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6CC21" w14:textId="3DB9C4DB" w:rsidR="001119EB" w:rsidRDefault="000F3713" w:rsidP="00E805D6">
      <w:r>
        <w:rPr>
          <w:rFonts w:ascii="Times New Roman" w:hAnsi="Times New Roman" w:cs="Times New Roman"/>
          <w:noProof/>
          <w:sz w:val="18"/>
          <w:lang w:eastAsia="sl-SI"/>
        </w:rPr>
        <w:t xml:space="preserve">                         </w:t>
      </w:r>
      <w:r w:rsidR="001119EB" w:rsidRPr="001119EB">
        <w:t xml:space="preserve">  </w:t>
      </w:r>
    </w:p>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678441FE" w:rsidR="00546145" w:rsidRPr="00546145" w:rsidRDefault="00546145" w:rsidP="00F83333">
      <w:pPr>
        <w:pStyle w:val="Odstavekseznama"/>
        <w:numPr>
          <w:ilvl w:val="0"/>
          <w:numId w:val="23"/>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v razdelek DRUGE PRILOGE</w:t>
      </w:r>
      <w:r w:rsidR="007B7965">
        <w:rPr>
          <w:rFonts w:ascii="Arial" w:hAnsi="Arial" w:cs="Arial"/>
          <w:b/>
          <w:color w:val="000000"/>
          <w:sz w:val="18"/>
          <w:szCs w:val="18"/>
        </w:rPr>
        <w:t xml:space="preserve"> (tudi predračun v </w:t>
      </w:r>
      <w:proofErr w:type="spellStart"/>
      <w:r w:rsidR="007B7965">
        <w:rPr>
          <w:rFonts w:ascii="Arial" w:hAnsi="Arial" w:cs="Arial"/>
          <w:b/>
          <w:color w:val="000000"/>
          <w:sz w:val="18"/>
          <w:szCs w:val="18"/>
        </w:rPr>
        <w:t>excel</w:t>
      </w:r>
      <w:proofErr w:type="spellEnd"/>
      <w:r w:rsidR="007B7965">
        <w:rPr>
          <w:rFonts w:ascii="Arial" w:hAnsi="Arial" w:cs="Arial"/>
          <w:b/>
          <w:color w:val="000000"/>
          <w:sz w:val="18"/>
          <w:szCs w:val="18"/>
        </w:rPr>
        <w:t xml:space="preserve"> tabeli)</w:t>
      </w:r>
      <w:r w:rsidR="000B302B" w:rsidRPr="00546145">
        <w:rPr>
          <w:rFonts w:ascii="Arial" w:hAnsi="Arial" w:cs="Arial"/>
          <w:b/>
          <w:color w:val="000000"/>
          <w:sz w:val="18"/>
          <w:szCs w:val="18"/>
        </w:rPr>
        <w:t xml:space="preserve">, </w:t>
      </w:r>
    </w:p>
    <w:p w14:paraId="12E1A386" w14:textId="77777777" w:rsidR="00546145" w:rsidRPr="00546145" w:rsidRDefault="000B302B" w:rsidP="00F83333">
      <w:pPr>
        <w:pStyle w:val="Odstavekseznama"/>
        <w:numPr>
          <w:ilvl w:val="0"/>
          <w:numId w:val="23"/>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2E3EC4BE" w:rsidR="0084141A" w:rsidRDefault="000B302B" w:rsidP="00F83333">
      <w:pPr>
        <w:pStyle w:val="Odstavekseznama"/>
        <w:numPr>
          <w:ilvl w:val="0"/>
          <w:numId w:val="23"/>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CE6D9C" w:rsidRPr="008A30E7" w14:paraId="67D1AA6A"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6D9D34E" w14:textId="7183852A" w:rsidR="00CE6D9C" w:rsidRPr="008A30E7" w:rsidRDefault="00CE6D9C" w:rsidP="007E6677">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0D8C1DD9" w14:textId="5D98823C" w:rsidR="00CE6D9C" w:rsidRPr="008A30E7" w:rsidRDefault="00CE6D9C" w:rsidP="007E6677">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5361BE62" w14:textId="6877958F" w:rsidR="00CE6D9C" w:rsidRPr="008A30E7" w:rsidRDefault="00CE6D9C" w:rsidP="007E6677">
            <w:pPr>
              <w:spacing w:before="135" w:after="135"/>
              <w:jc w:val="both"/>
              <w:textAlignment w:val="center"/>
              <w:rPr>
                <w:rFonts w:ascii="Arial" w:hAnsi="Arial" w:cs="Arial"/>
                <w:color w:val="000000"/>
                <w:position w:val="-2"/>
                <w:sz w:val="18"/>
                <w:szCs w:val="18"/>
              </w:rPr>
            </w:pPr>
            <w:r w:rsidRPr="00CE6D9C">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0A49B9D0" w:rsidR="0084141A" w:rsidRPr="008A30E7" w:rsidRDefault="00CE6D9C">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05DA51F2" w:rsidR="00E807DF" w:rsidRPr="008A30E7" w:rsidRDefault="00CE6D9C"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76E59510" w:rsidR="00E807DF" w:rsidRPr="008A30E7" w:rsidRDefault="00CE6D9C"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E76A5E8" w:rsidR="00E807DF" w:rsidRPr="008A30E7" w:rsidRDefault="00CE6D9C"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8B0E21E" w:rsidR="00E807DF" w:rsidRPr="008A30E7" w:rsidRDefault="00CE6D9C"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BB1A94A" w:rsidR="00E807DF" w:rsidRPr="008A30E7" w:rsidRDefault="00CE6D9C"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04EBFD50" w:rsidR="00E807DF" w:rsidRPr="008A30E7" w:rsidRDefault="00114A7D"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7837CA32" w:rsidR="00E807DF" w:rsidRPr="008A30E7" w:rsidRDefault="00E807DF" w:rsidP="00E807DF">
            <w:r w:rsidRPr="008A30E7">
              <w:t>1</w:t>
            </w:r>
            <w:r w:rsidR="00114A7D">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footerReference w:type="default" r:id="rId11"/>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5F3BC9C3" w:rsidR="0084141A" w:rsidRDefault="000E73FE">
      <w:pPr>
        <w:spacing w:before="225" w:after="225" w:line="240" w:lineRule="auto"/>
        <w:jc w:val="both"/>
      </w:pPr>
      <w:r>
        <w:rPr>
          <w:rFonts w:ascii="Arial" w:hAnsi="Arial" w:cs="Arial"/>
          <w:color w:val="000000"/>
          <w:sz w:val="18"/>
          <w:szCs w:val="18"/>
        </w:rPr>
        <w:t>Na osnovi povabila za naročilo »</w:t>
      </w:r>
      <w:r w:rsidR="00457BDF" w:rsidRPr="00457BDF">
        <w:rPr>
          <w:rFonts w:ascii="Arial" w:hAnsi="Arial" w:cs="Arial"/>
          <w:b/>
          <w:bCs/>
          <w:color w:val="000000"/>
          <w:sz w:val="18"/>
          <w:szCs w:val="18"/>
        </w:rPr>
        <w:t>Sukcesivna dobava živil za obdobje treh let za potrebe Osnovne šole Kajetana Koviča Poljčane</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sidRPr="007B7965">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2561E5">
      <w:pPr>
        <w:pStyle w:val="Odstavekseznama"/>
        <w:numPr>
          <w:ilvl w:val="0"/>
          <w:numId w:val="15"/>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5C38497"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7B7965">
        <w:rPr>
          <w:rFonts w:ascii="Arial" w:hAnsi="Arial" w:cs="Arial"/>
          <w:b/>
          <w:bCs/>
          <w:color w:val="000000"/>
          <w:sz w:val="18"/>
          <w:szCs w:val="18"/>
        </w:rPr>
        <w:t>Ponudbena cena</w:t>
      </w:r>
    </w:p>
    <w:tbl>
      <w:tblPr>
        <w:tblStyle w:val="NormalTablePHPDOCX"/>
        <w:tblW w:w="8950" w:type="dxa"/>
        <w:tblInd w:w="108" w:type="dxa"/>
        <w:tblLook w:val="04A0" w:firstRow="1" w:lastRow="0" w:firstColumn="1" w:lastColumn="0" w:noHBand="0" w:noVBand="1"/>
      </w:tblPr>
      <w:tblGrid>
        <w:gridCol w:w="857"/>
        <w:gridCol w:w="2451"/>
        <w:gridCol w:w="1826"/>
        <w:gridCol w:w="639"/>
        <w:gridCol w:w="1591"/>
        <w:gridCol w:w="1586"/>
      </w:tblGrid>
      <w:tr w:rsidR="007B7965" w:rsidRPr="00291773" w14:paraId="05E4B1E5" w14:textId="14E5E352" w:rsidTr="007B7965">
        <w:tc>
          <w:tcPr>
            <w:tcW w:w="4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A906D7" w14:textId="77777777" w:rsidR="007B7965" w:rsidRPr="00291773" w:rsidRDefault="007B7965" w:rsidP="00B878AD">
            <w:pPr>
              <w:jc w:val="center"/>
            </w:pPr>
            <w:r w:rsidRPr="00291773">
              <w:rPr>
                <w:rFonts w:ascii="Arial" w:hAnsi="Arial" w:cs="Arial"/>
                <w:b/>
                <w:bCs/>
                <w:color w:val="000000"/>
                <w:position w:val="-2"/>
                <w:sz w:val="18"/>
                <w:szCs w:val="18"/>
                <w:shd w:val="clear" w:color="auto" w:fill="D1D1D1"/>
              </w:rPr>
              <w:t>Oznaka sklopa</w:t>
            </w:r>
          </w:p>
        </w:tc>
        <w:tc>
          <w:tcPr>
            <w:tcW w:w="13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785A78" w14:textId="77777777" w:rsidR="007B7965" w:rsidRPr="00291773" w:rsidRDefault="007B7965" w:rsidP="00B878AD">
            <w:pPr>
              <w:jc w:val="center"/>
            </w:pPr>
            <w:r w:rsidRPr="00291773">
              <w:rPr>
                <w:rFonts w:ascii="Arial" w:hAnsi="Arial" w:cs="Arial"/>
                <w:b/>
                <w:bCs/>
                <w:color w:val="000000"/>
                <w:position w:val="-2"/>
                <w:sz w:val="18"/>
                <w:szCs w:val="18"/>
                <w:shd w:val="clear" w:color="auto" w:fill="D1D1D1"/>
              </w:rPr>
              <w:t>Naziv sklopa</w:t>
            </w:r>
          </w:p>
        </w:tc>
        <w:tc>
          <w:tcPr>
            <w:tcW w:w="1020" w:type="pct"/>
            <w:tcBorders>
              <w:top w:val="single" w:sz="5" w:space="0" w:color="000000"/>
              <w:left w:val="single" w:sz="5" w:space="0" w:color="000000"/>
              <w:bottom w:val="single" w:sz="5" w:space="0" w:color="000000"/>
              <w:right w:val="single" w:sz="5" w:space="0" w:color="000000"/>
            </w:tcBorders>
            <w:shd w:val="clear" w:color="auto" w:fill="D1D1D1"/>
          </w:tcPr>
          <w:p w14:paraId="34338ACE" w14:textId="77777777" w:rsidR="007B7965" w:rsidRPr="00291773" w:rsidRDefault="007B7965" w:rsidP="00B878AD">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3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860D92D" w14:textId="77777777" w:rsidR="007B7965" w:rsidRPr="00291773" w:rsidRDefault="007B7965" w:rsidP="00B878AD">
            <w:pPr>
              <w:jc w:val="center"/>
              <w:rPr>
                <w:rFonts w:ascii="Arial" w:hAnsi="Arial" w:cs="Arial"/>
                <w:b/>
              </w:rPr>
            </w:pPr>
            <w:r w:rsidRPr="00291773">
              <w:rPr>
                <w:rFonts w:ascii="Arial" w:hAnsi="Arial" w:cs="Arial"/>
                <w:b/>
              </w:rPr>
              <w:t>DDV</w:t>
            </w:r>
          </w:p>
        </w:tc>
        <w:tc>
          <w:tcPr>
            <w:tcW w:w="889" w:type="pct"/>
            <w:tcBorders>
              <w:top w:val="single" w:sz="5" w:space="0" w:color="000000"/>
              <w:left w:val="single" w:sz="5" w:space="0" w:color="000000"/>
              <w:bottom w:val="single" w:sz="5" w:space="0" w:color="000000"/>
              <w:right w:val="single" w:sz="5" w:space="0" w:color="000000"/>
            </w:tcBorders>
            <w:shd w:val="clear" w:color="auto" w:fill="D1D1D1"/>
          </w:tcPr>
          <w:p w14:paraId="7678731A" w14:textId="77777777" w:rsidR="007B7965" w:rsidRPr="00291773" w:rsidRDefault="007B7965" w:rsidP="00B878AD">
            <w:pPr>
              <w:jc w:val="center"/>
              <w:rPr>
                <w:rFonts w:ascii="Arial" w:hAnsi="Arial" w:cs="Arial"/>
                <w:b/>
              </w:rPr>
            </w:pPr>
            <w:r w:rsidRPr="00291773">
              <w:rPr>
                <w:rFonts w:ascii="Arial" w:hAnsi="Arial" w:cs="Arial"/>
                <w:b/>
              </w:rPr>
              <w:t>Ponudbena vrednost z DDV za ocenjeno količino</w:t>
            </w:r>
          </w:p>
        </w:tc>
        <w:tc>
          <w:tcPr>
            <w:tcW w:w="887" w:type="pct"/>
            <w:tcBorders>
              <w:top w:val="single" w:sz="5" w:space="0" w:color="000000"/>
              <w:left w:val="single" w:sz="5" w:space="0" w:color="000000"/>
              <w:bottom w:val="single" w:sz="5" w:space="0" w:color="000000"/>
              <w:right w:val="single" w:sz="5" w:space="0" w:color="000000"/>
            </w:tcBorders>
            <w:shd w:val="clear" w:color="auto" w:fill="D1D1D1"/>
          </w:tcPr>
          <w:p w14:paraId="524E729E" w14:textId="75BC4D3C" w:rsidR="007B7965" w:rsidRPr="00291773" w:rsidRDefault="007B7965" w:rsidP="00B878AD">
            <w:pPr>
              <w:jc w:val="center"/>
              <w:rPr>
                <w:rFonts w:ascii="Arial" w:hAnsi="Arial" w:cs="Arial"/>
                <w:b/>
              </w:rPr>
            </w:pPr>
            <w:r>
              <w:rPr>
                <w:rFonts w:ascii="Arial" w:hAnsi="Arial" w:cs="Arial"/>
                <w:b/>
              </w:rPr>
              <w:t>Shema kakovosti – navedba števila priloženih dokazil</w:t>
            </w:r>
          </w:p>
        </w:tc>
      </w:tr>
      <w:tr w:rsidR="007B7965" w:rsidRPr="00291773" w14:paraId="6405FC10" w14:textId="268FE939"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896500" w14:textId="3D420FE3" w:rsidR="007B7965" w:rsidRPr="00D42B6B" w:rsidRDefault="007B7965" w:rsidP="00D42B6B">
            <w:pPr>
              <w:pStyle w:val="Odstavekseznama"/>
              <w:numPr>
                <w:ilvl w:val="0"/>
                <w:numId w:val="61"/>
              </w:numPr>
              <w:jc w:val="right"/>
              <w:rPr>
                <w:sz w:val="18"/>
                <w:szCs w:val="18"/>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EF47D6C" w14:textId="6AA9409F" w:rsidR="007B7965" w:rsidRPr="00291773" w:rsidRDefault="007B7965" w:rsidP="00457BDF">
            <w:pPr>
              <w:rPr>
                <w:sz w:val="18"/>
                <w:szCs w:val="18"/>
              </w:rPr>
            </w:pPr>
            <w:r w:rsidRPr="00FB530E">
              <w:rPr>
                <w:rFonts w:ascii="Arial" w:eastAsia="Calibri" w:hAnsi="Arial" w:cs="Arial"/>
                <w:sz w:val="18"/>
                <w:szCs w:val="18"/>
              </w:rPr>
              <w:t>Mleko in mlečni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7CA2EE" w14:textId="77777777" w:rsidR="007B7965" w:rsidRPr="00291773" w:rsidRDefault="007B7965" w:rsidP="00457BDF">
            <w:r w:rsidRPr="00291773">
              <w:rPr>
                <w:rFonts w:ascii="Arial" w:hAnsi="Arial" w:cs="Arial"/>
                <w:color w:val="000000"/>
                <w:position w:val="-2"/>
                <w:sz w:val="18"/>
                <w:szCs w:val="18"/>
              </w:rPr>
              <w:t> </w:t>
            </w: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34054" w14:textId="77777777" w:rsidR="007B7965" w:rsidRPr="00291773" w:rsidRDefault="007B7965" w:rsidP="00457BDF">
            <w:r w:rsidRPr="00291773">
              <w:rPr>
                <w:rFonts w:ascii="Arial" w:hAnsi="Arial" w:cs="Arial"/>
                <w:color w:val="000000"/>
                <w:position w:val="-2"/>
                <w:sz w:val="18"/>
                <w:szCs w:val="18"/>
              </w:rPr>
              <w:t> </w:t>
            </w: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7B561" w14:textId="77777777" w:rsidR="007B7965" w:rsidRPr="00291773" w:rsidRDefault="007B7965" w:rsidP="00457BDF">
            <w:r w:rsidRPr="00291773">
              <w:rPr>
                <w:rFonts w:ascii="Arial" w:hAnsi="Arial" w:cs="Arial"/>
                <w:color w:val="000000"/>
                <w:position w:val="-2"/>
                <w:sz w:val="18"/>
                <w:szCs w:val="18"/>
              </w:rPr>
              <w:t> </w:t>
            </w:r>
          </w:p>
        </w:tc>
        <w:tc>
          <w:tcPr>
            <w:tcW w:w="887" w:type="pct"/>
            <w:tcBorders>
              <w:top w:val="single" w:sz="5" w:space="0" w:color="000000"/>
              <w:left w:val="single" w:sz="5" w:space="0" w:color="000000"/>
              <w:bottom w:val="single" w:sz="5" w:space="0" w:color="000000"/>
              <w:right w:val="single" w:sz="5" w:space="0" w:color="000000"/>
            </w:tcBorders>
          </w:tcPr>
          <w:p w14:paraId="79F2F0AB" w14:textId="77777777" w:rsidR="007B7965" w:rsidRPr="00291773" w:rsidRDefault="007B7965" w:rsidP="00457BDF">
            <w:pPr>
              <w:rPr>
                <w:rFonts w:ascii="Arial" w:hAnsi="Arial" w:cs="Arial"/>
                <w:color w:val="000000"/>
                <w:position w:val="-2"/>
                <w:sz w:val="18"/>
                <w:szCs w:val="18"/>
              </w:rPr>
            </w:pPr>
          </w:p>
        </w:tc>
      </w:tr>
      <w:tr w:rsidR="007B7965" w:rsidRPr="00291773" w14:paraId="5ED7FBB8" w14:textId="7807BC77"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3E9FF" w14:textId="1462E057"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F54C2F7" w14:textId="5EB7C28D" w:rsidR="007B7965" w:rsidRPr="00291773" w:rsidRDefault="007B7965" w:rsidP="00457BDF">
            <w:pPr>
              <w:rPr>
                <w:sz w:val="18"/>
                <w:szCs w:val="18"/>
              </w:rPr>
            </w:pPr>
            <w:r w:rsidRPr="00FB530E">
              <w:rPr>
                <w:rFonts w:ascii="Arial" w:eastAsia="Calibri" w:hAnsi="Arial" w:cs="Arial"/>
                <w:sz w:val="18"/>
                <w:szCs w:val="18"/>
              </w:rPr>
              <w:t>Ekološki mlečni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843B6"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A8FFB"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D27B7C"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5BD6143E" w14:textId="77777777" w:rsidR="007B7965" w:rsidRPr="00291773" w:rsidRDefault="007B7965" w:rsidP="00457BDF">
            <w:pPr>
              <w:rPr>
                <w:rFonts w:ascii="Arial" w:hAnsi="Arial" w:cs="Arial"/>
                <w:color w:val="000000"/>
                <w:position w:val="-2"/>
                <w:sz w:val="18"/>
                <w:szCs w:val="18"/>
              </w:rPr>
            </w:pPr>
          </w:p>
        </w:tc>
      </w:tr>
      <w:tr w:rsidR="007B7965" w:rsidRPr="00291773" w14:paraId="3531FCDA" w14:textId="3ED387D5"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09A1D" w14:textId="30451511"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2984FCF7" w14:textId="4C130B7B" w:rsidR="007B7965" w:rsidRPr="00291773" w:rsidRDefault="007B7965" w:rsidP="00457BDF">
            <w:pPr>
              <w:rPr>
                <w:sz w:val="18"/>
                <w:szCs w:val="18"/>
              </w:rPr>
            </w:pPr>
            <w:r w:rsidRPr="00FB530E">
              <w:rPr>
                <w:rFonts w:ascii="Arial" w:eastAsia="Calibri" w:hAnsi="Arial" w:cs="Arial"/>
                <w:sz w:val="18"/>
                <w:szCs w:val="18"/>
              </w:rPr>
              <w:t>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94C92"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B69C3"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526E5"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540ED324" w14:textId="77777777" w:rsidR="007B7965" w:rsidRPr="00291773" w:rsidRDefault="007B7965" w:rsidP="00457BDF">
            <w:pPr>
              <w:rPr>
                <w:rFonts w:ascii="Arial" w:hAnsi="Arial" w:cs="Arial"/>
                <w:color w:val="000000"/>
                <w:position w:val="-2"/>
                <w:sz w:val="18"/>
                <w:szCs w:val="18"/>
              </w:rPr>
            </w:pPr>
          </w:p>
        </w:tc>
      </w:tr>
      <w:tr w:rsidR="007B7965" w:rsidRPr="00291773" w14:paraId="2C9B8BCC" w14:textId="57C6E0F9"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E12FB" w14:textId="6545EE23"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BEB1494" w14:textId="16FC0B7A" w:rsidR="007B7965" w:rsidRPr="00291773" w:rsidRDefault="007B7965" w:rsidP="00457BDF">
            <w:pPr>
              <w:rPr>
                <w:sz w:val="18"/>
                <w:szCs w:val="18"/>
              </w:rPr>
            </w:pPr>
            <w:r w:rsidRPr="00FB530E">
              <w:rPr>
                <w:rFonts w:ascii="Arial" w:eastAsia="Calibri" w:hAnsi="Arial" w:cs="Arial"/>
                <w:sz w:val="18"/>
                <w:szCs w:val="18"/>
              </w:rPr>
              <w:t>Ekološko meso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815319"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5DBE1F"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39584"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03B18295" w14:textId="77777777" w:rsidR="007B7965" w:rsidRPr="00291773" w:rsidRDefault="007B7965" w:rsidP="00457BDF">
            <w:pPr>
              <w:rPr>
                <w:rFonts w:ascii="Arial" w:hAnsi="Arial" w:cs="Arial"/>
                <w:color w:val="000000"/>
                <w:position w:val="-2"/>
                <w:sz w:val="18"/>
                <w:szCs w:val="18"/>
              </w:rPr>
            </w:pPr>
          </w:p>
        </w:tc>
      </w:tr>
      <w:tr w:rsidR="007B7965" w:rsidRPr="00291773" w14:paraId="03D2F790" w14:textId="4BEB449A"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ED657" w14:textId="46CDA110"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981C183" w14:textId="67A60842" w:rsidR="007B7965" w:rsidRPr="00291773" w:rsidRDefault="007B7965" w:rsidP="00457BDF">
            <w:pPr>
              <w:rPr>
                <w:sz w:val="18"/>
                <w:szCs w:val="18"/>
              </w:rPr>
            </w:pPr>
            <w:r w:rsidRPr="00FB530E">
              <w:rPr>
                <w:rFonts w:ascii="Arial" w:eastAsia="Calibri" w:hAnsi="Arial" w:cs="Arial"/>
                <w:sz w:val="18"/>
                <w:szCs w:val="18"/>
              </w:rPr>
              <w:t>Mesni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9ACBD"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9482BB"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8495A"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1BB3A3CF" w14:textId="77777777" w:rsidR="007B7965" w:rsidRPr="00291773" w:rsidRDefault="007B7965" w:rsidP="00457BDF">
            <w:pPr>
              <w:rPr>
                <w:rFonts w:ascii="Arial" w:hAnsi="Arial" w:cs="Arial"/>
                <w:color w:val="000000"/>
                <w:position w:val="-2"/>
                <w:sz w:val="18"/>
                <w:szCs w:val="18"/>
              </w:rPr>
            </w:pPr>
          </w:p>
        </w:tc>
      </w:tr>
      <w:tr w:rsidR="007B7965" w:rsidRPr="00291773" w14:paraId="68478264" w14:textId="55A00A33"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6FF813" w14:textId="59A8AF50"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58CC38D" w14:textId="40C3C8F5" w:rsidR="007B7965" w:rsidRPr="00291773" w:rsidRDefault="007B7965" w:rsidP="00457BDF">
            <w:pPr>
              <w:rPr>
                <w:sz w:val="18"/>
                <w:szCs w:val="18"/>
              </w:rPr>
            </w:pPr>
            <w:r w:rsidRPr="00FB530E">
              <w:rPr>
                <w:rFonts w:ascii="Arial" w:eastAsia="Calibri" w:hAnsi="Arial" w:cs="Arial"/>
                <w:sz w:val="18"/>
                <w:szCs w:val="18"/>
              </w:rPr>
              <w:t>Jajca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6B91C"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684C8D"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D8DD9"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77B423BC" w14:textId="77777777" w:rsidR="007B7965" w:rsidRPr="00291773" w:rsidRDefault="007B7965" w:rsidP="00457BDF">
            <w:pPr>
              <w:rPr>
                <w:rFonts w:ascii="Arial" w:hAnsi="Arial" w:cs="Arial"/>
                <w:color w:val="000000"/>
                <w:position w:val="-2"/>
                <w:sz w:val="18"/>
                <w:szCs w:val="18"/>
              </w:rPr>
            </w:pPr>
          </w:p>
        </w:tc>
      </w:tr>
      <w:tr w:rsidR="007B7965" w:rsidRPr="00291773" w14:paraId="57636C2D" w14:textId="54CBE200"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6217E3" w14:textId="375A7B5C"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403B25F9" w14:textId="75C5F2EE" w:rsidR="007B7965" w:rsidRPr="00291773" w:rsidRDefault="007B7965" w:rsidP="00457BDF">
            <w:pPr>
              <w:rPr>
                <w:sz w:val="18"/>
                <w:szCs w:val="18"/>
              </w:rPr>
            </w:pPr>
            <w:r w:rsidRPr="00FB530E">
              <w:rPr>
                <w:rFonts w:ascii="Arial" w:eastAsia="Calibri" w:hAnsi="Arial" w:cs="Arial"/>
                <w:sz w:val="18"/>
                <w:szCs w:val="18"/>
              </w:rPr>
              <w:t>Sveža zelenjava in sadje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C9860"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DE6954"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7B75CF"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2CA9F9D6" w14:textId="77777777" w:rsidR="007B7965" w:rsidRPr="00291773" w:rsidRDefault="007B7965" w:rsidP="00457BDF">
            <w:pPr>
              <w:rPr>
                <w:rFonts w:ascii="Arial" w:hAnsi="Arial" w:cs="Arial"/>
                <w:color w:val="000000"/>
                <w:position w:val="-2"/>
                <w:sz w:val="18"/>
                <w:szCs w:val="18"/>
              </w:rPr>
            </w:pPr>
          </w:p>
        </w:tc>
      </w:tr>
      <w:tr w:rsidR="007B7965" w:rsidRPr="00291773" w14:paraId="698FCF0A" w14:textId="0FE2466F"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39DC6E" w14:textId="253B5675"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2CA38E1" w14:textId="5B877925" w:rsidR="007B7965" w:rsidRPr="00291773" w:rsidRDefault="007B7965" w:rsidP="00457BDF">
            <w:pPr>
              <w:rPr>
                <w:sz w:val="18"/>
                <w:szCs w:val="18"/>
              </w:rPr>
            </w:pPr>
            <w:r w:rsidRPr="00FB530E">
              <w:rPr>
                <w:rFonts w:ascii="Arial" w:eastAsia="Calibri" w:hAnsi="Arial" w:cs="Arial"/>
                <w:sz w:val="18"/>
                <w:szCs w:val="18"/>
              </w:rPr>
              <w:t>Ekološko pridelana zelenjava in sadje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F51689"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E56EB"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094458"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76B4D2EF" w14:textId="77777777" w:rsidR="007B7965" w:rsidRPr="00291773" w:rsidRDefault="007B7965" w:rsidP="00457BDF">
            <w:pPr>
              <w:rPr>
                <w:rFonts w:ascii="Arial" w:hAnsi="Arial" w:cs="Arial"/>
                <w:color w:val="000000"/>
                <w:position w:val="-2"/>
                <w:sz w:val="18"/>
                <w:szCs w:val="18"/>
              </w:rPr>
            </w:pPr>
          </w:p>
        </w:tc>
      </w:tr>
      <w:tr w:rsidR="007B7965" w:rsidRPr="00291773" w14:paraId="6A4464FC" w14:textId="120D0706"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06A220" w14:textId="70709EC4"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2868A42" w14:textId="58D57B85" w:rsidR="007B7965" w:rsidRPr="00291773" w:rsidRDefault="007B7965" w:rsidP="00457BDF">
            <w:pPr>
              <w:rPr>
                <w:sz w:val="18"/>
                <w:szCs w:val="18"/>
              </w:rPr>
            </w:pPr>
            <w:r w:rsidRPr="00FB530E">
              <w:rPr>
                <w:rFonts w:ascii="Arial" w:eastAsia="Calibri" w:hAnsi="Arial" w:cs="Arial"/>
                <w:sz w:val="18"/>
                <w:szCs w:val="18"/>
              </w:rPr>
              <w:t>Ekološko pridelano južno sadje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B747"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E0C91"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64CE1F"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18D32FBF" w14:textId="77777777" w:rsidR="007B7965" w:rsidRPr="00291773" w:rsidRDefault="007B7965" w:rsidP="00457BDF">
            <w:pPr>
              <w:rPr>
                <w:rFonts w:ascii="Arial" w:hAnsi="Arial" w:cs="Arial"/>
                <w:color w:val="000000"/>
                <w:position w:val="-2"/>
                <w:sz w:val="18"/>
                <w:szCs w:val="18"/>
              </w:rPr>
            </w:pPr>
          </w:p>
        </w:tc>
      </w:tr>
      <w:tr w:rsidR="007B7965" w:rsidRPr="00291773" w14:paraId="6D5598AD" w14:textId="78DB7F8F"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2FCB3" w14:textId="2B87C45C"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B05411D" w14:textId="7542FDC0" w:rsidR="007B7965" w:rsidRPr="00291773" w:rsidRDefault="007B7965" w:rsidP="00457BDF">
            <w:pPr>
              <w:rPr>
                <w:sz w:val="18"/>
                <w:szCs w:val="18"/>
              </w:rPr>
            </w:pPr>
            <w:r w:rsidRPr="00FB530E">
              <w:rPr>
                <w:rFonts w:ascii="Arial" w:eastAsia="Calibri" w:hAnsi="Arial" w:cs="Arial"/>
                <w:sz w:val="18"/>
                <w:szCs w:val="18"/>
              </w:rPr>
              <w:t>Zamrznjena, konzervirana zelenjava, ribe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9FA018"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D9926"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93E3D"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17B9949A" w14:textId="77777777" w:rsidR="007B7965" w:rsidRPr="00291773" w:rsidRDefault="007B7965" w:rsidP="00457BDF">
            <w:pPr>
              <w:rPr>
                <w:rFonts w:ascii="Arial" w:hAnsi="Arial" w:cs="Arial"/>
                <w:color w:val="000000"/>
                <w:position w:val="-2"/>
                <w:sz w:val="18"/>
                <w:szCs w:val="18"/>
              </w:rPr>
            </w:pPr>
          </w:p>
        </w:tc>
      </w:tr>
      <w:tr w:rsidR="007B7965" w:rsidRPr="00291773" w14:paraId="280DC59E" w14:textId="458690F7"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CF21FB" w14:textId="1284BA57"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30575AD9" w14:textId="74EF648B" w:rsidR="007B7965" w:rsidRPr="00291773" w:rsidRDefault="007B7965" w:rsidP="00457BDF">
            <w:pPr>
              <w:rPr>
                <w:sz w:val="18"/>
                <w:szCs w:val="18"/>
              </w:rPr>
            </w:pPr>
            <w:r w:rsidRPr="00FB530E">
              <w:rPr>
                <w:rFonts w:ascii="Arial" w:eastAsia="Calibri" w:hAnsi="Arial" w:cs="Arial"/>
                <w:sz w:val="18"/>
                <w:szCs w:val="18"/>
              </w:rPr>
              <w:t>Sadni sokovi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5074F"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61852"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FEB97"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56743656" w14:textId="77777777" w:rsidR="007B7965" w:rsidRPr="00291773" w:rsidRDefault="007B7965" w:rsidP="00457BDF">
            <w:pPr>
              <w:rPr>
                <w:rFonts w:ascii="Arial" w:hAnsi="Arial" w:cs="Arial"/>
                <w:color w:val="000000"/>
                <w:position w:val="-2"/>
                <w:sz w:val="18"/>
                <w:szCs w:val="18"/>
              </w:rPr>
            </w:pPr>
          </w:p>
        </w:tc>
      </w:tr>
      <w:tr w:rsidR="007B7965" w:rsidRPr="00291773" w14:paraId="65BE727E" w14:textId="43555C94"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4AD806" w14:textId="77777777"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84E274F" w14:textId="441E714E" w:rsidR="007B7965" w:rsidRPr="00FB530E" w:rsidRDefault="007B7965" w:rsidP="00457BDF">
            <w:pPr>
              <w:rPr>
                <w:rFonts w:ascii="Arial" w:eastAsia="Calibri" w:hAnsi="Arial" w:cs="Arial"/>
                <w:sz w:val="18"/>
                <w:szCs w:val="18"/>
              </w:rPr>
            </w:pPr>
            <w:r w:rsidRPr="007B7965">
              <w:rPr>
                <w:rFonts w:ascii="Arial" w:eastAsia="Calibri" w:hAnsi="Arial" w:cs="Arial"/>
                <w:sz w:val="18"/>
                <w:szCs w:val="18"/>
              </w:rPr>
              <w:t>Sadni sokovi za avtomat</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46E654"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FEFC2F"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D5E7B"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3CCD83B7" w14:textId="77777777" w:rsidR="007B7965" w:rsidRPr="00291773" w:rsidRDefault="007B7965" w:rsidP="00457BDF">
            <w:pPr>
              <w:rPr>
                <w:rFonts w:ascii="Arial" w:hAnsi="Arial" w:cs="Arial"/>
                <w:color w:val="000000"/>
                <w:position w:val="-2"/>
                <w:sz w:val="18"/>
                <w:szCs w:val="18"/>
              </w:rPr>
            </w:pPr>
          </w:p>
        </w:tc>
      </w:tr>
      <w:tr w:rsidR="007B7965" w:rsidRPr="00291773" w14:paraId="6DCEC13B" w14:textId="3342D72D"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2F5FF" w14:textId="08ED68EF"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68408EE" w14:textId="207D3D33" w:rsidR="007B7965" w:rsidRPr="00291773" w:rsidRDefault="007B7965" w:rsidP="00457BDF">
            <w:pPr>
              <w:rPr>
                <w:sz w:val="18"/>
                <w:szCs w:val="18"/>
              </w:rPr>
            </w:pPr>
            <w:r w:rsidRPr="00FB530E">
              <w:rPr>
                <w:rFonts w:ascii="Arial" w:eastAsia="Calibri" w:hAnsi="Arial" w:cs="Arial"/>
                <w:sz w:val="18"/>
                <w:szCs w:val="18"/>
              </w:rPr>
              <w:t>Zamrznjeni izdelki iz testa</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795BC"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83021"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B2BDD"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2645AF11" w14:textId="77777777" w:rsidR="007B7965" w:rsidRPr="00291773" w:rsidRDefault="007B7965" w:rsidP="00457BDF">
            <w:pPr>
              <w:rPr>
                <w:rFonts w:ascii="Arial" w:hAnsi="Arial" w:cs="Arial"/>
                <w:color w:val="000000"/>
                <w:position w:val="-2"/>
                <w:sz w:val="18"/>
                <w:szCs w:val="18"/>
              </w:rPr>
            </w:pPr>
          </w:p>
        </w:tc>
      </w:tr>
      <w:tr w:rsidR="007B7965" w:rsidRPr="00291773" w14:paraId="45FEBB73" w14:textId="5A59F139"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D7EFB1" w14:textId="16DF5DB0"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A132B80" w14:textId="736E630E" w:rsidR="007B7965" w:rsidRPr="00291773" w:rsidRDefault="007B7965" w:rsidP="00457BDF">
            <w:pPr>
              <w:rPr>
                <w:sz w:val="18"/>
                <w:szCs w:val="18"/>
              </w:rPr>
            </w:pPr>
            <w:r w:rsidRPr="00FB530E">
              <w:rPr>
                <w:rFonts w:ascii="Arial" w:eastAsia="Calibri" w:hAnsi="Arial" w:cs="Arial"/>
                <w:sz w:val="18"/>
                <w:szCs w:val="18"/>
              </w:rPr>
              <w:t>Testenine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788AF2"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7174A"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566A0"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4787ED93" w14:textId="77777777" w:rsidR="007B7965" w:rsidRPr="00291773" w:rsidRDefault="007B7965" w:rsidP="00457BDF">
            <w:pPr>
              <w:rPr>
                <w:rFonts w:ascii="Arial" w:hAnsi="Arial" w:cs="Arial"/>
                <w:color w:val="000000"/>
                <w:position w:val="-2"/>
                <w:sz w:val="18"/>
                <w:szCs w:val="18"/>
              </w:rPr>
            </w:pPr>
          </w:p>
        </w:tc>
      </w:tr>
      <w:tr w:rsidR="007B7965" w:rsidRPr="00291773" w14:paraId="0F85CDC3" w14:textId="44B20063"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A14E0" w14:textId="1219D9A5"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78AFB701" w14:textId="2B62F4C0" w:rsidR="007B7965" w:rsidRPr="00291773" w:rsidRDefault="007B7965" w:rsidP="00457BDF">
            <w:pPr>
              <w:rPr>
                <w:sz w:val="18"/>
                <w:szCs w:val="18"/>
              </w:rPr>
            </w:pPr>
            <w:r w:rsidRPr="00FB530E">
              <w:rPr>
                <w:rFonts w:ascii="Arial" w:eastAsia="Calibri" w:hAnsi="Arial" w:cs="Arial"/>
                <w:sz w:val="18"/>
                <w:szCs w:val="18"/>
              </w:rPr>
              <w:t>Ekološko pridelana moka in testenine</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C9535"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4BED6"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D9F481"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7BC5A396" w14:textId="77777777" w:rsidR="007B7965" w:rsidRPr="00291773" w:rsidRDefault="007B7965" w:rsidP="00457BDF">
            <w:pPr>
              <w:rPr>
                <w:rFonts w:ascii="Arial" w:hAnsi="Arial" w:cs="Arial"/>
                <w:color w:val="000000"/>
                <w:position w:val="-2"/>
                <w:sz w:val="18"/>
                <w:szCs w:val="18"/>
              </w:rPr>
            </w:pPr>
          </w:p>
        </w:tc>
      </w:tr>
      <w:tr w:rsidR="007B7965" w:rsidRPr="00291773" w14:paraId="17443194" w14:textId="6821B896"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335D9A" w14:textId="04BF44F8"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1C9A936C" w14:textId="51670CE4" w:rsidR="007B7965" w:rsidRPr="00291773" w:rsidRDefault="007B7965" w:rsidP="00457BDF">
            <w:pPr>
              <w:rPr>
                <w:sz w:val="18"/>
                <w:szCs w:val="18"/>
              </w:rPr>
            </w:pPr>
            <w:r w:rsidRPr="00FB530E">
              <w:rPr>
                <w:rFonts w:ascii="Arial" w:eastAsia="Calibri" w:hAnsi="Arial" w:cs="Arial"/>
                <w:sz w:val="18"/>
                <w:szCs w:val="18"/>
              </w:rPr>
              <w:t>Kruh, pekovsko pecivo in slaščičarsko pecivo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64BBB"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64394B"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F6F5E5"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70B33F83" w14:textId="77777777" w:rsidR="007B7965" w:rsidRPr="00291773" w:rsidRDefault="007B7965" w:rsidP="00457BDF">
            <w:pPr>
              <w:rPr>
                <w:rFonts w:ascii="Arial" w:hAnsi="Arial" w:cs="Arial"/>
                <w:color w:val="000000"/>
                <w:position w:val="-2"/>
                <w:sz w:val="18"/>
                <w:szCs w:val="18"/>
              </w:rPr>
            </w:pPr>
          </w:p>
        </w:tc>
      </w:tr>
      <w:tr w:rsidR="007B7965" w:rsidRPr="00291773" w14:paraId="29696075" w14:textId="27986972"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EB702" w14:textId="38C59026"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512FA310" w14:textId="66556047" w:rsidR="007B7965" w:rsidRPr="00291773" w:rsidRDefault="007B7965" w:rsidP="00457BDF">
            <w:pPr>
              <w:rPr>
                <w:sz w:val="18"/>
                <w:szCs w:val="18"/>
              </w:rPr>
            </w:pPr>
            <w:proofErr w:type="spellStart"/>
            <w:r w:rsidRPr="00FB530E">
              <w:rPr>
                <w:rFonts w:ascii="Arial" w:eastAsia="Calibri" w:hAnsi="Arial" w:cs="Arial"/>
                <w:sz w:val="18"/>
                <w:szCs w:val="18"/>
              </w:rPr>
              <w:t>Bio</w:t>
            </w:r>
            <w:proofErr w:type="spellEnd"/>
            <w:r w:rsidRPr="00FB530E">
              <w:rPr>
                <w:rFonts w:ascii="Arial" w:eastAsia="Calibri" w:hAnsi="Arial" w:cs="Arial"/>
                <w:sz w:val="18"/>
                <w:szCs w:val="18"/>
              </w:rPr>
              <w:t xml:space="preserve"> kruh in </w:t>
            </w:r>
            <w:proofErr w:type="spellStart"/>
            <w:r w:rsidRPr="00FB530E">
              <w:rPr>
                <w:rFonts w:ascii="Arial" w:eastAsia="Calibri" w:hAnsi="Arial" w:cs="Arial"/>
                <w:sz w:val="18"/>
                <w:szCs w:val="18"/>
              </w:rPr>
              <w:t>bio</w:t>
            </w:r>
            <w:proofErr w:type="spellEnd"/>
            <w:r w:rsidRPr="00FB530E">
              <w:rPr>
                <w:rFonts w:ascii="Arial" w:eastAsia="Calibri" w:hAnsi="Arial" w:cs="Arial"/>
                <w:sz w:val="18"/>
                <w:szCs w:val="18"/>
              </w:rPr>
              <w:t xml:space="preserve"> pekovski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F86C3"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1BA89"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CDEF7C"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1D1200C6" w14:textId="77777777" w:rsidR="007B7965" w:rsidRPr="00291773" w:rsidRDefault="007B7965" w:rsidP="00457BDF">
            <w:pPr>
              <w:rPr>
                <w:rFonts w:ascii="Arial" w:hAnsi="Arial" w:cs="Arial"/>
                <w:color w:val="000000"/>
                <w:position w:val="-2"/>
                <w:sz w:val="18"/>
                <w:szCs w:val="18"/>
              </w:rPr>
            </w:pPr>
          </w:p>
        </w:tc>
      </w:tr>
      <w:tr w:rsidR="007B7965" w:rsidRPr="00291773" w14:paraId="04A42670" w14:textId="56B474E9"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63E5F" w14:textId="0E37C22C"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66B3A27E" w14:textId="70465FF8" w:rsidR="007B7965" w:rsidRPr="00291773" w:rsidRDefault="007B7965" w:rsidP="00457BDF">
            <w:pPr>
              <w:rPr>
                <w:sz w:val="18"/>
                <w:szCs w:val="18"/>
              </w:rPr>
            </w:pPr>
            <w:r w:rsidRPr="00FB530E">
              <w:rPr>
                <w:rFonts w:ascii="Arial" w:eastAsia="Calibri" w:hAnsi="Arial" w:cs="Arial"/>
                <w:sz w:val="18"/>
                <w:szCs w:val="18"/>
              </w:rPr>
              <w:t>Dietni izdelki</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6DAFC4"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CAC92"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549FC"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63F5E556" w14:textId="77777777" w:rsidR="007B7965" w:rsidRPr="00291773" w:rsidRDefault="007B7965" w:rsidP="00457BDF">
            <w:pPr>
              <w:rPr>
                <w:rFonts w:ascii="Arial" w:hAnsi="Arial" w:cs="Arial"/>
                <w:color w:val="000000"/>
                <w:position w:val="-2"/>
                <w:sz w:val="18"/>
                <w:szCs w:val="18"/>
              </w:rPr>
            </w:pPr>
          </w:p>
        </w:tc>
      </w:tr>
      <w:tr w:rsidR="007B7965" w:rsidRPr="00291773" w14:paraId="370CD48D" w14:textId="6B6BF426"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33AA8" w14:textId="0C20C696"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1CDF9B4" w14:textId="693C2203" w:rsidR="007B7965" w:rsidRPr="00291773" w:rsidRDefault="007B7965" w:rsidP="00457BDF">
            <w:r w:rsidRPr="00FB530E">
              <w:rPr>
                <w:rFonts w:ascii="Arial" w:eastAsia="Calibri" w:hAnsi="Arial" w:cs="Arial"/>
                <w:sz w:val="18"/>
                <w:szCs w:val="18"/>
              </w:rPr>
              <w:t xml:space="preserve">Olje in ostalo </w:t>
            </w:r>
            <w:proofErr w:type="spellStart"/>
            <w:r w:rsidRPr="00FB530E">
              <w:rPr>
                <w:rFonts w:ascii="Arial" w:eastAsia="Calibri" w:hAnsi="Arial" w:cs="Arial"/>
                <w:sz w:val="18"/>
                <w:szCs w:val="18"/>
              </w:rPr>
              <w:t>prehrambeno</w:t>
            </w:r>
            <w:proofErr w:type="spellEnd"/>
            <w:r w:rsidRPr="00FB530E">
              <w:rPr>
                <w:rFonts w:ascii="Arial" w:eastAsia="Calibri" w:hAnsi="Arial" w:cs="Arial"/>
                <w:sz w:val="18"/>
                <w:szCs w:val="18"/>
              </w:rPr>
              <w:t xml:space="preserve"> blago</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F12A7B"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F7A474"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CB29B"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278242D4" w14:textId="77777777" w:rsidR="007B7965" w:rsidRPr="00291773" w:rsidRDefault="007B7965" w:rsidP="00457BDF">
            <w:pPr>
              <w:rPr>
                <w:rFonts w:ascii="Arial" w:hAnsi="Arial" w:cs="Arial"/>
                <w:color w:val="000000"/>
                <w:position w:val="-2"/>
                <w:sz w:val="18"/>
                <w:szCs w:val="18"/>
              </w:rPr>
            </w:pPr>
          </w:p>
        </w:tc>
      </w:tr>
      <w:tr w:rsidR="007B7965" w:rsidRPr="00291773" w14:paraId="07CE3292" w14:textId="4B4A7D95" w:rsidTr="007B7965">
        <w:tc>
          <w:tcPr>
            <w:tcW w:w="4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2F8A0" w14:textId="606F2F99" w:rsidR="007B7965" w:rsidRPr="00D42B6B" w:rsidRDefault="007B7965" w:rsidP="00D42B6B">
            <w:pPr>
              <w:pStyle w:val="Odstavekseznama"/>
              <w:numPr>
                <w:ilvl w:val="0"/>
                <w:numId w:val="61"/>
              </w:numPr>
              <w:jc w:val="right"/>
              <w:rPr>
                <w:rFonts w:ascii="Arial" w:hAnsi="Arial" w:cs="Arial"/>
                <w:color w:val="222222"/>
                <w:position w:val="-2"/>
                <w:sz w:val="18"/>
                <w:szCs w:val="18"/>
                <w:shd w:val="clear" w:color="auto" w:fill="FFFFFF"/>
              </w:rPr>
            </w:pPr>
          </w:p>
        </w:tc>
        <w:tc>
          <w:tcPr>
            <w:tcW w:w="1369" w:type="pct"/>
            <w:tcBorders>
              <w:top w:val="single" w:sz="4" w:space="0" w:color="auto"/>
              <w:left w:val="single" w:sz="4" w:space="0" w:color="auto"/>
              <w:bottom w:val="single" w:sz="4" w:space="0" w:color="auto"/>
              <w:right w:val="single" w:sz="4" w:space="0" w:color="auto"/>
            </w:tcBorders>
            <w:tcMar>
              <w:top w:w="135" w:type="dxa"/>
              <w:bottom w:w="135" w:type="dxa"/>
            </w:tcMar>
          </w:tcPr>
          <w:p w14:paraId="05B8FC61" w14:textId="42F1BA09" w:rsidR="007B7965" w:rsidRPr="00291773" w:rsidRDefault="007B7965" w:rsidP="00457BDF">
            <w:proofErr w:type="spellStart"/>
            <w:r w:rsidRPr="00FB530E">
              <w:rPr>
                <w:rFonts w:ascii="Arial" w:eastAsia="Calibri" w:hAnsi="Arial" w:cs="Arial"/>
                <w:sz w:val="18"/>
                <w:szCs w:val="18"/>
              </w:rPr>
              <w:t>Bio</w:t>
            </w:r>
            <w:proofErr w:type="spellEnd"/>
            <w:r w:rsidRPr="00FB530E">
              <w:rPr>
                <w:rFonts w:ascii="Arial" w:eastAsia="Calibri" w:hAnsi="Arial" w:cs="Arial"/>
                <w:sz w:val="18"/>
                <w:szCs w:val="18"/>
              </w:rPr>
              <w:t xml:space="preserve"> izdelki </w:t>
            </w:r>
          </w:p>
        </w:tc>
        <w:tc>
          <w:tcPr>
            <w:tcW w:w="102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6B83B" w14:textId="77777777" w:rsidR="007B7965" w:rsidRPr="00291773" w:rsidRDefault="007B7965" w:rsidP="00457BDF">
            <w:pPr>
              <w:rPr>
                <w:rFonts w:ascii="Arial" w:hAnsi="Arial" w:cs="Arial"/>
                <w:color w:val="000000"/>
                <w:position w:val="-2"/>
                <w:sz w:val="18"/>
                <w:szCs w:val="18"/>
              </w:rPr>
            </w:pPr>
          </w:p>
        </w:tc>
        <w:tc>
          <w:tcPr>
            <w:tcW w:w="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6829B" w14:textId="77777777" w:rsidR="007B7965" w:rsidRPr="00291773" w:rsidRDefault="007B7965" w:rsidP="00457BDF">
            <w:pPr>
              <w:rPr>
                <w:rFonts w:ascii="Arial" w:hAnsi="Arial" w:cs="Arial"/>
                <w:color w:val="000000"/>
                <w:position w:val="-2"/>
                <w:sz w:val="18"/>
                <w:szCs w:val="18"/>
              </w:rPr>
            </w:pPr>
          </w:p>
        </w:tc>
        <w:tc>
          <w:tcPr>
            <w:tcW w:w="88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D3F9D" w14:textId="77777777" w:rsidR="007B7965" w:rsidRPr="00291773" w:rsidRDefault="007B7965" w:rsidP="00457BDF">
            <w:pPr>
              <w:rPr>
                <w:rFonts w:ascii="Arial" w:hAnsi="Arial" w:cs="Arial"/>
                <w:color w:val="000000"/>
                <w:position w:val="-2"/>
                <w:sz w:val="18"/>
                <w:szCs w:val="18"/>
              </w:rPr>
            </w:pPr>
          </w:p>
        </w:tc>
        <w:tc>
          <w:tcPr>
            <w:tcW w:w="887" w:type="pct"/>
            <w:tcBorders>
              <w:top w:val="single" w:sz="5" w:space="0" w:color="000000"/>
              <w:left w:val="single" w:sz="5" w:space="0" w:color="000000"/>
              <w:bottom w:val="single" w:sz="5" w:space="0" w:color="000000"/>
              <w:right w:val="single" w:sz="5" w:space="0" w:color="000000"/>
            </w:tcBorders>
          </w:tcPr>
          <w:p w14:paraId="03C08A4F" w14:textId="77777777" w:rsidR="007B7965" w:rsidRPr="00291773" w:rsidRDefault="007B7965" w:rsidP="00457BDF">
            <w:pPr>
              <w:rPr>
                <w:rFonts w:ascii="Arial" w:hAnsi="Arial" w:cs="Arial"/>
                <w:color w:val="000000"/>
                <w:position w:val="-2"/>
                <w:sz w:val="18"/>
                <w:szCs w:val="18"/>
              </w:rPr>
            </w:pPr>
          </w:p>
        </w:tc>
      </w:tr>
      <w:tr w:rsidR="007B7965" w:rsidRPr="00291773" w14:paraId="08C86A64" w14:textId="0C86AFA0" w:rsidTr="007B7965">
        <w:tc>
          <w:tcPr>
            <w:tcW w:w="47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4302F6" w14:textId="77777777" w:rsidR="007B7965" w:rsidRPr="00291773" w:rsidRDefault="007B7965" w:rsidP="00B878AD">
            <w:pPr>
              <w:jc w:val="right"/>
            </w:pPr>
            <w:r w:rsidRPr="00291773">
              <w:rPr>
                <w:rFonts w:ascii="Arial" w:hAnsi="Arial" w:cs="Arial"/>
                <w:b/>
                <w:bCs/>
                <w:color w:val="000000"/>
                <w:position w:val="-2"/>
                <w:sz w:val="18"/>
                <w:szCs w:val="18"/>
                <w:shd w:val="clear" w:color="auto" w:fill="CCCCCC"/>
              </w:rPr>
              <w:t>Skupaj</w:t>
            </w:r>
          </w:p>
        </w:tc>
        <w:tc>
          <w:tcPr>
            <w:tcW w:w="136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FD553C2" w14:textId="77777777" w:rsidR="007B7965" w:rsidRPr="00291773" w:rsidRDefault="007B7965" w:rsidP="00B878AD"/>
        </w:tc>
        <w:tc>
          <w:tcPr>
            <w:tcW w:w="1020" w:type="pct"/>
            <w:tcBorders>
              <w:top w:val="single" w:sz="5" w:space="0" w:color="000000"/>
              <w:left w:val="single" w:sz="5" w:space="0" w:color="000000"/>
              <w:bottom w:val="single" w:sz="5" w:space="0" w:color="000000"/>
              <w:right w:val="single" w:sz="5" w:space="0" w:color="000000"/>
            </w:tcBorders>
          </w:tcPr>
          <w:p w14:paraId="15FB22C2" w14:textId="77777777" w:rsidR="007B7965" w:rsidRPr="00291773" w:rsidRDefault="007B7965" w:rsidP="00B878AD"/>
        </w:tc>
        <w:tc>
          <w:tcPr>
            <w:tcW w:w="357" w:type="pct"/>
            <w:tcBorders>
              <w:top w:val="single" w:sz="5" w:space="0" w:color="000000"/>
              <w:left w:val="single" w:sz="5" w:space="0" w:color="000000"/>
              <w:bottom w:val="single" w:sz="5" w:space="0" w:color="000000"/>
              <w:right w:val="single" w:sz="5" w:space="0" w:color="000000"/>
            </w:tcBorders>
          </w:tcPr>
          <w:p w14:paraId="5E711875" w14:textId="77777777" w:rsidR="007B7965" w:rsidRPr="00291773" w:rsidRDefault="007B7965" w:rsidP="00B878AD"/>
        </w:tc>
        <w:tc>
          <w:tcPr>
            <w:tcW w:w="889" w:type="pct"/>
            <w:tcBorders>
              <w:top w:val="single" w:sz="5" w:space="0" w:color="000000"/>
              <w:left w:val="single" w:sz="5" w:space="0" w:color="000000"/>
              <w:bottom w:val="single" w:sz="5" w:space="0" w:color="000000"/>
              <w:right w:val="single" w:sz="5" w:space="0" w:color="000000"/>
            </w:tcBorders>
          </w:tcPr>
          <w:p w14:paraId="33C4323F" w14:textId="77777777" w:rsidR="007B7965" w:rsidRPr="00291773" w:rsidRDefault="007B7965" w:rsidP="00B878AD"/>
        </w:tc>
        <w:tc>
          <w:tcPr>
            <w:tcW w:w="887" w:type="pct"/>
            <w:tcBorders>
              <w:top w:val="single" w:sz="5" w:space="0" w:color="000000"/>
              <w:left w:val="single" w:sz="5" w:space="0" w:color="000000"/>
              <w:bottom w:val="single" w:sz="5" w:space="0" w:color="000000"/>
              <w:right w:val="single" w:sz="5" w:space="0" w:color="000000"/>
            </w:tcBorders>
          </w:tcPr>
          <w:p w14:paraId="260C4613" w14:textId="77777777" w:rsidR="007B7965" w:rsidRPr="00291773" w:rsidRDefault="007B7965" w:rsidP="00B878AD"/>
        </w:tc>
      </w:tr>
    </w:tbl>
    <w:p w14:paraId="571C4574" w14:textId="77777777" w:rsidR="00457BDF" w:rsidRPr="00B87ADE" w:rsidRDefault="00457BDF" w:rsidP="00B87ADE">
      <w:pPr>
        <w:spacing w:before="225" w:after="225" w:line="240" w:lineRule="auto"/>
        <w:jc w:val="both"/>
        <w:rPr>
          <w:rFonts w:ascii="Arial" w:hAnsi="Arial" w:cs="Arial"/>
          <w:b/>
          <w:bCs/>
          <w:color w:val="000000"/>
          <w:sz w:val="18"/>
          <w:szCs w:val="18"/>
        </w:rPr>
      </w:pPr>
    </w:p>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2070641B"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457BDF">
        <w:rPr>
          <w:rFonts w:ascii="Arial" w:hAnsi="Arial" w:cs="Arial"/>
          <w:color w:val="000000"/>
          <w:sz w:val="18"/>
          <w:szCs w:val="18"/>
        </w:rPr>
        <w:t>30.09</w:t>
      </w:r>
      <w:r w:rsidR="00281E34">
        <w:rPr>
          <w:rFonts w:ascii="Arial" w:hAnsi="Arial" w:cs="Arial"/>
          <w:color w:val="000000"/>
          <w:sz w:val="18"/>
          <w:szCs w:val="18"/>
        </w:rPr>
        <w:t>.2023</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D82CC3">
          <w:footerReference w:type="default" r:id="rId12"/>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0CF7851" w14:textId="53EBFDBE"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2E955933"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E6D9C">
        <w:rPr>
          <w:rFonts w:ascii="Arial" w:hAnsi="Arial" w:cs="Arial"/>
          <w:sz w:val="18"/>
          <w:szCs w:val="18"/>
        </w:rPr>
        <w:t>3</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7702BB12"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457BDF" w:rsidRPr="00457BDF">
        <w:rPr>
          <w:rFonts w:ascii="Arial" w:hAnsi="Arial" w:cs="Arial"/>
          <w:b/>
          <w:bCs/>
          <w:color w:val="000000"/>
          <w:sz w:val="18"/>
          <w:szCs w:val="18"/>
        </w:rPr>
        <w:t>Sukcesivna dobava živil za obdobje treh let za potrebe Osnovne šole Kajetana Koviča Poljčane</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3"/>
          <w:pgSz w:w="11906" w:h="16838"/>
          <w:pgMar w:top="1418" w:right="1418" w:bottom="1418" w:left="1418" w:header="567" w:footer="596" w:gutter="0"/>
          <w:cols w:space="708"/>
          <w:docGrid w:linePitch="360"/>
        </w:sectPr>
      </w:pPr>
    </w:p>
    <w:p w14:paraId="57743CDF" w14:textId="39890B33" w:rsidR="00706BDD" w:rsidRPr="00590863" w:rsidRDefault="000E73FE" w:rsidP="00706BDD">
      <w:pPr>
        <w:spacing w:after="0"/>
        <w:jc w:val="right"/>
        <w:rPr>
          <w:rFonts w:ascii="Arial" w:hAnsi="Arial" w:cs="Arial"/>
          <w:sz w:val="18"/>
          <w:szCs w:val="18"/>
        </w:rPr>
      </w:pPr>
      <w:r w:rsidRPr="00AB1DC8">
        <w:rPr>
          <w:rFonts w:ascii="Arial" w:hAnsi="Arial" w:cs="Arial"/>
          <w:sz w:val="18"/>
          <w:szCs w:val="18"/>
        </w:rPr>
        <w:lastRenderedPageBreak/>
        <w:t>Obrazec št:</w:t>
      </w:r>
      <w:r w:rsidR="000F7B0A" w:rsidRPr="00AB1DC8">
        <w:rPr>
          <w:rFonts w:ascii="Arial" w:hAnsi="Arial" w:cs="Arial"/>
          <w:sz w:val="18"/>
          <w:szCs w:val="18"/>
        </w:rPr>
        <w:t xml:space="preserve"> </w:t>
      </w:r>
      <w:r w:rsidR="00CE6D9C">
        <w:rPr>
          <w:rFonts w:ascii="Arial" w:hAnsi="Arial" w:cs="Arial"/>
          <w:sz w:val="18"/>
          <w:szCs w:val="18"/>
        </w:rPr>
        <w:t>4</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1AC1E9D1"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najkasneje v 5 (petih)</w:t>
      </w:r>
      <w:r w:rsidR="00D42B6B">
        <w:rPr>
          <w:rFonts w:ascii="Arial" w:hAnsi="Arial" w:cs="Arial"/>
          <w:iCs/>
          <w:color w:val="000000"/>
          <w:sz w:val="18"/>
          <w:szCs w:val="18"/>
        </w:rPr>
        <w:t xml:space="preserve"> </w:t>
      </w:r>
      <w:r w:rsidR="00E807DF" w:rsidRPr="00A4001A">
        <w:rPr>
          <w:rFonts w:ascii="Arial" w:hAnsi="Arial" w:cs="Arial"/>
          <w:iCs/>
          <w:color w:val="000000"/>
          <w:sz w:val="18"/>
          <w:szCs w:val="18"/>
        </w:rPr>
        <w:t xml:space="preserve">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7F1258">
        <w:rPr>
          <w:rFonts w:ascii="Arial" w:hAnsi="Arial" w:cs="Arial"/>
          <w:iCs/>
          <w:color w:val="000000"/>
          <w:sz w:val="18"/>
          <w:szCs w:val="18"/>
        </w:rPr>
        <w:t>treh</w:t>
      </w:r>
      <w:r w:rsidR="007651DB" w:rsidRPr="00942482">
        <w:rPr>
          <w:rFonts w:ascii="Arial" w:hAnsi="Arial" w:cs="Arial"/>
          <w:iCs/>
          <w:color w:val="000000"/>
          <w:sz w:val="18"/>
          <w:szCs w:val="18"/>
        </w:rPr>
        <w:t xml:space="preserve"> let</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457BDF">
        <w:rPr>
          <w:rFonts w:ascii="Arial" w:hAnsi="Arial" w:cs="Arial"/>
          <w:iCs/>
          <w:color w:val="000000"/>
          <w:sz w:val="18"/>
          <w:szCs w:val="18"/>
        </w:rPr>
        <w:t>3</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F83333">
      <w:pPr>
        <w:pStyle w:val="Odstavekseznama"/>
        <w:numPr>
          <w:ilvl w:val="0"/>
          <w:numId w:val="24"/>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8C6CE92"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0465E49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w:t>
      </w:r>
      <w:r w:rsidR="00457BDF" w:rsidRPr="00457BDF">
        <w:rPr>
          <w:rFonts w:ascii="Arial" w:eastAsia="Calibri" w:hAnsi="Arial" w:cs="Arial"/>
          <w:b/>
          <w:sz w:val="18"/>
          <w:szCs w:val="18"/>
        </w:rPr>
        <w:t>Sukcesivna dobava živil za obdobje treh let za potrebe Osnovne šole Kajetana Koviča Poljčane</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457BDF" w:rsidRPr="00457BDF">
        <w:rPr>
          <w:rFonts w:ascii="Arial" w:eastAsia="Calibri" w:hAnsi="Arial" w:cs="Arial"/>
          <w:b/>
          <w:sz w:val="18"/>
          <w:szCs w:val="18"/>
        </w:rPr>
        <w:t>Osnovna šola Kajetana Koviča Poljčane, Dravinjska cesta 26, 2319 Poljčane</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18E95A69"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457BDF" w:rsidRPr="00457BDF">
        <w:rPr>
          <w:rFonts w:ascii="Arial" w:eastAsia="Calibri" w:hAnsi="Arial" w:cs="Arial"/>
          <w:b/>
          <w:bCs/>
          <w:sz w:val="18"/>
          <w:szCs w:val="18"/>
        </w:rPr>
        <w:t>Osnovna šola Kajetana Koviča Poljčane, Dravinjska cesta 26, 2319 Poljčane</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F83333">
      <w:pPr>
        <w:pStyle w:val="Odstavekseznama"/>
        <w:numPr>
          <w:ilvl w:val="0"/>
          <w:numId w:val="25"/>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F83333">
      <w:pPr>
        <w:pStyle w:val="Odstavekseznama"/>
        <w:numPr>
          <w:ilvl w:val="0"/>
          <w:numId w:val="25"/>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F83333">
      <w:pPr>
        <w:pStyle w:val="Odstavekseznama"/>
        <w:numPr>
          <w:ilvl w:val="0"/>
          <w:numId w:val="25"/>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D82CC3">
          <w:footerReference w:type="default" r:id="rId14"/>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0ADC921E"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E6D9C">
        <w:rPr>
          <w:rFonts w:ascii="Arial" w:hAnsi="Arial" w:cs="Arial"/>
          <w:sz w:val="18"/>
          <w:szCs w:val="18"/>
        </w:rPr>
        <w:t>5</w:t>
      </w:r>
    </w:p>
    <w:p w14:paraId="14485478" w14:textId="77777777" w:rsidR="00706BDD" w:rsidRPr="00252358" w:rsidRDefault="00706BDD" w:rsidP="00706BDD"/>
    <w:p w14:paraId="041F32A5" w14:textId="46347526" w:rsidR="00706BDD" w:rsidRDefault="000E73FE" w:rsidP="00AB1DC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2B6B6D9D" w14:textId="77777777" w:rsidR="00457BDF"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15B38C5B" w14:textId="77777777" w:rsidR="00457BDF" w:rsidRDefault="00457BDF">
      <w:pPr>
        <w:rPr>
          <w:rFonts w:ascii="Arial" w:hAnsi="Arial" w:cs="Arial"/>
          <w:color w:val="000000"/>
          <w:sz w:val="18"/>
          <w:szCs w:val="18"/>
        </w:rPr>
      </w:pPr>
      <w:r>
        <w:rPr>
          <w:rFonts w:ascii="Arial" w:hAnsi="Arial" w:cs="Arial"/>
          <w:color w:val="000000"/>
          <w:sz w:val="18"/>
          <w:szCs w:val="18"/>
        </w:rPr>
        <w:br w:type="page"/>
      </w:r>
    </w:p>
    <w:p w14:paraId="70F6C1CD" w14:textId="4B1AFC6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CE6D9C">
        <w:rPr>
          <w:rFonts w:ascii="Arial" w:hAnsi="Arial" w:cs="Arial"/>
          <w:sz w:val="18"/>
          <w:szCs w:val="18"/>
        </w:rPr>
        <w:t>6</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5CA84F5" w14:textId="5CAC8E07" w:rsidR="0084141A" w:rsidRDefault="000E73FE">
      <w:pPr>
        <w:spacing w:before="225" w:after="225" w:line="240" w:lineRule="auto"/>
        <w:jc w:val="both"/>
      </w:pPr>
      <w:r>
        <w:rPr>
          <w:rFonts w:ascii="Arial" w:hAnsi="Arial" w:cs="Arial"/>
          <w:color w:val="000000"/>
          <w:sz w:val="18"/>
          <w:szCs w:val="18"/>
        </w:rPr>
        <w:t>V zvezi z javnim naročilom »</w:t>
      </w:r>
      <w:r w:rsidR="00457BDF" w:rsidRPr="00457BDF">
        <w:rPr>
          <w:rFonts w:ascii="Arial" w:hAnsi="Arial" w:cs="Arial"/>
          <w:b/>
          <w:color w:val="000000"/>
          <w:sz w:val="18"/>
          <w:szCs w:val="18"/>
        </w:rPr>
        <w:t>Sukcesivna dobava živil za obdobje treh let za potrebe Osnovne šole Kajetana Koviča Poljčane</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Pr="00AB1DC8" w:rsidRDefault="000E73FE">
      <w:pPr>
        <w:spacing w:before="225" w:after="225" w:line="240" w:lineRule="auto"/>
        <w:jc w:val="both"/>
      </w:pPr>
      <w:r w:rsidRPr="00AB1DC8">
        <w:rPr>
          <w:rFonts w:ascii="Arial" w:hAnsi="Arial" w:cs="Arial"/>
          <w:color w:val="000000"/>
          <w:sz w:val="18"/>
          <w:szCs w:val="18"/>
        </w:rPr>
        <w:t>Izjavljamo (ustrezno označi):</w:t>
      </w:r>
    </w:p>
    <w:p w14:paraId="08B430AE" w14:textId="77777777" w:rsidR="0084141A" w:rsidRPr="00AB1DC8" w:rsidRDefault="000E73FE">
      <w:pPr>
        <w:spacing w:before="225" w:after="225" w:line="240" w:lineRule="auto"/>
        <w:jc w:val="both"/>
      </w:pPr>
      <w:r w:rsidRPr="00AB1DC8">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sidRPr="00AB1DC8">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5"/>
          <w:pgSz w:w="11906" w:h="16838"/>
          <w:pgMar w:top="1418" w:right="1418" w:bottom="1418" w:left="1418" w:header="567" w:footer="596" w:gutter="0"/>
          <w:cols w:space="708"/>
          <w:docGrid w:linePitch="360"/>
        </w:sectPr>
      </w:pPr>
    </w:p>
    <w:p w14:paraId="64DF1331" w14:textId="18596FF7"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E6D9C">
        <w:rPr>
          <w:rFonts w:ascii="Arial" w:hAnsi="Arial" w:cs="Arial"/>
          <w:sz w:val="18"/>
          <w:szCs w:val="18"/>
        </w:rPr>
        <w:t>7</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3A63A4C7"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457BDF" w:rsidRPr="00457BDF">
        <w:rPr>
          <w:rFonts w:ascii="Arial" w:hAnsi="Arial" w:cs="Arial"/>
          <w:b/>
          <w:bCs/>
          <w:color w:val="000000"/>
          <w:sz w:val="18"/>
          <w:szCs w:val="18"/>
        </w:rPr>
        <w:t>Sukcesivna dobava živil za obdobje treh let za potrebe Osnovne šole Kajetana Koviča Poljčane</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6"/>
          <w:pgSz w:w="11906" w:h="16838"/>
          <w:pgMar w:top="1418" w:right="1418" w:bottom="1418" w:left="1418" w:header="567" w:footer="596" w:gutter="0"/>
          <w:cols w:space="708"/>
          <w:docGrid w:linePitch="360"/>
        </w:sectPr>
      </w:pPr>
    </w:p>
    <w:p w14:paraId="54F613F9" w14:textId="5778B6E2"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CE6D9C">
        <w:rPr>
          <w:rFonts w:ascii="Arial" w:hAnsi="Arial" w:cs="Arial"/>
          <w:sz w:val="18"/>
          <w:szCs w:val="18"/>
        </w:rPr>
        <w:t>8</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D82CC3">
          <w:footerReference w:type="default" r:id="rId17"/>
          <w:pgSz w:w="11906" w:h="16838"/>
          <w:pgMar w:top="1418" w:right="1418" w:bottom="1418" w:left="1418" w:header="567" w:footer="596" w:gutter="0"/>
          <w:cols w:space="708"/>
          <w:docGrid w:linePitch="360"/>
        </w:sectPr>
      </w:pPr>
    </w:p>
    <w:p w14:paraId="4AE855DE" w14:textId="5A467894" w:rsidR="00706BDD" w:rsidRPr="00116091" w:rsidRDefault="00EF3E47"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sporazuma</w:t>
      </w:r>
    </w:p>
    <w:p w14:paraId="4E32F6CC" w14:textId="77777777" w:rsidR="00706BDD" w:rsidRDefault="00706BDD" w:rsidP="00706BDD">
      <w:pPr>
        <w:rPr>
          <w:rFonts w:ascii="Arial" w:hAnsi="Arial" w:cs="Arial"/>
        </w:rPr>
      </w:pPr>
    </w:p>
    <w:p w14:paraId="5F8C31E2" w14:textId="237BE902" w:rsidR="00DD25D6" w:rsidRPr="00DD25D6" w:rsidRDefault="00457BDF" w:rsidP="00DD25D6">
      <w:pPr>
        <w:spacing w:after="0" w:line="240" w:lineRule="auto"/>
        <w:jc w:val="both"/>
        <w:rPr>
          <w:rFonts w:ascii="Arial" w:eastAsia="Times New Roman" w:hAnsi="Arial" w:cs="Arial"/>
          <w:color w:val="000000"/>
          <w:sz w:val="18"/>
          <w:szCs w:val="18"/>
          <w:lang w:eastAsia="sl-SI"/>
        </w:rPr>
      </w:pPr>
      <w:r w:rsidRPr="00457BDF">
        <w:rPr>
          <w:rFonts w:ascii="Arial" w:eastAsia="Times New Roman" w:hAnsi="Arial" w:cs="Arial"/>
          <w:b/>
          <w:bCs/>
          <w:sz w:val="18"/>
          <w:szCs w:val="18"/>
          <w:lang w:eastAsia="sl-SI"/>
        </w:rPr>
        <w:t>Osnovna šola Kajetana Koviča Poljčane, Dravinjska cesta 26, 2319 Poljčane</w:t>
      </w:r>
      <w:r w:rsidR="00281E34" w:rsidRPr="00281E34">
        <w:rPr>
          <w:rFonts w:ascii="Arial" w:eastAsia="Times New Roman" w:hAnsi="Arial" w:cs="Arial"/>
          <w:b/>
          <w:bCs/>
          <w:sz w:val="18"/>
          <w:szCs w:val="18"/>
          <w:lang w:eastAsia="sl-SI"/>
        </w:rPr>
        <w:t xml:space="preserve">, davčna št.: </w:t>
      </w:r>
      <w:r w:rsidRPr="00457BDF">
        <w:rPr>
          <w:rFonts w:ascii="Arial" w:eastAsia="Times New Roman" w:hAnsi="Arial" w:cs="Arial"/>
          <w:b/>
          <w:bCs/>
          <w:sz w:val="18"/>
          <w:szCs w:val="18"/>
          <w:lang w:eastAsia="sl-SI"/>
        </w:rPr>
        <w:t>SI 17144442</w:t>
      </w:r>
      <w:r w:rsidR="00281E34" w:rsidRPr="00281E34">
        <w:rPr>
          <w:rFonts w:ascii="Arial" w:eastAsia="Times New Roman" w:hAnsi="Arial" w:cs="Arial"/>
          <w:b/>
          <w:bCs/>
          <w:sz w:val="18"/>
          <w:szCs w:val="18"/>
          <w:lang w:eastAsia="sl-SI"/>
        </w:rPr>
        <w:t xml:space="preserve">, matična številka: </w:t>
      </w:r>
      <w:r w:rsidRPr="00457BDF">
        <w:rPr>
          <w:rFonts w:ascii="Arial" w:eastAsia="Times New Roman" w:hAnsi="Arial" w:cs="Arial"/>
          <w:b/>
          <w:bCs/>
          <w:sz w:val="18"/>
          <w:szCs w:val="18"/>
          <w:lang w:eastAsia="sl-SI"/>
        </w:rPr>
        <w:t>5087678000</w:t>
      </w:r>
      <w:r w:rsidR="00281E34">
        <w:rPr>
          <w:rFonts w:ascii="Arial" w:eastAsia="Times New Roman" w:hAnsi="Arial" w:cs="Arial"/>
          <w:b/>
          <w:bCs/>
          <w:sz w:val="18"/>
          <w:szCs w:val="18"/>
          <w:lang w:eastAsia="sl-SI"/>
        </w:rPr>
        <w:t xml:space="preserve">, ki ga zastopa ravnateljica </w:t>
      </w:r>
      <w:r>
        <w:rPr>
          <w:rFonts w:ascii="Arial" w:eastAsia="Times New Roman" w:hAnsi="Arial" w:cs="Arial"/>
          <w:b/>
          <w:bCs/>
          <w:sz w:val="18"/>
          <w:szCs w:val="18"/>
          <w:lang w:eastAsia="sl-SI"/>
        </w:rPr>
        <w:t>mag. Francka Mravlje</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21F6862B"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344E86E0" w:rsidR="00DD25D6" w:rsidRPr="00DD25D6" w:rsidRDefault="00EF3E4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5"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390BAB1E"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w:t>
      </w:r>
      <w:r w:rsidRPr="00AB1DC8">
        <w:rPr>
          <w:rFonts w:ascii="Arial" w:eastAsia="Times New Roman" w:hAnsi="Arial" w:cs="Arial"/>
          <w:sz w:val="18"/>
          <w:szCs w:val="18"/>
          <w:lang w:eastAsia="sl-SI"/>
        </w:rPr>
        <w:t xml:space="preserve">št. </w:t>
      </w:r>
      <w:r w:rsidR="001A34C8" w:rsidRPr="00AB1DC8">
        <w:rPr>
          <w:rFonts w:ascii="Arial" w:eastAsia="Times New Roman" w:hAnsi="Arial" w:cs="Arial"/>
          <w:sz w:val="18"/>
          <w:szCs w:val="18"/>
          <w:lang w:eastAsia="sl-SI"/>
        </w:rPr>
        <w:t>o</w:t>
      </w:r>
      <w:r w:rsidRPr="00AB1DC8">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EF3E47" w:rsidRPr="00EF3E47">
        <w:rPr>
          <w:rFonts w:ascii="Arial" w:eastAsia="Times New Roman" w:hAnsi="Arial" w:cs="Arial"/>
          <w:sz w:val="18"/>
          <w:szCs w:val="18"/>
          <w:lang w:eastAsia="sl-SI"/>
        </w:rPr>
        <w:t>Osnovn</w:t>
      </w:r>
      <w:r w:rsidR="00EF3E47">
        <w:rPr>
          <w:rFonts w:ascii="Arial" w:eastAsia="Times New Roman" w:hAnsi="Arial" w:cs="Arial"/>
          <w:sz w:val="18"/>
          <w:szCs w:val="18"/>
          <w:lang w:eastAsia="sl-SI"/>
        </w:rPr>
        <w:t>e</w:t>
      </w:r>
      <w:r w:rsidR="00EF3E47" w:rsidRPr="00EF3E47">
        <w:rPr>
          <w:rFonts w:ascii="Arial" w:eastAsia="Times New Roman" w:hAnsi="Arial" w:cs="Arial"/>
          <w:sz w:val="18"/>
          <w:szCs w:val="18"/>
          <w:lang w:eastAsia="sl-SI"/>
        </w:rPr>
        <w:t xml:space="preserve"> šol</w:t>
      </w:r>
      <w:r w:rsidR="00EF3E47">
        <w:rPr>
          <w:rFonts w:ascii="Arial" w:eastAsia="Times New Roman" w:hAnsi="Arial" w:cs="Arial"/>
          <w:sz w:val="18"/>
          <w:szCs w:val="18"/>
          <w:lang w:eastAsia="sl-SI"/>
        </w:rPr>
        <w:t>e</w:t>
      </w:r>
      <w:r w:rsidR="00EF3E47" w:rsidRPr="00EF3E47">
        <w:rPr>
          <w:rFonts w:ascii="Arial" w:eastAsia="Times New Roman" w:hAnsi="Arial" w:cs="Arial"/>
          <w:sz w:val="18"/>
          <w:szCs w:val="18"/>
          <w:lang w:eastAsia="sl-SI"/>
        </w:rPr>
        <w:t xml:space="preserve"> Kajetana Koviča Poljčane</w:t>
      </w:r>
      <w:r w:rsidR="00C40152" w:rsidRPr="00652CA5">
        <w:rPr>
          <w:rFonts w:ascii="Arial" w:eastAsia="Times New Roman" w:hAnsi="Arial" w:cs="Arial"/>
          <w:sz w:val="18"/>
          <w:szCs w:val="18"/>
          <w:lang w:eastAsia="sl-SI"/>
        </w:rPr>
        <w:t>,</w:t>
      </w:r>
    </w:p>
    <w:p w14:paraId="0A0E69E1" w14:textId="5B0E8036" w:rsidR="005C3FA9" w:rsidRDefault="00575969" w:rsidP="00EF3E47">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bookmarkEnd w:id="15"/>
      <w:r w:rsidR="00EF3E47">
        <w:rPr>
          <w:rFonts w:ascii="Arial" w:eastAsia="Times New Roman" w:hAnsi="Arial" w:cs="Arial"/>
          <w:sz w:val="18"/>
          <w:szCs w:val="18"/>
          <w:lang w:eastAsia="sl-SI"/>
        </w:rPr>
        <w:t>.</w:t>
      </w:r>
    </w:p>
    <w:p w14:paraId="421D1342" w14:textId="77777777" w:rsidR="00EF3E47" w:rsidRPr="00EF3E47" w:rsidRDefault="00EF3E47" w:rsidP="00EF3E47">
      <w:pPr>
        <w:spacing w:after="0" w:line="240" w:lineRule="auto"/>
        <w:ind w:left="720"/>
        <w:jc w:val="both"/>
        <w:rPr>
          <w:rFonts w:ascii="Arial" w:eastAsia="Times New Roman" w:hAnsi="Arial" w:cs="Arial"/>
          <w:sz w:val="18"/>
          <w:szCs w:val="18"/>
          <w:lang w:eastAsia="sl-SI"/>
        </w:rPr>
      </w:pPr>
    </w:p>
    <w:p w14:paraId="583EB3BA" w14:textId="444DAD9E" w:rsidR="00265F67" w:rsidRPr="00EF3E47" w:rsidRDefault="008323C6"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EF3E47">
        <w:rPr>
          <w:rFonts w:ascii="Arial" w:eastAsia="Times New Roman" w:hAnsi="Arial" w:cs="Arial"/>
          <w:b/>
          <w:bCs/>
          <w:color w:val="000000"/>
          <w:sz w:val="18"/>
          <w:szCs w:val="18"/>
          <w:lang w:eastAsia="sl-SI"/>
        </w:rPr>
        <w:t>č</w:t>
      </w:r>
      <w:r w:rsidR="00265F67" w:rsidRPr="00EF3E47">
        <w:rPr>
          <w:rFonts w:ascii="Arial" w:eastAsia="Times New Roman" w:hAnsi="Arial" w:cs="Arial"/>
          <w:b/>
          <w:bCs/>
          <w:color w:val="000000"/>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70849371"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281E34">
        <w:rPr>
          <w:rFonts w:ascii="Arial" w:eastAsia="Times New Roman" w:hAnsi="Arial" w:cs="Arial"/>
          <w:bCs/>
          <w:sz w:val="18"/>
          <w:szCs w:val="18"/>
          <w:lang w:eastAsia="sl-SI"/>
        </w:rPr>
        <w:t>šestintrideset</w:t>
      </w:r>
      <w:r w:rsidR="008350D6" w:rsidRPr="00652CA5">
        <w:rPr>
          <w:rFonts w:ascii="Arial" w:eastAsia="Times New Roman" w:hAnsi="Arial" w:cs="Arial"/>
          <w:bCs/>
          <w:sz w:val="18"/>
          <w:szCs w:val="18"/>
          <w:lang w:eastAsia="sl-SI"/>
        </w:rPr>
        <w:t xml:space="preserve"> </w:t>
      </w:r>
      <w:r w:rsidR="00DD25D6" w:rsidRPr="00652CA5">
        <w:rPr>
          <w:rFonts w:ascii="Arial" w:eastAsia="Times New Roman" w:hAnsi="Arial" w:cs="Arial"/>
          <w:bCs/>
          <w:sz w:val="18"/>
          <w:szCs w:val="18"/>
          <w:lang w:eastAsia="sl-SI"/>
        </w:rPr>
        <w:t>(</w:t>
      </w:r>
      <w:r w:rsidR="00281E34">
        <w:rPr>
          <w:rFonts w:ascii="Arial" w:eastAsia="Times New Roman" w:hAnsi="Arial" w:cs="Arial"/>
          <w:bCs/>
          <w:sz w:val="18"/>
          <w:szCs w:val="18"/>
          <w:lang w:eastAsia="sl-SI"/>
        </w:rPr>
        <w:t>36</w:t>
      </w:r>
      <w:r w:rsidR="00DD25D6" w:rsidRPr="00652CA5">
        <w:rPr>
          <w:rFonts w:ascii="Arial" w:eastAsia="Times New Roman" w:hAnsi="Arial" w:cs="Arial"/>
          <w:bCs/>
          <w:sz w:val="18"/>
          <w:szCs w:val="18"/>
          <w:lang w:eastAsia="sl-SI"/>
        </w:rPr>
        <w:t>)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0F6BE6" w:rsidRPr="00AB1DC8">
        <w:rPr>
          <w:rFonts w:ascii="Arial" w:eastAsia="Times New Roman" w:hAnsi="Arial" w:cs="Arial"/>
          <w:bCs/>
          <w:sz w:val="18"/>
          <w:szCs w:val="18"/>
          <w:lang w:eastAsia="sl-SI"/>
        </w:rPr>
        <w:t>01.</w:t>
      </w:r>
      <w:r w:rsidR="00EF3E47" w:rsidRPr="00AB1DC8">
        <w:rPr>
          <w:rFonts w:ascii="Arial" w:eastAsia="Times New Roman" w:hAnsi="Arial" w:cs="Arial"/>
          <w:bCs/>
          <w:sz w:val="18"/>
          <w:szCs w:val="18"/>
          <w:lang w:eastAsia="sl-SI"/>
        </w:rPr>
        <w:t>09</w:t>
      </w:r>
      <w:r w:rsidR="000F6BE6" w:rsidRPr="00AB1DC8">
        <w:rPr>
          <w:rFonts w:ascii="Arial" w:eastAsia="Times New Roman" w:hAnsi="Arial" w:cs="Arial"/>
          <w:bCs/>
          <w:sz w:val="18"/>
          <w:szCs w:val="18"/>
          <w:lang w:eastAsia="sl-SI"/>
        </w:rPr>
        <w:t>.202</w:t>
      </w:r>
      <w:r w:rsidR="00281E34" w:rsidRPr="00AB1DC8">
        <w:rPr>
          <w:rFonts w:ascii="Arial" w:eastAsia="Times New Roman" w:hAnsi="Arial" w:cs="Arial"/>
          <w:bCs/>
          <w:sz w:val="18"/>
          <w:szCs w:val="18"/>
          <w:lang w:eastAsia="sl-SI"/>
        </w:rPr>
        <w:t>3</w:t>
      </w:r>
      <w:r w:rsidR="00DD25D6" w:rsidRPr="00AB1DC8">
        <w:rPr>
          <w:rFonts w:ascii="Arial" w:eastAsia="Times New Roman" w:hAnsi="Arial" w:cs="Arial"/>
          <w:bCs/>
          <w:sz w:val="18"/>
          <w:szCs w:val="18"/>
          <w:lang w:eastAsia="sl-SI"/>
        </w:rPr>
        <w:t xml:space="preserve"> do </w:t>
      </w:r>
      <w:r w:rsidR="00EF3E47" w:rsidRPr="00AB1DC8">
        <w:rPr>
          <w:rFonts w:ascii="Arial" w:eastAsia="Times New Roman" w:hAnsi="Arial" w:cs="Arial"/>
          <w:bCs/>
          <w:sz w:val="18"/>
          <w:szCs w:val="18"/>
          <w:lang w:eastAsia="sl-SI"/>
        </w:rPr>
        <w:t>30.09</w:t>
      </w:r>
      <w:r w:rsidR="000F6BE6" w:rsidRPr="00AB1DC8">
        <w:rPr>
          <w:rFonts w:ascii="Arial" w:eastAsia="Times New Roman" w:hAnsi="Arial" w:cs="Arial"/>
          <w:bCs/>
          <w:sz w:val="18"/>
          <w:szCs w:val="18"/>
          <w:lang w:eastAsia="sl-SI"/>
        </w:rPr>
        <w:t>.202</w:t>
      </w:r>
      <w:r w:rsidR="00281E34" w:rsidRPr="00AB1DC8">
        <w:rPr>
          <w:rFonts w:ascii="Arial" w:eastAsia="Times New Roman" w:hAnsi="Arial" w:cs="Arial"/>
          <w:bCs/>
          <w:sz w:val="18"/>
          <w:szCs w:val="18"/>
          <w:lang w:eastAsia="sl-SI"/>
        </w:rPr>
        <w:t>6</w:t>
      </w:r>
      <w:r w:rsidR="00DD25D6" w:rsidRPr="00AB1DC8">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60DFCDAA" w:rsidR="00575969" w:rsidRDefault="00265F67" w:rsidP="00265F67">
      <w:pPr>
        <w:spacing w:after="0" w:line="240" w:lineRule="auto"/>
        <w:jc w:val="both"/>
        <w:rPr>
          <w:rFonts w:ascii="Arial" w:eastAsia="Times New Roman" w:hAnsi="Arial" w:cs="Arial"/>
          <w:b/>
          <w:sz w:val="18"/>
          <w:szCs w:val="18"/>
          <w:lang w:eastAsia="sl-SI"/>
        </w:rPr>
      </w:pPr>
      <w:bookmarkStart w:id="16"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20</w:t>
      </w:r>
      <w:r w:rsidRPr="00265F67">
        <w:rPr>
          <w:rFonts w:ascii="Arial" w:eastAsia="Times New Roman" w:hAnsi="Arial" w:cs="Arial"/>
          <w:bCs/>
          <w:sz w:val="18"/>
          <w:szCs w:val="18"/>
          <w:lang w:eastAsia="sl-SI"/>
        </w:rPr>
        <w:t>2</w:t>
      </w:r>
      <w:r w:rsidR="00281E34">
        <w:rPr>
          <w:rFonts w:ascii="Arial" w:eastAsia="Times New Roman" w:hAnsi="Arial" w:cs="Arial"/>
          <w:bCs/>
          <w:sz w:val="18"/>
          <w:szCs w:val="18"/>
          <w:lang w:eastAsia="sl-SI"/>
        </w:rPr>
        <w:t>3</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2024</w:t>
      </w:r>
      <w:r w:rsidR="00281E34">
        <w:rPr>
          <w:rFonts w:ascii="Arial" w:eastAsia="Times New Roman" w:hAnsi="Arial" w:cs="Arial"/>
          <w:bCs/>
          <w:sz w:val="18"/>
          <w:szCs w:val="18"/>
          <w:lang w:eastAsia="sl-SI"/>
        </w:rPr>
        <w:t xml:space="preserve">, </w:t>
      </w:r>
      <w:r w:rsidR="00652CA5">
        <w:rPr>
          <w:rFonts w:ascii="Arial" w:eastAsia="Times New Roman" w:hAnsi="Arial" w:cs="Arial"/>
          <w:bCs/>
          <w:sz w:val="18"/>
          <w:szCs w:val="18"/>
          <w:lang w:eastAsia="sl-SI"/>
        </w:rPr>
        <w:t>2025</w:t>
      </w:r>
      <w:r w:rsidR="00281E34">
        <w:rPr>
          <w:rFonts w:ascii="Arial" w:eastAsia="Times New Roman" w:hAnsi="Arial" w:cs="Arial"/>
          <w:bCs/>
          <w:sz w:val="18"/>
          <w:szCs w:val="18"/>
          <w:lang w:eastAsia="sl-SI"/>
        </w:rPr>
        <w:t xml:space="preserve"> in 2026</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6"/>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EF3E47" w:rsidRDefault="008323C6"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EF3E47">
        <w:rPr>
          <w:rFonts w:ascii="Arial" w:eastAsia="Times New Roman" w:hAnsi="Arial" w:cs="Arial"/>
          <w:b/>
          <w:bCs/>
          <w:color w:val="000000"/>
          <w:sz w:val="18"/>
          <w:szCs w:val="18"/>
          <w:lang w:eastAsia="sl-SI"/>
        </w:rPr>
        <w:t>č</w:t>
      </w:r>
      <w:r w:rsidR="00331855" w:rsidRPr="00EF3E47">
        <w:rPr>
          <w:rFonts w:ascii="Arial" w:eastAsia="Times New Roman" w:hAnsi="Arial" w:cs="Arial"/>
          <w:b/>
          <w:bCs/>
          <w:color w:val="000000"/>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7"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p w14:paraId="4B2A0438" w14:textId="77777777" w:rsidR="00EF3E47" w:rsidRDefault="00EF3E47" w:rsidP="00AD469C">
      <w:pPr>
        <w:spacing w:after="0" w:line="240" w:lineRule="auto"/>
        <w:jc w:val="both"/>
        <w:rPr>
          <w:rFonts w:ascii="Arial" w:eastAsia="Times New Roman" w:hAnsi="Arial" w:cs="Arial"/>
          <w:bCs/>
          <w:sz w:val="18"/>
          <w:szCs w:val="18"/>
          <w:lang w:eastAsia="sl-SI"/>
        </w:rPr>
      </w:pPr>
    </w:p>
    <w:p w14:paraId="3D878770" w14:textId="77777777" w:rsidR="00EF3E47" w:rsidRPr="00331855" w:rsidRDefault="00EF3E47" w:rsidP="00AD469C">
      <w:pPr>
        <w:spacing w:after="0" w:line="240" w:lineRule="auto"/>
        <w:jc w:val="both"/>
        <w:rPr>
          <w:rFonts w:ascii="Arial" w:eastAsia="Times New Roman" w:hAnsi="Arial" w:cs="Arial"/>
          <w:bCs/>
          <w:sz w:val="18"/>
          <w:szCs w:val="18"/>
          <w:lang w:eastAsia="sl-SI"/>
        </w:rPr>
      </w:pPr>
    </w:p>
    <w:bookmarkEnd w:id="17"/>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EF3E47" w:rsidRDefault="00C22F23"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EF3E47">
        <w:rPr>
          <w:rFonts w:ascii="Arial" w:eastAsia="Times New Roman" w:hAnsi="Arial" w:cs="Arial"/>
          <w:b/>
          <w:bCs/>
          <w:color w:val="000000"/>
          <w:sz w:val="18"/>
          <w:szCs w:val="18"/>
          <w:lang w:eastAsia="sl-SI"/>
        </w:rPr>
        <w:lastRenderedPageBreak/>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Pr="00AB1DC8"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8" w:name="_Hlk53735104"/>
      <w:r w:rsidRPr="00AB1DC8">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Pr="00AB1DC8"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Pr="00AB1DC8"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Pr="00AB1DC8"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Pr="00AB1DC8"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sidRPr="00AB1DC8">
        <w:rPr>
          <w:rFonts w:ascii="Arial" w:eastAsia="Times New Roman" w:hAnsi="Arial" w:cs="Arial"/>
          <w:sz w:val="18"/>
          <w:szCs w:val="18"/>
          <w:lang w:eastAsia="sl-SI"/>
        </w:rPr>
        <w:t xml:space="preserve">(oziroma 3-eh mesecev v primeru sklopov sadja in zelenjave) </w:t>
      </w:r>
      <w:r w:rsidRPr="00AB1DC8">
        <w:rPr>
          <w:rFonts w:ascii="Arial" w:eastAsia="Times New Roman" w:hAnsi="Arial" w:cs="Arial"/>
          <w:sz w:val="18"/>
          <w:szCs w:val="18"/>
          <w:lang w:eastAsia="sl-SI"/>
        </w:rPr>
        <w:t xml:space="preserve">dobavitelj ponuja izdelke po cenah iz </w:t>
      </w:r>
      <w:r w:rsidR="004313D7" w:rsidRPr="00AB1DC8">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sidRPr="00AB1DC8">
        <w:rPr>
          <w:rFonts w:ascii="Arial" w:eastAsia="Times New Roman" w:hAnsi="Arial" w:cs="Arial"/>
          <w:sz w:val="18"/>
          <w:szCs w:val="18"/>
          <w:lang w:eastAsia="sl-SI"/>
        </w:rPr>
        <w:t>u se šteje, da dobavitelj ponudbe za o</w:t>
      </w:r>
      <w:r w:rsidR="008A3697" w:rsidRPr="00AB1DC8">
        <w:rPr>
          <w:rFonts w:ascii="Arial" w:eastAsia="Times New Roman" w:hAnsi="Arial" w:cs="Arial"/>
          <w:sz w:val="18"/>
          <w:szCs w:val="18"/>
          <w:lang w:eastAsia="sl-SI"/>
        </w:rPr>
        <w:t>bdobje, za katerega se odpira</w:t>
      </w:r>
      <w:r w:rsidR="006760AA" w:rsidRPr="00AB1DC8">
        <w:rPr>
          <w:rFonts w:ascii="Arial" w:eastAsia="Times New Roman" w:hAnsi="Arial" w:cs="Arial"/>
          <w:sz w:val="18"/>
          <w:szCs w:val="18"/>
          <w:lang w:eastAsia="sl-SI"/>
        </w:rPr>
        <w:t xml:space="preserve"> konkurenca, ni oddal. </w:t>
      </w:r>
    </w:p>
    <w:p w14:paraId="0FBB9193" w14:textId="77777777" w:rsidR="008208BE" w:rsidRPr="00AB1DC8"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Naročnik od </w:t>
      </w:r>
      <w:r w:rsidR="00420D44" w:rsidRPr="00AB1DC8">
        <w:rPr>
          <w:rFonts w:ascii="Arial" w:eastAsia="Times New Roman" w:hAnsi="Arial" w:cs="Arial"/>
          <w:sz w:val="18"/>
          <w:szCs w:val="18"/>
          <w:lang w:eastAsia="sl-SI"/>
        </w:rPr>
        <w:t xml:space="preserve">dobaviteljev </w:t>
      </w:r>
      <w:r w:rsidRPr="00AB1DC8">
        <w:rPr>
          <w:rFonts w:ascii="Arial" w:eastAsia="Times New Roman" w:hAnsi="Arial" w:cs="Arial"/>
          <w:sz w:val="18"/>
          <w:szCs w:val="18"/>
          <w:lang w:eastAsia="sl-SI"/>
        </w:rPr>
        <w:t>pričakuje aktivno oddajo ponudb</w:t>
      </w:r>
      <w:r w:rsidR="00420D44" w:rsidRPr="00AB1DC8">
        <w:rPr>
          <w:rFonts w:ascii="Arial" w:eastAsia="Times New Roman" w:hAnsi="Arial" w:cs="Arial"/>
          <w:sz w:val="18"/>
          <w:szCs w:val="18"/>
          <w:lang w:eastAsia="sl-SI"/>
        </w:rPr>
        <w:t xml:space="preserve"> v postopku odpiranja konkurence,</w:t>
      </w:r>
      <w:r w:rsidRPr="00AB1DC8">
        <w:rPr>
          <w:rFonts w:ascii="Arial" w:eastAsia="Times New Roman" w:hAnsi="Arial" w:cs="Arial"/>
          <w:sz w:val="18"/>
          <w:szCs w:val="18"/>
          <w:lang w:eastAsia="sl-SI"/>
        </w:rPr>
        <w:t xml:space="preserve"> v nasprotnem primeru bo naročnik odstopil od sporazuma.</w:t>
      </w:r>
    </w:p>
    <w:p w14:paraId="30CE35E8" w14:textId="77777777"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Naročnik bo vse stranke okvirnega sporazuma obvestil o </w:t>
      </w:r>
      <w:r w:rsidR="008A3697" w:rsidRPr="00AB1DC8">
        <w:rPr>
          <w:rFonts w:ascii="Arial" w:eastAsia="Times New Roman" w:hAnsi="Arial" w:cs="Arial"/>
          <w:sz w:val="18"/>
          <w:szCs w:val="18"/>
          <w:lang w:eastAsia="sl-SI"/>
        </w:rPr>
        <w:t>izidu postopka in izbiri preko P</w:t>
      </w:r>
      <w:r w:rsidRPr="00AB1DC8">
        <w:rPr>
          <w:rFonts w:ascii="Arial" w:eastAsia="Times New Roman" w:hAnsi="Arial" w:cs="Arial"/>
          <w:sz w:val="18"/>
          <w:szCs w:val="18"/>
          <w:lang w:eastAsia="sl-SI"/>
        </w:rPr>
        <w:t>ortala javnih naročil. Izbiro bo opravil v skladu z merili iz razpisne dokumentacije.</w:t>
      </w:r>
    </w:p>
    <w:p w14:paraId="5D3D166B" w14:textId="0B91E2BD"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Pr="00AB1DC8"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Javnega odpiranja ponudb </w:t>
      </w:r>
      <w:r w:rsidR="00627D98" w:rsidRPr="00AB1DC8">
        <w:rPr>
          <w:rFonts w:ascii="Arial" w:eastAsia="Times New Roman" w:hAnsi="Arial" w:cs="Arial"/>
          <w:sz w:val="18"/>
          <w:szCs w:val="18"/>
          <w:lang w:eastAsia="sl-SI"/>
        </w:rPr>
        <w:t>v postopku odpiranja konkure</w:t>
      </w:r>
      <w:r w:rsidR="00D35387" w:rsidRPr="00AB1DC8">
        <w:rPr>
          <w:rFonts w:ascii="Arial" w:eastAsia="Times New Roman" w:hAnsi="Arial" w:cs="Arial"/>
          <w:sz w:val="18"/>
          <w:szCs w:val="18"/>
          <w:lang w:eastAsia="sl-SI"/>
        </w:rPr>
        <w:t>n</w:t>
      </w:r>
      <w:r w:rsidR="00627D98" w:rsidRPr="00AB1DC8">
        <w:rPr>
          <w:rFonts w:ascii="Arial" w:eastAsia="Times New Roman" w:hAnsi="Arial" w:cs="Arial"/>
          <w:sz w:val="18"/>
          <w:szCs w:val="18"/>
          <w:lang w:eastAsia="sl-SI"/>
        </w:rPr>
        <w:t xml:space="preserve">ce </w:t>
      </w:r>
      <w:r w:rsidRPr="00AB1DC8">
        <w:rPr>
          <w:rFonts w:ascii="Arial" w:eastAsia="Times New Roman" w:hAnsi="Arial" w:cs="Arial"/>
          <w:sz w:val="18"/>
          <w:szCs w:val="18"/>
          <w:lang w:eastAsia="sl-SI"/>
        </w:rPr>
        <w:t>ne bo.</w:t>
      </w:r>
    </w:p>
    <w:p w14:paraId="7B8B6091" w14:textId="2D04A179" w:rsidR="00D64BC7" w:rsidRPr="00AB1DC8"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sidRPr="00AB1DC8">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sidRPr="00AB1DC8">
        <w:rPr>
          <w:rFonts w:ascii="Arial" w:eastAsia="Times New Roman" w:hAnsi="Arial" w:cs="Arial"/>
          <w:sz w:val="18"/>
          <w:szCs w:val="18"/>
          <w:lang w:eastAsia="sl-SI"/>
        </w:rPr>
        <w:t>(zadnji) veljavni ponudbi, ki jo je ponudnik oddal bodisi v postopku prijave za sodelovanje bodisi v zadnjem postopku odpiranja konkurence</w:t>
      </w:r>
      <w:r w:rsidRPr="00AB1DC8">
        <w:rPr>
          <w:rFonts w:ascii="Arial" w:hAnsi="Arial" w:cs="Arial"/>
          <w:color w:val="000000"/>
          <w:sz w:val="18"/>
          <w:szCs w:val="18"/>
        </w:rPr>
        <w:t>.</w:t>
      </w:r>
    </w:p>
    <w:bookmarkEnd w:id="18"/>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EF3E47" w:rsidRDefault="00420D44"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EF3E47">
        <w:rPr>
          <w:rFonts w:ascii="Arial" w:eastAsia="Times New Roman" w:hAnsi="Arial" w:cs="Arial"/>
          <w:b/>
          <w:bCs/>
          <w:color w:val="000000"/>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29429E9A" w14:textId="77777777" w:rsidR="00EF3E47" w:rsidRDefault="00EF3E47" w:rsidP="00EA04E3">
      <w:pPr>
        <w:autoSpaceDE w:val="0"/>
        <w:autoSpaceDN w:val="0"/>
        <w:adjustRightInd w:val="0"/>
        <w:spacing w:after="0" w:line="240" w:lineRule="auto"/>
        <w:jc w:val="both"/>
        <w:rPr>
          <w:rFonts w:ascii="Arial" w:eastAsia="Times New Roman" w:hAnsi="Arial" w:cs="Arial"/>
          <w:sz w:val="18"/>
          <w:szCs w:val="18"/>
          <w:lang w:eastAsia="sl-SI"/>
        </w:rPr>
      </w:pPr>
    </w:p>
    <w:p w14:paraId="4E6C3D16" w14:textId="2970465E" w:rsidR="00281E34" w:rsidRDefault="00281E34" w:rsidP="00EA04E3">
      <w:pPr>
        <w:autoSpaceDE w:val="0"/>
        <w:autoSpaceDN w:val="0"/>
        <w:adjustRightInd w:val="0"/>
        <w:spacing w:after="0" w:line="240" w:lineRule="auto"/>
        <w:jc w:val="both"/>
        <w:rPr>
          <w:rFonts w:ascii="Arial" w:eastAsia="Times New Roman" w:hAnsi="Arial" w:cs="Arial"/>
          <w:sz w:val="18"/>
          <w:szCs w:val="18"/>
          <w:lang w:eastAsia="sl-SI"/>
        </w:rPr>
      </w:pP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3E6C04F5" w14:textId="77777777" w:rsidR="00EF3E47" w:rsidRDefault="00EF3E47"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EF3E47" w:rsidRDefault="00C02721" w:rsidP="00F83333">
      <w:pPr>
        <w:pStyle w:val="Odstavekseznama"/>
        <w:numPr>
          <w:ilvl w:val="0"/>
          <w:numId w:val="31"/>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EF3E47">
        <w:rPr>
          <w:rFonts w:ascii="Arial" w:eastAsia="Times New Roman" w:hAnsi="Arial" w:cs="Arial"/>
          <w:b/>
          <w:bCs/>
          <w:color w:val="000000"/>
          <w:sz w:val="18"/>
          <w:szCs w:val="18"/>
          <w:lang w:eastAsia="sl-SI"/>
        </w:rPr>
        <w:lastRenderedPageBreak/>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397C8270" w:rsidR="00D0323B" w:rsidRPr="00AB1DC8"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w:t>
      </w:r>
      <w:r w:rsidR="002A5D7F" w:rsidRPr="00AB1DC8">
        <w:rPr>
          <w:rFonts w:ascii="Arial" w:eastAsia="Times New Roman" w:hAnsi="Arial" w:cs="Arial"/>
          <w:sz w:val="18"/>
          <w:szCs w:val="18"/>
          <w:lang w:eastAsia="sl-SI"/>
        </w:rPr>
        <w:t xml:space="preserve">času </w:t>
      </w:r>
      <w:r w:rsidR="00534DD3" w:rsidRPr="00AB1DC8">
        <w:rPr>
          <w:rFonts w:ascii="Arial" w:eastAsia="Times New Roman" w:hAnsi="Arial" w:cs="Arial"/>
          <w:sz w:val="18"/>
          <w:szCs w:val="18"/>
          <w:lang w:eastAsia="sl-SI"/>
        </w:rPr>
        <w:t>en delovni dan, to je maksimalno štiriindvajset (24) ur</w:t>
      </w:r>
      <w:r w:rsidR="00FE0A63" w:rsidRPr="00AB1DC8">
        <w:rPr>
          <w:rFonts w:ascii="Arial" w:eastAsia="Times New Roman" w:hAnsi="Arial" w:cs="Arial"/>
          <w:sz w:val="18"/>
          <w:szCs w:val="18"/>
          <w:lang w:eastAsia="sl-SI"/>
        </w:rPr>
        <w:t xml:space="preserve">, razen </w:t>
      </w:r>
      <w:r w:rsidR="00530814" w:rsidRPr="00AB1DC8">
        <w:rPr>
          <w:rFonts w:ascii="Arial" w:eastAsia="Times New Roman" w:hAnsi="Arial" w:cs="Arial"/>
          <w:sz w:val="18"/>
          <w:szCs w:val="18"/>
          <w:lang w:eastAsia="sl-SI"/>
        </w:rPr>
        <w:t xml:space="preserve">če </w:t>
      </w:r>
      <w:r w:rsidR="00FE0A63" w:rsidRPr="00AB1DC8">
        <w:rPr>
          <w:rFonts w:ascii="Arial" w:eastAsia="Times New Roman" w:hAnsi="Arial" w:cs="Arial"/>
          <w:sz w:val="18"/>
          <w:szCs w:val="18"/>
          <w:lang w:eastAsia="sl-SI"/>
        </w:rPr>
        <w:t xml:space="preserve">se naročnik in dobavitelj </w:t>
      </w:r>
      <w:r w:rsidR="00C02721" w:rsidRPr="00AB1DC8">
        <w:rPr>
          <w:rFonts w:ascii="Arial" w:eastAsia="Times New Roman" w:hAnsi="Arial" w:cs="Arial"/>
          <w:sz w:val="18"/>
          <w:szCs w:val="18"/>
          <w:lang w:eastAsia="sl-SI"/>
        </w:rPr>
        <w:t xml:space="preserve">v konkretnem primeru </w:t>
      </w:r>
      <w:r w:rsidR="00FE0A63" w:rsidRPr="00AB1DC8">
        <w:rPr>
          <w:rFonts w:ascii="Arial" w:eastAsia="Times New Roman" w:hAnsi="Arial" w:cs="Arial"/>
          <w:sz w:val="18"/>
          <w:szCs w:val="18"/>
          <w:lang w:eastAsia="sl-SI"/>
        </w:rPr>
        <w:t>dogovorita drugače.</w:t>
      </w:r>
      <w:r w:rsidR="00431704" w:rsidRPr="00AB1DC8">
        <w:rPr>
          <w:rFonts w:ascii="Arial" w:eastAsia="Times New Roman" w:hAnsi="Arial" w:cs="Arial"/>
          <w:sz w:val="18"/>
          <w:szCs w:val="18"/>
          <w:lang w:eastAsia="sl-SI"/>
        </w:rPr>
        <w:t xml:space="preserve"> </w:t>
      </w:r>
    </w:p>
    <w:p w14:paraId="7CCBF1ED" w14:textId="3CED8B74" w:rsidR="006E026A" w:rsidRPr="00AB1DC8"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AB1DC8">
        <w:rPr>
          <w:rFonts w:ascii="Arial" w:eastAsia="Times New Roman" w:hAnsi="Arial" w:cs="Arial"/>
          <w:sz w:val="18"/>
          <w:szCs w:val="18"/>
          <w:lang w:eastAsia="sl-SI"/>
        </w:rPr>
        <w:t xml:space="preserve">Dobavitelj se obvezuje, da se dostava </w:t>
      </w:r>
      <w:r w:rsidR="00BA23B9" w:rsidRPr="00AB1DC8">
        <w:rPr>
          <w:rFonts w:ascii="Arial" w:eastAsia="Times New Roman" w:hAnsi="Arial" w:cs="Arial"/>
          <w:sz w:val="18"/>
          <w:szCs w:val="18"/>
          <w:lang w:eastAsia="sl-SI"/>
        </w:rPr>
        <w:t xml:space="preserve">živil </w:t>
      </w:r>
      <w:r w:rsidRPr="00AB1DC8">
        <w:rPr>
          <w:rFonts w:ascii="Arial" w:eastAsia="Times New Roman" w:hAnsi="Arial" w:cs="Arial"/>
          <w:sz w:val="18"/>
          <w:szCs w:val="18"/>
          <w:lang w:eastAsia="sl-SI"/>
        </w:rPr>
        <w:t xml:space="preserve">vrši naslednji dan od prejema naročila, in sicer </w:t>
      </w:r>
      <w:r w:rsidR="008A3697" w:rsidRPr="00AB1DC8">
        <w:rPr>
          <w:rFonts w:ascii="Arial" w:eastAsia="Times New Roman" w:hAnsi="Arial" w:cs="Arial"/>
          <w:sz w:val="18"/>
          <w:szCs w:val="18"/>
          <w:lang w:eastAsia="sl-SI"/>
        </w:rPr>
        <w:t>v dopoldanskem času</w:t>
      </w:r>
      <w:r w:rsidR="00947C01" w:rsidRPr="00AB1DC8">
        <w:rPr>
          <w:rFonts w:ascii="Arial" w:eastAsia="Times New Roman" w:hAnsi="Arial" w:cs="Arial"/>
          <w:sz w:val="18"/>
          <w:szCs w:val="18"/>
          <w:lang w:eastAsia="sl-SI"/>
        </w:rPr>
        <w:t xml:space="preserve"> do 7.00 zjutraj</w:t>
      </w:r>
      <w:r w:rsidRPr="00AB1DC8">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w:t>
      </w:r>
      <w:r w:rsidRPr="00AB1DC8">
        <w:rPr>
          <w:rFonts w:ascii="Arial" w:eastAsia="Times New Roman" w:hAnsi="Arial" w:cs="Arial"/>
          <w:sz w:val="18"/>
          <w:szCs w:val="18"/>
          <w:lang w:eastAsia="sl-SI"/>
        </w:rPr>
        <w:t>takoj po izpraznitvi oziroma ob naslednji dostavi, sicer si naročnik pridržuje pravico organizirati odvoz embalaže na njegove stroške.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42E5FC5B"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w:t>
      </w:r>
      <w:r w:rsidRPr="00BA5369">
        <w:rPr>
          <w:rFonts w:ascii="Arial" w:eastAsia="Times New Roman" w:hAnsi="Arial" w:cs="Arial"/>
          <w:sz w:val="18"/>
          <w:szCs w:val="18"/>
          <w:lang w:eastAsia="sl-SI"/>
        </w:rPr>
        <w:t>pogodbeno kazen</w:t>
      </w:r>
      <w:r w:rsidR="00BA5369">
        <w:rPr>
          <w:rFonts w:ascii="Arial" w:eastAsia="Times New Roman" w:hAnsi="Arial" w:cs="Arial"/>
          <w:sz w:val="18"/>
          <w:szCs w:val="18"/>
          <w:lang w:eastAsia="sl-SI"/>
        </w:rPr>
        <w:t xml:space="preserve"> </w:t>
      </w:r>
      <w:r w:rsidR="00BA5369" w:rsidRPr="00BA5369">
        <w:rPr>
          <w:rFonts w:ascii="Arial" w:eastAsia="Times New Roman" w:hAnsi="Arial" w:cs="Arial"/>
          <w:sz w:val="18"/>
          <w:szCs w:val="18"/>
          <w:lang w:eastAsia="sl-SI"/>
        </w:rPr>
        <w:t xml:space="preserve">ali </w:t>
      </w:r>
      <w:r w:rsidR="00BA5369">
        <w:rPr>
          <w:rFonts w:ascii="Arial" w:eastAsia="Times New Roman" w:hAnsi="Arial" w:cs="Arial"/>
          <w:sz w:val="18"/>
          <w:szCs w:val="18"/>
          <w:lang w:eastAsia="sl-SI"/>
        </w:rPr>
        <w:t>vnovči</w:t>
      </w:r>
      <w:r w:rsidR="00BA5369" w:rsidRPr="00BA5369">
        <w:rPr>
          <w:rFonts w:ascii="Arial" w:eastAsia="Times New Roman" w:hAnsi="Arial" w:cs="Arial"/>
          <w:sz w:val="18"/>
          <w:szCs w:val="18"/>
          <w:lang w:eastAsia="sl-SI"/>
        </w:rPr>
        <w:t xml:space="preserve"> zavarovanj</w:t>
      </w:r>
      <w:r w:rsidR="00BA5369">
        <w:rPr>
          <w:rFonts w:ascii="Arial" w:eastAsia="Times New Roman" w:hAnsi="Arial" w:cs="Arial"/>
          <w:sz w:val="18"/>
          <w:szCs w:val="18"/>
          <w:lang w:eastAsia="sl-SI"/>
        </w:rPr>
        <w:t>e za dobro izvedbo pogodbenih obveznosti.</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5FFD4C8"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 xml:space="preserve">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w:t>
      </w:r>
      <w:r w:rsidRPr="00E805D6">
        <w:rPr>
          <w:rFonts w:ascii="Arial" w:eastAsia="Times New Roman" w:hAnsi="Arial" w:cs="Arial"/>
          <w:sz w:val="18"/>
          <w:szCs w:val="18"/>
          <w:lang w:eastAsia="sl-SI"/>
        </w:rPr>
        <w:t xml:space="preserve">od </w:t>
      </w:r>
      <w:r w:rsidR="00AB1DC8" w:rsidRPr="00E805D6">
        <w:rPr>
          <w:rFonts w:ascii="Arial" w:eastAsia="Times New Roman" w:hAnsi="Arial" w:cs="Arial"/>
          <w:sz w:val="18"/>
          <w:szCs w:val="18"/>
          <w:lang w:eastAsia="sl-SI"/>
        </w:rPr>
        <w:t>ene</w:t>
      </w:r>
      <w:r w:rsidRPr="00E805D6">
        <w:rPr>
          <w:rFonts w:ascii="Arial" w:eastAsia="Times New Roman" w:hAnsi="Arial" w:cs="Arial"/>
          <w:sz w:val="18"/>
          <w:szCs w:val="18"/>
          <w:lang w:eastAsia="sl-SI"/>
        </w:rPr>
        <w:t xml:space="preserve"> ur</w:t>
      </w:r>
      <w:r w:rsidR="00E805D6" w:rsidRPr="00E805D6">
        <w:rPr>
          <w:rFonts w:ascii="Arial" w:eastAsia="Times New Roman" w:hAnsi="Arial" w:cs="Arial"/>
          <w:sz w:val="18"/>
          <w:szCs w:val="18"/>
          <w:lang w:eastAsia="sl-SI"/>
        </w:rPr>
        <w:t>e</w:t>
      </w:r>
      <w:r w:rsidRPr="00E805D6">
        <w:rPr>
          <w:rFonts w:ascii="Arial" w:eastAsia="Times New Roman" w:hAnsi="Arial" w:cs="Arial"/>
          <w:sz w:val="18"/>
          <w:szCs w:val="18"/>
          <w:lang w:eastAsia="sl-SI"/>
        </w:rPr>
        <w:t>.</w:t>
      </w:r>
      <w:r w:rsidRPr="00BA23B9">
        <w:rPr>
          <w:rFonts w:ascii="Arial" w:eastAsia="Times New Roman" w:hAnsi="Arial" w:cs="Arial"/>
          <w:sz w:val="18"/>
          <w:szCs w:val="18"/>
          <w:lang w:eastAsia="sl-SI"/>
        </w:rPr>
        <w:t xml:space="preserve">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0C0F0AD9"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19" w:name="_Hlk53735279"/>
      <w:r>
        <w:rPr>
          <w:rFonts w:ascii="Arial" w:eastAsia="Times New Roman" w:hAnsi="Arial" w:cs="Arial"/>
          <w:sz w:val="18"/>
          <w:szCs w:val="18"/>
          <w:lang w:eastAsia="sl-SI"/>
        </w:rPr>
        <w:lastRenderedPageBreak/>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0"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0"/>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BA5369">
        <w:rPr>
          <w:rFonts w:ascii="Arial" w:eastAsia="Times New Roman" w:hAnsi="Arial" w:cs="Arial"/>
          <w:sz w:val="18"/>
          <w:szCs w:val="18"/>
          <w:lang w:eastAsia="sl-SI"/>
        </w:rPr>
        <w:t>Cen</w:t>
      </w:r>
      <w:r w:rsidR="00210A38" w:rsidRPr="00BA5369">
        <w:rPr>
          <w:rFonts w:ascii="Arial" w:eastAsia="Times New Roman" w:hAnsi="Arial" w:cs="Arial"/>
          <w:sz w:val="18"/>
          <w:szCs w:val="18"/>
          <w:lang w:eastAsia="sl-SI"/>
        </w:rPr>
        <w:t>e, ki jih ponudi dobavitelj v ponudbenem predračunu so</w:t>
      </w:r>
      <w:r w:rsidRPr="00BA5369">
        <w:rPr>
          <w:rFonts w:ascii="Arial" w:eastAsia="Times New Roman" w:hAnsi="Arial" w:cs="Arial"/>
          <w:sz w:val="18"/>
          <w:szCs w:val="18"/>
          <w:lang w:eastAsia="sl-SI"/>
        </w:rPr>
        <w:t xml:space="preserve"> fiks</w:t>
      </w:r>
      <w:r w:rsidR="00210A38" w:rsidRPr="00BA5369">
        <w:rPr>
          <w:rFonts w:ascii="Arial" w:eastAsia="Times New Roman" w:hAnsi="Arial" w:cs="Arial"/>
          <w:sz w:val="18"/>
          <w:szCs w:val="18"/>
          <w:lang w:eastAsia="sl-SI"/>
        </w:rPr>
        <w:t>ne</w:t>
      </w:r>
      <w:r w:rsidRPr="00BA5369">
        <w:rPr>
          <w:rFonts w:ascii="Arial" w:eastAsia="Times New Roman" w:hAnsi="Arial" w:cs="Arial"/>
          <w:sz w:val="18"/>
          <w:szCs w:val="18"/>
          <w:lang w:eastAsia="sl-SI"/>
        </w:rPr>
        <w:t xml:space="preserve"> za obdobje najmanj </w:t>
      </w:r>
      <w:r w:rsidRPr="00BA5369">
        <w:rPr>
          <w:rFonts w:ascii="Arial" w:eastAsia="Times New Roman" w:hAnsi="Arial" w:cs="Arial"/>
          <w:b/>
          <w:bCs/>
          <w:sz w:val="18"/>
          <w:szCs w:val="18"/>
          <w:lang w:eastAsia="sl-SI"/>
        </w:rPr>
        <w:t>12 mesecev</w:t>
      </w:r>
      <w:r w:rsidR="000F6BE6" w:rsidRPr="00BA5369">
        <w:rPr>
          <w:rFonts w:ascii="Arial" w:eastAsia="Times New Roman" w:hAnsi="Arial" w:cs="Arial"/>
          <w:b/>
          <w:bCs/>
          <w:sz w:val="18"/>
          <w:szCs w:val="18"/>
          <w:lang w:eastAsia="sl-SI"/>
        </w:rPr>
        <w:t>/3 mesece</w:t>
      </w:r>
      <w:r w:rsidRPr="00BA5369">
        <w:rPr>
          <w:rFonts w:ascii="Arial" w:eastAsia="Times New Roman" w:hAnsi="Arial" w:cs="Arial"/>
          <w:sz w:val="18"/>
          <w:szCs w:val="18"/>
          <w:lang w:eastAsia="sl-SI"/>
        </w:rPr>
        <w:t xml:space="preserve"> od dneva sklenitve okvirnega sporazuma in vključuje pariteto </w:t>
      </w:r>
      <w:r w:rsidR="00210A38" w:rsidRPr="00BA5369">
        <w:rPr>
          <w:rFonts w:ascii="Arial" w:eastAsia="Times New Roman" w:hAnsi="Arial" w:cs="Arial"/>
          <w:sz w:val="18"/>
          <w:szCs w:val="18"/>
          <w:lang w:eastAsia="sl-SI"/>
        </w:rPr>
        <w:t>»FCA skladišče naročnika – razloženo (</w:t>
      </w:r>
      <w:proofErr w:type="spellStart"/>
      <w:r w:rsidR="00210A38" w:rsidRPr="00BA5369">
        <w:rPr>
          <w:rFonts w:ascii="Arial" w:eastAsia="Times New Roman" w:hAnsi="Arial" w:cs="Arial"/>
          <w:sz w:val="18"/>
          <w:szCs w:val="18"/>
          <w:lang w:eastAsia="sl-SI"/>
        </w:rPr>
        <w:t>Incoterms</w:t>
      </w:r>
      <w:proofErr w:type="spellEnd"/>
      <w:r w:rsidR="00210A38" w:rsidRPr="00BA5369">
        <w:rPr>
          <w:rFonts w:ascii="Arial" w:eastAsia="Times New Roman" w:hAnsi="Arial" w:cs="Arial"/>
          <w:sz w:val="18"/>
          <w:szCs w:val="18"/>
          <w:lang w:eastAsia="sl-SI"/>
        </w:rPr>
        <w:t xml:space="preserve"> 2010)</w:t>
      </w:r>
      <w:r w:rsidRPr="00BA5369">
        <w:rPr>
          <w:rFonts w:ascii="Arial" w:eastAsia="Times New Roman" w:hAnsi="Arial" w:cs="Arial"/>
          <w:sz w:val="18"/>
          <w:szCs w:val="18"/>
          <w:lang w:eastAsia="sl-SI"/>
        </w:rPr>
        <w:t>.</w:t>
      </w:r>
      <w:r w:rsidR="00DA74CC" w:rsidRPr="00BA5369">
        <w:rPr>
          <w:rFonts w:ascii="Arial" w:eastAsia="Times New Roman" w:hAnsi="Arial" w:cs="Arial"/>
          <w:sz w:val="18"/>
          <w:szCs w:val="18"/>
          <w:lang w:eastAsia="sl-SI"/>
        </w:rPr>
        <w:t xml:space="preserve"> </w:t>
      </w:r>
      <w:bookmarkStart w:id="21" w:name="_Hlk32496283"/>
      <w:r w:rsidR="00DA74CC" w:rsidRPr="00BA5369">
        <w:rPr>
          <w:rFonts w:ascii="Arial" w:eastAsia="Times New Roman" w:hAnsi="Arial" w:cs="Arial"/>
          <w:sz w:val="18"/>
          <w:szCs w:val="18"/>
          <w:lang w:eastAsia="sl-SI"/>
        </w:rPr>
        <w:t>Po vsak</w:t>
      </w:r>
      <w:r w:rsidR="006E026A" w:rsidRPr="00BA5369">
        <w:rPr>
          <w:rFonts w:ascii="Arial" w:eastAsia="Times New Roman" w:hAnsi="Arial" w:cs="Arial"/>
          <w:sz w:val="18"/>
          <w:szCs w:val="18"/>
          <w:lang w:eastAsia="sl-SI"/>
        </w:rPr>
        <w:t>okratnem</w:t>
      </w:r>
      <w:r w:rsidR="00530814" w:rsidRPr="00BA5369">
        <w:rPr>
          <w:rFonts w:ascii="Arial" w:eastAsia="Times New Roman" w:hAnsi="Arial" w:cs="Arial"/>
          <w:sz w:val="18"/>
          <w:szCs w:val="18"/>
          <w:lang w:eastAsia="sl-SI"/>
        </w:rPr>
        <w:t xml:space="preserve"> </w:t>
      </w:r>
      <w:r w:rsidR="00DA74CC" w:rsidRPr="00BA5369">
        <w:rPr>
          <w:rFonts w:ascii="Arial" w:eastAsia="Times New Roman" w:hAnsi="Arial" w:cs="Arial"/>
          <w:sz w:val="18"/>
          <w:szCs w:val="18"/>
          <w:lang w:eastAsia="sl-SI"/>
        </w:rPr>
        <w:t>odpiranj</w:t>
      </w:r>
      <w:r w:rsidR="00530814" w:rsidRPr="00BA5369">
        <w:rPr>
          <w:rFonts w:ascii="Arial" w:eastAsia="Times New Roman" w:hAnsi="Arial" w:cs="Arial"/>
          <w:sz w:val="18"/>
          <w:szCs w:val="18"/>
          <w:lang w:eastAsia="sl-SI"/>
        </w:rPr>
        <w:t>u</w:t>
      </w:r>
      <w:r w:rsidR="00DA74CC" w:rsidRPr="00BA5369">
        <w:rPr>
          <w:rFonts w:ascii="Arial" w:eastAsia="Times New Roman" w:hAnsi="Arial" w:cs="Arial"/>
          <w:sz w:val="18"/>
          <w:szCs w:val="18"/>
          <w:lang w:eastAsia="sl-SI"/>
        </w:rPr>
        <w:t xml:space="preserve"> konkurence, </w:t>
      </w:r>
      <w:r w:rsidR="00210A38" w:rsidRPr="00BA5369">
        <w:rPr>
          <w:rFonts w:ascii="Arial" w:eastAsia="Times New Roman" w:hAnsi="Arial" w:cs="Arial"/>
          <w:sz w:val="18"/>
          <w:szCs w:val="18"/>
          <w:lang w:eastAsia="sl-SI"/>
        </w:rPr>
        <w:t>so cene, ki jih ponudi</w:t>
      </w:r>
      <w:r w:rsidR="006E026A" w:rsidRPr="00BA5369">
        <w:rPr>
          <w:rFonts w:ascii="Arial" w:eastAsia="Times New Roman" w:hAnsi="Arial" w:cs="Arial"/>
          <w:sz w:val="18"/>
          <w:szCs w:val="18"/>
          <w:lang w:eastAsia="sl-SI"/>
        </w:rPr>
        <w:t>jo</w:t>
      </w:r>
      <w:r w:rsidR="00210A38" w:rsidRPr="00BA5369">
        <w:rPr>
          <w:rFonts w:ascii="Arial" w:eastAsia="Times New Roman" w:hAnsi="Arial" w:cs="Arial"/>
          <w:sz w:val="18"/>
          <w:szCs w:val="18"/>
          <w:lang w:eastAsia="sl-SI"/>
        </w:rPr>
        <w:t xml:space="preserve"> dobavitelj</w:t>
      </w:r>
      <w:r w:rsidR="006E026A" w:rsidRPr="00BA5369">
        <w:rPr>
          <w:rFonts w:ascii="Arial" w:eastAsia="Times New Roman" w:hAnsi="Arial" w:cs="Arial"/>
          <w:sz w:val="18"/>
          <w:szCs w:val="18"/>
          <w:lang w:eastAsia="sl-SI"/>
        </w:rPr>
        <w:t>i</w:t>
      </w:r>
      <w:r w:rsidR="00210A38" w:rsidRPr="00BA5369">
        <w:rPr>
          <w:rFonts w:ascii="Arial" w:eastAsia="Times New Roman" w:hAnsi="Arial" w:cs="Arial"/>
          <w:sz w:val="18"/>
          <w:szCs w:val="18"/>
          <w:lang w:eastAsia="sl-SI"/>
        </w:rPr>
        <w:t xml:space="preserve"> </w:t>
      </w:r>
      <w:r w:rsidR="00530814" w:rsidRPr="00BA5369">
        <w:rPr>
          <w:rFonts w:ascii="Arial" w:eastAsia="Times New Roman" w:hAnsi="Arial" w:cs="Arial"/>
          <w:sz w:val="18"/>
          <w:szCs w:val="18"/>
          <w:lang w:eastAsia="sl-SI"/>
        </w:rPr>
        <w:t>na podlagi povabila k oddaji ponudbe v postopku odpiranja konkurence,</w:t>
      </w:r>
      <w:r w:rsidR="00DA74CC" w:rsidRPr="00BA5369">
        <w:rPr>
          <w:rFonts w:ascii="Arial" w:eastAsia="Times New Roman" w:hAnsi="Arial" w:cs="Arial"/>
          <w:sz w:val="18"/>
          <w:szCs w:val="18"/>
          <w:lang w:eastAsia="sl-SI"/>
        </w:rPr>
        <w:t xml:space="preserve"> ponovno</w:t>
      </w:r>
      <w:r w:rsidR="00210A38" w:rsidRPr="00BA5369">
        <w:rPr>
          <w:rFonts w:ascii="Arial" w:eastAsia="Times New Roman" w:hAnsi="Arial" w:cs="Arial"/>
          <w:sz w:val="18"/>
          <w:szCs w:val="18"/>
          <w:lang w:eastAsia="sl-SI"/>
        </w:rPr>
        <w:t xml:space="preserve"> </w:t>
      </w:r>
      <w:r w:rsidR="00DA74CC" w:rsidRPr="00BA5369">
        <w:rPr>
          <w:rFonts w:ascii="Arial" w:eastAsia="Times New Roman" w:hAnsi="Arial" w:cs="Arial"/>
          <w:sz w:val="18"/>
          <w:szCs w:val="18"/>
          <w:lang w:eastAsia="sl-SI"/>
        </w:rPr>
        <w:t>fiks</w:t>
      </w:r>
      <w:r w:rsidR="00530814" w:rsidRPr="00BA5369">
        <w:rPr>
          <w:rFonts w:ascii="Arial" w:eastAsia="Times New Roman" w:hAnsi="Arial" w:cs="Arial"/>
          <w:sz w:val="18"/>
          <w:szCs w:val="18"/>
          <w:lang w:eastAsia="sl-SI"/>
        </w:rPr>
        <w:t>ne</w:t>
      </w:r>
      <w:r w:rsidR="00210A38" w:rsidRPr="00BA5369">
        <w:rPr>
          <w:rFonts w:ascii="Arial" w:eastAsia="Times New Roman" w:hAnsi="Arial" w:cs="Arial"/>
          <w:sz w:val="18"/>
          <w:szCs w:val="18"/>
          <w:lang w:eastAsia="sl-SI"/>
        </w:rPr>
        <w:t xml:space="preserve"> </w:t>
      </w:r>
      <w:r w:rsidR="00DA74CC" w:rsidRPr="00BA5369">
        <w:rPr>
          <w:rFonts w:ascii="Arial" w:eastAsia="Times New Roman" w:hAnsi="Arial" w:cs="Arial"/>
          <w:sz w:val="18"/>
          <w:szCs w:val="18"/>
          <w:lang w:eastAsia="sl-SI"/>
        </w:rPr>
        <w:t>do naslednjega odpiranja konkurence</w:t>
      </w:r>
      <w:r w:rsidR="006E026A" w:rsidRPr="00BA5369">
        <w:rPr>
          <w:rFonts w:ascii="Arial" w:eastAsia="Times New Roman" w:hAnsi="Arial" w:cs="Arial"/>
          <w:sz w:val="18"/>
          <w:szCs w:val="18"/>
          <w:lang w:eastAsia="sl-SI"/>
        </w:rPr>
        <w:t>.</w:t>
      </w:r>
    </w:p>
    <w:bookmarkEnd w:id="19"/>
    <w:bookmarkEnd w:id="21"/>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2"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2"/>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3814C43E"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sidRPr="00FC4F4B">
        <w:rPr>
          <w:rFonts w:ascii="Arial" w:eastAsia="Times New Roman" w:hAnsi="Arial" w:cs="Arial"/>
          <w:sz w:val="18"/>
          <w:szCs w:val="18"/>
          <w:lang w:eastAsia="sl-SI"/>
        </w:rPr>
        <w:t>.</w:t>
      </w:r>
      <w:r w:rsidRPr="00FC4F4B">
        <w:rPr>
          <w:rFonts w:ascii="Arial" w:eastAsia="Times New Roman" w:hAnsi="Arial" w:cs="Arial"/>
          <w:sz w:val="18"/>
          <w:szCs w:val="18"/>
          <w:lang w:eastAsia="sl-SI"/>
        </w:rPr>
        <w:t xml:space="preserve"> </w:t>
      </w:r>
      <w:r w:rsidR="00FC4F4B" w:rsidRPr="00FC4F4B">
        <w:rPr>
          <w:rFonts w:ascii="Arial" w:eastAsia="Times New Roman" w:hAnsi="Arial" w:cs="Arial"/>
          <w:sz w:val="18"/>
          <w:szCs w:val="18"/>
          <w:lang w:eastAsia="sl-SI"/>
        </w:rPr>
        <w:t>Dobavitelj izstavi račun najkasneje do 10. v mesecu za dobave, ki so bile izvedene v preteklem mesecu.</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F83333">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F83333">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F83333">
      <w:pPr>
        <w:pStyle w:val="Odstavekseznama"/>
        <w:numPr>
          <w:ilvl w:val="0"/>
          <w:numId w:val="25"/>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63F2C0FB"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EF3E47">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3"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3"/>
    <w:p w14:paraId="69F9210F" w14:textId="6FC6C069"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lastRenderedPageBreak/>
        <w:t>1</w:t>
      </w:r>
      <w:r w:rsidR="00EF3E47">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5E86E580"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w:t>
      </w:r>
      <w:r w:rsidR="00BA5369">
        <w:rPr>
          <w:rFonts w:ascii="Arial" w:eastAsia="Times New Roman" w:hAnsi="Arial" w:cs="Arial"/>
          <w:sz w:val="18"/>
          <w:szCs w:val="18"/>
          <w:lang w:eastAsia="sl-SI"/>
        </w:rPr>
        <w:t>ene</w:t>
      </w:r>
      <w:r w:rsidRPr="00C27AC6">
        <w:rPr>
          <w:rFonts w:ascii="Arial" w:eastAsia="Times New Roman" w:hAnsi="Arial" w:cs="Arial"/>
          <w:sz w:val="18"/>
          <w:szCs w:val="18"/>
          <w:lang w:eastAsia="sl-SI"/>
        </w:rPr>
        <w:t xml:space="preserve"> ur</w:t>
      </w:r>
      <w:r w:rsidR="00BA5369">
        <w:rPr>
          <w:rFonts w:ascii="Arial" w:eastAsia="Times New Roman" w:hAnsi="Arial" w:cs="Arial"/>
          <w:sz w:val="18"/>
          <w:szCs w:val="18"/>
          <w:lang w:eastAsia="sl-SI"/>
        </w:rPr>
        <w:t>e</w:t>
      </w:r>
      <w:r w:rsidRPr="00C27AC6">
        <w:rPr>
          <w:rFonts w:ascii="Arial" w:eastAsia="Times New Roman" w:hAnsi="Arial" w:cs="Arial"/>
          <w:sz w:val="18"/>
          <w:szCs w:val="18"/>
          <w:lang w:eastAsia="sl-SI"/>
        </w:rPr>
        <w:t xml:space="preserve">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56AB1F4B"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7DDC6BD7" w14:textId="0C221104" w:rsidR="00B45E10" w:rsidRDefault="00B45E10" w:rsidP="00FB2D6A">
      <w:pPr>
        <w:autoSpaceDE w:val="0"/>
        <w:autoSpaceDN w:val="0"/>
        <w:adjustRightInd w:val="0"/>
        <w:spacing w:after="0" w:line="240" w:lineRule="auto"/>
        <w:jc w:val="both"/>
        <w:rPr>
          <w:rFonts w:ascii="Arial" w:eastAsia="Times New Roman" w:hAnsi="Arial" w:cs="Arial"/>
          <w:sz w:val="18"/>
          <w:szCs w:val="18"/>
          <w:lang w:eastAsia="sl-SI"/>
        </w:rPr>
      </w:pPr>
    </w:p>
    <w:p w14:paraId="11F38E50" w14:textId="599CDA04" w:rsidR="00B45E10" w:rsidRDefault="00FC4F4B" w:rsidP="00FB2D6A">
      <w:pPr>
        <w:autoSpaceDE w:val="0"/>
        <w:autoSpaceDN w:val="0"/>
        <w:adjustRightInd w:val="0"/>
        <w:spacing w:after="0" w:line="240" w:lineRule="auto"/>
        <w:jc w:val="both"/>
        <w:rPr>
          <w:rFonts w:ascii="Arial" w:eastAsia="Times New Roman" w:hAnsi="Arial" w:cs="Arial"/>
          <w:sz w:val="18"/>
          <w:szCs w:val="18"/>
          <w:lang w:eastAsia="sl-SI"/>
        </w:rPr>
      </w:pPr>
      <w:r w:rsidRPr="00FC4F4B">
        <w:rPr>
          <w:rFonts w:ascii="Arial" w:eastAsia="Times New Roman" w:hAnsi="Arial" w:cs="Arial"/>
          <w:sz w:val="18"/>
          <w:szCs w:val="18"/>
          <w:lang w:eastAsia="sl-SI"/>
        </w:rPr>
        <w:t>Naročnik si pridržuje pravico do reklamacije v osem (8) dnevnem roku od prejema živil in izdelkov.</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7C92DDE"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EF3E47">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F83333">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F83333">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F83333">
      <w:pPr>
        <w:pStyle w:val="Odstavekseznama"/>
        <w:numPr>
          <w:ilvl w:val="0"/>
          <w:numId w:val="32"/>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141E124B"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r w:rsidR="00FC4F4B">
        <w:rPr>
          <w:rFonts w:ascii="Arial" w:eastAsia="Times New Roman" w:hAnsi="Arial" w:cs="Arial"/>
          <w:sz w:val="18"/>
          <w:szCs w:val="18"/>
          <w:lang w:eastAsia="sl-SI"/>
        </w:rPr>
        <w:t>.</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7F55A51C"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EF3E47">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F83333">
      <w:pPr>
        <w:pStyle w:val="Odstavekseznama"/>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F83333">
      <w:pPr>
        <w:pStyle w:val="Odstavekseznama"/>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lastRenderedPageBreak/>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F83333">
      <w:pPr>
        <w:pStyle w:val="Odstavekseznama"/>
        <w:numPr>
          <w:ilvl w:val="0"/>
          <w:numId w:val="26"/>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F83333">
      <w:pPr>
        <w:pStyle w:val="Odstavekseznama"/>
        <w:numPr>
          <w:ilvl w:val="0"/>
          <w:numId w:val="27"/>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F83333">
      <w:pPr>
        <w:pStyle w:val="Odstavekseznama"/>
        <w:numPr>
          <w:ilvl w:val="0"/>
          <w:numId w:val="28"/>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F83333">
      <w:pPr>
        <w:pStyle w:val="Odstavekseznama"/>
        <w:numPr>
          <w:ilvl w:val="0"/>
          <w:numId w:val="28"/>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F83333">
      <w:pPr>
        <w:pStyle w:val="Odstavekseznama"/>
        <w:numPr>
          <w:ilvl w:val="2"/>
          <w:numId w:val="29"/>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F83333">
      <w:pPr>
        <w:pStyle w:val="Odstavekseznama"/>
        <w:numPr>
          <w:ilvl w:val="2"/>
          <w:numId w:val="29"/>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F83333">
      <w:pPr>
        <w:pStyle w:val="Odstavekseznama"/>
        <w:numPr>
          <w:ilvl w:val="2"/>
          <w:numId w:val="29"/>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F83333">
      <w:pPr>
        <w:pStyle w:val="Odstavekseznama"/>
        <w:numPr>
          <w:ilvl w:val="2"/>
          <w:numId w:val="29"/>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6B4AEFF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32561864" w14:textId="1C6EB0FB"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w:t>
      </w:r>
      <w:r w:rsidR="00EF3E47">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F83333">
      <w:pPr>
        <w:pStyle w:val="Odstavekseznama"/>
        <w:numPr>
          <w:ilvl w:val="0"/>
          <w:numId w:val="25"/>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F83333">
      <w:pPr>
        <w:pStyle w:val="Odstavekseznama"/>
        <w:numPr>
          <w:ilvl w:val="0"/>
          <w:numId w:val="25"/>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F83333">
      <w:pPr>
        <w:pStyle w:val="Odstavekseznama"/>
        <w:numPr>
          <w:ilvl w:val="0"/>
          <w:numId w:val="25"/>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70DED4A8" w14:textId="77777777" w:rsidR="00FC4F4B" w:rsidRDefault="00FC4F4B" w:rsidP="00FC4F4B">
      <w:pPr>
        <w:spacing w:after="0" w:line="240" w:lineRule="auto"/>
        <w:jc w:val="both"/>
        <w:rPr>
          <w:rFonts w:ascii="Arial" w:eastAsia="Times New Roman" w:hAnsi="Arial" w:cs="Arial"/>
          <w:sz w:val="18"/>
          <w:szCs w:val="18"/>
          <w:lang w:eastAsia="sl-SI"/>
        </w:rPr>
      </w:pPr>
    </w:p>
    <w:p w14:paraId="5558D64D" w14:textId="77777777" w:rsidR="00FC4F4B" w:rsidRPr="00FC4F4B" w:rsidRDefault="00FC4F4B" w:rsidP="00FC4F4B">
      <w:pPr>
        <w:spacing w:after="0" w:line="240" w:lineRule="auto"/>
        <w:jc w:val="both"/>
        <w:rPr>
          <w:rFonts w:ascii="Arial" w:eastAsia="Times New Roman" w:hAnsi="Arial" w:cs="Arial"/>
          <w:sz w:val="18"/>
          <w:szCs w:val="18"/>
          <w:lang w:eastAsia="sl-SI"/>
        </w:rPr>
      </w:pP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4F8720AB" w:rsidR="00DD25D6" w:rsidRPr="00C10D9F"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lastRenderedPageBreak/>
        <w:t>1</w:t>
      </w:r>
      <w:r w:rsidR="00EF3E47">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4" w:name="_Hlk53736820"/>
      <w:r w:rsidRPr="00C10D9F">
        <w:rPr>
          <w:rFonts w:ascii="Arial" w:eastAsia="Times New Roman" w:hAnsi="Arial" w:cs="Arial"/>
          <w:b/>
          <w:sz w:val="18"/>
          <w:szCs w:val="18"/>
          <w:lang w:eastAsia="sl-SI"/>
        </w:rPr>
        <w:t>Protikorupcijska določba</w:t>
      </w:r>
      <w:bookmarkEnd w:id="24"/>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43C82DCC"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EF3E47">
        <w:rPr>
          <w:rFonts w:ascii="Arial" w:eastAsia="Times New Roman" w:hAnsi="Arial" w:cs="Arial"/>
          <w:b/>
          <w:sz w:val="18"/>
          <w:szCs w:val="18"/>
          <w:lang w:eastAsia="sl-SI"/>
        </w:rPr>
        <w:t>7</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5" w:name="_Hlk53736879"/>
      <w:r w:rsidRPr="00FC4F4B">
        <w:rPr>
          <w:rFonts w:ascii="Arial" w:eastAsia="Times New Roman" w:hAnsi="Arial" w:cs="Arial"/>
          <w:b/>
          <w:bCs/>
          <w:sz w:val="18"/>
          <w:szCs w:val="18"/>
          <w:lang w:eastAsia="sl-SI"/>
        </w:rPr>
        <w:t>Skrbnik</w:t>
      </w:r>
      <w:r w:rsidR="00052F27" w:rsidRPr="00FC4F4B">
        <w:rPr>
          <w:rFonts w:ascii="Arial" w:eastAsia="Times New Roman" w:hAnsi="Arial" w:cs="Arial"/>
          <w:b/>
          <w:bCs/>
          <w:sz w:val="18"/>
          <w:szCs w:val="18"/>
          <w:lang w:eastAsia="sl-SI"/>
        </w:rPr>
        <w:t>i okvirnega sporazuma in kontaktne osebe</w:t>
      </w:r>
      <w:bookmarkEnd w:id="25"/>
      <w:r w:rsidRPr="00FC4F4B">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3F2CB7BA"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6"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FE3A70">
        <w:rPr>
          <w:rFonts w:ascii="Arial" w:eastAsia="Times New Roman" w:hAnsi="Arial" w:cs="Arial"/>
          <w:sz w:val="18"/>
          <w:szCs w:val="18"/>
          <w:lang w:eastAsia="sl-SI"/>
        </w:rPr>
        <w:t xml:space="preserve"> </w:t>
      </w:r>
      <w:r w:rsidR="005F1773" w:rsidRPr="00FC4F4B">
        <w:rPr>
          <w:rFonts w:ascii="Arial" w:eastAsia="Times New Roman" w:hAnsi="Arial" w:cs="Arial"/>
          <w:b/>
          <w:bCs/>
          <w:sz w:val="18"/>
          <w:szCs w:val="18"/>
          <w:u w:val="single"/>
          <w:lang w:eastAsia="sl-SI"/>
        </w:rPr>
        <w:t>_</w:t>
      </w:r>
      <w:r w:rsidR="00FE3A70" w:rsidRPr="00FC4F4B">
        <w:rPr>
          <w:rFonts w:ascii="Arial" w:eastAsia="Times New Roman" w:hAnsi="Arial" w:cs="Arial"/>
          <w:b/>
          <w:bCs/>
          <w:sz w:val="18"/>
          <w:szCs w:val="18"/>
          <w:u w:val="single"/>
          <w:lang w:eastAsia="sl-SI"/>
        </w:rPr>
        <w:t>Sabina Kralj</w:t>
      </w:r>
      <w:r w:rsidR="005F1773" w:rsidRPr="00FC4F4B">
        <w:rPr>
          <w:rFonts w:ascii="Arial" w:eastAsia="Times New Roman" w:hAnsi="Arial" w:cs="Arial"/>
          <w:b/>
          <w:bCs/>
          <w:sz w:val="18"/>
          <w:szCs w:val="18"/>
          <w:u w:val="single"/>
          <w:lang w:eastAsia="sl-SI"/>
        </w:rPr>
        <w:t>_</w:t>
      </w:r>
      <w:r w:rsidR="001011E2" w:rsidRPr="001011E2">
        <w:rPr>
          <w:rFonts w:ascii="Arial" w:eastAsia="Times New Roman" w:hAnsi="Arial" w:cs="Arial"/>
          <w:bCs/>
          <w:sz w:val="18"/>
          <w:szCs w:val="18"/>
          <w:lang w:eastAsia="sl-SI"/>
        </w:rPr>
        <w:t xml:space="preserve">, ki bo dobaviteljem </w:t>
      </w:r>
      <w:bookmarkStart w:id="27"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B33D0F2" w:rsidR="001011E2" w:rsidRPr="00FC4F4B" w:rsidRDefault="001011E2" w:rsidP="00F83333">
      <w:pPr>
        <w:pStyle w:val="Odstavekseznama"/>
        <w:numPr>
          <w:ilvl w:val="0"/>
          <w:numId w:val="25"/>
        </w:numPr>
        <w:autoSpaceDE w:val="0"/>
        <w:autoSpaceDN w:val="0"/>
        <w:adjustRightInd w:val="0"/>
        <w:spacing w:after="0" w:line="240" w:lineRule="auto"/>
        <w:jc w:val="both"/>
        <w:rPr>
          <w:rFonts w:ascii="Arial" w:eastAsia="Times New Roman" w:hAnsi="Arial" w:cs="Arial"/>
          <w:bCs/>
          <w:sz w:val="18"/>
          <w:szCs w:val="18"/>
          <w:lang w:eastAsia="sl-SI"/>
        </w:rPr>
      </w:pPr>
      <w:r w:rsidRPr="00FC4F4B">
        <w:rPr>
          <w:rFonts w:ascii="Arial" w:eastAsia="Times New Roman" w:hAnsi="Arial" w:cs="Arial"/>
          <w:bCs/>
          <w:sz w:val="18"/>
          <w:szCs w:val="18"/>
          <w:lang w:eastAsia="sl-SI"/>
        </w:rPr>
        <w:t xml:space="preserve">na telefonski številki: </w:t>
      </w:r>
      <w:r w:rsidR="00FE3A70" w:rsidRPr="00FC4F4B">
        <w:rPr>
          <w:rFonts w:ascii="Arial" w:hAnsi="Arial" w:cs="Arial"/>
          <w:sz w:val="18"/>
          <w:u w:val="single"/>
          <w:shd w:val="clear" w:color="auto" w:fill="FFFFFF"/>
        </w:rPr>
        <w:t>02 829 58 16</w:t>
      </w:r>
    </w:p>
    <w:p w14:paraId="4AB9B990" w14:textId="63ACCDCE" w:rsidR="001011E2" w:rsidRPr="001011E2" w:rsidRDefault="001011E2" w:rsidP="00F83333">
      <w:pPr>
        <w:pStyle w:val="Odstavekseznama"/>
        <w:numPr>
          <w:ilvl w:val="0"/>
          <w:numId w:val="25"/>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 xml:space="preserve">na elektronskem poštnem naslovu: </w:t>
      </w:r>
      <w:r w:rsidR="00FE3A70" w:rsidRPr="00FC4F4B">
        <w:rPr>
          <w:rFonts w:ascii="Arial" w:eastAsia="Times New Roman" w:hAnsi="Arial" w:cs="Arial"/>
          <w:bCs/>
          <w:sz w:val="18"/>
          <w:szCs w:val="18"/>
          <w:u w:val="single"/>
          <w:lang w:eastAsia="sl-SI"/>
        </w:rPr>
        <w:t>sabina.kralj@ospoljcane.si</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4343F08A"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8"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w:t>
      </w:r>
      <w:r w:rsidR="00EF3E47">
        <w:rPr>
          <w:rFonts w:ascii="Arial" w:eastAsia="Times New Roman" w:hAnsi="Arial" w:cs="Arial"/>
          <w:sz w:val="18"/>
          <w:szCs w:val="18"/>
          <w:lang w:eastAsia="sl-SI"/>
        </w:rPr>
        <w:t>dobavitelja</w:t>
      </w:r>
      <w:r w:rsidR="00627D98" w:rsidRPr="00627D98">
        <w:rPr>
          <w:rFonts w:ascii="Arial" w:eastAsia="Times New Roman" w:hAnsi="Arial" w:cs="Arial"/>
          <w:sz w:val="18"/>
          <w:szCs w:val="18"/>
          <w:lang w:eastAsia="sl-SI"/>
        </w:rPr>
        <w:t xml:space="preserve">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29" w:name="_Hlk53737155"/>
      <w:bookmarkEnd w:id="28"/>
      <w:r w:rsidR="005F1773">
        <w:rPr>
          <w:rFonts w:ascii="Arial" w:eastAsia="Times New Roman" w:hAnsi="Arial" w:cs="Arial"/>
          <w:b/>
          <w:bCs/>
          <w:sz w:val="18"/>
          <w:szCs w:val="18"/>
          <w:lang w:eastAsia="sl-SI"/>
        </w:rPr>
        <w:t>__________________________</w:t>
      </w:r>
      <w:bookmarkEnd w:id="29"/>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F83333">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F83333">
      <w:pPr>
        <w:pStyle w:val="Odstavekseznama"/>
        <w:numPr>
          <w:ilvl w:val="0"/>
          <w:numId w:val="30"/>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bookmarkEnd w:id="26"/>
    <w:bookmarkEnd w:id="27"/>
    <w:p w14:paraId="4C724866" w14:textId="79089C17"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EF3E47">
        <w:rPr>
          <w:rFonts w:ascii="Arial" w:eastAsia="Times New Roman" w:hAnsi="Arial" w:cs="Arial"/>
          <w:b/>
          <w:bCs/>
          <w:sz w:val="18"/>
          <w:szCs w:val="18"/>
          <w:lang w:eastAsia="sl-SI"/>
        </w:rPr>
        <w:t>8</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659AA3AA" w:rsidR="00A24321" w:rsidRPr="00A24321" w:rsidRDefault="00EF3E47"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19</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397E5A96"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EF3E47">
        <w:rPr>
          <w:rFonts w:ascii="Arial" w:eastAsia="Times New Roman" w:hAnsi="Arial" w:cs="Arial"/>
          <w:b/>
          <w:bCs/>
          <w:sz w:val="18"/>
          <w:szCs w:val="18"/>
          <w:lang w:eastAsia="sl-SI"/>
        </w:rPr>
        <w:t>0</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1FBC802B"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EF3E47">
        <w:rPr>
          <w:rFonts w:ascii="Arial" w:eastAsia="Times New Roman" w:hAnsi="Arial" w:cs="Arial"/>
          <w:bCs/>
          <w:sz w:val="18"/>
          <w:szCs w:val="18"/>
          <w:lang w:eastAsia="sl-SI"/>
        </w:rPr>
        <w:t>dveh</w:t>
      </w:r>
      <w:r w:rsidR="00A24321">
        <w:rPr>
          <w:rFonts w:ascii="Arial" w:eastAsia="Times New Roman" w:hAnsi="Arial" w:cs="Arial"/>
          <w:bCs/>
          <w:sz w:val="18"/>
          <w:szCs w:val="18"/>
          <w:lang w:eastAsia="sl-SI"/>
        </w:rPr>
        <w:t xml:space="preserve"> </w:t>
      </w:r>
      <w:r w:rsidR="00EF3E47">
        <w:rPr>
          <w:rFonts w:ascii="Arial" w:eastAsia="Times New Roman" w:hAnsi="Arial" w:cs="Arial"/>
          <w:bCs/>
          <w:sz w:val="18"/>
          <w:szCs w:val="18"/>
          <w:lang w:eastAsia="sl-SI"/>
        </w:rPr>
        <w:t>(2</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72D9A496" w14:textId="77777777"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228BFE83" w14:textId="7FC6D96B" w:rsidR="00A24321" w:rsidRDefault="00A24321"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5F95EFA6"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EF3E47">
        <w:rPr>
          <w:rFonts w:ascii="Arial" w:eastAsia="Times New Roman" w:hAnsi="Arial" w:cs="Arial"/>
          <w:b/>
          <w:bCs/>
          <w:sz w:val="18"/>
          <w:szCs w:val="18"/>
          <w:lang w:eastAsia="sl-SI"/>
        </w:rPr>
        <w:t>1</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5456A69F"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 xml:space="preserve"> 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6F1E6A8B" w14:textId="136B033E" w:rsidR="00DD45F9" w:rsidRDefault="00FC4F4B">
      <w:pPr>
        <w:rPr>
          <w:rFonts w:ascii="Arial" w:eastAsia="Times New Roman" w:hAnsi="Arial" w:cs="Arial"/>
          <w:sz w:val="18"/>
          <w:szCs w:val="18"/>
          <w:lang w:eastAsia="sl-SI"/>
        </w:rPr>
      </w:pPr>
      <w:r>
        <w:rPr>
          <w:rFonts w:ascii="Arial" w:eastAsia="Times New Roman" w:hAnsi="Arial" w:cs="Arial"/>
          <w:sz w:val="18"/>
          <w:szCs w:val="18"/>
          <w:lang w:eastAsia="sl-SI"/>
        </w:rPr>
        <w:t>Številka:</w:t>
      </w: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6B43517A" w14:textId="77777777" w:rsidR="00D425B9" w:rsidRDefault="00D425B9" w:rsidP="00DD25D6">
      <w:pPr>
        <w:autoSpaceDE w:val="0"/>
        <w:autoSpaceDN w:val="0"/>
        <w:adjustRightInd w:val="0"/>
        <w:spacing w:after="0" w:line="240" w:lineRule="auto"/>
        <w:jc w:val="both"/>
        <w:rPr>
          <w:rFonts w:ascii="Arial" w:eastAsia="Times New Roman" w:hAnsi="Arial" w:cs="Arial"/>
          <w:bCs/>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0B682616"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0"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w:t>
      </w:r>
      <w:r w:rsidR="00D425B9" w:rsidRPr="00FC4F4B">
        <w:rPr>
          <w:rFonts w:ascii="Arial" w:eastAsia="Times New Roman" w:hAnsi="Arial" w:cs="Arial"/>
          <w:bCs/>
          <w:i/>
          <w:sz w:val="18"/>
          <w:szCs w:val="18"/>
          <w:lang w:eastAsia="sl-SI"/>
        </w:rPr>
        <w:t>17.</w:t>
      </w:r>
      <w:r w:rsidR="00D425B9">
        <w:rPr>
          <w:rFonts w:ascii="Arial" w:eastAsia="Times New Roman" w:hAnsi="Arial" w:cs="Arial"/>
          <w:bCs/>
          <w:i/>
          <w:sz w:val="18"/>
          <w:szCs w:val="18"/>
          <w:lang w:eastAsia="sl-SI"/>
        </w:rPr>
        <w:t xml:space="preserve"> </w:t>
      </w:r>
      <w:r w:rsidR="00FD3C8C" w:rsidRPr="007F0B8D">
        <w:rPr>
          <w:rFonts w:ascii="Arial" w:eastAsia="Times New Roman" w:hAnsi="Arial" w:cs="Arial"/>
          <w:bCs/>
          <w:i/>
          <w:sz w:val="18"/>
          <w:szCs w:val="18"/>
          <w:lang w:eastAsia="sl-SI"/>
        </w:rPr>
        <w:t xml:space="preserve">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4B2A76BD" w:rsidR="00655C1C"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0"/>
    </w:p>
    <w:p w14:paraId="3719FE10" w14:textId="7B3477A3" w:rsidR="005D4098" w:rsidRDefault="005D4098"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26DEA187" w14:textId="3589D530" w:rsidR="005D4098" w:rsidRPr="007F0B8D" w:rsidRDefault="005D4098" w:rsidP="00655C1C">
      <w:pPr>
        <w:autoSpaceDE w:val="0"/>
        <w:autoSpaceDN w:val="0"/>
        <w:adjustRightInd w:val="0"/>
        <w:spacing w:after="0" w:line="240" w:lineRule="auto"/>
        <w:jc w:val="both"/>
        <w:rPr>
          <w:rFonts w:ascii="Arial" w:eastAsia="Times New Roman" w:hAnsi="Arial" w:cs="Arial"/>
          <w:bCs/>
          <w:i/>
          <w:sz w:val="18"/>
          <w:szCs w:val="18"/>
          <w:lang w:eastAsia="sl-SI"/>
        </w:rPr>
      </w:pPr>
    </w:p>
    <w:sectPr w:rsidR="005D4098" w:rsidRPr="007F0B8D"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BE555" w14:textId="77777777" w:rsidR="008F5495" w:rsidRDefault="008F5495" w:rsidP="006975C6">
      <w:pPr>
        <w:spacing w:after="0" w:line="240" w:lineRule="auto"/>
      </w:pPr>
      <w:r>
        <w:separator/>
      </w:r>
    </w:p>
  </w:endnote>
  <w:endnote w:type="continuationSeparator" w:id="0">
    <w:p w14:paraId="560FCA79" w14:textId="77777777" w:rsidR="008F5495" w:rsidRDefault="008F549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 w:name="Myriad Pro">
    <w:altName w:val="Arial"/>
    <w:panose1 w:val="00000000000000000000"/>
    <w:charset w:val="00"/>
    <w:family w:val="swiss"/>
    <w:notTrueType/>
    <w:pitch w:val="variable"/>
    <w:sig w:usb0="A00002AF"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7C400A" w:rsidRDefault="007C400A" w:rsidP="003B0E6C">
        <w:pPr>
          <w:pStyle w:val="Noga"/>
          <w:jc w:val="center"/>
        </w:pPr>
      </w:p>
      <w:p w14:paraId="753A5B5C" w14:textId="56EF3534" w:rsidR="007C400A" w:rsidRPr="006F1DA5" w:rsidRDefault="007C400A"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36</w:t>
        </w:r>
        <w:r w:rsidRPr="006F1DA5">
          <w:rPr>
            <w:rFonts w:ascii="Arial" w:hAnsi="Arial" w:cs="Arial"/>
            <w:noProof/>
          </w:rPr>
          <w:fldChar w:fldCharType="end"/>
        </w:r>
      </w:p>
    </w:sdtContent>
  </w:sdt>
  <w:p w14:paraId="5ACFDF11" w14:textId="77777777" w:rsidR="007C400A" w:rsidRDefault="007C40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7C400A" w:rsidRDefault="007C400A"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7C400A" w:rsidRDefault="007C400A"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7C400A" w:rsidRDefault="007C400A"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7C400A" w:rsidRDefault="007C400A"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7C400A" w:rsidRDefault="007C400A"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7C400A" w:rsidRDefault="007C400A"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669A5" w14:textId="77777777" w:rsidR="008F5495" w:rsidRDefault="008F5495" w:rsidP="006975C6">
      <w:pPr>
        <w:spacing w:after="0" w:line="240" w:lineRule="auto"/>
      </w:pPr>
      <w:r>
        <w:separator/>
      </w:r>
    </w:p>
  </w:footnote>
  <w:footnote w:type="continuationSeparator" w:id="0">
    <w:p w14:paraId="725DEDF7" w14:textId="77777777" w:rsidR="008F5495" w:rsidRDefault="008F5495"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21F7EBB"/>
    <w:multiLevelType w:val="hybridMultilevel"/>
    <w:tmpl w:val="5EB6EF64"/>
    <w:lvl w:ilvl="0" w:tplc="04240001">
      <w:start w:val="1"/>
      <w:numFmt w:val="bullet"/>
      <w:lvlText w:val=""/>
      <w:lvlJc w:val="left"/>
      <w:pPr>
        <w:ind w:left="719" w:hanging="360"/>
      </w:pPr>
      <w:rPr>
        <w:rFonts w:ascii="Symbol" w:hAnsi="Symbol"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3" w15:restartNumberingAfterBreak="0">
    <w:nsid w:val="031B4CC6"/>
    <w:multiLevelType w:val="hybridMultilevel"/>
    <w:tmpl w:val="56B6EE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6" w15:restartNumberingAfterBreak="0">
    <w:nsid w:val="08B362CC"/>
    <w:multiLevelType w:val="hybridMultilevel"/>
    <w:tmpl w:val="56B6EE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8"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9"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9445C"/>
    <w:multiLevelType w:val="hybridMultilevel"/>
    <w:tmpl w:val="7FD44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A1D76D3"/>
    <w:multiLevelType w:val="hybridMultilevel"/>
    <w:tmpl w:val="8AAC61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7" w15:restartNumberingAfterBreak="0">
    <w:nsid w:val="1FB34F3E"/>
    <w:multiLevelType w:val="hybridMultilevel"/>
    <w:tmpl w:val="85B026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9"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677D84"/>
    <w:multiLevelType w:val="hybridMultilevel"/>
    <w:tmpl w:val="CEC85F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9532E1"/>
    <w:multiLevelType w:val="hybridMultilevel"/>
    <w:tmpl w:val="63FAD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2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6"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3DE23E7D"/>
    <w:multiLevelType w:val="hybridMultilevel"/>
    <w:tmpl w:val="25DA725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30"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32"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894587"/>
    <w:multiLevelType w:val="hybridMultilevel"/>
    <w:tmpl w:val="2E5E28F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4"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35" w15:restartNumberingAfterBreak="0">
    <w:nsid w:val="4D656556"/>
    <w:multiLevelType w:val="hybridMultilevel"/>
    <w:tmpl w:val="DD0CB2B4"/>
    <w:lvl w:ilvl="0" w:tplc="48BA8B40">
      <w:start w:val="1"/>
      <w:numFmt w:val="bullet"/>
      <w:pStyle w:val="JNnatevanje"/>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42"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4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607C3560"/>
    <w:multiLevelType w:val="hybridMultilevel"/>
    <w:tmpl w:val="D0EC8928"/>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BA1209"/>
    <w:multiLevelType w:val="hybridMultilevel"/>
    <w:tmpl w:val="1F00A0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7"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8" w15:restartNumberingAfterBreak="0">
    <w:nsid w:val="794F1022"/>
    <w:multiLevelType w:val="hybridMultilevel"/>
    <w:tmpl w:val="305C94A6"/>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9"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60"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9217472">
    <w:abstractNumId w:val="31"/>
  </w:num>
  <w:num w:numId="2" w16cid:durableId="483813890">
    <w:abstractNumId w:val="7"/>
  </w:num>
  <w:num w:numId="3" w16cid:durableId="1704591720">
    <w:abstractNumId w:val="5"/>
  </w:num>
  <w:num w:numId="4" w16cid:durableId="2013214380">
    <w:abstractNumId w:val="34"/>
  </w:num>
  <w:num w:numId="5" w16cid:durableId="1132139624">
    <w:abstractNumId w:val="18"/>
  </w:num>
  <w:num w:numId="6" w16cid:durableId="123353907">
    <w:abstractNumId w:val="29"/>
  </w:num>
  <w:num w:numId="7" w16cid:durableId="725569322">
    <w:abstractNumId w:val="24"/>
  </w:num>
  <w:num w:numId="8" w16cid:durableId="702751975">
    <w:abstractNumId w:val="59"/>
  </w:num>
  <w:num w:numId="9" w16cid:durableId="1070077294">
    <w:abstractNumId w:val="16"/>
  </w:num>
  <w:num w:numId="10" w16cid:durableId="709188191">
    <w:abstractNumId w:val="41"/>
  </w:num>
  <w:num w:numId="11" w16cid:durableId="157312377">
    <w:abstractNumId w:val="42"/>
  </w:num>
  <w:num w:numId="12" w16cid:durableId="1522861003">
    <w:abstractNumId w:val="8"/>
  </w:num>
  <w:num w:numId="13" w16cid:durableId="487672531">
    <w:abstractNumId w:val="60"/>
  </w:num>
  <w:num w:numId="14" w16cid:durableId="1392537547">
    <w:abstractNumId w:val="54"/>
  </w:num>
  <w:num w:numId="15" w16cid:durableId="969938586">
    <w:abstractNumId w:val="15"/>
  </w:num>
  <w:num w:numId="16" w16cid:durableId="14772634">
    <w:abstractNumId w:val="50"/>
  </w:num>
  <w:num w:numId="17" w16cid:durableId="513081884">
    <w:abstractNumId w:val="10"/>
  </w:num>
  <w:num w:numId="18" w16cid:durableId="161160590">
    <w:abstractNumId w:val="56"/>
  </w:num>
  <w:num w:numId="19" w16cid:durableId="459341967">
    <w:abstractNumId w:val="48"/>
  </w:num>
  <w:num w:numId="20" w16cid:durableId="1767114680">
    <w:abstractNumId w:val="3"/>
  </w:num>
  <w:num w:numId="21" w16cid:durableId="1596745653">
    <w:abstractNumId w:val="55"/>
  </w:num>
  <w:num w:numId="22" w16cid:durableId="1962418614">
    <w:abstractNumId w:val="44"/>
  </w:num>
  <w:num w:numId="23" w16cid:durableId="1627926682">
    <w:abstractNumId w:val="26"/>
  </w:num>
  <w:num w:numId="24" w16cid:durableId="1963150160">
    <w:abstractNumId w:val="51"/>
  </w:num>
  <w:num w:numId="25" w16cid:durableId="39136167">
    <w:abstractNumId w:val="38"/>
  </w:num>
  <w:num w:numId="26" w16cid:durableId="1495880299">
    <w:abstractNumId w:val="49"/>
  </w:num>
  <w:num w:numId="27" w16cid:durableId="577132023">
    <w:abstractNumId w:val="11"/>
  </w:num>
  <w:num w:numId="28" w16cid:durableId="835609080">
    <w:abstractNumId w:val="4"/>
  </w:num>
  <w:num w:numId="29" w16cid:durableId="1003507250">
    <w:abstractNumId w:val="21"/>
  </w:num>
  <w:num w:numId="30" w16cid:durableId="779765650">
    <w:abstractNumId w:val="32"/>
  </w:num>
  <w:num w:numId="31" w16cid:durableId="1460949599">
    <w:abstractNumId w:val="36"/>
  </w:num>
  <w:num w:numId="32" w16cid:durableId="310406174">
    <w:abstractNumId w:val="30"/>
  </w:num>
  <w:num w:numId="33" w16cid:durableId="1235624961">
    <w:abstractNumId w:val="19"/>
  </w:num>
  <w:num w:numId="34" w16cid:durableId="587470533">
    <w:abstractNumId w:val="23"/>
  </w:num>
  <w:num w:numId="35" w16cid:durableId="375861944">
    <w:abstractNumId w:val="57"/>
  </w:num>
  <w:num w:numId="36" w16cid:durableId="903761437">
    <w:abstractNumId w:val="28"/>
  </w:num>
  <w:num w:numId="37" w16cid:durableId="1318655110">
    <w:abstractNumId w:val="43"/>
  </w:num>
  <w:num w:numId="38" w16cid:durableId="2083214830">
    <w:abstractNumId w:val="53"/>
  </w:num>
  <w:num w:numId="39" w16cid:durableId="1643147072">
    <w:abstractNumId w:val="0"/>
  </w:num>
  <w:num w:numId="40" w16cid:durableId="251163607">
    <w:abstractNumId w:val="1"/>
  </w:num>
  <w:num w:numId="41" w16cid:durableId="627011497">
    <w:abstractNumId w:val="14"/>
  </w:num>
  <w:num w:numId="42" w16cid:durableId="2099515567">
    <w:abstractNumId w:val="25"/>
  </w:num>
  <w:num w:numId="43" w16cid:durableId="1578515051">
    <w:abstractNumId w:val="39"/>
  </w:num>
  <w:num w:numId="44" w16cid:durableId="356809237">
    <w:abstractNumId w:val="37"/>
  </w:num>
  <w:num w:numId="45" w16cid:durableId="2066097176">
    <w:abstractNumId w:val="46"/>
  </w:num>
  <w:num w:numId="46" w16cid:durableId="567691899">
    <w:abstractNumId w:val="9"/>
  </w:num>
  <w:num w:numId="47" w16cid:durableId="1136264350">
    <w:abstractNumId w:val="45"/>
  </w:num>
  <w:num w:numId="48" w16cid:durableId="1160460119">
    <w:abstractNumId w:val="40"/>
  </w:num>
  <w:num w:numId="49" w16cid:durableId="584874026">
    <w:abstractNumId w:val="35"/>
  </w:num>
  <w:num w:numId="50" w16cid:durableId="1772046634">
    <w:abstractNumId w:val="22"/>
  </w:num>
  <w:num w:numId="51" w16cid:durableId="587423481">
    <w:abstractNumId w:val="33"/>
  </w:num>
  <w:num w:numId="52" w16cid:durableId="1740327011">
    <w:abstractNumId w:val="27"/>
  </w:num>
  <w:num w:numId="53" w16cid:durableId="262567759">
    <w:abstractNumId w:val="47"/>
  </w:num>
  <w:num w:numId="54" w16cid:durableId="76906146">
    <w:abstractNumId w:val="17"/>
  </w:num>
  <w:num w:numId="55" w16cid:durableId="33819516">
    <w:abstractNumId w:val="2"/>
  </w:num>
  <w:num w:numId="56" w16cid:durableId="6373951">
    <w:abstractNumId w:val="58"/>
  </w:num>
  <w:num w:numId="57" w16cid:durableId="469513746">
    <w:abstractNumId w:val="12"/>
  </w:num>
  <w:num w:numId="58" w16cid:durableId="739133506">
    <w:abstractNumId w:val="52"/>
  </w:num>
  <w:num w:numId="59" w16cid:durableId="1463109391">
    <w:abstractNumId w:val="13"/>
  </w:num>
  <w:num w:numId="60" w16cid:durableId="1219559971">
    <w:abstractNumId w:val="20"/>
  </w:num>
  <w:num w:numId="61" w16cid:durableId="164590205">
    <w:abstractNumId w:val="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40"/>
    <w:rsid w:val="000441EA"/>
    <w:rsid w:val="00044E86"/>
    <w:rsid w:val="00046493"/>
    <w:rsid w:val="00052F27"/>
    <w:rsid w:val="00057D64"/>
    <w:rsid w:val="00060AEA"/>
    <w:rsid w:val="000657D1"/>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404B"/>
    <w:rsid w:val="001059A9"/>
    <w:rsid w:val="00106F76"/>
    <w:rsid w:val="001119EB"/>
    <w:rsid w:val="00111B1E"/>
    <w:rsid w:val="00114A7D"/>
    <w:rsid w:val="00114F93"/>
    <w:rsid w:val="001226B2"/>
    <w:rsid w:val="00127127"/>
    <w:rsid w:val="001312D7"/>
    <w:rsid w:val="00134892"/>
    <w:rsid w:val="00147A07"/>
    <w:rsid w:val="00147D69"/>
    <w:rsid w:val="00151265"/>
    <w:rsid w:val="0015200A"/>
    <w:rsid w:val="00154093"/>
    <w:rsid w:val="00155272"/>
    <w:rsid w:val="00156EE0"/>
    <w:rsid w:val="00157A32"/>
    <w:rsid w:val="00157A6A"/>
    <w:rsid w:val="00160AE2"/>
    <w:rsid w:val="001629D9"/>
    <w:rsid w:val="00163BDF"/>
    <w:rsid w:val="00165071"/>
    <w:rsid w:val="001657CA"/>
    <w:rsid w:val="0017045D"/>
    <w:rsid w:val="001805B2"/>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33C2"/>
    <w:rsid w:val="002346C9"/>
    <w:rsid w:val="00234D97"/>
    <w:rsid w:val="00236146"/>
    <w:rsid w:val="002376E3"/>
    <w:rsid w:val="00246343"/>
    <w:rsid w:val="00246422"/>
    <w:rsid w:val="0024678A"/>
    <w:rsid w:val="002500B7"/>
    <w:rsid w:val="00250B95"/>
    <w:rsid w:val="002520D3"/>
    <w:rsid w:val="002561E5"/>
    <w:rsid w:val="0026095E"/>
    <w:rsid w:val="00262B3A"/>
    <w:rsid w:val="002634AA"/>
    <w:rsid w:val="002649DC"/>
    <w:rsid w:val="00265F67"/>
    <w:rsid w:val="00266184"/>
    <w:rsid w:val="00271F38"/>
    <w:rsid w:val="0027674B"/>
    <w:rsid w:val="00281200"/>
    <w:rsid w:val="00281E34"/>
    <w:rsid w:val="002825DF"/>
    <w:rsid w:val="002832EC"/>
    <w:rsid w:val="00297165"/>
    <w:rsid w:val="002A5D7F"/>
    <w:rsid w:val="002A7180"/>
    <w:rsid w:val="002C2BB6"/>
    <w:rsid w:val="002C782B"/>
    <w:rsid w:val="002D0B81"/>
    <w:rsid w:val="002D26E6"/>
    <w:rsid w:val="002D3368"/>
    <w:rsid w:val="002D58B5"/>
    <w:rsid w:val="002E580D"/>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2A01"/>
    <w:rsid w:val="003D4BBE"/>
    <w:rsid w:val="003D6F26"/>
    <w:rsid w:val="003E77C7"/>
    <w:rsid w:val="003F34D2"/>
    <w:rsid w:val="003F7E52"/>
    <w:rsid w:val="0040217E"/>
    <w:rsid w:val="00405C30"/>
    <w:rsid w:val="00415C8E"/>
    <w:rsid w:val="00417F55"/>
    <w:rsid w:val="00420D44"/>
    <w:rsid w:val="004313D7"/>
    <w:rsid w:val="00431704"/>
    <w:rsid w:val="00432317"/>
    <w:rsid w:val="004347A0"/>
    <w:rsid w:val="004425C6"/>
    <w:rsid w:val="00457BDF"/>
    <w:rsid w:val="00463543"/>
    <w:rsid w:val="00464601"/>
    <w:rsid w:val="004702FB"/>
    <w:rsid w:val="00471503"/>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5306"/>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E34"/>
    <w:rsid w:val="00556F9B"/>
    <w:rsid w:val="0056363F"/>
    <w:rsid w:val="00566D4E"/>
    <w:rsid w:val="00567567"/>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D4098"/>
    <w:rsid w:val="005F1773"/>
    <w:rsid w:val="005F261A"/>
    <w:rsid w:val="005F35A3"/>
    <w:rsid w:val="005F7AFB"/>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128C"/>
    <w:rsid w:val="0075244C"/>
    <w:rsid w:val="00754998"/>
    <w:rsid w:val="007641C0"/>
    <w:rsid w:val="007651DB"/>
    <w:rsid w:val="0076594C"/>
    <w:rsid w:val="00775DAE"/>
    <w:rsid w:val="007841A4"/>
    <w:rsid w:val="00785F39"/>
    <w:rsid w:val="0078756E"/>
    <w:rsid w:val="00791290"/>
    <w:rsid w:val="007912DB"/>
    <w:rsid w:val="00793793"/>
    <w:rsid w:val="007B5219"/>
    <w:rsid w:val="007B52EB"/>
    <w:rsid w:val="007B7965"/>
    <w:rsid w:val="007C3EA0"/>
    <w:rsid w:val="007C400A"/>
    <w:rsid w:val="007D6FB3"/>
    <w:rsid w:val="007E0E83"/>
    <w:rsid w:val="007E2EFB"/>
    <w:rsid w:val="007E4767"/>
    <w:rsid w:val="007E5B92"/>
    <w:rsid w:val="007E6677"/>
    <w:rsid w:val="007E7244"/>
    <w:rsid w:val="007F0B8D"/>
    <w:rsid w:val="007F1258"/>
    <w:rsid w:val="007F42EA"/>
    <w:rsid w:val="00803ADE"/>
    <w:rsid w:val="00804747"/>
    <w:rsid w:val="0081029A"/>
    <w:rsid w:val="0082040D"/>
    <w:rsid w:val="008208BE"/>
    <w:rsid w:val="008241D8"/>
    <w:rsid w:val="008264B7"/>
    <w:rsid w:val="008278F5"/>
    <w:rsid w:val="008323C6"/>
    <w:rsid w:val="008350D6"/>
    <w:rsid w:val="0083623F"/>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5495"/>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82370"/>
    <w:rsid w:val="00986842"/>
    <w:rsid w:val="00986CEF"/>
    <w:rsid w:val="00987C85"/>
    <w:rsid w:val="00987D26"/>
    <w:rsid w:val="00990D60"/>
    <w:rsid w:val="00991DB9"/>
    <w:rsid w:val="009B6FA3"/>
    <w:rsid w:val="009C2494"/>
    <w:rsid w:val="009C6D15"/>
    <w:rsid w:val="009D0B6B"/>
    <w:rsid w:val="009D262E"/>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5AEB"/>
    <w:rsid w:val="00A92B4D"/>
    <w:rsid w:val="00A92D89"/>
    <w:rsid w:val="00A950C9"/>
    <w:rsid w:val="00A968EF"/>
    <w:rsid w:val="00AA1B4D"/>
    <w:rsid w:val="00AA2CAB"/>
    <w:rsid w:val="00AA4FC0"/>
    <w:rsid w:val="00AA60F9"/>
    <w:rsid w:val="00AB0BE9"/>
    <w:rsid w:val="00AB1DC8"/>
    <w:rsid w:val="00AB421E"/>
    <w:rsid w:val="00AB5F0F"/>
    <w:rsid w:val="00AC0622"/>
    <w:rsid w:val="00AC1E9B"/>
    <w:rsid w:val="00AC4FBC"/>
    <w:rsid w:val="00AD292A"/>
    <w:rsid w:val="00AD469C"/>
    <w:rsid w:val="00AD667B"/>
    <w:rsid w:val="00AF1C0D"/>
    <w:rsid w:val="00AF36DA"/>
    <w:rsid w:val="00AF451C"/>
    <w:rsid w:val="00AF6B61"/>
    <w:rsid w:val="00AF7FB0"/>
    <w:rsid w:val="00AF7FF9"/>
    <w:rsid w:val="00B03882"/>
    <w:rsid w:val="00B05760"/>
    <w:rsid w:val="00B05771"/>
    <w:rsid w:val="00B14B09"/>
    <w:rsid w:val="00B169F3"/>
    <w:rsid w:val="00B2338C"/>
    <w:rsid w:val="00B25A55"/>
    <w:rsid w:val="00B35942"/>
    <w:rsid w:val="00B36CD0"/>
    <w:rsid w:val="00B43A67"/>
    <w:rsid w:val="00B45E10"/>
    <w:rsid w:val="00B508B6"/>
    <w:rsid w:val="00B51B0A"/>
    <w:rsid w:val="00B5220B"/>
    <w:rsid w:val="00B535CB"/>
    <w:rsid w:val="00B6382B"/>
    <w:rsid w:val="00B6413F"/>
    <w:rsid w:val="00B73005"/>
    <w:rsid w:val="00B7380A"/>
    <w:rsid w:val="00B757D1"/>
    <w:rsid w:val="00B86BB9"/>
    <w:rsid w:val="00B878AD"/>
    <w:rsid w:val="00B87ADE"/>
    <w:rsid w:val="00B90853"/>
    <w:rsid w:val="00B9193D"/>
    <w:rsid w:val="00B93434"/>
    <w:rsid w:val="00B94814"/>
    <w:rsid w:val="00BA0578"/>
    <w:rsid w:val="00BA0AF0"/>
    <w:rsid w:val="00BA23B9"/>
    <w:rsid w:val="00BA4717"/>
    <w:rsid w:val="00BA5369"/>
    <w:rsid w:val="00BA5DD1"/>
    <w:rsid w:val="00BB023C"/>
    <w:rsid w:val="00BB0E49"/>
    <w:rsid w:val="00BB3484"/>
    <w:rsid w:val="00BB3959"/>
    <w:rsid w:val="00BB4D96"/>
    <w:rsid w:val="00BC2D61"/>
    <w:rsid w:val="00BC3673"/>
    <w:rsid w:val="00BD2BE3"/>
    <w:rsid w:val="00BD2F84"/>
    <w:rsid w:val="00BD4C0D"/>
    <w:rsid w:val="00BF4757"/>
    <w:rsid w:val="00BF72A0"/>
    <w:rsid w:val="00C0267C"/>
    <w:rsid w:val="00C02721"/>
    <w:rsid w:val="00C02EF0"/>
    <w:rsid w:val="00C07E07"/>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8E3"/>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E25"/>
    <w:rsid w:val="00CD7DD4"/>
    <w:rsid w:val="00CE17D8"/>
    <w:rsid w:val="00CE6D9C"/>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5B9"/>
    <w:rsid w:val="00D42B6B"/>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DC4"/>
    <w:rsid w:val="00E07F42"/>
    <w:rsid w:val="00E15807"/>
    <w:rsid w:val="00E17B7E"/>
    <w:rsid w:val="00E20213"/>
    <w:rsid w:val="00E2094B"/>
    <w:rsid w:val="00E30C37"/>
    <w:rsid w:val="00E31DBC"/>
    <w:rsid w:val="00E32A8A"/>
    <w:rsid w:val="00E40639"/>
    <w:rsid w:val="00E43B00"/>
    <w:rsid w:val="00E44B88"/>
    <w:rsid w:val="00E45774"/>
    <w:rsid w:val="00E529AD"/>
    <w:rsid w:val="00E55B9D"/>
    <w:rsid w:val="00E61445"/>
    <w:rsid w:val="00E61593"/>
    <w:rsid w:val="00E6545C"/>
    <w:rsid w:val="00E66AEF"/>
    <w:rsid w:val="00E71C9A"/>
    <w:rsid w:val="00E805D6"/>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3E47"/>
    <w:rsid w:val="00EF76E1"/>
    <w:rsid w:val="00F16441"/>
    <w:rsid w:val="00F16647"/>
    <w:rsid w:val="00F22B99"/>
    <w:rsid w:val="00F37859"/>
    <w:rsid w:val="00F45A82"/>
    <w:rsid w:val="00F54BA2"/>
    <w:rsid w:val="00F55723"/>
    <w:rsid w:val="00F57424"/>
    <w:rsid w:val="00F660A1"/>
    <w:rsid w:val="00F76F87"/>
    <w:rsid w:val="00F776A0"/>
    <w:rsid w:val="00F83333"/>
    <w:rsid w:val="00F83F3C"/>
    <w:rsid w:val="00F84396"/>
    <w:rsid w:val="00F851F3"/>
    <w:rsid w:val="00F96717"/>
    <w:rsid w:val="00F976FD"/>
    <w:rsid w:val="00FA1DBE"/>
    <w:rsid w:val="00FB2BA3"/>
    <w:rsid w:val="00FB2D6A"/>
    <w:rsid w:val="00FB3258"/>
    <w:rsid w:val="00FB530E"/>
    <w:rsid w:val="00FB5A8B"/>
    <w:rsid w:val="00FC2646"/>
    <w:rsid w:val="00FC307E"/>
    <w:rsid w:val="00FC4F4B"/>
    <w:rsid w:val="00FC532C"/>
    <w:rsid w:val="00FD2770"/>
    <w:rsid w:val="00FD3C8C"/>
    <w:rsid w:val="00FE0A63"/>
    <w:rsid w:val="00FE1836"/>
    <w:rsid w:val="00FE3423"/>
    <w:rsid w:val="00FE3A70"/>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aliases w:val="H1,H11,H12,H13"/>
    <w:basedOn w:val="Navaden"/>
    <w:next w:val="Navaden"/>
    <w:link w:val="Naslov1Znak"/>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aliases w:val="Naslov 2 JN"/>
    <w:basedOn w:val="Navaden"/>
    <w:next w:val="Navaden"/>
    <w:link w:val="Naslov2Znak"/>
    <w:uiPriority w:val="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aliases w:val="JN3"/>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aliases w:val="H1 Znak,H11 Znak,H12 Znak,H13 Znak"/>
    <w:basedOn w:val="Privzetapisavaodstavka"/>
    <w:link w:val="Naslov1"/>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aliases w:val="Naslov 2 JN Znak"/>
    <w:basedOn w:val="Privzetapisavaodstavka"/>
    <w:link w:val="Naslov2"/>
    <w:uiPriority w:val="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Naslov JN"/>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uiPriority w:val="99"/>
    <w:rsid w:val="00BB3484"/>
    <w:rPr>
      <w:color w:val="0000FF"/>
      <w:u w:val="single"/>
    </w:rPr>
  </w:style>
  <w:style w:type="character" w:customStyle="1" w:styleId="Naslov3Znak">
    <w:name w:val="Naslov 3 Znak"/>
    <w:basedOn w:val="Privzetapisavaodstavka"/>
    <w:link w:val="Naslov3"/>
    <w:uiPriority w:val="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10"/>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10"/>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rsid w:val="00740182"/>
  </w:style>
  <w:style w:type="paragraph" w:styleId="Kazalovsebine1">
    <w:name w:val="toc 1"/>
    <w:basedOn w:val="Navaden"/>
    <w:next w:val="Navaden"/>
    <w:autoRedefine/>
    <w:uiPriority w:val="39"/>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39"/>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39"/>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39"/>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39"/>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39"/>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39"/>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39"/>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39"/>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aliases w:val="Naslov JN Znak"/>
    <w:link w:val="Odstavekseznama"/>
    <w:locked/>
    <w:rsid w:val="00CA5179"/>
  </w:style>
  <w:style w:type="numbering" w:customStyle="1" w:styleId="Brezseznama2">
    <w:name w:val="Brez seznama2"/>
    <w:next w:val="Brezseznama"/>
    <w:uiPriority w:val="99"/>
    <w:semiHidden/>
    <w:unhideWhenUsed/>
    <w:rsid w:val="00FB530E"/>
  </w:style>
  <w:style w:type="numbering" w:customStyle="1" w:styleId="NoList1">
    <w:name w:val="No List1"/>
    <w:next w:val="Brezseznama"/>
    <w:uiPriority w:val="99"/>
    <w:semiHidden/>
    <w:unhideWhenUsed/>
    <w:rsid w:val="00FB530E"/>
  </w:style>
  <w:style w:type="character" w:customStyle="1" w:styleId="BodyTextChar">
    <w:name w:val="Body Text Char"/>
    <w:uiPriority w:val="99"/>
    <w:rsid w:val="00FB530E"/>
    <w:rPr>
      <w:rFonts w:ascii="Myriad Pro" w:eastAsia="Arial Unicode MS" w:hAnsi="Myriad Pro"/>
      <w:sz w:val="20"/>
    </w:rPr>
  </w:style>
  <w:style w:type="paragraph" w:styleId="Zgradbadokumenta">
    <w:name w:val="Document Map"/>
    <w:basedOn w:val="Navaden"/>
    <w:link w:val="ZgradbadokumentaZnak"/>
    <w:uiPriority w:val="99"/>
    <w:semiHidden/>
    <w:unhideWhenUsed/>
    <w:rsid w:val="00FB530E"/>
    <w:pPr>
      <w:spacing w:before="200" w:after="0" w:line="240" w:lineRule="auto"/>
      <w:jc w:val="both"/>
    </w:pPr>
    <w:rPr>
      <w:rFonts w:ascii="Tahoma" w:eastAsia="Calibri"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FB530E"/>
    <w:rPr>
      <w:rFonts w:ascii="Tahoma" w:eastAsia="Calibri" w:hAnsi="Tahoma" w:cs="Tahoma"/>
      <w:sz w:val="16"/>
      <w:szCs w:val="16"/>
      <w:lang w:eastAsia="sl-SI"/>
    </w:rPr>
  </w:style>
  <w:style w:type="numbering" w:customStyle="1" w:styleId="Headings">
    <w:name w:val="Headings"/>
    <w:uiPriority w:val="99"/>
    <w:rsid w:val="00FB530E"/>
    <w:pPr>
      <w:numPr>
        <w:numId w:val="34"/>
      </w:numPr>
    </w:pPr>
  </w:style>
  <w:style w:type="paragraph" w:styleId="Seznam">
    <w:name w:val="List"/>
    <w:next w:val="Seznam2"/>
    <w:uiPriority w:val="99"/>
    <w:unhideWhenUsed/>
    <w:qFormat/>
    <w:rsid w:val="00FB530E"/>
    <w:pPr>
      <w:numPr>
        <w:numId w:val="36"/>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FB530E"/>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FB530E"/>
    <w:pPr>
      <w:numPr>
        <w:ilvl w:val="2"/>
      </w:numPr>
      <w:outlineLvl w:val="2"/>
    </w:pPr>
  </w:style>
  <w:style w:type="paragraph" w:styleId="Seznam4">
    <w:name w:val="List 4"/>
    <w:basedOn w:val="Seznam3"/>
    <w:uiPriority w:val="99"/>
    <w:unhideWhenUsed/>
    <w:qFormat/>
    <w:rsid w:val="00FB530E"/>
    <w:pPr>
      <w:numPr>
        <w:ilvl w:val="3"/>
      </w:numPr>
      <w:outlineLvl w:val="3"/>
    </w:pPr>
  </w:style>
  <w:style w:type="paragraph" w:styleId="Seznam5">
    <w:name w:val="List 5"/>
    <w:basedOn w:val="Seznam4"/>
    <w:uiPriority w:val="99"/>
    <w:unhideWhenUsed/>
    <w:qFormat/>
    <w:rsid w:val="00FB530E"/>
    <w:pPr>
      <w:numPr>
        <w:ilvl w:val="4"/>
      </w:numPr>
      <w:outlineLvl w:val="4"/>
    </w:pPr>
  </w:style>
  <w:style w:type="paragraph" w:styleId="Oznaenseznam2">
    <w:name w:val="List Bullet 2"/>
    <w:basedOn w:val="Navaden"/>
    <w:autoRedefine/>
    <w:uiPriority w:val="99"/>
    <w:unhideWhenUsed/>
    <w:rsid w:val="00FB530E"/>
    <w:pPr>
      <w:numPr>
        <w:ilvl w:val="1"/>
        <w:numId w:val="35"/>
      </w:numPr>
      <w:spacing w:after="200" w:line="240" w:lineRule="auto"/>
      <w:ind w:left="284"/>
      <w:contextualSpacing/>
      <w:jc w:val="both"/>
    </w:pPr>
    <w:rPr>
      <w:rFonts w:ascii="Myriad Pro" w:eastAsia="Times New Roman" w:hAnsi="Myriad Pro" w:cs="Times New Roman"/>
      <w:szCs w:val="24"/>
      <w:lang w:eastAsia="sl-SI"/>
    </w:rPr>
  </w:style>
  <w:style w:type="paragraph" w:styleId="Oznaenseznam3">
    <w:name w:val="List Bullet 3"/>
    <w:basedOn w:val="Navaden"/>
    <w:uiPriority w:val="99"/>
    <w:unhideWhenUsed/>
    <w:rsid w:val="00FB530E"/>
    <w:pPr>
      <w:numPr>
        <w:ilvl w:val="2"/>
        <w:numId w:val="35"/>
      </w:numPr>
      <w:spacing w:before="200" w:after="0" w:line="240" w:lineRule="auto"/>
      <w:contextualSpacing/>
      <w:jc w:val="both"/>
    </w:pPr>
    <w:rPr>
      <w:rFonts w:ascii="Myriad Pro" w:eastAsia="Times New Roman" w:hAnsi="Myriad Pro" w:cs="Times New Roman"/>
      <w:szCs w:val="24"/>
      <w:lang w:eastAsia="sl-SI"/>
    </w:rPr>
  </w:style>
  <w:style w:type="paragraph" w:styleId="Oznaenseznam4">
    <w:name w:val="List Bullet 4"/>
    <w:basedOn w:val="Navaden"/>
    <w:uiPriority w:val="99"/>
    <w:unhideWhenUsed/>
    <w:rsid w:val="00FB530E"/>
    <w:pPr>
      <w:numPr>
        <w:ilvl w:val="3"/>
        <w:numId w:val="35"/>
      </w:numPr>
      <w:spacing w:before="200" w:after="0" w:line="240" w:lineRule="auto"/>
      <w:contextualSpacing/>
      <w:jc w:val="both"/>
    </w:pPr>
    <w:rPr>
      <w:rFonts w:ascii="Myriad Pro" w:eastAsia="Times New Roman" w:hAnsi="Myriad Pro" w:cs="Times New Roman"/>
      <w:szCs w:val="24"/>
      <w:lang w:eastAsia="sl-SI"/>
    </w:rPr>
  </w:style>
  <w:style w:type="paragraph" w:styleId="Oznaenseznam5">
    <w:name w:val="List Bullet 5"/>
    <w:basedOn w:val="Navaden"/>
    <w:uiPriority w:val="99"/>
    <w:unhideWhenUsed/>
    <w:rsid w:val="00FB530E"/>
    <w:pPr>
      <w:numPr>
        <w:ilvl w:val="4"/>
        <w:numId w:val="35"/>
      </w:numPr>
      <w:spacing w:before="200" w:after="0" w:line="240" w:lineRule="auto"/>
      <w:contextualSpacing/>
      <w:jc w:val="both"/>
    </w:pPr>
    <w:rPr>
      <w:rFonts w:ascii="Myriad Pro" w:eastAsia="Times New Roman" w:hAnsi="Myriad Pro" w:cs="Times New Roman"/>
      <w:szCs w:val="24"/>
      <w:lang w:eastAsia="sl-SI"/>
    </w:rPr>
  </w:style>
  <w:style w:type="numbering" w:customStyle="1" w:styleId="ListBullets">
    <w:name w:val="List Bullets"/>
    <w:uiPriority w:val="99"/>
    <w:rsid w:val="00FB530E"/>
    <w:pPr>
      <w:numPr>
        <w:numId w:val="35"/>
      </w:numPr>
    </w:pPr>
  </w:style>
  <w:style w:type="numbering" w:customStyle="1" w:styleId="Lists">
    <w:name w:val="Lists"/>
    <w:uiPriority w:val="99"/>
    <w:rsid w:val="00FB530E"/>
    <w:pPr>
      <w:numPr>
        <w:numId w:val="36"/>
      </w:numPr>
    </w:pPr>
  </w:style>
  <w:style w:type="table" w:customStyle="1" w:styleId="SIDblu">
    <w:name w:val="SID_blu"/>
    <w:basedOn w:val="Navadnatabela"/>
    <w:uiPriority w:val="99"/>
    <w:qFormat/>
    <w:rsid w:val="00FB530E"/>
    <w:pPr>
      <w:spacing w:after="0" w:line="240" w:lineRule="auto"/>
    </w:pPr>
    <w:rPr>
      <w:rFonts w:ascii="Myriad Pro" w:eastAsia="Calibri" w:hAnsi="Myriad Pro" w:cs="Times New Roman"/>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FB530E"/>
    <w:pPr>
      <w:spacing w:after="0" w:line="240" w:lineRule="auto"/>
    </w:pPr>
    <w:rPr>
      <w:rFonts w:ascii="Myriad Pro" w:eastAsia="Calibri" w:hAnsi="Myriad Pro" w:cs="Times New Roman"/>
      <w:lang w:val="en-US" w:eastAsia="sl-SI"/>
    </w:rPr>
    <w:tblPr/>
  </w:style>
  <w:style w:type="table" w:customStyle="1" w:styleId="SIDred">
    <w:name w:val="SID_red"/>
    <w:basedOn w:val="Navadnatabela"/>
    <w:uiPriority w:val="99"/>
    <w:qFormat/>
    <w:rsid w:val="00FB530E"/>
    <w:pPr>
      <w:spacing w:after="0" w:line="240" w:lineRule="auto"/>
    </w:pPr>
    <w:rPr>
      <w:rFonts w:ascii="Myriad Pro" w:eastAsia="Calibri" w:hAnsi="Myriad Pro" w:cs="Times New Roman"/>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FB530E"/>
    <w:pPr>
      <w:widowControl w:val="0"/>
      <w:tabs>
        <w:tab w:val="decimal" w:pos="9639"/>
      </w:tabs>
      <w:spacing w:before="200" w:after="0" w:line="240" w:lineRule="auto"/>
      <w:jc w:val="both"/>
    </w:pPr>
    <w:rPr>
      <w:rFonts w:ascii="Myriad Pro" w:eastAsia="Calibri" w:hAnsi="Myriad Pro" w:cs="Times New Roman"/>
      <w:b/>
      <w:caps/>
      <w:color w:val="D9D9D9"/>
      <w:spacing w:val="60"/>
      <w:sz w:val="28"/>
      <w:szCs w:val="22"/>
      <w:lang w:eastAsia="sl-SI"/>
    </w:rPr>
  </w:style>
  <w:style w:type="table" w:customStyle="1" w:styleId="Tabelamrea3">
    <w:name w:val="Tabela – mreža3"/>
    <w:basedOn w:val="Navadnatabela"/>
    <w:next w:val="Tabelamrea"/>
    <w:uiPriority w:val="39"/>
    <w:rsid w:val="00FB530E"/>
    <w:pPr>
      <w:spacing w:after="0" w:line="240" w:lineRule="auto"/>
    </w:pPr>
    <w:rPr>
      <w:rFonts w:ascii="Calibri" w:eastAsia="Calibri"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FB530E"/>
    <w:rPr>
      <w:vertAlign w:val="superscript"/>
    </w:rPr>
  </w:style>
  <w:style w:type="character" w:customStyle="1" w:styleId="st">
    <w:name w:val="st"/>
    <w:basedOn w:val="Privzetapisavaodstavka"/>
    <w:rsid w:val="00FB530E"/>
  </w:style>
  <w:style w:type="paragraph" w:styleId="Navadensplet">
    <w:name w:val="Normal (Web)"/>
    <w:basedOn w:val="Navaden"/>
    <w:uiPriority w:val="99"/>
    <w:unhideWhenUsed/>
    <w:rsid w:val="00FB530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olobesedilo">
    <w:name w:val="Plain Text"/>
    <w:aliases w:val="Char"/>
    <w:basedOn w:val="Navaden"/>
    <w:link w:val="GolobesediloZnak"/>
    <w:unhideWhenUsed/>
    <w:rsid w:val="00FB530E"/>
    <w:pPr>
      <w:spacing w:after="0" w:line="240" w:lineRule="auto"/>
      <w:jc w:val="both"/>
    </w:pPr>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FB530E"/>
    <w:rPr>
      <w:rFonts w:ascii="Consolas" w:eastAsia="Calibri" w:hAnsi="Consolas" w:cs="Consolas"/>
      <w:sz w:val="21"/>
      <w:szCs w:val="21"/>
      <w:lang w:eastAsia="sl-SI"/>
    </w:rPr>
  </w:style>
  <w:style w:type="paragraph" w:customStyle="1" w:styleId="Standard">
    <w:name w:val="Standard"/>
    <w:rsid w:val="00FB530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FB530E"/>
    <w:pPr>
      <w:tabs>
        <w:tab w:val="center" w:pos="4536"/>
        <w:tab w:val="right" w:pos="9072"/>
      </w:tabs>
    </w:pPr>
    <w:rPr>
      <w:rFonts w:ascii="Arial" w:hAnsi="Arial"/>
      <w:sz w:val="20"/>
      <w:szCs w:val="20"/>
    </w:rPr>
  </w:style>
  <w:style w:type="character" w:customStyle="1" w:styleId="Privzetapisavaodstavka1">
    <w:name w:val="Privzeta pisava odstavka1"/>
    <w:rsid w:val="00FB530E"/>
  </w:style>
  <w:style w:type="numbering" w:customStyle="1" w:styleId="Brezseznama11">
    <w:name w:val="Brez seznama11"/>
    <w:next w:val="Brezseznama"/>
    <w:semiHidden/>
    <w:rsid w:val="00FB530E"/>
  </w:style>
  <w:style w:type="paragraph" w:customStyle="1" w:styleId="p">
    <w:name w:val="p"/>
    <w:basedOn w:val="Navaden"/>
    <w:rsid w:val="00FB530E"/>
    <w:pPr>
      <w:spacing w:before="60" w:after="15" w:line="240" w:lineRule="auto"/>
      <w:ind w:left="15" w:right="15" w:firstLine="240"/>
      <w:jc w:val="both"/>
    </w:pPr>
    <w:rPr>
      <w:rFonts w:ascii="Arial" w:eastAsia="Times New Roman" w:hAnsi="Arial" w:cs="Arial"/>
      <w:color w:val="222222"/>
      <w:sz w:val="22"/>
      <w:szCs w:val="22"/>
      <w:lang w:eastAsia="sl-SI"/>
    </w:rPr>
  </w:style>
  <w:style w:type="character" w:customStyle="1" w:styleId="highlight">
    <w:name w:val="highlight"/>
    <w:rsid w:val="00FB530E"/>
  </w:style>
  <w:style w:type="paragraph" w:customStyle="1" w:styleId="odstavek1">
    <w:name w:val="odstavek1"/>
    <w:basedOn w:val="Navaden"/>
    <w:rsid w:val="00FB530E"/>
    <w:pPr>
      <w:spacing w:before="240" w:after="0" w:line="240" w:lineRule="auto"/>
      <w:ind w:firstLine="1021"/>
      <w:jc w:val="both"/>
    </w:pPr>
    <w:rPr>
      <w:rFonts w:ascii="Arial" w:eastAsia="Times New Roman" w:hAnsi="Arial" w:cs="Arial"/>
      <w:sz w:val="22"/>
      <w:szCs w:val="22"/>
      <w:lang w:eastAsia="sl-SI"/>
    </w:rPr>
  </w:style>
  <w:style w:type="paragraph" w:customStyle="1" w:styleId="tevilnatoka1">
    <w:name w:val="tevilnatoka1"/>
    <w:basedOn w:val="Navaden"/>
    <w:rsid w:val="00FB530E"/>
    <w:pPr>
      <w:spacing w:after="0" w:line="240" w:lineRule="auto"/>
      <w:ind w:left="425" w:hanging="425"/>
      <w:jc w:val="both"/>
    </w:pPr>
    <w:rPr>
      <w:rFonts w:ascii="Arial" w:eastAsia="Times New Roman" w:hAnsi="Arial" w:cs="Arial"/>
      <w:sz w:val="22"/>
      <w:szCs w:val="22"/>
      <w:lang w:eastAsia="sl-SI"/>
    </w:rPr>
  </w:style>
  <w:style w:type="paragraph" w:customStyle="1" w:styleId="alineazaodstavkom1">
    <w:name w:val="alineazaodstavkom1"/>
    <w:basedOn w:val="Navaden"/>
    <w:rsid w:val="00FB530E"/>
    <w:pPr>
      <w:spacing w:after="0" w:line="240" w:lineRule="auto"/>
      <w:ind w:left="425" w:hanging="425"/>
      <w:jc w:val="both"/>
    </w:pPr>
    <w:rPr>
      <w:rFonts w:ascii="Arial" w:eastAsia="Times New Roman" w:hAnsi="Arial" w:cs="Arial"/>
      <w:sz w:val="22"/>
      <w:szCs w:val="22"/>
      <w:lang w:eastAsia="sl-SI"/>
    </w:rPr>
  </w:style>
  <w:style w:type="paragraph" w:customStyle="1" w:styleId="msonormal0">
    <w:name w:val="msonormal"/>
    <w:basedOn w:val="Navaden"/>
    <w:rsid w:val="00FB530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FB530E"/>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FB530E"/>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FB530E"/>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FB530E"/>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FB530E"/>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FB530E"/>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FB530E"/>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FB530E"/>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FB530E"/>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FB530E"/>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FB530E"/>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FB530E"/>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FB530E"/>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FB530E"/>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FB530E"/>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FB530E"/>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FB530E"/>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FB530E"/>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FB530E"/>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FB530E"/>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FB530E"/>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FB530E"/>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FB530E"/>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FB530E"/>
    <w:pPr>
      <w:spacing w:after="0" w:line="240" w:lineRule="auto"/>
    </w:pPr>
    <w:rPr>
      <w:rFonts w:ascii="Calibri" w:eastAsia="Calibri" w:hAnsi="Calibri" w:cs="Times New Roman"/>
    </w:rPr>
  </w:style>
  <w:style w:type="character" w:customStyle="1" w:styleId="Konnaopomba-besediloZnak">
    <w:name w:val="Končna opomba - besedilo Znak"/>
    <w:basedOn w:val="Privzetapisavaodstavka"/>
    <w:link w:val="Konnaopomba-besedilo"/>
    <w:uiPriority w:val="99"/>
    <w:semiHidden/>
    <w:rsid w:val="00FB530E"/>
    <w:rPr>
      <w:rFonts w:ascii="Calibri" w:eastAsia="Calibri" w:hAnsi="Calibri" w:cs="Times New Roman"/>
    </w:rPr>
  </w:style>
  <w:style w:type="character" w:styleId="Konnaopomba-sklic">
    <w:name w:val="endnote reference"/>
    <w:basedOn w:val="Privzetapisavaodstavka"/>
    <w:uiPriority w:val="99"/>
    <w:semiHidden/>
    <w:unhideWhenUsed/>
    <w:rsid w:val="00FB530E"/>
    <w:rPr>
      <w:vertAlign w:val="superscript"/>
    </w:rPr>
  </w:style>
  <w:style w:type="character" w:customStyle="1" w:styleId="xbe">
    <w:name w:val="_xbe"/>
    <w:basedOn w:val="Privzetapisavaodstavka"/>
    <w:rsid w:val="00FB530E"/>
  </w:style>
  <w:style w:type="table" w:customStyle="1" w:styleId="TableGrid2">
    <w:name w:val="Table Grid2"/>
    <w:basedOn w:val="Navadnatabela"/>
    <w:next w:val="Tabelamrea"/>
    <w:uiPriority w:val="39"/>
    <w:rsid w:val="00FB530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B530E"/>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FB530E"/>
    <w:pPr>
      <w:numPr>
        <w:numId w:val="37"/>
      </w:numPr>
    </w:pPr>
  </w:style>
  <w:style w:type="numbering" w:customStyle="1" w:styleId="WWNum23">
    <w:name w:val="WWNum23"/>
    <w:basedOn w:val="Brezseznama"/>
    <w:rsid w:val="00FB530E"/>
    <w:pPr>
      <w:numPr>
        <w:numId w:val="38"/>
      </w:numPr>
    </w:pPr>
  </w:style>
  <w:style w:type="numbering" w:customStyle="1" w:styleId="WWNum24">
    <w:name w:val="WWNum24"/>
    <w:basedOn w:val="Brezseznama"/>
    <w:rsid w:val="00FB530E"/>
    <w:pPr>
      <w:numPr>
        <w:numId w:val="39"/>
      </w:numPr>
    </w:pPr>
  </w:style>
  <w:style w:type="numbering" w:customStyle="1" w:styleId="WWNum25">
    <w:name w:val="WWNum25"/>
    <w:basedOn w:val="Brezseznama"/>
    <w:rsid w:val="00FB530E"/>
    <w:pPr>
      <w:numPr>
        <w:numId w:val="40"/>
      </w:numPr>
    </w:pPr>
  </w:style>
  <w:style w:type="numbering" w:customStyle="1" w:styleId="WWNum33">
    <w:name w:val="WWNum33"/>
    <w:basedOn w:val="Brezseznama"/>
    <w:rsid w:val="00FB530E"/>
    <w:pPr>
      <w:numPr>
        <w:numId w:val="41"/>
      </w:numPr>
    </w:pPr>
  </w:style>
  <w:style w:type="numbering" w:customStyle="1" w:styleId="WWNum34">
    <w:name w:val="WWNum34"/>
    <w:basedOn w:val="Brezseznama"/>
    <w:rsid w:val="00FB530E"/>
    <w:pPr>
      <w:numPr>
        <w:numId w:val="42"/>
      </w:numPr>
    </w:pPr>
  </w:style>
  <w:style w:type="numbering" w:customStyle="1" w:styleId="WWNum35">
    <w:name w:val="WWNum35"/>
    <w:basedOn w:val="Brezseznama"/>
    <w:rsid w:val="00FB530E"/>
    <w:pPr>
      <w:numPr>
        <w:numId w:val="43"/>
      </w:numPr>
    </w:pPr>
  </w:style>
  <w:style w:type="numbering" w:customStyle="1" w:styleId="WWNum36">
    <w:name w:val="WWNum36"/>
    <w:basedOn w:val="Brezseznama"/>
    <w:rsid w:val="00FB530E"/>
    <w:pPr>
      <w:numPr>
        <w:numId w:val="44"/>
      </w:numPr>
    </w:pPr>
  </w:style>
  <w:style w:type="numbering" w:customStyle="1" w:styleId="WWNum37">
    <w:name w:val="WWNum37"/>
    <w:basedOn w:val="Brezseznama"/>
    <w:rsid w:val="00FB530E"/>
    <w:pPr>
      <w:numPr>
        <w:numId w:val="45"/>
      </w:numPr>
    </w:pPr>
  </w:style>
  <w:style w:type="paragraph" w:customStyle="1" w:styleId="CharChar">
    <w:name w:val="Char Char"/>
    <w:basedOn w:val="Navaden"/>
    <w:rsid w:val="00FB530E"/>
    <w:pPr>
      <w:spacing w:after="160" w:line="240" w:lineRule="exact"/>
    </w:pPr>
    <w:rPr>
      <w:rFonts w:ascii="Tahoma" w:eastAsia="Times New Roman" w:hAnsi="Tahoma" w:cs="Arial"/>
      <w:szCs w:val="22"/>
      <w:lang w:val="en-US"/>
    </w:rPr>
  </w:style>
  <w:style w:type="table" w:customStyle="1" w:styleId="Tabelamrea11">
    <w:name w:val="Tabela – mreža11"/>
    <w:basedOn w:val="Navadnatabela"/>
    <w:next w:val="Tabelamrea"/>
    <w:uiPriority w:val="39"/>
    <w:rsid w:val="00FB530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MORSFooter">
    <w:name w:val="Glava MORS + Footer"/>
    <w:basedOn w:val="Navaden"/>
    <w:rsid w:val="00FB530E"/>
    <w:pPr>
      <w:spacing w:after="0" w:line="240" w:lineRule="auto"/>
      <w:jc w:val="both"/>
    </w:pPr>
    <w:rPr>
      <w:rFonts w:ascii="Arial" w:eastAsia="Times New Roman" w:hAnsi="Arial" w:cs="Times New Roman"/>
      <w:sz w:val="22"/>
      <w:lang w:val="en-GB"/>
    </w:rPr>
  </w:style>
  <w:style w:type="paragraph" w:customStyle="1" w:styleId="h4">
    <w:name w:val="h4"/>
    <w:basedOn w:val="Navaden"/>
    <w:rsid w:val="00FB530E"/>
    <w:pPr>
      <w:spacing w:before="250" w:after="188" w:line="240" w:lineRule="auto"/>
      <w:ind w:left="13" w:right="13"/>
      <w:jc w:val="center"/>
    </w:pPr>
    <w:rPr>
      <w:rFonts w:ascii="Arial" w:eastAsia="Times New Roman" w:hAnsi="Arial" w:cs="Arial"/>
      <w:b/>
      <w:bCs/>
      <w:color w:val="222222"/>
      <w:sz w:val="22"/>
      <w:szCs w:val="22"/>
      <w:lang w:val="en-US"/>
    </w:rPr>
  </w:style>
  <w:style w:type="character" w:styleId="Besedilooznabemesta">
    <w:name w:val="Placeholder Text"/>
    <w:basedOn w:val="Privzetapisavaodstavka"/>
    <w:uiPriority w:val="99"/>
    <w:semiHidden/>
    <w:rsid w:val="00FB530E"/>
    <w:rPr>
      <w:color w:val="808080"/>
    </w:rPr>
  </w:style>
  <w:style w:type="paragraph" w:customStyle="1" w:styleId="JNnatevanje">
    <w:name w:val="JN naštevanje"/>
    <w:basedOn w:val="Navaden"/>
    <w:qFormat/>
    <w:rsid w:val="00FB530E"/>
    <w:pPr>
      <w:numPr>
        <w:numId w:val="49"/>
      </w:numPr>
      <w:spacing w:after="0" w:line="276" w:lineRule="auto"/>
      <w:ind w:left="714" w:hanging="357"/>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c52acc2-0e53-4fec-8fbf-24585a84749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B8E40194CBC2B409528BAFFDBCA501A" ma:contentTypeVersion="15" ma:contentTypeDescription="Ustvari nov dokument." ma:contentTypeScope="" ma:versionID="1831130cc64f667c8b46f6a9ed030a6c">
  <xsd:schema xmlns:xsd="http://www.w3.org/2001/XMLSchema" xmlns:xs="http://www.w3.org/2001/XMLSchema" xmlns:p="http://schemas.microsoft.com/office/2006/metadata/properties" xmlns:ns3="5c52acc2-0e53-4fec-8fbf-24585a84749b" xmlns:ns4="032f2af4-0753-4a72-8709-5361b17789d4" targetNamespace="http://schemas.microsoft.com/office/2006/metadata/properties" ma:root="true" ma:fieldsID="1d67f11d99aa6f255739ce37f35c8111" ns3:_="" ns4:_="">
    <xsd:import namespace="5c52acc2-0e53-4fec-8fbf-24585a84749b"/>
    <xsd:import namespace="032f2af4-0753-4a72-8709-5361b17789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2acc2-0e53-4fec-8fbf-24585a847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2f2af4-0753-4a72-8709-5361b17789d4"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SharingHintHash" ma:index="19"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8EA02-40CB-4E95-A7F0-9A5AA528384C}">
  <ds:schemaRefs>
    <ds:schemaRef ds:uri="http://schemas.microsoft.com/sharepoint/v3/contenttype/forms"/>
  </ds:schemaRefs>
</ds:datastoreItem>
</file>

<file path=customXml/itemProps2.xml><?xml version="1.0" encoding="utf-8"?>
<ds:datastoreItem xmlns:ds="http://schemas.openxmlformats.org/officeDocument/2006/customXml" ds:itemID="{01ABE182-BF4A-4D67-AFF6-E0590CC1D15F}">
  <ds:schemaRefs>
    <ds:schemaRef ds:uri="http://schemas.microsoft.com/office/2006/metadata/properties"/>
    <ds:schemaRef ds:uri="http://schemas.microsoft.com/office/infopath/2007/PartnerControls"/>
    <ds:schemaRef ds:uri="5c52acc2-0e53-4fec-8fbf-24585a84749b"/>
  </ds:schemaRefs>
</ds:datastoreItem>
</file>

<file path=customXml/itemProps3.xml><?xml version="1.0" encoding="utf-8"?>
<ds:datastoreItem xmlns:ds="http://schemas.openxmlformats.org/officeDocument/2006/customXml" ds:itemID="{E97C5ECD-D716-4C7C-8D03-C20E68346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2acc2-0e53-4fec-8fbf-24585a84749b"/>
    <ds:schemaRef ds:uri="032f2af4-0753-4a72-8709-5361b1778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4F17D-628C-4F75-94A2-C571EA121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6686</Words>
  <Characters>38112</Characters>
  <Application>Microsoft Office Word</Application>
  <DocSecurity>0</DocSecurity>
  <Lines>317</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2021-03-29T10:33:00Z</cp:lastPrinted>
  <dcterms:created xsi:type="dcterms:W3CDTF">2023-05-16T11:31:00Z</dcterms:created>
  <dcterms:modified xsi:type="dcterms:W3CDTF">2023-05-16T11:31:00Z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0x0101009B8E40194CBC2B409528BAFFDBCA501A</vt:lpwstr>
  </property>
</Properties>
</file>