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8932" w14:textId="439A8FE0" w:rsidR="000A4F02" w:rsidRDefault="000A4F02" w:rsidP="00D37134"/>
    <w:p w14:paraId="1B8E4E42" w14:textId="77777777" w:rsidR="00EC5E70" w:rsidRDefault="00EC5E70" w:rsidP="00D37134"/>
    <w:tbl>
      <w:tblPr>
        <w:tblW w:w="0" w:type="auto"/>
        <w:tblLook w:val="04A0" w:firstRow="1" w:lastRow="0" w:firstColumn="1" w:lastColumn="0" w:noHBand="0" w:noVBand="1"/>
      </w:tblPr>
      <w:tblGrid>
        <w:gridCol w:w="972"/>
        <w:gridCol w:w="2964"/>
      </w:tblGrid>
      <w:tr w:rsidR="00CE15C0" w:rsidRPr="00EE65B3" w14:paraId="2EEF80AF" w14:textId="77777777" w:rsidTr="00015FDE">
        <w:tc>
          <w:tcPr>
            <w:tcW w:w="972" w:type="dxa"/>
            <w:shd w:val="clear" w:color="auto" w:fill="auto"/>
          </w:tcPr>
          <w:p w14:paraId="4D3EEF12" w14:textId="77777777" w:rsidR="00CE15C0" w:rsidRPr="00EE65B3" w:rsidRDefault="00CE15C0" w:rsidP="00D37134">
            <w:r w:rsidRPr="00EE65B3">
              <w:t>Številka:</w:t>
            </w:r>
          </w:p>
        </w:tc>
        <w:tc>
          <w:tcPr>
            <w:tcW w:w="2964" w:type="dxa"/>
            <w:shd w:val="clear" w:color="auto" w:fill="auto"/>
          </w:tcPr>
          <w:p w14:paraId="02667051" w14:textId="47CB3551" w:rsidR="00CE15C0" w:rsidRPr="00E65B7B" w:rsidRDefault="00F15577" w:rsidP="00D37134">
            <w:r w:rsidRPr="00EC5E70">
              <w:t>4300-</w:t>
            </w:r>
            <w:r w:rsidR="00EC5E70" w:rsidRPr="00EC5E70">
              <w:t>3</w:t>
            </w:r>
            <w:r w:rsidR="00F04656" w:rsidRPr="00EC5E70">
              <w:t>/20</w:t>
            </w:r>
            <w:r w:rsidR="00EC5E70" w:rsidRPr="00EC5E70">
              <w:t>23-2718-3</w:t>
            </w:r>
          </w:p>
        </w:tc>
      </w:tr>
      <w:tr w:rsidR="00CE15C0" w:rsidRPr="00EE65B3" w14:paraId="5858CD94" w14:textId="77777777" w:rsidTr="00015FDE">
        <w:tc>
          <w:tcPr>
            <w:tcW w:w="972" w:type="dxa"/>
            <w:shd w:val="clear" w:color="auto" w:fill="auto"/>
          </w:tcPr>
          <w:p w14:paraId="35288854" w14:textId="77777777" w:rsidR="00CE15C0" w:rsidRPr="00EE65B3" w:rsidRDefault="00CE15C0" w:rsidP="00D37134">
            <w:r w:rsidRPr="00EE65B3">
              <w:t>Datum:</w:t>
            </w:r>
          </w:p>
        </w:tc>
        <w:tc>
          <w:tcPr>
            <w:tcW w:w="2964" w:type="dxa"/>
            <w:shd w:val="clear" w:color="auto" w:fill="auto"/>
          </w:tcPr>
          <w:p w14:paraId="6F02C552" w14:textId="04F5F2B6" w:rsidR="00CE15C0" w:rsidRPr="00E65B7B" w:rsidRDefault="00090716" w:rsidP="004E5720">
            <w:r>
              <w:t>1</w:t>
            </w:r>
            <w:r w:rsidR="0074697A">
              <w:t>9</w:t>
            </w:r>
            <w:r>
              <w:t>. 5. 2023</w:t>
            </w:r>
          </w:p>
        </w:tc>
      </w:tr>
    </w:tbl>
    <w:p w14:paraId="61D38B18" w14:textId="77777777" w:rsidR="00EE65B3" w:rsidRPr="00EE65B3" w:rsidRDefault="00EE65B3" w:rsidP="00D37134"/>
    <w:tbl>
      <w:tblPr>
        <w:tblW w:w="9039" w:type="dxa"/>
        <w:tblLayout w:type="fixed"/>
        <w:tblLook w:val="04A0" w:firstRow="1" w:lastRow="0" w:firstColumn="1" w:lastColumn="0" w:noHBand="0" w:noVBand="1"/>
      </w:tblPr>
      <w:tblGrid>
        <w:gridCol w:w="6771"/>
        <w:gridCol w:w="2268"/>
      </w:tblGrid>
      <w:tr w:rsidR="000A4F02" w14:paraId="0D44B305" w14:textId="77777777">
        <w:trPr>
          <w:trHeight w:val="228"/>
        </w:trPr>
        <w:tc>
          <w:tcPr>
            <w:tcW w:w="6771" w:type="dxa"/>
          </w:tcPr>
          <w:p w14:paraId="0B8BF9E1" w14:textId="77777777" w:rsidR="000A4F02" w:rsidRDefault="000A4F02" w:rsidP="00D37134"/>
        </w:tc>
        <w:tc>
          <w:tcPr>
            <w:tcW w:w="2268" w:type="dxa"/>
          </w:tcPr>
          <w:p w14:paraId="13FDDE45" w14:textId="77777777" w:rsidR="000A4F02" w:rsidRDefault="000A4F02" w:rsidP="00D37134"/>
        </w:tc>
      </w:tr>
      <w:tr w:rsidR="000A4F02" w14:paraId="35D89D02" w14:textId="77777777">
        <w:trPr>
          <w:trHeight w:val="2698"/>
        </w:trPr>
        <w:tc>
          <w:tcPr>
            <w:tcW w:w="6771" w:type="dxa"/>
          </w:tcPr>
          <w:p w14:paraId="1F9471E7" w14:textId="57DB4D6E" w:rsidR="000A4F02" w:rsidRDefault="0025270B" w:rsidP="00D37134">
            <w:r>
              <w:rPr>
                <w:noProof/>
                <w:lang w:val="en-GB" w:eastAsia="en-GB"/>
              </w:rPr>
              <mc:AlternateContent>
                <mc:Choice Requires="wps">
                  <w:drawing>
                    <wp:anchor distT="360045" distB="540385" distL="0" distR="0" simplePos="0" relativeHeight="251657728" behindDoc="0" locked="0" layoutInCell="1" allowOverlap="0" wp14:anchorId="7A39960C" wp14:editId="723434D2">
                      <wp:simplePos x="0" y="0"/>
                      <wp:positionH relativeFrom="page">
                        <wp:posOffset>0</wp:posOffset>
                      </wp:positionH>
                      <wp:positionV relativeFrom="page">
                        <wp:posOffset>644525</wp:posOffset>
                      </wp:positionV>
                      <wp:extent cx="5639435" cy="728980"/>
                      <wp:effectExtent l="3175" t="2540" r="0" b="190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CB48C" w14:textId="77777777" w:rsidR="00151FB3" w:rsidRPr="000A662B" w:rsidRDefault="00151FB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28172CC9" w14:textId="77777777" w:rsidR="00151FB3" w:rsidRDefault="00151FB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9960C"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22CB48C" w14:textId="77777777" w:rsidR="00151FB3" w:rsidRPr="000A662B" w:rsidRDefault="00151FB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28172CC9" w14:textId="77777777" w:rsidR="00151FB3" w:rsidRDefault="00151FB3" w:rsidP="00D37134"/>
                        </w:txbxContent>
                      </v:textbox>
                      <w10:wrap type="topAndBottom" anchorx="page" anchory="page"/>
                    </v:shape>
                  </w:pict>
                </mc:Fallback>
              </mc:AlternateContent>
            </w:r>
          </w:p>
        </w:tc>
        <w:tc>
          <w:tcPr>
            <w:tcW w:w="2268" w:type="dxa"/>
          </w:tcPr>
          <w:p w14:paraId="1CE26F68" w14:textId="77777777" w:rsidR="000A4F02" w:rsidRDefault="000A4F02" w:rsidP="00D37134"/>
        </w:tc>
      </w:tr>
    </w:tbl>
    <w:p w14:paraId="520C205B" w14:textId="77777777" w:rsidR="000A4F02" w:rsidRDefault="000A4F02" w:rsidP="00AE27BF"/>
    <w:tbl>
      <w:tblPr>
        <w:tblW w:w="0" w:type="auto"/>
        <w:tblLook w:val="01E0" w:firstRow="1" w:lastRow="1" w:firstColumn="1" w:lastColumn="1" w:noHBand="0" w:noVBand="0"/>
      </w:tblPr>
      <w:tblGrid>
        <w:gridCol w:w="4495"/>
        <w:gridCol w:w="4495"/>
      </w:tblGrid>
      <w:tr w:rsidR="000A4F02" w:rsidRPr="000A662B" w14:paraId="53AFB3E9" w14:textId="77777777" w:rsidTr="004F6524">
        <w:tc>
          <w:tcPr>
            <w:tcW w:w="4495" w:type="dxa"/>
          </w:tcPr>
          <w:p w14:paraId="3642199A" w14:textId="77777777" w:rsidR="008D62E4" w:rsidRPr="00846399" w:rsidRDefault="000A4F02" w:rsidP="008D62E4">
            <w:pPr>
              <w:rPr>
                <w:b/>
              </w:rPr>
            </w:pPr>
            <w:r w:rsidRPr="00846399">
              <w:rPr>
                <w:b/>
                <w:bCs/>
              </w:rPr>
              <w:t>Naročnik</w:t>
            </w:r>
            <w:r w:rsidR="004A5B2E">
              <w:rPr>
                <w:b/>
                <w:bCs/>
              </w:rPr>
              <w:t>:</w:t>
            </w:r>
            <w:r w:rsidR="000C0AC1" w:rsidRPr="00846399">
              <w:rPr>
                <w:b/>
                <w:bCs/>
              </w:rPr>
              <w:t xml:space="preserve"> </w:t>
            </w:r>
          </w:p>
          <w:p w14:paraId="20DCFAEB" w14:textId="77777777" w:rsidR="000A4F02" w:rsidRDefault="000A4F02" w:rsidP="00AE27BF">
            <w:pPr>
              <w:rPr>
                <w:b/>
              </w:rPr>
            </w:pPr>
          </w:p>
          <w:p w14:paraId="5892D845" w14:textId="77777777" w:rsidR="00863D8E" w:rsidRPr="000A662B" w:rsidRDefault="00863D8E" w:rsidP="00AE27BF">
            <w:pPr>
              <w:rPr>
                <w:b/>
              </w:rPr>
            </w:pPr>
          </w:p>
        </w:tc>
        <w:tc>
          <w:tcPr>
            <w:tcW w:w="4495" w:type="dxa"/>
          </w:tcPr>
          <w:p w14:paraId="147FB32C" w14:textId="46D0A421" w:rsidR="000A4F02" w:rsidRPr="000A662B" w:rsidRDefault="000A4F02" w:rsidP="007B7F3A">
            <w:pPr>
              <w:rPr>
                <w:b/>
              </w:rPr>
            </w:pPr>
            <w:r w:rsidRPr="000A662B">
              <w:rPr>
                <w:b/>
              </w:rPr>
              <w:t xml:space="preserve">Republika Slovenija, Ministrstvo za                                         zdravje, </w:t>
            </w:r>
            <w:r w:rsidR="000B4938">
              <w:rPr>
                <w:b/>
              </w:rPr>
              <w:t>Urad Republike Slovenija za nadzor, kakovost in investicije v zdravstvu, Ulica Ambrožiča Novljana 7,</w:t>
            </w:r>
            <w:r w:rsidRPr="000A662B">
              <w:rPr>
                <w:b/>
              </w:rPr>
              <w:t xml:space="preserve"> 1000 Ljubljana </w:t>
            </w:r>
          </w:p>
          <w:p w14:paraId="02096C3D" w14:textId="77777777" w:rsidR="000C0AC1" w:rsidRDefault="000C0AC1" w:rsidP="007B7F3A">
            <w:pPr>
              <w:rPr>
                <w:b/>
                <w:color w:val="FF0000"/>
              </w:rPr>
            </w:pPr>
          </w:p>
          <w:p w14:paraId="3E8A1E0D" w14:textId="77777777" w:rsidR="00863D8E" w:rsidRPr="000C0AC1" w:rsidRDefault="00863D8E" w:rsidP="007B7F3A">
            <w:pPr>
              <w:rPr>
                <w:b/>
                <w:color w:val="FF0000"/>
              </w:rPr>
            </w:pPr>
          </w:p>
        </w:tc>
      </w:tr>
      <w:tr w:rsidR="000A4F02" w:rsidRPr="000A662B" w14:paraId="1832EA85" w14:textId="77777777" w:rsidTr="004F6524">
        <w:tc>
          <w:tcPr>
            <w:tcW w:w="4495" w:type="dxa"/>
          </w:tcPr>
          <w:p w14:paraId="1695E4AA" w14:textId="77777777" w:rsidR="00AE27BF" w:rsidRDefault="00846399" w:rsidP="00AE27BF">
            <w:pPr>
              <w:rPr>
                <w:b/>
              </w:rPr>
            </w:pPr>
            <w:r>
              <w:rPr>
                <w:b/>
              </w:rPr>
              <w:t>Sonaročnik</w:t>
            </w:r>
            <w:r w:rsidR="00F15577">
              <w:rPr>
                <w:b/>
              </w:rPr>
              <w:t>i</w:t>
            </w:r>
            <w:r w:rsidR="004A5B2E">
              <w:rPr>
                <w:b/>
              </w:rPr>
              <w:t>:</w:t>
            </w:r>
          </w:p>
          <w:p w14:paraId="0F71FA45" w14:textId="77777777" w:rsidR="00846399" w:rsidRDefault="00846399" w:rsidP="00AE27BF">
            <w:pPr>
              <w:rPr>
                <w:b/>
              </w:rPr>
            </w:pPr>
          </w:p>
          <w:p w14:paraId="229AD880" w14:textId="77777777" w:rsidR="00846399" w:rsidRDefault="00846399" w:rsidP="00AE27BF">
            <w:pPr>
              <w:rPr>
                <w:b/>
              </w:rPr>
            </w:pPr>
          </w:p>
          <w:p w14:paraId="29705927" w14:textId="77777777" w:rsidR="00AE27BF" w:rsidRDefault="00AE27BF" w:rsidP="00AE27BF">
            <w:pPr>
              <w:rPr>
                <w:b/>
              </w:rPr>
            </w:pPr>
          </w:p>
          <w:p w14:paraId="5618FEEA" w14:textId="77777777" w:rsidR="00863D8E" w:rsidRDefault="00863D8E" w:rsidP="00AE27BF">
            <w:pPr>
              <w:rPr>
                <w:b/>
              </w:rPr>
            </w:pPr>
          </w:p>
          <w:p w14:paraId="17F8375E" w14:textId="77777777" w:rsidR="000A4F02" w:rsidRPr="000A662B" w:rsidRDefault="000A4F02" w:rsidP="00AE27BF">
            <w:pPr>
              <w:rPr>
                <w:b/>
              </w:rPr>
            </w:pPr>
            <w:r w:rsidRPr="000A662B">
              <w:rPr>
                <w:b/>
              </w:rPr>
              <w:t>Predmet javnega naročila:</w:t>
            </w:r>
          </w:p>
        </w:tc>
        <w:tc>
          <w:tcPr>
            <w:tcW w:w="4495" w:type="dxa"/>
          </w:tcPr>
          <w:p w14:paraId="2DE4AFF6" w14:textId="7EE564C1" w:rsidR="00AE27BF" w:rsidRPr="00382136" w:rsidRDefault="00C856A2" w:rsidP="007B7F3A">
            <w:pPr>
              <w:rPr>
                <w:b/>
              </w:rPr>
            </w:pPr>
            <w:r w:rsidRPr="00382136">
              <w:rPr>
                <w:b/>
              </w:rPr>
              <w:t xml:space="preserve">Bolnišnica Topolšica, Splošna bolnišnica Jesenice, Splošna bolnišnica Trbovlje </w:t>
            </w:r>
          </w:p>
          <w:p w14:paraId="393F46C3" w14:textId="77777777" w:rsidR="00863D8E" w:rsidRPr="00382136" w:rsidRDefault="00863D8E" w:rsidP="007B7F3A">
            <w:pPr>
              <w:rPr>
                <w:b/>
              </w:rPr>
            </w:pPr>
          </w:p>
          <w:p w14:paraId="607D418D" w14:textId="77777777" w:rsidR="0026051B" w:rsidRPr="00382136" w:rsidRDefault="0026051B" w:rsidP="007B7F3A">
            <w:pPr>
              <w:rPr>
                <w:b/>
              </w:rPr>
            </w:pPr>
          </w:p>
          <w:p w14:paraId="3EFDECF4" w14:textId="77777777" w:rsidR="0026051B" w:rsidRPr="00382136" w:rsidRDefault="0026051B" w:rsidP="007B7F3A">
            <w:pPr>
              <w:rPr>
                <w:b/>
              </w:rPr>
            </w:pPr>
          </w:p>
          <w:p w14:paraId="4B8A6AE0" w14:textId="651E750C" w:rsidR="00497552" w:rsidRPr="00382136" w:rsidRDefault="007B7F3A" w:rsidP="007B7F3A">
            <w:pPr>
              <w:rPr>
                <w:b/>
              </w:rPr>
            </w:pPr>
            <w:r w:rsidRPr="00382136">
              <w:rPr>
                <w:b/>
              </w:rPr>
              <w:t xml:space="preserve">Nabava </w:t>
            </w:r>
            <w:r w:rsidR="007540CC" w:rsidRPr="00382136">
              <w:rPr>
                <w:b/>
              </w:rPr>
              <w:t xml:space="preserve">treh </w:t>
            </w:r>
            <w:r w:rsidRPr="00382136">
              <w:rPr>
                <w:b/>
              </w:rPr>
              <w:t xml:space="preserve">naprav za računalniško tomografijo (CT) in vzdrževanje opreme za dobo 6 let po preteku garancijskega roka </w:t>
            </w:r>
          </w:p>
        </w:tc>
      </w:tr>
      <w:tr w:rsidR="000A4F02" w:rsidRPr="000A662B" w14:paraId="4E04128D" w14:textId="77777777" w:rsidTr="004F6524">
        <w:tc>
          <w:tcPr>
            <w:tcW w:w="4495" w:type="dxa"/>
          </w:tcPr>
          <w:p w14:paraId="7C1483FD" w14:textId="2E78323F" w:rsidR="00863D8E" w:rsidRDefault="00863D8E" w:rsidP="00AE27BF">
            <w:pPr>
              <w:rPr>
                <w:b/>
              </w:rPr>
            </w:pPr>
          </w:p>
          <w:p w14:paraId="542C5A0D" w14:textId="77777777" w:rsidR="0026051B" w:rsidRDefault="0026051B" w:rsidP="00AE27BF">
            <w:pPr>
              <w:rPr>
                <w:b/>
              </w:rPr>
            </w:pPr>
          </w:p>
          <w:p w14:paraId="3A188E73" w14:textId="77777777" w:rsidR="000A4F02" w:rsidRPr="000A662B" w:rsidRDefault="000A4F02" w:rsidP="00AE27BF">
            <w:pPr>
              <w:rPr>
                <w:b/>
              </w:rPr>
            </w:pPr>
            <w:r w:rsidRPr="000A662B">
              <w:rPr>
                <w:b/>
              </w:rPr>
              <w:t>Zaporedna št. javnega naročila:</w:t>
            </w:r>
          </w:p>
        </w:tc>
        <w:tc>
          <w:tcPr>
            <w:tcW w:w="4495" w:type="dxa"/>
          </w:tcPr>
          <w:p w14:paraId="5B1DB043" w14:textId="77777777" w:rsidR="00E95DE3" w:rsidRDefault="00E95DE3" w:rsidP="007B7F3A">
            <w:pPr>
              <w:rPr>
                <w:b/>
              </w:rPr>
            </w:pPr>
          </w:p>
          <w:p w14:paraId="1CFFD60E" w14:textId="77777777" w:rsidR="00863D8E" w:rsidRPr="000A662B" w:rsidRDefault="00863D8E" w:rsidP="007B7F3A">
            <w:pPr>
              <w:rPr>
                <w:b/>
              </w:rPr>
            </w:pPr>
          </w:p>
          <w:p w14:paraId="1DC39727" w14:textId="0DB32DD2" w:rsidR="00CE15C0" w:rsidRPr="00882E3B" w:rsidRDefault="00882E3B" w:rsidP="007B7F3A">
            <w:pPr>
              <w:rPr>
                <w:b/>
              </w:rPr>
            </w:pPr>
            <w:r w:rsidRPr="0026051B">
              <w:rPr>
                <w:b/>
              </w:rPr>
              <w:t>V</w:t>
            </w:r>
            <w:r w:rsidR="0026051B" w:rsidRPr="0026051B">
              <w:rPr>
                <w:b/>
              </w:rPr>
              <w:t>5</w:t>
            </w:r>
            <w:r w:rsidRPr="0026051B">
              <w:rPr>
                <w:b/>
              </w:rPr>
              <w:t>-</w:t>
            </w:r>
            <w:r w:rsidR="0026051B" w:rsidRPr="0026051B">
              <w:rPr>
                <w:b/>
              </w:rPr>
              <w:t>23</w:t>
            </w:r>
            <w:r w:rsidRPr="0026051B">
              <w:rPr>
                <w:b/>
              </w:rPr>
              <w:t>/B</w:t>
            </w:r>
          </w:p>
          <w:p w14:paraId="738A7241" w14:textId="77777777" w:rsidR="00F15577" w:rsidRPr="000A662B" w:rsidRDefault="00F15577" w:rsidP="007B7F3A">
            <w:pPr>
              <w:rPr>
                <w:b/>
              </w:rPr>
            </w:pPr>
          </w:p>
          <w:p w14:paraId="214E2592" w14:textId="77777777" w:rsidR="00CE15C0" w:rsidRPr="000A662B" w:rsidRDefault="00CE15C0" w:rsidP="007B7F3A">
            <w:pPr>
              <w:rPr>
                <w:b/>
              </w:rPr>
            </w:pPr>
          </w:p>
        </w:tc>
      </w:tr>
      <w:tr w:rsidR="000A4F02" w:rsidRPr="000A662B" w14:paraId="56E64FBE" w14:textId="77777777" w:rsidTr="004F6524">
        <w:tc>
          <w:tcPr>
            <w:tcW w:w="4495" w:type="dxa"/>
          </w:tcPr>
          <w:p w14:paraId="0D489420" w14:textId="77777777" w:rsidR="000A4F02" w:rsidRPr="000A662B" w:rsidRDefault="000A4F02" w:rsidP="00AE27BF">
            <w:pPr>
              <w:rPr>
                <w:b/>
              </w:rPr>
            </w:pPr>
            <w:r w:rsidRPr="000A662B">
              <w:rPr>
                <w:b/>
              </w:rPr>
              <w:t>Vrsta postopka za oddajo</w:t>
            </w:r>
          </w:p>
          <w:p w14:paraId="34674E7E" w14:textId="77777777" w:rsidR="000A4F02" w:rsidRPr="000A662B" w:rsidRDefault="000A4F02" w:rsidP="00AE27BF">
            <w:pPr>
              <w:rPr>
                <w:b/>
              </w:rPr>
            </w:pPr>
            <w:r w:rsidRPr="000A662B">
              <w:rPr>
                <w:b/>
              </w:rPr>
              <w:t>javnega naročila:</w:t>
            </w:r>
          </w:p>
        </w:tc>
        <w:tc>
          <w:tcPr>
            <w:tcW w:w="4495" w:type="dxa"/>
          </w:tcPr>
          <w:p w14:paraId="7A3AFA75" w14:textId="77777777" w:rsidR="000A4F02" w:rsidRPr="000A662B" w:rsidRDefault="000A4F02" w:rsidP="007B7F3A">
            <w:pPr>
              <w:rPr>
                <w:b/>
              </w:rPr>
            </w:pPr>
            <w:r w:rsidRPr="000A662B">
              <w:rPr>
                <w:b/>
              </w:rPr>
              <w:t>Odprti postopek</w:t>
            </w:r>
          </w:p>
          <w:p w14:paraId="43A74DAB" w14:textId="77777777" w:rsidR="000A4F02" w:rsidRPr="000A662B" w:rsidRDefault="000A4F02" w:rsidP="007B7F3A">
            <w:pPr>
              <w:rPr>
                <w:b/>
              </w:rPr>
            </w:pPr>
          </w:p>
          <w:p w14:paraId="045B7A02" w14:textId="77777777" w:rsidR="000A4F02" w:rsidRPr="000A662B" w:rsidRDefault="000A4F02" w:rsidP="007B7F3A">
            <w:pPr>
              <w:rPr>
                <w:b/>
              </w:rPr>
            </w:pPr>
          </w:p>
          <w:p w14:paraId="44644CE2" w14:textId="77777777" w:rsidR="000A4F02" w:rsidRPr="000A662B" w:rsidRDefault="000A4F02" w:rsidP="007B7F3A">
            <w:pPr>
              <w:rPr>
                <w:b/>
              </w:rPr>
            </w:pPr>
          </w:p>
        </w:tc>
      </w:tr>
      <w:tr w:rsidR="000A4F02" w14:paraId="3D329BF4" w14:textId="77777777" w:rsidTr="004F6524">
        <w:tc>
          <w:tcPr>
            <w:tcW w:w="4495" w:type="dxa"/>
          </w:tcPr>
          <w:p w14:paraId="5C8E1D77" w14:textId="77777777" w:rsidR="000A4F02" w:rsidRDefault="000A4F02" w:rsidP="00D37134"/>
        </w:tc>
        <w:tc>
          <w:tcPr>
            <w:tcW w:w="4495" w:type="dxa"/>
          </w:tcPr>
          <w:p w14:paraId="530D3838" w14:textId="77777777" w:rsidR="00D207B8" w:rsidRDefault="00D207B8" w:rsidP="00D37134"/>
        </w:tc>
      </w:tr>
    </w:tbl>
    <w:p w14:paraId="5995B0C9" w14:textId="77777777" w:rsidR="000A4F02" w:rsidRDefault="000A4F02" w:rsidP="00D37134"/>
    <w:p w14:paraId="5EAC045B" w14:textId="77777777" w:rsidR="000A4F02" w:rsidRDefault="000A4F02" w:rsidP="00D37134"/>
    <w:p w14:paraId="08300223" w14:textId="77777777" w:rsidR="00C26A88" w:rsidRDefault="00C26A88" w:rsidP="00D37134"/>
    <w:p w14:paraId="34CE9B7C" w14:textId="77777777" w:rsidR="00C26A88" w:rsidRDefault="00C26A88" w:rsidP="00D37134"/>
    <w:p w14:paraId="752FA24F" w14:textId="77777777" w:rsidR="008517B0" w:rsidRDefault="008517B0" w:rsidP="00D37134"/>
    <w:p w14:paraId="3F72AEBB" w14:textId="77777777" w:rsidR="008517B0" w:rsidRDefault="00F15577" w:rsidP="00D37134">
      <w:r>
        <w:br w:type="page"/>
      </w:r>
    </w:p>
    <w:bookmarkStart w:id="0" w:name="_Toc372281743"/>
    <w:p w14:paraId="466190F1" w14:textId="0A3A1803" w:rsidR="000227E5" w:rsidRDefault="00905563">
      <w:pPr>
        <w:pStyle w:val="Kazalovsebine2"/>
        <w:rPr>
          <w:rFonts w:asciiTheme="minorHAnsi" w:eastAsiaTheme="minorEastAsia" w:hAnsiTheme="minorHAnsi" w:cstheme="minorBidi"/>
          <w:b w:val="0"/>
          <w:bCs w:val="0"/>
          <w:noProof/>
          <w:sz w:val="22"/>
          <w:szCs w:val="22"/>
        </w:rPr>
      </w:pPr>
      <w:r w:rsidRPr="0001075C">
        <w:rPr>
          <w:rFonts w:ascii="Arial" w:eastAsia="Batang" w:hAnsi="Arial"/>
          <w:noProof/>
          <w:lang w:val="pl-PL"/>
        </w:rPr>
        <w:lastRenderedPageBreak/>
        <w:fldChar w:fldCharType="begin"/>
      </w:r>
      <w:r w:rsidRPr="0001075C">
        <w:rPr>
          <w:rFonts w:ascii="Arial" w:eastAsia="Batang" w:hAnsi="Arial"/>
          <w:noProof/>
          <w:lang w:val="pl-PL"/>
        </w:rPr>
        <w:instrText xml:space="preserve"> TOC \o "1-3" \h \z \u </w:instrText>
      </w:r>
      <w:r w:rsidRPr="0001075C">
        <w:rPr>
          <w:rFonts w:ascii="Arial" w:eastAsia="Batang" w:hAnsi="Arial"/>
          <w:noProof/>
          <w:lang w:val="pl-PL"/>
        </w:rPr>
        <w:fldChar w:fldCharType="separate"/>
      </w:r>
      <w:hyperlink w:anchor="_Toc135390217" w:history="1">
        <w:r w:rsidR="000227E5" w:rsidRPr="000B307E">
          <w:rPr>
            <w:rStyle w:val="Hiperpovezava"/>
            <w:noProof/>
          </w:rPr>
          <w:t>POVABILO K ODDAJI PONUDBE IN SPLOŠNA NAVODILA PONUDNIKU ZA PRIPRAVO PONUDBE</w:t>
        </w:r>
        <w:r w:rsidR="000227E5">
          <w:rPr>
            <w:noProof/>
            <w:webHidden/>
          </w:rPr>
          <w:tab/>
        </w:r>
        <w:r w:rsidR="000227E5">
          <w:rPr>
            <w:noProof/>
            <w:webHidden/>
          </w:rPr>
          <w:fldChar w:fldCharType="begin"/>
        </w:r>
        <w:r w:rsidR="000227E5">
          <w:rPr>
            <w:noProof/>
            <w:webHidden/>
          </w:rPr>
          <w:instrText xml:space="preserve"> PAGEREF _Toc135390217 \h </w:instrText>
        </w:r>
        <w:r w:rsidR="000227E5">
          <w:rPr>
            <w:noProof/>
            <w:webHidden/>
          </w:rPr>
        </w:r>
        <w:r w:rsidR="000227E5">
          <w:rPr>
            <w:noProof/>
            <w:webHidden/>
          </w:rPr>
          <w:fldChar w:fldCharType="separate"/>
        </w:r>
        <w:r w:rsidR="000227E5">
          <w:rPr>
            <w:noProof/>
            <w:webHidden/>
          </w:rPr>
          <w:t>3</w:t>
        </w:r>
        <w:r w:rsidR="000227E5">
          <w:rPr>
            <w:noProof/>
            <w:webHidden/>
          </w:rPr>
          <w:fldChar w:fldCharType="end"/>
        </w:r>
      </w:hyperlink>
    </w:p>
    <w:p w14:paraId="280256C0" w14:textId="391E0D1A" w:rsidR="000227E5" w:rsidRDefault="000C6F31">
      <w:pPr>
        <w:pStyle w:val="Kazalovsebine2"/>
        <w:rPr>
          <w:rFonts w:asciiTheme="minorHAnsi" w:eastAsiaTheme="minorEastAsia" w:hAnsiTheme="minorHAnsi" w:cstheme="minorBidi"/>
          <w:b w:val="0"/>
          <w:bCs w:val="0"/>
          <w:noProof/>
          <w:sz w:val="22"/>
          <w:szCs w:val="22"/>
        </w:rPr>
      </w:pPr>
      <w:hyperlink w:anchor="_Toc135390218" w:history="1">
        <w:r w:rsidR="000227E5" w:rsidRPr="000B307E">
          <w:rPr>
            <w:rStyle w:val="Hiperpovezava"/>
            <w:noProof/>
          </w:rPr>
          <w:t>1.</w:t>
        </w:r>
        <w:r w:rsidR="000227E5">
          <w:rPr>
            <w:rFonts w:asciiTheme="minorHAnsi" w:eastAsiaTheme="minorEastAsia" w:hAnsiTheme="minorHAnsi" w:cstheme="minorBidi"/>
            <w:b w:val="0"/>
            <w:bCs w:val="0"/>
            <w:noProof/>
            <w:sz w:val="22"/>
            <w:szCs w:val="22"/>
          </w:rPr>
          <w:tab/>
        </w:r>
        <w:r w:rsidR="000227E5" w:rsidRPr="000B307E">
          <w:rPr>
            <w:rStyle w:val="Hiperpovezava"/>
            <w:noProof/>
          </w:rPr>
          <w:t>PODATKI O JAVNEM NAROČILU</w:t>
        </w:r>
        <w:r w:rsidR="000227E5">
          <w:rPr>
            <w:noProof/>
            <w:webHidden/>
          </w:rPr>
          <w:tab/>
        </w:r>
        <w:r w:rsidR="000227E5">
          <w:rPr>
            <w:noProof/>
            <w:webHidden/>
          </w:rPr>
          <w:fldChar w:fldCharType="begin"/>
        </w:r>
        <w:r w:rsidR="000227E5">
          <w:rPr>
            <w:noProof/>
            <w:webHidden/>
          </w:rPr>
          <w:instrText xml:space="preserve"> PAGEREF _Toc135390218 \h </w:instrText>
        </w:r>
        <w:r w:rsidR="000227E5">
          <w:rPr>
            <w:noProof/>
            <w:webHidden/>
          </w:rPr>
        </w:r>
        <w:r w:rsidR="000227E5">
          <w:rPr>
            <w:noProof/>
            <w:webHidden/>
          </w:rPr>
          <w:fldChar w:fldCharType="separate"/>
        </w:r>
        <w:r w:rsidR="000227E5">
          <w:rPr>
            <w:noProof/>
            <w:webHidden/>
          </w:rPr>
          <w:t>3</w:t>
        </w:r>
        <w:r w:rsidR="000227E5">
          <w:rPr>
            <w:noProof/>
            <w:webHidden/>
          </w:rPr>
          <w:fldChar w:fldCharType="end"/>
        </w:r>
      </w:hyperlink>
    </w:p>
    <w:p w14:paraId="7CC6DE7C" w14:textId="2808D692" w:rsidR="000227E5" w:rsidRDefault="000C6F31">
      <w:pPr>
        <w:pStyle w:val="Kazalovsebine2"/>
        <w:rPr>
          <w:rFonts w:asciiTheme="minorHAnsi" w:eastAsiaTheme="minorEastAsia" w:hAnsiTheme="minorHAnsi" w:cstheme="minorBidi"/>
          <w:b w:val="0"/>
          <w:bCs w:val="0"/>
          <w:noProof/>
          <w:sz w:val="22"/>
          <w:szCs w:val="22"/>
        </w:rPr>
      </w:pPr>
      <w:hyperlink w:anchor="_Toc135390219" w:history="1">
        <w:r w:rsidR="000227E5" w:rsidRPr="000B307E">
          <w:rPr>
            <w:rStyle w:val="Hiperpovezava"/>
            <w:noProof/>
          </w:rPr>
          <w:t>2.</w:t>
        </w:r>
        <w:r w:rsidR="000227E5">
          <w:rPr>
            <w:rFonts w:asciiTheme="minorHAnsi" w:eastAsiaTheme="minorEastAsia" w:hAnsiTheme="minorHAnsi" w:cstheme="minorBidi"/>
            <w:b w:val="0"/>
            <w:bCs w:val="0"/>
            <w:noProof/>
            <w:sz w:val="22"/>
            <w:szCs w:val="22"/>
          </w:rPr>
          <w:tab/>
        </w:r>
        <w:r w:rsidR="000227E5" w:rsidRPr="000B307E">
          <w:rPr>
            <w:rStyle w:val="Hiperpovezava"/>
            <w:noProof/>
          </w:rPr>
          <w:t>OZNAKA IN PREDMET JAVNEGA NAROČILA TER NAČIN ODDAJE</w:t>
        </w:r>
        <w:r w:rsidR="000227E5">
          <w:rPr>
            <w:noProof/>
            <w:webHidden/>
          </w:rPr>
          <w:tab/>
        </w:r>
        <w:r w:rsidR="000227E5">
          <w:rPr>
            <w:noProof/>
            <w:webHidden/>
          </w:rPr>
          <w:fldChar w:fldCharType="begin"/>
        </w:r>
        <w:r w:rsidR="000227E5">
          <w:rPr>
            <w:noProof/>
            <w:webHidden/>
          </w:rPr>
          <w:instrText xml:space="preserve"> PAGEREF _Toc135390219 \h </w:instrText>
        </w:r>
        <w:r w:rsidR="000227E5">
          <w:rPr>
            <w:noProof/>
            <w:webHidden/>
          </w:rPr>
        </w:r>
        <w:r w:rsidR="000227E5">
          <w:rPr>
            <w:noProof/>
            <w:webHidden/>
          </w:rPr>
          <w:fldChar w:fldCharType="separate"/>
        </w:r>
        <w:r w:rsidR="000227E5">
          <w:rPr>
            <w:noProof/>
            <w:webHidden/>
          </w:rPr>
          <w:t>3</w:t>
        </w:r>
        <w:r w:rsidR="000227E5">
          <w:rPr>
            <w:noProof/>
            <w:webHidden/>
          </w:rPr>
          <w:fldChar w:fldCharType="end"/>
        </w:r>
      </w:hyperlink>
    </w:p>
    <w:p w14:paraId="745239F9" w14:textId="3D3962B4" w:rsidR="000227E5" w:rsidRDefault="000C6F31">
      <w:pPr>
        <w:pStyle w:val="Kazalovsebine2"/>
        <w:rPr>
          <w:rFonts w:asciiTheme="minorHAnsi" w:eastAsiaTheme="minorEastAsia" w:hAnsiTheme="minorHAnsi" w:cstheme="minorBidi"/>
          <w:b w:val="0"/>
          <w:bCs w:val="0"/>
          <w:noProof/>
          <w:sz w:val="22"/>
          <w:szCs w:val="22"/>
        </w:rPr>
      </w:pPr>
      <w:hyperlink w:anchor="_Toc135390220" w:history="1">
        <w:r w:rsidR="000227E5" w:rsidRPr="000B307E">
          <w:rPr>
            <w:rStyle w:val="Hiperpovezava"/>
            <w:noProof/>
          </w:rPr>
          <w:t>3.</w:t>
        </w:r>
        <w:r w:rsidR="000227E5">
          <w:rPr>
            <w:rFonts w:asciiTheme="minorHAnsi" w:eastAsiaTheme="minorEastAsia" w:hAnsiTheme="minorHAnsi" w:cstheme="minorBidi"/>
            <w:b w:val="0"/>
            <w:bCs w:val="0"/>
            <w:noProof/>
            <w:sz w:val="22"/>
            <w:szCs w:val="22"/>
          </w:rPr>
          <w:tab/>
        </w:r>
        <w:r w:rsidR="000227E5" w:rsidRPr="000B307E">
          <w:rPr>
            <w:rStyle w:val="Hiperpovezava"/>
            <w:noProof/>
          </w:rPr>
          <w:t>PODATKI O (SO)NAROČNIKIH</w:t>
        </w:r>
        <w:r w:rsidR="000227E5">
          <w:rPr>
            <w:noProof/>
            <w:webHidden/>
          </w:rPr>
          <w:tab/>
        </w:r>
        <w:r w:rsidR="000227E5">
          <w:rPr>
            <w:noProof/>
            <w:webHidden/>
          </w:rPr>
          <w:fldChar w:fldCharType="begin"/>
        </w:r>
        <w:r w:rsidR="000227E5">
          <w:rPr>
            <w:noProof/>
            <w:webHidden/>
          </w:rPr>
          <w:instrText xml:space="preserve"> PAGEREF _Toc135390220 \h </w:instrText>
        </w:r>
        <w:r w:rsidR="000227E5">
          <w:rPr>
            <w:noProof/>
            <w:webHidden/>
          </w:rPr>
        </w:r>
        <w:r w:rsidR="000227E5">
          <w:rPr>
            <w:noProof/>
            <w:webHidden/>
          </w:rPr>
          <w:fldChar w:fldCharType="separate"/>
        </w:r>
        <w:r w:rsidR="000227E5">
          <w:rPr>
            <w:noProof/>
            <w:webHidden/>
          </w:rPr>
          <w:t>5</w:t>
        </w:r>
        <w:r w:rsidR="000227E5">
          <w:rPr>
            <w:noProof/>
            <w:webHidden/>
          </w:rPr>
          <w:fldChar w:fldCharType="end"/>
        </w:r>
      </w:hyperlink>
    </w:p>
    <w:p w14:paraId="1186FA46" w14:textId="6FA33DF7" w:rsidR="000227E5" w:rsidRDefault="000C6F31">
      <w:pPr>
        <w:pStyle w:val="Kazalovsebine2"/>
        <w:rPr>
          <w:rFonts w:asciiTheme="minorHAnsi" w:eastAsiaTheme="minorEastAsia" w:hAnsiTheme="minorHAnsi" w:cstheme="minorBidi"/>
          <w:b w:val="0"/>
          <w:bCs w:val="0"/>
          <w:noProof/>
          <w:sz w:val="22"/>
          <w:szCs w:val="22"/>
        </w:rPr>
      </w:pPr>
      <w:hyperlink w:anchor="_Toc135390221" w:history="1">
        <w:r w:rsidR="000227E5" w:rsidRPr="000B307E">
          <w:rPr>
            <w:rStyle w:val="Hiperpovezava"/>
            <w:noProof/>
          </w:rPr>
          <w:t>4.</w:t>
        </w:r>
        <w:r w:rsidR="000227E5">
          <w:rPr>
            <w:rFonts w:asciiTheme="minorHAnsi" w:eastAsiaTheme="minorEastAsia" w:hAnsiTheme="minorHAnsi" w:cstheme="minorBidi"/>
            <w:b w:val="0"/>
            <w:bCs w:val="0"/>
            <w:noProof/>
            <w:sz w:val="22"/>
            <w:szCs w:val="22"/>
          </w:rPr>
          <w:tab/>
        </w:r>
        <w:r w:rsidR="000227E5" w:rsidRPr="000B307E">
          <w:rPr>
            <w:rStyle w:val="Hiperpovezava"/>
            <w:noProof/>
          </w:rPr>
          <w:t>ROK IN NAČIN PREDLOŽITVE PONUDBE</w:t>
        </w:r>
        <w:r w:rsidR="000227E5">
          <w:rPr>
            <w:noProof/>
            <w:webHidden/>
          </w:rPr>
          <w:tab/>
        </w:r>
        <w:r w:rsidR="000227E5">
          <w:rPr>
            <w:noProof/>
            <w:webHidden/>
          </w:rPr>
          <w:fldChar w:fldCharType="begin"/>
        </w:r>
        <w:r w:rsidR="000227E5">
          <w:rPr>
            <w:noProof/>
            <w:webHidden/>
          </w:rPr>
          <w:instrText xml:space="preserve"> PAGEREF _Toc135390221 \h </w:instrText>
        </w:r>
        <w:r w:rsidR="000227E5">
          <w:rPr>
            <w:noProof/>
            <w:webHidden/>
          </w:rPr>
        </w:r>
        <w:r w:rsidR="000227E5">
          <w:rPr>
            <w:noProof/>
            <w:webHidden/>
          </w:rPr>
          <w:fldChar w:fldCharType="separate"/>
        </w:r>
        <w:r w:rsidR="000227E5">
          <w:rPr>
            <w:noProof/>
            <w:webHidden/>
          </w:rPr>
          <w:t>5</w:t>
        </w:r>
        <w:r w:rsidR="000227E5">
          <w:rPr>
            <w:noProof/>
            <w:webHidden/>
          </w:rPr>
          <w:fldChar w:fldCharType="end"/>
        </w:r>
      </w:hyperlink>
    </w:p>
    <w:p w14:paraId="023C09CE" w14:textId="146C7C52" w:rsidR="000227E5" w:rsidRDefault="000C6F31">
      <w:pPr>
        <w:pStyle w:val="Kazalovsebine2"/>
        <w:rPr>
          <w:rFonts w:asciiTheme="minorHAnsi" w:eastAsiaTheme="minorEastAsia" w:hAnsiTheme="minorHAnsi" w:cstheme="minorBidi"/>
          <w:b w:val="0"/>
          <w:bCs w:val="0"/>
          <w:noProof/>
          <w:sz w:val="22"/>
          <w:szCs w:val="22"/>
        </w:rPr>
      </w:pPr>
      <w:hyperlink w:anchor="_Toc135390222" w:history="1">
        <w:r w:rsidR="000227E5" w:rsidRPr="000B307E">
          <w:rPr>
            <w:rStyle w:val="Hiperpovezava"/>
            <w:noProof/>
          </w:rPr>
          <w:t>5.</w:t>
        </w:r>
        <w:r w:rsidR="000227E5">
          <w:rPr>
            <w:rFonts w:asciiTheme="minorHAnsi" w:eastAsiaTheme="minorEastAsia" w:hAnsiTheme="minorHAnsi" w:cstheme="minorBidi"/>
            <w:b w:val="0"/>
            <w:bCs w:val="0"/>
            <w:noProof/>
            <w:sz w:val="22"/>
            <w:szCs w:val="22"/>
          </w:rPr>
          <w:tab/>
        </w:r>
        <w:r w:rsidR="000227E5" w:rsidRPr="000B307E">
          <w:rPr>
            <w:rStyle w:val="Hiperpovezava"/>
            <w:noProof/>
          </w:rPr>
          <w:t>ČAS IN KRAJ ODPIRANJA PONUDB</w:t>
        </w:r>
        <w:r w:rsidR="000227E5">
          <w:rPr>
            <w:noProof/>
            <w:webHidden/>
          </w:rPr>
          <w:tab/>
        </w:r>
        <w:r w:rsidR="000227E5">
          <w:rPr>
            <w:noProof/>
            <w:webHidden/>
          </w:rPr>
          <w:fldChar w:fldCharType="begin"/>
        </w:r>
        <w:r w:rsidR="000227E5">
          <w:rPr>
            <w:noProof/>
            <w:webHidden/>
          </w:rPr>
          <w:instrText xml:space="preserve"> PAGEREF _Toc135390222 \h </w:instrText>
        </w:r>
        <w:r w:rsidR="000227E5">
          <w:rPr>
            <w:noProof/>
            <w:webHidden/>
          </w:rPr>
        </w:r>
        <w:r w:rsidR="000227E5">
          <w:rPr>
            <w:noProof/>
            <w:webHidden/>
          </w:rPr>
          <w:fldChar w:fldCharType="separate"/>
        </w:r>
        <w:r w:rsidR="000227E5">
          <w:rPr>
            <w:noProof/>
            <w:webHidden/>
          </w:rPr>
          <w:t>6</w:t>
        </w:r>
        <w:r w:rsidR="000227E5">
          <w:rPr>
            <w:noProof/>
            <w:webHidden/>
          </w:rPr>
          <w:fldChar w:fldCharType="end"/>
        </w:r>
      </w:hyperlink>
    </w:p>
    <w:p w14:paraId="5450C40E" w14:textId="4CBD2F86" w:rsidR="000227E5" w:rsidRDefault="000C6F31">
      <w:pPr>
        <w:pStyle w:val="Kazalovsebine2"/>
        <w:rPr>
          <w:rFonts w:asciiTheme="minorHAnsi" w:eastAsiaTheme="minorEastAsia" w:hAnsiTheme="minorHAnsi" w:cstheme="minorBidi"/>
          <w:b w:val="0"/>
          <w:bCs w:val="0"/>
          <w:noProof/>
          <w:sz w:val="22"/>
          <w:szCs w:val="22"/>
        </w:rPr>
      </w:pPr>
      <w:hyperlink w:anchor="_Toc135390223" w:history="1">
        <w:r w:rsidR="000227E5" w:rsidRPr="000B307E">
          <w:rPr>
            <w:rStyle w:val="Hiperpovezava"/>
            <w:noProof/>
          </w:rPr>
          <w:t>6.</w:t>
        </w:r>
        <w:r w:rsidR="000227E5">
          <w:rPr>
            <w:rFonts w:asciiTheme="minorHAnsi" w:eastAsiaTheme="minorEastAsia" w:hAnsiTheme="minorHAnsi" w:cstheme="minorBidi"/>
            <w:b w:val="0"/>
            <w:bCs w:val="0"/>
            <w:noProof/>
            <w:sz w:val="22"/>
            <w:szCs w:val="22"/>
          </w:rPr>
          <w:tab/>
        </w:r>
        <w:r w:rsidR="000227E5" w:rsidRPr="000B307E">
          <w:rPr>
            <w:rStyle w:val="Hiperpovezava"/>
            <w:noProof/>
          </w:rPr>
          <w:t>PRAVNA PODLAGA JAVNEGA NAROČILA</w:t>
        </w:r>
        <w:r w:rsidR="000227E5">
          <w:rPr>
            <w:noProof/>
            <w:webHidden/>
          </w:rPr>
          <w:tab/>
        </w:r>
        <w:r w:rsidR="000227E5">
          <w:rPr>
            <w:noProof/>
            <w:webHidden/>
          </w:rPr>
          <w:fldChar w:fldCharType="begin"/>
        </w:r>
        <w:r w:rsidR="000227E5">
          <w:rPr>
            <w:noProof/>
            <w:webHidden/>
          </w:rPr>
          <w:instrText xml:space="preserve"> PAGEREF _Toc135390223 \h </w:instrText>
        </w:r>
        <w:r w:rsidR="000227E5">
          <w:rPr>
            <w:noProof/>
            <w:webHidden/>
          </w:rPr>
        </w:r>
        <w:r w:rsidR="000227E5">
          <w:rPr>
            <w:noProof/>
            <w:webHidden/>
          </w:rPr>
          <w:fldChar w:fldCharType="separate"/>
        </w:r>
        <w:r w:rsidR="000227E5">
          <w:rPr>
            <w:noProof/>
            <w:webHidden/>
          </w:rPr>
          <w:t>6</w:t>
        </w:r>
        <w:r w:rsidR="000227E5">
          <w:rPr>
            <w:noProof/>
            <w:webHidden/>
          </w:rPr>
          <w:fldChar w:fldCharType="end"/>
        </w:r>
      </w:hyperlink>
    </w:p>
    <w:p w14:paraId="397E2AF9" w14:textId="5540CD27" w:rsidR="000227E5" w:rsidRDefault="000C6F31">
      <w:pPr>
        <w:pStyle w:val="Kazalovsebine2"/>
        <w:rPr>
          <w:rFonts w:asciiTheme="minorHAnsi" w:eastAsiaTheme="minorEastAsia" w:hAnsiTheme="minorHAnsi" w:cstheme="minorBidi"/>
          <w:b w:val="0"/>
          <w:bCs w:val="0"/>
          <w:noProof/>
          <w:sz w:val="22"/>
          <w:szCs w:val="22"/>
        </w:rPr>
      </w:pPr>
      <w:hyperlink w:anchor="_Toc135390224" w:history="1">
        <w:r w:rsidR="000227E5" w:rsidRPr="000B307E">
          <w:rPr>
            <w:rStyle w:val="Hiperpovezava"/>
            <w:noProof/>
          </w:rPr>
          <w:t>7.</w:t>
        </w:r>
        <w:r w:rsidR="000227E5">
          <w:rPr>
            <w:rFonts w:asciiTheme="minorHAnsi" w:eastAsiaTheme="minorEastAsia" w:hAnsiTheme="minorHAnsi" w:cstheme="minorBidi"/>
            <w:b w:val="0"/>
            <w:bCs w:val="0"/>
            <w:noProof/>
            <w:sz w:val="22"/>
            <w:szCs w:val="22"/>
          </w:rPr>
          <w:tab/>
        </w:r>
        <w:r w:rsidR="000227E5" w:rsidRPr="000B307E">
          <w:rPr>
            <w:rStyle w:val="Hiperpovezava"/>
            <w:noProof/>
          </w:rPr>
          <w:t>TEMELJNA PRAVILA POSLOVANJA</w:t>
        </w:r>
        <w:r w:rsidR="000227E5">
          <w:rPr>
            <w:noProof/>
            <w:webHidden/>
          </w:rPr>
          <w:tab/>
        </w:r>
        <w:r w:rsidR="000227E5">
          <w:rPr>
            <w:noProof/>
            <w:webHidden/>
          </w:rPr>
          <w:fldChar w:fldCharType="begin"/>
        </w:r>
        <w:r w:rsidR="000227E5">
          <w:rPr>
            <w:noProof/>
            <w:webHidden/>
          </w:rPr>
          <w:instrText xml:space="preserve"> PAGEREF _Toc135390224 \h </w:instrText>
        </w:r>
        <w:r w:rsidR="000227E5">
          <w:rPr>
            <w:noProof/>
            <w:webHidden/>
          </w:rPr>
        </w:r>
        <w:r w:rsidR="000227E5">
          <w:rPr>
            <w:noProof/>
            <w:webHidden/>
          </w:rPr>
          <w:fldChar w:fldCharType="separate"/>
        </w:r>
        <w:r w:rsidR="000227E5">
          <w:rPr>
            <w:noProof/>
            <w:webHidden/>
          </w:rPr>
          <w:t>6</w:t>
        </w:r>
        <w:r w:rsidR="000227E5">
          <w:rPr>
            <w:noProof/>
            <w:webHidden/>
          </w:rPr>
          <w:fldChar w:fldCharType="end"/>
        </w:r>
      </w:hyperlink>
    </w:p>
    <w:p w14:paraId="384373CA" w14:textId="73E201D9" w:rsidR="000227E5" w:rsidRDefault="000C6F31">
      <w:pPr>
        <w:pStyle w:val="Kazalovsebine2"/>
        <w:rPr>
          <w:rFonts w:asciiTheme="minorHAnsi" w:eastAsiaTheme="minorEastAsia" w:hAnsiTheme="minorHAnsi" w:cstheme="minorBidi"/>
          <w:b w:val="0"/>
          <w:bCs w:val="0"/>
          <w:noProof/>
          <w:sz w:val="22"/>
          <w:szCs w:val="22"/>
        </w:rPr>
      </w:pPr>
      <w:hyperlink w:anchor="_Toc135390225" w:history="1">
        <w:r w:rsidR="000227E5" w:rsidRPr="000B307E">
          <w:rPr>
            <w:rStyle w:val="Hiperpovezava"/>
            <w:noProof/>
          </w:rPr>
          <w:t>8.</w:t>
        </w:r>
        <w:r w:rsidR="000227E5">
          <w:rPr>
            <w:rFonts w:asciiTheme="minorHAnsi" w:eastAsiaTheme="minorEastAsia" w:hAnsiTheme="minorHAnsi" w:cstheme="minorBidi"/>
            <w:b w:val="0"/>
            <w:bCs w:val="0"/>
            <w:noProof/>
            <w:sz w:val="22"/>
            <w:szCs w:val="22"/>
          </w:rPr>
          <w:tab/>
        </w:r>
        <w:r w:rsidR="000227E5" w:rsidRPr="000B307E">
          <w:rPr>
            <w:rStyle w:val="Hiperpovezava"/>
            <w:noProof/>
          </w:rPr>
          <w:t>UGOTAVLJANJE SPOSOBNOSTI</w:t>
        </w:r>
        <w:r w:rsidR="000227E5">
          <w:rPr>
            <w:noProof/>
            <w:webHidden/>
          </w:rPr>
          <w:tab/>
        </w:r>
        <w:r w:rsidR="000227E5">
          <w:rPr>
            <w:noProof/>
            <w:webHidden/>
          </w:rPr>
          <w:fldChar w:fldCharType="begin"/>
        </w:r>
        <w:r w:rsidR="000227E5">
          <w:rPr>
            <w:noProof/>
            <w:webHidden/>
          </w:rPr>
          <w:instrText xml:space="preserve"> PAGEREF _Toc135390225 \h </w:instrText>
        </w:r>
        <w:r w:rsidR="000227E5">
          <w:rPr>
            <w:noProof/>
            <w:webHidden/>
          </w:rPr>
        </w:r>
        <w:r w:rsidR="000227E5">
          <w:rPr>
            <w:noProof/>
            <w:webHidden/>
          </w:rPr>
          <w:fldChar w:fldCharType="separate"/>
        </w:r>
        <w:r w:rsidR="000227E5">
          <w:rPr>
            <w:noProof/>
            <w:webHidden/>
          </w:rPr>
          <w:t>7</w:t>
        </w:r>
        <w:r w:rsidR="000227E5">
          <w:rPr>
            <w:noProof/>
            <w:webHidden/>
          </w:rPr>
          <w:fldChar w:fldCharType="end"/>
        </w:r>
      </w:hyperlink>
    </w:p>
    <w:p w14:paraId="0EBDE45A" w14:textId="53235DFA" w:rsidR="000227E5" w:rsidRDefault="000C6F31">
      <w:pPr>
        <w:pStyle w:val="Kazalovsebine2"/>
        <w:rPr>
          <w:rFonts w:asciiTheme="minorHAnsi" w:eastAsiaTheme="minorEastAsia" w:hAnsiTheme="minorHAnsi" w:cstheme="minorBidi"/>
          <w:b w:val="0"/>
          <w:bCs w:val="0"/>
          <w:noProof/>
          <w:sz w:val="22"/>
          <w:szCs w:val="22"/>
        </w:rPr>
      </w:pPr>
      <w:hyperlink w:anchor="_Toc135390227" w:history="1">
        <w:r w:rsidR="000227E5" w:rsidRPr="000B307E">
          <w:rPr>
            <w:rStyle w:val="Hiperpovezava"/>
            <w:noProof/>
          </w:rPr>
          <w:t>8.1.</w:t>
        </w:r>
        <w:r w:rsidR="000227E5">
          <w:rPr>
            <w:rFonts w:asciiTheme="minorHAnsi" w:eastAsiaTheme="minorEastAsia" w:hAnsiTheme="minorHAnsi" w:cstheme="minorBidi"/>
            <w:b w:val="0"/>
            <w:bCs w:val="0"/>
            <w:noProof/>
            <w:sz w:val="22"/>
            <w:szCs w:val="22"/>
          </w:rPr>
          <w:tab/>
        </w:r>
        <w:r w:rsidR="000227E5" w:rsidRPr="000B307E">
          <w:rPr>
            <w:rStyle w:val="Hiperpovezava"/>
            <w:noProof/>
          </w:rPr>
          <w:t>Razlogi za izključitev</w:t>
        </w:r>
        <w:r w:rsidR="000227E5">
          <w:rPr>
            <w:noProof/>
            <w:webHidden/>
          </w:rPr>
          <w:tab/>
        </w:r>
        <w:r w:rsidR="000227E5">
          <w:rPr>
            <w:noProof/>
            <w:webHidden/>
          </w:rPr>
          <w:fldChar w:fldCharType="begin"/>
        </w:r>
        <w:r w:rsidR="000227E5">
          <w:rPr>
            <w:noProof/>
            <w:webHidden/>
          </w:rPr>
          <w:instrText xml:space="preserve"> PAGEREF _Toc135390227 \h </w:instrText>
        </w:r>
        <w:r w:rsidR="000227E5">
          <w:rPr>
            <w:noProof/>
            <w:webHidden/>
          </w:rPr>
        </w:r>
        <w:r w:rsidR="000227E5">
          <w:rPr>
            <w:noProof/>
            <w:webHidden/>
          </w:rPr>
          <w:fldChar w:fldCharType="separate"/>
        </w:r>
        <w:r w:rsidR="000227E5">
          <w:rPr>
            <w:noProof/>
            <w:webHidden/>
          </w:rPr>
          <w:t>8</w:t>
        </w:r>
        <w:r w:rsidR="000227E5">
          <w:rPr>
            <w:noProof/>
            <w:webHidden/>
          </w:rPr>
          <w:fldChar w:fldCharType="end"/>
        </w:r>
      </w:hyperlink>
    </w:p>
    <w:p w14:paraId="25EE0D9D" w14:textId="3C46BCB6" w:rsidR="000227E5" w:rsidRDefault="000C6F31">
      <w:pPr>
        <w:pStyle w:val="Kazalovsebine2"/>
        <w:rPr>
          <w:rFonts w:asciiTheme="minorHAnsi" w:eastAsiaTheme="minorEastAsia" w:hAnsiTheme="minorHAnsi" w:cstheme="minorBidi"/>
          <w:b w:val="0"/>
          <w:bCs w:val="0"/>
          <w:noProof/>
          <w:sz w:val="22"/>
          <w:szCs w:val="22"/>
        </w:rPr>
      </w:pPr>
      <w:hyperlink w:anchor="_Toc135390228" w:history="1">
        <w:r w:rsidR="000227E5" w:rsidRPr="000B307E">
          <w:rPr>
            <w:rStyle w:val="Hiperpovezava"/>
            <w:noProof/>
          </w:rPr>
          <w:t>9.</w:t>
        </w:r>
        <w:r w:rsidR="000227E5">
          <w:rPr>
            <w:rFonts w:asciiTheme="minorHAnsi" w:eastAsiaTheme="minorEastAsia" w:hAnsiTheme="minorHAnsi" w:cstheme="minorBidi"/>
            <w:b w:val="0"/>
            <w:bCs w:val="0"/>
            <w:noProof/>
            <w:sz w:val="22"/>
            <w:szCs w:val="22"/>
          </w:rPr>
          <w:tab/>
        </w:r>
        <w:r w:rsidR="000227E5" w:rsidRPr="000B307E">
          <w:rPr>
            <w:rStyle w:val="Hiperpovezava"/>
            <w:noProof/>
          </w:rPr>
          <w:t>MERILO</w:t>
        </w:r>
        <w:r w:rsidR="000227E5">
          <w:rPr>
            <w:noProof/>
            <w:webHidden/>
          </w:rPr>
          <w:tab/>
        </w:r>
        <w:r w:rsidR="000227E5">
          <w:rPr>
            <w:noProof/>
            <w:webHidden/>
          </w:rPr>
          <w:fldChar w:fldCharType="begin"/>
        </w:r>
        <w:r w:rsidR="000227E5">
          <w:rPr>
            <w:noProof/>
            <w:webHidden/>
          </w:rPr>
          <w:instrText xml:space="preserve"> PAGEREF _Toc135390228 \h </w:instrText>
        </w:r>
        <w:r w:rsidR="000227E5">
          <w:rPr>
            <w:noProof/>
            <w:webHidden/>
          </w:rPr>
        </w:r>
        <w:r w:rsidR="000227E5">
          <w:rPr>
            <w:noProof/>
            <w:webHidden/>
          </w:rPr>
          <w:fldChar w:fldCharType="separate"/>
        </w:r>
        <w:r w:rsidR="000227E5">
          <w:rPr>
            <w:noProof/>
            <w:webHidden/>
          </w:rPr>
          <w:t>11</w:t>
        </w:r>
        <w:r w:rsidR="000227E5">
          <w:rPr>
            <w:noProof/>
            <w:webHidden/>
          </w:rPr>
          <w:fldChar w:fldCharType="end"/>
        </w:r>
      </w:hyperlink>
    </w:p>
    <w:p w14:paraId="388D0D5D" w14:textId="3B6CE1EE" w:rsidR="000227E5" w:rsidRDefault="000C6F31">
      <w:pPr>
        <w:pStyle w:val="Kazalovsebine2"/>
        <w:rPr>
          <w:rFonts w:asciiTheme="minorHAnsi" w:eastAsiaTheme="minorEastAsia" w:hAnsiTheme="minorHAnsi" w:cstheme="minorBidi"/>
          <w:b w:val="0"/>
          <w:bCs w:val="0"/>
          <w:noProof/>
          <w:sz w:val="22"/>
          <w:szCs w:val="22"/>
        </w:rPr>
      </w:pPr>
      <w:hyperlink w:anchor="_Toc135390229" w:history="1">
        <w:r w:rsidR="000227E5" w:rsidRPr="000B307E">
          <w:rPr>
            <w:rStyle w:val="Hiperpovezava"/>
            <w:noProof/>
          </w:rPr>
          <w:t>10.</w:t>
        </w:r>
        <w:r w:rsidR="000227E5">
          <w:rPr>
            <w:rFonts w:asciiTheme="minorHAnsi" w:eastAsiaTheme="minorEastAsia" w:hAnsiTheme="minorHAnsi" w:cstheme="minorBidi"/>
            <w:b w:val="0"/>
            <w:bCs w:val="0"/>
            <w:noProof/>
            <w:sz w:val="22"/>
            <w:szCs w:val="22"/>
          </w:rPr>
          <w:tab/>
        </w:r>
        <w:r w:rsidR="000227E5" w:rsidRPr="000B307E">
          <w:rPr>
            <w:rStyle w:val="Hiperpovezava"/>
            <w:noProof/>
          </w:rPr>
          <w:t>PONUDBA</w:t>
        </w:r>
        <w:r w:rsidR="000227E5">
          <w:rPr>
            <w:noProof/>
            <w:webHidden/>
          </w:rPr>
          <w:tab/>
        </w:r>
        <w:r w:rsidR="000227E5">
          <w:rPr>
            <w:noProof/>
            <w:webHidden/>
          </w:rPr>
          <w:fldChar w:fldCharType="begin"/>
        </w:r>
        <w:r w:rsidR="000227E5">
          <w:rPr>
            <w:noProof/>
            <w:webHidden/>
          </w:rPr>
          <w:instrText xml:space="preserve"> PAGEREF _Toc135390229 \h </w:instrText>
        </w:r>
        <w:r w:rsidR="000227E5">
          <w:rPr>
            <w:noProof/>
            <w:webHidden/>
          </w:rPr>
        </w:r>
        <w:r w:rsidR="000227E5">
          <w:rPr>
            <w:noProof/>
            <w:webHidden/>
          </w:rPr>
          <w:fldChar w:fldCharType="separate"/>
        </w:r>
        <w:r w:rsidR="000227E5">
          <w:rPr>
            <w:noProof/>
            <w:webHidden/>
          </w:rPr>
          <w:t>11</w:t>
        </w:r>
        <w:r w:rsidR="000227E5">
          <w:rPr>
            <w:noProof/>
            <w:webHidden/>
          </w:rPr>
          <w:fldChar w:fldCharType="end"/>
        </w:r>
      </w:hyperlink>
    </w:p>
    <w:p w14:paraId="16466DA6" w14:textId="17BC31B1" w:rsidR="000227E5" w:rsidRDefault="000C6F31">
      <w:pPr>
        <w:pStyle w:val="Kazalovsebine2"/>
        <w:rPr>
          <w:rFonts w:asciiTheme="minorHAnsi" w:eastAsiaTheme="minorEastAsia" w:hAnsiTheme="minorHAnsi" w:cstheme="minorBidi"/>
          <w:b w:val="0"/>
          <w:bCs w:val="0"/>
          <w:noProof/>
          <w:sz w:val="22"/>
          <w:szCs w:val="22"/>
        </w:rPr>
      </w:pPr>
      <w:hyperlink w:anchor="_Toc135390230" w:history="1">
        <w:r w:rsidR="000227E5" w:rsidRPr="000B307E">
          <w:rPr>
            <w:rStyle w:val="Hiperpovezava"/>
            <w:noProof/>
          </w:rPr>
          <w:t>11.</w:t>
        </w:r>
        <w:r w:rsidR="000227E5">
          <w:rPr>
            <w:rFonts w:asciiTheme="minorHAnsi" w:eastAsiaTheme="minorEastAsia" w:hAnsiTheme="minorHAnsi" w:cstheme="minorBidi"/>
            <w:b w:val="0"/>
            <w:bCs w:val="0"/>
            <w:noProof/>
            <w:sz w:val="22"/>
            <w:szCs w:val="22"/>
          </w:rPr>
          <w:tab/>
        </w:r>
        <w:r w:rsidR="000227E5" w:rsidRPr="000B307E">
          <w:rPr>
            <w:rStyle w:val="Hiperpovezava"/>
            <w:noProof/>
          </w:rPr>
          <w:t>OBVESTILO O ODLOČITVI O ODDAJI NAROČILA</w:t>
        </w:r>
        <w:r w:rsidR="000227E5">
          <w:rPr>
            <w:noProof/>
            <w:webHidden/>
          </w:rPr>
          <w:tab/>
        </w:r>
        <w:r w:rsidR="000227E5">
          <w:rPr>
            <w:noProof/>
            <w:webHidden/>
          </w:rPr>
          <w:fldChar w:fldCharType="begin"/>
        </w:r>
        <w:r w:rsidR="000227E5">
          <w:rPr>
            <w:noProof/>
            <w:webHidden/>
          </w:rPr>
          <w:instrText xml:space="preserve"> PAGEREF _Toc135390230 \h </w:instrText>
        </w:r>
        <w:r w:rsidR="000227E5">
          <w:rPr>
            <w:noProof/>
            <w:webHidden/>
          </w:rPr>
        </w:r>
        <w:r w:rsidR="000227E5">
          <w:rPr>
            <w:noProof/>
            <w:webHidden/>
          </w:rPr>
          <w:fldChar w:fldCharType="separate"/>
        </w:r>
        <w:r w:rsidR="000227E5">
          <w:rPr>
            <w:noProof/>
            <w:webHidden/>
          </w:rPr>
          <w:t>17</w:t>
        </w:r>
        <w:r w:rsidR="000227E5">
          <w:rPr>
            <w:noProof/>
            <w:webHidden/>
          </w:rPr>
          <w:fldChar w:fldCharType="end"/>
        </w:r>
      </w:hyperlink>
    </w:p>
    <w:p w14:paraId="26E92A03" w14:textId="6D260E15" w:rsidR="000227E5" w:rsidRDefault="000C6F31">
      <w:pPr>
        <w:pStyle w:val="Kazalovsebine2"/>
        <w:rPr>
          <w:rFonts w:asciiTheme="minorHAnsi" w:eastAsiaTheme="minorEastAsia" w:hAnsiTheme="minorHAnsi" w:cstheme="minorBidi"/>
          <w:b w:val="0"/>
          <w:bCs w:val="0"/>
          <w:noProof/>
          <w:sz w:val="22"/>
          <w:szCs w:val="22"/>
        </w:rPr>
      </w:pPr>
      <w:hyperlink w:anchor="_Toc135390231" w:history="1">
        <w:r w:rsidR="000227E5" w:rsidRPr="000B307E">
          <w:rPr>
            <w:rStyle w:val="Hiperpovezava"/>
            <w:noProof/>
          </w:rPr>
          <w:t>12.</w:t>
        </w:r>
        <w:r w:rsidR="000227E5">
          <w:rPr>
            <w:rFonts w:asciiTheme="minorHAnsi" w:eastAsiaTheme="minorEastAsia" w:hAnsiTheme="minorHAnsi" w:cstheme="minorBidi"/>
            <w:b w:val="0"/>
            <w:bCs w:val="0"/>
            <w:noProof/>
            <w:sz w:val="22"/>
            <w:szCs w:val="22"/>
          </w:rPr>
          <w:tab/>
        </w:r>
        <w:r w:rsidR="000227E5" w:rsidRPr="000B307E">
          <w:rPr>
            <w:rStyle w:val="Hiperpovezava"/>
            <w:noProof/>
          </w:rPr>
          <w:t>ODSTOP OD IZVEDBE JAVNEGA NAROČILA</w:t>
        </w:r>
        <w:r w:rsidR="000227E5">
          <w:rPr>
            <w:noProof/>
            <w:webHidden/>
          </w:rPr>
          <w:tab/>
        </w:r>
        <w:r w:rsidR="000227E5">
          <w:rPr>
            <w:noProof/>
            <w:webHidden/>
          </w:rPr>
          <w:fldChar w:fldCharType="begin"/>
        </w:r>
        <w:r w:rsidR="000227E5">
          <w:rPr>
            <w:noProof/>
            <w:webHidden/>
          </w:rPr>
          <w:instrText xml:space="preserve"> PAGEREF _Toc135390231 \h </w:instrText>
        </w:r>
        <w:r w:rsidR="000227E5">
          <w:rPr>
            <w:noProof/>
            <w:webHidden/>
          </w:rPr>
        </w:r>
        <w:r w:rsidR="000227E5">
          <w:rPr>
            <w:noProof/>
            <w:webHidden/>
          </w:rPr>
          <w:fldChar w:fldCharType="separate"/>
        </w:r>
        <w:r w:rsidR="000227E5">
          <w:rPr>
            <w:noProof/>
            <w:webHidden/>
          </w:rPr>
          <w:t>17</w:t>
        </w:r>
        <w:r w:rsidR="000227E5">
          <w:rPr>
            <w:noProof/>
            <w:webHidden/>
          </w:rPr>
          <w:fldChar w:fldCharType="end"/>
        </w:r>
      </w:hyperlink>
    </w:p>
    <w:p w14:paraId="59FD6B1D" w14:textId="11663BA6" w:rsidR="000227E5" w:rsidRDefault="000C6F31">
      <w:pPr>
        <w:pStyle w:val="Kazalovsebine2"/>
        <w:rPr>
          <w:rFonts w:asciiTheme="minorHAnsi" w:eastAsiaTheme="minorEastAsia" w:hAnsiTheme="minorHAnsi" w:cstheme="minorBidi"/>
          <w:b w:val="0"/>
          <w:bCs w:val="0"/>
          <w:noProof/>
          <w:sz w:val="22"/>
          <w:szCs w:val="22"/>
        </w:rPr>
      </w:pPr>
      <w:hyperlink w:anchor="_Toc135390232" w:history="1">
        <w:r w:rsidR="000227E5" w:rsidRPr="000B307E">
          <w:rPr>
            <w:rStyle w:val="Hiperpovezava"/>
            <w:noProof/>
          </w:rPr>
          <w:t>13.</w:t>
        </w:r>
        <w:r w:rsidR="000227E5">
          <w:rPr>
            <w:rFonts w:asciiTheme="minorHAnsi" w:eastAsiaTheme="minorEastAsia" w:hAnsiTheme="minorHAnsi" w:cstheme="minorBidi"/>
            <w:b w:val="0"/>
            <w:bCs w:val="0"/>
            <w:noProof/>
            <w:sz w:val="22"/>
            <w:szCs w:val="22"/>
          </w:rPr>
          <w:tab/>
        </w:r>
        <w:r w:rsidR="000227E5" w:rsidRPr="000B307E">
          <w:rPr>
            <w:rStyle w:val="Hiperpovezava"/>
            <w:noProof/>
          </w:rPr>
          <w:t>VAROVANJE OSEBNIH PODATKOV</w:t>
        </w:r>
        <w:r w:rsidR="000227E5">
          <w:rPr>
            <w:noProof/>
            <w:webHidden/>
          </w:rPr>
          <w:tab/>
        </w:r>
        <w:r w:rsidR="000227E5">
          <w:rPr>
            <w:noProof/>
            <w:webHidden/>
          </w:rPr>
          <w:fldChar w:fldCharType="begin"/>
        </w:r>
        <w:r w:rsidR="000227E5">
          <w:rPr>
            <w:noProof/>
            <w:webHidden/>
          </w:rPr>
          <w:instrText xml:space="preserve"> PAGEREF _Toc135390232 \h </w:instrText>
        </w:r>
        <w:r w:rsidR="000227E5">
          <w:rPr>
            <w:noProof/>
            <w:webHidden/>
          </w:rPr>
        </w:r>
        <w:r w:rsidR="000227E5">
          <w:rPr>
            <w:noProof/>
            <w:webHidden/>
          </w:rPr>
          <w:fldChar w:fldCharType="separate"/>
        </w:r>
        <w:r w:rsidR="000227E5">
          <w:rPr>
            <w:noProof/>
            <w:webHidden/>
          </w:rPr>
          <w:t>17</w:t>
        </w:r>
        <w:r w:rsidR="000227E5">
          <w:rPr>
            <w:noProof/>
            <w:webHidden/>
          </w:rPr>
          <w:fldChar w:fldCharType="end"/>
        </w:r>
      </w:hyperlink>
    </w:p>
    <w:p w14:paraId="6A030FF3" w14:textId="33CFA052" w:rsidR="000227E5" w:rsidRDefault="000C6F31">
      <w:pPr>
        <w:pStyle w:val="Kazalovsebine2"/>
        <w:rPr>
          <w:rFonts w:asciiTheme="minorHAnsi" w:eastAsiaTheme="minorEastAsia" w:hAnsiTheme="minorHAnsi" w:cstheme="minorBidi"/>
          <w:b w:val="0"/>
          <w:bCs w:val="0"/>
          <w:noProof/>
          <w:sz w:val="22"/>
          <w:szCs w:val="22"/>
        </w:rPr>
      </w:pPr>
      <w:hyperlink w:anchor="_Toc135390233" w:history="1">
        <w:r w:rsidR="000227E5" w:rsidRPr="000B307E">
          <w:rPr>
            <w:rStyle w:val="Hiperpovezava"/>
            <w:noProof/>
          </w:rPr>
          <w:t>14.</w:t>
        </w:r>
        <w:r w:rsidR="000227E5">
          <w:rPr>
            <w:rFonts w:asciiTheme="minorHAnsi" w:eastAsiaTheme="minorEastAsia" w:hAnsiTheme="minorHAnsi" w:cstheme="minorBidi"/>
            <w:b w:val="0"/>
            <w:bCs w:val="0"/>
            <w:noProof/>
            <w:sz w:val="22"/>
            <w:szCs w:val="22"/>
          </w:rPr>
          <w:tab/>
        </w:r>
        <w:r w:rsidR="000227E5" w:rsidRPr="000B307E">
          <w:rPr>
            <w:rStyle w:val="Hiperpovezava"/>
            <w:noProof/>
          </w:rPr>
          <w:t>PRAVNO VARSTVO</w:t>
        </w:r>
        <w:r w:rsidR="000227E5">
          <w:rPr>
            <w:noProof/>
            <w:webHidden/>
          </w:rPr>
          <w:tab/>
        </w:r>
        <w:r w:rsidR="000227E5">
          <w:rPr>
            <w:noProof/>
            <w:webHidden/>
          </w:rPr>
          <w:fldChar w:fldCharType="begin"/>
        </w:r>
        <w:r w:rsidR="000227E5">
          <w:rPr>
            <w:noProof/>
            <w:webHidden/>
          </w:rPr>
          <w:instrText xml:space="preserve"> PAGEREF _Toc135390233 \h </w:instrText>
        </w:r>
        <w:r w:rsidR="000227E5">
          <w:rPr>
            <w:noProof/>
            <w:webHidden/>
          </w:rPr>
        </w:r>
        <w:r w:rsidR="000227E5">
          <w:rPr>
            <w:noProof/>
            <w:webHidden/>
          </w:rPr>
          <w:fldChar w:fldCharType="separate"/>
        </w:r>
        <w:r w:rsidR="000227E5">
          <w:rPr>
            <w:noProof/>
            <w:webHidden/>
          </w:rPr>
          <w:t>17</w:t>
        </w:r>
        <w:r w:rsidR="000227E5">
          <w:rPr>
            <w:noProof/>
            <w:webHidden/>
          </w:rPr>
          <w:fldChar w:fldCharType="end"/>
        </w:r>
      </w:hyperlink>
    </w:p>
    <w:p w14:paraId="1287C402" w14:textId="03A63FCC" w:rsidR="000227E5" w:rsidRDefault="000C6F31">
      <w:pPr>
        <w:pStyle w:val="Kazalovsebine2"/>
        <w:rPr>
          <w:rFonts w:asciiTheme="minorHAnsi" w:eastAsiaTheme="minorEastAsia" w:hAnsiTheme="minorHAnsi" w:cstheme="minorBidi"/>
          <w:b w:val="0"/>
          <w:bCs w:val="0"/>
          <w:noProof/>
          <w:sz w:val="22"/>
          <w:szCs w:val="22"/>
        </w:rPr>
      </w:pPr>
      <w:hyperlink w:anchor="_Toc135390234" w:history="1">
        <w:r w:rsidR="000227E5" w:rsidRPr="000B307E">
          <w:rPr>
            <w:rStyle w:val="Hiperpovezava"/>
            <w:noProof/>
          </w:rPr>
          <w:t>15.</w:t>
        </w:r>
        <w:r w:rsidR="000227E5">
          <w:rPr>
            <w:rFonts w:asciiTheme="minorHAnsi" w:eastAsiaTheme="minorEastAsia" w:hAnsiTheme="minorHAnsi" w:cstheme="minorBidi"/>
            <w:b w:val="0"/>
            <w:bCs w:val="0"/>
            <w:noProof/>
            <w:sz w:val="22"/>
            <w:szCs w:val="22"/>
          </w:rPr>
          <w:tab/>
        </w:r>
        <w:r w:rsidR="000227E5" w:rsidRPr="000B307E">
          <w:rPr>
            <w:rStyle w:val="Hiperpovezava"/>
            <w:noProof/>
          </w:rPr>
          <w:t>POGODBA</w:t>
        </w:r>
        <w:r w:rsidR="000227E5">
          <w:rPr>
            <w:noProof/>
            <w:webHidden/>
          </w:rPr>
          <w:tab/>
        </w:r>
        <w:r w:rsidR="000227E5">
          <w:rPr>
            <w:noProof/>
            <w:webHidden/>
          </w:rPr>
          <w:fldChar w:fldCharType="begin"/>
        </w:r>
        <w:r w:rsidR="000227E5">
          <w:rPr>
            <w:noProof/>
            <w:webHidden/>
          </w:rPr>
          <w:instrText xml:space="preserve"> PAGEREF _Toc135390234 \h </w:instrText>
        </w:r>
        <w:r w:rsidR="000227E5">
          <w:rPr>
            <w:noProof/>
            <w:webHidden/>
          </w:rPr>
        </w:r>
        <w:r w:rsidR="000227E5">
          <w:rPr>
            <w:noProof/>
            <w:webHidden/>
          </w:rPr>
          <w:fldChar w:fldCharType="separate"/>
        </w:r>
        <w:r w:rsidR="000227E5">
          <w:rPr>
            <w:noProof/>
            <w:webHidden/>
          </w:rPr>
          <w:t>18</w:t>
        </w:r>
        <w:r w:rsidR="000227E5">
          <w:rPr>
            <w:noProof/>
            <w:webHidden/>
          </w:rPr>
          <w:fldChar w:fldCharType="end"/>
        </w:r>
      </w:hyperlink>
    </w:p>
    <w:p w14:paraId="7D773553" w14:textId="7FEA8242" w:rsidR="000227E5" w:rsidRDefault="000C6F31">
      <w:pPr>
        <w:pStyle w:val="Kazalovsebine2"/>
        <w:rPr>
          <w:rFonts w:asciiTheme="minorHAnsi" w:eastAsiaTheme="minorEastAsia" w:hAnsiTheme="minorHAnsi" w:cstheme="minorBidi"/>
          <w:b w:val="0"/>
          <w:bCs w:val="0"/>
          <w:noProof/>
          <w:sz w:val="22"/>
          <w:szCs w:val="22"/>
        </w:rPr>
      </w:pPr>
      <w:hyperlink w:anchor="_Toc135390235" w:history="1">
        <w:r w:rsidR="000227E5" w:rsidRPr="000B307E">
          <w:rPr>
            <w:rStyle w:val="Hiperpovezava"/>
            <w:rFonts w:cs="Times New Roman"/>
            <w:iCs/>
            <w:noProof/>
            <w:lang w:val="x-none" w:eastAsia="zh-CN"/>
          </w:rPr>
          <w:t>OBRAZEC ŠT. 1 - PONUDBA</w:t>
        </w:r>
        <w:r w:rsidR="000227E5">
          <w:rPr>
            <w:noProof/>
            <w:webHidden/>
          </w:rPr>
          <w:tab/>
        </w:r>
        <w:r w:rsidR="000227E5">
          <w:rPr>
            <w:noProof/>
            <w:webHidden/>
          </w:rPr>
          <w:fldChar w:fldCharType="begin"/>
        </w:r>
        <w:r w:rsidR="000227E5">
          <w:rPr>
            <w:noProof/>
            <w:webHidden/>
          </w:rPr>
          <w:instrText xml:space="preserve"> PAGEREF _Toc135390235 \h </w:instrText>
        </w:r>
        <w:r w:rsidR="000227E5">
          <w:rPr>
            <w:noProof/>
            <w:webHidden/>
          </w:rPr>
        </w:r>
        <w:r w:rsidR="000227E5">
          <w:rPr>
            <w:noProof/>
            <w:webHidden/>
          </w:rPr>
          <w:fldChar w:fldCharType="separate"/>
        </w:r>
        <w:r w:rsidR="000227E5">
          <w:rPr>
            <w:noProof/>
            <w:webHidden/>
          </w:rPr>
          <w:t>20</w:t>
        </w:r>
        <w:r w:rsidR="000227E5">
          <w:rPr>
            <w:noProof/>
            <w:webHidden/>
          </w:rPr>
          <w:fldChar w:fldCharType="end"/>
        </w:r>
      </w:hyperlink>
    </w:p>
    <w:p w14:paraId="61459E9F" w14:textId="6599106D" w:rsidR="000227E5" w:rsidRDefault="000C6F31">
      <w:pPr>
        <w:pStyle w:val="Kazalovsebine2"/>
        <w:rPr>
          <w:rFonts w:asciiTheme="minorHAnsi" w:eastAsiaTheme="minorEastAsia" w:hAnsiTheme="minorHAnsi" w:cstheme="minorBidi"/>
          <w:b w:val="0"/>
          <w:bCs w:val="0"/>
          <w:noProof/>
          <w:sz w:val="22"/>
          <w:szCs w:val="22"/>
        </w:rPr>
      </w:pPr>
      <w:hyperlink w:anchor="_Toc135390236" w:history="1">
        <w:r w:rsidR="000227E5" w:rsidRPr="000B307E">
          <w:rPr>
            <w:rStyle w:val="Hiperpovezava"/>
            <w:noProof/>
          </w:rPr>
          <w:t>OBRAZEC ŠT. 2 - SOGLASJE / IZJAVA PODIZVAJALCA O NEPOSREDNEM PLAČILU</w:t>
        </w:r>
        <w:r w:rsidR="000227E5">
          <w:rPr>
            <w:noProof/>
            <w:webHidden/>
          </w:rPr>
          <w:tab/>
        </w:r>
        <w:r w:rsidR="000227E5">
          <w:rPr>
            <w:noProof/>
            <w:webHidden/>
          </w:rPr>
          <w:fldChar w:fldCharType="begin"/>
        </w:r>
        <w:r w:rsidR="000227E5">
          <w:rPr>
            <w:noProof/>
            <w:webHidden/>
          </w:rPr>
          <w:instrText xml:space="preserve"> PAGEREF _Toc135390236 \h </w:instrText>
        </w:r>
        <w:r w:rsidR="000227E5">
          <w:rPr>
            <w:noProof/>
            <w:webHidden/>
          </w:rPr>
        </w:r>
        <w:r w:rsidR="000227E5">
          <w:rPr>
            <w:noProof/>
            <w:webHidden/>
          </w:rPr>
          <w:fldChar w:fldCharType="separate"/>
        </w:r>
        <w:r w:rsidR="000227E5">
          <w:rPr>
            <w:noProof/>
            <w:webHidden/>
          </w:rPr>
          <w:t>22</w:t>
        </w:r>
        <w:r w:rsidR="000227E5">
          <w:rPr>
            <w:noProof/>
            <w:webHidden/>
          </w:rPr>
          <w:fldChar w:fldCharType="end"/>
        </w:r>
      </w:hyperlink>
    </w:p>
    <w:p w14:paraId="46E32223" w14:textId="035B3313" w:rsidR="000227E5" w:rsidRDefault="000C6F31">
      <w:pPr>
        <w:pStyle w:val="Kazalovsebine2"/>
        <w:rPr>
          <w:rFonts w:asciiTheme="minorHAnsi" w:eastAsiaTheme="minorEastAsia" w:hAnsiTheme="minorHAnsi" w:cstheme="minorBidi"/>
          <w:b w:val="0"/>
          <w:bCs w:val="0"/>
          <w:noProof/>
          <w:sz w:val="22"/>
          <w:szCs w:val="22"/>
        </w:rPr>
      </w:pPr>
      <w:hyperlink w:anchor="_Toc135390237" w:history="1">
        <w:r w:rsidR="000227E5" w:rsidRPr="000B307E">
          <w:rPr>
            <w:rStyle w:val="Hiperpovezava"/>
            <w:noProof/>
          </w:rPr>
          <w:t>OBRAZEC ŠT. 3 - POOBLASTILO ZA PRIDOBITEV POTRDILA IZ KAZENSKE EVIDENCE ZA FIZIČNE OSEBE</w:t>
        </w:r>
        <w:r w:rsidR="000227E5">
          <w:rPr>
            <w:noProof/>
            <w:webHidden/>
          </w:rPr>
          <w:tab/>
        </w:r>
        <w:r w:rsidR="000227E5">
          <w:rPr>
            <w:noProof/>
            <w:webHidden/>
          </w:rPr>
          <w:fldChar w:fldCharType="begin"/>
        </w:r>
        <w:r w:rsidR="000227E5">
          <w:rPr>
            <w:noProof/>
            <w:webHidden/>
          </w:rPr>
          <w:instrText xml:space="preserve"> PAGEREF _Toc135390237 \h </w:instrText>
        </w:r>
        <w:r w:rsidR="000227E5">
          <w:rPr>
            <w:noProof/>
            <w:webHidden/>
          </w:rPr>
        </w:r>
        <w:r w:rsidR="000227E5">
          <w:rPr>
            <w:noProof/>
            <w:webHidden/>
          </w:rPr>
          <w:fldChar w:fldCharType="separate"/>
        </w:r>
        <w:r w:rsidR="000227E5">
          <w:rPr>
            <w:noProof/>
            <w:webHidden/>
          </w:rPr>
          <w:t>23</w:t>
        </w:r>
        <w:r w:rsidR="000227E5">
          <w:rPr>
            <w:noProof/>
            <w:webHidden/>
          </w:rPr>
          <w:fldChar w:fldCharType="end"/>
        </w:r>
      </w:hyperlink>
    </w:p>
    <w:p w14:paraId="12A17388" w14:textId="41FF2B18" w:rsidR="000227E5" w:rsidRDefault="000C6F31">
      <w:pPr>
        <w:pStyle w:val="Kazalovsebine2"/>
        <w:rPr>
          <w:rFonts w:asciiTheme="minorHAnsi" w:eastAsiaTheme="minorEastAsia" w:hAnsiTheme="minorHAnsi" w:cstheme="minorBidi"/>
          <w:b w:val="0"/>
          <w:bCs w:val="0"/>
          <w:noProof/>
          <w:sz w:val="22"/>
          <w:szCs w:val="22"/>
        </w:rPr>
      </w:pPr>
      <w:hyperlink w:anchor="_Toc135390238" w:history="1">
        <w:r w:rsidR="000227E5" w:rsidRPr="000B307E">
          <w:rPr>
            <w:rStyle w:val="Hiperpovezava"/>
            <w:noProof/>
          </w:rPr>
          <w:t>OBRAZEC ŠT. 4 - POOBLASTILO ZA PRIDOBITEV PODATKOV ZA PRAVNE OSEBE</w:t>
        </w:r>
        <w:r w:rsidR="000227E5">
          <w:rPr>
            <w:noProof/>
            <w:webHidden/>
          </w:rPr>
          <w:tab/>
        </w:r>
        <w:r w:rsidR="000227E5">
          <w:rPr>
            <w:noProof/>
            <w:webHidden/>
          </w:rPr>
          <w:fldChar w:fldCharType="begin"/>
        </w:r>
        <w:r w:rsidR="000227E5">
          <w:rPr>
            <w:noProof/>
            <w:webHidden/>
          </w:rPr>
          <w:instrText xml:space="preserve"> PAGEREF _Toc135390238 \h </w:instrText>
        </w:r>
        <w:r w:rsidR="000227E5">
          <w:rPr>
            <w:noProof/>
            <w:webHidden/>
          </w:rPr>
        </w:r>
        <w:r w:rsidR="000227E5">
          <w:rPr>
            <w:noProof/>
            <w:webHidden/>
          </w:rPr>
          <w:fldChar w:fldCharType="separate"/>
        </w:r>
        <w:r w:rsidR="000227E5">
          <w:rPr>
            <w:noProof/>
            <w:webHidden/>
          </w:rPr>
          <w:t>24</w:t>
        </w:r>
        <w:r w:rsidR="000227E5">
          <w:rPr>
            <w:noProof/>
            <w:webHidden/>
          </w:rPr>
          <w:fldChar w:fldCharType="end"/>
        </w:r>
      </w:hyperlink>
    </w:p>
    <w:p w14:paraId="56D9E193" w14:textId="27E9261A" w:rsidR="000227E5" w:rsidRDefault="000C6F31">
      <w:pPr>
        <w:pStyle w:val="Kazalovsebine2"/>
        <w:rPr>
          <w:rFonts w:asciiTheme="minorHAnsi" w:eastAsiaTheme="minorEastAsia" w:hAnsiTheme="minorHAnsi" w:cstheme="minorBidi"/>
          <w:b w:val="0"/>
          <w:bCs w:val="0"/>
          <w:noProof/>
          <w:sz w:val="22"/>
          <w:szCs w:val="22"/>
        </w:rPr>
      </w:pPr>
      <w:hyperlink w:anchor="_Toc135390239" w:history="1">
        <w:r w:rsidR="000227E5" w:rsidRPr="000B307E">
          <w:rPr>
            <w:rStyle w:val="Hiperpovezava"/>
            <w:rFonts w:cs="Times New Roman"/>
            <w:noProof/>
            <w:lang w:eastAsia="zh-CN"/>
          </w:rPr>
          <w:t>OBRAZEC ŠT. 5a - VZOREC FINANČNEGA ZAVAROVANJA ZA DOBRO IZVEDBO POGODBENIH OBVEZNOSTI PO EPGP-758</w:t>
        </w:r>
        <w:r w:rsidR="000227E5">
          <w:rPr>
            <w:noProof/>
            <w:webHidden/>
          </w:rPr>
          <w:tab/>
        </w:r>
        <w:r w:rsidR="000227E5">
          <w:rPr>
            <w:noProof/>
            <w:webHidden/>
          </w:rPr>
          <w:fldChar w:fldCharType="begin"/>
        </w:r>
        <w:r w:rsidR="000227E5">
          <w:rPr>
            <w:noProof/>
            <w:webHidden/>
          </w:rPr>
          <w:instrText xml:space="preserve"> PAGEREF _Toc135390239 \h </w:instrText>
        </w:r>
        <w:r w:rsidR="000227E5">
          <w:rPr>
            <w:noProof/>
            <w:webHidden/>
          </w:rPr>
        </w:r>
        <w:r w:rsidR="000227E5">
          <w:rPr>
            <w:noProof/>
            <w:webHidden/>
          </w:rPr>
          <w:fldChar w:fldCharType="separate"/>
        </w:r>
        <w:r w:rsidR="000227E5">
          <w:rPr>
            <w:noProof/>
            <w:webHidden/>
          </w:rPr>
          <w:t>25</w:t>
        </w:r>
        <w:r w:rsidR="000227E5">
          <w:rPr>
            <w:noProof/>
            <w:webHidden/>
          </w:rPr>
          <w:fldChar w:fldCharType="end"/>
        </w:r>
      </w:hyperlink>
    </w:p>
    <w:p w14:paraId="7FAFB4F1" w14:textId="38C47352" w:rsidR="000227E5" w:rsidRDefault="000C6F31">
      <w:pPr>
        <w:pStyle w:val="Kazalovsebine2"/>
        <w:rPr>
          <w:rFonts w:asciiTheme="minorHAnsi" w:eastAsiaTheme="minorEastAsia" w:hAnsiTheme="minorHAnsi" w:cstheme="minorBidi"/>
          <w:b w:val="0"/>
          <w:bCs w:val="0"/>
          <w:noProof/>
          <w:sz w:val="22"/>
          <w:szCs w:val="22"/>
        </w:rPr>
      </w:pPr>
      <w:hyperlink w:anchor="_Toc135390240" w:history="1">
        <w:r w:rsidR="000227E5" w:rsidRPr="000B307E">
          <w:rPr>
            <w:rStyle w:val="Hiperpovezava"/>
            <w:rFonts w:cs="Times New Roman"/>
            <w:iCs/>
            <w:noProof/>
            <w:lang w:val="x-none" w:eastAsia="zh-CN"/>
          </w:rPr>
          <w:t xml:space="preserve">OBRAZEC ŠT. </w:t>
        </w:r>
        <w:r w:rsidR="000227E5" w:rsidRPr="000B307E">
          <w:rPr>
            <w:rStyle w:val="Hiperpovezava"/>
            <w:rFonts w:cs="Times New Roman"/>
            <w:iCs/>
            <w:noProof/>
            <w:lang w:eastAsia="zh-CN"/>
          </w:rPr>
          <w:t xml:space="preserve">5b - </w:t>
        </w:r>
        <w:r w:rsidR="000227E5" w:rsidRPr="000B307E">
          <w:rPr>
            <w:rStyle w:val="Hiperpovezava"/>
            <w:rFonts w:cs="Times New Roman"/>
            <w:iCs/>
            <w:noProof/>
            <w:lang w:val="x-none" w:eastAsia="zh-CN"/>
          </w:rPr>
          <w:t xml:space="preserve">VZOREC FINANČNEGA ZAVAROVANJA ZA DOBRO IZVEDBO POGODBENIH OBVEZNOSTI </w:t>
        </w:r>
        <w:r w:rsidR="000227E5" w:rsidRPr="000B307E">
          <w:rPr>
            <w:rStyle w:val="Hiperpovezava"/>
            <w:rFonts w:cs="Times New Roman"/>
            <w:iCs/>
            <w:noProof/>
            <w:lang w:eastAsia="zh-CN"/>
          </w:rPr>
          <w:t>- vzorec menične izjave</w:t>
        </w:r>
        <w:r w:rsidR="000227E5">
          <w:rPr>
            <w:noProof/>
            <w:webHidden/>
          </w:rPr>
          <w:tab/>
        </w:r>
        <w:r w:rsidR="000227E5">
          <w:rPr>
            <w:noProof/>
            <w:webHidden/>
          </w:rPr>
          <w:fldChar w:fldCharType="begin"/>
        </w:r>
        <w:r w:rsidR="000227E5">
          <w:rPr>
            <w:noProof/>
            <w:webHidden/>
          </w:rPr>
          <w:instrText xml:space="preserve"> PAGEREF _Toc135390240 \h </w:instrText>
        </w:r>
        <w:r w:rsidR="000227E5">
          <w:rPr>
            <w:noProof/>
            <w:webHidden/>
          </w:rPr>
        </w:r>
        <w:r w:rsidR="000227E5">
          <w:rPr>
            <w:noProof/>
            <w:webHidden/>
          </w:rPr>
          <w:fldChar w:fldCharType="separate"/>
        </w:r>
        <w:r w:rsidR="000227E5">
          <w:rPr>
            <w:noProof/>
            <w:webHidden/>
          </w:rPr>
          <w:t>26</w:t>
        </w:r>
        <w:r w:rsidR="000227E5">
          <w:rPr>
            <w:noProof/>
            <w:webHidden/>
          </w:rPr>
          <w:fldChar w:fldCharType="end"/>
        </w:r>
      </w:hyperlink>
    </w:p>
    <w:p w14:paraId="12BD7B03" w14:textId="145F0E07" w:rsidR="000227E5" w:rsidRDefault="000C6F31">
      <w:pPr>
        <w:pStyle w:val="Kazalovsebine2"/>
        <w:rPr>
          <w:rFonts w:asciiTheme="minorHAnsi" w:eastAsiaTheme="minorEastAsia" w:hAnsiTheme="minorHAnsi" w:cstheme="minorBidi"/>
          <w:b w:val="0"/>
          <w:bCs w:val="0"/>
          <w:noProof/>
          <w:sz w:val="22"/>
          <w:szCs w:val="22"/>
        </w:rPr>
      </w:pPr>
      <w:hyperlink w:anchor="_Toc135390241" w:history="1">
        <w:r w:rsidR="000227E5" w:rsidRPr="000B307E">
          <w:rPr>
            <w:rStyle w:val="Hiperpovezava"/>
            <w:rFonts w:cs="Times New Roman"/>
            <w:iCs/>
            <w:noProof/>
            <w:lang w:eastAsia="zh-CN"/>
          </w:rPr>
          <w:t xml:space="preserve">(opcija samo za sklop 2 </w:t>
        </w:r>
        <w:r w:rsidR="000227E5" w:rsidRPr="000B307E">
          <w:rPr>
            <w:rStyle w:val="Hiperpovezava"/>
            <w:rFonts w:cs="Times New Roman"/>
            <w:iCs/>
            <w:noProof/>
            <w:lang w:val="x-none" w:eastAsia="zh-CN"/>
          </w:rPr>
          <w:t xml:space="preserve"> </w:t>
        </w:r>
        <w:r w:rsidR="000227E5" w:rsidRPr="000B307E">
          <w:rPr>
            <w:rStyle w:val="Hiperpovezava"/>
            <w:rFonts w:cs="Times New Roman"/>
            <w:iCs/>
            <w:noProof/>
            <w:lang w:eastAsia="zh-CN"/>
          </w:rPr>
          <w:t>Vzdrževanje opreme za dobo 6 let po preteku garancijskega roka)</w:t>
        </w:r>
        <w:r w:rsidR="000227E5">
          <w:rPr>
            <w:noProof/>
            <w:webHidden/>
          </w:rPr>
          <w:tab/>
        </w:r>
        <w:r w:rsidR="000227E5">
          <w:rPr>
            <w:noProof/>
            <w:webHidden/>
          </w:rPr>
          <w:fldChar w:fldCharType="begin"/>
        </w:r>
        <w:r w:rsidR="000227E5">
          <w:rPr>
            <w:noProof/>
            <w:webHidden/>
          </w:rPr>
          <w:instrText xml:space="preserve"> PAGEREF _Toc135390241 \h </w:instrText>
        </w:r>
        <w:r w:rsidR="000227E5">
          <w:rPr>
            <w:noProof/>
            <w:webHidden/>
          </w:rPr>
        </w:r>
        <w:r w:rsidR="000227E5">
          <w:rPr>
            <w:noProof/>
            <w:webHidden/>
          </w:rPr>
          <w:fldChar w:fldCharType="separate"/>
        </w:r>
        <w:r w:rsidR="000227E5">
          <w:rPr>
            <w:noProof/>
            <w:webHidden/>
          </w:rPr>
          <w:t>26</w:t>
        </w:r>
        <w:r w:rsidR="000227E5">
          <w:rPr>
            <w:noProof/>
            <w:webHidden/>
          </w:rPr>
          <w:fldChar w:fldCharType="end"/>
        </w:r>
      </w:hyperlink>
    </w:p>
    <w:p w14:paraId="0A24E681" w14:textId="1A3BF032" w:rsidR="000227E5" w:rsidRDefault="000C6F31">
      <w:pPr>
        <w:pStyle w:val="Kazalovsebine2"/>
        <w:rPr>
          <w:rFonts w:asciiTheme="minorHAnsi" w:eastAsiaTheme="minorEastAsia" w:hAnsiTheme="minorHAnsi" w:cstheme="minorBidi"/>
          <w:b w:val="0"/>
          <w:bCs w:val="0"/>
          <w:noProof/>
          <w:sz w:val="22"/>
          <w:szCs w:val="22"/>
        </w:rPr>
      </w:pPr>
      <w:hyperlink w:anchor="_Toc135390242" w:history="1">
        <w:r w:rsidR="000227E5" w:rsidRPr="000B307E">
          <w:rPr>
            <w:rStyle w:val="Hiperpovezava"/>
            <w:rFonts w:cs="Times New Roman"/>
            <w:noProof/>
            <w:lang w:eastAsia="zh-CN"/>
          </w:rPr>
          <w:t>OBRAZEC ŠT. 6 - VZOREC FINANČNEGA ZAVAROVANJA ZA ODPRAVO NAPAK V GARANCIJSKEM ROKU PO EPGP-758</w:t>
        </w:r>
        <w:r w:rsidR="000227E5">
          <w:rPr>
            <w:noProof/>
            <w:webHidden/>
          </w:rPr>
          <w:tab/>
        </w:r>
        <w:r w:rsidR="000227E5">
          <w:rPr>
            <w:noProof/>
            <w:webHidden/>
          </w:rPr>
          <w:fldChar w:fldCharType="begin"/>
        </w:r>
        <w:r w:rsidR="000227E5">
          <w:rPr>
            <w:noProof/>
            <w:webHidden/>
          </w:rPr>
          <w:instrText xml:space="preserve"> PAGEREF _Toc135390242 \h </w:instrText>
        </w:r>
        <w:r w:rsidR="000227E5">
          <w:rPr>
            <w:noProof/>
            <w:webHidden/>
          </w:rPr>
        </w:r>
        <w:r w:rsidR="000227E5">
          <w:rPr>
            <w:noProof/>
            <w:webHidden/>
          </w:rPr>
          <w:fldChar w:fldCharType="separate"/>
        </w:r>
        <w:r w:rsidR="000227E5">
          <w:rPr>
            <w:noProof/>
            <w:webHidden/>
          </w:rPr>
          <w:t>27</w:t>
        </w:r>
        <w:r w:rsidR="000227E5">
          <w:rPr>
            <w:noProof/>
            <w:webHidden/>
          </w:rPr>
          <w:fldChar w:fldCharType="end"/>
        </w:r>
      </w:hyperlink>
    </w:p>
    <w:p w14:paraId="44AB901F" w14:textId="59F522C4" w:rsidR="000227E5" w:rsidRDefault="000C6F31">
      <w:pPr>
        <w:pStyle w:val="Kazalovsebine2"/>
        <w:rPr>
          <w:rFonts w:asciiTheme="minorHAnsi" w:eastAsiaTheme="minorEastAsia" w:hAnsiTheme="minorHAnsi" w:cstheme="minorBidi"/>
          <w:b w:val="0"/>
          <w:bCs w:val="0"/>
          <w:noProof/>
          <w:sz w:val="22"/>
          <w:szCs w:val="22"/>
        </w:rPr>
      </w:pPr>
      <w:hyperlink w:anchor="_Toc135390243" w:history="1">
        <w:r w:rsidR="000227E5" w:rsidRPr="000B307E">
          <w:rPr>
            <w:rStyle w:val="Hiperpovezava"/>
            <w:iCs/>
            <w:noProof/>
          </w:rPr>
          <w:t>IZJAVA GOSPODARSKEGA SUBJEKTA</w:t>
        </w:r>
        <w:r w:rsidR="000227E5">
          <w:rPr>
            <w:noProof/>
            <w:webHidden/>
          </w:rPr>
          <w:tab/>
        </w:r>
        <w:r w:rsidR="000227E5">
          <w:rPr>
            <w:noProof/>
            <w:webHidden/>
          </w:rPr>
          <w:fldChar w:fldCharType="begin"/>
        </w:r>
        <w:r w:rsidR="000227E5">
          <w:rPr>
            <w:noProof/>
            <w:webHidden/>
          </w:rPr>
          <w:instrText xml:space="preserve"> PAGEREF _Toc135390243 \h </w:instrText>
        </w:r>
        <w:r w:rsidR="000227E5">
          <w:rPr>
            <w:noProof/>
            <w:webHidden/>
          </w:rPr>
        </w:r>
        <w:r w:rsidR="000227E5">
          <w:rPr>
            <w:noProof/>
            <w:webHidden/>
          </w:rPr>
          <w:fldChar w:fldCharType="separate"/>
        </w:r>
        <w:r w:rsidR="000227E5">
          <w:rPr>
            <w:noProof/>
            <w:webHidden/>
          </w:rPr>
          <w:t>28</w:t>
        </w:r>
        <w:r w:rsidR="000227E5">
          <w:rPr>
            <w:noProof/>
            <w:webHidden/>
          </w:rPr>
          <w:fldChar w:fldCharType="end"/>
        </w:r>
      </w:hyperlink>
    </w:p>
    <w:p w14:paraId="04C4C404" w14:textId="39D402FE" w:rsidR="000227E5" w:rsidRDefault="000C6F31">
      <w:pPr>
        <w:pStyle w:val="Kazalovsebine2"/>
        <w:rPr>
          <w:rFonts w:asciiTheme="minorHAnsi" w:eastAsiaTheme="minorEastAsia" w:hAnsiTheme="minorHAnsi" w:cstheme="minorBidi"/>
          <w:b w:val="0"/>
          <w:bCs w:val="0"/>
          <w:noProof/>
          <w:sz w:val="22"/>
          <w:szCs w:val="22"/>
        </w:rPr>
      </w:pPr>
      <w:hyperlink w:anchor="_Toc135390244" w:history="1">
        <w:r w:rsidR="000227E5" w:rsidRPr="000B307E">
          <w:rPr>
            <w:rStyle w:val="Hiperpovezava"/>
            <w:noProof/>
          </w:rPr>
          <w:t>OSNUTEK POGODBE</w:t>
        </w:r>
        <w:r w:rsidR="000227E5">
          <w:rPr>
            <w:noProof/>
            <w:webHidden/>
          </w:rPr>
          <w:tab/>
        </w:r>
        <w:r w:rsidR="000227E5">
          <w:rPr>
            <w:noProof/>
            <w:webHidden/>
          </w:rPr>
          <w:fldChar w:fldCharType="begin"/>
        </w:r>
        <w:r w:rsidR="000227E5">
          <w:rPr>
            <w:noProof/>
            <w:webHidden/>
          </w:rPr>
          <w:instrText xml:space="preserve"> PAGEREF _Toc135390244 \h </w:instrText>
        </w:r>
        <w:r w:rsidR="000227E5">
          <w:rPr>
            <w:noProof/>
            <w:webHidden/>
          </w:rPr>
        </w:r>
        <w:r w:rsidR="000227E5">
          <w:rPr>
            <w:noProof/>
            <w:webHidden/>
          </w:rPr>
          <w:fldChar w:fldCharType="separate"/>
        </w:r>
        <w:r w:rsidR="000227E5">
          <w:rPr>
            <w:noProof/>
            <w:webHidden/>
          </w:rPr>
          <w:t>29</w:t>
        </w:r>
        <w:r w:rsidR="000227E5">
          <w:rPr>
            <w:noProof/>
            <w:webHidden/>
          </w:rPr>
          <w:fldChar w:fldCharType="end"/>
        </w:r>
      </w:hyperlink>
    </w:p>
    <w:p w14:paraId="0BA07D43" w14:textId="763BBE34" w:rsidR="000227E5" w:rsidRDefault="000C6F31">
      <w:pPr>
        <w:pStyle w:val="Kazalovsebine2"/>
        <w:rPr>
          <w:rFonts w:asciiTheme="minorHAnsi" w:eastAsiaTheme="minorEastAsia" w:hAnsiTheme="minorHAnsi" w:cstheme="minorBidi"/>
          <w:b w:val="0"/>
          <w:bCs w:val="0"/>
          <w:noProof/>
          <w:sz w:val="22"/>
          <w:szCs w:val="22"/>
        </w:rPr>
      </w:pPr>
      <w:hyperlink w:anchor="_Toc135390245" w:history="1">
        <w:r w:rsidR="000227E5" w:rsidRPr="000B307E">
          <w:rPr>
            <w:rStyle w:val="Hiperpovezava"/>
            <w:noProof/>
          </w:rPr>
          <w:t>OSNUTEK POGODBE O VZDRŽEVANJU IN SERVISIRANJU OPREME PO IZTEKU GARANCIJSKE DOBE</w:t>
        </w:r>
        <w:r w:rsidR="000227E5">
          <w:rPr>
            <w:noProof/>
            <w:webHidden/>
          </w:rPr>
          <w:tab/>
        </w:r>
        <w:r w:rsidR="000227E5">
          <w:rPr>
            <w:noProof/>
            <w:webHidden/>
          </w:rPr>
          <w:fldChar w:fldCharType="begin"/>
        </w:r>
        <w:r w:rsidR="000227E5">
          <w:rPr>
            <w:noProof/>
            <w:webHidden/>
          </w:rPr>
          <w:instrText xml:space="preserve"> PAGEREF _Toc135390245 \h </w:instrText>
        </w:r>
        <w:r w:rsidR="000227E5">
          <w:rPr>
            <w:noProof/>
            <w:webHidden/>
          </w:rPr>
        </w:r>
        <w:r w:rsidR="000227E5">
          <w:rPr>
            <w:noProof/>
            <w:webHidden/>
          </w:rPr>
          <w:fldChar w:fldCharType="separate"/>
        </w:r>
        <w:r w:rsidR="000227E5">
          <w:rPr>
            <w:noProof/>
            <w:webHidden/>
          </w:rPr>
          <w:t>42</w:t>
        </w:r>
        <w:r w:rsidR="000227E5">
          <w:rPr>
            <w:noProof/>
            <w:webHidden/>
          </w:rPr>
          <w:fldChar w:fldCharType="end"/>
        </w:r>
      </w:hyperlink>
    </w:p>
    <w:p w14:paraId="3F985650" w14:textId="7ACEBE5A" w:rsidR="000227E5" w:rsidRDefault="000C6F31">
      <w:pPr>
        <w:pStyle w:val="Kazalovsebine2"/>
        <w:rPr>
          <w:rFonts w:asciiTheme="minorHAnsi" w:eastAsiaTheme="minorEastAsia" w:hAnsiTheme="minorHAnsi" w:cstheme="minorBidi"/>
          <w:b w:val="0"/>
          <w:bCs w:val="0"/>
          <w:noProof/>
          <w:sz w:val="22"/>
          <w:szCs w:val="22"/>
        </w:rPr>
      </w:pPr>
      <w:hyperlink w:anchor="_Toc135390248" w:history="1">
        <w:r w:rsidR="000227E5" w:rsidRPr="000B307E">
          <w:rPr>
            <w:rStyle w:val="Hiperpovezava"/>
            <w:noProof/>
          </w:rPr>
          <w:t>1. IZJAVA PONUDNIKA O IZPOLNJEVANJU TEHNIČNIH POGOJEV V ZVEZI S PONUJENO OPREMO</w:t>
        </w:r>
        <w:r w:rsidR="000227E5">
          <w:rPr>
            <w:noProof/>
            <w:webHidden/>
          </w:rPr>
          <w:tab/>
        </w:r>
        <w:r w:rsidR="000227E5">
          <w:rPr>
            <w:noProof/>
            <w:webHidden/>
          </w:rPr>
          <w:fldChar w:fldCharType="begin"/>
        </w:r>
        <w:r w:rsidR="000227E5">
          <w:rPr>
            <w:noProof/>
            <w:webHidden/>
          </w:rPr>
          <w:instrText xml:space="preserve"> PAGEREF _Toc135390248 \h </w:instrText>
        </w:r>
        <w:r w:rsidR="000227E5">
          <w:rPr>
            <w:noProof/>
            <w:webHidden/>
          </w:rPr>
        </w:r>
        <w:r w:rsidR="000227E5">
          <w:rPr>
            <w:noProof/>
            <w:webHidden/>
          </w:rPr>
          <w:fldChar w:fldCharType="separate"/>
        </w:r>
        <w:r w:rsidR="000227E5">
          <w:rPr>
            <w:noProof/>
            <w:webHidden/>
          </w:rPr>
          <w:t>50</w:t>
        </w:r>
        <w:r w:rsidR="000227E5">
          <w:rPr>
            <w:noProof/>
            <w:webHidden/>
          </w:rPr>
          <w:fldChar w:fldCharType="end"/>
        </w:r>
      </w:hyperlink>
    </w:p>
    <w:p w14:paraId="523419EC" w14:textId="3450B1F9" w:rsidR="000227E5" w:rsidRDefault="000C6F31">
      <w:pPr>
        <w:pStyle w:val="Kazalovsebine2"/>
        <w:rPr>
          <w:rFonts w:asciiTheme="minorHAnsi" w:eastAsiaTheme="minorEastAsia" w:hAnsiTheme="minorHAnsi" w:cstheme="minorBidi"/>
          <w:b w:val="0"/>
          <w:bCs w:val="0"/>
          <w:noProof/>
          <w:sz w:val="22"/>
          <w:szCs w:val="22"/>
        </w:rPr>
      </w:pPr>
      <w:hyperlink w:anchor="_Toc135390249" w:history="1">
        <w:r w:rsidR="000227E5" w:rsidRPr="000B307E">
          <w:rPr>
            <w:rStyle w:val="Hiperpovezava"/>
            <w:noProof/>
          </w:rPr>
          <w:t>2. TEHNIČNE SPECIFIKACIJE PREDMETA JAVNEGA NAROČILA</w:t>
        </w:r>
        <w:r w:rsidR="000227E5">
          <w:rPr>
            <w:noProof/>
            <w:webHidden/>
          </w:rPr>
          <w:tab/>
        </w:r>
        <w:r w:rsidR="000227E5">
          <w:rPr>
            <w:noProof/>
            <w:webHidden/>
          </w:rPr>
          <w:fldChar w:fldCharType="begin"/>
        </w:r>
        <w:r w:rsidR="000227E5">
          <w:rPr>
            <w:noProof/>
            <w:webHidden/>
          </w:rPr>
          <w:instrText xml:space="preserve"> PAGEREF _Toc135390249 \h </w:instrText>
        </w:r>
        <w:r w:rsidR="000227E5">
          <w:rPr>
            <w:noProof/>
            <w:webHidden/>
          </w:rPr>
        </w:r>
        <w:r w:rsidR="000227E5">
          <w:rPr>
            <w:noProof/>
            <w:webHidden/>
          </w:rPr>
          <w:fldChar w:fldCharType="separate"/>
        </w:r>
        <w:r w:rsidR="000227E5">
          <w:rPr>
            <w:noProof/>
            <w:webHidden/>
          </w:rPr>
          <w:t>51</w:t>
        </w:r>
        <w:r w:rsidR="000227E5">
          <w:rPr>
            <w:noProof/>
            <w:webHidden/>
          </w:rPr>
          <w:fldChar w:fldCharType="end"/>
        </w:r>
      </w:hyperlink>
    </w:p>
    <w:p w14:paraId="4F1DA0D1" w14:textId="33D34AED" w:rsidR="00690F82" w:rsidRPr="003E4635" w:rsidRDefault="00905563" w:rsidP="00CB1EC6">
      <w:pPr>
        <w:tabs>
          <w:tab w:val="right" w:leader="dot" w:pos="9072"/>
        </w:tabs>
        <w:rPr>
          <w:lang w:val="pl-PL"/>
        </w:rPr>
      </w:pPr>
      <w:r w:rsidRPr="0001075C">
        <w:rPr>
          <w:lang w:val="pl-PL"/>
        </w:rPr>
        <w:fldChar w:fldCharType="end"/>
      </w:r>
    </w:p>
    <w:p w14:paraId="3EAF54AF" w14:textId="77777777" w:rsidR="00905563" w:rsidRPr="00690F82" w:rsidRDefault="00690F82" w:rsidP="00CB1EC6">
      <w:pPr>
        <w:tabs>
          <w:tab w:val="right" w:leader="dot" w:pos="9072"/>
        </w:tabs>
      </w:pPr>
      <w:r w:rsidRPr="003E4635">
        <w:rPr>
          <w:lang w:val="pl-PL"/>
        </w:rPr>
        <w:br w:type="page"/>
      </w:r>
    </w:p>
    <w:p w14:paraId="6750807C" w14:textId="77777777" w:rsidR="00905563" w:rsidRPr="00DB344B" w:rsidRDefault="00905563" w:rsidP="000100F3">
      <w:pPr>
        <w:pStyle w:val="n2"/>
      </w:pPr>
      <w:bookmarkStart w:id="1" w:name="_Toc135390217"/>
      <w:r w:rsidRPr="00DB344B">
        <w:lastRenderedPageBreak/>
        <w:t>POVABILO K ODDAJI PONUDBE IN SPLOŠNA NAVODILA PONUDNIKU ZA PRIPRAVO PONUDBE</w:t>
      </w:r>
      <w:bookmarkEnd w:id="1"/>
    </w:p>
    <w:p w14:paraId="165DF6C2" w14:textId="77777777" w:rsidR="00905563" w:rsidRPr="00905563" w:rsidRDefault="00905563" w:rsidP="00D37134"/>
    <w:p w14:paraId="2DD01E8F" w14:textId="77777777" w:rsidR="00905563" w:rsidRPr="00360425" w:rsidRDefault="00EE4CE7" w:rsidP="00590B4E">
      <w:pPr>
        <w:pStyle w:val="PODNASLOVI"/>
        <w:ind w:left="284" w:hanging="284"/>
      </w:pPr>
      <w:bookmarkStart w:id="2" w:name="_Toc392226304"/>
      <w:bookmarkStart w:id="3" w:name="_Toc135390218"/>
      <w:r w:rsidRPr="00360425">
        <w:t>PODATKI O JAVNEM NAROČILU</w:t>
      </w:r>
      <w:bookmarkEnd w:id="2"/>
      <w:bookmarkEnd w:id="3"/>
    </w:p>
    <w:p w14:paraId="243122A0" w14:textId="77777777" w:rsidR="00905563" w:rsidRPr="00905563" w:rsidRDefault="00905563" w:rsidP="00D37134"/>
    <w:p w14:paraId="0C0A2354" w14:textId="42B68251" w:rsidR="00905563" w:rsidRPr="00905563" w:rsidRDefault="003E4635" w:rsidP="00D37134">
      <w:r>
        <w:t>Postopek oddaje j</w:t>
      </w:r>
      <w:r w:rsidR="00905563" w:rsidRPr="00905563">
        <w:t>avn</w:t>
      </w:r>
      <w:r>
        <w:t>ega</w:t>
      </w:r>
      <w:r w:rsidR="00905563" w:rsidRPr="00905563">
        <w:t xml:space="preserve"> naročil</w:t>
      </w:r>
      <w:r>
        <w:t>a</w:t>
      </w:r>
      <w:r w:rsidR="00B50C7D">
        <w:t xml:space="preserve"> </w:t>
      </w:r>
      <w:r w:rsidR="00B50C7D" w:rsidRPr="006679CA">
        <w:rPr>
          <w:b/>
        </w:rPr>
        <w:t>»</w:t>
      </w:r>
      <w:r w:rsidR="007540CC" w:rsidRPr="006679CA">
        <w:rPr>
          <w:b/>
        </w:rPr>
        <w:t>Nabava treh naprav za računalniško tomografijo (CT) in vzdrževanje opreme za dobo 6 let po preteku garancijskega roka</w:t>
      </w:r>
      <w:r w:rsidR="00B50C7D" w:rsidRPr="006679CA">
        <w:rPr>
          <w:b/>
        </w:rPr>
        <w:t>«</w:t>
      </w:r>
      <w:r w:rsidR="004F6524">
        <w:t xml:space="preserve"> </w:t>
      </w:r>
      <w:r>
        <w:t xml:space="preserve">se </w:t>
      </w:r>
      <w:r w:rsidR="00905563" w:rsidRPr="00905563">
        <w:rPr>
          <w:rFonts w:eastAsia="Arial Unicode MS"/>
        </w:rPr>
        <w:t xml:space="preserve">bo </w:t>
      </w:r>
      <w:r>
        <w:rPr>
          <w:rFonts w:eastAsia="Arial Unicode MS"/>
        </w:rPr>
        <w:t xml:space="preserve">izvedel </w:t>
      </w:r>
      <w:r w:rsidR="00905563" w:rsidRPr="00905563">
        <w:rPr>
          <w:rFonts w:eastAsia="Arial Unicode MS"/>
        </w:rPr>
        <w:t>skladno z določili Zakona o javnem n</w:t>
      </w:r>
      <w:r w:rsidR="00E95DE3">
        <w:rPr>
          <w:rFonts w:eastAsia="Arial Unicode MS"/>
        </w:rPr>
        <w:t>aročanju (</w:t>
      </w:r>
      <w:r w:rsidR="00090716" w:rsidRPr="00090716">
        <w:rPr>
          <w:rFonts w:eastAsia="Arial Unicode MS"/>
        </w:rPr>
        <w:t>Uradni list RS, št. 91/15, 14/18, 121/21, 10/22, 74/22 – odl. US, 100/22 – ZNUZSZS in 28/23</w:t>
      </w:r>
      <w:r w:rsidR="008517B0">
        <w:rPr>
          <w:rFonts w:eastAsia="Arial Unicode MS"/>
        </w:rPr>
        <w:t>;</w:t>
      </w:r>
      <w:r w:rsidR="00905563" w:rsidRPr="00905563">
        <w:rPr>
          <w:rFonts w:eastAsia="Arial Unicode MS"/>
        </w:rPr>
        <w:t xml:space="preserve"> v nadalj</w:t>
      </w:r>
      <w:r w:rsidR="008517B0">
        <w:rPr>
          <w:rFonts w:eastAsia="Arial Unicode MS"/>
        </w:rPr>
        <w:t>njem besedilu:</w:t>
      </w:r>
      <w:r w:rsidR="008255C3">
        <w:rPr>
          <w:rFonts w:eastAsia="Arial Unicode MS"/>
        </w:rPr>
        <w:t xml:space="preserve"> ZJN-3</w:t>
      </w:r>
      <w:r w:rsidR="00905563" w:rsidRPr="00905563">
        <w:rPr>
          <w:rFonts w:eastAsia="Arial Unicode MS"/>
        </w:rPr>
        <w:t>), drugimi veljavnimi predpisi ter to dokumentacijo</w:t>
      </w:r>
      <w:r w:rsidR="002A600D">
        <w:rPr>
          <w:rFonts w:eastAsia="Arial Unicode MS"/>
        </w:rPr>
        <w:t xml:space="preserve"> v zvezi z oddajo javnega naročila (v nadaljnjem besedilu: dokumentacija)</w:t>
      </w:r>
      <w:r w:rsidR="00905563" w:rsidRPr="00905563">
        <w:rPr>
          <w:rFonts w:eastAsia="Arial Unicode MS"/>
        </w:rPr>
        <w:t>.</w:t>
      </w:r>
    </w:p>
    <w:p w14:paraId="7BFA00C3" w14:textId="77777777" w:rsidR="00905563" w:rsidRPr="004F6524" w:rsidRDefault="00905563" w:rsidP="00D37134"/>
    <w:p w14:paraId="40FC4255" w14:textId="77777777" w:rsidR="00905563" w:rsidRPr="00905563" w:rsidRDefault="00905563" w:rsidP="00D37134">
      <w:r w:rsidRPr="00905563">
        <w:t xml:space="preserve">Naročnik ne odgovarja za škodo, ki bi utegnila nastati </w:t>
      </w:r>
      <w:r>
        <w:t>ponudnik</w:t>
      </w:r>
      <w:r w:rsidR="00982DC4">
        <w:t>om</w:t>
      </w:r>
      <w:r w:rsidRPr="00905563">
        <w:t xml:space="preserve"> zaradi ne</w:t>
      </w:r>
      <w:r w:rsidR="000100F3">
        <w:t>-</w:t>
      </w:r>
      <w:r w:rsidRPr="00905563">
        <w:t>sklenitve pogodbe.</w:t>
      </w:r>
    </w:p>
    <w:p w14:paraId="28899CB5" w14:textId="77777777" w:rsidR="00905563" w:rsidRPr="00905563" w:rsidRDefault="00905563" w:rsidP="00D37134"/>
    <w:p w14:paraId="424D9FD3" w14:textId="77777777" w:rsidR="00905563" w:rsidRPr="00905563" w:rsidRDefault="00EE4CE7" w:rsidP="00590B4E">
      <w:pPr>
        <w:pStyle w:val="PODNASLOVI"/>
        <w:ind w:left="284" w:hanging="284"/>
      </w:pPr>
      <w:bookmarkStart w:id="4" w:name="_Toc135390219"/>
      <w:r w:rsidRPr="00905563">
        <w:t>OZNAKA IN PREDMET JAVNEGA NAROČILA TER NAČIN ODDAJE</w:t>
      </w:r>
      <w:bookmarkEnd w:id="4"/>
    </w:p>
    <w:p w14:paraId="36F933D9" w14:textId="77777777" w:rsidR="00905563" w:rsidRPr="00905563" w:rsidRDefault="00905563" w:rsidP="00D37134"/>
    <w:p w14:paraId="1146EFA4" w14:textId="2D7C1237" w:rsidR="00905563" w:rsidRPr="00905563" w:rsidRDefault="00905563" w:rsidP="00590B4E">
      <w:pPr>
        <w:numPr>
          <w:ilvl w:val="1"/>
          <w:numId w:val="22"/>
        </w:numPr>
        <w:ind w:left="426" w:hanging="426"/>
      </w:pPr>
      <w:r w:rsidRPr="00624444">
        <w:t>Javno naročilo se vodi pod oznako</w:t>
      </w:r>
      <w:r w:rsidR="00882E3B">
        <w:t xml:space="preserve">: </w:t>
      </w:r>
      <w:r w:rsidR="00882E3B" w:rsidRPr="00605D5A">
        <w:t>V</w:t>
      </w:r>
      <w:r w:rsidR="00605D5A" w:rsidRPr="00605D5A">
        <w:t>5</w:t>
      </w:r>
      <w:r w:rsidR="00882E3B" w:rsidRPr="00605D5A">
        <w:t>-</w:t>
      </w:r>
      <w:r w:rsidR="00605D5A" w:rsidRPr="00605D5A">
        <w:t>23</w:t>
      </w:r>
      <w:r w:rsidR="00882E3B" w:rsidRPr="00605D5A">
        <w:t>/B</w:t>
      </w:r>
      <w:r w:rsidR="005567B0" w:rsidRPr="00605D5A">
        <w:t>.</w:t>
      </w:r>
      <w:r w:rsidRPr="00905563">
        <w:t xml:space="preserve"> </w:t>
      </w:r>
    </w:p>
    <w:p w14:paraId="696417F4" w14:textId="77777777" w:rsidR="00905563" w:rsidRPr="00905563" w:rsidRDefault="00905563" w:rsidP="00D37134"/>
    <w:p w14:paraId="3FF7E061" w14:textId="2E86B531" w:rsidR="00AC3434" w:rsidRPr="00AC3434" w:rsidRDefault="00905563" w:rsidP="00590B4E">
      <w:pPr>
        <w:numPr>
          <w:ilvl w:val="1"/>
          <w:numId w:val="22"/>
        </w:numPr>
        <w:ind w:left="426" w:hanging="426"/>
      </w:pPr>
      <w:r w:rsidRPr="00905563">
        <w:t xml:space="preserve">Predmet javnega naročila </w:t>
      </w:r>
      <w:r w:rsidRPr="00E53231">
        <w:t xml:space="preserve">je </w:t>
      </w:r>
      <w:r w:rsidR="00B50C7D" w:rsidRPr="00B50C7D">
        <w:rPr>
          <w:b/>
        </w:rPr>
        <w:t>Nabava treh medicinskih naprav računalniškega tomografa (CT) in vzdrževanje opreme za dobo 6 let po preteku garancijskega roka</w:t>
      </w:r>
      <w:r w:rsidR="00B50C7D">
        <w:rPr>
          <w:b/>
        </w:rPr>
        <w:t>.</w:t>
      </w:r>
      <w:r w:rsidR="00AC3434">
        <w:rPr>
          <w:b/>
        </w:rPr>
        <w:t xml:space="preserve"> </w:t>
      </w:r>
      <w:r w:rsidR="00AC3434" w:rsidRPr="00AC3434">
        <w:t>Naročilo je razdeljeno na naslednja sklopa:</w:t>
      </w:r>
    </w:p>
    <w:p w14:paraId="2367C2EE" w14:textId="77777777" w:rsidR="00AC3434" w:rsidRDefault="00AC3434" w:rsidP="00AC3434">
      <w:pPr>
        <w:pStyle w:val="Odstavekseznama"/>
        <w:ind w:left="426"/>
      </w:pPr>
    </w:p>
    <w:tbl>
      <w:tblPr>
        <w:tblW w:w="0" w:type="auto"/>
        <w:tblInd w:w="426" w:type="dxa"/>
        <w:tblLook w:val="04A0" w:firstRow="1" w:lastRow="0" w:firstColumn="1" w:lastColumn="0" w:noHBand="0" w:noVBand="1"/>
      </w:tblPr>
      <w:tblGrid>
        <w:gridCol w:w="1366"/>
        <w:gridCol w:w="7278"/>
      </w:tblGrid>
      <w:tr w:rsidR="00AC3434" w14:paraId="4A7F0A96" w14:textId="77777777" w:rsidTr="00FB3EAD">
        <w:tc>
          <w:tcPr>
            <w:tcW w:w="1383" w:type="dxa"/>
            <w:shd w:val="clear" w:color="auto" w:fill="auto"/>
          </w:tcPr>
          <w:p w14:paraId="5EADE832" w14:textId="77777777" w:rsidR="00AC3434" w:rsidRPr="000613C9" w:rsidRDefault="00AC3434" w:rsidP="00FB3EAD">
            <w:pPr>
              <w:pStyle w:val="n4"/>
              <w:numPr>
                <w:ilvl w:val="0"/>
                <w:numId w:val="0"/>
              </w:numPr>
              <w:rPr>
                <w:b/>
              </w:rPr>
            </w:pPr>
            <w:r w:rsidRPr="000613C9">
              <w:rPr>
                <w:b/>
              </w:rPr>
              <w:t>SKLOP 1:</w:t>
            </w:r>
          </w:p>
        </w:tc>
        <w:tc>
          <w:tcPr>
            <w:tcW w:w="7477" w:type="dxa"/>
            <w:shd w:val="clear" w:color="auto" w:fill="auto"/>
          </w:tcPr>
          <w:p w14:paraId="50B1A7CC" w14:textId="77777777" w:rsidR="00AC3434" w:rsidRPr="00AC3434" w:rsidRDefault="00AC3434" w:rsidP="00AC3434">
            <w:pPr>
              <w:rPr>
                <w:b/>
              </w:rPr>
            </w:pPr>
            <w:r w:rsidRPr="00F15577">
              <w:rPr>
                <w:b/>
              </w:rPr>
              <w:t>NABAVA NAPRAV ZA RAČUNALNIŠKO TOMOGRAFIJO (CT) ZA VEČ JZZ</w:t>
            </w:r>
          </w:p>
        </w:tc>
      </w:tr>
      <w:tr w:rsidR="00AC3434" w14:paraId="4C226847" w14:textId="77777777" w:rsidTr="00FB3EAD">
        <w:tc>
          <w:tcPr>
            <w:tcW w:w="1383" w:type="dxa"/>
            <w:shd w:val="clear" w:color="auto" w:fill="auto"/>
          </w:tcPr>
          <w:p w14:paraId="06C5EF4B" w14:textId="77777777" w:rsidR="00AC3434" w:rsidRPr="000613C9" w:rsidRDefault="00AC3434" w:rsidP="00FB3EAD">
            <w:pPr>
              <w:pStyle w:val="n4"/>
              <w:numPr>
                <w:ilvl w:val="0"/>
                <w:numId w:val="0"/>
              </w:numPr>
              <w:rPr>
                <w:b/>
              </w:rPr>
            </w:pPr>
          </w:p>
          <w:p w14:paraId="7279B8B4" w14:textId="77777777" w:rsidR="00AC3434" w:rsidRPr="000613C9" w:rsidRDefault="00AC3434" w:rsidP="00FB3EAD">
            <w:pPr>
              <w:pStyle w:val="n4"/>
              <w:numPr>
                <w:ilvl w:val="0"/>
                <w:numId w:val="0"/>
              </w:numPr>
              <w:rPr>
                <w:b/>
              </w:rPr>
            </w:pPr>
            <w:r w:rsidRPr="000613C9">
              <w:rPr>
                <w:b/>
              </w:rPr>
              <w:t>SKLOP 2:</w:t>
            </w:r>
          </w:p>
        </w:tc>
        <w:tc>
          <w:tcPr>
            <w:tcW w:w="7477" w:type="dxa"/>
            <w:shd w:val="clear" w:color="auto" w:fill="auto"/>
          </w:tcPr>
          <w:p w14:paraId="42AFD4E4" w14:textId="77777777" w:rsidR="00AC3434" w:rsidRDefault="00AC3434" w:rsidP="00FB3EAD">
            <w:pPr>
              <w:pStyle w:val="n4"/>
              <w:numPr>
                <w:ilvl w:val="0"/>
                <w:numId w:val="0"/>
              </w:numPr>
            </w:pPr>
          </w:p>
          <w:p w14:paraId="6E870046" w14:textId="77777777" w:rsidR="00AC3434" w:rsidRDefault="00AC3434" w:rsidP="00FB3EAD">
            <w:pPr>
              <w:pStyle w:val="n4"/>
              <w:numPr>
                <w:ilvl w:val="0"/>
                <w:numId w:val="0"/>
              </w:numPr>
            </w:pPr>
            <w:r w:rsidRPr="00B822B6">
              <w:rPr>
                <w:b/>
              </w:rPr>
              <w:t>VZDRŽEVANJE OPREME ZA DOBO 6 LET PO PRETEKU GARANCIJSKEGA ROKA</w:t>
            </w:r>
          </w:p>
        </w:tc>
      </w:tr>
    </w:tbl>
    <w:p w14:paraId="5F074688" w14:textId="77777777" w:rsidR="0038261E" w:rsidRDefault="0038261E" w:rsidP="00D37134"/>
    <w:p w14:paraId="3529A7F9" w14:textId="77777777" w:rsidR="00AD6380" w:rsidRDefault="00AC3434" w:rsidP="00303171">
      <w:pPr>
        <w:ind w:firstLine="426"/>
        <w:rPr>
          <w:b/>
        </w:rPr>
      </w:pPr>
      <w:r w:rsidRPr="00303171">
        <w:rPr>
          <w:b/>
        </w:rPr>
        <w:t>SKLOP</w:t>
      </w:r>
      <w:r w:rsidR="00AD6380" w:rsidRPr="00303171">
        <w:rPr>
          <w:b/>
        </w:rPr>
        <w:t xml:space="preserve"> 1:</w:t>
      </w:r>
      <w:r w:rsidR="00AD6380">
        <w:t xml:space="preserve"> </w:t>
      </w:r>
      <w:r w:rsidR="00F15577" w:rsidRPr="00F15577">
        <w:rPr>
          <w:b/>
        </w:rPr>
        <w:t>Nabava naprav za računalniško tomografijo (CT) za več JZZ</w:t>
      </w:r>
    </w:p>
    <w:p w14:paraId="1A1DC9C2" w14:textId="77777777" w:rsidR="00F15577" w:rsidRDefault="00F15577" w:rsidP="00D37134"/>
    <w:p w14:paraId="03D1EA34" w14:textId="77777777" w:rsidR="00A56E1A" w:rsidRPr="00BC2C75" w:rsidRDefault="00A56E1A" w:rsidP="00303171">
      <w:pPr>
        <w:ind w:firstLine="426"/>
      </w:pPr>
      <w:r w:rsidRPr="00435816">
        <w:t xml:space="preserve">Predmet naročila obsega v okviru </w:t>
      </w:r>
      <w:r w:rsidRPr="00435816">
        <w:rPr>
          <w:u w:val="single"/>
        </w:rPr>
        <w:t xml:space="preserve">dobave </w:t>
      </w:r>
      <w:r w:rsidR="0006266D">
        <w:rPr>
          <w:u w:val="single"/>
        </w:rPr>
        <w:t xml:space="preserve">in montaže </w:t>
      </w:r>
      <w:r w:rsidRPr="00435816">
        <w:rPr>
          <w:u w:val="single"/>
        </w:rPr>
        <w:t>opreme</w:t>
      </w:r>
      <w:r w:rsidRPr="00435816">
        <w:t xml:space="preserve"> naslednje</w:t>
      </w:r>
      <w:r w:rsidRPr="00BC2C75">
        <w:rPr>
          <w:i/>
        </w:rPr>
        <w:t>:</w:t>
      </w:r>
    </w:p>
    <w:p w14:paraId="092186DD" w14:textId="77777777" w:rsidR="00A56E1A" w:rsidRDefault="00A56E1A" w:rsidP="00303171">
      <w:pPr>
        <w:numPr>
          <w:ilvl w:val="0"/>
          <w:numId w:val="3"/>
        </w:numPr>
        <w:tabs>
          <w:tab w:val="clear" w:pos="1494"/>
          <w:tab w:val="num" w:pos="851"/>
        </w:tabs>
        <w:ind w:left="851"/>
      </w:pPr>
      <w:r w:rsidRPr="00117628">
        <w:t>dobavo opreme v skladu z zahtevami v tej dokumentaciji,</w:t>
      </w:r>
    </w:p>
    <w:p w14:paraId="663F76EB" w14:textId="77777777" w:rsidR="00411A7E" w:rsidRPr="00411A7E" w:rsidRDefault="00411A7E" w:rsidP="00303171">
      <w:pPr>
        <w:numPr>
          <w:ilvl w:val="0"/>
          <w:numId w:val="3"/>
        </w:numPr>
        <w:tabs>
          <w:tab w:val="clear" w:pos="1494"/>
          <w:tab w:val="num" w:pos="851"/>
        </w:tabs>
        <w:ind w:left="851"/>
      </w:pPr>
      <w:r w:rsidRPr="00117628">
        <w:t>namestitev in/ali vgradnjo oziroma montažo dobavljene opreme</w:t>
      </w:r>
      <w:r w:rsidRPr="00BC2C75">
        <w:t>,</w:t>
      </w:r>
    </w:p>
    <w:p w14:paraId="2BC1FCC6" w14:textId="77777777" w:rsidR="00C1775A" w:rsidRDefault="00C1775A" w:rsidP="00303171">
      <w:pPr>
        <w:numPr>
          <w:ilvl w:val="0"/>
          <w:numId w:val="3"/>
        </w:numPr>
        <w:tabs>
          <w:tab w:val="clear" w:pos="1494"/>
          <w:tab w:val="num" w:pos="851"/>
        </w:tabs>
        <w:ind w:left="851"/>
      </w:pPr>
      <w:r>
        <w:t xml:space="preserve">izvedbo </w:t>
      </w:r>
      <w:r w:rsidR="00445A92" w:rsidRPr="00070081">
        <w:t xml:space="preserve">meritev </w:t>
      </w:r>
      <w:r>
        <w:t>vseh izvedenih instalacij s preverjeno opremo (pooblaščeni izvajalci meritev), funkcionaln</w:t>
      </w:r>
      <w:r w:rsidR="00070081">
        <w:t>i</w:t>
      </w:r>
      <w:r>
        <w:t xml:space="preserve"> preizkus vse dobavljene opreme in predložitev ustreznih poročil,</w:t>
      </w:r>
    </w:p>
    <w:p w14:paraId="4C0B04E1" w14:textId="77777777" w:rsidR="00A56E1A" w:rsidRPr="00117628" w:rsidRDefault="00A56E1A" w:rsidP="00303171">
      <w:pPr>
        <w:numPr>
          <w:ilvl w:val="0"/>
          <w:numId w:val="3"/>
        </w:numPr>
        <w:tabs>
          <w:tab w:val="clear" w:pos="1494"/>
          <w:tab w:val="num" w:pos="851"/>
        </w:tabs>
        <w:ind w:left="851"/>
      </w:pPr>
      <w:r w:rsidRPr="00117628">
        <w:t>zagon in pre</w:t>
      </w:r>
      <w:r w:rsidR="007E63F2">
        <w:t>iz</w:t>
      </w:r>
      <w:r w:rsidRPr="00117628">
        <w:t>kus delovanja, preverjanje doseganja zahtevanih</w:t>
      </w:r>
      <w:r w:rsidR="00C30153">
        <w:t xml:space="preserve"> parametrov</w:t>
      </w:r>
      <w:r w:rsidR="00A4794B">
        <w:t>,</w:t>
      </w:r>
      <w:r w:rsidR="00F15577">
        <w:t xml:space="preserve"> </w:t>
      </w:r>
      <w:r w:rsidRPr="00117628">
        <w:t>predajo vse tehnične dokumentacije za uporabo</w:t>
      </w:r>
      <w:r>
        <w:t xml:space="preserve">, obratovanje </w:t>
      </w:r>
      <w:r w:rsidRPr="00117628">
        <w:t>in za vzdrževanje,</w:t>
      </w:r>
    </w:p>
    <w:p w14:paraId="5DC71A7B" w14:textId="77777777" w:rsidR="00A56E1A" w:rsidRPr="00117628" w:rsidRDefault="00A56E1A" w:rsidP="00303171">
      <w:pPr>
        <w:numPr>
          <w:ilvl w:val="0"/>
          <w:numId w:val="3"/>
        </w:numPr>
        <w:tabs>
          <w:tab w:val="clear" w:pos="1494"/>
          <w:tab w:val="num" w:pos="851"/>
        </w:tabs>
        <w:ind w:left="851"/>
      </w:pPr>
      <w:r w:rsidRPr="00117628">
        <w:t xml:space="preserve">primopredajo vse dobavljene opreme </w:t>
      </w:r>
      <w:r>
        <w:t>uporabnik</w:t>
      </w:r>
      <w:r w:rsidR="008517B0">
        <w:t>u</w:t>
      </w:r>
      <w:r w:rsidRPr="00117628">
        <w:t>,</w:t>
      </w:r>
    </w:p>
    <w:p w14:paraId="3A4FCC5B" w14:textId="049165F1" w:rsidR="00A56E1A" w:rsidRPr="00117628" w:rsidRDefault="00A423C9" w:rsidP="00303171">
      <w:pPr>
        <w:numPr>
          <w:ilvl w:val="0"/>
          <w:numId w:val="3"/>
        </w:numPr>
        <w:tabs>
          <w:tab w:val="clear" w:pos="1494"/>
          <w:tab w:val="num" w:pos="851"/>
        </w:tabs>
        <w:ind w:left="851"/>
      </w:pPr>
      <w:r>
        <w:t>šolanje uporabnikovega</w:t>
      </w:r>
      <w:r w:rsidR="00A56E1A" w:rsidRPr="00117628">
        <w:t xml:space="preserve"> oseb</w:t>
      </w:r>
      <w:r w:rsidR="00A56E1A">
        <w:t>j</w:t>
      </w:r>
      <w:r>
        <w:t>a</w:t>
      </w:r>
      <w:r w:rsidR="00E713AF" w:rsidRPr="00E713AF">
        <w:t xml:space="preserve"> za časovno obdobje najmanj 5 dni</w:t>
      </w:r>
      <w:r w:rsidR="00E713AF">
        <w:t>,</w:t>
      </w:r>
    </w:p>
    <w:p w14:paraId="225F9993" w14:textId="77777777" w:rsidR="00DB344B" w:rsidRDefault="00C02462" w:rsidP="00303171">
      <w:pPr>
        <w:numPr>
          <w:ilvl w:val="0"/>
          <w:numId w:val="3"/>
        </w:numPr>
        <w:tabs>
          <w:tab w:val="clear" w:pos="1494"/>
          <w:tab w:val="num" w:pos="851"/>
        </w:tabs>
        <w:ind w:left="851"/>
      </w:pPr>
      <w:r w:rsidRPr="00BE1016">
        <w:t xml:space="preserve">odpravo napak v času vsaj </w:t>
      </w:r>
      <w:r w:rsidR="00A56E1A" w:rsidRPr="00BE1016">
        <w:t>24 mesečnega garancijskega roka, ki začne teči s pismeno</w:t>
      </w:r>
      <w:r w:rsidR="00A56E1A" w:rsidRPr="00117628">
        <w:t xml:space="preserve"> primopredajo opreme naročniku/uporabniku po pogodbi</w:t>
      </w:r>
      <w:r w:rsidR="00DB344B">
        <w:t>,</w:t>
      </w:r>
    </w:p>
    <w:p w14:paraId="48936010" w14:textId="3D814AA9" w:rsidR="002708C3" w:rsidRDefault="00DB344B" w:rsidP="00303171">
      <w:pPr>
        <w:numPr>
          <w:ilvl w:val="0"/>
          <w:numId w:val="3"/>
        </w:numPr>
        <w:tabs>
          <w:tab w:val="clear" w:pos="1494"/>
          <w:tab w:val="num" w:pos="851"/>
        </w:tabs>
        <w:ind w:left="851"/>
      </w:pPr>
      <w:r>
        <w:t>vzdrževanje opreme v garancijskem</w:t>
      </w:r>
      <w:r w:rsidR="00552140">
        <w:t xml:space="preserve"> in pogarancijskem</w:t>
      </w:r>
      <w:r>
        <w:t xml:space="preserve"> roku</w:t>
      </w:r>
      <w:r w:rsidR="0006266D">
        <w:t>,</w:t>
      </w:r>
    </w:p>
    <w:p w14:paraId="58D92079" w14:textId="77777777" w:rsidR="00F15577" w:rsidRPr="00497552" w:rsidRDefault="00F15577" w:rsidP="00303171">
      <w:pPr>
        <w:numPr>
          <w:ilvl w:val="0"/>
          <w:numId w:val="3"/>
        </w:numPr>
        <w:tabs>
          <w:tab w:val="clear" w:pos="1494"/>
          <w:tab w:val="num" w:pos="851"/>
        </w:tabs>
        <w:ind w:left="851"/>
      </w:pPr>
      <w:r>
        <w:t xml:space="preserve">integracijo </w:t>
      </w:r>
      <w:r w:rsidR="00030773">
        <w:t>z BIS, RIS</w:t>
      </w:r>
      <w:r>
        <w:t xml:space="preserve"> in</w:t>
      </w:r>
      <w:r w:rsidR="00BB006A">
        <w:t xml:space="preserve"> </w:t>
      </w:r>
      <w:r w:rsidR="00030773">
        <w:t>PACS</w:t>
      </w:r>
      <w:r>
        <w:t xml:space="preserve"> siste</w:t>
      </w:r>
      <w:r w:rsidR="00030773">
        <w:t>mi</w:t>
      </w:r>
      <w:r>
        <w:t>,</w:t>
      </w:r>
    </w:p>
    <w:p w14:paraId="1CBFB9EB" w14:textId="77777777" w:rsidR="00F15577" w:rsidRPr="00AC3434" w:rsidRDefault="00F15577" w:rsidP="00303171">
      <w:pPr>
        <w:numPr>
          <w:ilvl w:val="0"/>
          <w:numId w:val="3"/>
        </w:numPr>
        <w:tabs>
          <w:tab w:val="clear" w:pos="1494"/>
          <w:tab w:val="num" w:pos="851"/>
        </w:tabs>
        <w:ind w:left="851"/>
      </w:pPr>
      <w:r w:rsidRPr="00AC3434">
        <w:t xml:space="preserve">preventivno </w:t>
      </w:r>
      <w:r w:rsidR="00AC3434" w:rsidRPr="00AC3434">
        <w:t>in izredno vzdrževanje opreme v garancijski dobi.</w:t>
      </w:r>
    </w:p>
    <w:p w14:paraId="024C3ECC" w14:textId="77777777" w:rsidR="004214FF" w:rsidRDefault="004214FF" w:rsidP="00D37134"/>
    <w:p w14:paraId="4211C418" w14:textId="77777777" w:rsidR="00846B04" w:rsidRPr="00846399" w:rsidRDefault="00846B04" w:rsidP="00303171">
      <w:pPr>
        <w:ind w:left="426"/>
      </w:pPr>
      <w:r w:rsidRPr="00846399">
        <w:t>Predmet javnega naročila je samo nova oprema.</w:t>
      </w:r>
    </w:p>
    <w:p w14:paraId="3E9C9819" w14:textId="77777777" w:rsidR="00E51652" w:rsidRDefault="00E51652" w:rsidP="00303171">
      <w:pPr>
        <w:ind w:left="426"/>
        <w:rPr>
          <w:color w:val="FF0000"/>
        </w:rPr>
      </w:pPr>
    </w:p>
    <w:p w14:paraId="1883DD96" w14:textId="77777777" w:rsidR="00F42A03" w:rsidRDefault="00E51652" w:rsidP="00303171">
      <w:pPr>
        <w:ind w:left="426"/>
      </w:pPr>
      <w:r w:rsidRPr="00846399">
        <w:t xml:space="preserve">V času garancijskega roka mora ponudnik zagotavljati brezplačno preventivno in izredno vzdrževanje opreme (odprava napak, okvar). </w:t>
      </w:r>
    </w:p>
    <w:p w14:paraId="15D8898E" w14:textId="77777777" w:rsidR="00F42A03" w:rsidRDefault="00F42A03" w:rsidP="00D37134"/>
    <w:p w14:paraId="14BBDAAE" w14:textId="03B43647" w:rsidR="00BB006A" w:rsidRPr="00E713AF" w:rsidRDefault="00E45FFC" w:rsidP="00E713AF">
      <w:pPr>
        <w:ind w:left="426"/>
      </w:pPr>
      <w:r w:rsidRPr="00BB006A">
        <w:t>Izvedba GOI del za u</w:t>
      </w:r>
      <w:r w:rsidR="00F42A03" w:rsidRPr="00BB006A">
        <w:t>reditev</w:t>
      </w:r>
      <w:r w:rsidR="00D314AE" w:rsidRPr="00BB006A">
        <w:t xml:space="preserve"> oz</w:t>
      </w:r>
      <w:r w:rsidR="00AC3434">
        <w:t>iroma</w:t>
      </w:r>
      <w:r w:rsidR="00D314AE" w:rsidRPr="00BB006A">
        <w:t xml:space="preserve"> priprav</w:t>
      </w:r>
      <w:r w:rsidRPr="00BB006A">
        <w:t>o</w:t>
      </w:r>
      <w:r w:rsidR="00F42A03" w:rsidRPr="00BB006A">
        <w:t xml:space="preserve"> prostor</w:t>
      </w:r>
      <w:r w:rsidR="00501636" w:rsidRPr="00BB006A">
        <w:t>ov</w:t>
      </w:r>
      <w:r w:rsidR="00D314AE" w:rsidRPr="00BB006A">
        <w:t>,</w:t>
      </w:r>
      <w:r w:rsidR="00F42A03" w:rsidRPr="00BB006A">
        <w:t xml:space="preserve"> v katere se</w:t>
      </w:r>
      <w:r w:rsidR="00D314AE" w:rsidRPr="00BB006A">
        <w:t xml:space="preserve"> bo</w:t>
      </w:r>
      <w:r w:rsidR="00501636" w:rsidRPr="00BB006A">
        <w:t>do</w:t>
      </w:r>
      <w:r w:rsidR="00F42A03" w:rsidRPr="00BB006A">
        <w:t xml:space="preserve"> namesti</w:t>
      </w:r>
      <w:r w:rsidR="00D314AE" w:rsidRPr="00BB006A">
        <w:t>l</w:t>
      </w:r>
      <w:r w:rsidR="00501636" w:rsidRPr="00BB006A">
        <w:t>e</w:t>
      </w:r>
      <w:r w:rsidR="00F42A03" w:rsidRPr="00BB006A">
        <w:t xml:space="preserve"> naprav</w:t>
      </w:r>
      <w:r w:rsidR="00501636" w:rsidRPr="00BB006A">
        <w:t>e</w:t>
      </w:r>
      <w:r w:rsidR="00F42A03" w:rsidRPr="00BB006A">
        <w:t xml:space="preserve"> CT</w:t>
      </w:r>
      <w:r w:rsidR="00D314AE" w:rsidRPr="00BB006A">
        <w:t>,</w:t>
      </w:r>
      <w:r w:rsidR="00F42A03" w:rsidRPr="00BB006A">
        <w:t xml:space="preserve"> ni predmet tega javnega naročila.</w:t>
      </w:r>
      <w:r w:rsidR="00BB006A">
        <w:t xml:space="preserve"> </w:t>
      </w:r>
    </w:p>
    <w:p w14:paraId="05C10966" w14:textId="77777777" w:rsidR="00846B04" w:rsidRPr="00846399" w:rsidRDefault="00AC3434" w:rsidP="00303171">
      <w:pPr>
        <w:ind w:firstLine="426"/>
        <w:rPr>
          <w:b/>
        </w:rPr>
      </w:pPr>
      <w:r w:rsidRPr="00303171">
        <w:rPr>
          <w:b/>
        </w:rPr>
        <w:lastRenderedPageBreak/>
        <w:t>SKLOP</w:t>
      </w:r>
      <w:r w:rsidR="00846B04" w:rsidRPr="00303171">
        <w:rPr>
          <w:b/>
        </w:rPr>
        <w:t xml:space="preserve"> 2</w:t>
      </w:r>
      <w:r w:rsidR="00846B04" w:rsidRPr="00846399">
        <w:rPr>
          <w:b/>
        </w:rPr>
        <w:t xml:space="preserve">: </w:t>
      </w:r>
      <w:r w:rsidR="00B822B6" w:rsidRPr="00B822B6">
        <w:rPr>
          <w:b/>
        </w:rPr>
        <w:t>Vzdrževanje opreme za dobo 6 let po preteku garancijskega roka</w:t>
      </w:r>
    </w:p>
    <w:p w14:paraId="59924CC5" w14:textId="77777777" w:rsidR="00DF28D6" w:rsidRDefault="00DF28D6" w:rsidP="00D37134"/>
    <w:p w14:paraId="5C97FCAE" w14:textId="77777777" w:rsidR="00A56E1A" w:rsidRDefault="008462FE" w:rsidP="00303171">
      <w:pPr>
        <w:ind w:left="426"/>
      </w:pPr>
      <w:r>
        <w:t xml:space="preserve">Predmet javnega naročila v okviru </w:t>
      </w:r>
      <w:r w:rsidRPr="003110CE">
        <w:rPr>
          <w:u w:val="single"/>
        </w:rPr>
        <w:t>vzdrževanja</w:t>
      </w:r>
      <w:r>
        <w:t xml:space="preserve"> obsega preventivno in izredno vzdrževanje v </w:t>
      </w:r>
      <w:r w:rsidR="00194227">
        <w:t>garancijsk</w:t>
      </w:r>
      <w:r w:rsidR="00497552">
        <w:t>e</w:t>
      </w:r>
      <w:r w:rsidR="00497552" w:rsidRPr="00497552">
        <w:t>m</w:t>
      </w:r>
      <w:r w:rsidR="005352AE">
        <w:t xml:space="preserve"> in pogarancijskem</w:t>
      </w:r>
      <w:r w:rsidR="00194227">
        <w:t xml:space="preserve"> rok</w:t>
      </w:r>
      <w:r w:rsidR="00497552" w:rsidRPr="00497552">
        <w:t>u</w:t>
      </w:r>
      <w:r>
        <w:t>, in sicer:</w:t>
      </w:r>
    </w:p>
    <w:p w14:paraId="4DC57441" w14:textId="77777777" w:rsidR="00DF28D6" w:rsidRDefault="00DF28D6" w:rsidP="00D37134"/>
    <w:p w14:paraId="2B09C1AC" w14:textId="2C2163BB" w:rsidR="00AC3434" w:rsidRPr="00372C74" w:rsidRDefault="008462FE" w:rsidP="00590B4E">
      <w:pPr>
        <w:pStyle w:val="Odstavekseznama"/>
        <w:numPr>
          <w:ilvl w:val="0"/>
          <w:numId w:val="10"/>
        </w:numPr>
      </w:pPr>
      <w:r w:rsidRPr="00E713AF">
        <w:rPr>
          <w:u w:val="single"/>
        </w:rPr>
        <w:t>PREVENTIVNO VZDRŽEVANJE</w:t>
      </w:r>
      <w:r w:rsidRPr="00372C74">
        <w:t xml:space="preserve"> pomeni zagotavlja</w:t>
      </w:r>
      <w:r w:rsidR="00A75DA6" w:rsidRPr="00372C74">
        <w:t>n</w:t>
      </w:r>
      <w:r w:rsidRPr="00372C74">
        <w:t>je izvajanja rednega vzdrževanja, število rednih vzdrževalnih servisov po navodilih proizvajalca (najmanj 1x letno) vključno z vsemi rezervnimi deli</w:t>
      </w:r>
      <w:r w:rsidR="0055422A" w:rsidRPr="00372C74">
        <w:t xml:space="preserve"> </w:t>
      </w:r>
      <w:r w:rsidR="002708C3" w:rsidRPr="00372C74">
        <w:t xml:space="preserve">(tudi </w:t>
      </w:r>
      <w:r w:rsidR="00732647" w:rsidRPr="00372C74">
        <w:t>dragi rezervni deli</w:t>
      </w:r>
      <w:r w:rsidR="002708C3" w:rsidRPr="00372C74">
        <w:t xml:space="preserve">) </w:t>
      </w:r>
      <w:r w:rsidRPr="00372C74">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AC3434" w:rsidRPr="00372C74">
        <w:t xml:space="preserve">Seznam vseh zahtevanih preventivnih vzdrževalnih del proizvajalca mora biti priloga ponudbe. </w:t>
      </w:r>
      <w:r w:rsidR="00E713AF" w:rsidRPr="00E713AF">
        <w:t>Ponudnik lahko predloži angleško verzijo dokumenta, ki vsebuje natančen opis in seznam preventivnih vzdrževalnih del, s slovenskim povzetkom del.</w:t>
      </w:r>
    </w:p>
    <w:p w14:paraId="3057B814" w14:textId="77777777" w:rsidR="00DF28D6" w:rsidRPr="00372C74" w:rsidRDefault="00DF28D6" w:rsidP="00DF28D6"/>
    <w:p w14:paraId="303DB3E1" w14:textId="7E5DF608" w:rsidR="008462FE" w:rsidRPr="00372C74" w:rsidRDefault="008462FE" w:rsidP="00590B4E">
      <w:pPr>
        <w:numPr>
          <w:ilvl w:val="0"/>
          <w:numId w:val="10"/>
        </w:numPr>
      </w:pPr>
      <w:r w:rsidRPr="00372C74">
        <w:rPr>
          <w:u w:val="single"/>
        </w:rPr>
        <w:t>IZREDNO VZDRŽEVANJE</w:t>
      </w:r>
      <w:r w:rsidR="00504977" w:rsidRPr="00372C74">
        <w:t xml:space="preserve"> pomeni servisna popravila/</w:t>
      </w:r>
      <w:r w:rsidRPr="00372C74">
        <w:t>odpravo napak na opremi z zamenjavo iztrošenih, okvarjenih delov in potrošnega materiala za predmetno opremo ter vzpostavitev naprav v fazo pravilnega in brezhibnega delovanja. Servis se opravlja po pozivu uporabnika z vključenimi vsemi rezervnimi deli in potrošnimi materiali</w:t>
      </w:r>
      <w:r w:rsidR="0000688F" w:rsidRPr="00372C74">
        <w:t xml:space="preserve"> ter ostalim potrebnim materialom in drobnim inventarjem za izvajanje storitev</w:t>
      </w:r>
      <w:r w:rsidRPr="00372C74">
        <w:t xml:space="preserve">, vključno s transportnimi in vsemi ostalimi stroški. </w:t>
      </w:r>
      <w:r w:rsidR="00E713AF" w:rsidRPr="00E713AF">
        <w:t>Strojelom je zunanja poškodba, kot posledica napačnega ravnanja, ki ni na strani dobavitelja oziroma ravnanja uporabnika, ki niso dovoljena in opisana v navodilih za rokovanje oziroma niso bila vključena v aplikacijsko šolanje uporabnikov.</w:t>
      </w:r>
    </w:p>
    <w:p w14:paraId="4A2A85B2" w14:textId="77777777" w:rsidR="00497552" w:rsidRPr="00372C74" w:rsidRDefault="00497552" w:rsidP="00497552">
      <w:pPr>
        <w:rPr>
          <w:color w:val="00B050"/>
          <w:u w:val="single"/>
        </w:rPr>
      </w:pPr>
    </w:p>
    <w:p w14:paraId="5C57D807" w14:textId="77777777" w:rsidR="00E53F39" w:rsidRPr="00E53F39" w:rsidRDefault="00E53F39" w:rsidP="00303171">
      <w:pPr>
        <w:ind w:left="426"/>
      </w:pPr>
      <w:r w:rsidRPr="00E53F39">
        <w:t xml:space="preserve">Servisna dela, ki so potrebna zaradi </w:t>
      </w:r>
      <w:r w:rsidRPr="00E53F39">
        <w:rPr>
          <w:u w:val="single"/>
        </w:rPr>
        <w:t>strojelomov ali napačnega ravnanja</w:t>
      </w:r>
      <w:r w:rsidRPr="00E53F39">
        <w:t xml:space="preserve"> </w:t>
      </w:r>
      <w:r>
        <w:t>uporabnika</w:t>
      </w:r>
      <w:r w:rsidRPr="00E53F39">
        <w:t xml:space="preserve"> z opremo, ne pomenijo vzdrževalnih del in jih je </w:t>
      </w:r>
      <w:r w:rsidR="00B67B67">
        <w:t>izvajalec</w:t>
      </w:r>
      <w:r w:rsidR="00B67B67" w:rsidRPr="00E53F39">
        <w:t xml:space="preserve"> </w:t>
      </w:r>
      <w:r w:rsidRPr="00E53F39">
        <w:t xml:space="preserve">upravičen zaračunati po cenah iz njegove ponudbe (cene rezervnih delov morajo odražati realne cene v primeru menjave; </w:t>
      </w:r>
      <w:r w:rsidRPr="005441AE">
        <w:t>ponudnik priloži cenik rezervnih delov in potrošnih materialov ter ceno delovne ure serviserja).</w:t>
      </w:r>
    </w:p>
    <w:p w14:paraId="310760A2" w14:textId="77777777" w:rsidR="00A56E1A" w:rsidRDefault="00A56E1A" w:rsidP="00D37134"/>
    <w:p w14:paraId="0312E366" w14:textId="77777777" w:rsidR="00E07496" w:rsidRDefault="00E07496" w:rsidP="00303171">
      <w:pPr>
        <w:ind w:left="426"/>
      </w:pPr>
      <w:r>
        <w:t xml:space="preserve">Popolni obseg predmeta javnega naročila, vključno z vsemi relevantnimi tehničnimi podatki, zahtevami in pogoji, je podan </w:t>
      </w:r>
      <w:r w:rsidRPr="00DA7CAD">
        <w:t xml:space="preserve">v </w:t>
      </w:r>
      <w:r w:rsidR="00DA7CAD" w:rsidRPr="00DA7CAD">
        <w:t xml:space="preserve">Posebnem delu </w:t>
      </w:r>
      <w:r w:rsidRPr="00DA7CAD">
        <w:t>dokumentacije</w:t>
      </w:r>
      <w:r w:rsidR="00DA7CAD" w:rsidRPr="00DA7CAD">
        <w:t>.</w:t>
      </w:r>
    </w:p>
    <w:p w14:paraId="06AA6A8B" w14:textId="77777777" w:rsidR="00846B04" w:rsidRDefault="00846B04" w:rsidP="00D37134"/>
    <w:p w14:paraId="52C60999" w14:textId="77777777" w:rsidR="00303171" w:rsidRDefault="001C4546" w:rsidP="00590B4E">
      <w:pPr>
        <w:numPr>
          <w:ilvl w:val="1"/>
          <w:numId w:val="22"/>
        </w:numPr>
        <w:tabs>
          <w:tab w:val="num" w:pos="0"/>
        </w:tabs>
        <w:ind w:left="426" w:hanging="426"/>
      </w:pPr>
      <w:r w:rsidRPr="00E53231">
        <w:t>Rok</w:t>
      </w:r>
      <w:r w:rsidR="00E53F39" w:rsidRPr="00E53231">
        <w:t xml:space="preserve"> za izvedbo javneg</w:t>
      </w:r>
      <w:r w:rsidR="00801FE1" w:rsidRPr="00E53231">
        <w:t>a</w:t>
      </w:r>
      <w:r w:rsidR="00E53F39" w:rsidRPr="00E53231">
        <w:t xml:space="preserve"> naročila</w:t>
      </w:r>
      <w:r w:rsidR="0062564D" w:rsidRPr="00E53231">
        <w:t xml:space="preserve"> </w:t>
      </w:r>
      <w:r w:rsidR="00303171">
        <w:t>je naslednji:</w:t>
      </w:r>
    </w:p>
    <w:p w14:paraId="126B1EC6" w14:textId="77777777" w:rsidR="00303171" w:rsidRDefault="00303171" w:rsidP="00303171">
      <w:pPr>
        <w:ind w:left="426"/>
      </w:pPr>
    </w:p>
    <w:p w14:paraId="32884136" w14:textId="2ED37FDA" w:rsidR="00A806C1" w:rsidRDefault="00303171" w:rsidP="00303171">
      <w:pPr>
        <w:ind w:left="426"/>
      </w:pPr>
      <w:r>
        <w:t>SKLOP 1</w:t>
      </w:r>
      <w:r w:rsidR="00C30153">
        <w:t>:</w:t>
      </w:r>
      <w:r w:rsidR="00846B04">
        <w:t xml:space="preserve"> </w:t>
      </w:r>
      <w:r>
        <w:t>n</w:t>
      </w:r>
      <w:r w:rsidR="00DF28D6" w:rsidRPr="00DF28D6">
        <w:t>abava</w:t>
      </w:r>
      <w:r w:rsidR="00A806C1">
        <w:t xml:space="preserve"> </w:t>
      </w:r>
      <w:r w:rsidR="00090716">
        <w:t>treh (3)</w:t>
      </w:r>
      <w:r w:rsidR="00DF28D6" w:rsidRPr="00DF28D6">
        <w:t xml:space="preserve"> naprav za računalni</w:t>
      </w:r>
      <w:r w:rsidR="00DF28D6">
        <w:t xml:space="preserve">ško tomografijo (CT) za več JZZ je </w:t>
      </w:r>
      <w:r w:rsidR="00846B04" w:rsidRPr="00846399">
        <w:t>največ</w:t>
      </w:r>
      <w:r w:rsidR="00846B04">
        <w:t xml:space="preserve"> </w:t>
      </w:r>
      <w:r w:rsidR="00282A24" w:rsidRPr="00282A24">
        <w:rPr>
          <w:b/>
        </w:rPr>
        <w:t>120</w:t>
      </w:r>
      <w:r w:rsidR="00F47813" w:rsidRPr="00282A24">
        <w:rPr>
          <w:b/>
        </w:rPr>
        <w:t xml:space="preserve"> dni</w:t>
      </w:r>
      <w:r w:rsidR="00F47813" w:rsidRPr="00282A24">
        <w:t xml:space="preserve"> od sklenitve pogodbe.</w:t>
      </w:r>
    </w:p>
    <w:p w14:paraId="76CDF386" w14:textId="77777777" w:rsidR="00303171" w:rsidRDefault="00303171" w:rsidP="00E713AF">
      <w:pPr>
        <w:rPr>
          <w:b/>
        </w:rPr>
      </w:pPr>
    </w:p>
    <w:p w14:paraId="560446C0" w14:textId="77777777" w:rsidR="008B2200" w:rsidRPr="00303171" w:rsidRDefault="00303171" w:rsidP="00303171">
      <w:pPr>
        <w:ind w:firstLine="426"/>
      </w:pPr>
      <w:r w:rsidRPr="00303171">
        <w:t>SKLOP 2:</w:t>
      </w:r>
      <w:r w:rsidRPr="00303171">
        <w:rPr>
          <w:b/>
        </w:rPr>
        <w:t xml:space="preserve"> </w:t>
      </w:r>
      <w:r w:rsidRPr="00303171">
        <w:t>6 let po preteku garancijskega roka.</w:t>
      </w:r>
    </w:p>
    <w:p w14:paraId="7D1B2351" w14:textId="77777777" w:rsidR="00303171" w:rsidRPr="00303171" w:rsidRDefault="00303171" w:rsidP="00303171">
      <w:pPr>
        <w:ind w:firstLine="426"/>
        <w:rPr>
          <w:color w:val="FF0000"/>
          <w:highlight w:val="yellow"/>
        </w:rPr>
      </w:pPr>
    </w:p>
    <w:p w14:paraId="1526C607" w14:textId="77777777" w:rsidR="00E07496" w:rsidRPr="009500CB" w:rsidRDefault="008255C3" w:rsidP="00590B4E">
      <w:pPr>
        <w:numPr>
          <w:ilvl w:val="1"/>
          <w:numId w:val="22"/>
        </w:numPr>
        <w:ind w:left="426" w:hanging="426"/>
      </w:pPr>
      <w:r w:rsidRPr="00E53231">
        <w:t>Za oddajo predmetnega naročila se v skladu s 40. členom ZJN-3</w:t>
      </w:r>
      <w:r w:rsidR="00E07496" w:rsidRPr="00E53231">
        <w:t xml:space="preserve"> izvede odprti postopek.</w:t>
      </w:r>
    </w:p>
    <w:p w14:paraId="0B87A7BA" w14:textId="77777777" w:rsidR="00E07496" w:rsidRDefault="00E07496" w:rsidP="00D37134"/>
    <w:p w14:paraId="6E3A5259" w14:textId="77777777" w:rsidR="008255C3" w:rsidRPr="00303171" w:rsidRDefault="008255C3" w:rsidP="00303171">
      <w:pPr>
        <w:ind w:left="426"/>
        <w:rPr>
          <w:b/>
        </w:rPr>
      </w:pPr>
      <w:r>
        <w:t>Ponudnik mora ponuditi predmet javnega naročila v celoti in ne more ponuditi posameznih postavk ali dela predmeta naročila.</w:t>
      </w:r>
      <w:r w:rsidR="00846399">
        <w:t xml:space="preserve"> </w:t>
      </w:r>
      <w:r w:rsidR="00846399" w:rsidRPr="00303171">
        <w:rPr>
          <w:b/>
        </w:rPr>
        <w:t xml:space="preserve">Prav tako mora ponudnik zaradi neposredne povezanosti obeh sklopov ponuditi ponudbo za oba sklopa. </w:t>
      </w:r>
    </w:p>
    <w:p w14:paraId="4E7620FC" w14:textId="77777777" w:rsidR="008255C3" w:rsidRDefault="008255C3" w:rsidP="00D37134"/>
    <w:p w14:paraId="2F7998A8" w14:textId="230CC1B9" w:rsidR="000054B2" w:rsidRPr="0074697A" w:rsidRDefault="00E07496" w:rsidP="0074697A">
      <w:pPr>
        <w:ind w:left="426"/>
      </w:pPr>
      <w:r w:rsidRPr="00846399">
        <w:t xml:space="preserve">Naročnik bo na podlagi pogojev in meril, določenih v dokumentaciji, izbral ponudnika, s katerim bo </w:t>
      </w:r>
      <w:r w:rsidR="00EF2713" w:rsidRPr="00846399">
        <w:t xml:space="preserve">po pravnomočnosti odločitve </w:t>
      </w:r>
      <w:r w:rsidRPr="00846399">
        <w:t xml:space="preserve">sklenil </w:t>
      </w:r>
      <w:r w:rsidR="00EF2713" w:rsidRPr="00846399">
        <w:t xml:space="preserve">kupoprodajno </w:t>
      </w:r>
      <w:r w:rsidRPr="00846399">
        <w:t>pogodbo</w:t>
      </w:r>
      <w:r w:rsidR="00EF2713" w:rsidRPr="00846399">
        <w:t xml:space="preserve"> za </w:t>
      </w:r>
      <w:r w:rsidR="00303171" w:rsidRPr="00BB006A">
        <w:t>SKLOP</w:t>
      </w:r>
      <w:r w:rsidR="00BB006A" w:rsidRPr="00BB006A">
        <w:t xml:space="preserve"> 1: Nabava naprav za računalniško tomografijo (CT) za več JZZ</w:t>
      </w:r>
      <w:r w:rsidR="00BB006A">
        <w:t xml:space="preserve"> </w:t>
      </w:r>
      <w:r w:rsidR="00EF2713" w:rsidRPr="00BB006A">
        <w:t xml:space="preserve">in vzdrževalno pogodbo za </w:t>
      </w:r>
      <w:r w:rsidR="00303171" w:rsidRPr="00BB006A">
        <w:t>SKLOP</w:t>
      </w:r>
      <w:r w:rsidR="00BB006A" w:rsidRPr="00BB006A">
        <w:t xml:space="preserve"> 2: Vzdrževanje opreme za dobo 6 let po preteku garancijskega roka</w:t>
      </w:r>
      <w:r w:rsidR="00EF2713" w:rsidRPr="00BB006A">
        <w:t>.</w:t>
      </w:r>
    </w:p>
    <w:p w14:paraId="66E23162" w14:textId="77777777" w:rsidR="00B646F6" w:rsidRDefault="00B646F6" w:rsidP="00590B4E">
      <w:pPr>
        <w:numPr>
          <w:ilvl w:val="1"/>
          <w:numId w:val="22"/>
        </w:numPr>
        <w:ind w:left="426" w:hanging="426"/>
      </w:pPr>
      <w:r w:rsidRPr="00B646F6">
        <w:lastRenderedPageBreak/>
        <w:t>Vsi stroški priprave ponudbe in ponudbene dokumentacije so stroški ponudnika.</w:t>
      </w:r>
    </w:p>
    <w:p w14:paraId="5FC118A5" w14:textId="77777777" w:rsidR="00E53F39" w:rsidRPr="00905563" w:rsidRDefault="00E53F39" w:rsidP="00D37134"/>
    <w:p w14:paraId="0DDB4976" w14:textId="77777777" w:rsidR="00905563" w:rsidRDefault="003E4635" w:rsidP="00590B4E">
      <w:pPr>
        <w:pStyle w:val="PODNASLOVI"/>
        <w:ind w:left="284" w:hanging="284"/>
      </w:pPr>
      <w:bookmarkStart w:id="5" w:name="_Toc135390220"/>
      <w:r>
        <w:t xml:space="preserve">PODATKI O </w:t>
      </w:r>
      <w:r w:rsidR="00303171">
        <w:t>(SO)</w:t>
      </w:r>
      <w:r>
        <w:t>NAROČNIKIH</w:t>
      </w:r>
      <w:bookmarkEnd w:id="5"/>
    </w:p>
    <w:p w14:paraId="309DED57" w14:textId="77777777" w:rsidR="003E4635" w:rsidRPr="00905563" w:rsidRDefault="003E4635" w:rsidP="00D37134"/>
    <w:p w14:paraId="35A6E24C" w14:textId="1E318329" w:rsidR="003E4635" w:rsidRPr="003E4635" w:rsidRDefault="00090716" w:rsidP="00A71466">
      <w:pPr>
        <w:rPr>
          <w:lang w:eastAsia="en-US"/>
        </w:rPr>
      </w:pPr>
      <w:r>
        <w:rPr>
          <w:lang w:eastAsia="en-US"/>
        </w:rPr>
        <w:t>Urad Republike Slovenije za nadzor, kakovost in investicije v zdravstvu</w:t>
      </w:r>
      <w:r w:rsidR="003E4635" w:rsidRPr="003E4635">
        <w:rPr>
          <w:lang w:eastAsia="en-US"/>
        </w:rPr>
        <w:t xml:space="preserve"> in </w:t>
      </w:r>
      <w:r>
        <w:rPr>
          <w:lang w:eastAsia="en-US"/>
        </w:rPr>
        <w:t>Bolnišnica Topolšica</w:t>
      </w:r>
      <w:r w:rsidR="00A71466">
        <w:rPr>
          <w:lang w:eastAsia="en-US"/>
        </w:rPr>
        <w:t xml:space="preserve">, </w:t>
      </w:r>
      <w:r>
        <w:rPr>
          <w:lang w:eastAsia="en-US"/>
        </w:rPr>
        <w:t>Splošna bolnišnica Jesenice</w:t>
      </w:r>
      <w:r w:rsidR="00A71466">
        <w:rPr>
          <w:lang w:eastAsia="en-US"/>
        </w:rPr>
        <w:t>,</w:t>
      </w:r>
      <w:r w:rsidR="00F47813">
        <w:rPr>
          <w:lang w:eastAsia="en-US"/>
        </w:rPr>
        <w:t xml:space="preserve"> S</w:t>
      </w:r>
      <w:r>
        <w:rPr>
          <w:lang w:eastAsia="en-US"/>
        </w:rPr>
        <w:t>plošna bolnišnica</w:t>
      </w:r>
      <w:r w:rsidR="00F47813">
        <w:rPr>
          <w:lang w:eastAsia="en-US"/>
        </w:rPr>
        <w:t xml:space="preserve"> </w:t>
      </w:r>
      <w:r>
        <w:rPr>
          <w:lang w:eastAsia="en-US"/>
        </w:rPr>
        <w:t>Trbovlje</w:t>
      </w:r>
      <w:r w:rsidR="00F47813">
        <w:rPr>
          <w:lang w:eastAsia="en-US"/>
        </w:rPr>
        <w:t xml:space="preserve"> </w:t>
      </w:r>
      <w:r w:rsidR="003E4635" w:rsidRPr="003E4635">
        <w:rPr>
          <w:lang w:eastAsia="en-US"/>
        </w:rPr>
        <w:t>izvaja</w:t>
      </w:r>
      <w:r w:rsidR="00F47813">
        <w:rPr>
          <w:lang w:eastAsia="en-US"/>
        </w:rPr>
        <w:t>jo</w:t>
      </w:r>
      <w:r w:rsidR="003E4635" w:rsidRPr="003E4635">
        <w:rPr>
          <w:lang w:eastAsia="en-US"/>
        </w:rPr>
        <w:t xml:space="preserve"> postopek oddaje predmetnega javnega naročila kot </w:t>
      </w:r>
      <w:r w:rsidR="00F47813">
        <w:rPr>
          <w:lang w:eastAsia="en-US"/>
        </w:rPr>
        <w:t>sonaročniki</w:t>
      </w:r>
      <w:r w:rsidR="003E4635" w:rsidRPr="003E4635">
        <w:rPr>
          <w:lang w:eastAsia="en-US"/>
        </w:rPr>
        <w:t xml:space="preserve">, in sicer nastopa </w:t>
      </w:r>
      <w:r>
        <w:rPr>
          <w:lang w:eastAsia="en-US"/>
        </w:rPr>
        <w:t>Urad Republike Slovenije za nadzor, kakovost in investicije v zdravstvu</w:t>
      </w:r>
      <w:r w:rsidR="003E4635" w:rsidRPr="003E4635">
        <w:rPr>
          <w:lang w:eastAsia="en-US"/>
        </w:rPr>
        <w:t xml:space="preserve"> kot naročnik v delu, ki se nanaša na nabavo opreme, skladno z opredelitv</w:t>
      </w:r>
      <w:r w:rsidR="00303171">
        <w:rPr>
          <w:lang w:eastAsia="en-US"/>
        </w:rPr>
        <w:t>ijo predmeta javnega naročila iz dokumentacije, posamezni javni zdravstveni zavod pa nastopa kot naročnik v delu, ki se nanaša na vzdrževanje opreme za dobo 6 let po izteku garancijskega roka.</w:t>
      </w:r>
    </w:p>
    <w:p w14:paraId="5E444038" w14:textId="77777777" w:rsidR="003E4635" w:rsidRPr="003E4635" w:rsidRDefault="003E4635" w:rsidP="003E4635">
      <w:pPr>
        <w:ind w:left="284"/>
        <w:rPr>
          <w:lang w:eastAsia="en-US"/>
        </w:rPr>
      </w:pPr>
    </w:p>
    <w:p w14:paraId="7B609089" w14:textId="301234D1" w:rsidR="00303171" w:rsidRPr="00303171" w:rsidRDefault="00090716" w:rsidP="00303171">
      <w:pPr>
        <w:rPr>
          <w:lang w:eastAsia="en-US"/>
        </w:rPr>
      </w:pPr>
      <w:r w:rsidRPr="00090716">
        <w:rPr>
          <w:lang w:eastAsia="en-US"/>
        </w:rPr>
        <w:t>Bolnišnica Topolšica, Splošna bolnišnica Jesenice, Splošna bolnišnica Trbovlje</w:t>
      </w:r>
      <w:r w:rsidR="00A71466" w:rsidRPr="00A71466">
        <w:rPr>
          <w:lang w:eastAsia="en-US"/>
        </w:rPr>
        <w:t xml:space="preserve"> </w:t>
      </w:r>
      <w:r w:rsidR="00303171">
        <w:rPr>
          <w:lang w:eastAsia="en-US"/>
        </w:rPr>
        <w:t xml:space="preserve">so </w:t>
      </w:r>
      <w:r w:rsidR="00726DD5">
        <w:rPr>
          <w:lang w:eastAsia="en-US"/>
        </w:rPr>
        <w:t>pooblastil</w:t>
      </w:r>
      <w:r w:rsidR="00CD4A9F">
        <w:rPr>
          <w:lang w:eastAsia="en-US"/>
        </w:rPr>
        <w:t>e</w:t>
      </w:r>
      <w:r w:rsidR="003E4635" w:rsidRPr="003E4635">
        <w:rPr>
          <w:lang w:eastAsia="en-US"/>
        </w:rPr>
        <w:t xml:space="preserve"> </w:t>
      </w:r>
      <w:r w:rsidRPr="00090716">
        <w:rPr>
          <w:lang w:eastAsia="en-US"/>
        </w:rPr>
        <w:t>Urad Republike Slovenije za nadzor, kakovost in investicije v zdravstvu</w:t>
      </w:r>
      <w:r w:rsidR="003E4635" w:rsidRPr="003E4635">
        <w:rPr>
          <w:lang w:eastAsia="en-US"/>
        </w:rPr>
        <w:t xml:space="preserve">, da v delu, ki se </w:t>
      </w:r>
      <w:r w:rsidR="003E4635" w:rsidRPr="00C742EF">
        <w:rPr>
          <w:lang w:eastAsia="en-US"/>
        </w:rPr>
        <w:t>nanaša na</w:t>
      </w:r>
      <w:r w:rsidR="0032050D">
        <w:rPr>
          <w:lang w:eastAsia="en-US"/>
        </w:rPr>
        <w:t xml:space="preserve"> 6</w:t>
      </w:r>
      <w:r w:rsidR="003E4635" w:rsidRPr="003E4635">
        <w:rPr>
          <w:lang w:eastAsia="en-US"/>
        </w:rPr>
        <w:t xml:space="preserve"> letno vzdrževanje opreme po poteku garancijske dobe izvede postopek oddaje javnega naročila</w:t>
      </w:r>
      <w:r w:rsidR="00303171">
        <w:rPr>
          <w:lang w:eastAsia="en-US"/>
        </w:rPr>
        <w:t xml:space="preserve">. </w:t>
      </w:r>
      <w:r w:rsidR="00303171" w:rsidRPr="00303171">
        <w:rPr>
          <w:lang w:eastAsia="en-US"/>
        </w:rPr>
        <w:t xml:space="preserve">Odločitev o oddaji javnega naročila bodo naročniki </w:t>
      </w:r>
      <w:r w:rsidRPr="00090716">
        <w:rPr>
          <w:lang w:eastAsia="en-US"/>
        </w:rPr>
        <w:t>Urad Republike Slovenije za nadzor, kakovost in investicije v zdravstvu</w:t>
      </w:r>
      <w:r w:rsidR="00303171" w:rsidRPr="00303171">
        <w:rPr>
          <w:lang w:eastAsia="en-US"/>
        </w:rPr>
        <w:t xml:space="preserve"> in zgoraj navedeni javni zdravstveni zavodi sprejeli skupno.</w:t>
      </w:r>
    </w:p>
    <w:p w14:paraId="4295E310" w14:textId="77777777" w:rsidR="002A0281" w:rsidRDefault="002A0281" w:rsidP="00D37134"/>
    <w:p w14:paraId="0B34AA11" w14:textId="77777777" w:rsidR="00EF2713" w:rsidRPr="00846399" w:rsidRDefault="00EF2713" w:rsidP="003E4635">
      <w:pPr>
        <w:rPr>
          <w:rFonts w:ascii="Helv" w:hAnsi="Helv" w:cs="Helv"/>
        </w:rPr>
      </w:pPr>
      <w:r w:rsidRPr="00846399">
        <w:rPr>
          <w:rFonts w:ascii="Helv" w:hAnsi="Helv" w:cs="Helv"/>
        </w:rPr>
        <w:t xml:space="preserve">Glede na navedeno velja: </w:t>
      </w:r>
    </w:p>
    <w:p w14:paraId="7E6D0C10" w14:textId="72FA4DB3" w:rsidR="00EF2713" w:rsidRPr="000B1D1E" w:rsidRDefault="00EF2713" w:rsidP="00590B4E">
      <w:pPr>
        <w:numPr>
          <w:ilvl w:val="0"/>
          <w:numId w:val="32"/>
        </w:numPr>
        <w:rPr>
          <w:rFonts w:ascii="Helv" w:hAnsi="Helv" w:cs="Helv"/>
        </w:rPr>
      </w:pPr>
      <w:r w:rsidRPr="000B1D1E">
        <w:rPr>
          <w:rFonts w:ascii="Helv" w:hAnsi="Helv" w:cs="Helv"/>
        </w:rPr>
        <w:t xml:space="preserve">Naročnik in plačnik za </w:t>
      </w:r>
      <w:r w:rsidR="00303171" w:rsidRPr="000B1D1E">
        <w:rPr>
          <w:rFonts w:ascii="Helv" w:hAnsi="Helv" w:cs="Helv"/>
        </w:rPr>
        <w:t>SKLOP</w:t>
      </w:r>
      <w:r w:rsidRPr="000B1D1E">
        <w:rPr>
          <w:rFonts w:ascii="Helv" w:hAnsi="Helv" w:cs="Helv"/>
        </w:rPr>
        <w:t xml:space="preserve"> 1: </w:t>
      </w:r>
      <w:r w:rsidR="00A71466" w:rsidRPr="000B1D1E">
        <w:rPr>
          <w:rFonts w:ascii="Helv" w:hAnsi="Helv" w:cs="Helv"/>
        </w:rPr>
        <w:t xml:space="preserve">Nabava naprav za računalniško tomografijo (CT) za več JZZ </w:t>
      </w:r>
      <w:r w:rsidRPr="000B1D1E">
        <w:rPr>
          <w:rFonts w:ascii="Helv" w:hAnsi="Helv" w:cs="Helv"/>
        </w:rPr>
        <w:t xml:space="preserve">je  </w:t>
      </w:r>
      <w:r w:rsidR="00090716" w:rsidRPr="00090716">
        <w:rPr>
          <w:rFonts w:ascii="Helv" w:hAnsi="Helv" w:cs="Helv"/>
        </w:rPr>
        <w:t>Urad Republike Slovenije za nadzor, kakovost in investicije v zdravstvu</w:t>
      </w:r>
      <w:r w:rsidR="00090716">
        <w:rPr>
          <w:rFonts w:ascii="Helv" w:hAnsi="Helv" w:cs="Helv"/>
        </w:rPr>
        <w:t>, Ulica Ambrožiča Novljana 7, 1000 Ljubljana</w:t>
      </w:r>
      <w:r w:rsidRPr="000B1D1E">
        <w:rPr>
          <w:rFonts w:ascii="Helv" w:hAnsi="Helv" w:cs="Helv"/>
        </w:rPr>
        <w:t>;</w:t>
      </w:r>
    </w:p>
    <w:p w14:paraId="3874C35D" w14:textId="303E2758" w:rsidR="00EF2713" w:rsidRPr="000B1D1E" w:rsidRDefault="00EF2713" w:rsidP="00590B4E">
      <w:pPr>
        <w:numPr>
          <w:ilvl w:val="0"/>
          <w:numId w:val="32"/>
        </w:numPr>
        <w:rPr>
          <w:rFonts w:ascii="Helv" w:hAnsi="Helv" w:cs="Helv"/>
        </w:rPr>
      </w:pPr>
      <w:r w:rsidRPr="000B1D1E">
        <w:rPr>
          <w:rFonts w:ascii="Helv" w:hAnsi="Helv" w:cs="Helv"/>
        </w:rPr>
        <w:t>Naročnik</w:t>
      </w:r>
      <w:r w:rsidR="000B1D1E" w:rsidRPr="000B1D1E">
        <w:rPr>
          <w:rFonts w:ascii="Helv" w:hAnsi="Helv" w:cs="Helv"/>
        </w:rPr>
        <w:t>i</w:t>
      </w:r>
      <w:r w:rsidRPr="000B1D1E">
        <w:rPr>
          <w:rFonts w:ascii="Helv" w:hAnsi="Helv" w:cs="Helv"/>
        </w:rPr>
        <w:t xml:space="preserve"> in plačnik</w:t>
      </w:r>
      <w:r w:rsidR="000B1D1E" w:rsidRPr="000B1D1E">
        <w:rPr>
          <w:rFonts w:ascii="Helv" w:hAnsi="Helv" w:cs="Helv"/>
        </w:rPr>
        <w:t>i</w:t>
      </w:r>
      <w:r w:rsidR="00A71466" w:rsidRPr="000B1D1E">
        <w:rPr>
          <w:rFonts w:ascii="Helv" w:hAnsi="Helv" w:cs="Helv"/>
        </w:rPr>
        <w:t xml:space="preserve"> </w:t>
      </w:r>
      <w:r w:rsidR="00303171" w:rsidRPr="000B1D1E">
        <w:rPr>
          <w:rFonts w:ascii="Helv" w:hAnsi="Helv" w:cs="Helv"/>
        </w:rPr>
        <w:t>SKLOPA</w:t>
      </w:r>
      <w:r w:rsidRPr="000B1D1E">
        <w:rPr>
          <w:rFonts w:ascii="Helv" w:hAnsi="Helv" w:cs="Helv"/>
        </w:rPr>
        <w:t xml:space="preserve"> 2: Vzdrževanje opreme za dobo 6 let po preteku garancijskega roka </w:t>
      </w:r>
      <w:r w:rsidR="00A71466" w:rsidRPr="000B1D1E">
        <w:rPr>
          <w:rFonts w:ascii="Helv" w:hAnsi="Helv" w:cs="Helv"/>
        </w:rPr>
        <w:t xml:space="preserve">so </w:t>
      </w:r>
      <w:r w:rsidR="00090716" w:rsidRPr="00090716">
        <w:rPr>
          <w:rFonts w:ascii="Helv" w:hAnsi="Helv" w:cs="Helv"/>
        </w:rPr>
        <w:t>Bolnišnica Topolšica, Splošna bolnišnica Jesenice, Splošna bolnišnica Trbovlje</w:t>
      </w:r>
      <w:r w:rsidRPr="000B1D1E">
        <w:rPr>
          <w:rFonts w:ascii="Helv" w:hAnsi="Helv" w:cs="Helv"/>
        </w:rPr>
        <w:t>;</w:t>
      </w:r>
    </w:p>
    <w:p w14:paraId="7277A2DF" w14:textId="15D8B02C" w:rsidR="003E4635" w:rsidRPr="00846399" w:rsidRDefault="003E4635" w:rsidP="00590B4E">
      <w:pPr>
        <w:numPr>
          <w:ilvl w:val="0"/>
          <w:numId w:val="32"/>
        </w:numPr>
        <w:rPr>
          <w:lang w:eastAsia="en-US"/>
        </w:rPr>
      </w:pPr>
      <w:r w:rsidRPr="00846399">
        <w:rPr>
          <w:rFonts w:ascii="Helv" w:hAnsi="Helv" w:cs="Helv"/>
        </w:rPr>
        <w:t xml:space="preserve">V dokumentaciji se za </w:t>
      </w:r>
      <w:r w:rsidR="00090716" w:rsidRPr="00090716">
        <w:rPr>
          <w:rFonts w:ascii="Helv" w:hAnsi="Helv" w:cs="Helv"/>
        </w:rPr>
        <w:t>Urad Republike Slovenije za nadzor, kakovost in investicije v zdravstvu</w:t>
      </w:r>
      <w:r w:rsidR="00090716">
        <w:rPr>
          <w:rFonts w:ascii="Helv" w:hAnsi="Helv" w:cs="Helv"/>
        </w:rPr>
        <w:t xml:space="preserve"> </w:t>
      </w:r>
      <w:r w:rsidRPr="00846399">
        <w:rPr>
          <w:rFonts w:ascii="Helv" w:hAnsi="Helv" w:cs="Helv"/>
        </w:rPr>
        <w:t xml:space="preserve">in </w:t>
      </w:r>
      <w:bookmarkStart w:id="6" w:name="_Hlk134622259"/>
      <w:r w:rsidR="00090716" w:rsidRPr="00090716">
        <w:rPr>
          <w:rFonts w:ascii="Helv" w:hAnsi="Helv" w:cs="Helv"/>
        </w:rPr>
        <w:t xml:space="preserve">Bolnišnica Topolšica, Splošna bolnišnica Jesenice, Splošna bolnišnica Trbovlje </w:t>
      </w:r>
      <w:bookmarkEnd w:id="6"/>
      <w:r w:rsidRPr="00846399">
        <w:rPr>
          <w:rFonts w:ascii="Helv" w:hAnsi="Helv" w:cs="Helv"/>
        </w:rPr>
        <w:t xml:space="preserve">uporablja enoten pojem naročnik, saj </w:t>
      </w:r>
      <w:r w:rsidR="00A71466">
        <w:t>imajo</w:t>
      </w:r>
      <w:r w:rsidRPr="00846399">
        <w:t xml:space="preserve"> </w:t>
      </w:r>
      <w:r w:rsidR="00A71466">
        <w:t>skupno vlogo - vlogo sonaročnikov</w:t>
      </w:r>
      <w:r w:rsidRPr="00846399">
        <w:t xml:space="preserve"> in </w:t>
      </w:r>
      <w:r w:rsidR="00A71466">
        <w:t>so v tej vlogi povezani</w:t>
      </w:r>
      <w:r w:rsidRPr="00846399">
        <w:t>.</w:t>
      </w:r>
    </w:p>
    <w:p w14:paraId="6AF83337" w14:textId="77777777" w:rsidR="003E4635" w:rsidRDefault="003E4635" w:rsidP="00D37134"/>
    <w:p w14:paraId="4ED1C4E2" w14:textId="77777777" w:rsidR="00905563" w:rsidRPr="00DB36A4" w:rsidRDefault="00EE4CE7" w:rsidP="00590B4E">
      <w:pPr>
        <w:pStyle w:val="PODNASLOVI"/>
        <w:ind w:left="284" w:hanging="284"/>
      </w:pPr>
      <w:bookmarkStart w:id="7" w:name="_Toc135390221"/>
      <w:r w:rsidRPr="00DB36A4">
        <w:t>ROK IN NAČIN PREDLOŽITVE PONUDBE</w:t>
      </w:r>
      <w:bookmarkEnd w:id="7"/>
    </w:p>
    <w:p w14:paraId="607AEE56" w14:textId="77777777" w:rsidR="00905563" w:rsidRPr="00905563" w:rsidRDefault="00905563" w:rsidP="00D37134"/>
    <w:p w14:paraId="67164A15" w14:textId="3D4FF1CF" w:rsidR="00A71466" w:rsidRPr="00A71466" w:rsidRDefault="00A71466" w:rsidP="00A71466">
      <w:bookmarkStart w:id="8" w:name="_Toc300662465"/>
      <w:r w:rsidRPr="00A71466">
        <w:t>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w:t>
      </w:r>
      <w:r w:rsidR="00AD5F0C" w:rsidRPr="00AD5F0C">
        <w:t>v nadaljnjem besedilu</w:t>
      </w:r>
      <w:r w:rsidR="00AD5F0C">
        <w:t>:</w:t>
      </w:r>
      <w:r w:rsidR="00AD5F0C" w:rsidRPr="00AD5F0C">
        <w:t xml:space="preserve"> </w:t>
      </w:r>
      <w:r w:rsidRPr="00A71466">
        <w:t>Navodila za uporabo e-JN), ki je del te dokumentacije in objavljen na spletnem n</w:t>
      </w:r>
      <w:r w:rsidR="003B586C">
        <w:t>aslovu https://ejn.gov.si/eJN2.</w:t>
      </w:r>
    </w:p>
    <w:p w14:paraId="5D24F699" w14:textId="77777777" w:rsidR="00A71466" w:rsidRPr="00A71466" w:rsidRDefault="00A71466" w:rsidP="00A71466"/>
    <w:p w14:paraId="6E1525CB" w14:textId="77777777" w:rsidR="00A71466" w:rsidRPr="00A71466" w:rsidRDefault="00A71466" w:rsidP="00A71466">
      <w:r w:rsidRPr="00A71466">
        <w:t>Ponudnik se mora pred oddajo ponudbe registrirati na spletnem naslovu https://ejn.gov.si/eJN2, v skladu z Navodili za uporabo e-JN. Če je ponudnik že registriran v informacijski sistem e-JN, se v aplik</w:t>
      </w:r>
      <w:r w:rsidR="003B586C">
        <w:t>acijo prijavi na istem naslovu.</w:t>
      </w:r>
    </w:p>
    <w:p w14:paraId="3C57D143" w14:textId="77777777" w:rsidR="00A71466" w:rsidRPr="00A71466" w:rsidRDefault="00A71466" w:rsidP="00A71466"/>
    <w:p w14:paraId="1003BC34" w14:textId="77777777" w:rsidR="00A71466" w:rsidRPr="00A71466" w:rsidRDefault="00A71466" w:rsidP="00A71466">
      <w:r w:rsidRPr="00A71466">
        <w:t>Za oddajo ponudb je zahtevano eno od s strani kvalificiranega overitelja izdano digitalno potrdilo: SIGEN-CA (www.sigen-ca.si), POŠTA®CA (postarca.posta.si), HALCOM-CA (www.halcom.si), AC NLB (</w:t>
      </w:r>
      <w:hyperlink r:id="rId8" w:history="1">
        <w:r w:rsidRPr="00A71466">
          <w:rPr>
            <w:rStyle w:val="Hiperpovezava"/>
          </w:rPr>
          <w:t>www.nlb.si</w:t>
        </w:r>
      </w:hyperlink>
      <w:r w:rsidRPr="00A71466">
        <w:t xml:space="preserve">). </w:t>
      </w:r>
    </w:p>
    <w:p w14:paraId="7A57C797" w14:textId="77777777" w:rsidR="00A71466" w:rsidRPr="00A71466" w:rsidRDefault="00A71466" w:rsidP="00A71466"/>
    <w:p w14:paraId="1490EE9C" w14:textId="13A71130" w:rsidR="00A71466" w:rsidRPr="00A71466" w:rsidRDefault="00A71466" w:rsidP="00A71466">
      <w:r w:rsidRPr="00A71466">
        <w:t>Ponudba se šteje za pravočasno oddano, če jo naročnik prejme preko sistema e-JN</w:t>
      </w:r>
      <w:r w:rsidR="00572D1B">
        <w:t xml:space="preserve"> </w:t>
      </w:r>
      <w:r w:rsidR="00D64800" w:rsidRPr="00D64800">
        <w:t>https://ejn.gov.si/eJN2</w:t>
      </w:r>
      <w:r w:rsidR="00D64800">
        <w:t xml:space="preserve"> </w:t>
      </w:r>
      <w:r w:rsidR="00D64800" w:rsidRPr="00D64800">
        <w:rPr>
          <w:b/>
        </w:rPr>
        <w:t>najkas</w:t>
      </w:r>
      <w:r w:rsidR="00572D1B">
        <w:rPr>
          <w:b/>
        </w:rPr>
        <w:t>neje do dne</w:t>
      </w:r>
      <w:r w:rsidR="00D86250">
        <w:rPr>
          <w:b/>
        </w:rPr>
        <w:t xml:space="preserve"> </w:t>
      </w:r>
      <w:r w:rsidR="00F667AC">
        <w:rPr>
          <w:b/>
        </w:rPr>
        <w:t>30</w:t>
      </w:r>
      <w:r w:rsidR="00D86250" w:rsidRPr="00AE6582">
        <w:rPr>
          <w:b/>
        </w:rPr>
        <w:t>. 6. 2023</w:t>
      </w:r>
      <w:r w:rsidR="00572D1B" w:rsidRPr="00AE6582">
        <w:rPr>
          <w:b/>
          <w:bCs/>
        </w:rPr>
        <w:t xml:space="preserve"> do 12</w:t>
      </w:r>
      <w:r w:rsidR="00F667AC">
        <w:rPr>
          <w:b/>
          <w:bCs/>
        </w:rPr>
        <w:t>.</w:t>
      </w:r>
      <w:r w:rsidRPr="00AE6582">
        <w:rPr>
          <w:b/>
          <w:bCs/>
        </w:rPr>
        <w:t>00</w:t>
      </w:r>
      <w:r w:rsidRPr="00AE6582">
        <w:t>. Za</w:t>
      </w:r>
      <w:r w:rsidRPr="00A71466">
        <w:t xml:space="preserve"> oddano ponudbo se šteje ponudba, ki je v informacijskem sistemu e-JN označena s statusom »ODDANO«. </w:t>
      </w:r>
    </w:p>
    <w:p w14:paraId="171E88CD" w14:textId="77777777" w:rsidR="00A71466" w:rsidRPr="00A71466" w:rsidRDefault="00A71466" w:rsidP="00A71466"/>
    <w:p w14:paraId="0972E7CF" w14:textId="77777777" w:rsidR="00A71466" w:rsidRPr="00A71466" w:rsidRDefault="00A71466" w:rsidP="00A71466">
      <w:r w:rsidRPr="00A71466">
        <w:t xml:space="preserve">Ponudnik lahko do roka za oddajo ponudb svojo ponudbo umakne ali spremeni. Če ponudnik v informacijskem sistemu e-JN svojo ponudbo umakne, se šteje, da ponudba ni bila oddana in je naročnik </w:t>
      </w:r>
      <w:r w:rsidRPr="00A71466">
        <w:lastRenderedPageBreak/>
        <w:t xml:space="preserve">v sistemu e-JN tudi ne bo videl. Če ponudnik svojo ponudbo v informacijskem sistemu e-JN spremeni, je naročniku v tem sistemu odprta zadnja oddana ponudba. </w:t>
      </w:r>
    </w:p>
    <w:p w14:paraId="1833A0AE" w14:textId="77777777" w:rsidR="00A71466" w:rsidRPr="00A71466" w:rsidRDefault="00A71466" w:rsidP="00A71466"/>
    <w:p w14:paraId="0FA7FAB2" w14:textId="77777777" w:rsidR="008517B0" w:rsidRDefault="00A71466" w:rsidP="00A71466">
      <w:pPr>
        <w:rPr>
          <w:b/>
          <w:bCs/>
        </w:rPr>
      </w:pPr>
      <w:r w:rsidRPr="00A71466">
        <w:t xml:space="preserve">Po preteku roka za predložitev ponudb ponudbe ne bo več mogoče oddati. Dostop do povezave za oddajo elektronske ponudbe v tem postopku javnega naročila je na naslednji povezavi: </w:t>
      </w:r>
      <w:hyperlink r:id="rId9" w:history="1">
        <w:r w:rsidRPr="00A71466">
          <w:rPr>
            <w:rStyle w:val="Hiperpovezava"/>
          </w:rPr>
          <w:t>https://ejn.gov.si/ponudba/pages/aktualno/vstopna_stran.xhtml</w:t>
        </w:r>
      </w:hyperlink>
      <w:r w:rsidRPr="00A71466">
        <w:t>.</w:t>
      </w:r>
    </w:p>
    <w:p w14:paraId="26B90DDF" w14:textId="77777777" w:rsidR="00190CE5" w:rsidRPr="003B3CAE" w:rsidRDefault="00190CE5" w:rsidP="00D37134"/>
    <w:p w14:paraId="2455E32E" w14:textId="77777777" w:rsidR="00905563" w:rsidRPr="00905563" w:rsidRDefault="00EE4CE7" w:rsidP="00590B4E">
      <w:pPr>
        <w:pStyle w:val="PODNASLOVI"/>
        <w:ind w:left="284" w:hanging="284"/>
      </w:pPr>
      <w:bookmarkStart w:id="9" w:name="_Toc135390222"/>
      <w:bookmarkEnd w:id="8"/>
      <w:r>
        <w:t>ČAS IN KRAJ ODPIRANJA</w:t>
      </w:r>
      <w:r w:rsidRPr="00905563">
        <w:t xml:space="preserve"> PONUDB</w:t>
      </w:r>
      <w:bookmarkEnd w:id="9"/>
    </w:p>
    <w:p w14:paraId="0DF913E9" w14:textId="77777777" w:rsidR="00905563" w:rsidRPr="00905563" w:rsidRDefault="00905563" w:rsidP="00D37134"/>
    <w:p w14:paraId="277D8DF7" w14:textId="0B4B2A6B" w:rsidR="00A71466" w:rsidRDefault="00A71466" w:rsidP="00A71466">
      <w:r>
        <w:t xml:space="preserve">Odpiranje ponudb bo potekalo avtomatično v informacijskem sistemu e-JN </w:t>
      </w:r>
      <w:r w:rsidRPr="00BE7FBE">
        <w:rPr>
          <w:b/>
        </w:rPr>
        <w:t xml:space="preserve">dne </w:t>
      </w:r>
      <w:r w:rsidR="00F667AC">
        <w:rPr>
          <w:b/>
        </w:rPr>
        <w:t>30</w:t>
      </w:r>
      <w:r w:rsidR="00D86250" w:rsidRPr="00BE7FBE">
        <w:rPr>
          <w:b/>
        </w:rPr>
        <w:t>. 6. 2023</w:t>
      </w:r>
      <w:r w:rsidR="00D64800" w:rsidRPr="00BE7FBE">
        <w:rPr>
          <w:b/>
        </w:rPr>
        <w:t xml:space="preserve"> </w:t>
      </w:r>
      <w:r w:rsidRPr="00BE7FBE">
        <w:t xml:space="preserve">in se bo začelo </w:t>
      </w:r>
      <w:r w:rsidRPr="00BE7FBE">
        <w:rPr>
          <w:b/>
        </w:rPr>
        <w:t>ob 13.00</w:t>
      </w:r>
      <w:r w:rsidRPr="00BE7FBE">
        <w:t xml:space="preserve"> na spletnem n</w:t>
      </w:r>
      <w:r w:rsidR="000E4BC2" w:rsidRPr="00BE7FBE">
        <w:t xml:space="preserve">aslovu </w:t>
      </w:r>
      <w:hyperlink r:id="rId10" w:history="1">
        <w:r w:rsidR="000E4BC2" w:rsidRPr="00BE7FBE">
          <w:rPr>
            <w:rStyle w:val="Hiperpovezava"/>
          </w:rPr>
          <w:t>https://ejn.gov.si/eJN2</w:t>
        </w:r>
      </w:hyperlink>
      <w:r w:rsidR="000E4BC2" w:rsidRPr="00BE7FBE">
        <w:t>.</w:t>
      </w:r>
      <w:r w:rsidR="000E4BC2">
        <w:t xml:space="preserve"> </w:t>
      </w:r>
    </w:p>
    <w:p w14:paraId="16BBF8AD" w14:textId="77777777" w:rsidR="00A71466" w:rsidRDefault="00A71466" w:rsidP="00A71466"/>
    <w:p w14:paraId="443FC450" w14:textId="77777777" w:rsidR="001C4546" w:rsidRDefault="00190CE5" w:rsidP="00D37134">
      <w:r>
        <w:t xml:space="preserve">Odpiranje ponudb je javno. </w:t>
      </w:r>
      <w:r w:rsidR="00A71466">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r w:rsidR="008517B0" w:rsidRPr="00EE4CE7">
        <w:t>.</w:t>
      </w:r>
      <w:r w:rsidR="00EA041A">
        <w:t xml:space="preserve">   </w:t>
      </w:r>
    </w:p>
    <w:p w14:paraId="07E0BB8D" w14:textId="77777777" w:rsidR="00190CE5" w:rsidRDefault="00190CE5" w:rsidP="00D37134"/>
    <w:p w14:paraId="5387CDAA" w14:textId="77777777" w:rsidR="00905563" w:rsidRPr="00905563" w:rsidRDefault="00EE4CE7" w:rsidP="00590B4E">
      <w:pPr>
        <w:pStyle w:val="PODNASLOVI"/>
        <w:ind w:left="284" w:hanging="284"/>
      </w:pPr>
      <w:bookmarkStart w:id="10" w:name="_Toc302649292"/>
      <w:bookmarkStart w:id="11" w:name="_Toc135390223"/>
      <w:r w:rsidRPr="00905563">
        <w:t>PRAVNA PODLAGA JAVNEGA NAROČILA</w:t>
      </w:r>
      <w:bookmarkEnd w:id="10"/>
      <w:bookmarkEnd w:id="11"/>
    </w:p>
    <w:p w14:paraId="1BE9CA80" w14:textId="77777777" w:rsidR="00905563" w:rsidRPr="00905563" w:rsidRDefault="00905563" w:rsidP="00D37134"/>
    <w:p w14:paraId="730A5EDF" w14:textId="77777777" w:rsidR="008517B0" w:rsidRPr="00905563" w:rsidRDefault="008517B0" w:rsidP="00D37134">
      <w:bookmarkStart w:id="12" w:name="_Toc107977797"/>
      <w:bookmarkStart w:id="13" w:name="_Toc108236772"/>
      <w:bookmarkStart w:id="14" w:name="_Toc108238016"/>
      <w:bookmarkStart w:id="15" w:name="_Toc108238306"/>
      <w:bookmarkStart w:id="16" w:name="_Toc108517305"/>
      <w:bookmarkStart w:id="17" w:name="_Toc108580983"/>
      <w:bookmarkStart w:id="18" w:name="_Toc298417140"/>
      <w:bookmarkStart w:id="19" w:name="_Toc302649296"/>
      <w:r w:rsidRPr="00905563">
        <w:t>Postopek oddaje javnega naročila se izvaja na podlagi veljavnega zakona in podzakonskih aktov, ki urejajo javno naročanje, v skladu z veljavno zakonodajo, ki ureja področje javnih financ ter področje, ki je predmet javnega naročila.</w:t>
      </w:r>
    </w:p>
    <w:p w14:paraId="7B57FCFC" w14:textId="77777777" w:rsidR="009B181F" w:rsidRDefault="009B181F" w:rsidP="00D37134"/>
    <w:p w14:paraId="79913838" w14:textId="77777777" w:rsidR="00C05E5F" w:rsidRPr="00905563" w:rsidRDefault="00C05E5F" w:rsidP="00590B4E">
      <w:pPr>
        <w:pStyle w:val="PODNASLOVI"/>
        <w:ind w:left="284" w:hanging="284"/>
      </w:pPr>
      <w:bookmarkStart w:id="20" w:name="_Toc135390224"/>
      <w:bookmarkEnd w:id="12"/>
      <w:bookmarkEnd w:id="13"/>
      <w:bookmarkEnd w:id="14"/>
      <w:bookmarkEnd w:id="15"/>
      <w:bookmarkEnd w:id="16"/>
      <w:bookmarkEnd w:id="17"/>
      <w:bookmarkEnd w:id="18"/>
      <w:bookmarkEnd w:id="19"/>
      <w:r>
        <w:t xml:space="preserve">TEMELJNA PRAVILA </w:t>
      </w:r>
      <w:r w:rsidR="00F07EE9">
        <w:t>POSLOVANJA</w:t>
      </w:r>
      <w:bookmarkEnd w:id="20"/>
    </w:p>
    <w:p w14:paraId="5326B31B" w14:textId="77777777" w:rsidR="00C05E5F" w:rsidRPr="008B05B9" w:rsidRDefault="00C05E5F" w:rsidP="00D37134"/>
    <w:p w14:paraId="0EB1E8E8" w14:textId="77777777" w:rsidR="00C05E5F" w:rsidRPr="003B7935" w:rsidRDefault="00C05E5F" w:rsidP="00590B4E">
      <w:pPr>
        <w:pStyle w:val="n4"/>
        <w:numPr>
          <w:ilvl w:val="1"/>
          <w:numId w:val="24"/>
        </w:numPr>
        <w:ind w:hanging="855"/>
        <w:rPr>
          <w:b/>
        </w:rPr>
      </w:pPr>
      <w:r w:rsidRPr="003B7935">
        <w:rPr>
          <w:b/>
        </w:rPr>
        <w:t>Dostop do dokumentacije</w:t>
      </w:r>
    </w:p>
    <w:p w14:paraId="5A40B471" w14:textId="77777777" w:rsidR="00C05E5F" w:rsidRPr="008B05B9" w:rsidRDefault="00C05E5F" w:rsidP="00D37134"/>
    <w:p w14:paraId="7F573AAC" w14:textId="77777777" w:rsidR="00303171" w:rsidRDefault="00303171" w:rsidP="00303171">
      <w:r>
        <w:t>D</w:t>
      </w:r>
      <w:r w:rsidRPr="008B05B9">
        <w:t xml:space="preserve">okumentacijo lahko ponudniki dobijo na </w:t>
      </w:r>
      <w:r w:rsidRPr="00DA7CAD">
        <w:t>portalu javnih naročil</w:t>
      </w:r>
      <w:r>
        <w:t xml:space="preserve">, na naslovu </w:t>
      </w:r>
      <w:hyperlink r:id="rId11" w:history="1">
        <w:r w:rsidRPr="006022B8">
          <w:rPr>
            <w:rStyle w:val="Hiperpovezava"/>
          </w:rPr>
          <w:t>https://www.enarocanje.si/</w:t>
        </w:r>
      </w:hyperlink>
      <w:r>
        <w:t>.</w:t>
      </w:r>
    </w:p>
    <w:p w14:paraId="5072E0B4" w14:textId="77777777" w:rsidR="00303171" w:rsidRDefault="00303171" w:rsidP="00303171"/>
    <w:p w14:paraId="62233BEB" w14:textId="77777777" w:rsidR="00303171" w:rsidRPr="008B05B9" w:rsidRDefault="00303171" w:rsidP="00303171">
      <w:r w:rsidRPr="008B05B9">
        <w:t>Odkupnine za dokumentacijo ni.</w:t>
      </w:r>
    </w:p>
    <w:p w14:paraId="453D5B34" w14:textId="77777777" w:rsidR="00A32448" w:rsidRDefault="00A32448" w:rsidP="00D37134"/>
    <w:p w14:paraId="5DE0A890" w14:textId="77777777" w:rsidR="008517B0" w:rsidRPr="003B7935" w:rsidRDefault="008517B0" w:rsidP="00590B4E">
      <w:pPr>
        <w:numPr>
          <w:ilvl w:val="1"/>
          <w:numId w:val="24"/>
        </w:numPr>
        <w:ind w:hanging="855"/>
        <w:rPr>
          <w:b/>
        </w:rPr>
      </w:pPr>
      <w:r w:rsidRPr="003B7935">
        <w:rPr>
          <w:b/>
        </w:rPr>
        <w:t xml:space="preserve">Ogled </w:t>
      </w:r>
    </w:p>
    <w:p w14:paraId="0EAF91E1" w14:textId="77777777" w:rsidR="008517B0" w:rsidRDefault="008517B0" w:rsidP="00D37134"/>
    <w:p w14:paraId="007C17FE" w14:textId="4D0C24D1" w:rsidR="00AB0646" w:rsidRPr="009B181F" w:rsidRDefault="00190CE5" w:rsidP="00D37134">
      <w:bookmarkStart w:id="21" w:name="_Toc446451020"/>
      <w:bookmarkStart w:id="22" w:name="_Toc453668645"/>
      <w:bookmarkStart w:id="23" w:name="_Toc442170006"/>
      <w:r>
        <w:t>Posamezni naročniki bodo</w:t>
      </w:r>
      <w:r w:rsidR="002803DB">
        <w:t xml:space="preserve"> </w:t>
      </w:r>
      <w:r w:rsidR="00AB0646" w:rsidRPr="009B181F">
        <w:t>organizira</w:t>
      </w:r>
      <w:r>
        <w:t>li</w:t>
      </w:r>
      <w:r w:rsidR="00AB0646" w:rsidRPr="009B181F">
        <w:t xml:space="preserve"> ogled prostorov </w:t>
      </w:r>
      <w:r w:rsidR="002803DB" w:rsidRPr="009B181F">
        <w:t xml:space="preserve">v </w:t>
      </w:r>
      <w:r w:rsidR="00C856A2" w:rsidRPr="00C856A2">
        <w:t>Bolnišnic</w:t>
      </w:r>
      <w:r w:rsidR="00B70E64">
        <w:t>i</w:t>
      </w:r>
      <w:r w:rsidR="00C856A2" w:rsidRPr="00C856A2">
        <w:t xml:space="preserve"> Topolšica, Splošn</w:t>
      </w:r>
      <w:r w:rsidR="00B70E64">
        <w:t>i</w:t>
      </w:r>
      <w:r w:rsidR="00C856A2" w:rsidRPr="00C856A2">
        <w:t xml:space="preserve"> bolnišnic</w:t>
      </w:r>
      <w:r w:rsidR="00B70E64">
        <w:t xml:space="preserve">i </w:t>
      </w:r>
      <w:r w:rsidR="00C856A2" w:rsidRPr="00C856A2">
        <w:t>Jesenice, Splošn</w:t>
      </w:r>
      <w:r w:rsidR="00B70E64">
        <w:t>i</w:t>
      </w:r>
      <w:r w:rsidR="00C856A2" w:rsidRPr="00C856A2">
        <w:t xml:space="preserve"> bolnišnic</w:t>
      </w:r>
      <w:r w:rsidR="00B70E64">
        <w:t>i</w:t>
      </w:r>
      <w:r w:rsidR="00C856A2" w:rsidRPr="00C856A2">
        <w:t xml:space="preserve"> Trbovlje</w:t>
      </w:r>
      <w:r w:rsidR="00AB0646" w:rsidRPr="009B181F">
        <w:t>,</w:t>
      </w:r>
      <w:r>
        <w:t xml:space="preserve"> v prostorih v katere</w:t>
      </w:r>
      <w:r w:rsidR="00AB0646" w:rsidRPr="009B181F">
        <w:t xml:space="preserve"> se bo umeščala oprema.</w:t>
      </w:r>
      <w:bookmarkEnd w:id="21"/>
      <w:bookmarkEnd w:id="22"/>
      <w:r w:rsidR="00AB0646" w:rsidRPr="009B181F">
        <w:t xml:space="preserve"> </w:t>
      </w:r>
    </w:p>
    <w:p w14:paraId="33B1280B" w14:textId="77777777" w:rsidR="008517B0" w:rsidRDefault="008517B0" w:rsidP="00D37134"/>
    <w:bookmarkEnd w:id="23"/>
    <w:p w14:paraId="2E59ED63" w14:textId="77777777" w:rsidR="008517B0" w:rsidRPr="009B181F" w:rsidRDefault="00347DDB" w:rsidP="000A662B">
      <w:pPr>
        <w:rPr>
          <w:strike/>
        </w:rPr>
      </w:pPr>
      <w:r w:rsidRPr="009B181F">
        <w:t>Termin o</w:t>
      </w:r>
      <w:r w:rsidR="008517B0" w:rsidRPr="009B181F">
        <w:t>gled</w:t>
      </w:r>
      <w:r w:rsidR="00D41FA9">
        <w:t>ov</w:t>
      </w:r>
      <w:r w:rsidR="008517B0" w:rsidRPr="009B181F">
        <w:t xml:space="preserve"> bo</w:t>
      </w:r>
      <w:r w:rsidR="00D41FA9">
        <w:t xml:space="preserve"> določen naknadno.</w:t>
      </w:r>
    </w:p>
    <w:p w14:paraId="7B360A57" w14:textId="77777777" w:rsidR="008517B0" w:rsidRPr="009B181F" w:rsidRDefault="008517B0" w:rsidP="00D37134"/>
    <w:p w14:paraId="6337ABA8" w14:textId="77777777" w:rsidR="008517B0" w:rsidRPr="003B7935" w:rsidRDefault="008517B0" w:rsidP="00590B4E">
      <w:pPr>
        <w:numPr>
          <w:ilvl w:val="1"/>
          <w:numId w:val="24"/>
        </w:numPr>
        <w:ind w:hanging="855"/>
        <w:rPr>
          <w:b/>
        </w:rPr>
      </w:pPr>
      <w:r w:rsidRPr="003B7935">
        <w:rPr>
          <w:b/>
        </w:rPr>
        <w:t>Obvestila in pojasnila v zvezi z dokumentacijo</w:t>
      </w:r>
    </w:p>
    <w:p w14:paraId="69C13634" w14:textId="77777777" w:rsidR="008517B0" w:rsidRPr="00905563" w:rsidRDefault="008517B0" w:rsidP="00D37134"/>
    <w:p w14:paraId="3449517E" w14:textId="77777777" w:rsidR="008517B0" w:rsidRPr="008B05B9" w:rsidRDefault="008517B0" w:rsidP="00D37134">
      <w:bookmarkStart w:id="24" w:name="_Toc298417139"/>
      <w:bookmarkStart w:id="25" w:name="_Toc302649297"/>
      <w:bookmarkStart w:id="26" w:name="_Toc401234743"/>
      <w:bookmarkStart w:id="27" w:name="_Toc402938140"/>
      <w:bookmarkStart w:id="28" w:name="_Toc402956096"/>
      <w:r w:rsidRPr="008B05B9">
        <w:t>Komunikacija s ponudniki o vprašanjih v zvezi z vsebino naročila in v zvezi s pripravo ponudbe poteka izključno preko portala javnih naročil.</w:t>
      </w:r>
    </w:p>
    <w:p w14:paraId="7BC81820" w14:textId="77777777" w:rsidR="00564609" w:rsidRDefault="00564609" w:rsidP="00D37134"/>
    <w:p w14:paraId="65985958" w14:textId="7F32E2D5" w:rsidR="00303171" w:rsidRDefault="008517B0" w:rsidP="00303171">
      <w:r w:rsidRPr="00663DB3">
        <w:t xml:space="preserve">Naročnik </w:t>
      </w:r>
      <w:r w:rsidRPr="00AE6582">
        <w:t>bo odgovoril na vsa vprašanja ponudnikov, ki jih bo prejel preko Portala javnih naročil, najpozneje</w:t>
      </w:r>
      <w:r w:rsidR="00572D1B" w:rsidRPr="00AE6582">
        <w:t xml:space="preserve"> dne</w:t>
      </w:r>
      <w:r w:rsidR="00572D1B" w:rsidRPr="00AE6582">
        <w:rPr>
          <w:b/>
        </w:rPr>
        <w:t xml:space="preserve"> </w:t>
      </w:r>
      <w:r w:rsidR="00E825B6">
        <w:rPr>
          <w:b/>
        </w:rPr>
        <w:t>2</w:t>
      </w:r>
      <w:r w:rsidR="00F667AC">
        <w:rPr>
          <w:b/>
        </w:rPr>
        <w:t>3</w:t>
      </w:r>
      <w:r w:rsidR="00D86250" w:rsidRPr="00AE6582">
        <w:rPr>
          <w:b/>
        </w:rPr>
        <w:t>. 6. 2023</w:t>
      </w:r>
      <w:r w:rsidR="00572D1B" w:rsidRPr="00AE6582">
        <w:t>,</w:t>
      </w:r>
      <w:r w:rsidRPr="00AE6582">
        <w:t xml:space="preserve"> pod pogojem, da je bilo vprašanje posredovano do dne</w:t>
      </w:r>
      <w:r w:rsidR="00572D1B" w:rsidRPr="00AE6582">
        <w:rPr>
          <w:b/>
        </w:rPr>
        <w:t xml:space="preserve"> </w:t>
      </w:r>
      <w:r w:rsidR="00F667AC">
        <w:rPr>
          <w:b/>
        </w:rPr>
        <w:t>20</w:t>
      </w:r>
      <w:r w:rsidR="00D86250" w:rsidRPr="00AE6582">
        <w:rPr>
          <w:b/>
        </w:rPr>
        <w:t>. 6. 2023</w:t>
      </w:r>
      <w:r w:rsidR="00572D1B" w:rsidRPr="00AE6582">
        <w:rPr>
          <w:b/>
        </w:rPr>
        <w:t xml:space="preserve"> do 1</w:t>
      </w:r>
      <w:r w:rsidR="00F667AC">
        <w:rPr>
          <w:b/>
        </w:rPr>
        <w:t>2</w:t>
      </w:r>
      <w:r w:rsidR="00572D1B" w:rsidRPr="00AE6582">
        <w:rPr>
          <w:b/>
        </w:rPr>
        <w:t>.00</w:t>
      </w:r>
      <w:r w:rsidR="00572D1B" w:rsidRPr="00AE6582">
        <w:t>.</w:t>
      </w:r>
      <w:r w:rsidRPr="00AE6582">
        <w:t xml:space="preserve"> Na zahteve za pojasnila oz. druga vprašanja v zvezi z javnim naročilom, zastavljena po tem roku, naročnik ne bo</w:t>
      </w:r>
      <w:r w:rsidRPr="00663DB3">
        <w:t xml:space="preserve"> odgovarjal.</w:t>
      </w:r>
    </w:p>
    <w:p w14:paraId="691B2B9A" w14:textId="77777777" w:rsidR="0074697A" w:rsidRPr="00D75C87" w:rsidRDefault="0074697A" w:rsidP="00303171">
      <w:pPr>
        <w:rPr>
          <w:strike/>
        </w:rPr>
      </w:pPr>
    </w:p>
    <w:p w14:paraId="20A881CD" w14:textId="77777777" w:rsidR="00303171" w:rsidRPr="00A9445E" w:rsidRDefault="00303171" w:rsidP="00303171">
      <w:pPr>
        <w:rPr>
          <w:rFonts w:eastAsia="Calibri" w:cs="Times New Roman"/>
          <w:szCs w:val="22"/>
          <w:u w:val="single"/>
          <w:lang w:eastAsia="en-US"/>
        </w:rPr>
      </w:pPr>
      <w:r w:rsidRPr="00A9445E">
        <w:rPr>
          <w:rFonts w:eastAsia="Calibri" w:cs="Times New Roman"/>
          <w:szCs w:val="22"/>
          <w:u w:val="single"/>
          <w:lang w:eastAsia="en-US"/>
        </w:rPr>
        <w:lastRenderedPageBreak/>
        <w:t xml:space="preserve">Naročnik poziva potencialne ponudnike, da zaradi lažje sledljivosti in preglednosti pri zastavljanju vprašanj navedejo, na kateri sklop in na katero postavko iz sklopa se vprašanje nanaša. </w:t>
      </w:r>
    </w:p>
    <w:p w14:paraId="7B886079" w14:textId="77777777" w:rsidR="005643B4" w:rsidRDefault="005643B4" w:rsidP="00D37134"/>
    <w:p w14:paraId="39E9FB57" w14:textId="77777777" w:rsidR="008517B0" w:rsidRPr="003B7935" w:rsidRDefault="008517B0" w:rsidP="00590B4E">
      <w:pPr>
        <w:numPr>
          <w:ilvl w:val="1"/>
          <w:numId w:val="24"/>
        </w:numPr>
        <w:ind w:hanging="855"/>
        <w:rPr>
          <w:b/>
        </w:rPr>
      </w:pPr>
      <w:bookmarkStart w:id="29" w:name="_Toc405979763"/>
      <w:bookmarkStart w:id="30" w:name="_Toc406653981"/>
      <w:bookmarkStart w:id="31" w:name="_Toc426552503"/>
      <w:bookmarkStart w:id="32" w:name="_Toc442170007"/>
      <w:bookmarkStart w:id="33" w:name="_Toc446451021"/>
      <w:bookmarkEnd w:id="24"/>
      <w:bookmarkEnd w:id="25"/>
      <w:r w:rsidRPr="003B7935">
        <w:rPr>
          <w:b/>
        </w:rPr>
        <w:t>Spremembe in dopolnitve dokumentacije</w:t>
      </w:r>
      <w:bookmarkEnd w:id="26"/>
      <w:bookmarkEnd w:id="27"/>
      <w:bookmarkEnd w:id="28"/>
      <w:bookmarkEnd w:id="29"/>
      <w:bookmarkEnd w:id="30"/>
      <w:bookmarkEnd w:id="31"/>
      <w:bookmarkEnd w:id="32"/>
      <w:bookmarkEnd w:id="33"/>
      <w:r w:rsidRPr="003B7935">
        <w:rPr>
          <w:b/>
        </w:rPr>
        <w:t xml:space="preserve"> </w:t>
      </w:r>
    </w:p>
    <w:p w14:paraId="605C1C55" w14:textId="77777777" w:rsidR="008517B0" w:rsidRPr="00905563" w:rsidRDefault="008517B0" w:rsidP="00D37134"/>
    <w:p w14:paraId="48B7E004" w14:textId="77777777" w:rsidR="008517B0" w:rsidRDefault="008517B0" w:rsidP="00D37134">
      <w:r w:rsidRPr="00905563">
        <w:t>Naročnik lahko spremeni ali dopolni dokumentacijo.</w:t>
      </w:r>
    </w:p>
    <w:p w14:paraId="5119CBF3" w14:textId="77777777" w:rsidR="003C065F" w:rsidRDefault="003C065F" w:rsidP="00D37134"/>
    <w:p w14:paraId="65B20297" w14:textId="77777777" w:rsidR="008517B0" w:rsidRDefault="008517B0" w:rsidP="00D37134">
      <w:r w:rsidRPr="00905563">
        <w:t xml:space="preserve">Naročnik bo, če bo ocenil, da </w:t>
      </w:r>
      <w:r>
        <w:t>ponudnik</w:t>
      </w:r>
      <w:r w:rsidRPr="00905563">
        <w:t xml:space="preserve"> v razpisanem roku ne bo uspel dopolniti svoje ponudbe, rok za oddajo ponudbe ustrezno podaljšal, pravice naročnika in </w:t>
      </w:r>
      <w:r>
        <w:t>ponudnik</w:t>
      </w:r>
      <w:r w:rsidRPr="00905563">
        <w:t>a pa bodo v takem primeru vezane na novi rok.</w:t>
      </w:r>
    </w:p>
    <w:p w14:paraId="791A4879" w14:textId="77777777" w:rsidR="003C065F" w:rsidRDefault="003C065F" w:rsidP="00D37134"/>
    <w:p w14:paraId="005B4033" w14:textId="77777777" w:rsidR="008517B0" w:rsidRPr="00905563" w:rsidRDefault="008517B0" w:rsidP="00D37134">
      <w:r w:rsidRPr="00905563">
        <w:t>Spremembe in dopolnitve dokumentacije so sestavni del dokumentacije.</w:t>
      </w:r>
    </w:p>
    <w:p w14:paraId="5A49C859" w14:textId="77777777" w:rsidR="00EC0F23" w:rsidRDefault="00EC0F23" w:rsidP="00D37134"/>
    <w:p w14:paraId="5B97ED99" w14:textId="77777777" w:rsidR="00905563" w:rsidRPr="00905563" w:rsidRDefault="009D7CDE" w:rsidP="00590B4E">
      <w:pPr>
        <w:pStyle w:val="PODNASLOVI"/>
        <w:ind w:left="284" w:hanging="284"/>
      </w:pPr>
      <w:bookmarkStart w:id="34" w:name="_Toc135390225"/>
      <w:r>
        <w:t>UGOTAVLJANJE SPOSOBNOSTI</w:t>
      </w:r>
      <w:bookmarkEnd w:id="34"/>
    </w:p>
    <w:p w14:paraId="6E82FCAB" w14:textId="77777777" w:rsidR="00905563" w:rsidRDefault="00905563" w:rsidP="00D37134"/>
    <w:p w14:paraId="68CE62A9" w14:textId="77777777" w:rsidR="00C56CE7" w:rsidRPr="0074697A" w:rsidRDefault="00C56CE7" w:rsidP="00C56CE7">
      <w:r w:rsidRPr="0074697A">
        <w:t>»Ponudnik« pomeni gospodarski subjekt, ki je predložil ponudbo. »Gospodarski subjekt« pomeni katero koli fizično ali pravno osebo ali skupino teh oseb. Navedeno pomeni, da lahko kot ponudnik na javnih naročilih nastopa tudi fizična oseba, ki ne deluje kot samostojni podjetnik. Zaradi navedenega dejstva morajo biti vsi strokovni kadri navedeni kot podizvajalci.</w:t>
      </w:r>
    </w:p>
    <w:p w14:paraId="6DE9980F" w14:textId="77777777" w:rsidR="00C56CE7" w:rsidRPr="0074697A" w:rsidRDefault="00C56CE7" w:rsidP="00D37134"/>
    <w:p w14:paraId="32241027" w14:textId="45231501" w:rsidR="00F07EE9" w:rsidRPr="0074697A" w:rsidRDefault="00E51A13" w:rsidP="00D37134">
      <w:r w:rsidRPr="0074697A">
        <w:t xml:space="preserve">Za ugotavljanje sposobnosti mora ponudnik izpolnjevati </w:t>
      </w:r>
      <w:r w:rsidR="00F07EE9" w:rsidRPr="0074697A">
        <w:t>vse v tej točki navedene pogoje.</w:t>
      </w:r>
    </w:p>
    <w:p w14:paraId="2C8C6E87" w14:textId="77777777" w:rsidR="00F07EE9" w:rsidRPr="0074697A" w:rsidRDefault="00F07EE9" w:rsidP="00D37134"/>
    <w:p w14:paraId="2278FA06" w14:textId="4C1A66A1" w:rsidR="00F07EE9" w:rsidRPr="0074697A" w:rsidRDefault="00F07EE9" w:rsidP="00D37134">
      <w:r w:rsidRPr="0074697A">
        <w:t xml:space="preserve">Ob predložitvi ponudbe bo naročnik namesto potrdil, ki jih izdajajo javni organi ali tretje osebe, v skladu </w:t>
      </w:r>
      <w:r w:rsidR="00CD643E" w:rsidRPr="0074697A">
        <w:t>z</w:t>
      </w:r>
      <w:r w:rsidRPr="0074697A">
        <w:t xml:space="preserve"> 79. členom ZJN-3, sprejel ESPD, ki vključuje posodobljeno lastno izjavo, kot predhodni dokaz v zvezi s to</w:t>
      </w:r>
      <w:r w:rsidR="00B86055" w:rsidRPr="0074697A">
        <w:t>čkami 8.1.-</w:t>
      </w:r>
      <w:r w:rsidR="0033453D" w:rsidRPr="0074697A">
        <w:t xml:space="preserve"> </w:t>
      </w:r>
      <w:r w:rsidR="00B86055" w:rsidRPr="0074697A">
        <w:t>8.3</w:t>
      </w:r>
      <w:r w:rsidRPr="0074697A">
        <w:t>. teh navodil. Naročnik bo lahko kadarkoli med postopkom ponudnike pozval, da predložijo vsa dokazila ali del doka</w:t>
      </w:r>
      <w:r w:rsidR="0010791C" w:rsidRPr="0074697A">
        <w:t xml:space="preserve">zil v zvezi z navedbami v ESPD. </w:t>
      </w:r>
      <w:r w:rsidRPr="0074697A">
        <w:t>Gospodarski subjekt mora v obrazcu ESPD navesti vse informacije, na podlagi katerih bo naročn</w:t>
      </w:r>
      <w:r w:rsidR="000A662B" w:rsidRPr="0074697A">
        <w:t>ik potrdil</w:t>
      </w:r>
      <w:r w:rsidRPr="0074697A">
        <w:t xml:space="preserve"> ali </w:t>
      </w:r>
      <w:r w:rsidR="000A662B" w:rsidRPr="0074697A">
        <w:t xml:space="preserve">pridobil </w:t>
      </w:r>
      <w:r w:rsidRPr="0074697A">
        <w:t>druge informacije v nacionalni bazi podatkov, ter v predmetnem obrazcu podati soglasje, da dokazila pridobi naročnik.</w:t>
      </w:r>
    </w:p>
    <w:p w14:paraId="161C8EE0" w14:textId="77777777" w:rsidR="00F07EE9" w:rsidRPr="0074697A" w:rsidRDefault="00F07EE9" w:rsidP="00D37134"/>
    <w:p w14:paraId="60A1E0EB" w14:textId="27312FD7" w:rsidR="00F07EE9" w:rsidRPr="0074697A" w:rsidRDefault="00F07EE9" w:rsidP="00D37134">
      <w:r w:rsidRPr="0074697A">
        <w:t>Naročnik bo pred oddajo javnega naročila od ponudnikov zahteval, da predložijo najnovejša dokazila (potrdila, izjave)</w:t>
      </w:r>
      <w:r w:rsidR="000A662B" w:rsidRPr="0074697A">
        <w:t>,</w:t>
      </w:r>
      <w:r w:rsidRPr="0074697A">
        <w:t xml:space="preserve"> kot dokaz neobstoja razlogov za izključitev iz točke 8.1. teh navodil ponudnikom in kot dokaz izpolnjevanja pogojev za sodelovanje </w:t>
      </w:r>
      <w:r w:rsidR="00B86055" w:rsidRPr="0074697A">
        <w:t>iz točk 8.2.-</w:t>
      </w:r>
      <w:r w:rsidR="0033453D" w:rsidRPr="0074697A">
        <w:t xml:space="preserve"> </w:t>
      </w:r>
      <w:r w:rsidR="00B86055" w:rsidRPr="0074697A">
        <w:t>8.3</w:t>
      </w:r>
      <w:r w:rsidRPr="0074697A">
        <w:t xml:space="preserve">. teh navodil ponudnikom. </w:t>
      </w:r>
    </w:p>
    <w:p w14:paraId="3D3E8464" w14:textId="157C765B" w:rsidR="00F07EE9" w:rsidRPr="0074697A" w:rsidRDefault="00F07EE9" w:rsidP="00D37134"/>
    <w:p w14:paraId="30D7C018" w14:textId="77777777" w:rsidR="00C56CE7" w:rsidRPr="00F07EE9" w:rsidRDefault="00C56CE7" w:rsidP="00C56CE7">
      <w:r w:rsidRPr="0074697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2D54C6F" w14:textId="77777777" w:rsidR="00C56CE7" w:rsidRPr="00F07EE9" w:rsidRDefault="00C56CE7" w:rsidP="00D37134"/>
    <w:p w14:paraId="2269D52F" w14:textId="25050195" w:rsidR="00F07EE9" w:rsidRPr="00F07EE9" w:rsidRDefault="00F07EE9" w:rsidP="00D37134">
      <w:r w:rsidRPr="00F07EE9">
        <w:t>Gospodarski subjekt lahko dokazila o neobstoju iz</w:t>
      </w:r>
      <w:r>
        <w:t>ključitvenih razlogov iz točke 8</w:t>
      </w:r>
      <w:r w:rsidRPr="00F07EE9">
        <w:t>.1</w:t>
      </w:r>
      <w:r>
        <w:t>.</w:t>
      </w:r>
      <w:r w:rsidRPr="00F07EE9">
        <w:t xml:space="preserve"> teh navodil in dokazila o izpolnjevanj</w:t>
      </w:r>
      <w:r>
        <w:t xml:space="preserve">u pogojev za sodelovanje </w:t>
      </w:r>
      <w:r w:rsidR="00B86055">
        <w:t>iz točk 8.2.-</w:t>
      </w:r>
      <w:r w:rsidR="0033453D">
        <w:t xml:space="preserve"> </w:t>
      </w:r>
      <w:r w:rsidR="00B86055">
        <w:t>8.3</w:t>
      </w:r>
      <w:r>
        <w:t xml:space="preserve">. </w:t>
      </w:r>
      <w:r w:rsidRPr="00F07EE9">
        <w:t>teh navodil predloži tudi sam. Naročnik si pridržuje pravico do preveritve verodostojnosti predloženih dokazil pri podpisniku le-teh.</w:t>
      </w:r>
    </w:p>
    <w:p w14:paraId="51243248" w14:textId="5C8A0964" w:rsidR="00F07EE9" w:rsidRDefault="00F07EE9" w:rsidP="00D37134"/>
    <w:p w14:paraId="5157893C" w14:textId="77777777" w:rsidR="00C56CE7" w:rsidRDefault="00C56CE7" w:rsidP="00C56CE7">
      <w:r w:rsidRPr="0074697A">
        <w:t>V kolikor je ponudnik samostojni podjetnik in ne more pridobiti in predložiti zahtevanih dokumentov, mora priložiti primerne dokumente, iz katerih izhaja izpolnjevanje zahtevanega pogoja.</w:t>
      </w:r>
    </w:p>
    <w:p w14:paraId="369717F2" w14:textId="77777777" w:rsidR="00C56CE7" w:rsidRPr="00F07EE9" w:rsidRDefault="00C56CE7" w:rsidP="00D37134"/>
    <w:p w14:paraId="74A9D58F" w14:textId="5F2A48DE" w:rsidR="00555EE8" w:rsidRPr="00555EE8" w:rsidRDefault="00773F59" w:rsidP="00D37134">
      <w:pPr>
        <w:rPr>
          <w:i/>
        </w:rPr>
      </w:pPr>
      <w:r w:rsidRPr="0024187A">
        <w:t>V kolikor ponudnik nima sedeža v Republiki Sloveniji in ne more pridobiti in predložiti zahtevanih dokumentov, ker država v kateri ima ponudnik svoj sedež ne izdaja takšnih dokument</w:t>
      </w:r>
      <w:r w:rsidR="0010791C">
        <w:t>ov, jih je mogoče nadomestiti z</w:t>
      </w:r>
      <w:r w:rsidRPr="0024187A">
        <w:t xml:space="preserve"> zapriseženo izjavo, če pa ta v državi</w:t>
      </w:r>
      <w:r w:rsidR="0010791C">
        <w:t>,</w:t>
      </w:r>
      <w:r w:rsidRPr="0024187A">
        <w:t xml:space="preserve"> v kateri ima ponudnik svoj sedež ni predvidena, pa z izjavo določene osebe, dano pred pristojnim sodnim ali upravnim organom, notarjem ali pred pristojno </w:t>
      </w:r>
      <w:r w:rsidRPr="0024187A">
        <w:lastRenderedPageBreak/>
        <w:t>poklicno ali trgovinsko organizacijo v matični državi te osebe ali v državi, v kateri ima ponudnik sedež.</w:t>
      </w:r>
      <w:r w:rsidR="00555EE8" w:rsidRPr="00555EE8">
        <w:t xml:space="preserve"> </w:t>
      </w:r>
      <w:r w:rsidR="00555EE8" w:rsidRPr="008B05B9">
        <w:t xml:space="preserve">Gospodarski subjekti s sedežem v tuji državi morajo izpolnjevati enake pogoje kot gospodarski subjekti s sedežem v Republiki Sloveniji. Kadar ima ponudnik sedež v tuji državi, mora v </w:t>
      </w:r>
      <w:r w:rsidR="005C2A41">
        <w:t xml:space="preserve">ESPD obrazec pod točko </w:t>
      </w:r>
      <w:r w:rsidR="0010791C">
        <w:t>"</w:t>
      </w:r>
      <w:r w:rsidR="005C2A41" w:rsidRPr="0010791C">
        <w:rPr>
          <w:i/>
        </w:rPr>
        <w:t>B. Informacije o predstavnikih gospodarskega subjekta</w:t>
      </w:r>
      <w:r w:rsidR="0010791C">
        <w:rPr>
          <w:i/>
        </w:rPr>
        <w:t>"</w:t>
      </w:r>
      <w:r w:rsidR="005C2A41">
        <w:t xml:space="preserve"> v okence "druge informacije" </w:t>
      </w:r>
      <w:r w:rsidR="00555EE8">
        <w:t xml:space="preserve">navesti </w:t>
      </w:r>
      <w:r w:rsidR="00555EE8" w:rsidRPr="008B05B9">
        <w:t>svojega pooblaščenca ali pooblaščenca za vročitve v skladu z Zakonom o splošnem upravnem postopku</w:t>
      </w:r>
      <w:r w:rsidR="00555EE8">
        <w:t xml:space="preserve"> </w:t>
      </w:r>
      <w:r w:rsidR="00555EE8" w:rsidRPr="00C05E5F">
        <w:t>(</w:t>
      </w:r>
      <w:r w:rsidR="00AD5F0C" w:rsidRPr="00AD5F0C">
        <w:t>Uradni list RS, št. 24/06 – uradno prečiščeno besedilo, 105/06 – ZUS-1, 126/07, 65/08, 8/10, 82/13, 175/20 – ZIUOPDVE in 3/22 – ZDeb</w:t>
      </w:r>
      <w:r w:rsidR="00555EE8" w:rsidRPr="00C05E5F">
        <w:t xml:space="preserve">; </w:t>
      </w:r>
      <w:r w:rsidR="00AD5F0C" w:rsidRPr="00AD5F0C">
        <w:t>v nadaljnjem besedilu</w:t>
      </w:r>
      <w:r w:rsidR="00555EE8" w:rsidRPr="00C05E5F">
        <w:t>: ZUP)</w:t>
      </w:r>
      <w:r w:rsidR="00555EE8" w:rsidRPr="008B05B9">
        <w:t xml:space="preserve">. </w:t>
      </w:r>
      <w:r w:rsidR="00555EE8" w:rsidRPr="008B05B9">
        <w:rPr>
          <w:lang w:val="pl-PL"/>
        </w:rPr>
        <w:t xml:space="preserve">V </w:t>
      </w:r>
      <w:r w:rsidR="00555EE8" w:rsidRPr="008B05B9">
        <w:t>kolikor tega ne bo storil, mu bo po uradni dolžnosti postavljen pooblaščenec za vročitve oz. začasni zastopnik, v skladu s 4. odstavkom 89. člena ZUP.</w:t>
      </w:r>
      <w:r w:rsidR="00555EE8">
        <w:t xml:space="preserve"> </w:t>
      </w:r>
      <w:r w:rsidR="00555EE8" w:rsidRPr="00555EE8">
        <w:rPr>
          <w:i/>
        </w:rPr>
        <w:t>/</w:t>
      </w:r>
      <w:r w:rsidR="00555EE8">
        <w:rPr>
          <w:i/>
        </w:rPr>
        <w:t>D</w:t>
      </w:r>
      <w:r w:rsidR="00555EE8" w:rsidRPr="00555EE8">
        <w:rPr>
          <w:i/>
        </w:rPr>
        <w:t>oločba se smiselno uporablja tudi za podizvajalca s sedežem v tuji državi./</w:t>
      </w:r>
    </w:p>
    <w:p w14:paraId="3272D43F" w14:textId="77777777" w:rsidR="00555EE8" w:rsidRPr="008B05B9" w:rsidRDefault="00555EE8" w:rsidP="00D37134"/>
    <w:p w14:paraId="7A45541E" w14:textId="77777777" w:rsidR="00EE4CE7" w:rsidRPr="00EE4CE7" w:rsidRDefault="00EE4CE7" w:rsidP="00D37134">
      <w:r w:rsidRPr="00EE4CE7">
        <w:t xml:space="preserve">Za skupne ponudbe in ponudbe s podizvajalci je potrebno upoštevati </w:t>
      </w:r>
      <w:r w:rsidRPr="00EE74D5">
        <w:t xml:space="preserve">še točki </w:t>
      </w:r>
      <w:r w:rsidR="00B86055">
        <w:t>10</w:t>
      </w:r>
      <w:r w:rsidR="00EE74D5" w:rsidRPr="00EE74D5">
        <w:t>.3.1.</w:t>
      </w:r>
      <w:r w:rsidRPr="00EE74D5">
        <w:t xml:space="preserve"> (Skupna ponudba) in </w:t>
      </w:r>
      <w:r w:rsidR="00B86055">
        <w:t>10</w:t>
      </w:r>
      <w:r w:rsidR="00DF1298" w:rsidRPr="00EE74D5">
        <w:t>.</w:t>
      </w:r>
      <w:r w:rsidR="00EE74D5" w:rsidRPr="00EE74D5">
        <w:t>3.2.</w:t>
      </w:r>
      <w:r w:rsidRPr="00EE74D5">
        <w:t xml:space="preserve"> (Ponudba s podizvajalci) teh navodil.</w:t>
      </w:r>
    </w:p>
    <w:p w14:paraId="50B8FDEE" w14:textId="77777777" w:rsidR="00903326" w:rsidRDefault="00903326" w:rsidP="00D37134"/>
    <w:p w14:paraId="63F27730" w14:textId="77777777" w:rsidR="008F592D" w:rsidRPr="008F592D" w:rsidRDefault="008F592D" w:rsidP="00590B4E">
      <w:pPr>
        <w:pStyle w:val="PODNASLOVI"/>
        <w:numPr>
          <w:ilvl w:val="1"/>
          <w:numId w:val="11"/>
        </w:numPr>
        <w:ind w:left="0" w:hanging="284"/>
        <w:rPr>
          <w:vanish/>
        </w:rPr>
      </w:pPr>
      <w:bookmarkStart w:id="35" w:name="_Toc455563489"/>
      <w:bookmarkStart w:id="36" w:name="_Toc475381089"/>
      <w:bookmarkStart w:id="37" w:name="_Toc475432691"/>
      <w:bookmarkStart w:id="38" w:name="_Toc476724426"/>
      <w:bookmarkStart w:id="39" w:name="_Toc520447165"/>
      <w:bookmarkStart w:id="40" w:name="_Toc520447196"/>
      <w:bookmarkStart w:id="41" w:name="_Toc528152034"/>
      <w:bookmarkStart w:id="42" w:name="_Toc528152064"/>
      <w:bookmarkStart w:id="43" w:name="_Toc134817191"/>
      <w:bookmarkStart w:id="44" w:name="_Toc134817381"/>
      <w:bookmarkStart w:id="45" w:name="_Toc134817825"/>
      <w:bookmarkStart w:id="46" w:name="_Toc134818320"/>
      <w:bookmarkStart w:id="47" w:name="_Toc135390193"/>
      <w:bookmarkStart w:id="48" w:name="_Toc135390226"/>
      <w:bookmarkStart w:id="49" w:name="_Toc454910628"/>
      <w:bookmarkStart w:id="50" w:name="_Toc454913964"/>
      <w:bookmarkStart w:id="51" w:name="_Toc454914847"/>
      <w:bookmarkStart w:id="52" w:name="_Toc455136027"/>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7D36392" w14:textId="77777777" w:rsidR="00360425" w:rsidRPr="001B3927" w:rsidRDefault="003B7935" w:rsidP="00590B4E">
      <w:pPr>
        <w:pStyle w:val="PODNASLOVI"/>
        <w:numPr>
          <w:ilvl w:val="1"/>
          <w:numId w:val="24"/>
        </w:numPr>
        <w:ind w:hanging="855"/>
        <w:rPr>
          <w:vanish/>
        </w:rPr>
      </w:pPr>
      <w:bookmarkStart w:id="53" w:name="_Toc455563490"/>
      <w:bookmarkStart w:id="54" w:name="_Toc475381090"/>
      <w:bookmarkStart w:id="55" w:name="_Toc476724427"/>
      <w:bookmarkStart w:id="56" w:name="_Toc520447197"/>
      <w:bookmarkStart w:id="57" w:name="_Toc135390227"/>
      <w:r>
        <w:t>Razlogi za izključitev</w:t>
      </w:r>
      <w:bookmarkStart w:id="58" w:name="_Toc106511264"/>
      <w:bookmarkStart w:id="59" w:name="_Toc107977767"/>
      <w:bookmarkStart w:id="60" w:name="_Toc108236751"/>
      <w:bookmarkStart w:id="61" w:name="_Toc108237995"/>
      <w:bookmarkStart w:id="62" w:name="_Toc108238285"/>
      <w:bookmarkStart w:id="63" w:name="_Toc108517284"/>
      <w:bookmarkStart w:id="64" w:name="_Toc108580962"/>
      <w:bookmarkStart w:id="65" w:name="_Toc130104578"/>
      <w:bookmarkStart w:id="66" w:name="_Toc298417130"/>
      <w:bookmarkEnd w:id="49"/>
      <w:bookmarkEnd w:id="50"/>
      <w:bookmarkEnd w:id="51"/>
      <w:bookmarkEnd w:id="52"/>
      <w:bookmarkEnd w:id="53"/>
      <w:bookmarkEnd w:id="54"/>
      <w:bookmarkEnd w:id="55"/>
      <w:bookmarkEnd w:id="56"/>
      <w:bookmarkEnd w:id="57"/>
    </w:p>
    <w:p w14:paraId="339FD0E6" w14:textId="77777777" w:rsidR="008F592D" w:rsidRDefault="008F592D" w:rsidP="00590B4E">
      <w:pPr>
        <w:numPr>
          <w:ilvl w:val="2"/>
          <w:numId w:val="24"/>
        </w:numPr>
        <w:ind w:left="709"/>
      </w:pPr>
    </w:p>
    <w:p w14:paraId="151DE0DF" w14:textId="77777777" w:rsidR="008F592D" w:rsidRDefault="008F592D" w:rsidP="008F592D">
      <w:pPr>
        <w:ind w:left="709"/>
      </w:pPr>
    </w:p>
    <w:p w14:paraId="36489245" w14:textId="77777777" w:rsidR="007921AE" w:rsidRDefault="00D97CCC" w:rsidP="00590B4E">
      <w:pPr>
        <w:numPr>
          <w:ilvl w:val="2"/>
          <w:numId w:val="11"/>
        </w:numPr>
        <w:ind w:left="709"/>
      </w:pPr>
      <w:r>
        <w:t xml:space="preserve">Gospodarskemu subjektu ali osebi, ki je </w:t>
      </w:r>
      <w:r w:rsidRPr="00480F7D">
        <w:rPr>
          <w:u w:val="single"/>
        </w:rPr>
        <w:t>članica upravnega, vodstvenega ali nadzornega organa</w:t>
      </w:r>
      <w:r>
        <w:t xml:space="preserve"> tega gospodarskega subjekta ali ki ima pooblastila za njegovo zastopanje ali odločanje ali nadzor v njem, ni bila izrečena pravnomočna sodba, ki ima elemente kaznivih dejanj iz prvega odstavka 75. člena ZJN-3.</w:t>
      </w:r>
    </w:p>
    <w:p w14:paraId="192030F1" w14:textId="77777777" w:rsidR="00D97CCC" w:rsidRDefault="00D97CCC" w:rsidP="00D37134"/>
    <w:p w14:paraId="03025928" w14:textId="77777777" w:rsidR="00D97CCC" w:rsidRPr="00D97CCC" w:rsidRDefault="00D97CCC" w:rsidP="009B181F">
      <w:pPr>
        <w:ind w:left="709"/>
      </w:pPr>
      <w:r w:rsidRPr="00D97CCC">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0C231193" w14:textId="77777777" w:rsidR="0010791C" w:rsidRDefault="0010791C" w:rsidP="00D37134">
      <w:pPr>
        <w:rPr>
          <w:rFonts w:eastAsia="Arial Unicode MS"/>
        </w:rPr>
      </w:pPr>
    </w:p>
    <w:p w14:paraId="3865F72B" w14:textId="77777777" w:rsidR="002C50D5" w:rsidRPr="0051597A" w:rsidRDefault="0051597A" w:rsidP="009B181F">
      <w:pPr>
        <w:ind w:firstLine="709"/>
        <w:rPr>
          <w:rFonts w:eastAsia="Arial Unicode MS"/>
          <w:b/>
        </w:rPr>
      </w:pPr>
      <w:r>
        <w:rPr>
          <w:rFonts w:eastAsia="Arial Unicode MS"/>
          <w:b/>
        </w:rPr>
        <w:t>DOKAZILO</w:t>
      </w:r>
      <w:r w:rsidR="002C50D5" w:rsidRPr="0051597A">
        <w:rPr>
          <w:rFonts w:eastAsia="Arial Unicode MS"/>
          <w:b/>
        </w:rPr>
        <w:t>:</w:t>
      </w:r>
    </w:p>
    <w:p w14:paraId="3AC7F106" w14:textId="77777777" w:rsidR="00F07EE9" w:rsidRPr="00F07EE9" w:rsidRDefault="004A4C86" w:rsidP="009B181F">
      <w:pPr>
        <w:ind w:firstLine="709"/>
      </w:pPr>
      <w:r>
        <w:t>i</w:t>
      </w:r>
      <w:r w:rsidR="00F07EE9" w:rsidRPr="00F07EE9">
        <w:t>zpolnjen</w:t>
      </w:r>
      <w:r w:rsidR="00F07EE9" w:rsidRPr="00F07EE9">
        <w:rPr>
          <w:b/>
        </w:rPr>
        <w:t xml:space="preserve"> obrazec »ESPD« </w:t>
      </w:r>
      <w:r w:rsidR="00F07EE9" w:rsidRPr="00F07EE9">
        <w:t>za vse gospodarske subjekte v ponudbi</w:t>
      </w:r>
    </w:p>
    <w:p w14:paraId="23763784" w14:textId="77777777" w:rsidR="004A4C86" w:rsidRPr="005B5A1F" w:rsidRDefault="004A4C86" w:rsidP="009B181F">
      <w:pPr>
        <w:ind w:firstLine="709"/>
        <w:rPr>
          <w:b/>
        </w:rPr>
      </w:pPr>
      <w:r w:rsidRPr="005B5A1F">
        <w:rPr>
          <w:b/>
        </w:rPr>
        <w:t>in</w:t>
      </w:r>
    </w:p>
    <w:p w14:paraId="093C8F9C" w14:textId="77777777" w:rsidR="00F07EE9" w:rsidRPr="00F07EE9" w:rsidRDefault="00F07EE9" w:rsidP="009B181F">
      <w:pPr>
        <w:ind w:left="709"/>
      </w:pPr>
      <w:r w:rsidRPr="00F07EE9">
        <w:rPr>
          <w:b/>
        </w:rPr>
        <w:t>pooblastila</w:t>
      </w:r>
      <w:r w:rsidRPr="00F07EE9">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t>.</w:t>
      </w:r>
    </w:p>
    <w:p w14:paraId="735E002D" w14:textId="77777777" w:rsidR="00303171" w:rsidRDefault="00303171" w:rsidP="00303171">
      <w:pPr>
        <w:ind w:left="705"/>
      </w:pPr>
    </w:p>
    <w:p w14:paraId="7839BA80" w14:textId="77777777" w:rsidR="00303171" w:rsidRPr="005E4C1C" w:rsidRDefault="00480F7D" w:rsidP="00303171">
      <w:pPr>
        <w:ind w:left="705"/>
        <w:rPr>
          <w:b/>
          <w:i/>
        </w:rPr>
      </w:pPr>
      <w:r>
        <w:tab/>
      </w:r>
      <w:r w:rsidR="00303171" w:rsidRPr="005E4C1C">
        <w:rPr>
          <w:b/>
          <w:i/>
        </w:rPr>
        <w:t>Opombi:</w:t>
      </w:r>
    </w:p>
    <w:p w14:paraId="59B4BFF4" w14:textId="77777777" w:rsidR="00303171" w:rsidRPr="005E4C1C" w:rsidRDefault="00303171" w:rsidP="00590B4E">
      <w:pPr>
        <w:numPr>
          <w:ilvl w:val="0"/>
          <w:numId w:val="41"/>
        </w:numPr>
        <w:rPr>
          <w:i/>
        </w:rPr>
      </w:pPr>
      <w:r w:rsidRPr="005E4C1C">
        <w:rPr>
          <w:i/>
        </w:rPr>
        <w:t xml:space="preserve">Oseba, ki je članica upravnega, vodstvenega ali nadzornega organa ali ki ima pooblastila za njegovo zastopanje ali odločanje ali nadzor lahko s podpisom ESPD obrazca poda soglasje za pridobitev podatkov iz kazenske evidence. Ob podpisu mora biti jasno navedeno, na katero osebo se podpis nanaša. V tem primeru ni potrebno izpolnjevati pooblastila za pridobitev podatkov iz kazenske evidence. </w:t>
      </w:r>
    </w:p>
    <w:p w14:paraId="0634CC6F" w14:textId="77777777" w:rsidR="00303171" w:rsidRPr="005E4C1C" w:rsidRDefault="00303171" w:rsidP="00590B4E">
      <w:pPr>
        <w:numPr>
          <w:ilvl w:val="0"/>
          <w:numId w:val="41"/>
        </w:numPr>
        <w:rPr>
          <w:i/>
        </w:rPr>
      </w:pPr>
      <w:r w:rsidRPr="005E4C1C">
        <w:rPr>
          <w:i/>
        </w:rPr>
        <w:t>Ponudnik lahko potrdila iz Kazenske evidence priloži tudi sam. Tako predložena potrdila morajo odražati zadnje stanje. V primeru, da navedena potrdila predloži ponudnik sam, mu ni potrebno prilagati v tej točki zahtevanih pooblastil.</w:t>
      </w:r>
    </w:p>
    <w:p w14:paraId="32937B2B" w14:textId="77777777" w:rsidR="00F07EE9" w:rsidRPr="00F07EE9" w:rsidRDefault="00F07EE9" w:rsidP="00303171">
      <w:pPr>
        <w:ind w:left="705"/>
      </w:pPr>
    </w:p>
    <w:p w14:paraId="5EE8E6FA" w14:textId="77777777" w:rsidR="00D01756" w:rsidRDefault="00D97CCC" w:rsidP="00590B4E">
      <w:pPr>
        <w:numPr>
          <w:ilvl w:val="2"/>
          <w:numId w:val="24"/>
        </w:numPr>
        <w:ind w:left="709"/>
      </w:pPr>
      <w:r>
        <w:t>Gospodarski subjekt</w:t>
      </w:r>
      <w:r w:rsidR="00D01756">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t xml:space="preserve"> Gospodarski subjekt mora imeti na dan oddaje ponudbe predložene vse obračune davčnih odtegljajev iz delovnega razmerja za obdobje zadnjih petih let od dne oddaje ponudbe.</w:t>
      </w:r>
    </w:p>
    <w:p w14:paraId="27F1F42A" w14:textId="6F1F9F0F" w:rsidR="004A4C86" w:rsidRDefault="004A4C86" w:rsidP="00D37134"/>
    <w:p w14:paraId="2B25FC6F" w14:textId="77777777" w:rsidR="0074697A" w:rsidRDefault="0074697A" w:rsidP="00D37134"/>
    <w:p w14:paraId="0830C5F4" w14:textId="77777777" w:rsidR="002C50D5" w:rsidRPr="0051597A" w:rsidRDefault="002C50D5" w:rsidP="009B181F">
      <w:pPr>
        <w:ind w:firstLine="709"/>
        <w:rPr>
          <w:rFonts w:eastAsia="Arial Unicode MS"/>
          <w:b/>
        </w:rPr>
      </w:pPr>
      <w:r w:rsidRPr="0051597A">
        <w:rPr>
          <w:rFonts w:eastAsia="Arial Unicode MS"/>
          <w:b/>
        </w:rPr>
        <w:lastRenderedPageBreak/>
        <w:t>DOKAZILO:</w:t>
      </w:r>
    </w:p>
    <w:p w14:paraId="5226DB2F" w14:textId="36E30B6A" w:rsidR="004A4C86" w:rsidRPr="0074697A" w:rsidRDefault="004A4C86" w:rsidP="009B181F">
      <w:pPr>
        <w:ind w:firstLine="709"/>
      </w:pPr>
      <w:r w:rsidRPr="0074697A">
        <w:t xml:space="preserve">izpolnjen </w:t>
      </w:r>
      <w:r w:rsidRPr="0074697A">
        <w:rPr>
          <w:b/>
        </w:rPr>
        <w:t>obrazec</w:t>
      </w:r>
      <w:r w:rsidRPr="0074697A">
        <w:t xml:space="preserve"> </w:t>
      </w:r>
      <w:r w:rsidRPr="0074697A">
        <w:rPr>
          <w:b/>
        </w:rPr>
        <w:t xml:space="preserve">»ESPD« </w:t>
      </w:r>
      <w:r w:rsidRPr="0074697A">
        <w:t>za vse gospodarske subjekte v ponudbi</w:t>
      </w:r>
    </w:p>
    <w:p w14:paraId="27FB0D7B" w14:textId="4B05F3B2" w:rsidR="00C56CE7" w:rsidRPr="0074697A" w:rsidRDefault="00C56CE7" w:rsidP="009B181F">
      <w:pPr>
        <w:ind w:firstLine="709"/>
      </w:pPr>
    </w:p>
    <w:p w14:paraId="6716F38F" w14:textId="77777777" w:rsidR="00C56CE7" w:rsidRPr="00846D22" w:rsidRDefault="00C56CE7" w:rsidP="00C56CE7">
      <w:pPr>
        <w:spacing w:line="260" w:lineRule="atLeast"/>
        <w:ind w:left="709"/>
        <w:rPr>
          <w:rFonts w:eastAsia="Calibri" w:cs="Times New Roman"/>
          <w:szCs w:val="22"/>
          <w:lang w:eastAsia="en-US"/>
        </w:rPr>
      </w:pPr>
      <w:r w:rsidRPr="0074697A">
        <w:rPr>
          <w:rFonts w:eastAsia="Calibri" w:cs="Times New Roman"/>
          <w:szCs w:val="22"/>
          <w:lang w:eastAsia="en-US"/>
        </w:rPr>
        <w:t>Naročnik bo ponudniku, pri katerem bo ugotovljen obstoj predmetnega izključitvenega razloga omogočil, da v roku treh delovnih dni od prejema poziva naročnika, izvede popravljalni ukrep in plača zapadle obveznosti. Naročnik bo po izteku roka za izvedbo popravljanega ukrepa izpolnjevanje pogoja preveril v uradni evidenci oz. v enotnem informacijskem sistemu.</w:t>
      </w:r>
    </w:p>
    <w:p w14:paraId="37B38719" w14:textId="77777777" w:rsidR="00905563" w:rsidRPr="00905563" w:rsidRDefault="00905563" w:rsidP="00D37134">
      <w:pPr>
        <w:rPr>
          <w:rFonts w:eastAsia="Arial Unicode MS"/>
        </w:rPr>
      </w:pPr>
    </w:p>
    <w:p w14:paraId="7D528892" w14:textId="77777777" w:rsidR="00D01756" w:rsidRDefault="00D01756" w:rsidP="00590B4E">
      <w:pPr>
        <w:numPr>
          <w:ilvl w:val="2"/>
          <w:numId w:val="24"/>
        </w:numPr>
        <w:ind w:left="709"/>
      </w:pPr>
      <w:r>
        <w:t>Gospodarski subjekt na dan, ko poteče rok za oddajo ponudb, ne sme biti uvrščen v evidenco gospodarskih subj</w:t>
      </w:r>
      <w:r w:rsidR="004A4C86">
        <w:t>ektov z negativnimi referencami iz a) točke četrtega odstavka 75. člena ZJN-3.</w:t>
      </w:r>
    </w:p>
    <w:p w14:paraId="624E359C" w14:textId="77777777" w:rsidR="00D01756" w:rsidRDefault="00D01756" w:rsidP="00D37134"/>
    <w:p w14:paraId="6D6B8327" w14:textId="77777777" w:rsidR="004A4C86" w:rsidRPr="0051597A" w:rsidRDefault="004A4C86" w:rsidP="009B181F">
      <w:pPr>
        <w:ind w:firstLine="709"/>
        <w:rPr>
          <w:rFonts w:eastAsia="Arial Unicode MS"/>
          <w:b/>
        </w:rPr>
      </w:pPr>
      <w:r w:rsidRPr="0051597A">
        <w:rPr>
          <w:rFonts w:eastAsia="Arial Unicode MS"/>
          <w:b/>
        </w:rPr>
        <w:t>DOKAZILO:</w:t>
      </w:r>
    </w:p>
    <w:p w14:paraId="50935512" w14:textId="77777777" w:rsidR="004A4C86" w:rsidRPr="004A4C86" w:rsidRDefault="004A4C86" w:rsidP="009B181F">
      <w:pPr>
        <w:ind w:firstLine="709"/>
      </w:pPr>
      <w:r>
        <w:t>i</w:t>
      </w:r>
      <w:r w:rsidRPr="004A4C86">
        <w:t xml:space="preserve">zpolnjen </w:t>
      </w:r>
      <w:r w:rsidRPr="004A4C86">
        <w:rPr>
          <w:b/>
        </w:rPr>
        <w:t>obrazec</w:t>
      </w:r>
      <w:r w:rsidRPr="004A4C86">
        <w:t xml:space="preserve"> </w:t>
      </w:r>
      <w:r w:rsidRPr="004A4C86">
        <w:rPr>
          <w:b/>
        </w:rPr>
        <w:t xml:space="preserve">»ESPD« </w:t>
      </w:r>
      <w:r w:rsidRPr="004A4C86">
        <w:t>za vse gospodarske subjekte v ponudbi</w:t>
      </w:r>
    </w:p>
    <w:p w14:paraId="3F336E94" w14:textId="77777777" w:rsidR="00905563" w:rsidRDefault="00905563" w:rsidP="00D37134"/>
    <w:p w14:paraId="3325F1D8" w14:textId="77777777" w:rsidR="00D01756" w:rsidRDefault="00D01756" w:rsidP="00590B4E">
      <w:pPr>
        <w:numPr>
          <w:ilvl w:val="2"/>
          <w:numId w:val="24"/>
        </w:numPr>
        <w:ind w:left="709"/>
      </w:pPr>
      <w:r>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14:paraId="51BBA949" w14:textId="77777777" w:rsidR="00A91D5D" w:rsidRDefault="00A91D5D" w:rsidP="00D37134">
      <w:pPr>
        <w:rPr>
          <w:rFonts w:eastAsia="Arial Unicode MS"/>
        </w:rPr>
      </w:pPr>
    </w:p>
    <w:p w14:paraId="275A29BE" w14:textId="77777777" w:rsidR="004A4C86" w:rsidRPr="0051597A" w:rsidRDefault="004A4C86" w:rsidP="009B181F">
      <w:pPr>
        <w:ind w:firstLine="709"/>
        <w:rPr>
          <w:rFonts w:eastAsia="Arial Unicode MS"/>
          <w:b/>
        </w:rPr>
      </w:pPr>
      <w:r w:rsidRPr="0051597A">
        <w:rPr>
          <w:rFonts w:eastAsia="Arial Unicode MS"/>
          <w:b/>
        </w:rPr>
        <w:t>DOKAZILO:</w:t>
      </w:r>
    </w:p>
    <w:p w14:paraId="490017CB" w14:textId="2EC4CD27" w:rsidR="004A4C86" w:rsidRDefault="004A4C86" w:rsidP="009B181F">
      <w:pPr>
        <w:ind w:firstLine="709"/>
      </w:pPr>
      <w:r>
        <w:t>i</w:t>
      </w:r>
      <w:r w:rsidRPr="004A4C86">
        <w:t xml:space="preserve">zpolnjen </w:t>
      </w:r>
      <w:r w:rsidRPr="004A4C86">
        <w:rPr>
          <w:b/>
        </w:rPr>
        <w:t>obrazec</w:t>
      </w:r>
      <w:r w:rsidRPr="004A4C86">
        <w:t xml:space="preserve"> </w:t>
      </w:r>
      <w:r w:rsidRPr="004A4C86">
        <w:rPr>
          <w:b/>
        </w:rPr>
        <w:t xml:space="preserve">»ESPD« </w:t>
      </w:r>
      <w:r w:rsidRPr="004A4C86">
        <w:t>za vse gospodarske subjekte v ponudbi</w:t>
      </w:r>
    </w:p>
    <w:p w14:paraId="4EFF1BB9" w14:textId="307C41CC" w:rsidR="00C56CE7" w:rsidRDefault="00C56CE7" w:rsidP="009B181F">
      <w:pPr>
        <w:ind w:firstLine="709"/>
      </w:pPr>
    </w:p>
    <w:p w14:paraId="2F155280" w14:textId="77777777" w:rsidR="00C56CE7" w:rsidRPr="00C56CE7" w:rsidRDefault="00C56CE7" w:rsidP="00C56CE7">
      <w:pPr>
        <w:pStyle w:val="Odstavekseznama"/>
        <w:numPr>
          <w:ilvl w:val="0"/>
          <w:numId w:val="42"/>
        </w:numPr>
        <w:spacing w:line="260" w:lineRule="atLeast"/>
        <w:rPr>
          <w:vanish/>
          <w:highlight w:val="yellow"/>
        </w:rPr>
      </w:pPr>
    </w:p>
    <w:p w14:paraId="1562FCC3" w14:textId="77777777" w:rsidR="00C56CE7" w:rsidRPr="00C56CE7" w:rsidRDefault="00C56CE7" w:rsidP="00C56CE7">
      <w:pPr>
        <w:pStyle w:val="Odstavekseznama"/>
        <w:numPr>
          <w:ilvl w:val="0"/>
          <w:numId w:val="42"/>
        </w:numPr>
        <w:spacing w:line="260" w:lineRule="atLeast"/>
        <w:rPr>
          <w:vanish/>
          <w:highlight w:val="yellow"/>
        </w:rPr>
      </w:pPr>
    </w:p>
    <w:p w14:paraId="1589E851" w14:textId="77777777" w:rsidR="00C56CE7" w:rsidRPr="00C56CE7" w:rsidRDefault="00C56CE7" w:rsidP="00C56CE7">
      <w:pPr>
        <w:pStyle w:val="Odstavekseznama"/>
        <w:numPr>
          <w:ilvl w:val="1"/>
          <w:numId w:val="42"/>
        </w:numPr>
        <w:spacing w:line="260" w:lineRule="atLeast"/>
        <w:rPr>
          <w:vanish/>
          <w:highlight w:val="yellow"/>
        </w:rPr>
      </w:pPr>
    </w:p>
    <w:p w14:paraId="749C74AF" w14:textId="77777777" w:rsidR="00C56CE7" w:rsidRPr="00C56CE7" w:rsidRDefault="00C56CE7" w:rsidP="00C56CE7">
      <w:pPr>
        <w:pStyle w:val="Odstavekseznama"/>
        <w:numPr>
          <w:ilvl w:val="2"/>
          <w:numId w:val="42"/>
        </w:numPr>
        <w:spacing w:line="260" w:lineRule="atLeast"/>
        <w:rPr>
          <w:vanish/>
          <w:highlight w:val="yellow"/>
        </w:rPr>
      </w:pPr>
    </w:p>
    <w:p w14:paraId="62F77F88" w14:textId="77777777" w:rsidR="00C56CE7" w:rsidRPr="00C56CE7" w:rsidRDefault="00C56CE7" w:rsidP="00C56CE7">
      <w:pPr>
        <w:pStyle w:val="Odstavekseznama"/>
        <w:numPr>
          <w:ilvl w:val="2"/>
          <w:numId w:val="42"/>
        </w:numPr>
        <w:spacing w:line="260" w:lineRule="atLeast"/>
        <w:rPr>
          <w:vanish/>
          <w:highlight w:val="yellow"/>
        </w:rPr>
      </w:pPr>
    </w:p>
    <w:p w14:paraId="12F20935" w14:textId="77777777" w:rsidR="00C56CE7" w:rsidRPr="00C56CE7" w:rsidRDefault="00C56CE7" w:rsidP="00C56CE7">
      <w:pPr>
        <w:pStyle w:val="Odstavekseznama"/>
        <w:numPr>
          <w:ilvl w:val="2"/>
          <w:numId w:val="42"/>
        </w:numPr>
        <w:spacing w:line="260" w:lineRule="atLeast"/>
        <w:rPr>
          <w:vanish/>
          <w:highlight w:val="yellow"/>
        </w:rPr>
      </w:pPr>
    </w:p>
    <w:p w14:paraId="4CB3B9D1" w14:textId="77777777" w:rsidR="00C56CE7" w:rsidRPr="00C56CE7" w:rsidRDefault="00C56CE7" w:rsidP="00C56CE7">
      <w:pPr>
        <w:pStyle w:val="Odstavekseznama"/>
        <w:numPr>
          <w:ilvl w:val="2"/>
          <w:numId w:val="42"/>
        </w:numPr>
        <w:spacing w:line="260" w:lineRule="atLeast"/>
        <w:rPr>
          <w:vanish/>
          <w:highlight w:val="yellow"/>
        </w:rPr>
      </w:pPr>
    </w:p>
    <w:p w14:paraId="5C9A3326" w14:textId="6A57FDE2" w:rsidR="00C56CE7" w:rsidRPr="0074697A" w:rsidRDefault="00C56CE7" w:rsidP="0074697A">
      <w:pPr>
        <w:pStyle w:val="Odstavekseznama"/>
        <w:numPr>
          <w:ilvl w:val="2"/>
          <w:numId w:val="42"/>
        </w:numPr>
        <w:spacing w:line="260" w:lineRule="atLeast"/>
        <w:ind w:left="861"/>
      </w:pPr>
      <w:r w:rsidRPr="0074697A">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2A9266D" w14:textId="77777777" w:rsidR="00C56CE7" w:rsidRPr="0074697A" w:rsidRDefault="00C56CE7" w:rsidP="00C56CE7">
      <w:pPr>
        <w:pStyle w:val="Odstavekseznama"/>
        <w:numPr>
          <w:ilvl w:val="0"/>
          <w:numId w:val="43"/>
        </w:numPr>
        <w:spacing w:line="260" w:lineRule="atLeast"/>
      </w:pPr>
      <w:r w:rsidRPr="0074697A">
        <w:t>ruskim državljanom ali fizičnim ali pravnim osebam, subjektom ali organom s sedežem v Rusiji;</w:t>
      </w:r>
    </w:p>
    <w:p w14:paraId="4E33F378" w14:textId="77777777" w:rsidR="00C56CE7" w:rsidRPr="0074697A" w:rsidRDefault="00C56CE7" w:rsidP="00C56CE7">
      <w:pPr>
        <w:pStyle w:val="Odstavekseznama"/>
        <w:numPr>
          <w:ilvl w:val="0"/>
          <w:numId w:val="43"/>
        </w:numPr>
        <w:spacing w:line="260" w:lineRule="atLeast"/>
      </w:pPr>
      <w:r w:rsidRPr="0074697A">
        <w:t>pravnim osebam, subjektom ali organom, katerih več kot 50-odstotni delež je v neposredni ali posredni lasti subjekta iz točke (a) tega odstavka, ali</w:t>
      </w:r>
    </w:p>
    <w:p w14:paraId="3A10348F" w14:textId="77777777" w:rsidR="00C56CE7" w:rsidRPr="0074697A" w:rsidRDefault="00C56CE7" w:rsidP="00C56CE7">
      <w:pPr>
        <w:pStyle w:val="Odstavekseznama"/>
        <w:numPr>
          <w:ilvl w:val="0"/>
          <w:numId w:val="43"/>
        </w:numPr>
        <w:spacing w:line="260" w:lineRule="atLeast"/>
      </w:pPr>
      <w:r w:rsidRPr="0074697A">
        <w:t>fizičnim ali pravnim osebam, subjektom ali organom, ki delujejo v imenu ali po navodilih subjekta iz točke (a) ali (b) tega odstavka,</w:t>
      </w:r>
    </w:p>
    <w:p w14:paraId="1ABD365B" w14:textId="77777777" w:rsidR="00C56CE7" w:rsidRPr="0074697A" w:rsidRDefault="00C56CE7" w:rsidP="00C56CE7">
      <w:pPr>
        <w:pStyle w:val="Odstavekseznama"/>
        <w:numPr>
          <w:ilvl w:val="0"/>
          <w:numId w:val="43"/>
        </w:numPr>
        <w:spacing w:line="260" w:lineRule="atLeast"/>
      </w:pPr>
      <w:r w:rsidRPr="0074697A">
        <w:t>vključno s podizvajalci, dobavitelji ali subjekti, katerih zmogljivosti se uporabljajo v smislu direktiv o javnem naročanju, če predstavljajo več kot 10 % vrednosti naročila.</w:t>
      </w:r>
    </w:p>
    <w:p w14:paraId="67DB03D1" w14:textId="77777777" w:rsidR="00C56CE7" w:rsidRPr="0074697A" w:rsidRDefault="00C56CE7" w:rsidP="00C56CE7">
      <w:pPr>
        <w:ind w:firstLine="709"/>
        <w:rPr>
          <w:rFonts w:eastAsia="Arial Unicode MS"/>
          <w:b/>
        </w:rPr>
      </w:pPr>
    </w:p>
    <w:p w14:paraId="582E630F" w14:textId="77777777" w:rsidR="00C56CE7" w:rsidRPr="0074697A" w:rsidRDefault="00C56CE7" w:rsidP="00C56CE7">
      <w:pPr>
        <w:ind w:firstLine="709"/>
        <w:rPr>
          <w:rFonts w:eastAsia="Arial Unicode MS"/>
          <w:b/>
        </w:rPr>
      </w:pPr>
      <w:r w:rsidRPr="0074697A">
        <w:rPr>
          <w:rFonts w:eastAsia="Arial Unicode MS"/>
          <w:b/>
        </w:rPr>
        <w:t>DOKAZILO:</w:t>
      </w:r>
    </w:p>
    <w:p w14:paraId="069B1324" w14:textId="77777777" w:rsidR="00C56CE7" w:rsidRPr="0074697A" w:rsidRDefault="00C56CE7" w:rsidP="00C56CE7">
      <w:pPr>
        <w:spacing w:line="260" w:lineRule="atLeast"/>
        <w:ind w:left="709"/>
        <w:rPr>
          <w:rFonts w:eastAsia="Calibri" w:cs="Times New Roman"/>
          <w:szCs w:val="22"/>
          <w:lang w:eastAsia="en-US"/>
        </w:rPr>
      </w:pPr>
      <w:r w:rsidRPr="0074697A">
        <w:rPr>
          <w:rFonts w:eastAsia="Calibri" w:cs="Times New Roman"/>
          <w:szCs w:val="22"/>
          <w:lang w:eastAsia="en-US"/>
        </w:rPr>
        <w:t xml:space="preserve">Izpolnjena </w:t>
      </w:r>
      <w:bookmarkStart w:id="67" w:name="_Hlk134818639"/>
      <w:r w:rsidRPr="0074697A">
        <w:rPr>
          <w:rFonts w:eastAsia="Calibri" w:cs="Times New Roman"/>
          <w:b/>
          <w:bCs/>
          <w:szCs w:val="22"/>
          <w:lang w:eastAsia="en-US"/>
        </w:rPr>
        <w:t>izjava gospodarskega subjekta (obrazec št. 7)</w:t>
      </w:r>
      <w:bookmarkEnd w:id="67"/>
      <w:r w:rsidRPr="0074697A">
        <w:rPr>
          <w:rFonts w:eastAsia="Calibri" w:cs="Times New Roman"/>
          <w:szCs w:val="22"/>
          <w:lang w:eastAsia="en-US"/>
        </w:rPr>
        <w:t xml:space="preserve"> za vse gospodarske subjekte v ponudbi</w:t>
      </w:r>
    </w:p>
    <w:p w14:paraId="0639F3A5" w14:textId="77777777" w:rsidR="00C56CE7" w:rsidRPr="0074697A" w:rsidRDefault="00C56CE7" w:rsidP="00C56CE7">
      <w:pPr>
        <w:spacing w:line="260" w:lineRule="atLeast"/>
        <w:ind w:left="709"/>
        <w:rPr>
          <w:rFonts w:eastAsia="Calibri" w:cs="Times New Roman"/>
          <w:szCs w:val="22"/>
          <w:lang w:eastAsia="en-US"/>
        </w:rPr>
      </w:pPr>
    </w:p>
    <w:p w14:paraId="7844B0D1" w14:textId="77777777" w:rsidR="00C56CE7" w:rsidRPr="0074697A" w:rsidRDefault="00C56CE7" w:rsidP="00C56CE7">
      <w:pPr>
        <w:rPr>
          <w:sz w:val="22"/>
          <w:szCs w:val="22"/>
        </w:rPr>
      </w:pPr>
      <w:r w:rsidRPr="0074697A">
        <w:t>8.1.6</w:t>
      </w:r>
      <w:r w:rsidRPr="0074697A">
        <w:tab/>
      </w:r>
      <w:r w:rsidRPr="0074697A">
        <w:rPr>
          <w:szCs w:val="24"/>
        </w:rPr>
        <w:t>Naročnik bo iz postopka javnega naročanja izključil gospodarski subjekt:</w:t>
      </w:r>
    </w:p>
    <w:p w14:paraId="7E4044BF" w14:textId="77777777" w:rsidR="00C56CE7" w:rsidRPr="0074697A" w:rsidRDefault="00C56CE7" w:rsidP="00C56CE7">
      <w:pPr>
        <w:pStyle w:val="Odstavekseznama"/>
        <w:numPr>
          <w:ilvl w:val="0"/>
          <w:numId w:val="44"/>
        </w:numPr>
        <w:spacing w:line="260" w:lineRule="atLeast"/>
      </w:pPr>
      <w:r w:rsidRPr="0074697A">
        <w:t xml:space="preserve">če se izkaže, da je gospodarski subjekt uvrščen v evidenco poslovnih subjektov katerim je prepovedano poslovanje z naročnikom ali katerim od uporabnikov na podlagi 35. člena Zakona o integriteti in preprečevanju korupcije (Uradni list RS, št. </w:t>
      </w:r>
      <w:bookmarkStart w:id="68" w:name="_Hlk130554370"/>
      <w:r w:rsidRPr="0074697A">
        <w:t>69/11 – uradno prečiščeno besedilo, 158/20, 3/22 – ZDeb in 16/23 – ZZPri</w:t>
      </w:r>
      <w:bookmarkEnd w:id="68"/>
      <w:r w:rsidRPr="0074697A">
        <w:t>);</w:t>
      </w:r>
    </w:p>
    <w:p w14:paraId="029A594A" w14:textId="77777777" w:rsidR="00C56CE7" w:rsidRPr="0074697A" w:rsidRDefault="00C56CE7" w:rsidP="00C56CE7">
      <w:pPr>
        <w:pStyle w:val="Odstavekseznama"/>
        <w:numPr>
          <w:ilvl w:val="0"/>
          <w:numId w:val="44"/>
        </w:numPr>
        <w:spacing w:line="260" w:lineRule="atLeast"/>
      </w:pPr>
      <w:r w:rsidRPr="0074697A">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9F4FD90" w14:textId="77777777" w:rsidR="00C56CE7" w:rsidRPr="004A4C86" w:rsidRDefault="00C56CE7" w:rsidP="009B181F">
      <w:pPr>
        <w:ind w:firstLine="709"/>
      </w:pPr>
    </w:p>
    <w:p w14:paraId="239DA24F" w14:textId="77777777" w:rsidR="00D01756" w:rsidRDefault="00D01756" w:rsidP="00D37134"/>
    <w:p w14:paraId="71688930" w14:textId="77777777" w:rsidR="00C15FA4" w:rsidRDefault="00C15FA4" w:rsidP="00D37134">
      <w:r w:rsidRPr="00C15FA4">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63E422" w14:textId="77777777" w:rsidR="008F592D" w:rsidRPr="00C15FA4" w:rsidRDefault="008F592D" w:rsidP="00D37134"/>
    <w:p w14:paraId="5D33C331" w14:textId="77777777" w:rsidR="00360425" w:rsidRPr="004B71B2" w:rsidRDefault="00360425" w:rsidP="004B71B2">
      <w:pPr>
        <w:pStyle w:val="PODNASLOVI"/>
        <w:numPr>
          <w:ilvl w:val="0"/>
          <w:numId w:val="0"/>
        </w:numPr>
        <w:rPr>
          <w:b w:val="0"/>
          <w:vanish/>
        </w:rPr>
      </w:pPr>
    </w:p>
    <w:p w14:paraId="25D41CA6" w14:textId="77777777" w:rsidR="007921AE" w:rsidRPr="003B7935" w:rsidRDefault="00C15FA4" w:rsidP="00590B4E">
      <w:pPr>
        <w:pStyle w:val="n4"/>
        <w:numPr>
          <w:ilvl w:val="1"/>
          <w:numId w:val="24"/>
        </w:numPr>
        <w:ind w:left="709" w:hanging="709"/>
        <w:rPr>
          <w:b/>
        </w:rPr>
      </w:pPr>
      <w:r w:rsidRPr="003B7935">
        <w:rPr>
          <w:b/>
        </w:rPr>
        <w:t>Ustreznost za opravljanje poklicne dejavnosti</w:t>
      </w:r>
      <w:r w:rsidR="007921AE" w:rsidRPr="003B7935">
        <w:rPr>
          <w:b/>
        </w:rPr>
        <w:tab/>
      </w:r>
    </w:p>
    <w:p w14:paraId="555BCAB8" w14:textId="77777777" w:rsidR="007921AE" w:rsidRDefault="007921AE" w:rsidP="00D37134"/>
    <w:p w14:paraId="3D7CDA72" w14:textId="77777777" w:rsidR="007921AE" w:rsidRDefault="00ED0C87" w:rsidP="009B181F">
      <w:pPr>
        <w:ind w:left="709"/>
      </w:pPr>
      <w:r w:rsidRPr="00ED0C87">
        <w:t>V skladu z določbo Zakona o medicinskih pripomočkih (Uradni list RS, št. 98/09) se morajo v</w:t>
      </w:r>
      <w:r w:rsidR="00853B37" w:rsidRPr="00ED0C87">
        <w:t>si poslovni subjekti, ki proizvajajo, trgujejo in uvažajo medicinske pripomočke in so rezidenti</w:t>
      </w:r>
      <w:r w:rsidR="00853B37" w:rsidRPr="00ED0C87">
        <w:rPr>
          <w:b/>
        </w:rPr>
        <w:t xml:space="preserve"> </w:t>
      </w:r>
      <w:r w:rsidRPr="00ED0C87">
        <w:t>Republike Slovenije, v</w:t>
      </w:r>
      <w:r w:rsidR="00853B37" w:rsidRPr="00ED0C87">
        <w:t xml:space="preserve"> 15 dni po pričetku opravljanja dejavnosti priglasiti v odgovarjajoč register dejavnosti na področju </w:t>
      </w:r>
      <w:r w:rsidRPr="00ED0C87">
        <w:t>medicinskih pripomočkov</w:t>
      </w:r>
      <w:r w:rsidR="00853B37" w:rsidRPr="00ED0C87">
        <w:t xml:space="preserve">, ki ga vodi in objavlja </w:t>
      </w:r>
      <w:r w:rsidRPr="00ED0C87">
        <w:t>Javna agencija Republike Slovenije za zdravila in medicinske pripomočke (</w:t>
      </w:r>
      <w:r w:rsidR="00853B37" w:rsidRPr="00ED0C87">
        <w:t>JAZMP</w:t>
      </w:r>
      <w:r w:rsidRPr="00ED0C87">
        <w:t>)</w:t>
      </w:r>
      <w:r w:rsidR="00853B37" w:rsidRPr="00ED0C87">
        <w:t xml:space="preserve"> na svoji spletni strani. Izbranemu ponudniku </w:t>
      </w:r>
      <w:r w:rsidRPr="00ED0C87">
        <w:t>medicinskih pripomočkov</w:t>
      </w:r>
      <w:r w:rsidR="00853B37" w:rsidRPr="00ED0C87">
        <w:t xml:space="preserve"> s sedežem v drugi državi članici </w:t>
      </w:r>
      <w:r w:rsidRPr="00ED0C87">
        <w:t xml:space="preserve">Evropske Unije </w:t>
      </w:r>
      <w:r w:rsidR="00853B37" w:rsidRPr="00ED0C87">
        <w:t xml:space="preserve">se ni potrebno priglasiti v register veletrgovcev ali proizvajalcev </w:t>
      </w:r>
      <w:r w:rsidRPr="00ED0C87">
        <w:t xml:space="preserve">medicinskih pripomočkov </w:t>
      </w:r>
      <w:r w:rsidR="00853B37" w:rsidRPr="00ED0C87">
        <w:t xml:space="preserve">v Sloveniji, predložiti pa mora ustrezno potrdilo države članice, iz katere izhaja. </w:t>
      </w:r>
    </w:p>
    <w:p w14:paraId="79D52CF0" w14:textId="77777777" w:rsidR="000100F3" w:rsidRDefault="000100F3" w:rsidP="00D37134"/>
    <w:p w14:paraId="0229F81D" w14:textId="77777777" w:rsidR="004A4C86" w:rsidRPr="0051597A" w:rsidRDefault="004A4C86" w:rsidP="009B181F">
      <w:pPr>
        <w:ind w:firstLine="709"/>
        <w:rPr>
          <w:b/>
        </w:rPr>
      </w:pPr>
      <w:r w:rsidRPr="0051597A">
        <w:rPr>
          <w:b/>
        </w:rPr>
        <w:t>DOKAZILO:</w:t>
      </w:r>
    </w:p>
    <w:p w14:paraId="1F202D01" w14:textId="77777777" w:rsidR="004A4C86" w:rsidRPr="004A4C86" w:rsidRDefault="004A4C86" w:rsidP="009B181F">
      <w:pPr>
        <w:ind w:left="709"/>
      </w:pPr>
      <w:r w:rsidRPr="004A4C86">
        <w:rPr>
          <w:color w:val="000000"/>
        </w:rPr>
        <w:t>izpolnjen</w:t>
      </w:r>
      <w:r w:rsidRPr="004A4C86">
        <w:t xml:space="preserve"> obrazec</w:t>
      </w:r>
      <w:r w:rsidRPr="004A4C86">
        <w:rPr>
          <w:b/>
        </w:rPr>
        <w:t xml:space="preserve"> »ESPD«. </w:t>
      </w:r>
      <w:r w:rsidRPr="004A4C86">
        <w:t>Gospodarski subjekt s potrditvijo</w:t>
      </w:r>
      <w:r w:rsidR="00DB3D15">
        <w:t xml:space="preserve"> predmetnega obrazca v delu IV </w:t>
      </w:r>
      <w:r w:rsidRPr="004A4C86">
        <w:t>Pogoji za sodelovanje, razdelek A</w:t>
      </w:r>
      <w:r w:rsidR="00DB3D15">
        <w:t xml:space="preserve"> (Ustreznost)</w:t>
      </w:r>
      <w:r w:rsidRPr="004A4C86">
        <w:t xml:space="preserve">, prvi odstavek, potrdi, da je priglašen v predmetni register. </w:t>
      </w:r>
    </w:p>
    <w:p w14:paraId="306B493F" w14:textId="77777777" w:rsidR="004A4C86" w:rsidRPr="005B5A1F" w:rsidRDefault="004A4C86" w:rsidP="009B181F">
      <w:pPr>
        <w:ind w:firstLine="709"/>
        <w:rPr>
          <w:b/>
        </w:rPr>
      </w:pPr>
      <w:r w:rsidRPr="005B5A1F">
        <w:rPr>
          <w:b/>
        </w:rPr>
        <w:t>in</w:t>
      </w:r>
    </w:p>
    <w:p w14:paraId="1EE5C41D" w14:textId="77777777" w:rsidR="004A4C86" w:rsidRPr="004A4C86" w:rsidRDefault="004A4C86" w:rsidP="009B181F">
      <w:pPr>
        <w:ind w:left="709"/>
      </w:pPr>
      <w:r w:rsidRPr="004A4C86">
        <w:rPr>
          <w:color w:val="000000"/>
        </w:rPr>
        <w:t>izpolnjen</w:t>
      </w:r>
      <w:r w:rsidRPr="004A4C86">
        <w:t xml:space="preserve"> obrazec</w:t>
      </w:r>
      <w:r w:rsidRPr="004A4C86">
        <w:rPr>
          <w:b/>
        </w:rPr>
        <w:t xml:space="preserve"> »ESPD« </w:t>
      </w:r>
      <w:r w:rsidRPr="004A4C86">
        <w:t>za podizvajalca</w:t>
      </w:r>
      <w:r w:rsidRPr="004A4C86">
        <w:rPr>
          <w:b/>
        </w:rPr>
        <w:t>,</w:t>
      </w:r>
      <w:r w:rsidRPr="004A4C86">
        <w:t xml:space="preserve"> v kolikor ponudnik v ponudbi nastopa s podizvajalcem in bo podizvajalec nastopal kot</w:t>
      </w:r>
      <w:r w:rsidRPr="004A4C86">
        <w:rPr>
          <w:b/>
        </w:rPr>
        <w:t xml:space="preserve"> </w:t>
      </w:r>
      <w:r w:rsidRPr="004A4C86">
        <w:t>dobavitelj posameznega sklopa predmetnih artiklov. Gospodarski subjekt s potrditvijo</w:t>
      </w:r>
      <w:r w:rsidR="00DB3D15">
        <w:t xml:space="preserve"> predmetnega obrazca v delu IV Pogoji za sodelovanje</w:t>
      </w:r>
      <w:r w:rsidRPr="004A4C86">
        <w:t>, razdelek A</w:t>
      </w:r>
      <w:r w:rsidR="00DB3D15">
        <w:t xml:space="preserve"> (Ustreznost)</w:t>
      </w:r>
      <w:r w:rsidRPr="004A4C86">
        <w:t xml:space="preserve">, prvi odstavek, potrdi, da je priglašen v predmetni register. </w:t>
      </w:r>
    </w:p>
    <w:p w14:paraId="6FA15849" w14:textId="77777777" w:rsidR="00C15FA4" w:rsidRDefault="00C15FA4" w:rsidP="00D37134"/>
    <w:p w14:paraId="1BC4DADD" w14:textId="77777777" w:rsidR="008F592D" w:rsidRPr="00D41FA9" w:rsidRDefault="00C15FA4" w:rsidP="00590B4E">
      <w:pPr>
        <w:pStyle w:val="n4"/>
        <w:numPr>
          <w:ilvl w:val="1"/>
          <w:numId w:val="24"/>
        </w:numPr>
        <w:ind w:left="709" w:hanging="709"/>
        <w:rPr>
          <w:b/>
        </w:rPr>
      </w:pPr>
      <w:r w:rsidRPr="003B7935">
        <w:rPr>
          <w:b/>
        </w:rPr>
        <w:t>Tehnična in strokovna sposobnost</w:t>
      </w:r>
    </w:p>
    <w:p w14:paraId="6A0D0AF4" w14:textId="77777777" w:rsidR="0010791C" w:rsidRPr="00EF2713" w:rsidRDefault="0010791C" w:rsidP="001C5241">
      <w:pPr>
        <w:pStyle w:val="Svetlamreapoudarek31"/>
        <w:spacing w:line="260" w:lineRule="exact"/>
        <w:ind w:left="0"/>
        <w:rPr>
          <w:b/>
          <w:vanish/>
          <w:szCs w:val="20"/>
          <w:lang w:val="sl-SI"/>
        </w:rPr>
      </w:pPr>
    </w:p>
    <w:p w14:paraId="116A1519" w14:textId="77777777" w:rsidR="0051597A" w:rsidRDefault="0051597A" w:rsidP="00D37134"/>
    <w:p w14:paraId="2DB82D7C" w14:textId="5C6AF3F8" w:rsidR="00360425" w:rsidRPr="00360425" w:rsidRDefault="00360425" w:rsidP="00590B4E">
      <w:pPr>
        <w:numPr>
          <w:ilvl w:val="2"/>
          <w:numId w:val="25"/>
        </w:numPr>
      </w:pPr>
      <w:r w:rsidRPr="00360425">
        <w:t>Ponudnik mora zagotavljati kakovosten servis opreme in dobavo rezervnih delov</w:t>
      </w:r>
      <w:r w:rsidR="0074697A">
        <w:t xml:space="preserve">. </w:t>
      </w:r>
      <w:r w:rsidRPr="00360425">
        <w:t>Ponudnik mora imeti potrdilo proizvajalca opreme, da je ponudnik pooblaščen in usposobljen za servisiranje ponujene opreme z originalnimi rezervnimi deli v garancijskem in po poteku garancijskega roka. V kolikor ponudnik nima lastne</w:t>
      </w:r>
      <w:r w:rsidR="00233CD6">
        <w:t xml:space="preserve"> pooblaščene</w:t>
      </w:r>
      <w:r w:rsidRPr="00360425">
        <w:t xml:space="preserve"> servisne </w:t>
      </w:r>
      <w:r w:rsidR="00233CD6">
        <w:t>službe</w:t>
      </w:r>
      <w:r w:rsidRPr="00360425">
        <w:t>, mora imeti potrdilo proizvajalca pooblaščenemu servisu, ki bo</w:t>
      </w:r>
      <w:r w:rsidR="00233CD6">
        <w:t xml:space="preserve"> zanj</w:t>
      </w:r>
      <w:r w:rsidRPr="00360425">
        <w:t xml:space="preserve"> izvajal servisiranje ponujene opreme, da je le-ta pooblaščen in usposobljen za servisiranje ponujene opreme z originalnimi rezervnimi deli v garancijskem in po poteku garancijskega roka.</w:t>
      </w:r>
      <w:r w:rsidR="00233CD6">
        <w:t xml:space="preserve"> Ponudnik mora takega serviserja vključiti v svojo ponudbo kot partnerja ali podizvajalca.</w:t>
      </w:r>
    </w:p>
    <w:p w14:paraId="0DB5B9E1" w14:textId="77777777" w:rsidR="005722C2" w:rsidRDefault="005722C2" w:rsidP="00360425">
      <w:pPr>
        <w:ind w:left="1080"/>
      </w:pPr>
    </w:p>
    <w:p w14:paraId="0FA89953" w14:textId="77777777" w:rsidR="00DB3D15" w:rsidRPr="0051597A" w:rsidRDefault="00DB3D15" w:rsidP="005B5A1F">
      <w:pPr>
        <w:ind w:firstLine="709"/>
        <w:rPr>
          <w:b/>
        </w:rPr>
      </w:pPr>
      <w:r w:rsidRPr="00666F35">
        <w:rPr>
          <w:b/>
        </w:rPr>
        <w:t>DOKAZILO:</w:t>
      </w:r>
    </w:p>
    <w:p w14:paraId="520EBB8D" w14:textId="77777777" w:rsidR="005B5A1F" w:rsidRDefault="005B5A1F" w:rsidP="005B5A1F">
      <w:pPr>
        <w:ind w:left="709"/>
      </w:pPr>
      <w:r>
        <w:rPr>
          <w:color w:val="000000"/>
        </w:rPr>
        <w:t>i</w:t>
      </w:r>
      <w:r w:rsidRPr="004A4C86">
        <w:rPr>
          <w:color w:val="000000"/>
        </w:rPr>
        <w:t>zpolnjen</w:t>
      </w:r>
      <w:r w:rsidRPr="004A4C86">
        <w:t xml:space="preserve"> obrazec</w:t>
      </w:r>
      <w:r w:rsidRPr="004A4C86">
        <w:rPr>
          <w:b/>
        </w:rPr>
        <w:t xml:space="preserve"> »ESPD«. </w:t>
      </w:r>
      <w:r w:rsidRPr="004A4C86">
        <w:t>Gospodarski subjekt s potrditvijo</w:t>
      </w:r>
      <w:r>
        <w:t xml:space="preserve"> predmetnega obrazca v delu IV </w:t>
      </w:r>
      <w:r w:rsidRPr="004A4C86">
        <w:t>Po</w:t>
      </w:r>
      <w:r>
        <w:t>goji za sodelovanje, razdelek C (Tehnična in strokovna sposobnost)</w:t>
      </w:r>
      <w:r w:rsidRPr="004A4C86">
        <w:t xml:space="preserve">, </w:t>
      </w:r>
      <w:r w:rsidR="00666F35" w:rsidRPr="00666F35">
        <w:t>tretji</w:t>
      </w:r>
      <w:r w:rsidRPr="00666F35">
        <w:t xml:space="preserve"> odstavek</w:t>
      </w:r>
      <w:r w:rsidR="00666F35" w:rsidRPr="00666F35">
        <w:t xml:space="preserve"> (Izobrazba in strokovna usposobljenost)</w:t>
      </w:r>
      <w:r w:rsidRPr="00666F35">
        <w:t>,</w:t>
      </w:r>
      <w:r w:rsidRPr="004A4C86">
        <w:t xml:space="preserve"> potrdi, </w:t>
      </w:r>
      <w:r w:rsidR="00666F35">
        <w:t xml:space="preserve">da </w:t>
      </w:r>
      <w:r w:rsidR="00666F35" w:rsidRPr="00360425">
        <w:t>je pooblaščen in usposobljen za servisiranje ponujene opreme z originalnimi rezervnimi deli v garancijskem in po poteku garancijskega roka</w:t>
      </w:r>
    </w:p>
    <w:p w14:paraId="1A3DE51E" w14:textId="77777777" w:rsidR="005B5A1F" w:rsidRDefault="005B5A1F" w:rsidP="005B5A1F">
      <w:pPr>
        <w:widowControl w:val="0"/>
        <w:adjustRightInd w:val="0"/>
        <w:ind w:left="709"/>
        <w:textAlignment w:val="baseline"/>
        <w:rPr>
          <w:rFonts w:eastAsia="Arial Unicode MS"/>
          <w:b/>
          <w:lang w:eastAsia="x-none"/>
        </w:rPr>
      </w:pPr>
      <w:r>
        <w:rPr>
          <w:rFonts w:eastAsia="Arial Unicode MS"/>
          <w:b/>
          <w:lang w:eastAsia="x-none"/>
        </w:rPr>
        <w:t>in</w:t>
      </w:r>
    </w:p>
    <w:p w14:paraId="538B8205" w14:textId="77777777" w:rsidR="005B5A1F" w:rsidRPr="005B5A1F" w:rsidRDefault="005B5A1F" w:rsidP="005B5A1F">
      <w:pPr>
        <w:widowControl w:val="0"/>
        <w:adjustRightInd w:val="0"/>
        <w:ind w:left="709"/>
        <w:textAlignment w:val="baseline"/>
        <w:rPr>
          <w:rFonts w:eastAsia="Arial Unicode MS"/>
          <w:lang w:eastAsia="x-none"/>
        </w:rPr>
      </w:pPr>
      <w:r w:rsidRPr="005B5A1F">
        <w:rPr>
          <w:rFonts w:eastAsia="Arial Unicode MS"/>
          <w:b/>
          <w:lang w:eastAsia="x-none"/>
        </w:rPr>
        <w:t>Potrdilo</w:t>
      </w:r>
      <w:r w:rsidRPr="005B5A1F">
        <w:rPr>
          <w:rFonts w:eastAsia="Arial Unicode MS"/>
          <w:lang w:eastAsia="x-none"/>
        </w:rPr>
        <w:t xml:space="preserve"> </w:t>
      </w:r>
      <w:r w:rsidRPr="005B5A1F">
        <w:rPr>
          <w:rFonts w:eastAsia="Arial Unicode MS"/>
          <w:b/>
          <w:lang w:eastAsia="x-none"/>
        </w:rPr>
        <w:t>proizvajalca opreme</w:t>
      </w:r>
      <w:r w:rsidRPr="005B5A1F">
        <w:rPr>
          <w:rFonts w:eastAsia="Arial Unicode MS"/>
          <w:lang w:eastAsia="x-none"/>
        </w:rPr>
        <w:t xml:space="preserve"> </w:t>
      </w:r>
      <w:r w:rsidRPr="005B5A1F">
        <w:rPr>
          <w:rFonts w:eastAsia="Arial Unicode MS"/>
          <w:b/>
          <w:lang w:eastAsia="x-none"/>
        </w:rPr>
        <w:t>o pooblaščenem servisu</w:t>
      </w:r>
    </w:p>
    <w:p w14:paraId="2A07D6A7" w14:textId="77777777" w:rsidR="005B5A1F" w:rsidRPr="005B5A1F" w:rsidRDefault="005B5A1F" w:rsidP="005B5A1F">
      <w:pPr>
        <w:widowControl w:val="0"/>
        <w:adjustRightInd w:val="0"/>
        <w:ind w:left="709"/>
        <w:textAlignment w:val="baseline"/>
        <w:rPr>
          <w:rFonts w:eastAsia="Arial Unicode MS"/>
          <w:lang w:eastAsia="x-none"/>
        </w:rPr>
      </w:pPr>
      <w:r>
        <w:rPr>
          <w:rFonts w:eastAsia="Arial Unicode MS"/>
          <w:b/>
          <w:lang w:eastAsia="x-none"/>
        </w:rPr>
        <w:t>ter</w:t>
      </w:r>
    </w:p>
    <w:p w14:paraId="09C2A089" w14:textId="77777777" w:rsidR="005B5A1F" w:rsidRPr="005B5A1F" w:rsidRDefault="009D4132" w:rsidP="005B5A1F">
      <w:pPr>
        <w:widowControl w:val="0"/>
        <w:adjustRightInd w:val="0"/>
        <w:ind w:left="709"/>
        <w:textAlignment w:val="baseline"/>
        <w:rPr>
          <w:rFonts w:eastAsia="Arial Unicode MS"/>
          <w:lang w:eastAsia="x-none"/>
        </w:rPr>
      </w:pPr>
      <w:r>
        <w:rPr>
          <w:rFonts w:eastAsia="Arial Unicode MS"/>
          <w:b/>
          <w:lang w:eastAsia="x-none"/>
        </w:rPr>
        <w:t>Vsa d</w:t>
      </w:r>
      <w:r w:rsidR="005B5A1F" w:rsidRPr="000B1D1E">
        <w:rPr>
          <w:rFonts w:eastAsia="Arial Unicode MS"/>
          <w:b/>
          <w:lang w:eastAsia="x-none"/>
        </w:rPr>
        <w:t>okazila</w:t>
      </w:r>
      <w:r>
        <w:rPr>
          <w:rFonts w:eastAsia="Arial Unicode MS"/>
          <w:b/>
          <w:lang w:eastAsia="x-none"/>
        </w:rPr>
        <w:t xml:space="preserve"> </w:t>
      </w:r>
      <w:r>
        <w:rPr>
          <w:rFonts w:eastAsia="Arial Unicode MS"/>
          <w:lang w:eastAsia="x-none"/>
        </w:rPr>
        <w:t>v skladu z zahtevami iz Posebnega dela dokumentacije, poglavje št. 2, Tehnične specifikacije predmeta javnega naročila.</w:t>
      </w:r>
    </w:p>
    <w:p w14:paraId="0A954F69" w14:textId="3F9FD149" w:rsidR="005B5A1F" w:rsidRDefault="005B5A1F" w:rsidP="005B5A1F">
      <w:pPr>
        <w:autoSpaceDE w:val="0"/>
        <w:autoSpaceDN w:val="0"/>
        <w:adjustRightInd w:val="0"/>
        <w:ind w:left="709"/>
        <w:rPr>
          <w:bCs/>
          <w:i/>
        </w:rPr>
      </w:pPr>
    </w:p>
    <w:p w14:paraId="712CA23A" w14:textId="77777777" w:rsidR="0061096C" w:rsidRPr="005B5A1F" w:rsidRDefault="0061096C" w:rsidP="005B5A1F">
      <w:pPr>
        <w:autoSpaceDE w:val="0"/>
        <w:autoSpaceDN w:val="0"/>
        <w:adjustRightInd w:val="0"/>
        <w:ind w:left="709"/>
        <w:rPr>
          <w:bCs/>
          <w:i/>
        </w:rPr>
      </w:pPr>
    </w:p>
    <w:p w14:paraId="1D1425FF" w14:textId="77777777" w:rsidR="00327194" w:rsidRDefault="00327194" w:rsidP="005B5A1F">
      <w:pPr>
        <w:autoSpaceDE w:val="0"/>
        <w:autoSpaceDN w:val="0"/>
        <w:adjustRightInd w:val="0"/>
        <w:ind w:left="709"/>
        <w:rPr>
          <w:bCs/>
          <w:i/>
        </w:rPr>
      </w:pPr>
      <w:r w:rsidRPr="00327194">
        <w:rPr>
          <w:b/>
          <w:bCs/>
          <w:i/>
        </w:rPr>
        <w:lastRenderedPageBreak/>
        <w:t>Opombi</w:t>
      </w:r>
      <w:r w:rsidR="005B5A1F" w:rsidRPr="00327194">
        <w:rPr>
          <w:b/>
          <w:bCs/>
          <w:i/>
        </w:rPr>
        <w:t>:</w:t>
      </w:r>
      <w:r w:rsidR="005B5A1F" w:rsidRPr="005B5A1F">
        <w:rPr>
          <w:bCs/>
          <w:i/>
        </w:rPr>
        <w:t xml:space="preserve"> </w:t>
      </w:r>
    </w:p>
    <w:p w14:paraId="2902599E" w14:textId="77777777" w:rsidR="00327194" w:rsidRDefault="00327194" w:rsidP="00590B4E">
      <w:pPr>
        <w:numPr>
          <w:ilvl w:val="0"/>
          <w:numId w:val="41"/>
        </w:numPr>
        <w:autoSpaceDE w:val="0"/>
        <w:autoSpaceDN w:val="0"/>
        <w:adjustRightInd w:val="0"/>
        <w:rPr>
          <w:i/>
        </w:rPr>
      </w:pPr>
      <w:r>
        <w:rPr>
          <w:i/>
        </w:rPr>
        <w:t>V kolikor ponudnik tega pogoja ne bo zagotavljal z lastnimi resursi, mora gospodarskega subjekta, ki bo prevzel v izvedbo ta del naročila, v ponudbi navesti kot partnerja v skupnem nastopu ali ga prijaviti kot podizvajalca.</w:t>
      </w:r>
    </w:p>
    <w:p w14:paraId="5A34BBCB" w14:textId="77777777" w:rsidR="005B5A1F" w:rsidRDefault="005B5A1F" w:rsidP="00590B4E">
      <w:pPr>
        <w:numPr>
          <w:ilvl w:val="0"/>
          <w:numId w:val="41"/>
        </w:numPr>
        <w:autoSpaceDE w:val="0"/>
        <w:autoSpaceDN w:val="0"/>
        <w:adjustRightInd w:val="0"/>
        <w:rPr>
          <w:i/>
        </w:rPr>
      </w:pPr>
      <w:r w:rsidRPr="005B5A1F">
        <w:rPr>
          <w:i/>
        </w:rPr>
        <w:t>V kolikor bo ponudnik zagotavljal ta pogoj s serviserjem iz tujine in bo pri izvajanju servisne dejavnosti potrebna komunikacija v slovenskem jeziku, mora le-to na svoje stroške zagotoviti ponudnik.</w:t>
      </w:r>
    </w:p>
    <w:p w14:paraId="341539D5" w14:textId="77777777" w:rsidR="001B3927" w:rsidRPr="005B5A1F" w:rsidRDefault="001B3927" w:rsidP="005B5A1F">
      <w:pPr>
        <w:autoSpaceDE w:val="0"/>
        <w:autoSpaceDN w:val="0"/>
        <w:adjustRightInd w:val="0"/>
        <w:ind w:left="709"/>
        <w:rPr>
          <w:i/>
        </w:rPr>
      </w:pPr>
    </w:p>
    <w:p w14:paraId="2D58671D" w14:textId="77777777" w:rsidR="008F007C" w:rsidRPr="005C6644" w:rsidRDefault="008F007C" w:rsidP="00590B4E">
      <w:pPr>
        <w:pStyle w:val="PODNASLOVI"/>
        <w:ind w:left="284" w:hanging="284"/>
      </w:pPr>
      <w:bookmarkStart w:id="69" w:name="_Toc135390228"/>
      <w:r w:rsidRPr="005C6644">
        <w:t>MERILO</w:t>
      </w:r>
      <w:bookmarkEnd w:id="69"/>
    </w:p>
    <w:p w14:paraId="337888FF" w14:textId="77777777" w:rsidR="008F007C" w:rsidRPr="005C6644" w:rsidRDefault="008F007C" w:rsidP="00D37134"/>
    <w:p w14:paraId="322C60BA" w14:textId="77777777" w:rsidR="006E5D70" w:rsidRPr="005C6644" w:rsidRDefault="006E5D70" w:rsidP="00D37134">
      <w:r w:rsidRPr="005C6644">
        <w:t xml:space="preserve">Naročnik bo izbral ponudnika po merilu </w:t>
      </w:r>
      <w:r w:rsidR="00D41FA9" w:rsidRPr="005C6644">
        <w:rPr>
          <w:b/>
        </w:rPr>
        <w:t>ekonomsko najugodnejše ponudbe</w:t>
      </w:r>
      <w:r w:rsidRPr="005C6644">
        <w:t>.</w:t>
      </w:r>
    </w:p>
    <w:p w14:paraId="6B877AFC" w14:textId="77777777" w:rsidR="0051597A" w:rsidRPr="007540CC" w:rsidRDefault="0051597A" w:rsidP="00D37134">
      <w:pPr>
        <w:rPr>
          <w:highlight w:val="yellow"/>
        </w:rPr>
      </w:pPr>
    </w:p>
    <w:p w14:paraId="47861753" w14:textId="77777777" w:rsidR="006E5D70" w:rsidRPr="005C6644" w:rsidRDefault="006E5D70" w:rsidP="00D37134">
      <w:r w:rsidRPr="005C6644">
        <w:t xml:space="preserve">Naročnik bo izbral najugodnejšo ponudbo po formuli: </w:t>
      </w:r>
    </w:p>
    <w:p w14:paraId="7E3995B4" w14:textId="77777777" w:rsidR="007D4F5E" w:rsidRPr="007540CC" w:rsidRDefault="007D4F5E" w:rsidP="00D37134">
      <w:pPr>
        <w:rPr>
          <w:highlight w:val="yellow"/>
        </w:rPr>
      </w:pPr>
    </w:p>
    <w:p w14:paraId="02311055" w14:textId="77777777" w:rsidR="007D4F5E" w:rsidRPr="0033453D" w:rsidRDefault="007D4F5E" w:rsidP="007D4F5E">
      <w:pPr>
        <w:suppressAutoHyphens/>
        <w:rPr>
          <w:b/>
          <w:lang w:eastAsia="zh-CN"/>
        </w:rPr>
      </w:pPr>
      <w:r w:rsidRPr="0033453D">
        <w:rPr>
          <w:b/>
          <w:lang w:eastAsia="zh-CN"/>
        </w:rPr>
        <w:t xml:space="preserve">MERILA </w:t>
      </w:r>
    </w:p>
    <w:tbl>
      <w:tblPr>
        <w:tblW w:w="12046" w:type="dxa"/>
        <w:tblLook w:val="04A0" w:firstRow="1" w:lastRow="0" w:firstColumn="1" w:lastColumn="0" w:noHBand="0" w:noVBand="1"/>
      </w:tblPr>
      <w:tblGrid>
        <w:gridCol w:w="817"/>
        <w:gridCol w:w="6521"/>
        <w:gridCol w:w="4708"/>
      </w:tblGrid>
      <w:tr w:rsidR="007D4F5E" w:rsidRPr="0033453D" w14:paraId="091603F2" w14:textId="77777777" w:rsidTr="007B7F3A">
        <w:tc>
          <w:tcPr>
            <w:tcW w:w="817" w:type="dxa"/>
            <w:shd w:val="clear" w:color="auto" w:fill="auto"/>
          </w:tcPr>
          <w:p w14:paraId="2F4C3CC2" w14:textId="77777777" w:rsidR="007D4F5E" w:rsidRPr="0033453D" w:rsidRDefault="007D4F5E" w:rsidP="007D4F5E">
            <w:pPr>
              <w:suppressAutoHyphens/>
              <w:rPr>
                <w:b/>
                <w:lang w:eastAsia="zh-CN"/>
              </w:rPr>
            </w:pPr>
            <w:r w:rsidRPr="0033453D">
              <w:rPr>
                <w:b/>
                <w:lang w:eastAsia="zh-CN"/>
              </w:rPr>
              <w:t>1.</w:t>
            </w:r>
          </w:p>
        </w:tc>
        <w:tc>
          <w:tcPr>
            <w:tcW w:w="6521" w:type="dxa"/>
            <w:shd w:val="clear" w:color="auto" w:fill="auto"/>
          </w:tcPr>
          <w:p w14:paraId="1AC3BAF1" w14:textId="77777777" w:rsidR="007D4F5E" w:rsidRPr="0033453D" w:rsidRDefault="007D4F5E" w:rsidP="007D4F5E">
            <w:pPr>
              <w:suppressAutoHyphens/>
              <w:rPr>
                <w:lang w:eastAsia="zh-CN"/>
              </w:rPr>
            </w:pPr>
            <w:r w:rsidRPr="0033453D">
              <w:rPr>
                <w:lang w:eastAsia="zh-CN"/>
              </w:rPr>
              <w:t xml:space="preserve">Skupna ponudbena cena za </w:t>
            </w:r>
            <w:r w:rsidR="00327194" w:rsidRPr="0033453D">
              <w:rPr>
                <w:lang w:eastAsia="zh-CN"/>
              </w:rPr>
              <w:t xml:space="preserve">SKLOP </w:t>
            </w:r>
            <w:r w:rsidRPr="0033453D">
              <w:rPr>
                <w:lang w:eastAsia="zh-CN"/>
              </w:rPr>
              <w:t xml:space="preserve">1 in </w:t>
            </w:r>
            <w:r w:rsidR="00327194" w:rsidRPr="0033453D">
              <w:rPr>
                <w:lang w:eastAsia="zh-CN"/>
              </w:rPr>
              <w:t xml:space="preserve">SKLOP </w:t>
            </w:r>
            <w:r w:rsidRPr="0033453D">
              <w:rPr>
                <w:lang w:eastAsia="zh-CN"/>
              </w:rPr>
              <w:t xml:space="preserve">2 </w:t>
            </w:r>
          </w:p>
        </w:tc>
        <w:tc>
          <w:tcPr>
            <w:tcW w:w="4708" w:type="dxa"/>
            <w:shd w:val="clear" w:color="auto" w:fill="auto"/>
          </w:tcPr>
          <w:p w14:paraId="61E77F93" w14:textId="77777777" w:rsidR="007D4F5E" w:rsidRPr="0033453D" w:rsidRDefault="007D4F5E" w:rsidP="007D4F5E">
            <w:pPr>
              <w:suppressAutoHyphens/>
              <w:rPr>
                <w:b/>
                <w:lang w:eastAsia="zh-CN"/>
              </w:rPr>
            </w:pPr>
            <w:r w:rsidRPr="0033453D">
              <w:rPr>
                <w:b/>
                <w:lang w:eastAsia="zh-CN"/>
              </w:rPr>
              <w:t>70 točk</w:t>
            </w:r>
          </w:p>
        </w:tc>
      </w:tr>
      <w:tr w:rsidR="007D4F5E" w:rsidRPr="0033453D" w14:paraId="433F59D7" w14:textId="77777777" w:rsidTr="007B7F3A">
        <w:tc>
          <w:tcPr>
            <w:tcW w:w="817" w:type="dxa"/>
            <w:shd w:val="clear" w:color="auto" w:fill="auto"/>
          </w:tcPr>
          <w:p w14:paraId="2CA210B7" w14:textId="77777777" w:rsidR="007D4F5E" w:rsidRPr="0033453D" w:rsidRDefault="007D4F5E" w:rsidP="007D4F5E">
            <w:pPr>
              <w:suppressAutoHyphens/>
              <w:rPr>
                <w:b/>
                <w:lang w:eastAsia="zh-CN"/>
              </w:rPr>
            </w:pPr>
            <w:r w:rsidRPr="0033453D">
              <w:rPr>
                <w:b/>
                <w:lang w:eastAsia="zh-CN"/>
              </w:rPr>
              <w:t>2.</w:t>
            </w:r>
          </w:p>
        </w:tc>
        <w:tc>
          <w:tcPr>
            <w:tcW w:w="6521" w:type="dxa"/>
            <w:shd w:val="clear" w:color="auto" w:fill="auto"/>
          </w:tcPr>
          <w:p w14:paraId="6067FFFD" w14:textId="77777777" w:rsidR="007D4F5E" w:rsidRPr="0033453D" w:rsidRDefault="007D4F5E" w:rsidP="007D4F5E">
            <w:pPr>
              <w:suppressAutoHyphens/>
              <w:rPr>
                <w:lang w:eastAsia="zh-CN"/>
              </w:rPr>
            </w:pPr>
            <w:r w:rsidRPr="0033453D">
              <w:rPr>
                <w:lang w:eastAsia="zh-CN"/>
              </w:rPr>
              <w:t>Izpolnjevanje dodatnih tehničnih kriterijev v okviru meril</w:t>
            </w:r>
          </w:p>
        </w:tc>
        <w:tc>
          <w:tcPr>
            <w:tcW w:w="4708" w:type="dxa"/>
            <w:shd w:val="clear" w:color="auto" w:fill="auto"/>
          </w:tcPr>
          <w:p w14:paraId="10D48001" w14:textId="77777777" w:rsidR="007D4F5E" w:rsidRPr="0033453D" w:rsidRDefault="007D4F5E" w:rsidP="007D4F5E">
            <w:pPr>
              <w:suppressAutoHyphens/>
              <w:rPr>
                <w:b/>
                <w:lang w:eastAsia="zh-CN"/>
              </w:rPr>
            </w:pPr>
            <w:r w:rsidRPr="0033453D">
              <w:rPr>
                <w:b/>
                <w:lang w:eastAsia="zh-CN"/>
              </w:rPr>
              <w:t>30 točk</w:t>
            </w:r>
          </w:p>
        </w:tc>
      </w:tr>
      <w:tr w:rsidR="007D4F5E" w:rsidRPr="0033453D" w14:paraId="52950818" w14:textId="77777777" w:rsidTr="007B7F3A">
        <w:tc>
          <w:tcPr>
            <w:tcW w:w="817" w:type="dxa"/>
            <w:shd w:val="clear" w:color="auto" w:fill="auto"/>
          </w:tcPr>
          <w:p w14:paraId="70665EC6" w14:textId="77777777" w:rsidR="007D4F5E" w:rsidRPr="0033453D" w:rsidRDefault="007D4F5E" w:rsidP="007D4F5E">
            <w:pPr>
              <w:suppressAutoHyphens/>
              <w:rPr>
                <w:b/>
                <w:lang w:eastAsia="zh-CN"/>
              </w:rPr>
            </w:pPr>
          </w:p>
        </w:tc>
        <w:tc>
          <w:tcPr>
            <w:tcW w:w="6521" w:type="dxa"/>
            <w:shd w:val="clear" w:color="auto" w:fill="auto"/>
          </w:tcPr>
          <w:p w14:paraId="224ED1AF" w14:textId="77777777" w:rsidR="007D4F5E" w:rsidRPr="0033453D" w:rsidRDefault="007D4F5E" w:rsidP="007D4F5E">
            <w:pPr>
              <w:suppressAutoHyphens/>
              <w:rPr>
                <w:b/>
                <w:lang w:eastAsia="zh-CN"/>
              </w:rPr>
            </w:pPr>
            <w:r w:rsidRPr="0033453D">
              <w:rPr>
                <w:b/>
                <w:lang w:eastAsia="zh-CN"/>
              </w:rPr>
              <w:t>SKUPAJ</w:t>
            </w:r>
          </w:p>
        </w:tc>
        <w:tc>
          <w:tcPr>
            <w:tcW w:w="4708" w:type="dxa"/>
            <w:shd w:val="clear" w:color="auto" w:fill="auto"/>
          </w:tcPr>
          <w:p w14:paraId="44CEF4E0" w14:textId="77777777" w:rsidR="007D4F5E" w:rsidRPr="0033453D" w:rsidRDefault="007D4F5E" w:rsidP="007D4F5E">
            <w:pPr>
              <w:suppressAutoHyphens/>
              <w:rPr>
                <w:b/>
                <w:lang w:eastAsia="zh-CN"/>
              </w:rPr>
            </w:pPr>
            <w:r w:rsidRPr="0033453D">
              <w:rPr>
                <w:b/>
                <w:lang w:eastAsia="zh-CN"/>
              </w:rPr>
              <w:t>100 točk</w:t>
            </w:r>
          </w:p>
        </w:tc>
      </w:tr>
    </w:tbl>
    <w:p w14:paraId="3A646EF0" w14:textId="77777777" w:rsidR="007D4F5E" w:rsidRPr="0033453D" w:rsidRDefault="007D4F5E" w:rsidP="007D4F5E">
      <w:pPr>
        <w:suppressAutoHyphens/>
        <w:rPr>
          <w:lang w:eastAsia="zh-CN"/>
        </w:rPr>
      </w:pPr>
    </w:p>
    <w:p w14:paraId="3A00CE72" w14:textId="77777777" w:rsidR="007D4F5E" w:rsidRPr="0033453D" w:rsidRDefault="007D4F5E" w:rsidP="00590B4E">
      <w:pPr>
        <w:numPr>
          <w:ilvl w:val="1"/>
          <w:numId w:val="24"/>
        </w:numPr>
        <w:rPr>
          <w:b/>
          <w:lang w:eastAsia="zh-CN"/>
        </w:rPr>
      </w:pPr>
      <w:r w:rsidRPr="0033453D">
        <w:rPr>
          <w:b/>
          <w:lang w:eastAsia="zh-CN"/>
        </w:rPr>
        <w:t>Skupna ponudbena cena v EUR z DDV</w:t>
      </w:r>
      <w:r w:rsidRPr="0033453D">
        <w:rPr>
          <w:lang w:eastAsia="zh-CN"/>
        </w:rPr>
        <w:t xml:space="preserve"> </w:t>
      </w:r>
      <w:r w:rsidRPr="0033453D">
        <w:rPr>
          <w:b/>
          <w:lang w:eastAsia="zh-CN"/>
        </w:rPr>
        <w:t xml:space="preserve">za </w:t>
      </w:r>
      <w:r w:rsidR="00327194" w:rsidRPr="0033453D">
        <w:rPr>
          <w:b/>
          <w:lang w:eastAsia="zh-CN"/>
        </w:rPr>
        <w:t>SKLOP</w:t>
      </w:r>
      <w:r w:rsidRPr="0033453D">
        <w:rPr>
          <w:b/>
          <w:lang w:eastAsia="zh-CN"/>
        </w:rPr>
        <w:t xml:space="preserve"> 1 (Nabava naprav za računalniško tomografijo (CT) za več JZZ) in </w:t>
      </w:r>
      <w:r w:rsidR="00327194" w:rsidRPr="0033453D">
        <w:rPr>
          <w:b/>
          <w:lang w:eastAsia="zh-CN"/>
        </w:rPr>
        <w:t>SKLOP</w:t>
      </w:r>
      <w:r w:rsidRPr="0033453D">
        <w:rPr>
          <w:b/>
          <w:lang w:eastAsia="zh-CN"/>
        </w:rPr>
        <w:t xml:space="preserve"> 2 (</w:t>
      </w:r>
      <w:r w:rsidR="00A32562" w:rsidRPr="0033453D">
        <w:rPr>
          <w:b/>
          <w:lang w:eastAsia="zh-CN"/>
        </w:rPr>
        <w:t>Vzdrževanje opreme za dobo 6 let po preteku garancijskega roka</w:t>
      </w:r>
      <w:r w:rsidRPr="0033453D">
        <w:rPr>
          <w:b/>
          <w:lang w:eastAsia="zh-CN"/>
        </w:rPr>
        <w:t>)</w:t>
      </w:r>
    </w:p>
    <w:p w14:paraId="4BFCBC69" w14:textId="77777777" w:rsidR="007D4F5E" w:rsidRPr="0033453D" w:rsidRDefault="007D4F5E" w:rsidP="007D4F5E">
      <w:pPr>
        <w:widowControl w:val="0"/>
        <w:suppressAutoHyphens/>
        <w:contextualSpacing/>
        <w:textAlignment w:val="baseline"/>
        <w:rPr>
          <w:rFonts w:cs="Times New Roman"/>
          <w:lang w:eastAsia="zh-CN"/>
        </w:rPr>
      </w:pPr>
    </w:p>
    <w:p w14:paraId="39D4EF8C" w14:textId="77777777" w:rsidR="007D4F5E" w:rsidRPr="0033453D" w:rsidRDefault="007D4F5E" w:rsidP="007D4F5E">
      <w:pPr>
        <w:widowControl w:val="0"/>
        <w:suppressAutoHyphens/>
        <w:contextualSpacing/>
        <w:textAlignment w:val="baseline"/>
        <w:rPr>
          <w:rFonts w:cs="Times New Roman"/>
          <w:lang w:eastAsia="zh-CN"/>
        </w:rPr>
      </w:pPr>
      <w:r w:rsidRPr="0033453D">
        <w:rPr>
          <w:rFonts w:cs="Times New Roman"/>
          <w:lang w:eastAsia="zh-CN"/>
        </w:rPr>
        <w:t xml:space="preserve">Pri merilu </w:t>
      </w:r>
      <w:r w:rsidR="00327194" w:rsidRPr="0033453D">
        <w:rPr>
          <w:rFonts w:cs="Times New Roman"/>
          <w:lang w:eastAsia="zh-CN"/>
        </w:rPr>
        <w:t>"</w:t>
      </w:r>
      <w:r w:rsidRPr="0033453D">
        <w:rPr>
          <w:rFonts w:cs="Times New Roman"/>
          <w:lang w:eastAsia="zh-CN"/>
        </w:rPr>
        <w:t>Skupna ponudbena cena</w:t>
      </w:r>
      <w:r w:rsidR="00327194" w:rsidRPr="0033453D">
        <w:rPr>
          <w:rFonts w:cs="Times New Roman"/>
          <w:lang w:eastAsia="zh-CN"/>
        </w:rPr>
        <w:t>"</w:t>
      </w:r>
      <w:r w:rsidRPr="0033453D">
        <w:rPr>
          <w:rFonts w:cs="Times New Roman"/>
          <w:lang w:eastAsia="zh-CN"/>
        </w:rPr>
        <w:t xml:space="preserve"> za </w:t>
      </w:r>
      <w:r w:rsidR="00327194" w:rsidRPr="0033453D">
        <w:rPr>
          <w:rFonts w:cs="Times New Roman"/>
          <w:lang w:eastAsia="zh-CN"/>
        </w:rPr>
        <w:t xml:space="preserve">SKLOP </w:t>
      </w:r>
      <w:r w:rsidRPr="0033453D">
        <w:rPr>
          <w:rFonts w:cs="Times New Roman"/>
          <w:lang w:eastAsia="zh-CN"/>
        </w:rPr>
        <w:t xml:space="preserve">1 in </w:t>
      </w:r>
      <w:r w:rsidR="00327194" w:rsidRPr="0033453D">
        <w:rPr>
          <w:rFonts w:cs="Times New Roman"/>
          <w:lang w:eastAsia="zh-CN"/>
        </w:rPr>
        <w:t xml:space="preserve">SKLOP </w:t>
      </w:r>
      <w:r w:rsidRPr="0033453D">
        <w:rPr>
          <w:rFonts w:cs="Times New Roman"/>
          <w:lang w:eastAsia="zh-CN"/>
        </w:rPr>
        <w:t xml:space="preserve">2 </w:t>
      </w:r>
      <w:r w:rsidR="00A32562" w:rsidRPr="0033453D">
        <w:rPr>
          <w:rFonts w:cs="Times New Roman"/>
          <w:lang w:eastAsia="zh-CN"/>
        </w:rPr>
        <w:t>lahko ponudnik prejme največ 70</w:t>
      </w:r>
      <w:r w:rsidRPr="0033453D">
        <w:rPr>
          <w:rFonts w:cs="Times New Roman"/>
          <w:lang w:eastAsia="zh-CN"/>
        </w:rPr>
        <w:t xml:space="preserve"> točk. V okviru merila ponudbena cena bo naročnik upošteval ponudbeno ceno v EUR z DDV.</w:t>
      </w:r>
    </w:p>
    <w:p w14:paraId="38F69AD0" w14:textId="77777777" w:rsidR="004B4127" w:rsidRPr="0033453D" w:rsidRDefault="004B4127" w:rsidP="007D4F5E">
      <w:pPr>
        <w:widowControl w:val="0"/>
        <w:suppressAutoHyphens/>
        <w:contextualSpacing/>
        <w:textAlignment w:val="baseline"/>
        <w:rPr>
          <w:rFonts w:cs="Times New Roman"/>
          <w:lang w:eastAsia="zh-CN"/>
        </w:rPr>
      </w:pPr>
    </w:p>
    <w:p w14:paraId="679DE5F1" w14:textId="77777777" w:rsidR="007D4F5E" w:rsidRPr="0033453D" w:rsidRDefault="007D4F5E" w:rsidP="007D4F5E">
      <w:pPr>
        <w:widowControl w:val="0"/>
        <w:suppressAutoHyphens/>
        <w:contextualSpacing/>
        <w:textAlignment w:val="baseline"/>
        <w:rPr>
          <w:rFonts w:cs="Times New Roman"/>
          <w:lang w:eastAsia="zh-CN"/>
        </w:rPr>
      </w:pPr>
      <w:r w:rsidRPr="0033453D">
        <w:rPr>
          <w:rFonts w:cs="Times New Roman"/>
          <w:lang w:eastAsia="zh-CN"/>
        </w:rPr>
        <w:t>Formula za izračun števila točk:</w:t>
      </w:r>
    </w:p>
    <w:p w14:paraId="2F8B3A39" w14:textId="77777777" w:rsidR="007D4F5E" w:rsidRPr="0033453D" w:rsidRDefault="007D4F5E" w:rsidP="007D4F5E">
      <w:pPr>
        <w:widowControl w:val="0"/>
        <w:suppressAutoHyphens/>
        <w:contextualSpacing/>
        <w:textAlignment w:val="baseline"/>
        <w:rPr>
          <w:rFonts w:cs="Times New Roman"/>
          <w:u w:val="single"/>
          <w:lang w:eastAsia="zh-CN"/>
        </w:rPr>
      </w:pPr>
      <w:r w:rsidRPr="0033453D">
        <w:rPr>
          <w:rFonts w:cs="Times New Roman"/>
          <w:u w:val="single"/>
          <w:lang w:eastAsia="zh-CN"/>
        </w:rPr>
        <w:t xml:space="preserve">Število točk = (najnižja ponujena cena / ponudnikova ponujena cena) * </w:t>
      </w:r>
      <w:r w:rsidR="00C27EE5" w:rsidRPr="0033453D">
        <w:rPr>
          <w:rFonts w:cs="Times New Roman"/>
          <w:u w:val="single"/>
          <w:lang w:eastAsia="zh-CN"/>
        </w:rPr>
        <w:t>70</w:t>
      </w:r>
      <w:r w:rsidRPr="0033453D">
        <w:rPr>
          <w:rFonts w:cs="Times New Roman"/>
          <w:u w:val="single"/>
          <w:lang w:eastAsia="zh-CN"/>
        </w:rPr>
        <w:t>.</w:t>
      </w:r>
    </w:p>
    <w:p w14:paraId="0B457739" w14:textId="77777777" w:rsidR="007D4F5E" w:rsidRPr="0033453D" w:rsidRDefault="007D4F5E" w:rsidP="007D4F5E">
      <w:pPr>
        <w:widowControl w:val="0"/>
        <w:suppressAutoHyphens/>
        <w:contextualSpacing/>
        <w:textAlignment w:val="baseline"/>
        <w:rPr>
          <w:rFonts w:cs="Times New Roman"/>
          <w:lang w:eastAsia="zh-CN"/>
        </w:rPr>
      </w:pPr>
    </w:p>
    <w:p w14:paraId="02FB895F" w14:textId="77777777" w:rsidR="007D4F5E" w:rsidRPr="007D4F5E" w:rsidRDefault="007D4F5E" w:rsidP="007D4F5E">
      <w:pPr>
        <w:widowControl w:val="0"/>
        <w:suppressAutoHyphens/>
        <w:contextualSpacing/>
        <w:textAlignment w:val="baseline"/>
        <w:rPr>
          <w:rFonts w:cs="Times New Roman"/>
          <w:lang w:eastAsia="zh-CN"/>
        </w:rPr>
      </w:pPr>
      <w:r w:rsidRPr="0033453D">
        <w:rPr>
          <w:rFonts w:cs="Times New Roman"/>
          <w:lang w:eastAsia="zh-CN"/>
        </w:rPr>
        <w:t xml:space="preserve">Po tej formuli dobi ponudba z najnižjo ponudbeno ceno </w:t>
      </w:r>
      <w:r w:rsidR="00C27EE5" w:rsidRPr="0033453D">
        <w:rPr>
          <w:rFonts w:cs="Times New Roman"/>
          <w:lang w:eastAsia="zh-CN"/>
        </w:rPr>
        <w:t>70</w:t>
      </w:r>
      <w:r w:rsidRPr="0033453D">
        <w:rPr>
          <w:rFonts w:cs="Times New Roman"/>
          <w:lang w:eastAsia="zh-CN"/>
        </w:rPr>
        <w:t xml:space="preserve"> točk, ostale ponudbe pa sorazmerno manjše število točk.</w:t>
      </w:r>
    </w:p>
    <w:p w14:paraId="55356368" w14:textId="77777777" w:rsidR="008E0DF2" w:rsidRPr="007D4F5E" w:rsidRDefault="008E0DF2" w:rsidP="007D4F5E">
      <w:pPr>
        <w:widowControl w:val="0"/>
        <w:suppressAutoHyphens/>
        <w:contextualSpacing/>
        <w:textAlignment w:val="baseline"/>
        <w:rPr>
          <w:rFonts w:cs="Times New Roman"/>
          <w:lang w:eastAsia="zh-CN"/>
        </w:rPr>
      </w:pPr>
    </w:p>
    <w:p w14:paraId="3638BE2A" w14:textId="77777777" w:rsidR="007D4F5E" w:rsidRPr="0033453D" w:rsidRDefault="006D707E" w:rsidP="00590B4E">
      <w:pPr>
        <w:numPr>
          <w:ilvl w:val="1"/>
          <w:numId w:val="24"/>
        </w:numPr>
        <w:rPr>
          <w:b/>
          <w:lang w:eastAsia="zh-CN"/>
        </w:rPr>
      </w:pPr>
      <w:r>
        <w:rPr>
          <w:b/>
          <w:lang w:eastAsia="zh-CN"/>
        </w:rPr>
        <w:t xml:space="preserve"> </w:t>
      </w:r>
      <w:r w:rsidR="007D4F5E" w:rsidRPr="0033453D">
        <w:rPr>
          <w:b/>
          <w:lang w:eastAsia="zh-CN"/>
        </w:rPr>
        <w:t xml:space="preserve">Izpolnjevanje dodatnih tehničnih kriterijev v okviru meril </w:t>
      </w:r>
    </w:p>
    <w:p w14:paraId="39E4144F" w14:textId="77777777" w:rsidR="007D4F5E" w:rsidRPr="0033453D" w:rsidRDefault="007D4F5E" w:rsidP="007D4F5E">
      <w:pPr>
        <w:suppressAutoHyphens/>
        <w:rPr>
          <w:b/>
          <w:strike/>
          <w:lang w:eastAsia="zh-CN"/>
        </w:rPr>
      </w:pPr>
      <w:r w:rsidRPr="0033453D">
        <w:rPr>
          <w:b/>
          <w:lang w:eastAsia="zh-CN"/>
        </w:rPr>
        <w:t xml:space="preserve"> </w:t>
      </w:r>
    </w:p>
    <w:p w14:paraId="7DEBFB0E" w14:textId="5584D411" w:rsidR="007D4F5E" w:rsidRPr="0033453D" w:rsidRDefault="007D4F5E" w:rsidP="007D4F5E">
      <w:pPr>
        <w:widowControl w:val="0"/>
        <w:suppressAutoHyphens/>
        <w:contextualSpacing/>
        <w:textAlignment w:val="baseline"/>
        <w:rPr>
          <w:rFonts w:cs="Times New Roman"/>
          <w:strike/>
          <w:lang w:eastAsia="zh-CN"/>
        </w:rPr>
      </w:pPr>
      <w:r w:rsidRPr="0033453D">
        <w:rPr>
          <w:rFonts w:cs="Times New Roman"/>
          <w:lang w:eastAsia="zh-CN"/>
        </w:rPr>
        <w:t>Ponudnik bo na podlagi dodatnih tehničnih kriterijev razvidnih in ovrednotenih v prilogi 1 (povzetih tudi v obrazcu št. 1 (ponudba)) prejel dodatne točke</w:t>
      </w:r>
      <w:r w:rsidR="00E825B6">
        <w:rPr>
          <w:rFonts w:cs="Times New Roman"/>
          <w:lang w:eastAsia="zh-CN"/>
        </w:rPr>
        <w:t>.</w:t>
      </w:r>
    </w:p>
    <w:p w14:paraId="528A145B" w14:textId="77777777" w:rsidR="007D4F5E" w:rsidRPr="0033453D" w:rsidRDefault="007D4F5E" w:rsidP="007D4F5E">
      <w:pPr>
        <w:widowControl w:val="0"/>
        <w:suppressAutoHyphens/>
        <w:contextualSpacing/>
        <w:textAlignment w:val="baseline"/>
        <w:rPr>
          <w:rFonts w:cs="Times New Roman"/>
          <w:lang w:eastAsia="zh-CN"/>
        </w:rPr>
      </w:pPr>
    </w:p>
    <w:p w14:paraId="163BBDD4" w14:textId="6CCD7C25" w:rsidR="007D4F5E" w:rsidRPr="0033453D" w:rsidRDefault="0033453D" w:rsidP="007D4F5E">
      <w:pPr>
        <w:widowControl w:val="0"/>
        <w:suppressAutoHyphens/>
        <w:contextualSpacing/>
        <w:textAlignment w:val="baseline"/>
        <w:rPr>
          <w:rFonts w:cs="Times New Roman"/>
          <w:strike/>
          <w:lang w:eastAsia="zh-CN"/>
        </w:rPr>
      </w:pPr>
      <w:r>
        <w:rPr>
          <w:rFonts w:cs="Times New Roman"/>
          <w:lang w:eastAsia="zh-CN"/>
        </w:rPr>
        <w:t>Glede na izpolnjevanje dodatnih tehničnih kriterijev v okviru meril</w:t>
      </w:r>
      <w:r w:rsidR="007D4F5E" w:rsidRPr="0033453D">
        <w:rPr>
          <w:rFonts w:cs="Times New Roman"/>
          <w:lang w:eastAsia="zh-CN"/>
        </w:rPr>
        <w:t xml:space="preserve"> lahko dobi ponudnik največ </w:t>
      </w:r>
      <w:r w:rsidR="004B4127" w:rsidRPr="0033453D">
        <w:rPr>
          <w:rFonts w:cs="Times New Roman"/>
          <w:lang w:eastAsia="zh-CN"/>
        </w:rPr>
        <w:t>30</w:t>
      </w:r>
      <w:r w:rsidR="007D4F5E" w:rsidRPr="0033453D">
        <w:rPr>
          <w:rFonts w:cs="Times New Roman"/>
          <w:lang w:eastAsia="zh-CN"/>
        </w:rPr>
        <w:t xml:space="preserve"> točk</w:t>
      </w:r>
      <w:r>
        <w:rPr>
          <w:rFonts w:cs="Times New Roman"/>
          <w:lang w:eastAsia="zh-CN"/>
        </w:rPr>
        <w:t>.</w:t>
      </w:r>
      <w:r w:rsidR="007D4F5E" w:rsidRPr="0033453D">
        <w:rPr>
          <w:rFonts w:cs="Times New Roman"/>
          <w:lang w:eastAsia="zh-CN"/>
        </w:rPr>
        <w:t xml:space="preserve"> </w:t>
      </w:r>
    </w:p>
    <w:p w14:paraId="0CEE2E88" w14:textId="77777777" w:rsidR="007D4F5E" w:rsidRPr="007540CC" w:rsidRDefault="007D4F5E" w:rsidP="007D4F5E">
      <w:pPr>
        <w:suppressAutoHyphens/>
        <w:rPr>
          <w:rFonts w:cs="Times New Roman"/>
          <w:b/>
          <w:highlight w:val="yellow"/>
          <w:lang w:eastAsia="zh-CN"/>
        </w:rPr>
      </w:pPr>
    </w:p>
    <w:p w14:paraId="287BD9F2" w14:textId="77777777" w:rsidR="007D4F5E" w:rsidRPr="007D4F5E" w:rsidRDefault="007D4F5E" w:rsidP="007D4F5E">
      <w:pPr>
        <w:suppressAutoHyphens/>
        <w:rPr>
          <w:rFonts w:cs="Times New Roman"/>
          <w:lang w:val="x-none" w:eastAsia="zh-CN"/>
        </w:rPr>
      </w:pPr>
      <w:r w:rsidRPr="005C6644">
        <w:rPr>
          <w:rFonts w:cs="Times New Roman"/>
          <w:lang w:val="x-none" w:eastAsia="zh-CN"/>
        </w:rPr>
        <w:t xml:space="preserve">Naročnik bo izbral </w:t>
      </w:r>
      <w:r w:rsidRPr="005C6644">
        <w:rPr>
          <w:rFonts w:cs="Times New Roman"/>
          <w:lang w:eastAsia="zh-CN"/>
        </w:rPr>
        <w:t xml:space="preserve">tistega </w:t>
      </w:r>
      <w:r w:rsidRPr="005C6644">
        <w:rPr>
          <w:rFonts w:cs="Times New Roman"/>
          <w:lang w:val="x-none" w:eastAsia="zh-CN"/>
        </w:rPr>
        <w:t>ponudnika</w:t>
      </w:r>
      <w:r w:rsidRPr="005C6644">
        <w:rPr>
          <w:rFonts w:cs="Times New Roman"/>
          <w:lang w:eastAsia="zh-CN"/>
        </w:rPr>
        <w:t xml:space="preserve"> z dopustno ponudbo</w:t>
      </w:r>
      <w:r w:rsidRPr="005C6644">
        <w:rPr>
          <w:rFonts w:cs="Times New Roman"/>
          <w:lang w:val="x-none" w:eastAsia="zh-CN"/>
        </w:rPr>
        <w:t>, ki bo v skladu z zgoraj navedenimi merili prejel najvišje število točk</w:t>
      </w:r>
      <w:r w:rsidRPr="005C6644">
        <w:rPr>
          <w:rFonts w:cs="Times New Roman"/>
          <w:lang w:eastAsia="zh-CN"/>
        </w:rPr>
        <w:t xml:space="preserve"> med dopustnimi ponudbami</w:t>
      </w:r>
      <w:r w:rsidRPr="005C6644">
        <w:rPr>
          <w:rFonts w:cs="Times New Roman"/>
          <w:lang w:val="x-none" w:eastAsia="zh-CN"/>
        </w:rPr>
        <w:t>.</w:t>
      </w:r>
      <w:r w:rsidRPr="005C6644">
        <w:rPr>
          <w:rFonts w:cs="Times New Roman"/>
          <w:lang w:eastAsia="zh-CN"/>
        </w:rPr>
        <w:t xml:space="preserve"> V primeru, ko bi imela dva ali več ponudnikov enako število točk v okviru meril, bo naročnik uporabil dodatno merilo, tj. "najnižja skupna ponudbena cena </w:t>
      </w:r>
      <w:r w:rsidR="00327194" w:rsidRPr="005C6644">
        <w:rPr>
          <w:rFonts w:cs="Times New Roman"/>
          <w:lang w:eastAsia="zh-CN"/>
        </w:rPr>
        <w:t xml:space="preserve">SKLOPA </w:t>
      </w:r>
      <w:r w:rsidRPr="005C6644">
        <w:rPr>
          <w:rFonts w:cs="Times New Roman"/>
          <w:lang w:eastAsia="zh-CN"/>
        </w:rPr>
        <w:t xml:space="preserve">1 in </w:t>
      </w:r>
      <w:r w:rsidR="00327194" w:rsidRPr="005C6644">
        <w:rPr>
          <w:rFonts w:cs="Times New Roman"/>
          <w:lang w:eastAsia="zh-CN"/>
        </w:rPr>
        <w:t xml:space="preserve">SKLOPA </w:t>
      </w:r>
      <w:r w:rsidRPr="005C6644">
        <w:rPr>
          <w:rFonts w:cs="Times New Roman"/>
          <w:lang w:eastAsia="zh-CN"/>
        </w:rPr>
        <w:t>2".</w:t>
      </w:r>
    </w:p>
    <w:p w14:paraId="61B6D657" w14:textId="77777777" w:rsidR="00B822B6" w:rsidRDefault="00B822B6" w:rsidP="0009694A"/>
    <w:p w14:paraId="3E49BAC5" w14:textId="77777777" w:rsidR="008F007C" w:rsidRDefault="008F007C" w:rsidP="00590B4E">
      <w:pPr>
        <w:pStyle w:val="PODNASLOVI"/>
        <w:ind w:hanging="720"/>
      </w:pPr>
      <w:bookmarkStart w:id="70" w:name="_Toc449336596"/>
      <w:bookmarkStart w:id="71" w:name="_Toc135390229"/>
      <w:r w:rsidRPr="00DB36A4">
        <w:t>PONUDBA</w:t>
      </w:r>
      <w:bookmarkEnd w:id="70"/>
      <w:bookmarkEnd w:id="71"/>
    </w:p>
    <w:p w14:paraId="2D8EF860" w14:textId="77777777" w:rsidR="008F592D" w:rsidRDefault="008F592D" w:rsidP="00F16AF8">
      <w:pPr>
        <w:pStyle w:val="n4"/>
        <w:numPr>
          <w:ilvl w:val="0"/>
          <w:numId w:val="0"/>
        </w:numPr>
        <w:ind w:left="426"/>
      </w:pPr>
    </w:p>
    <w:p w14:paraId="60DB486D" w14:textId="77777777" w:rsidR="008F007C" w:rsidRPr="0051597A" w:rsidRDefault="008F007C" w:rsidP="00590B4E">
      <w:pPr>
        <w:pStyle w:val="n4"/>
        <w:numPr>
          <w:ilvl w:val="1"/>
          <w:numId w:val="24"/>
        </w:numPr>
        <w:ind w:hanging="855"/>
        <w:rPr>
          <w:b/>
        </w:rPr>
      </w:pPr>
      <w:bookmarkStart w:id="72" w:name="_Toc454910631"/>
      <w:bookmarkStart w:id="73" w:name="_Toc454913967"/>
      <w:bookmarkStart w:id="74" w:name="_Toc454914850"/>
      <w:bookmarkStart w:id="75" w:name="_Toc455136030"/>
      <w:bookmarkStart w:id="76" w:name="_Toc454910632"/>
      <w:bookmarkStart w:id="77" w:name="_Toc454913968"/>
      <w:bookmarkStart w:id="78" w:name="_Toc454914851"/>
      <w:bookmarkStart w:id="79" w:name="_Toc455136031"/>
      <w:bookmarkStart w:id="80" w:name="_Toc449336597"/>
      <w:bookmarkEnd w:id="72"/>
      <w:bookmarkEnd w:id="73"/>
      <w:bookmarkEnd w:id="74"/>
      <w:bookmarkEnd w:id="75"/>
      <w:bookmarkEnd w:id="76"/>
      <w:bookmarkEnd w:id="77"/>
      <w:bookmarkEnd w:id="78"/>
      <w:bookmarkEnd w:id="79"/>
      <w:r w:rsidRPr="0051597A">
        <w:rPr>
          <w:b/>
        </w:rPr>
        <w:t>Ponudbena dokumentacija</w:t>
      </w:r>
      <w:bookmarkEnd w:id="80"/>
    </w:p>
    <w:p w14:paraId="5776575C" w14:textId="77777777" w:rsidR="0051597A" w:rsidRPr="008F007C" w:rsidRDefault="0051597A" w:rsidP="0051597A">
      <w:pPr>
        <w:pStyle w:val="n4"/>
        <w:numPr>
          <w:ilvl w:val="0"/>
          <w:numId w:val="0"/>
        </w:numPr>
        <w:ind w:left="426"/>
      </w:pPr>
    </w:p>
    <w:p w14:paraId="7202557C" w14:textId="77777777" w:rsidR="008F007C" w:rsidRDefault="008F007C" w:rsidP="00D37134">
      <w:r w:rsidRPr="00BC0E4E">
        <w:t>Ponudbeno dokumentacijo sestavljajo naslednji dokumenti:</w:t>
      </w:r>
    </w:p>
    <w:p w14:paraId="5E9679EB" w14:textId="77777777" w:rsidR="00E910F9" w:rsidRPr="00E910F9" w:rsidRDefault="00E910F9" w:rsidP="00590B4E">
      <w:pPr>
        <w:numPr>
          <w:ilvl w:val="0"/>
          <w:numId w:val="37"/>
        </w:numPr>
        <w:suppressAutoHyphens/>
        <w:rPr>
          <w:lang w:eastAsia="zh-CN"/>
        </w:rPr>
      </w:pPr>
      <w:r w:rsidRPr="00E910F9">
        <w:rPr>
          <w:lang w:eastAsia="zh-CN"/>
        </w:rPr>
        <w:t xml:space="preserve">izpolnjen obrazec št. 1 </w:t>
      </w:r>
      <w:r w:rsidRPr="00E910F9">
        <w:rPr>
          <w:b/>
          <w:lang w:eastAsia="zh-CN"/>
        </w:rPr>
        <w:t>»Ponudba«;</w:t>
      </w:r>
    </w:p>
    <w:p w14:paraId="4DD02096" w14:textId="77777777" w:rsidR="00E910F9" w:rsidRPr="00E910F9" w:rsidRDefault="00E910F9" w:rsidP="00590B4E">
      <w:pPr>
        <w:numPr>
          <w:ilvl w:val="0"/>
          <w:numId w:val="37"/>
        </w:numPr>
        <w:suppressAutoHyphens/>
        <w:rPr>
          <w:lang w:eastAsia="zh-CN"/>
        </w:rPr>
      </w:pPr>
      <w:r w:rsidRPr="00E910F9">
        <w:rPr>
          <w:lang w:eastAsia="zh-CN"/>
        </w:rPr>
        <w:lastRenderedPageBreak/>
        <w:t xml:space="preserve">izpolnjen obrazec </w:t>
      </w:r>
      <w:r w:rsidRPr="00E910F9">
        <w:rPr>
          <w:b/>
          <w:lang w:eastAsia="zh-CN"/>
        </w:rPr>
        <w:t xml:space="preserve">»ESPD« </w:t>
      </w:r>
      <w:r w:rsidRPr="00E910F9">
        <w:rPr>
          <w:lang w:eastAsia="zh-CN"/>
        </w:rPr>
        <w:t xml:space="preserve">(za vse gospodarske subjekte v ponudbi); </w:t>
      </w:r>
    </w:p>
    <w:p w14:paraId="447EE9C4" w14:textId="77777777" w:rsidR="00E910F9" w:rsidRPr="00E910F9" w:rsidRDefault="00E910F9" w:rsidP="00590B4E">
      <w:pPr>
        <w:numPr>
          <w:ilvl w:val="0"/>
          <w:numId w:val="37"/>
        </w:numPr>
        <w:suppressAutoHyphens/>
        <w:rPr>
          <w:lang w:eastAsia="zh-CN"/>
        </w:rPr>
      </w:pPr>
      <w:r w:rsidRPr="00E910F9">
        <w:rPr>
          <w:lang w:eastAsia="zh-CN"/>
        </w:rPr>
        <w:t xml:space="preserve">izpolnjen obrazec št. 2 </w:t>
      </w:r>
      <w:r w:rsidRPr="00E910F9">
        <w:rPr>
          <w:b/>
          <w:lang w:eastAsia="zh-CN"/>
        </w:rPr>
        <w:t>»Soglasje podizvajalca«</w:t>
      </w:r>
      <w:r w:rsidRPr="00E910F9">
        <w:rPr>
          <w:lang w:eastAsia="zh-CN"/>
        </w:rPr>
        <w:t xml:space="preserve"> (v primeru, da ponudnik nastopa s podizvajalci in podizvajalci to zahtevajo); </w:t>
      </w:r>
    </w:p>
    <w:p w14:paraId="53DAE4C9" w14:textId="77777777" w:rsidR="00E910F9" w:rsidRPr="00E910F9" w:rsidRDefault="00E910F9" w:rsidP="00590B4E">
      <w:pPr>
        <w:numPr>
          <w:ilvl w:val="0"/>
          <w:numId w:val="37"/>
        </w:numPr>
        <w:suppressAutoHyphens/>
        <w:rPr>
          <w:lang w:eastAsia="zh-CN"/>
        </w:rPr>
      </w:pPr>
      <w:r w:rsidRPr="00E910F9">
        <w:rPr>
          <w:lang w:eastAsia="zh-CN"/>
        </w:rPr>
        <w:t>izpolnjen obrazec št. 3 »</w:t>
      </w:r>
      <w:r w:rsidRPr="00E910F9">
        <w:rPr>
          <w:b/>
          <w:lang w:eastAsia="zh-CN"/>
        </w:rPr>
        <w:t>Pooblastilo za pridobitev potrdila iz kazenske evidence za pravne osebe</w:t>
      </w:r>
      <w:r w:rsidRPr="00E910F9">
        <w:rPr>
          <w:lang w:eastAsia="zh-CN"/>
        </w:rPr>
        <w:t>«;</w:t>
      </w:r>
    </w:p>
    <w:p w14:paraId="0F87D208" w14:textId="77777777" w:rsidR="00E910F9" w:rsidRPr="00E910F9" w:rsidRDefault="00E910F9" w:rsidP="00590B4E">
      <w:pPr>
        <w:numPr>
          <w:ilvl w:val="0"/>
          <w:numId w:val="37"/>
        </w:numPr>
        <w:suppressAutoHyphens/>
        <w:rPr>
          <w:lang w:eastAsia="zh-CN"/>
        </w:rPr>
      </w:pPr>
      <w:r w:rsidRPr="00E910F9">
        <w:rPr>
          <w:lang w:eastAsia="zh-CN"/>
        </w:rPr>
        <w:t>izpolnjen obrazec št. 4 »</w:t>
      </w:r>
      <w:r w:rsidRPr="00E910F9">
        <w:rPr>
          <w:b/>
          <w:lang w:eastAsia="zh-CN"/>
        </w:rPr>
        <w:t>Pooblastilo za pridobitev potrdila iz kazenske evidence za fizične osebe</w:t>
      </w:r>
      <w:r w:rsidRPr="00E910F9">
        <w:rPr>
          <w:lang w:eastAsia="zh-CN"/>
        </w:rPr>
        <w:t xml:space="preserve">«; </w:t>
      </w:r>
    </w:p>
    <w:p w14:paraId="68913CAB" w14:textId="77777777" w:rsidR="00E910F9" w:rsidRPr="00E910F9" w:rsidRDefault="00E910F9" w:rsidP="00590B4E">
      <w:pPr>
        <w:numPr>
          <w:ilvl w:val="0"/>
          <w:numId w:val="37"/>
        </w:numPr>
        <w:suppressAutoHyphens/>
        <w:rPr>
          <w:lang w:eastAsia="zh-CN"/>
        </w:rPr>
      </w:pPr>
      <w:r w:rsidRPr="00E910F9">
        <w:rPr>
          <w:lang w:eastAsia="zh-CN"/>
        </w:rPr>
        <w:t>parafiran »</w:t>
      </w:r>
      <w:r w:rsidRPr="00E910F9">
        <w:rPr>
          <w:b/>
          <w:lang w:eastAsia="zh-CN"/>
        </w:rPr>
        <w:t>Vzorec finančnega zavarovanja za dobro izvedbo pogodbenih obveznosti</w:t>
      </w:r>
      <w:r w:rsidRPr="00E910F9">
        <w:rPr>
          <w:lang w:eastAsia="zh-CN"/>
        </w:rPr>
        <w:t>« - obrazec 5a in opcija za sklop 2 "</w:t>
      </w:r>
      <w:r w:rsidRPr="00E910F9">
        <w:rPr>
          <w:b/>
          <w:lang w:eastAsia="zh-CN"/>
        </w:rPr>
        <w:t>Vzorec menične izjave</w:t>
      </w:r>
      <w:r w:rsidRPr="00E910F9">
        <w:rPr>
          <w:lang w:eastAsia="zh-CN"/>
        </w:rPr>
        <w:t>" – obrazec 5b;</w:t>
      </w:r>
    </w:p>
    <w:p w14:paraId="26D15C11" w14:textId="13839025" w:rsidR="00E910F9" w:rsidRDefault="00E910F9" w:rsidP="00590B4E">
      <w:pPr>
        <w:numPr>
          <w:ilvl w:val="0"/>
          <w:numId w:val="37"/>
        </w:numPr>
        <w:suppressAutoHyphens/>
        <w:rPr>
          <w:lang w:eastAsia="zh-CN"/>
        </w:rPr>
      </w:pPr>
      <w:r w:rsidRPr="00E910F9">
        <w:rPr>
          <w:lang w:eastAsia="zh-CN"/>
        </w:rPr>
        <w:t>parafiran »</w:t>
      </w:r>
      <w:r w:rsidRPr="00E910F9">
        <w:rPr>
          <w:b/>
          <w:lang w:eastAsia="zh-CN"/>
        </w:rPr>
        <w:t>Vzorec finančnega zavarovanja za odpravo napak v garancijskem roku</w:t>
      </w:r>
      <w:r w:rsidRPr="00E910F9">
        <w:rPr>
          <w:lang w:eastAsia="zh-CN"/>
        </w:rPr>
        <w:t>«;</w:t>
      </w:r>
    </w:p>
    <w:p w14:paraId="393DA0C0" w14:textId="60D06258" w:rsidR="00C56CE7" w:rsidRPr="00E910F9" w:rsidRDefault="00C56CE7" w:rsidP="0074697A">
      <w:pPr>
        <w:pStyle w:val="Odstavekseznama"/>
        <w:numPr>
          <w:ilvl w:val="0"/>
          <w:numId w:val="37"/>
        </w:numPr>
        <w:rPr>
          <w:lang w:eastAsia="zh-CN"/>
        </w:rPr>
      </w:pPr>
      <w:r w:rsidRPr="00C56CE7">
        <w:rPr>
          <w:lang w:eastAsia="zh-CN"/>
        </w:rPr>
        <w:t xml:space="preserve">izpolnjen obrazec št. 7 </w:t>
      </w:r>
      <w:r w:rsidRPr="0074697A">
        <w:rPr>
          <w:b/>
          <w:bCs/>
          <w:lang w:eastAsia="zh-CN"/>
        </w:rPr>
        <w:t>»Izjava gospodarskega subjekta«;</w:t>
      </w:r>
    </w:p>
    <w:p w14:paraId="48C5B9E3" w14:textId="77777777" w:rsidR="00E910F9" w:rsidRPr="00E910F9" w:rsidRDefault="00E910F9" w:rsidP="00590B4E">
      <w:pPr>
        <w:numPr>
          <w:ilvl w:val="0"/>
          <w:numId w:val="37"/>
        </w:numPr>
        <w:suppressAutoHyphens/>
        <w:rPr>
          <w:lang w:eastAsia="zh-CN"/>
        </w:rPr>
      </w:pPr>
      <w:r w:rsidRPr="00E910F9">
        <w:rPr>
          <w:lang w:eastAsia="zh-CN"/>
        </w:rPr>
        <w:t xml:space="preserve">parafiran, podpisan in žigosan </w:t>
      </w:r>
      <w:r w:rsidRPr="00E910F9">
        <w:rPr>
          <w:b/>
          <w:lang w:eastAsia="zh-CN"/>
        </w:rPr>
        <w:t xml:space="preserve">»Osnutek pogodbe za </w:t>
      </w:r>
      <w:r w:rsidR="00327194" w:rsidRPr="00E910F9">
        <w:rPr>
          <w:b/>
          <w:lang w:eastAsia="zh-CN"/>
        </w:rPr>
        <w:t xml:space="preserve">SKLOP </w:t>
      </w:r>
      <w:r w:rsidRPr="00E910F9">
        <w:rPr>
          <w:b/>
          <w:lang w:eastAsia="zh-CN"/>
        </w:rPr>
        <w:t>1: Nabava naprav za računalniško tomografijo (CT) za več JZZ«</w:t>
      </w:r>
      <w:r w:rsidRPr="00E910F9">
        <w:rPr>
          <w:lang w:eastAsia="zh-CN"/>
        </w:rPr>
        <w:t>;</w:t>
      </w:r>
    </w:p>
    <w:p w14:paraId="64791EC4" w14:textId="77777777" w:rsidR="00E910F9" w:rsidRPr="00E910F9" w:rsidRDefault="00E910F9" w:rsidP="00590B4E">
      <w:pPr>
        <w:numPr>
          <w:ilvl w:val="0"/>
          <w:numId w:val="37"/>
        </w:numPr>
        <w:suppressAutoHyphens/>
        <w:rPr>
          <w:lang w:eastAsia="zh-CN"/>
        </w:rPr>
      </w:pPr>
      <w:r w:rsidRPr="00E910F9">
        <w:rPr>
          <w:lang w:eastAsia="zh-CN"/>
        </w:rPr>
        <w:t xml:space="preserve">parafiran, podpisan in žigosan </w:t>
      </w:r>
      <w:r w:rsidRPr="00E910F9">
        <w:rPr>
          <w:b/>
          <w:lang w:eastAsia="zh-CN"/>
        </w:rPr>
        <w:t xml:space="preserve">»Osnutek pogodbe za </w:t>
      </w:r>
      <w:r w:rsidR="00327194" w:rsidRPr="00E910F9">
        <w:rPr>
          <w:b/>
          <w:lang w:eastAsia="zh-CN"/>
        </w:rPr>
        <w:t xml:space="preserve">SKLOP </w:t>
      </w:r>
      <w:r w:rsidRPr="00E910F9">
        <w:rPr>
          <w:b/>
          <w:lang w:eastAsia="zh-CN"/>
        </w:rPr>
        <w:t>2: Vzdrževanje opreme za dobo 6 let po preteku garancijskega roka«</w:t>
      </w:r>
      <w:r w:rsidRPr="00E910F9">
        <w:rPr>
          <w:lang w:eastAsia="zh-CN"/>
        </w:rPr>
        <w:t>;</w:t>
      </w:r>
    </w:p>
    <w:p w14:paraId="159E3539" w14:textId="77777777" w:rsidR="00E910F9" w:rsidRPr="00E910F9" w:rsidRDefault="00E910F9" w:rsidP="00590B4E">
      <w:pPr>
        <w:numPr>
          <w:ilvl w:val="0"/>
          <w:numId w:val="37"/>
        </w:numPr>
        <w:suppressAutoHyphens/>
        <w:rPr>
          <w:lang w:eastAsia="zh-CN"/>
        </w:rPr>
      </w:pPr>
      <w:r w:rsidRPr="00E910F9">
        <w:rPr>
          <w:lang w:eastAsia="zh-CN"/>
        </w:rPr>
        <w:t xml:space="preserve">izpolnjen obrazec </w:t>
      </w:r>
      <w:r w:rsidRPr="00E910F9">
        <w:rPr>
          <w:b/>
          <w:lang w:eastAsia="zh-CN"/>
        </w:rPr>
        <w:t>»Predračun«</w:t>
      </w:r>
      <w:r w:rsidRPr="00E910F9">
        <w:rPr>
          <w:lang w:eastAsia="zh-CN"/>
        </w:rPr>
        <w:t xml:space="preserve">; </w:t>
      </w:r>
    </w:p>
    <w:p w14:paraId="716C9463" w14:textId="77777777" w:rsidR="00E910F9" w:rsidRPr="00E910F9" w:rsidRDefault="00E910F9" w:rsidP="00590B4E">
      <w:pPr>
        <w:numPr>
          <w:ilvl w:val="0"/>
          <w:numId w:val="37"/>
        </w:numPr>
        <w:suppressAutoHyphens/>
        <w:rPr>
          <w:lang w:eastAsia="zh-CN"/>
        </w:rPr>
      </w:pPr>
      <w:r w:rsidRPr="00E910F9">
        <w:rPr>
          <w:lang w:eastAsia="zh-CN"/>
        </w:rPr>
        <w:t>Dokazila v zvezi z izpolnjevanjem zahtev iz tehnič</w:t>
      </w:r>
      <w:r w:rsidR="00413A12">
        <w:rPr>
          <w:lang w:eastAsia="zh-CN"/>
        </w:rPr>
        <w:t xml:space="preserve">nih specifikacij (Predračun, Posebni del </w:t>
      </w:r>
      <w:r w:rsidR="00C6474B">
        <w:rPr>
          <w:lang w:eastAsia="zh-CN"/>
        </w:rPr>
        <w:t>dokumentacije št. 2</w:t>
      </w:r>
      <w:r w:rsidR="009D4132">
        <w:rPr>
          <w:lang w:eastAsia="zh-CN"/>
        </w:rPr>
        <w:t xml:space="preserve">, </w:t>
      </w:r>
      <w:r w:rsidR="00E05E17">
        <w:rPr>
          <w:lang w:eastAsia="zh-CN"/>
        </w:rPr>
        <w:t>izpolnitev Priloge</w:t>
      </w:r>
      <w:r w:rsidR="009D4132">
        <w:rPr>
          <w:lang w:eastAsia="zh-CN"/>
        </w:rPr>
        <w:t xml:space="preserve"> </w:t>
      </w:r>
      <w:r w:rsidR="00413A12">
        <w:rPr>
          <w:lang w:eastAsia="zh-CN"/>
        </w:rPr>
        <w:t xml:space="preserve"> – izpolnjevanje zahtev)</w:t>
      </w:r>
      <w:r w:rsidRPr="00E910F9">
        <w:rPr>
          <w:lang w:eastAsia="zh-CN"/>
        </w:rPr>
        <w:t>;</w:t>
      </w:r>
    </w:p>
    <w:p w14:paraId="6D857B25" w14:textId="77777777" w:rsidR="008F007C" w:rsidRPr="008F007C" w:rsidRDefault="00E910F9" w:rsidP="00590B4E">
      <w:pPr>
        <w:numPr>
          <w:ilvl w:val="0"/>
          <w:numId w:val="37"/>
        </w:numPr>
        <w:suppressAutoHyphens/>
        <w:rPr>
          <w:lang w:eastAsia="zh-CN"/>
        </w:rPr>
      </w:pPr>
      <w:r w:rsidRPr="00E910F9">
        <w:rPr>
          <w:lang w:eastAsia="zh-CN"/>
        </w:rPr>
        <w:t>Spisek vseh zahtevanih preventivni</w:t>
      </w:r>
      <w:r w:rsidR="00413A12">
        <w:rPr>
          <w:lang w:eastAsia="zh-CN"/>
        </w:rPr>
        <w:t>h vzdrževalnih del proizvajalca.</w:t>
      </w:r>
    </w:p>
    <w:p w14:paraId="34D22AE9" w14:textId="77777777" w:rsidR="008F007C" w:rsidRPr="008F007C" w:rsidRDefault="008F007C" w:rsidP="00D37134"/>
    <w:p w14:paraId="7DC4F8D8" w14:textId="77777777" w:rsidR="008F007C" w:rsidRPr="008F007C" w:rsidRDefault="008F007C" w:rsidP="00D37134">
      <w:r w:rsidRPr="008F007C">
        <w:t>Na poziv naročnika bo moral izbrani ponudnik v postopku javnega naročanja ali pri izvajanju javnega naročila, v roku osmih dni od prejema poziva, posredovati podatke o:</w:t>
      </w:r>
    </w:p>
    <w:p w14:paraId="088B6C42" w14:textId="77777777" w:rsidR="008F007C" w:rsidRPr="008F007C" w:rsidRDefault="008F007C" w:rsidP="00590B4E">
      <w:pPr>
        <w:numPr>
          <w:ilvl w:val="1"/>
          <w:numId w:val="21"/>
        </w:numPr>
        <w:tabs>
          <w:tab w:val="clear" w:pos="1440"/>
          <w:tab w:val="num" w:pos="567"/>
        </w:tabs>
        <w:ind w:left="567"/>
      </w:pPr>
      <w:r w:rsidRPr="008F007C">
        <w:t>svojih ustanoviteljih, družbenikih, delničarjih, komanditistih ali drugih lastnikih in podatke o lastniških deležih navedenih oseb;</w:t>
      </w:r>
    </w:p>
    <w:p w14:paraId="67C4E821" w14:textId="77777777" w:rsidR="008F007C" w:rsidRPr="008F007C" w:rsidRDefault="008F007C" w:rsidP="00590B4E">
      <w:pPr>
        <w:numPr>
          <w:ilvl w:val="1"/>
          <w:numId w:val="21"/>
        </w:numPr>
        <w:tabs>
          <w:tab w:val="clear" w:pos="1440"/>
          <w:tab w:val="num" w:pos="567"/>
        </w:tabs>
        <w:ind w:left="567"/>
      </w:pPr>
      <w:r w:rsidRPr="008F007C">
        <w:t>gospodarskih subjektih, za katere se glede na določbe zakona, ki ureja gospodarske družbe, šteje, da so z njim povezane družbe.</w:t>
      </w:r>
    </w:p>
    <w:p w14:paraId="080A371F" w14:textId="77777777" w:rsidR="008F007C" w:rsidRPr="008F007C" w:rsidRDefault="008F007C" w:rsidP="00D37134"/>
    <w:p w14:paraId="0AF160C7" w14:textId="77777777" w:rsidR="008F007C" w:rsidRDefault="008F007C" w:rsidP="00D37134">
      <w:r w:rsidRPr="008F007C">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691A74D4" w14:textId="77777777" w:rsidR="008F007C" w:rsidRDefault="008F007C" w:rsidP="00D37134"/>
    <w:p w14:paraId="3700CE3F" w14:textId="77777777" w:rsidR="008F007C" w:rsidRPr="0051597A" w:rsidRDefault="008F007C" w:rsidP="00590B4E">
      <w:pPr>
        <w:pStyle w:val="n4"/>
        <w:numPr>
          <w:ilvl w:val="1"/>
          <w:numId w:val="24"/>
        </w:numPr>
        <w:ind w:hanging="855"/>
        <w:rPr>
          <w:b/>
        </w:rPr>
      </w:pPr>
      <w:bookmarkStart w:id="81" w:name="_Toc449336598"/>
      <w:r w:rsidRPr="0051597A">
        <w:rPr>
          <w:b/>
        </w:rPr>
        <w:t>Sestavljanje ponudbe</w:t>
      </w:r>
      <w:bookmarkEnd w:id="81"/>
    </w:p>
    <w:p w14:paraId="34F50993" w14:textId="77777777" w:rsidR="008F007C" w:rsidRPr="008F007C" w:rsidRDefault="008F007C" w:rsidP="00D37134"/>
    <w:p w14:paraId="377D1934" w14:textId="77777777" w:rsidR="008F007C" w:rsidRPr="0051597A" w:rsidRDefault="008F007C" w:rsidP="00590B4E">
      <w:pPr>
        <w:numPr>
          <w:ilvl w:val="2"/>
          <w:numId w:val="24"/>
        </w:numPr>
        <w:ind w:left="709"/>
        <w:rPr>
          <w:rFonts w:eastAsia="Arial Unicode MS"/>
          <w:b/>
        </w:rPr>
      </w:pPr>
      <w:bookmarkStart w:id="82" w:name="_Toc449336600"/>
      <w:r w:rsidRPr="0051597A">
        <w:rPr>
          <w:rFonts w:eastAsia="Arial Unicode MS"/>
          <w:b/>
        </w:rPr>
        <w:t>Obrazec »ESPD« -  za vse gospodarske subjekte</w:t>
      </w:r>
      <w:bookmarkEnd w:id="82"/>
    </w:p>
    <w:p w14:paraId="553CC0B2" w14:textId="77777777" w:rsidR="009F7460" w:rsidRDefault="009F7460" w:rsidP="00D37134"/>
    <w:p w14:paraId="16B96095" w14:textId="77777777" w:rsidR="008F007C" w:rsidRPr="008F007C" w:rsidRDefault="008F007C" w:rsidP="00D37134">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60BAE787" w14:textId="77777777" w:rsidR="009F7460" w:rsidRDefault="009F7460" w:rsidP="00D37134"/>
    <w:p w14:paraId="7D51171B" w14:textId="77777777" w:rsidR="009F7460" w:rsidRPr="009F7460" w:rsidRDefault="009F7460" w:rsidP="00D37134">
      <w:r w:rsidRPr="009F7460">
        <w:t xml:space="preserve">Navedbe v ESPD in/ali dokazila, ki ji predloži gospodarski subjekt, morajo biti veljavni. </w:t>
      </w:r>
    </w:p>
    <w:p w14:paraId="2AF06AAF" w14:textId="77777777" w:rsidR="009F7460" w:rsidRPr="009F7460" w:rsidRDefault="009F7460" w:rsidP="00D37134"/>
    <w:p w14:paraId="6439896C" w14:textId="77777777" w:rsidR="009F7460" w:rsidRDefault="009F7460" w:rsidP="00D37134">
      <w:r w:rsidRPr="009F7460">
        <w:t xml:space="preserve">Gospodarski subjekt  naročnikov obrazec ESPD (datoteka XML) uvozi na spletni strani Portala javnih naročil/ESPD: </w:t>
      </w:r>
      <w:hyperlink r:id="rId12" w:history="1">
        <w:r w:rsidRPr="009F7460">
          <w:rPr>
            <w:u w:val="single"/>
          </w:rPr>
          <w:t>http://www.enarocanje.si/_ESPD/</w:t>
        </w:r>
      </w:hyperlink>
      <w:r w:rsidRPr="009F7460">
        <w:t>, v njega nep</w:t>
      </w:r>
      <w:r w:rsidR="00621728">
        <w:t xml:space="preserve">osredno vnese zahtevane podatke </w:t>
      </w:r>
      <w:r w:rsidRPr="009F7460">
        <w:t xml:space="preserve">ter izpolnjenega in podpisanega predloži v ponudbi. </w:t>
      </w:r>
    </w:p>
    <w:p w14:paraId="0E59E9E0" w14:textId="77777777" w:rsidR="008F592D" w:rsidRPr="009F7460" w:rsidRDefault="008F592D" w:rsidP="00D37134"/>
    <w:p w14:paraId="2A6DF099" w14:textId="77777777" w:rsidR="009F7460" w:rsidRDefault="009F7460" w:rsidP="00D37134">
      <w:r w:rsidRPr="009F7460">
        <w:t xml:space="preserve">Gospodarski subjekt lahko, ne glede na prejšnji odstavek, v tem postopku ponovno uporabi obrazec »ESPD«, ki je bil že uporabljen v enem izmed prejšnjih postopkov javnega naročanja, in sicer v primeru </w:t>
      </w:r>
      <w:r w:rsidRPr="009F7460">
        <w:lastRenderedPageBreak/>
        <w:t>da so navedene informacije točne in ustrezne ter v skladu z naročnikovimi zahtevami za predmetno naročilo.</w:t>
      </w:r>
    </w:p>
    <w:p w14:paraId="56B3D63A" w14:textId="77777777" w:rsidR="009F7460" w:rsidRDefault="009F7460" w:rsidP="00D37134"/>
    <w:p w14:paraId="4C2E5532" w14:textId="77777777" w:rsidR="009F7460" w:rsidRPr="0051597A" w:rsidRDefault="009F7460" w:rsidP="00590B4E">
      <w:pPr>
        <w:numPr>
          <w:ilvl w:val="2"/>
          <w:numId w:val="24"/>
        </w:numPr>
        <w:ind w:left="709"/>
        <w:rPr>
          <w:rFonts w:eastAsia="Arial Unicode MS"/>
          <w:b/>
        </w:rPr>
      </w:pPr>
      <w:bookmarkStart w:id="83" w:name="_Toc449336601"/>
      <w:r w:rsidRPr="0051597A">
        <w:rPr>
          <w:rFonts w:eastAsia="Arial Unicode MS"/>
          <w:b/>
        </w:rPr>
        <w:t>Finančna zavarovanja</w:t>
      </w:r>
      <w:bookmarkEnd w:id="83"/>
    </w:p>
    <w:p w14:paraId="28874F1C" w14:textId="77777777" w:rsidR="009F7460" w:rsidRDefault="009F7460" w:rsidP="00D37134"/>
    <w:p w14:paraId="69F2A6E2" w14:textId="77777777" w:rsidR="009F7460" w:rsidRPr="00C634A6" w:rsidRDefault="009F7460" w:rsidP="000B1D1E">
      <w:r w:rsidRPr="00C634A6">
        <w:t>Za z</w:t>
      </w:r>
      <w:r w:rsidR="000B1D1E">
        <w:t xml:space="preserve">avarovanje obveznosti ponudnika </w:t>
      </w:r>
      <w:r w:rsidR="008348FA">
        <w:t xml:space="preserve">je </w:t>
      </w:r>
      <w:r w:rsidR="00A876AD">
        <w:t>zahtevana predložitev bančne garancije kot instrumenta finančnega zavarovanja.</w:t>
      </w:r>
    </w:p>
    <w:p w14:paraId="1CF91168" w14:textId="77777777" w:rsidR="00C634A6" w:rsidRDefault="00C634A6" w:rsidP="00C634A6">
      <w:pPr>
        <w:ind w:left="720"/>
        <w:rPr>
          <w:color w:val="FF0000"/>
        </w:rPr>
      </w:pPr>
    </w:p>
    <w:p w14:paraId="1A1D8C70" w14:textId="77777777" w:rsidR="00C634A6" w:rsidRPr="00A37909" w:rsidRDefault="00C634A6" w:rsidP="009D7975">
      <w:r w:rsidRPr="00C76A06">
        <w:t>Samo za sklop 2 je dopustna oblika zavarovanja tudi: tri (3) bianco menice z menično izjavo in pooblastilom za vnovčenje.</w:t>
      </w:r>
      <w:r w:rsidRPr="00A37909">
        <w:t xml:space="preserve"> </w:t>
      </w:r>
    </w:p>
    <w:p w14:paraId="7AA16D5D" w14:textId="77777777" w:rsidR="009F7460" w:rsidRPr="00905563" w:rsidRDefault="009F7460" w:rsidP="00D37134"/>
    <w:p w14:paraId="1DED9055" w14:textId="77777777" w:rsidR="009F7460" w:rsidRPr="008B05B9" w:rsidRDefault="009F7460" w:rsidP="00D37134">
      <w:r w:rsidRPr="008B05B9">
        <w:t xml:space="preserve">Zavarovanja morajo biti brezpogojna in plačljiva na prvi poziv. </w:t>
      </w:r>
    </w:p>
    <w:p w14:paraId="3DC6D6FC" w14:textId="77777777" w:rsidR="009F7460" w:rsidRPr="008B05B9" w:rsidRDefault="009F7460" w:rsidP="00D37134"/>
    <w:p w14:paraId="10324DAD" w14:textId="77777777" w:rsidR="009F7460" w:rsidRPr="008B05B9" w:rsidRDefault="009F7460" w:rsidP="00D37134">
      <w:r w:rsidRPr="008B05B9">
        <w:t>Uporabljena valuta mora biti enaka valuti javnega naročila. Zavarovanja lahko ponudnik predloži na priloženih vzorcih iz dokumentacije ali na svojih obrazcih, ki pa vsebinsko ne smejo odstopati od priloženih vzorcev.</w:t>
      </w:r>
    </w:p>
    <w:p w14:paraId="74DAAE4D" w14:textId="77777777" w:rsidR="009F7460" w:rsidRDefault="009F7460" w:rsidP="00D37134"/>
    <w:p w14:paraId="045DB29E" w14:textId="77777777" w:rsidR="009F7460" w:rsidRPr="00D9246E" w:rsidRDefault="009F7460" w:rsidP="00590B4E">
      <w:pPr>
        <w:numPr>
          <w:ilvl w:val="3"/>
          <w:numId w:val="26"/>
        </w:numPr>
        <w:rPr>
          <w:rFonts w:eastAsia="Arial Unicode MS"/>
          <w:b/>
        </w:rPr>
      </w:pPr>
      <w:r w:rsidRPr="00D9246E">
        <w:rPr>
          <w:rFonts w:eastAsia="Arial Unicode MS"/>
          <w:b/>
        </w:rPr>
        <w:t>Zavarovanje za resnost ponudbe</w:t>
      </w:r>
    </w:p>
    <w:p w14:paraId="199A0794" w14:textId="77777777" w:rsidR="009F7460" w:rsidRDefault="009F7460" w:rsidP="00D37134"/>
    <w:p w14:paraId="45218ABD" w14:textId="77777777" w:rsidR="009F7460" w:rsidRPr="00312D79" w:rsidRDefault="009F7460" w:rsidP="00D37134">
      <w:r w:rsidRPr="00312D79">
        <w:t xml:space="preserve">Naročnik ne zahteva zavarovanja za resnost ponudbe. </w:t>
      </w:r>
    </w:p>
    <w:p w14:paraId="32D44390" w14:textId="77777777" w:rsidR="009F7460" w:rsidRDefault="009F7460" w:rsidP="00D37134"/>
    <w:p w14:paraId="1430A90E" w14:textId="77777777" w:rsidR="009F7460" w:rsidRPr="00D9246E" w:rsidRDefault="009F7460" w:rsidP="00590B4E">
      <w:pPr>
        <w:numPr>
          <w:ilvl w:val="3"/>
          <w:numId w:val="26"/>
        </w:numPr>
        <w:rPr>
          <w:rFonts w:eastAsia="Arial Unicode MS"/>
          <w:b/>
        </w:rPr>
      </w:pPr>
      <w:r w:rsidRPr="00D9246E">
        <w:rPr>
          <w:rFonts w:eastAsia="Arial Unicode MS"/>
          <w:b/>
        </w:rPr>
        <w:t>Zavarovanje za dobro izvedbo pogodbenih obveznosti</w:t>
      </w:r>
    </w:p>
    <w:p w14:paraId="29D24B57" w14:textId="77777777" w:rsidR="009F7460" w:rsidRDefault="009F7460" w:rsidP="00D37134"/>
    <w:p w14:paraId="03A10680" w14:textId="77777777" w:rsidR="009F7460" w:rsidRDefault="009F7460" w:rsidP="00D37134">
      <w:r w:rsidRPr="008B05B9">
        <w:t>Zavarovanje za dobro izvedbo pogodbenih obveznosti</w:t>
      </w:r>
      <w:r w:rsidR="000D17A1">
        <w:t xml:space="preserve"> </w:t>
      </w:r>
      <w:r w:rsidR="00AE27BF">
        <w:t xml:space="preserve">za </w:t>
      </w:r>
      <w:r w:rsidR="00327194" w:rsidRPr="00846399">
        <w:t xml:space="preserve">SKLOP </w:t>
      </w:r>
      <w:r w:rsidR="00AE27BF" w:rsidRPr="00846399">
        <w:t xml:space="preserve">1: </w:t>
      </w:r>
      <w:r w:rsidR="00621728" w:rsidRPr="00621728">
        <w:t xml:space="preserve">Nabava naprav za računalniško tomografijo (CT) za več JZZ </w:t>
      </w:r>
      <w:r w:rsidRPr="008B05B9">
        <w:t xml:space="preserve">bo moral izbrani ponudnik predložiti naročniku ob podpisu pogodbe oziroma najkasneje v roku </w:t>
      </w:r>
      <w:r>
        <w:t>15 dni</w:t>
      </w:r>
      <w:r w:rsidRPr="008B05B9">
        <w:t xml:space="preserve"> od podpisa </w:t>
      </w:r>
      <w:r w:rsidRPr="00A004F7">
        <w:t xml:space="preserve">pogodbe v višini </w:t>
      </w:r>
      <w:r w:rsidRPr="00A7219D">
        <w:t>5 % (pet</w:t>
      </w:r>
      <w:r w:rsidRPr="008B05B9">
        <w:t xml:space="preserve"> odstotkov) </w:t>
      </w:r>
      <w:r w:rsidRPr="00084BA0">
        <w:t>od skupne pogodbene vrednosti z DDV.</w:t>
      </w:r>
      <w:r w:rsidRPr="008B05B9">
        <w:t xml:space="preserve"> Veljavnost zavarovanja za dobro izvedbo pogodbenih obveznosti mora </w:t>
      </w:r>
      <w:r>
        <w:t xml:space="preserve">veljati še 30 dni </w:t>
      </w:r>
      <w:r w:rsidRPr="00DA1FDB">
        <w:t xml:space="preserve">po preteku roka za dokončno izvedbo </w:t>
      </w:r>
      <w:r>
        <w:t xml:space="preserve">pogodbenih vseh </w:t>
      </w:r>
      <w:r w:rsidRPr="00816F50">
        <w:t>obveznosti. Dokončna izvedba pogodbenih obveznosti pomeni prevzem opreme oz. podpis primopredajnega zapisnika s strani pooblaščenih predstavnikov naročnika, uporabnika in izbranega ponudnika.</w:t>
      </w:r>
    </w:p>
    <w:p w14:paraId="53831153" w14:textId="77777777" w:rsidR="008348FA" w:rsidRDefault="008348FA" w:rsidP="00D37134"/>
    <w:p w14:paraId="663C792A" w14:textId="77777777" w:rsidR="00AE27BF" w:rsidRDefault="009F7460" w:rsidP="00D37134">
      <w:r w:rsidRPr="008B05B9">
        <w:t xml:space="preserve">Če se bodo med trajanjem pogodbe spremenili roki za izvedbo </w:t>
      </w:r>
      <w:r>
        <w:t>pogodbenih obveznosti</w:t>
      </w:r>
      <w:r w:rsidRPr="008B05B9">
        <w:t xml:space="preserve">, vrsta </w:t>
      </w:r>
      <w:r>
        <w:t>opreme</w:t>
      </w:r>
      <w:r w:rsidRPr="008B05B9">
        <w:t xml:space="preserve">, </w:t>
      </w:r>
      <w:r>
        <w:t>kakovost</w:t>
      </w:r>
      <w:r w:rsidRPr="008B05B9">
        <w:t xml:space="preserve"> in količina, bo moral izbrani ponudnik temu ustrezno spremeniti tudi zavarovanje oziroma podaljšati njegovo veljavnost.</w:t>
      </w:r>
      <w:r>
        <w:t xml:space="preserve">           </w:t>
      </w:r>
    </w:p>
    <w:p w14:paraId="39011C32" w14:textId="77777777" w:rsidR="00AE27BF" w:rsidRDefault="00AE27BF" w:rsidP="00D37134"/>
    <w:p w14:paraId="7AA37F21" w14:textId="60F5D269" w:rsidR="00AE27BF" w:rsidRPr="00C634A6" w:rsidRDefault="00AE27BF" w:rsidP="00AE27BF">
      <w:r w:rsidRPr="000B1D1E">
        <w:t xml:space="preserve">Zavarovanje za dobro izvedbo pogodbenih obveznosti za </w:t>
      </w:r>
      <w:r w:rsidR="00327194" w:rsidRPr="000B1D1E">
        <w:t xml:space="preserve">SKLOP </w:t>
      </w:r>
      <w:r w:rsidRPr="000B1D1E">
        <w:t>2: Vzdrževanje opreme za dobo 6 le</w:t>
      </w:r>
      <w:r w:rsidR="009D7975" w:rsidRPr="000B1D1E">
        <w:t>t po preteku garancijskega roka</w:t>
      </w:r>
      <w:r w:rsidRPr="000B1D1E">
        <w:t xml:space="preserve"> bo moral izbrani ponudnik </w:t>
      </w:r>
      <w:r w:rsidRPr="0061096C">
        <w:t>predložiti naročniku najkasneje</w:t>
      </w:r>
      <w:r w:rsidRPr="000B1D1E">
        <w:t xml:space="preserve"> v roku 15 dni </w:t>
      </w:r>
      <w:r w:rsidR="00EF2713" w:rsidRPr="000B1D1E">
        <w:t>pred potekom zavarovanja za odpravo napak v garancijskem roku</w:t>
      </w:r>
      <w:r w:rsidR="003F0446" w:rsidRPr="000B1D1E">
        <w:t xml:space="preserve"> po kupoprodajni pogodbi za sklop 1</w:t>
      </w:r>
      <w:r w:rsidR="00DF675D" w:rsidRPr="000B1D1E">
        <w:t xml:space="preserve">, </w:t>
      </w:r>
      <w:r w:rsidR="00DF675D" w:rsidRPr="000B1D1E">
        <w:rPr>
          <w:u w:val="single"/>
        </w:rPr>
        <w:t>in sicer bančno garancijo ali tri (3) bianco menice z menično izjavo in pooblastilom za vnovčenje ali ustrezno kavcijsko zavarovanje zavarovalnice</w:t>
      </w:r>
      <w:r w:rsidR="00DF675D" w:rsidRPr="000B1D1E">
        <w:t xml:space="preserve">, </w:t>
      </w:r>
      <w:r w:rsidRPr="000B1D1E">
        <w:t xml:space="preserve">v višini </w:t>
      </w:r>
      <w:r w:rsidR="00370D9D" w:rsidRPr="000B1D1E">
        <w:t>5</w:t>
      </w:r>
      <w:r w:rsidRPr="000B1D1E">
        <w:t xml:space="preserve"> % (</w:t>
      </w:r>
      <w:r w:rsidR="00370D9D" w:rsidRPr="000B1D1E">
        <w:t xml:space="preserve">pet </w:t>
      </w:r>
      <w:r w:rsidRPr="000B1D1E">
        <w:t>odstotkov) od skupne pogodbene vrednosti z DDV. Veljavnost zavarovanja za dobro izvedbo pogodbenih obveznosti mora veljati še 30 dni po preteku veljavnosti vzdrževalne pogodbe.</w:t>
      </w:r>
      <w:r w:rsidRPr="00C634A6">
        <w:t xml:space="preserve"> </w:t>
      </w:r>
    </w:p>
    <w:p w14:paraId="6D511470" w14:textId="77777777" w:rsidR="009F7460" w:rsidRPr="00EA041A" w:rsidRDefault="009F7460" w:rsidP="00D37134">
      <w:pPr>
        <w:rPr>
          <w:color w:val="FF0000"/>
        </w:rPr>
      </w:pPr>
      <w:r>
        <w:t xml:space="preserve"> </w:t>
      </w:r>
    </w:p>
    <w:p w14:paraId="5A8A0BD7" w14:textId="77777777" w:rsidR="009F7460" w:rsidRPr="008B05B9" w:rsidRDefault="009F7460" w:rsidP="00D37134">
      <w:r w:rsidRPr="008B05B9">
        <w:t>Naročnik bo unovčil zavarovanje za dobro izvedbo pogodbenih obveznosti v primeru:</w:t>
      </w:r>
    </w:p>
    <w:p w14:paraId="7CF51A62" w14:textId="77777777" w:rsidR="009F7460" w:rsidRPr="008B05B9" w:rsidRDefault="009F7460" w:rsidP="00590B4E">
      <w:pPr>
        <w:numPr>
          <w:ilvl w:val="0"/>
          <w:numId w:val="5"/>
        </w:numPr>
      </w:pPr>
      <w:r w:rsidRPr="008B05B9">
        <w:t>če izbrani ponudnik ne bo pričel izvajati svojih pogodbenih obveznosti v skladu z določili pogodbe ali</w:t>
      </w:r>
    </w:p>
    <w:p w14:paraId="6202154A" w14:textId="77777777" w:rsidR="009F7460" w:rsidRPr="008B05B9" w:rsidRDefault="009F7460" w:rsidP="00590B4E">
      <w:pPr>
        <w:numPr>
          <w:ilvl w:val="0"/>
          <w:numId w:val="5"/>
        </w:numPr>
      </w:pPr>
      <w:r w:rsidRPr="008B05B9">
        <w:t>če izbrani ponudnik ne bo izpolnil svojih pogodbenih obveznosti v skladu z določili pogodbe ali</w:t>
      </w:r>
    </w:p>
    <w:p w14:paraId="04F7A31C" w14:textId="77777777" w:rsidR="009F7460" w:rsidRPr="008B05B9" w:rsidRDefault="009F7460" w:rsidP="00590B4E">
      <w:pPr>
        <w:numPr>
          <w:ilvl w:val="0"/>
          <w:numId w:val="5"/>
        </w:numPr>
      </w:pPr>
      <w:r w:rsidRPr="008B05B9">
        <w:t>če izbrani ponudnik ne bo pravočasno izpolnil svojih pogodbenih obveznosti v skladu z določili pogodbe ali</w:t>
      </w:r>
    </w:p>
    <w:p w14:paraId="2B3919E0" w14:textId="77777777" w:rsidR="009F7460" w:rsidRPr="008B05B9" w:rsidRDefault="009F7460" w:rsidP="00590B4E">
      <w:pPr>
        <w:numPr>
          <w:ilvl w:val="0"/>
          <w:numId w:val="5"/>
        </w:numPr>
      </w:pPr>
      <w:r w:rsidRPr="008B05B9">
        <w:lastRenderedPageBreak/>
        <w:t>če izbrani ponudnik ne bo pravilno izpolnil svojih pogodbenih obveznosti v skladu z določili pogodbe ali</w:t>
      </w:r>
    </w:p>
    <w:p w14:paraId="48A282C3" w14:textId="77777777" w:rsidR="009F7460" w:rsidRPr="008B05B9" w:rsidRDefault="009F7460" w:rsidP="00590B4E">
      <w:pPr>
        <w:numPr>
          <w:ilvl w:val="0"/>
          <w:numId w:val="5"/>
        </w:numPr>
      </w:pPr>
      <w:r w:rsidRPr="008B05B9">
        <w:t>če bo izbrani ponudnik prenehal izpolnjevati svoje pogodbene obveznosti v skladu z določili pogodbe.</w:t>
      </w:r>
    </w:p>
    <w:p w14:paraId="1D7F4B42" w14:textId="77777777" w:rsidR="009F7460" w:rsidRDefault="009F7460" w:rsidP="00D37134"/>
    <w:p w14:paraId="3776E357" w14:textId="77777777" w:rsidR="009F7460" w:rsidRPr="0030515F" w:rsidRDefault="00C634A6" w:rsidP="00D37134">
      <w:r w:rsidRPr="009D7975">
        <w:t>Vzor</w:t>
      </w:r>
      <w:r w:rsidR="009F7460" w:rsidRPr="009D7975">
        <w:t>c</w:t>
      </w:r>
      <w:r w:rsidRPr="009D7975">
        <w:t>a</w:t>
      </w:r>
      <w:r w:rsidR="009F7460" w:rsidRPr="009D7975">
        <w:t xml:space="preserve"> zavarovanja za dobro</w:t>
      </w:r>
      <w:r w:rsidRPr="009D7975">
        <w:t xml:space="preserve"> izvedbo pogodbenih obveznosti sta</w:t>
      </w:r>
      <w:r w:rsidR="009F7460" w:rsidRPr="00C634A6">
        <w:t xml:space="preserve"> del dokumentacije.</w:t>
      </w:r>
      <w:r w:rsidR="009F7460" w:rsidRPr="0030515F">
        <w:t xml:space="preserve"> Ponudnik </w:t>
      </w:r>
      <w:r>
        <w:t>ju</w:t>
      </w:r>
      <w:r w:rsidR="009F7460" w:rsidRPr="0030515F">
        <w:t xml:space="preserve"> </w:t>
      </w:r>
      <w:r w:rsidR="00863D8E">
        <w:t>podpiše</w:t>
      </w:r>
      <w:r w:rsidR="009F7460" w:rsidRPr="0030515F">
        <w:t xml:space="preserve"> in priloži v ponudbi.   </w:t>
      </w:r>
    </w:p>
    <w:p w14:paraId="66FC5B91" w14:textId="77777777" w:rsidR="009F7460" w:rsidRDefault="009F7460" w:rsidP="00D37134"/>
    <w:p w14:paraId="7A51B725" w14:textId="77777777" w:rsidR="009F7460" w:rsidRPr="00D9246E" w:rsidRDefault="009F7460" w:rsidP="00590B4E">
      <w:pPr>
        <w:numPr>
          <w:ilvl w:val="3"/>
          <w:numId w:val="27"/>
        </w:numPr>
        <w:rPr>
          <w:rFonts w:eastAsia="Arial Unicode MS"/>
          <w:b/>
        </w:rPr>
      </w:pPr>
      <w:r w:rsidRPr="00D9246E">
        <w:rPr>
          <w:rFonts w:eastAsia="Arial Unicode MS"/>
          <w:b/>
        </w:rPr>
        <w:t>Zavarovanje za odpravo napak v garancijskem roku</w:t>
      </w:r>
    </w:p>
    <w:p w14:paraId="2BEBEEBE" w14:textId="77777777" w:rsidR="009F7460" w:rsidRDefault="009F7460" w:rsidP="00D37134"/>
    <w:p w14:paraId="1532C2DF" w14:textId="647E9B41" w:rsidR="009F7460" w:rsidRPr="007164CB" w:rsidRDefault="009F7460" w:rsidP="00D37134">
      <w:r w:rsidRPr="00FD5B6C">
        <w:t xml:space="preserve">Izbrani ponudnik bo moral </w:t>
      </w:r>
      <w:r w:rsidR="00327194">
        <w:t xml:space="preserve">najkasneje v roku 15 dneh po </w:t>
      </w:r>
      <w:r w:rsidRPr="0043020F">
        <w:t xml:space="preserve">primopredaji </w:t>
      </w:r>
      <w:r w:rsidR="00327194">
        <w:t xml:space="preserve">posamezne </w:t>
      </w:r>
      <w:r w:rsidRPr="0043020F">
        <w:t>opreme naročniku izročiti</w:t>
      </w:r>
      <w:r w:rsidRPr="00A37016">
        <w:t xml:space="preserve"> finančno zavarovanje za odpravo napak </w:t>
      </w:r>
      <w:r w:rsidR="00AE27BF" w:rsidRPr="00846399">
        <w:t xml:space="preserve">za </w:t>
      </w:r>
      <w:r w:rsidR="00327194" w:rsidRPr="00846399">
        <w:t xml:space="preserve">SKLOP </w:t>
      </w:r>
      <w:r w:rsidR="00AE27BF" w:rsidRPr="00846399">
        <w:t xml:space="preserve">1: </w:t>
      </w:r>
      <w:r w:rsidR="00621728" w:rsidRPr="00621728">
        <w:t xml:space="preserve">Nabava naprav za računalniško tomografijo (CT) za več JZZ </w:t>
      </w:r>
      <w:r w:rsidRPr="00A004F7">
        <w:t xml:space="preserve">v višini 5 % </w:t>
      </w:r>
      <w:r w:rsidRPr="00A004F7">
        <w:rPr>
          <w:rFonts w:eastAsia="Arial Unicode MS"/>
          <w:kern w:val="1"/>
        </w:rPr>
        <w:t>od skupne</w:t>
      </w:r>
      <w:r w:rsidRPr="00595BB8">
        <w:rPr>
          <w:rFonts w:eastAsia="Arial Unicode MS"/>
          <w:kern w:val="1"/>
        </w:rPr>
        <w:t xml:space="preserve"> pogodbene vrednosti z DDV</w:t>
      </w:r>
      <w:r w:rsidRPr="000100F9">
        <w:rPr>
          <w:i/>
        </w:rPr>
        <w:t>,</w:t>
      </w:r>
      <w:r w:rsidRPr="00F14481">
        <w:rPr>
          <w:rFonts w:eastAsia="Arial Unicode MS"/>
          <w:kern w:val="1"/>
        </w:rPr>
        <w:t xml:space="preserve"> ki ga lahko naročnik unovči, če </w:t>
      </w:r>
      <w:r w:rsidRPr="00E80185">
        <w:rPr>
          <w:rFonts w:eastAsia="Arial Unicode MS"/>
          <w:kern w:val="1"/>
        </w:rPr>
        <w:t>izvajalec ne bo izvrševal garancijskih</w:t>
      </w:r>
      <w:r>
        <w:rPr>
          <w:rFonts w:eastAsia="Arial Unicode MS"/>
          <w:kern w:val="1"/>
        </w:rPr>
        <w:t xml:space="preserve"> obveznosti v rokih in na način, kot je opredeljeno v tej pogodbi. </w:t>
      </w:r>
      <w:r w:rsidRPr="00FD5B6C">
        <w:t>V kolikor se garancijski rok podaljša, se mora hkrati podaljšati za enak čas tudi rok trajanja zavarovanja za od</w:t>
      </w:r>
      <w:r>
        <w:t>pravo napak v garancijskem roku.</w:t>
      </w:r>
    </w:p>
    <w:p w14:paraId="576AA24D" w14:textId="77777777" w:rsidR="009F7460" w:rsidRDefault="009F7460" w:rsidP="00D37134"/>
    <w:p w14:paraId="30E15424" w14:textId="77777777" w:rsidR="009F7460" w:rsidRPr="000B7494" w:rsidRDefault="009F7460" w:rsidP="00D37134">
      <w:pPr>
        <w:rPr>
          <w:rFonts w:eastAsia="Arial Unicode MS"/>
          <w:strike/>
        </w:rPr>
      </w:pPr>
      <w:r>
        <w:rPr>
          <w:rFonts w:eastAsia="Arial Unicode MS"/>
        </w:rPr>
        <w:t>Finančno zavarovanje za odpravo napak v garancijski dobi velja od dneva izročitve</w:t>
      </w:r>
      <w:r>
        <w:rPr>
          <w:rFonts w:eastAsia="Arial Unicode MS"/>
          <w:color w:val="00B0F0"/>
        </w:rPr>
        <w:t xml:space="preserve"> </w:t>
      </w:r>
      <w:r w:rsidRPr="00A7219D">
        <w:rPr>
          <w:rFonts w:eastAsia="Arial Unicode MS"/>
        </w:rPr>
        <w:t>(s podpisanim primopredajnim zapisnikom)</w:t>
      </w:r>
      <w:r w:rsidRPr="00352025">
        <w:rPr>
          <w:rFonts w:eastAsia="Arial Unicode MS"/>
        </w:rPr>
        <w:t xml:space="preserve"> do preteka garancije</w:t>
      </w:r>
      <w:r w:rsidRPr="00CE4418">
        <w:rPr>
          <w:rFonts w:eastAsia="Arial Unicode MS"/>
        </w:rPr>
        <w:t xml:space="preserve">. </w:t>
      </w:r>
    </w:p>
    <w:p w14:paraId="4F65BFB2" w14:textId="77777777" w:rsidR="009F7460" w:rsidRDefault="009F7460" w:rsidP="00D37134"/>
    <w:p w14:paraId="0D77E89B" w14:textId="77777777" w:rsidR="009F7460" w:rsidRPr="00A004F7" w:rsidRDefault="009F7460" w:rsidP="00D37134">
      <w:pPr>
        <w:rPr>
          <w:color w:val="FF0000"/>
        </w:rPr>
      </w:pPr>
      <w:r>
        <w:t xml:space="preserve">Vzorec zavarovanja za odpravo napak v garancijskem roku je del dokumentacije. Ponudnik ga </w:t>
      </w:r>
      <w:r w:rsidR="00863D8E">
        <w:t>podpiše</w:t>
      </w:r>
      <w:r>
        <w:t xml:space="preserve"> in priloži v ponudbi.      </w:t>
      </w:r>
    </w:p>
    <w:p w14:paraId="4C234D16" w14:textId="77777777" w:rsidR="00BA157B" w:rsidRDefault="00FA463A" w:rsidP="00FA463A">
      <w:pPr>
        <w:tabs>
          <w:tab w:val="left" w:pos="1182"/>
        </w:tabs>
      </w:pPr>
      <w:r>
        <w:tab/>
      </w:r>
    </w:p>
    <w:p w14:paraId="0151297A" w14:textId="77777777" w:rsidR="009F7460" w:rsidRPr="0051597A" w:rsidRDefault="009F7460" w:rsidP="00590B4E">
      <w:pPr>
        <w:numPr>
          <w:ilvl w:val="2"/>
          <w:numId w:val="26"/>
        </w:numPr>
        <w:ind w:left="709"/>
        <w:rPr>
          <w:rFonts w:eastAsia="Arial Unicode MS"/>
          <w:b/>
        </w:rPr>
      </w:pPr>
      <w:r w:rsidRPr="0051597A">
        <w:rPr>
          <w:rFonts w:eastAsia="Arial Unicode MS"/>
          <w:b/>
        </w:rPr>
        <w:t>Obrazec Predračun</w:t>
      </w:r>
    </w:p>
    <w:p w14:paraId="21B0D0B0" w14:textId="77777777" w:rsidR="009F7460" w:rsidRDefault="009F7460" w:rsidP="00D37134"/>
    <w:p w14:paraId="1742BF97" w14:textId="77777777" w:rsidR="009F7460" w:rsidRPr="009F7460" w:rsidRDefault="009F7460" w:rsidP="00D37134">
      <w:r w:rsidRPr="009F7460">
        <w:t>Ponudnik ne sme spreminjati vsebine</w:t>
      </w:r>
      <w:r w:rsidR="001B4D16">
        <w:t xml:space="preserve"> obrazca</w:t>
      </w:r>
      <w:r w:rsidRPr="009F7460">
        <w:t xml:space="preserve"> Predračuna. </w:t>
      </w:r>
      <w:r w:rsidR="001B4D16">
        <w:t>Ponudnik mora izpolniti vse rubrike v obrazcu predračuna.</w:t>
      </w:r>
    </w:p>
    <w:p w14:paraId="76BCC60D" w14:textId="77777777" w:rsidR="00703B26" w:rsidRDefault="00703B26" w:rsidP="00D37134">
      <w:r>
        <w:tab/>
      </w:r>
    </w:p>
    <w:p w14:paraId="4306E023" w14:textId="77777777" w:rsidR="00E910F9" w:rsidRPr="00CB5607" w:rsidRDefault="009F7460" w:rsidP="00E910F9">
      <w:r w:rsidRPr="00CB5607">
        <w:t xml:space="preserve">Ponujena cena z DDV </w:t>
      </w:r>
      <w:r w:rsidR="00AE27BF" w:rsidRPr="00CB5607">
        <w:t xml:space="preserve">za </w:t>
      </w:r>
      <w:r w:rsidR="00327194" w:rsidRPr="00CB5607">
        <w:t xml:space="preserve">SKLOP </w:t>
      </w:r>
      <w:r w:rsidR="00AE27BF" w:rsidRPr="00CB5607">
        <w:t xml:space="preserve">1: </w:t>
      </w:r>
      <w:r w:rsidR="00621728" w:rsidRPr="00CB5607">
        <w:t xml:space="preserve">Nabava naprav za računalniško tomografijo (CT) za več JZZ </w:t>
      </w:r>
      <w:r w:rsidR="00E910F9" w:rsidRPr="00CB5607">
        <w:t xml:space="preserve">mora zajemati vse popuste, stroške (dobave blaga, špediterske, prevozne, carinske ter vse morebitne druge stroške…), ter pripravo projektov za izvedbo potrebnih del za montažo vse opreme. </w:t>
      </w:r>
    </w:p>
    <w:p w14:paraId="79D1873D" w14:textId="77777777" w:rsidR="00846399" w:rsidRPr="00C52E62" w:rsidRDefault="00846399" w:rsidP="00AE27BF">
      <w:pPr>
        <w:rPr>
          <w:color w:val="FF0000"/>
          <w:highlight w:val="yellow"/>
        </w:rPr>
      </w:pPr>
    </w:p>
    <w:p w14:paraId="763E17E8" w14:textId="56326BAB" w:rsidR="00AE27BF" w:rsidRPr="00846399" w:rsidRDefault="00AE27BF" w:rsidP="00AE27BF">
      <w:pPr>
        <w:rPr>
          <w:rFonts w:ascii="Calibri" w:eastAsia="Calibri" w:hAnsi="Calibri" w:cs="Times New Roman"/>
          <w:sz w:val="22"/>
          <w:szCs w:val="22"/>
          <w:lang w:eastAsia="en-US"/>
        </w:rPr>
      </w:pPr>
      <w:r w:rsidRPr="00CB5607">
        <w:t xml:space="preserve">Ponujena cena </w:t>
      </w:r>
      <w:r w:rsidR="00846399" w:rsidRPr="00CB5607">
        <w:t xml:space="preserve">z DDV </w:t>
      </w:r>
      <w:r w:rsidRPr="00CB5607">
        <w:t xml:space="preserve">za </w:t>
      </w:r>
      <w:r w:rsidR="00327194" w:rsidRPr="00CB5607">
        <w:t xml:space="preserve">SKLOP </w:t>
      </w:r>
      <w:r w:rsidRPr="00CB5607">
        <w:t>2: Vzdrževanje opreme za dobo 6 let po preteku garancijskega roka (mes</w:t>
      </w:r>
      <w:r w:rsidR="003C065F" w:rsidRPr="00CB5607">
        <w:t xml:space="preserve">ečni pavšal) mora zajemati vse </w:t>
      </w:r>
      <w:r w:rsidRPr="00CB5607">
        <w:t>stroške preventivnega vzdrževanja in morebitnih popravil zaradi okvar ter servisov, vključno z dobavo rezervnih delov, potrošnega in ostalega potrebnega materiala in drobnega inventarja za izvajanje storitev, pa tudi vse stroške dela, potne stroške, dnevnice, kilometrine, telefon, prenos podatkov itd., da se zagotovi brezhibno delovanje opreme v času trajanja vzdrževalne pogodbe za čas 6 let od prenehanja garancijske dobe opreme</w:t>
      </w:r>
      <w:r w:rsidR="00FA6866">
        <w:t>.</w:t>
      </w:r>
    </w:p>
    <w:p w14:paraId="47281D16" w14:textId="77777777" w:rsidR="00454D4A" w:rsidRDefault="00454D4A" w:rsidP="00D37134"/>
    <w:p w14:paraId="68F0ADEE" w14:textId="77777777" w:rsidR="00703B26" w:rsidRPr="00703B26" w:rsidRDefault="00703B26" w:rsidP="00D37134">
      <w:r>
        <w:t xml:space="preserve">Cene za posamezno postavko predračuna morajo biti fiksne in morajo vključevati vse stroške povezane z realizacijo naročila. </w:t>
      </w:r>
      <w:r>
        <w:rPr>
          <w:szCs w:val="24"/>
        </w:rPr>
        <w:t xml:space="preserve">Vse cene morajo biti izražene v evrih (EUR). </w:t>
      </w:r>
    </w:p>
    <w:p w14:paraId="744D749A" w14:textId="77777777" w:rsidR="00703B26" w:rsidRDefault="00703B26" w:rsidP="00D37134"/>
    <w:p w14:paraId="5A7F1C6C" w14:textId="77777777" w:rsidR="00703B26" w:rsidRDefault="00703B26" w:rsidP="00D37134">
      <w:r>
        <w:t>Morebitni popust mora biti izražen že v ponujeni ceni za posamezno postavko v predračunu.</w:t>
      </w:r>
    </w:p>
    <w:p w14:paraId="59724B67" w14:textId="77777777" w:rsidR="00480F7D" w:rsidRDefault="00480F7D" w:rsidP="00D37134"/>
    <w:p w14:paraId="10C3850A" w14:textId="77777777" w:rsidR="009F7460" w:rsidRDefault="009F7460" w:rsidP="00D37134">
      <w:r w:rsidRPr="009F7460">
        <w:t xml:space="preserve">V primeru, da bo naročnik pri pregledu in ocenjevanju ponudb odkril očitne računske napake, bo ravnal v skladu sedmim odstavkom 89. člena ZJN-3. </w:t>
      </w:r>
    </w:p>
    <w:p w14:paraId="37D38336" w14:textId="77777777" w:rsidR="00903326" w:rsidRPr="009F7460" w:rsidRDefault="00903326" w:rsidP="00D37134"/>
    <w:p w14:paraId="485D7965" w14:textId="77777777" w:rsidR="00C3284A" w:rsidRPr="00C3284A" w:rsidRDefault="00C3284A" w:rsidP="00C3284A">
      <w:pPr>
        <w:rPr>
          <w:b/>
        </w:rPr>
      </w:pPr>
      <w:r w:rsidRPr="00C3284A">
        <w:rPr>
          <w:b/>
        </w:rPr>
        <w:t xml:space="preserve">Ponudnik v informacijskem sistemu e-JN v razdelek »Predračun« naloži izpolnjen obrazec »obrazec št. 1 – Ponudba)« v .pdf datoteki, ki bo dostopen na javnem odpiranju ponudb, obrazec »Predračun« pa naloži v razdelek »Drugi dokumenti«. V primeru razhajanj med podatki v obrazcu </w:t>
      </w:r>
      <w:r w:rsidRPr="00C3284A">
        <w:rPr>
          <w:b/>
        </w:rPr>
        <w:lastRenderedPageBreak/>
        <w:t>št. 1 - Ponudba - naloženim v razdelek »Predračun«, in celotnim Predračunom - naloženim v razdelek »Drugi dokumenti«, kot veljavni štejejo podatki v celotnem predračunu, naloženim v razdelku »Drugi dokumenti«.</w:t>
      </w:r>
    </w:p>
    <w:p w14:paraId="4506FC2C" w14:textId="77777777" w:rsidR="00846399" w:rsidRDefault="00846399" w:rsidP="00D37134">
      <w:pPr>
        <w:rPr>
          <w:highlight w:val="yellow"/>
        </w:rPr>
      </w:pPr>
    </w:p>
    <w:p w14:paraId="3804EDB7" w14:textId="77777777" w:rsidR="00F62A4B" w:rsidRPr="0051597A" w:rsidRDefault="00F62A4B" w:rsidP="00590B4E">
      <w:pPr>
        <w:numPr>
          <w:ilvl w:val="2"/>
          <w:numId w:val="26"/>
        </w:numPr>
        <w:ind w:left="709"/>
        <w:rPr>
          <w:rFonts w:eastAsia="Arial Unicode MS"/>
          <w:b/>
        </w:rPr>
      </w:pPr>
      <w:bookmarkStart w:id="84" w:name="_Toc449336604"/>
      <w:r w:rsidRPr="0051597A">
        <w:rPr>
          <w:rFonts w:eastAsia="Arial Unicode MS"/>
          <w:b/>
        </w:rPr>
        <w:t>Soglasje podizvajalca za neposredna plačila</w:t>
      </w:r>
      <w:bookmarkEnd w:id="84"/>
    </w:p>
    <w:p w14:paraId="30205521" w14:textId="77777777" w:rsidR="00F62A4B" w:rsidRDefault="00F62A4B" w:rsidP="00D37134"/>
    <w:p w14:paraId="636EB00C" w14:textId="77777777" w:rsidR="00F62A4B" w:rsidRPr="00F62A4B" w:rsidRDefault="00F62A4B" w:rsidP="00D37134">
      <w:r w:rsidRPr="00F62A4B">
        <w:t xml:space="preserve">Neposredna plačila podizvajalcu so obvezna v primeru, ko podizvajalec zahteva neposredno plačilo in je v ponudbi priložena zahteva podizvajalca za neposredno plačilo. </w:t>
      </w:r>
    </w:p>
    <w:p w14:paraId="39528CA0" w14:textId="77777777" w:rsidR="003C065F" w:rsidRDefault="003C065F" w:rsidP="00D37134"/>
    <w:p w14:paraId="2EE9B476" w14:textId="77777777" w:rsidR="00F62A4B" w:rsidRPr="0051597A" w:rsidRDefault="00F62A4B" w:rsidP="00590B4E">
      <w:pPr>
        <w:pStyle w:val="n4"/>
        <w:numPr>
          <w:ilvl w:val="1"/>
          <w:numId w:val="27"/>
        </w:numPr>
        <w:rPr>
          <w:b/>
        </w:rPr>
      </w:pPr>
      <w:r w:rsidRPr="0051597A">
        <w:rPr>
          <w:b/>
        </w:rPr>
        <w:t>Priprava ponudbe</w:t>
      </w:r>
    </w:p>
    <w:p w14:paraId="56BCE0A4" w14:textId="77777777" w:rsidR="009F7460" w:rsidRDefault="009F7460" w:rsidP="00D37134"/>
    <w:p w14:paraId="2702E240" w14:textId="77777777" w:rsidR="00905563" w:rsidRPr="0051597A" w:rsidRDefault="00F62A4B" w:rsidP="00590B4E">
      <w:pPr>
        <w:numPr>
          <w:ilvl w:val="2"/>
          <w:numId w:val="28"/>
        </w:numPr>
        <w:rPr>
          <w:rFonts w:eastAsia="Arial Unicode MS"/>
          <w:b/>
        </w:rPr>
      </w:pPr>
      <w:r w:rsidRPr="0051597A">
        <w:rPr>
          <w:rFonts w:eastAsia="Arial Unicode MS"/>
          <w:b/>
        </w:rPr>
        <w:t>Skupna ponudba</w:t>
      </w:r>
    </w:p>
    <w:p w14:paraId="34AE6F97" w14:textId="77777777" w:rsidR="00DB3D15" w:rsidRDefault="00DB3D15" w:rsidP="00D37134"/>
    <w:p w14:paraId="22FBD27E" w14:textId="77777777" w:rsidR="00DB3D15" w:rsidRPr="00DB3D15" w:rsidRDefault="00DB3D15" w:rsidP="00D37134">
      <w:r w:rsidRPr="00DB3D15">
        <w:t>V primeru, da skupina ponudnikov predloži skupno ponudbo, mora vsak ponudnik iz</w:t>
      </w:r>
      <w:r>
        <w:t>polnjevati vse pogoje iz točke 8</w:t>
      </w:r>
      <w:r w:rsidRPr="00DB3D15">
        <w:t xml:space="preserve">.1. teh navodil, pogoj </w:t>
      </w:r>
      <w:r>
        <w:t>iz točke 8</w:t>
      </w:r>
      <w:r w:rsidRPr="00DB3D15">
        <w:t xml:space="preserve">.2. pa le, v kolikor bo v skupni ponudbi nastopal </w:t>
      </w:r>
      <w:r w:rsidRPr="00AB0646">
        <w:t>kot dobavitelj posamezn</w:t>
      </w:r>
      <w:r w:rsidR="00AB0646">
        <w:t>ih</w:t>
      </w:r>
      <w:r w:rsidRPr="00AB0646">
        <w:t xml:space="preserve"> artiklov</w:t>
      </w:r>
      <w:r w:rsidR="00AB0646">
        <w:t>/kosov opreme</w:t>
      </w:r>
      <w:r w:rsidRPr="00AB0646">
        <w:t>.</w:t>
      </w:r>
      <w:r>
        <w:t xml:space="preserve"> Pogoje iz točk</w:t>
      </w:r>
      <w:r w:rsidR="00B311DF">
        <w:t>e</w:t>
      </w:r>
      <w:r>
        <w:t xml:space="preserve"> 8.3. lahko ponudniki izpolnijo kumulativno. </w:t>
      </w:r>
    </w:p>
    <w:p w14:paraId="31C6EF0F" w14:textId="77777777" w:rsidR="00DB3D15" w:rsidRPr="00DB3D15" w:rsidRDefault="00DB3D15" w:rsidP="00D37134"/>
    <w:p w14:paraId="37CDF0A3" w14:textId="77777777" w:rsidR="00DB3D15" w:rsidRDefault="00DB3D15" w:rsidP="00D37134">
      <w:r w:rsidRPr="00DB3D15">
        <w:t xml:space="preserve">Vsi ponudniki v skupni ponudbi morajo izpolniti ESPD posamično in v njem navesti vse zahtevane podatke. </w:t>
      </w:r>
      <w:r w:rsidR="005C2A41">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2955D0D" w14:textId="77777777" w:rsidR="00DB3D15" w:rsidRPr="00DB3D15" w:rsidRDefault="00DB3D15" w:rsidP="00D37134"/>
    <w:p w14:paraId="671FB2A2" w14:textId="77777777" w:rsidR="00DB3D15" w:rsidRPr="00DB3D15" w:rsidRDefault="00DB3D15" w:rsidP="00D37134">
      <w:r w:rsidRPr="00A67CA6">
        <w:t>Obraz</w:t>
      </w:r>
      <w:r w:rsidR="008F007C" w:rsidRPr="00A67CA6">
        <w:t>e</w:t>
      </w:r>
      <w:r w:rsidRPr="00A67CA6">
        <w:t xml:space="preserve">c </w:t>
      </w:r>
      <w:r w:rsidRPr="00A67CA6">
        <w:rPr>
          <w:color w:val="000000"/>
        </w:rPr>
        <w:t>Predračun</w:t>
      </w:r>
      <w:r w:rsidRPr="00DB3D15">
        <w:rPr>
          <w:color w:val="000000"/>
        </w:rPr>
        <w:t xml:space="preserve"> podajo vsi ponudniki, ki nastopajo v skupni ponudbi skupaj (en obrazec, </w:t>
      </w:r>
      <w:r w:rsidRPr="00DB3D15">
        <w:t xml:space="preserve">podpisan s strani vsaj enega izmed ponudnikov, ki nastopajo v skupni ponudbi). </w:t>
      </w:r>
    </w:p>
    <w:p w14:paraId="4614D4E1" w14:textId="77777777" w:rsidR="00DB3D15" w:rsidRPr="00DB3D15" w:rsidRDefault="00DB3D15" w:rsidP="00D37134"/>
    <w:p w14:paraId="2837A863" w14:textId="77777777" w:rsidR="00DB3D15" w:rsidRPr="00DB3D15" w:rsidRDefault="00DB3D15" w:rsidP="00D37134">
      <w:r w:rsidRPr="00DB3D15">
        <w:t xml:space="preserve">Finančno zavarovanje lahko predloži samo eden izmed ponudnikov, ki nastopa v skupni ponudbi, lahko ga predloži več ponudnikov, v vsakem primeru pa morajo biti izpolnjene </w:t>
      </w:r>
      <w:r w:rsidR="00DB66BC">
        <w:t>vse zahteve (višina, veljavnost</w:t>
      </w:r>
      <w:r w:rsidRPr="00DB3D15">
        <w:t>…), določene v tej dokumentaciji.</w:t>
      </w:r>
    </w:p>
    <w:p w14:paraId="7A439FF9" w14:textId="77777777" w:rsidR="00DB3D15" w:rsidRPr="00DB3D15" w:rsidRDefault="00DB3D15" w:rsidP="00D37134"/>
    <w:p w14:paraId="0F5D14A3" w14:textId="77777777" w:rsidR="00CB5607" w:rsidRPr="00CB5607" w:rsidRDefault="00CB5607" w:rsidP="00CB5607">
      <w:bookmarkStart w:id="85" w:name="_Toc302649294"/>
      <w:r w:rsidRPr="00CB5607">
        <w:t>Skupina mora priložiti pravni akt (pogodbo) o skupnem naročanju, iz katerega bo nedvoumno razvidno naslednje:</w:t>
      </w:r>
    </w:p>
    <w:p w14:paraId="00ED6A64" w14:textId="77777777" w:rsidR="00CB5607" w:rsidRPr="00CB5607" w:rsidRDefault="00CB5607" w:rsidP="00590B4E">
      <w:pPr>
        <w:numPr>
          <w:ilvl w:val="0"/>
          <w:numId w:val="40"/>
        </w:numPr>
      </w:pPr>
      <w:r w:rsidRPr="00CB5607">
        <w:t>imenovanje nosilca posla pri izvedbi javnega naročila,</w:t>
      </w:r>
    </w:p>
    <w:p w14:paraId="2F172225" w14:textId="77777777" w:rsidR="00CB5607" w:rsidRPr="00CB5607" w:rsidRDefault="00CB5607" w:rsidP="00590B4E">
      <w:pPr>
        <w:numPr>
          <w:ilvl w:val="0"/>
          <w:numId w:val="40"/>
        </w:numPr>
      </w:pPr>
      <w:r w:rsidRPr="00CB5607">
        <w:t>pooblastilo nosilcu posla in odgovorni osebi za podpis ponudbe ter podpis pogodbe,</w:t>
      </w:r>
    </w:p>
    <w:p w14:paraId="2585B88A" w14:textId="77777777" w:rsidR="00CB5607" w:rsidRPr="00CB5607" w:rsidRDefault="00CB5607" w:rsidP="00590B4E">
      <w:pPr>
        <w:numPr>
          <w:ilvl w:val="0"/>
          <w:numId w:val="40"/>
        </w:numPr>
      </w:pPr>
      <w:r w:rsidRPr="00CB5607">
        <w:t>obseg posla (natančna navedba vrste in obsega del), ki ga bo opravil posamezni ponudnik in njihove odgovornosti,</w:t>
      </w:r>
    </w:p>
    <w:p w14:paraId="160555F9" w14:textId="77777777" w:rsidR="00CB5607" w:rsidRPr="00CB5607" w:rsidRDefault="00CB5607" w:rsidP="00590B4E">
      <w:pPr>
        <w:numPr>
          <w:ilvl w:val="0"/>
          <w:numId w:val="40"/>
        </w:numPr>
      </w:pPr>
      <w:r w:rsidRPr="00CB5607">
        <w:t>izjava, da so vsi ponudniki v skupni ponudbi seznanjeni z navodili ponudnikom in razpisnimi pogoji ter merili za dodelitev javnega naročila in da z njimi v celoti soglašajo,</w:t>
      </w:r>
    </w:p>
    <w:p w14:paraId="65BFE664" w14:textId="77777777" w:rsidR="00CB5607" w:rsidRPr="00CB5607" w:rsidRDefault="00CB5607" w:rsidP="00590B4E">
      <w:pPr>
        <w:numPr>
          <w:ilvl w:val="0"/>
          <w:numId w:val="40"/>
        </w:numPr>
      </w:pPr>
      <w:r w:rsidRPr="00CB5607">
        <w:t>izjava, da so vsi ponudniki seznanjeni s plačilnimi pogoji iz te dokumentacije in</w:t>
      </w:r>
    </w:p>
    <w:p w14:paraId="7BED8D21" w14:textId="5E059785" w:rsidR="0059204F" w:rsidRDefault="00CB5607" w:rsidP="00D37134">
      <w:pPr>
        <w:numPr>
          <w:ilvl w:val="0"/>
          <w:numId w:val="40"/>
        </w:numPr>
      </w:pPr>
      <w:r w:rsidRPr="00CB5607">
        <w:t>neomejena solidarna odgovornost vseh ponudnikov v skupni ponudbi.</w:t>
      </w:r>
    </w:p>
    <w:p w14:paraId="7B3EB2B0" w14:textId="77777777" w:rsidR="0059204F" w:rsidRDefault="0059204F" w:rsidP="00D37134"/>
    <w:p w14:paraId="2313184A" w14:textId="77777777" w:rsidR="00A67CA6" w:rsidRPr="0051597A" w:rsidRDefault="00A67CA6" w:rsidP="00590B4E">
      <w:pPr>
        <w:numPr>
          <w:ilvl w:val="2"/>
          <w:numId w:val="28"/>
        </w:numPr>
        <w:ind w:left="709"/>
        <w:rPr>
          <w:rFonts w:eastAsia="Arial Unicode MS"/>
          <w:b/>
        </w:rPr>
      </w:pPr>
      <w:r w:rsidRPr="0051597A">
        <w:rPr>
          <w:rFonts w:eastAsia="Arial Unicode MS"/>
          <w:b/>
        </w:rPr>
        <w:t>Ponudba s podizvajalci</w:t>
      </w:r>
    </w:p>
    <w:p w14:paraId="2E979192" w14:textId="77777777" w:rsidR="00905563" w:rsidRPr="00905563" w:rsidRDefault="00905563" w:rsidP="00D37134"/>
    <w:p w14:paraId="07B85AD8" w14:textId="77777777" w:rsidR="00A67CA6" w:rsidRPr="00A67CA6" w:rsidRDefault="00A67CA6" w:rsidP="00D37134">
      <w:r w:rsidRPr="00A67CA6">
        <w:t>V primeru, da bo ponudnik pri izvedbi naročila sodeloval s podizvajalci, mora v ESPD navesti vse podizvajalce ter vsak del javnega naročila</w:t>
      </w:r>
      <w:r w:rsidR="002F29A9">
        <w:t xml:space="preserve"> </w:t>
      </w:r>
      <w:r w:rsidR="002F29A9" w:rsidRPr="00AB0646">
        <w:t xml:space="preserve">(vrsta in vrednost </w:t>
      </w:r>
      <w:r w:rsidR="00A66771" w:rsidRPr="00AB0646">
        <w:t>del</w:t>
      </w:r>
      <w:r w:rsidR="002F29A9" w:rsidRPr="00AB0646">
        <w:t>)</w:t>
      </w:r>
      <w:r w:rsidRPr="00A67CA6">
        <w:t xml:space="preserve">, ki ga namerava oddati v podizvajanje, kontaktne podatke in zakonite zastopnike predlaganih podizvajalcev. Ponudnik mora v ponudbi predložiti tudi izpolnjene obrazce ESPD za  vsakega podizvajalca, s katerim bo sodeloval pri naročilu. </w:t>
      </w:r>
    </w:p>
    <w:p w14:paraId="4681CAEA" w14:textId="77777777" w:rsidR="00327194" w:rsidRDefault="00327194" w:rsidP="00D37134"/>
    <w:p w14:paraId="7C52408E" w14:textId="77777777" w:rsidR="00A67CA6" w:rsidRPr="00A67CA6" w:rsidRDefault="00A67CA6" w:rsidP="00D37134">
      <w:r w:rsidRPr="00A67CA6">
        <w:lastRenderedPageBreak/>
        <w:t>V kolikor ponudnik podizvajalca ne prijavlja na vse sklope, naj bo iz navedbe v ESPD za posameznega podizvajalca razvidno, za katere sklope je prijavljen posamezen podizvajalec.</w:t>
      </w:r>
    </w:p>
    <w:p w14:paraId="7A8387B6" w14:textId="77777777" w:rsidR="00A67CA6" w:rsidRPr="00A67CA6" w:rsidRDefault="00A67CA6" w:rsidP="00D37134"/>
    <w:p w14:paraId="22FA4256" w14:textId="77777777" w:rsidR="00A67CA6" w:rsidRPr="00A67CA6" w:rsidRDefault="00A67CA6" w:rsidP="00D37134">
      <w:r w:rsidRPr="00A67CA6">
        <w:t>V kolikor bodo pri podizvajalcu obstajali r</w:t>
      </w:r>
      <w:r>
        <w:t>azlogi za izključitev iz točke 8</w:t>
      </w:r>
      <w:r w:rsidRPr="00A67CA6">
        <w:t xml:space="preserve">.1. teh navodil, bo naročnik podizvajalca zavrnil.  </w:t>
      </w:r>
    </w:p>
    <w:p w14:paraId="75CFA266" w14:textId="77777777" w:rsidR="00A67CA6" w:rsidRPr="00A67CA6" w:rsidRDefault="00A67CA6" w:rsidP="00D37134"/>
    <w:p w14:paraId="399615FF" w14:textId="77777777" w:rsidR="00A67CA6" w:rsidRPr="00A67CA6" w:rsidRDefault="00A67CA6" w:rsidP="00D37134">
      <w:r w:rsidRPr="00A67CA6">
        <w:t xml:space="preserve">Podizvajalec mora izpolnjevati </w:t>
      </w:r>
      <w:r>
        <w:t xml:space="preserve">pogoj, ki se nanaša na </w:t>
      </w:r>
      <w:r w:rsidRPr="00A67CA6">
        <w:t>ustreznost za opravljanj</w:t>
      </w:r>
      <w:r>
        <w:t>e poklicne dejavnosti iz točke 8</w:t>
      </w:r>
      <w:r w:rsidRPr="00A67CA6">
        <w:t>.2</w:t>
      </w:r>
      <w:r>
        <w:t>.</w:t>
      </w:r>
      <w:r w:rsidRPr="00A67CA6">
        <w:t xml:space="preserve"> teh navodil le, v kolikor bo v ponudbi nastopal kot dobavitelj </w:t>
      </w:r>
      <w:r w:rsidR="00AB0646">
        <w:t>posameznih</w:t>
      </w:r>
      <w:r w:rsidRPr="00A67CA6">
        <w:t xml:space="preserve"> artiklov</w:t>
      </w:r>
      <w:r w:rsidR="00AB0646">
        <w:t>/kosov opreme</w:t>
      </w:r>
      <w:r w:rsidRPr="00A67CA6">
        <w:t>.</w:t>
      </w:r>
    </w:p>
    <w:p w14:paraId="4DD6A3B0" w14:textId="77777777" w:rsidR="00A67CA6" w:rsidRDefault="00A67CA6" w:rsidP="00D37134"/>
    <w:p w14:paraId="3E527ECA" w14:textId="77777777" w:rsidR="00A66771" w:rsidRDefault="00A67CA6" w:rsidP="00D37134">
      <w:r w:rsidRPr="00A67CA6">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7DD6DBC7" w14:textId="77777777" w:rsidR="00A66771" w:rsidRDefault="00A66771" w:rsidP="00D37134"/>
    <w:p w14:paraId="36BA5DAD" w14:textId="77777777" w:rsidR="00A67CA6" w:rsidRPr="00A67CA6" w:rsidRDefault="00A67CA6" w:rsidP="00D37134">
      <w:r w:rsidRPr="00A67CA6">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B311DF">
        <w:t>94.</w:t>
      </w:r>
      <w:r w:rsidRPr="00A67CA6">
        <w:t xml:space="preserve"> člena.</w:t>
      </w:r>
    </w:p>
    <w:p w14:paraId="26A87D68" w14:textId="77777777" w:rsidR="00A67CA6" w:rsidRPr="00A67CA6" w:rsidRDefault="00A67CA6" w:rsidP="00D37134"/>
    <w:p w14:paraId="28DFC42B" w14:textId="77777777" w:rsidR="00E51A13" w:rsidRPr="00A66771" w:rsidRDefault="002F29A9" w:rsidP="00D37134">
      <w:r w:rsidRPr="00A66771">
        <w:t>Le č</w:t>
      </w:r>
      <w:r w:rsidR="00E51A13" w:rsidRPr="00A66771">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B7560BE" w14:textId="77777777" w:rsidR="00E51A13" w:rsidRPr="00A66771" w:rsidRDefault="00E51A13" w:rsidP="00590B4E">
      <w:pPr>
        <w:numPr>
          <w:ilvl w:val="0"/>
          <w:numId w:val="20"/>
        </w:numPr>
      </w:pPr>
      <w:r w:rsidRPr="00A66771">
        <w:t>glavni izvajalec v pogodbi pooblastiti naročnika, da na podlagi potrjenega računa oziroma situacije s strani glavnega izvajalca neposredno plačuje podizvajalcu,</w:t>
      </w:r>
    </w:p>
    <w:p w14:paraId="510D1890" w14:textId="77777777" w:rsidR="00E51A13" w:rsidRPr="00A66771" w:rsidRDefault="00E51A13" w:rsidP="00590B4E">
      <w:pPr>
        <w:numPr>
          <w:ilvl w:val="0"/>
          <w:numId w:val="20"/>
        </w:numPr>
      </w:pPr>
      <w:r w:rsidRPr="00A66771">
        <w:t>podizvajalec predložiti soglasje, na podlagi katerega naročnik namesto ponudnika poravna podizvajalčevo terjatev do ponudnika (</w:t>
      </w:r>
      <w:r w:rsidR="002F29A9" w:rsidRPr="00A66771">
        <w:t xml:space="preserve">obrazec št. </w:t>
      </w:r>
      <w:r w:rsidRPr="00A66771">
        <w:t>2),</w:t>
      </w:r>
    </w:p>
    <w:p w14:paraId="7E742759" w14:textId="77777777" w:rsidR="00E51A13" w:rsidRPr="00A66771" w:rsidRDefault="00E51A13" w:rsidP="00590B4E">
      <w:pPr>
        <w:numPr>
          <w:ilvl w:val="0"/>
          <w:numId w:val="20"/>
        </w:numPr>
      </w:pPr>
      <w:r w:rsidRPr="00A66771">
        <w:t>glavni izvajalec svojemu računu ali situaciji priložiti račun ali situacijo podizvajalca, ki ga je predhodno potrdil.</w:t>
      </w:r>
    </w:p>
    <w:p w14:paraId="491675C5" w14:textId="77777777" w:rsidR="00E51A13" w:rsidRPr="00E51A13" w:rsidRDefault="00E51A13" w:rsidP="00D37134"/>
    <w:p w14:paraId="7DB0EAE4" w14:textId="77777777" w:rsidR="00347EB4" w:rsidRDefault="00E51A13" w:rsidP="005722C2">
      <w:r w:rsidRPr="00E51A13">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30355A" w14:textId="77777777" w:rsidR="005722C2" w:rsidRDefault="005722C2" w:rsidP="005722C2"/>
    <w:p w14:paraId="5F7B6F5F" w14:textId="77777777" w:rsidR="00BC2C75" w:rsidRDefault="00347EB4" w:rsidP="00D37134">
      <w:r w:rsidRPr="00347EB4">
        <w:t>Izbrani ponudnik v razmerju do naročnika v celoti odgovarja za izvedbo naročila.</w:t>
      </w:r>
    </w:p>
    <w:p w14:paraId="1D6C79C3" w14:textId="77777777" w:rsidR="004E7A5A" w:rsidRPr="00A90CF5" w:rsidRDefault="004E7A5A" w:rsidP="00D37134"/>
    <w:p w14:paraId="6587F70B" w14:textId="77777777" w:rsidR="00A67CA6" w:rsidRPr="0051597A" w:rsidRDefault="00A67CA6" w:rsidP="00590B4E">
      <w:pPr>
        <w:numPr>
          <w:ilvl w:val="2"/>
          <w:numId w:val="28"/>
        </w:numPr>
        <w:ind w:left="709"/>
        <w:rPr>
          <w:rFonts w:eastAsia="Arial Unicode MS"/>
          <w:b/>
        </w:rPr>
      </w:pPr>
      <w:r w:rsidRPr="0051597A">
        <w:rPr>
          <w:rFonts w:eastAsia="Arial Unicode MS"/>
          <w:b/>
        </w:rPr>
        <w:t>Variantne ponudbe</w:t>
      </w:r>
    </w:p>
    <w:p w14:paraId="2C1D4C98" w14:textId="77777777" w:rsidR="00A67CA6" w:rsidRDefault="00A67CA6" w:rsidP="00D37134">
      <w:bookmarkStart w:id="86" w:name="_Toc401208420"/>
      <w:bookmarkStart w:id="87" w:name="_Toc401234753"/>
      <w:bookmarkStart w:id="88" w:name="_Toc402938150"/>
      <w:bookmarkStart w:id="89" w:name="_Toc402956106"/>
      <w:bookmarkStart w:id="90" w:name="_Toc405979773"/>
      <w:bookmarkStart w:id="91" w:name="_Toc406653992"/>
      <w:bookmarkStart w:id="92" w:name="_Toc446451032"/>
    </w:p>
    <w:p w14:paraId="7B1036C3" w14:textId="77777777" w:rsidR="00A67CA6" w:rsidRDefault="00A67CA6" w:rsidP="00D37134">
      <w:r w:rsidRPr="00905563">
        <w:t>Variantne ponudbe niso dopuščene.</w:t>
      </w:r>
      <w:bookmarkEnd w:id="86"/>
      <w:bookmarkEnd w:id="87"/>
      <w:bookmarkEnd w:id="88"/>
      <w:bookmarkEnd w:id="89"/>
      <w:bookmarkEnd w:id="90"/>
      <w:bookmarkEnd w:id="91"/>
      <w:bookmarkEnd w:id="92"/>
    </w:p>
    <w:p w14:paraId="556F293D" w14:textId="77777777" w:rsidR="0059204F" w:rsidRDefault="0059204F" w:rsidP="00D37134"/>
    <w:p w14:paraId="1CBED1FD" w14:textId="77777777" w:rsidR="00A67CA6" w:rsidRPr="0051597A" w:rsidRDefault="00A67CA6" w:rsidP="00590B4E">
      <w:pPr>
        <w:numPr>
          <w:ilvl w:val="2"/>
          <w:numId w:val="28"/>
        </w:numPr>
        <w:ind w:left="709"/>
        <w:rPr>
          <w:rFonts w:eastAsia="Arial Unicode MS"/>
          <w:b/>
        </w:rPr>
      </w:pPr>
      <w:r w:rsidRPr="0051597A">
        <w:rPr>
          <w:rFonts w:eastAsia="Arial Unicode MS"/>
          <w:b/>
        </w:rPr>
        <w:t>Jezik ponudbe</w:t>
      </w:r>
    </w:p>
    <w:p w14:paraId="5F8A939A" w14:textId="77777777" w:rsidR="00A67CA6" w:rsidRDefault="00A67CA6" w:rsidP="00D37134"/>
    <w:p w14:paraId="624D59BA" w14:textId="77777777" w:rsidR="00A67CA6" w:rsidRDefault="00A67CA6" w:rsidP="00D37134">
      <w:r w:rsidRPr="00905563">
        <w:t xml:space="preserve">Postopek javnega naročanja poteka v slovenskem jeziku. Ponudba, ki jo pripravi </w:t>
      </w:r>
      <w:r>
        <w:t>ponudnik</w:t>
      </w:r>
      <w:r w:rsidRPr="00905563">
        <w:t xml:space="preserve"> ter vsa korespondenca in vsi dokumenti, ki se nanašajo na to ponudbo, morajo biti v slovenskem jeziku. </w:t>
      </w:r>
    </w:p>
    <w:p w14:paraId="4C782C28" w14:textId="77777777" w:rsidR="00A67CA6" w:rsidRPr="00905563" w:rsidRDefault="00A67CA6" w:rsidP="00D37134"/>
    <w:p w14:paraId="3942D07A" w14:textId="77777777" w:rsidR="00A67CA6" w:rsidRDefault="00A67CA6" w:rsidP="00D37134">
      <w:r w:rsidRPr="00D569C6">
        <w:t>Izjema so prospekti, katalogi, opisi, specifikacije, ki so lahko v angleškem jeziku</w:t>
      </w:r>
      <w:r w:rsidR="00480F7D">
        <w:t>.</w:t>
      </w:r>
      <w:r w:rsidR="001153A0">
        <w:t xml:space="preserve"> </w:t>
      </w:r>
      <w:r w:rsidRPr="00D569C6">
        <w:t xml:space="preserve">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w:t>
      </w:r>
      <w:r w:rsidRPr="00D569C6">
        <w:lastRenderedPageBreak/>
        <w:t>in ocenjevanju ponudb meni, da je to potrebno ter mu za to določi ustrezen rok. Za presojo spornih vprašanj se vedno uporablja ponudba oz. uradni prevod v slovenskem jeziku.</w:t>
      </w:r>
    </w:p>
    <w:p w14:paraId="534498E8" w14:textId="77777777" w:rsidR="004E7A5A" w:rsidRDefault="004E7A5A" w:rsidP="00D37134"/>
    <w:p w14:paraId="09AAEC27" w14:textId="77777777" w:rsidR="00DB36A4" w:rsidRPr="0051597A" w:rsidRDefault="00DB36A4" w:rsidP="00590B4E">
      <w:pPr>
        <w:numPr>
          <w:ilvl w:val="2"/>
          <w:numId w:val="28"/>
        </w:numPr>
        <w:ind w:left="709"/>
        <w:rPr>
          <w:rFonts w:eastAsia="Arial Unicode MS"/>
          <w:b/>
        </w:rPr>
      </w:pPr>
      <w:r w:rsidRPr="0051597A">
        <w:rPr>
          <w:rFonts w:eastAsia="Arial Unicode MS"/>
          <w:b/>
        </w:rPr>
        <w:t>Veljavnost ponudbe</w:t>
      </w:r>
    </w:p>
    <w:p w14:paraId="7D324EE9" w14:textId="77777777" w:rsidR="00DB36A4" w:rsidRDefault="00DB36A4" w:rsidP="00D37134"/>
    <w:p w14:paraId="0E0A2A12" w14:textId="77777777" w:rsidR="00C11647" w:rsidRDefault="00DB36A4" w:rsidP="00D37134">
      <w:r w:rsidRPr="00905563">
        <w:t>Ponudba mora velja</w:t>
      </w:r>
      <w:r>
        <w:t>ti</w:t>
      </w:r>
      <w:r w:rsidRPr="00905563">
        <w:t xml:space="preserve"> </w:t>
      </w:r>
      <w:r w:rsidRPr="007540CC">
        <w:t>najmanj 120</w:t>
      </w:r>
      <w:r w:rsidRPr="001C4546">
        <w:t xml:space="preserve"> dni</w:t>
      </w:r>
      <w:r w:rsidRPr="00352025">
        <w:t xml:space="preserve"> od dneva javnega odpiranja ponudb.</w:t>
      </w:r>
      <w:r>
        <w:rPr>
          <w:color w:val="C00000"/>
        </w:rPr>
        <w:t xml:space="preserve"> </w:t>
      </w:r>
      <w:r w:rsidRPr="00905563">
        <w:t>Ponudba, ki bo veljala manj časa, bo izločena.</w:t>
      </w:r>
      <w:r>
        <w:t xml:space="preserve"> </w:t>
      </w:r>
    </w:p>
    <w:p w14:paraId="36FCBDE5" w14:textId="77777777" w:rsidR="00C11647" w:rsidRDefault="00C11647" w:rsidP="00D37134"/>
    <w:p w14:paraId="190DCD5D" w14:textId="77777777" w:rsidR="00DB36A4" w:rsidRDefault="00DB36A4" w:rsidP="00D37134">
      <w:r w:rsidRPr="00D569C6">
        <w:t xml:space="preserve">V izjemnih okoliščinah bo naročnik lahko zahteval, da ponudniki podaljšajo čas veljavnosti ponudb za določeno dodatno obdobje. </w:t>
      </w:r>
    </w:p>
    <w:p w14:paraId="418C3417" w14:textId="77777777" w:rsidR="004E7A5A" w:rsidRDefault="004E7A5A" w:rsidP="00D37134"/>
    <w:p w14:paraId="3AB71EE3" w14:textId="77777777" w:rsidR="00DB36A4" w:rsidRPr="0051597A" w:rsidRDefault="00DB36A4" w:rsidP="00590B4E">
      <w:pPr>
        <w:numPr>
          <w:ilvl w:val="2"/>
          <w:numId w:val="28"/>
        </w:numPr>
        <w:ind w:left="709"/>
        <w:rPr>
          <w:rFonts w:eastAsia="Arial Unicode MS"/>
          <w:b/>
        </w:rPr>
      </w:pPr>
      <w:r w:rsidRPr="0051597A">
        <w:rPr>
          <w:rFonts w:eastAsia="Arial Unicode MS"/>
          <w:b/>
        </w:rPr>
        <w:t>Stroški ponudbe</w:t>
      </w:r>
    </w:p>
    <w:p w14:paraId="1E28BDB6" w14:textId="77777777" w:rsidR="00DB36A4" w:rsidRDefault="00DB36A4" w:rsidP="00D37134"/>
    <w:p w14:paraId="1C02C164" w14:textId="77777777" w:rsidR="00A67CA6" w:rsidRPr="00DB36A4" w:rsidRDefault="00DB36A4" w:rsidP="00D37134">
      <w:r w:rsidRPr="00DB36A4">
        <w:t>Vse stroške povezane s pripravo in predložitvijo ponudbe nosi ponudnik.</w:t>
      </w:r>
    </w:p>
    <w:p w14:paraId="18646F48" w14:textId="77777777" w:rsidR="00DB66BC" w:rsidRDefault="00DB66BC" w:rsidP="00D37134"/>
    <w:p w14:paraId="600DEBE7" w14:textId="77777777" w:rsidR="008B05B9" w:rsidRDefault="005C0814" w:rsidP="00590B4E">
      <w:pPr>
        <w:pStyle w:val="PODNASLOVI"/>
        <w:numPr>
          <w:ilvl w:val="0"/>
          <w:numId w:val="28"/>
        </w:numPr>
      </w:pPr>
      <w:bookmarkStart w:id="93" w:name="_Toc135390230"/>
      <w:r>
        <w:t>OBVESTILO O ODLOČITVI O ODDAJI NAROČILA</w:t>
      </w:r>
      <w:bookmarkEnd w:id="93"/>
    </w:p>
    <w:p w14:paraId="111FF974" w14:textId="77777777" w:rsidR="005C0814" w:rsidRDefault="005C0814" w:rsidP="00D37134"/>
    <w:p w14:paraId="12B18646" w14:textId="77777777" w:rsidR="005C0814" w:rsidRDefault="005C0814" w:rsidP="00D37134">
      <w:r w:rsidRPr="005C0814">
        <w:t>Naročnik bo ponudnike obvestil o odločitvi o oddaji naročila na način, predpisan v ZJN-3.</w:t>
      </w:r>
    </w:p>
    <w:p w14:paraId="445B404A" w14:textId="77777777" w:rsidR="00327194" w:rsidRPr="005C0814" w:rsidRDefault="00327194" w:rsidP="00D37134"/>
    <w:p w14:paraId="7BBE28B4" w14:textId="77777777" w:rsidR="005C0814" w:rsidRDefault="005C0814" w:rsidP="00590B4E">
      <w:pPr>
        <w:pStyle w:val="PODNASLOVI"/>
        <w:numPr>
          <w:ilvl w:val="0"/>
          <w:numId w:val="28"/>
        </w:numPr>
      </w:pPr>
      <w:bookmarkStart w:id="94" w:name="_Toc135390231"/>
      <w:r>
        <w:t>ODSTOP OD IZVEDBE JAVNEGA NAROČILA</w:t>
      </w:r>
      <w:bookmarkEnd w:id="94"/>
    </w:p>
    <w:p w14:paraId="492C68B7" w14:textId="77777777" w:rsidR="008B05B9" w:rsidRDefault="008B05B9" w:rsidP="00D37134"/>
    <w:p w14:paraId="5B08FC8D" w14:textId="77777777" w:rsidR="007E5A36" w:rsidRDefault="005C0814" w:rsidP="007E5A36">
      <w:bookmarkStart w:id="95" w:name="_Toc68433769"/>
      <w:bookmarkStart w:id="96" w:name="_Toc107977769"/>
      <w:bookmarkStart w:id="97" w:name="_Toc108236753"/>
      <w:bookmarkStart w:id="98" w:name="_Toc108237997"/>
      <w:bookmarkStart w:id="99" w:name="_Toc108238287"/>
      <w:bookmarkStart w:id="100" w:name="_Toc108517286"/>
      <w:bookmarkStart w:id="101" w:name="_Toc108580964"/>
      <w:bookmarkStart w:id="102" w:name="_Toc298417132"/>
      <w:bookmarkEnd w:id="58"/>
      <w:bookmarkEnd w:id="59"/>
      <w:bookmarkEnd w:id="60"/>
      <w:bookmarkEnd w:id="61"/>
      <w:bookmarkEnd w:id="62"/>
      <w:bookmarkEnd w:id="63"/>
      <w:bookmarkEnd w:id="64"/>
      <w:bookmarkEnd w:id="65"/>
      <w:bookmarkEnd w:id="66"/>
      <w:bookmarkEnd w:id="85"/>
      <w:r w:rsidRPr="00FD5B6C">
        <w:t xml:space="preserve">Naročnik lahko na podlagi </w:t>
      </w:r>
      <w:r>
        <w:t>osmega</w:t>
      </w:r>
      <w:r w:rsidRPr="00FD5B6C">
        <w:t xml:space="preserve"> odstavka </w:t>
      </w:r>
      <w:r>
        <w:t>9</w:t>
      </w:r>
      <w:r w:rsidRPr="00FD5B6C">
        <w:t>0. člena ZJN-</w:t>
      </w:r>
      <w:r w:rsidR="001E6C38">
        <w:t>3</w:t>
      </w:r>
      <w:r w:rsidRPr="00FD5B6C">
        <w:t xml:space="preserve"> po </w:t>
      </w:r>
      <w:r>
        <w:t>pravnomočnosti odločitve</w:t>
      </w:r>
      <w:r w:rsidRPr="00FD5B6C">
        <w:t xml:space="preserve"> o oddaji naročila do sklenitve pogodbe odstopi od izvedbe javnega naročila iz </w:t>
      </w:r>
      <w:r>
        <w:t xml:space="preserve">utemeljenih </w:t>
      </w:r>
      <w:r w:rsidRPr="00FD5B6C">
        <w:t>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17E82391" w14:textId="77777777" w:rsidR="007E5A36" w:rsidRDefault="007E5A36" w:rsidP="007E5A36"/>
    <w:p w14:paraId="63AB4666" w14:textId="09031779" w:rsidR="00C56CE7" w:rsidRPr="007E5A36" w:rsidRDefault="00C56CE7" w:rsidP="007E5A36">
      <w:pPr>
        <w:pStyle w:val="PODNASLOVI"/>
        <w:numPr>
          <w:ilvl w:val="0"/>
          <w:numId w:val="53"/>
        </w:numPr>
        <w:jc w:val="both"/>
      </w:pPr>
      <w:bookmarkStart w:id="103" w:name="_Toc135390232"/>
      <w:r w:rsidRPr="007E5A36">
        <w:t>VAROVANJE OSEBNIH PODATKOV</w:t>
      </w:r>
      <w:bookmarkEnd w:id="103"/>
      <w:r w:rsidRPr="007E5A36">
        <w:t xml:space="preserve"> </w:t>
      </w:r>
    </w:p>
    <w:p w14:paraId="3CB8A74C" w14:textId="77777777" w:rsidR="00C56CE7" w:rsidRDefault="00C56CE7" w:rsidP="00C56CE7"/>
    <w:p w14:paraId="12F6EC33" w14:textId="77777777" w:rsidR="00C56CE7" w:rsidRDefault="00C56CE7" w:rsidP="00C56CE7">
      <w: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pretoku takih podatkov (Splošna uredba GDPR) in Zakonom o varstvu osebnih podatkov (Uradni list RS, št. 163/22).</w:t>
      </w:r>
    </w:p>
    <w:p w14:paraId="25D00EFC" w14:textId="77777777" w:rsidR="00C56CE7" w:rsidRDefault="00C56CE7" w:rsidP="00C56CE7"/>
    <w:p w14:paraId="26B8BED5" w14:textId="0F0DACEB" w:rsidR="00C56CE7" w:rsidRDefault="00C56CE7" w:rsidP="00C56CE7">
      <w: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AF6D38" w14:textId="77777777" w:rsidR="00C56CE7" w:rsidRDefault="00C56CE7" w:rsidP="00C56CE7"/>
    <w:p w14:paraId="6F83457C" w14:textId="77777777" w:rsidR="005C0814" w:rsidRDefault="005C0814" w:rsidP="007E5A36">
      <w:pPr>
        <w:pStyle w:val="PODNASLOVI"/>
        <w:numPr>
          <w:ilvl w:val="0"/>
          <w:numId w:val="54"/>
        </w:numPr>
      </w:pPr>
      <w:bookmarkStart w:id="104" w:name="_Toc135390233"/>
      <w:r>
        <w:t>PRAVNO VARSTVO</w:t>
      </w:r>
      <w:bookmarkEnd w:id="104"/>
    </w:p>
    <w:p w14:paraId="1A0DA128" w14:textId="77777777" w:rsidR="005C0814" w:rsidRDefault="005C0814" w:rsidP="00D37134"/>
    <w:p w14:paraId="17EC3FCB" w14:textId="109EA560" w:rsidR="0081394F" w:rsidRPr="005C0814" w:rsidRDefault="005C0814" w:rsidP="00D37134">
      <w:r w:rsidRPr="005C0814">
        <w:t xml:space="preserve">Pravno varstvo ponudnika, naročnika in javnega interesa v postopku oddaje predmetnega javnega naročila se ureja v skladu s 1. </w:t>
      </w:r>
      <w:r w:rsidR="0081394F">
        <w:t>č</w:t>
      </w:r>
      <w:r w:rsidRPr="005C0814">
        <w:t>lenom</w:t>
      </w:r>
      <w:r w:rsidR="0081394F">
        <w:t xml:space="preserve"> Zakona o pravnem varstvu v postopkih javnega naročanje </w:t>
      </w:r>
      <w:r w:rsidR="0012394C" w:rsidRPr="0012394C">
        <w:t>(Uradni list RS, št. 43/11, 60/11 – ZTP-D, 63/13, 90/14 – ZDU-1I, 60/17 in 72/19</w:t>
      </w:r>
      <w:r w:rsidR="0012394C">
        <w:t>;</w:t>
      </w:r>
      <w:r w:rsidR="0081394F">
        <w:t xml:space="preserve"> v </w:t>
      </w:r>
      <w:r w:rsidR="0012394C">
        <w:t>nadaljnjem besedilu:</w:t>
      </w:r>
      <w:r w:rsidR="0081394F">
        <w:t xml:space="preserve"> </w:t>
      </w:r>
      <w:r w:rsidR="0081394F" w:rsidRPr="005C0814">
        <w:t>ZPVPJN</w:t>
      </w:r>
      <w:r w:rsidR="0081394F">
        <w:t>)</w:t>
      </w:r>
      <w:r w:rsidR="0081394F" w:rsidRPr="005C0814">
        <w:t xml:space="preserve">. </w:t>
      </w:r>
    </w:p>
    <w:p w14:paraId="5D58146E" w14:textId="77777777" w:rsidR="005C0814" w:rsidRPr="005C0814" w:rsidRDefault="005C0814" w:rsidP="00D37134">
      <w:r w:rsidRPr="005C0814">
        <w:lastRenderedPageBreak/>
        <w:t xml:space="preserve"> </w:t>
      </w:r>
    </w:p>
    <w:p w14:paraId="171496F5" w14:textId="77777777" w:rsidR="005C0814" w:rsidRPr="005C0814" w:rsidRDefault="005C0814" w:rsidP="00D37134">
      <w:r w:rsidRPr="005C0814">
        <w:t xml:space="preserve">Zahtevek za revizijo lahko vloži vsaka oseba, ki ima ali je imela interes za dodelitev javnega naročila in ji je ali bi ji lahko z domnevno kršitvijo nastala škoda, ter zagovornik javnega interesa. </w:t>
      </w:r>
    </w:p>
    <w:p w14:paraId="0BEFE410" w14:textId="77777777" w:rsidR="005C0814" w:rsidRPr="005C0814" w:rsidRDefault="005C0814" w:rsidP="00D37134"/>
    <w:p w14:paraId="0D0CEFFD" w14:textId="77777777" w:rsidR="00327194" w:rsidRPr="00EB57F3" w:rsidRDefault="00327194" w:rsidP="00327194">
      <w:pPr>
        <w:suppressAutoHyphens/>
        <w:rPr>
          <w:lang w:eastAsia="zh-CN"/>
        </w:rPr>
      </w:pPr>
      <w:r w:rsidRPr="00EB57F3">
        <w:rPr>
          <w:lang w:eastAsia="zh-CN"/>
        </w:rPr>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445F7CE6" w14:textId="77777777" w:rsidR="00327194" w:rsidRDefault="00327194" w:rsidP="00327194"/>
    <w:p w14:paraId="1E47620B" w14:textId="77777777" w:rsidR="00327194" w:rsidRPr="005C0814" w:rsidRDefault="00327194" w:rsidP="00327194">
      <w:r w:rsidRPr="005C0814">
        <w:t>Zahtevek za revizijo se vloži pisno neposredno pri naročniku, po pošti priporočeno ali priporočeno s povratnico.</w:t>
      </w:r>
      <w:r>
        <w:t xml:space="preserve"> </w:t>
      </w:r>
      <w:r w:rsidRPr="005C0814">
        <w:t xml:space="preserve">Vlagatelj mora kopijo zahtevka za revizijo hkrati posredovati </w:t>
      </w:r>
      <w:r>
        <w:t>m</w:t>
      </w:r>
      <w:r w:rsidRPr="005C0814">
        <w:t>inistrstvu</w:t>
      </w:r>
      <w:r>
        <w:t>, pristojnemu za javna naročila</w:t>
      </w:r>
      <w:r w:rsidRPr="005C0814">
        <w:t xml:space="preserve">. </w:t>
      </w:r>
    </w:p>
    <w:p w14:paraId="3388F559" w14:textId="77777777" w:rsidR="005C0814" w:rsidRPr="005C0814" w:rsidRDefault="005C0814" w:rsidP="00D37134"/>
    <w:p w14:paraId="28391766" w14:textId="77777777" w:rsidR="005C0814" w:rsidRPr="005C0814" w:rsidRDefault="005C0814" w:rsidP="00D37134">
      <w:r w:rsidRPr="005C0814">
        <w:t xml:space="preserve">Vlagatelj mora v zahtevku za revizijo navesti:  </w:t>
      </w:r>
    </w:p>
    <w:p w14:paraId="31436325" w14:textId="77777777" w:rsidR="005C0814" w:rsidRPr="005C0814" w:rsidRDefault="005C0814" w:rsidP="005722C2">
      <w:pPr>
        <w:ind w:left="709"/>
      </w:pPr>
      <w:r w:rsidRPr="005C0814">
        <w:t>•</w:t>
      </w:r>
      <w:r w:rsidRPr="005C0814">
        <w:tab/>
        <w:t xml:space="preserve">ime in naslov vlagatelja zahtevka in kontaktno osebo, </w:t>
      </w:r>
    </w:p>
    <w:p w14:paraId="013F5A09" w14:textId="77777777" w:rsidR="005C0814" w:rsidRPr="005C0814" w:rsidRDefault="005C0814" w:rsidP="005722C2">
      <w:pPr>
        <w:ind w:left="709"/>
      </w:pPr>
      <w:r w:rsidRPr="005C0814">
        <w:t>•</w:t>
      </w:r>
      <w:r w:rsidRPr="005C0814">
        <w:tab/>
        <w:t xml:space="preserve">ime naročnika, </w:t>
      </w:r>
    </w:p>
    <w:p w14:paraId="766DCBB4" w14:textId="77777777" w:rsidR="005C0814" w:rsidRPr="005C0814" w:rsidRDefault="005C0814" w:rsidP="005722C2">
      <w:pPr>
        <w:ind w:left="709"/>
      </w:pPr>
      <w:r w:rsidRPr="005C0814">
        <w:t>•</w:t>
      </w:r>
      <w:r w:rsidRPr="005C0814">
        <w:tab/>
        <w:t xml:space="preserve">oznako (številko) javnega naročila oziroma odločitve o oddaji javnega naročila, </w:t>
      </w:r>
    </w:p>
    <w:p w14:paraId="6D2CC0AF" w14:textId="77777777" w:rsidR="005C0814" w:rsidRPr="005C0814" w:rsidRDefault="005C0814" w:rsidP="005722C2">
      <w:pPr>
        <w:ind w:left="709"/>
      </w:pPr>
      <w:r w:rsidRPr="005C0814">
        <w:t>•</w:t>
      </w:r>
      <w:r w:rsidRPr="005C0814">
        <w:tab/>
        <w:t>predmet javnega naročila,</w:t>
      </w:r>
    </w:p>
    <w:p w14:paraId="68E8EE89" w14:textId="77777777" w:rsidR="005C0814" w:rsidRPr="005C0814" w:rsidRDefault="005C0814" w:rsidP="005722C2">
      <w:pPr>
        <w:ind w:left="709"/>
      </w:pPr>
      <w:r w:rsidRPr="005C0814">
        <w:t>•</w:t>
      </w:r>
      <w:r w:rsidRPr="005C0814">
        <w:tab/>
        <w:t xml:space="preserve">očitane kršitve, </w:t>
      </w:r>
    </w:p>
    <w:p w14:paraId="4B13EC70" w14:textId="77777777" w:rsidR="005C0814" w:rsidRDefault="005C0814" w:rsidP="00841DF2">
      <w:pPr>
        <w:ind w:left="709"/>
      </w:pPr>
      <w:r w:rsidRPr="005C0814">
        <w:t>•</w:t>
      </w:r>
      <w:r w:rsidRPr="005C0814">
        <w:tab/>
        <w:t xml:space="preserve">dejstva in dokaze, s </w:t>
      </w:r>
      <w:r w:rsidR="00841DF2">
        <w:t>katerimi se kršitve dokazujejo,</w:t>
      </w:r>
    </w:p>
    <w:p w14:paraId="56626964" w14:textId="77777777" w:rsidR="005C0814" w:rsidRDefault="005C0814" w:rsidP="00841DF2">
      <w:r w:rsidRPr="005C0814">
        <w:t xml:space="preserve">ter mora priložiti: </w:t>
      </w:r>
    </w:p>
    <w:p w14:paraId="1871FFF7" w14:textId="77777777" w:rsidR="005C0814" w:rsidRPr="005C0814" w:rsidRDefault="005C0814" w:rsidP="005722C2">
      <w:pPr>
        <w:ind w:left="709"/>
      </w:pPr>
      <w:r w:rsidRPr="005C0814">
        <w:t>•</w:t>
      </w:r>
      <w:r w:rsidRPr="005C0814">
        <w:tab/>
        <w:t>pooblastilo za zastopanje v predrevizijskem in revizijskem postopku, če vlagatelj nastopa s pooblaščencem in</w:t>
      </w:r>
    </w:p>
    <w:p w14:paraId="68756A04" w14:textId="77777777" w:rsidR="005C0814" w:rsidRPr="005C0814" w:rsidRDefault="005C0814" w:rsidP="005722C2">
      <w:pPr>
        <w:ind w:left="709"/>
      </w:pPr>
      <w:r w:rsidRPr="005C0814">
        <w:t>•</w:t>
      </w:r>
      <w:r w:rsidRPr="005C0814">
        <w:tab/>
        <w:t>potrdilo o plačilu takse iz 71. člena ZPVPJN, na račun Ministrstva za finance št. 01100-1000358802. Na plačilnem nalogu je potrebno vpisati naslednje sklicevanje na številko odobritve:</w:t>
      </w:r>
    </w:p>
    <w:p w14:paraId="7B70F9A2" w14:textId="77777777" w:rsidR="005C0814" w:rsidRPr="005C0814" w:rsidRDefault="005C0814" w:rsidP="005722C2">
      <w:pPr>
        <w:ind w:left="709"/>
      </w:pPr>
      <w:r w:rsidRPr="005C0814">
        <w:t xml:space="preserve">11 16110-7111290-XXXXXXLL (oznaka X pomeni št. javnega naročila, oznaka L pa pomeni označbo leta. V kolikor je št. javnega naročila krajših sedmih znakov se na manjkajoča mesta spredaj vpiše 0). Višina takse je </w:t>
      </w:r>
      <w:r w:rsidR="00863D8E" w:rsidRPr="00AE6582">
        <w:t>4</w:t>
      </w:r>
      <w:r w:rsidRPr="00AE6582">
        <w:t>.</w:t>
      </w:r>
      <w:r w:rsidR="00863D8E" w:rsidRPr="00AE6582">
        <w:t>0</w:t>
      </w:r>
      <w:r w:rsidRPr="00AE6582">
        <w:t>00,00</w:t>
      </w:r>
      <w:r w:rsidRPr="005C0814">
        <w:t xml:space="preserve"> EUR, če se zahtevek za revizijo nanaša na povabilo k oddaji ponudbe in/ali dokumentacijo.</w:t>
      </w:r>
    </w:p>
    <w:p w14:paraId="3825C86B" w14:textId="77777777" w:rsidR="00816F50" w:rsidRDefault="00816F50" w:rsidP="00D37134"/>
    <w:p w14:paraId="1C86816C" w14:textId="77777777" w:rsidR="005C0814" w:rsidRDefault="005C0814" w:rsidP="007E5A36">
      <w:pPr>
        <w:pStyle w:val="PODNASLOVI"/>
        <w:numPr>
          <w:ilvl w:val="0"/>
          <w:numId w:val="54"/>
        </w:numPr>
      </w:pPr>
      <w:bookmarkStart w:id="105" w:name="_Toc135390234"/>
      <w:r>
        <w:t>POGODBA</w:t>
      </w:r>
      <w:bookmarkEnd w:id="105"/>
    </w:p>
    <w:p w14:paraId="6F1FC9D3" w14:textId="77777777" w:rsidR="005C0814" w:rsidRDefault="005C0814" w:rsidP="00D37134"/>
    <w:p w14:paraId="318E8955" w14:textId="77777777" w:rsidR="005C0814" w:rsidRPr="005C0814" w:rsidRDefault="00C3284A" w:rsidP="00D37134">
      <w:r>
        <w:t xml:space="preserve">Naročnik in sonaročniki bodo </w:t>
      </w:r>
      <w:r w:rsidRPr="00C3284A">
        <w:t xml:space="preserve">z izbranim ponudnikom </w:t>
      </w:r>
      <w:r>
        <w:t>podpisali pogodbe.</w:t>
      </w:r>
    </w:p>
    <w:p w14:paraId="44374816" w14:textId="77777777" w:rsidR="00884184" w:rsidRDefault="00884184" w:rsidP="00D37134"/>
    <w:p w14:paraId="17D55567" w14:textId="7F7F17E1" w:rsidR="005C0814" w:rsidRPr="00846399" w:rsidRDefault="007540CC" w:rsidP="00D37134">
      <w:r w:rsidRPr="007540CC">
        <w:t>Bolnišnica Topolšica, Splošna bolnišnica Jesenice, Splošna bolnišnica Trbovlje</w:t>
      </w:r>
      <w:r w:rsidR="0011304B" w:rsidRPr="0011304B">
        <w:t xml:space="preserve"> </w:t>
      </w:r>
      <w:r w:rsidR="00884184" w:rsidRPr="00846399">
        <w:t>bo</w:t>
      </w:r>
      <w:r w:rsidR="0011304B">
        <w:t>do</w:t>
      </w:r>
      <w:r w:rsidR="00884184" w:rsidRPr="00846399">
        <w:t xml:space="preserve"> z izbranim ponudnikom </w:t>
      </w:r>
      <w:r w:rsidR="00942E2B" w:rsidRPr="00846399">
        <w:t xml:space="preserve">po pravnomočnosti odločitve </w:t>
      </w:r>
      <w:r w:rsidR="0011304B">
        <w:t>podpisali pogodbe</w:t>
      </w:r>
      <w:r w:rsidR="00884184" w:rsidRPr="00846399">
        <w:t xml:space="preserve"> za </w:t>
      </w:r>
      <w:r w:rsidR="00327194" w:rsidRPr="00846399">
        <w:t xml:space="preserve">SKLOP </w:t>
      </w:r>
      <w:r w:rsidR="00321F56" w:rsidRPr="00846399">
        <w:t xml:space="preserve">2: </w:t>
      </w:r>
      <w:r w:rsidR="00EE4A38" w:rsidRPr="00EE4A38">
        <w:t>Vzdrževanje opreme za dobo 6 let po preteku garancijskega roka</w:t>
      </w:r>
      <w:r w:rsidR="00942E2B" w:rsidRPr="00846399">
        <w:t>, ki pa se bo pričela uporabljati šele po izteku garancijske dobe</w:t>
      </w:r>
      <w:r w:rsidR="00884184" w:rsidRPr="00846399">
        <w:t>.</w:t>
      </w:r>
    </w:p>
    <w:p w14:paraId="6E3A08FD" w14:textId="77777777" w:rsidR="00884184" w:rsidRDefault="00884184" w:rsidP="00D37134"/>
    <w:p w14:paraId="4377B112" w14:textId="563E43C3" w:rsidR="005C0814" w:rsidRPr="005C0814" w:rsidRDefault="005C0814" w:rsidP="00D37134">
      <w:r w:rsidRPr="005C0814">
        <w:t xml:space="preserve">V skladu s šestim odstavkom 14. člena </w:t>
      </w:r>
      <w:r w:rsidR="00480AE8">
        <w:t>Zakona o integriteti in preprečevanju korupcije (</w:t>
      </w:r>
      <w:r w:rsidR="0012394C" w:rsidRPr="0012394C">
        <w:t>Uradni list RS, št. 69/11 – uradno prečiščeno besedilo, 158/20, 3/22 – ZDeb in 16/23 – ZZPri</w:t>
      </w:r>
      <w:r w:rsidR="0012394C">
        <w:t>;</w:t>
      </w:r>
      <w:r w:rsidR="00480AE8">
        <w:t xml:space="preserve"> </w:t>
      </w:r>
      <w:r w:rsidR="003A64F6" w:rsidRPr="003A64F6">
        <w:t xml:space="preserve">v nadaljnjem besedilu: </w:t>
      </w:r>
      <w:r w:rsidR="00480AE8">
        <w:t xml:space="preserve"> </w:t>
      </w:r>
      <w:r w:rsidRPr="005C0814">
        <w:t>ZIntPK</w:t>
      </w:r>
      <w:r w:rsidR="00480AE8">
        <w:t>)</w:t>
      </w:r>
      <w:r w:rsidRPr="005C0814">
        <w:t xml:space="preserve"> je dolžan izbrani ponudnik na poziv naročnika </w:t>
      </w:r>
      <w:r w:rsidR="001F64BB" w:rsidRPr="001F64BB">
        <w:t>Urad Republike Slovenija za nadzor, kakovost in investicije v zdravstvu, Ulica Ambrožiča Novljana 7, 1000 Ljubljana</w:t>
      </w:r>
      <w:r w:rsidRPr="005C0814">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1D0CD63" w14:textId="77777777" w:rsidR="005C0814" w:rsidRPr="005C0814" w:rsidRDefault="005C0814" w:rsidP="00D37134"/>
    <w:p w14:paraId="2264449B" w14:textId="77777777" w:rsidR="005C0814" w:rsidRPr="005C0814" w:rsidRDefault="005C0814" w:rsidP="00D37134">
      <w:r w:rsidRPr="005C0814">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7BA8A886" w14:textId="77777777" w:rsidR="005C0814" w:rsidRPr="005C0814" w:rsidRDefault="005C0814" w:rsidP="00D37134"/>
    <w:p w14:paraId="1056220E" w14:textId="77777777" w:rsidR="005C0814" w:rsidRPr="005C0814" w:rsidRDefault="005C0814" w:rsidP="00D37134">
      <w:r w:rsidRPr="005C0814">
        <w:t xml:space="preserve">Izbrani ponudnik mora podpisati in vrniti naročniku pogodbo v roku 10 (desetih) delovnih dni po prejemu s strani naročnika in uporabnika podpisane pogodbe. </w:t>
      </w:r>
    </w:p>
    <w:p w14:paraId="536532D9" w14:textId="77777777" w:rsidR="005C0814" w:rsidRPr="005C0814" w:rsidRDefault="005C0814" w:rsidP="00D37134"/>
    <w:p w14:paraId="6C5C9EC6" w14:textId="77777777" w:rsidR="005C0814" w:rsidRDefault="005C0814" w:rsidP="00D37134">
      <w:r w:rsidRPr="005C0814">
        <w:t>Pogodba se bo pred podpisom vsebinsko prilagodila glede na to, ali bo izbrani ponudnik predložil skupno ponudbo, prijavil sodelovanje podizvajalcev in podobno.</w:t>
      </w:r>
    </w:p>
    <w:p w14:paraId="3843FA02" w14:textId="77777777" w:rsidR="005C0814" w:rsidRDefault="005C0814" w:rsidP="00D37134"/>
    <w:p w14:paraId="22DADDBE" w14:textId="77777777" w:rsidR="00327194" w:rsidRDefault="00327194"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312D79" w14:paraId="6A083AE4" w14:textId="77777777" w:rsidTr="00773F59">
        <w:tc>
          <w:tcPr>
            <w:tcW w:w="4788" w:type="dxa"/>
          </w:tcPr>
          <w:p w14:paraId="417992A6" w14:textId="77777777" w:rsidR="005C0814" w:rsidRPr="00312D79" w:rsidRDefault="005C0814" w:rsidP="00D37134"/>
        </w:tc>
        <w:tc>
          <w:tcPr>
            <w:tcW w:w="4074" w:type="dxa"/>
          </w:tcPr>
          <w:p w14:paraId="5CCE6620" w14:textId="00CDDF35" w:rsidR="00306C78" w:rsidRDefault="00297889" w:rsidP="00306C78">
            <w:pPr>
              <w:jc w:val="center"/>
            </w:pPr>
            <w:r>
              <w:t>Aleš Šabeder</w:t>
            </w:r>
          </w:p>
          <w:p w14:paraId="74F8A0D5" w14:textId="635C6E05" w:rsidR="00297889" w:rsidRPr="00306C78" w:rsidRDefault="00297889" w:rsidP="00306C78">
            <w:pPr>
              <w:jc w:val="center"/>
            </w:pPr>
            <w:r>
              <w:t>direktor</w:t>
            </w:r>
          </w:p>
          <w:p w14:paraId="7530BE7A" w14:textId="77777777" w:rsidR="005C0814" w:rsidRPr="00312D79" w:rsidRDefault="005C0814" w:rsidP="00306C78">
            <w:pPr>
              <w:jc w:val="center"/>
            </w:pPr>
          </w:p>
        </w:tc>
      </w:tr>
    </w:tbl>
    <w:p w14:paraId="58C81E4F" w14:textId="77777777" w:rsidR="005C0814" w:rsidRDefault="005C0814" w:rsidP="00D37134"/>
    <w:p w14:paraId="103FA29B" w14:textId="77777777" w:rsidR="005C0814" w:rsidRDefault="005C0814" w:rsidP="00D37134"/>
    <w:p w14:paraId="744DC8FB" w14:textId="77777777" w:rsidR="005C0814" w:rsidRDefault="005C0814" w:rsidP="00D37134"/>
    <w:p w14:paraId="6724399F" w14:textId="77777777" w:rsidR="005C0814" w:rsidRDefault="005C0814" w:rsidP="00D37134"/>
    <w:p w14:paraId="73C36D16" w14:textId="77777777" w:rsidR="00B822B6" w:rsidRPr="00B822B6" w:rsidRDefault="00B822B6" w:rsidP="00B822B6">
      <w:pPr>
        <w:keepNext/>
        <w:pageBreakBefore/>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val="x-none" w:eastAsia="zh-CN"/>
        </w:rPr>
      </w:pPr>
      <w:bookmarkStart w:id="106" w:name="_Toc508193339"/>
      <w:bookmarkStart w:id="107" w:name="_Toc509411472"/>
      <w:bookmarkStart w:id="108" w:name="_Toc135390235"/>
      <w:bookmarkEnd w:id="0"/>
      <w:bookmarkEnd w:id="95"/>
      <w:bookmarkEnd w:id="96"/>
      <w:bookmarkEnd w:id="97"/>
      <w:bookmarkEnd w:id="98"/>
      <w:bookmarkEnd w:id="99"/>
      <w:bookmarkEnd w:id="100"/>
      <w:bookmarkEnd w:id="101"/>
      <w:bookmarkEnd w:id="102"/>
      <w:r w:rsidRPr="00B822B6">
        <w:rPr>
          <w:rFonts w:cs="Times New Roman"/>
          <w:b/>
          <w:bCs/>
          <w:iCs/>
          <w:sz w:val="24"/>
          <w:szCs w:val="24"/>
          <w:lang w:val="x-none" w:eastAsia="zh-CN"/>
        </w:rPr>
        <w:lastRenderedPageBreak/>
        <w:t>OBRAZEC ŠT. 1 - PONUDBA</w:t>
      </w:r>
      <w:bookmarkEnd w:id="106"/>
      <w:bookmarkEnd w:id="107"/>
      <w:bookmarkEnd w:id="108"/>
    </w:p>
    <w:p w14:paraId="2B3CED83" w14:textId="77777777" w:rsidR="00B822B6" w:rsidRPr="00B822B6" w:rsidRDefault="00B822B6" w:rsidP="00B822B6">
      <w:pPr>
        <w:suppressAutoHyphens/>
        <w:rPr>
          <w:lang w:eastAsia="zh-CN"/>
        </w:rPr>
      </w:pPr>
      <w:r w:rsidRPr="00B822B6">
        <w:rPr>
          <w:lang w:eastAsia="zh-CN"/>
        </w:rPr>
        <w:t>(POJASNILO: Ponudnik mora izpolniti ta ponudbeni obrazec. Opredelitve v tem obrazcu so za ponudnika v celoti in popolnoma obvezujoče, zato naročnik ne bo upošteval morebitnih pridržkov v sami ponudbeni dokumentaciji oziroma dvoumnih pojasnil ponudnika.)</w:t>
      </w:r>
    </w:p>
    <w:p w14:paraId="5B7092A1" w14:textId="77777777" w:rsidR="00B822B6" w:rsidRPr="00B822B6" w:rsidRDefault="00B822B6" w:rsidP="00B822B6">
      <w:pPr>
        <w:suppressAutoHyphens/>
        <w:rPr>
          <w:lang w:eastAsia="zh-CN"/>
        </w:rPr>
      </w:pPr>
    </w:p>
    <w:p w14:paraId="08B614BE" w14:textId="77777777" w:rsidR="00B822B6" w:rsidRPr="00B822B6" w:rsidRDefault="00B822B6" w:rsidP="00B822B6">
      <w:pPr>
        <w:suppressAutoHyphens/>
        <w:rPr>
          <w:bCs/>
          <w:lang w:eastAsia="zh-CN"/>
        </w:rPr>
      </w:pPr>
      <w:r w:rsidRPr="00B822B6">
        <w:rPr>
          <w:lang w:eastAsia="zh-CN"/>
        </w:rPr>
        <w:t>PONUDBA št._____________________</w:t>
      </w:r>
    </w:p>
    <w:p w14:paraId="4C465FDD" w14:textId="77777777" w:rsidR="00B822B6" w:rsidRPr="00B822B6" w:rsidRDefault="00B822B6" w:rsidP="00B822B6">
      <w:pPr>
        <w:suppressAutoHyphens/>
        <w:rPr>
          <w:bCs/>
          <w:lang w:eastAsia="zh-CN"/>
        </w:rPr>
      </w:pPr>
    </w:p>
    <w:tbl>
      <w:tblPr>
        <w:tblW w:w="0" w:type="auto"/>
        <w:tblLayout w:type="fixed"/>
        <w:tblLook w:val="0000" w:firstRow="0" w:lastRow="0" w:firstColumn="0" w:lastColumn="0" w:noHBand="0" w:noVBand="0"/>
      </w:tblPr>
      <w:tblGrid>
        <w:gridCol w:w="2093"/>
        <w:gridCol w:w="6897"/>
      </w:tblGrid>
      <w:tr w:rsidR="00B822B6" w:rsidRPr="00B822B6" w14:paraId="109D6276" w14:textId="77777777" w:rsidTr="007B7F3A">
        <w:tc>
          <w:tcPr>
            <w:tcW w:w="2093" w:type="dxa"/>
            <w:shd w:val="clear" w:color="auto" w:fill="auto"/>
          </w:tcPr>
          <w:p w14:paraId="42D88CE2" w14:textId="77777777" w:rsidR="00B822B6" w:rsidRPr="00B822B6" w:rsidRDefault="00B822B6" w:rsidP="00B822B6">
            <w:pPr>
              <w:suppressAutoHyphens/>
              <w:snapToGrid w:val="0"/>
              <w:rPr>
                <w:lang w:eastAsia="zh-CN"/>
              </w:rPr>
            </w:pPr>
          </w:p>
          <w:p w14:paraId="08A18DA6" w14:textId="77777777" w:rsidR="00B822B6" w:rsidRPr="00B822B6" w:rsidRDefault="00B822B6" w:rsidP="00B822B6">
            <w:pPr>
              <w:suppressAutoHyphens/>
              <w:rPr>
                <w:lang w:eastAsia="zh-CN"/>
              </w:rPr>
            </w:pPr>
            <w:r w:rsidRPr="00B822B6">
              <w:rPr>
                <w:lang w:eastAsia="zh-CN"/>
              </w:rPr>
              <w:t xml:space="preserve">JAVNO NAROČILO: </w:t>
            </w:r>
          </w:p>
        </w:tc>
        <w:tc>
          <w:tcPr>
            <w:tcW w:w="6897" w:type="dxa"/>
            <w:shd w:val="clear" w:color="auto" w:fill="auto"/>
          </w:tcPr>
          <w:p w14:paraId="38C3E116" w14:textId="77777777" w:rsidR="00B822B6" w:rsidRPr="00B822B6" w:rsidRDefault="00B822B6" w:rsidP="00B822B6">
            <w:pPr>
              <w:suppressAutoHyphens/>
              <w:snapToGrid w:val="0"/>
              <w:rPr>
                <w:lang w:eastAsia="zh-CN"/>
              </w:rPr>
            </w:pPr>
          </w:p>
          <w:p w14:paraId="63821646" w14:textId="07F0484B" w:rsidR="00B822B6" w:rsidRPr="00B822B6" w:rsidRDefault="006A5421" w:rsidP="00B822B6">
            <w:pPr>
              <w:suppressAutoHyphens/>
              <w:rPr>
                <w:lang w:eastAsia="zh-CN"/>
              </w:rPr>
            </w:pPr>
            <w:r w:rsidRPr="006679CA">
              <w:rPr>
                <w:b/>
                <w:lang w:eastAsia="zh-CN"/>
              </w:rPr>
              <w:t>Nabava treh naprav za računalniško tomografijo (CT)</w:t>
            </w:r>
            <w:r w:rsidRPr="006A5421">
              <w:rPr>
                <w:b/>
                <w:lang w:eastAsia="zh-CN"/>
              </w:rPr>
              <w:t xml:space="preserve"> </w:t>
            </w:r>
          </w:p>
        </w:tc>
      </w:tr>
      <w:tr w:rsidR="00B822B6" w:rsidRPr="00B822B6" w14:paraId="4FC9CB70" w14:textId="77777777" w:rsidTr="007B7F3A">
        <w:tc>
          <w:tcPr>
            <w:tcW w:w="2093" w:type="dxa"/>
            <w:shd w:val="clear" w:color="auto" w:fill="auto"/>
          </w:tcPr>
          <w:p w14:paraId="00D6F2FB" w14:textId="77777777" w:rsidR="00B822B6" w:rsidRPr="00B822B6" w:rsidRDefault="00B822B6" w:rsidP="00B822B6">
            <w:pPr>
              <w:suppressAutoHyphens/>
              <w:snapToGrid w:val="0"/>
              <w:rPr>
                <w:b/>
                <w:lang w:eastAsia="zh-CN"/>
              </w:rPr>
            </w:pPr>
          </w:p>
          <w:p w14:paraId="51343DCE" w14:textId="77777777" w:rsidR="00B822B6" w:rsidRPr="00B822B6" w:rsidRDefault="00B822B6" w:rsidP="00B822B6">
            <w:pPr>
              <w:suppressAutoHyphens/>
              <w:rPr>
                <w:lang w:eastAsia="zh-CN"/>
              </w:rPr>
            </w:pPr>
            <w:r w:rsidRPr="00B822B6">
              <w:rPr>
                <w:lang w:eastAsia="zh-CN"/>
              </w:rPr>
              <w:t>PONUDNIK:</w:t>
            </w:r>
          </w:p>
        </w:tc>
        <w:tc>
          <w:tcPr>
            <w:tcW w:w="6897" w:type="dxa"/>
            <w:tcBorders>
              <w:bottom w:val="single" w:sz="4" w:space="0" w:color="000000"/>
            </w:tcBorders>
            <w:shd w:val="clear" w:color="auto" w:fill="auto"/>
          </w:tcPr>
          <w:p w14:paraId="5C33F1A2" w14:textId="77777777" w:rsidR="00B822B6" w:rsidRPr="00B822B6" w:rsidRDefault="00B822B6" w:rsidP="00B822B6">
            <w:pPr>
              <w:suppressAutoHyphens/>
              <w:snapToGrid w:val="0"/>
              <w:rPr>
                <w:lang w:eastAsia="zh-CN"/>
              </w:rPr>
            </w:pPr>
          </w:p>
        </w:tc>
      </w:tr>
    </w:tbl>
    <w:p w14:paraId="0B8E5DA2" w14:textId="77777777" w:rsidR="00B822B6" w:rsidRPr="00B822B6" w:rsidRDefault="00B822B6" w:rsidP="00B822B6">
      <w:pPr>
        <w:suppressAutoHyphens/>
        <w:rPr>
          <w:lang w:eastAsia="zh-CN"/>
        </w:rPr>
      </w:pPr>
    </w:p>
    <w:p w14:paraId="6FAAD070" w14:textId="36E200EE" w:rsidR="00B822B6" w:rsidRPr="00B822B6" w:rsidRDefault="00B822B6" w:rsidP="00590B4E">
      <w:pPr>
        <w:numPr>
          <w:ilvl w:val="0"/>
          <w:numId w:val="35"/>
        </w:numPr>
        <w:suppressAutoHyphens/>
        <w:rPr>
          <w:b/>
          <w:lang w:eastAsia="zh-CN"/>
        </w:rPr>
      </w:pPr>
      <w:r w:rsidRPr="00B822B6">
        <w:rPr>
          <w:b/>
          <w:lang w:eastAsia="zh-CN"/>
        </w:rPr>
        <w:t xml:space="preserve">Ponudbena cena za </w:t>
      </w:r>
      <w:r w:rsidR="00327194" w:rsidRPr="00B822B6">
        <w:rPr>
          <w:b/>
          <w:lang w:eastAsia="zh-CN"/>
        </w:rPr>
        <w:t xml:space="preserve">SKLOP </w:t>
      </w:r>
      <w:r w:rsidRPr="00B822B6">
        <w:rPr>
          <w:b/>
          <w:lang w:eastAsia="zh-CN"/>
        </w:rPr>
        <w:t xml:space="preserve">1: Nabava </w:t>
      </w:r>
      <w:r w:rsidR="005258AC">
        <w:rPr>
          <w:b/>
          <w:lang w:eastAsia="zh-CN"/>
        </w:rPr>
        <w:t xml:space="preserve">treh </w:t>
      </w:r>
      <w:r w:rsidRPr="00B822B6">
        <w:rPr>
          <w:b/>
          <w:lang w:eastAsia="zh-CN"/>
        </w:rPr>
        <w:t xml:space="preserve">naprav za računalniško tomografijo (CT): </w:t>
      </w:r>
    </w:p>
    <w:p w14:paraId="070B488F" w14:textId="77777777" w:rsidR="00B822B6" w:rsidRPr="00B822B6" w:rsidRDefault="00B822B6" w:rsidP="00B822B6">
      <w:pPr>
        <w:suppressAutoHyphens/>
        <w:ind w:left="720"/>
        <w:rPr>
          <w:b/>
          <w:lang w:eastAsia="zh-CN"/>
        </w:rPr>
      </w:pPr>
    </w:p>
    <w:p w14:paraId="56EB50C4" w14:textId="77777777" w:rsidR="00B822B6" w:rsidRPr="00B822B6" w:rsidRDefault="00B822B6" w:rsidP="00590B4E">
      <w:pPr>
        <w:numPr>
          <w:ilvl w:val="0"/>
          <w:numId w:val="33"/>
        </w:numPr>
        <w:suppressAutoHyphens/>
        <w:rPr>
          <w:lang w:eastAsia="zh-CN"/>
        </w:rPr>
      </w:pPr>
      <w:r w:rsidRPr="00B822B6">
        <w:rPr>
          <w:lang w:eastAsia="zh-CN"/>
        </w:rPr>
        <w:t>Ponudbena cena brez DDV:</w:t>
      </w:r>
      <w:r w:rsidRPr="00B822B6">
        <w:rPr>
          <w:lang w:eastAsia="zh-CN"/>
        </w:rPr>
        <w:tab/>
      </w:r>
      <w:r w:rsidRPr="00B822B6">
        <w:rPr>
          <w:lang w:eastAsia="zh-CN"/>
        </w:rPr>
        <w:tab/>
      </w:r>
      <w:r w:rsidRPr="00B822B6">
        <w:rPr>
          <w:lang w:eastAsia="zh-CN"/>
        </w:rPr>
        <w:tab/>
      </w:r>
      <w:r w:rsidRPr="00B822B6">
        <w:rPr>
          <w:lang w:eastAsia="zh-CN"/>
        </w:rPr>
        <w:tab/>
        <w:t>…………………………………. EUR</w:t>
      </w:r>
    </w:p>
    <w:p w14:paraId="1C865F99" w14:textId="77777777" w:rsidR="00B822B6" w:rsidRPr="00B822B6" w:rsidRDefault="00B822B6" w:rsidP="00590B4E">
      <w:pPr>
        <w:numPr>
          <w:ilvl w:val="0"/>
          <w:numId w:val="33"/>
        </w:numPr>
        <w:suppressAutoHyphens/>
        <w:rPr>
          <w:lang w:eastAsia="zh-CN"/>
        </w:rPr>
      </w:pPr>
      <w:r w:rsidRPr="00B822B6">
        <w:rPr>
          <w:lang w:eastAsia="zh-CN"/>
        </w:rPr>
        <w:t>Znesek DDV 22%:</w:t>
      </w:r>
      <w:r w:rsidRPr="00B822B6">
        <w:rPr>
          <w:lang w:eastAsia="zh-CN"/>
        </w:rPr>
        <w:tab/>
      </w:r>
      <w:r w:rsidRPr="00B822B6">
        <w:rPr>
          <w:lang w:eastAsia="zh-CN"/>
        </w:rPr>
        <w:tab/>
      </w:r>
      <w:r w:rsidRPr="00B822B6">
        <w:rPr>
          <w:lang w:eastAsia="zh-CN"/>
        </w:rPr>
        <w:tab/>
      </w:r>
      <w:r w:rsidRPr="00B822B6">
        <w:rPr>
          <w:lang w:eastAsia="zh-CN"/>
        </w:rPr>
        <w:tab/>
      </w:r>
      <w:r w:rsidRPr="00B822B6">
        <w:rPr>
          <w:lang w:eastAsia="zh-CN"/>
        </w:rPr>
        <w:tab/>
        <w:t>…………………………………. EUR</w:t>
      </w:r>
    </w:p>
    <w:p w14:paraId="6A0E35BD" w14:textId="77777777" w:rsidR="00670093" w:rsidRDefault="00B822B6" w:rsidP="00590B4E">
      <w:pPr>
        <w:numPr>
          <w:ilvl w:val="0"/>
          <w:numId w:val="33"/>
        </w:numPr>
        <w:suppressAutoHyphens/>
        <w:rPr>
          <w:lang w:eastAsia="zh-CN"/>
        </w:rPr>
      </w:pPr>
      <w:r w:rsidRPr="00B822B6">
        <w:rPr>
          <w:lang w:eastAsia="zh-CN"/>
        </w:rPr>
        <w:t>Skupna ponudbena c</w:t>
      </w:r>
      <w:r w:rsidR="00012F00">
        <w:rPr>
          <w:lang w:eastAsia="zh-CN"/>
        </w:rPr>
        <w:t>ena z DDV:</w:t>
      </w:r>
      <w:r w:rsidR="00012F00">
        <w:rPr>
          <w:lang w:eastAsia="zh-CN"/>
        </w:rPr>
        <w:tab/>
        <w:t xml:space="preserve"> </w:t>
      </w:r>
      <w:r w:rsidR="00012F00">
        <w:rPr>
          <w:lang w:eastAsia="zh-CN"/>
        </w:rPr>
        <w:tab/>
      </w:r>
      <w:r w:rsidR="00012F00">
        <w:rPr>
          <w:lang w:eastAsia="zh-CN"/>
        </w:rPr>
        <w:tab/>
        <w:t>…………………………………. EUR</w:t>
      </w:r>
    </w:p>
    <w:p w14:paraId="3E30869A" w14:textId="77777777" w:rsidR="00670093" w:rsidRPr="00B822B6" w:rsidRDefault="00670093" w:rsidP="00B822B6">
      <w:pPr>
        <w:suppressAutoHyphens/>
        <w:rPr>
          <w:lang w:eastAsia="zh-CN"/>
        </w:rPr>
      </w:pPr>
    </w:p>
    <w:p w14:paraId="66A88DD8" w14:textId="77777777" w:rsidR="00B822B6" w:rsidRPr="00B822B6" w:rsidRDefault="00B822B6" w:rsidP="00B822B6">
      <w:pPr>
        <w:suppressAutoHyphens/>
        <w:rPr>
          <w:lang w:eastAsia="zh-CN"/>
        </w:rPr>
      </w:pPr>
      <w:bookmarkStart w:id="109" w:name="OLE_LINK1"/>
      <w:r w:rsidRPr="00B822B6">
        <w:rPr>
          <w:lang w:eastAsia="zh-CN"/>
        </w:rPr>
        <w:t>Cena mora biti nespremenljiva in mora vključevati vse stroške povezane z realizacijo naročila, vse po načelu »ključ v roke«.</w:t>
      </w:r>
      <w:bookmarkEnd w:id="109"/>
      <w:r w:rsidRPr="00B822B6">
        <w:rPr>
          <w:lang w:eastAsia="zh-CN"/>
        </w:rPr>
        <w:t xml:space="preserve"> </w:t>
      </w:r>
      <w:r w:rsidRPr="00B822B6">
        <w:rPr>
          <w:szCs w:val="24"/>
          <w:lang w:eastAsia="zh-CN"/>
        </w:rPr>
        <w:t xml:space="preserve">Vse cene morajo biti izražene v evrih (EUR). DDV mora biti prikazan posebej, v skladu z obrazcem ponudbe. </w:t>
      </w:r>
      <w:r w:rsidRPr="00B822B6">
        <w:rPr>
          <w:lang w:eastAsia="zh-CN"/>
        </w:rPr>
        <w:t>V navedeni ceni so upoštevane tudi vse olajšave in vsi popusti.</w:t>
      </w:r>
    </w:p>
    <w:p w14:paraId="6B5697BE" w14:textId="77777777" w:rsidR="00B822B6" w:rsidRPr="00B822B6" w:rsidRDefault="00B822B6" w:rsidP="00B822B6">
      <w:pPr>
        <w:suppressAutoHyphens/>
        <w:rPr>
          <w:lang w:eastAsia="zh-CN"/>
        </w:rPr>
      </w:pPr>
    </w:p>
    <w:p w14:paraId="74085306" w14:textId="77777777" w:rsidR="00B822B6" w:rsidRPr="00B822B6" w:rsidRDefault="00B822B6" w:rsidP="00B822B6">
      <w:pPr>
        <w:suppressAutoHyphens/>
        <w:rPr>
          <w:rFonts w:eastAsia="Arial"/>
          <w:lang w:eastAsia="zh-CN"/>
        </w:rPr>
      </w:pPr>
      <w:r w:rsidRPr="00B822B6">
        <w:rPr>
          <w:lang w:eastAsia="zh-CN"/>
        </w:rPr>
        <w:t xml:space="preserve">V ponudbeno ceno je vključeno tudi »popolno« preventivno in izredno vzdrževanje opreme, ki ga bo izbrani izvajalec zagotavljal v času vsaj 24 mesečnega garancijskega roka. </w:t>
      </w:r>
    </w:p>
    <w:p w14:paraId="7E6608E2" w14:textId="77777777" w:rsidR="00B822B6" w:rsidRPr="00B822B6" w:rsidRDefault="00B822B6" w:rsidP="00B822B6">
      <w:pPr>
        <w:suppressAutoHyphens/>
        <w:rPr>
          <w:b/>
          <w:lang w:eastAsia="zh-CN"/>
        </w:rPr>
      </w:pPr>
      <w:r w:rsidRPr="00B822B6">
        <w:rPr>
          <w:rFonts w:eastAsia="Arial"/>
          <w:lang w:eastAsia="zh-CN"/>
        </w:rPr>
        <w:t xml:space="preserve">        </w:t>
      </w:r>
    </w:p>
    <w:p w14:paraId="2B6FC21C" w14:textId="149BDBD1" w:rsidR="00B822B6" w:rsidRPr="00B822B6" w:rsidRDefault="00B822B6" w:rsidP="00590B4E">
      <w:pPr>
        <w:numPr>
          <w:ilvl w:val="0"/>
          <w:numId w:val="35"/>
        </w:numPr>
        <w:suppressAutoHyphens/>
        <w:rPr>
          <w:b/>
          <w:lang w:eastAsia="zh-CN"/>
        </w:rPr>
      </w:pPr>
      <w:r w:rsidRPr="00B822B6">
        <w:rPr>
          <w:b/>
          <w:lang w:eastAsia="zh-CN"/>
        </w:rPr>
        <w:t>Ponudbena cena</w:t>
      </w:r>
      <w:r w:rsidR="00547B5F">
        <w:rPr>
          <w:b/>
          <w:lang w:eastAsia="zh-CN"/>
        </w:rPr>
        <w:t xml:space="preserve"> </w:t>
      </w:r>
      <w:r w:rsidRPr="00B822B6">
        <w:rPr>
          <w:b/>
          <w:lang w:eastAsia="zh-CN"/>
        </w:rPr>
        <w:t xml:space="preserve">za </w:t>
      </w:r>
      <w:r w:rsidR="00327194" w:rsidRPr="00B822B6">
        <w:rPr>
          <w:b/>
          <w:lang w:eastAsia="zh-CN"/>
        </w:rPr>
        <w:t xml:space="preserve">SKLOP </w:t>
      </w:r>
      <w:r w:rsidRPr="00B822B6">
        <w:rPr>
          <w:b/>
          <w:lang w:eastAsia="zh-CN"/>
        </w:rPr>
        <w:t>2: Vzdrževanje opreme</w:t>
      </w:r>
      <w:r w:rsidR="00670093">
        <w:rPr>
          <w:b/>
          <w:lang w:eastAsia="zh-CN"/>
        </w:rPr>
        <w:t xml:space="preserve"> z</w:t>
      </w:r>
      <w:r w:rsidRPr="00B822B6">
        <w:rPr>
          <w:b/>
          <w:lang w:eastAsia="zh-CN"/>
        </w:rPr>
        <w:t xml:space="preserve">a dobo 6 let po preteku garancijskega roka: </w:t>
      </w:r>
    </w:p>
    <w:p w14:paraId="79767752" w14:textId="77777777" w:rsidR="00B822B6" w:rsidRPr="00B822B6" w:rsidRDefault="00B822B6" w:rsidP="00B822B6">
      <w:pPr>
        <w:suppressAutoHyphens/>
        <w:ind w:left="720"/>
        <w:rPr>
          <w:b/>
          <w:lang w:eastAsia="zh-CN"/>
        </w:rPr>
      </w:pPr>
    </w:p>
    <w:p w14:paraId="50CC8C1C" w14:textId="77777777" w:rsidR="00B822B6" w:rsidRPr="00B822B6" w:rsidRDefault="00B822B6" w:rsidP="00590B4E">
      <w:pPr>
        <w:numPr>
          <w:ilvl w:val="0"/>
          <w:numId w:val="34"/>
        </w:numPr>
        <w:suppressAutoHyphens/>
        <w:rPr>
          <w:lang w:eastAsia="zh-CN"/>
        </w:rPr>
      </w:pPr>
      <w:r w:rsidRPr="00B822B6">
        <w:rPr>
          <w:lang w:eastAsia="zh-CN"/>
        </w:rPr>
        <w:t>Zn</w:t>
      </w:r>
      <w:r>
        <w:rPr>
          <w:lang w:eastAsia="zh-CN"/>
        </w:rPr>
        <w:t>esek na leto</w:t>
      </w:r>
      <w:r w:rsidR="003F4284">
        <w:rPr>
          <w:lang w:eastAsia="zh-CN"/>
        </w:rPr>
        <w:t xml:space="preserve"> </w:t>
      </w:r>
      <w:r>
        <w:rPr>
          <w:lang w:eastAsia="zh-CN"/>
        </w:rPr>
        <w:t>brez DDV ………… x 6</w:t>
      </w:r>
      <w:r w:rsidRPr="00B822B6">
        <w:rPr>
          <w:lang w:eastAsia="zh-CN"/>
        </w:rPr>
        <w:t xml:space="preserve"> let = skupaj  </w:t>
      </w:r>
      <w:r w:rsidRPr="00B822B6">
        <w:rPr>
          <w:lang w:eastAsia="zh-CN"/>
        </w:rPr>
        <w:tab/>
        <w:t>…………………………………. EUR</w:t>
      </w:r>
    </w:p>
    <w:p w14:paraId="5227E9CF" w14:textId="77777777" w:rsidR="00B822B6" w:rsidRPr="00B822B6" w:rsidRDefault="00B822B6" w:rsidP="00590B4E">
      <w:pPr>
        <w:numPr>
          <w:ilvl w:val="0"/>
          <w:numId w:val="33"/>
        </w:numPr>
        <w:suppressAutoHyphens/>
        <w:rPr>
          <w:lang w:eastAsia="zh-CN"/>
        </w:rPr>
      </w:pPr>
      <w:r w:rsidRPr="00B822B6">
        <w:rPr>
          <w:lang w:eastAsia="zh-CN"/>
        </w:rPr>
        <w:t>Znesek DDV 22% skupaj:</w:t>
      </w:r>
      <w:r w:rsidRPr="00B822B6">
        <w:rPr>
          <w:lang w:eastAsia="zh-CN"/>
        </w:rPr>
        <w:tab/>
      </w:r>
      <w:r w:rsidRPr="00B822B6">
        <w:rPr>
          <w:lang w:eastAsia="zh-CN"/>
        </w:rPr>
        <w:tab/>
      </w:r>
      <w:r w:rsidRPr="00B822B6">
        <w:rPr>
          <w:lang w:eastAsia="zh-CN"/>
        </w:rPr>
        <w:tab/>
      </w:r>
      <w:r w:rsidRPr="00B822B6">
        <w:rPr>
          <w:lang w:eastAsia="zh-CN"/>
        </w:rPr>
        <w:tab/>
        <w:t>…………………………………. EUR</w:t>
      </w:r>
    </w:p>
    <w:p w14:paraId="604189A8" w14:textId="77777777" w:rsidR="00B822B6" w:rsidRPr="00B822B6" w:rsidRDefault="00B822B6" w:rsidP="00590B4E">
      <w:pPr>
        <w:numPr>
          <w:ilvl w:val="0"/>
          <w:numId w:val="33"/>
        </w:numPr>
        <w:suppressAutoHyphens/>
        <w:rPr>
          <w:lang w:eastAsia="zh-CN"/>
        </w:rPr>
      </w:pPr>
      <w:r w:rsidRPr="00B822B6">
        <w:rPr>
          <w:lang w:eastAsia="zh-CN"/>
        </w:rPr>
        <w:t>Skupna ponudbena cena z DDV:</w:t>
      </w:r>
      <w:r w:rsidRPr="00B822B6">
        <w:rPr>
          <w:lang w:eastAsia="zh-CN"/>
        </w:rPr>
        <w:tab/>
        <w:t xml:space="preserve"> </w:t>
      </w:r>
      <w:r w:rsidRPr="00B822B6">
        <w:rPr>
          <w:lang w:eastAsia="zh-CN"/>
        </w:rPr>
        <w:tab/>
      </w:r>
      <w:r w:rsidRPr="00B822B6">
        <w:rPr>
          <w:lang w:eastAsia="zh-CN"/>
        </w:rPr>
        <w:tab/>
        <w:t>…………………………………. EUR</w:t>
      </w:r>
    </w:p>
    <w:p w14:paraId="4D4ADB9B" w14:textId="77777777" w:rsidR="00B822B6" w:rsidRPr="00B822B6" w:rsidRDefault="00B822B6" w:rsidP="00B822B6">
      <w:pPr>
        <w:suppressAutoHyphens/>
        <w:ind w:left="720"/>
        <w:rPr>
          <w:b/>
          <w:lang w:eastAsia="zh-CN"/>
        </w:rPr>
      </w:pPr>
      <w:r w:rsidRPr="00B822B6">
        <w:rPr>
          <w:lang w:eastAsia="zh-CN"/>
        </w:rPr>
        <w:tab/>
      </w:r>
    </w:p>
    <w:p w14:paraId="4BD7A086" w14:textId="77777777" w:rsidR="00B822B6" w:rsidRPr="00B822B6" w:rsidRDefault="00B822B6" w:rsidP="00590B4E">
      <w:pPr>
        <w:numPr>
          <w:ilvl w:val="0"/>
          <w:numId w:val="35"/>
        </w:numPr>
        <w:suppressAutoHyphens/>
        <w:rPr>
          <w:b/>
          <w:lang w:eastAsia="zh-CN"/>
        </w:rPr>
      </w:pPr>
      <w:r w:rsidRPr="00B822B6">
        <w:rPr>
          <w:b/>
          <w:lang w:eastAsia="zh-CN"/>
        </w:rPr>
        <w:t>SKUPNA PONUDBENA CENA (</w:t>
      </w:r>
      <w:r w:rsidR="00413A12">
        <w:rPr>
          <w:b/>
          <w:lang w:eastAsia="zh-CN"/>
        </w:rPr>
        <w:t xml:space="preserve">SKUPNA </w:t>
      </w:r>
      <w:r w:rsidRPr="00B822B6">
        <w:rPr>
          <w:b/>
          <w:lang w:eastAsia="zh-CN"/>
        </w:rPr>
        <w:t>VREDNOST SKLOP 1+ SKUPNA VREDNOST SKLOP 2):</w:t>
      </w:r>
    </w:p>
    <w:p w14:paraId="2A361F01" w14:textId="77777777" w:rsidR="00B822B6" w:rsidRPr="00B822B6" w:rsidRDefault="00B822B6" w:rsidP="00B822B6">
      <w:pPr>
        <w:suppressAutoHyphens/>
        <w:ind w:left="720"/>
        <w:rPr>
          <w:b/>
          <w:lang w:eastAsia="zh-CN"/>
        </w:rPr>
      </w:pPr>
    </w:p>
    <w:p w14:paraId="79503989" w14:textId="77777777" w:rsidR="00B822B6" w:rsidRPr="00B822B6" w:rsidRDefault="00B822B6" w:rsidP="00590B4E">
      <w:pPr>
        <w:numPr>
          <w:ilvl w:val="0"/>
          <w:numId w:val="34"/>
        </w:numPr>
        <w:suppressAutoHyphens/>
        <w:rPr>
          <w:lang w:eastAsia="zh-CN"/>
        </w:rPr>
      </w:pPr>
      <w:r w:rsidRPr="00B822B6">
        <w:rPr>
          <w:lang w:eastAsia="zh-CN"/>
        </w:rPr>
        <w:t>Znesek (brez DDV) skupaj:</w:t>
      </w:r>
      <w:r w:rsidRPr="00B822B6">
        <w:rPr>
          <w:lang w:eastAsia="zh-CN"/>
        </w:rPr>
        <w:tab/>
      </w:r>
      <w:r w:rsidRPr="00B822B6">
        <w:rPr>
          <w:lang w:eastAsia="zh-CN"/>
        </w:rPr>
        <w:tab/>
      </w:r>
      <w:r w:rsidRPr="00B822B6">
        <w:rPr>
          <w:lang w:eastAsia="zh-CN"/>
        </w:rPr>
        <w:tab/>
      </w:r>
      <w:r w:rsidRPr="00B822B6">
        <w:rPr>
          <w:lang w:eastAsia="zh-CN"/>
        </w:rPr>
        <w:tab/>
        <w:t>…………………………………. EUR</w:t>
      </w:r>
    </w:p>
    <w:p w14:paraId="15BC2440" w14:textId="77777777" w:rsidR="00B822B6" w:rsidRPr="00B822B6" w:rsidRDefault="00B822B6" w:rsidP="00590B4E">
      <w:pPr>
        <w:numPr>
          <w:ilvl w:val="0"/>
          <w:numId w:val="33"/>
        </w:numPr>
        <w:suppressAutoHyphens/>
        <w:rPr>
          <w:lang w:eastAsia="zh-CN"/>
        </w:rPr>
      </w:pPr>
      <w:r w:rsidRPr="00B822B6">
        <w:rPr>
          <w:lang w:eastAsia="zh-CN"/>
        </w:rPr>
        <w:t>Znesek DDV 22% skupaj:</w:t>
      </w:r>
      <w:r w:rsidRPr="00B822B6">
        <w:rPr>
          <w:lang w:eastAsia="zh-CN"/>
        </w:rPr>
        <w:tab/>
      </w:r>
      <w:r w:rsidRPr="00B822B6">
        <w:rPr>
          <w:lang w:eastAsia="zh-CN"/>
        </w:rPr>
        <w:tab/>
      </w:r>
      <w:r w:rsidRPr="00B822B6">
        <w:rPr>
          <w:lang w:eastAsia="zh-CN"/>
        </w:rPr>
        <w:tab/>
      </w:r>
      <w:r w:rsidRPr="00B822B6">
        <w:rPr>
          <w:lang w:eastAsia="zh-CN"/>
        </w:rPr>
        <w:tab/>
        <w:t>…………………………………. EUR</w:t>
      </w:r>
    </w:p>
    <w:p w14:paraId="20ADB5F0" w14:textId="346FF2A8" w:rsidR="0033453D" w:rsidRPr="00547B5F" w:rsidRDefault="00B822B6" w:rsidP="00B822B6">
      <w:pPr>
        <w:numPr>
          <w:ilvl w:val="0"/>
          <w:numId w:val="33"/>
        </w:numPr>
        <w:suppressAutoHyphens/>
        <w:rPr>
          <w:b/>
          <w:lang w:eastAsia="zh-CN"/>
        </w:rPr>
      </w:pPr>
      <w:r w:rsidRPr="00B822B6">
        <w:rPr>
          <w:lang w:eastAsia="zh-CN"/>
        </w:rPr>
        <w:t>Skupna ponudbena cena z DDV:</w:t>
      </w:r>
      <w:r w:rsidRPr="00B822B6">
        <w:rPr>
          <w:lang w:eastAsia="zh-CN"/>
        </w:rPr>
        <w:tab/>
        <w:t xml:space="preserve"> </w:t>
      </w:r>
      <w:r w:rsidRPr="00B822B6">
        <w:rPr>
          <w:lang w:eastAsia="zh-CN"/>
        </w:rPr>
        <w:tab/>
      </w:r>
      <w:r w:rsidRPr="00B822B6">
        <w:rPr>
          <w:lang w:eastAsia="zh-CN"/>
        </w:rPr>
        <w:tab/>
        <w:t>…………………………………. EUR</w:t>
      </w:r>
    </w:p>
    <w:p w14:paraId="27D4C1C4" w14:textId="77777777" w:rsidR="0033453D" w:rsidRPr="00B822B6" w:rsidRDefault="0033453D" w:rsidP="00B822B6">
      <w:pPr>
        <w:suppressAutoHyphens/>
        <w:rPr>
          <w:b/>
          <w:lang w:eastAsia="zh-CN"/>
        </w:rPr>
      </w:pPr>
    </w:p>
    <w:p w14:paraId="6D9EFB70" w14:textId="77777777" w:rsidR="00B822B6" w:rsidRPr="00B822B6" w:rsidRDefault="00B822B6" w:rsidP="00590B4E">
      <w:pPr>
        <w:numPr>
          <w:ilvl w:val="0"/>
          <w:numId w:val="35"/>
        </w:numPr>
        <w:suppressAutoHyphens/>
        <w:rPr>
          <w:b/>
          <w:lang w:eastAsia="zh-CN"/>
        </w:rPr>
      </w:pPr>
      <w:r w:rsidRPr="00B822B6">
        <w:rPr>
          <w:b/>
          <w:lang w:eastAsia="zh-CN"/>
        </w:rPr>
        <w:t>IZPOLNJEVANJE DODATNIH TEHNIČNIH KRITERIJEV V OKVIRU MERIL:</w:t>
      </w:r>
    </w:p>
    <w:p w14:paraId="0720F56C" w14:textId="77777777" w:rsidR="00B822B6" w:rsidRPr="00B822B6" w:rsidRDefault="00B822B6" w:rsidP="00B822B6">
      <w:pPr>
        <w:suppressAutoHyphens/>
        <w:rPr>
          <w:b/>
          <w:lang w:eastAsia="zh-CN"/>
        </w:rPr>
      </w:pPr>
    </w:p>
    <w:p w14:paraId="1673DBEC" w14:textId="77777777" w:rsidR="00B822B6" w:rsidRPr="00B822B6" w:rsidRDefault="00B822B6" w:rsidP="00590B4E">
      <w:pPr>
        <w:widowControl w:val="0"/>
        <w:numPr>
          <w:ilvl w:val="0"/>
          <w:numId w:val="36"/>
        </w:numPr>
        <w:suppressAutoHyphens/>
        <w:spacing w:line="240" w:lineRule="auto"/>
        <w:jc w:val="left"/>
        <w:rPr>
          <w:b/>
          <w:lang w:eastAsia="zh-CN"/>
        </w:rPr>
      </w:pPr>
      <w:r>
        <w:rPr>
          <w:b/>
          <w:lang w:eastAsia="zh-CN"/>
        </w:rPr>
        <w:t>CT NAPRAVA</w:t>
      </w:r>
    </w:p>
    <w:p w14:paraId="75C89C3C" w14:textId="77777777" w:rsidR="00B822B6" w:rsidRPr="00B822B6" w:rsidRDefault="00B822B6" w:rsidP="00B822B6">
      <w:pPr>
        <w:widowControl w:val="0"/>
        <w:suppressAutoHyphens/>
        <w:spacing w:line="240" w:lineRule="auto"/>
        <w:ind w:left="360"/>
        <w:rPr>
          <w:b/>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992"/>
        <w:gridCol w:w="1450"/>
        <w:gridCol w:w="1669"/>
      </w:tblGrid>
      <w:tr w:rsidR="00B822B6" w:rsidRPr="00B822B6" w14:paraId="6BFD71D1" w14:textId="77777777" w:rsidTr="007B7F3A">
        <w:tc>
          <w:tcPr>
            <w:tcW w:w="4394" w:type="dxa"/>
            <w:shd w:val="clear" w:color="auto" w:fill="auto"/>
          </w:tcPr>
          <w:p w14:paraId="2C1EB025" w14:textId="77777777" w:rsidR="00B822B6" w:rsidRPr="00B822B6" w:rsidRDefault="00B822B6" w:rsidP="00B822B6">
            <w:pPr>
              <w:suppressAutoHyphens/>
              <w:spacing w:before="60" w:after="60"/>
              <w:rPr>
                <w:b/>
                <w:lang w:eastAsia="zh-CN"/>
              </w:rPr>
            </w:pPr>
            <w:r w:rsidRPr="00B822B6">
              <w:rPr>
                <w:b/>
                <w:lang w:eastAsia="zh-CN"/>
              </w:rPr>
              <w:t>TOČKUJE SE:</w:t>
            </w:r>
          </w:p>
        </w:tc>
        <w:tc>
          <w:tcPr>
            <w:tcW w:w="992" w:type="dxa"/>
            <w:shd w:val="clear" w:color="auto" w:fill="auto"/>
          </w:tcPr>
          <w:p w14:paraId="30584925" w14:textId="77777777" w:rsidR="00B822B6" w:rsidRPr="00B822B6" w:rsidRDefault="00B822B6" w:rsidP="00B822B6">
            <w:pPr>
              <w:suppressAutoHyphens/>
              <w:spacing w:before="60" w:after="60"/>
              <w:rPr>
                <w:b/>
                <w:lang w:eastAsia="zh-CN"/>
              </w:rPr>
            </w:pPr>
            <w:r w:rsidRPr="00B822B6">
              <w:rPr>
                <w:b/>
                <w:lang w:eastAsia="zh-CN"/>
              </w:rPr>
              <w:t>ŠT. TOČK</w:t>
            </w:r>
          </w:p>
        </w:tc>
        <w:tc>
          <w:tcPr>
            <w:tcW w:w="1450" w:type="dxa"/>
          </w:tcPr>
          <w:p w14:paraId="45FAD1C7" w14:textId="77777777" w:rsidR="00B822B6" w:rsidRPr="00B822B6" w:rsidRDefault="00B822B6" w:rsidP="00B822B6">
            <w:pPr>
              <w:suppressAutoHyphens/>
              <w:spacing w:before="60" w:after="60"/>
              <w:rPr>
                <w:b/>
                <w:lang w:eastAsia="zh-CN"/>
              </w:rPr>
            </w:pPr>
            <w:r w:rsidRPr="00B822B6">
              <w:rPr>
                <w:b/>
                <w:lang w:eastAsia="zh-CN"/>
              </w:rPr>
              <w:t>IZPOLNJUJE</w:t>
            </w:r>
          </w:p>
          <w:p w14:paraId="424EA81E" w14:textId="77777777" w:rsidR="00B822B6" w:rsidRPr="00B822B6" w:rsidRDefault="00B822B6" w:rsidP="00B822B6">
            <w:pPr>
              <w:suppressAutoHyphens/>
              <w:spacing w:before="60" w:after="60"/>
              <w:rPr>
                <w:b/>
                <w:lang w:eastAsia="zh-CN"/>
              </w:rPr>
            </w:pPr>
            <w:r w:rsidRPr="00B822B6">
              <w:rPr>
                <w:b/>
                <w:lang w:eastAsia="zh-CN"/>
              </w:rPr>
              <w:t>DA/NE</w:t>
            </w:r>
          </w:p>
        </w:tc>
        <w:tc>
          <w:tcPr>
            <w:tcW w:w="1669" w:type="dxa"/>
          </w:tcPr>
          <w:p w14:paraId="5E946528" w14:textId="77777777" w:rsidR="00B822B6" w:rsidRPr="00B822B6" w:rsidRDefault="00B822B6" w:rsidP="00B822B6">
            <w:pPr>
              <w:suppressAutoHyphens/>
              <w:spacing w:before="60" w:after="60"/>
              <w:rPr>
                <w:b/>
                <w:lang w:eastAsia="zh-CN"/>
              </w:rPr>
            </w:pPr>
            <w:r w:rsidRPr="00B822B6">
              <w:rPr>
                <w:b/>
                <w:lang w:eastAsia="zh-CN"/>
              </w:rPr>
              <w:t>DOKAZILO RAZVIDNO NA</w:t>
            </w:r>
          </w:p>
          <w:p w14:paraId="7DF99CB3" w14:textId="77777777" w:rsidR="00B822B6" w:rsidRPr="00B822B6" w:rsidRDefault="00B822B6" w:rsidP="00B822B6">
            <w:pPr>
              <w:suppressAutoHyphens/>
              <w:spacing w:before="60" w:after="60"/>
              <w:rPr>
                <w:b/>
                <w:lang w:eastAsia="zh-CN"/>
              </w:rPr>
            </w:pPr>
            <w:r w:rsidRPr="00B822B6">
              <w:rPr>
                <w:b/>
                <w:lang w:eastAsia="zh-CN"/>
              </w:rPr>
              <w:t>STRANI PONUDBE</w:t>
            </w:r>
          </w:p>
        </w:tc>
      </w:tr>
      <w:tr w:rsidR="0033453D" w:rsidRPr="00B822B6" w14:paraId="47A60477" w14:textId="77777777" w:rsidTr="004925C8">
        <w:tc>
          <w:tcPr>
            <w:tcW w:w="4394" w:type="dxa"/>
            <w:shd w:val="clear" w:color="auto" w:fill="auto"/>
            <w:vAlign w:val="center"/>
          </w:tcPr>
          <w:p w14:paraId="75044340" w14:textId="08939F19" w:rsidR="0033453D" w:rsidRPr="0033453D" w:rsidRDefault="0033453D" w:rsidP="004925C8">
            <w:pPr>
              <w:rPr>
                <w:b/>
              </w:rPr>
            </w:pPr>
            <w:r>
              <w:t>Velikost odprtine gantry-ja</w:t>
            </w:r>
          </w:p>
        </w:tc>
        <w:tc>
          <w:tcPr>
            <w:tcW w:w="992" w:type="dxa"/>
            <w:shd w:val="clear" w:color="auto" w:fill="auto"/>
            <w:vAlign w:val="center"/>
          </w:tcPr>
          <w:p w14:paraId="3F94F6D8" w14:textId="14302382" w:rsidR="0033453D" w:rsidRPr="00B822B6" w:rsidRDefault="0033453D" w:rsidP="004925C8">
            <w:pPr>
              <w:suppressAutoHyphens/>
              <w:spacing w:before="60" w:after="60"/>
              <w:jc w:val="center"/>
              <w:rPr>
                <w:lang w:eastAsia="zh-CN"/>
              </w:rPr>
            </w:pPr>
            <w:r>
              <w:rPr>
                <w:lang w:eastAsia="zh-CN"/>
              </w:rPr>
              <w:t>5</w:t>
            </w:r>
          </w:p>
        </w:tc>
        <w:tc>
          <w:tcPr>
            <w:tcW w:w="1450" w:type="dxa"/>
          </w:tcPr>
          <w:p w14:paraId="50CE9B67" w14:textId="77777777" w:rsidR="0033453D" w:rsidRPr="00B822B6" w:rsidRDefault="0033453D" w:rsidP="0033453D">
            <w:pPr>
              <w:suppressAutoHyphens/>
              <w:spacing w:before="60" w:after="60"/>
              <w:jc w:val="right"/>
              <w:rPr>
                <w:lang w:eastAsia="zh-CN"/>
              </w:rPr>
            </w:pPr>
          </w:p>
        </w:tc>
        <w:tc>
          <w:tcPr>
            <w:tcW w:w="1669" w:type="dxa"/>
          </w:tcPr>
          <w:p w14:paraId="212C9D94" w14:textId="77777777" w:rsidR="0033453D" w:rsidRPr="00B822B6" w:rsidRDefault="0033453D" w:rsidP="0033453D">
            <w:pPr>
              <w:suppressAutoHyphens/>
              <w:spacing w:before="60" w:after="60"/>
              <w:jc w:val="right"/>
              <w:rPr>
                <w:lang w:eastAsia="zh-CN"/>
              </w:rPr>
            </w:pPr>
          </w:p>
        </w:tc>
      </w:tr>
      <w:tr w:rsidR="0033453D" w:rsidRPr="00B822B6" w14:paraId="79EED1A7" w14:textId="77777777" w:rsidTr="004925C8">
        <w:tc>
          <w:tcPr>
            <w:tcW w:w="4394" w:type="dxa"/>
            <w:shd w:val="clear" w:color="auto" w:fill="auto"/>
            <w:vAlign w:val="center"/>
          </w:tcPr>
          <w:p w14:paraId="470630EE" w14:textId="224B2D78" w:rsidR="0033453D" w:rsidRPr="0033453D" w:rsidRDefault="0033453D" w:rsidP="004925C8">
            <w:pPr>
              <w:rPr>
                <w:b/>
              </w:rPr>
            </w:pPr>
            <w:r>
              <w:t>Odvajanje toplote iz CT sistema</w:t>
            </w:r>
          </w:p>
        </w:tc>
        <w:tc>
          <w:tcPr>
            <w:tcW w:w="992" w:type="dxa"/>
            <w:shd w:val="clear" w:color="auto" w:fill="auto"/>
            <w:vAlign w:val="center"/>
          </w:tcPr>
          <w:p w14:paraId="53900349" w14:textId="0018F633" w:rsidR="0033453D" w:rsidRPr="00B822B6" w:rsidRDefault="0033453D" w:rsidP="004925C8">
            <w:pPr>
              <w:suppressAutoHyphens/>
              <w:jc w:val="center"/>
              <w:rPr>
                <w:lang w:eastAsia="zh-CN"/>
              </w:rPr>
            </w:pPr>
            <w:r>
              <w:rPr>
                <w:lang w:eastAsia="zh-CN"/>
              </w:rPr>
              <w:t>10</w:t>
            </w:r>
          </w:p>
        </w:tc>
        <w:tc>
          <w:tcPr>
            <w:tcW w:w="1450" w:type="dxa"/>
          </w:tcPr>
          <w:p w14:paraId="56DAE5C7" w14:textId="77777777" w:rsidR="0033453D" w:rsidRPr="00B822B6" w:rsidRDefault="0033453D" w:rsidP="0033453D">
            <w:pPr>
              <w:suppressAutoHyphens/>
              <w:jc w:val="right"/>
              <w:rPr>
                <w:lang w:eastAsia="zh-CN"/>
              </w:rPr>
            </w:pPr>
          </w:p>
        </w:tc>
        <w:tc>
          <w:tcPr>
            <w:tcW w:w="1669" w:type="dxa"/>
          </w:tcPr>
          <w:p w14:paraId="26ADF077" w14:textId="77777777" w:rsidR="0033453D" w:rsidRPr="00B822B6" w:rsidRDefault="0033453D" w:rsidP="0033453D">
            <w:pPr>
              <w:suppressAutoHyphens/>
              <w:jc w:val="right"/>
              <w:rPr>
                <w:lang w:eastAsia="zh-CN"/>
              </w:rPr>
            </w:pPr>
          </w:p>
        </w:tc>
      </w:tr>
      <w:tr w:rsidR="0033453D" w:rsidRPr="00B822B6" w14:paraId="3F59389E" w14:textId="77777777" w:rsidTr="004925C8">
        <w:tc>
          <w:tcPr>
            <w:tcW w:w="4394" w:type="dxa"/>
            <w:shd w:val="clear" w:color="auto" w:fill="auto"/>
            <w:vAlign w:val="center"/>
          </w:tcPr>
          <w:p w14:paraId="59EDFE5C" w14:textId="2C31CA75" w:rsidR="0033453D" w:rsidRPr="0033453D" w:rsidRDefault="0033453D" w:rsidP="004925C8">
            <w:pPr>
              <w:rPr>
                <w:b/>
              </w:rPr>
            </w:pPr>
            <w:r>
              <w:lastRenderedPageBreak/>
              <w:t>Aparat mora omogočati čim večjo volumsko hitrost zajemanja</w:t>
            </w:r>
          </w:p>
        </w:tc>
        <w:tc>
          <w:tcPr>
            <w:tcW w:w="992" w:type="dxa"/>
            <w:shd w:val="clear" w:color="auto" w:fill="auto"/>
            <w:vAlign w:val="center"/>
          </w:tcPr>
          <w:p w14:paraId="1A43F1A8" w14:textId="77777777" w:rsidR="0033453D" w:rsidRPr="00B822B6" w:rsidRDefault="0033453D" w:rsidP="004925C8">
            <w:pPr>
              <w:suppressAutoHyphens/>
              <w:jc w:val="center"/>
              <w:rPr>
                <w:lang w:eastAsia="zh-CN"/>
              </w:rPr>
            </w:pPr>
            <w:r>
              <w:rPr>
                <w:lang w:eastAsia="zh-CN"/>
              </w:rPr>
              <w:t>1</w:t>
            </w:r>
          </w:p>
        </w:tc>
        <w:tc>
          <w:tcPr>
            <w:tcW w:w="1450" w:type="dxa"/>
          </w:tcPr>
          <w:p w14:paraId="3B9A7287" w14:textId="77777777" w:rsidR="0033453D" w:rsidRPr="00B822B6" w:rsidRDefault="0033453D" w:rsidP="0033453D">
            <w:pPr>
              <w:suppressAutoHyphens/>
              <w:jc w:val="right"/>
              <w:rPr>
                <w:lang w:eastAsia="zh-CN"/>
              </w:rPr>
            </w:pPr>
          </w:p>
        </w:tc>
        <w:tc>
          <w:tcPr>
            <w:tcW w:w="1669" w:type="dxa"/>
          </w:tcPr>
          <w:p w14:paraId="2F287D3C" w14:textId="77777777" w:rsidR="0033453D" w:rsidRPr="00B822B6" w:rsidRDefault="0033453D" w:rsidP="0033453D">
            <w:pPr>
              <w:suppressAutoHyphens/>
              <w:jc w:val="right"/>
              <w:rPr>
                <w:lang w:eastAsia="zh-CN"/>
              </w:rPr>
            </w:pPr>
          </w:p>
        </w:tc>
      </w:tr>
      <w:tr w:rsidR="0033453D" w:rsidRPr="00B822B6" w14:paraId="1D8088EC" w14:textId="77777777" w:rsidTr="004925C8">
        <w:tc>
          <w:tcPr>
            <w:tcW w:w="4394" w:type="dxa"/>
            <w:shd w:val="clear" w:color="auto" w:fill="auto"/>
            <w:vAlign w:val="center"/>
          </w:tcPr>
          <w:p w14:paraId="5CDDECB9" w14:textId="5DFBE0A7" w:rsidR="0033453D" w:rsidRPr="0033453D" w:rsidRDefault="0033453D" w:rsidP="004925C8">
            <w:pPr>
              <w:pBdr>
                <w:top w:val="nil"/>
                <w:left w:val="nil"/>
                <w:bottom w:val="nil"/>
                <w:right w:val="nil"/>
                <w:between w:val="nil"/>
              </w:pBdr>
              <w:rPr>
                <w:b/>
              </w:rPr>
            </w:pPr>
            <w:r>
              <w:t>Možnost lateralnega pomika mize</w:t>
            </w:r>
          </w:p>
        </w:tc>
        <w:tc>
          <w:tcPr>
            <w:tcW w:w="992" w:type="dxa"/>
            <w:shd w:val="clear" w:color="auto" w:fill="auto"/>
            <w:vAlign w:val="center"/>
          </w:tcPr>
          <w:p w14:paraId="48CF618E" w14:textId="1EF5632A" w:rsidR="0033453D" w:rsidRDefault="0033453D" w:rsidP="004925C8">
            <w:pPr>
              <w:suppressAutoHyphens/>
              <w:jc w:val="center"/>
              <w:rPr>
                <w:lang w:eastAsia="zh-CN"/>
              </w:rPr>
            </w:pPr>
            <w:r>
              <w:rPr>
                <w:lang w:eastAsia="zh-CN"/>
              </w:rPr>
              <w:t>2</w:t>
            </w:r>
          </w:p>
        </w:tc>
        <w:tc>
          <w:tcPr>
            <w:tcW w:w="1450" w:type="dxa"/>
          </w:tcPr>
          <w:p w14:paraId="56DE5116" w14:textId="77777777" w:rsidR="0033453D" w:rsidRPr="00B822B6" w:rsidRDefault="0033453D" w:rsidP="0033453D">
            <w:pPr>
              <w:suppressAutoHyphens/>
              <w:jc w:val="right"/>
              <w:rPr>
                <w:lang w:eastAsia="zh-CN"/>
              </w:rPr>
            </w:pPr>
          </w:p>
        </w:tc>
        <w:tc>
          <w:tcPr>
            <w:tcW w:w="1669" w:type="dxa"/>
          </w:tcPr>
          <w:p w14:paraId="29D9A44B" w14:textId="77777777" w:rsidR="0033453D" w:rsidRPr="00B822B6" w:rsidRDefault="0033453D" w:rsidP="0033453D">
            <w:pPr>
              <w:suppressAutoHyphens/>
              <w:jc w:val="right"/>
              <w:rPr>
                <w:lang w:eastAsia="zh-CN"/>
              </w:rPr>
            </w:pPr>
          </w:p>
        </w:tc>
      </w:tr>
      <w:tr w:rsidR="0033453D" w:rsidRPr="00B822B6" w14:paraId="13EB530A" w14:textId="77777777" w:rsidTr="004925C8">
        <w:tc>
          <w:tcPr>
            <w:tcW w:w="4394" w:type="dxa"/>
            <w:shd w:val="clear" w:color="auto" w:fill="auto"/>
            <w:vAlign w:val="center"/>
          </w:tcPr>
          <w:p w14:paraId="671177A2" w14:textId="09F9ABB2" w:rsidR="0033453D" w:rsidRPr="0033453D" w:rsidRDefault="0033453D" w:rsidP="004925C8">
            <w:pPr>
              <w:rPr>
                <w:b/>
              </w:rPr>
            </w:pPr>
            <w:r>
              <w:t>CT aparat omogoča nastavljanje napetosti v korakih po 10 kV v celotnem razponu nastavitve, ki jo aparat omogoča</w:t>
            </w:r>
          </w:p>
        </w:tc>
        <w:tc>
          <w:tcPr>
            <w:tcW w:w="992" w:type="dxa"/>
            <w:shd w:val="clear" w:color="auto" w:fill="auto"/>
            <w:vAlign w:val="center"/>
          </w:tcPr>
          <w:p w14:paraId="24278102" w14:textId="0434AB11" w:rsidR="0033453D" w:rsidRDefault="0033453D" w:rsidP="004925C8">
            <w:pPr>
              <w:suppressAutoHyphens/>
              <w:jc w:val="center"/>
              <w:rPr>
                <w:lang w:eastAsia="zh-CN"/>
              </w:rPr>
            </w:pPr>
            <w:r>
              <w:rPr>
                <w:lang w:eastAsia="zh-CN"/>
              </w:rPr>
              <w:t>3</w:t>
            </w:r>
          </w:p>
        </w:tc>
        <w:tc>
          <w:tcPr>
            <w:tcW w:w="1450" w:type="dxa"/>
          </w:tcPr>
          <w:p w14:paraId="1A8CE692" w14:textId="77777777" w:rsidR="0033453D" w:rsidRPr="00B822B6" w:rsidRDefault="0033453D" w:rsidP="0033453D">
            <w:pPr>
              <w:suppressAutoHyphens/>
              <w:jc w:val="right"/>
              <w:rPr>
                <w:lang w:eastAsia="zh-CN"/>
              </w:rPr>
            </w:pPr>
          </w:p>
        </w:tc>
        <w:tc>
          <w:tcPr>
            <w:tcW w:w="1669" w:type="dxa"/>
          </w:tcPr>
          <w:p w14:paraId="2A763566" w14:textId="77777777" w:rsidR="0033453D" w:rsidRPr="00B822B6" w:rsidRDefault="0033453D" w:rsidP="0033453D">
            <w:pPr>
              <w:suppressAutoHyphens/>
              <w:jc w:val="right"/>
              <w:rPr>
                <w:lang w:eastAsia="zh-CN"/>
              </w:rPr>
            </w:pPr>
          </w:p>
        </w:tc>
      </w:tr>
      <w:tr w:rsidR="0033453D" w:rsidRPr="00B822B6" w14:paraId="1468CE10" w14:textId="77777777" w:rsidTr="004925C8">
        <w:tc>
          <w:tcPr>
            <w:tcW w:w="4394" w:type="dxa"/>
            <w:shd w:val="clear" w:color="auto" w:fill="auto"/>
            <w:vAlign w:val="center"/>
          </w:tcPr>
          <w:p w14:paraId="45DD56F6" w14:textId="391C0E97" w:rsidR="0033453D" w:rsidRPr="0033453D" w:rsidRDefault="0033453D" w:rsidP="004925C8">
            <w:pPr>
              <w:rPr>
                <w:b/>
              </w:rPr>
            </w:pPr>
            <w:r>
              <w:t>Število projekcij na eno rotacijo: CT sistem omogoča zajem čim večjega števila projekcij na eno rotacijo</w:t>
            </w:r>
          </w:p>
        </w:tc>
        <w:tc>
          <w:tcPr>
            <w:tcW w:w="992" w:type="dxa"/>
            <w:shd w:val="clear" w:color="auto" w:fill="auto"/>
            <w:vAlign w:val="center"/>
          </w:tcPr>
          <w:p w14:paraId="575DFB46" w14:textId="333DDA97" w:rsidR="0033453D" w:rsidRDefault="0033453D" w:rsidP="004925C8">
            <w:pPr>
              <w:suppressAutoHyphens/>
              <w:jc w:val="center"/>
              <w:rPr>
                <w:lang w:eastAsia="zh-CN"/>
              </w:rPr>
            </w:pPr>
            <w:r>
              <w:rPr>
                <w:lang w:eastAsia="zh-CN"/>
              </w:rPr>
              <w:t>3</w:t>
            </w:r>
          </w:p>
        </w:tc>
        <w:tc>
          <w:tcPr>
            <w:tcW w:w="1450" w:type="dxa"/>
          </w:tcPr>
          <w:p w14:paraId="4B7D9973" w14:textId="77777777" w:rsidR="0033453D" w:rsidRPr="00B822B6" w:rsidRDefault="0033453D" w:rsidP="0033453D">
            <w:pPr>
              <w:suppressAutoHyphens/>
              <w:jc w:val="right"/>
              <w:rPr>
                <w:lang w:eastAsia="zh-CN"/>
              </w:rPr>
            </w:pPr>
          </w:p>
        </w:tc>
        <w:tc>
          <w:tcPr>
            <w:tcW w:w="1669" w:type="dxa"/>
          </w:tcPr>
          <w:p w14:paraId="2C74B5A2" w14:textId="77777777" w:rsidR="0033453D" w:rsidRPr="00B822B6" w:rsidRDefault="0033453D" w:rsidP="0033453D">
            <w:pPr>
              <w:suppressAutoHyphens/>
              <w:jc w:val="right"/>
              <w:rPr>
                <w:lang w:eastAsia="zh-CN"/>
              </w:rPr>
            </w:pPr>
          </w:p>
        </w:tc>
      </w:tr>
      <w:tr w:rsidR="0033453D" w:rsidRPr="00B822B6" w14:paraId="06D86862" w14:textId="77777777" w:rsidTr="004925C8">
        <w:tc>
          <w:tcPr>
            <w:tcW w:w="4394" w:type="dxa"/>
            <w:shd w:val="clear" w:color="auto" w:fill="auto"/>
            <w:vAlign w:val="center"/>
          </w:tcPr>
          <w:p w14:paraId="13B5F6DC" w14:textId="046880F7" w:rsidR="0033453D" w:rsidRPr="0033453D" w:rsidRDefault="0033453D" w:rsidP="004925C8">
            <w:pPr>
              <w:rPr>
                <w:b/>
              </w:rPr>
            </w:pPr>
            <w:r>
              <w:t>Avtomatska modulacija toka v x, y in z smeri, glede na premik mize, v realnem času in v načinu slikanja z dvema energijama</w:t>
            </w:r>
          </w:p>
        </w:tc>
        <w:tc>
          <w:tcPr>
            <w:tcW w:w="992" w:type="dxa"/>
            <w:shd w:val="clear" w:color="auto" w:fill="auto"/>
            <w:vAlign w:val="center"/>
          </w:tcPr>
          <w:p w14:paraId="46CC0E7E" w14:textId="6E98E4AC" w:rsidR="0033453D" w:rsidRDefault="0033453D" w:rsidP="004925C8">
            <w:pPr>
              <w:suppressAutoHyphens/>
              <w:jc w:val="center"/>
              <w:rPr>
                <w:lang w:eastAsia="zh-CN"/>
              </w:rPr>
            </w:pPr>
            <w:r>
              <w:rPr>
                <w:lang w:eastAsia="zh-CN"/>
              </w:rPr>
              <w:t>2</w:t>
            </w:r>
          </w:p>
        </w:tc>
        <w:tc>
          <w:tcPr>
            <w:tcW w:w="1450" w:type="dxa"/>
          </w:tcPr>
          <w:p w14:paraId="1D54D6EF" w14:textId="77777777" w:rsidR="0033453D" w:rsidRPr="00B822B6" w:rsidRDefault="0033453D" w:rsidP="0033453D">
            <w:pPr>
              <w:suppressAutoHyphens/>
              <w:jc w:val="right"/>
              <w:rPr>
                <w:lang w:eastAsia="zh-CN"/>
              </w:rPr>
            </w:pPr>
          </w:p>
        </w:tc>
        <w:tc>
          <w:tcPr>
            <w:tcW w:w="1669" w:type="dxa"/>
          </w:tcPr>
          <w:p w14:paraId="5AC65C86" w14:textId="77777777" w:rsidR="0033453D" w:rsidRPr="00B822B6" w:rsidRDefault="0033453D" w:rsidP="0033453D">
            <w:pPr>
              <w:suppressAutoHyphens/>
              <w:jc w:val="right"/>
              <w:rPr>
                <w:lang w:eastAsia="zh-CN"/>
              </w:rPr>
            </w:pPr>
          </w:p>
        </w:tc>
      </w:tr>
      <w:tr w:rsidR="0033453D" w:rsidRPr="00B822B6" w14:paraId="336DC7D3" w14:textId="77777777" w:rsidTr="004925C8">
        <w:tc>
          <w:tcPr>
            <w:tcW w:w="4394" w:type="dxa"/>
            <w:shd w:val="clear" w:color="auto" w:fill="auto"/>
            <w:vAlign w:val="center"/>
          </w:tcPr>
          <w:p w14:paraId="37293A10" w14:textId="3828297F" w:rsidR="0033453D" w:rsidRPr="0033453D" w:rsidRDefault="0033453D" w:rsidP="004925C8">
            <w:pPr>
              <w:rPr>
                <w:b/>
              </w:rPr>
            </w:pPr>
            <w:r>
              <w:t>Sistem s kontrolo bitja srca v realnem času, s tem da pri prospektivnem slikanju srca uporablja avtomatiko AEC</w:t>
            </w:r>
          </w:p>
        </w:tc>
        <w:tc>
          <w:tcPr>
            <w:tcW w:w="992" w:type="dxa"/>
            <w:shd w:val="clear" w:color="auto" w:fill="auto"/>
            <w:vAlign w:val="center"/>
          </w:tcPr>
          <w:p w14:paraId="43A55613" w14:textId="77777777" w:rsidR="0033453D" w:rsidRDefault="0033453D" w:rsidP="004925C8">
            <w:pPr>
              <w:suppressAutoHyphens/>
              <w:jc w:val="center"/>
              <w:rPr>
                <w:lang w:eastAsia="zh-CN"/>
              </w:rPr>
            </w:pPr>
            <w:r>
              <w:rPr>
                <w:lang w:eastAsia="zh-CN"/>
              </w:rPr>
              <w:t>1</w:t>
            </w:r>
          </w:p>
        </w:tc>
        <w:tc>
          <w:tcPr>
            <w:tcW w:w="1450" w:type="dxa"/>
          </w:tcPr>
          <w:p w14:paraId="38E3DDB6" w14:textId="77777777" w:rsidR="0033453D" w:rsidRPr="00B822B6" w:rsidRDefault="0033453D" w:rsidP="0033453D">
            <w:pPr>
              <w:suppressAutoHyphens/>
              <w:jc w:val="right"/>
              <w:rPr>
                <w:lang w:eastAsia="zh-CN"/>
              </w:rPr>
            </w:pPr>
          </w:p>
        </w:tc>
        <w:tc>
          <w:tcPr>
            <w:tcW w:w="1669" w:type="dxa"/>
          </w:tcPr>
          <w:p w14:paraId="18BD5B8C" w14:textId="77777777" w:rsidR="0033453D" w:rsidRPr="00B822B6" w:rsidRDefault="0033453D" w:rsidP="0033453D">
            <w:pPr>
              <w:suppressAutoHyphens/>
              <w:jc w:val="right"/>
              <w:rPr>
                <w:lang w:eastAsia="zh-CN"/>
              </w:rPr>
            </w:pPr>
          </w:p>
        </w:tc>
      </w:tr>
      <w:tr w:rsidR="0033453D" w:rsidRPr="00B822B6" w14:paraId="2F5FFC9A" w14:textId="77777777" w:rsidTr="004925C8">
        <w:tc>
          <w:tcPr>
            <w:tcW w:w="4394" w:type="dxa"/>
            <w:shd w:val="clear" w:color="auto" w:fill="auto"/>
            <w:vAlign w:val="center"/>
          </w:tcPr>
          <w:p w14:paraId="1597CBD0" w14:textId="77CCB597" w:rsidR="0033453D" w:rsidRPr="0033453D" w:rsidRDefault="0033453D" w:rsidP="004925C8">
            <w:pPr>
              <w:rPr>
                <w:b/>
              </w:rPr>
            </w:pPr>
            <w:r>
              <w:t>Rekonstrukcija slik s FOV večjim od 50 cm</w:t>
            </w:r>
          </w:p>
        </w:tc>
        <w:tc>
          <w:tcPr>
            <w:tcW w:w="992" w:type="dxa"/>
            <w:shd w:val="clear" w:color="auto" w:fill="auto"/>
            <w:vAlign w:val="center"/>
          </w:tcPr>
          <w:p w14:paraId="7B729C16" w14:textId="4C3F010D" w:rsidR="0033453D" w:rsidRDefault="0033453D" w:rsidP="004925C8">
            <w:pPr>
              <w:suppressAutoHyphens/>
              <w:jc w:val="center"/>
              <w:rPr>
                <w:lang w:eastAsia="zh-CN"/>
              </w:rPr>
            </w:pPr>
            <w:r>
              <w:rPr>
                <w:lang w:eastAsia="zh-CN"/>
              </w:rPr>
              <w:t>2</w:t>
            </w:r>
          </w:p>
        </w:tc>
        <w:tc>
          <w:tcPr>
            <w:tcW w:w="1450" w:type="dxa"/>
          </w:tcPr>
          <w:p w14:paraId="76DAFAAA" w14:textId="77777777" w:rsidR="0033453D" w:rsidRPr="00B822B6" w:rsidRDefault="0033453D" w:rsidP="0033453D">
            <w:pPr>
              <w:suppressAutoHyphens/>
              <w:jc w:val="right"/>
              <w:rPr>
                <w:lang w:eastAsia="zh-CN"/>
              </w:rPr>
            </w:pPr>
          </w:p>
        </w:tc>
        <w:tc>
          <w:tcPr>
            <w:tcW w:w="1669" w:type="dxa"/>
          </w:tcPr>
          <w:p w14:paraId="49CF4391" w14:textId="77777777" w:rsidR="0033453D" w:rsidRPr="00B822B6" w:rsidRDefault="0033453D" w:rsidP="0033453D">
            <w:pPr>
              <w:suppressAutoHyphens/>
              <w:jc w:val="right"/>
              <w:rPr>
                <w:lang w:eastAsia="zh-CN"/>
              </w:rPr>
            </w:pPr>
          </w:p>
        </w:tc>
      </w:tr>
      <w:tr w:rsidR="0033453D" w:rsidRPr="00B822B6" w14:paraId="3CE984F4" w14:textId="77777777" w:rsidTr="004925C8">
        <w:tc>
          <w:tcPr>
            <w:tcW w:w="4394" w:type="dxa"/>
            <w:shd w:val="clear" w:color="auto" w:fill="auto"/>
            <w:vAlign w:val="center"/>
          </w:tcPr>
          <w:p w14:paraId="106A5B24" w14:textId="035F5480" w:rsidR="0033453D" w:rsidRPr="0033453D" w:rsidRDefault="0033453D" w:rsidP="004925C8">
            <w:pPr>
              <w:rPr>
                <w:b/>
              </w:rPr>
            </w:pPr>
            <w:r>
              <w:t>Deep learning rekonstrukcija</w:t>
            </w:r>
            <w:r w:rsidR="00552140">
              <w:t xml:space="preserve"> </w:t>
            </w:r>
            <w:r>
              <w:t>(umetna inteligenca)</w:t>
            </w:r>
          </w:p>
        </w:tc>
        <w:tc>
          <w:tcPr>
            <w:tcW w:w="992" w:type="dxa"/>
            <w:shd w:val="clear" w:color="auto" w:fill="auto"/>
            <w:vAlign w:val="center"/>
          </w:tcPr>
          <w:p w14:paraId="5B373A96" w14:textId="77777777" w:rsidR="0033453D" w:rsidRDefault="0033453D" w:rsidP="004925C8">
            <w:pPr>
              <w:suppressAutoHyphens/>
              <w:jc w:val="center"/>
              <w:rPr>
                <w:lang w:eastAsia="zh-CN"/>
              </w:rPr>
            </w:pPr>
            <w:r>
              <w:rPr>
                <w:lang w:eastAsia="zh-CN"/>
              </w:rPr>
              <w:t>1</w:t>
            </w:r>
          </w:p>
        </w:tc>
        <w:tc>
          <w:tcPr>
            <w:tcW w:w="1450" w:type="dxa"/>
          </w:tcPr>
          <w:p w14:paraId="70CF6368" w14:textId="77777777" w:rsidR="0033453D" w:rsidRPr="00B822B6" w:rsidRDefault="0033453D" w:rsidP="0033453D">
            <w:pPr>
              <w:suppressAutoHyphens/>
              <w:jc w:val="right"/>
              <w:rPr>
                <w:lang w:eastAsia="zh-CN"/>
              </w:rPr>
            </w:pPr>
          </w:p>
        </w:tc>
        <w:tc>
          <w:tcPr>
            <w:tcW w:w="1669" w:type="dxa"/>
          </w:tcPr>
          <w:p w14:paraId="5F258198" w14:textId="77777777" w:rsidR="0033453D" w:rsidRPr="00B822B6" w:rsidRDefault="0033453D" w:rsidP="0033453D">
            <w:pPr>
              <w:suppressAutoHyphens/>
              <w:jc w:val="right"/>
              <w:rPr>
                <w:lang w:eastAsia="zh-CN"/>
              </w:rPr>
            </w:pPr>
          </w:p>
        </w:tc>
      </w:tr>
    </w:tbl>
    <w:p w14:paraId="2010C221" w14:textId="77777777" w:rsidR="0033453D" w:rsidRPr="00B822B6" w:rsidRDefault="0033453D" w:rsidP="00B822B6">
      <w:pPr>
        <w:suppressAutoHyphens/>
        <w:rPr>
          <w:b/>
          <w:lang w:eastAsia="zh-CN"/>
        </w:rPr>
      </w:pPr>
    </w:p>
    <w:p w14:paraId="3B023C8C" w14:textId="77777777" w:rsidR="00B822B6" w:rsidRPr="00B822B6" w:rsidRDefault="00B822B6" w:rsidP="00B822B6">
      <w:pPr>
        <w:suppressAutoHyphens/>
        <w:rPr>
          <w:b/>
          <w:lang w:eastAsia="zh-CN"/>
        </w:rPr>
      </w:pPr>
      <w:r w:rsidRPr="00B822B6">
        <w:rPr>
          <w:b/>
          <w:lang w:eastAsia="zh-CN"/>
        </w:rPr>
        <w:t>SKUPNO ŠTEVILO DODATNIH TOČK V OKVIRU IZPOLNJEVANJA DODATNIH TEHNIČNIH KRITERIJEV</w:t>
      </w:r>
      <w:r w:rsidRPr="00B822B6">
        <w:rPr>
          <w:b/>
          <w:vertAlign w:val="superscript"/>
          <w:lang w:eastAsia="zh-CN"/>
        </w:rPr>
        <w:footnoteReference w:id="1"/>
      </w:r>
      <w:r w:rsidRPr="00B822B6">
        <w:rPr>
          <w:b/>
          <w:lang w:eastAsia="zh-CN"/>
        </w:rPr>
        <w:t xml:space="preserve"> (seštevek števila točk za kriterije, ki jih ponudnik izpolnjuje): _________________</w:t>
      </w:r>
    </w:p>
    <w:p w14:paraId="5FD9A7E4" w14:textId="77777777" w:rsidR="00B822B6" w:rsidRPr="00B822B6" w:rsidRDefault="00B822B6" w:rsidP="00B822B6">
      <w:pPr>
        <w:suppressAutoHyphens/>
        <w:rPr>
          <w:b/>
          <w:lang w:eastAsia="zh-CN"/>
        </w:rPr>
      </w:pPr>
    </w:p>
    <w:p w14:paraId="3C0AB849" w14:textId="77777777" w:rsidR="00B822B6" w:rsidRPr="00B822B6" w:rsidRDefault="00B822B6" w:rsidP="00B822B6">
      <w:pPr>
        <w:suppressAutoHyphens/>
        <w:rPr>
          <w:b/>
          <w:lang w:eastAsia="zh-CN"/>
        </w:rPr>
      </w:pPr>
    </w:p>
    <w:p w14:paraId="024C95ED" w14:textId="77777777" w:rsidR="00B822B6" w:rsidRPr="00B822B6" w:rsidRDefault="00B822B6" w:rsidP="00B822B6">
      <w:pPr>
        <w:suppressAutoHyphens/>
        <w:rPr>
          <w:b/>
          <w:lang w:eastAsia="zh-CN"/>
        </w:rPr>
      </w:pPr>
    </w:p>
    <w:p w14:paraId="4F204A90" w14:textId="77777777" w:rsidR="00B822B6" w:rsidRPr="00B822B6" w:rsidRDefault="00B822B6" w:rsidP="00B822B6">
      <w:pPr>
        <w:suppressAutoHyphens/>
        <w:rPr>
          <w:rFonts w:eastAsia="Arial"/>
          <w:lang w:eastAsia="zh-CN"/>
        </w:rPr>
      </w:pPr>
      <w:r w:rsidRPr="00B822B6">
        <w:rPr>
          <w:b/>
          <w:lang w:eastAsia="zh-CN"/>
        </w:rPr>
        <w:t xml:space="preserve">Veljavnost ponudbe je najmanj 120 dni šteto od dneva za javno odpiranje ponudb. </w:t>
      </w:r>
    </w:p>
    <w:p w14:paraId="24D94943" w14:textId="77777777" w:rsidR="00B822B6" w:rsidRPr="00B822B6" w:rsidRDefault="00B822B6" w:rsidP="00B822B6">
      <w:pPr>
        <w:suppressAutoHyphens/>
        <w:rPr>
          <w:color w:val="FF0000"/>
          <w:lang w:eastAsia="zh-CN"/>
        </w:rPr>
      </w:pPr>
      <w:r w:rsidRPr="00B822B6">
        <w:rPr>
          <w:rFonts w:eastAsia="Arial"/>
          <w:lang w:eastAsia="zh-CN"/>
        </w:rPr>
        <w:t xml:space="preserve">                                                          </w:t>
      </w:r>
    </w:p>
    <w:p w14:paraId="3EDC5CBE" w14:textId="77777777" w:rsidR="00B822B6" w:rsidRPr="00B822B6" w:rsidRDefault="00B822B6" w:rsidP="00B822B6">
      <w:pPr>
        <w:suppressAutoHyphens/>
        <w:rPr>
          <w:color w:val="FF0000"/>
          <w:lang w:eastAsia="zh-CN"/>
        </w:rPr>
      </w:pPr>
    </w:p>
    <w:tbl>
      <w:tblPr>
        <w:tblW w:w="0" w:type="auto"/>
        <w:tblLayout w:type="fixed"/>
        <w:tblLook w:val="0000" w:firstRow="0" w:lastRow="0" w:firstColumn="0" w:lastColumn="0" w:noHBand="0" w:noVBand="0"/>
      </w:tblPr>
      <w:tblGrid>
        <w:gridCol w:w="4361"/>
        <w:gridCol w:w="4361"/>
      </w:tblGrid>
      <w:tr w:rsidR="00B822B6" w:rsidRPr="00B822B6" w14:paraId="781537D6" w14:textId="77777777" w:rsidTr="007B7F3A">
        <w:trPr>
          <w:cantSplit/>
        </w:trPr>
        <w:tc>
          <w:tcPr>
            <w:tcW w:w="4361" w:type="dxa"/>
            <w:shd w:val="clear" w:color="auto" w:fill="auto"/>
          </w:tcPr>
          <w:p w14:paraId="26DEB0DA" w14:textId="77777777" w:rsidR="00B822B6" w:rsidRPr="00B822B6" w:rsidRDefault="00B822B6" w:rsidP="00B822B6">
            <w:pPr>
              <w:suppressAutoHyphens/>
              <w:rPr>
                <w:lang w:eastAsia="zh-CN"/>
              </w:rPr>
            </w:pPr>
          </w:p>
        </w:tc>
        <w:tc>
          <w:tcPr>
            <w:tcW w:w="4361" w:type="dxa"/>
            <w:shd w:val="clear" w:color="auto" w:fill="auto"/>
          </w:tcPr>
          <w:p w14:paraId="48336E24" w14:textId="77777777" w:rsidR="00B822B6" w:rsidRPr="00B822B6" w:rsidRDefault="00863D8E" w:rsidP="00B822B6">
            <w:pPr>
              <w:suppressAutoHyphens/>
              <w:rPr>
                <w:lang w:eastAsia="zh-CN"/>
              </w:rPr>
            </w:pPr>
            <w:r>
              <w:rPr>
                <w:lang w:eastAsia="zh-CN"/>
              </w:rPr>
              <w:t>P</w:t>
            </w:r>
            <w:r w:rsidR="00B822B6" w:rsidRPr="00B822B6">
              <w:rPr>
                <w:lang w:eastAsia="zh-CN"/>
              </w:rPr>
              <w:t xml:space="preserve">odpis </w:t>
            </w:r>
            <w:r>
              <w:rPr>
                <w:lang w:eastAsia="zh-CN"/>
              </w:rPr>
              <w:t>zastopnika/</w:t>
            </w:r>
            <w:r w:rsidR="005759A4">
              <w:rPr>
                <w:lang w:eastAsia="zh-CN"/>
              </w:rPr>
              <w:t xml:space="preserve">pooblaščene osebe ponudnika: </w:t>
            </w:r>
          </w:p>
        </w:tc>
      </w:tr>
      <w:tr w:rsidR="00B822B6" w:rsidRPr="00B822B6" w14:paraId="3D9648D6" w14:textId="77777777" w:rsidTr="007B7F3A">
        <w:trPr>
          <w:cantSplit/>
        </w:trPr>
        <w:tc>
          <w:tcPr>
            <w:tcW w:w="4361" w:type="dxa"/>
            <w:shd w:val="clear" w:color="auto" w:fill="auto"/>
          </w:tcPr>
          <w:p w14:paraId="610C07FF" w14:textId="77777777" w:rsidR="00B822B6" w:rsidRPr="00B822B6" w:rsidRDefault="00B822B6" w:rsidP="00B822B6">
            <w:pPr>
              <w:suppressAutoHyphens/>
              <w:rPr>
                <w:lang w:eastAsia="zh-CN"/>
              </w:rPr>
            </w:pPr>
          </w:p>
        </w:tc>
        <w:tc>
          <w:tcPr>
            <w:tcW w:w="4361" w:type="dxa"/>
            <w:shd w:val="clear" w:color="auto" w:fill="auto"/>
          </w:tcPr>
          <w:p w14:paraId="259BBA33" w14:textId="77777777" w:rsidR="005759A4" w:rsidRDefault="005759A4" w:rsidP="00B822B6">
            <w:pPr>
              <w:suppressAutoHyphens/>
              <w:rPr>
                <w:lang w:eastAsia="zh-CN"/>
              </w:rPr>
            </w:pPr>
          </w:p>
          <w:p w14:paraId="6242F3F7" w14:textId="77777777" w:rsidR="00B822B6" w:rsidRPr="00B822B6" w:rsidRDefault="00B822B6" w:rsidP="00B822B6">
            <w:pPr>
              <w:suppressAutoHyphens/>
              <w:rPr>
                <w:lang w:eastAsia="zh-CN"/>
              </w:rPr>
            </w:pPr>
            <w:r w:rsidRPr="00B822B6">
              <w:rPr>
                <w:lang w:eastAsia="zh-CN"/>
              </w:rPr>
              <w:t>________________________________</w:t>
            </w:r>
          </w:p>
        </w:tc>
      </w:tr>
    </w:tbl>
    <w:p w14:paraId="4975081E" w14:textId="77777777" w:rsidR="00620EF7" w:rsidRDefault="00620EF7" w:rsidP="00D37134"/>
    <w:p w14:paraId="29C54097" w14:textId="77777777" w:rsidR="00620EF7" w:rsidRDefault="00620EF7" w:rsidP="00D37134"/>
    <w:p w14:paraId="0F4BA498" w14:textId="77777777" w:rsidR="00620EF7" w:rsidRDefault="00620EF7" w:rsidP="00D37134"/>
    <w:p w14:paraId="63F6167C" w14:textId="77777777" w:rsidR="00C26673" w:rsidRDefault="00B822B6" w:rsidP="00D37134">
      <w:r>
        <w:br w:type="page"/>
      </w:r>
    </w:p>
    <w:p w14:paraId="72C986E2" w14:textId="77777777" w:rsidR="000600C7" w:rsidRPr="00C57BCE" w:rsidRDefault="00516579" w:rsidP="000C44CA">
      <w:pPr>
        <w:pStyle w:val="n2"/>
        <w:rPr>
          <w:lang w:val="sl-SI"/>
        </w:rPr>
      </w:pPr>
      <w:bookmarkStart w:id="110" w:name="_Toc135390236"/>
      <w:r>
        <w:lastRenderedPageBreak/>
        <w:t>OBRAZEC ŠT. 2</w:t>
      </w:r>
      <w:r w:rsidR="0089119D">
        <w:rPr>
          <w:lang w:val="sl-SI"/>
        </w:rPr>
        <w:t xml:space="preserve"> - </w:t>
      </w:r>
      <w:r w:rsidR="005722C2">
        <w:t xml:space="preserve">SOGLASJE </w:t>
      </w:r>
      <w:r w:rsidR="00863D8E">
        <w:rPr>
          <w:lang w:val="sl-SI"/>
        </w:rPr>
        <w:t xml:space="preserve">/ IZJAVA </w:t>
      </w:r>
      <w:r w:rsidR="005722C2">
        <w:t>PODIZVAJALCA</w:t>
      </w:r>
      <w:r w:rsidR="00863D8E">
        <w:rPr>
          <w:lang w:val="sl-SI"/>
        </w:rPr>
        <w:t xml:space="preserve"> O NEPOSREDNEM PLAČILU</w:t>
      </w:r>
      <w:bookmarkEnd w:id="110"/>
    </w:p>
    <w:p w14:paraId="38488543" w14:textId="77777777" w:rsidR="00594F70" w:rsidRDefault="00594F70" w:rsidP="00D37134"/>
    <w:p w14:paraId="512D2A3D" w14:textId="77777777" w:rsidR="007F71F8" w:rsidRDefault="007F71F8" w:rsidP="00D37134"/>
    <w:tbl>
      <w:tblPr>
        <w:tblW w:w="0" w:type="auto"/>
        <w:tblLook w:val="04A0" w:firstRow="1" w:lastRow="0" w:firstColumn="1" w:lastColumn="0" w:noHBand="0" w:noVBand="1"/>
      </w:tblPr>
      <w:tblGrid>
        <w:gridCol w:w="3127"/>
        <w:gridCol w:w="5943"/>
      </w:tblGrid>
      <w:tr w:rsidR="00863D8E" w:rsidRPr="00304D54" w14:paraId="58FF77E5" w14:textId="77777777" w:rsidTr="00FA3C52">
        <w:tc>
          <w:tcPr>
            <w:tcW w:w="3227" w:type="dxa"/>
            <w:shd w:val="clear" w:color="auto" w:fill="auto"/>
          </w:tcPr>
          <w:p w14:paraId="4CBA4A44" w14:textId="77777777" w:rsidR="00863D8E" w:rsidRPr="00304D54" w:rsidRDefault="00863D8E" w:rsidP="00FA3C52">
            <w:r w:rsidRPr="00304D54">
              <w:t>Naziv podizvajalca:</w:t>
            </w:r>
          </w:p>
        </w:tc>
        <w:tc>
          <w:tcPr>
            <w:tcW w:w="6267" w:type="dxa"/>
            <w:tcBorders>
              <w:bottom w:val="single" w:sz="4" w:space="0" w:color="auto"/>
            </w:tcBorders>
            <w:shd w:val="clear" w:color="auto" w:fill="auto"/>
          </w:tcPr>
          <w:p w14:paraId="21BFDFF5" w14:textId="77777777" w:rsidR="00863D8E" w:rsidRPr="00304D54" w:rsidRDefault="00863D8E" w:rsidP="00FA3C52"/>
        </w:tc>
      </w:tr>
      <w:tr w:rsidR="00863D8E" w:rsidRPr="00304D54" w14:paraId="1C1E1D69" w14:textId="77777777" w:rsidTr="00FA3C52">
        <w:tc>
          <w:tcPr>
            <w:tcW w:w="3227" w:type="dxa"/>
            <w:shd w:val="clear" w:color="auto" w:fill="auto"/>
          </w:tcPr>
          <w:p w14:paraId="5BA76761" w14:textId="77777777" w:rsidR="00863D8E" w:rsidRPr="00304D54" w:rsidRDefault="00863D8E" w:rsidP="00FA3C52"/>
          <w:p w14:paraId="4035D040" w14:textId="77777777" w:rsidR="00863D8E" w:rsidRPr="00304D54" w:rsidRDefault="00863D8E" w:rsidP="00FA3C52">
            <w:r w:rsidRPr="00304D54">
              <w:t>Sedež (naslov) podizvajalca:</w:t>
            </w:r>
          </w:p>
        </w:tc>
        <w:tc>
          <w:tcPr>
            <w:tcW w:w="6267" w:type="dxa"/>
            <w:tcBorders>
              <w:top w:val="single" w:sz="4" w:space="0" w:color="auto"/>
              <w:bottom w:val="single" w:sz="4" w:space="0" w:color="auto"/>
            </w:tcBorders>
            <w:shd w:val="clear" w:color="auto" w:fill="auto"/>
          </w:tcPr>
          <w:p w14:paraId="6B83032F" w14:textId="77777777" w:rsidR="00863D8E" w:rsidRPr="00304D54" w:rsidRDefault="00863D8E" w:rsidP="00FA3C52"/>
        </w:tc>
      </w:tr>
    </w:tbl>
    <w:p w14:paraId="4A5AF805" w14:textId="77777777" w:rsidR="00863D8E" w:rsidRDefault="00863D8E" w:rsidP="00863D8E"/>
    <w:p w14:paraId="1EE9BE78" w14:textId="77777777" w:rsidR="00863D8E" w:rsidRDefault="00863D8E" w:rsidP="00863D8E">
      <w:pPr>
        <w:spacing w:before="240" w:line="240" w:lineRule="auto"/>
      </w:pPr>
      <w:r w:rsidRPr="00330E49">
        <w:t xml:space="preserve">Podpisana pooblaščena oseba podizvajalca izjavlja, da </w:t>
      </w:r>
    </w:p>
    <w:p w14:paraId="083CD598" w14:textId="77777777" w:rsidR="00D547F5" w:rsidRPr="00330E49" w:rsidRDefault="00D547F5" w:rsidP="00863D8E">
      <w:pPr>
        <w:spacing w:before="240" w:line="240" w:lineRule="auto"/>
      </w:pPr>
    </w:p>
    <w:p w14:paraId="20DACD16" w14:textId="77777777" w:rsidR="00863D8E" w:rsidRPr="00D547F5" w:rsidRDefault="00863D8E" w:rsidP="00863D8E">
      <w:pPr>
        <w:spacing w:before="240" w:line="240" w:lineRule="auto"/>
        <w:jc w:val="center"/>
        <w:rPr>
          <w:sz w:val="18"/>
        </w:rPr>
      </w:pPr>
      <w:r w:rsidRPr="00D547F5">
        <w:rPr>
          <w:b/>
          <w:sz w:val="22"/>
          <w:szCs w:val="24"/>
        </w:rPr>
        <w:t>ZAHTEVA / NE ZAHTEVA</w:t>
      </w:r>
    </w:p>
    <w:p w14:paraId="04FA868F" w14:textId="77777777" w:rsidR="00D547F5" w:rsidRDefault="00D547F5" w:rsidP="00863D8E">
      <w:pPr>
        <w:spacing w:before="240" w:line="240" w:lineRule="auto"/>
      </w:pPr>
    </w:p>
    <w:p w14:paraId="1A08CCF4" w14:textId="77777777" w:rsidR="00863D8E" w:rsidRPr="00330E49" w:rsidRDefault="00863D8E" w:rsidP="00863D8E">
      <w:pPr>
        <w:spacing w:before="240" w:line="240" w:lineRule="auto"/>
      </w:pPr>
      <w:r w:rsidRPr="00330E49">
        <w:t>neposredna plačila (primerno obkrožiti</w:t>
      </w:r>
      <w:r w:rsidRPr="00330E49">
        <w:rPr>
          <w:vertAlign w:val="superscript"/>
        </w:rPr>
        <w:footnoteReference w:id="2"/>
      </w:r>
      <w:r w:rsidRPr="00330E49">
        <w:t xml:space="preserve">). </w:t>
      </w:r>
    </w:p>
    <w:p w14:paraId="5EAB7E89" w14:textId="77777777" w:rsidR="00ED1634" w:rsidRDefault="00ED1634" w:rsidP="00D37134"/>
    <w:p w14:paraId="74223C10" w14:textId="77777777" w:rsidR="00D547F5" w:rsidRPr="005F23F8" w:rsidRDefault="00D547F5" w:rsidP="00D37134"/>
    <w:p w14:paraId="60671A09" w14:textId="270D79DE" w:rsidR="00ED1634" w:rsidRPr="00ED1634" w:rsidRDefault="00ED1634" w:rsidP="00C3284A">
      <w:r w:rsidRPr="00ED1634">
        <w:t>S podpisom te izjave pod kazensko in materialno odgovorno</w:t>
      </w:r>
      <w:r w:rsidR="002F29A9">
        <w:t xml:space="preserve">stjo zahtevamo, da bo naročnik </w:t>
      </w:r>
      <w:r w:rsidR="0049037C">
        <w:t>Urad Republike Slovenije za nadzor, kakovost in investicije v zdravstvu, Ulica Ambrožiča Novljana 7</w:t>
      </w:r>
      <w:r w:rsidR="002F29A9">
        <w:t>, 1000 Ljubljana</w:t>
      </w:r>
      <w:r w:rsidRPr="00ED1634">
        <w:t xml:space="preserve"> za javno naročilo, katerega predmet je </w:t>
      </w:r>
      <w:r w:rsidR="00651783">
        <w:rPr>
          <w:b/>
        </w:rPr>
        <w:t>»</w:t>
      </w:r>
      <w:r w:rsidR="006A5421" w:rsidRPr="00651783">
        <w:rPr>
          <w:b/>
        </w:rPr>
        <w:t>Nabava treh naprav za računalniško tomografijo (CT) in vzdrževanje opreme za dobo 6 let po preteku garancijskega roka</w:t>
      </w:r>
      <w:r w:rsidR="00651783">
        <w:rPr>
          <w:b/>
        </w:rPr>
        <w:t>«</w:t>
      </w:r>
      <w:r w:rsidRPr="00651783">
        <w:t>,</w:t>
      </w:r>
      <w:r w:rsidRPr="00ED1634">
        <w:t xml:space="preserve"> namesto ponudnika </w:t>
      </w:r>
      <w:r>
        <w:t>__________________________________________</w:t>
      </w:r>
      <w:r w:rsidRPr="00ED1634">
        <w:t xml:space="preserve"> (</w:t>
      </w:r>
      <w:r w:rsidR="0063233B" w:rsidRPr="0063233B">
        <w:t xml:space="preserve">v nadaljnjem besedilu: </w:t>
      </w:r>
      <w:r w:rsidRPr="00ED1634">
        <w:t>ponudnik) poravnaval naše terjatve do ponudnika neposredno nam.</w:t>
      </w:r>
    </w:p>
    <w:p w14:paraId="6E5EBE95" w14:textId="77777777" w:rsidR="00E475A0" w:rsidRPr="008C1A5C" w:rsidRDefault="00E475A0" w:rsidP="00895D7E">
      <w:pPr>
        <w:pStyle w:val="odstavek1"/>
        <w:ind w:firstLine="0"/>
      </w:pPr>
    </w:p>
    <w:p w14:paraId="43C248DF" w14:textId="77777777" w:rsidR="005F23F8" w:rsidRPr="005F23F8" w:rsidRDefault="005F23F8" w:rsidP="00D37134"/>
    <w:p w14:paraId="0F727ED6" w14:textId="77777777" w:rsidR="005F23F8" w:rsidRPr="005F23F8" w:rsidRDefault="005F23F8" w:rsidP="00D37134"/>
    <w:p w14:paraId="367899D4" w14:textId="77777777" w:rsidR="005F23F8" w:rsidRPr="005F23F8" w:rsidRDefault="005F23F8" w:rsidP="00D37134"/>
    <w:tbl>
      <w:tblPr>
        <w:tblW w:w="0" w:type="auto"/>
        <w:tblLayout w:type="fixed"/>
        <w:tblLook w:val="0000" w:firstRow="0" w:lastRow="0" w:firstColumn="0" w:lastColumn="0" w:noHBand="0" w:noVBand="0"/>
      </w:tblPr>
      <w:tblGrid>
        <w:gridCol w:w="4361"/>
        <w:gridCol w:w="4361"/>
      </w:tblGrid>
      <w:tr w:rsidR="005F23F8" w:rsidRPr="005F23F8" w14:paraId="7594CB3B" w14:textId="77777777" w:rsidTr="00D547F5">
        <w:trPr>
          <w:cantSplit/>
        </w:trPr>
        <w:tc>
          <w:tcPr>
            <w:tcW w:w="4361" w:type="dxa"/>
          </w:tcPr>
          <w:p w14:paraId="4BB23BCC" w14:textId="77777777" w:rsidR="005F23F8" w:rsidRPr="00D547F5" w:rsidRDefault="005F23F8" w:rsidP="00D37134">
            <w:pPr>
              <w:rPr>
                <w:highlight w:val="yellow"/>
              </w:rPr>
            </w:pPr>
          </w:p>
        </w:tc>
        <w:tc>
          <w:tcPr>
            <w:tcW w:w="4361" w:type="dxa"/>
          </w:tcPr>
          <w:p w14:paraId="0FACDC86" w14:textId="77777777" w:rsidR="005F23F8" w:rsidRPr="00D547F5" w:rsidRDefault="00D547F5" w:rsidP="00D547F5">
            <w:r>
              <w:t>P</w:t>
            </w:r>
            <w:r w:rsidR="005F23F8" w:rsidRPr="00D547F5">
              <w:t xml:space="preserve">odpis </w:t>
            </w:r>
            <w:r>
              <w:t>zastopnika/pooblaščene osebe podizvajalca</w:t>
            </w:r>
            <w:r w:rsidR="005F23F8" w:rsidRPr="00D547F5">
              <w:t>:</w:t>
            </w:r>
          </w:p>
        </w:tc>
      </w:tr>
      <w:tr w:rsidR="005F23F8" w:rsidRPr="005F23F8" w14:paraId="22476CCA" w14:textId="77777777" w:rsidTr="00D547F5">
        <w:trPr>
          <w:cantSplit/>
        </w:trPr>
        <w:tc>
          <w:tcPr>
            <w:tcW w:w="4361" w:type="dxa"/>
          </w:tcPr>
          <w:p w14:paraId="68458C5E" w14:textId="77777777" w:rsidR="005F23F8" w:rsidRPr="00D547F5" w:rsidRDefault="005F23F8" w:rsidP="00D37134">
            <w:pPr>
              <w:rPr>
                <w:highlight w:val="yellow"/>
              </w:rPr>
            </w:pPr>
          </w:p>
        </w:tc>
        <w:tc>
          <w:tcPr>
            <w:tcW w:w="4361" w:type="dxa"/>
          </w:tcPr>
          <w:p w14:paraId="4F26EEC1" w14:textId="77777777" w:rsidR="005F23F8" w:rsidRPr="00D547F5" w:rsidRDefault="005F23F8" w:rsidP="00D37134"/>
          <w:p w14:paraId="23A23E94" w14:textId="77777777" w:rsidR="005F23F8" w:rsidRPr="00D547F5" w:rsidRDefault="005F23F8" w:rsidP="00D37134">
            <w:r w:rsidRPr="00D547F5">
              <w:t>_________________________________</w:t>
            </w:r>
          </w:p>
        </w:tc>
      </w:tr>
    </w:tbl>
    <w:p w14:paraId="29253DA0" w14:textId="77777777" w:rsidR="005F23F8" w:rsidRPr="005F23F8" w:rsidRDefault="005F23F8" w:rsidP="00D37134"/>
    <w:p w14:paraId="14B9FE77" w14:textId="77777777" w:rsidR="005F23F8" w:rsidRPr="005F23F8" w:rsidRDefault="005F23F8" w:rsidP="00D37134"/>
    <w:p w14:paraId="3E63DED1" w14:textId="77777777" w:rsidR="005F23F8" w:rsidRPr="005F23F8" w:rsidRDefault="005F23F8" w:rsidP="00D37134"/>
    <w:p w14:paraId="1867CBA0" w14:textId="77777777" w:rsidR="005F23F8" w:rsidRPr="005F23F8" w:rsidRDefault="005F23F8" w:rsidP="00D37134"/>
    <w:p w14:paraId="60FB687A" w14:textId="77777777" w:rsidR="005F23F8" w:rsidRPr="005F23F8" w:rsidRDefault="005F23F8" w:rsidP="00D37134"/>
    <w:p w14:paraId="27E408BB" w14:textId="77777777" w:rsidR="005F23F8" w:rsidRPr="005F23F8" w:rsidRDefault="005F23F8" w:rsidP="00D37134"/>
    <w:p w14:paraId="722FC3CC" w14:textId="77777777" w:rsidR="005F23F8" w:rsidRPr="005F23F8" w:rsidRDefault="005F23F8" w:rsidP="00D37134"/>
    <w:p w14:paraId="2D776F75" w14:textId="77777777" w:rsidR="00594F70" w:rsidRDefault="00594F70" w:rsidP="00D37134"/>
    <w:p w14:paraId="59FBA934" w14:textId="77777777" w:rsidR="00D547F5" w:rsidRDefault="00D547F5" w:rsidP="00D37134"/>
    <w:p w14:paraId="26971798" w14:textId="77777777" w:rsidR="00D547F5" w:rsidRDefault="00D547F5" w:rsidP="00D37134">
      <w:r>
        <w:br w:type="page"/>
      </w:r>
    </w:p>
    <w:p w14:paraId="0D70E4AF" w14:textId="77777777" w:rsidR="00F5570C" w:rsidRDefault="00516579" w:rsidP="000C44CA">
      <w:pPr>
        <w:pStyle w:val="n2"/>
      </w:pPr>
      <w:bookmarkStart w:id="111" w:name="_Toc135390237"/>
      <w:r>
        <w:lastRenderedPageBreak/>
        <w:t>OBRAZEC ŠT. 3</w:t>
      </w:r>
      <w:r w:rsidR="0089119D">
        <w:rPr>
          <w:lang w:val="sl-SI"/>
        </w:rPr>
        <w:t xml:space="preserve"> - </w:t>
      </w:r>
      <w:r w:rsidR="005722C2">
        <w:t>POOBLASTILO ZA PRIDOBITEV POTRDILA IZ KAZENSKE EVIDENCE ZA FIZIČNE OSEBE</w:t>
      </w:r>
      <w:bookmarkEnd w:id="111"/>
    </w:p>
    <w:p w14:paraId="3F01C579" w14:textId="77777777" w:rsidR="00AE3A8F" w:rsidRDefault="00AE3A8F" w:rsidP="00D37134">
      <w:bookmarkStart w:id="112" w:name="_Toc372281747"/>
      <w:bookmarkStart w:id="113" w:name="_Toc401208434"/>
    </w:p>
    <w:p w14:paraId="420179C4" w14:textId="77777777" w:rsidR="007F71F8" w:rsidRDefault="007F71F8" w:rsidP="00D37134"/>
    <w:p w14:paraId="4DA920A1" w14:textId="776B7731" w:rsidR="00F06B80" w:rsidRPr="00AE58B1" w:rsidRDefault="00F06B80" w:rsidP="00D37134">
      <w:r w:rsidRPr="00AE58B1">
        <w:t>Spodaj podpisani ______________________________________________</w:t>
      </w:r>
      <w:r>
        <w:t xml:space="preserve"> </w:t>
      </w:r>
      <w:r w:rsidRPr="00F06B80">
        <w:rPr>
          <w:i/>
          <w:sz w:val="18"/>
          <w:szCs w:val="18"/>
        </w:rPr>
        <w:t>/naziv pooblastitelja/</w:t>
      </w:r>
      <w:r w:rsidRPr="00F06B80">
        <w:t xml:space="preserve"> </w:t>
      </w:r>
      <w:r w:rsidRPr="00AE58B1">
        <w:t xml:space="preserve">pooblaščam naročnika </w:t>
      </w:r>
      <w:r w:rsidR="0049037C" w:rsidRPr="0049037C">
        <w:t>Urad Republike Slovenije za nadzor, kakovost in investicije v zdravstvu, Ulica Ambrožiča Novljana 7, 1000 Ljubljana</w:t>
      </w:r>
      <w:r>
        <w:t>, da</w:t>
      </w:r>
      <w:r w:rsidRPr="00AE58B1">
        <w:t xml:space="preserve"> </w:t>
      </w:r>
      <w:r w:rsidRPr="00F06B80">
        <w:t>za potrebe preverjanja izpolnjevanja pogojev</w:t>
      </w:r>
      <w:r>
        <w:t xml:space="preserve"> v postopku oddaje javnega </w:t>
      </w:r>
      <w:r w:rsidRPr="00651783">
        <w:t>naročila</w:t>
      </w:r>
      <w:r w:rsidRPr="00651783">
        <w:rPr>
          <w:b/>
        </w:rPr>
        <w:t xml:space="preserve"> </w:t>
      </w:r>
      <w:r w:rsidR="00651783" w:rsidRPr="00651783">
        <w:rPr>
          <w:b/>
        </w:rPr>
        <w:t>»</w:t>
      </w:r>
      <w:r w:rsidR="006A5421" w:rsidRPr="00651783">
        <w:rPr>
          <w:b/>
        </w:rPr>
        <w:t>Nabava treh naprav za računalniško tomografijo (CT) in vzdrževanje opreme za dobo 6 let po preteku garancijskega roka</w:t>
      </w:r>
      <w:r w:rsidR="00651783" w:rsidRPr="00651783">
        <w:rPr>
          <w:b/>
        </w:rPr>
        <w:t>«</w:t>
      </w:r>
      <w:r w:rsidRPr="00AE58B1">
        <w:t xml:space="preserve"> </w:t>
      </w:r>
      <w:r>
        <w:t>iz kazenske evidence RS pridobi potrdilo iz predmetne evidence</w:t>
      </w:r>
      <w:r w:rsidRPr="00AE58B1">
        <w:t>.</w:t>
      </w:r>
    </w:p>
    <w:p w14:paraId="6C55A4D1" w14:textId="77777777" w:rsidR="00F06B80" w:rsidRDefault="00F06B80" w:rsidP="00D37134">
      <w:pPr>
        <w:rPr>
          <w:rFonts w:eastAsia="Batang"/>
        </w:rPr>
      </w:pPr>
    </w:p>
    <w:p w14:paraId="2CA0C815" w14:textId="77777777" w:rsidR="00AE58B1" w:rsidRPr="00AE58B1" w:rsidRDefault="00AE58B1" w:rsidP="00D37134">
      <w:r w:rsidRPr="00AE58B1">
        <w:t>Moji osebni podatki so naslednji:</w:t>
      </w:r>
    </w:p>
    <w:p w14:paraId="2F28A5AC" w14:textId="77777777" w:rsidR="00AE58B1" w:rsidRPr="00AE58B1" w:rsidRDefault="00AE58B1" w:rsidP="00D37134"/>
    <w:p w14:paraId="45687B5F" w14:textId="77777777" w:rsidR="00AE58B1" w:rsidRPr="00AE58B1" w:rsidRDefault="00AE58B1" w:rsidP="00D37134">
      <w:r w:rsidRPr="00AE58B1">
        <w:t>EMŠO (obvezen podatek):_______________________________________________</w:t>
      </w:r>
    </w:p>
    <w:p w14:paraId="5451B4B7" w14:textId="77777777" w:rsidR="00AE58B1" w:rsidRPr="00AE58B1" w:rsidRDefault="00AE58B1" w:rsidP="00D37134"/>
    <w:p w14:paraId="5D8EBC13" w14:textId="77777777" w:rsidR="00AE58B1" w:rsidRPr="00AE58B1" w:rsidRDefault="00AE58B1" w:rsidP="00D37134">
      <w:r w:rsidRPr="00AE58B1">
        <w:t>IME IN PRIIMEK:_______________________________________________________</w:t>
      </w:r>
    </w:p>
    <w:p w14:paraId="47D21ECF" w14:textId="77777777" w:rsidR="00AE58B1" w:rsidRPr="00AE58B1" w:rsidRDefault="00AE58B1" w:rsidP="00D37134"/>
    <w:p w14:paraId="62F4D958" w14:textId="77777777" w:rsidR="00AE58B1" w:rsidRPr="00AE58B1" w:rsidRDefault="00AE58B1" w:rsidP="00D37134">
      <w:r w:rsidRPr="00AE58B1">
        <w:t>DATUM ROJSTVA:_____________________________________________________</w:t>
      </w:r>
    </w:p>
    <w:p w14:paraId="6642DF41" w14:textId="77777777" w:rsidR="00AE58B1" w:rsidRPr="00AE58B1" w:rsidRDefault="00AE58B1" w:rsidP="00D37134"/>
    <w:p w14:paraId="2E7BBC19" w14:textId="77777777" w:rsidR="00AE58B1" w:rsidRPr="00AE58B1" w:rsidRDefault="00AE58B1" w:rsidP="00D37134">
      <w:r w:rsidRPr="00AE58B1">
        <w:t>KRAJ ROJSTVA:_______________________________________________________</w:t>
      </w:r>
    </w:p>
    <w:p w14:paraId="5BEBCBBE" w14:textId="77777777" w:rsidR="00AE58B1" w:rsidRPr="00AE58B1" w:rsidRDefault="00AE58B1" w:rsidP="00D37134"/>
    <w:p w14:paraId="7FF42EDB" w14:textId="77777777" w:rsidR="00AE58B1" w:rsidRPr="00AE58B1" w:rsidRDefault="00AE58B1" w:rsidP="00D37134">
      <w:r w:rsidRPr="00AE58B1">
        <w:t>OBČINA ROJSTVA:____________________________________________________</w:t>
      </w:r>
    </w:p>
    <w:p w14:paraId="55B68AE8" w14:textId="77777777" w:rsidR="00AE58B1" w:rsidRPr="00AE58B1" w:rsidRDefault="00AE58B1" w:rsidP="00D37134"/>
    <w:p w14:paraId="56FBD027" w14:textId="77777777" w:rsidR="00AE58B1" w:rsidRPr="00AE58B1" w:rsidRDefault="00AE58B1" w:rsidP="00D37134">
      <w:r w:rsidRPr="00AE58B1">
        <w:t>DRŽAVA ROJSTVA:____________________________________________________</w:t>
      </w:r>
    </w:p>
    <w:p w14:paraId="156D5B43" w14:textId="77777777" w:rsidR="00AE58B1" w:rsidRPr="00AE58B1" w:rsidRDefault="00AE58B1" w:rsidP="00D37134"/>
    <w:p w14:paraId="1F52CCD1" w14:textId="77777777" w:rsidR="00AE58B1" w:rsidRPr="00AE58B1" w:rsidRDefault="00AE58B1" w:rsidP="00D37134">
      <w:r w:rsidRPr="00AE58B1">
        <w:t>NASLOV STALNEGA/ZAČASNEGA BIVALIŠČA:</w:t>
      </w:r>
    </w:p>
    <w:p w14:paraId="46883F99" w14:textId="77777777" w:rsidR="00AE58B1" w:rsidRPr="00AE58B1" w:rsidRDefault="00AE58B1" w:rsidP="00D37134"/>
    <w:p w14:paraId="73FCA9F8" w14:textId="77777777" w:rsidR="00AE58B1" w:rsidRPr="00AE58B1" w:rsidRDefault="00AE58B1" w:rsidP="00D37134">
      <w:r w:rsidRPr="00AE58B1">
        <w:t>(ulica in hišna številka)___________________________________________________</w:t>
      </w:r>
    </w:p>
    <w:p w14:paraId="3F1183AF" w14:textId="77777777" w:rsidR="00AE58B1" w:rsidRPr="00AE58B1" w:rsidRDefault="00AE58B1" w:rsidP="00D37134"/>
    <w:p w14:paraId="1DF59C54" w14:textId="77777777" w:rsidR="00AE58B1" w:rsidRPr="00AE58B1" w:rsidRDefault="00AE58B1" w:rsidP="00D37134">
      <w:r w:rsidRPr="00AE58B1">
        <w:t>(poštna številka in pošta)_________________________________________________</w:t>
      </w:r>
    </w:p>
    <w:p w14:paraId="727B0E7D" w14:textId="77777777" w:rsidR="00AE58B1" w:rsidRPr="00AE58B1" w:rsidRDefault="00AE58B1" w:rsidP="00D37134"/>
    <w:p w14:paraId="75E7D8A7" w14:textId="77777777" w:rsidR="00AE58B1" w:rsidRPr="00AE58B1" w:rsidRDefault="00AE58B1" w:rsidP="00D37134">
      <w:r w:rsidRPr="00AE58B1">
        <w:t>DRŽAVLJANSTVO:_____________________________________________________</w:t>
      </w:r>
    </w:p>
    <w:p w14:paraId="5A6F79A0" w14:textId="77777777" w:rsidR="00AE58B1" w:rsidRPr="00AE58B1" w:rsidRDefault="00AE58B1" w:rsidP="00D37134"/>
    <w:p w14:paraId="0199CBD1" w14:textId="77777777" w:rsidR="00AE58B1" w:rsidRPr="00AE58B1" w:rsidRDefault="00AE58B1" w:rsidP="00D37134">
      <w:r w:rsidRPr="00AE58B1">
        <w:t>MOJ PREJŠNJI PRIIMEK SE JE GLASIL:____________________________________</w:t>
      </w:r>
    </w:p>
    <w:p w14:paraId="042CB87E" w14:textId="77777777" w:rsidR="00AE58B1" w:rsidRDefault="00AE58B1" w:rsidP="00D37134"/>
    <w:p w14:paraId="42AE69A7" w14:textId="77777777" w:rsidR="00F06B80" w:rsidRDefault="00F06B80" w:rsidP="00D37134"/>
    <w:p w14:paraId="381813A1" w14:textId="77777777" w:rsidR="00AE58B1" w:rsidRPr="00AE58B1"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AE58B1" w14:paraId="3D0B3170" w14:textId="77777777" w:rsidTr="00AE58B1">
        <w:trPr>
          <w:cantSplit/>
        </w:trPr>
        <w:tc>
          <w:tcPr>
            <w:tcW w:w="4361" w:type="dxa"/>
          </w:tcPr>
          <w:p w14:paraId="0EB5C78E" w14:textId="77777777" w:rsidR="00AE58B1" w:rsidRPr="00AE58B1" w:rsidRDefault="00AE58B1" w:rsidP="00D37134"/>
        </w:tc>
        <w:tc>
          <w:tcPr>
            <w:tcW w:w="4361" w:type="dxa"/>
          </w:tcPr>
          <w:p w14:paraId="6EB551AC" w14:textId="77777777" w:rsidR="00AE58B1" w:rsidRPr="00AE58B1" w:rsidRDefault="00AE58B1" w:rsidP="00D37134">
            <w:r w:rsidRPr="00AE58B1">
              <w:t xml:space="preserve">Podpis </w:t>
            </w:r>
            <w:r w:rsidR="00F06B80">
              <w:t>pooblastitelja</w:t>
            </w:r>
            <w:r w:rsidRPr="00AE58B1">
              <w:t>:</w:t>
            </w:r>
          </w:p>
        </w:tc>
      </w:tr>
      <w:tr w:rsidR="00AE58B1" w:rsidRPr="00AE58B1" w14:paraId="02B86486" w14:textId="77777777" w:rsidTr="00AE58B1">
        <w:trPr>
          <w:cantSplit/>
        </w:trPr>
        <w:tc>
          <w:tcPr>
            <w:tcW w:w="4361" w:type="dxa"/>
          </w:tcPr>
          <w:p w14:paraId="71747C90" w14:textId="77777777" w:rsidR="00AE58B1" w:rsidRPr="00AE58B1" w:rsidRDefault="00AE58B1" w:rsidP="00D37134"/>
        </w:tc>
        <w:tc>
          <w:tcPr>
            <w:tcW w:w="4361" w:type="dxa"/>
          </w:tcPr>
          <w:p w14:paraId="1CDB8937" w14:textId="77777777" w:rsidR="00AE58B1" w:rsidRPr="00AE58B1" w:rsidRDefault="00AE58B1" w:rsidP="00D37134"/>
          <w:p w14:paraId="2D2BC1D9" w14:textId="77777777" w:rsidR="00AE58B1" w:rsidRPr="00AE58B1" w:rsidRDefault="00AE58B1" w:rsidP="00D37134">
            <w:r w:rsidRPr="00AE58B1">
              <w:t>_________________________________</w:t>
            </w:r>
          </w:p>
        </w:tc>
      </w:tr>
    </w:tbl>
    <w:p w14:paraId="76F50F1D" w14:textId="77777777" w:rsidR="00AE58B1" w:rsidRPr="00AE58B1" w:rsidRDefault="00AE58B1" w:rsidP="00D37134"/>
    <w:p w14:paraId="3251D2B6" w14:textId="77777777" w:rsidR="00C26673" w:rsidRDefault="00C26673" w:rsidP="00D37134"/>
    <w:p w14:paraId="080D4E63" w14:textId="77777777" w:rsidR="00F06B80" w:rsidRDefault="00F06B80" w:rsidP="00D37134"/>
    <w:p w14:paraId="0184DD46" w14:textId="77777777" w:rsidR="00F06B80" w:rsidRDefault="00F06B80" w:rsidP="00D37134"/>
    <w:p w14:paraId="61296779" w14:textId="77777777" w:rsidR="00F06B80" w:rsidRDefault="00F06B80" w:rsidP="00D37134"/>
    <w:p w14:paraId="0C736AC6" w14:textId="77777777" w:rsidR="00F06B80" w:rsidRDefault="00F06B80" w:rsidP="00D37134"/>
    <w:p w14:paraId="42D3D664" w14:textId="77777777" w:rsidR="00F06B80" w:rsidRDefault="00F06B80" w:rsidP="00D37134"/>
    <w:p w14:paraId="53D49777" w14:textId="77777777" w:rsidR="00F06B80" w:rsidRDefault="00813A13" w:rsidP="000C44CA">
      <w:pPr>
        <w:pStyle w:val="n2"/>
      </w:pPr>
      <w:r>
        <w:br w:type="page"/>
      </w:r>
      <w:bookmarkStart w:id="114" w:name="_Toc135390238"/>
      <w:r w:rsidR="00516579">
        <w:lastRenderedPageBreak/>
        <w:t>OBRAZEC ŠT. 4</w:t>
      </w:r>
      <w:r w:rsidR="0089119D">
        <w:rPr>
          <w:lang w:val="sl-SI"/>
        </w:rPr>
        <w:t xml:space="preserve"> - </w:t>
      </w:r>
      <w:r w:rsidR="005722C2">
        <w:t>POOBLASTILO ZA PRIDOBITEV PODATKOV ZA PRAVNE OSEBE</w:t>
      </w:r>
      <w:bookmarkEnd w:id="114"/>
    </w:p>
    <w:p w14:paraId="1DC3819B" w14:textId="77777777" w:rsidR="00AE58B1" w:rsidRPr="00AE58B1" w:rsidRDefault="00AE58B1" w:rsidP="00D37134"/>
    <w:p w14:paraId="704FD4D2" w14:textId="77777777" w:rsidR="00AE58B1" w:rsidRDefault="00AE58B1" w:rsidP="00D37134"/>
    <w:p w14:paraId="41A4815D" w14:textId="09565289" w:rsidR="00F06B80" w:rsidRPr="00AE58B1" w:rsidRDefault="00F06B80" w:rsidP="00D37134">
      <w:r w:rsidRPr="00AE58B1">
        <w:t>Spodaj podpisani ______________________________________________</w:t>
      </w:r>
      <w:r>
        <w:t xml:space="preserve"> </w:t>
      </w:r>
      <w:r w:rsidRPr="00F06B80">
        <w:rPr>
          <w:i/>
          <w:sz w:val="18"/>
          <w:szCs w:val="18"/>
        </w:rPr>
        <w:t>/naziv pooblastitelja/</w:t>
      </w:r>
      <w:r w:rsidRPr="00F06B80">
        <w:t xml:space="preserve"> </w:t>
      </w:r>
      <w:r w:rsidRPr="00AE58B1">
        <w:t xml:space="preserve">pooblaščam naročnika </w:t>
      </w:r>
      <w:r w:rsidR="0049037C" w:rsidRPr="0049037C">
        <w:t>Urad Republike Slovenije za nadzor, kakovost in investicije v zdravstvu, Ulica Ambrožiča Novljana 7, 1000 Ljubljana</w:t>
      </w:r>
      <w:r w:rsidRPr="00AE58B1">
        <w:t xml:space="preserve">, da </w:t>
      </w:r>
      <w:r w:rsidRPr="00F06B80">
        <w:t>za potrebe preverjanja izpolnjevanja pogojev</w:t>
      </w:r>
      <w:r>
        <w:t xml:space="preserve"> v postopku oddaje javnega naročila</w:t>
      </w:r>
      <w:r w:rsidRPr="00AE58B1">
        <w:rPr>
          <w:b/>
        </w:rPr>
        <w:t xml:space="preserve"> </w:t>
      </w:r>
      <w:r w:rsidR="00251270" w:rsidRPr="00251270">
        <w:rPr>
          <w:b/>
        </w:rPr>
        <w:t>»</w:t>
      </w:r>
      <w:r w:rsidR="0016369A" w:rsidRPr="00251270">
        <w:rPr>
          <w:b/>
        </w:rPr>
        <w:t>Nabava treh naprav za računalniško tomografijo (CT) in vzdrževanje opreme za dobo 6 let po preteku garancijskega roka</w:t>
      </w:r>
      <w:r w:rsidR="00251270" w:rsidRPr="00251270">
        <w:rPr>
          <w:b/>
        </w:rPr>
        <w:t>«</w:t>
      </w:r>
      <w:r w:rsidRPr="00251270">
        <w:t xml:space="preserve"> iz</w:t>
      </w:r>
      <w:r>
        <w:t xml:space="preserve"> kazenske evidence RS pridobi potrdilo iz predmetne evidence</w:t>
      </w:r>
      <w:r w:rsidRPr="00AE58B1">
        <w:t>.</w:t>
      </w:r>
    </w:p>
    <w:p w14:paraId="5F03970A" w14:textId="77777777" w:rsidR="00F06B80" w:rsidRPr="00AE58B1" w:rsidRDefault="00F06B80" w:rsidP="00D37134"/>
    <w:p w14:paraId="27C634B3" w14:textId="77777777" w:rsidR="00AE58B1" w:rsidRPr="00AE58B1" w:rsidRDefault="00AE58B1" w:rsidP="00D37134"/>
    <w:p w14:paraId="79E0773D" w14:textId="77777777" w:rsidR="00AE58B1" w:rsidRPr="00AE58B1" w:rsidRDefault="00AE58B1" w:rsidP="00D37134">
      <w:r w:rsidRPr="00AE58B1">
        <w:t>PODATKI O PRAVNI OSEBI:</w:t>
      </w:r>
    </w:p>
    <w:p w14:paraId="334B528D" w14:textId="77777777" w:rsidR="00AE58B1" w:rsidRPr="00AE58B1" w:rsidRDefault="00AE58B1" w:rsidP="00D37134"/>
    <w:p w14:paraId="6BAABA92" w14:textId="77777777" w:rsidR="00AE58B1" w:rsidRPr="00AE58B1" w:rsidRDefault="00AE58B1" w:rsidP="00D37134">
      <w:r w:rsidRPr="00AE58B1">
        <w:t>Polno ime podjetja: ______________________________________________________________</w:t>
      </w:r>
    </w:p>
    <w:p w14:paraId="0FC45A98" w14:textId="77777777" w:rsidR="00AE58B1" w:rsidRPr="00AE58B1" w:rsidRDefault="00AE58B1" w:rsidP="00D37134"/>
    <w:p w14:paraId="7AD42DE4" w14:textId="77777777" w:rsidR="00AE58B1" w:rsidRPr="00AE58B1" w:rsidRDefault="00AE58B1" w:rsidP="00D37134">
      <w:r w:rsidRPr="00AE58B1">
        <w:t>Sedež podjetja: _________________________________________________________________</w:t>
      </w:r>
    </w:p>
    <w:p w14:paraId="38F17844" w14:textId="77777777" w:rsidR="00AE58B1" w:rsidRPr="00AE58B1" w:rsidRDefault="00AE58B1" w:rsidP="00D37134"/>
    <w:p w14:paraId="229FAD09" w14:textId="77777777" w:rsidR="00AE58B1" w:rsidRPr="00AE58B1" w:rsidRDefault="00AE58B1" w:rsidP="00D37134">
      <w:r w:rsidRPr="00AE58B1">
        <w:t>Občina sedeža podjetja: __________________________________________________________</w:t>
      </w:r>
    </w:p>
    <w:p w14:paraId="62BDEE0F" w14:textId="77777777" w:rsidR="00AE58B1" w:rsidRPr="00AE58B1" w:rsidRDefault="00AE58B1" w:rsidP="00D37134"/>
    <w:p w14:paraId="2B62B3B4" w14:textId="77777777" w:rsidR="00AE58B1" w:rsidRPr="00AE58B1" w:rsidRDefault="00AE58B1" w:rsidP="00D37134">
      <w:r w:rsidRPr="00AE58B1">
        <w:t>Številka vpisa v sodni register (št. vložka): ___________________________________________</w:t>
      </w:r>
    </w:p>
    <w:p w14:paraId="0494DCB5" w14:textId="77777777" w:rsidR="00AE58B1" w:rsidRPr="00AE58B1" w:rsidRDefault="00AE58B1" w:rsidP="00D37134"/>
    <w:p w14:paraId="5DE3B6D6" w14:textId="77777777" w:rsidR="00AE58B1" w:rsidRPr="00AE58B1" w:rsidRDefault="00AE58B1" w:rsidP="00D37134">
      <w:r w:rsidRPr="00AE58B1">
        <w:t>Matična številka podjetja: _________________________________________________________</w:t>
      </w:r>
    </w:p>
    <w:p w14:paraId="03EA1A98" w14:textId="77777777" w:rsidR="00AE58B1" w:rsidRPr="00AE58B1" w:rsidRDefault="00AE58B1" w:rsidP="00D37134"/>
    <w:p w14:paraId="470AED72" w14:textId="77777777" w:rsidR="00AE58B1" w:rsidRPr="00AE58B1" w:rsidRDefault="00AE58B1" w:rsidP="00D37134"/>
    <w:p w14:paraId="0943F90C" w14:textId="77777777" w:rsidR="00AE58B1" w:rsidRPr="00AE58B1" w:rsidRDefault="00AE58B1" w:rsidP="00D37134"/>
    <w:tbl>
      <w:tblPr>
        <w:tblW w:w="0" w:type="auto"/>
        <w:tblLayout w:type="fixed"/>
        <w:tblLook w:val="0000" w:firstRow="0" w:lastRow="0" w:firstColumn="0" w:lastColumn="0" w:noHBand="0" w:noVBand="0"/>
      </w:tblPr>
      <w:tblGrid>
        <w:gridCol w:w="4361"/>
        <w:gridCol w:w="4361"/>
      </w:tblGrid>
      <w:tr w:rsidR="00AE58B1" w:rsidRPr="00AE58B1" w14:paraId="670393B5" w14:textId="77777777" w:rsidTr="00AE58B1">
        <w:trPr>
          <w:cantSplit/>
        </w:trPr>
        <w:tc>
          <w:tcPr>
            <w:tcW w:w="4361" w:type="dxa"/>
          </w:tcPr>
          <w:p w14:paraId="0FB5F18B" w14:textId="77777777" w:rsidR="00AE58B1" w:rsidRPr="00D547F5" w:rsidRDefault="00AE58B1" w:rsidP="00D37134">
            <w:pPr>
              <w:rPr>
                <w:highlight w:val="yellow"/>
              </w:rPr>
            </w:pPr>
          </w:p>
        </w:tc>
        <w:tc>
          <w:tcPr>
            <w:tcW w:w="4361" w:type="dxa"/>
          </w:tcPr>
          <w:p w14:paraId="52000D1B" w14:textId="77777777" w:rsidR="00AE58B1" w:rsidRPr="00D547F5" w:rsidRDefault="00F559D2" w:rsidP="00F559D2">
            <w:r w:rsidRPr="00D547F5">
              <w:t xml:space="preserve">Podpis </w:t>
            </w:r>
            <w:r w:rsidR="00AE58B1" w:rsidRPr="00D547F5">
              <w:t>zastopnika</w:t>
            </w:r>
            <w:r w:rsidRPr="00D547F5">
              <w:t>/pooblaščene osebe ponudnika</w:t>
            </w:r>
            <w:r w:rsidR="00AE58B1" w:rsidRPr="00D547F5">
              <w:t>:</w:t>
            </w:r>
          </w:p>
        </w:tc>
      </w:tr>
      <w:tr w:rsidR="00AE58B1" w:rsidRPr="00AE58B1" w14:paraId="14B99459" w14:textId="77777777" w:rsidTr="00AE58B1">
        <w:trPr>
          <w:cantSplit/>
        </w:trPr>
        <w:tc>
          <w:tcPr>
            <w:tcW w:w="4361" w:type="dxa"/>
          </w:tcPr>
          <w:p w14:paraId="0F466ADD" w14:textId="77777777" w:rsidR="00AE58B1" w:rsidRPr="00D547F5" w:rsidRDefault="00AE58B1" w:rsidP="00D37134">
            <w:pPr>
              <w:rPr>
                <w:highlight w:val="yellow"/>
              </w:rPr>
            </w:pPr>
          </w:p>
          <w:p w14:paraId="1B7E472D" w14:textId="77777777" w:rsidR="00AE58B1" w:rsidRPr="00D547F5" w:rsidRDefault="00AE58B1" w:rsidP="00D37134">
            <w:pPr>
              <w:rPr>
                <w:highlight w:val="yellow"/>
              </w:rPr>
            </w:pPr>
          </w:p>
        </w:tc>
        <w:tc>
          <w:tcPr>
            <w:tcW w:w="4361" w:type="dxa"/>
          </w:tcPr>
          <w:p w14:paraId="567D473D" w14:textId="77777777" w:rsidR="00AE58B1" w:rsidRPr="00D547F5" w:rsidRDefault="00AE58B1" w:rsidP="00D37134"/>
          <w:p w14:paraId="1F22CA5A" w14:textId="77777777" w:rsidR="00AE58B1" w:rsidRPr="00D547F5" w:rsidRDefault="00AE58B1" w:rsidP="00D37134">
            <w:r w:rsidRPr="00D547F5">
              <w:t>_________________________________</w:t>
            </w:r>
          </w:p>
        </w:tc>
      </w:tr>
    </w:tbl>
    <w:p w14:paraId="2E7CCFE8" w14:textId="77777777" w:rsidR="00AE58B1" w:rsidRPr="00AE58B1" w:rsidRDefault="00AE58B1" w:rsidP="00D37134"/>
    <w:p w14:paraId="0540CC41" w14:textId="77777777" w:rsidR="00AE58B1" w:rsidRPr="00AE58B1" w:rsidRDefault="00AE58B1" w:rsidP="00D37134"/>
    <w:p w14:paraId="21E88C58" w14:textId="77777777" w:rsidR="00AE58B1" w:rsidRPr="00AE58B1" w:rsidRDefault="00AE58B1" w:rsidP="00D37134"/>
    <w:p w14:paraId="715CBE51" w14:textId="77777777" w:rsidR="00C3284A" w:rsidRPr="00C3284A" w:rsidRDefault="00C3284A" w:rsidP="00C3284A">
      <w:pPr>
        <w:pStyle w:val="n2"/>
        <w:pageBreakBefore/>
        <w:jc w:val="both"/>
        <w:rPr>
          <w:rFonts w:cs="Times New Roman"/>
          <w:lang w:eastAsia="zh-CN"/>
        </w:rPr>
      </w:pPr>
      <w:bookmarkStart w:id="115" w:name="_Toc508193345"/>
      <w:bookmarkStart w:id="116" w:name="_Toc509411476"/>
      <w:bookmarkStart w:id="117" w:name="_Toc135390239"/>
      <w:r w:rsidRPr="00C3284A">
        <w:rPr>
          <w:rFonts w:cs="Times New Roman"/>
          <w:lang w:eastAsia="zh-CN"/>
        </w:rPr>
        <w:lastRenderedPageBreak/>
        <w:t>OBRAZEC ŠT. 5a</w:t>
      </w:r>
      <w:r w:rsidRPr="00C3284A">
        <w:rPr>
          <w:rFonts w:cs="Times New Roman"/>
          <w:color w:val="FF0000"/>
          <w:lang w:eastAsia="zh-CN"/>
        </w:rPr>
        <w:t xml:space="preserve"> </w:t>
      </w:r>
      <w:r w:rsidRPr="00C3284A">
        <w:rPr>
          <w:rFonts w:cs="Times New Roman"/>
          <w:lang w:eastAsia="zh-CN"/>
        </w:rPr>
        <w:t>- VZOREC FINANČNEGA ZAVAROVANJA ZA DOBRO IZVEDBO POGODBENIH OBVEZNOSTI PO EPGP-758</w:t>
      </w:r>
      <w:bookmarkEnd w:id="115"/>
      <w:bookmarkEnd w:id="116"/>
      <w:bookmarkEnd w:id="117"/>
      <w:r w:rsidRPr="00C3284A">
        <w:rPr>
          <w:rFonts w:cs="Times New Roman"/>
          <w:lang w:eastAsia="zh-CN"/>
        </w:rPr>
        <w:t xml:space="preserve"> </w:t>
      </w:r>
    </w:p>
    <w:p w14:paraId="0DFE2C07" w14:textId="77777777" w:rsidR="00C3284A" w:rsidRPr="00C3284A" w:rsidRDefault="00C3284A" w:rsidP="00C3284A">
      <w:pPr>
        <w:suppressAutoHyphens/>
        <w:rPr>
          <w:lang w:eastAsia="zh-CN"/>
        </w:rPr>
      </w:pPr>
    </w:p>
    <w:p w14:paraId="6AEBD31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r w:rsidRPr="00C3284A">
        <w:rPr>
          <w:i/>
          <w:sz w:val="16"/>
          <w:szCs w:val="16"/>
          <w:lang w:eastAsia="en-US"/>
        </w:rPr>
        <w:t>Glava s podatki o garantu (zavarovalnici/banki) ali SWIFT ključ</w:t>
      </w:r>
    </w:p>
    <w:p w14:paraId="740E35A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p>
    <w:p w14:paraId="602D444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sz w:val="16"/>
          <w:szCs w:val="16"/>
          <w:lang w:eastAsia="en-US"/>
        </w:rPr>
        <w:t xml:space="preserve">Za: </w:t>
      </w:r>
      <w:bookmarkStart w:id="118"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18"/>
      <w:r w:rsidRPr="00C3284A">
        <w:rPr>
          <w:sz w:val="16"/>
          <w:szCs w:val="16"/>
          <w:lang w:eastAsia="en-US"/>
        </w:rPr>
        <w:t xml:space="preserve"> </w:t>
      </w:r>
      <w:r w:rsidRPr="00C3284A">
        <w:rPr>
          <w:i/>
          <w:sz w:val="16"/>
          <w:szCs w:val="16"/>
          <w:lang w:eastAsia="en-US"/>
        </w:rPr>
        <w:t>(vpiše se upravičenca tj. naročnika javnega naročila)</w:t>
      </w:r>
    </w:p>
    <w:p w14:paraId="43A10DF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sz w:val="16"/>
          <w:szCs w:val="16"/>
          <w:lang w:eastAsia="en-US"/>
        </w:rPr>
        <w:t xml:space="preserve">Datum: </w:t>
      </w:r>
      <w:bookmarkStart w:id="119"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19"/>
      <w:r w:rsidRPr="00C3284A">
        <w:rPr>
          <w:sz w:val="16"/>
          <w:szCs w:val="16"/>
          <w:lang w:eastAsia="en-US"/>
        </w:rPr>
        <w:t xml:space="preserve"> </w:t>
      </w:r>
      <w:r w:rsidRPr="00C3284A">
        <w:rPr>
          <w:i/>
          <w:sz w:val="16"/>
          <w:szCs w:val="16"/>
          <w:lang w:eastAsia="en-US"/>
        </w:rPr>
        <w:t>(vpiše se datum izdaje)</w:t>
      </w:r>
    </w:p>
    <w:p w14:paraId="14A1A31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7FA3B1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120"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20"/>
      <w:r w:rsidRPr="00C3284A">
        <w:rPr>
          <w:i/>
          <w:sz w:val="16"/>
          <w:szCs w:val="16"/>
          <w:lang w:eastAsia="en-US"/>
        </w:rPr>
        <w:t xml:space="preserve"> (vpiše se vrsta zavarovanja: kavcijsko zavarovanje/bančna garancija)</w:t>
      </w:r>
    </w:p>
    <w:p w14:paraId="75BAA33F"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4158E5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ŠTEVILKA: </w:t>
      </w:r>
      <w:bookmarkStart w:id="121"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1"/>
      <w:r w:rsidRPr="00C3284A">
        <w:rPr>
          <w:sz w:val="16"/>
          <w:szCs w:val="16"/>
          <w:lang w:eastAsia="en-US"/>
        </w:rPr>
        <w:t xml:space="preserve"> </w:t>
      </w:r>
      <w:r w:rsidRPr="00C3284A">
        <w:rPr>
          <w:i/>
          <w:sz w:val="16"/>
          <w:szCs w:val="16"/>
          <w:lang w:eastAsia="en-US"/>
        </w:rPr>
        <w:t>(vpiše se številka zavarovanja)</w:t>
      </w:r>
    </w:p>
    <w:p w14:paraId="1A01789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7C176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GARANT:</w:t>
      </w:r>
      <w:r w:rsidRPr="00C3284A">
        <w:rPr>
          <w:sz w:val="16"/>
          <w:szCs w:val="16"/>
          <w:lang w:eastAsia="en-US"/>
        </w:rPr>
        <w:t xml:space="preserve"> </w:t>
      </w:r>
      <w:bookmarkStart w:id="122"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2"/>
      <w:r w:rsidRPr="00C3284A">
        <w:rPr>
          <w:sz w:val="16"/>
          <w:szCs w:val="16"/>
          <w:lang w:eastAsia="en-US"/>
        </w:rPr>
        <w:t xml:space="preserve"> </w:t>
      </w:r>
      <w:r w:rsidRPr="00C3284A">
        <w:rPr>
          <w:i/>
          <w:sz w:val="16"/>
          <w:szCs w:val="16"/>
          <w:lang w:eastAsia="en-US"/>
        </w:rPr>
        <w:t>(vpiše se ime in naslov zavarovalnice/banke v kraju izdaje)</w:t>
      </w:r>
    </w:p>
    <w:p w14:paraId="449B2030"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0E2EB3BF"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NAROČNIK: </w:t>
      </w:r>
      <w:bookmarkStart w:id="123"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3"/>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30B265D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6FA3044" w14:textId="07EDA92E"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UPRAVIČENEC:</w:t>
      </w:r>
      <w:r w:rsidRPr="00C3284A">
        <w:rPr>
          <w:sz w:val="16"/>
          <w:szCs w:val="16"/>
          <w:lang w:eastAsia="en-US"/>
        </w:rPr>
        <w:t xml:space="preserve"> </w:t>
      </w:r>
      <w:r w:rsidR="00643A37">
        <w:rPr>
          <w:sz w:val="16"/>
          <w:szCs w:val="16"/>
          <w:lang w:eastAsia="en-US"/>
        </w:rPr>
        <w:t>Urad Republike Slovenije za nadzor, kakovost in investicije v zdravstvu, Ulica Ambrožiča Novljana 7, 1000</w:t>
      </w:r>
      <w:r w:rsidRPr="00C3284A">
        <w:rPr>
          <w:sz w:val="16"/>
          <w:szCs w:val="16"/>
          <w:lang w:eastAsia="en-US"/>
        </w:rPr>
        <w:t xml:space="preserve"> Ljubljana (</w:t>
      </w:r>
      <w:r w:rsidR="00643A37" w:rsidRPr="00643A37">
        <w:rPr>
          <w:sz w:val="16"/>
          <w:szCs w:val="16"/>
          <w:lang w:eastAsia="en-US"/>
        </w:rPr>
        <w:t>Sklop 1: Nabava naprav za računalniško tomografijo (CT)</w:t>
      </w:r>
      <w:r w:rsidRPr="00C3284A">
        <w:rPr>
          <w:sz w:val="16"/>
          <w:szCs w:val="16"/>
          <w:lang w:eastAsia="en-US"/>
        </w:rPr>
        <w:t>) oz.</w:t>
      </w:r>
      <w:r w:rsidR="00643A37">
        <w:rPr>
          <w:sz w:val="16"/>
          <w:szCs w:val="16"/>
          <w:lang w:eastAsia="en-US"/>
        </w:rPr>
        <w:t>____________________________(</w:t>
      </w:r>
      <w:r w:rsidR="00643A37" w:rsidRPr="00643A37">
        <w:rPr>
          <w:sz w:val="16"/>
          <w:szCs w:val="16"/>
          <w:lang w:eastAsia="en-US"/>
        </w:rPr>
        <w:t>naziv posameznega naročnika; velja za Sklop 2: Vzdrževanje opreme za dobo 6 let po preteku garancijskega roka</w:t>
      </w:r>
      <w:r w:rsidR="00643A37">
        <w:rPr>
          <w:sz w:val="16"/>
          <w:szCs w:val="16"/>
          <w:lang w:eastAsia="en-US"/>
        </w:rPr>
        <w:t>)</w:t>
      </w:r>
    </w:p>
    <w:p w14:paraId="071A72E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93A4FCA" w14:textId="77777777" w:rsidR="00643A37"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124"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4"/>
      <w:r w:rsidRPr="00C3284A">
        <w:rPr>
          <w:sz w:val="16"/>
          <w:szCs w:val="16"/>
          <w:lang w:eastAsia="en-US"/>
        </w:rPr>
        <w:t xml:space="preserve"> z dne </w:t>
      </w:r>
      <w:bookmarkStart w:id="125"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5"/>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126"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26"/>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00643A37" w:rsidRPr="00643A37">
        <w:rPr>
          <w:i/>
          <w:sz w:val="16"/>
          <w:szCs w:val="16"/>
          <w:lang w:eastAsia="en-US"/>
        </w:rPr>
        <w:t>Sklop 1: Nabava naprav za računalniško tomografijo (CT) za več JZZ ali Sklop 2: Vzdrževanje opreme za dobo 6 let po preteku garancijskega rok</w:t>
      </w:r>
      <w:r w:rsidR="00643A37">
        <w:rPr>
          <w:i/>
          <w:sz w:val="16"/>
          <w:szCs w:val="16"/>
          <w:lang w:eastAsia="en-US"/>
        </w:rPr>
        <w:t>a)</w:t>
      </w:r>
    </w:p>
    <w:p w14:paraId="2ABE322A" w14:textId="08E0F59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rFonts w:eastAsia="Arial"/>
          <w:i/>
          <w:sz w:val="16"/>
          <w:szCs w:val="16"/>
          <w:lang w:eastAsia="en-US"/>
        </w:rPr>
        <w:t xml:space="preserve"> </w:t>
      </w:r>
    </w:p>
    <w:p w14:paraId="5D9743A2"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ZNESEK  V EUR: </w:t>
      </w:r>
      <w:bookmarkStart w:id="127"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7"/>
      <w:r w:rsidRPr="00C3284A">
        <w:rPr>
          <w:sz w:val="16"/>
          <w:szCs w:val="16"/>
          <w:lang w:eastAsia="en-US"/>
        </w:rPr>
        <w:t xml:space="preserve"> </w:t>
      </w:r>
      <w:r w:rsidRPr="00C3284A">
        <w:rPr>
          <w:i/>
          <w:sz w:val="16"/>
          <w:szCs w:val="16"/>
          <w:lang w:eastAsia="en-US"/>
        </w:rPr>
        <w:t>(vpiše se najvišji znesek s številko in besedo)</w:t>
      </w:r>
    </w:p>
    <w:p w14:paraId="0F0A778B"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1F98D33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128"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8"/>
      <w:r w:rsidRPr="00C3284A">
        <w:rPr>
          <w:sz w:val="16"/>
          <w:szCs w:val="16"/>
          <w:lang w:eastAsia="en-US"/>
        </w:rPr>
        <w:t xml:space="preserve"> </w:t>
      </w:r>
      <w:r w:rsidRPr="00C3284A">
        <w:rPr>
          <w:i/>
          <w:sz w:val="16"/>
          <w:szCs w:val="16"/>
          <w:lang w:eastAsia="en-US"/>
        </w:rPr>
        <w:t>(nobena/navede se listina)</w:t>
      </w:r>
    </w:p>
    <w:p w14:paraId="44EC601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B2E39A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7668E7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4743A0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129"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29"/>
      <w:r w:rsidRPr="00C3284A">
        <w:rPr>
          <w:sz w:val="16"/>
          <w:szCs w:val="16"/>
          <w:lang w:eastAsia="en-US"/>
        </w:rPr>
        <w:t xml:space="preserve"> </w:t>
      </w:r>
      <w:r w:rsidRPr="00C3284A">
        <w:rPr>
          <w:i/>
          <w:sz w:val="16"/>
          <w:szCs w:val="16"/>
          <w:lang w:eastAsia="en-US"/>
        </w:rPr>
        <w:t>(navede se SWIFT naslova garanta)</w:t>
      </w:r>
    </w:p>
    <w:p w14:paraId="69E4083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6C1C4414"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130"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30"/>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36C972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47EF453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13F934B"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rFonts w:eastAsia="Arial"/>
          <w:sz w:val="16"/>
          <w:szCs w:val="16"/>
          <w:lang w:eastAsia="en-US"/>
        </w:rPr>
        <w:t xml:space="preserve">  </w:t>
      </w:r>
    </w:p>
    <w:p w14:paraId="3F027A30"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DATUM VELJAVNOSTI: </w:t>
      </w:r>
      <w:bookmarkStart w:id="131"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131"/>
      <w:r w:rsidRPr="00C3284A">
        <w:rPr>
          <w:sz w:val="16"/>
          <w:szCs w:val="16"/>
          <w:lang w:eastAsia="en-US"/>
        </w:rPr>
        <w:t xml:space="preserve"> </w:t>
      </w:r>
      <w:r w:rsidRPr="00C3284A">
        <w:rPr>
          <w:i/>
          <w:sz w:val="16"/>
          <w:szCs w:val="16"/>
          <w:lang w:eastAsia="en-US"/>
        </w:rPr>
        <w:t>(vpiše se datum zapadlosti zavarovanja)</w:t>
      </w:r>
    </w:p>
    <w:p w14:paraId="5D166A63"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FFC47D5"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132"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32"/>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C5C977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p>
    <w:p w14:paraId="172C5979"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1403D" w14:textId="77777777" w:rsidR="00C3284A" w:rsidRPr="00C3284A" w:rsidRDefault="00C3284A" w:rsidP="00C3284A">
      <w:pPr>
        <w:suppressAutoHyphens/>
        <w:spacing w:line="240" w:lineRule="auto"/>
        <w:rPr>
          <w:sz w:val="16"/>
          <w:szCs w:val="16"/>
          <w:lang w:eastAsia="en-US"/>
        </w:rPr>
      </w:pPr>
    </w:p>
    <w:p w14:paraId="62BA305C"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BDE2F36" w14:textId="77777777" w:rsidR="00C3284A" w:rsidRPr="00C3284A" w:rsidRDefault="00C3284A" w:rsidP="00C3284A">
      <w:pPr>
        <w:suppressAutoHyphens/>
        <w:spacing w:line="240" w:lineRule="auto"/>
        <w:rPr>
          <w:sz w:val="16"/>
          <w:szCs w:val="16"/>
          <w:lang w:eastAsia="en-US"/>
        </w:rPr>
      </w:pPr>
    </w:p>
    <w:p w14:paraId="35C5F2C6"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Morebitne spore v zvezi s tem zavarovanjem rešuje stvarno pristojno sodišče v Ljubljani po slovenskem pravu.</w:t>
      </w:r>
    </w:p>
    <w:p w14:paraId="05FF6CB3" w14:textId="77777777" w:rsidR="00C3284A" w:rsidRPr="00C3284A" w:rsidRDefault="00C3284A" w:rsidP="00C3284A">
      <w:pPr>
        <w:suppressAutoHyphens/>
        <w:spacing w:line="240" w:lineRule="auto"/>
        <w:rPr>
          <w:sz w:val="16"/>
          <w:szCs w:val="16"/>
          <w:lang w:eastAsia="en-US"/>
        </w:rPr>
      </w:pPr>
    </w:p>
    <w:p w14:paraId="32F9CF8B" w14:textId="77777777" w:rsidR="00C3284A" w:rsidRPr="00C3284A" w:rsidRDefault="00C3284A" w:rsidP="00C3284A">
      <w:pPr>
        <w:suppressAutoHyphens/>
        <w:spacing w:line="240" w:lineRule="auto"/>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349BCA09" w14:textId="77777777" w:rsidR="00C3284A" w:rsidRPr="00C3284A" w:rsidRDefault="00C3284A" w:rsidP="00C3284A">
      <w:pPr>
        <w:suppressAutoHyphens/>
        <w:spacing w:line="240" w:lineRule="auto"/>
        <w:rPr>
          <w:sz w:val="16"/>
          <w:szCs w:val="16"/>
          <w:lang w:eastAsia="en-US"/>
        </w:rPr>
      </w:pPr>
    </w:p>
    <w:p w14:paraId="57A27A22" w14:textId="77777777" w:rsidR="00C3284A" w:rsidRPr="00C3284A" w:rsidRDefault="00C3284A" w:rsidP="00C3284A">
      <w:pPr>
        <w:suppressAutoHyphens/>
        <w:spacing w:line="240" w:lineRule="auto"/>
        <w:rPr>
          <w:sz w:val="16"/>
          <w:szCs w:val="16"/>
          <w:lang w:eastAsia="en-US"/>
        </w:rPr>
      </w:pPr>
    </w:p>
    <w:p w14:paraId="0F345368" w14:textId="77777777" w:rsidR="00C3284A" w:rsidRPr="00C3284A" w:rsidRDefault="00C3284A" w:rsidP="00C3284A">
      <w:pPr>
        <w:suppressAutoHyphens/>
        <w:spacing w:line="240" w:lineRule="auto"/>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(žig in podpis)</w:t>
      </w:r>
    </w:p>
    <w:p w14:paraId="65706338" w14:textId="77777777" w:rsidR="00C3284A" w:rsidRPr="00C3284A" w:rsidRDefault="00C3284A" w:rsidP="00C3284A">
      <w:pPr>
        <w:keepLines/>
        <w:widowControl w:val="0"/>
        <w:tabs>
          <w:tab w:val="left" w:pos="2155"/>
        </w:tabs>
        <w:suppressAutoHyphens/>
        <w:spacing w:line="260" w:lineRule="atLeast"/>
        <w:textAlignment w:val="baseline"/>
        <w:rPr>
          <w:kern w:val="1"/>
          <w:sz w:val="16"/>
          <w:szCs w:val="16"/>
          <w:u w:val="single"/>
          <w:lang w:val="pl-PL" w:eastAsia="en-US"/>
        </w:rPr>
      </w:pPr>
    </w:p>
    <w:p w14:paraId="239B3C27" w14:textId="77777777" w:rsidR="00C3284A" w:rsidRPr="00C3284A" w:rsidRDefault="00C3284A" w:rsidP="00C3284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sidR="00863D8E">
        <w:rPr>
          <w:kern w:val="1"/>
          <w:u w:val="single"/>
          <w:lang w:val="pl-PL" w:eastAsia="zh-CN"/>
        </w:rPr>
        <w:t>podpiše</w:t>
      </w:r>
      <w:r w:rsidRPr="00C3284A">
        <w:rPr>
          <w:kern w:val="1"/>
          <w:u w:val="single"/>
          <w:lang w:val="pl-PL" w:eastAsia="zh-CN"/>
        </w:rPr>
        <w:t xml:space="preserve"> in predloži v ponudbi.</w:t>
      </w:r>
    </w:p>
    <w:p w14:paraId="155F71B9" w14:textId="77777777" w:rsidR="00C3284A" w:rsidRPr="00C3284A"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33" w:name="_Toc508193346"/>
      <w:bookmarkStart w:id="134" w:name="_Toc509411477"/>
      <w:bookmarkStart w:id="135" w:name="_Toc135390240"/>
      <w:r w:rsidRPr="00C3284A">
        <w:rPr>
          <w:rFonts w:cs="Times New Roman"/>
          <w:b/>
          <w:bCs/>
          <w:iCs/>
          <w:sz w:val="24"/>
          <w:szCs w:val="24"/>
          <w:lang w:val="x-none" w:eastAsia="zh-CN"/>
        </w:rPr>
        <w:lastRenderedPageBreak/>
        <w:t xml:space="preserve">OBRAZEC ŠT. </w:t>
      </w:r>
      <w:r w:rsidRPr="00C3284A">
        <w:rPr>
          <w:rFonts w:cs="Times New Roman"/>
          <w:b/>
          <w:bCs/>
          <w:iCs/>
          <w:sz w:val="24"/>
          <w:szCs w:val="24"/>
          <w:lang w:eastAsia="zh-CN"/>
        </w:rPr>
        <w:t xml:space="preserve">5b - </w:t>
      </w:r>
      <w:r w:rsidRPr="00C3284A">
        <w:rPr>
          <w:rFonts w:cs="Times New Roman"/>
          <w:b/>
          <w:bCs/>
          <w:iCs/>
          <w:sz w:val="24"/>
          <w:szCs w:val="24"/>
          <w:lang w:val="x-none" w:eastAsia="zh-CN"/>
        </w:rPr>
        <w:t xml:space="preserve">VZOREC FINANČNEGA ZAVAROVANJA ZA DOBRO IZVEDBO POGODBENIH OBVEZNOSTI </w:t>
      </w:r>
      <w:r w:rsidRPr="00C3284A">
        <w:rPr>
          <w:rFonts w:cs="Times New Roman"/>
          <w:b/>
          <w:bCs/>
          <w:iCs/>
          <w:sz w:val="24"/>
          <w:szCs w:val="24"/>
          <w:lang w:eastAsia="zh-CN"/>
        </w:rPr>
        <w:t>- vzorec menične izjave</w:t>
      </w:r>
      <w:bookmarkEnd w:id="133"/>
      <w:bookmarkEnd w:id="134"/>
      <w:bookmarkEnd w:id="135"/>
      <w:r w:rsidRPr="00C3284A">
        <w:rPr>
          <w:rFonts w:cs="Times New Roman"/>
          <w:b/>
          <w:bCs/>
          <w:iCs/>
          <w:sz w:val="24"/>
          <w:szCs w:val="24"/>
          <w:lang w:eastAsia="zh-CN"/>
        </w:rPr>
        <w:t xml:space="preserve"> </w:t>
      </w:r>
    </w:p>
    <w:p w14:paraId="099A799D" w14:textId="77777777" w:rsidR="00C3284A" w:rsidRPr="00C3284A"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36" w:name="_Toc508193347"/>
      <w:bookmarkStart w:id="137" w:name="_Toc509411478"/>
      <w:bookmarkStart w:id="138" w:name="_Toc135390241"/>
      <w:r w:rsidRPr="00C3284A">
        <w:rPr>
          <w:rFonts w:cs="Times New Roman"/>
          <w:b/>
          <w:bCs/>
          <w:iCs/>
          <w:sz w:val="24"/>
          <w:szCs w:val="24"/>
          <w:lang w:eastAsia="zh-CN"/>
        </w:rPr>
        <w:t xml:space="preserve">(opcija samo za sklop 2 </w:t>
      </w:r>
      <w:r w:rsidRPr="00C3284A">
        <w:rPr>
          <w:rFonts w:cs="Times New Roman"/>
          <w:b/>
          <w:bCs/>
          <w:iCs/>
          <w:sz w:val="24"/>
          <w:szCs w:val="24"/>
          <w:lang w:val="x-none" w:eastAsia="zh-CN"/>
        </w:rPr>
        <w:t xml:space="preserve"> </w:t>
      </w:r>
      <w:r w:rsidRPr="00C3284A">
        <w:rPr>
          <w:rFonts w:cs="Times New Roman"/>
          <w:b/>
          <w:bCs/>
          <w:iCs/>
          <w:sz w:val="24"/>
          <w:szCs w:val="24"/>
          <w:lang w:eastAsia="zh-CN"/>
        </w:rPr>
        <w:t>Vzdrževanje opreme za dobo 6 let po preteku garancijskega roka)</w:t>
      </w:r>
      <w:bookmarkEnd w:id="136"/>
      <w:bookmarkEnd w:id="137"/>
      <w:bookmarkEnd w:id="138"/>
    </w:p>
    <w:p w14:paraId="06382061" w14:textId="77777777" w:rsidR="00C3284A" w:rsidRPr="00C3284A" w:rsidRDefault="00C3284A" w:rsidP="00C3284A">
      <w:pPr>
        <w:keepLines/>
        <w:widowControl w:val="0"/>
        <w:tabs>
          <w:tab w:val="left" w:pos="2155"/>
        </w:tabs>
        <w:suppressAutoHyphens/>
        <w:spacing w:line="260" w:lineRule="atLeast"/>
        <w:textAlignment w:val="baseline"/>
        <w:rPr>
          <w:lang w:eastAsia="zh-CN"/>
        </w:rPr>
      </w:pPr>
    </w:p>
    <w:p w14:paraId="323EE063" w14:textId="77777777" w:rsidR="00C3284A" w:rsidRPr="00C3284A" w:rsidRDefault="00C3284A" w:rsidP="00C3284A">
      <w:pPr>
        <w:keepLines/>
        <w:widowControl w:val="0"/>
        <w:tabs>
          <w:tab w:val="left" w:pos="2155"/>
        </w:tabs>
        <w:suppressAutoHyphens/>
        <w:spacing w:line="260" w:lineRule="atLeast"/>
        <w:textAlignment w:val="baseline"/>
        <w:rPr>
          <w:b/>
          <w:bCs/>
          <w:iCs/>
          <w:sz w:val="24"/>
          <w:szCs w:val="24"/>
          <w:lang w:val="x-none" w:eastAsia="zh-CN"/>
        </w:rPr>
      </w:pPr>
      <w:r w:rsidRPr="00C3284A">
        <w:rPr>
          <w:lang w:eastAsia="zh-CN"/>
        </w:rPr>
        <w:tab/>
      </w:r>
      <w:r w:rsidRPr="00C3284A">
        <w:rPr>
          <w:lang w:eastAsia="zh-CN"/>
        </w:rPr>
        <w:tab/>
      </w:r>
    </w:p>
    <w:p w14:paraId="313303D1" w14:textId="77777777" w:rsidR="00C3284A" w:rsidRPr="00C3284A" w:rsidRDefault="00C3284A" w:rsidP="00C3284A">
      <w:pPr>
        <w:keepLines/>
        <w:widowControl w:val="0"/>
        <w:tabs>
          <w:tab w:val="left" w:pos="2155"/>
        </w:tabs>
        <w:suppressAutoHyphens/>
        <w:spacing w:line="260" w:lineRule="atLeast"/>
        <w:jc w:val="center"/>
        <w:textAlignment w:val="baseline"/>
        <w:rPr>
          <w:b/>
          <w:lang w:eastAsia="zh-CN"/>
        </w:rPr>
      </w:pPr>
      <w:r w:rsidRPr="00C3284A">
        <w:rPr>
          <w:b/>
          <w:bCs/>
          <w:iCs/>
          <w:sz w:val="24"/>
          <w:szCs w:val="24"/>
          <w:lang w:val="x-none" w:eastAsia="zh-CN"/>
        </w:rPr>
        <w:t>MENIČNA IZJAVA</w:t>
      </w:r>
    </w:p>
    <w:p w14:paraId="0D263834" w14:textId="77777777" w:rsidR="00C3284A" w:rsidRPr="00C3284A" w:rsidRDefault="00C3284A" w:rsidP="00C3284A">
      <w:pPr>
        <w:keepLines/>
        <w:widowControl w:val="0"/>
        <w:tabs>
          <w:tab w:val="left" w:pos="2155"/>
        </w:tabs>
        <w:suppressAutoHyphens/>
        <w:spacing w:line="260" w:lineRule="atLeast"/>
        <w:jc w:val="center"/>
        <w:textAlignment w:val="baseline"/>
        <w:rPr>
          <w:rFonts w:eastAsia="Arial"/>
          <w:lang w:eastAsia="zh-CN"/>
        </w:rPr>
      </w:pPr>
      <w:r w:rsidRPr="00C3284A">
        <w:rPr>
          <w:b/>
          <w:lang w:eastAsia="zh-CN"/>
        </w:rPr>
        <w:t>s pooblastilom za izpolnitev in unovčenje menice</w:t>
      </w:r>
    </w:p>
    <w:p w14:paraId="0E46DD1D"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rFonts w:eastAsia="Arial"/>
          <w:lang w:eastAsia="zh-CN"/>
        </w:rPr>
        <w:t xml:space="preserve"> </w:t>
      </w:r>
    </w:p>
    <w:p w14:paraId="4F9D5A2E" w14:textId="77777777" w:rsidR="00C3284A" w:rsidRPr="00C3284A" w:rsidRDefault="00C3284A" w:rsidP="00C3284A">
      <w:pPr>
        <w:keepLines/>
        <w:widowControl w:val="0"/>
        <w:tabs>
          <w:tab w:val="left" w:pos="2155"/>
        </w:tabs>
        <w:suppressAutoHyphens/>
        <w:spacing w:line="260" w:lineRule="atLeast"/>
        <w:textAlignment w:val="baseline"/>
        <w:rPr>
          <w:lang w:eastAsia="zh-CN"/>
        </w:rPr>
      </w:pPr>
    </w:p>
    <w:p w14:paraId="62997CD6"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Pr>
          <w:lang w:eastAsia="zh-CN"/>
        </w:rPr>
        <w:t>Naročniku</w:t>
      </w:r>
      <w:r w:rsidRPr="00C3284A">
        <w:rPr>
          <w:lang w:eastAsia="zh-CN"/>
        </w:rPr>
        <w:t xml:space="preserve"> </w:t>
      </w:r>
      <w:r>
        <w:rPr>
          <w:lang w:eastAsia="zh-CN"/>
        </w:rPr>
        <w:t>__________________________</w:t>
      </w:r>
      <w:r w:rsidRPr="00C3284A">
        <w:rPr>
          <w:lang w:eastAsia="zh-CN"/>
        </w:rPr>
        <w:t xml:space="preserve">, </w:t>
      </w:r>
      <w:r>
        <w:rPr>
          <w:lang w:eastAsia="zh-CN"/>
        </w:rPr>
        <w:t>_____________________________</w:t>
      </w:r>
      <w:r w:rsidRPr="00C3284A">
        <w:rPr>
          <w:lang w:eastAsia="zh-CN"/>
        </w:rPr>
        <w:t xml:space="preserve">, kot zavarovanje za dobro izvedbo del, ki so opredeljena v javnem naročilu: </w:t>
      </w:r>
    </w:p>
    <w:p w14:paraId="35570DB0" w14:textId="77777777" w:rsidR="00C3284A" w:rsidRPr="00C3284A" w:rsidRDefault="00C3284A" w:rsidP="00C3284A">
      <w:pPr>
        <w:keepLines/>
        <w:widowControl w:val="0"/>
        <w:tabs>
          <w:tab w:val="left" w:pos="2155"/>
        </w:tabs>
        <w:suppressAutoHyphens/>
        <w:spacing w:line="260" w:lineRule="atLeast"/>
        <w:textAlignment w:val="baseline"/>
        <w:rPr>
          <w:lang w:eastAsia="zh-CN"/>
        </w:rPr>
      </w:pPr>
    </w:p>
    <w:p w14:paraId="67B4DAA6" w14:textId="770EF4D4" w:rsidR="00C3284A" w:rsidRPr="00C3284A" w:rsidRDefault="0016369A" w:rsidP="00C3284A">
      <w:pPr>
        <w:keepLines/>
        <w:widowControl w:val="0"/>
        <w:tabs>
          <w:tab w:val="left" w:pos="2155"/>
        </w:tabs>
        <w:suppressAutoHyphens/>
        <w:spacing w:line="260" w:lineRule="atLeast"/>
        <w:textAlignment w:val="baseline"/>
        <w:rPr>
          <w:b/>
          <w:lang w:eastAsia="zh-CN"/>
        </w:rPr>
      </w:pPr>
      <w:r w:rsidRPr="00251270">
        <w:rPr>
          <w:b/>
          <w:lang w:eastAsia="zh-CN"/>
        </w:rPr>
        <w:t>Nabava treh naprav za računalniško tomografijo (CT) in vzdrževanje opreme za dobo 6 let po preteku garancijskega roka</w:t>
      </w:r>
      <w:r w:rsidR="00C3284A" w:rsidRPr="00251270">
        <w:rPr>
          <w:b/>
          <w:lang w:eastAsia="zh-CN"/>
        </w:rPr>
        <w:t>, in sicer:</w:t>
      </w:r>
    </w:p>
    <w:p w14:paraId="2034F79C" w14:textId="77777777" w:rsidR="00C3284A" w:rsidRPr="00C3284A" w:rsidRDefault="00C3284A" w:rsidP="00C3284A">
      <w:pPr>
        <w:keepLines/>
        <w:widowControl w:val="0"/>
        <w:tabs>
          <w:tab w:val="left" w:pos="2155"/>
        </w:tabs>
        <w:suppressAutoHyphens/>
        <w:spacing w:line="260" w:lineRule="atLeast"/>
        <w:textAlignment w:val="baseline"/>
        <w:rPr>
          <w:b/>
          <w:lang w:eastAsia="zh-CN"/>
        </w:rPr>
      </w:pPr>
    </w:p>
    <w:p w14:paraId="2B0BE554" w14:textId="77777777" w:rsidR="00C3284A" w:rsidRPr="00C3284A" w:rsidRDefault="00C3284A" w:rsidP="00590B4E">
      <w:pPr>
        <w:keepLines/>
        <w:widowControl w:val="0"/>
        <w:numPr>
          <w:ilvl w:val="0"/>
          <w:numId w:val="38"/>
        </w:numPr>
        <w:tabs>
          <w:tab w:val="left" w:pos="426"/>
        </w:tabs>
        <w:suppressAutoHyphens/>
        <w:spacing w:line="260" w:lineRule="atLeast"/>
        <w:textAlignment w:val="baseline"/>
        <w:rPr>
          <w:b/>
          <w:lang w:eastAsia="zh-CN"/>
        </w:rPr>
      </w:pPr>
      <w:r w:rsidRPr="00C3284A">
        <w:rPr>
          <w:b/>
          <w:lang w:eastAsia="zh-CN"/>
        </w:rPr>
        <w:t xml:space="preserve">Sklop 2: </w:t>
      </w:r>
      <w:r w:rsidRPr="00C3284A">
        <w:rPr>
          <w:b/>
          <w:bCs/>
          <w:iCs/>
          <w:lang w:eastAsia="zh-CN"/>
        </w:rPr>
        <w:t>Vzdrževanje opreme za dobo 6 let po preteku garancijskega roka</w:t>
      </w:r>
    </w:p>
    <w:p w14:paraId="02699033" w14:textId="77777777" w:rsidR="00C3284A" w:rsidRPr="00C3284A" w:rsidRDefault="00C3284A" w:rsidP="00C3284A">
      <w:pPr>
        <w:keepLines/>
        <w:widowControl w:val="0"/>
        <w:tabs>
          <w:tab w:val="left" w:pos="2155"/>
        </w:tabs>
        <w:suppressAutoHyphens/>
        <w:spacing w:line="260" w:lineRule="atLeast"/>
        <w:textAlignment w:val="baseline"/>
        <w:rPr>
          <w:b/>
          <w:lang w:eastAsia="zh-CN"/>
        </w:rPr>
      </w:pPr>
    </w:p>
    <w:p w14:paraId="26CDAF59"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izročamo bianco lastno menico ter menično izjavo s pooblastilom za izpolnitev in unovčenje menic.</w:t>
      </w:r>
    </w:p>
    <w:p w14:paraId="3BCCB35D"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rFonts w:eastAsia="Arial"/>
          <w:lang w:eastAsia="zh-CN"/>
        </w:rPr>
        <w:t xml:space="preserve"> </w:t>
      </w:r>
    </w:p>
    <w:p w14:paraId="3709D2F3" w14:textId="76DC117A"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Naročnika </w:t>
      </w:r>
      <w:r>
        <w:rPr>
          <w:lang w:eastAsia="zh-CN"/>
        </w:rPr>
        <w:t>_______________________________</w:t>
      </w:r>
      <w:r w:rsidRPr="00C3284A">
        <w:rPr>
          <w:lang w:eastAsia="zh-CN"/>
        </w:rPr>
        <w:t xml:space="preserve"> pooblaščamo, da izpolni priložene menice s skupnim zneskom v višini 5 % (</w:t>
      </w:r>
      <w:r w:rsidR="00AE6582">
        <w:rPr>
          <w:lang w:eastAsia="zh-CN"/>
        </w:rPr>
        <w:t>pet</w:t>
      </w:r>
      <w:r w:rsidR="00AE6582" w:rsidRPr="00C3284A">
        <w:rPr>
          <w:lang w:eastAsia="zh-CN"/>
        </w:rPr>
        <w:t xml:space="preserve"> </w:t>
      </w:r>
      <w:r w:rsidRPr="00C3284A">
        <w:rPr>
          <w:lang w:eastAsia="zh-CN"/>
        </w:rPr>
        <w:t xml:space="preserve">odstotkov) od skupne pogodbene vrednosti z DDV, kar znaša  __________________ EUR </w:t>
      </w:r>
    </w:p>
    <w:p w14:paraId="0EEE77CB"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764D1B" w14:textId="77777777" w:rsidR="00C3284A" w:rsidRPr="00C3284A" w:rsidRDefault="00C3284A" w:rsidP="00C3284A">
      <w:pPr>
        <w:keepLines/>
        <w:widowControl w:val="0"/>
        <w:tabs>
          <w:tab w:val="left" w:pos="2155"/>
        </w:tabs>
        <w:suppressAutoHyphens/>
        <w:spacing w:line="360" w:lineRule="auto"/>
        <w:textAlignment w:val="baseline"/>
        <w:rPr>
          <w:lang w:eastAsia="zh-CN"/>
        </w:rPr>
      </w:pPr>
    </w:p>
    <w:p w14:paraId="6E790502"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Menična izjava je veljavna od njenega podpisa do izteka roka veljavnosti zavarovanja za dobro izvedbo po predmetnem naročilu, t.j. še najmanj 30 dni po preteku veljavnosti vzdrževalne pogodbe, kar znaša do _________. </w:t>
      </w:r>
    </w:p>
    <w:p w14:paraId="33C215D6"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Menice so unovčljive pri: _______________</w:t>
      </w:r>
    </w:p>
    <w:p w14:paraId="37CC932D"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s transakcijskega računa (TRR): _______________</w:t>
      </w:r>
    </w:p>
    <w:p w14:paraId="3E36F66C"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rFonts w:eastAsia="Arial"/>
          <w:lang w:eastAsia="zh-CN"/>
        </w:rPr>
        <w:t xml:space="preserve"> </w:t>
      </w:r>
    </w:p>
    <w:p w14:paraId="5D98553D"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Priloga: </w:t>
      </w:r>
    </w:p>
    <w:p w14:paraId="380AF45B"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 bianco menica, podpisana in žigosana</w:t>
      </w:r>
    </w:p>
    <w:p w14:paraId="174D0FD1"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rFonts w:eastAsia="Arial"/>
          <w:lang w:eastAsia="zh-CN"/>
        </w:rPr>
        <w:t xml:space="preserve"> </w:t>
      </w:r>
    </w:p>
    <w:p w14:paraId="026486B8"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lang w:eastAsia="zh-CN"/>
        </w:rPr>
        <w:t>Kraj: _______________</w:t>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t>Izdajatelj menice: _______________</w:t>
      </w:r>
    </w:p>
    <w:p w14:paraId="6590E063"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lang w:eastAsia="zh-CN"/>
        </w:rPr>
        <w:t>Datum: _______________</w:t>
      </w:r>
      <w:r w:rsidRPr="00C3284A">
        <w:rPr>
          <w:lang w:eastAsia="zh-CN"/>
        </w:rPr>
        <w:tab/>
      </w:r>
    </w:p>
    <w:p w14:paraId="01FD21DE" w14:textId="77777777" w:rsidR="00C3284A" w:rsidRPr="00C3284A" w:rsidRDefault="00C3284A" w:rsidP="00C3284A">
      <w:pPr>
        <w:keepLines/>
        <w:widowControl w:val="0"/>
        <w:tabs>
          <w:tab w:val="left" w:pos="2155"/>
        </w:tabs>
        <w:suppressAutoHyphens/>
        <w:spacing w:line="260" w:lineRule="atLeast"/>
        <w:textAlignment w:val="baseline"/>
        <w:rPr>
          <w:rFonts w:eastAsia="Arial"/>
          <w:lang w:eastAsia="zh-CN"/>
        </w:rPr>
      </w:pP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t>(žig in podpis)</w:t>
      </w:r>
    </w:p>
    <w:p w14:paraId="6708FB57" w14:textId="77777777" w:rsidR="00C3284A" w:rsidRPr="00C3284A" w:rsidRDefault="003372FE" w:rsidP="00C3284A">
      <w:pPr>
        <w:pStyle w:val="n2"/>
        <w:spacing w:before="0" w:after="0"/>
        <w:rPr>
          <w:rFonts w:cs="Times New Roman"/>
          <w:lang w:eastAsia="zh-CN"/>
        </w:rPr>
      </w:pPr>
      <w:r>
        <w:br w:type="page"/>
      </w:r>
      <w:bookmarkStart w:id="139" w:name="_Toc508193348"/>
      <w:bookmarkStart w:id="140" w:name="_Toc509411479"/>
      <w:bookmarkStart w:id="141" w:name="_Toc135390242"/>
      <w:r w:rsidR="00C3284A" w:rsidRPr="00C3284A">
        <w:rPr>
          <w:rFonts w:cs="Times New Roman"/>
          <w:lang w:eastAsia="zh-CN"/>
        </w:rPr>
        <w:lastRenderedPageBreak/>
        <w:t>OBRAZEC ŠT. 6 - VZOREC FINANČNEGA ZAVAROVANJA ZA ODPRAVO NAPAK V GARANCIJSKEM ROKU PO EPGP-758</w:t>
      </w:r>
      <w:bookmarkEnd w:id="139"/>
      <w:bookmarkEnd w:id="140"/>
      <w:bookmarkEnd w:id="141"/>
      <w:r w:rsidR="00C3284A" w:rsidRPr="00C3284A">
        <w:rPr>
          <w:rFonts w:cs="Times New Roman"/>
          <w:lang w:eastAsia="zh-CN"/>
        </w:rPr>
        <w:t xml:space="preserve"> </w:t>
      </w:r>
    </w:p>
    <w:p w14:paraId="5E9F3390" w14:textId="77777777" w:rsidR="00C3284A" w:rsidRPr="00C3284A" w:rsidRDefault="00C3284A" w:rsidP="00C3284A">
      <w:pPr>
        <w:suppressAutoHyphens/>
        <w:rPr>
          <w:bCs/>
          <w:lang w:eastAsia="zh-CN"/>
        </w:rPr>
      </w:pPr>
    </w:p>
    <w:p w14:paraId="1C8A0EEE" w14:textId="77777777" w:rsidR="00C3284A" w:rsidRPr="00C3284A" w:rsidRDefault="00C3284A" w:rsidP="00C3284A">
      <w:pPr>
        <w:widowControl w:val="0"/>
        <w:suppressAutoHyphens/>
        <w:textAlignment w:val="baseline"/>
        <w:rPr>
          <w:b/>
          <w:bCs/>
          <w:i/>
          <w:sz w:val="16"/>
          <w:szCs w:val="16"/>
          <w:lang w:eastAsia="en-US"/>
        </w:rPr>
      </w:pPr>
      <w:r w:rsidRPr="00C3284A">
        <w:rPr>
          <w:b/>
          <w:lang w:eastAsia="en-US"/>
        </w:rPr>
        <w:t xml:space="preserve">Vzorec finančnega zavarovanja za odpravo napak v garancijskem roku </w:t>
      </w:r>
      <w:r w:rsidRPr="00C3284A">
        <w:rPr>
          <w:b/>
          <w:bCs/>
          <w:lang w:eastAsia="en-US"/>
        </w:rPr>
        <w:t xml:space="preserve">po EPGP-758 </w:t>
      </w:r>
    </w:p>
    <w:p w14:paraId="776B7E59"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bCs/>
          <w:i/>
          <w:sz w:val="16"/>
          <w:szCs w:val="16"/>
          <w:lang w:eastAsia="en-US"/>
        </w:rPr>
      </w:pPr>
    </w:p>
    <w:p w14:paraId="71DB1DE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i/>
          <w:sz w:val="16"/>
          <w:szCs w:val="16"/>
          <w:lang w:eastAsia="en-US"/>
        </w:rPr>
        <w:t>Glava s podatki o garantu (zavarovalnici/banki) ali SWIFT ključ</w:t>
      </w:r>
    </w:p>
    <w:p w14:paraId="7E16432F" w14:textId="77777777" w:rsidR="00C3284A" w:rsidRPr="00C3284A" w:rsidRDefault="00C3284A" w:rsidP="00C3284A">
      <w:pPr>
        <w:keepNext/>
        <w:suppressAutoHyphens/>
        <w:spacing w:line="240" w:lineRule="auto"/>
        <w:rPr>
          <w:i/>
          <w:sz w:val="16"/>
          <w:szCs w:val="16"/>
          <w:lang w:eastAsia="en-US"/>
        </w:rPr>
      </w:pPr>
    </w:p>
    <w:p w14:paraId="371C6B6B" w14:textId="77777777" w:rsidR="00C3284A" w:rsidRPr="00C3284A" w:rsidRDefault="00C3284A" w:rsidP="00C3284A">
      <w:pPr>
        <w:keepNext/>
        <w:suppressAutoHyphens/>
        <w:spacing w:line="240" w:lineRule="auto"/>
        <w:rPr>
          <w:sz w:val="16"/>
          <w:szCs w:val="16"/>
          <w:lang w:eastAsia="en-US"/>
        </w:rPr>
      </w:pPr>
      <w:r w:rsidRPr="00C3284A">
        <w:rPr>
          <w:sz w:val="16"/>
          <w:szCs w:val="16"/>
          <w:lang w:eastAsia="en-US"/>
        </w:rPr>
        <w:t xml:space="preserve">Za: </w:t>
      </w:r>
      <w:bookmarkStart w:id="142" w:name="__Fieldmark__1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2"/>
      <w:r w:rsidRPr="00C3284A">
        <w:rPr>
          <w:i/>
          <w:sz w:val="16"/>
          <w:szCs w:val="16"/>
          <w:lang w:eastAsia="en-US"/>
        </w:rPr>
        <w:t xml:space="preserve"> (vpiše se upravičenca tj. naročnika javnega naročila)</w:t>
      </w:r>
    </w:p>
    <w:p w14:paraId="5851BFC3" w14:textId="77777777" w:rsidR="00C3284A" w:rsidRPr="00C3284A" w:rsidRDefault="00C3284A" w:rsidP="00C3284A">
      <w:pPr>
        <w:keepNext/>
        <w:suppressAutoHyphens/>
        <w:spacing w:line="240" w:lineRule="auto"/>
        <w:rPr>
          <w:i/>
          <w:sz w:val="16"/>
          <w:szCs w:val="16"/>
          <w:lang w:eastAsia="en-US"/>
        </w:rPr>
      </w:pPr>
      <w:r w:rsidRPr="00C3284A">
        <w:rPr>
          <w:sz w:val="16"/>
          <w:szCs w:val="16"/>
          <w:lang w:eastAsia="en-US"/>
        </w:rPr>
        <w:t xml:space="preserve">Datum: </w:t>
      </w:r>
      <w:bookmarkStart w:id="143" w:name="__Fieldmark__1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3"/>
      <w:r w:rsidRPr="00C3284A">
        <w:rPr>
          <w:sz w:val="16"/>
          <w:szCs w:val="16"/>
          <w:lang w:eastAsia="en-US"/>
        </w:rPr>
        <w:t xml:space="preserve"> </w:t>
      </w:r>
      <w:r w:rsidRPr="00C3284A">
        <w:rPr>
          <w:i/>
          <w:sz w:val="16"/>
          <w:szCs w:val="16"/>
          <w:lang w:eastAsia="en-US"/>
        </w:rPr>
        <w:t>(vpiše se datum izdaje)</w:t>
      </w:r>
    </w:p>
    <w:p w14:paraId="53367827" w14:textId="77777777" w:rsidR="00C3284A" w:rsidRPr="00C3284A" w:rsidRDefault="00C3284A" w:rsidP="00C3284A">
      <w:pPr>
        <w:keepNext/>
        <w:suppressAutoHyphens/>
        <w:spacing w:line="240" w:lineRule="auto"/>
        <w:rPr>
          <w:i/>
          <w:sz w:val="16"/>
          <w:szCs w:val="16"/>
          <w:lang w:eastAsia="en-US"/>
        </w:rPr>
      </w:pPr>
    </w:p>
    <w:p w14:paraId="6BAC419D"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VRSTA:</w:t>
      </w:r>
      <w:r w:rsidRPr="00C3284A">
        <w:rPr>
          <w:sz w:val="16"/>
          <w:szCs w:val="16"/>
          <w:lang w:eastAsia="en-US"/>
        </w:rPr>
        <w:t xml:space="preserve"> </w:t>
      </w:r>
      <w:bookmarkStart w:id="144" w:name="__Fieldmark__1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4"/>
      <w:r w:rsidRPr="00C3284A">
        <w:rPr>
          <w:i/>
          <w:sz w:val="16"/>
          <w:szCs w:val="16"/>
          <w:lang w:eastAsia="en-US"/>
        </w:rPr>
        <w:t xml:space="preserve"> vpiše se vrsta zavarovanja: kavcijsko zavarovanje/bančna garancija)</w:t>
      </w:r>
    </w:p>
    <w:p w14:paraId="4A5E0EE2" w14:textId="77777777" w:rsidR="00C3284A" w:rsidRPr="00C3284A" w:rsidRDefault="00C3284A" w:rsidP="00C3284A">
      <w:pPr>
        <w:keepNext/>
        <w:suppressAutoHyphens/>
        <w:spacing w:line="240" w:lineRule="auto"/>
        <w:rPr>
          <w:i/>
          <w:sz w:val="16"/>
          <w:szCs w:val="16"/>
          <w:lang w:eastAsia="en-US"/>
        </w:rPr>
      </w:pPr>
    </w:p>
    <w:p w14:paraId="156DCED8"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ŠTEVILKA: </w:t>
      </w:r>
      <w:bookmarkStart w:id="145" w:name="__Fieldmark__1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5"/>
      <w:r w:rsidRPr="00C3284A">
        <w:rPr>
          <w:sz w:val="16"/>
          <w:szCs w:val="16"/>
          <w:lang w:eastAsia="en-US"/>
        </w:rPr>
        <w:t xml:space="preserve"> </w:t>
      </w:r>
      <w:r w:rsidRPr="00C3284A">
        <w:rPr>
          <w:i/>
          <w:sz w:val="16"/>
          <w:szCs w:val="16"/>
          <w:lang w:eastAsia="en-US"/>
        </w:rPr>
        <w:t>(vpiše se številka zavarovanja)</w:t>
      </w:r>
    </w:p>
    <w:p w14:paraId="30A4E6AC" w14:textId="77777777" w:rsidR="00C3284A" w:rsidRPr="00C3284A" w:rsidRDefault="00C3284A" w:rsidP="00C3284A">
      <w:pPr>
        <w:keepNext/>
        <w:suppressAutoHyphens/>
        <w:spacing w:line="240" w:lineRule="auto"/>
        <w:rPr>
          <w:sz w:val="16"/>
          <w:szCs w:val="16"/>
          <w:lang w:eastAsia="en-US"/>
        </w:rPr>
      </w:pPr>
    </w:p>
    <w:p w14:paraId="413222C9"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GARANT:</w:t>
      </w:r>
      <w:r w:rsidRPr="00C3284A">
        <w:rPr>
          <w:sz w:val="16"/>
          <w:szCs w:val="16"/>
          <w:lang w:eastAsia="en-US"/>
        </w:rPr>
        <w:t xml:space="preserve"> </w:t>
      </w:r>
      <w:bookmarkStart w:id="146" w:name="__Fieldmark__1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6"/>
      <w:r w:rsidRPr="00C3284A">
        <w:rPr>
          <w:sz w:val="16"/>
          <w:szCs w:val="16"/>
          <w:lang w:eastAsia="en-US"/>
        </w:rPr>
        <w:t xml:space="preserve"> </w:t>
      </w:r>
      <w:r w:rsidRPr="00C3284A">
        <w:rPr>
          <w:i/>
          <w:sz w:val="16"/>
          <w:szCs w:val="16"/>
          <w:lang w:eastAsia="en-US"/>
        </w:rPr>
        <w:t>(vpišeta se ime in naslov zavarovalnice/banke v kraju izdaje)</w:t>
      </w:r>
    </w:p>
    <w:p w14:paraId="3B6D4BBE" w14:textId="77777777" w:rsidR="00C3284A" w:rsidRPr="00C3284A" w:rsidRDefault="00C3284A" w:rsidP="00C3284A">
      <w:pPr>
        <w:keepNext/>
        <w:suppressAutoHyphens/>
        <w:spacing w:line="240" w:lineRule="auto"/>
        <w:rPr>
          <w:i/>
          <w:sz w:val="16"/>
          <w:szCs w:val="16"/>
          <w:lang w:eastAsia="en-US"/>
        </w:rPr>
      </w:pPr>
    </w:p>
    <w:p w14:paraId="6AFF7FE1"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NAROČNIK: </w:t>
      </w:r>
      <w:bookmarkStart w:id="147" w:name="__Fieldmark__2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7"/>
      <w:r w:rsidRPr="00C3284A">
        <w:rPr>
          <w:sz w:val="16"/>
          <w:szCs w:val="16"/>
          <w:lang w:eastAsia="en-US"/>
        </w:rPr>
        <w:t xml:space="preserve"> </w:t>
      </w:r>
      <w:r w:rsidRPr="00C3284A">
        <w:rPr>
          <w:i/>
          <w:sz w:val="16"/>
          <w:szCs w:val="16"/>
          <w:lang w:eastAsia="en-US"/>
        </w:rPr>
        <w:t>(vpiše se ime in naslov naročnika zavarovanja, tj. v postopku javnega naročanja izbranega ponudnika)</w:t>
      </w:r>
    </w:p>
    <w:p w14:paraId="66D9BBFE" w14:textId="77777777" w:rsidR="00C3284A" w:rsidRPr="00C3284A" w:rsidRDefault="00C3284A" w:rsidP="00C3284A">
      <w:pPr>
        <w:keepNext/>
        <w:suppressAutoHyphens/>
        <w:spacing w:line="240" w:lineRule="auto"/>
        <w:rPr>
          <w:sz w:val="16"/>
          <w:szCs w:val="16"/>
          <w:lang w:eastAsia="en-US"/>
        </w:rPr>
      </w:pPr>
    </w:p>
    <w:p w14:paraId="4A0DF6C9" w14:textId="68FD95D0" w:rsidR="00C3284A" w:rsidRPr="00C3284A" w:rsidRDefault="00C3284A" w:rsidP="00C3284A">
      <w:pPr>
        <w:keepNext/>
        <w:suppressAutoHyphens/>
        <w:spacing w:line="240" w:lineRule="auto"/>
        <w:rPr>
          <w:sz w:val="16"/>
          <w:szCs w:val="16"/>
          <w:lang w:eastAsia="en-US"/>
        </w:rPr>
      </w:pPr>
      <w:r w:rsidRPr="00C3284A">
        <w:rPr>
          <w:b/>
          <w:sz w:val="16"/>
          <w:szCs w:val="16"/>
          <w:lang w:eastAsia="en-US"/>
        </w:rPr>
        <w:t>UPRAVIČENEC:</w:t>
      </w:r>
      <w:r w:rsidRPr="00C3284A">
        <w:rPr>
          <w:sz w:val="16"/>
          <w:szCs w:val="16"/>
          <w:lang w:eastAsia="en-US"/>
        </w:rPr>
        <w:t xml:space="preserve"> </w:t>
      </w:r>
      <w:r w:rsidR="0049037C" w:rsidRPr="0049037C">
        <w:rPr>
          <w:sz w:val="16"/>
          <w:szCs w:val="16"/>
          <w:lang w:eastAsia="en-US"/>
        </w:rPr>
        <w:t>Urad Republike Slovenije za nadzor, kakovost in investicije v zdravstvu, Ulica Ambrožiča Novljana 7, 1000 Ljubljana</w:t>
      </w:r>
    </w:p>
    <w:p w14:paraId="14C14BFF" w14:textId="77777777" w:rsidR="00C3284A" w:rsidRPr="00C3284A" w:rsidRDefault="00C3284A" w:rsidP="00C3284A">
      <w:pPr>
        <w:keepNext/>
        <w:suppressAutoHyphens/>
        <w:spacing w:line="240" w:lineRule="auto"/>
        <w:rPr>
          <w:sz w:val="16"/>
          <w:szCs w:val="16"/>
          <w:lang w:eastAsia="en-US"/>
        </w:rPr>
      </w:pPr>
    </w:p>
    <w:p w14:paraId="568D3A58"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za odpravo napak v garancijskem roku, ki izhaja iz pogodbe št. </w:t>
      </w:r>
      <w:bookmarkStart w:id="148" w:name="__Fieldmark__2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8"/>
      <w:r w:rsidRPr="00C3284A">
        <w:rPr>
          <w:sz w:val="16"/>
          <w:szCs w:val="16"/>
          <w:lang w:eastAsia="en-US"/>
        </w:rPr>
        <w:t xml:space="preserve"> z dne </w:t>
      </w:r>
      <w:bookmarkStart w:id="149" w:name="__Fieldmark__2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49"/>
      <w:r w:rsidRPr="00C3284A">
        <w:rPr>
          <w:sz w:val="16"/>
          <w:szCs w:val="16"/>
          <w:lang w:eastAsia="en-US"/>
        </w:rPr>
        <w:t xml:space="preserve"> </w:t>
      </w:r>
      <w:r w:rsidRPr="00C3284A">
        <w:rPr>
          <w:i/>
          <w:sz w:val="16"/>
          <w:szCs w:val="16"/>
          <w:lang w:eastAsia="en-US"/>
        </w:rPr>
        <w:t xml:space="preserve">(vpiše se pogodbo o izvedbi javnega naročila), </w:t>
      </w:r>
      <w:r w:rsidRPr="00C3284A">
        <w:rPr>
          <w:sz w:val="16"/>
          <w:szCs w:val="16"/>
          <w:lang w:eastAsia="en-US"/>
        </w:rPr>
        <w:t xml:space="preserve">katere predmet je </w:t>
      </w:r>
      <w:bookmarkStart w:id="150" w:name="__Fieldmark__2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0"/>
      <w:r w:rsidRPr="00C3284A">
        <w:rPr>
          <w:sz w:val="16"/>
          <w:szCs w:val="16"/>
          <w:lang w:eastAsia="en-US"/>
        </w:rPr>
        <w:t xml:space="preserve"> </w:t>
      </w:r>
      <w:r w:rsidRPr="00C3284A">
        <w:rPr>
          <w:i/>
          <w:sz w:val="16"/>
          <w:szCs w:val="16"/>
          <w:lang w:eastAsia="en-US"/>
        </w:rPr>
        <w:t>(vpiše se predmet javnega naročila).</w:t>
      </w:r>
    </w:p>
    <w:p w14:paraId="03043177" w14:textId="77777777" w:rsidR="00C3284A" w:rsidRPr="00C3284A" w:rsidRDefault="00C3284A" w:rsidP="00C3284A">
      <w:pPr>
        <w:keepNext/>
        <w:suppressAutoHyphens/>
        <w:spacing w:line="240" w:lineRule="auto"/>
        <w:rPr>
          <w:i/>
          <w:sz w:val="16"/>
          <w:szCs w:val="16"/>
          <w:lang w:eastAsia="en-US"/>
        </w:rPr>
      </w:pPr>
    </w:p>
    <w:p w14:paraId="52EA607F"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ZNESEK V EUR: </w:t>
      </w:r>
      <w:bookmarkStart w:id="151" w:name="__Fieldmark__2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1"/>
      <w:r w:rsidRPr="00C3284A">
        <w:rPr>
          <w:sz w:val="16"/>
          <w:szCs w:val="16"/>
          <w:lang w:eastAsia="en-US"/>
        </w:rPr>
        <w:t xml:space="preserve"> </w:t>
      </w:r>
      <w:r w:rsidRPr="00C3284A">
        <w:rPr>
          <w:i/>
          <w:sz w:val="16"/>
          <w:szCs w:val="16"/>
          <w:lang w:eastAsia="en-US"/>
        </w:rPr>
        <w:t>(vpiše se najvišji znesek s številko in besedo)</w:t>
      </w:r>
    </w:p>
    <w:p w14:paraId="0484BFCF" w14:textId="77777777" w:rsidR="00C3284A" w:rsidRPr="00C3284A" w:rsidRDefault="00C3284A" w:rsidP="00C3284A">
      <w:pPr>
        <w:keepNext/>
        <w:suppressAutoHyphens/>
        <w:spacing w:line="240" w:lineRule="auto"/>
        <w:rPr>
          <w:sz w:val="16"/>
          <w:szCs w:val="16"/>
          <w:lang w:eastAsia="en-US"/>
        </w:rPr>
      </w:pPr>
    </w:p>
    <w:p w14:paraId="73BF203E"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152" w:name="__Fieldmark__2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2"/>
      <w:r w:rsidRPr="00C3284A">
        <w:rPr>
          <w:i/>
          <w:sz w:val="16"/>
          <w:szCs w:val="16"/>
          <w:lang w:eastAsia="en-US"/>
        </w:rPr>
        <w:t xml:space="preserve"> (nobena/navede se listina)</w:t>
      </w:r>
    </w:p>
    <w:p w14:paraId="0644E5A2" w14:textId="77777777" w:rsidR="00C3284A" w:rsidRPr="00C3284A" w:rsidRDefault="00C3284A" w:rsidP="00C3284A">
      <w:pPr>
        <w:keepNext/>
        <w:suppressAutoHyphens/>
        <w:spacing w:line="240" w:lineRule="auto"/>
        <w:rPr>
          <w:sz w:val="16"/>
          <w:szCs w:val="16"/>
          <w:lang w:eastAsia="en-US"/>
        </w:rPr>
      </w:pPr>
    </w:p>
    <w:p w14:paraId="1C2A3C1D"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1B50EA39" w14:textId="77777777" w:rsidR="00C3284A" w:rsidRPr="00C3284A" w:rsidRDefault="00C3284A" w:rsidP="00C3284A">
      <w:pPr>
        <w:keepNext/>
        <w:suppressAutoHyphens/>
        <w:spacing w:line="240" w:lineRule="auto"/>
        <w:rPr>
          <w:sz w:val="16"/>
          <w:szCs w:val="16"/>
          <w:lang w:eastAsia="en-US"/>
        </w:rPr>
      </w:pPr>
    </w:p>
    <w:p w14:paraId="0A363D57"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153" w:name="__Fieldmark__2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3"/>
      <w:r w:rsidRPr="00C3284A">
        <w:rPr>
          <w:sz w:val="16"/>
          <w:szCs w:val="16"/>
          <w:lang w:eastAsia="en-US"/>
        </w:rPr>
        <w:t xml:space="preserve"> </w:t>
      </w:r>
      <w:r w:rsidRPr="00C3284A">
        <w:rPr>
          <w:i/>
          <w:sz w:val="16"/>
          <w:szCs w:val="16"/>
          <w:lang w:eastAsia="en-US"/>
        </w:rPr>
        <w:t>(navede se SWIFT naslova garanta)</w:t>
      </w:r>
    </w:p>
    <w:p w14:paraId="5DDBE1A9" w14:textId="77777777" w:rsidR="00C3284A" w:rsidRPr="00C3284A" w:rsidRDefault="00C3284A" w:rsidP="00C3284A">
      <w:pPr>
        <w:keepNext/>
        <w:suppressAutoHyphens/>
        <w:spacing w:line="240" w:lineRule="auto"/>
        <w:rPr>
          <w:sz w:val="16"/>
          <w:szCs w:val="16"/>
          <w:lang w:eastAsia="en-US"/>
        </w:rPr>
      </w:pPr>
    </w:p>
    <w:p w14:paraId="576CECE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154" w:name="__Fieldmark__2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4"/>
      <w:r w:rsidRPr="00C3284A">
        <w:rPr>
          <w:i/>
          <w:sz w:val="16"/>
          <w:szCs w:val="16"/>
          <w:lang w:eastAsia="en-US"/>
        </w:rPr>
        <w:t xml:space="preserve"> (garant vpiše naslov podružnice, kjer se opravi predložitev papirnih listin, ali elektronski naslov za predložitev v elektronski obliki, kot na primer garantov SWIFT naslov)</w:t>
      </w:r>
    </w:p>
    <w:p w14:paraId="08CA4CD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53F1A60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787BF612" w14:textId="77777777" w:rsidR="00C3284A" w:rsidRPr="00C3284A" w:rsidRDefault="00C3284A" w:rsidP="00C3284A">
      <w:pPr>
        <w:keepNext/>
        <w:suppressAutoHyphens/>
        <w:spacing w:line="240" w:lineRule="auto"/>
        <w:rPr>
          <w:sz w:val="16"/>
          <w:szCs w:val="16"/>
          <w:lang w:eastAsia="en-US"/>
        </w:rPr>
      </w:pPr>
    </w:p>
    <w:p w14:paraId="469BF6F7"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DATUM VELJAVNOSTI: </w:t>
      </w:r>
      <w:bookmarkStart w:id="155" w:name="__Fieldmark__2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DD. MM. LLLL</w:t>
      </w:r>
      <w:r w:rsidRPr="00C3284A">
        <w:rPr>
          <w:sz w:val="16"/>
          <w:szCs w:val="16"/>
          <w:lang w:eastAsia="en-US"/>
        </w:rPr>
        <w:fldChar w:fldCharType="end"/>
      </w:r>
      <w:bookmarkEnd w:id="155"/>
      <w:r w:rsidRPr="00C3284A">
        <w:rPr>
          <w:sz w:val="16"/>
          <w:szCs w:val="16"/>
          <w:lang w:eastAsia="en-US"/>
        </w:rPr>
        <w:t xml:space="preserve"> </w:t>
      </w:r>
      <w:r w:rsidRPr="00C3284A">
        <w:rPr>
          <w:i/>
          <w:sz w:val="16"/>
          <w:szCs w:val="16"/>
          <w:lang w:eastAsia="en-US"/>
        </w:rPr>
        <w:t>(vpiše se datum zapadlosti zavarovanja)</w:t>
      </w:r>
    </w:p>
    <w:p w14:paraId="685E4742" w14:textId="77777777" w:rsidR="00C3284A" w:rsidRPr="00C3284A" w:rsidRDefault="00C3284A" w:rsidP="00C3284A">
      <w:pPr>
        <w:keepNext/>
        <w:suppressAutoHyphens/>
        <w:spacing w:line="240" w:lineRule="auto"/>
        <w:rPr>
          <w:sz w:val="16"/>
          <w:szCs w:val="16"/>
          <w:lang w:eastAsia="en-US"/>
        </w:rPr>
      </w:pPr>
    </w:p>
    <w:p w14:paraId="03E08D8A"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STRANKA, KI JE DOLŽNA PLAČATI STROŠKE:</w:t>
      </w:r>
      <w:r w:rsidRPr="00C3284A">
        <w:rPr>
          <w:sz w:val="16"/>
          <w:szCs w:val="16"/>
          <w:lang w:eastAsia="en-US"/>
        </w:rPr>
        <w:t xml:space="preserve"> </w:t>
      </w:r>
      <w:bookmarkStart w:id="156" w:name="__Fieldmark__2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56"/>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58A2A373" w14:textId="77777777" w:rsidR="00C3284A" w:rsidRPr="00C3284A" w:rsidRDefault="00C3284A" w:rsidP="00C328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72655515"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7DEC75" w14:textId="77777777" w:rsidR="00C3284A" w:rsidRPr="00C3284A" w:rsidRDefault="00C3284A" w:rsidP="00C3284A">
      <w:pPr>
        <w:suppressAutoHyphens/>
        <w:spacing w:line="240" w:lineRule="auto"/>
        <w:rPr>
          <w:sz w:val="16"/>
          <w:szCs w:val="16"/>
          <w:lang w:eastAsia="en-US"/>
        </w:rPr>
      </w:pPr>
    </w:p>
    <w:p w14:paraId="5DE518A6"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38EF7178" w14:textId="77777777" w:rsidR="00C3284A" w:rsidRPr="00C3284A" w:rsidRDefault="00C3284A" w:rsidP="00C3284A">
      <w:pPr>
        <w:suppressAutoHyphens/>
        <w:spacing w:line="240" w:lineRule="auto"/>
        <w:rPr>
          <w:sz w:val="16"/>
          <w:szCs w:val="16"/>
          <w:lang w:eastAsia="en-US"/>
        </w:rPr>
      </w:pPr>
    </w:p>
    <w:p w14:paraId="54E0E847"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Morebitne spore v zvezi s tem zavarovanjem rešuje stvarno pristojno sodišče v Ljubljani po slovenskem pravu.</w:t>
      </w:r>
    </w:p>
    <w:p w14:paraId="533BC3E8" w14:textId="77777777" w:rsidR="00C3284A" w:rsidRPr="00C3284A" w:rsidRDefault="00C3284A" w:rsidP="00C3284A">
      <w:pPr>
        <w:suppressAutoHyphens/>
        <w:spacing w:line="240" w:lineRule="auto"/>
        <w:rPr>
          <w:sz w:val="16"/>
          <w:szCs w:val="16"/>
          <w:lang w:eastAsia="en-US"/>
        </w:rPr>
      </w:pPr>
    </w:p>
    <w:p w14:paraId="36D78C80" w14:textId="77777777" w:rsidR="00C3284A" w:rsidRPr="00C3284A" w:rsidRDefault="00C3284A" w:rsidP="00C3284A">
      <w:pPr>
        <w:suppressAutoHyphens/>
        <w:spacing w:line="240" w:lineRule="auto"/>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635CF96" w14:textId="77777777" w:rsidR="00C3284A" w:rsidRPr="00C3284A" w:rsidRDefault="00C3284A" w:rsidP="00C3284A">
      <w:pPr>
        <w:suppressAutoHyphens/>
        <w:spacing w:line="240" w:lineRule="auto"/>
        <w:rPr>
          <w:sz w:val="16"/>
          <w:szCs w:val="16"/>
          <w:lang w:eastAsia="en-US"/>
        </w:rPr>
      </w:pPr>
    </w:p>
    <w:p w14:paraId="59697319" w14:textId="77777777" w:rsidR="00C3284A" w:rsidRPr="00C3284A" w:rsidRDefault="00C3284A" w:rsidP="00C3284A">
      <w:pPr>
        <w:suppressAutoHyphens/>
        <w:spacing w:line="240" w:lineRule="auto"/>
        <w:rPr>
          <w:sz w:val="16"/>
          <w:szCs w:val="16"/>
          <w:lang w:eastAsia="en-US"/>
        </w:rPr>
      </w:pPr>
    </w:p>
    <w:p w14:paraId="3D717C7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C0E122"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center"/>
        <w:rPr>
          <w:sz w:val="16"/>
          <w:szCs w:val="16"/>
          <w:lang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(žig in podpis)</w:t>
      </w:r>
    </w:p>
    <w:p w14:paraId="1389B184" w14:textId="77777777" w:rsidR="00C3284A" w:rsidRPr="00C3284A" w:rsidRDefault="00C3284A" w:rsidP="00C3284A">
      <w:pPr>
        <w:suppressAutoHyphens/>
        <w:spacing w:line="240" w:lineRule="auto"/>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p>
    <w:p w14:paraId="246BD877" w14:textId="77777777" w:rsidR="00C3284A" w:rsidRPr="00C3284A" w:rsidRDefault="00C3284A" w:rsidP="00C3284A">
      <w:pPr>
        <w:keepLines/>
        <w:widowControl w:val="0"/>
        <w:tabs>
          <w:tab w:val="left" w:pos="2155"/>
        </w:tabs>
        <w:suppressAutoHyphens/>
        <w:spacing w:line="260" w:lineRule="atLeast"/>
        <w:textAlignment w:val="baseline"/>
        <w:rPr>
          <w:kern w:val="1"/>
          <w:sz w:val="16"/>
          <w:szCs w:val="16"/>
          <w:u w:val="single"/>
          <w:lang w:val="pl-PL" w:eastAsia="en-US"/>
        </w:rPr>
      </w:pPr>
    </w:p>
    <w:p w14:paraId="585C19F5" w14:textId="77777777" w:rsidR="00D547F5" w:rsidRPr="00D547F5" w:rsidRDefault="00D547F5" w:rsidP="00D547F5">
      <w:pPr>
        <w:keepLines/>
        <w:widowControl w:val="0"/>
        <w:tabs>
          <w:tab w:val="left" w:pos="2155"/>
        </w:tabs>
        <w:adjustRightInd w:val="0"/>
        <w:spacing w:line="260" w:lineRule="atLeast"/>
        <w:textAlignment w:val="baseline"/>
        <w:rPr>
          <w:kern w:val="1"/>
          <w:u w:val="single"/>
          <w:lang w:val="pl-PL" w:eastAsia="zh-CN"/>
        </w:rPr>
      </w:pPr>
      <w:r w:rsidRPr="00D547F5">
        <w:rPr>
          <w:kern w:val="1"/>
          <w:u w:val="single"/>
          <w:lang w:val="pl-PL" w:eastAsia="zh-CN"/>
        </w:rPr>
        <w:t>Opomba: ponudnik vzorec podpiše in predloži v ponudbi.</w:t>
      </w:r>
    </w:p>
    <w:p w14:paraId="1B529FDB" w14:textId="77777777" w:rsidR="00C56CE7" w:rsidRDefault="00C56CE7" w:rsidP="00C3284A">
      <w:pPr>
        <w:spacing w:line="240" w:lineRule="auto"/>
        <w:rPr>
          <w:color w:val="0000CC"/>
          <w:sz w:val="18"/>
          <w:szCs w:val="18"/>
        </w:rPr>
      </w:pPr>
    </w:p>
    <w:p w14:paraId="3B225F02" w14:textId="77777777" w:rsidR="00C56CE7" w:rsidRDefault="00C56CE7" w:rsidP="00C3284A">
      <w:pPr>
        <w:spacing w:line="240" w:lineRule="auto"/>
        <w:rPr>
          <w:color w:val="0000CC"/>
          <w:sz w:val="18"/>
          <w:szCs w:val="18"/>
        </w:rPr>
      </w:pPr>
    </w:p>
    <w:p w14:paraId="7BBC0146" w14:textId="77777777" w:rsidR="00C56CE7" w:rsidRPr="00547B5F" w:rsidRDefault="00C56CE7" w:rsidP="00C56CE7">
      <w:pPr>
        <w:spacing w:line="240" w:lineRule="auto"/>
        <w:jc w:val="right"/>
      </w:pPr>
      <w:r w:rsidRPr="00547B5F">
        <w:lastRenderedPageBreak/>
        <w:t>OBRAZEC ŠT. 7</w:t>
      </w:r>
    </w:p>
    <w:p w14:paraId="7689D516" w14:textId="77777777" w:rsidR="00C56CE7" w:rsidRPr="00547B5F" w:rsidRDefault="00C56CE7" w:rsidP="00C56CE7"/>
    <w:p w14:paraId="20C0942C" w14:textId="77777777" w:rsidR="00C56CE7" w:rsidRPr="00547B5F" w:rsidRDefault="00C56CE7" w:rsidP="00C56CE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57" w:name="_Toc126847613"/>
      <w:bookmarkStart w:id="158" w:name="_Toc131756883"/>
      <w:bookmarkStart w:id="159" w:name="_Toc134775366"/>
      <w:bookmarkStart w:id="160" w:name="_Toc135390243"/>
      <w:r w:rsidRPr="00547B5F">
        <w:rPr>
          <w:b/>
          <w:bCs/>
          <w:iCs/>
          <w:sz w:val="24"/>
          <w:szCs w:val="24"/>
        </w:rPr>
        <w:t>IZJAVA GOSPODARSKEGA SUBJEKTA</w:t>
      </w:r>
      <w:bookmarkEnd w:id="157"/>
      <w:bookmarkEnd w:id="158"/>
      <w:bookmarkEnd w:id="159"/>
      <w:bookmarkEnd w:id="160"/>
    </w:p>
    <w:p w14:paraId="1701141C" w14:textId="77777777" w:rsidR="00C56CE7" w:rsidRPr="00547B5F" w:rsidRDefault="00C56CE7" w:rsidP="00C56CE7"/>
    <w:p w14:paraId="1F6D2B86" w14:textId="77777777" w:rsidR="00C56CE7" w:rsidRPr="00547B5F" w:rsidRDefault="00C56CE7" w:rsidP="00C56CE7"/>
    <w:p w14:paraId="3A2B73BE" w14:textId="77777777" w:rsidR="00C56CE7" w:rsidRPr="00547B5F" w:rsidRDefault="00C56CE7" w:rsidP="00C56CE7">
      <w:r w:rsidRPr="00547B5F">
        <w:t>Gospodarski subjekt:</w:t>
      </w:r>
      <w:r w:rsidRPr="00547B5F">
        <w:tab/>
        <w:t>___________________________</w:t>
      </w:r>
    </w:p>
    <w:p w14:paraId="3004257A" w14:textId="77777777" w:rsidR="00C56CE7" w:rsidRPr="00547B5F" w:rsidRDefault="00C56CE7" w:rsidP="00C56CE7"/>
    <w:p w14:paraId="2A1E90EA" w14:textId="77777777" w:rsidR="00C56CE7" w:rsidRPr="00547B5F" w:rsidRDefault="00C56CE7" w:rsidP="00C56CE7">
      <w:r w:rsidRPr="00547B5F">
        <w:tab/>
      </w:r>
      <w:r w:rsidRPr="00547B5F">
        <w:tab/>
      </w:r>
      <w:r w:rsidRPr="00547B5F">
        <w:tab/>
        <w:t>___________________________</w:t>
      </w:r>
    </w:p>
    <w:p w14:paraId="71AA2172" w14:textId="77777777" w:rsidR="00C56CE7" w:rsidRPr="00547B5F" w:rsidRDefault="00C56CE7" w:rsidP="00C56CE7"/>
    <w:p w14:paraId="26D1F459" w14:textId="77777777" w:rsidR="00C56CE7" w:rsidRPr="00547B5F" w:rsidRDefault="00C56CE7" w:rsidP="00C56CE7">
      <w:r w:rsidRPr="00547B5F">
        <w:tab/>
      </w:r>
      <w:r w:rsidRPr="00547B5F">
        <w:tab/>
      </w:r>
      <w:r w:rsidRPr="00547B5F">
        <w:tab/>
        <w:t>___________________________</w:t>
      </w:r>
    </w:p>
    <w:p w14:paraId="5F97BD64" w14:textId="77777777" w:rsidR="00C56CE7" w:rsidRPr="00547B5F" w:rsidRDefault="00C56CE7" w:rsidP="00C56CE7">
      <w:pPr>
        <w:rPr>
          <w:b/>
        </w:rPr>
      </w:pPr>
    </w:p>
    <w:p w14:paraId="5B4994F8" w14:textId="77777777" w:rsidR="00C56CE7" w:rsidRPr="00547B5F" w:rsidRDefault="00C56CE7" w:rsidP="00C56CE7">
      <w:pPr>
        <w:rPr>
          <w:color w:val="000000"/>
        </w:rPr>
      </w:pPr>
    </w:p>
    <w:p w14:paraId="30E4E0A9" w14:textId="65A4E07D" w:rsidR="00C56CE7" w:rsidRPr="00547B5F" w:rsidRDefault="00C56CE7" w:rsidP="00C56CE7">
      <w:pPr>
        <w:rPr>
          <w:color w:val="000000"/>
        </w:rPr>
      </w:pPr>
      <w:r w:rsidRPr="00547B5F">
        <w:rPr>
          <w:color w:val="000000"/>
        </w:rPr>
        <w:t>Vezano na našo ponudbo za izvedbo javnega naročila</w:t>
      </w:r>
      <w:r w:rsidRPr="00547B5F">
        <w:rPr>
          <w:b/>
          <w:color w:val="000000"/>
        </w:rPr>
        <w:t xml:space="preserve"> </w:t>
      </w:r>
      <w:r w:rsidRPr="00547B5F">
        <w:rPr>
          <w:b/>
        </w:rPr>
        <w:t>»</w:t>
      </w:r>
      <w:r w:rsidR="00786184" w:rsidRPr="00547B5F">
        <w:rPr>
          <w:b/>
        </w:rPr>
        <w:t>Nakup treh naprav za računalniško tomografijo (CT)</w:t>
      </w:r>
      <w:r w:rsidRPr="00547B5F">
        <w:rPr>
          <w:b/>
        </w:rPr>
        <w:t>«</w:t>
      </w:r>
      <w:r w:rsidRPr="00547B5F">
        <w:t xml:space="preserve"> p</w:t>
      </w:r>
      <w:r w:rsidRPr="00547B5F">
        <w:rPr>
          <w:color w:val="000000"/>
        </w:rPr>
        <w:t xml:space="preserve">od materialno in kazensko odgovornostjo izjavljamo, da nismo v enem od spodaj navedenih položajev, ki jih opredeljuje </w:t>
      </w:r>
      <w:r w:rsidRPr="00547B5F">
        <w:t>prvi odstavek 5k člena UREDBE SVETA (EU) 2022/576 z dne 8. aprila 2022 o spremembi Uredbe (EU) št. 833/2014 o omejevalnih ukrepih zaradi delovanja Rusije, ki povzroča destabilizacijo razmer v Ukrajini</w:t>
      </w:r>
      <w:r w:rsidRPr="00547B5F">
        <w:rPr>
          <w:color w:val="000000"/>
        </w:rPr>
        <w:t>:</w:t>
      </w:r>
    </w:p>
    <w:p w14:paraId="578B82D1" w14:textId="77777777" w:rsidR="00C56CE7" w:rsidRPr="00547B5F" w:rsidRDefault="00C56CE7" w:rsidP="00C56CE7">
      <w:pPr>
        <w:rPr>
          <w:b/>
        </w:rPr>
      </w:pPr>
    </w:p>
    <w:p w14:paraId="1E267A73" w14:textId="77777777" w:rsidR="00C56CE7" w:rsidRPr="00547B5F" w:rsidRDefault="00C56CE7" w:rsidP="00C56CE7">
      <w:pPr>
        <w:numPr>
          <w:ilvl w:val="0"/>
          <w:numId w:val="45"/>
        </w:numPr>
      </w:pPr>
      <w:r w:rsidRPr="00547B5F">
        <w:t>ruski državljan ali fizična ali pravna oseba, subjekt ali organ s sedežem v Rusiji;</w:t>
      </w:r>
    </w:p>
    <w:p w14:paraId="45343E2E" w14:textId="77777777" w:rsidR="00C56CE7" w:rsidRPr="00547B5F" w:rsidRDefault="00C56CE7" w:rsidP="00C56CE7">
      <w:pPr>
        <w:numPr>
          <w:ilvl w:val="0"/>
          <w:numId w:val="45"/>
        </w:numPr>
      </w:pPr>
      <w:r w:rsidRPr="00547B5F">
        <w:t>pravna oseba, subjekt ali organ, katerega več kot 50-odstotni delež je v neposredni ali posredni lasti subjekta iz točke (a) tega odstavka, ali</w:t>
      </w:r>
    </w:p>
    <w:p w14:paraId="00425197" w14:textId="77777777" w:rsidR="00C56CE7" w:rsidRPr="00547B5F" w:rsidRDefault="00C56CE7" w:rsidP="00C56CE7">
      <w:pPr>
        <w:numPr>
          <w:ilvl w:val="0"/>
          <w:numId w:val="45"/>
        </w:numPr>
      </w:pPr>
      <w:r w:rsidRPr="00547B5F">
        <w:t>fizična ali pravna oseba, subjekt ali organ, ki deluje v imenu ali po navodilih subjekta iz točke (a) ali (b) tega odstavka,</w:t>
      </w:r>
    </w:p>
    <w:p w14:paraId="0B40D065" w14:textId="77777777" w:rsidR="00C56CE7" w:rsidRPr="00547B5F" w:rsidRDefault="00C56CE7" w:rsidP="00C56CE7">
      <w:pPr>
        <w:numPr>
          <w:ilvl w:val="0"/>
          <w:numId w:val="45"/>
        </w:numPr>
      </w:pPr>
      <w:r w:rsidRPr="00547B5F">
        <w:t>podizvajalec, dobavitelj ali subjekt, katerega zmogljivosti se uporabljajo v smislu direktiv o javnem naročanju, ki predstavljajo več kot 10 % vrednosti predmetnega naročila.</w:t>
      </w:r>
    </w:p>
    <w:p w14:paraId="5087718F" w14:textId="77777777" w:rsidR="00C56CE7" w:rsidRPr="00547B5F" w:rsidRDefault="00C56CE7" w:rsidP="00C56CE7"/>
    <w:p w14:paraId="771C4C02" w14:textId="77777777" w:rsidR="00C56CE7" w:rsidRPr="00547B5F" w:rsidRDefault="00C56CE7" w:rsidP="00C56CE7">
      <w:r w:rsidRPr="00547B5F">
        <w:t>Ponudnik tudi izjavlja:</w:t>
      </w:r>
    </w:p>
    <w:p w14:paraId="139CEE2D" w14:textId="77777777" w:rsidR="00C56CE7" w:rsidRPr="00547B5F" w:rsidRDefault="00C56CE7" w:rsidP="00C56CE7">
      <w:pPr>
        <w:numPr>
          <w:ilvl w:val="0"/>
          <w:numId w:val="46"/>
        </w:numPr>
        <w:spacing w:line="260" w:lineRule="atLeast"/>
        <w:rPr>
          <w:szCs w:val="24"/>
        </w:rPr>
      </w:pPr>
      <w:r w:rsidRPr="00547B5F">
        <w:rPr>
          <w:szCs w:val="24"/>
        </w:rPr>
        <w:t>da mu ni prepovedano poslovanje z naročnikom ali katerim od uporabnikov na podlagi 35. člena Zakona o integriteti in preprečevanju korupcije (Uradni list RS, št. 69/11 – uradno prečiščeno besedilo, 158/20, 3/22 – ZDeb in 16/23 – ZZPri);</w:t>
      </w:r>
    </w:p>
    <w:p w14:paraId="0669FB29" w14:textId="77777777" w:rsidR="00C56CE7" w:rsidRPr="00547B5F" w:rsidRDefault="00C56CE7" w:rsidP="00C56CE7">
      <w:pPr>
        <w:numPr>
          <w:ilvl w:val="0"/>
          <w:numId w:val="46"/>
        </w:numPr>
        <w:spacing w:line="260" w:lineRule="atLeast"/>
        <w:rPr>
          <w:szCs w:val="24"/>
        </w:rPr>
      </w:pPr>
      <w:r w:rsidRPr="00547B5F">
        <w:rPr>
          <w:szCs w:val="24"/>
        </w:rPr>
        <w:t>da ni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AD4F9F6" w14:textId="77777777" w:rsidR="00C56CE7" w:rsidRPr="00547B5F" w:rsidRDefault="00C56CE7" w:rsidP="00C56CE7"/>
    <w:p w14:paraId="47861055" w14:textId="77777777" w:rsidR="00C56CE7" w:rsidRPr="00547B5F" w:rsidRDefault="00C56CE7" w:rsidP="00C56CE7">
      <w:pPr>
        <w:spacing w:line="240" w:lineRule="auto"/>
        <w:jc w:val="right"/>
      </w:pPr>
    </w:p>
    <w:p w14:paraId="7D2D6F08" w14:textId="77777777" w:rsidR="00C56CE7" w:rsidRPr="00547B5F" w:rsidRDefault="00C56CE7" w:rsidP="00C56CE7">
      <w:pPr>
        <w:spacing w:line="240" w:lineRule="auto"/>
        <w:jc w:val="right"/>
      </w:pPr>
    </w:p>
    <w:p w14:paraId="53098429" w14:textId="77777777" w:rsidR="00C56CE7" w:rsidRPr="00547B5F" w:rsidRDefault="00C56CE7" w:rsidP="00C56CE7">
      <w:pPr>
        <w:spacing w:line="240" w:lineRule="auto"/>
        <w:jc w:val="right"/>
      </w:pPr>
    </w:p>
    <w:tbl>
      <w:tblPr>
        <w:tblW w:w="0" w:type="auto"/>
        <w:tblLayout w:type="fixed"/>
        <w:tblLook w:val="0000" w:firstRow="0" w:lastRow="0" w:firstColumn="0" w:lastColumn="0" w:noHBand="0" w:noVBand="0"/>
      </w:tblPr>
      <w:tblGrid>
        <w:gridCol w:w="4361"/>
        <w:gridCol w:w="4361"/>
      </w:tblGrid>
      <w:tr w:rsidR="00C56CE7" w:rsidRPr="00547B5F" w14:paraId="0886803F" w14:textId="77777777" w:rsidTr="00A60DFA">
        <w:trPr>
          <w:cantSplit/>
        </w:trPr>
        <w:tc>
          <w:tcPr>
            <w:tcW w:w="4361" w:type="dxa"/>
          </w:tcPr>
          <w:p w14:paraId="2F1FF548" w14:textId="77777777" w:rsidR="00C56CE7" w:rsidRPr="00547B5F" w:rsidRDefault="00C56CE7" w:rsidP="00A60DFA"/>
        </w:tc>
        <w:tc>
          <w:tcPr>
            <w:tcW w:w="4361" w:type="dxa"/>
          </w:tcPr>
          <w:p w14:paraId="7811A392" w14:textId="77777777" w:rsidR="00C56CE7" w:rsidRPr="00547B5F" w:rsidRDefault="00C56CE7" w:rsidP="00A60DFA">
            <w:r w:rsidRPr="00547B5F">
              <w:t xml:space="preserve">Podpis zastopnika/pooblaščene </w:t>
            </w:r>
          </w:p>
          <w:p w14:paraId="57BCFEC4" w14:textId="77777777" w:rsidR="00C56CE7" w:rsidRPr="00547B5F" w:rsidRDefault="00C56CE7" w:rsidP="00A60DFA">
            <w:r w:rsidRPr="00547B5F">
              <w:t>osebe ponudnika oziroma podizvajalca:</w:t>
            </w:r>
          </w:p>
        </w:tc>
      </w:tr>
      <w:tr w:rsidR="00C56CE7" w:rsidRPr="00547B5F" w14:paraId="0C2CE996" w14:textId="77777777" w:rsidTr="00A60DFA">
        <w:trPr>
          <w:cantSplit/>
        </w:trPr>
        <w:tc>
          <w:tcPr>
            <w:tcW w:w="4361" w:type="dxa"/>
          </w:tcPr>
          <w:p w14:paraId="2AF2989A" w14:textId="77777777" w:rsidR="00C56CE7" w:rsidRPr="00547B5F" w:rsidRDefault="00C56CE7" w:rsidP="00A60DFA"/>
        </w:tc>
        <w:tc>
          <w:tcPr>
            <w:tcW w:w="4361" w:type="dxa"/>
          </w:tcPr>
          <w:p w14:paraId="37D509C3" w14:textId="77777777" w:rsidR="00C56CE7" w:rsidRPr="00547B5F" w:rsidRDefault="00C56CE7" w:rsidP="00A60DFA"/>
          <w:p w14:paraId="02E45210" w14:textId="77777777" w:rsidR="00C56CE7" w:rsidRPr="00547B5F" w:rsidRDefault="00C56CE7" w:rsidP="00A60DFA">
            <w:r w:rsidRPr="00547B5F">
              <w:t>_________________________________</w:t>
            </w:r>
          </w:p>
        </w:tc>
      </w:tr>
    </w:tbl>
    <w:p w14:paraId="3209D4B2" w14:textId="77777777" w:rsidR="00C56CE7" w:rsidRPr="00547B5F" w:rsidRDefault="00C56CE7" w:rsidP="00C56CE7">
      <w:pPr>
        <w:spacing w:line="240" w:lineRule="auto"/>
        <w:jc w:val="right"/>
      </w:pPr>
    </w:p>
    <w:p w14:paraId="3E3179C9" w14:textId="77777777" w:rsidR="00C56CE7" w:rsidRDefault="00C56CE7" w:rsidP="00C56CE7">
      <w:pPr>
        <w:spacing w:line="240" w:lineRule="auto"/>
        <w:rPr>
          <w:color w:val="0000CC"/>
          <w:sz w:val="18"/>
          <w:szCs w:val="18"/>
        </w:rPr>
      </w:pPr>
    </w:p>
    <w:p w14:paraId="0B19E967" w14:textId="77777777" w:rsidR="00C56CE7" w:rsidRDefault="00C56CE7" w:rsidP="00C56CE7">
      <w:pPr>
        <w:spacing w:line="240" w:lineRule="auto"/>
        <w:rPr>
          <w:color w:val="0000CC"/>
          <w:sz w:val="18"/>
          <w:szCs w:val="18"/>
        </w:rPr>
      </w:pPr>
    </w:p>
    <w:p w14:paraId="7C1BDA3F" w14:textId="77777777" w:rsidR="00C56CE7" w:rsidRDefault="00C56CE7" w:rsidP="00C56CE7">
      <w:pPr>
        <w:spacing w:line="240" w:lineRule="auto"/>
        <w:rPr>
          <w:color w:val="0000CC"/>
          <w:sz w:val="18"/>
          <w:szCs w:val="18"/>
        </w:rPr>
      </w:pPr>
    </w:p>
    <w:p w14:paraId="5390AE2D" w14:textId="77777777" w:rsidR="00C56CE7" w:rsidRDefault="00C56CE7" w:rsidP="00C56CE7">
      <w:pPr>
        <w:spacing w:line="240" w:lineRule="auto"/>
        <w:rPr>
          <w:color w:val="0000CC"/>
          <w:sz w:val="18"/>
          <w:szCs w:val="18"/>
        </w:rPr>
      </w:pPr>
    </w:p>
    <w:p w14:paraId="7076E7F6" w14:textId="77777777" w:rsidR="00C56CE7" w:rsidRDefault="00C56CE7" w:rsidP="00C56CE7">
      <w:pPr>
        <w:spacing w:line="240" w:lineRule="auto"/>
        <w:rPr>
          <w:color w:val="0000CC"/>
          <w:sz w:val="18"/>
          <w:szCs w:val="18"/>
        </w:rPr>
      </w:pPr>
    </w:p>
    <w:p w14:paraId="1CADACA0" w14:textId="77777777" w:rsidR="00C56CE7" w:rsidRDefault="00C56CE7" w:rsidP="00C56CE7">
      <w:pPr>
        <w:spacing w:line="240" w:lineRule="auto"/>
        <w:rPr>
          <w:color w:val="0000CC"/>
          <w:sz w:val="18"/>
          <w:szCs w:val="18"/>
        </w:rPr>
      </w:pPr>
    </w:p>
    <w:p w14:paraId="4DC42B19" w14:textId="77777777" w:rsidR="00C56CE7" w:rsidRDefault="00C56CE7" w:rsidP="00C56CE7">
      <w:pPr>
        <w:spacing w:line="240" w:lineRule="auto"/>
        <w:rPr>
          <w:color w:val="0000CC"/>
          <w:sz w:val="18"/>
          <w:szCs w:val="18"/>
        </w:rPr>
      </w:pPr>
    </w:p>
    <w:p w14:paraId="6A9538D1" w14:textId="03A063D4" w:rsidR="000B00C7" w:rsidRPr="00C3284A" w:rsidRDefault="000B00C7" w:rsidP="00C3284A">
      <w:pPr>
        <w:spacing w:line="240" w:lineRule="auto"/>
        <w:rPr>
          <w:sz w:val="16"/>
          <w:szCs w:val="16"/>
          <w:lang w:eastAsia="en-US"/>
        </w:rPr>
      </w:pPr>
      <w:r w:rsidRPr="00DC3DCD">
        <w:rPr>
          <w:color w:val="0000CC"/>
          <w:sz w:val="18"/>
          <w:szCs w:val="18"/>
        </w:rPr>
        <w:br w:type="page"/>
      </w:r>
    </w:p>
    <w:p w14:paraId="79B19C0A" w14:textId="77777777" w:rsidR="000B00C7" w:rsidRPr="0089119D" w:rsidRDefault="00813A13" w:rsidP="00364F69">
      <w:pPr>
        <w:pStyle w:val="n2"/>
        <w:rPr>
          <w:lang w:val="sl-SI"/>
        </w:rPr>
      </w:pPr>
      <w:bookmarkStart w:id="161" w:name="_Toc392226349"/>
      <w:bookmarkStart w:id="162" w:name="_Toc406052561"/>
      <w:bookmarkStart w:id="163" w:name="_Toc422906034"/>
      <w:bookmarkStart w:id="164" w:name="_Toc442170038"/>
      <w:bookmarkStart w:id="165" w:name="_Toc135390244"/>
      <w:r w:rsidRPr="00364F69">
        <w:lastRenderedPageBreak/>
        <w:t>OSNUTEK</w:t>
      </w:r>
      <w:r w:rsidR="000B00C7" w:rsidRPr="00364F69">
        <w:t xml:space="preserve"> POGODBE</w:t>
      </w:r>
      <w:bookmarkEnd w:id="161"/>
      <w:bookmarkEnd w:id="162"/>
      <w:bookmarkEnd w:id="163"/>
      <w:bookmarkEnd w:id="164"/>
      <w:bookmarkEnd w:id="165"/>
    </w:p>
    <w:p w14:paraId="2DBC1DFA" w14:textId="77777777" w:rsidR="000B00C7" w:rsidRPr="00C20A5B" w:rsidRDefault="000B00C7" w:rsidP="00D37134">
      <w:r w:rsidRPr="00C20A5B">
        <w:t>(Ponudnik mora izpolniti sivo označena polja in podpisati pogodbo, s čimer potrjuje, da se strinja z vsebino vzorca pogodbe.)</w:t>
      </w:r>
    </w:p>
    <w:p w14:paraId="24D6BA7E" w14:textId="77777777" w:rsidR="000B00C7" w:rsidRDefault="000B00C7" w:rsidP="00D37134"/>
    <w:p w14:paraId="5CBD2FDD" w14:textId="77777777" w:rsidR="00071DC4" w:rsidRPr="000111D3" w:rsidRDefault="00071DC4"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111D3" w14:paraId="1D871E34" w14:textId="77777777" w:rsidTr="000111D3">
        <w:trPr>
          <w:gridAfter w:val="1"/>
          <w:wAfter w:w="7" w:type="dxa"/>
        </w:trPr>
        <w:tc>
          <w:tcPr>
            <w:tcW w:w="2687" w:type="dxa"/>
          </w:tcPr>
          <w:p w14:paraId="60E2250C" w14:textId="77777777" w:rsidR="000111D3" w:rsidRPr="00DC3DCD" w:rsidRDefault="000111D3" w:rsidP="00D37134">
            <w:pPr>
              <w:rPr>
                <w:b/>
              </w:rPr>
            </w:pPr>
            <w:r w:rsidRPr="00DC3DCD">
              <w:rPr>
                <w:b/>
              </w:rPr>
              <w:t xml:space="preserve">NAROČNIK: </w:t>
            </w:r>
          </w:p>
          <w:p w14:paraId="5EB42F8C" w14:textId="77777777" w:rsidR="000111D3" w:rsidRPr="00DC3DCD" w:rsidRDefault="000111D3" w:rsidP="00D37134">
            <w:pPr>
              <w:rPr>
                <w:b/>
              </w:rPr>
            </w:pPr>
          </w:p>
          <w:p w14:paraId="4191072B" w14:textId="77777777" w:rsidR="000111D3" w:rsidRPr="00DC3DCD" w:rsidRDefault="000111D3" w:rsidP="00D37134">
            <w:pPr>
              <w:rPr>
                <w:b/>
              </w:rPr>
            </w:pPr>
          </w:p>
          <w:p w14:paraId="73CCD961" w14:textId="77777777" w:rsidR="000111D3" w:rsidRPr="00DC3DCD" w:rsidRDefault="000111D3" w:rsidP="00D37134">
            <w:pPr>
              <w:rPr>
                <w:b/>
              </w:rPr>
            </w:pPr>
          </w:p>
          <w:p w14:paraId="14BC5980" w14:textId="77777777" w:rsidR="000111D3" w:rsidRPr="00DC3DCD" w:rsidRDefault="000111D3" w:rsidP="00D37134">
            <w:pPr>
              <w:rPr>
                <w:b/>
              </w:rPr>
            </w:pPr>
          </w:p>
          <w:p w14:paraId="18C22F56" w14:textId="77777777" w:rsidR="000111D3" w:rsidRPr="00DC3DCD" w:rsidRDefault="000111D3" w:rsidP="00D37134">
            <w:pPr>
              <w:rPr>
                <w:b/>
              </w:rPr>
            </w:pPr>
          </w:p>
          <w:p w14:paraId="6C9EB3AE" w14:textId="2ADB772A" w:rsidR="001F2F2D" w:rsidRDefault="001F2F2D" w:rsidP="00D37134">
            <w:pPr>
              <w:rPr>
                <w:b/>
              </w:rPr>
            </w:pPr>
          </w:p>
          <w:p w14:paraId="407759CE" w14:textId="3DBCFB9E" w:rsidR="00A034C6" w:rsidRDefault="00A034C6" w:rsidP="00D37134">
            <w:pPr>
              <w:rPr>
                <w:b/>
              </w:rPr>
            </w:pPr>
          </w:p>
          <w:p w14:paraId="044D271E" w14:textId="77777777" w:rsidR="00A034C6" w:rsidRPr="00DC3DCD" w:rsidRDefault="00A034C6" w:rsidP="00D37134">
            <w:pPr>
              <w:rPr>
                <w:b/>
              </w:rPr>
            </w:pPr>
          </w:p>
          <w:p w14:paraId="1F601851" w14:textId="77777777" w:rsidR="000111D3" w:rsidRPr="00DC3DCD" w:rsidRDefault="000111D3" w:rsidP="00D37134">
            <w:pPr>
              <w:rPr>
                <w:b/>
              </w:rPr>
            </w:pPr>
            <w:r w:rsidRPr="00DC3DCD">
              <w:rPr>
                <w:b/>
              </w:rPr>
              <w:t>UPORABNIK:</w:t>
            </w:r>
          </w:p>
        </w:tc>
        <w:tc>
          <w:tcPr>
            <w:tcW w:w="6913" w:type="dxa"/>
          </w:tcPr>
          <w:p w14:paraId="4491A9E0" w14:textId="2FFFF856" w:rsidR="000111D3" w:rsidRDefault="000111D3" w:rsidP="00D37134">
            <w:pPr>
              <w:rPr>
                <w:b/>
              </w:rPr>
            </w:pPr>
            <w:r w:rsidRPr="007A5A03">
              <w:rPr>
                <w:b/>
              </w:rPr>
              <w:t>REPUBLIKA SLOVENIJA, MINISTRSTVO ZA ZDRAVJE</w:t>
            </w:r>
            <w:r w:rsidR="00A034C6">
              <w:rPr>
                <w:b/>
              </w:rPr>
              <w:t>,</w:t>
            </w:r>
          </w:p>
          <w:p w14:paraId="09E6D71C" w14:textId="60BB224F" w:rsidR="00A034C6" w:rsidRPr="007A5A03" w:rsidRDefault="00A034C6" w:rsidP="00D37134">
            <w:pPr>
              <w:rPr>
                <w:b/>
              </w:rPr>
            </w:pPr>
            <w:r>
              <w:rPr>
                <w:b/>
              </w:rPr>
              <w:t>URAD REPUBLIKE SLOVENIJE ZA NADZOR, KAKOVOST IN INVESTICIJE V ZDRAVSTVU</w:t>
            </w:r>
          </w:p>
          <w:p w14:paraId="232ED709" w14:textId="292F624D" w:rsidR="000111D3" w:rsidRDefault="00A034C6" w:rsidP="00D37134">
            <w:r>
              <w:rPr>
                <w:b/>
              </w:rPr>
              <w:t>Ulica Ambrožiča Novljana 7</w:t>
            </w:r>
            <w:r w:rsidR="000111D3" w:rsidRPr="007A5A03">
              <w:rPr>
                <w:b/>
              </w:rPr>
              <w:t>, 1000  LJUBLJANA</w:t>
            </w:r>
            <w:r w:rsidR="000111D3">
              <w:t xml:space="preserve">, </w:t>
            </w:r>
          </w:p>
          <w:p w14:paraId="56FC33E2" w14:textId="77777777" w:rsidR="000111D3" w:rsidRDefault="000111D3" w:rsidP="00D37134">
            <w:r>
              <w:t>ki ga zastopa ____________________,</w:t>
            </w:r>
          </w:p>
          <w:p w14:paraId="245F471C" w14:textId="1C98BEC6" w:rsidR="000111D3" w:rsidRDefault="000111D3" w:rsidP="00D37134">
            <w:r>
              <w:t xml:space="preserve">Matična številka: </w:t>
            </w:r>
            <w:r w:rsidR="00A034C6" w:rsidRPr="00A034C6">
              <w:t>2516535000</w:t>
            </w:r>
          </w:p>
          <w:p w14:paraId="7637C720" w14:textId="44BF0C53" w:rsidR="000111D3" w:rsidRDefault="000111D3" w:rsidP="00A034C6">
            <w:r>
              <w:t xml:space="preserve">ID številka: </w:t>
            </w:r>
            <w:r w:rsidR="00A034C6">
              <w:t>SI64234894</w:t>
            </w:r>
          </w:p>
          <w:p w14:paraId="0956E490" w14:textId="1EE25403" w:rsidR="000111D3" w:rsidRDefault="00863D8E" w:rsidP="00D37134">
            <w:r>
              <w:t>(v nadaljnjem besedilu: naročnik)</w:t>
            </w:r>
          </w:p>
          <w:p w14:paraId="658B1B69" w14:textId="77777777" w:rsidR="000111D3" w:rsidRDefault="000111D3" w:rsidP="00D37134"/>
          <w:p w14:paraId="24A786B4" w14:textId="77777777" w:rsidR="0013411F" w:rsidRPr="007A5A03" w:rsidRDefault="00017DCF" w:rsidP="00D37134">
            <w:pPr>
              <w:rPr>
                <w:b/>
              </w:rPr>
            </w:pPr>
            <w:r>
              <w:rPr>
                <w:b/>
              </w:rPr>
              <w:t>______________________________</w:t>
            </w:r>
          </w:p>
          <w:p w14:paraId="49E76F06" w14:textId="77777777" w:rsidR="0013411F" w:rsidRPr="003440A3" w:rsidRDefault="0013411F" w:rsidP="00D37134">
            <w:r w:rsidRPr="003440A3">
              <w:t xml:space="preserve">ki </w:t>
            </w:r>
            <w:r>
              <w:t>ga</w:t>
            </w:r>
            <w:r w:rsidRPr="003440A3">
              <w:t xml:space="preserve"> zastopa </w:t>
            </w:r>
            <w:r w:rsidR="00A0045D">
              <w:t>__________________</w:t>
            </w:r>
            <w:r w:rsidR="00017DCF">
              <w:t>_</w:t>
            </w:r>
          </w:p>
          <w:p w14:paraId="4E9B0588" w14:textId="77777777" w:rsidR="0013411F" w:rsidRPr="0025270B" w:rsidRDefault="0013411F" w:rsidP="00D37134">
            <w:pPr>
              <w:pStyle w:val="Noga"/>
              <w:rPr>
                <w:bCs/>
                <w:lang w:val="it-IT"/>
              </w:rPr>
            </w:pPr>
            <w:r w:rsidRPr="0025270B">
              <w:rPr>
                <w:lang w:val="it-IT"/>
              </w:rPr>
              <w:t xml:space="preserve">Matična številka: </w:t>
            </w:r>
            <w:r w:rsidR="00017DCF" w:rsidRPr="0025270B">
              <w:rPr>
                <w:lang w:val="it-IT"/>
              </w:rPr>
              <w:t>________________</w:t>
            </w:r>
          </w:p>
          <w:p w14:paraId="2C300FC5" w14:textId="77777777" w:rsidR="000111D3" w:rsidRDefault="0013411F" w:rsidP="00017DCF">
            <w:r w:rsidRPr="003440A3">
              <w:t xml:space="preserve">ID številka: </w:t>
            </w:r>
            <w:r w:rsidR="00017DCF">
              <w:t>_____________________</w:t>
            </w:r>
          </w:p>
          <w:p w14:paraId="4AD9B87B" w14:textId="77777777" w:rsidR="00863D8E" w:rsidRDefault="00863D8E" w:rsidP="00017DCF">
            <w:r>
              <w:t>(v nadaljnjem besedilu: uporabnik)</w:t>
            </w:r>
          </w:p>
        </w:tc>
      </w:tr>
      <w:tr w:rsidR="000111D3" w:rsidRPr="001F2F2D" w14:paraId="3001B1A9" w14:textId="77777777" w:rsidTr="000111D3">
        <w:trPr>
          <w:gridAfter w:val="1"/>
          <w:wAfter w:w="7" w:type="dxa"/>
        </w:trPr>
        <w:tc>
          <w:tcPr>
            <w:tcW w:w="2687" w:type="dxa"/>
          </w:tcPr>
          <w:p w14:paraId="639E6A5C" w14:textId="77777777" w:rsidR="000111D3" w:rsidRPr="00BB37F4" w:rsidRDefault="001F2F2D" w:rsidP="00D37134">
            <w:r w:rsidRPr="00BB37F4">
              <w:t>in</w:t>
            </w:r>
          </w:p>
          <w:p w14:paraId="4F633179" w14:textId="77777777" w:rsidR="000111D3" w:rsidRPr="001F2F2D" w:rsidRDefault="000111D3" w:rsidP="00D37134"/>
        </w:tc>
        <w:tc>
          <w:tcPr>
            <w:tcW w:w="6913" w:type="dxa"/>
          </w:tcPr>
          <w:p w14:paraId="2B6DD7EF" w14:textId="77777777" w:rsidR="000111D3" w:rsidRPr="001F2F2D" w:rsidRDefault="000111D3" w:rsidP="00D37134"/>
        </w:tc>
      </w:tr>
      <w:tr w:rsidR="000111D3" w14:paraId="462AEA37" w14:textId="77777777" w:rsidTr="000111D3">
        <w:trPr>
          <w:gridAfter w:val="1"/>
          <w:wAfter w:w="7" w:type="dxa"/>
        </w:trPr>
        <w:tc>
          <w:tcPr>
            <w:tcW w:w="2687" w:type="dxa"/>
          </w:tcPr>
          <w:p w14:paraId="4C095EF6" w14:textId="77777777" w:rsidR="000111D3" w:rsidRPr="00DC3DCD" w:rsidRDefault="000111D3" w:rsidP="00D37134">
            <w:pPr>
              <w:rPr>
                <w:b/>
              </w:rPr>
            </w:pPr>
            <w:r w:rsidRPr="00DC3DCD">
              <w:rPr>
                <w:b/>
              </w:rPr>
              <w:t>IZVAJALEC:</w:t>
            </w:r>
          </w:p>
        </w:tc>
        <w:tc>
          <w:tcPr>
            <w:tcW w:w="6913" w:type="dxa"/>
          </w:tcPr>
          <w:p w14:paraId="1E8CD08C" w14:textId="77777777" w:rsidR="000111D3" w:rsidRDefault="000111D3" w:rsidP="00D37134">
            <w:r>
              <w:t xml:space="preserve">firma: </w:t>
            </w:r>
            <w:r>
              <w:rPr>
                <w:highlight w:val="lightGray"/>
              </w:rPr>
              <w:t>__________________</w:t>
            </w:r>
          </w:p>
          <w:p w14:paraId="1B2941C9" w14:textId="77777777" w:rsidR="000111D3" w:rsidRDefault="000111D3" w:rsidP="00D37134">
            <w:r>
              <w:t xml:space="preserve">naslov: </w:t>
            </w:r>
            <w:r>
              <w:rPr>
                <w:highlight w:val="lightGray"/>
              </w:rPr>
              <w:t>__________________</w:t>
            </w:r>
          </w:p>
          <w:p w14:paraId="18CD74F8" w14:textId="77777777" w:rsidR="000111D3" w:rsidRDefault="000111D3" w:rsidP="00D37134">
            <w:r>
              <w:t xml:space="preserve">pošta: </w:t>
            </w:r>
            <w:r>
              <w:rPr>
                <w:highlight w:val="lightGray"/>
              </w:rPr>
              <w:t xml:space="preserve">___________________, </w:t>
            </w:r>
          </w:p>
          <w:p w14:paraId="1D0D035F" w14:textId="77777777" w:rsidR="000111D3" w:rsidRDefault="000111D3" w:rsidP="00D37134">
            <w:r>
              <w:rPr>
                <w:b/>
                <w:bCs/>
              </w:rPr>
              <w:t>ki ga zastopa</w:t>
            </w:r>
            <w:r>
              <w:t xml:space="preserve"> </w:t>
            </w:r>
            <w:r>
              <w:rPr>
                <w:highlight w:val="lightGray"/>
              </w:rPr>
              <w:t>_________ _________________</w:t>
            </w:r>
          </w:p>
          <w:p w14:paraId="17470C9C" w14:textId="77777777" w:rsidR="000111D3" w:rsidRDefault="000111D3" w:rsidP="00D37134">
            <w:r>
              <w:t xml:space="preserve">Matična številka: </w:t>
            </w:r>
            <w:r>
              <w:rPr>
                <w:highlight w:val="lightGray"/>
              </w:rPr>
              <w:t>___________</w:t>
            </w:r>
          </w:p>
          <w:p w14:paraId="1BBB7FE3" w14:textId="77777777" w:rsidR="000111D3" w:rsidRDefault="000111D3" w:rsidP="00D37134">
            <w:r>
              <w:t>ID številka:</w:t>
            </w:r>
            <w:r>
              <w:rPr>
                <w:highlight w:val="lightGray"/>
              </w:rPr>
              <w:t xml:space="preserve"> ____________</w:t>
            </w:r>
          </w:p>
          <w:p w14:paraId="0325D852" w14:textId="77777777" w:rsidR="000111D3" w:rsidRDefault="000111D3" w:rsidP="00D37134">
            <w:r>
              <w:t xml:space="preserve">Transakcijski račun štev.:  </w:t>
            </w:r>
            <w:r>
              <w:rPr>
                <w:highlight w:val="lightGray"/>
              </w:rPr>
              <w:t xml:space="preserve">_____-___________ </w:t>
            </w:r>
          </w:p>
          <w:p w14:paraId="5DE885BF" w14:textId="77777777" w:rsidR="000111D3" w:rsidRDefault="000111D3" w:rsidP="00D37134">
            <w:r>
              <w:t xml:space="preserve">odprt pri </w:t>
            </w:r>
            <w:r>
              <w:rPr>
                <w:highlight w:val="lightGray"/>
              </w:rPr>
              <w:t>_________________.</w:t>
            </w:r>
          </w:p>
          <w:p w14:paraId="3C5FE6ED" w14:textId="77777777" w:rsidR="00863D8E" w:rsidRDefault="00863D8E" w:rsidP="00D37134">
            <w:r>
              <w:t>(v nadaljnjem besedilu: izvajalec)</w:t>
            </w:r>
          </w:p>
        </w:tc>
      </w:tr>
      <w:tr w:rsidR="006D1632" w:rsidRPr="000111D3" w14:paraId="284C22C7" w14:textId="77777777" w:rsidTr="000111D3">
        <w:tblPrEx>
          <w:tblLook w:val="0000" w:firstRow="0" w:lastRow="0" w:firstColumn="0" w:lastColumn="0" w:noHBand="0" w:noVBand="0"/>
        </w:tblPrEx>
        <w:tc>
          <w:tcPr>
            <w:tcW w:w="2687" w:type="dxa"/>
          </w:tcPr>
          <w:p w14:paraId="77680AD5" w14:textId="77777777" w:rsidR="006D1632" w:rsidRPr="000111D3" w:rsidRDefault="006D1632" w:rsidP="00D37134"/>
        </w:tc>
        <w:tc>
          <w:tcPr>
            <w:tcW w:w="6920" w:type="dxa"/>
            <w:gridSpan w:val="2"/>
          </w:tcPr>
          <w:p w14:paraId="6D7478D3" w14:textId="77777777" w:rsidR="006D1632" w:rsidRPr="000111D3" w:rsidRDefault="006D1632" w:rsidP="00D37134"/>
        </w:tc>
      </w:tr>
    </w:tbl>
    <w:p w14:paraId="0BDEE3F8" w14:textId="77777777" w:rsidR="006D1632" w:rsidRPr="003D2A5E" w:rsidRDefault="006D1632" w:rsidP="00D37134">
      <w:r w:rsidRPr="003D2A5E">
        <w:t>sklepa</w:t>
      </w:r>
      <w:r w:rsidR="001F2F2D" w:rsidRPr="003D2A5E">
        <w:t>jo</w:t>
      </w:r>
    </w:p>
    <w:p w14:paraId="00DC5300" w14:textId="77777777" w:rsidR="006D1632" w:rsidRPr="003D2A5E" w:rsidRDefault="006D1632" w:rsidP="00D37134"/>
    <w:p w14:paraId="1F68D96E" w14:textId="77777777" w:rsidR="00524344" w:rsidRPr="00DC3DCD" w:rsidRDefault="006D1632" w:rsidP="00DC3DCD">
      <w:pPr>
        <w:jc w:val="center"/>
        <w:rPr>
          <w:b/>
        </w:rPr>
      </w:pPr>
      <w:r w:rsidRPr="00DC3DCD">
        <w:rPr>
          <w:b/>
        </w:rPr>
        <w:t>POGODBO</w:t>
      </w:r>
      <w:r w:rsidR="00801FE1" w:rsidRPr="00DC3DCD">
        <w:rPr>
          <w:b/>
        </w:rPr>
        <w:t xml:space="preserve"> ŠT</w:t>
      </w:r>
      <w:r w:rsidR="00017DCF">
        <w:rPr>
          <w:b/>
        </w:rPr>
        <w:t>_________________</w:t>
      </w:r>
    </w:p>
    <w:p w14:paraId="146A0DCF" w14:textId="741F5AF5" w:rsidR="00524344" w:rsidRPr="003D2A5E" w:rsidRDefault="00257990" w:rsidP="00257990">
      <w:pPr>
        <w:jc w:val="center"/>
      </w:pPr>
      <w:r w:rsidRPr="00D547F5">
        <w:rPr>
          <w:b/>
          <w:iCs/>
        </w:rPr>
        <w:t>za</w:t>
      </w:r>
      <w:r w:rsidR="0013411F" w:rsidRPr="00D547F5">
        <w:rPr>
          <w:b/>
        </w:rPr>
        <w:t xml:space="preserve"> </w:t>
      </w:r>
      <w:r w:rsidRPr="00D547F5">
        <w:rPr>
          <w:b/>
        </w:rPr>
        <w:t>nabavo naprav za računalniško tomografijo (CT) za JZZ</w:t>
      </w:r>
      <w:r w:rsidRPr="00D547F5">
        <w:t xml:space="preserve"> </w:t>
      </w:r>
      <w:r w:rsidR="00863D8E">
        <w:t>/naslov pogodbe se prilagodi glede na naziv uporabnika/</w:t>
      </w:r>
    </w:p>
    <w:p w14:paraId="43A069B2" w14:textId="59B5976E" w:rsidR="00071DC4" w:rsidRDefault="00071DC4" w:rsidP="00D37134"/>
    <w:p w14:paraId="267F3A8B" w14:textId="77777777" w:rsidR="00580E07" w:rsidRPr="003D2A5E" w:rsidRDefault="00580E07" w:rsidP="00D37134"/>
    <w:p w14:paraId="7C03A94A" w14:textId="77777777" w:rsidR="00524344" w:rsidRPr="00DC3DCD" w:rsidRDefault="00524344" w:rsidP="00D37134">
      <w:pPr>
        <w:rPr>
          <w:b/>
        </w:rPr>
      </w:pPr>
      <w:r w:rsidRPr="00DC3DCD">
        <w:rPr>
          <w:b/>
        </w:rPr>
        <w:t>I. UVODNE DOLOČBE</w:t>
      </w:r>
    </w:p>
    <w:p w14:paraId="33827950" w14:textId="77777777" w:rsidR="00F67F30" w:rsidRPr="00F67F30" w:rsidRDefault="00F67F30" w:rsidP="00590B4E">
      <w:pPr>
        <w:numPr>
          <w:ilvl w:val="0"/>
          <w:numId w:val="15"/>
        </w:numPr>
        <w:jc w:val="center"/>
      </w:pPr>
      <w:r w:rsidRPr="00F67F30">
        <w:t>člen</w:t>
      </w:r>
    </w:p>
    <w:p w14:paraId="2F74CE9A" w14:textId="77777777" w:rsidR="00524344" w:rsidRPr="00524344" w:rsidRDefault="00524344" w:rsidP="00D37134"/>
    <w:p w14:paraId="2F26A9EF" w14:textId="77777777" w:rsidR="000B00C7" w:rsidRPr="00C20A5B" w:rsidRDefault="000B00C7" w:rsidP="00D37134">
      <w:r w:rsidRPr="00C20A5B">
        <w:t>Pogodbene stranke uvodoma ugotovijo, da:</w:t>
      </w:r>
    </w:p>
    <w:p w14:paraId="7952144E" w14:textId="519EB8A1" w:rsidR="000B00C7" w:rsidRPr="00C20A5B" w:rsidRDefault="000B00C7" w:rsidP="00DC3646">
      <w:pPr>
        <w:numPr>
          <w:ilvl w:val="0"/>
          <w:numId w:val="2"/>
        </w:numPr>
      </w:pPr>
      <w:r w:rsidRPr="00C20A5B">
        <w:t xml:space="preserve">sklepajo pogodbo na podlagi oddanega javnega naročila po izvedenem odprtem postopku, z oznako </w:t>
      </w:r>
      <w:r w:rsidR="00DC4059">
        <w:t>V3-17</w:t>
      </w:r>
      <w:r w:rsidRPr="00D01104">
        <w:t>/B</w:t>
      </w:r>
      <w:r w:rsidRPr="00C20A5B">
        <w:t xml:space="preserve"> in </w:t>
      </w:r>
      <w:r w:rsidRPr="00251270">
        <w:t xml:space="preserve">nazivom </w:t>
      </w:r>
      <w:r w:rsidR="00251270" w:rsidRPr="00251270">
        <w:rPr>
          <w:b/>
        </w:rPr>
        <w:t>»</w:t>
      </w:r>
      <w:r w:rsidR="0016369A" w:rsidRPr="00251270">
        <w:rPr>
          <w:b/>
        </w:rPr>
        <w:t>Nabava treh naprav za računalniško tomografijo (CT) in vzdrževanje opreme za dobo 6 let po preteku garancijskega roka</w:t>
      </w:r>
      <w:r w:rsidR="00251270" w:rsidRPr="00251270">
        <w:rPr>
          <w:b/>
        </w:rPr>
        <w:t>«</w:t>
      </w:r>
      <w:r w:rsidR="0013411F" w:rsidRPr="00251270">
        <w:rPr>
          <w:b/>
        </w:rPr>
        <w:t>,</w:t>
      </w:r>
      <w:r w:rsidRPr="00C20A5B">
        <w:rPr>
          <w:b/>
          <w:bCs/>
        </w:rPr>
        <w:t xml:space="preserve"> </w:t>
      </w:r>
      <w:r w:rsidRPr="00C20A5B">
        <w:t xml:space="preserve">objavljenem </w:t>
      </w:r>
      <w:r>
        <w:t xml:space="preserve">v Dopolnilu k Uradnemu listu EU, št. objave </w:t>
      </w:r>
      <w:r w:rsidRPr="00C20A5B">
        <w:t xml:space="preserve">______ z dne __________ </w:t>
      </w:r>
      <w:r>
        <w:t xml:space="preserve"> in </w:t>
      </w:r>
      <w:r w:rsidRPr="00C20A5B">
        <w:t xml:space="preserve">na Portalu javnih naročil RS, št. objave ______ z dne __________ (sklep o začetku postopka oddaje javnega naročila št. </w:t>
      </w:r>
      <w:r w:rsidR="00C810EC">
        <w:t>4300-</w:t>
      </w:r>
      <w:r w:rsidR="00840CD7">
        <w:t>3</w:t>
      </w:r>
      <w:r w:rsidR="00C810EC">
        <w:t>/20</w:t>
      </w:r>
      <w:r w:rsidR="00840CD7">
        <w:t>23-2718-2</w:t>
      </w:r>
      <w:r w:rsidR="00D01104">
        <w:t xml:space="preserve"> z dne</w:t>
      </w:r>
      <w:r w:rsidR="00840CD7">
        <w:t>____</w:t>
      </w:r>
      <w:r w:rsidRPr="00C20A5B">
        <w:t xml:space="preserve">, odločitev o oddaji javnega naročila št. </w:t>
      </w:r>
      <w:r w:rsidR="00C810EC">
        <w:t>4300-</w:t>
      </w:r>
      <w:r w:rsidR="00840CD7">
        <w:t>3</w:t>
      </w:r>
      <w:r w:rsidRPr="00D01104">
        <w:t>/20</w:t>
      </w:r>
      <w:r w:rsidR="00840CD7">
        <w:t>23-2718-</w:t>
      </w:r>
      <w:r>
        <w:t>___, z dne ___);</w:t>
      </w:r>
    </w:p>
    <w:p w14:paraId="5CE1F669" w14:textId="77777777" w:rsidR="00863D8E" w:rsidRPr="00C20A5B" w:rsidRDefault="00863D8E" w:rsidP="00863D8E">
      <w:pPr>
        <w:numPr>
          <w:ilvl w:val="0"/>
          <w:numId w:val="2"/>
        </w:numPr>
      </w:pPr>
      <w:r w:rsidRPr="00C20A5B">
        <w:lastRenderedPageBreak/>
        <w:t xml:space="preserve">je ta pogodba sklenjena na podlagi ponudbe </w:t>
      </w:r>
      <w:r w:rsidRPr="00330E49">
        <w:rPr>
          <w:color w:val="000000"/>
        </w:rPr>
        <w:t xml:space="preserve">________ </w:t>
      </w:r>
      <w:r w:rsidRPr="00C20A5B">
        <w:t xml:space="preserve">z dne </w:t>
      </w:r>
      <w:r w:rsidRPr="00330E49">
        <w:rPr>
          <w:color w:val="000000"/>
        </w:rPr>
        <w:t xml:space="preserve">________ </w:t>
      </w:r>
      <w:r w:rsidRPr="00C20A5B">
        <w:t xml:space="preserve">in dokumentacije </w:t>
      </w:r>
      <w:r>
        <w:t>v zvezi z oddajo javnega naročila (v nadaljnjem besedilu: dokumentacija)</w:t>
      </w:r>
      <w:r w:rsidRPr="00C20A5B">
        <w:t>, potrje</w:t>
      </w:r>
      <w:r>
        <w:t>ne s strani izbranega izvajalca;</w:t>
      </w:r>
    </w:p>
    <w:p w14:paraId="63B70092" w14:textId="758F78E4" w:rsidR="00863D8E" w:rsidRPr="00C20A5B" w:rsidRDefault="00863D8E" w:rsidP="00863D8E">
      <w:pPr>
        <w:numPr>
          <w:ilvl w:val="0"/>
          <w:numId w:val="2"/>
        </w:numPr>
      </w:pPr>
      <w:r w:rsidRPr="00792D38">
        <w:t>je izvajalec v roku 8 dni od prejema poziva</w:t>
      </w:r>
      <w:r>
        <w:t>,</w:t>
      </w:r>
      <w:r w:rsidRPr="00792D38">
        <w:t xml:space="preserve"> št. </w:t>
      </w:r>
      <w:r>
        <w:t>………………….</w:t>
      </w:r>
      <w:r w:rsidRPr="00792D38">
        <w:t xml:space="preserve"> z dne </w:t>
      </w:r>
      <w:r>
        <w:t>……………..,</w:t>
      </w:r>
      <w:r w:rsidRPr="00792D38">
        <w:t xml:space="preserve"> naročniku posredoval podatke iz </w:t>
      </w:r>
      <w:r>
        <w:t>šestega</w:t>
      </w:r>
      <w:r w:rsidRPr="00792D38">
        <w:t xml:space="preserve"> odstavka 91. člena </w:t>
      </w:r>
      <w:r w:rsidRPr="00792D38">
        <w:rPr>
          <w:rFonts w:eastAsia="Arial Unicode MS"/>
        </w:rPr>
        <w:t>Zakona o javnem naročanju (</w:t>
      </w:r>
      <w:r w:rsidR="00840CD7" w:rsidRPr="00840CD7">
        <w:rPr>
          <w:rFonts w:eastAsia="Arial Unicode MS"/>
        </w:rPr>
        <w:t>Uradni list RS, št. 91/15, 14/18, 121/21, 10/22, 74/22 – odl. US, 100/22 – ZNUZSZS in 28/23</w:t>
      </w:r>
      <w:r w:rsidRPr="00792D38">
        <w:rPr>
          <w:rFonts w:eastAsia="Arial Unicode MS"/>
        </w:rPr>
        <w:t>);</w:t>
      </w:r>
    </w:p>
    <w:p w14:paraId="7E9DC67D" w14:textId="0B3F78E5" w:rsidR="000B00C7" w:rsidRPr="0016369A" w:rsidRDefault="0013411F" w:rsidP="00DC3646">
      <w:pPr>
        <w:numPr>
          <w:ilvl w:val="0"/>
          <w:numId w:val="2"/>
        </w:numPr>
      </w:pPr>
      <w:r w:rsidRPr="0016369A">
        <w:t>so sredstva zagotovljena v okviru projekta št</w:t>
      </w:r>
      <w:r w:rsidR="00327194" w:rsidRPr="0016369A">
        <w:t>.</w:t>
      </w:r>
      <w:r w:rsidR="00A034C6" w:rsidRPr="0016369A">
        <w:t xml:space="preserve"> 2718-23-0008 z nazivom »Medicinska oprema za več JZZ« na proračunskih postavkah 221659 - Investicije v javne zdravstvene zavode in/ali 221666 - Proračunski sklad po Zakonu o investicijah.</w:t>
      </w:r>
    </w:p>
    <w:p w14:paraId="05D4A75E" w14:textId="79F5A954" w:rsidR="000229C7" w:rsidRDefault="000229C7" w:rsidP="00D37134">
      <w:pPr>
        <w:rPr>
          <w:b/>
        </w:rPr>
      </w:pPr>
    </w:p>
    <w:p w14:paraId="606DFC9E" w14:textId="77777777" w:rsidR="00580E07" w:rsidRDefault="00580E07" w:rsidP="00D37134">
      <w:pPr>
        <w:rPr>
          <w:b/>
        </w:rPr>
      </w:pPr>
    </w:p>
    <w:p w14:paraId="4A2581A9" w14:textId="77777777" w:rsidR="00524344" w:rsidRPr="00DC3DCD" w:rsidRDefault="001E51E2" w:rsidP="00D37134">
      <w:pPr>
        <w:rPr>
          <w:b/>
        </w:rPr>
      </w:pPr>
      <w:r w:rsidRPr="00DC3DCD">
        <w:rPr>
          <w:b/>
        </w:rPr>
        <w:t>I</w:t>
      </w:r>
      <w:r w:rsidR="000B00C7" w:rsidRPr="00DC3DCD">
        <w:rPr>
          <w:b/>
        </w:rPr>
        <w:t>I</w:t>
      </w:r>
      <w:r w:rsidR="00524344" w:rsidRPr="00DC3DCD">
        <w:rPr>
          <w:b/>
        </w:rPr>
        <w:t xml:space="preserve">. </w:t>
      </w:r>
      <w:r w:rsidR="00096CA6" w:rsidRPr="00DC3DCD">
        <w:rPr>
          <w:b/>
        </w:rPr>
        <w:t>PREDMET POGODBE</w:t>
      </w:r>
      <w:r w:rsidR="00524344" w:rsidRPr="00DC3DCD">
        <w:rPr>
          <w:b/>
        </w:rPr>
        <w:t xml:space="preserve"> </w:t>
      </w:r>
    </w:p>
    <w:p w14:paraId="1BEC194C" w14:textId="77777777" w:rsidR="00F67F30" w:rsidRPr="003D2A5E" w:rsidRDefault="00F67F30" w:rsidP="00590B4E">
      <w:pPr>
        <w:numPr>
          <w:ilvl w:val="0"/>
          <w:numId w:val="15"/>
        </w:numPr>
        <w:jc w:val="center"/>
      </w:pPr>
      <w:r w:rsidRPr="003D2A5E">
        <w:t>člen</w:t>
      </w:r>
    </w:p>
    <w:p w14:paraId="4B933779" w14:textId="77777777" w:rsidR="00524344" w:rsidRPr="003D2A5E" w:rsidRDefault="00524344" w:rsidP="00D37134"/>
    <w:p w14:paraId="69C40601" w14:textId="1CFD210D" w:rsidR="00796421" w:rsidRDefault="00444BF0" w:rsidP="00D37134">
      <w:r w:rsidRPr="003D2A5E">
        <w:t xml:space="preserve">Predmet pogodbe </w:t>
      </w:r>
      <w:r w:rsidRPr="003D2A5E">
        <w:rPr>
          <w:rFonts w:eastAsia="Arial Unicode MS"/>
          <w:lang w:eastAsia="x-none"/>
        </w:rPr>
        <w:t>je</w:t>
      </w:r>
      <w:r w:rsidRPr="003D2A5E">
        <w:rPr>
          <w:rFonts w:eastAsia="Arial Unicode MS"/>
        </w:rPr>
        <w:t xml:space="preserve"> </w:t>
      </w:r>
      <w:r w:rsidR="00ED2F29" w:rsidRPr="00251270">
        <w:rPr>
          <w:rFonts w:eastAsia="Arial Unicode MS"/>
          <w:b/>
        </w:rPr>
        <w:t>N</w:t>
      </w:r>
      <w:r w:rsidR="00877432" w:rsidRPr="00251270">
        <w:rPr>
          <w:rFonts w:eastAsia="Arial Unicode MS"/>
          <w:b/>
        </w:rPr>
        <w:t xml:space="preserve">abava </w:t>
      </w:r>
      <w:r w:rsidR="0016369A" w:rsidRPr="00251270">
        <w:rPr>
          <w:rFonts w:eastAsia="Arial Unicode MS"/>
          <w:b/>
        </w:rPr>
        <w:t xml:space="preserve">treh </w:t>
      </w:r>
      <w:r w:rsidR="00877432" w:rsidRPr="00251270">
        <w:rPr>
          <w:rFonts w:eastAsia="Arial Unicode MS"/>
          <w:b/>
        </w:rPr>
        <w:t>naprav za računalniško tomografijo (CT) za več JZZ</w:t>
      </w:r>
      <w:r w:rsidR="00327194" w:rsidRPr="00251270">
        <w:rPr>
          <w:rFonts w:eastAsia="Arial Unicode MS"/>
        </w:rPr>
        <w:t>.</w:t>
      </w:r>
      <w:r w:rsidR="00327194">
        <w:rPr>
          <w:rFonts w:eastAsia="Arial Unicode MS"/>
        </w:rPr>
        <w:t xml:space="preserve"> </w:t>
      </w:r>
      <w:r w:rsidR="00796421" w:rsidRPr="003D2A5E">
        <w:t>Na</w:t>
      </w:r>
      <w:r w:rsidR="00325D68">
        <w:t>bava</w:t>
      </w:r>
      <w:r w:rsidR="00796421" w:rsidRPr="003D2A5E">
        <w:t xml:space="preserve"> opreme za uporabnik</w:t>
      </w:r>
      <w:r w:rsidR="00EA34EA" w:rsidRPr="003D2A5E">
        <w:t xml:space="preserve">a </w:t>
      </w:r>
      <w:r w:rsidR="00F01025" w:rsidRPr="00381DE4">
        <w:t>…………………………………</w:t>
      </w:r>
      <w:r w:rsidR="00796421" w:rsidRPr="003D2A5E">
        <w:t xml:space="preserve"> obsega dobavo</w:t>
      </w:r>
      <w:r w:rsidR="00DE1585" w:rsidRPr="003D2A5E">
        <w:t xml:space="preserve"> in montažo</w:t>
      </w:r>
      <w:r w:rsidR="00796421" w:rsidRPr="003D2A5E">
        <w:t xml:space="preserve"> opreme v</w:t>
      </w:r>
      <w:r w:rsidR="00796421">
        <w:t xml:space="preserve"> skladu z zahtevami iz dokumentacije in po tej pogodbi vključuje </w:t>
      </w:r>
      <w:r w:rsidR="00877432">
        <w:t>dobavo in montažo</w:t>
      </w:r>
      <w:r w:rsidR="00877432" w:rsidRPr="00877432">
        <w:t xml:space="preserve"> specialne medicinske opreme</w:t>
      </w:r>
      <w:r w:rsidR="00B32EC1">
        <w:t>,</w:t>
      </w:r>
      <w:r w:rsidR="00B32EC1">
        <w:rPr>
          <w:color w:val="FF0000"/>
        </w:rPr>
        <w:t xml:space="preserve"> </w:t>
      </w:r>
      <w:r w:rsidR="00796421">
        <w:t>zagon in pre</w:t>
      </w:r>
      <w:r w:rsidR="007E63F2">
        <w:t>iz</w:t>
      </w:r>
      <w:r w:rsidR="00796421">
        <w:t xml:space="preserve">kus delovanja, preverjanje doseganja zahtevanih parametrov, </w:t>
      </w:r>
      <w:r w:rsidR="00C1775A">
        <w:t xml:space="preserve">izvedbo </w:t>
      </w:r>
      <w:r w:rsidR="000F6D3A" w:rsidRPr="007764D5">
        <w:t>meritev</w:t>
      </w:r>
      <w:r w:rsidR="000F6D3A">
        <w:rPr>
          <w:color w:val="00B050"/>
        </w:rPr>
        <w:t xml:space="preserve"> </w:t>
      </w:r>
      <w:r w:rsidR="00C1775A">
        <w:t>vseh izvedenih instalacij s preverjeno opremo (pooblaščeni izvajalci meritev), funkcionaln</w:t>
      </w:r>
      <w:r w:rsidR="007764D5">
        <w:t>i</w:t>
      </w:r>
      <w:r w:rsidR="00C1775A">
        <w:t xml:space="preserve"> preizkus vse dobavljene opreme in predložitev ustreznih poročil, </w:t>
      </w:r>
      <w:r w:rsidR="00796421">
        <w:t xml:space="preserve">predajo vse tehnične dokumentacije za uporabo, obratovanje in vzdrževanje, šolanje uporabnikovega osebja, primopredajo vse dobavljene opreme uporabniku, odpravo napak v času </w:t>
      </w:r>
      <w:r w:rsidR="00796421" w:rsidRPr="00071DC4">
        <w:t>garancijskega roka, ki prične teči s pisno primopredajo opreme naročniku/uporabniku po tej pogodbi, vzdrževanje opreme v garancijskem roku</w:t>
      </w:r>
      <w:r w:rsidR="00D01104">
        <w:t>.</w:t>
      </w:r>
    </w:p>
    <w:p w14:paraId="20274788" w14:textId="77777777" w:rsidR="00B32EC1" w:rsidRDefault="00B32EC1" w:rsidP="00D37134"/>
    <w:p w14:paraId="72A7A726" w14:textId="0637C5BB" w:rsidR="00113D94" w:rsidRPr="00D547F5" w:rsidRDefault="00113D94" w:rsidP="00D37134">
      <w:r w:rsidRPr="00D547F5">
        <w:t xml:space="preserve">Izvedbo GOI del za namestitev naprav CT bo zagotovil </w:t>
      </w:r>
      <w:r w:rsidR="007150F6">
        <w:t>uporabnik</w:t>
      </w:r>
      <w:r w:rsidR="007150F6" w:rsidRPr="00D547F5">
        <w:t xml:space="preserve"> </w:t>
      </w:r>
      <w:r w:rsidRPr="00D547F5">
        <w:t>in ni predmet te pogodbe.</w:t>
      </w:r>
    </w:p>
    <w:p w14:paraId="24C44DE0" w14:textId="77777777" w:rsidR="00D01104" w:rsidRDefault="00D01104" w:rsidP="00D37134"/>
    <w:p w14:paraId="19EC419A" w14:textId="77777777" w:rsidR="00796421" w:rsidRDefault="00796421" w:rsidP="00D37134">
      <w:pPr>
        <w:rPr>
          <w:b/>
        </w:rPr>
      </w:pPr>
      <w:r>
        <w:t xml:space="preserve">Vse s pogodbo prevzete obveznosti bo izvedel </w:t>
      </w:r>
      <w:r w:rsidR="00D338E1">
        <w:t xml:space="preserve">izvajalec </w:t>
      </w:r>
      <w:r>
        <w:t>v skladu z določili te pogodbe in v skladu s podrobnimi zahtevami, ki so navedene v tehničnih zahtevah dokumentacije za predmetno javno naročilo.</w:t>
      </w:r>
    </w:p>
    <w:p w14:paraId="179D5F67" w14:textId="77777777" w:rsidR="0038171B" w:rsidRDefault="0038171B" w:rsidP="00D37134">
      <w:pPr>
        <w:rPr>
          <w:rFonts w:eastAsia="Arial Unicode MS"/>
        </w:rPr>
      </w:pPr>
    </w:p>
    <w:p w14:paraId="0B61BD93" w14:textId="77777777" w:rsidR="00BD534C" w:rsidRPr="00BB2CB7" w:rsidRDefault="004310C0" w:rsidP="00D37134">
      <w:pPr>
        <w:rPr>
          <w:rFonts w:eastAsia="Arial Unicode MS"/>
        </w:rPr>
      </w:pPr>
      <w:r w:rsidRPr="003D2A5E">
        <w:rPr>
          <w:rFonts w:eastAsia="Arial Unicode MS"/>
        </w:rPr>
        <w:t>Oprema se dobavi in preizkusi na lokaciji uporabnika</w:t>
      </w:r>
      <w:r w:rsidR="00BB2CB7">
        <w:rPr>
          <w:rFonts w:eastAsia="Arial Unicode MS"/>
        </w:rPr>
        <w:t>.</w:t>
      </w:r>
    </w:p>
    <w:p w14:paraId="3FB26AFF" w14:textId="76811209" w:rsidR="00BC2C75" w:rsidRDefault="00BC2C75" w:rsidP="00D37134"/>
    <w:p w14:paraId="509DDEE7" w14:textId="77777777" w:rsidR="00580E07" w:rsidRDefault="00580E07" w:rsidP="00D37134"/>
    <w:p w14:paraId="3ABF9420" w14:textId="77777777" w:rsidR="00524344" w:rsidRPr="00DC3DCD" w:rsidRDefault="000B00C7" w:rsidP="00D37134">
      <w:pPr>
        <w:rPr>
          <w:b/>
        </w:rPr>
      </w:pPr>
      <w:r w:rsidRPr="00DC3DCD">
        <w:rPr>
          <w:b/>
        </w:rPr>
        <w:t>III</w:t>
      </w:r>
      <w:r w:rsidR="00524344" w:rsidRPr="00DC3DCD">
        <w:rPr>
          <w:b/>
        </w:rPr>
        <w:t>. ROK IZVEDBE</w:t>
      </w:r>
    </w:p>
    <w:p w14:paraId="62A26125" w14:textId="77777777" w:rsidR="00F67F30" w:rsidRPr="00F67F30" w:rsidRDefault="00F67F30" w:rsidP="00590B4E">
      <w:pPr>
        <w:numPr>
          <w:ilvl w:val="0"/>
          <w:numId w:val="15"/>
        </w:numPr>
        <w:jc w:val="center"/>
      </w:pPr>
      <w:r w:rsidRPr="00F67F30">
        <w:t>člen</w:t>
      </w:r>
    </w:p>
    <w:p w14:paraId="0A75BA43" w14:textId="77777777" w:rsidR="00524344" w:rsidRPr="00524344" w:rsidRDefault="00524344" w:rsidP="00D37134"/>
    <w:p w14:paraId="61774C71" w14:textId="63322307" w:rsidR="0013411F" w:rsidRPr="00A27C00" w:rsidRDefault="00B32EC1" w:rsidP="00D37134">
      <w:r w:rsidRPr="00A27C00">
        <w:t>Skupni končni r</w:t>
      </w:r>
      <w:r w:rsidR="0013411F" w:rsidRPr="00A27C00">
        <w:t xml:space="preserve">ok izvedbe pogodbenih obveznosti je </w:t>
      </w:r>
      <w:r w:rsidR="00282A24" w:rsidRPr="00282A24">
        <w:t>120</w:t>
      </w:r>
      <w:r w:rsidR="00877432" w:rsidRPr="00282A24">
        <w:t xml:space="preserve"> </w:t>
      </w:r>
      <w:r w:rsidR="0013411F" w:rsidRPr="00282A24">
        <w:t>dni od sklenitve</w:t>
      </w:r>
      <w:r w:rsidR="0013411F" w:rsidRPr="00A27C00">
        <w:t xml:space="preserve"> pogodbe in se izteče z uspešno opravljenim količinskim in kakovostnim prevzemom opravljenih pogodbenih obveznosti (pod</w:t>
      </w:r>
      <w:r w:rsidRPr="00A27C00">
        <w:t>pis primopredajnega zapisnika).</w:t>
      </w:r>
    </w:p>
    <w:p w14:paraId="4E8292DA" w14:textId="77777777" w:rsidR="00524344" w:rsidRPr="003D2A5E" w:rsidRDefault="00524344" w:rsidP="00D37134"/>
    <w:p w14:paraId="02489C73" w14:textId="77777777" w:rsidR="00524344" w:rsidRPr="003D2A5E" w:rsidRDefault="00524344" w:rsidP="00D37134">
      <w:r w:rsidRPr="003D2A5E">
        <w:t xml:space="preserve">Nespoštovanje navedenega roka se smatra za kršitev pogodbenega roka. </w:t>
      </w:r>
    </w:p>
    <w:p w14:paraId="36A6A6CB" w14:textId="77777777" w:rsidR="00524344" w:rsidRPr="00524344" w:rsidRDefault="00524344" w:rsidP="00D37134"/>
    <w:p w14:paraId="32598A5F" w14:textId="77777777" w:rsidR="00524344" w:rsidRPr="00A27C00" w:rsidRDefault="00B32EC1" w:rsidP="00D37134">
      <w:r w:rsidRPr="00A27C00">
        <w:t>Skupni p</w:t>
      </w:r>
      <w:r w:rsidR="00524344" w:rsidRPr="00A27C00">
        <w:t xml:space="preserve">ogodbeni rok se lahko spremeni le zaradi okoliščin, nastalih po sklenitvi pogodbe, ki jih </w:t>
      </w:r>
      <w:r w:rsidR="00D338E1" w:rsidRPr="00A27C00">
        <w:t xml:space="preserve">izvajalec </w:t>
      </w:r>
      <w:r w:rsidR="00524344" w:rsidRPr="00A27C00">
        <w:t xml:space="preserve">ni mogel preprečiti, odpraviti in se jim tudi ne izogniti. V primeru podaljšanja roka mora </w:t>
      </w:r>
      <w:r w:rsidR="00D338E1" w:rsidRPr="00A27C00">
        <w:t>izvajalec</w:t>
      </w:r>
      <w:r w:rsidR="00524344" w:rsidRPr="00A27C00">
        <w:t xml:space="preserve"> na lastne stroške izročiti naročniku novo ali podaljšano bančno garancijo za dobro izvedbo pogodbenih obveznosti.</w:t>
      </w:r>
    </w:p>
    <w:p w14:paraId="301E3A13" w14:textId="537D12AB" w:rsidR="00524344" w:rsidRDefault="006F42A5" w:rsidP="00D37134">
      <w:r>
        <w:t xml:space="preserve"> </w:t>
      </w:r>
    </w:p>
    <w:p w14:paraId="0042004B" w14:textId="7F11EC5F" w:rsidR="00580E07" w:rsidRDefault="00580E07" w:rsidP="00D37134"/>
    <w:p w14:paraId="6DA60261" w14:textId="14B633DC" w:rsidR="00580E07" w:rsidRDefault="00580E07" w:rsidP="00D37134"/>
    <w:p w14:paraId="2CF032B3" w14:textId="77777777" w:rsidR="00580E07" w:rsidRPr="00524344" w:rsidRDefault="00580E07" w:rsidP="00D37134"/>
    <w:p w14:paraId="12A6C365" w14:textId="77777777" w:rsidR="00524344" w:rsidRPr="00DC3DCD" w:rsidRDefault="000B00C7" w:rsidP="00D37134">
      <w:pPr>
        <w:rPr>
          <w:b/>
        </w:rPr>
      </w:pPr>
      <w:r w:rsidRPr="00DC3DCD">
        <w:rPr>
          <w:b/>
        </w:rPr>
        <w:lastRenderedPageBreak/>
        <w:t>I</w:t>
      </w:r>
      <w:r w:rsidR="00524344" w:rsidRPr="00DC3DCD">
        <w:rPr>
          <w:b/>
        </w:rPr>
        <w:t>V. POGODBENA VREDNOST</w:t>
      </w:r>
    </w:p>
    <w:p w14:paraId="22A2C106" w14:textId="77777777" w:rsidR="00F67F30" w:rsidRPr="00F67F30" w:rsidRDefault="00F67F30" w:rsidP="00590B4E">
      <w:pPr>
        <w:numPr>
          <w:ilvl w:val="0"/>
          <w:numId w:val="15"/>
        </w:numPr>
        <w:jc w:val="center"/>
      </w:pPr>
      <w:r w:rsidRPr="00F67F30">
        <w:t>člen</w:t>
      </w:r>
    </w:p>
    <w:p w14:paraId="58D3DA05" w14:textId="77777777" w:rsidR="00524344" w:rsidRPr="00524344" w:rsidRDefault="00524344" w:rsidP="00D37134"/>
    <w:p w14:paraId="525FDFA9" w14:textId="0293926D" w:rsidR="0013411F" w:rsidRPr="00390D11" w:rsidRDefault="0013411F" w:rsidP="00D37134">
      <w:pPr>
        <w:rPr>
          <w:rFonts w:ascii="Arial Narrow" w:hAnsi="Arial Narrow"/>
          <w:i/>
          <w:color w:val="FF0000"/>
        </w:rPr>
      </w:pPr>
      <w:r w:rsidRPr="003D2A5E">
        <w:t xml:space="preserve">Pogodbena vrednost za predviden obseg pogodbenih obveznosti iz </w:t>
      </w:r>
      <w:r w:rsidR="00651D50">
        <w:t>2</w:t>
      </w:r>
      <w:r w:rsidRPr="003D2A5E">
        <w:t>. člena znaša</w:t>
      </w:r>
      <w:r w:rsidRPr="003D2A5E">
        <w:rPr>
          <w:i/>
        </w:rPr>
        <w:t>:</w:t>
      </w:r>
      <w:r>
        <w:rPr>
          <w:i/>
        </w:rPr>
        <w:t xml:space="preserve"> </w:t>
      </w:r>
    </w:p>
    <w:p w14:paraId="43143B2C" w14:textId="77777777" w:rsidR="0013411F" w:rsidRPr="00524344" w:rsidRDefault="0013411F" w:rsidP="00D37134"/>
    <w:p w14:paraId="7A2EEC95" w14:textId="77777777" w:rsidR="0013411F" w:rsidRPr="00524344" w:rsidRDefault="0013411F" w:rsidP="00590B4E">
      <w:pPr>
        <w:numPr>
          <w:ilvl w:val="0"/>
          <w:numId w:val="6"/>
        </w:numPr>
      </w:pPr>
      <w:r>
        <w:t>Ponudbena cena brez DDV</w:t>
      </w:r>
      <w:r w:rsidRPr="00524344">
        <w:t xml:space="preserve">: </w:t>
      </w:r>
      <w:r w:rsidRPr="00524344">
        <w:tab/>
      </w:r>
      <w:r w:rsidRPr="00524344">
        <w:tab/>
      </w:r>
      <w:r>
        <w:t xml:space="preserve">           </w:t>
      </w:r>
      <w:r w:rsidR="00381DE4">
        <w:t xml:space="preserve">  </w:t>
      </w:r>
      <w:r w:rsidRPr="00524344">
        <w:t>…………………………………. EUR</w:t>
      </w:r>
    </w:p>
    <w:p w14:paraId="75371C04" w14:textId="77777777" w:rsidR="0013411F" w:rsidRPr="00524344" w:rsidRDefault="0013411F" w:rsidP="00D37134"/>
    <w:p w14:paraId="5E3ACA73" w14:textId="77777777" w:rsidR="0013411F" w:rsidRPr="00524344" w:rsidRDefault="0013411F" w:rsidP="00590B4E">
      <w:pPr>
        <w:numPr>
          <w:ilvl w:val="0"/>
          <w:numId w:val="6"/>
        </w:numPr>
      </w:pPr>
      <w:r>
        <w:t>Znesek DDV</w:t>
      </w:r>
      <w:r w:rsidRPr="00524344">
        <w:t>:</w:t>
      </w:r>
      <w:r w:rsidRPr="00524344">
        <w:tab/>
      </w:r>
      <w:r w:rsidRPr="00524344">
        <w:tab/>
      </w:r>
      <w:r w:rsidRPr="00524344">
        <w:tab/>
      </w:r>
      <w:r w:rsidRPr="00524344">
        <w:tab/>
      </w:r>
      <w:r>
        <w:tab/>
      </w:r>
      <w:r w:rsidRPr="00524344">
        <w:t>…………………………………. EUR</w:t>
      </w:r>
    </w:p>
    <w:p w14:paraId="10758781" w14:textId="77777777" w:rsidR="0013411F" w:rsidRPr="00524344" w:rsidRDefault="0013411F" w:rsidP="00D37134"/>
    <w:p w14:paraId="07DC1EA8" w14:textId="77777777" w:rsidR="0013411F" w:rsidRPr="00524344" w:rsidRDefault="0013411F" w:rsidP="00590B4E">
      <w:pPr>
        <w:numPr>
          <w:ilvl w:val="0"/>
          <w:numId w:val="6"/>
        </w:numPr>
      </w:pPr>
      <w:r>
        <w:t>Skupna</w:t>
      </w:r>
      <w:r w:rsidRPr="00524344">
        <w:t xml:space="preserve"> ponudbena </w:t>
      </w:r>
      <w:r>
        <w:t xml:space="preserve">cena </w:t>
      </w:r>
      <w:r w:rsidRPr="00524344">
        <w:t>z DDV:</w:t>
      </w:r>
      <w:r w:rsidRPr="00524344">
        <w:tab/>
        <w:t xml:space="preserve"> </w:t>
      </w:r>
      <w:r w:rsidRPr="00524344">
        <w:tab/>
        <w:t>…………………………………. EUR</w:t>
      </w:r>
    </w:p>
    <w:p w14:paraId="2290CEC0" w14:textId="77777777" w:rsidR="0013411F" w:rsidRPr="00524344" w:rsidRDefault="0013411F" w:rsidP="00D37134"/>
    <w:p w14:paraId="28586CAD" w14:textId="77777777" w:rsidR="00524344" w:rsidRPr="00524344" w:rsidRDefault="00524344" w:rsidP="00D37134"/>
    <w:p w14:paraId="634DE2EA" w14:textId="77777777" w:rsidR="00524344" w:rsidRPr="00524344" w:rsidRDefault="00524344" w:rsidP="00D37134">
      <w:r w:rsidRPr="00524344">
        <w:t>(z besedo: ________________________________________ ...../100 EUR z DDV)</w:t>
      </w:r>
    </w:p>
    <w:p w14:paraId="3E072272" w14:textId="77777777" w:rsidR="00CD3200" w:rsidRPr="00E805F3" w:rsidRDefault="00CD3200" w:rsidP="00D37134"/>
    <w:p w14:paraId="32C1376C" w14:textId="77777777" w:rsidR="00524344" w:rsidRPr="00524344" w:rsidRDefault="00524344" w:rsidP="00D37134">
      <w:r w:rsidRPr="00524344">
        <w:t>Cena na enoto mere je nespremenljiva do konca izvedbe vseh pogodbenih obveznosti</w:t>
      </w:r>
      <w:r w:rsidR="006544F6">
        <w:t xml:space="preserve"> in mora </w:t>
      </w:r>
      <w:r w:rsidR="006544F6" w:rsidRPr="00D64465">
        <w:t>vključevati vse stroške povezane z realizacijo naročila</w:t>
      </w:r>
      <w:r w:rsidR="006544F6">
        <w:t>, vse po načelu »ključ v roke«</w:t>
      </w:r>
      <w:r w:rsidR="006544F6" w:rsidRPr="00D64465">
        <w:t>.</w:t>
      </w:r>
    </w:p>
    <w:p w14:paraId="3977F311" w14:textId="77777777" w:rsidR="006544F6" w:rsidRDefault="006544F6" w:rsidP="00D37134"/>
    <w:p w14:paraId="49B49BEE" w14:textId="77777777" w:rsidR="00524344" w:rsidRPr="00524344" w:rsidRDefault="00524344" w:rsidP="00D37134">
      <w:r w:rsidRPr="00524344">
        <w:t>Pogodbena vrednost vsebuje vse stroške za popolno in kakovostno dokončanje prevzetih dobav ter vse ostale stroške po zahtevah pogojev dokumentacije, predvsem pa:</w:t>
      </w:r>
    </w:p>
    <w:p w14:paraId="30CEE19D" w14:textId="77777777" w:rsidR="000B021C" w:rsidRPr="00A27C00" w:rsidRDefault="00524344" w:rsidP="00590B4E">
      <w:pPr>
        <w:numPr>
          <w:ilvl w:val="0"/>
          <w:numId w:val="8"/>
        </w:numPr>
        <w:tabs>
          <w:tab w:val="clear" w:pos="1494"/>
          <w:tab w:val="num" w:pos="567"/>
        </w:tabs>
        <w:ind w:left="567"/>
      </w:pPr>
      <w:r w:rsidRPr="00A27C00">
        <w:t>preveritev mer za vgrajeno opremo na</w:t>
      </w:r>
      <w:r w:rsidR="00F01025" w:rsidRPr="00A27C00">
        <w:t xml:space="preserve"> kraju samem</w:t>
      </w:r>
      <w:r w:rsidRPr="00A27C00">
        <w:t>;</w:t>
      </w:r>
    </w:p>
    <w:p w14:paraId="48344E73" w14:textId="77777777" w:rsidR="00061DBA" w:rsidRPr="00A4794B" w:rsidRDefault="00061DBA" w:rsidP="00590B4E">
      <w:pPr>
        <w:numPr>
          <w:ilvl w:val="0"/>
          <w:numId w:val="8"/>
        </w:numPr>
        <w:tabs>
          <w:tab w:val="clear" w:pos="1494"/>
          <w:tab w:val="num" w:pos="567"/>
        </w:tabs>
        <w:ind w:left="567"/>
      </w:pPr>
      <w:r w:rsidRPr="00524344">
        <w:t>izdelavo in dobavo vse opreme</w:t>
      </w:r>
      <w:r>
        <w:t xml:space="preserve"> in ves potreben material za montažo</w:t>
      </w:r>
      <w:r w:rsidRPr="00A4794B">
        <w:t>, vključno z drobnim instalacijskim materialom;</w:t>
      </w:r>
    </w:p>
    <w:p w14:paraId="19B25AD6" w14:textId="77777777" w:rsidR="00524344" w:rsidRPr="00524344" w:rsidRDefault="00524344" w:rsidP="00590B4E">
      <w:pPr>
        <w:numPr>
          <w:ilvl w:val="0"/>
          <w:numId w:val="8"/>
        </w:numPr>
        <w:tabs>
          <w:tab w:val="clear" w:pos="1494"/>
          <w:tab w:val="num" w:pos="567"/>
        </w:tabs>
        <w:ind w:left="567"/>
      </w:pPr>
      <w:r w:rsidRPr="00524344">
        <w:t>zavarovanje vse opreme pred poškodbami ali izgubo v času dobave, namestitve do prevzema;</w:t>
      </w:r>
    </w:p>
    <w:p w14:paraId="6A537B09" w14:textId="77777777" w:rsidR="00524344" w:rsidRDefault="00524344" w:rsidP="00590B4E">
      <w:pPr>
        <w:numPr>
          <w:ilvl w:val="0"/>
          <w:numId w:val="8"/>
        </w:numPr>
        <w:tabs>
          <w:tab w:val="clear" w:pos="1494"/>
          <w:tab w:val="num" w:pos="567"/>
        </w:tabs>
        <w:ind w:left="567"/>
      </w:pPr>
      <w:r w:rsidRPr="00524344">
        <w:t xml:space="preserve">vgradnjo in namestitev ter </w:t>
      </w:r>
      <w:r w:rsidR="008E0A7A" w:rsidRPr="00A4794B">
        <w:t>morebitno</w:t>
      </w:r>
      <w:r w:rsidR="008E0A7A">
        <w:rPr>
          <w:color w:val="FF0000"/>
        </w:rPr>
        <w:t xml:space="preserve"> </w:t>
      </w:r>
      <w:r w:rsidRPr="00524344">
        <w:t>prilagoditev opreme na vse vrste inštalacijskih priključkov;</w:t>
      </w:r>
    </w:p>
    <w:p w14:paraId="1FA40A6C" w14:textId="77777777" w:rsidR="00524344" w:rsidRDefault="00524344" w:rsidP="00590B4E">
      <w:pPr>
        <w:numPr>
          <w:ilvl w:val="0"/>
          <w:numId w:val="8"/>
        </w:numPr>
        <w:tabs>
          <w:tab w:val="clear" w:pos="1494"/>
          <w:tab w:val="num" w:pos="567"/>
        </w:tabs>
        <w:ind w:left="567"/>
      </w:pPr>
      <w:r w:rsidRPr="00524344">
        <w:t>testiranje nameščene opreme;</w:t>
      </w:r>
    </w:p>
    <w:p w14:paraId="73309843" w14:textId="77777777" w:rsidR="00524344" w:rsidRPr="00524344" w:rsidRDefault="00524344" w:rsidP="00590B4E">
      <w:pPr>
        <w:numPr>
          <w:ilvl w:val="0"/>
          <w:numId w:val="8"/>
        </w:numPr>
        <w:tabs>
          <w:tab w:val="clear" w:pos="1494"/>
          <w:tab w:val="num" w:pos="567"/>
        </w:tabs>
        <w:ind w:left="567"/>
      </w:pPr>
      <w:r w:rsidRPr="00524344">
        <w:t>šolanje osebja uporabnika</w:t>
      </w:r>
      <w:r w:rsidR="006544F6">
        <w:t xml:space="preserve"> (poimenski seznam osebja, ki je bilo izšolano, mora biti priloga primopredajnega zapisnika);</w:t>
      </w:r>
    </w:p>
    <w:p w14:paraId="2A4E4A09" w14:textId="77777777" w:rsidR="00524344" w:rsidRPr="00524344" w:rsidRDefault="00524344" w:rsidP="00590B4E">
      <w:pPr>
        <w:numPr>
          <w:ilvl w:val="0"/>
          <w:numId w:val="8"/>
        </w:numPr>
        <w:tabs>
          <w:tab w:val="clear" w:pos="1494"/>
          <w:tab w:val="num" w:pos="567"/>
        </w:tabs>
        <w:ind w:left="567"/>
      </w:pPr>
      <w:r w:rsidRPr="00524344">
        <w:t>postopek primopredaje uporabniku (količinski in kakovostni prevzem);</w:t>
      </w:r>
    </w:p>
    <w:p w14:paraId="187B1350" w14:textId="77777777" w:rsidR="00524344" w:rsidRDefault="00524344" w:rsidP="00590B4E">
      <w:pPr>
        <w:numPr>
          <w:ilvl w:val="0"/>
          <w:numId w:val="8"/>
        </w:numPr>
        <w:tabs>
          <w:tab w:val="clear" w:pos="1494"/>
          <w:tab w:val="num" w:pos="567"/>
        </w:tabs>
        <w:ind w:left="567"/>
      </w:pPr>
      <w:r w:rsidRPr="00524344">
        <w:t>končno temeljito čiščenje po namestitvi in vgradnji vse opreme;</w:t>
      </w:r>
    </w:p>
    <w:p w14:paraId="44A0A7F3" w14:textId="77777777" w:rsidR="006544F6" w:rsidRPr="00524344" w:rsidRDefault="006544F6" w:rsidP="00590B4E">
      <w:pPr>
        <w:numPr>
          <w:ilvl w:val="0"/>
          <w:numId w:val="8"/>
        </w:numPr>
        <w:tabs>
          <w:tab w:val="clear" w:pos="1494"/>
          <w:tab w:val="num" w:pos="567"/>
        </w:tabs>
        <w:ind w:left="567"/>
      </w:pPr>
      <w:r w:rsidRPr="00524344">
        <w:t>zagotovitev in predajo certifikatov, izjav o skladnosti, ustrezne tehnične, projektne in ostale dokumentacije za uporabo, obratovanje in vzdrževanje v slovenskem jeziku (izjemoma v angleškem jeziku – po odobritvi uporabnika);</w:t>
      </w:r>
    </w:p>
    <w:p w14:paraId="6257DE7B" w14:textId="77777777" w:rsidR="006544F6" w:rsidRPr="006544F6" w:rsidRDefault="006544F6" w:rsidP="00590B4E">
      <w:pPr>
        <w:numPr>
          <w:ilvl w:val="0"/>
          <w:numId w:val="8"/>
        </w:numPr>
        <w:tabs>
          <w:tab w:val="clear" w:pos="1494"/>
          <w:tab w:val="num" w:pos="567"/>
        </w:tabs>
        <w:ind w:left="567"/>
      </w:pPr>
      <w:r w:rsidRPr="006544F6">
        <w:t>odpravo ali poravnavo stroškov za odpravo vseh napak in poškodb na prostorih, ki bi nastale v času vnosa in namestitve opreme;</w:t>
      </w:r>
    </w:p>
    <w:p w14:paraId="5FFF0047" w14:textId="77777777" w:rsidR="006544F6" w:rsidRPr="00524344" w:rsidRDefault="006544F6" w:rsidP="00590B4E">
      <w:pPr>
        <w:numPr>
          <w:ilvl w:val="0"/>
          <w:numId w:val="8"/>
        </w:numPr>
        <w:tabs>
          <w:tab w:val="clear" w:pos="1494"/>
          <w:tab w:val="num" w:pos="567"/>
        </w:tabs>
        <w:ind w:left="567"/>
      </w:pPr>
      <w:r w:rsidRPr="00524344">
        <w:t>transport opreme do delovišča in prenos do mesta vgradnje;</w:t>
      </w:r>
    </w:p>
    <w:p w14:paraId="54BA9DB3" w14:textId="77777777" w:rsidR="006544F6" w:rsidRPr="003D2A5E" w:rsidRDefault="006544F6" w:rsidP="00590B4E">
      <w:pPr>
        <w:numPr>
          <w:ilvl w:val="0"/>
          <w:numId w:val="8"/>
        </w:numPr>
        <w:tabs>
          <w:tab w:val="clear" w:pos="1494"/>
          <w:tab w:val="num" w:pos="567"/>
        </w:tabs>
        <w:ind w:left="567"/>
      </w:pPr>
      <w:r w:rsidRPr="003D2A5E">
        <w:t xml:space="preserve">popravila vseh okvar </w:t>
      </w:r>
      <w:r w:rsidR="00BD534C" w:rsidRPr="003D2A5E">
        <w:t xml:space="preserve">na že vgrajeni opremi ali objektu </w:t>
      </w:r>
      <w:r w:rsidRPr="003D2A5E">
        <w:t>do predaje naročniku oz. uporabniku;</w:t>
      </w:r>
    </w:p>
    <w:p w14:paraId="1640CA2D" w14:textId="77777777" w:rsidR="006544F6" w:rsidRPr="00524344" w:rsidRDefault="006544F6" w:rsidP="00590B4E">
      <w:pPr>
        <w:numPr>
          <w:ilvl w:val="0"/>
          <w:numId w:val="8"/>
        </w:numPr>
        <w:tabs>
          <w:tab w:val="clear" w:pos="1494"/>
          <w:tab w:val="num" w:pos="567"/>
        </w:tabs>
        <w:ind w:left="567"/>
      </w:pPr>
      <w:r>
        <w:t>zaščita podov, sten, stropa</w:t>
      </w:r>
      <w:r w:rsidR="00EC4975">
        <w:t>, že vgrajene in ostale opreme;</w:t>
      </w:r>
    </w:p>
    <w:p w14:paraId="4E98D446" w14:textId="77777777" w:rsidR="006544F6" w:rsidRPr="00EC4975" w:rsidRDefault="00EC4975" w:rsidP="00590B4E">
      <w:pPr>
        <w:numPr>
          <w:ilvl w:val="0"/>
          <w:numId w:val="8"/>
        </w:numPr>
        <w:tabs>
          <w:tab w:val="clear" w:pos="1494"/>
          <w:tab w:val="num" w:pos="567"/>
        </w:tabs>
        <w:ind w:left="567"/>
      </w:pPr>
      <w:r w:rsidRPr="00524344">
        <w:t>vsa pomožna sredstva (lestve, odri, naprave, pripomočki);</w:t>
      </w:r>
    </w:p>
    <w:p w14:paraId="5814568C" w14:textId="77777777" w:rsidR="00524344" w:rsidRPr="00BD534C" w:rsidRDefault="00524344" w:rsidP="00590B4E">
      <w:pPr>
        <w:numPr>
          <w:ilvl w:val="0"/>
          <w:numId w:val="8"/>
        </w:numPr>
        <w:tabs>
          <w:tab w:val="clear" w:pos="1494"/>
          <w:tab w:val="num" w:pos="567"/>
        </w:tabs>
        <w:ind w:left="567"/>
      </w:pPr>
      <w:r w:rsidRPr="00BD534C">
        <w:t xml:space="preserve">stroške servisnega vzdrževanja za obdobje garancije za odpravo napak v času </w:t>
      </w:r>
      <w:r w:rsidR="00C02462" w:rsidRPr="00BD534C">
        <w:t xml:space="preserve">vsaj </w:t>
      </w:r>
      <w:r w:rsidR="006544F6" w:rsidRPr="00BD534C">
        <w:t>24</w:t>
      </w:r>
      <w:r w:rsidRPr="00BD534C">
        <w:t xml:space="preserve"> mesecev od prevzema;</w:t>
      </w:r>
    </w:p>
    <w:p w14:paraId="1F491FE3" w14:textId="77777777" w:rsidR="0050251F" w:rsidRDefault="00524344" w:rsidP="00590B4E">
      <w:pPr>
        <w:numPr>
          <w:ilvl w:val="0"/>
          <w:numId w:val="8"/>
        </w:numPr>
        <w:tabs>
          <w:tab w:val="clear" w:pos="1494"/>
          <w:tab w:val="num" w:pos="567"/>
        </w:tabs>
        <w:ind w:left="567"/>
      </w:pPr>
      <w:r w:rsidRPr="000B425D">
        <w:t xml:space="preserve">v času garancijske dobe redno vzdrževanje opreme, osnovno servisiranje, redne, izredne in periodične preglede vključno z vsemi stroški (stroški dela, transportov, materiala, ostalih posegov, rezervnih delov, </w:t>
      </w:r>
      <w:r w:rsidR="0000688F" w:rsidRPr="00D01104">
        <w:t xml:space="preserve">potrošnega materiala in ostalega potrebnega materiala in drobnega inventarja za izvajanje storitev, </w:t>
      </w:r>
      <w:r w:rsidRPr="00D01104">
        <w:t>itd…)</w:t>
      </w:r>
      <w:r w:rsidR="006B233B" w:rsidRPr="00D01104">
        <w:t>;</w:t>
      </w:r>
    </w:p>
    <w:p w14:paraId="535917F0" w14:textId="77777777" w:rsidR="00017DCF" w:rsidRDefault="00017DCF" w:rsidP="00590B4E">
      <w:pPr>
        <w:numPr>
          <w:ilvl w:val="0"/>
          <w:numId w:val="8"/>
        </w:numPr>
        <w:tabs>
          <w:tab w:val="clear" w:pos="1494"/>
          <w:tab w:val="num" w:pos="567"/>
        </w:tabs>
        <w:ind w:left="567"/>
      </w:pPr>
      <w:r>
        <w:t xml:space="preserve">popolna integracija z obstoječimi </w:t>
      </w:r>
      <w:r w:rsidR="00061DBA">
        <w:t xml:space="preserve">BIS, RIS </w:t>
      </w:r>
      <w:r>
        <w:t>in PACS sistemi na lokaciji montaže sistema.</w:t>
      </w:r>
    </w:p>
    <w:p w14:paraId="1BF82F2D" w14:textId="77777777" w:rsidR="00524344" w:rsidRPr="00524344" w:rsidRDefault="00524344" w:rsidP="00D37134"/>
    <w:p w14:paraId="1B3694C9" w14:textId="77777777" w:rsidR="00524344" w:rsidRPr="00524344" w:rsidRDefault="00524344" w:rsidP="00D37134">
      <w:r w:rsidRPr="00524344">
        <w:t>V pogodbeni vrednosti so zajeti tudi drugi stroški, ki niso posebej specificirani, so pa potrebni za funkcionalno zagotovitev delovanja predmeta pogodbe.</w:t>
      </w:r>
    </w:p>
    <w:p w14:paraId="17F6A8C8" w14:textId="15D5C436" w:rsidR="00EC4975" w:rsidRDefault="00EC4975" w:rsidP="00D37134"/>
    <w:p w14:paraId="44D51486" w14:textId="77777777" w:rsidR="00580E07" w:rsidRDefault="00580E07" w:rsidP="00D37134"/>
    <w:p w14:paraId="6CB5B840" w14:textId="77777777" w:rsidR="00524344" w:rsidRPr="00DC3DCD" w:rsidRDefault="00524344" w:rsidP="00D37134">
      <w:pPr>
        <w:rPr>
          <w:b/>
        </w:rPr>
      </w:pPr>
      <w:bookmarkStart w:id="166" w:name="_Toc318711898"/>
      <w:bookmarkStart w:id="167" w:name="_Toc318723627"/>
      <w:bookmarkStart w:id="168" w:name="_Toc318723759"/>
      <w:bookmarkStart w:id="169" w:name="_Toc322609487"/>
      <w:bookmarkStart w:id="170" w:name="_Toc322678188"/>
      <w:bookmarkStart w:id="171" w:name="_Toc332714692"/>
      <w:bookmarkStart w:id="172" w:name="_Toc402938177"/>
      <w:bookmarkStart w:id="173" w:name="_Toc402956133"/>
      <w:bookmarkStart w:id="174" w:name="_Toc405979803"/>
      <w:bookmarkStart w:id="175" w:name="_Toc406654020"/>
      <w:bookmarkStart w:id="176" w:name="_Toc446451053"/>
      <w:r w:rsidRPr="00DC3DCD">
        <w:rPr>
          <w:b/>
        </w:rPr>
        <w:lastRenderedPageBreak/>
        <w:t>V. NAČIN PLAČILA</w:t>
      </w:r>
      <w:bookmarkEnd w:id="166"/>
      <w:bookmarkEnd w:id="167"/>
      <w:bookmarkEnd w:id="168"/>
      <w:bookmarkEnd w:id="169"/>
      <w:bookmarkEnd w:id="170"/>
      <w:bookmarkEnd w:id="171"/>
      <w:bookmarkEnd w:id="172"/>
      <w:bookmarkEnd w:id="173"/>
      <w:bookmarkEnd w:id="174"/>
      <w:bookmarkEnd w:id="175"/>
      <w:bookmarkEnd w:id="176"/>
    </w:p>
    <w:p w14:paraId="2FE26B4A" w14:textId="600D17E6" w:rsidR="00061DBA" w:rsidRDefault="00F67F30" w:rsidP="00590B4E">
      <w:pPr>
        <w:numPr>
          <w:ilvl w:val="0"/>
          <w:numId w:val="15"/>
        </w:numPr>
        <w:jc w:val="center"/>
      </w:pPr>
      <w:r w:rsidRPr="00F67F30">
        <w:t>člen</w:t>
      </w:r>
    </w:p>
    <w:p w14:paraId="1C3ABBA5" w14:textId="77777777" w:rsidR="00061DBA" w:rsidRDefault="00061DBA" w:rsidP="00D37134"/>
    <w:p w14:paraId="143D608B" w14:textId="77777777" w:rsidR="00061DBA" w:rsidRDefault="00061DBA" w:rsidP="00D37134">
      <w:r>
        <w:t>Izvajalec izstavi račun za dobavljeno in montirano napravo na podlagi podpisane dobavnice in primopredajnega zapisnika s strani naročnika in uporabnika.</w:t>
      </w:r>
    </w:p>
    <w:p w14:paraId="11AD5F6F" w14:textId="77777777" w:rsidR="00061DBA" w:rsidRDefault="00061DBA" w:rsidP="00D37134"/>
    <w:p w14:paraId="4332DBDF" w14:textId="1A14E145" w:rsidR="000B425D" w:rsidRPr="003D2A5E" w:rsidRDefault="00EC4975" w:rsidP="00D37134">
      <w:r w:rsidRPr="0016369A">
        <w:t xml:space="preserve">Naročnik bo plačilo izvedel s proračunskih postavk </w:t>
      </w:r>
      <w:r w:rsidR="00A034C6" w:rsidRPr="0016369A">
        <w:t>221659 - Investicije v javne zdravstvene zavode in/ali 221666 - Proračunski sklad po Zakonu o investicija</w:t>
      </w:r>
      <w:r w:rsidR="00481A62" w:rsidRPr="0016369A">
        <w:t xml:space="preserve">h v roku določenem z veljavnim zakonom, ki ureja izvrševanje proračunov Republike Slovenije </w:t>
      </w:r>
      <w:r w:rsidR="0038171B" w:rsidRPr="0016369A">
        <w:t xml:space="preserve">od </w:t>
      </w:r>
      <w:r w:rsidR="00061DBA" w:rsidRPr="0016369A">
        <w:t xml:space="preserve">pravilno izstavljenega </w:t>
      </w:r>
      <w:r w:rsidRPr="0016369A">
        <w:t>računa</w:t>
      </w:r>
      <w:r w:rsidR="00061DBA" w:rsidRPr="0016369A">
        <w:t>.</w:t>
      </w:r>
      <w:r w:rsidRPr="003D2A5E">
        <w:t xml:space="preserve"> </w:t>
      </w:r>
    </w:p>
    <w:p w14:paraId="1129DCD8" w14:textId="77777777" w:rsidR="000B425D" w:rsidRDefault="000B425D" w:rsidP="00D37134"/>
    <w:p w14:paraId="0E0A145A" w14:textId="77777777" w:rsidR="00EC4975" w:rsidRDefault="00EC4975" w:rsidP="00D37134">
      <w:r>
        <w:t xml:space="preserve">Znesek računa mora biti nakazan na transakcijski račun izvajalca:  </w:t>
      </w:r>
    </w:p>
    <w:p w14:paraId="33BB77EB" w14:textId="77777777" w:rsidR="00EC4975" w:rsidRDefault="00EC4975" w:rsidP="00D37134">
      <w:r>
        <w:t xml:space="preserve">banka ......................................................................................  </w:t>
      </w:r>
    </w:p>
    <w:p w14:paraId="39F44731" w14:textId="77777777" w:rsidR="00EC4975" w:rsidRDefault="00EC4975" w:rsidP="00D37134">
      <w:r>
        <w:t>št. računa ................................................................................</w:t>
      </w:r>
    </w:p>
    <w:p w14:paraId="6B5BEDF4" w14:textId="77777777" w:rsidR="00EC4975" w:rsidRDefault="00EC4975" w:rsidP="00D37134">
      <w:r>
        <w:t>oziroma na transakcijske račune podizvajalcev skladno z ZJN-</w:t>
      </w:r>
      <w:r w:rsidR="002F7676">
        <w:t>3</w:t>
      </w:r>
      <w:r>
        <w:t>.</w:t>
      </w:r>
      <w:r>
        <w:tab/>
      </w:r>
    </w:p>
    <w:p w14:paraId="40C48A99" w14:textId="77777777" w:rsidR="00C92E97" w:rsidRDefault="00C92E97" w:rsidP="00D37134"/>
    <w:p w14:paraId="4F05EB38" w14:textId="77777777" w:rsidR="00352025" w:rsidRDefault="00352025" w:rsidP="00D37134">
      <w:r>
        <w:t>Izvajalec</w:t>
      </w:r>
      <w:r w:rsidRPr="00801FE1">
        <w:t xml:space="preserve"> bo moral vse račune naročniku pošiljati izključno v elektronski obliki (e-račun), skladno z </w:t>
      </w:r>
      <w:r>
        <w:t>zakonom, ki ureja opravljanje plačilnih storitev za proračunske uporabnike.</w:t>
      </w:r>
    </w:p>
    <w:p w14:paraId="311DA2CE" w14:textId="77777777" w:rsidR="00731276" w:rsidRDefault="00731276" w:rsidP="00D37134"/>
    <w:p w14:paraId="58FB7C0C" w14:textId="77777777" w:rsidR="00EC4975" w:rsidRDefault="00EC4975" w:rsidP="00D37134">
      <w:r>
        <w:t>Od neupravičeno in/ali nepravočasno plačanih zneskov pripadajo izvajalcu oziroma podizvajalcem zakonite zamudne obresti.</w:t>
      </w:r>
    </w:p>
    <w:p w14:paraId="42D2AF93" w14:textId="77777777" w:rsidR="00EC4975" w:rsidRDefault="00EC4975" w:rsidP="00D37134"/>
    <w:p w14:paraId="27A684BA" w14:textId="0EBD4704" w:rsidR="00EE4A38" w:rsidRDefault="0038171B" w:rsidP="00E94FDB">
      <w:r>
        <w:t>Pogodbene stranke so soglasne, da je izpolnitev te pogodbe vezana na proračunsk</w:t>
      </w:r>
      <w:r w:rsidR="00F04656">
        <w:t>e zmogljivosti naročnika v letu</w:t>
      </w:r>
      <w:r>
        <w:t xml:space="preserve"> </w:t>
      </w:r>
      <w:r w:rsidR="00131838">
        <w:t>2023</w:t>
      </w:r>
      <w:r>
        <w:t xml:space="preserve">. Če pride do spremembe v proračunu ali programu dela naročnika / uporabnika oziroma do proračunskih ukrepov, ki neposredno vplivajo na to pogodbo, so stranke soglasne, da s sklenitvijo dodatka k tej pogodbi </w:t>
      </w:r>
      <w:r w:rsidR="00BB2CB7">
        <w:t>to pogodbo ustrezno spremenijo.</w:t>
      </w:r>
    </w:p>
    <w:p w14:paraId="3A3EA3BF" w14:textId="3D812867" w:rsidR="002F1946" w:rsidRDefault="002F1946" w:rsidP="00E94FDB"/>
    <w:p w14:paraId="1EF7DB73" w14:textId="77777777" w:rsidR="00580E07" w:rsidRDefault="00580E07" w:rsidP="00E94FDB"/>
    <w:p w14:paraId="33ECDD6C" w14:textId="0F3DF744" w:rsidR="002F1946" w:rsidRDefault="002F1946" w:rsidP="002F1946">
      <w:pPr>
        <w:rPr>
          <w:b/>
        </w:rPr>
      </w:pPr>
      <w:r w:rsidRPr="00DC3DCD">
        <w:rPr>
          <w:b/>
        </w:rPr>
        <w:t>VI. PRIMOPREDAJA OZ. PREVZEM OPREME V LAST</w:t>
      </w:r>
    </w:p>
    <w:p w14:paraId="5743A03A" w14:textId="77777777" w:rsidR="007150F6" w:rsidRDefault="007150F6" w:rsidP="002F1946">
      <w:pPr>
        <w:rPr>
          <w:b/>
        </w:rPr>
      </w:pPr>
    </w:p>
    <w:p w14:paraId="20F73C7F" w14:textId="77777777" w:rsidR="00E94FDB" w:rsidRPr="00F67F30" w:rsidRDefault="00E94FDB" w:rsidP="00590B4E">
      <w:pPr>
        <w:numPr>
          <w:ilvl w:val="0"/>
          <w:numId w:val="15"/>
        </w:numPr>
        <w:jc w:val="center"/>
      </w:pPr>
      <w:r>
        <w:t>člen</w:t>
      </w:r>
    </w:p>
    <w:p w14:paraId="47D899D2" w14:textId="77777777" w:rsidR="00E27D07" w:rsidRPr="00524344" w:rsidRDefault="00E27D07" w:rsidP="00D37134">
      <w:pPr>
        <w:rPr>
          <w:highlight w:val="yellow"/>
        </w:rPr>
      </w:pPr>
    </w:p>
    <w:p w14:paraId="5B91E448" w14:textId="77777777" w:rsidR="00B74343" w:rsidRDefault="00770462" w:rsidP="00D37134">
      <w:r>
        <w:t xml:space="preserve">Izvajalec </w:t>
      </w:r>
      <w:r w:rsidR="00E27D07">
        <w:t>mora opremo, ki je predmet te pogodbe, v rokih kot so navedeni v 3. členu izročiti uporabniku na lokacij</w:t>
      </w:r>
      <w:r w:rsidR="00392624">
        <w:t>i</w:t>
      </w:r>
      <w:r w:rsidR="00E27D07">
        <w:t xml:space="preserve">, ki </w:t>
      </w:r>
      <w:r w:rsidR="00392624">
        <w:t>je</w:t>
      </w:r>
      <w:r w:rsidR="00E27D07">
        <w:t xml:space="preserve"> določen</w:t>
      </w:r>
      <w:r w:rsidR="00392624">
        <w:t>a</w:t>
      </w:r>
      <w:r w:rsidR="00E27D07">
        <w:t xml:space="preserve"> v pogodbi</w:t>
      </w:r>
      <w:r w:rsidR="00392624">
        <w:t>.</w:t>
      </w:r>
      <w:r w:rsidR="006053AE">
        <w:t xml:space="preserve"> </w:t>
      </w:r>
    </w:p>
    <w:p w14:paraId="06EF7394" w14:textId="77777777" w:rsidR="00DC3DCD" w:rsidRDefault="00DC3DCD" w:rsidP="00D37134"/>
    <w:p w14:paraId="2B31AAF1" w14:textId="77777777" w:rsidR="00E27D07" w:rsidRPr="00F67F30" w:rsidRDefault="00E27D07" w:rsidP="00590B4E">
      <w:pPr>
        <w:numPr>
          <w:ilvl w:val="0"/>
          <w:numId w:val="15"/>
        </w:numPr>
        <w:jc w:val="center"/>
      </w:pPr>
      <w:r w:rsidRPr="00F67F30">
        <w:t>člen</w:t>
      </w:r>
    </w:p>
    <w:p w14:paraId="2B779F8B" w14:textId="77777777" w:rsidR="00E27D07" w:rsidRDefault="00E27D07" w:rsidP="00D37134">
      <w:pPr>
        <w:rPr>
          <w:rFonts w:eastAsia="Arial Unicode MS"/>
        </w:rPr>
      </w:pPr>
    </w:p>
    <w:p w14:paraId="27304F9F" w14:textId="2FF19754" w:rsidR="003F3548" w:rsidRDefault="00770462" w:rsidP="00D37134">
      <w:pPr>
        <w:rPr>
          <w:rFonts w:eastAsia="Arial Unicode MS"/>
        </w:rPr>
      </w:pPr>
      <w:r>
        <w:rPr>
          <w:rFonts w:eastAsia="Arial Unicode MS"/>
        </w:rPr>
        <w:t xml:space="preserve">Izvajalec </w:t>
      </w:r>
      <w:r w:rsidR="00E27D07">
        <w:rPr>
          <w:rFonts w:eastAsia="Arial Unicode MS"/>
        </w:rPr>
        <w:t xml:space="preserve">mora uporabnika o nameravani dobavi obvestiti preko e-pošte ali pisno vsaj </w:t>
      </w:r>
      <w:r w:rsidR="007150F6">
        <w:rPr>
          <w:rFonts w:eastAsia="Arial Unicode MS"/>
        </w:rPr>
        <w:t xml:space="preserve">5 </w:t>
      </w:r>
      <w:r w:rsidR="00E27D07">
        <w:rPr>
          <w:rFonts w:eastAsia="Arial Unicode MS"/>
        </w:rPr>
        <w:t>delovn</w:t>
      </w:r>
      <w:r w:rsidR="00165FF1">
        <w:rPr>
          <w:rFonts w:eastAsia="Arial Unicode MS"/>
        </w:rPr>
        <w:t>ih</w:t>
      </w:r>
      <w:r w:rsidR="00E27D07">
        <w:rPr>
          <w:rFonts w:eastAsia="Arial Unicode MS"/>
        </w:rPr>
        <w:t xml:space="preserve"> dn</w:t>
      </w:r>
      <w:r w:rsidR="00165FF1">
        <w:rPr>
          <w:rFonts w:eastAsia="Arial Unicode MS"/>
        </w:rPr>
        <w:t>i</w:t>
      </w:r>
      <w:r w:rsidR="00E27D07">
        <w:rPr>
          <w:rFonts w:eastAsia="Arial Unicode MS"/>
        </w:rPr>
        <w:t xml:space="preserve"> pred dobavo. V obvestilu mora navesti uro možnega začetka dobave, način dobave in količino opreme. Uporabnik mora prevzem potrditi </w:t>
      </w:r>
      <w:r w:rsidR="003711C3" w:rsidRPr="00D01104">
        <w:rPr>
          <w:rFonts w:eastAsia="Arial Unicode MS"/>
        </w:rPr>
        <w:t>ali predlagati drugačen termin</w:t>
      </w:r>
      <w:r w:rsidR="003711C3">
        <w:rPr>
          <w:rFonts w:eastAsia="Arial Unicode MS"/>
          <w:color w:val="00B050"/>
        </w:rPr>
        <w:t xml:space="preserve"> </w:t>
      </w:r>
      <w:r w:rsidR="00E27D07">
        <w:rPr>
          <w:rFonts w:eastAsia="Arial Unicode MS"/>
        </w:rPr>
        <w:t>najkasneje 1 delovni dan po prejemu obvestila. Uporabnik oprem</w:t>
      </w:r>
      <w:r w:rsidR="00B74343">
        <w:rPr>
          <w:rFonts w:eastAsia="Arial Unicode MS"/>
        </w:rPr>
        <w:t>e</w:t>
      </w:r>
      <w:r w:rsidR="00E27D07">
        <w:rPr>
          <w:rFonts w:eastAsia="Arial Unicode MS"/>
        </w:rPr>
        <w:t>, ki ni bila tako najavljena ali katere dobava poteka v nasprotju z dogovorjenim načinom, ni dolžan sprejeti.</w:t>
      </w:r>
    </w:p>
    <w:p w14:paraId="036B3C1D" w14:textId="77777777" w:rsidR="00E27D07" w:rsidRDefault="00E27D07" w:rsidP="00D37134">
      <w:pPr>
        <w:rPr>
          <w:rFonts w:eastAsia="Arial Unicode MS"/>
        </w:rPr>
      </w:pPr>
    </w:p>
    <w:p w14:paraId="43EDE499" w14:textId="77777777" w:rsidR="00E27D07" w:rsidRPr="00F67F30" w:rsidRDefault="00E27D07" w:rsidP="00590B4E">
      <w:pPr>
        <w:numPr>
          <w:ilvl w:val="0"/>
          <w:numId w:val="15"/>
        </w:numPr>
        <w:jc w:val="center"/>
      </w:pPr>
      <w:r w:rsidRPr="00F67F30">
        <w:t>člen</w:t>
      </w:r>
    </w:p>
    <w:p w14:paraId="1867A70A" w14:textId="77777777" w:rsidR="00E27D07" w:rsidRDefault="00E27D07" w:rsidP="00D37134">
      <w:pPr>
        <w:rPr>
          <w:rFonts w:eastAsia="Arial Unicode MS"/>
        </w:rPr>
      </w:pPr>
    </w:p>
    <w:p w14:paraId="53226DB9" w14:textId="702A1724" w:rsidR="00E27D07" w:rsidRDefault="00E27D07" w:rsidP="00D37134">
      <w:pPr>
        <w:rPr>
          <w:rFonts w:eastAsia="Arial Unicode MS"/>
        </w:rPr>
      </w:pPr>
      <w:r>
        <w:rPr>
          <w:rFonts w:eastAsia="Arial Unicode MS"/>
        </w:rPr>
        <w:t xml:space="preserve">Oprema, za katero se bo ugotovilo, da kakorkoli odstopa od navedb v dokumentaciji ali ponudbeni dokumentaciji ali ni skladna z določili te pogodbe in s specifikacijami, bo zavrnjena, zaradi česar </w:t>
      </w:r>
      <w:r w:rsidR="00770462">
        <w:rPr>
          <w:rFonts w:eastAsia="Arial Unicode MS"/>
        </w:rPr>
        <w:t xml:space="preserve">izvajalec </w:t>
      </w:r>
      <w:r>
        <w:rPr>
          <w:rFonts w:eastAsia="Arial Unicode MS"/>
        </w:rPr>
        <w:t>preide v zamudo. Enako velja, če bo neskladnost ugotovljena za katerikoli dokument, ki bi moral biti opremi priložen.</w:t>
      </w:r>
    </w:p>
    <w:p w14:paraId="19C6BBDD" w14:textId="77777777" w:rsidR="00547B5F" w:rsidRDefault="00547B5F" w:rsidP="00D37134">
      <w:pPr>
        <w:rPr>
          <w:rFonts w:eastAsia="Arial Unicode MS"/>
        </w:rPr>
      </w:pPr>
    </w:p>
    <w:p w14:paraId="6AD83423" w14:textId="77777777" w:rsidR="00E27D07" w:rsidRDefault="00E27D07" w:rsidP="00D37134">
      <w:pPr>
        <w:rPr>
          <w:rFonts w:eastAsia="Arial Unicode MS"/>
        </w:rPr>
      </w:pPr>
      <w:r>
        <w:rPr>
          <w:rFonts w:eastAsia="Arial Unicode MS"/>
        </w:rPr>
        <w:lastRenderedPageBreak/>
        <w:t>Če se izkaže, da dobava ponujene opreme ni možna zar</w:t>
      </w:r>
      <w:r w:rsidR="00466D98">
        <w:rPr>
          <w:rFonts w:eastAsia="Arial Unicode MS"/>
        </w:rPr>
        <w:t>a</w:t>
      </w:r>
      <w:r>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2ECBDF1" w14:textId="77777777" w:rsidR="0016369A" w:rsidRDefault="0016369A" w:rsidP="00D37134">
      <w:pPr>
        <w:rPr>
          <w:rFonts w:eastAsia="Arial Unicode MS"/>
        </w:rPr>
      </w:pPr>
    </w:p>
    <w:p w14:paraId="70BCAAA2" w14:textId="77777777" w:rsidR="00E27D07" w:rsidRPr="00F67F30" w:rsidRDefault="00E27D07" w:rsidP="00590B4E">
      <w:pPr>
        <w:numPr>
          <w:ilvl w:val="0"/>
          <w:numId w:val="15"/>
        </w:numPr>
        <w:jc w:val="center"/>
      </w:pPr>
      <w:r w:rsidRPr="00F67F30">
        <w:t>člen</w:t>
      </w:r>
    </w:p>
    <w:p w14:paraId="10EB0D7B" w14:textId="77777777" w:rsidR="00E27D07" w:rsidRDefault="00E27D07" w:rsidP="00D37134"/>
    <w:p w14:paraId="2470DF35" w14:textId="77777777" w:rsidR="00E27D07" w:rsidRPr="00524344" w:rsidRDefault="00E27D07" w:rsidP="00D37134">
      <w:r w:rsidRPr="00524344">
        <w:t xml:space="preserve">Prevzem opreme oz. primopredajo je mogoče opraviti le na podlagi uspešnega predhodnega kakovostnega in količinskega pregleda opreme, vključno z odpravo pomanjkljivosti. Naročnik, uporabnik in </w:t>
      </w:r>
      <w:r w:rsidR="00770462">
        <w:t>izvajalec</w:t>
      </w:r>
      <w:r w:rsidR="00770462" w:rsidRPr="00524344">
        <w:t xml:space="preserve"> </w:t>
      </w:r>
      <w:r w:rsidRPr="00524344">
        <w:t>se dogovorijo o poteku in načinu izvedbe primopredaje.</w:t>
      </w:r>
    </w:p>
    <w:p w14:paraId="192FBE96" w14:textId="77777777" w:rsidR="00E27D07" w:rsidRDefault="00E27D07" w:rsidP="00D37134"/>
    <w:p w14:paraId="57AF3B29" w14:textId="77777777" w:rsidR="00E27D07" w:rsidRPr="00524344" w:rsidRDefault="00E27D07" w:rsidP="00D37134">
      <w:r w:rsidRPr="00524344">
        <w:t xml:space="preserve">Ob primopredaji opreme je dolžan </w:t>
      </w:r>
      <w:r w:rsidR="00770462">
        <w:t>izvajalec</w:t>
      </w:r>
      <w:r w:rsidR="00770462" w:rsidRPr="00524344">
        <w:t xml:space="preserve"> </w:t>
      </w:r>
      <w:r w:rsidRPr="00524344">
        <w:t>predati naročniku oz. uporabniku tudi vso zahtevano dokumentacijo:</w:t>
      </w:r>
    </w:p>
    <w:p w14:paraId="787D7659" w14:textId="1152F819" w:rsidR="00E27D07" w:rsidRPr="00524344" w:rsidRDefault="00E27D07" w:rsidP="00590B4E">
      <w:pPr>
        <w:numPr>
          <w:ilvl w:val="0"/>
          <w:numId w:val="9"/>
        </w:numPr>
      </w:pPr>
      <w:r w:rsidRPr="00524344">
        <w:t xml:space="preserve">certifikate, izjave o skladnosti s standardi, ustrezne tehnične, projektne in ostale dokumente, meritve, </w:t>
      </w:r>
      <w:r w:rsidR="00817EED" w:rsidRPr="00817EED">
        <w:t>dovoljenja za izvajanje sevalne dejavnosti in uporabo CT aparata</w:t>
      </w:r>
      <w:r w:rsidRPr="00524344">
        <w:t>,</w:t>
      </w:r>
    </w:p>
    <w:p w14:paraId="0032281A" w14:textId="77777777" w:rsidR="00E27D07" w:rsidRPr="00524344" w:rsidRDefault="00E27D07" w:rsidP="00590B4E">
      <w:pPr>
        <w:numPr>
          <w:ilvl w:val="0"/>
          <w:numId w:val="9"/>
        </w:numPr>
      </w:pPr>
      <w:r w:rsidRPr="00524344">
        <w:t>garancijske liste za brezhibno delovanje opreme,</w:t>
      </w:r>
    </w:p>
    <w:p w14:paraId="1F3912FD" w14:textId="77777777" w:rsidR="00E27D07" w:rsidRPr="00524344" w:rsidRDefault="00E27D07" w:rsidP="00590B4E">
      <w:pPr>
        <w:numPr>
          <w:ilvl w:val="0"/>
          <w:numId w:val="9"/>
        </w:numPr>
      </w:pPr>
      <w:r w:rsidRPr="00524344">
        <w:t>navodila za uporabo, obratovanje in vzdrževanje v slovenskem jeziku (izjemoma v angleškem jeziku – po odobritvi uporabnika),</w:t>
      </w:r>
    </w:p>
    <w:p w14:paraId="6B9A2776" w14:textId="77777777" w:rsidR="00E27D07" w:rsidRDefault="00E27D07" w:rsidP="00590B4E">
      <w:pPr>
        <w:numPr>
          <w:ilvl w:val="0"/>
          <w:numId w:val="9"/>
        </w:numPr>
      </w:pPr>
      <w:r w:rsidRPr="00524344">
        <w:t>seznam serviserjev za posamezno vrsto dobavljene opreme,</w:t>
      </w:r>
    </w:p>
    <w:p w14:paraId="13E8C0E6" w14:textId="77777777" w:rsidR="00911ED8" w:rsidRPr="00037097" w:rsidRDefault="00911ED8" w:rsidP="00590B4E">
      <w:pPr>
        <w:numPr>
          <w:ilvl w:val="0"/>
          <w:numId w:val="9"/>
        </w:numPr>
      </w:pPr>
      <w:r>
        <w:t>k</w:t>
      </w:r>
      <w:r w:rsidRPr="00911ED8">
        <w:t>ompletno tehnično dokumentacijo oz. tehnični opis za vzdrževanje</w:t>
      </w:r>
      <w:r w:rsidR="0038171B">
        <w:t xml:space="preserve"> in odpravo napak (Service manua</w:t>
      </w:r>
      <w:r w:rsidRPr="00911ED8">
        <w:t>l)</w:t>
      </w:r>
      <w:r>
        <w:t>,</w:t>
      </w:r>
    </w:p>
    <w:p w14:paraId="633CE1BD" w14:textId="77777777" w:rsidR="00037097" w:rsidRPr="00A4794B" w:rsidRDefault="00037097" w:rsidP="00590B4E">
      <w:pPr>
        <w:numPr>
          <w:ilvl w:val="0"/>
          <w:numId w:val="9"/>
        </w:numPr>
        <w:rPr>
          <w:color w:val="00B050"/>
        </w:rPr>
      </w:pPr>
      <w:r w:rsidRPr="00A4794B">
        <w:t xml:space="preserve">spisek nujnih rezervnih delov </w:t>
      </w:r>
      <w:r w:rsidR="00A4794B" w:rsidRPr="00A4794B">
        <w:t>z informativnimi</w:t>
      </w:r>
      <w:r w:rsidRPr="00A4794B">
        <w:t xml:space="preserve"> cenami</w:t>
      </w:r>
      <w:r w:rsidR="00A4794B" w:rsidRPr="00A4794B">
        <w:t xml:space="preserve">, </w:t>
      </w:r>
    </w:p>
    <w:p w14:paraId="31ACF39E" w14:textId="77777777" w:rsidR="00911ED8" w:rsidRPr="00911ED8" w:rsidRDefault="00911ED8" w:rsidP="00590B4E">
      <w:pPr>
        <w:numPr>
          <w:ilvl w:val="0"/>
          <w:numId w:val="9"/>
        </w:numPr>
      </w:pPr>
      <w:r>
        <w:t>i</w:t>
      </w:r>
      <w:r w:rsidRPr="00911ED8">
        <w:t>nstalacijska poročila vključno s konfiguracijo sistema</w:t>
      </w:r>
      <w:r>
        <w:t>,</w:t>
      </w:r>
    </w:p>
    <w:p w14:paraId="530AB3B6" w14:textId="77777777" w:rsidR="00E27D07" w:rsidRPr="00524344" w:rsidRDefault="00E27D07" w:rsidP="00590B4E">
      <w:pPr>
        <w:numPr>
          <w:ilvl w:val="0"/>
          <w:numId w:val="9"/>
        </w:numPr>
      </w:pPr>
      <w:r w:rsidRPr="00524344">
        <w:t>druge listine, določene s pogodbo.</w:t>
      </w:r>
    </w:p>
    <w:p w14:paraId="5C9D399D" w14:textId="77777777" w:rsidR="00E27D07" w:rsidRPr="00524344" w:rsidRDefault="00E27D07" w:rsidP="00D37134"/>
    <w:p w14:paraId="16B8167A" w14:textId="77777777" w:rsidR="00E27D07" w:rsidRDefault="00E27D07" w:rsidP="00D37134">
      <w:r w:rsidRPr="00524344">
        <w:t>O primopredaji se sestavi zapisnik.</w:t>
      </w:r>
      <w:r>
        <w:t xml:space="preserve"> </w:t>
      </w:r>
    </w:p>
    <w:p w14:paraId="2F430303" w14:textId="77777777" w:rsidR="00C26673" w:rsidRDefault="00C26673" w:rsidP="00D37134"/>
    <w:p w14:paraId="38D768E0" w14:textId="77777777" w:rsidR="0013411F" w:rsidRPr="00C373AB" w:rsidRDefault="0013411F" w:rsidP="00D37134">
      <w:pPr>
        <w:rPr>
          <w:i/>
          <w:color w:val="FF0000"/>
        </w:rPr>
      </w:pPr>
      <w:r w:rsidRPr="003D2A5E">
        <w:t>V primopredajnem zapisniku se izrecno ugotovi, da oprema z montažo in delovanjem v celoti izpolnjuje pog</w:t>
      </w:r>
      <w:r>
        <w:t xml:space="preserve">odbeno določilo "ključ v roke", </w:t>
      </w:r>
      <w:r w:rsidRPr="00E91B2B">
        <w:t>vključitev v izvedbo izvajalce instalacij za vgradno opremo in priključitev le-te na instalacijske v</w:t>
      </w:r>
      <w:r w:rsidR="00D01104">
        <w:t>ode in vgrajene podkonstrukcije</w:t>
      </w:r>
      <w:r w:rsidRPr="00E91B2B">
        <w:t xml:space="preserve">.       </w:t>
      </w:r>
      <w:r w:rsidRPr="00C373AB">
        <w:rPr>
          <w:i/>
        </w:rPr>
        <w:t xml:space="preserve">            </w:t>
      </w:r>
    </w:p>
    <w:p w14:paraId="3ADF2A99" w14:textId="77777777" w:rsidR="00E27D07" w:rsidRPr="003D2A5E" w:rsidRDefault="00E27D07" w:rsidP="00D37134"/>
    <w:p w14:paraId="1E720587" w14:textId="77777777" w:rsidR="00E27D07" w:rsidRPr="003D2A5E" w:rsidRDefault="00770462" w:rsidP="00D37134">
      <w:pPr>
        <w:rPr>
          <w:rFonts w:eastAsia="Arial Unicode MS"/>
        </w:rPr>
      </w:pPr>
      <w:r w:rsidRPr="003D2A5E">
        <w:rPr>
          <w:rFonts w:eastAsia="Arial Unicode MS"/>
        </w:rPr>
        <w:t xml:space="preserve">Izvajalec </w:t>
      </w:r>
      <w:r w:rsidR="00E27D07" w:rsidRPr="003D2A5E">
        <w:rPr>
          <w:rFonts w:eastAsia="Arial Unicode MS"/>
        </w:rPr>
        <w:t xml:space="preserve">mora, upoštevaje določila iz specifikacij, kot pogoj za uspešen prevzem opreme opraviti </w:t>
      </w:r>
      <w:r w:rsidR="007E63F2" w:rsidRPr="003D2A5E">
        <w:rPr>
          <w:rFonts w:eastAsia="Arial Unicode MS"/>
        </w:rPr>
        <w:t xml:space="preserve">zagon in </w:t>
      </w:r>
      <w:r w:rsidR="00E27D07" w:rsidRPr="003D2A5E">
        <w:rPr>
          <w:rFonts w:eastAsia="Arial Unicode MS"/>
        </w:rPr>
        <w:t>preizkus delovanja opreme v prisotnosti odgovorne osebe uporabnika. Primopredajo opreme je mogoče opraviti po izvedenem šolanju osebja uporabnika</w:t>
      </w:r>
      <w:r w:rsidR="00392624" w:rsidRPr="003D2A5E">
        <w:rPr>
          <w:rFonts w:eastAsia="Arial Unicode MS"/>
        </w:rPr>
        <w:t xml:space="preserve"> </w:t>
      </w:r>
      <w:r w:rsidR="00392624" w:rsidRPr="003D2A5E">
        <w:rPr>
          <w:rFonts w:eastAsia="Arial Unicode MS"/>
          <w:i/>
        </w:rPr>
        <w:t>/</w:t>
      </w:r>
      <w:r w:rsidR="00392624" w:rsidRPr="003D2A5E">
        <w:rPr>
          <w:rFonts w:eastAsia="Arial Unicode MS"/>
        </w:rPr>
        <w:t>priloga</w:t>
      </w:r>
      <w:r w:rsidR="00392624" w:rsidRPr="003D2A5E">
        <w:rPr>
          <w:rFonts w:eastAsia="Arial Unicode MS"/>
          <w:i/>
        </w:rPr>
        <w:t xml:space="preserve"> podpisan seznam prisotnih oseb uporabnika na šolanju/</w:t>
      </w:r>
      <w:r w:rsidR="00E27D07" w:rsidRPr="003D2A5E">
        <w:rPr>
          <w:rFonts w:eastAsia="Arial Unicode MS"/>
          <w:i/>
        </w:rPr>
        <w:t>.</w:t>
      </w:r>
    </w:p>
    <w:p w14:paraId="174ACCA2" w14:textId="5E707D77" w:rsidR="00EE39F7" w:rsidRDefault="00EE39F7" w:rsidP="00D37134">
      <w:pPr>
        <w:rPr>
          <w:rFonts w:eastAsia="Arial Unicode MS"/>
        </w:rPr>
      </w:pPr>
    </w:p>
    <w:p w14:paraId="1C8A1DC4" w14:textId="77777777" w:rsidR="00580E07" w:rsidRDefault="00580E07" w:rsidP="00D37134">
      <w:pPr>
        <w:rPr>
          <w:rFonts w:eastAsia="Arial Unicode MS"/>
        </w:rPr>
      </w:pPr>
    </w:p>
    <w:p w14:paraId="2E47802B" w14:textId="4F3F7920" w:rsidR="003F3548" w:rsidRPr="0016369A" w:rsidRDefault="003F3548" w:rsidP="00D37134">
      <w:pPr>
        <w:rPr>
          <w:b/>
        </w:rPr>
      </w:pPr>
      <w:r w:rsidRPr="00DC3DCD">
        <w:rPr>
          <w:b/>
        </w:rPr>
        <w:t>VII. GARANCIJSKI ROKI, VZDRŽEVANJE, ODPRAVA NAPAK, NADZOR</w:t>
      </w:r>
    </w:p>
    <w:p w14:paraId="080CB4B0" w14:textId="77777777" w:rsidR="003F3548" w:rsidRPr="00F67F30" w:rsidRDefault="003F3548" w:rsidP="00590B4E">
      <w:pPr>
        <w:numPr>
          <w:ilvl w:val="0"/>
          <w:numId w:val="15"/>
        </w:numPr>
        <w:jc w:val="center"/>
      </w:pPr>
      <w:r w:rsidRPr="00F67F30">
        <w:t>člen</w:t>
      </w:r>
    </w:p>
    <w:p w14:paraId="6A7C66DA" w14:textId="77777777" w:rsidR="00524344" w:rsidRPr="00524344" w:rsidRDefault="00524344" w:rsidP="00D37134"/>
    <w:p w14:paraId="4182ABC3" w14:textId="77777777" w:rsidR="00524344" w:rsidRPr="00524344" w:rsidRDefault="00770462" w:rsidP="00D37134">
      <w:r>
        <w:t>Izvajalec</w:t>
      </w:r>
      <w:r w:rsidRPr="00524344">
        <w:t xml:space="preserve"> </w:t>
      </w:r>
      <w:r w:rsidR="00524344" w:rsidRPr="00524344">
        <w:t xml:space="preserve">garantira, da je oprema, dobavljena po tej pogodbi, nova in nerabljena ter da predstavlja najnovejši model oziroma izvedbo, ki vključuje zadnje spremembe in izboljšave v konstrukciji in materialih. </w:t>
      </w:r>
      <w:r>
        <w:t>Izvajalec</w:t>
      </w:r>
      <w:r w:rsidRPr="00524344">
        <w:t xml:space="preserve"> </w:t>
      </w:r>
      <w:r w:rsidR="00524344" w:rsidRPr="00524344">
        <w:t>tudi garantira, da oprema nima napak ali pomanjkljivosti, ki bi izhajale iz konstrukcije, uporabljenih materialov ali iz kakršnekoli napake ali opustitve na strani izvajalca.</w:t>
      </w:r>
    </w:p>
    <w:p w14:paraId="4D042743" w14:textId="77777777" w:rsidR="00524344" w:rsidRPr="00524344" w:rsidRDefault="00524344" w:rsidP="00D37134"/>
    <w:p w14:paraId="3E5C2CB3" w14:textId="25C24BE0" w:rsidR="00580E07" w:rsidRDefault="00AF1494" w:rsidP="00D37134">
      <w:r>
        <w:t xml:space="preserve">Za vso opremo, ki je predmet te pogodbe, daje </w:t>
      </w:r>
      <w:r w:rsidR="00D338E1" w:rsidRPr="00392624">
        <w:t>izvajalec</w:t>
      </w:r>
      <w:r w:rsidRPr="00392624">
        <w:t xml:space="preserve"> </w:t>
      </w:r>
      <w:r w:rsidR="0066031F" w:rsidRPr="003277FA">
        <w:t>______</w:t>
      </w:r>
      <w:r w:rsidR="003277FA">
        <w:t xml:space="preserve"> </w:t>
      </w:r>
      <w:r w:rsidR="0066031F" w:rsidRPr="003277FA">
        <w:t xml:space="preserve">(najmanj </w:t>
      </w:r>
      <w:r w:rsidR="007E63F2" w:rsidRPr="003277FA">
        <w:t>24</w:t>
      </w:r>
      <w:r w:rsidR="0066031F" w:rsidRPr="003277FA">
        <w:t>)</w:t>
      </w:r>
      <w:r w:rsidR="007E63F2" w:rsidRPr="00392624">
        <w:t xml:space="preserve"> mesečno </w:t>
      </w:r>
      <w:r w:rsidRPr="00392624">
        <w:t>garancijo</w:t>
      </w:r>
      <w:r>
        <w:t xml:space="preserve"> za brezhibno tehnično delovanje. </w:t>
      </w:r>
      <w:r w:rsidR="00524344" w:rsidRPr="00524344">
        <w:t>Garancijski rok teč</w:t>
      </w:r>
      <w:r>
        <w:t xml:space="preserve">e od dneva prevzema – podpisa primopredajnega zapisnika, ko </w:t>
      </w:r>
      <w:r w:rsidR="00770462">
        <w:t xml:space="preserve">izvajalec </w:t>
      </w:r>
      <w:r>
        <w:t xml:space="preserve">izroči uporabniku </w:t>
      </w:r>
      <w:r w:rsidRPr="007E63F2">
        <w:t xml:space="preserve">dokumentacijo iz </w:t>
      </w:r>
      <w:r w:rsidR="007E63F2" w:rsidRPr="007E63F2">
        <w:t xml:space="preserve">9. </w:t>
      </w:r>
      <w:r w:rsidRPr="007E63F2">
        <w:t>člena.</w:t>
      </w:r>
      <w:r>
        <w:t xml:space="preserve"> Če je oprema v garancijskem roku zamenjana ali bistveno popravljena, začne teči garancijski rok znova in je </w:t>
      </w:r>
      <w:r w:rsidR="00770462">
        <w:t xml:space="preserve">izvajalec </w:t>
      </w:r>
      <w:r>
        <w:t>dolžan izročiti nov garancijski list.</w:t>
      </w:r>
    </w:p>
    <w:p w14:paraId="6E0C97D0" w14:textId="77777777" w:rsidR="00621D3F" w:rsidRPr="00F67F30" w:rsidRDefault="00621D3F" w:rsidP="00590B4E">
      <w:pPr>
        <w:numPr>
          <w:ilvl w:val="0"/>
          <w:numId w:val="15"/>
        </w:numPr>
        <w:jc w:val="center"/>
      </w:pPr>
      <w:r w:rsidRPr="00F67F30">
        <w:lastRenderedPageBreak/>
        <w:t>člen</w:t>
      </w:r>
    </w:p>
    <w:p w14:paraId="7428EF89" w14:textId="77777777" w:rsidR="00524344" w:rsidRPr="00524344" w:rsidRDefault="00524344" w:rsidP="00D37134"/>
    <w:p w14:paraId="617A470A" w14:textId="77777777" w:rsidR="0019116E" w:rsidRPr="00E27D07" w:rsidRDefault="00770462" w:rsidP="00D37134">
      <w:r>
        <w:t xml:space="preserve">Izvajalec </w:t>
      </w:r>
      <w:r w:rsidR="00E27D07">
        <w:t>zagotavlja v</w:t>
      </w:r>
      <w:r w:rsidR="0019116E" w:rsidRPr="0019116E">
        <w:t xml:space="preserve"> času garancijskega roka </w:t>
      </w:r>
      <w:r w:rsidR="0019116E" w:rsidRPr="00E27D07">
        <w:t>»popolno« preventivno in izredno vzdrževanje opreme.</w:t>
      </w:r>
    </w:p>
    <w:p w14:paraId="2B04369B" w14:textId="77777777" w:rsidR="0038171B" w:rsidRDefault="0038171B" w:rsidP="00D37134"/>
    <w:p w14:paraId="5BAFA855" w14:textId="77777777" w:rsidR="0019116E" w:rsidRPr="00E27D07" w:rsidRDefault="0019116E" w:rsidP="00D37134">
      <w:r w:rsidRPr="00E27D07">
        <w:t xml:space="preserve">Preventivno vzdrževanje »popolno« pomeni zagotavljaje izvajanja rednega vzdrževanja, število rednih vzdrževalnih servisov po navodilih proizvajalca (najmanj 1x letno) vključno z vsemi rezervnimi deli </w:t>
      </w:r>
      <w:r w:rsidR="0038171B" w:rsidRPr="0055422A">
        <w:t>(tudi</w:t>
      </w:r>
      <w:r w:rsidR="00555F15">
        <w:t xml:space="preserve"> </w:t>
      </w:r>
      <w:r w:rsidR="00555F15" w:rsidRPr="00C373AB">
        <w:t>dragi rezervni deli, kot npr</w:t>
      </w:r>
      <w:r w:rsidR="00555F15" w:rsidRPr="00555F15">
        <w:rPr>
          <w:color w:val="FF0000"/>
        </w:rPr>
        <w:t xml:space="preserve">. </w:t>
      </w:r>
      <w:r w:rsidR="0038171B" w:rsidRPr="00555F15">
        <w:t>rtg cev in detektor</w:t>
      </w:r>
      <w:r w:rsidR="0013411F">
        <w:t>, UZ sonde</w:t>
      </w:r>
      <w:r w:rsidR="007A5A03">
        <w:t>…</w:t>
      </w:r>
      <w:r w:rsidR="0038171B" w:rsidRPr="0055422A">
        <w:t>)</w:t>
      </w:r>
      <w:r w:rsidR="0038171B">
        <w:t xml:space="preserve"> </w:t>
      </w:r>
      <w:r w:rsidRPr="00E27D07">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E27D07" w:rsidRPr="00E27D07">
        <w:rPr>
          <w:highlight w:val="lightGray"/>
        </w:rPr>
        <w:t>………………</w:t>
      </w:r>
      <w:r w:rsidRPr="00E27D07">
        <w:rPr>
          <w:highlight w:val="lightGray"/>
        </w:rPr>
        <w:t>.</w:t>
      </w:r>
      <w:r w:rsidRPr="00E27D07">
        <w:t xml:space="preserve">). </w:t>
      </w:r>
    </w:p>
    <w:p w14:paraId="7CD99E6A" w14:textId="77777777" w:rsidR="0019116E" w:rsidRPr="00E27D07" w:rsidRDefault="0019116E" w:rsidP="00D37134"/>
    <w:p w14:paraId="439F4B08" w14:textId="77777777" w:rsidR="0019116E" w:rsidRDefault="0019116E" w:rsidP="00D37134">
      <w:r w:rsidRPr="00E27D07">
        <w:t xml:space="preserve">Izredno vzdrževanje »popolno« </w:t>
      </w:r>
      <w:r w:rsidR="00E27D07" w:rsidRPr="00E27D07">
        <w:t>pomeni</w:t>
      </w:r>
      <w:r w:rsidR="00E27D07">
        <w:t xml:space="preserve"> servisna popravila/</w:t>
      </w:r>
      <w:r w:rsidRPr="0019116E">
        <w:t>odprav</w:t>
      </w:r>
      <w:r w:rsidR="00E27D07">
        <w:t>o</w:t>
      </w:r>
      <w:r w:rsidRPr="0019116E">
        <w:t xml:space="preserve"> napak na opremi z zamenjavo iztrošenih, okvarjenih delov in večjega potrošnega materiala za predmetno opremo ter vzpostavitev naprav v fazo pravilnega in brezhibnega delovanja. Servis se opravlja po pozivu </w:t>
      </w:r>
      <w:r w:rsidR="00E27D07">
        <w:t>uporabnika</w:t>
      </w:r>
      <w:r w:rsidRPr="0019116E">
        <w:t xml:space="preserve"> z vključenimi vsemi rezervnimi deli in potrošnimi materiali, vključno s transportnimi in vsemi ostalimi stroški. </w:t>
      </w:r>
    </w:p>
    <w:p w14:paraId="510E5BEE" w14:textId="77777777" w:rsidR="00E27D07" w:rsidRPr="00F67F30" w:rsidRDefault="00E27D07" w:rsidP="00590B4E">
      <w:pPr>
        <w:numPr>
          <w:ilvl w:val="0"/>
          <w:numId w:val="15"/>
        </w:numPr>
        <w:jc w:val="center"/>
      </w:pPr>
      <w:r w:rsidRPr="00F67F30">
        <w:t>člen</w:t>
      </w:r>
    </w:p>
    <w:p w14:paraId="2EE99420" w14:textId="77777777" w:rsidR="00E27D07" w:rsidRDefault="00E27D07" w:rsidP="00D37134"/>
    <w:p w14:paraId="51E46139" w14:textId="77777777" w:rsidR="0019116E" w:rsidRDefault="0019116E" w:rsidP="00D37134">
      <w:r w:rsidRPr="00E27D07">
        <w:t xml:space="preserve">Servisna dela, ki so potrebna zaradi strojelomov ali napačnega ravnanja </w:t>
      </w:r>
      <w:r w:rsidR="00E27D07">
        <w:t>uporabnika</w:t>
      </w:r>
      <w:r w:rsidRPr="00E27D07">
        <w:t xml:space="preserve"> z opremo, ne pomenijo vzdrževalnih del in jih je </w:t>
      </w:r>
      <w:r w:rsidR="002B756B">
        <w:t>izvajalec</w:t>
      </w:r>
      <w:r w:rsidR="002B756B" w:rsidRPr="00E27D07">
        <w:t xml:space="preserve"> </w:t>
      </w:r>
      <w:r w:rsidRPr="00E27D07">
        <w:t xml:space="preserve">upravičen zaračunati </w:t>
      </w:r>
      <w:r w:rsidRPr="00A4794B">
        <w:t>po</w:t>
      </w:r>
      <w:r w:rsidR="00A4794B" w:rsidRPr="00A4794B">
        <w:t xml:space="preserve"> informativnih</w:t>
      </w:r>
      <w:r w:rsidRPr="00A4794B">
        <w:t xml:space="preserve"> cenah iz njegove ponudbe</w:t>
      </w:r>
      <w:r w:rsidR="00A4794B">
        <w:t>.</w:t>
      </w:r>
    </w:p>
    <w:p w14:paraId="41729A21" w14:textId="77777777" w:rsidR="00C26673" w:rsidRDefault="00C26673" w:rsidP="00D37134"/>
    <w:p w14:paraId="648FB655" w14:textId="77777777" w:rsidR="0019116E" w:rsidRDefault="0019116E" w:rsidP="00D37134">
      <w:r w:rsidRPr="00E27D07">
        <w:t xml:space="preserve">Ob tem mora </w:t>
      </w:r>
      <w:r w:rsidR="00770462">
        <w:t>izvajalec</w:t>
      </w:r>
      <w:r w:rsidRPr="00E27D07">
        <w:t>–serviser zagotavljati enak odzivni čas, kot v garancijskem roku in  izvajati tudi vsa intervencijska popravila-servisiranje.</w:t>
      </w:r>
    </w:p>
    <w:p w14:paraId="7852CC9E" w14:textId="77777777" w:rsidR="006053AE" w:rsidRDefault="006053AE" w:rsidP="00D37134"/>
    <w:p w14:paraId="1B80BF43" w14:textId="77777777" w:rsidR="0019116E" w:rsidRPr="00F67F30" w:rsidRDefault="0019116E" w:rsidP="00590B4E">
      <w:pPr>
        <w:numPr>
          <w:ilvl w:val="0"/>
          <w:numId w:val="15"/>
        </w:numPr>
        <w:jc w:val="center"/>
      </w:pPr>
      <w:r w:rsidRPr="00F67F30">
        <w:t>člen</w:t>
      </w:r>
    </w:p>
    <w:p w14:paraId="35363C8A" w14:textId="77777777" w:rsidR="00E27D07" w:rsidRDefault="00E27D07" w:rsidP="00D37134"/>
    <w:p w14:paraId="7CBD53BE" w14:textId="533AA700" w:rsidR="00017DCF" w:rsidRPr="00017DCF" w:rsidRDefault="00017DCF" w:rsidP="00017DCF">
      <w:r w:rsidRPr="00017DCF">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w:t>
      </w:r>
      <w:r w:rsidR="00817EED" w:rsidRPr="00817EED">
        <w:t>4 ure od prijave napake do začetka odprave napake, ki se lahko izvaja preko telefona, oddaljenega dostopa ali s prihodom serviserja na lokacijo, odvisno od vrste napake</w:t>
      </w:r>
      <w:r w:rsidRPr="00017DCF">
        <w:t xml:space="preserve">. Rok za odpravo napake je </w:t>
      </w:r>
      <w:r w:rsidR="00817EED">
        <w:t>3 delovne dni</w:t>
      </w:r>
      <w:r w:rsidRPr="00017DCF">
        <w:t xml:space="preserve"> od prihoda serviserja na lokacijo za popravilo opreme pri uporabniku.</w:t>
      </w:r>
    </w:p>
    <w:p w14:paraId="07D356BB" w14:textId="77777777" w:rsidR="006054D8" w:rsidRDefault="006054D8" w:rsidP="00D37134"/>
    <w:p w14:paraId="51B2EFC4" w14:textId="77777777" w:rsidR="0019116E" w:rsidRDefault="0019116E" w:rsidP="00D37134">
      <w:r w:rsidRPr="00E27D07">
        <w:t xml:space="preserve">Servisiranje se opravlja praviloma pri </w:t>
      </w:r>
      <w:r w:rsidR="00E27D07" w:rsidRPr="00E27D07">
        <w:t>uporabniku</w:t>
      </w:r>
      <w:r w:rsidRPr="00E27D07">
        <w:t>.</w:t>
      </w:r>
    </w:p>
    <w:p w14:paraId="58A51602" w14:textId="77777777" w:rsidR="00E27D07" w:rsidRPr="00E27D07" w:rsidRDefault="00E27D07" w:rsidP="00D37134"/>
    <w:p w14:paraId="504A2278" w14:textId="77777777" w:rsidR="0019116E" w:rsidRDefault="0019116E" w:rsidP="00D37134">
      <w:r w:rsidRPr="00E27D07">
        <w:t xml:space="preserve">Če </w:t>
      </w:r>
      <w:r w:rsidR="00770462">
        <w:t>izvajalec</w:t>
      </w:r>
      <w:r w:rsidRPr="00E27D07">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770462">
        <w:t>izvajalec</w:t>
      </w:r>
      <w:r w:rsidRPr="00E27D07">
        <w:t>.</w:t>
      </w:r>
    </w:p>
    <w:p w14:paraId="471923F8" w14:textId="77777777" w:rsidR="00E27D07" w:rsidRPr="00E27D07" w:rsidRDefault="00E27D07" w:rsidP="00D37134"/>
    <w:p w14:paraId="2A85BAC9" w14:textId="77777777" w:rsidR="00E27D07" w:rsidRDefault="0019116E" w:rsidP="00D37134">
      <w:r w:rsidRPr="00E27D07">
        <w:t xml:space="preserve">V primeru, da popravilo ni končano v roku 45 dni oz. če se ista napaka pojavi najmanj trikrat, je </w:t>
      </w:r>
      <w:r w:rsidR="00770462">
        <w:t>izvajalec</w:t>
      </w:r>
      <w:r w:rsidR="00770462" w:rsidRPr="00E27D07">
        <w:t xml:space="preserve"> </w:t>
      </w:r>
      <w:r w:rsidRPr="00E27D07">
        <w:t xml:space="preserve">dolžan zagotoviti </w:t>
      </w:r>
      <w:r w:rsidR="00E27D07">
        <w:t>enakovredno novo</w:t>
      </w:r>
      <w:r w:rsidRPr="00E27D07">
        <w:t xml:space="preserve"> opremo.</w:t>
      </w:r>
      <w:r w:rsidR="00E27D07">
        <w:t xml:space="preserve"> </w:t>
      </w:r>
    </w:p>
    <w:p w14:paraId="675B74C1" w14:textId="77777777" w:rsidR="00E27D07" w:rsidRPr="00E27D07" w:rsidRDefault="00E27D07" w:rsidP="00D37134"/>
    <w:p w14:paraId="3A9AF1BF" w14:textId="77777777" w:rsidR="0019116E" w:rsidRPr="00E27D07" w:rsidRDefault="00770462" w:rsidP="00D37134">
      <w:r>
        <w:t>Izvajalec</w:t>
      </w:r>
      <w:r w:rsidRPr="00E27D07">
        <w:t xml:space="preserve"> </w:t>
      </w:r>
      <w:r w:rsidR="0019116E" w:rsidRPr="00E27D07">
        <w:t xml:space="preserve">jamči za </w:t>
      </w:r>
      <w:r w:rsidR="00E27D07">
        <w:t>kakovost</w:t>
      </w:r>
      <w:r w:rsidR="0019116E" w:rsidRPr="00E27D07">
        <w:t xml:space="preserve"> opravljenih storitev šest (6) mesecev od dneva popravila. Za zamenjane rezervne dele začne teči garancijski rok od dneva popravila.</w:t>
      </w:r>
    </w:p>
    <w:p w14:paraId="6538F9DC" w14:textId="77777777" w:rsidR="00524344" w:rsidRPr="00524344" w:rsidRDefault="00524344" w:rsidP="00D37134"/>
    <w:p w14:paraId="1D170275" w14:textId="14810EE0" w:rsidR="00DA7C90" w:rsidRDefault="00770462" w:rsidP="00D37134">
      <w:pPr>
        <w:rPr>
          <w:highlight w:val="yellow"/>
        </w:rPr>
      </w:pPr>
      <w:r>
        <w:t>Izvajalec</w:t>
      </w:r>
      <w:r w:rsidRPr="00E27D07">
        <w:t xml:space="preserve"> </w:t>
      </w:r>
      <w:r w:rsidR="00E27D07" w:rsidRPr="00E27D07">
        <w:t xml:space="preserve">se zavezuje zagotavljati nadomestne dele še </w:t>
      </w:r>
      <w:r w:rsidR="00466D98">
        <w:t xml:space="preserve">najmanj </w:t>
      </w:r>
      <w:r w:rsidR="00695156" w:rsidRPr="00A4794B">
        <w:t>10</w:t>
      </w:r>
      <w:r w:rsidR="00695156">
        <w:rPr>
          <w:color w:val="FF0000"/>
        </w:rPr>
        <w:t xml:space="preserve"> </w:t>
      </w:r>
      <w:r w:rsidR="00E27D07" w:rsidRPr="00695156">
        <w:t>let</w:t>
      </w:r>
      <w:r w:rsidR="00E27D07" w:rsidRPr="00E27D07">
        <w:t xml:space="preserve"> </w:t>
      </w:r>
      <w:r w:rsidR="00CD3200">
        <w:t>po izteku garancijskega roka</w:t>
      </w:r>
      <w:r w:rsidR="00E27D07" w:rsidRPr="00E27D07">
        <w:t>.</w:t>
      </w:r>
      <w:r w:rsidR="00695156">
        <w:t xml:space="preserve"> </w:t>
      </w:r>
    </w:p>
    <w:p w14:paraId="2FC4034F" w14:textId="5C8E9150" w:rsidR="00580E07" w:rsidRDefault="00580E07" w:rsidP="00D37134">
      <w:pPr>
        <w:rPr>
          <w:highlight w:val="yellow"/>
        </w:rPr>
      </w:pPr>
    </w:p>
    <w:p w14:paraId="64697FEE" w14:textId="77777777" w:rsidR="000C5A0D" w:rsidRDefault="000C5A0D" w:rsidP="00D37134">
      <w:pPr>
        <w:rPr>
          <w:highlight w:val="yellow"/>
        </w:rPr>
      </w:pPr>
    </w:p>
    <w:p w14:paraId="16C5F948" w14:textId="77777777" w:rsidR="0019116E" w:rsidRPr="00F67F30" w:rsidRDefault="0019116E" w:rsidP="00590B4E">
      <w:pPr>
        <w:numPr>
          <w:ilvl w:val="0"/>
          <w:numId w:val="15"/>
        </w:numPr>
        <w:jc w:val="center"/>
      </w:pPr>
      <w:r w:rsidRPr="00F67F30">
        <w:lastRenderedPageBreak/>
        <w:t>člen</w:t>
      </w:r>
    </w:p>
    <w:p w14:paraId="43F8EA2A" w14:textId="77777777" w:rsidR="0019116E" w:rsidRDefault="0019116E" w:rsidP="00D37134">
      <w:pPr>
        <w:rPr>
          <w:highlight w:val="yellow"/>
        </w:rPr>
      </w:pPr>
    </w:p>
    <w:p w14:paraId="3F3C3123" w14:textId="77777777" w:rsidR="0019116E" w:rsidRPr="00E27D07" w:rsidRDefault="0019116E" w:rsidP="00D37134">
      <w:r w:rsidRPr="00E27D07">
        <w:t xml:space="preserve">Pogodbena oprema in pogodbena dela bodo izdelani oziroma izvedeni </w:t>
      </w:r>
      <w:r w:rsidR="00E27D07" w:rsidRPr="00E27D07">
        <w:t>kakovostno</w:t>
      </w:r>
      <w:r w:rsidRPr="00E27D07">
        <w:t>, sodobno, skladno z veljavnimi predpisi in normativi.</w:t>
      </w:r>
    </w:p>
    <w:p w14:paraId="0335EA6E" w14:textId="77777777" w:rsidR="00E27D07" w:rsidRDefault="00E27D07" w:rsidP="00D37134">
      <w:pPr>
        <w:rPr>
          <w:highlight w:val="yellow"/>
        </w:rPr>
      </w:pPr>
    </w:p>
    <w:p w14:paraId="466F21DA" w14:textId="77777777" w:rsidR="00E27D07" w:rsidRDefault="00770462" w:rsidP="00D37134">
      <w:r>
        <w:t>Izvajalec</w:t>
      </w:r>
      <w:r w:rsidRPr="00E27D07">
        <w:t xml:space="preserve"> </w:t>
      </w:r>
      <w:r w:rsidR="00E27D07" w:rsidRPr="00E27D07">
        <w:t>je dolžan dopustiti in omogočiti naročniku in uporabniku učinkovit nadzor nad kakovostjo, količino in rokom dobavljene opreme in opravljenih storitev, skladno z zahtevami iz dokumentacije.</w:t>
      </w:r>
      <w:r w:rsidR="00E27D07">
        <w:t xml:space="preserve"> </w:t>
      </w:r>
    </w:p>
    <w:p w14:paraId="30728243" w14:textId="0DBFBC74" w:rsidR="0038171B" w:rsidRDefault="0038171B" w:rsidP="00D37134">
      <w:pPr>
        <w:rPr>
          <w:highlight w:val="yellow"/>
        </w:rPr>
      </w:pPr>
    </w:p>
    <w:p w14:paraId="0FAD5DF3" w14:textId="77777777" w:rsidR="00580E07" w:rsidRDefault="00580E07" w:rsidP="00D37134">
      <w:pPr>
        <w:rPr>
          <w:highlight w:val="yellow"/>
        </w:rPr>
      </w:pPr>
    </w:p>
    <w:p w14:paraId="33FC1B8F" w14:textId="77777777" w:rsidR="00EE4A38" w:rsidRPr="00DC3DCD" w:rsidRDefault="000B00C7" w:rsidP="00D37134">
      <w:pPr>
        <w:rPr>
          <w:b/>
        </w:rPr>
      </w:pPr>
      <w:r w:rsidRPr="00DC3DCD">
        <w:rPr>
          <w:b/>
        </w:rPr>
        <w:t xml:space="preserve">VIII. OBVEZNOSTI POGODBENIH STRANK </w:t>
      </w:r>
    </w:p>
    <w:p w14:paraId="69BA00E8" w14:textId="77777777" w:rsidR="000B00C7" w:rsidRPr="003D2A5E" w:rsidRDefault="000B00C7" w:rsidP="00590B4E">
      <w:pPr>
        <w:numPr>
          <w:ilvl w:val="0"/>
          <w:numId w:val="15"/>
        </w:numPr>
        <w:jc w:val="center"/>
      </w:pPr>
      <w:r w:rsidRPr="003D2A5E">
        <w:t>člen</w:t>
      </w:r>
    </w:p>
    <w:p w14:paraId="1FC1BAD2" w14:textId="77777777" w:rsidR="000B00C7" w:rsidRPr="003D2A5E" w:rsidRDefault="000B00C7" w:rsidP="00D37134"/>
    <w:p w14:paraId="6628CB66" w14:textId="77777777" w:rsidR="000B00C7" w:rsidRPr="003D2A5E" w:rsidRDefault="000B00C7" w:rsidP="00D37134">
      <w:r w:rsidRPr="003D2A5E">
        <w:t>Obveznosti naročnika so:</w:t>
      </w:r>
    </w:p>
    <w:p w14:paraId="46100256" w14:textId="77777777" w:rsidR="000B00C7" w:rsidRPr="003D2A5E" w:rsidRDefault="000B00C7" w:rsidP="00590B4E">
      <w:pPr>
        <w:numPr>
          <w:ilvl w:val="0"/>
          <w:numId w:val="17"/>
        </w:numPr>
      </w:pPr>
      <w:r w:rsidRPr="003D2A5E">
        <w:t>dati na razpolago izvajalcu vso dokumentacijo in informacije, s katerimi razpolaga, in so za realizacijo pogodbenih obveznosti potrebne;</w:t>
      </w:r>
    </w:p>
    <w:p w14:paraId="6F3687DD" w14:textId="77777777" w:rsidR="000B00C7" w:rsidRPr="003D2A5E" w:rsidRDefault="000B00C7" w:rsidP="00590B4E">
      <w:pPr>
        <w:numPr>
          <w:ilvl w:val="0"/>
          <w:numId w:val="17"/>
        </w:numPr>
      </w:pPr>
      <w:r w:rsidRPr="003D2A5E">
        <w:t>zagotoviti koordinacijo izvajanja dobav med različnimi izvajalci;</w:t>
      </w:r>
    </w:p>
    <w:p w14:paraId="1A071556" w14:textId="77777777" w:rsidR="000B00C7" w:rsidRPr="003D2A5E" w:rsidRDefault="000B00C7" w:rsidP="00590B4E">
      <w:pPr>
        <w:numPr>
          <w:ilvl w:val="0"/>
          <w:numId w:val="17"/>
        </w:numPr>
      </w:pPr>
      <w:r w:rsidRPr="003D2A5E">
        <w:t>sodelovati z izvajalcem s ciljem, da se prevzete obveznosti izvršijo pravočasno in v vsestransko zadovoljstvo;</w:t>
      </w:r>
    </w:p>
    <w:p w14:paraId="1CCA3506" w14:textId="77777777" w:rsidR="000B00C7" w:rsidRPr="003D2A5E" w:rsidRDefault="000B00C7" w:rsidP="00590B4E">
      <w:pPr>
        <w:numPr>
          <w:ilvl w:val="0"/>
          <w:numId w:val="17"/>
        </w:numPr>
      </w:pPr>
      <w:r w:rsidRPr="003D2A5E">
        <w:t>pravočasno obveščati izvajalca o vseh spremembah in novo nastalih situacijah, ki bi lahko imele vpliv na izvršitev prevzetih pogodbenih obveznosti in realizacijo predmeta pogodbe,</w:t>
      </w:r>
    </w:p>
    <w:p w14:paraId="1460E42D" w14:textId="77777777" w:rsidR="000B00C7" w:rsidRPr="003D2A5E" w:rsidRDefault="000B00C7" w:rsidP="00590B4E">
      <w:pPr>
        <w:numPr>
          <w:ilvl w:val="0"/>
          <w:numId w:val="17"/>
        </w:numPr>
      </w:pPr>
      <w:r w:rsidRPr="003D2A5E">
        <w:t>tekoče spremljati izvajanje pogodbenih obveznosti;</w:t>
      </w:r>
    </w:p>
    <w:p w14:paraId="641E4047" w14:textId="77777777" w:rsidR="000B00C7" w:rsidRPr="003D2A5E" w:rsidRDefault="000B00C7" w:rsidP="00590B4E">
      <w:pPr>
        <w:numPr>
          <w:ilvl w:val="0"/>
          <w:numId w:val="17"/>
        </w:numPr>
      </w:pPr>
      <w:r w:rsidRPr="003D2A5E">
        <w:t>urediti plačilne obveznosti, izhajajoč iz pogodbe;</w:t>
      </w:r>
    </w:p>
    <w:p w14:paraId="7794CAE4" w14:textId="77777777" w:rsidR="000B00C7" w:rsidRPr="003D2A5E" w:rsidRDefault="000B00C7" w:rsidP="00590B4E">
      <w:pPr>
        <w:numPr>
          <w:ilvl w:val="0"/>
          <w:numId w:val="17"/>
        </w:numPr>
      </w:pPr>
      <w:r w:rsidRPr="003D2A5E">
        <w:t>izvršiti količinski in kakovostni prevzem opreme in jo predati uporabniku.</w:t>
      </w:r>
    </w:p>
    <w:p w14:paraId="22388AA3" w14:textId="77777777" w:rsidR="000B00C7" w:rsidRPr="003D2A5E" w:rsidRDefault="000B00C7" w:rsidP="00D37134"/>
    <w:p w14:paraId="6E2B41CA" w14:textId="77777777" w:rsidR="000B00C7" w:rsidRPr="003D2A5E" w:rsidRDefault="000B00C7" w:rsidP="00590B4E">
      <w:pPr>
        <w:numPr>
          <w:ilvl w:val="0"/>
          <w:numId w:val="15"/>
        </w:numPr>
        <w:jc w:val="center"/>
      </w:pPr>
      <w:r w:rsidRPr="003D2A5E">
        <w:t>člen</w:t>
      </w:r>
    </w:p>
    <w:p w14:paraId="0C87D387" w14:textId="77777777" w:rsidR="00731276" w:rsidRDefault="00731276" w:rsidP="00D37134"/>
    <w:p w14:paraId="51CAA04F" w14:textId="77777777" w:rsidR="000B00C7" w:rsidRPr="003D2A5E" w:rsidRDefault="000B00C7" w:rsidP="00D37134">
      <w:r w:rsidRPr="003D2A5E">
        <w:t>Obveznosti uporabnika so:</w:t>
      </w:r>
    </w:p>
    <w:p w14:paraId="6574CE5D" w14:textId="77777777" w:rsidR="000B00C7" w:rsidRPr="003D2A5E" w:rsidRDefault="000B00C7" w:rsidP="00590B4E">
      <w:pPr>
        <w:numPr>
          <w:ilvl w:val="0"/>
          <w:numId w:val="16"/>
        </w:numPr>
        <w:ind w:left="426" w:hanging="426"/>
      </w:pPr>
      <w:r w:rsidRPr="003D2A5E">
        <w:t>omogočiti izvajalcu nemoteno delo (zagotovitev primernih dostopov, uporabo elektrike, vode..),</w:t>
      </w:r>
    </w:p>
    <w:p w14:paraId="4D1DB38E" w14:textId="77777777" w:rsidR="000B00C7" w:rsidRPr="003D2A5E" w:rsidRDefault="000B00C7" w:rsidP="00590B4E">
      <w:pPr>
        <w:numPr>
          <w:ilvl w:val="0"/>
          <w:numId w:val="16"/>
        </w:numPr>
        <w:ind w:left="426" w:hanging="426"/>
      </w:pPr>
      <w:r w:rsidRPr="003D2A5E">
        <w:t>zagotoviti strokovne kadre za pregled in prevzem opreme;</w:t>
      </w:r>
    </w:p>
    <w:p w14:paraId="077E2C66" w14:textId="77777777" w:rsidR="000B00C7" w:rsidRPr="003D2A5E" w:rsidRDefault="000B00C7" w:rsidP="00590B4E">
      <w:pPr>
        <w:numPr>
          <w:ilvl w:val="0"/>
          <w:numId w:val="16"/>
        </w:numPr>
        <w:ind w:left="426" w:hanging="426"/>
      </w:pPr>
      <w:r w:rsidRPr="003D2A5E">
        <w:t>zagotoviti strokov</w:t>
      </w:r>
      <w:r w:rsidR="00A243F9" w:rsidRPr="00A4794B">
        <w:t>ne</w:t>
      </w:r>
      <w:r w:rsidRPr="003D2A5E">
        <w:t xml:space="preserve"> </w:t>
      </w:r>
      <w:r w:rsidRPr="00A4794B">
        <w:t>kadre</w:t>
      </w:r>
      <w:r w:rsidRPr="003D2A5E">
        <w:t xml:space="preserve"> za šolanje za uporabo opreme, ki ga organizira izvajalec;</w:t>
      </w:r>
    </w:p>
    <w:p w14:paraId="0E7A086B" w14:textId="77777777" w:rsidR="000B00C7" w:rsidRPr="003D2A5E" w:rsidRDefault="000B00C7" w:rsidP="00590B4E">
      <w:pPr>
        <w:numPr>
          <w:ilvl w:val="0"/>
          <w:numId w:val="16"/>
        </w:numPr>
        <w:ind w:left="426" w:hanging="426"/>
      </w:pPr>
      <w:r w:rsidRPr="003D2A5E">
        <w:t>aktivno sodelovanje pri količinskem in kakovostnem pregledu opreme in jo z zapisnikom prevzeti v uporabo;</w:t>
      </w:r>
    </w:p>
    <w:p w14:paraId="7AA1AFA8" w14:textId="77777777" w:rsidR="000B00C7" w:rsidRPr="003D2A5E" w:rsidRDefault="000B00C7" w:rsidP="00590B4E">
      <w:pPr>
        <w:numPr>
          <w:ilvl w:val="0"/>
          <w:numId w:val="16"/>
        </w:numPr>
        <w:ind w:left="426" w:hanging="426"/>
      </w:pPr>
      <w:r w:rsidRPr="003D2A5E">
        <w:t>ravnati s prevzeto opremo v času garancijskega roka s skrbnostjo dobrega gospodarja in v skladu z navodili za uporabo in vzdrževanje, ki jih preda izvajalec;</w:t>
      </w:r>
    </w:p>
    <w:p w14:paraId="27DCC87A" w14:textId="77777777" w:rsidR="000B00C7" w:rsidRPr="0038171B" w:rsidRDefault="000B00C7" w:rsidP="00590B4E">
      <w:pPr>
        <w:numPr>
          <w:ilvl w:val="0"/>
          <w:numId w:val="16"/>
        </w:numPr>
        <w:ind w:left="426" w:hanging="426"/>
      </w:pPr>
      <w:r w:rsidRPr="0038171B">
        <w:t>v času garancijskega roka v roku 24 ur obveščati predstavnika izvajalca o ugotovljenih napakah na opremi in sodelovati pri odpravi napak, če je to zaradi narave napake potrebno;</w:t>
      </w:r>
    </w:p>
    <w:p w14:paraId="5C03C151" w14:textId="77777777" w:rsidR="000B00C7" w:rsidRPr="003D2A5E" w:rsidRDefault="000B00C7" w:rsidP="00590B4E">
      <w:pPr>
        <w:numPr>
          <w:ilvl w:val="0"/>
          <w:numId w:val="16"/>
        </w:numPr>
        <w:ind w:left="426" w:hanging="426"/>
      </w:pPr>
      <w:r w:rsidRPr="003D2A5E">
        <w:t>po preteku garancijskega roka ravnati z opremo kot dober gospodar in zagotavljati vzdrževanje opreme v skladu z navodili za uporabo in vzdrževanje.</w:t>
      </w:r>
    </w:p>
    <w:p w14:paraId="171C27D4" w14:textId="77777777" w:rsidR="000B00C7" w:rsidRPr="003D2A5E" w:rsidRDefault="000B00C7" w:rsidP="00D37134"/>
    <w:p w14:paraId="2E30BCF8" w14:textId="77777777" w:rsidR="000B00C7" w:rsidRPr="003D2A5E" w:rsidRDefault="000B00C7" w:rsidP="00590B4E">
      <w:pPr>
        <w:numPr>
          <w:ilvl w:val="0"/>
          <w:numId w:val="15"/>
        </w:numPr>
        <w:jc w:val="center"/>
      </w:pPr>
      <w:r w:rsidRPr="003D2A5E">
        <w:t>člen</w:t>
      </w:r>
    </w:p>
    <w:p w14:paraId="1ECE3E7A" w14:textId="77777777" w:rsidR="000B00C7" w:rsidRPr="003D2A5E" w:rsidRDefault="000B00C7" w:rsidP="00D37134"/>
    <w:p w14:paraId="693F93A0" w14:textId="77777777" w:rsidR="000B00C7" w:rsidRPr="003D2A5E" w:rsidRDefault="000B00C7" w:rsidP="00D37134">
      <w:r w:rsidRPr="003D2A5E">
        <w:t>Obveznosti izvajalca so:</w:t>
      </w:r>
    </w:p>
    <w:p w14:paraId="470F6200" w14:textId="77777777" w:rsidR="000B00C7" w:rsidRPr="003D2A5E" w:rsidRDefault="000B00C7" w:rsidP="00590B4E">
      <w:pPr>
        <w:numPr>
          <w:ilvl w:val="0"/>
          <w:numId w:val="13"/>
        </w:numPr>
      </w:pPr>
      <w:r w:rsidRPr="003D2A5E">
        <w:t>izvesti vse prevzete pogodbene obveznosti strokovno pravilno, kakovostno in v roku, dogovorjenem s to pogodbo ter skladno z zahtevami, navedenimi v tehničnih zahtevah dokumentacije;</w:t>
      </w:r>
    </w:p>
    <w:p w14:paraId="342F8406" w14:textId="77777777" w:rsidR="000B00C7" w:rsidRPr="003D2A5E" w:rsidRDefault="000B00C7" w:rsidP="00590B4E">
      <w:pPr>
        <w:numPr>
          <w:ilvl w:val="0"/>
          <w:numId w:val="13"/>
        </w:numPr>
      </w:pPr>
      <w:r w:rsidRPr="003D2A5E">
        <w:t>tolmačiti naročniku in uporabniku vse nejasnosti iz obsega pogodbenih obveznosti;</w:t>
      </w:r>
    </w:p>
    <w:p w14:paraId="1DE8B4D8" w14:textId="77777777" w:rsidR="000B00C7" w:rsidRPr="003D2A5E" w:rsidRDefault="000B00C7" w:rsidP="00590B4E">
      <w:pPr>
        <w:numPr>
          <w:ilvl w:val="0"/>
          <w:numId w:val="13"/>
        </w:numPr>
      </w:pPr>
      <w:r w:rsidRPr="003D2A5E">
        <w:t>skrbeti za izvedbo pogodbenih obveznosti s skrbnostjo dobrega strokovnjaka;</w:t>
      </w:r>
    </w:p>
    <w:p w14:paraId="036E9412" w14:textId="77777777" w:rsidR="000B00C7" w:rsidRPr="003D2A5E" w:rsidRDefault="000B00C7" w:rsidP="00590B4E">
      <w:pPr>
        <w:numPr>
          <w:ilvl w:val="0"/>
          <w:numId w:val="13"/>
        </w:numPr>
      </w:pPr>
      <w:r w:rsidRPr="003D2A5E">
        <w:t>naročniku omogočiti vpogled v izvajanje pogodbenih obveznosti ter upoštevati njegova navodila;</w:t>
      </w:r>
    </w:p>
    <w:p w14:paraId="44332299" w14:textId="77777777" w:rsidR="000B00C7" w:rsidRPr="003D2A5E" w:rsidRDefault="000B00C7" w:rsidP="00590B4E">
      <w:pPr>
        <w:numPr>
          <w:ilvl w:val="0"/>
          <w:numId w:val="13"/>
        </w:numPr>
      </w:pPr>
      <w:r w:rsidRPr="003D2A5E">
        <w:lastRenderedPageBreak/>
        <w:t>na svoje stroške in v roku, ki ga dogovori z naročnikom, izvršiti dopolnitve in spremembe prevzetega pogodbenega obsega dobave, če se sporazumno ugotovi, da je izvajalec prevzeto dobavo opravil pomanjkljivo;</w:t>
      </w:r>
    </w:p>
    <w:p w14:paraId="78C319ED" w14:textId="77777777" w:rsidR="000B00C7" w:rsidRPr="003D2A5E" w:rsidRDefault="000B00C7" w:rsidP="00590B4E">
      <w:pPr>
        <w:numPr>
          <w:ilvl w:val="0"/>
          <w:numId w:val="13"/>
        </w:numPr>
      </w:pPr>
      <w:r w:rsidRPr="003D2A5E">
        <w:t>sproti obveščati naročnika o tekoči problematiki in nastalih situacijah, ki bi lahko vplivale na izvršitev prevzetih pogodbenih obveznosti;</w:t>
      </w:r>
    </w:p>
    <w:p w14:paraId="6FC68AD6" w14:textId="77777777" w:rsidR="000B00C7" w:rsidRPr="003D2A5E" w:rsidRDefault="000B00C7" w:rsidP="00590B4E">
      <w:pPr>
        <w:numPr>
          <w:ilvl w:val="0"/>
          <w:numId w:val="13"/>
        </w:numPr>
      </w:pPr>
      <w:r w:rsidRPr="003D2A5E">
        <w:t>zagotoviti strokovno usposobljene delavce za vodenje, koordiniranje in izvajanje prevzetih pogodbenih obveznosti;</w:t>
      </w:r>
    </w:p>
    <w:p w14:paraId="2EC929C1" w14:textId="77777777" w:rsidR="000B00C7" w:rsidRPr="003D2A5E" w:rsidRDefault="000B00C7" w:rsidP="00590B4E">
      <w:pPr>
        <w:numPr>
          <w:ilvl w:val="0"/>
          <w:numId w:val="13"/>
        </w:numPr>
      </w:pPr>
      <w:r w:rsidRPr="003D2A5E">
        <w:t>redno se udeleževati sestankov, ki jih sklicuje naročnik;</w:t>
      </w:r>
    </w:p>
    <w:p w14:paraId="7653AE3F" w14:textId="77777777" w:rsidR="000B00C7" w:rsidRPr="003D2A5E" w:rsidRDefault="000B00C7" w:rsidP="00590B4E">
      <w:pPr>
        <w:numPr>
          <w:ilvl w:val="0"/>
          <w:numId w:val="13"/>
        </w:numPr>
      </w:pPr>
      <w:r w:rsidRPr="003D2A5E">
        <w:t>zagotavljati ukrepe s področja varnosti in zdravja pri delu in upoštevati navodila strokovnih oseb, ki jih imenujeta naročnik in uporabnik;</w:t>
      </w:r>
    </w:p>
    <w:p w14:paraId="03509EA0" w14:textId="77777777" w:rsidR="000B00C7" w:rsidRPr="003D2A5E" w:rsidRDefault="000B00C7" w:rsidP="00590B4E">
      <w:pPr>
        <w:numPr>
          <w:ilvl w:val="0"/>
          <w:numId w:val="13"/>
        </w:numPr>
      </w:pPr>
      <w:r w:rsidRPr="003D2A5E">
        <w:t>zagotoviti vse ukrepe za varovanja okolja;</w:t>
      </w:r>
    </w:p>
    <w:p w14:paraId="46E21DCA" w14:textId="77777777" w:rsidR="000B00C7" w:rsidRPr="003D2A5E" w:rsidRDefault="000B00C7" w:rsidP="00590B4E">
      <w:pPr>
        <w:numPr>
          <w:ilvl w:val="0"/>
          <w:numId w:val="13"/>
        </w:numPr>
      </w:pPr>
      <w:r w:rsidRPr="003D2A5E">
        <w:t xml:space="preserve">na </w:t>
      </w:r>
      <w:r w:rsidR="008D661E" w:rsidRPr="00A4794B">
        <w:t>utemeljeno</w:t>
      </w:r>
      <w:r w:rsidR="008D661E">
        <w:rPr>
          <w:color w:val="FF0000"/>
        </w:rPr>
        <w:t xml:space="preserve"> </w:t>
      </w:r>
      <w:r w:rsidRPr="003D2A5E">
        <w:t>zahtevo naročnika zamenjati ali odstraniti določeno osebje s projekta;</w:t>
      </w:r>
    </w:p>
    <w:p w14:paraId="6B9DBB07" w14:textId="77777777" w:rsidR="00A65E9F" w:rsidRPr="00A65E9F" w:rsidRDefault="000B00C7" w:rsidP="00590B4E">
      <w:pPr>
        <w:numPr>
          <w:ilvl w:val="0"/>
          <w:numId w:val="13"/>
        </w:numPr>
      </w:pPr>
      <w:r w:rsidRPr="00A65E9F">
        <w:t>naročniku omogočiti strokovni nadzor nad izvedbo del;</w:t>
      </w:r>
      <w:r w:rsidR="00555F15" w:rsidRPr="00A65E9F">
        <w:t xml:space="preserve">  </w:t>
      </w:r>
    </w:p>
    <w:p w14:paraId="1D1CFAEC" w14:textId="77777777" w:rsidR="000B00C7" w:rsidRPr="00A65E9F" w:rsidRDefault="000B00C7" w:rsidP="00590B4E">
      <w:pPr>
        <w:numPr>
          <w:ilvl w:val="0"/>
          <w:numId w:val="13"/>
        </w:numPr>
      </w:pPr>
      <w:r w:rsidRPr="00A65E9F">
        <w:t>izvesti vse ostale aktivnosti, ki jih zahteva veljavna zakonodaja.</w:t>
      </w:r>
    </w:p>
    <w:p w14:paraId="7BD3017A" w14:textId="77777777" w:rsidR="00985147" w:rsidRDefault="00985147" w:rsidP="00D37134"/>
    <w:p w14:paraId="68ECAC0A" w14:textId="77777777" w:rsidR="002318B0" w:rsidRPr="00A4794B" w:rsidRDefault="00CE6970" w:rsidP="00D37134">
      <w:r w:rsidRPr="00A4794B">
        <w:t>Uporabnik in izvajalec bosta podpisala pogodbo o vzdrževanju predmetne opreme po tej pogodbi najkasneje v roku 30 dni po izteku garancijske dobe.</w:t>
      </w:r>
    </w:p>
    <w:p w14:paraId="5A90EC40" w14:textId="08F9E269" w:rsidR="002318B0" w:rsidRDefault="002318B0" w:rsidP="00D37134"/>
    <w:p w14:paraId="756F9348" w14:textId="77777777" w:rsidR="00580E07" w:rsidRPr="00524344" w:rsidRDefault="00580E07" w:rsidP="00D37134"/>
    <w:p w14:paraId="04C42D51" w14:textId="77777777" w:rsidR="00E27D07" w:rsidRPr="00DC3DCD" w:rsidRDefault="001E51E2" w:rsidP="00D37134">
      <w:pPr>
        <w:rPr>
          <w:b/>
        </w:rPr>
      </w:pPr>
      <w:r w:rsidRPr="00DC3DCD">
        <w:rPr>
          <w:b/>
        </w:rPr>
        <w:t>IX</w:t>
      </w:r>
      <w:r w:rsidR="00E27D07" w:rsidRPr="00DC3DCD">
        <w:rPr>
          <w:b/>
        </w:rPr>
        <w:t>. FINANČNA ZAVAROVANJA</w:t>
      </w:r>
    </w:p>
    <w:p w14:paraId="750B3CA3" w14:textId="77777777" w:rsidR="00E27D07" w:rsidRPr="00F67F30" w:rsidRDefault="00E27D07" w:rsidP="00590B4E">
      <w:pPr>
        <w:numPr>
          <w:ilvl w:val="0"/>
          <w:numId w:val="15"/>
        </w:numPr>
        <w:jc w:val="center"/>
      </w:pPr>
      <w:r w:rsidRPr="00F67F30">
        <w:t>člen</w:t>
      </w:r>
    </w:p>
    <w:p w14:paraId="4B222C9B" w14:textId="77777777" w:rsidR="00DC3DCD" w:rsidRDefault="00DC3DCD" w:rsidP="00D37134">
      <w:pPr>
        <w:rPr>
          <w:rFonts w:eastAsia="Arial Unicode MS"/>
        </w:rPr>
      </w:pPr>
    </w:p>
    <w:p w14:paraId="791605A8" w14:textId="77777777" w:rsidR="00E27D07" w:rsidRPr="000B425D" w:rsidRDefault="00770462" w:rsidP="00D37134">
      <w:pPr>
        <w:rPr>
          <w:rFonts w:eastAsia="Arial Unicode MS"/>
        </w:rPr>
      </w:pPr>
      <w:r>
        <w:rPr>
          <w:rFonts w:eastAsia="Arial Unicode MS"/>
        </w:rPr>
        <w:t xml:space="preserve">Izvajalec </w:t>
      </w:r>
      <w:r w:rsidR="00E27D07">
        <w:rPr>
          <w:rFonts w:eastAsia="Arial Unicode MS"/>
        </w:rPr>
        <w:t>mora najkasneje v 15</w:t>
      </w:r>
      <w:r w:rsidR="00E27D07" w:rsidRPr="000B425D">
        <w:rPr>
          <w:rFonts w:eastAsia="Arial Unicode MS"/>
        </w:rPr>
        <w:t xml:space="preserve"> dneh od </w:t>
      </w:r>
      <w:r w:rsidR="00E27D07">
        <w:rPr>
          <w:rFonts w:eastAsia="Arial Unicode MS"/>
        </w:rPr>
        <w:t>podpisa</w:t>
      </w:r>
      <w:r w:rsidR="00E27D07" w:rsidRPr="000B425D">
        <w:rPr>
          <w:rFonts w:eastAsia="Arial Unicode MS"/>
        </w:rPr>
        <w:t xml:space="preserve"> pogodbe, kot pogoj za veljavnost pogodbe naročniku izročiti finančno zavarovanje za dobro izvedbo pogodbenih obveznosti glede na vzorec iz </w:t>
      </w:r>
      <w:r w:rsidR="00E27D07" w:rsidRPr="003D2A5E">
        <w:rPr>
          <w:rFonts w:eastAsia="Arial Unicode MS"/>
        </w:rPr>
        <w:t xml:space="preserve">dokumentacije v višini </w:t>
      </w:r>
      <w:r w:rsidR="00E02059" w:rsidRPr="003D2A5E">
        <w:rPr>
          <w:rFonts w:eastAsia="Arial Unicode MS"/>
        </w:rPr>
        <w:t>5</w:t>
      </w:r>
      <w:r w:rsidR="00E27D07" w:rsidRPr="003D2A5E">
        <w:rPr>
          <w:rFonts w:eastAsia="Arial Unicode MS"/>
        </w:rPr>
        <w:t>% od skupne pogodbene vrednosti z DDV, ki ga lahko</w:t>
      </w:r>
      <w:r w:rsidR="00E27D07" w:rsidRPr="000B425D">
        <w:rPr>
          <w:rFonts w:eastAsia="Arial Unicode MS"/>
        </w:rPr>
        <w:t xml:space="preserve"> naročnik unovči v naslednjih primerih, če </w:t>
      </w:r>
      <w:r w:rsidR="00D338E1">
        <w:t>izvajalec</w:t>
      </w:r>
      <w:r w:rsidR="00E27D07" w:rsidRPr="000B425D">
        <w:rPr>
          <w:rFonts w:eastAsia="Arial Unicode MS"/>
        </w:rPr>
        <w:t>:</w:t>
      </w:r>
    </w:p>
    <w:p w14:paraId="5CE3E595" w14:textId="77777777" w:rsidR="00E27D07" w:rsidRPr="000B425D" w:rsidRDefault="00E27D07" w:rsidP="00590B4E">
      <w:pPr>
        <w:numPr>
          <w:ilvl w:val="0"/>
          <w:numId w:val="14"/>
        </w:numPr>
      </w:pPr>
      <w:r w:rsidRPr="000B425D">
        <w:t>ne prične izvajati svojih pogodbenih obveznosti v skladu z določili sklenjene pogodbe ali</w:t>
      </w:r>
    </w:p>
    <w:p w14:paraId="2DEB602B" w14:textId="77777777" w:rsidR="00E27D07" w:rsidRPr="000B425D" w:rsidRDefault="00E27D07" w:rsidP="00590B4E">
      <w:pPr>
        <w:numPr>
          <w:ilvl w:val="0"/>
          <w:numId w:val="14"/>
        </w:numPr>
      </w:pPr>
      <w:r w:rsidRPr="000B425D">
        <w:t>ne izpolni svojih pogodbenih obveznosti v skladu z določili sklenjene pogodbe ali</w:t>
      </w:r>
    </w:p>
    <w:p w14:paraId="39D51FB2" w14:textId="77777777" w:rsidR="00E27D07" w:rsidRPr="000B425D" w:rsidRDefault="00E27D07" w:rsidP="00590B4E">
      <w:pPr>
        <w:numPr>
          <w:ilvl w:val="0"/>
          <w:numId w:val="14"/>
        </w:numPr>
      </w:pPr>
      <w:r w:rsidRPr="000B425D">
        <w:t>pravočasno ne izpolni svojih pogodbenih obveznosti v skladu z določili sklenjene pogodbe ali</w:t>
      </w:r>
    </w:p>
    <w:p w14:paraId="402DD3D8" w14:textId="77777777" w:rsidR="00E27D07" w:rsidRPr="000B425D" w:rsidRDefault="00E27D07" w:rsidP="00590B4E">
      <w:pPr>
        <w:numPr>
          <w:ilvl w:val="0"/>
          <w:numId w:val="14"/>
        </w:numPr>
      </w:pPr>
      <w:r w:rsidRPr="000B425D">
        <w:t>pravilno ne izpolni svojih pogodbenih obveznosti v skladu z določili sklenjene pogodbe ali</w:t>
      </w:r>
    </w:p>
    <w:p w14:paraId="3924D9B0" w14:textId="77777777" w:rsidR="00E27D07" w:rsidRPr="000B425D" w:rsidRDefault="00E27D07" w:rsidP="00590B4E">
      <w:pPr>
        <w:numPr>
          <w:ilvl w:val="0"/>
          <w:numId w:val="14"/>
        </w:numPr>
      </w:pPr>
      <w:r w:rsidRPr="000B425D">
        <w:t>preneha izpolnjevati svoje pogodbene obveznosti v skladu z določili sklenjene pogodbe.</w:t>
      </w:r>
    </w:p>
    <w:p w14:paraId="55C01512" w14:textId="77777777" w:rsidR="00E27D07" w:rsidRPr="000B425D" w:rsidRDefault="00E27D07" w:rsidP="00D37134">
      <w:pPr>
        <w:rPr>
          <w:rFonts w:eastAsia="Arial Unicode MS"/>
        </w:rPr>
      </w:pPr>
    </w:p>
    <w:p w14:paraId="44F52F1A" w14:textId="77777777" w:rsidR="00E27D07" w:rsidRPr="000B425D" w:rsidRDefault="00E27D07" w:rsidP="00D37134">
      <w:pPr>
        <w:rPr>
          <w:rFonts w:eastAsia="Arial Unicode MS"/>
        </w:rPr>
      </w:pPr>
      <w:r w:rsidRPr="000B425D">
        <w:rPr>
          <w:rFonts w:eastAsia="Arial Unicode MS"/>
        </w:rPr>
        <w:t xml:space="preserve">Predložitev zavarovanja </w:t>
      </w:r>
      <w:r w:rsidR="007E63F2">
        <w:rPr>
          <w:rFonts w:eastAsia="Arial Unicode MS"/>
        </w:rPr>
        <w:t>za dobro izvedbo pogodbenih obveznosti</w:t>
      </w:r>
      <w:r w:rsidRPr="000B425D">
        <w:rPr>
          <w:rFonts w:eastAsia="Arial Unicode MS"/>
        </w:rPr>
        <w:t xml:space="preserve"> je pogoj za veljavnost pogodbe.</w:t>
      </w:r>
    </w:p>
    <w:p w14:paraId="0D1CD0F0" w14:textId="77777777" w:rsidR="00E27D07" w:rsidRPr="000B425D" w:rsidRDefault="00E27D07" w:rsidP="00D37134">
      <w:pPr>
        <w:rPr>
          <w:rFonts w:eastAsia="Arial Unicode MS"/>
        </w:rPr>
      </w:pPr>
    </w:p>
    <w:p w14:paraId="25884E85" w14:textId="77777777" w:rsidR="00E27D07" w:rsidRPr="000B425D" w:rsidRDefault="00E27D07" w:rsidP="00D37134">
      <w:r w:rsidRPr="000B425D">
        <w:t xml:space="preserve">Finančno zavarovanje za dobro izvedbo pogodbenih obveznosti mora biti veljavno vsaj še 30 (trideset) dni po </w:t>
      </w:r>
      <w:r w:rsidR="007E63F2">
        <w:t>preteku roka za dokončno izvedbo pogodbenih obveznosti</w:t>
      </w:r>
      <w:r w:rsidR="00CE6970">
        <w:t xml:space="preserve">. </w:t>
      </w:r>
      <w:r w:rsidR="007E63F2">
        <w:t>Dokončna izvedba pogodbenih obveznosti pomeni prevzem opreme oz. podpis primopredajnega zapisnika</w:t>
      </w:r>
      <w:r w:rsidR="005237A3">
        <w:t xml:space="preserve"> s strani pooblaščenih predstavnikov naročnika, uporabnika in izvajalca</w:t>
      </w:r>
      <w:r w:rsidR="007E63F2">
        <w:t>.</w:t>
      </w:r>
    </w:p>
    <w:p w14:paraId="79391B28" w14:textId="77777777" w:rsidR="00E27D07" w:rsidRPr="00445889" w:rsidRDefault="00E27D07" w:rsidP="00D37134"/>
    <w:p w14:paraId="1ED3BB61" w14:textId="77777777" w:rsidR="00E27D07" w:rsidRDefault="00E27D07" w:rsidP="00D37134">
      <w:r w:rsidRPr="000B425D">
        <w:t xml:space="preserve">Če se bodo med trajanjem te pogodbe morebiti spremenili roki za izvedbo pogodbenih obveznosti, vrsta </w:t>
      </w:r>
      <w:r w:rsidR="007E63F2">
        <w:t>opreme</w:t>
      </w:r>
      <w:r w:rsidRPr="000B425D">
        <w:t xml:space="preserve">, kakovost in količina, bo moral </w:t>
      </w:r>
      <w:r w:rsidR="00770462">
        <w:t>izvajalec</w:t>
      </w:r>
      <w:r w:rsidR="00770462" w:rsidRPr="000B425D">
        <w:t xml:space="preserve"> </w:t>
      </w:r>
      <w:r w:rsidRPr="000B425D">
        <w:t>ustrezno temu spremeniti tudi finančno zavarovanje za dobro izvedbo pogodbenih obveznosti oziroma podaljšati njeno veljavnost na svoje stroške.</w:t>
      </w:r>
    </w:p>
    <w:p w14:paraId="3BC836CE" w14:textId="77777777" w:rsidR="00E27D07" w:rsidRDefault="00E27D07" w:rsidP="00D37134"/>
    <w:p w14:paraId="0AEB4A04" w14:textId="77777777" w:rsidR="00E27D07" w:rsidRPr="00F67F30" w:rsidRDefault="00E27D07" w:rsidP="00590B4E">
      <w:pPr>
        <w:numPr>
          <w:ilvl w:val="0"/>
          <w:numId w:val="15"/>
        </w:numPr>
        <w:jc w:val="center"/>
      </w:pPr>
      <w:r w:rsidRPr="00F67F30">
        <w:t>člen</w:t>
      </w:r>
    </w:p>
    <w:p w14:paraId="7F83325F" w14:textId="77777777" w:rsidR="00E27D07" w:rsidRDefault="00E27D07" w:rsidP="00D37134"/>
    <w:p w14:paraId="67306C2F" w14:textId="77777777" w:rsidR="00E27D07" w:rsidRDefault="00770462" w:rsidP="00D37134">
      <w:pPr>
        <w:rPr>
          <w:rFonts w:eastAsia="Arial Unicode MS"/>
        </w:rPr>
      </w:pPr>
      <w:r>
        <w:t>Izvajalec</w:t>
      </w:r>
      <w:r w:rsidRPr="00F67F30">
        <w:t xml:space="preserve"> </w:t>
      </w:r>
      <w:r w:rsidR="00E27D07">
        <w:t xml:space="preserve">mora </w:t>
      </w:r>
      <w:r w:rsidR="00061DBA">
        <w:t xml:space="preserve">najkasneje v roku 15 dni po </w:t>
      </w:r>
      <w:r w:rsidR="00466D98">
        <w:t>primopredaji</w:t>
      </w:r>
      <w:r w:rsidR="00E27D07">
        <w:t xml:space="preserve"> opreme naročniku izročiti</w:t>
      </w:r>
      <w:r w:rsidR="00E27D07" w:rsidRPr="00F67F30">
        <w:t xml:space="preserve"> finančno zavarovanje za odpravo </w:t>
      </w:r>
      <w:r w:rsidR="00E27D07" w:rsidRPr="00E02059">
        <w:t xml:space="preserve">napak v višini 5 % </w:t>
      </w:r>
      <w:r w:rsidR="00E27D07" w:rsidRPr="00E02059">
        <w:rPr>
          <w:rFonts w:eastAsia="Arial Unicode MS"/>
        </w:rPr>
        <w:t>od skupne pogodbene vrednosti z DDV</w:t>
      </w:r>
      <w:r w:rsidR="00E27D07" w:rsidRPr="00E02059">
        <w:rPr>
          <w:sz w:val="18"/>
          <w:szCs w:val="18"/>
        </w:rPr>
        <w:t>,</w:t>
      </w:r>
      <w:r w:rsidR="00E27D07" w:rsidRPr="00E02059">
        <w:rPr>
          <w:rFonts w:eastAsia="Arial Unicode MS"/>
        </w:rPr>
        <w:t xml:space="preserve"> ki ga lahko naročnik</w:t>
      </w:r>
      <w:r w:rsidR="00E27D07" w:rsidRPr="000B425D">
        <w:rPr>
          <w:rFonts w:eastAsia="Arial Unicode MS"/>
        </w:rPr>
        <w:t xml:space="preserve"> unovči, če </w:t>
      </w:r>
      <w:r>
        <w:rPr>
          <w:rFonts w:eastAsia="Arial Unicode MS"/>
        </w:rPr>
        <w:t xml:space="preserve">izvajalec </w:t>
      </w:r>
      <w:r w:rsidR="00E27D07">
        <w:rPr>
          <w:rFonts w:eastAsia="Arial Unicode MS"/>
        </w:rPr>
        <w:t>ne bo izvrševal garancijskih obveznosti v rokih in na način, kot je opredeljeno v tej pogodbi.</w:t>
      </w:r>
    </w:p>
    <w:p w14:paraId="47B322B6" w14:textId="77777777" w:rsidR="00E27D07" w:rsidRDefault="00E27D07" w:rsidP="00D37134">
      <w:pPr>
        <w:rPr>
          <w:rFonts w:eastAsia="Arial Unicode MS"/>
        </w:rPr>
      </w:pPr>
    </w:p>
    <w:p w14:paraId="3E477F94" w14:textId="36E45708" w:rsidR="00E27D07" w:rsidRDefault="00E27D07" w:rsidP="00D37134">
      <w:pPr>
        <w:rPr>
          <w:rFonts w:eastAsia="Arial Unicode MS"/>
        </w:rPr>
      </w:pPr>
      <w:r>
        <w:rPr>
          <w:rFonts w:eastAsia="Arial Unicode MS"/>
        </w:rPr>
        <w:lastRenderedPageBreak/>
        <w:t xml:space="preserve">Finančno zavarovanje za odpravo napak v garancijski dobi velja od dneva </w:t>
      </w:r>
      <w:r w:rsidR="00466D98">
        <w:rPr>
          <w:rFonts w:eastAsia="Arial Unicode MS"/>
        </w:rPr>
        <w:t>primopredaje</w:t>
      </w:r>
      <w:r w:rsidRPr="004925C8">
        <w:rPr>
          <w:rFonts w:eastAsia="Arial Unicode MS"/>
        </w:rPr>
        <w:t xml:space="preserve">. </w:t>
      </w:r>
      <w:r w:rsidR="00547B5F" w:rsidRPr="004925C8">
        <w:rPr>
          <w:rFonts w:eastAsia="Arial Unicode MS"/>
        </w:rPr>
        <w:t>Veljavnost tega finančnega zavarovanja mora biti 30 dni daljša od dogovorjenega garancijskega roka.</w:t>
      </w:r>
    </w:p>
    <w:p w14:paraId="57F613FA" w14:textId="77777777" w:rsidR="00E27D07" w:rsidRDefault="00E27D07" w:rsidP="00D37134">
      <w:pPr>
        <w:rPr>
          <w:rFonts w:eastAsia="Arial Unicode MS"/>
        </w:rPr>
      </w:pPr>
    </w:p>
    <w:p w14:paraId="1669350A" w14:textId="77777777" w:rsidR="00E27D07" w:rsidRDefault="00E27D07" w:rsidP="00D37134">
      <w:pPr>
        <w:rPr>
          <w:rFonts w:eastAsia="Arial Unicode MS"/>
        </w:rPr>
      </w:pPr>
      <w:r>
        <w:rPr>
          <w:rFonts w:eastAsia="Arial Unicode MS"/>
        </w:rPr>
        <w:t xml:space="preserve">Naročnik lahko navedeno finančno zavarovaje unovči, če je predhodno pisno obvestil izvajalca o kršitvi garancijskih obveznosti in zahteval izpolnitev v roku 2 dni po prejemu obvestila, </w:t>
      </w:r>
      <w:r w:rsidR="00770462">
        <w:rPr>
          <w:rFonts w:eastAsia="Arial Unicode MS"/>
        </w:rPr>
        <w:t xml:space="preserve">izvajalec </w:t>
      </w:r>
      <w:r>
        <w:rPr>
          <w:rFonts w:eastAsia="Arial Unicode MS"/>
        </w:rPr>
        <w:t xml:space="preserve">pa ni zadovoljivo ukrepal. Če se kršitev garancijskih obveznosti ponovi pri istem izvajalcu več </w:t>
      </w:r>
      <w:r w:rsidR="006053AE">
        <w:rPr>
          <w:rFonts w:eastAsia="Arial Unicode MS"/>
        </w:rPr>
        <w:t>kot trikrat</w:t>
      </w:r>
      <w:r>
        <w:rPr>
          <w:rFonts w:eastAsia="Arial Unicode MS"/>
        </w:rPr>
        <w:t>, predhodno obvestilo ni več potrebno. Naročnik mora izvajalca o tem, da je unovčil finančno zavarovanje, obvestiti pisno najkasneje 3 dni po dnevu, ko ga je je predložil v izplačilo.</w:t>
      </w:r>
    </w:p>
    <w:p w14:paraId="5D248497" w14:textId="547239C0" w:rsidR="00524344" w:rsidRDefault="00524344" w:rsidP="00D37134"/>
    <w:p w14:paraId="3D1E59AF" w14:textId="77777777" w:rsidR="00580E07" w:rsidRPr="00524344" w:rsidRDefault="00580E07" w:rsidP="00D37134"/>
    <w:p w14:paraId="5CFF8B64" w14:textId="77777777" w:rsidR="00524344" w:rsidRPr="00DC3DCD" w:rsidRDefault="00E27D07" w:rsidP="00D37134">
      <w:pPr>
        <w:rPr>
          <w:b/>
        </w:rPr>
      </w:pPr>
      <w:r w:rsidRPr="00DC3DCD">
        <w:rPr>
          <w:b/>
        </w:rPr>
        <w:t>X.</w:t>
      </w:r>
      <w:r w:rsidR="00524344" w:rsidRPr="00DC3DCD">
        <w:rPr>
          <w:b/>
        </w:rPr>
        <w:t xml:space="preserve"> POGODBENA KAZEN</w:t>
      </w:r>
    </w:p>
    <w:p w14:paraId="529362CE" w14:textId="77777777" w:rsidR="00E27D07" w:rsidRPr="00F67F30" w:rsidRDefault="00E27D07" w:rsidP="00590B4E">
      <w:pPr>
        <w:numPr>
          <w:ilvl w:val="0"/>
          <w:numId w:val="15"/>
        </w:numPr>
        <w:jc w:val="center"/>
      </w:pPr>
      <w:r w:rsidRPr="00F67F30">
        <w:t>člen</w:t>
      </w:r>
    </w:p>
    <w:p w14:paraId="7B424CC1" w14:textId="77777777" w:rsidR="00524344" w:rsidRPr="00524344" w:rsidRDefault="00524344" w:rsidP="00D37134"/>
    <w:p w14:paraId="398772BD" w14:textId="77777777" w:rsidR="00524344" w:rsidRPr="00524344" w:rsidRDefault="00524344" w:rsidP="00D37134">
      <w:r w:rsidRPr="00524344">
        <w:t xml:space="preserve">V primeru, da </w:t>
      </w:r>
      <w:r w:rsidR="00770462">
        <w:t>izvajalec</w:t>
      </w:r>
      <w:r w:rsidR="00770462" w:rsidRPr="00524344">
        <w:t xml:space="preserve"> </w:t>
      </w:r>
      <w:r w:rsidRPr="00524344">
        <w:t>po svoji krivdi zakasni z izpolnitvijo pogodbenih obvez, lahko naročnik izvajalcu za vsak dan zamude zar</w:t>
      </w:r>
      <w:r w:rsidR="00EE04F6">
        <w:t xml:space="preserve">ačuna pogodbeno kazen v višini </w:t>
      </w:r>
      <w:r w:rsidR="00E27D07">
        <w:t>0,2</w:t>
      </w:r>
      <w:r w:rsidRPr="00524344">
        <w:t xml:space="preserve"> </w:t>
      </w:r>
      <w:r w:rsidR="00E27D07">
        <w:t>%</w:t>
      </w:r>
      <w:r w:rsidRPr="00524344">
        <w:t xml:space="preserve"> skupne pogodbene vrednosti. Skupna pogodbena kazen je lahko največ 10 % skupne pogodbene vrednosti.</w:t>
      </w:r>
    </w:p>
    <w:p w14:paraId="1C49826C" w14:textId="77777777" w:rsidR="00524344" w:rsidRPr="00524344" w:rsidRDefault="00524344" w:rsidP="00D37134"/>
    <w:p w14:paraId="4B1D20D5" w14:textId="77777777" w:rsidR="00524344" w:rsidRDefault="00524344" w:rsidP="00D37134">
      <w:r w:rsidRPr="00524344">
        <w:t xml:space="preserve">Ne glede na prejšnji odstavek tega člena </w:t>
      </w:r>
      <w:r w:rsidR="00770462">
        <w:t>izvajalec</w:t>
      </w:r>
      <w:r w:rsidR="00770462" w:rsidRPr="00524344">
        <w:t xml:space="preserve"> </w:t>
      </w:r>
      <w:r w:rsidRPr="00524344">
        <w:t>odgovarja naročniku za vso škodo, ki bi jo povzročil naročniku ali tretjim osebam kot tudi za stroške, ki bi jih naročnik utrpel zaradi pomanjkljivo ali nepravilno opravljenih pogodbenih obveznosti.</w:t>
      </w:r>
    </w:p>
    <w:p w14:paraId="37815CAD" w14:textId="77777777" w:rsidR="00061DBA" w:rsidRPr="00524344" w:rsidRDefault="00061DBA" w:rsidP="00D37134"/>
    <w:p w14:paraId="78CD35C1" w14:textId="77777777" w:rsidR="00524344" w:rsidRPr="00524344" w:rsidRDefault="00524344" w:rsidP="00D37134">
      <w:r w:rsidRPr="00524344">
        <w:t>Če bo škoda, ki jo bo zaradi zamude utrpel naročnik oziroma uporabnik večja od pogodbene kazni, ima naročnik oziroma uporabnik pravico zahtevati razliko do polne odškodnine</w:t>
      </w:r>
      <w:r w:rsidR="00466D98">
        <w:t xml:space="preserve"> </w:t>
      </w:r>
      <w:r w:rsidRPr="00524344">
        <w:t>in unovčiti garancijo za dobro izvedbo pogodbenih obveznosti.</w:t>
      </w:r>
    </w:p>
    <w:p w14:paraId="7394364E" w14:textId="50636DBC" w:rsidR="009D7705" w:rsidRDefault="009D7705" w:rsidP="00D37134"/>
    <w:p w14:paraId="11759300" w14:textId="77777777" w:rsidR="00580E07" w:rsidRPr="00524344" w:rsidRDefault="00580E07" w:rsidP="00D37134"/>
    <w:p w14:paraId="17F43EA8" w14:textId="77777777" w:rsidR="00524344" w:rsidRPr="00DC3DCD" w:rsidRDefault="001E51E2" w:rsidP="00D37134">
      <w:pPr>
        <w:rPr>
          <w:b/>
        </w:rPr>
      </w:pPr>
      <w:r w:rsidRPr="00DC3DCD">
        <w:rPr>
          <w:b/>
        </w:rPr>
        <w:t>XI</w:t>
      </w:r>
      <w:r w:rsidR="00524344" w:rsidRPr="00DC3DCD">
        <w:rPr>
          <w:b/>
        </w:rPr>
        <w:t>. POOBLAŠČENE OSEBE</w:t>
      </w:r>
    </w:p>
    <w:p w14:paraId="1014714D" w14:textId="77777777" w:rsidR="00E27D07" w:rsidRPr="00F67F30" w:rsidRDefault="00E27D07" w:rsidP="00590B4E">
      <w:pPr>
        <w:numPr>
          <w:ilvl w:val="0"/>
          <w:numId w:val="15"/>
        </w:numPr>
        <w:jc w:val="center"/>
      </w:pPr>
      <w:r w:rsidRPr="00F67F30">
        <w:t>člen</w:t>
      </w:r>
    </w:p>
    <w:p w14:paraId="7B4B4846" w14:textId="77777777" w:rsidR="00524344" w:rsidRPr="00524344" w:rsidRDefault="00524344" w:rsidP="00D37134"/>
    <w:p w14:paraId="12209334" w14:textId="77777777" w:rsidR="000B00C7" w:rsidRPr="00524344" w:rsidRDefault="000B00C7" w:rsidP="00D37134">
      <w:r w:rsidRPr="00B15750">
        <w:t xml:space="preserve">Pooblaščeni zastopnik naročnika po tej pogodbi </w:t>
      </w:r>
      <w:r>
        <w:t>/ skrbnik pogodbe</w:t>
      </w:r>
      <w:r w:rsidRPr="00524344">
        <w:t xml:space="preserve"> je  ...............................</w:t>
      </w:r>
    </w:p>
    <w:p w14:paraId="06BBE96B" w14:textId="77777777" w:rsidR="000B00C7" w:rsidRDefault="000B00C7" w:rsidP="00D37134"/>
    <w:p w14:paraId="71F651D5" w14:textId="77777777" w:rsidR="000B00C7" w:rsidRDefault="000B00C7" w:rsidP="00D37134">
      <w:r>
        <w:t xml:space="preserve">Namestnik pooblaščenega </w:t>
      </w:r>
      <w:r w:rsidR="007254C7">
        <w:t xml:space="preserve">zastopnika </w:t>
      </w:r>
      <w:r>
        <w:t>naročnika po tej pogodbi</w:t>
      </w:r>
      <w:r w:rsidR="007254C7">
        <w:t xml:space="preserve">/skrbnika pogodbe </w:t>
      </w:r>
      <w:r>
        <w:t xml:space="preserve">je </w:t>
      </w:r>
      <w:r w:rsidRPr="00524344">
        <w:t>...............................</w:t>
      </w:r>
    </w:p>
    <w:p w14:paraId="11AE5FC7" w14:textId="77777777" w:rsidR="007254C7" w:rsidRPr="004C642C" w:rsidRDefault="007254C7" w:rsidP="00D37134">
      <w:r w:rsidRPr="004C642C">
        <w:t xml:space="preserve">Namestnik </w:t>
      </w:r>
      <w:r>
        <w:t>nadomešča skrbnika pogodbe</w:t>
      </w:r>
      <w:r w:rsidRPr="004C642C">
        <w:t xml:space="preserve"> v času nje</w:t>
      </w:r>
      <w:r>
        <w:t>gove</w:t>
      </w:r>
      <w:r w:rsidRPr="004C642C">
        <w:t xml:space="preserve"> odsotnosti z vsemi pooblastili </w:t>
      </w:r>
      <w:r>
        <w:t>skrbnika pogodbe</w:t>
      </w:r>
      <w:r w:rsidRPr="004C642C">
        <w:t xml:space="preserve">. </w:t>
      </w:r>
    </w:p>
    <w:p w14:paraId="699D1175" w14:textId="77777777" w:rsidR="000B00C7" w:rsidRDefault="000B00C7" w:rsidP="00D37134"/>
    <w:p w14:paraId="49B3B03C" w14:textId="77777777" w:rsidR="000B00C7" w:rsidRDefault="000B00C7" w:rsidP="00D37134">
      <w:r w:rsidRPr="00B15750">
        <w:t xml:space="preserve">Pooblaščeni zastopnik </w:t>
      </w:r>
      <w:r>
        <w:t>uporabnika</w:t>
      </w:r>
      <w:r w:rsidRPr="00B15750">
        <w:t xml:space="preserve"> po tej pogodbi </w:t>
      </w:r>
      <w:r w:rsidRPr="00524344">
        <w:t xml:space="preserve">je </w:t>
      </w:r>
      <w:r w:rsidR="002F0142">
        <w:t xml:space="preserve"> </w:t>
      </w:r>
      <w:r w:rsidR="00D01104" w:rsidRPr="00524344">
        <w:t>...............................</w:t>
      </w:r>
    </w:p>
    <w:p w14:paraId="0D7CDBDF" w14:textId="77777777" w:rsidR="00D01104" w:rsidRPr="002F0142" w:rsidRDefault="00D01104" w:rsidP="00D37134">
      <w:pPr>
        <w:rPr>
          <w:color w:val="00B050"/>
        </w:rPr>
      </w:pPr>
    </w:p>
    <w:p w14:paraId="0A0BA6F9" w14:textId="77777777" w:rsidR="000B00C7" w:rsidRPr="00524344" w:rsidRDefault="000B00C7" w:rsidP="00D37134">
      <w:r w:rsidRPr="00524344">
        <w:t xml:space="preserve">Pooblaščeni zastopnik </w:t>
      </w:r>
      <w:r>
        <w:t>izvajalca</w:t>
      </w:r>
      <w:r w:rsidRPr="00524344">
        <w:t xml:space="preserve"> po tej pogodbi je  </w:t>
      </w:r>
      <w:r w:rsidRPr="00524344">
        <w:rPr>
          <w:highlight w:val="lightGray"/>
        </w:rPr>
        <w:t>.................................</w:t>
      </w:r>
    </w:p>
    <w:p w14:paraId="7C115154" w14:textId="77777777" w:rsidR="000B00C7" w:rsidRPr="00524344" w:rsidRDefault="000B00C7" w:rsidP="00D37134"/>
    <w:p w14:paraId="3F6A1088" w14:textId="77777777" w:rsidR="000B00C7" w:rsidRDefault="000B00C7" w:rsidP="00D37134">
      <w:r>
        <w:t>Navedeni pogodbeni predstavniki</w:t>
      </w:r>
      <w:r w:rsidRPr="00524344">
        <w:t xml:space="preserve"> s</w:t>
      </w:r>
      <w:r>
        <w:t>o pooblaščeni, da zastopajo</w:t>
      </w:r>
      <w:r w:rsidRPr="00524344">
        <w:t xml:space="preserve"> pogodben</w:t>
      </w:r>
      <w:r>
        <w:t>e stranke</w:t>
      </w:r>
      <w:r w:rsidRPr="00524344">
        <w:t xml:space="preserve"> v vseh vprašanjih, ki se nanašajo na realizacijo predmeta pogodbe. </w:t>
      </w:r>
    </w:p>
    <w:p w14:paraId="6309058D" w14:textId="66952856" w:rsidR="00524344" w:rsidRDefault="00524344" w:rsidP="00D37134">
      <w:r w:rsidRPr="00524344">
        <w:tab/>
      </w:r>
    </w:p>
    <w:p w14:paraId="03395412" w14:textId="77777777" w:rsidR="00580E07" w:rsidRPr="00524344" w:rsidRDefault="00580E07" w:rsidP="00D37134"/>
    <w:p w14:paraId="6C26CB63" w14:textId="77777777" w:rsidR="00524344" w:rsidRDefault="00524344" w:rsidP="00D37134">
      <w:r w:rsidRPr="0013411F">
        <w:rPr>
          <w:b/>
        </w:rPr>
        <w:t>X</w:t>
      </w:r>
      <w:r w:rsidR="001E51E2" w:rsidRPr="0013411F">
        <w:rPr>
          <w:b/>
        </w:rPr>
        <w:t>II</w:t>
      </w:r>
      <w:r w:rsidRPr="0013411F">
        <w:rPr>
          <w:b/>
        </w:rPr>
        <w:t>. PODIZVAJALCI</w:t>
      </w:r>
      <w:r w:rsidR="00A66771">
        <w:rPr>
          <w:b/>
        </w:rPr>
        <w:t xml:space="preserve"> </w:t>
      </w:r>
      <w:r w:rsidR="00A66771" w:rsidRPr="007A5A03">
        <w:rPr>
          <w:i/>
        </w:rPr>
        <w:t>/se upošteva le v primeru, da izvajalec nastopa s podizvajalci/</w:t>
      </w:r>
      <w:r w:rsidR="00A66771" w:rsidRPr="009D7705">
        <w:t>:</w:t>
      </w:r>
    </w:p>
    <w:p w14:paraId="275574A6" w14:textId="77777777" w:rsidR="00DA7C90" w:rsidRPr="00524344" w:rsidRDefault="00DA7C90" w:rsidP="00D37134">
      <w:pPr>
        <w:rPr>
          <w:b/>
        </w:rPr>
      </w:pPr>
    </w:p>
    <w:p w14:paraId="1468DC80" w14:textId="77777777" w:rsidR="00E27D07" w:rsidRPr="00F67F30" w:rsidRDefault="00E27D07" w:rsidP="00590B4E">
      <w:pPr>
        <w:numPr>
          <w:ilvl w:val="0"/>
          <w:numId w:val="15"/>
        </w:numPr>
        <w:jc w:val="center"/>
      </w:pPr>
      <w:r w:rsidRPr="00F67F30">
        <w:t>člen</w:t>
      </w:r>
    </w:p>
    <w:p w14:paraId="15DFC5F6" w14:textId="77777777" w:rsidR="00524344" w:rsidRPr="00524344" w:rsidRDefault="00524344" w:rsidP="00D37134"/>
    <w:p w14:paraId="44BA2F54" w14:textId="77777777" w:rsidR="000B00C7" w:rsidRPr="009D7705" w:rsidRDefault="000B00C7" w:rsidP="00D37134">
      <w:r>
        <w:t>Izvajalec</w:t>
      </w:r>
      <w:r w:rsidRPr="00524344">
        <w:t xml:space="preserve"> pri izvajanju te</w:t>
      </w:r>
      <w:r w:rsidR="00A66771">
        <w:t xml:space="preserve"> pogodbe nastopa s podizvajalcem:</w:t>
      </w:r>
    </w:p>
    <w:p w14:paraId="35B695DD" w14:textId="77777777" w:rsidR="00A66771" w:rsidRDefault="000B00C7" w:rsidP="00590B4E">
      <w:pPr>
        <w:numPr>
          <w:ilvl w:val="0"/>
          <w:numId w:val="7"/>
        </w:numPr>
      </w:pPr>
      <w:r w:rsidRPr="00BC2C75">
        <w:t>____________________________</w:t>
      </w:r>
      <w:r w:rsidR="00A66771">
        <w:t>________________________________________</w:t>
      </w:r>
      <w:r w:rsidRPr="00BC2C75">
        <w:t>__________</w:t>
      </w:r>
    </w:p>
    <w:p w14:paraId="38A00BCA" w14:textId="77777777" w:rsidR="00A66771" w:rsidRDefault="000B00C7" w:rsidP="00D37134">
      <w:r w:rsidRPr="00BC2C75">
        <w:lastRenderedPageBreak/>
        <w:t xml:space="preserve">/navesti naziv, polni naslov, matično številko, identifikacijsko številko za DDV in račun/, </w:t>
      </w:r>
    </w:p>
    <w:p w14:paraId="6EF10950" w14:textId="77777777" w:rsidR="000B00C7" w:rsidRPr="00BC2C75" w:rsidRDefault="000B00C7" w:rsidP="00D37134">
      <w:r w:rsidRPr="00BC2C75">
        <w:t>in sicer bo navedeni podizvajalec izvajal _____________________________________</w:t>
      </w:r>
      <w:r w:rsidR="00A66771">
        <w:t>______________</w:t>
      </w:r>
      <w:r w:rsidRPr="00BC2C75">
        <w:t xml:space="preserve">. </w:t>
      </w:r>
      <w:r w:rsidRPr="00BC2C75">
        <w:rPr>
          <w:i/>
        </w:rPr>
        <w:t xml:space="preserve">/navesti </w:t>
      </w:r>
      <w:r w:rsidR="00A66771" w:rsidRPr="0013411F">
        <w:rPr>
          <w:i/>
        </w:rPr>
        <w:t>vrsto in vrednost del</w:t>
      </w:r>
      <w:r w:rsidRPr="00BC2C75">
        <w:rPr>
          <w:i/>
        </w:rPr>
        <w:t>/</w:t>
      </w:r>
    </w:p>
    <w:p w14:paraId="2FFF4676" w14:textId="77777777" w:rsidR="000B00C7" w:rsidRPr="00BC2C75" w:rsidRDefault="000B00C7" w:rsidP="00D37134"/>
    <w:p w14:paraId="6F3EF535" w14:textId="77777777" w:rsidR="00CA458D" w:rsidRPr="00CA458D" w:rsidRDefault="00CA458D" w:rsidP="00D37134">
      <w:r w:rsidRPr="00CA458D">
        <w:t>Rok plačila podizvajalcu je enak, kot je določen za plačilo obveznosti naročnika do izvajalca v tej pogodbi.</w:t>
      </w:r>
    </w:p>
    <w:p w14:paraId="5D51D203" w14:textId="77777777" w:rsidR="00CA458D" w:rsidRDefault="00CA458D" w:rsidP="00D37134"/>
    <w:p w14:paraId="26F29C53" w14:textId="77777777" w:rsidR="00243217" w:rsidRDefault="00A66771" w:rsidP="00DC3DCD">
      <w:pPr>
        <w:rPr>
          <w:i/>
        </w:rPr>
      </w:pPr>
      <w:r>
        <w:t>Izvajalec</w:t>
      </w:r>
      <w:r w:rsidRPr="00524344">
        <w:t xml:space="preserve"> </w:t>
      </w:r>
      <w:r>
        <w:t>pooblašča naročnika, da na podlagi potrjenega računa oziroma situacije s strani izvajalca neposredno plačuje podizvajalcu. Soglasj</w:t>
      </w:r>
      <w:r w:rsidR="00CA458D">
        <w:t>e</w:t>
      </w:r>
      <w:r>
        <w:t xml:space="preserve"> podizvajalc</w:t>
      </w:r>
      <w:r w:rsidR="00CA458D">
        <w:t>a, na podlagi katerega naročnik namesto izvajalca poravna podizvajalčevo terjatev do izvajalca</w:t>
      </w:r>
      <w:r>
        <w:t xml:space="preserve"> </w:t>
      </w:r>
      <w:r w:rsidR="00CA458D">
        <w:t>je</w:t>
      </w:r>
      <w:r>
        <w:t xml:space="preserve"> sestavni del in priloga te pogodbe.</w:t>
      </w:r>
      <w:r w:rsidR="00CA458D">
        <w:t xml:space="preserve"> Izvajalec svojemu računu </w:t>
      </w:r>
      <w:r w:rsidR="00CA458D">
        <w:rPr>
          <w:color w:val="000000"/>
        </w:rPr>
        <w:t>ali situaciji priloži</w:t>
      </w:r>
      <w:r w:rsidRPr="00A66771">
        <w:rPr>
          <w:color w:val="000000"/>
        </w:rPr>
        <w:t xml:space="preserve"> račun ali situacijo podizvajalca, ki ga je predhodno potrdil.</w:t>
      </w:r>
      <w:r w:rsidR="00243217" w:rsidRPr="00243217">
        <w:rPr>
          <w:i/>
        </w:rPr>
        <w:t xml:space="preserve"> </w:t>
      </w:r>
      <w:r w:rsidR="00243217" w:rsidRPr="00A66771">
        <w:rPr>
          <w:i/>
        </w:rPr>
        <w:t>/se upošteva v primeru, da podizvajalec zahteva neposredno plačilo/</w:t>
      </w:r>
    </w:p>
    <w:p w14:paraId="4463F0D2" w14:textId="77777777" w:rsidR="00A66771" w:rsidRDefault="00A66771" w:rsidP="00DC3DCD"/>
    <w:p w14:paraId="491A8BDE" w14:textId="77777777" w:rsidR="00243217" w:rsidRDefault="00CA458D" w:rsidP="00DC3DCD">
      <w:pPr>
        <w:rPr>
          <w:i/>
        </w:rPr>
      </w:pPr>
      <w:r>
        <w:t xml:space="preserve">Izvajalec se zavezuje naročniku </w:t>
      </w:r>
      <w:r w:rsidR="00A66771" w:rsidRPr="00E51A13">
        <w:t>najpozneje v 60 dneh od plačila končnega</w:t>
      </w:r>
      <w:r>
        <w:t xml:space="preserve"> računa oziroma situacije poslati</w:t>
      </w:r>
      <w:r w:rsidR="00A66771" w:rsidRPr="00E51A13">
        <w:t xml:space="preserve"> svojo pisno izjavo in pisno izjavo podizvajalca, da je podizvajalec prejel plačilo </w:t>
      </w:r>
      <w:r w:rsidR="00A66771" w:rsidRPr="0013411F">
        <w:t>za dobavljeno blago</w:t>
      </w:r>
      <w:r w:rsidR="0013411F">
        <w:t>/opremo</w:t>
      </w:r>
      <w:r w:rsidR="00A66771" w:rsidRPr="00E51A13">
        <w:t>, neposredno povezano s predmetom javnega naročila.</w:t>
      </w:r>
      <w:r w:rsidR="00243217" w:rsidRPr="00243217">
        <w:rPr>
          <w:i/>
        </w:rPr>
        <w:t xml:space="preserve"> </w:t>
      </w:r>
      <w:r w:rsidR="00243217" w:rsidRPr="00A66771">
        <w:rPr>
          <w:i/>
        </w:rPr>
        <w:t xml:space="preserve">/se upošteva v primeru, da podizvajalec </w:t>
      </w:r>
      <w:r w:rsidR="00243217">
        <w:rPr>
          <w:i/>
        </w:rPr>
        <w:t xml:space="preserve">ne </w:t>
      </w:r>
      <w:r w:rsidR="00243217" w:rsidRPr="00A66771">
        <w:rPr>
          <w:i/>
        </w:rPr>
        <w:t>zahteva neposredn</w:t>
      </w:r>
      <w:r w:rsidR="00243217">
        <w:rPr>
          <w:i/>
        </w:rPr>
        <w:t>ega</w:t>
      </w:r>
      <w:r w:rsidR="00243217" w:rsidRPr="00A66771">
        <w:rPr>
          <w:i/>
        </w:rPr>
        <w:t xml:space="preserve"> plačil</w:t>
      </w:r>
      <w:r w:rsidR="00243217">
        <w:rPr>
          <w:i/>
        </w:rPr>
        <w:t>a</w:t>
      </w:r>
      <w:r w:rsidR="00243217" w:rsidRPr="00A66771">
        <w:rPr>
          <w:i/>
        </w:rPr>
        <w:t>/</w:t>
      </w:r>
    </w:p>
    <w:p w14:paraId="1A74ACDA" w14:textId="77777777" w:rsidR="00A66771" w:rsidRPr="00E51A13" w:rsidRDefault="00A66771" w:rsidP="00DC3DCD"/>
    <w:p w14:paraId="0917DB93" w14:textId="77777777" w:rsidR="002F29A9" w:rsidRPr="00CA458D" w:rsidRDefault="00CA458D" w:rsidP="00DC3DCD">
      <w:pPr>
        <w:pStyle w:val="odstavek1"/>
        <w:spacing w:before="0" w:line="260" w:lineRule="exact"/>
        <w:ind w:firstLine="0"/>
      </w:pPr>
      <w:r w:rsidRPr="00CA458D">
        <w:t xml:space="preserve">Izvajalec se zavezuje, da bo </w:t>
      </w:r>
      <w:r w:rsidR="002F29A9" w:rsidRPr="00CA458D">
        <w:t xml:space="preserve">med izvajanjem </w:t>
      </w:r>
      <w:r w:rsidRPr="00CA458D">
        <w:t>pogodbe</w:t>
      </w:r>
      <w:r w:rsidR="002F29A9" w:rsidRPr="00CA458D">
        <w:t xml:space="preserve"> naročnika obvesti</w:t>
      </w:r>
      <w:r w:rsidRPr="00CA458D">
        <w:t>l</w:t>
      </w:r>
      <w:r w:rsidR="002F29A9" w:rsidRPr="00CA458D">
        <w:t xml:space="preserve"> o morebitnih spremembah informacij pri že nominiranih podizvajalcih in posla</w:t>
      </w:r>
      <w:r w:rsidRPr="00CA458D">
        <w:t>l</w:t>
      </w:r>
      <w:r w:rsidR="002F29A9" w:rsidRPr="00CA458D">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34F489A"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kontaktne podatke in zakonite zastopnike predlaganih podizvajalcev,</w:t>
      </w:r>
    </w:p>
    <w:p w14:paraId="43A1309C"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izpolnjene ESPD teh podizvajalcev v skladu z 79. členom ZJN-3 ter</w:t>
      </w:r>
    </w:p>
    <w:p w14:paraId="19D2A378"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 xml:space="preserve">priložiti </w:t>
      </w:r>
      <w:r w:rsidR="00E96415">
        <w:t xml:space="preserve">pisno </w:t>
      </w:r>
      <w:r w:rsidRPr="00CA458D">
        <w:t xml:space="preserve">zahtevo podizvajalca za neposredno plačilo, če </w:t>
      </w:r>
      <w:r w:rsidR="00E96415">
        <w:t xml:space="preserve">novi </w:t>
      </w:r>
      <w:r w:rsidRPr="00CA458D">
        <w:t>podizvajalec to zahteva.</w:t>
      </w:r>
    </w:p>
    <w:p w14:paraId="40D6016B" w14:textId="77777777" w:rsidR="002F29A9" w:rsidRPr="00CA458D" w:rsidRDefault="002F29A9" w:rsidP="00DC3DCD">
      <w:pPr>
        <w:pStyle w:val="odstavek1"/>
        <w:spacing w:before="0" w:line="260" w:lineRule="exact"/>
      </w:pPr>
    </w:p>
    <w:p w14:paraId="6D014301" w14:textId="77777777" w:rsidR="002F29A9" w:rsidRPr="00CA458D" w:rsidRDefault="002F29A9" w:rsidP="00DC3DCD">
      <w:pPr>
        <w:pStyle w:val="odstavek1"/>
        <w:spacing w:before="0" w:line="260" w:lineRule="exact"/>
        <w:ind w:firstLine="0"/>
      </w:pPr>
      <w:r w:rsidRPr="00CA458D">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4747519" w14:textId="495AEE6F" w:rsidR="00731276" w:rsidRDefault="00731276" w:rsidP="00D37134"/>
    <w:p w14:paraId="407A057F" w14:textId="77777777" w:rsidR="00580E07" w:rsidRDefault="00580E07" w:rsidP="00D37134"/>
    <w:p w14:paraId="62BD241C" w14:textId="77777777" w:rsidR="00524344" w:rsidRPr="00DC3DCD" w:rsidRDefault="00C12B83" w:rsidP="00D37134">
      <w:pPr>
        <w:rPr>
          <w:b/>
        </w:rPr>
      </w:pPr>
      <w:r w:rsidRPr="00DC3DCD">
        <w:rPr>
          <w:b/>
        </w:rPr>
        <w:t>XI</w:t>
      </w:r>
      <w:r w:rsidR="001E51E2" w:rsidRPr="00DC3DCD">
        <w:rPr>
          <w:b/>
        </w:rPr>
        <w:t>II</w:t>
      </w:r>
      <w:r w:rsidR="00524344" w:rsidRPr="00DC3DCD">
        <w:rPr>
          <w:b/>
        </w:rPr>
        <w:t>. PROTIKORUPCIJSKA KLAVZULA</w:t>
      </w:r>
    </w:p>
    <w:p w14:paraId="0D1F32D2" w14:textId="77777777" w:rsidR="00E27D07" w:rsidRPr="00F67F30" w:rsidRDefault="00E27D07" w:rsidP="00590B4E">
      <w:pPr>
        <w:numPr>
          <w:ilvl w:val="0"/>
          <w:numId w:val="15"/>
        </w:numPr>
        <w:jc w:val="center"/>
      </w:pPr>
      <w:r w:rsidRPr="00F67F30">
        <w:t>člen</w:t>
      </w:r>
    </w:p>
    <w:p w14:paraId="00ED644E" w14:textId="77777777" w:rsidR="00524344" w:rsidRPr="00524344" w:rsidRDefault="00524344" w:rsidP="00D37134"/>
    <w:p w14:paraId="2E2DB8CA" w14:textId="77777777" w:rsidR="00524344" w:rsidRPr="003D2A5E" w:rsidRDefault="00524344" w:rsidP="00D37134">
      <w:r w:rsidRPr="00524344">
        <w:t xml:space="preserve">Ta pogodba je nična, kadar kdo v imenu ali na račun druge pogodbene stranke predstavniku ali </w:t>
      </w:r>
      <w:r w:rsidRPr="003D2A5E">
        <w:t xml:space="preserve">posredniku naročnika </w:t>
      </w:r>
      <w:r w:rsidR="004310C0" w:rsidRPr="003D2A5E">
        <w:t xml:space="preserve">ali uporabnika </w:t>
      </w:r>
      <w:r w:rsidRPr="003D2A5E">
        <w:t>obljubi, ponudi ali da kakšno nedovoljeno korist za:</w:t>
      </w:r>
    </w:p>
    <w:p w14:paraId="2B16D68E" w14:textId="77777777" w:rsidR="00017DCF" w:rsidRPr="00017DCF" w:rsidRDefault="000B00C7" w:rsidP="00590B4E">
      <w:pPr>
        <w:numPr>
          <w:ilvl w:val="0"/>
          <w:numId w:val="39"/>
        </w:numPr>
        <w:suppressAutoHyphens/>
        <w:rPr>
          <w:lang w:eastAsia="zh-CN"/>
        </w:rPr>
      </w:pPr>
      <w:r>
        <w:t xml:space="preserve"> </w:t>
      </w:r>
      <w:r w:rsidR="00017DCF" w:rsidRPr="00017DCF">
        <w:rPr>
          <w:lang w:eastAsia="zh-CN"/>
        </w:rPr>
        <w:t xml:space="preserve">pridobitev posla ali </w:t>
      </w:r>
    </w:p>
    <w:p w14:paraId="2631DB45" w14:textId="77777777" w:rsidR="00017DCF" w:rsidRPr="00017DCF" w:rsidRDefault="00017DCF" w:rsidP="00590B4E">
      <w:pPr>
        <w:numPr>
          <w:ilvl w:val="0"/>
          <w:numId w:val="39"/>
        </w:numPr>
        <w:suppressAutoHyphens/>
        <w:rPr>
          <w:lang w:eastAsia="zh-CN"/>
        </w:rPr>
      </w:pPr>
      <w:r w:rsidRPr="00017DCF">
        <w:rPr>
          <w:lang w:eastAsia="zh-CN"/>
        </w:rPr>
        <w:t xml:space="preserve">za sklenitev posla pod ugodnejšimi pogoji ali </w:t>
      </w:r>
    </w:p>
    <w:p w14:paraId="61B5A172" w14:textId="77777777" w:rsidR="00017DCF" w:rsidRPr="00017DCF" w:rsidRDefault="00017DCF" w:rsidP="00590B4E">
      <w:pPr>
        <w:numPr>
          <w:ilvl w:val="0"/>
          <w:numId w:val="39"/>
        </w:numPr>
        <w:suppressAutoHyphens/>
        <w:rPr>
          <w:lang w:eastAsia="zh-CN"/>
        </w:rPr>
      </w:pPr>
      <w:r w:rsidRPr="00017DCF">
        <w:rPr>
          <w:lang w:eastAsia="zh-CN"/>
        </w:rPr>
        <w:t xml:space="preserve">za opustitev dolžnega nadzora nad izvajanjem pogodbenih obveznosti ali </w:t>
      </w:r>
    </w:p>
    <w:p w14:paraId="0FFF7D87" w14:textId="77777777" w:rsidR="00017DCF" w:rsidRPr="00017DCF" w:rsidRDefault="00017DCF" w:rsidP="00590B4E">
      <w:pPr>
        <w:numPr>
          <w:ilvl w:val="0"/>
          <w:numId w:val="39"/>
        </w:numPr>
        <w:suppressAutoHyphens/>
        <w:rPr>
          <w:lang w:eastAsia="zh-CN"/>
        </w:rPr>
      </w:pPr>
      <w:r w:rsidRPr="00017DCF">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577F5D70" w14:textId="373ED140" w:rsidR="00C26673" w:rsidRDefault="00C26673" w:rsidP="00D37134"/>
    <w:p w14:paraId="7FEE5937" w14:textId="75E1926E" w:rsidR="000227E5" w:rsidRDefault="000227E5" w:rsidP="00D37134"/>
    <w:p w14:paraId="69BB851D" w14:textId="59EE8CD0" w:rsidR="000227E5" w:rsidRDefault="000227E5" w:rsidP="00D37134"/>
    <w:p w14:paraId="2F9CFB41" w14:textId="345FB179" w:rsidR="000227E5" w:rsidRDefault="000227E5" w:rsidP="00D37134"/>
    <w:p w14:paraId="56284606" w14:textId="77777777" w:rsidR="000227E5" w:rsidRDefault="000227E5" w:rsidP="00D37134"/>
    <w:p w14:paraId="3D29BEB5" w14:textId="77777777" w:rsidR="001034D4" w:rsidRPr="00DC3DCD" w:rsidRDefault="001034D4" w:rsidP="001034D4">
      <w:pPr>
        <w:rPr>
          <w:b/>
        </w:rPr>
      </w:pPr>
      <w:r w:rsidRPr="00DC3DCD">
        <w:rPr>
          <w:b/>
        </w:rPr>
        <w:lastRenderedPageBreak/>
        <w:t xml:space="preserve">XIV. </w:t>
      </w:r>
      <w:r>
        <w:rPr>
          <w:b/>
        </w:rPr>
        <w:t>SOCIALNA KLAVZULA</w:t>
      </w:r>
    </w:p>
    <w:p w14:paraId="058605E4" w14:textId="77777777" w:rsidR="001034D4" w:rsidRPr="00F67F30" w:rsidRDefault="001034D4" w:rsidP="001034D4">
      <w:pPr>
        <w:numPr>
          <w:ilvl w:val="0"/>
          <w:numId w:val="15"/>
        </w:numPr>
        <w:jc w:val="center"/>
      </w:pPr>
      <w:r w:rsidRPr="00F67F30">
        <w:t>člen</w:t>
      </w:r>
    </w:p>
    <w:p w14:paraId="4019B3FD" w14:textId="77777777" w:rsidR="00165FF1" w:rsidRDefault="00165FF1" w:rsidP="001034D4"/>
    <w:p w14:paraId="3553E568" w14:textId="77777777" w:rsidR="00165FF1" w:rsidRDefault="00165FF1" w:rsidP="00165FF1">
      <w: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E94874B" w14:textId="77777777" w:rsidR="00165FF1" w:rsidRDefault="00165FF1" w:rsidP="00165FF1"/>
    <w:p w14:paraId="53173125" w14:textId="77777777" w:rsidR="00165FF1" w:rsidRDefault="00165FF1" w:rsidP="00165FF1">
      <w:r>
        <w:t>Razvezni pogoj se uresniči pod pogojem, da je od seznanitve s kršitvijo in do izteka veljavnosti pogodbe še najmanj šest mesecev, v primeru nastopanja s podizvajalci pa tudi, če zaradi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3BC53DAC" w14:textId="77777777" w:rsidR="00165FF1" w:rsidRDefault="00165FF1" w:rsidP="00165FF1"/>
    <w:p w14:paraId="38B749B1" w14:textId="7B864EDA" w:rsidR="001034D4" w:rsidRDefault="00165FF1" w:rsidP="001034D4">
      <w: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8BF901" w14:textId="77777777" w:rsidR="0044190E" w:rsidRDefault="0044190E" w:rsidP="001034D4"/>
    <w:p w14:paraId="6A92D5DA" w14:textId="77777777" w:rsidR="001034D4" w:rsidRPr="00524344" w:rsidRDefault="001034D4" w:rsidP="001034D4"/>
    <w:p w14:paraId="1E230223" w14:textId="77777777" w:rsidR="001034D4" w:rsidRPr="00DC3DCD" w:rsidRDefault="001034D4" w:rsidP="001034D4">
      <w:pPr>
        <w:rPr>
          <w:b/>
        </w:rPr>
      </w:pPr>
      <w:r w:rsidRPr="00DC3DCD">
        <w:rPr>
          <w:b/>
        </w:rPr>
        <w:t xml:space="preserve">XV. </w:t>
      </w:r>
      <w:r>
        <w:rPr>
          <w:b/>
        </w:rPr>
        <w:t>REŠEVANJE SPOROV</w:t>
      </w:r>
    </w:p>
    <w:p w14:paraId="4015A872" w14:textId="77777777" w:rsidR="001034D4" w:rsidRPr="00F67F30" w:rsidRDefault="001034D4" w:rsidP="001034D4">
      <w:pPr>
        <w:numPr>
          <w:ilvl w:val="0"/>
          <w:numId w:val="15"/>
        </w:numPr>
        <w:jc w:val="center"/>
      </w:pPr>
      <w:r w:rsidRPr="00F67F30">
        <w:t>člen</w:t>
      </w:r>
    </w:p>
    <w:p w14:paraId="19EBEBF1" w14:textId="77777777" w:rsidR="001034D4" w:rsidRDefault="001034D4" w:rsidP="001034D4"/>
    <w:p w14:paraId="0AC73DD1" w14:textId="77777777" w:rsidR="001034D4" w:rsidRDefault="001034D4" w:rsidP="001034D4">
      <w:r>
        <w:t>Pogodbene stranke</w:t>
      </w:r>
      <w:r w:rsidRPr="00524344">
        <w:t xml:space="preserve"> s</w:t>
      </w:r>
      <w:r>
        <w:t>o sporazumne</w:t>
      </w:r>
      <w:r w:rsidRPr="00524344">
        <w:t>, da bo</w:t>
      </w:r>
      <w:r>
        <w:t>do</w:t>
      </w:r>
      <w:r w:rsidRPr="00524344">
        <w:t xml:space="preserve"> morebitna nesoglasja </w:t>
      </w:r>
      <w:r>
        <w:t>oz. spore reševali</w:t>
      </w:r>
      <w:r w:rsidRPr="00524344">
        <w:t xml:space="preserve"> predvsem s</w:t>
      </w:r>
      <w:r>
        <w:t>porazumno, če v tem ne bi uspeli</w:t>
      </w:r>
      <w:r w:rsidRPr="00524344">
        <w:t>, pa bo v sporih odločilo pristojno sodišče glede na sedež naročnika.</w:t>
      </w:r>
    </w:p>
    <w:p w14:paraId="189B366C" w14:textId="77777777" w:rsidR="001034D4" w:rsidRDefault="001034D4" w:rsidP="001034D4"/>
    <w:p w14:paraId="15838941" w14:textId="77777777" w:rsidR="001034D4" w:rsidRDefault="001034D4" w:rsidP="001034D4"/>
    <w:p w14:paraId="7235490B" w14:textId="77777777" w:rsidR="001034D4" w:rsidRPr="00257DFE" w:rsidRDefault="001034D4" w:rsidP="001034D4">
      <w:pPr>
        <w:rPr>
          <w:b/>
          <w:bCs/>
        </w:rPr>
      </w:pPr>
      <w:r w:rsidRPr="00257DFE">
        <w:rPr>
          <w:b/>
          <w:bCs/>
        </w:rPr>
        <w:t>XVI. KONČNE DOLOČBE</w:t>
      </w:r>
    </w:p>
    <w:p w14:paraId="01402150" w14:textId="77777777" w:rsidR="001034D4" w:rsidRDefault="001034D4" w:rsidP="001034D4">
      <w:pPr>
        <w:jc w:val="center"/>
      </w:pPr>
      <w:r>
        <w:t>26. člen</w:t>
      </w:r>
    </w:p>
    <w:p w14:paraId="144AA659" w14:textId="77777777" w:rsidR="001034D4" w:rsidRPr="00524344" w:rsidRDefault="001034D4" w:rsidP="001034D4">
      <w:pPr>
        <w:jc w:val="center"/>
      </w:pPr>
    </w:p>
    <w:p w14:paraId="0EDC6539" w14:textId="77777777" w:rsidR="001034D4" w:rsidRPr="00623B68" w:rsidRDefault="001034D4" w:rsidP="001034D4">
      <w:pPr>
        <w:rPr>
          <w:color w:val="FF0000"/>
        </w:rPr>
      </w:pPr>
      <w:r w:rsidRPr="003277FA">
        <w:t>Naročnik lahko odpove pogodbo. Odpovedni rok je 1 (en) mesec. Odpoved mora biti pisna.</w:t>
      </w:r>
      <w:r>
        <w:rPr>
          <w:color w:val="FF0000"/>
        </w:rPr>
        <w:t xml:space="preserve"> </w:t>
      </w:r>
    </w:p>
    <w:p w14:paraId="38240639" w14:textId="77777777" w:rsidR="001034D4" w:rsidRDefault="001034D4" w:rsidP="001034D4">
      <w:pPr>
        <w:rPr>
          <w:rFonts w:eastAsia="Calibri"/>
          <w:lang w:eastAsia="en-US"/>
        </w:rPr>
      </w:pPr>
    </w:p>
    <w:p w14:paraId="590F97FA" w14:textId="77777777" w:rsidR="001034D4" w:rsidRPr="007C52AE" w:rsidRDefault="001034D4" w:rsidP="001034D4">
      <w:pPr>
        <w:rPr>
          <w:rFonts w:eastAsia="Calibri"/>
          <w:lang w:eastAsia="en-US"/>
        </w:rPr>
      </w:pPr>
      <w:r w:rsidRPr="007C52AE">
        <w:rPr>
          <w:rFonts w:eastAsia="Calibri"/>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46463D1E" w14:textId="77777777" w:rsidR="001034D4" w:rsidRDefault="001034D4" w:rsidP="001034D4"/>
    <w:p w14:paraId="0FA385F0" w14:textId="77777777" w:rsidR="001034D4" w:rsidRDefault="001034D4" w:rsidP="001034D4">
      <w:r>
        <w:t>Pri izvajanju določil iz pogodbe in izpolnjevanju medsebojnih obveznosti, ki so opredeljene v tej pogodbi,  veljajo določila Obligacijskega zakonika in drugih predpisov, ki urejajo to področje.</w:t>
      </w:r>
    </w:p>
    <w:p w14:paraId="0F55FA18" w14:textId="77777777" w:rsidR="001034D4" w:rsidRPr="00524344" w:rsidRDefault="001034D4" w:rsidP="001034D4"/>
    <w:p w14:paraId="70681D25" w14:textId="77777777" w:rsidR="001034D4" w:rsidRPr="00524344" w:rsidRDefault="001034D4" w:rsidP="001034D4">
      <w:r w:rsidRPr="003277FA">
        <w:t>V primeru razveze pogodbe je dolžna stranka, na strani katere so nastali razlogi za razvezo, povrniti drugi stranki vso škodo, ki bi ji nastala zaradi razveze.</w:t>
      </w:r>
    </w:p>
    <w:p w14:paraId="6532F7A5" w14:textId="77777777" w:rsidR="001034D4" w:rsidRDefault="001034D4" w:rsidP="001034D4"/>
    <w:p w14:paraId="6F5361A9" w14:textId="77777777" w:rsidR="001034D4" w:rsidRPr="00524344" w:rsidRDefault="001034D4" w:rsidP="001034D4">
      <w:r w:rsidRPr="00524344">
        <w:lastRenderedPageBreak/>
        <w:t xml:space="preserve">Kakršne koli spremembe te pogodbe so možne le v pisni obliki in ob soglasju </w:t>
      </w:r>
      <w:r>
        <w:t>vseh</w:t>
      </w:r>
      <w:r w:rsidRPr="00524344">
        <w:t xml:space="preserve"> pogodbenih strank.</w:t>
      </w:r>
    </w:p>
    <w:p w14:paraId="6CD67FBC" w14:textId="77777777" w:rsidR="001034D4" w:rsidRPr="00524344" w:rsidRDefault="001034D4" w:rsidP="001034D4"/>
    <w:p w14:paraId="7BEF4C80" w14:textId="77777777" w:rsidR="001034D4" w:rsidRDefault="001034D4" w:rsidP="001034D4">
      <w:r>
        <w:t>Izvajalec</w:t>
      </w:r>
      <w:r w:rsidRPr="00524344">
        <w:t xml:space="preserve"> </w:t>
      </w:r>
      <w: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7EDCCB1" w14:textId="77777777" w:rsidR="001034D4" w:rsidRDefault="001034D4" w:rsidP="001034D4"/>
    <w:p w14:paraId="28D28AC1" w14:textId="77777777" w:rsidR="001034D4" w:rsidRPr="00DC3DCD" w:rsidRDefault="001034D4" w:rsidP="001034D4">
      <w:pPr>
        <w:rPr>
          <w:b/>
        </w:rPr>
      </w:pPr>
      <w:r w:rsidRPr="00DC3DCD">
        <w:rPr>
          <w:b/>
        </w:rPr>
        <w:t>XV</w:t>
      </w:r>
      <w:r>
        <w:rPr>
          <w:b/>
        </w:rPr>
        <w:t>I</w:t>
      </w:r>
      <w:r w:rsidRPr="00DC3DCD">
        <w:rPr>
          <w:b/>
        </w:rPr>
        <w:t>I. VELJAVNOST POGODBE</w:t>
      </w:r>
    </w:p>
    <w:p w14:paraId="3021C988" w14:textId="77777777" w:rsidR="001034D4" w:rsidRPr="00F67F30" w:rsidRDefault="001034D4" w:rsidP="001034D4">
      <w:pPr>
        <w:numPr>
          <w:ilvl w:val="0"/>
          <w:numId w:val="15"/>
        </w:numPr>
        <w:jc w:val="center"/>
      </w:pPr>
      <w:r w:rsidRPr="00F67F30">
        <w:t>člen</w:t>
      </w:r>
    </w:p>
    <w:p w14:paraId="1B3D41D2" w14:textId="77777777" w:rsidR="001034D4" w:rsidRPr="00524344" w:rsidRDefault="001034D4" w:rsidP="001034D4"/>
    <w:p w14:paraId="1812DFD8" w14:textId="77777777" w:rsidR="001034D4" w:rsidRPr="00524344" w:rsidRDefault="001034D4" w:rsidP="001034D4">
      <w:r w:rsidRPr="00524344">
        <w:t>Pogodba stopi v</w:t>
      </w:r>
      <w:r>
        <w:t xml:space="preserve"> veljavo z dnem, ko jo podpišejo vse pogodbene stranke</w:t>
      </w:r>
      <w:r w:rsidRPr="00524344">
        <w:t xml:space="preserve"> in ko </w:t>
      </w:r>
      <w:r>
        <w:t>izvajalec</w:t>
      </w:r>
      <w:r w:rsidRPr="00524344">
        <w:t xml:space="preserve"> predloži naročniku </w:t>
      </w:r>
      <w:r>
        <w:t>finančno zavarovanje</w:t>
      </w:r>
      <w:r w:rsidRPr="00524344">
        <w:t xml:space="preserve"> za dobro izvedbo pogodbenih obveznosti.</w:t>
      </w:r>
    </w:p>
    <w:p w14:paraId="2722310B" w14:textId="77777777" w:rsidR="001034D4" w:rsidRDefault="001034D4" w:rsidP="001034D4"/>
    <w:p w14:paraId="65C04916" w14:textId="77777777" w:rsidR="001034D4" w:rsidRDefault="001034D4" w:rsidP="001034D4">
      <w:r>
        <w:t xml:space="preserve">Pogodba preneha veljati, če je naročnik seznanjen, da je pristojni državni organ ali sodišče s pravnomočno odločitvijo ugotovilo kršitev delovne, okoljske ali socialne zakonodaje s strani izvajalca </w:t>
      </w:r>
      <w:r w:rsidRPr="00244051">
        <w:t>ali njegovega podizvajalca</w:t>
      </w:r>
      <w:r>
        <w:t>.</w:t>
      </w:r>
    </w:p>
    <w:p w14:paraId="1CC0C5E2" w14:textId="77777777" w:rsidR="001034D4" w:rsidRPr="00524344" w:rsidRDefault="001034D4" w:rsidP="001034D4"/>
    <w:p w14:paraId="2A74305E" w14:textId="77777777" w:rsidR="001034D4" w:rsidRPr="00524344" w:rsidRDefault="001034D4" w:rsidP="001034D4">
      <w:r w:rsidRPr="00524344">
        <w:t>Pogodba solidarno zavezuje vsakokratne pravne naslednike tudi v primeru organizacijskih oziroma statusno – lastninskih sprememb.</w:t>
      </w:r>
    </w:p>
    <w:p w14:paraId="467041A4" w14:textId="77777777" w:rsidR="001034D4" w:rsidRPr="00524344" w:rsidRDefault="001034D4" w:rsidP="001034D4"/>
    <w:p w14:paraId="5B9312F5" w14:textId="77777777" w:rsidR="001034D4" w:rsidRDefault="001034D4" w:rsidP="001034D4">
      <w:r>
        <w:t>Sestavni deli pogodbe so:</w:t>
      </w:r>
    </w:p>
    <w:p w14:paraId="344B2DCD" w14:textId="77777777" w:rsidR="001034D4" w:rsidRDefault="001034D4" w:rsidP="001034D4">
      <w:pPr>
        <w:numPr>
          <w:ilvl w:val="0"/>
          <w:numId w:val="12"/>
        </w:numPr>
      </w:pPr>
      <w:r>
        <w:t>dokumentacija,</w:t>
      </w:r>
    </w:p>
    <w:p w14:paraId="4328E16C" w14:textId="77777777" w:rsidR="001034D4" w:rsidRDefault="001034D4" w:rsidP="001034D4">
      <w:pPr>
        <w:numPr>
          <w:ilvl w:val="0"/>
          <w:numId w:val="12"/>
        </w:numPr>
      </w:pPr>
      <w:r>
        <w:t>ponudbena dokumentacija izvajalca,</w:t>
      </w:r>
    </w:p>
    <w:p w14:paraId="125CBECF" w14:textId="3B8B5149" w:rsidR="001034D4" w:rsidRDefault="001034D4" w:rsidP="001034D4">
      <w:pPr>
        <w:numPr>
          <w:ilvl w:val="0"/>
          <w:numId w:val="12"/>
        </w:numPr>
      </w:pPr>
      <w:r>
        <w:t>soglasje podizvajalca, na podlagi katerega naročnik namesto izvajalca poravna podizvajalčevo terjatev do izvajalca.</w:t>
      </w:r>
    </w:p>
    <w:p w14:paraId="0B10C51F" w14:textId="77777777" w:rsidR="001034D4" w:rsidRDefault="001034D4" w:rsidP="001034D4"/>
    <w:p w14:paraId="1D66F966" w14:textId="77777777" w:rsidR="001034D4" w:rsidRDefault="001034D4" w:rsidP="001034D4">
      <w:r w:rsidRPr="00071DC4">
        <w:t>Pogodba je sestavljena v sedmih (7) izvodih, od katerih prejme naročnik tri (3) izvode uporabnik in izvajalec pa vsak po dva (2) izvoda.</w:t>
      </w:r>
    </w:p>
    <w:p w14:paraId="231BE1F1" w14:textId="7FB7972A" w:rsidR="00580E07" w:rsidRDefault="00580E07" w:rsidP="00D37134"/>
    <w:p w14:paraId="587A2652" w14:textId="11BAE71F" w:rsidR="00BD534C" w:rsidRPr="00524344" w:rsidRDefault="00DA4258" w:rsidP="00D37134">
      <w:r w:rsidRPr="00D01104">
        <w:t xml:space="preserve">št.: </w:t>
      </w:r>
      <w:r w:rsidR="00D01104" w:rsidRPr="00D01104">
        <w:t>430</w:t>
      </w:r>
      <w:r w:rsidR="000C25B9" w:rsidRPr="00D01104">
        <w:t>0-</w:t>
      </w:r>
      <w:r w:rsidR="00E75984">
        <w:t>3</w:t>
      </w:r>
      <w:r w:rsidR="00616BBE" w:rsidRPr="00D01104">
        <w:t>/20</w:t>
      </w:r>
      <w:r w:rsidR="00E75984">
        <w:t>23-2718-</w:t>
      </w:r>
      <w:r w:rsidR="00BD534C">
        <w:tab/>
      </w:r>
      <w:r w:rsidR="00BD534C">
        <w:tab/>
      </w:r>
      <w:r w:rsidR="00BD534C">
        <w:tab/>
      </w:r>
      <w:r w:rsidR="00BD534C">
        <w:tab/>
        <w:t xml:space="preserve">   št.:</w:t>
      </w:r>
    </w:p>
    <w:p w14:paraId="2D888982" w14:textId="5116B1C5" w:rsidR="00BD534C" w:rsidRPr="00524344" w:rsidRDefault="00BD534C" w:rsidP="00D37134">
      <w:r w:rsidRPr="00524344">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524344" w14:paraId="0312FA8B" w14:textId="77777777" w:rsidTr="0025582D">
        <w:trPr>
          <w:cantSplit/>
        </w:trPr>
        <w:tc>
          <w:tcPr>
            <w:tcW w:w="4465" w:type="dxa"/>
          </w:tcPr>
          <w:p w14:paraId="6A100A07" w14:textId="77777777" w:rsidR="00BD534C" w:rsidRPr="00524344" w:rsidRDefault="00BD534C" w:rsidP="00D37134">
            <w:r w:rsidRPr="00524344">
              <w:t>Ljubljana, dne ____________</w:t>
            </w:r>
          </w:p>
        </w:tc>
        <w:tc>
          <w:tcPr>
            <w:tcW w:w="4465" w:type="dxa"/>
          </w:tcPr>
          <w:p w14:paraId="045DAB87" w14:textId="77777777" w:rsidR="00BD534C" w:rsidRPr="00524344" w:rsidRDefault="00BD534C" w:rsidP="00D37134">
            <w:r w:rsidRPr="00524344">
              <w:t>___________, dne ___________</w:t>
            </w:r>
          </w:p>
        </w:tc>
        <w:tc>
          <w:tcPr>
            <w:tcW w:w="170" w:type="dxa"/>
          </w:tcPr>
          <w:p w14:paraId="188A0C9F" w14:textId="77777777" w:rsidR="00BD534C" w:rsidRPr="00524344" w:rsidRDefault="00BD534C" w:rsidP="00D37134"/>
        </w:tc>
      </w:tr>
      <w:tr w:rsidR="00BD534C" w:rsidRPr="000F2E18" w14:paraId="7CF375C0" w14:textId="77777777" w:rsidTr="0025582D">
        <w:trPr>
          <w:cantSplit/>
        </w:trPr>
        <w:tc>
          <w:tcPr>
            <w:tcW w:w="4465" w:type="dxa"/>
          </w:tcPr>
          <w:p w14:paraId="0A22649E" w14:textId="77777777" w:rsidR="00BD534C" w:rsidRPr="000F2E18" w:rsidRDefault="00BD534C" w:rsidP="00D37134"/>
          <w:p w14:paraId="647AA4C4" w14:textId="77777777" w:rsidR="00BD534C" w:rsidRPr="000F2E18" w:rsidRDefault="00BD534C" w:rsidP="00D37134">
            <w:r w:rsidRPr="000F2E18">
              <w:t>Naročnik:</w:t>
            </w:r>
          </w:p>
        </w:tc>
        <w:tc>
          <w:tcPr>
            <w:tcW w:w="4465" w:type="dxa"/>
          </w:tcPr>
          <w:p w14:paraId="500FD9D8" w14:textId="77777777" w:rsidR="00BD534C" w:rsidRPr="000F2E18" w:rsidRDefault="00BD534C" w:rsidP="00D37134"/>
          <w:p w14:paraId="0B251E8B" w14:textId="77777777" w:rsidR="00BD534C" w:rsidRPr="000F2E18" w:rsidRDefault="00BD534C" w:rsidP="00D37134">
            <w:r w:rsidRPr="000F2E18">
              <w:t>Izvajalec:</w:t>
            </w:r>
          </w:p>
        </w:tc>
        <w:tc>
          <w:tcPr>
            <w:tcW w:w="170" w:type="dxa"/>
          </w:tcPr>
          <w:p w14:paraId="2A1183A1" w14:textId="77777777" w:rsidR="00BD534C" w:rsidRPr="000F2E18" w:rsidRDefault="00BD534C" w:rsidP="00D37134"/>
        </w:tc>
      </w:tr>
      <w:tr w:rsidR="00BD534C" w:rsidRPr="00524344" w14:paraId="4C7E3E5D" w14:textId="77777777" w:rsidTr="0025582D">
        <w:trPr>
          <w:cantSplit/>
        </w:trPr>
        <w:tc>
          <w:tcPr>
            <w:tcW w:w="4465" w:type="dxa"/>
          </w:tcPr>
          <w:p w14:paraId="22F944C8" w14:textId="77777777" w:rsidR="00BD534C" w:rsidRPr="00524344" w:rsidRDefault="00BD534C" w:rsidP="00D37134"/>
          <w:p w14:paraId="4FD07436" w14:textId="77777777" w:rsidR="00BD534C" w:rsidRPr="00524344" w:rsidRDefault="00BD534C" w:rsidP="00D37134">
            <w:r w:rsidRPr="00524344">
              <w:t>REPUBLIKA SLOVENIJA</w:t>
            </w:r>
          </w:p>
          <w:p w14:paraId="0B07275E" w14:textId="1C571158" w:rsidR="00BD534C" w:rsidRDefault="00BD534C" w:rsidP="00D37134">
            <w:r w:rsidRPr="00524344">
              <w:t>MINISTRSTVO ZA ZDRAVJE</w:t>
            </w:r>
          </w:p>
          <w:p w14:paraId="03C98570" w14:textId="0CBE86A3" w:rsidR="00FF4217" w:rsidRPr="00524344" w:rsidRDefault="00FF4217" w:rsidP="00D37134">
            <w:r>
              <w:t>UNKIZ</w:t>
            </w:r>
          </w:p>
          <w:p w14:paraId="2C7DFC45" w14:textId="77777777" w:rsidR="00BD534C" w:rsidRPr="00524344" w:rsidRDefault="00BD534C" w:rsidP="00D37134">
            <w:pPr>
              <w:rPr>
                <w:bCs/>
              </w:rPr>
            </w:pPr>
            <w:r w:rsidRPr="00524344">
              <w:t>________________</w:t>
            </w:r>
          </w:p>
          <w:p w14:paraId="7843A29A" w14:textId="77777777" w:rsidR="00BD534C" w:rsidRPr="00524344" w:rsidRDefault="00BD534C" w:rsidP="00D37134">
            <w:r w:rsidRPr="00524344">
              <w:t>________________</w:t>
            </w:r>
          </w:p>
          <w:p w14:paraId="55C1EF58" w14:textId="77777777" w:rsidR="00BD534C" w:rsidRPr="00524344" w:rsidRDefault="00BD534C" w:rsidP="00D37134">
            <w:r w:rsidRPr="00524344">
              <w:t>________________</w:t>
            </w:r>
          </w:p>
          <w:p w14:paraId="3961FF7A" w14:textId="77777777" w:rsidR="004310C0" w:rsidRPr="00524344" w:rsidRDefault="004310C0" w:rsidP="00D37134"/>
        </w:tc>
        <w:tc>
          <w:tcPr>
            <w:tcW w:w="4465" w:type="dxa"/>
          </w:tcPr>
          <w:p w14:paraId="7F92CBD3" w14:textId="77777777" w:rsidR="00BD534C" w:rsidRPr="00524344" w:rsidRDefault="00BD534C" w:rsidP="00D37134"/>
          <w:p w14:paraId="3DA25C0F" w14:textId="77777777" w:rsidR="00BD534C" w:rsidRPr="00524344" w:rsidRDefault="00BD534C" w:rsidP="00D37134">
            <w:pPr>
              <w:rPr>
                <w:bCs/>
              </w:rPr>
            </w:pPr>
            <w:r w:rsidRPr="00524344">
              <w:t>________________</w:t>
            </w:r>
          </w:p>
          <w:p w14:paraId="18B26F69" w14:textId="77777777" w:rsidR="00BD534C" w:rsidRPr="00524344" w:rsidRDefault="00BD534C" w:rsidP="00D37134">
            <w:r w:rsidRPr="00524344">
              <w:t>________________</w:t>
            </w:r>
          </w:p>
          <w:p w14:paraId="1068DF52" w14:textId="77777777" w:rsidR="00BD534C" w:rsidRPr="00524344" w:rsidRDefault="00BD534C" w:rsidP="00D37134">
            <w:r w:rsidRPr="00524344">
              <w:t>________________</w:t>
            </w:r>
          </w:p>
          <w:p w14:paraId="224C0DE7" w14:textId="77777777" w:rsidR="00BD534C" w:rsidRPr="00524344" w:rsidRDefault="00BD534C" w:rsidP="00D37134"/>
        </w:tc>
        <w:tc>
          <w:tcPr>
            <w:tcW w:w="170" w:type="dxa"/>
          </w:tcPr>
          <w:p w14:paraId="5ABE2AD6" w14:textId="77777777" w:rsidR="00BD534C" w:rsidRPr="00524344" w:rsidRDefault="00BD534C" w:rsidP="00D37134"/>
        </w:tc>
      </w:tr>
      <w:tr w:rsidR="00BD534C" w:rsidRPr="00524344" w14:paraId="45BFAE65" w14:textId="77777777" w:rsidTr="0025582D">
        <w:trPr>
          <w:cantSplit/>
        </w:trPr>
        <w:tc>
          <w:tcPr>
            <w:tcW w:w="4465" w:type="dxa"/>
          </w:tcPr>
          <w:p w14:paraId="7554FF5E" w14:textId="77777777" w:rsidR="00BD534C" w:rsidRDefault="00BD534C" w:rsidP="00D37134">
            <w:r>
              <w:t>št.:</w:t>
            </w:r>
          </w:p>
          <w:p w14:paraId="58D5B4EE" w14:textId="77777777" w:rsidR="00BD534C" w:rsidRPr="00524344" w:rsidRDefault="00BD534C" w:rsidP="00D37134">
            <w:r w:rsidRPr="00524344">
              <w:t>___________, dne ___________</w:t>
            </w:r>
          </w:p>
        </w:tc>
        <w:tc>
          <w:tcPr>
            <w:tcW w:w="4465" w:type="dxa"/>
          </w:tcPr>
          <w:p w14:paraId="198AEB00" w14:textId="77777777" w:rsidR="00BD534C" w:rsidRPr="00524344" w:rsidRDefault="00BD534C" w:rsidP="00D37134"/>
        </w:tc>
        <w:tc>
          <w:tcPr>
            <w:tcW w:w="170" w:type="dxa"/>
          </w:tcPr>
          <w:p w14:paraId="01661EFE" w14:textId="77777777" w:rsidR="00BD534C" w:rsidRPr="00524344" w:rsidRDefault="00BD534C" w:rsidP="00D37134"/>
        </w:tc>
      </w:tr>
      <w:tr w:rsidR="00BD534C" w:rsidRPr="000F2E18" w14:paraId="52553EFA" w14:textId="77777777" w:rsidTr="0025582D">
        <w:trPr>
          <w:cantSplit/>
        </w:trPr>
        <w:tc>
          <w:tcPr>
            <w:tcW w:w="4465" w:type="dxa"/>
          </w:tcPr>
          <w:p w14:paraId="65923467" w14:textId="77777777" w:rsidR="00BD534C" w:rsidRPr="000F2E18" w:rsidRDefault="00BD534C" w:rsidP="00D37134">
            <w:pPr>
              <w:rPr>
                <w:highlight w:val="yellow"/>
              </w:rPr>
            </w:pPr>
          </w:p>
          <w:p w14:paraId="34F1454F" w14:textId="77777777" w:rsidR="00BD534C" w:rsidRPr="000F2E18" w:rsidRDefault="00BD534C" w:rsidP="00D37134">
            <w:bookmarkStart w:id="177" w:name="_Toc446451054"/>
            <w:r w:rsidRPr="000F2E18">
              <w:t>Uporabnik:</w:t>
            </w:r>
            <w:bookmarkEnd w:id="177"/>
          </w:p>
        </w:tc>
        <w:tc>
          <w:tcPr>
            <w:tcW w:w="4465" w:type="dxa"/>
          </w:tcPr>
          <w:p w14:paraId="26FCC523" w14:textId="77777777" w:rsidR="00BD534C" w:rsidRPr="000F2E18" w:rsidRDefault="00BD534C" w:rsidP="00D37134"/>
        </w:tc>
        <w:tc>
          <w:tcPr>
            <w:tcW w:w="170" w:type="dxa"/>
          </w:tcPr>
          <w:p w14:paraId="4A239699" w14:textId="77777777" w:rsidR="00BD534C" w:rsidRPr="000F2E18" w:rsidRDefault="00BD534C" w:rsidP="00D37134"/>
        </w:tc>
      </w:tr>
      <w:tr w:rsidR="00BD534C" w:rsidRPr="00524344" w14:paraId="36171BF4" w14:textId="77777777" w:rsidTr="0025582D">
        <w:trPr>
          <w:cantSplit/>
        </w:trPr>
        <w:tc>
          <w:tcPr>
            <w:tcW w:w="4465" w:type="dxa"/>
          </w:tcPr>
          <w:p w14:paraId="2B5DDD08" w14:textId="77777777" w:rsidR="00BD534C" w:rsidRPr="00524344" w:rsidRDefault="00BD534C" w:rsidP="00D37134">
            <w:pPr>
              <w:rPr>
                <w:bCs/>
              </w:rPr>
            </w:pPr>
            <w:r w:rsidRPr="00524344">
              <w:t>________________</w:t>
            </w:r>
          </w:p>
          <w:p w14:paraId="4AF53813" w14:textId="77777777" w:rsidR="00BD534C" w:rsidRPr="00524344" w:rsidRDefault="00BD534C" w:rsidP="00D37134">
            <w:r w:rsidRPr="00524344">
              <w:t>________________</w:t>
            </w:r>
          </w:p>
          <w:p w14:paraId="3C750546" w14:textId="77777777" w:rsidR="00BD534C" w:rsidRPr="00524344" w:rsidRDefault="00BD534C" w:rsidP="00D37134">
            <w:r w:rsidRPr="00524344">
              <w:t>________________</w:t>
            </w:r>
          </w:p>
          <w:p w14:paraId="70581622" w14:textId="77777777" w:rsidR="00BD534C" w:rsidRDefault="00BD534C" w:rsidP="00D37134">
            <w:pPr>
              <w:rPr>
                <w:highlight w:val="yellow"/>
              </w:rPr>
            </w:pPr>
          </w:p>
        </w:tc>
        <w:tc>
          <w:tcPr>
            <w:tcW w:w="4465" w:type="dxa"/>
          </w:tcPr>
          <w:p w14:paraId="7E561008" w14:textId="77777777" w:rsidR="00BD534C" w:rsidRPr="00524344" w:rsidRDefault="00BD534C" w:rsidP="00D37134"/>
        </w:tc>
        <w:tc>
          <w:tcPr>
            <w:tcW w:w="170" w:type="dxa"/>
          </w:tcPr>
          <w:p w14:paraId="46B20282" w14:textId="77777777" w:rsidR="00BD534C" w:rsidRPr="00524344" w:rsidRDefault="00BD534C" w:rsidP="00D37134"/>
        </w:tc>
      </w:tr>
    </w:tbl>
    <w:p w14:paraId="2F983A9B" w14:textId="77777777" w:rsidR="00E948FB" w:rsidRPr="00E21D39" w:rsidRDefault="006521D8" w:rsidP="00E21D39">
      <w:pPr>
        <w:pStyle w:val="n2"/>
      </w:pPr>
      <w:r>
        <w:br w:type="page"/>
      </w:r>
      <w:bookmarkStart w:id="178" w:name="_Toc135390245"/>
      <w:r w:rsidR="00E948FB" w:rsidRPr="00E21D39">
        <w:lastRenderedPageBreak/>
        <w:t xml:space="preserve">OSNUTEK POGODBE </w:t>
      </w:r>
      <w:r w:rsidR="00857616" w:rsidRPr="00E21D39">
        <w:t>O VZDRŽEVANJU</w:t>
      </w:r>
      <w:r w:rsidR="00E948FB" w:rsidRPr="00E21D39">
        <w:t xml:space="preserve"> </w:t>
      </w:r>
      <w:r w:rsidR="00857616" w:rsidRPr="00E21D39">
        <w:t xml:space="preserve">IN SERVISIRANJU OPREME </w:t>
      </w:r>
      <w:r w:rsidR="00E948FB" w:rsidRPr="00E21D39">
        <w:t>PO IZTEKU GARANCIJSKE DOBE</w:t>
      </w:r>
      <w:bookmarkEnd w:id="178"/>
    </w:p>
    <w:p w14:paraId="7E0D1369" w14:textId="77777777" w:rsidR="00E948FB" w:rsidRPr="00480F7D" w:rsidRDefault="00E948FB" w:rsidP="00480F7D">
      <w:r w:rsidRPr="00480F7D">
        <w:t>(Ponudnik mora parafirati, podpisati in žigosati pogodbo, s čimer potrjuje, da se strinja z vsebino vzorca pogodbe.)</w:t>
      </w:r>
    </w:p>
    <w:p w14:paraId="56AEB1CF" w14:textId="77777777" w:rsidR="00E948FB" w:rsidRPr="00480F7D" w:rsidRDefault="00E948FB" w:rsidP="00480F7D">
      <w:pP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73C8E" w:rsidRPr="00480F7D" w14:paraId="58DFDF86" w14:textId="77777777" w:rsidTr="00073C8E">
        <w:trPr>
          <w:gridAfter w:val="1"/>
          <w:wAfter w:w="7" w:type="dxa"/>
        </w:trPr>
        <w:tc>
          <w:tcPr>
            <w:tcW w:w="2687" w:type="dxa"/>
          </w:tcPr>
          <w:p w14:paraId="06E8260C" w14:textId="77777777" w:rsidR="00073C8E" w:rsidRPr="00480F7D" w:rsidRDefault="00073C8E" w:rsidP="00480F7D">
            <w:pPr>
              <w:rPr>
                <w:b/>
              </w:rPr>
            </w:pPr>
            <w:r w:rsidRPr="00480F7D">
              <w:rPr>
                <w:b/>
              </w:rPr>
              <w:t xml:space="preserve">NAROČNIK: </w:t>
            </w:r>
          </w:p>
          <w:p w14:paraId="130857A7" w14:textId="77777777" w:rsidR="00073C8E" w:rsidRPr="00480F7D" w:rsidRDefault="00073C8E" w:rsidP="00480F7D">
            <w:pPr>
              <w:rPr>
                <w:b/>
              </w:rPr>
            </w:pPr>
          </w:p>
          <w:p w14:paraId="42176B79" w14:textId="77777777" w:rsidR="00073C8E" w:rsidRPr="00480F7D" w:rsidRDefault="00073C8E" w:rsidP="00480F7D">
            <w:pPr>
              <w:rPr>
                <w:b/>
              </w:rPr>
            </w:pPr>
          </w:p>
          <w:p w14:paraId="1782D794" w14:textId="77777777" w:rsidR="00073C8E" w:rsidRPr="00480F7D" w:rsidRDefault="00073C8E" w:rsidP="00480F7D">
            <w:pPr>
              <w:rPr>
                <w:b/>
              </w:rPr>
            </w:pPr>
          </w:p>
          <w:p w14:paraId="1194FB58" w14:textId="77777777" w:rsidR="00073C8E" w:rsidRPr="00480F7D" w:rsidRDefault="00073C8E" w:rsidP="00480F7D">
            <w:pPr>
              <w:rPr>
                <w:b/>
              </w:rPr>
            </w:pPr>
          </w:p>
        </w:tc>
        <w:tc>
          <w:tcPr>
            <w:tcW w:w="6913" w:type="dxa"/>
          </w:tcPr>
          <w:p w14:paraId="1B7B29C0" w14:textId="77777777" w:rsidR="00C430F0" w:rsidRPr="00034821" w:rsidRDefault="00C430F0" w:rsidP="00480F7D">
            <w:r w:rsidRPr="00034821">
              <w:t>________________________________</w:t>
            </w:r>
          </w:p>
          <w:p w14:paraId="5EFD68DD" w14:textId="77777777" w:rsidR="00073C8E" w:rsidRPr="00480F7D" w:rsidRDefault="00073C8E" w:rsidP="00480F7D">
            <w:r w:rsidRPr="00480F7D">
              <w:t xml:space="preserve">ki ga zastopa </w:t>
            </w:r>
            <w:r w:rsidR="00A0045D">
              <w:t>_____________________</w:t>
            </w:r>
          </w:p>
          <w:p w14:paraId="3AACD661" w14:textId="77777777" w:rsidR="00073C8E" w:rsidRPr="00480F7D" w:rsidRDefault="00073C8E" w:rsidP="00480F7D">
            <w:pPr>
              <w:pStyle w:val="Noga"/>
              <w:spacing w:line="260" w:lineRule="exact"/>
              <w:rPr>
                <w:bCs/>
                <w:szCs w:val="20"/>
                <w:lang w:val="sl-SI"/>
              </w:rPr>
            </w:pPr>
            <w:r w:rsidRPr="00480F7D">
              <w:rPr>
                <w:szCs w:val="20"/>
                <w:lang w:val="sl-SI"/>
              </w:rPr>
              <w:t xml:space="preserve">Matična številka: </w:t>
            </w:r>
            <w:r w:rsidR="00017DCF">
              <w:rPr>
                <w:szCs w:val="20"/>
                <w:lang w:val="sl-SI"/>
              </w:rPr>
              <w:t>__________________</w:t>
            </w:r>
          </w:p>
          <w:p w14:paraId="13A916E4" w14:textId="77777777" w:rsidR="00073C8E" w:rsidRPr="00480F7D" w:rsidRDefault="00017DCF" w:rsidP="00017DCF">
            <w:r>
              <w:t>ID številka: _______________________</w:t>
            </w:r>
          </w:p>
        </w:tc>
      </w:tr>
      <w:tr w:rsidR="00073C8E" w:rsidRPr="00480F7D" w14:paraId="5E7EB93E" w14:textId="77777777" w:rsidTr="00073C8E">
        <w:trPr>
          <w:gridAfter w:val="1"/>
          <w:wAfter w:w="7" w:type="dxa"/>
        </w:trPr>
        <w:tc>
          <w:tcPr>
            <w:tcW w:w="2687" w:type="dxa"/>
          </w:tcPr>
          <w:p w14:paraId="1F8F0873" w14:textId="77777777" w:rsidR="00073C8E" w:rsidRPr="00480F7D" w:rsidRDefault="00073C8E" w:rsidP="00480F7D">
            <w:r w:rsidRPr="00480F7D">
              <w:t>in</w:t>
            </w:r>
          </w:p>
          <w:p w14:paraId="4D43E56A" w14:textId="77777777" w:rsidR="00073C8E" w:rsidRPr="00480F7D" w:rsidRDefault="00073C8E" w:rsidP="00480F7D"/>
        </w:tc>
        <w:tc>
          <w:tcPr>
            <w:tcW w:w="6913" w:type="dxa"/>
          </w:tcPr>
          <w:p w14:paraId="40C4F1D8" w14:textId="77777777" w:rsidR="00073C8E" w:rsidRPr="00480F7D" w:rsidRDefault="00073C8E" w:rsidP="00480F7D"/>
        </w:tc>
      </w:tr>
      <w:tr w:rsidR="00073C8E" w:rsidRPr="00480F7D" w14:paraId="6B9C2AF4" w14:textId="77777777" w:rsidTr="00073C8E">
        <w:trPr>
          <w:gridAfter w:val="1"/>
          <w:wAfter w:w="7" w:type="dxa"/>
        </w:trPr>
        <w:tc>
          <w:tcPr>
            <w:tcW w:w="2687" w:type="dxa"/>
          </w:tcPr>
          <w:p w14:paraId="3E956E31" w14:textId="77777777" w:rsidR="00073C8E" w:rsidRPr="00480F7D" w:rsidRDefault="00073C8E" w:rsidP="00480F7D">
            <w:pPr>
              <w:rPr>
                <w:b/>
              </w:rPr>
            </w:pPr>
            <w:r w:rsidRPr="00480F7D">
              <w:rPr>
                <w:b/>
              </w:rPr>
              <w:t>IZVAJALEC:</w:t>
            </w:r>
          </w:p>
        </w:tc>
        <w:tc>
          <w:tcPr>
            <w:tcW w:w="6913" w:type="dxa"/>
          </w:tcPr>
          <w:p w14:paraId="05B13282" w14:textId="77777777" w:rsidR="00073C8E" w:rsidRPr="00480F7D" w:rsidRDefault="00073C8E" w:rsidP="00480F7D">
            <w:r w:rsidRPr="00480F7D">
              <w:t>firma: __________________</w:t>
            </w:r>
          </w:p>
          <w:p w14:paraId="79EB5D7F" w14:textId="77777777" w:rsidR="00073C8E" w:rsidRPr="00480F7D" w:rsidRDefault="00073C8E" w:rsidP="00480F7D">
            <w:r w:rsidRPr="00480F7D">
              <w:t>naslov: __________________</w:t>
            </w:r>
          </w:p>
          <w:p w14:paraId="556EBAC9" w14:textId="77777777" w:rsidR="00073C8E" w:rsidRPr="00480F7D" w:rsidRDefault="00073C8E" w:rsidP="00480F7D">
            <w:r w:rsidRPr="00480F7D">
              <w:t xml:space="preserve">pošta: ___________________, </w:t>
            </w:r>
          </w:p>
          <w:p w14:paraId="14008F5B" w14:textId="77777777" w:rsidR="00073C8E" w:rsidRPr="00480F7D" w:rsidRDefault="00073C8E" w:rsidP="00480F7D">
            <w:r w:rsidRPr="00480F7D">
              <w:rPr>
                <w:bCs/>
              </w:rPr>
              <w:t>ki ga zastopa</w:t>
            </w:r>
            <w:r w:rsidRPr="00480F7D">
              <w:t xml:space="preserve"> _________ _________________</w:t>
            </w:r>
          </w:p>
          <w:p w14:paraId="748863D5" w14:textId="77777777" w:rsidR="00073C8E" w:rsidRPr="00480F7D" w:rsidRDefault="00073C8E" w:rsidP="00480F7D">
            <w:r w:rsidRPr="00480F7D">
              <w:t>Matična številka: ___________</w:t>
            </w:r>
          </w:p>
          <w:p w14:paraId="2F6AD10D" w14:textId="77777777" w:rsidR="00073C8E" w:rsidRPr="00480F7D" w:rsidRDefault="00073C8E" w:rsidP="00480F7D">
            <w:r w:rsidRPr="00480F7D">
              <w:t>ID številka: ____________</w:t>
            </w:r>
          </w:p>
          <w:p w14:paraId="2FE29E24" w14:textId="77777777" w:rsidR="00073C8E" w:rsidRPr="00480F7D" w:rsidRDefault="00073C8E" w:rsidP="00480F7D">
            <w:r w:rsidRPr="00480F7D">
              <w:t xml:space="preserve">Transakcijski račun štev.:  _____-___________ </w:t>
            </w:r>
          </w:p>
          <w:p w14:paraId="23D98A52" w14:textId="77777777" w:rsidR="00073C8E" w:rsidRPr="00480F7D" w:rsidRDefault="00073C8E" w:rsidP="00480F7D">
            <w:r w:rsidRPr="00480F7D">
              <w:t>odprt pri _________________.</w:t>
            </w:r>
          </w:p>
        </w:tc>
      </w:tr>
      <w:tr w:rsidR="00073C8E" w:rsidRPr="00480F7D" w14:paraId="6039974D" w14:textId="77777777" w:rsidTr="00073C8E">
        <w:tblPrEx>
          <w:tblLook w:val="0000" w:firstRow="0" w:lastRow="0" w:firstColumn="0" w:lastColumn="0" w:noHBand="0" w:noVBand="0"/>
        </w:tblPrEx>
        <w:tc>
          <w:tcPr>
            <w:tcW w:w="2687" w:type="dxa"/>
          </w:tcPr>
          <w:p w14:paraId="6128B133" w14:textId="77777777" w:rsidR="00073C8E" w:rsidRPr="00480F7D" w:rsidRDefault="00073C8E" w:rsidP="00480F7D"/>
        </w:tc>
        <w:tc>
          <w:tcPr>
            <w:tcW w:w="6920" w:type="dxa"/>
            <w:gridSpan w:val="2"/>
          </w:tcPr>
          <w:p w14:paraId="7122D45B" w14:textId="77777777" w:rsidR="00073C8E" w:rsidRPr="00480F7D" w:rsidRDefault="00073C8E" w:rsidP="00480F7D"/>
        </w:tc>
      </w:tr>
    </w:tbl>
    <w:p w14:paraId="1C6E42B6" w14:textId="77777777" w:rsidR="00073C8E" w:rsidRPr="00480F7D" w:rsidRDefault="00073C8E" w:rsidP="00480F7D">
      <w:r w:rsidRPr="00480F7D">
        <w:t>sklepata</w:t>
      </w:r>
    </w:p>
    <w:p w14:paraId="4D01FC82" w14:textId="77777777" w:rsidR="00073C8E" w:rsidRPr="00480F7D" w:rsidRDefault="00073C8E" w:rsidP="00480F7D"/>
    <w:p w14:paraId="6040F080" w14:textId="77777777" w:rsidR="00073C8E" w:rsidRPr="00480F7D" w:rsidRDefault="00073C8E" w:rsidP="00480F7D">
      <w:pPr>
        <w:jc w:val="center"/>
        <w:rPr>
          <w:b/>
        </w:rPr>
      </w:pPr>
      <w:r w:rsidRPr="00480F7D">
        <w:rPr>
          <w:b/>
        </w:rPr>
        <w:t>POGODBO ŠT……………………….</w:t>
      </w:r>
    </w:p>
    <w:p w14:paraId="36574035" w14:textId="77777777" w:rsidR="00073C8E" w:rsidRPr="00480F7D" w:rsidRDefault="00073C8E" w:rsidP="00480F7D">
      <w:pPr>
        <w:jc w:val="center"/>
      </w:pPr>
      <w:r w:rsidRPr="00480F7D">
        <w:rPr>
          <w:b/>
          <w:iCs/>
        </w:rPr>
        <w:t xml:space="preserve">O </w:t>
      </w:r>
      <w:r w:rsidRPr="00480F7D">
        <w:rPr>
          <w:b/>
        </w:rPr>
        <w:t>VZDRŽEVANJU IN SERVISIRANJU OPREME</w:t>
      </w:r>
      <w:r w:rsidR="00857616" w:rsidRPr="00480F7D">
        <w:rPr>
          <w:b/>
        </w:rPr>
        <w:t xml:space="preserve"> PO IZTEKU GARANCIJSKE DOBE</w:t>
      </w:r>
    </w:p>
    <w:p w14:paraId="4C4705B3" w14:textId="77777777" w:rsidR="00073C8E" w:rsidRPr="00480F7D" w:rsidRDefault="00073C8E" w:rsidP="00480F7D">
      <w:pPr>
        <w:overflowPunct w:val="0"/>
        <w:autoSpaceDE w:val="0"/>
        <w:autoSpaceDN w:val="0"/>
        <w:adjustRightInd w:val="0"/>
        <w:jc w:val="left"/>
        <w:textAlignment w:val="baseline"/>
      </w:pPr>
    </w:p>
    <w:p w14:paraId="5BB272B3" w14:textId="77777777" w:rsidR="00476BBD" w:rsidRPr="00480F7D" w:rsidRDefault="00476BBD" w:rsidP="00480F7D">
      <w:pPr>
        <w:pStyle w:val="Srednjamrea1poudarek21"/>
        <w:widowControl w:val="0"/>
        <w:tabs>
          <w:tab w:val="left" w:pos="4272"/>
        </w:tabs>
        <w:ind w:left="284"/>
        <w:contextualSpacing/>
        <w:rPr>
          <w:rFonts w:eastAsia="Arial Unicode MS"/>
          <w:b/>
          <w:color w:val="000000"/>
          <w:lang w:bidi="sl-SI"/>
        </w:rPr>
      </w:pPr>
      <w:r w:rsidRPr="00480F7D">
        <w:rPr>
          <w:rFonts w:eastAsia="Arial Unicode MS"/>
          <w:b/>
          <w:color w:val="000000"/>
          <w:lang w:bidi="sl-SI"/>
        </w:rPr>
        <w:tab/>
        <w:t>1. člen</w:t>
      </w:r>
    </w:p>
    <w:p w14:paraId="67E73296"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2B8CA479" w14:textId="4F6C8CBF" w:rsidR="00476BBD" w:rsidRPr="003277FA" w:rsidRDefault="00476BBD" w:rsidP="00DF675D">
      <w:pPr>
        <w:rPr>
          <w:b/>
        </w:rPr>
      </w:pPr>
      <w:r w:rsidRPr="00480F7D">
        <w:rPr>
          <w:rFonts w:eastAsia="Arial Unicode MS"/>
          <w:color w:val="000000"/>
          <w:lang w:bidi="sl-SI"/>
        </w:rPr>
        <w:t xml:space="preserve">Pogodbeni stranki ugotavljata, da </w:t>
      </w:r>
      <w:r w:rsidRPr="003277FA">
        <w:rPr>
          <w:rFonts w:eastAsia="Arial Unicode MS"/>
          <w:lang w:bidi="sl-SI"/>
        </w:rPr>
        <w:t xml:space="preserve">je </w:t>
      </w:r>
      <w:r w:rsidR="00131838">
        <w:rPr>
          <w:rFonts w:eastAsia="Arial Unicode MS"/>
          <w:lang w:bidi="sl-SI"/>
        </w:rPr>
        <w:t>Urad Republike Slovenije za nadzor, kakovost in investicije v zdravstvu</w:t>
      </w:r>
      <w:r w:rsidR="00DF675D" w:rsidRPr="003277FA">
        <w:rPr>
          <w:rFonts w:eastAsia="Arial Unicode MS"/>
          <w:lang w:bidi="sl-SI"/>
        </w:rPr>
        <w:t xml:space="preserve">, </w:t>
      </w:r>
      <w:r w:rsidR="00131838">
        <w:rPr>
          <w:rFonts w:eastAsia="Arial Unicode MS"/>
          <w:lang w:bidi="sl-SI"/>
        </w:rPr>
        <w:t>Ulica Ambrožiča Novljana 7</w:t>
      </w:r>
      <w:r w:rsidR="00DF675D" w:rsidRPr="003277FA">
        <w:rPr>
          <w:rFonts w:eastAsia="Arial Unicode MS"/>
          <w:lang w:bidi="sl-SI"/>
        </w:rPr>
        <w:t>, 1000 Ljubljana</w:t>
      </w:r>
      <w:r w:rsidR="00DF675D">
        <w:rPr>
          <w:rFonts w:eastAsia="Arial Unicode MS"/>
          <w:color w:val="FF0000"/>
          <w:lang w:bidi="sl-SI"/>
        </w:rPr>
        <w:t xml:space="preserve"> </w:t>
      </w:r>
      <w:r w:rsidRPr="00480F7D">
        <w:rPr>
          <w:rFonts w:eastAsia="Arial Unicode MS"/>
          <w:color w:val="000000"/>
          <w:lang w:bidi="sl-SI"/>
        </w:rPr>
        <w:t xml:space="preserve">v skladu </w:t>
      </w:r>
      <w:r w:rsidR="005C65EB" w:rsidRPr="00480F7D">
        <w:rPr>
          <w:rFonts w:eastAsia="Arial Unicode MS"/>
          <w:color w:val="000000"/>
          <w:lang w:bidi="sl-SI"/>
        </w:rPr>
        <w:t>z določili</w:t>
      </w:r>
      <w:r w:rsidRPr="00480F7D">
        <w:rPr>
          <w:rFonts w:eastAsia="Arial Unicode MS"/>
          <w:color w:val="000000"/>
          <w:lang w:bidi="sl-SI"/>
        </w:rPr>
        <w:t xml:space="preserve"> Zakona o javnem</w:t>
      </w:r>
      <w:r w:rsidR="00DF675D">
        <w:rPr>
          <w:rFonts w:eastAsia="Arial Unicode MS"/>
          <w:color w:val="000000"/>
          <w:lang w:bidi="sl-SI"/>
        </w:rPr>
        <w:t xml:space="preserve"> </w:t>
      </w:r>
      <w:r w:rsidRPr="00480F7D">
        <w:rPr>
          <w:rFonts w:eastAsia="Arial Unicode MS"/>
          <w:color w:val="000000"/>
          <w:lang w:bidi="sl-SI"/>
        </w:rPr>
        <w:t>naročanju (</w:t>
      </w:r>
      <w:r w:rsidR="00131838" w:rsidRPr="00131838">
        <w:rPr>
          <w:rFonts w:eastAsia="Arial Unicode MS"/>
        </w:rPr>
        <w:t>Uradni list RS, št. 91/15, 14/18, 121/21, 10/22, 74/22 – odl. US, 100/22 – ZNUZSZS in 28/23</w:t>
      </w:r>
      <w:r w:rsidR="005C65EB" w:rsidRPr="00480F7D">
        <w:rPr>
          <w:rFonts w:eastAsia="Arial Unicode MS"/>
        </w:rPr>
        <w:t>; v nadaljnjem besedilu: ZJN-3</w:t>
      </w:r>
      <w:r w:rsidRPr="00480F7D">
        <w:rPr>
          <w:rFonts w:eastAsia="Arial Unicode MS"/>
          <w:color w:val="000000"/>
          <w:lang w:bidi="sl-SI"/>
        </w:rPr>
        <w:t>) izvedel javno naročilo po odprtem postopku za</w:t>
      </w:r>
      <w:r w:rsidR="00DF675D">
        <w:rPr>
          <w:rFonts w:eastAsia="Arial Unicode MS"/>
          <w:color w:val="000000"/>
          <w:lang w:bidi="sl-SI"/>
        </w:rPr>
        <w:t xml:space="preserve"> predmet</w:t>
      </w:r>
      <w:r w:rsidRPr="00480F7D">
        <w:rPr>
          <w:rFonts w:eastAsia="Arial Unicode MS"/>
          <w:color w:val="000000"/>
          <w:lang w:bidi="sl-SI"/>
        </w:rPr>
        <w:t xml:space="preserve">: </w:t>
      </w:r>
      <w:r w:rsidR="00B36096" w:rsidRPr="00B36096">
        <w:rPr>
          <w:rFonts w:eastAsia="Arial Unicode MS"/>
          <w:b/>
          <w:color w:val="000000"/>
          <w:lang w:bidi="sl-SI"/>
        </w:rPr>
        <w:t xml:space="preserve">Nabava </w:t>
      </w:r>
      <w:r w:rsidR="00A95478">
        <w:rPr>
          <w:rFonts w:eastAsia="Arial Unicode MS"/>
          <w:b/>
          <w:color w:val="000000"/>
          <w:lang w:bidi="sl-SI"/>
        </w:rPr>
        <w:t xml:space="preserve">treh </w:t>
      </w:r>
      <w:r w:rsidR="00B36096" w:rsidRPr="00B36096">
        <w:rPr>
          <w:rFonts w:eastAsia="Arial Unicode MS"/>
          <w:b/>
          <w:color w:val="000000"/>
          <w:lang w:bidi="sl-SI"/>
        </w:rPr>
        <w:t>naprav za računalniško tomografijo (CT) in vzdrževanje opreme za dobo 6 let po preteku garancijskega roka</w:t>
      </w:r>
      <w:r w:rsidRPr="003277FA">
        <w:rPr>
          <w:rFonts w:eastAsia="Arial Unicode MS"/>
          <w:lang w:bidi="sl-SI"/>
        </w:rPr>
        <w:t>,</w:t>
      </w:r>
      <w:r w:rsidRPr="00480F7D">
        <w:rPr>
          <w:rFonts w:eastAsia="Arial Unicode MS"/>
          <w:color w:val="000000"/>
          <w:lang w:bidi="sl-SI"/>
        </w:rPr>
        <w:t xml:space="preserve"> objavljeno</w:t>
      </w:r>
      <w:r w:rsidR="005C65EB" w:rsidRPr="00480F7D">
        <w:rPr>
          <w:rFonts w:eastAsia="Arial Unicode MS"/>
          <w:color w:val="000000"/>
          <w:lang w:bidi="sl-SI"/>
        </w:rPr>
        <w:t xml:space="preserve"> </w:t>
      </w:r>
      <w:r w:rsidRPr="00480F7D">
        <w:rPr>
          <w:rFonts w:eastAsia="Arial Unicode MS"/>
          <w:color w:val="000000"/>
          <w:lang w:bidi="sl-SI"/>
        </w:rPr>
        <w:t xml:space="preserve">na portalu javnih naročil, datum objave ______________, številka objave </w:t>
      </w:r>
      <w:r w:rsidR="005C65EB" w:rsidRPr="00480F7D">
        <w:rPr>
          <w:rFonts w:eastAsia="Arial Unicode MS"/>
          <w:color w:val="000000"/>
          <w:lang w:bidi="sl-SI"/>
        </w:rPr>
        <w:t>____________</w:t>
      </w:r>
      <w:r w:rsidRPr="00480F7D">
        <w:rPr>
          <w:rFonts w:eastAsia="Arial Unicode MS"/>
          <w:color w:val="000000"/>
          <w:lang w:bidi="sl-SI"/>
        </w:rPr>
        <w:t xml:space="preserve"> in</w:t>
      </w:r>
      <w:r w:rsidR="005C65EB" w:rsidRPr="00480F7D">
        <w:rPr>
          <w:rFonts w:eastAsia="Arial Unicode MS"/>
          <w:color w:val="000000"/>
          <w:lang w:bidi="sl-SI"/>
        </w:rPr>
        <w:t xml:space="preserve"> </w:t>
      </w:r>
      <w:r w:rsidRPr="00480F7D">
        <w:rPr>
          <w:rFonts w:eastAsia="Arial Unicode MS"/>
          <w:color w:val="000000"/>
          <w:lang w:bidi="sl-SI"/>
        </w:rPr>
        <w:t>v</w:t>
      </w:r>
      <w:r w:rsidR="005C65EB" w:rsidRPr="00480F7D">
        <w:rPr>
          <w:rFonts w:eastAsia="Arial Unicode MS"/>
          <w:color w:val="000000"/>
          <w:lang w:bidi="sl-SI"/>
        </w:rPr>
        <w:t xml:space="preserve"> </w:t>
      </w:r>
      <w:r w:rsidRPr="00480F7D">
        <w:rPr>
          <w:rFonts w:eastAsia="Arial Unicode MS"/>
          <w:color w:val="000000"/>
          <w:lang w:bidi="sl-SI"/>
        </w:rPr>
        <w:t>Uradnem listu EU, datum objave ______________, št</w:t>
      </w:r>
      <w:r w:rsidR="00DF675D">
        <w:rPr>
          <w:rFonts w:eastAsia="Arial Unicode MS"/>
          <w:color w:val="000000"/>
          <w:lang w:bidi="sl-SI"/>
        </w:rPr>
        <w:t xml:space="preserve">evilka objave _________________, ki je vključevalo tudi </w:t>
      </w:r>
      <w:r w:rsidR="00DF675D" w:rsidRPr="003277FA">
        <w:rPr>
          <w:rFonts w:eastAsia="Arial Unicode MS"/>
          <w:lang w:bidi="sl-SI"/>
        </w:rPr>
        <w:t>S</w:t>
      </w:r>
      <w:r w:rsidR="00DF675D" w:rsidRPr="003277FA">
        <w:t>klop 2: Vzdrževanje opreme za dobo 6 let po preteku garancijskega roka</w:t>
      </w:r>
      <w:r w:rsidR="00BB2CB7" w:rsidRPr="003277FA">
        <w:t xml:space="preserve">, </w:t>
      </w:r>
      <w:r w:rsidR="00BB2CB7" w:rsidRPr="00B21D45">
        <w:t xml:space="preserve">za katerega je naročnik pooblastil za izvedbo postopka oddaje javnega naročila </w:t>
      </w:r>
      <w:r w:rsidR="0015492A">
        <w:t>Urad Republike Slovenije za nadzor, kakovost in investicije v zdravstvu</w:t>
      </w:r>
      <w:r w:rsidR="00BB2CB7" w:rsidRPr="00B21D45">
        <w:t>.</w:t>
      </w:r>
    </w:p>
    <w:p w14:paraId="4D8E72B9" w14:textId="77777777" w:rsidR="00476BBD" w:rsidRPr="00480F7D" w:rsidRDefault="00476BBD" w:rsidP="00480F7D">
      <w:pPr>
        <w:widowControl w:val="0"/>
        <w:rPr>
          <w:rFonts w:eastAsia="Arial Unicode MS"/>
          <w:color w:val="000000"/>
          <w:lang w:bidi="sl-SI"/>
        </w:rPr>
      </w:pPr>
    </w:p>
    <w:p w14:paraId="6CD408F5" w14:textId="77777777" w:rsidR="00476BBD" w:rsidRPr="00480F7D" w:rsidRDefault="00476BBD" w:rsidP="00590B4E">
      <w:pPr>
        <w:pStyle w:val="Srednjamrea1poudarek21"/>
        <w:widowControl w:val="0"/>
        <w:numPr>
          <w:ilvl w:val="0"/>
          <w:numId w:val="21"/>
        </w:numPr>
        <w:tabs>
          <w:tab w:val="left" w:pos="4272"/>
        </w:tabs>
        <w:contextualSpacing/>
        <w:jc w:val="center"/>
        <w:rPr>
          <w:rFonts w:eastAsia="Arial Unicode MS"/>
          <w:b/>
          <w:color w:val="000000"/>
          <w:lang w:bidi="sl-SI"/>
        </w:rPr>
      </w:pPr>
      <w:r w:rsidRPr="00480F7D">
        <w:rPr>
          <w:rFonts w:eastAsia="Arial Unicode MS"/>
          <w:b/>
          <w:color w:val="000000"/>
          <w:lang w:bidi="sl-SI"/>
        </w:rPr>
        <w:t>člen</w:t>
      </w:r>
    </w:p>
    <w:p w14:paraId="1D689279"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4FC7DBFC" w14:textId="77777777" w:rsidR="005C65EB" w:rsidRPr="00480F7D" w:rsidRDefault="00476BBD" w:rsidP="00480F7D">
      <w:pPr>
        <w:widowControl w:val="0"/>
        <w:tabs>
          <w:tab w:val="left" w:pos="142"/>
        </w:tabs>
        <w:rPr>
          <w:rFonts w:eastAsia="Arial Unicode MS"/>
          <w:strike/>
          <w:color w:val="FF0000"/>
          <w:lang w:bidi="sl-SI"/>
        </w:rPr>
      </w:pPr>
      <w:r w:rsidRPr="00480F7D">
        <w:rPr>
          <w:rFonts w:eastAsia="Arial Unicode MS"/>
          <w:color w:val="000000"/>
          <w:lang w:bidi="sl-SI"/>
        </w:rPr>
        <w:t>Predmet te pogodbe je izvajanje storitev rednega vzdrževanja po navodilih proizvajalca</w:t>
      </w:r>
      <w:r w:rsidRPr="00480F7D">
        <w:rPr>
          <w:rFonts w:eastAsia="Arial Unicode MS"/>
          <w:color w:val="000000"/>
          <w:lang w:bidi="sl-SI"/>
        </w:rPr>
        <w:br/>
        <w:t xml:space="preserve">in izvedba vseh popravil zaradi okvar </w:t>
      </w:r>
      <w:r w:rsidR="005C65EB" w:rsidRPr="00480F7D">
        <w:rPr>
          <w:rFonts w:eastAsia="Arial Unicode MS"/>
          <w:color w:val="000000"/>
          <w:lang w:bidi="sl-SI"/>
        </w:rPr>
        <w:t>za predmet javnega naročila opredeljenega v</w:t>
      </w:r>
      <w:r w:rsidR="005C65EB" w:rsidRPr="00480F7D">
        <w:rPr>
          <w:rFonts w:eastAsia="Arial Unicode MS"/>
          <w:lang w:bidi="sl-SI"/>
        </w:rPr>
        <w:t xml:space="preserve"> 1. členu te pogodbe za nabavo opreme za obdobje šestih (6) let.</w:t>
      </w:r>
      <w:r w:rsidR="00205CB9" w:rsidRPr="00480F7D">
        <w:rPr>
          <w:rFonts w:eastAsia="Arial Unicode MS"/>
          <w:lang w:bidi="sl-SI"/>
        </w:rPr>
        <w:t xml:space="preserve"> </w:t>
      </w:r>
    </w:p>
    <w:p w14:paraId="414F3CF2" w14:textId="77777777" w:rsidR="00476BBD" w:rsidRPr="00480F7D" w:rsidRDefault="00476BBD" w:rsidP="00480F7D">
      <w:pPr>
        <w:widowControl w:val="0"/>
        <w:rPr>
          <w:rFonts w:eastAsia="Arial Unicode MS"/>
          <w:color w:val="000000"/>
          <w:lang w:bidi="sl-SI"/>
        </w:rPr>
      </w:pPr>
    </w:p>
    <w:p w14:paraId="17E1E70F" w14:textId="77777777" w:rsidR="00476BBD" w:rsidRPr="00480F7D" w:rsidRDefault="00476BBD" w:rsidP="00480F7D">
      <w:pPr>
        <w:widowControl w:val="0"/>
        <w:tabs>
          <w:tab w:val="left" w:leader="dot" w:pos="3770"/>
          <w:tab w:val="left" w:leader="dot" w:pos="8364"/>
        </w:tabs>
        <w:rPr>
          <w:rFonts w:eastAsia="Arial Unicode MS"/>
          <w:color w:val="000000"/>
          <w:lang w:bidi="sl-SI"/>
        </w:rPr>
      </w:pPr>
      <w:r w:rsidRPr="00480F7D">
        <w:rPr>
          <w:rFonts w:eastAsia="Arial Unicode MS"/>
          <w:color w:val="000000"/>
          <w:lang w:bidi="sl-SI"/>
        </w:rPr>
        <w:t>Oprema, ki je predmet vzdrževanja in izvedbe popravil zaradi okvar po tej pogodbi, je</w:t>
      </w:r>
      <w:r w:rsidRPr="00480F7D">
        <w:rPr>
          <w:rFonts w:eastAsia="Arial Unicode MS"/>
          <w:color w:val="000000"/>
          <w:lang w:bidi="sl-SI"/>
        </w:rPr>
        <w:br/>
        <w:t>bila dobavljena po pogodbi št. ______________, z dne __________________________.</w:t>
      </w:r>
    </w:p>
    <w:p w14:paraId="5069E771" w14:textId="77777777" w:rsidR="00E21D39" w:rsidRDefault="00E21D39" w:rsidP="00480F7D">
      <w:pPr>
        <w:widowControl w:val="0"/>
        <w:rPr>
          <w:rFonts w:eastAsia="Arial Unicode MS"/>
          <w:color w:val="000000"/>
          <w:lang w:bidi="sl-SI"/>
        </w:rPr>
      </w:pPr>
    </w:p>
    <w:p w14:paraId="09E0AE59"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 xml:space="preserve">Predmet te pogodbe je tudi dobava vseh rezervnih delov, ki so se okvarili ali izrabili pri uporabi, dobava potrošnega in ostalega potrebnega materiala ter drobnega inventarja za izvajanje storitev iz prvega </w:t>
      </w:r>
      <w:r w:rsidRPr="00480F7D">
        <w:rPr>
          <w:rFonts w:eastAsia="Arial Unicode MS"/>
          <w:color w:val="000000"/>
          <w:lang w:bidi="sl-SI"/>
        </w:rPr>
        <w:lastRenderedPageBreak/>
        <w:t xml:space="preserve">odstavka tega člena ter zajema vse stroške dela, potne in transportne stroške, stroške dnevnic, stroške kilometrine, stroške telefonskih klicev, stroške prenosa podatkov, itd. </w:t>
      </w:r>
    </w:p>
    <w:p w14:paraId="0B8D4D13"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Predmet te pogodbe so tudi morebitne nadgradnje oz. zamenjave programske in strojne opreme, da je omogočena funkcionalnost, zahtevana s pogodbo skozi celotno dobo uporabe in vzdrževanja opreme.</w:t>
      </w:r>
    </w:p>
    <w:p w14:paraId="46D282FB" w14:textId="77777777" w:rsidR="00E21D39" w:rsidRDefault="00E21D39" w:rsidP="00480F7D">
      <w:pPr>
        <w:widowControl w:val="0"/>
        <w:tabs>
          <w:tab w:val="left" w:leader="dot" w:pos="8414"/>
        </w:tabs>
        <w:rPr>
          <w:rFonts w:eastAsia="Arial Unicode MS"/>
          <w:lang w:bidi="sl-SI"/>
        </w:rPr>
      </w:pPr>
    </w:p>
    <w:p w14:paraId="14F7B00D" w14:textId="77777777" w:rsidR="00476BBD" w:rsidRPr="00480F7D" w:rsidRDefault="00476BBD" w:rsidP="00480F7D">
      <w:pPr>
        <w:widowControl w:val="0"/>
        <w:tabs>
          <w:tab w:val="left" w:leader="dot" w:pos="8414"/>
        </w:tabs>
        <w:rPr>
          <w:rFonts w:eastAsia="Arial Unicode MS"/>
          <w:lang w:bidi="sl-SI"/>
        </w:rPr>
      </w:pPr>
      <w:r w:rsidRPr="00480F7D">
        <w:rPr>
          <w:rFonts w:eastAsia="Arial Unicode MS"/>
          <w:lang w:bidi="sl-SI"/>
        </w:rPr>
        <w:t>Spisek vseh predvidenih vzdrževalnih del (servisov) in ostalih po navodilih proizvajalca</w:t>
      </w:r>
      <w:r w:rsidRPr="00480F7D">
        <w:rPr>
          <w:rFonts w:eastAsia="Arial Unicode MS"/>
          <w:lang w:bidi="sl-SI"/>
        </w:rPr>
        <w:br/>
        <w:t>potrebnih del, materiala in rezervnih delov, ki so potrebni, da se zagotovi brezhibno</w:t>
      </w:r>
      <w:r w:rsidRPr="00480F7D">
        <w:rPr>
          <w:rFonts w:eastAsia="Arial Unicode MS"/>
          <w:lang w:bidi="sl-SI"/>
        </w:rPr>
        <w:br/>
        <w:t>delovanje opreme v času trajanja te pogodbe, je naveden v ponudbi, št. ___________________,</w:t>
      </w:r>
    </w:p>
    <w:p w14:paraId="7D29A688" w14:textId="2A077E0F" w:rsidR="00476BBD" w:rsidRPr="00480F7D" w:rsidRDefault="00476BBD" w:rsidP="00480F7D">
      <w:pPr>
        <w:widowControl w:val="0"/>
        <w:tabs>
          <w:tab w:val="left" w:leader="dot" w:pos="1685"/>
        </w:tabs>
        <w:rPr>
          <w:rFonts w:eastAsia="Arial Unicode MS"/>
          <w:color w:val="FF0000"/>
          <w:lang w:bidi="sl-SI"/>
        </w:rPr>
      </w:pPr>
      <w:r w:rsidRPr="00480F7D">
        <w:rPr>
          <w:rFonts w:eastAsia="Arial Unicode MS"/>
          <w:color w:val="000000"/>
          <w:lang w:bidi="sl-SI"/>
        </w:rPr>
        <w:t>z dne __________________________, (</w:t>
      </w:r>
      <w:r w:rsidR="0063233B" w:rsidRPr="0063233B">
        <w:rPr>
          <w:rFonts w:eastAsia="Arial Unicode MS"/>
          <w:color w:val="000000"/>
          <w:lang w:bidi="sl-SI"/>
        </w:rPr>
        <w:t xml:space="preserve">v nadaljnjem besedilu: </w:t>
      </w:r>
      <w:r w:rsidRPr="00480F7D">
        <w:rPr>
          <w:rFonts w:eastAsia="Arial Unicode MS"/>
          <w:color w:val="000000"/>
          <w:lang w:bidi="sl-SI"/>
        </w:rPr>
        <w:t>ponudba), s katero se je izvajalec prijavil na javno n</w:t>
      </w:r>
      <w:r w:rsidR="00DD5C76" w:rsidRPr="00480F7D">
        <w:rPr>
          <w:rFonts w:eastAsia="Arial Unicode MS"/>
          <w:color w:val="000000"/>
          <w:lang w:bidi="sl-SI"/>
        </w:rPr>
        <w:t>aročilo iz 1. člena te pogodbe.</w:t>
      </w:r>
    </w:p>
    <w:p w14:paraId="41E69802" w14:textId="77777777" w:rsidR="00E21D39" w:rsidRDefault="00E21D39" w:rsidP="00480F7D">
      <w:pPr>
        <w:widowControl w:val="0"/>
        <w:rPr>
          <w:rFonts w:eastAsia="Arial Unicode MS"/>
          <w:color w:val="000000"/>
          <w:lang w:bidi="sl-SI"/>
        </w:rPr>
      </w:pPr>
    </w:p>
    <w:p w14:paraId="46624E15"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Pogodbeni stranki se dogovorita, da so s to pogodbo zajeta vsa dela in rezervni deli,</w:t>
      </w:r>
      <w:r w:rsidRPr="00480F7D">
        <w:rPr>
          <w:rFonts w:eastAsia="Arial Unicode MS"/>
          <w:color w:val="000000"/>
          <w:lang w:bidi="sl-SI"/>
        </w:rPr>
        <w:br/>
        <w:t>da se zagotovi brezhibno delovanje opreme, kar pomeni, da naročnik v obdobju</w:t>
      </w:r>
      <w:r w:rsidRPr="00480F7D">
        <w:rPr>
          <w:rFonts w:eastAsia="Arial Unicode MS"/>
          <w:color w:val="000000"/>
          <w:lang w:bidi="sl-SI"/>
        </w:rPr>
        <w:br/>
        <w:t>trajanja te pogodbe ne bo imel iz naslova vzdrževanja nobenih drugih stroškov.</w:t>
      </w:r>
    </w:p>
    <w:p w14:paraId="445A4ECD" w14:textId="77777777" w:rsidR="00E21D39" w:rsidRDefault="00E21D39" w:rsidP="00480F7D">
      <w:pPr>
        <w:widowControl w:val="0"/>
        <w:rPr>
          <w:rFonts w:eastAsia="Arial"/>
          <w:bCs/>
          <w:color w:val="000000"/>
          <w:shd w:val="clear" w:color="auto" w:fill="FFFFFF"/>
          <w:lang w:bidi="sl-SI"/>
        </w:rPr>
      </w:pPr>
    </w:p>
    <w:p w14:paraId="578DD9C6" w14:textId="77777777" w:rsidR="00476BBD" w:rsidRDefault="00476BBD" w:rsidP="00480F7D">
      <w:pPr>
        <w:widowControl w:val="0"/>
        <w:rPr>
          <w:rFonts w:eastAsia="Arial"/>
          <w:iCs/>
          <w:lang w:bidi="sl-SI"/>
        </w:rPr>
      </w:pPr>
      <w:r w:rsidRPr="00480F7D">
        <w:rPr>
          <w:rFonts w:eastAsia="Arial"/>
          <w:bCs/>
          <w:color w:val="000000"/>
          <w:shd w:val="clear" w:color="auto" w:fill="FFFFFF"/>
          <w:lang w:bidi="sl-SI"/>
        </w:rPr>
        <w:t xml:space="preserve">Ponudba in razpisna dokumentacija sta sestavni del te pogodbe. </w:t>
      </w:r>
      <w:r w:rsidRPr="00480F7D">
        <w:rPr>
          <w:rFonts w:eastAsia="Arial"/>
          <w:iCs/>
          <w:lang w:bidi="sl-SI"/>
        </w:rPr>
        <w:t>Sestavni del te</w:t>
      </w:r>
      <w:r w:rsidRPr="00480F7D">
        <w:rPr>
          <w:rFonts w:eastAsia="Arial"/>
          <w:iCs/>
          <w:lang w:bidi="sl-SI"/>
        </w:rPr>
        <w:br/>
        <w:t xml:space="preserve">pogodbe je tudi seznam podizvajalcev, predložen v skladu s točko </w:t>
      </w:r>
      <w:r w:rsidR="004130C0" w:rsidRPr="004130C0">
        <w:rPr>
          <w:rFonts w:eastAsia="Arial"/>
          <w:iCs/>
          <w:lang w:bidi="sl-SI"/>
        </w:rPr>
        <w:t>10.3.2</w:t>
      </w:r>
      <w:r w:rsidRPr="00480F7D">
        <w:rPr>
          <w:rFonts w:eastAsia="Arial"/>
          <w:iCs/>
          <w:color w:val="FF0000"/>
          <w:lang w:bidi="sl-SI"/>
        </w:rPr>
        <w:t xml:space="preserve"> </w:t>
      </w:r>
      <w:r w:rsidRPr="00480F7D">
        <w:rPr>
          <w:rFonts w:eastAsia="Arial"/>
          <w:iCs/>
          <w:lang w:bidi="sl-SI"/>
        </w:rPr>
        <w:t>Navodil</w:t>
      </w:r>
      <w:r w:rsidRPr="00480F7D">
        <w:rPr>
          <w:rFonts w:eastAsia="Arial"/>
          <w:iCs/>
          <w:lang w:bidi="sl-SI"/>
        </w:rPr>
        <w:br/>
        <w:t xml:space="preserve">ponudnikom za izdelavo ponudbe. </w:t>
      </w:r>
    </w:p>
    <w:p w14:paraId="77E86FD2" w14:textId="77777777" w:rsidR="004130C0" w:rsidRPr="00480F7D" w:rsidRDefault="004130C0" w:rsidP="00480F7D">
      <w:pPr>
        <w:widowControl w:val="0"/>
        <w:rPr>
          <w:rFonts w:eastAsia="Arial Unicode MS"/>
          <w:color w:val="000000"/>
          <w:lang w:bidi="sl-SI"/>
        </w:rPr>
      </w:pPr>
    </w:p>
    <w:p w14:paraId="2B16C4E6" w14:textId="77777777" w:rsidR="00476BBD" w:rsidRPr="00480F7D" w:rsidRDefault="00476BBD" w:rsidP="00480F7D">
      <w:pPr>
        <w:pStyle w:val="Srednjamrea1poudarek21"/>
        <w:widowControl w:val="0"/>
        <w:tabs>
          <w:tab w:val="left" w:pos="4272"/>
        </w:tabs>
        <w:ind w:left="0"/>
        <w:contextualSpacing/>
        <w:jc w:val="center"/>
        <w:rPr>
          <w:rFonts w:eastAsia="Arial Unicode MS"/>
          <w:b/>
          <w:color w:val="000000"/>
          <w:lang w:bidi="sl-SI"/>
        </w:rPr>
      </w:pPr>
      <w:r w:rsidRPr="00480F7D">
        <w:rPr>
          <w:rFonts w:eastAsia="Arial Unicode MS"/>
          <w:b/>
          <w:color w:val="000000"/>
          <w:lang w:bidi="sl-SI"/>
        </w:rPr>
        <w:t>3. člen</w:t>
      </w:r>
    </w:p>
    <w:p w14:paraId="238C7DE7"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FC6D24B" w14:textId="77777777" w:rsidR="00476BBD" w:rsidRPr="00480F7D" w:rsidRDefault="00476BBD" w:rsidP="00480F7D">
      <w:pPr>
        <w:widowControl w:val="0"/>
        <w:tabs>
          <w:tab w:val="left" w:leader="dot" w:pos="1685"/>
          <w:tab w:val="left" w:leader="dot" w:pos="5513"/>
        </w:tabs>
        <w:rPr>
          <w:rFonts w:eastAsia="Arial Unicode MS"/>
          <w:color w:val="000000"/>
          <w:lang w:bidi="sl-SI"/>
        </w:rPr>
      </w:pPr>
      <w:r w:rsidRPr="00480F7D">
        <w:rPr>
          <w:rFonts w:eastAsia="Arial Unicode MS"/>
          <w:color w:val="000000"/>
          <w:lang w:bidi="sl-SI"/>
        </w:rPr>
        <w:t xml:space="preserve">Naročnik in izvajalec se dogovorita, da znaša </w:t>
      </w:r>
      <w:r w:rsidRPr="00480F7D">
        <w:rPr>
          <w:rFonts w:eastAsia="Arial Unicode MS"/>
          <w:lang w:bidi="sl-SI"/>
        </w:rPr>
        <w:t xml:space="preserve">šestletni (6-letni) </w:t>
      </w:r>
      <w:r w:rsidR="00EE79FF">
        <w:rPr>
          <w:rFonts w:eastAsia="Arial Unicode MS"/>
          <w:lang w:bidi="sl-SI"/>
        </w:rPr>
        <w:t xml:space="preserve"> </w:t>
      </w:r>
      <w:r w:rsidR="00EE79FF" w:rsidRPr="00B36096">
        <w:rPr>
          <w:rFonts w:eastAsia="Arial Unicode MS"/>
          <w:lang w:bidi="sl-SI"/>
        </w:rPr>
        <w:t>fiksni</w:t>
      </w:r>
      <w:r w:rsidR="00EE79FF">
        <w:rPr>
          <w:rFonts w:eastAsia="Arial Unicode MS"/>
          <w:lang w:bidi="sl-SI"/>
        </w:rPr>
        <w:t xml:space="preserve"> </w:t>
      </w:r>
      <w:r w:rsidRPr="00480F7D">
        <w:rPr>
          <w:rFonts w:eastAsia="Arial Unicode MS"/>
          <w:lang w:bidi="sl-SI"/>
        </w:rPr>
        <w:t xml:space="preserve">znesek </w:t>
      </w:r>
      <w:r w:rsidRPr="00480F7D">
        <w:rPr>
          <w:rFonts w:eastAsia="Arial Unicode MS"/>
          <w:color w:val="000000"/>
          <w:lang w:bidi="sl-SI"/>
        </w:rPr>
        <w:t>vzdrževanja</w:t>
      </w:r>
      <w:r w:rsidRPr="00480F7D">
        <w:rPr>
          <w:rFonts w:eastAsia="Arial Unicode MS"/>
          <w:color w:val="000000"/>
          <w:lang w:bidi="sl-SI"/>
        </w:rPr>
        <w:br/>
        <w:t>______________________ EUR brez DDV oz. ________________________ EUR z DDV.</w:t>
      </w:r>
    </w:p>
    <w:p w14:paraId="697E7D1B" w14:textId="77777777" w:rsidR="00476BBD" w:rsidRPr="00480F7D" w:rsidRDefault="00476BBD" w:rsidP="00480F7D">
      <w:pPr>
        <w:widowControl w:val="0"/>
        <w:tabs>
          <w:tab w:val="left" w:leader="dot" w:pos="1685"/>
          <w:tab w:val="left" w:leader="dot" w:pos="5513"/>
        </w:tabs>
        <w:rPr>
          <w:rFonts w:eastAsia="Arial Unicode MS"/>
          <w:color w:val="000000"/>
          <w:lang w:bidi="sl-SI"/>
        </w:rPr>
      </w:pPr>
    </w:p>
    <w:p w14:paraId="34926A4C"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 xml:space="preserve">Naročnik bo poravnal pogodbeni znesek iz predhodnega odstavka tega člena v </w:t>
      </w:r>
      <w:r w:rsidRPr="00480F7D">
        <w:rPr>
          <w:rFonts w:eastAsia="Arial Unicode MS"/>
          <w:lang w:bidi="sl-SI"/>
        </w:rPr>
        <w:t>72</w:t>
      </w:r>
      <w:r w:rsidRPr="00480F7D">
        <w:rPr>
          <w:rFonts w:eastAsia="Arial Unicode MS"/>
          <w:color w:val="000000"/>
          <w:lang w:bidi="sl-SI"/>
        </w:rPr>
        <w:br/>
        <w:t>enakih mesečnih zneskih.</w:t>
      </w:r>
    </w:p>
    <w:p w14:paraId="7004B841" w14:textId="77777777" w:rsidR="00DF675D" w:rsidRDefault="00DF675D" w:rsidP="00480F7D">
      <w:pPr>
        <w:widowControl w:val="0"/>
        <w:rPr>
          <w:rFonts w:eastAsia="Arial Unicode MS"/>
          <w:color w:val="000000"/>
          <w:lang w:bidi="sl-SI"/>
        </w:rPr>
      </w:pPr>
    </w:p>
    <w:p w14:paraId="001D7CDE"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Vrednost</w:t>
      </w:r>
      <w:r w:rsidRPr="00480F7D">
        <w:rPr>
          <w:rFonts w:eastAsia="Arial Unicode MS"/>
          <w:color w:val="000000"/>
          <w:lang w:bidi="sl-SI"/>
        </w:rPr>
        <w:tab/>
        <w:t>mesečnega</w:t>
      </w:r>
      <w:r w:rsidRPr="00480F7D">
        <w:rPr>
          <w:rFonts w:eastAsia="Arial Unicode MS"/>
          <w:color w:val="000000"/>
          <w:lang w:bidi="sl-SI"/>
        </w:rPr>
        <w:tab/>
        <w:t>zneska je______________________ EUR brez DDV oz. ________________________ EUR z DDV.</w:t>
      </w:r>
    </w:p>
    <w:p w14:paraId="064C0FD1" w14:textId="77777777" w:rsidR="00476BBD" w:rsidRPr="00480F7D" w:rsidRDefault="00476BBD" w:rsidP="00480F7D">
      <w:pPr>
        <w:widowControl w:val="0"/>
        <w:rPr>
          <w:rFonts w:eastAsia="Arial Unicode MS"/>
          <w:color w:val="000000"/>
          <w:lang w:bidi="sl-SI"/>
        </w:rPr>
      </w:pPr>
    </w:p>
    <w:p w14:paraId="2F077D20" w14:textId="77777777" w:rsidR="00476BBD" w:rsidRPr="00480F7D" w:rsidRDefault="00476BBD" w:rsidP="00480F7D">
      <w:pPr>
        <w:tabs>
          <w:tab w:val="left" w:pos="2025"/>
        </w:tabs>
        <w:rPr>
          <w:rFonts w:eastAsia="Arial Unicode MS"/>
          <w:color w:val="000000"/>
          <w:lang w:bidi="sl-SI"/>
        </w:rPr>
      </w:pPr>
      <w:r w:rsidRPr="00480F7D">
        <w:rPr>
          <w:rFonts w:eastAsia="Arial Unicode MS"/>
          <w:lang w:bidi="sl-SI"/>
        </w:rPr>
        <w:t>I</w:t>
      </w:r>
      <w:r w:rsidRPr="00480F7D">
        <w:rPr>
          <w:rFonts w:eastAsia="Arial Unicode MS"/>
          <w:color w:val="000000"/>
          <w:lang w:bidi="sl-SI"/>
        </w:rPr>
        <w:t>zvajalec bo izstavil račun najkasneje do 8. v mesecu za pretekli mesec.</w:t>
      </w:r>
    </w:p>
    <w:p w14:paraId="4D57FF50" w14:textId="77777777" w:rsidR="00BB2CB7" w:rsidRDefault="00BB2CB7" w:rsidP="00480F7D">
      <w:pPr>
        <w:widowControl w:val="0"/>
        <w:rPr>
          <w:rFonts w:eastAsia="Arial Unicode MS"/>
          <w:color w:val="000000"/>
          <w:lang w:bidi="sl-SI"/>
        </w:rPr>
      </w:pPr>
    </w:p>
    <w:p w14:paraId="43EA8D0C"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Naročnik bo račun poravnaval v roku 30 dneh od datuma prejema pravilno izstavljenega računa na transakcijski račun izvajalca št. __________________ pri banki</w:t>
      </w:r>
      <w:r w:rsidRPr="00480F7D">
        <w:rPr>
          <w:rFonts w:eastAsia="Arial Unicode MS"/>
          <w:color w:val="000000"/>
          <w:lang w:bidi="sl-SI"/>
        </w:rPr>
        <w:tab/>
        <w:t>______________________.</w:t>
      </w:r>
    </w:p>
    <w:p w14:paraId="1831D396" w14:textId="77777777" w:rsidR="00476BBD" w:rsidRPr="00480F7D" w:rsidRDefault="00476BBD" w:rsidP="00480F7D">
      <w:pPr>
        <w:widowControl w:val="0"/>
        <w:rPr>
          <w:rFonts w:eastAsia="Arial Unicode MS"/>
          <w:color w:val="000000"/>
          <w:lang w:bidi="sl-SI"/>
        </w:rPr>
      </w:pPr>
    </w:p>
    <w:p w14:paraId="4A8EED3F" w14:textId="716D57B5"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mora vse račune pošiljati naročniku izključno v elektronski obliki (e-račun),</w:t>
      </w:r>
      <w:r w:rsidRPr="00480F7D">
        <w:rPr>
          <w:rFonts w:eastAsia="Arial Unicode MS"/>
          <w:color w:val="000000"/>
          <w:lang w:bidi="sl-SI"/>
        </w:rPr>
        <w:br/>
        <w:t xml:space="preserve">skladno z </w:t>
      </w:r>
      <w:r w:rsidRPr="00B21D45">
        <w:rPr>
          <w:rFonts w:eastAsia="Arial Unicode MS"/>
          <w:color w:val="000000"/>
          <w:lang w:bidi="sl-SI"/>
        </w:rPr>
        <w:t>Zakonom o opravljanju plačilnih storitev za proračunske uporabnike</w:t>
      </w:r>
      <w:r w:rsidRPr="00480F7D">
        <w:rPr>
          <w:rFonts w:eastAsia="Arial Unicode MS"/>
          <w:color w:val="000000"/>
          <w:lang w:bidi="sl-SI"/>
        </w:rPr>
        <w:t xml:space="preserve"> </w:t>
      </w:r>
      <w:r w:rsidR="00131838" w:rsidRPr="00131838">
        <w:rPr>
          <w:rFonts w:eastAsia="Arial Unicode MS"/>
          <w:color w:val="000000"/>
          <w:lang w:bidi="sl-SI"/>
        </w:rPr>
        <w:t>(Uradni list RS, št. 77/16 in 47/19)</w:t>
      </w:r>
      <w:r w:rsidR="00131838">
        <w:rPr>
          <w:rFonts w:eastAsia="Arial Unicode MS"/>
          <w:color w:val="000000"/>
          <w:lang w:bidi="sl-SI"/>
        </w:rPr>
        <w:t>.</w:t>
      </w:r>
    </w:p>
    <w:p w14:paraId="683055DD" w14:textId="77777777" w:rsidR="00476BBD" w:rsidRPr="00480F7D" w:rsidRDefault="00476BBD" w:rsidP="00480F7D">
      <w:pPr>
        <w:widowControl w:val="0"/>
        <w:rPr>
          <w:rFonts w:eastAsia="Arial Unicode MS"/>
          <w:color w:val="000000"/>
          <w:lang w:bidi="sl-SI"/>
        </w:rPr>
      </w:pPr>
    </w:p>
    <w:p w14:paraId="215AE02B" w14:textId="77777777" w:rsidR="00476BBD" w:rsidRPr="00480F7D" w:rsidRDefault="00476BBD" w:rsidP="00480F7D">
      <w:pPr>
        <w:widowControl w:val="0"/>
        <w:rPr>
          <w:rFonts w:eastAsia="Arial Unicode MS"/>
          <w:color w:val="000000"/>
          <w:lang w:bidi="sl-SI"/>
        </w:rPr>
      </w:pPr>
      <w:r w:rsidRPr="0081391B">
        <w:rPr>
          <w:rFonts w:eastAsia="Arial Unicode MS"/>
          <w:color w:val="000000"/>
          <w:lang w:bidi="sl-SI"/>
        </w:rPr>
        <w:t>Pogodbena vrednost je fiksna za obdobje enega leta od sklenitve te pogodbe. Cene iz</w:t>
      </w:r>
      <w:r w:rsidRPr="0081391B">
        <w:rPr>
          <w:rFonts w:eastAsia="Arial Unicode MS"/>
          <w:color w:val="000000"/>
          <w:lang w:bidi="sl-SI"/>
        </w:rPr>
        <w:br/>
        <w:t>ponudbe so fiksne za obdobje enega leta od sklenitve te pogodbe. Po dvanajstih</w:t>
      </w:r>
      <w:r w:rsidRPr="0081391B">
        <w:rPr>
          <w:rFonts w:eastAsia="Arial Unicode MS"/>
          <w:color w:val="000000"/>
          <w:lang w:bidi="sl-SI"/>
        </w:rPr>
        <w:br/>
        <w:t>mesecih od dneva sklenitve te pogodbe je sprememba cen možna v skladu s 1. in 2.</w:t>
      </w:r>
      <w:r w:rsidRPr="0081391B">
        <w:rPr>
          <w:rFonts w:eastAsia="Arial Unicode MS"/>
          <w:color w:val="000000"/>
          <w:lang w:bidi="sl-SI"/>
        </w:rPr>
        <w:br/>
        <w:t>točko 6. člena Pravilnika o načinih valorizacije denarnih obveznosti, ki jih v večletnih</w:t>
      </w:r>
      <w:r w:rsidRPr="0081391B">
        <w:rPr>
          <w:rFonts w:eastAsia="Arial Unicode MS"/>
          <w:color w:val="000000"/>
          <w:lang w:bidi="sl-SI"/>
        </w:rPr>
        <w:br/>
        <w:t>pogodbah dogovarjajo pravne osebe javnega sektorja (Uradni list RS, št. 1/04) oz. po</w:t>
      </w:r>
      <w:r w:rsidRPr="0081391B">
        <w:rPr>
          <w:rFonts w:eastAsia="Arial Unicode MS"/>
          <w:color w:val="000000"/>
          <w:lang w:bidi="sl-SI"/>
        </w:rPr>
        <w:br/>
        <w:t>predpisu, ki ta pravilnik nadomešča. Pogodbeni stranki kot podlago za valorizacijo</w:t>
      </w:r>
      <w:r w:rsidRPr="0081391B">
        <w:rPr>
          <w:rFonts w:eastAsia="Arial Unicode MS"/>
          <w:color w:val="000000"/>
          <w:lang w:bidi="sl-SI"/>
        </w:rPr>
        <w:br/>
        <w:t>uporabita indeks cen življenjskih potrebščin.</w:t>
      </w:r>
    </w:p>
    <w:p w14:paraId="3656A624" w14:textId="77777777" w:rsidR="00DF0442" w:rsidRDefault="00DF0442" w:rsidP="00480F7D">
      <w:pPr>
        <w:widowControl w:val="0"/>
        <w:tabs>
          <w:tab w:val="left" w:pos="0"/>
        </w:tabs>
        <w:rPr>
          <w:rFonts w:eastAsia="Arial Unicode MS"/>
          <w:color w:val="000000"/>
          <w:lang w:bidi="sl-SI"/>
        </w:rPr>
      </w:pPr>
    </w:p>
    <w:p w14:paraId="353088B9" w14:textId="77777777" w:rsidR="00476BBD" w:rsidRPr="00480F7D" w:rsidRDefault="00476BBD" w:rsidP="00480F7D">
      <w:pPr>
        <w:widowControl w:val="0"/>
        <w:tabs>
          <w:tab w:val="left" w:pos="0"/>
        </w:tabs>
        <w:rPr>
          <w:rFonts w:eastAsia="Arial Unicode MS"/>
          <w:color w:val="000000"/>
          <w:lang w:bidi="sl-SI"/>
        </w:rPr>
      </w:pPr>
      <w:r w:rsidRPr="00480F7D">
        <w:rPr>
          <w:rFonts w:eastAsia="Arial Unicode MS"/>
          <w:color w:val="000000"/>
          <w:lang w:bidi="sl-SI"/>
        </w:rPr>
        <w:t>V primeru spremembe zakona, ki ureja davek na dodano vrednost, s katerim se</w:t>
      </w:r>
      <w:r w:rsidRPr="00480F7D">
        <w:rPr>
          <w:rFonts w:eastAsia="Arial Unicode MS"/>
          <w:color w:val="000000"/>
          <w:lang w:bidi="sl-SI"/>
        </w:rPr>
        <w:br/>
        <w:t>spremeni davčna stopnja v času trajanja te pogodbe, se lahko cene iz ponudbe</w:t>
      </w:r>
      <w:r w:rsidRPr="00480F7D">
        <w:rPr>
          <w:rFonts w:eastAsia="Arial Unicode MS"/>
          <w:color w:val="000000"/>
          <w:lang w:bidi="sl-SI"/>
        </w:rPr>
        <w:br/>
        <w:t>korigirajo izključno v višini nastale davčne spremembe.</w:t>
      </w:r>
    </w:p>
    <w:p w14:paraId="21F9EC4A" w14:textId="77777777" w:rsidR="00476BBD" w:rsidRPr="00480F7D" w:rsidRDefault="00476BBD" w:rsidP="00480F7D">
      <w:pPr>
        <w:widowControl w:val="0"/>
        <w:tabs>
          <w:tab w:val="left" w:pos="0"/>
        </w:tabs>
        <w:rPr>
          <w:rFonts w:eastAsia="Arial Unicode MS"/>
          <w:color w:val="000000"/>
          <w:lang w:bidi="sl-SI"/>
        </w:rPr>
      </w:pPr>
      <w:r w:rsidRPr="00480F7D">
        <w:rPr>
          <w:rFonts w:eastAsia="Arial Unicode MS"/>
          <w:color w:val="000000"/>
          <w:lang w:bidi="sl-SI"/>
        </w:rPr>
        <w:lastRenderedPageBreak/>
        <w:t>V primeru zamude s plačilom ima izvajalec pravico naročniku zaračunati zakonite zamudne obresti.</w:t>
      </w:r>
    </w:p>
    <w:p w14:paraId="0BEA8683" w14:textId="77777777" w:rsidR="00476BBD" w:rsidRDefault="00476BBD" w:rsidP="00480F7D">
      <w:pPr>
        <w:pStyle w:val="Srednjamrea1poudarek21"/>
        <w:widowControl w:val="0"/>
        <w:tabs>
          <w:tab w:val="left" w:pos="4272"/>
        </w:tabs>
        <w:ind w:left="0"/>
        <w:contextualSpacing/>
        <w:jc w:val="center"/>
        <w:rPr>
          <w:rFonts w:eastAsia="Arial Unicode MS"/>
          <w:b/>
          <w:color w:val="000000"/>
          <w:lang w:bidi="sl-SI"/>
        </w:rPr>
      </w:pPr>
    </w:p>
    <w:p w14:paraId="3F3708D6" w14:textId="77777777" w:rsidR="00476BBD" w:rsidRPr="00480F7D" w:rsidRDefault="00476BBD" w:rsidP="00480F7D">
      <w:pPr>
        <w:pStyle w:val="Srednjamrea1poudarek21"/>
        <w:widowControl w:val="0"/>
        <w:tabs>
          <w:tab w:val="left" w:pos="4272"/>
        </w:tabs>
        <w:ind w:left="0"/>
        <w:contextualSpacing/>
        <w:jc w:val="center"/>
        <w:rPr>
          <w:rFonts w:eastAsia="Arial Unicode MS"/>
          <w:b/>
          <w:color w:val="000000"/>
          <w:lang w:bidi="sl-SI"/>
        </w:rPr>
      </w:pPr>
      <w:r w:rsidRPr="00480F7D">
        <w:rPr>
          <w:rFonts w:eastAsia="Arial Unicode MS"/>
          <w:b/>
          <w:color w:val="000000"/>
          <w:lang w:bidi="sl-SI"/>
        </w:rPr>
        <w:t>4. člen</w:t>
      </w:r>
    </w:p>
    <w:p w14:paraId="3D5ACAE4"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F265BCD"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se obvezuje, da bo na opremi, ki je predmet te pogodbe, izvajal vzdrževanje in popravila</w:t>
      </w:r>
      <w:r w:rsidRPr="00480F7D">
        <w:rPr>
          <w:rFonts w:eastAsia="Arial Unicode MS"/>
          <w:color w:val="000000"/>
          <w:lang w:bidi="sl-SI"/>
        </w:rPr>
        <w:br/>
        <w:t>okvarjene opreme strokovno in pravilno po predpisih in po navodilih proizvajalca opreme.</w:t>
      </w:r>
    </w:p>
    <w:p w14:paraId="5D9CB28B"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Ob zamenjavi iztrošenih ali okvarjenih delov bo izvajalec uporabljal in vgrajeval</w:t>
      </w:r>
      <w:r w:rsidRPr="00480F7D">
        <w:rPr>
          <w:rFonts w:eastAsia="Arial Unicode MS"/>
          <w:color w:val="000000"/>
          <w:lang w:bidi="sl-SI"/>
        </w:rPr>
        <w:br/>
        <w:t>izključno nove originalne nadomestne dele. Okvarjene dele bo izvajalec predal nadzorni osebi</w:t>
      </w:r>
      <w:r w:rsidRPr="00480F7D">
        <w:rPr>
          <w:rFonts w:eastAsia="Arial Unicode MS"/>
          <w:color w:val="000000"/>
          <w:lang w:bidi="sl-SI"/>
        </w:rPr>
        <w:br/>
        <w:t>naročnika.</w:t>
      </w:r>
    </w:p>
    <w:p w14:paraId="5F7A6DFD"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se obvezuje, da bo zagotavljal rezervne dele še vsaj deset (10) let po podpisu te pogodbe.</w:t>
      </w:r>
    </w:p>
    <w:p w14:paraId="76DA6789" w14:textId="77777777" w:rsidR="00476BBD" w:rsidRPr="00480F7D" w:rsidRDefault="00476BBD" w:rsidP="00480F7D">
      <w:pPr>
        <w:widowControl w:val="0"/>
        <w:rPr>
          <w:rFonts w:eastAsia="Arial Unicode MS"/>
          <w:color w:val="000000"/>
          <w:lang w:bidi="sl-SI"/>
        </w:rPr>
      </w:pPr>
    </w:p>
    <w:p w14:paraId="33C2F0CD" w14:textId="77777777" w:rsidR="00476BBD" w:rsidRPr="00480F7D" w:rsidRDefault="00476BBD" w:rsidP="00480F7D">
      <w:pPr>
        <w:pStyle w:val="Srednjamrea1poudarek21"/>
        <w:widowControl w:val="0"/>
        <w:tabs>
          <w:tab w:val="left" w:pos="4272"/>
        </w:tabs>
        <w:ind w:left="0"/>
        <w:contextualSpacing/>
        <w:jc w:val="center"/>
        <w:rPr>
          <w:rFonts w:eastAsia="Arial Unicode MS"/>
          <w:b/>
          <w:color w:val="000000"/>
          <w:lang w:bidi="sl-SI"/>
        </w:rPr>
      </w:pPr>
      <w:bookmarkStart w:id="179" w:name="bookmark106"/>
      <w:r w:rsidRPr="00480F7D">
        <w:rPr>
          <w:rFonts w:eastAsia="Arial Unicode MS"/>
          <w:b/>
          <w:color w:val="000000"/>
          <w:lang w:bidi="sl-SI"/>
        </w:rPr>
        <w:t>5. člen</w:t>
      </w:r>
      <w:bookmarkEnd w:id="179"/>
    </w:p>
    <w:p w14:paraId="589CB007"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0E19E84B" w14:textId="77777777" w:rsidR="00476BBD" w:rsidRPr="00480F7D" w:rsidRDefault="00476BBD" w:rsidP="00480F7D">
      <w:pPr>
        <w:widowControl w:val="0"/>
        <w:tabs>
          <w:tab w:val="left" w:leader="dot" w:pos="5870"/>
        </w:tabs>
        <w:rPr>
          <w:rFonts w:eastAsia="Arial Unicode MS"/>
          <w:color w:val="000000"/>
          <w:lang w:bidi="sl-SI"/>
        </w:rPr>
      </w:pPr>
      <w:r w:rsidRPr="00480F7D">
        <w:rPr>
          <w:rFonts w:eastAsia="Arial Unicode MS"/>
          <w:color w:val="000000"/>
          <w:lang w:bidi="sl-SI"/>
        </w:rPr>
        <w:t>Naročnik določa za nadzorno osebo _________________________________, v njegovi odsotnosti pa ________________________________.</w:t>
      </w:r>
    </w:p>
    <w:p w14:paraId="12F1405E" w14:textId="77777777" w:rsidR="00476BBD" w:rsidRPr="00480F7D" w:rsidRDefault="00476BBD" w:rsidP="00480F7D">
      <w:pPr>
        <w:widowControl w:val="0"/>
        <w:tabs>
          <w:tab w:val="left" w:leader="dot" w:pos="2170"/>
        </w:tabs>
        <w:rPr>
          <w:rFonts w:eastAsia="Arial Unicode MS"/>
          <w:color w:val="000000"/>
          <w:lang w:bidi="sl-SI"/>
        </w:rPr>
      </w:pPr>
    </w:p>
    <w:p w14:paraId="4C3F15B0" w14:textId="77777777" w:rsidR="00476BBD" w:rsidRPr="00480F7D" w:rsidRDefault="00476BBD" w:rsidP="00480F7D">
      <w:pPr>
        <w:pStyle w:val="Srednjamrea1poudarek21"/>
        <w:widowControl w:val="0"/>
        <w:tabs>
          <w:tab w:val="left" w:pos="4272"/>
        </w:tabs>
        <w:ind w:left="0"/>
        <w:contextualSpacing/>
        <w:jc w:val="center"/>
        <w:rPr>
          <w:rFonts w:eastAsia="Arial Unicode MS"/>
          <w:b/>
          <w:color w:val="000000"/>
          <w:lang w:bidi="sl-SI"/>
        </w:rPr>
      </w:pPr>
      <w:bookmarkStart w:id="180" w:name="bookmark107"/>
      <w:r w:rsidRPr="00480F7D">
        <w:rPr>
          <w:rFonts w:eastAsia="Arial Unicode MS"/>
          <w:b/>
          <w:color w:val="000000"/>
          <w:lang w:bidi="sl-SI"/>
        </w:rPr>
        <w:t>6. člen</w:t>
      </w:r>
      <w:bookmarkEnd w:id="180"/>
    </w:p>
    <w:p w14:paraId="2B2FDBFA"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6616D3E5"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bo pristopil k izvajanju del po tej pogodbi po predhodnem dogovoru z</w:t>
      </w:r>
      <w:r w:rsidRPr="00480F7D">
        <w:rPr>
          <w:rFonts w:eastAsia="Arial Unicode MS"/>
          <w:color w:val="000000"/>
          <w:lang w:bidi="sl-SI"/>
        </w:rPr>
        <w:br/>
        <w:t>nadzorno osebo naročnika.</w:t>
      </w:r>
    </w:p>
    <w:p w14:paraId="14CBDC60" w14:textId="77777777" w:rsidR="00DF0442" w:rsidRDefault="00DF0442" w:rsidP="00480F7D">
      <w:pPr>
        <w:widowControl w:val="0"/>
        <w:rPr>
          <w:rFonts w:eastAsia="Arial Unicode MS"/>
          <w:color w:val="000000"/>
          <w:lang w:bidi="sl-SI"/>
        </w:rPr>
      </w:pPr>
    </w:p>
    <w:p w14:paraId="6BD1FCBB"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bo za vsako koledarsko leto izdelal terminski plan preventivnega vzdrževanja opreme in ga dal v potrditev naročniku. Obojestransko potrjen terminski plan je vsakoletna priloga in sestavni del pogodbe.</w:t>
      </w:r>
    </w:p>
    <w:p w14:paraId="71D97210" w14:textId="77777777" w:rsidR="00476BBD" w:rsidRPr="00480F7D" w:rsidRDefault="00476BBD" w:rsidP="00480F7D">
      <w:pPr>
        <w:widowControl w:val="0"/>
        <w:rPr>
          <w:rFonts w:eastAsia="Arial Unicode MS"/>
          <w:color w:val="000000"/>
          <w:lang w:bidi="sl-SI"/>
        </w:rPr>
      </w:pPr>
    </w:p>
    <w:p w14:paraId="3DF9D1D0" w14:textId="77777777" w:rsidR="00476BBD" w:rsidRPr="00480F7D" w:rsidRDefault="00476BBD" w:rsidP="00480F7D">
      <w:pPr>
        <w:widowControl w:val="0"/>
        <w:tabs>
          <w:tab w:val="left" w:leader="dot" w:pos="7411"/>
        </w:tabs>
        <w:rPr>
          <w:rFonts w:eastAsia="Arial Unicode MS"/>
          <w:color w:val="000000"/>
          <w:lang w:bidi="sl-SI"/>
        </w:rPr>
      </w:pPr>
      <w:r w:rsidRPr="00480F7D">
        <w:rPr>
          <w:rFonts w:eastAsia="Arial Unicode MS"/>
          <w:color w:val="000000"/>
          <w:lang w:bidi="sl-SI"/>
        </w:rPr>
        <w:t>V primeru intervencijskih popravil okvar in podobno, se pogodbeni stranki strinjata, da se za poziv izvajalca k odpravi okvare s strani naročnika smatra: ali klic na telefon št. _____________ ali elektronsko sporočilo na elektronski naslov ________________________ ali sporočilo na fax št. ___________________________.</w:t>
      </w:r>
    </w:p>
    <w:p w14:paraId="33F2F819" w14:textId="77777777" w:rsidR="00DF0442" w:rsidRDefault="00DF0442" w:rsidP="00480F7D">
      <w:pPr>
        <w:widowControl w:val="0"/>
        <w:rPr>
          <w:rFonts w:eastAsia="Arial Unicode MS"/>
          <w:color w:val="000000"/>
          <w:lang w:bidi="sl-SI"/>
        </w:rPr>
      </w:pPr>
    </w:p>
    <w:p w14:paraId="0B24A144" w14:textId="0154EFF0" w:rsidR="00DD5C76" w:rsidRPr="00480F7D" w:rsidRDefault="00817EED" w:rsidP="00480F7D">
      <w:pPr>
        <w:widowControl w:val="0"/>
        <w:rPr>
          <w:rFonts w:eastAsia="Arial Unicode MS"/>
          <w:color w:val="FF0000"/>
          <w:lang w:bidi="sl-SI"/>
        </w:rPr>
      </w:pPr>
      <w:r w:rsidRPr="00817EED">
        <w:rPr>
          <w:rFonts w:eastAsia="Arial Unicode MS"/>
          <w:color w:val="000000"/>
          <w:lang w:bidi="sl-SI"/>
        </w:rPr>
        <w:t>Odzivni čas izvajalca je največ 4 ure od prijave napake do začetka odprave napake, ki se lahko izvaja preko telefona, oddaljenega dostopa ali s prihodom serviserja na lokacijo, odvisno od vrste napake, popravilo pa mora biti izvršeno najkasneje v 3 delovnih dneh po pozivu s strani uporabnika.</w:t>
      </w:r>
      <w:r w:rsidR="00476BBD" w:rsidRPr="00480F7D">
        <w:rPr>
          <w:rFonts w:eastAsia="Arial Unicode MS"/>
          <w:color w:val="000000"/>
          <w:lang w:bidi="sl-SI"/>
        </w:rPr>
        <w:t>.</w:t>
      </w:r>
      <w:r w:rsidR="004A37DB" w:rsidRPr="00480F7D">
        <w:rPr>
          <w:rFonts w:eastAsia="Arial Unicode MS"/>
          <w:color w:val="000000"/>
          <w:lang w:bidi="sl-SI"/>
        </w:rPr>
        <w:t xml:space="preserve"> </w:t>
      </w:r>
    </w:p>
    <w:p w14:paraId="174B5A70" w14:textId="77777777" w:rsidR="00DF0442" w:rsidRDefault="00DF0442" w:rsidP="00480F7D">
      <w:pPr>
        <w:widowControl w:val="0"/>
        <w:rPr>
          <w:rFonts w:eastAsia="Arial Unicode MS"/>
          <w:color w:val="000000"/>
          <w:lang w:bidi="sl-SI"/>
        </w:rPr>
      </w:pPr>
    </w:p>
    <w:p w14:paraId="40D93F06"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se obvezuje, da bo opravljal storitve po tej pogodbi v rednem delovnem času in izven rednega delovnega časa, tudi ob sobotah, nedeljah in praznikih, v kolikor bo to potrebno, vse v okviru pogodbene cene.</w:t>
      </w:r>
    </w:p>
    <w:p w14:paraId="695395D4" w14:textId="77777777" w:rsidR="00DF0442" w:rsidRDefault="00DF0442" w:rsidP="00480F7D">
      <w:pPr>
        <w:widowControl w:val="0"/>
        <w:rPr>
          <w:rFonts w:eastAsia="Arial Unicode MS"/>
          <w:color w:val="000000"/>
          <w:lang w:bidi="sl-SI"/>
        </w:rPr>
      </w:pPr>
    </w:p>
    <w:p w14:paraId="46A7DF40"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Med odpravo okvar je izvajalec dolžan ažurno in podrobno obveščati naročnika.</w:t>
      </w:r>
    </w:p>
    <w:p w14:paraId="312C700B" w14:textId="77777777" w:rsidR="00476BBD" w:rsidRPr="00480F7D" w:rsidRDefault="00476BBD" w:rsidP="00480F7D">
      <w:pPr>
        <w:widowControl w:val="0"/>
        <w:rPr>
          <w:rFonts w:eastAsia="Arial Unicode MS"/>
          <w:color w:val="000000"/>
          <w:lang w:bidi="sl-SI"/>
        </w:rPr>
      </w:pPr>
    </w:p>
    <w:p w14:paraId="10D32F04"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7. člen</w:t>
      </w:r>
    </w:p>
    <w:p w14:paraId="10BF57D7" w14:textId="77777777" w:rsidR="00476BBD" w:rsidRPr="00480F7D" w:rsidRDefault="00476BBD" w:rsidP="00480F7D">
      <w:pPr>
        <w:pStyle w:val="Srednjamrea1poudarek21"/>
        <w:widowControl w:val="0"/>
        <w:tabs>
          <w:tab w:val="left" w:pos="4272"/>
        </w:tabs>
        <w:ind w:left="0"/>
        <w:rPr>
          <w:rFonts w:eastAsia="Arial Unicode MS"/>
          <w:b/>
          <w:color w:val="000000"/>
          <w:lang w:bidi="sl-SI"/>
        </w:rPr>
      </w:pPr>
    </w:p>
    <w:p w14:paraId="17998D1A" w14:textId="7BCC3149" w:rsidR="00476BBD" w:rsidRPr="00480F7D" w:rsidRDefault="00476BBD" w:rsidP="00480F7D">
      <w:pPr>
        <w:widowControl w:val="0"/>
        <w:rPr>
          <w:rFonts w:eastAsia="Arial Unicode MS"/>
          <w:color w:val="000000"/>
          <w:lang w:bidi="sl-SI"/>
        </w:rPr>
      </w:pPr>
      <w:r w:rsidRPr="00480F7D">
        <w:rPr>
          <w:rFonts w:eastAsia="Arial Unicode MS"/>
          <w:color w:val="000000"/>
          <w:lang w:bidi="sl-SI"/>
        </w:rPr>
        <w:t>Po vsakokratno izvedenih delih (posegih) na opremi, posreduje izvajalec naročniku</w:t>
      </w:r>
      <w:r w:rsidRPr="00480F7D">
        <w:rPr>
          <w:rFonts w:eastAsia="Arial Unicode MS"/>
          <w:color w:val="000000"/>
          <w:lang w:bidi="sl-SI"/>
        </w:rPr>
        <w:br/>
        <w:t>poročilo o opravljenem delu (</w:t>
      </w:r>
      <w:r w:rsidR="00E825DF" w:rsidRPr="00E825DF">
        <w:rPr>
          <w:rFonts w:eastAsia="Arial Unicode MS"/>
          <w:color w:val="000000"/>
          <w:lang w:bidi="sl-SI"/>
        </w:rPr>
        <w:t xml:space="preserve">v nadaljnjem besedilu: </w:t>
      </w:r>
      <w:r w:rsidRPr="00480F7D">
        <w:rPr>
          <w:rFonts w:eastAsia="Arial Unicode MS"/>
          <w:color w:val="000000"/>
          <w:lang w:bidi="sl-SI"/>
        </w:rPr>
        <w:t>poročilo). V poročilu je treba specificirati</w:t>
      </w:r>
      <w:r w:rsidRPr="00480F7D">
        <w:rPr>
          <w:rFonts w:eastAsia="Arial Unicode MS"/>
          <w:color w:val="000000"/>
          <w:lang w:bidi="sl-SI"/>
        </w:rPr>
        <w:br/>
        <w:t>porabljen material, rezervne dele in čas. Poročilo pregleda in potrdi oz. poda pripombe nadzorna oseba naročnika.</w:t>
      </w:r>
    </w:p>
    <w:p w14:paraId="78C6E88C" w14:textId="77777777" w:rsidR="0062675A" w:rsidRPr="00480F7D" w:rsidRDefault="0062675A" w:rsidP="00480F7D">
      <w:pPr>
        <w:widowControl w:val="0"/>
        <w:rPr>
          <w:rFonts w:eastAsia="Arial Unicode MS"/>
          <w:color w:val="000000"/>
          <w:lang w:bidi="sl-SI"/>
        </w:rPr>
      </w:pPr>
    </w:p>
    <w:p w14:paraId="01D4355B" w14:textId="77777777" w:rsidR="0062675A" w:rsidRPr="00480F7D" w:rsidRDefault="0062675A" w:rsidP="00480F7D">
      <w:r w:rsidRPr="00480F7D">
        <w:t>Izvajalec jamči za kakovost opravljenih storitev šest (6) mesecev od dneva popravila. Za zamenjane rezervne dele začne teči garancijski rok od dneva popravila.</w:t>
      </w:r>
    </w:p>
    <w:p w14:paraId="450F8627" w14:textId="77777777" w:rsidR="00476BBD" w:rsidRPr="00480F7D" w:rsidRDefault="00476BBD" w:rsidP="00480F7D">
      <w:pPr>
        <w:widowControl w:val="0"/>
        <w:tabs>
          <w:tab w:val="left" w:pos="0"/>
        </w:tabs>
        <w:rPr>
          <w:rFonts w:eastAsia="Arial Unicode MS"/>
          <w:color w:val="000000"/>
          <w:lang w:bidi="sl-SI"/>
        </w:rPr>
      </w:pPr>
    </w:p>
    <w:p w14:paraId="7F9A5272"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lastRenderedPageBreak/>
        <w:t>8. člen</w:t>
      </w:r>
    </w:p>
    <w:p w14:paraId="5E59CCCF"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p>
    <w:p w14:paraId="36130288" w14:textId="77777777" w:rsidR="00476BBD" w:rsidRPr="00480F7D" w:rsidRDefault="00476BBD" w:rsidP="00480F7D">
      <w:pPr>
        <w:widowControl w:val="0"/>
        <w:ind w:left="360" w:hanging="360"/>
        <w:rPr>
          <w:rFonts w:eastAsia="Arial Unicode MS"/>
          <w:color w:val="000000"/>
          <w:lang w:bidi="sl-SI"/>
        </w:rPr>
      </w:pPr>
      <w:r w:rsidRPr="00480F7D">
        <w:rPr>
          <w:rFonts w:eastAsia="Arial Unicode MS"/>
          <w:color w:val="000000"/>
          <w:lang w:bidi="sl-SI"/>
        </w:rPr>
        <w:t>Naročnik se s to pogodbo zavezuje:</w:t>
      </w:r>
    </w:p>
    <w:p w14:paraId="1254F360"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da bo prostor, v katerem se nahaja oprema, ki je predmet te pogodbe, redno</w:t>
      </w:r>
      <w:r w:rsidRPr="00480F7D">
        <w:rPr>
          <w:rFonts w:eastAsia="Arial Unicode MS"/>
          <w:color w:val="000000"/>
          <w:lang w:bidi="sl-SI"/>
        </w:rPr>
        <w:br/>
        <w:t>vzdrževal glede na higieno ter klimatske, električne in ostale pogoje, ki so določeni</w:t>
      </w:r>
      <w:r w:rsidRPr="00480F7D">
        <w:rPr>
          <w:rFonts w:eastAsia="Arial Unicode MS"/>
          <w:color w:val="000000"/>
          <w:lang w:bidi="sl-SI"/>
        </w:rPr>
        <w:br/>
        <w:t>s tehnično dokumentacijo proizvajalca;</w:t>
      </w:r>
    </w:p>
    <w:p w14:paraId="600966CA"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da brez predhodnega dogovora z izvajalcem ne bo sam ali po tretji osebi posegal v</w:t>
      </w:r>
      <w:r w:rsidRPr="00480F7D">
        <w:rPr>
          <w:rFonts w:eastAsia="Arial Unicode MS"/>
          <w:color w:val="000000"/>
          <w:lang w:bidi="sl-SI"/>
        </w:rPr>
        <w:br/>
        <w:t>opremo, ki je predmet te pogodbe.</w:t>
      </w:r>
    </w:p>
    <w:p w14:paraId="63B94712" w14:textId="77777777" w:rsidR="00476BBD" w:rsidRPr="00480F7D" w:rsidRDefault="00476BBD" w:rsidP="00480F7D">
      <w:pPr>
        <w:widowControl w:val="0"/>
        <w:tabs>
          <w:tab w:val="left" w:pos="334"/>
        </w:tabs>
        <w:ind w:left="360"/>
        <w:rPr>
          <w:rFonts w:eastAsia="Arial Unicode MS"/>
          <w:color w:val="000000"/>
          <w:lang w:bidi="sl-SI"/>
        </w:rPr>
      </w:pPr>
    </w:p>
    <w:p w14:paraId="55E868C3"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9. člen</w:t>
      </w:r>
    </w:p>
    <w:p w14:paraId="5007D7E8"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7F2BBAB" w14:textId="77777777" w:rsidR="00476BBD" w:rsidRPr="00480F7D" w:rsidRDefault="00476BBD" w:rsidP="00480F7D">
      <w:pPr>
        <w:widowControl w:val="0"/>
        <w:ind w:left="360" w:hanging="360"/>
        <w:rPr>
          <w:rFonts w:eastAsia="Arial Unicode MS"/>
          <w:color w:val="000000"/>
          <w:lang w:bidi="sl-SI"/>
        </w:rPr>
      </w:pPr>
      <w:r w:rsidRPr="00480F7D">
        <w:rPr>
          <w:rFonts w:eastAsia="Arial Unicode MS"/>
          <w:color w:val="000000"/>
          <w:lang w:bidi="sl-SI"/>
        </w:rPr>
        <w:t>Izvajalec se s to pogodbo zavezuje, da:</w:t>
      </w:r>
    </w:p>
    <w:p w14:paraId="1616678A"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bo pri opravljanju storitev ravnal kot dober strokovnjak;</w:t>
      </w:r>
    </w:p>
    <w:p w14:paraId="748ED97E"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bo naročniku povrnil škodo, ki bo nastala na opremi, ki je predmet te pogodbe,</w:t>
      </w:r>
      <w:r w:rsidRPr="00480F7D">
        <w:rPr>
          <w:rFonts w:eastAsia="Arial Unicode MS"/>
          <w:color w:val="000000"/>
          <w:lang w:bidi="sl-SI"/>
        </w:rPr>
        <w:br/>
        <w:t>zaradi njegovega malomarnega ali nestrokovnega ravnanja oz. zaradi vgradnje</w:t>
      </w:r>
      <w:r w:rsidRPr="00480F7D">
        <w:rPr>
          <w:rFonts w:eastAsia="Arial Unicode MS"/>
          <w:color w:val="000000"/>
          <w:lang w:bidi="sl-SI"/>
        </w:rPr>
        <w:br/>
        <w:t>neustreznega materiala;</w:t>
      </w:r>
    </w:p>
    <w:p w14:paraId="273AB81A"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bo naročniku povrnil odškodnino, ki bi jo moral naročnik poravnati bolnikom, ki bi</w:t>
      </w:r>
      <w:r w:rsidRPr="00480F7D">
        <w:rPr>
          <w:rFonts w:eastAsia="Arial Unicode MS"/>
          <w:color w:val="000000"/>
          <w:lang w:bidi="sl-SI"/>
        </w:rPr>
        <w:br/>
        <w:t>bila posledica ravnanja iz predhodne alinee tega člena oz. opustitve ali zamude s</w:t>
      </w:r>
      <w:r w:rsidRPr="00480F7D">
        <w:rPr>
          <w:rFonts w:eastAsia="Arial Unicode MS"/>
          <w:color w:val="000000"/>
          <w:lang w:bidi="sl-SI"/>
        </w:rPr>
        <w:br/>
        <w:t>popravilom;</w:t>
      </w:r>
    </w:p>
    <w:p w14:paraId="12B584B5"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bo naročniku povrnil vso škodo, nastalo zaradi neizpolnjevanja te pogodbe;</w:t>
      </w:r>
    </w:p>
    <w:p w14:paraId="58B0BD43" w14:textId="77777777" w:rsidR="00476BBD" w:rsidRPr="00480F7D" w:rsidRDefault="00476BBD" w:rsidP="00590B4E">
      <w:pPr>
        <w:widowControl w:val="0"/>
        <w:numPr>
          <w:ilvl w:val="0"/>
          <w:numId w:val="31"/>
        </w:numPr>
        <w:tabs>
          <w:tab w:val="left" w:pos="334"/>
        </w:tabs>
        <w:ind w:left="360" w:hanging="360"/>
        <w:rPr>
          <w:rFonts w:eastAsia="Arial Unicode MS"/>
          <w:color w:val="000000"/>
          <w:lang w:bidi="sl-SI"/>
        </w:rPr>
      </w:pPr>
      <w:r w:rsidRPr="00480F7D">
        <w:rPr>
          <w:rFonts w:eastAsia="Arial Unicode MS"/>
          <w:color w:val="000000"/>
          <w:lang w:bidi="sl-SI"/>
        </w:rPr>
        <w:t>ne bo nikomur sporočal zdravstvenih in ostalih podatkov o bolnikih, s katerimi se</w:t>
      </w:r>
      <w:r w:rsidRPr="00480F7D">
        <w:rPr>
          <w:rFonts w:eastAsia="Arial Unicode MS"/>
          <w:color w:val="000000"/>
          <w:lang w:bidi="sl-SI"/>
        </w:rPr>
        <w:br/>
        <w:t>bo seznanil pri opravljanju storitev po tej pogodbi in bo pri tem ravnal v skladu z</w:t>
      </w:r>
      <w:r w:rsidRPr="00480F7D">
        <w:rPr>
          <w:rFonts w:eastAsia="Arial Unicode MS"/>
          <w:color w:val="000000"/>
          <w:lang w:bidi="sl-SI"/>
        </w:rPr>
        <w:br/>
        <w:t>določbami zakona, ki ureja varstvo osebnih podatkov.</w:t>
      </w:r>
    </w:p>
    <w:p w14:paraId="0F59A54F" w14:textId="77777777" w:rsidR="00476BBD" w:rsidRPr="00480F7D" w:rsidRDefault="00476BBD" w:rsidP="000D49D8">
      <w:pPr>
        <w:widowControl w:val="0"/>
        <w:tabs>
          <w:tab w:val="left" w:pos="334"/>
        </w:tabs>
        <w:rPr>
          <w:rFonts w:eastAsia="Arial Unicode MS"/>
          <w:color w:val="000000"/>
          <w:lang w:bidi="sl-SI"/>
        </w:rPr>
      </w:pPr>
    </w:p>
    <w:p w14:paraId="7D2785BD"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10. člen</w:t>
      </w:r>
    </w:p>
    <w:p w14:paraId="70428CC8" w14:textId="77777777" w:rsidR="00476BBD" w:rsidRPr="00480F7D" w:rsidRDefault="00476BBD" w:rsidP="00480F7D">
      <w:pPr>
        <w:widowControl w:val="0"/>
        <w:rPr>
          <w:rFonts w:eastAsia="Arial Unicode MS"/>
          <w:color w:val="000000"/>
          <w:lang w:bidi="sl-SI"/>
        </w:rPr>
      </w:pPr>
    </w:p>
    <w:p w14:paraId="441FCEDD"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V primeru zamude z izvajanjem pogodbenih obveznosti in v primeru kršitve odzivnih časov, bo izvajalec plačal naročniku pogodbeno kazen, in sicer:</w:t>
      </w:r>
    </w:p>
    <w:p w14:paraId="134FD805" w14:textId="77777777" w:rsidR="00476BBD" w:rsidRPr="00480F7D" w:rsidRDefault="00476BBD" w:rsidP="00590B4E">
      <w:pPr>
        <w:widowControl w:val="0"/>
        <w:numPr>
          <w:ilvl w:val="0"/>
          <w:numId w:val="31"/>
        </w:numPr>
        <w:tabs>
          <w:tab w:val="left" w:pos="353"/>
        </w:tabs>
        <w:rPr>
          <w:rFonts w:eastAsia="Arial Unicode MS"/>
          <w:color w:val="000000"/>
          <w:lang w:bidi="sl-SI"/>
        </w:rPr>
      </w:pPr>
      <w:r w:rsidRPr="00480F7D">
        <w:rPr>
          <w:rFonts w:eastAsia="Arial Unicode MS"/>
          <w:color w:val="000000"/>
          <w:lang w:bidi="sl-SI"/>
        </w:rPr>
        <w:t>za vsak koledarski dan zamude v višini 0,5 % (odstotka) pogodbene vrednosti,</w:t>
      </w:r>
    </w:p>
    <w:p w14:paraId="791EE239" w14:textId="77777777" w:rsidR="00476BBD" w:rsidRPr="00480F7D" w:rsidRDefault="00476BBD" w:rsidP="00590B4E">
      <w:pPr>
        <w:widowControl w:val="0"/>
        <w:numPr>
          <w:ilvl w:val="0"/>
          <w:numId w:val="31"/>
        </w:numPr>
        <w:tabs>
          <w:tab w:val="left" w:pos="353"/>
        </w:tabs>
        <w:rPr>
          <w:rFonts w:eastAsia="Arial Unicode MS"/>
          <w:color w:val="000000"/>
          <w:lang w:bidi="sl-SI"/>
        </w:rPr>
      </w:pPr>
      <w:r w:rsidRPr="00480F7D">
        <w:rPr>
          <w:rFonts w:eastAsia="Arial Unicode MS"/>
          <w:color w:val="000000"/>
          <w:lang w:bidi="sl-SI"/>
        </w:rPr>
        <w:t>vendar skupno največ v višini 10 % (odstotkov) pogodbene vrednosti.</w:t>
      </w:r>
    </w:p>
    <w:p w14:paraId="30D99D91"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Če bo škoda, ki jo bo zaradi zamude utrpel naročnik, večja od pogodbene kazni, ima</w:t>
      </w:r>
      <w:r w:rsidRPr="00480F7D">
        <w:rPr>
          <w:rFonts w:eastAsia="Arial Unicode MS"/>
          <w:color w:val="000000"/>
          <w:lang w:bidi="sl-SI"/>
        </w:rPr>
        <w:br/>
        <w:t>pravico zahtevati razliko do polne odškodnine.</w:t>
      </w:r>
    </w:p>
    <w:p w14:paraId="277E9D11" w14:textId="77777777" w:rsidR="00FC4A31" w:rsidRPr="00480F7D" w:rsidRDefault="00FC4A31" w:rsidP="00480F7D">
      <w:pPr>
        <w:widowControl w:val="0"/>
        <w:rPr>
          <w:rFonts w:eastAsia="Arial Unicode MS"/>
          <w:color w:val="FF0000"/>
          <w:lang w:bidi="sl-SI"/>
        </w:rPr>
      </w:pPr>
    </w:p>
    <w:p w14:paraId="3F5C6367"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11. člen</w:t>
      </w:r>
    </w:p>
    <w:p w14:paraId="565E322B"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76B78DF5"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V primeru, da se ugotovi, da je pri izvedbi javnega naročila, na podlagi katerega je</w:t>
      </w:r>
      <w:r w:rsidRPr="00480F7D">
        <w:rPr>
          <w:rFonts w:eastAsia="Arial Unicode MS"/>
          <w:color w:val="000000"/>
          <w:lang w:bidi="sl-SI"/>
        </w:rPr>
        <w:br/>
        <w:t>podpisana ta pogodba ali pri izvajanju te pogodbe kdo v imenu ali na račun druge</w:t>
      </w:r>
      <w:r w:rsidRPr="00480F7D">
        <w:rPr>
          <w:rFonts w:eastAsia="Arial Unicode MS"/>
          <w:color w:val="000000"/>
          <w:lang w:bidi="sl-SI"/>
        </w:rPr>
        <w:br/>
        <w:t>pogodbene stranke, predstavniku ali posredniku naročnika ali drugega organa ali</w:t>
      </w:r>
      <w:r w:rsidRPr="00480F7D">
        <w:rPr>
          <w:rFonts w:eastAsia="Arial Unicode MS"/>
          <w:color w:val="000000"/>
          <w:lang w:bidi="sl-SI"/>
        </w:rPr>
        <w:br/>
        <w:t>organizacije iz javnega sektorja obljubil, ponudil ali dal kakšno nedovoljeno korist za</w:t>
      </w:r>
      <w:r w:rsidRPr="00480F7D">
        <w:rPr>
          <w:rFonts w:eastAsia="Arial Unicode MS"/>
          <w:color w:val="000000"/>
          <w:lang w:bidi="sl-SI"/>
        </w:rPr>
        <w:br/>
        <w:t>pridobitev tega posla ali za sklenitev tega posla pod ugodnejšimi pogoji ali za opustitev</w:t>
      </w:r>
      <w:r w:rsidRPr="00480F7D">
        <w:rPr>
          <w:rFonts w:eastAsia="Arial Unicode MS"/>
          <w:color w:val="000000"/>
          <w:lang w:bidi="sl-SI"/>
        </w:rPr>
        <w:br/>
        <w:t>dolžnega nadzora nad izvajanjem pogodbenih obveznosti ali za drugo ravnanje ali</w:t>
      </w:r>
      <w:r w:rsidRPr="00480F7D">
        <w:rPr>
          <w:rFonts w:eastAsia="Arial Unicode MS"/>
          <w:color w:val="000000"/>
          <w:lang w:bidi="sl-SI"/>
        </w:rPr>
        <w:br/>
        <w:t>opustitev, s katerim je organu ali organizaciji iz javnega sektorja povzročena škoda ali</w:t>
      </w:r>
      <w:r w:rsidRPr="00480F7D">
        <w:rPr>
          <w:rFonts w:eastAsia="Arial Unicode MS"/>
          <w:color w:val="000000"/>
          <w:lang w:bidi="sl-SI"/>
        </w:rPr>
        <w:br/>
        <w:t>je omogočena pridobitev nedovoljene koristi predstavniku organa, posredniku organa</w:t>
      </w:r>
      <w:r w:rsidRPr="00480F7D">
        <w:rPr>
          <w:rFonts w:eastAsia="Arial Unicode MS"/>
          <w:color w:val="000000"/>
          <w:lang w:bidi="sl-SI"/>
        </w:rPr>
        <w:br/>
        <w:t>ali organizacije iz javnega sektorja, drugi pogodbeni stranki ali njenemu predstavniku,</w:t>
      </w:r>
      <w:r w:rsidRPr="00480F7D">
        <w:rPr>
          <w:rFonts w:eastAsia="Arial Unicode MS"/>
          <w:color w:val="000000"/>
          <w:lang w:bidi="sl-SI"/>
        </w:rPr>
        <w:br/>
        <w:t>zastopniku, posredniku, je ta pogodba nična.</w:t>
      </w:r>
    </w:p>
    <w:p w14:paraId="7ACDF73F" w14:textId="77777777" w:rsidR="00476BBD" w:rsidRPr="00480F7D" w:rsidRDefault="00476BBD" w:rsidP="00480F7D">
      <w:pPr>
        <w:widowControl w:val="0"/>
        <w:rPr>
          <w:rFonts w:eastAsia="Arial Unicode MS"/>
          <w:color w:val="000000"/>
          <w:lang w:bidi="sl-SI"/>
        </w:rPr>
      </w:pPr>
    </w:p>
    <w:p w14:paraId="4A9326D8"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12. člen</w:t>
      </w:r>
    </w:p>
    <w:p w14:paraId="0A460929"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3BDA1175" w14:textId="77777777" w:rsidR="00476BBD" w:rsidRDefault="00476BBD" w:rsidP="00480F7D">
      <w:pPr>
        <w:widowControl w:val="0"/>
        <w:rPr>
          <w:rFonts w:eastAsia="Arial Unicode MS"/>
          <w:color w:val="000000"/>
          <w:lang w:bidi="sl-SI"/>
        </w:rPr>
      </w:pPr>
      <w:r w:rsidRPr="00480F7D">
        <w:rPr>
          <w:rFonts w:eastAsia="Arial Unicode MS"/>
          <w:color w:val="000000"/>
          <w:lang w:bidi="sl-SI"/>
        </w:rPr>
        <w:t xml:space="preserve">Pogodbeni stranki se obvezujeta, da bosta vse podatke tehničnega in poslovnega značaja ter vse osebne podatke, do katerih imata dostop pri izvrševanju te pogodbe, vzajemno varovali kot poslovno </w:t>
      </w:r>
      <w:r w:rsidRPr="00480F7D">
        <w:rPr>
          <w:rFonts w:eastAsia="Arial Unicode MS"/>
          <w:color w:val="000000"/>
          <w:lang w:bidi="sl-SI"/>
        </w:rPr>
        <w:lastRenderedPageBreak/>
        <w:t>tajnost in v skladu z določbami zakona, ki ureja varstvo osebnih podatkov.</w:t>
      </w:r>
    </w:p>
    <w:p w14:paraId="37DC8BBF" w14:textId="77777777" w:rsidR="000D49D8" w:rsidRPr="00480F7D" w:rsidRDefault="000D49D8" w:rsidP="00480F7D">
      <w:pPr>
        <w:widowControl w:val="0"/>
        <w:rPr>
          <w:rFonts w:eastAsia="Arial Unicode MS"/>
          <w:color w:val="000000"/>
          <w:lang w:bidi="sl-SI"/>
        </w:rPr>
      </w:pPr>
    </w:p>
    <w:p w14:paraId="22E9FADA" w14:textId="77777777" w:rsidR="000D49D8" w:rsidRPr="00480F7D" w:rsidRDefault="000D49D8" w:rsidP="000D49D8">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13. člen</w:t>
      </w:r>
    </w:p>
    <w:p w14:paraId="05493638" w14:textId="77777777" w:rsidR="000D49D8" w:rsidRPr="00480F7D" w:rsidRDefault="000D49D8" w:rsidP="000D49D8">
      <w:pPr>
        <w:widowControl w:val="0"/>
        <w:rPr>
          <w:rFonts w:eastAsia="Arial Unicode MS"/>
          <w:color w:val="000000"/>
          <w:lang w:bidi="sl-SI"/>
        </w:rPr>
      </w:pPr>
    </w:p>
    <w:p w14:paraId="64B1BE96" w14:textId="6C6BEEF3" w:rsidR="000D49D8" w:rsidRPr="00480F7D" w:rsidRDefault="000D49D8" w:rsidP="000D49D8">
      <w:pPr>
        <w:widowControl w:val="0"/>
        <w:tabs>
          <w:tab w:val="left" w:pos="334"/>
        </w:tabs>
        <w:rPr>
          <w:rFonts w:eastAsia="Arial Unicode MS"/>
          <w:color w:val="000000"/>
          <w:lang w:bidi="sl-SI"/>
        </w:rPr>
      </w:pPr>
      <w:r w:rsidRPr="00480F7D">
        <w:rPr>
          <w:rFonts w:eastAsia="Arial Unicode MS"/>
          <w:color w:val="000000"/>
          <w:lang w:bidi="sl-SI"/>
        </w:rPr>
        <w:t xml:space="preserve">Izvajalec </w:t>
      </w:r>
      <w:r>
        <w:rPr>
          <w:rFonts w:eastAsia="Arial Unicode MS"/>
          <w:color w:val="000000"/>
          <w:lang w:bidi="sl-SI"/>
        </w:rPr>
        <w:t>mora</w:t>
      </w:r>
      <w:r w:rsidRPr="00480F7D">
        <w:rPr>
          <w:rFonts w:eastAsia="Arial Unicode MS"/>
          <w:color w:val="000000"/>
          <w:lang w:bidi="sl-SI"/>
        </w:rPr>
        <w:t xml:space="preserve"> </w:t>
      </w:r>
      <w:r w:rsidRPr="003277FA">
        <w:rPr>
          <w:rFonts w:eastAsia="Arial Unicode MS"/>
          <w:lang w:bidi="sl-SI"/>
        </w:rPr>
        <w:t xml:space="preserve">najkasneje v 15 dneh pred potekom zavarovanja za odpravo napak v garancijskem roku po kupoprodajni pogodbi za Sklop 1: </w:t>
      </w:r>
      <w:r w:rsidRPr="001574EE">
        <w:rPr>
          <w:rFonts w:eastAsia="Arial Unicode MS"/>
          <w:b/>
          <w:lang w:bidi="sl-SI"/>
        </w:rPr>
        <w:t xml:space="preserve">Nabava </w:t>
      </w:r>
      <w:r w:rsidR="00220B3B">
        <w:rPr>
          <w:rFonts w:eastAsia="Arial Unicode MS"/>
          <w:b/>
          <w:lang w:bidi="sl-SI"/>
        </w:rPr>
        <w:t xml:space="preserve">treh </w:t>
      </w:r>
      <w:r w:rsidR="001574EE" w:rsidRPr="00D50459">
        <w:rPr>
          <w:b/>
        </w:rPr>
        <w:t>naprav za računalniško tomografijo (CT</w:t>
      </w:r>
      <w:r w:rsidR="00220B3B">
        <w:rPr>
          <w:b/>
        </w:rPr>
        <w:t>)</w:t>
      </w:r>
      <w:r w:rsidRPr="005603B6">
        <w:rPr>
          <w:rFonts w:eastAsia="Arial Unicode MS"/>
          <w:lang w:bidi="sl-SI"/>
        </w:rPr>
        <w:t xml:space="preserve"> </w:t>
      </w:r>
      <w:r w:rsidRPr="005603B6">
        <w:rPr>
          <w:rFonts w:eastAsia="Arial Unicode MS"/>
          <w:color w:val="000000"/>
          <w:lang w:bidi="sl-SI"/>
        </w:rPr>
        <w:t>izročiti naročniku</w:t>
      </w:r>
      <w:r w:rsidR="004A7299">
        <w:rPr>
          <w:rFonts w:eastAsia="Arial Unicode MS"/>
          <w:color w:val="000000"/>
          <w:lang w:bidi="sl-SI"/>
        </w:rPr>
        <w:t xml:space="preserve"> po tej pogodbi</w:t>
      </w:r>
      <w:r w:rsidRPr="005603B6">
        <w:rPr>
          <w:rFonts w:eastAsia="Arial Unicode MS"/>
          <w:color w:val="000000"/>
          <w:lang w:bidi="sl-SI"/>
        </w:rPr>
        <w:t xml:space="preserve"> bančno garancijo ali tri (3) bianco menice z menično izjavo in pooblastilom za vnovčenje ali ustrezno kavcijsko zavarovanje zavarovalnice </w:t>
      </w:r>
      <w:r w:rsidRPr="005603B6">
        <w:rPr>
          <w:rFonts w:eastAsia="Arial Unicode MS"/>
          <w:lang w:bidi="sl-SI"/>
        </w:rPr>
        <w:t>za dobro izvedbo pos</w:t>
      </w:r>
      <w:r w:rsidR="00370D9D">
        <w:rPr>
          <w:rFonts w:eastAsia="Arial Unicode MS"/>
          <w:lang w:bidi="sl-SI"/>
        </w:rPr>
        <w:t>la v višini 5</w:t>
      </w:r>
      <w:r w:rsidRPr="005603B6">
        <w:rPr>
          <w:rFonts w:eastAsia="Arial Unicode MS"/>
          <w:lang w:bidi="sl-SI"/>
        </w:rPr>
        <w:t>% od pogodbene vrednosti v Eur</w:t>
      </w:r>
      <w:r w:rsidRPr="00480F7D">
        <w:rPr>
          <w:rFonts w:eastAsia="Arial Unicode MS"/>
          <w:lang w:bidi="sl-SI"/>
        </w:rPr>
        <w:t xml:space="preserve"> z DDV (za obdobje veljavnosti 6 let </w:t>
      </w:r>
      <w:r w:rsidRPr="00480F7D">
        <w:rPr>
          <w:rFonts w:eastAsia="Arial Unicode MS"/>
          <w:color w:val="000000"/>
          <w:lang w:bidi="sl-SI"/>
        </w:rPr>
        <w:t xml:space="preserve">+ 30 dni), ki jo bo naročnik vnovčil v naslednjih primerih: </w:t>
      </w:r>
    </w:p>
    <w:p w14:paraId="11E95BD5" w14:textId="77777777" w:rsidR="000D49D8" w:rsidRPr="00480F7D" w:rsidRDefault="000D49D8" w:rsidP="00590B4E">
      <w:pPr>
        <w:pStyle w:val="Srednjamrea1poudarek21"/>
        <w:widowControl w:val="0"/>
        <w:numPr>
          <w:ilvl w:val="0"/>
          <w:numId w:val="31"/>
        </w:numPr>
        <w:tabs>
          <w:tab w:val="left" w:pos="334"/>
        </w:tabs>
        <w:ind w:left="284" w:hanging="284"/>
        <w:contextualSpacing/>
        <w:rPr>
          <w:rFonts w:eastAsia="Arial Unicode MS"/>
          <w:color w:val="000000"/>
          <w:lang w:bidi="sl-SI"/>
        </w:rPr>
      </w:pPr>
      <w:r w:rsidRPr="00480F7D">
        <w:rPr>
          <w:rFonts w:eastAsia="Arial Unicode MS"/>
          <w:color w:val="000000"/>
          <w:lang w:bidi="sl-SI"/>
        </w:rPr>
        <w:t>če se bo izkazalo, da izvajalec storitev ne opravlja v skladu s pogodbo (vključno s kršitvijo odzivnih časov)</w:t>
      </w:r>
    </w:p>
    <w:p w14:paraId="4074BDF7" w14:textId="77777777" w:rsidR="000D49D8" w:rsidRPr="00480F7D" w:rsidRDefault="000D49D8" w:rsidP="00590B4E">
      <w:pPr>
        <w:pStyle w:val="Srednjamrea1poudarek21"/>
        <w:widowControl w:val="0"/>
        <w:numPr>
          <w:ilvl w:val="0"/>
          <w:numId w:val="31"/>
        </w:numPr>
        <w:tabs>
          <w:tab w:val="left" w:pos="334"/>
        </w:tabs>
        <w:ind w:left="284" w:hanging="284"/>
        <w:contextualSpacing/>
        <w:rPr>
          <w:rFonts w:eastAsia="Arial Unicode MS"/>
          <w:color w:val="000000"/>
          <w:lang w:bidi="sl-SI"/>
        </w:rPr>
      </w:pPr>
      <w:r w:rsidRPr="00480F7D">
        <w:rPr>
          <w:rFonts w:eastAsia="Arial Unicode MS"/>
          <w:color w:val="000000"/>
          <w:lang w:bidi="sl-SI"/>
        </w:rPr>
        <w:t>če bo naročnik pogodbo razdrl zaradi kršitev s strani izvajalca</w:t>
      </w:r>
    </w:p>
    <w:p w14:paraId="55CA95AB" w14:textId="7006B300" w:rsidR="007B2A29" w:rsidRPr="007B2A29" w:rsidRDefault="000D49D8" w:rsidP="007B2A29">
      <w:pPr>
        <w:pStyle w:val="Srednjamrea1poudarek21"/>
        <w:widowControl w:val="0"/>
        <w:numPr>
          <w:ilvl w:val="0"/>
          <w:numId w:val="31"/>
        </w:numPr>
        <w:tabs>
          <w:tab w:val="left" w:pos="334"/>
        </w:tabs>
        <w:ind w:left="284" w:hanging="284"/>
        <w:contextualSpacing/>
        <w:rPr>
          <w:rFonts w:eastAsia="Arial Unicode MS"/>
          <w:color w:val="000000"/>
          <w:lang w:bidi="sl-SI"/>
        </w:rPr>
      </w:pPr>
      <w:r w:rsidRPr="00480F7D">
        <w:rPr>
          <w:rFonts w:eastAsia="Arial Unicode MS"/>
          <w:color w:val="000000"/>
          <w:lang w:bidi="sl-SI"/>
        </w:rPr>
        <w:t>če bo izvajalec kršil zaupnost podatkov.</w:t>
      </w:r>
    </w:p>
    <w:p w14:paraId="3053AB51" w14:textId="373827F3" w:rsidR="00476BBD" w:rsidRDefault="00476BBD" w:rsidP="00480F7D">
      <w:pPr>
        <w:widowControl w:val="0"/>
        <w:rPr>
          <w:rFonts w:eastAsia="Arial Unicode MS"/>
          <w:color w:val="000000"/>
          <w:lang w:bidi="sl-SI"/>
        </w:rPr>
      </w:pPr>
    </w:p>
    <w:p w14:paraId="249DD46C" w14:textId="2C773A44" w:rsidR="007B2A29" w:rsidRPr="00F67F30" w:rsidRDefault="007B2A29" w:rsidP="00BE7FBE">
      <w:pPr>
        <w:pStyle w:val="PODNASLOVI"/>
        <w:numPr>
          <w:ilvl w:val="0"/>
          <w:numId w:val="53"/>
        </w:numPr>
        <w:jc w:val="center"/>
      </w:pPr>
      <w:bookmarkStart w:id="181" w:name="_Toc135390246"/>
      <w:r w:rsidRPr="00F67F30">
        <w:t>člen</w:t>
      </w:r>
      <w:bookmarkEnd w:id="181"/>
    </w:p>
    <w:p w14:paraId="55EB0AAD" w14:textId="77777777" w:rsidR="007B2A29" w:rsidRPr="00524344" w:rsidRDefault="007B2A29" w:rsidP="007B2A29"/>
    <w:p w14:paraId="350567B7" w14:textId="77777777" w:rsidR="007B2A29" w:rsidRPr="003D2A5E" w:rsidRDefault="007B2A29" w:rsidP="007B2A29">
      <w:r w:rsidRPr="00524344">
        <w:t xml:space="preserve">Ta pogodba je nična, kadar kdo v imenu ali na račun druge pogodbene stranke predstavniku ali </w:t>
      </w:r>
      <w:r w:rsidRPr="003D2A5E">
        <w:t>posredniku naročnika ali uporabnika obljubi, ponudi ali da kakšno nedovoljeno korist za:</w:t>
      </w:r>
    </w:p>
    <w:p w14:paraId="2B689B4B" w14:textId="77777777" w:rsidR="007B2A29" w:rsidRPr="00017DCF" w:rsidRDefault="007B2A29" w:rsidP="007B2A29">
      <w:pPr>
        <w:numPr>
          <w:ilvl w:val="0"/>
          <w:numId w:val="39"/>
        </w:numPr>
        <w:suppressAutoHyphens/>
        <w:rPr>
          <w:lang w:eastAsia="zh-CN"/>
        </w:rPr>
      </w:pPr>
      <w:r>
        <w:t xml:space="preserve"> </w:t>
      </w:r>
      <w:r w:rsidRPr="00017DCF">
        <w:rPr>
          <w:lang w:eastAsia="zh-CN"/>
        </w:rPr>
        <w:t xml:space="preserve">pridobitev posla ali </w:t>
      </w:r>
    </w:p>
    <w:p w14:paraId="671A4E7B" w14:textId="77777777" w:rsidR="007B2A29" w:rsidRPr="00017DCF" w:rsidRDefault="007B2A29" w:rsidP="007B2A29">
      <w:pPr>
        <w:numPr>
          <w:ilvl w:val="0"/>
          <w:numId w:val="39"/>
        </w:numPr>
        <w:suppressAutoHyphens/>
        <w:rPr>
          <w:lang w:eastAsia="zh-CN"/>
        </w:rPr>
      </w:pPr>
      <w:r w:rsidRPr="00017DCF">
        <w:rPr>
          <w:lang w:eastAsia="zh-CN"/>
        </w:rPr>
        <w:t xml:space="preserve">za sklenitev posla pod ugodnejšimi pogoji ali </w:t>
      </w:r>
    </w:p>
    <w:p w14:paraId="7741B466" w14:textId="77777777" w:rsidR="007B2A29" w:rsidRPr="00017DCF" w:rsidRDefault="007B2A29" w:rsidP="007B2A29">
      <w:pPr>
        <w:numPr>
          <w:ilvl w:val="0"/>
          <w:numId w:val="39"/>
        </w:numPr>
        <w:suppressAutoHyphens/>
        <w:rPr>
          <w:lang w:eastAsia="zh-CN"/>
        </w:rPr>
      </w:pPr>
      <w:r w:rsidRPr="00017DCF">
        <w:rPr>
          <w:lang w:eastAsia="zh-CN"/>
        </w:rPr>
        <w:t xml:space="preserve">za opustitev dolžnega nadzora nad izvajanjem pogodbenih obveznosti ali </w:t>
      </w:r>
    </w:p>
    <w:p w14:paraId="2EB2A697" w14:textId="77777777" w:rsidR="007B2A29" w:rsidRPr="00017DCF" w:rsidRDefault="007B2A29" w:rsidP="007B2A29">
      <w:pPr>
        <w:numPr>
          <w:ilvl w:val="0"/>
          <w:numId w:val="39"/>
        </w:numPr>
        <w:suppressAutoHyphens/>
        <w:rPr>
          <w:lang w:eastAsia="zh-CN"/>
        </w:rPr>
      </w:pPr>
      <w:r w:rsidRPr="00017DCF">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16ADBA50" w14:textId="77777777" w:rsidR="007B2A29" w:rsidRDefault="007B2A29" w:rsidP="007B2A29"/>
    <w:p w14:paraId="21D13F2B" w14:textId="7528CF6C" w:rsidR="007B2A29" w:rsidRPr="00DC3DCD" w:rsidRDefault="007B2A29" w:rsidP="007B2A29">
      <w:pPr>
        <w:rPr>
          <w:b/>
        </w:rPr>
      </w:pPr>
    </w:p>
    <w:p w14:paraId="73711F9F" w14:textId="7AF7EF77" w:rsidR="007B2A29" w:rsidRPr="00F67F30" w:rsidRDefault="007B2A29" w:rsidP="00BE7FBE">
      <w:pPr>
        <w:pStyle w:val="PODNASLOVI"/>
        <w:numPr>
          <w:ilvl w:val="0"/>
          <w:numId w:val="53"/>
        </w:numPr>
        <w:jc w:val="center"/>
      </w:pPr>
      <w:bookmarkStart w:id="182" w:name="_Toc135390247"/>
      <w:r w:rsidRPr="00F67F30">
        <w:t>člen</w:t>
      </w:r>
      <w:bookmarkEnd w:id="182"/>
    </w:p>
    <w:p w14:paraId="55D71025" w14:textId="77777777" w:rsidR="007B2A29" w:rsidRDefault="007B2A29" w:rsidP="007B2A29"/>
    <w:p w14:paraId="36933F2C" w14:textId="77777777" w:rsidR="007B2A29" w:rsidRDefault="007B2A29" w:rsidP="007B2A29">
      <w: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9EB4BC2" w14:textId="77777777" w:rsidR="007B2A29" w:rsidRDefault="007B2A29" w:rsidP="007B2A29"/>
    <w:p w14:paraId="62C623F9" w14:textId="77777777" w:rsidR="007B2A29" w:rsidRDefault="007B2A29" w:rsidP="007B2A29">
      <w:r>
        <w:t>Razvezni pogoj se uresniči pod pogojem, da je od seznanitve s kršitvijo in do izteka veljavnosti pogodbe še najmanj šest mesecev, v primeru nastopanja s podizvajalci pa tudi, če zaradi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665EE0C5" w14:textId="77777777" w:rsidR="007B2A29" w:rsidRDefault="007B2A29" w:rsidP="007B2A29"/>
    <w:p w14:paraId="60E1D32F" w14:textId="77777777" w:rsidR="007B2A29" w:rsidRDefault="007B2A29" w:rsidP="007B2A29">
      <w: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6158CB" w14:textId="2050A716" w:rsidR="007B2A29" w:rsidRDefault="007B2A29" w:rsidP="00480F7D">
      <w:pPr>
        <w:widowControl w:val="0"/>
        <w:rPr>
          <w:rFonts w:eastAsia="Arial Unicode MS"/>
          <w:color w:val="000000"/>
          <w:lang w:bidi="sl-SI"/>
        </w:rPr>
      </w:pPr>
    </w:p>
    <w:p w14:paraId="5126AE10" w14:textId="77777777" w:rsidR="007B2A29" w:rsidRPr="00480F7D" w:rsidRDefault="007B2A29" w:rsidP="00480F7D">
      <w:pPr>
        <w:widowControl w:val="0"/>
        <w:rPr>
          <w:rFonts w:eastAsia="Arial Unicode MS"/>
          <w:color w:val="000000"/>
          <w:lang w:bidi="sl-SI"/>
        </w:rPr>
      </w:pPr>
    </w:p>
    <w:p w14:paraId="14E0147A" w14:textId="3E8860BB"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w:t>
      </w:r>
      <w:r w:rsidR="007B2A29">
        <w:rPr>
          <w:rFonts w:eastAsia="Arial Unicode MS"/>
          <w:b/>
          <w:color w:val="000000"/>
          <w:lang w:bidi="sl-SI"/>
        </w:rPr>
        <w:t>6</w:t>
      </w:r>
      <w:r w:rsidRPr="00480F7D">
        <w:rPr>
          <w:rFonts w:eastAsia="Arial Unicode MS"/>
          <w:b/>
          <w:color w:val="000000"/>
          <w:lang w:bidi="sl-SI"/>
        </w:rPr>
        <w:t>. člen</w:t>
      </w:r>
    </w:p>
    <w:p w14:paraId="737E3BD2"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4CC9EDA3" w14:textId="77777777" w:rsidR="00476BBD" w:rsidRPr="003277FA" w:rsidRDefault="00476BBD" w:rsidP="00952E84">
      <w:pPr>
        <w:widowControl w:val="0"/>
        <w:rPr>
          <w:rFonts w:eastAsia="Arial Unicode MS"/>
          <w:lang w:bidi="sl-SI"/>
        </w:rPr>
      </w:pPr>
      <w:r w:rsidRPr="003277FA">
        <w:rPr>
          <w:rFonts w:eastAsia="Arial Unicode MS"/>
          <w:lang w:bidi="sl-SI"/>
        </w:rPr>
        <w:t>Pogodba se sklepa z</w:t>
      </w:r>
      <w:r w:rsidR="00E1516C" w:rsidRPr="003277FA">
        <w:rPr>
          <w:rFonts w:eastAsia="Arial Unicode MS"/>
          <w:lang w:bidi="sl-SI"/>
        </w:rPr>
        <w:t>a obdobje šestih (6) let in zač</w:t>
      </w:r>
      <w:r w:rsidRPr="003277FA">
        <w:rPr>
          <w:rFonts w:eastAsia="Arial Unicode MS"/>
          <w:lang w:bidi="sl-SI"/>
        </w:rPr>
        <w:t xml:space="preserve">ne veljati </w:t>
      </w:r>
      <w:r w:rsidR="000D49D8" w:rsidRPr="003277FA">
        <w:rPr>
          <w:rFonts w:eastAsia="Arial Unicode MS"/>
          <w:lang w:bidi="sl-SI"/>
        </w:rPr>
        <w:t xml:space="preserve">z dnem, ko jo podpišeta obe </w:t>
      </w:r>
      <w:r w:rsidR="00E1516C" w:rsidRPr="003277FA">
        <w:rPr>
          <w:rFonts w:eastAsia="Arial Unicode MS"/>
          <w:lang w:bidi="sl-SI"/>
        </w:rPr>
        <w:t xml:space="preserve">pogodbeni stranki, </w:t>
      </w:r>
      <w:r w:rsidR="000D49D8" w:rsidRPr="003277FA">
        <w:rPr>
          <w:rFonts w:eastAsia="Arial Unicode MS"/>
          <w:lang w:bidi="sl-SI"/>
        </w:rPr>
        <w:t xml:space="preserve">uporabljati </w:t>
      </w:r>
      <w:r w:rsidR="00E1516C" w:rsidRPr="003277FA">
        <w:rPr>
          <w:rFonts w:eastAsia="Arial Unicode MS"/>
          <w:lang w:bidi="sl-SI"/>
        </w:rPr>
        <w:t xml:space="preserve">pa se začne </w:t>
      </w:r>
      <w:r w:rsidR="000D49D8" w:rsidRPr="003277FA">
        <w:rPr>
          <w:rFonts w:eastAsia="Arial Unicode MS"/>
          <w:lang w:bidi="sl-SI"/>
        </w:rPr>
        <w:t xml:space="preserve">po izročitvi zavarovanja za dobro izvedbo pogodbenih obveznosti  iz 12. člena pogodbe in </w:t>
      </w:r>
      <w:r w:rsidR="00E1516C" w:rsidRPr="003277FA">
        <w:rPr>
          <w:rFonts w:eastAsia="Arial Unicode MS"/>
          <w:lang w:bidi="sl-SI"/>
        </w:rPr>
        <w:t xml:space="preserve">po </w:t>
      </w:r>
      <w:r w:rsidRPr="003277FA">
        <w:rPr>
          <w:rFonts w:eastAsia="Arial Unicode MS"/>
          <w:lang w:bidi="sl-SI"/>
        </w:rPr>
        <w:t>poteku garancijskih</w:t>
      </w:r>
      <w:r w:rsidR="00952E84" w:rsidRPr="003277FA">
        <w:rPr>
          <w:rFonts w:eastAsia="Arial Unicode MS"/>
          <w:lang w:bidi="sl-SI"/>
        </w:rPr>
        <w:t xml:space="preserve"> </w:t>
      </w:r>
      <w:r w:rsidRPr="003277FA">
        <w:rPr>
          <w:rFonts w:eastAsia="Arial Unicode MS"/>
          <w:lang w:bidi="sl-SI"/>
        </w:rPr>
        <w:t xml:space="preserve">rokov za </w:t>
      </w:r>
      <w:r w:rsidR="00BB4DC6" w:rsidRPr="00D50459">
        <w:rPr>
          <w:b/>
        </w:rPr>
        <w:t>naprav</w:t>
      </w:r>
      <w:r w:rsidR="00BB4DC6">
        <w:rPr>
          <w:b/>
        </w:rPr>
        <w:t>o</w:t>
      </w:r>
      <w:r w:rsidR="00BB4DC6" w:rsidRPr="00D50459">
        <w:rPr>
          <w:b/>
        </w:rPr>
        <w:t xml:space="preserve"> za računalniško tomografijo (CT</w:t>
      </w:r>
      <w:r w:rsidR="00BB4DC6">
        <w:rPr>
          <w:b/>
        </w:rPr>
        <w:t>)</w:t>
      </w:r>
      <w:r w:rsidRPr="003277FA">
        <w:rPr>
          <w:rFonts w:eastAsia="Arial Unicode MS"/>
          <w:lang w:bidi="sl-SI"/>
        </w:rPr>
        <w:t xml:space="preserve"> po pogodbi iz drugega</w:t>
      </w:r>
      <w:r w:rsidR="00952E84" w:rsidRPr="003277FA">
        <w:rPr>
          <w:rFonts w:eastAsia="Arial Unicode MS"/>
          <w:lang w:bidi="sl-SI"/>
        </w:rPr>
        <w:t xml:space="preserve"> </w:t>
      </w:r>
      <w:r w:rsidRPr="003277FA">
        <w:rPr>
          <w:rFonts w:eastAsia="Arial Unicode MS"/>
          <w:lang w:bidi="sl-SI"/>
        </w:rPr>
        <w:t>odstavka 2. člena te pogodbe.</w:t>
      </w:r>
    </w:p>
    <w:p w14:paraId="79AE53EA" w14:textId="77777777" w:rsidR="00476BBD" w:rsidRPr="003277FA" w:rsidRDefault="00476BBD" w:rsidP="00480F7D">
      <w:pPr>
        <w:widowControl w:val="0"/>
        <w:rPr>
          <w:rFonts w:eastAsia="Arial Unicode MS"/>
          <w:lang w:bidi="sl-SI"/>
        </w:rPr>
      </w:pPr>
    </w:p>
    <w:p w14:paraId="2FD61FB6" w14:textId="10F3C53F" w:rsidR="00476BBD" w:rsidRPr="003277FA" w:rsidRDefault="00BD7EA8" w:rsidP="00480F7D">
      <w:pPr>
        <w:pStyle w:val="Srednjamrea1poudarek21"/>
        <w:widowControl w:val="0"/>
        <w:tabs>
          <w:tab w:val="left" w:pos="4272"/>
        </w:tabs>
        <w:ind w:left="0"/>
        <w:jc w:val="center"/>
        <w:rPr>
          <w:rFonts w:eastAsia="Arial Unicode MS"/>
          <w:b/>
          <w:lang w:bidi="sl-SI"/>
        </w:rPr>
      </w:pPr>
      <w:r w:rsidRPr="003277FA">
        <w:rPr>
          <w:rFonts w:eastAsia="Arial Unicode MS"/>
          <w:b/>
          <w:lang w:bidi="sl-SI"/>
        </w:rPr>
        <w:t>1</w:t>
      </w:r>
      <w:r w:rsidR="007B2A29">
        <w:rPr>
          <w:rFonts w:eastAsia="Arial Unicode MS"/>
          <w:b/>
          <w:lang w:bidi="sl-SI"/>
        </w:rPr>
        <w:t>7</w:t>
      </w:r>
      <w:r w:rsidRPr="003277FA">
        <w:rPr>
          <w:rFonts w:eastAsia="Arial Unicode MS"/>
          <w:b/>
          <w:lang w:bidi="sl-SI"/>
        </w:rPr>
        <w:t>. člen</w:t>
      </w:r>
    </w:p>
    <w:p w14:paraId="448B4B94" w14:textId="77777777" w:rsidR="000D49D8" w:rsidRPr="003277FA" w:rsidRDefault="000D49D8" w:rsidP="00480F7D"/>
    <w:p w14:paraId="2EDF4B07" w14:textId="77777777" w:rsidR="00952E84" w:rsidRPr="003277FA" w:rsidRDefault="00952E84" w:rsidP="00952E84">
      <w:pPr>
        <w:widowControl w:val="0"/>
      </w:pPr>
      <w:r w:rsidRPr="003277FA">
        <w:t>Če pride do prekinitve del oziroma do razdrtja pogodbe po krivdi ene od pogodbenih strank, nosi nastale stroške tista pogodbena stranka, ki je povzročila prekinitev dela ali razdrtje pogodbe.</w:t>
      </w:r>
    </w:p>
    <w:p w14:paraId="474E125A" w14:textId="77777777" w:rsidR="00952E84" w:rsidRPr="003277FA" w:rsidRDefault="00952E84" w:rsidP="00952E84">
      <w:pPr>
        <w:widowControl w:val="0"/>
      </w:pPr>
    </w:p>
    <w:p w14:paraId="1922D320" w14:textId="77777777" w:rsidR="00952E84" w:rsidRPr="003277FA" w:rsidRDefault="00952E84" w:rsidP="00952E84">
      <w:pPr>
        <w:widowControl w:val="0"/>
      </w:pPr>
      <w:r w:rsidRPr="003277FA">
        <w:t>Naročnik lahko odstopi od pogodbe brez odpovednega roka, če izvajalec zamuja s svojimi aktivnostmi, ne izpolni svojih obveznosti ali izpolni svojo obveznost, ki pa je v bistvenih delih v nasprotju z zahtevami naročnika.</w:t>
      </w:r>
      <w:r w:rsidR="00C90505" w:rsidRPr="003277FA">
        <w:t xml:space="preserve"> V tem primeru izvajalec naročniku odgovarja za vso povzročeno škodo.</w:t>
      </w:r>
    </w:p>
    <w:p w14:paraId="680A3097" w14:textId="77777777" w:rsidR="00952E84" w:rsidRPr="003277FA" w:rsidRDefault="00952E84" w:rsidP="00952E84">
      <w:pPr>
        <w:widowControl w:val="0"/>
      </w:pPr>
    </w:p>
    <w:p w14:paraId="69F6F302" w14:textId="77777777" w:rsidR="00952E84" w:rsidRPr="003277FA" w:rsidRDefault="00952E84" w:rsidP="00952E84">
      <w:pPr>
        <w:widowControl w:val="0"/>
      </w:pPr>
      <w:r w:rsidRPr="003277FA">
        <w:t>Med veljavnostjo pogodbe o izvedbi javnega naročila lahko naročnik ne glede na določbe zakona, ki ureja obligacijska razmerja, odstopi od pogodbe v naslednjih okoliščinah:</w:t>
      </w:r>
    </w:p>
    <w:p w14:paraId="41D591FB" w14:textId="77777777" w:rsidR="00952E84" w:rsidRPr="003277FA" w:rsidRDefault="00952E84" w:rsidP="00590B4E">
      <w:pPr>
        <w:widowControl w:val="0"/>
        <w:numPr>
          <w:ilvl w:val="1"/>
          <w:numId w:val="16"/>
        </w:numPr>
        <w:ind w:left="1276" w:hanging="142"/>
      </w:pPr>
      <w:r w:rsidRPr="003277FA">
        <w:t>javno naročilo je bilo bistveno spremenjeno, kar terja nov postopek javnega naročanja;</w:t>
      </w:r>
    </w:p>
    <w:p w14:paraId="394E267F" w14:textId="77777777" w:rsidR="00952E84" w:rsidRPr="003277FA" w:rsidRDefault="00952E84" w:rsidP="00590B4E">
      <w:pPr>
        <w:widowControl w:val="0"/>
        <w:numPr>
          <w:ilvl w:val="1"/>
          <w:numId w:val="16"/>
        </w:numPr>
        <w:ind w:left="1276" w:hanging="142"/>
      </w:pPr>
      <w:r w:rsidRPr="003277FA">
        <w:t>v času oddaje javnega naročila je bil izvajalec v enem od položajev, zaradi katerega bi ga naročnik moral izključiti iz postopka javnega naročanja, pa s tem dejstvom naročnik ni bil seznanjen v postopku javnega naročanja;</w:t>
      </w:r>
    </w:p>
    <w:p w14:paraId="0627A796" w14:textId="77777777" w:rsidR="00952E84" w:rsidRPr="003277FA" w:rsidRDefault="00952E84" w:rsidP="00590B4E">
      <w:pPr>
        <w:widowControl w:val="0"/>
        <w:numPr>
          <w:ilvl w:val="1"/>
          <w:numId w:val="16"/>
        </w:numPr>
        <w:ind w:left="1276" w:hanging="142"/>
      </w:pPr>
      <w:r w:rsidRPr="003277FA">
        <w:t>zaradi hudih kršitev obveznosti iz PEU, PDEU in tega zakona, ki jih je po postopku v skladu z 258. členom PDEU ugotovilo Sodišče Evropske unije, javno naročilo ne bi smelo biti oddano izvajalcu.</w:t>
      </w:r>
    </w:p>
    <w:p w14:paraId="3A54E9FA" w14:textId="77777777" w:rsidR="00952E84" w:rsidRPr="003277FA" w:rsidRDefault="00952E84" w:rsidP="00952E84">
      <w:pPr>
        <w:widowControl w:val="0"/>
      </w:pPr>
    </w:p>
    <w:p w14:paraId="66A0F668" w14:textId="77777777" w:rsidR="00952E84" w:rsidRPr="003277FA" w:rsidRDefault="00952E84" w:rsidP="00952E84">
      <w:pPr>
        <w:widowControl w:val="0"/>
      </w:pPr>
      <w:r w:rsidRPr="003277FA">
        <w:t>Odstop od pogodbe učinkuje z dnem, ko izvajalec prejme pisno izjavo naročnika o odstopu.</w:t>
      </w:r>
    </w:p>
    <w:p w14:paraId="4819E4C6" w14:textId="77777777" w:rsidR="00952E84" w:rsidRPr="003277FA" w:rsidRDefault="00952E84" w:rsidP="00952E84">
      <w:pPr>
        <w:widowControl w:val="0"/>
      </w:pPr>
    </w:p>
    <w:p w14:paraId="246A5679" w14:textId="77777777" w:rsidR="00952E84" w:rsidRPr="003277FA" w:rsidRDefault="00952E84" w:rsidP="00952E84">
      <w:pPr>
        <w:widowControl w:val="0"/>
      </w:pPr>
      <w:r w:rsidRPr="003277FA">
        <w:t>Naročnik bo istočasno z odstopom od pogodbe pričel s postopki za unovčenje zavarovanja za dobro izvedbo pogodbenih obveznosti.</w:t>
      </w:r>
    </w:p>
    <w:p w14:paraId="1E8431EE" w14:textId="77777777" w:rsidR="00952E84" w:rsidRPr="003277FA" w:rsidRDefault="00952E84" w:rsidP="00952E84">
      <w:pPr>
        <w:widowControl w:val="0"/>
      </w:pPr>
    </w:p>
    <w:p w14:paraId="507C465C" w14:textId="77777777" w:rsidR="00952E84" w:rsidRPr="003277FA" w:rsidRDefault="00952E84" w:rsidP="00952E84">
      <w:pPr>
        <w:widowControl w:val="0"/>
      </w:pPr>
      <w:r w:rsidRPr="003277FA">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AA41B87" w14:textId="77777777" w:rsidR="00952E84" w:rsidRPr="003277FA" w:rsidRDefault="00952E84" w:rsidP="00952E84">
      <w:pPr>
        <w:widowControl w:val="0"/>
      </w:pPr>
    </w:p>
    <w:p w14:paraId="14C0D74C" w14:textId="77777777" w:rsidR="00952E84" w:rsidRPr="003277FA" w:rsidRDefault="00952E84" w:rsidP="00952E84">
      <w:pPr>
        <w:widowControl w:val="0"/>
      </w:pPr>
      <w:r w:rsidRPr="003277FA">
        <w:t>Naročnik ima pravico enostransko odstopiti od pogodbe brez odpovednega roka v primeru, da nima zagotovljenih sredstev.</w:t>
      </w:r>
    </w:p>
    <w:p w14:paraId="45103C80" w14:textId="77777777" w:rsidR="00952E84" w:rsidRPr="003277FA" w:rsidRDefault="00952E84" w:rsidP="00952E84">
      <w:pPr>
        <w:widowControl w:val="0"/>
      </w:pPr>
    </w:p>
    <w:p w14:paraId="1AEDD5B1" w14:textId="77777777" w:rsidR="00476BBD" w:rsidRPr="003277FA" w:rsidRDefault="00952E84" w:rsidP="00952E84">
      <w:pPr>
        <w:widowControl w:val="0"/>
      </w:pPr>
      <w:r w:rsidRPr="003277FA">
        <w:t>V primeru predčasnega prenehanja veljavnosti pogodbe sta pogodbeni strani obvezani poravnati obveznosti, ki jih imata druga do druge in so nastale do trenutka prenehanja sporazuma.</w:t>
      </w:r>
    </w:p>
    <w:p w14:paraId="312B9CF3" w14:textId="77777777" w:rsidR="00952E84" w:rsidRPr="00480F7D" w:rsidRDefault="00952E84" w:rsidP="00952E84">
      <w:pPr>
        <w:widowControl w:val="0"/>
        <w:rPr>
          <w:rFonts w:eastAsia="Arial Unicode MS"/>
          <w:color w:val="000000"/>
          <w:lang w:bidi="sl-SI"/>
        </w:rPr>
      </w:pPr>
    </w:p>
    <w:p w14:paraId="7130F236" w14:textId="72E2B728" w:rsidR="00476BBD" w:rsidRPr="00480F7D" w:rsidRDefault="00476BBD" w:rsidP="00480F7D">
      <w:pPr>
        <w:pStyle w:val="Srednjamrea1poudarek21"/>
        <w:widowControl w:val="0"/>
        <w:tabs>
          <w:tab w:val="left" w:pos="4272"/>
        </w:tabs>
        <w:ind w:left="0"/>
        <w:jc w:val="center"/>
        <w:rPr>
          <w:rFonts w:eastAsia="Arial Unicode MS"/>
          <w:b/>
          <w:color w:val="000000"/>
          <w:lang w:bidi="sl-SI"/>
        </w:rPr>
      </w:pPr>
      <w:r w:rsidRPr="00480F7D">
        <w:rPr>
          <w:rFonts w:eastAsia="Arial Unicode MS"/>
          <w:b/>
          <w:color w:val="000000"/>
          <w:lang w:bidi="sl-SI"/>
        </w:rPr>
        <w:t>1</w:t>
      </w:r>
      <w:r w:rsidR="007B2A29">
        <w:rPr>
          <w:rFonts w:eastAsia="Arial Unicode MS"/>
          <w:b/>
          <w:color w:val="000000"/>
          <w:lang w:bidi="sl-SI"/>
        </w:rPr>
        <w:t>8</w:t>
      </w:r>
      <w:r w:rsidRPr="00480F7D">
        <w:rPr>
          <w:rFonts w:eastAsia="Arial Unicode MS"/>
          <w:b/>
          <w:color w:val="000000"/>
          <w:lang w:bidi="sl-SI"/>
        </w:rPr>
        <w:t>. člen</w:t>
      </w:r>
    </w:p>
    <w:p w14:paraId="7DC8FCF2"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229CCF85"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Morebitne spore iz te pogodbe, ki jih pogodbeni stranki ne bi mogli rešiti sporazumno,</w:t>
      </w:r>
      <w:r w:rsidRPr="00480F7D">
        <w:rPr>
          <w:rFonts w:eastAsia="Arial Unicode MS"/>
          <w:color w:val="000000"/>
          <w:lang w:bidi="sl-SI"/>
        </w:rPr>
        <w:br/>
        <w:t xml:space="preserve">rešuje pristojno sodišče v </w:t>
      </w:r>
      <w:r w:rsidR="00C430F0">
        <w:rPr>
          <w:rFonts w:eastAsia="Arial Unicode MS"/>
          <w:color w:val="000000"/>
          <w:lang w:bidi="sl-SI"/>
        </w:rPr>
        <w:t>__________________.</w:t>
      </w:r>
    </w:p>
    <w:p w14:paraId="74D1E1AD" w14:textId="77777777" w:rsidR="00476BBD" w:rsidRPr="00480F7D" w:rsidRDefault="00476BBD" w:rsidP="00480F7D">
      <w:pPr>
        <w:widowControl w:val="0"/>
        <w:rPr>
          <w:rFonts w:eastAsia="Arial Unicode MS"/>
          <w:color w:val="000000"/>
          <w:lang w:bidi="sl-SI"/>
        </w:rPr>
      </w:pPr>
    </w:p>
    <w:p w14:paraId="32CBAB2D" w14:textId="7E997F5A" w:rsidR="00476BBD" w:rsidRPr="00480F7D" w:rsidRDefault="000D49D8" w:rsidP="00480F7D">
      <w:pPr>
        <w:pStyle w:val="Srednjamrea1poudarek21"/>
        <w:widowControl w:val="0"/>
        <w:tabs>
          <w:tab w:val="left" w:pos="4272"/>
        </w:tabs>
        <w:ind w:left="0"/>
        <w:jc w:val="center"/>
        <w:rPr>
          <w:rFonts w:eastAsia="Arial Unicode MS"/>
          <w:b/>
          <w:color w:val="000000"/>
          <w:lang w:bidi="sl-SI"/>
        </w:rPr>
      </w:pPr>
      <w:r>
        <w:rPr>
          <w:rFonts w:eastAsia="Arial Unicode MS"/>
          <w:b/>
          <w:color w:val="000000"/>
          <w:lang w:bidi="sl-SI"/>
        </w:rPr>
        <w:t>1</w:t>
      </w:r>
      <w:r w:rsidR="007B2A29">
        <w:rPr>
          <w:rFonts w:eastAsia="Arial Unicode MS"/>
          <w:b/>
          <w:color w:val="000000"/>
          <w:lang w:bidi="sl-SI"/>
        </w:rPr>
        <w:t>9</w:t>
      </w:r>
      <w:r w:rsidR="00476BBD" w:rsidRPr="00480F7D">
        <w:rPr>
          <w:rFonts w:eastAsia="Arial Unicode MS"/>
          <w:b/>
          <w:color w:val="000000"/>
          <w:lang w:bidi="sl-SI"/>
        </w:rPr>
        <w:t>. člen</w:t>
      </w:r>
    </w:p>
    <w:p w14:paraId="4A72A49B"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2B219E2F" w14:textId="77777777" w:rsidR="00476BBD" w:rsidRPr="00480F7D" w:rsidRDefault="00476BBD" w:rsidP="00480F7D">
      <w:pPr>
        <w:tabs>
          <w:tab w:val="left" w:pos="1575"/>
        </w:tabs>
        <w:rPr>
          <w:rFonts w:eastAsia="Arial"/>
          <w:lang w:bidi="sl-SI"/>
        </w:rPr>
      </w:pPr>
      <w:r w:rsidRPr="00480F7D">
        <w:rPr>
          <w:rFonts w:eastAsia="Arial Unicode MS"/>
          <w:lang w:bidi="sl-SI"/>
        </w:rPr>
        <w:t>Po</w:t>
      </w:r>
      <w:r w:rsidRPr="00480F7D">
        <w:rPr>
          <w:rFonts w:eastAsia="Arial"/>
          <w:lang w:bidi="sl-SI"/>
        </w:rPr>
        <w:t>godba je sestavljena v dveh enakih izvodih, od katerih prejme vsaka pogodbena</w:t>
      </w:r>
      <w:r w:rsidRPr="00480F7D">
        <w:rPr>
          <w:rFonts w:eastAsia="Arial"/>
          <w:lang w:bidi="sl-SI"/>
        </w:rPr>
        <w:br/>
        <w:t>stranka po en izvod.</w:t>
      </w:r>
    </w:p>
    <w:p w14:paraId="43BE3CAD" w14:textId="77777777" w:rsidR="00C65B51" w:rsidRPr="00480F7D" w:rsidRDefault="00C65B51" w:rsidP="00480F7D"/>
    <w:p w14:paraId="742A9D40" w14:textId="77777777" w:rsidR="00073C8E" w:rsidRPr="00480F7D" w:rsidRDefault="00073C8E" w:rsidP="00480F7D">
      <w:r w:rsidRPr="00480F7D">
        <w:t>št.:</w:t>
      </w:r>
      <w:r w:rsidRPr="00480F7D">
        <w:tab/>
      </w:r>
      <w:r w:rsidRPr="00480F7D">
        <w:tab/>
      </w:r>
      <w:r w:rsidRPr="00480F7D">
        <w:tab/>
      </w:r>
      <w:r w:rsidRPr="00480F7D">
        <w:tab/>
        <w:t xml:space="preserve">   </w:t>
      </w:r>
      <w:r w:rsidR="008B079D" w:rsidRPr="00480F7D">
        <w:t xml:space="preserve">                         </w:t>
      </w:r>
      <w:r w:rsidRPr="00480F7D">
        <w:t>št.:</w:t>
      </w:r>
    </w:p>
    <w:p w14:paraId="21DF8960" w14:textId="77777777" w:rsidR="00073C8E" w:rsidRPr="00480F7D" w:rsidRDefault="00073C8E" w:rsidP="00480F7D">
      <w:r w:rsidRPr="00480F7D">
        <w:t xml:space="preserve">   </w:t>
      </w:r>
    </w:p>
    <w:p w14:paraId="17A5FBB9" w14:textId="77777777" w:rsidR="00073C8E" w:rsidRPr="00480F7D" w:rsidRDefault="00073C8E" w:rsidP="00480F7D"/>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073C8E" w:rsidRPr="00480F7D" w14:paraId="61A90894" w14:textId="77777777" w:rsidTr="00073C8E">
        <w:trPr>
          <w:cantSplit/>
        </w:trPr>
        <w:tc>
          <w:tcPr>
            <w:tcW w:w="4465" w:type="dxa"/>
          </w:tcPr>
          <w:p w14:paraId="55B6A57F" w14:textId="77777777" w:rsidR="00073C8E" w:rsidRPr="00480F7D" w:rsidRDefault="00017DCF" w:rsidP="00480F7D">
            <w:r>
              <w:t>___________</w:t>
            </w:r>
            <w:r w:rsidR="00073C8E" w:rsidRPr="00480F7D">
              <w:t>, dne ____________</w:t>
            </w:r>
          </w:p>
        </w:tc>
        <w:tc>
          <w:tcPr>
            <w:tcW w:w="4465" w:type="dxa"/>
          </w:tcPr>
          <w:p w14:paraId="5AF7E94E" w14:textId="77777777" w:rsidR="00073C8E" w:rsidRPr="00480F7D" w:rsidRDefault="00073C8E" w:rsidP="00480F7D">
            <w:r w:rsidRPr="00480F7D">
              <w:t>___________, dne ___________</w:t>
            </w:r>
          </w:p>
        </w:tc>
        <w:tc>
          <w:tcPr>
            <w:tcW w:w="170" w:type="dxa"/>
          </w:tcPr>
          <w:p w14:paraId="73BE2BF3" w14:textId="77777777" w:rsidR="00073C8E" w:rsidRPr="00480F7D" w:rsidRDefault="00073C8E" w:rsidP="00480F7D"/>
        </w:tc>
      </w:tr>
      <w:tr w:rsidR="00073C8E" w:rsidRPr="00480F7D" w14:paraId="015D2650" w14:textId="77777777" w:rsidTr="00073C8E">
        <w:trPr>
          <w:cantSplit/>
        </w:trPr>
        <w:tc>
          <w:tcPr>
            <w:tcW w:w="4465" w:type="dxa"/>
          </w:tcPr>
          <w:p w14:paraId="2CBB06FC" w14:textId="77777777" w:rsidR="00073C8E" w:rsidRPr="00480F7D" w:rsidRDefault="00073C8E" w:rsidP="00480F7D"/>
          <w:p w14:paraId="1E07B6A2" w14:textId="77777777" w:rsidR="00073C8E" w:rsidRPr="00480F7D" w:rsidRDefault="00073C8E" w:rsidP="00480F7D">
            <w:r w:rsidRPr="00480F7D">
              <w:t>Naročnik:</w:t>
            </w:r>
          </w:p>
        </w:tc>
        <w:tc>
          <w:tcPr>
            <w:tcW w:w="4465" w:type="dxa"/>
          </w:tcPr>
          <w:p w14:paraId="28F62A76" w14:textId="77777777" w:rsidR="00073C8E" w:rsidRPr="00480F7D" w:rsidRDefault="00073C8E" w:rsidP="00480F7D"/>
          <w:p w14:paraId="06C7C0E5" w14:textId="77777777" w:rsidR="00073C8E" w:rsidRPr="00480F7D" w:rsidRDefault="00073C8E" w:rsidP="00480F7D">
            <w:r w:rsidRPr="00480F7D">
              <w:t>Izvajalec:</w:t>
            </w:r>
          </w:p>
        </w:tc>
        <w:tc>
          <w:tcPr>
            <w:tcW w:w="170" w:type="dxa"/>
          </w:tcPr>
          <w:p w14:paraId="383FC45E" w14:textId="77777777" w:rsidR="00073C8E" w:rsidRPr="00480F7D" w:rsidRDefault="00073C8E" w:rsidP="00480F7D"/>
        </w:tc>
      </w:tr>
      <w:tr w:rsidR="00073C8E" w:rsidRPr="00480F7D" w14:paraId="67BB4118" w14:textId="77777777" w:rsidTr="00073C8E">
        <w:trPr>
          <w:cantSplit/>
        </w:trPr>
        <w:tc>
          <w:tcPr>
            <w:tcW w:w="4465" w:type="dxa"/>
          </w:tcPr>
          <w:p w14:paraId="6D938E92" w14:textId="77777777" w:rsidR="00073C8E" w:rsidRPr="00480F7D" w:rsidRDefault="00073C8E" w:rsidP="00480F7D"/>
          <w:p w14:paraId="50D16A21" w14:textId="77777777" w:rsidR="00C430F0" w:rsidRPr="00480F7D" w:rsidRDefault="00C430F0" w:rsidP="00C430F0">
            <w:pPr>
              <w:rPr>
                <w:bCs/>
              </w:rPr>
            </w:pPr>
            <w:r w:rsidRPr="00480F7D">
              <w:t>________________</w:t>
            </w:r>
          </w:p>
          <w:p w14:paraId="0CE1595F" w14:textId="77777777" w:rsidR="00073C8E" w:rsidRPr="00480F7D" w:rsidRDefault="00073C8E" w:rsidP="00480F7D">
            <w:pPr>
              <w:rPr>
                <w:bCs/>
              </w:rPr>
            </w:pPr>
            <w:r w:rsidRPr="00480F7D">
              <w:t>________________</w:t>
            </w:r>
          </w:p>
          <w:p w14:paraId="3C2E3BC6" w14:textId="77777777" w:rsidR="00073C8E" w:rsidRPr="00480F7D" w:rsidRDefault="00073C8E" w:rsidP="00480F7D">
            <w:r w:rsidRPr="00480F7D">
              <w:t>________________</w:t>
            </w:r>
          </w:p>
          <w:p w14:paraId="54B7DF7D" w14:textId="77777777" w:rsidR="00073C8E" w:rsidRPr="00480F7D" w:rsidRDefault="00073C8E" w:rsidP="00480F7D">
            <w:r w:rsidRPr="00480F7D">
              <w:t>________________</w:t>
            </w:r>
          </w:p>
          <w:p w14:paraId="2D059FF8" w14:textId="77777777" w:rsidR="00073C8E" w:rsidRPr="00480F7D" w:rsidRDefault="00073C8E" w:rsidP="00480F7D"/>
          <w:p w14:paraId="4BD6B39A" w14:textId="77777777" w:rsidR="00073C8E" w:rsidRPr="00480F7D" w:rsidRDefault="00073C8E" w:rsidP="00480F7D"/>
          <w:p w14:paraId="06B4F1DE" w14:textId="77777777" w:rsidR="00073C8E" w:rsidRPr="00480F7D" w:rsidRDefault="00073C8E" w:rsidP="00480F7D"/>
        </w:tc>
        <w:tc>
          <w:tcPr>
            <w:tcW w:w="4465" w:type="dxa"/>
          </w:tcPr>
          <w:p w14:paraId="66AF79BC" w14:textId="77777777" w:rsidR="00073C8E" w:rsidRPr="00480F7D" w:rsidRDefault="00073C8E" w:rsidP="00480F7D"/>
          <w:p w14:paraId="74DE01F4" w14:textId="77777777" w:rsidR="00073C8E" w:rsidRPr="00480F7D" w:rsidRDefault="00073C8E" w:rsidP="00480F7D">
            <w:pPr>
              <w:rPr>
                <w:bCs/>
              </w:rPr>
            </w:pPr>
            <w:r w:rsidRPr="00480F7D">
              <w:t>________________</w:t>
            </w:r>
          </w:p>
          <w:p w14:paraId="03FDD39F" w14:textId="77777777" w:rsidR="00073C8E" w:rsidRPr="00480F7D" w:rsidRDefault="00073C8E" w:rsidP="00480F7D">
            <w:r w:rsidRPr="00480F7D">
              <w:t>________________</w:t>
            </w:r>
          </w:p>
          <w:p w14:paraId="3BAC367B" w14:textId="77777777" w:rsidR="00073C8E" w:rsidRPr="00480F7D" w:rsidRDefault="00073C8E" w:rsidP="00480F7D">
            <w:r w:rsidRPr="00480F7D">
              <w:t>________________</w:t>
            </w:r>
          </w:p>
          <w:p w14:paraId="58B2DD9B" w14:textId="77777777" w:rsidR="00073C8E" w:rsidRPr="00480F7D" w:rsidRDefault="00073C8E" w:rsidP="00480F7D"/>
        </w:tc>
        <w:tc>
          <w:tcPr>
            <w:tcW w:w="170" w:type="dxa"/>
          </w:tcPr>
          <w:p w14:paraId="60EC63BD" w14:textId="77777777" w:rsidR="00073C8E" w:rsidRPr="00480F7D" w:rsidRDefault="00073C8E" w:rsidP="00480F7D"/>
        </w:tc>
      </w:tr>
      <w:tr w:rsidR="00073C8E" w:rsidRPr="00524344" w14:paraId="059118F4" w14:textId="77777777" w:rsidTr="00073C8E">
        <w:trPr>
          <w:cantSplit/>
        </w:trPr>
        <w:tc>
          <w:tcPr>
            <w:tcW w:w="4465" w:type="dxa"/>
          </w:tcPr>
          <w:p w14:paraId="15BD2417" w14:textId="77777777" w:rsidR="00073C8E" w:rsidRPr="00524344" w:rsidRDefault="00073C8E" w:rsidP="00073C8E"/>
        </w:tc>
        <w:tc>
          <w:tcPr>
            <w:tcW w:w="4465" w:type="dxa"/>
          </w:tcPr>
          <w:p w14:paraId="141E4F30" w14:textId="77777777" w:rsidR="00073C8E" w:rsidRPr="00524344" w:rsidRDefault="00073C8E" w:rsidP="00073C8E"/>
        </w:tc>
        <w:tc>
          <w:tcPr>
            <w:tcW w:w="170" w:type="dxa"/>
          </w:tcPr>
          <w:p w14:paraId="69D0AD31" w14:textId="77777777" w:rsidR="00073C8E" w:rsidRPr="00524344" w:rsidRDefault="00073C8E" w:rsidP="00073C8E"/>
        </w:tc>
      </w:tr>
      <w:tr w:rsidR="00073C8E" w:rsidRPr="000F2E18" w14:paraId="7F86AA10" w14:textId="77777777" w:rsidTr="00073C8E">
        <w:trPr>
          <w:cantSplit/>
        </w:trPr>
        <w:tc>
          <w:tcPr>
            <w:tcW w:w="4465" w:type="dxa"/>
          </w:tcPr>
          <w:p w14:paraId="2A770E8D" w14:textId="77777777" w:rsidR="00073C8E" w:rsidRPr="000F2E18" w:rsidRDefault="00073C8E" w:rsidP="00073C8E"/>
        </w:tc>
        <w:tc>
          <w:tcPr>
            <w:tcW w:w="4465" w:type="dxa"/>
          </w:tcPr>
          <w:p w14:paraId="3475FCC2" w14:textId="77777777" w:rsidR="00073C8E" w:rsidRPr="000F2E18" w:rsidRDefault="00073C8E" w:rsidP="00073C8E"/>
        </w:tc>
        <w:tc>
          <w:tcPr>
            <w:tcW w:w="170" w:type="dxa"/>
          </w:tcPr>
          <w:p w14:paraId="2D6E6788" w14:textId="77777777" w:rsidR="00073C8E" w:rsidRPr="000F2E18" w:rsidRDefault="00073C8E" w:rsidP="00073C8E"/>
        </w:tc>
      </w:tr>
    </w:tbl>
    <w:p w14:paraId="6C3729F6" w14:textId="77777777" w:rsidR="000D747B" w:rsidRDefault="000D747B" w:rsidP="00D37134">
      <w:pPr>
        <w:rPr>
          <w:b/>
        </w:rPr>
      </w:pPr>
    </w:p>
    <w:p w14:paraId="1B51AFD7" w14:textId="77777777" w:rsidR="00526CB4" w:rsidRPr="00552140" w:rsidRDefault="000D747B" w:rsidP="00D37134">
      <w:pPr>
        <w:rPr>
          <w:b/>
        </w:rPr>
      </w:pPr>
      <w:r>
        <w:rPr>
          <w:b/>
        </w:rPr>
        <w:br w:type="page"/>
      </w:r>
      <w:r w:rsidR="00526CB4" w:rsidRPr="00552140">
        <w:rPr>
          <w:b/>
        </w:rPr>
        <w:lastRenderedPageBreak/>
        <w:t>POSEBNI DEL DOKUMENTACIJE</w:t>
      </w:r>
    </w:p>
    <w:p w14:paraId="27D38D1E" w14:textId="77777777" w:rsidR="008153E1" w:rsidRPr="00552140" w:rsidRDefault="008153E1" w:rsidP="00D37134">
      <w:bookmarkStart w:id="183" w:name="_Toc401234783"/>
    </w:p>
    <w:p w14:paraId="79D992B5" w14:textId="77777777" w:rsidR="008153E1" w:rsidRPr="00552140" w:rsidRDefault="008153E1" w:rsidP="00590B4E">
      <w:pPr>
        <w:numPr>
          <w:ilvl w:val="0"/>
          <w:numId w:val="18"/>
        </w:numPr>
        <w:rPr>
          <w:b/>
        </w:rPr>
      </w:pPr>
      <w:bookmarkStart w:id="184" w:name="_Toc402938004"/>
      <w:bookmarkStart w:id="185" w:name="_Toc402938182"/>
      <w:bookmarkStart w:id="186" w:name="_Toc402956138"/>
      <w:bookmarkStart w:id="187" w:name="_Toc405979807"/>
      <w:bookmarkStart w:id="188" w:name="_Toc406654024"/>
      <w:bookmarkStart w:id="189" w:name="_Toc446451056"/>
      <w:r w:rsidRPr="00552140">
        <w:rPr>
          <w:b/>
        </w:rPr>
        <w:t>IZJAVA PONUDNIKA O IZPOLNJEVANJU TEHNIČNIH POGOJEV V ZVEZI S PONUJENO OPREMO</w:t>
      </w:r>
      <w:bookmarkEnd w:id="184"/>
      <w:bookmarkEnd w:id="185"/>
      <w:bookmarkEnd w:id="186"/>
      <w:bookmarkEnd w:id="187"/>
      <w:bookmarkEnd w:id="188"/>
      <w:bookmarkEnd w:id="189"/>
    </w:p>
    <w:p w14:paraId="2ADE2FA7" w14:textId="77777777" w:rsidR="008153E1" w:rsidRPr="00552140" w:rsidRDefault="008153E1" w:rsidP="00590B4E">
      <w:pPr>
        <w:numPr>
          <w:ilvl w:val="0"/>
          <w:numId w:val="18"/>
        </w:numPr>
        <w:rPr>
          <w:b/>
          <w:bCs/>
        </w:rPr>
      </w:pPr>
      <w:r w:rsidRPr="00552140">
        <w:rPr>
          <w:b/>
        </w:rPr>
        <w:t xml:space="preserve">TEHNIČNE SPECIFIKACIJE PREDMETA JAVNEGA NAROČILA </w:t>
      </w:r>
    </w:p>
    <w:p w14:paraId="28D6E3EC" w14:textId="2DC5A22F" w:rsidR="008153E1" w:rsidRPr="0049037C" w:rsidRDefault="008153E1" w:rsidP="00552140">
      <w:pPr>
        <w:rPr>
          <w:b/>
          <w:highlight w:val="yellow"/>
        </w:rPr>
      </w:pPr>
    </w:p>
    <w:p w14:paraId="56F2AECC" w14:textId="77777777" w:rsidR="0052648D" w:rsidRDefault="0052648D" w:rsidP="00D37134"/>
    <w:p w14:paraId="3728AEB0" w14:textId="77777777" w:rsidR="00C26673" w:rsidRPr="00C26673" w:rsidRDefault="002324B6" w:rsidP="00D37134">
      <w:r w:rsidRPr="003447AB">
        <w:br w:type="page"/>
      </w:r>
      <w:bookmarkStart w:id="190" w:name="_Toc406654028"/>
    </w:p>
    <w:p w14:paraId="2EC262F7" w14:textId="77777777" w:rsidR="00F21E30" w:rsidRPr="007150F6" w:rsidRDefault="00017DCF" w:rsidP="001B3927">
      <w:pPr>
        <w:pStyle w:val="n2"/>
        <w:rPr>
          <w:lang w:val="sl-SI"/>
        </w:rPr>
      </w:pPr>
      <w:bookmarkStart w:id="191" w:name="_Toc135390248"/>
      <w:bookmarkEnd w:id="190"/>
      <w:r w:rsidRPr="007150F6">
        <w:rPr>
          <w:lang w:val="sl-SI"/>
        </w:rPr>
        <w:lastRenderedPageBreak/>
        <w:t xml:space="preserve">1. </w:t>
      </w:r>
      <w:r w:rsidR="00F21E30" w:rsidRPr="007150F6">
        <w:rPr>
          <w:lang w:val="sl-SI"/>
        </w:rPr>
        <w:t>IZJAVA PONUDNIKA O IZPOLNJEVANJU TEHNIČNIH POGOJEV V ZVEZI S PONUJENO OPREMO</w:t>
      </w:r>
      <w:bookmarkEnd w:id="191"/>
    </w:p>
    <w:p w14:paraId="725B6D14" w14:textId="77777777" w:rsidR="001B3927" w:rsidRPr="007150F6" w:rsidRDefault="001B3927" w:rsidP="00D37134">
      <w:pPr>
        <w:rPr>
          <w:rFonts w:eastAsia="Batang"/>
        </w:rPr>
      </w:pPr>
    </w:p>
    <w:p w14:paraId="38747FD1" w14:textId="1576B9FB" w:rsidR="002324B6" w:rsidRPr="007150F6" w:rsidRDefault="002324B6" w:rsidP="00D37134">
      <w:r w:rsidRPr="007150F6">
        <w:rPr>
          <w:rFonts w:eastAsia="Batang"/>
        </w:rPr>
        <w:t xml:space="preserve">V zvezi z javnim naročilom </w:t>
      </w:r>
      <w:r w:rsidR="00B21D45" w:rsidRPr="007150F6">
        <w:rPr>
          <w:rFonts w:eastAsia="Batang"/>
          <w:b/>
        </w:rPr>
        <w:t>»</w:t>
      </w:r>
      <w:r w:rsidR="00B21D45" w:rsidRPr="007150F6">
        <w:rPr>
          <w:b/>
        </w:rPr>
        <w:t xml:space="preserve">Nabava treh naprav za računalniško tomografijo (CT) in vzdrževanje opreme za dobo 6 let po preteku garancijskega roka« </w:t>
      </w:r>
      <w:r w:rsidRPr="007150F6">
        <w:t>i</w:t>
      </w:r>
      <w:r w:rsidRPr="007150F6">
        <w:rPr>
          <w:rFonts w:eastAsia="Batang"/>
        </w:rPr>
        <w:t>zjavljamo, da</w:t>
      </w:r>
      <w:r w:rsidRPr="007150F6">
        <w:t>:</w:t>
      </w:r>
    </w:p>
    <w:p w14:paraId="68584FF6" w14:textId="77777777" w:rsidR="002324B6" w:rsidRPr="007150F6" w:rsidRDefault="002324B6" w:rsidP="00D37134"/>
    <w:p w14:paraId="09AF45FC" w14:textId="77777777" w:rsidR="00817EED" w:rsidRPr="007150F6" w:rsidRDefault="00817EED" w:rsidP="00817EED">
      <w:pPr>
        <w:numPr>
          <w:ilvl w:val="0"/>
          <w:numId w:val="1"/>
        </w:numPr>
        <w:ind w:left="284" w:hanging="284"/>
      </w:pPr>
      <w:r w:rsidRPr="007150F6">
        <w:t xml:space="preserve">zagotavljamo garancijski rok _______ (najmanj 24) mesecev, </w:t>
      </w:r>
    </w:p>
    <w:p w14:paraId="241C9B95" w14:textId="3CF07B77" w:rsidR="00817EED" w:rsidRPr="007150F6" w:rsidRDefault="00817EED" w:rsidP="00817EED">
      <w:pPr>
        <w:numPr>
          <w:ilvl w:val="0"/>
          <w:numId w:val="1"/>
        </w:numPr>
        <w:ind w:left="284" w:hanging="284"/>
      </w:pPr>
      <w:r w:rsidRPr="007150F6">
        <w:t xml:space="preserve">zagotavljamo odzivni čas serviserja </w:t>
      </w:r>
      <w:r w:rsidRPr="007150F6">
        <w:rPr>
          <w:color w:val="000000"/>
        </w:rPr>
        <w:t>4 ure od prijave napake do začetka odprave napake, ki se lahko izvaja preko telefona, oddaljenega dostopa ali s prihodom serviserja na lokacijo, odvisno od vrste napake; rok za odpravo napake je 3 delovne dni ur po pozivu uporabnika</w:t>
      </w:r>
      <w:r w:rsidRPr="007150F6">
        <w:t>;</w:t>
      </w:r>
    </w:p>
    <w:p w14:paraId="78895E18" w14:textId="77777777" w:rsidR="00817EED" w:rsidRPr="007150F6" w:rsidRDefault="00817EED" w:rsidP="00817EED">
      <w:pPr>
        <w:numPr>
          <w:ilvl w:val="0"/>
          <w:numId w:val="1"/>
        </w:numPr>
        <w:ind w:left="284" w:hanging="284"/>
        <w:rPr>
          <w:b/>
        </w:rPr>
      </w:pPr>
      <w:r w:rsidRPr="007150F6">
        <w:t>bomo za čas veljavnosti garancije, če popravilo ne bo izvedeno v roku 45 dni od prijave napake oz. če se ista napaka pojavi najmanj trikrat, opremo zamenjali z enakovredno novo,</w:t>
      </w:r>
    </w:p>
    <w:p w14:paraId="48EBBD0C" w14:textId="77777777" w:rsidR="00817EED" w:rsidRPr="007150F6" w:rsidRDefault="00817EED" w:rsidP="00817EED">
      <w:pPr>
        <w:numPr>
          <w:ilvl w:val="0"/>
          <w:numId w:val="1"/>
        </w:numPr>
        <w:ind w:left="284" w:hanging="284"/>
        <w:rPr>
          <w:b/>
        </w:rPr>
      </w:pPr>
      <w:r w:rsidRPr="007150F6">
        <w:t>jamčimo za kakovost opravljenih storitev šest (6) mesecev od dneva popravila;</w:t>
      </w:r>
    </w:p>
    <w:p w14:paraId="16C058CB" w14:textId="77777777" w:rsidR="00817EED" w:rsidRPr="007150F6" w:rsidRDefault="00817EED" w:rsidP="00817EED">
      <w:pPr>
        <w:numPr>
          <w:ilvl w:val="0"/>
          <w:numId w:val="1"/>
        </w:numPr>
        <w:ind w:left="284" w:hanging="284"/>
        <w:rPr>
          <w:b/>
        </w:rPr>
      </w:pPr>
      <w:r w:rsidRPr="007150F6">
        <w:t>zagotavljamo nadomestne dele še najmanj 10 let po poteku garancijskega roka;</w:t>
      </w:r>
    </w:p>
    <w:p w14:paraId="6C1B18A5" w14:textId="77777777" w:rsidR="00817EED" w:rsidRPr="007150F6" w:rsidRDefault="00817EED" w:rsidP="00817EED">
      <w:pPr>
        <w:numPr>
          <w:ilvl w:val="0"/>
          <w:numId w:val="1"/>
        </w:numPr>
        <w:ind w:left="284" w:hanging="284"/>
      </w:pPr>
      <w:r w:rsidRPr="007150F6">
        <w:t>zagotavljamo servisno službo za vsak aparat in v kolikor se bo zagotavljala servisna služba iz tujine in bo pri izvajanju servisne dejavnosti potrebna komunikacija v slovenskem jeziku, bomo le-to zagotovili na svoje stroške,</w:t>
      </w:r>
    </w:p>
    <w:p w14:paraId="668D54EB" w14:textId="77777777" w:rsidR="00817EED" w:rsidRPr="007150F6" w:rsidRDefault="00817EED" w:rsidP="00817EED">
      <w:pPr>
        <w:numPr>
          <w:ilvl w:val="0"/>
          <w:numId w:val="1"/>
        </w:numPr>
        <w:ind w:left="284" w:hanging="284"/>
      </w:pPr>
      <w:r w:rsidRPr="007150F6">
        <w:t xml:space="preserve">nudimo šolanje za osebje uporabnika, </w:t>
      </w:r>
    </w:p>
    <w:p w14:paraId="56FFB9A0" w14:textId="77777777" w:rsidR="00817EED" w:rsidRPr="007150F6" w:rsidRDefault="00817EED" w:rsidP="00817EED">
      <w:pPr>
        <w:numPr>
          <w:ilvl w:val="0"/>
          <w:numId w:val="1"/>
        </w:numPr>
        <w:ind w:left="284" w:hanging="284"/>
      </w:pPr>
      <w:r w:rsidRPr="007150F6">
        <w:t>zagotavljamo popolno integracijo z obstoječimi BIS/RIS in PACS sistemom na lokaciji montaže sistema,</w:t>
      </w:r>
    </w:p>
    <w:p w14:paraId="2B810B70" w14:textId="77777777" w:rsidR="00817EED" w:rsidRPr="007150F6" w:rsidRDefault="00817EED" w:rsidP="00817EED">
      <w:pPr>
        <w:numPr>
          <w:ilvl w:val="0"/>
          <w:numId w:val="1"/>
        </w:numPr>
        <w:ind w:left="284" w:hanging="284"/>
      </w:pPr>
      <w:r w:rsidRPr="007150F6">
        <w:t>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10A09923" w14:textId="77777777" w:rsidR="00817EED" w:rsidRPr="007150F6" w:rsidRDefault="00817EED" w:rsidP="00817EED">
      <w:pPr>
        <w:numPr>
          <w:ilvl w:val="0"/>
          <w:numId w:val="1"/>
        </w:numPr>
        <w:ind w:left="284" w:hanging="284"/>
      </w:pPr>
      <w:r w:rsidRPr="007150F6">
        <w:t>je oprema opremljena z oznako CE ("Confirmite Europe'ene"), da izpolnjuje bistvene zahteve za varnost, zdravje in varovanje okolja, ki jih določajo evropske direktive,</w:t>
      </w:r>
    </w:p>
    <w:p w14:paraId="7C1F9832" w14:textId="77777777" w:rsidR="00817EED" w:rsidRPr="007150F6" w:rsidRDefault="00817EED" w:rsidP="00817EED">
      <w:pPr>
        <w:numPr>
          <w:ilvl w:val="0"/>
          <w:numId w:val="1"/>
        </w:numPr>
        <w:ind w:left="284" w:hanging="284"/>
        <w:rPr>
          <w:b/>
        </w:rPr>
      </w:pPr>
      <w:r w:rsidRPr="007150F6">
        <w:t>za ponujeno opremo prilagamo Izjave o skladnosti (Declaration of Conformity) v skladu s smernicami 93/42 EEC,</w:t>
      </w:r>
    </w:p>
    <w:p w14:paraId="631EB71D" w14:textId="77777777" w:rsidR="00817EED" w:rsidRPr="007150F6" w:rsidRDefault="00817EED" w:rsidP="00817EED">
      <w:pPr>
        <w:numPr>
          <w:ilvl w:val="0"/>
          <w:numId w:val="1"/>
        </w:numPr>
        <w:ind w:left="284" w:hanging="284"/>
        <w:rPr>
          <w:b/>
        </w:rPr>
      </w:pPr>
      <w:r w:rsidRPr="007150F6">
        <w:t>zagotavljamo izpolnjevanje vseh (ostalih) pogojev, določenih v tehničnih zahtevah (POSEBNI DEL DOKUMENTACIJE) za posamezno vrsto opreme.</w:t>
      </w:r>
    </w:p>
    <w:p w14:paraId="79510EFF" w14:textId="77777777" w:rsidR="00E3342D" w:rsidRDefault="00E3342D" w:rsidP="00DC04BB">
      <w:pPr>
        <w:ind w:left="284" w:hanging="284"/>
      </w:pPr>
    </w:p>
    <w:p w14:paraId="35B93277" w14:textId="77777777" w:rsidR="00217742" w:rsidRDefault="00217742" w:rsidP="00D37134"/>
    <w:tbl>
      <w:tblPr>
        <w:tblW w:w="0" w:type="auto"/>
        <w:tblLayout w:type="fixed"/>
        <w:tblLook w:val="0000" w:firstRow="0" w:lastRow="0" w:firstColumn="0" w:lastColumn="0" w:noHBand="0" w:noVBand="0"/>
      </w:tblPr>
      <w:tblGrid>
        <w:gridCol w:w="4361"/>
        <w:gridCol w:w="4361"/>
      </w:tblGrid>
      <w:tr w:rsidR="002324B6" w14:paraId="7560D650" w14:textId="77777777" w:rsidTr="002324B6">
        <w:trPr>
          <w:cantSplit/>
        </w:trPr>
        <w:tc>
          <w:tcPr>
            <w:tcW w:w="4361" w:type="dxa"/>
          </w:tcPr>
          <w:p w14:paraId="1CD1D361" w14:textId="77777777" w:rsidR="002324B6" w:rsidRDefault="002324B6" w:rsidP="00D37134">
            <w:r>
              <w:t>Kraj in datum:</w:t>
            </w:r>
          </w:p>
        </w:tc>
        <w:tc>
          <w:tcPr>
            <w:tcW w:w="4361" w:type="dxa"/>
          </w:tcPr>
          <w:p w14:paraId="38A6E30A" w14:textId="77777777" w:rsidR="002324B6" w:rsidRDefault="002324B6" w:rsidP="00D37134">
            <w:r>
              <w:t>Žig in podpis zakonitega zastopnika:</w:t>
            </w:r>
          </w:p>
        </w:tc>
      </w:tr>
      <w:tr w:rsidR="002324B6" w14:paraId="1B81F378" w14:textId="77777777" w:rsidTr="002324B6">
        <w:trPr>
          <w:cantSplit/>
        </w:trPr>
        <w:tc>
          <w:tcPr>
            <w:tcW w:w="4361" w:type="dxa"/>
          </w:tcPr>
          <w:p w14:paraId="1F0AB98B" w14:textId="77777777" w:rsidR="002324B6" w:rsidRDefault="002324B6" w:rsidP="00D37134"/>
          <w:p w14:paraId="797CD459" w14:textId="77777777" w:rsidR="002324B6" w:rsidRDefault="002324B6" w:rsidP="00D37134">
            <w:r>
              <w:t>____________________________</w:t>
            </w:r>
          </w:p>
        </w:tc>
        <w:tc>
          <w:tcPr>
            <w:tcW w:w="4361" w:type="dxa"/>
          </w:tcPr>
          <w:p w14:paraId="44EB45C7" w14:textId="77777777" w:rsidR="002324B6" w:rsidRDefault="002324B6" w:rsidP="00D37134"/>
          <w:p w14:paraId="10E0CF6B" w14:textId="77777777" w:rsidR="002324B6" w:rsidRDefault="002324B6" w:rsidP="00D37134">
            <w:r>
              <w:t>_________________________________</w:t>
            </w:r>
          </w:p>
        </w:tc>
      </w:tr>
    </w:tbl>
    <w:p w14:paraId="636613E4" w14:textId="77777777" w:rsidR="00F21E30" w:rsidRPr="007150F6" w:rsidRDefault="002324B6" w:rsidP="00017DCF">
      <w:pPr>
        <w:pStyle w:val="n2"/>
        <w:rPr>
          <w:lang w:val="sl-SI"/>
        </w:rPr>
      </w:pPr>
      <w:r>
        <w:br w:type="page"/>
      </w:r>
      <w:bookmarkStart w:id="192" w:name="_Toc135390249"/>
      <w:bookmarkStart w:id="193" w:name="_Toc401234787"/>
      <w:bookmarkStart w:id="194" w:name="_Toc372281778"/>
      <w:bookmarkStart w:id="195" w:name="_Toc401208465"/>
      <w:bookmarkEnd w:id="112"/>
      <w:bookmarkEnd w:id="113"/>
      <w:bookmarkEnd w:id="183"/>
      <w:r w:rsidR="00017DCF" w:rsidRPr="007150F6">
        <w:rPr>
          <w:bCs w:val="0"/>
          <w:iCs w:val="0"/>
        </w:rPr>
        <w:lastRenderedPageBreak/>
        <w:t>2.</w:t>
      </w:r>
      <w:r w:rsidR="00017DCF" w:rsidRPr="007150F6">
        <w:t xml:space="preserve"> </w:t>
      </w:r>
      <w:r w:rsidR="00F21E30" w:rsidRPr="007150F6">
        <w:rPr>
          <w:lang w:val="sl-SI"/>
        </w:rPr>
        <w:t>TEHNIČNE SPECIFIKACIJE PREDMETA JAVNEGA NAROČILA</w:t>
      </w:r>
      <w:bookmarkEnd w:id="192"/>
    </w:p>
    <w:p w14:paraId="5E15EEBD" w14:textId="77777777" w:rsidR="00F21E30" w:rsidRPr="007150F6" w:rsidRDefault="00F21E30" w:rsidP="00F21E30">
      <w:pPr>
        <w:rPr>
          <w:color w:val="00B050"/>
        </w:rPr>
      </w:pPr>
    </w:p>
    <w:p w14:paraId="0A74AB7F" w14:textId="77777777" w:rsidR="00422A54" w:rsidRPr="007150F6" w:rsidRDefault="001A2036" w:rsidP="00590B4E">
      <w:pPr>
        <w:pStyle w:val="n3"/>
        <w:numPr>
          <w:ilvl w:val="6"/>
          <w:numId w:val="18"/>
        </w:numPr>
        <w:ind w:left="709"/>
        <w:jc w:val="both"/>
        <w:rPr>
          <w:b w:val="0"/>
          <w:u w:val="single"/>
        </w:rPr>
      </w:pPr>
      <w:bookmarkStart w:id="196" w:name="_Toc372281779"/>
      <w:bookmarkStart w:id="197" w:name="_Toc401208466"/>
      <w:bookmarkEnd w:id="193"/>
      <w:bookmarkEnd w:id="194"/>
      <w:bookmarkEnd w:id="195"/>
      <w:r w:rsidRPr="007150F6">
        <w:rPr>
          <w:b w:val="0"/>
          <w:u w:val="single"/>
        </w:rPr>
        <w:t>S</w:t>
      </w:r>
      <w:r w:rsidR="00422A54" w:rsidRPr="007150F6">
        <w:rPr>
          <w:b w:val="0"/>
          <w:u w:val="single"/>
        </w:rPr>
        <w:t>PLOŠNE OZIROMA SKUPNE ZAHTEVE ZA VSO OPREMO</w:t>
      </w:r>
    </w:p>
    <w:p w14:paraId="38E3CAA7" w14:textId="77777777" w:rsidR="001A2036" w:rsidRPr="007150F6" w:rsidRDefault="001A2036" w:rsidP="00D37134"/>
    <w:p w14:paraId="15E24642" w14:textId="7CA0CB53" w:rsidR="00422A54" w:rsidRPr="007150F6" w:rsidRDefault="00422A54" w:rsidP="00D37134">
      <w:r w:rsidRPr="007150F6">
        <w:t>Vsaka stvar, ki je predmet tega javnega naročila (</w:t>
      </w:r>
      <w:r w:rsidR="00823BEC" w:rsidRPr="007150F6">
        <w:t xml:space="preserve">v nadaljnjem besedilu: </w:t>
      </w:r>
      <w:r w:rsidRPr="007150F6">
        <w:t>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24AE006F" w14:textId="77777777" w:rsidR="001A2036" w:rsidRPr="007150F6" w:rsidRDefault="001A2036" w:rsidP="00D37134"/>
    <w:p w14:paraId="42536D7A" w14:textId="77777777" w:rsidR="00422A54" w:rsidRPr="007150F6" w:rsidRDefault="00422A54" w:rsidP="00D37134">
      <w:r w:rsidRPr="007150F6">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159BC248" w14:textId="77777777" w:rsidR="001A2036" w:rsidRPr="007150F6" w:rsidRDefault="001A2036" w:rsidP="00D37134"/>
    <w:p w14:paraId="1378F949" w14:textId="77777777" w:rsidR="00422A54" w:rsidRPr="007150F6" w:rsidRDefault="00422A54" w:rsidP="00D37134">
      <w:r w:rsidRPr="007150F6">
        <w:t xml:space="preserve">Oprema, ki po veljavnih predpisih sodi med medicinske pripomočke, mora biti skladna s predpisi oziroma tehničnimi specifikacijami, katerih uporaba ustvarja domnevo skladnosti medicinskih pripomočkov z veljavnimi predpisi. </w:t>
      </w:r>
    </w:p>
    <w:p w14:paraId="230010AE" w14:textId="77777777" w:rsidR="001A2036" w:rsidRPr="007150F6" w:rsidRDefault="001A2036" w:rsidP="00D37134"/>
    <w:p w14:paraId="548CAEAA" w14:textId="77777777" w:rsidR="00422A54" w:rsidRPr="007150F6" w:rsidRDefault="00422A54" w:rsidP="00D37134">
      <w:r w:rsidRPr="007150F6">
        <w:t>Opremi, ki vsebuje mehanske (gibljive) oziroma strojne, električne ali elektronske sestavine, morajo biti priložena navodila za uporabo</w:t>
      </w:r>
      <w:r w:rsidR="00D62B6F" w:rsidRPr="007150F6">
        <w:t>, obratovanje in vzdrževanje</w:t>
      </w:r>
      <w:r w:rsidRPr="007150F6">
        <w:t xml:space="preserve"> v slovenskem jeziku</w:t>
      </w:r>
      <w:r w:rsidR="00E93732" w:rsidRPr="007150F6">
        <w:t xml:space="preserve"> (izjemoma v angleškem jeziku – po odobritvi uporabnika)</w:t>
      </w:r>
      <w:r w:rsidRPr="007150F6">
        <w:t>.</w:t>
      </w:r>
    </w:p>
    <w:p w14:paraId="3415863A" w14:textId="77777777" w:rsidR="00422A54" w:rsidRPr="007150F6" w:rsidRDefault="00422A54" w:rsidP="00D37134"/>
    <w:p w14:paraId="38CB2A13" w14:textId="77777777" w:rsidR="00016965" w:rsidRPr="007150F6" w:rsidRDefault="00422A54" w:rsidP="00D37134">
      <w:r w:rsidRPr="007150F6">
        <w:t>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w:t>
      </w:r>
      <w:r w:rsidR="008014E0" w:rsidRPr="007150F6">
        <w:t xml:space="preserve"> </w:t>
      </w:r>
      <w:r w:rsidRPr="007150F6">
        <w:t xml:space="preserve">Oprema mora biti nabavljena, dobavljena, sestavljena, montirana, instalirana oziroma nameščena v prostore uporabnika na način, ki je skladen z namenom njene uporabe in na mesto po navodilu uporabnika, tako da je uporabniku izročena v delujočem stanju. </w:t>
      </w:r>
      <w:r w:rsidR="00B67B67" w:rsidRPr="007150F6">
        <w:t>Izvajalec</w:t>
      </w:r>
      <w:r w:rsidRPr="007150F6">
        <w:t xml:space="preserve"> opreme mora osebju uporabnika, ki ga določi uporabnik, ob izročitvi opreme predstaviti (demonstrirati) delovanje opreme na tak način in v tolikšnem obsegu, da osebje po prevzemu opremo zna pravilno uporabljati. </w:t>
      </w:r>
    </w:p>
    <w:p w14:paraId="6519EDEC" w14:textId="77777777" w:rsidR="007254C7" w:rsidRPr="007150F6" w:rsidRDefault="007254C7" w:rsidP="00D37134"/>
    <w:p w14:paraId="2EC95A77" w14:textId="77777777" w:rsidR="00422A54" w:rsidRPr="007150F6" w:rsidRDefault="00422A54" w:rsidP="00D37134">
      <w:r w:rsidRPr="007150F6">
        <w:t xml:space="preserve">Skupaj z opremo mora </w:t>
      </w:r>
      <w:r w:rsidR="00B67B67" w:rsidRPr="007150F6">
        <w:t>izvajalec</w:t>
      </w:r>
      <w:r w:rsidRPr="007150F6">
        <w:t xml:space="preserve"> za ponudbeno ceno dobaviti</w:t>
      </w:r>
      <w:r w:rsidR="00011898" w:rsidRPr="007150F6">
        <w:t xml:space="preserve"> za razpisano opremo, ki za delovanje potrebuje originalni potrošni material, </w:t>
      </w:r>
      <w:r w:rsidRPr="007150F6">
        <w:t>tudi ves potrošni material, potreben za zagon in delovanje opreme.</w:t>
      </w:r>
    </w:p>
    <w:p w14:paraId="7DA05800" w14:textId="77777777" w:rsidR="00422A54" w:rsidRPr="007150F6" w:rsidRDefault="00422A54" w:rsidP="00D37134"/>
    <w:p w14:paraId="0B5CF0DD" w14:textId="77777777" w:rsidR="00422A54" w:rsidRPr="007150F6" w:rsidRDefault="00422A54" w:rsidP="00D37134">
      <w:r w:rsidRPr="007150F6">
        <w:t xml:space="preserve">Vse zahteve iz prvega do šestega odstavka tega poglavja morajo biti izpolnjene ob izročitvi (primopredaji) opreme ter pred izstavitvijo </w:t>
      </w:r>
      <w:r w:rsidR="00B67B67" w:rsidRPr="007150F6">
        <w:t>izvajalč</w:t>
      </w:r>
      <w:r w:rsidRPr="007150F6">
        <w:t>evega računa naročniku.</w:t>
      </w:r>
    </w:p>
    <w:p w14:paraId="07910151" w14:textId="77777777" w:rsidR="00422A54" w:rsidRPr="007150F6" w:rsidRDefault="00422A54" w:rsidP="00D37134"/>
    <w:p w14:paraId="60EC2849" w14:textId="77777777" w:rsidR="00D66B65" w:rsidRPr="007150F6" w:rsidRDefault="00B67B67" w:rsidP="00D37134">
      <w:r w:rsidRPr="007150F6">
        <w:t>Izvajalec</w:t>
      </w:r>
      <w:r w:rsidR="00E83E36" w:rsidRPr="007150F6">
        <w:t xml:space="preserve"> </w:t>
      </w:r>
      <w:r w:rsidR="00422A54" w:rsidRPr="007150F6">
        <w:t xml:space="preserve">mora zagotavljati popravila oziroma vzdrževanje (servisiranje) opreme v </w:t>
      </w:r>
      <w:r w:rsidR="00C02462" w:rsidRPr="007150F6">
        <w:t xml:space="preserve">vsaj </w:t>
      </w:r>
      <w:r w:rsidR="00E93732" w:rsidRPr="007150F6">
        <w:t xml:space="preserve">24 mesečnem </w:t>
      </w:r>
      <w:r w:rsidR="00422A54" w:rsidRPr="007150F6">
        <w:t>garancijskem obdobju in po njem pod pogoji, navedenimi v tej dokumentaciji.</w:t>
      </w:r>
    </w:p>
    <w:p w14:paraId="5ED26AA2" w14:textId="77777777" w:rsidR="005808AE" w:rsidRPr="007150F6" w:rsidRDefault="005808AE" w:rsidP="00D37134"/>
    <w:p w14:paraId="4951BB31" w14:textId="77777777" w:rsidR="00422A54" w:rsidRPr="007150F6" w:rsidRDefault="00422A54" w:rsidP="00590B4E">
      <w:pPr>
        <w:pStyle w:val="n3"/>
        <w:numPr>
          <w:ilvl w:val="6"/>
          <w:numId w:val="18"/>
        </w:numPr>
        <w:ind w:left="709"/>
        <w:jc w:val="both"/>
        <w:rPr>
          <w:b w:val="0"/>
          <w:u w:val="single"/>
        </w:rPr>
      </w:pPr>
      <w:r w:rsidRPr="007150F6">
        <w:rPr>
          <w:b w:val="0"/>
          <w:u w:val="single"/>
        </w:rPr>
        <w:t>ZAHTEVE GLEDE IZKAZA TEHNIČNIH LASTNOSTI PONUJENE OPREME</w:t>
      </w:r>
    </w:p>
    <w:p w14:paraId="5F8727AE" w14:textId="77777777" w:rsidR="001A2036" w:rsidRPr="007150F6" w:rsidRDefault="001A2036" w:rsidP="00D37134"/>
    <w:p w14:paraId="5F0A3917" w14:textId="77777777" w:rsidR="002549E7" w:rsidRPr="007150F6" w:rsidRDefault="004620A4" w:rsidP="00D37134">
      <w:r w:rsidRPr="007150F6">
        <w:t>Ponujena oprema mora izpolnjevati vse zahteve v popisih opreme. Ponudniki morajo v</w:t>
      </w:r>
      <w:r w:rsidR="007B7266" w:rsidRPr="007150F6">
        <w:t xml:space="preserve"> Excelovi</w:t>
      </w:r>
      <w:r w:rsidRPr="007150F6">
        <w:t xml:space="preserve"> </w:t>
      </w:r>
      <w:r w:rsidR="00C430F0" w:rsidRPr="007150F6">
        <w:t xml:space="preserve">datoteki </w:t>
      </w:r>
      <w:r w:rsidRPr="007150F6">
        <w:t>»</w:t>
      </w:r>
      <w:r w:rsidR="00C430F0" w:rsidRPr="007150F6">
        <w:t>Predra</w:t>
      </w:r>
      <w:r w:rsidR="00672B73" w:rsidRPr="007150F6">
        <w:t>č</w:t>
      </w:r>
      <w:r w:rsidR="00C430F0" w:rsidRPr="007150F6">
        <w:t>un</w:t>
      </w:r>
      <w:r w:rsidR="00612D9A" w:rsidRPr="007150F6">
        <w:t xml:space="preserve">« za </w:t>
      </w:r>
      <w:r w:rsidR="00C430F0" w:rsidRPr="007150F6">
        <w:t>CT napravo</w:t>
      </w:r>
      <w:r w:rsidR="000D747B" w:rsidRPr="007150F6">
        <w:t>, kjer je to jasno določeno,</w:t>
      </w:r>
      <w:r w:rsidR="00612D9A" w:rsidRPr="007150F6">
        <w:t xml:space="preserve"> v stolp</w:t>
      </w:r>
      <w:r w:rsidRPr="007150F6">
        <w:t>c</w:t>
      </w:r>
      <w:r w:rsidR="00612D9A" w:rsidRPr="007150F6">
        <w:t xml:space="preserve">a </w:t>
      </w:r>
      <w:r w:rsidR="00672B73" w:rsidRPr="007150F6">
        <w:t>»p</w:t>
      </w:r>
      <w:r w:rsidRPr="007150F6">
        <w:t xml:space="preserve">roizvajalec« </w:t>
      </w:r>
      <w:r w:rsidR="00612D9A" w:rsidRPr="007150F6">
        <w:t>in »</w:t>
      </w:r>
      <w:r w:rsidR="00672B73" w:rsidRPr="007150F6">
        <w:t>t</w:t>
      </w:r>
      <w:r w:rsidR="00612D9A" w:rsidRPr="007150F6">
        <w:t>ip/kataloška številka«</w:t>
      </w:r>
      <w:r w:rsidR="00CB1EC6" w:rsidRPr="007150F6">
        <w:t xml:space="preserve"> </w:t>
      </w:r>
      <w:r w:rsidRPr="007150F6">
        <w:t>navesti proizvajalca in točen tip</w:t>
      </w:r>
      <w:r w:rsidR="00612D9A" w:rsidRPr="007150F6">
        <w:t>/kataloško številko</w:t>
      </w:r>
      <w:r w:rsidRPr="007150F6">
        <w:t xml:space="preserve"> ponujene </w:t>
      </w:r>
      <w:r w:rsidR="007B7266" w:rsidRPr="007150F6">
        <w:t>naprave</w:t>
      </w:r>
      <w:r w:rsidRPr="007150F6">
        <w:t xml:space="preserve">, predložiti v ponudbi dokazila o tehničnih lastnostih posameznega elementa ponujene opreme in jih priložiti v istem vrstnem </w:t>
      </w:r>
      <w:r w:rsidRPr="007150F6">
        <w:lastRenderedPageBreak/>
        <w:t xml:space="preserve">redu, kot so le-ti zahtevani v popisih </w:t>
      </w:r>
      <w:r w:rsidR="00C430F0" w:rsidRPr="007150F6">
        <w:t>CT naprave</w:t>
      </w:r>
      <w:r w:rsidRPr="007150F6">
        <w:t>. Za verodostojno dokazilo o tehničnih lastnostih opreme se šteje katalog, prospekt ali drug ustrezen uraden material s tehničnimi specifikacijami ponujenega elementa opreme oziroma izjava proizvajalca, da ima takšne karakteristike.</w:t>
      </w:r>
      <w:r w:rsidR="002549E7" w:rsidRPr="007150F6">
        <w:t xml:space="preserve"> </w:t>
      </w:r>
      <w:r w:rsidR="002549E7" w:rsidRPr="007150F6">
        <w:rPr>
          <w:b/>
          <w:u w:val="single"/>
        </w:rPr>
        <w:t>Ponudnik naj v dokazilu na jasno viden način za vsak element opreme s označi zaporedno številko, ki je navedena v opisih opreme (oziroma ponudbenemu predračunu) za posamezno zahtevo (postavko).</w:t>
      </w:r>
      <w:r w:rsidR="002549E7" w:rsidRPr="007150F6">
        <w:rPr>
          <w:b/>
        </w:rPr>
        <w:t xml:space="preserve"> </w:t>
      </w:r>
      <w:r w:rsidR="002549E7" w:rsidRPr="007150F6">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263D235D" w14:textId="77777777" w:rsidR="00AA30E5" w:rsidRPr="007150F6" w:rsidRDefault="00AA30E5" w:rsidP="00D37134"/>
    <w:p w14:paraId="128271DE" w14:textId="77777777" w:rsidR="00422A54" w:rsidRPr="007150F6" w:rsidRDefault="00422A54" w:rsidP="00590B4E">
      <w:pPr>
        <w:pStyle w:val="n3"/>
        <w:numPr>
          <w:ilvl w:val="6"/>
          <w:numId w:val="18"/>
        </w:numPr>
        <w:ind w:left="709"/>
        <w:jc w:val="both"/>
        <w:rPr>
          <w:b w:val="0"/>
          <w:u w:val="single"/>
        </w:rPr>
      </w:pPr>
      <w:r w:rsidRPr="007150F6">
        <w:rPr>
          <w:b w:val="0"/>
          <w:u w:val="single"/>
        </w:rPr>
        <w:t>ZAHTEVE GLEDE KVALITETE PONUJENE OPREME</w:t>
      </w:r>
    </w:p>
    <w:p w14:paraId="31570546" w14:textId="77777777" w:rsidR="001A2036" w:rsidRPr="007150F6" w:rsidRDefault="001A2036" w:rsidP="00D37134"/>
    <w:p w14:paraId="72722E09" w14:textId="77777777" w:rsidR="00422A54" w:rsidRDefault="00422A54" w:rsidP="00D37134">
      <w:r w:rsidRPr="007150F6">
        <w:t>Ponujena oprema mora biti iz redne proizvodnje, nova, nerabljena in tehnološko sodobna in v primeru medicinskega pripomočka izdelana skladno z veljavnimi predpisi in tehničnimi specifikacijami za medicinske pripomočke v skladu s Pravilnikom o medicinskih pripomočkih (Ur</w:t>
      </w:r>
      <w:r w:rsidR="00E93732" w:rsidRPr="007150F6">
        <w:t>adni list</w:t>
      </w:r>
      <w:r w:rsidRPr="007150F6">
        <w:t xml:space="preserve"> RS, št. 37/10</w:t>
      </w:r>
      <w:r w:rsidR="00E93732" w:rsidRPr="007150F6">
        <w:t xml:space="preserve"> in </w:t>
      </w:r>
      <w:r w:rsidRPr="007150F6">
        <w:t>66/12), za kar ponudnik izpolni izjavo. Ostali proizvodi morajo biti v skladu z Zakonom o splošni varnosti proizvodov (Ur</w:t>
      </w:r>
      <w:r w:rsidR="00E93732" w:rsidRPr="007150F6">
        <w:t>adni list</w:t>
      </w:r>
      <w:r w:rsidRPr="007150F6">
        <w:t xml:space="preserve"> RS</w:t>
      </w:r>
      <w:r w:rsidR="00E93732" w:rsidRPr="007150F6">
        <w:t>,</w:t>
      </w:r>
      <w:r w:rsidRPr="007150F6">
        <w:t xml:space="preserve"> št. 101/03) oziroma v skladu z Zakonom o standardizaciji (Ur</w:t>
      </w:r>
      <w:r w:rsidR="00E93732" w:rsidRPr="007150F6">
        <w:t>adni list</w:t>
      </w:r>
      <w:r w:rsidRPr="007150F6">
        <w:t xml:space="preserve"> RS, št. 59/99).</w:t>
      </w:r>
      <w:r>
        <w:t xml:space="preserve"> </w:t>
      </w:r>
    </w:p>
    <w:p w14:paraId="215D06C8" w14:textId="77777777" w:rsidR="00AA30E5" w:rsidRDefault="00AA30E5" w:rsidP="00D37134"/>
    <w:p w14:paraId="08D9F5B6" w14:textId="77777777" w:rsidR="00422A54" w:rsidRPr="007150F6" w:rsidRDefault="00422A54" w:rsidP="00590B4E">
      <w:pPr>
        <w:pStyle w:val="n3"/>
        <w:numPr>
          <w:ilvl w:val="6"/>
          <w:numId w:val="18"/>
        </w:numPr>
        <w:ind w:left="709"/>
        <w:jc w:val="both"/>
        <w:rPr>
          <w:b w:val="0"/>
          <w:u w:val="single"/>
        </w:rPr>
      </w:pPr>
      <w:r w:rsidRPr="007150F6">
        <w:rPr>
          <w:b w:val="0"/>
          <w:u w:val="single"/>
        </w:rPr>
        <w:t>ZAHTEVE V ZVEZI S CENO PONUJENE OPREME</w:t>
      </w:r>
    </w:p>
    <w:p w14:paraId="2CB3EC6F" w14:textId="77777777" w:rsidR="001A2036" w:rsidRPr="001E6E50" w:rsidRDefault="001A2036" w:rsidP="00D37134">
      <w:pPr>
        <w:rPr>
          <w:highlight w:val="yellow"/>
        </w:rPr>
      </w:pPr>
    </w:p>
    <w:p w14:paraId="7628EC9E" w14:textId="77777777" w:rsidR="003D42A5" w:rsidRPr="007150F6" w:rsidRDefault="003D42A5" w:rsidP="003D42A5">
      <w:r w:rsidRPr="007150F6">
        <w:t>V enotnih cenah posameznih postavk opreme</w:t>
      </w:r>
      <w:r w:rsidRPr="007150F6">
        <w:rPr>
          <w:b/>
        </w:rPr>
        <w:t xml:space="preserve"> </w:t>
      </w:r>
      <w:r w:rsidRPr="007150F6">
        <w:t>mora biti zajeto:</w:t>
      </w:r>
    </w:p>
    <w:p w14:paraId="1B0A6BC7" w14:textId="77777777" w:rsidR="003D42A5" w:rsidRPr="007150F6" w:rsidRDefault="003D42A5" w:rsidP="00590B4E">
      <w:pPr>
        <w:numPr>
          <w:ilvl w:val="0"/>
          <w:numId w:val="8"/>
        </w:numPr>
        <w:tabs>
          <w:tab w:val="clear" w:pos="1494"/>
          <w:tab w:val="num" w:pos="567"/>
        </w:tabs>
        <w:ind w:left="567"/>
      </w:pPr>
      <w:r w:rsidRPr="007150F6">
        <w:t xml:space="preserve">Izdelava tehnološkega načrta za postavitev aparata na predvideni lokaciji s posebnim poudarkom in določitvijo vseh potrebnih instalacijskih priključkov ter zaščito prostora pred IO sevanjem; izvajalec bo moral tehnološki načrt dokončati v roku največ 10 dni po sklenitvi pogodbe; </w:t>
      </w:r>
    </w:p>
    <w:p w14:paraId="79D566DD" w14:textId="77777777" w:rsidR="003D42A5" w:rsidRPr="007150F6" w:rsidRDefault="003D42A5" w:rsidP="00590B4E">
      <w:pPr>
        <w:numPr>
          <w:ilvl w:val="0"/>
          <w:numId w:val="8"/>
        </w:numPr>
        <w:tabs>
          <w:tab w:val="clear" w:pos="1494"/>
          <w:tab w:val="num" w:pos="567"/>
        </w:tabs>
        <w:ind w:left="567"/>
      </w:pPr>
      <w:r w:rsidRPr="007150F6">
        <w:t>Izdelava elaborata zaščite pred IO sevanjem;</w:t>
      </w:r>
    </w:p>
    <w:p w14:paraId="0AD8279F" w14:textId="77777777" w:rsidR="003D42A5" w:rsidRPr="007150F6" w:rsidRDefault="003D42A5" w:rsidP="00590B4E">
      <w:pPr>
        <w:numPr>
          <w:ilvl w:val="0"/>
          <w:numId w:val="8"/>
        </w:numPr>
        <w:tabs>
          <w:tab w:val="clear" w:pos="1494"/>
          <w:tab w:val="num" w:pos="567"/>
        </w:tabs>
        <w:ind w:left="567"/>
      </w:pPr>
      <w:r w:rsidRPr="007150F6">
        <w:t>sodelovanje s projektantom, naročnikom, uporabnikom in izvajalcem GOI del v času pred pričetkom izvajanja del (zaradi uskladitve tehnološkega načrta in projektne dokumentacije) ter med izvajanjem del (koordinacijski sestanki ipd.);</w:t>
      </w:r>
    </w:p>
    <w:p w14:paraId="2174B1A4" w14:textId="77777777" w:rsidR="003D42A5" w:rsidRPr="007150F6" w:rsidRDefault="003D42A5" w:rsidP="00590B4E">
      <w:pPr>
        <w:numPr>
          <w:ilvl w:val="0"/>
          <w:numId w:val="8"/>
        </w:numPr>
        <w:tabs>
          <w:tab w:val="clear" w:pos="1494"/>
          <w:tab w:val="num" w:pos="567"/>
        </w:tabs>
        <w:ind w:left="567"/>
      </w:pPr>
      <w:r w:rsidRPr="007150F6">
        <w:t>preveritev mer za vgrajeno opremo na licu mesta;</w:t>
      </w:r>
    </w:p>
    <w:p w14:paraId="14CFA0DF" w14:textId="77777777" w:rsidR="003D42A5" w:rsidRPr="007150F6" w:rsidRDefault="003D42A5" w:rsidP="00590B4E">
      <w:pPr>
        <w:numPr>
          <w:ilvl w:val="0"/>
          <w:numId w:val="8"/>
        </w:numPr>
        <w:tabs>
          <w:tab w:val="clear" w:pos="1494"/>
          <w:tab w:val="num" w:pos="567"/>
        </w:tabs>
        <w:ind w:left="567"/>
      </w:pPr>
      <w:r w:rsidRPr="007150F6">
        <w:t>izdelavo in dobavo vse opreme in ves potreben material za montažo, vključno z drobnim instalacijskim materialom;</w:t>
      </w:r>
    </w:p>
    <w:p w14:paraId="7C5B38A4" w14:textId="77777777" w:rsidR="003D42A5" w:rsidRPr="007150F6" w:rsidRDefault="003D42A5" w:rsidP="00590B4E">
      <w:pPr>
        <w:numPr>
          <w:ilvl w:val="0"/>
          <w:numId w:val="8"/>
        </w:numPr>
        <w:tabs>
          <w:tab w:val="clear" w:pos="1494"/>
          <w:tab w:val="num" w:pos="567"/>
        </w:tabs>
        <w:ind w:left="567"/>
      </w:pPr>
      <w:r w:rsidRPr="007150F6">
        <w:t>zavarovanje vse opreme pred poškodbami ali izgubo v času dobave, namestitve do prevzema;</w:t>
      </w:r>
    </w:p>
    <w:p w14:paraId="5298DD2B" w14:textId="77777777" w:rsidR="003D42A5" w:rsidRPr="007150F6" w:rsidRDefault="003D42A5" w:rsidP="00590B4E">
      <w:pPr>
        <w:numPr>
          <w:ilvl w:val="0"/>
          <w:numId w:val="8"/>
        </w:numPr>
        <w:tabs>
          <w:tab w:val="clear" w:pos="1494"/>
          <w:tab w:val="num" w:pos="567"/>
        </w:tabs>
        <w:ind w:left="567"/>
      </w:pPr>
      <w:r w:rsidRPr="007150F6">
        <w:t>vgradnjo in namestitev ter morebitno prilagoditev opreme na vse vrste inštalacijskih priključkov;</w:t>
      </w:r>
    </w:p>
    <w:p w14:paraId="4D69A28C" w14:textId="77777777" w:rsidR="003D42A5" w:rsidRPr="007150F6" w:rsidRDefault="003D42A5" w:rsidP="00590B4E">
      <w:pPr>
        <w:numPr>
          <w:ilvl w:val="0"/>
          <w:numId w:val="8"/>
        </w:numPr>
        <w:tabs>
          <w:tab w:val="clear" w:pos="1494"/>
          <w:tab w:val="num" w:pos="567"/>
        </w:tabs>
        <w:ind w:left="567"/>
      </w:pPr>
      <w:r w:rsidRPr="007150F6">
        <w:t>testiranje nameščene opreme;</w:t>
      </w:r>
    </w:p>
    <w:p w14:paraId="688DAC39" w14:textId="77777777" w:rsidR="003D42A5" w:rsidRPr="007150F6" w:rsidRDefault="003D42A5" w:rsidP="00590B4E">
      <w:pPr>
        <w:numPr>
          <w:ilvl w:val="0"/>
          <w:numId w:val="8"/>
        </w:numPr>
        <w:tabs>
          <w:tab w:val="clear" w:pos="1494"/>
          <w:tab w:val="num" w:pos="567"/>
        </w:tabs>
        <w:ind w:left="567"/>
      </w:pPr>
      <w:r w:rsidRPr="007150F6">
        <w:t>šolanje osebja uporabnika (poimenski seznam osebja, ki je bilo izšolano, mora biti priloga primopredajnega zapisnika);</w:t>
      </w:r>
    </w:p>
    <w:p w14:paraId="1E14FEF8" w14:textId="77777777" w:rsidR="003D42A5" w:rsidRPr="007150F6" w:rsidRDefault="003D42A5" w:rsidP="00590B4E">
      <w:pPr>
        <w:numPr>
          <w:ilvl w:val="0"/>
          <w:numId w:val="8"/>
        </w:numPr>
        <w:tabs>
          <w:tab w:val="clear" w:pos="1494"/>
          <w:tab w:val="num" w:pos="567"/>
        </w:tabs>
        <w:ind w:left="567"/>
      </w:pPr>
      <w:r w:rsidRPr="007150F6">
        <w:t>postopek primopredaje uporabniku (količinski in kakovostni prevzem);</w:t>
      </w:r>
    </w:p>
    <w:p w14:paraId="26863807" w14:textId="77777777" w:rsidR="003D42A5" w:rsidRPr="007150F6" w:rsidRDefault="003D42A5" w:rsidP="00590B4E">
      <w:pPr>
        <w:numPr>
          <w:ilvl w:val="0"/>
          <w:numId w:val="8"/>
        </w:numPr>
        <w:tabs>
          <w:tab w:val="clear" w:pos="1494"/>
          <w:tab w:val="num" w:pos="567"/>
        </w:tabs>
        <w:ind w:left="567"/>
      </w:pPr>
      <w:r w:rsidRPr="007150F6">
        <w:t>končno temeljito čiščenje po namestitvi in vgradnji vse opreme;</w:t>
      </w:r>
    </w:p>
    <w:p w14:paraId="06202669" w14:textId="77777777" w:rsidR="003D42A5" w:rsidRPr="007150F6" w:rsidRDefault="003D42A5" w:rsidP="00590B4E">
      <w:pPr>
        <w:numPr>
          <w:ilvl w:val="0"/>
          <w:numId w:val="8"/>
        </w:numPr>
        <w:tabs>
          <w:tab w:val="clear" w:pos="1494"/>
          <w:tab w:val="num" w:pos="567"/>
        </w:tabs>
        <w:ind w:left="567"/>
      </w:pPr>
      <w:r w:rsidRPr="007150F6">
        <w:t>zagotovitev in predajo certifikatov, izjav o skladnosti, ustrezne tehnične, projektne in ostale dokumentacije za uporabo, obratovanje in vzdrževanje v slovenskem jeziku (izjemoma v angleškem jeziku – po odobritvi uporabnika);</w:t>
      </w:r>
    </w:p>
    <w:p w14:paraId="1A6E30A9" w14:textId="77777777" w:rsidR="003D42A5" w:rsidRPr="007150F6" w:rsidRDefault="003D42A5" w:rsidP="00590B4E">
      <w:pPr>
        <w:numPr>
          <w:ilvl w:val="0"/>
          <w:numId w:val="8"/>
        </w:numPr>
        <w:tabs>
          <w:tab w:val="clear" w:pos="1494"/>
          <w:tab w:val="num" w:pos="567"/>
        </w:tabs>
        <w:ind w:left="567"/>
      </w:pPr>
      <w:r w:rsidRPr="007150F6">
        <w:t>odpravo ali poravnavo stroškov za odpravo vseh napak in poškodb na prostorih, ki bi nastale v času vnosa in namestitve opreme;</w:t>
      </w:r>
    </w:p>
    <w:p w14:paraId="104D84CF" w14:textId="77777777" w:rsidR="003D42A5" w:rsidRPr="007150F6" w:rsidRDefault="003D42A5" w:rsidP="00590B4E">
      <w:pPr>
        <w:numPr>
          <w:ilvl w:val="0"/>
          <w:numId w:val="8"/>
        </w:numPr>
        <w:tabs>
          <w:tab w:val="clear" w:pos="1494"/>
          <w:tab w:val="num" w:pos="567"/>
        </w:tabs>
        <w:ind w:left="567"/>
      </w:pPr>
      <w:r w:rsidRPr="007150F6">
        <w:t>transport opreme do delovišča in prenos do mesta vgradnje;</w:t>
      </w:r>
    </w:p>
    <w:p w14:paraId="08ECC2A2" w14:textId="77777777" w:rsidR="003D42A5" w:rsidRPr="007150F6" w:rsidRDefault="003D42A5" w:rsidP="00590B4E">
      <w:pPr>
        <w:numPr>
          <w:ilvl w:val="0"/>
          <w:numId w:val="8"/>
        </w:numPr>
        <w:tabs>
          <w:tab w:val="clear" w:pos="1494"/>
          <w:tab w:val="num" w:pos="567"/>
        </w:tabs>
        <w:ind w:left="567"/>
      </w:pPr>
      <w:r w:rsidRPr="007150F6">
        <w:t>popravila vseh okvar do predaje naročniku oz. uporabniku;</w:t>
      </w:r>
    </w:p>
    <w:p w14:paraId="7DF374A0" w14:textId="77777777" w:rsidR="003D42A5" w:rsidRPr="007150F6" w:rsidRDefault="003D42A5" w:rsidP="00590B4E">
      <w:pPr>
        <w:numPr>
          <w:ilvl w:val="0"/>
          <w:numId w:val="8"/>
        </w:numPr>
        <w:tabs>
          <w:tab w:val="clear" w:pos="1494"/>
          <w:tab w:val="num" w:pos="567"/>
        </w:tabs>
        <w:ind w:left="567"/>
      </w:pPr>
      <w:r w:rsidRPr="007150F6">
        <w:t>zaščita podov, sten, stropa, že vgrajene in ostale opreme;</w:t>
      </w:r>
    </w:p>
    <w:p w14:paraId="7FCE0BAB" w14:textId="77777777" w:rsidR="003D42A5" w:rsidRPr="007150F6" w:rsidRDefault="003D42A5" w:rsidP="00590B4E">
      <w:pPr>
        <w:numPr>
          <w:ilvl w:val="0"/>
          <w:numId w:val="8"/>
        </w:numPr>
        <w:tabs>
          <w:tab w:val="clear" w:pos="1494"/>
          <w:tab w:val="num" w:pos="567"/>
        </w:tabs>
        <w:ind w:left="567"/>
      </w:pPr>
      <w:r w:rsidRPr="007150F6">
        <w:t>vsa pomožna sredstva (lestve, odri, naprave, pripomočki);</w:t>
      </w:r>
    </w:p>
    <w:p w14:paraId="1EA28E8B" w14:textId="77777777" w:rsidR="003D42A5" w:rsidRPr="007150F6" w:rsidRDefault="003D42A5" w:rsidP="00590B4E">
      <w:pPr>
        <w:numPr>
          <w:ilvl w:val="0"/>
          <w:numId w:val="8"/>
        </w:numPr>
        <w:tabs>
          <w:tab w:val="clear" w:pos="1494"/>
          <w:tab w:val="num" w:pos="567"/>
        </w:tabs>
        <w:ind w:left="567"/>
      </w:pPr>
      <w:r w:rsidRPr="007150F6">
        <w:t>stroške servisnega vzdrževanja za obdobje garancije za odpravo napak v času vsaj 24 mesecev od prevzema;</w:t>
      </w:r>
    </w:p>
    <w:p w14:paraId="5D4321DE" w14:textId="77777777" w:rsidR="003D42A5" w:rsidRPr="007150F6" w:rsidRDefault="003D42A5" w:rsidP="00590B4E">
      <w:pPr>
        <w:numPr>
          <w:ilvl w:val="0"/>
          <w:numId w:val="8"/>
        </w:numPr>
        <w:tabs>
          <w:tab w:val="clear" w:pos="1494"/>
          <w:tab w:val="num" w:pos="567"/>
        </w:tabs>
        <w:ind w:left="567"/>
      </w:pPr>
      <w:r w:rsidRPr="007150F6">
        <w:lastRenderedPageBreak/>
        <w:t xml:space="preserve">v času garancijske dobe redno vzdrževanje opreme, osnovno servisiranje, redne, izredne in periodične preglede v vključno z vsemi stroški (stroški dela, transportov, materiala, ostalih posegov, rezervnih delov, potrošnega materiala, ostalega potrebnega materiala in drobnega inventarja za izvajanje storitev itd…) ter servisna popravila/odprava napak na vgrajeni opremi; </w:t>
      </w:r>
    </w:p>
    <w:p w14:paraId="73772467" w14:textId="77777777" w:rsidR="003D42A5" w:rsidRPr="007150F6" w:rsidRDefault="003D42A5" w:rsidP="00590B4E">
      <w:pPr>
        <w:numPr>
          <w:ilvl w:val="0"/>
          <w:numId w:val="8"/>
        </w:numPr>
        <w:tabs>
          <w:tab w:val="clear" w:pos="1494"/>
          <w:tab w:val="num" w:pos="567"/>
        </w:tabs>
        <w:ind w:left="567"/>
      </w:pPr>
      <w:r w:rsidRPr="007150F6">
        <w:t>popolno integracijo z obstoječimi BIS/RIS in PACS sistemom na lokaciji montaže sistema.</w:t>
      </w:r>
    </w:p>
    <w:p w14:paraId="2E15DBBB" w14:textId="77777777" w:rsidR="00A326EC" w:rsidRPr="007150F6" w:rsidRDefault="00A326EC" w:rsidP="00D37134"/>
    <w:p w14:paraId="179B6350" w14:textId="77777777" w:rsidR="00422A54" w:rsidRPr="007150F6" w:rsidRDefault="00422A54" w:rsidP="00D37134">
      <w:r w:rsidRPr="007150F6">
        <w:t>Končna ponudbena cena za vso ponujeno opremo naj vsebuje vse eleme</w:t>
      </w:r>
      <w:r w:rsidR="000F7420" w:rsidRPr="007150F6">
        <w:t xml:space="preserve">nte cene, vključno s popusti, </w:t>
      </w:r>
      <w:r w:rsidRPr="007150F6">
        <w:t>taksami, carino, transportom, montažo, šolanjem in drugimi odvisnimi stroški ter stroški odprave napak v garancijski dobi.</w:t>
      </w:r>
    </w:p>
    <w:p w14:paraId="3F3DA764" w14:textId="77777777" w:rsidR="000E2A6E" w:rsidRPr="007150F6" w:rsidRDefault="000E2A6E" w:rsidP="00D37134"/>
    <w:p w14:paraId="3B4B6B10" w14:textId="77777777" w:rsidR="000E2A6E" w:rsidRPr="007150F6" w:rsidRDefault="000E2A6E" w:rsidP="00D37134">
      <w:pPr>
        <w:rPr>
          <w:u w:val="single"/>
        </w:rPr>
      </w:pPr>
      <w:r w:rsidRPr="007150F6">
        <w:t xml:space="preserve">      </w:t>
      </w:r>
      <w:r w:rsidR="007B7266" w:rsidRPr="007150F6">
        <w:t>4.A</w:t>
      </w:r>
      <w:r w:rsidRPr="007150F6">
        <w:tab/>
      </w:r>
      <w:r w:rsidRPr="007150F6">
        <w:rPr>
          <w:u w:val="single"/>
        </w:rPr>
        <w:t>ZAHTEVE V ZVEZI S CENO VZDRŽEVANJA OPREME</w:t>
      </w:r>
    </w:p>
    <w:p w14:paraId="57572671" w14:textId="77777777" w:rsidR="000E2A6E" w:rsidRPr="007150F6" w:rsidRDefault="000E2A6E" w:rsidP="00D37134">
      <w:pPr>
        <w:rPr>
          <w:u w:val="single"/>
        </w:rPr>
      </w:pPr>
    </w:p>
    <w:p w14:paraId="2910EDA0" w14:textId="1A611149" w:rsidR="000E2A6E" w:rsidRPr="007150F6" w:rsidRDefault="00D20596" w:rsidP="00C20A0F">
      <w:pPr>
        <w:pStyle w:val="Sprotnaopomba-besedilo"/>
      </w:pPr>
      <w:r w:rsidRPr="007150F6">
        <w:rPr>
          <w:lang w:val="sl-SI"/>
        </w:rPr>
        <w:t>V</w:t>
      </w:r>
      <w:r w:rsidR="000E2A6E" w:rsidRPr="007150F6">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w:t>
      </w:r>
      <w:r w:rsidR="00E202B2" w:rsidRPr="007150F6">
        <w:t>nja vzdrževalne pogodbe za čas 6</w:t>
      </w:r>
      <w:r w:rsidR="000E2A6E" w:rsidRPr="007150F6">
        <w:t xml:space="preserve"> let </w:t>
      </w:r>
      <w:r w:rsidR="00B27FF9" w:rsidRPr="007150F6">
        <w:rPr>
          <w:lang w:val="sl-SI"/>
        </w:rPr>
        <w:t>po preteku garancijskega</w:t>
      </w:r>
      <w:r w:rsidR="000E2A6E" w:rsidRPr="007150F6">
        <w:t xml:space="preserve"> </w:t>
      </w:r>
      <w:r w:rsidR="00B27FF9" w:rsidRPr="007150F6">
        <w:rPr>
          <w:lang w:val="sl-SI"/>
        </w:rPr>
        <w:t>roka</w:t>
      </w:r>
      <w:r w:rsidR="000E2A6E" w:rsidRPr="007150F6">
        <w:t xml:space="preserve"> (bolj podrobno določeno v pogodbi o vzdrževanju po </w:t>
      </w:r>
      <w:r w:rsidR="00B27FF9" w:rsidRPr="007150F6">
        <w:rPr>
          <w:lang w:val="sl-SI"/>
        </w:rPr>
        <w:t>preteku garancijskega roka</w:t>
      </w:r>
      <w:r w:rsidR="000E2A6E" w:rsidRPr="007150F6">
        <w:t>).</w:t>
      </w:r>
    </w:p>
    <w:p w14:paraId="0978E1F4" w14:textId="77777777" w:rsidR="00AA30E5" w:rsidRPr="001E6E50" w:rsidRDefault="00AA30E5" w:rsidP="00D37134">
      <w:pPr>
        <w:rPr>
          <w:highlight w:val="yellow"/>
        </w:rPr>
      </w:pPr>
    </w:p>
    <w:p w14:paraId="7D810469" w14:textId="77777777" w:rsidR="00422A54" w:rsidRPr="007150F6" w:rsidRDefault="00422A54" w:rsidP="00590B4E">
      <w:pPr>
        <w:pStyle w:val="n3"/>
        <w:numPr>
          <w:ilvl w:val="6"/>
          <w:numId w:val="18"/>
        </w:numPr>
        <w:ind w:left="709"/>
        <w:jc w:val="both"/>
        <w:rPr>
          <w:b w:val="0"/>
          <w:u w:val="single"/>
        </w:rPr>
      </w:pPr>
      <w:r w:rsidRPr="007150F6">
        <w:rPr>
          <w:b w:val="0"/>
          <w:u w:val="single"/>
        </w:rPr>
        <w:t>ZAHTEVE V ZVEZI Z DOBAVO IN MONTAŽO</w:t>
      </w:r>
      <w:r w:rsidR="00AA30E5" w:rsidRPr="007150F6">
        <w:rPr>
          <w:b w:val="0"/>
          <w:u w:val="single"/>
        </w:rPr>
        <w:t xml:space="preserve"> OPREME</w:t>
      </w:r>
    </w:p>
    <w:p w14:paraId="599327E1" w14:textId="77777777" w:rsidR="00E93732" w:rsidRPr="007150F6" w:rsidRDefault="00E93732" w:rsidP="00D37134"/>
    <w:p w14:paraId="7D6DC6C4" w14:textId="77777777" w:rsidR="004620A4" w:rsidRPr="007150F6" w:rsidRDefault="004620A4" w:rsidP="00D37134">
      <w:r w:rsidRPr="007150F6">
        <w:t>Ponudnik mora v ceno zajeti vse stroške, ki jih bo imel z realizacijo javnega naročila.</w:t>
      </w:r>
    </w:p>
    <w:p w14:paraId="776F39D9" w14:textId="77777777" w:rsidR="00D20596" w:rsidRPr="007150F6" w:rsidRDefault="00D20596" w:rsidP="00D37134"/>
    <w:p w14:paraId="010B225C" w14:textId="77777777" w:rsidR="004620A4" w:rsidRPr="007150F6" w:rsidRDefault="004620A4" w:rsidP="00D37134">
      <w:r w:rsidRPr="007150F6">
        <w:t xml:space="preserve">Opremo se dobavi in razpakira v stavbi, kjer bo montirana. </w:t>
      </w:r>
      <w:r w:rsidR="008E0A7A" w:rsidRPr="007150F6">
        <w:t xml:space="preserve">Izvajalec si bo v času izdelave ponudbe ogledal možnosti vnosa opreme v obstoječo stavbo. Izvajalec se obvezuje, da naročniku naknadno ne bo zaračunaval posebnih stroškov za vnos opreme v stavbo. </w:t>
      </w:r>
      <w:r w:rsidRPr="007150F6">
        <w:t>Izvajalec je dolžan na svoje stroške počistiti vse prostore, kjer bo transportiral in nameščal opremo, ter odstraniti vso embalažo.</w:t>
      </w:r>
    </w:p>
    <w:p w14:paraId="2331E5E3" w14:textId="77777777" w:rsidR="004620A4" w:rsidRPr="007150F6" w:rsidRDefault="004620A4" w:rsidP="00D37134"/>
    <w:p w14:paraId="4C4CED5D" w14:textId="77777777" w:rsidR="004620A4" w:rsidRPr="007150F6" w:rsidRDefault="004620A4" w:rsidP="00D37134">
      <w:r w:rsidRPr="007150F6">
        <w:t>Izvajalec je dolžan podpisati zapisnik o prevzemu objekta oziroma dela objekta v uporabo za čas trajanja montaže in "hišni red", katerega mora med izvajanjem montaže opreme dosledno upoštevati.</w:t>
      </w:r>
    </w:p>
    <w:p w14:paraId="3E3ADB18" w14:textId="77777777" w:rsidR="0013411F" w:rsidRPr="007150F6" w:rsidRDefault="0013411F" w:rsidP="00D37134"/>
    <w:p w14:paraId="72F402D4" w14:textId="77777777" w:rsidR="00422A54" w:rsidRPr="007150F6" w:rsidRDefault="00422A54" w:rsidP="00D37134">
      <w:r w:rsidRPr="007150F6">
        <w:t>DOBAVA OPREME:</w:t>
      </w:r>
    </w:p>
    <w:p w14:paraId="161D7A6D" w14:textId="77777777" w:rsidR="00422A54" w:rsidRPr="007150F6" w:rsidRDefault="00B67B67" w:rsidP="00D37134">
      <w:r w:rsidRPr="007150F6">
        <w:t>Izvajalec</w:t>
      </w:r>
      <w:r w:rsidR="00E83E36" w:rsidRPr="007150F6">
        <w:t xml:space="preserve"> </w:t>
      </w:r>
      <w:r w:rsidR="00422A54" w:rsidRPr="007150F6">
        <w:t>je dolžan nadomestiti dobavljeno opremo z novo (</w:t>
      </w:r>
      <w:r w:rsidR="00D32467" w:rsidRPr="007150F6">
        <w:t>enakovredno</w:t>
      </w:r>
      <w:r w:rsidR="00422A54" w:rsidRPr="007150F6">
        <w:t xml:space="preserve">) v primeru, da </w:t>
      </w:r>
      <w:r w:rsidR="00966E37" w:rsidRPr="007150F6">
        <w:t xml:space="preserve">se jo </w:t>
      </w:r>
      <w:r w:rsidR="00422A54" w:rsidRPr="007150F6">
        <w:t>zavrne predvsem zaradi sledečih razlogov:</w:t>
      </w:r>
    </w:p>
    <w:p w14:paraId="03EE615F" w14:textId="77777777" w:rsidR="00422A54" w:rsidRPr="007150F6" w:rsidRDefault="00422A54" w:rsidP="00D37134">
      <w:r w:rsidRPr="007150F6">
        <w:t>-</w:t>
      </w:r>
      <w:r w:rsidRPr="007150F6">
        <w:tab/>
        <w:t>da je oprema poškodovana,</w:t>
      </w:r>
    </w:p>
    <w:p w14:paraId="6B1A2EB5" w14:textId="77777777" w:rsidR="00422A54" w:rsidRPr="007150F6" w:rsidRDefault="00422A54" w:rsidP="00D37134">
      <w:r w:rsidRPr="007150F6">
        <w:t>-</w:t>
      </w:r>
      <w:r w:rsidRPr="007150F6">
        <w:tab/>
        <w:t>da je oprema rabljena,</w:t>
      </w:r>
    </w:p>
    <w:p w14:paraId="667ED49B" w14:textId="77777777" w:rsidR="007A5A03" w:rsidRPr="007150F6" w:rsidRDefault="00422A54" w:rsidP="00D37134">
      <w:r w:rsidRPr="007150F6">
        <w:t>-</w:t>
      </w:r>
      <w:r w:rsidRPr="007150F6">
        <w:tab/>
        <w:t xml:space="preserve">da se dobavljena oprema razlikuje od ponujene - </w:t>
      </w:r>
      <w:r w:rsidR="00E3342D" w:rsidRPr="007150F6">
        <w:t>proizvajalec</w:t>
      </w:r>
      <w:r w:rsidR="007A5A03" w:rsidRPr="007150F6">
        <w:t>, tip, kataloška številka,</w:t>
      </w:r>
    </w:p>
    <w:p w14:paraId="2AAF2C15" w14:textId="77777777" w:rsidR="00422A54" w:rsidRPr="007150F6" w:rsidRDefault="00422A54" w:rsidP="00590B4E">
      <w:pPr>
        <w:numPr>
          <w:ilvl w:val="0"/>
          <w:numId w:val="29"/>
        </w:numPr>
        <w:ind w:hanging="720"/>
      </w:pPr>
      <w:r w:rsidRPr="007150F6">
        <w:t>da dobavljena oprema ni kompatibilna z obstoječo opremo, priključki in podobno (v primerih, kjer je kompatibilnost zahtevana v dokumentaciji),</w:t>
      </w:r>
    </w:p>
    <w:p w14:paraId="1D3AD914" w14:textId="77777777" w:rsidR="00422A54" w:rsidRPr="007150F6" w:rsidRDefault="00422A54" w:rsidP="00590B4E">
      <w:pPr>
        <w:numPr>
          <w:ilvl w:val="0"/>
          <w:numId w:val="29"/>
        </w:numPr>
        <w:ind w:hanging="720"/>
      </w:pPr>
      <w:r w:rsidRPr="007150F6">
        <w:t>da ne predloži potrdil o skladnosti s Pravilnikom o medicinskih pripomočkih (Ur</w:t>
      </w:r>
      <w:r w:rsidR="00966E37" w:rsidRPr="007150F6">
        <w:t>adni list</w:t>
      </w:r>
      <w:r w:rsidRPr="007150F6">
        <w:t xml:space="preserve"> RS, št. 37/10 in 66/12) za opremo, ki sodi med medicinske pripomočke.</w:t>
      </w:r>
    </w:p>
    <w:p w14:paraId="75A697A0" w14:textId="77777777" w:rsidR="00422A54" w:rsidRPr="001E6E50" w:rsidRDefault="00422A54" w:rsidP="00D37134">
      <w:pPr>
        <w:rPr>
          <w:highlight w:val="yellow"/>
        </w:rPr>
      </w:pPr>
    </w:p>
    <w:p w14:paraId="1313BA48" w14:textId="77777777" w:rsidR="00422A54" w:rsidRPr="007150F6" w:rsidRDefault="00422A54" w:rsidP="00D37134">
      <w:r w:rsidRPr="007150F6">
        <w:t xml:space="preserve">V primeru, da </w:t>
      </w:r>
      <w:r w:rsidR="00966E37" w:rsidRPr="007150F6">
        <w:t>se</w:t>
      </w:r>
      <w:r w:rsidRPr="007150F6">
        <w:t xml:space="preserve"> ugotovi, da je število kosov dobavljene opreme manjše od števila po ponudbi oziroma pogodbi, je dolžan dobavitelj manjkajočo opremo dobaviti. </w:t>
      </w:r>
    </w:p>
    <w:p w14:paraId="76DE1805" w14:textId="77777777" w:rsidR="00422A54" w:rsidRPr="007150F6" w:rsidRDefault="00422A54" w:rsidP="00D37134"/>
    <w:p w14:paraId="414C7D0A" w14:textId="77777777" w:rsidR="00422A54" w:rsidRPr="007150F6" w:rsidRDefault="00422A54" w:rsidP="00D37134">
      <w:r w:rsidRPr="007150F6">
        <w:t>MONTAŽA OPREME</w:t>
      </w:r>
    </w:p>
    <w:p w14:paraId="2E65C0FA" w14:textId="77777777" w:rsidR="00422A54" w:rsidRPr="007150F6" w:rsidRDefault="00422A54" w:rsidP="00D37134">
      <w:r w:rsidRPr="007150F6">
        <w:t xml:space="preserve">Pri montaži opreme je </w:t>
      </w:r>
      <w:r w:rsidR="00E93732" w:rsidRPr="007150F6">
        <w:t>dobavitelj</w:t>
      </w:r>
      <w:r w:rsidRPr="007150F6">
        <w:t xml:space="preserve"> dolžan izpolnjevati predvsem naslednje zahteve:</w:t>
      </w:r>
    </w:p>
    <w:p w14:paraId="10A8F038" w14:textId="77777777" w:rsidR="00422A54" w:rsidRPr="007150F6" w:rsidRDefault="00422A54" w:rsidP="00D37134">
      <w:r w:rsidRPr="007150F6">
        <w:t xml:space="preserve">-  </w:t>
      </w:r>
      <w:r w:rsidRPr="007150F6">
        <w:tab/>
        <w:t>izvajanje montaže po terminskem planu,</w:t>
      </w:r>
    </w:p>
    <w:p w14:paraId="3C144D11" w14:textId="77777777" w:rsidR="00422A54" w:rsidRPr="007150F6" w:rsidRDefault="00422A54" w:rsidP="00D37134">
      <w:r w:rsidRPr="007150F6">
        <w:t xml:space="preserve">-  </w:t>
      </w:r>
      <w:r w:rsidRPr="007150F6">
        <w:tab/>
        <w:t xml:space="preserve">strokovno izvajanje montaže in odpravljanje ugotovljenih napak, </w:t>
      </w:r>
    </w:p>
    <w:p w14:paraId="71DD4BE8" w14:textId="77777777" w:rsidR="00422A54" w:rsidRPr="007150F6" w:rsidRDefault="00422A54" w:rsidP="00D37134">
      <w:r w:rsidRPr="007150F6">
        <w:t xml:space="preserve">-  </w:t>
      </w:r>
      <w:r w:rsidRPr="007150F6">
        <w:tab/>
        <w:t xml:space="preserve">odprava poškodb (prostorov, opreme drugih </w:t>
      </w:r>
      <w:r w:rsidR="00B67B67" w:rsidRPr="007150F6">
        <w:t xml:space="preserve">izvajalcev </w:t>
      </w:r>
      <w:r w:rsidRPr="007150F6">
        <w:t xml:space="preserve">itd.), </w:t>
      </w:r>
    </w:p>
    <w:p w14:paraId="51B5EF1A" w14:textId="77777777" w:rsidR="00422A54" w:rsidRPr="007150F6" w:rsidRDefault="00422A54" w:rsidP="00590B4E">
      <w:pPr>
        <w:numPr>
          <w:ilvl w:val="0"/>
          <w:numId w:val="30"/>
        </w:numPr>
        <w:ind w:hanging="720"/>
      </w:pPr>
      <w:r w:rsidRPr="007150F6">
        <w:lastRenderedPageBreak/>
        <w:t>spoštovanje sprejetih dogovorov v zvezi z "hišnim redom" (dnevni red dela, prekomerni hrup in onesnaževanje itd.),</w:t>
      </w:r>
    </w:p>
    <w:p w14:paraId="4BA2A0F8" w14:textId="77777777" w:rsidR="00422A54" w:rsidRPr="007150F6" w:rsidRDefault="00422A54" w:rsidP="00590B4E">
      <w:pPr>
        <w:numPr>
          <w:ilvl w:val="0"/>
          <w:numId w:val="30"/>
        </w:numPr>
        <w:ind w:hanging="720"/>
      </w:pPr>
      <w:r w:rsidRPr="007150F6">
        <w:t>med izvajanjem pogodbenih del samostojno skrbeti za vse potrebne ukrepe varnosti in zdravja pri delu, varstva okolja in varstva pred požarom,</w:t>
      </w:r>
    </w:p>
    <w:p w14:paraId="31A90144" w14:textId="77777777" w:rsidR="007150F6" w:rsidRPr="007150F6" w:rsidRDefault="00422A54" w:rsidP="00590B4E">
      <w:pPr>
        <w:numPr>
          <w:ilvl w:val="0"/>
          <w:numId w:val="30"/>
        </w:numPr>
        <w:ind w:hanging="720"/>
      </w:pPr>
      <w:r w:rsidRPr="007150F6">
        <w:t>čiščenje delovišč in transportnih poti</w:t>
      </w:r>
      <w:r w:rsidR="007150F6" w:rsidRPr="007150F6">
        <w:t>,</w:t>
      </w:r>
    </w:p>
    <w:p w14:paraId="390632D8" w14:textId="3B862C75" w:rsidR="00422A54" w:rsidRPr="007150F6" w:rsidRDefault="007150F6" w:rsidP="00590B4E">
      <w:pPr>
        <w:numPr>
          <w:ilvl w:val="0"/>
          <w:numId w:val="30"/>
        </w:numPr>
        <w:ind w:hanging="720"/>
      </w:pPr>
      <w:r w:rsidRPr="007150F6">
        <w:t>odvoz vse embalaže</w:t>
      </w:r>
      <w:r w:rsidR="00422A54" w:rsidRPr="007150F6">
        <w:t>.</w:t>
      </w:r>
    </w:p>
    <w:p w14:paraId="3DD95FC3" w14:textId="77777777" w:rsidR="00422A54" w:rsidRPr="001E6E50" w:rsidRDefault="00422A54" w:rsidP="00D37134">
      <w:pPr>
        <w:rPr>
          <w:highlight w:val="yellow"/>
        </w:rPr>
      </w:pPr>
    </w:p>
    <w:p w14:paraId="573B86C4" w14:textId="77777777" w:rsidR="00422A54" w:rsidRPr="007150F6" w:rsidRDefault="00422A54" w:rsidP="00D37134">
      <w:r w:rsidRPr="007150F6">
        <w:t xml:space="preserve">Ob kvalitativnem pregledu montirane opreme in prostorov je ugotovljene pomanjkljivosti dolžan </w:t>
      </w:r>
      <w:r w:rsidR="00B67B67" w:rsidRPr="007150F6">
        <w:t>izvajalec</w:t>
      </w:r>
      <w:r w:rsidR="00E83E36" w:rsidRPr="007150F6">
        <w:t xml:space="preserve"> </w:t>
      </w:r>
      <w:r w:rsidRPr="007150F6">
        <w:t>odpraviti v pogodbenem roku. Za datum dokončanja del, ki pa ne pomeni primopredaje opreme</w:t>
      </w:r>
      <w:r w:rsidR="00966E37" w:rsidRPr="007150F6">
        <w:t>,</w:t>
      </w:r>
      <w:r w:rsidRPr="007150F6">
        <w:t xml:space="preserve"> se smatra očiščen objekt in oprema ter uspešno opravljen kvalitativen in količinski pregled.</w:t>
      </w:r>
    </w:p>
    <w:p w14:paraId="2B343840" w14:textId="77777777" w:rsidR="000A58B1" w:rsidRPr="007150F6" w:rsidRDefault="000A58B1" w:rsidP="00D37134"/>
    <w:p w14:paraId="0D5EBFA7" w14:textId="77777777" w:rsidR="00422A54" w:rsidRPr="007150F6" w:rsidRDefault="00422A54" w:rsidP="00590B4E">
      <w:pPr>
        <w:pStyle w:val="n3"/>
        <w:numPr>
          <w:ilvl w:val="6"/>
          <w:numId w:val="18"/>
        </w:numPr>
        <w:ind w:left="709"/>
        <w:jc w:val="both"/>
        <w:rPr>
          <w:b w:val="0"/>
          <w:u w:val="single"/>
        </w:rPr>
      </w:pPr>
      <w:r w:rsidRPr="007150F6">
        <w:rPr>
          <w:b w:val="0"/>
          <w:u w:val="single"/>
        </w:rPr>
        <w:t>ZAHTEVE V ZVEZI S SERVISOM MEDICINSKE OPREME</w:t>
      </w:r>
    </w:p>
    <w:p w14:paraId="06EB1954" w14:textId="77777777" w:rsidR="000C44CA" w:rsidRPr="007150F6" w:rsidRDefault="000C44CA" w:rsidP="000C44CA"/>
    <w:p w14:paraId="04374CB6" w14:textId="77777777" w:rsidR="00422A54" w:rsidRPr="007150F6" w:rsidRDefault="00422A54" w:rsidP="00612D9A">
      <w:r w:rsidRPr="007150F6">
        <w:t xml:space="preserve">Zagotovljen mora biti kvaliteten servis in rezervni deli v Republiki Sloveniji ali v državah EU, ki omogoča zahtevani odzivni čas in čas za odpravo napak. Ponudnik mora v ponudbi predložiti </w:t>
      </w:r>
      <w:r w:rsidRPr="007150F6">
        <w:rPr>
          <w:b/>
        </w:rPr>
        <w:t>izjavo, da je zagotovljen servis in rezervni deli, ki omogoča zahtevani odzivni čas in čas za odpravo napak.</w:t>
      </w:r>
    </w:p>
    <w:p w14:paraId="5886A780" w14:textId="77777777" w:rsidR="00612D9A" w:rsidRPr="007150F6" w:rsidRDefault="00612D9A" w:rsidP="00612D9A"/>
    <w:p w14:paraId="40D4BAFB" w14:textId="77777777" w:rsidR="00422A54" w:rsidRPr="007150F6" w:rsidRDefault="00422A54" w:rsidP="00612D9A">
      <w:pPr>
        <w:rPr>
          <w:u w:val="single"/>
        </w:rPr>
      </w:pPr>
      <w:r w:rsidRPr="007150F6">
        <w:rPr>
          <w:u w:val="single"/>
        </w:rPr>
        <w:t>Izkaz sposobnosti za izvedbo servisiranja (o zagotovljenem servisiranju):</w:t>
      </w:r>
    </w:p>
    <w:p w14:paraId="3C161516" w14:textId="77777777" w:rsidR="00DC3DCD" w:rsidRPr="007150F6" w:rsidRDefault="00DC3DCD" w:rsidP="00E42057"/>
    <w:p w14:paraId="3633C808" w14:textId="77777777" w:rsidR="00EE79FF" w:rsidRPr="007150F6" w:rsidRDefault="00422A54" w:rsidP="00EE79FF">
      <w:pPr>
        <w:autoSpaceDE w:val="0"/>
        <w:autoSpaceDN w:val="0"/>
        <w:adjustRightInd w:val="0"/>
        <w:rPr>
          <w:i/>
        </w:rPr>
      </w:pPr>
      <w:r w:rsidRPr="007150F6">
        <w:t xml:space="preserve">Ponudnik naj </w:t>
      </w:r>
      <w:r w:rsidR="00911ED8" w:rsidRPr="007150F6">
        <w:t xml:space="preserve">v ponudbi </w:t>
      </w:r>
      <w:r w:rsidRPr="007150F6">
        <w:t xml:space="preserve">predloži v nadaljevanju navedena dokazila </w:t>
      </w:r>
      <w:r w:rsidR="00FD1538" w:rsidRPr="007150F6">
        <w:t>(</w:t>
      </w:r>
      <w:r w:rsidR="00FD1538" w:rsidRPr="007150F6">
        <w:rPr>
          <w:b/>
        </w:rPr>
        <w:t>izjava, dokazila, spisek</w:t>
      </w:r>
      <w:r w:rsidR="00FD1538" w:rsidRPr="007150F6">
        <w:t xml:space="preserve">) </w:t>
      </w:r>
      <w:r w:rsidRPr="007150F6">
        <w:t xml:space="preserve">o svoji sposobnosti za izvedbo servisiranja ponujene opreme. V primeru, da jih naročniku ne bo predložil oziroma predložena dokazila ne bodo izkazovala ponudnikove sposobnosti, bo naročnik njegovo ponudbo spoznal za nepravilno in jo </w:t>
      </w:r>
      <w:r w:rsidR="00D32467" w:rsidRPr="007150F6">
        <w:t>izločil</w:t>
      </w:r>
      <w:r w:rsidRPr="007150F6">
        <w:t xml:space="preserve">. </w:t>
      </w:r>
      <w:r w:rsidR="00EE79FF" w:rsidRPr="007150F6">
        <w:rPr>
          <w:b/>
        </w:rPr>
        <w:t>V kolikor ponudnik tega pogoja ne bo zagotavljal z lastnimi resursi, mora gospodarskega subjekta, ki bo prevzel v izvedbo ta del naročila, v ponudbi navesti kot partnerja v skupnem nastopu ali ga prijaviti kot podizvajalca.</w:t>
      </w:r>
    </w:p>
    <w:p w14:paraId="7B8DA8FA" w14:textId="77777777" w:rsidR="00FD1538" w:rsidRPr="007150F6" w:rsidRDefault="00FD1538" w:rsidP="00E42057"/>
    <w:p w14:paraId="0498895E" w14:textId="77777777" w:rsidR="00957E95" w:rsidRPr="007150F6" w:rsidRDefault="00957E95" w:rsidP="00E42057">
      <w:r w:rsidRPr="007150F6">
        <w:t xml:space="preserve">Ponudnik mora imeti </w:t>
      </w:r>
      <w:r w:rsidRPr="007150F6">
        <w:rPr>
          <w:b/>
        </w:rPr>
        <w:t>potrdilo proizvajalca opreme, da je ponudnik pooblaščen in usposobljen za servisiranje ponujene opreme z originalnimi rezervnimi deli v garancijskem in po poteku garancijskega roka</w:t>
      </w:r>
      <w:r w:rsidRPr="007150F6">
        <w:t>.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6ADA8914" w14:textId="77777777" w:rsidR="00422A54" w:rsidRPr="007150F6" w:rsidRDefault="00422A54" w:rsidP="00E42057">
      <w:pPr>
        <w:ind w:left="349"/>
      </w:pPr>
    </w:p>
    <w:p w14:paraId="6ACACEE1" w14:textId="77777777" w:rsidR="001B63B4" w:rsidRPr="007150F6" w:rsidRDefault="001B63B4" w:rsidP="001B63B4">
      <w:r w:rsidRPr="007150F6">
        <w:t xml:space="preserve">Za  ponujene aparate, naprave oz. stroje je potrebno podati </w:t>
      </w:r>
      <w:r w:rsidRPr="007150F6">
        <w:rPr>
          <w:b/>
        </w:rPr>
        <w:t>lastno izjavo o zagotavljanju kakovostnih pooblaščenih servisov v Republiki Sloveniji ali vsaj eni državi članici EU in dobavi rezervnih delov</w:t>
      </w:r>
      <w:r w:rsidRPr="007150F6">
        <w:t xml:space="preserve">. Servisi morajo omogočati zahtevani odzivni čas  in dobavo rezervnih delov za dobo minimalno </w:t>
      </w:r>
      <w:r w:rsidRPr="007150F6">
        <w:rPr>
          <w:color w:val="000000"/>
        </w:rPr>
        <w:t xml:space="preserve"> desetih </w:t>
      </w:r>
      <w:r w:rsidRPr="007150F6">
        <w:t>let. – Odzivni čas servisa mora biti 4 ure od prijave napake do začetka odprave napake, ki se lahko izvaja preko telefona, oddaljenega dostopa ali s prihodom serviserja na lokacijo, odvisno od vrste napake. Rok za odpravo napake je 3 delovne dni po pozivu uporabnika. Ponudnik mora upoštevati maksimalni odzivni čas od prijave okvare do rešitve problema in možnost začasne nadomestitve opreme v času popravila, skladno z besedilom vzorca  pogodbe v dokumentaciji. Nadomestilo opreme v času popravila je smiselno v primeru, da bi okvara onemogočala normalno opravljanje dejavnosti uporabnika.</w:t>
      </w:r>
    </w:p>
    <w:p w14:paraId="3FC00C97" w14:textId="70CE9786" w:rsidR="002F24AF" w:rsidRPr="007150F6" w:rsidRDefault="002F24AF" w:rsidP="00D37134"/>
    <w:p w14:paraId="4097E94A" w14:textId="77777777" w:rsidR="00E04B3C" w:rsidRPr="00BE7FBE" w:rsidRDefault="00E04B3C" w:rsidP="00D37134"/>
    <w:p w14:paraId="45AFD5B8" w14:textId="77777777" w:rsidR="0093757E" w:rsidRPr="00BE7FBE" w:rsidRDefault="0093757E" w:rsidP="00D37134">
      <w:r w:rsidRPr="00BE7FBE">
        <w:t xml:space="preserve">V izjavi je potrebno navesti </w:t>
      </w:r>
      <w:r w:rsidRPr="00BE7FBE">
        <w:rPr>
          <w:u w:val="single"/>
        </w:rPr>
        <w:t>naslov servisa</w:t>
      </w:r>
      <w:r w:rsidR="00D20596" w:rsidRPr="00BE7FBE">
        <w:t xml:space="preserve"> in</w:t>
      </w:r>
      <w:r w:rsidRPr="00BE7FBE">
        <w:t xml:space="preserve"> </w:t>
      </w:r>
      <w:r w:rsidRPr="00BE7FBE">
        <w:rPr>
          <w:u w:val="single"/>
        </w:rPr>
        <w:t>telefonske številke kontaktnih oseb</w:t>
      </w:r>
      <w:r w:rsidRPr="00BE7FBE">
        <w:t xml:space="preserve">, na katere so dosegljivi. </w:t>
      </w:r>
    </w:p>
    <w:p w14:paraId="05A6DE05" w14:textId="77777777" w:rsidR="00D20596" w:rsidRPr="00BE7FBE" w:rsidRDefault="00D20596" w:rsidP="00D37134"/>
    <w:p w14:paraId="6DA0280D" w14:textId="77777777" w:rsidR="00A326EC" w:rsidRPr="00BE7FBE" w:rsidRDefault="00A326EC" w:rsidP="00A326EC">
      <w:r w:rsidRPr="00BE7FBE">
        <w:t xml:space="preserve">Izjavi je treba priložiti naslednja </w:t>
      </w:r>
      <w:r w:rsidRPr="00BE7FBE">
        <w:rPr>
          <w:b/>
        </w:rPr>
        <w:t>dokazila</w:t>
      </w:r>
      <w:r w:rsidRPr="00BE7FBE">
        <w:t xml:space="preserve">: </w:t>
      </w:r>
    </w:p>
    <w:p w14:paraId="342D6A71" w14:textId="77777777" w:rsidR="00A326EC" w:rsidRPr="00BE7FBE" w:rsidRDefault="00A326EC" w:rsidP="00590B4E">
      <w:pPr>
        <w:numPr>
          <w:ilvl w:val="0"/>
          <w:numId w:val="19"/>
        </w:numPr>
        <w:tabs>
          <w:tab w:val="clear" w:pos="1068"/>
          <w:tab w:val="num" w:pos="567"/>
        </w:tabs>
        <w:ind w:left="567"/>
      </w:pPr>
      <w:r w:rsidRPr="00BE7FBE">
        <w:t>v zadnjem letu veljavna pisna pooblastila proizvajalcev, ki so proizvedli ponujeno opremo, s katerim pooblaščajo navedene servise za servisiranje opreme in dobavo rezervnih delov;</w:t>
      </w:r>
    </w:p>
    <w:p w14:paraId="4D59444C" w14:textId="77777777" w:rsidR="00A326EC" w:rsidRPr="00BE7FBE" w:rsidRDefault="00A326EC" w:rsidP="00590B4E">
      <w:pPr>
        <w:numPr>
          <w:ilvl w:val="0"/>
          <w:numId w:val="19"/>
        </w:numPr>
        <w:tabs>
          <w:tab w:val="clear" w:pos="1068"/>
          <w:tab w:val="num" w:pos="567"/>
        </w:tabs>
        <w:ind w:left="567"/>
      </w:pPr>
      <w:r w:rsidRPr="00BE7FBE">
        <w:lastRenderedPageBreak/>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749DE9E1" w14:textId="77777777" w:rsidR="00A326EC" w:rsidRPr="00BE7FBE" w:rsidRDefault="00A326EC" w:rsidP="00590B4E">
      <w:pPr>
        <w:numPr>
          <w:ilvl w:val="0"/>
          <w:numId w:val="19"/>
        </w:numPr>
        <w:tabs>
          <w:tab w:val="clear" w:pos="1068"/>
          <w:tab w:val="num" w:pos="567"/>
        </w:tabs>
        <w:ind w:left="567"/>
      </w:pPr>
      <w:r w:rsidRPr="00BE7FBE">
        <w:t xml:space="preserve">Naročnik si pridržuje pravico, da lahko sam preveri verodostojnost predloženih dokazil. </w:t>
      </w:r>
    </w:p>
    <w:p w14:paraId="69224782" w14:textId="77777777" w:rsidR="0093757E" w:rsidRPr="00BE7FBE" w:rsidRDefault="0093757E" w:rsidP="00D37134"/>
    <w:p w14:paraId="631E4048" w14:textId="77777777" w:rsidR="0093757E" w:rsidRPr="00BE7FBE" w:rsidRDefault="0093757E" w:rsidP="00D37134">
      <w:r w:rsidRPr="00BE7FBE">
        <w:rPr>
          <w:b/>
        </w:rPr>
        <w:t>Opomba:</w:t>
      </w:r>
      <w:r w:rsidRPr="00BE7FBE">
        <w:t xml:space="preserve"> V kolikor bo ponudnik zagotavljal ta pogoj s serviserjem iz tujine in bo pri izvajanju servisne dejavnosti potrebna komunikacija v slovenskem jeziku, mora le-to na svoje stroške zagotoviti ponudnik.</w:t>
      </w:r>
    </w:p>
    <w:p w14:paraId="1A95063D" w14:textId="77777777" w:rsidR="0093757E" w:rsidRPr="00BE7FBE" w:rsidRDefault="0093757E" w:rsidP="00D37134"/>
    <w:p w14:paraId="621D2434" w14:textId="77777777" w:rsidR="0093757E" w:rsidRPr="00BE7FBE" w:rsidRDefault="0093757E" w:rsidP="00D37134">
      <w:pPr>
        <w:rPr>
          <w:color w:val="FF0000"/>
        </w:rPr>
      </w:pPr>
      <w:r w:rsidRPr="00BE7FBE">
        <w:t xml:space="preserve">Ponudnik mora pripraviti </w:t>
      </w:r>
      <w:r w:rsidRPr="00BE7FBE">
        <w:rPr>
          <w:b/>
        </w:rPr>
        <w:t>spisek</w:t>
      </w:r>
      <w:r w:rsidRPr="00BE7FBE">
        <w:t xml:space="preserve"> vseh predvidenih vzdrževalnih del (servisov) in ostalih po navodilih proizvajalca potrebnih del, materiala in rezervnih delov, ki so potrebni, da se zagotovi brezhibno delovanje opreme v času garancijskega roka</w:t>
      </w:r>
      <w:r w:rsidRPr="00BE7FBE">
        <w:rPr>
          <w:i/>
        </w:rPr>
        <w:t>.</w:t>
      </w:r>
      <w:r w:rsidRPr="00BE7FBE">
        <w:rPr>
          <w:color w:val="FF0000"/>
        </w:rPr>
        <w:t xml:space="preserve">  </w:t>
      </w:r>
    </w:p>
    <w:p w14:paraId="6F9D143E" w14:textId="77777777" w:rsidR="00A326EC" w:rsidRPr="00BE7FBE" w:rsidRDefault="00A326EC" w:rsidP="00D37134"/>
    <w:p w14:paraId="781E8282" w14:textId="77777777" w:rsidR="00BE1B44" w:rsidRPr="00BE7FBE" w:rsidRDefault="00BE1B44" w:rsidP="00590B4E">
      <w:pPr>
        <w:pStyle w:val="n3"/>
        <w:numPr>
          <w:ilvl w:val="6"/>
          <w:numId w:val="18"/>
        </w:numPr>
        <w:ind w:left="709"/>
        <w:jc w:val="both"/>
        <w:rPr>
          <w:b w:val="0"/>
          <w:u w:val="single"/>
        </w:rPr>
      </w:pPr>
      <w:r w:rsidRPr="00BE7FBE">
        <w:rPr>
          <w:b w:val="0"/>
          <w:u w:val="single"/>
        </w:rPr>
        <w:t>TEHNIČNO FUNKCIONALNE ZAHTEVE (CT NAPRAVA)</w:t>
      </w:r>
      <w:r w:rsidR="00DA2661" w:rsidRPr="00BE7FBE">
        <w:rPr>
          <w:b w:val="0"/>
          <w:u w:val="single"/>
        </w:rPr>
        <w:t>, MERILA, APLIKACIJSKI PROGRAMI</w:t>
      </w:r>
      <w:r w:rsidR="002955A8" w:rsidRPr="00BE7FBE">
        <w:rPr>
          <w:b w:val="0"/>
          <w:u w:val="single"/>
        </w:rPr>
        <w:t xml:space="preserve"> – </w:t>
      </w:r>
      <w:r w:rsidR="002955A8" w:rsidRPr="00BE7FBE">
        <w:rPr>
          <w:u w:val="single"/>
        </w:rPr>
        <w:t>PRILOGA</w:t>
      </w:r>
      <w:r w:rsidR="00F70744" w:rsidRPr="00BE7FBE">
        <w:rPr>
          <w:u w:val="single"/>
        </w:rPr>
        <w:t xml:space="preserve"> 1</w:t>
      </w:r>
      <w:r w:rsidR="002955A8" w:rsidRPr="00BE7FBE">
        <w:rPr>
          <w:u w:val="single"/>
        </w:rPr>
        <w:t xml:space="preserve"> ZA IZPOLNITEV</w:t>
      </w:r>
    </w:p>
    <w:p w14:paraId="4581BC52" w14:textId="77777777" w:rsidR="00DA2661" w:rsidRPr="00BE7FBE" w:rsidRDefault="00DA2661" w:rsidP="00DA2661">
      <w:pPr>
        <w:pStyle w:val="n3"/>
        <w:numPr>
          <w:ilvl w:val="0"/>
          <w:numId w:val="0"/>
        </w:numPr>
        <w:ind w:left="1620" w:hanging="360"/>
      </w:pPr>
    </w:p>
    <w:p w14:paraId="1D2282D0" w14:textId="77777777" w:rsidR="00BA0B69" w:rsidRPr="00BE7FBE" w:rsidRDefault="00DA2661" w:rsidP="00DA2661">
      <w:pPr>
        <w:rPr>
          <w:b/>
        </w:rPr>
      </w:pPr>
      <w:r w:rsidRPr="00BE7FBE">
        <w:t xml:space="preserve">Dokumentaciji je kot </w:t>
      </w:r>
      <w:r w:rsidRPr="00BE7FBE">
        <w:rPr>
          <w:b/>
        </w:rPr>
        <w:t>priloga priložen dokument</w:t>
      </w:r>
      <w:r w:rsidRPr="00BE7FBE">
        <w:t xml:space="preserve"> </w:t>
      </w:r>
      <w:r w:rsidR="002955A8" w:rsidRPr="00BE7FBE">
        <w:t xml:space="preserve">z imenom </w:t>
      </w:r>
      <w:r w:rsidR="002955A8" w:rsidRPr="00BE7FBE">
        <w:rPr>
          <w:b/>
        </w:rPr>
        <w:t>»</w:t>
      </w:r>
      <w:r w:rsidR="007B7266" w:rsidRPr="00BE7FBE">
        <w:rPr>
          <w:b/>
        </w:rPr>
        <w:t>Priloga ponudbi - izpolnjevanje zahtev</w:t>
      </w:r>
      <w:r w:rsidR="00BA0B69" w:rsidRPr="00BE7FBE">
        <w:rPr>
          <w:b/>
        </w:rPr>
        <w:t>.docx«</w:t>
      </w:r>
      <w:r w:rsidRPr="00BE7FBE">
        <w:t>, ki vsebuje popis tehničnih zahtev za CT napr</w:t>
      </w:r>
      <w:r w:rsidR="000F7420" w:rsidRPr="00BE7FBE">
        <w:t>avo, merila iz točke 9.2</w:t>
      </w:r>
      <w:r w:rsidRPr="00BE7FBE">
        <w:t>. dokumentacije in seznam izbranih aplikacijskih programov.</w:t>
      </w:r>
      <w:r w:rsidR="00BA0B69" w:rsidRPr="00BE7FBE">
        <w:t xml:space="preserve"> </w:t>
      </w:r>
      <w:r w:rsidR="00BA0B69" w:rsidRPr="00BE7FBE">
        <w:rPr>
          <w:b/>
        </w:rPr>
        <w:t>Ponudnik mora dokument izpolniti in ga priložiti ponudbi.</w:t>
      </w:r>
    </w:p>
    <w:p w14:paraId="5001240D" w14:textId="77777777" w:rsidR="00BA0B69" w:rsidRPr="00BE7FBE" w:rsidRDefault="00BA0B69" w:rsidP="00DA2661"/>
    <w:p w14:paraId="56D0F34B" w14:textId="77777777" w:rsidR="00DA2661" w:rsidRPr="00BE7FBE" w:rsidRDefault="00DA2661" w:rsidP="00DA2661">
      <w:r w:rsidRPr="00BE7FBE">
        <w:rPr>
          <w:b/>
        </w:rPr>
        <w:t>Ponudnik dokument izpolni na način</w:t>
      </w:r>
      <w:r w:rsidRPr="00BE7FBE">
        <w:t xml:space="preserve">, da poleg popisa tehničnih specifikacij in meril </w:t>
      </w:r>
      <w:r w:rsidRPr="00BE7FBE">
        <w:rPr>
          <w:b/>
        </w:rPr>
        <w:t>v označena polja vpiše številko strani</w:t>
      </w:r>
      <w:r w:rsidR="00BA0B69" w:rsidRPr="00BE7FBE">
        <w:rPr>
          <w:b/>
        </w:rPr>
        <w:t xml:space="preserve"> (ali ime)</w:t>
      </w:r>
      <w:r w:rsidR="00B751C6" w:rsidRPr="00BE7FBE">
        <w:rPr>
          <w:b/>
        </w:rPr>
        <w:t xml:space="preserve"> priloženega</w:t>
      </w:r>
      <w:r w:rsidRPr="00BE7FBE">
        <w:rPr>
          <w:b/>
        </w:rPr>
        <w:t xml:space="preserve"> katalog</w:t>
      </w:r>
      <w:r w:rsidR="00B751C6" w:rsidRPr="00BE7FBE">
        <w:rPr>
          <w:b/>
        </w:rPr>
        <w:t>a ali prospektnega materiala iz k</w:t>
      </w:r>
      <w:r w:rsidR="00BA0B69" w:rsidRPr="00BE7FBE">
        <w:rPr>
          <w:b/>
        </w:rPr>
        <w:t xml:space="preserve">atere </w:t>
      </w:r>
      <w:r w:rsidR="00B751C6" w:rsidRPr="00BE7FBE">
        <w:rPr>
          <w:b/>
        </w:rPr>
        <w:t>je razvidno izpolnjevanje</w:t>
      </w:r>
      <w:r w:rsidR="00BA0B69" w:rsidRPr="00BE7FBE">
        <w:rPr>
          <w:b/>
        </w:rPr>
        <w:t xml:space="preserve"> posamezne</w:t>
      </w:r>
      <w:r w:rsidR="00B751C6" w:rsidRPr="00BE7FBE">
        <w:rPr>
          <w:b/>
        </w:rPr>
        <w:t xml:space="preserve"> zahteve</w:t>
      </w:r>
      <w:r w:rsidR="00BA0B69" w:rsidRPr="00BE7FBE">
        <w:rPr>
          <w:b/>
        </w:rPr>
        <w:t xml:space="preserve"> oziroma posameznega merila</w:t>
      </w:r>
      <w:r w:rsidR="00B751C6" w:rsidRPr="00BE7FBE">
        <w:t>.</w:t>
      </w:r>
    </w:p>
    <w:p w14:paraId="291265A8" w14:textId="77777777" w:rsidR="00B751C6" w:rsidRPr="00BE7FBE" w:rsidRDefault="00B751C6" w:rsidP="00DA2661"/>
    <w:p w14:paraId="41D2969A" w14:textId="77777777" w:rsidR="00B751C6" w:rsidRDefault="00B751C6" w:rsidP="00DA2661">
      <w:r w:rsidRPr="00BE7FBE">
        <w:t xml:space="preserve">V označena polja poleg navedenih aplikacijskih programov ponudnik </w:t>
      </w:r>
      <w:r w:rsidRPr="00BE7FBE">
        <w:rPr>
          <w:b/>
        </w:rPr>
        <w:t>vpiše ali je navedeni aplikacijski program vključen v osnovno ponudbo (</w:t>
      </w:r>
      <w:r w:rsidR="00B27FF9" w:rsidRPr="00BE7FBE">
        <w:rPr>
          <w:b/>
        </w:rPr>
        <w:t xml:space="preserve">vpis besede: </w:t>
      </w:r>
      <w:r w:rsidRPr="00BE7FBE">
        <w:rPr>
          <w:b/>
        </w:rPr>
        <w:t>DA) ali pa je možen opcijsko, kot naknadna nadgradnja (</w:t>
      </w:r>
      <w:r w:rsidR="00B27FF9" w:rsidRPr="00BE7FBE">
        <w:rPr>
          <w:b/>
        </w:rPr>
        <w:t xml:space="preserve">vpis besede: </w:t>
      </w:r>
      <w:r w:rsidRPr="00BE7FBE">
        <w:rPr>
          <w:b/>
        </w:rPr>
        <w:t>NE)</w:t>
      </w:r>
      <w:r w:rsidRPr="00BE7FBE">
        <w:t>. V primeru, da program ni vključen v osnovno ponudbo in je možna naknadna nadgradnja mora ponudnik izpolniti označeno</w:t>
      </w:r>
      <w:r w:rsidR="00B27FF9" w:rsidRPr="00BE7FBE">
        <w:t xml:space="preserve"> polje "Okvirna cena" v katero</w:t>
      </w:r>
      <w:r w:rsidRPr="00BE7FBE">
        <w:t xml:space="preserve"> vpiše okvirno ceno, po kateri lahko posamezni naročnik (bolnišnica) v prihodnosti naroči </w:t>
      </w:r>
      <w:r w:rsidR="00460612" w:rsidRPr="00BE7FBE">
        <w:t>vsakega</w:t>
      </w:r>
      <w:r w:rsidRPr="00BE7FBE">
        <w:t xml:space="preserve"> izmed na</w:t>
      </w:r>
      <w:r w:rsidR="00460612" w:rsidRPr="00BE7FBE">
        <w:t>vedenih aplikacijskih programov, v kolikor je taka nadgradnja mogoča.</w:t>
      </w:r>
    </w:p>
    <w:p w14:paraId="46E8711B" w14:textId="77777777" w:rsidR="00DA2661" w:rsidRDefault="00DA2661" w:rsidP="00DA2661"/>
    <w:p w14:paraId="5E47E682" w14:textId="77777777" w:rsidR="00BE1B44" w:rsidRDefault="00BE1B44" w:rsidP="00DA2661">
      <w:pPr>
        <w:pStyle w:val="n3"/>
        <w:numPr>
          <w:ilvl w:val="0"/>
          <w:numId w:val="0"/>
        </w:numPr>
        <w:jc w:val="both"/>
      </w:pPr>
    </w:p>
    <w:p w14:paraId="0762F0EE" w14:textId="0ACAA288" w:rsidR="009144D4" w:rsidRDefault="009144D4" w:rsidP="00DA2661">
      <w:pPr>
        <w:pStyle w:val="n3"/>
        <w:numPr>
          <w:ilvl w:val="0"/>
          <w:numId w:val="0"/>
        </w:numPr>
        <w:jc w:val="both"/>
      </w:pPr>
    </w:p>
    <w:p w14:paraId="1ACA04EA" w14:textId="64A991A0" w:rsidR="00131838" w:rsidRDefault="00131838" w:rsidP="00DA2661">
      <w:pPr>
        <w:pStyle w:val="n3"/>
        <w:numPr>
          <w:ilvl w:val="0"/>
          <w:numId w:val="0"/>
        </w:numPr>
        <w:jc w:val="both"/>
      </w:pPr>
    </w:p>
    <w:p w14:paraId="584499B0" w14:textId="1EDD8E3B" w:rsidR="00131838" w:rsidRDefault="00131838" w:rsidP="00DA2661">
      <w:pPr>
        <w:pStyle w:val="n3"/>
        <w:numPr>
          <w:ilvl w:val="0"/>
          <w:numId w:val="0"/>
        </w:numPr>
        <w:jc w:val="both"/>
      </w:pPr>
    </w:p>
    <w:p w14:paraId="34A638D0" w14:textId="1F3F4AA2" w:rsidR="00E04B3C" w:rsidRDefault="00E04B3C" w:rsidP="00DA2661">
      <w:pPr>
        <w:pStyle w:val="n3"/>
        <w:numPr>
          <w:ilvl w:val="0"/>
          <w:numId w:val="0"/>
        </w:numPr>
        <w:jc w:val="both"/>
      </w:pPr>
    </w:p>
    <w:p w14:paraId="5A1EE7DD" w14:textId="3A0D688B" w:rsidR="00E04B3C" w:rsidRDefault="00E04B3C" w:rsidP="00DA2661">
      <w:pPr>
        <w:pStyle w:val="n3"/>
        <w:numPr>
          <w:ilvl w:val="0"/>
          <w:numId w:val="0"/>
        </w:numPr>
        <w:jc w:val="both"/>
      </w:pPr>
    </w:p>
    <w:p w14:paraId="2F7069F9" w14:textId="108509D4" w:rsidR="00E04B3C" w:rsidRDefault="00E04B3C" w:rsidP="00DA2661">
      <w:pPr>
        <w:pStyle w:val="n3"/>
        <w:numPr>
          <w:ilvl w:val="0"/>
          <w:numId w:val="0"/>
        </w:numPr>
        <w:jc w:val="both"/>
      </w:pPr>
    </w:p>
    <w:p w14:paraId="5AD6B506" w14:textId="21CDE64E" w:rsidR="00E04B3C" w:rsidRDefault="00E04B3C" w:rsidP="00DA2661">
      <w:pPr>
        <w:pStyle w:val="n3"/>
        <w:numPr>
          <w:ilvl w:val="0"/>
          <w:numId w:val="0"/>
        </w:numPr>
        <w:jc w:val="both"/>
      </w:pPr>
    </w:p>
    <w:p w14:paraId="7308EFF0" w14:textId="4E437F77" w:rsidR="00E04B3C" w:rsidRDefault="00E04B3C" w:rsidP="00DA2661">
      <w:pPr>
        <w:pStyle w:val="n3"/>
        <w:numPr>
          <w:ilvl w:val="0"/>
          <w:numId w:val="0"/>
        </w:numPr>
        <w:jc w:val="both"/>
      </w:pPr>
    </w:p>
    <w:p w14:paraId="0E7DCB2E" w14:textId="3829934C" w:rsidR="00E04B3C" w:rsidRDefault="00E04B3C" w:rsidP="00DA2661">
      <w:pPr>
        <w:pStyle w:val="n3"/>
        <w:numPr>
          <w:ilvl w:val="0"/>
          <w:numId w:val="0"/>
        </w:numPr>
        <w:jc w:val="both"/>
      </w:pPr>
    </w:p>
    <w:p w14:paraId="2E04A772" w14:textId="4F73D1F5" w:rsidR="00E04B3C" w:rsidRDefault="00E04B3C" w:rsidP="00DA2661">
      <w:pPr>
        <w:pStyle w:val="n3"/>
        <w:numPr>
          <w:ilvl w:val="0"/>
          <w:numId w:val="0"/>
        </w:numPr>
        <w:jc w:val="both"/>
      </w:pPr>
    </w:p>
    <w:p w14:paraId="294A7C59" w14:textId="6E042CC3" w:rsidR="00E04B3C" w:rsidRDefault="00E04B3C" w:rsidP="00DA2661">
      <w:pPr>
        <w:pStyle w:val="n3"/>
        <w:numPr>
          <w:ilvl w:val="0"/>
          <w:numId w:val="0"/>
        </w:numPr>
        <w:jc w:val="both"/>
      </w:pPr>
    </w:p>
    <w:p w14:paraId="313620AA" w14:textId="4EEF0F8D" w:rsidR="00E04B3C" w:rsidRDefault="00E04B3C" w:rsidP="00DA2661">
      <w:pPr>
        <w:pStyle w:val="n3"/>
        <w:numPr>
          <w:ilvl w:val="0"/>
          <w:numId w:val="0"/>
        </w:numPr>
        <w:jc w:val="both"/>
      </w:pPr>
    </w:p>
    <w:p w14:paraId="44348584" w14:textId="20ADF161" w:rsidR="00E04B3C" w:rsidRDefault="00E04B3C" w:rsidP="00DA2661">
      <w:pPr>
        <w:pStyle w:val="n3"/>
        <w:numPr>
          <w:ilvl w:val="0"/>
          <w:numId w:val="0"/>
        </w:numPr>
        <w:jc w:val="both"/>
      </w:pPr>
    </w:p>
    <w:p w14:paraId="4C11EC41" w14:textId="2F54DC15" w:rsidR="00E04B3C" w:rsidRDefault="00E04B3C" w:rsidP="00DA2661">
      <w:pPr>
        <w:pStyle w:val="n3"/>
        <w:numPr>
          <w:ilvl w:val="0"/>
          <w:numId w:val="0"/>
        </w:numPr>
        <w:jc w:val="both"/>
      </w:pPr>
    </w:p>
    <w:p w14:paraId="658BDCDB" w14:textId="41A4A57C" w:rsidR="007E5540" w:rsidRDefault="007E5540" w:rsidP="00DA2661">
      <w:pPr>
        <w:pStyle w:val="n3"/>
        <w:numPr>
          <w:ilvl w:val="0"/>
          <w:numId w:val="0"/>
        </w:numPr>
        <w:jc w:val="both"/>
      </w:pPr>
    </w:p>
    <w:p w14:paraId="646D5D69" w14:textId="77777777" w:rsidR="007E5540" w:rsidRDefault="007E5540" w:rsidP="00DA2661">
      <w:pPr>
        <w:pStyle w:val="n3"/>
        <w:numPr>
          <w:ilvl w:val="0"/>
          <w:numId w:val="0"/>
        </w:numPr>
        <w:jc w:val="both"/>
      </w:pPr>
    </w:p>
    <w:bookmarkEnd w:id="196"/>
    <w:bookmarkEnd w:id="197"/>
    <w:p w14:paraId="47CF63EF" w14:textId="3B651E3F" w:rsidR="00130FCC" w:rsidRPr="00120FA8" w:rsidRDefault="00130FCC" w:rsidP="004D62E9">
      <w:pPr>
        <w:rPr>
          <w:highlight w:val="yellow"/>
        </w:rPr>
      </w:pPr>
    </w:p>
    <w:sectPr w:rsidR="00130FCC" w:rsidRPr="00120FA8" w:rsidSect="00073C8E">
      <w:headerReference w:type="default" r:id="rId13"/>
      <w:footerReference w:type="default" r:id="rId14"/>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428D" w14:textId="77777777" w:rsidR="004D1224" w:rsidRDefault="004D1224" w:rsidP="00D37134">
      <w:r>
        <w:separator/>
      </w:r>
    </w:p>
    <w:p w14:paraId="3E8DF895" w14:textId="77777777" w:rsidR="004D1224" w:rsidRDefault="004D1224" w:rsidP="00D37134"/>
    <w:p w14:paraId="67865267" w14:textId="77777777" w:rsidR="004D1224" w:rsidRDefault="004D1224" w:rsidP="00D37134"/>
  </w:endnote>
  <w:endnote w:type="continuationSeparator" w:id="0">
    <w:p w14:paraId="4D9A3E71" w14:textId="77777777" w:rsidR="004D1224" w:rsidRDefault="004D1224" w:rsidP="00D37134">
      <w:r>
        <w:continuationSeparator/>
      </w:r>
    </w:p>
    <w:p w14:paraId="315A5B1B" w14:textId="77777777" w:rsidR="004D1224" w:rsidRDefault="004D1224" w:rsidP="00D37134"/>
    <w:p w14:paraId="7265DD6B" w14:textId="77777777" w:rsidR="004D1224" w:rsidRDefault="004D1224"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6398" w14:textId="12408233" w:rsidR="00151FB3" w:rsidRDefault="00151FB3" w:rsidP="009500CB">
    <w:pPr>
      <w:pStyle w:val="Noga"/>
      <w:jc w:val="center"/>
    </w:pPr>
    <w:r>
      <w:fldChar w:fldCharType="begin"/>
    </w:r>
    <w:r>
      <w:instrText>PAGE   \* MERGEFORMAT</w:instrText>
    </w:r>
    <w:r>
      <w:fldChar w:fldCharType="separate"/>
    </w:r>
    <w:r w:rsidR="000335EE">
      <w:rPr>
        <w:noProof/>
      </w:rPr>
      <w:t>52</w:t>
    </w:r>
    <w:r>
      <w:fldChar w:fldCharType="end"/>
    </w:r>
  </w:p>
  <w:p w14:paraId="341F712C" w14:textId="77777777" w:rsidR="00151FB3" w:rsidRDefault="00151FB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1396" w14:textId="77777777" w:rsidR="004D1224" w:rsidRDefault="004D1224" w:rsidP="00D37134">
      <w:r>
        <w:separator/>
      </w:r>
    </w:p>
    <w:p w14:paraId="71D821A1" w14:textId="77777777" w:rsidR="004D1224" w:rsidRDefault="004D1224" w:rsidP="00D37134"/>
    <w:p w14:paraId="0B8F09EA" w14:textId="77777777" w:rsidR="004D1224" w:rsidRDefault="004D1224" w:rsidP="00D37134"/>
  </w:footnote>
  <w:footnote w:type="continuationSeparator" w:id="0">
    <w:p w14:paraId="75933694" w14:textId="77777777" w:rsidR="004D1224" w:rsidRDefault="004D1224" w:rsidP="00D37134">
      <w:r>
        <w:continuationSeparator/>
      </w:r>
    </w:p>
    <w:p w14:paraId="2BA1CC6B" w14:textId="77777777" w:rsidR="004D1224" w:rsidRDefault="004D1224" w:rsidP="00D37134"/>
    <w:p w14:paraId="792BFA10" w14:textId="77777777" w:rsidR="004D1224" w:rsidRDefault="004D1224" w:rsidP="00D37134"/>
  </w:footnote>
  <w:footnote w:id="1">
    <w:p w14:paraId="6598DB6F" w14:textId="7988C87B" w:rsidR="00151FB3" w:rsidRPr="00DE1FEA" w:rsidRDefault="00151FB3" w:rsidP="00B822B6">
      <w:pPr>
        <w:pStyle w:val="Sprotnaopomba-besedilo"/>
        <w:rPr>
          <w:sz w:val="16"/>
          <w:szCs w:val="16"/>
          <w:lang w:val="sl-SI"/>
        </w:rPr>
      </w:pPr>
      <w:r w:rsidRPr="00552140">
        <w:rPr>
          <w:rStyle w:val="Sprotnaopomba-sklic"/>
        </w:rPr>
        <w:footnoteRef/>
      </w:r>
      <w:r w:rsidRPr="00552140">
        <w:t xml:space="preserve"> </w:t>
      </w:r>
      <w:r w:rsidRPr="00552140">
        <w:rPr>
          <w:sz w:val="16"/>
          <w:szCs w:val="16"/>
          <w:lang w:val="sl-SI"/>
        </w:rPr>
        <w:t xml:space="preserve">Največje število točk, torej v primeru, da ponudnik izpolnjuje vse dodatne zahtevane kriterije, je </w:t>
      </w:r>
      <w:r>
        <w:rPr>
          <w:sz w:val="16"/>
          <w:szCs w:val="16"/>
          <w:lang w:val="sl-SI"/>
        </w:rPr>
        <w:t>3</w:t>
      </w:r>
      <w:r w:rsidRPr="00552140">
        <w:rPr>
          <w:sz w:val="16"/>
          <w:szCs w:val="16"/>
          <w:lang w:val="sl-SI"/>
        </w:rPr>
        <w:t>0.</w:t>
      </w:r>
      <w:r>
        <w:rPr>
          <w:sz w:val="16"/>
          <w:szCs w:val="16"/>
          <w:lang w:val="sl-SI"/>
        </w:rPr>
        <w:t xml:space="preserve"> </w:t>
      </w:r>
    </w:p>
  </w:footnote>
  <w:footnote w:id="2">
    <w:p w14:paraId="34271A73" w14:textId="77777777" w:rsidR="00151FB3" w:rsidRPr="0073225C" w:rsidRDefault="00151FB3" w:rsidP="00863D8E">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529D" w14:textId="19F8096C" w:rsidR="00151FB3" w:rsidRDefault="00151FB3" w:rsidP="00D37134">
    <w:r>
      <w:rPr>
        <w:noProof/>
        <w:lang w:val="en-GB" w:eastAsia="en-GB"/>
      </w:rPr>
      <w:drawing>
        <wp:anchor distT="0" distB="0" distL="114300" distR="114300" simplePos="0" relativeHeight="251659776" behindDoc="0" locked="0" layoutInCell="1" allowOverlap="1" wp14:anchorId="5B8E4169" wp14:editId="45A41A87">
          <wp:simplePos x="0" y="0"/>
          <wp:positionH relativeFrom="column">
            <wp:posOffset>-998220</wp:posOffset>
          </wp:positionH>
          <wp:positionV relativeFrom="paragraph">
            <wp:posOffset>-543560</wp:posOffset>
          </wp:positionV>
          <wp:extent cx="3390900" cy="1302385"/>
          <wp:effectExtent l="0" t="0" r="0" b="0"/>
          <wp:wrapNone/>
          <wp:docPr id="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782781" w14:textId="77777777" w:rsidR="00151FB3" w:rsidRDefault="00151FB3" w:rsidP="00D37134"/>
  <w:p w14:paraId="6A904ADD" w14:textId="64255502" w:rsidR="00151FB3" w:rsidRDefault="00151FB3" w:rsidP="00D37134">
    <w:r>
      <w:tab/>
    </w:r>
  </w:p>
  <w:p w14:paraId="3C94F9AB" w14:textId="4C9B2C79" w:rsidR="00151FB3" w:rsidRDefault="00151FB3" w:rsidP="00D37134"/>
  <w:p w14:paraId="78060488" w14:textId="77777777" w:rsidR="00151FB3" w:rsidRDefault="00151FB3" w:rsidP="00D37134"/>
  <w:p w14:paraId="3A3AF8DA" w14:textId="77777777" w:rsidR="00151FB3" w:rsidRDefault="00151FB3"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D"/>
    <w:multiLevelType w:val="singleLevel"/>
    <w:tmpl w:val="0000001D"/>
    <w:name w:val="WW8Num30"/>
    <w:lvl w:ilvl="0">
      <w:start w:val="1"/>
      <w:numFmt w:val="bullet"/>
      <w:lvlText w:val=""/>
      <w:lvlJc w:val="left"/>
      <w:pPr>
        <w:tabs>
          <w:tab w:val="num" w:pos="0"/>
        </w:tabs>
        <w:ind w:left="360" w:hanging="360"/>
      </w:pPr>
      <w:rPr>
        <w:rFonts w:ascii="Symbol" w:hAnsi="Symbol" w:cs="Symbol" w:hint="default"/>
      </w:rPr>
    </w:lvl>
  </w:abstractNum>
  <w:abstractNum w:abstractNumId="1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3"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4"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36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9291"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0"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BDA4B17"/>
    <w:multiLevelType w:val="hybridMultilevel"/>
    <w:tmpl w:val="FED01926"/>
    <w:lvl w:ilvl="0" w:tplc="04240001">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5"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CA433E"/>
    <w:multiLevelType w:val="hybridMultilevel"/>
    <w:tmpl w:val="B406C3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8" w15:restartNumberingAfterBreak="0">
    <w:nsid w:val="1C7B62EC"/>
    <w:multiLevelType w:val="multilevel"/>
    <w:tmpl w:val="017674C2"/>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E92718"/>
    <w:multiLevelType w:val="hybridMultilevel"/>
    <w:tmpl w:val="FCE2012A"/>
    <w:lvl w:ilvl="0" w:tplc="52A614EC">
      <w:start w:val="4301"/>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3" w15:restartNumberingAfterBreak="0">
    <w:nsid w:val="53D8410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0BE2ED4"/>
    <w:multiLevelType w:val="hybridMultilevel"/>
    <w:tmpl w:val="B0DE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46747F"/>
    <w:multiLevelType w:val="multilevel"/>
    <w:tmpl w:val="26A0178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1495"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1" w15:restartNumberingAfterBreak="0">
    <w:nsid w:val="770A083A"/>
    <w:multiLevelType w:val="multilevel"/>
    <w:tmpl w:val="3E7A551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1907DB"/>
    <w:multiLevelType w:val="hybridMultilevel"/>
    <w:tmpl w:val="2260F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39743819">
    <w:abstractNumId w:val="40"/>
  </w:num>
  <w:num w:numId="2" w16cid:durableId="1276518776">
    <w:abstractNumId w:val="21"/>
  </w:num>
  <w:num w:numId="3" w16cid:durableId="523791264">
    <w:abstractNumId w:val="24"/>
  </w:num>
  <w:num w:numId="4" w16cid:durableId="1762946296">
    <w:abstractNumId w:val="34"/>
  </w:num>
  <w:num w:numId="5" w16cid:durableId="357126748">
    <w:abstractNumId w:val="49"/>
  </w:num>
  <w:num w:numId="6" w16cid:durableId="997998667">
    <w:abstractNumId w:val="37"/>
  </w:num>
  <w:num w:numId="7" w16cid:durableId="1821193147">
    <w:abstractNumId w:val="36"/>
  </w:num>
  <w:num w:numId="8" w16cid:durableId="1236163509">
    <w:abstractNumId w:val="25"/>
  </w:num>
  <w:num w:numId="9" w16cid:durableId="548758802">
    <w:abstractNumId w:val="22"/>
  </w:num>
  <w:num w:numId="10" w16cid:durableId="5593679">
    <w:abstractNumId w:val="23"/>
  </w:num>
  <w:num w:numId="11" w16cid:durableId="1568221485">
    <w:abstractNumId w:val="32"/>
  </w:num>
  <w:num w:numId="12" w16cid:durableId="356852485">
    <w:abstractNumId w:val="56"/>
  </w:num>
  <w:num w:numId="13" w16cid:durableId="2070642204">
    <w:abstractNumId w:val="39"/>
  </w:num>
  <w:num w:numId="14" w16cid:durableId="433324941">
    <w:abstractNumId w:val="0"/>
    <w:lvlOverride w:ilvl="0">
      <w:lvl w:ilvl="0">
        <w:numFmt w:val="bullet"/>
        <w:lvlText w:val="-"/>
        <w:legacy w:legacy="1" w:legacySpace="120" w:legacyIndent="360"/>
        <w:lvlJc w:val="left"/>
        <w:pPr>
          <w:ind w:left="360" w:hanging="360"/>
        </w:pPr>
      </w:lvl>
    </w:lvlOverride>
  </w:num>
  <w:num w:numId="15" w16cid:durableId="177356013">
    <w:abstractNumId w:val="27"/>
  </w:num>
  <w:num w:numId="16" w16cid:durableId="980037399">
    <w:abstractNumId w:val="17"/>
  </w:num>
  <w:num w:numId="17" w16cid:durableId="1975258920">
    <w:abstractNumId w:val="45"/>
  </w:num>
  <w:num w:numId="18" w16cid:durableId="692072402">
    <w:abstractNumId w:val="19"/>
  </w:num>
  <w:num w:numId="19" w16cid:durableId="1486583384">
    <w:abstractNumId w:val="55"/>
  </w:num>
  <w:num w:numId="20" w16cid:durableId="1794325796">
    <w:abstractNumId w:val="41"/>
  </w:num>
  <w:num w:numId="21" w16cid:durableId="770735027">
    <w:abstractNumId w:val="33"/>
  </w:num>
  <w:num w:numId="22" w16cid:durableId="499349084">
    <w:abstractNumId w:val="50"/>
  </w:num>
  <w:num w:numId="23" w16cid:durableId="611597780">
    <w:abstractNumId w:val="50"/>
  </w:num>
  <w:num w:numId="24" w16cid:durableId="1899321877">
    <w:abstractNumId w:val="51"/>
  </w:num>
  <w:num w:numId="25" w16cid:durableId="22368075">
    <w:abstractNumId w:val="28"/>
  </w:num>
  <w:num w:numId="26" w16cid:durableId="1566262876">
    <w:abstractNumId w:val="53"/>
  </w:num>
  <w:num w:numId="27" w16cid:durableId="495418606">
    <w:abstractNumId w:val="20"/>
  </w:num>
  <w:num w:numId="28" w16cid:durableId="1976905685">
    <w:abstractNumId w:val="44"/>
  </w:num>
  <w:num w:numId="29" w16cid:durableId="328951233">
    <w:abstractNumId w:val="31"/>
  </w:num>
  <w:num w:numId="30" w16cid:durableId="1094134043">
    <w:abstractNumId w:val="38"/>
  </w:num>
  <w:num w:numId="31" w16cid:durableId="719285187">
    <w:abstractNumId w:val="52"/>
  </w:num>
  <w:num w:numId="32" w16cid:durableId="2140954113">
    <w:abstractNumId w:val="47"/>
  </w:num>
  <w:num w:numId="33" w16cid:durableId="894391427">
    <w:abstractNumId w:val="8"/>
  </w:num>
  <w:num w:numId="34" w16cid:durableId="1054162913">
    <w:abstractNumId w:val="9"/>
  </w:num>
  <w:num w:numId="35" w16cid:durableId="1975597714">
    <w:abstractNumId w:val="12"/>
  </w:num>
  <w:num w:numId="36" w16cid:durableId="188956560">
    <w:abstractNumId w:val="43"/>
  </w:num>
  <w:num w:numId="37" w16cid:durableId="1086684227">
    <w:abstractNumId w:val="13"/>
  </w:num>
  <w:num w:numId="38" w16cid:durableId="1630162167">
    <w:abstractNumId w:val="10"/>
  </w:num>
  <w:num w:numId="39" w16cid:durableId="760563804">
    <w:abstractNumId w:val="11"/>
  </w:num>
  <w:num w:numId="40" w16cid:durableId="1551914662">
    <w:abstractNumId w:val="29"/>
  </w:num>
  <w:num w:numId="41" w16cid:durableId="291517731">
    <w:abstractNumId w:val="42"/>
  </w:num>
  <w:num w:numId="42" w16cid:durableId="391780205">
    <w:abstractNumId w:val="57"/>
  </w:num>
  <w:num w:numId="43" w16cid:durableId="438454693">
    <w:abstractNumId w:val="35"/>
  </w:num>
  <w:num w:numId="44" w16cid:durableId="1975090535">
    <w:abstractNumId w:val="30"/>
  </w:num>
  <w:num w:numId="45" w16cid:durableId="1929923034">
    <w:abstractNumId w:val="18"/>
  </w:num>
  <w:num w:numId="46" w16cid:durableId="920139570">
    <w:abstractNumId w:val="46"/>
  </w:num>
  <w:num w:numId="47" w16cid:durableId="1185944613">
    <w:abstractNumId w:val="26"/>
  </w:num>
  <w:num w:numId="48" w16cid:durableId="1521237973">
    <w:abstractNumId w:val="54"/>
  </w:num>
  <w:num w:numId="49" w16cid:durableId="1581713549">
    <w:abstractNumId w:val="51"/>
  </w:num>
  <w:num w:numId="50" w16cid:durableId="97455859">
    <w:abstractNumId w:val="51"/>
  </w:num>
  <w:num w:numId="51" w16cid:durableId="1384400490">
    <w:abstractNumId w:val="5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59592939">
    <w:abstractNumId w:val="51"/>
  </w:num>
  <w:num w:numId="53" w16cid:durableId="1211502966">
    <w:abstractNumId w:val="5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67494612">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9EE"/>
    <w:rsid w:val="000054B2"/>
    <w:rsid w:val="000062AB"/>
    <w:rsid w:val="000066E5"/>
    <w:rsid w:val="0000688F"/>
    <w:rsid w:val="0000788A"/>
    <w:rsid w:val="000100F3"/>
    <w:rsid w:val="000100F9"/>
    <w:rsid w:val="00010304"/>
    <w:rsid w:val="0001075C"/>
    <w:rsid w:val="00010998"/>
    <w:rsid w:val="000111D3"/>
    <w:rsid w:val="000112B3"/>
    <w:rsid w:val="00011898"/>
    <w:rsid w:val="000119E0"/>
    <w:rsid w:val="000120C5"/>
    <w:rsid w:val="00012D38"/>
    <w:rsid w:val="00012F00"/>
    <w:rsid w:val="00013187"/>
    <w:rsid w:val="00013AA4"/>
    <w:rsid w:val="000141BD"/>
    <w:rsid w:val="000153E2"/>
    <w:rsid w:val="0001561B"/>
    <w:rsid w:val="00015FDE"/>
    <w:rsid w:val="000168FC"/>
    <w:rsid w:val="00016965"/>
    <w:rsid w:val="00017DCF"/>
    <w:rsid w:val="000221BE"/>
    <w:rsid w:val="000227E5"/>
    <w:rsid w:val="000229C7"/>
    <w:rsid w:val="00023F9B"/>
    <w:rsid w:val="00024EA4"/>
    <w:rsid w:val="00026D90"/>
    <w:rsid w:val="00030773"/>
    <w:rsid w:val="00030972"/>
    <w:rsid w:val="00030BB9"/>
    <w:rsid w:val="000333CE"/>
    <w:rsid w:val="000335EE"/>
    <w:rsid w:val="000339C6"/>
    <w:rsid w:val="00034821"/>
    <w:rsid w:val="00036420"/>
    <w:rsid w:val="00036461"/>
    <w:rsid w:val="00036A69"/>
    <w:rsid w:val="00037097"/>
    <w:rsid w:val="00040B8E"/>
    <w:rsid w:val="00041345"/>
    <w:rsid w:val="0004190B"/>
    <w:rsid w:val="00043F77"/>
    <w:rsid w:val="00045CD4"/>
    <w:rsid w:val="00050483"/>
    <w:rsid w:val="00051AE3"/>
    <w:rsid w:val="0005417B"/>
    <w:rsid w:val="00054193"/>
    <w:rsid w:val="000561AC"/>
    <w:rsid w:val="0005649B"/>
    <w:rsid w:val="00056EFB"/>
    <w:rsid w:val="000600C7"/>
    <w:rsid w:val="00061DBA"/>
    <w:rsid w:val="000624EA"/>
    <w:rsid w:val="0006266D"/>
    <w:rsid w:val="00062818"/>
    <w:rsid w:val="00065C09"/>
    <w:rsid w:val="000676CD"/>
    <w:rsid w:val="00070081"/>
    <w:rsid w:val="00071DC4"/>
    <w:rsid w:val="00073861"/>
    <w:rsid w:val="00073C8E"/>
    <w:rsid w:val="000742B3"/>
    <w:rsid w:val="00076E45"/>
    <w:rsid w:val="0008106A"/>
    <w:rsid w:val="000814EC"/>
    <w:rsid w:val="00083A58"/>
    <w:rsid w:val="00084BA0"/>
    <w:rsid w:val="000859D3"/>
    <w:rsid w:val="00086702"/>
    <w:rsid w:val="00086F0D"/>
    <w:rsid w:val="0008720E"/>
    <w:rsid w:val="00090716"/>
    <w:rsid w:val="00091443"/>
    <w:rsid w:val="0009604A"/>
    <w:rsid w:val="0009694A"/>
    <w:rsid w:val="00096CA6"/>
    <w:rsid w:val="000A17B7"/>
    <w:rsid w:val="000A356F"/>
    <w:rsid w:val="000A4F02"/>
    <w:rsid w:val="000A58B1"/>
    <w:rsid w:val="000A5E67"/>
    <w:rsid w:val="000A662B"/>
    <w:rsid w:val="000A7765"/>
    <w:rsid w:val="000B00C7"/>
    <w:rsid w:val="000B021C"/>
    <w:rsid w:val="000B050E"/>
    <w:rsid w:val="000B07B2"/>
    <w:rsid w:val="000B1D1E"/>
    <w:rsid w:val="000B425D"/>
    <w:rsid w:val="000B4938"/>
    <w:rsid w:val="000B7494"/>
    <w:rsid w:val="000B7AAD"/>
    <w:rsid w:val="000B7BEA"/>
    <w:rsid w:val="000C06D6"/>
    <w:rsid w:val="000C0AC1"/>
    <w:rsid w:val="000C25B9"/>
    <w:rsid w:val="000C2EB5"/>
    <w:rsid w:val="000C33CA"/>
    <w:rsid w:val="000C40DB"/>
    <w:rsid w:val="000C44CA"/>
    <w:rsid w:val="000C4B6F"/>
    <w:rsid w:val="000C5A0D"/>
    <w:rsid w:val="000C6F31"/>
    <w:rsid w:val="000C7B83"/>
    <w:rsid w:val="000D17A1"/>
    <w:rsid w:val="000D49D8"/>
    <w:rsid w:val="000D6DAD"/>
    <w:rsid w:val="000D747B"/>
    <w:rsid w:val="000E023A"/>
    <w:rsid w:val="000E058B"/>
    <w:rsid w:val="000E2A6E"/>
    <w:rsid w:val="000E3FA8"/>
    <w:rsid w:val="000E4BC2"/>
    <w:rsid w:val="000E4BFA"/>
    <w:rsid w:val="000E67F2"/>
    <w:rsid w:val="000E7491"/>
    <w:rsid w:val="000F013C"/>
    <w:rsid w:val="000F2E18"/>
    <w:rsid w:val="000F3742"/>
    <w:rsid w:val="000F6D3A"/>
    <w:rsid w:val="000F7420"/>
    <w:rsid w:val="000F7E1A"/>
    <w:rsid w:val="00100E34"/>
    <w:rsid w:val="001034D4"/>
    <w:rsid w:val="001038EF"/>
    <w:rsid w:val="00106479"/>
    <w:rsid w:val="00107123"/>
    <w:rsid w:val="0010791C"/>
    <w:rsid w:val="00111CEA"/>
    <w:rsid w:val="00112E55"/>
    <w:rsid w:val="0011304B"/>
    <w:rsid w:val="0011313A"/>
    <w:rsid w:val="00113D94"/>
    <w:rsid w:val="001153A0"/>
    <w:rsid w:val="001178C4"/>
    <w:rsid w:val="00120FA8"/>
    <w:rsid w:val="00121FE3"/>
    <w:rsid w:val="0012394C"/>
    <w:rsid w:val="00123EC7"/>
    <w:rsid w:val="00126C8B"/>
    <w:rsid w:val="00130FCC"/>
    <w:rsid w:val="00131838"/>
    <w:rsid w:val="0013270E"/>
    <w:rsid w:val="00133926"/>
    <w:rsid w:val="00133FFD"/>
    <w:rsid w:val="0013411F"/>
    <w:rsid w:val="00135F61"/>
    <w:rsid w:val="001406B7"/>
    <w:rsid w:val="001409DF"/>
    <w:rsid w:val="00143AB2"/>
    <w:rsid w:val="001467AE"/>
    <w:rsid w:val="00151FB3"/>
    <w:rsid w:val="0015492A"/>
    <w:rsid w:val="001574EE"/>
    <w:rsid w:val="00162979"/>
    <w:rsid w:val="0016334A"/>
    <w:rsid w:val="0016369A"/>
    <w:rsid w:val="00165841"/>
    <w:rsid w:val="00165FF1"/>
    <w:rsid w:val="0017028B"/>
    <w:rsid w:val="00170B03"/>
    <w:rsid w:val="0017200E"/>
    <w:rsid w:val="00172D75"/>
    <w:rsid w:val="001759E8"/>
    <w:rsid w:val="00177253"/>
    <w:rsid w:val="001777E3"/>
    <w:rsid w:val="00177E10"/>
    <w:rsid w:val="001807BF"/>
    <w:rsid w:val="00181124"/>
    <w:rsid w:val="00183E4B"/>
    <w:rsid w:val="00190CD6"/>
    <w:rsid w:val="00190CE5"/>
    <w:rsid w:val="0019116E"/>
    <w:rsid w:val="001927A1"/>
    <w:rsid w:val="00194227"/>
    <w:rsid w:val="001943F9"/>
    <w:rsid w:val="001A2036"/>
    <w:rsid w:val="001A39E6"/>
    <w:rsid w:val="001A4F6D"/>
    <w:rsid w:val="001A692F"/>
    <w:rsid w:val="001A7BCB"/>
    <w:rsid w:val="001B1546"/>
    <w:rsid w:val="001B1E6B"/>
    <w:rsid w:val="001B3927"/>
    <w:rsid w:val="001B3B90"/>
    <w:rsid w:val="001B4D16"/>
    <w:rsid w:val="001B5285"/>
    <w:rsid w:val="001B63B4"/>
    <w:rsid w:val="001B6BCF"/>
    <w:rsid w:val="001C010E"/>
    <w:rsid w:val="001C4405"/>
    <w:rsid w:val="001C4546"/>
    <w:rsid w:val="001C4B79"/>
    <w:rsid w:val="001C5241"/>
    <w:rsid w:val="001C538C"/>
    <w:rsid w:val="001D07D6"/>
    <w:rsid w:val="001D1BF6"/>
    <w:rsid w:val="001D365E"/>
    <w:rsid w:val="001D6E20"/>
    <w:rsid w:val="001E0B1C"/>
    <w:rsid w:val="001E0F64"/>
    <w:rsid w:val="001E188D"/>
    <w:rsid w:val="001E28A2"/>
    <w:rsid w:val="001E3E42"/>
    <w:rsid w:val="001E426D"/>
    <w:rsid w:val="001E51E2"/>
    <w:rsid w:val="001E5B93"/>
    <w:rsid w:val="001E6C38"/>
    <w:rsid w:val="001E6D9D"/>
    <w:rsid w:val="001E6E50"/>
    <w:rsid w:val="001E7E2F"/>
    <w:rsid w:val="001F000A"/>
    <w:rsid w:val="001F0151"/>
    <w:rsid w:val="001F2F2D"/>
    <w:rsid w:val="001F64BB"/>
    <w:rsid w:val="001F66E2"/>
    <w:rsid w:val="001F7EFB"/>
    <w:rsid w:val="00201AB9"/>
    <w:rsid w:val="002021CE"/>
    <w:rsid w:val="00202927"/>
    <w:rsid w:val="00203025"/>
    <w:rsid w:val="002032F7"/>
    <w:rsid w:val="00203A00"/>
    <w:rsid w:val="00205933"/>
    <w:rsid w:val="00205CB9"/>
    <w:rsid w:val="0021324E"/>
    <w:rsid w:val="002133FF"/>
    <w:rsid w:val="0021745A"/>
    <w:rsid w:val="00217742"/>
    <w:rsid w:val="00220B3B"/>
    <w:rsid w:val="002210C7"/>
    <w:rsid w:val="00221E46"/>
    <w:rsid w:val="00223142"/>
    <w:rsid w:val="002249BD"/>
    <w:rsid w:val="00224E52"/>
    <w:rsid w:val="00230E8C"/>
    <w:rsid w:val="0023117C"/>
    <w:rsid w:val="002311CB"/>
    <w:rsid w:val="002318B0"/>
    <w:rsid w:val="002324B6"/>
    <w:rsid w:val="00232BDE"/>
    <w:rsid w:val="00233CD6"/>
    <w:rsid w:val="00233F3F"/>
    <w:rsid w:val="00237610"/>
    <w:rsid w:val="002409C6"/>
    <w:rsid w:val="00240FB3"/>
    <w:rsid w:val="0024187A"/>
    <w:rsid w:val="00243217"/>
    <w:rsid w:val="00244051"/>
    <w:rsid w:val="00245C0C"/>
    <w:rsid w:val="00246949"/>
    <w:rsid w:val="00251270"/>
    <w:rsid w:val="002526D2"/>
    <w:rsid w:val="0025270B"/>
    <w:rsid w:val="00252C32"/>
    <w:rsid w:val="002533E7"/>
    <w:rsid w:val="00253FCE"/>
    <w:rsid w:val="002549E7"/>
    <w:rsid w:val="0025582D"/>
    <w:rsid w:val="002575C0"/>
    <w:rsid w:val="00257990"/>
    <w:rsid w:val="00257AE3"/>
    <w:rsid w:val="00257FDE"/>
    <w:rsid w:val="0026051B"/>
    <w:rsid w:val="0026073A"/>
    <w:rsid w:val="002622BD"/>
    <w:rsid w:val="002636A3"/>
    <w:rsid w:val="00263C87"/>
    <w:rsid w:val="002644B4"/>
    <w:rsid w:val="002667D8"/>
    <w:rsid w:val="0026736E"/>
    <w:rsid w:val="002708C3"/>
    <w:rsid w:val="00272C30"/>
    <w:rsid w:val="00272F19"/>
    <w:rsid w:val="00272F94"/>
    <w:rsid w:val="0027389D"/>
    <w:rsid w:val="002746C8"/>
    <w:rsid w:val="002755C1"/>
    <w:rsid w:val="002758AA"/>
    <w:rsid w:val="00275E5B"/>
    <w:rsid w:val="00277B20"/>
    <w:rsid w:val="002803DB"/>
    <w:rsid w:val="00281D1A"/>
    <w:rsid w:val="00282A24"/>
    <w:rsid w:val="00283B77"/>
    <w:rsid w:val="00283CE3"/>
    <w:rsid w:val="00283CFA"/>
    <w:rsid w:val="00286594"/>
    <w:rsid w:val="00291052"/>
    <w:rsid w:val="00291661"/>
    <w:rsid w:val="002923B8"/>
    <w:rsid w:val="00293D5B"/>
    <w:rsid w:val="002955A8"/>
    <w:rsid w:val="00297889"/>
    <w:rsid w:val="002A0281"/>
    <w:rsid w:val="002A600D"/>
    <w:rsid w:val="002A6AFC"/>
    <w:rsid w:val="002B4993"/>
    <w:rsid w:val="002B4B8D"/>
    <w:rsid w:val="002B73E5"/>
    <w:rsid w:val="002B756B"/>
    <w:rsid w:val="002C3071"/>
    <w:rsid w:val="002C50D5"/>
    <w:rsid w:val="002C789F"/>
    <w:rsid w:val="002D5B4A"/>
    <w:rsid w:val="002E0001"/>
    <w:rsid w:val="002E04BD"/>
    <w:rsid w:val="002E240B"/>
    <w:rsid w:val="002E2AFD"/>
    <w:rsid w:val="002E3CC8"/>
    <w:rsid w:val="002E5A49"/>
    <w:rsid w:val="002E5C0D"/>
    <w:rsid w:val="002E6142"/>
    <w:rsid w:val="002E6A20"/>
    <w:rsid w:val="002F0142"/>
    <w:rsid w:val="002F1129"/>
    <w:rsid w:val="002F1946"/>
    <w:rsid w:val="002F21EF"/>
    <w:rsid w:val="002F24AF"/>
    <w:rsid w:val="002F2764"/>
    <w:rsid w:val="002F29A9"/>
    <w:rsid w:val="002F3100"/>
    <w:rsid w:val="002F53FA"/>
    <w:rsid w:val="002F7676"/>
    <w:rsid w:val="0030059F"/>
    <w:rsid w:val="00301055"/>
    <w:rsid w:val="00301417"/>
    <w:rsid w:val="003027B0"/>
    <w:rsid w:val="00303171"/>
    <w:rsid w:val="00304D54"/>
    <w:rsid w:val="0030515F"/>
    <w:rsid w:val="003060ED"/>
    <w:rsid w:val="0030686F"/>
    <w:rsid w:val="00306C78"/>
    <w:rsid w:val="003070A7"/>
    <w:rsid w:val="003110CE"/>
    <w:rsid w:val="00312073"/>
    <w:rsid w:val="00314EE4"/>
    <w:rsid w:val="00314F60"/>
    <w:rsid w:val="00315AC3"/>
    <w:rsid w:val="003169CD"/>
    <w:rsid w:val="003202DB"/>
    <w:rsid w:val="0032050D"/>
    <w:rsid w:val="003206F7"/>
    <w:rsid w:val="0032112A"/>
    <w:rsid w:val="00321F56"/>
    <w:rsid w:val="003220A7"/>
    <w:rsid w:val="0032240B"/>
    <w:rsid w:val="0032241C"/>
    <w:rsid w:val="00325D68"/>
    <w:rsid w:val="00326643"/>
    <w:rsid w:val="0032718E"/>
    <w:rsid w:val="00327194"/>
    <w:rsid w:val="003271B4"/>
    <w:rsid w:val="003277FA"/>
    <w:rsid w:val="0033453D"/>
    <w:rsid w:val="003364AE"/>
    <w:rsid w:val="003372FE"/>
    <w:rsid w:val="00344754"/>
    <w:rsid w:val="003447AB"/>
    <w:rsid w:val="003447F7"/>
    <w:rsid w:val="003449A4"/>
    <w:rsid w:val="00345724"/>
    <w:rsid w:val="00346121"/>
    <w:rsid w:val="00346223"/>
    <w:rsid w:val="00347DDB"/>
    <w:rsid w:val="00347EB4"/>
    <w:rsid w:val="00350499"/>
    <w:rsid w:val="00352025"/>
    <w:rsid w:val="00360425"/>
    <w:rsid w:val="0036212C"/>
    <w:rsid w:val="00364F69"/>
    <w:rsid w:val="00370D9D"/>
    <w:rsid w:val="003711C3"/>
    <w:rsid w:val="003721F3"/>
    <w:rsid w:val="00372C74"/>
    <w:rsid w:val="00373432"/>
    <w:rsid w:val="00377578"/>
    <w:rsid w:val="0038171B"/>
    <w:rsid w:val="00381A4C"/>
    <w:rsid w:val="00381DE4"/>
    <w:rsid w:val="00382136"/>
    <w:rsid w:val="0038261E"/>
    <w:rsid w:val="00384C15"/>
    <w:rsid w:val="0038608B"/>
    <w:rsid w:val="00386B47"/>
    <w:rsid w:val="0038719E"/>
    <w:rsid w:val="00387373"/>
    <w:rsid w:val="00390BBF"/>
    <w:rsid w:val="00390D11"/>
    <w:rsid w:val="00392624"/>
    <w:rsid w:val="00393A3C"/>
    <w:rsid w:val="0039480D"/>
    <w:rsid w:val="0039639F"/>
    <w:rsid w:val="00397690"/>
    <w:rsid w:val="003A0AC4"/>
    <w:rsid w:val="003A2396"/>
    <w:rsid w:val="003A248D"/>
    <w:rsid w:val="003A32FC"/>
    <w:rsid w:val="003A4995"/>
    <w:rsid w:val="003A613E"/>
    <w:rsid w:val="003A64F6"/>
    <w:rsid w:val="003A67D6"/>
    <w:rsid w:val="003B09BD"/>
    <w:rsid w:val="003B2FB1"/>
    <w:rsid w:val="003B3CAE"/>
    <w:rsid w:val="003B3EBA"/>
    <w:rsid w:val="003B472F"/>
    <w:rsid w:val="003B586C"/>
    <w:rsid w:val="003B7935"/>
    <w:rsid w:val="003B7E69"/>
    <w:rsid w:val="003C065F"/>
    <w:rsid w:val="003C2564"/>
    <w:rsid w:val="003C6260"/>
    <w:rsid w:val="003C77CD"/>
    <w:rsid w:val="003D2A5E"/>
    <w:rsid w:val="003D3B78"/>
    <w:rsid w:val="003D3CFA"/>
    <w:rsid w:val="003D42A5"/>
    <w:rsid w:val="003D68FA"/>
    <w:rsid w:val="003E00B9"/>
    <w:rsid w:val="003E0260"/>
    <w:rsid w:val="003E083B"/>
    <w:rsid w:val="003E1552"/>
    <w:rsid w:val="003E37EE"/>
    <w:rsid w:val="003E38EF"/>
    <w:rsid w:val="003E4635"/>
    <w:rsid w:val="003E5C70"/>
    <w:rsid w:val="003F0194"/>
    <w:rsid w:val="003F0446"/>
    <w:rsid w:val="003F0ACA"/>
    <w:rsid w:val="003F19CB"/>
    <w:rsid w:val="003F26D2"/>
    <w:rsid w:val="003F3548"/>
    <w:rsid w:val="003F4284"/>
    <w:rsid w:val="003F5EBB"/>
    <w:rsid w:val="003F6E62"/>
    <w:rsid w:val="003F7AD7"/>
    <w:rsid w:val="00400F4D"/>
    <w:rsid w:val="0040127E"/>
    <w:rsid w:val="004043BB"/>
    <w:rsid w:val="00404E0F"/>
    <w:rsid w:val="00406CB0"/>
    <w:rsid w:val="004113F8"/>
    <w:rsid w:val="00411A7E"/>
    <w:rsid w:val="00412849"/>
    <w:rsid w:val="00412C67"/>
    <w:rsid w:val="004130C0"/>
    <w:rsid w:val="00413A12"/>
    <w:rsid w:val="00413EB4"/>
    <w:rsid w:val="0042020D"/>
    <w:rsid w:val="004209D3"/>
    <w:rsid w:val="004214FF"/>
    <w:rsid w:val="00422A54"/>
    <w:rsid w:val="0043020F"/>
    <w:rsid w:val="00430701"/>
    <w:rsid w:val="004310C0"/>
    <w:rsid w:val="00432C11"/>
    <w:rsid w:val="00435816"/>
    <w:rsid w:val="00436DDB"/>
    <w:rsid w:val="0044190E"/>
    <w:rsid w:val="00441B12"/>
    <w:rsid w:val="004437C9"/>
    <w:rsid w:val="00444BF0"/>
    <w:rsid w:val="00445A92"/>
    <w:rsid w:val="0045131D"/>
    <w:rsid w:val="00453D23"/>
    <w:rsid w:val="00454D4A"/>
    <w:rsid w:val="00455324"/>
    <w:rsid w:val="004601D6"/>
    <w:rsid w:val="00460481"/>
    <w:rsid w:val="00460612"/>
    <w:rsid w:val="004608CE"/>
    <w:rsid w:val="004620A4"/>
    <w:rsid w:val="00463987"/>
    <w:rsid w:val="00465842"/>
    <w:rsid w:val="004658F7"/>
    <w:rsid w:val="00466A2D"/>
    <w:rsid w:val="00466B41"/>
    <w:rsid w:val="00466D98"/>
    <w:rsid w:val="00467024"/>
    <w:rsid w:val="00467649"/>
    <w:rsid w:val="0047103B"/>
    <w:rsid w:val="00471D02"/>
    <w:rsid w:val="004724FC"/>
    <w:rsid w:val="004728E8"/>
    <w:rsid w:val="00472D21"/>
    <w:rsid w:val="0047463D"/>
    <w:rsid w:val="00476BBD"/>
    <w:rsid w:val="00476F89"/>
    <w:rsid w:val="00480AE8"/>
    <w:rsid w:val="00480F7D"/>
    <w:rsid w:val="00481A62"/>
    <w:rsid w:val="00481BE0"/>
    <w:rsid w:val="00483983"/>
    <w:rsid w:val="004840DF"/>
    <w:rsid w:val="00485E10"/>
    <w:rsid w:val="0049037C"/>
    <w:rsid w:val="004925C8"/>
    <w:rsid w:val="004954ED"/>
    <w:rsid w:val="00496E0F"/>
    <w:rsid w:val="004970EB"/>
    <w:rsid w:val="00497552"/>
    <w:rsid w:val="004A2C3F"/>
    <w:rsid w:val="004A2F28"/>
    <w:rsid w:val="004A37DB"/>
    <w:rsid w:val="004A44D3"/>
    <w:rsid w:val="004A4C86"/>
    <w:rsid w:val="004A5B2E"/>
    <w:rsid w:val="004A6D3A"/>
    <w:rsid w:val="004A7299"/>
    <w:rsid w:val="004B08BB"/>
    <w:rsid w:val="004B29D2"/>
    <w:rsid w:val="004B4127"/>
    <w:rsid w:val="004B47A3"/>
    <w:rsid w:val="004B5012"/>
    <w:rsid w:val="004B71B2"/>
    <w:rsid w:val="004C036C"/>
    <w:rsid w:val="004C09EE"/>
    <w:rsid w:val="004C0ED8"/>
    <w:rsid w:val="004C676B"/>
    <w:rsid w:val="004C6A70"/>
    <w:rsid w:val="004D1224"/>
    <w:rsid w:val="004D2A8F"/>
    <w:rsid w:val="004D62E9"/>
    <w:rsid w:val="004D6A2D"/>
    <w:rsid w:val="004D6BD3"/>
    <w:rsid w:val="004E0BDF"/>
    <w:rsid w:val="004E0CF8"/>
    <w:rsid w:val="004E0F7E"/>
    <w:rsid w:val="004E18D9"/>
    <w:rsid w:val="004E4351"/>
    <w:rsid w:val="004E5720"/>
    <w:rsid w:val="004E66BE"/>
    <w:rsid w:val="004E7A5A"/>
    <w:rsid w:val="004F0144"/>
    <w:rsid w:val="004F0A0E"/>
    <w:rsid w:val="004F3886"/>
    <w:rsid w:val="004F6524"/>
    <w:rsid w:val="004F7CEE"/>
    <w:rsid w:val="005003A6"/>
    <w:rsid w:val="00501217"/>
    <w:rsid w:val="00501636"/>
    <w:rsid w:val="0050251F"/>
    <w:rsid w:val="00502A63"/>
    <w:rsid w:val="00502C8D"/>
    <w:rsid w:val="005037A8"/>
    <w:rsid w:val="00504977"/>
    <w:rsid w:val="00505796"/>
    <w:rsid w:val="0050698A"/>
    <w:rsid w:val="005076EA"/>
    <w:rsid w:val="00510695"/>
    <w:rsid w:val="00510CF4"/>
    <w:rsid w:val="0051198C"/>
    <w:rsid w:val="0051597A"/>
    <w:rsid w:val="00516579"/>
    <w:rsid w:val="00517B55"/>
    <w:rsid w:val="005232FA"/>
    <w:rsid w:val="005236D2"/>
    <w:rsid w:val="005237A3"/>
    <w:rsid w:val="00524344"/>
    <w:rsid w:val="0052472C"/>
    <w:rsid w:val="00525778"/>
    <w:rsid w:val="005258AC"/>
    <w:rsid w:val="0052648D"/>
    <w:rsid w:val="00526CB4"/>
    <w:rsid w:val="00526E27"/>
    <w:rsid w:val="00527609"/>
    <w:rsid w:val="00532406"/>
    <w:rsid w:val="00534108"/>
    <w:rsid w:val="005349E9"/>
    <w:rsid w:val="00534C8F"/>
    <w:rsid w:val="005352AE"/>
    <w:rsid w:val="00536128"/>
    <w:rsid w:val="00536F83"/>
    <w:rsid w:val="00537C24"/>
    <w:rsid w:val="0054039A"/>
    <w:rsid w:val="005441AE"/>
    <w:rsid w:val="00546C53"/>
    <w:rsid w:val="00547B5F"/>
    <w:rsid w:val="00547FB7"/>
    <w:rsid w:val="00551BBF"/>
    <w:rsid w:val="00551D3A"/>
    <w:rsid w:val="00552140"/>
    <w:rsid w:val="00553A42"/>
    <w:rsid w:val="005540D1"/>
    <w:rsid w:val="0055422A"/>
    <w:rsid w:val="00555EE8"/>
    <w:rsid w:val="00555F15"/>
    <w:rsid w:val="005567B0"/>
    <w:rsid w:val="005603B6"/>
    <w:rsid w:val="00561138"/>
    <w:rsid w:val="005626C5"/>
    <w:rsid w:val="0056417B"/>
    <w:rsid w:val="005643B4"/>
    <w:rsid w:val="00564609"/>
    <w:rsid w:val="00566828"/>
    <w:rsid w:val="005674C1"/>
    <w:rsid w:val="00567517"/>
    <w:rsid w:val="005722C2"/>
    <w:rsid w:val="00572D1B"/>
    <w:rsid w:val="00574C8F"/>
    <w:rsid w:val="005759A4"/>
    <w:rsid w:val="00576D2D"/>
    <w:rsid w:val="00577498"/>
    <w:rsid w:val="0057788F"/>
    <w:rsid w:val="00577B91"/>
    <w:rsid w:val="005808AE"/>
    <w:rsid w:val="00580E07"/>
    <w:rsid w:val="00581453"/>
    <w:rsid w:val="00585936"/>
    <w:rsid w:val="00587445"/>
    <w:rsid w:val="00587F6C"/>
    <w:rsid w:val="00590119"/>
    <w:rsid w:val="00590B4E"/>
    <w:rsid w:val="0059204F"/>
    <w:rsid w:val="0059396F"/>
    <w:rsid w:val="00593AA3"/>
    <w:rsid w:val="00594F70"/>
    <w:rsid w:val="00595BB8"/>
    <w:rsid w:val="00595D0A"/>
    <w:rsid w:val="005965FB"/>
    <w:rsid w:val="005A0F1E"/>
    <w:rsid w:val="005A145B"/>
    <w:rsid w:val="005A1F50"/>
    <w:rsid w:val="005A25F4"/>
    <w:rsid w:val="005A2653"/>
    <w:rsid w:val="005A3E24"/>
    <w:rsid w:val="005A440A"/>
    <w:rsid w:val="005A4C95"/>
    <w:rsid w:val="005A53D2"/>
    <w:rsid w:val="005A58A4"/>
    <w:rsid w:val="005A6248"/>
    <w:rsid w:val="005A76D0"/>
    <w:rsid w:val="005B0341"/>
    <w:rsid w:val="005B088F"/>
    <w:rsid w:val="005B3D8E"/>
    <w:rsid w:val="005B5462"/>
    <w:rsid w:val="005B5A1F"/>
    <w:rsid w:val="005C0814"/>
    <w:rsid w:val="005C2493"/>
    <w:rsid w:val="005C2A41"/>
    <w:rsid w:val="005C476C"/>
    <w:rsid w:val="005C5A4E"/>
    <w:rsid w:val="005C65EB"/>
    <w:rsid w:val="005C6644"/>
    <w:rsid w:val="005C715C"/>
    <w:rsid w:val="005C71E7"/>
    <w:rsid w:val="005D0208"/>
    <w:rsid w:val="005D2209"/>
    <w:rsid w:val="005D41B2"/>
    <w:rsid w:val="005D4255"/>
    <w:rsid w:val="005D6E43"/>
    <w:rsid w:val="005E0459"/>
    <w:rsid w:val="005E0967"/>
    <w:rsid w:val="005E218A"/>
    <w:rsid w:val="005E3262"/>
    <w:rsid w:val="005E38C9"/>
    <w:rsid w:val="005E4086"/>
    <w:rsid w:val="005E59EB"/>
    <w:rsid w:val="005E6A0F"/>
    <w:rsid w:val="005E6F8C"/>
    <w:rsid w:val="005E715D"/>
    <w:rsid w:val="005E71DD"/>
    <w:rsid w:val="005F0625"/>
    <w:rsid w:val="005F23F8"/>
    <w:rsid w:val="005F518B"/>
    <w:rsid w:val="005F522E"/>
    <w:rsid w:val="005F53B2"/>
    <w:rsid w:val="005F5D7B"/>
    <w:rsid w:val="006053AE"/>
    <w:rsid w:val="006053CA"/>
    <w:rsid w:val="006054D8"/>
    <w:rsid w:val="00605753"/>
    <w:rsid w:val="00605D5A"/>
    <w:rsid w:val="0060617B"/>
    <w:rsid w:val="00606F8C"/>
    <w:rsid w:val="0061084C"/>
    <w:rsid w:val="0061096C"/>
    <w:rsid w:val="00612D9A"/>
    <w:rsid w:val="006130AB"/>
    <w:rsid w:val="00614D94"/>
    <w:rsid w:val="00616906"/>
    <w:rsid w:val="00616BBE"/>
    <w:rsid w:val="006171D6"/>
    <w:rsid w:val="0062062F"/>
    <w:rsid w:val="00620B1D"/>
    <w:rsid w:val="00620EF7"/>
    <w:rsid w:val="00621728"/>
    <w:rsid w:val="0062191E"/>
    <w:rsid w:val="00621D3F"/>
    <w:rsid w:val="00623B68"/>
    <w:rsid w:val="00624258"/>
    <w:rsid w:val="00624444"/>
    <w:rsid w:val="0062564D"/>
    <w:rsid w:val="0062675A"/>
    <w:rsid w:val="0062788A"/>
    <w:rsid w:val="006308BB"/>
    <w:rsid w:val="0063233B"/>
    <w:rsid w:val="006341C7"/>
    <w:rsid w:val="00640E97"/>
    <w:rsid w:val="00641CBD"/>
    <w:rsid w:val="00643A37"/>
    <w:rsid w:val="00645F08"/>
    <w:rsid w:val="00647EAF"/>
    <w:rsid w:val="006501E5"/>
    <w:rsid w:val="006508A2"/>
    <w:rsid w:val="00651783"/>
    <w:rsid w:val="00651A50"/>
    <w:rsid w:val="00651D50"/>
    <w:rsid w:val="006521D8"/>
    <w:rsid w:val="00654391"/>
    <w:rsid w:val="006544F6"/>
    <w:rsid w:val="006546DF"/>
    <w:rsid w:val="006555CE"/>
    <w:rsid w:val="00655995"/>
    <w:rsid w:val="00657D00"/>
    <w:rsid w:val="0066031F"/>
    <w:rsid w:val="006608C0"/>
    <w:rsid w:val="006611A9"/>
    <w:rsid w:val="006640D5"/>
    <w:rsid w:val="00666C3B"/>
    <w:rsid w:val="00666F35"/>
    <w:rsid w:val="006679CA"/>
    <w:rsid w:val="00670093"/>
    <w:rsid w:val="006725AD"/>
    <w:rsid w:val="006729D8"/>
    <w:rsid w:val="00672B73"/>
    <w:rsid w:val="006736B6"/>
    <w:rsid w:val="0067507E"/>
    <w:rsid w:val="0067786D"/>
    <w:rsid w:val="00677D61"/>
    <w:rsid w:val="006819F2"/>
    <w:rsid w:val="00684D7B"/>
    <w:rsid w:val="00685059"/>
    <w:rsid w:val="0068677A"/>
    <w:rsid w:val="00687124"/>
    <w:rsid w:val="00690231"/>
    <w:rsid w:val="00690668"/>
    <w:rsid w:val="00690F82"/>
    <w:rsid w:val="00693210"/>
    <w:rsid w:val="0069487D"/>
    <w:rsid w:val="006950CC"/>
    <w:rsid w:val="00695156"/>
    <w:rsid w:val="00695FE5"/>
    <w:rsid w:val="006963CA"/>
    <w:rsid w:val="006A2065"/>
    <w:rsid w:val="006A251F"/>
    <w:rsid w:val="006A3C7E"/>
    <w:rsid w:val="006A5421"/>
    <w:rsid w:val="006A5688"/>
    <w:rsid w:val="006A5DEE"/>
    <w:rsid w:val="006A6FDC"/>
    <w:rsid w:val="006B04A4"/>
    <w:rsid w:val="006B0C56"/>
    <w:rsid w:val="006B15DE"/>
    <w:rsid w:val="006B189D"/>
    <w:rsid w:val="006B233B"/>
    <w:rsid w:val="006B544E"/>
    <w:rsid w:val="006B59F7"/>
    <w:rsid w:val="006B754A"/>
    <w:rsid w:val="006B75C6"/>
    <w:rsid w:val="006C2203"/>
    <w:rsid w:val="006D022B"/>
    <w:rsid w:val="006D1632"/>
    <w:rsid w:val="006D16FA"/>
    <w:rsid w:val="006D4805"/>
    <w:rsid w:val="006D4AAE"/>
    <w:rsid w:val="006D5051"/>
    <w:rsid w:val="006D54E9"/>
    <w:rsid w:val="006D707E"/>
    <w:rsid w:val="006E1935"/>
    <w:rsid w:val="006E1E52"/>
    <w:rsid w:val="006E4D89"/>
    <w:rsid w:val="006E5D70"/>
    <w:rsid w:val="006E664F"/>
    <w:rsid w:val="006E749A"/>
    <w:rsid w:val="006E792A"/>
    <w:rsid w:val="006F0021"/>
    <w:rsid w:val="006F0D47"/>
    <w:rsid w:val="006F230D"/>
    <w:rsid w:val="006F42A5"/>
    <w:rsid w:val="006F4D7F"/>
    <w:rsid w:val="006F57A2"/>
    <w:rsid w:val="006F6469"/>
    <w:rsid w:val="006F6923"/>
    <w:rsid w:val="006F6CC7"/>
    <w:rsid w:val="006F6DA4"/>
    <w:rsid w:val="00703B26"/>
    <w:rsid w:val="00705A33"/>
    <w:rsid w:val="00705C6B"/>
    <w:rsid w:val="007075A6"/>
    <w:rsid w:val="00707CAE"/>
    <w:rsid w:val="00711453"/>
    <w:rsid w:val="00711531"/>
    <w:rsid w:val="007150F6"/>
    <w:rsid w:val="00715424"/>
    <w:rsid w:val="007157C9"/>
    <w:rsid w:val="007218FB"/>
    <w:rsid w:val="00721AE8"/>
    <w:rsid w:val="00722271"/>
    <w:rsid w:val="007254C7"/>
    <w:rsid w:val="00726DD5"/>
    <w:rsid w:val="00731276"/>
    <w:rsid w:val="0073238E"/>
    <w:rsid w:val="00732647"/>
    <w:rsid w:val="00733611"/>
    <w:rsid w:val="007346F9"/>
    <w:rsid w:val="00734E85"/>
    <w:rsid w:val="00734ECB"/>
    <w:rsid w:val="00735ED0"/>
    <w:rsid w:val="00737A6F"/>
    <w:rsid w:val="00740DDC"/>
    <w:rsid w:val="00741E08"/>
    <w:rsid w:val="0074697A"/>
    <w:rsid w:val="0075280A"/>
    <w:rsid w:val="007540CC"/>
    <w:rsid w:val="00760FB5"/>
    <w:rsid w:val="0076505F"/>
    <w:rsid w:val="00770462"/>
    <w:rsid w:val="0077201D"/>
    <w:rsid w:val="00772172"/>
    <w:rsid w:val="00773F59"/>
    <w:rsid w:val="00774805"/>
    <w:rsid w:val="00775A4A"/>
    <w:rsid w:val="007764D5"/>
    <w:rsid w:val="00776F04"/>
    <w:rsid w:val="007773F7"/>
    <w:rsid w:val="00777D3E"/>
    <w:rsid w:val="0078036E"/>
    <w:rsid w:val="00783A6F"/>
    <w:rsid w:val="00785D89"/>
    <w:rsid w:val="00786184"/>
    <w:rsid w:val="0078733C"/>
    <w:rsid w:val="007921AE"/>
    <w:rsid w:val="00792F8F"/>
    <w:rsid w:val="007933BD"/>
    <w:rsid w:val="00794E7D"/>
    <w:rsid w:val="00796421"/>
    <w:rsid w:val="007A0556"/>
    <w:rsid w:val="007A1B62"/>
    <w:rsid w:val="007A1D96"/>
    <w:rsid w:val="007A1FD4"/>
    <w:rsid w:val="007A3328"/>
    <w:rsid w:val="007A3DE8"/>
    <w:rsid w:val="007A4F62"/>
    <w:rsid w:val="007A5A03"/>
    <w:rsid w:val="007B01F5"/>
    <w:rsid w:val="007B0573"/>
    <w:rsid w:val="007B0A48"/>
    <w:rsid w:val="007B2A29"/>
    <w:rsid w:val="007B44EC"/>
    <w:rsid w:val="007B671F"/>
    <w:rsid w:val="007B7266"/>
    <w:rsid w:val="007B736A"/>
    <w:rsid w:val="007B7D41"/>
    <w:rsid w:val="007B7F3A"/>
    <w:rsid w:val="007C17B0"/>
    <w:rsid w:val="007C220A"/>
    <w:rsid w:val="007C311B"/>
    <w:rsid w:val="007C5063"/>
    <w:rsid w:val="007C5960"/>
    <w:rsid w:val="007C5997"/>
    <w:rsid w:val="007D152A"/>
    <w:rsid w:val="007D1E3D"/>
    <w:rsid w:val="007D2D79"/>
    <w:rsid w:val="007D3287"/>
    <w:rsid w:val="007D4447"/>
    <w:rsid w:val="007D4D04"/>
    <w:rsid w:val="007D4F5E"/>
    <w:rsid w:val="007D5723"/>
    <w:rsid w:val="007D62F2"/>
    <w:rsid w:val="007D6334"/>
    <w:rsid w:val="007D655E"/>
    <w:rsid w:val="007D6613"/>
    <w:rsid w:val="007E21A7"/>
    <w:rsid w:val="007E354F"/>
    <w:rsid w:val="007E397C"/>
    <w:rsid w:val="007E4A20"/>
    <w:rsid w:val="007E5540"/>
    <w:rsid w:val="007E5A36"/>
    <w:rsid w:val="007E63F2"/>
    <w:rsid w:val="007E689A"/>
    <w:rsid w:val="007F17BE"/>
    <w:rsid w:val="007F434B"/>
    <w:rsid w:val="007F4EB8"/>
    <w:rsid w:val="007F6337"/>
    <w:rsid w:val="007F6C69"/>
    <w:rsid w:val="007F71F8"/>
    <w:rsid w:val="007F7336"/>
    <w:rsid w:val="00800069"/>
    <w:rsid w:val="00800D7A"/>
    <w:rsid w:val="00800F92"/>
    <w:rsid w:val="0080128C"/>
    <w:rsid w:val="008014E0"/>
    <w:rsid w:val="00801928"/>
    <w:rsid w:val="008019E3"/>
    <w:rsid w:val="00801FE1"/>
    <w:rsid w:val="008040EC"/>
    <w:rsid w:val="008053F9"/>
    <w:rsid w:val="00805F9D"/>
    <w:rsid w:val="00807E19"/>
    <w:rsid w:val="00810C84"/>
    <w:rsid w:val="008119D3"/>
    <w:rsid w:val="00811C88"/>
    <w:rsid w:val="00811E76"/>
    <w:rsid w:val="008126C9"/>
    <w:rsid w:val="0081391B"/>
    <w:rsid w:val="0081394F"/>
    <w:rsid w:val="00813A13"/>
    <w:rsid w:val="008153E1"/>
    <w:rsid w:val="008154A0"/>
    <w:rsid w:val="00816F50"/>
    <w:rsid w:val="00817EED"/>
    <w:rsid w:val="00817EF5"/>
    <w:rsid w:val="00817FA7"/>
    <w:rsid w:val="00820C3B"/>
    <w:rsid w:val="008213BE"/>
    <w:rsid w:val="00821666"/>
    <w:rsid w:val="00823BEC"/>
    <w:rsid w:val="008255C3"/>
    <w:rsid w:val="00827D58"/>
    <w:rsid w:val="00831200"/>
    <w:rsid w:val="0083171C"/>
    <w:rsid w:val="00832917"/>
    <w:rsid w:val="008348FA"/>
    <w:rsid w:val="00834B7F"/>
    <w:rsid w:val="008377F2"/>
    <w:rsid w:val="00837FB0"/>
    <w:rsid w:val="00840CD7"/>
    <w:rsid w:val="00841DF2"/>
    <w:rsid w:val="008434BE"/>
    <w:rsid w:val="00845088"/>
    <w:rsid w:val="008462FE"/>
    <w:rsid w:val="00846399"/>
    <w:rsid w:val="00846B04"/>
    <w:rsid w:val="0085094C"/>
    <w:rsid w:val="008514A8"/>
    <w:rsid w:val="008517B0"/>
    <w:rsid w:val="00852D43"/>
    <w:rsid w:val="00853B37"/>
    <w:rsid w:val="00854298"/>
    <w:rsid w:val="00854376"/>
    <w:rsid w:val="00854E99"/>
    <w:rsid w:val="008551F6"/>
    <w:rsid w:val="008553A2"/>
    <w:rsid w:val="0085650A"/>
    <w:rsid w:val="00856D39"/>
    <w:rsid w:val="00857616"/>
    <w:rsid w:val="00860EEF"/>
    <w:rsid w:val="00861085"/>
    <w:rsid w:val="00863D8E"/>
    <w:rsid w:val="008650E5"/>
    <w:rsid w:val="008672F9"/>
    <w:rsid w:val="00867778"/>
    <w:rsid w:val="00872240"/>
    <w:rsid w:val="008766FC"/>
    <w:rsid w:val="008773E5"/>
    <w:rsid w:val="00877432"/>
    <w:rsid w:val="008801CD"/>
    <w:rsid w:val="00880DCB"/>
    <w:rsid w:val="008814E3"/>
    <w:rsid w:val="0088243E"/>
    <w:rsid w:val="00882E3B"/>
    <w:rsid w:val="00883E11"/>
    <w:rsid w:val="00883F17"/>
    <w:rsid w:val="00884184"/>
    <w:rsid w:val="0088698D"/>
    <w:rsid w:val="00886A5C"/>
    <w:rsid w:val="00887966"/>
    <w:rsid w:val="00887CA7"/>
    <w:rsid w:val="0089119D"/>
    <w:rsid w:val="0089198C"/>
    <w:rsid w:val="00891CF0"/>
    <w:rsid w:val="00895D7E"/>
    <w:rsid w:val="008977EB"/>
    <w:rsid w:val="00897D42"/>
    <w:rsid w:val="008A26C1"/>
    <w:rsid w:val="008A441E"/>
    <w:rsid w:val="008A49DA"/>
    <w:rsid w:val="008A5084"/>
    <w:rsid w:val="008A6CD3"/>
    <w:rsid w:val="008A7316"/>
    <w:rsid w:val="008A7960"/>
    <w:rsid w:val="008A7A93"/>
    <w:rsid w:val="008B05B9"/>
    <w:rsid w:val="008B079D"/>
    <w:rsid w:val="008B1BD7"/>
    <w:rsid w:val="008B2200"/>
    <w:rsid w:val="008B3AEE"/>
    <w:rsid w:val="008B54AA"/>
    <w:rsid w:val="008B6A3B"/>
    <w:rsid w:val="008B7CB0"/>
    <w:rsid w:val="008C0FDB"/>
    <w:rsid w:val="008C1946"/>
    <w:rsid w:val="008C1A5C"/>
    <w:rsid w:val="008C5FA8"/>
    <w:rsid w:val="008C7173"/>
    <w:rsid w:val="008D3FB3"/>
    <w:rsid w:val="008D62E4"/>
    <w:rsid w:val="008D661E"/>
    <w:rsid w:val="008D7C46"/>
    <w:rsid w:val="008E0A7A"/>
    <w:rsid w:val="008E0DF2"/>
    <w:rsid w:val="008E45A7"/>
    <w:rsid w:val="008E7360"/>
    <w:rsid w:val="008E7CE3"/>
    <w:rsid w:val="008F007C"/>
    <w:rsid w:val="008F1997"/>
    <w:rsid w:val="008F592D"/>
    <w:rsid w:val="008F5F07"/>
    <w:rsid w:val="008F79C0"/>
    <w:rsid w:val="00901995"/>
    <w:rsid w:val="0090220A"/>
    <w:rsid w:val="00903326"/>
    <w:rsid w:val="009038D6"/>
    <w:rsid w:val="00905563"/>
    <w:rsid w:val="00906D38"/>
    <w:rsid w:val="00907490"/>
    <w:rsid w:val="009079F8"/>
    <w:rsid w:val="00907F8D"/>
    <w:rsid w:val="009111C2"/>
    <w:rsid w:val="00911ED2"/>
    <w:rsid w:val="00911ED8"/>
    <w:rsid w:val="00911FBF"/>
    <w:rsid w:val="00912331"/>
    <w:rsid w:val="009126D1"/>
    <w:rsid w:val="009144D4"/>
    <w:rsid w:val="009168B8"/>
    <w:rsid w:val="00922A85"/>
    <w:rsid w:val="0092328A"/>
    <w:rsid w:val="00923D41"/>
    <w:rsid w:val="009252C2"/>
    <w:rsid w:val="00925F4A"/>
    <w:rsid w:val="00926847"/>
    <w:rsid w:val="00930563"/>
    <w:rsid w:val="00932E97"/>
    <w:rsid w:val="0093305A"/>
    <w:rsid w:val="00933E6C"/>
    <w:rsid w:val="0093757E"/>
    <w:rsid w:val="009417C2"/>
    <w:rsid w:val="00942E2B"/>
    <w:rsid w:val="00943848"/>
    <w:rsid w:val="00943BA0"/>
    <w:rsid w:val="00943C12"/>
    <w:rsid w:val="00946B31"/>
    <w:rsid w:val="00946B9C"/>
    <w:rsid w:val="009474FC"/>
    <w:rsid w:val="00947986"/>
    <w:rsid w:val="009500CB"/>
    <w:rsid w:val="009506F3"/>
    <w:rsid w:val="00950781"/>
    <w:rsid w:val="00951C9F"/>
    <w:rsid w:val="00951FEA"/>
    <w:rsid w:val="00952E84"/>
    <w:rsid w:val="00954921"/>
    <w:rsid w:val="009549C3"/>
    <w:rsid w:val="00956251"/>
    <w:rsid w:val="00957E95"/>
    <w:rsid w:val="009619BC"/>
    <w:rsid w:val="00961E77"/>
    <w:rsid w:val="009669D1"/>
    <w:rsid w:val="00966E37"/>
    <w:rsid w:val="00971EC3"/>
    <w:rsid w:val="009756B4"/>
    <w:rsid w:val="00976542"/>
    <w:rsid w:val="00980410"/>
    <w:rsid w:val="00981D8A"/>
    <w:rsid w:val="00982DC4"/>
    <w:rsid w:val="00983B3B"/>
    <w:rsid w:val="00985147"/>
    <w:rsid w:val="009858F1"/>
    <w:rsid w:val="00991AAC"/>
    <w:rsid w:val="009948D2"/>
    <w:rsid w:val="00997F08"/>
    <w:rsid w:val="009A09A4"/>
    <w:rsid w:val="009A1439"/>
    <w:rsid w:val="009A6E32"/>
    <w:rsid w:val="009B181F"/>
    <w:rsid w:val="009B1E2F"/>
    <w:rsid w:val="009B48EB"/>
    <w:rsid w:val="009C09BE"/>
    <w:rsid w:val="009C19C9"/>
    <w:rsid w:val="009C240A"/>
    <w:rsid w:val="009C27A7"/>
    <w:rsid w:val="009C2E05"/>
    <w:rsid w:val="009C2F26"/>
    <w:rsid w:val="009C7331"/>
    <w:rsid w:val="009D0160"/>
    <w:rsid w:val="009D10EF"/>
    <w:rsid w:val="009D181E"/>
    <w:rsid w:val="009D2918"/>
    <w:rsid w:val="009D3E3F"/>
    <w:rsid w:val="009D4132"/>
    <w:rsid w:val="009D56A0"/>
    <w:rsid w:val="009D69E5"/>
    <w:rsid w:val="009D7705"/>
    <w:rsid w:val="009D7975"/>
    <w:rsid w:val="009D7CDE"/>
    <w:rsid w:val="009E1CBB"/>
    <w:rsid w:val="009E2AF5"/>
    <w:rsid w:val="009E36C3"/>
    <w:rsid w:val="009E3AE3"/>
    <w:rsid w:val="009E7D02"/>
    <w:rsid w:val="009F5EC6"/>
    <w:rsid w:val="009F6279"/>
    <w:rsid w:val="009F627A"/>
    <w:rsid w:val="009F6DA7"/>
    <w:rsid w:val="009F7460"/>
    <w:rsid w:val="00A0045D"/>
    <w:rsid w:val="00A004F7"/>
    <w:rsid w:val="00A00A4E"/>
    <w:rsid w:val="00A017C2"/>
    <w:rsid w:val="00A034C6"/>
    <w:rsid w:val="00A04076"/>
    <w:rsid w:val="00A0660D"/>
    <w:rsid w:val="00A07A3F"/>
    <w:rsid w:val="00A10E75"/>
    <w:rsid w:val="00A1101F"/>
    <w:rsid w:val="00A118C6"/>
    <w:rsid w:val="00A12600"/>
    <w:rsid w:val="00A1353B"/>
    <w:rsid w:val="00A13C4D"/>
    <w:rsid w:val="00A13CD9"/>
    <w:rsid w:val="00A13D5C"/>
    <w:rsid w:val="00A164FA"/>
    <w:rsid w:val="00A16641"/>
    <w:rsid w:val="00A166C2"/>
    <w:rsid w:val="00A23821"/>
    <w:rsid w:val="00A243F9"/>
    <w:rsid w:val="00A26235"/>
    <w:rsid w:val="00A27104"/>
    <w:rsid w:val="00A27C00"/>
    <w:rsid w:val="00A30864"/>
    <w:rsid w:val="00A32448"/>
    <w:rsid w:val="00A32562"/>
    <w:rsid w:val="00A326EC"/>
    <w:rsid w:val="00A35A37"/>
    <w:rsid w:val="00A36083"/>
    <w:rsid w:val="00A3687C"/>
    <w:rsid w:val="00A37016"/>
    <w:rsid w:val="00A37909"/>
    <w:rsid w:val="00A40F25"/>
    <w:rsid w:val="00A40F96"/>
    <w:rsid w:val="00A4167C"/>
    <w:rsid w:val="00A423C9"/>
    <w:rsid w:val="00A429D5"/>
    <w:rsid w:val="00A43BBA"/>
    <w:rsid w:val="00A4794B"/>
    <w:rsid w:val="00A50D5F"/>
    <w:rsid w:val="00A526F7"/>
    <w:rsid w:val="00A52CA6"/>
    <w:rsid w:val="00A53E03"/>
    <w:rsid w:val="00A5489A"/>
    <w:rsid w:val="00A55B4C"/>
    <w:rsid w:val="00A56E1A"/>
    <w:rsid w:val="00A574FE"/>
    <w:rsid w:val="00A60DFA"/>
    <w:rsid w:val="00A620BE"/>
    <w:rsid w:val="00A62121"/>
    <w:rsid w:val="00A643AE"/>
    <w:rsid w:val="00A64BD4"/>
    <w:rsid w:val="00A64E8A"/>
    <w:rsid w:val="00A65E9F"/>
    <w:rsid w:val="00A66771"/>
    <w:rsid w:val="00A67A01"/>
    <w:rsid w:val="00A67CA6"/>
    <w:rsid w:val="00A71466"/>
    <w:rsid w:val="00A7219D"/>
    <w:rsid w:val="00A75343"/>
    <w:rsid w:val="00A75DA6"/>
    <w:rsid w:val="00A75EE6"/>
    <w:rsid w:val="00A765FD"/>
    <w:rsid w:val="00A806C1"/>
    <w:rsid w:val="00A830BA"/>
    <w:rsid w:val="00A856C9"/>
    <w:rsid w:val="00A876AD"/>
    <w:rsid w:val="00A90CF5"/>
    <w:rsid w:val="00A91D5D"/>
    <w:rsid w:val="00A9261D"/>
    <w:rsid w:val="00A94A48"/>
    <w:rsid w:val="00A95478"/>
    <w:rsid w:val="00A97BF6"/>
    <w:rsid w:val="00A97CE1"/>
    <w:rsid w:val="00AA01BD"/>
    <w:rsid w:val="00AA0DA3"/>
    <w:rsid w:val="00AA16F6"/>
    <w:rsid w:val="00AA30E5"/>
    <w:rsid w:val="00AA3833"/>
    <w:rsid w:val="00AA4216"/>
    <w:rsid w:val="00AB0646"/>
    <w:rsid w:val="00AB1B5A"/>
    <w:rsid w:val="00AB30AB"/>
    <w:rsid w:val="00AB3622"/>
    <w:rsid w:val="00AB3FA8"/>
    <w:rsid w:val="00AB4796"/>
    <w:rsid w:val="00AB47F7"/>
    <w:rsid w:val="00AB6F3C"/>
    <w:rsid w:val="00AB7AAD"/>
    <w:rsid w:val="00AC2D23"/>
    <w:rsid w:val="00AC3434"/>
    <w:rsid w:val="00AC4276"/>
    <w:rsid w:val="00AC47A8"/>
    <w:rsid w:val="00AC4E1E"/>
    <w:rsid w:val="00AD462C"/>
    <w:rsid w:val="00AD54AE"/>
    <w:rsid w:val="00AD5DAF"/>
    <w:rsid w:val="00AD5F0C"/>
    <w:rsid w:val="00AD6380"/>
    <w:rsid w:val="00AE1B4B"/>
    <w:rsid w:val="00AE27BF"/>
    <w:rsid w:val="00AE34BB"/>
    <w:rsid w:val="00AE3A8F"/>
    <w:rsid w:val="00AE3E87"/>
    <w:rsid w:val="00AE40AC"/>
    <w:rsid w:val="00AE4604"/>
    <w:rsid w:val="00AE48AE"/>
    <w:rsid w:val="00AE58B1"/>
    <w:rsid w:val="00AE6582"/>
    <w:rsid w:val="00AF07DA"/>
    <w:rsid w:val="00AF1494"/>
    <w:rsid w:val="00AF1DF9"/>
    <w:rsid w:val="00AF3CD1"/>
    <w:rsid w:val="00AF44D3"/>
    <w:rsid w:val="00AF501C"/>
    <w:rsid w:val="00B00652"/>
    <w:rsid w:val="00B0199E"/>
    <w:rsid w:val="00B02459"/>
    <w:rsid w:val="00B0280F"/>
    <w:rsid w:val="00B03290"/>
    <w:rsid w:val="00B034E0"/>
    <w:rsid w:val="00B07A10"/>
    <w:rsid w:val="00B11782"/>
    <w:rsid w:val="00B11F52"/>
    <w:rsid w:val="00B1249C"/>
    <w:rsid w:val="00B12D42"/>
    <w:rsid w:val="00B13024"/>
    <w:rsid w:val="00B13E32"/>
    <w:rsid w:val="00B15641"/>
    <w:rsid w:val="00B173BD"/>
    <w:rsid w:val="00B21D45"/>
    <w:rsid w:val="00B23A20"/>
    <w:rsid w:val="00B23ECD"/>
    <w:rsid w:val="00B26F4B"/>
    <w:rsid w:val="00B273E4"/>
    <w:rsid w:val="00B27FF9"/>
    <w:rsid w:val="00B306E0"/>
    <w:rsid w:val="00B311DF"/>
    <w:rsid w:val="00B32EC1"/>
    <w:rsid w:val="00B3341C"/>
    <w:rsid w:val="00B33C11"/>
    <w:rsid w:val="00B36096"/>
    <w:rsid w:val="00B371AE"/>
    <w:rsid w:val="00B37D2D"/>
    <w:rsid w:val="00B405E2"/>
    <w:rsid w:val="00B42772"/>
    <w:rsid w:val="00B44F28"/>
    <w:rsid w:val="00B46127"/>
    <w:rsid w:val="00B463E6"/>
    <w:rsid w:val="00B47607"/>
    <w:rsid w:val="00B50C7D"/>
    <w:rsid w:val="00B50E28"/>
    <w:rsid w:val="00B51679"/>
    <w:rsid w:val="00B530FF"/>
    <w:rsid w:val="00B5658C"/>
    <w:rsid w:val="00B605C7"/>
    <w:rsid w:val="00B615E7"/>
    <w:rsid w:val="00B61CA1"/>
    <w:rsid w:val="00B646F6"/>
    <w:rsid w:val="00B66FB9"/>
    <w:rsid w:val="00B67B67"/>
    <w:rsid w:val="00B70E64"/>
    <w:rsid w:val="00B72D83"/>
    <w:rsid w:val="00B73740"/>
    <w:rsid w:val="00B74343"/>
    <w:rsid w:val="00B751C6"/>
    <w:rsid w:val="00B772BA"/>
    <w:rsid w:val="00B77A95"/>
    <w:rsid w:val="00B77C8A"/>
    <w:rsid w:val="00B80D74"/>
    <w:rsid w:val="00B81D90"/>
    <w:rsid w:val="00B820FA"/>
    <w:rsid w:val="00B822B6"/>
    <w:rsid w:val="00B82DF8"/>
    <w:rsid w:val="00B8376A"/>
    <w:rsid w:val="00B83D4C"/>
    <w:rsid w:val="00B85DF3"/>
    <w:rsid w:val="00B86055"/>
    <w:rsid w:val="00B8624E"/>
    <w:rsid w:val="00B90265"/>
    <w:rsid w:val="00B91DE6"/>
    <w:rsid w:val="00B956C9"/>
    <w:rsid w:val="00B96F58"/>
    <w:rsid w:val="00BA0B69"/>
    <w:rsid w:val="00BA12CC"/>
    <w:rsid w:val="00BA157B"/>
    <w:rsid w:val="00BA632B"/>
    <w:rsid w:val="00BB006A"/>
    <w:rsid w:val="00BB0534"/>
    <w:rsid w:val="00BB09C5"/>
    <w:rsid w:val="00BB1693"/>
    <w:rsid w:val="00BB2CB7"/>
    <w:rsid w:val="00BB37F4"/>
    <w:rsid w:val="00BB414F"/>
    <w:rsid w:val="00BB42CC"/>
    <w:rsid w:val="00BB4DC6"/>
    <w:rsid w:val="00BC0E4E"/>
    <w:rsid w:val="00BC2C75"/>
    <w:rsid w:val="00BC5328"/>
    <w:rsid w:val="00BC632F"/>
    <w:rsid w:val="00BD38C2"/>
    <w:rsid w:val="00BD3E49"/>
    <w:rsid w:val="00BD3F5C"/>
    <w:rsid w:val="00BD534C"/>
    <w:rsid w:val="00BD5BE4"/>
    <w:rsid w:val="00BD5F21"/>
    <w:rsid w:val="00BD6182"/>
    <w:rsid w:val="00BD696A"/>
    <w:rsid w:val="00BD7A51"/>
    <w:rsid w:val="00BD7C8B"/>
    <w:rsid w:val="00BD7EA8"/>
    <w:rsid w:val="00BE1016"/>
    <w:rsid w:val="00BE1B44"/>
    <w:rsid w:val="00BE2D9F"/>
    <w:rsid w:val="00BE697C"/>
    <w:rsid w:val="00BE6FAF"/>
    <w:rsid w:val="00BE7FBE"/>
    <w:rsid w:val="00BF0C04"/>
    <w:rsid w:val="00BF34B0"/>
    <w:rsid w:val="00BF52F5"/>
    <w:rsid w:val="00BF57A0"/>
    <w:rsid w:val="00BF6286"/>
    <w:rsid w:val="00BF66E9"/>
    <w:rsid w:val="00BF772B"/>
    <w:rsid w:val="00C02462"/>
    <w:rsid w:val="00C0594A"/>
    <w:rsid w:val="00C05E5F"/>
    <w:rsid w:val="00C06103"/>
    <w:rsid w:val="00C0642E"/>
    <w:rsid w:val="00C07816"/>
    <w:rsid w:val="00C10ACC"/>
    <w:rsid w:val="00C11647"/>
    <w:rsid w:val="00C11FC3"/>
    <w:rsid w:val="00C12085"/>
    <w:rsid w:val="00C12B83"/>
    <w:rsid w:val="00C132DC"/>
    <w:rsid w:val="00C14D0A"/>
    <w:rsid w:val="00C15767"/>
    <w:rsid w:val="00C159B0"/>
    <w:rsid w:val="00C15FA4"/>
    <w:rsid w:val="00C1775A"/>
    <w:rsid w:val="00C17BA6"/>
    <w:rsid w:val="00C20A0F"/>
    <w:rsid w:val="00C23590"/>
    <w:rsid w:val="00C2465F"/>
    <w:rsid w:val="00C2538E"/>
    <w:rsid w:val="00C26673"/>
    <w:rsid w:val="00C26A88"/>
    <w:rsid w:val="00C27EE5"/>
    <w:rsid w:val="00C30153"/>
    <w:rsid w:val="00C308B0"/>
    <w:rsid w:val="00C31008"/>
    <w:rsid w:val="00C311CE"/>
    <w:rsid w:val="00C322DA"/>
    <w:rsid w:val="00C3284A"/>
    <w:rsid w:val="00C330BF"/>
    <w:rsid w:val="00C373AB"/>
    <w:rsid w:val="00C426C4"/>
    <w:rsid w:val="00C430F0"/>
    <w:rsid w:val="00C43CF2"/>
    <w:rsid w:val="00C441ED"/>
    <w:rsid w:val="00C478A4"/>
    <w:rsid w:val="00C47DB2"/>
    <w:rsid w:val="00C5140B"/>
    <w:rsid w:val="00C52E62"/>
    <w:rsid w:val="00C53B5D"/>
    <w:rsid w:val="00C53EBD"/>
    <w:rsid w:val="00C56CE7"/>
    <w:rsid w:val="00C57BCE"/>
    <w:rsid w:val="00C60E84"/>
    <w:rsid w:val="00C61B83"/>
    <w:rsid w:val="00C634A6"/>
    <w:rsid w:val="00C63669"/>
    <w:rsid w:val="00C6474B"/>
    <w:rsid w:val="00C64837"/>
    <w:rsid w:val="00C657D9"/>
    <w:rsid w:val="00C65B51"/>
    <w:rsid w:val="00C6775D"/>
    <w:rsid w:val="00C71050"/>
    <w:rsid w:val="00C71919"/>
    <w:rsid w:val="00C72094"/>
    <w:rsid w:val="00C72132"/>
    <w:rsid w:val="00C722F6"/>
    <w:rsid w:val="00C7415A"/>
    <w:rsid w:val="00C742EF"/>
    <w:rsid w:val="00C763A0"/>
    <w:rsid w:val="00C766F3"/>
    <w:rsid w:val="00C76719"/>
    <w:rsid w:val="00C76A06"/>
    <w:rsid w:val="00C810EC"/>
    <w:rsid w:val="00C82BFF"/>
    <w:rsid w:val="00C82F0F"/>
    <w:rsid w:val="00C84743"/>
    <w:rsid w:val="00C8482D"/>
    <w:rsid w:val="00C856A2"/>
    <w:rsid w:val="00C8702C"/>
    <w:rsid w:val="00C90505"/>
    <w:rsid w:val="00C92E97"/>
    <w:rsid w:val="00C968D8"/>
    <w:rsid w:val="00C96A07"/>
    <w:rsid w:val="00CA2606"/>
    <w:rsid w:val="00CA3A40"/>
    <w:rsid w:val="00CA4092"/>
    <w:rsid w:val="00CA458D"/>
    <w:rsid w:val="00CA603B"/>
    <w:rsid w:val="00CA75C6"/>
    <w:rsid w:val="00CB107A"/>
    <w:rsid w:val="00CB1EC6"/>
    <w:rsid w:val="00CB258C"/>
    <w:rsid w:val="00CB3077"/>
    <w:rsid w:val="00CB5607"/>
    <w:rsid w:val="00CB6D92"/>
    <w:rsid w:val="00CC1039"/>
    <w:rsid w:val="00CC13CF"/>
    <w:rsid w:val="00CC2672"/>
    <w:rsid w:val="00CC427A"/>
    <w:rsid w:val="00CC4676"/>
    <w:rsid w:val="00CD1D59"/>
    <w:rsid w:val="00CD3200"/>
    <w:rsid w:val="00CD3AA4"/>
    <w:rsid w:val="00CD4A9F"/>
    <w:rsid w:val="00CD643E"/>
    <w:rsid w:val="00CD7DB6"/>
    <w:rsid w:val="00CE0583"/>
    <w:rsid w:val="00CE08D2"/>
    <w:rsid w:val="00CE0E45"/>
    <w:rsid w:val="00CE15C0"/>
    <w:rsid w:val="00CE1B91"/>
    <w:rsid w:val="00CE2E1D"/>
    <w:rsid w:val="00CE3D00"/>
    <w:rsid w:val="00CE4418"/>
    <w:rsid w:val="00CE462F"/>
    <w:rsid w:val="00CE60CE"/>
    <w:rsid w:val="00CE6970"/>
    <w:rsid w:val="00CE6A3C"/>
    <w:rsid w:val="00CF33C6"/>
    <w:rsid w:val="00CF58F3"/>
    <w:rsid w:val="00CF76D5"/>
    <w:rsid w:val="00CF7FB9"/>
    <w:rsid w:val="00D010E6"/>
    <w:rsid w:val="00D01104"/>
    <w:rsid w:val="00D015E8"/>
    <w:rsid w:val="00D01756"/>
    <w:rsid w:val="00D01CE7"/>
    <w:rsid w:val="00D0274A"/>
    <w:rsid w:val="00D0305D"/>
    <w:rsid w:val="00D038BE"/>
    <w:rsid w:val="00D057FF"/>
    <w:rsid w:val="00D05B99"/>
    <w:rsid w:val="00D0774A"/>
    <w:rsid w:val="00D11FE3"/>
    <w:rsid w:val="00D14B79"/>
    <w:rsid w:val="00D14E05"/>
    <w:rsid w:val="00D17977"/>
    <w:rsid w:val="00D20596"/>
    <w:rsid w:val="00D207B8"/>
    <w:rsid w:val="00D215F1"/>
    <w:rsid w:val="00D24667"/>
    <w:rsid w:val="00D25D9C"/>
    <w:rsid w:val="00D314AE"/>
    <w:rsid w:val="00D32467"/>
    <w:rsid w:val="00D338E1"/>
    <w:rsid w:val="00D37134"/>
    <w:rsid w:val="00D40C19"/>
    <w:rsid w:val="00D41FA9"/>
    <w:rsid w:val="00D42F5A"/>
    <w:rsid w:val="00D44A4E"/>
    <w:rsid w:val="00D44F37"/>
    <w:rsid w:val="00D500B0"/>
    <w:rsid w:val="00D50459"/>
    <w:rsid w:val="00D50E1C"/>
    <w:rsid w:val="00D522D8"/>
    <w:rsid w:val="00D53F40"/>
    <w:rsid w:val="00D54148"/>
    <w:rsid w:val="00D5457B"/>
    <w:rsid w:val="00D54711"/>
    <w:rsid w:val="00D547F5"/>
    <w:rsid w:val="00D5545B"/>
    <w:rsid w:val="00D5586E"/>
    <w:rsid w:val="00D56392"/>
    <w:rsid w:val="00D569C6"/>
    <w:rsid w:val="00D614D5"/>
    <w:rsid w:val="00D62B6F"/>
    <w:rsid w:val="00D62D78"/>
    <w:rsid w:val="00D63ABC"/>
    <w:rsid w:val="00D642E3"/>
    <w:rsid w:val="00D64800"/>
    <w:rsid w:val="00D65D55"/>
    <w:rsid w:val="00D66B65"/>
    <w:rsid w:val="00D67D74"/>
    <w:rsid w:val="00D70955"/>
    <w:rsid w:val="00D70E3C"/>
    <w:rsid w:val="00D72240"/>
    <w:rsid w:val="00D72699"/>
    <w:rsid w:val="00D75C87"/>
    <w:rsid w:val="00D76160"/>
    <w:rsid w:val="00D776D3"/>
    <w:rsid w:val="00D7784C"/>
    <w:rsid w:val="00D77F33"/>
    <w:rsid w:val="00D82E2A"/>
    <w:rsid w:val="00D84B71"/>
    <w:rsid w:val="00D858AC"/>
    <w:rsid w:val="00D85E09"/>
    <w:rsid w:val="00D86250"/>
    <w:rsid w:val="00D86BBC"/>
    <w:rsid w:val="00D876D7"/>
    <w:rsid w:val="00D910FA"/>
    <w:rsid w:val="00D916EB"/>
    <w:rsid w:val="00D9246E"/>
    <w:rsid w:val="00D93E94"/>
    <w:rsid w:val="00D93F45"/>
    <w:rsid w:val="00D966C9"/>
    <w:rsid w:val="00D97A1A"/>
    <w:rsid w:val="00D97B0B"/>
    <w:rsid w:val="00D97CCC"/>
    <w:rsid w:val="00DA0231"/>
    <w:rsid w:val="00DA1A26"/>
    <w:rsid w:val="00DA1FDB"/>
    <w:rsid w:val="00DA2661"/>
    <w:rsid w:val="00DA2B63"/>
    <w:rsid w:val="00DA4258"/>
    <w:rsid w:val="00DA4419"/>
    <w:rsid w:val="00DA48E7"/>
    <w:rsid w:val="00DA542E"/>
    <w:rsid w:val="00DA7C90"/>
    <w:rsid w:val="00DA7CAD"/>
    <w:rsid w:val="00DB04DE"/>
    <w:rsid w:val="00DB344B"/>
    <w:rsid w:val="00DB36A4"/>
    <w:rsid w:val="00DB3D15"/>
    <w:rsid w:val="00DB43AB"/>
    <w:rsid w:val="00DB4CD8"/>
    <w:rsid w:val="00DB5BD6"/>
    <w:rsid w:val="00DB66BC"/>
    <w:rsid w:val="00DB7F09"/>
    <w:rsid w:val="00DC04BB"/>
    <w:rsid w:val="00DC0C86"/>
    <w:rsid w:val="00DC1348"/>
    <w:rsid w:val="00DC3646"/>
    <w:rsid w:val="00DC3DCD"/>
    <w:rsid w:val="00DC4059"/>
    <w:rsid w:val="00DC5672"/>
    <w:rsid w:val="00DC58EA"/>
    <w:rsid w:val="00DC7007"/>
    <w:rsid w:val="00DC7465"/>
    <w:rsid w:val="00DD0584"/>
    <w:rsid w:val="00DD1336"/>
    <w:rsid w:val="00DD274A"/>
    <w:rsid w:val="00DD27FC"/>
    <w:rsid w:val="00DD5C76"/>
    <w:rsid w:val="00DD60B1"/>
    <w:rsid w:val="00DE1585"/>
    <w:rsid w:val="00DE4104"/>
    <w:rsid w:val="00DE4546"/>
    <w:rsid w:val="00DE4F21"/>
    <w:rsid w:val="00DE62D9"/>
    <w:rsid w:val="00DE6F0A"/>
    <w:rsid w:val="00DE7DF5"/>
    <w:rsid w:val="00DF0442"/>
    <w:rsid w:val="00DF061C"/>
    <w:rsid w:val="00DF1298"/>
    <w:rsid w:val="00DF2216"/>
    <w:rsid w:val="00DF28D6"/>
    <w:rsid w:val="00DF38E0"/>
    <w:rsid w:val="00DF5A33"/>
    <w:rsid w:val="00DF5DC1"/>
    <w:rsid w:val="00DF64D9"/>
    <w:rsid w:val="00DF675D"/>
    <w:rsid w:val="00DF7F9E"/>
    <w:rsid w:val="00E00CFB"/>
    <w:rsid w:val="00E01A20"/>
    <w:rsid w:val="00E02059"/>
    <w:rsid w:val="00E020AD"/>
    <w:rsid w:val="00E035CC"/>
    <w:rsid w:val="00E03717"/>
    <w:rsid w:val="00E04B3C"/>
    <w:rsid w:val="00E04BAE"/>
    <w:rsid w:val="00E05CB5"/>
    <w:rsid w:val="00E05E17"/>
    <w:rsid w:val="00E06028"/>
    <w:rsid w:val="00E07496"/>
    <w:rsid w:val="00E079F0"/>
    <w:rsid w:val="00E07D41"/>
    <w:rsid w:val="00E10A01"/>
    <w:rsid w:val="00E12C85"/>
    <w:rsid w:val="00E1516C"/>
    <w:rsid w:val="00E1610D"/>
    <w:rsid w:val="00E16560"/>
    <w:rsid w:val="00E17313"/>
    <w:rsid w:val="00E17FE4"/>
    <w:rsid w:val="00E202B2"/>
    <w:rsid w:val="00E21452"/>
    <w:rsid w:val="00E21D39"/>
    <w:rsid w:val="00E235BF"/>
    <w:rsid w:val="00E259FB"/>
    <w:rsid w:val="00E27B38"/>
    <w:rsid w:val="00E27D07"/>
    <w:rsid w:val="00E30222"/>
    <w:rsid w:val="00E30D2A"/>
    <w:rsid w:val="00E314F3"/>
    <w:rsid w:val="00E31D1E"/>
    <w:rsid w:val="00E3342D"/>
    <w:rsid w:val="00E33E76"/>
    <w:rsid w:val="00E36812"/>
    <w:rsid w:val="00E37BFF"/>
    <w:rsid w:val="00E42057"/>
    <w:rsid w:val="00E45FFC"/>
    <w:rsid w:val="00E46BB2"/>
    <w:rsid w:val="00E475A0"/>
    <w:rsid w:val="00E51652"/>
    <w:rsid w:val="00E51A13"/>
    <w:rsid w:val="00E51BD3"/>
    <w:rsid w:val="00E53231"/>
    <w:rsid w:val="00E53835"/>
    <w:rsid w:val="00E53F39"/>
    <w:rsid w:val="00E55073"/>
    <w:rsid w:val="00E5635B"/>
    <w:rsid w:val="00E66ECD"/>
    <w:rsid w:val="00E670FF"/>
    <w:rsid w:val="00E67992"/>
    <w:rsid w:val="00E70466"/>
    <w:rsid w:val="00E713AF"/>
    <w:rsid w:val="00E73EC2"/>
    <w:rsid w:val="00E74FAA"/>
    <w:rsid w:val="00E75906"/>
    <w:rsid w:val="00E75984"/>
    <w:rsid w:val="00E764FE"/>
    <w:rsid w:val="00E76D49"/>
    <w:rsid w:val="00E80185"/>
    <w:rsid w:val="00E80408"/>
    <w:rsid w:val="00E81BDA"/>
    <w:rsid w:val="00E825B6"/>
    <w:rsid w:val="00E825DF"/>
    <w:rsid w:val="00E83E36"/>
    <w:rsid w:val="00E84316"/>
    <w:rsid w:val="00E87673"/>
    <w:rsid w:val="00E910F9"/>
    <w:rsid w:val="00E93732"/>
    <w:rsid w:val="00E93EA4"/>
    <w:rsid w:val="00E9437F"/>
    <w:rsid w:val="00E948FB"/>
    <w:rsid w:val="00E94FDB"/>
    <w:rsid w:val="00E95DE3"/>
    <w:rsid w:val="00E96415"/>
    <w:rsid w:val="00E96EDE"/>
    <w:rsid w:val="00E9711A"/>
    <w:rsid w:val="00E977FA"/>
    <w:rsid w:val="00EA041A"/>
    <w:rsid w:val="00EA34EA"/>
    <w:rsid w:val="00EA4A2B"/>
    <w:rsid w:val="00EA4C22"/>
    <w:rsid w:val="00EA503D"/>
    <w:rsid w:val="00EA6F7A"/>
    <w:rsid w:val="00EA70E8"/>
    <w:rsid w:val="00EB0977"/>
    <w:rsid w:val="00EB3B4E"/>
    <w:rsid w:val="00EB4715"/>
    <w:rsid w:val="00EB4BC5"/>
    <w:rsid w:val="00EB737C"/>
    <w:rsid w:val="00EC0380"/>
    <w:rsid w:val="00EC0F23"/>
    <w:rsid w:val="00EC2270"/>
    <w:rsid w:val="00EC2823"/>
    <w:rsid w:val="00EC2A42"/>
    <w:rsid w:val="00EC4975"/>
    <w:rsid w:val="00EC4F8E"/>
    <w:rsid w:val="00EC5810"/>
    <w:rsid w:val="00EC5E6C"/>
    <w:rsid w:val="00EC5E70"/>
    <w:rsid w:val="00EC5F2F"/>
    <w:rsid w:val="00EC731C"/>
    <w:rsid w:val="00EC7B93"/>
    <w:rsid w:val="00ED0C87"/>
    <w:rsid w:val="00ED1634"/>
    <w:rsid w:val="00ED2F29"/>
    <w:rsid w:val="00ED5655"/>
    <w:rsid w:val="00EE04F6"/>
    <w:rsid w:val="00EE306C"/>
    <w:rsid w:val="00EE39F7"/>
    <w:rsid w:val="00EE4231"/>
    <w:rsid w:val="00EE4A38"/>
    <w:rsid w:val="00EE4C36"/>
    <w:rsid w:val="00EE4CE7"/>
    <w:rsid w:val="00EE4D90"/>
    <w:rsid w:val="00EE58A2"/>
    <w:rsid w:val="00EE5EB6"/>
    <w:rsid w:val="00EE65B3"/>
    <w:rsid w:val="00EE6FC8"/>
    <w:rsid w:val="00EE74D5"/>
    <w:rsid w:val="00EE79FF"/>
    <w:rsid w:val="00EF008D"/>
    <w:rsid w:val="00EF1040"/>
    <w:rsid w:val="00EF1FED"/>
    <w:rsid w:val="00EF26AD"/>
    <w:rsid w:val="00EF2713"/>
    <w:rsid w:val="00EF476C"/>
    <w:rsid w:val="00EF6D41"/>
    <w:rsid w:val="00F005EF"/>
    <w:rsid w:val="00F007A1"/>
    <w:rsid w:val="00F00D85"/>
    <w:rsid w:val="00F01025"/>
    <w:rsid w:val="00F01E1B"/>
    <w:rsid w:val="00F03DBD"/>
    <w:rsid w:val="00F04656"/>
    <w:rsid w:val="00F06665"/>
    <w:rsid w:val="00F06B80"/>
    <w:rsid w:val="00F07EE9"/>
    <w:rsid w:val="00F10138"/>
    <w:rsid w:val="00F101E3"/>
    <w:rsid w:val="00F10909"/>
    <w:rsid w:val="00F1264C"/>
    <w:rsid w:val="00F12E78"/>
    <w:rsid w:val="00F14481"/>
    <w:rsid w:val="00F15577"/>
    <w:rsid w:val="00F16AF8"/>
    <w:rsid w:val="00F1755A"/>
    <w:rsid w:val="00F17677"/>
    <w:rsid w:val="00F21E30"/>
    <w:rsid w:val="00F223AC"/>
    <w:rsid w:val="00F23206"/>
    <w:rsid w:val="00F2356B"/>
    <w:rsid w:val="00F24B00"/>
    <w:rsid w:val="00F24F32"/>
    <w:rsid w:val="00F259EE"/>
    <w:rsid w:val="00F26320"/>
    <w:rsid w:val="00F26819"/>
    <w:rsid w:val="00F270D4"/>
    <w:rsid w:val="00F277B3"/>
    <w:rsid w:val="00F27F84"/>
    <w:rsid w:val="00F30011"/>
    <w:rsid w:val="00F31658"/>
    <w:rsid w:val="00F3363F"/>
    <w:rsid w:val="00F40D0A"/>
    <w:rsid w:val="00F4134D"/>
    <w:rsid w:val="00F42A03"/>
    <w:rsid w:val="00F43E02"/>
    <w:rsid w:val="00F46FE7"/>
    <w:rsid w:val="00F47813"/>
    <w:rsid w:val="00F50BEF"/>
    <w:rsid w:val="00F50C57"/>
    <w:rsid w:val="00F519DD"/>
    <w:rsid w:val="00F534B8"/>
    <w:rsid w:val="00F5570C"/>
    <w:rsid w:val="00F559D2"/>
    <w:rsid w:val="00F60563"/>
    <w:rsid w:val="00F60BFC"/>
    <w:rsid w:val="00F610C7"/>
    <w:rsid w:val="00F62A4B"/>
    <w:rsid w:val="00F6376D"/>
    <w:rsid w:val="00F65EE1"/>
    <w:rsid w:val="00F667AC"/>
    <w:rsid w:val="00F67F30"/>
    <w:rsid w:val="00F701AD"/>
    <w:rsid w:val="00F70744"/>
    <w:rsid w:val="00F71D2F"/>
    <w:rsid w:val="00F72994"/>
    <w:rsid w:val="00F73C10"/>
    <w:rsid w:val="00F74242"/>
    <w:rsid w:val="00F7541C"/>
    <w:rsid w:val="00F75549"/>
    <w:rsid w:val="00F76212"/>
    <w:rsid w:val="00F80E30"/>
    <w:rsid w:val="00F835A2"/>
    <w:rsid w:val="00F83CB7"/>
    <w:rsid w:val="00F84570"/>
    <w:rsid w:val="00F85C35"/>
    <w:rsid w:val="00F86B6D"/>
    <w:rsid w:val="00F87375"/>
    <w:rsid w:val="00F9075E"/>
    <w:rsid w:val="00F93135"/>
    <w:rsid w:val="00F9323B"/>
    <w:rsid w:val="00F9770D"/>
    <w:rsid w:val="00FA1330"/>
    <w:rsid w:val="00FA39EB"/>
    <w:rsid w:val="00FA3C52"/>
    <w:rsid w:val="00FA463A"/>
    <w:rsid w:val="00FA4783"/>
    <w:rsid w:val="00FA6866"/>
    <w:rsid w:val="00FA7324"/>
    <w:rsid w:val="00FB07D6"/>
    <w:rsid w:val="00FB0B01"/>
    <w:rsid w:val="00FB2DE0"/>
    <w:rsid w:val="00FB3807"/>
    <w:rsid w:val="00FB3EAD"/>
    <w:rsid w:val="00FB44D8"/>
    <w:rsid w:val="00FB7063"/>
    <w:rsid w:val="00FB77AC"/>
    <w:rsid w:val="00FC0F1D"/>
    <w:rsid w:val="00FC16AA"/>
    <w:rsid w:val="00FC227F"/>
    <w:rsid w:val="00FC2371"/>
    <w:rsid w:val="00FC4A31"/>
    <w:rsid w:val="00FD07E5"/>
    <w:rsid w:val="00FD1538"/>
    <w:rsid w:val="00FD2433"/>
    <w:rsid w:val="00FD5B6C"/>
    <w:rsid w:val="00FD65A3"/>
    <w:rsid w:val="00FE263D"/>
    <w:rsid w:val="00FE3152"/>
    <w:rsid w:val="00FF2D68"/>
    <w:rsid w:val="00FF3279"/>
    <w:rsid w:val="00FF42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3D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uiPriority w:val="9"/>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uiPriority w:val="9"/>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uiPriority w:val="9"/>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Znak4 Znak1"/>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74697A"/>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Svetelseznampoudarek31">
    <w:name w:val="Svetel seznam – poudarek 31"/>
    <w:hidden/>
    <w:uiPriority w:val="99"/>
    <w:semiHidden/>
    <w:rPr>
      <w:rFonts w:ascii="Arial" w:eastAsia="Times New Roman" w:hAnsi="Arial"/>
      <w:szCs w:val="24"/>
      <w:lang w:val="en-US" w:eastAsia="en-US"/>
    </w:rPr>
  </w:style>
  <w:style w:type="paragraph" w:customStyle="1" w:styleId="Svetlamreapoudarek31">
    <w:name w:val="Svetla mreža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amrea2poudarek11"/>
    <w:qFormat/>
    <w:rPr>
      <w:rFonts w:ascii="Arial" w:hAnsi="Arial"/>
    </w:rPr>
  </w:style>
  <w:style w:type="paragraph" w:customStyle="1" w:styleId="Srednjamrea2poudarek11">
    <w:name w:val="Srednja mreža 2 – poudarek 1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4"/>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52"/>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18"/>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3"/>
      </w:numPr>
    </w:pPr>
  </w:style>
  <w:style w:type="character" w:customStyle="1" w:styleId="n3Znak">
    <w:name w:val="n3 Znak"/>
    <w:link w:val="n3"/>
    <w:rsid w:val="00364F69"/>
    <w:rPr>
      <w:rFonts w:ascii="Arial" w:eastAsia="Times New Roman" w:hAnsi="Arial" w:cs="Arial"/>
      <w:b/>
    </w:rPr>
  </w:style>
  <w:style w:type="paragraph" w:customStyle="1" w:styleId="Srednjamrea1poudarek21">
    <w:name w:val="Srednja mreža 1 – poudarek 2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basedOn w:val="Navaden"/>
    <w:link w:val="OdstavekseznamaZnak"/>
    <w:uiPriority w:val="34"/>
    <w:qFormat/>
    <w:rsid w:val="002F1946"/>
    <w:pPr>
      <w:ind w:left="708"/>
    </w:pPr>
  </w:style>
  <w:style w:type="character" w:customStyle="1" w:styleId="Nerazreenaomemba1">
    <w:name w:val="Nerazrešena omemba1"/>
    <w:basedOn w:val="Privzetapisavaodstavka"/>
    <w:uiPriority w:val="99"/>
    <w:semiHidden/>
    <w:unhideWhenUsed/>
    <w:rsid w:val="00D86250"/>
    <w:rPr>
      <w:color w:val="605E5C"/>
      <w:shd w:val="clear" w:color="auto" w:fill="E1DFDD"/>
    </w:rPr>
  </w:style>
  <w:style w:type="paragraph" w:styleId="Revizija">
    <w:name w:val="Revision"/>
    <w:hidden/>
    <w:uiPriority w:val="71"/>
    <w:rsid w:val="00552140"/>
    <w:rPr>
      <w:rFonts w:ascii="Arial" w:eastAsia="Times New Roman" w:hAnsi="Arial" w:cs="Arial"/>
    </w:rPr>
  </w:style>
  <w:style w:type="character" w:customStyle="1" w:styleId="OdstavekseznamaZnak">
    <w:name w:val="Odstavek seznama Znak"/>
    <w:link w:val="Odstavekseznama"/>
    <w:uiPriority w:val="34"/>
    <w:qFormat/>
    <w:locked/>
    <w:rsid w:val="00C56CE7"/>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887957662">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8940983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427795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2985964">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ponudba/pages/aktualno/vstopna_stran.x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1606-B28C-421E-B8EA-FAC7796C4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19670</Words>
  <Characters>112122</Characters>
  <Application>Microsoft Office Word</Application>
  <DocSecurity>0</DocSecurity>
  <Lines>934</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131529</CharactersWithSpaces>
  <SharedDoc>false</SharedDoc>
  <HLinks>
    <vt:vector size="222" baseType="variant">
      <vt:variant>
        <vt:i4>7405610</vt:i4>
      </vt:variant>
      <vt:variant>
        <vt:i4>198</vt:i4>
      </vt:variant>
      <vt:variant>
        <vt:i4>0</vt:i4>
      </vt:variant>
      <vt:variant>
        <vt:i4>5</vt:i4>
      </vt:variant>
      <vt:variant>
        <vt:lpwstr>http://www.uradni-list.si/1/objava.jsp?sop=2014-01-3646</vt:lpwstr>
      </vt:variant>
      <vt:variant>
        <vt:lpwstr/>
      </vt:variant>
      <vt:variant>
        <vt:i4>7667758</vt:i4>
      </vt:variant>
      <vt:variant>
        <vt:i4>195</vt:i4>
      </vt:variant>
      <vt:variant>
        <vt:i4>0</vt:i4>
      </vt:variant>
      <vt:variant>
        <vt:i4>5</vt:i4>
      </vt:variant>
      <vt:variant>
        <vt:lpwstr>http://www.uradni-list.si/1/objava.jsp?sop=2013-01-2513</vt:lpwstr>
      </vt:variant>
      <vt:variant>
        <vt:lpwstr/>
      </vt:variant>
      <vt:variant>
        <vt:i4>7733281</vt:i4>
      </vt:variant>
      <vt:variant>
        <vt:i4>192</vt:i4>
      </vt:variant>
      <vt:variant>
        <vt:i4>0</vt:i4>
      </vt:variant>
      <vt:variant>
        <vt:i4>5</vt:i4>
      </vt:variant>
      <vt:variant>
        <vt:lpwstr>http://www.uradni-list.si/1/objava.jsp?sop=2011-01-2820</vt:lpwstr>
      </vt:variant>
      <vt:variant>
        <vt:lpwstr/>
      </vt:variant>
      <vt:variant>
        <vt:i4>4456557</vt:i4>
      </vt:variant>
      <vt:variant>
        <vt:i4>189</vt:i4>
      </vt:variant>
      <vt:variant>
        <vt:i4>0</vt:i4>
      </vt:variant>
      <vt:variant>
        <vt:i4>5</vt:i4>
      </vt:variant>
      <vt:variant>
        <vt:lpwstr>http://www.enarocanje.si/_ESPD/</vt:lpwstr>
      </vt:variant>
      <vt:variant>
        <vt:lpwstr/>
      </vt:variant>
      <vt:variant>
        <vt:i4>6291559</vt:i4>
      </vt:variant>
      <vt:variant>
        <vt:i4>186</vt:i4>
      </vt:variant>
      <vt:variant>
        <vt:i4>0</vt:i4>
      </vt:variant>
      <vt:variant>
        <vt:i4>5</vt:i4>
      </vt:variant>
      <vt:variant>
        <vt:lpwstr>https://www.enarocanje.si/</vt:lpwstr>
      </vt:variant>
      <vt:variant>
        <vt:lpwstr/>
      </vt:variant>
      <vt:variant>
        <vt:i4>7733356</vt:i4>
      </vt:variant>
      <vt:variant>
        <vt:i4>183</vt:i4>
      </vt:variant>
      <vt:variant>
        <vt:i4>0</vt:i4>
      </vt:variant>
      <vt:variant>
        <vt:i4>5</vt:i4>
      </vt:variant>
      <vt:variant>
        <vt:lpwstr>https://ejn.gov.si/eJN2</vt:lpwstr>
      </vt:variant>
      <vt:variant>
        <vt:lpwstr/>
      </vt:variant>
      <vt:variant>
        <vt:i4>2359319</vt:i4>
      </vt:variant>
      <vt:variant>
        <vt:i4>180</vt:i4>
      </vt:variant>
      <vt:variant>
        <vt:i4>0</vt:i4>
      </vt:variant>
      <vt:variant>
        <vt:i4>5</vt:i4>
      </vt:variant>
      <vt:variant>
        <vt:lpwstr>https://ejn.gov.si/ponudba/pages/aktualno/vstopna_stran.xhtml</vt:lpwstr>
      </vt:variant>
      <vt:variant>
        <vt:lpwstr/>
      </vt:variant>
      <vt:variant>
        <vt:i4>8061051</vt:i4>
      </vt:variant>
      <vt:variant>
        <vt:i4>177</vt:i4>
      </vt:variant>
      <vt:variant>
        <vt:i4>0</vt:i4>
      </vt:variant>
      <vt:variant>
        <vt:i4>5</vt:i4>
      </vt:variant>
      <vt:variant>
        <vt:lpwstr>http://www.nlb.si/</vt:lpwstr>
      </vt:variant>
      <vt:variant>
        <vt:lpwstr/>
      </vt:variant>
      <vt:variant>
        <vt:i4>1966136</vt:i4>
      </vt:variant>
      <vt:variant>
        <vt:i4>170</vt:i4>
      </vt:variant>
      <vt:variant>
        <vt:i4>0</vt:i4>
      </vt:variant>
      <vt:variant>
        <vt:i4>5</vt:i4>
      </vt:variant>
      <vt:variant>
        <vt:lpwstr/>
      </vt:variant>
      <vt:variant>
        <vt:lpwstr>_Toc528152084</vt:lpwstr>
      </vt:variant>
      <vt:variant>
        <vt:i4>1966136</vt:i4>
      </vt:variant>
      <vt:variant>
        <vt:i4>164</vt:i4>
      </vt:variant>
      <vt:variant>
        <vt:i4>0</vt:i4>
      </vt:variant>
      <vt:variant>
        <vt:i4>5</vt:i4>
      </vt:variant>
      <vt:variant>
        <vt:lpwstr/>
      </vt:variant>
      <vt:variant>
        <vt:lpwstr>_Toc528152083</vt:lpwstr>
      </vt:variant>
      <vt:variant>
        <vt:i4>1966136</vt:i4>
      </vt:variant>
      <vt:variant>
        <vt:i4>158</vt:i4>
      </vt:variant>
      <vt:variant>
        <vt:i4>0</vt:i4>
      </vt:variant>
      <vt:variant>
        <vt:i4>5</vt:i4>
      </vt:variant>
      <vt:variant>
        <vt:lpwstr/>
      </vt:variant>
      <vt:variant>
        <vt:lpwstr>_Toc528152082</vt:lpwstr>
      </vt:variant>
      <vt:variant>
        <vt:i4>1966136</vt:i4>
      </vt:variant>
      <vt:variant>
        <vt:i4>152</vt:i4>
      </vt:variant>
      <vt:variant>
        <vt:i4>0</vt:i4>
      </vt:variant>
      <vt:variant>
        <vt:i4>5</vt:i4>
      </vt:variant>
      <vt:variant>
        <vt:lpwstr/>
      </vt:variant>
      <vt:variant>
        <vt:lpwstr>_Toc528152081</vt:lpwstr>
      </vt:variant>
      <vt:variant>
        <vt:i4>1966136</vt:i4>
      </vt:variant>
      <vt:variant>
        <vt:i4>146</vt:i4>
      </vt:variant>
      <vt:variant>
        <vt:i4>0</vt:i4>
      </vt:variant>
      <vt:variant>
        <vt:i4>5</vt:i4>
      </vt:variant>
      <vt:variant>
        <vt:lpwstr/>
      </vt:variant>
      <vt:variant>
        <vt:lpwstr>_Toc528152080</vt:lpwstr>
      </vt:variant>
      <vt:variant>
        <vt:i4>1114168</vt:i4>
      </vt:variant>
      <vt:variant>
        <vt:i4>140</vt:i4>
      </vt:variant>
      <vt:variant>
        <vt:i4>0</vt:i4>
      </vt:variant>
      <vt:variant>
        <vt:i4>5</vt:i4>
      </vt:variant>
      <vt:variant>
        <vt:lpwstr/>
      </vt:variant>
      <vt:variant>
        <vt:lpwstr>_Toc528152079</vt:lpwstr>
      </vt:variant>
      <vt:variant>
        <vt:i4>1114168</vt:i4>
      </vt:variant>
      <vt:variant>
        <vt:i4>134</vt:i4>
      </vt:variant>
      <vt:variant>
        <vt:i4>0</vt:i4>
      </vt:variant>
      <vt:variant>
        <vt:i4>5</vt:i4>
      </vt:variant>
      <vt:variant>
        <vt:lpwstr/>
      </vt:variant>
      <vt:variant>
        <vt:lpwstr>_Toc528152078</vt:lpwstr>
      </vt:variant>
      <vt:variant>
        <vt:i4>1114168</vt:i4>
      </vt:variant>
      <vt:variant>
        <vt:i4>128</vt:i4>
      </vt:variant>
      <vt:variant>
        <vt:i4>0</vt:i4>
      </vt:variant>
      <vt:variant>
        <vt:i4>5</vt:i4>
      </vt:variant>
      <vt:variant>
        <vt:lpwstr/>
      </vt:variant>
      <vt:variant>
        <vt:lpwstr>_Toc528152077</vt:lpwstr>
      </vt:variant>
      <vt:variant>
        <vt:i4>1114168</vt:i4>
      </vt:variant>
      <vt:variant>
        <vt:i4>122</vt:i4>
      </vt:variant>
      <vt:variant>
        <vt:i4>0</vt:i4>
      </vt:variant>
      <vt:variant>
        <vt:i4>5</vt:i4>
      </vt:variant>
      <vt:variant>
        <vt:lpwstr/>
      </vt:variant>
      <vt:variant>
        <vt:lpwstr>_Toc528152076</vt:lpwstr>
      </vt:variant>
      <vt:variant>
        <vt:i4>1114168</vt:i4>
      </vt:variant>
      <vt:variant>
        <vt:i4>116</vt:i4>
      </vt:variant>
      <vt:variant>
        <vt:i4>0</vt:i4>
      </vt:variant>
      <vt:variant>
        <vt:i4>5</vt:i4>
      </vt:variant>
      <vt:variant>
        <vt:lpwstr/>
      </vt:variant>
      <vt:variant>
        <vt:lpwstr>_Toc528152075</vt:lpwstr>
      </vt:variant>
      <vt:variant>
        <vt:i4>1114168</vt:i4>
      </vt:variant>
      <vt:variant>
        <vt:i4>110</vt:i4>
      </vt:variant>
      <vt:variant>
        <vt:i4>0</vt:i4>
      </vt:variant>
      <vt:variant>
        <vt:i4>5</vt:i4>
      </vt:variant>
      <vt:variant>
        <vt:lpwstr/>
      </vt:variant>
      <vt:variant>
        <vt:lpwstr>_Toc528152074</vt:lpwstr>
      </vt:variant>
      <vt:variant>
        <vt:i4>1114168</vt:i4>
      </vt:variant>
      <vt:variant>
        <vt:i4>104</vt:i4>
      </vt:variant>
      <vt:variant>
        <vt:i4>0</vt:i4>
      </vt:variant>
      <vt:variant>
        <vt:i4>5</vt:i4>
      </vt:variant>
      <vt:variant>
        <vt:lpwstr/>
      </vt:variant>
      <vt:variant>
        <vt:lpwstr>_Toc528152073</vt:lpwstr>
      </vt:variant>
      <vt:variant>
        <vt:i4>1114168</vt:i4>
      </vt:variant>
      <vt:variant>
        <vt:i4>98</vt:i4>
      </vt:variant>
      <vt:variant>
        <vt:i4>0</vt:i4>
      </vt:variant>
      <vt:variant>
        <vt:i4>5</vt:i4>
      </vt:variant>
      <vt:variant>
        <vt:lpwstr/>
      </vt:variant>
      <vt:variant>
        <vt:lpwstr>_Toc528152072</vt:lpwstr>
      </vt:variant>
      <vt:variant>
        <vt:i4>1114168</vt:i4>
      </vt:variant>
      <vt:variant>
        <vt:i4>92</vt:i4>
      </vt:variant>
      <vt:variant>
        <vt:i4>0</vt:i4>
      </vt:variant>
      <vt:variant>
        <vt:i4>5</vt:i4>
      </vt:variant>
      <vt:variant>
        <vt:lpwstr/>
      </vt:variant>
      <vt:variant>
        <vt:lpwstr>_Toc528152071</vt:lpwstr>
      </vt:variant>
      <vt:variant>
        <vt:i4>1114168</vt:i4>
      </vt:variant>
      <vt:variant>
        <vt:i4>86</vt:i4>
      </vt:variant>
      <vt:variant>
        <vt:i4>0</vt:i4>
      </vt:variant>
      <vt:variant>
        <vt:i4>5</vt:i4>
      </vt:variant>
      <vt:variant>
        <vt:lpwstr/>
      </vt:variant>
      <vt:variant>
        <vt:lpwstr>_Toc528152070</vt:lpwstr>
      </vt:variant>
      <vt:variant>
        <vt:i4>1048632</vt:i4>
      </vt:variant>
      <vt:variant>
        <vt:i4>80</vt:i4>
      </vt:variant>
      <vt:variant>
        <vt:i4>0</vt:i4>
      </vt:variant>
      <vt:variant>
        <vt:i4>5</vt:i4>
      </vt:variant>
      <vt:variant>
        <vt:lpwstr/>
      </vt:variant>
      <vt:variant>
        <vt:lpwstr>_Toc528152069</vt:lpwstr>
      </vt:variant>
      <vt:variant>
        <vt:i4>1048632</vt:i4>
      </vt:variant>
      <vt:variant>
        <vt:i4>74</vt:i4>
      </vt:variant>
      <vt:variant>
        <vt:i4>0</vt:i4>
      </vt:variant>
      <vt:variant>
        <vt:i4>5</vt:i4>
      </vt:variant>
      <vt:variant>
        <vt:lpwstr/>
      </vt:variant>
      <vt:variant>
        <vt:lpwstr>_Toc528152068</vt:lpwstr>
      </vt:variant>
      <vt:variant>
        <vt:i4>1048632</vt:i4>
      </vt:variant>
      <vt:variant>
        <vt:i4>68</vt:i4>
      </vt:variant>
      <vt:variant>
        <vt:i4>0</vt:i4>
      </vt:variant>
      <vt:variant>
        <vt:i4>5</vt:i4>
      </vt:variant>
      <vt:variant>
        <vt:lpwstr/>
      </vt:variant>
      <vt:variant>
        <vt:lpwstr>_Toc528152067</vt:lpwstr>
      </vt:variant>
      <vt:variant>
        <vt:i4>1048632</vt:i4>
      </vt:variant>
      <vt:variant>
        <vt:i4>62</vt:i4>
      </vt:variant>
      <vt:variant>
        <vt:i4>0</vt:i4>
      </vt:variant>
      <vt:variant>
        <vt:i4>5</vt:i4>
      </vt:variant>
      <vt:variant>
        <vt:lpwstr/>
      </vt:variant>
      <vt:variant>
        <vt:lpwstr>_Toc528152066</vt:lpwstr>
      </vt:variant>
      <vt:variant>
        <vt:i4>1048632</vt:i4>
      </vt:variant>
      <vt:variant>
        <vt:i4>56</vt:i4>
      </vt:variant>
      <vt:variant>
        <vt:i4>0</vt:i4>
      </vt:variant>
      <vt:variant>
        <vt:i4>5</vt:i4>
      </vt:variant>
      <vt:variant>
        <vt:lpwstr/>
      </vt:variant>
      <vt:variant>
        <vt:lpwstr>_Toc528152065</vt:lpwstr>
      </vt:variant>
      <vt:variant>
        <vt:i4>1048632</vt:i4>
      </vt:variant>
      <vt:variant>
        <vt:i4>50</vt:i4>
      </vt:variant>
      <vt:variant>
        <vt:i4>0</vt:i4>
      </vt:variant>
      <vt:variant>
        <vt:i4>5</vt:i4>
      </vt:variant>
      <vt:variant>
        <vt:lpwstr/>
      </vt:variant>
      <vt:variant>
        <vt:lpwstr>_Toc528152063</vt:lpwstr>
      </vt:variant>
      <vt:variant>
        <vt:i4>1048632</vt:i4>
      </vt:variant>
      <vt:variant>
        <vt:i4>44</vt:i4>
      </vt:variant>
      <vt:variant>
        <vt:i4>0</vt:i4>
      </vt:variant>
      <vt:variant>
        <vt:i4>5</vt:i4>
      </vt:variant>
      <vt:variant>
        <vt:lpwstr/>
      </vt:variant>
      <vt:variant>
        <vt:lpwstr>_Toc528152062</vt:lpwstr>
      </vt:variant>
      <vt:variant>
        <vt:i4>1048632</vt:i4>
      </vt:variant>
      <vt:variant>
        <vt:i4>38</vt:i4>
      </vt:variant>
      <vt:variant>
        <vt:i4>0</vt:i4>
      </vt:variant>
      <vt:variant>
        <vt:i4>5</vt:i4>
      </vt:variant>
      <vt:variant>
        <vt:lpwstr/>
      </vt:variant>
      <vt:variant>
        <vt:lpwstr>_Toc528152061</vt:lpwstr>
      </vt:variant>
      <vt:variant>
        <vt:i4>1048632</vt:i4>
      </vt:variant>
      <vt:variant>
        <vt:i4>32</vt:i4>
      </vt:variant>
      <vt:variant>
        <vt:i4>0</vt:i4>
      </vt:variant>
      <vt:variant>
        <vt:i4>5</vt:i4>
      </vt:variant>
      <vt:variant>
        <vt:lpwstr/>
      </vt:variant>
      <vt:variant>
        <vt:lpwstr>_Toc528152060</vt:lpwstr>
      </vt:variant>
      <vt:variant>
        <vt:i4>1245240</vt:i4>
      </vt:variant>
      <vt:variant>
        <vt:i4>26</vt:i4>
      </vt:variant>
      <vt:variant>
        <vt:i4>0</vt:i4>
      </vt:variant>
      <vt:variant>
        <vt:i4>5</vt:i4>
      </vt:variant>
      <vt:variant>
        <vt:lpwstr/>
      </vt:variant>
      <vt:variant>
        <vt:lpwstr>_Toc528152059</vt:lpwstr>
      </vt:variant>
      <vt:variant>
        <vt:i4>1245240</vt:i4>
      </vt:variant>
      <vt:variant>
        <vt:i4>20</vt:i4>
      </vt:variant>
      <vt:variant>
        <vt:i4>0</vt:i4>
      </vt:variant>
      <vt:variant>
        <vt:i4>5</vt:i4>
      </vt:variant>
      <vt:variant>
        <vt:lpwstr/>
      </vt:variant>
      <vt:variant>
        <vt:lpwstr>_Toc528152058</vt:lpwstr>
      </vt:variant>
      <vt:variant>
        <vt:i4>1245240</vt:i4>
      </vt:variant>
      <vt:variant>
        <vt:i4>14</vt:i4>
      </vt:variant>
      <vt:variant>
        <vt:i4>0</vt:i4>
      </vt:variant>
      <vt:variant>
        <vt:i4>5</vt:i4>
      </vt:variant>
      <vt:variant>
        <vt:lpwstr/>
      </vt:variant>
      <vt:variant>
        <vt:lpwstr>_Toc528152057</vt:lpwstr>
      </vt:variant>
      <vt:variant>
        <vt:i4>1245240</vt:i4>
      </vt:variant>
      <vt:variant>
        <vt:i4>8</vt:i4>
      </vt:variant>
      <vt:variant>
        <vt:i4>0</vt:i4>
      </vt:variant>
      <vt:variant>
        <vt:i4>5</vt:i4>
      </vt:variant>
      <vt:variant>
        <vt:lpwstr/>
      </vt:variant>
      <vt:variant>
        <vt:lpwstr>_Toc528152056</vt:lpwstr>
      </vt:variant>
      <vt:variant>
        <vt:i4>1245240</vt:i4>
      </vt:variant>
      <vt:variant>
        <vt:i4>2</vt:i4>
      </vt:variant>
      <vt:variant>
        <vt:i4>0</vt:i4>
      </vt:variant>
      <vt:variant>
        <vt:i4>5</vt:i4>
      </vt:variant>
      <vt:variant>
        <vt:lpwstr/>
      </vt:variant>
      <vt:variant>
        <vt:lpwstr>_Toc528152055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2023-05-19T10:11:00Z</dcterms:created>
  <dcterms:modified xsi:type="dcterms:W3CDTF">2023-05-19T10:11:00Z</dcterms:modified>
</cp:coreProperties>
</file>