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6D476F87"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Sukcesivna dobava konvencionalnih in ekoloških živil za obdobje štirih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00000">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0000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0000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0000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5717FC" w:rsidRPr="00291773" w14:paraId="45C80A1D"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7C469" w14:textId="77777777" w:rsidR="005717FC" w:rsidRPr="00291773" w:rsidRDefault="005717FC" w:rsidP="00E17E76">
            <w:pPr>
              <w:jc w:val="right"/>
              <w:rPr>
                <w:sz w:val="18"/>
                <w:szCs w:val="18"/>
              </w:rPr>
            </w:pPr>
            <w:r w:rsidRPr="00291773">
              <w:rPr>
                <w:rFonts w:ascii="Arial" w:hAnsi="Arial" w:cs="Arial"/>
                <w:color w:val="222222"/>
                <w:position w:val="-2"/>
                <w:sz w:val="18"/>
                <w:szCs w:val="18"/>
                <w:shd w:val="clear" w:color="auto" w:fill="FFFFFF"/>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67FFA502"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5717FC" w:rsidRPr="00291773" w:rsidRDefault="005717FC" w:rsidP="00E17E76">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5717FC" w:rsidRPr="00291773" w:rsidRDefault="005717FC" w:rsidP="00E17E76">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5717FC" w:rsidRPr="00291773" w:rsidRDefault="005717FC" w:rsidP="00E17E76">
            <w:r w:rsidRPr="00291773">
              <w:rPr>
                <w:rFonts w:ascii="Arial" w:hAnsi="Arial" w:cs="Arial"/>
                <w:color w:val="000000"/>
                <w:position w:val="-2"/>
                <w:sz w:val="18"/>
                <w:szCs w:val="18"/>
              </w:rPr>
              <w:t> </w:t>
            </w:r>
          </w:p>
        </w:tc>
      </w:tr>
      <w:tr w:rsidR="005717FC" w:rsidRPr="00291773" w14:paraId="732CFD79"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8D580" w14:textId="77777777" w:rsidR="005717FC" w:rsidRPr="00291773" w:rsidRDefault="005717FC" w:rsidP="00E17E76">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556A1ADD"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5717FC" w:rsidRPr="00291773" w:rsidRDefault="005717FC" w:rsidP="00E17E76">
            <w:pPr>
              <w:rPr>
                <w:rFonts w:ascii="Arial" w:hAnsi="Arial" w:cs="Arial"/>
                <w:color w:val="000000"/>
                <w:position w:val="-2"/>
                <w:sz w:val="18"/>
                <w:szCs w:val="18"/>
              </w:rPr>
            </w:pPr>
          </w:p>
        </w:tc>
      </w:tr>
      <w:tr w:rsidR="005717FC" w:rsidRPr="00291773" w14:paraId="6876FCEA"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507F1" w14:textId="77777777" w:rsidR="005717FC" w:rsidRPr="00291773" w:rsidRDefault="005717FC" w:rsidP="00E17E76">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629561A8"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5717FC" w:rsidRPr="00291773" w:rsidRDefault="005717FC" w:rsidP="00E17E76">
            <w:pPr>
              <w:rPr>
                <w:rFonts w:ascii="Arial" w:hAnsi="Arial" w:cs="Arial"/>
                <w:color w:val="000000"/>
                <w:position w:val="-2"/>
                <w:sz w:val="18"/>
                <w:szCs w:val="18"/>
              </w:rPr>
            </w:pPr>
          </w:p>
        </w:tc>
      </w:tr>
      <w:tr w:rsidR="005717FC" w:rsidRPr="00291773" w14:paraId="39EBEFE3"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188C2" w14:textId="77777777" w:rsidR="005717FC" w:rsidRPr="00291773" w:rsidRDefault="005717FC" w:rsidP="00E17E76">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17D04DEA"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5717FC" w:rsidRPr="00291773" w:rsidRDefault="005717FC" w:rsidP="00E17E76">
            <w:pPr>
              <w:rPr>
                <w:rFonts w:ascii="Arial" w:hAnsi="Arial" w:cs="Arial"/>
                <w:color w:val="000000"/>
                <w:position w:val="-2"/>
                <w:sz w:val="18"/>
                <w:szCs w:val="18"/>
              </w:rPr>
            </w:pPr>
          </w:p>
        </w:tc>
      </w:tr>
      <w:tr w:rsidR="005717FC" w:rsidRPr="00291773" w14:paraId="5521F98B"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ADFFF" w14:textId="77777777" w:rsidR="005717FC" w:rsidRPr="00291773"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D49C25B"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5717FC" w:rsidRPr="00291773" w:rsidRDefault="005717FC" w:rsidP="00E17E76">
            <w:pPr>
              <w:rPr>
                <w:rFonts w:ascii="Arial" w:hAnsi="Arial" w:cs="Arial"/>
                <w:color w:val="000000"/>
                <w:position w:val="-2"/>
                <w:sz w:val="18"/>
                <w:szCs w:val="18"/>
              </w:rPr>
            </w:pPr>
          </w:p>
        </w:tc>
      </w:tr>
      <w:tr w:rsidR="005717FC" w:rsidRPr="00291773" w14:paraId="1CC8F91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F2C8E" w14:textId="77777777" w:rsidR="005717FC" w:rsidRPr="00291773"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01B1E751"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5717FC" w:rsidRPr="00291773" w:rsidRDefault="005717FC" w:rsidP="00E17E76">
            <w:pPr>
              <w:rPr>
                <w:rFonts w:ascii="Arial" w:hAnsi="Arial" w:cs="Arial"/>
                <w:color w:val="000000"/>
                <w:position w:val="-2"/>
                <w:sz w:val="18"/>
                <w:szCs w:val="18"/>
              </w:rPr>
            </w:pPr>
          </w:p>
        </w:tc>
      </w:tr>
      <w:tr w:rsidR="005717FC" w:rsidRPr="00291773" w14:paraId="1035C2CF"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AEA4" w14:textId="77777777" w:rsidR="005717FC" w:rsidRPr="00291773"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2103C221"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5717FC" w:rsidRPr="00291773" w:rsidRDefault="005717FC" w:rsidP="00E17E76">
            <w:pPr>
              <w:rPr>
                <w:rFonts w:ascii="Arial" w:hAnsi="Arial" w:cs="Arial"/>
                <w:color w:val="000000"/>
                <w:position w:val="-2"/>
                <w:sz w:val="18"/>
                <w:szCs w:val="18"/>
              </w:rPr>
            </w:pPr>
          </w:p>
        </w:tc>
      </w:tr>
      <w:tr w:rsidR="005717FC" w:rsidRPr="00291773" w14:paraId="0AD6844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F2F9A" w14:textId="011BAAED" w:rsidR="005717FC" w:rsidRPr="00291773"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1D78E605"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5717FC" w:rsidRPr="00291773" w:rsidRDefault="005717FC" w:rsidP="00E17E76">
            <w:pPr>
              <w:rPr>
                <w:rFonts w:ascii="Arial" w:hAnsi="Arial" w:cs="Arial"/>
                <w:color w:val="000000"/>
                <w:position w:val="-2"/>
                <w:sz w:val="18"/>
                <w:szCs w:val="18"/>
              </w:rPr>
            </w:pPr>
          </w:p>
        </w:tc>
      </w:tr>
      <w:tr w:rsidR="005717FC" w:rsidRPr="00291773" w14:paraId="13830CD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1689" w14:textId="77777777" w:rsidR="005717FC" w:rsidRPr="00291773"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6FF51E54"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5717FC" w:rsidRPr="00291773" w:rsidRDefault="005717FC" w:rsidP="00E17E76">
            <w:pPr>
              <w:rPr>
                <w:rFonts w:ascii="Arial" w:hAnsi="Arial" w:cs="Arial"/>
                <w:color w:val="000000"/>
                <w:position w:val="-2"/>
                <w:sz w:val="18"/>
                <w:szCs w:val="18"/>
              </w:rPr>
            </w:pPr>
          </w:p>
        </w:tc>
      </w:tr>
      <w:tr w:rsidR="005717FC" w:rsidRPr="00291773" w14:paraId="00B4B62C"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1656F" w14:textId="77777777" w:rsidR="005717FC"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29996AA9"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5717FC" w:rsidRPr="00291773" w:rsidRDefault="005717FC" w:rsidP="00E17E76">
            <w:pPr>
              <w:rPr>
                <w:rFonts w:ascii="Arial" w:hAnsi="Arial" w:cs="Arial"/>
                <w:color w:val="000000"/>
                <w:position w:val="-2"/>
                <w:sz w:val="18"/>
                <w:szCs w:val="18"/>
              </w:rPr>
            </w:pPr>
          </w:p>
        </w:tc>
      </w:tr>
      <w:tr w:rsidR="005717FC" w:rsidRPr="00291773" w14:paraId="5C1383A2"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62CB" w14:textId="77777777" w:rsidR="005717FC"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83D10E" w14:textId="7D9DAFD4"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7B3C1"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7D503"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8073" w14:textId="77777777" w:rsidR="005717FC" w:rsidRPr="00291773" w:rsidRDefault="005717FC" w:rsidP="00E17E76">
            <w:pPr>
              <w:rPr>
                <w:rFonts w:ascii="Arial" w:hAnsi="Arial" w:cs="Arial"/>
                <w:color w:val="000000"/>
                <w:position w:val="-2"/>
                <w:sz w:val="18"/>
                <w:szCs w:val="18"/>
              </w:rPr>
            </w:pPr>
          </w:p>
        </w:tc>
      </w:tr>
      <w:tr w:rsidR="005717FC" w:rsidRPr="00291773" w14:paraId="448199B3"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BF1B" w14:textId="77777777" w:rsidR="005717FC"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89662B" w14:textId="256F6170"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671A"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FE14"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07E" w14:textId="77777777" w:rsidR="005717FC" w:rsidRPr="00291773" w:rsidRDefault="005717FC" w:rsidP="00E17E76">
            <w:pPr>
              <w:rPr>
                <w:rFonts w:ascii="Arial" w:hAnsi="Arial" w:cs="Arial"/>
                <w:color w:val="000000"/>
                <w:position w:val="-2"/>
                <w:sz w:val="18"/>
                <w:szCs w:val="18"/>
              </w:rPr>
            </w:pPr>
          </w:p>
        </w:tc>
      </w:tr>
      <w:tr w:rsidR="005717FC" w:rsidRPr="00291773" w14:paraId="25B7579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23F65" w14:textId="77777777" w:rsidR="005717FC"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A76D796" w14:textId="3CF9BE42"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83CA"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9E40"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A3C3" w14:textId="77777777" w:rsidR="005717FC" w:rsidRPr="00291773" w:rsidRDefault="005717FC" w:rsidP="00E17E76">
            <w:pPr>
              <w:rPr>
                <w:rFonts w:ascii="Arial" w:hAnsi="Arial" w:cs="Arial"/>
                <w:color w:val="000000"/>
                <w:position w:val="-2"/>
                <w:sz w:val="18"/>
                <w:szCs w:val="18"/>
              </w:rPr>
            </w:pPr>
          </w:p>
        </w:tc>
      </w:tr>
      <w:tr w:rsidR="005717FC" w:rsidRPr="00291773" w14:paraId="231036F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11D5" w14:textId="77777777" w:rsidR="005717FC"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21DCC28" w14:textId="5404C922"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DE1B7"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F262"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FB0" w14:textId="77777777" w:rsidR="005717FC" w:rsidRPr="00291773" w:rsidRDefault="005717FC" w:rsidP="00E17E76">
            <w:pPr>
              <w:rPr>
                <w:rFonts w:ascii="Arial" w:hAnsi="Arial" w:cs="Arial"/>
                <w:color w:val="000000"/>
                <w:position w:val="-2"/>
                <w:sz w:val="18"/>
                <w:szCs w:val="18"/>
              </w:rPr>
            </w:pPr>
          </w:p>
        </w:tc>
      </w:tr>
      <w:tr w:rsidR="005717FC" w:rsidRPr="00291773" w14:paraId="77322CD5"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98E60" w14:textId="77777777" w:rsidR="005717FC" w:rsidRDefault="005717FC" w:rsidP="00E17E76">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F77E140" w14:textId="56A5116A" w:rsidR="005717FC" w:rsidRPr="00937A4F" w:rsidRDefault="005717FC" w:rsidP="00E17E76">
            <w:pPr>
              <w:rPr>
                <w:rFonts w:ascii="Arial" w:hAnsi="Arial" w:cs="Arial"/>
                <w:sz w:val="18"/>
                <w:szCs w:val="18"/>
              </w:rPr>
            </w:pP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2F11" w14:textId="77777777" w:rsidR="005717FC" w:rsidRPr="00291773" w:rsidRDefault="005717FC" w:rsidP="00E17E76">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F5858" w14:textId="77777777" w:rsidR="005717FC" w:rsidRPr="00291773" w:rsidRDefault="005717FC" w:rsidP="00E17E76">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D1883" w14:textId="77777777" w:rsidR="005717FC" w:rsidRPr="00291773" w:rsidRDefault="005717FC" w:rsidP="00E17E76">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699D91F6"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5717FC">
        <w:rPr>
          <w:rFonts w:ascii="Arial" w:hAnsi="Arial" w:cs="Arial"/>
          <w:color w:val="000000"/>
          <w:sz w:val="18"/>
          <w:szCs w:val="18"/>
        </w:rPr>
        <w:t>30.09</w:t>
      </w:r>
      <w:r w:rsidR="00281E34">
        <w:rPr>
          <w:rFonts w:ascii="Arial" w:hAnsi="Arial" w:cs="Arial"/>
          <w:color w:val="000000"/>
          <w:sz w:val="18"/>
          <w:szCs w:val="18"/>
        </w:rPr>
        <w:t>.2023</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947EA1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5717FC">
        <w:rPr>
          <w:rFonts w:ascii="Arial" w:hAnsi="Arial" w:cs="Arial"/>
          <w:b/>
          <w:bCs/>
          <w:color w:val="000000"/>
          <w:sz w:val="18"/>
          <w:szCs w:val="18"/>
        </w:rPr>
        <w:t>štirih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1C2072F"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AB18D7" w:rsidRPr="00AB18D7">
              <w:rPr>
                <w:rFonts w:ascii="Arial" w:hAnsi="Arial" w:cs="Arial"/>
                <w:color w:val="000000"/>
                <w:sz w:val="18"/>
                <w:szCs w:val="18"/>
              </w:rPr>
              <w:t xml:space="preserve">dan roka za oddajo ponudbe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C08CC61"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5717FC">
        <w:rPr>
          <w:rFonts w:ascii="Arial" w:hAnsi="Arial" w:cs="Arial"/>
          <w:iCs/>
          <w:color w:val="000000"/>
          <w:sz w:val="18"/>
          <w:szCs w:val="18"/>
        </w:rPr>
        <w:t>štirih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5717FC">
        <w:rPr>
          <w:rFonts w:ascii="Arial" w:hAnsi="Arial" w:cs="Arial"/>
          <w:iCs/>
          <w:color w:val="000000"/>
          <w:sz w:val="18"/>
          <w:szCs w:val="18"/>
        </w:rPr>
        <w:t>3</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091D660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5717FC">
        <w:rPr>
          <w:rFonts w:ascii="Arial" w:eastAsia="Calibri" w:hAnsi="Arial" w:cs="Arial"/>
          <w:b/>
          <w:sz w:val="18"/>
          <w:szCs w:val="18"/>
        </w:rPr>
        <w:t>štirih</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Osnovna šola Kungota, Plintovec 10c, 2201 Zgornja Kungota</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6580C2D4"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Osnovna šola Kungota, Plintovec 10c, 2201 Zgornja Kungota</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C1C28FB"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5717FC">
        <w:rPr>
          <w:rFonts w:ascii="Arial" w:hAnsi="Arial" w:cs="Arial"/>
          <w:b/>
          <w:color w:val="000000"/>
          <w:sz w:val="18"/>
          <w:szCs w:val="18"/>
        </w:rPr>
        <w:t>štirih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04B452E"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5717FC">
        <w:rPr>
          <w:rFonts w:ascii="Arial" w:hAnsi="Arial" w:cs="Arial"/>
          <w:b/>
          <w:bCs/>
          <w:color w:val="000000"/>
          <w:sz w:val="18"/>
          <w:szCs w:val="18"/>
        </w:rPr>
        <w:t>štiri</w:t>
      </w:r>
      <w:r w:rsidR="009435CA">
        <w:rPr>
          <w:rFonts w:ascii="Arial" w:hAnsi="Arial" w:cs="Arial"/>
          <w:b/>
          <w:bCs/>
          <w:color w:val="000000"/>
          <w:sz w:val="18"/>
          <w:szCs w:val="18"/>
        </w:rPr>
        <w:t>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F0AE0E3"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Osnovna šola Kungota, Plintovec 10c, 2201 Zgornja Kungota</w:t>
      </w:r>
      <w:r w:rsidR="00281E34" w:rsidRPr="00281E34">
        <w:rPr>
          <w:rFonts w:ascii="Arial" w:eastAsia="Times New Roman" w:hAnsi="Arial" w:cs="Arial"/>
          <w:b/>
          <w:bCs/>
          <w:sz w:val="18"/>
          <w:szCs w:val="18"/>
          <w:lang w:eastAsia="sl-SI"/>
        </w:rPr>
        <w:t xml:space="preserve">, davčna št.: </w:t>
      </w:r>
      <w:r w:rsidRPr="005717FC">
        <w:rPr>
          <w:rFonts w:ascii="Arial" w:eastAsia="Times New Roman" w:hAnsi="Arial" w:cs="Arial"/>
          <w:b/>
          <w:bCs/>
          <w:sz w:val="18"/>
          <w:szCs w:val="18"/>
          <w:lang w:eastAsia="sl-SI"/>
        </w:rPr>
        <w:t>58552561</w:t>
      </w:r>
      <w:r w:rsidR="00281E34" w:rsidRPr="00281E34">
        <w:rPr>
          <w:rFonts w:ascii="Arial" w:eastAsia="Times New Roman" w:hAnsi="Arial" w:cs="Arial"/>
          <w:b/>
          <w:bCs/>
          <w:sz w:val="18"/>
          <w:szCs w:val="18"/>
          <w:lang w:eastAsia="sl-SI"/>
        </w:rPr>
        <w:t xml:space="preserve">, matična številka: </w:t>
      </w:r>
      <w:r w:rsidRPr="005717FC">
        <w:rPr>
          <w:rFonts w:ascii="Arial" w:eastAsia="Times New Roman" w:hAnsi="Arial" w:cs="Arial"/>
          <w:b/>
          <w:bCs/>
          <w:sz w:val="18"/>
          <w:szCs w:val="18"/>
          <w:lang w:eastAsia="sl-SI"/>
        </w:rPr>
        <w:t>5085152000</w:t>
      </w:r>
      <w:r w:rsidR="00281E34">
        <w:rPr>
          <w:rFonts w:ascii="Arial" w:eastAsia="Times New Roman" w:hAnsi="Arial" w:cs="Arial"/>
          <w:b/>
          <w:bCs/>
          <w:sz w:val="18"/>
          <w:szCs w:val="18"/>
          <w:lang w:eastAsia="sl-SI"/>
        </w:rPr>
        <w:t xml:space="preserve">, ki ga zastopa ravnateljica </w:t>
      </w:r>
      <w:r>
        <w:rPr>
          <w:rFonts w:ascii="Arial" w:eastAsia="Times New Roman" w:hAnsi="Arial" w:cs="Arial"/>
          <w:b/>
          <w:bCs/>
          <w:sz w:val="18"/>
          <w:szCs w:val="18"/>
          <w:lang w:eastAsia="sl-SI"/>
        </w:rPr>
        <w:t>Zdenka Keuc</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101FD55E"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OŠ Kungota</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014C64A8"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5717FC">
        <w:rPr>
          <w:rFonts w:ascii="Arial" w:eastAsia="Times New Roman" w:hAnsi="Arial" w:cs="Arial"/>
          <w:bCs/>
          <w:sz w:val="18"/>
          <w:szCs w:val="18"/>
          <w:lang w:eastAsia="sl-SI"/>
        </w:rPr>
        <w:t>oseminštirideset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5717FC">
        <w:rPr>
          <w:rFonts w:ascii="Arial" w:eastAsia="Times New Roman" w:hAnsi="Arial" w:cs="Arial"/>
          <w:bCs/>
          <w:sz w:val="18"/>
          <w:szCs w:val="18"/>
          <w:lang w:eastAsia="sl-SI"/>
        </w:rPr>
        <w:t>48</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Pr>
          <w:rFonts w:ascii="Arial" w:eastAsia="Times New Roman" w:hAnsi="Arial" w:cs="Arial"/>
          <w:bCs/>
          <w:sz w:val="18"/>
          <w:szCs w:val="18"/>
          <w:lang w:eastAsia="sl-SI"/>
        </w:rPr>
        <w:t>01.</w:t>
      </w:r>
      <w:r w:rsidR="00281E34">
        <w:rPr>
          <w:rFonts w:ascii="Arial" w:eastAsia="Times New Roman" w:hAnsi="Arial" w:cs="Arial"/>
          <w:bCs/>
          <w:sz w:val="18"/>
          <w:szCs w:val="18"/>
          <w:lang w:eastAsia="sl-SI"/>
        </w:rPr>
        <w:t>05</w:t>
      </w:r>
      <w:r w:rsidR="000F6BE6">
        <w:rPr>
          <w:rFonts w:ascii="Arial" w:eastAsia="Times New Roman" w:hAnsi="Arial" w:cs="Arial"/>
          <w:bCs/>
          <w:sz w:val="18"/>
          <w:szCs w:val="18"/>
          <w:lang w:eastAsia="sl-SI"/>
        </w:rPr>
        <w:t>.202</w:t>
      </w:r>
      <w:r w:rsidR="00281E34">
        <w:rPr>
          <w:rFonts w:ascii="Arial" w:eastAsia="Times New Roman" w:hAnsi="Arial" w:cs="Arial"/>
          <w:bCs/>
          <w:sz w:val="18"/>
          <w:szCs w:val="18"/>
          <w:lang w:eastAsia="sl-SI"/>
        </w:rPr>
        <w:t>3</w:t>
      </w:r>
      <w:r w:rsidR="00DD25D6" w:rsidRPr="00652CA5">
        <w:rPr>
          <w:rFonts w:ascii="Arial" w:eastAsia="Times New Roman" w:hAnsi="Arial" w:cs="Arial"/>
          <w:bCs/>
          <w:sz w:val="18"/>
          <w:szCs w:val="18"/>
          <w:lang w:eastAsia="sl-SI"/>
        </w:rPr>
        <w:t xml:space="preserve"> do </w:t>
      </w:r>
      <w:r w:rsidR="005717FC">
        <w:rPr>
          <w:rFonts w:ascii="Arial" w:eastAsia="Times New Roman" w:hAnsi="Arial" w:cs="Arial"/>
          <w:bCs/>
          <w:sz w:val="18"/>
          <w:szCs w:val="18"/>
          <w:lang w:eastAsia="sl-SI"/>
        </w:rPr>
        <w:t>30.09.2027</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60DFCDAA"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281E34">
        <w:rPr>
          <w:rFonts w:ascii="Arial" w:eastAsia="Times New Roman" w:hAnsi="Arial" w:cs="Arial"/>
          <w:bCs/>
          <w:sz w:val="18"/>
          <w:szCs w:val="18"/>
          <w:lang w:eastAsia="sl-SI"/>
        </w:rPr>
        <w:t>3</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2024</w:t>
      </w:r>
      <w:r w:rsidR="00281E34">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2025</w:t>
      </w:r>
      <w:r w:rsidR="00281E34">
        <w:rPr>
          <w:rFonts w:ascii="Arial" w:eastAsia="Times New Roman" w:hAnsi="Arial" w:cs="Arial"/>
          <w:bCs/>
          <w:sz w:val="18"/>
          <w:szCs w:val="18"/>
          <w:lang w:eastAsia="sl-SI"/>
        </w:rPr>
        <w:t xml:space="preserve"> in 2026</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za pogodbeni asortiman</w:t>
      </w:r>
      <w:bookmarkEnd w:id="23"/>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0238E2A2"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5717FC">
        <w:rPr>
          <w:rFonts w:ascii="Arial" w:eastAsia="Times New Roman" w:hAnsi="Arial" w:cs="Arial"/>
          <w:b/>
          <w:sz w:val="18"/>
          <w:szCs w:val="18"/>
          <w:lang w:eastAsia="sl-SI"/>
        </w:rPr>
        <w:t>7</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1893C48"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8</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3659CA83" w:rsidR="00A24321" w:rsidRPr="00A24321" w:rsidRDefault="005717FC"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19</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74D9161D"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5717FC">
        <w:rPr>
          <w:rFonts w:ascii="Arial" w:eastAsia="Times New Roman" w:hAnsi="Arial" w:cs="Arial"/>
          <w:b/>
          <w:bCs/>
          <w:sz w:val="18"/>
          <w:szCs w:val="18"/>
          <w:lang w:eastAsia="sl-SI"/>
        </w:rPr>
        <w:t>0</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EACBFA2"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5717FC">
        <w:rPr>
          <w:rFonts w:ascii="Arial" w:eastAsia="Times New Roman" w:hAnsi="Arial" w:cs="Arial"/>
          <w:b/>
          <w:bCs/>
          <w:sz w:val="18"/>
          <w:szCs w:val="18"/>
          <w:lang w:eastAsia="sl-SI"/>
        </w:rPr>
        <w:t>1</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945D4" w14:textId="77777777" w:rsidR="00347E81" w:rsidRDefault="00347E81" w:rsidP="006975C6">
      <w:pPr>
        <w:spacing w:after="0" w:line="240" w:lineRule="auto"/>
      </w:pPr>
      <w:r>
        <w:separator/>
      </w:r>
    </w:p>
  </w:endnote>
  <w:endnote w:type="continuationSeparator" w:id="0">
    <w:p w14:paraId="654DE233" w14:textId="77777777" w:rsidR="00347E81" w:rsidRDefault="00347E8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93D3C" w14:textId="77777777" w:rsidR="00347E81" w:rsidRDefault="00347E81" w:rsidP="006975C6">
      <w:pPr>
        <w:spacing w:after="0" w:line="240" w:lineRule="auto"/>
      </w:pPr>
      <w:r>
        <w:separator/>
      </w:r>
    </w:p>
  </w:footnote>
  <w:footnote w:type="continuationSeparator" w:id="0">
    <w:p w14:paraId="5A5320E2" w14:textId="77777777" w:rsidR="00347E81" w:rsidRDefault="00347E8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1"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3713003">
    <w:abstractNumId w:val="22"/>
  </w:num>
  <w:num w:numId="2" w16cid:durableId="1156142393">
    <w:abstractNumId w:val="5"/>
  </w:num>
  <w:num w:numId="3" w16cid:durableId="1328249219">
    <w:abstractNumId w:val="3"/>
  </w:num>
  <w:num w:numId="4" w16cid:durableId="1411076684">
    <w:abstractNumId w:val="25"/>
  </w:num>
  <w:num w:numId="5" w16cid:durableId="1732145404">
    <w:abstractNumId w:val="12"/>
  </w:num>
  <w:num w:numId="6" w16cid:durableId="1660379710">
    <w:abstractNumId w:val="20"/>
  </w:num>
  <w:num w:numId="7" w16cid:durableId="2038657185">
    <w:abstractNumId w:val="17"/>
  </w:num>
  <w:num w:numId="8" w16cid:durableId="1655646264">
    <w:abstractNumId w:val="50"/>
  </w:num>
  <w:num w:numId="9" w16cid:durableId="168372459">
    <w:abstractNumId w:val="11"/>
  </w:num>
  <w:num w:numId="10" w16cid:durableId="1570731485">
    <w:abstractNumId w:val="30"/>
  </w:num>
  <w:num w:numId="11" w16cid:durableId="630936958">
    <w:abstractNumId w:val="31"/>
  </w:num>
  <w:num w:numId="12" w16cid:durableId="1178274233">
    <w:abstractNumId w:val="6"/>
  </w:num>
  <w:num w:numId="13" w16cid:durableId="1835803853">
    <w:abstractNumId w:val="52"/>
  </w:num>
  <w:num w:numId="14" w16cid:durableId="1182475506">
    <w:abstractNumId w:val="46"/>
  </w:num>
  <w:num w:numId="15" w16cid:durableId="804660205">
    <w:abstractNumId w:val="10"/>
  </w:num>
  <w:num w:numId="16" w16cid:durableId="632827176">
    <w:abstractNumId w:val="40"/>
  </w:num>
  <w:num w:numId="17" w16cid:durableId="1150632780">
    <w:abstractNumId w:val="8"/>
  </w:num>
  <w:num w:numId="18" w16cid:durableId="59523469">
    <w:abstractNumId w:val="7"/>
  </w:num>
  <w:num w:numId="19" w16cid:durableId="797340955">
    <w:abstractNumId w:val="45"/>
  </w:num>
  <w:num w:numId="20" w16cid:durableId="448016671">
    <w:abstractNumId w:val="18"/>
  </w:num>
  <w:num w:numId="21" w16cid:durableId="290940660">
    <w:abstractNumId w:val="39"/>
  </w:num>
  <w:num w:numId="22" w16cid:durableId="82530460">
    <w:abstractNumId w:val="37"/>
  </w:num>
  <w:num w:numId="23" w16cid:durableId="1931960793">
    <w:abstractNumId w:val="43"/>
  </w:num>
  <w:num w:numId="24" w16cid:durableId="1322654833">
    <w:abstractNumId w:val="36"/>
  </w:num>
  <w:num w:numId="25" w16cid:durableId="2115438738">
    <w:abstractNumId w:val="24"/>
  </w:num>
  <w:num w:numId="26" w16cid:durableId="753283572">
    <w:abstractNumId w:val="0"/>
  </w:num>
  <w:num w:numId="27" w16cid:durableId="1734161831">
    <w:abstractNumId w:val="16"/>
  </w:num>
  <w:num w:numId="28" w16cid:durableId="1357341907">
    <w:abstractNumId w:val="33"/>
  </w:num>
  <w:num w:numId="29" w16cid:durableId="1762601515">
    <w:abstractNumId w:val="48"/>
  </w:num>
  <w:num w:numId="30" w16cid:durableId="1385564364">
    <w:abstractNumId w:val="35"/>
  </w:num>
  <w:num w:numId="31" w16cid:durableId="280262485">
    <w:abstractNumId w:val="1"/>
  </w:num>
  <w:num w:numId="32" w16cid:durableId="1859274172">
    <w:abstractNumId w:val="47"/>
  </w:num>
  <w:num w:numId="33" w16cid:durableId="1597447018">
    <w:abstractNumId w:val="32"/>
  </w:num>
  <w:num w:numId="34" w16cid:durableId="1465926052">
    <w:abstractNumId w:val="19"/>
  </w:num>
  <w:num w:numId="35" w16cid:durableId="1443067685">
    <w:abstractNumId w:val="42"/>
  </w:num>
  <w:num w:numId="36" w16cid:durableId="1373190490">
    <w:abstractNumId w:val="41"/>
  </w:num>
  <w:num w:numId="37" w16cid:durableId="858474562">
    <w:abstractNumId w:val="29"/>
  </w:num>
  <w:num w:numId="38" w16cid:durableId="1502237883">
    <w:abstractNumId w:val="38"/>
  </w:num>
  <w:num w:numId="39" w16cid:durableId="1570117919">
    <w:abstractNumId w:val="9"/>
  </w:num>
  <w:num w:numId="40" w16cid:durableId="1573617241">
    <w:abstractNumId w:val="2"/>
  </w:num>
  <w:num w:numId="41" w16cid:durableId="1352683509">
    <w:abstractNumId w:val="15"/>
  </w:num>
  <w:num w:numId="42" w16cid:durableId="147598519">
    <w:abstractNumId w:val="23"/>
  </w:num>
  <w:num w:numId="43" w16cid:durableId="1693677675">
    <w:abstractNumId w:val="44"/>
  </w:num>
  <w:num w:numId="44" w16cid:durableId="329991554">
    <w:abstractNumId w:val="13"/>
  </w:num>
  <w:num w:numId="45" w16cid:durableId="1782801356">
    <w:abstractNumId w:val="4"/>
  </w:num>
  <w:num w:numId="46" w16cid:durableId="474880496">
    <w:abstractNumId w:val="34"/>
  </w:num>
  <w:num w:numId="47" w16cid:durableId="799809168">
    <w:abstractNumId w:val="27"/>
  </w:num>
  <w:num w:numId="48" w16cid:durableId="394856135">
    <w:abstractNumId w:val="21"/>
  </w:num>
  <w:num w:numId="49" w16cid:durableId="1310402796">
    <w:abstractNumId w:val="28"/>
  </w:num>
  <w:num w:numId="50" w16cid:durableId="620307379">
    <w:abstractNumId w:val="49"/>
  </w:num>
  <w:num w:numId="51" w16cid:durableId="1540702318">
    <w:abstractNumId w:val="26"/>
  </w:num>
  <w:num w:numId="52" w16cid:durableId="1615866790">
    <w:abstractNumId w:val="51"/>
  </w:num>
  <w:num w:numId="53" w16cid:durableId="944384837">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57A6A"/>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32EC"/>
    <w:rsid w:val="00297165"/>
    <w:rsid w:val="002A5D7F"/>
    <w:rsid w:val="002A7180"/>
    <w:rsid w:val="002C1213"/>
    <w:rsid w:val="002C2BB6"/>
    <w:rsid w:val="002C782B"/>
    <w:rsid w:val="002D0B81"/>
    <w:rsid w:val="002D26E6"/>
    <w:rsid w:val="002D3368"/>
    <w:rsid w:val="002D58B5"/>
    <w:rsid w:val="002F0BE9"/>
    <w:rsid w:val="00304053"/>
    <w:rsid w:val="00305F59"/>
    <w:rsid w:val="00314C32"/>
    <w:rsid w:val="00330583"/>
    <w:rsid w:val="00331855"/>
    <w:rsid w:val="0033249E"/>
    <w:rsid w:val="00337882"/>
    <w:rsid w:val="00337E4D"/>
    <w:rsid w:val="00343395"/>
    <w:rsid w:val="003451DB"/>
    <w:rsid w:val="00347E81"/>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292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1B4D"/>
    <w:rsid w:val="00AA2CAB"/>
    <w:rsid w:val="00AA4FC0"/>
    <w:rsid w:val="00AA60F9"/>
    <w:rsid w:val="00AB0BE9"/>
    <w:rsid w:val="00AB18D7"/>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046D"/>
    <w:rsid w:val="00B14B09"/>
    <w:rsid w:val="00B169F3"/>
    <w:rsid w:val="00B2338C"/>
    <w:rsid w:val="00B25934"/>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40639"/>
    <w:rsid w:val="00E43B00"/>
    <w:rsid w:val="00E44B88"/>
    <w:rsid w:val="00E45774"/>
    <w:rsid w:val="00E529AD"/>
    <w:rsid w:val="00E55B9D"/>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6841</Words>
  <Characters>38996</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4</cp:revision>
  <cp:lastPrinted>2023-05-22T09:20:00Z</cp:lastPrinted>
  <dcterms:created xsi:type="dcterms:W3CDTF">2023-05-22T09:22:00Z</dcterms:created>
  <dcterms:modified xsi:type="dcterms:W3CDTF">2023-05-22T09:29:00Z</dcterms:modified>
</cp:coreProperties>
</file>