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B6D047" w14:textId="3FAC98FB" w:rsidR="00F350C6" w:rsidRPr="002F4900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2F4900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2F4900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0"/>
        <w:gridCol w:w="6372"/>
      </w:tblGrid>
      <w:tr w:rsidR="00173122" w:rsidRPr="00FF5086" w14:paraId="2BDE4C0A" w14:textId="77777777" w:rsidTr="00CF650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2F4900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2F4900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FF5086" w14:paraId="024A40C4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0A17F015" w14:textId="77777777" w:rsidR="009B0DAE" w:rsidRPr="00FF5086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31835D99" w14:textId="77777777" w:rsidR="009B0DAE" w:rsidRPr="00FF5086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Arnes </w:t>
            </w:r>
          </w:p>
          <w:p w14:paraId="17AA773F" w14:textId="77777777" w:rsidR="009B0DAE" w:rsidRPr="00FF5086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Tehnološki park 18 </w:t>
            </w:r>
          </w:p>
          <w:p w14:paraId="680AD2EA" w14:textId="01AD7C5D" w:rsidR="009B0DAE" w:rsidRPr="00FF5086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1000 Ljubljana </w:t>
            </w:r>
          </w:p>
        </w:tc>
      </w:tr>
      <w:tr w:rsidR="004955D5" w:rsidRPr="00FF5086" w14:paraId="222AB329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75A345F0" w14:textId="77777777" w:rsidR="004955D5" w:rsidRPr="00FF5086" w:rsidRDefault="004955D5" w:rsidP="004955D5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13BF04E0" w14:textId="08007CDE" w:rsidR="004955D5" w:rsidRPr="00FF5086" w:rsidRDefault="004955D5" w:rsidP="004955D5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bookmarkStart w:id="0" w:name="_Hlk134858058"/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Projektna dokumentacija za dva nova ARNES podatkovna centra</w:t>
            </w:r>
            <w:bookmarkEnd w:id="0"/>
          </w:p>
        </w:tc>
      </w:tr>
      <w:tr w:rsidR="004955D5" w:rsidRPr="00FF5086" w14:paraId="7A735872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5B27DEB2" w14:textId="77777777" w:rsidR="004955D5" w:rsidRPr="00FF5086" w:rsidRDefault="004955D5" w:rsidP="004955D5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23973259" w14:textId="75963063" w:rsidR="004955D5" w:rsidRPr="00FF5086" w:rsidRDefault="004955D5" w:rsidP="004955D5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Predmet javnega naročanja so arhitekturne in projektantske storitve, in sicer izdelava zasnove in projektne dokumentacije za dva nova ARNES podatkovna centra v Ljubljani in Mariboru. </w:t>
            </w:r>
          </w:p>
        </w:tc>
      </w:tr>
    </w:tbl>
    <w:p w14:paraId="3614FEA2" w14:textId="77777777" w:rsidR="00173122" w:rsidRPr="00FF5086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1B9B45C0" w:rsidR="00EE39CE" w:rsidRPr="00FF5086" w:rsidRDefault="00F350C6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FF5086">
        <w:rPr>
          <w:rFonts w:asciiTheme="majorHAnsi" w:hAnsiTheme="majorHAnsi" w:cstheme="majorHAnsi"/>
          <w:sz w:val="22"/>
          <w:lang w:val="sl-SI"/>
        </w:rPr>
        <w:t>S</w:t>
      </w:r>
      <w:r w:rsidR="00EE4EA8" w:rsidRPr="00FF5086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FF5086">
        <w:rPr>
          <w:rFonts w:asciiTheme="majorHAnsi" w:hAnsiTheme="majorHAnsi" w:cstheme="majorHAnsi"/>
          <w:sz w:val="22"/>
          <w:lang w:val="sl-SI"/>
        </w:rPr>
        <w:t>.</w:t>
      </w:r>
      <w:r w:rsidR="00395BFD" w:rsidRPr="00FF5086">
        <w:rPr>
          <w:rFonts w:asciiTheme="majorHAnsi" w:hAnsiTheme="majorHAnsi" w:cstheme="majorHAnsi"/>
          <w:sz w:val="22"/>
          <w:lang w:val="sl-SI"/>
        </w:rPr>
        <w:t>2</w:t>
      </w:r>
      <w:r w:rsidR="00EE4EA8" w:rsidRPr="00FF5086">
        <w:rPr>
          <w:rFonts w:asciiTheme="majorHAnsi" w:hAnsiTheme="majorHAnsi" w:cstheme="majorHAnsi"/>
          <w:sz w:val="22"/>
          <w:lang w:val="sl-SI"/>
        </w:rPr>
        <w:t>:</w:t>
      </w:r>
      <w:r w:rsidR="00EE4EA8" w:rsidRPr="00FF5086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395BFD" w:rsidRPr="00FF5086">
        <w:rPr>
          <w:rFonts w:asciiTheme="majorHAnsi" w:hAnsiTheme="majorHAnsi" w:cstheme="majorHAnsi"/>
          <w:b/>
          <w:sz w:val="22"/>
          <w:lang w:val="sl-SI"/>
        </w:rPr>
        <w:t xml:space="preserve">Izobrazba in strokovna usposobljenost: KADRI </w:t>
      </w:r>
      <w:r w:rsidR="00EE4EA8" w:rsidRPr="00FF5086">
        <w:rPr>
          <w:rFonts w:asciiTheme="majorHAnsi" w:hAnsiTheme="majorHAnsi" w:cstheme="majorHAnsi"/>
          <w:sz w:val="22"/>
          <w:lang w:val="sl-SI"/>
        </w:rPr>
        <w:t>obr</w:t>
      </w:r>
      <w:r w:rsidR="00E9298F" w:rsidRPr="00FF5086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FF5086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FF5086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FF5086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FF5086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FF5086">
        <w:rPr>
          <w:rFonts w:asciiTheme="majorHAnsi" w:hAnsiTheme="majorHAnsi" w:cstheme="majorHAnsi"/>
          <w:sz w:val="22"/>
          <w:lang w:val="sl-SI"/>
        </w:rPr>
        <w:t>p</w:t>
      </w:r>
      <w:r w:rsidR="00CA7962" w:rsidRPr="00FF5086">
        <w:rPr>
          <w:rFonts w:asciiTheme="majorHAnsi" w:hAnsiTheme="majorHAnsi" w:cstheme="majorHAnsi"/>
          <w:noProof/>
          <w:sz w:val="22"/>
          <w:lang w:val="sl-SI"/>
        </w:rPr>
        <w:t xml:space="preserve">onudnik </w:t>
      </w:r>
      <w:r w:rsidR="00E9298F" w:rsidRPr="00FF5086">
        <w:rPr>
          <w:rFonts w:asciiTheme="majorHAnsi" w:hAnsiTheme="majorHAnsi" w:cstheme="majorHAnsi"/>
          <w:noProof/>
          <w:sz w:val="22"/>
          <w:lang w:val="sl-SI"/>
        </w:rPr>
        <w:t>razpolagati z naslednjimi kadri</w:t>
      </w:r>
      <w:r w:rsidR="00953620" w:rsidRPr="00FF5086">
        <w:rPr>
          <w:rFonts w:asciiTheme="majorHAnsi" w:hAnsiTheme="majorHAnsi" w:cstheme="majorHAnsi"/>
          <w:noProof/>
          <w:sz w:val="22"/>
          <w:lang w:val="sl-SI"/>
        </w:rPr>
        <w:t xml:space="preserve">: </w:t>
      </w:r>
    </w:p>
    <w:p w14:paraId="2ACB4C7A" w14:textId="77777777" w:rsidR="00953620" w:rsidRPr="00FF5086" w:rsidRDefault="00953620" w:rsidP="00EE39CE">
      <w:pPr>
        <w:jc w:val="both"/>
        <w:rPr>
          <w:rFonts w:asciiTheme="majorHAnsi" w:eastAsia="Calibri" w:hAnsiTheme="majorHAnsi" w:cstheme="majorHAnsi"/>
          <w:bCs w:val="0"/>
          <w:sz w:val="22"/>
          <w:lang w:val="sl-SI" w:eastAsia="en-US"/>
        </w:rPr>
      </w:pPr>
    </w:p>
    <w:p w14:paraId="0BFCC285" w14:textId="37FAFFC6" w:rsidR="00395BFD" w:rsidRPr="00FF5086" w:rsidRDefault="00395BFD" w:rsidP="00395BFD">
      <w:pPr>
        <w:suppressAutoHyphens w:val="0"/>
        <w:spacing w:after="120"/>
        <w:jc w:val="both"/>
        <w:rPr>
          <w:rFonts w:asciiTheme="majorHAnsi" w:eastAsia="Calibri" w:hAnsiTheme="majorHAnsi" w:cstheme="majorHAnsi"/>
          <w:bCs w:val="0"/>
          <w:noProof/>
          <w:sz w:val="22"/>
          <w:lang w:val="sl-SI" w:eastAsia="en-US"/>
        </w:rPr>
      </w:pPr>
      <w:r w:rsidRPr="00FF5086">
        <w:rPr>
          <w:rFonts w:asciiTheme="majorHAnsi" w:eastAsia="Calibri" w:hAnsiTheme="majorHAnsi" w:cstheme="majorHAnsi"/>
          <w:bCs w:val="0"/>
          <w:noProof/>
          <w:sz w:val="22"/>
          <w:lang w:val="sl-SI" w:eastAsia="en-US"/>
        </w:rPr>
        <w:t xml:space="preserve">Ponudnik mora razpolagati </w:t>
      </w:r>
      <w:r w:rsidRPr="00FF5086">
        <w:rPr>
          <w:rFonts w:asciiTheme="majorHAnsi" w:eastAsia="Calibri" w:hAnsiTheme="majorHAnsi" w:cstheme="majorHAnsi"/>
          <w:b/>
          <w:bCs w:val="0"/>
          <w:noProof/>
          <w:sz w:val="22"/>
          <w:lang w:val="sl-SI" w:eastAsia="en-US"/>
        </w:rPr>
        <w:t>z naslednjimi kadri</w:t>
      </w:r>
      <w:r w:rsidRPr="00FF5086">
        <w:rPr>
          <w:rFonts w:asciiTheme="majorHAnsi" w:eastAsia="Calibri" w:hAnsiTheme="majorHAnsi" w:cstheme="majorHAnsi"/>
          <w:bCs w:val="0"/>
          <w:noProof/>
          <w:sz w:val="22"/>
          <w:lang w:val="sl-SI" w:eastAsia="en-US"/>
        </w:rPr>
        <w:t xml:space="preserve">, ki bodo v primeru sklenitve pogodbe aktivno sodelovali pri izvajanju pogodbe: </w:t>
      </w:r>
    </w:p>
    <w:p w14:paraId="7ABF2681" w14:textId="77777777" w:rsidR="00395BFD" w:rsidRPr="00FF5086" w:rsidRDefault="00395BFD" w:rsidP="00CA6A65">
      <w:pPr>
        <w:numPr>
          <w:ilvl w:val="1"/>
          <w:numId w:val="4"/>
        </w:numPr>
        <w:suppressAutoHyphens w:val="0"/>
        <w:spacing w:before="100" w:beforeAutospacing="1" w:after="100" w:afterAutospacing="1" w:line="276" w:lineRule="auto"/>
        <w:ind w:left="993" w:hanging="567"/>
        <w:contextualSpacing/>
        <w:rPr>
          <w:rFonts w:asciiTheme="majorHAnsi" w:hAnsiTheme="majorHAnsi" w:cstheme="majorHAnsi"/>
          <w:bCs w:val="0"/>
          <w:sz w:val="22"/>
          <w:lang w:val="sl-SI" w:eastAsia="en-US"/>
        </w:rPr>
      </w:pPr>
      <w:bookmarkStart w:id="1" w:name="_Hlk134878738"/>
      <w:r w:rsidRPr="00FF5086">
        <w:rPr>
          <w:rFonts w:asciiTheme="majorHAnsi" w:hAnsiTheme="majorHAnsi" w:cstheme="majorHAnsi"/>
          <w:bCs w:val="0"/>
          <w:sz w:val="22"/>
          <w:lang w:val="sl-SI" w:eastAsia="en-US"/>
        </w:rPr>
        <w:t>Vodja projekta</w:t>
      </w:r>
    </w:p>
    <w:p w14:paraId="123519ED" w14:textId="77777777" w:rsidR="00395BFD" w:rsidRPr="00FF5086" w:rsidRDefault="00395BFD" w:rsidP="00CA6A65">
      <w:pPr>
        <w:numPr>
          <w:ilvl w:val="1"/>
          <w:numId w:val="4"/>
        </w:numPr>
        <w:suppressAutoHyphens w:val="0"/>
        <w:spacing w:before="100" w:beforeAutospacing="1" w:after="100" w:afterAutospacing="1" w:line="276" w:lineRule="auto"/>
        <w:ind w:left="993" w:hanging="567"/>
        <w:contextualSpacing/>
        <w:rPr>
          <w:rFonts w:asciiTheme="majorHAnsi" w:hAnsiTheme="majorHAnsi" w:cstheme="majorHAnsi"/>
          <w:bCs w:val="0"/>
          <w:sz w:val="22"/>
          <w:lang w:val="sl-SI" w:eastAsia="en-US"/>
        </w:rPr>
      </w:pPr>
      <w:r w:rsidRPr="00FF5086">
        <w:rPr>
          <w:rFonts w:asciiTheme="majorHAnsi" w:hAnsiTheme="majorHAnsi" w:cstheme="majorHAnsi"/>
          <w:bCs w:val="0"/>
          <w:sz w:val="22"/>
          <w:lang w:val="sl-SI" w:eastAsia="en-US"/>
        </w:rPr>
        <w:t>Pooblaščeni arhitekt</w:t>
      </w:r>
    </w:p>
    <w:p w14:paraId="1A3064B4" w14:textId="77777777" w:rsidR="00395BFD" w:rsidRPr="00FF5086" w:rsidRDefault="00395BFD" w:rsidP="00CA6A65">
      <w:pPr>
        <w:numPr>
          <w:ilvl w:val="1"/>
          <w:numId w:val="4"/>
        </w:numPr>
        <w:suppressAutoHyphens w:val="0"/>
        <w:spacing w:before="100" w:beforeAutospacing="1" w:after="100" w:afterAutospacing="1" w:line="276" w:lineRule="auto"/>
        <w:ind w:left="993" w:hanging="567"/>
        <w:contextualSpacing/>
        <w:rPr>
          <w:rFonts w:asciiTheme="majorHAnsi" w:hAnsiTheme="majorHAnsi" w:cstheme="majorHAnsi"/>
          <w:bCs w:val="0"/>
          <w:sz w:val="22"/>
          <w:lang w:val="sl-SI" w:eastAsia="en-US"/>
        </w:rPr>
      </w:pPr>
      <w:r w:rsidRPr="00FF5086">
        <w:rPr>
          <w:rFonts w:asciiTheme="majorHAnsi" w:hAnsiTheme="majorHAnsi" w:cstheme="majorHAnsi"/>
          <w:bCs w:val="0"/>
          <w:sz w:val="22"/>
          <w:lang w:val="sl-SI" w:eastAsia="en-US"/>
        </w:rPr>
        <w:t>Pooblaščeni inženir s področja gradbeništva</w:t>
      </w:r>
    </w:p>
    <w:p w14:paraId="4D940B6E" w14:textId="77777777" w:rsidR="00395BFD" w:rsidRPr="00FF5086" w:rsidRDefault="00395BFD" w:rsidP="00CA6A65">
      <w:pPr>
        <w:numPr>
          <w:ilvl w:val="1"/>
          <w:numId w:val="4"/>
        </w:numPr>
        <w:suppressAutoHyphens w:val="0"/>
        <w:spacing w:before="100" w:beforeAutospacing="1" w:after="100" w:afterAutospacing="1" w:line="276" w:lineRule="auto"/>
        <w:ind w:left="993" w:hanging="567"/>
        <w:contextualSpacing/>
        <w:rPr>
          <w:rFonts w:asciiTheme="majorHAnsi" w:hAnsiTheme="majorHAnsi" w:cstheme="majorHAnsi"/>
          <w:bCs w:val="0"/>
          <w:sz w:val="22"/>
          <w:lang w:val="sl-SI" w:eastAsia="en-US"/>
        </w:rPr>
      </w:pPr>
      <w:r w:rsidRPr="00FF5086">
        <w:rPr>
          <w:rFonts w:asciiTheme="majorHAnsi" w:hAnsiTheme="majorHAnsi" w:cstheme="majorHAnsi"/>
          <w:bCs w:val="0"/>
          <w:sz w:val="22"/>
          <w:lang w:val="sl-SI" w:eastAsia="en-US"/>
        </w:rPr>
        <w:t>Pooblaščeni inženir s področja elektrotehnike</w:t>
      </w:r>
    </w:p>
    <w:p w14:paraId="43876416" w14:textId="77777777" w:rsidR="00395BFD" w:rsidRPr="00FF5086" w:rsidRDefault="00395BFD" w:rsidP="00CA6A65">
      <w:pPr>
        <w:numPr>
          <w:ilvl w:val="1"/>
          <w:numId w:val="4"/>
        </w:numPr>
        <w:suppressAutoHyphens w:val="0"/>
        <w:spacing w:before="100" w:beforeAutospacing="1" w:after="100" w:afterAutospacing="1" w:line="276" w:lineRule="auto"/>
        <w:ind w:left="993" w:hanging="567"/>
        <w:contextualSpacing/>
        <w:rPr>
          <w:rFonts w:asciiTheme="majorHAnsi" w:hAnsiTheme="majorHAnsi" w:cstheme="majorHAnsi"/>
          <w:bCs w:val="0"/>
          <w:sz w:val="22"/>
          <w:lang w:val="sl-SI" w:eastAsia="en-US"/>
        </w:rPr>
      </w:pPr>
      <w:r w:rsidRPr="00FF5086">
        <w:rPr>
          <w:rFonts w:asciiTheme="majorHAnsi" w:hAnsiTheme="majorHAnsi" w:cstheme="majorHAnsi"/>
          <w:bCs w:val="0"/>
          <w:sz w:val="22"/>
          <w:lang w:val="sl-SI" w:eastAsia="en-US"/>
        </w:rPr>
        <w:t>Pooblaščeni inženir s področja strojništva</w:t>
      </w:r>
    </w:p>
    <w:p w14:paraId="3C1773C3" w14:textId="77777777" w:rsidR="00395BFD" w:rsidRPr="00FF5086" w:rsidRDefault="00395BFD" w:rsidP="00CA6A65">
      <w:pPr>
        <w:numPr>
          <w:ilvl w:val="1"/>
          <w:numId w:val="4"/>
        </w:numPr>
        <w:suppressAutoHyphens w:val="0"/>
        <w:spacing w:before="100" w:beforeAutospacing="1" w:after="100" w:afterAutospacing="1" w:line="276" w:lineRule="auto"/>
        <w:ind w:left="993" w:hanging="567"/>
        <w:contextualSpacing/>
        <w:rPr>
          <w:rFonts w:asciiTheme="majorHAnsi" w:hAnsiTheme="majorHAnsi" w:cstheme="majorHAnsi"/>
          <w:bCs w:val="0"/>
          <w:sz w:val="22"/>
          <w:lang w:val="sl-SI" w:eastAsia="en-US"/>
        </w:rPr>
      </w:pPr>
      <w:r w:rsidRPr="00FF5086">
        <w:rPr>
          <w:rFonts w:asciiTheme="majorHAnsi" w:hAnsiTheme="majorHAnsi" w:cstheme="majorHAnsi"/>
          <w:bCs w:val="0"/>
          <w:sz w:val="22"/>
          <w:lang w:val="sl-SI" w:eastAsia="en-US"/>
        </w:rPr>
        <w:t>Pooblaščeni inženir s področja požarne varnosti</w:t>
      </w:r>
    </w:p>
    <w:p w14:paraId="6AC0DC86" w14:textId="77777777" w:rsidR="00395BFD" w:rsidRPr="00FF5086" w:rsidRDefault="00395BFD" w:rsidP="00CA6A65">
      <w:pPr>
        <w:numPr>
          <w:ilvl w:val="1"/>
          <w:numId w:val="4"/>
        </w:numPr>
        <w:suppressAutoHyphens w:val="0"/>
        <w:spacing w:before="100" w:beforeAutospacing="1" w:after="100" w:afterAutospacing="1" w:line="276" w:lineRule="auto"/>
        <w:ind w:left="993" w:hanging="567"/>
        <w:contextualSpacing/>
        <w:rPr>
          <w:rFonts w:asciiTheme="majorHAnsi" w:hAnsiTheme="majorHAnsi" w:cstheme="majorHAnsi"/>
          <w:bCs w:val="0"/>
          <w:sz w:val="22"/>
          <w:lang w:val="sl-SI" w:eastAsia="en-US"/>
        </w:rPr>
      </w:pPr>
      <w:proofErr w:type="spellStart"/>
      <w:r w:rsidRPr="00FF5086">
        <w:rPr>
          <w:rFonts w:asciiTheme="majorHAnsi" w:hAnsiTheme="majorHAnsi" w:cstheme="majorHAnsi"/>
          <w:bCs w:val="0"/>
          <w:sz w:val="22"/>
          <w:lang w:val="sl-SI" w:eastAsia="en-US"/>
        </w:rPr>
        <w:t>Integrator</w:t>
      </w:r>
      <w:proofErr w:type="spellEnd"/>
      <w:r w:rsidRPr="00FF5086">
        <w:rPr>
          <w:rFonts w:asciiTheme="majorHAnsi" w:hAnsiTheme="majorHAnsi" w:cstheme="majorHAnsi"/>
          <w:bCs w:val="0"/>
          <w:sz w:val="22"/>
          <w:lang w:val="sl-SI" w:eastAsia="en-US"/>
        </w:rPr>
        <w:t xml:space="preserve"> sistemov</w:t>
      </w:r>
    </w:p>
    <w:bookmarkEnd w:id="1"/>
    <w:p w14:paraId="03D8F4F9" w14:textId="77777777" w:rsidR="00395BFD" w:rsidRPr="00FF5086" w:rsidRDefault="00395BFD" w:rsidP="00395BFD">
      <w:pPr>
        <w:suppressAutoHyphens w:val="0"/>
        <w:spacing w:before="100" w:beforeAutospacing="1" w:after="100" w:afterAutospacing="1"/>
        <w:contextualSpacing/>
        <w:rPr>
          <w:rFonts w:asciiTheme="majorHAnsi" w:hAnsiTheme="majorHAnsi" w:cstheme="majorHAnsi"/>
          <w:bCs w:val="0"/>
          <w:sz w:val="22"/>
          <w:lang w:val="sl-SI" w:eastAsia="en-US"/>
        </w:rPr>
      </w:pPr>
    </w:p>
    <w:p w14:paraId="353AA456" w14:textId="77777777" w:rsidR="00395BFD" w:rsidRPr="00FF5086" w:rsidRDefault="00395BFD" w:rsidP="00FF5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suppressAutoHyphens w:val="0"/>
        <w:spacing w:after="120"/>
        <w:jc w:val="both"/>
        <w:rPr>
          <w:rFonts w:asciiTheme="majorHAnsi" w:eastAsia="Calibri" w:hAnsiTheme="majorHAnsi" w:cstheme="majorHAnsi"/>
          <w:b/>
          <w:bCs w:val="0"/>
          <w:noProof/>
          <w:sz w:val="22"/>
          <w:lang w:val="sl-SI" w:eastAsia="en-US"/>
        </w:rPr>
      </w:pPr>
      <w:r w:rsidRPr="00FF5086">
        <w:rPr>
          <w:rFonts w:asciiTheme="majorHAnsi" w:eastAsia="Calibri" w:hAnsiTheme="majorHAnsi" w:cstheme="majorHAnsi"/>
          <w:b/>
          <w:bCs w:val="0"/>
          <w:noProof/>
          <w:sz w:val="22"/>
          <w:lang w:val="sl-SI" w:eastAsia="en-US"/>
        </w:rPr>
        <w:t xml:space="preserve">Ena oseba lahko nastopa v več vlogah, pod pogojem, da izpolnjuje zahteve za vsak kader, za katerega je nominirana. </w:t>
      </w:r>
    </w:p>
    <w:p w14:paraId="25BF53B5" w14:textId="77777777" w:rsidR="00395BFD" w:rsidRPr="00FF5086" w:rsidRDefault="00395BFD" w:rsidP="00395BFD">
      <w:pPr>
        <w:suppressAutoHyphens w:val="0"/>
        <w:jc w:val="both"/>
        <w:rPr>
          <w:rFonts w:asciiTheme="majorHAnsi" w:eastAsia="Calibri" w:hAnsiTheme="majorHAnsi" w:cstheme="majorHAnsi"/>
          <w:bCs w:val="0"/>
          <w:noProof/>
          <w:sz w:val="22"/>
          <w:lang w:val="sl-SI" w:eastAsia="en-US"/>
        </w:rPr>
      </w:pPr>
      <w:r w:rsidRPr="00FF5086">
        <w:rPr>
          <w:rFonts w:asciiTheme="majorHAnsi" w:eastAsia="Calibri" w:hAnsiTheme="majorHAnsi" w:cstheme="majorHAnsi"/>
          <w:bCs w:val="0"/>
          <w:noProof/>
          <w:sz w:val="22"/>
          <w:lang w:val="sl-SI" w:eastAsia="en-US"/>
        </w:rPr>
        <w:t>V primeru skupne ponudbe lahko pogoj izpolnjujejo partnerji skupaj. Enako velja za ponudbe s podizvajalci. V primeru sklicevanja na zmogljivosti drugih subjektov morajo slednji izvesti posel v delu, za katerega so kadri prijavljeni.</w:t>
      </w:r>
    </w:p>
    <w:p w14:paraId="737EDEF2" w14:textId="77777777" w:rsidR="001934CF" w:rsidRPr="00FF5086" w:rsidRDefault="001934C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062"/>
      </w:tblGrid>
      <w:tr w:rsidR="00E92921" w:rsidRPr="00FF5086" w14:paraId="5F3339CF" w14:textId="77777777" w:rsidTr="00FF5086">
        <w:trPr>
          <w:trHeight w:val="1587"/>
        </w:trPr>
        <w:tc>
          <w:tcPr>
            <w:tcW w:w="5000" w:type="pct"/>
            <w:shd w:val="clear" w:color="auto" w:fill="FFE599" w:themeFill="accent4" w:themeFillTint="66"/>
            <w:vAlign w:val="center"/>
          </w:tcPr>
          <w:p w14:paraId="22A136AA" w14:textId="77777777" w:rsidR="008D2D7D" w:rsidRPr="00FF5086" w:rsidRDefault="008D2D7D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  <w:lang w:val="sl-SI"/>
              </w:rPr>
            </w:pPr>
          </w:p>
          <w:p w14:paraId="75258560" w14:textId="16039614" w:rsidR="00FE3896" w:rsidRPr="00FF508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noProof/>
                <w:sz w:val="22"/>
                <w:lang w:val="sl-SI"/>
              </w:rPr>
              <w:t xml:space="preserve">NAVODILA ZA IZPOLNJEVANJE OBRAZCA: </w:t>
            </w:r>
          </w:p>
          <w:p w14:paraId="662AE0EB" w14:textId="77777777" w:rsidR="008D2D7D" w:rsidRPr="00FF5086" w:rsidRDefault="008D2D7D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  <w:lang w:val="sl-SI"/>
              </w:rPr>
            </w:pPr>
          </w:p>
          <w:p w14:paraId="054B245A" w14:textId="6EACC59A" w:rsidR="00E92921" w:rsidRPr="00FF5086" w:rsidRDefault="00E92921" w:rsidP="00CA6A65">
            <w:pPr>
              <w:pStyle w:val="NoSpacing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noProof/>
                <w:sz w:val="22"/>
                <w:lang w:val="sl-SI"/>
              </w:rPr>
              <w:t xml:space="preserve">Obrazec je sestavljen skladno z zahtevami iz navodil. </w:t>
            </w:r>
          </w:p>
          <w:p w14:paraId="5278729B" w14:textId="3051E55A" w:rsidR="00E92921" w:rsidRPr="00FF5086" w:rsidRDefault="00E92921" w:rsidP="00CA6A65">
            <w:pPr>
              <w:pStyle w:val="NoSpacing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noProof/>
                <w:sz w:val="22"/>
                <w:lang w:val="sl-SI"/>
              </w:rPr>
              <w:t xml:space="preserve">Ponudnik izpolni vsa bela polja. </w:t>
            </w:r>
          </w:p>
          <w:p w14:paraId="22DCC56B" w14:textId="17ADA8C6" w:rsidR="00E92921" w:rsidRPr="00FF5086" w:rsidRDefault="00E92921" w:rsidP="00CA6A65">
            <w:pPr>
              <w:pStyle w:val="NoSpacing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lang w:val="sl-SI"/>
              </w:rPr>
            </w:pPr>
            <w:r w:rsidRPr="00FF5086">
              <w:rPr>
                <w:rFonts w:asciiTheme="majorHAnsi" w:hAnsiTheme="majorHAnsi" w:cstheme="majorHAnsi"/>
                <w:noProof/>
                <w:sz w:val="22"/>
                <w:lang w:val="sl-SI"/>
              </w:rPr>
              <w:t>Ponudnik dokazila o usposobljenosti predloži v sistem e-JN v zavihek »Drugi dokumenti«.</w:t>
            </w:r>
          </w:p>
          <w:p w14:paraId="6F0B7208" w14:textId="11565A31" w:rsidR="00395BFD" w:rsidRPr="00FF5086" w:rsidRDefault="00395BFD" w:rsidP="00CA6A65">
            <w:pPr>
              <w:pStyle w:val="NoSpacing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lang w:val="sl-SI"/>
              </w:rPr>
            </w:pP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>podpisan</w:t>
            </w: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 xml:space="preserve"> obrazec Podatki o kadru mora biti predložen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v PDF obliki </w:t>
            </w:r>
          </w:p>
          <w:p w14:paraId="7C307E08" w14:textId="18955399" w:rsidR="00395BFD" w:rsidRPr="00FF5086" w:rsidRDefault="00395BFD" w:rsidP="00CA6A65">
            <w:pPr>
              <w:pStyle w:val="NoSpacing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lang w:val="sl-SI"/>
              </w:rPr>
            </w:pP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 xml:space="preserve">ponudnik naj ponudbi priloži tudi izpolnjen obrazec Podatki o kadru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>v izvirni .</w:t>
            </w:r>
            <w:proofErr w:type="spellStart"/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>docx</w:t>
            </w:r>
            <w:proofErr w:type="spellEnd"/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  obliki</w:t>
            </w:r>
          </w:p>
          <w:p w14:paraId="1F998294" w14:textId="1DBAD07B" w:rsidR="008D2D7D" w:rsidRPr="00FF5086" w:rsidRDefault="008D2D7D" w:rsidP="008D2D7D">
            <w:pPr>
              <w:pStyle w:val="NoSpacing"/>
              <w:ind w:left="455"/>
              <w:rPr>
                <w:rFonts w:asciiTheme="majorHAnsi" w:hAnsiTheme="majorHAnsi" w:cstheme="majorHAnsi"/>
                <w:noProof/>
                <w:lang w:val="sl-SI"/>
              </w:rPr>
            </w:pPr>
          </w:p>
        </w:tc>
      </w:tr>
    </w:tbl>
    <w:p w14:paraId="5F724796" w14:textId="26FA5C6D" w:rsidR="00E92921" w:rsidRPr="00FF5086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 w:rsidRPr="00FF5086"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55C247AD" w14:textId="5E732F50" w:rsidR="00342C1D" w:rsidRPr="00FF5086" w:rsidRDefault="00342C1D" w:rsidP="00342C1D">
      <w:pPr>
        <w:pStyle w:val="Heading2"/>
        <w:rPr>
          <w:rFonts w:asciiTheme="majorHAnsi" w:hAnsiTheme="majorHAnsi" w:cstheme="majorHAnsi"/>
          <w:lang w:eastAsia="en-US"/>
        </w:rPr>
      </w:pPr>
      <w:r w:rsidRPr="00FF5086">
        <w:rPr>
          <w:rFonts w:asciiTheme="majorHAnsi" w:hAnsiTheme="majorHAnsi" w:cstheme="majorHAnsi"/>
          <w:lang w:eastAsia="en-US"/>
        </w:rPr>
        <w:lastRenderedPageBreak/>
        <w:t>2.1 Vodja projekta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3"/>
        <w:gridCol w:w="1276"/>
        <w:gridCol w:w="2409"/>
        <w:gridCol w:w="2264"/>
      </w:tblGrid>
      <w:tr w:rsidR="00702FB5" w:rsidRPr="00FF5086" w14:paraId="3FE92B55" w14:textId="77777777" w:rsidTr="00CA6A65">
        <w:trPr>
          <w:trHeight w:val="34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52AC87F9" w14:textId="1AD32752" w:rsidR="00702FB5" w:rsidRPr="00FF5086" w:rsidRDefault="00702FB5" w:rsidP="00CA6A65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KADER </w:t>
            </w:r>
            <w:r w:rsidR="00CA6A65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: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2.1 Vodja projekta</w:t>
            </w:r>
          </w:p>
        </w:tc>
      </w:tr>
      <w:tr w:rsidR="00702FB5" w:rsidRPr="00FF5086" w14:paraId="0E5CFB1F" w14:textId="77777777" w:rsidTr="00702FB5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F30277B" w14:textId="77777777" w:rsidR="00702FB5" w:rsidRPr="00FF5086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25677E17" w14:textId="77777777" w:rsidR="00702FB5" w:rsidRPr="00FF5086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702FB5" w:rsidRPr="00FF5086" w14:paraId="339B2820" w14:textId="77777777" w:rsidTr="00702FB5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01A81AC" w14:textId="77777777" w:rsidR="00702FB5" w:rsidRPr="00FF5086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33ED59CF" w14:textId="77777777" w:rsidR="00702FB5" w:rsidRPr="00FF5086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702FB5" w:rsidRPr="00FF5086" w14:paraId="0C540D45" w14:textId="77777777" w:rsidTr="00702FB5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25F29DE" w14:textId="77777777" w:rsidR="00702FB5" w:rsidRPr="00FF5086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77D6061B" w14:textId="77777777" w:rsidR="00702FB5" w:rsidRPr="00FF5086" w:rsidRDefault="00702FB5" w:rsidP="00933C5D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68B53F8E" w14:textId="77777777" w:rsidR="00702FB5" w:rsidRPr="00FF5086" w:rsidRDefault="00702FB5" w:rsidP="00933C5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FF5086" w14:paraId="4DD84E8E" w14:textId="77777777" w:rsidTr="00933C5D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F8DCC03" w14:textId="3D15B74C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702FB5" w:rsidRPr="00FF5086" w14:paraId="08F70C3B" w14:textId="77777777" w:rsidTr="00933C5D">
        <w:trPr>
          <w:trHeight w:val="39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7E4A71A7" w14:textId="0E7D17F9" w:rsidR="00702FB5" w:rsidRPr="00FF5086" w:rsidRDefault="00702FB5" w:rsidP="00D14523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je vpisan v Inženirsko zbornico Slovenije kot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pooblaščeni inženir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ali Zbornico za arhitekturo in prostor Slovenije kot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pooblaščeni arhitekt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</w:p>
        </w:tc>
      </w:tr>
      <w:tr w:rsidR="005B261A" w:rsidRPr="00FF5086" w14:paraId="7D324C29" w14:textId="77777777" w:rsidTr="00CA6A65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089CF0F4" w14:textId="1C789042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3"/>
            <w:shd w:val="clear" w:color="auto" w:fill="FFE599" w:themeFill="accent4" w:themeFillTint="66"/>
            <w:vAlign w:val="center"/>
          </w:tcPr>
          <w:p w14:paraId="07D478FE" w14:textId="6AB0DDB8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identifikacijska številka IZS /ZAPS</w:t>
            </w:r>
          </w:p>
        </w:tc>
      </w:tr>
      <w:tr w:rsidR="005B261A" w:rsidRPr="00FF5086" w14:paraId="111B9BEB" w14:textId="77777777" w:rsidTr="00CA6A65">
        <w:trPr>
          <w:trHeight w:val="567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0DA0C153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6B254D83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FF5086" w14:paraId="1063E95D" w14:textId="77777777" w:rsidTr="00933C5D">
        <w:trPr>
          <w:trHeight w:val="39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6B394DA0" w14:textId="79315167" w:rsidR="00702FB5" w:rsidRPr="00FF5086" w:rsidRDefault="00702FB5" w:rsidP="00702FB5">
            <w:pPr>
              <w:suppressAutoHyphens w:val="0"/>
              <w:spacing w:before="100" w:beforeAutospacing="1" w:after="100" w:afterAutospacing="1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b)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imeti najmanj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5 let delovnih izkušenj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v vlogi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vodje projektov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. </w:t>
            </w:r>
          </w:p>
        </w:tc>
      </w:tr>
      <w:tr w:rsidR="005B261A" w:rsidRPr="00FF5086" w14:paraId="425D7E9B" w14:textId="77777777" w:rsidTr="00CA6A65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63FC6089" w14:textId="5C742BB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3"/>
            <w:shd w:val="clear" w:color="auto" w:fill="FFE599" w:themeFill="accent4" w:themeFillTint="66"/>
            <w:vAlign w:val="center"/>
          </w:tcPr>
          <w:p w14:paraId="625DC50D" w14:textId="67DC930A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Opis delovnih izkušenj</w:t>
            </w:r>
          </w:p>
        </w:tc>
      </w:tr>
      <w:tr w:rsidR="005B261A" w:rsidRPr="00FF5086" w14:paraId="53CB9950" w14:textId="77777777" w:rsidTr="00CA6A65">
        <w:trPr>
          <w:trHeight w:val="1134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17CED5F4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3E8D74EE" w14:textId="3D5DDC1F" w:rsidR="00702FB5" w:rsidRPr="00FF5086" w:rsidRDefault="00702FB5" w:rsidP="00933C5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FF5086" w14:paraId="676CD032" w14:textId="77777777" w:rsidTr="00933C5D">
        <w:trPr>
          <w:trHeight w:val="39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44C57D82" w14:textId="2ECF9312" w:rsidR="00702FB5" w:rsidRPr="00D023FE" w:rsidRDefault="00702FB5" w:rsidP="00702FB5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D023FE">
              <w:rPr>
                <w:rFonts w:asciiTheme="majorHAnsi" w:hAnsiTheme="majorHAnsi" w:cstheme="majorHAnsi"/>
                <w:b/>
                <w:sz w:val="22"/>
                <w:lang w:val="sl-SI"/>
              </w:rPr>
              <w:t>c)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Kader mora izkazati </w:t>
            </w:r>
            <w:r w:rsidRPr="00D023FE">
              <w:rPr>
                <w:rFonts w:asciiTheme="majorHAnsi" w:hAnsiTheme="majorHAnsi" w:cstheme="majorHAnsi"/>
                <w:b/>
                <w:sz w:val="22"/>
                <w:lang w:val="sl-SI"/>
              </w:rPr>
              <w:t>izkušnje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</w:t>
            </w:r>
            <w:r w:rsidRPr="00D023FE">
              <w:rPr>
                <w:rFonts w:asciiTheme="majorHAnsi" w:hAnsiTheme="majorHAnsi" w:cstheme="majorHAnsi"/>
                <w:b/>
                <w:sz w:val="22"/>
                <w:lang w:val="sl-SI"/>
              </w:rPr>
              <w:t>z referenčnimi projekti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, in sicer bo naročnik kot ustrezne izkušnje štel, če je nominirani kader </w:t>
            </w:r>
            <w:r w:rsidRPr="00D023FE">
              <w:rPr>
                <w:rFonts w:asciiTheme="majorHAnsi" w:hAnsiTheme="majorHAnsi" w:cstheme="majorHAnsi"/>
                <w:b/>
                <w:sz w:val="22"/>
                <w:lang w:val="sl-SI"/>
              </w:rPr>
              <w:t>kot vodja projekta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sodeloval pri načrtovanju </w:t>
            </w:r>
            <w:r w:rsidRPr="00D023FE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vsaj ene (1) projektne dokumentacije </w:t>
            </w:r>
            <w:r w:rsidRPr="00B829FF">
              <w:rPr>
                <w:rFonts w:asciiTheme="majorHAnsi" w:hAnsiTheme="majorHAnsi" w:cstheme="majorHAnsi"/>
                <w:b/>
                <w:sz w:val="22"/>
                <w:lang w:val="sl-SI"/>
              </w:rPr>
              <w:t>na nivoju PZI</w:t>
            </w:r>
            <w:r w:rsidRPr="00D023FE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za računalniški center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z oskrbno infrastrukturo, ki med drugim zajema ureditev infrastrukture na naslednjih področjih ter z naslednjimi minimalnimi kapacitetami:</w:t>
            </w:r>
          </w:p>
        </w:tc>
      </w:tr>
      <w:tr w:rsidR="005B261A" w:rsidRPr="00FF5086" w14:paraId="61F10B00" w14:textId="77777777" w:rsidTr="005B261A">
        <w:trPr>
          <w:trHeight w:val="397"/>
          <w:jc w:val="center"/>
        </w:trPr>
        <w:tc>
          <w:tcPr>
            <w:tcW w:w="3751" w:type="pct"/>
            <w:gridSpan w:val="3"/>
            <w:shd w:val="clear" w:color="auto" w:fill="FFE599" w:themeFill="accent4" w:themeFillTint="66"/>
            <w:vAlign w:val="center"/>
          </w:tcPr>
          <w:p w14:paraId="547C048D" w14:textId="5E5D8CE9" w:rsidR="00702FB5" w:rsidRPr="00D023FE" w:rsidRDefault="005B261A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023FE">
              <w:rPr>
                <w:rFonts w:asciiTheme="majorHAnsi" w:hAnsiTheme="majorHAnsi" w:cstheme="majorHAnsi"/>
                <w:b/>
                <w:sz w:val="22"/>
                <w:lang w:val="sl-SI"/>
              </w:rPr>
              <w:t>Karakteristike referenčnega projekta</w:t>
            </w:r>
          </w:p>
        </w:tc>
        <w:tc>
          <w:tcPr>
            <w:tcW w:w="1249" w:type="pct"/>
            <w:shd w:val="clear" w:color="auto" w:fill="FFE599" w:themeFill="accent4" w:themeFillTint="66"/>
            <w:vAlign w:val="center"/>
          </w:tcPr>
          <w:p w14:paraId="6BFE1A0A" w14:textId="77777777" w:rsidR="00702FB5" w:rsidRPr="00FF5086" w:rsidRDefault="005B261A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Referenčni projekt ustreza zahtevam</w:t>
            </w:r>
          </w:p>
          <w:p w14:paraId="34C76EC3" w14:textId="58BCD60B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(DA / NE)</w:t>
            </w:r>
          </w:p>
        </w:tc>
      </w:tr>
      <w:tr w:rsidR="005B261A" w:rsidRPr="00FF5086" w14:paraId="44520D49" w14:textId="77777777" w:rsidTr="00536BE1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773FE8DF" w14:textId="3DA80F18" w:rsidR="00702FB5" w:rsidRPr="00D023FE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celoten računalniški center ter oskrbna infrastruktura zasnovana v skladu s TIER 3  stopnjo ureditve po </w:t>
            </w:r>
            <w:proofErr w:type="spellStart"/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>Uptime</w:t>
            </w:r>
            <w:proofErr w:type="spellEnd"/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Institute (ali primerljivi klasifikaciji računalniških centrov)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69D5A619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FF5086" w14:paraId="16E80588" w14:textId="77777777" w:rsidTr="00536BE1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0E544CB6" w14:textId="62CBB0E9" w:rsidR="00702FB5" w:rsidRPr="00D023FE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sistemski prostor kot samostojna požarna cona z implementirano stabilno gasilno napravo, površine najmanj </w:t>
            </w:r>
            <w:r w:rsidR="002F4900" w:rsidRPr="00B829FF">
              <w:rPr>
                <w:rFonts w:asciiTheme="majorHAnsi" w:hAnsiTheme="majorHAnsi" w:cstheme="majorHAnsi"/>
                <w:sz w:val="22"/>
                <w:lang w:val="sl-SI"/>
              </w:rPr>
              <w:t>90m2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530F8ED9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FF5086" w14:paraId="7E3B045A" w14:textId="77777777" w:rsidTr="00536BE1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2AE6ABE3" w14:textId="58E14304" w:rsidR="00702FB5" w:rsidRPr="00D023FE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namestitev vsaj </w:t>
            </w:r>
            <w:r w:rsidR="002F4900" w:rsidRPr="00B829FF">
              <w:rPr>
                <w:rFonts w:asciiTheme="majorHAnsi" w:hAnsiTheme="majorHAnsi" w:cstheme="majorHAnsi"/>
                <w:sz w:val="22"/>
                <w:lang w:val="sl-SI"/>
              </w:rPr>
              <w:t>35</w:t>
            </w:r>
            <w:r w:rsidR="002F4900"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sistemskih omar v sistemski prostor, s povprečno končno načrtovano porabo vsaj 7 kW/omaro oz. skupaj vsaj </w:t>
            </w:r>
            <w:r w:rsidR="002F4900" w:rsidRPr="00B829FF">
              <w:rPr>
                <w:rFonts w:asciiTheme="majorHAnsi" w:hAnsiTheme="majorHAnsi" w:cstheme="majorHAnsi"/>
                <w:sz w:val="22"/>
                <w:lang w:val="sl-SI"/>
              </w:rPr>
              <w:t>245</w:t>
            </w:r>
            <w:r w:rsidR="002F4900"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>kW bremena za ITK porabnike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6E5CEE9E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FF5086" w14:paraId="25B2859D" w14:textId="77777777" w:rsidTr="00536BE1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40871DA7" w14:textId="54D4CAAA" w:rsidR="00702FB5" w:rsidRPr="00D023FE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načrtovana namestitev redundantnega UPS sistema, moči vsaj </w:t>
            </w:r>
            <w:r w:rsidR="002F4900" w:rsidRPr="00B829FF">
              <w:rPr>
                <w:rFonts w:asciiTheme="majorHAnsi" w:hAnsiTheme="majorHAnsi" w:cstheme="majorHAnsi"/>
                <w:sz w:val="22"/>
                <w:lang w:val="sl-SI"/>
              </w:rPr>
              <w:t>245</w:t>
            </w:r>
            <w:r w:rsidR="002F4900"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>kW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1A8970A1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FF5086" w14:paraId="3E05E32F" w14:textId="77777777" w:rsidTr="00536BE1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57928EF5" w14:textId="00FA4306" w:rsidR="00702FB5" w:rsidRPr="00D023FE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>načrtovana namestitev redundantnega avtonomnega rezervnega vira, ki zagotavlja delovanje UPS sistemov in ostalih porabnikov v centru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2C8323EC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FF5086" w14:paraId="5BA98FA4" w14:textId="77777777" w:rsidTr="00536BE1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4113A288" w14:textId="1695D237" w:rsidR="00702FB5" w:rsidRPr="00D023FE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načrtovana namestitev redundantnega sistema tehničnega hlajenja z visoko učinkovitim prostim hlajenjem (adiabatsko ali podobno hlajenje), hladilne moči vsaj </w:t>
            </w:r>
            <w:r w:rsidRPr="00B829FF"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  <w:r w:rsidR="002F4900" w:rsidRPr="00B829FF">
              <w:rPr>
                <w:rFonts w:asciiTheme="majorHAnsi" w:hAnsiTheme="majorHAnsi" w:cstheme="majorHAnsi"/>
                <w:sz w:val="22"/>
                <w:lang w:val="sl-SI"/>
              </w:rPr>
              <w:t>45</w:t>
            </w:r>
            <w:r w:rsidRPr="00D023FE">
              <w:rPr>
                <w:rFonts w:asciiTheme="majorHAnsi" w:hAnsiTheme="majorHAnsi" w:cstheme="majorHAnsi"/>
                <w:sz w:val="22"/>
                <w:lang w:val="sl-SI"/>
              </w:rPr>
              <w:t xml:space="preserve"> kW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294F20C9" w14:textId="77777777" w:rsidR="00702FB5" w:rsidRPr="00FF5086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FF5086" w14:paraId="04E186B4" w14:textId="77777777" w:rsidTr="00536BE1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3F881ADB" w14:textId="27D2E08C" w:rsidR="005B261A" w:rsidRPr="00FF5086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lastRenderedPageBreak/>
              <w:t>načrtovana namestitev centralnega nadzornega sistema računalniškega centra.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637B1BAC" w14:textId="77777777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FF5086" w14:paraId="24358DBE" w14:textId="77777777" w:rsidTr="00AA07DE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2DD01EAD" w14:textId="3A9EF939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Podatki o referenčnem projektu: </w:t>
            </w: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5B261A" w:rsidRPr="00FF5086" w14:paraId="7544FCD5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39F477EE" w14:textId="389B872B" w:rsidR="005B261A" w:rsidRPr="00FF5086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Naročnik referenčnega posla (naziv in naslov)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2A9C059" w14:textId="77777777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FF5086" w14:paraId="4FF591E9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25F0D5DD" w14:textId="4CE7A971" w:rsidR="005B261A" w:rsidRPr="00FF5086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Ime referenčnega posla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2349595A" w14:textId="77777777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FF5086" w14:paraId="3D07CF1B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209B877B" w14:textId="6C7090C7" w:rsidR="005B261A" w:rsidRPr="00FF5086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Izvajalec referenčnega posla (firma)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09A93FF8" w14:textId="77777777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FF5086" w14:paraId="43A4A69E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001CFE57" w14:textId="4989BB61" w:rsidR="005B261A" w:rsidRPr="00FF5086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Vloga kadra na referenčnem projektu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355F4FE" w14:textId="77777777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FF5086" w14:paraId="0B365F21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03E495A7" w14:textId="75943EAF" w:rsidR="005B261A" w:rsidRPr="00FF5086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Obdobje izvajanja projekta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34DD020" w14:textId="77777777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FF5086" w14:paraId="3C900268" w14:textId="77777777" w:rsidTr="00CA6A65">
        <w:trPr>
          <w:trHeight w:val="595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2C6E2F05" w14:textId="5FB5EAE3" w:rsidR="005B261A" w:rsidRPr="00FF5086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6100FBF3" w14:textId="77777777" w:rsidR="005B261A" w:rsidRPr="00FF5086" w:rsidRDefault="005B261A" w:rsidP="005B261A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Ime in priimek:</w:t>
            </w:r>
          </w:p>
          <w:p w14:paraId="4ADF0958" w14:textId="77777777" w:rsidR="005B261A" w:rsidRPr="00FF5086" w:rsidRDefault="005B261A" w:rsidP="005B261A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E-pošta:</w:t>
            </w:r>
          </w:p>
          <w:p w14:paraId="1A0E95A8" w14:textId="3AE6FF5B" w:rsidR="005B261A" w:rsidRPr="00FF5086" w:rsidRDefault="005B261A" w:rsidP="005B261A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Telefon:</w:t>
            </w:r>
          </w:p>
        </w:tc>
      </w:tr>
      <w:tr w:rsidR="00D14523" w:rsidRPr="00FF5086" w14:paraId="1479B873" w14:textId="77777777" w:rsidTr="00933C5D">
        <w:trPr>
          <w:trHeight w:val="39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05E099D2" w14:textId="4925B66A" w:rsidR="00D14523" w:rsidRPr="00FF5086" w:rsidRDefault="00D14523" w:rsidP="00D14523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bookmarkStart w:id="2" w:name="_Hlk134881581"/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izkazati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znanje slovenskega jezika z zahtevano stopnjo vsaj  B2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 po enotnem evropskem okviru.</w:t>
            </w:r>
          </w:p>
        </w:tc>
      </w:tr>
      <w:bookmarkEnd w:id="2"/>
      <w:tr w:rsidR="00D14523" w:rsidRPr="00FF5086" w14:paraId="7E9C58EB" w14:textId="77777777" w:rsidTr="00CA6A65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1CA5DF3C" w14:textId="77777777" w:rsidR="00D14523" w:rsidRPr="00FF5086" w:rsidRDefault="00D14523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3"/>
            <w:shd w:val="clear" w:color="auto" w:fill="FFE599" w:themeFill="accent4" w:themeFillTint="66"/>
            <w:vAlign w:val="center"/>
          </w:tcPr>
          <w:p w14:paraId="2271B0E7" w14:textId="15815450" w:rsidR="00D14523" w:rsidRPr="00FF5086" w:rsidRDefault="009846AA" w:rsidP="009846AA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Naziv izdajatelja dokazila </w:t>
            </w:r>
          </w:p>
        </w:tc>
      </w:tr>
      <w:tr w:rsidR="005B261A" w:rsidRPr="00FF5086" w14:paraId="04DA8F72" w14:textId="77777777" w:rsidTr="00CA6A65">
        <w:trPr>
          <w:trHeight w:val="595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2D6E3774" w14:textId="77777777" w:rsidR="005B261A" w:rsidRPr="00FF5086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852357A" w14:textId="77777777" w:rsidR="005B261A" w:rsidRPr="00FF5086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36BE1" w:rsidRPr="00FF5086" w14:paraId="6630E515" w14:textId="77777777" w:rsidTr="00933C5D">
        <w:trPr>
          <w:trHeight w:val="39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21557331" w14:textId="012E8B4A" w:rsidR="00536BE1" w:rsidRPr="00FF5086" w:rsidRDefault="00536BE1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e)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SOGLASJE nominiranega kadra za sodelovanje pri izvedbi javnega naročila</w:t>
            </w:r>
          </w:p>
        </w:tc>
      </w:tr>
      <w:tr w:rsidR="00536BE1" w:rsidRPr="00FF5086" w14:paraId="37ECD3BE" w14:textId="77777777" w:rsidTr="00536BE1">
        <w:trPr>
          <w:trHeight w:val="595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5DBB4A0" w14:textId="76479C8A" w:rsidR="00536BE1" w:rsidRPr="00FF5086" w:rsidRDefault="00536BE1" w:rsidP="00536BE1">
            <w:pPr>
              <w:jc w:val="both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344D4C8D" w14:textId="7BF996C3" w:rsidR="00536BE1" w:rsidRPr="00FF5086" w:rsidRDefault="00536BE1" w:rsidP="00536BE1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IZJAVA</w:t>
            </w:r>
          </w:p>
          <w:p w14:paraId="3119A6A2" w14:textId="77777777" w:rsidR="00536BE1" w:rsidRPr="00FF5086" w:rsidRDefault="00536BE1" w:rsidP="00536BE1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469AD371" w14:textId="763C375C" w:rsidR="00536BE1" w:rsidRPr="00FF5086" w:rsidRDefault="00536BE1" w:rsidP="00536BE1">
            <w:pPr>
              <w:jc w:val="both"/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Spodaj podpisani </w:t>
            </w: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(ime in priimek nominiranega kadra)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izjavljam, da sem seznanjen z nominacijo na položaj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vodje projekta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v okviru javnega naročila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Projektna dokumentacija za dva nova ARNES podatkovna centra </w:t>
            </w: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>in soglašam, da bom v primeru sklenitve pogodbe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 sodeloval pri izvedbi javnega naročila.</w:t>
            </w:r>
          </w:p>
          <w:p w14:paraId="0DB93077" w14:textId="7F24CC90" w:rsidR="00536BE1" w:rsidRPr="00FF5086" w:rsidRDefault="00536BE1" w:rsidP="00536BE1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1C8B22A" w14:textId="383C2441" w:rsidR="00536BE1" w:rsidRPr="00FF5086" w:rsidRDefault="00536BE1" w:rsidP="00536BE1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Podpis nominiranega kadra: </w:t>
            </w:r>
          </w:p>
          <w:p w14:paraId="4D76BBB7" w14:textId="77777777" w:rsidR="00536BE1" w:rsidRPr="00FF5086" w:rsidRDefault="00536BE1" w:rsidP="00536BE1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4F0E0CC" w14:textId="148500A7" w:rsidR="00536BE1" w:rsidRPr="00FF5086" w:rsidRDefault="00536BE1" w:rsidP="00536BE1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0AC9FEA" w14:textId="197FA4C8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4953D2D9" w14:textId="77777777" w:rsidR="00536BE1" w:rsidRPr="00FF5086" w:rsidRDefault="00536BE1" w:rsidP="00536BE1">
      <w:pPr>
        <w:pBdr>
          <w:bottom w:val="single" w:sz="4" w:space="1" w:color="auto"/>
        </w:pBdr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2FCCB1AA" w14:textId="77777777" w:rsidR="00536BE1" w:rsidRPr="00FF5086" w:rsidRDefault="00536BE1" w:rsidP="00CA6A65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izpolnjen obrazec »Podatki o kadru« v poglavju »2.1 Vodja projekta«</w:t>
      </w:r>
    </w:p>
    <w:p w14:paraId="5AC890A3" w14:textId="77777777" w:rsidR="00536BE1" w:rsidRPr="00FF5086" w:rsidRDefault="00536BE1" w:rsidP="00CA6A65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izpis iz imenika IZS/ZAPS (zadostuje navedba identifikacijske številke pooblaščenega inženirja IZS oz. arhitekta ZAPS) oziroma odločba o priznanju poklicne kvalifikacije, ki jo izda IZS oz. ZAPS</w:t>
      </w:r>
    </w:p>
    <w:p w14:paraId="5B619ACD" w14:textId="77777777" w:rsidR="00536BE1" w:rsidRPr="00FF5086" w:rsidRDefault="00536BE1" w:rsidP="00CA6A65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b/>
          <w:i/>
          <w:sz w:val="22"/>
          <w:lang w:val="sl-SI"/>
        </w:rPr>
        <w:t>življenjepis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 nominiranega kadra</w:t>
      </w:r>
    </w:p>
    <w:p w14:paraId="4A7C7F4B" w14:textId="5BC776C6" w:rsidR="00536BE1" w:rsidRPr="00FF5086" w:rsidRDefault="00536BE1" w:rsidP="00CA6A65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potrdilo certificirane ustanove o znanju slovenskega jezika na stopnji B2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drugih držav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, oziroma dokazilo o uspešno zaključenem srednješolskem </w:t>
      </w:r>
      <w:r w:rsidR="00A42A93" w:rsidRPr="00A42A93">
        <w:rPr>
          <w:rFonts w:asciiTheme="majorHAnsi" w:hAnsiTheme="majorHAnsi" w:cstheme="majorHAnsi"/>
          <w:i/>
          <w:sz w:val="22"/>
          <w:lang w:val="sl-SI"/>
        </w:rPr>
        <w:t>izobraževanju (naročnik bo smiselno priznal tudi dokazilo o zaključenem visokošolskem / univerzitetnem študiju v Sloveniji)</w:t>
      </w:r>
      <w:r w:rsidR="00A42A93">
        <w:rPr>
          <w:rFonts w:asciiTheme="majorHAnsi" w:hAnsiTheme="majorHAnsi" w:cstheme="majorHAnsi"/>
          <w:i/>
          <w:sz w:val="22"/>
          <w:lang w:val="sl-SI"/>
        </w:rPr>
        <w:t xml:space="preserve">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Republike Slovenije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 </w:t>
      </w:r>
    </w:p>
    <w:p w14:paraId="5BB24101" w14:textId="49BF715D" w:rsidR="00536BE1" w:rsidRPr="00FF5086" w:rsidRDefault="00536BE1" w:rsidP="00CA6A65">
      <w:pPr>
        <w:jc w:val="both"/>
        <w:rPr>
          <w:rFonts w:asciiTheme="majorHAnsi" w:hAnsiTheme="majorHAnsi" w:cstheme="majorHAnsi"/>
          <w:lang w:val="sl-SI" w:eastAsia="en-US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Naročnik si pridržuje pravico, da za referenčno delo kadra naknadno zahteva tudi druga dokazila (npr. pogodbo, projekt, itd.).</w:t>
      </w:r>
      <w:r w:rsidR="00CA6A65" w:rsidRPr="00FF5086">
        <w:rPr>
          <w:rFonts w:asciiTheme="majorHAnsi" w:hAnsiTheme="majorHAnsi" w:cstheme="majorHAnsi"/>
          <w:i/>
          <w:sz w:val="22"/>
          <w:lang w:val="sl-SI"/>
        </w:rPr>
        <w:t xml:space="preserve"> </w:t>
      </w:r>
      <w:r w:rsidRPr="00FF5086">
        <w:rPr>
          <w:rFonts w:asciiTheme="majorHAnsi" w:hAnsiTheme="majorHAnsi" w:cstheme="majorHAnsi"/>
          <w:lang w:val="sl-SI" w:eastAsia="en-US"/>
        </w:rPr>
        <w:br w:type="page"/>
      </w:r>
    </w:p>
    <w:p w14:paraId="0B06BA1D" w14:textId="77777777" w:rsidR="00536BE1" w:rsidRPr="00FF5086" w:rsidRDefault="00536BE1" w:rsidP="00342C1D">
      <w:pPr>
        <w:rPr>
          <w:rFonts w:asciiTheme="majorHAnsi" w:hAnsiTheme="majorHAnsi" w:cstheme="majorHAnsi"/>
          <w:lang w:val="sl-SI" w:eastAsia="en-US"/>
        </w:rPr>
      </w:pPr>
    </w:p>
    <w:p w14:paraId="19449BBB" w14:textId="710C347B" w:rsidR="00342C1D" w:rsidRPr="00FF5086" w:rsidRDefault="00342C1D" w:rsidP="00342C1D">
      <w:pPr>
        <w:pStyle w:val="Heading2"/>
        <w:rPr>
          <w:rFonts w:asciiTheme="majorHAnsi" w:hAnsiTheme="majorHAnsi" w:cstheme="majorHAnsi"/>
          <w:sz w:val="24"/>
          <w:lang w:eastAsia="en-US"/>
        </w:rPr>
      </w:pPr>
      <w:r w:rsidRPr="00FF5086">
        <w:rPr>
          <w:rFonts w:asciiTheme="majorHAnsi" w:hAnsiTheme="majorHAnsi" w:cstheme="majorHAnsi"/>
          <w:sz w:val="24"/>
          <w:lang w:eastAsia="en-US"/>
        </w:rPr>
        <w:t>2.2 Pooblaščeni arhitekt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4"/>
        <w:gridCol w:w="1276"/>
        <w:gridCol w:w="4672"/>
      </w:tblGrid>
      <w:tr w:rsidR="00620C6D" w:rsidRPr="00FF5086" w14:paraId="41FB05E3" w14:textId="77777777" w:rsidTr="00620C6D">
        <w:trPr>
          <w:trHeight w:val="34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8C7BF1A" w14:textId="32A19ECB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KADER : 2.2 Pooblaščeni arhitekt</w:t>
            </w:r>
          </w:p>
        </w:tc>
      </w:tr>
      <w:tr w:rsidR="00620C6D" w:rsidRPr="00FF5086" w14:paraId="1F0E322E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61DAD34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4B8A98A1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20C6D" w:rsidRPr="00FF5086" w14:paraId="6D6936E8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EA7D271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0741410D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20C6D" w:rsidRPr="00FF5086" w14:paraId="32B36B8C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86C6268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710820FF" w14:textId="77777777" w:rsidR="00620C6D" w:rsidRPr="00FF5086" w:rsidRDefault="00620C6D" w:rsidP="00933C5D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5FE6C228" w14:textId="77777777" w:rsidR="00620C6D" w:rsidRPr="00FF5086" w:rsidRDefault="00620C6D" w:rsidP="00933C5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20C6D" w:rsidRPr="00FF5086" w14:paraId="14BC57BB" w14:textId="77777777" w:rsidTr="00933C5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831ACBB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620C6D" w:rsidRPr="00FF5086" w14:paraId="4159733D" w14:textId="77777777" w:rsidTr="00620C6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87E5396" w14:textId="1C28E9D8" w:rsidR="00620C6D" w:rsidRPr="00FF5086" w:rsidRDefault="00620C6D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je vpisan v Zbornico za arhitekturo in prostor Slovenije kot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pooblaščeni arhitekt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</w:p>
        </w:tc>
      </w:tr>
      <w:tr w:rsidR="00620C6D" w:rsidRPr="00FF5086" w14:paraId="4424365D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1FA6CB85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5CDA776B" w14:textId="79F1317E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identifikacijska številka ZAPS</w:t>
            </w:r>
          </w:p>
        </w:tc>
      </w:tr>
      <w:tr w:rsidR="00620C6D" w:rsidRPr="00FF5086" w14:paraId="242D12DE" w14:textId="77777777" w:rsidTr="00933C5D">
        <w:trPr>
          <w:trHeight w:val="567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3C46563E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716754CC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20C6D" w:rsidRPr="00FF5086" w14:paraId="41C5D482" w14:textId="77777777" w:rsidTr="00620C6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016479C" w14:textId="39D54925" w:rsidR="00620C6D" w:rsidRPr="00FF5086" w:rsidRDefault="00620C6D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b)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izkazati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znanje slovenskega jezika z zahtevano stopnjo vsaj  B2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 po enotnem evropskem okviru.</w:t>
            </w:r>
          </w:p>
        </w:tc>
      </w:tr>
      <w:tr w:rsidR="00620C6D" w:rsidRPr="00FF5086" w14:paraId="155DCA8D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5D7658D7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203B133D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Naziv izdajatelja dokazila </w:t>
            </w:r>
          </w:p>
        </w:tc>
      </w:tr>
      <w:tr w:rsidR="00620C6D" w:rsidRPr="00FF5086" w14:paraId="4EB01D06" w14:textId="77777777" w:rsidTr="00933C5D">
        <w:trPr>
          <w:trHeight w:val="595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4A305053" w14:textId="77777777" w:rsidR="00620C6D" w:rsidRPr="00FF5086" w:rsidRDefault="00620C6D" w:rsidP="00933C5D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3A865678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20C6D" w:rsidRPr="00FF5086" w14:paraId="6A72B407" w14:textId="77777777" w:rsidTr="00620C6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5564A71" w14:textId="02EBB4A6" w:rsidR="00620C6D" w:rsidRPr="00FF5086" w:rsidRDefault="00620C6D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c)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SOGLASJE nominiranega kadra za sodelovanje pri izvedbi javnega naročila</w:t>
            </w:r>
          </w:p>
        </w:tc>
      </w:tr>
      <w:tr w:rsidR="00620C6D" w:rsidRPr="00FF5086" w14:paraId="598F9470" w14:textId="77777777" w:rsidTr="00933C5D">
        <w:trPr>
          <w:trHeight w:val="595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D716EB9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13B1848E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IZJAVA</w:t>
            </w:r>
          </w:p>
          <w:p w14:paraId="1C36EACB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01DA31DC" w14:textId="3207565B" w:rsidR="00620C6D" w:rsidRPr="00FF5086" w:rsidRDefault="00620C6D" w:rsidP="00933C5D">
            <w:pPr>
              <w:jc w:val="both"/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Spodaj podpisani </w:t>
            </w: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(ime in priimek nominiranega kadra)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izjavljam, da sem seznanjen z nominacijo na položaj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pooblaščenega arhitekta 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v okviru javnega naročila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Projektna dokumentacija za dva nova ARNES podatkovna centra </w:t>
            </w: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>in soglašam, da bom v primeru sklenitve pogodbe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 sodeloval pri izvedbi javnega naročila.</w:t>
            </w:r>
          </w:p>
          <w:p w14:paraId="2AB77CAC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C368B5B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Podpis nominiranega kadra: </w:t>
            </w:r>
          </w:p>
          <w:p w14:paraId="338D0DBB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5549972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4666832A" w14:textId="65C2C982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04AAA621" w14:textId="77777777" w:rsidR="00620C6D" w:rsidRPr="00FF5086" w:rsidRDefault="00620C6D" w:rsidP="00620C6D">
      <w:pPr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21B40466" w14:textId="77777777" w:rsidR="00620C6D" w:rsidRPr="00FF5086" w:rsidRDefault="00620C6D" w:rsidP="00620C6D">
      <w:pPr>
        <w:numPr>
          <w:ilvl w:val="0"/>
          <w:numId w:val="6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izpolnjen obrazec »Podatki o kadru« v poglavju »2.2 Pooblaščeni arhitekt«</w:t>
      </w:r>
    </w:p>
    <w:p w14:paraId="121990AE" w14:textId="77777777" w:rsidR="00620C6D" w:rsidRPr="00FF5086" w:rsidRDefault="00620C6D" w:rsidP="00620C6D">
      <w:pPr>
        <w:numPr>
          <w:ilvl w:val="0"/>
          <w:numId w:val="6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izpis iz imenika ZAPS (zadostuje navedba identifikacijske številke arhitekta ZAPS) oziroma odločba o priznanju poklicne kvalifikacije, ki jo izda. ZAPS</w:t>
      </w:r>
    </w:p>
    <w:p w14:paraId="79D00B98" w14:textId="0E24796D" w:rsidR="00620C6D" w:rsidRPr="00FF5086" w:rsidRDefault="00620C6D" w:rsidP="00620C6D">
      <w:pPr>
        <w:numPr>
          <w:ilvl w:val="0"/>
          <w:numId w:val="6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u w:val="single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potrdilo certificirane ustanove o znanju slovenskega jezika na stopnji B2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drugih držav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, oziroma dokazilo o uspešno zaključenem srednješolskem </w:t>
      </w:r>
      <w:r w:rsidR="00A42A93" w:rsidRPr="00A42A93">
        <w:rPr>
          <w:rFonts w:asciiTheme="majorHAnsi" w:hAnsiTheme="majorHAnsi" w:cstheme="majorHAnsi"/>
          <w:i/>
          <w:sz w:val="22"/>
          <w:lang w:val="sl-SI"/>
        </w:rPr>
        <w:t>izobraževanju (naročnik bo smiselno priznal tudi dokazilo o zaključenem visokošolskem / univerzitetnem študiju v Sloveniji</w:t>
      </w:r>
      <w:r w:rsidR="00A42A93" w:rsidRPr="00FF5086">
        <w:rPr>
          <w:rFonts w:asciiTheme="majorHAnsi" w:hAnsiTheme="majorHAnsi" w:cstheme="majorHAnsi"/>
          <w:i/>
          <w:sz w:val="22"/>
          <w:u w:val="single"/>
          <w:lang w:val="sl-SI"/>
        </w:rPr>
        <w:t xml:space="preserve">)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 xml:space="preserve">za državljane Republike Slovenije </w:t>
      </w:r>
    </w:p>
    <w:p w14:paraId="7CB9659A" w14:textId="04880AEF" w:rsidR="00933C5D" w:rsidRPr="00FF5086" w:rsidRDefault="00933C5D">
      <w:pPr>
        <w:suppressAutoHyphens w:val="0"/>
        <w:rPr>
          <w:rFonts w:asciiTheme="majorHAnsi" w:hAnsiTheme="majorHAnsi" w:cstheme="majorHAnsi"/>
          <w:lang w:val="sl-SI" w:eastAsia="en-US"/>
        </w:rPr>
      </w:pPr>
      <w:r w:rsidRPr="00FF5086">
        <w:rPr>
          <w:rFonts w:asciiTheme="majorHAnsi" w:hAnsiTheme="majorHAnsi" w:cstheme="majorHAnsi"/>
          <w:lang w:val="sl-SI" w:eastAsia="en-US"/>
        </w:rPr>
        <w:br w:type="page"/>
      </w:r>
    </w:p>
    <w:p w14:paraId="1B1C1370" w14:textId="77777777" w:rsidR="00620C6D" w:rsidRPr="00FF5086" w:rsidRDefault="00620C6D" w:rsidP="00342C1D">
      <w:pPr>
        <w:rPr>
          <w:rFonts w:asciiTheme="majorHAnsi" w:hAnsiTheme="majorHAnsi" w:cstheme="majorHAnsi"/>
          <w:lang w:val="sl-SI" w:eastAsia="en-US"/>
        </w:rPr>
      </w:pPr>
    </w:p>
    <w:p w14:paraId="78170D47" w14:textId="6F7BBBEE" w:rsidR="00342C1D" w:rsidRPr="00FF5086" w:rsidRDefault="00342C1D" w:rsidP="00342C1D">
      <w:pPr>
        <w:pStyle w:val="Heading2"/>
        <w:rPr>
          <w:rFonts w:asciiTheme="majorHAnsi" w:hAnsiTheme="majorHAnsi" w:cstheme="majorHAnsi"/>
          <w:sz w:val="24"/>
          <w:lang w:eastAsia="en-US"/>
        </w:rPr>
      </w:pPr>
      <w:r w:rsidRPr="00FF5086">
        <w:rPr>
          <w:rFonts w:asciiTheme="majorHAnsi" w:hAnsiTheme="majorHAnsi" w:cstheme="majorHAnsi"/>
          <w:sz w:val="24"/>
          <w:lang w:eastAsia="en-US"/>
        </w:rPr>
        <w:t>2.3 Pooblaščeni inženir s področja gradbeništva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4"/>
        <w:gridCol w:w="1276"/>
        <w:gridCol w:w="4672"/>
      </w:tblGrid>
      <w:tr w:rsidR="00620C6D" w:rsidRPr="00FF5086" w14:paraId="49E7945D" w14:textId="77777777" w:rsidTr="00933C5D">
        <w:trPr>
          <w:trHeight w:val="34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315799E" w14:textId="12A0FB15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KADER : 2.</w:t>
            </w:r>
            <w:r w:rsidR="00151097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3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Pooblaščeni </w:t>
            </w:r>
            <w:r w:rsidR="00151097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inženir s področja gradbeništva</w:t>
            </w:r>
          </w:p>
        </w:tc>
      </w:tr>
      <w:tr w:rsidR="00620C6D" w:rsidRPr="00FF5086" w14:paraId="09063216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4339830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5A625290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20C6D" w:rsidRPr="00FF5086" w14:paraId="702A6BEF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DBC2C51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46FCED5A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20C6D" w:rsidRPr="00FF5086" w14:paraId="71DDEEC3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67BB2A7" w14:textId="77777777" w:rsidR="00620C6D" w:rsidRPr="00FF5086" w:rsidRDefault="00620C6D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728169D6" w14:textId="77777777" w:rsidR="00620C6D" w:rsidRPr="00FF5086" w:rsidRDefault="00620C6D" w:rsidP="00933C5D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69C62748" w14:textId="77777777" w:rsidR="00620C6D" w:rsidRPr="00FF5086" w:rsidRDefault="00620C6D" w:rsidP="00933C5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20C6D" w:rsidRPr="00FF5086" w14:paraId="0EAEB7E2" w14:textId="77777777" w:rsidTr="00933C5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A1DA779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620C6D" w:rsidRPr="00FF5086" w14:paraId="73046E1D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FD1144B" w14:textId="6B36E7B8" w:rsidR="00620C6D" w:rsidRPr="00FF5086" w:rsidRDefault="00620C6D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je vpisan v </w:t>
            </w:r>
            <w:r w:rsidR="00151097"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Inženirsko zbornico Slovenije kot </w:t>
            </w:r>
            <w:r w:rsidR="00151097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pooblaščeni inženir s področja gradbeništva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</w:p>
        </w:tc>
      </w:tr>
      <w:tr w:rsidR="00620C6D" w:rsidRPr="00FF5086" w14:paraId="5D45C688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0C014BD2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28C65F61" w14:textId="2B43CB54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identifikacijska številka IZS</w:t>
            </w:r>
          </w:p>
        </w:tc>
      </w:tr>
      <w:tr w:rsidR="00620C6D" w:rsidRPr="00FF5086" w14:paraId="6A4674A0" w14:textId="77777777" w:rsidTr="00933C5D">
        <w:trPr>
          <w:trHeight w:val="567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58DE3562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5FB2D29B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20C6D" w:rsidRPr="00FF5086" w14:paraId="71749DE8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BF502AE" w14:textId="77777777" w:rsidR="00620C6D" w:rsidRPr="00FF5086" w:rsidRDefault="00620C6D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b)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izkazati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znanje slovenskega jezika z zahtevano stopnjo vsaj  B2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 po enotnem evropskem okviru.</w:t>
            </w:r>
          </w:p>
        </w:tc>
      </w:tr>
      <w:tr w:rsidR="00620C6D" w:rsidRPr="00FF5086" w14:paraId="694F6E1D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21DABF2D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5FE4D86B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Naziv izdajatelja dokazila </w:t>
            </w:r>
          </w:p>
        </w:tc>
      </w:tr>
      <w:tr w:rsidR="00620C6D" w:rsidRPr="00FF5086" w14:paraId="05CF55AD" w14:textId="77777777" w:rsidTr="00933C5D">
        <w:trPr>
          <w:trHeight w:val="595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2740484C" w14:textId="77777777" w:rsidR="00620C6D" w:rsidRPr="00FF5086" w:rsidRDefault="00620C6D" w:rsidP="00933C5D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68224574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20C6D" w:rsidRPr="00FF5086" w14:paraId="3F9A4844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7E167BDA" w14:textId="77777777" w:rsidR="00620C6D" w:rsidRPr="00FF5086" w:rsidRDefault="00620C6D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c)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SOGLASJE nominiranega kadra za sodelovanje pri izvedbi javnega naročila</w:t>
            </w:r>
          </w:p>
        </w:tc>
      </w:tr>
      <w:tr w:rsidR="00620C6D" w:rsidRPr="00FF5086" w14:paraId="489F868A" w14:textId="77777777" w:rsidTr="00933C5D">
        <w:trPr>
          <w:trHeight w:val="595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CD32C1A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6C4F9B4A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IZJAVA</w:t>
            </w:r>
          </w:p>
          <w:p w14:paraId="4505486A" w14:textId="77777777" w:rsidR="00620C6D" w:rsidRPr="00FF5086" w:rsidRDefault="00620C6D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76B7DEF3" w14:textId="07A34E31" w:rsidR="00620C6D" w:rsidRPr="00FF5086" w:rsidRDefault="00620C6D" w:rsidP="00933C5D">
            <w:pPr>
              <w:jc w:val="both"/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Spodaj podpisani </w:t>
            </w: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(ime in priimek nominiranega kadra)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izjavljam, da sem seznanjen z nominacijo na položaj </w:t>
            </w:r>
            <w:r w:rsidR="003C71FD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pooblaščenega inženirja s področja gradbeništva 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v okviru javnega naročila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Projektna dokumentacija za dva nova ARNES podatkovna centra </w:t>
            </w: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>in soglašam, da bom v primeru sklenitve pogodbe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 sodeloval pri izvedbi javnega naročila.</w:t>
            </w:r>
          </w:p>
          <w:p w14:paraId="06F10552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765C3C6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Podpis nominiranega kadra: </w:t>
            </w:r>
          </w:p>
          <w:p w14:paraId="46146A7B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1845CB93" w14:textId="77777777" w:rsidR="00620C6D" w:rsidRPr="00FF5086" w:rsidRDefault="00620C6D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78E58461" w14:textId="1814853C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3B7B3A88" w14:textId="77777777" w:rsidR="003C71FD" w:rsidRPr="00FF5086" w:rsidRDefault="003C71FD" w:rsidP="003C71FD">
      <w:pPr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018142E9" w14:textId="77777777" w:rsidR="003C71FD" w:rsidRPr="00FF5086" w:rsidRDefault="003C71FD" w:rsidP="003C71FD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izpolnjen obrazec »Podatki o kadru« v poglavju »2.3 Pooblaščeni inženir s področja gradbeništva«</w:t>
      </w:r>
    </w:p>
    <w:p w14:paraId="56F08D68" w14:textId="77777777" w:rsidR="003C71FD" w:rsidRPr="00FF5086" w:rsidRDefault="003C71FD" w:rsidP="003C71FD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izpis iz imenika IZS (zadostuje navedba identifikacijske številke pooblaščenega inženirja IZS) oziroma odločba o priznanju poklicne kvalifikacije, ki jo izda IZS</w:t>
      </w:r>
    </w:p>
    <w:p w14:paraId="656DA16D" w14:textId="1487DDF4" w:rsidR="003C71FD" w:rsidRPr="00FF5086" w:rsidRDefault="003C71FD" w:rsidP="003C71FD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potrdilo certificirane ustanove o znanju slovenskega jezika na stopnji B2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drugih držav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, oziroma dokazilo o uspešno zaključenem srednješolskem </w:t>
      </w:r>
      <w:r w:rsidR="002F4900" w:rsidRPr="002F4900">
        <w:rPr>
          <w:rFonts w:asciiTheme="majorHAnsi" w:hAnsiTheme="majorHAnsi" w:cstheme="majorHAnsi"/>
          <w:i/>
          <w:sz w:val="22"/>
          <w:lang w:val="sl-SI"/>
        </w:rPr>
        <w:t>izobraževanju (naročnik bo smiselno priznal tudi dokazilo o zaključenem visokošolskem / univerzitetnem študiju v Sloveniji)</w:t>
      </w:r>
      <w:r w:rsidR="002F4900">
        <w:rPr>
          <w:rFonts w:asciiTheme="majorHAnsi" w:hAnsiTheme="majorHAnsi" w:cstheme="majorHAnsi"/>
          <w:i/>
          <w:sz w:val="22"/>
          <w:lang w:val="sl-SI"/>
        </w:rPr>
        <w:t xml:space="preserve">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Republike Slovenije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 </w:t>
      </w:r>
    </w:p>
    <w:p w14:paraId="66481C58" w14:textId="39D6C550" w:rsidR="003C71FD" w:rsidRPr="00FF5086" w:rsidRDefault="003C71FD">
      <w:pPr>
        <w:suppressAutoHyphens w:val="0"/>
        <w:rPr>
          <w:rFonts w:asciiTheme="majorHAnsi" w:hAnsiTheme="majorHAnsi" w:cstheme="majorHAnsi"/>
          <w:lang w:val="sl-SI" w:eastAsia="en-US"/>
        </w:rPr>
      </w:pPr>
      <w:r w:rsidRPr="00FF5086">
        <w:rPr>
          <w:rFonts w:asciiTheme="majorHAnsi" w:hAnsiTheme="majorHAnsi" w:cstheme="majorHAnsi"/>
          <w:lang w:val="sl-SI" w:eastAsia="en-US"/>
        </w:rPr>
        <w:br w:type="page"/>
      </w:r>
    </w:p>
    <w:p w14:paraId="45FDF5C9" w14:textId="77777777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27654D69" w14:textId="3ACAFD9B" w:rsidR="00342C1D" w:rsidRPr="00FF5086" w:rsidRDefault="00342C1D" w:rsidP="00342C1D">
      <w:pPr>
        <w:pStyle w:val="Heading2"/>
        <w:rPr>
          <w:rFonts w:asciiTheme="majorHAnsi" w:hAnsiTheme="majorHAnsi" w:cstheme="majorHAnsi"/>
          <w:sz w:val="24"/>
          <w:lang w:eastAsia="en-US"/>
        </w:rPr>
      </w:pPr>
      <w:r w:rsidRPr="00FF5086">
        <w:rPr>
          <w:rFonts w:asciiTheme="majorHAnsi" w:hAnsiTheme="majorHAnsi" w:cstheme="majorHAnsi"/>
          <w:sz w:val="24"/>
          <w:lang w:eastAsia="en-US"/>
        </w:rPr>
        <w:t>2.4 Pooblaščeni inženir s področja elektrotehnike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4"/>
        <w:gridCol w:w="1276"/>
        <w:gridCol w:w="4672"/>
      </w:tblGrid>
      <w:tr w:rsidR="009206C0" w:rsidRPr="00FF5086" w14:paraId="7CA2D78B" w14:textId="77777777" w:rsidTr="00933C5D">
        <w:trPr>
          <w:trHeight w:val="34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BA679FE" w14:textId="103AF79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KADER : 2.4 Pooblaščeni inženir s področja elektrotehnike</w:t>
            </w:r>
          </w:p>
        </w:tc>
      </w:tr>
      <w:tr w:rsidR="009206C0" w:rsidRPr="00FF5086" w14:paraId="77787A8E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E33DA46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76495CC2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9206C0" w:rsidRPr="00FF5086" w14:paraId="2A8749B8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40291FE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51A7B994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9206C0" w:rsidRPr="00FF5086" w14:paraId="32F25FD1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23E15A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3288F471" w14:textId="77777777" w:rsidR="009206C0" w:rsidRPr="00FF5086" w:rsidRDefault="009206C0" w:rsidP="00933C5D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4B16561C" w14:textId="77777777" w:rsidR="009206C0" w:rsidRPr="00FF5086" w:rsidRDefault="009206C0" w:rsidP="00933C5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57FC3E69" w14:textId="77777777" w:rsidTr="00933C5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752A121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9206C0" w:rsidRPr="00FF5086" w14:paraId="469EC086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2F330AB" w14:textId="6068D5CD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je vpisan v Inženirsko zbornico Slovenije kot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pooblaščeni inženir s področja elektrotehnike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</w:p>
        </w:tc>
      </w:tr>
      <w:tr w:rsidR="009206C0" w:rsidRPr="00FF5086" w14:paraId="1F6B3593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534CBB8F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41C4367D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identifikacijska številka IZS</w:t>
            </w:r>
          </w:p>
        </w:tc>
      </w:tr>
      <w:tr w:rsidR="009206C0" w:rsidRPr="00FF5086" w14:paraId="574CF223" w14:textId="77777777" w:rsidTr="00933C5D">
        <w:trPr>
          <w:trHeight w:val="567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6EF30BE9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7D1CDCBB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0722613B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3DF1FA76" w14:textId="77777777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b)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izkazati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znanje slovenskega jezika z zahtevano stopnjo vsaj  B2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 po enotnem evropskem okviru.</w:t>
            </w:r>
          </w:p>
        </w:tc>
      </w:tr>
      <w:tr w:rsidR="009206C0" w:rsidRPr="00FF5086" w14:paraId="2ED4AAC7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4CF8B82D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7CBE6279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Naziv izdajatelja dokazila </w:t>
            </w:r>
          </w:p>
        </w:tc>
      </w:tr>
      <w:tr w:rsidR="009206C0" w:rsidRPr="00FF5086" w14:paraId="663DAB3F" w14:textId="77777777" w:rsidTr="00933C5D">
        <w:trPr>
          <w:trHeight w:val="595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2FA860A5" w14:textId="77777777" w:rsidR="009206C0" w:rsidRPr="00FF5086" w:rsidRDefault="009206C0" w:rsidP="00933C5D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6990774D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294E780A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66DF8DC4" w14:textId="77777777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c)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SOGLASJE nominiranega kadra za sodelovanje pri izvedbi javnega naročila</w:t>
            </w:r>
          </w:p>
        </w:tc>
      </w:tr>
      <w:tr w:rsidR="009206C0" w:rsidRPr="00FF5086" w14:paraId="0A2F2953" w14:textId="77777777" w:rsidTr="00933C5D">
        <w:trPr>
          <w:trHeight w:val="595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25FD752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71D44DC3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IZJAVA</w:t>
            </w:r>
          </w:p>
          <w:p w14:paraId="78B81E08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4A652433" w14:textId="3F3D536F" w:rsidR="009206C0" w:rsidRPr="00FF5086" w:rsidRDefault="009206C0" w:rsidP="00933C5D">
            <w:pPr>
              <w:jc w:val="both"/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Spodaj podpisani </w:t>
            </w: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(ime in priimek nominiranega kadra)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izjavljam, da sem seznanjen z nominacijo na položaj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pooblaščenega inženirja s področja elektrotehnike 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v okviru javnega naročila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Projektna dokumentacija za dva nova ARNES podatkovna centra </w:t>
            </w: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>in soglašam, da bom v primeru sklenitve pogodbe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 sodeloval pri izvedbi javnega naročila.</w:t>
            </w:r>
          </w:p>
          <w:p w14:paraId="252A85C8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B5B078B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Podpis nominiranega kadra: </w:t>
            </w:r>
          </w:p>
          <w:p w14:paraId="1E3D610D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3C0E573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186FF821" w14:textId="1A8ED525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2D40BCA2" w14:textId="77777777" w:rsidR="009206C0" w:rsidRPr="00FF5086" w:rsidRDefault="009206C0" w:rsidP="009206C0">
      <w:pPr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27914C66" w14:textId="77777777" w:rsidR="009206C0" w:rsidRPr="00FF5086" w:rsidRDefault="009206C0" w:rsidP="009206C0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izpolnjen obrazec »Podatki o kadru« v poglavju »2.4 Pooblaščeni inženir s področja elektrotehnike«</w:t>
      </w:r>
    </w:p>
    <w:p w14:paraId="0C2CABB7" w14:textId="77777777" w:rsidR="009206C0" w:rsidRPr="00FF5086" w:rsidRDefault="009206C0" w:rsidP="009206C0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izpis iz imenika IZS (zadostuje navedba identifikacijske številke pooblaščenega inženirja IZS) oziroma odločba o priznanju poklicne kvalifikacije, ki jo izda IZS</w:t>
      </w:r>
    </w:p>
    <w:p w14:paraId="28C449F9" w14:textId="3B5AA10C" w:rsidR="009206C0" w:rsidRPr="00FF5086" w:rsidRDefault="009206C0" w:rsidP="009206C0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potrdilo certificirane ustanove o znanju slovenskega jezika na stopnji B2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drugih držav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, oziroma dokazilo o uspešno zaključenem srednješolskem </w:t>
      </w:r>
      <w:r w:rsidR="002F4900" w:rsidRPr="002F4900">
        <w:rPr>
          <w:rFonts w:asciiTheme="majorHAnsi" w:hAnsiTheme="majorHAnsi" w:cstheme="majorHAnsi"/>
          <w:i/>
          <w:sz w:val="22"/>
          <w:lang w:val="sl-SI"/>
        </w:rPr>
        <w:t>izobraževanju (naročnik bo smiselno priznal tudi dokazilo o zaključenem visokošolskem / univerzitetnem študiju v Sloveniji)</w:t>
      </w:r>
      <w:r w:rsidR="002F4900">
        <w:rPr>
          <w:rFonts w:asciiTheme="majorHAnsi" w:hAnsiTheme="majorHAnsi" w:cstheme="majorHAnsi"/>
          <w:i/>
          <w:sz w:val="22"/>
          <w:lang w:val="sl-SI"/>
        </w:rPr>
        <w:t xml:space="preserve">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Republike Slovenije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 </w:t>
      </w:r>
    </w:p>
    <w:p w14:paraId="7493A708" w14:textId="0D569BAB" w:rsidR="009206C0" w:rsidRPr="00FF5086" w:rsidRDefault="009206C0">
      <w:pPr>
        <w:suppressAutoHyphens w:val="0"/>
        <w:rPr>
          <w:rFonts w:asciiTheme="majorHAnsi" w:hAnsiTheme="majorHAnsi" w:cstheme="majorHAnsi"/>
          <w:sz w:val="22"/>
          <w:lang w:val="sl-SI" w:eastAsia="en-US"/>
        </w:rPr>
      </w:pPr>
      <w:r w:rsidRPr="00FF5086">
        <w:rPr>
          <w:rFonts w:asciiTheme="majorHAnsi" w:hAnsiTheme="majorHAnsi" w:cstheme="majorHAnsi"/>
          <w:sz w:val="22"/>
          <w:lang w:val="sl-SI" w:eastAsia="en-US"/>
        </w:rPr>
        <w:br w:type="page"/>
      </w:r>
    </w:p>
    <w:p w14:paraId="2E43E713" w14:textId="77777777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74578F48" w14:textId="7E049652" w:rsidR="00342C1D" w:rsidRPr="00FF5086" w:rsidRDefault="00342C1D" w:rsidP="00342C1D">
      <w:pPr>
        <w:pStyle w:val="Heading2"/>
        <w:rPr>
          <w:rFonts w:asciiTheme="majorHAnsi" w:hAnsiTheme="majorHAnsi" w:cstheme="majorHAnsi"/>
          <w:sz w:val="24"/>
          <w:lang w:eastAsia="en-US"/>
        </w:rPr>
      </w:pPr>
      <w:r w:rsidRPr="00FF5086">
        <w:rPr>
          <w:rFonts w:asciiTheme="majorHAnsi" w:hAnsiTheme="majorHAnsi" w:cstheme="majorHAnsi"/>
          <w:sz w:val="24"/>
          <w:lang w:eastAsia="en-US"/>
        </w:rPr>
        <w:t>2.5 Pooblaščeni inženir s področja strojništva</w:t>
      </w:r>
    </w:p>
    <w:p w14:paraId="1107C080" w14:textId="7170B9F3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4"/>
        <w:gridCol w:w="1276"/>
        <w:gridCol w:w="4672"/>
      </w:tblGrid>
      <w:tr w:rsidR="009206C0" w:rsidRPr="00FF5086" w14:paraId="24745C86" w14:textId="77777777" w:rsidTr="00933C5D">
        <w:trPr>
          <w:trHeight w:val="34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53B067A" w14:textId="2EDFBD7C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KADER : 2.5 Pooblaščeni inženir s področja strojništva</w:t>
            </w:r>
          </w:p>
        </w:tc>
      </w:tr>
      <w:tr w:rsidR="009206C0" w:rsidRPr="00FF5086" w14:paraId="090D85DC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F0E513B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034F0207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9206C0" w:rsidRPr="00FF5086" w14:paraId="656F2205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6D50F0E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16AF7D85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9206C0" w:rsidRPr="00FF5086" w14:paraId="6AFB77B0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378F753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02B51F5F" w14:textId="77777777" w:rsidR="009206C0" w:rsidRPr="00FF5086" w:rsidRDefault="009206C0" w:rsidP="00933C5D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7981287F" w14:textId="77777777" w:rsidR="009206C0" w:rsidRPr="00FF5086" w:rsidRDefault="009206C0" w:rsidP="00933C5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3DC95E66" w14:textId="77777777" w:rsidTr="00933C5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C2B8CE7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9206C0" w:rsidRPr="00FF5086" w14:paraId="6E8A46AA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713738C8" w14:textId="745EAD43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je vpisan v Inženirsko zbornico Slovenije kot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pooblaščeni inženir s področja strojništva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</w:p>
        </w:tc>
      </w:tr>
      <w:tr w:rsidR="009206C0" w:rsidRPr="00FF5086" w14:paraId="311F5E15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49C5EB42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48DF146C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identifikacijska številka IZS</w:t>
            </w:r>
          </w:p>
        </w:tc>
      </w:tr>
      <w:tr w:rsidR="009206C0" w:rsidRPr="00FF5086" w14:paraId="1754B301" w14:textId="77777777" w:rsidTr="00933C5D">
        <w:trPr>
          <w:trHeight w:val="567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1B692638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2BEBFCF9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3C87975B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763D8F9" w14:textId="77777777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b)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izkazati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znanje slovenskega jezika z zahtevano stopnjo vsaj  B2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 po enotnem evropskem okviru.</w:t>
            </w:r>
          </w:p>
        </w:tc>
      </w:tr>
      <w:tr w:rsidR="009206C0" w:rsidRPr="00FF5086" w14:paraId="6EBD097A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38C6622A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2DB0B283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Naziv izdajatelja dokazila </w:t>
            </w:r>
          </w:p>
        </w:tc>
      </w:tr>
      <w:tr w:rsidR="009206C0" w:rsidRPr="00FF5086" w14:paraId="7898EAFC" w14:textId="77777777" w:rsidTr="00933C5D">
        <w:trPr>
          <w:trHeight w:val="595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65218EDF" w14:textId="77777777" w:rsidR="009206C0" w:rsidRPr="00FF5086" w:rsidRDefault="009206C0" w:rsidP="00933C5D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5372DD19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2F053804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D7BBCC3" w14:textId="77777777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c)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SOGLASJE nominiranega kadra za sodelovanje pri izvedbi javnega naročila</w:t>
            </w:r>
          </w:p>
        </w:tc>
      </w:tr>
      <w:tr w:rsidR="009206C0" w:rsidRPr="00FF5086" w14:paraId="290294C2" w14:textId="77777777" w:rsidTr="00933C5D">
        <w:trPr>
          <w:trHeight w:val="595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642CD9D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7BD6E9E8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IZJAVA</w:t>
            </w:r>
          </w:p>
          <w:p w14:paraId="7ED85C71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4D5F624C" w14:textId="23501BF5" w:rsidR="009206C0" w:rsidRPr="00FF5086" w:rsidRDefault="009206C0" w:rsidP="00933C5D">
            <w:pPr>
              <w:jc w:val="both"/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Spodaj podpisani </w:t>
            </w: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(ime in priimek nominiranega kadra)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izjavljam, da sem seznanjen z nominacijo na položaj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pooblaščenega inženirja s področja strojništva 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v okviru javnega naročila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Projektna dokumentacija za dva nova ARNES podatkovna centra </w:t>
            </w: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>in soglašam, da bom v primeru sklenitve pogodbe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 sodeloval pri izvedbi javnega naročila.</w:t>
            </w:r>
          </w:p>
          <w:p w14:paraId="5F4AD234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46EF180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Podpis nominiranega kadra: </w:t>
            </w:r>
          </w:p>
          <w:p w14:paraId="3F33A8D2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BE05AA7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0C9A9C1D" w14:textId="2263A954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5B93FE28" w14:textId="77777777" w:rsidR="009206C0" w:rsidRPr="00FF5086" w:rsidRDefault="009206C0" w:rsidP="009206C0">
      <w:pPr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578A2F61" w14:textId="77777777" w:rsidR="009206C0" w:rsidRPr="00FF5086" w:rsidRDefault="009206C0" w:rsidP="009206C0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izpolnjen obrazec »Podatki o kadru« v poglavju »2.5 Pooblaščeni inženir s področja strojništva«</w:t>
      </w:r>
    </w:p>
    <w:p w14:paraId="6B4876D3" w14:textId="77777777" w:rsidR="009206C0" w:rsidRPr="00FF5086" w:rsidRDefault="009206C0" w:rsidP="009206C0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>izpis iz imenika IZS (zadostuje navedba identifikacijske številke pooblaščenega inženirja IZS) oziroma odločba o priznanju poklicne kvalifikacije, ki jo izda IZS</w:t>
      </w:r>
    </w:p>
    <w:p w14:paraId="56036DA5" w14:textId="1EE1272C" w:rsidR="009206C0" w:rsidRPr="00FF5086" w:rsidRDefault="009206C0" w:rsidP="009206C0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potrdilo certificirane ustanove o znanju slovenskega jezika na stopnji B2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drugih držav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, oziroma dokazilo o uspešno zaključenem srednješolskem </w:t>
      </w:r>
      <w:r w:rsidR="002F4900" w:rsidRPr="002F4900">
        <w:rPr>
          <w:rFonts w:asciiTheme="majorHAnsi" w:hAnsiTheme="majorHAnsi" w:cstheme="majorHAnsi"/>
          <w:i/>
          <w:sz w:val="22"/>
          <w:lang w:val="sl-SI"/>
        </w:rPr>
        <w:t>izobraževanju (naročnik bo smiselno priznal tudi dokazilo o zaključenem visokošolskem / univerzitetnem študiju v Sloveniji)</w:t>
      </w:r>
      <w:r w:rsidR="002F4900">
        <w:rPr>
          <w:rFonts w:asciiTheme="majorHAnsi" w:hAnsiTheme="majorHAnsi" w:cstheme="majorHAnsi"/>
          <w:i/>
          <w:sz w:val="22"/>
          <w:lang w:val="sl-SI"/>
        </w:rPr>
        <w:t xml:space="preserve"> </w:t>
      </w:r>
      <w:r w:rsidRPr="00FF5086">
        <w:rPr>
          <w:rFonts w:asciiTheme="majorHAnsi" w:hAnsiTheme="majorHAnsi" w:cstheme="majorHAnsi"/>
          <w:i/>
          <w:sz w:val="22"/>
          <w:u w:val="single"/>
          <w:lang w:val="sl-SI"/>
        </w:rPr>
        <w:t>za državljane Republike Slovenije</w:t>
      </w:r>
      <w:r w:rsidRPr="00FF5086">
        <w:rPr>
          <w:rFonts w:asciiTheme="majorHAnsi" w:hAnsiTheme="majorHAnsi" w:cstheme="majorHAnsi"/>
          <w:i/>
          <w:sz w:val="22"/>
          <w:lang w:val="sl-SI"/>
        </w:rPr>
        <w:t xml:space="preserve"> </w:t>
      </w:r>
    </w:p>
    <w:p w14:paraId="6463B61C" w14:textId="5C92297B" w:rsidR="009206C0" w:rsidRPr="00FF5086" w:rsidRDefault="009206C0">
      <w:pPr>
        <w:suppressAutoHyphens w:val="0"/>
        <w:rPr>
          <w:rFonts w:asciiTheme="majorHAnsi" w:hAnsiTheme="majorHAnsi" w:cstheme="majorHAnsi"/>
          <w:sz w:val="22"/>
          <w:lang w:val="sl-SI" w:eastAsia="en-US"/>
        </w:rPr>
      </w:pPr>
      <w:r w:rsidRPr="00FF5086">
        <w:rPr>
          <w:rFonts w:asciiTheme="majorHAnsi" w:hAnsiTheme="majorHAnsi" w:cstheme="majorHAnsi"/>
          <w:sz w:val="22"/>
          <w:lang w:val="sl-SI" w:eastAsia="en-US"/>
        </w:rPr>
        <w:br w:type="page"/>
      </w:r>
    </w:p>
    <w:p w14:paraId="6E4E4C04" w14:textId="77777777" w:rsidR="00342C1D" w:rsidRPr="00FF5086" w:rsidRDefault="00342C1D" w:rsidP="009206C0">
      <w:pPr>
        <w:jc w:val="both"/>
        <w:rPr>
          <w:rFonts w:asciiTheme="majorHAnsi" w:hAnsiTheme="majorHAnsi" w:cstheme="majorHAnsi"/>
          <w:sz w:val="22"/>
          <w:lang w:val="sl-SI" w:eastAsia="en-US"/>
        </w:rPr>
      </w:pPr>
    </w:p>
    <w:p w14:paraId="5E20AAB3" w14:textId="604E2BA8" w:rsidR="00342C1D" w:rsidRPr="00FF5086" w:rsidRDefault="00342C1D" w:rsidP="00342C1D">
      <w:pPr>
        <w:pStyle w:val="Heading2"/>
        <w:rPr>
          <w:rFonts w:asciiTheme="majorHAnsi" w:hAnsiTheme="majorHAnsi" w:cstheme="majorHAnsi"/>
          <w:sz w:val="24"/>
          <w:lang w:eastAsia="en-US"/>
        </w:rPr>
      </w:pPr>
      <w:r w:rsidRPr="00FF5086">
        <w:rPr>
          <w:rFonts w:asciiTheme="majorHAnsi" w:hAnsiTheme="majorHAnsi" w:cstheme="majorHAnsi"/>
          <w:sz w:val="24"/>
          <w:lang w:eastAsia="en-US"/>
        </w:rPr>
        <w:t>2.6 Pooblaščeni inženir s področja požarne varnosti</w:t>
      </w:r>
    </w:p>
    <w:p w14:paraId="31EDC3EB" w14:textId="0981D9D4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4"/>
        <w:gridCol w:w="1276"/>
        <w:gridCol w:w="4672"/>
      </w:tblGrid>
      <w:tr w:rsidR="009206C0" w:rsidRPr="00FF5086" w14:paraId="014E577D" w14:textId="77777777" w:rsidTr="00933C5D">
        <w:trPr>
          <w:trHeight w:val="34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51E60B5A" w14:textId="4C52B285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KADER : 2.6 Pooblaščeni inženir s področja požarne varnosti</w:t>
            </w:r>
          </w:p>
        </w:tc>
      </w:tr>
      <w:tr w:rsidR="009206C0" w:rsidRPr="00FF5086" w14:paraId="51332003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357EF714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62D99B99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9206C0" w:rsidRPr="00FF5086" w14:paraId="06DD25AB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15FEE5B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4847D5AD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9206C0" w:rsidRPr="00FF5086" w14:paraId="50E88E2A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CFAC019" w14:textId="77777777" w:rsidR="009206C0" w:rsidRPr="00FF5086" w:rsidRDefault="009206C0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6AA87B03" w14:textId="77777777" w:rsidR="009206C0" w:rsidRPr="00FF5086" w:rsidRDefault="009206C0" w:rsidP="00933C5D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5C840CB6" w14:textId="77777777" w:rsidR="009206C0" w:rsidRPr="00FF5086" w:rsidRDefault="009206C0" w:rsidP="00933C5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718344AA" w14:textId="77777777" w:rsidTr="00933C5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4A2B841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9206C0" w:rsidRPr="00FF5086" w14:paraId="73CD8375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3EE30A8" w14:textId="4A360418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je vpisan v Inženirsko zbornico Slovenije kot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pooblaščeni inženir s področja požarne varnosti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</w:p>
        </w:tc>
      </w:tr>
      <w:tr w:rsidR="009206C0" w:rsidRPr="00FF5086" w14:paraId="35F627C3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2E3904F5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5C8002BE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identifikacijska številka IZS</w:t>
            </w:r>
          </w:p>
        </w:tc>
      </w:tr>
      <w:tr w:rsidR="009206C0" w:rsidRPr="00FF5086" w14:paraId="34339CB6" w14:textId="77777777" w:rsidTr="00933C5D">
        <w:trPr>
          <w:trHeight w:val="567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3F603D88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6A254E24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6635FD03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3B0FBF98" w14:textId="77777777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b)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izkazati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znanje slovenskega jezika z zahtevano stopnjo vsaj  B2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 po enotnem evropskem okviru.</w:t>
            </w:r>
          </w:p>
        </w:tc>
      </w:tr>
      <w:tr w:rsidR="009206C0" w:rsidRPr="00FF5086" w14:paraId="5EBE94D5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40385147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4B92EDEE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Naziv izdajatelja dokazila </w:t>
            </w:r>
          </w:p>
        </w:tc>
      </w:tr>
      <w:tr w:rsidR="009206C0" w:rsidRPr="00FF5086" w14:paraId="68920F30" w14:textId="77777777" w:rsidTr="00933C5D">
        <w:trPr>
          <w:trHeight w:val="595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50609342" w14:textId="77777777" w:rsidR="009206C0" w:rsidRPr="00FF5086" w:rsidRDefault="009206C0" w:rsidP="00933C5D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23FE29B0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206C0" w:rsidRPr="00FF5086" w14:paraId="118A98DD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465DA4DD" w14:textId="77777777" w:rsidR="009206C0" w:rsidRPr="00FF5086" w:rsidRDefault="009206C0" w:rsidP="00933C5D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c)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SOGLASJE nominiranega kadra za sodelovanje pri izvedbi javnega naročila</w:t>
            </w:r>
          </w:p>
        </w:tc>
      </w:tr>
      <w:tr w:rsidR="009206C0" w:rsidRPr="00FF5086" w14:paraId="0F5348DD" w14:textId="77777777" w:rsidTr="00933C5D">
        <w:trPr>
          <w:trHeight w:val="595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0D172351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4BB28369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IZJAVA</w:t>
            </w:r>
          </w:p>
          <w:p w14:paraId="1A683AB3" w14:textId="77777777" w:rsidR="009206C0" w:rsidRPr="00FF5086" w:rsidRDefault="009206C0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2BA0998E" w14:textId="5526454F" w:rsidR="009206C0" w:rsidRPr="00FF5086" w:rsidRDefault="009206C0" w:rsidP="00933C5D">
            <w:pPr>
              <w:jc w:val="both"/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Spodaj podpisani </w:t>
            </w: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(ime in priimek nominiranega kadra)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izjavljam, da sem seznanjen z nominacijo na položaj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pooblaščenega inženirja s področja požarne varnosti 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v okviru javnega naročila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Projektna dokumentacija za dva nova ARNES podatkovna centra </w:t>
            </w: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>in soglašam, da bom v primeru sklenitve pogodbe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 sodeloval pri izvedbi javnega naročila.</w:t>
            </w:r>
          </w:p>
          <w:p w14:paraId="4B2F9CB9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7C9C51A0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Podpis nominiranega kadra: </w:t>
            </w:r>
          </w:p>
          <w:p w14:paraId="13F460F6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1387E55" w14:textId="77777777" w:rsidR="009206C0" w:rsidRPr="00FF5086" w:rsidRDefault="009206C0" w:rsidP="00933C5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58E4A1E" w14:textId="4EBE5244" w:rsidR="00342C1D" w:rsidRPr="00FF5086" w:rsidRDefault="00342C1D" w:rsidP="009206C0">
      <w:pPr>
        <w:jc w:val="both"/>
        <w:rPr>
          <w:rFonts w:asciiTheme="majorHAnsi" w:hAnsiTheme="majorHAnsi" w:cstheme="majorHAnsi"/>
          <w:i/>
          <w:sz w:val="22"/>
          <w:lang w:val="sl-SI" w:eastAsia="en-US"/>
        </w:rPr>
      </w:pPr>
    </w:p>
    <w:p w14:paraId="4B3E5EB8" w14:textId="77777777" w:rsidR="009206C0" w:rsidRPr="00FF5086" w:rsidRDefault="009206C0" w:rsidP="009206C0">
      <w:pPr>
        <w:jc w:val="both"/>
        <w:rPr>
          <w:rFonts w:asciiTheme="majorHAnsi" w:hAnsiTheme="majorHAnsi" w:cstheme="majorHAnsi"/>
          <w:i/>
          <w:sz w:val="22"/>
          <w:lang w:val="sl-SI" w:eastAsia="en-US"/>
        </w:rPr>
      </w:pPr>
      <w:r w:rsidRPr="00FF5086">
        <w:rPr>
          <w:rFonts w:asciiTheme="majorHAnsi" w:hAnsiTheme="majorHAnsi" w:cstheme="majorHAnsi"/>
          <w:i/>
          <w:sz w:val="22"/>
          <w:lang w:val="sl-SI" w:eastAsia="en-US"/>
        </w:rPr>
        <w:t>Dokazila:</w:t>
      </w:r>
    </w:p>
    <w:p w14:paraId="32C48951" w14:textId="77777777" w:rsidR="009206C0" w:rsidRPr="00FF5086" w:rsidRDefault="009206C0" w:rsidP="009206C0">
      <w:pPr>
        <w:numPr>
          <w:ilvl w:val="0"/>
          <w:numId w:val="5"/>
        </w:numPr>
        <w:jc w:val="both"/>
        <w:rPr>
          <w:rFonts w:asciiTheme="majorHAnsi" w:hAnsiTheme="majorHAnsi" w:cstheme="majorHAnsi"/>
          <w:i/>
          <w:sz w:val="22"/>
          <w:lang w:val="sl-SI" w:eastAsia="en-US"/>
        </w:rPr>
      </w:pPr>
      <w:r w:rsidRPr="00FF5086">
        <w:rPr>
          <w:rFonts w:asciiTheme="majorHAnsi" w:hAnsiTheme="majorHAnsi" w:cstheme="majorHAnsi"/>
          <w:i/>
          <w:sz w:val="22"/>
          <w:lang w:val="sl-SI" w:eastAsia="en-US"/>
        </w:rPr>
        <w:t>izpolnjen obrazec »Podatki o kadru« v poglavju »2.6 Pooblaščeni inženir s področja požarne varnosti«</w:t>
      </w:r>
    </w:p>
    <w:p w14:paraId="38D4C56A" w14:textId="77777777" w:rsidR="009206C0" w:rsidRPr="00FF5086" w:rsidRDefault="009206C0" w:rsidP="009206C0">
      <w:pPr>
        <w:numPr>
          <w:ilvl w:val="0"/>
          <w:numId w:val="5"/>
        </w:numPr>
        <w:jc w:val="both"/>
        <w:rPr>
          <w:rFonts w:asciiTheme="majorHAnsi" w:hAnsiTheme="majorHAnsi" w:cstheme="majorHAnsi"/>
          <w:i/>
          <w:sz w:val="22"/>
          <w:lang w:val="sl-SI" w:eastAsia="en-US"/>
        </w:rPr>
      </w:pPr>
      <w:r w:rsidRPr="00FF5086">
        <w:rPr>
          <w:rFonts w:asciiTheme="majorHAnsi" w:hAnsiTheme="majorHAnsi" w:cstheme="majorHAnsi"/>
          <w:i/>
          <w:sz w:val="22"/>
          <w:lang w:val="sl-SI" w:eastAsia="en-US"/>
        </w:rPr>
        <w:t>izpis iz imenika IZS (zadostuje navedba identifikacijske številke pooblaščenega inženirja IZS) oziroma odločba o priznanju poklicne kvalifikacije, ki jo izda IZS</w:t>
      </w:r>
    </w:p>
    <w:p w14:paraId="55A636F1" w14:textId="3EA88658" w:rsidR="009206C0" w:rsidRPr="00FF5086" w:rsidRDefault="009206C0" w:rsidP="009206C0">
      <w:pPr>
        <w:numPr>
          <w:ilvl w:val="0"/>
          <w:numId w:val="5"/>
        </w:numPr>
        <w:jc w:val="both"/>
        <w:rPr>
          <w:rFonts w:asciiTheme="majorHAnsi" w:hAnsiTheme="majorHAnsi" w:cstheme="majorHAnsi"/>
          <w:i/>
          <w:sz w:val="22"/>
          <w:lang w:val="sl-SI" w:eastAsia="en-US"/>
        </w:rPr>
      </w:pPr>
      <w:r w:rsidRPr="00FF5086">
        <w:rPr>
          <w:rFonts w:asciiTheme="majorHAnsi" w:hAnsiTheme="majorHAnsi" w:cstheme="majorHAnsi"/>
          <w:i/>
          <w:sz w:val="22"/>
          <w:lang w:val="sl-SI" w:eastAsia="en-US"/>
        </w:rPr>
        <w:t xml:space="preserve">potrdilo certificirane ustanove o znanju slovenskega jezika na stopnji B2 </w:t>
      </w:r>
      <w:r w:rsidRPr="00FF5086">
        <w:rPr>
          <w:rFonts w:asciiTheme="majorHAnsi" w:hAnsiTheme="majorHAnsi" w:cstheme="majorHAnsi"/>
          <w:i/>
          <w:sz w:val="22"/>
          <w:u w:val="single"/>
          <w:lang w:val="sl-SI" w:eastAsia="en-US"/>
        </w:rPr>
        <w:t>za državljane drugih držav</w:t>
      </w:r>
      <w:r w:rsidRPr="00FF5086">
        <w:rPr>
          <w:rFonts w:asciiTheme="majorHAnsi" w:hAnsiTheme="majorHAnsi" w:cstheme="majorHAnsi"/>
          <w:i/>
          <w:sz w:val="22"/>
          <w:lang w:val="sl-SI" w:eastAsia="en-US"/>
        </w:rPr>
        <w:t xml:space="preserve">, oziroma dokazilo o uspešno zaključenem srednješolskem </w:t>
      </w:r>
      <w:r w:rsidR="002F4900" w:rsidRPr="002F4900">
        <w:rPr>
          <w:rFonts w:asciiTheme="majorHAnsi" w:hAnsiTheme="majorHAnsi" w:cstheme="majorHAnsi"/>
          <w:i/>
          <w:sz w:val="22"/>
          <w:lang w:val="sl-SI" w:eastAsia="en-US"/>
        </w:rPr>
        <w:t>izobraževanju (naročnik bo smiselno priznal tudi dokazilo o zaključenem visokošolskem / univerzitetnem študiju v Sloveniji)</w:t>
      </w:r>
      <w:r w:rsidR="002F4900">
        <w:rPr>
          <w:rFonts w:asciiTheme="majorHAnsi" w:hAnsiTheme="majorHAnsi" w:cstheme="majorHAnsi"/>
          <w:i/>
          <w:sz w:val="22"/>
          <w:lang w:val="sl-SI" w:eastAsia="en-US"/>
        </w:rPr>
        <w:t xml:space="preserve"> </w:t>
      </w:r>
      <w:r w:rsidRPr="00FF5086">
        <w:rPr>
          <w:rFonts w:asciiTheme="majorHAnsi" w:hAnsiTheme="majorHAnsi" w:cstheme="majorHAnsi"/>
          <w:i/>
          <w:sz w:val="22"/>
          <w:u w:val="single"/>
          <w:lang w:val="sl-SI" w:eastAsia="en-US"/>
        </w:rPr>
        <w:t>za državljane Republike Slovenije</w:t>
      </w:r>
      <w:r w:rsidRPr="00FF5086">
        <w:rPr>
          <w:rFonts w:asciiTheme="majorHAnsi" w:hAnsiTheme="majorHAnsi" w:cstheme="majorHAnsi"/>
          <w:i/>
          <w:sz w:val="22"/>
          <w:lang w:val="sl-SI" w:eastAsia="en-US"/>
        </w:rPr>
        <w:t xml:space="preserve"> </w:t>
      </w:r>
    </w:p>
    <w:p w14:paraId="7666CDB8" w14:textId="2A784454" w:rsidR="009206C0" w:rsidRPr="00FF5086" w:rsidRDefault="009206C0">
      <w:pPr>
        <w:suppressAutoHyphens w:val="0"/>
        <w:rPr>
          <w:rFonts w:asciiTheme="majorHAnsi" w:hAnsiTheme="majorHAnsi" w:cstheme="majorHAnsi"/>
          <w:lang w:val="sl-SI" w:eastAsia="en-US"/>
        </w:rPr>
      </w:pPr>
      <w:r w:rsidRPr="00FF5086">
        <w:rPr>
          <w:rFonts w:asciiTheme="majorHAnsi" w:hAnsiTheme="majorHAnsi" w:cstheme="majorHAnsi"/>
          <w:lang w:val="sl-SI" w:eastAsia="en-US"/>
        </w:rPr>
        <w:br w:type="page"/>
      </w:r>
    </w:p>
    <w:p w14:paraId="26418473" w14:textId="60EF15EF" w:rsidR="00342C1D" w:rsidRPr="00FF5086" w:rsidRDefault="00342C1D" w:rsidP="00342C1D">
      <w:pPr>
        <w:pStyle w:val="Heading2"/>
        <w:rPr>
          <w:rFonts w:asciiTheme="majorHAnsi" w:hAnsiTheme="majorHAnsi" w:cstheme="majorHAnsi"/>
          <w:sz w:val="24"/>
          <w:lang w:eastAsia="en-US"/>
        </w:rPr>
      </w:pPr>
      <w:r w:rsidRPr="00FF5086">
        <w:rPr>
          <w:rFonts w:asciiTheme="majorHAnsi" w:hAnsiTheme="majorHAnsi" w:cstheme="majorHAnsi"/>
          <w:sz w:val="24"/>
          <w:lang w:eastAsia="en-US"/>
        </w:rPr>
        <w:lastRenderedPageBreak/>
        <w:t xml:space="preserve">2.7 </w:t>
      </w:r>
      <w:proofErr w:type="spellStart"/>
      <w:r w:rsidRPr="00FF5086">
        <w:rPr>
          <w:rFonts w:asciiTheme="majorHAnsi" w:hAnsiTheme="majorHAnsi" w:cstheme="majorHAnsi"/>
          <w:sz w:val="24"/>
          <w:lang w:eastAsia="en-US"/>
        </w:rPr>
        <w:t>Integrator</w:t>
      </w:r>
      <w:proofErr w:type="spellEnd"/>
      <w:r w:rsidRPr="00FF5086">
        <w:rPr>
          <w:rFonts w:asciiTheme="majorHAnsi" w:hAnsiTheme="majorHAnsi" w:cstheme="majorHAnsi"/>
          <w:sz w:val="24"/>
          <w:lang w:eastAsia="en-US"/>
        </w:rPr>
        <w:t xml:space="preserve"> sistemov</w:t>
      </w:r>
    </w:p>
    <w:p w14:paraId="4F296909" w14:textId="02AF57BD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4"/>
        <w:gridCol w:w="1276"/>
        <w:gridCol w:w="4672"/>
      </w:tblGrid>
      <w:tr w:rsidR="00FF37FF" w:rsidRPr="00FF5086" w14:paraId="6D1B2F68" w14:textId="77777777" w:rsidTr="00933C5D">
        <w:trPr>
          <w:trHeight w:val="34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2FA87848" w14:textId="0062F694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KADER : 2.7 </w:t>
            </w:r>
            <w:proofErr w:type="spellStart"/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Integrator</w:t>
            </w:r>
            <w:proofErr w:type="spellEnd"/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sistemov</w:t>
            </w:r>
          </w:p>
        </w:tc>
      </w:tr>
      <w:tr w:rsidR="00FF37FF" w:rsidRPr="00FF5086" w14:paraId="7BB2BD41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6F68D09" w14:textId="77777777" w:rsidR="00FF37FF" w:rsidRPr="00FF5086" w:rsidRDefault="00FF37FF" w:rsidP="00B829F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7B8D6D9B" w14:textId="77777777" w:rsidR="00FF37FF" w:rsidRPr="00FF5086" w:rsidRDefault="00FF37FF" w:rsidP="00B829F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FF37FF" w:rsidRPr="00FF5086" w14:paraId="77E95C96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31360D3" w14:textId="77777777" w:rsidR="00FF37FF" w:rsidRPr="00FF5086" w:rsidRDefault="00FF37FF" w:rsidP="00B829F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69763C04" w14:textId="77777777" w:rsidR="00FF37FF" w:rsidRPr="00FF5086" w:rsidRDefault="00FF37FF" w:rsidP="00B829F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FF37FF" w:rsidRPr="00FF5086" w14:paraId="0307831A" w14:textId="77777777" w:rsidTr="00933C5D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E91DF5A" w14:textId="77777777" w:rsidR="00FF37FF" w:rsidRPr="00FF5086" w:rsidRDefault="00FF37FF" w:rsidP="00B829F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4D325916" w14:textId="77777777" w:rsidR="00FF37FF" w:rsidRPr="00FF5086" w:rsidRDefault="00FF37FF" w:rsidP="00B829FF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1F906F38" w14:textId="77777777" w:rsidR="00FF37FF" w:rsidRPr="00FF5086" w:rsidRDefault="00FF37FF" w:rsidP="00B829FF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F37FF" w:rsidRPr="00FF5086" w14:paraId="0E507A56" w14:textId="77777777" w:rsidTr="00933C5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23D220F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FF5086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FF37FF" w:rsidRPr="00FF5086" w14:paraId="6FA00DFE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4071FA67" w14:textId="2B039A84" w:rsidR="00FF37FF" w:rsidRPr="00FF5086" w:rsidRDefault="002F4900" w:rsidP="00B829FF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a)  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Kader ima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najmanj 6/2 stopnjo izobrazbe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smeri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elektrotehnika, strojništvo ali računalništvo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.  </w:t>
            </w:r>
          </w:p>
        </w:tc>
      </w:tr>
      <w:tr w:rsidR="00FF37FF" w:rsidRPr="00FF5086" w14:paraId="613EBFDE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6A45BB89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10387720" w14:textId="444B82C9" w:rsidR="00FF37FF" w:rsidRPr="00FF5086" w:rsidRDefault="002F4900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Podatki o izobrazbi</w:t>
            </w:r>
          </w:p>
        </w:tc>
      </w:tr>
      <w:tr w:rsidR="00FF37FF" w:rsidRPr="00FF5086" w14:paraId="572D4DB8" w14:textId="77777777" w:rsidTr="00933C5D">
        <w:trPr>
          <w:trHeight w:val="567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3F539F29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060DB6DF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F37FF" w:rsidRPr="00FF5086" w14:paraId="538776DF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000B7B57" w14:textId="6F5B5D16" w:rsidR="00FF37FF" w:rsidRPr="00FF5086" w:rsidRDefault="00FF37FF" w:rsidP="00B829FF">
            <w:pPr>
              <w:suppressAutoHyphens w:val="0"/>
              <w:spacing w:before="100" w:beforeAutospacing="1" w:after="100" w:afterAutospacing="1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b)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imeti najmanj </w:t>
            </w: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5 let delovnih izkušenj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</w:t>
            </w:r>
            <w:r w:rsidR="003965DA" w:rsidRPr="00FF5086">
              <w:rPr>
                <w:rFonts w:asciiTheme="majorHAnsi" w:hAnsiTheme="majorHAnsi" w:cstheme="majorHAnsi"/>
                <w:sz w:val="22"/>
                <w:lang w:val="sl-SI"/>
              </w:rPr>
              <w:t>na področju IT in izvedbe oskrbne infrastrukture računalniških centrov ter primerljivih projektih.</w:t>
            </w:r>
          </w:p>
        </w:tc>
      </w:tr>
      <w:tr w:rsidR="00FF37FF" w:rsidRPr="00FF5086" w14:paraId="328A05AC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0EE820AF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7A3A8840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Opis delovnih izkušenj</w:t>
            </w:r>
          </w:p>
        </w:tc>
      </w:tr>
      <w:tr w:rsidR="00FF37FF" w:rsidRPr="00FF5086" w14:paraId="0D58ADA1" w14:textId="77777777" w:rsidTr="00933C5D">
        <w:trPr>
          <w:trHeight w:val="1134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74086C3A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022CD79F" w14:textId="77777777" w:rsidR="00FF37FF" w:rsidRPr="00FF5086" w:rsidRDefault="00FF37FF" w:rsidP="00B829FF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bookmarkStart w:id="3" w:name="_GoBack"/>
            <w:bookmarkEnd w:id="3"/>
          </w:p>
        </w:tc>
      </w:tr>
      <w:tr w:rsidR="003965DA" w:rsidRPr="00FF5086" w14:paraId="7B83522F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2A64E3C9" w14:textId="1E259208" w:rsidR="003965DA" w:rsidRPr="00FF5086" w:rsidRDefault="00D023FE" w:rsidP="00B829FF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c</w:t>
            </w:r>
            <w:r w:rsidR="003965DA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)</w:t>
            </w:r>
            <w:r w:rsidR="003965DA"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opravil izobraževanje in je </w:t>
            </w:r>
            <w:r w:rsidR="003965DA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certificiran kot načrtovalec oskrbnih sistemov računalniških centrov po enem od mednarodnih programov,</w:t>
            </w:r>
            <w:r w:rsidR="003965DA"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kot je na primer </w:t>
            </w:r>
            <w:proofErr w:type="spellStart"/>
            <w:r w:rsidR="003965DA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Acredited</w:t>
            </w:r>
            <w:proofErr w:type="spellEnd"/>
            <w:r w:rsidR="003965DA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</w:t>
            </w:r>
            <w:proofErr w:type="spellStart"/>
            <w:r w:rsidR="003965DA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Tier</w:t>
            </w:r>
            <w:proofErr w:type="spellEnd"/>
            <w:r w:rsidR="003965DA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</w:t>
            </w:r>
            <w:proofErr w:type="spellStart"/>
            <w:r w:rsidR="003965DA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Designer</w:t>
            </w:r>
            <w:proofErr w:type="spellEnd"/>
            <w:r w:rsidR="003965DA"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po </w:t>
            </w:r>
            <w:proofErr w:type="spellStart"/>
            <w:r w:rsidR="003965DA" w:rsidRPr="00FF5086">
              <w:rPr>
                <w:rFonts w:asciiTheme="majorHAnsi" w:hAnsiTheme="majorHAnsi" w:cstheme="majorHAnsi"/>
                <w:sz w:val="22"/>
                <w:lang w:val="sl-SI"/>
              </w:rPr>
              <w:t>Uptime</w:t>
            </w:r>
            <w:proofErr w:type="spellEnd"/>
            <w:r w:rsidR="003965DA"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Institute.</w:t>
            </w:r>
          </w:p>
        </w:tc>
      </w:tr>
      <w:tr w:rsidR="003965DA" w:rsidRPr="00FF5086" w14:paraId="576FFA6B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77F4CFCE" w14:textId="77777777" w:rsidR="003965DA" w:rsidRPr="00FF5086" w:rsidRDefault="003965DA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05D5000F" w14:textId="225FFD32" w:rsidR="003965DA" w:rsidRPr="00FF5086" w:rsidRDefault="003965DA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Naziv </w:t>
            </w:r>
            <w:r w:rsidR="003E6BC8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izobraževanja</w:t>
            </w:r>
            <w:r w:rsidR="005C06E3">
              <w:rPr>
                <w:rFonts w:asciiTheme="majorHAnsi" w:hAnsiTheme="majorHAnsi" w:cstheme="majorHAnsi"/>
                <w:b/>
                <w:sz w:val="22"/>
                <w:lang w:val="sl-SI"/>
              </w:rPr>
              <w:t>,</w:t>
            </w:r>
            <w:r w:rsidR="003E6BC8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izdajatelj potrdila in pridobljen naziv</w:t>
            </w:r>
          </w:p>
        </w:tc>
      </w:tr>
      <w:tr w:rsidR="003965DA" w:rsidRPr="00FF5086" w14:paraId="204C7695" w14:textId="77777777" w:rsidTr="00933C5D">
        <w:trPr>
          <w:trHeight w:val="595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7DE6B2D5" w14:textId="77777777" w:rsidR="003965DA" w:rsidRPr="00FF5086" w:rsidRDefault="003965DA" w:rsidP="00B829FF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16679F06" w14:textId="77777777" w:rsidR="003965DA" w:rsidRPr="00FF5086" w:rsidRDefault="003965DA" w:rsidP="00B829F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F37FF" w:rsidRPr="00FF5086" w14:paraId="4EA1D10A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7C1BB954" w14:textId="06B472F4" w:rsidR="00FF37FF" w:rsidRPr="00FF5086" w:rsidRDefault="003965DA" w:rsidP="00B829FF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e</w:t>
            </w:r>
            <w:r w:rsidR="00FF37FF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)</w:t>
            </w:r>
            <w:r w:rsidR="00FF37FF"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Kader mora izkazati </w:t>
            </w:r>
            <w:r w:rsidR="00FF37FF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znanje slovenskega jezika z zahtevano stopnjo vsaj  B2</w:t>
            </w:r>
            <w:r w:rsidR="00FF37FF"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 po enotnem evropskem okviru.</w:t>
            </w:r>
          </w:p>
        </w:tc>
      </w:tr>
      <w:tr w:rsidR="00FF37FF" w:rsidRPr="00FF5086" w14:paraId="15DD0860" w14:textId="77777777" w:rsidTr="00933C5D">
        <w:trPr>
          <w:trHeight w:val="397"/>
          <w:jc w:val="center"/>
        </w:trPr>
        <w:tc>
          <w:tcPr>
            <w:tcW w:w="1718" w:type="pct"/>
            <w:shd w:val="clear" w:color="auto" w:fill="FFE599" w:themeFill="accent4" w:themeFillTint="66"/>
            <w:vAlign w:val="center"/>
          </w:tcPr>
          <w:p w14:paraId="30DD3A7C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DA / NE</w:t>
            </w:r>
          </w:p>
        </w:tc>
        <w:tc>
          <w:tcPr>
            <w:tcW w:w="3282" w:type="pct"/>
            <w:gridSpan w:val="2"/>
            <w:shd w:val="clear" w:color="auto" w:fill="FFE599" w:themeFill="accent4" w:themeFillTint="66"/>
            <w:vAlign w:val="center"/>
          </w:tcPr>
          <w:p w14:paraId="32197652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Naziv izdajatelja dokazila </w:t>
            </w:r>
          </w:p>
        </w:tc>
      </w:tr>
      <w:tr w:rsidR="00FF37FF" w:rsidRPr="00FF5086" w14:paraId="794B3DFE" w14:textId="77777777" w:rsidTr="00933C5D">
        <w:trPr>
          <w:trHeight w:val="595"/>
          <w:jc w:val="center"/>
        </w:trPr>
        <w:tc>
          <w:tcPr>
            <w:tcW w:w="1718" w:type="pct"/>
            <w:shd w:val="clear" w:color="auto" w:fill="auto"/>
            <w:vAlign w:val="center"/>
          </w:tcPr>
          <w:p w14:paraId="5B970385" w14:textId="77777777" w:rsidR="00FF37FF" w:rsidRPr="00FF5086" w:rsidRDefault="00FF37FF" w:rsidP="00B829FF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282" w:type="pct"/>
            <w:gridSpan w:val="2"/>
            <w:shd w:val="clear" w:color="auto" w:fill="auto"/>
            <w:vAlign w:val="center"/>
          </w:tcPr>
          <w:p w14:paraId="4B6EEB71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F37FF" w:rsidRPr="00FF5086" w14:paraId="588A38B5" w14:textId="77777777" w:rsidTr="00933C5D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56962159" w14:textId="5656A187" w:rsidR="00FF37FF" w:rsidRPr="00FF5086" w:rsidRDefault="003965DA" w:rsidP="00B829FF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f</w:t>
            </w:r>
            <w:r w:rsidR="00FF37FF"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)</w:t>
            </w:r>
            <w:r w:rsidR="00FF37FF"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SOGLASJE nominiranega kadra za sodelovanje pri izvedbi javnega naročila</w:t>
            </w:r>
          </w:p>
        </w:tc>
      </w:tr>
      <w:tr w:rsidR="00FF37FF" w:rsidRPr="00FF5086" w14:paraId="24858460" w14:textId="77777777" w:rsidTr="00933C5D">
        <w:trPr>
          <w:trHeight w:val="595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9AE6EBD" w14:textId="77777777" w:rsidR="00FF37FF" w:rsidRPr="00FF5086" w:rsidRDefault="00FF37FF" w:rsidP="00B829FF">
            <w:pPr>
              <w:jc w:val="both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43DB3395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IZJAVA</w:t>
            </w:r>
          </w:p>
          <w:p w14:paraId="4B56BCAF" w14:textId="77777777" w:rsidR="00FF37FF" w:rsidRPr="00FF5086" w:rsidRDefault="00FF37FF" w:rsidP="00B829FF">
            <w:pPr>
              <w:jc w:val="center"/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</w:pPr>
          </w:p>
          <w:p w14:paraId="59917272" w14:textId="5A6BC9A0" w:rsidR="00FF37FF" w:rsidRPr="00FF5086" w:rsidRDefault="00FF37FF" w:rsidP="00B829FF">
            <w:pPr>
              <w:jc w:val="both"/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Spodaj podpisani </w:t>
            </w:r>
            <w:r w:rsidRPr="00FF5086">
              <w:rPr>
                <w:rFonts w:asciiTheme="majorHAnsi" w:hAnsiTheme="majorHAnsi" w:cstheme="majorHAnsi"/>
                <w:b/>
                <w:sz w:val="22"/>
                <w:u w:val="single"/>
                <w:lang w:val="sl-SI"/>
              </w:rPr>
              <w:t>(ime in priimek nominiranega kadra)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 izjavljam, da sem seznanjen z nominacijo na položaj </w:t>
            </w:r>
            <w:proofErr w:type="spellStart"/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>integratorja</w:t>
            </w:r>
            <w:proofErr w:type="spellEnd"/>
            <w:r w:rsidRPr="00FF5086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sistemov </w:t>
            </w: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v okviru javnega naročila 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Projektna dokumentacija za dva nova ARNES podatkovna centra </w:t>
            </w:r>
            <w:r w:rsidRPr="00FF5086">
              <w:rPr>
                <w:rFonts w:asciiTheme="majorHAnsi" w:eastAsia="Calibri" w:hAnsiTheme="majorHAnsi" w:cstheme="majorHAnsi"/>
                <w:bCs w:val="0"/>
                <w:sz w:val="22"/>
                <w:lang w:val="sl-SI" w:eastAsia="en-US"/>
              </w:rPr>
              <w:t>in soglašam, da bom v primeru sklenitve pogodbe</w:t>
            </w:r>
            <w:r w:rsidRPr="00FF5086">
              <w:rPr>
                <w:rFonts w:asciiTheme="majorHAnsi" w:eastAsia="Calibri" w:hAnsiTheme="majorHAnsi" w:cstheme="majorHAnsi"/>
                <w:b/>
                <w:bCs w:val="0"/>
                <w:sz w:val="22"/>
                <w:lang w:val="sl-SI" w:eastAsia="en-US"/>
              </w:rPr>
              <w:t xml:space="preserve"> sodeloval pri izvedbi javnega naročila.</w:t>
            </w:r>
          </w:p>
          <w:p w14:paraId="3BE05655" w14:textId="77777777" w:rsidR="00FF37FF" w:rsidRPr="00FF5086" w:rsidRDefault="00FF37FF" w:rsidP="00B829FF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85CC955" w14:textId="77777777" w:rsidR="00FF37FF" w:rsidRPr="00FF5086" w:rsidRDefault="00FF37FF" w:rsidP="00B829FF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F5086">
              <w:rPr>
                <w:rFonts w:asciiTheme="majorHAnsi" w:hAnsiTheme="majorHAnsi" w:cstheme="majorHAnsi"/>
                <w:sz w:val="22"/>
                <w:lang w:val="sl-SI"/>
              </w:rPr>
              <w:t xml:space="preserve">Podpis nominiranega kadra: </w:t>
            </w:r>
          </w:p>
          <w:p w14:paraId="0AA47C2D" w14:textId="77777777" w:rsidR="00FF37FF" w:rsidRPr="00FF5086" w:rsidRDefault="00FF37FF" w:rsidP="00B829FF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33C89F6" w14:textId="77777777" w:rsidR="00FF37FF" w:rsidRPr="00FF5086" w:rsidRDefault="00FF37FF" w:rsidP="00B829FF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1BC59C7E" w14:textId="07115569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3F065A23" w14:textId="77777777" w:rsidR="00342C1D" w:rsidRPr="00FF5086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5E476E16" w14:textId="77777777" w:rsidR="00FF37FF" w:rsidRPr="00FF5086" w:rsidRDefault="00FF37FF" w:rsidP="00FF37FF">
      <w:pPr>
        <w:pBdr>
          <w:bottom w:val="single" w:sz="4" w:space="1" w:color="auto"/>
        </w:pBdr>
        <w:jc w:val="both"/>
        <w:rPr>
          <w:rFonts w:asciiTheme="majorHAnsi" w:hAnsiTheme="majorHAnsi" w:cstheme="majorHAnsi"/>
          <w:i/>
          <w:noProof/>
          <w:sz w:val="22"/>
          <w:lang w:val="sl-SI"/>
        </w:rPr>
      </w:pPr>
      <w:r w:rsidRPr="00FF5086">
        <w:rPr>
          <w:rFonts w:asciiTheme="majorHAnsi" w:hAnsiTheme="majorHAnsi" w:cstheme="majorHAnsi"/>
          <w:i/>
          <w:noProof/>
          <w:sz w:val="22"/>
          <w:lang w:val="sl-SI"/>
        </w:rPr>
        <w:t>Dokazila:</w:t>
      </w:r>
    </w:p>
    <w:p w14:paraId="75572784" w14:textId="77777777" w:rsidR="00FF37FF" w:rsidRPr="00FF5086" w:rsidRDefault="00FF37FF" w:rsidP="00FF37FF">
      <w:pPr>
        <w:numPr>
          <w:ilvl w:val="0"/>
          <w:numId w:val="5"/>
        </w:numPr>
        <w:jc w:val="both"/>
        <w:rPr>
          <w:rFonts w:asciiTheme="majorHAnsi" w:hAnsiTheme="majorHAnsi" w:cstheme="majorHAnsi"/>
          <w:i/>
          <w:noProof/>
          <w:sz w:val="22"/>
          <w:lang w:val="sl-SI"/>
        </w:rPr>
      </w:pPr>
      <w:r w:rsidRPr="00FF5086">
        <w:rPr>
          <w:rFonts w:asciiTheme="majorHAnsi" w:hAnsiTheme="majorHAnsi" w:cstheme="majorHAnsi"/>
          <w:i/>
          <w:noProof/>
          <w:sz w:val="22"/>
          <w:lang w:val="sl-SI"/>
        </w:rPr>
        <w:t>izpolnjen obrazec »Podatki o kadru« v poglavju »2.7 Integrator sistemov«</w:t>
      </w:r>
    </w:p>
    <w:p w14:paraId="64C72F1E" w14:textId="77777777" w:rsidR="002F4900" w:rsidRPr="00FF5086" w:rsidRDefault="002F4900" w:rsidP="00FF5086">
      <w:pPr>
        <w:numPr>
          <w:ilvl w:val="0"/>
          <w:numId w:val="5"/>
        </w:numPr>
        <w:suppressAutoHyphens w:val="0"/>
        <w:ind w:left="709"/>
        <w:rPr>
          <w:rFonts w:ascii="Calibri Light" w:hAnsi="Calibri Light" w:cs="Calibri Light"/>
          <w:i/>
          <w:sz w:val="22"/>
          <w:lang w:val="sl-SI"/>
        </w:rPr>
      </w:pPr>
      <w:r w:rsidRPr="00FF5086">
        <w:rPr>
          <w:rFonts w:ascii="Calibri Light" w:hAnsi="Calibri Light" w:cs="Calibri Light"/>
          <w:i/>
          <w:sz w:val="22"/>
          <w:lang w:val="sl-SI"/>
        </w:rPr>
        <w:t xml:space="preserve">potrdilo o izobrazbi </w:t>
      </w:r>
    </w:p>
    <w:p w14:paraId="66992F34" w14:textId="6091CD28" w:rsidR="00FF37FF" w:rsidRDefault="00FF37FF" w:rsidP="00FF37FF">
      <w:pPr>
        <w:numPr>
          <w:ilvl w:val="0"/>
          <w:numId w:val="5"/>
        </w:numPr>
        <w:jc w:val="both"/>
        <w:rPr>
          <w:rFonts w:asciiTheme="majorHAnsi" w:hAnsiTheme="majorHAnsi" w:cstheme="majorHAnsi"/>
          <w:i/>
          <w:noProof/>
          <w:sz w:val="22"/>
          <w:lang w:val="sl-SI"/>
        </w:rPr>
      </w:pPr>
      <w:r w:rsidRPr="00FF5086">
        <w:rPr>
          <w:rFonts w:asciiTheme="majorHAnsi" w:hAnsiTheme="majorHAnsi" w:cstheme="majorHAnsi"/>
          <w:b/>
          <w:i/>
          <w:noProof/>
          <w:sz w:val="22"/>
          <w:lang w:val="sl-SI"/>
        </w:rPr>
        <w:t>življenjepis</w:t>
      </w:r>
      <w:r w:rsidRPr="00FF5086">
        <w:rPr>
          <w:rFonts w:asciiTheme="majorHAnsi" w:hAnsiTheme="majorHAnsi" w:cstheme="majorHAnsi"/>
          <w:i/>
          <w:noProof/>
          <w:sz w:val="22"/>
          <w:lang w:val="sl-SI"/>
        </w:rPr>
        <w:t xml:space="preserve"> nominiranega kadra</w:t>
      </w:r>
    </w:p>
    <w:p w14:paraId="522CB5DD" w14:textId="57813B28" w:rsidR="00D023FE" w:rsidRPr="00B829FF" w:rsidRDefault="00D023FE" w:rsidP="00B829FF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i/>
          <w:noProof/>
        </w:rPr>
      </w:pPr>
      <w:r w:rsidRPr="00D023FE">
        <w:rPr>
          <w:rFonts w:asciiTheme="majorHAnsi" w:eastAsia="Times New Roman" w:hAnsiTheme="majorHAnsi" w:cstheme="majorHAnsi"/>
          <w:bCs/>
          <w:i/>
          <w:noProof/>
        </w:rPr>
        <w:t>dokazilo o opravljenem izobraževanju in pridobljenem nazivu certificiranega načrtovalca oskrbnih sistemov računalniških centrov (npr. Acredited Tier Designer)</w:t>
      </w:r>
    </w:p>
    <w:p w14:paraId="1DB4CE23" w14:textId="37ECADB5" w:rsidR="00FF37FF" w:rsidRPr="00B829FF" w:rsidRDefault="00FF37FF" w:rsidP="00B829FF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i/>
          <w:noProof/>
        </w:rPr>
      </w:pPr>
      <w:r w:rsidRPr="00B829FF">
        <w:rPr>
          <w:rFonts w:asciiTheme="majorHAnsi" w:hAnsiTheme="majorHAnsi" w:cstheme="majorHAnsi"/>
          <w:i/>
          <w:noProof/>
        </w:rPr>
        <w:t xml:space="preserve">potrdilo certificirane ustanove o znanju slovenskega jezika na stopnji B2 </w:t>
      </w:r>
      <w:r w:rsidRPr="00B829FF">
        <w:rPr>
          <w:rFonts w:asciiTheme="majorHAnsi" w:hAnsiTheme="majorHAnsi" w:cstheme="majorHAnsi"/>
          <w:i/>
          <w:noProof/>
          <w:u w:val="single"/>
        </w:rPr>
        <w:t>za državljane drugih držav</w:t>
      </w:r>
      <w:r w:rsidRPr="00B829FF">
        <w:rPr>
          <w:rFonts w:asciiTheme="majorHAnsi" w:hAnsiTheme="majorHAnsi" w:cstheme="majorHAnsi"/>
          <w:i/>
          <w:noProof/>
        </w:rPr>
        <w:t xml:space="preserve">, oziroma dokazilo o uspešno zaključenem srednješolskem </w:t>
      </w:r>
      <w:r w:rsidR="002F4900" w:rsidRPr="00B829FF">
        <w:rPr>
          <w:rFonts w:asciiTheme="majorHAnsi" w:hAnsiTheme="majorHAnsi" w:cstheme="majorHAnsi"/>
          <w:i/>
          <w:noProof/>
        </w:rPr>
        <w:t xml:space="preserve">izobraževanju (naročnik bo smiselno priznal tudi dokazilo o zaključenem visokošolskem / univerzitetnem študiju v Sloveniji) </w:t>
      </w:r>
      <w:r w:rsidRPr="00B829FF">
        <w:rPr>
          <w:rFonts w:asciiTheme="majorHAnsi" w:hAnsiTheme="majorHAnsi" w:cstheme="majorHAnsi"/>
          <w:i/>
          <w:noProof/>
          <w:u w:val="single"/>
        </w:rPr>
        <w:t>za državljane Republike Slovenije</w:t>
      </w:r>
      <w:r w:rsidRPr="00B829FF">
        <w:rPr>
          <w:rFonts w:asciiTheme="majorHAnsi" w:hAnsiTheme="majorHAnsi" w:cstheme="majorHAnsi"/>
          <w:i/>
          <w:noProof/>
        </w:rPr>
        <w:t xml:space="preserve"> </w:t>
      </w:r>
    </w:p>
    <w:p w14:paraId="5FCCD71C" w14:textId="7FC80D29" w:rsidR="00A01ADB" w:rsidRPr="00FF5086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38ADCC31" w14:textId="7E7F35A9" w:rsidR="00342C1D" w:rsidRPr="00FF5086" w:rsidRDefault="00342C1D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13A87A2" w14:textId="6D7239C6" w:rsidR="00342C1D" w:rsidRPr="00FF5086" w:rsidRDefault="00342C1D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21F5EBC" w14:textId="18822B3D" w:rsidR="00342C1D" w:rsidRPr="00FF5086" w:rsidRDefault="00342C1D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4C18DF0" w14:textId="77777777" w:rsidR="00342C1D" w:rsidRPr="00FF5086" w:rsidRDefault="00342C1D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228DC48A" w14:textId="77777777" w:rsidR="00684632" w:rsidRPr="00FF5086" w:rsidRDefault="00684632" w:rsidP="00300F5E">
      <w:pPr>
        <w:rPr>
          <w:rFonts w:asciiTheme="majorHAnsi" w:hAnsiTheme="majorHAnsi" w:cstheme="majorHAnsi"/>
          <w:b/>
          <w:lang w:val="sl-SI"/>
        </w:rPr>
      </w:pPr>
    </w:p>
    <w:p w14:paraId="53C23152" w14:textId="2B57922D" w:rsidR="00E80825" w:rsidRPr="00FF5086" w:rsidRDefault="00E80825" w:rsidP="00E80825">
      <w:pPr>
        <w:jc w:val="both"/>
        <w:rPr>
          <w:rFonts w:asciiTheme="majorHAnsi" w:hAnsiTheme="majorHAnsi" w:cstheme="majorHAnsi"/>
          <w:sz w:val="24"/>
          <w:lang w:val="sl-SI"/>
        </w:rPr>
      </w:pPr>
      <w:r w:rsidRPr="00FF5086">
        <w:rPr>
          <w:rFonts w:asciiTheme="majorHAnsi" w:hAnsiTheme="majorHAnsi" w:cstheme="majorHAnsi"/>
          <w:b/>
          <w:sz w:val="24"/>
          <w:lang w:val="sl-SI"/>
        </w:rPr>
        <w:t xml:space="preserve">Pooblaščeni predstavnik </w:t>
      </w:r>
      <w:r w:rsidR="00342C1D" w:rsidRPr="00FF5086">
        <w:rPr>
          <w:rFonts w:asciiTheme="majorHAnsi" w:hAnsiTheme="majorHAnsi" w:cstheme="majorHAnsi"/>
          <w:b/>
          <w:sz w:val="24"/>
          <w:lang w:val="sl-SI"/>
        </w:rPr>
        <w:t>ponudnika</w:t>
      </w:r>
      <w:r w:rsidRPr="00FF5086">
        <w:rPr>
          <w:rFonts w:asciiTheme="majorHAnsi" w:hAnsiTheme="majorHAnsi" w:cstheme="majorHAnsi"/>
          <w:b/>
          <w:sz w:val="24"/>
          <w:lang w:val="sl-SI"/>
        </w:rPr>
        <w:t xml:space="preserve"> z izpolnitvijo tega obrazca in oddajo </w:t>
      </w:r>
      <w:r w:rsidR="00342C1D" w:rsidRPr="00FF5086">
        <w:rPr>
          <w:rFonts w:asciiTheme="majorHAnsi" w:hAnsiTheme="majorHAnsi" w:cstheme="majorHAnsi"/>
          <w:b/>
          <w:sz w:val="24"/>
          <w:lang w:val="sl-SI"/>
        </w:rPr>
        <w:t>ponudbe</w:t>
      </w:r>
      <w:r w:rsidRPr="00FF5086">
        <w:rPr>
          <w:rFonts w:asciiTheme="majorHAnsi" w:hAnsiTheme="majorHAnsi" w:cstheme="majorHAnsi"/>
          <w:b/>
          <w:sz w:val="24"/>
          <w:lang w:val="sl-SI"/>
        </w:rPr>
        <w:t xml:space="preserve"> v informacijskem sistemu </w:t>
      </w:r>
      <w:r w:rsidR="00342C1D" w:rsidRPr="00FF5086">
        <w:rPr>
          <w:rFonts w:asciiTheme="majorHAnsi" w:hAnsiTheme="majorHAnsi" w:cstheme="majorHAnsi"/>
          <w:b/>
          <w:sz w:val="24"/>
          <w:lang w:val="sl-SI"/>
        </w:rPr>
        <w:t>e-JN</w:t>
      </w:r>
      <w:r w:rsidRPr="00FF5086">
        <w:rPr>
          <w:rFonts w:asciiTheme="majorHAnsi" w:hAnsiTheme="majorHAnsi" w:cstheme="majorHAnsi"/>
          <w:b/>
          <w:sz w:val="24"/>
          <w:lang w:val="sl-SI"/>
        </w:rPr>
        <w:t xml:space="preserve"> potrjuje, da razpolaga z navedenimi kadri in </w:t>
      </w:r>
      <w:r w:rsidR="00342C1D" w:rsidRPr="00FF5086">
        <w:rPr>
          <w:rFonts w:asciiTheme="majorHAnsi" w:hAnsiTheme="majorHAnsi" w:cstheme="majorHAnsi"/>
          <w:b/>
          <w:sz w:val="24"/>
          <w:lang w:val="sl-SI"/>
        </w:rPr>
        <w:t>da bodo v primeru sklenitve pogodbe nominirani kadri aktivno sodelovali pri izvajanju pogodbe:</w:t>
      </w:r>
      <w:r w:rsidRPr="00FF5086">
        <w:rPr>
          <w:rFonts w:asciiTheme="majorHAnsi" w:hAnsiTheme="majorHAnsi" w:cstheme="majorHAnsi"/>
          <w:b/>
          <w:sz w:val="24"/>
          <w:lang w:val="sl-SI"/>
        </w:rPr>
        <w:t>.</w:t>
      </w:r>
    </w:p>
    <w:p w14:paraId="1B5AA419" w14:textId="77777777" w:rsidR="00684632" w:rsidRPr="00FF5086" w:rsidRDefault="00E80825" w:rsidP="00E80825">
      <w:pPr>
        <w:rPr>
          <w:rFonts w:asciiTheme="majorHAnsi" w:hAnsiTheme="majorHAnsi" w:cstheme="majorHAnsi"/>
          <w:sz w:val="22"/>
          <w:lang w:val="sl-SI"/>
        </w:rPr>
      </w:pPr>
      <w:r w:rsidRPr="00FF5086">
        <w:rPr>
          <w:rFonts w:asciiTheme="majorHAnsi" w:hAnsiTheme="majorHAnsi" w:cstheme="majorHAnsi"/>
          <w:b/>
          <w:sz w:val="22"/>
          <w:lang w:val="sl-SI"/>
        </w:rPr>
        <w:tab/>
      </w:r>
      <w:r w:rsidRPr="00FF5086">
        <w:rPr>
          <w:rFonts w:asciiTheme="majorHAnsi" w:hAnsiTheme="majorHAnsi" w:cstheme="majorHAnsi"/>
          <w:b/>
          <w:sz w:val="22"/>
          <w:lang w:val="sl-SI"/>
        </w:rPr>
        <w:tab/>
      </w:r>
      <w:r w:rsidRPr="00FF5086">
        <w:rPr>
          <w:rFonts w:asciiTheme="majorHAnsi" w:hAnsiTheme="majorHAnsi" w:cstheme="majorHAnsi"/>
          <w:b/>
          <w:sz w:val="22"/>
          <w:lang w:val="sl-SI"/>
        </w:rPr>
        <w:tab/>
      </w:r>
      <w:r w:rsidRPr="00FF5086">
        <w:rPr>
          <w:rFonts w:asciiTheme="majorHAnsi" w:hAnsiTheme="majorHAnsi" w:cstheme="majorHAnsi"/>
          <w:b/>
          <w:sz w:val="22"/>
          <w:lang w:val="sl-SI"/>
        </w:rPr>
        <w:tab/>
      </w:r>
      <w:r w:rsidRPr="00FF5086">
        <w:rPr>
          <w:rFonts w:asciiTheme="majorHAnsi" w:hAnsiTheme="majorHAnsi" w:cstheme="majorHAnsi"/>
          <w:b/>
          <w:sz w:val="22"/>
          <w:lang w:val="sl-SI"/>
        </w:rPr>
        <w:tab/>
      </w:r>
      <w:r w:rsidRPr="00FF5086">
        <w:rPr>
          <w:rFonts w:asciiTheme="majorHAnsi" w:hAnsiTheme="majorHAnsi" w:cstheme="majorHAnsi"/>
          <w:sz w:val="22"/>
          <w:lang w:val="sl-SI"/>
        </w:rPr>
        <w:tab/>
      </w:r>
      <w:r w:rsidRPr="00FF5086">
        <w:rPr>
          <w:rFonts w:asciiTheme="majorHAnsi" w:hAnsiTheme="majorHAnsi" w:cstheme="majorHAnsi"/>
          <w:sz w:val="22"/>
          <w:lang w:val="sl-SI"/>
        </w:rPr>
        <w:tab/>
      </w:r>
    </w:p>
    <w:p w14:paraId="26B2FAAB" w14:textId="77777777" w:rsidR="00684632" w:rsidRPr="00FF5086" w:rsidRDefault="00684632" w:rsidP="00E80825">
      <w:pPr>
        <w:rPr>
          <w:rFonts w:asciiTheme="majorHAnsi" w:hAnsiTheme="majorHAnsi" w:cstheme="majorHAnsi"/>
          <w:sz w:val="22"/>
          <w:lang w:val="sl-SI"/>
        </w:rPr>
      </w:pPr>
    </w:p>
    <w:p w14:paraId="374B8449" w14:textId="77777777" w:rsidR="00684632" w:rsidRPr="00FF5086" w:rsidRDefault="00684632" w:rsidP="00E80825">
      <w:pPr>
        <w:rPr>
          <w:rFonts w:asciiTheme="majorHAnsi" w:hAnsiTheme="majorHAnsi" w:cstheme="majorHAnsi"/>
          <w:sz w:val="22"/>
          <w:lang w:val="sl-SI"/>
        </w:rPr>
      </w:pPr>
    </w:p>
    <w:p w14:paraId="5BEAF738" w14:textId="22888FA0" w:rsidR="00E80825" w:rsidRPr="00FF5086" w:rsidRDefault="00684632" w:rsidP="00E80825">
      <w:pPr>
        <w:rPr>
          <w:rFonts w:asciiTheme="majorHAnsi" w:hAnsiTheme="majorHAnsi" w:cstheme="majorHAnsi"/>
          <w:sz w:val="22"/>
          <w:lang w:val="sl-SI"/>
        </w:rPr>
      </w:pPr>
      <w:r w:rsidRPr="00FF5086">
        <w:rPr>
          <w:rFonts w:asciiTheme="majorHAnsi" w:hAnsiTheme="majorHAnsi" w:cstheme="majorHAnsi"/>
          <w:sz w:val="22"/>
          <w:lang w:val="sl-SI"/>
        </w:rPr>
        <w:t xml:space="preserve">Kraj in datum: </w:t>
      </w:r>
    </w:p>
    <w:p w14:paraId="5BE31810" w14:textId="77777777" w:rsidR="00684632" w:rsidRPr="00FF5086" w:rsidRDefault="00684632" w:rsidP="00E80825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601B16C7" w14:textId="2743ACFF" w:rsidR="00E80825" w:rsidRPr="00FF5086" w:rsidRDefault="00E80825" w:rsidP="00E80825">
      <w:pPr>
        <w:jc w:val="both"/>
        <w:rPr>
          <w:rFonts w:asciiTheme="majorHAnsi" w:hAnsiTheme="majorHAnsi" w:cstheme="majorHAnsi"/>
          <w:b/>
          <w:lang w:val="sl-SI"/>
        </w:rPr>
      </w:pPr>
      <w:r w:rsidRPr="00FF5086">
        <w:rPr>
          <w:rFonts w:asciiTheme="majorHAnsi" w:hAnsiTheme="majorHAnsi" w:cstheme="majorHAnsi"/>
          <w:sz w:val="22"/>
          <w:lang w:val="sl-SI"/>
        </w:rPr>
        <w:t>Ime in priimek</w:t>
      </w:r>
      <w:r w:rsidR="00684632" w:rsidRPr="00FF5086">
        <w:rPr>
          <w:rFonts w:asciiTheme="majorHAnsi" w:hAnsiTheme="majorHAnsi" w:cstheme="majorHAnsi"/>
          <w:sz w:val="22"/>
          <w:lang w:val="sl-SI"/>
        </w:rPr>
        <w:t xml:space="preserve"> predstavnika</w:t>
      </w:r>
      <w:r w:rsidRPr="00FF5086">
        <w:rPr>
          <w:rFonts w:asciiTheme="majorHAnsi" w:hAnsiTheme="majorHAnsi" w:cstheme="majorHAnsi"/>
          <w:sz w:val="22"/>
          <w:lang w:val="sl-SI"/>
        </w:rPr>
        <w:t>:</w:t>
      </w:r>
      <w:bookmarkStart w:id="4" w:name="_GoBack11111"/>
      <w:bookmarkEnd w:id="4"/>
      <w:r w:rsidRPr="00FF5086">
        <w:rPr>
          <w:rFonts w:asciiTheme="majorHAnsi" w:hAnsiTheme="majorHAnsi" w:cstheme="majorHAnsi"/>
          <w:sz w:val="22"/>
          <w:lang w:val="sl-SI"/>
        </w:rPr>
        <w:t xml:space="preserve"> </w:t>
      </w:r>
      <w:r w:rsidRPr="00FF5086">
        <w:rPr>
          <w:rFonts w:asciiTheme="majorHAnsi" w:hAnsiTheme="majorHAnsi" w:cstheme="majorHAnsi"/>
          <w:sz w:val="22"/>
          <w:lang w:val="sl-SI"/>
        </w:rPr>
        <w:tab/>
      </w:r>
      <w:r w:rsidRPr="00FF5086">
        <w:rPr>
          <w:rFonts w:asciiTheme="majorHAnsi" w:hAnsiTheme="majorHAnsi" w:cstheme="majorHAnsi"/>
          <w:sz w:val="22"/>
          <w:lang w:val="sl-SI"/>
        </w:rPr>
        <w:tab/>
      </w:r>
      <w:r w:rsidRPr="00FF5086">
        <w:rPr>
          <w:rFonts w:asciiTheme="majorHAnsi" w:hAnsiTheme="majorHAnsi" w:cstheme="majorHAnsi"/>
          <w:sz w:val="22"/>
          <w:lang w:val="sl-SI"/>
        </w:rPr>
        <w:tab/>
      </w:r>
      <w:r w:rsidRPr="00FF5086">
        <w:rPr>
          <w:rFonts w:asciiTheme="majorHAnsi" w:hAnsiTheme="majorHAnsi" w:cstheme="majorHAnsi"/>
          <w:sz w:val="22"/>
          <w:lang w:val="sl-SI"/>
        </w:rPr>
        <w:tab/>
      </w:r>
      <w:r w:rsidRPr="00FF5086">
        <w:rPr>
          <w:rFonts w:asciiTheme="majorHAnsi" w:hAnsiTheme="majorHAnsi" w:cstheme="majorHAnsi"/>
          <w:lang w:val="sl-SI"/>
        </w:rPr>
        <w:tab/>
      </w:r>
    </w:p>
    <w:p w14:paraId="25734F9E" w14:textId="145819BF" w:rsidR="00E80825" w:rsidRPr="00FF5086" w:rsidRDefault="00E80825" w:rsidP="00300F5E">
      <w:pPr>
        <w:rPr>
          <w:rFonts w:asciiTheme="majorHAnsi" w:hAnsiTheme="majorHAnsi" w:cstheme="majorHAnsi"/>
          <w:b/>
          <w:lang w:val="sl-SI"/>
        </w:rPr>
      </w:pPr>
    </w:p>
    <w:p w14:paraId="12E082C4" w14:textId="4A054C87" w:rsidR="009206C0" w:rsidRPr="00FF5086" w:rsidRDefault="009206C0" w:rsidP="00300F5E">
      <w:pPr>
        <w:rPr>
          <w:rFonts w:asciiTheme="majorHAnsi" w:hAnsiTheme="majorHAnsi" w:cstheme="majorHAnsi"/>
          <w:b/>
          <w:lang w:val="sl-SI"/>
        </w:rPr>
      </w:pPr>
    </w:p>
    <w:p w14:paraId="4855C124" w14:textId="63F18F51" w:rsidR="009206C0" w:rsidRPr="00FF5086" w:rsidRDefault="009206C0" w:rsidP="009206C0">
      <w:pPr>
        <w:jc w:val="both"/>
        <w:rPr>
          <w:rFonts w:asciiTheme="majorHAnsi" w:hAnsiTheme="majorHAnsi" w:cstheme="majorHAnsi"/>
          <w:sz w:val="22"/>
          <w:lang w:val="sl-SI"/>
        </w:rPr>
      </w:pPr>
      <w:r w:rsidRPr="00FF5086">
        <w:rPr>
          <w:rFonts w:asciiTheme="majorHAnsi" w:hAnsiTheme="majorHAnsi" w:cstheme="majorHAnsi"/>
          <w:sz w:val="22"/>
          <w:lang w:val="sl-SI"/>
        </w:rPr>
        <w:t>Podpis predstavnika:</w:t>
      </w:r>
    </w:p>
    <w:sectPr w:rsidR="009206C0" w:rsidRPr="00FF5086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933C5D" w:rsidRDefault="00933C5D">
      <w:r>
        <w:separator/>
      </w:r>
    </w:p>
  </w:endnote>
  <w:endnote w:type="continuationSeparator" w:id="0">
    <w:p w14:paraId="73A971D5" w14:textId="77777777" w:rsidR="00933C5D" w:rsidRDefault="0093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933C5D" w:rsidRPr="003F3823" w14:paraId="469F25F1" w14:textId="77777777" w:rsidTr="00933C5D">
      <w:tc>
        <w:tcPr>
          <w:tcW w:w="4833" w:type="dxa"/>
          <w:shd w:val="clear" w:color="auto" w:fill="auto"/>
        </w:tcPr>
        <w:p w14:paraId="4BD0C10D" w14:textId="77777777" w:rsidR="00933C5D" w:rsidRPr="003F3823" w:rsidRDefault="00933C5D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933C5D" w:rsidRPr="003F3823" w:rsidRDefault="00933C5D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933C5D" w:rsidRDefault="00933C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7AF2BA23" w:rsidR="00933C5D" w:rsidRPr="00AB77C9" w:rsidRDefault="00933C5D" w:rsidP="00FD4F00">
    <w:pPr>
      <w:jc w:val="both"/>
      <w:rPr>
        <w:rFonts w:ascii="Calibri Light" w:hAnsi="Calibri Light" w:cs="Calibri Light"/>
        <w:i/>
        <w:sz w:val="18"/>
        <w:szCs w:val="18"/>
        <w:lang w:eastAsia="ar-SA"/>
      </w:rPr>
    </w:pPr>
    <w:bookmarkStart w:id="7" w:name="_Hlk96418322"/>
    <w:bookmarkStart w:id="8" w:name="_Hlk96417701"/>
    <w:bookmarkStart w:id="9" w:name="_Hlk95119971"/>
    <w:proofErr w:type="spellStart"/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>Iizvedbo</w:t>
    </w:r>
    <w:proofErr w:type="spellEnd"/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 xml:space="preserve"> projekt</w:t>
    </w:r>
    <w:proofErr w:type="spellStart"/>
    <w:r w:rsidRPr="00AB77C9">
      <w:rPr>
        <w:rFonts w:ascii="Calibri Light" w:hAnsi="Calibri Light" w:cs="Calibri Light"/>
        <w:i/>
        <w:sz w:val="18"/>
        <w:szCs w:val="18"/>
        <w:lang w:eastAsia="ar-SA"/>
      </w:rPr>
      <w:t>ov</w:t>
    </w:r>
    <w:proofErr w:type="spellEnd"/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 xml:space="preserve"> v okviru Načrta za okrevanje in odpornost - razvojno področje: Digitalna preobrazba: Digitalna preobrazba javnega sektorja in javne uprave:  Digitalizacija izobraževanja, znanosti in športa - sofinancirata Republika Slovenija, Ministrstvo za visoko šolstvo, znanost in inovacije, in Evropska unija – </w:t>
    </w:r>
    <w:proofErr w:type="spellStart"/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>NextGenerationEU</w:t>
    </w:r>
    <w:proofErr w:type="spellEnd"/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 xml:space="preserve">. </w:t>
    </w:r>
    <w:bookmarkEnd w:id="7"/>
    <w:bookmarkEnd w:id="8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33C5D" w:rsidRPr="00534AAB" w14:paraId="39A2892B" w14:textId="77777777" w:rsidTr="009B0DAE">
      <w:tc>
        <w:tcPr>
          <w:tcW w:w="4695" w:type="dxa"/>
          <w:shd w:val="clear" w:color="auto" w:fill="auto"/>
        </w:tcPr>
        <w:bookmarkEnd w:id="9"/>
        <w:p w14:paraId="4EF2239D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933C5D" w:rsidRPr="009B0DAE" w:rsidRDefault="00933C5D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933C5D" w:rsidRDefault="00933C5D">
      <w:r>
        <w:separator/>
      </w:r>
    </w:p>
  </w:footnote>
  <w:footnote w:type="continuationSeparator" w:id="0">
    <w:p w14:paraId="1C127A10" w14:textId="77777777" w:rsidR="00933C5D" w:rsidRDefault="0093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933C5D" w:rsidRPr="003F2117" w:rsidRDefault="00933C5D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933C5D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933C5D" w:rsidRPr="003A1EA8" w:rsidRDefault="00933C5D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933C5D" w:rsidRPr="003A1EA8" w:rsidRDefault="00933C5D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933C5D" w:rsidRPr="003A1EA8" w:rsidRDefault="00933C5D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933C5D" w:rsidRDefault="00933C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EFCAF" w14:textId="277E06A1" w:rsidR="00933C5D" w:rsidRDefault="00933C5D" w:rsidP="00AB77C9">
    <w:pPr>
      <w:jc w:val="center"/>
    </w:pPr>
    <w:bookmarkStart w:id="5" w:name="_Hlk95144490"/>
    <w:bookmarkStart w:id="6" w:name="_Hlk95144491"/>
    <w:r>
      <w:rPr>
        <w:noProof/>
      </w:rPr>
      <w:drawing>
        <wp:inline distT="0" distB="0" distL="0" distR="0" wp14:anchorId="2E9D44E2" wp14:editId="5D5A64B5">
          <wp:extent cx="5760720" cy="585405"/>
          <wp:effectExtent l="0" t="0" r="0" b="571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D10BDB" w14:textId="77777777" w:rsidR="00933C5D" w:rsidRPr="00534AAB" w:rsidRDefault="00933C5D" w:rsidP="009B0DAE"/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33C5D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33C5D" w:rsidRPr="00534AAB" w:rsidRDefault="00933C5D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5"/>
    <w:bookmarkEnd w:id="6"/>
  </w:tbl>
  <w:p w14:paraId="0A2C688A" w14:textId="77777777" w:rsidR="00933C5D" w:rsidRPr="009B0DAE" w:rsidRDefault="00933C5D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299E1F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pStyle w:val="Heading2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</w:r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A6750D2"/>
    <w:multiLevelType w:val="hybridMultilevel"/>
    <w:tmpl w:val="B46AD55A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65FA7"/>
    <w:multiLevelType w:val="hybridMultilevel"/>
    <w:tmpl w:val="C8AA9CD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64D27"/>
    <w:multiLevelType w:val="multilevel"/>
    <w:tmpl w:val="9ECED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0917408"/>
    <w:multiLevelType w:val="hybridMultilevel"/>
    <w:tmpl w:val="7848DD12"/>
    <w:lvl w:ilvl="0" w:tplc="F388590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5716F"/>
    <w:multiLevelType w:val="hybridMultilevel"/>
    <w:tmpl w:val="AFAE35D6"/>
    <w:lvl w:ilvl="0" w:tplc="77A2235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9"/>
  </w:num>
  <w:num w:numId="5">
    <w:abstractNumId w:val="8"/>
  </w:num>
  <w:num w:numId="6">
    <w:abstractNumId w:val="6"/>
  </w:num>
  <w:num w:numId="7">
    <w:abstractNumId w:val="10"/>
  </w:num>
  <w:num w:numId="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0703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3003"/>
    <w:rsid w:val="000F4CE8"/>
    <w:rsid w:val="0010569F"/>
    <w:rsid w:val="0010677C"/>
    <w:rsid w:val="00106846"/>
    <w:rsid w:val="001076D3"/>
    <w:rsid w:val="00113B6C"/>
    <w:rsid w:val="001235CF"/>
    <w:rsid w:val="00125495"/>
    <w:rsid w:val="00125A31"/>
    <w:rsid w:val="00130FB0"/>
    <w:rsid w:val="001415F9"/>
    <w:rsid w:val="00145E42"/>
    <w:rsid w:val="00151097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34CF"/>
    <w:rsid w:val="00196997"/>
    <w:rsid w:val="001B4D3F"/>
    <w:rsid w:val="001B6361"/>
    <w:rsid w:val="001D059F"/>
    <w:rsid w:val="001D09E3"/>
    <w:rsid w:val="001D289C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83C7A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4900"/>
    <w:rsid w:val="002F543F"/>
    <w:rsid w:val="002F62E9"/>
    <w:rsid w:val="002F7589"/>
    <w:rsid w:val="00300F5E"/>
    <w:rsid w:val="00303754"/>
    <w:rsid w:val="003037BF"/>
    <w:rsid w:val="00316929"/>
    <w:rsid w:val="00320D69"/>
    <w:rsid w:val="0032166D"/>
    <w:rsid w:val="00331000"/>
    <w:rsid w:val="00337770"/>
    <w:rsid w:val="00342C1D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4D1A"/>
    <w:rsid w:val="00385193"/>
    <w:rsid w:val="003875A3"/>
    <w:rsid w:val="00390761"/>
    <w:rsid w:val="00395BFD"/>
    <w:rsid w:val="003965DA"/>
    <w:rsid w:val="003A20AC"/>
    <w:rsid w:val="003A6B3B"/>
    <w:rsid w:val="003B131A"/>
    <w:rsid w:val="003B1E5C"/>
    <w:rsid w:val="003B6F67"/>
    <w:rsid w:val="003C027F"/>
    <w:rsid w:val="003C0AF6"/>
    <w:rsid w:val="003C3337"/>
    <w:rsid w:val="003C71FD"/>
    <w:rsid w:val="003C76C1"/>
    <w:rsid w:val="003D6BE9"/>
    <w:rsid w:val="003E39CF"/>
    <w:rsid w:val="003E6BC8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545D3"/>
    <w:rsid w:val="00460DDE"/>
    <w:rsid w:val="0046316C"/>
    <w:rsid w:val="0046434F"/>
    <w:rsid w:val="004662D2"/>
    <w:rsid w:val="00470A16"/>
    <w:rsid w:val="004802C4"/>
    <w:rsid w:val="00480828"/>
    <w:rsid w:val="00486B00"/>
    <w:rsid w:val="00494320"/>
    <w:rsid w:val="00494BE5"/>
    <w:rsid w:val="004955D5"/>
    <w:rsid w:val="004A3592"/>
    <w:rsid w:val="004A7AD2"/>
    <w:rsid w:val="004C2104"/>
    <w:rsid w:val="004D0547"/>
    <w:rsid w:val="004D1359"/>
    <w:rsid w:val="004D4D5C"/>
    <w:rsid w:val="004D4F5D"/>
    <w:rsid w:val="004D7EB5"/>
    <w:rsid w:val="004F3300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36BE1"/>
    <w:rsid w:val="00540CAC"/>
    <w:rsid w:val="005422BE"/>
    <w:rsid w:val="005434C5"/>
    <w:rsid w:val="005478E1"/>
    <w:rsid w:val="00561863"/>
    <w:rsid w:val="00565CA8"/>
    <w:rsid w:val="00573C95"/>
    <w:rsid w:val="00575A73"/>
    <w:rsid w:val="00576142"/>
    <w:rsid w:val="00583F77"/>
    <w:rsid w:val="0059245A"/>
    <w:rsid w:val="005936CC"/>
    <w:rsid w:val="005A618E"/>
    <w:rsid w:val="005B037A"/>
    <w:rsid w:val="005B261A"/>
    <w:rsid w:val="005B299E"/>
    <w:rsid w:val="005B3AED"/>
    <w:rsid w:val="005B3D97"/>
    <w:rsid w:val="005B4040"/>
    <w:rsid w:val="005B61C6"/>
    <w:rsid w:val="005C06E3"/>
    <w:rsid w:val="005C35DC"/>
    <w:rsid w:val="005C64D9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20C6D"/>
    <w:rsid w:val="00630CB9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4632"/>
    <w:rsid w:val="0069261A"/>
    <w:rsid w:val="006942F8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02FB5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6E0"/>
    <w:rsid w:val="007E5F51"/>
    <w:rsid w:val="007F5279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B2BC6"/>
    <w:rsid w:val="008C083C"/>
    <w:rsid w:val="008C670B"/>
    <w:rsid w:val="008D27A7"/>
    <w:rsid w:val="008D2D7D"/>
    <w:rsid w:val="008D2EF2"/>
    <w:rsid w:val="008F19F2"/>
    <w:rsid w:val="008F44AA"/>
    <w:rsid w:val="00906063"/>
    <w:rsid w:val="00907881"/>
    <w:rsid w:val="009206C0"/>
    <w:rsid w:val="00926070"/>
    <w:rsid w:val="00933C5D"/>
    <w:rsid w:val="00944849"/>
    <w:rsid w:val="00947D04"/>
    <w:rsid w:val="009509FE"/>
    <w:rsid w:val="0095197E"/>
    <w:rsid w:val="009523A0"/>
    <w:rsid w:val="0095345F"/>
    <w:rsid w:val="00953620"/>
    <w:rsid w:val="00957043"/>
    <w:rsid w:val="00963306"/>
    <w:rsid w:val="0096703C"/>
    <w:rsid w:val="0097036B"/>
    <w:rsid w:val="00982475"/>
    <w:rsid w:val="009829B5"/>
    <w:rsid w:val="00982BEA"/>
    <w:rsid w:val="009846AA"/>
    <w:rsid w:val="00987C08"/>
    <w:rsid w:val="009A069F"/>
    <w:rsid w:val="009A091D"/>
    <w:rsid w:val="009A6F54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2A93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7DE"/>
    <w:rsid w:val="00AA0C5A"/>
    <w:rsid w:val="00AA69D0"/>
    <w:rsid w:val="00AB55B8"/>
    <w:rsid w:val="00AB619E"/>
    <w:rsid w:val="00AB77C9"/>
    <w:rsid w:val="00AC318C"/>
    <w:rsid w:val="00AC6893"/>
    <w:rsid w:val="00AD2FA1"/>
    <w:rsid w:val="00AD64EC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17C4"/>
    <w:rsid w:val="00B5313C"/>
    <w:rsid w:val="00B6058E"/>
    <w:rsid w:val="00B64DBC"/>
    <w:rsid w:val="00B70518"/>
    <w:rsid w:val="00B74849"/>
    <w:rsid w:val="00B804BB"/>
    <w:rsid w:val="00B807EE"/>
    <w:rsid w:val="00B829FF"/>
    <w:rsid w:val="00B82C3D"/>
    <w:rsid w:val="00B847E1"/>
    <w:rsid w:val="00B862EF"/>
    <w:rsid w:val="00B8662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BE309F"/>
    <w:rsid w:val="00C00C48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0D97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3889"/>
    <w:rsid w:val="00CA6A65"/>
    <w:rsid w:val="00CA7962"/>
    <w:rsid w:val="00CB3859"/>
    <w:rsid w:val="00CC2270"/>
    <w:rsid w:val="00CD0748"/>
    <w:rsid w:val="00CD122D"/>
    <w:rsid w:val="00CD4BCF"/>
    <w:rsid w:val="00CD6616"/>
    <w:rsid w:val="00CD7852"/>
    <w:rsid w:val="00CE2AB7"/>
    <w:rsid w:val="00CE62AC"/>
    <w:rsid w:val="00CF4BDB"/>
    <w:rsid w:val="00CF4E22"/>
    <w:rsid w:val="00CF650F"/>
    <w:rsid w:val="00D023FE"/>
    <w:rsid w:val="00D1437C"/>
    <w:rsid w:val="00D14523"/>
    <w:rsid w:val="00D15E2F"/>
    <w:rsid w:val="00D25500"/>
    <w:rsid w:val="00D25C1D"/>
    <w:rsid w:val="00D26B9D"/>
    <w:rsid w:val="00D4519A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43D"/>
    <w:rsid w:val="00E51680"/>
    <w:rsid w:val="00E55188"/>
    <w:rsid w:val="00E625BA"/>
    <w:rsid w:val="00E66255"/>
    <w:rsid w:val="00E71AB0"/>
    <w:rsid w:val="00E747DD"/>
    <w:rsid w:val="00E80825"/>
    <w:rsid w:val="00E8394A"/>
    <w:rsid w:val="00E854E4"/>
    <w:rsid w:val="00E85A6E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1CCC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D4F00"/>
    <w:rsid w:val="00FE080C"/>
    <w:rsid w:val="00FE3896"/>
    <w:rsid w:val="00FF11CF"/>
    <w:rsid w:val="00FF1648"/>
    <w:rsid w:val="00FF377D"/>
    <w:rsid w:val="00FF37FF"/>
    <w:rsid w:val="00FF5086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4632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rsid w:val="00953620"/>
    <w:rPr>
      <w:rFonts w:ascii="Verdana" w:hAnsi="Verdana" w:cs="Verdana"/>
      <w:bCs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9536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8680C2-89E2-4758-A986-83DAAABB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10</Pages>
  <Words>2262</Words>
  <Characters>12896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15128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76</cp:revision>
  <cp:lastPrinted>2022-05-09T12:16:00Z</cp:lastPrinted>
  <dcterms:created xsi:type="dcterms:W3CDTF">2019-02-21T09:02:00Z</dcterms:created>
  <dcterms:modified xsi:type="dcterms:W3CDTF">2023-05-19T04:41:00Z</dcterms:modified>
</cp:coreProperties>
</file>