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62191463" w14:textId="77777777" w:rsidTr="004F2927">
        <w:trPr>
          <w:trHeight w:val="1268"/>
        </w:trPr>
        <w:tc>
          <w:tcPr>
            <w:tcW w:w="1668" w:type="dxa"/>
          </w:tcPr>
          <w:p w14:paraId="74E5EBAD" w14:textId="77777777" w:rsidR="004702FB" w:rsidRPr="006F1DA5" w:rsidRDefault="004702FB" w:rsidP="004702FB">
            <w:pPr>
              <w:pStyle w:val="Glava"/>
              <w:rPr>
                <w:rFonts w:ascii="Arial" w:hAnsi="Arial" w:cs="Arial"/>
                <w:b/>
                <w:color w:val="000000" w:themeColor="text1"/>
              </w:rPr>
            </w:pPr>
          </w:p>
        </w:tc>
        <w:tc>
          <w:tcPr>
            <w:tcW w:w="3361" w:type="dxa"/>
          </w:tcPr>
          <w:p w14:paraId="338F4BC0" w14:textId="77777777" w:rsidR="004702FB" w:rsidRPr="006F1DA5" w:rsidRDefault="004702FB" w:rsidP="004702FB">
            <w:pPr>
              <w:pStyle w:val="Glava"/>
              <w:rPr>
                <w:rFonts w:ascii="Arial" w:hAnsi="Arial" w:cs="Arial"/>
                <w:b/>
                <w:color w:val="000000" w:themeColor="text1"/>
              </w:rPr>
            </w:pPr>
          </w:p>
        </w:tc>
        <w:tc>
          <w:tcPr>
            <w:tcW w:w="4209" w:type="dxa"/>
          </w:tcPr>
          <w:p w14:paraId="1B59E0FD" w14:textId="77777777" w:rsidR="004702FB" w:rsidRPr="006F1DA5" w:rsidRDefault="004702FB" w:rsidP="004702FB">
            <w:pPr>
              <w:pStyle w:val="Glava"/>
              <w:rPr>
                <w:rFonts w:ascii="Arial" w:hAnsi="Arial" w:cs="Arial"/>
                <w:b/>
                <w:color w:val="000000" w:themeColor="text1"/>
              </w:rPr>
            </w:pPr>
          </w:p>
        </w:tc>
      </w:tr>
    </w:tbl>
    <w:p w14:paraId="773008EE" w14:textId="77777777" w:rsidR="004702FB" w:rsidRDefault="004702FB" w:rsidP="006975C6">
      <w:pPr>
        <w:pStyle w:val="Paragraf"/>
        <w:rPr>
          <w:rFonts w:ascii="Arial" w:hAnsi="Arial" w:cs="Arial"/>
        </w:rPr>
      </w:pPr>
    </w:p>
    <w:p w14:paraId="08D3930B"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4300-0003/2023</w:t>
      </w:r>
    </w:p>
    <w:p w14:paraId="37BCB4C9" w14:textId="707197F8"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F92E7D">
        <w:rPr>
          <w:rFonts w:ascii="Arial" w:hAnsi="Arial" w:cs="Arial"/>
        </w:rPr>
        <w:t>01</w:t>
      </w:r>
      <w:r w:rsidRPr="006F1DA5">
        <w:rPr>
          <w:rFonts w:ascii="Arial" w:hAnsi="Arial" w:cs="Arial"/>
        </w:rPr>
        <w:t>.0</w:t>
      </w:r>
      <w:r w:rsidR="00F92E7D">
        <w:rPr>
          <w:rFonts w:ascii="Arial" w:hAnsi="Arial" w:cs="Arial"/>
        </w:rPr>
        <w:t>6</w:t>
      </w:r>
      <w:r w:rsidRPr="006F1DA5">
        <w:rPr>
          <w:rFonts w:ascii="Arial" w:hAnsi="Arial" w:cs="Arial"/>
        </w:rPr>
        <w:t>.2023</w:t>
      </w:r>
      <w:r w:rsidR="00FC2646" w:rsidRPr="006F1DA5">
        <w:rPr>
          <w:rFonts w:ascii="Arial" w:hAnsi="Arial" w:cs="Arial"/>
        </w:rPr>
        <w:tab/>
      </w:r>
    </w:p>
    <w:p w14:paraId="5D7047C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2C7AE2EC"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77F79EF"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075A655"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Okvirni sporazum za izvajanje geodetskih storitev  na območju občine Kočevje za obdobje 2023-2027</w:t>
            </w:r>
          </w:p>
        </w:tc>
      </w:tr>
    </w:tbl>
    <w:p w14:paraId="01603BA0" w14:textId="77777777" w:rsidR="00FB3258" w:rsidRPr="006F1DA5" w:rsidRDefault="00FB3258" w:rsidP="006975C6">
      <w:pPr>
        <w:pStyle w:val="Paragraf"/>
        <w:rPr>
          <w:rFonts w:ascii="Arial" w:hAnsi="Arial" w:cs="Arial"/>
        </w:rPr>
      </w:pPr>
    </w:p>
    <w:p w14:paraId="63DC0BF7" w14:textId="77777777" w:rsidR="00FB3258" w:rsidRPr="006F1DA5" w:rsidRDefault="00FB3258" w:rsidP="006975C6">
      <w:pPr>
        <w:pStyle w:val="Paragraf"/>
        <w:rPr>
          <w:rFonts w:ascii="Arial" w:hAnsi="Arial" w:cs="Arial"/>
        </w:rPr>
      </w:pPr>
      <w:r w:rsidRPr="006F1DA5">
        <w:rPr>
          <w:rFonts w:ascii="Arial" w:hAnsi="Arial" w:cs="Arial"/>
        </w:rPr>
        <w:t>Zaporedna številka: JN0004/2023</w:t>
      </w:r>
    </w:p>
    <w:p w14:paraId="0BC3EE55"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69AEB86" w14:textId="77777777" w:rsidR="00337E4D" w:rsidRDefault="00337E4D">
      <w:pPr>
        <w:rPr>
          <w:rFonts w:ascii="Arial" w:hAnsi="Arial" w:cs="Arial"/>
          <w:sz w:val="18"/>
          <w:szCs w:val="18"/>
        </w:rPr>
      </w:pPr>
    </w:p>
    <w:p w14:paraId="304A59CF" w14:textId="77777777" w:rsidR="00960022" w:rsidRDefault="00E55B9D">
      <w:pPr>
        <w:rPr>
          <w:rFonts w:ascii="Arial" w:hAnsi="Arial" w:cs="Arial"/>
          <w:sz w:val="18"/>
          <w:szCs w:val="18"/>
        </w:rPr>
      </w:pPr>
      <w:r>
        <w:rPr>
          <w:rFonts w:ascii="Arial" w:hAnsi="Arial" w:cs="Arial"/>
        </w:rPr>
        <w:br w:type="page"/>
      </w:r>
    </w:p>
    <w:p w14:paraId="2F6423DB"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09D192A" w14:textId="77777777" w:rsidTr="004F2927">
        <w:trPr>
          <w:trHeight w:val="1268"/>
        </w:trPr>
        <w:tc>
          <w:tcPr>
            <w:tcW w:w="1668" w:type="dxa"/>
          </w:tcPr>
          <w:p w14:paraId="2FC0513E" w14:textId="77777777" w:rsidR="004702FB" w:rsidRPr="006F1DA5" w:rsidRDefault="004702FB" w:rsidP="004702FB">
            <w:pPr>
              <w:pStyle w:val="Glava"/>
              <w:rPr>
                <w:rFonts w:ascii="Arial" w:hAnsi="Arial" w:cs="Arial"/>
                <w:b/>
                <w:color w:val="000000" w:themeColor="text1"/>
              </w:rPr>
            </w:pPr>
          </w:p>
        </w:tc>
        <w:tc>
          <w:tcPr>
            <w:tcW w:w="3361" w:type="dxa"/>
          </w:tcPr>
          <w:p w14:paraId="7FF97257" w14:textId="77777777" w:rsidR="004702FB" w:rsidRPr="006F1DA5" w:rsidRDefault="004702FB" w:rsidP="004702FB">
            <w:pPr>
              <w:pStyle w:val="Glava"/>
              <w:rPr>
                <w:rFonts w:ascii="Arial" w:hAnsi="Arial" w:cs="Arial"/>
                <w:b/>
                <w:color w:val="000000" w:themeColor="text1"/>
              </w:rPr>
            </w:pPr>
          </w:p>
        </w:tc>
        <w:tc>
          <w:tcPr>
            <w:tcW w:w="4209" w:type="dxa"/>
          </w:tcPr>
          <w:p w14:paraId="1FA46400" w14:textId="77777777" w:rsidR="004702FB" w:rsidRPr="006F1DA5" w:rsidRDefault="004702FB" w:rsidP="004702FB">
            <w:pPr>
              <w:pStyle w:val="Glava"/>
              <w:rPr>
                <w:rFonts w:ascii="Arial" w:hAnsi="Arial" w:cs="Arial"/>
                <w:b/>
                <w:color w:val="000000" w:themeColor="text1"/>
              </w:rPr>
            </w:pPr>
          </w:p>
        </w:tc>
      </w:tr>
    </w:tbl>
    <w:p w14:paraId="25DB0679" w14:textId="77777777" w:rsidR="00FA602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E941BDC" w14:textId="77777777" w:rsidR="00D36F2E"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2FDAC56" w14:textId="7F62B0E6" w:rsidR="00C811CF" w:rsidRDefault="00000000">
      <w:pPr>
        <w:spacing w:before="225" w:after="225" w:line="240" w:lineRule="auto"/>
        <w:jc w:val="both"/>
      </w:pPr>
      <w:r>
        <w:rPr>
          <w:rFonts w:ascii="Arial" w:hAnsi="Arial" w:cs="Arial"/>
          <w:color w:val="000000"/>
          <w:sz w:val="18"/>
          <w:szCs w:val="18"/>
        </w:rPr>
        <w:t>Predmet javnega naročila je je sklenitev okvirnih sporazumov za izvajanje geodetskih storitev za obdobje 48 mesecev. Javno naročilo obsega izvajanje geodetskih storitev na območju občine Kočevje in zajema vse geodetske storitve naštete v Prilogi 1 - Tarifni del Cenika geodetskih storitev</w:t>
      </w:r>
      <w:r w:rsidR="00CB50E5">
        <w:rPr>
          <w:rFonts w:ascii="Arial" w:hAnsi="Arial" w:cs="Arial"/>
          <w:color w:val="000000"/>
          <w:sz w:val="18"/>
          <w:szCs w:val="18"/>
        </w:rPr>
        <w:t xml:space="preserve"> (priložen)</w:t>
      </w:r>
      <w:r>
        <w:rPr>
          <w:rFonts w:ascii="Arial" w:hAnsi="Arial" w:cs="Arial"/>
          <w:color w:val="000000"/>
          <w:sz w:val="18"/>
          <w:szCs w:val="18"/>
        </w:rPr>
        <w:t>.</w:t>
      </w:r>
    </w:p>
    <w:p w14:paraId="08C9467F" w14:textId="77777777" w:rsidR="00C811CF" w:rsidRDefault="00000000">
      <w:pPr>
        <w:spacing w:before="225" w:after="225" w:line="240" w:lineRule="auto"/>
        <w:jc w:val="both"/>
      </w:pPr>
      <w:r>
        <w:rPr>
          <w:rFonts w:ascii="Arial" w:hAnsi="Arial" w:cs="Arial"/>
          <w:color w:val="000000"/>
          <w:sz w:val="18"/>
          <w:szCs w:val="18"/>
        </w:rPr>
        <w:t xml:space="preserve">Naročnik bo v tej fazi javnega naročila sklenil okvirni sporazum z največ petimi </w:t>
      </w:r>
      <w:r w:rsidRPr="00CB50E5">
        <w:rPr>
          <w:rFonts w:ascii="Arial" w:hAnsi="Arial" w:cs="Arial"/>
          <w:b/>
          <w:bCs/>
          <w:color w:val="000000"/>
          <w:sz w:val="18"/>
          <w:szCs w:val="18"/>
        </w:rPr>
        <w:t>(5) najugodnejšimi ponudniki</w:t>
      </w:r>
      <w:r>
        <w:rPr>
          <w:rFonts w:ascii="Arial" w:hAnsi="Arial" w:cs="Arial"/>
          <w:color w:val="000000"/>
          <w:sz w:val="18"/>
          <w:szCs w:val="18"/>
        </w:rPr>
        <w:t>, ki bodo oddali popolno ponudbo.</w:t>
      </w:r>
    </w:p>
    <w:p w14:paraId="2CA2354E" w14:textId="77777777" w:rsidR="00C811CF" w:rsidRDefault="00000000">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 OBČINA KOČEVJE, Ljubljanska cesta 26, 1330 Kočevje (v nadaljevanju: naročnik), vabi zainteresirane ponudnike, da predložijo svojo pisno ponudbo v skladu s to razpisno dokumentacijo in sodelujejo v postopku oddaje javnega naročila.</w:t>
      </w:r>
    </w:p>
    <w:p w14:paraId="65E3A988" w14:textId="77777777" w:rsidR="00C811CF" w:rsidRPr="00CB50E5" w:rsidRDefault="00000000">
      <w:pPr>
        <w:spacing w:before="225" w:after="225" w:line="240" w:lineRule="auto"/>
        <w:jc w:val="both"/>
        <w:rPr>
          <w:b/>
          <w:bCs/>
        </w:rPr>
      </w:pPr>
      <w:r>
        <w:rPr>
          <w:rFonts w:ascii="Arial" w:hAnsi="Arial" w:cs="Arial"/>
          <w:color w:val="000000"/>
          <w:sz w:val="18"/>
          <w:szCs w:val="18"/>
        </w:rPr>
        <w:t xml:space="preserve">Predmet javnega naročila je: </w:t>
      </w:r>
      <w:r w:rsidRPr="00CB50E5">
        <w:rPr>
          <w:rFonts w:ascii="Arial" w:hAnsi="Arial" w:cs="Arial"/>
          <w:b/>
          <w:bCs/>
          <w:color w:val="000000"/>
          <w:sz w:val="18"/>
          <w:szCs w:val="18"/>
        </w:rPr>
        <w:t>Okvirni sporazum za izvajanje geodetskih storitev na območju občine Kočevje za obdobje 2023-2027.</w:t>
      </w:r>
    </w:p>
    <w:p w14:paraId="69EBA916" w14:textId="77777777" w:rsidR="00C811CF" w:rsidRDefault="00000000">
      <w:pPr>
        <w:spacing w:before="225" w:after="225" w:line="240" w:lineRule="auto"/>
        <w:jc w:val="both"/>
      </w:pPr>
      <w:r>
        <w:rPr>
          <w:rFonts w:ascii="Arial" w:hAnsi="Arial" w:cs="Arial"/>
          <w:color w:val="000000"/>
          <w:sz w:val="18"/>
          <w:szCs w:val="18"/>
        </w:rPr>
        <w:t>Delitev naročila na sklope: naročilo se oddaja celovito.</w:t>
      </w:r>
    </w:p>
    <w:p w14:paraId="10C2934D" w14:textId="77777777" w:rsidR="00C811CF"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399B071" w14:textId="77777777" w:rsidR="00FA602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C811CF" w14:paraId="3F226A4A"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128CC3" w14:textId="77777777" w:rsidR="00C811CF"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AEC0AD" w14:textId="77777777" w:rsidR="00C811CF" w:rsidRDefault="00000000">
            <w:pPr>
              <w:jc w:val="right"/>
            </w:pPr>
            <w:r>
              <w:rPr>
                <w:rFonts w:ascii="Arial" w:hAnsi="Arial" w:cs="Arial"/>
                <w:b/>
                <w:bCs/>
                <w:color w:val="000000"/>
                <w:position w:val="-2"/>
                <w:sz w:val="18"/>
                <w:szCs w:val="18"/>
                <w:shd w:val="clear" w:color="auto" w:fill="D1D1D1"/>
              </w:rPr>
              <w:t>Datumi</w:t>
            </w:r>
          </w:p>
        </w:tc>
      </w:tr>
      <w:tr w:rsidR="00C811CF" w14:paraId="6C28A03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470A0" w14:textId="77777777" w:rsidR="00C811CF"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17881" w14:textId="77777777" w:rsidR="00C811CF" w:rsidRDefault="00000000">
            <w:pPr>
              <w:jc w:val="right"/>
            </w:pPr>
            <w:r>
              <w:rPr>
                <w:rFonts w:ascii="Arial" w:hAnsi="Arial" w:cs="Arial"/>
                <w:color w:val="000000"/>
                <w:position w:val="-2"/>
                <w:sz w:val="18"/>
                <w:szCs w:val="18"/>
              </w:rPr>
              <w:t>do 23.06.2023 do 09:00</w:t>
            </w:r>
          </w:p>
        </w:tc>
      </w:tr>
      <w:tr w:rsidR="00C811CF" w14:paraId="6558B4F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63B89" w14:textId="77777777" w:rsidR="00C811CF"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6D867" w14:textId="77777777" w:rsidR="00C811CF" w:rsidRDefault="00000000">
            <w:pPr>
              <w:jc w:val="right"/>
            </w:pPr>
            <w:r>
              <w:rPr>
                <w:rFonts w:ascii="Arial" w:hAnsi="Arial" w:cs="Arial"/>
                <w:color w:val="000000"/>
                <w:position w:val="-2"/>
                <w:sz w:val="18"/>
                <w:szCs w:val="18"/>
              </w:rPr>
              <w:t>do 03.07.2023 do 09:00</w:t>
            </w:r>
          </w:p>
        </w:tc>
      </w:tr>
      <w:tr w:rsidR="00C811CF" w14:paraId="6C6730A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367DC" w14:textId="77777777" w:rsidR="00C811CF"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42DA0" w14:textId="77777777" w:rsidR="00C811CF" w:rsidRDefault="00000000">
            <w:pPr>
              <w:jc w:val="right"/>
            </w:pPr>
            <w:r>
              <w:rPr>
                <w:rFonts w:ascii="Arial" w:hAnsi="Arial" w:cs="Arial"/>
                <w:color w:val="000000"/>
                <w:position w:val="-2"/>
                <w:sz w:val="18"/>
                <w:szCs w:val="18"/>
              </w:rPr>
              <w:t>03.07.2023 ob 10:00</w:t>
            </w:r>
          </w:p>
        </w:tc>
      </w:tr>
    </w:tbl>
    <w:p w14:paraId="4DC1AB11" w14:textId="77777777" w:rsidR="00C811CF" w:rsidRDefault="00000000">
      <w:pPr>
        <w:spacing w:after="0" w:line="240" w:lineRule="auto"/>
        <w:jc w:val="both"/>
      </w:pPr>
      <w:r>
        <w:rPr>
          <w:rFonts w:ascii="Arial" w:hAnsi="Arial" w:cs="Arial"/>
          <w:color w:val="000000"/>
          <w:sz w:val="18"/>
          <w:szCs w:val="18"/>
        </w:rPr>
        <w:t> </w:t>
      </w:r>
    </w:p>
    <w:p w14:paraId="19CC7A87" w14:textId="77777777" w:rsidR="00C811CF" w:rsidRDefault="00000000">
      <w:pPr>
        <w:spacing w:after="0" w:line="240" w:lineRule="auto"/>
      </w:pPr>
      <w:r>
        <w:rPr>
          <w:rFonts w:ascii="Arial" w:hAnsi="Arial" w:cs="Arial"/>
          <w:color w:val="000000"/>
          <w:sz w:val="18"/>
          <w:szCs w:val="18"/>
        </w:rPr>
        <w:t xml:space="preserve"> Naročilo se oddaja s sklenitvijo okvirnega sporazuma. Čas trajanja okvirnega sporazuma je </w:t>
      </w:r>
      <w:r w:rsidRPr="00CB50E5">
        <w:rPr>
          <w:rFonts w:ascii="Arial" w:hAnsi="Arial" w:cs="Arial"/>
          <w:b/>
          <w:bCs/>
          <w:color w:val="000000"/>
          <w:sz w:val="18"/>
          <w:szCs w:val="18"/>
        </w:rPr>
        <w:t>48 mesecev</w:t>
      </w:r>
      <w:r>
        <w:rPr>
          <w:rFonts w:ascii="Arial" w:hAnsi="Arial" w:cs="Arial"/>
          <w:color w:val="000000"/>
          <w:sz w:val="18"/>
          <w:szCs w:val="18"/>
        </w:rPr>
        <w:t xml:space="preserve">. </w:t>
      </w:r>
    </w:p>
    <w:p w14:paraId="54854E3B" w14:textId="77777777" w:rsidR="00782787" w:rsidRPr="008806CE" w:rsidRDefault="00000000"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19170853" w14:textId="77777777" w:rsidR="00782787" w:rsidRDefault="00000000"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48 mesecev</w:t>
      </w:r>
    </w:p>
    <w:p w14:paraId="23A7184B" w14:textId="77777777" w:rsidR="00782787" w:rsidRDefault="00000000" w:rsidP="00782787">
      <w:pPr>
        <w:spacing w:before="120" w:after="120"/>
        <w:jc w:val="both"/>
        <w:rPr>
          <w:rFonts w:ascii="Arial" w:hAnsi="Arial" w:cs="Arial"/>
          <w:sz w:val="18"/>
          <w:szCs w:val="18"/>
        </w:rPr>
      </w:pPr>
      <w:r>
        <w:rPr>
          <w:rFonts w:ascii="Arial" w:hAnsi="Arial" w:cs="Arial"/>
          <w:sz w:val="18"/>
          <w:szCs w:val="18"/>
        </w:rPr>
        <w:t xml:space="preserve">Okvirni sporazum se sklepa z </w:t>
      </w:r>
      <w:proofErr w:type="spellStart"/>
      <w:r>
        <w:rPr>
          <w:rFonts w:ascii="Arial" w:hAnsi="Arial" w:cs="Arial"/>
          <w:sz w:val="18"/>
          <w:szCs w:val="18"/>
        </w:rPr>
        <w:t>večimi</w:t>
      </w:r>
      <w:proofErr w:type="spellEnd"/>
      <w:r>
        <w:rPr>
          <w:rFonts w:ascii="Arial" w:hAnsi="Arial" w:cs="Arial"/>
          <w:sz w:val="18"/>
          <w:szCs w:val="18"/>
        </w:rPr>
        <w:t xml:space="preserve"> ponudniki, s ponovnim odpiranjem konkurence</w:t>
      </w:r>
    </w:p>
    <w:p w14:paraId="5C5BBB4D" w14:textId="77777777" w:rsidR="00782787" w:rsidRDefault="00000000" w:rsidP="00782787">
      <w:pPr>
        <w:spacing w:before="120" w:after="120"/>
        <w:jc w:val="both"/>
        <w:rPr>
          <w:rFonts w:ascii="Arial" w:hAnsi="Arial" w:cs="Arial"/>
          <w:sz w:val="18"/>
          <w:szCs w:val="18"/>
        </w:rPr>
      </w:pPr>
      <w:r w:rsidRPr="005073D6">
        <w:rPr>
          <w:rFonts w:ascii="Arial" w:hAnsi="Arial" w:cs="Arial"/>
          <w:sz w:val="18"/>
          <w:szCs w:val="18"/>
        </w:rPr>
        <w:t xml:space="preserve">Oddaja </w:t>
      </w:r>
      <w:proofErr w:type="spellStart"/>
      <w:r w:rsidRPr="005073D6">
        <w:rPr>
          <w:rFonts w:ascii="Arial" w:hAnsi="Arial" w:cs="Arial"/>
          <w:sz w:val="18"/>
          <w:szCs w:val="18"/>
        </w:rPr>
        <w:t>posamičnih</w:t>
      </w:r>
      <w:proofErr w:type="spellEnd"/>
      <w:r w:rsidRPr="005073D6">
        <w:rPr>
          <w:rFonts w:ascii="Arial" w:hAnsi="Arial" w:cs="Arial"/>
          <w:sz w:val="18"/>
          <w:szCs w:val="18"/>
        </w:rPr>
        <w:t xml:space="preserve"> </w:t>
      </w:r>
      <w:proofErr w:type="spellStart"/>
      <w:r w:rsidRPr="005073D6">
        <w:rPr>
          <w:rFonts w:ascii="Arial" w:hAnsi="Arial" w:cs="Arial"/>
          <w:sz w:val="18"/>
          <w:szCs w:val="18"/>
        </w:rPr>
        <w:t>naročil</w:t>
      </w:r>
      <w:proofErr w:type="spellEnd"/>
      <w:r w:rsidRPr="005073D6">
        <w:rPr>
          <w:rFonts w:ascii="Arial" w:hAnsi="Arial" w:cs="Arial"/>
          <w:sz w:val="18"/>
          <w:szCs w:val="18"/>
        </w:rPr>
        <w:t xml:space="preserve"> na podlagi okvirnega sporazuma</w:t>
      </w:r>
      <w:r>
        <w:rPr>
          <w:rFonts w:ascii="Arial" w:hAnsi="Arial" w:cs="Arial"/>
          <w:sz w:val="18"/>
          <w:szCs w:val="18"/>
        </w:rPr>
        <w:t xml:space="preserve">: </w:t>
      </w:r>
    </w:p>
    <w:p w14:paraId="462D72CE" w14:textId="77777777" w:rsidR="00C811CF" w:rsidRDefault="00000000">
      <w:pPr>
        <w:spacing w:before="225" w:after="225" w:line="240" w:lineRule="auto"/>
        <w:jc w:val="both"/>
      </w:pPr>
      <w:r>
        <w:rPr>
          <w:rFonts w:ascii="Arial" w:hAnsi="Arial" w:cs="Arial"/>
          <w:color w:val="000000"/>
          <w:sz w:val="18"/>
          <w:szCs w:val="18"/>
        </w:rPr>
        <w:t>DA, na podlagi naročilnice oz. pogodbe.</w:t>
      </w:r>
    </w:p>
    <w:p w14:paraId="589A3003" w14:textId="77777777" w:rsidR="00351DD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E30C180" w14:textId="77777777" w:rsidR="00351DD7"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Ana Adamič</w:t>
      </w:r>
    </w:p>
    <w:p w14:paraId="1F7C203F" w14:textId="77777777" w:rsidR="00351DD7"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ana.adamic@kocevje.si</w:t>
      </w:r>
    </w:p>
    <w:p w14:paraId="77EDD512" w14:textId="77777777" w:rsidR="00351DD7"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01 8938 209</w:t>
      </w:r>
    </w:p>
    <w:p w14:paraId="7A13F89D" w14:textId="77777777" w:rsidR="00C811CF"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B35A095"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35E7695" w14:textId="77777777" w:rsidR="00FA602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C811CF" w14:paraId="178EED35" w14:textId="77777777">
        <w:tc>
          <w:tcPr>
            <w:tcW w:w="0" w:type="auto"/>
            <w:tcMar>
              <w:top w:w="0" w:type="auto"/>
              <w:bottom w:w="0" w:type="auto"/>
            </w:tcMar>
          </w:tcPr>
          <w:p w14:paraId="59F7EEBF" w14:textId="77777777" w:rsidR="00C811CF"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612EB93B" w14:textId="77777777" w:rsidR="00C811CF" w:rsidRDefault="00000000">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5885085D" w14:textId="77777777" w:rsidR="00C811CF" w:rsidRDefault="0000000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029EC243" w14:textId="77777777" w:rsidR="00C811CF" w:rsidRDefault="00000000">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1F8F3C17" w14:textId="77777777" w:rsidR="00C811CF"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9178"/>
      </w:tblGrid>
      <w:tr w:rsidR="00C811CF" w14:paraId="211957BF" w14:textId="77777777">
        <w:tc>
          <w:tcPr>
            <w:tcW w:w="0" w:type="auto"/>
            <w:tcMar>
              <w:top w:w="0" w:type="auto"/>
              <w:bottom w:w="0" w:type="auto"/>
            </w:tcMar>
          </w:tcPr>
          <w:p w14:paraId="5500F73A" w14:textId="77777777" w:rsidR="00C811CF" w:rsidRDefault="00000000">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r w:rsidR="00C811CF" w14:paraId="6BA89437" w14:textId="77777777">
        <w:tc>
          <w:tcPr>
            <w:tcW w:w="0" w:type="auto"/>
            <w:tcMar>
              <w:top w:w="0" w:type="auto"/>
              <w:bottom w:w="0" w:type="auto"/>
            </w:tcMar>
          </w:tcPr>
          <w:p w14:paraId="3696E7CB" w14:textId="77777777" w:rsidR="00C811CF"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56473169" w14:textId="77777777" w:rsidR="00C811CF"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043F5ABF" w14:textId="77777777" w:rsidR="00C811CF"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0D88FD73" w14:textId="77777777" w:rsidR="00C811CF"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5B6FD0C2" w14:textId="77777777" w:rsidR="00C811CF"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3D4AF7D8"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012E8AC" w14:textId="77777777" w:rsidR="00FA6024"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074C1BC" w14:textId="77777777" w:rsidR="00FA602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4A392C6E" w14:textId="77777777" w:rsidR="00C811CF" w:rsidRDefault="00000000">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0E6A4511" w14:textId="77777777" w:rsidR="00C811CF"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1DE84D22" w14:textId="77777777" w:rsidR="0096759B"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3E3CE6A" w14:textId="77777777" w:rsidR="0096759B"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0572BA23" w14:textId="77777777" w:rsidR="00C811CF"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D5B8D7C"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C4F8D6F" w14:textId="77777777" w:rsidR="00FA602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2F1CEC9" w14:textId="77777777" w:rsidR="00C811CF"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196F1B3" w14:textId="77777777" w:rsidR="00C266E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6C34375" w14:textId="77777777" w:rsidR="00C811CF"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C811CF" w14:paraId="3CACD42F" w14:textId="77777777">
        <w:tc>
          <w:tcPr>
            <w:tcW w:w="0" w:type="auto"/>
            <w:tcMar>
              <w:top w:w="0" w:type="auto"/>
              <w:bottom w:w="0" w:type="auto"/>
            </w:tcMar>
          </w:tcPr>
          <w:p w14:paraId="1BFFBAC5" w14:textId="77777777" w:rsidR="00C811CF"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4D54E6E4" w14:textId="77777777" w:rsidR="00C811CF"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D2A8E2C" w14:textId="77777777" w:rsidR="00C811CF"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49D038D" w14:textId="77777777" w:rsidR="000A245A" w:rsidRPr="00BB1848" w:rsidRDefault="00000000" w:rsidP="00872C8A">
      <w:pPr>
        <w:pStyle w:val="Paragraf"/>
        <w:spacing w:before="0" w:after="0"/>
        <w:rPr>
          <w:rFonts w:cs="Arial"/>
        </w:rPr>
      </w:pPr>
    </w:p>
    <w:p w14:paraId="469E22B2" w14:textId="77777777" w:rsidR="00374F04" w:rsidRPr="00445A62" w:rsidRDefault="00000000" w:rsidP="001761E6">
      <w:pPr>
        <w:pStyle w:val="Paragraf"/>
        <w:spacing w:before="0" w:after="0"/>
        <w:jc w:val="both"/>
        <w:rPr>
          <w:rFonts w:ascii="Arial" w:hAnsi="Arial" w:cs="Arial"/>
        </w:rPr>
      </w:pPr>
    </w:p>
    <w:p w14:paraId="3BA5E4D9" w14:textId="664F3153" w:rsidR="00C811CF" w:rsidRDefault="00000000">
      <w:pPr>
        <w:spacing w:after="0" w:line="240" w:lineRule="auto"/>
      </w:pPr>
      <w:r>
        <w:rPr>
          <w:rFonts w:ascii="Arial" w:hAnsi="Arial" w:cs="Arial"/>
          <w:color w:val="000000"/>
          <w:sz w:val="18"/>
          <w:szCs w:val="18"/>
        </w:rPr>
        <w:t xml:space="preserve">Datum: </w:t>
      </w:r>
      <w:r w:rsidR="00F92E7D">
        <w:rPr>
          <w:rFonts w:ascii="Arial" w:hAnsi="Arial" w:cs="Arial"/>
          <w:color w:val="000000"/>
          <w:sz w:val="18"/>
          <w:szCs w:val="18"/>
        </w:rPr>
        <w:t>01</w:t>
      </w:r>
      <w:r>
        <w:rPr>
          <w:rFonts w:ascii="Arial" w:hAnsi="Arial" w:cs="Arial"/>
          <w:color w:val="000000"/>
          <w:sz w:val="18"/>
          <w:szCs w:val="18"/>
        </w:rPr>
        <w:t>.0</w:t>
      </w:r>
      <w:r w:rsidR="00F92E7D">
        <w:rPr>
          <w:rFonts w:ascii="Arial" w:hAnsi="Arial" w:cs="Arial"/>
          <w:color w:val="000000"/>
          <w:sz w:val="18"/>
          <w:szCs w:val="18"/>
        </w:rPr>
        <w:t>6</w:t>
      </w:r>
      <w:r>
        <w:rPr>
          <w:rFonts w:ascii="Arial" w:hAnsi="Arial" w:cs="Arial"/>
          <w:color w:val="000000"/>
          <w:sz w:val="18"/>
          <w:szCs w:val="18"/>
        </w:rPr>
        <w:t>.2023</w:t>
      </w:r>
      <w:r>
        <w:rPr>
          <w:rFonts w:ascii="Arial" w:hAnsi="Arial" w:cs="Arial"/>
          <w:color w:val="000000"/>
          <w:sz w:val="18"/>
          <w:szCs w:val="18"/>
        </w:rPr>
        <w:br/>
        <w:t>Kraj: Kočevje</w:t>
      </w:r>
    </w:p>
    <w:tbl>
      <w:tblPr>
        <w:tblStyle w:val="NormalTablePHPDOCX"/>
        <w:tblW w:w="5000" w:type="pct"/>
        <w:tblInd w:w="108" w:type="dxa"/>
        <w:tblLook w:val="04A0" w:firstRow="1" w:lastRow="0" w:firstColumn="1" w:lastColumn="0" w:noHBand="0" w:noVBand="1"/>
      </w:tblPr>
      <w:tblGrid>
        <w:gridCol w:w="799"/>
        <w:gridCol w:w="8487"/>
      </w:tblGrid>
      <w:tr w:rsidR="00C811CF" w14:paraId="6D6C91E1" w14:textId="77777777">
        <w:trPr>
          <w:cantSplit/>
        </w:trPr>
        <w:tc>
          <w:tcPr>
            <w:tcW w:w="0" w:type="auto"/>
            <w:tcMar>
              <w:top w:w="135" w:type="dxa"/>
              <w:bottom w:w="135" w:type="dxa"/>
            </w:tcMar>
            <w:vAlign w:val="center"/>
          </w:tcPr>
          <w:p w14:paraId="66493F08" w14:textId="77777777" w:rsidR="00C811CF" w:rsidRDefault="00C811CF"/>
        </w:tc>
        <w:tc>
          <w:tcPr>
            <w:tcW w:w="0" w:type="auto"/>
            <w:tcMar>
              <w:top w:w="135" w:type="dxa"/>
              <w:bottom w:w="135" w:type="dxa"/>
            </w:tcMar>
            <w:vAlign w:val="center"/>
          </w:tcPr>
          <w:p w14:paraId="23040CD2" w14:textId="77777777" w:rsidR="00C811CF" w:rsidRDefault="0000000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dr. Vladimir Prebilič, župan</w:t>
            </w:r>
          </w:p>
        </w:tc>
      </w:tr>
    </w:tbl>
    <w:p w14:paraId="79254A6A" w14:textId="77777777" w:rsidR="00C811CF" w:rsidRDefault="00C811CF">
      <w:pPr>
        <w:sectPr w:rsidR="00C811CF" w:rsidSect="006E7A2B">
          <w:headerReference w:type="default" r:id="rId10"/>
          <w:footerReference w:type="default" r:id="rId11"/>
          <w:pgSz w:w="11906" w:h="16838"/>
          <w:pgMar w:top="1418" w:right="1418" w:bottom="1418" w:left="1418" w:header="567" w:footer="596" w:gutter="0"/>
          <w:cols w:space="708"/>
          <w:docGrid w:linePitch="360"/>
        </w:sectPr>
      </w:pPr>
    </w:p>
    <w:p w14:paraId="26A4B115" w14:textId="77777777" w:rsidR="00CD5AF1"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172A2DC0" w14:textId="77777777" w:rsidR="009E69F8"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C811CF" w14:paraId="094197ED" w14:textId="77777777">
        <w:tc>
          <w:tcPr>
            <w:tcW w:w="0" w:type="auto"/>
            <w:shd w:val="clear" w:color="auto" w:fill="000000"/>
            <w:tcMar>
              <w:top w:w="150" w:type="dxa"/>
              <w:bottom w:w="150" w:type="dxa"/>
            </w:tcMar>
            <w:vAlign w:val="center"/>
          </w:tcPr>
          <w:p w14:paraId="4829DE4A" w14:textId="77777777" w:rsidR="00C811CF" w:rsidRDefault="00000000">
            <w:r>
              <w:rPr>
                <w:rFonts w:ascii="Arial" w:hAnsi="Arial" w:cs="Arial"/>
                <w:b/>
                <w:bCs/>
                <w:color w:val="FFFFFF"/>
                <w:position w:val="-2"/>
                <w:sz w:val="18"/>
                <w:szCs w:val="18"/>
                <w:shd w:val="clear" w:color="auto" w:fill="000000"/>
              </w:rPr>
              <w:t>1. Splošna navodila</w:t>
            </w:r>
          </w:p>
        </w:tc>
      </w:tr>
    </w:tbl>
    <w:p w14:paraId="346E06D0" w14:textId="77777777" w:rsidR="00C811CF"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7C081760" w14:textId="77777777" w:rsidR="00C811CF"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5D75B875" w14:textId="77777777" w:rsidR="00C811CF"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83240A4" w14:textId="77777777" w:rsidR="00C811CF" w:rsidRDefault="00000000">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0AE688C8" w14:textId="77777777" w:rsidR="00C811CF"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643"/>
      </w:tblGrid>
      <w:tr w:rsidR="00C811CF" w14:paraId="084F705B" w14:textId="77777777">
        <w:tc>
          <w:tcPr>
            <w:tcW w:w="0" w:type="auto"/>
            <w:shd w:val="clear" w:color="auto" w:fill="000000"/>
            <w:tcMar>
              <w:top w:w="150" w:type="dxa"/>
              <w:bottom w:w="150" w:type="dxa"/>
            </w:tcMar>
            <w:vAlign w:val="center"/>
          </w:tcPr>
          <w:p w14:paraId="491A12C8" w14:textId="77777777" w:rsidR="00C811CF" w:rsidRDefault="00000000">
            <w:r>
              <w:rPr>
                <w:rFonts w:ascii="Arial" w:hAnsi="Arial" w:cs="Arial"/>
                <w:b/>
                <w:bCs/>
                <w:color w:val="FFFFFF"/>
                <w:position w:val="-2"/>
                <w:sz w:val="18"/>
                <w:szCs w:val="18"/>
                <w:shd w:val="clear" w:color="auto" w:fill="000000"/>
              </w:rPr>
              <w:t>2. Zakoni in predpisi</w:t>
            </w:r>
          </w:p>
        </w:tc>
      </w:tr>
    </w:tbl>
    <w:p w14:paraId="6A960389" w14:textId="77777777" w:rsidR="00C811CF"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C811CF" w14:paraId="1D51E0E0" w14:textId="77777777">
        <w:tc>
          <w:tcPr>
            <w:tcW w:w="0" w:type="auto"/>
            <w:tcMar>
              <w:top w:w="0" w:type="auto"/>
              <w:bottom w:w="0" w:type="auto"/>
            </w:tcMar>
          </w:tcPr>
          <w:p w14:paraId="18128C9E" w14:textId="77777777" w:rsidR="00C811CF"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w:t>
            </w:r>
          </w:p>
          <w:p w14:paraId="1AA947D1" w14:textId="77777777" w:rsidR="00C811CF"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B34DC2A" w14:textId="77777777" w:rsidR="00C811CF"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in 18/23 – ZDU-1O)</w:t>
            </w:r>
          </w:p>
          <w:p w14:paraId="65EF1CC9" w14:textId="77777777" w:rsidR="00C811CF"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213029A8" w14:textId="77777777" w:rsidR="00C811CF"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FBAD551" w14:textId="77777777" w:rsidR="00C811CF"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4D96629C" w14:textId="77777777" w:rsidR="00C811CF"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692CC1EC" w14:textId="77777777" w:rsidR="00C811CF" w:rsidRDefault="00000000">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5185EB0" w14:textId="77777777" w:rsidR="00C811CF"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C811CF" w14:paraId="7823E5B6" w14:textId="77777777">
        <w:tc>
          <w:tcPr>
            <w:tcW w:w="0" w:type="auto"/>
            <w:tcMar>
              <w:top w:w="0" w:type="auto"/>
              <w:bottom w:w="0" w:type="auto"/>
            </w:tcMar>
          </w:tcPr>
          <w:p w14:paraId="42F56B9E" w14:textId="77777777" w:rsidR="00C811CF" w:rsidRDefault="00000000">
            <w:pPr>
              <w:numPr>
                <w:ilvl w:val="0"/>
                <w:numId w:val="13"/>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5C2E529B" w14:textId="77777777" w:rsidR="00C811CF"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4307C6B" w14:textId="77777777" w:rsidR="00C811CF"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2321CDBE" w14:textId="77777777" w:rsidR="00C811CF" w:rsidRDefault="00000000">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2DEC6B1" w14:textId="77777777" w:rsidR="00C811CF"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77957E2" w14:textId="77777777" w:rsidR="00C811CF"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C811CF" w14:paraId="536140ED" w14:textId="77777777">
        <w:tc>
          <w:tcPr>
            <w:tcW w:w="0" w:type="auto"/>
            <w:shd w:val="clear" w:color="auto" w:fill="000000"/>
            <w:tcMar>
              <w:top w:w="150" w:type="dxa"/>
              <w:bottom w:w="150" w:type="dxa"/>
            </w:tcMar>
            <w:vAlign w:val="center"/>
          </w:tcPr>
          <w:p w14:paraId="252D3BF1" w14:textId="77777777" w:rsidR="00C811CF" w:rsidRDefault="00000000">
            <w:r>
              <w:rPr>
                <w:rFonts w:ascii="Arial" w:hAnsi="Arial" w:cs="Arial"/>
                <w:b/>
                <w:bCs/>
                <w:color w:val="FFFFFF"/>
                <w:position w:val="-2"/>
                <w:sz w:val="18"/>
                <w:szCs w:val="18"/>
                <w:shd w:val="clear" w:color="auto" w:fill="000000"/>
              </w:rPr>
              <w:t>3. Jezik razpisne dokumentacije in ponudbe ter oblika</w:t>
            </w:r>
          </w:p>
        </w:tc>
      </w:tr>
    </w:tbl>
    <w:p w14:paraId="55049CA9" w14:textId="77777777" w:rsidR="00C811CF" w:rsidRDefault="00000000">
      <w:pPr>
        <w:spacing w:before="225" w:after="225" w:line="240" w:lineRule="auto"/>
        <w:jc w:val="both"/>
      </w:pPr>
      <w:r>
        <w:rPr>
          <w:rFonts w:ascii="Arial" w:hAnsi="Arial" w:cs="Arial"/>
          <w:color w:val="000000"/>
          <w:sz w:val="18"/>
          <w:szCs w:val="18"/>
        </w:rPr>
        <w:t xml:space="preserve">Razpisna dokumentacija je pripravljena v </w:t>
      </w:r>
      <w:r>
        <w:rPr>
          <w:rFonts w:ascii="Arial" w:hAnsi="Arial" w:cs="Arial"/>
          <w:b/>
          <w:bCs/>
          <w:color w:val="000000"/>
          <w:sz w:val="18"/>
          <w:szCs w:val="18"/>
        </w:rPr>
        <w:t>slovenskem jeziku</w:t>
      </w:r>
      <w:r>
        <w:rPr>
          <w:rFonts w:ascii="Arial" w:hAnsi="Arial" w:cs="Arial"/>
          <w:color w:val="000000"/>
          <w:sz w:val="18"/>
          <w:szCs w:val="18"/>
        </w:rPr>
        <w:t>. Ponudbe se oddajo v slovenskem jeziku.</w:t>
      </w:r>
    </w:p>
    <w:p w14:paraId="2CFAF40F" w14:textId="77777777" w:rsidR="00C811CF"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271B62C" w14:textId="77777777" w:rsidR="00C811CF"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F667DD7" w14:textId="77777777" w:rsidR="00C811CF"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9F6825D" w14:textId="77777777" w:rsidR="00C811CF"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C811CF" w14:paraId="5AE8B20E" w14:textId="77777777">
        <w:tc>
          <w:tcPr>
            <w:tcW w:w="0" w:type="auto"/>
            <w:shd w:val="clear" w:color="auto" w:fill="000000"/>
            <w:tcMar>
              <w:top w:w="150" w:type="dxa"/>
              <w:bottom w:w="150" w:type="dxa"/>
            </w:tcMar>
            <w:vAlign w:val="center"/>
          </w:tcPr>
          <w:p w14:paraId="70F3FAC8" w14:textId="77777777" w:rsidR="00C811CF" w:rsidRDefault="00000000">
            <w:r>
              <w:rPr>
                <w:rFonts w:ascii="Arial" w:hAnsi="Arial" w:cs="Arial"/>
                <w:b/>
                <w:bCs/>
                <w:color w:val="FFFFFF"/>
                <w:position w:val="-2"/>
                <w:sz w:val="18"/>
                <w:szCs w:val="18"/>
                <w:shd w:val="clear" w:color="auto" w:fill="000000"/>
              </w:rPr>
              <w:t>4. Skupna ponudba</w:t>
            </w:r>
          </w:p>
        </w:tc>
      </w:tr>
    </w:tbl>
    <w:p w14:paraId="2C03B667" w14:textId="77777777" w:rsidR="00C811CF"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C811CF" w14:paraId="2FFAD9B4" w14:textId="77777777">
        <w:tc>
          <w:tcPr>
            <w:tcW w:w="0" w:type="auto"/>
            <w:tcMar>
              <w:top w:w="0" w:type="auto"/>
              <w:bottom w:w="0" w:type="auto"/>
            </w:tcMar>
          </w:tcPr>
          <w:p w14:paraId="257955CD" w14:textId="77777777" w:rsidR="00C811CF"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ADD5EC8" w14:textId="77777777" w:rsidR="00C811CF"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989F92B" w14:textId="77777777" w:rsidR="00C811CF"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1D28D0A6" w14:textId="77777777" w:rsidR="00C811CF"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1D9249B" w14:textId="77777777" w:rsidR="00C811CF"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25E1FE8" w14:textId="77777777" w:rsidR="00C811CF"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57EA0BD" w14:textId="77777777" w:rsidR="00C811CF"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5E93E0A" w14:textId="77777777" w:rsidR="00C811CF"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C811CF" w14:paraId="47E6487A" w14:textId="77777777">
        <w:tc>
          <w:tcPr>
            <w:tcW w:w="0" w:type="auto"/>
            <w:shd w:val="clear" w:color="auto" w:fill="000000"/>
            <w:tcMar>
              <w:top w:w="150" w:type="dxa"/>
              <w:bottom w:w="150" w:type="dxa"/>
            </w:tcMar>
            <w:vAlign w:val="center"/>
          </w:tcPr>
          <w:p w14:paraId="7FFDD521" w14:textId="77777777" w:rsidR="00C811CF" w:rsidRDefault="00000000">
            <w:r>
              <w:rPr>
                <w:rFonts w:ascii="Arial" w:hAnsi="Arial" w:cs="Arial"/>
                <w:b/>
                <w:bCs/>
                <w:color w:val="FFFFFF"/>
                <w:position w:val="-2"/>
                <w:sz w:val="18"/>
                <w:szCs w:val="18"/>
                <w:shd w:val="clear" w:color="auto" w:fill="000000"/>
              </w:rPr>
              <w:t>5. ESPD</w:t>
            </w:r>
          </w:p>
        </w:tc>
      </w:tr>
    </w:tbl>
    <w:p w14:paraId="687742F7" w14:textId="77777777" w:rsidR="00C811CF"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4250E4FB" w14:textId="77777777" w:rsidR="00C811CF"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46D5690" w14:textId="77777777" w:rsidR="00C811CF" w:rsidRDefault="00C811CF">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C811CF" w14:paraId="1DDD95C0" w14:textId="77777777">
        <w:tc>
          <w:tcPr>
            <w:tcW w:w="0" w:type="auto"/>
            <w:shd w:val="clear" w:color="auto" w:fill="000000"/>
            <w:tcMar>
              <w:top w:w="150" w:type="dxa"/>
              <w:bottom w:w="150" w:type="dxa"/>
            </w:tcMar>
            <w:vAlign w:val="center"/>
          </w:tcPr>
          <w:p w14:paraId="619EA2EF" w14:textId="77777777" w:rsidR="00C811CF" w:rsidRDefault="00000000">
            <w:r>
              <w:rPr>
                <w:rFonts w:ascii="Arial" w:hAnsi="Arial" w:cs="Arial"/>
                <w:b/>
                <w:bCs/>
                <w:color w:val="FFFFFF"/>
                <w:position w:val="-2"/>
                <w:sz w:val="18"/>
                <w:szCs w:val="18"/>
                <w:shd w:val="clear" w:color="auto" w:fill="000000"/>
              </w:rPr>
              <w:t>6. Ponudba s podizvajalci</w:t>
            </w:r>
          </w:p>
        </w:tc>
      </w:tr>
    </w:tbl>
    <w:p w14:paraId="58C6A1F1" w14:textId="77777777" w:rsidR="00C811CF" w:rsidRDefault="0000000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73F876C" w14:textId="77777777" w:rsidR="00C811CF" w:rsidRDefault="00000000">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681"/>
      </w:tblGrid>
      <w:tr w:rsidR="00C811CF" w14:paraId="120287D3" w14:textId="77777777">
        <w:tc>
          <w:tcPr>
            <w:tcW w:w="0" w:type="auto"/>
            <w:tcMar>
              <w:top w:w="0" w:type="auto"/>
              <w:bottom w:w="0" w:type="auto"/>
            </w:tcMar>
          </w:tcPr>
          <w:p w14:paraId="3B3B1127" w14:textId="77777777" w:rsidR="00C811CF" w:rsidRDefault="00000000">
            <w:pPr>
              <w:numPr>
                <w:ilvl w:val="0"/>
                <w:numId w:val="15"/>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640DD39E" w14:textId="77777777" w:rsidR="00C811CF" w:rsidRDefault="00000000">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017C350F" w14:textId="77777777" w:rsidR="00C811CF" w:rsidRDefault="00000000">
            <w:pPr>
              <w:numPr>
                <w:ilvl w:val="0"/>
                <w:numId w:val="15"/>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150C4011" w14:textId="77777777" w:rsidR="00C811CF" w:rsidRDefault="00000000">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62158C0" w14:textId="77777777" w:rsidR="00C811CF"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4856643A" w14:textId="77777777" w:rsidR="00C811CF"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54FD62E" w14:textId="77777777" w:rsidR="00C811CF"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52D8816B" w14:textId="77777777" w:rsidR="00C811CF"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6E9D67D" w14:textId="77777777" w:rsidR="00C811CF"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63D65379" w14:textId="77777777" w:rsidR="00C811CF"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304D2F89" w14:textId="77777777" w:rsidR="00C811CF"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C811CF" w14:paraId="5E9CCFF9" w14:textId="77777777">
        <w:tc>
          <w:tcPr>
            <w:tcW w:w="0" w:type="auto"/>
            <w:tcMar>
              <w:top w:w="0" w:type="auto"/>
              <w:bottom w:w="0" w:type="auto"/>
            </w:tcMar>
          </w:tcPr>
          <w:p w14:paraId="1C2567CC" w14:textId="77777777" w:rsidR="00C811CF" w:rsidRDefault="00000000">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620BCC75" w14:textId="77777777" w:rsidR="00C811CF" w:rsidRDefault="00000000">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79AF8C0D" w14:textId="77777777" w:rsidR="00C811CF" w:rsidRDefault="00000000">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0E36A09" w14:textId="77777777" w:rsidR="00C811CF" w:rsidRDefault="00000000">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C811CF" w14:paraId="76B03AF5" w14:textId="77777777">
        <w:tc>
          <w:tcPr>
            <w:tcW w:w="0" w:type="auto"/>
            <w:shd w:val="clear" w:color="auto" w:fill="000000"/>
            <w:tcMar>
              <w:top w:w="150" w:type="dxa"/>
              <w:bottom w:w="150" w:type="dxa"/>
            </w:tcMar>
            <w:vAlign w:val="center"/>
          </w:tcPr>
          <w:p w14:paraId="6F67A84B" w14:textId="77777777" w:rsidR="00C811CF"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61D2B0A1" w14:textId="77777777" w:rsidR="00C811CF"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C811CF" w14:paraId="2036DC39" w14:textId="77777777">
        <w:tc>
          <w:tcPr>
            <w:tcW w:w="0" w:type="auto"/>
            <w:shd w:val="clear" w:color="auto" w:fill="000000"/>
            <w:tcMar>
              <w:top w:w="150" w:type="dxa"/>
              <w:bottom w:w="150" w:type="dxa"/>
            </w:tcMar>
            <w:vAlign w:val="center"/>
          </w:tcPr>
          <w:p w14:paraId="6ACEF26B" w14:textId="77777777" w:rsidR="00C811CF" w:rsidRDefault="00000000">
            <w:r>
              <w:rPr>
                <w:rFonts w:ascii="Arial" w:hAnsi="Arial" w:cs="Arial"/>
                <w:b/>
                <w:bCs/>
                <w:color w:val="FFFFFF"/>
                <w:position w:val="-2"/>
                <w:sz w:val="18"/>
                <w:szCs w:val="18"/>
                <w:shd w:val="clear" w:color="auto" w:fill="000000"/>
              </w:rPr>
              <w:t>8. Zmanjšanje obsega naročila</w:t>
            </w:r>
          </w:p>
        </w:tc>
      </w:tr>
    </w:tbl>
    <w:p w14:paraId="73AB392A" w14:textId="77777777" w:rsidR="00C811CF"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ABD04E2" w14:textId="77777777" w:rsidR="00C811CF"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C811CF" w14:paraId="5DDB2ED0" w14:textId="77777777">
        <w:tc>
          <w:tcPr>
            <w:tcW w:w="0" w:type="auto"/>
            <w:shd w:val="clear" w:color="auto" w:fill="000000"/>
            <w:tcMar>
              <w:top w:w="150" w:type="dxa"/>
              <w:bottom w:w="150" w:type="dxa"/>
            </w:tcMar>
            <w:vAlign w:val="center"/>
          </w:tcPr>
          <w:p w14:paraId="10711910" w14:textId="77777777" w:rsidR="00C811CF" w:rsidRDefault="00000000">
            <w:r>
              <w:rPr>
                <w:rFonts w:ascii="Arial" w:hAnsi="Arial" w:cs="Arial"/>
                <w:b/>
                <w:bCs/>
                <w:color w:val="FFFFFF"/>
                <w:position w:val="-2"/>
                <w:sz w:val="18"/>
                <w:szCs w:val="18"/>
                <w:shd w:val="clear" w:color="auto" w:fill="000000"/>
              </w:rPr>
              <w:t>9. Dopolnjevanje, spreminjanje ter pojasnjevanje ponudb</w:t>
            </w:r>
          </w:p>
        </w:tc>
      </w:tr>
    </w:tbl>
    <w:p w14:paraId="3C9FBDA6" w14:textId="77777777" w:rsidR="00C811CF"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73B6C35" w14:textId="77777777" w:rsidR="00C811CF"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DB32478" w14:textId="77777777" w:rsidR="00C811CF"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C8AC2B1" w14:textId="77777777" w:rsidR="00C811CF"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25BFBDB" w14:textId="77777777" w:rsidR="00C811CF"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DD9EEA1" w14:textId="77777777" w:rsidR="00C811CF" w:rsidRDefault="00000000">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C811CF" w14:paraId="0A7EE350" w14:textId="77777777">
        <w:tc>
          <w:tcPr>
            <w:tcW w:w="0" w:type="auto"/>
            <w:shd w:val="clear" w:color="auto" w:fill="000000"/>
            <w:tcMar>
              <w:top w:w="150" w:type="dxa"/>
              <w:bottom w:w="150" w:type="dxa"/>
            </w:tcMar>
            <w:vAlign w:val="center"/>
          </w:tcPr>
          <w:p w14:paraId="3CA469E2" w14:textId="77777777" w:rsidR="00C811CF" w:rsidRDefault="00000000">
            <w:r>
              <w:rPr>
                <w:rFonts w:ascii="Arial" w:hAnsi="Arial" w:cs="Arial"/>
                <w:b/>
                <w:bCs/>
                <w:color w:val="FFFFFF"/>
                <w:position w:val="-2"/>
                <w:sz w:val="18"/>
                <w:szCs w:val="18"/>
                <w:shd w:val="clear" w:color="auto" w:fill="000000"/>
              </w:rPr>
              <w:t>10. Obvestilo o oddaji naročila</w:t>
            </w:r>
          </w:p>
        </w:tc>
      </w:tr>
    </w:tbl>
    <w:p w14:paraId="40E3303B" w14:textId="77777777" w:rsidR="00C811CF"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6BE1BCD" w14:textId="77777777" w:rsidR="00C811CF"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63D758B" w14:textId="77777777" w:rsidR="00C811CF"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ED328D2" w14:textId="77777777" w:rsidR="00C811CF"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C811CF" w14:paraId="78D338E8" w14:textId="77777777">
        <w:tc>
          <w:tcPr>
            <w:tcW w:w="0" w:type="auto"/>
            <w:shd w:val="clear" w:color="auto" w:fill="000000"/>
            <w:tcMar>
              <w:top w:w="150" w:type="dxa"/>
              <w:bottom w:w="150" w:type="dxa"/>
            </w:tcMar>
            <w:vAlign w:val="center"/>
          </w:tcPr>
          <w:p w14:paraId="25D1B32B" w14:textId="77777777" w:rsidR="00C811CF" w:rsidRDefault="00000000">
            <w:r>
              <w:rPr>
                <w:rFonts w:ascii="Arial" w:hAnsi="Arial" w:cs="Arial"/>
                <w:b/>
                <w:bCs/>
                <w:color w:val="FFFFFF"/>
                <w:position w:val="-2"/>
                <w:sz w:val="18"/>
                <w:szCs w:val="18"/>
                <w:shd w:val="clear" w:color="auto" w:fill="000000"/>
              </w:rPr>
              <w:t>11. Sklenitev okvirnega sporazuma in spremembe okvirnega sporazuma</w:t>
            </w:r>
          </w:p>
        </w:tc>
      </w:tr>
    </w:tbl>
    <w:p w14:paraId="5A3B16A3" w14:textId="77777777" w:rsidR="00C811CF" w:rsidRDefault="00000000">
      <w:pPr>
        <w:spacing w:before="225" w:after="225" w:line="240" w:lineRule="auto"/>
        <w:jc w:val="both"/>
      </w:pPr>
      <w:r>
        <w:rPr>
          <w:rFonts w:ascii="Arial" w:hAnsi="Arial" w:cs="Arial"/>
          <w:b/>
          <w:bCs/>
          <w:color w:val="000000"/>
          <w:sz w:val="18"/>
          <w:szCs w:val="18"/>
        </w:rPr>
        <w:t>Ponudniki, ki bodo izpolnjevali pogoje za usposobljenost in bodo oddali dopustne ponudbe, bodo pozvani k podpisu okvirnih sporazumov.</w:t>
      </w:r>
      <w:r>
        <w:rPr>
          <w:rFonts w:ascii="Arial" w:hAnsi="Arial" w:cs="Arial"/>
          <w:color w:val="000000"/>
          <w:sz w:val="18"/>
          <w:szCs w:val="18"/>
        </w:rPr>
        <w:t xml:space="preserve"> Okvirni sporazumi bodo sklenjeni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za dobro izvedbo naročniku in do izpolnitve morebitnih drugih pogojev, kot izhajajo iz vzorca okvirnega sporazuma in te razpisne dokumentacije.</w:t>
      </w:r>
    </w:p>
    <w:p w14:paraId="27E05CE2" w14:textId="77777777" w:rsidR="00C811CF" w:rsidRDefault="00000000">
      <w:pPr>
        <w:spacing w:before="225" w:after="225" w:line="240" w:lineRule="auto"/>
        <w:jc w:val="both"/>
      </w:pPr>
      <w:r>
        <w:rPr>
          <w:rFonts w:ascii="Arial" w:hAnsi="Arial" w:cs="Arial"/>
          <w:color w:val="000000"/>
          <w:sz w:val="18"/>
          <w:szCs w:val="18"/>
        </w:rPr>
        <w:t>Če se ponudnik v osmih (8) delovnih dneh od prejema poziva k podpisu okvirnega sporazuma ne bo odzval z vračilom podpisane verzije okvirnega sporazuma in jo poslal ali izročil na naslov/sedež naročnika (oddajna teorija), lahko naročnik šteje, da je izbrani ponudnik odstopil od okvirnega sporazuma.</w:t>
      </w:r>
    </w:p>
    <w:p w14:paraId="655812A1" w14:textId="77777777" w:rsidR="00C811CF" w:rsidRDefault="00000000">
      <w:pPr>
        <w:spacing w:before="225" w:after="225" w:line="240" w:lineRule="auto"/>
        <w:jc w:val="both"/>
      </w:pPr>
      <w:r>
        <w:rPr>
          <w:rFonts w:ascii="Arial" w:hAnsi="Arial" w:cs="Arial"/>
          <w:color w:val="000000"/>
          <w:sz w:val="18"/>
          <w:szCs w:val="18"/>
        </w:rPr>
        <w:t>Okvirni sporazum se lahko spremeni brez novega postopka javnega naročanja v primerih iz 95. člena ZJN-3.</w:t>
      </w:r>
    </w:p>
    <w:tbl>
      <w:tblPr>
        <w:tblStyle w:val="NormalTablePHPDOCX"/>
        <w:tblW w:w="2500" w:type="pct"/>
        <w:tblInd w:w="108" w:type="dxa"/>
        <w:tblLook w:val="04A0" w:firstRow="1" w:lastRow="0" w:firstColumn="1" w:lastColumn="0" w:noHBand="0" w:noVBand="1"/>
      </w:tblPr>
      <w:tblGrid>
        <w:gridCol w:w="4643"/>
      </w:tblGrid>
      <w:tr w:rsidR="00C811CF" w14:paraId="7ED7255A" w14:textId="77777777">
        <w:tc>
          <w:tcPr>
            <w:tcW w:w="0" w:type="auto"/>
            <w:shd w:val="clear" w:color="auto" w:fill="000000"/>
            <w:tcMar>
              <w:top w:w="150" w:type="dxa"/>
              <w:bottom w:w="150" w:type="dxa"/>
            </w:tcMar>
            <w:vAlign w:val="center"/>
          </w:tcPr>
          <w:p w14:paraId="7ECFA418" w14:textId="77777777" w:rsidR="00C811CF" w:rsidRDefault="00000000">
            <w:r>
              <w:rPr>
                <w:rFonts w:ascii="Arial" w:hAnsi="Arial" w:cs="Arial"/>
                <w:b/>
                <w:bCs/>
                <w:color w:val="FFFFFF"/>
                <w:position w:val="-2"/>
                <w:sz w:val="18"/>
                <w:szCs w:val="18"/>
                <w:shd w:val="clear" w:color="auto" w:fill="000000"/>
              </w:rPr>
              <w:t>12. Zaupnost ponudbene dokumentacije</w:t>
            </w:r>
          </w:p>
        </w:tc>
      </w:tr>
    </w:tbl>
    <w:p w14:paraId="1EC0D89F" w14:textId="77777777" w:rsidR="00C811CF"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67430707" w14:textId="77777777" w:rsidR="00C811CF"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1718B63" w14:textId="77777777" w:rsidR="00C811CF"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C811CF" w14:paraId="0BD43AC0" w14:textId="77777777">
        <w:tc>
          <w:tcPr>
            <w:tcW w:w="0" w:type="auto"/>
            <w:tcMar>
              <w:top w:w="0" w:type="auto"/>
              <w:bottom w:w="0" w:type="auto"/>
            </w:tcMar>
          </w:tcPr>
          <w:p w14:paraId="4BFD0166" w14:textId="77777777" w:rsidR="00C811CF" w:rsidRDefault="00000000">
            <w:pPr>
              <w:numPr>
                <w:ilvl w:val="0"/>
                <w:numId w:val="17"/>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42B74E1" w14:textId="77777777" w:rsidR="00C811CF" w:rsidRDefault="00000000">
            <w:pPr>
              <w:numPr>
                <w:ilvl w:val="0"/>
                <w:numId w:val="17"/>
              </w:numPr>
              <w:rPr>
                <w:rFonts w:ascii="Arial" w:hAnsi="Arial" w:cs="Arial"/>
                <w:color w:val="000000"/>
                <w:sz w:val="18"/>
                <w:szCs w:val="18"/>
              </w:rPr>
            </w:pPr>
            <w:r>
              <w:rPr>
                <w:rFonts w:ascii="Arial" w:hAnsi="Arial" w:cs="Arial"/>
                <w:color w:val="000000"/>
                <w:sz w:val="18"/>
                <w:szCs w:val="18"/>
              </w:rPr>
              <w:t>ima tržno vrednost;</w:t>
            </w:r>
          </w:p>
          <w:p w14:paraId="522FB8E0" w14:textId="77777777" w:rsidR="00C811CF" w:rsidRDefault="00000000">
            <w:pPr>
              <w:numPr>
                <w:ilvl w:val="0"/>
                <w:numId w:val="17"/>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67DE9544" w14:textId="77777777" w:rsidR="00C811CF"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1113069" w14:textId="77777777" w:rsidR="00C811CF"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B7B1CC2" w14:textId="77777777" w:rsidR="00C811CF"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C811CF" w14:paraId="63790AA5" w14:textId="77777777">
        <w:tc>
          <w:tcPr>
            <w:tcW w:w="0" w:type="auto"/>
            <w:shd w:val="clear" w:color="auto" w:fill="000000"/>
            <w:tcMar>
              <w:top w:w="150" w:type="dxa"/>
              <w:bottom w:w="150" w:type="dxa"/>
            </w:tcMar>
            <w:vAlign w:val="center"/>
          </w:tcPr>
          <w:p w14:paraId="6D0B3EE7" w14:textId="77777777" w:rsidR="00C811CF" w:rsidRDefault="00000000">
            <w:r>
              <w:rPr>
                <w:rFonts w:ascii="Arial" w:hAnsi="Arial" w:cs="Arial"/>
                <w:b/>
                <w:bCs/>
                <w:color w:val="FFFFFF"/>
                <w:position w:val="-2"/>
                <w:sz w:val="18"/>
                <w:szCs w:val="18"/>
                <w:shd w:val="clear" w:color="auto" w:fill="000000"/>
              </w:rPr>
              <w:t>13. Način predložitve dokumentov v ponudbi</w:t>
            </w:r>
          </w:p>
        </w:tc>
      </w:tr>
    </w:tbl>
    <w:p w14:paraId="359A36FB" w14:textId="77777777" w:rsidR="00C811CF"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C811CF" w14:paraId="35EE04C1" w14:textId="77777777">
        <w:tc>
          <w:tcPr>
            <w:tcW w:w="0" w:type="auto"/>
            <w:tcMar>
              <w:top w:w="0" w:type="auto"/>
              <w:bottom w:w="0" w:type="auto"/>
            </w:tcMar>
          </w:tcPr>
          <w:p w14:paraId="783C0941" w14:textId="77777777" w:rsidR="00C811CF" w:rsidRDefault="00000000">
            <w:pPr>
              <w:numPr>
                <w:ilvl w:val="0"/>
                <w:numId w:val="18"/>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323C0D28" w14:textId="77777777" w:rsidR="00C811CF" w:rsidRDefault="00000000">
            <w:pPr>
              <w:numPr>
                <w:ilvl w:val="0"/>
                <w:numId w:val="18"/>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44D18BD3" w14:textId="77777777" w:rsidR="00C811CF" w:rsidRDefault="00000000">
            <w:pPr>
              <w:numPr>
                <w:ilvl w:val="0"/>
                <w:numId w:val="18"/>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0739378F" w14:textId="77777777" w:rsidR="00C811CF"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9151B74" w14:textId="77777777" w:rsidR="00C811CF"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9CAF4F3" w14:textId="77777777" w:rsidR="00C811CF"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A23F6E0" w14:textId="77777777" w:rsidR="00C811CF"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C811CF" w14:paraId="5EF56EF6" w14:textId="77777777">
        <w:tc>
          <w:tcPr>
            <w:tcW w:w="0" w:type="auto"/>
            <w:shd w:val="clear" w:color="auto" w:fill="000000"/>
            <w:tcMar>
              <w:top w:w="150" w:type="dxa"/>
              <w:bottom w:w="150" w:type="dxa"/>
            </w:tcMar>
            <w:vAlign w:val="center"/>
          </w:tcPr>
          <w:p w14:paraId="50C2DF18" w14:textId="77777777" w:rsidR="00C811CF" w:rsidRDefault="00000000">
            <w:r>
              <w:rPr>
                <w:rFonts w:ascii="Arial" w:hAnsi="Arial" w:cs="Arial"/>
                <w:b/>
                <w:bCs/>
                <w:color w:val="FFFFFF"/>
                <w:position w:val="-2"/>
                <w:sz w:val="18"/>
                <w:szCs w:val="18"/>
                <w:shd w:val="clear" w:color="auto" w:fill="000000"/>
              </w:rPr>
              <w:t>14. Veljavnost ponudbe</w:t>
            </w:r>
          </w:p>
        </w:tc>
      </w:tr>
    </w:tbl>
    <w:p w14:paraId="08AECC01" w14:textId="77777777" w:rsidR="00C811CF" w:rsidRDefault="00000000">
      <w:pPr>
        <w:spacing w:before="225" w:after="225" w:line="240" w:lineRule="auto"/>
        <w:jc w:val="both"/>
      </w:pPr>
      <w:r>
        <w:rPr>
          <w:rFonts w:ascii="Arial" w:hAnsi="Arial" w:cs="Arial"/>
          <w:color w:val="000000"/>
          <w:sz w:val="18"/>
          <w:szCs w:val="18"/>
        </w:rPr>
        <w:t xml:space="preserve">Ponudba velja najmanj </w:t>
      </w:r>
      <w:r>
        <w:rPr>
          <w:rFonts w:ascii="Arial" w:hAnsi="Arial" w:cs="Arial"/>
          <w:b/>
          <w:bCs/>
          <w:color w:val="000000"/>
          <w:sz w:val="18"/>
          <w:szCs w:val="18"/>
        </w:rPr>
        <w:t>90 dni</w:t>
      </w:r>
      <w:r>
        <w:rPr>
          <w:rFonts w:ascii="Arial" w:hAnsi="Arial" w:cs="Arial"/>
          <w:color w:val="000000"/>
          <w:sz w:val="18"/>
          <w:szCs w:val="18"/>
        </w:rPr>
        <w:t xml:space="preserve"> od roka za predložitev ponudb. V primeru krajšega roka veljavnosti ponudbe se ponudba zavrne.</w:t>
      </w:r>
    </w:p>
    <w:p w14:paraId="34D506C6" w14:textId="77777777" w:rsidR="00C811CF"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C811CF" w14:paraId="031BC8FA" w14:textId="77777777">
        <w:tc>
          <w:tcPr>
            <w:tcW w:w="0" w:type="auto"/>
            <w:shd w:val="clear" w:color="auto" w:fill="000000"/>
            <w:tcMar>
              <w:top w:w="150" w:type="dxa"/>
              <w:bottom w:w="150" w:type="dxa"/>
            </w:tcMar>
            <w:vAlign w:val="center"/>
          </w:tcPr>
          <w:p w14:paraId="6B71AD8C" w14:textId="77777777" w:rsidR="00C811CF" w:rsidRDefault="00000000">
            <w:r>
              <w:rPr>
                <w:rFonts w:ascii="Arial" w:hAnsi="Arial" w:cs="Arial"/>
                <w:b/>
                <w:bCs/>
                <w:color w:val="FFFFFF"/>
                <w:position w:val="-2"/>
                <w:sz w:val="18"/>
                <w:szCs w:val="18"/>
                <w:shd w:val="clear" w:color="auto" w:fill="000000"/>
              </w:rPr>
              <w:t>15. Pravno varstvo</w:t>
            </w:r>
          </w:p>
        </w:tc>
      </w:tr>
    </w:tbl>
    <w:p w14:paraId="5BF9CEB3" w14:textId="77777777" w:rsidR="00C811CF"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97B857E" w14:textId="77777777" w:rsidR="00C811CF"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2BD02CC" w14:textId="77777777" w:rsidR="00C811CF"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82125A7" w14:textId="77777777" w:rsidR="00C811CF" w:rsidRDefault="0000000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AAE2D77" w14:textId="77777777" w:rsidR="00C811CF"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713181B" w14:textId="77777777" w:rsidR="00C811CF" w:rsidRDefault="00000000">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2909089" w14:textId="77777777" w:rsidR="00C811CF" w:rsidRDefault="00000000">
      <w:pPr>
        <w:spacing w:before="225" w:after="225" w:line="240" w:lineRule="auto"/>
        <w:jc w:val="both"/>
      </w:pPr>
      <w:r>
        <w:rPr>
          <w:rFonts w:ascii="Arial" w:hAnsi="Arial" w:cs="Arial"/>
          <w:color w:val="000000"/>
          <w:sz w:val="18"/>
          <w:szCs w:val="18"/>
        </w:rPr>
        <w:t>https://ejn.gov.si/sistem/pravno-varstvo.html</w:t>
      </w:r>
    </w:p>
    <w:p w14:paraId="0F05B19D" w14:textId="77777777" w:rsidR="00C811CF" w:rsidRDefault="00000000">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687B7F57" w14:textId="77777777" w:rsidR="00C811CF"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64D12C5B" w14:textId="77777777" w:rsidR="00C811CF"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479F93A6" w14:textId="77777777" w:rsidR="00C811CF" w:rsidRDefault="00C811CF">
      <w:pPr>
        <w:sectPr w:rsidR="00C811CF" w:rsidSect="00D931BF">
          <w:pgSz w:w="11906" w:h="16838"/>
          <w:pgMar w:top="1418" w:right="1418" w:bottom="1418" w:left="1418" w:header="567" w:footer="680" w:gutter="0"/>
          <w:cols w:space="708"/>
          <w:docGrid w:linePitch="360"/>
        </w:sectPr>
      </w:pPr>
    </w:p>
    <w:p w14:paraId="4FF0130E" w14:textId="77777777" w:rsidR="00C25086"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4817F26D" w14:textId="77777777" w:rsidR="00C25086" w:rsidRDefault="00000000" w:rsidP="00C25086">
      <w:pPr>
        <w:rPr>
          <w:rFonts w:ascii="Arial" w:hAnsi="Arial" w:cs="Arial"/>
          <w:sz w:val="18"/>
          <w:szCs w:val="18"/>
        </w:rPr>
      </w:pPr>
    </w:p>
    <w:p w14:paraId="59BC207B" w14:textId="77777777" w:rsidR="00C811CF"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136E334" w14:textId="77777777" w:rsidR="00C811CF" w:rsidRDefault="0000000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114"/>
        <w:gridCol w:w="3529"/>
        <w:gridCol w:w="4643"/>
      </w:tblGrid>
      <w:tr w:rsidR="00C811CF" w14:paraId="7CF6654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71788" w14:textId="77777777" w:rsidR="00C811CF" w:rsidRDefault="0000000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EADD8" w14:textId="77777777" w:rsidR="00C811CF"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037D2" w14:textId="77777777" w:rsidR="00C811CF" w:rsidRDefault="00000000">
            <w:pPr>
              <w:spacing w:before="135" w:after="135"/>
              <w:jc w:val="both"/>
              <w:textAlignment w:val="center"/>
            </w:pPr>
            <w:r>
              <w:rPr>
                <w:rFonts w:ascii="Arial" w:hAnsi="Arial" w:cs="Arial"/>
                <w:color w:val="000000"/>
                <w:position w:val="-2"/>
                <w:sz w:val="18"/>
                <w:szCs w:val="18"/>
              </w:rPr>
              <w:t>Maksimalno število točk, ki jih lahko prejme ponudba ponudnika je 92 točk.</w:t>
            </w:r>
          </w:p>
          <w:p w14:paraId="62DA52F8" w14:textId="77777777" w:rsidR="00C811CF" w:rsidRDefault="00000000">
            <w:pPr>
              <w:spacing w:before="135" w:after="135"/>
              <w:jc w:val="both"/>
              <w:textAlignment w:val="center"/>
            </w:pPr>
            <w:r>
              <w:rPr>
                <w:rFonts w:ascii="Arial" w:hAnsi="Arial" w:cs="Arial"/>
                <w:color w:val="000000"/>
                <w:position w:val="-2"/>
                <w:sz w:val="18"/>
                <w:szCs w:val="18"/>
              </w:rPr>
              <w:t>Cena bo ocenjevana kot relativno razmerje med najnižjo ponujeno ceno in ceno ponudnika na podlagi formule: C1 = 92 x (</w:t>
            </w:r>
            <w:proofErr w:type="spellStart"/>
            <w:r>
              <w:rPr>
                <w:rFonts w:ascii="Arial" w:hAnsi="Arial" w:cs="Arial"/>
                <w:color w:val="000000"/>
                <w:position w:val="-2"/>
                <w:sz w:val="18"/>
                <w:szCs w:val="18"/>
              </w:rPr>
              <w:t>Cmin</w:t>
            </w:r>
            <w:proofErr w:type="spellEnd"/>
            <w:r>
              <w:rPr>
                <w:rFonts w:ascii="Arial" w:hAnsi="Arial" w:cs="Arial"/>
                <w:color w:val="000000"/>
                <w:position w:val="-2"/>
                <w:sz w:val="18"/>
                <w:szCs w:val="18"/>
              </w:rPr>
              <w:t xml:space="preserve"> / </w:t>
            </w:r>
            <w:proofErr w:type="spellStart"/>
            <w:r>
              <w:rPr>
                <w:rFonts w:ascii="Arial" w:hAnsi="Arial" w:cs="Arial"/>
                <w:color w:val="000000"/>
                <w:position w:val="-2"/>
                <w:sz w:val="18"/>
                <w:szCs w:val="18"/>
              </w:rPr>
              <w:t>Cp</w:t>
            </w:r>
            <w:proofErr w:type="spellEnd"/>
            <w:r>
              <w:rPr>
                <w:rFonts w:ascii="Arial" w:hAnsi="Arial" w:cs="Arial"/>
                <w:color w:val="000000"/>
                <w:position w:val="-2"/>
                <w:sz w:val="18"/>
                <w:szCs w:val="18"/>
              </w:rPr>
              <w:t>)</w:t>
            </w:r>
          </w:p>
          <w:p w14:paraId="6CADF292" w14:textId="77777777" w:rsidR="00C811CF" w:rsidRDefault="00000000">
            <w:pPr>
              <w:spacing w:before="135" w:after="135"/>
              <w:jc w:val="both"/>
              <w:textAlignment w:val="center"/>
            </w:pPr>
            <w:r>
              <w:rPr>
                <w:rFonts w:ascii="Arial" w:hAnsi="Arial" w:cs="Arial"/>
                <w:color w:val="000000"/>
                <w:position w:val="-2"/>
                <w:sz w:val="18"/>
                <w:szCs w:val="18"/>
              </w:rPr>
              <w:t>C1 = št. točk</w:t>
            </w:r>
          </w:p>
          <w:p w14:paraId="683FBC41" w14:textId="77777777" w:rsidR="00C811CF" w:rsidRDefault="00000000">
            <w:pPr>
              <w:spacing w:before="135" w:after="135"/>
              <w:jc w:val="both"/>
              <w:textAlignment w:val="center"/>
            </w:pPr>
            <w:proofErr w:type="spellStart"/>
            <w:r>
              <w:rPr>
                <w:rFonts w:ascii="Arial" w:hAnsi="Arial" w:cs="Arial"/>
                <w:color w:val="000000"/>
                <w:position w:val="-2"/>
                <w:sz w:val="18"/>
                <w:szCs w:val="18"/>
              </w:rPr>
              <w:t>Cmin</w:t>
            </w:r>
            <w:proofErr w:type="spellEnd"/>
            <w:r>
              <w:rPr>
                <w:rFonts w:ascii="Arial" w:hAnsi="Arial" w:cs="Arial"/>
                <w:color w:val="000000"/>
                <w:position w:val="-2"/>
                <w:sz w:val="18"/>
                <w:szCs w:val="18"/>
              </w:rPr>
              <w:t xml:space="preserve"> = minimalna cena</w:t>
            </w:r>
          </w:p>
          <w:p w14:paraId="7025F522" w14:textId="77777777" w:rsidR="00C811CF" w:rsidRDefault="00000000">
            <w:pPr>
              <w:spacing w:before="135" w:after="135"/>
              <w:jc w:val="both"/>
              <w:textAlignment w:val="center"/>
            </w:pPr>
            <w:proofErr w:type="spellStart"/>
            <w:r>
              <w:rPr>
                <w:rFonts w:ascii="Arial" w:hAnsi="Arial" w:cs="Arial"/>
                <w:color w:val="000000"/>
                <w:position w:val="-2"/>
                <w:sz w:val="18"/>
                <w:szCs w:val="18"/>
              </w:rPr>
              <w:t>Cp</w:t>
            </w:r>
            <w:proofErr w:type="spellEnd"/>
            <w:r>
              <w:rPr>
                <w:rFonts w:ascii="Arial" w:hAnsi="Arial" w:cs="Arial"/>
                <w:color w:val="000000"/>
                <w:position w:val="-2"/>
                <w:sz w:val="18"/>
                <w:szCs w:val="18"/>
              </w:rPr>
              <w:t xml:space="preserve"> = cena posameznega ponudnika</w:t>
            </w:r>
          </w:p>
          <w:p w14:paraId="7B3A0C4A" w14:textId="77777777" w:rsidR="00C811CF" w:rsidRDefault="00000000">
            <w:pPr>
              <w:spacing w:before="135" w:after="135"/>
              <w:jc w:val="both"/>
              <w:textAlignment w:val="center"/>
            </w:pPr>
            <w:r>
              <w:rPr>
                <w:rFonts w:ascii="Arial" w:hAnsi="Arial" w:cs="Arial"/>
                <w:color w:val="000000"/>
                <w:position w:val="-2"/>
                <w:sz w:val="18"/>
                <w:szCs w:val="18"/>
              </w:rPr>
              <w:t>Pri izračunu ponudbene vrednosti morajo ponudniki upoštevati vse elemente, ki vplivajo na izračun cene: kot so stroški dela, režijski stroški, morebitne nadure, potni stroški, zagotovitev potrebne opreme, morebitni stroški prevajanja, ostale stroške povezane z izvedbo javnega naročila ter vse ostale elemente, ki vplivajo na izračun cene.</w:t>
            </w:r>
          </w:p>
        </w:tc>
      </w:tr>
      <w:tr w:rsidR="00C811CF" w14:paraId="6E794A4B"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8FC8A" w14:textId="77777777" w:rsidR="00C811CF" w:rsidRDefault="0000000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EB35" w14:textId="77777777" w:rsidR="00C811CF" w:rsidRDefault="00000000">
            <w:r>
              <w:rPr>
                <w:rFonts w:ascii="Arial" w:hAnsi="Arial" w:cs="Arial"/>
                <w:color w:val="000000"/>
                <w:position w:val="-2"/>
                <w:sz w:val="18"/>
                <w:szCs w:val="18"/>
              </w:rPr>
              <w:t>Kadrovska sposobnost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84F7B" w14:textId="77777777" w:rsidR="00C811CF" w:rsidRDefault="00000000">
            <w:pPr>
              <w:spacing w:before="135" w:after="135"/>
              <w:jc w:val="both"/>
              <w:textAlignment w:val="center"/>
            </w:pPr>
            <w:r>
              <w:rPr>
                <w:rFonts w:ascii="Arial" w:hAnsi="Arial" w:cs="Arial"/>
                <w:color w:val="000000"/>
                <w:position w:val="-2"/>
                <w:sz w:val="18"/>
                <w:szCs w:val="18"/>
              </w:rPr>
              <w:t>Maksimalno število točk, ki jih lahko prejme ponudba ponudnika je 8 točk.</w:t>
            </w:r>
          </w:p>
          <w:p w14:paraId="798E0C01" w14:textId="77777777" w:rsidR="00C811CF" w:rsidRDefault="00000000">
            <w:pPr>
              <w:spacing w:before="135" w:after="135"/>
              <w:jc w:val="both"/>
              <w:textAlignment w:val="center"/>
            </w:pPr>
            <w:r>
              <w:rPr>
                <w:rFonts w:ascii="Arial" w:hAnsi="Arial" w:cs="Arial"/>
                <w:color w:val="000000"/>
                <w:position w:val="-2"/>
                <w:sz w:val="18"/>
                <w:szCs w:val="18"/>
              </w:rPr>
              <w:t>Ponudnik za čas izvedbe predmetnega javnega naročila razpolaga z večjem številom kadrov, kot se zahteva za izkazovanje kadrovske usposobljenosti:</w:t>
            </w:r>
          </w:p>
          <w:tbl>
            <w:tblPr>
              <w:tblStyle w:val="NormalTablePHPDOCX"/>
              <w:tblW w:w="5000" w:type="pct"/>
              <w:tblLook w:val="04A0" w:firstRow="1" w:lastRow="0" w:firstColumn="1" w:lastColumn="0" w:noHBand="0" w:noVBand="1"/>
            </w:tblPr>
            <w:tblGrid>
              <w:gridCol w:w="4427"/>
            </w:tblGrid>
            <w:tr w:rsidR="00C811CF" w14:paraId="641257E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4211"/>
                  </w:tblGrid>
                  <w:tr w:rsidR="00C811CF" w14:paraId="0F808192" w14:textId="77777777">
                    <w:tc>
                      <w:tcPr>
                        <w:tcW w:w="0" w:type="auto"/>
                        <w:tcMar>
                          <w:top w:w="0" w:type="auto"/>
                          <w:bottom w:w="0" w:type="auto"/>
                        </w:tcMar>
                      </w:tcPr>
                      <w:p w14:paraId="596F78E6" w14:textId="77777777" w:rsidR="00C811CF" w:rsidRDefault="00000000">
                        <w:pPr>
                          <w:numPr>
                            <w:ilvl w:val="0"/>
                            <w:numId w:val="19"/>
                          </w:numPr>
                          <w:rPr>
                            <w:rFonts w:ascii="Arial" w:hAnsi="Arial" w:cs="Arial"/>
                            <w:color w:val="000000"/>
                            <w:sz w:val="18"/>
                            <w:szCs w:val="18"/>
                          </w:rPr>
                        </w:pPr>
                        <w:r>
                          <w:rPr>
                            <w:rFonts w:ascii="Arial" w:hAnsi="Arial" w:cs="Arial"/>
                            <w:color w:val="000000"/>
                            <w:position w:val="-2"/>
                            <w:sz w:val="18"/>
                            <w:szCs w:val="18"/>
                          </w:rPr>
                          <w:t>odgovorni oziroma pooblaščeni geodet ( 4 točke)</w:t>
                        </w:r>
                      </w:p>
                      <w:p w14:paraId="247DF72F" w14:textId="77777777" w:rsidR="00C811CF" w:rsidRDefault="00000000">
                        <w:pPr>
                          <w:numPr>
                            <w:ilvl w:val="0"/>
                            <w:numId w:val="19"/>
                          </w:numPr>
                          <w:rPr>
                            <w:rFonts w:ascii="Arial" w:hAnsi="Arial" w:cs="Arial"/>
                            <w:color w:val="000000"/>
                            <w:sz w:val="18"/>
                            <w:szCs w:val="18"/>
                          </w:rPr>
                        </w:pPr>
                        <w:r>
                          <w:rPr>
                            <w:rFonts w:ascii="Arial" w:hAnsi="Arial" w:cs="Arial"/>
                            <w:color w:val="000000"/>
                            <w:position w:val="-2"/>
                            <w:sz w:val="18"/>
                            <w:szCs w:val="18"/>
                          </w:rPr>
                          <w:t>tehnično osebje z delovnimi izkušnjami v geodetski dejavnosti (2 točki)</w:t>
                        </w:r>
                      </w:p>
                    </w:tc>
                  </w:tr>
                </w:tbl>
                <w:p w14:paraId="4FF77A0E" w14:textId="77777777" w:rsidR="00C811CF" w:rsidRDefault="00C811CF"/>
              </w:tc>
            </w:tr>
          </w:tbl>
          <w:p w14:paraId="2EC2490D" w14:textId="77777777" w:rsidR="00C811CF" w:rsidRDefault="00C811CF"/>
        </w:tc>
      </w:tr>
    </w:tbl>
    <w:p w14:paraId="3E23FF88" w14:textId="77777777" w:rsidR="00C811CF" w:rsidRPr="00CB50E5" w:rsidRDefault="00000000">
      <w:pPr>
        <w:spacing w:before="225" w:after="225" w:line="240" w:lineRule="auto"/>
        <w:jc w:val="both"/>
        <w:rPr>
          <w:b/>
          <w:bCs/>
        </w:rPr>
      </w:pPr>
      <w:r>
        <w:rPr>
          <w:rFonts w:ascii="Arial" w:hAnsi="Arial" w:cs="Arial"/>
          <w:color w:val="000000"/>
          <w:sz w:val="18"/>
          <w:szCs w:val="18"/>
        </w:rPr>
        <w:t xml:space="preserve">Za določitev cene posameznega naročila se upoštevajo pogoji </w:t>
      </w:r>
      <w:r w:rsidRPr="00CB50E5">
        <w:rPr>
          <w:rFonts w:ascii="Arial" w:hAnsi="Arial" w:cs="Arial"/>
          <w:b/>
          <w:bCs/>
          <w:color w:val="000000"/>
          <w:sz w:val="18"/>
          <w:szCs w:val="18"/>
        </w:rPr>
        <w:t>Tarifnega dela cenika geodetskih storitev, ki je sestavni del te razpisne dokumentacije (priložen).</w:t>
      </w:r>
    </w:p>
    <w:p w14:paraId="060EC79F" w14:textId="77777777" w:rsidR="00AE10BA" w:rsidRPr="00C25086" w:rsidRDefault="00000000" w:rsidP="00C25086"/>
    <w:p w14:paraId="000CCF9F" w14:textId="77777777" w:rsidR="00C811CF" w:rsidRDefault="00C811CF">
      <w:pPr>
        <w:sectPr w:rsidR="00C811CF" w:rsidSect="00D931BF">
          <w:pgSz w:w="11906" w:h="16838"/>
          <w:pgMar w:top="1418" w:right="1418" w:bottom="1418" w:left="1418" w:header="567" w:footer="680" w:gutter="0"/>
          <w:cols w:space="708"/>
          <w:docGrid w:linePitch="360"/>
        </w:sectPr>
      </w:pPr>
    </w:p>
    <w:p w14:paraId="0685A45D"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14:paraId="4FFF2D99" w14:textId="77777777" w:rsidR="00C811CF"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B85155B" w14:textId="77777777" w:rsidR="00C811CF"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C811CF" w14:paraId="51BA685B"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B90EC00" w14:textId="77777777" w:rsidR="00C811CF" w:rsidRDefault="00000000">
            <w:r>
              <w:rPr>
                <w:rFonts w:ascii="Arial" w:hAnsi="Arial" w:cs="Arial"/>
                <w:color w:val="FFFFFF"/>
                <w:position w:val="-2"/>
                <w:sz w:val="18"/>
                <w:szCs w:val="18"/>
              </w:rPr>
              <w:t>Razlogi za izključitev</w:t>
            </w:r>
          </w:p>
        </w:tc>
      </w:tr>
    </w:tbl>
    <w:p w14:paraId="77425946" w14:textId="77777777" w:rsidR="00C811CF" w:rsidRDefault="00C811CF"/>
    <w:tbl>
      <w:tblPr>
        <w:tblStyle w:val="NormalTablePHPDOCX"/>
        <w:tblW w:w="9300" w:type="dxa"/>
        <w:tblInd w:w="108" w:type="dxa"/>
        <w:tblLook w:val="04A0" w:firstRow="1" w:lastRow="0" w:firstColumn="1" w:lastColumn="0" w:noHBand="0" w:noVBand="1"/>
      </w:tblPr>
      <w:tblGrid>
        <w:gridCol w:w="1860"/>
        <w:gridCol w:w="7440"/>
      </w:tblGrid>
      <w:tr w:rsidR="00C811CF" w14:paraId="2E58C0C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767DA0D" w14:textId="77777777" w:rsidR="00C811CF"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4F5DE" w14:textId="77777777" w:rsidR="00C811CF"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02F93AFD" w14:textId="77777777" w:rsidR="00C811CF"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811CF" w14:paraId="03E854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81CA3" w14:textId="77777777" w:rsidR="00C811CF"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F663D" w14:textId="77777777" w:rsidR="00C811CF" w:rsidRDefault="0000000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811CF" w14:paraId="4B607DA3" w14:textId="77777777">
              <w:tc>
                <w:tcPr>
                  <w:tcW w:w="0" w:type="auto"/>
                  <w:tcMar>
                    <w:top w:w="0" w:type="auto"/>
                    <w:bottom w:w="0" w:type="auto"/>
                  </w:tcMar>
                </w:tcPr>
                <w:p w14:paraId="3A2227E0" w14:textId="77777777" w:rsidR="00C811CF" w:rsidRDefault="00000000">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Pr>
                      <w:rFonts w:ascii="Arial" w:hAnsi="Arial" w:cs="Arial"/>
                      <w:color w:val="000000"/>
                      <w:position w:val="-2"/>
                      <w:sz w:val="18"/>
                      <w:szCs w:val="18"/>
                    </w:rPr>
                    <w:t>samočiščenje</w:t>
                  </w:r>
                  <w:proofErr w:type="spellEnd"/>
                  <w:r>
                    <w:rPr>
                      <w:rFonts w:ascii="Arial" w:hAnsi="Arial" w:cs="Arial"/>
                      <w:color w:val="000000"/>
                      <w:position w:val="-2"/>
                      <w:sz w:val="18"/>
                      <w:szCs w:val="18"/>
                    </w:rPr>
                    <w:t>") v polje »Prosimo opišite jih*« napišete kršitve in ukrepe, s katerimi lahko dokažete svojo zanesljivost kljub obstoju razlogov za izključitev.</w:t>
                  </w:r>
                </w:p>
              </w:tc>
            </w:tr>
          </w:tbl>
          <w:p w14:paraId="4FC0B812" w14:textId="77777777" w:rsidR="00C811CF" w:rsidRDefault="00C811CF"/>
          <w:p w14:paraId="2F626CEC" w14:textId="77777777" w:rsidR="00C811CF"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priložite v ponudbi.</w:t>
            </w:r>
          </w:p>
          <w:p w14:paraId="6DF9602A" w14:textId="584CEEBB" w:rsidR="00C811CF" w:rsidRDefault="00000000">
            <w:pPr>
              <w:spacing w:before="135" w:after="135"/>
              <w:jc w:val="both"/>
              <w:textAlignment w:val="center"/>
            </w:pPr>
            <w:r>
              <w:rPr>
                <w:rFonts w:ascii="Arial" w:hAnsi="Arial" w:cs="Arial"/>
                <w:color w:val="000000"/>
                <w:position w:val="-2"/>
                <w:sz w:val="18"/>
                <w:szCs w:val="18"/>
              </w:rPr>
              <w:t xml:space="preserve">Na poziv </w:t>
            </w:r>
            <w:proofErr w:type="spellStart"/>
            <w:r>
              <w:rPr>
                <w:rFonts w:ascii="Arial" w:hAnsi="Arial" w:cs="Arial"/>
                <w:color w:val="000000"/>
                <w:position w:val="-2"/>
                <w:sz w:val="18"/>
                <w:szCs w:val="18"/>
              </w:rPr>
              <w:t>naročnia</w:t>
            </w:r>
            <w:proofErr w:type="spellEnd"/>
            <w:r>
              <w:rPr>
                <w:rFonts w:ascii="Arial" w:hAnsi="Arial" w:cs="Arial"/>
                <w:color w:val="000000"/>
                <w:position w:val="-2"/>
                <w:sz w:val="18"/>
                <w:szCs w:val="18"/>
              </w:rPr>
              <w:t xml:space="preserve"> bo moral ponudnik v roku, ki ga bo določil naroč</w:t>
            </w:r>
            <w:r w:rsidR="00CB50E5">
              <w:rPr>
                <w:rFonts w:ascii="Arial" w:hAnsi="Arial" w:cs="Arial"/>
                <w:color w:val="000000"/>
                <w:position w:val="-2"/>
                <w:sz w:val="18"/>
                <w:szCs w:val="18"/>
              </w:rPr>
              <w:t>n</w:t>
            </w:r>
            <w:r>
              <w:rPr>
                <w:rFonts w:ascii="Arial" w:hAnsi="Arial" w:cs="Arial"/>
                <w:color w:val="000000"/>
                <w:position w:val="-2"/>
                <w:sz w:val="18"/>
                <w:szCs w:val="18"/>
              </w:rPr>
              <w:t>ik, predložiti naslednja pooblastila ali dokazila:</w:t>
            </w:r>
          </w:p>
          <w:tbl>
            <w:tblPr>
              <w:tblStyle w:val="NormalTablePHPDOCX"/>
              <w:tblW w:w="0" w:type="auto"/>
              <w:tblLook w:val="04A0" w:firstRow="1" w:lastRow="0" w:firstColumn="1" w:lastColumn="0" w:noHBand="0" w:noVBand="1"/>
            </w:tblPr>
            <w:tblGrid>
              <w:gridCol w:w="7224"/>
            </w:tblGrid>
            <w:tr w:rsidR="00C811CF" w14:paraId="6173B0AF" w14:textId="77777777">
              <w:tc>
                <w:tcPr>
                  <w:tcW w:w="0" w:type="auto"/>
                  <w:tcMar>
                    <w:top w:w="0" w:type="auto"/>
                    <w:bottom w:w="0" w:type="auto"/>
                  </w:tcMar>
                </w:tcPr>
                <w:p w14:paraId="12EB2193" w14:textId="77777777" w:rsidR="00C811CF" w:rsidRDefault="00000000">
                  <w:r>
                    <w:rPr>
                      <w:rFonts w:ascii="Arial" w:hAnsi="Arial" w:cs="Arial"/>
                      <w:color w:val="000000"/>
                      <w:position w:val="-2"/>
                      <w:sz w:val="18"/>
                      <w:szCs w:val="18"/>
                    </w:rPr>
                    <w:t xml:space="preserve">Pooblastilo za pravno in fizično osebo ali izpis iz ustreznega registra (ki odraža stanje v trenutku poteka roka za predložitev ponudb), da gospodarski subjekt in vse osebe, ki so članice upravnega, vodstvenega ali nadzornega organa gospodarskega subjekta ali ki imajo pooblastilo za njegovo zastopanje ali odločanje ali nadzor v njem, niso bili pravnomočno obsojeni za zgoraj navedena kazniva dejanja, kakršen je sodni register in izpis </w:t>
                  </w:r>
                  <w:r>
                    <w:rPr>
                      <w:rFonts w:ascii="Arial" w:hAnsi="Arial" w:cs="Arial"/>
                      <w:b/>
                      <w:bCs/>
                      <w:color w:val="000000"/>
                      <w:position w:val="-2"/>
                      <w:sz w:val="18"/>
                      <w:szCs w:val="18"/>
                    </w:rPr>
                    <w:t>ni starejši od 4 mesecev</w:t>
                  </w:r>
                  <w:r>
                    <w:rPr>
                      <w:rFonts w:ascii="Arial" w:hAnsi="Arial" w:cs="Arial"/>
                      <w:color w:val="000000"/>
                      <w:position w:val="-2"/>
                      <w:sz w:val="18"/>
                      <w:szCs w:val="18"/>
                    </w:rPr>
                    <w:t xml:space="preserve">, šteto od roka za oddajo ponudb. </w:t>
                  </w:r>
                  <w:r w:rsidRPr="00CB50E5">
                    <w:rPr>
                      <w:rFonts w:ascii="Arial" w:hAnsi="Arial" w:cs="Arial"/>
                      <w:b/>
                      <w:bCs/>
                      <w:color w:val="000000"/>
                      <w:position w:val="-2"/>
                      <w:sz w:val="18"/>
                      <w:szCs w:val="18"/>
                    </w:rPr>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tc>
            </w:tr>
          </w:tbl>
          <w:p w14:paraId="2E4E10D4" w14:textId="77777777" w:rsidR="00C811CF" w:rsidRDefault="00C811CF"/>
        </w:tc>
      </w:tr>
      <w:tr w:rsidR="00C811CF" w14:paraId="653E51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C8788" w14:textId="77777777" w:rsidR="00C811CF"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830F7" w14:textId="77777777" w:rsidR="00C811CF"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61B554B" w14:textId="77777777" w:rsidR="00C811CF"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1A3D564" w14:textId="77777777" w:rsidR="00C811CF"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811CF" w14:paraId="7059C7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B10C6" w14:textId="77777777" w:rsidR="00C811CF"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F3626" w14:textId="77777777" w:rsidR="00C811CF" w:rsidRDefault="00000000">
            <w:pPr>
              <w:spacing w:before="135" w:after="135"/>
              <w:jc w:val="both"/>
              <w:textAlignment w:val="center"/>
            </w:pPr>
            <w:r>
              <w:rPr>
                <w:rFonts w:ascii="Arial" w:hAnsi="Arial" w:cs="Arial"/>
                <w:color w:val="000000"/>
                <w:position w:val="-2"/>
                <w:sz w:val="18"/>
                <w:szCs w:val="18"/>
              </w:rPr>
              <w:t>MORAJO izpolnjevati pogoj</w:t>
            </w:r>
          </w:p>
          <w:p w14:paraId="70DD2ED0" w14:textId="77777777" w:rsidR="00C811CF" w:rsidRDefault="00000000">
            <w:pPr>
              <w:spacing w:before="135" w:after="135"/>
              <w:jc w:val="both"/>
              <w:textAlignment w:val="center"/>
            </w:pPr>
            <w:r>
              <w:rPr>
                <w:rFonts w:ascii="Arial" w:hAnsi="Arial" w:cs="Arial"/>
                <w:b/>
                <w:bCs/>
                <w:color w:val="000000"/>
                <w:position w:val="-2"/>
                <w:sz w:val="18"/>
                <w:szCs w:val="18"/>
              </w:rPr>
              <w:t>Izpolnjen obrazec  ESPD.</w:t>
            </w:r>
          </w:p>
        </w:tc>
      </w:tr>
      <w:tr w:rsidR="00C811CF" w14:paraId="6CF971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E9AF5" w14:textId="77777777" w:rsidR="00C811CF"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B71C2" w14:textId="77777777" w:rsidR="00C811CF" w:rsidRDefault="00000000">
            <w:pPr>
              <w:spacing w:before="135" w:after="135"/>
              <w:jc w:val="both"/>
              <w:textAlignment w:val="center"/>
            </w:pPr>
            <w:r>
              <w:rPr>
                <w:rFonts w:ascii="Arial" w:hAnsi="Arial" w:cs="Arial"/>
                <w:color w:val="000000"/>
                <w:position w:val="-2"/>
                <w:sz w:val="18"/>
                <w:szCs w:val="18"/>
              </w:rPr>
              <w:t>MORAJO izpolnjevati pogoj</w:t>
            </w:r>
          </w:p>
          <w:p w14:paraId="776807A0" w14:textId="77777777" w:rsidR="00C811CF" w:rsidRDefault="00000000">
            <w:pPr>
              <w:spacing w:before="135" w:after="135"/>
              <w:jc w:val="both"/>
              <w:textAlignment w:val="center"/>
            </w:pPr>
            <w:r>
              <w:rPr>
                <w:rFonts w:ascii="Arial" w:hAnsi="Arial" w:cs="Arial"/>
                <w:b/>
                <w:bCs/>
                <w:color w:val="000000"/>
                <w:position w:val="-2"/>
                <w:sz w:val="18"/>
                <w:szCs w:val="18"/>
              </w:rPr>
              <w:t>Izpolnjen obrazec  ESPD.</w:t>
            </w:r>
          </w:p>
        </w:tc>
      </w:tr>
    </w:tbl>
    <w:p w14:paraId="38801BAA" w14:textId="77777777" w:rsidR="00C811CF" w:rsidRDefault="00C811CF"/>
    <w:tbl>
      <w:tblPr>
        <w:tblStyle w:val="NormalTablePHPDOCX"/>
        <w:tblW w:w="9300" w:type="dxa"/>
        <w:tblInd w:w="108" w:type="dxa"/>
        <w:tblLook w:val="04A0" w:firstRow="1" w:lastRow="0" w:firstColumn="1" w:lastColumn="0" w:noHBand="0" w:noVBand="1"/>
      </w:tblPr>
      <w:tblGrid>
        <w:gridCol w:w="1860"/>
        <w:gridCol w:w="7440"/>
      </w:tblGrid>
      <w:tr w:rsidR="00C811CF" w14:paraId="4109B63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5B218DC" w14:textId="77777777" w:rsidR="00C811CF"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06A11" w14:textId="77777777" w:rsidR="00C811CF"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FA1E638" w14:textId="77777777" w:rsidR="00C811CF"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811CF" w14:paraId="19C46A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0BEA4" w14:textId="77777777" w:rsidR="00C811CF"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E5ED0" w14:textId="77777777" w:rsidR="00C811CF"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(v »Del III: Razlogi za izključitev, Oddelek D: Nacionalni razlogi za</w:t>
            </w:r>
            <w:r>
              <w:rPr>
                <w:rFonts w:ascii="Arial" w:hAnsi="Arial" w:cs="Arial"/>
                <w:color w:val="000000"/>
                <w:position w:val="-2"/>
                <w:sz w:val="18"/>
                <w:szCs w:val="18"/>
              </w:rPr>
              <w:br/>
              <w:t>izključitev«) za vse gospodarske subjekte v ponudbi.</w:t>
            </w:r>
          </w:p>
          <w:p w14:paraId="7B48251B" w14:textId="77777777" w:rsidR="00C811CF"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tc>
      </w:tr>
      <w:tr w:rsidR="00C811CF" w14:paraId="6B1873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7ED15" w14:textId="77777777" w:rsidR="00C811CF"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EFB53" w14:textId="77777777" w:rsidR="00C811CF"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DC5793" w14:textId="77777777" w:rsidR="00C811CF"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811CF" w14:paraId="541459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89712" w14:textId="77777777" w:rsidR="00C811CF"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84E33" w14:textId="77777777" w:rsidR="00C811CF" w:rsidRDefault="00000000">
            <w:pPr>
              <w:spacing w:before="135" w:after="135"/>
              <w:jc w:val="both"/>
              <w:textAlignment w:val="center"/>
            </w:pPr>
            <w:r>
              <w:rPr>
                <w:rFonts w:ascii="Arial" w:hAnsi="Arial" w:cs="Arial"/>
                <w:color w:val="000000"/>
                <w:position w:val="-2"/>
                <w:sz w:val="18"/>
                <w:szCs w:val="18"/>
              </w:rPr>
              <w:t>MORAJO izpolnjevati pogoj</w:t>
            </w:r>
          </w:p>
          <w:p w14:paraId="628CF15D" w14:textId="77777777" w:rsidR="00C811CF" w:rsidRDefault="00000000">
            <w:pPr>
              <w:spacing w:before="135" w:after="135"/>
              <w:jc w:val="both"/>
              <w:textAlignment w:val="center"/>
            </w:pPr>
            <w:r>
              <w:rPr>
                <w:rFonts w:ascii="Arial" w:hAnsi="Arial" w:cs="Arial"/>
                <w:b/>
                <w:bCs/>
                <w:color w:val="000000"/>
                <w:position w:val="-2"/>
                <w:sz w:val="18"/>
                <w:szCs w:val="18"/>
              </w:rPr>
              <w:t>Izpolnjen obrazec  ESPD.</w:t>
            </w:r>
          </w:p>
        </w:tc>
      </w:tr>
      <w:tr w:rsidR="00C811CF" w14:paraId="2E2CBC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4C45E" w14:textId="77777777" w:rsidR="00C811CF"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E0FE8" w14:textId="77777777" w:rsidR="00C811CF" w:rsidRDefault="00000000">
            <w:pPr>
              <w:spacing w:before="135" w:after="135"/>
              <w:jc w:val="both"/>
              <w:textAlignment w:val="center"/>
            </w:pPr>
            <w:r>
              <w:rPr>
                <w:rFonts w:ascii="Arial" w:hAnsi="Arial" w:cs="Arial"/>
                <w:color w:val="000000"/>
                <w:position w:val="-2"/>
                <w:sz w:val="18"/>
                <w:szCs w:val="18"/>
              </w:rPr>
              <w:t>MORAJO izpolnjevati pogoj</w:t>
            </w:r>
          </w:p>
          <w:p w14:paraId="4EA5153E" w14:textId="77777777" w:rsidR="00C811CF" w:rsidRDefault="00000000">
            <w:pPr>
              <w:spacing w:before="135" w:after="135"/>
              <w:jc w:val="both"/>
              <w:textAlignment w:val="center"/>
            </w:pPr>
            <w:r>
              <w:rPr>
                <w:rFonts w:ascii="Arial" w:hAnsi="Arial" w:cs="Arial"/>
                <w:b/>
                <w:bCs/>
                <w:color w:val="000000"/>
                <w:position w:val="-2"/>
                <w:sz w:val="18"/>
                <w:szCs w:val="18"/>
              </w:rPr>
              <w:t>Izpolnjen obrazec  ESPD.</w:t>
            </w:r>
          </w:p>
        </w:tc>
      </w:tr>
    </w:tbl>
    <w:p w14:paraId="0554A134" w14:textId="77777777" w:rsidR="00C811CF" w:rsidRDefault="00C811CF"/>
    <w:tbl>
      <w:tblPr>
        <w:tblStyle w:val="NormalTablePHPDOCX"/>
        <w:tblW w:w="9300" w:type="dxa"/>
        <w:tblInd w:w="108" w:type="dxa"/>
        <w:tblLook w:val="04A0" w:firstRow="1" w:lastRow="0" w:firstColumn="1" w:lastColumn="0" w:noHBand="0" w:noVBand="1"/>
      </w:tblPr>
      <w:tblGrid>
        <w:gridCol w:w="1860"/>
        <w:gridCol w:w="7440"/>
      </w:tblGrid>
      <w:tr w:rsidR="00C811CF" w14:paraId="026B2CC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AB9045C" w14:textId="77777777" w:rsidR="00C811CF"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9074D" w14:textId="77777777" w:rsidR="00C811CF"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74C9F28E" w14:textId="77777777" w:rsidR="00C811CF"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811CF" w14:paraId="107A55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14CB8" w14:textId="77777777" w:rsidR="00C811CF"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90FCE" w14:textId="77777777" w:rsidR="00C811CF" w:rsidRDefault="00000000">
            <w:pPr>
              <w:spacing w:before="135" w:after="135"/>
              <w:jc w:val="both"/>
              <w:textAlignment w:val="center"/>
            </w:pPr>
            <w:r>
              <w:rPr>
                <w:rFonts w:ascii="Arial" w:hAnsi="Arial" w:cs="Arial"/>
                <w:b/>
                <w:bCs/>
                <w:color w:val="000000"/>
                <w:position w:val="-2"/>
                <w:sz w:val="18"/>
                <w:szCs w:val="18"/>
              </w:rPr>
              <w:t>Izpolnjen obrazec  ESPD.</w:t>
            </w:r>
          </w:p>
          <w:p w14:paraId="45B01DF7" w14:textId="77777777" w:rsidR="00C811CF"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811CF" w14:paraId="1D039C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2DEB7" w14:textId="77777777" w:rsidR="00C811CF"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6E8E0" w14:textId="77777777" w:rsidR="00C811CF" w:rsidRDefault="00000000">
            <w:pPr>
              <w:jc w:val="both"/>
              <w:textAlignment w:val="center"/>
            </w:pPr>
            <w:r>
              <w:rPr>
                <w:rFonts w:ascii="Arial" w:hAnsi="Arial" w:cs="Arial"/>
                <w:color w:val="000000"/>
                <w:position w:val="-2"/>
                <w:sz w:val="18"/>
                <w:szCs w:val="18"/>
              </w:rPr>
              <w:t> </w:t>
            </w:r>
          </w:p>
          <w:p w14:paraId="2DE09D69" w14:textId="77777777" w:rsidR="00C811CF" w:rsidRDefault="00000000">
            <w:r>
              <w:rPr>
                <w:rFonts w:ascii="Arial" w:hAnsi="Arial" w:cs="Arial"/>
                <w:color w:val="000000"/>
                <w:position w:val="-2"/>
                <w:sz w:val="18"/>
                <w:szCs w:val="18"/>
              </w:rPr>
              <w:t xml:space="preserve"> /</w:t>
            </w:r>
          </w:p>
        </w:tc>
      </w:tr>
      <w:tr w:rsidR="00C811CF" w14:paraId="542235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F7FE0" w14:textId="77777777" w:rsidR="00C811CF"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988AB" w14:textId="77777777" w:rsidR="00C811CF" w:rsidRDefault="00000000">
            <w:pPr>
              <w:spacing w:before="135" w:after="135"/>
              <w:jc w:val="both"/>
              <w:textAlignment w:val="center"/>
            </w:pPr>
            <w:r>
              <w:rPr>
                <w:rFonts w:ascii="Arial" w:hAnsi="Arial" w:cs="Arial"/>
                <w:color w:val="000000"/>
                <w:position w:val="-2"/>
                <w:sz w:val="18"/>
                <w:szCs w:val="18"/>
              </w:rPr>
              <w:t>MORAJO izpolnjevati pogoj</w:t>
            </w:r>
          </w:p>
          <w:p w14:paraId="1E6CEF3A" w14:textId="77777777" w:rsidR="00C811CF" w:rsidRDefault="00000000">
            <w:pPr>
              <w:spacing w:before="135" w:after="135"/>
              <w:jc w:val="both"/>
              <w:textAlignment w:val="center"/>
            </w:pPr>
            <w:r>
              <w:rPr>
                <w:rFonts w:ascii="Arial" w:hAnsi="Arial" w:cs="Arial"/>
                <w:b/>
                <w:bCs/>
                <w:color w:val="000000"/>
                <w:position w:val="-2"/>
                <w:sz w:val="18"/>
                <w:szCs w:val="18"/>
              </w:rPr>
              <w:t>Izpolnjen obrazec  ESPD.</w:t>
            </w:r>
          </w:p>
        </w:tc>
      </w:tr>
      <w:tr w:rsidR="00C811CF" w14:paraId="180210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DCBAC" w14:textId="77777777" w:rsidR="00C811CF"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B494C" w14:textId="77777777" w:rsidR="00C811CF" w:rsidRDefault="00000000">
            <w:pPr>
              <w:spacing w:before="135" w:after="135"/>
              <w:jc w:val="both"/>
              <w:textAlignment w:val="center"/>
            </w:pPr>
            <w:r>
              <w:rPr>
                <w:rFonts w:ascii="Arial" w:hAnsi="Arial" w:cs="Arial"/>
                <w:color w:val="000000"/>
                <w:position w:val="-2"/>
                <w:sz w:val="18"/>
                <w:szCs w:val="18"/>
              </w:rPr>
              <w:t>MORAJO izpolnjevati pogoj</w:t>
            </w:r>
          </w:p>
          <w:p w14:paraId="2517AAD9" w14:textId="77777777" w:rsidR="00C811CF" w:rsidRDefault="00000000">
            <w:pPr>
              <w:spacing w:before="135" w:after="135"/>
              <w:jc w:val="both"/>
              <w:textAlignment w:val="center"/>
            </w:pPr>
            <w:r>
              <w:rPr>
                <w:rFonts w:ascii="Arial" w:hAnsi="Arial" w:cs="Arial"/>
                <w:b/>
                <w:bCs/>
                <w:color w:val="000000"/>
                <w:position w:val="-2"/>
                <w:sz w:val="18"/>
                <w:szCs w:val="18"/>
              </w:rPr>
              <w:t>Izpolnjen obrazec  ESPD.</w:t>
            </w:r>
          </w:p>
        </w:tc>
      </w:tr>
    </w:tbl>
    <w:p w14:paraId="2233D49C" w14:textId="77777777" w:rsidR="00C811CF" w:rsidRDefault="00C811CF"/>
    <w:tbl>
      <w:tblPr>
        <w:tblStyle w:val="NormalTablePHPDOCX"/>
        <w:tblW w:w="9300" w:type="dxa"/>
        <w:tblInd w:w="108" w:type="dxa"/>
        <w:tblLook w:val="04A0" w:firstRow="1" w:lastRow="0" w:firstColumn="1" w:lastColumn="0" w:noHBand="0" w:noVBand="1"/>
      </w:tblPr>
      <w:tblGrid>
        <w:gridCol w:w="1860"/>
        <w:gridCol w:w="7440"/>
      </w:tblGrid>
      <w:tr w:rsidR="00C811CF" w14:paraId="505904D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702FFA" w14:textId="77777777" w:rsidR="00C811CF"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D525A" w14:textId="77777777" w:rsidR="00C811CF"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7D19F0" w14:textId="77777777" w:rsidR="00C811CF"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811CF" w14:paraId="0810A2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AD737" w14:textId="77777777" w:rsidR="00C811CF"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F142C" w14:textId="77777777" w:rsidR="00C811CF" w:rsidRDefault="0000000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B50E5" w:rsidRPr="00CB50E5" w14:paraId="14A7677B" w14:textId="77777777">
              <w:tc>
                <w:tcPr>
                  <w:tcW w:w="0" w:type="auto"/>
                  <w:tcMar>
                    <w:top w:w="0" w:type="auto"/>
                    <w:bottom w:w="0" w:type="auto"/>
                  </w:tcMar>
                </w:tcPr>
                <w:p w14:paraId="13D7CE96" w14:textId="77777777" w:rsidR="00C811CF" w:rsidRDefault="00000000">
                  <w:pPr>
                    <w:rPr>
                      <w:rFonts w:ascii="Arial" w:hAnsi="Arial" w:cs="Arial"/>
                      <w:position w:val="-2"/>
                      <w:sz w:val="18"/>
                      <w:szCs w:val="18"/>
                    </w:rPr>
                  </w:pPr>
                  <w:r w:rsidRPr="00CB50E5">
                    <w:rPr>
                      <w:rFonts w:ascii="Arial" w:hAnsi="Arial" w:cs="Arial"/>
                      <w:b/>
                      <w:bCs/>
                      <w:position w:val="-2"/>
                      <w:sz w:val="18"/>
                      <w:szCs w:val="18"/>
                    </w:rPr>
                    <w:t>Izpolnjen obrazec ESPD</w:t>
                  </w:r>
                  <w:r w:rsidRPr="00CB50E5">
                    <w:rPr>
                      <w:rFonts w:ascii="Arial" w:hAnsi="Arial" w:cs="Arial"/>
                      <w:position w:val="-2"/>
                      <w:sz w:val="18"/>
                      <w:szCs w:val="18"/>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v ponudbi priložite dokazila.</w:t>
                  </w:r>
                </w:p>
                <w:p w14:paraId="4B21148F" w14:textId="77777777" w:rsidR="00B265A8" w:rsidRPr="00CB50E5" w:rsidRDefault="00B265A8">
                  <w:pPr>
                    <w:rPr>
                      <w:rFonts w:ascii="Arial" w:hAnsi="Arial" w:cs="Arial"/>
                      <w:position w:val="-2"/>
                      <w:sz w:val="18"/>
                      <w:szCs w:val="18"/>
                    </w:rPr>
                  </w:pPr>
                </w:p>
                <w:p w14:paraId="6F75C8DB" w14:textId="0707083A" w:rsidR="00CB50E5" w:rsidRPr="00CB50E5" w:rsidRDefault="00CB50E5" w:rsidP="00B265A8">
                  <w:r w:rsidRPr="00CB50E5">
                    <w:rPr>
                      <w:rFonts w:ascii="Arial" w:hAnsi="Arial" w:cs="Arial"/>
                      <w:i/>
                      <w:iCs/>
                      <w:position w:val="-2"/>
                      <w:sz w:val="18"/>
                      <w:szCs w:val="18"/>
                    </w:rPr>
                    <w:t>V kolikor je gospodarski subjekt v položaju iz te točke, lahko naročniku v skladu z odločbo Ustavnega sodišča RS št. U-I-180/19-23 z dne 5. 5. 2022 in ob smiselni uporabi devetega odstavka 75. člena ZJN-3 predloži dokazila, da je sprejel zadostne ukrepe, s katerimi lahko dokaže svojo zanesljivost kljub obstoju razlogov za izključitev</w:t>
                  </w:r>
                  <w:r w:rsidR="00B265A8">
                    <w:rPr>
                      <w:rFonts w:ascii="Arial" w:hAnsi="Arial" w:cs="Arial"/>
                      <w:i/>
                      <w:iCs/>
                      <w:position w:val="-2"/>
                      <w:sz w:val="18"/>
                      <w:szCs w:val="18"/>
                    </w:rPr>
                    <w:t>.</w:t>
                  </w:r>
                </w:p>
              </w:tc>
            </w:tr>
          </w:tbl>
          <w:p w14:paraId="2A89EB32" w14:textId="77777777" w:rsidR="00C811CF" w:rsidRDefault="00C811CF"/>
        </w:tc>
      </w:tr>
      <w:tr w:rsidR="00C811CF" w14:paraId="53D4DD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49740" w14:textId="77777777" w:rsidR="00C811CF"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B2845" w14:textId="77777777" w:rsidR="00C811CF"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811CF" w14:paraId="380B9C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F99BC" w14:textId="77777777" w:rsidR="00C811CF"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99B37" w14:textId="77777777" w:rsidR="00C811CF" w:rsidRDefault="00000000">
            <w:pPr>
              <w:spacing w:before="135" w:after="135"/>
              <w:jc w:val="both"/>
              <w:textAlignment w:val="center"/>
            </w:pPr>
            <w:r>
              <w:rPr>
                <w:rFonts w:ascii="Arial" w:hAnsi="Arial" w:cs="Arial"/>
                <w:color w:val="000000"/>
                <w:position w:val="-2"/>
                <w:sz w:val="18"/>
                <w:szCs w:val="18"/>
              </w:rPr>
              <w:t>MORAJO izpolnjevati pogoj</w:t>
            </w:r>
          </w:p>
          <w:p w14:paraId="21543F42" w14:textId="77777777" w:rsidR="00C811CF" w:rsidRDefault="00000000">
            <w:pPr>
              <w:spacing w:before="135" w:after="135"/>
              <w:jc w:val="both"/>
              <w:textAlignment w:val="center"/>
            </w:pPr>
            <w:r>
              <w:rPr>
                <w:rFonts w:ascii="Arial" w:hAnsi="Arial" w:cs="Arial"/>
                <w:b/>
                <w:bCs/>
                <w:color w:val="000000"/>
                <w:position w:val="-2"/>
                <w:sz w:val="18"/>
                <w:szCs w:val="18"/>
              </w:rPr>
              <w:t>Izpolnjen obrazec  ESPD.</w:t>
            </w:r>
          </w:p>
        </w:tc>
      </w:tr>
      <w:tr w:rsidR="00C811CF" w14:paraId="15D35E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5EB7D" w14:textId="77777777" w:rsidR="00C811CF"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7E2A4" w14:textId="77777777" w:rsidR="00C811CF" w:rsidRDefault="00000000">
            <w:pPr>
              <w:spacing w:before="135" w:after="135"/>
              <w:jc w:val="both"/>
              <w:textAlignment w:val="center"/>
            </w:pPr>
            <w:r>
              <w:rPr>
                <w:rFonts w:ascii="Arial" w:hAnsi="Arial" w:cs="Arial"/>
                <w:color w:val="000000"/>
                <w:position w:val="-2"/>
                <w:sz w:val="18"/>
                <w:szCs w:val="18"/>
              </w:rPr>
              <w:t>MORAJO izpolnjevati pogoj</w:t>
            </w:r>
          </w:p>
          <w:p w14:paraId="131E8B51" w14:textId="77777777" w:rsidR="00C811CF" w:rsidRDefault="00000000">
            <w:pPr>
              <w:spacing w:before="135" w:after="135"/>
              <w:jc w:val="both"/>
              <w:textAlignment w:val="center"/>
            </w:pPr>
            <w:r>
              <w:rPr>
                <w:rFonts w:ascii="Arial" w:hAnsi="Arial" w:cs="Arial"/>
                <w:b/>
                <w:bCs/>
                <w:color w:val="000000"/>
                <w:position w:val="-2"/>
                <w:sz w:val="18"/>
                <w:szCs w:val="18"/>
              </w:rPr>
              <w:t>Izpolnjen obrazec  ESPD.</w:t>
            </w:r>
          </w:p>
        </w:tc>
      </w:tr>
    </w:tbl>
    <w:p w14:paraId="68E96133" w14:textId="77777777" w:rsidR="00C811CF" w:rsidRDefault="00C811CF"/>
    <w:tbl>
      <w:tblPr>
        <w:tblStyle w:val="NormalTablePHPDOCX"/>
        <w:tblW w:w="2500" w:type="pct"/>
        <w:tblInd w:w="108" w:type="dxa"/>
        <w:tblLook w:val="04A0" w:firstRow="1" w:lastRow="0" w:firstColumn="1" w:lastColumn="0" w:noHBand="0" w:noVBand="1"/>
      </w:tblPr>
      <w:tblGrid>
        <w:gridCol w:w="4643"/>
      </w:tblGrid>
      <w:tr w:rsidR="00C811CF" w14:paraId="0848A93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C42C33C" w14:textId="77777777" w:rsidR="00C811CF" w:rsidRDefault="00000000">
            <w:r>
              <w:rPr>
                <w:rFonts w:ascii="Arial" w:hAnsi="Arial" w:cs="Arial"/>
                <w:color w:val="FFFFFF"/>
                <w:position w:val="-2"/>
                <w:sz w:val="18"/>
                <w:szCs w:val="18"/>
              </w:rPr>
              <w:t>Poslovna in finančna sposobnost</w:t>
            </w:r>
          </w:p>
        </w:tc>
      </w:tr>
    </w:tbl>
    <w:p w14:paraId="66917E32" w14:textId="77777777" w:rsidR="00C811CF" w:rsidRDefault="00C811CF"/>
    <w:tbl>
      <w:tblPr>
        <w:tblStyle w:val="NormalTablePHPDOCX"/>
        <w:tblW w:w="9300" w:type="dxa"/>
        <w:tblInd w:w="108" w:type="dxa"/>
        <w:tblLook w:val="04A0" w:firstRow="1" w:lastRow="0" w:firstColumn="1" w:lastColumn="0" w:noHBand="0" w:noVBand="1"/>
      </w:tblPr>
      <w:tblGrid>
        <w:gridCol w:w="1860"/>
        <w:gridCol w:w="7440"/>
      </w:tblGrid>
      <w:tr w:rsidR="00C811CF" w14:paraId="21EC84B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6A339B9" w14:textId="77777777" w:rsidR="00C811CF"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EA6E2F" w14:textId="77777777" w:rsidR="00C811CF"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291E435" w14:textId="77777777" w:rsidR="00C811CF" w:rsidRDefault="00000000">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C811CF" w14:paraId="6F9304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C5AEB" w14:textId="77777777" w:rsidR="00C811CF"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89535" w14:textId="77777777" w:rsidR="00C811CF" w:rsidRDefault="00000000">
            <w:pPr>
              <w:spacing w:before="135" w:after="135"/>
              <w:jc w:val="both"/>
              <w:textAlignment w:val="center"/>
            </w:pPr>
            <w:r>
              <w:rPr>
                <w:rFonts w:ascii="Arial" w:hAnsi="Arial" w:cs="Arial"/>
                <w:b/>
                <w:bCs/>
                <w:color w:val="000000"/>
                <w:position w:val="-2"/>
                <w:sz w:val="18"/>
                <w:szCs w:val="18"/>
              </w:rPr>
              <w:t>Izpolnjen obrazec  ESPD (</w:t>
            </w:r>
            <w:r>
              <w:rPr>
                <w:rFonts w:ascii="Arial" w:hAnsi="Arial" w:cs="Arial"/>
                <w:color w:val="000000"/>
                <w:position w:val="-2"/>
                <w:sz w:val="18"/>
                <w:szCs w:val="18"/>
              </w:rPr>
              <w:t>Del IV: Pogoji za sodelovanje; A: Ustreznost).</w:t>
            </w:r>
          </w:p>
          <w:tbl>
            <w:tblPr>
              <w:tblStyle w:val="NormalTablePHPDOCX"/>
              <w:tblW w:w="0" w:type="auto"/>
              <w:tblLook w:val="04A0" w:firstRow="1" w:lastRow="0" w:firstColumn="1" w:lastColumn="0" w:noHBand="0" w:noVBand="1"/>
            </w:tblPr>
            <w:tblGrid>
              <w:gridCol w:w="7224"/>
            </w:tblGrid>
            <w:tr w:rsidR="00C811CF" w14:paraId="185CB768" w14:textId="77777777">
              <w:tc>
                <w:tcPr>
                  <w:tcW w:w="0" w:type="auto"/>
                  <w:tcMar>
                    <w:top w:w="0" w:type="auto"/>
                    <w:bottom w:w="0" w:type="auto"/>
                  </w:tcMar>
                </w:tcPr>
                <w:p w14:paraId="13F0CFB3" w14:textId="0B7155D0" w:rsidR="00B265A8" w:rsidRDefault="00000000" w:rsidP="00B265A8">
                  <w:r>
                    <w:rPr>
                      <w:rFonts w:ascii="Arial" w:hAnsi="Arial" w:cs="Arial"/>
                      <w:color w:val="000000"/>
                      <w:position w:val="-2"/>
                      <w:sz w:val="18"/>
                      <w:szCs w:val="18"/>
                    </w:rPr>
                    <w:t>ESPD mora vsebovati vse potrebne podatke, da lahko naročnik v uradni evidenci preveri</w:t>
                  </w:r>
                  <w:r w:rsidR="00B265A8">
                    <w:rPr>
                      <w:rFonts w:ascii="Arial" w:hAnsi="Arial" w:cs="Arial"/>
                      <w:color w:val="000000"/>
                      <w:position w:val="-2"/>
                      <w:sz w:val="18"/>
                      <w:szCs w:val="18"/>
                    </w:rPr>
                    <w:t xml:space="preserve"> izpolnjevanje predmetnega pogoja. V kolikor takšna preveritev ne bo mogoča, bo naročnik od ponudnika zahteval predložitev kopije vpisa v enega od poklicnih ali poslovnih registrov. </w:t>
                  </w:r>
                </w:p>
              </w:tc>
            </w:tr>
          </w:tbl>
          <w:p w14:paraId="37F4DF28" w14:textId="77777777" w:rsidR="00C811CF" w:rsidRDefault="00C811CF"/>
          <w:p w14:paraId="2A934A38" w14:textId="77777777" w:rsidR="00C811CF" w:rsidRDefault="00C811CF"/>
        </w:tc>
      </w:tr>
      <w:tr w:rsidR="00C811CF" w14:paraId="27724C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08D3E" w14:textId="77777777" w:rsidR="00C811CF"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767D9" w14:textId="77777777" w:rsidR="00C811CF"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B27F86D" w14:textId="77777777" w:rsidR="00C811CF"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811CF" w14:paraId="3817E6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EDC90" w14:textId="77777777" w:rsidR="00C811CF"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07460" w14:textId="77777777" w:rsidR="00C811CF" w:rsidRDefault="00000000">
            <w:pPr>
              <w:spacing w:before="135" w:after="135"/>
              <w:jc w:val="both"/>
              <w:textAlignment w:val="center"/>
            </w:pPr>
            <w:r>
              <w:rPr>
                <w:rFonts w:ascii="Arial" w:hAnsi="Arial" w:cs="Arial"/>
                <w:color w:val="000000"/>
                <w:position w:val="-2"/>
                <w:sz w:val="18"/>
                <w:szCs w:val="18"/>
              </w:rPr>
              <w:t>MORAJO izpolnjevati pogoj</w:t>
            </w:r>
          </w:p>
          <w:p w14:paraId="64CD6E93" w14:textId="77777777" w:rsidR="00C811CF" w:rsidRDefault="00000000">
            <w:pPr>
              <w:spacing w:before="135" w:after="135"/>
              <w:jc w:val="both"/>
              <w:textAlignment w:val="center"/>
            </w:pPr>
            <w:r>
              <w:rPr>
                <w:rFonts w:ascii="Arial" w:hAnsi="Arial" w:cs="Arial"/>
                <w:color w:val="000000"/>
                <w:position w:val="-2"/>
                <w:sz w:val="18"/>
                <w:szCs w:val="18"/>
              </w:rPr>
              <w:t xml:space="preserve">Partnerji morajo pogoj izpolnjevati </w:t>
            </w:r>
            <w:r>
              <w:rPr>
                <w:rFonts w:ascii="Arial" w:hAnsi="Arial" w:cs="Arial"/>
                <w:b/>
                <w:bCs/>
                <w:color w:val="000000"/>
                <w:position w:val="-2"/>
                <w:sz w:val="18"/>
                <w:szCs w:val="18"/>
              </w:rPr>
              <w:t>v obsegu</w:t>
            </w:r>
            <w:r>
              <w:rPr>
                <w:rFonts w:ascii="Arial" w:hAnsi="Arial" w:cs="Arial"/>
                <w:color w:val="000000"/>
                <w:position w:val="-2"/>
                <w:sz w:val="18"/>
                <w:szCs w:val="18"/>
              </w:rPr>
              <w:t>, v katerem prevzemajo izvedbo del. Vsak izmed partnerjev mora predložiti podpisan in žigosan obrazec Krovne izjave s podpisom katerega izjavlja, da izpolnjuje navedeni pogoj.</w:t>
            </w:r>
          </w:p>
        </w:tc>
      </w:tr>
      <w:tr w:rsidR="00C811CF" w14:paraId="07CD3C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81D55" w14:textId="77777777" w:rsidR="00C811CF"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A0CAF" w14:textId="77777777" w:rsidR="00C811CF" w:rsidRDefault="00000000">
            <w:pPr>
              <w:spacing w:before="135" w:after="135"/>
              <w:jc w:val="both"/>
              <w:textAlignment w:val="center"/>
            </w:pPr>
            <w:r>
              <w:rPr>
                <w:rFonts w:ascii="Arial" w:hAnsi="Arial" w:cs="Arial"/>
                <w:color w:val="000000"/>
                <w:position w:val="-2"/>
                <w:sz w:val="18"/>
                <w:szCs w:val="18"/>
              </w:rPr>
              <w:t>MORAJO izpolnjevati pogoj</w:t>
            </w:r>
          </w:p>
          <w:p w14:paraId="7285885D" w14:textId="77777777" w:rsidR="00C811CF" w:rsidRDefault="00000000">
            <w:pPr>
              <w:spacing w:before="135" w:after="135"/>
              <w:jc w:val="both"/>
              <w:textAlignment w:val="center"/>
            </w:pPr>
            <w:r>
              <w:rPr>
                <w:rFonts w:ascii="Arial" w:hAnsi="Arial" w:cs="Arial"/>
                <w:color w:val="000000"/>
                <w:position w:val="-2"/>
                <w:sz w:val="18"/>
                <w:szCs w:val="18"/>
              </w:rPr>
              <w:t xml:space="preserve">Podizvajalci morajo pogoj izpolnjevati </w:t>
            </w:r>
            <w:r>
              <w:rPr>
                <w:rFonts w:ascii="Arial" w:hAnsi="Arial" w:cs="Arial"/>
                <w:b/>
                <w:bCs/>
                <w:color w:val="000000"/>
                <w:position w:val="-2"/>
                <w:sz w:val="18"/>
                <w:szCs w:val="18"/>
              </w:rPr>
              <w:t>v obsegu</w:t>
            </w:r>
            <w:r>
              <w:rPr>
                <w:rFonts w:ascii="Arial" w:hAnsi="Arial" w:cs="Arial"/>
                <w:color w:val="000000"/>
                <w:position w:val="-2"/>
                <w:sz w:val="18"/>
                <w:szCs w:val="18"/>
              </w:rPr>
              <w:t>, v katerem prevzemajo izvedbo del. Vsak izmed podizvajalcev mora predložiti podpisan in žigosan obrazec Izjava zastopnika podizvajalca s podpisom katerega izjavlja, da izpolnjuje navedeni pogoj.</w:t>
            </w:r>
          </w:p>
        </w:tc>
      </w:tr>
    </w:tbl>
    <w:p w14:paraId="678806C4" w14:textId="77777777" w:rsidR="00C811CF" w:rsidRDefault="00C811CF"/>
    <w:tbl>
      <w:tblPr>
        <w:tblStyle w:val="NormalTablePHPDOCX"/>
        <w:tblW w:w="2500" w:type="pct"/>
        <w:tblInd w:w="108" w:type="dxa"/>
        <w:tblLook w:val="04A0" w:firstRow="1" w:lastRow="0" w:firstColumn="1" w:lastColumn="0" w:noHBand="0" w:noVBand="1"/>
      </w:tblPr>
      <w:tblGrid>
        <w:gridCol w:w="4643"/>
      </w:tblGrid>
      <w:tr w:rsidR="00C811CF" w14:paraId="6ED67A0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8786C0F" w14:textId="77777777" w:rsidR="00C811CF" w:rsidRDefault="00000000">
            <w:r>
              <w:rPr>
                <w:rFonts w:ascii="Arial" w:hAnsi="Arial" w:cs="Arial"/>
                <w:color w:val="FFFFFF"/>
                <w:position w:val="-2"/>
                <w:sz w:val="18"/>
                <w:szCs w:val="18"/>
              </w:rPr>
              <w:t>Tehnična sposobnost</w:t>
            </w:r>
          </w:p>
        </w:tc>
      </w:tr>
    </w:tbl>
    <w:p w14:paraId="35134A30" w14:textId="77777777" w:rsidR="00C811CF" w:rsidRDefault="00C811CF"/>
    <w:tbl>
      <w:tblPr>
        <w:tblStyle w:val="NormalTablePHPDOCX"/>
        <w:tblW w:w="9300" w:type="dxa"/>
        <w:tblInd w:w="108" w:type="dxa"/>
        <w:tblLook w:val="04A0" w:firstRow="1" w:lastRow="0" w:firstColumn="1" w:lastColumn="0" w:noHBand="0" w:noVBand="1"/>
      </w:tblPr>
      <w:tblGrid>
        <w:gridCol w:w="1860"/>
        <w:gridCol w:w="7440"/>
      </w:tblGrid>
      <w:tr w:rsidR="00C811CF" w14:paraId="3956B0E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011D467" w14:textId="77777777" w:rsidR="00C811CF" w:rsidRDefault="00000000">
            <w:pPr>
              <w:jc w:val="center"/>
            </w:pPr>
            <w:bookmarkStart w:id="0" w:name="_Hlk136501758"/>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E3968" w14:textId="77777777" w:rsidR="00C811CF" w:rsidRDefault="00000000">
            <w:pPr>
              <w:spacing w:before="135" w:after="135"/>
              <w:jc w:val="both"/>
              <w:textAlignment w:val="center"/>
            </w:pPr>
            <w:r>
              <w:rPr>
                <w:rFonts w:ascii="Arial" w:hAnsi="Arial" w:cs="Arial"/>
                <w:color w:val="000000"/>
                <w:position w:val="-2"/>
                <w:sz w:val="18"/>
                <w:szCs w:val="18"/>
              </w:rPr>
              <w:t xml:space="preserve">Gospodarski subjekt, ki nastopa v ponudbi, je v obdobju zadnjih treh (3) let pred objavo tega naročila na Portalu javnih naročil, izvedel geodetske storitve, pri katerih je skupna vrednost izvedenih storitev presegla vrednost najmanj </w:t>
            </w:r>
            <w:r>
              <w:rPr>
                <w:rFonts w:ascii="Arial" w:hAnsi="Arial" w:cs="Arial"/>
                <w:b/>
                <w:bCs/>
                <w:color w:val="000000"/>
                <w:position w:val="-2"/>
                <w:sz w:val="18"/>
                <w:szCs w:val="18"/>
              </w:rPr>
              <w:t>50.000,00 EUR</w:t>
            </w:r>
            <w:r>
              <w:rPr>
                <w:rFonts w:ascii="Arial" w:hAnsi="Arial" w:cs="Arial"/>
                <w:color w:val="000000"/>
                <w:position w:val="-2"/>
                <w:sz w:val="18"/>
                <w:szCs w:val="18"/>
              </w:rPr>
              <w:t xml:space="preserve"> brez DDV.</w:t>
            </w:r>
          </w:p>
          <w:p w14:paraId="47BCF0EB" w14:textId="77777777" w:rsidR="00C811CF" w:rsidRDefault="00000000">
            <w:pPr>
              <w:spacing w:before="135" w:after="135"/>
              <w:jc w:val="both"/>
              <w:textAlignment w:val="center"/>
            </w:pPr>
            <w:r>
              <w:rPr>
                <w:rFonts w:ascii="Arial" w:hAnsi="Arial" w:cs="Arial"/>
                <w:color w:val="000000"/>
                <w:position w:val="-2"/>
                <w:sz w:val="18"/>
                <w:szCs w:val="18"/>
              </w:rPr>
              <w:t>V sklopu priloženih potrdil mora biti tudi taka, ki izkazujejo, da je gospodarski subjekt izvedel naslednje geodetske storitve:</w:t>
            </w:r>
          </w:p>
          <w:tbl>
            <w:tblPr>
              <w:tblStyle w:val="NormalTablePHPDOCX"/>
              <w:tblW w:w="0" w:type="auto"/>
              <w:tblLook w:val="04A0" w:firstRow="1" w:lastRow="0" w:firstColumn="1" w:lastColumn="0" w:noHBand="0" w:noVBand="1"/>
            </w:tblPr>
            <w:tblGrid>
              <w:gridCol w:w="5608"/>
            </w:tblGrid>
            <w:tr w:rsidR="00C811CF" w14:paraId="01374829" w14:textId="77777777">
              <w:tc>
                <w:tcPr>
                  <w:tcW w:w="0" w:type="auto"/>
                  <w:tcMar>
                    <w:top w:w="0" w:type="auto"/>
                    <w:bottom w:w="0" w:type="auto"/>
                  </w:tcMar>
                </w:tcPr>
                <w:p w14:paraId="367352AB" w14:textId="77777777" w:rsidR="00C811CF" w:rsidRDefault="00000000">
                  <w:pPr>
                    <w:numPr>
                      <w:ilvl w:val="0"/>
                      <w:numId w:val="20"/>
                    </w:numPr>
                    <w:rPr>
                      <w:rFonts w:ascii="Arial" w:hAnsi="Arial" w:cs="Arial"/>
                      <w:color w:val="000000"/>
                      <w:sz w:val="18"/>
                      <w:szCs w:val="18"/>
                    </w:rPr>
                  </w:pPr>
                  <w:r>
                    <w:rPr>
                      <w:rFonts w:ascii="Arial" w:hAnsi="Arial" w:cs="Arial"/>
                      <w:b/>
                      <w:bCs/>
                      <w:color w:val="000000"/>
                      <w:position w:val="-2"/>
                      <w:sz w:val="18"/>
                      <w:szCs w:val="18"/>
                    </w:rPr>
                    <w:t>vsaj 15 postopkov parcelacij oziroma izravnav mej</w:t>
                  </w:r>
                </w:p>
              </w:tc>
            </w:tr>
          </w:tbl>
          <w:p w14:paraId="40D7FECC" w14:textId="77777777" w:rsidR="00C811CF" w:rsidRDefault="00C811CF"/>
        </w:tc>
      </w:tr>
      <w:tr w:rsidR="00C811CF" w14:paraId="440035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D5639" w14:textId="77777777" w:rsidR="00C811CF"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AD69" w14:textId="77777777" w:rsidR="00C811CF" w:rsidRDefault="00000000">
            <w:pPr>
              <w:spacing w:before="135" w:after="135"/>
              <w:jc w:val="both"/>
              <w:textAlignment w:val="center"/>
            </w:pPr>
            <w:r>
              <w:rPr>
                <w:rFonts w:ascii="Arial" w:hAnsi="Arial" w:cs="Arial"/>
                <w:color w:val="000000"/>
                <w:position w:val="-2"/>
                <w:sz w:val="18"/>
                <w:szCs w:val="18"/>
              </w:rPr>
              <w:t>Referenčna potrdila potrjena s strani referenčnih naročnikov. </w:t>
            </w:r>
          </w:p>
          <w:p w14:paraId="791673C7" w14:textId="77777777" w:rsidR="00C811CF" w:rsidRDefault="00000000">
            <w:pPr>
              <w:spacing w:before="135" w:after="135"/>
              <w:jc w:val="both"/>
              <w:textAlignment w:val="center"/>
            </w:pPr>
            <w:r>
              <w:rPr>
                <w:rFonts w:ascii="Arial" w:hAnsi="Arial" w:cs="Arial"/>
                <w:color w:val="000000"/>
                <w:position w:val="-2"/>
                <w:sz w:val="18"/>
                <w:szCs w:val="18"/>
              </w:rPr>
              <w:t>Gospodarski subjekt </w:t>
            </w:r>
            <w:r>
              <w:rPr>
                <w:rFonts w:ascii="Arial" w:hAnsi="Arial" w:cs="Arial"/>
                <w:b/>
                <w:bCs/>
                <w:color w:val="000000"/>
                <w:position w:val="-2"/>
                <w:sz w:val="18"/>
                <w:szCs w:val="18"/>
              </w:rPr>
              <w:t>lahko dokazilo predloži v kakršnikoli obliki</w:t>
            </w:r>
            <w:r>
              <w:rPr>
                <w:rFonts w:ascii="Arial" w:hAnsi="Arial" w:cs="Arial"/>
                <w:color w:val="000000"/>
                <w:position w:val="-2"/>
                <w:sz w:val="18"/>
                <w:szCs w:val="18"/>
              </w:rPr>
              <w:t>, pomembno je le, da je iz njega razvidno izpolnjevanje vseh zahtevanih pogojev.</w:t>
            </w:r>
          </w:p>
          <w:p w14:paraId="6D6482F0" w14:textId="77777777" w:rsidR="00C811CF" w:rsidRDefault="00000000">
            <w:pPr>
              <w:spacing w:before="135" w:after="135"/>
              <w:jc w:val="both"/>
              <w:textAlignment w:val="center"/>
            </w:pPr>
            <w:r>
              <w:rPr>
                <w:rFonts w:ascii="Arial" w:hAnsi="Arial" w:cs="Arial"/>
                <w:color w:val="000000"/>
                <w:position w:val="-2"/>
                <w:sz w:val="18"/>
                <w:szCs w:val="18"/>
              </w:rPr>
              <w:t>Naročnik si pridržuje pravico, da vse predložene reference preveri. V kolikor naročnik ugotovi, da katera izmed referenc ne izkazuje uspešno izvedenega predmeta naročila, se takšna referenca ne bo upoštevala.</w:t>
            </w:r>
          </w:p>
        </w:tc>
      </w:tr>
      <w:tr w:rsidR="00C811CF" w14:paraId="246FBD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FA456" w14:textId="77777777" w:rsidR="00C811CF"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35E26" w14:textId="2481D22C" w:rsidR="00C811CF" w:rsidRDefault="00000000" w:rsidP="00B265A8">
            <w:pPr>
              <w:spacing w:before="135" w:after="135"/>
              <w:jc w:val="both"/>
              <w:textAlignment w:val="center"/>
            </w:pPr>
            <w:r>
              <w:rPr>
                <w:rFonts w:ascii="Arial" w:hAnsi="Arial" w:cs="Arial"/>
                <w:color w:val="000000"/>
                <w:position w:val="-2"/>
                <w:sz w:val="18"/>
                <w:szCs w:val="18"/>
              </w:rPr>
              <w:t>MORAJO izpolnjevati pogoj</w:t>
            </w:r>
          </w:p>
        </w:tc>
      </w:tr>
      <w:tr w:rsidR="00C811CF" w14:paraId="4BE228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984B2" w14:textId="77777777" w:rsidR="00C811CF"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BDB1F" w14:textId="22E2FE94" w:rsidR="00C811CF" w:rsidRDefault="00000000" w:rsidP="00B265A8">
            <w:pPr>
              <w:spacing w:before="135" w:after="135"/>
              <w:jc w:val="both"/>
              <w:textAlignment w:val="center"/>
            </w:pPr>
            <w:r>
              <w:rPr>
                <w:rFonts w:ascii="Arial" w:hAnsi="Arial" w:cs="Arial"/>
                <w:color w:val="000000"/>
                <w:position w:val="-2"/>
                <w:sz w:val="18"/>
                <w:szCs w:val="18"/>
              </w:rPr>
              <w:t>MORAJO izpolnjevati pogoj</w:t>
            </w:r>
          </w:p>
        </w:tc>
      </w:tr>
      <w:bookmarkEnd w:id="0"/>
    </w:tbl>
    <w:p w14:paraId="3E294BC8" w14:textId="77777777" w:rsidR="00C811CF" w:rsidRDefault="00C811CF"/>
    <w:p w14:paraId="0EA80A88" w14:textId="77777777" w:rsidR="00900D71" w:rsidRDefault="00900D71"/>
    <w:p w14:paraId="657179CC" w14:textId="77777777" w:rsidR="00900D71" w:rsidRDefault="00900D71"/>
    <w:p w14:paraId="24E63B29" w14:textId="77777777" w:rsidR="00900D71" w:rsidRDefault="00900D71"/>
    <w:p w14:paraId="3550EDEF" w14:textId="77777777" w:rsidR="00900D71" w:rsidRDefault="00900D71"/>
    <w:tbl>
      <w:tblPr>
        <w:tblStyle w:val="NormalTablePHPDOCX"/>
        <w:tblW w:w="9214" w:type="dxa"/>
        <w:tblInd w:w="108" w:type="dxa"/>
        <w:tblLayout w:type="fixed"/>
        <w:tblLook w:val="04A0" w:firstRow="1" w:lastRow="0" w:firstColumn="1" w:lastColumn="0" w:noHBand="0" w:noVBand="1"/>
      </w:tblPr>
      <w:tblGrid>
        <w:gridCol w:w="1845"/>
        <w:gridCol w:w="7369"/>
      </w:tblGrid>
      <w:tr w:rsidR="002421D8" w14:paraId="5EA22F78" w14:textId="77777777" w:rsidTr="002421D8">
        <w:tc>
          <w:tcPr>
            <w:tcW w:w="1001"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4D056E" w14:textId="77777777" w:rsidR="00C811CF"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Kadrovska sposobnost</w:t>
            </w:r>
          </w:p>
        </w:tc>
        <w:tc>
          <w:tcPr>
            <w:tcW w:w="39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63BA2" w14:textId="77777777" w:rsidR="00C811CF" w:rsidRDefault="00000000">
            <w:pPr>
              <w:spacing w:before="135" w:after="135"/>
              <w:jc w:val="both"/>
              <w:textAlignment w:val="center"/>
            </w:pPr>
            <w:r>
              <w:rPr>
                <w:rFonts w:ascii="Arial" w:hAnsi="Arial" w:cs="Arial"/>
                <w:color w:val="000000"/>
                <w:position w:val="-2"/>
                <w:sz w:val="18"/>
                <w:szCs w:val="18"/>
              </w:rPr>
              <w:t>Ponudnik za čas izvedbe predmetnega javnega naročila razpolaga najmanj z naslednjimi kadri:</w:t>
            </w:r>
          </w:p>
          <w:p w14:paraId="3FBA7431" w14:textId="77777777" w:rsidR="00C811CF"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Odgovorni oziroma pooblaščeni geodet (</w:t>
            </w:r>
            <w:r>
              <w:rPr>
                <w:rFonts w:ascii="Arial" w:hAnsi="Arial" w:cs="Arial"/>
                <w:b/>
                <w:bCs/>
                <w:color w:val="000000"/>
                <w:position w:val="-2"/>
                <w:sz w:val="18"/>
                <w:szCs w:val="18"/>
              </w:rPr>
              <w:t>1 oseba</w:t>
            </w:r>
            <w:r>
              <w:rPr>
                <w:rFonts w:ascii="Arial" w:hAnsi="Arial" w:cs="Arial"/>
                <w:color w:val="000000"/>
                <w:position w:val="-2"/>
                <w:sz w:val="18"/>
                <w:szCs w:val="18"/>
              </w:rPr>
              <w:t>), ki mora izpolnjevati pogoje:</w:t>
            </w:r>
          </w:p>
          <w:p w14:paraId="221FA02B" w14:textId="133DE7DB" w:rsidR="00900D71" w:rsidRPr="00900D71" w:rsidRDefault="00900D71" w:rsidP="00900D71">
            <w:pPr>
              <w:pStyle w:val="Odstavekseznama"/>
              <w:numPr>
                <w:ilvl w:val="0"/>
                <w:numId w:val="41"/>
              </w:numPr>
              <w:spacing w:before="135" w:after="135"/>
              <w:jc w:val="both"/>
              <w:textAlignment w:val="center"/>
              <w:rPr>
                <w:rFonts w:ascii="Arial" w:hAnsi="Arial" w:cs="Arial"/>
                <w:color w:val="000000"/>
                <w:position w:val="-2"/>
                <w:sz w:val="18"/>
                <w:szCs w:val="18"/>
              </w:rPr>
            </w:pPr>
            <w:r w:rsidRPr="00900D71">
              <w:rPr>
                <w:rFonts w:ascii="Arial" w:hAnsi="Arial" w:cs="Arial"/>
                <w:color w:val="000000"/>
                <w:position w:val="-2"/>
                <w:sz w:val="18"/>
                <w:szCs w:val="18"/>
              </w:rPr>
              <w:t>mora biti vpisan v imenik pristojne gospodarske poklicne zbornice (IZS) kot pooblaščeni inženir geodetske stroke</w:t>
            </w:r>
          </w:p>
          <w:p w14:paraId="191D50AF" w14:textId="14AD0F1C" w:rsidR="00900D71" w:rsidRPr="00900D71" w:rsidRDefault="00900D71" w:rsidP="00900D71">
            <w:pPr>
              <w:pStyle w:val="Odstavekseznama"/>
              <w:numPr>
                <w:ilvl w:val="0"/>
                <w:numId w:val="41"/>
              </w:numPr>
              <w:spacing w:before="135" w:after="135"/>
              <w:jc w:val="both"/>
              <w:textAlignment w:val="center"/>
              <w:rPr>
                <w:rFonts w:ascii="Arial" w:hAnsi="Arial" w:cs="Arial"/>
                <w:color w:val="000000"/>
                <w:position w:val="-2"/>
                <w:sz w:val="18"/>
                <w:szCs w:val="18"/>
              </w:rPr>
            </w:pPr>
            <w:r w:rsidRPr="00900D71">
              <w:rPr>
                <w:rFonts w:ascii="Arial" w:hAnsi="Arial" w:cs="Arial"/>
                <w:color w:val="000000"/>
                <w:position w:val="-2"/>
                <w:sz w:val="18"/>
                <w:szCs w:val="18"/>
              </w:rPr>
              <w:t xml:space="preserve">ima vsaj </w:t>
            </w:r>
            <w:r w:rsidRPr="00900D71">
              <w:rPr>
                <w:rFonts w:ascii="Arial" w:hAnsi="Arial" w:cs="Arial"/>
                <w:b/>
                <w:bCs/>
                <w:color w:val="000000"/>
                <w:position w:val="-2"/>
                <w:sz w:val="18"/>
                <w:szCs w:val="18"/>
              </w:rPr>
              <w:t>1 leto</w:t>
            </w:r>
            <w:r w:rsidRPr="00900D71">
              <w:rPr>
                <w:rFonts w:ascii="Arial" w:hAnsi="Arial" w:cs="Arial"/>
                <w:color w:val="000000"/>
                <w:position w:val="-2"/>
                <w:sz w:val="18"/>
                <w:szCs w:val="18"/>
              </w:rPr>
              <w:t xml:space="preserve"> delovnih izkušenj (šteto od datuma objave javnega naročila)         kot odgovorni oziroma pooblaščeni geodet</w:t>
            </w:r>
          </w:p>
          <w:p w14:paraId="40990840" w14:textId="77777777" w:rsidR="00C811CF" w:rsidRDefault="00C811CF"/>
          <w:p w14:paraId="49DE5DE2" w14:textId="77777777" w:rsidR="00C811CF"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Tehnično osebje (</w:t>
            </w:r>
            <w:r>
              <w:rPr>
                <w:rFonts w:ascii="Arial" w:hAnsi="Arial" w:cs="Arial"/>
                <w:b/>
                <w:bCs/>
                <w:color w:val="000000"/>
                <w:position w:val="-2"/>
                <w:sz w:val="18"/>
                <w:szCs w:val="18"/>
              </w:rPr>
              <w:t>1 oseba</w:t>
            </w:r>
            <w:r>
              <w:rPr>
                <w:rFonts w:ascii="Arial" w:hAnsi="Arial" w:cs="Arial"/>
                <w:color w:val="000000"/>
                <w:position w:val="-2"/>
                <w:sz w:val="18"/>
                <w:szCs w:val="18"/>
              </w:rPr>
              <w:t>), ki mora izpolnjevati naslednje pogoje:</w:t>
            </w:r>
          </w:p>
          <w:p w14:paraId="472B7C60" w14:textId="01957B5D" w:rsidR="00900D71" w:rsidRPr="00900D71" w:rsidRDefault="00900D71" w:rsidP="00900D71">
            <w:pPr>
              <w:pStyle w:val="Odstavekseznama"/>
              <w:numPr>
                <w:ilvl w:val="0"/>
                <w:numId w:val="42"/>
              </w:numPr>
              <w:spacing w:before="135" w:after="135"/>
              <w:jc w:val="both"/>
              <w:textAlignment w:val="center"/>
              <w:rPr>
                <w:rFonts w:ascii="Arial" w:hAnsi="Arial" w:cs="Arial"/>
                <w:color w:val="000000"/>
                <w:position w:val="-2"/>
                <w:sz w:val="18"/>
                <w:szCs w:val="18"/>
              </w:rPr>
            </w:pPr>
            <w:r w:rsidRPr="00900D71">
              <w:rPr>
                <w:rFonts w:ascii="Arial" w:hAnsi="Arial" w:cs="Arial"/>
                <w:color w:val="000000"/>
                <w:position w:val="-2"/>
                <w:sz w:val="18"/>
                <w:szCs w:val="18"/>
              </w:rPr>
              <w:t xml:space="preserve">ima vsaj </w:t>
            </w:r>
            <w:r w:rsidRPr="00900D71">
              <w:rPr>
                <w:rFonts w:ascii="Arial" w:hAnsi="Arial" w:cs="Arial"/>
                <w:b/>
                <w:bCs/>
                <w:color w:val="000000"/>
                <w:position w:val="-2"/>
                <w:sz w:val="18"/>
                <w:szCs w:val="18"/>
              </w:rPr>
              <w:t>1 leto</w:t>
            </w:r>
            <w:r w:rsidRPr="00900D71">
              <w:rPr>
                <w:rFonts w:ascii="Arial" w:hAnsi="Arial" w:cs="Arial"/>
                <w:color w:val="000000"/>
                <w:position w:val="-2"/>
                <w:sz w:val="18"/>
                <w:szCs w:val="18"/>
              </w:rPr>
              <w:t xml:space="preserve"> delovnih izkušenj (šteto od datuma objave javnega naročila) kot tehnično osebje v geodetski dejavnosti</w:t>
            </w:r>
          </w:p>
          <w:p w14:paraId="761D5711" w14:textId="77777777" w:rsidR="00C811CF" w:rsidRDefault="00C811CF"/>
        </w:tc>
      </w:tr>
      <w:tr w:rsidR="002421D8" w14:paraId="6C1EBC7B" w14:textId="77777777" w:rsidTr="002421D8">
        <w:tc>
          <w:tcPr>
            <w:tcW w:w="10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3F805" w14:textId="77777777" w:rsidR="00C811CF" w:rsidRDefault="00000000">
            <w:pPr>
              <w:jc w:val="center"/>
            </w:pPr>
            <w:r>
              <w:rPr>
                <w:rFonts w:ascii="Arial" w:hAnsi="Arial" w:cs="Arial"/>
                <w:color w:val="000000"/>
                <w:position w:val="-2"/>
                <w:sz w:val="18"/>
                <w:szCs w:val="18"/>
              </w:rPr>
              <w:t>DOKAZILO</w:t>
            </w:r>
          </w:p>
        </w:tc>
        <w:tc>
          <w:tcPr>
            <w:tcW w:w="39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9300" w:type="dxa"/>
              <w:tblLayout w:type="fixed"/>
              <w:tblLook w:val="04A0" w:firstRow="1" w:lastRow="0" w:firstColumn="1" w:lastColumn="0" w:noHBand="0" w:noVBand="1"/>
            </w:tblPr>
            <w:tblGrid>
              <w:gridCol w:w="9300"/>
            </w:tblGrid>
            <w:tr w:rsidR="00C811CF" w14:paraId="01F8CA77" w14:textId="77777777" w:rsidTr="002421D8">
              <w:tc>
                <w:tcPr>
                  <w:tcW w:w="5000" w:type="pct"/>
                  <w:tcMar>
                    <w:top w:w="0" w:type="auto"/>
                    <w:bottom w:w="0" w:type="auto"/>
                  </w:tcMar>
                  <w:vAlign w:val="center"/>
                </w:tcPr>
                <w:p w14:paraId="31870849" w14:textId="658B108C" w:rsidR="00C811CF" w:rsidRDefault="00000000">
                  <w:pPr>
                    <w:spacing w:before="135" w:after="135"/>
                    <w:jc w:val="both"/>
                    <w:textAlignment w:val="center"/>
                  </w:pPr>
                  <w:r>
                    <w:rPr>
                      <w:rFonts w:ascii="Arial" w:hAnsi="Arial" w:cs="Arial"/>
                      <w:color w:val="000000"/>
                      <w:position w:val="-2"/>
                      <w:sz w:val="18"/>
                      <w:szCs w:val="18"/>
                    </w:rPr>
                    <w:t> </w:t>
                  </w:r>
                  <w:r w:rsidR="002421D8">
                    <w:rPr>
                      <w:rFonts w:ascii="Arial" w:hAnsi="Arial" w:cs="Arial"/>
                      <w:color w:val="000000"/>
                      <w:position w:val="-2"/>
                      <w:sz w:val="18"/>
                      <w:szCs w:val="18"/>
                    </w:rPr>
                    <w:t>O</w:t>
                  </w:r>
                  <w:r>
                    <w:rPr>
                      <w:rFonts w:ascii="Arial" w:hAnsi="Arial" w:cs="Arial"/>
                      <w:color w:val="000000"/>
                      <w:position w:val="-2"/>
                      <w:sz w:val="18"/>
                      <w:szCs w:val="18"/>
                      <w:u w:val="single"/>
                    </w:rPr>
                    <w:t>dgovorni oziroma pooblaščeni geodet:</w:t>
                  </w:r>
                </w:p>
                <w:tbl>
                  <w:tblPr>
                    <w:tblStyle w:val="NormalTablePHPDOCX"/>
                    <w:tblW w:w="0" w:type="auto"/>
                    <w:tblLayout w:type="fixed"/>
                    <w:tblLook w:val="04A0" w:firstRow="1" w:lastRow="0" w:firstColumn="1" w:lastColumn="0" w:noHBand="0" w:noVBand="1"/>
                  </w:tblPr>
                  <w:tblGrid>
                    <w:gridCol w:w="5419"/>
                  </w:tblGrid>
                  <w:tr w:rsidR="00C811CF" w14:paraId="2034044F" w14:textId="77777777" w:rsidTr="002421D8">
                    <w:tc>
                      <w:tcPr>
                        <w:tcW w:w="5419" w:type="dxa"/>
                        <w:tcMar>
                          <w:top w:w="0" w:type="auto"/>
                          <w:bottom w:w="0" w:type="auto"/>
                        </w:tcMar>
                      </w:tcPr>
                      <w:p w14:paraId="2455A7F2" w14:textId="77777777" w:rsidR="00C811CF" w:rsidRDefault="00000000">
                        <w:pPr>
                          <w:numPr>
                            <w:ilvl w:val="0"/>
                            <w:numId w:val="23"/>
                          </w:numPr>
                          <w:rPr>
                            <w:rFonts w:ascii="Arial" w:hAnsi="Arial" w:cs="Arial"/>
                            <w:color w:val="000000"/>
                            <w:sz w:val="18"/>
                            <w:szCs w:val="18"/>
                          </w:rPr>
                        </w:pPr>
                        <w:r>
                          <w:rPr>
                            <w:rFonts w:ascii="Arial" w:hAnsi="Arial" w:cs="Arial"/>
                            <w:color w:val="000000"/>
                            <w:position w:val="-2"/>
                            <w:sz w:val="18"/>
                            <w:szCs w:val="18"/>
                          </w:rPr>
                          <w:t>Potrdilo o vpisu v IZS in</w:t>
                        </w:r>
                      </w:p>
                      <w:p w14:paraId="0518B713" w14:textId="77777777" w:rsidR="00C811CF" w:rsidRDefault="00000000">
                        <w:pPr>
                          <w:numPr>
                            <w:ilvl w:val="0"/>
                            <w:numId w:val="23"/>
                          </w:numPr>
                          <w:rPr>
                            <w:rFonts w:ascii="Arial" w:hAnsi="Arial" w:cs="Arial"/>
                            <w:color w:val="000000"/>
                            <w:sz w:val="18"/>
                            <w:szCs w:val="18"/>
                          </w:rPr>
                        </w:pPr>
                        <w:r>
                          <w:rPr>
                            <w:rFonts w:ascii="Arial" w:hAnsi="Arial" w:cs="Arial"/>
                            <w:color w:val="000000"/>
                            <w:position w:val="-2"/>
                            <w:sz w:val="18"/>
                            <w:szCs w:val="18"/>
                          </w:rPr>
                          <w:t>potrdilo organizacije (podjetja) o delovnih izkušnjah.</w:t>
                        </w:r>
                      </w:p>
                    </w:tc>
                  </w:tr>
                </w:tbl>
                <w:p w14:paraId="06960B37" w14:textId="77777777" w:rsidR="00C811CF" w:rsidRDefault="00C811CF"/>
                <w:p w14:paraId="4538FF84" w14:textId="77777777" w:rsidR="00C811CF" w:rsidRDefault="00000000">
                  <w:pPr>
                    <w:spacing w:before="135" w:after="135"/>
                    <w:jc w:val="both"/>
                    <w:textAlignment w:val="center"/>
                  </w:pPr>
                  <w:r>
                    <w:rPr>
                      <w:rFonts w:ascii="Arial" w:hAnsi="Arial" w:cs="Arial"/>
                      <w:color w:val="000000"/>
                      <w:position w:val="-2"/>
                      <w:sz w:val="18"/>
                      <w:szCs w:val="18"/>
                      <w:u w:val="single"/>
                    </w:rPr>
                    <w:t>Tehnično osebje:</w:t>
                  </w:r>
                </w:p>
                <w:tbl>
                  <w:tblPr>
                    <w:tblStyle w:val="NormalTablePHPDOCX"/>
                    <w:tblW w:w="0" w:type="auto"/>
                    <w:tblLayout w:type="fixed"/>
                    <w:tblLook w:val="04A0" w:firstRow="1" w:lastRow="0" w:firstColumn="1" w:lastColumn="0" w:noHBand="0" w:noVBand="1"/>
                  </w:tblPr>
                  <w:tblGrid>
                    <w:gridCol w:w="5439"/>
                  </w:tblGrid>
                  <w:tr w:rsidR="00C811CF" w14:paraId="7EA3DDC2" w14:textId="77777777" w:rsidTr="002421D8">
                    <w:tc>
                      <w:tcPr>
                        <w:tcW w:w="5439" w:type="dxa"/>
                        <w:tcMar>
                          <w:top w:w="0" w:type="auto"/>
                          <w:bottom w:w="0" w:type="auto"/>
                        </w:tcMar>
                      </w:tcPr>
                      <w:p w14:paraId="36AF502F" w14:textId="77777777" w:rsidR="00C811CF" w:rsidRDefault="00000000">
                        <w:pPr>
                          <w:numPr>
                            <w:ilvl w:val="0"/>
                            <w:numId w:val="24"/>
                          </w:numPr>
                          <w:rPr>
                            <w:rFonts w:ascii="Arial" w:hAnsi="Arial" w:cs="Arial"/>
                            <w:color w:val="000000"/>
                            <w:sz w:val="18"/>
                            <w:szCs w:val="18"/>
                          </w:rPr>
                        </w:pPr>
                        <w:r>
                          <w:rPr>
                            <w:rFonts w:ascii="Arial" w:hAnsi="Arial" w:cs="Arial"/>
                            <w:color w:val="000000"/>
                            <w:position w:val="-2"/>
                            <w:sz w:val="18"/>
                            <w:szCs w:val="18"/>
                          </w:rPr>
                          <w:t>Potrdilo organizacije (podjetja) o delovnih izkušnjah.</w:t>
                        </w:r>
                      </w:p>
                    </w:tc>
                  </w:tr>
                </w:tbl>
                <w:p w14:paraId="6F7F4EA4" w14:textId="77777777" w:rsidR="00C811CF" w:rsidRDefault="00C811CF"/>
              </w:tc>
            </w:tr>
          </w:tbl>
          <w:p w14:paraId="407BE576" w14:textId="77777777" w:rsidR="00C811CF" w:rsidRDefault="00C811CF"/>
        </w:tc>
      </w:tr>
      <w:tr w:rsidR="002421D8" w14:paraId="236577C1" w14:textId="77777777" w:rsidTr="002421D8">
        <w:tc>
          <w:tcPr>
            <w:tcW w:w="10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C0A990" w14:textId="77777777" w:rsidR="00C811CF" w:rsidRDefault="00000000">
            <w:pPr>
              <w:jc w:val="center"/>
            </w:pPr>
            <w:r>
              <w:rPr>
                <w:rFonts w:ascii="Arial" w:hAnsi="Arial" w:cs="Arial"/>
                <w:color w:val="000000"/>
                <w:position w:val="-2"/>
                <w:sz w:val="18"/>
                <w:szCs w:val="18"/>
              </w:rPr>
              <w:t>Partnerji v skupni ponudbi</w:t>
            </w:r>
          </w:p>
        </w:tc>
        <w:tc>
          <w:tcPr>
            <w:tcW w:w="39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45F37" w14:textId="78F289E2" w:rsidR="00C811CF" w:rsidRDefault="00000000" w:rsidP="002421D8">
            <w:pPr>
              <w:spacing w:before="135" w:after="135"/>
              <w:jc w:val="both"/>
              <w:textAlignment w:val="center"/>
            </w:pPr>
            <w:r>
              <w:rPr>
                <w:rFonts w:ascii="Arial" w:hAnsi="Arial" w:cs="Arial"/>
                <w:color w:val="000000"/>
                <w:position w:val="-2"/>
                <w:sz w:val="18"/>
                <w:szCs w:val="18"/>
              </w:rPr>
              <w:t>MORAJO izpolnjevati pogoj</w:t>
            </w:r>
          </w:p>
        </w:tc>
      </w:tr>
      <w:tr w:rsidR="002421D8" w14:paraId="3CC87974" w14:textId="77777777" w:rsidTr="002421D8">
        <w:tc>
          <w:tcPr>
            <w:tcW w:w="10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FF87D" w14:textId="77777777" w:rsidR="00C811CF" w:rsidRDefault="00000000">
            <w:pPr>
              <w:jc w:val="center"/>
            </w:pPr>
            <w:r>
              <w:rPr>
                <w:rFonts w:ascii="Arial" w:hAnsi="Arial" w:cs="Arial"/>
                <w:color w:val="000000"/>
                <w:position w:val="-2"/>
                <w:sz w:val="18"/>
                <w:szCs w:val="18"/>
              </w:rPr>
              <w:t>Podizvajalci</w:t>
            </w:r>
          </w:p>
        </w:tc>
        <w:tc>
          <w:tcPr>
            <w:tcW w:w="39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0B2CE" w14:textId="29B77AEA" w:rsidR="00C811CF" w:rsidRDefault="00000000" w:rsidP="002421D8">
            <w:pPr>
              <w:spacing w:before="135" w:after="135"/>
              <w:jc w:val="both"/>
              <w:textAlignment w:val="center"/>
            </w:pPr>
            <w:r>
              <w:rPr>
                <w:rFonts w:ascii="Arial" w:hAnsi="Arial" w:cs="Arial"/>
                <w:color w:val="000000"/>
                <w:position w:val="-2"/>
                <w:sz w:val="18"/>
                <w:szCs w:val="18"/>
              </w:rPr>
              <w:t>MORAJO izpolnjevati pogoj</w:t>
            </w:r>
          </w:p>
        </w:tc>
      </w:tr>
    </w:tbl>
    <w:p w14:paraId="71E83134" w14:textId="77777777" w:rsidR="00C811CF" w:rsidRDefault="00C811CF">
      <w:pPr>
        <w:sectPr w:rsidR="00C811CF" w:rsidSect="002421D8">
          <w:pgSz w:w="11906" w:h="16838"/>
          <w:pgMar w:top="1418" w:right="1418" w:bottom="1418" w:left="1418" w:header="567" w:footer="680" w:gutter="0"/>
          <w:cols w:space="708"/>
          <w:docGrid w:linePitch="360"/>
        </w:sectPr>
      </w:pPr>
    </w:p>
    <w:p w14:paraId="73B47E77" w14:textId="77777777" w:rsidR="0022503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643"/>
      </w:tblGrid>
      <w:tr w:rsidR="00C811CF" w14:paraId="22C3190F" w14:textId="77777777">
        <w:tc>
          <w:tcPr>
            <w:tcW w:w="0" w:type="auto"/>
            <w:shd w:val="clear" w:color="auto" w:fill="000000"/>
            <w:tcMar>
              <w:top w:w="150" w:type="dxa"/>
              <w:bottom w:w="150" w:type="dxa"/>
            </w:tcMar>
            <w:vAlign w:val="center"/>
          </w:tcPr>
          <w:p w14:paraId="6E648EB1" w14:textId="77777777" w:rsidR="00C811CF" w:rsidRDefault="00000000">
            <w:pPr>
              <w:jc w:val="center"/>
            </w:pPr>
            <w:r>
              <w:rPr>
                <w:rFonts w:ascii="Arial" w:hAnsi="Arial" w:cs="Arial"/>
                <w:b/>
                <w:bCs/>
                <w:color w:val="FFFFFF"/>
                <w:position w:val="-2"/>
                <w:sz w:val="18"/>
                <w:szCs w:val="18"/>
                <w:shd w:val="clear" w:color="auto" w:fill="000000"/>
              </w:rPr>
              <w:t>Zavarovanje za dobro izvedbo</w:t>
            </w:r>
          </w:p>
        </w:tc>
      </w:tr>
    </w:tbl>
    <w:p w14:paraId="31A5188F" w14:textId="77777777" w:rsidR="00C811CF" w:rsidRDefault="00000000">
      <w:pPr>
        <w:spacing w:before="225" w:after="225" w:line="240" w:lineRule="auto"/>
        <w:jc w:val="both"/>
      </w:pPr>
      <w:r>
        <w:rPr>
          <w:rFonts w:ascii="Arial" w:hAnsi="Arial" w:cs="Arial"/>
          <w:color w:val="000000"/>
          <w:sz w:val="18"/>
          <w:szCs w:val="18"/>
        </w:rPr>
        <w:t>Instrument zavarovanja: menica</w:t>
      </w:r>
    </w:p>
    <w:p w14:paraId="25AC0410" w14:textId="77777777" w:rsidR="00C811CF" w:rsidRDefault="00000000">
      <w:pPr>
        <w:spacing w:before="225" w:after="225" w:line="240" w:lineRule="auto"/>
        <w:jc w:val="both"/>
      </w:pPr>
      <w:r>
        <w:rPr>
          <w:rFonts w:ascii="Arial" w:hAnsi="Arial" w:cs="Arial"/>
          <w:color w:val="000000"/>
          <w:sz w:val="18"/>
          <w:szCs w:val="18"/>
        </w:rPr>
        <w:t>Višina zavarovanja: najmanj 5.000,00 EUR</w:t>
      </w:r>
    </w:p>
    <w:p w14:paraId="532492AF" w14:textId="77777777" w:rsidR="00C811CF" w:rsidRDefault="00000000">
      <w:pPr>
        <w:spacing w:before="225" w:after="225" w:line="240" w:lineRule="auto"/>
        <w:jc w:val="both"/>
      </w:pPr>
      <w:r>
        <w:rPr>
          <w:rFonts w:ascii="Arial" w:hAnsi="Arial" w:cs="Arial"/>
          <w:color w:val="000000"/>
          <w:sz w:val="18"/>
          <w:szCs w:val="18"/>
        </w:rPr>
        <w:t>Čas veljavnosti: najmanj 30 dni po poteku okvirnega sporazuma</w:t>
      </w:r>
    </w:p>
    <w:p w14:paraId="3D1C183E" w14:textId="77777777" w:rsidR="00C811CF"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79DAE61A" w14:textId="77777777" w:rsidR="00C811CF" w:rsidRDefault="00000000">
      <w:pPr>
        <w:spacing w:before="225" w:after="225" w:line="240" w:lineRule="auto"/>
        <w:jc w:val="both"/>
      </w:pPr>
      <w:r>
        <w:rPr>
          <w:rFonts w:ascii="Arial" w:hAnsi="Arial" w:cs="Arial"/>
          <w:color w:val="000000"/>
          <w:sz w:val="18"/>
          <w:szCs w:val="18"/>
        </w:rPr>
        <w:t xml:space="preserve">Ponudnik mora najpozneje v desetih dneh od sklenitve sporazuma kot pogoj za veljavnost sporazuma izročiti naročniku po dve (2) bianco podpisani in žigosani menici </w:t>
      </w:r>
      <w:r>
        <w:rPr>
          <w:rFonts w:ascii="Arial" w:hAnsi="Arial" w:cs="Arial"/>
          <w:b/>
          <w:bCs/>
          <w:color w:val="000000"/>
          <w:sz w:val="18"/>
          <w:szCs w:val="18"/>
        </w:rPr>
        <w:t>za vsak odprt transakcijski račun</w:t>
      </w:r>
      <w:r>
        <w:rPr>
          <w:rFonts w:ascii="Arial" w:hAnsi="Arial" w:cs="Arial"/>
          <w:color w:val="000000"/>
          <w:sz w:val="18"/>
          <w:szCs w:val="18"/>
        </w:rPr>
        <w:t xml:space="preserve"> in menično izjavo s pooblastilo za izpolnitev in unovčenje, v višini </w:t>
      </w:r>
      <w:r w:rsidRPr="002421D8">
        <w:rPr>
          <w:rFonts w:ascii="Arial" w:hAnsi="Arial" w:cs="Arial"/>
          <w:b/>
          <w:bCs/>
          <w:color w:val="000000"/>
          <w:sz w:val="18"/>
          <w:szCs w:val="18"/>
        </w:rPr>
        <w:t>5.000,00 eur</w:t>
      </w:r>
      <w:r>
        <w:rPr>
          <w:rFonts w:ascii="Arial" w:hAnsi="Arial" w:cs="Arial"/>
          <w:color w:val="000000"/>
          <w:sz w:val="18"/>
          <w:szCs w:val="18"/>
        </w:rPr>
        <w:t>, z oznako »Brez protesta« in plačljivo na prvi poziv, v nasprotnem primeru lahko naročnik odstopi od pogodbe.</w:t>
      </w:r>
    </w:p>
    <w:p w14:paraId="5DBA5CA5" w14:textId="77777777" w:rsidR="00C811CF" w:rsidRDefault="00000000">
      <w:pPr>
        <w:spacing w:before="225" w:after="225" w:line="240" w:lineRule="auto"/>
        <w:jc w:val="both"/>
      </w:pPr>
      <w:r>
        <w:rPr>
          <w:rFonts w:ascii="Arial" w:hAnsi="Arial" w:cs="Arial"/>
          <w:color w:val="000000"/>
          <w:sz w:val="18"/>
          <w:szCs w:val="18"/>
        </w:rPr>
        <w:t xml:space="preserve">Izdajatelj menice se zavezuje, da bo v primeru </w:t>
      </w:r>
      <w:proofErr w:type="spellStart"/>
      <w:r>
        <w:rPr>
          <w:rFonts w:ascii="Arial" w:hAnsi="Arial" w:cs="Arial"/>
          <w:color w:val="000000"/>
          <w:sz w:val="18"/>
          <w:szCs w:val="18"/>
        </w:rPr>
        <w:t>vnovčitve</w:t>
      </w:r>
      <w:proofErr w:type="spellEnd"/>
      <w:r>
        <w:rPr>
          <w:rFonts w:ascii="Arial" w:hAnsi="Arial" w:cs="Arial"/>
          <w:color w:val="000000"/>
          <w:sz w:val="18"/>
          <w:szCs w:val="18"/>
        </w:rPr>
        <w:t xml:space="preserve"> menice, naročniku dostavil novo bianco menico z </w:t>
      </w:r>
      <w:proofErr w:type="spellStart"/>
      <w:r>
        <w:rPr>
          <w:rFonts w:ascii="Arial" w:hAnsi="Arial" w:cs="Arial"/>
          <w:color w:val="000000"/>
          <w:sz w:val="18"/>
          <w:szCs w:val="18"/>
        </w:rPr>
        <w:t>zmenično</w:t>
      </w:r>
      <w:proofErr w:type="spellEnd"/>
      <w:r>
        <w:rPr>
          <w:rFonts w:ascii="Arial" w:hAnsi="Arial" w:cs="Arial"/>
          <w:color w:val="000000"/>
          <w:sz w:val="18"/>
          <w:szCs w:val="18"/>
        </w:rPr>
        <w:t xml:space="preserve"> izjavo.</w:t>
      </w:r>
    </w:p>
    <w:p w14:paraId="518100AE" w14:textId="77777777" w:rsidR="00C811CF" w:rsidRDefault="00C811CF">
      <w:pPr>
        <w:sectPr w:rsidR="00C811CF" w:rsidSect="00D931BF">
          <w:pgSz w:w="11906" w:h="16838"/>
          <w:pgMar w:top="1418" w:right="1418" w:bottom="1418" w:left="1418" w:header="567" w:footer="680" w:gutter="0"/>
          <w:cols w:space="708"/>
          <w:docGrid w:linePitch="360"/>
        </w:sectPr>
      </w:pPr>
    </w:p>
    <w:p w14:paraId="5D03EBC6" w14:textId="77777777" w:rsidR="00827BF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A78FF97" w14:textId="77777777" w:rsidR="00827BFC" w:rsidRPr="00A17BFF" w:rsidRDefault="00000000" w:rsidP="00827BFC">
      <w:pPr>
        <w:pStyle w:val="Paragraf"/>
        <w:rPr>
          <w:rFonts w:ascii="Arial" w:hAnsi="Arial" w:cs="Arial"/>
        </w:rPr>
      </w:pPr>
    </w:p>
    <w:p w14:paraId="0EF23CF1" w14:textId="77777777" w:rsidR="00C811CF"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E18B167" w14:textId="77777777" w:rsidR="00C811CF" w:rsidRDefault="00000000">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45AC40B" w14:textId="77777777" w:rsidR="00C811CF"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91F84C7" w14:textId="77777777" w:rsidR="00C811CF"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935BBA1"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C811CF" w14:paraId="44F71948"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D6BFAB6" w14:textId="77777777" w:rsidR="00C811CF"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7DEF30" w14:textId="77777777" w:rsidR="00C811CF"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44DBA76" w14:textId="77777777" w:rsidR="00C811CF" w:rsidRDefault="00000000" w:rsidP="002421D8">
            <w:r>
              <w:rPr>
                <w:rFonts w:ascii="Arial" w:hAnsi="Arial" w:cs="Arial"/>
                <w:b/>
                <w:bCs/>
                <w:color w:val="000000"/>
                <w:position w:val="-3"/>
                <w:sz w:val="20"/>
                <w:szCs w:val="20"/>
                <w:shd w:val="clear" w:color="auto" w:fill="AAAAAA"/>
              </w:rPr>
              <w:t>Opombe</w:t>
            </w:r>
          </w:p>
        </w:tc>
      </w:tr>
      <w:tr w:rsidR="00C811CF" w14:paraId="6A2BA3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1C5E2" w14:textId="77777777" w:rsidR="00C811CF"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14A11" w14:textId="77777777" w:rsidR="00C811CF" w:rsidRDefault="00000000">
            <w:r>
              <w:rPr>
                <w:rFonts w:ascii="Arial" w:hAnsi="Arial" w:cs="Arial"/>
                <w:color w:val="000000"/>
                <w:position w:val="-2"/>
                <w:sz w:val="18"/>
                <w:szCs w:val="18"/>
              </w:rPr>
              <w:t>Ponudba</w:t>
            </w:r>
          </w:p>
          <w:p w14:paraId="7C633548"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FF376" w14:textId="77777777" w:rsidR="00C811CF" w:rsidRDefault="00000000" w:rsidP="002421D8">
            <w:pPr>
              <w:spacing w:before="135" w:after="135"/>
              <w:textAlignment w:val="center"/>
            </w:pPr>
            <w:r>
              <w:rPr>
                <w:rFonts w:ascii="Arial" w:hAnsi="Arial" w:cs="Arial"/>
                <w:color w:val="000000"/>
                <w:position w:val="-2"/>
                <w:sz w:val="18"/>
                <w:szCs w:val="18"/>
              </w:rPr>
              <w:t xml:space="preserve">Izpolnjen, podpisan in žigosan. </w:t>
            </w:r>
            <w:r w:rsidRPr="002421D8">
              <w:rPr>
                <w:rFonts w:ascii="Arial" w:hAnsi="Arial" w:cs="Arial"/>
                <w:b/>
                <w:bCs/>
                <w:color w:val="000000"/>
                <w:position w:val="-2"/>
                <w:sz w:val="18"/>
                <w:szCs w:val="18"/>
              </w:rPr>
              <w:t>Prvo stran obrazca Ponudba iz katere je razvidna ponudbena cena, ponudnik pripne v razdelek »Predračun« v aplikaciji e-JN.</w:t>
            </w:r>
          </w:p>
        </w:tc>
      </w:tr>
      <w:tr w:rsidR="00C811CF" w14:paraId="09FF72F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670FD" w14:textId="77777777" w:rsidR="00C811CF"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963B8" w14:textId="77777777" w:rsidR="00C811CF" w:rsidRDefault="00000000">
            <w:r>
              <w:rPr>
                <w:rFonts w:ascii="Arial" w:hAnsi="Arial" w:cs="Arial"/>
                <w:color w:val="000000"/>
                <w:position w:val="-2"/>
                <w:sz w:val="18"/>
                <w:szCs w:val="18"/>
              </w:rPr>
              <w:t>ESPD</w:t>
            </w:r>
          </w:p>
          <w:p w14:paraId="31033A19"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9B35F" w14:textId="77777777" w:rsidR="008C4A69" w:rsidRDefault="00000000" w:rsidP="002421D8">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p w14:paraId="63D8AA05" w14:textId="0323C9CD" w:rsidR="008C4A69" w:rsidRPr="008C4A69" w:rsidRDefault="008C4A69" w:rsidP="002421D8">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Morajo izpolniti tudi partnerji in podizvajalci.</w:t>
            </w:r>
          </w:p>
        </w:tc>
      </w:tr>
      <w:tr w:rsidR="00C811CF" w14:paraId="0E7E779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A057C" w14:textId="77777777" w:rsidR="00C811CF"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12FC6" w14:textId="77777777" w:rsidR="00C811CF" w:rsidRDefault="00000000">
            <w:r>
              <w:rPr>
                <w:rFonts w:ascii="Arial" w:hAnsi="Arial" w:cs="Arial"/>
                <w:color w:val="000000"/>
                <w:position w:val="-2"/>
                <w:sz w:val="18"/>
                <w:szCs w:val="18"/>
              </w:rPr>
              <w:t>Pooblastilo za pridobitev podatkov iz kazenske evidence in seznam članov organov in zastopnikov gospodarskega subjekta</w:t>
            </w:r>
          </w:p>
          <w:p w14:paraId="74F2B4F0"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C8BB2" w14:textId="77777777" w:rsidR="00C811CF" w:rsidRDefault="00000000" w:rsidP="002421D8">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1E145E9D" w14:textId="0F57EE0E" w:rsidR="008C4A69" w:rsidRDefault="008C4A69" w:rsidP="002421D8">
            <w:pPr>
              <w:spacing w:before="135" w:after="135"/>
              <w:textAlignment w:val="center"/>
            </w:pPr>
            <w:r>
              <w:rPr>
                <w:rFonts w:ascii="Arial" w:hAnsi="Arial" w:cs="Arial"/>
                <w:color w:val="000000"/>
                <w:position w:val="-2"/>
                <w:sz w:val="18"/>
                <w:szCs w:val="18"/>
              </w:rPr>
              <w:t>Potrebno predložiti tudi za člane organov in zastopnike partnerjev in podizvajalcev.</w:t>
            </w:r>
          </w:p>
        </w:tc>
      </w:tr>
      <w:tr w:rsidR="00C811CF" w14:paraId="619B2B9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EAB6E" w14:textId="77777777" w:rsidR="00C811CF"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C3710E" w14:textId="77777777" w:rsidR="00C811CF" w:rsidRDefault="00000000">
            <w:r>
              <w:rPr>
                <w:rFonts w:ascii="Arial" w:hAnsi="Arial" w:cs="Arial"/>
                <w:color w:val="000000"/>
                <w:position w:val="-2"/>
                <w:sz w:val="18"/>
                <w:szCs w:val="18"/>
              </w:rPr>
              <w:t>Pooblastilo za pridobitev podatkov iz kazenske evidence - fizične osebe</w:t>
            </w:r>
          </w:p>
          <w:p w14:paraId="01D4F49D"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8EC4C" w14:textId="77777777" w:rsidR="00C811CF" w:rsidRDefault="00000000" w:rsidP="002421D8">
            <w:pPr>
              <w:spacing w:before="135" w:after="135"/>
              <w:textAlignment w:val="center"/>
            </w:pPr>
            <w:r>
              <w:rPr>
                <w:rFonts w:ascii="Arial" w:hAnsi="Arial" w:cs="Arial"/>
                <w:color w:val="000000"/>
                <w:position w:val="-2"/>
                <w:sz w:val="18"/>
                <w:szCs w:val="18"/>
              </w:rPr>
              <w:t>Izpolnjen, podpisan in žigosan. </w:t>
            </w:r>
          </w:p>
          <w:p w14:paraId="0E4E0179" w14:textId="3B544004" w:rsidR="00C811CF" w:rsidRDefault="008C4A69" w:rsidP="002421D8">
            <w:pPr>
              <w:spacing w:before="135" w:after="135"/>
              <w:textAlignment w:val="center"/>
            </w:pPr>
            <w:r>
              <w:rPr>
                <w:rFonts w:ascii="Arial" w:hAnsi="Arial" w:cs="Arial"/>
                <w:color w:val="000000"/>
                <w:position w:val="-2"/>
                <w:sz w:val="18"/>
                <w:szCs w:val="18"/>
              </w:rPr>
              <w:t>Potrebno predložiti tudi za člane organov in zastopnike partnerjev in podizvajalcev.</w:t>
            </w:r>
          </w:p>
        </w:tc>
      </w:tr>
      <w:tr w:rsidR="00C811CF" w14:paraId="6D2B61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509C4" w14:textId="77777777" w:rsidR="00C811CF"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474FA" w14:textId="77777777" w:rsidR="00C811CF" w:rsidRDefault="00000000">
            <w:r>
              <w:rPr>
                <w:rFonts w:ascii="Arial" w:hAnsi="Arial" w:cs="Arial"/>
                <w:color w:val="000000"/>
                <w:position w:val="-2"/>
                <w:sz w:val="18"/>
                <w:szCs w:val="18"/>
              </w:rPr>
              <w:t>Potrdilo o dobro opravljenem delu</w:t>
            </w:r>
          </w:p>
          <w:p w14:paraId="16F86D52"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695BD" w14:textId="77777777" w:rsidR="00C811CF" w:rsidRDefault="00000000" w:rsidP="002421D8">
            <w:pPr>
              <w:spacing w:before="135" w:after="135"/>
              <w:textAlignment w:val="center"/>
            </w:pPr>
            <w:r>
              <w:rPr>
                <w:rFonts w:ascii="Arial" w:hAnsi="Arial" w:cs="Arial"/>
                <w:color w:val="000000"/>
                <w:position w:val="-2"/>
                <w:sz w:val="18"/>
                <w:szCs w:val="18"/>
              </w:rPr>
              <w:t>Izpolnjen, potrjen s strani naročnika posla.</w:t>
            </w:r>
          </w:p>
        </w:tc>
      </w:tr>
      <w:tr w:rsidR="00C811CF" w14:paraId="186A54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FD708" w14:textId="77777777" w:rsidR="00C811CF"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919A9" w14:textId="77777777" w:rsidR="00C811CF" w:rsidRDefault="00000000">
            <w:r>
              <w:rPr>
                <w:rFonts w:ascii="Arial" w:hAnsi="Arial" w:cs="Arial"/>
                <w:color w:val="000000"/>
                <w:position w:val="-2"/>
                <w:sz w:val="18"/>
                <w:szCs w:val="18"/>
              </w:rPr>
              <w:t>Seznam kadrov</w:t>
            </w:r>
          </w:p>
          <w:p w14:paraId="13CA3460"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80165" w14:textId="77777777" w:rsidR="00C811CF" w:rsidRDefault="00000000" w:rsidP="002421D8">
            <w:pPr>
              <w:spacing w:before="135" w:after="135"/>
              <w:textAlignment w:val="center"/>
            </w:pPr>
            <w:r>
              <w:rPr>
                <w:rFonts w:ascii="Arial" w:hAnsi="Arial" w:cs="Arial"/>
                <w:color w:val="000000"/>
                <w:position w:val="-2"/>
                <w:sz w:val="18"/>
                <w:szCs w:val="18"/>
              </w:rPr>
              <w:t>Izpolnjen, podpisan in žigosan.</w:t>
            </w:r>
          </w:p>
        </w:tc>
      </w:tr>
      <w:tr w:rsidR="00C811CF" w14:paraId="5FA429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2D7143" w14:textId="77777777" w:rsidR="00C811CF"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EE26B" w14:textId="083FA09C" w:rsidR="00C811CF" w:rsidRDefault="008C4A69">
            <w:r>
              <w:rPr>
                <w:rFonts w:ascii="Arial" w:hAnsi="Arial" w:cs="Arial"/>
                <w:color w:val="000000"/>
                <w:position w:val="-2"/>
                <w:sz w:val="18"/>
                <w:szCs w:val="18"/>
              </w:rPr>
              <w:t>Izkušnje kadrov</w:t>
            </w:r>
          </w:p>
          <w:p w14:paraId="2720FCDD"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16388" w14:textId="6AFF61D1" w:rsidR="00C811CF" w:rsidRDefault="008C4A69" w:rsidP="002421D8">
            <w:pPr>
              <w:spacing w:before="135" w:after="135"/>
              <w:textAlignment w:val="center"/>
            </w:pPr>
            <w:r>
              <w:rPr>
                <w:rFonts w:ascii="Arial" w:hAnsi="Arial" w:cs="Arial"/>
                <w:color w:val="000000"/>
                <w:position w:val="-2"/>
                <w:sz w:val="18"/>
                <w:szCs w:val="18"/>
              </w:rPr>
              <w:t>Izpolnjen, podpisan in žigosan.</w:t>
            </w:r>
          </w:p>
        </w:tc>
      </w:tr>
      <w:tr w:rsidR="00C811CF" w14:paraId="54C06C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AFB90" w14:textId="77777777" w:rsidR="00C811CF"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18805" w14:textId="42073379" w:rsidR="00C811CF" w:rsidRDefault="008C4A69">
            <w:r>
              <w:rPr>
                <w:rFonts w:ascii="Arial" w:hAnsi="Arial" w:cs="Arial"/>
                <w:color w:val="000000"/>
                <w:position w:val="-2"/>
                <w:sz w:val="18"/>
                <w:szCs w:val="18"/>
              </w:rPr>
              <w:t>Vzorec menične izjave za dobro izvedbo</w:t>
            </w:r>
          </w:p>
          <w:p w14:paraId="5AFC174F"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71655" w14:textId="1BB2009B" w:rsidR="00C811CF" w:rsidRDefault="008C4A69" w:rsidP="002421D8">
            <w:pPr>
              <w:spacing w:before="135" w:after="135"/>
              <w:textAlignment w:val="center"/>
            </w:pPr>
            <w:r>
              <w:rPr>
                <w:rFonts w:ascii="Arial" w:hAnsi="Arial" w:cs="Arial"/>
                <w:color w:val="000000"/>
                <w:position w:val="-2"/>
                <w:sz w:val="18"/>
                <w:szCs w:val="18"/>
              </w:rPr>
              <w:t>Parafiran, podpisan in žigosan.</w:t>
            </w:r>
          </w:p>
        </w:tc>
      </w:tr>
      <w:tr w:rsidR="00C811CF" w14:paraId="0DD15E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30E7A" w14:textId="77777777" w:rsidR="00C811CF"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F627F" w14:textId="77777777" w:rsidR="00C811CF" w:rsidRDefault="00000000">
            <w:r>
              <w:rPr>
                <w:rFonts w:ascii="Arial" w:hAnsi="Arial" w:cs="Arial"/>
                <w:color w:val="000000"/>
                <w:position w:val="-2"/>
                <w:sz w:val="18"/>
                <w:szCs w:val="18"/>
              </w:rPr>
              <w:t>Izjava podizvajalca</w:t>
            </w:r>
          </w:p>
          <w:p w14:paraId="2D826580"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C9E49" w14:textId="77777777" w:rsidR="00C811CF" w:rsidRDefault="00000000" w:rsidP="002421D8">
            <w:pPr>
              <w:spacing w:before="135" w:after="135"/>
              <w:textAlignment w:val="center"/>
            </w:pPr>
            <w:r>
              <w:rPr>
                <w:rFonts w:ascii="Arial" w:hAnsi="Arial" w:cs="Arial"/>
                <w:color w:val="000000"/>
                <w:position w:val="-2"/>
                <w:sz w:val="18"/>
                <w:szCs w:val="18"/>
              </w:rPr>
              <w:t>Izpolnjen, podpisan in žigosan.</w:t>
            </w:r>
          </w:p>
        </w:tc>
      </w:tr>
      <w:tr w:rsidR="00C811CF" w14:paraId="712B91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4FABB" w14:textId="77777777" w:rsidR="00C811CF"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398F8" w14:textId="77777777" w:rsidR="00C811CF" w:rsidRDefault="00000000">
            <w:r>
              <w:rPr>
                <w:rFonts w:ascii="Arial" w:hAnsi="Arial" w:cs="Arial"/>
                <w:color w:val="000000"/>
                <w:position w:val="-2"/>
                <w:sz w:val="18"/>
                <w:szCs w:val="18"/>
              </w:rPr>
              <w:t>Izjava o nastopu s podizvajalci</w:t>
            </w:r>
          </w:p>
          <w:p w14:paraId="26905569"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36241" w14:textId="77777777" w:rsidR="002421D8" w:rsidRDefault="00000000" w:rsidP="002421D8">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A29659B" w14:textId="77FD2862" w:rsidR="00C811CF" w:rsidRPr="002421D8" w:rsidRDefault="00000000" w:rsidP="002421D8">
            <w:pPr>
              <w:spacing w:before="135" w:after="135"/>
              <w:textAlignment w:val="center"/>
              <w:rPr>
                <w:b/>
                <w:bCs/>
              </w:rPr>
            </w:pPr>
            <w:r w:rsidRPr="002421D8">
              <w:rPr>
                <w:rFonts w:ascii="Arial" w:hAnsi="Arial" w:cs="Arial"/>
                <w:b/>
                <w:bCs/>
                <w:color w:val="000000"/>
                <w:position w:val="-2"/>
                <w:sz w:val="18"/>
                <w:szCs w:val="18"/>
              </w:rPr>
              <w:t>Priložen izpolnjen ESPD obrazec za vsakega podizvajalca (79. člen ZJN-3). </w:t>
            </w:r>
          </w:p>
        </w:tc>
      </w:tr>
      <w:tr w:rsidR="00C811CF" w14:paraId="73F6933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F0E1A" w14:textId="77777777" w:rsidR="00C811CF"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CBF8E" w14:textId="77777777" w:rsidR="00C811CF" w:rsidRDefault="00000000">
            <w:r>
              <w:rPr>
                <w:rFonts w:ascii="Arial" w:hAnsi="Arial" w:cs="Arial"/>
                <w:color w:val="000000"/>
                <w:position w:val="-2"/>
                <w:sz w:val="18"/>
                <w:szCs w:val="18"/>
              </w:rPr>
              <w:t>Izjava o lastniških deležih</w:t>
            </w:r>
          </w:p>
          <w:p w14:paraId="16CD88B3"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1F3E5" w14:textId="77777777" w:rsidR="00C811CF" w:rsidRDefault="00000000" w:rsidP="002421D8">
            <w:pPr>
              <w:spacing w:before="135" w:after="135"/>
              <w:textAlignment w:val="center"/>
            </w:pPr>
            <w:r>
              <w:rPr>
                <w:rFonts w:ascii="Arial" w:hAnsi="Arial" w:cs="Arial"/>
                <w:color w:val="000000"/>
                <w:position w:val="-2"/>
                <w:sz w:val="18"/>
                <w:szCs w:val="18"/>
              </w:rPr>
              <w:t>Izpolnjen, podpisan in žigosan</w:t>
            </w:r>
          </w:p>
        </w:tc>
      </w:tr>
      <w:tr w:rsidR="00C811CF" w14:paraId="09F37E2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AD549" w14:textId="77777777" w:rsidR="00C811CF"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53ACB" w14:textId="77777777" w:rsidR="00C811CF" w:rsidRDefault="00000000">
            <w:r>
              <w:rPr>
                <w:rFonts w:ascii="Arial" w:hAnsi="Arial" w:cs="Arial"/>
                <w:color w:val="000000"/>
                <w:position w:val="-2"/>
                <w:sz w:val="18"/>
                <w:szCs w:val="18"/>
              </w:rPr>
              <w:t>Vzorec okvirnega sporazuma: Okvirni sporazum za izvajanje geodetskih storitev na območju občine Kočevje za obdobje 2023-2027.</w:t>
            </w:r>
          </w:p>
          <w:p w14:paraId="34BD5F74" w14:textId="77777777" w:rsidR="00C811CF" w:rsidRDefault="00C811C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3B995" w14:textId="77777777" w:rsidR="00C811CF" w:rsidRDefault="00000000" w:rsidP="002421D8">
            <w:pPr>
              <w:spacing w:before="135" w:after="135"/>
              <w:textAlignment w:val="center"/>
            </w:pPr>
            <w:r>
              <w:rPr>
                <w:rFonts w:ascii="Arial" w:hAnsi="Arial" w:cs="Arial"/>
                <w:color w:val="000000"/>
                <w:position w:val="-2"/>
                <w:sz w:val="18"/>
                <w:szCs w:val="18"/>
              </w:rPr>
              <w:t>Parafiran, podpisan in žigosan.</w:t>
            </w:r>
          </w:p>
        </w:tc>
      </w:tr>
    </w:tbl>
    <w:p w14:paraId="5D3C06D2" w14:textId="77777777" w:rsidR="00C811CF" w:rsidRDefault="00C811CF">
      <w:pPr>
        <w:sectPr w:rsidR="00C811CF" w:rsidSect="00D931BF">
          <w:pgSz w:w="11906" w:h="16838"/>
          <w:pgMar w:top="1418" w:right="1418" w:bottom="1418" w:left="1418" w:header="567" w:footer="680" w:gutter="0"/>
          <w:cols w:space="708"/>
          <w:docGrid w:linePitch="360"/>
        </w:sectPr>
      </w:pPr>
    </w:p>
    <w:p w14:paraId="62DE7FE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0CDDA40D" w14:textId="77777777" w:rsidR="00252358" w:rsidRPr="00252358" w:rsidRDefault="00000000" w:rsidP="00252358"/>
    <w:p w14:paraId="2DEB461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5ED93A3" w14:textId="77777777" w:rsidR="00EB2A75" w:rsidRDefault="00000000" w:rsidP="00EB2A75">
      <w:pPr>
        <w:spacing w:after="120"/>
        <w:rPr>
          <w:rFonts w:ascii="Arial" w:hAnsi="Arial" w:cs="Arial"/>
        </w:rPr>
      </w:pPr>
    </w:p>
    <w:p w14:paraId="7645AA87" w14:textId="77777777" w:rsidR="00C811CF"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Okvirni sporazum za izvajanje geodetskih storitev na območju občine Kočevje za obdobje 2023-2027</w:t>
      </w:r>
      <w:r>
        <w:rPr>
          <w:rFonts w:ascii="Arial" w:hAnsi="Arial" w:cs="Arial"/>
          <w:color w:val="000000"/>
          <w:sz w:val="18"/>
          <w:szCs w:val="18"/>
        </w:rPr>
        <w:t>« dajemo ponudbo, kot sledi:</w:t>
      </w:r>
    </w:p>
    <w:p w14:paraId="69AC06D5" w14:textId="77777777" w:rsidR="00C811CF"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811CF" w14:paraId="07BDE9A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8F1B15" w14:textId="77777777" w:rsidR="00C811CF"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EB838" w14:textId="77777777" w:rsidR="00C811CF" w:rsidRDefault="00000000">
            <w:r>
              <w:rPr>
                <w:rFonts w:ascii="Arial" w:hAnsi="Arial" w:cs="Arial"/>
                <w:color w:val="000000"/>
                <w:position w:val="-2"/>
                <w:sz w:val="18"/>
                <w:szCs w:val="18"/>
              </w:rPr>
              <w:t> </w:t>
            </w:r>
          </w:p>
        </w:tc>
      </w:tr>
      <w:tr w:rsidR="00C811CF" w14:paraId="53E34A1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BA6791" w14:textId="77777777" w:rsidR="00C811CF"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3F7B9" w14:textId="77777777" w:rsidR="00C811CF" w:rsidRDefault="00000000">
            <w:r>
              <w:rPr>
                <w:rFonts w:ascii="Arial" w:hAnsi="Arial" w:cs="Arial"/>
                <w:color w:val="000000"/>
                <w:position w:val="-2"/>
                <w:sz w:val="18"/>
                <w:szCs w:val="18"/>
              </w:rPr>
              <w:t> </w:t>
            </w:r>
          </w:p>
        </w:tc>
      </w:tr>
    </w:tbl>
    <w:p w14:paraId="519D9AE2" w14:textId="77777777" w:rsidR="00C811CF" w:rsidRDefault="00000000">
      <w:pPr>
        <w:spacing w:before="225" w:after="225" w:line="240" w:lineRule="auto"/>
        <w:jc w:val="both"/>
      </w:pPr>
      <w:r>
        <w:rPr>
          <w:rFonts w:ascii="Arial" w:hAnsi="Arial" w:cs="Arial"/>
          <w:color w:val="000000"/>
          <w:sz w:val="18"/>
          <w:szCs w:val="18"/>
        </w:rPr>
        <w:t>Ponudbo oddajamo (ustrezno označite):</w:t>
      </w:r>
    </w:p>
    <w:p w14:paraId="264BC418" w14:textId="77777777" w:rsidR="00C811CF" w:rsidRDefault="00000000">
      <w:pPr>
        <w:spacing w:before="225" w:after="225" w:line="240" w:lineRule="auto"/>
        <w:jc w:val="both"/>
      </w:pPr>
      <w:r>
        <w:fldChar w:fldCharType="begin">
          <w:ffData>
            <w:name w:val="cbox164783acd0d3c9"/>
            <w:enabled/>
            <w:calcOnExit w:val="0"/>
            <w:checkBox>
              <w:sizeAuto/>
              <w:default w:val="0"/>
            </w:checkBox>
          </w:ffData>
        </w:fldChar>
      </w:r>
      <w:bookmarkStart w:id="1" w:name="cbox164783acd0d3c9"/>
      <w:r>
        <w:instrText xml:space="preserve"> FORMCHECKBOX </w:instrText>
      </w:r>
      <w:r>
        <w:fldChar w:fldCharType="separate"/>
      </w:r>
      <w:r>
        <w:fldChar w:fldCharType="end"/>
      </w:r>
      <w:bookmarkEnd w:id="1"/>
      <w:r>
        <w:rPr>
          <w:rFonts w:ascii="Arial" w:hAnsi="Arial" w:cs="Arial"/>
          <w:color w:val="000000"/>
          <w:sz w:val="18"/>
          <w:szCs w:val="18"/>
        </w:rPr>
        <w:t> samostojno</w:t>
      </w:r>
    </w:p>
    <w:p w14:paraId="43AE8717" w14:textId="77777777" w:rsidR="00C811CF" w:rsidRDefault="00000000">
      <w:pPr>
        <w:spacing w:before="225" w:after="225" w:line="240" w:lineRule="auto"/>
        <w:jc w:val="both"/>
      </w:pPr>
      <w:r>
        <w:fldChar w:fldCharType="begin">
          <w:ffData>
            <w:name w:val="cbox164783acd0d708"/>
            <w:enabled/>
            <w:calcOnExit w:val="0"/>
            <w:checkBox>
              <w:sizeAuto/>
              <w:default w:val="0"/>
            </w:checkBox>
          </w:ffData>
        </w:fldChar>
      </w:r>
      <w:bookmarkStart w:id="2" w:name="cbox164783acd0d708"/>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98143F1" w14:textId="77777777" w:rsidR="00C811CF" w:rsidRDefault="00000000">
      <w:pPr>
        <w:spacing w:before="225" w:after="225" w:line="240" w:lineRule="auto"/>
        <w:jc w:val="both"/>
      </w:pPr>
      <w:r>
        <w:fldChar w:fldCharType="begin">
          <w:ffData>
            <w:name w:val="cbox164783acd0da4d"/>
            <w:enabled/>
            <w:calcOnExit w:val="0"/>
            <w:checkBox>
              <w:sizeAuto/>
              <w:default w:val="0"/>
            </w:checkBox>
          </w:ffData>
        </w:fldChar>
      </w:r>
      <w:bookmarkStart w:id="3" w:name="cbox164783acd0da4d"/>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0F182C13" w14:textId="77777777" w:rsidR="00C811CF" w:rsidRDefault="00000000">
      <w:pPr>
        <w:spacing w:before="225" w:after="225" w:line="240" w:lineRule="auto"/>
        <w:jc w:val="both"/>
      </w:pPr>
      <w:r>
        <w:fldChar w:fldCharType="begin">
          <w:ffData>
            <w:name w:val="cbox164783acd0dd50"/>
            <w:enabled/>
            <w:calcOnExit w:val="0"/>
            <w:checkBox>
              <w:sizeAuto/>
              <w:default w:val="0"/>
            </w:checkBox>
          </w:ffData>
        </w:fldChar>
      </w:r>
      <w:bookmarkStart w:id="4" w:name="cbox164783acd0dd50"/>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D5F9F3C" w14:textId="77777777" w:rsidR="00C811CF"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85"/>
        <w:gridCol w:w="2322"/>
        <w:gridCol w:w="1924"/>
        <w:gridCol w:w="622"/>
        <w:gridCol w:w="1633"/>
      </w:tblGrid>
      <w:tr w:rsidR="00C811CF" w14:paraId="031418D5"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6C7B77" w14:textId="77777777" w:rsidR="00C811CF" w:rsidRDefault="00000000">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C966B1" w14:textId="77777777" w:rsidR="00C811CF"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753B57" w14:textId="77777777" w:rsidR="00C811CF"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72446F" w14:textId="77777777" w:rsidR="00C811CF"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B82946" w14:textId="77777777" w:rsidR="00C811CF" w:rsidRDefault="00000000">
            <w:pPr>
              <w:jc w:val="center"/>
            </w:pPr>
            <w:r>
              <w:rPr>
                <w:rFonts w:ascii="Arial" w:hAnsi="Arial" w:cs="Arial"/>
                <w:b/>
                <w:bCs/>
                <w:color w:val="000000"/>
                <w:position w:val="-2"/>
                <w:sz w:val="18"/>
                <w:szCs w:val="18"/>
                <w:shd w:val="clear" w:color="auto" w:fill="D1D1D1"/>
              </w:rPr>
              <w:t>Vrednost z DDV</w:t>
            </w:r>
          </w:p>
        </w:tc>
      </w:tr>
      <w:tr w:rsidR="00C811CF" w14:paraId="40CB202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951E9" w14:textId="77777777" w:rsidR="00C811CF" w:rsidRDefault="00000000">
            <w:pPr>
              <w:jc w:val="right"/>
            </w:pPr>
            <w:r>
              <w:rPr>
                <w:rFonts w:ascii="Arial" w:hAnsi="Arial" w:cs="Arial"/>
                <w:color w:val="000000"/>
                <w:position w:val="-2"/>
                <w:sz w:val="18"/>
                <w:szCs w:val="18"/>
              </w:rPr>
              <w:t>Okvirni sporazum za izvajanje geodetskih storitev na območju občine Kočevje za obdobje 2023-2027</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829C5" w14:textId="682D2146" w:rsidR="00C811CF" w:rsidRDefault="00013134">
            <w:r>
              <w:rPr>
                <w:rFonts w:ascii="Arial" w:hAnsi="Arial" w:cs="Arial"/>
                <w:color w:val="000000"/>
                <w:position w:val="-2"/>
                <w:sz w:val="18"/>
                <w:szCs w:val="18"/>
              </w:rPr>
              <w:t>VREDNOST ENE TOČKE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7380C" w14:textId="77777777" w:rsidR="00C811CF"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DD0CB" w14:textId="77777777" w:rsidR="00C811CF"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FCA93" w14:textId="77777777" w:rsidR="00C811CF" w:rsidRDefault="00000000">
            <w:r>
              <w:rPr>
                <w:rFonts w:ascii="Arial" w:hAnsi="Arial" w:cs="Arial"/>
                <w:color w:val="000000"/>
                <w:position w:val="-2"/>
                <w:sz w:val="18"/>
                <w:szCs w:val="18"/>
              </w:rPr>
              <w:t> </w:t>
            </w:r>
          </w:p>
        </w:tc>
      </w:tr>
      <w:tr w:rsidR="00C811CF" w14:paraId="7B95B103"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9E2FB8" w14:textId="77777777" w:rsidR="00C811CF"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989BA" w14:textId="77777777" w:rsidR="00C811CF"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455CEB" w14:textId="77777777" w:rsidR="00C811CF"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A6DA1" w14:textId="77777777" w:rsidR="00C811CF"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1C6D31" w14:textId="77777777" w:rsidR="00C811CF" w:rsidRDefault="00000000">
            <w:r>
              <w:rPr>
                <w:rFonts w:ascii="Arial" w:hAnsi="Arial" w:cs="Arial"/>
                <w:color w:val="000000"/>
                <w:position w:val="-2"/>
                <w:sz w:val="18"/>
                <w:szCs w:val="18"/>
                <w:shd w:val="clear" w:color="auto" w:fill="CCCCCC"/>
              </w:rPr>
              <w:t> </w:t>
            </w:r>
          </w:p>
        </w:tc>
      </w:tr>
    </w:tbl>
    <w:p w14:paraId="38B4B37B" w14:textId="77777777" w:rsidR="00C811CF" w:rsidRDefault="00000000">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13A32B76" w14:textId="0366F843" w:rsidR="00C811CF"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najmanj </w:t>
      </w:r>
      <w:r w:rsidRPr="002421D8">
        <w:rPr>
          <w:rFonts w:ascii="Arial" w:hAnsi="Arial" w:cs="Arial"/>
          <w:b/>
          <w:bCs/>
          <w:color w:val="000000"/>
          <w:sz w:val="18"/>
          <w:szCs w:val="18"/>
        </w:rPr>
        <w:t>90 dni</w:t>
      </w:r>
      <w:r>
        <w:rPr>
          <w:rFonts w:ascii="Arial" w:hAnsi="Arial" w:cs="Arial"/>
          <w:color w:val="000000"/>
          <w:sz w:val="18"/>
          <w:szCs w:val="18"/>
        </w:rPr>
        <w:t xml:space="preserve"> od roka za predložitev ponudb.</w:t>
      </w:r>
      <w:r w:rsidR="002421D8">
        <w:rPr>
          <w:rFonts w:ascii="Arial" w:hAnsi="Arial" w:cs="Arial"/>
          <w:color w:val="000000"/>
          <w:sz w:val="18"/>
          <w:szCs w:val="18"/>
        </w:rPr>
        <w:t xml:space="preserve"> </w:t>
      </w:r>
      <w:r>
        <w:rPr>
          <w:rFonts w:ascii="Arial" w:hAnsi="Arial" w:cs="Arial"/>
          <w:color w:val="000000"/>
          <w:sz w:val="18"/>
          <w:szCs w:val="18"/>
        </w:rPr>
        <w:t>Ponudba mora biti veljavna najmanj do navedenega roka. Prekratka veljavnost ponudbe pomeni razlog za zavrnitev ponudbe.</w:t>
      </w:r>
    </w:p>
    <w:p w14:paraId="75C70264" w14:textId="77777777" w:rsidR="00C811CF"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5D1653D" w14:textId="16D12142" w:rsidR="00C811CF" w:rsidRDefault="00000000">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Pr>
          <w:rFonts w:ascii="Arial" w:hAnsi="Arial" w:cs="Arial"/>
          <w:b/>
          <w:bCs/>
          <w:color w:val="000000"/>
          <w:sz w:val="18"/>
          <w:szCs w:val="18"/>
        </w:rPr>
        <w:t>30.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r w:rsidR="002421D8">
        <w:rPr>
          <w:rFonts w:ascii="Arial" w:hAnsi="Arial" w:cs="Arial"/>
          <w:color w:val="000000"/>
          <w:sz w:val="18"/>
          <w:szCs w:val="18"/>
        </w:rPr>
        <w:t xml:space="preserve"> </w:t>
      </w: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r w:rsidR="002421D8">
        <w:rPr>
          <w:rFonts w:ascii="Arial" w:hAnsi="Arial" w:cs="Arial"/>
          <w:color w:val="000000"/>
          <w:sz w:val="18"/>
          <w:szCs w:val="18"/>
        </w:rPr>
        <w:t xml:space="preserve"> </w:t>
      </w:r>
      <w:r>
        <w:rPr>
          <w:rFonts w:ascii="Arial" w:hAnsi="Arial" w:cs="Arial"/>
          <w:color w:val="000000"/>
          <w:sz w:val="18"/>
          <w:szCs w:val="18"/>
        </w:rPr>
        <w:t> </w:t>
      </w:r>
    </w:p>
    <w:p w14:paraId="3145C5ED" w14:textId="6FF58F21" w:rsidR="00C811CF"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  </w:t>
      </w:r>
    </w:p>
    <w:p w14:paraId="5CC6E618" w14:textId="77777777" w:rsidR="00C811CF" w:rsidRDefault="00000000">
      <w:pPr>
        <w:spacing w:before="225" w:after="225" w:line="240" w:lineRule="auto"/>
        <w:jc w:val="both"/>
      </w:pPr>
      <w:r>
        <w:rPr>
          <w:rFonts w:ascii="Arial" w:hAnsi="Arial" w:cs="Arial"/>
          <w:color w:val="000000"/>
          <w:sz w:val="18"/>
          <w:szCs w:val="18"/>
        </w:rPr>
        <w:t> </w:t>
      </w:r>
    </w:p>
    <w:p w14:paraId="55760E1E" w14:textId="77777777" w:rsidR="00C811CF" w:rsidRDefault="00000000">
      <w:pPr>
        <w:pageBreakBefore/>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811CF" w14:paraId="30BCAB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088837" w14:textId="77777777" w:rsidR="00C811CF"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E6E5D" w14:textId="77777777" w:rsidR="00C811CF" w:rsidRDefault="00000000">
            <w:r>
              <w:rPr>
                <w:rFonts w:ascii="Arial" w:hAnsi="Arial" w:cs="Arial"/>
                <w:color w:val="000000"/>
                <w:position w:val="-2"/>
                <w:sz w:val="18"/>
                <w:szCs w:val="18"/>
              </w:rPr>
              <w:t> </w:t>
            </w:r>
          </w:p>
        </w:tc>
      </w:tr>
      <w:tr w:rsidR="00C811CF" w14:paraId="28C422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FC923B" w14:textId="77777777" w:rsidR="00C811CF"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2CB76" w14:textId="77777777" w:rsidR="00C811CF" w:rsidRDefault="00000000">
            <w:r>
              <w:rPr>
                <w:rFonts w:ascii="Arial" w:hAnsi="Arial" w:cs="Arial"/>
                <w:color w:val="000000"/>
                <w:position w:val="-2"/>
                <w:sz w:val="18"/>
                <w:szCs w:val="18"/>
              </w:rPr>
              <w:t> </w:t>
            </w:r>
          </w:p>
        </w:tc>
      </w:tr>
      <w:tr w:rsidR="00C811CF" w14:paraId="1BDE148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5F9D39" w14:textId="77777777" w:rsidR="00C811CF"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F3FC3" w14:textId="77777777" w:rsidR="00C811CF" w:rsidRDefault="00000000">
            <w:r>
              <w:rPr>
                <w:rFonts w:ascii="Arial" w:hAnsi="Arial" w:cs="Arial"/>
                <w:color w:val="000000"/>
                <w:position w:val="-2"/>
                <w:sz w:val="18"/>
                <w:szCs w:val="18"/>
              </w:rPr>
              <w:t> </w:t>
            </w:r>
          </w:p>
        </w:tc>
      </w:tr>
      <w:tr w:rsidR="00C811CF" w14:paraId="2CF4756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C730AD" w14:textId="77777777" w:rsidR="00C811CF"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33351" w14:textId="77777777" w:rsidR="00C811CF" w:rsidRDefault="00000000">
            <w:r>
              <w:rPr>
                <w:rFonts w:ascii="Arial" w:hAnsi="Arial" w:cs="Arial"/>
                <w:color w:val="000000"/>
                <w:position w:val="-2"/>
                <w:sz w:val="18"/>
                <w:szCs w:val="18"/>
              </w:rPr>
              <w:t> </w:t>
            </w:r>
          </w:p>
        </w:tc>
      </w:tr>
      <w:tr w:rsidR="00C811CF" w14:paraId="654EE8C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49CFFB" w14:textId="77777777" w:rsidR="00C811CF"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CB3E9" w14:textId="77777777" w:rsidR="00C811CF" w:rsidRDefault="00000000">
            <w:r>
              <w:rPr>
                <w:rFonts w:ascii="Arial" w:hAnsi="Arial" w:cs="Arial"/>
                <w:color w:val="000000"/>
                <w:position w:val="-2"/>
                <w:sz w:val="18"/>
                <w:szCs w:val="18"/>
              </w:rPr>
              <w:t> </w:t>
            </w:r>
          </w:p>
        </w:tc>
      </w:tr>
      <w:tr w:rsidR="00C811CF" w14:paraId="7072944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451328" w14:textId="77777777" w:rsidR="00C811CF"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C987C" w14:textId="77777777" w:rsidR="00C811CF" w:rsidRDefault="00000000">
            <w:r>
              <w:rPr>
                <w:rFonts w:ascii="Arial" w:hAnsi="Arial" w:cs="Arial"/>
                <w:color w:val="000000"/>
                <w:position w:val="-2"/>
                <w:sz w:val="18"/>
                <w:szCs w:val="18"/>
              </w:rPr>
              <w:t> </w:t>
            </w:r>
          </w:p>
        </w:tc>
      </w:tr>
      <w:tr w:rsidR="00C811CF" w14:paraId="19FCE39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B04435" w14:textId="77777777" w:rsidR="00C811CF"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5975E" w14:textId="77777777" w:rsidR="00C811CF" w:rsidRDefault="00000000">
            <w:r>
              <w:rPr>
                <w:rFonts w:ascii="Arial" w:hAnsi="Arial" w:cs="Arial"/>
                <w:color w:val="000000"/>
                <w:position w:val="-2"/>
                <w:sz w:val="18"/>
                <w:szCs w:val="18"/>
              </w:rPr>
              <w:t> </w:t>
            </w:r>
          </w:p>
        </w:tc>
      </w:tr>
      <w:tr w:rsidR="00C811CF" w14:paraId="3B009D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B2F32B" w14:textId="77777777" w:rsidR="00C811CF"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762A9" w14:textId="77777777" w:rsidR="00C811CF" w:rsidRDefault="00000000">
            <w:r>
              <w:rPr>
                <w:rFonts w:ascii="Arial" w:hAnsi="Arial" w:cs="Arial"/>
                <w:color w:val="000000"/>
                <w:position w:val="-2"/>
                <w:sz w:val="18"/>
                <w:szCs w:val="18"/>
              </w:rPr>
              <w:t> </w:t>
            </w:r>
          </w:p>
        </w:tc>
      </w:tr>
      <w:tr w:rsidR="00C811CF" w14:paraId="5E779D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95C348" w14:textId="77777777" w:rsidR="00C811CF"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1668B" w14:textId="77777777" w:rsidR="00C811CF" w:rsidRDefault="00000000">
            <w:r>
              <w:rPr>
                <w:rFonts w:ascii="Arial" w:hAnsi="Arial" w:cs="Arial"/>
                <w:color w:val="000000"/>
                <w:position w:val="-2"/>
                <w:sz w:val="18"/>
                <w:szCs w:val="18"/>
              </w:rPr>
              <w:t> </w:t>
            </w:r>
          </w:p>
        </w:tc>
      </w:tr>
      <w:tr w:rsidR="00C811CF" w14:paraId="3450A62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E675F0" w14:textId="77777777" w:rsidR="00C811CF"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475339" w14:textId="77777777" w:rsidR="00C811CF" w:rsidRDefault="00000000">
            <w:r>
              <w:rPr>
                <w:rFonts w:ascii="Arial" w:hAnsi="Arial" w:cs="Arial"/>
                <w:color w:val="000000"/>
                <w:position w:val="-2"/>
                <w:sz w:val="18"/>
                <w:szCs w:val="18"/>
              </w:rPr>
              <w:t> </w:t>
            </w:r>
          </w:p>
        </w:tc>
      </w:tr>
    </w:tbl>
    <w:p w14:paraId="1502BDC6" w14:textId="77777777" w:rsidR="00C811CF" w:rsidRDefault="00C811CF"/>
    <w:tbl>
      <w:tblPr>
        <w:tblStyle w:val="NormalTablePHPDOCX"/>
        <w:tblW w:w="8745" w:type="dxa"/>
        <w:tblInd w:w="108" w:type="dxa"/>
        <w:tblLook w:val="04A0" w:firstRow="1" w:lastRow="0" w:firstColumn="1" w:lastColumn="0" w:noHBand="0" w:noVBand="1"/>
      </w:tblPr>
      <w:tblGrid>
        <w:gridCol w:w="4080"/>
        <w:gridCol w:w="4665"/>
      </w:tblGrid>
      <w:tr w:rsidR="00C811CF" w14:paraId="11306B42" w14:textId="77777777">
        <w:tc>
          <w:tcPr>
            <w:tcW w:w="4080" w:type="dxa"/>
            <w:gridSpan w:val="2"/>
            <w:tcMar>
              <w:top w:w="75" w:type="dxa"/>
              <w:bottom w:w="75" w:type="dxa"/>
            </w:tcMar>
            <w:vAlign w:val="center"/>
          </w:tcPr>
          <w:p w14:paraId="253710B9" w14:textId="77777777" w:rsidR="00C811CF" w:rsidRDefault="00000000">
            <w:pPr>
              <w:spacing w:before="135" w:after="135"/>
              <w:jc w:val="both"/>
              <w:textAlignment w:val="center"/>
            </w:pPr>
            <w:r w:rsidRPr="002421D8">
              <w:rPr>
                <w:rFonts w:ascii="Arial" w:hAnsi="Arial" w:cs="Arial"/>
                <w:b/>
                <w:bCs/>
                <w:color w:val="000000"/>
                <w:position w:val="-2"/>
                <w:sz w:val="18"/>
                <w:szCs w:val="18"/>
              </w:rPr>
              <w:t>VI</w:t>
            </w:r>
            <w:r>
              <w:rPr>
                <w:rFonts w:ascii="Arial" w:hAnsi="Arial" w:cs="Arial"/>
                <w:color w:val="000000"/>
                <w:position w:val="-2"/>
                <w:sz w:val="18"/>
                <w:szCs w:val="18"/>
              </w:rPr>
              <w:t>. V zvezi z javnim naročilom »</w:t>
            </w:r>
            <w:r>
              <w:rPr>
                <w:rFonts w:ascii="Arial" w:hAnsi="Arial" w:cs="Arial"/>
                <w:b/>
                <w:bCs/>
                <w:color w:val="000000"/>
                <w:position w:val="-2"/>
                <w:sz w:val="18"/>
                <w:szCs w:val="18"/>
              </w:rPr>
              <w:t>Okvirni sporazum za izvajanje geodetskih storitev na območju občine Kočevje za obdobje 2023-2027</w:t>
            </w:r>
            <w:r>
              <w:rPr>
                <w:rFonts w:ascii="Arial" w:hAnsi="Arial" w:cs="Arial"/>
                <w:color w:val="000000"/>
                <w:position w:val="-2"/>
                <w:sz w:val="18"/>
                <w:szCs w:val="18"/>
              </w:rPr>
              <w:t>«, pod kazensko in materialno odgovornostjo izjavljamo, da:</w:t>
            </w:r>
          </w:p>
          <w:tbl>
            <w:tblPr>
              <w:tblStyle w:val="NormalTablePHPDOCX"/>
              <w:tblW w:w="0" w:type="auto"/>
              <w:tblLook w:val="04A0" w:firstRow="1" w:lastRow="0" w:firstColumn="1" w:lastColumn="0" w:noHBand="0" w:noVBand="1"/>
            </w:tblPr>
            <w:tblGrid>
              <w:gridCol w:w="8529"/>
            </w:tblGrid>
            <w:tr w:rsidR="00C811CF" w14:paraId="75FDDC22" w14:textId="77777777">
              <w:tc>
                <w:tcPr>
                  <w:tcW w:w="0" w:type="auto"/>
                  <w:tcMar>
                    <w:top w:w="0" w:type="auto"/>
                    <w:bottom w:w="0" w:type="auto"/>
                  </w:tcMar>
                </w:tcPr>
                <w:p w14:paraId="4C896119"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vse kopije dokumentov, ki so priloženi ponudbi, ustrezajo originalom;</w:t>
                  </w:r>
                </w:p>
                <w:p w14:paraId="4D5ED865"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AA06C23"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vse navedbe iz ponudbe ustrezajo dejanskemu stanju - ponudnik naročniku daje pooblastilo, da jih preveri pri pristojnih organih, za kar bomo na naročnikovo zahtevo predložili ustrezna pooblastila, če jih bo ta zahteval;</w:t>
                  </w:r>
                </w:p>
                <w:p w14:paraId="07616591"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v celoti sprejemamo pogoje javnega razpisa in vse pogoje, navedene v razpisni dokumentaciji, pod katerimi dajemo svojo ponudbo, ter soglašamo, da bodo ti pogoji v celoti sestavni del pogodbe;</w:t>
                  </w:r>
                </w:p>
                <w:p w14:paraId="3E821FE7"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smo pri pripravi ponudbe in bomo pri izvajanju pogodbe spoštovali obveznosti, ki izhajajo iz predpisov o varstvu pri delu, zaposlovanju in delovnih pogojih, veljavnih v Republiki Sloveniji;</w:t>
                  </w:r>
                </w:p>
                <w:p w14:paraId="210EAB8C"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smo zanesljiv ponudnik, sposoben upravljanja, z izkušnjami, ugledom in zaposlenimi, ki so sposobni izvesti razpisana dela, ter da razpolagamo z zadostnimi tehničnimi in kadrovskimi zmogljivostmi za izvedbo javnega naročila;</w:t>
                  </w:r>
                </w:p>
                <w:p w14:paraId="4AD7F067"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92E7163"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bomo javno naročilo izvajali s strokovno usposobljenimi delavci oziroma kadrom;</w:t>
                  </w:r>
                </w:p>
                <w:p w14:paraId="65C0D83A"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bodo vsi zamenjani kadri ob morebitni menjavi izpolnjevali kadrovske pogoje, ki jih je določil naročnik v razpisni dokumentaciji;</w:t>
                  </w:r>
                </w:p>
                <w:p w14:paraId="32340D2D"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se v celoti strinjamo in sprejemamo pogoje naročnika, navedene v tej razpisni dokumentaciji, da po njih dajemo svojo ponudbo za izvedbo razpisnih del ter da pod navedenimi pogoji pristopamo k izvedbi predmeta javnega naročila;</w:t>
                  </w:r>
                </w:p>
                <w:p w14:paraId="11EA449A"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 xml:space="preserve">bomo predložili vsa </w:t>
                  </w:r>
                  <w:r>
                    <w:rPr>
                      <w:rFonts w:ascii="Arial" w:hAnsi="Arial" w:cs="Arial"/>
                      <w:b/>
                      <w:bCs/>
                      <w:color w:val="000000"/>
                      <w:position w:val="-2"/>
                      <w:sz w:val="18"/>
                      <w:szCs w:val="18"/>
                    </w:rPr>
                    <w:t>zahtevana zavarovanja posla</w:t>
                  </w:r>
                  <w:r>
                    <w:rPr>
                      <w:rFonts w:ascii="Arial" w:hAnsi="Arial" w:cs="Arial"/>
                      <w:color w:val="000000"/>
                      <w:position w:val="-2"/>
                      <w:sz w:val="18"/>
                      <w:szCs w:val="18"/>
                    </w:rPr>
                    <w:t>;</w:t>
                  </w:r>
                </w:p>
                <w:p w14:paraId="635685D6"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smo ob izdelavi ponudbe pregledali vso razpoložljivo razpisno dokumentacijo;</w:t>
                  </w:r>
                </w:p>
                <w:p w14:paraId="09593DEF"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smo v celoti seznanjeni z vso relevantno zakonodajo, ki se upošteva pri oddaji tega javnega naročila;</w:t>
                  </w:r>
                </w:p>
                <w:p w14:paraId="3FA9AF79"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smo v celoti seznanjeni z obsegom in zahtevnostjo javnega naročila;</w:t>
                  </w:r>
                </w:p>
                <w:p w14:paraId="6BBD90E4" w14:textId="77777777" w:rsidR="00C811CF"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bomo vse prevzete obveznosti izpolnili v predpisani količini, kvaliteti in rokih, kot to izhaja iz razpisne dokumentacije za oddajo tega javnega naročila;</w:t>
                  </w:r>
                </w:p>
                <w:p w14:paraId="626C7629" w14:textId="77777777" w:rsidR="00C811CF" w:rsidRDefault="00000000">
                  <w:pPr>
                    <w:numPr>
                      <w:ilvl w:val="0"/>
                      <w:numId w:val="25"/>
                    </w:numPr>
                    <w:rPr>
                      <w:rFonts w:ascii="Arial" w:hAnsi="Arial" w:cs="Arial"/>
                      <w:color w:val="000000"/>
                      <w:sz w:val="18"/>
                      <w:szCs w:val="18"/>
                    </w:rPr>
                  </w:pPr>
                  <w:r>
                    <w:rPr>
                      <w:rFonts w:ascii="Arial" w:hAnsi="Arial" w:cs="Arial"/>
                      <w:b/>
                      <w:bCs/>
                      <w:color w:val="000000"/>
                      <w:position w:val="-2"/>
                      <w:sz w:val="18"/>
                      <w:szCs w:val="18"/>
                    </w:rPr>
                    <w:t>za nas ne obstaja absolutna prepoved poslovanja z naročnikom, kot izhaja iz</w:t>
                  </w:r>
                  <w:r>
                    <w:rPr>
                      <w:rFonts w:ascii="Arial" w:hAnsi="Arial" w:cs="Arial"/>
                      <w:color w:val="000000"/>
                      <w:position w:val="-2"/>
                      <w:sz w:val="18"/>
                      <w:szCs w:val="18"/>
                    </w:rPr>
                    <w:t xml:space="preserve"> </w:t>
                  </w:r>
                  <w:r>
                    <w:rPr>
                      <w:rFonts w:ascii="Arial" w:hAnsi="Arial" w:cs="Arial"/>
                      <w:b/>
                      <w:bCs/>
                      <w:color w:val="000000"/>
                      <w:position w:val="-2"/>
                      <w:sz w:val="18"/>
                      <w:szCs w:val="18"/>
                    </w:rPr>
                    <w:t xml:space="preserve">35. člena </w:t>
                  </w:r>
                  <w:proofErr w:type="spellStart"/>
                  <w:r>
                    <w:rPr>
                      <w:rFonts w:ascii="Arial" w:hAnsi="Arial" w:cs="Arial"/>
                      <w:b/>
                      <w:bCs/>
                      <w:color w:val="000000"/>
                      <w:position w:val="-2"/>
                      <w:sz w:val="18"/>
                      <w:szCs w:val="18"/>
                    </w:rPr>
                    <w:t>ZIntPK</w:t>
                  </w:r>
                  <w:proofErr w:type="spellEnd"/>
                  <w:r>
                    <w:rPr>
                      <w:rFonts w:ascii="Arial" w:hAnsi="Arial" w:cs="Arial"/>
                      <w:color w:val="000000"/>
                      <w:position w:val="-2"/>
                      <w:sz w:val="18"/>
                      <w:szCs w:val="18"/>
                    </w:rPr>
                    <w:t>;</w:t>
                  </w:r>
                </w:p>
              </w:tc>
            </w:tr>
          </w:tbl>
          <w:p w14:paraId="26F2EB01" w14:textId="77777777" w:rsidR="00C811CF" w:rsidRDefault="00C811CF"/>
          <w:p w14:paraId="502E5982" w14:textId="268915FC" w:rsidR="00C811CF" w:rsidRDefault="002421D8">
            <w:pPr>
              <w:spacing w:before="135" w:after="135"/>
              <w:jc w:val="both"/>
              <w:textAlignment w:val="center"/>
            </w:pPr>
            <w:r w:rsidRPr="002421D8">
              <w:rPr>
                <w:rFonts w:ascii="Arial" w:hAnsi="Arial" w:cs="Arial"/>
                <w:b/>
                <w:bCs/>
                <w:position w:val="-2"/>
                <w:sz w:val="18"/>
                <w:szCs w:val="18"/>
              </w:rPr>
              <w:t>VII.</w:t>
            </w:r>
            <w:r>
              <w:rPr>
                <w:rFonts w:ascii="Arial" w:hAnsi="Arial" w:cs="Arial"/>
                <w:color w:val="000000"/>
                <w:position w:val="-2"/>
                <w:sz w:val="18"/>
                <w:szCs w:val="18"/>
              </w:rPr>
              <w:t xml:space="preserve"> Naročniku dajemo soglasje, da v zvezi z oddajo predmetnega javnega naročila pridobi podatke za preveritev ponudbe v skladu 89. členom ZJN-3 v enotnem informacijskem sistemu -  </w:t>
            </w:r>
            <w:proofErr w:type="spellStart"/>
            <w:r>
              <w:rPr>
                <w:rFonts w:ascii="Arial" w:hAnsi="Arial" w:cs="Arial"/>
                <w:color w:val="000000"/>
                <w:position w:val="-2"/>
                <w:sz w:val="18"/>
                <w:szCs w:val="18"/>
              </w:rPr>
              <w:t>eDosje</w:t>
            </w:r>
            <w:proofErr w:type="spellEnd"/>
            <w:r>
              <w:rPr>
                <w:rFonts w:ascii="Arial" w:hAnsi="Arial" w:cs="Arial"/>
                <w:color w:val="000000"/>
                <w:position w:val="-2"/>
                <w:sz w:val="18"/>
                <w:szCs w:val="18"/>
              </w:rPr>
              <w:t xml:space="preserve"> iz devetega odstavka 77. člena ZJN-3.</w:t>
            </w:r>
          </w:p>
          <w:p w14:paraId="1D2CA965" w14:textId="77777777" w:rsidR="00C811CF" w:rsidRDefault="00000000">
            <w:pPr>
              <w:spacing w:before="135" w:after="135"/>
              <w:jc w:val="both"/>
              <w:textAlignment w:val="center"/>
            </w:pPr>
            <w:r>
              <w:rPr>
                <w:rFonts w:ascii="Arial" w:hAnsi="Arial" w:cs="Arial"/>
                <w:color w:val="000000"/>
                <w:position w:val="-2"/>
                <w:sz w:val="18"/>
                <w:szCs w:val="18"/>
              </w:rPr>
              <w:t> </w:t>
            </w:r>
          </w:p>
          <w:p w14:paraId="556B4103" w14:textId="77777777" w:rsidR="00C811CF" w:rsidRDefault="00000000">
            <w:pPr>
              <w:spacing w:before="135" w:after="135"/>
              <w:jc w:val="both"/>
              <w:textAlignment w:val="center"/>
            </w:pPr>
            <w:r>
              <w:rPr>
                <w:rFonts w:ascii="Arial" w:hAnsi="Arial" w:cs="Arial"/>
                <w:color w:val="000000"/>
                <w:position w:val="-2"/>
                <w:sz w:val="18"/>
                <w:szCs w:val="18"/>
              </w:rPr>
              <w:t> </w:t>
            </w:r>
          </w:p>
          <w:p w14:paraId="0EA9E835" w14:textId="77777777" w:rsidR="00C811CF" w:rsidRDefault="00000000">
            <w:pPr>
              <w:spacing w:before="135" w:after="135"/>
              <w:jc w:val="both"/>
              <w:textAlignment w:val="center"/>
            </w:pPr>
            <w:r>
              <w:rPr>
                <w:rFonts w:ascii="Arial" w:hAnsi="Arial" w:cs="Arial"/>
                <w:color w:val="000000"/>
                <w:position w:val="-2"/>
                <w:sz w:val="18"/>
                <w:szCs w:val="18"/>
              </w:rPr>
              <w:t> </w:t>
            </w:r>
          </w:p>
          <w:p w14:paraId="273E041C" w14:textId="77777777" w:rsidR="00C811CF" w:rsidRDefault="00000000">
            <w:pPr>
              <w:spacing w:before="135" w:after="135"/>
              <w:jc w:val="both"/>
              <w:textAlignment w:val="center"/>
            </w:pPr>
            <w:r>
              <w:rPr>
                <w:rFonts w:ascii="Arial" w:hAnsi="Arial" w:cs="Arial"/>
                <w:color w:val="000000"/>
                <w:position w:val="-2"/>
                <w:sz w:val="18"/>
                <w:szCs w:val="18"/>
              </w:rPr>
              <w:t> </w:t>
            </w:r>
          </w:p>
        </w:tc>
      </w:tr>
      <w:tr w:rsidR="00C811CF" w14:paraId="25084B7F" w14:textId="77777777">
        <w:tc>
          <w:tcPr>
            <w:tcW w:w="4080" w:type="dxa"/>
            <w:tcMar>
              <w:top w:w="75" w:type="dxa"/>
              <w:bottom w:w="75" w:type="dxa"/>
            </w:tcMar>
            <w:vAlign w:val="center"/>
          </w:tcPr>
          <w:p w14:paraId="098F8897" w14:textId="77777777" w:rsidR="00C811C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277B284" w14:textId="77777777" w:rsidR="00C811CF" w:rsidRDefault="00000000">
            <w:pPr>
              <w:jc w:val="center"/>
            </w:pPr>
            <w:r>
              <w:rPr>
                <w:rFonts w:ascii="Arial" w:hAnsi="Arial" w:cs="Arial"/>
                <w:color w:val="000000"/>
                <w:position w:val="-2"/>
                <w:sz w:val="18"/>
                <w:szCs w:val="18"/>
              </w:rPr>
              <w:t>Ime in priimek: _____________________</w:t>
            </w:r>
          </w:p>
        </w:tc>
      </w:tr>
      <w:tr w:rsidR="00C811CF" w14:paraId="7EF57EF3" w14:textId="77777777">
        <w:tc>
          <w:tcPr>
            <w:tcW w:w="4080" w:type="dxa"/>
            <w:tcMar>
              <w:top w:w="75" w:type="dxa"/>
              <w:bottom w:w="75" w:type="dxa"/>
            </w:tcMar>
            <w:vAlign w:val="center"/>
          </w:tcPr>
          <w:p w14:paraId="4A44FCEF" w14:textId="77777777" w:rsidR="00C811CF" w:rsidRDefault="00000000">
            <w:r>
              <w:rPr>
                <w:rFonts w:ascii="Arial" w:hAnsi="Arial" w:cs="Arial"/>
                <w:color w:val="000000"/>
                <w:position w:val="-2"/>
                <w:sz w:val="18"/>
                <w:szCs w:val="18"/>
              </w:rPr>
              <w:t> </w:t>
            </w:r>
          </w:p>
        </w:tc>
        <w:tc>
          <w:tcPr>
            <w:tcW w:w="0" w:type="auto"/>
            <w:tcMar>
              <w:top w:w="75" w:type="dxa"/>
              <w:bottom w:w="75" w:type="dxa"/>
            </w:tcMar>
            <w:vAlign w:val="center"/>
          </w:tcPr>
          <w:p w14:paraId="53A846B2" w14:textId="77777777" w:rsidR="00C811CF" w:rsidRDefault="00C811CF"/>
          <w:p w14:paraId="79AD0DC0" w14:textId="77777777" w:rsidR="00C811CF"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B142864" w14:textId="77777777" w:rsidR="00C811CF" w:rsidRDefault="00000000">
      <w:pPr>
        <w:spacing w:before="225" w:after="225" w:line="240" w:lineRule="auto"/>
        <w:jc w:val="both"/>
        <w:sectPr w:rsidR="00C811CF"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3F5E3E66"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2</w:t>
      </w:r>
    </w:p>
    <w:p w14:paraId="1D8CA021" w14:textId="77777777" w:rsidR="00252358" w:rsidRPr="00252358" w:rsidRDefault="00000000" w:rsidP="00252358"/>
    <w:p w14:paraId="36E7D9FF"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7A2D477" w14:textId="77777777" w:rsidR="00EB2A75" w:rsidRDefault="00000000" w:rsidP="00EB2A75">
      <w:pPr>
        <w:spacing w:after="120"/>
        <w:rPr>
          <w:rFonts w:ascii="Arial" w:hAnsi="Arial" w:cs="Arial"/>
        </w:rPr>
      </w:pPr>
    </w:p>
    <w:p w14:paraId="3CBDC85A" w14:textId="77777777" w:rsidR="00C811CF" w:rsidRDefault="0000000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57BBE68E" w14:textId="77777777" w:rsidR="00C811CF" w:rsidRDefault="0000000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5E88C8D3" w14:textId="77777777" w:rsidR="00C811CF" w:rsidRDefault="0000000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408D2E6E" w14:textId="77777777" w:rsidR="00C811CF" w:rsidRDefault="00C811CF">
      <w:pPr>
        <w:sectPr w:rsidR="00C811CF" w:rsidSect="006E7A2B">
          <w:footerReference w:type="default" r:id="rId13"/>
          <w:pgSz w:w="11906" w:h="16838"/>
          <w:pgMar w:top="1418" w:right="1418" w:bottom="1418" w:left="1418" w:header="567" w:footer="596" w:gutter="0"/>
          <w:cols w:space="708"/>
          <w:docGrid w:linePitch="360"/>
        </w:sectPr>
      </w:pPr>
    </w:p>
    <w:p w14:paraId="033AFB6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3</w:t>
      </w:r>
    </w:p>
    <w:p w14:paraId="08CB0578" w14:textId="77777777" w:rsidR="00252358" w:rsidRPr="00252358" w:rsidRDefault="00000000" w:rsidP="00252358"/>
    <w:p w14:paraId="6F9D93C6"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Pooblastilo za pridobitev podatkov iz kazenske evidence in seznam članov organov in zastopnikov gospodarskega subjekta</w:t>
      </w:r>
    </w:p>
    <w:p w14:paraId="0B3B1932" w14:textId="77777777" w:rsidR="00EB2A75" w:rsidRDefault="00000000" w:rsidP="00EB2A75">
      <w:pPr>
        <w:spacing w:after="120"/>
        <w:rPr>
          <w:rFonts w:ascii="Arial" w:hAnsi="Arial" w:cs="Arial"/>
        </w:rPr>
      </w:pPr>
    </w:p>
    <w:p w14:paraId="75424AAF" w14:textId="77777777" w:rsidR="00C811CF" w:rsidRDefault="00000000">
      <w:pPr>
        <w:spacing w:before="225" w:after="225" w:line="240" w:lineRule="auto"/>
        <w:jc w:val="center"/>
      </w:pPr>
      <w:r>
        <w:rPr>
          <w:rFonts w:ascii="Arial" w:hAnsi="Arial" w:cs="Arial"/>
          <w:b/>
          <w:bCs/>
          <w:color w:val="000000"/>
          <w:sz w:val="21"/>
          <w:szCs w:val="21"/>
        </w:rPr>
        <w:t>POOBLASTILO</w:t>
      </w:r>
    </w:p>
    <w:p w14:paraId="0B380C45" w14:textId="0B804A4A" w:rsidR="00C811CF" w:rsidRDefault="00000000">
      <w:pPr>
        <w:spacing w:before="225" w:after="225" w:line="240" w:lineRule="auto"/>
        <w:jc w:val="both"/>
      </w:pPr>
      <w:r>
        <w:rPr>
          <w:rFonts w:ascii="Arial" w:hAnsi="Arial" w:cs="Arial"/>
          <w:color w:val="000000"/>
          <w:sz w:val="18"/>
          <w:szCs w:val="18"/>
        </w:rPr>
        <w:t>Pooblaščamo naročnika OBČINA KOČEVJE,</w:t>
      </w:r>
      <w:r w:rsidR="008C4A69">
        <w:rPr>
          <w:rFonts w:ascii="Arial" w:hAnsi="Arial" w:cs="Arial"/>
          <w:color w:val="000000"/>
          <w:sz w:val="18"/>
          <w:szCs w:val="18"/>
        </w:rPr>
        <w:t xml:space="preserve"> </w:t>
      </w:r>
      <w:r>
        <w:rPr>
          <w:rFonts w:ascii="Arial" w:hAnsi="Arial" w:cs="Arial"/>
          <w:color w:val="000000"/>
          <w:sz w:val="18"/>
          <w:szCs w:val="18"/>
        </w:rPr>
        <w:t>Ljubljanska cesta 26, 1330 Kočevje,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811CF" w14:paraId="7249648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B6DBD" w14:textId="77777777" w:rsidR="00C811CF"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DA7C2" w14:textId="77777777" w:rsidR="00C811CF" w:rsidRDefault="00000000">
            <w:r>
              <w:rPr>
                <w:rFonts w:ascii="Arial" w:hAnsi="Arial" w:cs="Arial"/>
                <w:color w:val="000000"/>
                <w:position w:val="-2"/>
                <w:sz w:val="18"/>
                <w:szCs w:val="18"/>
              </w:rPr>
              <w:t> </w:t>
            </w:r>
          </w:p>
        </w:tc>
      </w:tr>
      <w:tr w:rsidR="00C811CF" w14:paraId="7B11001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1F629" w14:textId="77777777" w:rsidR="00C811CF"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D2AD5" w14:textId="77777777" w:rsidR="00C811CF" w:rsidRDefault="00000000">
            <w:r>
              <w:rPr>
                <w:rFonts w:ascii="Arial" w:hAnsi="Arial" w:cs="Arial"/>
                <w:color w:val="000000"/>
                <w:position w:val="-2"/>
                <w:sz w:val="18"/>
                <w:szCs w:val="18"/>
              </w:rPr>
              <w:t> </w:t>
            </w:r>
          </w:p>
        </w:tc>
      </w:tr>
      <w:tr w:rsidR="00C811CF" w14:paraId="64FF3C4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DAD4D" w14:textId="77777777" w:rsidR="00C811CF"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E444F" w14:textId="77777777" w:rsidR="00C811CF" w:rsidRDefault="00000000">
            <w:r>
              <w:rPr>
                <w:rFonts w:ascii="Arial" w:hAnsi="Arial" w:cs="Arial"/>
                <w:color w:val="000000"/>
                <w:position w:val="-2"/>
                <w:sz w:val="18"/>
                <w:szCs w:val="18"/>
              </w:rPr>
              <w:t> </w:t>
            </w:r>
          </w:p>
        </w:tc>
      </w:tr>
      <w:tr w:rsidR="00C811CF" w14:paraId="405FC56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93941" w14:textId="77777777" w:rsidR="00C811CF"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63FF1" w14:textId="77777777" w:rsidR="00C811CF" w:rsidRDefault="00000000">
            <w:r>
              <w:rPr>
                <w:rFonts w:ascii="Arial" w:hAnsi="Arial" w:cs="Arial"/>
                <w:color w:val="000000"/>
                <w:position w:val="-2"/>
                <w:sz w:val="18"/>
                <w:szCs w:val="18"/>
              </w:rPr>
              <w:t> </w:t>
            </w:r>
          </w:p>
        </w:tc>
      </w:tr>
    </w:tbl>
    <w:p w14:paraId="35252436" w14:textId="77777777" w:rsidR="00C811CF" w:rsidRDefault="00000000">
      <w:pPr>
        <w:spacing w:before="225" w:after="225" w:line="240" w:lineRule="auto"/>
        <w:jc w:val="both"/>
      </w:pPr>
      <w:r>
        <w:rPr>
          <w:rFonts w:ascii="Arial" w:hAnsi="Arial" w:cs="Arial"/>
          <w:color w:val="000000"/>
          <w:sz w:val="18"/>
          <w:szCs w:val="18"/>
        </w:rPr>
        <w:t> </w:t>
      </w:r>
    </w:p>
    <w:p w14:paraId="6CEB0800" w14:textId="77777777" w:rsidR="00C811CF"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159"/>
        <w:gridCol w:w="2942"/>
      </w:tblGrid>
      <w:tr w:rsidR="00C811CF" w14:paraId="5DE270C3" w14:textId="77777777" w:rsidTr="002421D8">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9EE6C8" w14:textId="77777777" w:rsidR="00C811CF" w:rsidRDefault="00000000">
            <w:pPr>
              <w:spacing w:before="135" w:after="135"/>
              <w:jc w:val="both"/>
              <w:textAlignment w:val="center"/>
            </w:pPr>
            <w:r>
              <w:rPr>
                <w:rFonts w:ascii="Arial" w:hAnsi="Arial" w:cs="Arial"/>
                <w:color w:val="000000"/>
                <w:position w:val="-2"/>
                <w:sz w:val="18"/>
                <w:szCs w:val="18"/>
              </w:rPr>
              <w:t>Ime in priimek</w:t>
            </w:r>
          </w:p>
        </w:tc>
        <w:tc>
          <w:tcPr>
            <w:tcW w:w="31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84705" w14:textId="77777777" w:rsidR="00C811CF" w:rsidRDefault="00000000">
            <w:pPr>
              <w:spacing w:before="135" w:after="135"/>
              <w:jc w:val="both"/>
              <w:textAlignment w:val="center"/>
            </w:pPr>
            <w:r>
              <w:rPr>
                <w:rFonts w:ascii="Arial" w:hAnsi="Arial" w:cs="Arial"/>
                <w:color w:val="000000"/>
                <w:position w:val="-2"/>
                <w:sz w:val="18"/>
                <w:szCs w:val="18"/>
              </w:rPr>
              <w:t>Funkcija v gospodarskem subjektu</w:t>
            </w:r>
          </w:p>
        </w:tc>
        <w:tc>
          <w:tcPr>
            <w:tcW w:w="294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965C7" w14:textId="77777777" w:rsidR="00C811CF" w:rsidRDefault="00000000">
            <w:pPr>
              <w:spacing w:before="135" w:after="135"/>
              <w:jc w:val="both"/>
              <w:textAlignment w:val="center"/>
            </w:pPr>
            <w:r>
              <w:rPr>
                <w:rFonts w:ascii="Arial" w:hAnsi="Arial" w:cs="Arial"/>
                <w:color w:val="000000"/>
                <w:position w:val="-2"/>
                <w:sz w:val="18"/>
                <w:szCs w:val="18"/>
              </w:rPr>
              <w:t>EMŠO*</w:t>
            </w:r>
          </w:p>
        </w:tc>
      </w:tr>
      <w:tr w:rsidR="00C811CF" w14:paraId="0AC3C057" w14:textId="77777777" w:rsidTr="002421D8">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CD137"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31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305CC"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94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21C48" w14:textId="77777777" w:rsidR="00C811CF" w:rsidRDefault="00000000">
            <w:pPr>
              <w:spacing w:before="135" w:after="135"/>
              <w:jc w:val="both"/>
              <w:textAlignment w:val="center"/>
            </w:pPr>
            <w:r>
              <w:rPr>
                <w:rFonts w:ascii="Arial" w:hAnsi="Arial" w:cs="Arial"/>
                <w:color w:val="000000"/>
                <w:position w:val="-2"/>
                <w:sz w:val="18"/>
                <w:szCs w:val="18"/>
              </w:rPr>
              <w:t> </w:t>
            </w:r>
          </w:p>
        </w:tc>
      </w:tr>
      <w:tr w:rsidR="00C811CF" w14:paraId="30F0E2D6" w14:textId="77777777" w:rsidTr="002421D8">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B67657"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31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E6ABF0"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94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F0934" w14:textId="77777777" w:rsidR="00C811CF" w:rsidRDefault="00000000">
            <w:pPr>
              <w:spacing w:before="135" w:after="135"/>
              <w:jc w:val="both"/>
              <w:textAlignment w:val="center"/>
            </w:pPr>
            <w:r>
              <w:rPr>
                <w:rFonts w:ascii="Arial" w:hAnsi="Arial" w:cs="Arial"/>
                <w:color w:val="000000"/>
                <w:position w:val="-2"/>
                <w:sz w:val="18"/>
                <w:szCs w:val="18"/>
              </w:rPr>
              <w:t> </w:t>
            </w:r>
          </w:p>
        </w:tc>
      </w:tr>
      <w:tr w:rsidR="00C811CF" w14:paraId="2066D581" w14:textId="77777777" w:rsidTr="002421D8">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639FBB"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31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F3BD4C"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94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1E9E6" w14:textId="77777777" w:rsidR="00C811CF" w:rsidRDefault="00000000">
            <w:pPr>
              <w:spacing w:before="135" w:after="135"/>
              <w:jc w:val="both"/>
              <w:textAlignment w:val="center"/>
            </w:pPr>
            <w:r>
              <w:rPr>
                <w:rFonts w:ascii="Arial" w:hAnsi="Arial" w:cs="Arial"/>
                <w:color w:val="000000"/>
                <w:position w:val="-2"/>
                <w:sz w:val="18"/>
                <w:szCs w:val="18"/>
              </w:rPr>
              <w:t> </w:t>
            </w:r>
          </w:p>
        </w:tc>
      </w:tr>
      <w:tr w:rsidR="00C811CF" w14:paraId="1AD4C73E" w14:textId="77777777" w:rsidTr="002421D8">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96B24"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31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FFD2C"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94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106A90" w14:textId="77777777" w:rsidR="00C811CF" w:rsidRDefault="00000000">
            <w:pPr>
              <w:spacing w:before="135" w:after="135"/>
              <w:jc w:val="both"/>
              <w:textAlignment w:val="center"/>
            </w:pPr>
            <w:r>
              <w:rPr>
                <w:rFonts w:ascii="Arial" w:hAnsi="Arial" w:cs="Arial"/>
                <w:color w:val="000000"/>
                <w:position w:val="-2"/>
                <w:sz w:val="18"/>
                <w:szCs w:val="18"/>
              </w:rPr>
              <w:t> </w:t>
            </w:r>
          </w:p>
        </w:tc>
      </w:tr>
      <w:tr w:rsidR="00C811CF" w14:paraId="522397F0" w14:textId="77777777" w:rsidTr="002421D8">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EC6073"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31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3D0E31"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94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5655B9" w14:textId="77777777" w:rsidR="00C811CF" w:rsidRDefault="00000000">
            <w:pPr>
              <w:spacing w:before="135" w:after="135"/>
              <w:jc w:val="both"/>
              <w:textAlignment w:val="center"/>
            </w:pPr>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643"/>
        <w:gridCol w:w="4643"/>
      </w:tblGrid>
      <w:tr w:rsidR="00C811CF" w14:paraId="08027AA7" w14:textId="77777777">
        <w:tc>
          <w:tcPr>
            <w:tcW w:w="2500" w:type="pct"/>
            <w:tcMar>
              <w:top w:w="75" w:type="dxa"/>
              <w:bottom w:w="75" w:type="dxa"/>
            </w:tcMar>
            <w:vAlign w:val="center"/>
          </w:tcPr>
          <w:p w14:paraId="271167AB" w14:textId="741D27C1" w:rsidR="00C811CF" w:rsidRDefault="0000000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61C2C4BD" w14:textId="77777777" w:rsidR="00C811CF" w:rsidRDefault="00000000">
            <w:r>
              <w:rPr>
                <w:rFonts w:ascii="Arial" w:hAnsi="Arial" w:cs="Arial"/>
                <w:color w:val="000000"/>
                <w:position w:val="-2"/>
                <w:sz w:val="18"/>
                <w:szCs w:val="18"/>
              </w:rPr>
              <w:t>Ime in priimek: _____________________</w:t>
            </w:r>
          </w:p>
        </w:tc>
      </w:tr>
      <w:tr w:rsidR="00C811CF" w14:paraId="785E32F9" w14:textId="77777777">
        <w:tc>
          <w:tcPr>
            <w:tcW w:w="2500" w:type="pct"/>
            <w:tcMar>
              <w:top w:w="75" w:type="dxa"/>
              <w:bottom w:w="75" w:type="dxa"/>
            </w:tcMar>
            <w:vAlign w:val="center"/>
          </w:tcPr>
          <w:p w14:paraId="62281309" w14:textId="77777777" w:rsidR="00C811CF" w:rsidRDefault="00000000">
            <w:r>
              <w:rPr>
                <w:rFonts w:ascii="Arial" w:hAnsi="Arial" w:cs="Arial"/>
                <w:color w:val="000000"/>
                <w:position w:val="-2"/>
                <w:sz w:val="18"/>
                <w:szCs w:val="18"/>
              </w:rPr>
              <w:t> </w:t>
            </w:r>
          </w:p>
        </w:tc>
        <w:tc>
          <w:tcPr>
            <w:tcW w:w="0" w:type="auto"/>
            <w:tcMar>
              <w:top w:w="75" w:type="dxa"/>
              <w:bottom w:w="75" w:type="dxa"/>
            </w:tcMar>
            <w:vAlign w:val="center"/>
          </w:tcPr>
          <w:p w14:paraId="366F2D37" w14:textId="77777777" w:rsidR="00C811CF" w:rsidRDefault="00C811CF"/>
          <w:p w14:paraId="622674DD" w14:textId="77777777" w:rsidR="00C811CF" w:rsidRDefault="00000000">
            <w:pPr>
              <w:jc w:val="center"/>
            </w:pPr>
            <w:r>
              <w:rPr>
                <w:rFonts w:ascii="Arial" w:hAnsi="Arial" w:cs="Arial"/>
                <w:color w:val="A9A9A9"/>
                <w:position w:val="-2"/>
                <w:sz w:val="18"/>
                <w:szCs w:val="18"/>
              </w:rPr>
              <w:t>(žig in podpis)</w:t>
            </w:r>
          </w:p>
        </w:tc>
      </w:tr>
    </w:tbl>
    <w:p w14:paraId="3CDFB50D" w14:textId="2DA0ACB0" w:rsidR="002421D8" w:rsidRPr="002421D8" w:rsidRDefault="002421D8" w:rsidP="002421D8">
      <w:pPr>
        <w:spacing w:before="225" w:after="225" w:line="240" w:lineRule="auto"/>
        <w:jc w:val="right"/>
        <w:rPr>
          <w:rFonts w:ascii="Arial" w:hAnsi="Arial" w:cs="Arial"/>
          <w:color w:val="000000"/>
          <w:sz w:val="18"/>
          <w:szCs w:val="18"/>
        </w:rPr>
      </w:pPr>
      <w:r w:rsidRPr="002421D8">
        <w:rPr>
          <w:rFonts w:ascii="Arial" w:hAnsi="Arial" w:cs="Arial"/>
          <w:color w:val="000000"/>
          <w:sz w:val="18"/>
          <w:szCs w:val="18"/>
        </w:rPr>
        <w:t>____________________________</w:t>
      </w:r>
    </w:p>
    <w:p w14:paraId="50D681DA" w14:textId="77EC3CA6" w:rsidR="00C811CF"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w:t>
      </w:r>
    </w:p>
    <w:p w14:paraId="50406ABA" w14:textId="77777777" w:rsidR="00C811CF" w:rsidRDefault="00000000">
      <w:pPr>
        <w:spacing w:before="225" w:after="225" w:line="240" w:lineRule="auto"/>
        <w:jc w:val="both"/>
      </w:pPr>
      <w:r>
        <w:rPr>
          <w:rFonts w:ascii="Arial" w:hAnsi="Arial" w:cs="Arial"/>
          <w:color w:val="000000"/>
          <w:sz w:val="18"/>
          <w:szCs w:val="18"/>
        </w:rPr>
        <w:t> </w:t>
      </w:r>
    </w:p>
    <w:p w14:paraId="524B35F0" w14:textId="77777777" w:rsidR="00C811CF" w:rsidRDefault="00000000">
      <w:pPr>
        <w:spacing w:before="225" w:after="225" w:line="240" w:lineRule="auto"/>
        <w:jc w:val="both"/>
      </w:pPr>
      <w:r>
        <w:rPr>
          <w:rFonts w:ascii="Arial" w:hAnsi="Arial" w:cs="Arial"/>
          <w:color w:val="000000"/>
          <w:sz w:val="18"/>
          <w:szCs w:val="18"/>
        </w:rPr>
        <w:t> </w:t>
      </w:r>
    </w:p>
    <w:p w14:paraId="2A612642" w14:textId="77777777" w:rsidR="00C811CF" w:rsidRDefault="00C811CF">
      <w:pPr>
        <w:sectPr w:rsidR="00C811CF" w:rsidSect="006E7A2B">
          <w:footerReference w:type="default" r:id="rId14"/>
          <w:pgSz w:w="11906" w:h="16838"/>
          <w:pgMar w:top="1418" w:right="1418" w:bottom="1418" w:left="1418" w:header="567" w:footer="596" w:gutter="0"/>
          <w:cols w:space="708"/>
          <w:docGrid w:linePitch="360"/>
        </w:sectPr>
      </w:pPr>
    </w:p>
    <w:p w14:paraId="6C05854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4</w:t>
      </w:r>
    </w:p>
    <w:p w14:paraId="2AD78DDA" w14:textId="77777777" w:rsidR="00252358" w:rsidRPr="00252358" w:rsidRDefault="00000000" w:rsidP="00252358"/>
    <w:p w14:paraId="2A69A48F"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Pooblastilo za pridobitev podatkov iz kazenske evidence - fizične osebe</w:t>
      </w:r>
    </w:p>
    <w:p w14:paraId="31DADCEA" w14:textId="77777777" w:rsidR="00EB2A75" w:rsidRDefault="00000000" w:rsidP="00EB2A75">
      <w:pPr>
        <w:spacing w:after="120"/>
        <w:rPr>
          <w:rFonts w:ascii="Arial" w:hAnsi="Arial" w:cs="Arial"/>
        </w:rPr>
      </w:pPr>
    </w:p>
    <w:p w14:paraId="3459C41E" w14:textId="77777777" w:rsidR="00C811CF" w:rsidRDefault="00000000">
      <w:pPr>
        <w:spacing w:before="225" w:after="225" w:line="240" w:lineRule="auto"/>
        <w:jc w:val="center"/>
      </w:pPr>
      <w:r>
        <w:rPr>
          <w:rFonts w:ascii="Arial" w:hAnsi="Arial" w:cs="Arial"/>
          <w:color w:val="000000"/>
          <w:sz w:val="18"/>
          <w:szCs w:val="18"/>
        </w:rPr>
        <w:t> </w:t>
      </w:r>
    </w:p>
    <w:p w14:paraId="72C574D5" w14:textId="77777777" w:rsidR="00C811CF" w:rsidRDefault="00000000">
      <w:pPr>
        <w:spacing w:before="225" w:after="225" w:line="240" w:lineRule="auto"/>
        <w:jc w:val="both"/>
      </w:pPr>
      <w:r>
        <w:rPr>
          <w:rFonts w:ascii="Arial" w:hAnsi="Arial" w:cs="Arial"/>
          <w:color w:val="000000"/>
          <w:sz w:val="18"/>
          <w:szCs w:val="18"/>
        </w:rPr>
        <w:t xml:space="preserve">Za javno naročilo </w:t>
      </w:r>
      <w:r>
        <w:rPr>
          <w:rFonts w:ascii="Arial" w:hAnsi="Arial" w:cs="Arial"/>
          <w:b/>
          <w:bCs/>
          <w:color w:val="000000"/>
          <w:sz w:val="18"/>
          <w:szCs w:val="18"/>
        </w:rPr>
        <w:t>OKVIRNI SPORAZUM ZA IZVAJANJE GEODETSKIH STORITEV NA OBMOČJU OBČINE KOČEVJE ZA OBDOBJE 2023-2027</w:t>
      </w:r>
      <w:r>
        <w:rPr>
          <w:rFonts w:ascii="Arial" w:hAnsi="Arial" w:cs="Arial"/>
          <w:color w:val="000000"/>
          <w:sz w:val="18"/>
          <w:szCs w:val="18"/>
        </w:rPr>
        <w:t>, števila objave: ___________________, datum objave: _________________</w:t>
      </w:r>
    </w:p>
    <w:p w14:paraId="1C200997" w14:textId="77777777" w:rsidR="00C811CF" w:rsidRDefault="0000000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KOČEVJE, Ljubljanska cesta 26, 1330 Kočevje,</w:t>
      </w:r>
      <w:r>
        <w:rPr>
          <w:rFonts w:ascii="Arial" w:hAnsi="Arial" w:cs="Arial"/>
          <w:color w:val="000000"/>
          <w:sz w:val="18"/>
          <w:szCs w:val="18"/>
        </w:rPr>
        <w:t xml:space="preserve"> da za potrebe preverjanja izpolnjevanja pogojev v postopku zgoraj navedenega javnega naročila pridobi podatke iz kazenske evidence pri Ministrstvu za navedene pravne osebe oziroma fizične osebe, ki so članice upravnega, vodstvenega ali nadzornega organa tega gospodarskega subjekta ali ki ima pooblastilo za njegovo zastopanje ali odločanje ali nadzor v njem:</w:t>
      </w:r>
    </w:p>
    <w:p w14:paraId="141CA33A" w14:textId="77777777" w:rsidR="00C811C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6384"/>
      </w:tblGrid>
      <w:tr w:rsidR="00C811CF" w14:paraId="22EEFD07" w14:textId="77777777" w:rsidTr="002421D8">
        <w:tc>
          <w:tcPr>
            <w:tcW w:w="2550" w:type="dxa"/>
            <w:tcMar>
              <w:top w:w="0" w:type="auto"/>
              <w:bottom w:w="0" w:type="auto"/>
            </w:tcMar>
            <w:vAlign w:val="center"/>
          </w:tcPr>
          <w:p w14:paraId="29AE927B" w14:textId="77777777" w:rsidR="00C811CF" w:rsidRDefault="00000000">
            <w:pPr>
              <w:spacing w:before="135" w:after="135"/>
              <w:jc w:val="right"/>
              <w:textAlignment w:val="center"/>
            </w:pPr>
            <w:r>
              <w:rPr>
                <w:rFonts w:ascii="Arial" w:hAnsi="Arial" w:cs="Arial"/>
                <w:color w:val="000000"/>
                <w:position w:val="-2"/>
                <w:sz w:val="18"/>
                <w:szCs w:val="18"/>
              </w:rPr>
              <w:t>Ime in priimek:</w:t>
            </w:r>
          </w:p>
        </w:tc>
        <w:tc>
          <w:tcPr>
            <w:tcW w:w="5610" w:type="dxa"/>
            <w:tcMar>
              <w:top w:w="0" w:type="auto"/>
              <w:bottom w:w="0" w:type="auto"/>
            </w:tcMar>
            <w:vAlign w:val="center"/>
          </w:tcPr>
          <w:p w14:paraId="29364B2E" w14:textId="77777777" w:rsidR="00C811CF" w:rsidRDefault="00000000">
            <w:r>
              <w:rPr>
                <w:rFonts w:ascii="Arial" w:hAnsi="Arial" w:cs="Arial"/>
                <w:color w:val="000000"/>
                <w:position w:val="-2"/>
                <w:sz w:val="18"/>
                <w:szCs w:val="18"/>
              </w:rPr>
              <w:t> </w:t>
            </w:r>
          </w:p>
        </w:tc>
      </w:tr>
      <w:tr w:rsidR="00C811CF" w14:paraId="3B0F25EF" w14:textId="77777777" w:rsidTr="002421D8">
        <w:tc>
          <w:tcPr>
            <w:tcW w:w="2550" w:type="dxa"/>
            <w:tcMar>
              <w:top w:w="0" w:type="auto"/>
              <w:bottom w:w="0" w:type="auto"/>
            </w:tcMar>
            <w:vAlign w:val="center"/>
          </w:tcPr>
          <w:p w14:paraId="456DBCCD" w14:textId="77777777" w:rsidR="00C811CF" w:rsidRDefault="00000000">
            <w:pPr>
              <w:spacing w:before="135" w:after="135"/>
              <w:jc w:val="right"/>
              <w:textAlignment w:val="center"/>
            </w:pPr>
            <w:r>
              <w:rPr>
                <w:rFonts w:ascii="Arial" w:hAnsi="Arial" w:cs="Arial"/>
                <w:color w:val="000000"/>
                <w:position w:val="-2"/>
                <w:sz w:val="18"/>
                <w:szCs w:val="18"/>
              </w:rPr>
              <w:t>Funkcija v gospodarskem subjektu:</w:t>
            </w:r>
          </w:p>
        </w:tc>
        <w:tc>
          <w:tcPr>
            <w:tcW w:w="5610" w:type="dxa"/>
            <w:tcMar>
              <w:top w:w="0" w:type="auto"/>
              <w:bottom w:w="0" w:type="auto"/>
            </w:tcMar>
            <w:vAlign w:val="center"/>
          </w:tcPr>
          <w:p w14:paraId="1DF0D459" w14:textId="77777777" w:rsidR="00C811CF" w:rsidRDefault="00000000">
            <w:r>
              <w:rPr>
                <w:rFonts w:ascii="Arial" w:hAnsi="Arial" w:cs="Arial"/>
                <w:color w:val="000000"/>
                <w:position w:val="-2"/>
                <w:sz w:val="18"/>
                <w:szCs w:val="18"/>
              </w:rPr>
              <w:t> </w:t>
            </w:r>
          </w:p>
        </w:tc>
      </w:tr>
      <w:tr w:rsidR="00C811CF" w14:paraId="7BDC19EE" w14:textId="77777777" w:rsidTr="002421D8">
        <w:tc>
          <w:tcPr>
            <w:tcW w:w="2550" w:type="dxa"/>
            <w:tcMar>
              <w:top w:w="0" w:type="auto"/>
              <w:bottom w:w="0" w:type="auto"/>
            </w:tcMar>
            <w:vAlign w:val="center"/>
          </w:tcPr>
          <w:p w14:paraId="4F2F263A" w14:textId="77777777" w:rsidR="00C811CF" w:rsidRDefault="00000000">
            <w:pPr>
              <w:spacing w:before="135" w:after="135"/>
              <w:jc w:val="right"/>
              <w:textAlignment w:val="center"/>
            </w:pPr>
            <w:r>
              <w:rPr>
                <w:rFonts w:ascii="Arial" w:hAnsi="Arial" w:cs="Arial"/>
                <w:color w:val="000000"/>
                <w:position w:val="-2"/>
                <w:sz w:val="18"/>
                <w:szCs w:val="18"/>
              </w:rPr>
              <w:t>EMŠO:</w:t>
            </w:r>
          </w:p>
        </w:tc>
        <w:tc>
          <w:tcPr>
            <w:tcW w:w="5610" w:type="dxa"/>
            <w:tcMar>
              <w:top w:w="0" w:type="auto"/>
              <w:bottom w:w="0" w:type="auto"/>
            </w:tcMar>
            <w:vAlign w:val="center"/>
          </w:tcPr>
          <w:p w14:paraId="5EDA6831" w14:textId="77777777" w:rsidR="00C811CF" w:rsidRDefault="00000000">
            <w:r>
              <w:rPr>
                <w:rFonts w:ascii="Arial" w:hAnsi="Arial" w:cs="Arial"/>
                <w:color w:val="000000"/>
                <w:position w:val="-2"/>
                <w:sz w:val="18"/>
                <w:szCs w:val="18"/>
              </w:rPr>
              <w:t> </w:t>
            </w:r>
          </w:p>
        </w:tc>
      </w:tr>
      <w:tr w:rsidR="00C811CF" w14:paraId="1C2B2312" w14:textId="77777777" w:rsidTr="002421D8">
        <w:tc>
          <w:tcPr>
            <w:tcW w:w="2550" w:type="dxa"/>
            <w:tcMar>
              <w:top w:w="0" w:type="auto"/>
              <w:bottom w:w="0" w:type="auto"/>
            </w:tcMar>
            <w:vAlign w:val="center"/>
          </w:tcPr>
          <w:p w14:paraId="45DBC283" w14:textId="77777777" w:rsidR="00C811CF" w:rsidRDefault="00000000">
            <w:pPr>
              <w:spacing w:before="135" w:after="135"/>
              <w:jc w:val="right"/>
              <w:textAlignment w:val="center"/>
            </w:pPr>
            <w:r>
              <w:rPr>
                <w:rFonts w:ascii="Arial" w:hAnsi="Arial" w:cs="Arial"/>
                <w:color w:val="000000"/>
                <w:position w:val="-2"/>
                <w:sz w:val="18"/>
                <w:szCs w:val="18"/>
              </w:rPr>
              <w:t>Državljanstvo:</w:t>
            </w:r>
          </w:p>
        </w:tc>
        <w:tc>
          <w:tcPr>
            <w:tcW w:w="5610" w:type="dxa"/>
            <w:tcMar>
              <w:top w:w="0" w:type="auto"/>
              <w:bottom w:w="0" w:type="auto"/>
            </w:tcMar>
            <w:vAlign w:val="center"/>
          </w:tcPr>
          <w:p w14:paraId="1AC1E998" w14:textId="77777777" w:rsidR="00C811CF" w:rsidRDefault="00000000">
            <w:r>
              <w:rPr>
                <w:rFonts w:ascii="Arial" w:hAnsi="Arial" w:cs="Arial"/>
                <w:color w:val="000000"/>
                <w:position w:val="-2"/>
                <w:sz w:val="18"/>
                <w:szCs w:val="18"/>
              </w:rPr>
              <w:t> </w:t>
            </w:r>
          </w:p>
        </w:tc>
      </w:tr>
    </w:tbl>
    <w:p w14:paraId="3DED1B84" w14:textId="77777777" w:rsidR="00C811C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C811CF" w14:paraId="22CFA8A0" w14:textId="77777777">
        <w:tc>
          <w:tcPr>
            <w:tcW w:w="2500" w:type="pct"/>
            <w:tcMar>
              <w:top w:w="75" w:type="dxa"/>
              <w:bottom w:w="75" w:type="dxa"/>
            </w:tcMar>
            <w:vAlign w:val="center"/>
          </w:tcPr>
          <w:p w14:paraId="4C4576B6" w14:textId="77777777" w:rsidR="00C811C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FE80334" w14:textId="77777777" w:rsidR="00C811CF" w:rsidRDefault="00000000">
            <w:r>
              <w:rPr>
                <w:rFonts w:ascii="Arial" w:hAnsi="Arial" w:cs="Arial"/>
                <w:color w:val="000000"/>
                <w:position w:val="-2"/>
                <w:sz w:val="18"/>
                <w:szCs w:val="18"/>
              </w:rPr>
              <w:t>Ime in priimek: _____________________</w:t>
            </w:r>
          </w:p>
        </w:tc>
      </w:tr>
      <w:tr w:rsidR="00C811CF" w14:paraId="05031A8D" w14:textId="77777777">
        <w:tc>
          <w:tcPr>
            <w:tcW w:w="2500" w:type="pct"/>
            <w:tcMar>
              <w:top w:w="75" w:type="dxa"/>
              <w:bottom w:w="75" w:type="dxa"/>
            </w:tcMar>
            <w:vAlign w:val="center"/>
          </w:tcPr>
          <w:p w14:paraId="1384C796" w14:textId="77777777" w:rsidR="00C811CF" w:rsidRDefault="00000000">
            <w:r>
              <w:rPr>
                <w:rFonts w:ascii="Arial" w:hAnsi="Arial" w:cs="Arial"/>
                <w:color w:val="000000"/>
                <w:position w:val="-2"/>
                <w:sz w:val="18"/>
                <w:szCs w:val="18"/>
              </w:rPr>
              <w:t> </w:t>
            </w:r>
          </w:p>
        </w:tc>
        <w:tc>
          <w:tcPr>
            <w:tcW w:w="0" w:type="auto"/>
            <w:tcMar>
              <w:top w:w="75" w:type="dxa"/>
              <w:bottom w:w="75" w:type="dxa"/>
            </w:tcMar>
            <w:vAlign w:val="center"/>
          </w:tcPr>
          <w:p w14:paraId="67E98794" w14:textId="77777777" w:rsidR="00C811CF" w:rsidRDefault="00000000">
            <w:pPr>
              <w:jc w:val="center"/>
            </w:pPr>
            <w:r>
              <w:rPr>
                <w:rFonts w:ascii="Arial" w:hAnsi="Arial" w:cs="Arial"/>
                <w:color w:val="A9A9A9"/>
                <w:position w:val="-2"/>
                <w:sz w:val="18"/>
                <w:szCs w:val="18"/>
              </w:rPr>
              <w:t>(podpis fizične osebe)</w:t>
            </w:r>
          </w:p>
        </w:tc>
      </w:tr>
    </w:tbl>
    <w:p w14:paraId="631E4845" w14:textId="77777777" w:rsidR="00C811CF" w:rsidRDefault="00000000">
      <w:pPr>
        <w:spacing w:before="225" w:after="225" w:line="240" w:lineRule="auto"/>
        <w:jc w:val="both"/>
      </w:pPr>
      <w:r>
        <w:rPr>
          <w:rFonts w:ascii="Arial" w:hAnsi="Arial" w:cs="Arial"/>
          <w:color w:val="000000"/>
          <w:sz w:val="18"/>
          <w:szCs w:val="18"/>
        </w:rPr>
        <w:t> </w:t>
      </w:r>
    </w:p>
    <w:p w14:paraId="1BC76FFC" w14:textId="77777777" w:rsidR="00C811CF" w:rsidRDefault="00000000">
      <w:pPr>
        <w:spacing w:before="225" w:after="225" w:line="240" w:lineRule="auto"/>
        <w:jc w:val="both"/>
      </w:pPr>
      <w:r>
        <w:rPr>
          <w:rFonts w:ascii="Arial" w:hAnsi="Arial" w:cs="Arial"/>
          <w:color w:val="000000"/>
          <w:sz w:val="18"/>
          <w:szCs w:val="18"/>
        </w:rPr>
        <w:t> </w:t>
      </w:r>
    </w:p>
    <w:p w14:paraId="4D1FE61F" w14:textId="77777777" w:rsidR="00C811CF" w:rsidRDefault="00000000">
      <w:pPr>
        <w:spacing w:before="225" w:after="225" w:line="240" w:lineRule="auto"/>
        <w:jc w:val="both"/>
      </w:pPr>
      <w:r>
        <w:rPr>
          <w:rFonts w:ascii="Arial" w:hAnsi="Arial" w:cs="Arial"/>
          <w:color w:val="000000"/>
          <w:sz w:val="18"/>
          <w:szCs w:val="18"/>
        </w:rPr>
        <w:t> </w:t>
      </w:r>
    </w:p>
    <w:p w14:paraId="5BCC095A" w14:textId="77777777" w:rsidR="00C811CF" w:rsidRDefault="00C811CF">
      <w:pPr>
        <w:sectPr w:rsidR="00C811CF" w:rsidSect="006E7A2B">
          <w:footerReference w:type="default" r:id="rId15"/>
          <w:pgSz w:w="11906" w:h="16838"/>
          <w:pgMar w:top="1418" w:right="1418" w:bottom="1418" w:left="1418" w:header="567" w:footer="596" w:gutter="0"/>
          <w:cols w:space="708"/>
          <w:docGrid w:linePitch="360"/>
        </w:sectPr>
      </w:pPr>
    </w:p>
    <w:p w14:paraId="3D8FB69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5</w:t>
      </w:r>
    </w:p>
    <w:p w14:paraId="4D5C59C1" w14:textId="77777777" w:rsidR="00252358" w:rsidRPr="00252358" w:rsidRDefault="00000000" w:rsidP="00252358"/>
    <w:p w14:paraId="6AEC22F8"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006667B" w14:textId="77777777" w:rsidR="00EB2A75" w:rsidRDefault="00000000" w:rsidP="00EB2A75">
      <w:pPr>
        <w:spacing w:after="120"/>
        <w:rPr>
          <w:rFonts w:ascii="Arial" w:hAnsi="Arial" w:cs="Arial"/>
        </w:rPr>
      </w:pPr>
    </w:p>
    <w:p w14:paraId="10961CD5" w14:textId="77777777" w:rsidR="00C811CF"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9DCC7EE" w14:textId="77777777" w:rsidR="00C811CF"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5EEF7EE" w14:textId="77777777" w:rsidR="00C811CF"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C811CF" w14:paraId="0F15B79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AA4080" w14:textId="77777777" w:rsidR="00C811CF" w:rsidRDefault="0000000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793C93" w14:textId="77777777" w:rsidR="00C811CF" w:rsidRDefault="00000000">
            <w:r>
              <w:rPr>
                <w:rFonts w:ascii="Arial" w:hAnsi="Arial" w:cs="Arial"/>
                <w:color w:val="000000"/>
                <w:position w:val="-2"/>
                <w:sz w:val="18"/>
                <w:szCs w:val="18"/>
                <w:shd w:val="clear" w:color="auto" w:fill="FFFFFF"/>
              </w:rPr>
              <w:t> </w:t>
            </w:r>
          </w:p>
        </w:tc>
      </w:tr>
      <w:tr w:rsidR="00C811CF" w14:paraId="0A2F49C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30A359" w14:textId="77777777" w:rsidR="00C811CF" w:rsidRDefault="0000000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F76D78" w14:textId="77777777" w:rsidR="00C811CF" w:rsidRDefault="00000000">
            <w:r>
              <w:rPr>
                <w:rFonts w:ascii="Arial" w:hAnsi="Arial" w:cs="Arial"/>
                <w:color w:val="000000"/>
                <w:position w:val="-2"/>
                <w:sz w:val="18"/>
                <w:szCs w:val="18"/>
                <w:shd w:val="clear" w:color="auto" w:fill="FFFFFF"/>
              </w:rPr>
              <w:t> </w:t>
            </w:r>
          </w:p>
        </w:tc>
      </w:tr>
      <w:tr w:rsidR="00C811CF" w14:paraId="0418E89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2EC93C" w14:textId="77777777" w:rsidR="00C811CF" w:rsidRDefault="0000000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EAF07E" w14:textId="77777777" w:rsidR="00C811CF" w:rsidRDefault="00000000">
            <w:r>
              <w:rPr>
                <w:rFonts w:ascii="Arial" w:hAnsi="Arial" w:cs="Arial"/>
                <w:color w:val="000000"/>
                <w:position w:val="-2"/>
                <w:sz w:val="18"/>
                <w:szCs w:val="18"/>
                <w:shd w:val="clear" w:color="auto" w:fill="FFFFFF"/>
              </w:rPr>
              <w:t> </w:t>
            </w:r>
          </w:p>
        </w:tc>
      </w:tr>
      <w:tr w:rsidR="00C811CF" w14:paraId="6D36F58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A0BCE1" w14:textId="77777777" w:rsidR="00C811CF" w:rsidRDefault="0000000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7AE885" w14:textId="77777777" w:rsidR="00C811CF" w:rsidRDefault="00000000">
            <w:r>
              <w:rPr>
                <w:rFonts w:ascii="Arial" w:hAnsi="Arial" w:cs="Arial"/>
                <w:color w:val="000000"/>
                <w:position w:val="-2"/>
                <w:sz w:val="18"/>
                <w:szCs w:val="18"/>
                <w:shd w:val="clear" w:color="auto" w:fill="FFFFFF"/>
              </w:rPr>
              <w:t> </w:t>
            </w:r>
          </w:p>
        </w:tc>
      </w:tr>
      <w:tr w:rsidR="00C811CF" w14:paraId="1B07745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772E1C" w14:textId="77777777" w:rsidR="00C811CF" w:rsidRDefault="0000000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30ED2C" w14:textId="77777777" w:rsidR="00C811CF" w:rsidRDefault="00000000">
            <w:r>
              <w:rPr>
                <w:rFonts w:ascii="Arial" w:hAnsi="Arial" w:cs="Arial"/>
                <w:color w:val="000000"/>
                <w:position w:val="-2"/>
                <w:sz w:val="18"/>
                <w:szCs w:val="18"/>
                <w:shd w:val="clear" w:color="auto" w:fill="FFFFFF"/>
              </w:rPr>
              <w:t> </w:t>
            </w:r>
          </w:p>
        </w:tc>
      </w:tr>
      <w:tr w:rsidR="00C811CF" w14:paraId="3442CCE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073920" w14:textId="77777777" w:rsidR="00C811CF" w:rsidRDefault="0000000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273C58" w14:textId="77777777" w:rsidR="00C811CF" w:rsidRDefault="00000000">
            <w:r>
              <w:rPr>
                <w:rFonts w:ascii="Arial" w:hAnsi="Arial" w:cs="Arial"/>
                <w:color w:val="000000"/>
                <w:position w:val="-2"/>
                <w:sz w:val="18"/>
                <w:szCs w:val="18"/>
                <w:shd w:val="clear" w:color="auto" w:fill="FFFFFF"/>
              </w:rPr>
              <w:t> </w:t>
            </w:r>
          </w:p>
        </w:tc>
      </w:tr>
      <w:tr w:rsidR="00C811CF" w14:paraId="77A8D88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BB2744" w14:textId="77777777" w:rsidR="00C811CF" w:rsidRDefault="0000000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DE066B" w14:textId="77777777" w:rsidR="00C811CF" w:rsidRDefault="00000000">
            <w:r>
              <w:rPr>
                <w:rFonts w:ascii="Arial" w:hAnsi="Arial" w:cs="Arial"/>
                <w:color w:val="000000"/>
                <w:position w:val="-2"/>
                <w:sz w:val="18"/>
                <w:szCs w:val="18"/>
                <w:shd w:val="clear" w:color="auto" w:fill="FFFFFF"/>
              </w:rPr>
              <w:t> </w:t>
            </w:r>
          </w:p>
        </w:tc>
      </w:tr>
    </w:tbl>
    <w:p w14:paraId="23871FC7" w14:textId="77777777" w:rsidR="00C811CF" w:rsidRDefault="00000000">
      <w:pPr>
        <w:shd w:val="clear" w:color="auto" w:fill="FFFFFF"/>
        <w:spacing w:before="225" w:after="375" w:line="333" w:lineRule="auto"/>
        <w:jc w:val="both"/>
      </w:pPr>
      <w:r>
        <w:rPr>
          <w:rFonts w:ascii="Arial" w:hAnsi="Arial" w:cs="Arial"/>
          <w:color w:val="444444"/>
          <w:sz w:val="18"/>
          <w:szCs w:val="18"/>
          <w:shd w:val="clear" w:color="auto" w:fill="FFFFFF"/>
        </w:rPr>
        <w:t> </w:t>
      </w:r>
    </w:p>
    <w:p w14:paraId="11DAEC23" w14:textId="77777777" w:rsidR="00C811CF" w:rsidRDefault="0000000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811CF" w14:paraId="666690B2" w14:textId="77777777">
        <w:tc>
          <w:tcPr>
            <w:tcW w:w="3195" w:type="dxa"/>
            <w:shd w:val="clear" w:color="auto" w:fill="FFFFFF"/>
            <w:tcMar>
              <w:top w:w="75" w:type="dxa"/>
              <w:bottom w:w="75" w:type="dxa"/>
            </w:tcMar>
            <w:vAlign w:val="center"/>
          </w:tcPr>
          <w:p w14:paraId="16A1C233" w14:textId="77777777" w:rsidR="00C811CF"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56A3DCF1" w14:textId="77777777" w:rsidR="00C811CF"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75FEF27" w14:textId="77777777" w:rsidR="00C811CF" w:rsidRDefault="00000000">
            <w:r>
              <w:rPr>
                <w:rFonts w:ascii="Arial" w:hAnsi="Arial" w:cs="Arial"/>
                <w:color w:val="000000"/>
                <w:position w:val="-2"/>
                <w:sz w:val="18"/>
                <w:szCs w:val="18"/>
                <w:shd w:val="clear" w:color="auto" w:fill="FFFFFF"/>
              </w:rPr>
              <w:t> </w:t>
            </w:r>
          </w:p>
        </w:tc>
      </w:tr>
      <w:tr w:rsidR="00C811CF" w14:paraId="7B9F5542" w14:textId="77777777">
        <w:tc>
          <w:tcPr>
            <w:tcW w:w="3195" w:type="dxa"/>
            <w:shd w:val="clear" w:color="auto" w:fill="FFFFFF"/>
            <w:tcMar>
              <w:top w:w="75" w:type="dxa"/>
              <w:bottom w:w="75" w:type="dxa"/>
            </w:tcMar>
            <w:vAlign w:val="center"/>
          </w:tcPr>
          <w:p w14:paraId="07C9DB3A" w14:textId="77777777" w:rsidR="00C811CF"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5EBFC63" w14:textId="77777777" w:rsidR="00C811CF"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93E4446" w14:textId="77777777" w:rsidR="00C811CF" w:rsidRDefault="00C811CF"/>
          <w:p w14:paraId="54CDF0E5" w14:textId="77777777" w:rsidR="00C811CF" w:rsidRDefault="00000000">
            <w:pPr>
              <w:jc w:val="center"/>
            </w:pPr>
            <w:r>
              <w:rPr>
                <w:rFonts w:ascii="Arial" w:hAnsi="Arial" w:cs="Arial"/>
                <w:color w:val="A9A9A9"/>
                <w:position w:val="-2"/>
                <w:sz w:val="18"/>
                <w:szCs w:val="18"/>
                <w:shd w:val="clear" w:color="auto" w:fill="FFFFFF"/>
              </w:rPr>
              <w:t>(žig in podpis)</w:t>
            </w:r>
          </w:p>
        </w:tc>
      </w:tr>
    </w:tbl>
    <w:p w14:paraId="2A96BD8A" w14:textId="77777777" w:rsidR="00C811CF"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5719"/>
      </w:tblGrid>
      <w:tr w:rsidR="00C811CF" w14:paraId="7AB74BD1" w14:textId="77777777">
        <w:tc>
          <w:tcPr>
            <w:tcW w:w="0" w:type="auto"/>
            <w:tcMar>
              <w:top w:w="0" w:type="auto"/>
              <w:bottom w:w="0" w:type="auto"/>
            </w:tcMar>
          </w:tcPr>
          <w:p w14:paraId="3FF37AB5" w14:textId="77777777" w:rsidR="00C811CF" w:rsidRDefault="00000000">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4E47780" w14:textId="77777777" w:rsidR="00C811CF" w:rsidRDefault="00C811CF">
      <w:pPr>
        <w:sectPr w:rsidR="00C811CF" w:rsidSect="006E7A2B">
          <w:footerReference w:type="default" r:id="rId16"/>
          <w:pgSz w:w="11906" w:h="16838"/>
          <w:pgMar w:top="1418" w:right="1418" w:bottom="1418" w:left="1418" w:header="567" w:footer="596" w:gutter="0"/>
          <w:cols w:space="708"/>
          <w:docGrid w:linePitch="360"/>
        </w:sectPr>
      </w:pPr>
    </w:p>
    <w:p w14:paraId="2BC95CF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6</w:t>
      </w:r>
    </w:p>
    <w:p w14:paraId="6700460C" w14:textId="77777777" w:rsidR="00252358" w:rsidRPr="00252358" w:rsidRDefault="00000000" w:rsidP="00252358"/>
    <w:p w14:paraId="108C1DCB"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6A5FA9A5" w14:textId="77777777" w:rsidR="00EB2A75" w:rsidRDefault="00000000" w:rsidP="00EB2A75">
      <w:pPr>
        <w:spacing w:after="120"/>
        <w:rPr>
          <w:rFonts w:ascii="Arial" w:hAnsi="Arial" w:cs="Arial"/>
        </w:rPr>
      </w:pPr>
    </w:p>
    <w:p w14:paraId="72FC01EB" w14:textId="77777777" w:rsidR="00C811CF" w:rsidRDefault="00000000">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9"/>
        <w:gridCol w:w="2549"/>
        <w:gridCol w:w="2252"/>
        <w:gridCol w:w="3356"/>
      </w:tblGrid>
      <w:tr w:rsidR="00C811CF" w14:paraId="3C0008D2"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E2928D" w14:textId="77777777" w:rsidR="00C811CF" w:rsidRDefault="00000000">
            <w:pPr>
              <w:jc w:val="center"/>
            </w:pPr>
            <w:proofErr w:type="spellStart"/>
            <w:r>
              <w:rPr>
                <w:rFonts w:ascii="Arial" w:hAnsi="Arial" w:cs="Arial"/>
                <w:b/>
                <w:bCs/>
                <w:color w:val="000000"/>
                <w:position w:val="-2"/>
                <w:sz w:val="18"/>
                <w:szCs w:val="18"/>
                <w:shd w:val="clear" w:color="auto" w:fill="D1D1D1"/>
              </w:rPr>
              <w:t>Zap.št</w:t>
            </w:r>
            <w:proofErr w:type="spellEnd"/>
            <w:r>
              <w:rPr>
                <w:rFonts w:ascii="Arial" w:hAnsi="Arial" w:cs="Arial"/>
                <w:b/>
                <w:bCs/>
                <w:color w:val="000000"/>
                <w:position w:val="-2"/>
                <w:sz w:val="18"/>
                <w:szCs w:val="18"/>
                <w:shd w:val="clear" w:color="auto" w:fill="D1D1D1"/>
              </w:rPr>
              <w: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71D0091" w14:textId="77777777" w:rsidR="00C811CF" w:rsidRDefault="00000000">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AB903E" w14:textId="77777777" w:rsidR="00C811CF" w:rsidRDefault="00000000">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C984FF" w14:textId="77777777" w:rsidR="00C811CF" w:rsidRDefault="00000000">
            <w:pPr>
              <w:jc w:val="center"/>
            </w:pPr>
            <w:r>
              <w:rPr>
                <w:rFonts w:ascii="Arial" w:hAnsi="Arial" w:cs="Arial"/>
                <w:b/>
                <w:bCs/>
                <w:color w:val="000000"/>
                <w:position w:val="-2"/>
                <w:sz w:val="18"/>
                <w:szCs w:val="18"/>
                <w:shd w:val="clear" w:color="auto" w:fill="D1D1D1"/>
              </w:rPr>
              <w:t>Vloga pri izvedbi naročila</w:t>
            </w:r>
          </w:p>
        </w:tc>
      </w:tr>
      <w:tr w:rsidR="00C811CF" w14:paraId="58C0DA86"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F467D" w14:textId="77777777" w:rsidR="00C811CF" w:rsidRDefault="00000000">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02053" w14:textId="77777777" w:rsidR="00C811CF"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84CDBF" w14:textId="77777777" w:rsidR="00C811CF"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5D7B3" w14:textId="77777777" w:rsidR="00C811CF" w:rsidRDefault="00000000">
            <w:r>
              <w:rPr>
                <w:rFonts w:ascii="Arial" w:hAnsi="Arial" w:cs="Arial"/>
                <w:color w:val="000000"/>
                <w:position w:val="-2"/>
                <w:sz w:val="18"/>
                <w:szCs w:val="18"/>
              </w:rPr>
              <w:t> </w:t>
            </w:r>
          </w:p>
        </w:tc>
      </w:tr>
      <w:tr w:rsidR="00C811CF" w14:paraId="1983ED04"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C211D" w14:textId="77777777" w:rsidR="00C811CF" w:rsidRDefault="00000000">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F5EF5" w14:textId="77777777" w:rsidR="00C811CF"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A9594" w14:textId="77777777" w:rsidR="00C811CF"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9078F" w14:textId="77777777" w:rsidR="00C811CF" w:rsidRDefault="00000000">
            <w:r>
              <w:rPr>
                <w:rFonts w:ascii="Arial" w:hAnsi="Arial" w:cs="Arial"/>
                <w:color w:val="000000"/>
                <w:position w:val="-2"/>
                <w:sz w:val="18"/>
                <w:szCs w:val="18"/>
              </w:rPr>
              <w:t> </w:t>
            </w:r>
          </w:p>
        </w:tc>
      </w:tr>
      <w:tr w:rsidR="00C811CF" w14:paraId="44945528"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2873CA" w14:textId="77777777" w:rsidR="00C811CF" w:rsidRDefault="00000000">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EF536" w14:textId="77777777" w:rsidR="00C811CF"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1D098" w14:textId="77777777" w:rsidR="00C811CF"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BFEA2" w14:textId="77777777" w:rsidR="00C811CF" w:rsidRDefault="00000000">
            <w:r>
              <w:rPr>
                <w:rFonts w:ascii="Arial" w:hAnsi="Arial" w:cs="Arial"/>
                <w:color w:val="000000"/>
                <w:position w:val="-2"/>
                <w:sz w:val="18"/>
                <w:szCs w:val="18"/>
              </w:rPr>
              <w:t> </w:t>
            </w:r>
          </w:p>
        </w:tc>
      </w:tr>
      <w:tr w:rsidR="00C811CF" w14:paraId="65FDDAC2"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3C43D" w14:textId="77777777" w:rsidR="00C811CF" w:rsidRDefault="00000000">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C106F" w14:textId="77777777" w:rsidR="00C811CF"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F359D" w14:textId="77777777" w:rsidR="00C811CF"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87FDC" w14:textId="77777777" w:rsidR="00C811CF" w:rsidRDefault="00000000">
            <w:r>
              <w:rPr>
                <w:rFonts w:ascii="Arial" w:hAnsi="Arial" w:cs="Arial"/>
                <w:color w:val="000000"/>
                <w:position w:val="-2"/>
                <w:sz w:val="18"/>
                <w:szCs w:val="18"/>
              </w:rPr>
              <w:t> </w:t>
            </w:r>
          </w:p>
        </w:tc>
      </w:tr>
      <w:tr w:rsidR="00C811CF" w14:paraId="06241100"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E3B63" w14:textId="77777777" w:rsidR="00C811CF" w:rsidRDefault="00000000">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928EB" w14:textId="77777777" w:rsidR="00C811CF"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3A50D" w14:textId="77777777" w:rsidR="00C811CF"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FA9DB" w14:textId="77777777" w:rsidR="00C811CF" w:rsidRDefault="00000000">
            <w:r>
              <w:rPr>
                <w:rFonts w:ascii="Arial" w:hAnsi="Arial" w:cs="Arial"/>
                <w:color w:val="000000"/>
                <w:position w:val="-2"/>
                <w:sz w:val="18"/>
                <w:szCs w:val="18"/>
              </w:rPr>
              <w:t> </w:t>
            </w:r>
          </w:p>
        </w:tc>
      </w:tr>
      <w:tr w:rsidR="00C811CF" w14:paraId="575022AF"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CE9B1" w14:textId="77777777" w:rsidR="00C811CF" w:rsidRDefault="00000000">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E0A15" w14:textId="77777777" w:rsidR="00C811CF" w:rsidRDefault="0000000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5BF38" w14:textId="77777777" w:rsidR="00C811CF" w:rsidRDefault="0000000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576ED" w14:textId="77777777" w:rsidR="00C811CF" w:rsidRDefault="00000000">
            <w:r>
              <w:rPr>
                <w:rFonts w:ascii="Arial" w:hAnsi="Arial" w:cs="Arial"/>
                <w:color w:val="000000"/>
                <w:position w:val="-2"/>
                <w:sz w:val="18"/>
                <w:szCs w:val="18"/>
              </w:rPr>
              <w:t> </w:t>
            </w:r>
          </w:p>
        </w:tc>
      </w:tr>
    </w:tbl>
    <w:p w14:paraId="384F8371" w14:textId="77777777" w:rsidR="00C811CF"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811CF" w14:paraId="6D374A48" w14:textId="77777777">
        <w:tc>
          <w:tcPr>
            <w:tcW w:w="4080" w:type="dxa"/>
            <w:tcMar>
              <w:top w:w="75" w:type="dxa"/>
              <w:bottom w:w="75" w:type="dxa"/>
            </w:tcMar>
            <w:vAlign w:val="center"/>
          </w:tcPr>
          <w:p w14:paraId="5D726728" w14:textId="77777777" w:rsidR="00C811C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8EC52F6" w14:textId="77777777" w:rsidR="00C811CF" w:rsidRDefault="00000000">
            <w:pPr>
              <w:jc w:val="center"/>
            </w:pPr>
            <w:r>
              <w:rPr>
                <w:rFonts w:ascii="Arial" w:hAnsi="Arial" w:cs="Arial"/>
                <w:color w:val="000000"/>
                <w:position w:val="-2"/>
                <w:sz w:val="18"/>
                <w:szCs w:val="18"/>
              </w:rPr>
              <w:t>Ime in priimek: _____________________</w:t>
            </w:r>
          </w:p>
        </w:tc>
      </w:tr>
      <w:tr w:rsidR="00C811CF" w14:paraId="5E6464F4" w14:textId="77777777">
        <w:tc>
          <w:tcPr>
            <w:tcW w:w="4080" w:type="dxa"/>
            <w:tcMar>
              <w:top w:w="75" w:type="dxa"/>
              <w:bottom w:w="75" w:type="dxa"/>
            </w:tcMar>
            <w:vAlign w:val="center"/>
          </w:tcPr>
          <w:p w14:paraId="7D299EB8" w14:textId="77777777" w:rsidR="00C811CF" w:rsidRDefault="00000000">
            <w:r>
              <w:rPr>
                <w:rFonts w:ascii="Arial" w:hAnsi="Arial" w:cs="Arial"/>
                <w:color w:val="000000"/>
                <w:position w:val="-2"/>
                <w:sz w:val="18"/>
                <w:szCs w:val="18"/>
              </w:rPr>
              <w:t> </w:t>
            </w:r>
          </w:p>
        </w:tc>
        <w:tc>
          <w:tcPr>
            <w:tcW w:w="0" w:type="auto"/>
            <w:tcMar>
              <w:top w:w="75" w:type="dxa"/>
              <w:bottom w:w="75" w:type="dxa"/>
            </w:tcMar>
            <w:vAlign w:val="center"/>
          </w:tcPr>
          <w:p w14:paraId="40BAEEB5" w14:textId="77777777" w:rsidR="00C811CF" w:rsidRDefault="00000000">
            <w:pPr>
              <w:jc w:val="center"/>
            </w:pPr>
            <w:r>
              <w:rPr>
                <w:rFonts w:ascii="Arial" w:hAnsi="Arial" w:cs="Arial"/>
                <w:color w:val="000000"/>
                <w:position w:val="-2"/>
                <w:sz w:val="18"/>
                <w:szCs w:val="18"/>
              </w:rPr>
              <w:t>(žig in podpis)</w:t>
            </w:r>
          </w:p>
        </w:tc>
      </w:tr>
    </w:tbl>
    <w:p w14:paraId="4C81BE41" w14:textId="77777777" w:rsidR="00C811CF" w:rsidRDefault="00C811CF">
      <w:pPr>
        <w:sectPr w:rsidR="00C811CF" w:rsidSect="006E7A2B">
          <w:footerReference w:type="default" r:id="rId17"/>
          <w:pgSz w:w="11906" w:h="16838"/>
          <w:pgMar w:top="1418" w:right="1418" w:bottom="1418" w:left="1418" w:header="567" w:footer="596" w:gutter="0"/>
          <w:cols w:space="708"/>
          <w:docGrid w:linePitch="360"/>
        </w:sectPr>
      </w:pPr>
    </w:p>
    <w:p w14:paraId="40DC0806" w14:textId="2F048CC3"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 xml:space="preserve">Obrazec št: </w:t>
      </w:r>
      <w:r w:rsidR="00AB5329">
        <w:rPr>
          <w:rFonts w:ascii="Arial" w:hAnsi="Arial" w:cs="Arial"/>
          <w:sz w:val="18"/>
          <w:szCs w:val="18"/>
        </w:rPr>
        <w:t>7</w:t>
      </w:r>
    </w:p>
    <w:p w14:paraId="542CB49B" w14:textId="77777777" w:rsidR="00252358" w:rsidRPr="00252358" w:rsidRDefault="00000000" w:rsidP="00252358"/>
    <w:p w14:paraId="521983C3"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14:paraId="37E0A76F" w14:textId="77777777" w:rsidR="00EB2A75" w:rsidRDefault="00000000" w:rsidP="00EB2A75">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C811CF" w14:paraId="119915EB"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40DC3" w14:textId="77777777" w:rsidR="00C811CF" w:rsidRDefault="00000000">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0D3C6" w14:textId="77777777" w:rsidR="00C811CF" w:rsidRDefault="00000000">
            <w:r>
              <w:rPr>
                <w:rFonts w:ascii="Arial" w:hAnsi="Arial" w:cs="Arial"/>
                <w:color w:val="000000"/>
                <w:position w:val="-2"/>
                <w:sz w:val="18"/>
                <w:szCs w:val="18"/>
              </w:rPr>
              <w:t> </w:t>
            </w:r>
          </w:p>
        </w:tc>
      </w:tr>
      <w:tr w:rsidR="00C811CF" w14:paraId="0D98759C"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A9AAF" w14:textId="77777777" w:rsidR="00C811CF" w:rsidRDefault="00000000">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CFBE6" w14:textId="77777777" w:rsidR="00C811CF" w:rsidRDefault="00000000">
            <w:r>
              <w:rPr>
                <w:rFonts w:ascii="Arial" w:hAnsi="Arial" w:cs="Arial"/>
                <w:color w:val="000000"/>
                <w:position w:val="-2"/>
                <w:sz w:val="18"/>
                <w:szCs w:val="18"/>
              </w:rPr>
              <w:t> </w:t>
            </w:r>
          </w:p>
        </w:tc>
      </w:tr>
      <w:tr w:rsidR="00C811CF" w14:paraId="72C8885F"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486FD" w14:textId="77777777" w:rsidR="00C811CF" w:rsidRDefault="00000000">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B5CEB" w14:textId="77777777" w:rsidR="00C811CF" w:rsidRDefault="00000000">
            <w:r>
              <w:rPr>
                <w:rFonts w:ascii="Arial" w:hAnsi="Arial" w:cs="Arial"/>
                <w:color w:val="000000"/>
                <w:position w:val="-2"/>
                <w:sz w:val="18"/>
                <w:szCs w:val="18"/>
              </w:rPr>
              <w:t> </w:t>
            </w:r>
          </w:p>
        </w:tc>
      </w:tr>
      <w:tr w:rsidR="00C811CF" w14:paraId="5CD96BBC"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49F06" w14:textId="77777777" w:rsidR="00C811CF" w:rsidRDefault="00000000">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55C0F" w14:textId="77777777" w:rsidR="00C811CF" w:rsidRDefault="00000000">
            <w:r>
              <w:rPr>
                <w:rFonts w:ascii="Arial" w:hAnsi="Arial" w:cs="Arial"/>
                <w:color w:val="000000"/>
                <w:position w:val="-2"/>
                <w:sz w:val="18"/>
                <w:szCs w:val="18"/>
              </w:rPr>
              <w:t> </w:t>
            </w:r>
          </w:p>
        </w:tc>
      </w:tr>
    </w:tbl>
    <w:p w14:paraId="33F8F48E" w14:textId="77777777" w:rsidR="00AB5329" w:rsidRDefault="00AB5329">
      <w:pPr>
        <w:spacing w:before="225" w:after="225" w:line="240" w:lineRule="auto"/>
        <w:jc w:val="both"/>
        <w:rPr>
          <w:rFonts w:ascii="Arial" w:hAnsi="Arial" w:cs="Arial"/>
          <w:color w:val="000000"/>
          <w:sz w:val="18"/>
          <w:szCs w:val="18"/>
        </w:rPr>
      </w:pPr>
    </w:p>
    <w:p w14:paraId="4801FC89" w14:textId="2F4CE4F9" w:rsidR="00C811CF" w:rsidRDefault="00000000">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7700"/>
      </w:tblGrid>
      <w:tr w:rsidR="00C811CF" w14:paraId="7D2572AF" w14:textId="77777777">
        <w:tc>
          <w:tcPr>
            <w:tcW w:w="0" w:type="auto"/>
            <w:tcMar>
              <w:top w:w="0" w:type="auto"/>
              <w:bottom w:w="0" w:type="auto"/>
            </w:tcMar>
          </w:tcPr>
          <w:p w14:paraId="0F41EEBC" w14:textId="77777777" w:rsidR="00C811CF" w:rsidRDefault="00000000">
            <w:pPr>
              <w:numPr>
                <w:ilvl w:val="0"/>
                <w:numId w:val="28"/>
              </w:numPr>
              <w:rPr>
                <w:rFonts w:ascii="Arial" w:hAnsi="Arial" w:cs="Arial"/>
                <w:color w:val="000000"/>
                <w:sz w:val="18"/>
                <w:szCs w:val="18"/>
              </w:rPr>
            </w:pPr>
            <w:r>
              <w:rPr>
                <w:rFonts w:ascii="Arial" w:hAnsi="Arial" w:cs="Arial"/>
                <w:color w:val="000000"/>
                <w:sz w:val="18"/>
                <w:szCs w:val="18"/>
              </w:rPr>
              <w:t>fotokopija potrdila o pridobljeni izobrazbi (npr. diploma, spričevalo, ipd.),</w:t>
            </w:r>
          </w:p>
          <w:p w14:paraId="46887CB8" w14:textId="742E4D00" w:rsidR="00C811CF" w:rsidRDefault="00000000" w:rsidP="00AB5329">
            <w:pPr>
              <w:numPr>
                <w:ilvl w:val="0"/>
                <w:numId w:val="28"/>
              </w:numPr>
              <w:rPr>
                <w:rFonts w:ascii="Arial" w:hAnsi="Arial" w:cs="Arial"/>
                <w:color w:val="000000"/>
                <w:sz w:val="18"/>
                <w:szCs w:val="18"/>
              </w:rPr>
            </w:pPr>
            <w:r>
              <w:rPr>
                <w:rFonts w:ascii="Arial" w:hAnsi="Arial" w:cs="Arial"/>
                <w:color w:val="000000"/>
                <w:sz w:val="18"/>
                <w:szCs w:val="18"/>
              </w:rPr>
              <w:t>fotokopija potrdila o delovnih izkušnjah (delovna knjižica, izpiski iz evidenc, ipd.),</w:t>
            </w:r>
          </w:p>
        </w:tc>
      </w:tr>
    </w:tbl>
    <w:p w14:paraId="20ADAD98" w14:textId="77777777" w:rsidR="00C811CF" w:rsidRDefault="00000000">
      <w:pPr>
        <w:spacing w:before="225" w:after="225" w:line="240" w:lineRule="auto"/>
        <w:jc w:val="both"/>
      </w:pPr>
      <w:r>
        <w:rPr>
          <w:rFonts w:ascii="Arial" w:hAnsi="Arial" w:cs="Arial"/>
          <w:color w:val="000000"/>
          <w:sz w:val="18"/>
          <w:szCs w:val="18"/>
        </w:rPr>
        <w:t> </w:t>
      </w:r>
    </w:p>
    <w:p w14:paraId="41E96A2C" w14:textId="77777777" w:rsidR="00C811CF" w:rsidRDefault="00000000">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tbl>
      <w:tblPr>
        <w:tblStyle w:val="NormalTablePHPDOCX"/>
        <w:tblW w:w="8745" w:type="dxa"/>
        <w:tblInd w:w="108" w:type="dxa"/>
        <w:tblLook w:val="04A0" w:firstRow="1" w:lastRow="0" w:firstColumn="1" w:lastColumn="0" w:noHBand="0" w:noVBand="1"/>
      </w:tblPr>
      <w:tblGrid>
        <w:gridCol w:w="4080"/>
        <w:gridCol w:w="4665"/>
      </w:tblGrid>
      <w:tr w:rsidR="00C811CF" w14:paraId="1A42EAE9" w14:textId="77777777">
        <w:tc>
          <w:tcPr>
            <w:tcW w:w="4080" w:type="dxa"/>
            <w:tcMar>
              <w:top w:w="75" w:type="dxa"/>
              <w:bottom w:w="75" w:type="dxa"/>
            </w:tcMar>
            <w:vAlign w:val="center"/>
          </w:tcPr>
          <w:p w14:paraId="329AFE8A" w14:textId="77777777" w:rsidR="00C811C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F23C4D4" w14:textId="77777777" w:rsidR="00C811CF" w:rsidRDefault="00000000">
            <w:r>
              <w:rPr>
                <w:rFonts w:ascii="Arial" w:hAnsi="Arial" w:cs="Arial"/>
                <w:color w:val="000000"/>
                <w:position w:val="-2"/>
                <w:sz w:val="18"/>
                <w:szCs w:val="18"/>
              </w:rPr>
              <w:t>Ime in priimek: _____________________</w:t>
            </w:r>
          </w:p>
        </w:tc>
      </w:tr>
      <w:tr w:rsidR="00C811CF" w14:paraId="3F6802F7" w14:textId="77777777">
        <w:tc>
          <w:tcPr>
            <w:tcW w:w="4080" w:type="dxa"/>
            <w:tcMar>
              <w:top w:w="75" w:type="dxa"/>
              <w:bottom w:w="75" w:type="dxa"/>
            </w:tcMar>
            <w:vAlign w:val="center"/>
          </w:tcPr>
          <w:p w14:paraId="6A21A885" w14:textId="6D0E3C12" w:rsidR="00C811CF" w:rsidRDefault="00AB5329">
            <w:pPr>
              <w:rPr>
                <w:rFonts w:ascii="Arial" w:hAnsi="Arial" w:cs="Arial"/>
                <w:color w:val="000000"/>
                <w:position w:val="-2"/>
                <w:sz w:val="18"/>
                <w:szCs w:val="18"/>
              </w:rPr>
            </w:pPr>
            <w:r>
              <w:br w:type="page"/>
            </w:r>
            <w:r>
              <w:rPr>
                <w:rFonts w:ascii="Arial" w:hAnsi="Arial" w:cs="Arial"/>
                <w:color w:val="000000"/>
                <w:position w:val="-2"/>
                <w:sz w:val="18"/>
                <w:szCs w:val="18"/>
              </w:rPr>
              <w:t> </w:t>
            </w:r>
          </w:p>
          <w:p w14:paraId="143AA3B8" w14:textId="77777777" w:rsidR="00AB5329" w:rsidRDefault="00AB5329"/>
        </w:tc>
        <w:tc>
          <w:tcPr>
            <w:tcW w:w="0" w:type="auto"/>
            <w:tcMar>
              <w:top w:w="75" w:type="dxa"/>
              <w:bottom w:w="75" w:type="dxa"/>
            </w:tcMar>
            <w:vAlign w:val="center"/>
          </w:tcPr>
          <w:p w14:paraId="28A790BA" w14:textId="77777777" w:rsidR="00C811CF" w:rsidRDefault="00000000">
            <w:pPr>
              <w:jc w:val="center"/>
            </w:pPr>
            <w:r>
              <w:rPr>
                <w:rFonts w:ascii="Arial" w:hAnsi="Arial" w:cs="Arial"/>
                <w:color w:val="A9A9A9"/>
                <w:position w:val="-2"/>
                <w:sz w:val="18"/>
                <w:szCs w:val="18"/>
              </w:rPr>
              <w:t>(žig in podpis)</w:t>
            </w:r>
          </w:p>
        </w:tc>
      </w:tr>
    </w:tbl>
    <w:p w14:paraId="0BF72EE9" w14:textId="77777777" w:rsidR="00AB5329" w:rsidRDefault="00AB5329">
      <w:r>
        <w:br w:type="page"/>
      </w:r>
    </w:p>
    <w:p w14:paraId="14469DF1" w14:textId="77777777" w:rsidR="00C811CF" w:rsidRDefault="00C811CF">
      <w:pPr>
        <w:sectPr w:rsidR="00C811CF" w:rsidSect="006E7A2B">
          <w:footerReference w:type="default" r:id="rId18"/>
          <w:pgSz w:w="11906" w:h="16838"/>
          <w:pgMar w:top="1418" w:right="1418" w:bottom="1418" w:left="1418" w:header="567" w:footer="596" w:gutter="0"/>
          <w:cols w:space="708"/>
          <w:docGrid w:linePitch="360"/>
        </w:sectPr>
      </w:pPr>
    </w:p>
    <w:p w14:paraId="4EABA3B7" w14:textId="12E22538" w:rsidR="00E679D3" w:rsidRDefault="00E679D3" w:rsidP="00E679D3">
      <w:pPr>
        <w:pStyle w:val="Navadensplet"/>
        <w:jc w:val="center"/>
        <w:rPr>
          <w:rFonts w:ascii="Arial" w:hAnsi="Arial" w:cs="Arial"/>
          <w:sz w:val="18"/>
          <w:szCs w:val="18"/>
        </w:rPr>
      </w:pPr>
    </w:p>
    <w:p w14:paraId="52048A14" w14:textId="0063E202" w:rsidR="00E679D3" w:rsidRPr="00590863" w:rsidRDefault="00E679D3" w:rsidP="00E679D3">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8</w:t>
      </w:r>
    </w:p>
    <w:p w14:paraId="0022E66D" w14:textId="36FF7CAD" w:rsidR="00E679D3" w:rsidRDefault="00E679D3" w:rsidP="00E67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17C7F0C" w14:textId="77777777" w:rsidR="00E679D3" w:rsidRDefault="00E679D3" w:rsidP="00E679D3">
      <w:pPr>
        <w:pStyle w:val="Navadensplet"/>
        <w:jc w:val="center"/>
        <w:rPr>
          <w:rFonts w:ascii="Arial" w:hAnsi="Arial" w:cs="Arial"/>
          <w:sz w:val="18"/>
          <w:szCs w:val="18"/>
        </w:rPr>
      </w:pPr>
    </w:p>
    <w:p w14:paraId="408C2553" w14:textId="37CD7E8B" w:rsidR="00E679D3" w:rsidRPr="00E679D3" w:rsidRDefault="00E679D3" w:rsidP="00E679D3">
      <w:pPr>
        <w:pStyle w:val="Navadensplet"/>
        <w:jc w:val="center"/>
        <w:rPr>
          <w:rFonts w:ascii="Arial" w:hAnsi="Arial" w:cs="Arial"/>
          <w:sz w:val="22"/>
          <w:szCs w:val="22"/>
        </w:rPr>
      </w:pPr>
      <w:r w:rsidRPr="00E679D3">
        <w:rPr>
          <w:rFonts w:ascii="Arial" w:hAnsi="Arial" w:cs="Arial"/>
          <w:b/>
          <w:bCs/>
          <w:sz w:val="22"/>
          <w:szCs w:val="22"/>
        </w:rPr>
        <w:t>MENIČNA IZJAVA</w:t>
      </w:r>
    </w:p>
    <w:p w14:paraId="5B80C16F" w14:textId="77777777" w:rsidR="00E679D3" w:rsidRPr="00E679D3" w:rsidRDefault="00E679D3" w:rsidP="00E679D3">
      <w:pPr>
        <w:spacing w:before="100" w:beforeAutospacing="1" w:after="100" w:afterAutospacing="1" w:line="240" w:lineRule="auto"/>
        <w:jc w:val="center"/>
        <w:rPr>
          <w:rFonts w:ascii="Arial" w:eastAsia="Times New Roman" w:hAnsi="Arial" w:cs="Arial"/>
          <w:sz w:val="18"/>
          <w:szCs w:val="18"/>
          <w:lang w:eastAsia="sl-SI"/>
        </w:rPr>
      </w:pPr>
      <w:r w:rsidRPr="00E679D3">
        <w:rPr>
          <w:rFonts w:ascii="Arial" w:eastAsia="Times New Roman" w:hAnsi="Arial" w:cs="Arial"/>
          <w:sz w:val="18"/>
          <w:szCs w:val="18"/>
          <w:lang w:eastAsia="sl-SI"/>
        </w:rPr>
        <w:t>s pooblastilom za izpolnitev in unovčenje menice</w:t>
      </w:r>
    </w:p>
    <w:p w14:paraId="7589A8D2" w14:textId="77777777" w:rsidR="00E679D3" w:rsidRPr="00E679D3" w:rsidRDefault="00E679D3" w:rsidP="00E679D3">
      <w:pPr>
        <w:spacing w:before="100" w:beforeAutospacing="1" w:after="100" w:afterAutospacing="1" w:line="240" w:lineRule="auto"/>
        <w:rPr>
          <w:rFonts w:ascii="Arial" w:eastAsia="Times New Roman" w:hAnsi="Arial" w:cs="Arial"/>
          <w:sz w:val="18"/>
          <w:szCs w:val="18"/>
          <w:lang w:eastAsia="sl-SI"/>
        </w:rPr>
      </w:pPr>
    </w:p>
    <w:p w14:paraId="3D1E76E7" w14:textId="77777777" w:rsidR="00E679D3" w:rsidRPr="00E679D3" w:rsidRDefault="00E679D3" w:rsidP="00E679D3">
      <w:pPr>
        <w:spacing w:before="100" w:beforeAutospacing="1" w:after="100" w:afterAutospacing="1" w:line="240" w:lineRule="auto"/>
        <w:rPr>
          <w:rFonts w:ascii="Arial" w:eastAsia="Times New Roman" w:hAnsi="Arial" w:cs="Arial"/>
          <w:sz w:val="18"/>
          <w:szCs w:val="18"/>
          <w:lang w:eastAsia="sl-SI"/>
        </w:rPr>
      </w:pPr>
      <w:r w:rsidRPr="00E679D3">
        <w:rPr>
          <w:rFonts w:ascii="Arial" w:eastAsia="Times New Roman" w:hAnsi="Arial" w:cs="Arial"/>
          <w:sz w:val="18"/>
          <w:szCs w:val="18"/>
          <w:lang w:eastAsia="sl-SI"/>
        </w:rPr>
        <w:t>Naročniku OBČINA KOČEVJE, Ljubljanska cesta 26, 1330 Kočevje, kot zavarovanje za </w:t>
      </w:r>
      <w:r w:rsidRPr="00E679D3">
        <w:rPr>
          <w:rFonts w:ascii="Arial" w:eastAsia="Times New Roman" w:hAnsi="Arial" w:cs="Arial"/>
          <w:b/>
          <w:bCs/>
          <w:sz w:val="18"/>
          <w:szCs w:val="18"/>
          <w:lang w:eastAsia="sl-SI"/>
        </w:rPr>
        <w:t>dobro izvedbo del,</w:t>
      </w:r>
      <w:r w:rsidRPr="00E679D3">
        <w:rPr>
          <w:rFonts w:ascii="Arial" w:eastAsia="Times New Roman" w:hAnsi="Arial" w:cs="Arial"/>
          <w:sz w:val="18"/>
          <w:szCs w:val="18"/>
          <w:lang w:eastAsia="sl-SI"/>
        </w:rPr>
        <w:t> ki so opredeljena v javnem naročilu</w:t>
      </w:r>
    </w:p>
    <w:p w14:paraId="54C44413" w14:textId="6B96E603" w:rsidR="00E679D3" w:rsidRPr="00E679D3" w:rsidRDefault="00E679D3" w:rsidP="00E679D3">
      <w:p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b/>
          <w:bCs/>
          <w:sz w:val="18"/>
          <w:szCs w:val="18"/>
          <w:lang w:eastAsia="sl-SI"/>
        </w:rPr>
        <w:t>»</w:t>
      </w:r>
      <w:r w:rsidRPr="00E679D3">
        <w:rPr>
          <w:rFonts w:ascii="Arial" w:eastAsia="Times New Roman" w:hAnsi="Arial" w:cs="Arial"/>
          <w:b/>
          <w:bCs/>
          <w:sz w:val="18"/>
          <w:szCs w:val="18"/>
          <w:lang w:eastAsia="sl-SI"/>
        </w:rPr>
        <w:t>Okvirni sporazum za izvajanje geodetskih storitev na območju občine Kočevje za obdobje 2023-2027</w:t>
      </w:r>
      <w:r>
        <w:rPr>
          <w:rFonts w:ascii="Arial" w:eastAsia="Times New Roman" w:hAnsi="Arial" w:cs="Arial"/>
          <w:b/>
          <w:bCs/>
          <w:sz w:val="18"/>
          <w:szCs w:val="18"/>
          <w:lang w:eastAsia="sl-SI"/>
        </w:rPr>
        <w:t>«</w:t>
      </w:r>
    </w:p>
    <w:p w14:paraId="087463AC" w14:textId="77777777" w:rsidR="00E679D3" w:rsidRPr="00E679D3" w:rsidRDefault="00E679D3" w:rsidP="00E679D3">
      <w:pPr>
        <w:spacing w:before="100" w:beforeAutospacing="1" w:after="100" w:afterAutospacing="1" w:line="240" w:lineRule="auto"/>
        <w:rPr>
          <w:rFonts w:ascii="Arial" w:eastAsia="Times New Roman" w:hAnsi="Arial" w:cs="Arial"/>
          <w:sz w:val="18"/>
          <w:szCs w:val="18"/>
          <w:lang w:eastAsia="sl-SI"/>
        </w:rPr>
      </w:pPr>
      <w:r w:rsidRPr="00E679D3">
        <w:rPr>
          <w:rFonts w:ascii="Arial" w:eastAsia="Times New Roman" w:hAnsi="Arial" w:cs="Arial"/>
          <w:sz w:val="18"/>
          <w:szCs w:val="18"/>
          <w:lang w:eastAsia="sl-SI"/>
        </w:rPr>
        <w:t>izročamo bianko lastno menico ter menično izjavo s pooblastilom za izpolnitev in unovčenje menice.</w:t>
      </w:r>
    </w:p>
    <w:p w14:paraId="74207DFF" w14:textId="77777777" w:rsidR="00E679D3" w:rsidRPr="00E679D3" w:rsidRDefault="00E679D3" w:rsidP="00E679D3">
      <w:pPr>
        <w:spacing w:before="100" w:beforeAutospacing="1" w:after="100" w:afterAutospacing="1" w:line="240" w:lineRule="auto"/>
        <w:rPr>
          <w:rFonts w:ascii="Arial" w:eastAsia="Times New Roman" w:hAnsi="Arial" w:cs="Arial"/>
          <w:sz w:val="18"/>
          <w:szCs w:val="18"/>
          <w:lang w:eastAsia="sl-SI"/>
        </w:rPr>
      </w:pPr>
    </w:p>
    <w:p w14:paraId="0018D500" w14:textId="67BA5E69" w:rsidR="00E679D3" w:rsidRPr="00E679D3" w:rsidRDefault="00E679D3" w:rsidP="00E679D3">
      <w:pPr>
        <w:spacing w:before="100" w:beforeAutospacing="1" w:after="100" w:afterAutospacing="1" w:line="240" w:lineRule="auto"/>
        <w:rPr>
          <w:rFonts w:ascii="Arial" w:eastAsia="Times New Roman" w:hAnsi="Arial" w:cs="Arial"/>
          <w:sz w:val="18"/>
          <w:szCs w:val="18"/>
          <w:lang w:eastAsia="sl-SI"/>
        </w:rPr>
      </w:pPr>
      <w:r w:rsidRPr="00E679D3">
        <w:rPr>
          <w:rFonts w:ascii="Arial" w:eastAsia="Times New Roman" w:hAnsi="Arial" w:cs="Arial"/>
          <w:sz w:val="18"/>
          <w:szCs w:val="18"/>
          <w:lang w:eastAsia="sl-SI"/>
        </w:rPr>
        <w:t>Naročnika OBČINA KOČEVJE pooblaščamo, da izpolni priloženo menico z zneskom v višini </w:t>
      </w:r>
      <w:r w:rsidRPr="00E679D3">
        <w:rPr>
          <w:rFonts w:ascii="Arial" w:eastAsia="Times New Roman" w:hAnsi="Arial" w:cs="Arial"/>
          <w:b/>
          <w:bCs/>
          <w:sz w:val="18"/>
          <w:szCs w:val="18"/>
          <w:lang w:eastAsia="sl-SI"/>
        </w:rPr>
        <w:t>najmanj 5.000,00 EUR</w:t>
      </w:r>
      <w:r>
        <w:rPr>
          <w:rFonts w:ascii="Arial" w:eastAsia="Times New Roman" w:hAnsi="Arial" w:cs="Arial"/>
          <w:b/>
          <w:bCs/>
          <w:sz w:val="18"/>
          <w:szCs w:val="18"/>
          <w:lang w:eastAsia="sl-SI"/>
        </w:rPr>
        <w:t xml:space="preserve"> </w:t>
      </w:r>
      <w:r w:rsidRPr="00E679D3">
        <w:rPr>
          <w:rFonts w:ascii="Arial" w:eastAsia="Times New Roman" w:hAnsi="Arial" w:cs="Arial"/>
          <w:sz w:val="18"/>
          <w:szCs w:val="18"/>
          <w:lang w:eastAsia="sl-SI"/>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3B023AF" w14:textId="77777777" w:rsidR="00E679D3" w:rsidRPr="00E679D3" w:rsidRDefault="00E679D3" w:rsidP="00E679D3">
      <w:pPr>
        <w:spacing w:before="100" w:beforeAutospacing="1" w:after="100" w:afterAutospacing="1" w:line="240" w:lineRule="auto"/>
        <w:rPr>
          <w:rFonts w:ascii="Arial" w:eastAsia="Times New Roman" w:hAnsi="Arial" w:cs="Arial"/>
          <w:sz w:val="18"/>
          <w:szCs w:val="18"/>
          <w:lang w:eastAsia="sl-SI"/>
        </w:rPr>
      </w:pPr>
      <w:r w:rsidRPr="00E679D3">
        <w:rPr>
          <w:rFonts w:ascii="Arial" w:eastAsia="Times New Roman" w:hAnsi="Arial" w:cs="Arial"/>
          <w:sz w:val="18"/>
          <w:szCs w:val="18"/>
          <w:lang w:eastAsia="sl-SI"/>
        </w:rPr>
        <w:t xml:space="preserve">Menična izjava je veljavna od njenega podpisa do izteka roka veljavnosti zavarovanja za dobro izvedbo po predmetnem naročilu, </w:t>
      </w:r>
      <w:proofErr w:type="spellStart"/>
      <w:r w:rsidRPr="00E679D3">
        <w:rPr>
          <w:rFonts w:ascii="Arial" w:eastAsia="Times New Roman" w:hAnsi="Arial" w:cs="Arial"/>
          <w:sz w:val="18"/>
          <w:szCs w:val="18"/>
          <w:lang w:eastAsia="sl-SI"/>
        </w:rPr>
        <w:t>t.j</w:t>
      </w:r>
      <w:proofErr w:type="spellEnd"/>
      <w:r w:rsidRPr="00E679D3">
        <w:rPr>
          <w:rFonts w:ascii="Arial" w:eastAsia="Times New Roman" w:hAnsi="Arial" w:cs="Arial"/>
          <w:sz w:val="18"/>
          <w:szCs w:val="18"/>
          <w:lang w:eastAsia="sl-SI"/>
        </w:rPr>
        <w:t>. najkasneje do ____________.</w:t>
      </w:r>
    </w:p>
    <w:p w14:paraId="2755E3BE" w14:textId="04301CD8" w:rsidR="00E679D3" w:rsidRPr="00E679D3" w:rsidRDefault="00E679D3" w:rsidP="00E679D3">
      <w:pPr>
        <w:spacing w:before="100" w:beforeAutospacing="1" w:after="100" w:afterAutospacing="1" w:line="240" w:lineRule="auto"/>
        <w:rPr>
          <w:rFonts w:ascii="Arial" w:eastAsia="Times New Roman" w:hAnsi="Arial" w:cs="Arial"/>
          <w:sz w:val="18"/>
          <w:szCs w:val="18"/>
          <w:lang w:eastAsia="sl-SI"/>
        </w:rPr>
      </w:pPr>
      <w:r w:rsidRPr="00E679D3">
        <w:rPr>
          <w:rFonts w:ascii="Arial" w:eastAsia="Times New Roman" w:hAnsi="Arial" w:cs="Arial"/>
          <w:sz w:val="18"/>
          <w:szCs w:val="18"/>
          <w:lang w:eastAsia="sl-SI"/>
        </w:rPr>
        <w:t>Menica je unovčljiva pri: </w:t>
      </w:r>
      <w:r>
        <w:rPr>
          <w:rFonts w:ascii="Arial" w:eastAsia="Times New Roman" w:hAnsi="Arial" w:cs="Arial"/>
          <w:sz w:val="18"/>
          <w:szCs w:val="18"/>
          <w:lang w:eastAsia="sl-SI"/>
        </w:rPr>
        <w:t>____________________</w:t>
      </w:r>
    </w:p>
    <w:p w14:paraId="250EB81B" w14:textId="77777777" w:rsidR="00E679D3" w:rsidRPr="00E679D3" w:rsidRDefault="00E679D3" w:rsidP="00E679D3">
      <w:pPr>
        <w:spacing w:before="100" w:beforeAutospacing="1" w:after="100" w:afterAutospacing="1" w:line="240" w:lineRule="auto"/>
        <w:rPr>
          <w:rFonts w:ascii="Arial" w:eastAsia="Times New Roman" w:hAnsi="Arial" w:cs="Arial"/>
          <w:sz w:val="18"/>
          <w:szCs w:val="18"/>
          <w:lang w:eastAsia="sl-SI"/>
        </w:rPr>
      </w:pPr>
      <w:r w:rsidRPr="00E679D3">
        <w:rPr>
          <w:rFonts w:ascii="Arial" w:eastAsia="Times New Roman" w:hAnsi="Arial" w:cs="Arial"/>
          <w:sz w:val="18"/>
          <w:szCs w:val="18"/>
          <w:lang w:eastAsia="sl-SI"/>
        </w:rPr>
        <w:t>s transakcijskega računa (TRR): _______________</w:t>
      </w:r>
    </w:p>
    <w:p w14:paraId="40B9B39C" w14:textId="77777777" w:rsidR="00E679D3" w:rsidRPr="00E679D3" w:rsidRDefault="00E679D3" w:rsidP="00E679D3">
      <w:pPr>
        <w:spacing w:before="100" w:beforeAutospacing="1" w:after="100" w:afterAutospacing="1" w:line="240" w:lineRule="auto"/>
        <w:jc w:val="both"/>
        <w:rPr>
          <w:rFonts w:ascii="Arial" w:eastAsia="Times New Roman" w:hAnsi="Arial" w:cs="Arial"/>
          <w:sz w:val="18"/>
          <w:szCs w:val="18"/>
          <w:lang w:eastAsia="sl-SI"/>
        </w:rPr>
      </w:pPr>
    </w:p>
    <w:p w14:paraId="2F2C2C4F" w14:textId="77777777" w:rsidR="00E679D3" w:rsidRPr="00E679D3" w:rsidRDefault="00E679D3" w:rsidP="00E679D3">
      <w:pPr>
        <w:spacing w:before="100" w:beforeAutospacing="1" w:after="100" w:afterAutospacing="1" w:line="240" w:lineRule="auto"/>
        <w:jc w:val="both"/>
        <w:rPr>
          <w:rFonts w:ascii="Arial" w:eastAsia="Times New Roman" w:hAnsi="Arial" w:cs="Arial"/>
          <w:sz w:val="18"/>
          <w:szCs w:val="18"/>
          <w:lang w:eastAsia="sl-SI"/>
        </w:rPr>
      </w:pPr>
      <w:r w:rsidRPr="00E679D3">
        <w:rPr>
          <w:rFonts w:ascii="Arial" w:eastAsia="Times New Roman" w:hAnsi="Arial" w:cs="Arial"/>
          <w:sz w:val="18"/>
          <w:szCs w:val="18"/>
          <w:lang w:eastAsia="sl-SI"/>
        </w:rPr>
        <w:t>Priloga: </w:t>
      </w:r>
    </w:p>
    <w:p w14:paraId="4CAC94DC" w14:textId="77777777" w:rsidR="00E679D3" w:rsidRPr="00E679D3" w:rsidRDefault="00E679D3" w:rsidP="00E679D3">
      <w:pPr>
        <w:spacing w:before="100" w:beforeAutospacing="1" w:after="100" w:afterAutospacing="1" w:line="240" w:lineRule="auto"/>
        <w:jc w:val="both"/>
        <w:rPr>
          <w:rFonts w:ascii="Arial" w:eastAsia="Times New Roman" w:hAnsi="Arial" w:cs="Arial"/>
          <w:sz w:val="18"/>
          <w:szCs w:val="18"/>
          <w:lang w:eastAsia="sl-SI"/>
        </w:rPr>
      </w:pPr>
      <w:r w:rsidRPr="00E679D3">
        <w:rPr>
          <w:rFonts w:ascii="Arial" w:eastAsia="Times New Roman" w:hAnsi="Arial" w:cs="Arial"/>
          <w:sz w:val="18"/>
          <w:szCs w:val="18"/>
          <w:lang w:eastAsia="sl-SI"/>
        </w:rPr>
        <w:t>- bianco menica, podpisana in žigosana</w:t>
      </w:r>
    </w:p>
    <w:p w14:paraId="13D7A4AD" w14:textId="77777777" w:rsidR="00E679D3" w:rsidRPr="00E679D3" w:rsidRDefault="00E679D3" w:rsidP="00E679D3">
      <w:pPr>
        <w:spacing w:before="100" w:beforeAutospacing="1" w:after="100" w:afterAutospacing="1" w:line="240" w:lineRule="auto"/>
        <w:jc w:val="both"/>
        <w:rPr>
          <w:rFonts w:ascii="Arial" w:eastAsia="Times New Roman" w:hAnsi="Arial" w:cs="Arial"/>
          <w:sz w:val="18"/>
          <w:szCs w:val="18"/>
          <w:lang w:eastAsia="sl-SI"/>
        </w:rPr>
      </w:pPr>
    </w:p>
    <w:tbl>
      <w:tblPr>
        <w:tblW w:w="8760" w:type="dxa"/>
        <w:tblBorders>
          <w:top w:val="dotted" w:sz="6" w:space="0" w:color="D3D3D3"/>
          <w:left w:val="dotted" w:sz="6" w:space="0" w:color="D3D3D3"/>
          <w:bottom w:val="dotted" w:sz="6" w:space="0" w:color="D3D3D3"/>
          <w:right w:val="dotted" w:sz="6" w:space="0" w:color="D3D3D3"/>
        </w:tblBorders>
        <w:tblCellMar>
          <w:top w:w="75" w:type="dxa"/>
          <w:left w:w="75" w:type="dxa"/>
          <w:bottom w:w="75" w:type="dxa"/>
          <w:right w:w="75" w:type="dxa"/>
        </w:tblCellMar>
        <w:tblLook w:val="04A0" w:firstRow="1" w:lastRow="0" w:firstColumn="1" w:lastColumn="0" w:noHBand="0" w:noVBand="1"/>
      </w:tblPr>
      <w:tblGrid>
        <w:gridCol w:w="4088"/>
        <w:gridCol w:w="4672"/>
      </w:tblGrid>
      <w:tr w:rsidR="00E679D3" w:rsidRPr="00E679D3" w14:paraId="4A6ED8C2" w14:textId="77777777" w:rsidTr="00E679D3">
        <w:tc>
          <w:tcPr>
            <w:tcW w:w="4088"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52D531C6" w14:textId="77777777" w:rsidR="00E679D3" w:rsidRPr="00E679D3" w:rsidRDefault="00E679D3" w:rsidP="00E679D3">
            <w:pPr>
              <w:spacing w:after="0" w:line="240" w:lineRule="auto"/>
              <w:rPr>
                <w:rFonts w:ascii="Arial" w:eastAsia="Times New Roman" w:hAnsi="Arial" w:cs="Arial"/>
                <w:sz w:val="18"/>
                <w:szCs w:val="18"/>
                <w:lang w:eastAsia="sl-SI"/>
              </w:rPr>
            </w:pPr>
            <w:r w:rsidRPr="00E679D3">
              <w:rPr>
                <w:rFonts w:ascii="Arial" w:eastAsia="Times New Roman" w:hAnsi="Arial" w:cs="Arial"/>
                <w:sz w:val="18"/>
                <w:szCs w:val="18"/>
                <w:lang w:eastAsia="sl-SI"/>
              </w:rPr>
              <w:t>Kraj: 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57E36A38" w14:textId="77777777" w:rsidR="00E679D3" w:rsidRPr="00E679D3" w:rsidRDefault="00E679D3" w:rsidP="00E679D3">
            <w:pPr>
              <w:spacing w:after="0" w:line="240" w:lineRule="auto"/>
              <w:jc w:val="center"/>
              <w:rPr>
                <w:rFonts w:ascii="Arial" w:eastAsia="Times New Roman" w:hAnsi="Arial" w:cs="Arial"/>
                <w:sz w:val="18"/>
                <w:szCs w:val="18"/>
                <w:lang w:eastAsia="sl-SI"/>
              </w:rPr>
            </w:pPr>
            <w:r w:rsidRPr="00E679D3">
              <w:rPr>
                <w:rFonts w:ascii="Arial" w:eastAsia="Times New Roman" w:hAnsi="Arial" w:cs="Arial"/>
                <w:sz w:val="18"/>
                <w:szCs w:val="18"/>
                <w:lang w:eastAsia="sl-SI"/>
              </w:rPr>
              <w:t>Izdajatelj menice: _______________</w:t>
            </w:r>
          </w:p>
        </w:tc>
      </w:tr>
      <w:tr w:rsidR="00E679D3" w:rsidRPr="00E679D3" w14:paraId="24FF7707" w14:textId="77777777" w:rsidTr="00E679D3">
        <w:tc>
          <w:tcPr>
            <w:tcW w:w="4088"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197E7254" w14:textId="77777777" w:rsidR="00E679D3" w:rsidRPr="00E679D3" w:rsidRDefault="00E679D3" w:rsidP="00E679D3">
            <w:pPr>
              <w:spacing w:after="0" w:line="240" w:lineRule="auto"/>
              <w:rPr>
                <w:rFonts w:ascii="Arial" w:eastAsia="Times New Roman" w:hAnsi="Arial" w:cs="Arial"/>
                <w:sz w:val="18"/>
                <w:szCs w:val="18"/>
                <w:lang w:eastAsia="sl-SI"/>
              </w:rPr>
            </w:pPr>
            <w:r w:rsidRPr="00E679D3">
              <w:rPr>
                <w:rFonts w:ascii="Arial" w:eastAsia="Times New Roman" w:hAnsi="Arial" w:cs="Arial"/>
                <w:sz w:val="18"/>
                <w:szCs w:val="18"/>
                <w:lang w:eastAsia="sl-SI"/>
              </w:rPr>
              <w:t>Datum: 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22F4D0EA" w14:textId="77777777" w:rsidR="00E679D3" w:rsidRPr="00E679D3" w:rsidRDefault="00E679D3" w:rsidP="00E679D3">
            <w:pPr>
              <w:spacing w:after="0" w:line="240" w:lineRule="auto"/>
              <w:jc w:val="center"/>
              <w:rPr>
                <w:rFonts w:ascii="Arial" w:eastAsia="Times New Roman" w:hAnsi="Arial" w:cs="Arial"/>
                <w:sz w:val="18"/>
                <w:szCs w:val="18"/>
                <w:lang w:eastAsia="sl-SI"/>
              </w:rPr>
            </w:pPr>
            <w:r w:rsidRPr="00E679D3">
              <w:rPr>
                <w:rFonts w:ascii="Arial" w:eastAsia="Times New Roman" w:hAnsi="Arial" w:cs="Arial"/>
                <w:sz w:val="18"/>
                <w:szCs w:val="18"/>
                <w:lang w:eastAsia="sl-SI"/>
              </w:rPr>
              <w:br/>
            </w:r>
            <w:r w:rsidRPr="00E679D3">
              <w:rPr>
                <w:rFonts w:ascii="Arial" w:eastAsia="Times New Roman" w:hAnsi="Arial" w:cs="Arial"/>
                <w:color w:val="A9A9A9"/>
                <w:sz w:val="18"/>
                <w:szCs w:val="18"/>
                <w:lang w:eastAsia="sl-SI"/>
              </w:rPr>
              <w:t>(žig in podpis)</w:t>
            </w:r>
          </w:p>
        </w:tc>
      </w:tr>
    </w:tbl>
    <w:p w14:paraId="2F1A5B61" w14:textId="77860F19" w:rsidR="00AB5329" w:rsidRPr="00E679D3" w:rsidRDefault="00AB5329">
      <w:pPr>
        <w:rPr>
          <w:rFonts w:ascii="Arial" w:hAnsi="Arial" w:cs="Arial"/>
          <w:sz w:val="18"/>
          <w:szCs w:val="18"/>
        </w:rPr>
      </w:pPr>
    </w:p>
    <w:p w14:paraId="7C6845D3" w14:textId="77777777" w:rsidR="00E679D3" w:rsidRDefault="00E679D3">
      <w:pPr>
        <w:rPr>
          <w:rFonts w:ascii="Arial" w:hAnsi="Arial" w:cs="Arial"/>
          <w:sz w:val="18"/>
          <w:szCs w:val="18"/>
        </w:rPr>
      </w:pPr>
    </w:p>
    <w:p w14:paraId="3D3EBAF6" w14:textId="77777777" w:rsidR="00E679D3" w:rsidRDefault="00E679D3">
      <w:pPr>
        <w:rPr>
          <w:rFonts w:ascii="Arial" w:hAnsi="Arial" w:cs="Arial"/>
          <w:sz w:val="18"/>
          <w:szCs w:val="18"/>
        </w:rPr>
      </w:pPr>
    </w:p>
    <w:p w14:paraId="5AE5B751" w14:textId="77777777" w:rsidR="00AB5329" w:rsidRDefault="00AB5329" w:rsidP="00252358">
      <w:pPr>
        <w:spacing w:after="0"/>
        <w:jc w:val="right"/>
        <w:rPr>
          <w:rFonts w:ascii="Arial" w:hAnsi="Arial" w:cs="Arial"/>
          <w:sz w:val="18"/>
          <w:szCs w:val="18"/>
        </w:rPr>
      </w:pPr>
    </w:p>
    <w:p w14:paraId="7425E2B7" w14:textId="7D29291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9</w:t>
      </w:r>
    </w:p>
    <w:p w14:paraId="6C778136" w14:textId="77777777" w:rsidR="00252358" w:rsidRPr="00252358" w:rsidRDefault="00000000" w:rsidP="00252358"/>
    <w:p w14:paraId="3FA4E2D6"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39F0D13" w14:textId="77777777" w:rsidR="00EB2A75" w:rsidRDefault="00000000" w:rsidP="00EB2A75">
      <w:pPr>
        <w:spacing w:after="120"/>
        <w:rPr>
          <w:rFonts w:ascii="Arial" w:hAnsi="Arial" w:cs="Arial"/>
        </w:rPr>
      </w:pPr>
    </w:p>
    <w:p w14:paraId="77C569DD" w14:textId="77777777" w:rsidR="00C811CF" w:rsidRDefault="00000000">
      <w:pPr>
        <w:spacing w:before="225" w:after="225" w:line="240" w:lineRule="auto"/>
        <w:jc w:val="both"/>
      </w:pPr>
      <w:r>
        <w:rPr>
          <w:rFonts w:ascii="Arial" w:hAnsi="Arial" w:cs="Arial"/>
          <w:color w:val="000000"/>
          <w:sz w:val="18"/>
          <w:szCs w:val="18"/>
        </w:rPr>
        <w:t>V zvezi z javnim naročilom »Okvirni sporazum za izvajanje geodetskih storitev na območju občine Kočevje za obdobje 2023-2027«,</w:t>
      </w:r>
    </w:p>
    <w:p w14:paraId="6B7B4CED" w14:textId="77777777" w:rsidR="00C811CF"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44313DC" w14:textId="77777777" w:rsidR="00C811CF" w:rsidRDefault="00000000">
      <w:pPr>
        <w:spacing w:before="225" w:after="225" w:line="240" w:lineRule="auto"/>
        <w:jc w:val="both"/>
      </w:pPr>
      <w:r>
        <w:rPr>
          <w:rFonts w:ascii="Arial" w:hAnsi="Arial" w:cs="Arial"/>
          <w:color w:val="000000"/>
          <w:sz w:val="18"/>
          <w:szCs w:val="18"/>
        </w:rPr>
        <w:t>Izjavljamo (ustrezno označi):</w:t>
      </w:r>
    </w:p>
    <w:p w14:paraId="4C5DD130" w14:textId="77777777" w:rsidR="00C811CF"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62EF86D" w14:textId="77777777" w:rsidR="00C811CF" w:rsidRDefault="00000000">
      <w:pPr>
        <w:spacing w:before="225" w:after="225" w:line="240" w:lineRule="auto"/>
        <w:jc w:val="both"/>
      </w:pPr>
      <w:r>
        <w:rPr>
          <w:rFonts w:ascii="Arial" w:hAnsi="Arial" w:cs="Arial"/>
          <w:color w:val="000000"/>
          <w:sz w:val="18"/>
          <w:szCs w:val="18"/>
        </w:rPr>
        <w:t>[   ] NE zahtevamo izvedbe neposrednih plačil.</w:t>
      </w:r>
    </w:p>
    <w:p w14:paraId="12FD4D36" w14:textId="77777777" w:rsidR="00C811CF" w:rsidRDefault="00000000">
      <w:pPr>
        <w:spacing w:before="225" w:after="225" w:line="240" w:lineRule="auto"/>
        <w:jc w:val="both"/>
      </w:pPr>
      <w:r>
        <w:rPr>
          <w:rFonts w:ascii="Arial" w:hAnsi="Arial" w:cs="Arial"/>
          <w:color w:val="000000"/>
          <w:sz w:val="18"/>
          <w:szCs w:val="18"/>
        </w:rPr>
        <w:t> </w:t>
      </w:r>
    </w:p>
    <w:p w14:paraId="1A87BB67" w14:textId="77777777" w:rsidR="00C811CF"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811CF" w14:paraId="2D3A788D" w14:textId="77777777">
        <w:tc>
          <w:tcPr>
            <w:tcW w:w="4080" w:type="dxa"/>
            <w:tcMar>
              <w:top w:w="75" w:type="dxa"/>
              <w:bottom w:w="75" w:type="dxa"/>
            </w:tcMar>
            <w:vAlign w:val="center"/>
          </w:tcPr>
          <w:p w14:paraId="642D2D64" w14:textId="77777777" w:rsidR="00C811C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4334067" w14:textId="77777777" w:rsidR="00C811CF" w:rsidRDefault="00000000">
            <w:r>
              <w:rPr>
                <w:rFonts w:ascii="Arial" w:hAnsi="Arial" w:cs="Arial"/>
                <w:color w:val="000000"/>
                <w:position w:val="-2"/>
                <w:sz w:val="18"/>
                <w:szCs w:val="18"/>
              </w:rPr>
              <w:t>Ime in priimek: _____________________</w:t>
            </w:r>
          </w:p>
        </w:tc>
      </w:tr>
      <w:tr w:rsidR="00C811CF" w14:paraId="4D7C504B" w14:textId="77777777">
        <w:tc>
          <w:tcPr>
            <w:tcW w:w="4080" w:type="dxa"/>
            <w:tcMar>
              <w:top w:w="75" w:type="dxa"/>
              <w:bottom w:w="75" w:type="dxa"/>
            </w:tcMar>
            <w:vAlign w:val="center"/>
          </w:tcPr>
          <w:p w14:paraId="372F777D" w14:textId="77777777" w:rsidR="00C811CF" w:rsidRDefault="00000000">
            <w:r>
              <w:rPr>
                <w:rFonts w:ascii="Arial" w:hAnsi="Arial" w:cs="Arial"/>
                <w:color w:val="000000"/>
                <w:position w:val="-2"/>
                <w:sz w:val="18"/>
                <w:szCs w:val="18"/>
              </w:rPr>
              <w:t> </w:t>
            </w:r>
          </w:p>
        </w:tc>
        <w:tc>
          <w:tcPr>
            <w:tcW w:w="0" w:type="auto"/>
            <w:tcMar>
              <w:top w:w="75" w:type="dxa"/>
              <w:bottom w:w="75" w:type="dxa"/>
            </w:tcMar>
            <w:vAlign w:val="center"/>
          </w:tcPr>
          <w:p w14:paraId="3307CE14" w14:textId="77777777" w:rsidR="00C811CF" w:rsidRDefault="00C811CF"/>
          <w:p w14:paraId="4D799CAC" w14:textId="77777777" w:rsidR="00C811CF" w:rsidRDefault="00000000">
            <w:pPr>
              <w:jc w:val="center"/>
            </w:pPr>
            <w:r>
              <w:rPr>
                <w:rFonts w:ascii="Arial" w:hAnsi="Arial" w:cs="Arial"/>
                <w:color w:val="A9A9A9"/>
                <w:position w:val="-2"/>
                <w:sz w:val="18"/>
                <w:szCs w:val="18"/>
              </w:rPr>
              <w:t>(žig in podpis)</w:t>
            </w:r>
          </w:p>
        </w:tc>
      </w:tr>
    </w:tbl>
    <w:p w14:paraId="352136F9" w14:textId="77777777" w:rsidR="00C811CF" w:rsidRDefault="00000000">
      <w:pPr>
        <w:spacing w:before="225" w:after="225" w:line="240" w:lineRule="auto"/>
        <w:jc w:val="both"/>
      </w:pPr>
      <w:r>
        <w:rPr>
          <w:rFonts w:ascii="Arial" w:hAnsi="Arial" w:cs="Arial"/>
          <w:color w:val="000000"/>
          <w:sz w:val="18"/>
          <w:szCs w:val="18"/>
        </w:rPr>
        <w:t> </w:t>
      </w:r>
    </w:p>
    <w:p w14:paraId="5646AD3F" w14:textId="77777777" w:rsidR="00C811CF" w:rsidRDefault="00000000">
      <w:pPr>
        <w:spacing w:before="225" w:after="225" w:line="240" w:lineRule="auto"/>
        <w:jc w:val="both"/>
      </w:pPr>
      <w:r>
        <w:rPr>
          <w:rFonts w:ascii="Arial" w:hAnsi="Arial" w:cs="Arial"/>
          <w:color w:val="000000"/>
          <w:sz w:val="18"/>
          <w:szCs w:val="18"/>
        </w:rPr>
        <w:t> </w:t>
      </w:r>
    </w:p>
    <w:p w14:paraId="70712BF7" w14:textId="77777777" w:rsidR="00C811CF" w:rsidRDefault="00000000">
      <w:pPr>
        <w:spacing w:before="225" w:after="225" w:line="240" w:lineRule="auto"/>
        <w:jc w:val="both"/>
      </w:pPr>
      <w:r>
        <w:rPr>
          <w:rFonts w:ascii="Arial" w:hAnsi="Arial" w:cs="Arial"/>
          <w:color w:val="000000"/>
          <w:sz w:val="18"/>
          <w:szCs w:val="18"/>
        </w:rPr>
        <w:t> </w:t>
      </w:r>
    </w:p>
    <w:p w14:paraId="40B09A04" w14:textId="77777777" w:rsidR="00C811CF" w:rsidRDefault="00000000">
      <w:pPr>
        <w:spacing w:before="225" w:after="225" w:line="240" w:lineRule="auto"/>
        <w:jc w:val="both"/>
      </w:pPr>
      <w:r>
        <w:rPr>
          <w:rFonts w:ascii="Arial" w:hAnsi="Arial" w:cs="Arial"/>
          <w:b/>
          <w:bCs/>
          <w:i/>
          <w:iCs/>
          <w:color w:val="000000"/>
          <w:sz w:val="18"/>
          <w:szCs w:val="18"/>
          <w:u w:val="single"/>
        </w:rPr>
        <w:t>Opomba:</w:t>
      </w:r>
    </w:p>
    <w:p w14:paraId="52116BE3" w14:textId="77777777" w:rsidR="00C811CF"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0164B48B" w14:textId="77777777" w:rsidR="00C811CF" w:rsidRDefault="00C811CF">
      <w:pPr>
        <w:sectPr w:rsidR="00C811CF" w:rsidSect="006E7A2B">
          <w:footerReference w:type="default" r:id="rId19"/>
          <w:pgSz w:w="11906" w:h="16838"/>
          <w:pgMar w:top="1418" w:right="1418" w:bottom="1418" w:left="1418" w:header="567" w:footer="596" w:gutter="0"/>
          <w:cols w:space="708"/>
          <w:docGrid w:linePitch="360"/>
        </w:sectPr>
      </w:pPr>
    </w:p>
    <w:p w14:paraId="0F6EDA24"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10</w:t>
      </w:r>
    </w:p>
    <w:p w14:paraId="2AB35FE9" w14:textId="77777777" w:rsidR="00252358" w:rsidRPr="00252358" w:rsidRDefault="00000000" w:rsidP="00252358"/>
    <w:p w14:paraId="3E7341E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6B40B5A" w14:textId="77777777" w:rsidR="00EB2A75" w:rsidRDefault="00000000" w:rsidP="00EB2A75">
      <w:pPr>
        <w:spacing w:after="120"/>
        <w:rPr>
          <w:rFonts w:ascii="Arial" w:hAnsi="Arial" w:cs="Arial"/>
        </w:rPr>
      </w:pPr>
    </w:p>
    <w:p w14:paraId="24246858" w14:textId="77777777" w:rsidR="00C811CF"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Okvirni sporazum za izvajanje geodetskih storitev na območju občine Kočevje za obdobje 2023-2027</w:t>
      </w:r>
      <w:r>
        <w:rPr>
          <w:rFonts w:ascii="Arial" w:hAnsi="Arial" w:cs="Arial"/>
          <w:color w:val="000000"/>
          <w:sz w:val="18"/>
          <w:szCs w:val="18"/>
        </w:rPr>
        <w:t>«,</w:t>
      </w:r>
    </w:p>
    <w:p w14:paraId="23C3B9FC" w14:textId="77777777" w:rsidR="00C811CF" w:rsidRDefault="00000000">
      <w:pPr>
        <w:spacing w:before="225" w:after="225" w:line="240" w:lineRule="auto"/>
        <w:jc w:val="both"/>
      </w:pPr>
      <w:r>
        <w:rPr>
          <w:rFonts w:ascii="Arial" w:hAnsi="Arial" w:cs="Arial"/>
          <w:color w:val="000000"/>
          <w:sz w:val="18"/>
          <w:szCs w:val="18"/>
        </w:rPr>
        <w:t>izjavljamo, da (ustrezno označi in izpolni):</w:t>
      </w:r>
    </w:p>
    <w:p w14:paraId="26C2AD00" w14:textId="77777777" w:rsidR="00C811CF" w:rsidRDefault="00000000">
      <w:pPr>
        <w:spacing w:before="225" w:after="225" w:line="240" w:lineRule="auto"/>
        <w:jc w:val="both"/>
      </w:pPr>
      <w:r>
        <w:rPr>
          <w:rFonts w:ascii="Arial" w:hAnsi="Arial" w:cs="Arial"/>
          <w:b/>
          <w:bCs/>
          <w:color w:val="000000"/>
          <w:sz w:val="18"/>
          <w:szCs w:val="18"/>
        </w:rPr>
        <w:t>[   ] ne nastopamo s podizvajalci</w:t>
      </w:r>
    </w:p>
    <w:p w14:paraId="1573922C" w14:textId="77777777" w:rsidR="00C811CF"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C811CF" w14:paraId="0264196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BB6C2B" w14:textId="77777777" w:rsidR="00C811CF"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315A5A" w14:textId="77777777" w:rsidR="00C811CF" w:rsidRDefault="00000000">
            <w:r>
              <w:rPr>
                <w:rFonts w:ascii="Arial" w:hAnsi="Arial" w:cs="Arial"/>
                <w:color w:val="000000"/>
                <w:position w:val="-2"/>
                <w:sz w:val="18"/>
                <w:szCs w:val="18"/>
              </w:rPr>
              <w:t> </w:t>
            </w:r>
          </w:p>
        </w:tc>
      </w:tr>
      <w:tr w:rsidR="00C811CF" w14:paraId="00AC423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52F0458" w14:textId="77777777" w:rsidR="00C811C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C676D8" w14:textId="77777777" w:rsidR="00C811CF" w:rsidRDefault="00000000">
            <w:pPr>
              <w:spacing w:before="135" w:after="135"/>
              <w:jc w:val="both"/>
              <w:textAlignment w:val="center"/>
            </w:pPr>
            <w:r>
              <w:rPr>
                <w:rFonts w:ascii="Arial" w:hAnsi="Arial" w:cs="Arial"/>
                <w:color w:val="000000"/>
                <w:position w:val="-2"/>
                <w:sz w:val="18"/>
                <w:szCs w:val="18"/>
              </w:rPr>
              <w:t>Opis del, ki jih bo izvedel podizvajalec:</w:t>
            </w:r>
          </w:p>
          <w:p w14:paraId="63CA02E6" w14:textId="77777777" w:rsidR="00C811CF" w:rsidRDefault="00000000">
            <w:pPr>
              <w:spacing w:before="135" w:after="135"/>
              <w:jc w:val="both"/>
              <w:textAlignment w:val="center"/>
            </w:pPr>
            <w:r>
              <w:rPr>
                <w:rFonts w:ascii="Arial" w:hAnsi="Arial" w:cs="Arial"/>
                <w:color w:val="000000"/>
                <w:position w:val="-2"/>
                <w:sz w:val="18"/>
                <w:szCs w:val="18"/>
              </w:rPr>
              <w:t> </w:t>
            </w:r>
          </w:p>
          <w:p w14:paraId="57DE27DE" w14:textId="77777777" w:rsidR="00C811C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811CF" w14:paraId="2110FAE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753EA0" w14:textId="77777777" w:rsidR="00C811CF"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F069A1" w14:textId="77777777" w:rsidR="00C811CF" w:rsidRDefault="00000000">
            <w:r>
              <w:rPr>
                <w:rFonts w:ascii="Arial" w:hAnsi="Arial" w:cs="Arial"/>
                <w:color w:val="000000"/>
                <w:position w:val="-2"/>
                <w:sz w:val="18"/>
                <w:szCs w:val="18"/>
              </w:rPr>
              <w:t> </w:t>
            </w:r>
          </w:p>
        </w:tc>
      </w:tr>
      <w:tr w:rsidR="00C811CF" w14:paraId="5D328C6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76AA0B" w14:textId="77777777" w:rsidR="00C811C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6622F8" w14:textId="77777777" w:rsidR="00C811CF" w:rsidRDefault="00000000">
            <w:pPr>
              <w:spacing w:before="135" w:after="135"/>
              <w:jc w:val="both"/>
              <w:textAlignment w:val="center"/>
            </w:pPr>
            <w:r>
              <w:rPr>
                <w:rFonts w:ascii="Arial" w:hAnsi="Arial" w:cs="Arial"/>
                <w:color w:val="000000"/>
                <w:position w:val="-2"/>
                <w:sz w:val="18"/>
                <w:szCs w:val="18"/>
              </w:rPr>
              <w:t>Opis del, ki jih bo izvedel podizvajalec:</w:t>
            </w:r>
          </w:p>
          <w:p w14:paraId="5B5835B2" w14:textId="77777777" w:rsidR="00C811CF" w:rsidRDefault="00000000">
            <w:pPr>
              <w:spacing w:before="135" w:after="135"/>
              <w:jc w:val="both"/>
              <w:textAlignment w:val="center"/>
            </w:pPr>
            <w:r>
              <w:rPr>
                <w:rFonts w:ascii="Arial" w:hAnsi="Arial" w:cs="Arial"/>
                <w:color w:val="000000"/>
                <w:position w:val="-2"/>
                <w:sz w:val="18"/>
                <w:szCs w:val="18"/>
              </w:rPr>
              <w:t> </w:t>
            </w:r>
          </w:p>
          <w:p w14:paraId="6210D0F1" w14:textId="77777777" w:rsidR="00C811C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3A2CA13E" w14:textId="77777777" w:rsidR="00C811CF" w:rsidRDefault="00000000">
            <w:pPr>
              <w:spacing w:before="135" w:after="135"/>
              <w:jc w:val="both"/>
              <w:textAlignment w:val="center"/>
            </w:pPr>
            <w:r>
              <w:rPr>
                <w:rFonts w:ascii="Arial" w:hAnsi="Arial" w:cs="Arial"/>
                <w:color w:val="000000"/>
                <w:position w:val="-2"/>
                <w:sz w:val="18"/>
                <w:szCs w:val="18"/>
              </w:rPr>
              <w:t> </w:t>
            </w:r>
          </w:p>
        </w:tc>
      </w:tr>
    </w:tbl>
    <w:p w14:paraId="774062AA" w14:textId="77777777" w:rsidR="00C811CF"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C161681" w14:textId="77777777" w:rsidR="00C811CF"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C811CF" w14:paraId="5C61C022" w14:textId="77777777">
        <w:tc>
          <w:tcPr>
            <w:tcW w:w="4080" w:type="dxa"/>
            <w:tcMar>
              <w:top w:w="135" w:type="dxa"/>
              <w:bottom w:w="135" w:type="dxa"/>
            </w:tcMar>
            <w:vAlign w:val="center"/>
          </w:tcPr>
          <w:p w14:paraId="766A51B7" w14:textId="77777777" w:rsidR="00C811CF"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67CDC740" w14:textId="77777777" w:rsidR="00C811CF" w:rsidRDefault="00000000">
            <w:r>
              <w:rPr>
                <w:rFonts w:ascii="Arial" w:hAnsi="Arial" w:cs="Arial"/>
                <w:color w:val="000000"/>
                <w:position w:val="-2"/>
                <w:sz w:val="18"/>
                <w:szCs w:val="18"/>
              </w:rPr>
              <w:t>Ime in priimek: _____________________</w:t>
            </w:r>
          </w:p>
        </w:tc>
      </w:tr>
      <w:tr w:rsidR="00C811CF" w14:paraId="7B198C66" w14:textId="77777777">
        <w:tc>
          <w:tcPr>
            <w:tcW w:w="4080" w:type="dxa"/>
            <w:tcMar>
              <w:top w:w="135" w:type="dxa"/>
              <w:bottom w:w="135" w:type="dxa"/>
            </w:tcMar>
            <w:vAlign w:val="center"/>
          </w:tcPr>
          <w:p w14:paraId="2D14C90C" w14:textId="77777777" w:rsidR="00C811CF" w:rsidRDefault="00000000">
            <w:r>
              <w:rPr>
                <w:rFonts w:ascii="Arial" w:hAnsi="Arial" w:cs="Arial"/>
                <w:color w:val="000000"/>
                <w:position w:val="-2"/>
                <w:sz w:val="18"/>
                <w:szCs w:val="18"/>
              </w:rPr>
              <w:t> </w:t>
            </w:r>
          </w:p>
        </w:tc>
        <w:tc>
          <w:tcPr>
            <w:tcW w:w="0" w:type="auto"/>
            <w:tcMar>
              <w:top w:w="135" w:type="dxa"/>
              <w:bottom w:w="135" w:type="dxa"/>
            </w:tcMar>
            <w:vAlign w:val="center"/>
          </w:tcPr>
          <w:p w14:paraId="11718C08" w14:textId="77777777" w:rsidR="00C811CF" w:rsidRDefault="00C811CF"/>
          <w:p w14:paraId="4C15CB00" w14:textId="77777777" w:rsidR="00C811CF" w:rsidRDefault="00000000">
            <w:pPr>
              <w:jc w:val="center"/>
            </w:pPr>
            <w:r>
              <w:rPr>
                <w:rFonts w:ascii="Arial" w:hAnsi="Arial" w:cs="Arial"/>
                <w:color w:val="A9A9A9"/>
                <w:position w:val="-2"/>
                <w:sz w:val="18"/>
                <w:szCs w:val="18"/>
              </w:rPr>
              <w:t>(žig in podpis)</w:t>
            </w:r>
          </w:p>
        </w:tc>
      </w:tr>
    </w:tbl>
    <w:p w14:paraId="1E2C173F" w14:textId="77777777" w:rsidR="00C811CF"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C849ED6" w14:textId="77777777" w:rsidR="00C811CF" w:rsidRDefault="00C811CF">
      <w:pPr>
        <w:sectPr w:rsidR="00C811CF" w:rsidSect="006E7A2B">
          <w:footerReference w:type="default" r:id="rId20"/>
          <w:pgSz w:w="11906" w:h="16838"/>
          <w:pgMar w:top="1418" w:right="1418" w:bottom="1418" w:left="1418" w:header="567" w:footer="596" w:gutter="0"/>
          <w:cols w:space="708"/>
          <w:docGrid w:linePitch="360"/>
        </w:sectPr>
      </w:pPr>
    </w:p>
    <w:p w14:paraId="26CE2E24"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11</w:t>
      </w:r>
    </w:p>
    <w:p w14:paraId="4ECCEFF9" w14:textId="77777777" w:rsidR="00252358" w:rsidRPr="00252358" w:rsidRDefault="00000000" w:rsidP="00252358"/>
    <w:p w14:paraId="271EF595"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9C00B99" w14:textId="77777777" w:rsidR="00EB2A75" w:rsidRDefault="00000000" w:rsidP="00EB2A75">
      <w:pPr>
        <w:spacing w:after="120"/>
        <w:rPr>
          <w:rFonts w:ascii="Arial" w:hAnsi="Arial" w:cs="Arial"/>
        </w:rPr>
      </w:pPr>
    </w:p>
    <w:p w14:paraId="0789EED0" w14:textId="77777777" w:rsidR="00C811CF"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19B4933" w14:textId="77777777" w:rsidR="00C811CF"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C811CF" w14:paraId="3950BA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406BD" w14:textId="77777777" w:rsidR="00C811CF" w:rsidRDefault="00000000">
            <w:pPr>
              <w:spacing w:before="135" w:after="135"/>
              <w:jc w:val="both"/>
              <w:textAlignment w:val="center"/>
            </w:pPr>
            <w:r>
              <w:rPr>
                <w:rFonts w:ascii="Arial" w:hAnsi="Arial" w:cs="Arial"/>
                <w:b/>
                <w:bCs/>
                <w:color w:val="000000"/>
                <w:position w:val="-2"/>
                <w:sz w:val="18"/>
                <w:szCs w:val="18"/>
              </w:rPr>
              <w:t>Ime in priimek</w:t>
            </w:r>
          </w:p>
          <w:p w14:paraId="2B935901" w14:textId="77777777" w:rsidR="00C811CF" w:rsidRDefault="00000000">
            <w:pPr>
              <w:spacing w:before="135" w:after="135"/>
              <w:jc w:val="both"/>
              <w:textAlignment w:val="center"/>
            </w:pPr>
            <w:r>
              <w:rPr>
                <w:rFonts w:ascii="Arial" w:hAnsi="Arial" w:cs="Arial"/>
                <w:b/>
                <w:bCs/>
                <w:color w:val="000000"/>
                <w:position w:val="-2"/>
                <w:sz w:val="18"/>
                <w:szCs w:val="18"/>
              </w:rPr>
              <w:t>ali</w:t>
            </w:r>
          </w:p>
          <w:p w14:paraId="4ECA34C2" w14:textId="77777777" w:rsidR="00C811CF"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56D590" w14:textId="77777777" w:rsidR="00C811CF" w:rsidRDefault="00000000">
            <w:pPr>
              <w:spacing w:before="135" w:after="135"/>
              <w:jc w:val="both"/>
              <w:textAlignment w:val="center"/>
            </w:pPr>
            <w:r>
              <w:rPr>
                <w:rFonts w:ascii="Arial" w:hAnsi="Arial" w:cs="Arial"/>
                <w:b/>
                <w:bCs/>
                <w:color w:val="000000"/>
                <w:position w:val="-2"/>
                <w:sz w:val="18"/>
                <w:szCs w:val="18"/>
              </w:rPr>
              <w:t>Naslov prebivališča</w:t>
            </w:r>
          </w:p>
          <w:p w14:paraId="244BBC0C" w14:textId="77777777" w:rsidR="00C811CF" w:rsidRDefault="00000000">
            <w:pPr>
              <w:spacing w:before="135" w:after="135"/>
              <w:jc w:val="both"/>
              <w:textAlignment w:val="center"/>
            </w:pPr>
            <w:r>
              <w:rPr>
                <w:rFonts w:ascii="Arial" w:hAnsi="Arial" w:cs="Arial"/>
                <w:b/>
                <w:bCs/>
                <w:color w:val="000000"/>
                <w:position w:val="-2"/>
                <w:sz w:val="18"/>
                <w:szCs w:val="18"/>
              </w:rPr>
              <w:t>ali</w:t>
            </w:r>
          </w:p>
          <w:p w14:paraId="0879DDD2" w14:textId="77777777" w:rsidR="00C811C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F8360" w14:textId="77777777" w:rsidR="00C811CF" w:rsidRDefault="00000000">
            <w:pPr>
              <w:spacing w:before="135" w:after="135"/>
              <w:jc w:val="both"/>
              <w:textAlignment w:val="center"/>
            </w:pPr>
            <w:r>
              <w:rPr>
                <w:rFonts w:ascii="Arial" w:hAnsi="Arial" w:cs="Arial"/>
                <w:b/>
                <w:bCs/>
                <w:color w:val="000000"/>
                <w:position w:val="-2"/>
                <w:sz w:val="18"/>
                <w:szCs w:val="18"/>
              </w:rPr>
              <w:t>Delež lastništva</w:t>
            </w:r>
          </w:p>
          <w:p w14:paraId="0D9FDBA9" w14:textId="77777777" w:rsidR="00C811CF" w:rsidRDefault="00000000">
            <w:pPr>
              <w:spacing w:before="135" w:after="135"/>
              <w:jc w:val="both"/>
              <w:textAlignment w:val="center"/>
            </w:pPr>
            <w:r>
              <w:rPr>
                <w:rFonts w:ascii="Arial" w:hAnsi="Arial" w:cs="Arial"/>
                <w:b/>
                <w:bCs/>
                <w:color w:val="000000"/>
                <w:position w:val="-2"/>
                <w:sz w:val="18"/>
                <w:szCs w:val="18"/>
              </w:rPr>
              <w:t>ali</w:t>
            </w:r>
          </w:p>
          <w:p w14:paraId="48BA9772" w14:textId="77777777" w:rsidR="00C811C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C811CF" w14:paraId="251DF57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218BAA"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7F537"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70D82" w14:textId="77777777" w:rsidR="00C811CF" w:rsidRDefault="00000000">
            <w:pPr>
              <w:spacing w:before="135" w:after="135"/>
              <w:jc w:val="both"/>
              <w:textAlignment w:val="center"/>
            </w:pPr>
            <w:r>
              <w:rPr>
                <w:rFonts w:ascii="Arial" w:hAnsi="Arial" w:cs="Arial"/>
                <w:color w:val="000000"/>
                <w:position w:val="-2"/>
                <w:sz w:val="18"/>
                <w:szCs w:val="18"/>
              </w:rPr>
              <w:t> </w:t>
            </w:r>
          </w:p>
        </w:tc>
      </w:tr>
      <w:tr w:rsidR="00C811CF" w14:paraId="6A12B08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F9E45"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477916"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D076D" w14:textId="77777777" w:rsidR="00C811CF" w:rsidRDefault="00000000">
            <w:pPr>
              <w:spacing w:before="135" w:after="135"/>
              <w:jc w:val="both"/>
              <w:textAlignment w:val="center"/>
            </w:pPr>
            <w:r>
              <w:rPr>
                <w:rFonts w:ascii="Arial" w:hAnsi="Arial" w:cs="Arial"/>
                <w:color w:val="000000"/>
                <w:position w:val="-2"/>
                <w:sz w:val="18"/>
                <w:szCs w:val="18"/>
              </w:rPr>
              <w:t> </w:t>
            </w:r>
          </w:p>
        </w:tc>
      </w:tr>
      <w:tr w:rsidR="00C811CF" w14:paraId="5DB2876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0BBD6E"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F053E"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290506" w14:textId="77777777" w:rsidR="00C811CF" w:rsidRDefault="00000000">
            <w:pPr>
              <w:spacing w:before="135" w:after="135"/>
              <w:jc w:val="both"/>
              <w:textAlignment w:val="center"/>
            </w:pPr>
            <w:r>
              <w:rPr>
                <w:rFonts w:ascii="Arial" w:hAnsi="Arial" w:cs="Arial"/>
                <w:color w:val="000000"/>
                <w:position w:val="-2"/>
                <w:sz w:val="18"/>
                <w:szCs w:val="18"/>
              </w:rPr>
              <w:t> </w:t>
            </w:r>
          </w:p>
        </w:tc>
      </w:tr>
      <w:tr w:rsidR="00C811CF" w14:paraId="422A07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24F0B"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F28CB"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ECDEBE" w14:textId="77777777" w:rsidR="00C811CF" w:rsidRDefault="00000000">
            <w:pPr>
              <w:spacing w:before="135" w:after="135"/>
              <w:jc w:val="both"/>
              <w:textAlignment w:val="center"/>
            </w:pPr>
            <w:r>
              <w:rPr>
                <w:rFonts w:ascii="Arial" w:hAnsi="Arial" w:cs="Arial"/>
                <w:color w:val="000000"/>
                <w:position w:val="-2"/>
                <w:sz w:val="18"/>
                <w:szCs w:val="18"/>
              </w:rPr>
              <w:t> </w:t>
            </w:r>
          </w:p>
        </w:tc>
      </w:tr>
    </w:tbl>
    <w:p w14:paraId="61706E9B" w14:textId="77777777" w:rsidR="00C811CF"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C811CF" w14:paraId="227ADF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02DF7" w14:textId="77777777" w:rsidR="00C811CF"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0027A8" w14:textId="77777777" w:rsidR="00C811C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E4A72" w14:textId="77777777" w:rsidR="00C811C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C811CF" w14:paraId="6F8875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D6E3F8"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4995A"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BFFFD" w14:textId="77777777" w:rsidR="00C811CF" w:rsidRDefault="00000000">
            <w:pPr>
              <w:spacing w:before="135" w:after="135"/>
              <w:jc w:val="both"/>
              <w:textAlignment w:val="center"/>
            </w:pPr>
            <w:r>
              <w:rPr>
                <w:rFonts w:ascii="Arial" w:hAnsi="Arial" w:cs="Arial"/>
                <w:color w:val="000000"/>
                <w:position w:val="-2"/>
                <w:sz w:val="18"/>
                <w:szCs w:val="18"/>
              </w:rPr>
              <w:t> </w:t>
            </w:r>
          </w:p>
        </w:tc>
      </w:tr>
      <w:tr w:rsidR="00C811CF" w14:paraId="1D35CC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28C97"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D864C8"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F2406" w14:textId="77777777" w:rsidR="00C811CF" w:rsidRDefault="00000000">
            <w:pPr>
              <w:spacing w:before="135" w:after="135"/>
              <w:jc w:val="both"/>
              <w:textAlignment w:val="center"/>
            </w:pPr>
            <w:r>
              <w:rPr>
                <w:rFonts w:ascii="Arial" w:hAnsi="Arial" w:cs="Arial"/>
                <w:color w:val="000000"/>
                <w:position w:val="-2"/>
                <w:sz w:val="18"/>
                <w:szCs w:val="18"/>
              </w:rPr>
              <w:t> </w:t>
            </w:r>
          </w:p>
        </w:tc>
      </w:tr>
      <w:tr w:rsidR="00C811CF" w14:paraId="5E1B3C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2E333"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32DD64"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641235" w14:textId="77777777" w:rsidR="00C811CF" w:rsidRDefault="00000000">
            <w:pPr>
              <w:spacing w:before="135" w:after="135"/>
              <w:jc w:val="both"/>
              <w:textAlignment w:val="center"/>
            </w:pPr>
            <w:r>
              <w:rPr>
                <w:rFonts w:ascii="Arial" w:hAnsi="Arial" w:cs="Arial"/>
                <w:color w:val="000000"/>
                <w:position w:val="-2"/>
                <w:sz w:val="18"/>
                <w:szCs w:val="18"/>
              </w:rPr>
              <w:t> </w:t>
            </w:r>
          </w:p>
        </w:tc>
      </w:tr>
      <w:tr w:rsidR="00C811CF" w14:paraId="720F2D2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3358D"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A3C5C" w14:textId="77777777" w:rsidR="00C811C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A82F8" w14:textId="77777777" w:rsidR="00C811CF" w:rsidRDefault="00000000">
            <w:pPr>
              <w:spacing w:before="135" w:after="135"/>
              <w:jc w:val="both"/>
              <w:textAlignment w:val="center"/>
            </w:pPr>
            <w:r>
              <w:rPr>
                <w:rFonts w:ascii="Arial" w:hAnsi="Arial" w:cs="Arial"/>
                <w:color w:val="000000"/>
                <w:position w:val="-2"/>
                <w:sz w:val="18"/>
                <w:szCs w:val="18"/>
              </w:rPr>
              <w:t> </w:t>
            </w:r>
          </w:p>
        </w:tc>
      </w:tr>
    </w:tbl>
    <w:p w14:paraId="4B43E877" w14:textId="77777777" w:rsidR="00C811CF"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811CF" w14:paraId="0DE168F3" w14:textId="77777777">
        <w:tc>
          <w:tcPr>
            <w:tcW w:w="4080" w:type="dxa"/>
            <w:tcMar>
              <w:top w:w="75" w:type="dxa"/>
              <w:bottom w:w="75" w:type="dxa"/>
            </w:tcMar>
            <w:vAlign w:val="center"/>
          </w:tcPr>
          <w:p w14:paraId="0739F92C" w14:textId="77777777" w:rsidR="00C811C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618BB97" w14:textId="77777777" w:rsidR="00C811CF" w:rsidRDefault="00000000">
            <w:r>
              <w:rPr>
                <w:rFonts w:ascii="Arial" w:hAnsi="Arial" w:cs="Arial"/>
                <w:color w:val="000000"/>
                <w:position w:val="-2"/>
                <w:sz w:val="18"/>
                <w:szCs w:val="18"/>
              </w:rPr>
              <w:t>Ime in priimek: _____________________</w:t>
            </w:r>
          </w:p>
        </w:tc>
      </w:tr>
      <w:tr w:rsidR="00C811CF" w14:paraId="0AE23A0D" w14:textId="77777777">
        <w:tc>
          <w:tcPr>
            <w:tcW w:w="4080" w:type="dxa"/>
            <w:tcMar>
              <w:top w:w="75" w:type="dxa"/>
              <w:bottom w:w="75" w:type="dxa"/>
            </w:tcMar>
            <w:vAlign w:val="center"/>
          </w:tcPr>
          <w:p w14:paraId="1B83E4A2" w14:textId="77777777" w:rsidR="00C811CF" w:rsidRDefault="00000000">
            <w:r>
              <w:rPr>
                <w:rFonts w:ascii="Arial" w:hAnsi="Arial" w:cs="Arial"/>
                <w:color w:val="000000"/>
                <w:position w:val="-2"/>
                <w:sz w:val="18"/>
                <w:szCs w:val="18"/>
              </w:rPr>
              <w:t> </w:t>
            </w:r>
          </w:p>
        </w:tc>
        <w:tc>
          <w:tcPr>
            <w:tcW w:w="0" w:type="auto"/>
            <w:tcMar>
              <w:top w:w="75" w:type="dxa"/>
              <w:bottom w:w="75" w:type="dxa"/>
            </w:tcMar>
            <w:vAlign w:val="center"/>
          </w:tcPr>
          <w:p w14:paraId="2DE6D0BA" w14:textId="77777777" w:rsidR="00C811CF" w:rsidRDefault="00000000">
            <w:pPr>
              <w:jc w:val="center"/>
            </w:pPr>
            <w:r>
              <w:rPr>
                <w:rFonts w:ascii="Arial" w:hAnsi="Arial" w:cs="Arial"/>
                <w:color w:val="000000"/>
                <w:position w:val="-2"/>
                <w:sz w:val="18"/>
                <w:szCs w:val="18"/>
              </w:rPr>
              <w:t>(žig in podpis)</w:t>
            </w:r>
          </w:p>
        </w:tc>
      </w:tr>
    </w:tbl>
    <w:p w14:paraId="23D9CD55" w14:textId="77777777" w:rsidR="00C811CF" w:rsidRDefault="00000000">
      <w:pPr>
        <w:spacing w:before="225" w:after="225" w:line="240" w:lineRule="auto"/>
        <w:jc w:val="both"/>
      </w:pPr>
      <w:r>
        <w:rPr>
          <w:rFonts w:ascii="Arial" w:hAnsi="Arial" w:cs="Arial"/>
          <w:color w:val="000000"/>
          <w:sz w:val="18"/>
          <w:szCs w:val="18"/>
        </w:rPr>
        <w:t> </w:t>
      </w:r>
    </w:p>
    <w:p w14:paraId="75A6E9BA" w14:textId="77777777" w:rsidR="00C811CF"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F617916" w14:textId="77777777" w:rsidR="00C811CF" w:rsidRDefault="00C811CF">
      <w:pPr>
        <w:sectPr w:rsidR="00C811CF" w:rsidSect="006E7A2B">
          <w:footerReference w:type="default" r:id="rId21"/>
          <w:pgSz w:w="11906" w:h="16838"/>
          <w:pgMar w:top="1418" w:right="1418" w:bottom="1418" w:left="1418" w:header="567" w:footer="596" w:gutter="0"/>
          <w:cols w:space="708"/>
          <w:docGrid w:linePitch="360"/>
        </w:sectPr>
      </w:pPr>
    </w:p>
    <w:p w14:paraId="796F05D9"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okvirnega sporazuma</w:t>
      </w:r>
    </w:p>
    <w:p w14:paraId="33405343" w14:textId="77777777" w:rsidR="00AC0380" w:rsidRDefault="00000000" w:rsidP="00AC0380">
      <w:pPr>
        <w:rPr>
          <w:rFonts w:ascii="Arial" w:hAnsi="Arial" w:cs="Arial"/>
        </w:rPr>
      </w:pPr>
    </w:p>
    <w:p w14:paraId="45C70DE0" w14:textId="77777777" w:rsidR="00C811CF" w:rsidRDefault="00000000">
      <w:pPr>
        <w:spacing w:before="224" w:after="224" w:line="240" w:lineRule="auto"/>
        <w:jc w:val="center"/>
        <w:outlineLvl w:val="1"/>
      </w:pPr>
      <w:r>
        <w:rPr>
          <w:rFonts w:ascii="Arial" w:hAnsi="Arial" w:cs="Arial"/>
          <w:b/>
          <w:bCs/>
          <w:color w:val="000000"/>
          <w:sz w:val="27"/>
          <w:szCs w:val="27"/>
        </w:rPr>
        <w:t>OKVIRNI SPORAZUM ZA IZVAJANJE GEODETSKIH STORITEV NA OBMOČJU OBČINE KOČEVJE ZA OBDOBJE 2023-2027</w:t>
      </w:r>
    </w:p>
    <w:p w14:paraId="006C30BB" w14:textId="77777777" w:rsidR="00C811CF" w:rsidRDefault="00000000">
      <w:pPr>
        <w:spacing w:before="225" w:after="225" w:line="240" w:lineRule="auto"/>
        <w:jc w:val="center"/>
      </w:pPr>
      <w:r>
        <w:rPr>
          <w:rFonts w:ascii="Arial" w:hAnsi="Arial" w:cs="Arial"/>
          <w:color w:val="000000"/>
          <w:sz w:val="18"/>
          <w:szCs w:val="18"/>
        </w:rPr>
        <w:t>sklenjen med</w:t>
      </w:r>
    </w:p>
    <w:p w14:paraId="51962E0E" w14:textId="77777777" w:rsidR="00C811CF" w:rsidRDefault="00000000">
      <w:pPr>
        <w:spacing w:after="0" w:line="240" w:lineRule="auto"/>
      </w:pPr>
      <w:r>
        <w:rPr>
          <w:rFonts w:ascii="Arial" w:hAnsi="Arial" w:cs="Arial"/>
          <w:b/>
          <w:bCs/>
          <w:color w:val="000000"/>
          <w:sz w:val="18"/>
          <w:szCs w:val="18"/>
        </w:rPr>
        <w:t>NAROČNIKOM: OBČINA KOČEVJE, Ljubljanska cesta 26, 1330 Kočevje,</w:t>
      </w:r>
      <w:r>
        <w:rPr>
          <w:rFonts w:ascii="Arial" w:hAnsi="Arial" w:cs="Arial"/>
          <w:color w:val="000000"/>
          <w:sz w:val="18"/>
          <w:szCs w:val="18"/>
        </w:rPr>
        <w:br/>
        <w:t>ki ga zastopa dr. Vladimir Prebilič, župan</w:t>
      </w:r>
      <w:r>
        <w:br/>
      </w:r>
    </w:p>
    <w:tbl>
      <w:tblPr>
        <w:tblStyle w:val="NormalTablePHPDOCX"/>
        <w:tblW w:w="3500" w:type="pct"/>
        <w:tblInd w:w="108" w:type="dxa"/>
        <w:tblLook w:val="04A0" w:firstRow="1" w:lastRow="0" w:firstColumn="1" w:lastColumn="0" w:noHBand="0" w:noVBand="1"/>
      </w:tblPr>
      <w:tblGrid>
        <w:gridCol w:w="3300"/>
        <w:gridCol w:w="3200"/>
      </w:tblGrid>
      <w:tr w:rsidR="00C811CF" w14:paraId="1A344B70" w14:textId="77777777">
        <w:tc>
          <w:tcPr>
            <w:tcW w:w="3300" w:type="dxa"/>
            <w:tcMar>
              <w:top w:w="0" w:type="auto"/>
              <w:bottom w:w="0" w:type="auto"/>
            </w:tcMar>
            <w:vAlign w:val="center"/>
          </w:tcPr>
          <w:p w14:paraId="0971AACE" w14:textId="77777777" w:rsidR="00C811CF"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68B24600" w14:textId="77777777" w:rsidR="00C811CF" w:rsidRDefault="00000000">
            <w:r>
              <w:rPr>
                <w:rFonts w:ascii="Arial" w:hAnsi="Arial" w:cs="Arial"/>
                <w:color w:val="000000"/>
                <w:position w:val="-2"/>
                <w:sz w:val="18"/>
                <w:szCs w:val="18"/>
              </w:rPr>
              <w:t>5874238000</w:t>
            </w:r>
          </w:p>
        </w:tc>
      </w:tr>
      <w:tr w:rsidR="00C811CF" w14:paraId="19D6A489" w14:textId="77777777">
        <w:tc>
          <w:tcPr>
            <w:tcW w:w="3300" w:type="dxa"/>
            <w:tcMar>
              <w:top w:w="0" w:type="auto"/>
              <w:bottom w:w="0" w:type="auto"/>
            </w:tcMar>
            <w:vAlign w:val="center"/>
          </w:tcPr>
          <w:p w14:paraId="633ECE91" w14:textId="77777777" w:rsidR="00C811CF"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B878A6E" w14:textId="77777777" w:rsidR="00C811CF" w:rsidRDefault="00000000">
            <w:r>
              <w:rPr>
                <w:rFonts w:ascii="Arial" w:hAnsi="Arial" w:cs="Arial"/>
                <w:color w:val="000000"/>
                <w:position w:val="-2"/>
                <w:sz w:val="18"/>
                <w:szCs w:val="18"/>
              </w:rPr>
              <w:t>SI 20945892</w:t>
            </w:r>
          </w:p>
        </w:tc>
      </w:tr>
      <w:tr w:rsidR="00C811CF" w14:paraId="6FE3C3A7" w14:textId="77777777">
        <w:tc>
          <w:tcPr>
            <w:tcW w:w="3300" w:type="dxa"/>
            <w:tcMar>
              <w:top w:w="0" w:type="auto"/>
              <w:bottom w:w="0" w:type="auto"/>
            </w:tcMar>
            <w:vAlign w:val="center"/>
          </w:tcPr>
          <w:p w14:paraId="5A72D7F0" w14:textId="77777777" w:rsidR="00C811CF"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02D2E690" w14:textId="77777777" w:rsidR="00C811CF" w:rsidRDefault="00000000">
            <w:r>
              <w:rPr>
                <w:rFonts w:ascii="Arial" w:hAnsi="Arial" w:cs="Arial"/>
                <w:color w:val="000000"/>
                <w:position w:val="-2"/>
                <w:sz w:val="18"/>
                <w:szCs w:val="18"/>
              </w:rPr>
              <w:t>SI56 0110 0010 0004 802</w:t>
            </w:r>
          </w:p>
        </w:tc>
      </w:tr>
    </w:tbl>
    <w:p w14:paraId="0FD5D75B" w14:textId="77777777" w:rsidR="00C811CF" w:rsidRDefault="00C811CF"/>
    <w:p w14:paraId="19B38804" w14:textId="77777777" w:rsidR="00C811CF" w:rsidRDefault="00000000">
      <w:pPr>
        <w:spacing w:before="225" w:after="225" w:line="240" w:lineRule="auto"/>
        <w:jc w:val="center"/>
      </w:pPr>
      <w:r>
        <w:rPr>
          <w:rFonts w:ascii="Arial" w:hAnsi="Arial" w:cs="Arial"/>
          <w:color w:val="000000"/>
          <w:sz w:val="18"/>
          <w:szCs w:val="18"/>
        </w:rPr>
        <w:t>in</w:t>
      </w:r>
    </w:p>
    <w:p w14:paraId="1775BFA5" w14:textId="77777777" w:rsidR="00C811CF" w:rsidRDefault="0000000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C811CF" w14:paraId="609E813E" w14:textId="77777777">
        <w:tc>
          <w:tcPr>
            <w:tcW w:w="3300" w:type="dxa"/>
            <w:tcMar>
              <w:top w:w="0" w:type="auto"/>
              <w:bottom w:w="0" w:type="auto"/>
            </w:tcMar>
            <w:vAlign w:val="center"/>
          </w:tcPr>
          <w:p w14:paraId="1B45EDA4" w14:textId="77777777" w:rsidR="00C811CF"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4BA781B" w14:textId="77777777" w:rsidR="00C811CF" w:rsidRDefault="00000000">
            <w:r>
              <w:rPr>
                <w:rFonts w:ascii="Arial" w:hAnsi="Arial" w:cs="Arial"/>
                <w:color w:val="000000"/>
                <w:position w:val="-2"/>
                <w:sz w:val="18"/>
                <w:szCs w:val="18"/>
              </w:rPr>
              <w:t> </w:t>
            </w:r>
          </w:p>
        </w:tc>
      </w:tr>
      <w:tr w:rsidR="00C811CF" w14:paraId="01906994" w14:textId="77777777">
        <w:tc>
          <w:tcPr>
            <w:tcW w:w="3300" w:type="dxa"/>
            <w:tcMar>
              <w:top w:w="0" w:type="auto"/>
              <w:bottom w:w="0" w:type="auto"/>
            </w:tcMar>
            <w:vAlign w:val="center"/>
          </w:tcPr>
          <w:p w14:paraId="3BD114C5" w14:textId="77777777" w:rsidR="00C811CF"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F169CF6" w14:textId="77777777" w:rsidR="00C811CF" w:rsidRDefault="00000000">
            <w:r>
              <w:rPr>
                <w:rFonts w:ascii="Arial" w:hAnsi="Arial" w:cs="Arial"/>
                <w:color w:val="000000"/>
                <w:position w:val="-2"/>
                <w:sz w:val="18"/>
                <w:szCs w:val="18"/>
              </w:rPr>
              <w:t> </w:t>
            </w:r>
          </w:p>
        </w:tc>
      </w:tr>
      <w:tr w:rsidR="00C811CF" w14:paraId="04864060" w14:textId="77777777">
        <w:tc>
          <w:tcPr>
            <w:tcW w:w="3300" w:type="dxa"/>
            <w:tcMar>
              <w:top w:w="0" w:type="auto"/>
              <w:bottom w:w="0" w:type="auto"/>
            </w:tcMar>
            <w:vAlign w:val="center"/>
          </w:tcPr>
          <w:p w14:paraId="1C2F0EF0" w14:textId="77777777" w:rsidR="00C811CF"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45CBB32" w14:textId="77777777" w:rsidR="00C811CF" w:rsidRDefault="00000000">
            <w:r>
              <w:rPr>
                <w:rFonts w:ascii="Arial" w:hAnsi="Arial" w:cs="Arial"/>
                <w:color w:val="000000"/>
                <w:position w:val="-2"/>
                <w:sz w:val="18"/>
                <w:szCs w:val="18"/>
              </w:rPr>
              <w:t> </w:t>
            </w:r>
          </w:p>
        </w:tc>
      </w:tr>
    </w:tbl>
    <w:p w14:paraId="2D605E85" w14:textId="77777777" w:rsidR="00C811CF" w:rsidRDefault="00000000">
      <w:pPr>
        <w:spacing w:before="225" w:after="225" w:line="240" w:lineRule="auto"/>
        <w:jc w:val="both"/>
      </w:pPr>
      <w:r>
        <w:rPr>
          <w:rFonts w:ascii="Arial" w:hAnsi="Arial" w:cs="Arial"/>
          <w:color w:val="000000"/>
          <w:sz w:val="18"/>
          <w:szCs w:val="18"/>
        </w:rPr>
        <w:t> </w:t>
      </w:r>
    </w:p>
    <w:p w14:paraId="6516DE45" w14:textId="77777777" w:rsidR="00C811CF" w:rsidRDefault="00000000">
      <w:pPr>
        <w:spacing w:before="225" w:after="225" w:line="240" w:lineRule="auto"/>
        <w:jc w:val="both"/>
      </w:pPr>
      <w:r>
        <w:rPr>
          <w:rFonts w:ascii="Arial" w:hAnsi="Arial" w:cs="Arial"/>
          <w:b/>
          <w:bCs/>
          <w:color w:val="000000"/>
          <w:sz w:val="18"/>
          <w:szCs w:val="18"/>
        </w:rPr>
        <w:t>I. UVODNE DOLOČBE</w:t>
      </w:r>
    </w:p>
    <w:p w14:paraId="3959E19F" w14:textId="77777777" w:rsidR="00C811CF"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C811CF" w14:paraId="2DEED239" w14:textId="77777777">
        <w:tc>
          <w:tcPr>
            <w:tcW w:w="0" w:type="auto"/>
            <w:tcMar>
              <w:top w:w="0" w:type="auto"/>
              <w:bottom w:w="0" w:type="auto"/>
            </w:tcMar>
          </w:tcPr>
          <w:p w14:paraId="48316176" w14:textId="77777777" w:rsidR="00C811CF" w:rsidRDefault="00000000">
            <w:pPr>
              <w:spacing w:before="225" w:after="225"/>
              <w:jc w:val="both"/>
            </w:pPr>
            <w:r>
              <w:rPr>
                <w:rFonts w:ascii="Arial" w:hAnsi="Arial" w:cs="Arial"/>
                <w:color w:val="000000"/>
                <w:sz w:val="18"/>
                <w:szCs w:val="18"/>
              </w:rPr>
              <w:t>Stranki okvirnega sporazuma uvodoma ugotavljata:</w:t>
            </w:r>
          </w:p>
          <w:tbl>
            <w:tblPr>
              <w:tblStyle w:val="NormalTablePHPDOCX"/>
              <w:tblW w:w="0" w:type="auto"/>
              <w:tblLook w:val="04A0" w:firstRow="1" w:lastRow="0" w:firstColumn="1" w:lastColumn="0" w:noHBand="0" w:noVBand="1"/>
            </w:tblPr>
            <w:tblGrid>
              <w:gridCol w:w="8962"/>
            </w:tblGrid>
            <w:tr w:rsidR="00C811CF" w14:paraId="5A29A98E" w14:textId="77777777">
              <w:tc>
                <w:tcPr>
                  <w:tcW w:w="0" w:type="auto"/>
                  <w:tcMar>
                    <w:top w:w="0" w:type="auto"/>
                    <w:bottom w:w="0" w:type="auto"/>
                  </w:tcMar>
                </w:tcPr>
                <w:p w14:paraId="2974B766" w14:textId="77777777" w:rsidR="00C811CF" w:rsidRDefault="00000000">
                  <w:pPr>
                    <w:numPr>
                      <w:ilvl w:val="0"/>
                      <w:numId w:val="29"/>
                    </w:numPr>
                    <w:jc w:val="both"/>
                    <w:rPr>
                      <w:rFonts w:ascii="Arial" w:hAnsi="Arial" w:cs="Arial"/>
                      <w:color w:val="000000"/>
                      <w:sz w:val="18"/>
                      <w:szCs w:val="18"/>
                    </w:rPr>
                  </w:pPr>
                  <w:r>
                    <w:rPr>
                      <w:rFonts w:ascii="Arial" w:hAnsi="Arial" w:cs="Arial"/>
                      <w:color w:val="000000"/>
                      <w:sz w:val="18"/>
                      <w:szCs w:val="18"/>
                    </w:rPr>
                    <w:t>da je naročnik na podlagi Zakona o javnem naročanju (Uradni list RS, št. 91/15, v nadaljevanju ZJN-3) izvedel postopek javnega naročanja z oznako____________, ki je bil objavljen na Portalu javnih naročil pod številko objave _____________ z namenom sklenitve okvirnega sporazuma za izvajanje geodetskih storitev na območju občine Kočevje za obdobje  2023-2027.</w:t>
                  </w:r>
                </w:p>
                <w:p w14:paraId="7DAC7B20" w14:textId="77777777" w:rsidR="00C811CF" w:rsidRDefault="00000000">
                  <w:pPr>
                    <w:numPr>
                      <w:ilvl w:val="0"/>
                      <w:numId w:val="29"/>
                    </w:numPr>
                    <w:jc w:val="both"/>
                    <w:rPr>
                      <w:rFonts w:ascii="Arial" w:hAnsi="Arial" w:cs="Arial"/>
                      <w:color w:val="000000"/>
                      <w:sz w:val="18"/>
                      <w:szCs w:val="18"/>
                    </w:rPr>
                  </w:pPr>
                  <w:r>
                    <w:rPr>
                      <w:rFonts w:ascii="Arial" w:hAnsi="Arial" w:cs="Arial"/>
                      <w:color w:val="000000"/>
                      <w:sz w:val="18"/>
                      <w:szCs w:val="18"/>
                    </w:rPr>
                    <w:t>da je bil izvajalec v postopku iz prejšnje alineje izbran kot eden izmed ponudnikov, katerim je bila priznana sposobnost, da na naročnikovo povabilo odda ponudbo v zvezi z izdelavo geodetskih storitev na območju občine Kočevje,</w:t>
                  </w:r>
                </w:p>
                <w:p w14:paraId="5CFC67DE" w14:textId="77777777" w:rsidR="00C811CF" w:rsidRDefault="00000000">
                  <w:pPr>
                    <w:numPr>
                      <w:ilvl w:val="0"/>
                      <w:numId w:val="29"/>
                    </w:numPr>
                    <w:jc w:val="both"/>
                    <w:rPr>
                      <w:rFonts w:ascii="Arial" w:hAnsi="Arial" w:cs="Arial"/>
                      <w:color w:val="000000"/>
                      <w:sz w:val="18"/>
                      <w:szCs w:val="18"/>
                    </w:rPr>
                  </w:pPr>
                  <w:r>
                    <w:rPr>
                      <w:rFonts w:ascii="Arial" w:hAnsi="Arial" w:cs="Arial"/>
                      <w:color w:val="000000"/>
                      <w:sz w:val="18"/>
                      <w:szCs w:val="18"/>
                    </w:rPr>
                    <w:t>da ima naročnik sredstva za izvedbo del, ki so predmet tega okvirnega sporazuma zagotovljena v občinskem proračunu. </w:t>
                  </w:r>
                </w:p>
              </w:tc>
            </w:tr>
          </w:tbl>
          <w:p w14:paraId="0B5A9ABC" w14:textId="77777777" w:rsidR="00C811CF" w:rsidRDefault="00C811CF"/>
        </w:tc>
      </w:tr>
    </w:tbl>
    <w:p w14:paraId="3E03A9D3" w14:textId="77777777" w:rsidR="00C811CF" w:rsidRDefault="00000000">
      <w:pPr>
        <w:spacing w:before="225" w:after="225" w:line="240" w:lineRule="auto"/>
        <w:jc w:val="both"/>
      </w:pPr>
      <w:r>
        <w:rPr>
          <w:rFonts w:ascii="Arial" w:hAnsi="Arial" w:cs="Arial"/>
          <w:b/>
          <w:bCs/>
          <w:color w:val="000000"/>
          <w:sz w:val="18"/>
          <w:szCs w:val="18"/>
        </w:rPr>
        <w:t>II. PREDMET OKVIRNEGA SPORAZUMA</w:t>
      </w:r>
    </w:p>
    <w:p w14:paraId="2D96EAAE" w14:textId="77777777" w:rsidR="00C811CF"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C811CF" w14:paraId="677A5D15" w14:textId="77777777">
        <w:tc>
          <w:tcPr>
            <w:tcW w:w="0" w:type="auto"/>
            <w:tcMar>
              <w:top w:w="0" w:type="auto"/>
              <w:bottom w:w="0" w:type="auto"/>
            </w:tcMar>
          </w:tcPr>
          <w:p w14:paraId="11B5E5B0" w14:textId="77777777" w:rsidR="00C811CF" w:rsidRDefault="00000000">
            <w:pPr>
              <w:spacing w:before="225" w:after="225"/>
              <w:jc w:val="both"/>
            </w:pPr>
            <w:r>
              <w:rPr>
                <w:rFonts w:ascii="Arial" w:hAnsi="Arial" w:cs="Arial"/>
                <w:color w:val="000000"/>
                <w:sz w:val="18"/>
                <w:szCs w:val="18"/>
              </w:rPr>
              <w:t>Sestavni del okvirnega sporazuma so:</w:t>
            </w:r>
          </w:p>
          <w:tbl>
            <w:tblPr>
              <w:tblStyle w:val="NormalTablePHPDOCX"/>
              <w:tblW w:w="0" w:type="auto"/>
              <w:tblLook w:val="04A0" w:firstRow="1" w:lastRow="0" w:firstColumn="1" w:lastColumn="0" w:noHBand="0" w:noVBand="1"/>
            </w:tblPr>
            <w:tblGrid>
              <w:gridCol w:w="8210"/>
            </w:tblGrid>
            <w:tr w:rsidR="00C811CF" w14:paraId="58F0E582" w14:textId="77777777">
              <w:tc>
                <w:tcPr>
                  <w:tcW w:w="0" w:type="auto"/>
                  <w:tcMar>
                    <w:top w:w="0" w:type="auto"/>
                    <w:bottom w:w="0" w:type="auto"/>
                  </w:tcMar>
                </w:tcPr>
                <w:p w14:paraId="0A394790" w14:textId="77777777" w:rsidR="00C811CF" w:rsidRDefault="00000000">
                  <w:pPr>
                    <w:numPr>
                      <w:ilvl w:val="0"/>
                      <w:numId w:val="30"/>
                    </w:numPr>
                    <w:jc w:val="both"/>
                    <w:rPr>
                      <w:rFonts w:ascii="Arial" w:hAnsi="Arial" w:cs="Arial"/>
                      <w:color w:val="000000"/>
                      <w:sz w:val="18"/>
                      <w:szCs w:val="18"/>
                    </w:rPr>
                  </w:pPr>
                  <w:r>
                    <w:rPr>
                      <w:rFonts w:ascii="Arial" w:hAnsi="Arial" w:cs="Arial"/>
                      <w:color w:val="000000"/>
                      <w:sz w:val="18"/>
                      <w:szCs w:val="18"/>
                    </w:rPr>
                    <w:t>razpisna dokumentacija v postopku oddaje javnega naročila z vsemi sestavnimi deli ter</w:t>
                  </w:r>
                </w:p>
                <w:p w14:paraId="527B22BF" w14:textId="77777777" w:rsidR="00C811CF" w:rsidRDefault="00000000">
                  <w:pPr>
                    <w:numPr>
                      <w:ilvl w:val="0"/>
                      <w:numId w:val="30"/>
                    </w:numPr>
                    <w:jc w:val="both"/>
                    <w:rPr>
                      <w:rFonts w:ascii="Arial" w:hAnsi="Arial" w:cs="Arial"/>
                      <w:color w:val="000000"/>
                      <w:sz w:val="18"/>
                      <w:szCs w:val="18"/>
                    </w:rPr>
                  </w:pPr>
                  <w:r>
                    <w:rPr>
                      <w:rFonts w:ascii="Arial" w:hAnsi="Arial" w:cs="Arial"/>
                      <w:color w:val="000000"/>
                      <w:sz w:val="18"/>
                      <w:szCs w:val="18"/>
                    </w:rPr>
                    <w:t>ponudba izbranega ponudnika.</w:t>
                  </w:r>
                </w:p>
              </w:tc>
            </w:tr>
          </w:tbl>
          <w:p w14:paraId="2CA18A30" w14:textId="77777777" w:rsidR="00C811CF" w:rsidRDefault="00C811CF"/>
          <w:p w14:paraId="4C3F24BC" w14:textId="77777777" w:rsidR="00C811CF" w:rsidRDefault="00000000">
            <w:pPr>
              <w:spacing w:before="225" w:after="225"/>
              <w:jc w:val="both"/>
            </w:pPr>
            <w:r>
              <w:rPr>
                <w:rFonts w:ascii="Arial" w:hAnsi="Arial" w:cs="Arial"/>
                <w:color w:val="000000"/>
                <w:sz w:val="18"/>
                <w:szCs w:val="18"/>
              </w:rPr>
              <w:t>S tem sporazumom se naročnik in ponudnik dogovorita o splošnih pogojih izvajanja in pravicah ter obveznostih pogodbenih strank okvirnega sporazuma.</w:t>
            </w:r>
          </w:p>
          <w:p w14:paraId="2D711D36" w14:textId="77777777" w:rsidR="00C811CF" w:rsidRDefault="00000000">
            <w:pPr>
              <w:spacing w:before="225" w:after="225"/>
              <w:jc w:val="both"/>
            </w:pPr>
            <w:r>
              <w:rPr>
                <w:rFonts w:ascii="Arial" w:hAnsi="Arial" w:cs="Arial"/>
                <w:color w:val="000000"/>
                <w:sz w:val="18"/>
                <w:szCs w:val="18"/>
              </w:rPr>
              <w:t>Ponudnik se zaveže, da bo naročnika obveščal o vseh morebitnih spremembah kontaktnih podatkov, spremembah glede njegove usposobljenosti ali drugih pomembnih elementih, ki bi lahko vplivale na razmerje iz tega okvirnega sporazuma</w:t>
            </w:r>
          </w:p>
        </w:tc>
      </w:tr>
    </w:tbl>
    <w:p w14:paraId="5C51DEDF" w14:textId="77777777" w:rsidR="00C811CF"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C811CF" w14:paraId="2D4AD120" w14:textId="77777777">
        <w:tc>
          <w:tcPr>
            <w:tcW w:w="0" w:type="auto"/>
            <w:tcMar>
              <w:top w:w="0" w:type="auto"/>
              <w:bottom w:w="0" w:type="auto"/>
            </w:tcMar>
          </w:tcPr>
          <w:p w14:paraId="4BDFEE99" w14:textId="77777777" w:rsidR="00C811CF" w:rsidRDefault="00000000">
            <w:pPr>
              <w:spacing w:before="225" w:after="225"/>
              <w:jc w:val="both"/>
            </w:pPr>
            <w:r>
              <w:rPr>
                <w:rFonts w:ascii="Arial" w:hAnsi="Arial" w:cs="Arial"/>
                <w:color w:val="000000"/>
                <w:sz w:val="18"/>
                <w:szCs w:val="18"/>
              </w:rPr>
              <w:t>Predmet okvirnega sporazuma so naročila, ki jih naročnik časovno in po obsegu ne more vnaprej določiti za izvajanje geodetskih storitev na območju občine Kočevje.</w:t>
            </w:r>
          </w:p>
          <w:p w14:paraId="68D13866" w14:textId="77777777" w:rsidR="00C811CF" w:rsidRDefault="00000000">
            <w:pPr>
              <w:spacing w:before="225" w:after="225"/>
              <w:jc w:val="both"/>
            </w:pPr>
            <w:r>
              <w:rPr>
                <w:rFonts w:ascii="Arial" w:hAnsi="Arial" w:cs="Arial"/>
                <w:color w:val="000000"/>
                <w:sz w:val="18"/>
                <w:szCs w:val="18"/>
              </w:rPr>
              <w:t xml:space="preserve">Izvajalec bo vse geodetske storitve, ki so predmet tega okvirnega sporazuma, izvajal v skladu s svojo ponudbeno dokumentacijo in </w:t>
            </w:r>
            <w:proofErr w:type="spellStart"/>
            <w:r>
              <w:rPr>
                <w:rFonts w:ascii="Arial" w:hAnsi="Arial" w:cs="Arial"/>
                <w:color w:val="000000"/>
                <w:sz w:val="18"/>
                <w:szCs w:val="18"/>
              </w:rPr>
              <w:t>in</w:t>
            </w:r>
            <w:proofErr w:type="spellEnd"/>
            <w:r>
              <w:rPr>
                <w:rFonts w:ascii="Arial" w:hAnsi="Arial" w:cs="Arial"/>
                <w:color w:val="000000"/>
                <w:sz w:val="18"/>
                <w:szCs w:val="18"/>
              </w:rPr>
              <w:t xml:space="preserve"> razpisno dokumentacijo naročnika.</w:t>
            </w:r>
          </w:p>
          <w:p w14:paraId="3D6D9292" w14:textId="77777777" w:rsidR="00C811CF" w:rsidRDefault="00000000">
            <w:pPr>
              <w:spacing w:before="225" w:after="225"/>
              <w:jc w:val="both"/>
            </w:pPr>
            <w:r>
              <w:rPr>
                <w:rFonts w:ascii="Arial" w:hAnsi="Arial" w:cs="Arial"/>
                <w:color w:val="000000"/>
                <w:sz w:val="18"/>
                <w:szCs w:val="18"/>
              </w:rPr>
              <w:t xml:space="preserve">Stranki sta sporazumni, da bo naročnik v primeru, ko bo potreboval storitve, ki so predmet tega sporazuma, naročal posamezne storitve pod pogoji in na </w:t>
            </w:r>
            <w:proofErr w:type="spellStart"/>
            <w:r>
              <w:rPr>
                <w:rFonts w:ascii="Arial" w:hAnsi="Arial" w:cs="Arial"/>
                <w:color w:val="000000"/>
                <w:sz w:val="18"/>
                <w:szCs w:val="18"/>
              </w:rPr>
              <w:t>načil</w:t>
            </w:r>
            <w:proofErr w:type="spellEnd"/>
            <w:r>
              <w:rPr>
                <w:rFonts w:ascii="Arial" w:hAnsi="Arial" w:cs="Arial"/>
                <w:color w:val="000000"/>
                <w:sz w:val="18"/>
                <w:szCs w:val="18"/>
              </w:rPr>
              <w:t>, kot je to določeno v tem okvirnem sporazumu.</w:t>
            </w:r>
          </w:p>
          <w:p w14:paraId="2F9CCBFF" w14:textId="77777777" w:rsidR="00C811CF" w:rsidRDefault="00000000">
            <w:pPr>
              <w:spacing w:before="225" w:after="225"/>
              <w:jc w:val="both"/>
            </w:pPr>
            <w:r>
              <w:rPr>
                <w:rFonts w:ascii="Arial" w:hAnsi="Arial" w:cs="Arial"/>
                <w:color w:val="000000"/>
                <w:sz w:val="18"/>
                <w:szCs w:val="18"/>
              </w:rPr>
              <w:t>Naročnik bo pri izvajalcu naročal storitve časovno in količinsko glede na svoje dejanske potrebe ter v okviru razpoložljivih sredstev.</w:t>
            </w:r>
          </w:p>
        </w:tc>
      </w:tr>
    </w:tbl>
    <w:p w14:paraId="2A458A26" w14:textId="77777777" w:rsidR="00C811CF" w:rsidRDefault="00000000">
      <w:pPr>
        <w:spacing w:before="225" w:after="225" w:line="240" w:lineRule="auto"/>
        <w:jc w:val="both"/>
      </w:pPr>
      <w:r>
        <w:rPr>
          <w:rFonts w:ascii="Arial" w:hAnsi="Arial" w:cs="Arial"/>
          <w:b/>
          <w:bCs/>
          <w:color w:val="000000"/>
          <w:sz w:val="18"/>
          <w:szCs w:val="18"/>
        </w:rPr>
        <w:t>III. VREDNOST OKVIRNEGA SPORAZUMA</w:t>
      </w:r>
    </w:p>
    <w:p w14:paraId="48D19F42" w14:textId="77777777" w:rsidR="00C811CF"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C811CF" w14:paraId="76DEEE8E" w14:textId="77777777">
        <w:tc>
          <w:tcPr>
            <w:tcW w:w="0" w:type="auto"/>
            <w:tcMar>
              <w:top w:w="0" w:type="auto"/>
              <w:bottom w:w="0" w:type="auto"/>
            </w:tcMar>
          </w:tcPr>
          <w:p w14:paraId="2CD77D72" w14:textId="77777777" w:rsidR="00C811CF" w:rsidRDefault="00000000">
            <w:pPr>
              <w:spacing w:before="225" w:after="225"/>
              <w:jc w:val="both"/>
            </w:pPr>
            <w:r>
              <w:rPr>
                <w:rFonts w:ascii="Arial" w:hAnsi="Arial" w:cs="Arial"/>
                <w:color w:val="000000"/>
                <w:sz w:val="18"/>
                <w:szCs w:val="18"/>
              </w:rPr>
              <w:t xml:space="preserve">Skupna ocenjena vrednost vseh storitev za čas trajanja okvirnega sporazuma znaša </w:t>
            </w:r>
            <w:r>
              <w:rPr>
                <w:rFonts w:ascii="Arial" w:hAnsi="Arial" w:cs="Arial"/>
                <w:b/>
                <w:bCs/>
                <w:color w:val="000000"/>
                <w:sz w:val="18"/>
                <w:szCs w:val="18"/>
              </w:rPr>
              <w:t>400.000,00 EUR z DDV</w:t>
            </w:r>
            <w:r>
              <w:rPr>
                <w:rFonts w:ascii="Arial" w:hAnsi="Arial" w:cs="Arial"/>
                <w:color w:val="000000"/>
                <w:sz w:val="18"/>
                <w:szCs w:val="18"/>
              </w:rPr>
              <w:t>.</w:t>
            </w:r>
          </w:p>
          <w:p w14:paraId="61F4496A" w14:textId="77777777" w:rsidR="00C811CF" w:rsidRDefault="00000000">
            <w:pPr>
              <w:spacing w:before="225" w:after="225"/>
              <w:jc w:val="both"/>
            </w:pPr>
            <w:r>
              <w:rPr>
                <w:rFonts w:ascii="Arial" w:hAnsi="Arial" w:cs="Arial"/>
                <w:color w:val="000000"/>
                <w:sz w:val="18"/>
                <w:szCs w:val="18"/>
              </w:rPr>
              <w:t>Navedena vrednost je ocenjena in ne predstavlja dejanske pogodbene vrednosti, saj bo ta odvisna od posameznih naročil v okviru tega okvirnega sporazuma.</w:t>
            </w:r>
          </w:p>
          <w:p w14:paraId="73B160E4" w14:textId="77777777" w:rsidR="00C811CF" w:rsidRDefault="00000000">
            <w:pPr>
              <w:spacing w:before="225" w:after="225"/>
              <w:jc w:val="both"/>
            </w:pPr>
            <w:r>
              <w:rPr>
                <w:rFonts w:ascii="Arial" w:hAnsi="Arial" w:cs="Arial"/>
                <w:color w:val="000000"/>
                <w:sz w:val="18"/>
                <w:szCs w:val="18"/>
              </w:rPr>
              <w:t>Pogodbena vrednost vključuje vse stroške, davke in morebitne popuste tako, da naročnika ne bremenijo kakršnikoli stroški, povezani s predmetom javnega naročila. V ponudbeno ceno so zajeti vsi elementi, ki vplivajo na izračun cene: kot so stroški dela, režijski stroški, nadure, amortizacija, stroški prevodov, prevozov oseb in opreme na objekt in iz objekta, zagotovitev potrebne tehnične opreme, sodelovanje z izvajalcem in nadzornikom ter vse ostale stroške povezane z izvedbo sporazuma.</w:t>
            </w:r>
          </w:p>
        </w:tc>
      </w:tr>
    </w:tbl>
    <w:p w14:paraId="6172B4CC" w14:textId="77777777" w:rsidR="00C811CF" w:rsidRDefault="00000000">
      <w:pPr>
        <w:spacing w:before="225" w:after="225" w:line="240" w:lineRule="auto"/>
        <w:jc w:val="both"/>
      </w:pPr>
      <w:r>
        <w:rPr>
          <w:rFonts w:ascii="Arial" w:hAnsi="Arial" w:cs="Arial"/>
          <w:b/>
          <w:bCs/>
          <w:color w:val="000000"/>
          <w:sz w:val="18"/>
          <w:szCs w:val="18"/>
        </w:rPr>
        <w:t>IV. TRAJANJE SPORAZUMA</w:t>
      </w:r>
    </w:p>
    <w:p w14:paraId="088ECFA7" w14:textId="77777777" w:rsidR="00C811CF"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C811CF" w14:paraId="4F84E289" w14:textId="77777777">
        <w:tc>
          <w:tcPr>
            <w:tcW w:w="0" w:type="auto"/>
            <w:tcMar>
              <w:top w:w="0" w:type="auto"/>
              <w:bottom w:w="0" w:type="auto"/>
            </w:tcMar>
          </w:tcPr>
          <w:p w14:paraId="69C0EF77" w14:textId="77777777" w:rsidR="00C811CF" w:rsidRDefault="00000000">
            <w:pPr>
              <w:spacing w:before="225" w:after="225"/>
              <w:jc w:val="both"/>
            </w:pPr>
            <w:r>
              <w:rPr>
                <w:rFonts w:ascii="Arial" w:hAnsi="Arial" w:cs="Arial"/>
                <w:color w:val="000000"/>
                <w:sz w:val="18"/>
                <w:szCs w:val="18"/>
              </w:rPr>
              <w:t xml:space="preserve">Sporazum je sklenjen za določen čas, in sicer za obdobje štirih (4)  let in začne veljati od dneva podpisa obeh pogodbenih strank </w:t>
            </w:r>
            <w:r>
              <w:rPr>
                <w:rFonts w:ascii="Arial" w:hAnsi="Arial" w:cs="Arial"/>
                <w:b/>
                <w:bCs/>
                <w:color w:val="000000"/>
                <w:sz w:val="18"/>
                <w:szCs w:val="18"/>
              </w:rPr>
              <w:t>do 31.07.2027.</w:t>
            </w:r>
          </w:p>
          <w:p w14:paraId="29AF921B" w14:textId="77777777" w:rsidR="00C811CF" w:rsidRDefault="00000000">
            <w:pPr>
              <w:spacing w:before="225" w:after="225"/>
              <w:jc w:val="both"/>
            </w:pPr>
            <w:r>
              <w:rPr>
                <w:rFonts w:ascii="Arial" w:hAnsi="Arial" w:cs="Arial"/>
                <w:color w:val="000000"/>
                <w:sz w:val="18"/>
                <w:szCs w:val="18"/>
              </w:rPr>
              <w:t>Skladno z Zakonom o javnih financah (Uradni list RS, št. 79/99 in vse nadaljnje spremembe) se šteje, da naročnik prevzame finančne obveznosti do izvajalca sporazuma predmetnega javnega naročila za naslednja leta po sprejemu ustreznih pravnih podlag, proračuna občine Kočevje (</w:t>
            </w:r>
            <w:proofErr w:type="spellStart"/>
            <w:r>
              <w:rPr>
                <w:rFonts w:ascii="Arial" w:hAnsi="Arial" w:cs="Arial"/>
                <w:color w:val="000000"/>
                <w:sz w:val="18"/>
                <w:szCs w:val="18"/>
              </w:rPr>
              <w:t>odložni</w:t>
            </w:r>
            <w:proofErr w:type="spellEnd"/>
            <w:r>
              <w:rPr>
                <w:rFonts w:ascii="Arial" w:hAnsi="Arial" w:cs="Arial"/>
                <w:color w:val="000000"/>
                <w:sz w:val="18"/>
                <w:szCs w:val="18"/>
              </w:rPr>
              <w:t xml:space="preserve"> pogoj veljavnosti).</w:t>
            </w:r>
          </w:p>
        </w:tc>
      </w:tr>
    </w:tbl>
    <w:p w14:paraId="37F37B9C" w14:textId="77777777" w:rsidR="00C811CF" w:rsidRDefault="00000000">
      <w:pPr>
        <w:spacing w:before="225" w:after="225" w:line="240" w:lineRule="auto"/>
        <w:jc w:val="both"/>
      </w:pPr>
      <w:r>
        <w:rPr>
          <w:rFonts w:ascii="Arial" w:hAnsi="Arial" w:cs="Arial"/>
          <w:b/>
          <w:bCs/>
          <w:color w:val="000000"/>
          <w:sz w:val="18"/>
          <w:szCs w:val="18"/>
        </w:rPr>
        <w:t>V. OBVEZNOSTI POGODBENIH STRANK</w:t>
      </w:r>
    </w:p>
    <w:p w14:paraId="12D9E159" w14:textId="77777777" w:rsidR="00C811CF"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C811CF" w14:paraId="567611F8" w14:textId="77777777">
        <w:tc>
          <w:tcPr>
            <w:tcW w:w="0" w:type="auto"/>
            <w:tcMar>
              <w:top w:w="0" w:type="auto"/>
              <w:bottom w:w="0" w:type="auto"/>
            </w:tcMar>
          </w:tcPr>
          <w:p w14:paraId="4BA6C65C" w14:textId="77777777" w:rsidR="00C811CF" w:rsidRDefault="00000000">
            <w:pPr>
              <w:spacing w:before="225" w:after="225"/>
              <w:jc w:val="both"/>
            </w:pPr>
            <w:r>
              <w:rPr>
                <w:rFonts w:ascii="Arial" w:hAnsi="Arial" w:cs="Arial"/>
                <w:color w:val="000000"/>
                <w:sz w:val="18"/>
                <w:szCs w:val="18"/>
              </w:rPr>
              <w:t>OBVEZNOSTI NAROČNIKA</w:t>
            </w:r>
          </w:p>
          <w:p w14:paraId="581485A5" w14:textId="77777777" w:rsidR="00C811CF" w:rsidRDefault="00000000">
            <w:pPr>
              <w:spacing w:before="225" w:after="225"/>
              <w:jc w:val="both"/>
            </w:pPr>
            <w:r>
              <w:rPr>
                <w:rFonts w:ascii="Arial" w:hAnsi="Arial" w:cs="Arial"/>
                <w:color w:val="000000"/>
                <w:sz w:val="18"/>
                <w:szCs w:val="18"/>
              </w:rPr>
              <w:t>Naročnik se obvezuje, da bo:</w:t>
            </w:r>
          </w:p>
          <w:tbl>
            <w:tblPr>
              <w:tblStyle w:val="NormalTablePHPDOCX"/>
              <w:tblW w:w="0" w:type="auto"/>
              <w:tblLook w:val="04A0" w:firstRow="1" w:lastRow="0" w:firstColumn="1" w:lastColumn="0" w:noHBand="0" w:noVBand="1"/>
            </w:tblPr>
            <w:tblGrid>
              <w:gridCol w:w="8962"/>
            </w:tblGrid>
            <w:tr w:rsidR="00C811CF" w14:paraId="6BB32188" w14:textId="77777777">
              <w:tc>
                <w:tcPr>
                  <w:tcW w:w="0" w:type="auto"/>
                  <w:tcMar>
                    <w:top w:w="0" w:type="auto"/>
                    <w:bottom w:w="0" w:type="auto"/>
                  </w:tcMar>
                </w:tcPr>
                <w:p w14:paraId="2657FD0F" w14:textId="16CDFD13" w:rsidR="00C811CF" w:rsidRDefault="00000000">
                  <w:pPr>
                    <w:numPr>
                      <w:ilvl w:val="0"/>
                      <w:numId w:val="31"/>
                    </w:numPr>
                    <w:jc w:val="both"/>
                    <w:rPr>
                      <w:rFonts w:ascii="Arial" w:hAnsi="Arial" w:cs="Arial"/>
                      <w:color w:val="000000"/>
                      <w:sz w:val="18"/>
                      <w:szCs w:val="18"/>
                    </w:rPr>
                  </w:pPr>
                  <w:r>
                    <w:rPr>
                      <w:rFonts w:ascii="Arial" w:hAnsi="Arial" w:cs="Arial"/>
                      <w:color w:val="000000"/>
                      <w:sz w:val="18"/>
                      <w:szCs w:val="18"/>
                    </w:rPr>
                    <w:t>v dogovorjenih rokih dal izvajalcu na razpolago vso dokumentacijo in informacije, s katerimi razpolaga in so potrebne za izvedbo storitev,</w:t>
                  </w:r>
                </w:p>
                <w:p w14:paraId="1893F46E" w14:textId="77777777" w:rsidR="00C811CF" w:rsidRDefault="00000000">
                  <w:pPr>
                    <w:numPr>
                      <w:ilvl w:val="0"/>
                      <w:numId w:val="31"/>
                    </w:numPr>
                    <w:jc w:val="both"/>
                    <w:rPr>
                      <w:rFonts w:ascii="Arial" w:hAnsi="Arial" w:cs="Arial"/>
                      <w:color w:val="000000"/>
                      <w:sz w:val="18"/>
                      <w:szCs w:val="18"/>
                    </w:rPr>
                  </w:pPr>
                  <w:r>
                    <w:rPr>
                      <w:rFonts w:ascii="Arial" w:hAnsi="Arial" w:cs="Arial"/>
                      <w:color w:val="000000"/>
                      <w:sz w:val="18"/>
                      <w:szCs w:val="18"/>
                    </w:rPr>
                    <w:t>bo zagotovil kontinuirano spremljanje poteka izvajanja naročila in sodeloval z izvajalcem,</w:t>
                  </w:r>
                </w:p>
                <w:p w14:paraId="7F14DA7A" w14:textId="77777777" w:rsidR="00C811CF" w:rsidRDefault="00000000">
                  <w:pPr>
                    <w:numPr>
                      <w:ilvl w:val="0"/>
                      <w:numId w:val="31"/>
                    </w:numPr>
                    <w:jc w:val="both"/>
                    <w:rPr>
                      <w:rFonts w:ascii="Arial" w:hAnsi="Arial" w:cs="Arial"/>
                      <w:color w:val="000000"/>
                      <w:sz w:val="18"/>
                      <w:szCs w:val="18"/>
                    </w:rPr>
                  </w:pPr>
                  <w:r>
                    <w:rPr>
                      <w:rFonts w:ascii="Arial" w:hAnsi="Arial" w:cs="Arial"/>
                      <w:color w:val="000000"/>
                      <w:sz w:val="18"/>
                      <w:szCs w:val="18"/>
                    </w:rPr>
                    <w:t>bo tekoče obveščal izvajalca o vseh spremembah in novo nastalih situacijah, ki bi lahko imele vpliv na izvršitev prevzetih storitev,</w:t>
                  </w:r>
                </w:p>
                <w:p w14:paraId="5E0E7534" w14:textId="77777777" w:rsidR="00C811CF" w:rsidRDefault="00000000">
                  <w:pPr>
                    <w:numPr>
                      <w:ilvl w:val="0"/>
                      <w:numId w:val="31"/>
                    </w:numPr>
                    <w:jc w:val="both"/>
                    <w:rPr>
                      <w:rFonts w:ascii="Arial" w:hAnsi="Arial" w:cs="Arial"/>
                      <w:color w:val="000000"/>
                      <w:sz w:val="18"/>
                      <w:szCs w:val="18"/>
                    </w:rPr>
                  </w:pPr>
                  <w:r>
                    <w:rPr>
                      <w:rFonts w:ascii="Arial" w:hAnsi="Arial" w:cs="Arial"/>
                      <w:color w:val="000000"/>
                      <w:sz w:val="18"/>
                      <w:szCs w:val="18"/>
                    </w:rPr>
                    <w:t>bo izvajalcu za uspešno opravljena dela plačal dogovorjeni znesek.</w:t>
                  </w:r>
                </w:p>
              </w:tc>
            </w:tr>
          </w:tbl>
          <w:p w14:paraId="521A4FD9" w14:textId="77777777" w:rsidR="00C811CF" w:rsidRDefault="00C811CF"/>
        </w:tc>
      </w:tr>
    </w:tbl>
    <w:p w14:paraId="5F6F0D11" w14:textId="77777777" w:rsidR="00E679D3" w:rsidRDefault="00E679D3">
      <w:pPr>
        <w:spacing w:after="0" w:line="240" w:lineRule="auto"/>
        <w:jc w:val="center"/>
        <w:rPr>
          <w:rFonts w:ascii="Arial" w:hAnsi="Arial" w:cs="Arial"/>
          <w:b/>
          <w:bCs/>
          <w:color w:val="000000"/>
          <w:sz w:val="18"/>
          <w:szCs w:val="18"/>
        </w:rPr>
      </w:pPr>
    </w:p>
    <w:p w14:paraId="5AF4BBB0" w14:textId="77777777" w:rsidR="00E679D3" w:rsidRDefault="00E679D3">
      <w:pPr>
        <w:spacing w:after="0" w:line="240" w:lineRule="auto"/>
        <w:jc w:val="center"/>
        <w:rPr>
          <w:rFonts w:ascii="Arial" w:hAnsi="Arial" w:cs="Arial"/>
          <w:b/>
          <w:bCs/>
          <w:color w:val="000000"/>
          <w:sz w:val="18"/>
          <w:szCs w:val="18"/>
        </w:rPr>
      </w:pPr>
    </w:p>
    <w:p w14:paraId="0A9C44A4" w14:textId="42553C3D" w:rsidR="00C811CF"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C811CF" w14:paraId="2B4408AB" w14:textId="77777777">
        <w:tc>
          <w:tcPr>
            <w:tcW w:w="0" w:type="auto"/>
            <w:tcMar>
              <w:top w:w="0" w:type="auto"/>
              <w:bottom w:w="0" w:type="auto"/>
            </w:tcMar>
          </w:tcPr>
          <w:p w14:paraId="2802107C" w14:textId="77777777" w:rsidR="00C811CF" w:rsidRDefault="00000000">
            <w:pPr>
              <w:spacing w:before="225" w:after="225"/>
              <w:jc w:val="both"/>
            </w:pPr>
            <w:r>
              <w:rPr>
                <w:rFonts w:ascii="Arial" w:hAnsi="Arial" w:cs="Arial"/>
                <w:color w:val="000000"/>
                <w:sz w:val="18"/>
                <w:szCs w:val="18"/>
              </w:rPr>
              <w:t>OBVEZNOSTI IZVAJALCA</w:t>
            </w:r>
          </w:p>
          <w:p w14:paraId="723F34C5" w14:textId="77777777" w:rsidR="00C811CF" w:rsidRDefault="00000000">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C811CF" w14:paraId="7085E50B" w14:textId="77777777">
              <w:tc>
                <w:tcPr>
                  <w:tcW w:w="0" w:type="auto"/>
                  <w:tcMar>
                    <w:top w:w="0" w:type="auto"/>
                    <w:bottom w:w="0" w:type="auto"/>
                  </w:tcMar>
                </w:tcPr>
                <w:p w14:paraId="7DD84D98"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vsako naročilo opravil v dogovorjenem roku in v skladu s predpisi, standardi in pravili geodetske stroke;</w:t>
                  </w:r>
                </w:p>
                <w:p w14:paraId="6E25ACF0"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ob morebitni oddaji elaborata na GRUS kopijo le-tega posredoval naročniku z dokazilom o oddaji;</w:t>
                  </w:r>
                </w:p>
                <w:p w14:paraId="3668629B"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v primeru potrebe po dopolnitvi elaborata, vloženega na GURS, le tega na svoje stroške dopolnil v roku, določenem s strani GURS-a;</w:t>
                  </w:r>
                </w:p>
                <w:p w14:paraId="5D9BB20B"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po izdelavi geodetskega načrta, le tega oddal pooblaščenemu predstavniku naročnika v treh (3) pisnih izvodih in v elektronski obliki;</w:t>
                  </w:r>
                </w:p>
                <w:p w14:paraId="390A32C1"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ves čas varoval kot poslovno skrivnost vse podatke (informacije), pridobljene v zvezi s storitvami, ki so predmet tega sporazuma, kar velja tudi za čas po dokončanju del in prenehanju tega sporazuma;</w:t>
                  </w:r>
                </w:p>
                <w:p w14:paraId="5749D906"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z vsemi osebnimi podatki ravnal v skladu s pozitivno zakonodajo, ki ureja varovanje osebnih podatkov, kar velja tudi za čas po dokončanju del in prenehanju tega sporazuma;</w:t>
                  </w:r>
                </w:p>
                <w:p w14:paraId="47179CE3"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geodetske storitve opravljal s kvalificiranimi kadri;</w:t>
                  </w:r>
                </w:p>
                <w:p w14:paraId="6FEA84E8"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izvajal vse svoje obveznosti iz posameznih naročil geodetskih storitev;</w:t>
                  </w:r>
                </w:p>
                <w:p w14:paraId="12F9AD53" w14:textId="0EB3136C"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 xml:space="preserve">predstavniku naročnika omogočil vpogled v izvajanje storitev, ki </w:t>
                  </w:r>
                  <w:r w:rsidR="00AA3520">
                    <w:rPr>
                      <w:rFonts w:ascii="Arial" w:hAnsi="Arial" w:cs="Arial"/>
                      <w:color w:val="000000"/>
                      <w:sz w:val="18"/>
                      <w:szCs w:val="18"/>
                    </w:rPr>
                    <w:t xml:space="preserve">je </w:t>
                  </w:r>
                  <w:r>
                    <w:rPr>
                      <w:rFonts w:ascii="Arial" w:hAnsi="Arial" w:cs="Arial"/>
                      <w:color w:val="000000"/>
                      <w:sz w:val="18"/>
                      <w:szCs w:val="18"/>
                    </w:rPr>
                    <w:t>predmet tega sporazuma;</w:t>
                  </w:r>
                </w:p>
                <w:p w14:paraId="0F7AF224"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naročniku pojasnjeval vse morebitne nejasnosti v zvezi s storitvami, ki so predmet tega sporazuma, med izvedbo in po izročitvi;</w:t>
                  </w:r>
                </w:p>
                <w:p w14:paraId="7AA81043"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 povrnil škodo, ki jo bo v zvezi z izvajanjem storitev, ko so predmet tega sporazuma, povzročil naročniku in tretjih osebam;</w:t>
                  </w:r>
                </w:p>
                <w:p w14:paraId="1C84DB98"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na zahtevo naročnika izvršil dopolnitve ali spremembe, če se izkaže, da so bila prevzeta dela v okviru sporazuma pomanjkljivo opravljena;</w:t>
                  </w:r>
                </w:p>
                <w:p w14:paraId="2FE9166F" w14:textId="77726F4E"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 xml:space="preserve">naročnika ažurno obveščal o vseh </w:t>
                  </w:r>
                  <w:r w:rsidR="008C4A69">
                    <w:rPr>
                      <w:rFonts w:ascii="Arial" w:hAnsi="Arial" w:cs="Arial"/>
                      <w:color w:val="000000"/>
                      <w:sz w:val="18"/>
                      <w:szCs w:val="18"/>
                    </w:rPr>
                    <w:t>m</w:t>
                  </w:r>
                  <w:r>
                    <w:rPr>
                      <w:rFonts w:ascii="Arial" w:hAnsi="Arial" w:cs="Arial"/>
                      <w:color w:val="000000"/>
                      <w:sz w:val="18"/>
                      <w:szCs w:val="18"/>
                    </w:rPr>
                    <w:t>orebitnih spremembah podatkov, navedenih v ponudbeni dokumentaciji, ki je sestavni del tega okvirnega sporazuma;</w:t>
                  </w:r>
                </w:p>
                <w:p w14:paraId="1C0E6D5A" w14:textId="77777777" w:rsidR="00C811CF" w:rsidRDefault="00000000">
                  <w:pPr>
                    <w:numPr>
                      <w:ilvl w:val="0"/>
                      <w:numId w:val="32"/>
                    </w:numPr>
                    <w:jc w:val="both"/>
                    <w:rPr>
                      <w:rFonts w:ascii="Arial" w:hAnsi="Arial" w:cs="Arial"/>
                      <w:color w:val="000000"/>
                      <w:sz w:val="18"/>
                      <w:szCs w:val="18"/>
                    </w:rPr>
                  </w:pPr>
                  <w:r>
                    <w:rPr>
                      <w:rFonts w:ascii="Arial" w:hAnsi="Arial" w:cs="Arial"/>
                      <w:color w:val="000000"/>
                      <w:sz w:val="18"/>
                      <w:szCs w:val="18"/>
                    </w:rPr>
                    <w:t>pravočasno opozoril naročnika na vse nejasnosti iz obsega obveznosti iz tega sporazuma.</w:t>
                  </w:r>
                </w:p>
              </w:tc>
            </w:tr>
          </w:tbl>
          <w:p w14:paraId="5BB0BE8C" w14:textId="77777777" w:rsidR="00C811CF" w:rsidRDefault="00C811CF"/>
          <w:p w14:paraId="268ADBE6" w14:textId="77777777" w:rsidR="00C811CF" w:rsidRDefault="00000000">
            <w:pPr>
              <w:spacing w:before="225" w:after="225"/>
              <w:jc w:val="both"/>
            </w:pPr>
            <w:r>
              <w:rPr>
                <w:rFonts w:ascii="Arial" w:hAnsi="Arial" w:cs="Arial"/>
                <w:b/>
                <w:bCs/>
                <w:color w:val="000000"/>
                <w:sz w:val="18"/>
                <w:szCs w:val="18"/>
              </w:rPr>
              <w:t>Izvajalec mora imeti ves čas trajanja tega okvirnega sporazuma dovoljenje za izvajanje geodetskih storitev.</w:t>
            </w:r>
            <w:r>
              <w:rPr>
                <w:rFonts w:ascii="Arial" w:hAnsi="Arial" w:cs="Arial"/>
                <w:color w:val="000000"/>
                <w:sz w:val="18"/>
                <w:szCs w:val="18"/>
              </w:rPr>
              <w:t xml:space="preserve"> O prenehanju dovoljenja je izvajalec dolžan takoj obvestiti naročnika. Z dnem, ko preneha veljati dovoljenje za izvajanje geodetskih storitev, se šteje da je s tem dnem prenehal veljati okvirni sporazum.</w:t>
            </w:r>
          </w:p>
          <w:p w14:paraId="3822D4A1" w14:textId="77777777" w:rsidR="00C811CF" w:rsidRDefault="00000000">
            <w:pPr>
              <w:spacing w:before="225" w:after="225"/>
              <w:jc w:val="both"/>
            </w:pPr>
            <w:r>
              <w:rPr>
                <w:rFonts w:ascii="Arial" w:hAnsi="Arial" w:cs="Arial"/>
                <w:color w:val="000000"/>
                <w:sz w:val="18"/>
                <w:szCs w:val="18"/>
              </w:rPr>
              <w:t>Naročnik ni dolžan prevzeti niti plačati storitev, ki so bile opravljene po prenehanju dovoljena za izvajanje geodetskih storitev.</w:t>
            </w:r>
          </w:p>
        </w:tc>
      </w:tr>
    </w:tbl>
    <w:p w14:paraId="6C0D5C57" w14:textId="77777777" w:rsidR="00C811CF" w:rsidRDefault="00000000">
      <w:pPr>
        <w:spacing w:before="225" w:after="225" w:line="240" w:lineRule="auto"/>
        <w:jc w:val="both"/>
      </w:pPr>
      <w:r>
        <w:rPr>
          <w:rFonts w:ascii="Arial" w:hAnsi="Arial" w:cs="Arial"/>
          <w:b/>
          <w:bCs/>
          <w:color w:val="000000"/>
          <w:sz w:val="18"/>
          <w:szCs w:val="18"/>
        </w:rPr>
        <w:t>VI. NAČIN NAROČANJA IN ODDAJE POSAMEZNIH GEODETSKIH STORITEV</w:t>
      </w:r>
    </w:p>
    <w:p w14:paraId="579C55BD" w14:textId="77777777" w:rsidR="00C811CF"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C811CF" w14:paraId="10A562D5" w14:textId="77777777">
        <w:tc>
          <w:tcPr>
            <w:tcW w:w="0" w:type="auto"/>
            <w:tcMar>
              <w:top w:w="0" w:type="auto"/>
              <w:bottom w:w="0" w:type="auto"/>
            </w:tcMar>
          </w:tcPr>
          <w:p w14:paraId="23920F4D" w14:textId="77777777" w:rsidR="00C811CF" w:rsidRDefault="00000000">
            <w:pPr>
              <w:spacing w:before="225" w:after="225"/>
              <w:jc w:val="both"/>
            </w:pPr>
            <w:r>
              <w:rPr>
                <w:rFonts w:ascii="Arial" w:hAnsi="Arial" w:cs="Arial"/>
                <w:color w:val="000000"/>
                <w:sz w:val="18"/>
                <w:szCs w:val="18"/>
              </w:rPr>
              <w:t xml:space="preserve">Naročnik bo izmed ponudnikov s katerimi bo sklenil okvirni sporazum, s ponovnim odpiranjem konkurence izbral najugodnejšega izvajalca posamezne storitve in tako oddal posamezna naročila. Pri vsakokratnem odpiranju konkurence bo </w:t>
            </w:r>
            <w:r>
              <w:rPr>
                <w:rFonts w:ascii="Arial" w:hAnsi="Arial" w:cs="Arial"/>
                <w:b/>
                <w:bCs/>
                <w:color w:val="000000"/>
                <w:sz w:val="18"/>
                <w:szCs w:val="18"/>
              </w:rPr>
              <w:t>merilo ekonomsko najugodnejša ponudba</w:t>
            </w:r>
            <w:r>
              <w:rPr>
                <w:rFonts w:ascii="Arial" w:hAnsi="Arial" w:cs="Arial"/>
                <w:color w:val="000000"/>
                <w:sz w:val="18"/>
                <w:szCs w:val="18"/>
              </w:rPr>
              <w:t>.</w:t>
            </w:r>
          </w:p>
          <w:p w14:paraId="3561B612" w14:textId="77777777" w:rsidR="00C811CF" w:rsidRDefault="00000000">
            <w:pPr>
              <w:spacing w:before="225" w:after="225"/>
              <w:jc w:val="both"/>
            </w:pPr>
            <w:r>
              <w:rPr>
                <w:rFonts w:ascii="Arial" w:hAnsi="Arial" w:cs="Arial"/>
                <w:color w:val="000000"/>
                <w:sz w:val="18"/>
                <w:szCs w:val="18"/>
              </w:rPr>
              <w:t xml:space="preserve">Povpraševanje se lahko izvaja v pisni obliki ali na </w:t>
            </w:r>
            <w:r>
              <w:rPr>
                <w:rFonts w:ascii="Arial" w:hAnsi="Arial" w:cs="Arial"/>
                <w:b/>
                <w:bCs/>
                <w:color w:val="000000"/>
                <w:sz w:val="18"/>
                <w:szCs w:val="18"/>
              </w:rPr>
              <w:t>elektronki način,</w:t>
            </w:r>
            <w:r>
              <w:rPr>
                <w:rFonts w:ascii="Arial" w:hAnsi="Arial" w:cs="Arial"/>
                <w:color w:val="000000"/>
                <w:sz w:val="18"/>
                <w:szCs w:val="18"/>
              </w:rPr>
              <w:t xml:space="preserve"> kar vključuje izvajanje povpraševanja preko </w:t>
            </w:r>
            <w:r>
              <w:rPr>
                <w:rFonts w:ascii="Arial" w:hAnsi="Arial" w:cs="Arial"/>
                <w:b/>
                <w:bCs/>
                <w:color w:val="000000"/>
                <w:sz w:val="18"/>
                <w:szCs w:val="18"/>
              </w:rPr>
              <w:t>e-pošte</w:t>
            </w:r>
            <w:r>
              <w:rPr>
                <w:rFonts w:ascii="Arial" w:hAnsi="Arial" w:cs="Arial"/>
                <w:color w:val="000000"/>
                <w:sz w:val="18"/>
                <w:szCs w:val="18"/>
              </w:rPr>
              <w:t xml:space="preserve"> oziroma </w:t>
            </w:r>
            <w:r>
              <w:rPr>
                <w:rFonts w:ascii="Arial" w:hAnsi="Arial" w:cs="Arial"/>
                <w:b/>
                <w:bCs/>
                <w:color w:val="000000"/>
                <w:sz w:val="18"/>
                <w:szCs w:val="18"/>
              </w:rPr>
              <w:t>namenske aplikacije</w:t>
            </w:r>
            <w:r>
              <w:rPr>
                <w:rFonts w:ascii="Arial" w:hAnsi="Arial" w:cs="Arial"/>
                <w:color w:val="000000"/>
                <w:sz w:val="18"/>
                <w:szCs w:val="18"/>
              </w:rPr>
              <w:t xml:space="preserve"> za izvajanje povpraševanja.</w:t>
            </w:r>
          </w:p>
          <w:p w14:paraId="009293C1" w14:textId="77777777" w:rsidR="00C811CF" w:rsidRDefault="00000000">
            <w:pPr>
              <w:spacing w:before="225" w:after="225"/>
              <w:jc w:val="both"/>
            </w:pPr>
            <w:r>
              <w:rPr>
                <w:rFonts w:ascii="Arial" w:hAnsi="Arial" w:cs="Arial"/>
                <w:color w:val="000000"/>
                <w:sz w:val="18"/>
                <w:szCs w:val="18"/>
              </w:rPr>
              <w:t>Izvajalec se zavezuje, da bo po prejemu posameznega naročnikovega naročila in potrditvi le tega, nemudoma pristopil k izvedbi in jo dokončal v roku, določenem v posameznem naročilu.</w:t>
            </w:r>
          </w:p>
          <w:p w14:paraId="123B03F8" w14:textId="77777777" w:rsidR="00C811CF" w:rsidRDefault="00000000">
            <w:pPr>
              <w:spacing w:before="225" w:after="225"/>
              <w:jc w:val="both"/>
            </w:pPr>
            <w:r>
              <w:rPr>
                <w:rFonts w:ascii="Arial" w:hAnsi="Arial" w:cs="Arial"/>
                <w:b/>
                <w:bCs/>
                <w:color w:val="000000"/>
                <w:sz w:val="18"/>
                <w:szCs w:val="18"/>
              </w:rPr>
              <w:t>Naročnik bo na elektronski način pozval k predložitvi ponudbe vse izbrane ponudnike, s katerimi je sklenil okvirni sporazum. Naročnik bo ob vsakem naročilu določil rok za oddajo ponudbe in predvideni rok za izvedbo storitev.</w:t>
            </w:r>
          </w:p>
          <w:p w14:paraId="7D14050D" w14:textId="77777777" w:rsidR="00C811CF" w:rsidRDefault="00000000">
            <w:pPr>
              <w:spacing w:before="225" w:after="225"/>
              <w:jc w:val="both"/>
            </w:pPr>
            <w:r>
              <w:rPr>
                <w:rFonts w:ascii="Arial" w:hAnsi="Arial" w:cs="Arial"/>
                <w:color w:val="000000"/>
                <w:sz w:val="18"/>
                <w:szCs w:val="18"/>
              </w:rPr>
              <w:t>Naročnik bo določil rok, ki bo dovolj dolg in bo ponudnikom omogočal predložitev ponudb za vsako posamezno naročilo, upoštevajoč dejavnike, kot sta zapletenost predmeta naročila in čas, ki je potreben za pošiljanje ponudb.</w:t>
            </w:r>
          </w:p>
          <w:p w14:paraId="0412C5C4" w14:textId="77777777" w:rsidR="00C811CF" w:rsidRDefault="00000000">
            <w:pPr>
              <w:spacing w:before="225" w:after="225"/>
              <w:jc w:val="both"/>
            </w:pPr>
            <w:r>
              <w:rPr>
                <w:rFonts w:ascii="Arial" w:hAnsi="Arial" w:cs="Arial"/>
                <w:color w:val="000000"/>
                <w:sz w:val="18"/>
                <w:szCs w:val="18"/>
              </w:rPr>
              <w:t>Izvajalec je naročniku dolžan posredovati ponudbo v roku, ki ga bo opredelil naročnik v povabilu k oddaji ponudbe. Natančni podatki glede načina oddaje ponudbe in vsebine ponudbe bo naročnik opredelil v povabilu k oddaji ponudb. V kolikor v tem času ne bo oddal ponudbe, se šteje, da ne kandidira za izvedbo konkretne storitve. Za izvedbo posamezne storitve bo izbran ekonomsko najugodnejši ponudnik.</w:t>
            </w:r>
          </w:p>
          <w:p w14:paraId="5F3999A3" w14:textId="77777777" w:rsidR="00C811CF" w:rsidRDefault="00000000">
            <w:pPr>
              <w:spacing w:before="225" w:after="225"/>
              <w:jc w:val="both"/>
            </w:pPr>
            <w:r>
              <w:rPr>
                <w:rFonts w:ascii="Arial" w:hAnsi="Arial" w:cs="Arial"/>
                <w:color w:val="000000"/>
                <w:sz w:val="18"/>
                <w:szCs w:val="18"/>
              </w:rPr>
              <w:t xml:space="preserve">Naročnik bo </w:t>
            </w:r>
            <w:r>
              <w:rPr>
                <w:rFonts w:ascii="Arial" w:hAnsi="Arial" w:cs="Arial"/>
                <w:b/>
                <w:bCs/>
                <w:color w:val="000000"/>
                <w:sz w:val="18"/>
                <w:szCs w:val="18"/>
              </w:rPr>
              <w:t>o svoji odločitvi o oddaji posameznega naročila</w:t>
            </w:r>
            <w:r>
              <w:rPr>
                <w:rFonts w:ascii="Arial" w:hAnsi="Arial" w:cs="Arial"/>
                <w:color w:val="000000"/>
                <w:sz w:val="18"/>
                <w:szCs w:val="18"/>
              </w:rPr>
              <w:t xml:space="preserve"> obvestil vse ponudnike okvirnega sporazuma, ki so pri odpiranju konkurence predložili ponudbe, z objavo odločitve na portalu javnih naročil. Z odločitvijo o oddaji posameznega naročila postane ponudba izbranega izvajalca za posamezno naročilo obvezujoča.</w:t>
            </w:r>
          </w:p>
          <w:p w14:paraId="3FC7ED36" w14:textId="77777777" w:rsidR="00C811CF" w:rsidRDefault="00000000">
            <w:pPr>
              <w:spacing w:before="225" w:after="225"/>
              <w:jc w:val="both"/>
            </w:pPr>
            <w:r>
              <w:rPr>
                <w:rFonts w:ascii="Arial" w:hAnsi="Arial" w:cs="Arial"/>
                <w:b/>
                <w:bCs/>
                <w:color w:val="000000"/>
                <w:sz w:val="18"/>
                <w:szCs w:val="18"/>
              </w:rPr>
              <w:t>S ponudnikom, s katerim ima naročnik sklenjen okvirni sporazum in bo oddal ekonomsko najugodnejšo ponudbo, bo naročnik sklenil pogodbo / naročilnico za izvedbo posameznega naročila.</w:t>
            </w:r>
          </w:p>
          <w:p w14:paraId="73E41924" w14:textId="77777777" w:rsidR="00C811CF" w:rsidRDefault="00000000">
            <w:pPr>
              <w:spacing w:before="225" w:after="225"/>
              <w:jc w:val="both"/>
            </w:pPr>
            <w:r>
              <w:rPr>
                <w:rFonts w:ascii="Arial" w:hAnsi="Arial" w:cs="Arial"/>
                <w:color w:val="000000"/>
                <w:sz w:val="18"/>
                <w:szCs w:val="18"/>
              </w:rPr>
              <w:t xml:space="preserve">Naročnik si pridržuje pravico </w:t>
            </w:r>
            <w:proofErr w:type="spellStart"/>
            <w:r>
              <w:rPr>
                <w:rFonts w:ascii="Arial" w:hAnsi="Arial" w:cs="Arial"/>
                <w:color w:val="000000"/>
                <w:sz w:val="18"/>
                <w:szCs w:val="18"/>
              </w:rPr>
              <w:t>nesklenitve</w:t>
            </w:r>
            <w:proofErr w:type="spellEnd"/>
            <w:r>
              <w:rPr>
                <w:rFonts w:ascii="Arial" w:hAnsi="Arial" w:cs="Arial"/>
                <w:color w:val="000000"/>
                <w:sz w:val="18"/>
                <w:szCs w:val="18"/>
              </w:rPr>
              <w:t xml:space="preserve"> pogodbe, v primeru če pridobi same nesprejemljive ponudbe ali so pridobljene ponudbe iz kakršnega drugega elementa nedopustne. </w:t>
            </w:r>
          </w:p>
        </w:tc>
      </w:tr>
    </w:tbl>
    <w:p w14:paraId="33CD3675" w14:textId="77777777" w:rsidR="00C811CF" w:rsidRDefault="00000000">
      <w:pPr>
        <w:spacing w:before="225" w:after="225" w:line="240" w:lineRule="auto"/>
        <w:jc w:val="both"/>
      </w:pPr>
      <w:r>
        <w:rPr>
          <w:rFonts w:ascii="Arial" w:hAnsi="Arial" w:cs="Arial"/>
          <w:b/>
          <w:bCs/>
          <w:color w:val="000000"/>
          <w:sz w:val="18"/>
          <w:szCs w:val="18"/>
        </w:rPr>
        <w:t>VII. ROK ZA IZVEDBO STORITEV</w:t>
      </w:r>
    </w:p>
    <w:p w14:paraId="62AEFF5E" w14:textId="77777777" w:rsidR="00C811CF"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C811CF" w14:paraId="3984EAAF" w14:textId="77777777">
        <w:tc>
          <w:tcPr>
            <w:tcW w:w="0" w:type="auto"/>
            <w:tcMar>
              <w:top w:w="0" w:type="auto"/>
              <w:bottom w:w="0" w:type="auto"/>
            </w:tcMar>
          </w:tcPr>
          <w:p w14:paraId="6E87A352" w14:textId="77777777" w:rsidR="00C811CF" w:rsidRDefault="00000000">
            <w:pPr>
              <w:spacing w:before="225" w:after="225"/>
              <w:jc w:val="both"/>
            </w:pPr>
            <w:r>
              <w:rPr>
                <w:rFonts w:ascii="Arial" w:hAnsi="Arial" w:cs="Arial"/>
                <w:color w:val="000000"/>
                <w:sz w:val="18"/>
                <w:szCs w:val="18"/>
              </w:rPr>
              <w:t>Izvajalec se obvezuje, da bo z izvedbo posameznega naročila geodetskih storitev začel takoj po sprejemu posamičnega naročila in ga dokončal v roku, ki ga je določil naročnik v naročilu. Rok izvedbe se šteje od dneva sprejema posamične ponudbe do dneva, ko izvajalec odda popolno vlogo z elaboratom na pristojno geodetsko upravo oziroma, v kolikor oddaja na geodetsko upravo ni potrebna, naročeno dokumentacijo izroči naročniku.</w:t>
            </w:r>
          </w:p>
          <w:p w14:paraId="64916963" w14:textId="49EAE0DA" w:rsidR="00C811CF" w:rsidRDefault="00000000" w:rsidP="00E679D3">
            <w:pPr>
              <w:spacing w:before="225" w:after="225"/>
              <w:jc w:val="both"/>
            </w:pPr>
            <w:r>
              <w:rPr>
                <w:rFonts w:ascii="Arial" w:hAnsi="Arial" w:cs="Arial"/>
                <w:color w:val="000000"/>
                <w:sz w:val="18"/>
                <w:szCs w:val="18"/>
              </w:rPr>
              <w:t>Rok se lahko podaljša v primeru razlogov na strani naročnika ali višje sile.</w:t>
            </w:r>
          </w:p>
        </w:tc>
      </w:tr>
    </w:tbl>
    <w:p w14:paraId="3B2C0EBF" w14:textId="77777777" w:rsidR="00C811CF" w:rsidRDefault="00000000">
      <w:pPr>
        <w:spacing w:before="225" w:after="225" w:line="240" w:lineRule="auto"/>
        <w:jc w:val="both"/>
      </w:pPr>
      <w:r>
        <w:rPr>
          <w:rFonts w:ascii="Arial" w:hAnsi="Arial" w:cs="Arial"/>
          <w:b/>
          <w:bCs/>
          <w:color w:val="000000"/>
          <w:sz w:val="18"/>
          <w:szCs w:val="18"/>
        </w:rPr>
        <w:t>VIII. CENE STORITEV IN NAČIN PLAČILA</w:t>
      </w:r>
    </w:p>
    <w:p w14:paraId="243E80B1" w14:textId="77777777" w:rsidR="00C811CF"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C811CF" w14:paraId="126271DB" w14:textId="77777777">
        <w:tc>
          <w:tcPr>
            <w:tcW w:w="0" w:type="auto"/>
            <w:tcMar>
              <w:top w:w="0" w:type="auto"/>
              <w:bottom w:w="0" w:type="auto"/>
            </w:tcMar>
          </w:tcPr>
          <w:p w14:paraId="0CDBCED6" w14:textId="77777777" w:rsidR="00C811CF" w:rsidRDefault="00000000">
            <w:pPr>
              <w:spacing w:before="225" w:after="225"/>
              <w:jc w:val="both"/>
            </w:pPr>
            <w:r>
              <w:rPr>
                <w:rFonts w:ascii="Arial" w:hAnsi="Arial" w:cs="Arial"/>
                <w:color w:val="000000"/>
                <w:sz w:val="18"/>
                <w:szCs w:val="18"/>
              </w:rPr>
              <w:t>CENE STORITEV</w:t>
            </w:r>
          </w:p>
          <w:p w14:paraId="679A949F" w14:textId="77777777" w:rsidR="00C811CF" w:rsidRDefault="00000000">
            <w:pPr>
              <w:spacing w:before="225" w:after="225"/>
              <w:jc w:val="both"/>
            </w:pPr>
            <w:r>
              <w:rPr>
                <w:rFonts w:ascii="Arial" w:hAnsi="Arial" w:cs="Arial"/>
                <w:color w:val="000000"/>
                <w:sz w:val="18"/>
                <w:szCs w:val="18"/>
              </w:rPr>
              <w:t xml:space="preserve">Naročnik bo pri posameznem naročilu geodetskih storitev navedel predmet naročila in morebitne druge zahteve, izvajalec pa bo v vsakokratni ponudbi določil ceno za izvedbo storitve. Pri tem izvajalca, za ves čas trajanja okvirnega sporazuma, zavezujejo cene za posamezne vrste geodetskih storitev, ki jih je določil v ponudbeni dokumentaciji in sicer na način, da ob posameznih povpraševanjih za konkretno naročilo </w:t>
            </w:r>
            <w:r>
              <w:rPr>
                <w:rFonts w:ascii="Arial" w:hAnsi="Arial" w:cs="Arial"/>
                <w:b/>
                <w:bCs/>
                <w:color w:val="000000"/>
                <w:sz w:val="18"/>
                <w:szCs w:val="18"/>
              </w:rPr>
              <w:t>ne more ponuditi višje cene za naročene storitve</w:t>
            </w:r>
            <w:r>
              <w:rPr>
                <w:rFonts w:ascii="Arial" w:hAnsi="Arial" w:cs="Arial"/>
                <w:color w:val="000000"/>
                <w:sz w:val="18"/>
                <w:szCs w:val="18"/>
              </w:rPr>
              <w:t>, lahko pa ob posameznem povpraševanju ponudi za naročeno storitev enako ali nižjo ceno. Če izvajalec za posamezno vrsto geodetskih storitev priloži višje cene, kot so navedene v ponudbeni dokumentaciji, za naročnika taka ponudba ni sprejemljiva in jo bo naročnik izločil. Iz ponudbe izvajalca mora biti razvidna tarifna številka, vrsta geodetskih del, število točk, vrednost točke in skupna vrednost.</w:t>
            </w:r>
          </w:p>
          <w:p w14:paraId="30449066" w14:textId="77777777" w:rsidR="00C811CF" w:rsidRDefault="00000000">
            <w:pPr>
              <w:spacing w:before="225" w:after="225"/>
              <w:jc w:val="both"/>
            </w:pPr>
            <w:r>
              <w:rPr>
                <w:rFonts w:ascii="Arial" w:hAnsi="Arial" w:cs="Arial"/>
                <w:color w:val="000000"/>
                <w:sz w:val="18"/>
                <w:szCs w:val="18"/>
              </w:rPr>
              <w:t>Če izvajalec po opravljeni storitvi in izdelavi specifikacije izvedenih storitev ugotovi, da znaša cena izvedenih storitev, glede na zavezujoče cene iz ponudbene dokumentacije, manj kot jo je navedel v ponudbi, mora takšno nižjo ceno upoštevati pri izdaji računa.</w:t>
            </w:r>
          </w:p>
          <w:p w14:paraId="51645D77" w14:textId="77777777" w:rsidR="00C811CF" w:rsidRDefault="00000000">
            <w:pPr>
              <w:spacing w:before="225" w:after="225"/>
              <w:jc w:val="both"/>
            </w:pPr>
            <w:r>
              <w:rPr>
                <w:rFonts w:ascii="Arial" w:hAnsi="Arial" w:cs="Arial"/>
                <w:color w:val="000000"/>
                <w:sz w:val="18"/>
                <w:szCs w:val="18"/>
              </w:rPr>
              <w:t>Če izvajalec po opravljeni storitvi in izdelavi specifikacije izvedenih storitev ugotovi, da bi znašala cena izvedenih storitev, glede na zavezujoče cene iz ponudbene dokumentacije, več kot jo je navedel v ponudbi, sme zaračunati le tolikšno ceno, kot jo je ponudil ob povpraševanju.</w:t>
            </w:r>
          </w:p>
        </w:tc>
      </w:tr>
    </w:tbl>
    <w:p w14:paraId="65B686F1" w14:textId="77777777" w:rsidR="00C811CF"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C811CF" w14:paraId="4A9F152F" w14:textId="77777777">
        <w:tc>
          <w:tcPr>
            <w:tcW w:w="0" w:type="auto"/>
            <w:tcMar>
              <w:top w:w="0" w:type="auto"/>
              <w:bottom w:w="0" w:type="auto"/>
            </w:tcMar>
          </w:tcPr>
          <w:p w14:paraId="2663C815" w14:textId="77777777" w:rsidR="00C811CF" w:rsidRDefault="00000000">
            <w:pPr>
              <w:spacing w:before="225" w:after="225"/>
              <w:jc w:val="both"/>
            </w:pPr>
            <w:r>
              <w:rPr>
                <w:rFonts w:ascii="Arial" w:hAnsi="Arial" w:cs="Arial"/>
                <w:color w:val="000000"/>
                <w:sz w:val="18"/>
                <w:szCs w:val="18"/>
              </w:rPr>
              <w:t>NAČIN PLAČILA</w:t>
            </w:r>
          </w:p>
          <w:p w14:paraId="5CFFA31F" w14:textId="06FCBF3A" w:rsidR="00C811CF" w:rsidRDefault="00000000">
            <w:pPr>
              <w:spacing w:before="225" w:after="225"/>
              <w:jc w:val="both"/>
            </w:pPr>
            <w:r>
              <w:rPr>
                <w:rFonts w:ascii="Arial" w:hAnsi="Arial" w:cs="Arial"/>
                <w:color w:val="000000"/>
                <w:sz w:val="18"/>
                <w:szCs w:val="18"/>
              </w:rPr>
              <w:t>Izvajalec bo naročniku za opravljene storitve izstavljal račun po izvršeni storitvi.</w:t>
            </w:r>
          </w:p>
          <w:p w14:paraId="5621BFC4" w14:textId="77777777" w:rsidR="00C811CF" w:rsidRDefault="00000000">
            <w:pPr>
              <w:spacing w:before="225" w:after="225"/>
              <w:jc w:val="both"/>
            </w:pPr>
            <w:r>
              <w:rPr>
                <w:rFonts w:ascii="Arial" w:hAnsi="Arial" w:cs="Arial"/>
                <w:color w:val="000000"/>
                <w:sz w:val="18"/>
                <w:szCs w:val="18"/>
              </w:rPr>
              <w:t xml:space="preserve">Naročnik bo izvajalcu za opravljeno storitev plačal </w:t>
            </w:r>
            <w:r>
              <w:rPr>
                <w:rFonts w:ascii="Arial" w:hAnsi="Arial" w:cs="Arial"/>
                <w:b/>
                <w:bCs/>
                <w:color w:val="000000"/>
                <w:sz w:val="18"/>
                <w:szCs w:val="18"/>
              </w:rPr>
              <w:t>30. dan</w:t>
            </w:r>
            <w:r>
              <w:rPr>
                <w:rFonts w:ascii="Arial" w:hAnsi="Arial" w:cs="Arial"/>
                <w:color w:val="000000"/>
                <w:sz w:val="18"/>
                <w:szCs w:val="18"/>
              </w:rPr>
              <w:t xml:space="preserve"> po prejemu pravilno izstavljenega in s strani naročnika potrjenega računa. V kolikor naročnik ugotovi, da storitev ni bila opravljena kvalitetno oziroma elaborat ni bil oddan pristojni geodetski upravi, ima pravico do zavrnitve računa.</w:t>
            </w:r>
          </w:p>
          <w:p w14:paraId="67C6A46F" w14:textId="77777777" w:rsidR="00C811CF" w:rsidRDefault="00000000">
            <w:pPr>
              <w:spacing w:before="225" w:after="225"/>
              <w:jc w:val="both"/>
            </w:pPr>
            <w:r>
              <w:rPr>
                <w:rFonts w:ascii="Arial" w:hAnsi="Arial" w:cs="Arial"/>
                <w:color w:val="000000"/>
                <w:sz w:val="18"/>
                <w:szCs w:val="18"/>
              </w:rPr>
              <w:t>Izvajalec je dolžan račune posredovati naročniku izključno v elektronski obliki (e-račun) v skladu z veljavno zakonodajo.</w:t>
            </w:r>
          </w:p>
        </w:tc>
      </w:tr>
    </w:tbl>
    <w:p w14:paraId="53FC8444" w14:textId="77777777" w:rsidR="00C811CF" w:rsidRDefault="00000000">
      <w:pPr>
        <w:spacing w:before="225" w:after="225" w:line="240" w:lineRule="auto"/>
        <w:jc w:val="both"/>
      </w:pPr>
      <w:r>
        <w:rPr>
          <w:rFonts w:ascii="Arial" w:hAnsi="Arial" w:cs="Arial"/>
          <w:b/>
          <w:bCs/>
          <w:color w:val="000000"/>
          <w:sz w:val="18"/>
          <w:szCs w:val="18"/>
        </w:rPr>
        <w:t>IX. IZVAJANJE OKVIRNEGA SPORAZUMA V KRAJEVNIH SKUPNOSTIH</w:t>
      </w:r>
    </w:p>
    <w:p w14:paraId="196AF687" w14:textId="77777777" w:rsidR="00C811CF"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C811CF" w14:paraId="7714C4D5" w14:textId="77777777">
        <w:tc>
          <w:tcPr>
            <w:tcW w:w="0" w:type="auto"/>
            <w:tcMar>
              <w:top w:w="0" w:type="auto"/>
              <w:bottom w:w="0" w:type="auto"/>
            </w:tcMar>
          </w:tcPr>
          <w:p w14:paraId="37805A02" w14:textId="77777777" w:rsidR="00C811CF" w:rsidRDefault="00000000">
            <w:pPr>
              <w:spacing w:before="225" w:after="225"/>
              <w:jc w:val="both"/>
            </w:pPr>
            <w:r>
              <w:rPr>
                <w:rFonts w:ascii="Arial" w:hAnsi="Arial" w:cs="Arial"/>
                <w:color w:val="000000"/>
                <w:sz w:val="18"/>
                <w:szCs w:val="18"/>
              </w:rPr>
              <w:t>Stranke okvirnega sporazuma soglašajo, da se okvirnemu sporazumu v času njegovega izvajanja pridružijo tudi organi ožjih delov občine - to so krajevne skupnosti občine Kočevje, in sicer pod enakimi pogoji, kot veljajo za naročnika.</w:t>
            </w:r>
          </w:p>
          <w:p w14:paraId="5209C4B5" w14:textId="77777777" w:rsidR="00C811CF" w:rsidRDefault="00000000">
            <w:pPr>
              <w:spacing w:before="225" w:after="225"/>
              <w:jc w:val="both"/>
            </w:pPr>
            <w:r>
              <w:rPr>
                <w:rFonts w:ascii="Arial" w:hAnsi="Arial" w:cs="Arial"/>
                <w:color w:val="000000"/>
                <w:sz w:val="18"/>
                <w:szCs w:val="18"/>
              </w:rPr>
              <w:t>Krajevne skupnosti v občini Kočevje so naslednje:</w:t>
            </w:r>
          </w:p>
          <w:tbl>
            <w:tblPr>
              <w:tblStyle w:val="NormalTablePHPDOCX"/>
              <w:tblW w:w="0" w:type="auto"/>
              <w:tblLook w:val="04A0" w:firstRow="1" w:lastRow="0" w:firstColumn="1" w:lastColumn="0" w:noHBand="0" w:noVBand="1"/>
            </w:tblPr>
            <w:tblGrid>
              <w:gridCol w:w="3517"/>
            </w:tblGrid>
            <w:tr w:rsidR="00C811CF" w14:paraId="704C27F9" w14:textId="77777777">
              <w:tc>
                <w:tcPr>
                  <w:tcW w:w="0" w:type="auto"/>
                  <w:tcMar>
                    <w:top w:w="0" w:type="auto"/>
                    <w:bottom w:w="0" w:type="auto"/>
                  </w:tcMar>
                </w:tcPr>
                <w:p w14:paraId="5BCC469E" w14:textId="77777777" w:rsidR="00C811CF" w:rsidRDefault="00000000">
                  <w:pPr>
                    <w:numPr>
                      <w:ilvl w:val="0"/>
                      <w:numId w:val="33"/>
                    </w:numPr>
                    <w:jc w:val="both"/>
                    <w:rPr>
                      <w:rFonts w:ascii="Arial" w:hAnsi="Arial" w:cs="Arial"/>
                      <w:color w:val="000000"/>
                      <w:sz w:val="18"/>
                      <w:szCs w:val="18"/>
                    </w:rPr>
                  </w:pPr>
                  <w:r>
                    <w:rPr>
                      <w:rFonts w:ascii="Arial" w:hAnsi="Arial" w:cs="Arial"/>
                      <w:color w:val="000000"/>
                      <w:sz w:val="18"/>
                      <w:szCs w:val="18"/>
                    </w:rPr>
                    <w:t>KS KOČEVJE MESTO</w:t>
                  </w:r>
                </w:p>
                <w:p w14:paraId="46BE06B2" w14:textId="77777777" w:rsidR="00C811CF" w:rsidRDefault="00000000">
                  <w:pPr>
                    <w:numPr>
                      <w:ilvl w:val="0"/>
                      <w:numId w:val="33"/>
                    </w:numPr>
                    <w:jc w:val="both"/>
                    <w:rPr>
                      <w:rFonts w:ascii="Arial" w:hAnsi="Arial" w:cs="Arial"/>
                      <w:color w:val="000000"/>
                      <w:sz w:val="18"/>
                      <w:szCs w:val="18"/>
                    </w:rPr>
                  </w:pPr>
                  <w:r>
                    <w:rPr>
                      <w:rFonts w:ascii="Arial" w:hAnsi="Arial" w:cs="Arial"/>
                      <w:color w:val="000000"/>
                      <w:sz w:val="18"/>
                      <w:szCs w:val="18"/>
                    </w:rPr>
                    <w:t>KS IVAN OMERZA LIVOLD</w:t>
                  </w:r>
                </w:p>
                <w:p w14:paraId="0313B8B4" w14:textId="77777777" w:rsidR="00C811CF" w:rsidRDefault="00000000">
                  <w:pPr>
                    <w:numPr>
                      <w:ilvl w:val="0"/>
                      <w:numId w:val="33"/>
                    </w:numPr>
                    <w:jc w:val="both"/>
                    <w:rPr>
                      <w:rFonts w:ascii="Arial" w:hAnsi="Arial" w:cs="Arial"/>
                      <w:color w:val="000000"/>
                      <w:sz w:val="18"/>
                      <w:szCs w:val="18"/>
                    </w:rPr>
                  </w:pPr>
                  <w:r>
                    <w:rPr>
                      <w:rFonts w:ascii="Arial" w:hAnsi="Arial" w:cs="Arial"/>
                      <w:color w:val="000000"/>
                      <w:sz w:val="18"/>
                      <w:szCs w:val="18"/>
                    </w:rPr>
                    <w:t>KS POLJANSKA DOLINA</w:t>
                  </w:r>
                </w:p>
                <w:p w14:paraId="26A1834B" w14:textId="77777777" w:rsidR="00C811CF" w:rsidRDefault="00000000">
                  <w:pPr>
                    <w:numPr>
                      <w:ilvl w:val="0"/>
                      <w:numId w:val="33"/>
                    </w:numPr>
                    <w:jc w:val="both"/>
                    <w:rPr>
                      <w:rFonts w:ascii="Arial" w:hAnsi="Arial" w:cs="Arial"/>
                      <w:color w:val="000000"/>
                      <w:sz w:val="18"/>
                      <w:szCs w:val="18"/>
                    </w:rPr>
                  </w:pPr>
                  <w:r>
                    <w:rPr>
                      <w:rFonts w:ascii="Arial" w:hAnsi="Arial" w:cs="Arial"/>
                      <w:color w:val="000000"/>
                      <w:sz w:val="18"/>
                      <w:szCs w:val="18"/>
                    </w:rPr>
                    <w:t>KS STARA CERKEV</w:t>
                  </w:r>
                </w:p>
                <w:p w14:paraId="1D36AD0A" w14:textId="77777777" w:rsidR="00C811CF" w:rsidRDefault="00000000">
                  <w:pPr>
                    <w:numPr>
                      <w:ilvl w:val="0"/>
                      <w:numId w:val="33"/>
                    </w:numPr>
                    <w:jc w:val="both"/>
                    <w:rPr>
                      <w:rFonts w:ascii="Arial" w:hAnsi="Arial" w:cs="Arial"/>
                      <w:color w:val="000000"/>
                      <w:sz w:val="18"/>
                      <w:szCs w:val="18"/>
                    </w:rPr>
                  </w:pPr>
                  <w:r>
                    <w:rPr>
                      <w:rFonts w:ascii="Arial" w:hAnsi="Arial" w:cs="Arial"/>
                      <w:color w:val="000000"/>
                      <w:sz w:val="18"/>
                      <w:szCs w:val="18"/>
                    </w:rPr>
                    <w:t>KS KOČEVSKA REKA</w:t>
                  </w:r>
                </w:p>
                <w:p w14:paraId="55992C7A" w14:textId="77777777" w:rsidR="00C811CF" w:rsidRDefault="00000000">
                  <w:pPr>
                    <w:numPr>
                      <w:ilvl w:val="0"/>
                      <w:numId w:val="33"/>
                    </w:numPr>
                    <w:jc w:val="both"/>
                    <w:rPr>
                      <w:rFonts w:ascii="Arial" w:hAnsi="Arial" w:cs="Arial"/>
                      <w:color w:val="000000"/>
                      <w:sz w:val="18"/>
                      <w:szCs w:val="18"/>
                    </w:rPr>
                  </w:pPr>
                  <w:r>
                    <w:rPr>
                      <w:rFonts w:ascii="Arial" w:hAnsi="Arial" w:cs="Arial"/>
                      <w:color w:val="000000"/>
                      <w:sz w:val="18"/>
                      <w:szCs w:val="18"/>
                    </w:rPr>
                    <w:t>KS ŠALKA VAS</w:t>
                  </w:r>
                </w:p>
              </w:tc>
            </w:tr>
          </w:tbl>
          <w:p w14:paraId="34A66BA0" w14:textId="77777777" w:rsidR="00C811CF" w:rsidRDefault="00C811CF"/>
          <w:p w14:paraId="6F7BAFD1" w14:textId="77777777" w:rsidR="00C811CF" w:rsidRDefault="00000000">
            <w:pPr>
              <w:spacing w:before="225" w:after="225"/>
              <w:jc w:val="both"/>
            </w:pPr>
            <w:r>
              <w:rPr>
                <w:rFonts w:ascii="Arial" w:hAnsi="Arial" w:cs="Arial"/>
                <w:color w:val="000000"/>
                <w:sz w:val="18"/>
                <w:szCs w:val="18"/>
              </w:rPr>
              <w:t>Krajevne skupnosti bodo k okvirnemu sporazumu pristopile v skladu s svojimi potrebami. Postopek izbora izvajalca za konkretno naročilo posamezne krajevne skupnosti bo izvedel naročnik.</w:t>
            </w:r>
          </w:p>
        </w:tc>
      </w:tr>
    </w:tbl>
    <w:p w14:paraId="72D00C66" w14:textId="77777777" w:rsidR="00C811CF" w:rsidRDefault="00000000">
      <w:pPr>
        <w:spacing w:before="225" w:after="225" w:line="240" w:lineRule="auto"/>
        <w:jc w:val="both"/>
      </w:pPr>
      <w:r>
        <w:rPr>
          <w:rFonts w:ascii="Arial" w:hAnsi="Arial" w:cs="Arial"/>
          <w:b/>
          <w:bCs/>
          <w:color w:val="000000"/>
          <w:sz w:val="18"/>
          <w:szCs w:val="18"/>
        </w:rPr>
        <w:t>X. PODIZVAJALCI</w:t>
      </w:r>
    </w:p>
    <w:p w14:paraId="327889FC" w14:textId="77777777" w:rsidR="00C811CF"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C811CF" w14:paraId="70AF6482" w14:textId="77777777">
        <w:tc>
          <w:tcPr>
            <w:tcW w:w="0" w:type="auto"/>
            <w:tcMar>
              <w:top w:w="0" w:type="auto"/>
              <w:bottom w:w="0" w:type="auto"/>
            </w:tcMar>
          </w:tcPr>
          <w:p w14:paraId="555255CC" w14:textId="2940C5E6" w:rsidR="00C811CF" w:rsidRPr="00E679D3" w:rsidRDefault="00000000">
            <w:pPr>
              <w:spacing w:before="225" w:after="225"/>
              <w:jc w:val="both"/>
              <w:rPr>
                <w:i/>
                <w:iCs/>
              </w:rPr>
            </w:pPr>
            <w:r w:rsidRPr="00E679D3">
              <w:rPr>
                <w:rFonts w:ascii="Arial" w:hAnsi="Arial" w:cs="Arial"/>
                <w:i/>
                <w:iCs/>
                <w:color w:val="000000"/>
                <w:sz w:val="18"/>
                <w:szCs w:val="18"/>
              </w:rPr>
              <w:t xml:space="preserve">(Opomba: določbe tega člena veljajo samo v primeru, če bo </w:t>
            </w:r>
            <w:r w:rsidR="00AA3520">
              <w:rPr>
                <w:rFonts w:ascii="Arial" w:hAnsi="Arial" w:cs="Arial"/>
                <w:i/>
                <w:iCs/>
                <w:color w:val="000000"/>
                <w:sz w:val="18"/>
                <w:szCs w:val="18"/>
              </w:rPr>
              <w:t>i</w:t>
            </w:r>
            <w:r w:rsidRPr="00E679D3">
              <w:rPr>
                <w:rFonts w:ascii="Arial" w:hAnsi="Arial" w:cs="Arial"/>
                <w:i/>
                <w:iCs/>
                <w:color w:val="000000"/>
                <w:sz w:val="18"/>
                <w:szCs w:val="18"/>
              </w:rPr>
              <w:t>zvajalec nastopal skupaj s podizvajalci, v nasprotnem se ta člen črta.)</w:t>
            </w:r>
          </w:p>
          <w:p w14:paraId="52B2575D" w14:textId="77777777" w:rsidR="00C811CF" w:rsidRDefault="00000000">
            <w:pPr>
              <w:spacing w:before="225" w:after="225"/>
              <w:jc w:val="both"/>
            </w:pPr>
            <w:r>
              <w:rPr>
                <w:rFonts w:ascii="Arial" w:hAnsi="Arial" w:cs="Arial"/>
                <w:color w:val="000000"/>
                <w:sz w:val="18"/>
                <w:szCs w:val="18"/>
              </w:rPr>
              <w:t>Podatki o podizvajalcih ponudnika:</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811CF" w14:paraId="5A7F208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CE65FA" w14:textId="77777777" w:rsidR="00C811CF"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2ADD77" w14:textId="77777777" w:rsidR="00C811CF" w:rsidRDefault="00C811CF"/>
              </w:tc>
            </w:tr>
            <w:tr w:rsidR="00C811CF" w14:paraId="519EAED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0FD673" w14:textId="77777777" w:rsidR="00C811C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CA2D9D6" w14:textId="77777777" w:rsidR="00C811CF" w:rsidRDefault="00000000">
                  <w:pPr>
                    <w:spacing w:before="135" w:after="135"/>
                    <w:jc w:val="both"/>
                    <w:textAlignment w:val="center"/>
                  </w:pPr>
                  <w:r>
                    <w:rPr>
                      <w:rFonts w:ascii="Arial" w:hAnsi="Arial" w:cs="Arial"/>
                      <w:color w:val="000000"/>
                      <w:position w:val="-2"/>
                      <w:sz w:val="18"/>
                      <w:szCs w:val="18"/>
                    </w:rPr>
                    <w:t>Opis del, ki jih bo izvedel podizvajalec:</w:t>
                  </w:r>
                </w:p>
                <w:p w14:paraId="7E8BBB55" w14:textId="77777777" w:rsidR="00C811C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811CF" w14:paraId="300D978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A6CE84" w14:textId="77777777" w:rsidR="00C811CF"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4D7851" w14:textId="77777777" w:rsidR="00C811CF" w:rsidRDefault="00C811CF"/>
              </w:tc>
            </w:tr>
            <w:tr w:rsidR="00C811CF" w14:paraId="43D2C44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7A5F80" w14:textId="77777777" w:rsidR="00C811C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5AE5BFC" w14:textId="77777777" w:rsidR="00C811CF" w:rsidRDefault="00000000">
                  <w:pPr>
                    <w:spacing w:before="135" w:after="135"/>
                    <w:jc w:val="both"/>
                    <w:textAlignment w:val="center"/>
                  </w:pPr>
                  <w:r>
                    <w:rPr>
                      <w:rFonts w:ascii="Arial" w:hAnsi="Arial" w:cs="Arial"/>
                      <w:color w:val="000000"/>
                      <w:position w:val="-2"/>
                      <w:sz w:val="18"/>
                      <w:szCs w:val="18"/>
                    </w:rPr>
                    <w:t>Opis del, ki jih bo izvedel podizvajalec:</w:t>
                  </w:r>
                </w:p>
                <w:p w14:paraId="7D0BAC02" w14:textId="77777777" w:rsidR="00C811C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7C0EC3B" w14:textId="77777777" w:rsidR="00C811CF" w:rsidRDefault="00C811CF"/>
          <w:p w14:paraId="0F334065" w14:textId="77777777" w:rsidR="00C811CF" w:rsidRDefault="00000000">
            <w:pPr>
              <w:spacing w:before="225" w:after="225"/>
              <w:jc w:val="both"/>
            </w:pPr>
            <w:r>
              <w:rPr>
                <w:rFonts w:ascii="Arial" w:hAnsi="Arial" w:cs="Arial"/>
                <w:i/>
                <w:iCs/>
                <w:color w:val="000000"/>
                <w:sz w:val="18"/>
                <w:szCs w:val="18"/>
              </w:rPr>
              <w:t>(v primeru relevantnosti)</w:t>
            </w:r>
          </w:p>
          <w:p w14:paraId="3C3A1591" w14:textId="77777777" w:rsidR="00C811CF" w:rsidRDefault="00000000">
            <w:pPr>
              <w:spacing w:before="225" w:after="225"/>
              <w:jc w:val="both"/>
            </w:pPr>
            <w:r>
              <w:rPr>
                <w:rFonts w:ascii="Arial" w:hAnsi="Arial" w:cs="Arial"/>
                <w:color w:val="000000"/>
                <w:sz w:val="18"/>
                <w:szCs w:val="18"/>
              </w:rPr>
              <w:t>Usposobljeni kandidat je dolžan spoštovati pravila vezana na izvajanje pogodbe s podizvajalci kot jih določa zakon, ki ureja javno naročanje.</w:t>
            </w:r>
          </w:p>
          <w:p w14:paraId="1B5A4255" w14:textId="002B9CE1" w:rsidR="00C811CF" w:rsidRDefault="00000000">
            <w:pPr>
              <w:spacing w:before="225" w:after="225"/>
              <w:jc w:val="both"/>
            </w:pPr>
            <w:r>
              <w:rPr>
                <w:rFonts w:ascii="Arial" w:hAnsi="Arial" w:cs="Arial"/>
                <w:color w:val="000000"/>
                <w:sz w:val="18"/>
                <w:szCs w:val="18"/>
              </w:rPr>
              <w:t>Izvajalec, ki izvaja javno naročilo z podizvajalci, mora v celoti upoštevati obveznosti iz 94. člena ZJN-3 in zahteve naročnika v zvezi s podizvajalci, ki so navedeni v razpisni dokum</w:t>
            </w:r>
            <w:r w:rsidR="00AA3520">
              <w:rPr>
                <w:rFonts w:ascii="Arial" w:hAnsi="Arial" w:cs="Arial"/>
                <w:color w:val="000000"/>
                <w:sz w:val="18"/>
                <w:szCs w:val="18"/>
              </w:rPr>
              <w:t>e</w:t>
            </w:r>
            <w:r>
              <w:rPr>
                <w:rFonts w:ascii="Arial" w:hAnsi="Arial" w:cs="Arial"/>
                <w:color w:val="000000"/>
                <w:sz w:val="18"/>
                <w:szCs w:val="18"/>
              </w:rPr>
              <w:t>ntaciji ter izpolniti vse navedene priloge, ki se nanašajo na izpo</w:t>
            </w:r>
            <w:r w:rsidR="00AA3520">
              <w:rPr>
                <w:rFonts w:ascii="Arial" w:hAnsi="Arial" w:cs="Arial"/>
                <w:color w:val="000000"/>
                <w:sz w:val="18"/>
                <w:szCs w:val="18"/>
              </w:rPr>
              <w:t>l</w:t>
            </w:r>
            <w:r>
              <w:rPr>
                <w:rFonts w:ascii="Arial" w:hAnsi="Arial" w:cs="Arial"/>
                <w:color w:val="000000"/>
                <w:sz w:val="18"/>
                <w:szCs w:val="18"/>
              </w:rPr>
              <w:t>njevanje pogojev podizvajalcev.</w:t>
            </w:r>
          </w:p>
        </w:tc>
      </w:tr>
    </w:tbl>
    <w:p w14:paraId="13AFC0D2" w14:textId="77777777" w:rsidR="00C811CF" w:rsidRDefault="00000000">
      <w:pPr>
        <w:spacing w:before="225" w:after="225" w:line="240" w:lineRule="auto"/>
        <w:jc w:val="both"/>
      </w:pPr>
      <w:r>
        <w:rPr>
          <w:rFonts w:ascii="Arial" w:hAnsi="Arial" w:cs="Arial"/>
          <w:b/>
          <w:bCs/>
          <w:color w:val="000000"/>
          <w:sz w:val="18"/>
          <w:szCs w:val="18"/>
        </w:rPr>
        <w:t>XI. ZAVAROVANJE ZA DOBRO IZVEDBO DEL</w:t>
      </w:r>
    </w:p>
    <w:p w14:paraId="5884F9DA" w14:textId="77777777" w:rsidR="00C811CF"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C811CF" w14:paraId="3417E6CD" w14:textId="77777777">
        <w:tc>
          <w:tcPr>
            <w:tcW w:w="0" w:type="auto"/>
            <w:tcMar>
              <w:top w:w="0" w:type="auto"/>
              <w:bottom w:w="0" w:type="auto"/>
            </w:tcMar>
          </w:tcPr>
          <w:p w14:paraId="0071F791" w14:textId="4D981682" w:rsidR="00C811CF" w:rsidRDefault="00000000">
            <w:pPr>
              <w:spacing w:before="225" w:after="225"/>
              <w:jc w:val="both"/>
            </w:pPr>
            <w:r>
              <w:rPr>
                <w:rFonts w:ascii="Arial" w:hAnsi="Arial" w:cs="Arial"/>
                <w:color w:val="000000"/>
                <w:sz w:val="18"/>
                <w:szCs w:val="18"/>
              </w:rPr>
              <w:t xml:space="preserve">Izvajalec je dolžan ob sklenitvi okvirnega sporazuma naročniku odstaviti nepreklicno, brezpogojno in na prvi poziv plačljivo bianco podpisano in žigosano menico z menično izjavo za dobro izvedbo del v višini </w:t>
            </w:r>
            <w:r w:rsidR="00E679D3" w:rsidRPr="00E679D3">
              <w:rPr>
                <w:rFonts w:ascii="Arial" w:hAnsi="Arial" w:cs="Arial"/>
                <w:b/>
                <w:bCs/>
                <w:color w:val="000000"/>
                <w:sz w:val="18"/>
                <w:szCs w:val="18"/>
              </w:rPr>
              <w:t>5</w:t>
            </w:r>
            <w:r>
              <w:rPr>
                <w:rFonts w:ascii="Arial" w:hAnsi="Arial" w:cs="Arial"/>
                <w:b/>
                <w:bCs/>
                <w:color w:val="000000"/>
                <w:sz w:val="18"/>
                <w:szCs w:val="18"/>
              </w:rPr>
              <w:t>.000,00 EUR, s pooblastilom za izpolnitev in unovčenje,</w:t>
            </w:r>
            <w:r>
              <w:rPr>
                <w:rFonts w:ascii="Arial" w:hAnsi="Arial" w:cs="Arial"/>
                <w:color w:val="000000"/>
                <w:sz w:val="18"/>
                <w:szCs w:val="18"/>
              </w:rPr>
              <w:t xml:space="preserve"> z veljavnostjo najmanj </w:t>
            </w:r>
            <w:r>
              <w:rPr>
                <w:rFonts w:ascii="Arial" w:hAnsi="Arial" w:cs="Arial"/>
                <w:b/>
                <w:bCs/>
                <w:color w:val="000000"/>
                <w:sz w:val="18"/>
                <w:szCs w:val="18"/>
              </w:rPr>
              <w:t>30 dni</w:t>
            </w:r>
            <w:r>
              <w:rPr>
                <w:rFonts w:ascii="Arial" w:hAnsi="Arial" w:cs="Arial"/>
                <w:color w:val="000000"/>
                <w:sz w:val="18"/>
                <w:szCs w:val="18"/>
              </w:rPr>
              <w:t xml:space="preserve"> po poteku okvirnega sporazuma.</w:t>
            </w:r>
          </w:p>
          <w:p w14:paraId="2F332136" w14:textId="77777777" w:rsidR="00C811CF" w:rsidRDefault="00000000">
            <w:pPr>
              <w:spacing w:before="225" w:after="225"/>
              <w:jc w:val="both"/>
            </w:pPr>
            <w:r>
              <w:rPr>
                <w:rFonts w:ascii="Arial" w:hAnsi="Arial" w:cs="Arial"/>
                <w:color w:val="000000"/>
                <w:sz w:val="18"/>
                <w:szCs w:val="18"/>
              </w:rPr>
              <w:t>Naročnik unovči finančno zavarovanje pod naslednjimi pogoji:</w:t>
            </w:r>
          </w:p>
          <w:tbl>
            <w:tblPr>
              <w:tblStyle w:val="NormalTablePHPDOCX"/>
              <w:tblW w:w="0" w:type="auto"/>
              <w:tblLook w:val="04A0" w:firstRow="1" w:lastRow="0" w:firstColumn="1" w:lastColumn="0" w:noHBand="0" w:noVBand="1"/>
            </w:tblPr>
            <w:tblGrid>
              <w:gridCol w:w="7019"/>
            </w:tblGrid>
            <w:tr w:rsidR="00C811CF" w14:paraId="7FA859B9" w14:textId="77777777">
              <w:tc>
                <w:tcPr>
                  <w:tcW w:w="0" w:type="auto"/>
                  <w:tcMar>
                    <w:top w:w="0" w:type="auto"/>
                    <w:bottom w:w="0" w:type="auto"/>
                  </w:tcMar>
                </w:tcPr>
                <w:p w14:paraId="578DDC8C" w14:textId="77777777" w:rsidR="00C811CF" w:rsidRDefault="00000000">
                  <w:pPr>
                    <w:numPr>
                      <w:ilvl w:val="0"/>
                      <w:numId w:val="34"/>
                    </w:numPr>
                    <w:jc w:val="both"/>
                    <w:rPr>
                      <w:rFonts w:ascii="Arial" w:hAnsi="Arial" w:cs="Arial"/>
                      <w:color w:val="000000"/>
                      <w:sz w:val="18"/>
                      <w:szCs w:val="18"/>
                    </w:rPr>
                  </w:pPr>
                  <w:r>
                    <w:rPr>
                      <w:rFonts w:ascii="Arial" w:hAnsi="Arial" w:cs="Arial"/>
                      <w:color w:val="000000"/>
                      <w:sz w:val="18"/>
                      <w:szCs w:val="18"/>
                    </w:rPr>
                    <w:t>če izvajalec storitve ne opravlja v skladu z okvirnim sporazumom;</w:t>
                  </w:r>
                </w:p>
                <w:p w14:paraId="7852DA95" w14:textId="77777777" w:rsidR="00C811CF" w:rsidRDefault="00000000">
                  <w:pPr>
                    <w:numPr>
                      <w:ilvl w:val="0"/>
                      <w:numId w:val="34"/>
                    </w:numPr>
                    <w:jc w:val="both"/>
                    <w:rPr>
                      <w:rFonts w:ascii="Arial" w:hAnsi="Arial" w:cs="Arial"/>
                      <w:color w:val="000000"/>
                      <w:sz w:val="18"/>
                      <w:szCs w:val="18"/>
                    </w:rPr>
                  </w:pPr>
                  <w:r>
                    <w:rPr>
                      <w:rFonts w:ascii="Arial" w:hAnsi="Arial" w:cs="Arial"/>
                      <w:color w:val="000000"/>
                      <w:sz w:val="18"/>
                      <w:szCs w:val="18"/>
                    </w:rPr>
                    <w:t>če bo naročnik okvirni sporazum razdrl zaradi kršitev na strani izvajalca;</w:t>
                  </w:r>
                </w:p>
                <w:p w14:paraId="1D98880F" w14:textId="77777777" w:rsidR="00C811CF" w:rsidRDefault="00000000">
                  <w:pPr>
                    <w:numPr>
                      <w:ilvl w:val="0"/>
                      <w:numId w:val="34"/>
                    </w:numPr>
                    <w:jc w:val="both"/>
                    <w:rPr>
                      <w:rFonts w:ascii="Arial" w:hAnsi="Arial" w:cs="Arial"/>
                      <w:color w:val="000000"/>
                      <w:sz w:val="18"/>
                      <w:szCs w:val="18"/>
                    </w:rPr>
                  </w:pPr>
                  <w:r>
                    <w:rPr>
                      <w:rFonts w:ascii="Arial" w:hAnsi="Arial" w:cs="Arial"/>
                      <w:color w:val="000000"/>
                      <w:sz w:val="18"/>
                      <w:szCs w:val="18"/>
                    </w:rPr>
                    <w:t>če bo naročnik razdrl okvirni sporazum zaradi zamud.</w:t>
                  </w:r>
                </w:p>
              </w:tc>
            </w:tr>
          </w:tbl>
          <w:p w14:paraId="788709D6" w14:textId="77777777" w:rsidR="00C811CF" w:rsidRDefault="00C811CF"/>
          <w:p w14:paraId="6F914BDA" w14:textId="77777777" w:rsidR="00C811CF" w:rsidRDefault="00000000">
            <w:pPr>
              <w:spacing w:before="225" w:after="225"/>
              <w:jc w:val="both"/>
            </w:pPr>
            <w:r>
              <w:rPr>
                <w:rFonts w:ascii="Arial" w:hAnsi="Arial" w:cs="Arial"/>
                <w:color w:val="000000"/>
                <w:sz w:val="18"/>
                <w:szCs w:val="18"/>
              </w:rPr>
              <w:t>Predložitev in veljavnost finančnega zavarovanja je pogoj za veljavnost okvirnega sporazuma.</w:t>
            </w:r>
          </w:p>
        </w:tc>
      </w:tr>
    </w:tbl>
    <w:p w14:paraId="13FE2303" w14:textId="77777777" w:rsidR="00C811CF" w:rsidRDefault="00000000">
      <w:pPr>
        <w:spacing w:before="225" w:after="225" w:line="240" w:lineRule="auto"/>
        <w:jc w:val="both"/>
      </w:pPr>
      <w:r>
        <w:rPr>
          <w:rFonts w:ascii="Arial" w:hAnsi="Arial" w:cs="Arial"/>
          <w:b/>
          <w:bCs/>
          <w:color w:val="000000"/>
          <w:sz w:val="18"/>
          <w:szCs w:val="18"/>
        </w:rPr>
        <w:t>XII. POOBLAŠČENE OSEBE</w:t>
      </w:r>
    </w:p>
    <w:p w14:paraId="1791EA15" w14:textId="77777777" w:rsidR="00C811CF"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C811CF" w14:paraId="7260359E" w14:textId="77777777">
        <w:tc>
          <w:tcPr>
            <w:tcW w:w="0" w:type="auto"/>
            <w:tcMar>
              <w:top w:w="0" w:type="auto"/>
              <w:bottom w:w="0" w:type="auto"/>
            </w:tcMar>
          </w:tcPr>
          <w:p w14:paraId="53CDDFC0" w14:textId="77777777" w:rsidR="00C811CF" w:rsidRDefault="00000000">
            <w:pPr>
              <w:spacing w:before="225" w:after="225"/>
              <w:jc w:val="both"/>
            </w:pPr>
            <w:r>
              <w:rPr>
                <w:rFonts w:ascii="Arial" w:hAnsi="Arial" w:cs="Arial"/>
                <w:color w:val="000000"/>
                <w:sz w:val="18"/>
                <w:szCs w:val="18"/>
              </w:rPr>
              <w:t>Pooblaščeni predstavnik usposobljenega kandidata je</w:t>
            </w:r>
          </w:p>
          <w:p w14:paraId="1C0DA477" w14:textId="77777777" w:rsidR="00C811CF" w:rsidRDefault="00000000">
            <w:pPr>
              <w:spacing w:before="225" w:after="225"/>
              <w:jc w:val="both"/>
            </w:pPr>
            <w:r>
              <w:rPr>
                <w:rFonts w:ascii="Arial" w:hAnsi="Arial" w:cs="Arial"/>
                <w:color w:val="000000"/>
                <w:sz w:val="18"/>
                <w:szCs w:val="18"/>
              </w:rPr>
              <w:t xml:space="preserve">______________________, </w:t>
            </w:r>
            <w:proofErr w:type="spellStart"/>
            <w:r>
              <w:rPr>
                <w:rFonts w:ascii="Arial" w:hAnsi="Arial" w:cs="Arial"/>
                <w:color w:val="000000"/>
                <w:sz w:val="18"/>
                <w:szCs w:val="18"/>
              </w:rPr>
              <w:t>tel.št</w:t>
            </w:r>
            <w:proofErr w:type="spellEnd"/>
            <w:r>
              <w:rPr>
                <w:rFonts w:ascii="Arial" w:hAnsi="Arial" w:cs="Arial"/>
                <w:color w:val="000000"/>
                <w:sz w:val="18"/>
                <w:szCs w:val="18"/>
              </w:rPr>
              <w:t>.: ______________, e-pošta: ________________.</w:t>
            </w:r>
          </w:p>
          <w:p w14:paraId="526B294B" w14:textId="77777777" w:rsidR="00C811CF" w:rsidRDefault="00000000">
            <w:pPr>
              <w:spacing w:before="225" w:after="225"/>
              <w:jc w:val="both"/>
            </w:pPr>
            <w:r>
              <w:rPr>
                <w:rFonts w:ascii="Arial" w:hAnsi="Arial" w:cs="Arial"/>
                <w:color w:val="000000"/>
                <w:sz w:val="18"/>
                <w:szCs w:val="18"/>
              </w:rPr>
              <w:t>Pooblaščeni predstavnik naročnika je </w:t>
            </w:r>
            <w:r>
              <w:rPr>
                <w:rFonts w:ascii="Arial" w:hAnsi="Arial" w:cs="Arial"/>
                <w:b/>
                <w:bCs/>
                <w:color w:val="000000"/>
                <w:sz w:val="18"/>
                <w:szCs w:val="18"/>
              </w:rPr>
              <w:t>Ana ADAMIČ</w:t>
            </w:r>
            <w:r>
              <w:rPr>
                <w:rFonts w:ascii="Arial" w:hAnsi="Arial" w:cs="Arial"/>
                <w:color w:val="000000"/>
                <w:sz w:val="18"/>
                <w:szCs w:val="18"/>
              </w:rPr>
              <w:t>, tel. št.: 01 8938 209, e-pošta: ana.adamic@kocevje.si</w:t>
            </w:r>
          </w:p>
          <w:p w14:paraId="741C07B2" w14:textId="77777777" w:rsidR="00C811CF" w:rsidRDefault="00000000">
            <w:pPr>
              <w:spacing w:before="225" w:after="225"/>
              <w:jc w:val="both"/>
            </w:pPr>
            <w:r>
              <w:rPr>
                <w:rFonts w:ascii="Arial" w:hAnsi="Arial" w:cs="Arial"/>
                <w:color w:val="000000"/>
                <w:sz w:val="18"/>
                <w:szCs w:val="18"/>
              </w:rPr>
              <w:t xml:space="preserve">Če se v času trajanja poslovnega razmerja spremeni skrbnik sporazuma, stranka sporazuma o tem, v roku sedmih delovnih dni po njegovi zamenjavi, obvesti drugo stranko sporazuma. Sprememba skrbnika sporazuma začne veljati z dnem obvestila druge stranke sporazuma, pri čemer za takšno spremembo skrbnika </w:t>
            </w:r>
            <w:proofErr w:type="spellStart"/>
            <w:r>
              <w:rPr>
                <w:rFonts w:ascii="Arial" w:hAnsi="Arial" w:cs="Arial"/>
                <w:color w:val="000000"/>
                <w:sz w:val="18"/>
                <w:szCs w:val="18"/>
              </w:rPr>
              <w:t>sporazmu</w:t>
            </w:r>
            <w:proofErr w:type="spellEnd"/>
            <w:r>
              <w:rPr>
                <w:rFonts w:ascii="Arial" w:hAnsi="Arial" w:cs="Arial"/>
                <w:color w:val="000000"/>
                <w:sz w:val="18"/>
                <w:szCs w:val="18"/>
              </w:rPr>
              <w:t xml:space="preserve"> ni potrebno skleniti aneksa k sporazumu.</w:t>
            </w:r>
          </w:p>
        </w:tc>
      </w:tr>
    </w:tbl>
    <w:p w14:paraId="6FF5D546" w14:textId="77777777" w:rsidR="00C811CF" w:rsidRDefault="00000000">
      <w:pPr>
        <w:spacing w:before="225" w:after="225" w:line="240" w:lineRule="auto"/>
        <w:jc w:val="both"/>
      </w:pPr>
      <w:r>
        <w:rPr>
          <w:rFonts w:ascii="Arial" w:hAnsi="Arial" w:cs="Arial"/>
          <w:b/>
          <w:bCs/>
          <w:color w:val="000000"/>
          <w:sz w:val="18"/>
          <w:szCs w:val="18"/>
        </w:rPr>
        <w:t>XIII. VAROVANJE OSEBNIH PODATKOV</w:t>
      </w:r>
    </w:p>
    <w:p w14:paraId="4503C767" w14:textId="77777777" w:rsidR="00C811CF"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C811CF" w14:paraId="1CD899D6" w14:textId="77777777">
        <w:tc>
          <w:tcPr>
            <w:tcW w:w="0" w:type="auto"/>
            <w:tcMar>
              <w:top w:w="0" w:type="auto"/>
              <w:bottom w:w="0" w:type="auto"/>
            </w:tcMar>
          </w:tcPr>
          <w:p w14:paraId="3D05A6B1" w14:textId="153DC1AD" w:rsidR="00C811CF" w:rsidRDefault="00000000">
            <w:pPr>
              <w:spacing w:before="225" w:after="225"/>
              <w:jc w:val="both"/>
            </w:pPr>
            <w:r>
              <w:rPr>
                <w:rFonts w:ascii="Arial" w:hAnsi="Arial" w:cs="Arial"/>
                <w:color w:val="000000"/>
                <w:sz w:val="18"/>
                <w:szCs w:val="18"/>
              </w:rPr>
              <w:t>Izvajalec se zavezuje, da bo vse osebne podatke, ki mu bodo posredovani s strani naročnika v zvezi z izvedbo predmetnega javnega naročila, obravnavali in varovali  v skladu z zakonodajo ki ureja varovanje osebnih podatkov, kot zaupne ter da teh osebnih podatkov ne bodo na kakršenkoli način izkoristili oziroma uporabili za namen, ki ni v celoti in izključno povezan s predmetnih javnim naročilom. Prav tako se zavezuje, da teh osebnih podatkov ne bo posredoval oziroma jih ne bo z nepravilno hrambo naredil dostopne drugim nepoob</w:t>
            </w:r>
            <w:r w:rsidR="00AA3520">
              <w:rPr>
                <w:rFonts w:ascii="Arial" w:hAnsi="Arial" w:cs="Arial"/>
                <w:color w:val="000000"/>
                <w:sz w:val="18"/>
                <w:szCs w:val="18"/>
              </w:rPr>
              <w:t>l</w:t>
            </w:r>
            <w:r>
              <w:rPr>
                <w:rFonts w:ascii="Arial" w:hAnsi="Arial" w:cs="Arial"/>
                <w:color w:val="000000"/>
                <w:sz w:val="18"/>
                <w:szCs w:val="18"/>
              </w:rPr>
              <w:t>aščenim osebam.</w:t>
            </w:r>
          </w:p>
        </w:tc>
      </w:tr>
    </w:tbl>
    <w:p w14:paraId="3C926FCC" w14:textId="77777777" w:rsidR="00C811CF" w:rsidRDefault="00000000">
      <w:pPr>
        <w:spacing w:before="225" w:after="225" w:line="240" w:lineRule="auto"/>
        <w:jc w:val="both"/>
      </w:pPr>
      <w:r>
        <w:rPr>
          <w:rFonts w:ascii="Arial" w:hAnsi="Arial" w:cs="Arial"/>
          <w:b/>
          <w:bCs/>
          <w:color w:val="000000"/>
          <w:sz w:val="18"/>
          <w:szCs w:val="18"/>
        </w:rPr>
        <w:t>XIV. PROTIKORUPCIJSKA KLAVZULA</w:t>
      </w:r>
    </w:p>
    <w:p w14:paraId="58D7C2C5" w14:textId="77777777" w:rsidR="00C811CF"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C811CF" w14:paraId="00D3AAF1" w14:textId="77777777">
        <w:tc>
          <w:tcPr>
            <w:tcW w:w="0" w:type="auto"/>
            <w:tcMar>
              <w:top w:w="0" w:type="auto"/>
              <w:bottom w:w="0" w:type="auto"/>
            </w:tcMar>
          </w:tcPr>
          <w:p w14:paraId="6857DB5A" w14:textId="77777777" w:rsidR="00C811CF" w:rsidRDefault="00000000">
            <w:pPr>
              <w:spacing w:before="225" w:after="225"/>
              <w:jc w:val="both"/>
            </w:pPr>
            <w:r>
              <w:rPr>
                <w:rFonts w:ascii="Arial" w:hAnsi="Arial" w:cs="Arial"/>
                <w:color w:val="000000"/>
                <w:sz w:val="18"/>
                <w:szCs w:val="18"/>
              </w:rPr>
              <w:t xml:space="preserve">Okvirni sporazum je </w:t>
            </w:r>
            <w:r>
              <w:rPr>
                <w:rFonts w:ascii="Arial" w:hAnsi="Arial" w:cs="Arial"/>
                <w:b/>
                <w:bCs/>
                <w:color w:val="000000"/>
                <w:sz w:val="18"/>
                <w:szCs w:val="18"/>
              </w:rPr>
              <w:t>ničen</w:t>
            </w:r>
            <w:r>
              <w:rPr>
                <w:rFonts w:ascii="Arial" w:hAnsi="Arial" w:cs="Arial"/>
                <w:color w:val="000000"/>
                <w:sz w:val="18"/>
                <w:szCs w:val="18"/>
              </w:rPr>
              <w:t>, če kdo v imenu ali na račun druge stranke okvirnega sporazuma,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962"/>
            </w:tblGrid>
            <w:tr w:rsidR="00C811CF" w14:paraId="016B65DC" w14:textId="77777777">
              <w:tc>
                <w:tcPr>
                  <w:tcW w:w="0" w:type="auto"/>
                  <w:tcMar>
                    <w:top w:w="0" w:type="auto"/>
                    <w:bottom w:w="0" w:type="auto"/>
                  </w:tcMar>
                </w:tcPr>
                <w:p w14:paraId="0D86F918" w14:textId="77777777" w:rsidR="00C811CF" w:rsidRDefault="00000000">
                  <w:pPr>
                    <w:numPr>
                      <w:ilvl w:val="0"/>
                      <w:numId w:val="35"/>
                    </w:numPr>
                    <w:jc w:val="both"/>
                    <w:rPr>
                      <w:rFonts w:ascii="Arial" w:hAnsi="Arial" w:cs="Arial"/>
                      <w:color w:val="000000"/>
                      <w:sz w:val="18"/>
                      <w:szCs w:val="18"/>
                    </w:rPr>
                  </w:pPr>
                  <w:r>
                    <w:rPr>
                      <w:rFonts w:ascii="Arial" w:hAnsi="Arial" w:cs="Arial"/>
                      <w:color w:val="000000"/>
                      <w:sz w:val="18"/>
                      <w:szCs w:val="18"/>
                    </w:rPr>
                    <w:t>pridobitev posla ali </w:t>
                  </w:r>
                </w:p>
                <w:p w14:paraId="0E0EC8B1" w14:textId="77777777" w:rsidR="00C811CF" w:rsidRDefault="00000000">
                  <w:pPr>
                    <w:numPr>
                      <w:ilvl w:val="0"/>
                      <w:numId w:val="35"/>
                    </w:numPr>
                    <w:jc w:val="both"/>
                    <w:rPr>
                      <w:rFonts w:ascii="Arial" w:hAnsi="Arial" w:cs="Arial"/>
                      <w:color w:val="000000"/>
                      <w:sz w:val="18"/>
                      <w:szCs w:val="18"/>
                    </w:rPr>
                  </w:pPr>
                  <w:r>
                    <w:rPr>
                      <w:rFonts w:ascii="Arial" w:hAnsi="Arial" w:cs="Arial"/>
                      <w:color w:val="000000"/>
                      <w:sz w:val="18"/>
                      <w:szCs w:val="18"/>
                    </w:rPr>
                    <w:t>za sklenitev posla pod ugodnejšimi pogoji ali </w:t>
                  </w:r>
                </w:p>
                <w:p w14:paraId="6835DFE7" w14:textId="77777777" w:rsidR="00C811CF" w:rsidRDefault="00000000">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75DB8432" w14:textId="77777777" w:rsidR="00C811CF" w:rsidRDefault="00000000">
                  <w:pPr>
                    <w:numPr>
                      <w:ilvl w:val="0"/>
                      <w:numId w:val="3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tc>
            </w:tr>
          </w:tbl>
          <w:p w14:paraId="102F476C" w14:textId="77777777" w:rsidR="00C811CF" w:rsidRDefault="00C811CF"/>
        </w:tc>
      </w:tr>
    </w:tbl>
    <w:p w14:paraId="5351A113" w14:textId="77777777" w:rsidR="00C811CF" w:rsidRDefault="00000000">
      <w:pPr>
        <w:spacing w:before="225" w:after="225" w:line="240" w:lineRule="auto"/>
        <w:jc w:val="both"/>
      </w:pPr>
      <w:r>
        <w:rPr>
          <w:rFonts w:ascii="Arial" w:hAnsi="Arial" w:cs="Arial"/>
          <w:b/>
          <w:bCs/>
          <w:color w:val="000000"/>
          <w:sz w:val="18"/>
          <w:szCs w:val="18"/>
        </w:rPr>
        <w:t>XV. ODSTOP OD SPORAZUMA</w:t>
      </w:r>
    </w:p>
    <w:p w14:paraId="7D9D3CF7" w14:textId="77777777" w:rsidR="00C811CF"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C811CF" w14:paraId="551D4E67" w14:textId="77777777">
        <w:tc>
          <w:tcPr>
            <w:tcW w:w="0" w:type="auto"/>
            <w:tcMar>
              <w:top w:w="0" w:type="auto"/>
              <w:bottom w:w="0" w:type="auto"/>
            </w:tcMar>
          </w:tcPr>
          <w:p w14:paraId="1438C260" w14:textId="77777777" w:rsidR="00C811CF" w:rsidRDefault="00000000">
            <w:pPr>
              <w:spacing w:before="225" w:after="225"/>
              <w:jc w:val="both"/>
            </w:pPr>
            <w:r>
              <w:rPr>
                <w:rFonts w:ascii="Arial" w:hAnsi="Arial" w:cs="Arial"/>
                <w:color w:val="000000"/>
                <w:sz w:val="18"/>
                <w:szCs w:val="18"/>
              </w:rPr>
              <w:t>Naročnik lahko brez posledic za naročnika prekine okvirni sporazum takoj, ko ponudnik ne izpolnjuje pogojev, ki so bili osnova za priznanje usposobljenosti.</w:t>
            </w:r>
          </w:p>
          <w:p w14:paraId="60858D0D" w14:textId="77777777" w:rsidR="00C811CF" w:rsidRDefault="00000000">
            <w:pPr>
              <w:spacing w:before="225" w:after="225"/>
              <w:jc w:val="both"/>
            </w:pPr>
            <w:r>
              <w:rPr>
                <w:rFonts w:ascii="Arial" w:hAnsi="Arial" w:cs="Arial"/>
                <w:color w:val="000000"/>
                <w:sz w:val="18"/>
                <w:szCs w:val="18"/>
              </w:rPr>
              <w:t>V obvestilu o izključitvi stranke iz tega sporazuma mora naročnik navesti razloge in dokazila na katera se sklicuje.</w:t>
            </w:r>
          </w:p>
          <w:p w14:paraId="7E81240E" w14:textId="77777777" w:rsidR="00C811CF" w:rsidRDefault="00000000">
            <w:pPr>
              <w:spacing w:before="225" w:after="225"/>
              <w:jc w:val="both"/>
            </w:pPr>
            <w:r>
              <w:rPr>
                <w:rFonts w:ascii="Arial" w:hAnsi="Arial" w:cs="Arial"/>
                <w:color w:val="000000"/>
                <w:sz w:val="18"/>
                <w:szCs w:val="18"/>
              </w:rPr>
              <w:t>Prav tako ima naročnik pravico, da prekine okvirni sporazum v primeru, če (se) v času veljavnosti okvirnega sporazuma:</w:t>
            </w:r>
          </w:p>
          <w:tbl>
            <w:tblPr>
              <w:tblStyle w:val="NormalTablePHPDOCX"/>
              <w:tblW w:w="5000" w:type="pct"/>
              <w:tblLook w:val="04A0" w:firstRow="1" w:lastRow="0" w:firstColumn="1" w:lastColumn="0" w:noHBand="0" w:noVBand="1"/>
            </w:tblPr>
            <w:tblGrid>
              <w:gridCol w:w="8962"/>
            </w:tblGrid>
            <w:tr w:rsidR="00C811CF" w14:paraId="018F40D5"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C811CF" w14:paraId="30A48A71" w14:textId="77777777">
                    <w:tc>
                      <w:tcPr>
                        <w:tcW w:w="0" w:type="auto"/>
                        <w:tcMar>
                          <w:top w:w="0" w:type="auto"/>
                          <w:bottom w:w="0" w:type="auto"/>
                        </w:tcMar>
                      </w:tcPr>
                      <w:p w14:paraId="3B512259" w14:textId="77777777" w:rsidR="00C811CF" w:rsidRDefault="00000000">
                        <w:pPr>
                          <w:numPr>
                            <w:ilvl w:val="0"/>
                            <w:numId w:val="36"/>
                          </w:numPr>
                          <w:rPr>
                            <w:rFonts w:ascii="Arial" w:hAnsi="Arial" w:cs="Arial"/>
                            <w:color w:val="000000"/>
                            <w:sz w:val="18"/>
                            <w:szCs w:val="18"/>
                          </w:rPr>
                        </w:pPr>
                        <w:r>
                          <w:rPr>
                            <w:rFonts w:ascii="Arial" w:hAnsi="Arial" w:cs="Arial"/>
                            <w:color w:val="000000"/>
                            <w:position w:val="-2"/>
                            <w:sz w:val="18"/>
                            <w:szCs w:val="18"/>
                          </w:rPr>
                          <w:t xml:space="preserve">ponudnik </w:t>
                        </w:r>
                        <w:r>
                          <w:rPr>
                            <w:rFonts w:ascii="Arial" w:hAnsi="Arial" w:cs="Arial"/>
                            <w:b/>
                            <w:bCs/>
                            <w:color w:val="000000"/>
                            <w:position w:val="-2"/>
                            <w:sz w:val="18"/>
                            <w:szCs w:val="18"/>
                          </w:rPr>
                          <w:t>trikrat</w:t>
                        </w:r>
                        <w:r>
                          <w:rPr>
                            <w:rFonts w:ascii="Arial" w:hAnsi="Arial" w:cs="Arial"/>
                            <w:color w:val="000000"/>
                            <w:position w:val="-2"/>
                            <w:sz w:val="18"/>
                            <w:szCs w:val="18"/>
                          </w:rPr>
                          <w:t xml:space="preserve"> ne odzove na naročnikovo povpraševanje, torej ne odda ponudbe;</w:t>
                        </w:r>
                      </w:p>
                      <w:p w14:paraId="329F9483" w14:textId="77777777" w:rsidR="00C811CF" w:rsidRDefault="00000000">
                        <w:pPr>
                          <w:numPr>
                            <w:ilvl w:val="0"/>
                            <w:numId w:val="36"/>
                          </w:numPr>
                          <w:rPr>
                            <w:rFonts w:ascii="Arial" w:hAnsi="Arial" w:cs="Arial"/>
                            <w:color w:val="000000"/>
                            <w:sz w:val="18"/>
                            <w:szCs w:val="18"/>
                          </w:rPr>
                        </w:pPr>
                        <w:r>
                          <w:rPr>
                            <w:rFonts w:ascii="Arial" w:hAnsi="Arial" w:cs="Arial"/>
                            <w:color w:val="000000"/>
                            <w:position w:val="-2"/>
                            <w:sz w:val="18"/>
                            <w:szCs w:val="18"/>
                          </w:rPr>
                          <w:t>ponudnik po izdaji odločitve o oddaji posamičnega posla odstopi od izvedbe, za katero je bil izbran kot najugodnejši ponudnik;</w:t>
                        </w:r>
                      </w:p>
                      <w:p w14:paraId="2F1139D0" w14:textId="77777777" w:rsidR="00C811CF" w:rsidRDefault="00000000">
                        <w:pPr>
                          <w:numPr>
                            <w:ilvl w:val="0"/>
                            <w:numId w:val="36"/>
                          </w:numPr>
                          <w:rPr>
                            <w:rFonts w:ascii="Arial" w:hAnsi="Arial" w:cs="Arial"/>
                            <w:color w:val="000000"/>
                            <w:sz w:val="18"/>
                            <w:szCs w:val="18"/>
                          </w:rPr>
                        </w:pPr>
                        <w:r>
                          <w:rPr>
                            <w:rFonts w:ascii="Arial" w:hAnsi="Arial" w:cs="Arial"/>
                            <w:color w:val="000000"/>
                            <w:position w:val="-2"/>
                            <w:sz w:val="18"/>
                            <w:szCs w:val="18"/>
                          </w:rPr>
                          <w:t>ponudnik enkrat izpolnjevanje pogodbenih obveznosti v primeru dodelitve posla in s kršitvami ne preneha tudi na podlagi naročnikovega pisnega poziva;</w:t>
                        </w:r>
                      </w:p>
                      <w:p w14:paraId="42E39A55" w14:textId="77777777" w:rsidR="00C811CF" w:rsidRDefault="00000000">
                        <w:pPr>
                          <w:numPr>
                            <w:ilvl w:val="0"/>
                            <w:numId w:val="36"/>
                          </w:numPr>
                          <w:rPr>
                            <w:rFonts w:ascii="Arial" w:hAnsi="Arial" w:cs="Arial"/>
                            <w:color w:val="000000"/>
                            <w:sz w:val="18"/>
                            <w:szCs w:val="18"/>
                          </w:rPr>
                        </w:pPr>
                        <w:r>
                          <w:rPr>
                            <w:rFonts w:ascii="Arial" w:hAnsi="Arial" w:cs="Arial"/>
                            <w:color w:val="000000"/>
                            <w:position w:val="-2"/>
                            <w:sz w:val="18"/>
                            <w:szCs w:val="18"/>
                          </w:rPr>
                          <w:t>ponudnik ravna v nasprotju z veljavno zakonodajo na področju preprečevanja omejevanja konkurence. </w:t>
                        </w:r>
                      </w:p>
                    </w:tc>
                  </w:tr>
                </w:tbl>
                <w:p w14:paraId="335FE98B" w14:textId="77777777" w:rsidR="00C811CF" w:rsidRDefault="00C811CF"/>
              </w:tc>
            </w:tr>
          </w:tbl>
          <w:p w14:paraId="6FB6DBDB" w14:textId="77777777" w:rsidR="00C811CF" w:rsidRDefault="00C811CF"/>
        </w:tc>
      </w:tr>
    </w:tbl>
    <w:p w14:paraId="6055B5BC" w14:textId="77777777" w:rsidR="00C811CF"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C811CF" w14:paraId="2737D059" w14:textId="77777777">
        <w:tc>
          <w:tcPr>
            <w:tcW w:w="0" w:type="auto"/>
            <w:tcMar>
              <w:top w:w="0" w:type="auto"/>
              <w:bottom w:w="0" w:type="auto"/>
            </w:tcMar>
          </w:tcPr>
          <w:p w14:paraId="5329D1DA" w14:textId="77777777" w:rsidR="00C811CF"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okvirnega sporazuma ali na njegovi podlagi sklenjene pogodbe.</w:t>
            </w:r>
          </w:p>
          <w:p w14:paraId="066468E6" w14:textId="77777777" w:rsidR="00C811CF" w:rsidRDefault="00000000">
            <w:pPr>
              <w:spacing w:before="225" w:after="225"/>
              <w:jc w:val="both"/>
            </w:pPr>
            <w:r>
              <w:rPr>
                <w:rFonts w:ascii="Arial" w:hAnsi="Arial" w:cs="Arial"/>
                <w:color w:val="000000"/>
                <w:sz w:val="18"/>
                <w:szCs w:val="18"/>
              </w:rPr>
              <w:t>Naročnik ima pravico odstopiti od okvirnega sporazuma ali pogodbe kadarkoli, brez posledic za naročnika, če:</w:t>
            </w:r>
          </w:p>
          <w:tbl>
            <w:tblPr>
              <w:tblStyle w:val="NormalTablePHPDOCX"/>
              <w:tblW w:w="5000" w:type="pct"/>
              <w:tblLook w:val="04A0" w:firstRow="1" w:lastRow="0" w:firstColumn="1" w:lastColumn="0" w:noHBand="0" w:noVBand="1"/>
            </w:tblPr>
            <w:tblGrid>
              <w:gridCol w:w="8962"/>
            </w:tblGrid>
            <w:tr w:rsidR="00C811CF" w14:paraId="567A40C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C811CF" w14:paraId="4647450A" w14:textId="77777777">
                    <w:tc>
                      <w:tcPr>
                        <w:tcW w:w="0" w:type="auto"/>
                        <w:tcMar>
                          <w:top w:w="0" w:type="auto"/>
                          <w:bottom w:w="0" w:type="auto"/>
                        </w:tcMar>
                      </w:tcPr>
                      <w:p w14:paraId="5518E4B8" w14:textId="77777777" w:rsidR="00C811CF" w:rsidRDefault="00000000">
                        <w:pPr>
                          <w:numPr>
                            <w:ilvl w:val="0"/>
                            <w:numId w:val="37"/>
                          </w:numPr>
                          <w:rPr>
                            <w:rFonts w:ascii="Arial" w:hAnsi="Arial" w:cs="Arial"/>
                            <w:color w:val="000000"/>
                            <w:sz w:val="18"/>
                            <w:szCs w:val="18"/>
                          </w:rPr>
                        </w:pPr>
                        <w:r>
                          <w:rPr>
                            <w:rFonts w:ascii="Arial" w:hAnsi="Arial" w:cs="Arial"/>
                            <w:color w:val="000000"/>
                            <w:position w:val="-2"/>
                            <w:sz w:val="18"/>
                            <w:szCs w:val="18"/>
                          </w:rPr>
                          <w:t>pride izvajalec v takšno finančno situacijo, ki bi mu onemogočila izvedbo pogodbenih obveznosti;</w:t>
                        </w:r>
                      </w:p>
                      <w:p w14:paraId="370B4448" w14:textId="77777777" w:rsidR="00C811CF" w:rsidRDefault="00000000">
                        <w:pPr>
                          <w:numPr>
                            <w:ilvl w:val="0"/>
                            <w:numId w:val="37"/>
                          </w:numPr>
                          <w:rPr>
                            <w:rFonts w:ascii="Arial" w:hAnsi="Arial" w:cs="Arial"/>
                            <w:color w:val="000000"/>
                            <w:sz w:val="18"/>
                            <w:szCs w:val="18"/>
                          </w:rPr>
                        </w:pPr>
                        <w:r>
                          <w:rPr>
                            <w:rFonts w:ascii="Arial" w:hAnsi="Arial" w:cs="Arial"/>
                            <w:color w:val="000000"/>
                            <w:position w:val="-2"/>
                            <w:sz w:val="18"/>
                            <w:szCs w:val="18"/>
                          </w:rPr>
                          <w:t>izvajalec po svoji krivdi v roku 14 dni od veljavnosti pogodbe in uvedbe v delo ne prične z delom.</w:t>
                        </w:r>
                      </w:p>
                    </w:tc>
                  </w:tr>
                </w:tbl>
                <w:p w14:paraId="37306407" w14:textId="77777777" w:rsidR="00C811CF" w:rsidRDefault="00C811CF"/>
              </w:tc>
            </w:tr>
          </w:tbl>
          <w:p w14:paraId="2B12E848" w14:textId="77777777" w:rsidR="00C811CF" w:rsidRDefault="00C811CF"/>
          <w:p w14:paraId="0F65E687" w14:textId="77777777" w:rsidR="00C811CF"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okvirnega sporazuma ali pogodbe v naslednjih okoliščinah:</w:t>
            </w:r>
          </w:p>
          <w:tbl>
            <w:tblPr>
              <w:tblStyle w:val="NormalTablePHPDOCX"/>
              <w:tblW w:w="5000" w:type="pct"/>
              <w:tblLook w:val="04A0" w:firstRow="1" w:lastRow="0" w:firstColumn="1" w:lastColumn="0" w:noHBand="0" w:noVBand="1"/>
            </w:tblPr>
            <w:tblGrid>
              <w:gridCol w:w="8962"/>
            </w:tblGrid>
            <w:tr w:rsidR="00C811CF" w14:paraId="331678E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C811CF" w14:paraId="380028F2" w14:textId="77777777">
                    <w:tc>
                      <w:tcPr>
                        <w:tcW w:w="0" w:type="auto"/>
                        <w:tcMar>
                          <w:top w:w="0" w:type="auto"/>
                          <w:bottom w:w="0" w:type="auto"/>
                        </w:tcMar>
                      </w:tcPr>
                      <w:p w14:paraId="534990C0" w14:textId="77777777" w:rsidR="00C811CF" w:rsidRDefault="00000000">
                        <w:pPr>
                          <w:numPr>
                            <w:ilvl w:val="0"/>
                            <w:numId w:val="38"/>
                          </w:numPr>
                          <w:rPr>
                            <w:rFonts w:ascii="Arial" w:hAnsi="Arial" w:cs="Arial"/>
                            <w:color w:val="000000"/>
                            <w:sz w:val="18"/>
                            <w:szCs w:val="18"/>
                          </w:rPr>
                        </w:pPr>
                        <w:r>
                          <w:rPr>
                            <w:rFonts w:ascii="Arial" w:hAnsi="Arial" w:cs="Arial"/>
                            <w:color w:val="000000"/>
                            <w:position w:val="-2"/>
                            <w:sz w:val="18"/>
                            <w:szCs w:val="18"/>
                          </w:rPr>
                          <w:t>javno naročilo je bilo bistveno spremenjeno, kar terja nov postopek javnega naročanja;</w:t>
                        </w:r>
                      </w:p>
                      <w:p w14:paraId="4842E912" w14:textId="77777777" w:rsidR="00C811CF" w:rsidRDefault="00000000">
                        <w:pPr>
                          <w:numPr>
                            <w:ilvl w:val="0"/>
                            <w:numId w:val="38"/>
                          </w:numPr>
                          <w:rPr>
                            <w:rFonts w:ascii="Arial" w:hAnsi="Arial" w:cs="Arial"/>
                            <w:color w:val="000000"/>
                            <w:sz w:val="18"/>
                            <w:szCs w:val="18"/>
                          </w:rPr>
                        </w:pPr>
                        <w:r>
                          <w:rPr>
                            <w:rFonts w:ascii="Arial"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9F430C7" w14:textId="77777777" w:rsidR="00C811CF" w:rsidRDefault="00000000">
                        <w:pPr>
                          <w:numPr>
                            <w:ilvl w:val="0"/>
                            <w:numId w:val="38"/>
                          </w:numPr>
                          <w:rPr>
                            <w:rFonts w:ascii="Arial" w:hAnsi="Arial" w:cs="Arial"/>
                            <w:color w:val="000000"/>
                            <w:sz w:val="18"/>
                            <w:szCs w:val="18"/>
                          </w:rPr>
                        </w:pPr>
                        <w:r>
                          <w:rPr>
                            <w:rFonts w:ascii="Arial" w:hAnsi="Arial" w:cs="Arial"/>
                            <w:color w:val="000000"/>
                            <w:position w:val="-2"/>
                            <w:sz w:val="18"/>
                            <w:szCs w:val="18"/>
                          </w:rPr>
                          <w:t>zaradi hudih kršitev obveznosti iz PEU, PDEU in tega zakona, ki jih je po postopku v skladu z 258. členom PDEU ugotovilo Sodišče Evropske unije, javno naročilo ne bi smelo biti oddano izvajalcu.</w:t>
                        </w:r>
                      </w:p>
                    </w:tc>
                  </w:tr>
                </w:tbl>
                <w:p w14:paraId="792F9FE8" w14:textId="77777777" w:rsidR="00C811CF" w:rsidRDefault="00C811CF"/>
              </w:tc>
            </w:tr>
          </w:tbl>
          <w:p w14:paraId="0027EAF1" w14:textId="77777777" w:rsidR="00C811CF" w:rsidRDefault="00C811CF"/>
          <w:p w14:paraId="166CD08F" w14:textId="77777777" w:rsidR="00C811CF"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6789A97B" w14:textId="77777777" w:rsidR="00C811CF"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340AB45" w14:textId="77777777" w:rsidR="00C811CF" w:rsidRDefault="00000000">
      <w:pPr>
        <w:spacing w:before="225" w:after="225" w:line="240" w:lineRule="auto"/>
        <w:jc w:val="both"/>
      </w:pPr>
      <w:r>
        <w:rPr>
          <w:rFonts w:ascii="Arial" w:hAnsi="Arial" w:cs="Arial"/>
          <w:b/>
          <w:bCs/>
          <w:color w:val="000000"/>
          <w:sz w:val="18"/>
          <w:szCs w:val="18"/>
        </w:rPr>
        <w:t>XVI. SOCIALNA KLAVZULA</w:t>
      </w:r>
    </w:p>
    <w:p w14:paraId="02F72DBE" w14:textId="77777777" w:rsidR="00C811CF"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C811CF" w14:paraId="3C043F69" w14:textId="77777777">
        <w:tc>
          <w:tcPr>
            <w:tcW w:w="0" w:type="auto"/>
            <w:tcMar>
              <w:top w:w="0" w:type="auto"/>
              <w:bottom w:w="0" w:type="auto"/>
            </w:tcMar>
          </w:tcPr>
          <w:p w14:paraId="5FA283ED" w14:textId="77777777" w:rsidR="00C811CF" w:rsidRDefault="00000000">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tbl>
            <w:tblPr>
              <w:tblStyle w:val="NormalTablePHPDOCX"/>
              <w:tblW w:w="0" w:type="auto"/>
              <w:tblLook w:val="04A0" w:firstRow="1" w:lastRow="0" w:firstColumn="1" w:lastColumn="0" w:noHBand="0" w:noVBand="1"/>
            </w:tblPr>
            <w:tblGrid>
              <w:gridCol w:w="8962"/>
            </w:tblGrid>
            <w:tr w:rsidR="00C811CF" w14:paraId="77B845AB" w14:textId="77777777">
              <w:tc>
                <w:tcPr>
                  <w:tcW w:w="0" w:type="auto"/>
                  <w:tcMar>
                    <w:top w:w="0" w:type="auto"/>
                    <w:bottom w:w="0" w:type="auto"/>
                  </w:tcMar>
                </w:tcPr>
                <w:p w14:paraId="78ABF3E3" w14:textId="77777777" w:rsidR="00C811CF" w:rsidRDefault="00000000">
                  <w:pPr>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okvirnega sporazuma še najmanj šest mesecev. </w:t>
                  </w:r>
                </w:p>
              </w:tc>
            </w:tr>
          </w:tbl>
          <w:p w14:paraId="7355BB36" w14:textId="77777777" w:rsidR="00C811CF" w:rsidRDefault="00C811CF"/>
          <w:tbl>
            <w:tblPr>
              <w:tblStyle w:val="NormalTablePHPDOCX"/>
              <w:tblW w:w="0" w:type="auto"/>
              <w:tblLook w:val="04A0" w:firstRow="1" w:lastRow="0" w:firstColumn="1" w:lastColumn="0" w:noHBand="0" w:noVBand="1"/>
            </w:tblPr>
            <w:tblGrid>
              <w:gridCol w:w="8962"/>
            </w:tblGrid>
            <w:tr w:rsidR="00C811CF" w14:paraId="7045878D" w14:textId="77777777">
              <w:tc>
                <w:tcPr>
                  <w:tcW w:w="0" w:type="auto"/>
                  <w:tcMar>
                    <w:top w:w="0" w:type="auto"/>
                    <w:bottom w:w="0" w:type="auto"/>
                  </w:tcMar>
                </w:tcPr>
                <w:p w14:paraId="3AFBFDD4" w14:textId="77777777" w:rsidR="00C811CF" w:rsidRDefault="00000000">
                  <w:pPr>
                    <w:spacing w:before="225" w:after="225"/>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60 dneh od seznanitve s kršitvijo. Če naročnik v tem roku ne začne novega postopka javnega naročila, se šteje, da je okvirni sporazum razvezan šestdeseti dan od seznanitve s kršitvijo.</w:t>
                  </w:r>
                </w:p>
              </w:tc>
            </w:tr>
          </w:tbl>
          <w:p w14:paraId="366E2EC0" w14:textId="77777777" w:rsidR="00C811CF" w:rsidRDefault="00C811CF"/>
        </w:tc>
      </w:tr>
    </w:tbl>
    <w:p w14:paraId="0A0179D0" w14:textId="77777777" w:rsidR="00C811CF" w:rsidRDefault="00000000">
      <w:pPr>
        <w:spacing w:before="225" w:after="225" w:line="240" w:lineRule="auto"/>
        <w:jc w:val="both"/>
      </w:pPr>
      <w:r>
        <w:rPr>
          <w:rFonts w:ascii="Arial" w:hAnsi="Arial" w:cs="Arial"/>
          <w:b/>
          <w:bCs/>
          <w:color w:val="000000"/>
          <w:sz w:val="18"/>
          <w:szCs w:val="18"/>
        </w:rPr>
        <w:t>XVII. POGODBENA KAZEN</w:t>
      </w:r>
    </w:p>
    <w:p w14:paraId="75AACBCB" w14:textId="77777777" w:rsidR="00C811CF"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C811CF" w14:paraId="699EB97D" w14:textId="77777777">
        <w:tc>
          <w:tcPr>
            <w:tcW w:w="0" w:type="auto"/>
            <w:tcMar>
              <w:top w:w="0" w:type="auto"/>
              <w:bottom w:w="0" w:type="auto"/>
            </w:tcMar>
          </w:tcPr>
          <w:p w14:paraId="34592388" w14:textId="77777777" w:rsidR="00C811CF" w:rsidRDefault="00000000">
            <w:pPr>
              <w:spacing w:before="225" w:after="225"/>
              <w:jc w:val="both"/>
            </w:pPr>
            <w:r>
              <w:rPr>
                <w:rFonts w:ascii="Arial" w:hAnsi="Arial" w:cs="Arial"/>
                <w:color w:val="000000"/>
                <w:sz w:val="18"/>
                <w:szCs w:val="18"/>
              </w:rPr>
              <w:t xml:space="preserve">V primeru, da pride do zamude z izvajanjem katerekoli od obveznosti po tem okvirnem sporazumu, znaša dogovorjena pogodbena kazen za vsak dan zamude </w:t>
            </w:r>
            <w:r>
              <w:rPr>
                <w:rFonts w:ascii="Arial" w:hAnsi="Arial" w:cs="Arial"/>
                <w:b/>
                <w:bCs/>
                <w:color w:val="000000"/>
                <w:sz w:val="18"/>
                <w:szCs w:val="18"/>
              </w:rPr>
              <w:t>1% od vrednosti posamezne storitve</w:t>
            </w:r>
            <w:r>
              <w:rPr>
                <w:rFonts w:ascii="Arial" w:hAnsi="Arial" w:cs="Arial"/>
                <w:color w:val="000000"/>
                <w:sz w:val="18"/>
                <w:szCs w:val="18"/>
              </w:rPr>
              <w:t xml:space="preserve">, z izvedbo katere zamuja, vendar ne več kot </w:t>
            </w:r>
            <w:r>
              <w:rPr>
                <w:rFonts w:ascii="Arial" w:hAnsi="Arial" w:cs="Arial"/>
                <w:b/>
                <w:bCs/>
                <w:color w:val="000000"/>
                <w:sz w:val="18"/>
                <w:szCs w:val="18"/>
              </w:rPr>
              <w:t>10% od vrednosti posamezne storitve</w:t>
            </w:r>
            <w:r>
              <w:rPr>
                <w:rFonts w:ascii="Arial" w:hAnsi="Arial" w:cs="Arial"/>
                <w:color w:val="000000"/>
                <w:sz w:val="18"/>
                <w:szCs w:val="18"/>
              </w:rPr>
              <w:t>, z izvedbo katere zamuja.</w:t>
            </w:r>
          </w:p>
          <w:p w14:paraId="5AB4EAC0" w14:textId="7D3BCFE7" w:rsidR="00C811CF" w:rsidRDefault="00000000">
            <w:pPr>
              <w:spacing w:before="225" w:after="225"/>
              <w:jc w:val="both"/>
            </w:pPr>
            <w:r>
              <w:rPr>
                <w:rFonts w:ascii="Arial" w:hAnsi="Arial" w:cs="Arial"/>
                <w:color w:val="000000"/>
                <w:sz w:val="18"/>
                <w:szCs w:val="18"/>
              </w:rPr>
              <w:t>Izvajalec soglaša, da pravica zara</w:t>
            </w:r>
            <w:r w:rsidR="00AA3520">
              <w:rPr>
                <w:rFonts w:ascii="Arial" w:hAnsi="Arial" w:cs="Arial"/>
                <w:color w:val="000000"/>
                <w:sz w:val="18"/>
                <w:szCs w:val="18"/>
              </w:rPr>
              <w:t>č</w:t>
            </w:r>
            <w:r>
              <w:rPr>
                <w:rFonts w:ascii="Arial" w:hAnsi="Arial" w:cs="Arial"/>
                <w:color w:val="000000"/>
                <w:sz w:val="18"/>
                <w:szCs w:val="18"/>
              </w:rPr>
              <w:t>unavanja pogodbene kazni ni pogojena z nastankom škode naročniku.</w:t>
            </w:r>
          </w:p>
        </w:tc>
      </w:tr>
    </w:tbl>
    <w:p w14:paraId="093EE647" w14:textId="77777777" w:rsidR="00C811CF" w:rsidRDefault="00000000">
      <w:pPr>
        <w:spacing w:before="225" w:after="225" w:line="240" w:lineRule="auto"/>
        <w:jc w:val="both"/>
      </w:pPr>
      <w:r>
        <w:rPr>
          <w:rFonts w:ascii="Arial" w:hAnsi="Arial" w:cs="Arial"/>
          <w:b/>
          <w:bCs/>
          <w:color w:val="000000"/>
          <w:sz w:val="18"/>
          <w:szCs w:val="18"/>
        </w:rPr>
        <w:t>XVIII. KONČNE DOLOČBE</w:t>
      </w:r>
    </w:p>
    <w:p w14:paraId="4D14DA8E" w14:textId="77777777" w:rsidR="00C811CF"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C811CF" w14:paraId="49F567FB" w14:textId="77777777">
        <w:tc>
          <w:tcPr>
            <w:tcW w:w="0" w:type="auto"/>
            <w:tcMar>
              <w:top w:w="0" w:type="auto"/>
              <w:bottom w:w="0" w:type="auto"/>
            </w:tcMar>
          </w:tcPr>
          <w:p w14:paraId="16A65AB0" w14:textId="63D0E54A" w:rsidR="00C811CF" w:rsidRDefault="00000000" w:rsidP="00E679D3">
            <w:pPr>
              <w:spacing w:before="225" w:after="225"/>
              <w:jc w:val="both"/>
            </w:pPr>
            <w:r>
              <w:rPr>
                <w:rFonts w:ascii="Arial" w:hAnsi="Arial" w:cs="Arial"/>
                <w:color w:val="000000"/>
                <w:sz w:val="18"/>
                <w:szCs w:val="18"/>
              </w:rPr>
              <w:t>Ta okvirni sporazum je sklenjen pod razveznim pogojem, ki se uresniči v primeru izpolnitve ene od naslednjih okoliščin:</w:t>
            </w:r>
            <w:r w:rsidR="00E679D3">
              <w:rPr>
                <w:rFonts w:ascii="Arial" w:hAnsi="Arial" w:cs="Arial"/>
                <w:color w:val="000000"/>
                <w:sz w:val="18"/>
                <w:szCs w:val="18"/>
              </w:rPr>
              <w:t xml:space="preserve"> </w:t>
            </w:r>
          </w:p>
          <w:tbl>
            <w:tblPr>
              <w:tblStyle w:val="NormalTablePHPDOCX"/>
              <w:tblW w:w="5000" w:type="pct"/>
              <w:tblLook w:val="04A0" w:firstRow="1" w:lastRow="0" w:firstColumn="1" w:lastColumn="0" w:noHBand="0" w:noVBand="1"/>
            </w:tblPr>
            <w:tblGrid>
              <w:gridCol w:w="8962"/>
            </w:tblGrid>
            <w:tr w:rsidR="00C811CF" w14:paraId="0CB31E8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C811CF" w14:paraId="38EFDB2A" w14:textId="77777777">
                    <w:tc>
                      <w:tcPr>
                        <w:tcW w:w="0" w:type="auto"/>
                        <w:tcMar>
                          <w:top w:w="0" w:type="auto"/>
                          <w:bottom w:w="0" w:type="auto"/>
                        </w:tcMar>
                      </w:tcPr>
                      <w:p w14:paraId="06F1D0F5" w14:textId="77777777" w:rsidR="00C811CF" w:rsidRDefault="00000000">
                        <w:pPr>
                          <w:numPr>
                            <w:ilvl w:val="0"/>
                            <w:numId w:val="39"/>
                          </w:numPr>
                          <w:rPr>
                            <w:rFonts w:ascii="Arial" w:hAnsi="Arial" w:cs="Arial"/>
                            <w:color w:val="000000"/>
                            <w:sz w:val="18"/>
                            <w:szCs w:val="18"/>
                          </w:rPr>
                        </w:pPr>
                        <w:r>
                          <w:rPr>
                            <w:rFonts w:ascii="Arial" w:hAnsi="Arial" w:cs="Arial"/>
                            <w:color w:val="000000"/>
                            <w:position w:val="-2"/>
                            <w:sz w:val="18"/>
                            <w:szCs w:val="18"/>
                          </w:rPr>
                          <w:t xml:space="preserve">če bo naročnik seznanjen, da je sodišče s pravnomočno odločitvijo ugotovilo kršitev obveznosti delovne, </w:t>
                        </w:r>
                        <w:proofErr w:type="spellStart"/>
                        <w:r>
                          <w:rPr>
                            <w:rFonts w:ascii="Arial" w:hAnsi="Arial" w:cs="Arial"/>
                            <w:color w:val="000000"/>
                            <w:position w:val="-2"/>
                            <w:sz w:val="18"/>
                            <w:szCs w:val="18"/>
                          </w:rPr>
                          <w:t>okoljske</w:t>
                        </w:r>
                        <w:proofErr w:type="spellEnd"/>
                        <w:r>
                          <w:rPr>
                            <w:rFonts w:ascii="Arial" w:hAnsi="Arial" w:cs="Arial"/>
                            <w:color w:val="000000"/>
                            <w:position w:val="-2"/>
                            <w:sz w:val="18"/>
                            <w:szCs w:val="18"/>
                          </w:rPr>
                          <w:t xml:space="preserve"> ali socialne zakonodaje s strani izvajalca ali</w:t>
                        </w:r>
                      </w:p>
                      <w:p w14:paraId="05E9F144" w14:textId="77777777" w:rsidR="00C811CF" w:rsidRDefault="00000000">
                        <w:pPr>
                          <w:numPr>
                            <w:ilvl w:val="0"/>
                            <w:numId w:val="39"/>
                          </w:numPr>
                          <w:rPr>
                            <w:rFonts w:ascii="Arial" w:hAnsi="Arial" w:cs="Arial"/>
                            <w:color w:val="000000"/>
                            <w:sz w:val="18"/>
                            <w:szCs w:val="18"/>
                          </w:rPr>
                        </w:pPr>
                        <w:r>
                          <w:rPr>
                            <w:rFonts w:ascii="Arial" w:hAnsi="Arial" w:cs="Arial"/>
                            <w:color w:val="000000"/>
                            <w:position w:val="-2"/>
                            <w:sz w:val="18"/>
                            <w:szCs w:val="18"/>
                          </w:rPr>
                          <w:t xml:space="preserve">če bo naročnik seznanjen, da je pristojni državni organ pri izvajalcu v času izvajanja pogodbe ugotovil najmanj dve kršitvi v zvezi s: </w:t>
                        </w:r>
                      </w:p>
                      <w:p w14:paraId="7AD98242" w14:textId="77777777" w:rsidR="00C811CF" w:rsidRDefault="00000000">
                        <w:pPr>
                          <w:numPr>
                            <w:ilvl w:val="1"/>
                            <w:numId w:val="39"/>
                          </w:numPr>
                          <w:rPr>
                            <w:rFonts w:ascii="Arial" w:hAnsi="Arial" w:cs="Arial"/>
                            <w:color w:val="000000"/>
                            <w:sz w:val="18"/>
                            <w:szCs w:val="18"/>
                          </w:rPr>
                        </w:pPr>
                        <w:r>
                          <w:rPr>
                            <w:rFonts w:ascii="Arial" w:hAnsi="Arial" w:cs="Arial"/>
                            <w:color w:val="000000"/>
                            <w:position w:val="-2"/>
                            <w:sz w:val="18"/>
                            <w:szCs w:val="18"/>
                          </w:rPr>
                          <w:t>plačilom za delo</w:t>
                        </w:r>
                      </w:p>
                      <w:p w14:paraId="056725E7" w14:textId="77777777" w:rsidR="00C811CF" w:rsidRDefault="00000000">
                        <w:pPr>
                          <w:numPr>
                            <w:ilvl w:val="1"/>
                            <w:numId w:val="39"/>
                          </w:numPr>
                          <w:rPr>
                            <w:rFonts w:ascii="Arial" w:hAnsi="Arial" w:cs="Arial"/>
                            <w:color w:val="000000"/>
                            <w:sz w:val="18"/>
                            <w:szCs w:val="18"/>
                          </w:rPr>
                        </w:pPr>
                        <w:r>
                          <w:rPr>
                            <w:rFonts w:ascii="Arial" w:hAnsi="Arial" w:cs="Arial"/>
                            <w:color w:val="000000"/>
                            <w:position w:val="-2"/>
                            <w:sz w:val="18"/>
                            <w:szCs w:val="18"/>
                          </w:rPr>
                          <w:t>delovnim časom,</w:t>
                        </w:r>
                      </w:p>
                      <w:p w14:paraId="6125AF36" w14:textId="77777777" w:rsidR="00C811CF" w:rsidRDefault="00000000">
                        <w:pPr>
                          <w:numPr>
                            <w:ilvl w:val="1"/>
                            <w:numId w:val="39"/>
                          </w:numPr>
                          <w:rPr>
                            <w:rFonts w:ascii="Arial" w:hAnsi="Arial" w:cs="Arial"/>
                            <w:color w:val="000000"/>
                            <w:sz w:val="18"/>
                            <w:szCs w:val="18"/>
                          </w:rPr>
                        </w:pPr>
                        <w:r>
                          <w:rPr>
                            <w:rFonts w:ascii="Arial" w:hAnsi="Arial" w:cs="Arial"/>
                            <w:color w:val="000000"/>
                            <w:position w:val="-2"/>
                            <w:sz w:val="18"/>
                            <w:szCs w:val="18"/>
                          </w:rPr>
                          <w:t>počitki,</w:t>
                        </w:r>
                      </w:p>
                      <w:p w14:paraId="7DBF8F78" w14:textId="77777777" w:rsidR="00C811CF" w:rsidRDefault="00000000">
                        <w:pPr>
                          <w:numPr>
                            <w:ilvl w:val="1"/>
                            <w:numId w:val="39"/>
                          </w:numPr>
                          <w:rPr>
                            <w:rFonts w:ascii="Arial" w:hAnsi="Arial" w:cs="Arial"/>
                            <w:color w:val="000000"/>
                            <w:sz w:val="18"/>
                            <w:szCs w:val="18"/>
                          </w:rPr>
                        </w:pPr>
                        <w:r>
                          <w:rPr>
                            <w:rFonts w:ascii="Arial" w:hAnsi="Arial" w:cs="Arial"/>
                            <w:color w:val="000000"/>
                            <w:position w:val="-2"/>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64B7BBBD" w14:textId="77777777" w:rsidR="00C811CF" w:rsidRDefault="00C811CF"/>
                <w:p w14:paraId="77AA278F" w14:textId="77777777" w:rsidR="00C811CF" w:rsidRDefault="00000000">
                  <w:pPr>
                    <w:spacing w:before="135" w:after="135"/>
                    <w:ind w:left="708"/>
                    <w:jc w:val="both"/>
                    <w:textAlignment w:val="center"/>
                  </w:pPr>
                  <w:r>
                    <w:rPr>
                      <w:rFonts w:ascii="Arial" w:hAnsi="Arial" w:cs="Arial"/>
                      <w:color w:val="000000"/>
                      <w:position w:val="-2"/>
                      <w:sz w:val="18"/>
                      <w:szCs w:val="18"/>
                    </w:rPr>
                    <w:t>in pod pogojem, da je od seznanitve s kršitvijo in do izteka veljavnosti okvirnega sporazuma še najmanj šest mesecev.</w:t>
                  </w:r>
                </w:p>
                <w:p w14:paraId="55BC9A59" w14:textId="77777777" w:rsidR="00C811CF" w:rsidRDefault="00C811CF">
                  <w:pPr>
                    <w:spacing w:before="135" w:after="135"/>
                    <w:ind w:left="708"/>
                    <w:jc w:val="both"/>
                    <w:textAlignment w:val="center"/>
                  </w:pPr>
                </w:p>
                <w:p w14:paraId="3F7A3CD9" w14:textId="77777777" w:rsidR="00C811CF" w:rsidRDefault="00000000">
                  <w:pPr>
                    <w:spacing w:before="135" w:after="135"/>
                    <w:jc w:val="both"/>
                    <w:textAlignment w:val="center"/>
                  </w:pPr>
                  <w:r>
                    <w:rPr>
                      <w:rFonts w:ascii="Arial" w:hAnsi="Arial" w:cs="Arial"/>
                      <w:color w:val="000000"/>
                      <w:position w:val="-2"/>
                      <w:sz w:val="18"/>
                      <w:szCs w:val="18"/>
                    </w:rPr>
                    <w:t>V primeru izpolnitve okoliščine in pogojev iz prejšnjega odstavka se šteje, da je okvirni sporazum razvezan z dnem sklenitve novega okvirnega sporazuma o izvedbi javnega naročila z predmetno naročilo. O datumu sklenitve novega okvirnega sporazuma bo naročnik obvestil izvajalca.</w:t>
                  </w:r>
                </w:p>
                <w:p w14:paraId="4F7D159E" w14:textId="77777777" w:rsidR="00C811CF" w:rsidRDefault="00000000">
                  <w:pPr>
                    <w:spacing w:before="135" w:after="135"/>
                    <w:jc w:val="both"/>
                    <w:textAlignment w:val="center"/>
                  </w:pPr>
                  <w:r>
                    <w:rPr>
                      <w:rFonts w:ascii="Arial" w:hAnsi="Arial" w:cs="Arial"/>
                      <w:color w:val="000000"/>
                      <w:position w:val="-2"/>
                      <w:sz w:val="18"/>
                      <w:szCs w:val="18"/>
                    </w:rPr>
                    <w:t>Če naročnik v roku 30 dni od seznanitve s kršitvijo ne začne novega postopka javnega naročila, se šteje, da je okvirni sporazum razvezan.</w:t>
                  </w:r>
                </w:p>
              </w:tc>
            </w:tr>
          </w:tbl>
          <w:p w14:paraId="4EA5CEA5" w14:textId="77777777" w:rsidR="00C811CF" w:rsidRDefault="00C811CF"/>
        </w:tc>
      </w:tr>
    </w:tbl>
    <w:p w14:paraId="78079467" w14:textId="77777777" w:rsidR="00E679D3" w:rsidRDefault="00E679D3">
      <w:pPr>
        <w:spacing w:after="0" w:line="240" w:lineRule="auto"/>
        <w:jc w:val="center"/>
        <w:rPr>
          <w:rFonts w:ascii="Arial" w:hAnsi="Arial" w:cs="Arial"/>
          <w:b/>
          <w:bCs/>
          <w:color w:val="000000"/>
          <w:sz w:val="18"/>
          <w:szCs w:val="18"/>
        </w:rPr>
      </w:pPr>
    </w:p>
    <w:p w14:paraId="66A2F26E" w14:textId="5FF93F8B" w:rsidR="00C811CF"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861"/>
      </w:tblGrid>
      <w:tr w:rsidR="00C811CF" w14:paraId="434D07A4" w14:textId="77777777">
        <w:tc>
          <w:tcPr>
            <w:tcW w:w="0" w:type="auto"/>
            <w:tcMar>
              <w:top w:w="0" w:type="auto"/>
              <w:bottom w:w="0" w:type="auto"/>
            </w:tcMar>
          </w:tcPr>
          <w:p w14:paraId="143B5588" w14:textId="77777777" w:rsidR="00C811CF" w:rsidRDefault="00000000">
            <w:pPr>
              <w:spacing w:before="225" w:after="225"/>
              <w:jc w:val="both"/>
            </w:pPr>
            <w:r>
              <w:rPr>
                <w:rFonts w:ascii="Arial" w:hAnsi="Arial" w:cs="Arial"/>
                <w:color w:val="000000"/>
                <w:sz w:val="18"/>
                <w:szCs w:val="18"/>
              </w:rPr>
              <w:t>Okvirni sporazum se lahko spremeni ali dopolni s pisnim dodatkom, ki ga sprejmeta in podpišeta obe stranki.</w:t>
            </w:r>
          </w:p>
        </w:tc>
      </w:tr>
    </w:tbl>
    <w:p w14:paraId="7D2AF21F" w14:textId="77777777" w:rsidR="00C811CF"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C811CF" w14:paraId="039D9A39" w14:textId="77777777">
        <w:tc>
          <w:tcPr>
            <w:tcW w:w="0" w:type="auto"/>
            <w:tcMar>
              <w:top w:w="0" w:type="auto"/>
              <w:bottom w:w="0" w:type="auto"/>
            </w:tcMar>
          </w:tcPr>
          <w:p w14:paraId="150533B6" w14:textId="77777777" w:rsidR="00C811CF" w:rsidRDefault="00000000">
            <w:pPr>
              <w:spacing w:before="225" w:after="225"/>
              <w:jc w:val="both"/>
            </w:pPr>
            <w:r>
              <w:rPr>
                <w:rFonts w:ascii="Arial" w:hAnsi="Arial" w:cs="Arial"/>
                <w:color w:val="000000"/>
                <w:sz w:val="18"/>
                <w:szCs w:val="18"/>
              </w:rPr>
              <w:t>Morebitne spore v zvezi z izvajanjem tega okvirnega sporazuma bosta pogodbeni stranki skušali rešiti sporazumno. Če spornega vprašanja ne bo možno rešiti sporazumno, lahko vsaka stranka okvirnega sporazuma sproži spor pri stvarno pristojnem sodišču po sedežu naročnika.</w:t>
            </w:r>
          </w:p>
        </w:tc>
      </w:tr>
    </w:tbl>
    <w:p w14:paraId="50322CA9" w14:textId="543FEBE3" w:rsidR="00C811CF" w:rsidRDefault="00000000">
      <w:pPr>
        <w:spacing w:after="0" w:line="240" w:lineRule="auto"/>
        <w:jc w:val="center"/>
      </w:pPr>
      <w:r>
        <w:rPr>
          <w:rFonts w:ascii="Arial" w:hAnsi="Arial" w:cs="Arial"/>
          <w:b/>
          <w:bCs/>
          <w:color w:val="000000"/>
          <w:sz w:val="18"/>
          <w:szCs w:val="18"/>
        </w:rPr>
        <w:t>2</w:t>
      </w:r>
      <w:r w:rsidR="003E2DD7">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811CF" w14:paraId="79F2A3E9" w14:textId="77777777">
        <w:tc>
          <w:tcPr>
            <w:tcW w:w="0" w:type="auto"/>
            <w:tcMar>
              <w:top w:w="0" w:type="auto"/>
              <w:bottom w:w="0" w:type="auto"/>
            </w:tcMar>
          </w:tcPr>
          <w:p w14:paraId="2FE832D3" w14:textId="77777777" w:rsidR="00C811CF" w:rsidRDefault="00000000">
            <w:pPr>
              <w:spacing w:before="225" w:after="225"/>
              <w:jc w:val="both"/>
            </w:pPr>
            <w:r>
              <w:rPr>
                <w:rFonts w:ascii="Arial" w:hAnsi="Arial" w:cs="Arial"/>
                <w:color w:val="000000"/>
                <w:sz w:val="18"/>
                <w:szCs w:val="18"/>
              </w:rPr>
              <w:t>Ta sporazum je sestavljen in podpisan v dveh (2) enakih izvodih, od katerih prejme vsak podpisnik po en (1) izvod.</w:t>
            </w:r>
          </w:p>
        </w:tc>
      </w:tr>
    </w:tbl>
    <w:p w14:paraId="188903CE" w14:textId="77777777" w:rsidR="00C811CF" w:rsidRDefault="00000000">
      <w:pPr>
        <w:spacing w:before="225" w:after="225" w:line="240" w:lineRule="auto"/>
        <w:jc w:val="both"/>
      </w:pPr>
      <w:r>
        <w:rPr>
          <w:rFonts w:ascii="Arial" w:hAnsi="Arial" w:cs="Arial"/>
          <w:color w:val="000000"/>
          <w:sz w:val="18"/>
          <w:szCs w:val="18"/>
        </w:rPr>
        <w:t>Datum:________________                                                             Datum: ____________________</w:t>
      </w:r>
    </w:p>
    <w:p w14:paraId="5B63ABDC" w14:textId="5A42E6E1" w:rsidR="00C811CF" w:rsidRDefault="00000000">
      <w:pPr>
        <w:spacing w:before="225" w:after="225" w:line="240" w:lineRule="auto"/>
        <w:jc w:val="both"/>
      </w:pPr>
      <w:r>
        <w:rPr>
          <w:rFonts w:ascii="Arial" w:hAnsi="Arial" w:cs="Arial"/>
          <w:color w:val="000000"/>
          <w:sz w:val="18"/>
          <w:szCs w:val="18"/>
        </w:rPr>
        <w:t xml:space="preserve">Okvirni sporazum št.: _________________                                </w:t>
      </w:r>
      <w:r w:rsidR="003E2DD7">
        <w:rPr>
          <w:rFonts w:ascii="Arial" w:hAnsi="Arial" w:cs="Arial"/>
          <w:color w:val="000000"/>
          <w:sz w:val="18"/>
          <w:szCs w:val="18"/>
        </w:rPr>
        <w:t xml:space="preserve">   </w:t>
      </w:r>
      <w:r>
        <w:rPr>
          <w:rFonts w:ascii="Arial" w:hAnsi="Arial" w:cs="Arial"/>
          <w:color w:val="000000"/>
          <w:sz w:val="18"/>
          <w:szCs w:val="18"/>
        </w:rPr>
        <w:t>Okvirni sporazum št.:________________</w:t>
      </w:r>
    </w:p>
    <w:p w14:paraId="1818F22B" w14:textId="77777777" w:rsidR="003E2DD7" w:rsidRDefault="003E2DD7">
      <w:pPr>
        <w:spacing w:before="225" w:after="225" w:line="240" w:lineRule="auto"/>
        <w:jc w:val="both"/>
        <w:rPr>
          <w:rFonts w:ascii="Arial" w:hAnsi="Arial" w:cs="Arial"/>
          <w:color w:val="000000"/>
          <w:sz w:val="18"/>
          <w:szCs w:val="18"/>
        </w:rPr>
      </w:pPr>
    </w:p>
    <w:p w14:paraId="19C4EF57" w14:textId="4855A147" w:rsidR="00C811CF" w:rsidRDefault="00000000">
      <w:pPr>
        <w:spacing w:before="225" w:after="225" w:line="240" w:lineRule="auto"/>
        <w:jc w:val="both"/>
      </w:pPr>
      <w:r>
        <w:rPr>
          <w:rFonts w:ascii="Arial" w:hAnsi="Arial" w:cs="Arial"/>
          <w:color w:val="000000"/>
          <w:sz w:val="18"/>
          <w:szCs w:val="18"/>
        </w:rPr>
        <w:t>Ponudnik:                                                                                        Naročnik:</w:t>
      </w:r>
    </w:p>
    <w:p w14:paraId="331E9CF8" w14:textId="77777777" w:rsidR="00C811CF" w:rsidRDefault="00000000">
      <w:pPr>
        <w:spacing w:before="225" w:after="225" w:line="240" w:lineRule="auto"/>
        <w:jc w:val="both"/>
      </w:pPr>
      <w:r>
        <w:rPr>
          <w:rFonts w:ascii="Arial" w:hAnsi="Arial" w:cs="Arial"/>
          <w:color w:val="000000"/>
          <w:sz w:val="18"/>
          <w:szCs w:val="18"/>
        </w:rPr>
        <w:t>___________________________                                                  dr. Vladimir PREBILIČ, župan</w:t>
      </w:r>
    </w:p>
    <w:p w14:paraId="3878B10F" w14:textId="77777777" w:rsidR="00C811CF" w:rsidRDefault="00000000">
      <w:pPr>
        <w:spacing w:before="225" w:after="225" w:line="240" w:lineRule="auto"/>
        <w:jc w:val="both"/>
      </w:pPr>
      <w:r>
        <w:rPr>
          <w:rFonts w:ascii="Arial" w:hAnsi="Arial" w:cs="Arial"/>
          <w:color w:val="000000"/>
          <w:sz w:val="18"/>
          <w:szCs w:val="18"/>
        </w:rPr>
        <w:t>___________________________                                                 _________________________</w:t>
      </w:r>
    </w:p>
    <w:p w14:paraId="092D538F" w14:textId="379ACA74" w:rsidR="00C811CF" w:rsidRPr="003E2DD7" w:rsidRDefault="00000000">
      <w:pPr>
        <w:spacing w:before="225" w:after="225" w:line="240" w:lineRule="auto"/>
        <w:jc w:val="both"/>
        <w:rPr>
          <w:sz w:val="18"/>
          <w:szCs w:val="18"/>
        </w:rPr>
      </w:pPr>
      <w:r w:rsidRPr="003E2DD7">
        <w:rPr>
          <w:rFonts w:ascii="Arial" w:hAnsi="Arial" w:cs="Arial"/>
          <w:color w:val="000000"/>
          <w:sz w:val="14"/>
          <w:szCs w:val="14"/>
        </w:rPr>
        <w:t>                (žig in podpis</w:t>
      </w:r>
      <w:r w:rsidRPr="003E2DD7">
        <w:rPr>
          <w:rFonts w:ascii="Arial" w:hAnsi="Arial" w:cs="Arial"/>
          <w:color w:val="000000"/>
          <w:sz w:val="10"/>
          <w:szCs w:val="10"/>
        </w:rPr>
        <w:t xml:space="preserve">)                                                                                            </w:t>
      </w:r>
      <w:r w:rsidR="003E2DD7">
        <w:rPr>
          <w:rFonts w:ascii="Arial" w:hAnsi="Arial" w:cs="Arial"/>
          <w:color w:val="000000"/>
          <w:sz w:val="10"/>
          <w:szCs w:val="10"/>
        </w:rPr>
        <w:tab/>
      </w:r>
      <w:r w:rsidR="003E2DD7">
        <w:rPr>
          <w:rFonts w:ascii="Arial" w:hAnsi="Arial" w:cs="Arial"/>
          <w:color w:val="000000"/>
          <w:sz w:val="10"/>
          <w:szCs w:val="10"/>
        </w:rPr>
        <w:tab/>
      </w:r>
      <w:r w:rsidR="003E2DD7">
        <w:rPr>
          <w:rFonts w:ascii="Arial" w:hAnsi="Arial" w:cs="Arial"/>
          <w:color w:val="000000"/>
          <w:sz w:val="10"/>
          <w:szCs w:val="10"/>
        </w:rPr>
        <w:tab/>
        <w:t xml:space="preserve">      </w:t>
      </w:r>
      <w:r w:rsidRPr="003E2DD7">
        <w:rPr>
          <w:rFonts w:ascii="Arial" w:hAnsi="Arial" w:cs="Arial"/>
          <w:color w:val="000000"/>
          <w:sz w:val="10"/>
          <w:szCs w:val="10"/>
        </w:rPr>
        <w:t>  </w:t>
      </w:r>
      <w:r w:rsidRPr="003E2DD7">
        <w:rPr>
          <w:rFonts w:ascii="Arial" w:hAnsi="Arial" w:cs="Arial"/>
          <w:color w:val="000000"/>
          <w:sz w:val="14"/>
          <w:szCs w:val="14"/>
        </w:rPr>
        <w:t>(žig in podpis)</w:t>
      </w:r>
    </w:p>
    <w:sectPr w:rsidR="00C811CF" w:rsidRPr="003E2DD7"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0267A" w14:textId="77777777" w:rsidR="00D6429A" w:rsidRDefault="00D6429A" w:rsidP="006975C6">
      <w:pPr>
        <w:spacing w:after="0" w:line="240" w:lineRule="auto"/>
      </w:pPr>
      <w:r>
        <w:separator/>
      </w:r>
    </w:p>
  </w:endnote>
  <w:endnote w:type="continuationSeparator" w:id="0">
    <w:p w14:paraId="51EEE326" w14:textId="77777777" w:rsidR="00D6429A" w:rsidRDefault="00D6429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6F5BF"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FC5B1"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E5E31"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8A05"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018B6" w14:textId="77777777" w:rsidR="00BA5911"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7D50E165" w14:textId="77777777" w:rsidR="00BA5911"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11B77"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23136"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EC2A3"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F6809"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73C1A"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A1278"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7F03B"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D0861" w14:textId="77777777" w:rsidR="00D6429A" w:rsidRDefault="00D6429A" w:rsidP="006975C6">
      <w:pPr>
        <w:spacing w:after="0" w:line="240" w:lineRule="auto"/>
      </w:pPr>
      <w:r>
        <w:separator/>
      </w:r>
    </w:p>
  </w:footnote>
  <w:footnote w:type="continuationSeparator" w:id="0">
    <w:p w14:paraId="16FF194F" w14:textId="77777777" w:rsidR="00D6429A" w:rsidRDefault="00D6429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B05771" w:rsidRPr="006F1DA5" w14:paraId="15C9C096" w14:textId="77777777" w:rsidTr="007C4767">
      <w:trPr>
        <w:trHeight w:val="1268"/>
      </w:trPr>
      <w:tc>
        <w:tcPr>
          <w:tcW w:w="1668" w:type="dxa"/>
        </w:tcPr>
        <w:p w14:paraId="122591A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CB4DB25" wp14:editId="0147F0D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65190BB"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422A205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65276B3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344A07D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171C50B3"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glavna.pisarna@kocevje.si</w:t>
          </w:r>
        </w:p>
      </w:tc>
      <w:tc>
        <w:tcPr>
          <w:tcW w:w="4209" w:type="dxa"/>
        </w:tcPr>
        <w:p w14:paraId="3450AB5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3FEF05C7" wp14:editId="4FBD7A6F">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7EDF2C3"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BA5911" w:rsidRPr="006F1DA5" w14:paraId="7C90F33F" w14:textId="77777777" w:rsidTr="00B169F3">
      <w:trPr>
        <w:trHeight w:val="1268"/>
      </w:trPr>
      <w:tc>
        <w:tcPr>
          <w:tcW w:w="1668" w:type="dxa"/>
        </w:tcPr>
        <w:p w14:paraId="4417E96F" w14:textId="77777777" w:rsidR="00BA5911"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30EE325" wp14:editId="5D2CCEB8">
                <wp:simplePos x="0" y="0"/>
                <wp:positionH relativeFrom="page">
                  <wp:posOffset>4433</wp:posOffset>
                </wp:positionH>
                <wp:positionV relativeFrom="paragraph">
                  <wp:posOffset>-3810</wp:posOffset>
                </wp:positionV>
                <wp:extent cx="990000" cy="720000"/>
                <wp:effectExtent l="0" t="0" r="0" b="0"/>
                <wp:wrapNone/>
                <wp:docPr id="33990504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46327E8" w14:textId="77777777" w:rsidR="00BA5911"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4AFECE4A"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2C3CD303"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3477E3AC"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7665FF32" w14:textId="77777777" w:rsidR="00BA5911" w:rsidRPr="006F1DA5" w:rsidRDefault="0000000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glavna.pisarna@kocevje.si</w:t>
          </w:r>
        </w:p>
      </w:tc>
      <w:tc>
        <w:tcPr>
          <w:tcW w:w="4209" w:type="dxa"/>
        </w:tcPr>
        <w:p w14:paraId="41FC0678" w14:textId="77777777" w:rsidR="00BA5911"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B033F3D" wp14:editId="669DCB3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FD0A6EE" w14:textId="77777777" w:rsidR="00BA5911"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C5F59"/>
    <w:multiLevelType w:val="hybridMultilevel"/>
    <w:tmpl w:val="3202FF38"/>
    <w:lvl w:ilvl="0" w:tplc="BE30E9D2">
      <w:start w:val="1"/>
      <w:numFmt w:val="bullet"/>
      <w:lvlText w:val=""/>
      <w:lvlJc w:val="left"/>
      <w:pPr>
        <w:ind w:left="720" w:hanging="360"/>
      </w:pPr>
      <w:rPr>
        <w:rFonts w:ascii="Symbol" w:hAnsi="Symbol" w:cs="Symbol" w:hint="default"/>
        <w:sz w:val="18"/>
        <w:szCs w:val="18"/>
      </w:rPr>
    </w:lvl>
    <w:lvl w:ilvl="1" w:tplc="A1466854">
      <w:start w:val="1"/>
      <w:numFmt w:val="bullet"/>
      <w:lvlText w:val="o"/>
      <w:lvlJc w:val="left"/>
      <w:pPr>
        <w:ind w:left="1440" w:hanging="360"/>
      </w:pPr>
      <w:rPr>
        <w:rFonts w:ascii="Courier New" w:hAnsi="Courier New" w:cs="Courier New" w:hint="default"/>
      </w:rPr>
    </w:lvl>
    <w:lvl w:ilvl="2" w:tplc="BDBA1552">
      <w:start w:val="1"/>
      <w:numFmt w:val="bullet"/>
      <w:lvlText w:val=""/>
      <w:lvlJc w:val="left"/>
      <w:pPr>
        <w:ind w:left="2160" w:hanging="360"/>
      </w:pPr>
      <w:rPr>
        <w:rFonts w:ascii="Wingdings" w:hAnsi="Wingdings" w:cs="Wingdings" w:hint="default"/>
      </w:rPr>
    </w:lvl>
    <w:lvl w:ilvl="3" w:tplc="4F04C0C8">
      <w:start w:val="1"/>
      <w:numFmt w:val="bullet"/>
      <w:lvlText w:val=""/>
      <w:lvlJc w:val="left"/>
      <w:pPr>
        <w:ind w:left="2880" w:hanging="360"/>
      </w:pPr>
      <w:rPr>
        <w:rFonts w:ascii="Symbol" w:hAnsi="Symbol" w:cs="Symbol" w:hint="default"/>
      </w:rPr>
    </w:lvl>
    <w:lvl w:ilvl="4" w:tplc="2D06A7DE">
      <w:start w:val="1"/>
      <w:numFmt w:val="bullet"/>
      <w:lvlText w:val="o"/>
      <w:lvlJc w:val="left"/>
      <w:pPr>
        <w:ind w:left="3600" w:hanging="360"/>
      </w:pPr>
      <w:rPr>
        <w:rFonts w:ascii="Courier New" w:hAnsi="Courier New" w:cs="Courier New" w:hint="default"/>
      </w:rPr>
    </w:lvl>
    <w:lvl w:ilvl="5" w:tplc="6C1CEDF2">
      <w:start w:val="1"/>
      <w:numFmt w:val="bullet"/>
      <w:lvlText w:val=""/>
      <w:lvlJc w:val="left"/>
      <w:pPr>
        <w:ind w:left="4320" w:hanging="360"/>
      </w:pPr>
      <w:rPr>
        <w:rFonts w:ascii="Wingdings" w:hAnsi="Wingdings" w:cs="Wingdings" w:hint="default"/>
      </w:rPr>
    </w:lvl>
    <w:lvl w:ilvl="6" w:tplc="E1029D9C">
      <w:start w:val="1"/>
      <w:numFmt w:val="bullet"/>
      <w:lvlText w:val=""/>
      <w:lvlJc w:val="left"/>
      <w:pPr>
        <w:ind w:left="5040" w:hanging="360"/>
      </w:pPr>
      <w:rPr>
        <w:rFonts w:ascii="Symbol" w:hAnsi="Symbol" w:cs="Symbol" w:hint="default"/>
      </w:rPr>
    </w:lvl>
    <w:lvl w:ilvl="7" w:tplc="EDD4618E">
      <w:start w:val="1"/>
      <w:numFmt w:val="bullet"/>
      <w:lvlText w:val="o"/>
      <w:lvlJc w:val="left"/>
      <w:pPr>
        <w:ind w:left="5760" w:hanging="360"/>
      </w:pPr>
      <w:rPr>
        <w:rFonts w:ascii="Courier New" w:hAnsi="Courier New" w:cs="Courier New" w:hint="default"/>
      </w:rPr>
    </w:lvl>
    <w:lvl w:ilvl="8" w:tplc="03B2FC1A">
      <w:start w:val="1"/>
      <w:numFmt w:val="bullet"/>
      <w:lvlText w:val=""/>
      <w:lvlJc w:val="left"/>
      <w:pPr>
        <w:ind w:left="6480" w:hanging="360"/>
      </w:pPr>
      <w:rPr>
        <w:rFonts w:ascii="Wingdings" w:hAnsi="Wingdings" w:cs="Wingdings" w:hint="default"/>
      </w:rPr>
    </w:lvl>
  </w:abstractNum>
  <w:abstractNum w:abstractNumId="1" w15:restartNumberingAfterBreak="0">
    <w:nsid w:val="0A325B0C"/>
    <w:multiLevelType w:val="hybridMultilevel"/>
    <w:tmpl w:val="2884B6B2"/>
    <w:lvl w:ilvl="0" w:tplc="658625EE">
      <w:start w:val="1"/>
      <w:numFmt w:val="bullet"/>
      <w:lvlText w:val=""/>
      <w:lvlJc w:val="left"/>
      <w:pPr>
        <w:ind w:left="720" w:hanging="360"/>
      </w:pPr>
      <w:rPr>
        <w:rFonts w:ascii="Symbol" w:hAnsi="Symbol" w:cs="Symbol" w:hint="default"/>
        <w:sz w:val="18"/>
        <w:szCs w:val="18"/>
      </w:rPr>
    </w:lvl>
    <w:lvl w:ilvl="1" w:tplc="6E901DAE">
      <w:start w:val="1"/>
      <w:numFmt w:val="bullet"/>
      <w:lvlText w:val="o"/>
      <w:lvlJc w:val="left"/>
      <w:pPr>
        <w:ind w:left="1440" w:hanging="360"/>
      </w:pPr>
      <w:rPr>
        <w:rFonts w:ascii="Courier New" w:hAnsi="Courier New" w:cs="Courier New" w:hint="default"/>
      </w:rPr>
    </w:lvl>
    <w:lvl w:ilvl="2" w:tplc="E51E334E">
      <w:start w:val="1"/>
      <w:numFmt w:val="bullet"/>
      <w:lvlText w:val=""/>
      <w:lvlJc w:val="left"/>
      <w:pPr>
        <w:ind w:left="2160" w:hanging="360"/>
      </w:pPr>
      <w:rPr>
        <w:rFonts w:ascii="Wingdings" w:hAnsi="Wingdings" w:cs="Wingdings" w:hint="default"/>
      </w:rPr>
    </w:lvl>
    <w:lvl w:ilvl="3" w:tplc="A920B706">
      <w:start w:val="1"/>
      <w:numFmt w:val="bullet"/>
      <w:lvlText w:val=""/>
      <w:lvlJc w:val="left"/>
      <w:pPr>
        <w:ind w:left="2880" w:hanging="360"/>
      </w:pPr>
      <w:rPr>
        <w:rFonts w:ascii="Symbol" w:hAnsi="Symbol" w:cs="Symbol" w:hint="default"/>
      </w:rPr>
    </w:lvl>
    <w:lvl w:ilvl="4" w:tplc="F3826272">
      <w:start w:val="1"/>
      <w:numFmt w:val="bullet"/>
      <w:lvlText w:val="o"/>
      <w:lvlJc w:val="left"/>
      <w:pPr>
        <w:ind w:left="3600" w:hanging="360"/>
      </w:pPr>
      <w:rPr>
        <w:rFonts w:ascii="Courier New" w:hAnsi="Courier New" w:cs="Courier New" w:hint="default"/>
      </w:rPr>
    </w:lvl>
    <w:lvl w:ilvl="5" w:tplc="139E0486">
      <w:start w:val="1"/>
      <w:numFmt w:val="bullet"/>
      <w:lvlText w:val=""/>
      <w:lvlJc w:val="left"/>
      <w:pPr>
        <w:ind w:left="4320" w:hanging="360"/>
      </w:pPr>
      <w:rPr>
        <w:rFonts w:ascii="Wingdings" w:hAnsi="Wingdings" w:cs="Wingdings" w:hint="default"/>
      </w:rPr>
    </w:lvl>
    <w:lvl w:ilvl="6" w:tplc="F52E927A">
      <w:start w:val="1"/>
      <w:numFmt w:val="bullet"/>
      <w:lvlText w:val=""/>
      <w:lvlJc w:val="left"/>
      <w:pPr>
        <w:ind w:left="5040" w:hanging="360"/>
      </w:pPr>
      <w:rPr>
        <w:rFonts w:ascii="Symbol" w:hAnsi="Symbol" w:cs="Symbol" w:hint="default"/>
      </w:rPr>
    </w:lvl>
    <w:lvl w:ilvl="7" w:tplc="DBE21AB2">
      <w:start w:val="1"/>
      <w:numFmt w:val="bullet"/>
      <w:lvlText w:val="o"/>
      <w:lvlJc w:val="left"/>
      <w:pPr>
        <w:ind w:left="5760" w:hanging="360"/>
      </w:pPr>
      <w:rPr>
        <w:rFonts w:ascii="Courier New" w:hAnsi="Courier New" w:cs="Courier New" w:hint="default"/>
      </w:rPr>
    </w:lvl>
    <w:lvl w:ilvl="8" w:tplc="8416A23E">
      <w:start w:val="1"/>
      <w:numFmt w:val="bullet"/>
      <w:lvlText w:val=""/>
      <w:lvlJc w:val="left"/>
      <w:pPr>
        <w:ind w:left="6480" w:hanging="360"/>
      </w:pPr>
      <w:rPr>
        <w:rFonts w:ascii="Wingdings" w:hAnsi="Wingdings" w:cs="Wingdings" w:hint="default"/>
      </w:rPr>
    </w:lvl>
  </w:abstractNum>
  <w:abstractNum w:abstractNumId="2" w15:restartNumberingAfterBreak="0">
    <w:nsid w:val="0A4062B9"/>
    <w:multiLevelType w:val="hybridMultilevel"/>
    <w:tmpl w:val="466C01CE"/>
    <w:lvl w:ilvl="0" w:tplc="8CC86DA0">
      <w:start w:val="1"/>
      <w:numFmt w:val="bullet"/>
      <w:lvlText w:val=""/>
      <w:lvlJc w:val="left"/>
      <w:pPr>
        <w:ind w:left="720" w:hanging="360"/>
      </w:pPr>
      <w:rPr>
        <w:rFonts w:ascii="Symbol" w:hAnsi="Symbol" w:cs="Symbol" w:hint="default"/>
        <w:sz w:val="18"/>
        <w:szCs w:val="18"/>
      </w:rPr>
    </w:lvl>
    <w:lvl w:ilvl="1" w:tplc="15780A12">
      <w:start w:val="1"/>
      <w:numFmt w:val="bullet"/>
      <w:lvlText w:val="o"/>
      <w:lvlJc w:val="left"/>
      <w:pPr>
        <w:ind w:left="1440" w:hanging="360"/>
      </w:pPr>
      <w:rPr>
        <w:rFonts w:ascii="Courier New" w:hAnsi="Courier New" w:cs="Courier New" w:hint="default"/>
      </w:rPr>
    </w:lvl>
    <w:lvl w:ilvl="2" w:tplc="948654A4">
      <w:start w:val="1"/>
      <w:numFmt w:val="bullet"/>
      <w:lvlText w:val=""/>
      <w:lvlJc w:val="left"/>
      <w:pPr>
        <w:ind w:left="2160" w:hanging="360"/>
      </w:pPr>
      <w:rPr>
        <w:rFonts w:ascii="Wingdings" w:hAnsi="Wingdings" w:cs="Wingdings" w:hint="default"/>
      </w:rPr>
    </w:lvl>
    <w:lvl w:ilvl="3" w:tplc="A6742A92">
      <w:start w:val="1"/>
      <w:numFmt w:val="bullet"/>
      <w:lvlText w:val=""/>
      <w:lvlJc w:val="left"/>
      <w:pPr>
        <w:ind w:left="2880" w:hanging="360"/>
      </w:pPr>
      <w:rPr>
        <w:rFonts w:ascii="Symbol" w:hAnsi="Symbol" w:cs="Symbol" w:hint="default"/>
      </w:rPr>
    </w:lvl>
    <w:lvl w:ilvl="4" w:tplc="99A61D12">
      <w:start w:val="1"/>
      <w:numFmt w:val="bullet"/>
      <w:lvlText w:val="o"/>
      <w:lvlJc w:val="left"/>
      <w:pPr>
        <w:ind w:left="3600" w:hanging="360"/>
      </w:pPr>
      <w:rPr>
        <w:rFonts w:ascii="Courier New" w:hAnsi="Courier New" w:cs="Courier New" w:hint="default"/>
      </w:rPr>
    </w:lvl>
    <w:lvl w:ilvl="5" w:tplc="98F68C7A">
      <w:start w:val="1"/>
      <w:numFmt w:val="bullet"/>
      <w:lvlText w:val=""/>
      <w:lvlJc w:val="left"/>
      <w:pPr>
        <w:ind w:left="4320" w:hanging="360"/>
      </w:pPr>
      <w:rPr>
        <w:rFonts w:ascii="Wingdings" w:hAnsi="Wingdings" w:cs="Wingdings" w:hint="default"/>
      </w:rPr>
    </w:lvl>
    <w:lvl w:ilvl="6" w:tplc="A4864392">
      <w:start w:val="1"/>
      <w:numFmt w:val="bullet"/>
      <w:lvlText w:val=""/>
      <w:lvlJc w:val="left"/>
      <w:pPr>
        <w:ind w:left="5040" w:hanging="360"/>
      </w:pPr>
      <w:rPr>
        <w:rFonts w:ascii="Symbol" w:hAnsi="Symbol" w:cs="Symbol" w:hint="default"/>
      </w:rPr>
    </w:lvl>
    <w:lvl w:ilvl="7" w:tplc="A9F82AF2">
      <w:start w:val="1"/>
      <w:numFmt w:val="bullet"/>
      <w:lvlText w:val="o"/>
      <w:lvlJc w:val="left"/>
      <w:pPr>
        <w:ind w:left="5760" w:hanging="360"/>
      </w:pPr>
      <w:rPr>
        <w:rFonts w:ascii="Courier New" w:hAnsi="Courier New" w:cs="Courier New" w:hint="default"/>
      </w:rPr>
    </w:lvl>
    <w:lvl w:ilvl="8" w:tplc="01323CE2">
      <w:start w:val="1"/>
      <w:numFmt w:val="bullet"/>
      <w:lvlText w:val=""/>
      <w:lvlJc w:val="left"/>
      <w:pPr>
        <w:ind w:left="6480" w:hanging="360"/>
      </w:pPr>
      <w:rPr>
        <w:rFonts w:ascii="Wingdings" w:hAnsi="Wingdings" w:cs="Wingdings" w:hint="default"/>
      </w:rPr>
    </w:lvl>
  </w:abstractNum>
  <w:abstractNum w:abstractNumId="3" w15:restartNumberingAfterBreak="0">
    <w:nsid w:val="0B562298"/>
    <w:multiLevelType w:val="hybridMultilevel"/>
    <w:tmpl w:val="C86203A6"/>
    <w:lvl w:ilvl="0" w:tplc="39DE7B06">
      <w:start w:val="1"/>
      <w:numFmt w:val="bullet"/>
      <w:lvlText w:val=""/>
      <w:lvlJc w:val="left"/>
      <w:pPr>
        <w:ind w:left="720" w:hanging="360"/>
      </w:pPr>
      <w:rPr>
        <w:rFonts w:ascii="Symbol" w:hAnsi="Symbol" w:cs="Symbol" w:hint="default"/>
        <w:sz w:val="18"/>
        <w:szCs w:val="18"/>
      </w:rPr>
    </w:lvl>
    <w:lvl w:ilvl="1" w:tplc="F7ECC0A4">
      <w:start w:val="1"/>
      <w:numFmt w:val="bullet"/>
      <w:lvlText w:val="o"/>
      <w:lvlJc w:val="left"/>
      <w:pPr>
        <w:ind w:left="1440" w:hanging="360"/>
      </w:pPr>
      <w:rPr>
        <w:rFonts w:ascii="Courier New" w:hAnsi="Courier New" w:cs="Courier New" w:hint="default"/>
      </w:rPr>
    </w:lvl>
    <w:lvl w:ilvl="2" w:tplc="0D48EF46">
      <w:start w:val="1"/>
      <w:numFmt w:val="bullet"/>
      <w:lvlText w:val=""/>
      <w:lvlJc w:val="left"/>
      <w:pPr>
        <w:ind w:left="2160" w:hanging="360"/>
      </w:pPr>
      <w:rPr>
        <w:rFonts w:ascii="Wingdings" w:hAnsi="Wingdings" w:cs="Wingdings" w:hint="default"/>
      </w:rPr>
    </w:lvl>
    <w:lvl w:ilvl="3" w:tplc="FA1A68C8">
      <w:start w:val="1"/>
      <w:numFmt w:val="bullet"/>
      <w:lvlText w:val=""/>
      <w:lvlJc w:val="left"/>
      <w:pPr>
        <w:ind w:left="2880" w:hanging="360"/>
      </w:pPr>
      <w:rPr>
        <w:rFonts w:ascii="Symbol" w:hAnsi="Symbol" w:cs="Symbol" w:hint="default"/>
      </w:rPr>
    </w:lvl>
    <w:lvl w:ilvl="4" w:tplc="18AE3AD8">
      <w:start w:val="1"/>
      <w:numFmt w:val="bullet"/>
      <w:lvlText w:val="o"/>
      <w:lvlJc w:val="left"/>
      <w:pPr>
        <w:ind w:left="3600" w:hanging="360"/>
      </w:pPr>
      <w:rPr>
        <w:rFonts w:ascii="Courier New" w:hAnsi="Courier New" w:cs="Courier New" w:hint="default"/>
      </w:rPr>
    </w:lvl>
    <w:lvl w:ilvl="5" w:tplc="BD5A9502">
      <w:start w:val="1"/>
      <w:numFmt w:val="bullet"/>
      <w:lvlText w:val=""/>
      <w:lvlJc w:val="left"/>
      <w:pPr>
        <w:ind w:left="4320" w:hanging="360"/>
      </w:pPr>
      <w:rPr>
        <w:rFonts w:ascii="Wingdings" w:hAnsi="Wingdings" w:cs="Wingdings" w:hint="default"/>
      </w:rPr>
    </w:lvl>
    <w:lvl w:ilvl="6" w:tplc="095C6A20">
      <w:start w:val="1"/>
      <w:numFmt w:val="bullet"/>
      <w:lvlText w:val=""/>
      <w:lvlJc w:val="left"/>
      <w:pPr>
        <w:ind w:left="5040" w:hanging="360"/>
      </w:pPr>
      <w:rPr>
        <w:rFonts w:ascii="Symbol" w:hAnsi="Symbol" w:cs="Symbol" w:hint="default"/>
      </w:rPr>
    </w:lvl>
    <w:lvl w:ilvl="7" w:tplc="A8B0E636">
      <w:start w:val="1"/>
      <w:numFmt w:val="bullet"/>
      <w:lvlText w:val="o"/>
      <w:lvlJc w:val="left"/>
      <w:pPr>
        <w:ind w:left="5760" w:hanging="360"/>
      </w:pPr>
      <w:rPr>
        <w:rFonts w:ascii="Courier New" w:hAnsi="Courier New" w:cs="Courier New" w:hint="default"/>
      </w:rPr>
    </w:lvl>
    <w:lvl w:ilvl="8" w:tplc="6638EBC0">
      <w:start w:val="1"/>
      <w:numFmt w:val="bullet"/>
      <w:lvlText w:val=""/>
      <w:lvlJc w:val="left"/>
      <w:pPr>
        <w:ind w:left="6480" w:hanging="360"/>
      </w:pPr>
      <w:rPr>
        <w:rFonts w:ascii="Wingdings" w:hAnsi="Wingdings" w:cs="Wingdings" w:hint="default"/>
      </w:rPr>
    </w:lvl>
  </w:abstractNum>
  <w:abstractNum w:abstractNumId="4" w15:restartNumberingAfterBreak="0">
    <w:nsid w:val="0E8F4813"/>
    <w:multiLevelType w:val="hybridMultilevel"/>
    <w:tmpl w:val="6CCEB720"/>
    <w:lvl w:ilvl="0" w:tplc="C7801BEC">
      <w:start w:val="1"/>
      <w:numFmt w:val="bullet"/>
      <w:lvlText w:val=""/>
      <w:lvlJc w:val="left"/>
      <w:pPr>
        <w:ind w:left="720" w:hanging="360"/>
      </w:pPr>
      <w:rPr>
        <w:rFonts w:ascii="Symbol" w:hAnsi="Symbol" w:cs="Symbol" w:hint="default"/>
        <w:sz w:val="18"/>
        <w:szCs w:val="18"/>
      </w:rPr>
    </w:lvl>
    <w:lvl w:ilvl="1" w:tplc="A0324BBE">
      <w:start w:val="1"/>
      <w:numFmt w:val="bullet"/>
      <w:lvlText w:val="o"/>
      <w:lvlJc w:val="left"/>
      <w:pPr>
        <w:ind w:left="1440" w:hanging="360"/>
      </w:pPr>
      <w:rPr>
        <w:rFonts w:ascii="Courier New" w:hAnsi="Courier New" w:cs="Courier New" w:hint="default"/>
      </w:rPr>
    </w:lvl>
    <w:lvl w:ilvl="2" w:tplc="2E06FADC">
      <w:start w:val="1"/>
      <w:numFmt w:val="bullet"/>
      <w:lvlText w:val=""/>
      <w:lvlJc w:val="left"/>
      <w:pPr>
        <w:ind w:left="2160" w:hanging="360"/>
      </w:pPr>
      <w:rPr>
        <w:rFonts w:ascii="Wingdings" w:hAnsi="Wingdings" w:cs="Wingdings" w:hint="default"/>
      </w:rPr>
    </w:lvl>
    <w:lvl w:ilvl="3" w:tplc="6C22DFB0">
      <w:start w:val="1"/>
      <w:numFmt w:val="bullet"/>
      <w:lvlText w:val=""/>
      <w:lvlJc w:val="left"/>
      <w:pPr>
        <w:ind w:left="2880" w:hanging="360"/>
      </w:pPr>
      <w:rPr>
        <w:rFonts w:ascii="Symbol" w:hAnsi="Symbol" w:cs="Symbol" w:hint="default"/>
      </w:rPr>
    </w:lvl>
    <w:lvl w:ilvl="4" w:tplc="1F149DDA">
      <w:start w:val="1"/>
      <w:numFmt w:val="bullet"/>
      <w:lvlText w:val="o"/>
      <w:lvlJc w:val="left"/>
      <w:pPr>
        <w:ind w:left="3600" w:hanging="360"/>
      </w:pPr>
      <w:rPr>
        <w:rFonts w:ascii="Courier New" w:hAnsi="Courier New" w:cs="Courier New" w:hint="default"/>
      </w:rPr>
    </w:lvl>
    <w:lvl w:ilvl="5" w:tplc="3684C7FC">
      <w:start w:val="1"/>
      <w:numFmt w:val="bullet"/>
      <w:lvlText w:val=""/>
      <w:lvlJc w:val="left"/>
      <w:pPr>
        <w:ind w:left="4320" w:hanging="360"/>
      </w:pPr>
      <w:rPr>
        <w:rFonts w:ascii="Wingdings" w:hAnsi="Wingdings" w:cs="Wingdings" w:hint="default"/>
      </w:rPr>
    </w:lvl>
    <w:lvl w:ilvl="6" w:tplc="B30ED180">
      <w:start w:val="1"/>
      <w:numFmt w:val="bullet"/>
      <w:lvlText w:val=""/>
      <w:lvlJc w:val="left"/>
      <w:pPr>
        <w:ind w:left="5040" w:hanging="360"/>
      </w:pPr>
      <w:rPr>
        <w:rFonts w:ascii="Symbol" w:hAnsi="Symbol" w:cs="Symbol" w:hint="default"/>
      </w:rPr>
    </w:lvl>
    <w:lvl w:ilvl="7" w:tplc="C0AE7CB0">
      <w:start w:val="1"/>
      <w:numFmt w:val="bullet"/>
      <w:lvlText w:val="o"/>
      <w:lvlJc w:val="left"/>
      <w:pPr>
        <w:ind w:left="5760" w:hanging="360"/>
      </w:pPr>
      <w:rPr>
        <w:rFonts w:ascii="Courier New" w:hAnsi="Courier New" w:cs="Courier New" w:hint="default"/>
      </w:rPr>
    </w:lvl>
    <w:lvl w:ilvl="8" w:tplc="EA3821F2">
      <w:start w:val="1"/>
      <w:numFmt w:val="bullet"/>
      <w:lvlText w:val=""/>
      <w:lvlJc w:val="left"/>
      <w:pPr>
        <w:ind w:left="6480" w:hanging="360"/>
      </w:pPr>
      <w:rPr>
        <w:rFonts w:ascii="Wingdings" w:hAnsi="Wingdings" w:cs="Wingdings" w:hint="default"/>
      </w:rPr>
    </w:lvl>
  </w:abstractNum>
  <w:abstractNum w:abstractNumId="5" w15:restartNumberingAfterBreak="0">
    <w:nsid w:val="121B4DA5"/>
    <w:multiLevelType w:val="hybridMultilevel"/>
    <w:tmpl w:val="BF9E997C"/>
    <w:lvl w:ilvl="0" w:tplc="1E38AD9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B93FFC"/>
    <w:multiLevelType w:val="hybridMultilevel"/>
    <w:tmpl w:val="C022944A"/>
    <w:lvl w:ilvl="0" w:tplc="51522790">
      <w:start w:val="1"/>
      <w:numFmt w:val="bullet"/>
      <w:lvlText w:val=""/>
      <w:lvlJc w:val="left"/>
      <w:pPr>
        <w:ind w:left="720" w:hanging="360"/>
      </w:pPr>
      <w:rPr>
        <w:rFonts w:ascii="Symbol" w:hAnsi="Symbol" w:cs="Symbol" w:hint="default"/>
        <w:sz w:val="18"/>
        <w:szCs w:val="18"/>
      </w:rPr>
    </w:lvl>
    <w:lvl w:ilvl="1" w:tplc="19960E6C">
      <w:start w:val="1"/>
      <w:numFmt w:val="bullet"/>
      <w:lvlText w:val="o"/>
      <w:lvlJc w:val="left"/>
      <w:pPr>
        <w:ind w:left="1440" w:hanging="360"/>
      </w:pPr>
      <w:rPr>
        <w:rFonts w:ascii="Courier New" w:hAnsi="Courier New" w:cs="Courier New" w:hint="default"/>
      </w:rPr>
    </w:lvl>
    <w:lvl w:ilvl="2" w:tplc="8440FF68">
      <w:start w:val="1"/>
      <w:numFmt w:val="bullet"/>
      <w:lvlText w:val=""/>
      <w:lvlJc w:val="left"/>
      <w:pPr>
        <w:ind w:left="2160" w:hanging="360"/>
      </w:pPr>
      <w:rPr>
        <w:rFonts w:ascii="Wingdings" w:hAnsi="Wingdings" w:cs="Wingdings" w:hint="default"/>
      </w:rPr>
    </w:lvl>
    <w:lvl w:ilvl="3" w:tplc="C3BED2B0">
      <w:start w:val="1"/>
      <w:numFmt w:val="bullet"/>
      <w:lvlText w:val=""/>
      <w:lvlJc w:val="left"/>
      <w:pPr>
        <w:ind w:left="2880" w:hanging="360"/>
      </w:pPr>
      <w:rPr>
        <w:rFonts w:ascii="Symbol" w:hAnsi="Symbol" w:cs="Symbol" w:hint="default"/>
      </w:rPr>
    </w:lvl>
    <w:lvl w:ilvl="4" w:tplc="36B4ECE0">
      <w:start w:val="1"/>
      <w:numFmt w:val="bullet"/>
      <w:lvlText w:val="o"/>
      <w:lvlJc w:val="left"/>
      <w:pPr>
        <w:ind w:left="3600" w:hanging="360"/>
      </w:pPr>
      <w:rPr>
        <w:rFonts w:ascii="Courier New" w:hAnsi="Courier New" w:cs="Courier New" w:hint="default"/>
      </w:rPr>
    </w:lvl>
    <w:lvl w:ilvl="5" w:tplc="FB966C92">
      <w:start w:val="1"/>
      <w:numFmt w:val="bullet"/>
      <w:lvlText w:val=""/>
      <w:lvlJc w:val="left"/>
      <w:pPr>
        <w:ind w:left="4320" w:hanging="360"/>
      </w:pPr>
      <w:rPr>
        <w:rFonts w:ascii="Wingdings" w:hAnsi="Wingdings" w:cs="Wingdings" w:hint="default"/>
      </w:rPr>
    </w:lvl>
    <w:lvl w:ilvl="6" w:tplc="95742F12">
      <w:start w:val="1"/>
      <w:numFmt w:val="bullet"/>
      <w:lvlText w:val=""/>
      <w:lvlJc w:val="left"/>
      <w:pPr>
        <w:ind w:left="5040" w:hanging="360"/>
      </w:pPr>
      <w:rPr>
        <w:rFonts w:ascii="Symbol" w:hAnsi="Symbol" w:cs="Symbol" w:hint="default"/>
      </w:rPr>
    </w:lvl>
    <w:lvl w:ilvl="7" w:tplc="0C0EF0C8">
      <w:start w:val="1"/>
      <w:numFmt w:val="bullet"/>
      <w:lvlText w:val="o"/>
      <w:lvlJc w:val="left"/>
      <w:pPr>
        <w:ind w:left="5760" w:hanging="360"/>
      </w:pPr>
      <w:rPr>
        <w:rFonts w:ascii="Courier New" w:hAnsi="Courier New" w:cs="Courier New" w:hint="default"/>
      </w:rPr>
    </w:lvl>
    <w:lvl w:ilvl="8" w:tplc="AA040E7E">
      <w:start w:val="1"/>
      <w:numFmt w:val="bullet"/>
      <w:lvlText w:val=""/>
      <w:lvlJc w:val="left"/>
      <w:pPr>
        <w:ind w:left="6480" w:hanging="360"/>
      </w:pPr>
      <w:rPr>
        <w:rFonts w:ascii="Wingdings" w:hAnsi="Wingdings" w:cs="Wingdings" w:hint="default"/>
      </w:rPr>
    </w:lvl>
  </w:abstractNum>
  <w:abstractNum w:abstractNumId="7" w15:restartNumberingAfterBreak="0">
    <w:nsid w:val="1A1D0D30"/>
    <w:multiLevelType w:val="hybridMultilevel"/>
    <w:tmpl w:val="19B0E5D4"/>
    <w:lvl w:ilvl="0" w:tplc="7826D918">
      <w:start w:val="1"/>
      <w:numFmt w:val="bullet"/>
      <w:lvlText w:val=""/>
      <w:lvlJc w:val="left"/>
      <w:pPr>
        <w:ind w:left="720" w:hanging="360"/>
      </w:pPr>
      <w:rPr>
        <w:rFonts w:ascii="Symbol" w:hAnsi="Symbol" w:cs="Symbol" w:hint="default"/>
        <w:sz w:val="18"/>
        <w:szCs w:val="18"/>
      </w:rPr>
    </w:lvl>
    <w:lvl w:ilvl="1" w:tplc="27CC277C">
      <w:start w:val="1"/>
      <w:numFmt w:val="bullet"/>
      <w:lvlText w:val="o"/>
      <w:lvlJc w:val="left"/>
      <w:pPr>
        <w:ind w:left="1440" w:hanging="360"/>
      </w:pPr>
      <w:rPr>
        <w:rFonts w:ascii="Courier New" w:hAnsi="Courier New" w:cs="Courier New" w:hint="default"/>
      </w:rPr>
    </w:lvl>
    <w:lvl w:ilvl="2" w:tplc="35545EB2">
      <w:start w:val="1"/>
      <w:numFmt w:val="bullet"/>
      <w:lvlText w:val=""/>
      <w:lvlJc w:val="left"/>
      <w:pPr>
        <w:ind w:left="2160" w:hanging="360"/>
      </w:pPr>
      <w:rPr>
        <w:rFonts w:ascii="Wingdings" w:hAnsi="Wingdings" w:cs="Wingdings" w:hint="default"/>
      </w:rPr>
    </w:lvl>
    <w:lvl w:ilvl="3" w:tplc="455A19C2">
      <w:start w:val="1"/>
      <w:numFmt w:val="bullet"/>
      <w:lvlText w:val=""/>
      <w:lvlJc w:val="left"/>
      <w:pPr>
        <w:ind w:left="2880" w:hanging="360"/>
      </w:pPr>
      <w:rPr>
        <w:rFonts w:ascii="Symbol" w:hAnsi="Symbol" w:cs="Symbol" w:hint="default"/>
      </w:rPr>
    </w:lvl>
    <w:lvl w:ilvl="4" w:tplc="80E662BA">
      <w:start w:val="1"/>
      <w:numFmt w:val="bullet"/>
      <w:lvlText w:val="o"/>
      <w:lvlJc w:val="left"/>
      <w:pPr>
        <w:ind w:left="3600" w:hanging="360"/>
      </w:pPr>
      <w:rPr>
        <w:rFonts w:ascii="Courier New" w:hAnsi="Courier New" w:cs="Courier New" w:hint="default"/>
      </w:rPr>
    </w:lvl>
    <w:lvl w:ilvl="5" w:tplc="EE82883A">
      <w:start w:val="1"/>
      <w:numFmt w:val="bullet"/>
      <w:lvlText w:val=""/>
      <w:lvlJc w:val="left"/>
      <w:pPr>
        <w:ind w:left="4320" w:hanging="360"/>
      </w:pPr>
      <w:rPr>
        <w:rFonts w:ascii="Wingdings" w:hAnsi="Wingdings" w:cs="Wingdings" w:hint="default"/>
      </w:rPr>
    </w:lvl>
    <w:lvl w:ilvl="6" w:tplc="7F5416BC">
      <w:start w:val="1"/>
      <w:numFmt w:val="bullet"/>
      <w:lvlText w:val=""/>
      <w:lvlJc w:val="left"/>
      <w:pPr>
        <w:ind w:left="5040" w:hanging="360"/>
      </w:pPr>
      <w:rPr>
        <w:rFonts w:ascii="Symbol" w:hAnsi="Symbol" w:cs="Symbol" w:hint="default"/>
      </w:rPr>
    </w:lvl>
    <w:lvl w:ilvl="7" w:tplc="95ECFFA4">
      <w:start w:val="1"/>
      <w:numFmt w:val="bullet"/>
      <w:lvlText w:val="o"/>
      <w:lvlJc w:val="left"/>
      <w:pPr>
        <w:ind w:left="5760" w:hanging="360"/>
      </w:pPr>
      <w:rPr>
        <w:rFonts w:ascii="Courier New" w:hAnsi="Courier New" w:cs="Courier New" w:hint="default"/>
      </w:rPr>
    </w:lvl>
    <w:lvl w:ilvl="8" w:tplc="FD5E9B1C">
      <w:start w:val="1"/>
      <w:numFmt w:val="bullet"/>
      <w:lvlText w:val=""/>
      <w:lvlJc w:val="left"/>
      <w:pPr>
        <w:ind w:left="6480" w:hanging="360"/>
      </w:pPr>
      <w:rPr>
        <w:rFonts w:ascii="Wingdings" w:hAnsi="Wingdings" w:cs="Wingdings" w:hint="default"/>
      </w:rPr>
    </w:lvl>
  </w:abstractNum>
  <w:abstractNum w:abstractNumId="8" w15:restartNumberingAfterBreak="0">
    <w:nsid w:val="1AE85ABE"/>
    <w:multiLevelType w:val="hybridMultilevel"/>
    <w:tmpl w:val="0E50839E"/>
    <w:lvl w:ilvl="0" w:tplc="D0062292">
      <w:start w:val="1"/>
      <w:numFmt w:val="bullet"/>
      <w:lvlText w:val=""/>
      <w:lvlJc w:val="left"/>
      <w:pPr>
        <w:ind w:left="720" w:hanging="360"/>
      </w:pPr>
      <w:rPr>
        <w:rFonts w:ascii="Symbol" w:hAnsi="Symbol" w:cs="Symbol" w:hint="default"/>
        <w:sz w:val="18"/>
        <w:szCs w:val="18"/>
      </w:rPr>
    </w:lvl>
    <w:lvl w:ilvl="1" w:tplc="B2D0727E">
      <w:start w:val="1"/>
      <w:numFmt w:val="bullet"/>
      <w:lvlText w:val="o"/>
      <w:lvlJc w:val="left"/>
      <w:pPr>
        <w:ind w:left="1440" w:hanging="360"/>
      </w:pPr>
      <w:rPr>
        <w:rFonts w:ascii="Courier New" w:hAnsi="Courier New" w:cs="Courier New" w:hint="default"/>
      </w:rPr>
    </w:lvl>
    <w:lvl w:ilvl="2" w:tplc="B8309334">
      <w:start w:val="1"/>
      <w:numFmt w:val="bullet"/>
      <w:lvlText w:val=""/>
      <w:lvlJc w:val="left"/>
      <w:pPr>
        <w:ind w:left="2160" w:hanging="360"/>
      </w:pPr>
      <w:rPr>
        <w:rFonts w:ascii="Wingdings" w:hAnsi="Wingdings" w:cs="Wingdings" w:hint="default"/>
      </w:rPr>
    </w:lvl>
    <w:lvl w:ilvl="3" w:tplc="DA021D7A">
      <w:start w:val="1"/>
      <w:numFmt w:val="bullet"/>
      <w:lvlText w:val=""/>
      <w:lvlJc w:val="left"/>
      <w:pPr>
        <w:ind w:left="2880" w:hanging="360"/>
      </w:pPr>
      <w:rPr>
        <w:rFonts w:ascii="Symbol" w:hAnsi="Symbol" w:cs="Symbol" w:hint="default"/>
      </w:rPr>
    </w:lvl>
    <w:lvl w:ilvl="4" w:tplc="3DBEF968">
      <w:start w:val="1"/>
      <w:numFmt w:val="bullet"/>
      <w:lvlText w:val="o"/>
      <w:lvlJc w:val="left"/>
      <w:pPr>
        <w:ind w:left="3600" w:hanging="360"/>
      </w:pPr>
      <w:rPr>
        <w:rFonts w:ascii="Courier New" w:hAnsi="Courier New" w:cs="Courier New" w:hint="default"/>
      </w:rPr>
    </w:lvl>
    <w:lvl w:ilvl="5" w:tplc="A234528C">
      <w:start w:val="1"/>
      <w:numFmt w:val="bullet"/>
      <w:lvlText w:val=""/>
      <w:lvlJc w:val="left"/>
      <w:pPr>
        <w:ind w:left="4320" w:hanging="360"/>
      </w:pPr>
      <w:rPr>
        <w:rFonts w:ascii="Wingdings" w:hAnsi="Wingdings" w:cs="Wingdings" w:hint="default"/>
      </w:rPr>
    </w:lvl>
    <w:lvl w:ilvl="6" w:tplc="5704C1AC">
      <w:start w:val="1"/>
      <w:numFmt w:val="bullet"/>
      <w:lvlText w:val=""/>
      <w:lvlJc w:val="left"/>
      <w:pPr>
        <w:ind w:left="5040" w:hanging="360"/>
      </w:pPr>
      <w:rPr>
        <w:rFonts w:ascii="Symbol" w:hAnsi="Symbol" w:cs="Symbol" w:hint="default"/>
      </w:rPr>
    </w:lvl>
    <w:lvl w:ilvl="7" w:tplc="83165F58">
      <w:start w:val="1"/>
      <w:numFmt w:val="bullet"/>
      <w:lvlText w:val="o"/>
      <w:lvlJc w:val="left"/>
      <w:pPr>
        <w:ind w:left="5760" w:hanging="360"/>
      </w:pPr>
      <w:rPr>
        <w:rFonts w:ascii="Courier New" w:hAnsi="Courier New" w:cs="Courier New" w:hint="default"/>
      </w:rPr>
    </w:lvl>
    <w:lvl w:ilvl="8" w:tplc="3AE83C1A">
      <w:start w:val="1"/>
      <w:numFmt w:val="bullet"/>
      <w:lvlText w:val=""/>
      <w:lvlJc w:val="left"/>
      <w:pPr>
        <w:ind w:left="6480" w:hanging="360"/>
      </w:pPr>
      <w:rPr>
        <w:rFonts w:ascii="Wingdings" w:hAnsi="Wingdings" w:cs="Wingdings" w:hint="default"/>
      </w:rPr>
    </w:lvl>
  </w:abstractNum>
  <w:abstractNum w:abstractNumId="9" w15:restartNumberingAfterBreak="0">
    <w:nsid w:val="1D71380C"/>
    <w:multiLevelType w:val="hybridMultilevel"/>
    <w:tmpl w:val="D0666F28"/>
    <w:lvl w:ilvl="0" w:tplc="9445495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E997DE2"/>
    <w:multiLevelType w:val="hybridMultilevel"/>
    <w:tmpl w:val="20047A38"/>
    <w:lvl w:ilvl="0" w:tplc="3294B82C">
      <w:start w:val="1"/>
      <w:numFmt w:val="bullet"/>
      <w:lvlText w:val=""/>
      <w:lvlJc w:val="left"/>
      <w:pPr>
        <w:ind w:left="720" w:hanging="360"/>
      </w:pPr>
      <w:rPr>
        <w:rFonts w:ascii="Symbol" w:hAnsi="Symbol" w:cs="Symbol" w:hint="default"/>
        <w:sz w:val="18"/>
        <w:szCs w:val="18"/>
      </w:rPr>
    </w:lvl>
    <w:lvl w:ilvl="1" w:tplc="1B2A9A58">
      <w:start w:val="1"/>
      <w:numFmt w:val="bullet"/>
      <w:lvlText w:val="o"/>
      <w:lvlJc w:val="left"/>
      <w:pPr>
        <w:ind w:left="1440" w:hanging="360"/>
      </w:pPr>
      <w:rPr>
        <w:rFonts w:ascii="Courier New" w:hAnsi="Courier New" w:cs="Courier New" w:hint="default"/>
      </w:rPr>
    </w:lvl>
    <w:lvl w:ilvl="2" w:tplc="A934E1A8">
      <w:start w:val="1"/>
      <w:numFmt w:val="bullet"/>
      <w:lvlText w:val=""/>
      <w:lvlJc w:val="left"/>
      <w:pPr>
        <w:ind w:left="2160" w:hanging="360"/>
      </w:pPr>
      <w:rPr>
        <w:rFonts w:ascii="Wingdings" w:hAnsi="Wingdings" w:cs="Wingdings" w:hint="default"/>
      </w:rPr>
    </w:lvl>
    <w:lvl w:ilvl="3" w:tplc="6C6E308C">
      <w:start w:val="1"/>
      <w:numFmt w:val="bullet"/>
      <w:lvlText w:val=""/>
      <w:lvlJc w:val="left"/>
      <w:pPr>
        <w:ind w:left="2880" w:hanging="360"/>
      </w:pPr>
      <w:rPr>
        <w:rFonts w:ascii="Symbol" w:hAnsi="Symbol" w:cs="Symbol" w:hint="default"/>
      </w:rPr>
    </w:lvl>
    <w:lvl w:ilvl="4" w:tplc="C15442F4">
      <w:start w:val="1"/>
      <w:numFmt w:val="bullet"/>
      <w:lvlText w:val="o"/>
      <w:lvlJc w:val="left"/>
      <w:pPr>
        <w:ind w:left="3600" w:hanging="360"/>
      </w:pPr>
      <w:rPr>
        <w:rFonts w:ascii="Courier New" w:hAnsi="Courier New" w:cs="Courier New" w:hint="default"/>
      </w:rPr>
    </w:lvl>
    <w:lvl w:ilvl="5" w:tplc="080E5DB6">
      <w:start w:val="1"/>
      <w:numFmt w:val="bullet"/>
      <w:lvlText w:val=""/>
      <w:lvlJc w:val="left"/>
      <w:pPr>
        <w:ind w:left="4320" w:hanging="360"/>
      </w:pPr>
      <w:rPr>
        <w:rFonts w:ascii="Wingdings" w:hAnsi="Wingdings" w:cs="Wingdings" w:hint="default"/>
      </w:rPr>
    </w:lvl>
    <w:lvl w:ilvl="6" w:tplc="7DACD594">
      <w:start w:val="1"/>
      <w:numFmt w:val="bullet"/>
      <w:lvlText w:val=""/>
      <w:lvlJc w:val="left"/>
      <w:pPr>
        <w:ind w:left="5040" w:hanging="360"/>
      </w:pPr>
      <w:rPr>
        <w:rFonts w:ascii="Symbol" w:hAnsi="Symbol" w:cs="Symbol" w:hint="default"/>
      </w:rPr>
    </w:lvl>
    <w:lvl w:ilvl="7" w:tplc="45785BC8">
      <w:start w:val="1"/>
      <w:numFmt w:val="bullet"/>
      <w:lvlText w:val="o"/>
      <w:lvlJc w:val="left"/>
      <w:pPr>
        <w:ind w:left="5760" w:hanging="360"/>
      </w:pPr>
      <w:rPr>
        <w:rFonts w:ascii="Courier New" w:hAnsi="Courier New" w:cs="Courier New" w:hint="default"/>
      </w:rPr>
    </w:lvl>
    <w:lvl w:ilvl="8" w:tplc="7C40027A">
      <w:start w:val="1"/>
      <w:numFmt w:val="bullet"/>
      <w:lvlText w:val=""/>
      <w:lvlJc w:val="left"/>
      <w:pPr>
        <w:ind w:left="6480" w:hanging="360"/>
      </w:pPr>
      <w:rPr>
        <w:rFonts w:ascii="Wingdings" w:hAnsi="Wingdings" w:cs="Wingdings" w:hint="default"/>
      </w:rPr>
    </w:lvl>
  </w:abstractNum>
  <w:abstractNum w:abstractNumId="11" w15:restartNumberingAfterBreak="0">
    <w:nsid w:val="229A1718"/>
    <w:multiLevelType w:val="hybridMultilevel"/>
    <w:tmpl w:val="634E2E16"/>
    <w:lvl w:ilvl="0" w:tplc="7DEEBA1C">
      <w:start w:val="1"/>
      <w:numFmt w:val="bullet"/>
      <w:lvlText w:val=""/>
      <w:lvlJc w:val="left"/>
      <w:pPr>
        <w:ind w:left="720" w:hanging="360"/>
      </w:pPr>
      <w:rPr>
        <w:rFonts w:ascii="Symbol" w:hAnsi="Symbol" w:cs="Symbol" w:hint="default"/>
        <w:sz w:val="18"/>
        <w:szCs w:val="18"/>
      </w:rPr>
    </w:lvl>
    <w:lvl w:ilvl="1" w:tplc="665A1690">
      <w:start w:val="1"/>
      <w:numFmt w:val="bullet"/>
      <w:lvlText w:val="o"/>
      <w:lvlJc w:val="left"/>
      <w:pPr>
        <w:ind w:left="1440" w:hanging="360"/>
      </w:pPr>
      <w:rPr>
        <w:rFonts w:ascii="Courier New" w:hAnsi="Courier New" w:cs="Courier New" w:hint="default"/>
      </w:rPr>
    </w:lvl>
    <w:lvl w:ilvl="2" w:tplc="163AF92C">
      <w:start w:val="1"/>
      <w:numFmt w:val="bullet"/>
      <w:lvlText w:val=""/>
      <w:lvlJc w:val="left"/>
      <w:pPr>
        <w:ind w:left="2160" w:hanging="360"/>
      </w:pPr>
      <w:rPr>
        <w:rFonts w:ascii="Wingdings" w:hAnsi="Wingdings" w:cs="Wingdings" w:hint="default"/>
      </w:rPr>
    </w:lvl>
    <w:lvl w:ilvl="3" w:tplc="C94CF882">
      <w:start w:val="1"/>
      <w:numFmt w:val="bullet"/>
      <w:lvlText w:val=""/>
      <w:lvlJc w:val="left"/>
      <w:pPr>
        <w:ind w:left="2880" w:hanging="360"/>
      </w:pPr>
      <w:rPr>
        <w:rFonts w:ascii="Symbol" w:hAnsi="Symbol" w:cs="Symbol" w:hint="default"/>
      </w:rPr>
    </w:lvl>
    <w:lvl w:ilvl="4" w:tplc="606A6202">
      <w:start w:val="1"/>
      <w:numFmt w:val="bullet"/>
      <w:lvlText w:val="o"/>
      <w:lvlJc w:val="left"/>
      <w:pPr>
        <w:ind w:left="3600" w:hanging="360"/>
      </w:pPr>
      <w:rPr>
        <w:rFonts w:ascii="Courier New" w:hAnsi="Courier New" w:cs="Courier New" w:hint="default"/>
      </w:rPr>
    </w:lvl>
    <w:lvl w:ilvl="5" w:tplc="4A5AC96A">
      <w:start w:val="1"/>
      <w:numFmt w:val="bullet"/>
      <w:lvlText w:val=""/>
      <w:lvlJc w:val="left"/>
      <w:pPr>
        <w:ind w:left="4320" w:hanging="360"/>
      </w:pPr>
      <w:rPr>
        <w:rFonts w:ascii="Wingdings" w:hAnsi="Wingdings" w:cs="Wingdings" w:hint="default"/>
      </w:rPr>
    </w:lvl>
    <w:lvl w:ilvl="6" w:tplc="781679EA">
      <w:start w:val="1"/>
      <w:numFmt w:val="bullet"/>
      <w:lvlText w:val=""/>
      <w:lvlJc w:val="left"/>
      <w:pPr>
        <w:ind w:left="5040" w:hanging="360"/>
      </w:pPr>
      <w:rPr>
        <w:rFonts w:ascii="Symbol" w:hAnsi="Symbol" w:cs="Symbol" w:hint="default"/>
      </w:rPr>
    </w:lvl>
    <w:lvl w:ilvl="7" w:tplc="68A4F3C0">
      <w:start w:val="1"/>
      <w:numFmt w:val="bullet"/>
      <w:lvlText w:val="o"/>
      <w:lvlJc w:val="left"/>
      <w:pPr>
        <w:ind w:left="5760" w:hanging="360"/>
      </w:pPr>
      <w:rPr>
        <w:rFonts w:ascii="Courier New" w:hAnsi="Courier New" w:cs="Courier New" w:hint="default"/>
      </w:rPr>
    </w:lvl>
    <w:lvl w:ilvl="8" w:tplc="D1683E1E">
      <w:start w:val="1"/>
      <w:numFmt w:val="bullet"/>
      <w:lvlText w:val=""/>
      <w:lvlJc w:val="left"/>
      <w:pPr>
        <w:ind w:left="6480" w:hanging="360"/>
      </w:pPr>
      <w:rPr>
        <w:rFonts w:ascii="Wingdings" w:hAnsi="Wingdings" w:cs="Wingdings" w:hint="default"/>
      </w:rPr>
    </w:lvl>
  </w:abstractNum>
  <w:abstractNum w:abstractNumId="12" w15:restartNumberingAfterBreak="0">
    <w:nsid w:val="23257E56"/>
    <w:multiLevelType w:val="hybridMultilevel"/>
    <w:tmpl w:val="FC4C796C"/>
    <w:lvl w:ilvl="0" w:tplc="9E769AD0">
      <w:start w:val="1"/>
      <w:numFmt w:val="bullet"/>
      <w:lvlText w:val=""/>
      <w:lvlJc w:val="left"/>
      <w:pPr>
        <w:ind w:left="720" w:hanging="360"/>
      </w:pPr>
      <w:rPr>
        <w:rFonts w:ascii="Symbol" w:hAnsi="Symbol" w:cs="Symbol" w:hint="default"/>
        <w:sz w:val="18"/>
        <w:szCs w:val="18"/>
      </w:rPr>
    </w:lvl>
    <w:lvl w:ilvl="1" w:tplc="84925536">
      <w:start w:val="1"/>
      <w:numFmt w:val="bullet"/>
      <w:lvlText w:val="o"/>
      <w:lvlJc w:val="left"/>
      <w:pPr>
        <w:ind w:left="1440" w:hanging="360"/>
      </w:pPr>
      <w:rPr>
        <w:rFonts w:ascii="Courier New" w:hAnsi="Courier New" w:cs="Courier New" w:hint="default"/>
      </w:rPr>
    </w:lvl>
    <w:lvl w:ilvl="2" w:tplc="5276D706">
      <w:start w:val="1"/>
      <w:numFmt w:val="bullet"/>
      <w:lvlText w:val=""/>
      <w:lvlJc w:val="left"/>
      <w:pPr>
        <w:ind w:left="2160" w:hanging="360"/>
      </w:pPr>
      <w:rPr>
        <w:rFonts w:ascii="Wingdings" w:hAnsi="Wingdings" w:cs="Wingdings" w:hint="default"/>
      </w:rPr>
    </w:lvl>
    <w:lvl w:ilvl="3" w:tplc="99B89ECC">
      <w:start w:val="1"/>
      <w:numFmt w:val="bullet"/>
      <w:lvlText w:val=""/>
      <w:lvlJc w:val="left"/>
      <w:pPr>
        <w:ind w:left="2880" w:hanging="360"/>
      </w:pPr>
      <w:rPr>
        <w:rFonts w:ascii="Symbol" w:hAnsi="Symbol" w:cs="Symbol" w:hint="default"/>
      </w:rPr>
    </w:lvl>
    <w:lvl w:ilvl="4" w:tplc="96CA47FA">
      <w:start w:val="1"/>
      <w:numFmt w:val="bullet"/>
      <w:lvlText w:val="o"/>
      <w:lvlJc w:val="left"/>
      <w:pPr>
        <w:ind w:left="3600" w:hanging="360"/>
      </w:pPr>
      <w:rPr>
        <w:rFonts w:ascii="Courier New" w:hAnsi="Courier New" w:cs="Courier New" w:hint="default"/>
      </w:rPr>
    </w:lvl>
    <w:lvl w:ilvl="5" w:tplc="A204239A">
      <w:start w:val="1"/>
      <w:numFmt w:val="bullet"/>
      <w:lvlText w:val=""/>
      <w:lvlJc w:val="left"/>
      <w:pPr>
        <w:ind w:left="4320" w:hanging="360"/>
      </w:pPr>
      <w:rPr>
        <w:rFonts w:ascii="Wingdings" w:hAnsi="Wingdings" w:cs="Wingdings" w:hint="default"/>
      </w:rPr>
    </w:lvl>
    <w:lvl w:ilvl="6" w:tplc="40B0F734">
      <w:start w:val="1"/>
      <w:numFmt w:val="bullet"/>
      <w:lvlText w:val=""/>
      <w:lvlJc w:val="left"/>
      <w:pPr>
        <w:ind w:left="5040" w:hanging="360"/>
      </w:pPr>
      <w:rPr>
        <w:rFonts w:ascii="Symbol" w:hAnsi="Symbol" w:cs="Symbol" w:hint="default"/>
      </w:rPr>
    </w:lvl>
    <w:lvl w:ilvl="7" w:tplc="1E7C017A">
      <w:start w:val="1"/>
      <w:numFmt w:val="bullet"/>
      <w:lvlText w:val="o"/>
      <w:lvlJc w:val="left"/>
      <w:pPr>
        <w:ind w:left="5760" w:hanging="360"/>
      </w:pPr>
      <w:rPr>
        <w:rFonts w:ascii="Courier New" w:hAnsi="Courier New" w:cs="Courier New" w:hint="default"/>
      </w:rPr>
    </w:lvl>
    <w:lvl w:ilvl="8" w:tplc="F314E784">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ABB7498"/>
    <w:multiLevelType w:val="hybridMultilevel"/>
    <w:tmpl w:val="7564F40A"/>
    <w:lvl w:ilvl="0" w:tplc="AC523740">
      <w:start w:val="1"/>
      <w:numFmt w:val="bullet"/>
      <w:lvlText w:val=""/>
      <w:lvlJc w:val="left"/>
      <w:pPr>
        <w:ind w:left="720" w:hanging="360"/>
      </w:pPr>
      <w:rPr>
        <w:rFonts w:ascii="Symbol" w:hAnsi="Symbol" w:cs="Symbol" w:hint="default"/>
        <w:sz w:val="18"/>
        <w:szCs w:val="18"/>
      </w:rPr>
    </w:lvl>
    <w:lvl w:ilvl="1" w:tplc="E78A32E0">
      <w:start w:val="1"/>
      <w:numFmt w:val="bullet"/>
      <w:lvlText w:val="o"/>
      <w:lvlJc w:val="left"/>
      <w:pPr>
        <w:ind w:left="1440" w:hanging="360"/>
      </w:pPr>
      <w:rPr>
        <w:rFonts w:ascii="Courier New" w:hAnsi="Courier New" w:cs="Courier New" w:hint="default"/>
      </w:rPr>
    </w:lvl>
    <w:lvl w:ilvl="2" w:tplc="0A4205D4">
      <w:start w:val="1"/>
      <w:numFmt w:val="bullet"/>
      <w:lvlText w:val=""/>
      <w:lvlJc w:val="left"/>
      <w:pPr>
        <w:ind w:left="2160" w:hanging="360"/>
      </w:pPr>
      <w:rPr>
        <w:rFonts w:ascii="Wingdings" w:hAnsi="Wingdings" w:cs="Wingdings" w:hint="default"/>
      </w:rPr>
    </w:lvl>
    <w:lvl w:ilvl="3" w:tplc="0D12ABAE">
      <w:start w:val="1"/>
      <w:numFmt w:val="bullet"/>
      <w:lvlText w:val=""/>
      <w:lvlJc w:val="left"/>
      <w:pPr>
        <w:ind w:left="2880" w:hanging="360"/>
      </w:pPr>
      <w:rPr>
        <w:rFonts w:ascii="Symbol" w:hAnsi="Symbol" w:cs="Symbol" w:hint="default"/>
      </w:rPr>
    </w:lvl>
    <w:lvl w:ilvl="4" w:tplc="B21A267E">
      <w:start w:val="1"/>
      <w:numFmt w:val="bullet"/>
      <w:lvlText w:val="o"/>
      <w:lvlJc w:val="left"/>
      <w:pPr>
        <w:ind w:left="3600" w:hanging="360"/>
      </w:pPr>
      <w:rPr>
        <w:rFonts w:ascii="Courier New" w:hAnsi="Courier New" w:cs="Courier New" w:hint="default"/>
      </w:rPr>
    </w:lvl>
    <w:lvl w:ilvl="5" w:tplc="2C96DE2A">
      <w:start w:val="1"/>
      <w:numFmt w:val="bullet"/>
      <w:lvlText w:val=""/>
      <w:lvlJc w:val="left"/>
      <w:pPr>
        <w:ind w:left="4320" w:hanging="360"/>
      </w:pPr>
      <w:rPr>
        <w:rFonts w:ascii="Wingdings" w:hAnsi="Wingdings" w:cs="Wingdings" w:hint="default"/>
      </w:rPr>
    </w:lvl>
    <w:lvl w:ilvl="6" w:tplc="A5183A1C">
      <w:start w:val="1"/>
      <w:numFmt w:val="bullet"/>
      <w:lvlText w:val=""/>
      <w:lvlJc w:val="left"/>
      <w:pPr>
        <w:ind w:left="5040" w:hanging="360"/>
      </w:pPr>
      <w:rPr>
        <w:rFonts w:ascii="Symbol" w:hAnsi="Symbol" w:cs="Symbol" w:hint="default"/>
      </w:rPr>
    </w:lvl>
    <w:lvl w:ilvl="7" w:tplc="A5DC9BE2">
      <w:start w:val="1"/>
      <w:numFmt w:val="bullet"/>
      <w:lvlText w:val="o"/>
      <w:lvlJc w:val="left"/>
      <w:pPr>
        <w:ind w:left="5760" w:hanging="360"/>
      </w:pPr>
      <w:rPr>
        <w:rFonts w:ascii="Courier New" w:hAnsi="Courier New" w:cs="Courier New" w:hint="default"/>
      </w:rPr>
    </w:lvl>
    <w:lvl w:ilvl="8" w:tplc="B7ACF2BE">
      <w:start w:val="1"/>
      <w:numFmt w:val="bullet"/>
      <w:lvlText w:val=""/>
      <w:lvlJc w:val="left"/>
      <w:pPr>
        <w:ind w:left="6480" w:hanging="360"/>
      </w:pPr>
      <w:rPr>
        <w:rFonts w:ascii="Wingdings" w:hAnsi="Wingdings" w:cs="Wingdings" w:hint="default"/>
      </w:rPr>
    </w:lvl>
  </w:abstractNum>
  <w:abstractNum w:abstractNumId="15" w15:restartNumberingAfterBreak="0">
    <w:nsid w:val="2C7B323D"/>
    <w:multiLevelType w:val="hybridMultilevel"/>
    <w:tmpl w:val="3BC202A6"/>
    <w:lvl w:ilvl="0" w:tplc="199CDBE0">
      <w:start w:val="1"/>
      <w:numFmt w:val="bullet"/>
      <w:lvlText w:val=""/>
      <w:lvlJc w:val="left"/>
      <w:pPr>
        <w:ind w:left="720" w:hanging="360"/>
      </w:pPr>
      <w:rPr>
        <w:rFonts w:ascii="Symbol" w:hAnsi="Symbol" w:cs="Symbol" w:hint="default"/>
        <w:sz w:val="18"/>
        <w:szCs w:val="18"/>
      </w:rPr>
    </w:lvl>
    <w:lvl w:ilvl="1" w:tplc="BC7A103C">
      <w:start w:val="1"/>
      <w:numFmt w:val="bullet"/>
      <w:lvlText w:val="o"/>
      <w:lvlJc w:val="left"/>
      <w:pPr>
        <w:ind w:left="1440" w:hanging="360"/>
      </w:pPr>
      <w:rPr>
        <w:rFonts w:ascii="Courier New" w:hAnsi="Courier New" w:cs="Courier New" w:hint="default"/>
      </w:rPr>
    </w:lvl>
    <w:lvl w:ilvl="2" w:tplc="47CEFA1A">
      <w:start w:val="1"/>
      <w:numFmt w:val="bullet"/>
      <w:lvlText w:val=""/>
      <w:lvlJc w:val="left"/>
      <w:pPr>
        <w:ind w:left="2160" w:hanging="360"/>
      </w:pPr>
      <w:rPr>
        <w:rFonts w:ascii="Wingdings" w:hAnsi="Wingdings" w:cs="Wingdings" w:hint="default"/>
      </w:rPr>
    </w:lvl>
    <w:lvl w:ilvl="3" w:tplc="3DF09EDC">
      <w:start w:val="1"/>
      <w:numFmt w:val="bullet"/>
      <w:lvlText w:val=""/>
      <w:lvlJc w:val="left"/>
      <w:pPr>
        <w:ind w:left="2880" w:hanging="360"/>
      </w:pPr>
      <w:rPr>
        <w:rFonts w:ascii="Symbol" w:hAnsi="Symbol" w:cs="Symbol" w:hint="default"/>
      </w:rPr>
    </w:lvl>
    <w:lvl w:ilvl="4" w:tplc="0FD858A6">
      <w:start w:val="1"/>
      <w:numFmt w:val="bullet"/>
      <w:lvlText w:val="o"/>
      <w:lvlJc w:val="left"/>
      <w:pPr>
        <w:ind w:left="3600" w:hanging="360"/>
      </w:pPr>
      <w:rPr>
        <w:rFonts w:ascii="Courier New" w:hAnsi="Courier New" w:cs="Courier New" w:hint="default"/>
      </w:rPr>
    </w:lvl>
    <w:lvl w:ilvl="5" w:tplc="63E00FDA">
      <w:start w:val="1"/>
      <w:numFmt w:val="bullet"/>
      <w:lvlText w:val=""/>
      <w:lvlJc w:val="left"/>
      <w:pPr>
        <w:ind w:left="4320" w:hanging="360"/>
      </w:pPr>
      <w:rPr>
        <w:rFonts w:ascii="Wingdings" w:hAnsi="Wingdings" w:cs="Wingdings" w:hint="default"/>
      </w:rPr>
    </w:lvl>
    <w:lvl w:ilvl="6" w:tplc="8F40FF34">
      <w:start w:val="1"/>
      <w:numFmt w:val="bullet"/>
      <w:lvlText w:val=""/>
      <w:lvlJc w:val="left"/>
      <w:pPr>
        <w:ind w:left="5040" w:hanging="360"/>
      </w:pPr>
      <w:rPr>
        <w:rFonts w:ascii="Symbol" w:hAnsi="Symbol" w:cs="Symbol" w:hint="default"/>
      </w:rPr>
    </w:lvl>
    <w:lvl w:ilvl="7" w:tplc="3A9A9CAC">
      <w:start w:val="1"/>
      <w:numFmt w:val="bullet"/>
      <w:lvlText w:val="o"/>
      <w:lvlJc w:val="left"/>
      <w:pPr>
        <w:ind w:left="5760" w:hanging="360"/>
      </w:pPr>
      <w:rPr>
        <w:rFonts w:ascii="Courier New" w:hAnsi="Courier New" w:cs="Courier New" w:hint="default"/>
      </w:rPr>
    </w:lvl>
    <w:lvl w:ilvl="8" w:tplc="0C080D50">
      <w:start w:val="1"/>
      <w:numFmt w:val="bullet"/>
      <w:lvlText w:val=""/>
      <w:lvlJc w:val="left"/>
      <w:pPr>
        <w:ind w:left="6480" w:hanging="360"/>
      </w:pPr>
      <w:rPr>
        <w:rFonts w:ascii="Wingdings" w:hAnsi="Wingdings" w:cs="Wingdings" w:hint="default"/>
      </w:rPr>
    </w:lvl>
  </w:abstractNum>
  <w:abstractNum w:abstractNumId="16" w15:restartNumberingAfterBreak="0">
    <w:nsid w:val="2DB77703"/>
    <w:multiLevelType w:val="hybridMultilevel"/>
    <w:tmpl w:val="0CC07E92"/>
    <w:lvl w:ilvl="0" w:tplc="49A23302">
      <w:start w:val="1"/>
      <w:numFmt w:val="bullet"/>
      <w:lvlText w:val=""/>
      <w:lvlJc w:val="left"/>
      <w:pPr>
        <w:ind w:left="720" w:hanging="360"/>
      </w:pPr>
      <w:rPr>
        <w:rFonts w:ascii="Symbol" w:hAnsi="Symbol" w:cs="Symbol" w:hint="default"/>
        <w:sz w:val="18"/>
        <w:szCs w:val="18"/>
      </w:rPr>
    </w:lvl>
    <w:lvl w:ilvl="1" w:tplc="42647E30">
      <w:start w:val="1"/>
      <w:numFmt w:val="bullet"/>
      <w:lvlText w:val="o"/>
      <w:lvlJc w:val="left"/>
      <w:pPr>
        <w:ind w:left="1440" w:hanging="360"/>
      </w:pPr>
      <w:rPr>
        <w:rFonts w:ascii="Courier New" w:hAnsi="Courier New" w:cs="Courier New" w:hint="default"/>
      </w:rPr>
    </w:lvl>
    <w:lvl w:ilvl="2" w:tplc="9C32D9AA">
      <w:start w:val="1"/>
      <w:numFmt w:val="bullet"/>
      <w:lvlText w:val=""/>
      <w:lvlJc w:val="left"/>
      <w:pPr>
        <w:ind w:left="2160" w:hanging="360"/>
      </w:pPr>
      <w:rPr>
        <w:rFonts w:ascii="Wingdings" w:hAnsi="Wingdings" w:cs="Wingdings" w:hint="default"/>
      </w:rPr>
    </w:lvl>
    <w:lvl w:ilvl="3" w:tplc="F8A20958">
      <w:start w:val="1"/>
      <w:numFmt w:val="bullet"/>
      <w:lvlText w:val=""/>
      <w:lvlJc w:val="left"/>
      <w:pPr>
        <w:ind w:left="2880" w:hanging="360"/>
      </w:pPr>
      <w:rPr>
        <w:rFonts w:ascii="Symbol" w:hAnsi="Symbol" w:cs="Symbol" w:hint="default"/>
      </w:rPr>
    </w:lvl>
    <w:lvl w:ilvl="4" w:tplc="EBE2FB82">
      <w:start w:val="1"/>
      <w:numFmt w:val="bullet"/>
      <w:lvlText w:val="o"/>
      <w:lvlJc w:val="left"/>
      <w:pPr>
        <w:ind w:left="3600" w:hanging="360"/>
      </w:pPr>
      <w:rPr>
        <w:rFonts w:ascii="Courier New" w:hAnsi="Courier New" w:cs="Courier New" w:hint="default"/>
      </w:rPr>
    </w:lvl>
    <w:lvl w:ilvl="5" w:tplc="61EE6146">
      <w:start w:val="1"/>
      <w:numFmt w:val="bullet"/>
      <w:lvlText w:val=""/>
      <w:lvlJc w:val="left"/>
      <w:pPr>
        <w:ind w:left="4320" w:hanging="360"/>
      </w:pPr>
      <w:rPr>
        <w:rFonts w:ascii="Wingdings" w:hAnsi="Wingdings" w:cs="Wingdings" w:hint="default"/>
      </w:rPr>
    </w:lvl>
    <w:lvl w:ilvl="6" w:tplc="415CCA06">
      <w:start w:val="1"/>
      <w:numFmt w:val="bullet"/>
      <w:lvlText w:val=""/>
      <w:lvlJc w:val="left"/>
      <w:pPr>
        <w:ind w:left="5040" w:hanging="360"/>
      </w:pPr>
      <w:rPr>
        <w:rFonts w:ascii="Symbol" w:hAnsi="Symbol" w:cs="Symbol" w:hint="default"/>
      </w:rPr>
    </w:lvl>
    <w:lvl w:ilvl="7" w:tplc="D01C5DF2">
      <w:start w:val="1"/>
      <w:numFmt w:val="bullet"/>
      <w:lvlText w:val="o"/>
      <w:lvlJc w:val="left"/>
      <w:pPr>
        <w:ind w:left="5760" w:hanging="360"/>
      </w:pPr>
      <w:rPr>
        <w:rFonts w:ascii="Courier New" w:hAnsi="Courier New" w:cs="Courier New" w:hint="default"/>
      </w:rPr>
    </w:lvl>
    <w:lvl w:ilvl="8" w:tplc="7304DDE4">
      <w:start w:val="1"/>
      <w:numFmt w:val="bullet"/>
      <w:lvlText w:val=""/>
      <w:lvlJc w:val="left"/>
      <w:pPr>
        <w:ind w:left="6480" w:hanging="360"/>
      </w:pPr>
      <w:rPr>
        <w:rFonts w:ascii="Wingdings" w:hAnsi="Wingdings" w:cs="Wingdings" w:hint="default"/>
      </w:r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2FB2064E"/>
    <w:multiLevelType w:val="hybridMultilevel"/>
    <w:tmpl w:val="01CE7CE6"/>
    <w:lvl w:ilvl="0" w:tplc="27124024">
      <w:start w:val="1"/>
      <w:numFmt w:val="bullet"/>
      <w:lvlText w:val=""/>
      <w:lvlJc w:val="left"/>
      <w:pPr>
        <w:ind w:left="720" w:hanging="360"/>
      </w:pPr>
      <w:rPr>
        <w:rFonts w:ascii="Symbol" w:hAnsi="Symbol" w:cs="Symbol" w:hint="default"/>
        <w:sz w:val="18"/>
        <w:szCs w:val="18"/>
      </w:rPr>
    </w:lvl>
    <w:lvl w:ilvl="1" w:tplc="12327656">
      <w:start w:val="1"/>
      <w:numFmt w:val="bullet"/>
      <w:lvlText w:val="o"/>
      <w:lvlJc w:val="left"/>
      <w:pPr>
        <w:ind w:left="1440" w:hanging="360"/>
      </w:pPr>
      <w:rPr>
        <w:rFonts w:ascii="Courier New" w:hAnsi="Courier New" w:cs="Courier New" w:hint="default"/>
      </w:rPr>
    </w:lvl>
    <w:lvl w:ilvl="2" w:tplc="28A22474">
      <w:start w:val="1"/>
      <w:numFmt w:val="bullet"/>
      <w:lvlText w:val=""/>
      <w:lvlJc w:val="left"/>
      <w:pPr>
        <w:ind w:left="2160" w:hanging="360"/>
      </w:pPr>
      <w:rPr>
        <w:rFonts w:ascii="Wingdings" w:hAnsi="Wingdings" w:cs="Wingdings" w:hint="default"/>
      </w:rPr>
    </w:lvl>
    <w:lvl w:ilvl="3" w:tplc="009CC6DA">
      <w:start w:val="1"/>
      <w:numFmt w:val="bullet"/>
      <w:lvlText w:val=""/>
      <w:lvlJc w:val="left"/>
      <w:pPr>
        <w:ind w:left="2880" w:hanging="360"/>
      </w:pPr>
      <w:rPr>
        <w:rFonts w:ascii="Symbol" w:hAnsi="Symbol" w:cs="Symbol" w:hint="default"/>
      </w:rPr>
    </w:lvl>
    <w:lvl w:ilvl="4" w:tplc="56265A00">
      <w:start w:val="1"/>
      <w:numFmt w:val="bullet"/>
      <w:lvlText w:val="o"/>
      <w:lvlJc w:val="left"/>
      <w:pPr>
        <w:ind w:left="3600" w:hanging="360"/>
      </w:pPr>
      <w:rPr>
        <w:rFonts w:ascii="Courier New" w:hAnsi="Courier New" w:cs="Courier New" w:hint="default"/>
      </w:rPr>
    </w:lvl>
    <w:lvl w:ilvl="5" w:tplc="3BE0566E">
      <w:start w:val="1"/>
      <w:numFmt w:val="bullet"/>
      <w:lvlText w:val=""/>
      <w:lvlJc w:val="left"/>
      <w:pPr>
        <w:ind w:left="4320" w:hanging="360"/>
      </w:pPr>
      <w:rPr>
        <w:rFonts w:ascii="Wingdings" w:hAnsi="Wingdings" w:cs="Wingdings" w:hint="default"/>
      </w:rPr>
    </w:lvl>
    <w:lvl w:ilvl="6" w:tplc="2D26575E">
      <w:start w:val="1"/>
      <w:numFmt w:val="bullet"/>
      <w:lvlText w:val=""/>
      <w:lvlJc w:val="left"/>
      <w:pPr>
        <w:ind w:left="5040" w:hanging="360"/>
      </w:pPr>
      <w:rPr>
        <w:rFonts w:ascii="Symbol" w:hAnsi="Symbol" w:cs="Symbol" w:hint="default"/>
      </w:rPr>
    </w:lvl>
    <w:lvl w:ilvl="7" w:tplc="37D09184">
      <w:start w:val="1"/>
      <w:numFmt w:val="bullet"/>
      <w:lvlText w:val="o"/>
      <w:lvlJc w:val="left"/>
      <w:pPr>
        <w:ind w:left="5760" w:hanging="360"/>
      </w:pPr>
      <w:rPr>
        <w:rFonts w:ascii="Courier New" w:hAnsi="Courier New" w:cs="Courier New" w:hint="default"/>
      </w:rPr>
    </w:lvl>
    <w:lvl w:ilvl="8" w:tplc="07E63BCC">
      <w:start w:val="1"/>
      <w:numFmt w:val="bullet"/>
      <w:lvlText w:val=""/>
      <w:lvlJc w:val="left"/>
      <w:pPr>
        <w:ind w:left="6480" w:hanging="360"/>
      </w:pPr>
      <w:rPr>
        <w:rFonts w:ascii="Wingdings" w:hAnsi="Wingdings" w:cs="Wingdings" w:hint="default"/>
      </w:rPr>
    </w:lvl>
  </w:abstractNum>
  <w:abstractNum w:abstractNumId="19" w15:restartNumberingAfterBreak="0">
    <w:nsid w:val="3404337B"/>
    <w:multiLevelType w:val="hybridMultilevel"/>
    <w:tmpl w:val="79F4270A"/>
    <w:lvl w:ilvl="0" w:tplc="168688B2">
      <w:start w:val="1"/>
      <w:numFmt w:val="decimal"/>
      <w:lvlText w:val="%1."/>
      <w:lvlJc w:val="left"/>
      <w:pPr>
        <w:ind w:left="720" w:hanging="360"/>
      </w:pPr>
      <w:rPr>
        <w:rFonts w:ascii="Arial" w:hAnsi="Arial" w:cs="Arial" w:hint="default"/>
        <w:sz w:val="18"/>
        <w:szCs w:val="18"/>
      </w:rPr>
    </w:lvl>
    <w:lvl w:ilvl="1" w:tplc="76AAEE54">
      <w:start w:val="1"/>
      <w:numFmt w:val="decimal"/>
      <w:lvlText w:val="%2."/>
      <w:lvlJc w:val="left"/>
      <w:pPr>
        <w:ind w:left="1440" w:hanging="360"/>
      </w:pPr>
    </w:lvl>
    <w:lvl w:ilvl="2" w:tplc="C5083A5E">
      <w:start w:val="1"/>
      <w:numFmt w:val="decimal"/>
      <w:lvlText w:val="%3."/>
      <w:lvlJc w:val="left"/>
      <w:pPr>
        <w:ind w:left="2160" w:hanging="360"/>
      </w:pPr>
    </w:lvl>
    <w:lvl w:ilvl="3" w:tplc="849E4A98">
      <w:start w:val="1"/>
      <w:numFmt w:val="decimal"/>
      <w:lvlText w:val="%4."/>
      <w:lvlJc w:val="left"/>
      <w:pPr>
        <w:ind w:left="2880" w:hanging="360"/>
      </w:pPr>
    </w:lvl>
    <w:lvl w:ilvl="4" w:tplc="1B9A2414">
      <w:start w:val="1"/>
      <w:numFmt w:val="decimal"/>
      <w:lvlText w:val="%5."/>
      <w:lvlJc w:val="left"/>
      <w:pPr>
        <w:ind w:left="3600" w:hanging="360"/>
      </w:pPr>
    </w:lvl>
    <w:lvl w:ilvl="5" w:tplc="6CA43C72">
      <w:start w:val="1"/>
      <w:numFmt w:val="decimal"/>
      <w:lvlText w:val="%6."/>
      <w:lvlJc w:val="left"/>
      <w:pPr>
        <w:ind w:left="4320" w:hanging="360"/>
      </w:pPr>
    </w:lvl>
    <w:lvl w:ilvl="6" w:tplc="6EBCB26E">
      <w:start w:val="1"/>
      <w:numFmt w:val="decimal"/>
      <w:lvlText w:val="%7."/>
      <w:lvlJc w:val="left"/>
      <w:pPr>
        <w:ind w:left="5040" w:hanging="360"/>
      </w:pPr>
    </w:lvl>
    <w:lvl w:ilvl="7" w:tplc="A5007BA4">
      <w:start w:val="1"/>
      <w:numFmt w:val="decimal"/>
      <w:lvlText w:val="%8."/>
      <w:lvlJc w:val="left"/>
      <w:pPr>
        <w:ind w:left="5760" w:hanging="360"/>
      </w:pPr>
    </w:lvl>
    <w:lvl w:ilvl="8" w:tplc="C114B166">
      <w:start w:val="1"/>
      <w:numFmt w:val="decimal"/>
      <w:lvlText w:val="%9."/>
      <w:lvlJc w:val="left"/>
      <w:pPr>
        <w:ind w:left="6480" w:hanging="360"/>
      </w:pPr>
    </w:lvl>
  </w:abstractNum>
  <w:abstractNum w:abstractNumId="20" w15:restartNumberingAfterBreak="0">
    <w:nsid w:val="34C10384"/>
    <w:multiLevelType w:val="hybridMultilevel"/>
    <w:tmpl w:val="0164B27C"/>
    <w:lvl w:ilvl="0" w:tplc="B3FEB964">
      <w:start w:val="1"/>
      <w:numFmt w:val="bullet"/>
      <w:lvlText w:val=""/>
      <w:lvlJc w:val="left"/>
      <w:pPr>
        <w:ind w:left="720" w:hanging="360"/>
      </w:pPr>
      <w:rPr>
        <w:rFonts w:ascii="Symbol" w:hAnsi="Symbol" w:cs="Symbol" w:hint="default"/>
        <w:sz w:val="18"/>
        <w:szCs w:val="18"/>
      </w:rPr>
    </w:lvl>
    <w:lvl w:ilvl="1" w:tplc="E990DE94">
      <w:start w:val="1"/>
      <w:numFmt w:val="bullet"/>
      <w:lvlText w:val="o"/>
      <w:lvlJc w:val="left"/>
      <w:pPr>
        <w:ind w:left="1440" w:hanging="360"/>
      </w:pPr>
      <w:rPr>
        <w:rFonts w:ascii="Courier New" w:hAnsi="Courier New" w:cs="Courier New" w:hint="default"/>
      </w:rPr>
    </w:lvl>
    <w:lvl w:ilvl="2" w:tplc="8CE804AA">
      <w:start w:val="1"/>
      <w:numFmt w:val="bullet"/>
      <w:lvlText w:val=""/>
      <w:lvlJc w:val="left"/>
      <w:pPr>
        <w:ind w:left="2160" w:hanging="360"/>
      </w:pPr>
      <w:rPr>
        <w:rFonts w:ascii="Wingdings" w:hAnsi="Wingdings" w:cs="Wingdings" w:hint="default"/>
      </w:rPr>
    </w:lvl>
    <w:lvl w:ilvl="3" w:tplc="4694FAF2">
      <w:start w:val="1"/>
      <w:numFmt w:val="bullet"/>
      <w:lvlText w:val=""/>
      <w:lvlJc w:val="left"/>
      <w:pPr>
        <w:ind w:left="2880" w:hanging="360"/>
      </w:pPr>
      <w:rPr>
        <w:rFonts w:ascii="Symbol" w:hAnsi="Symbol" w:cs="Symbol" w:hint="default"/>
      </w:rPr>
    </w:lvl>
    <w:lvl w:ilvl="4" w:tplc="BE5C59B0">
      <w:start w:val="1"/>
      <w:numFmt w:val="bullet"/>
      <w:lvlText w:val="o"/>
      <w:lvlJc w:val="left"/>
      <w:pPr>
        <w:ind w:left="3600" w:hanging="360"/>
      </w:pPr>
      <w:rPr>
        <w:rFonts w:ascii="Courier New" w:hAnsi="Courier New" w:cs="Courier New" w:hint="default"/>
      </w:rPr>
    </w:lvl>
    <w:lvl w:ilvl="5" w:tplc="156AE0E2">
      <w:start w:val="1"/>
      <w:numFmt w:val="bullet"/>
      <w:lvlText w:val=""/>
      <w:lvlJc w:val="left"/>
      <w:pPr>
        <w:ind w:left="4320" w:hanging="360"/>
      </w:pPr>
      <w:rPr>
        <w:rFonts w:ascii="Wingdings" w:hAnsi="Wingdings" w:cs="Wingdings" w:hint="default"/>
      </w:rPr>
    </w:lvl>
    <w:lvl w:ilvl="6" w:tplc="EB8CE450">
      <w:start w:val="1"/>
      <w:numFmt w:val="bullet"/>
      <w:lvlText w:val=""/>
      <w:lvlJc w:val="left"/>
      <w:pPr>
        <w:ind w:left="5040" w:hanging="360"/>
      </w:pPr>
      <w:rPr>
        <w:rFonts w:ascii="Symbol" w:hAnsi="Symbol" w:cs="Symbol" w:hint="default"/>
      </w:rPr>
    </w:lvl>
    <w:lvl w:ilvl="7" w:tplc="9028F4A0">
      <w:start w:val="1"/>
      <w:numFmt w:val="bullet"/>
      <w:lvlText w:val="o"/>
      <w:lvlJc w:val="left"/>
      <w:pPr>
        <w:ind w:left="5760" w:hanging="360"/>
      </w:pPr>
      <w:rPr>
        <w:rFonts w:ascii="Courier New" w:hAnsi="Courier New" w:cs="Courier New" w:hint="default"/>
      </w:rPr>
    </w:lvl>
    <w:lvl w:ilvl="8" w:tplc="5BB2388A">
      <w:start w:val="1"/>
      <w:numFmt w:val="bullet"/>
      <w:lvlText w:val=""/>
      <w:lvlJc w:val="left"/>
      <w:pPr>
        <w:ind w:left="6480" w:hanging="360"/>
      </w:pPr>
      <w:rPr>
        <w:rFonts w:ascii="Wingdings" w:hAnsi="Wingdings" w:cs="Wingdings" w:hint="default"/>
      </w:rPr>
    </w:lvl>
  </w:abstractNum>
  <w:abstractNum w:abstractNumId="21" w15:restartNumberingAfterBreak="0">
    <w:nsid w:val="363D0919"/>
    <w:multiLevelType w:val="hybridMultilevel"/>
    <w:tmpl w:val="4F46C080"/>
    <w:lvl w:ilvl="0" w:tplc="825A483A">
      <w:start w:val="1"/>
      <w:numFmt w:val="bullet"/>
      <w:lvlText w:val=""/>
      <w:lvlJc w:val="left"/>
      <w:pPr>
        <w:ind w:left="720" w:hanging="360"/>
      </w:pPr>
      <w:rPr>
        <w:rFonts w:ascii="Symbol" w:hAnsi="Symbol" w:cs="Symbol" w:hint="default"/>
        <w:sz w:val="18"/>
        <w:szCs w:val="18"/>
      </w:rPr>
    </w:lvl>
    <w:lvl w:ilvl="1" w:tplc="348E841C">
      <w:start w:val="1"/>
      <w:numFmt w:val="bullet"/>
      <w:lvlText w:val="o"/>
      <w:lvlJc w:val="left"/>
      <w:pPr>
        <w:ind w:left="1440" w:hanging="360"/>
      </w:pPr>
      <w:rPr>
        <w:rFonts w:ascii="Courier New" w:hAnsi="Courier New" w:cs="Courier New" w:hint="default"/>
        <w:sz w:val="18"/>
        <w:szCs w:val="18"/>
      </w:rPr>
    </w:lvl>
    <w:lvl w:ilvl="2" w:tplc="887430DA">
      <w:start w:val="1"/>
      <w:numFmt w:val="bullet"/>
      <w:lvlText w:val=""/>
      <w:lvlJc w:val="left"/>
      <w:pPr>
        <w:ind w:left="2160" w:hanging="360"/>
      </w:pPr>
      <w:rPr>
        <w:rFonts w:ascii="Wingdings" w:hAnsi="Wingdings" w:cs="Wingdings" w:hint="default"/>
      </w:rPr>
    </w:lvl>
    <w:lvl w:ilvl="3" w:tplc="6F4669EC">
      <w:start w:val="1"/>
      <w:numFmt w:val="bullet"/>
      <w:lvlText w:val=""/>
      <w:lvlJc w:val="left"/>
      <w:pPr>
        <w:ind w:left="2880" w:hanging="360"/>
      </w:pPr>
      <w:rPr>
        <w:rFonts w:ascii="Symbol" w:hAnsi="Symbol" w:cs="Symbol" w:hint="default"/>
      </w:rPr>
    </w:lvl>
    <w:lvl w:ilvl="4" w:tplc="FAA649D4">
      <w:start w:val="1"/>
      <w:numFmt w:val="bullet"/>
      <w:lvlText w:val="o"/>
      <w:lvlJc w:val="left"/>
      <w:pPr>
        <w:ind w:left="3600" w:hanging="360"/>
      </w:pPr>
      <w:rPr>
        <w:rFonts w:ascii="Courier New" w:hAnsi="Courier New" w:cs="Courier New" w:hint="default"/>
      </w:rPr>
    </w:lvl>
    <w:lvl w:ilvl="5" w:tplc="A75E6F94">
      <w:start w:val="1"/>
      <w:numFmt w:val="bullet"/>
      <w:lvlText w:val=""/>
      <w:lvlJc w:val="left"/>
      <w:pPr>
        <w:ind w:left="4320" w:hanging="360"/>
      </w:pPr>
      <w:rPr>
        <w:rFonts w:ascii="Wingdings" w:hAnsi="Wingdings" w:cs="Wingdings" w:hint="default"/>
      </w:rPr>
    </w:lvl>
    <w:lvl w:ilvl="6" w:tplc="040207E8">
      <w:start w:val="1"/>
      <w:numFmt w:val="bullet"/>
      <w:lvlText w:val=""/>
      <w:lvlJc w:val="left"/>
      <w:pPr>
        <w:ind w:left="5040" w:hanging="360"/>
      </w:pPr>
      <w:rPr>
        <w:rFonts w:ascii="Symbol" w:hAnsi="Symbol" w:cs="Symbol" w:hint="default"/>
      </w:rPr>
    </w:lvl>
    <w:lvl w:ilvl="7" w:tplc="D22803BC">
      <w:start w:val="1"/>
      <w:numFmt w:val="bullet"/>
      <w:lvlText w:val="o"/>
      <w:lvlJc w:val="left"/>
      <w:pPr>
        <w:ind w:left="5760" w:hanging="360"/>
      </w:pPr>
      <w:rPr>
        <w:rFonts w:ascii="Courier New" w:hAnsi="Courier New" w:cs="Courier New" w:hint="default"/>
      </w:rPr>
    </w:lvl>
    <w:lvl w:ilvl="8" w:tplc="9470182A">
      <w:start w:val="1"/>
      <w:numFmt w:val="bullet"/>
      <w:lvlText w:val=""/>
      <w:lvlJc w:val="left"/>
      <w:pPr>
        <w:ind w:left="6480" w:hanging="360"/>
      </w:pPr>
      <w:rPr>
        <w:rFonts w:ascii="Wingdings" w:hAnsi="Wingdings" w:cs="Wingdings" w:hint="default"/>
      </w:rPr>
    </w:lvl>
  </w:abstractNum>
  <w:abstractNum w:abstractNumId="22" w15:restartNumberingAfterBreak="0">
    <w:nsid w:val="3A162666"/>
    <w:multiLevelType w:val="hybridMultilevel"/>
    <w:tmpl w:val="B00A05A8"/>
    <w:lvl w:ilvl="0" w:tplc="7C96FCD6">
      <w:start w:val="1"/>
      <w:numFmt w:val="bullet"/>
      <w:lvlText w:val=""/>
      <w:lvlJc w:val="left"/>
      <w:pPr>
        <w:ind w:left="720" w:hanging="360"/>
      </w:pPr>
      <w:rPr>
        <w:rFonts w:ascii="Symbol" w:hAnsi="Symbol" w:cs="Symbol" w:hint="default"/>
        <w:sz w:val="18"/>
        <w:szCs w:val="18"/>
      </w:rPr>
    </w:lvl>
    <w:lvl w:ilvl="1" w:tplc="2368A3BE">
      <w:start w:val="1"/>
      <w:numFmt w:val="bullet"/>
      <w:lvlText w:val="o"/>
      <w:lvlJc w:val="left"/>
      <w:pPr>
        <w:ind w:left="1440" w:hanging="360"/>
      </w:pPr>
      <w:rPr>
        <w:rFonts w:ascii="Courier New" w:hAnsi="Courier New" w:cs="Courier New" w:hint="default"/>
      </w:rPr>
    </w:lvl>
    <w:lvl w:ilvl="2" w:tplc="565A1B24">
      <w:start w:val="1"/>
      <w:numFmt w:val="bullet"/>
      <w:lvlText w:val=""/>
      <w:lvlJc w:val="left"/>
      <w:pPr>
        <w:ind w:left="2160" w:hanging="360"/>
      </w:pPr>
      <w:rPr>
        <w:rFonts w:ascii="Wingdings" w:hAnsi="Wingdings" w:cs="Wingdings" w:hint="default"/>
      </w:rPr>
    </w:lvl>
    <w:lvl w:ilvl="3" w:tplc="85FED802">
      <w:start w:val="1"/>
      <w:numFmt w:val="bullet"/>
      <w:lvlText w:val=""/>
      <w:lvlJc w:val="left"/>
      <w:pPr>
        <w:ind w:left="2880" w:hanging="360"/>
      </w:pPr>
      <w:rPr>
        <w:rFonts w:ascii="Symbol" w:hAnsi="Symbol" w:cs="Symbol" w:hint="default"/>
      </w:rPr>
    </w:lvl>
    <w:lvl w:ilvl="4" w:tplc="46D02F1E">
      <w:start w:val="1"/>
      <w:numFmt w:val="bullet"/>
      <w:lvlText w:val="o"/>
      <w:lvlJc w:val="left"/>
      <w:pPr>
        <w:ind w:left="3600" w:hanging="360"/>
      </w:pPr>
      <w:rPr>
        <w:rFonts w:ascii="Courier New" w:hAnsi="Courier New" w:cs="Courier New" w:hint="default"/>
      </w:rPr>
    </w:lvl>
    <w:lvl w:ilvl="5" w:tplc="F30237E0">
      <w:start w:val="1"/>
      <w:numFmt w:val="bullet"/>
      <w:lvlText w:val=""/>
      <w:lvlJc w:val="left"/>
      <w:pPr>
        <w:ind w:left="4320" w:hanging="360"/>
      </w:pPr>
      <w:rPr>
        <w:rFonts w:ascii="Wingdings" w:hAnsi="Wingdings" w:cs="Wingdings" w:hint="default"/>
      </w:rPr>
    </w:lvl>
    <w:lvl w:ilvl="6" w:tplc="1B504E78">
      <w:start w:val="1"/>
      <w:numFmt w:val="bullet"/>
      <w:lvlText w:val=""/>
      <w:lvlJc w:val="left"/>
      <w:pPr>
        <w:ind w:left="5040" w:hanging="360"/>
      </w:pPr>
      <w:rPr>
        <w:rFonts w:ascii="Symbol" w:hAnsi="Symbol" w:cs="Symbol" w:hint="default"/>
      </w:rPr>
    </w:lvl>
    <w:lvl w:ilvl="7" w:tplc="C92C3092">
      <w:start w:val="1"/>
      <w:numFmt w:val="bullet"/>
      <w:lvlText w:val="o"/>
      <w:lvlJc w:val="left"/>
      <w:pPr>
        <w:ind w:left="5760" w:hanging="360"/>
      </w:pPr>
      <w:rPr>
        <w:rFonts w:ascii="Courier New" w:hAnsi="Courier New" w:cs="Courier New" w:hint="default"/>
      </w:rPr>
    </w:lvl>
    <w:lvl w:ilvl="8" w:tplc="CF7C65BE">
      <w:start w:val="1"/>
      <w:numFmt w:val="bullet"/>
      <w:lvlText w:val=""/>
      <w:lvlJc w:val="left"/>
      <w:pPr>
        <w:ind w:left="6480" w:hanging="360"/>
      </w:pPr>
      <w:rPr>
        <w:rFonts w:ascii="Wingdings" w:hAnsi="Wingdings" w:cs="Wingdings" w:hint="default"/>
      </w:rPr>
    </w:lvl>
  </w:abstractNum>
  <w:abstractNum w:abstractNumId="23" w15:restartNumberingAfterBreak="0">
    <w:nsid w:val="3A2013CE"/>
    <w:multiLevelType w:val="hybridMultilevel"/>
    <w:tmpl w:val="F3AA8318"/>
    <w:lvl w:ilvl="0" w:tplc="9F840050">
      <w:start w:val="1"/>
      <w:numFmt w:val="bullet"/>
      <w:lvlText w:val=""/>
      <w:lvlJc w:val="left"/>
      <w:pPr>
        <w:ind w:left="720" w:hanging="360"/>
      </w:pPr>
      <w:rPr>
        <w:rFonts w:ascii="Symbol" w:hAnsi="Symbol" w:cs="Symbol" w:hint="default"/>
        <w:sz w:val="24"/>
        <w:szCs w:val="24"/>
      </w:rPr>
    </w:lvl>
    <w:lvl w:ilvl="1" w:tplc="69F8B4D2">
      <w:start w:val="1"/>
      <w:numFmt w:val="bullet"/>
      <w:lvlText w:val="o"/>
      <w:lvlJc w:val="left"/>
      <w:pPr>
        <w:ind w:left="1440" w:hanging="360"/>
      </w:pPr>
      <w:rPr>
        <w:rFonts w:ascii="Courier New" w:hAnsi="Courier New" w:cs="Courier New" w:hint="default"/>
      </w:rPr>
    </w:lvl>
    <w:lvl w:ilvl="2" w:tplc="806C2A7C">
      <w:start w:val="1"/>
      <w:numFmt w:val="bullet"/>
      <w:lvlText w:val=""/>
      <w:lvlJc w:val="left"/>
      <w:pPr>
        <w:ind w:left="2160" w:hanging="360"/>
      </w:pPr>
      <w:rPr>
        <w:rFonts w:ascii="Wingdings" w:hAnsi="Wingdings" w:cs="Wingdings" w:hint="default"/>
      </w:rPr>
    </w:lvl>
    <w:lvl w:ilvl="3" w:tplc="3E302EC2">
      <w:start w:val="1"/>
      <w:numFmt w:val="bullet"/>
      <w:lvlText w:val=""/>
      <w:lvlJc w:val="left"/>
      <w:pPr>
        <w:ind w:left="2880" w:hanging="360"/>
      </w:pPr>
      <w:rPr>
        <w:rFonts w:ascii="Symbol" w:hAnsi="Symbol" w:cs="Symbol" w:hint="default"/>
      </w:rPr>
    </w:lvl>
    <w:lvl w:ilvl="4" w:tplc="175EBFE4">
      <w:start w:val="1"/>
      <w:numFmt w:val="bullet"/>
      <w:lvlText w:val="o"/>
      <w:lvlJc w:val="left"/>
      <w:pPr>
        <w:ind w:left="3600" w:hanging="360"/>
      </w:pPr>
      <w:rPr>
        <w:rFonts w:ascii="Courier New" w:hAnsi="Courier New" w:cs="Courier New" w:hint="default"/>
      </w:rPr>
    </w:lvl>
    <w:lvl w:ilvl="5" w:tplc="351CEE82">
      <w:start w:val="1"/>
      <w:numFmt w:val="bullet"/>
      <w:lvlText w:val=""/>
      <w:lvlJc w:val="left"/>
      <w:pPr>
        <w:ind w:left="4320" w:hanging="360"/>
      </w:pPr>
      <w:rPr>
        <w:rFonts w:ascii="Wingdings" w:hAnsi="Wingdings" w:cs="Wingdings" w:hint="default"/>
      </w:rPr>
    </w:lvl>
    <w:lvl w:ilvl="6" w:tplc="8BEA0F58">
      <w:start w:val="1"/>
      <w:numFmt w:val="bullet"/>
      <w:lvlText w:val=""/>
      <w:lvlJc w:val="left"/>
      <w:pPr>
        <w:ind w:left="5040" w:hanging="360"/>
      </w:pPr>
      <w:rPr>
        <w:rFonts w:ascii="Symbol" w:hAnsi="Symbol" w:cs="Symbol" w:hint="default"/>
      </w:rPr>
    </w:lvl>
    <w:lvl w:ilvl="7" w:tplc="EE3C28FC">
      <w:start w:val="1"/>
      <w:numFmt w:val="bullet"/>
      <w:lvlText w:val="o"/>
      <w:lvlJc w:val="left"/>
      <w:pPr>
        <w:ind w:left="5760" w:hanging="360"/>
      </w:pPr>
      <w:rPr>
        <w:rFonts w:ascii="Courier New" w:hAnsi="Courier New" w:cs="Courier New" w:hint="default"/>
      </w:rPr>
    </w:lvl>
    <w:lvl w:ilvl="8" w:tplc="B418A302">
      <w:start w:val="1"/>
      <w:numFmt w:val="bullet"/>
      <w:lvlText w:val=""/>
      <w:lvlJc w:val="left"/>
      <w:pPr>
        <w:ind w:left="6480" w:hanging="360"/>
      </w:pPr>
      <w:rPr>
        <w:rFonts w:ascii="Wingdings" w:hAnsi="Wingdings" w:cs="Wingdings" w:hint="default"/>
      </w:rPr>
    </w:lvl>
  </w:abstractNum>
  <w:abstractNum w:abstractNumId="24" w15:restartNumberingAfterBreak="0">
    <w:nsid w:val="3C8C78FD"/>
    <w:multiLevelType w:val="hybridMultilevel"/>
    <w:tmpl w:val="A06CF888"/>
    <w:lvl w:ilvl="0" w:tplc="1FC2A194">
      <w:start w:val="1"/>
      <w:numFmt w:val="bullet"/>
      <w:lvlText w:val=""/>
      <w:lvlJc w:val="left"/>
      <w:pPr>
        <w:ind w:left="720" w:hanging="360"/>
      </w:pPr>
      <w:rPr>
        <w:rFonts w:ascii="Symbol" w:hAnsi="Symbol" w:cs="Symbol" w:hint="default"/>
        <w:sz w:val="24"/>
        <w:szCs w:val="24"/>
      </w:rPr>
    </w:lvl>
    <w:lvl w:ilvl="1" w:tplc="122ED2E4">
      <w:start w:val="1"/>
      <w:numFmt w:val="bullet"/>
      <w:lvlText w:val="o"/>
      <w:lvlJc w:val="left"/>
      <w:pPr>
        <w:ind w:left="1440" w:hanging="360"/>
      </w:pPr>
      <w:rPr>
        <w:rFonts w:ascii="Courier New" w:hAnsi="Courier New" w:cs="Courier New" w:hint="default"/>
      </w:rPr>
    </w:lvl>
    <w:lvl w:ilvl="2" w:tplc="086EDA6E">
      <w:start w:val="1"/>
      <w:numFmt w:val="bullet"/>
      <w:lvlText w:val=""/>
      <w:lvlJc w:val="left"/>
      <w:pPr>
        <w:ind w:left="2160" w:hanging="360"/>
      </w:pPr>
      <w:rPr>
        <w:rFonts w:ascii="Wingdings" w:hAnsi="Wingdings" w:cs="Wingdings" w:hint="default"/>
      </w:rPr>
    </w:lvl>
    <w:lvl w:ilvl="3" w:tplc="49EEA672">
      <w:start w:val="1"/>
      <w:numFmt w:val="bullet"/>
      <w:lvlText w:val=""/>
      <w:lvlJc w:val="left"/>
      <w:pPr>
        <w:ind w:left="2880" w:hanging="360"/>
      </w:pPr>
      <w:rPr>
        <w:rFonts w:ascii="Symbol" w:hAnsi="Symbol" w:cs="Symbol" w:hint="default"/>
      </w:rPr>
    </w:lvl>
    <w:lvl w:ilvl="4" w:tplc="0E9480A4">
      <w:start w:val="1"/>
      <w:numFmt w:val="bullet"/>
      <w:lvlText w:val="o"/>
      <w:lvlJc w:val="left"/>
      <w:pPr>
        <w:ind w:left="3600" w:hanging="360"/>
      </w:pPr>
      <w:rPr>
        <w:rFonts w:ascii="Courier New" w:hAnsi="Courier New" w:cs="Courier New" w:hint="default"/>
      </w:rPr>
    </w:lvl>
    <w:lvl w:ilvl="5" w:tplc="AB3A6492">
      <w:start w:val="1"/>
      <w:numFmt w:val="bullet"/>
      <w:lvlText w:val=""/>
      <w:lvlJc w:val="left"/>
      <w:pPr>
        <w:ind w:left="4320" w:hanging="360"/>
      </w:pPr>
      <w:rPr>
        <w:rFonts w:ascii="Wingdings" w:hAnsi="Wingdings" w:cs="Wingdings" w:hint="default"/>
      </w:rPr>
    </w:lvl>
    <w:lvl w:ilvl="6" w:tplc="98268B38">
      <w:start w:val="1"/>
      <w:numFmt w:val="bullet"/>
      <w:lvlText w:val=""/>
      <w:lvlJc w:val="left"/>
      <w:pPr>
        <w:ind w:left="5040" w:hanging="360"/>
      </w:pPr>
      <w:rPr>
        <w:rFonts w:ascii="Symbol" w:hAnsi="Symbol" w:cs="Symbol" w:hint="default"/>
      </w:rPr>
    </w:lvl>
    <w:lvl w:ilvl="7" w:tplc="82240DA4">
      <w:start w:val="1"/>
      <w:numFmt w:val="bullet"/>
      <w:lvlText w:val="o"/>
      <w:lvlJc w:val="left"/>
      <w:pPr>
        <w:ind w:left="5760" w:hanging="360"/>
      </w:pPr>
      <w:rPr>
        <w:rFonts w:ascii="Courier New" w:hAnsi="Courier New" w:cs="Courier New" w:hint="default"/>
      </w:rPr>
    </w:lvl>
    <w:lvl w:ilvl="8" w:tplc="B4E2D56E">
      <w:start w:val="1"/>
      <w:numFmt w:val="bullet"/>
      <w:lvlText w:val=""/>
      <w:lvlJc w:val="left"/>
      <w:pPr>
        <w:ind w:left="6480" w:hanging="360"/>
      </w:pPr>
      <w:rPr>
        <w:rFonts w:ascii="Wingdings" w:hAnsi="Wingdings" w:cs="Wingdings" w:hint="default"/>
      </w:rPr>
    </w:lvl>
  </w:abstractNum>
  <w:abstractNum w:abstractNumId="25" w15:restartNumberingAfterBreak="0">
    <w:nsid w:val="41965D7C"/>
    <w:multiLevelType w:val="hybridMultilevel"/>
    <w:tmpl w:val="60E8F798"/>
    <w:lvl w:ilvl="0" w:tplc="0EB495E4">
      <w:start w:val="1"/>
      <w:numFmt w:val="bullet"/>
      <w:lvlText w:val=""/>
      <w:lvlJc w:val="left"/>
      <w:pPr>
        <w:ind w:left="720" w:hanging="360"/>
      </w:pPr>
      <w:rPr>
        <w:rFonts w:ascii="Symbol" w:hAnsi="Symbol" w:cs="Symbol" w:hint="default"/>
        <w:sz w:val="18"/>
        <w:szCs w:val="18"/>
      </w:rPr>
    </w:lvl>
    <w:lvl w:ilvl="1" w:tplc="F306CAEA">
      <w:start w:val="1"/>
      <w:numFmt w:val="bullet"/>
      <w:lvlText w:val="o"/>
      <w:lvlJc w:val="left"/>
      <w:pPr>
        <w:ind w:left="1440" w:hanging="360"/>
      </w:pPr>
      <w:rPr>
        <w:rFonts w:ascii="Courier New" w:hAnsi="Courier New" w:cs="Courier New" w:hint="default"/>
      </w:rPr>
    </w:lvl>
    <w:lvl w:ilvl="2" w:tplc="EE06DDD6">
      <w:start w:val="1"/>
      <w:numFmt w:val="bullet"/>
      <w:lvlText w:val=""/>
      <w:lvlJc w:val="left"/>
      <w:pPr>
        <w:ind w:left="2160" w:hanging="360"/>
      </w:pPr>
      <w:rPr>
        <w:rFonts w:ascii="Wingdings" w:hAnsi="Wingdings" w:cs="Wingdings" w:hint="default"/>
      </w:rPr>
    </w:lvl>
    <w:lvl w:ilvl="3" w:tplc="10120748">
      <w:start w:val="1"/>
      <w:numFmt w:val="bullet"/>
      <w:lvlText w:val=""/>
      <w:lvlJc w:val="left"/>
      <w:pPr>
        <w:ind w:left="2880" w:hanging="360"/>
      </w:pPr>
      <w:rPr>
        <w:rFonts w:ascii="Symbol" w:hAnsi="Symbol" w:cs="Symbol" w:hint="default"/>
      </w:rPr>
    </w:lvl>
    <w:lvl w:ilvl="4" w:tplc="B268B81C">
      <w:start w:val="1"/>
      <w:numFmt w:val="bullet"/>
      <w:lvlText w:val="o"/>
      <w:lvlJc w:val="left"/>
      <w:pPr>
        <w:ind w:left="3600" w:hanging="360"/>
      </w:pPr>
      <w:rPr>
        <w:rFonts w:ascii="Courier New" w:hAnsi="Courier New" w:cs="Courier New" w:hint="default"/>
      </w:rPr>
    </w:lvl>
    <w:lvl w:ilvl="5" w:tplc="7C88DCA8">
      <w:start w:val="1"/>
      <w:numFmt w:val="bullet"/>
      <w:lvlText w:val=""/>
      <w:lvlJc w:val="left"/>
      <w:pPr>
        <w:ind w:left="4320" w:hanging="360"/>
      </w:pPr>
      <w:rPr>
        <w:rFonts w:ascii="Wingdings" w:hAnsi="Wingdings" w:cs="Wingdings" w:hint="default"/>
      </w:rPr>
    </w:lvl>
    <w:lvl w:ilvl="6" w:tplc="A38A92C6">
      <w:start w:val="1"/>
      <w:numFmt w:val="bullet"/>
      <w:lvlText w:val=""/>
      <w:lvlJc w:val="left"/>
      <w:pPr>
        <w:ind w:left="5040" w:hanging="360"/>
      </w:pPr>
      <w:rPr>
        <w:rFonts w:ascii="Symbol" w:hAnsi="Symbol" w:cs="Symbol" w:hint="default"/>
      </w:rPr>
    </w:lvl>
    <w:lvl w:ilvl="7" w:tplc="571E8980">
      <w:start w:val="1"/>
      <w:numFmt w:val="bullet"/>
      <w:lvlText w:val="o"/>
      <w:lvlJc w:val="left"/>
      <w:pPr>
        <w:ind w:left="5760" w:hanging="360"/>
      </w:pPr>
      <w:rPr>
        <w:rFonts w:ascii="Courier New" w:hAnsi="Courier New" w:cs="Courier New" w:hint="default"/>
      </w:rPr>
    </w:lvl>
    <w:lvl w:ilvl="8" w:tplc="61569272">
      <w:start w:val="1"/>
      <w:numFmt w:val="bullet"/>
      <w:lvlText w:val=""/>
      <w:lvlJc w:val="left"/>
      <w:pPr>
        <w:ind w:left="6480" w:hanging="360"/>
      </w:pPr>
      <w:rPr>
        <w:rFonts w:ascii="Wingdings" w:hAnsi="Wingdings" w:cs="Wingdings" w:hint="default"/>
      </w:rPr>
    </w:lvl>
  </w:abstractNum>
  <w:abstractNum w:abstractNumId="26" w15:restartNumberingAfterBreak="0">
    <w:nsid w:val="42C24D3D"/>
    <w:multiLevelType w:val="hybridMultilevel"/>
    <w:tmpl w:val="B224AEB6"/>
    <w:lvl w:ilvl="0" w:tplc="EEEA1D36">
      <w:start w:val="1"/>
      <w:numFmt w:val="bullet"/>
      <w:lvlText w:val=""/>
      <w:lvlJc w:val="left"/>
      <w:pPr>
        <w:ind w:left="720" w:hanging="360"/>
      </w:pPr>
      <w:rPr>
        <w:rFonts w:ascii="Symbol" w:hAnsi="Symbol" w:cs="Symbol" w:hint="default"/>
        <w:sz w:val="18"/>
        <w:szCs w:val="18"/>
      </w:rPr>
    </w:lvl>
    <w:lvl w:ilvl="1" w:tplc="02526CD2">
      <w:start w:val="1"/>
      <w:numFmt w:val="bullet"/>
      <w:lvlText w:val="o"/>
      <w:lvlJc w:val="left"/>
      <w:pPr>
        <w:ind w:left="1440" w:hanging="360"/>
      </w:pPr>
      <w:rPr>
        <w:rFonts w:ascii="Courier New" w:hAnsi="Courier New" w:cs="Courier New" w:hint="default"/>
      </w:rPr>
    </w:lvl>
    <w:lvl w:ilvl="2" w:tplc="1F1E0E1E">
      <w:start w:val="1"/>
      <w:numFmt w:val="bullet"/>
      <w:lvlText w:val=""/>
      <w:lvlJc w:val="left"/>
      <w:pPr>
        <w:ind w:left="2160" w:hanging="360"/>
      </w:pPr>
      <w:rPr>
        <w:rFonts w:ascii="Wingdings" w:hAnsi="Wingdings" w:cs="Wingdings" w:hint="default"/>
      </w:rPr>
    </w:lvl>
    <w:lvl w:ilvl="3" w:tplc="D7DCAB46">
      <w:start w:val="1"/>
      <w:numFmt w:val="bullet"/>
      <w:lvlText w:val=""/>
      <w:lvlJc w:val="left"/>
      <w:pPr>
        <w:ind w:left="2880" w:hanging="360"/>
      </w:pPr>
      <w:rPr>
        <w:rFonts w:ascii="Symbol" w:hAnsi="Symbol" w:cs="Symbol" w:hint="default"/>
      </w:rPr>
    </w:lvl>
    <w:lvl w:ilvl="4" w:tplc="3572A14C">
      <w:start w:val="1"/>
      <w:numFmt w:val="bullet"/>
      <w:lvlText w:val="o"/>
      <w:lvlJc w:val="left"/>
      <w:pPr>
        <w:ind w:left="3600" w:hanging="360"/>
      </w:pPr>
      <w:rPr>
        <w:rFonts w:ascii="Courier New" w:hAnsi="Courier New" w:cs="Courier New" w:hint="default"/>
      </w:rPr>
    </w:lvl>
    <w:lvl w:ilvl="5" w:tplc="5582ECAA">
      <w:start w:val="1"/>
      <w:numFmt w:val="bullet"/>
      <w:lvlText w:val=""/>
      <w:lvlJc w:val="left"/>
      <w:pPr>
        <w:ind w:left="4320" w:hanging="360"/>
      </w:pPr>
      <w:rPr>
        <w:rFonts w:ascii="Wingdings" w:hAnsi="Wingdings" w:cs="Wingdings" w:hint="default"/>
      </w:rPr>
    </w:lvl>
    <w:lvl w:ilvl="6" w:tplc="CE1238FA">
      <w:start w:val="1"/>
      <w:numFmt w:val="bullet"/>
      <w:lvlText w:val=""/>
      <w:lvlJc w:val="left"/>
      <w:pPr>
        <w:ind w:left="5040" w:hanging="360"/>
      </w:pPr>
      <w:rPr>
        <w:rFonts w:ascii="Symbol" w:hAnsi="Symbol" w:cs="Symbol" w:hint="default"/>
      </w:rPr>
    </w:lvl>
    <w:lvl w:ilvl="7" w:tplc="219CE8AE">
      <w:start w:val="1"/>
      <w:numFmt w:val="bullet"/>
      <w:lvlText w:val="o"/>
      <w:lvlJc w:val="left"/>
      <w:pPr>
        <w:ind w:left="5760" w:hanging="360"/>
      </w:pPr>
      <w:rPr>
        <w:rFonts w:ascii="Courier New" w:hAnsi="Courier New" w:cs="Courier New" w:hint="default"/>
      </w:rPr>
    </w:lvl>
    <w:lvl w:ilvl="8" w:tplc="DBF4A790">
      <w:start w:val="1"/>
      <w:numFmt w:val="bullet"/>
      <w:lvlText w:val=""/>
      <w:lvlJc w:val="left"/>
      <w:pPr>
        <w:ind w:left="6480" w:hanging="360"/>
      </w:pPr>
      <w:rPr>
        <w:rFonts w:ascii="Wingdings" w:hAnsi="Wingdings" w:cs="Wingdings" w:hint="default"/>
      </w:rPr>
    </w:lvl>
  </w:abstractNum>
  <w:abstractNum w:abstractNumId="2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0BE50BF"/>
    <w:multiLevelType w:val="multilevel"/>
    <w:tmpl w:val="01D0D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1AE4C40"/>
    <w:multiLevelType w:val="hybridMultilevel"/>
    <w:tmpl w:val="F9D4C14E"/>
    <w:lvl w:ilvl="0" w:tplc="6BB8DF7A">
      <w:start w:val="1"/>
      <w:numFmt w:val="bullet"/>
      <w:lvlText w:val=""/>
      <w:lvlJc w:val="left"/>
      <w:pPr>
        <w:ind w:left="360" w:hanging="360"/>
      </w:pPr>
      <w:rPr>
        <w:rFonts w:ascii="Symbol" w:hAnsi="Symbol" w:cs="Symbol" w:hint="default"/>
        <w:sz w:val="18"/>
        <w:szCs w:val="18"/>
      </w:rPr>
    </w:lvl>
    <w:lvl w:ilvl="1" w:tplc="E378017E">
      <w:start w:val="1"/>
      <w:numFmt w:val="bullet"/>
      <w:lvlText w:val="o"/>
      <w:lvlJc w:val="left"/>
      <w:pPr>
        <w:ind w:left="1080" w:hanging="360"/>
      </w:pPr>
      <w:rPr>
        <w:rFonts w:ascii="Courier New" w:hAnsi="Courier New" w:cs="Courier New" w:hint="default"/>
      </w:rPr>
    </w:lvl>
    <w:lvl w:ilvl="2" w:tplc="A4C4A5D0">
      <w:start w:val="1"/>
      <w:numFmt w:val="bullet"/>
      <w:lvlText w:val=""/>
      <w:lvlJc w:val="left"/>
      <w:pPr>
        <w:ind w:left="1800" w:hanging="360"/>
      </w:pPr>
      <w:rPr>
        <w:rFonts w:ascii="Wingdings" w:hAnsi="Wingdings" w:cs="Wingdings" w:hint="default"/>
      </w:rPr>
    </w:lvl>
    <w:lvl w:ilvl="3" w:tplc="892E35A6">
      <w:start w:val="1"/>
      <w:numFmt w:val="bullet"/>
      <w:lvlText w:val=""/>
      <w:lvlJc w:val="left"/>
      <w:pPr>
        <w:ind w:left="2520" w:hanging="360"/>
      </w:pPr>
      <w:rPr>
        <w:rFonts w:ascii="Symbol" w:hAnsi="Symbol" w:cs="Symbol" w:hint="default"/>
      </w:rPr>
    </w:lvl>
    <w:lvl w:ilvl="4" w:tplc="827C5C14">
      <w:start w:val="1"/>
      <w:numFmt w:val="bullet"/>
      <w:lvlText w:val="o"/>
      <w:lvlJc w:val="left"/>
      <w:pPr>
        <w:ind w:left="3240" w:hanging="360"/>
      </w:pPr>
      <w:rPr>
        <w:rFonts w:ascii="Courier New" w:hAnsi="Courier New" w:cs="Courier New" w:hint="default"/>
      </w:rPr>
    </w:lvl>
    <w:lvl w:ilvl="5" w:tplc="F9222278">
      <w:start w:val="1"/>
      <w:numFmt w:val="bullet"/>
      <w:lvlText w:val=""/>
      <w:lvlJc w:val="left"/>
      <w:pPr>
        <w:ind w:left="3960" w:hanging="360"/>
      </w:pPr>
      <w:rPr>
        <w:rFonts w:ascii="Wingdings" w:hAnsi="Wingdings" w:cs="Wingdings" w:hint="default"/>
      </w:rPr>
    </w:lvl>
    <w:lvl w:ilvl="6" w:tplc="D9DC8D16">
      <w:start w:val="1"/>
      <w:numFmt w:val="bullet"/>
      <w:lvlText w:val=""/>
      <w:lvlJc w:val="left"/>
      <w:pPr>
        <w:ind w:left="4680" w:hanging="360"/>
      </w:pPr>
      <w:rPr>
        <w:rFonts w:ascii="Symbol" w:hAnsi="Symbol" w:cs="Symbol" w:hint="default"/>
      </w:rPr>
    </w:lvl>
    <w:lvl w:ilvl="7" w:tplc="01F8FEC4">
      <w:start w:val="1"/>
      <w:numFmt w:val="bullet"/>
      <w:lvlText w:val="o"/>
      <w:lvlJc w:val="left"/>
      <w:pPr>
        <w:ind w:left="5400" w:hanging="360"/>
      </w:pPr>
      <w:rPr>
        <w:rFonts w:ascii="Courier New" w:hAnsi="Courier New" w:cs="Courier New" w:hint="default"/>
      </w:rPr>
    </w:lvl>
    <w:lvl w:ilvl="8" w:tplc="47563346">
      <w:start w:val="1"/>
      <w:numFmt w:val="bullet"/>
      <w:lvlText w:val=""/>
      <w:lvlJc w:val="left"/>
      <w:pPr>
        <w:ind w:left="6120" w:hanging="360"/>
      </w:pPr>
      <w:rPr>
        <w:rFonts w:ascii="Wingdings" w:hAnsi="Wingdings" w:cs="Wingdings" w:hint="default"/>
      </w:rPr>
    </w:lvl>
  </w:abstractNum>
  <w:abstractNum w:abstractNumId="3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6FE0E9A"/>
    <w:multiLevelType w:val="hybridMultilevel"/>
    <w:tmpl w:val="AF024DF8"/>
    <w:lvl w:ilvl="0" w:tplc="992E0010">
      <w:start w:val="1"/>
      <w:numFmt w:val="bullet"/>
      <w:lvlText w:val=""/>
      <w:lvlJc w:val="left"/>
      <w:pPr>
        <w:ind w:left="720" w:hanging="360"/>
      </w:pPr>
      <w:rPr>
        <w:rFonts w:ascii="Symbol" w:hAnsi="Symbol" w:cs="Symbol" w:hint="default"/>
        <w:sz w:val="18"/>
        <w:szCs w:val="18"/>
      </w:rPr>
    </w:lvl>
    <w:lvl w:ilvl="1" w:tplc="E168E8D2">
      <w:start w:val="1"/>
      <w:numFmt w:val="bullet"/>
      <w:lvlText w:val="o"/>
      <w:lvlJc w:val="left"/>
      <w:pPr>
        <w:ind w:left="1440" w:hanging="360"/>
      </w:pPr>
      <w:rPr>
        <w:rFonts w:ascii="Courier New" w:hAnsi="Courier New" w:cs="Courier New" w:hint="default"/>
      </w:rPr>
    </w:lvl>
    <w:lvl w:ilvl="2" w:tplc="67A4963A">
      <w:start w:val="1"/>
      <w:numFmt w:val="bullet"/>
      <w:lvlText w:val=""/>
      <w:lvlJc w:val="left"/>
      <w:pPr>
        <w:ind w:left="2160" w:hanging="360"/>
      </w:pPr>
      <w:rPr>
        <w:rFonts w:ascii="Wingdings" w:hAnsi="Wingdings" w:cs="Wingdings" w:hint="default"/>
      </w:rPr>
    </w:lvl>
    <w:lvl w:ilvl="3" w:tplc="A97EE07A">
      <w:start w:val="1"/>
      <w:numFmt w:val="bullet"/>
      <w:lvlText w:val=""/>
      <w:lvlJc w:val="left"/>
      <w:pPr>
        <w:ind w:left="2880" w:hanging="360"/>
      </w:pPr>
      <w:rPr>
        <w:rFonts w:ascii="Symbol" w:hAnsi="Symbol" w:cs="Symbol" w:hint="default"/>
      </w:rPr>
    </w:lvl>
    <w:lvl w:ilvl="4" w:tplc="380A3E42">
      <w:start w:val="1"/>
      <w:numFmt w:val="bullet"/>
      <w:lvlText w:val="o"/>
      <w:lvlJc w:val="left"/>
      <w:pPr>
        <w:ind w:left="3600" w:hanging="360"/>
      </w:pPr>
      <w:rPr>
        <w:rFonts w:ascii="Courier New" w:hAnsi="Courier New" w:cs="Courier New" w:hint="default"/>
      </w:rPr>
    </w:lvl>
    <w:lvl w:ilvl="5" w:tplc="ED1845AC">
      <w:start w:val="1"/>
      <w:numFmt w:val="bullet"/>
      <w:lvlText w:val=""/>
      <w:lvlJc w:val="left"/>
      <w:pPr>
        <w:ind w:left="4320" w:hanging="360"/>
      </w:pPr>
      <w:rPr>
        <w:rFonts w:ascii="Wingdings" w:hAnsi="Wingdings" w:cs="Wingdings" w:hint="default"/>
      </w:rPr>
    </w:lvl>
    <w:lvl w:ilvl="6" w:tplc="48404E78">
      <w:start w:val="1"/>
      <w:numFmt w:val="bullet"/>
      <w:lvlText w:val=""/>
      <w:lvlJc w:val="left"/>
      <w:pPr>
        <w:ind w:left="5040" w:hanging="360"/>
      </w:pPr>
      <w:rPr>
        <w:rFonts w:ascii="Symbol" w:hAnsi="Symbol" w:cs="Symbol" w:hint="default"/>
      </w:rPr>
    </w:lvl>
    <w:lvl w:ilvl="7" w:tplc="C99CEE5A">
      <w:start w:val="1"/>
      <w:numFmt w:val="bullet"/>
      <w:lvlText w:val="o"/>
      <w:lvlJc w:val="left"/>
      <w:pPr>
        <w:ind w:left="5760" w:hanging="360"/>
      </w:pPr>
      <w:rPr>
        <w:rFonts w:ascii="Courier New" w:hAnsi="Courier New" w:cs="Courier New" w:hint="default"/>
      </w:rPr>
    </w:lvl>
    <w:lvl w:ilvl="8" w:tplc="7804C27A">
      <w:start w:val="1"/>
      <w:numFmt w:val="bullet"/>
      <w:lvlText w:val=""/>
      <w:lvlJc w:val="left"/>
      <w:pPr>
        <w:ind w:left="6480" w:hanging="360"/>
      </w:pPr>
      <w:rPr>
        <w:rFonts w:ascii="Wingdings" w:hAnsi="Wingdings" w:cs="Wingdings" w:hint="default"/>
      </w:rPr>
    </w:lvl>
  </w:abstractNum>
  <w:abstractNum w:abstractNumId="34" w15:restartNumberingAfterBreak="0">
    <w:nsid w:val="57256984"/>
    <w:multiLevelType w:val="hybridMultilevel"/>
    <w:tmpl w:val="67D82CC0"/>
    <w:lvl w:ilvl="0" w:tplc="132CF3C8">
      <w:start w:val="1"/>
      <w:numFmt w:val="decimal"/>
      <w:lvlText w:val="%1."/>
      <w:lvlJc w:val="left"/>
      <w:pPr>
        <w:ind w:left="720" w:hanging="360"/>
      </w:pPr>
      <w:rPr>
        <w:rFonts w:ascii="Arial" w:hAnsi="Arial" w:cs="Arial" w:hint="default"/>
        <w:sz w:val="18"/>
        <w:szCs w:val="18"/>
      </w:rPr>
    </w:lvl>
    <w:lvl w:ilvl="1" w:tplc="D752FF0C">
      <w:start w:val="1"/>
      <w:numFmt w:val="decimal"/>
      <w:lvlText w:val="%2."/>
      <w:lvlJc w:val="left"/>
      <w:pPr>
        <w:ind w:left="1440" w:hanging="360"/>
      </w:pPr>
    </w:lvl>
    <w:lvl w:ilvl="2" w:tplc="2C286FC6">
      <w:start w:val="1"/>
      <w:numFmt w:val="decimal"/>
      <w:lvlText w:val="%3."/>
      <w:lvlJc w:val="left"/>
      <w:pPr>
        <w:ind w:left="2160" w:hanging="360"/>
      </w:pPr>
    </w:lvl>
    <w:lvl w:ilvl="3" w:tplc="9954CA22">
      <w:start w:val="1"/>
      <w:numFmt w:val="decimal"/>
      <w:lvlText w:val="%4."/>
      <w:lvlJc w:val="left"/>
      <w:pPr>
        <w:ind w:left="2880" w:hanging="360"/>
      </w:pPr>
    </w:lvl>
    <w:lvl w:ilvl="4" w:tplc="01AED9BA">
      <w:start w:val="1"/>
      <w:numFmt w:val="decimal"/>
      <w:lvlText w:val="%5."/>
      <w:lvlJc w:val="left"/>
      <w:pPr>
        <w:ind w:left="3600" w:hanging="360"/>
      </w:pPr>
    </w:lvl>
    <w:lvl w:ilvl="5" w:tplc="4380FBFE">
      <w:start w:val="1"/>
      <w:numFmt w:val="decimal"/>
      <w:lvlText w:val="%6."/>
      <w:lvlJc w:val="left"/>
      <w:pPr>
        <w:ind w:left="4320" w:hanging="360"/>
      </w:pPr>
    </w:lvl>
    <w:lvl w:ilvl="6" w:tplc="D69E0314">
      <w:start w:val="1"/>
      <w:numFmt w:val="decimal"/>
      <w:lvlText w:val="%7."/>
      <w:lvlJc w:val="left"/>
      <w:pPr>
        <w:ind w:left="5040" w:hanging="360"/>
      </w:pPr>
    </w:lvl>
    <w:lvl w:ilvl="7" w:tplc="527A8558">
      <w:start w:val="1"/>
      <w:numFmt w:val="decimal"/>
      <w:lvlText w:val="%8."/>
      <w:lvlJc w:val="left"/>
      <w:pPr>
        <w:ind w:left="5760" w:hanging="360"/>
      </w:pPr>
    </w:lvl>
    <w:lvl w:ilvl="8" w:tplc="04DCD95C">
      <w:start w:val="1"/>
      <w:numFmt w:val="decimal"/>
      <w:lvlText w:val="%9."/>
      <w:lvlJc w:val="left"/>
      <w:pPr>
        <w:ind w:left="6480" w:hanging="360"/>
      </w:pPr>
    </w:lvl>
  </w:abstractNum>
  <w:abstractNum w:abstractNumId="35" w15:restartNumberingAfterBreak="0">
    <w:nsid w:val="588B1590"/>
    <w:multiLevelType w:val="hybridMultilevel"/>
    <w:tmpl w:val="AE4C0F98"/>
    <w:lvl w:ilvl="0" w:tplc="9670B984">
      <w:start w:val="1"/>
      <w:numFmt w:val="bullet"/>
      <w:lvlText w:val=""/>
      <w:lvlJc w:val="left"/>
      <w:pPr>
        <w:ind w:left="720" w:hanging="360"/>
      </w:pPr>
      <w:rPr>
        <w:rFonts w:ascii="Symbol" w:hAnsi="Symbol" w:cs="Symbol" w:hint="default"/>
        <w:sz w:val="18"/>
        <w:szCs w:val="18"/>
      </w:rPr>
    </w:lvl>
    <w:lvl w:ilvl="1" w:tplc="92381C28">
      <w:start w:val="1"/>
      <w:numFmt w:val="bullet"/>
      <w:lvlText w:val="o"/>
      <w:lvlJc w:val="left"/>
      <w:pPr>
        <w:ind w:left="1440" w:hanging="360"/>
      </w:pPr>
      <w:rPr>
        <w:rFonts w:ascii="Courier New" w:hAnsi="Courier New" w:cs="Courier New" w:hint="default"/>
      </w:rPr>
    </w:lvl>
    <w:lvl w:ilvl="2" w:tplc="82D6EE8E">
      <w:start w:val="1"/>
      <w:numFmt w:val="bullet"/>
      <w:lvlText w:val=""/>
      <w:lvlJc w:val="left"/>
      <w:pPr>
        <w:ind w:left="2160" w:hanging="360"/>
      </w:pPr>
      <w:rPr>
        <w:rFonts w:ascii="Wingdings" w:hAnsi="Wingdings" w:cs="Wingdings" w:hint="default"/>
      </w:rPr>
    </w:lvl>
    <w:lvl w:ilvl="3" w:tplc="5DEC963C">
      <w:start w:val="1"/>
      <w:numFmt w:val="bullet"/>
      <w:lvlText w:val=""/>
      <w:lvlJc w:val="left"/>
      <w:pPr>
        <w:ind w:left="2880" w:hanging="360"/>
      </w:pPr>
      <w:rPr>
        <w:rFonts w:ascii="Symbol" w:hAnsi="Symbol" w:cs="Symbol" w:hint="default"/>
      </w:rPr>
    </w:lvl>
    <w:lvl w:ilvl="4" w:tplc="E0DE3466">
      <w:start w:val="1"/>
      <w:numFmt w:val="bullet"/>
      <w:lvlText w:val="o"/>
      <w:lvlJc w:val="left"/>
      <w:pPr>
        <w:ind w:left="3600" w:hanging="360"/>
      </w:pPr>
      <w:rPr>
        <w:rFonts w:ascii="Courier New" w:hAnsi="Courier New" w:cs="Courier New" w:hint="default"/>
      </w:rPr>
    </w:lvl>
    <w:lvl w:ilvl="5" w:tplc="B2BA21A0">
      <w:start w:val="1"/>
      <w:numFmt w:val="bullet"/>
      <w:lvlText w:val=""/>
      <w:lvlJc w:val="left"/>
      <w:pPr>
        <w:ind w:left="4320" w:hanging="360"/>
      </w:pPr>
      <w:rPr>
        <w:rFonts w:ascii="Wingdings" w:hAnsi="Wingdings" w:cs="Wingdings" w:hint="default"/>
      </w:rPr>
    </w:lvl>
    <w:lvl w:ilvl="6" w:tplc="720A6596">
      <w:start w:val="1"/>
      <w:numFmt w:val="bullet"/>
      <w:lvlText w:val=""/>
      <w:lvlJc w:val="left"/>
      <w:pPr>
        <w:ind w:left="5040" w:hanging="360"/>
      </w:pPr>
      <w:rPr>
        <w:rFonts w:ascii="Symbol" w:hAnsi="Symbol" w:cs="Symbol" w:hint="default"/>
      </w:rPr>
    </w:lvl>
    <w:lvl w:ilvl="7" w:tplc="AC5E0FB8">
      <w:start w:val="1"/>
      <w:numFmt w:val="bullet"/>
      <w:lvlText w:val="o"/>
      <w:lvlJc w:val="left"/>
      <w:pPr>
        <w:ind w:left="5760" w:hanging="360"/>
      </w:pPr>
      <w:rPr>
        <w:rFonts w:ascii="Courier New" w:hAnsi="Courier New" w:cs="Courier New" w:hint="default"/>
      </w:rPr>
    </w:lvl>
    <w:lvl w:ilvl="8" w:tplc="75C8EBB6">
      <w:start w:val="1"/>
      <w:numFmt w:val="bullet"/>
      <w:lvlText w:val=""/>
      <w:lvlJc w:val="left"/>
      <w:pPr>
        <w:ind w:left="6480" w:hanging="360"/>
      </w:pPr>
      <w:rPr>
        <w:rFonts w:ascii="Wingdings" w:hAnsi="Wingdings" w:cs="Wingdings" w:hint="default"/>
      </w:rPr>
    </w:lvl>
  </w:abstractNum>
  <w:abstractNum w:abstractNumId="36" w15:restartNumberingAfterBreak="0">
    <w:nsid w:val="5FD130E3"/>
    <w:multiLevelType w:val="hybridMultilevel"/>
    <w:tmpl w:val="7AB602DE"/>
    <w:lvl w:ilvl="0" w:tplc="5AFCF9EA">
      <w:start w:val="1"/>
      <w:numFmt w:val="bullet"/>
      <w:lvlText w:val=""/>
      <w:lvlJc w:val="left"/>
      <w:pPr>
        <w:ind w:left="720" w:hanging="360"/>
      </w:pPr>
      <w:rPr>
        <w:rFonts w:ascii="Symbol" w:hAnsi="Symbol" w:cs="Symbol" w:hint="default"/>
        <w:sz w:val="18"/>
        <w:szCs w:val="18"/>
      </w:rPr>
    </w:lvl>
    <w:lvl w:ilvl="1" w:tplc="18A285E8">
      <w:start w:val="1"/>
      <w:numFmt w:val="bullet"/>
      <w:lvlText w:val="o"/>
      <w:lvlJc w:val="left"/>
      <w:pPr>
        <w:ind w:left="1440" w:hanging="360"/>
      </w:pPr>
      <w:rPr>
        <w:rFonts w:ascii="Courier New" w:hAnsi="Courier New" w:cs="Courier New" w:hint="default"/>
      </w:rPr>
    </w:lvl>
    <w:lvl w:ilvl="2" w:tplc="AC90B2D4">
      <w:start w:val="1"/>
      <w:numFmt w:val="bullet"/>
      <w:lvlText w:val=""/>
      <w:lvlJc w:val="left"/>
      <w:pPr>
        <w:ind w:left="2160" w:hanging="360"/>
      </w:pPr>
      <w:rPr>
        <w:rFonts w:ascii="Wingdings" w:hAnsi="Wingdings" w:cs="Wingdings" w:hint="default"/>
      </w:rPr>
    </w:lvl>
    <w:lvl w:ilvl="3" w:tplc="E9A4B65A">
      <w:start w:val="1"/>
      <w:numFmt w:val="bullet"/>
      <w:lvlText w:val=""/>
      <w:lvlJc w:val="left"/>
      <w:pPr>
        <w:ind w:left="2880" w:hanging="360"/>
      </w:pPr>
      <w:rPr>
        <w:rFonts w:ascii="Symbol" w:hAnsi="Symbol" w:cs="Symbol" w:hint="default"/>
      </w:rPr>
    </w:lvl>
    <w:lvl w:ilvl="4" w:tplc="3DC661C4">
      <w:start w:val="1"/>
      <w:numFmt w:val="bullet"/>
      <w:lvlText w:val="o"/>
      <w:lvlJc w:val="left"/>
      <w:pPr>
        <w:ind w:left="3600" w:hanging="360"/>
      </w:pPr>
      <w:rPr>
        <w:rFonts w:ascii="Courier New" w:hAnsi="Courier New" w:cs="Courier New" w:hint="default"/>
      </w:rPr>
    </w:lvl>
    <w:lvl w:ilvl="5" w:tplc="F8E4CED4">
      <w:start w:val="1"/>
      <w:numFmt w:val="bullet"/>
      <w:lvlText w:val=""/>
      <w:lvlJc w:val="left"/>
      <w:pPr>
        <w:ind w:left="4320" w:hanging="360"/>
      </w:pPr>
      <w:rPr>
        <w:rFonts w:ascii="Wingdings" w:hAnsi="Wingdings" w:cs="Wingdings" w:hint="default"/>
      </w:rPr>
    </w:lvl>
    <w:lvl w:ilvl="6" w:tplc="4364CA94">
      <w:start w:val="1"/>
      <w:numFmt w:val="bullet"/>
      <w:lvlText w:val=""/>
      <w:lvlJc w:val="left"/>
      <w:pPr>
        <w:ind w:left="5040" w:hanging="360"/>
      </w:pPr>
      <w:rPr>
        <w:rFonts w:ascii="Symbol" w:hAnsi="Symbol" w:cs="Symbol" w:hint="default"/>
      </w:rPr>
    </w:lvl>
    <w:lvl w:ilvl="7" w:tplc="13A4D062">
      <w:start w:val="1"/>
      <w:numFmt w:val="bullet"/>
      <w:lvlText w:val="o"/>
      <w:lvlJc w:val="left"/>
      <w:pPr>
        <w:ind w:left="5760" w:hanging="360"/>
      </w:pPr>
      <w:rPr>
        <w:rFonts w:ascii="Courier New" w:hAnsi="Courier New" w:cs="Courier New" w:hint="default"/>
      </w:rPr>
    </w:lvl>
    <w:lvl w:ilvl="8" w:tplc="DE82CD8E">
      <w:start w:val="1"/>
      <w:numFmt w:val="bullet"/>
      <w:lvlText w:val=""/>
      <w:lvlJc w:val="left"/>
      <w:pPr>
        <w:ind w:left="6480" w:hanging="360"/>
      </w:pPr>
      <w:rPr>
        <w:rFonts w:ascii="Wingdings" w:hAnsi="Wingdings" w:cs="Wingdings" w:hint="default"/>
      </w:rPr>
    </w:lvl>
  </w:abstractNum>
  <w:abstractNum w:abstractNumId="3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C23604"/>
    <w:multiLevelType w:val="hybridMultilevel"/>
    <w:tmpl w:val="E4089300"/>
    <w:lvl w:ilvl="0" w:tplc="02B05D3E">
      <w:start w:val="1"/>
      <w:numFmt w:val="bullet"/>
      <w:lvlText w:val=""/>
      <w:lvlJc w:val="left"/>
      <w:pPr>
        <w:ind w:left="720" w:hanging="360"/>
      </w:pPr>
      <w:rPr>
        <w:rFonts w:ascii="Symbol" w:hAnsi="Symbol" w:cs="Symbol" w:hint="default"/>
        <w:sz w:val="18"/>
        <w:szCs w:val="18"/>
      </w:rPr>
    </w:lvl>
    <w:lvl w:ilvl="1" w:tplc="A594B3C6">
      <w:start w:val="1"/>
      <w:numFmt w:val="bullet"/>
      <w:lvlText w:val="o"/>
      <w:lvlJc w:val="left"/>
      <w:pPr>
        <w:ind w:left="1440" w:hanging="360"/>
      </w:pPr>
      <w:rPr>
        <w:rFonts w:ascii="Courier New" w:hAnsi="Courier New" w:cs="Courier New" w:hint="default"/>
      </w:rPr>
    </w:lvl>
    <w:lvl w:ilvl="2" w:tplc="4D5E7744">
      <w:start w:val="1"/>
      <w:numFmt w:val="bullet"/>
      <w:lvlText w:val=""/>
      <w:lvlJc w:val="left"/>
      <w:pPr>
        <w:ind w:left="2160" w:hanging="360"/>
      </w:pPr>
      <w:rPr>
        <w:rFonts w:ascii="Wingdings" w:hAnsi="Wingdings" w:cs="Wingdings" w:hint="default"/>
      </w:rPr>
    </w:lvl>
    <w:lvl w:ilvl="3" w:tplc="D40AFF98">
      <w:start w:val="1"/>
      <w:numFmt w:val="bullet"/>
      <w:lvlText w:val=""/>
      <w:lvlJc w:val="left"/>
      <w:pPr>
        <w:ind w:left="2880" w:hanging="360"/>
      </w:pPr>
      <w:rPr>
        <w:rFonts w:ascii="Symbol" w:hAnsi="Symbol" w:cs="Symbol" w:hint="default"/>
      </w:rPr>
    </w:lvl>
    <w:lvl w:ilvl="4" w:tplc="27D45CEC">
      <w:start w:val="1"/>
      <w:numFmt w:val="bullet"/>
      <w:lvlText w:val="o"/>
      <w:lvlJc w:val="left"/>
      <w:pPr>
        <w:ind w:left="3600" w:hanging="360"/>
      </w:pPr>
      <w:rPr>
        <w:rFonts w:ascii="Courier New" w:hAnsi="Courier New" w:cs="Courier New" w:hint="default"/>
      </w:rPr>
    </w:lvl>
    <w:lvl w:ilvl="5" w:tplc="2F28564C">
      <w:start w:val="1"/>
      <w:numFmt w:val="bullet"/>
      <w:lvlText w:val=""/>
      <w:lvlJc w:val="left"/>
      <w:pPr>
        <w:ind w:left="4320" w:hanging="360"/>
      </w:pPr>
      <w:rPr>
        <w:rFonts w:ascii="Wingdings" w:hAnsi="Wingdings" w:cs="Wingdings" w:hint="default"/>
      </w:rPr>
    </w:lvl>
    <w:lvl w:ilvl="6" w:tplc="2898A02E">
      <w:start w:val="1"/>
      <w:numFmt w:val="bullet"/>
      <w:lvlText w:val=""/>
      <w:lvlJc w:val="left"/>
      <w:pPr>
        <w:ind w:left="5040" w:hanging="360"/>
      </w:pPr>
      <w:rPr>
        <w:rFonts w:ascii="Symbol" w:hAnsi="Symbol" w:cs="Symbol" w:hint="default"/>
      </w:rPr>
    </w:lvl>
    <w:lvl w:ilvl="7" w:tplc="6CFEA9A8">
      <w:start w:val="1"/>
      <w:numFmt w:val="bullet"/>
      <w:lvlText w:val="o"/>
      <w:lvlJc w:val="left"/>
      <w:pPr>
        <w:ind w:left="5760" w:hanging="360"/>
      </w:pPr>
      <w:rPr>
        <w:rFonts w:ascii="Courier New" w:hAnsi="Courier New" w:cs="Courier New" w:hint="default"/>
      </w:rPr>
    </w:lvl>
    <w:lvl w:ilvl="8" w:tplc="2ACE9746">
      <w:start w:val="1"/>
      <w:numFmt w:val="bullet"/>
      <w:lvlText w:val=""/>
      <w:lvlJc w:val="left"/>
      <w:pPr>
        <w:ind w:left="6480" w:hanging="360"/>
      </w:pPr>
      <w:rPr>
        <w:rFonts w:ascii="Wingdings" w:hAnsi="Wingdings" w:cs="Wingdings" w:hint="default"/>
      </w:rPr>
    </w:lvl>
  </w:abstractNum>
  <w:abstractNum w:abstractNumId="39" w15:restartNumberingAfterBreak="0">
    <w:nsid w:val="65292819"/>
    <w:multiLevelType w:val="hybridMultilevel"/>
    <w:tmpl w:val="06A89450"/>
    <w:lvl w:ilvl="0" w:tplc="3CD4F280">
      <w:start w:val="1"/>
      <w:numFmt w:val="bullet"/>
      <w:lvlText w:val=""/>
      <w:lvlJc w:val="left"/>
      <w:pPr>
        <w:ind w:left="720" w:hanging="360"/>
      </w:pPr>
      <w:rPr>
        <w:rFonts w:ascii="Symbol" w:hAnsi="Symbol" w:cs="Symbol" w:hint="default"/>
        <w:sz w:val="18"/>
        <w:szCs w:val="18"/>
      </w:rPr>
    </w:lvl>
    <w:lvl w:ilvl="1" w:tplc="CD4A4752">
      <w:start w:val="1"/>
      <w:numFmt w:val="bullet"/>
      <w:lvlText w:val="o"/>
      <w:lvlJc w:val="left"/>
      <w:pPr>
        <w:ind w:left="1440" w:hanging="360"/>
      </w:pPr>
      <w:rPr>
        <w:rFonts w:ascii="Courier New" w:hAnsi="Courier New" w:cs="Courier New" w:hint="default"/>
      </w:rPr>
    </w:lvl>
    <w:lvl w:ilvl="2" w:tplc="6E74D7EA">
      <w:start w:val="1"/>
      <w:numFmt w:val="bullet"/>
      <w:lvlText w:val=""/>
      <w:lvlJc w:val="left"/>
      <w:pPr>
        <w:ind w:left="2160" w:hanging="360"/>
      </w:pPr>
      <w:rPr>
        <w:rFonts w:ascii="Wingdings" w:hAnsi="Wingdings" w:cs="Wingdings" w:hint="default"/>
      </w:rPr>
    </w:lvl>
    <w:lvl w:ilvl="3" w:tplc="A34E57C4">
      <w:start w:val="1"/>
      <w:numFmt w:val="bullet"/>
      <w:lvlText w:val=""/>
      <w:lvlJc w:val="left"/>
      <w:pPr>
        <w:ind w:left="2880" w:hanging="360"/>
      </w:pPr>
      <w:rPr>
        <w:rFonts w:ascii="Symbol" w:hAnsi="Symbol" w:cs="Symbol" w:hint="default"/>
      </w:rPr>
    </w:lvl>
    <w:lvl w:ilvl="4" w:tplc="8FCCEFA6">
      <w:start w:val="1"/>
      <w:numFmt w:val="bullet"/>
      <w:lvlText w:val="o"/>
      <w:lvlJc w:val="left"/>
      <w:pPr>
        <w:ind w:left="3600" w:hanging="360"/>
      </w:pPr>
      <w:rPr>
        <w:rFonts w:ascii="Courier New" w:hAnsi="Courier New" w:cs="Courier New" w:hint="default"/>
      </w:rPr>
    </w:lvl>
    <w:lvl w:ilvl="5" w:tplc="6D281BC4">
      <w:start w:val="1"/>
      <w:numFmt w:val="bullet"/>
      <w:lvlText w:val=""/>
      <w:lvlJc w:val="left"/>
      <w:pPr>
        <w:ind w:left="4320" w:hanging="360"/>
      </w:pPr>
      <w:rPr>
        <w:rFonts w:ascii="Wingdings" w:hAnsi="Wingdings" w:cs="Wingdings" w:hint="default"/>
      </w:rPr>
    </w:lvl>
    <w:lvl w:ilvl="6" w:tplc="8E20E3E4">
      <w:start w:val="1"/>
      <w:numFmt w:val="bullet"/>
      <w:lvlText w:val=""/>
      <w:lvlJc w:val="left"/>
      <w:pPr>
        <w:ind w:left="5040" w:hanging="360"/>
      </w:pPr>
      <w:rPr>
        <w:rFonts w:ascii="Symbol" w:hAnsi="Symbol" w:cs="Symbol" w:hint="default"/>
      </w:rPr>
    </w:lvl>
    <w:lvl w:ilvl="7" w:tplc="397A5530">
      <w:start w:val="1"/>
      <w:numFmt w:val="bullet"/>
      <w:lvlText w:val="o"/>
      <w:lvlJc w:val="left"/>
      <w:pPr>
        <w:ind w:left="5760" w:hanging="360"/>
      </w:pPr>
      <w:rPr>
        <w:rFonts w:ascii="Courier New" w:hAnsi="Courier New" w:cs="Courier New" w:hint="default"/>
      </w:rPr>
    </w:lvl>
    <w:lvl w:ilvl="8" w:tplc="6B1EC0BC">
      <w:start w:val="1"/>
      <w:numFmt w:val="bullet"/>
      <w:lvlText w:val=""/>
      <w:lvlJc w:val="left"/>
      <w:pPr>
        <w:ind w:left="6480" w:hanging="360"/>
      </w:pPr>
      <w:rPr>
        <w:rFonts w:ascii="Wingdings" w:hAnsi="Wingdings" w:cs="Wingdings" w:hint="default"/>
      </w:rPr>
    </w:lvl>
  </w:abstractNum>
  <w:abstractNum w:abstractNumId="40" w15:restartNumberingAfterBreak="0">
    <w:nsid w:val="67A44B64"/>
    <w:multiLevelType w:val="hybridMultilevel"/>
    <w:tmpl w:val="1E8AF82C"/>
    <w:lvl w:ilvl="0" w:tplc="1E38AD9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E45278"/>
    <w:multiLevelType w:val="hybridMultilevel"/>
    <w:tmpl w:val="3EEA030C"/>
    <w:lvl w:ilvl="0" w:tplc="5484A962">
      <w:start w:val="1"/>
      <w:numFmt w:val="bullet"/>
      <w:lvlText w:val=""/>
      <w:lvlJc w:val="left"/>
      <w:pPr>
        <w:ind w:left="720" w:hanging="360"/>
      </w:pPr>
      <w:rPr>
        <w:rFonts w:ascii="Symbol" w:hAnsi="Symbol" w:cs="Symbol" w:hint="default"/>
        <w:sz w:val="18"/>
        <w:szCs w:val="18"/>
      </w:rPr>
    </w:lvl>
    <w:lvl w:ilvl="1" w:tplc="9B98B9D6">
      <w:start w:val="1"/>
      <w:numFmt w:val="bullet"/>
      <w:lvlText w:val="o"/>
      <w:lvlJc w:val="left"/>
      <w:pPr>
        <w:ind w:left="1440" w:hanging="360"/>
      </w:pPr>
      <w:rPr>
        <w:rFonts w:ascii="Courier New" w:hAnsi="Courier New" w:cs="Courier New" w:hint="default"/>
      </w:rPr>
    </w:lvl>
    <w:lvl w:ilvl="2" w:tplc="E6C84ADC">
      <w:start w:val="1"/>
      <w:numFmt w:val="bullet"/>
      <w:lvlText w:val=""/>
      <w:lvlJc w:val="left"/>
      <w:pPr>
        <w:ind w:left="2160" w:hanging="360"/>
      </w:pPr>
      <w:rPr>
        <w:rFonts w:ascii="Wingdings" w:hAnsi="Wingdings" w:cs="Wingdings" w:hint="default"/>
      </w:rPr>
    </w:lvl>
    <w:lvl w:ilvl="3" w:tplc="43660C1C">
      <w:start w:val="1"/>
      <w:numFmt w:val="bullet"/>
      <w:lvlText w:val=""/>
      <w:lvlJc w:val="left"/>
      <w:pPr>
        <w:ind w:left="2880" w:hanging="360"/>
      </w:pPr>
      <w:rPr>
        <w:rFonts w:ascii="Symbol" w:hAnsi="Symbol" w:cs="Symbol" w:hint="default"/>
      </w:rPr>
    </w:lvl>
    <w:lvl w:ilvl="4" w:tplc="FE1AE4FA">
      <w:start w:val="1"/>
      <w:numFmt w:val="bullet"/>
      <w:lvlText w:val="o"/>
      <w:lvlJc w:val="left"/>
      <w:pPr>
        <w:ind w:left="3600" w:hanging="360"/>
      </w:pPr>
      <w:rPr>
        <w:rFonts w:ascii="Courier New" w:hAnsi="Courier New" w:cs="Courier New" w:hint="default"/>
      </w:rPr>
    </w:lvl>
    <w:lvl w:ilvl="5" w:tplc="D474F77E">
      <w:start w:val="1"/>
      <w:numFmt w:val="bullet"/>
      <w:lvlText w:val=""/>
      <w:lvlJc w:val="left"/>
      <w:pPr>
        <w:ind w:left="4320" w:hanging="360"/>
      </w:pPr>
      <w:rPr>
        <w:rFonts w:ascii="Wingdings" w:hAnsi="Wingdings" w:cs="Wingdings" w:hint="default"/>
      </w:rPr>
    </w:lvl>
    <w:lvl w:ilvl="6" w:tplc="305A4050">
      <w:start w:val="1"/>
      <w:numFmt w:val="bullet"/>
      <w:lvlText w:val=""/>
      <w:lvlJc w:val="left"/>
      <w:pPr>
        <w:ind w:left="5040" w:hanging="360"/>
      </w:pPr>
      <w:rPr>
        <w:rFonts w:ascii="Symbol" w:hAnsi="Symbol" w:cs="Symbol" w:hint="default"/>
      </w:rPr>
    </w:lvl>
    <w:lvl w:ilvl="7" w:tplc="9CA01EF4">
      <w:start w:val="1"/>
      <w:numFmt w:val="bullet"/>
      <w:lvlText w:val="o"/>
      <w:lvlJc w:val="left"/>
      <w:pPr>
        <w:ind w:left="5760" w:hanging="360"/>
      </w:pPr>
      <w:rPr>
        <w:rFonts w:ascii="Courier New" w:hAnsi="Courier New" w:cs="Courier New" w:hint="default"/>
      </w:rPr>
    </w:lvl>
    <w:lvl w:ilvl="8" w:tplc="F0382048">
      <w:start w:val="1"/>
      <w:numFmt w:val="bullet"/>
      <w:lvlText w:val=""/>
      <w:lvlJc w:val="left"/>
      <w:pPr>
        <w:ind w:left="6480" w:hanging="360"/>
      </w:pPr>
      <w:rPr>
        <w:rFonts w:ascii="Wingdings" w:hAnsi="Wingdings" w:cs="Wingdings" w:hint="default"/>
      </w:rPr>
    </w:lvl>
  </w:abstractNum>
  <w:num w:numId="1" w16cid:durableId="1483810542">
    <w:abstractNumId w:val="29"/>
  </w:num>
  <w:num w:numId="2" w16cid:durableId="379281809">
    <w:abstractNumId w:val="32"/>
  </w:num>
  <w:num w:numId="3" w16cid:durableId="303196909">
    <w:abstractNumId w:val="37"/>
  </w:num>
  <w:num w:numId="4" w16cid:durableId="649406797">
    <w:abstractNumId w:val="31"/>
  </w:num>
  <w:num w:numId="5" w16cid:durableId="1030229507">
    <w:abstractNumId w:val="17"/>
  </w:num>
  <w:num w:numId="6" w16cid:durableId="1409889396">
    <w:abstractNumId w:val="13"/>
  </w:num>
  <w:num w:numId="7" w16cid:durableId="1971084331">
    <w:abstractNumId w:val="27"/>
  </w:num>
  <w:num w:numId="8" w16cid:durableId="1741561062">
    <w:abstractNumId w:val="9"/>
  </w:num>
  <w:num w:numId="9" w16cid:durableId="928394716">
    <w:abstractNumId w:val="2"/>
  </w:num>
  <w:num w:numId="10" w16cid:durableId="1333685474">
    <w:abstractNumId w:val="24"/>
  </w:num>
  <w:num w:numId="11" w16cid:durableId="451637639">
    <w:abstractNumId w:val="41"/>
  </w:num>
  <w:num w:numId="12" w16cid:durableId="1704331023">
    <w:abstractNumId w:val="16"/>
  </w:num>
  <w:num w:numId="13" w16cid:durableId="507985476">
    <w:abstractNumId w:val="39"/>
  </w:num>
  <w:num w:numId="14" w16cid:durableId="2033874583">
    <w:abstractNumId w:val="15"/>
  </w:num>
  <w:num w:numId="15" w16cid:durableId="1052340309">
    <w:abstractNumId w:val="11"/>
  </w:num>
  <w:num w:numId="16" w16cid:durableId="1915820781">
    <w:abstractNumId w:val="18"/>
  </w:num>
  <w:num w:numId="17" w16cid:durableId="525868980">
    <w:abstractNumId w:val="23"/>
  </w:num>
  <w:num w:numId="18" w16cid:durableId="664744176">
    <w:abstractNumId w:val="36"/>
  </w:num>
  <w:num w:numId="19" w16cid:durableId="1955866511">
    <w:abstractNumId w:val="25"/>
  </w:num>
  <w:num w:numId="20" w16cid:durableId="902831781">
    <w:abstractNumId w:val="1"/>
  </w:num>
  <w:num w:numId="21" w16cid:durableId="1682127665">
    <w:abstractNumId w:val="20"/>
  </w:num>
  <w:num w:numId="22" w16cid:durableId="1128546131">
    <w:abstractNumId w:val="30"/>
  </w:num>
  <w:num w:numId="23" w16cid:durableId="1745183295">
    <w:abstractNumId w:val="12"/>
  </w:num>
  <w:num w:numId="24" w16cid:durableId="1779375793">
    <w:abstractNumId w:val="33"/>
  </w:num>
  <w:num w:numId="25" w16cid:durableId="166604937">
    <w:abstractNumId w:val="0"/>
  </w:num>
  <w:num w:numId="26" w16cid:durableId="205535041">
    <w:abstractNumId w:val="34"/>
  </w:num>
  <w:num w:numId="27" w16cid:durableId="1047291363">
    <w:abstractNumId w:val="19"/>
  </w:num>
  <w:num w:numId="28" w16cid:durableId="1576435289">
    <w:abstractNumId w:val="26"/>
  </w:num>
  <w:num w:numId="29" w16cid:durableId="1066492378">
    <w:abstractNumId w:val="6"/>
  </w:num>
  <w:num w:numId="30" w16cid:durableId="938565388">
    <w:abstractNumId w:val="4"/>
  </w:num>
  <w:num w:numId="31" w16cid:durableId="28922864">
    <w:abstractNumId w:val="8"/>
  </w:num>
  <w:num w:numId="32" w16cid:durableId="178280133">
    <w:abstractNumId w:val="35"/>
  </w:num>
  <w:num w:numId="33" w16cid:durableId="135996671">
    <w:abstractNumId w:val="14"/>
  </w:num>
  <w:num w:numId="34" w16cid:durableId="1203325747">
    <w:abstractNumId w:val="10"/>
  </w:num>
  <w:num w:numId="35" w16cid:durableId="1859267662">
    <w:abstractNumId w:val="22"/>
  </w:num>
  <w:num w:numId="36" w16cid:durableId="216936536">
    <w:abstractNumId w:val="7"/>
  </w:num>
  <w:num w:numId="37" w16cid:durableId="678195869">
    <w:abstractNumId w:val="3"/>
  </w:num>
  <w:num w:numId="38" w16cid:durableId="1173761879">
    <w:abstractNumId w:val="38"/>
  </w:num>
  <w:num w:numId="39" w16cid:durableId="1673801622">
    <w:abstractNumId w:val="21"/>
  </w:num>
  <w:num w:numId="40" w16cid:durableId="2122534496">
    <w:abstractNumId w:val="28"/>
  </w:num>
  <w:num w:numId="41" w16cid:durableId="1653486014">
    <w:abstractNumId w:val="5"/>
  </w:num>
  <w:num w:numId="42" w16cid:durableId="124337306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13134"/>
    <w:rsid w:val="00021212"/>
    <w:rsid w:val="00027F41"/>
    <w:rsid w:val="00037A49"/>
    <w:rsid w:val="00043DDE"/>
    <w:rsid w:val="00097F4A"/>
    <w:rsid w:val="000C5527"/>
    <w:rsid w:val="000E76C6"/>
    <w:rsid w:val="00127127"/>
    <w:rsid w:val="00134892"/>
    <w:rsid w:val="00204EDB"/>
    <w:rsid w:val="002421D8"/>
    <w:rsid w:val="002634AA"/>
    <w:rsid w:val="002D58B5"/>
    <w:rsid w:val="0033249E"/>
    <w:rsid w:val="00337E4D"/>
    <w:rsid w:val="00343395"/>
    <w:rsid w:val="003A1AA2"/>
    <w:rsid w:val="003E2DD7"/>
    <w:rsid w:val="004208AA"/>
    <w:rsid w:val="00434529"/>
    <w:rsid w:val="004702FB"/>
    <w:rsid w:val="00471503"/>
    <w:rsid w:val="0049479E"/>
    <w:rsid w:val="004A50D3"/>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8C4A69"/>
    <w:rsid w:val="00900D71"/>
    <w:rsid w:val="00930868"/>
    <w:rsid w:val="00960022"/>
    <w:rsid w:val="00A52459"/>
    <w:rsid w:val="00AA3520"/>
    <w:rsid w:val="00AB5329"/>
    <w:rsid w:val="00AF7FB0"/>
    <w:rsid w:val="00B05771"/>
    <w:rsid w:val="00B169F3"/>
    <w:rsid w:val="00B265A8"/>
    <w:rsid w:val="00B43230"/>
    <w:rsid w:val="00B757D1"/>
    <w:rsid w:val="00B93434"/>
    <w:rsid w:val="00BC2D61"/>
    <w:rsid w:val="00C02EF0"/>
    <w:rsid w:val="00C125C6"/>
    <w:rsid w:val="00C24613"/>
    <w:rsid w:val="00C315C9"/>
    <w:rsid w:val="00C4793C"/>
    <w:rsid w:val="00C811CF"/>
    <w:rsid w:val="00CB50E5"/>
    <w:rsid w:val="00CD6E25"/>
    <w:rsid w:val="00D226C8"/>
    <w:rsid w:val="00D379CF"/>
    <w:rsid w:val="00D60A0B"/>
    <w:rsid w:val="00D6429A"/>
    <w:rsid w:val="00D7467F"/>
    <w:rsid w:val="00D931BF"/>
    <w:rsid w:val="00DD2FA1"/>
    <w:rsid w:val="00E55B9D"/>
    <w:rsid w:val="00E679D3"/>
    <w:rsid w:val="00ED41BC"/>
    <w:rsid w:val="00EF3AE5"/>
    <w:rsid w:val="00F57A88"/>
    <w:rsid w:val="00F851F3"/>
    <w:rsid w:val="00F92E7D"/>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CD7B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Navadensplet">
    <w:name w:val="Normal (Web)"/>
    <w:basedOn w:val="Navaden"/>
    <w:uiPriority w:val="99"/>
    <w:semiHidden/>
    <w:unhideWhenUsed/>
    <w:rsid w:val="004A50D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E679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217205522">
      <w:bodyDiv w:val="1"/>
      <w:marLeft w:val="0"/>
      <w:marRight w:val="0"/>
      <w:marTop w:val="0"/>
      <w:marBottom w:val="0"/>
      <w:divBdr>
        <w:top w:val="none" w:sz="0" w:space="0" w:color="auto"/>
        <w:left w:val="none" w:sz="0" w:space="0" w:color="auto"/>
        <w:bottom w:val="none" w:sz="0" w:space="0" w:color="auto"/>
        <w:right w:val="none" w:sz="0" w:space="0" w:color="auto"/>
      </w:divBdr>
    </w:div>
    <w:div w:id="1752435363">
      <w:bodyDiv w:val="1"/>
      <w:marLeft w:val="0"/>
      <w:marRight w:val="0"/>
      <w:marTop w:val="0"/>
      <w:marBottom w:val="0"/>
      <w:divBdr>
        <w:top w:val="none" w:sz="0" w:space="0" w:color="auto"/>
        <w:left w:val="none" w:sz="0" w:space="0" w:color="auto"/>
        <w:bottom w:val="none" w:sz="0" w:space="0" w:color="auto"/>
        <w:right w:val="none" w:sz="0" w:space="0" w:color="auto"/>
      </w:divBdr>
    </w:div>
    <w:div w:id="206952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43</Pages>
  <Words>13460</Words>
  <Characters>76722</Characters>
  <Application>Microsoft Office Word</Application>
  <DocSecurity>0</DocSecurity>
  <Lines>639</Lines>
  <Paragraphs>180</Paragraphs>
  <ScaleCrop>false</ScaleCrop>
  <HeadingPairs>
    <vt:vector size="6" baseType="variant">
      <vt:variant>
        <vt:lpstr>Naslov</vt:lpstr>
      </vt:variant>
      <vt:variant>
        <vt:i4>1</vt:i4>
      </vt:variant>
      <vt:variant>
        <vt:lpstr>Podnaslovi</vt:lpstr>
      </vt:variant>
      <vt:variant>
        <vt:i4>26</vt:i4>
      </vt:variant>
      <vt:variant>
        <vt:lpstr>Title</vt:lpstr>
      </vt:variant>
      <vt:variant>
        <vt:i4>1</vt:i4>
      </vt:variant>
    </vt:vector>
  </HeadingPairs>
  <TitlesOfParts>
    <vt:vector size="28" baseType="lpstr">
      <vt:lpstr/>
      <vt:lpstr>Povabilo k oddaji ponudbe </vt:lpstr>
      <vt:lpstr>OSNOVNI PODATKI O NAROČILU</vt:lpstr>
      <vt:lpstr>OKVIRNI SPORAZUM</vt:lpstr>
      <vt:lpstr>KONTAKTNA OSEBA</vt:lpstr>
      <vt:lpstr>PREDLOŽITEV PONUDBE</vt:lpstr>
      <vt:lpstr>ODPIRANJE PONUDB</vt:lpstr>
      <vt:lpstr>VELJAVNOST PONUDBE</vt:lpstr>
      <vt:lpstr>PREVZEM RAZPISNE DOKUMENTACIJE</vt:lpstr>
      <vt:lpstr>VPRAŠANJA IN ODGOVORI / POJASNILA</vt:lpstr>
      <vt:lpstr>Merila</vt:lpstr>
      <vt:lpstr>Pogoji za priznanje usposobljenosti</vt:lpstr>
      <vt:lpstr>Finančna zavarovanja</vt:lpstr>
      <vt:lpstr>    Vsebina ponudbene dokumentacije</vt:lpstr>
      <vt:lpstr>Ponudba</vt:lpstr>
      <vt:lpstr>ESPD</vt:lpstr>
      <vt:lpstr>Pooblastilo za pridobitev podatkov iz kazenske evidence in seznam članov organov</vt:lpstr>
      <vt:lpstr>Pooblastilo za pridobitev podatkov iz kazenske evidence - fizične osebe</vt:lpstr>
      <vt:lpstr>Potrdilo o dobro opravljenem delu</vt:lpstr>
      <vt:lpstr>Seznam kadrov</vt:lpstr>
      <vt:lpstr>Izkušnje kadrov</vt:lpstr>
      <vt:lpstr>Vzorec menične izjave za dobro izvedbo</vt:lpstr>
      <vt:lpstr>Izjava podizvajalca</vt:lpstr>
      <vt:lpstr>Izjava o nastopu s podizvajalci</vt:lpstr>
      <vt:lpstr>Izjava o lastniških deležih</vt:lpstr>
      <vt:lpstr>Vzorec okvirnega sporazuma</vt:lpstr>
      <vt:lpstr>    OKVIRNI SPORAZUM ZA IZVAJANJE GEODETSKIH STORITEV NA OBMOČJU OBČINE KOČEVJE ZA O</vt:lpstr>
      <vt:lpstr/>
    </vt:vector>
  </TitlesOfParts>
  <Company/>
  <LinksUpToDate>false</LinksUpToDate>
  <CharactersWithSpaces>90002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Jožica Turk</cp:lastModifiedBy>
  <cp:revision>52</cp:revision>
  <cp:lastPrinted>2023-06-01T08:53:00Z</cp:lastPrinted>
  <dcterms:created xsi:type="dcterms:W3CDTF">2013-11-14T14:15:00Z</dcterms:created>
  <dcterms:modified xsi:type="dcterms:W3CDTF">2023-06-01T09:49:00Z</dcterms:modified>
</cp:coreProperties>
</file>