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5016" w14:textId="77777777" w:rsidR="006F411A" w:rsidRPr="00C306F2" w:rsidRDefault="006F411A" w:rsidP="006F411A">
      <w:pPr>
        <w:rPr>
          <w:rFonts w:ascii="Tahoma" w:hAnsi="Tahoma" w:cs="Tahoma"/>
          <w:sz w:val="18"/>
          <w:szCs w:val="18"/>
          <w:lang w:val="sl-SI"/>
        </w:rPr>
      </w:pPr>
    </w:p>
    <w:p w14:paraId="137037B5" w14:textId="77777777" w:rsidR="006F411A" w:rsidRPr="00C306F2" w:rsidRDefault="006F411A" w:rsidP="006F411A">
      <w:pPr>
        <w:rPr>
          <w:rFonts w:ascii="Tahoma" w:hAnsi="Tahoma" w:cs="Tahoma"/>
          <w:sz w:val="18"/>
          <w:szCs w:val="18"/>
          <w:lang w:val="sl-SI"/>
        </w:rPr>
      </w:pPr>
    </w:p>
    <w:p w14:paraId="5315DAD1" w14:textId="77777777" w:rsidR="006F411A" w:rsidRPr="00C306F2" w:rsidRDefault="006F411A" w:rsidP="006F411A">
      <w:pPr>
        <w:rPr>
          <w:rFonts w:ascii="Tahoma" w:hAnsi="Tahoma" w:cs="Tahoma"/>
          <w:sz w:val="18"/>
          <w:szCs w:val="18"/>
          <w:lang w:val="sl-SI"/>
        </w:rPr>
      </w:pPr>
    </w:p>
    <w:p w14:paraId="08786962" w14:textId="77777777" w:rsidR="006F411A" w:rsidRPr="00C306F2" w:rsidRDefault="006F411A" w:rsidP="006F411A">
      <w:pPr>
        <w:rPr>
          <w:rFonts w:ascii="Tahoma" w:hAnsi="Tahoma" w:cs="Tahoma"/>
          <w:sz w:val="18"/>
          <w:szCs w:val="18"/>
          <w:lang w:val="sl-SI"/>
        </w:rPr>
      </w:pPr>
    </w:p>
    <w:p w14:paraId="0E6F85D5" w14:textId="77777777" w:rsidR="006F411A" w:rsidRPr="00C306F2" w:rsidRDefault="006F411A" w:rsidP="006F411A">
      <w:pPr>
        <w:rPr>
          <w:rFonts w:ascii="Tahoma" w:hAnsi="Tahoma" w:cs="Tahoma"/>
          <w:sz w:val="18"/>
          <w:szCs w:val="18"/>
          <w:lang w:val="sl-SI"/>
        </w:rPr>
      </w:pPr>
    </w:p>
    <w:p w14:paraId="36951113" w14:textId="77777777" w:rsidR="00FE49C8" w:rsidRDefault="00FE49C8" w:rsidP="006F411A">
      <w:pPr>
        <w:rPr>
          <w:rFonts w:ascii="Tahoma" w:hAnsi="Tahoma" w:cs="Tahoma"/>
          <w:sz w:val="18"/>
          <w:szCs w:val="18"/>
          <w:lang w:val="sl-SI"/>
        </w:rPr>
      </w:pPr>
    </w:p>
    <w:p w14:paraId="5A6A9E82" w14:textId="77777777" w:rsidR="00FE49C8" w:rsidRDefault="00FE49C8" w:rsidP="006F411A">
      <w:pPr>
        <w:rPr>
          <w:rFonts w:ascii="Tahoma" w:hAnsi="Tahoma" w:cs="Tahoma"/>
          <w:sz w:val="18"/>
          <w:szCs w:val="18"/>
          <w:lang w:val="sl-SI"/>
        </w:rPr>
      </w:pPr>
    </w:p>
    <w:p w14:paraId="58834FF3" w14:textId="77777777" w:rsidR="00FE49C8" w:rsidRDefault="00FE49C8" w:rsidP="006F411A">
      <w:pPr>
        <w:rPr>
          <w:rFonts w:ascii="Tahoma" w:hAnsi="Tahoma" w:cs="Tahoma"/>
          <w:sz w:val="18"/>
          <w:szCs w:val="18"/>
          <w:lang w:val="sl-SI"/>
        </w:rPr>
      </w:pPr>
    </w:p>
    <w:p w14:paraId="30BCA611" w14:textId="77777777" w:rsidR="00FE49C8" w:rsidRDefault="00FE49C8" w:rsidP="006F411A">
      <w:pPr>
        <w:rPr>
          <w:rFonts w:ascii="Tahoma" w:hAnsi="Tahoma" w:cs="Tahoma"/>
          <w:sz w:val="18"/>
          <w:szCs w:val="18"/>
          <w:lang w:val="sl-SI"/>
        </w:rPr>
      </w:pPr>
    </w:p>
    <w:p w14:paraId="39EBFD7D" w14:textId="77777777" w:rsidR="007F0668" w:rsidRDefault="007F0668" w:rsidP="006F411A">
      <w:pPr>
        <w:rPr>
          <w:rFonts w:ascii="Tahoma" w:hAnsi="Tahoma" w:cs="Tahoma"/>
          <w:sz w:val="18"/>
          <w:szCs w:val="18"/>
          <w:lang w:val="sl-SI"/>
        </w:rPr>
      </w:pPr>
    </w:p>
    <w:p w14:paraId="1DDFA1FE" w14:textId="77777777" w:rsidR="007F0668" w:rsidRDefault="007F0668" w:rsidP="006F411A">
      <w:pPr>
        <w:rPr>
          <w:rFonts w:ascii="Tahoma" w:hAnsi="Tahoma" w:cs="Tahoma"/>
          <w:sz w:val="18"/>
          <w:szCs w:val="18"/>
          <w:lang w:val="sl-SI"/>
        </w:rPr>
      </w:pPr>
    </w:p>
    <w:p w14:paraId="1C8459FE" w14:textId="77777777" w:rsidR="00FE49C8" w:rsidRDefault="00FE49C8" w:rsidP="006F411A">
      <w:pPr>
        <w:rPr>
          <w:rFonts w:ascii="Tahoma" w:hAnsi="Tahoma" w:cs="Tahoma"/>
          <w:sz w:val="18"/>
          <w:szCs w:val="18"/>
          <w:lang w:val="sl-SI"/>
        </w:rPr>
      </w:pPr>
    </w:p>
    <w:p w14:paraId="063C8EA6" w14:textId="77777777" w:rsidR="00FE49C8" w:rsidRDefault="00FE49C8" w:rsidP="006F411A">
      <w:pPr>
        <w:rPr>
          <w:rFonts w:ascii="Tahoma" w:hAnsi="Tahoma" w:cs="Tahoma"/>
          <w:sz w:val="18"/>
          <w:szCs w:val="18"/>
          <w:lang w:val="sl-SI"/>
        </w:rPr>
      </w:pPr>
    </w:p>
    <w:p w14:paraId="19FE9892" w14:textId="77777777" w:rsidR="00FE49C8" w:rsidRDefault="00FE49C8" w:rsidP="006F411A">
      <w:pPr>
        <w:rPr>
          <w:rFonts w:ascii="Tahoma" w:hAnsi="Tahoma" w:cs="Tahoma"/>
          <w:sz w:val="18"/>
          <w:szCs w:val="18"/>
          <w:lang w:val="sl-SI"/>
        </w:rPr>
      </w:pPr>
    </w:p>
    <w:p w14:paraId="4C66B2FB" w14:textId="77777777" w:rsidR="006F411A" w:rsidRDefault="006F411A" w:rsidP="006F411A">
      <w:pPr>
        <w:rPr>
          <w:rFonts w:ascii="Tahoma" w:hAnsi="Tahoma" w:cs="Tahoma"/>
          <w:sz w:val="18"/>
          <w:szCs w:val="18"/>
          <w:lang w:val="sl-SI"/>
        </w:rPr>
      </w:pPr>
    </w:p>
    <w:p w14:paraId="1AED2200" w14:textId="77777777" w:rsidR="006F411A" w:rsidRDefault="006F411A" w:rsidP="006F411A">
      <w:pPr>
        <w:rPr>
          <w:rFonts w:ascii="Tahoma" w:hAnsi="Tahoma" w:cs="Tahoma"/>
          <w:sz w:val="18"/>
          <w:szCs w:val="18"/>
          <w:lang w:val="sl-SI"/>
        </w:rPr>
      </w:pPr>
    </w:p>
    <w:p w14:paraId="23ED57C3" w14:textId="77777777" w:rsidR="002A0119" w:rsidRDefault="002A0119" w:rsidP="006F411A">
      <w:pPr>
        <w:jc w:val="center"/>
        <w:rPr>
          <w:rFonts w:ascii="Tahoma" w:hAnsi="Tahoma" w:cs="Tahoma"/>
          <w:color w:val="276E8B" w:themeColor="accent1" w:themeShade="BF"/>
          <w:sz w:val="32"/>
          <w:szCs w:val="32"/>
          <w:lang w:val="sl-SI"/>
        </w:rPr>
      </w:pPr>
    </w:p>
    <w:p w14:paraId="0BF288F4" w14:textId="77777777" w:rsidR="002A0119" w:rsidRDefault="002A0119" w:rsidP="006F411A">
      <w:pPr>
        <w:jc w:val="center"/>
        <w:rPr>
          <w:rFonts w:ascii="Tahoma" w:hAnsi="Tahoma" w:cs="Tahoma"/>
          <w:color w:val="276E8B" w:themeColor="accent1" w:themeShade="BF"/>
          <w:sz w:val="32"/>
          <w:szCs w:val="32"/>
          <w:lang w:val="sl-SI"/>
        </w:rPr>
      </w:pPr>
    </w:p>
    <w:p w14:paraId="32823C7A" w14:textId="77777777" w:rsidR="002A0119" w:rsidRDefault="002A0119" w:rsidP="006F411A">
      <w:pPr>
        <w:jc w:val="center"/>
        <w:rPr>
          <w:rFonts w:ascii="Tahoma" w:hAnsi="Tahoma" w:cs="Tahoma"/>
          <w:color w:val="276E8B" w:themeColor="accent1" w:themeShade="BF"/>
          <w:sz w:val="32"/>
          <w:szCs w:val="32"/>
          <w:lang w:val="sl-SI"/>
        </w:rPr>
      </w:pPr>
    </w:p>
    <w:p w14:paraId="28265F1E" w14:textId="77777777" w:rsidR="002A0119" w:rsidRDefault="002A0119" w:rsidP="006F411A">
      <w:pPr>
        <w:jc w:val="center"/>
        <w:rPr>
          <w:rFonts w:ascii="Tahoma" w:hAnsi="Tahoma" w:cs="Tahoma"/>
          <w:color w:val="276E8B" w:themeColor="accent1" w:themeShade="BF"/>
          <w:sz w:val="32"/>
          <w:szCs w:val="32"/>
          <w:lang w:val="sl-SI"/>
        </w:rPr>
      </w:pPr>
    </w:p>
    <w:p w14:paraId="3DBB7F7D" w14:textId="77777777" w:rsidR="002A0119" w:rsidRDefault="002A0119" w:rsidP="006F411A">
      <w:pPr>
        <w:jc w:val="center"/>
        <w:rPr>
          <w:rFonts w:ascii="Tahoma" w:hAnsi="Tahoma" w:cs="Tahoma"/>
          <w:color w:val="276E8B" w:themeColor="accent1" w:themeShade="BF"/>
          <w:sz w:val="32"/>
          <w:szCs w:val="32"/>
          <w:lang w:val="sl-SI"/>
        </w:rPr>
      </w:pPr>
    </w:p>
    <w:p w14:paraId="163E132C" w14:textId="631BD4B1" w:rsidR="006F411A" w:rsidRDefault="006F411A" w:rsidP="006F411A">
      <w:pPr>
        <w:jc w:val="center"/>
        <w:rPr>
          <w:rFonts w:ascii="Tahoma" w:hAnsi="Tahoma" w:cs="Tahoma"/>
          <w:color w:val="276E8B" w:themeColor="accent1" w:themeShade="BF"/>
          <w:sz w:val="32"/>
          <w:szCs w:val="32"/>
          <w:lang w:val="sl-SI"/>
        </w:rPr>
      </w:pPr>
      <w:r w:rsidRPr="00C23068">
        <w:rPr>
          <w:rFonts w:ascii="Tahoma" w:hAnsi="Tahoma" w:cs="Tahoma"/>
          <w:color w:val="276E8B" w:themeColor="accent1" w:themeShade="BF"/>
          <w:sz w:val="32"/>
          <w:szCs w:val="32"/>
          <w:lang w:val="sl-SI"/>
        </w:rPr>
        <w:t>OBRAZCI ZA PRIPRAVO PONUDBE</w:t>
      </w:r>
    </w:p>
    <w:p w14:paraId="745600E4" w14:textId="77777777" w:rsidR="000D67A8" w:rsidRDefault="000D67A8" w:rsidP="006F411A">
      <w:pPr>
        <w:jc w:val="center"/>
        <w:rPr>
          <w:rFonts w:ascii="Tahoma" w:hAnsi="Tahoma" w:cs="Tahoma"/>
          <w:color w:val="276E8B" w:themeColor="accent1" w:themeShade="BF"/>
          <w:sz w:val="32"/>
          <w:szCs w:val="32"/>
          <w:lang w:val="sl-SI"/>
        </w:rPr>
      </w:pPr>
    </w:p>
    <w:p w14:paraId="4DF6A7A9" w14:textId="77777777" w:rsidR="000D67A8" w:rsidRDefault="000D67A8" w:rsidP="006F411A">
      <w:pPr>
        <w:jc w:val="center"/>
        <w:rPr>
          <w:rFonts w:ascii="Tahoma" w:hAnsi="Tahoma" w:cs="Tahoma"/>
          <w:color w:val="276E8B" w:themeColor="accent1" w:themeShade="BF"/>
          <w:sz w:val="32"/>
          <w:szCs w:val="32"/>
          <w:lang w:val="sl-SI"/>
        </w:rPr>
      </w:pPr>
    </w:p>
    <w:p w14:paraId="0B59EA30" w14:textId="77777777" w:rsidR="000D67A8" w:rsidRDefault="000D67A8" w:rsidP="006F411A">
      <w:pPr>
        <w:jc w:val="center"/>
        <w:rPr>
          <w:rFonts w:ascii="Tahoma" w:hAnsi="Tahoma" w:cs="Tahoma"/>
          <w:color w:val="276E8B" w:themeColor="accent1" w:themeShade="BF"/>
          <w:sz w:val="32"/>
          <w:szCs w:val="32"/>
          <w:lang w:val="sl-SI"/>
        </w:rPr>
      </w:pPr>
    </w:p>
    <w:p w14:paraId="4803C084" w14:textId="77777777" w:rsidR="000D67A8" w:rsidRDefault="000D67A8" w:rsidP="006F411A">
      <w:pPr>
        <w:jc w:val="center"/>
        <w:rPr>
          <w:rFonts w:ascii="Tahoma" w:hAnsi="Tahoma" w:cs="Tahoma"/>
          <w:color w:val="276E8B" w:themeColor="accent1" w:themeShade="BF"/>
          <w:sz w:val="32"/>
          <w:szCs w:val="32"/>
          <w:lang w:val="sl-SI"/>
        </w:rPr>
      </w:pPr>
    </w:p>
    <w:p w14:paraId="5B16B784" w14:textId="77777777" w:rsidR="000D67A8" w:rsidRDefault="000D67A8" w:rsidP="006F411A">
      <w:pPr>
        <w:jc w:val="center"/>
        <w:rPr>
          <w:rFonts w:ascii="Tahoma" w:hAnsi="Tahoma" w:cs="Tahoma"/>
          <w:color w:val="276E8B" w:themeColor="accent1" w:themeShade="BF"/>
          <w:sz w:val="32"/>
          <w:szCs w:val="32"/>
          <w:lang w:val="sl-SI"/>
        </w:rPr>
      </w:pPr>
    </w:p>
    <w:p w14:paraId="21C53EF2" w14:textId="77777777" w:rsidR="000D67A8" w:rsidRDefault="000D67A8" w:rsidP="006F411A">
      <w:pPr>
        <w:jc w:val="center"/>
        <w:rPr>
          <w:rFonts w:ascii="Tahoma" w:hAnsi="Tahoma" w:cs="Tahoma"/>
          <w:color w:val="276E8B" w:themeColor="accent1" w:themeShade="BF"/>
          <w:sz w:val="32"/>
          <w:szCs w:val="32"/>
          <w:lang w:val="sl-SI"/>
        </w:rPr>
      </w:pPr>
    </w:p>
    <w:p w14:paraId="26D9C3FE" w14:textId="77777777" w:rsidR="000D67A8" w:rsidRDefault="000D67A8" w:rsidP="006F411A">
      <w:pPr>
        <w:jc w:val="center"/>
        <w:rPr>
          <w:rFonts w:ascii="Tahoma" w:hAnsi="Tahoma" w:cs="Tahoma"/>
          <w:color w:val="276E8B" w:themeColor="accent1" w:themeShade="BF"/>
          <w:sz w:val="32"/>
          <w:szCs w:val="32"/>
          <w:lang w:val="sl-SI"/>
        </w:rPr>
      </w:pPr>
    </w:p>
    <w:p w14:paraId="499FDC5C" w14:textId="77777777" w:rsidR="000D67A8" w:rsidRDefault="000D67A8" w:rsidP="006F411A">
      <w:pPr>
        <w:jc w:val="center"/>
        <w:rPr>
          <w:rFonts w:ascii="Tahoma" w:hAnsi="Tahoma" w:cs="Tahoma"/>
          <w:color w:val="276E8B" w:themeColor="accent1" w:themeShade="BF"/>
          <w:sz w:val="32"/>
          <w:szCs w:val="32"/>
          <w:lang w:val="sl-SI"/>
        </w:rPr>
      </w:pPr>
    </w:p>
    <w:p w14:paraId="68F87216" w14:textId="77777777" w:rsidR="00FE49C8" w:rsidRPr="00FE49C8" w:rsidRDefault="00FE49C8" w:rsidP="00FE49C8">
      <w:pPr>
        <w:jc w:val="right"/>
        <w:rPr>
          <w:rFonts w:ascii="Tahoma" w:hAnsi="Tahoma" w:cs="Tahoma"/>
          <w:b/>
          <w:sz w:val="18"/>
          <w:szCs w:val="18"/>
          <w:lang w:val="sl-SI"/>
        </w:rPr>
      </w:pPr>
      <w:r w:rsidRPr="00FE49C8">
        <w:rPr>
          <w:rFonts w:ascii="Tahoma" w:hAnsi="Tahoma" w:cs="Tahoma"/>
          <w:b/>
          <w:sz w:val="18"/>
          <w:szCs w:val="18"/>
          <w:lang w:val="sl-SI"/>
        </w:rPr>
        <w:lastRenderedPageBreak/>
        <w:t>Obrazec 1</w:t>
      </w:r>
    </w:p>
    <w:p w14:paraId="1E3D9BAC" w14:textId="77777777" w:rsidR="00FE49C8" w:rsidRPr="00FE49C8" w:rsidRDefault="00FE49C8" w:rsidP="00FE49C8">
      <w:pPr>
        <w:jc w:val="right"/>
        <w:rPr>
          <w:rFonts w:ascii="Tahoma" w:hAnsi="Tahoma" w:cs="Tahoma"/>
          <w:b/>
          <w:sz w:val="18"/>
          <w:szCs w:val="18"/>
          <w:lang w:val="sl-SI"/>
        </w:rPr>
      </w:pPr>
    </w:p>
    <w:p w14:paraId="3C89DB9E" w14:textId="77777777" w:rsidR="00FE49C8" w:rsidRPr="00FE49C8" w:rsidRDefault="00FE49C8" w:rsidP="004861D0">
      <w:pPr>
        <w:keepNext/>
        <w:keepLines/>
        <w:numPr>
          <w:ilvl w:val="0"/>
          <w:numId w:val="25"/>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outlineLvl w:val="0"/>
        <w:rPr>
          <w:rFonts w:ascii="Tahoma" w:eastAsia="Times New Roman" w:hAnsi="Tahoma" w:cs="Tahoma"/>
          <w:b/>
          <w:bCs/>
          <w:color w:val="FFFFFF"/>
          <w:sz w:val="18"/>
          <w:szCs w:val="18"/>
          <w:lang w:val="sl-SI" w:eastAsia="x-none"/>
        </w:rPr>
      </w:pPr>
      <w:r w:rsidRPr="00FE49C8">
        <w:rPr>
          <w:rFonts w:ascii="Tahoma" w:eastAsia="Times New Roman" w:hAnsi="Tahoma" w:cs="Tahoma"/>
          <w:b/>
          <w:bCs/>
          <w:color w:val="FFFFFF"/>
          <w:sz w:val="18"/>
          <w:szCs w:val="18"/>
          <w:lang w:val="sl-SI" w:eastAsia="x-none"/>
        </w:rPr>
        <w:t>PODATKI O PONUDNIKU</w:t>
      </w:r>
    </w:p>
    <w:p w14:paraId="0FBB16D7" w14:textId="77777777" w:rsidR="00FE49C8" w:rsidRPr="00FE49C8" w:rsidRDefault="00FE49C8" w:rsidP="004861D0">
      <w:pPr>
        <w:keepNext/>
        <w:keepLines/>
        <w:numPr>
          <w:ilvl w:val="0"/>
          <w:numId w:val="25"/>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outlineLvl w:val="0"/>
        <w:rPr>
          <w:rFonts w:ascii="Tahoma" w:eastAsia="Times New Roman" w:hAnsi="Tahoma" w:cs="Tahoma"/>
          <w:b/>
          <w:bCs/>
          <w:color w:val="FFFFFF"/>
          <w:sz w:val="18"/>
          <w:szCs w:val="18"/>
          <w:lang w:val="sl-SI" w:eastAsia="x-none"/>
        </w:rPr>
      </w:pPr>
      <w:r w:rsidRPr="00FE49C8">
        <w:rPr>
          <w:rFonts w:ascii="Tahoma" w:eastAsia="Times New Roman" w:hAnsi="Tahoma" w:cs="Tahoma"/>
          <w:b/>
          <w:bCs/>
          <w:color w:val="FFFFFF"/>
          <w:sz w:val="18"/>
          <w:szCs w:val="18"/>
          <w:lang w:val="sl-SI" w:eastAsia="x-none"/>
        </w:rPr>
        <w:t>Podatki o ponudniku, izvajalcih v skupnem nastopu, podizvajalcih</w:t>
      </w:r>
    </w:p>
    <w:p w14:paraId="1767F2CD" w14:textId="77777777" w:rsidR="00FE49C8" w:rsidRPr="00FE49C8" w:rsidRDefault="00FE49C8" w:rsidP="00FE49C8">
      <w:pPr>
        <w:rPr>
          <w:rFonts w:ascii="Tahoma" w:hAnsi="Tahoma" w:cs="Tahoma"/>
          <w:sz w:val="18"/>
          <w:szCs w:val="18"/>
          <w:lang w:val="sl-SI"/>
        </w:rPr>
      </w:pPr>
    </w:p>
    <w:p w14:paraId="09DA5AE6" w14:textId="1A7922CA" w:rsidR="00FE49C8" w:rsidRPr="00FE49C8" w:rsidRDefault="00FE49C8" w:rsidP="00275439">
      <w:pPr>
        <w:spacing w:before="225" w:after="225" w:line="240" w:lineRule="auto"/>
        <w:jc w:val="both"/>
        <w:rPr>
          <w:rFonts w:ascii="Tahoma" w:hAnsi="Tahoma" w:cs="Tahoma"/>
          <w:sz w:val="18"/>
          <w:szCs w:val="18"/>
          <w:lang w:val="sl-SI"/>
        </w:rPr>
      </w:pPr>
      <w:r w:rsidRPr="00FE49C8">
        <w:rPr>
          <w:rFonts w:ascii="Tahoma" w:hAnsi="Tahoma" w:cs="Tahoma"/>
          <w:color w:val="000000"/>
          <w:sz w:val="18"/>
          <w:szCs w:val="18"/>
          <w:lang w:val="sl-SI"/>
        </w:rPr>
        <w:t xml:space="preserve">Na podlagi Obvestila o naročilu </w:t>
      </w:r>
      <w:bookmarkStart w:id="1" w:name="_Hlk10011899"/>
      <w:r w:rsidRPr="00FE49C8">
        <w:rPr>
          <w:rFonts w:ascii="Tahoma" w:hAnsi="Tahoma" w:cs="Tahoma"/>
          <w:color w:val="000000"/>
          <w:sz w:val="18"/>
          <w:szCs w:val="18"/>
          <w:lang w:val="sl-SI"/>
        </w:rPr>
        <w:t xml:space="preserve">za </w:t>
      </w:r>
      <w:r w:rsidRPr="00FE49C8">
        <w:rPr>
          <w:rFonts w:ascii="Tahoma" w:hAnsi="Tahoma" w:cs="Tahoma"/>
          <w:b/>
          <w:color w:val="000000"/>
          <w:sz w:val="18"/>
          <w:szCs w:val="18"/>
          <w:lang w:val="sl-SI"/>
        </w:rPr>
        <w:t>»</w:t>
      </w:r>
      <w:r w:rsidR="00275439" w:rsidRPr="00275439">
        <w:rPr>
          <w:rFonts w:ascii="Tahoma" w:hAnsi="Tahoma" w:cs="Tahoma"/>
          <w:b/>
          <w:color w:val="000000"/>
          <w:sz w:val="18"/>
          <w:szCs w:val="18"/>
          <w:lang w:val="sl-SI"/>
        </w:rPr>
        <w:t>dobav</w:t>
      </w:r>
      <w:r w:rsidR="00275439">
        <w:rPr>
          <w:rFonts w:ascii="Tahoma" w:hAnsi="Tahoma" w:cs="Tahoma"/>
          <w:b/>
          <w:color w:val="000000"/>
          <w:sz w:val="18"/>
          <w:szCs w:val="18"/>
          <w:lang w:val="sl-SI"/>
        </w:rPr>
        <w:t>o</w:t>
      </w:r>
      <w:r w:rsidR="00275439" w:rsidRPr="00275439">
        <w:rPr>
          <w:rFonts w:ascii="Tahoma" w:hAnsi="Tahoma" w:cs="Tahoma"/>
          <w:b/>
          <w:color w:val="000000"/>
          <w:sz w:val="18"/>
          <w:szCs w:val="18"/>
          <w:lang w:val="sl-SI"/>
        </w:rPr>
        <w:t xml:space="preserve"> in montaž</w:t>
      </w:r>
      <w:r w:rsidR="00275439">
        <w:rPr>
          <w:rFonts w:ascii="Tahoma" w:hAnsi="Tahoma" w:cs="Tahoma"/>
          <w:b/>
          <w:color w:val="000000"/>
          <w:sz w:val="18"/>
          <w:szCs w:val="18"/>
          <w:lang w:val="sl-SI"/>
        </w:rPr>
        <w:t>o</w:t>
      </w:r>
      <w:r w:rsidR="00275439" w:rsidRPr="00275439">
        <w:rPr>
          <w:rFonts w:ascii="Tahoma" w:hAnsi="Tahoma" w:cs="Tahoma"/>
          <w:b/>
          <w:color w:val="000000"/>
          <w:sz w:val="18"/>
          <w:szCs w:val="18"/>
          <w:lang w:val="sl-SI"/>
        </w:rPr>
        <w:t xml:space="preserve"> aparatur ter opreme za fizioterapijo</w:t>
      </w:r>
      <w:r w:rsidR="00275439" w:rsidRPr="00FE49C8">
        <w:rPr>
          <w:rFonts w:ascii="Tahoma" w:hAnsi="Tahoma" w:cs="Tahoma"/>
          <w:b/>
          <w:color w:val="000000"/>
          <w:sz w:val="18"/>
          <w:szCs w:val="18"/>
          <w:lang w:val="sl-SI"/>
        </w:rPr>
        <w:t xml:space="preserve">«, </w:t>
      </w:r>
      <w:r w:rsidRPr="00FE49C8">
        <w:rPr>
          <w:rFonts w:ascii="Tahoma" w:hAnsi="Tahoma" w:cs="Tahoma"/>
          <w:color w:val="000000"/>
          <w:sz w:val="18"/>
          <w:szCs w:val="18"/>
          <w:lang w:val="sl-SI"/>
        </w:rPr>
        <w:t>ki ga je naročnik</w:t>
      </w:r>
      <w:r w:rsidRPr="00FE49C8">
        <w:rPr>
          <w:rFonts w:ascii="Tahoma" w:hAnsi="Tahoma" w:cs="Tahoma"/>
          <w:b/>
          <w:color w:val="000000"/>
          <w:sz w:val="18"/>
          <w:szCs w:val="18"/>
          <w:lang w:val="sl-SI"/>
        </w:rPr>
        <w:t xml:space="preserve"> </w:t>
      </w:r>
      <w:bookmarkEnd w:id="1"/>
      <w:r w:rsidRPr="00FE49C8">
        <w:rPr>
          <w:rFonts w:ascii="Tahoma" w:hAnsi="Tahoma" w:cs="Tahoma"/>
          <w:color w:val="000000"/>
          <w:sz w:val="18"/>
          <w:szCs w:val="18"/>
          <w:lang w:val="sl-SI"/>
        </w:rPr>
        <w:t>Zdravstveni dom Šmarje pri Jelšah, Celjska cesta 16, 3240 Šmarje pri Jelšah, objavil na Portalu javnih naročil z dne  ______________, pod št. objave: ______________________, dajemo ponudbo in prilagamo dokumentacijo v skladu z Navodili ponudnikom za izdelavo ponudbe:</w:t>
      </w:r>
    </w:p>
    <w:p w14:paraId="18DDD46B" w14:textId="77777777" w:rsidR="00FE49C8" w:rsidRPr="00FE49C8" w:rsidRDefault="00FE49C8" w:rsidP="004861D0">
      <w:pPr>
        <w:numPr>
          <w:ilvl w:val="0"/>
          <w:numId w:val="21"/>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rPr>
          <w:rFonts w:ascii="Tahoma" w:hAnsi="Tahoma" w:cs="Tahoma"/>
          <w:sz w:val="18"/>
          <w:szCs w:val="18"/>
          <w:lang w:val="sl-SI"/>
        </w:rPr>
      </w:pPr>
      <w:r w:rsidRPr="00FE49C8">
        <w:rPr>
          <w:rFonts w:ascii="Tahoma" w:hAnsi="Tahoma" w:cs="Tahoma"/>
          <w:b/>
          <w:bCs/>
          <w:color w:val="000000"/>
          <w:sz w:val="18"/>
          <w:szCs w:val="18"/>
          <w:lang w:val="sl-SI"/>
        </w:rPr>
        <w:t>Podatki o ponudniku</w:t>
      </w:r>
      <w:r w:rsidRPr="00FE49C8">
        <w:rPr>
          <w:rFonts w:ascii="Tahoma" w:hAnsi="Tahoma" w:cs="Tahoma"/>
          <w:sz w:val="18"/>
          <w:szCs w:val="18"/>
          <w:lang w:val="sl-SI"/>
        </w:rPr>
        <w:t xml:space="preserve"> /samostojni ponudnik, glavni izvajalec, </w:t>
      </w:r>
      <w:proofErr w:type="spellStart"/>
      <w:r w:rsidRPr="00FE49C8">
        <w:rPr>
          <w:rFonts w:ascii="Tahoma" w:hAnsi="Tahoma" w:cs="Tahoma"/>
          <w:sz w:val="18"/>
          <w:szCs w:val="18"/>
          <w:lang w:val="sl-SI"/>
        </w:rPr>
        <w:t>poslovodeči</w:t>
      </w:r>
      <w:proofErr w:type="spellEnd"/>
      <w:r w:rsidRPr="00FE49C8">
        <w:rPr>
          <w:rFonts w:ascii="Tahoma" w:hAnsi="Tahoma" w:cs="Tahoma"/>
          <w:sz w:val="18"/>
          <w:szCs w:val="18"/>
          <w:lang w:val="sl-SI"/>
        </w:rPr>
        <w:t xml:space="preserve"> partner pri skupni ponudbi/</w:t>
      </w:r>
    </w:p>
    <w:p w14:paraId="112ABC74" w14:textId="77777777" w:rsidR="00FE49C8" w:rsidRPr="00FE49C8" w:rsidRDefault="00FE49C8" w:rsidP="00FE49C8">
      <w:pPr>
        <w:spacing w:line="276" w:lineRule="auto"/>
        <w:rPr>
          <w:rFonts w:ascii="Tahoma" w:hAnsi="Tahoma" w:cs="Tahoma"/>
          <w:b/>
          <w:sz w:val="18"/>
          <w:szCs w:val="18"/>
          <w:lang w:val="sl-SI"/>
        </w:rPr>
      </w:pPr>
    </w:p>
    <w:p w14:paraId="2F8C6EBB" w14:textId="77777777" w:rsidR="00FE49C8" w:rsidRPr="00FE49C8" w:rsidRDefault="00FE49C8" w:rsidP="004861D0">
      <w:pPr>
        <w:numPr>
          <w:ilvl w:val="0"/>
          <w:numId w:val="24"/>
        </w:numPr>
        <w:suppressAutoHyphens/>
        <w:spacing w:after="200" w:line="276" w:lineRule="auto"/>
        <w:rPr>
          <w:rFonts w:ascii="Tahoma" w:hAnsi="Tahoma" w:cs="Tahoma"/>
          <w:sz w:val="18"/>
          <w:szCs w:val="18"/>
          <w:lang w:val="sl-SI"/>
        </w:rPr>
      </w:pPr>
      <w:r w:rsidRPr="00FE49C8">
        <w:rPr>
          <w:rFonts w:ascii="Tahoma" w:eastAsia="TimesNewRoman" w:hAnsi="Tahoma" w:cs="Tahoma"/>
          <w:sz w:val="18"/>
          <w:szCs w:val="18"/>
          <w:u w:val="single"/>
          <w:lang w:val="sl-SI"/>
        </w:rPr>
        <w:t>SMO</w:t>
      </w:r>
      <w:r w:rsidRPr="00FE49C8">
        <w:rPr>
          <w:rFonts w:ascii="Tahoma" w:eastAsia="TimesNewRoman" w:hAnsi="Tahoma" w:cs="Tahoma"/>
          <w:sz w:val="18"/>
          <w:szCs w:val="18"/>
          <w:lang w:val="sl-SI"/>
        </w:rPr>
        <w:t xml:space="preserve"> vodilni partner   (</w:t>
      </w:r>
      <w:r w:rsidRPr="00FE49C8">
        <w:rPr>
          <w:rFonts w:ascii="Tahoma" w:eastAsia="TimesNewRoman" w:hAnsi="Tahoma" w:cs="Tahoma"/>
          <w:i/>
          <w:sz w:val="18"/>
          <w:szCs w:val="18"/>
          <w:lang w:val="sl-SI"/>
        </w:rPr>
        <w:t>ponudnik obkroži, v kolikor je vodilni partner pri skupni ponudbi</w:t>
      </w:r>
      <w:r w:rsidRPr="00FE49C8">
        <w:rPr>
          <w:rFonts w:ascii="Tahoma" w:eastAsia="TimesNewRoman" w:hAnsi="Tahoma" w:cs="Tahoma"/>
          <w:sz w:val="18"/>
          <w:szCs w:val="18"/>
          <w:lang w:val="sl-SI"/>
        </w:rPr>
        <w:t>)</w:t>
      </w:r>
    </w:p>
    <w:p w14:paraId="3980C570" w14:textId="77777777" w:rsidR="00FE49C8" w:rsidRPr="00FE49C8" w:rsidRDefault="00FE49C8" w:rsidP="00FE49C8">
      <w:pPr>
        <w:spacing w:line="276" w:lineRule="auto"/>
        <w:rPr>
          <w:rFonts w:ascii="Tahoma" w:hAnsi="Tahoma" w:cs="Tahoma"/>
          <w:sz w:val="18"/>
          <w:szCs w:val="18"/>
          <w:lang w:val="sl-SI"/>
        </w:rPr>
      </w:pP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FE49C8" w:rsidRPr="00FE49C8" w14:paraId="6F4E18E7"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1C233ACC"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E93672C"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c>
          <w:tcPr>
            <w:tcW w:w="218" w:type="dxa"/>
            <w:gridSpan w:val="2"/>
            <w:tcBorders>
              <w:left w:val="single" w:sz="5" w:space="0" w:color="000000"/>
            </w:tcBorders>
            <w:shd w:val="clear" w:color="auto" w:fill="auto"/>
          </w:tcPr>
          <w:p w14:paraId="47E9CC44" w14:textId="77777777" w:rsidR="00FE49C8" w:rsidRPr="00FE49C8" w:rsidRDefault="00FE49C8" w:rsidP="00FE49C8">
            <w:pPr>
              <w:snapToGrid w:val="0"/>
              <w:rPr>
                <w:rFonts w:ascii="Tahoma" w:hAnsi="Tahoma" w:cs="Tahoma"/>
                <w:color w:val="000000"/>
                <w:position w:val="-1"/>
                <w:sz w:val="18"/>
                <w:szCs w:val="18"/>
                <w:lang w:val="sl-SI"/>
              </w:rPr>
            </w:pPr>
          </w:p>
        </w:tc>
      </w:tr>
      <w:tr w:rsidR="00FE49C8" w:rsidRPr="00FE49C8" w14:paraId="592A962B"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221E4BB5"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F4B26E8"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c>
          <w:tcPr>
            <w:tcW w:w="218" w:type="dxa"/>
            <w:gridSpan w:val="2"/>
            <w:tcBorders>
              <w:left w:val="single" w:sz="5" w:space="0" w:color="000000"/>
            </w:tcBorders>
            <w:shd w:val="clear" w:color="auto" w:fill="auto"/>
          </w:tcPr>
          <w:p w14:paraId="01208F6A" w14:textId="77777777" w:rsidR="00FE49C8" w:rsidRPr="00FE49C8" w:rsidRDefault="00FE49C8" w:rsidP="00FE49C8">
            <w:pPr>
              <w:snapToGrid w:val="0"/>
              <w:rPr>
                <w:rFonts w:ascii="Tahoma" w:hAnsi="Tahoma" w:cs="Tahoma"/>
                <w:color w:val="000000"/>
                <w:position w:val="-1"/>
                <w:sz w:val="18"/>
                <w:szCs w:val="18"/>
                <w:lang w:val="sl-SI"/>
              </w:rPr>
            </w:pPr>
          </w:p>
        </w:tc>
      </w:tr>
      <w:tr w:rsidR="00FE49C8" w:rsidRPr="00FE49C8" w14:paraId="3D54E2A6"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51CFE675"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FC8FEF5"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c>
          <w:tcPr>
            <w:tcW w:w="218" w:type="dxa"/>
            <w:gridSpan w:val="2"/>
            <w:tcBorders>
              <w:left w:val="single" w:sz="5" w:space="0" w:color="000000"/>
            </w:tcBorders>
            <w:shd w:val="clear" w:color="auto" w:fill="auto"/>
          </w:tcPr>
          <w:p w14:paraId="4CE9B86C" w14:textId="77777777" w:rsidR="00FE49C8" w:rsidRPr="00FE49C8" w:rsidRDefault="00FE49C8" w:rsidP="00FE49C8">
            <w:pPr>
              <w:snapToGrid w:val="0"/>
              <w:rPr>
                <w:rFonts w:ascii="Tahoma" w:hAnsi="Tahoma" w:cs="Tahoma"/>
                <w:color w:val="000000"/>
                <w:position w:val="-1"/>
                <w:sz w:val="18"/>
                <w:szCs w:val="18"/>
                <w:lang w:val="sl-SI"/>
              </w:rPr>
            </w:pPr>
          </w:p>
        </w:tc>
      </w:tr>
      <w:tr w:rsidR="00FE49C8" w:rsidRPr="00FE49C8" w14:paraId="58461EC6"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7C87C4DB"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F97FB7E"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c>
          <w:tcPr>
            <w:tcW w:w="218" w:type="dxa"/>
            <w:gridSpan w:val="2"/>
            <w:tcBorders>
              <w:left w:val="single" w:sz="5" w:space="0" w:color="000000"/>
            </w:tcBorders>
            <w:shd w:val="clear" w:color="auto" w:fill="auto"/>
          </w:tcPr>
          <w:p w14:paraId="04980D62" w14:textId="77777777" w:rsidR="00FE49C8" w:rsidRPr="00FE49C8" w:rsidRDefault="00FE49C8" w:rsidP="00FE49C8">
            <w:pPr>
              <w:snapToGrid w:val="0"/>
              <w:rPr>
                <w:rFonts w:ascii="Tahoma" w:hAnsi="Tahoma" w:cs="Tahoma"/>
                <w:color w:val="000000"/>
                <w:position w:val="-1"/>
                <w:sz w:val="18"/>
                <w:szCs w:val="18"/>
                <w:lang w:val="sl-SI"/>
              </w:rPr>
            </w:pPr>
          </w:p>
        </w:tc>
      </w:tr>
      <w:tr w:rsidR="00FE49C8" w:rsidRPr="00FE49C8" w14:paraId="41FB904F"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15177849"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06E40A4"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c>
          <w:tcPr>
            <w:tcW w:w="218" w:type="dxa"/>
            <w:gridSpan w:val="2"/>
            <w:tcBorders>
              <w:left w:val="single" w:sz="5" w:space="0" w:color="000000"/>
            </w:tcBorders>
            <w:shd w:val="clear" w:color="auto" w:fill="auto"/>
          </w:tcPr>
          <w:p w14:paraId="60B2AF4A" w14:textId="77777777" w:rsidR="00FE49C8" w:rsidRPr="00FE49C8" w:rsidRDefault="00FE49C8" w:rsidP="00FE49C8">
            <w:pPr>
              <w:snapToGrid w:val="0"/>
              <w:rPr>
                <w:rFonts w:ascii="Tahoma" w:hAnsi="Tahoma" w:cs="Tahoma"/>
                <w:color w:val="000000"/>
                <w:position w:val="-1"/>
                <w:sz w:val="18"/>
                <w:szCs w:val="18"/>
                <w:lang w:val="sl-SI"/>
              </w:rPr>
            </w:pPr>
          </w:p>
        </w:tc>
      </w:tr>
      <w:tr w:rsidR="00FE49C8" w:rsidRPr="00144739" w14:paraId="27A26509"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6ADC0C26"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6CB0BC3"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w:t>
            </w:r>
          </w:p>
          <w:p w14:paraId="068EF85B"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w:t>
            </w:r>
          </w:p>
          <w:p w14:paraId="35DA7D99"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w:t>
            </w:r>
          </w:p>
          <w:p w14:paraId="1A111573"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w:t>
            </w:r>
          </w:p>
        </w:tc>
        <w:tc>
          <w:tcPr>
            <w:tcW w:w="218" w:type="dxa"/>
            <w:gridSpan w:val="2"/>
            <w:tcBorders>
              <w:left w:val="single" w:sz="5" w:space="0" w:color="000000"/>
            </w:tcBorders>
            <w:shd w:val="clear" w:color="auto" w:fill="auto"/>
          </w:tcPr>
          <w:p w14:paraId="1C709F77" w14:textId="77777777" w:rsidR="00FE49C8" w:rsidRPr="00FE49C8" w:rsidRDefault="00FE49C8" w:rsidP="00FE49C8">
            <w:pPr>
              <w:snapToGrid w:val="0"/>
              <w:rPr>
                <w:rFonts w:ascii="Tahoma" w:hAnsi="Tahoma" w:cs="Tahoma"/>
                <w:color w:val="000000"/>
                <w:position w:val="-1"/>
                <w:sz w:val="18"/>
                <w:szCs w:val="18"/>
                <w:lang w:val="sl-SI"/>
              </w:rPr>
            </w:pPr>
          </w:p>
        </w:tc>
      </w:tr>
      <w:tr w:rsidR="00FE49C8" w:rsidRPr="00FE49C8" w14:paraId="51C64B30"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1C0AC4B7"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4296E08"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c>
          <w:tcPr>
            <w:tcW w:w="218" w:type="dxa"/>
            <w:gridSpan w:val="2"/>
            <w:tcBorders>
              <w:left w:val="single" w:sz="5" w:space="0" w:color="000000"/>
            </w:tcBorders>
            <w:shd w:val="clear" w:color="auto" w:fill="auto"/>
          </w:tcPr>
          <w:p w14:paraId="246F02AC" w14:textId="77777777" w:rsidR="00FE49C8" w:rsidRPr="00FE49C8" w:rsidRDefault="00FE49C8" w:rsidP="00FE49C8">
            <w:pPr>
              <w:snapToGrid w:val="0"/>
              <w:rPr>
                <w:rFonts w:ascii="Tahoma" w:hAnsi="Tahoma" w:cs="Tahoma"/>
                <w:sz w:val="18"/>
                <w:szCs w:val="18"/>
                <w:lang w:val="sl-SI"/>
              </w:rPr>
            </w:pPr>
          </w:p>
        </w:tc>
      </w:tr>
      <w:tr w:rsidR="00FE49C8" w:rsidRPr="00FE49C8" w14:paraId="32918113"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3F3F4DF3"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A9E3120"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c>
          <w:tcPr>
            <w:tcW w:w="218" w:type="dxa"/>
            <w:gridSpan w:val="2"/>
            <w:tcBorders>
              <w:left w:val="single" w:sz="5" w:space="0" w:color="000000"/>
            </w:tcBorders>
            <w:shd w:val="clear" w:color="auto" w:fill="auto"/>
          </w:tcPr>
          <w:p w14:paraId="21CF8E44" w14:textId="77777777" w:rsidR="00FE49C8" w:rsidRPr="00FE49C8" w:rsidRDefault="00FE49C8" w:rsidP="00FE49C8">
            <w:pPr>
              <w:snapToGrid w:val="0"/>
              <w:rPr>
                <w:rFonts w:ascii="Tahoma" w:hAnsi="Tahoma" w:cs="Tahoma"/>
                <w:sz w:val="18"/>
                <w:szCs w:val="18"/>
                <w:lang w:val="sl-SI"/>
              </w:rPr>
            </w:pPr>
          </w:p>
        </w:tc>
      </w:tr>
      <w:tr w:rsidR="00FE49C8" w:rsidRPr="00FE49C8" w14:paraId="7FCEF632"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13117C7D"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0E17EEF"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c>
          <w:tcPr>
            <w:tcW w:w="218" w:type="dxa"/>
            <w:gridSpan w:val="2"/>
            <w:tcBorders>
              <w:left w:val="single" w:sz="5" w:space="0" w:color="000000"/>
            </w:tcBorders>
            <w:shd w:val="clear" w:color="auto" w:fill="auto"/>
          </w:tcPr>
          <w:p w14:paraId="05CF6128" w14:textId="77777777" w:rsidR="00FE49C8" w:rsidRPr="00FE49C8" w:rsidRDefault="00FE49C8" w:rsidP="00FE49C8">
            <w:pPr>
              <w:snapToGrid w:val="0"/>
              <w:rPr>
                <w:rFonts w:ascii="Tahoma" w:hAnsi="Tahoma" w:cs="Tahoma"/>
                <w:sz w:val="18"/>
                <w:szCs w:val="18"/>
                <w:lang w:val="sl-SI"/>
              </w:rPr>
            </w:pPr>
          </w:p>
        </w:tc>
      </w:tr>
      <w:tr w:rsidR="00FE49C8" w:rsidRPr="00FE49C8" w14:paraId="248CD48A"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41C7E4FC"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CA86519"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c>
          <w:tcPr>
            <w:tcW w:w="218" w:type="dxa"/>
            <w:gridSpan w:val="2"/>
            <w:tcBorders>
              <w:left w:val="single" w:sz="5" w:space="0" w:color="000000"/>
            </w:tcBorders>
            <w:shd w:val="clear" w:color="auto" w:fill="auto"/>
          </w:tcPr>
          <w:p w14:paraId="533B49D8" w14:textId="77777777" w:rsidR="00FE49C8" w:rsidRPr="00FE49C8" w:rsidRDefault="00FE49C8" w:rsidP="00FE49C8">
            <w:pPr>
              <w:snapToGrid w:val="0"/>
              <w:rPr>
                <w:rFonts w:ascii="Tahoma" w:hAnsi="Tahoma" w:cs="Tahoma"/>
                <w:sz w:val="18"/>
                <w:szCs w:val="18"/>
                <w:lang w:val="sl-SI"/>
              </w:rPr>
            </w:pPr>
          </w:p>
        </w:tc>
      </w:tr>
      <w:tr w:rsidR="00FE49C8" w:rsidRPr="00144739" w14:paraId="578A7195" w14:textId="77777777" w:rsidTr="0050171C">
        <w:tc>
          <w:tcPr>
            <w:tcW w:w="3233" w:type="dxa"/>
            <w:tcBorders>
              <w:top w:val="single" w:sz="5" w:space="0" w:color="000000"/>
              <w:left w:val="single" w:sz="5" w:space="0" w:color="000000"/>
              <w:bottom w:val="single" w:sz="5" w:space="0" w:color="000000"/>
            </w:tcBorders>
            <w:shd w:val="clear" w:color="auto" w:fill="CCCCCC"/>
            <w:vAlign w:val="center"/>
          </w:tcPr>
          <w:p w14:paraId="49C26948"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24DBD02"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c>
          <w:tcPr>
            <w:tcW w:w="218" w:type="dxa"/>
            <w:gridSpan w:val="2"/>
            <w:tcBorders>
              <w:left w:val="single" w:sz="5" w:space="0" w:color="000000"/>
            </w:tcBorders>
            <w:shd w:val="clear" w:color="auto" w:fill="auto"/>
          </w:tcPr>
          <w:p w14:paraId="3B58C500" w14:textId="77777777" w:rsidR="00FE49C8" w:rsidRPr="00FE49C8" w:rsidRDefault="00FE49C8" w:rsidP="00FE49C8">
            <w:pPr>
              <w:snapToGrid w:val="0"/>
              <w:rPr>
                <w:rFonts w:ascii="Tahoma" w:hAnsi="Tahoma" w:cs="Tahoma"/>
                <w:sz w:val="18"/>
                <w:szCs w:val="18"/>
                <w:lang w:val="sl-SI"/>
              </w:rPr>
            </w:pPr>
          </w:p>
        </w:tc>
      </w:tr>
      <w:tr w:rsidR="00FE49C8" w:rsidRPr="00144739" w14:paraId="04A77909" w14:textId="77777777" w:rsidTr="0050171C">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75344023" w14:textId="77777777" w:rsidR="00FE49C8" w:rsidRPr="00FE49C8" w:rsidRDefault="00FE49C8" w:rsidP="00FE49C8">
            <w:pPr>
              <w:snapToGrid w:val="0"/>
              <w:spacing w:line="240" w:lineRule="auto"/>
              <w:rPr>
                <w:rFonts w:ascii="Tahoma" w:hAnsi="Tahoma" w:cs="Tahoma"/>
                <w:color w:val="000000"/>
                <w:position w:val="-1"/>
                <w:sz w:val="18"/>
                <w:szCs w:val="18"/>
                <w:lang w:val="sl-SI"/>
              </w:rPr>
            </w:pPr>
          </w:p>
          <w:p w14:paraId="708D64D7"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Ponudnik je MSP (</w:t>
            </w:r>
            <w:proofErr w:type="spellStart"/>
            <w:r w:rsidRPr="00FE49C8">
              <w:rPr>
                <w:rFonts w:ascii="Tahoma" w:hAnsi="Tahoma" w:cs="Tahoma"/>
                <w:color w:val="000000"/>
                <w:position w:val="-1"/>
                <w:sz w:val="18"/>
                <w:szCs w:val="18"/>
                <w:lang w:val="sl-SI"/>
              </w:rPr>
              <w:t>mikro</w:t>
            </w:r>
            <w:proofErr w:type="spellEnd"/>
            <w:r w:rsidRPr="00FE49C8">
              <w:rPr>
                <w:rFonts w:ascii="Tahoma" w:hAnsi="Tahoma" w:cs="Tahoma"/>
                <w:color w:val="000000"/>
                <w:position w:val="-1"/>
                <w:sz w:val="18"/>
                <w:szCs w:val="18"/>
                <w:lang w:val="sl-SI"/>
              </w:rPr>
              <w:t>, majhno ali srednje veliko podjetje):                         DA                  NE</w:t>
            </w:r>
          </w:p>
          <w:p w14:paraId="7B627C1F" w14:textId="77777777" w:rsidR="00FE49C8" w:rsidRPr="00FE49C8" w:rsidRDefault="00FE49C8" w:rsidP="00FE49C8">
            <w:pPr>
              <w:spacing w:line="240" w:lineRule="auto"/>
              <w:rPr>
                <w:rFonts w:ascii="Tahoma" w:hAnsi="Tahoma" w:cs="Tahoma"/>
                <w:sz w:val="18"/>
                <w:szCs w:val="18"/>
                <w:lang w:val="sl-SI"/>
              </w:rPr>
            </w:pPr>
            <w:r w:rsidRPr="00FE49C8">
              <w:rPr>
                <w:rFonts w:ascii="Tahoma" w:eastAsia="Arial" w:hAnsi="Tahoma" w:cs="Tahoma"/>
                <w:i/>
                <w:color w:val="000000"/>
                <w:position w:val="-1"/>
                <w:sz w:val="18"/>
                <w:szCs w:val="18"/>
                <w:lang w:val="sl-SI"/>
              </w:rPr>
              <w:t xml:space="preserve">                                                                                                                                         </w:t>
            </w:r>
            <w:r w:rsidRPr="00FE49C8">
              <w:rPr>
                <w:rFonts w:ascii="Tahoma" w:hAnsi="Tahoma" w:cs="Tahoma"/>
                <w:i/>
                <w:color w:val="000000"/>
                <w:position w:val="-1"/>
                <w:sz w:val="18"/>
                <w:szCs w:val="18"/>
                <w:lang w:val="sl-SI"/>
              </w:rPr>
              <w:t>(ustrezno obkroži)</w:t>
            </w:r>
          </w:p>
          <w:p w14:paraId="0C40A062" w14:textId="77777777" w:rsidR="00FE49C8" w:rsidRPr="00FE49C8" w:rsidRDefault="00FE49C8" w:rsidP="00FE49C8">
            <w:pPr>
              <w:spacing w:line="240" w:lineRule="auto"/>
              <w:rPr>
                <w:rFonts w:ascii="Tahoma" w:hAnsi="Tahoma" w:cs="Tahoma"/>
                <w:sz w:val="18"/>
                <w:szCs w:val="18"/>
                <w:lang w:val="sl-SI"/>
              </w:rPr>
            </w:pPr>
          </w:p>
          <w:p w14:paraId="26559177" w14:textId="77777777" w:rsidR="00FE49C8" w:rsidRPr="00FE49C8" w:rsidRDefault="00FE49C8" w:rsidP="00FE49C8">
            <w:pPr>
              <w:spacing w:line="240" w:lineRule="auto"/>
              <w:rPr>
                <w:rFonts w:ascii="Tahoma" w:hAnsi="Tahoma" w:cs="Tahoma"/>
                <w:color w:val="000000"/>
                <w:position w:val="-1"/>
                <w:sz w:val="18"/>
                <w:szCs w:val="18"/>
                <w:lang w:val="sl-SI"/>
              </w:rPr>
            </w:pPr>
          </w:p>
          <w:p w14:paraId="3BBA4F1C"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FE49C8" w:rsidRPr="00144739" w14:paraId="1902E4E0" w14:textId="77777777" w:rsidTr="0050171C">
              <w:tc>
                <w:tcPr>
                  <w:tcW w:w="596" w:type="dxa"/>
                  <w:shd w:val="clear" w:color="auto" w:fill="auto"/>
                </w:tcPr>
                <w:p w14:paraId="7579A695"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1.</w:t>
                  </w:r>
                </w:p>
              </w:tc>
              <w:tc>
                <w:tcPr>
                  <w:tcW w:w="7918" w:type="dxa"/>
                  <w:tcBorders>
                    <w:bottom w:val="single" w:sz="4" w:space="0" w:color="000000"/>
                  </w:tcBorders>
                  <w:shd w:val="clear" w:color="auto" w:fill="auto"/>
                </w:tcPr>
                <w:p w14:paraId="56F891EC"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r w:rsidR="00FE49C8" w:rsidRPr="00144739" w14:paraId="6C28CB48" w14:textId="77777777" w:rsidTr="0050171C">
              <w:tc>
                <w:tcPr>
                  <w:tcW w:w="596" w:type="dxa"/>
                  <w:shd w:val="clear" w:color="auto" w:fill="auto"/>
                </w:tcPr>
                <w:p w14:paraId="1F132C8F"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2.</w:t>
                  </w:r>
                </w:p>
              </w:tc>
              <w:tc>
                <w:tcPr>
                  <w:tcW w:w="7918" w:type="dxa"/>
                  <w:tcBorders>
                    <w:top w:val="single" w:sz="4" w:space="0" w:color="000000"/>
                    <w:bottom w:val="single" w:sz="4" w:space="0" w:color="000000"/>
                  </w:tcBorders>
                  <w:shd w:val="clear" w:color="auto" w:fill="auto"/>
                </w:tcPr>
                <w:p w14:paraId="3DA132DB"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r w:rsidR="00FE49C8" w:rsidRPr="00144739" w14:paraId="4787AB2A" w14:textId="77777777" w:rsidTr="0050171C">
              <w:tc>
                <w:tcPr>
                  <w:tcW w:w="596" w:type="dxa"/>
                  <w:shd w:val="clear" w:color="auto" w:fill="auto"/>
                </w:tcPr>
                <w:p w14:paraId="740B6D2F"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lastRenderedPageBreak/>
                    <w:t>3.</w:t>
                  </w:r>
                </w:p>
              </w:tc>
              <w:tc>
                <w:tcPr>
                  <w:tcW w:w="7918" w:type="dxa"/>
                  <w:tcBorders>
                    <w:top w:val="single" w:sz="4" w:space="0" w:color="000000"/>
                    <w:bottom w:val="single" w:sz="4" w:space="0" w:color="000000"/>
                  </w:tcBorders>
                  <w:shd w:val="clear" w:color="auto" w:fill="auto"/>
                </w:tcPr>
                <w:p w14:paraId="756890CB"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r w:rsidR="00FE49C8" w:rsidRPr="00144739" w14:paraId="1F72FBD2" w14:textId="77777777" w:rsidTr="0050171C">
              <w:tc>
                <w:tcPr>
                  <w:tcW w:w="596" w:type="dxa"/>
                  <w:shd w:val="clear" w:color="auto" w:fill="auto"/>
                </w:tcPr>
                <w:p w14:paraId="3ABE47FE"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4.</w:t>
                  </w:r>
                </w:p>
              </w:tc>
              <w:tc>
                <w:tcPr>
                  <w:tcW w:w="7918" w:type="dxa"/>
                  <w:tcBorders>
                    <w:top w:val="single" w:sz="4" w:space="0" w:color="000000"/>
                    <w:bottom w:val="single" w:sz="4" w:space="0" w:color="000000"/>
                  </w:tcBorders>
                  <w:shd w:val="clear" w:color="auto" w:fill="auto"/>
                </w:tcPr>
                <w:p w14:paraId="30DCBE08"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r w:rsidR="00FE49C8" w:rsidRPr="00144739" w14:paraId="5046F349" w14:textId="77777777" w:rsidTr="0050171C">
              <w:tc>
                <w:tcPr>
                  <w:tcW w:w="596" w:type="dxa"/>
                  <w:shd w:val="clear" w:color="auto" w:fill="auto"/>
                </w:tcPr>
                <w:p w14:paraId="193362A3"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5.</w:t>
                  </w:r>
                </w:p>
              </w:tc>
              <w:tc>
                <w:tcPr>
                  <w:tcW w:w="7918" w:type="dxa"/>
                  <w:tcBorders>
                    <w:top w:val="single" w:sz="4" w:space="0" w:color="000000"/>
                    <w:bottom w:val="single" w:sz="4" w:space="0" w:color="000000"/>
                  </w:tcBorders>
                  <w:shd w:val="clear" w:color="auto" w:fill="auto"/>
                </w:tcPr>
                <w:p w14:paraId="635BB54B"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bl>
          <w:p w14:paraId="4CF006B8" w14:textId="77777777" w:rsidR="00FE49C8" w:rsidRPr="00FE49C8" w:rsidRDefault="00FE49C8" w:rsidP="00FE49C8">
            <w:pPr>
              <w:spacing w:line="240" w:lineRule="auto"/>
              <w:rPr>
                <w:rFonts w:ascii="Tahoma" w:hAnsi="Tahoma" w:cs="Tahoma"/>
                <w:color w:val="000000"/>
                <w:position w:val="-1"/>
                <w:sz w:val="18"/>
                <w:szCs w:val="18"/>
                <w:lang w:val="sl-SI"/>
              </w:rPr>
            </w:pPr>
          </w:p>
          <w:p w14:paraId="2F3E9A76" w14:textId="77777777" w:rsidR="00FE49C8" w:rsidRPr="00FE49C8" w:rsidRDefault="00FE49C8" w:rsidP="00FE49C8">
            <w:pPr>
              <w:spacing w:line="240" w:lineRule="auto"/>
              <w:ind w:left="360"/>
              <w:rPr>
                <w:rFonts w:ascii="Tahoma" w:hAnsi="Tahoma" w:cs="Tahoma"/>
                <w:sz w:val="18"/>
                <w:szCs w:val="18"/>
                <w:lang w:val="sl-SI"/>
              </w:rPr>
            </w:pPr>
            <w:r w:rsidRPr="00FE49C8">
              <w:rPr>
                <w:rFonts w:ascii="Tahoma" w:hAnsi="Tahoma" w:cs="Tahoma"/>
                <w:color w:val="000000"/>
                <w:position w:val="-1"/>
                <w:sz w:val="18"/>
                <w:szCs w:val="18"/>
                <w:lang w:val="sl-SI"/>
              </w:rPr>
              <w:t xml:space="preserve">Za izvedbo predmetnega naročila dajemo </w:t>
            </w:r>
            <w:r w:rsidRPr="00FE49C8">
              <w:rPr>
                <w:rFonts w:ascii="Tahoma" w:hAnsi="Tahoma" w:cs="Tahoma"/>
                <w:i/>
                <w:color w:val="000000"/>
                <w:position w:val="-1"/>
                <w:sz w:val="18"/>
                <w:szCs w:val="18"/>
                <w:lang w:val="sl-SI"/>
              </w:rPr>
              <w:t>(ustrezno obkroži):</w:t>
            </w:r>
          </w:p>
          <w:p w14:paraId="0FB85DA3" w14:textId="77777777" w:rsidR="00FE49C8" w:rsidRPr="00FE49C8" w:rsidRDefault="00FE49C8" w:rsidP="004861D0">
            <w:pPr>
              <w:numPr>
                <w:ilvl w:val="0"/>
                <w:numId w:val="25"/>
              </w:numPr>
              <w:suppressAutoHyphens/>
              <w:autoSpaceDE w:val="0"/>
              <w:spacing w:after="200" w:line="276" w:lineRule="auto"/>
              <w:ind w:left="567"/>
              <w:rPr>
                <w:rFonts w:ascii="Tahoma" w:hAnsi="Tahoma" w:cs="Tahoma"/>
                <w:sz w:val="18"/>
                <w:szCs w:val="18"/>
                <w:lang w:val="sl-SI"/>
              </w:rPr>
            </w:pPr>
            <w:r w:rsidRPr="00FE49C8">
              <w:rPr>
                <w:rFonts w:ascii="Tahoma" w:hAnsi="Tahoma" w:cs="Tahoma"/>
                <w:b/>
                <w:bCs/>
                <w:sz w:val="18"/>
                <w:szCs w:val="18"/>
                <w:lang w:val="sl-SI"/>
              </w:rPr>
              <w:t xml:space="preserve">samostojno ponudbo – </w:t>
            </w:r>
            <w:r w:rsidRPr="00FE49C8">
              <w:rPr>
                <w:rFonts w:ascii="Tahoma" w:hAnsi="Tahoma" w:cs="Tahoma"/>
                <w:bCs/>
                <w:sz w:val="18"/>
                <w:szCs w:val="18"/>
                <w:lang w:val="sl-SI"/>
              </w:rPr>
              <w:t>kot samostojni ponudnik, brez podizvajalcev in brez drugih izvajalcev v skupni izvedbi naročila;</w:t>
            </w:r>
          </w:p>
          <w:p w14:paraId="2EECF59B" w14:textId="77777777" w:rsidR="00FE49C8" w:rsidRPr="00FE49C8" w:rsidRDefault="00FE49C8" w:rsidP="004861D0">
            <w:pPr>
              <w:numPr>
                <w:ilvl w:val="0"/>
                <w:numId w:val="25"/>
              </w:numPr>
              <w:suppressAutoHyphens/>
              <w:autoSpaceDE w:val="0"/>
              <w:spacing w:after="200" w:line="276" w:lineRule="auto"/>
              <w:ind w:left="567"/>
              <w:rPr>
                <w:rFonts w:ascii="Tahoma" w:hAnsi="Tahoma" w:cs="Tahoma"/>
                <w:sz w:val="18"/>
                <w:szCs w:val="18"/>
                <w:lang w:val="sl-SI"/>
              </w:rPr>
            </w:pPr>
            <w:r w:rsidRPr="00FE49C8">
              <w:rPr>
                <w:rFonts w:ascii="Tahoma" w:eastAsia="TimesNewRoman" w:hAnsi="Tahoma" w:cs="Tahoma"/>
                <w:b/>
                <w:sz w:val="18"/>
                <w:szCs w:val="18"/>
                <w:lang w:val="sl-SI"/>
              </w:rPr>
              <w:t>skupno ponudbo</w:t>
            </w:r>
            <w:r w:rsidRPr="00FE49C8">
              <w:rPr>
                <w:rFonts w:ascii="Tahoma" w:hAnsi="Tahoma" w:cs="Tahoma"/>
                <w:sz w:val="18"/>
                <w:szCs w:val="18"/>
                <w:lang w:val="sl-SI"/>
              </w:rP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FE49C8" w:rsidRPr="00144739" w14:paraId="4CA8E44C" w14:textId="77777777" w:rsidTr="0050171C">
              <w:tc>
                <w:tcPr>
                  <w:tcW w:w="596" w:type="dxa"/>
                  <w:shd w:val="clear" w:color="auto" w:fill="auto"/>
                </w:tcPr>
                <w:p w14:paraId="53970869"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1.</w:t>
                  </w:r>
                </w:p>
              </w:tc>
              <w:tc>
                <w:tcPr>
                  <w:tcW w:w="7918" w:type="dxa"/>
                  <w:tcBorders>
                    <w:bottom w:val="single" w:sz="4" w:space="0" w:color="000000"/>
                  </w:tcBorders>
                  <w:shd w:val="clear" w:color="auto" w:fill="auto"/>
                </w:tcPr>
                <w:p w14:paraId="642A7A76"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r w:rsidR="00FE49C8" w:rsidRPr="00144739" w14:paraId="25AE0317" w14:textId="77777777" w:rsidTr="0050171C">
              <w:tc>
                <w:tcPr>
                  <w:tcW w:w="596" w:type="dxa"/>
                  <w:shd w:val="clear" w:color="auto" w:fill="auto"/>
                </w:tcPr>
                <w:p w14:paraId="064B12E0"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2.</w:t>
                  </w:r>
                </w:p>
              </w:tc>
              <w:tc>
                <w:tcPr>
                  <w:tcW w:w="7918" w:type="dxa"/>
                  <w:tcBorders>
                    <w:top w:val="single" w:sz="4" w:space="0" w:color="000000"/>
                    <w:bottom w:val="single" w:sz="4" w:space="0" w:color="000000"/>
                  </w:tcBorders>
                  <w:shd w:val="clear" w:color="auto" w:fill="auto"/>
                </w:tcPr>
                <w:p w14:paraId="091FD7FF"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r w:rsidR="00FE49C8" w:rsidRPr="00144739" w14:paraId="406C87B1" w14:textId="77777777" w:rsidTr="0050171C">
              <w:tc>
                <w:tcPr>
                  <w:tcW w:w="596" w:type="dxa"/>
                  <w:shd w:val="clear" w:color="auto" w:fill="auto"/>
                </w:tcPr>
                <w:p w14:paraId="1FB95EB3"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3.</w:t>
                  </w:r>
                </w:p>
              </w:tc>
              <w:tc>
                <w:tcPr>
                  <w:tcW w:w="7918" w:type="dxa"/>
                  <w:tcBorders>
                    <w:top w:val="single" w:sz="4" w:space="0" w:color="000000"/>
                    <w:bottom w:val="single" w:sz="4" w:space="0" w:color="000000"/>
                  </w:tcBorders>
                  <w:shd w:val="clear" w:color="auto" w:fill="auto"/>
                </w:tcPr>
                <w:p w14:paraId="2572CE99"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bl>
          <w:p w14:paraId="1E9E6F6A" w14:textId="77777777" w:rsidR="00FE49C8" w:rsidRPr="00FE49C8" w:rsidRDefault="00FE49C8" w:rsidP="00FE49C8">
            <w:pPr>
              <w:autoSpaceDE w:val="0"/>
              <w:spacing w:after="200" w:line="276" w:lineRule="auto"/>
              <w:ind w:left="743"/>
              <w:rPr>
                <w:rFonts w:ascii="Tahoma" w:hAnsi="Tahoma" w:cs="Tahoma"/>
                <w:sz w:val="18"/>
                <w:szCs w:val="18"/>
                <w:lang w:val="sl-SI"/>
              </w:rPr>
            </w:pPr>
            <w:r w:rsidRPr="00FE49C8">
              <w:rPr>
                <w:rFonts w:ascii="Tahoma" w:eastAsia="TimesNewRoman" w:hAnsi="Tahoma" w:cs="Tahoma"/>
                <w:i/>
                <w:sz w:val="18"/>
                <w:szCs w:val="18"/>
                <w:lang w:val="sl-SI"/>
              </w:rPr>
              <w:t>(ponudnik – vodilni partner mora k ponudbi priložiti (</w:t>
            </w:r>
            <w:r w:rsidRPr="00FE49C8">
              <w:rPr>
                <w:rFonts w:ascii="Tahoma" w:eastAsia="TimesNewRoman" w:hAnsi="Tahoma" w:cs="Tahoma"/>
                <w:b/>
                <w:i/>
                <w:sz w:val="18"/>
                <w:szCs w:val="18"/>
                <w:lang w:val="sl-SI"/>
              </w:rPr>
              <w:t>Obrazec 1a)</w:t>
            </w:r>
            <w:r w:rsidRPr="00FE49C8">
              <w:rPr>
                <w:rFonts w:ascii="Tahoma" w:eastAsia="TimesNewRoman" w:hAnsi="Tahoma" w:cs="Tahoma"/>
                <w:i/>
                <w:sz w:val="18"/>
                <w:szCs w:val="18"/>
                <w:lang w:val="sl-SI"/>
              </w:rPr>
              <w:t xml:space="preserve"> – priloga Partner v skupni ponudbi k obrazcu 1 za vsakega od partnerjev v skupni ponudbi)</w:t>
            </w:r>
          </w:p>
          <w:p w14:paraId="3F24EE61" w14:textId="77777777" w:rsidR="00FE49C8" w:rsidRPr="00FE49C8" w:rsidRDefault="00FE49C8" w:rsidP="004861D0">
            <w:pPr>
              <w:numPr>
                <w:ilvl w:val="0"/>
                <w:numId w:val="25"/>
              </w:numPr>
              <w:suppressAutoHyphens/>
              <w:autoSpaceDE w:val="0"/>
              <w:spacing w:after="200" w:line="276" w:lineRule="auto"/>
              <w:ind w:left="567"/>
              <w:rPr>
                <w:rFonts w:ascii="Tahoma" w:hAnsi="Tahoma" w:cs="Tahoma"/>
                <w:sz w:val="18"/>
                <w:szCs w:val="18"/>
                <w:lang w:val="sl-SI"/>
              </w:rPr>
            </w:pPr>
            <w:r w:rsidRPr="00FE49C8">
              <w:rPr>
                <w:rFonts w:ascii="Tahoma" w:eastAsia="Times New Roman" w:hAnsi="Tahoma" w:cs="Tahoma"/>
                <w:b/>
                <w:bCs/>
                <w:sz w:val="18"/>
                <w:szCs w:val="18"/>
                <w:lang w:val="sl-SI"/>
              </w:rPr>
              <w:t>ponudbo s podizvajalci</w:t>
            </w:r>
          </w:p>
          <w:tbl>
            <w:tblPr>
              <w:tblW w:w="0" w:type="auto"/>
              <w:tblInd w:w="596" w:type="dxa"/>
              <w:tblLayout w:type="fixed"/>
              <w:tblLook w:val="0000" w:firstRow="0" w:lastRow="0" w:firstColumn="0" w:lastColumn="0" w:noHBand="0" w:noVBand="0"/>
            </w:tblPr>
            <w:tblGrid>
              <w:gridCol w:w="596"/>
              <w:gridCol w:w="7918"/>
            </w:tblGrid>
            <w:tr w:rsidR="00FE49C8" w:rsidRPr="00FE49C8" w14:paraId="2D15371F" w14:textId="77777777" w:rsidTr="0050171C">
              <w:tc>
                <w:tcPr>
                  <w:tcW w:w="596" w:type="dxa"/>
                  <w:shd w:val="clear" w:color="auto" w:fill="auto"/>
                </w:tcPr>
                <w:p w14:paraId="06D9D3E9"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1.</w:t>
                  </w:r>
                </w:p>
              </w:tc>
              <w:tc>
                <w:tcPr>
                  <w:tcW w:w="7918" w:type="dxa"/>
                  <w:tcBorders>
                    <w:bottom w:val="single" w:sz="4" w:space="0" w:color="000000"/>
                  </w:tcBorders>
                  <w:shd w:val="clear" w:color="auto" w:fill="auto"/>
                </w:tcPr>
                <w:p w14:paraId="6DA34EDC"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r w:rsidR="00FE49C8" w:rsidRPr="00FE49C8" w14:paraId="4C7C93FA" w14:textId="77777777" w:rsidTr="0050171C">
              <w:tc>
                <w:tcPr>
                  <w:tcW w:w="596" w:type="dxa"/>
                  <w:shd w:val="clear" w:color="auto" w:fill="auto"/>
                </w:tcPr>
                <w:p w14:paraId="21F07B01"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2.</w:t>
                  </w:r>
                </w:p>
              </w:tc>
              <w:tc>
                <w:tcPr>
                  <w:tcW w:w="7918" w:type="dxa"/>
                  <w:tcBorders>
                    <w:top w:val="single" w:sz="4" w:space="0" w:color="000000"/>
                    <w:bottom w:val="single" w:sz="4" w:space="0" w:color="000000"/>
                  </w:tcBorders>
                  <w:shd w:val="clear" w:color="auto" w:fill="auto"/>
                </w:tcPr>
                <w:p w14:paraId="21AB8791"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r w:rsidR="00FE49C8" w:rsidRPr="00FE49C8" w14:paraId="5F1F39F3" w14:textId="77777777" w:rsidTr="0050171C">
              <w:tc>
                <w:tcPr>
                  <w:tcW w:w="596" w:type="dxa"/>
                  <w:shd w:val="clear" w:color="auto" w:fill="auto"/>
                </w:tcPr>
                <w:p w14:paraId="6245B08A"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3.</w:t>
                  </w:r>
                </w:p>
              </w:tc>
              <w:tc>
                <w:tcPr>
                  <w:tcW w:w="7918" w:type="dxa"/>
                  <w:tcBorders>
                    <w:top w:val="single" w:sz="4" w:space="0" w:color="000000"/>
                    <w:bottom w:val="single" w:sz="4" w:space="0" w:color="000000"/>
                  </w:tcBorders>
                  <w:shd w:val="clear" w:color="auto" w:fill="auto"/>
                </w:tcPr>
                <w:p w14:paraId="26928C5B" w14:textId="77777777" w:rsidR="00FE49C8" w:rsidRPr="00FE49C8" w:rsidRDefault="00FE49C8" w:rsidP="00FE49C8">
                  <w:pPr>
                    <w:snapToGrid w:val="0"/>
                    <w:spacing w:line="240" w:lineRule="auto"/>
                    <w:rPr>
                      <w:rFonts w:ascii="Tahoma" w:hAnsi="Tahoma" w:cs="Tahoma"/>
                      <w:color w:val="000000"/>
                      <w:position w:val="-1"/>
                      <w:sz w:val="18"/>
                      <w:szCs w:val="18"/>
                      <w:lang w:val="sl-SI"/>
                    </w:rPr>
                  </w:pPr>
                </w:p>
              </w:tc>
            </w:tr>
          </w:tbl>
          <w:p w14:paraId="4BFF16A3" w14:textId="77777777" w:rsidR="00FE49C8" w:rsidRPr="00FE49C8" w:rsidRDefault="00FE49C8" w:rsidP="00FE49C8">
            <w:pPr>
              <w:autoSpaceDE w:val="0"/>
              <w:spacing w:after="200" w:line="276" w:lineRule="auto"/>
              <w:ind w:left="743"/>
              <w:rPr>
                <w:rFonts w:ascii="Tahoma" w:hAnsi="Tahoma" w:cs="Tahoma"/>
                <w:sz w:val="18"/>
                <w:szCs w:val="18"/>
                <w:lang w:val="sl-SI"/>
              </w:rPr>
            </w:pPr>
            <w:r w:rsidRPr="00FE49C8">
              <w:rPr>
                <w:rFonts w:ascii="Tahoma" w:eastAsia="TimesNewRoman" w:hAnsi="Tahoma" w:cs="Tahoma"/>
                <w:i/>
                <w:sz w:val="18"/>
                <w:szCs w:val="18"/>
                <w:lang w:val="sl-SI"/>
              </w:rPr>
              <w:t xml:space="preserve">(ponudnik mora ponudbi priložiti </w:t>
            </w:r>
            <w:r w:rsidRPr="00FE49C8">
              <w:rPr>
                <w:rFonts w:ascii="Tahoma" w:eastAsia="TimesNewRoman" w:hAnsi="Tahoma" w:cs="Tahoma"/>
                <w:b/>
                <w:i/>
                <w:sz w:val="18"/>
                <w:szCs w:val="18"/>
                <w:lang w:val="sl-SI"/>
              </w:rPr>
              <w:t>(Obrazec 1b)</w:t>
            </w:r>
            <w:r w:rsidRPr="00FE49C8">
              <w:rPr>
                <w:rFonts w:ascii="Tahoma" w:eastAsia="TimesNewRoman" w:hAnsi="Tahoma" w:cs="Tahoma"/>
                <w:i/>
                <w:sz w:val="18"/>
                <w:szCs w:val="18"/>
                <w:lang w:val="sl-SI"/>
              </w:rPr>
              <w:t xml:space="preserve"> – priloga Podizvajalec k obrazcu 1 za vsakega od podizvajalcev)</w:t>
            </w:r>
          </w:p>
          <w:p w14:paraId="1414529E" w14:textId="77777777" w:rsidR="00FE49C8" w:rsidRPr="00FE49C8" w:rsidRDefault="00FE49C8" w:rsidP="00FE49C8">
            <w:pPr>
              <w:spacing w:line="240" w:lineRule="auto"/>
              <w:ind w:left="34"/>
              <w:rPr>
                <w:rFonts w:ascii="Tahoma" w:hAnsi="Tahoma" w:cs="Tahoma"/>
                <w:sz w:val="18"/>
                <w:szCs w:val="18"/>
                <w:lang w:val="sl-SI"/>
              </w:rPr>
            </w:pPr>
            <w:r w:rsidRPr="00FE49C8">
              <w:rPr>
                <w:rFonts w:ascii="Tahoma" w:hAnsi="Tahoma" w:cs="Tahoma"/>
                <w:color w:val="000000"/>
                <w:position w:val="-1"/>
                <w:sz w:val="18"/>
                <w:szCs w:val="18"/>
                <w:lang w:val="sl-SI"/>
              </w:rPr>
              <w:t>Z oddajo svoje ponudbe potrjujemo, da sprejemamo vse zahteve naročnika, navedene v Dokumentaciji za oddajo in javni objavi predmetnega naročila.</w:t>
            </w:r>
          </w:p>
          <w:p w14:paraId="6AB24459" w14:textId="77777777" w:rsidR="00FE49C8" w:rsidRPr="00FE49C8" w:rsidRDefault="00FE49C8" w:rsidP="00FE49C8">
            <w:pPr>
              <w:spacing w:line="240" w:lineRule="auto"/>
              <w:ind w:left="34"/>
              <w:rPr>
                <w:rFonts w:ascii="Tahoma" w:hAnsi="Tahoma" w:cs="Tahoma"/>
                <w:sz w:val="18"/>
                <w:szCs w:val="18"/>
                <w:lang w:val="sl-SI"/>
              </w:rPr>
            </w:pPr>
            <w:r w:rsidRPr="00FE49C8">
              <w:rPr>
                <w:rFonts w:ascii="Tahoma" w:hAnsi="Tahoma" w:cs="Tahoma"/>
                <w:color w:val="000000"/>
                <w:position w:val="-1"/>
                <w:sz w:val="18"/>
                <w:szCs w:val="18"/>
                <w:lang w:val="sl-SI"/>
              </w:rPr>
              <w:t>Izjavljamo, da so podatki, ki so podani v ponudbeni dokumentaciji resnični ter da fotokopije predloženih listin ustrezajo originalu. Za podane podatke, njihovo resničnosti, in ustreznost fotokopij, prevzemamo popolno odgovornost.</w:t>
            </w:r>
          </w:p>
          <w:p w14:paraId="53F4F913" w14:textId="77777777" w:rsidR="00FE49C8" w:rsidRPr="00FE49C8" w:rsidRDefault="00FE49C8" w:rsidP="00FE49C8">
            <w:pPr>
              <w:spacing w:line="240" w:lineRule="auto"/>
              <w:ind w:left="34"/>
              <w:rPr>
                <w:rFonts w:ascii="Tahoma" w:hAnsi="Tahoma" w:cs="Tahoma"/>
                <w:color w:val="000000"/>
                <w:position w:val="-1"/>
                <w:sz w:val="18"/>
                <w:szCs w:val="18"/>
                <w:lang w:val="sl-SI"/>
              </w:rPr>
            </w:pPr>
          </w:p>
          <w:p w14:paraId="78043992"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Ta izjava je sestavni del in priloga ponudbe, s katero se prijavljamo za izvedbo naročila.</w:t>
            </w:r>
          </w:p>
          <w:p w14:paraId="552196EA"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r>
      <w:tr w:rsidR="00FE49C8" w:rsidRPr="00FE49C8" w14:paraId="3F85EE90" w14:textId="77777777" w:rsidTr="0050171C">
        <w:tblPrEx>
          <w:tblCellMar>
            <w:left w:w="108" w:type="dxa"/>
            <w:right w:w="108" w:type="dxa"/>
          </w:tblCellMar>
        </w:tblPrEx>
        <w:trPr>
          <w:gridAfter w:val="1"/>
          <w:wAfter w:w="12" w:type="dxa"/>
        </w:trPr>
        <w:tc>
          <w:tcPr>
            <w:tcW w:w="4778" w:type="dxa"/>
            <w:gridSpan w:val="2"/>
            <w:shd w:val="clear" w:color="auto" w:fill="auto"/>
            <w:vAlign w:val="center"/>
          </w:tcPr>
          <w:p w14:paraId="27DB0292"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lastRenderedPageBreak/>
              <w:t>Kraj in datum:</w:t>
            </w:r>
          </w:p>
        </w:tc>
        <w:tc>
          <w:tcPr>
            <w:tcW w:w="4400" w:type="dxa"/>
            <w:gridSpan w:val="2"/>
            <w:shd w:val="clear" w:color="auto" w:fill="auto"/>
            <w:vAlign w:val="center"/>
          </w:tcPr>
          <w:p w14:paraId="17FE6CA4" w14:textId="77777777" w:rsidR="00FE49C8" w:rsidRPr="00FE49C8" w:rsidRDefault="00FE49C8" w:rsidP="00FE49C8">
            <w:pPr>
              <w:spacing w:line="240" w:lineRule="auto"/>
              <w:jc w:val="center"/>
              <w:rPr>
                <w:rFonts w:ascii="Tahoma" w:hAnsi="Tahoma" w:cs="Tahoma"/>
                <w:sz w:val="18"/>
                <w:szCs w:val="18"/>
                <w:lang w:val="sl-SI"/>
              </w:rPr>
            </w:pPr>
            <w:r w:rsidRPr="00FE49C8">
              <w:rPr>
                <w:rFonts w:ascii="Tahoma" w:hAnsi="Tahoma" w:cs="Tahoma"/>
                <w:color w:val="000000"/>
                <w:position w:val="-1"/>
                <w:sz w:val="18"/>
                <w:szCs w:val="18"/>
                <w:lang w:val="sl-SI"/>
              </w:rPr>
              <w:t xml:space="preserve">Ime in priimek odgovorne osebe ponudnika: </w:t>
            </w:r>
          </w:p>
          <w:p w14:paraId="169A7BA4" w14:textId="77777777" w:rsidR="00FE49C8" w:rsidRPr="00FE49C8" w:rsidRDefault="00FE49C8" w:rsidP="00FE49C8">
            <w:pPr>
              <w:spacing w:line="240" w:lineRule="auto"/>
              <w:jc w:val="center"/>
              <w:rPr>
                <w:rFonts w:ascii="Tahoma" w:hAnsi="Tahoma" w:cs="Tahoma"/>
                <w:sz w:val="18"/>
                <w:szCs w:val="18"/>
                <w:lang w:val="sl-SI"/>
              </w:rPr>
            </w:pPr>
            <w:r w:rsidRPr="00FE49C8">
              <w:rPr>
                <w:rFonts w:ascii="Tahoma" w:hAnsi="Tahoma" w:cs="Tahoma"/>
                <w:color w:val="000000"/>
                <w:position w:val="-1"/>
                <w:sz w:val="18"/>
                <w:szCs w:val="18"/>
                <w:lang w:val="sl-SI"/>
              </w:rPr>
              <w:t>___________________________________</w:t>
            </w:r>
          </w:p>
        </w:tc>
      </w:tr>
      <w:tr w:rsidR="00FE49C8" w:rsidRPr="00FE49C8" w14:paraId="649DB13A" w14:textId="77777777" w:rsidTr="0050171C">
        <w:tblPrEx>
          <w:tblCellMar>
            <w:left w:w="108" w:type="dxa"/>
            <w:right w:w="108" w:type="dxa"/>
          </w:tblCellMar>
        </w:tblPrEx>
        <w:trPr>
          <w:gridAfter w:val="1"/>
          <w:wAfter w:w="12" w:type="dxa"/>
        </w:trPr>
        <w:tc>
          <w:tcPr>
            <w:tcW w:w="4778" w:type="dxa"/>
            <w:gridSpan w:val="2"/>
            <w:shd w:val="clear" w:color="auto" w:fill="auto"/>
            <w:vAlign w:val="center"/>
          </w:tcPr>
          <w:p w14:paraId="101DD5B2"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c>
          <w:tcPr>
            <w:tcW w:w="4400" w:type="dxa"/>
            <w:gridSpan w:val="2"/>
            <w:shd w:val="clear" w:color="auto" w:fill="auto"/>
            <w:vAlign w:val="center"/>
          </w:tcPr>
          <w:p w14:paraId="639BB6CC" w14:textId="77777777" w:rsidR="00FE49C8" w:rsidRPr="00FE49C8" w:rsidRDefault="00FE49C8" w:rsidP="00FE49C8">
            <w:pPr>
              <w:snapToGrid w:val="0"/>
              <w:spacing w:line="240" w:lineRule="auto"/>
              <w:rPr>
                <w:rFonts w:ascii="Tahoma" w:hAnsi="Tahoma" w:cs="Tahoma"/>
                <w:sz w:val="18"/>
                <w:szCs w:val="18"/>
                <w:lang w:val="sl-SI"/>
              </w:rPr>
            </w:pPr>
          </w:p>
          <w:p w14:paraId="67C0A598" w14:textId="77777777" w:rsidR="00FE49C8" w:rsidRPr="00FE49C8" w:rsidRDefault="00FE49C8" w:rsidP="00FE49C8">
            <w:pPr>
              <w:spacing w:line="240" w:lineRule="auto"/>
              <w:jc w:val="center"/>
              <w:rPr>
                <w:rFonts w:ascii="Tahoma" w:hAnsi="Tahoma" w:cs="Tahoma"/>
                <w:sz w:val="18"/>
                <w:szCs w:val="18"/>
                <w:lang w:val="sl-SI"/>
              </w:rPr>
            </w:pPr>
            <w:r w:rsidRPr="00FE49C8">
              <w:rPr>
                <w:rFonts w:ascii="Tahoma" w:eastAsia="Arial" w:hAnsi="Tahoma" w:cs="Tahoma"/>
                <w:color w:val="000000"/>
                <w:position w:val="-1"/>
                <w:sz w:val="18"/>
                <w:szCs w:val="18"/>
                <w:lang w:val="sl-SI"/>
              </w:rPr>
              <w:t xml:space="preserve"> </w:t>
            </w:r>
            <w:r w:rsidRPr="00FE49C8">
              <w:rPr>
                <w:rFonts w:ascii="Tahoma" w:hAnsi="Tahoma" w:cs="Tahoma"/>
                <w:color w:val="000000"/>
                <w:position w:val="-1"/>
                <w:sz w:val="18"/>
                <w:szCs w:val="18"/>
                <w:lang w:val="sl-SI"/>
              </w:rPr>
              <w:t>(žig in podpis)</w:t>
            </w:r>
            <w:r w:rsidRPr="00FE49C8">
              <w:rPr>
                <w:rFonts w:ascii="Tahoma" w:hAnsi="Tahoma" w:cs="Tahoma"/>
                <w:color w:val="000000"/>
                <w:position w:val="-1"/>
                <w:sz w:val="18"/>
                <w:szCs w:val="18"/>
                <w:lang w:val="sl-SI"/>
              </w:rPr>
              <w:br/>
              <w:t> </w:t>
            </w:r>
          </w:p>
        </w:tc>
      </w:tr>
    </w:tbl>
    <w:p w14:paraId="10A4E553" w14:textId="77777777" w:rsidR="00FE49C8" w:rsidRPr="00FE49C8" w:rsidRDefault="00FE49C8" w:rsidP="00FE49C8">
      <w:pPr>
        <w:spacing w:after="200" w:line="276" w:lineRule="auto"/>
        <w:rPr>
          <w:rFonts w:ascii="Tahoma" w:hAnsi="Tahoma" w:cs="Tahoma"/>
          <w:sz w:val="18"/>
          <w:szCs w:val="18"/>
          <w:lang w:val="sl-SI"/>
        </w:rPr>
      </w:pPr>
    </w:p>
    <w:p w14:paraId="20FE602B" w14:textId="77777777" w:rsidR="00FE49C8" w:rsidRPr="00FE49C8" w:rsidRDefault="00FE49C8" w:rsidP="00FE49C8">
      <w:pPr>
        <w:spacing w:after="200" w:line="276" w:lineRule="auto"/>
        <w:rPr>
          <w:rFonts w:ascii="Tahoma" w:hAnsi="Tahoma" w:cs="Tahoma"/>
          <w:sz w:val="18"/>
          <w:szCs w:val="18"/>
          <w:lang w:val="sl-SI"/>
        </w:rPr>
      </w:pPr>
      <w:r w:rsidRPr="00FE49C8">
        <w:rPr>
          <w:rFonts w:ascii="Tahoma" w:hAnsi="Tahoma" w:cs="Tahoma"/>
          <w:sz w:val="18"/>
          <w:szCs w:val="18"/>
          <w:lang w:val="sl-SI"/>
        </w:rPr>
        <w:t>Priloge:</w:t>
      </w:r>
    </w:p>
    <w:p w14:paraId="59BC223E" w14:textId="77777777" w:rsidR="00FE49C8" w:rsidRPr="00FE49C8" w:rsidRDefault="00FE49C8" w:rsidP="004861D0">
      <w:pPr>
        <w:numPr>
          <w:ilvl w:val="0"/>
          <w:numId w:val="23"/>
        </w:numPr>
        <w:suppressAutoHyphens/>
        <w:spacing w:after="200" w:line="240" w:lineRule="auto"/>
        <w:ind w:left="425" w:hanging="357"/>
        <w:rPr>
          <w:rFonts w:ascii="Tahoma" w:hAnsi="Tahoma" w:cs="Tahoma"/>
          <w:sz w:val="18"/>
          <w:szCs w:val="18"/>
          <w:lang w:val="sl-SI"/>
        </w:rPr>
      </w:pPr>
      <w:r w:rsidRPr="00FE49C8">
        <w:rPr>
          <w:rFonts w:ascii="Tahoma" w:hAnsi="Tahoma" w:cs="Tahoma"/>
          <w:sz w:val="18"/>
          <w:szCs w:val="18"/>
          <w:lang w:val="sl-SI"/>
        </w:rPr>
        <w:t xml:space="preserve">Obrazec 1a: Podatki o partnerju v skupni ponudbi </w:t>
      </w:r>
      <w:r w:rsidRPr="00FE49C8">
        <w:rPr>
          <w:rFonts w:ascii="Tahoma" w:hAnsi="Tahoma" w:cs="Tahoma"/>
          <w:i/>
          <w:sz w:val="18"/>
          <w:szCs w:val="18"/>
          <w:lang w:val="sl-SI"/>
        </w:rPr>
        <w:t>(ponudnik predloži, v kolikor daje ponudbo skupina izvajalcev)</w:t>
      </w:r>
    </w:p>
    <w:p w14:paraId="217A8F73" w14:textId="77777777" w:rsidR="00FE49C8" w:rsidRPr="00FE49C8" w:rsidRDefault="00FE49C8" w:rsidP="004861D0">
      <w:pPr>
        <w:numPr>
          <w:ilvl w:val="0"/>
          <w:numId w:val="23"/>
        </w:numPr>
        <w:suppressAutoHyphens/>
        <w:spacing w:after="200" w:line="240" w:lineRule="auto"/>
        <w:ind w:left="425" w:hanging="357"/>
        <w:rPr>
          <w:rFonts w:ascii="Tahoma" w:hAnsi="Tahoma" w:cs="Tahoma"/>
          <w:sz w:val="18"/>
          <w:szCs w:val="18"/>
          <w:lang w:val="sl-SI"/>
        </w:rPr>
      </w:pPr>
      <w:r w:rsidRPr="00FE49C8">
        <w:rPr>
          <w:rFonts w:ascii="Tahoma" w:hAnsi="Tahoma" w:cs="Tahoma"/>
          <w:sz w:val="18"/>
          <w:szCs w:val="18"/>
          <w:lang w:val="sl-SI"/>
        </w:rPr>
        <w:t xml:space="preserve">Obrazec 1b: Podatki o podizvajalcu </w:t>
      </w:r>
      <w:r w:rsidRPr="00FE49C8">
        <w:rPr>
          <w:rFonts w:ascii="Tahoma" w:hAnsi="Tahoma" w:cs="Tahoma"/>
          <w:i/>
          <w:sz w:val="18"/>
          <w:szCs w:val="18"/>
          <w:lang w:val="sl-SI"/>
        </w:rPr>
        <w:t>(ponudnik predloži, v kolikor nastopa s ponudbo s podizvajalci)</w:t>
      </w:r>
    </w:p>
    <w:p w14:paraId="75DDE9F8" w14:textId="77777777" w:rsidR="00FE49C8" w:rsidRPr="00FE49C8" w:rsidRDefault="00FE49C8" w:rsidP="00FE49C8">
      <w:pPr>
        <w:spacing w:after="200" w:line="276" w:lineRule="auto"/>
        <w:rPr>
          <w:rFonts w:ascii="Tahoma" w:hAnsi="Tahoma" w:cs="Tahoma"/>
          <w:i/>
          <w:sz w:val="18"/>
          <w:szCs w:val="18"/>
          <w:lang w:val="sl-SI"/>
        </w:rPr>
      </w:pPr>
    </w:p>
    <w:p w14:paraId="5D65BBF7" w14:textId="77777777" w:rsidR="00FE49C8" w:rsidRPr="00FE49C8" w:rsidRDefault="00FE49C8" w:rsidP="00FE49C8">
      <w:pPr>
        <w:spacing w:after="200" w:line="276" w:lineRule="auto"/>
        <w:rPr>
          <w:rFonts w:ascii="Tahoma" w:hAnsi="Tahoma" w:cs="Tahoma"/>
          <w:sz w:val="18"/>
          <w:szCs w:val="18"/>
          <w:lang w:val="sl-SI"/>
        </w:rPr>
      </w:pPr>
    </w:p>
    <w:p w14:paraId="22E8C9B9" w14:textId="77777777" w:rsidR="00FE49C8" w:rsidRPr="00FE49C8" w:rsidRDefault="00FE49C8" w:rsidP="00FE49C8">
      <w:pPr>
        <w:spacing w:after="200" w:line="276" w:lineRule="auto"/>
        <w:jc w:val="right"/>
        <w:rPr>
          <w:rFonts w:ascii="Tahoma" w:eastAsia="TimesNewRoman" w:hAnsi="Tahoma" w:cs="Tahoma"/>
          <w:b/>
          <w:i/>
          <w:sz w:val="18"/>
          <w:szCs w:val="18"/>
          <w:lang w:val="sl-SI"/>
        </w:rPr>
      </w:pPr>
    </w:p>
    <w:p w14:paraId="578F93A0" w14:textId="77777777" w:rsidR="00FE49C8" w:rsidRPr="00FE49C8" w:rsidRDefault="00FE49C8" w:rsidP="00FE49C8">
      <w:pPr>
        <w:spacing w:after="200" w:line="276" w:lineRule="auto"/>
        <w:jc w:val="right"/>
        <w:rPr>
          <w:rFonts w:ascii="Tahoma" w:hAnsi="Tahoma" w:cs="Tahoma"/>
          <w:sz w:val="18"/>
          <w:szCs w:val="18"/>
          <w:lang w:val="sl-SI"/>
        </w:rPr>
      </w:pPr>
      <w:r w:rsidRPr="00FE49C8">
        <w:rPr>
          <w:rFonts w:ascii="Tahoma" w:eastAsia="TimesNewRoman" w:hAnsi="Tahoma" w:cs="Tahoma"/>
          <w:b/>
          <w:i/>
          <w:sz w:val="18"/>
          <w:szCs w:val="18"/>
          <w:lang w:val="sl-SI"/>
        </w:rPr>
        <w:t>Obrazec 1a</w:t>
      </w:r>
    </w:p>
    <w:p w14:paraId="3A1F3DAA" w14:textId="77777777" w:rsidR="00FE49C8" w:rsidRPr="00FE49C8" w:rsidRDefault="00FE49C8" w:rsidP="004861D0">
      <w:pPr>
        <w:numPr>
          <w:ilvl w:val="0"/>
          <w:numId w:val="21"/>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rPr>
          <w:rFonts w:ascii="Tahoma" w:hAnsi="Tahoma" w:cs="Tahoma"/>
          <w:sz w:val="18"/>
          <w:szCs w:val="18"/>
          <w:lang w:val="sl-SI"/>
        </w:rPr>
      </w:pPr>
      <w:r w:rsidRPr="00FE49C8">
        <w:rPr>
          <w:rFonts w:ascii="Tahoma" w:hAnsi="Tahoma" w:cs="Tahoma"/>
          <w:b/>
          <w:bCs/>
          <w:color w:val="000000"/>
          <w:sz w:val="18"/>
          <w:szCs w:val="18"/>
          <w:lang w:val="sl-SI"/>
        </w:rPr>
        <w:t>Podatki o partnerju v skupni ponudbi:</w:t>
      </w:r>
    </w:p>
    <w:p w14:paraId="5B8D62BF" w14:textId="77777777" w:rsidR="00FE49C8" w:rsidRPr="00FE49C8" w:rsidRDefault="00FE49C8" w:rsidP="00FE49C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bCs/>
          <w:color w:val="000000"/>
          <w:sz w:val="18"/>
          <w:szCs w:val="18"/>
          <w:lang w:val="sl-SI"/>
        </w:rPr>
      </w:pPr>
    </w:p>
    <w:p w14:paraId="5A1217DF" w14:textId="77777777" w:rsidR="00FE49C8" w:rsidRPr="00FE49C8" w:rsidRDefault="00FE49C8" w:rsidP="004861D0">
      <w:pPr>
        <w:numPr>
          <w:ilvl w:val="0"/>
          <w:numId w:val="24"/>
        </w:numPr>
        <w:suppressAutoHyphens/>
        <w:spacing w:after="200" w:line="276" w:lineRule="auto"/>
        <w:rPr>
          <w:rFonts w:ascii="Tahoma" w:hAnsi="Tahoma" w:cs="Tahoma"/>
          <w:sz w:val="18"/>
          <w:szCs w:val="18"/>
          <w:lang w:val="sl-SI"/>
        </w:rPr>
      </w:pPr>
      <w:r w:rsidRPr="00FE49C8">
        <w:rPr>
          <w:rFonts w:ascii="Tahoma" w:eastAsia="TimesNewRoman" w:hAnsi="Tahoma" w:cs="Tahoma"/>
          <w:sz w:val="18"/>
          <w:szCs w:val="18"/>
          <w:u w:val="single"/>
          <w:lang w:val="sl-SI"/>
        </w:rPr>
        <w:t>NISMO</w:t>
      </w:r>
      <w:r w:rsidRPr="00FE49C8">
        <w:rPr>
          <w:rFonts w:ascii="Tahoma" w:eastAsia="TimesNewRoman" w:hAnsi="Tahoma" w:cs="Tahoma"/>
          <w:sz w:val="18"/>
          <w:szCs w:val="18"/>
          <w:lang w:val="sl-SI"/>
        </w:rPr>
        <w:t xml:space="preserve"> vodilni partner   (</w:t>
      </w:r>
      <w:r w:rsidRPr="00FE49C8">
        <w:rPr>
          <w:rFonts w:ascii="Tahoma" w:eastAsia="TimesNewRoman" w:hAnsi="Tahoma" w:cs="Tahoma"/>
          <w:i/>
          <w:sz w:val="18"/>
          <w:szCs w:val="18"/>
          <w:lang w:val="sl-SI"/>
        </w:rPr>
        <w:t>označi in v nadaljevanju izpolni ponudnik ki je eden izmed partnerjev, vendar ni vodilni partner pri skupni ponudbi</w:t>
      </w:r>
      <w:r w:rsidRPr="00FE49C8">
        <w:rPr>
          <w:rFonts w:ascii="Tahoma" w:eastAsia="TimesNewRoman" w:hAnsi="Tahoma" w:cs="Tahoma"/>
          <w:sz w:val="18"/>
          <w:szCs w:val="18"/>
          <w:lang w:val="sl-SI"/>
        </w:rPr>
        <w:t>)</w:t>
      </w:r>
    </w:p>
    <w:p w14:paraId="032AA1BA" w14:textId="77777777" w:rsidR="00FE49C8" w:rsidRPr="00FE49C8" w:rsidRDefault="00FE49C8" w:rsidP="00FE49C8">
      <w:pPr>
        <w:spacing w:line="276" w:lineRule="auto"/>
        <w:rPr>
          <w:rFonts w:ascii="Tahoma" w:hAnsi="Tahoma" w:cs="Tahoma"/>
          <w:sz w:val="18"/>
          <w:szCs w:val="18"/>
          <w:lang w:val="sl-SI"/>
        </w:rPr>
      </w:pPr>
    </w:p>
    <w:tbl>
      <w:tblPr>
        <w:tblW w:w="0" w:type="auto"/>
        <w:tblInd w:w="108" w:type="dxa"/>
        <w:tblLayout w:type="fixed"/>
        <w:tblLook w:val="0000" w:firstRow="0" w:lastRow="0" w:firstColumn="0" w:lastColumn="0" w:noHBand="0" w:noVBand="0"/>
      </w:tblPr>
      <w:tblGrid>
        <w:gridCol w:w="709"/>
        <w:gridCol w:w="1913"/>
        <w:gridCol w:w="6135"/>
      </w:tblGrid>
      <w:tr w:rsidR="00FE49C8" w:rsidRPr="00FE49C8" w14:paraId="5DD90632"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158B1CA3" w14:textId="77777777" w:rsidR="00FE49C8" w:rsidRPr="00FE49C8" w:rsidRDefault="00FE49C8" w:rsidP="00FE49C8">
            <w:pPr>
              <w:snapToGrid w:val="0"/>
              <w:spacing w:line="240" w:lineRule="auto"/>
              <w:jc w:val="right"/>
              <w:rPr>
                <w:rFonts w:ascii="Tahoma" w:hAnsi="Tahoma" w:cs="Tahoma"/>
                <w:b/>
                <w:bCs/>
                <w:color w:val="000000"/>
                <w:position w:val="-1"/>
                <w:sz w:val="18"/>
                <w:szCs w:val="18"/>
                <w:shd w:val="clear" w:color="auto" w:fill="CCCCCC"/>
                <w:lang w:val="sl-SI"/>
              </w:rPr>
            </w:pPr>
          </w:p>
          <w:p w14:paraId="14D6584F"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0696ED"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5074238A"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69CF8EFE"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AAD9684"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7E811CB3"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128439F4"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B010CA"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10134E73"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3A370107"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B2F4913"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47938388"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4FB53EA9"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731ABAA"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144739" w14:paraId="449FB846"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0129CC1B"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B87D72A"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____________________</w:t>
            </w:r>
          </w:p>
          <w:p w14:paraId="6556384E"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____________________</w:t>
            </w:r>
          </w:p>
          <w:p w14:paraId="37BAE9AB"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____________________</w:t>
            </w:r>
          </w:p>
          <w:p w14:paraId="18A31D17"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____________________</w:t>
            </w:r>
          </w:p>
        </w:tc>
      </w:tr>
      <w:tr w:rsidR="00FE49C8" w:rsidRPr="00FE49C8" w14:paraId="23008750"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3E6D22C2"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BDB3155"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r>
      <w:tr w:rsidR="00FE49C8" w:rsidRPr="00FE49C8" w14:paraId="1EE4924B"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6653BE3C"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B5EA26"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r>
      <w:tr w:rsidR="00FE49C8" w:rsidRPr="00FE49C8" w14:paraId="46C75465"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41CCFC98"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00339A5"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r>
      <w:tr w:rsidR="00FE49C8" w:rsidRPr="00144739" w14:paraId="02E836B4" w14:textId="77777777" w:rsidTr="0050171C">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67FD7E6E"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xml:space="preserve">VSI ZAKONITI ZASTOPNIKI PARTNERJA </w:t>
            </w:r>
            <w:r w:rsidRPr="00FE49C8">
              <w:rPr>
                <w:rFonts w:ascii="Tahoma" w:hAnsi="Tahoma" w:cs="Tahoma"/>
                <w:i/>
                <w:color w:val="000000"/>
                <w:position w:val="-1"/>
                <w:sz w:val="18"/>
                <w:szCs w:val="18"/>
                <w:lang w:val="sl-SI"/>
              </w:rPr>
              <w:t>(Z NAVEDBAMI MOREBITNIH OMEJITEV):</w:t>
            </w:r>
          </w:p>
        </w:tc>
      </w:tr>
      <w:tr w:rsidR="00FE49C8" w:rsidRPr="00FE49C8" w14:paraId="60697E66" w14:textId="77777777" w:rsidTr="0050171C">
        <w:tc>
          <w:tcPr>
            <w:tcW w:w="709" w:type="dxa"/>
            <w:tcBorders>
              <w:top w:val="single" w:sz="5" w:space="0" w:color="000000"/>
              <w:left w:val="single" w:sz="5" w:space="0" w:color="000000"/>
              <w:bottom w:val="single" w:sz="5" w:space="0" w:color="000000"/>
            </w:tcBorders>
            <w:shd w:val="clear" w:color="auto" w:fill="CCCCCC"/>
            <w:vAlign w:val="center"/>
          </w:tcPr>
          <w:p w14:paraId="21874AB8"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E4A3894"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6732F4F6" w14:textId="77777777" w:rsidTr="0050171C">
        <w:tc>
          <w:tcPr>
            <w:tcW w:w="709" w:type="dxa"/>
            <w:tcBorders>
              <w:top w:val="single" w:sz="5" w:space="0" w:color="000000"/>
              <w:left w:val="single" w:sz="5" w:space="0" w:color="000000"/>
              <w:bottom w:val="single" w:sz="5" w:space="0" w:color="000000"/>
            </w:tcBorders>
            <w:shd w:val="clear" w:color="auto" w:fill="CCCCCC"/>
            <w:vAlign w:val="center"/>
          </w:tcPr>
          <w:p w14:paraId="4A22F9D4"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AD70DA3"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7DA2CDDC" w14:textId="77777777" w:rsidTr="0050171C">
        <w:tc>
          <w:tcPr>
            <w:tcW w:w="709" w:type="dxa"/>
            <w:tcBorders>
              <w:top w:val="single" w:sz="5" w:space="0" w:color="000000"/>
              <w:left w:val="single" w:sz="5" w:space="0" w:color="000000"/>
              <w:bottom w:val="single" w:sz="5" w:space="0" w:color="000000"/>
            </w:tcBorders>
            <w:shd w:val="clear" w:color="auto" w:fill="CCCCCC"/>
            <w:vAlign w:val="center"/>
          </w:tcPr>
          <w:p w14:paraId="28EC7DE6"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3A6B60D"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372332A0" w14:textId="77777777" w:rsidTr="0050171C">
        <w:tc>
          <w:tcPr>
            <w:tcW w:w="709" w:type="dxa"/>
            <w:tcBorders>
              <w:top w:val="single" w:sz="5" w:space="0" w:color="000000"/>
              <w:left w:val="single" w:sz="5" w:space="0" w:color="000000"/>
              <w:bottom w:val="single" w:sz="5" w:space="0" w:color="000000"/>
            </w:tcBorders>
            <w:shd w:val="clear" w:color="auto" w:fill="CCCCCC"/>
            <w:vAlign w:val="center"/>
          </w:tcPr>
          <w:p w14:paraId="69C07984"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8029BE4"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144739" w14:paraId="019F135B" w14:textId="77777777" w:rsidTr="0050171C">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5C59F1D3"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Področje oz. vrsta ter obseg del, za katerega bo zadolžen partner v skupni ponudbi:</w:t>
            </w:r>
          </w:p>
        </w:tc>
      </w:tr>
      <w:tr w:rsidR="00FE49C8" w:rsidRPr="00144739" w14:paraId="1C50500C" w14:textId="77777777" w:rsidTr="0050171C">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4EB64C85" w14:textId="77777777" w:rsidR="00FE49C8" w:rsidRPr="00FE49C8" w:rsidRDefault="00FE49C8" w:rsidP="00FE49C8">
            <w:pPr>
              <w:snapToGrid w:val="0"/>
              <w:spacing w:line="240" w:lineRule="auto"/>
              <w:rPr>
                <w:rFonts w:ascii="Tahoma" w:hAnsi="Tahoma" w:cs="Tahoma"/>
                <w:color w:val="000000"/>
                <w:position w:val="-1"/>
                <w:sz w:val="18"/>
                <w:szCs w:val="18"/>
                <w:lang w:val="sl-SI"/>
              </w:rPr>
            </w:pPr>
          </w:p>
          <w:p w14:paraId="42A26894" w14:textId="77777777" w:rsidR="00FE49C8" w:rsidRPr="00FE49C8" w:rsidRDefault="00FE49C8" w:rsidP="00FE49C8">
            <w:pPr>
              <w:spacing w:line="240" w:lineRule="auto"/>
              <w:rPr>
                <w:rFonts w:ascii="Tahoma" w:hAnsi="Tahoma" w:cs="Tahoma"/>
                <w:color w:val="000000"/>
                <w:position w:val="-1"/>
                <w:sz w:val="18"/>
                <w:szCs w:val="18"/>
                <w:lang w:val="sl-SI"/>
              </w:rPr>
            </w:pPr>
          </w:p>
          <w:p w14:paraId="6B92C809" w14:textId="77777777" w:rsidR="00FE49C8" w:rsidRPr="00FE49C8" w:rsidRDefault="00FE49C8" w:rsidP="00FE49C8">
            <w:pPr>
              <w:spacing w:line="240" w:lineRule="auto"/>
              <w:rPr>
                <w:rFonts w:ascii="Tahoma" w:hAnsi="Tahoma" w:cs="Tahoma"/>
                <w:color w:val="000000"/>
                <w:position w:val="-1"/>
                <w:sz w:val="18"/>
                <w:szCs w:val="18"/>
                <w:lang w:val="sl-SI"/>
              </w:rPr>
            </w:pPr>
          </w:p>
          <w:p w14:paraId="7910EC0A" w14:textId="77777777" w:rsidR="00FE49C8" w:rsidRPr="00FE49C8" w:rsidRDefault="00FE49C8" w:rsidP="00FE49C8">
            <w:pPr>
              <w:spacing w:line="240" w:lineRule="auto"/>
              <w:rPr>
                <w:rFonts w:ascii="Tahoma" w:hAnsi="Tahoma" w:cs="Tahoma"/>
                <w:color w:val="000000"/>
                <w:position w:val="-1"/>
                <w:sz w:val="18"/>
                <w:szCs w:val="18"/>
                <w:lang w:val="sl-SI"/>
              </w:rPr>
            </w:pPr>
          </w:p>
          <w:p w14:paraId="193C35B2" w14:textId="77777777" w:rsidR="00FE49C8" w:rsidRPr="00FE49C8" w:rsidRDefault="00FE49C8" w:rsidP="00FE49C8">
            <w:pPr>
              <w:spacing w:line="240" w:lineRule="auto"/>
              <w:rPr>
                <w:rFonts w:ascii="Tahoma" w:hAnsi="Tahoma" w:cs="Tahoma"/>
                <w:color w:val="000000"/>
                <w:position w:val="-1"/>
                <w:sz w:val="18"/>
                <w:szCs w:val="18"/>
                <w:lang w:val="sl-SI"/>
              </w:rPr>
            </w:pPr>
          </w:p>
          <w:p w14:paraId="35E49D18" w14:textId="77777777" w:rsidR="00FE49C8" w:rsidRPr="00FE49C8" w:rsidRDefault="00FE49C8" w:rsidP="00FE49C8">
            <w:pPr>
              <w:spacing w:line="240" w:lineRule="auto"/>
              <w:rPr>
                <w:rFonts w:ascii="Tahoma" w:hAnsi="Tahoma" w:cs="Tahoma"/>
                <w:color w:val="000000"/>
                <w:position w:val="-1"/>
                <w:sz w:val="18"/>
                <w:szCs w:val="18"/>
                <w:lang w:val="sl-SI"/>
              </w:rPr>
            </w:pPr>
          </w:p>
          <w:p w14:paraId="1E6B7ABC" w14:textId="77777777" w:rsidR="00FE49C8" w:rsidRPr="00FE49C8" w:rsidRDefault="00FE49C8" w:rsidP="00FE49C8">
            <w:pPr>
              <w:spacing w:line="240" w:lineRule="auto"/>
              <w:rPr>
                <w:rFonts w:ascii="Tahoma" w:hAnsi="Tahoma" w:cs="Tahoma"/>
                <w:color w:val="000000"/>
                <w:position w:val="-1"/>
                <w:sz w:val="18"/>
                <w:szCs w:val="18"/>
                <w:lang w:val="sl-SI"/>
              </w:rPr>
            </w:pPr>
          </w:p>
        </w:tc>
      </w:tr>
    </w:tbl>
    <w:p w14:paraId="7B41F8E5" w14:textId="77777777" w:rsidR="007F0668" w:rsidRPr="00FE49C8" w:rsidRDefault="007F0668" w:rsidP="000C411A">
      <w:pPr>
        <w:spacing w:after="200" w:line="276" w:lineRule="auto"/>
        <w:rPr>
          <w:rFonts w:ascii="Tahoma" w:hAnsi="Tahoma" w:cs="Tahoma"/>
          <w:sz w:val="18"/>
          <w:szCs w:val="18"/>
          <w:lang w:val="sl-SI"/>
        </w:rPr>
      </w:pPr>
    </w:p>
    <w:p w14:paraId="0D417663" w14:textId="77777777" w:rsidR="00FE49C8" w:rsidRPr="00FE49C8" w:rsidRDefault="00FE49C8" w:rsidP="00FE49C8">
      <w:pPr>
        <w:spacing w:after="200" w:line="276" w:lineRule="auto"/>
        <w:jc w:val="right"/>
        <w:rPr>
          <w:rFonts w:ascii="Tahoma" w:hAnsi="Tahoma" w:cs="Tahoma"/>
          <w:sz w:val="18"/>
          <w:szCs w:val="18"/>
          <w:lang w:val="sl-SI"/>
        </w:rPr>
      </w:pPr>
      <w:r w:rsidRPr="00FE49C8">
        <w:rPr>
          <w:rFonts w:ascii="Tahoma" w:eastAsia="TimesNewRoman" w:hAnsi="Tahoma" w:cs="Tahoma"/>
          <w:b/>
          <w:i/>
          <w:sz w:val="18"/>
          <w:szCs w:val="18"/>
          <w:lang w:val="sl-SI"/>
        </w:rPr>
        <w:t>Obrazec 1b</w:t>
      </w:r>
    </w:p>
    <w:p w14:paraId="23677C6C" w14:textId="77777777" w:rsidR="00FE49C8" w:rsidRPr="00FE49C8" w:rsidRDefault="00FE49C8" w:rsidP="004861D0">
      <w:pPr>
        <w:numPr>
          <w:ilvl w:val="0"/>
          <w:numId w:val="21"/>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rPr>
          <w:rFonts w:ascii="Tahoma" w:hAnsi="Tahoma" w:cs="Tahoma"/>
          <w:sz w:val="18"/>
          <w:szCs w:val="18"/>
          <w:lang w:val="sl-SI"/>
        </w:rPr>
      </w:pPr>
      <w:r w:rsidRPr="00FE49C8">
        <w:rPr>
          <w:rFonts w:ascii="Tahoma" w:hAnsi="Tahoma" w:cs="Tahoma"/>
          <w:b/>
          <w:bCs/>
          <w:color w:val="000000"/>
          <w:sz w:val="18"/>
          <w:szCs w:val="18"/>
          <w:lang w:val="sl-SI"/>
        </w:rPr>
        <w:t>Podatki o podizvajalcu:</w:t>
      </w:r>
    </w:p>
    <w:p w14:paraId="541D0783" w14:textId="77777777" w:rsidR="00FE49C8" w:rsidRPr="00FE49C8" w:rsidRDefault="00FE49C8" w:rsidP="00FE49C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bCs/>
          <w:color w:val="000000"/>
          <w:sz w:val="18"/>
          <w:szCs w:val="18"/>
          <w:lang w:val="sl-SI"/>
        </w:rPr>
      </w:pPr>
    </w:p>
    <w:p w14:paraId="78B602FB" w14:textId="77777777" w:rsidR="00FE49C8" w:rsidRPr="00FE49C8" w:rsidRDefault="00FE49C8" w:rsidP="00FE49C8">
      <w:pPr>
        <w:spacing w:line="276" w:lineRule="auto"/>
        <w:rPr>
          <w:rFonts w:ascii="Tahoma" w:hAnsi="Tahoma" w:cs="Tahoma"/>
          <w:b/>
          <w:sz w:val="18"/>
          <w:szCs w:val="18"/>
          <w:lang w:val="sl-SI"/>
        </w:rPr>
      </w:pPr>
    </w:p>
    <w:tbl>
      <w:tblPr>
        <w:tblW w:w="0" w:type="auto"/>
        <w:tblInd w:w="108" w:type="dxa"/>
        <w:tblLayout w:type="fixed"/>
        <w:tblLook w:val="0000" w:firstRow="0" w:lastRow="0" w:firstColumn="0" w:lastColumn="0" w:noHBand="0" w:noVBand="0"/>
      </w:tblPr>
      <w:tblGrid>
        <w:gridCol w:w="709"/>
        <w:gridCol w:w="1913"/>
        <w:gridCol w:w="355"/>
        <w:gridCol w:w="5780"/>
      </w:tblGrid>
      <w:tr w:rsidR="00FE49C8" w:rsidRPr="00FE49C8" w14:paraId="0D61FD67"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799D4194" w14:textId="77777777" w:rsidR="00FE49C8" w:rsidRPr="00FE49C8" w:rsidRDefault="00FE49C8" w:rsidP="00FE49C8">
            <w:pPr>
              <w:snapToGrid w:val="0"/>
              <w:spacing w:line="240" w:lineRule="auto"/>
              <w:jc w:val="right"/>
              <w:rPr>
                <w:rFonts w:ascii="Tahoma" w:hAnsi="Tahoma" w:cs="Tahoma"/>
                <w:b/>
                <w:bCs/>
                <w:color w:val="000000"/>
                <w:position w:val="-1"/>
                <w:sz w:val="18"/>
                <w:szCs w:val="18"/>
                <w:shd w:val="clear" w:color="auto" w:fill="CCCCCC"/>
                <w:lang w:val="sl-SI"/>
              </w:rPr>
            </w:pPr>
          </w:p>
          <w:p w14:paraId="20E9C846"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3B4E27F"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4BAA6B56"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0343150A"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F8AD216"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18FD0308"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63E4AED0"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71342F8"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59C3370E"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3D6A02B4"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6F68118"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3D880F17"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3123FCE9"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CAA54E7"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lang w:val="sl-SI"/>
              </w:rPr>
            </w:pPr>
          </w:p>
        </w:tc>
      </w:tr>
      <w:tr w:rsidR="00FE49C8" w:rsidRPr="00FE49C8" w14:paraId="195BE60B"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27B7B1C9"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2C29FC"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____________________</w:t>
            </w:r>
          </w:p>
          <w:p w14:paraId="32538AB4"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____________________</w:t>
            </w:r>
          </w:p>
          <w:p w14:paraId="49FCF348"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____________________</w:t>
            </w:r>
          </w:p>
          <w:p w14:paraId="080DED79"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_______________________, odprt pri banki ____________________</w:t>
            </w:r>
          </w:p>
        </w:tc>
      </w:tr>
      <w:tr w:rsidR="00FE49C8" w:rsidRPr="00FE49C8" w14:paraId="6F598521"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7594F87A"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F0D6145"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r>
      <w:tr w:rsidR="00FE49C8" w:rsidRPr="00FE49C8" w14:paraId="43B409C0"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585546F0"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8F3A14"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r>
      <w:tr w:rsidR="00FE49C8" w:rsidRPr="00FE49C8" w14:paraId="088B0E36" w14:textId="77777777" w:rsidTr="0050171C">
        <w:tc>
          <w:tcPr>
            <w:tcW w:w="2622" w:type="dxa"/>
            <w:gridSpan w:val="2"/>
            <w:tcBorders>
              <w:top w:val="single" w:sz="5" w:space="0" w:color="000000"/>
              <w:left w:val="single" w:sz="5" w:space="0" w:color="000000"/>
              <w:bottom w:val="single" w:sz="5" w:space="0" w:color="000000"/>
            </w:tcBorders>
            <w:shd w:val="clear" w:color="auto" w:fill="CCCCCC"/>
            <w:vAlign w:val="center"/>
          </w:tcPr>
          <w:p w14:paraId="6CE6E795"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
                <w:bCs/>
                <w:color w:val="000000"/>
                <w:position w:val="-1"/>
                <w:sz w:val="18"/>
                <w:szCs w:val="18"/>
                <w:shd w:val="clear" w:color="auto" w:fill="CCCCCC"/>
                <w:lang w:val="sl-SI"/>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14F415A"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r>
      <w:tr w:rsidR="00FE49C8" w:rsidRPr="00144739" w14:paraId="5ADF0963" w14:textId="77777777" w:rsidTr="0050171C">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59ACF27A"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xml:space="preserve">VSI ZAKONITI ZASTOPNIKI PODIZVAJALCA </w:t>
            </w:r>
            <w:r w:rsidRPr="00FE49C8">
              <w:rPr>
                <w:rFonts w:ascii="Tahoma" w:hAnsi="Tahoma" w:cs="Tahoma"/>
                <w:i/>
                <w:color w:val="000000"/>
                <w:position w:val="-1"/>
                <w:sz w:val="18"/>
                <w:szCs w:val="18"/>
                <w:lang w:val="sl-SI"/>
              </w:rPr>
              <w:t>(Z NAVEDBAMI MOREBITNIH OMEJITEV):</w:t>
            </w:r>
          </w:p>
        </w:tc>
      </w:tr>
      <w:tr w:rsidR="00FE49C8" w:rsidRPr="00FE49C8" w14:paraId="55CBE8E6" w14:textId="77777777" w:rsidTr="0050171C">
        <w:tc>
          <w:tcPr>
            <w:tcW w:w="709" w:type="dxa"/>
            <w:tcBorders>
              <w:top w:val="single" w:sz="5" w:space="0" w:color="000000"/>
              <w:left w:val="single" w:sz="5" w:space="0" w:color="000000"/>
              <w:bottom w:val="single" w:sz="5" w:space="0" w:color="000000"/>
            </w:tcBorders>
            <w:shd w:val="clear" w:color="auto" w:fill="CCCCCC"/>
            <w:vAlign w:val="center"/>
          </w:tcPr>
          <w:p w14:paraId="3977F75A"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A59101C"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78C9C288" w14:textId="77777777" w:rsidTr="0050171C">
        <w:tc>
          <w:tcPr>
            <w:tcW w:w="709" w:type="dxa"/>
            <w:tcBorders>
              <w:top w:val="single" w:sz="5" w:space="0" w:color="000000"/>
              <w:left w:val="single" w:sz="5" w:space="0" w:color="000000"/>
              <w:bottom w:val="single" w:sz="5" w:space="0" w:color="000000"/>
            </w:tcBorders>
            <w:shd w:val="clear" w:color="auto" w:fill="CCCCCC"/>
            <w:vAlign w:val="center"/>
          </w:tcPr>
          <w:p w14:paraId="0AB29A85"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0DEA76D"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14BB9B23" w14:textId="77777777" w:rsidTr="0050171C">
        <w:tc>
          <w:tcPr>
            <w:tcW w:w="709" w:type="dxa"/>
            <w:tcBorders>
              <w:top w:val="single" w:sz="5" w:space="0" w:color="000000"/>
              <w:left w:val="single" w:sz="5" w:space="0" w:color="000000"/>
              <w:bottom w:val="single" w:sz="5" w:space="0" w:color="000000"/>
            </w:tcBorders>
            <w:shd w:val="clear" w:color="auto" w:fill="CCCCCC"/>
            <w:vAlign w:val="center"/>
          </w:tcPr>
          <w:p w14:paraId="6F38D59D"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267D74D"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4B4E0C33" w14:textId="77777777" w:rsidTr="0050171C">
        <w:tc>
          <w:tcPr>
            <w:tcW w:w="709" w:type="dxa"/>
            <w:tcBorders>
              <w:top w:val="single" w:sz="5" w:space="0" w:color="000000"/>
              <w:left w:val="single" w:sz="5" w:space="0" w:color="000000"/>
              <w:bottom w:val="single" w:sz="5" w:space="0" w:color="000000"/>
            </w:tcBorders>
            <w:shd w:val="clear" w:color="auto" w:fill="CCCCCC"/>
            <w:vAlign w:val="center"/>
          </w:tcPr>
          <w:p w14:paraId="7C3B526C" w14:textId="77777777" w:rsidR="00FE49C8" w:rsidRPr="00FE49C8" w:rsidRDefault="00FE49C8" w:rsidP="00FE49C8">
            <w:pPr>
              <w:spacing w:line="240" w:lineRule="auto"/>
              <w:jc w:val="right"/>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AD5E8BB"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144739" w14:paraId="2F10BD92" w14:textId="77777777" w:rsidTr="0050171C">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0C36D832"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DEL IZVEDBE NAROČILA, KI GA BO IZVEDEL PODIZVAJALEC:</w:t>
            </w:r>
          </w:p>
        </w:tc>
      </w:tr>
      <w:tr w:rsidR="00FE49C8" w:rsidRPr="00144739" w14:paraId="758A01CF" w14:textId="77777777" w:rsidTr="0050171C">
        <w:tc>
          <w:tcPr>
            <w:tcW w:w="2977" w:type="dxa"/>
            <w:gridSpan w:val="3"/>
            <w:tcBorders>
              <w:top w:val="single" w:sz="5" w:space="0" w:color="000000"/>
              <w:left w:val="single" w:sz="5" w:space="0" w:color="000000"/>
              <w:bottom w:val="single" w:sz="5" w:space="0" w:color="000000"/>
            </w:tcBorders>
            <w:shd w:val="clear" w:color="auto" w:fill="CCCCCC"/>
            <w:vAlign w:val="center"/>
          </w:tcPr>
          <w:p w14:paraId="304567DA"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1ADD98E"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p w14:paraId="358001BD" w14:textId="77777777" w:rsidR="00FE49C8" w:rsidRPr="00FE49C8" w:rsidRDefault="00FE49C8" w:rsidP="00FE49C8">
            <w:pPr>
              <w:spacing w:line="240" w:lineRule="auto"/>
              <w:rPr>
                <w:rFonts w:ascii="Tahoma" w:hAnsi="Tahoma" w:cs="Tahoma"/>
                <w:color w:val="000000"/>
                <w:position w:val="-1"/>
                <w:sz w:val="18"/>
                <w:szCs w:val="18"/>
                <w:lang w:val="sl-SI"/>
              </w:rPr>
            </w:pPr>
          </w:p>
          <w:p w14:paraId="0ACF91E5" w14:textId="77777777" w:rsidR="00FE49C8" w:rsidRPr="00FE49C8" w:rsidRDefault="00FE49C8" w:rsidP="00FE49C8">
            <w:pPr>
              <w:spacing w:line="240" w:lineRule="auto"/>
              <w:rPr>
                <w:rFonts w:ascii="Tahoma" w:hAnsi="Tahoma" w:cs="Tahoma"/>
                <w:color w:val="000000"/>
                <w:position w:val="-1"/>
                <w:sz w:val="18"/>
                <w:szCs w:val="18"/>
                <w:lang w:val="sl-SI"/>
              </w:rPr>
            </w:pPr>
          </w:p>
          <w:p w14:paraId="581CB6B0" w14:textId="77777777" w:rsidR="00FE49C8" w:rsidRPr="00FE49C8" w:rsidRDefault="00FE49C8" w:rsidP="00FE49C8">
            <w:pPr>
              <w:spacing w:line="240" w:lineRule="auto"/>
              <w:rPr>
                <w:rFonts w:ascii="Tahoma" w:hAnsi="Tahoma" w:cs="Tahoma"/>
                <w:color w:val="000000"/>
                <w:position w:val="-1"/>
                <w:sz w:val="18"/>
                <w:szCs w:val="18"/>
                <w:lang w:val="sl-SI"/>
              </w:rPr>
            </w:pPr>
          </w:p>
          <w:p w14:paraId="60995620" w14:textId="77777777" w:rsidR="00FE49C8" w:rsidRPr="00FE49C8" w:rsidRDefault="00FE49C8" w:rsidP="00FE49C8">
            <w:pPr>
              <w:spacing w:line="240" w:lineRule="auto"/>
              <w:rPr>
                <w:rFonts w:ascii="Tahoma" w:hAnsi="Tahoma" w:cs="Tahoma"/>
                <w:color w:val="000000"/>
                <w:position w:val="-1"/>
                <w:sz w:val="18"/>
                <w:szCs w:val="18"/>
                <w:lang w:val="sl-SI"/>
              </w:rPr>
            </w:pPr>
          </w:p>
        </w:tc>
      </w:tr>
      <w:tr w:rsidR="00FE49C8" w:rsidRPr="00FE49C8" w14:paraId="226666EB" w14:textId="77777777" w:rsidTr="0050171C">
        <w:tc>
          <w:tcPr>
            <w:tcW w:w="2977" w:type="dxa"/>
            <w:gridSpan w:val="3"/>
            <w:tcBorders>
              <w:top w:val="single" w:sz="5" w:space="0" w:color="000000"/>
              <w:left w:val="single" w:sz="5" w:space="0" w:color="000000"/>
              <w:bottom w:val="single" w:sz="5" w:space="0" w:color="000000"/>
            </w:tcBorders>
            <w:shd w:val="clear" w:color="auto" w:fill="CCCCCC"/>
            <w:vAlign w:val="center"/>
          </w:tcPr>
          <w:p w14:paraId="4A744986"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358619"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6E62C4CA" w14:textId="77777777" w:rsidTr="0050171C">
        <w:tc>
          <w:tcPr>
            <w:tcW w:w="2977" w:type="dxa"/>
            <w:gridSpan w:val="3"/>
            <w:tcBorders>
              <w:top w:val="single" w:sz="5" w:space="0" w:color="000000"/>
              <w:left w:val="single" w:sz="5" w:space="0" w:color="000000"/>
              <w:bottom w:val="single" w:sz="5" w:space="0" w:color="000000"/>
            </w:tcBorders>
            <w:shd w:val="clear" w:color="auto" w:fill="CCCCCC"/>
            <w:vAlign w:val="center"/>
          </w:tcPr>
          <w:p w14:paraId="4D87062F"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005177C"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55ADF6FC" w14:textId="77777777" w:rsidTr="0050171C">
        <w:tc>
          <w:tcPr>
            <w:tcW w:w="2977" w:type="dxa"/>
            <w:gridSpan w:val="3"/>
            <w:tcBorders>
              <w:top w:val="single" w:sz="5" w:space="0" w:color="000000"/>
              <w:left w:val="single" w:sz="5" w:space="0" w:color="000000"/>
              <w:bottom w:val="single" w:sz="5" w:space="0" w:color="000000"/>
            </w:tcBorders>
            <w:shd w:val="clear" w:color="auto" w:fill="CCCCCC"/>
            <w:vAlign w:val="center"/>
          </w:tcPr>
          <w:p w14:paraId="5E2463EE"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1A86B1"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r w:rsidR="00FE49C8" w:rsidRPr="00FE49C8" w14:paraId="5A2ED3A6" w14:textId="77777777" w:rsidTr="0050171C">
        <w:tc>
          <w:tcPr>
            <w:tcW w:w="2977" w:type="dxa"/>
            <w:gridSpan w:val="3"/>
            <w:tcBorders>
              <w:top w:val="single" w:sz="5" w:space="0" w:color="000000"/>
              <w:left w:val="single" w:sz="5" w:space="0" w:color="000000"/>
              <w:bottom w:val="single" w:sz="5" w:space="0" w:color="000000"/>
            </w:tcBorders>
            <w:shd w:val="clear" w:color="auto" w:fill="CCCCCC"/>
            <w:vAlign w:val="center"/>
          </w:tcPr>
          <w:p w14:paraId="0DE914B7"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bCs/>
                <w:color w:val="000000"/>
                <w:position w:val="-1"/>
                <w:sz w:val="18"/>
                <w:szCs w:val="18"/>
                <w:shd w:val="clear" w:color="auto" w:fill="CCCCCC"/>
                <w:lang w:val="sl-SI"/>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CC6AED"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lang w:val="sl-SI"/>
              </w:rPr>
            </w:pPr>
          </w:p>
        </w:tc>
      </w:tr>
    </w:tbl>
    <w:p w14:paraId="517A6111" w14:textId="77777777" w:rsidR="00FE49C8" w:rsidRPr="00FE49C8" w:rsidRDefault="00FE49C8" w:rsidP="00FE49C8">
      <w:pPr>
        <w:spacing w:after="200" w:line="276" w:lineRule="auto"/>
        <w:rPr>
          <w:rFonts w:ascii="Tahoma" w:hAnsi="Tahoma" w:cs="Tahoma"/>
          <w:sz w:val="18"/>
          <w:szCs w:val="18"/>
          <w:lang w:val="sl-SI"/>
        </w:rPr>
      </w:pPr>
    </w:p>
    <w:p w14:paraId="6756B53B" w14:textId="77777777" w:rsidR="007F0668" w:rsidRPr="00FE49C8" w:rsidRDefault="007F0668" w:rsidP="00FE49C8">
      <w:pPr>
        <w:rPr>
          <w:rFonts w:ascii="Tahoma" w:hAnsi="Tahoma" w:cs="Tahoma"/>
          <w:sz w:val="18"/>
          <w:szCs w:val="18"/>
          <w:lang w:val="sl-SI"/>
        </w:rPr>
      </w:pPr>
    </w:p>
    <w:p w14:paraId="6DF7BA08" w14:textId="77777777" w:rsidR="00FE49C8" w:rsidRPr="00FE49C8" w:rsidRDefault="00FE49C8" w:rsidP="00FE49C8">
      <w:pPr>
        <w:spacing w:after="200" w:line="276" w:lineRule="auto"/>
        <w:jc w:val="right"/>
        <w:rPr>
          <w:rFonts w:ascii="Tahoma" w:hAnsi="Tahoma" w:cs="Tahoma"/>
          <w:sz w:val="18"/>
          <w:szCs w:val="18"/>
          <w:lang w:val="sl-SI"/>
        </w:rPr>
      </w:pPr>
      <w:r w:rsidRPr="00FE49C8">
        <w:rPr>
          <w:rFonts w:ascii="Tahoma" w:eastAsia="TimesNewRoman" w:hAnsi="Tahoma" w:cs="Tahoma"/>
          <w:b/>
          <w:i/>
          <w:sz w:val="18"/>
          <w:szCs w:val="18"/>
          <w:lang w:val="sl-SI"/>
        </w:rPr>
        <w:lastRenderedPageBreak/>
        <w:t>Obrazec 1c</w:t>
      </w:r>
    </w:p>
    <w:p w14:paraId="53A8B91F" w14:textId="77777777" w:rsidR="00FE49C8" w:rsidRPr="00FE49C8" w:rsidRDefault="00FE49C8" w:rsidP="00FE49C8">
      <w:pPr>
        <w:rPr>
          <w:rFonts w:ascii="Tahoma" w:hAnsi="Tahoma" w:cs="Tahoma"/>
          <w:sz w:val="18"/>
          <w:szCs w:val="18"/>
          <w:lang w:val="sl-SI"/>
        </w:rPr>
      </w:pPr>
    </w:p>
    <w:p w14:paraId="0AD2A99D" w14:textId="77777777" w:rsidR="00FE49C8" w:rsidRPr="00FE49C8" w:rsidRDefault="00FE49C8" w:rsidP="004861D0">
      <w:pPr>
        <w:keepNext/>
        <w:keepLines/>
        <w:numPr>
          <w:ilvl w:val="0"/>
          <w:numId w:val="25"/>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outlineLvl w:val="0"/>
        <w:rPr>
          <w:rFonts w:ascii="Tahoma" w:eastAsia="Times New Roman" w:hAnsi="Tahoma" w:cs="Tahoma"/>
          <w:b/>
          <w:bCs/>
          <w:color w:val="FFFFFF"/>
          <w:sz w:val="18"/>
          <w:szCs w:val="18"/>
          <w:lang w:val="sl-SI" w:eastAsia="x-none"/>
        </w:rPr>
      </w:pPr>
      <w:bookmarkStart w:id="2" w:name="_Hlk129348241"/>
      <w:r w:rsidRPr="00FE49C8">
        <w:rPr>
          <w:rFonts w:ascii="Tahoma" w:eastAsia="Times New Roman" w:hAnsi="Tahoma" w:cs="Tahoma"/>
          <w:b/>
          <w:bCs/>
          <w:color w:val="FFFFFF"/>
          <w:sz w:val="18"/>
          <w:szCs w:val="18"/>
          <w:lang w:val="sl-SI" w:eastAsia="x-none"/>
        </w:rPr>
        <w:t>izjava in soglasje podizvajalca</w:t>
      </w:r>
    </w:p>
    <w:p w14:paraId="4EC1AD39" w14:textId="77777777" w:rsidR="00FE49C8" w:rsidRPr="00FE49C8" w:rsidRDefault="00FE49C8" w:rsidP="004861D0">
      <w:pPr>
        <w:keepNext/>
        <w:keepLines/>
        <w:numPr>
          <w:ilvl w:val="0"/>
          <w:numId w:val="25"/>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outlineLvl w:val="0"/>
        <w:rPr>
          <w:rFonts w:ascii="Tahoma" w:eastAsia="Times New Roman" w:hAnsi="Tahoma" w:cs="Tahoma"/>
          <w:b/>
          <w:bCs/>
          <w:color w:val="FFFFFF"/>
          <w:sz w:val="18"/>
          <w:szCs w:val="18"/>
          <w:lang w:val="sl-SI" w:eastAsia="x-none"/>
        </w:rPr>
      </w:pPr>
      <w:r w:rsidRPr="00FE49C8">
        <w:rPr>
          <w:rFonts w:ascii="Tahoma" w:eastAsia="Times New Roman" w:hAnsi="Tahoma" w:cs="Tahoma"/>
          <w:b/>
          <w:bCs/>
          <w:color w:val="FFFFFF"/>
          <w:sz w:val="18"/>
          <w:szCs w:val="18"/>
          <w:lang w:val="sl-SI" w:eastAsia="x-none"/>
        </w:rPr>
        <w:t>izpolnjevanje pogojev glede usposobljenosti za izvedbo javnega naročila</w:t>
      </w:r>
    </w:p>
    <w:bookmarkEnd w:id="2"/>
    <w:p w14:paraId="771F3E98" w14:textId="77777777" w:rsidR="00FE49C8" w:rsidRPr="00FE49C8" w:rsidRDefault="00FE49C8" w:rsidP="00FE49C8">
      <w:pPr>
        <w:spacing w:before="225" w:after="225" w:line="240" w:lineRule="auto"/>
        <w:rPr>
          <w:rFonts w:ascii="Tahoma" w:eastAsia="Times New Roman" w:hAnsi="Tahoma" w:cs="Tahoma"/>
          <w:b/>
          <w:bCs/>
          <w:color w:val="000000"/>
          <w:sz w:val="18"/>
          <w:szCs w:val="18"/>
          <w:lang w:val="sl-SI"/>
        </w:rPr>
      </w:pPr>
    </w:p>
    <w:p w14:paraId="04B133B9" w14:textId="56C73651" w:rsidR="00FE49C8" w:rsidRPr="00FE49C8" w:rsidRDefault="00FE49C8" w:rsidP="00275439">
      <w:pPr>
        <w:spacing w:before="225" w:after="225" w:line="240" w:lineRule="auto"/>
        <w:jc w:val="both"/>
        <w:rPr>
          <w:rFonts w:ascii="Tahoma" w:hAnsi="Tahoma" w:cs="Tahoma"/>
          <w:sz w:val="18"/>
          <w:szCs w:val="18"/>
          <w:lang w:val="sl-SI"/>
        </w:rPr>
      </w:pPr>
      <w:r w:rsidRPr="00FE49C8">
        <w:rPr>
          <w:rFonts w:ascii="Tahoma" w:hAnsi="Tahoma" w:cs="Tahoma"/>
          <w:color w:val="000000"/>
          <w:sz w:val="18"/>
          <w:szCs w:val="18"/>
          <w:lang w:val="sl-SI"/>
        </w:rPr>
        <w:t xml:space="preserve">V zvezi z javnim naročilom </w:t>
      </w:r>
      <w:r w:rsidRPr="00FE49C8">
        <w:rPr>
          <w:rFonts w:ascii="Tahoma" w:hAnsi="Tahoma" w:cs="Tahoma"/>
          <w:b/>
          <w:color w:val="000000"/>
          <w:sz w:val="18"/>
          <w:szCs w:val="18"/>
          <w:lang w:val="sl-SI"/>
        </w:rPr>
        <w:t xml:space="preserve"> za »</w:t>
      </w:r>
      <w:r w:rsidR="00275439" w:rsidRPr="00275439">
        <w:rPr>
          <w:rFonts w:ascii="Tahoma" w:hAnsi="Tahoma" w:cs="Tahoma"/>
          <w:b/>
          <w:color w:val="000000"/>
          <w:sz w:val="18"/>
          <w:szCs w:val="18"/>
          <w:lang w:val="sl-SI"/>
        </w:rPr>
        <w:t>dobavo in montažo aparatur ter opreme za fizioterapijo</w:t>
      </w:r>
      <w:r w:rsidRPr="00FE49C8">
        <w:rPr>
          <w:rFonts w:ascii="Tahoma" w:hAnsi="Tahoma" w:cs="Tahoma"/>
          <w:b/>
          <w:color w:val="000000"/>
          <w:sz w:val="18"/>
          <w:szCs w:val="18"/>
          <w:lang w:val="sl-SI"/>
        </w:rPr>
        <w:t xml:space="preserve">«, </w:t>
      </w:r>
      <w:r w:rsidRPr="00FE49C8">
        <w:rPr>
          <w:rFonts w:ascii="Tahoma" w:hAnsi="Tahoma" w:cs="Tahoma"/>
          <w:bCs/>
          <w:color w:val="000000"/>
          <w:sz w:val="18"/>
          <w:szCs w:val="18"/>
          <w:lang w:val="sl-SI"/>
        </w:rPr>
        <w:t>ki ga je naročnik Zdravstveni dom Šmarje pri Jelšah, Celjska cesta 16, 3240 Šmarje pri Jelšah,</w:t>
      </w:r>
      <w:r w:rsidRPr="00FE49C8">
        <w:rPr>
          <w:rFonts w:ascii="Tahoma" w:hAnsi="Tahoma" w:cs="Tahoma"/>
          <w:b/>
          <w:color w:val="000000"/>
          <w:sz w:val="18"/>
          <w:szCs w:val="18"/>
          <w:lang w:val="sl-SI"/>
        </w:rPr>
        <w:t xml:space="preserve"> </w:t>
      </w:r>
      <w:r w:rsidRPr="00FE49C8">
        <w:rPr>
          <w:rFonts w:ascii="Tahoma" w:hAnsi="Tahoma" w:cs="Tahoma"/>
          <w:color w:val="000000"/>
          <w:sz w:val="18"/>
          <w:szCs w:val="18"/>
          <w:lang w:val="sl-SI"/>
        </w:rPr>
        <w:t xml:space="preserve">objavil na Portalu javnih naročil z dne  ______________, pod št. objave: ______________________, </w:t>
      </w:r>
    </w:p>
    <w:p w14:paraId="1D1A0644" w14:textId="77777777" w:rsidR="00FE49C8" w:rsidRPr="00FE49C8" w:rsidRDefault="00FE49C8" w:rsidP="00FE49C8">
      <w:pPr>
        <w:spacing w:before="225" w:after="225" w:line="240" w:lineRule="auto"/>
        <w:rPr>
          <w:rFonts w:ascii="Tahoma" w:hAnsi="Tahoma" w:cs="Tahoma"/>
          <w:sz w:val="18"/>
          <w:szCs w:val="18"/>
          <w:lang w:val="sl-SI"/>
        </w:rPr>
      </w:pPr>
      <w:r w:rsidRPr="00FE49C8">
        <w:rPr>
          <w:rFonts w:ascii="Tahoma" w:hAnsi="Tahoma" w:cs="Tahoma"/>
          <w:color w:val="000000"/>
          <w:sz w:val="18"/>
          <w:szCs w:val="18"/>
          <w:lang w:val="sl-SI"/>
        </w:rPr>
        <w:t xml:space="preserve">podizvajalec (naziv in naslov): </w:t>
      </w:r>
      <w:r w:rsidRPr="00FE49C8">
        <w:rPr>
          <w:rFonts w:ascii="Tahoma" w:hAnsi="Tahoma" w:cs="Tahoma"/>
          <w:color w:val="000000"/>
          <w:sz w:val="18"/>
          <w:szCs w:val="18"/>
          <w:u w:val="single"/>
          <w:lang w:val="sl-SI"/>
        </w:rPr>
        <w:t xml:space="preserve"> _______________________________________________________________</w:t>
      </w:r>
    </w:p>
    <w:p w14:paraId="0A6F322D" w14:textId="77777777" w:rsidR="00FE49C8" w:rsidRPr="00FE49C8" w:rsidRDefault="00FE49C8" w:rsidP="00FE49C8">
      <w:pPr>
        <w:spacing w:before="225" w:after="225" w:line="240" w:lineRule="auto"/>
        <w:rPr>
          <w:rFonts w:ascii="Tahoma" w:hAnsi="Tahoma" w:cs="Tahoma"/>
          <w:sz w:val="18"/>
          <w:szCs w:val="18"/>
          <w:lang w:val="sl-SI"/>
        </w:rPr>
      </w:pPr>
      <w:r w:rsidRPr="00FE49C8">
        <w:rPr>
          <w:rFonts w:ascii="Tahoma" w:hAnsi="Tahoma" w:cs="Tahoma"/>
          <w:color w:val="000000"/>
          <w:sz w:val="18"/>
          <w:szCs w:val="18"/>
          <w:lang w:val="sl-SI"/>
        </w:rPr>
        <w:t>občina sedeža podizvajalca: ________________________</w:t>
      </w:r>
    </w:p>
    <w:p w14:paraId="66E4A929" w14:textId="77777777" w:rsidR="00FE49C8" w:rsidRPr="00FE49C8" w:rsidRDefault="00FE49C8" w:rsidP="00FE49C8">
      <w:pPr>
        <w:spacing w:before="225" w:after="225" w:line="240" w:lineRule="auto"/>
        <w:rPr>
          <w:rFonts w:ascii="Tahoma" w:hAnsi="Tahoma" w:cs="Tahoma"/>
          <w:sz w:val="18"/>
          <w:szCs w:val="18"/>
          <w:lang w:val="sl-SI"/>
        </w:rPr>
      </w:pPr>
      <w:r w:rsidRPr="00FE49C8">
        <w:rPr>
          <w:rFonts w:ascii="Tahoma" w:hAnsi="Tahoma" w:cs="Tahoma"/>
          <w:color w:val="000000"/>
          <w:sz w:val="18"/>
          <w:szCs w:val="18"/>
          <w:lang w:val="sl-SI"/>
        </w:rPr>
        <w:t>matična številka: _____________________, ID za DDV: _____________________________</w:t>
      </w:r>
    </w:p>
    <w:p w14:paraId="6D3A684D" w14:textId="77777777" w:rsidR="00FE49C8" w:rsidRPr="00FE49C8" w:rsidRDefault="00FE49C8" w:rsidP="00FE49C8">
      <w:pPr>
        <w:spacing w:after="200" w:line="276" w:lineRule="auto"/>
        <w:contextualSpacing/>
        <w:rPr>
          <w:rFonts w:ascii="Tahoma" w:hAnsi="Tahoma" w:cs="Tahoma"/>
          <w:color w:val="000000"/>
          <w:sz w:val="18"/>
          <w:szCs w:val="18"/>
          <w:lang w:val="sl-SI" w:eastAsia="sl-SI"/>
        </w:rPr>
      </w:pPr>
    </w:p>
    <w:p w14:paraId="74C04D14" w14:textId="77777777" w:rsidR="00FE49C8" w:rsidRPr="00FE49C8" w:rsidRDefault="00FE49C8" w:rsidP="00FE49C8">
      <w:pPr>
        <w:spacing w:after="200" w:line="276" w:lineRule="auto"/>
        <w:contextualSpacing/>
        <w:rPr>
          <w:rFonts w:ascii="Tahoma" w:hAnsi="Tahoma" w:cs="Tahoma"/>
          <w:sz w:val="18"/>
          <w:szCs w:val="18"/>
          <w:lang w:val="sl-SI"/>
        </w:rPr>
      </w:pPr>
      <w:r w:rsidRPr="00FE49C8">
        <w:rPr>
          <w:rFonts w:ascii="Tahoma" w:hAnsi="Tahoma" w:cs="Tahoma"/>
          <w:sz w:val="18"/>
          <w:szCs w:val="18"/>
          <w:lang w:val="sl-SI" w:eastAsia="sl-SI"/>
        </w:rPr>
        <w:t>izjavljamo, da:</w:t>
      </w:r>
    </w:p>
    <w:p w14:paraId="1059E2E4" w14:textId="77777777" w:rsidR="00FE49C8" w:rsidRPr="00FE49C8" w:rsidRDefault="00FE49C8" w:rsidP="004861D0">
      <w:pPr>
        <w:numPr>
          <w:ilvl w:val="0"/>
          <w:numId w:val="27"/>
        </w:numPr>
        <w:suppressAutoHyphens/>
        <w:spacing w:before="120" w:line="276" w:lineRule="auto"/>
        <w:rPr>
          <w:rFonts w:ascii="Tahoma" w:hAnsi="Tahoma" w:cs="Tahoma"/>
          <w:sz w:val="18"/>
          <w:szCs w:val="18"/>
          <w:lang w:val="sl-SI"/>
        </w:rPr>
      </w:pPr>
      <w:r w:rsidRPr="00FE49C8">
        <w:rPr>
          <w:rFonts w:ascii="Tahoma" w:hAnsi="Tahoma" w:cs="Tahoma"/>
          <w:sz w:val="18"/>
          <w:szCs w:val="18"/>
          <w:lang w:val="sl-SI" w:eastAsia="sl-SI"/>
        </w:rPr>
        <w:t xml:space="preserve">smo seznanjeni z Navodili za izdelavo ponudb po Dokumentaciji za oddajo naročila s </w:t>
      </w:r>
      <w:r w:rsidRPr="00FE49C8">
        <w:rPr>
          <w:rFonts w:ascii="Tahoma" w:hAnsi="Tahoma" w:cs="Tahoma"/>
          <w:sz w:val="18"/>
          <w:szCs w:val="18"/>
          <w:lang w:val="sl-SI"/>
        </w:rPr>
        <w:t>pogoji za izvedbo ter merili za dodelitev naročila in da z njimi v celoti soglašamo.</w:t>
      </w:r>
    </w:p>
    <w:p w14:paraId="63620A96" w14:textId="77777777" w:rsidR="00FE49C8" w:rsidRPr="00FE49C8" w:rsidRDefault="00FE49C8" w:rsidP="00FE49C8">
      <w:pPr>
        <w:autoSpaceDE w:val="0"/>
        <w:spacing w:line="240" w:lineRule="auto"/>
        <w:rPr>
          <w:rFonts w:ascii="Tahoma" w:hAnsi="Tahoma" w:cs="Tahoma"/>
          <w:sz w:val="18"/>
          <w:szCs w:val="18"/>
          <w:lang w:val="sl-SI" w:eastAsia="sl-SI"/>
        </w:rPr>
      </w:pPr>
    </w:p>
    <w:p w14:paraId="433CFA74" w14:textId="77777777" w:rsidR="00FE49C8" w:rsidRPr="00FE49C8" w:rsidRDefault="00FE49C8" w:rsidP="004861D0">
      <w:pPr>
        <w:numPr>
          <w:ilvl w:val="0"/>
          <w:numId w:val="28"/>
        </w:numPr>
        <w:suppressAutoHyphens/>
        <w:autoSpaceDE w:val="0"/>
        <w:spacing w:after="200" w:line="240" w:lineRule="auto"/>
        <w:rPr>
          <w:rFonts w:ascii="Tahoma" w:hAnsi="Tahoma" w:cs="Tahoma"/>
          <w:sz w:val="18"/>
          <w:szCs w:val="18"/>
          <w:lang w:val="sl-SI"/>
        </w:rPr>
      </w:pPr>
      <w:r w:rsidRPr="00FE49C8">
        <w:rPr>
          <w:rFonts w:ascii="Tahoma" w:hAnsi="Tahoma" w:cs="Tahoma"/>
          <w:b/>
          <w:sz w:val="18"/>
          <w:szCs w:val="18"/>
          <w:lang w:val="sl-SI" w:eastAsia="sl-SI"/>
        </w:rPr>
        <w:t>zahtevamo neposredna plačila:       DA        NE</w:t>
      </w:r>
      <w:r w:rsidRPr="00FE49C8">
        <w:rPr>
          <w:rFonts w:ascii="Tahoma" w:hAnsi="Tahoma" w:cs="Tahoma"/>
          <w:sz w:val="18"/>
          <w:szCs w:val="18"/>
          <w:lang w:val="sl-SI" w:eastAsia="sl-SI"/>
        </w:rPr>
        <w:t xml:space="preserve">          </w:t>
      </w:r>
      <w:r w:rsidRPr="00FE49C8">
        <w:rPr>
          <w:rFonts w:ascii="Tahoma" w:hAnsi="Tahoma" w:cs="Tahoma"/>
          <w:i/>
          <w:sz w:val="18"/>
          <w:szCs w:val="18"/>
          <w:lang w:val="sl-SI" w:eastAsia="sl-SI"/>
        </w:rPr>
        <w:t>(podizvajalec ustrezno označi)</w:t>
      </w:r>
    </w:p>
    <w:p w14:paraId="15610571" w14:textId="77777777" w:rsidR="00FE49C8" w:rsidRPr="00FE49C8" w:rsidRDefault="00FE49C8" w:rsidP="00FE49C8">
      <w:pPr>
        <w:autoSpaceDE w:val="0"/>
        <w:spacing w:line="240" w:lineRule="auto"/>
        <w:rPr>
          <w:rFonts w:ascii="Tahoma" w:hAnsi="Tahoma" w:cs="Tahoma"/>
          <w:sz w:val="18"/>
          <w:szCs w:val="18"/>
          <w:lang w:val="sl-SI" w:eastAsia="sl-SI"/>
        </w:rPr>
      </w:pPr>
    </w:p>
    <w:p w14:paraId="461A7699" w14:textId="77777777" w:rsidR="00FE49C8" w:rsidRPr="00FE49C8" w:rsidRDefault="00FE49C8" w:rsidP="00FE49C8">
      <w:pPr>
        <w:spacing w:after="200" w:line="276" w:lineRule="auto"/>
        <w:rPr>
          <w:rFonts w:ascii="Tahoma" w:hAnsi="Tahoma" w:cs="Tahoma"/>
          <w:sz w:val="18"/>
          <w:szCs w:val="18"/>
          <w:lang w:val="sl-SI"/>
        </w:rPr>
      </w:pPr>
      <w:r w:rsidRPr="00FE49C8">
        <w:rPr>
          <w:rFonts w:ascii="Tahoma" w:hAnsi="Tahoma" w:cs="Tahoma"/>
          <w:sz w:val="18"/>
          <w:szCs w:val="18"/>
          <w:lang w:val="sl-SI"/>
        </w:rPr>
        <w:t>Strinjamo se, da lahko naročnik v fazi oddaje tega naročila od nas zahteva, da predložimo dodatna pojasnila ali dokazila, s katerimi se dokazuje izpolnjevanje postavljenih pogojev in zahtev iz dokumentacije za oddajo predmetnega naročila.</w:t>
      </w:r>
    </w:p>
    <w:p w14:paraId="0044AE6B" w14:textId="77777777" w:rsidR="00FE49C8" w:rsidRPr="00FE49C8" w:rsidRDefault="00FE49C8" w:rsidP="00275439">
      <w:pPr>
        <w:spacing w:after="200" w:line="276" w:lineRule="auto"/>
        <w:jc w:val="both"/>
        <w:rPr>
          <w:rFonts w:ascii="Tahoma" w:hAnsi="Tahoma" w:cs="Tahoma"/>
          <w:sz w:val="18"/>
          <w:szCs w:val="18"/>
          <w:lang w:val="sl-SI"/>
        </w:rPr>
      </w:pPr>
      <w:r w:rsidRPr="00FE49C8">
        <w:rPr>
          <w:rFonts w:ascii="Tahoma" w:hAnsi="Tahoma" w:cs="Tahoma"/>
          <w:bCs/>
          <w:sz w:val="18"/>
          <w:szCs w:val="18"/>
          <w:lang w:val="sl-SI"/>
        </w:rPr>
        <w:t>Hkrati s to izjavo pooblaščamo naročnika Zdravstveni dom Šmarje pri Jelšah, Celjska cesta 16, 3240 Šmarje pri Jelšah, da iz uradnih evidenc, za namen izvedbe tega javnega naročila, pridobi potrebne podatke, ki dokazujejo izpolnjevanje v tej izjavi oziroma predmetni dokumentaciji za oddajo naročila postavljenih pogojev.</w:t>
      </w:r>
      <w:r w:rsidRPr="00FE49C8">
        <w:rPr>
          <w:rFonts w:ascii="Tahoma" w:hAnsi="Tahoma" w:cs="Tahoma"/>
          <w:b/>
          <w:sz w:val="18"/>
          <w:szCs w:val="18"/>
          <w:lang w:val="sl-SI"/>
        </w:rPr>
        <w:t xml:space="preserve"> </w:t>
      </w:r>
      <w:r w:rsidRPr="00FE49C8">
        <w:rPr>
          <w:rFonts w:ascii="Tahoma" w:hAnsi="Tahoma" w:cs="Tahoma"/>
          <w:sz w:val="18"/>
          <w:szCs w:val="18"/>
          <w:lang w:val="sl-SI"/>
        </w:rPr>
        <w:t>Na zahtevo naročnika in v kolikor bo to potrebno bomo naročniku predložili dodatna pooblastila za preveritev podatkov iz uradnih evidenc.</w:t>
      </w:r>
    </w:p>
    <w:p w14:paraId="65E3E263" w14:textId="77777777" w:rsidR="00FE49C8" w:rsidRPr="00FE49C8" w:rsidRDefault="00FE49C8" w:rsidP="00FE49C8">
      <w:pPr>
        <w:rPr>
          <w:rFonts w:ascii="Tahoma" w:hAnsi="Tahoma" w:cs="Tahoma"/>
          <w:sz w:val="18"/>
          <w:szCs w:val="18"/>
          <w:lang w:val="sl-SI"/>
        </w:rPr>
      </w:pPr>
      <w:r w:rsidRPr="00FE49C8">
        <w:rPr>
          <w:rFonts w:ascii="Tahoma" w:hAnsi="Tahoma" w:cs="Tahoma"/>
          <w:sz w:val="18"/>
          <w:szCs w:val="18"/>
          <w:lang w:val="sl-SI" w:eastAsia="sl-SI"/>
        </w:rPr>
        <w:t>Ta izjava je sestavni del in priloga ponudbe, s katero se prijavljamo za izvedbo naročila.</w:t>
      </w:r>
    </w:p>
    <w:p w14:paraId="7270CD8D" w14:textId="77777777" w:rsidR="00FE49C8" w:rsidRPr="00FE49C8" w:rsidRDefault="00FE49C8" w:rsidP="00FE49C8">
      <w:pPr>
        <w:autoSpaceDE w:val="0"/>
        <w:spacing w:line="240" w:lineRule="auto"/>
        <w:rPr>
          <w:rFonts w:ascii="Tahoma" w:hAnsi="Tahoma" w:cs="Tahoma"/>
          <w:i/>
          <w:sz w:val="18"/>
          <w:szCs w:val="18"/>
          <w:lang w:val="sl-SI" w:eastAsia="sl-SI"/>
        </w:rPr>
      </w:pPr>
    </w:p>
    <w:p w14:paraId="6C8A7D6D" w14:textId="77777777" w:rsidR="00FE49C8" w:rsidRPr="00FE49C8" w:rsidRDefault="00FE49C8" w:rsidP="00FE49C8">
      <w:pPr>
        <w:tabs>
          <w:tab w:val="left" w:pos="5880"/>
        </w:tabs>
        <w:spacing w:before="225" w:after="225" w:line="240" w:lineRule="auto"/>
        <w:rPr>
          <w:rFonts w:ascii="Tahoma" w:hAnsi="Tahoma" w:cs="Tahoma"/>
          <w:sz w:val="18"/>
          <w:szCs w:val="18"/>
          <w:lang w:val="sl-SI"/>
        </w:rPr>
      </w:pPr>
      <w:r w:rsidRPr="00FE49C8">
        <w:rPr>
          <w:rFonts w:ascii="Tahoma" w:hAnsi="Tahoma" w:cs="Tahoma"/>
          <w:sz w:val="18"/>
          <w:szCs w:val="18"/>
          <w:lang w:val="sl-SI"/>
        </w:rPr>
        <w:tab/>
      </w:r>
    </w:p>
    <w:tbl>
      <w:tblPr>
        <w:tblW w:w="0" w:type="auto"/>
        <w:tblInd w:w="108" w:type="dxa"/>
        <w:tblLayout w:type="fixed"/>
        <w:tblLook w:val="0000" w:firstRow="0" w:lastRow="0" w:firstColumn="0" w:lastColumn="0" w:noHBand="0" w:noVBand="0"/>
      </w:tblPr>
      <w:tblGrid>
        <w:gridCol w:w="4080"/>
        <w:gridCol w:w="4665"/>
      </w:tblGrid>
      <w:tr w:rsidR="00FE49C8" w:rsidRPr="00FE49C8" w14:paraId="26DF12C7" w14:textId="77777777" w:rsidTr="0050171C">
        <w:tc>
          <w:tcPr>
            <w:tcW w:w="4080" w:type="dxa"/>
            <w:shd w:val="clear" w:color="auto" w:fill="auto"/>
            <w:vAlign w:val="center"/>
          </w:tcPr>
          <w:p w14:paraId="17FAAB52"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Kraj in datum:</w:t>
            </w:r>
          </w:p>
        </w:tc>
        <w:tc>
          <w:tcPr>
            <w:tcW w:w="4665" w:type="dxa"/>
            <w:shd w:val="clear" w:color="auto" w:fill="auto"/>
            <w:vAlign w:val="center"/>
          </w:tcPr>
          <w:p w14:paraId="068B31D9" w14:textId="77777777" w:rsidR="00FE49C8" w:rsidRPr="00FE49C8" w:rsidRDefault="00FE49C8" w:rsidP="00FE49C8">
            <w:pPr>
              <w:spacing w:line="240" w:lineRule="auto"/>
              <w:jc w:val="center"/>
              <w:rPr>
                <w:rFonts w:ascii="Tahoma" w:hAnsi="Tahoma" w:cs="Tahoma"/>
                <w:sz w:val="18"/>
                <w:szCs w:val="18"/>
                <w:lang w:val="sl-SI"/>
              </w:rPr>
            </w:pPr>
            <w:r w:rsidRPr="00FE49C8">
              <w:rPr>
                <w:rFonts w:ascii="Tahoma" w:hAnsi="Tahoma" w:cs="Tahoma"/>
                <w:color w:val="000000"/>
                <w:position w:val="-1"/>
                <w:sz w:val="18"/>
                <w:szCs w:val="18"/>
                <w:lang w:val="sl-SI"/>
              </w:rPr>
              <w:t xml:space="preserve">Ime in priimek odgovorne osebe podizvajalca: </w:t>
            </w:r>
          </w:p>
          <w:p w14:paraId="25040922" w14:textId="77777777" w:rsidR="00FE49C8" w:rsidRPr="00FE49C8" w:rsidRDefault="00FE49C8" w:rsidP="00FE49C8">
            <w:pPr>
              <w:spacing w:line="240" w:lineRule="auto"/>
              <w:jc w:val="center"/>
              <w:rPr>
                <w:rFonts w:ascii="Tahoma" w:hAnsi="Tahoma" w:cs="Tahoma"/>
                <w:sz w:val="18"/>
                <w:szCs w:val="18"/>
                <w:lang w:val="sl-SI"/>
              </w:rPr>
            </w:pPr>
            <w:r w:rsidRPr="00FE49C8">
              <w:rPr>
                <w:rFonts w:ascii="Tahoma" w:hAnsi="Tahoma" w:cs="Tahoma"/>
                <w:color w:val="000000"/>
                <w:position w:val="-1"/>
                <w:sz w:val="18"/>
                <w:szCs w:val="18"/>
                <w:lang w:val="sl-SI"/>
              </w:rPr>
              <w:t>___________________________________</w:t>
            </w:r>
          </w:p>
        </w:tc>
      </w:tr>
      <w:tr w:rsidR="00FE49C8" w:rsidRPr="00FE49C8" w14:paraId="48BAC495" w14:textId="77777777" w:rsidTr="0050171C">
        <w:tc>
          <w:tcPr>
            <w:tcW w:w="4080" w:type="dxa"/>
            <w:shd w:val="clear" w:color="auto" w:fill="auto"/>
            <w:vAlign w:val="center"/>
          </w:tcPr>
          <w:p w14:paraId="56E02353"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 </w:t>
            </w:r>
          </w:p>
        </w:tc>
        <w:tc>
          <w:tcPr>
            <w:tcW w:w="4665" w:type="dxa"/>
            <w:shd w:val="clear" w:color="auto" w:fill="auto"/>
            <w:vAlign w:val="center"/>
          </w:tcPr>
          <w:p w14:paraId="6FB8087B" w14:textId="77777777" w:rsidR="00FE49C8" w:rsidRPr="00FE49C8" w:rsidRDefault="00FE49C8" w:rsidP="00FE49C8">
            <w:pPr>
              <w:snapToGrid w:val="0"/>
              <w:spacing w:line="240" w:lineRule="auto"/>
              <w:rPr>
                <w:rFonts w:ascii="Tahoma" w:hAnsi="Tahoma" w:cs="Tahoma"/>
                <w:sz w:val="18"/>
                <w:szCs w:val="18"/>
                <w:lang w:val="sl-SI"/>
              </w:rPr>
            </w:pPr>
          </w:p>
          <w:p w14:paraId="022A5504" w14:textId="77777777" w:rsidR="00FE49C8" w:rsidRPr="00FE49C8" w:rsidRDefault="00FE49C8" w:rsidP="00FE49C8">
            <w:pPr>
              <w:spacing w:line="240" w:lineRule="auto"/>
              <w:jc w:val="center"/>
              <w:rPr>
                <w:rFonts w:ascii="Tahoma" w:hAnsi="Tahoma" w:cs="Tahoma"/>
                <w:color w:val="000000"/>
                <w:position w:val="-1"/>
                <w:sz w:val="18"/>
                <w:szCs w:val="18"/>
                <w:lang w:val="sl-SI"/>
              </w:rPr>
            </w:pPr>
            <w:r w:rsidRPr="00FE49C8">
              <w:rPr>
                <w:rFonts w:ascii="Tahoma" w:eastAsia="Arial" w:hAnsi="Tahoma" w:cs="Tahoma"/>
                <w:color w:val="000000"/>
                <w:position w:val="-1"/>
                <w:sz w:val="18"/>
                <w:szCs w:val="18"/>
                <w:lang w:val="sl-SI"/>
              </w:rPr>
              <w:t xml:space="preserve"> </w:t>
            </w:r>
            <w:r w:rsidRPr="00FE49C8">
              <w:rPr>
                <w:rFonts w:ascii="Tahoma" w:hAnsi="Tahoma" w:cs="Tahoma"/>
                <w:color w:val="000000"/>
                <w:position w:val="-1"/>
                <w:sz w:val="18"/>
                <w:szCs w:val="18"/>
                <w:lang w:val="sl-SI"/>
              </w:rPr>
              <w:t>(žig in podpis)</w:t>
            </w:r>
          </w:p>
          <w:p w14:paraId="2D0C3785"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br/>
              <w:t> </w:t>
            </w:r>
          </w:p>
        </w:tc>
      </w:tr>
    </w:tbl>
    <w:p w14:paraId="40145BC0" w14:textId="77777777" w:rsidR="00FE49C8" w:rsidRPr="00FE49C8" w:rsidRDefault="00FE49C8" w:rsidP="00FE49C8">
      <w:pPr>
        <w:spacing w:line="276" w:lineRule="auto"/>
        <w:rPr>
          <w:rFonts w:ascii="Tahoma" w:hAnsi="Tahoma" w:cs="Tahoma"/>
          <w:sz w:val="18"/>
          <w:szCs w:val="18"/>
          <w:lang w:val="sl-SI"/>
        </w:rPr>
      </w:pPr>
    </w:p>
    <w:p w14:paraId="6810A37F" w14:textId="77777777" w:rsidR="00FE49C8" w:rsidRPr="00FE49C8" w:rsidRDefault="00FE49C8" w:rsidP="00FE49C8">
      <w:pPr>
        <w:spacing w:after="200" w:line="276" w:lineRule="auto"/>
        <w:contextualSpacing/>
        <w:rPr>
          <w:rFonts w:ascii="Tahoma" w:hAnsi="Tahoma" w:cs="Tahoma"/>
          <w:sz w:val="18"/>
          <w:szCs w:val="18"/>
          <w:lang w:val="sl-SI"/>
        </w:rPr>
      </w:pPr>
      <w:r w:rsidRPr="00FE49C8">
        <w:rPr>
          <w:rFonts w:ascii="Tahoma" w:hAnsi="Tahoma" w:cs="Tahoma"/>
          <w:b/>
          <w:sz w:val="18"/>
          <w:szCs w:val="18"/>
          <w:lang w:val="sl-SI"/>
        </w:rPr>
        <w:t>Priloga ESPD podizvajalca.</w:t>
      </w:r>
    </w:p>
    <w:p w14:paraId="50C6E49D" w14:textId="77777777" w:rsidR="00FE49C8" w:rsidRDefault="00FE49C8" w:rsidP="007F0668">
      <w:pPr>
        <w:rPr>
          <w:rFonts w:ascii="Tahoma" w:hAnsi="Tahoma" w:cs="Tahoma"/>
          <w:b/>
          <w:i/>
          <w:sz w:val="18"/>
          <w:szCs w:val="18"/>
          <w:lang w:val="sl-SI"/>
        </w:rPr>
      </w:pPr>
    </w:p>
    <w:p w14:paraId="2987B54E" w14:textId="77777777" w:rsidR="007F0668" w:rsidRDefault="007F0668" w:rsidP="007F0668">
      <w:pPr>
        <w:rPr>
          <w:rFonts w:ascii="Tahoma" w:hAnsi="Tahoma" w:cs="Tahoma"/>
          <w:b/>
          <w:i/>
          <w:sz w:val="18"/>
          <w:szCs w:val="18"/>
          <w:lang w:val="sl-SI"/>
        </w:rPr>
      </w:pPr>
    </w:p>
    <w:p w14:paraId="6CF002CE" w14:textId="77777777" w:rsidR="007F0668" w:rsidRPr="00FE49C8" w:rsidRDefault="007F0668" w:rsidP="007F0668">
      <w:pPr>
        <w:rPr>
          <w:rFonts w:ascii="Tahoma" w:hAnsi="Tahoma" w:cs="Tahoma"/>
          <w:b/>
          <w:i/>
          <w:sz w:val="18"/>
          <w:szCs w:val="18"/>
          <w:lang w:val="sl-SI"/>
        </w:rPr>
      </w:pPr>
    </w:p>
    <w:p w14:paraId="793D3E89" w14:textId="77777777" w:rsidR="00FE49C8" w:rsidRPr="00FE49C8" w:rsidRDefault="00FE49C8" w:rsidP="00FE49C8">
      <w:pPr>
        <w:jc w:val="right"/>
        <w:rPr>
          <w:rFonts w:ascii="Tahoma" w:hAnsi="Tahoma" w:cs="Tahoma"/>
          <w:sz w:val="18"/>
          <w:szCs w:val="18"/>
          <w:lang w:val="sl-SI"/>
        </w:rPr>
      </w:pPr>
      <w:r w:rsidRPr="00FE49C8">
        <w:rPr>
          <w:rFonts w:ascii="Tahoma" w:hAnsi="Tahoma" w:cs="Tahoma"/>
          <w:b/>
          <w:i/>
          <w:sz w:val="18"/>
          <w:szCs w:val="18"/>
          <w:lang w:val="sl-SI"/>
        </w:rPr>
        <w:t>Obrazec 2</w:t>
      </w:r>
    </w:p>
    <w:p w14:paraId="3D95165D" w14:textId="77777777" w:rsidR="00FE49C8" w:rsidRPr="00FE49C8" w:rsidRDefault="00FE49C8" w:rsidP="004861D0">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578"/>
        <w:outlineLvl w:val="0"/>
        <w:rPr>
          <w:rFonts w:ascii="Tahoma" w:eastAsia="Times New Roman" w:hAnsi="Tahoma" w:cs="Tahoma"/>
          <w:b/>
          <w:bCs/>
          <w:color w:val="FFFFFF"/>
          <w:sz w:val="18"/>
          <w:szCs w:val="18"/>
          <w:lang w:val="sl-SI" w:eastAsia="x-none"/>
        </w:rPr>
      </w:pPr>
      <w:r w:rsidRPr="00FE49C8">
        <w:rPr>
          <w:rFonts w:ascii="Tahoma" w:eastAsia="Times New Roman" w:hAnsi="Tahoma" w:cs="Tahoma"/>
          <w:b/>
          <w:bCs/>
          <w:color w:val="FFFFFF"/>
          <w:sz w:val="18"/>
          <w:szCs w:val="18"/>
          <w:lang w:val="sl-SI" w:eastAsia="x-none"/>
        </w:rPr>
        <w:t>POVZETEK PREDRAČUNA (REKAPITULACIJA)</w:t>
      </w:r>
    </w:p>
    <w:p w14:paraId="43C58E01" w14:textId="77777777" w:rsidR="00FE49C8" w:rsidRPr="00FE49C8" w:rsidRDefault="00FE49C8" w:rsidP="00FE49C8">
      <w:pPr>
        <w:spacing w:after="200" w:line="276" w:lineRule="auto"/>
        <w:rPr>
          <w:rFonts w:ascii="Tahoma" w:hAnsi="Tahoma" w:cs="Tahoma"/>
          <w:sz w:val="18"/>
          <w:szCs w:val="18"/>
          <w:lang w:val="sl-SI"/>
        </w:rPr>
      </w:pPr>
    </w:p>
    <w:p w14:paraId="0CE58A11" w14:textId="77777777" w:rsidR="00FE49C8" w:rsidRPr="00FE49C8" w:rsidRDefault="00FE49C8" w:rsidP="004861D0">
      <w:pPr>
        <w:keepNext/>
        <w:numPr>
          <w:ilvl w:val="0"/>
          <w:numId w:val="22"/>
        </w:numPr>
        <w:suppressAutoHyphens/>
        <w:spacing w:before="240" w:after="60" w:line="240" w:lineRule="auto"/>
        <w:ind w:left="284" w:hanging="284"/>
        <w:rPr>
          <w:rFonts w:ascii="Tahoma" w:hAnsi="Tahoma" w:cs="Tahoma"/>
          <w:sz w:val="18"/>
          <w:szCs w:val="18"/>
          <w:lang w:val="sl-SI"/>
        </w:rPr>
      </w:pPr>
      <w:r w:rsidRPr="00FE49C8">
        <w:rPr>
          <w:rFonts w:ascii="Tahoma" w:eastAsia="Times New Roman" w:hAnsi="Tahoma" w:cs="Tahoma"/>
          <w:b/>
          <w:bCs/>
          <w:caps/>
          <w:sz w:val="18"/>
          <w:szCs w:val="18"/>
          <w:lang w:val="sl-SI"/>
        </w:rPr>
        <w:t xml:space="preserve">Naziv gospodarskega subjekta: </w:t>
      </w:r>
    </w:p>
    <w:p w14:paraId="5CEE6F83" w14:textId="77777777" w:rsidR="00FE49C8" w:rsidRPr="00FE49C8" w:rsidRDefault="00FE49C8" w:rsidP="00FE49C8">
      <w:pPr>
        <w:rPr>
          <w:rFonts w:ascii="Tahoma" w:hAnsi="Tahoma" w:cs="Tahoma"/>
          <w:sz w:val="18"/>
          <w:szCs w:val="18"/>
          <w:lang w:val="sl-SI"/>
        </w:rPr>
      </w:pPr>
      <w:r w:rsidRPr="00FE49C8">
        <w:rPr>
          <w:rFonts w:ascii="Tahoma" w:hAnsi="Tahoma" w:cs="Tahoma"/>
          <w:sz w:val="18"/>
          <w:szCs w:val="18"/>
          <w:lang w:val="sl-SI"/>
        </w:rPr>
        <w:t>.............................................................................................</w:t>
      </w:r>
    </w:p>
    <w:p w14:paraId="4238DD6A" w14:textId="77777777" w:rsidR="00FE49C8" w:rsidRPr="00FE49C8" w:rsidRDefault="00FE49C8" w:rsidP="004861D0">
      <w:pPr>
        <w:keepNext/>
        <w:numPr>
          <w:ilvl w:val="0"/>
          <w:numId w:val="22"/>
        </w:numPr>
        <w:suppressAutoHyphens/>
        <w:spacing w:before="240" w:after="60" w:line="240" w:lineRule="auto"/>
        <w:ind w:left="284" w:hanging="284"/>
        <w:rPr>
          <w:rFonts w:ascii="Tahoma" w:hAnsi="Tahoma" w:cs="Tahoma"/>
          <w:sz w:val="18"/>
          <w:szCs w:val="18"/>
          <w:lang w:val="sl-SI"/>
        </w:rPr>
      </w:pPr>
      <w:r w:rsidRPr="00FE49C8">
        <w:rPr>
          <w:rFonts w:ascii="Tahoma" w:eastAsia="Times New Roman" w:hAnsi="Tahoma" w:cs="Tahoma"/>
          <w:b/>
          <w:bCs/>
          <w:caps/>
          <w:sz w:val="18"/>
          <w:szCs w:val="18"/>
          <w:lang w:val="sl-SI"/>
        </w:rPr>
        <w:t>PONUDBENA VREDNOST (SKUPNA PONUDBENA VREDNOST)</w:t>
      </w:r>
    </w:p>
    <w:p w14:paraId="1A9309C5" w14:textId="77777777" w:rsidR="00FE49C8" w:rsidRPr="00FE49C8" w:rsidRDefault="00FE49C8" w:rsidP="00FE49C8">
      <w:pPr>
        <w:spacing w:line="240" w:lineRule="auto"/>
        <w:rPr>
          <w:rFonts w:ascii="Tahoma" w:hAnsi="Tahoma" w:cs="Tahoma"/>
          <w:sz w:val="18"/>
          <w:szCs w:val="18"/>
          <w:lang w:val="sl-SI"/>
        </w:rPr>
      </w:pPr>
    </w:p>
    <w:p w14:paraId="15EA9160" w14:textId="77777777" w:rsidR="00FE49C8" w:rsidRPr="00FE49C8" w:rsidRDefault="00FE49C8" w:rsidP="00FE49C8">
      <w:pPr>
        <w:spacing w:line="240" w:lineRule="auto"/>
        <w:jc w:val="center"/>
        <w:rPr>
          <w:rFonts w:ascii="Tahoma" w:eastAsia="Times New Roman" w:hAnsi="Tahoma" w:cs="Tahoma"/>
          <w:b/>
          <w:sz w:val="18"/>
          <w:szCs w:val="18"/>
          <w:lang w:val="sl-SI" w:eastAsia="sl-SI"/>
        </w:rPr>
      </w:pPr>
      <w:r w:rsidRPr="00FE49C8">
        <w:rPr>
          <w:rFonts w:ascii="Tahoma" w:eastAsia="Times New Roman" w:hAnsi="Tahoma" w:cs="Tahoma"/>
          <w:b/>
          <w:sz w:val="18"/>
          <w:szCs w:val="18"/>
          <w:lang w:val="sl-SI" w:eastAsia="sl-SI"/>
        </w:rPr>
        <w:t>PONUDBENI PREDRAČUN št.  ________________________</w:t>
      </w:r>
    </w:p>
    <w:p w14:paraId="62D7DC4D" w14:textId="77777777" w:rsidR="00FE49C8" w:rsidRDefault="00FE49C8" w:rsidP="00FE49C8">
      <w:pPr>
        <w:spacing w:line="240" w:lineRule="auto"/>
        <w:rPr>
          <w:rFonts w:ascii="Tahoma" w:eastAsia="Times New Roman" w:hAnsi="Tahoma" w:cs="Tahoma"/>
          <w:i/>
          <w:sz w:val="18"/>
          <w:szCs w:val="18"/>
          <w:lang w:val="sl-SI" w:eastAsia="sl-SI"/>
        </w:rPr>
      </w:pPr>
    </w:p>
    <w:p w14:paraId="2F046242" w14:textId="77777777" w:rsidR="007F0668" w:rsidRDefault="007F0668" w:rsidP="00FE49C8">
      <w:pPr>
        <w:spacing w:line="240" w:lineRule="auto"/>
        <w:rPr>
          <w:rFonts w:ascii="Tahoma" w:eastAsia="Times New Roman" w:hAnsi="Tahoma" w:cs="Tahoma"/>
          <w:i/>
          <w:sz w:val="18"/>
          <w:szCs w:val="18"/>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200"/>
        <w:gridCol w:w="1403"/>
        <w:gridCol w:w="1531"/>
        <w:gridCol w:w="1516"/>
      </w:tblGrid>
      <w:tr w:rsidR="000C411A" w:rsidRPr="000A3F19" w14:paraId="7F4FEB12" w14:textId="790F87E8" w:rsidTr="000C411A">
        <w:tc>
          <w:tcPr>
            <w:tcW w:w="1410" w:type="dxa"/>
            <w:shd w:val="clear" w:color="auto" w:fill="auto"/>
          </w:tcPr>
          <w:p w14:paraId="748539F8" w14:textId="77777777" w:rsidR="000C411A" w:rsidRPr="000A3F19" w:rsidRDefault="000C411A" w:rsidP="0050171C">
            <w:pPr>
              <w:rPr>
                <w:rFonts w:ascii="Tahoma" w:hAnsi="Tahoma" w:cs="Tahoma"/>
                <w:b/>
                <w:sz w:val="18"/>
                <w:szCs w:val="18"/>
              </w:rPr>
            </w:pPr>
            <w:proofErr w:type="spellStart"/>
            <w:r w:rsidRPr="000A3F19">
              <w:rPr>
                <w:rFonts w:ascii="Tahoma" w:hAnsi="Tahoma" w:cs="Tahoma"/>
                <w:b/>
                <w:sz w:val="18"/>
                <w:szCs w:val="18"/>
              </w:rPr>
              <w:t>Zap.št</w:t>
            </w:r>
            <w:proofErr w:type="spellEnd"/>
            <w:r w:rsidRPr="000A3F19">
              <w:rPr>
                <w:rFonts w:ascii="Tahoma" w:hAnsi="Tahoma" w:cs="Tahoma"/>
                <w:b/>
                <w:sz w:val="18"/>
                <w:szCs w:val="18"/>
              </w:rPr>
              <w:t>.</w:t>
            </w:r>
          </w:p>
        </w:tc>
        <w:tc>
          <w:tcPr>
            <w:tcW w:w="3200" w:type="dxa"/>
            <w:shd w:val="clear" w:color="auto" w:fill="auto"/>
          </w:tcPr>
          <w:p w14:paraId="360DC825" w14:textId="77777777" w:rsidR="000C411A" w:rsidRPr="000A3F19" w:rsidRDefault="000C411A" w:rsidP="0050171C">
            <w:pPr>
              <w:rPr>
                <w:rFonts w:ascii="Tahoma" w:hAnsi="Tahoma" w:cs="Tahoma"/>
                <w:b/>
                <w:sz w:val="18"/>
                <w:szCs w:val="18"/>
              </w:rPr>
            </w:pPr>
            <w:proofErr w:type="spellStart"/>
            <w:r w:rsidRPr="000A3F19">
              <w:rPr>
                <w:rFonts w:ascii="Tahoma" w:hAnsi="Tahoma" w:cs="Tahoma"/>
                <w:b/>
                <w:sz w:val="18"/>
                <w:szCs w:val="18"/>
              </w:rPr>
              <w:t>Predmet</w:t>
            </w:r>
            <w:proofErr w:type="spellEnd"/>
            <w:r w:rsidRPr="000A3F19">
              <w:rPr>
                <w:rFonts w:ascii="Tahoma" w:hAnsi="Tahoma" w:cs="Tahoma"/>
                <w:b/>
                <w:sz w:val="18"/>
                <w:szCs w:val="18"/>
              </w:rPr>
              <w:t xml:space="preserve"> </w:t>
            </w:r>
            <w:proofErr w:type="spellStart"/>
            <w:r w:rsidRPr="000A3F19">
              <w:rPr>
                <w:rFonts w:ascii="Tahoma" w:hAnsi="Tahoma" w:cs="Tahoma"/>
                <w:b/>
                <w:sz w:val="18"/>
                <w:szCs w:val="18"/>
              </w:rPr>
              <w:t>naročila</w:t>
            </w:r>
            <w:proofErr w:type="spellEnd"/>
            <w:r w:rsidRPr="000A3F19">
              <w:rPr>
                <w:rFonts w:ascii="Tahoma" w:hAnsi="Tahoma" w:cs="Tahoma"/>
                <w:b/>
                <w:sz w:val="18"/>
                <w:szCs w:val="18"/>
              </w:rPr>
              <w:t xml:space="preserve"> </w:t>
            </w:r>
          </w:p>
        </w:tc>
        <w:tc>
          <w:tcPr>
            <w:tcW w:w="1403" w:type="dxa"/>
            <w:shd w:val="clear" w:color="auto" w:fill="auto"/>
          </w:tcPr>
          <w:p w14:paraId="49C40064" w14:textId="77777777" w:rsidR="000C411A" w:rsidRPr="000A3F19" w:rsidRDefault="000C411A" w:rsidP="0050171C">
            <w:pPr>
              <w:rPr>
                <w:rFonts w:ascii="Tahoma" w:hAnsi="Tahoma" w:cs="Tahoma"/>
                <w:b/>
                <w:sz w:val="18"/>
                <w:szCs w:val="18"/>
              </w:rPr>
            </w:pPr>
            <w:proofErr w:type="spellStart"/>
            <w:r w:rsidRPr="000A3F19">
              <w:rPr>
                <w:rFonts w:ascii="Tahoma" w:hAnsi="Tahoma" w:cs="Tahoma"/>
                <w:b/>
                <w:sz w:val="18"/>
                <w:szCs w:val="18"/>
              </w:rPr>
              <w:t>Količina</w:t>
            </w:r>
            <w:proofErr w:type="spellEnd"/>
          </w:p>
        </w:tc>
        <w:tc>
          <w:tcPr>
            <w:tcW w:w="1531" w:type="dxa"/>
          </w:tcPr>
          <w:p w14:paraId="4D445753" w14:textId="5C57ABA7" w:rsidR="000C411A" w:rsidRPr="000A3F19" w:rsidRDefault="000C411A" w:rsidP="0050171C">
            <w:pPr>
              <w:rPr>
                <w:rFonts w:ascii="Tahoma" w:hAnsi="Tahoma" w:cs="Tahoma"/>
                <w:b/>
                <w:sz w:val="18"/>
                <w:szCs w:val="18"/>
              </w:rPr>
            </w:pPr>
            <w:r>
              <w:rPr>
                <w:rFonts w:ascii="Tahoma" w:hAnsi="Tahoma" w:cs="Tahoma"/>
                <w:b/>
                <w:sz w:val="18"/>
                <w:szCs w:val="18"/>
              </w:rPr>
              <w:t xml:space="preserve">Cena </w:t>
            </w:r>
            <w:proofErr w:type="spellStart"/>
            <w:r>
              <w:rPr>
                <w:rFonts w:ascii="Tahoma" w:hAnsi="Tahoma" w:cs="Tahoma"/>
                <w:b/>
                <w:sz w:val="18"/>
                <w:szCs w:val="18"/>
              </w:rPr>
              <w:t>brez</w:t>
            </w:r>
            <w:proofErr w:type="spellEnd"/>
            <w:r>
              <w:rPr>
                <w:rFonts w:ascii="Tahoma" w:hAnsi="Tahoma" w:cs="Tahoma"/>
                <w:b/>
                <w:sz w:val="18"/>
                <w:szCs w:val="18"/>
              </w:rPr>
              <w:t xml:space="preserve"> DDV EM</w:t>
            </w:r>
          </w:p>
        </w:tc>
        <w:tc>
          <w:tcPr>
            <w:tcW w:w="1516" w:type="dxa"/>
          </w:tcPr>
          <w:p w14:paraId="63DDB7BB" w14:textId="37863AA1" w:rsidR="000C411A" w:rsidRDefault="000C411A" w:rsidP="0050171C">
            <w:pPr>
              <w:rPr>
                <w:rFonts w:ascii="Tahoma" w:hAnsi="Tahoma" w:cs="Tahoma"/>
                <w:b/>
                <w:sz w:val="18"/>
                <w:szCs w:val="18"/>
              </w:rPr>
            </w:pPr>
            <w:proofErr w:type="spellStart"/>
            <w:r>
              <w:rPr>
                <w:rFonts w:ascii="Tahoma" w:hAnsi="Tahoma" w:cs="Tahoma"/>
                <w:b/>
                <w:sz w:val="18"/>
                <w:szCs w:val="18"/>
              </w:rPr>
              <w:t>Skupaj</w:t>
            </w:r>
            <w:proofErr w:type="spellEnd"/>
            <w:r>
              <w:rPr>
                <w:rFonts w:ascii="Tahoma" w:hAnsi="Tahoma" w:cs="Tahoma"/>
                <w:b/>
                <w:sz w:val="18"/>
                <w:szCs w:val="18"/>
              </w:rPr>
              <w:t xml:space="preserve"> </w:t>
            </w:r>
            <w:proofErr w:type="spellStart"/>
            <w:r>
              <w:rPr>
                <w:rFonts w:ascii="Tahoma" w:hAnsi="Tahoma" w:cs="Tahoma"/>
                <w:b/>
                <w:sz w:val="18"/>
                <w:szCs w:val="18"/>
              </w:rPr>
              <w:t>cena</w:t>
            </w:r>
            <w:proofErr w:type="spellEnd"/>
            <w:r>
              <w:rPr>
                <w:rFonts w:ascii="Tahoma" w:hAnsi="Tahoma" w:cs="Tahoma"/>
                <w:b/>
                <w:sz w:val="18"/>
                <w:szCs w:val="18"/>
              </w:rPr>
              <w:t xml:space="preserve"> </w:t>
            </w:r>
            <w:proofErr w:type="spellStart"/>
            <w:r>
              <w:rPr>
                <w:rFonts w:ascii="Tahoma" w:hAnsi="Tahoma" w:cs="Tahoma"/>
                <w:b/>
                <w:sz w:val="18"/>
                <w:szCs w:val="18"/>
              </w:rPr>
              <w:t>brez</w:t>
            </w:r>
            <w:proofErr w:type="spellEnd"/>
            <w:r>
              <w:rPr>
                <w:rFonts w:ascii="Tahoma" w:hAnsi="Tahoma" w:cs="Tahoma"/>
                <w:b/>
                <w:sz w:val="18"/>
                <w:szCs w:val="18"/>
              </w:rPr>
              <w:t xml:space="preserve"> DDV</w:t>
            </w:r>
          </w:p>
        </w:tc>
      </w:tr>
      <w:tr w:rsidR="000C411A" w:rsidRPr="003E3463" w14:paraId="3A1E96A5" w14:textId="4BDE62DD" w:rsidTr="000C411A">
        <w:tc>
          <w:tcPr>
            <w:tcW w:w="1410" w:type="dxa"/>
            <w:shd w:val="clear" w:color="auto" w:fill="auto"/>
          </w:tcPr>
          <w:p w14:paraId="37F9FD36" w14:textId="77777777" w:rsidR="000C411A" w:rsidRPr="000A3F19" w:rsidRDefault="000C411A" w:rsidP="004861D0">
            <w:pPr>
              <w:numPr>
                <w:ilvl w:val="0"/>
                <w:numId w:val="31"/>
              </w:numPr>
              <w:spacing w:after="0" w:line="260" w:lineRule="atLeast"/>
              <w:jc w:val="both"/>
              <w:rPr>
                <w:rFonts w:ascii="Tahoma" w:hAnsi="Tahoma" w:cs="Tahoma"/>
                <w:sz w:val="18"/>
                <w:szCs w:val="18"/>
              </w:rPr>
            </w:pPr>
            <w:proofErr w:type="spellStart"/>
            <w:r>
              <w:rPr>
                <w:rFonts w:ascii="Tahoma" w:hAnsi="Tahoma" w:cs="Tahoma"/>
                <w:sz w:val="18"/>
                <w:szCs w:val="18"/>
              </w:rPr>
              <w:t>s</w:t>
            </w:r>
            <w:r w:rsidRPr="000A3F19">
              <w:rPr>
                <w:rFonts w:ascii="Tahoma" w:hAnsi="Tahoma" w:cs="Tahoma"/>
                <w:sz w:val="18"/>
                <w:szCs w:val="18"/>
              </w:rPr>
              <w:t>klop</w:t>
            </w:r>
            <w:proofErr w:type="spellEnd"/>
          </w:p>
        </w:tc>
        <w:tc>
          <w:tcPr>
            <w:tcW w:w="3200" w:type="dxa"/>
            <w:shd w:val="clear" w:color="auto" w:fill="auto"/>
          </w:tcPr>
          <w:p w14:paraId="0C73DB35" w14:textId="77777777" w:rsidR="000C411A" w:rsidRPr="003E3463" w:rsidRDefault="000C411A" w:rsidP="0050171C">
            <w:pPr>
              <w:rPr>
                <w:rFonts w:ascii="Tahoma" w:hAnsi="Tahoma" w:cs="Tahoma"/>
                <w:sz w:val="18"/>
                <w:szCs w:val="18"/>
                <w:lang w:val="pl-PL"/>
              </w:rPr>
            </w:pPr>
            <w:r w:rsidRPr="003E3463">
              <w:rPr>
                <w:rFonts w:ascii="Tahoma" w:hAnsi="Tahoma" w:cs="Tahoma"/>
                <w:sz w:val="18"/>
                <w:szCs w:val="18"/>
                <w:lang w:val="pl-PL"/>
              </w:rPr>
              <w:t>Aparat za izvajanje trakcijske t</w:t>
            </w:r>
            <w:r>
              <w:rPr>
                <w:rFonts w:ascii="Tahoma" w:hAnsi="Tahoma" w:cs="Tahoma"/>
                <w:sz w:val="18"/>
                <w:szCs w:val="18"/>
                <w:lang w:val="pl-PL"/>
              </w:rPr>
              <w:t>erapije , s trakcijsko 3 delno mizo, klopico in pasovi za trakcijo</w:t>
            </w:r>
          </w:p>
        </w:tc>
        <w:tc>
          <w:tcPr>
            <w:tcW w:w="1403" w:type="dxa"/>
            <w:shd w:val="clear" w:color="auto" w:fill="auto"/>
          </w:tcPr>
          <w:p w14:paraId="53AD4AE2" w14:textId="77777777" w:rsidR="000C411A" w:rsidRPr="003E3463" w:rsidRDefault="000C411A" w:rsidP="0050171C">
            <w:pPr>
              <w:rPr>
                <w:rFonts w:ascii="Tahoma" w:hAnsi="Tahoma" w:cs="Tahoma"/>
                <w:sz w:val="18"/>
                <w:szCs w:val="18"/>
                <w:lang w:val="pl-PL"/>
              </w:rPr>
            </w:pPr>
            <w:r>
              <w:rPr>
                <w:rFonts w:ascii="Tahoma" w:hAnsi="Tahoma" w:cs="Tahoma"/>
                <w:sz w:val="18"/>
                <w:szCs w:val="18"/>
                <w:lang w:val="pl-PL"/>
              </w:rPr>
              <w:t>1</w:t>
            </w:r>
          </w:p>
        </w:tc>
        <w:tc>
          <w:tcPr>
            <w:tcW w:w="1531" w:type="dxa"/>
          </w:tcPr>
          <w:p w14:paraId="3C1BB5F2" w14:textId="77777777" w:rsidR="000C411A" w:rsidRDefault="000C411A" w:rsidP="0050171C">
            <w:pPr>
              <w:rPr>
                <w:rFonts w:ascii="Tahoma" w:hAnsi="Tahoma" w:cs="Tahoma"/>
                <w:sz w:val="18"/>
                <w:szCs w:val="18"/>
                <w:lang w:val="pl-PL"/>
              </w:rPr>
            </w:pPr>
          </w:p>
        </w:tc>
        <w:tc>
          <w:tcPr>
            <w:tcW w:w="1516" w:type="dxa"/>
          </w:tcPr>
          <w:p w14:paraId="2D83A1A3" w14:textId="77777777" w:rsidR="000C411A" w:rsidRDefault="000C411A" w:rsidP="0050171C">
            <w:pPr>
              <w:rPr>
                <w:rFonts w:ascii="Tahoma" w:hAnsi="Tahoma" w:cs="Tahoma"/>
                <w:sz w:val="18"/>
                <w:szCs w:val="18"/>
                <w:lang w:val="pl-PL"/>
              </w:rPr>
            </w:pPr>
          </w:p>
        </w:tc>
      </w:tr>
      <w:tr w:rsidR="000C411A" w:rsidRPr="00ED5F6D" w14:paraId="0E3AEF38" w14:textId="2DDCAC87" w:rsidTr="000C411A">
        <w:tc>
          <w:tcPr>
            <w:tcW w:w="1410" w:type="dxa"/>
            <w:shd w:val="clear" w:color="auto" w:fill="auto"/>
          </w:tcPr>
          <w:p w14:paraId="428609EA" w14:textId="77777777" w:rsidR="000C411A" w:rsidRPr="000A3F19" w:rsidRDefault="000C411A" w:rsidP="004861D0">
            <w:pPr>
              <w:numPr>
                <w:ilvl w:val="0"/>
                <w:numId w:val="31"/>
              </w:numPr>
              <w:spacing w:after="0" w:line="260" w:lineRule="atLeast"/>
              <w:jc w:val="both"/>
              <w:rPr>
                <w:rFonts w:ascii="Tahoma" w:hAnsi="Tahoma" w:cs="Tahoma"/>
                <w:sz w:val="18"/>
                <w:szCs w:val="18"/>
              </w:rPr>
            </w:pPr>
            <w:proofErr w:type="spellStart"/>
            <w:r w:rsidRPr="000A3F19">
              <w:rPr>
                <w:rFonts w:ascii="Tahoma" w:hAnsi="Tahoma" w:cs="Tahoma"/>
                <w:sz w:val="18"/>
                <w:szCs w:val="18"/>
              </w:rPr>
              <w:t>sklop</w:t>
            </w:r>
            <w:proofErr w:type="spellEnd"/>
          </w:p>
        </w:tc>
        <w:tc>
          <w:tcPr>
            <w:tcW w:w="3200" w:type="dxa"/>
            <w:shd w:val="clear" w:color="auto" w:fill="auto"/>
          </w:tcPr>
          <w:p w14:paraId="2B3724E9" w14:textId="77777777" w:rsidR="000C411A" w:rsidRPr="000A3F19" w:rsidRDefault="000C411A" w:rsidP="0050171C">
            <w:pPr>
              <w:rPr>
                <w:rFonts w:ascii="Tahoma" w:hAnsi="Tahoma" w:cs="Tahoma"/>
                <w:sz w:val="18"/>
                <w:szCs w:val="18"/>
                <w:lang w:val="pl-PL"/>
              </w:rPr>
            </w:pPr>
            <w:r>
              <w:rPr>
                <w:rFonts w:ascii="Tahoma" w:hAnsi="Tahoma" w:cs="Tahoma"/>
                <w:sz w:val="18"/>
                <w:szCs w:val="18"/>
                <w:lang w:val="pl-PL"/>
              </w:rPr>
              <w:t xml:space="preserve">Aparat za elektroterapijo + vakuum terapija </w:t>
            </w:r>
          </w:p>
        </w:tc>
        <w:tc>
          <w:tcPr>
            <w:tcW w:w="1403" w:type="dxa"/>
            <w:shd w:val="clear" w:color="auto" w:fill="auto"/>
          </w:tcPr>
          <w:p w14:paraId="7D8FBC62" w14:textId="77777777" w:rsidR="000C411A" w:rsidRPr="00ED5F6D" w:rsidRDefault="000C411A" w:rsidP="0050171C">
            <w:pPr>
              <w:rPr>
                <w:rFonts w:ascii="Tahoma" w:hAnsi="Tahoma" w:cs="Tahoma"/>
                <w:sz w:val="18"/>
                <w:szCs w:val="18"/>
                <w:lang w:val="pl-PL"/>
              </w:rPr>
            </w:pPr>
            <w:r>
              <w:rPr>
                <w:rFonts w:ascii="Tahoma" w:hAnsi="Tahoma" w:cs="Tahoma"/>
                <w:sz w:val="18"/>
                <w:szCs w:val="18"/>
                <w:lang w:val="pl-PL"/>
              </w:rPr>
              <w:t>2</w:t>
            </w:r>
          </w:p>
        </w:tc>
        <w:tc>
          <w:tcPr>
            <w:tcW w:w="1531" w:type="dxa"/>
          </w:tcPr>
          <w:p w14:paraId="77A0248F" w14:textId="77777777" w:rsidR="000C411A" w:rsidRDefault="000C411A" w:rsidP="0050171C">
            <w:pPr>
              <w:rPr>
                <w:rFonts w:ascii="Tahoma" w:hAnsi="Tahoma" w:cs="Tahoma"/>
                <w:sz w:val="18"/>
                <w:szCs w:val="18"/>
                <w:lang w:val="pl-PL"/>
              </w:rPr>
            </w:pPr>
          </w:p>
        </w:tc>
        <w:tc>
          <w:tcPr>
            <w:tcW w:w="1516" w:type="dxa"/>
          </w:tcPr>
          <w:p w14:paraId="05D3875F" w14:textId="77777777" w:rsidR="000C411A" w:rsidRDefault="000C411A" w:rsidP="0050171C">
            <w:pPr>
              <w:rPr>
                <w:rFonts w:ascii="Tahoma" w:hAnsi="Tahoma" w:cs="Tahoma"/>
                <w:sz w:val="18"/>
                <w:szCs w:val="18"/>
                <w:lang w:val="pl-PL"/>
              </w:rPr>
            </w:pPr>
          </w:p>
        </w:tc>
      </w:tr>
      <w:tr w:rsidR="000C411A" w:rsidRPr="00ED5F6D" w14:paraId="544ABE17" w14:textId="1EFCF033" w:rsidTr="000C411A">
        <w:tc>
          <w:tcPr>
            <w:tcW w:w="1410" w:type="dxa"/>
            <w:shd w:val="clear" w:color="auto" w:fill="auto"/>
          </w:tcPr>
          <w:p w14:paraId="05F7F550" w14:textId="77777777" w:rsidR="000C411A" w:rsidRPr="000A3F19" w:rsidRDefault="000C411A" w:rsidP="004861D0">
            <w:pPr>
              <w:numPr>
                <w:ilvl w:val="0"/>
                <w:numId w:val="31"/>
              </w:numPr>
              <w:spacing w:after="0" w:line="260" w:lineRule="atLeast"/>
              <w:jc w:val="both"/>
              <w:rPr>
                <w:rFonts w:ascii="Tahoma" w:hAnsi="Tahoma" w:cs="Tahoma"/>
                <w:sz w:val="18"/>
                <w:szCs w:val="18"/>
              </w:rPr>
            </w:pPr>
            <w:proofErr w:type="spellStart"/>
            <w:r w:rsidRPr="000A3F19">
              <w:rPr>
                <w:rFonts w:ascii="Tahoma" w:hAnsi="Tahoma" w:cs="Tahoma"/>
                <w:sz w:val="18"/>
                <w:szCs w:val="18"/>
              </w:rPr>
              <w:t>sklop</w:t>
            </w:r>
            <w:proofErr w:type="spellEnd"/>
          </w:p>
        </w:tc>
        <w:tc>
          <w:tcPr>
            <w:tcW w:w="3200" w:type="dxa"/>
            <w:shd w:val="clear" w:color="auto" w:fill="auto"/>
          </w:tcPr>
          <w:p w14:paraId="148AB9DC" w14:textId="77777777" w:rsidR="000C411A" w:rsidRPr="000A3F19" w:rsidRDefault="000C411A" w:rsidP="0050171C">
            <w:pPr>
              <w:rPr>
                <w:rFonts w:ascii="Tahoma" w:hAnsi="Tahoma" w:cs="Tahoma"/>
                <w:sz w:val="18"/>
                <w:szCs w:val="18"/>
                <w:lang w:val="pl-PL"/>
              </w:rPr>
            </w:pPr>
            <w:r>
              <w:rPr>
                <w:rFonts w:ascii="Tahoma" w:hAnsi="Tahoma" w:cs="Tahoma"/>
                <w:sz w:val="18"/>
                <w:szCs w:val="18"/>
                <w:lang w:val="pl-PL"/>
              </w:rPr>
              <w:t>Kombinirana naprava elektroterapija + vakuum terapija + ultrazvok</w:t>
            </w:r>
          </w:p>
        </w:tc>
        <w:tc>
          <w:tcPr>
            <w:tcW w:w="1403" w:type="dxa"/>
            <w:shd w:val="clear" w:color="auto" w:fill="auto"/>
          </w:tcPr>
          <w:p w14:paraId="2908DE74" w14:textId="77777777" w:rsidR="000C411A" w:rsidRPr="00ED5F6D" w:rsidRDefault="000C411A" w:rsidP="0050171C">
            <w:pPr>
              <w:rPr>
                <w:rFonts w:ascii="Tahoma" w:hAnsi="Tahoma" w:cs="Tahoma"/>
                <w:sz w:val="18"/>
                <w:szCs w:val="18"/>
                <w:lang w:val="pl-PL"/>
              </w:rPr>
            </w:pPr>
            <w:r>
              <w:rPr>
                <w:rFonts w:ascii="Tahoma" w:hAnsi="Tahoma" w:cs="Tahoma"/>
                <w:sz w:val="18"/>
                <w:szCs w:val="18"/>
                <w:lang w:val="pl-PL"/>
              </w:rPr>
              <w:t>1</w:t>
            </w:r>
          </w:p>
        </w:tc>
        <w:tc>
          <w:tcPr>
            <w:tcW w:w="1531" w:type="dxa"/>
          </w:tcPr>
          <w:p w14:paraId="141C7C3B" w14:textId="77777777" w:rsidR="000C411A" w:rsidRDefault="000C411A" w:rsidP="0050171C">
            <w:pPr>
              <w:rPr>
                <w:rFonts w:ascii="Tahoma" w:hAnsi="Tahoma" w:cs="Tahoma"/>
                <w:sz w:val="18"/>
                <w:szCs w:val="18"/>
                <w:lang w:val="pl-PL"/>
              </w:rPr>
            </w:pPr>
          </w:p>
        </w:tc>
        <w:tc>
          <w:tcPr>
            <w:tcW w:w="1516" w:type="dxa"/>
          </w:tcPr>
          <w:p w14:paraId="6897A034" w14:textId="77777777" w:rsidR="000C411A" w:rsidRDefault="000C411A" w:rsidP="0050171C">
            <w:pPr>
              <w:rPr>
                <w:rFonts w:ascii="Tahoma" w:hAnsi="Tahoma" w:cs="Tahoma"/>
                <w:sz w:val="18"/>
                <w:szCs w:val="18"/>
                <w:lang w:val="pl-PL"/>
              </w:rPr>
            </w:pPr>
          </w:p>
        </w:tc>
      </w:tr>
      <w:tr w:rsidR="000C411A" w:rsidRPr="000A3F19" w14:paraId="704FCFF0" w14:textId="1BE9D644" w:rsidTr="000C411A">
        <w:tc>
          <w:tcPr>
            <w:tcW w:w="1410" w:type="dxa"/>
            <w:shd w:val="clear" w:color="auto" w:fill="auto"/>
          </w:tcPr>
          <w:p w14:paraId="526B49CD" w14:textId="77777777" w:rsidR="000C411A" w:rsidRPr="000A3F19" w:rsidRDefault="000C411A" w:rsidP="004861D0">
            <w:pPr>
              <w:numPr>
                <w:ilvl w:val="0"/>
                <w:numId w:val="31"/>
              </w:numPr>
              <w:spacing w:after="0" w:line="260" w:lineRule="atLeast"/>
              <w:jc w:val="both"/>
              <w:rPr>
                <w:rFonts w:ascii="Tahoma" w:hAnsi="Tahoma" w:cs="Tahoma"/>
                <w:sz w:val="18"/>
                <w:szCs w:val="18"/>
              </w:rPr>
            </w:pPr>
            <w:proofErr w:type="spellStart"/>
            <w:r w:rsidRPr="000A3F19">
              <w:rPr>
                <w:rFonts w:ascii="Tahoma" w:hAnsi="Tahoma" w:cs="Tahoma"/>
                <w:sz w:val="18"/>
                <w:szCs w:val="18"/>
              </w:rPr>
              <w:t>sklop</w:t>
            </w:r>
            <w:proofErr w:type="spellEnd"/>
          </w:p>
        </w:tc>
        <w:tc>
          <w:tcPr>
            <w:tcW w:w="3200" w:type="dxa"/>
            <w:shd w:val="clear" w:color="auto" w:fill="auto"/>
          </w:tcPr>
          <w:p w14:paraId="78FB2851" w14:textId="77777777" w:rsidR="000C411A" w:rsidRPr="000A3F19" w:rsidRDefault="000C411A" w:rsidP="0050171C">
            <w:pPr>
              <w:rPr>
                <w:rFonts w:ascii="Tahoma" w:hAnsi="Tahoma" w:cs="Tahoma"/>
                <w:sz w:val="18"/>
                <w:szCs w:val="18"/>
              </w:rPr>
            </w:pPr>
            <w:proofErr w:type="spellStart"/>
            <w:r>
              <w:rPr>
                <w:rFonts w:ascii="Tahoma" w:hAnsi="Tahoma" w:cs="Tahoma"/>
                <w:sz w:val="18"/>
                <w:szCs w:val="18"/>
              </w:rPr>
              <w:t>Pregledna</w:t>
            </w:r>
            <w:proofErr w:type="spellEnd"/>
            <w:r>
              <w:rPr>
                <w:rFonts w:ascii="Tahoma" w:hAnsi="Tahoma" w:cs="Tahoma"/>
                <w:sz w:val="18"/>
                <w:szCs w:val="18"/>
              </w:rPr>
              <w:t xml:space="preserve"> </w:t>
            </w:r>
            <w:proofErr w:type="spellStart"/>
            <w:r>
              <w:rPr>
                <w:rFonts w:ascii="Tahoma" w:hAnsi="Tahoma" w:cs="Tahoma"/>
                <w:sz w:val="18"/>
                <w:szCs w:val="18"/>
              </w:rPr>
              <w:t>miza</w:t>
            </w:r>
            <w:proofErr w:type="spellEnd"/>
            <w:r>
              <w:rPr>
                <w:rFonts w:ascii="Tahoma" w:hAnsi="Tahoma" w:cs="Tahoma"/>
                <w:sz w:val="18"/>
                <w:szCs w:val="18"/>
              </w:rPr>
              <w:t xml:space="preserve"> - </w:t>
            </w:r>
            <w:proofErr w:type="spellStart"/>
            <w:r>
              <w:rPr>
                <w:rFonts w:ascii="Tahoma" w:hAnsi="Tahoma" w:cs="Tahoma"/>
                <w:sz w:val="18"/>
                <w:szCs w:val="18"/>
              </w:rPr>
              <w:t>električna</w:t>
            </w:r>
            <w:proofErr w:type="spellEnd"/>
          </w:p>
        </w:tc>
        <w:tc>
          <w:tcPr>
            <w:tcW w:w="1403" w:type="dxa"/>
            <w:shd w:val="clear" w:color="auto" w:fill="auto"/>
          </w:tcPr>
          <w:p w14:paraId="5646AC60" w14:textId="77777777" w:rsidR="000C411A" w:rsidRPr="000A3F19" w:rsidRDefault="000C411A" w:rsidP="0050171C">
            <w:pPr>
              <w:rPr>
                <w:rFonts w:ascii="Tahoma" w:hAnsi="Tahoma" w:cs="Tahoma"/>
                <w:sz w:val="18"/>
                <w:szCs w:val="18"/>
              </w:rPr>
            </w:pPr>
            <w:r>
              <w:rPr>
                <w:rFonts w:ascii="Tahoma" w:hAnsi="Tahoma" w:cs="Tahoma"/>
                <w:sz w:val="18"/>
                <w:szCs w:val="18"/>
              </w:rPr>
              <w:t>6</w:t>
            </w:r>
          </w:p>
        </w:tc>
        <w:tc>
          <w:tcPr>
            <w:tcW w:w="1531" w:type="dxa"/>
          </w:tcPr>
          <w:p w14:paraId="7C81C221" w14:textId="77777777" w:rsidR="000C411A" w:rsidRDefault="000C411A" w:rsidP="0050171C">
            <w:pPr>
              <w:rPr>
                <w:rFonts w:ascii="Tahoma" w:hAnsi="Tahoma" w:cs="Tahoma"/>
                <w:sz w:val="18"/>
                <w:szCs w:val="18"/>
              </w:rPr>
            </w:pPr>
          </w:p>
        </w:tc>
        <w:tc>
          <w:tcPr>
            <w:tcW w:w="1516" w:type="dxa"/>
          </w:tcPr>
          <w:p w14:paraId="74CDAD57" w14:textId="77777777" w:rsidR="000C411A" w:rsidRDefault="000C411A" w:rsidP="0050171C">
            <w:pPr>
              <w:rPr>
                <w:rFonts w:ascii="Tahoma" w:hAnsi="Tahoma" w:cs="Tahoma"/>
                <w:sz w:val="18"/>
                <w:szCs w:val="18"/>
              </w:rPr>
            </w:pPr>
          </w:p>
        </w:tc>
      </w:tr>
      <w:tr w:rsidR="000C411A" w:rsidRPr="000A3F19" w14:paraId="3FE47200" w14:textId="117FDD1E" w:rsidTr="000C411A">
        <w:tc>
          <w:tcPr>
            <w:tcW w:w="1410" w:type="dxa"/>
            <w:shd w:val="clear" w:color="auto" w:fill="auto"/>
          </w:tcPr>
          <w:p w14:paraId="40E92E10" w14:textId="77777777" w:rsidR="000C411A" w:rsidRPr="000A3F19" w:rsidRDefault="000C411A" w:rsidP="004861D0">
            <w:pPr>
              <w:numPr>
                <w:ilvl w:val="0"/>
                <w:numId w:val="31"/>
              </w:numPr>
              <w:spacing w:after="0" w:line="260" w:lineRule="atLeast"/>
              <w:jc w:val="both"/>
              <w:rPr>
                <w:rFonts w:ascii="Tahoma" w:hAnsi="Tahoma" w:cs="Tahoma"/>
                <w:sz w:val="18"/>
                <w:szCs w:val="18"/>
              </w:rPr>
            </w:pPr>
            <w:proofErr w:type="spellStart"/>
            <w:r w:rsidRPr="000A3F19">
              <w:rPr>
                <w:rFonts w:ascii="Tahoma" w:hAnsi="Tahoma" w:cs="Tahoma"/>
                <w:sz w:val="18"/>
                <w:szCs w:val="18"/>
              </w:rPr>
              <w:t>sklop</w:t>
            </w:r>
            <w:proofErr w:type="spellEnd"/>
          </w:p>
        </w:tc>
        <w:tc>
          <w:tcPr>
            <w:tcW w:w="3200" w:type="dxa"/>
            <w:shd w:val="clear" w:color="auto" w:fill="auto"/>
          </w:tcPr>
          <w:p w14:paraId="4C98E9AA" w14:textId="77777777" w:rsidR="000C411A" w:rsidRDefault="000C411A" w:rsidP="0050171C">
            <w:pPr>
              <w:rPr>
                <w:rFonts w:ascii="Tahoma" w:hAnsi="Tahoma" w:cs="Tahoma"/>
                <w:sz w:val="18"/>
                <w:szCs w:val="18"/>
                <w:lang w:val="pl-PL"/>
              </w:rPr>
            </w:pPr>
            <w:r>
              <w:rPr>
                <w:rFonts w:ascii="Tahoma" w:hAnsi="Tahoma" w:cs="Tahoma"/>
                <w:sz w:val="18"/>
                <w:szCs w:val="18"/>
                <w:lang w:val="pl-PL"/>
              </w:rPr>
              <w:t>Kad za kopeli rok</w:t>
            </w:r>
          </w:p>
          <w:p w14:paraId="2148EE09" w14:textId="77777777" w:rsidR="000C411A" w:rsidRPr="000A3F19" w:rsidRDefault="000C411A" w:rsidP="0050171C">
            <w:pPr>
              <w:rPr>
                <w:rFonts w:ascii="Tahoma" w:hAnsi="Tahoma" w:cs="Tahoma"/>
                <w:sz w:val="18"/>
                <w:szCs w:val="18"/>
                <w:lang w:val="pl-PL"/>
              </w:rPr>
            </w:pPr>
            <w:r>
              <w:rPr>
                <w:rFonts w:ascii="Tahoma" w:hAnsi="Tahoma" w:cs="Tahoma"/>
                <w:sz w:val="18"/>
                <w:szCs w:val="18"/>
                <w:lang w:val="pl-PL"/>
              </w:rPr>
              <w:t>Kad za kopeli nog</w:t>
            </w:r>
          </w:p>
        </w:tc>
        <w:tc>
          <w:tcPr>
            <w:tcW w:w="1403" w:type="dxa"/>
            <w:shd w:val="clear" w:color="auto" w:fill="auto"/>
          </w:tcPr>
          <w:p w14:paraId="05E0897E" w14:textId="77777777" w:rsidR="000C411A" w:rsidRDefault="000C411A" w:rsidP="0050171C">
            <w:pPr>
              <w:rPr>
                <w:rFonts w:ascii="Tahoma" w:hAnsi="Tahoma" w:cs="Tahoma"/>
                <w:sz w:val="18"/>
                <w:szCs w:val="18"/>
              </w:rPr>
            </w:pPr>
            <w:r>
              <w:rPr>
                <w:rFonts w:ascii="Tahoma" w:hAnsi="Tahoma" w:cs="Tahoma"/>
                <w:sz w:val="18"/>
                <w:szCs w:val="18"/>
              </w:rPr>
              <w:t>1</w:t>
            </w:r>
          </w:p>
          <w:p w14:paraId="12075F6C" w14:textId="77777777" w:rsidR="000C411A" w:rsidRPr="000A3F19" w:rsidRDefault="000C411A" w:rsidP="0050171C">
            <w:pPr>
              <w:rPr>
                <w:rFonts w:ascii="Tahoma" w:hAnsi="Tahoma" w:cs="Tahoma"/>
                <w:sz w:val="18"/>
                <w:szCs w:val="18"/>
              </w:rPr>
            </w:pPr>
            <w:r>
              <w:rPr>
                <w:rFonts w:ascii="Tahoma" w:hAnsi="Tahoma" w:cs="Tahoma"/>
                <w:sz w:val="18"/>
                <w:szCs w:val="18"/>
              </w:rPr>
              <w:t>1</w:t>
            </w:r>
          </w:p>
        </w:tc>
        <w:tc>
          <w:tcPr>
            <w:tcW w:w="1531" w:type="dxa"/>
          </w:tcPr>
          <w:p w14:paraId="660DCC11" w14:textId="77777777" w:rsidR="000C411A" w:rsidRDefault="000C411A" w:rsidP="0050171C">
            <w:pPr>
              <w:rPr>
                <w:rFonts w:ascii="Tahoma" w:hAnsi="Tahoma" w:cs="Tahoma"/>
                <w:sz w:val="18"/>
                <w:szCs w:val="18"/>
              </w:rPr>
            </w:pPr>
          </w:p>
        </w:tc>
        <w:tc>
          <w:tcPr>
            <w:tcW w:w="1516" w:type="dxa"/>
          </w:tcPr>
          <w:p w14:paraId="71527AC6" w14:textId="77777777" w:rsidR="000C411A" w:rsidRDefault="000C411A" w:rsidP="0050171C">
            <w:pPr>
              <w:rPr>
                <w:rFonts w:ascii="Tahoma" w:hAnsi="Tahoma" w:cs="Tahoma"/>
                <w:sz w:val="18"/>
                <w:szCs w:val="18"/>
              </w:rPr>
            </w:pPr>
          </w:p>
        </w:tc>
      </w:tr>
      <w:tr w:rsidR="000C411A" w:rsidRPr="000A3F19" w14:paraId="0F818ACD" w14:textId="043CE496" w:rsidTr="000C411A">
        <w:tc>
          <w:tcPr>
            <w:tcW w:w="1410" w:type="dxa"/>
            <w:shd w:val="clear" w:color="auto" w:fill="auto"/>
          </w:tcPr>
          <w:p w14:paraId="39F63395" w14:textId="77777777" w:rsidR="000C411A" w:rsidRPr="000A3F19" w:rsidRDefault="000C411A" w:rsidP="004861D0">
            <w:pPr>
              <w:numPr>
                <w:ilvl w:val="0"/>
                <w:numId w:val="31"/>
              </w:numPr>
              <w:spacing w:after="0" w:line="260" w:lineRule="atLeast"/>
              <w:jc w:val="both"/>
              <w:rPr>
                <w:rFonts w:ascii="Tahoma" w:hAnsi="Tahoma" w:cs="Tahoma"/>
                <w:sz w:val="18"/>
                <w:szCs w:val="18"/>
              </w:rPr>
            </w:pPr>
            <w:proofErr w:type="spellStart"/>
            <w:r w:rsidRPr="000A3F19">
              <w:rPr>
                <w:rFonts w:ascii="Tahoma" w:hAnsi="Tahoma" w:cs="Tahoma"/>
                <w:sz w:val="18"/>
                <w:szCs w:val="18"/>
              </w:rPr>
              <w:t>sklop</w:t>
            </w:r>
            <w:proofErr w:type="spellEnd"/>
          </w:p>
        </w:tc>
        <w:tc>
          <w:tcPr>
            <w:tcW w:w="3200" w:type="dxa"/>
            <w:shd w:val="clear" w:color="auto" w:fill="auto"/>
          </w:tcPr>
          <w:p w14:paraId="35259CD8" w14:textId="77777777" w:rsidR="000C411A" w:rsidRPr="000A3F19" w:rsidRDefault="000C411A" w:rsidP="0050171C">
            <w:pPr>
              <w:rPr>
                <w:rFonts w:ascii="Tahoma" w:hAnsi="Tahoma" w:cs="Tahoma"/>
                <w:sz w:val="18"/>
                <w:szCs w:val="18"/>
              </w:rPr>
            </w:pPr>
            <w:proofErr w:type="spellStart"/>
            <w:r>
              <w:rPr>
                <w:rFonts w:ascii="Tahoma" w:hAnsi="Tahoma" w:cs="Tahoma"/>
                <w:sz w:val="18"/>
                <w:szCs w:val="18"/>
              </w:rPr>
              <w:t>Artromot</w:t>
            </w:r>
            <w:proofErr w:type="spellEnd"/>
            <w:r>
              <w:rPr>
                <w:rFonts w:ascii="Tahoma" w:hAnsi="Tahoma" w:cs="Tahoma"/>
                <w:sz w:val="18"/>
                <w:szCs w:val="18"/>
              </w:rPr>
              <w:t xml:space="preserve"> za </w:t>
            </w:r>
            <w:proofErr w:type="spellStart"/>
            <w:r>
              <w:rPr>
                <w:rFonts w:ascii="Tahoma" w:hAnsi="Tahoma" w:cs="Tahoma"/>
                <w:sz w:val="18"/>
                <w:szCs w:val="18"/>
              </w:rPr>
              <w:t>razgibavanje</w:t>
            </w:r>
            <w:proofErr w:type="spellEnd"/>
            <w:r>
              <w:rPr>
                <w:rFonts w:ascii="Tahoma" w:hAnsi="Tahoma" w:cs="Tahoma"/>
                <w:sz w:val="18"/>
                <w:szCs w:val="18"/>
              </w:rPr>
              <w:t xml:space="preserve"> </w:t>
            </w:r>
            <w:proofErr w:type="spellStart"/>
            <w:r>
              <w:rPr>
                <w:rFonts w:ascii="Tahoma" w:hAnsi="Tahoma" w:cs="Tahoma"/>
                <w:sz w:val="18"/>
                <w:szCs w:val="18"/>
              </w:rPr>
              <w:t>rame</w:t>
            </w:r>
            <w:proofErr w:type="spellEnd"/>
          </w:p>
        </w:tc>
        <w:tc>
          <w:tcPr>
            <w:tcW w:w="1403" w:type="dxa"/>
            <w:shd w:val="clear" w:color="auto" w:fill="auto"/>
          </w:tcPr>
          <w:p w14:paraId="7EFEC968" w14:textId="77777777" w:rsidR="000C411A" w:rsidRPr="000A3F19" w:rsidRDefault="000C411A" w:rsidP="0050171C">
            <w:pPr>
              <w:rPr>
                <w:rFonts w:ascii="Tahoma" w:hAnsi="Tahoma" w:cs="Tahoma"/>
                <w:sz w:val="18"/>
                <w:szCs w:val="18"/>
              </w:rPr>
            </w:pPr>
            <w:r>
              <w:rPr>
                <w:rFonts w:ascii="Tahoma" w:hAnsi="Tahoma" w:cs="Tahoma"/>
                <w:sz w:val="18"/>
                <w:szCs w:val="18"/>
              </w:rPr>
              <w:t>1</w:t>
            </w:r>
          </w:p>
        </w:tc>
        <w:tc>
          <w:tcPr>
            <w:tcW w:w="1531" w:type="dxa"/>
          </w:tcPr>
          <w:p w14:paraId="3FE9A637" w14:textId="77777777" w:rsidR="000C411A" w:rsidRDefault="000C411A" w:rsidP="0050171C">
            <w:pPr>
              <w:rPr>
                <w:rFonts w:ascii="Tahoma" w:hAnsi="Tahoma" w:cs="Tahoma"/>
                <w:sz w:val="18"/>
                <w:szCs w:val="18"/>
              </w:rPr>
            </w:pPr>
          </w:p>
        </w:tc>
        <w:tc>
          <w:tcPr>
            <w:tcW w:w="1516" w:type="dxa"/>
          </w:tcPr>
          <w:p w14:paraId="2F19FC46" w14:textId="77777777" w:rsidR="000C411A" w:rsidRDefault="000C411A" w:rsidP="0050171C">
            <w:pPr>
              <w:rPr>
                <w:rFonts w:ascii="Tahoma" w:hAnsi="Tahoma" w:cs="Tahoma"/>
                <w:sz w:val="18"/>
                <w:szCs w:val="18"/>
              </w:rPr>
            </w:pPr>
          </w:p>
        </w:tc>
      </w:tr>
      <w:tr w:rsidR="000C411A" w:rsidRPr="000A3F19" w14:paraId="579B92AC" w14:textId="12EFE299" w:rsidTr="000C411A">
        <w:tc>
          <w:tcPr>
            <w:tcW w:w="1410" w:type="dxa"/>
            <w:shd w:val="clear" w:color="auto" w:fill="auto"/>
          </w:tcPr>
          <w:p w14:paraId="77B6A33A" w14:textId="77777777" w:rsidR="000C411A" w:rsidRPr="000A3F19" w:rsidRDefault="000C411A" w:rsidP="004861D0">
            <w:pPr>
              <w:numPr>
                <w:ilvl w:val="0"/>
                <w:numId w:val="31"/>
              </w:numPr>
              <w:spacing w:after="0" w:line="260" w:lineRule="atLeast"/>
              <w:jc w:val="both"/>
              <w:rPr>
                <w:rFonts w:ascii="Tahoma" w:hAnsi="Tahoma" w:cs="Tahoma"/>
                <w:sz w:val="18"/>
                <w:szCs w:val="18"/>
              </w:rPr>
            </w:pPr>
            <w:proofErr w:type="spellStart"/>
            <w:r w:rsidRPr="000A3F19">
              <w:rPr>
                <w:rFonts w:ascii="Tahoma" w:hAnsi="Tahoma" w:cs="Tahoma"/>
                <w:sz w:val="18"/>
                <w:szCs w:val="18"/>
              </w:rPr>
              <w:t>sklop</w:t>
            </w:r>
            <w:proofErr w:type="spellEnd"/>
          </w:p>
        </w:tc>
        <w:tc>
          <w:tcPr>
            <w:tcW w:w="3200" w:type="dxa"/>
            <w:shd w:val="clear" w:color="auto" w:fill="auto"/>
          </w:tcPr>
          <w:p w14:paraId="34A0D039" w14:textId="77777777" w:rsidR="000C411A" w:rsidRPr="000A3F19" w:rsidRDefault="000C411A" w:rsidP="0050171C">
            <w:pPr>
              <w:rPr>
                <w:rFonts w:ascii="Tahoma" w:hAnsi="Tahoma" w:cs="Tahoma"/>
                <w:sz w:val="18"/>
                <w:szCs w:val="18"/>
              </w:rPr>
            </w:pPr>
            <w:proofErr w:type="spellStart"/>
            <w:r>
              <w:rPr>
                <w:rFonts w:ascii="Tahoma" w:hAnsi="Tahoma" w:cs="Tahoma"/>
                <w:sz w:val="18"/>
                <w:szCs w:val="18"/>
              </w:rPr>
              <w:t>Kotliček</w:t>
            </w:r>
            <w:proofErr w:type="spellEnd"/>
            <w:r>
              <w:rPr>
                <w:rFonts w:ascii="Tahoma" w:hAnsi="Tahoma" w:cs="Tahoma"/>
                <w:sz w:val="18"/>
                <w:szCs w:val="18"/>
              </w:rPr>
              <w:t xml:space="preserve"> za </w:t>
            </w:r>
            <w:proofErr w:type="spellStart"/>
            <w:r>
              <w:rPr>
                <w:rFonts w:ascii="Tahoma" w:hAnsi="Tahoma" w:cs="Tahoma"/>
                <w:sz w:val="18"/>
                <w:szCs w:val="18"/>
              </w:rPr>
              <w:t>gretje</w:t>
            </w:r>
            <w:proofErr w:type="spellEnd"/>
            <w:r>
              <w:rPr>
                <w:rFonts w:ascii="Tahoma" w:hAnsi="Tahoma" w:cs="Tahoma"/>
                <w:sz w:val="18"/>
                <w:szCs w:val="18"/>
              </w:rPr>
              <w:t xml:space="preserve"> </w:t>
            </w:r>
            <w:proofErr w:type="spellStart"/>
            <w:r>
              <w:rPr>
                <w:rFonts w:ascii="Tahoma" w:hAnsi="Tahoma" w:cs="Tahoma"/>
                <w:sz w:val="18"/>
                <w:szCs w:val="18"/>
              </w:rPr>
              <w:t>termopackov</w:t>
            </w:r>
            <w:proofErr w:type="spellEnd"/>
          </w:p>
        </w:tc>
        <w:tc>
          <w:tcPr>
            <w:tcW w:w="1403" w:type="dxa"/>
            <w:shd w:val="clear" w:color="auto" w:fill="auto"/>
          </w:tcPr>
          <w:p w14:paraId="1860E0C5" w14:textId="77777777" w:rsidR="000C411A" w:rsidRPr="000A3F19" w:rsidRDefault="000C411A" w:rsidP="0050171C">
            <w:pPr>
              <w:rPr>
                <w:rFonts w:ascii="Tahoma" w:hAnsi="Tahoma" w:cs="Tahoma"/>
                <w:sz w:val="18"/>
                <w:szCs w:val="18"/>
              </w:rPr>
            </w:pPr>
            <w:r>
              <w:rPr>
                <w:rFonts w:ascii="Tahoma" w:hAnsi="Tahoma" w:cs="Tahoma"/>
                <w:sz w:val="18"/>
                <w:szCs w:val="18"/>
              </w:rPr>
              <w:t>1</w:t>
            </w:r>
          </w:p>
        </w:tc>
        <w:tc>
          <w:tcPr>
            <w:tcW w:w="1531" w:type="dxa"/>
          </w:tcPr>
          <w:p w14:paraId="1D0FC624" w14:textId="77777777" w:rsidR="000C411A" w:rsidRDefault="000C411A" w:rsidP="0050171C">
            <w:pPr>
              <w:rPr>
                <w:rFonts w:ascii="Tahoma" w:hAnsi="Tahoma" w:cs="Tahoma"/>
                <w:sz w:val="18"/>
                <w:szCs w:val="18"/>
              </w:rPr>
            </w:pPr>
          </w:p>
        </w:tc>
        <w:tc>
          <w:tcPr>
            <w:tcW w:w="1516" w:type="dxa"/>
          </w:tcPr>
          <w:p w14:paraId="17D4C0E8" w14:textId="77777777" w:rsidR="000C411A" w:rsidRDefault="000C411A" w:rsidP="0050171C">
            <w:pPr>
              <w:rPr>
                <w:rFonts w:ascii="Tahoma" w:hAnsi="Tahoma" w:cs="Tahoma"/>
                <w:sz w:val="18"/>
                <w:szCs w:val="18"/>
              </w:rPr>
            </w:pPr>
          </w:p>
        </w:tc>
      </w:tr>
    </w:tbl>
    <w:p w14:paraId="30341E21" w14:textId="77777777" w:rsidR="00FE49C8" w:rsidRPr="00FE49C8" w:rsidRDefault="00FE49C8"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val="sl-SI" w:eastAsia="x-none"/>
        </w:rPr>
      </w:pPr>
      <w:bookmarkStart w:id="3" w:name="_Hlk61849190"/>
    </w:p>
    <w:tbl>
      <w:tblPr>
        <w:tblW w:w="5949" w:type="dxa"/>
        <w:tblInd w:w="2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7"/>
        <w:gridCol w:w="2460"/>
        <w:gridCol w:w="2552"/>
      </w:tblGrid>
      <w:tr w:rsidR="00FE49C8" w:rsidRPr="00FE49C8" w14:paraId="17EE4A6E" w14:textId="77777777" w:rsidTr="007F0668">
        <w:trPr>
          <w:trHeight w:hRule="exact" w:val="195"/>
        </w:trPr>
        <w:tc>
          <w:tcPr>
            <w:tcW w:w="937" w:type="dxa"/>
            <w:shd w:val="clear" w:color="auto" w:fill="auto"/>
            <w:vAlign w:val="center"/>
            <w:hideMark/>
          </w:tcPr>
          <w:p w14:paraId="4BBB1D08"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Times New Roman" w:hAnsi="Tahoma" w:cs="Tahoma"/>
                <w:color w:val="000000"/>
                <w:sz w:val="18"/>
                <w:szCs w:val="18"/>
                <w:lang w:val="sl-SI" w:eastAsia="sl-SI"/>
              </w:rPr>
              <w:t> </w:t>
            </w:r>
          </w:p>
        </w:tc>
        <w:tc>
          <w:tcPr>
            <w:tcW w:w="2460" w:type="dxa"/>
            <w:shd w:val="clear" w:color="auto" w:fill="auto"/>
            <w:vAlign w:val="center"/>
            <w:hideMark/>
          </w:tcPr>
          <w:p w14:paraId="64558DCD"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Times New Roman" w:hAnsi="Tahoma" w:cs="Tahoma"/>
                <w:color w:val="000000"/>
                <w:sz w:val="18"/>
                <w:szCs w:val="18"/>
                <w:lang w:val="sl-SI" w:eastAsia="sl-SI"/>
              </w:rPr>
              <w:t> </w:t>
            </w:r>
          </w:p>
        </w:tc>
        <w:tc>
          <w:tcPr>
            <w:tcW w:w="2552" w:type="dxa"/>
            <w:vMerge w:val="restart"/>
            <w:shd w:val="clear" w:color="auto" w:fill="auto"/>
            <w:vAlign w:val="center"/>
            <w:hideMark/>
          </w:tcPr>
          <w:p w14:paraId="412DDFC4"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Arial" w:hAnsi="Tahoma" w:cs="Tahoma"/>
                <w:color w:val="000000"/>
                <w:spacing w:val="-1"/>
                <w:sz w:val="18"/>
                <w:szCs w:val="18"/>
                <w:lang w:val="sl-SI" w:eastAsia="sl-SI"/>
              </w:rPr>
              <w:t>EUR</w:t>
            </w:r>
          </w:p>
        </w:tc>
      </w:tr>
      <w:tr w:rsidR="00FE49C8" w:rsidRPr="00144739" w14:paraId="670A26BE" w14:textId="77777777" w:rsidTr="007F0668">
        <w:trPr>
          <w:trHeight w:val="315"/>
        </w:trPr>
        <w:tc>
          <w:tcPr>
            <w:tcW w:w="3397" w:type="dxa"/>
            <w:gridSpan w:val="2"/>
            <w:shd w:val="clear" w:color="auto" w:fill="auto"/>
            <w:vAlign w:val="center"/>
            <w:hideMark/>
          </w:tcPr>
          <w:p w14:paraId="2BAA2AD7" w14:textId="77777777" w:rsidR="00FE49C8" w:rsidRPr="00FE49C8" w:rsidRDefault="00FE49C8" w:rsidP="00FE49C8">
            <w:pPr>
              <w:spacing w:line="240" w:lineRule="auto"/>
              <w:jc w:val="right"/>
              <w:rPr>
                <w:rFonts w:ascii="Tahoma" w:eastAsia="Times New Roman" w:hAnsi="Tahoma" w:cs="Tahoma"/>
                <w:b/>
                <w:bCs/>
                <w:i/>
                <w:iCs/>
                <w:color w:val="000000"/>
                <w:sz w:val="18"/>
                <w:szCs w:val="18"/>
                <w:lang w:val="sl-SI" w:eastAsia="sl-SI"/>
              </w:rPr>
            </w:pPr>
            <w:r w:rsidRPr="00FE49C8">
              <w:rPr>
                <w:rFonts w:ascii="Tahoma" w:eastAsia="Arial" w:hAnsi="Tahoma" w:cs="Tahoma"/>
                <w:b/>
                <w:bCs/>
                <w:i/>
                <w:iCs/>
                <w:color w:val="000000"/>
                <w:spacing w:val="-1"/>
                <w:sz w:val="18"/>
                <w:szCs w:val="18"/>
                <w:lang w:val="sl-SI" w:eastAsia="sl-SI"/>
              </w:rPr>
              <w:t>Ponudbena cena brez DDV  skupaj:</w:t>
            </w:r>
          </w:p>
        </w:tc>
        <w:tc>
          <w:tcPr>
            <w:tcW w:w="2552" w:type="dxa"/>
            <w:vMerge/>
            <w:vAlign w:val="center"/>
            <w:hideMark/>
          </w:tcPr>
          <w:p w14:paraId="3A3A3B85" w14:textId="77777777" w:rsidR="00FE49C8" w:rsidRPr="00FE49C8" w:rsidRDefault="00FE49C8" w:rsidP="00FE49C8">
            <w:pPr>
              <w:spacing w:line="240" w:lineRule="auto"/>
              <w:rPr>
                <w:rFonts w:ascii="Tahoma" w:eastAsia="Times New Roman" w:hAnsi="Tahoma" w:cs="Tahoma"/>
                <w:color w:val="000000"/>
                <w:sz w:val="18"/>
                <w:szCs w:val="18"/>
                <w:lang w:val="sl-SI" w:eastAsia="sl-SI"/>
              </w:rPr>
            </w:pPr>
          </w:p>
        </w:tc>
      </w:tr>
      <w:tr w:rsidR="00FE49C8" w:rsidRPr="00FE49C8" w14:paraId="6944308B" w14:textId="77777777" w:rsidTr="007F0668">
        <w:trPr>
          <w:trHeight w:hRule="exact" w:val="210"/>
        </w:trPr>
        <w:tc>
          <w:tcPr>
            <w:tcW w:w="937" w:type="dxa"/>
            <w:shd w:val="clear" w:color="auto" w:fill="auto"/>
            <w:vAlign w:val="center"/>
            <w:hideMark/>
          </w:tcPr>
          <w:p w14:paraId="0B7D4787"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Times New Roman" w:hAnsi="Tahoma" w:cs="Tahoma"/>
                <w:color w:val="000000"/>
                <w:sz w:val="18"/>
                <w:szCs w:val="18"/>
                <w:lang w:val="sl-SI" w:eastAsia="sl-SI"/>
              </w:rPr>
              <w:t> </w:t>
            </w:r>
          </w:p>
        </w:tc>
        <w:tc>
          <w:tcPr>
            <w:tcW w:w="2460" w:type="dxa"/>
            <w:shd w:val="clear" w:color="auto" w:fill="auto"/>
            <w:vAlign w:val="center"/>
            <w:hideMark/>
          </w:tcPr>
          <w:p w14:paraId="602DCD39"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Times New Roman" w:hAnsi="Tahoma" w:cs="Tahoma"/>
                <w:color w:val="000000"/>
                <w:sz w:val="18"/>
                <w:szCs w:val="18"/>
                <w:lang w:val="sl-SI" w:eastAsia="sl-SI"/>
              </w:rPr>
              <w:t> </w:t>
            </w:r>
          </w:p>
        </w:tc>
        <w:tc>
          <w:tcPr>
            <w:tcW w:w="2552" w:type="dxa"/>
            <w:vMerge w:val="restart"/>
            <w:shd w:val="clear" w:color="auto" w:fill="auto"/>
            <w:vAlign w:val="center"/>
            <w:hideMark/>
          </w:tcPr>
          <w:p w14:paraId="5826F2F9"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Arial" w:hAnsi="Tahoma" w:cs="Tahoma"/>
                <w:color w:val="000000"/>
                <w:spacing w:val="-1"/>
                <w:sz w:val="18"/>
                <w:szCs w:val="18"/>
                <w:lang w:val="sl-SI" w:eastAsia="sl-SI"/>
              </w:rPr>
              <w:t>EUR</w:t>
            </w:r>
          </w:p>
        </w:tc>
      </w:tr>
      <w:tr w:rsidR="00FE49C8" w:rsidRPr="00FE49C8" w14:paraId="3A631DAE" w14:textId="77777777" w:rsidTr="007F0668">
        <w:trPr>
          <w:trHeight w:val="315"/>
        </w:trPr>
        <w:tc>
          <w:tcPr>
            <w:tcW w:w="3397" w:type="dxa"/>
            <w:gridSpan w:val="2"/>
            <w:shd w:val="clear" w:color="auto" w:fill="auto"/>
            <w:vAlign w:val="center"/>
            <w:hideMark/>
          </w:tcPr>
          <w:p w14:paraId="78072886" w14:textId="77777777" w:rsidR="00FE49C8" w:rsidRPr="00FE49C8" w:rsidRDefault="00FE49C8" w:rsidP="00FE49C8">
            <w:pPr>
              <w:spacing w:line="240" w:lineRule="auto"/>
              <w:jc w:val="right"/>
              <w:rPr>
                <w:rFonts w:ascii="Tahoma" w:eastAsia="Times New Roman" w:hAnsi="Tahoma" w:cs="Tahoma"/>
                <w:b/>
                <w:bCs/>
                <w:i/>
                <w:iCs/>
                <w:color w:val="000000"/>
                <w:sz w:val="18"/>
                <w:szCs w:val="18"/>
                <w:lang w:val="sl-SI" w:eastAsia="sl-SI"/>
              </w:rPr>
            </w:pPr>
            <w:r w:rsidRPr="00FE49C8">
              <w:rPr>
                <w:rFonts w:ascii="Tahoma" w:eastAsia="Arial" w:hAnsi="Tahoma" w:cs="Tahoma"/>
                <w:b/>
                <w:bCs/>
                <w:i/>
                <w:iCs/>
                <w:color w:val="000000"/>
                <w:spacing w:val="-1"/>
                <w:sz w:val="18"/>
                <w:szCs w:val="18"/>
                <w:lang w:val="sl-SI" w:eastAsia="sl-SI"/>
              </w:rPr>
              <w:t>DDV 22 % skupaj:</w:t>
            </w:r>
          </w:p>
        </w:tc>
        <w:tc>
          <w:tcPr>
            <w:tcW w:w="2552" w:type="dxa"/>
            <w:vMerge/>
            <w:vAlign w:val="center"/>
            <w:hideMark/>
          </w:tcPr>
          <w:p w14:paraId="45AA8953" w14:textId="77777777" w:rsidR="00FE49C8" w:rsidRPr="00FE49C8" w:rsidRDefault="00FE49C8" w:rsidP="00FE49C8">
            <w:pPr>
              <w:spacing w:line="240" w:lineRule="auto"/>
              <w:rPr>
                <w:rFonts w:ascii="Tahoma" w:eastAsia="Times New Roman" w:hAnsi="Tahoma" w:cs="Tahoma"/>
                <w:color w:val="000000"/>
                <w:sz w:val="18"/>
                <w:szCs w:val="18"/>
                <w:lang w:val="sl-SI" w:eastAsia="sl-SI"/>
              </w:rPr>
            </w:pPr>
          </w:p>
        </w:tc>
      </w:tr>
      <w:tr w:rsidR="00FE49C8" w:rsidRPr="00FE49C8" w14:paraId="6820A263" w14:textId="77777777" w:rsidTr="007F0668">
        <w:trPr>
          <w:trHeight w:hRule="exact" w:val="195"/>
        </w:trPr>
        <w:tc>
          <w:tcPr>
            <w:tcW w:w="937" w:type="dxa"/>
            <w:shd w:val="clear" w:color="000000" w:fill="E4E4E4"/>
            <w:vAlign w:val="center"/>
            <w:hideMark/>
          </w:tcPr>
          <w:p w14:paraId="07765E9A"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Times New Roman" w:hAnsi="Tahoma" w:cs="Tahoma"/>
                <w:color w:val="000000"/>
                <w:sz w:val="18"/>
                <w:szCs w:val="18"/>
                <w:lang w:val="sl-SI" w:eastAsia="sl-SI"/>
              </w:rPr>
              <w:t> </w:t>
            </w:r>
          </w:p>
        </w:tc>
        <w:tc>
          <w:tcPr>
            <w:tcW w:w="2460" w:type="dxa"/>
            <w:shd w:val="clear" w:color="000000" w:fill="E4E4E4"/>
            <w:vAlign w:val="center"/>
            <w:hideMark/>
          </w:tcPr>
          <w:p w14:paraId="6317EADF"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Times New Roman" w:hAnsi="Tahoma" w:cs="Tahoma"/>
                <w:color w:val="000000"/>
                <w:sz w:val="18"/>
                <w:szCs w:val="18"/>
                <w:lang w:val="sl-SI" w:eastAsia="sl-SI"/>
              </w:rPr>
              <w:t> </w:t>
            </w:r>
          </w:p>
        </w:tc>
        <w:tc>
          <w:tcPr>
            <w:tcW w:w="2552" w:type="dxa"/>
            <w:shd w:val="clear" w:color="000000" w:fill="E4E4E4"/>
            <w:vAlign w:val="center"/>
            <w:hideMark/>
          </w:tcPr>
          <w:p w14:paraId="279A5E4E" w14:textId="77777777" w:rsidR="00FE49C8" w:rsidRPr="00FE49C8" w:rsidRDefault="00FE49C8" w:rsidP="00FE49C8">
            <w:pPr>
              <w:spacing w:line="240" w:lineRule="auto"/>
              <w:rPr>
                <w:rFonts w:ascii="Tahoma" w:eastAsia="Times New Roman" w:hAnsi="Tahoma" w:cs="Tahoma"/>
                <w:color w:val="000000"/>
                <w:sz w:val="18"/>
                <w:szCs w:val="18"/>
                <w:lang w:val="sl-SI" w:eastAsia="sl-SI"/>
              </w:rPr>
            </w:pPr>
            <w:r w:rsidRPr="00FE49C8">
              <w:rPr>
                <w:rFonts w:ascii="Tahoma" w:eastAsia="Times New Roman" w:hAnsi="Tahoma" w:cs="Tahoma"/>
                <w:color w:val="000000"/>
                <w:sz w:val="18"/>
                <w:szCs w:val="18"/>
                <w:lang w:val="sl-SI" w:eastAsia="sl-SI"/>
              </w:rPr>
              <w:t> </w:t>
            </w:r>
          </w:p>
        </w:tc>
      </w:tr>
      <w:tr w:rsidR="00FE49C8" w:rsidRPr="00FE49C8" w14:paraId="5AB12F2B" w14:textId="77777777" w:rsidTr="007F0668">
        <w:trPr>
          <w:trHeight w:val="315"/>
        </w:trPr>
        <w:tc>
          <w:tcPr>
            <w:tcW w:w="3397" w:type="dxa"/>
            <w:gridSpan w:val="2"/>
            <w:shd w:val="clear" w:color="000000" w:fill="E4E4E4"/>
            <w:vAlign w:val="center"/>
            <w:hideMark/>
          </w:tcPr>
          <w:p w14:paraId="470297D1" w14:textId="77777777" w:rsidR="00FE49C8" w:rsidRPr="00FE49C8" w:rsidRDefault="00FE49C8" w:rsidP="00FE49C8">
            <w:pPr>
              <w:spacing w:line="240" w:lineRule="auto"/>
              <w:jc w:val="right"/>
              <w:rPr>
                <w:rFonts w:ascii="Tahoma" w:eastAsia="Times New Roman" w:hAnsi="Tahoma" w:cs="Tahoma"/>
                <w:b/>
                <w:bCs/>
                <w:color w:val="000000"/>
                <w:sz w:val="18"/>
                <w:szCs w:val="18"/>
                <w:lang w:val="sl-SI" w:eastAsia="sl-SI"/>
              </w:rPr>
            </w:pPr>
            <w:r w:rsidRPr="00FE49C8">
              <w:rPr>
                <w:rFonts w:ascii="Tahoma" w:eastAsia="Arial" w:hAnsi="Tahoma" w:cs="Tahoma"/>
                <w:b/>
                <w:bCs/>
                <w:color w:val="000000"/>
                <w:spacing w:val="-1"/>
                <w:sz w:val="18"/>
                <w:szCs w:val="18"/>
                <w:lang w:val="sl-SI" w:eastAsia="sl-SI"/>
              </w:rPr>
              <w:t>PONUDBENA CENA z DDV skupaj:</w:t>
            </w:r>
          </w:p>
        </w:tc>
        <w:tc>
          <w:tcPr>
            <w:tcW w:w="2552" w:type="dxa"/>
            <w:shd w:val="clear" w:color="000000" w:fill="E4E4E4"/>
            <w:vAlign w:val="center"/>
            <w:hideMark/>
          </w:tcPr>
          <w:p w14:paraId="4986FD53" w14:textId="77777777" w:rsidR="00FE49C8" w:rsidRPr="00FE49C8" w:rsidRDefault="00FE49C8" w:rsidP="00FE49C8">
            <w:pPr>
              <w:spacing w:line="240" w:lineRule="auto"/>
              <w:jc w:val="right"/>
              <w:rPr>
                <w:rFonts w:ascii="Tahoma" w:eastAsia="Times New Roman" w:hAnsi="Tahoma" w:cs="Tahoma"/>
                <w:color w:val="000000"/>
                <w:sz w:val="18"/>
                <w:szCs w:val="18"/>
                <w:lang w:val="sl-SI" w:eastAsia="sl-SI"/>
              </w:rPr>
            </w:pPr>
            <w:r w:rsidRPr="00FE49C8">
              <w:rPr>
                <w:rFonts w:ascii="Tahoma" w:eastAsia="Arial" w:hAnsi="Tahoma" w:cs="Tahoma"/>
                <w:color w:val="000000"/>
                <w:spacing w:val="-1"/>
                <w:sz w:val="18"/>
                <w:szCs w:val="18"/>
                <w:lang w:val="sl-SI" w:eastAsia="sl-SI"/>
              </w:rPr>
              <w:t>EUR</w:t>
            </w:r>
          </w:p>
        </w:tc>
      </w:tr>
    </w:tbl>
    <w:p w14:paraId="671603E1" w14:textId="77777777" w:rsidR="00FE49C8" w:rsidRPr="00FE49C8" w:rsidRDefault="00FE49C8"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val="sl-SI" w:eastAsia="x-none"/>
        </w:rPr>
      </w:pPr>
    </w:p>
    <w:p w14:paraId="529FB038" w14:textId="43D1AC84" w:rsidR="00FE49C8" w:rsidRPr="00FE49C8" w:rsidRDefault="00FE49C8"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val="sl-SI" w:eastAsia="x-none"/>
        </w:rPr>
      </w:pPr>
      <w:r w:rsidRPr="00FE49C8">
        <w:rPr>
          <w:rFonts w:ascii="Tahoma" w:eastAsia="Times New Roman" w:hAnsi="Tahoma" w:cs="Tahoma"/>
          <w:b/>
          <w:sz w:val="18"/>
          <w:szCs w:val="18"/>
          <w:lang w:val="sl-SI" w:eastAsia="x-none"/>
        </w:rPr>
        <w:t xml:space="preserve">Priloga: </w:t>
      </w:r>
      <w:r w:rsidR="007F0668">
        <w:rPr>
          <w:rFonts w:ascii="Tahoma" w:eastAsia="Times New Roman" w:hAnsi="Tahoma" w:cs="Tahoma"/>
          <w:b/>
          <w:sz w:val="18"/>
          <w:szCs w:val="18"/>
          <w:lang w:val="sl-SI" w:eastAsia="x-none"/>
        </w:rPr>
        <w:t>Lasten predračun.</w:t>
      </w:r>
    </w:p>
    <w:p w14:paraId="53383A3F" w14:textId="77777777" w:rsidR="00FE49C8" w:rsidRPr="00FE49C8" w:rsidRDefault="00FE49C8"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val="sl-SI" w:eastAsia="x-none"/>
        </w:rPr>
      </w:pPr>
    </w:p>
    <w:bookmarkEnd w:id="3"/>
    <w:p w14:paraId="1C4E5E7B" w14:textId="77777777" w:rsidR="00FE49C8" w:rsidRPr="00FE49C8" w:rsidRDefault="00FE49C8" w:rsidP="00FE49C8">
      <w:pPr>
        <w:rPr>
          <w:rFonts w:ascii="Tahoma" w:hAnsi="Tahoma" w:cs="Tahoma"/>
          <w:sz w:val="18"/>
          <w:szCs w:val="18"/>
          <w:lang w:val="sl-SI"/>
        </w:rPr>
      </w:pPr>
    </w:p>
    <w:tbl>
      <w:tblPr>
        <w:tblW w:w="0" w:type="auto"/>
        <w:tblInd w:w="108" w:type="dxa"/>
        <w:tblLayout w:type="fixed"/>
        <w:tblLook w:val="0000" w:firstRow="0" w:lastRow="0" w:firstColumn="0" w:lastColumn="0" w:noHBand="0" w:noVBand="0"/>
      </w:tblPr>
      <w:tblGrid>
        <w:gridCol w:w="4080"/>
        <w:gridCol w:w="4665"/>
      </w:tblGrid>
      <w:tr w:rsidR="00FE49C8" w:rsidRPr="00FE49C8" w14:paraId="3D1AFD6F" w14:textId="77777777" w:rsidTr="0050171C">
        <w:tc>
          <w:tcPr>
            <w:tcW w:w="4080" w:type="dxa"/>
            <w:shd w:val="clear" w:color="auto" w:fill="auto"/>
            <w:vAlign w:val="center"/>
          </w:tcPr>
          <w:p w14:paraId="058B4E75" w14:textId="77777777" w:rsidR="00FE49C8" w:rsidRPr="00FE49C8" w:rsidRDefault="00FE49C8" w:rsidP="00FE49C8">
            <w:pPr>
              <w:spacing w:line="240" w:lineRule="auto"/>
              <w:rPr>
                <w:rFonts w:ascii="Tahoma" w:hAnsi="Tahoma" w:cs="Tahoma"/>
                <w:sz w:val="18"/>
                <w:szCs w:val="18"/>
                <w:lang w:val="sl-SI"/>
              </w:rPr>
            </w:pPr>
            <w:r w:rsidRPr="00FE49C8">
              <w:rPr>
                <w:rFonts w:ascii="Tahoma" w:hAnsi="Tahoma" w:cs="Tahoma"/>
                <w:color w:val="000000"/>
                <w:position w:val="-1"/>
                <w:sz w:val="18"/>
                <w:szCs w:val="18"/>
                <w:lang w:val="sl-SI"/>
              </w:rPr>
              <w:t>Kraj in datum:</w:t>
            </w:r>
          </w:p>
        </w:tc>
        <w:tc>
          <w:tcPr>
            <w:tcW w:w="4665" w:type="dxa"/>
            <w:shd w:val="clear" w:color="auto" w:fill="auto"/>
            <w:vAlign w:val="center"/>
          </w:tcPr>
          <w:p w14:paraId="4C4D93B4" w14:textId="77777777" w:rsidR="00FE49C8" w:rsidRPr="00FE49C8" w:rsidRDefault="00FE49C8" w:rsidP="00FE49C8">
            <w:pPr>
              <w:spacing w:line="240" w:lineRule="auto"/>
              <w:jc w:val="center"/>
              <w:rPr>
                <w:rFonts w:ascii="Tahoma" w:hAnsi="Tahoma" w:cs="Tahoma"/>
                <w:sz w:val="18"/>
                <w:szCs w:val="18"/>
                <w:lang w:val="sl-SI"/>
              </w:rPr>
            </w:pPr>
            <w:r w:rsidRPr="00FE49C8">
              <w:rPr>
                <w:rFonts w:ascii="Tahoma" w:hAnsi="Tahoma" w:cs="Tahoma"/>
                <w:color w:val="000000"/>
                <w:position w:val="-1"/>
                <w:sz w:val="18"/>
                <w:szCs w:val="18"/>
                <w:lang w:val="sl-SI"/>
              </w:rPr>
              <w:t xml:space="preserve">Ime in priimek odgovorne osebe ponudnika: </w:t>
            </w:r>
          </w:p>
          <w:p w14:paraId="572838E1" w14:textId="77777777" w:rsidR="00FE49C8" w:rsidRPr="00FE49C8" w:rsidRDefault="00FE49C8" w:rsidP="00FE49C8">
            <w:pPr>
              <w:spacing w:line="240" w:lineRule="auto"/>
              <w:jc w:val="center"/>
              <w:rPr>
                <w:rFonts w:ascii="Tahoma" w:hAnsi="Tahoma" w:cs="Tahoma"/>
                <w:sz w:val="18"/>
                <w:szCs w:val="18"/>
                <w:lang w:val="sl-SI"/>
              </w:rPr>
            </w:pPr>
            <w:r w:rsidRPr="00FE49C8">
              <w:rPr>
                <w:rFonts w:ascii="Tahoma" w:hAnsi="Tahoma" w:cs="Tahoma"/>
                <w:color w:val="000000"/>
                <w:position w:val="-1"/>
                <w:sz w:val="18"/>
                <w:szCs w:val="18"/>
                <w:lang w:val="sl-SI"/>
              </w:rPr>
              <w:t>___________________________________</w:t>
            </w:r>
          </w:p>
        </w:tc>
      </w:tr>
    </w:tbl>
    <w:p w14:paraId="6D2A7139" w14:textId="77777777" w:rsidR="00FE49C8" w:rsidRPr="00FE49C8" w:rsidRDefault="00FE49C8" w:rsidP="000C411A">
      <w:pPr>
        <w:rPr>
          <w:rFonts w:ascii="Tahoma" w:hAnsi="Tahoma" w:cs="Tahoma"/>
          <w:b/>
          <w:i/>
          <w:sz w:val="18"/>
          <w:szCs w:val="18"/>
          <w:lang w:val="sl-SI"/>
        </w:rPr>
      </w:pPr>
    </w:p>
    <w:p w14:paraId="10467D63" w14:textId="77777777" w:rsidR="00FE49C8" w:rsidRPr="00FE49C8" w:rsidRDefault="00FE49C8" w:rsidP="00FE49C8">
      <w:pPr>
        <w:jc w:val="right"/>
        <w:rPr>
          <w:rFonts w:ascii="Tahoma" w:hAnsi="Tahoma" w:cs="Tahoma"/>
          <w:b/>
          <w:i/>
          <w:sz w:val="18"/>
          <w:szCs w:val="18"/>
          <w:lang w:val="sl-SI"/>
        </w:rPr>
      </w:pPr>
    </w:p>
    <w:p w14:paraId="7B45052B" w14:textId="77777777" w:rsidR="00FE49C8" w:rsidRPr="00FE49C8" w:rsidRDefault="00FE49C8" w:rsidP="00FE49C8">
      <w:pPr>
        <w:jc w:val="right"/>
        <w:rPr>
          <w:rFonts w:ascii="Tahoma" w:hAnsi="Tahoma" w:cs="Tahoma"/>
          <w:sz w:val="18"/>
          <w:szCs w:val="18"/>
          <w:lang w:val="sl-SI"/>
        </w:rPr>
      </w:pPr>
      <w:r w:rsidRPr="00FE49C8">
        <w:rPr>
          <w:rFonts w:ascii="Tahoma" w:hAnsi="Tahoma" w:cs="Tahoma"/>
          <w:b/>
          <w:i/>
          <w:sz w:val="18"/>
          <w:szCs w:val="18"/>
          <w:lang w:val="sl-SI"/>
        </w:rPr>
        <w:lastRenderedPageBreak/>
        <w:t>Priloga Obrazec ESPD</w:t>
      </w:r>
    </w:p>
    <w:p w14:paraId="21E44A65" w14:textId="77777777" w:rsidR="00FE49C8" w:rsidRPr="00FE49C8" w:rsidRDefault="00FE49C8" w:rsidP="00FE49C8">
      <w:pPr>
        <w:rPr>
          <w:rFonts w:ascii="Tahoma" w:hAnsi="Tahoma" w:cs="Tahoma"/>
          <w:sz w:val="18"/>
          <w:szCs w:val="18"/>
          <w:lang w:val="sl-SI"/>
        </w:rPr>
      </w:pPr>
    </w:p>
    <w:p w14:paraId="4E06BD43" w14:textId="77777777" w:rsidR="00FE49C8" w:rsidRPr="00FE49C8" w:rsidRDefault="00FE49C8" w:rsidP="004861D0">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578"/>
        <w:outlineLvl w:val="0"/>
        <w:rPr>
          <w:rFonts w:ascii="Tahoma" w:eastAsia="Times New Roman" w:hAnsi="Tahoma" w:cs="Tahoma"/>
          <w:b/>
          <w:bCs/>
          <w:color w:val="FFFFFF" w:themeColor="background1"/>
          <w:sz w:val="18"/>
          <w:szCs w:val="18"/>
          <w:lang w:val="sl-SI" w:eastAsia="x-none"/>
        </w:rPr>
      </w:pPr>
      <w:r w:rsidRPr="00FE49C8">
        <w:rPr>
          <w:rFonts w:ascii="Tahoma" w:eastAsia="Times New Roman" w:hAnsi="Tahoma" w:cs="Tahoma"/>
          <w:b/>
          <w:bCs/>
          <w:color w:val="FFFFFF" w:themeColor="background1"/>
          <w:sz w:val="18"/>
          <w:szCs w:val="18"/>
          <w:lang w:val="sl-SI" w:eastAsia="x-none"/>
        </w:rPr>
        <w:t>Obrazec ESPD</w:t>
      </w:r>
    </w:p>
    <w:p w14:paraId="7397927F" w14:textId="77777777" w:rsidR="00FE49C8" w:rsidRPr="00FE49C8" w:rsidRDefault="00FE49C8" w:rsidP="00FE49C8">
      <w:pPr>
        <w:spacing w:line="276" w:lineRule="auto"/>
        <w:rPr>
          <w:rFonts w:ascii="Tahoma" w:eastAsia="Times New Roman" w:hAnsi="Tahoma" w:cs="Tahoma"/>
          <w:b/>
          <w:bCs/>
          <w:sz w:val="18"/>
          <w:szCs w:val="18"/>
          <w:lang w:val="sl-SI"/>
        </w:rPr>
      </w:pPr>
      <w:bookmarkStart w:id="4" w:name="_Hlk485723233"/>
    </w:p>
    <w:bookmarkEnd w:id="4"/>
    <w:p w14:paraId="18DC0634" w14:textId="77777777" w:rsidR="00FE49C8" w:rsidRPr="00FE49C8" w:rsidRDefault="00FE49C8" w:rsidP="00FE49C8">
      <w:pPr>
        <w:spacing w:after="200" w:line="276" w:lineRule="auto"/>
        <w:rPr>
          <w:rFonts w:ascii="Tahoma" w:hAnsi="Tahoma" w:cs="Tahoma"/>
          <w:sz w:val="18"/>
          <w:szCs w:val="18"/>
          <w:lang w:val="sl-SI"/>
        </w:rPr>
      </w:pPr>
      <w:r w:rsidRPr="00FE49C8">
        <w:rPr>
          <w:rFonts w:ascii="Tahoma" w:hAnsi="Tahoma" w:cs="Tahoma"/>
          <w:sz w:val="18"/>
          <w:szCs w:val="18"/>
          <w:lang w:val="sl-SI"/>
        </w:rPr>
        <w:t xml:space="preserve">Zahtevan dokument elektronsko podpišete in ga dodate na portal </w:t>
      </w:r>
      <w:proofErr w:type="spellStart"/>
      <w:r w:rsidRPr="00FE49C8">
        <w:rPr>
          <w:rFonts w:ascii="Tahoma" w:hAnsi="Tahoma" w:cs="Tahoma"/>
          <w:sz w:val="18"/>
          <w:szCs w:val="18"/>
          <w:lang w:val="sl-SI"/>
        </w:rPr>
        <w:t>eJN</w:t>
      </w:r>
      <w:proofErr w:type="spellEnd"/>
      <w:r w:rsidRPr="00FE49C8">
        <w:rPr>
          <w:rFonts w:ascii="Tahoma" w:hAnsi="Tahoma" w:cs="Tahoma"/>
          <w:sz w:val="18"/>
          <w:szCs w:val="18"/>
          <w:lang w:val="sl-SI"/>
        </w:rPr>
        <w:t xml:space="preserve"> pod rubriko drugi dokumenti. </w:t>
      </w:r>
    </w:p>
    <w:p w14:paraId="4BE6BA4D" w14:textId="77777777" w:rsidR="00FE49C8" w:rsidRPr="00FE49C8" w:rsidRDefault="00FE49C8" w:rsidP="00FE49C8">
      <w:pPr>
        <w:spacing w:after="200" w:line="276" w:lineRule="auto"/>
        <w:rPr>
          <w:rFonts w:ascii="Tahoma" w:hAnsi="Tahoma" w:cs="Tahoma"/>
          <w:sz w:val="18"/>
          <w:szCs w:val="18"/>
          <w:lang w:val="sl-SI"/>
        </w:rPr>
      </w:pPr>
      <w:r w:rsidRPr="00FE49C8">
        <w:rPr>
          <w:rFonts w:ascii="Tahoma" w:hAnsi="Tahoma" w:cs="Tahoma"/>
          <w:i/>
          <w:sz w:val="18"/>
          <w:szCs w:val="18"/>
          <w:lang w:val="sl-SI"/>
        </w:rPr>
        <w:t xml:space="preserve">Vsak dokument mora biti elektronsko podpisan ali pa ročno podpisan in žigosan in potem skeniran v </w:t>
      </w:r>
      <w:proofErr w:type="spellStart"/>
      <w:r w:rsidRPr="00FE49C8">
        <w:rPr>
          <w:rFonts w:ascii="Tahoma" w:hAnsi="Tahoma" w:cs="Tahoma"/>
          <w:i/>
          <w:sz w:val="18"/>
          <w:szCs w:val="18"/>
          <w:lang w:val="sl-SI"/>
        </w:rPr>
        <w:t>pdf</w:t>
      </w:r>
      <w:proofErr w:type="spellEnd"/>
      <w:r w:rsidRPr="00FE49C8">
        <w:rPr>
          <w:rFonts w:ascii="Tahoma" w:hAnsi="Tahoma" w:cs="Tahoma"/>
          <w:i/>
          <w:sz w:val="18"/>
          <w:szCs w:val="18"/>
          <w:lang w:val="sl-SI"/>
        </w:rPr>
        <w:t xml:space="preserve"> obliki (če ni elektronsko podpisan) ter priložen v razdelek drugo.</w:t>
      </w:r>
    </w:p>
    <w:p w14:paraId="6D860BC3" w14:textId="77777777" w:rsidR="00FE49C8" w:rsidRPr="00FE49C8" w:rsidRDefault="00FE49C8" w:rsidP="00FE49C8">
      <w:pPr>
        <w:spacing w:after="200" w:line="276" w:lineRule="auto"/>
        <w:rPr>
          <w:rFonts w:ascii="Tahoma" w:hAnsi="Tahoma" w:cs="Tahoma"/>
          <w:i/>
          <w:sz w:val="18"/>
          <w:szCs w:val="18"/>
          <w:lang w:val="sl-SI"/>
        </w:rPr>
      </w:pPr>
    </w:p>
    <w:p w14:paraId="4A7E3857" w14:textId="77777777" w:rsidR="00FE49C8" w:rsidRPr="00FE49C8" w:rsidRDefault="00FE49C8" w:rsidP="00FE49C8">
      <w:pPr>
        <w:spacing w:after="200" w:line="276" w:lineRule="auto"/>
        <w:rPr>
          <w:rFonts w:ascii="Tahoma" w:hAnsi="Tahoma" w:cs="Tahoma"/>
          <w:sz w:val="18"/>
          <w:szCs w:val="18"/>
          <w:lang w:val="sl-SI"/>
        </w:rPr>
      </w:pPr>
    </w:p>
    <w:p w14:paraId="67444F39" w14:textId="77777777" w:rsidR="00FE49C8" w:rsidRPr="00FE49C8" w:rsidRDefault="00FE49C8" w:rsidP="00FE49C8">
      <w:pPr>
        <w:spacing w:after="200" w:line="276" w:lineRule="auto"/>
        <w:rPr>
          <w:rFonts w:ascii="Tahoma" w:hAnsi="Tahoma" w:cs="Tahoma"/>
          <w:sz w:val="18"/>
          <w:szCs w:val="18"/>
          <w:lang w:val="sl-SI"/>
        </w:rPr>
      </w:pPr>
    </w:p>
    <w:p w14:paraId="42A033F2" w14:textId="77777777" w:rsidR="00FE49C8" w:rsidRPr="00FE49C8" w:rsidRDefault="00FE49C8" w:rsidP="00FE49C8">
      <w:pPr>
        <w:spacing w:after="200" w:line="276" w:lineRule="auto"/>
        <w:rPr>
          <w:rFonts w:ascii="Tahoma" w:hAnsi="Tahoma" w:cs="Tahoma"/>
          <w:sz w:val="18"/>
          <w:szCs w:val="18"/>
          <w:lang w:val="sl-SI"/>
        </w:rPr>
      </w:pPr>
    </w:p>
    <w:p w14:paraId="16F59685" w14:textId="77777777" w:rsidR="00FE49C8" w:rsidRPr="00FE49C8" w:rsidRDefault="00FE49C8" w:rsidP="00FE49C8">
      <w:pPr>
        <w:spacing w:after="200" w:line="276" w:lineRule="auto"/>
        <w:rPr>
          <w:rFonts w:ascii="Tahoma" w:hAnsi="Tahoma" w:cs="Tahoma"/>
          <w:sz w:val="18"/>
          <w:szCs w:val="18"/>
          <w:lang w:val="sl-SI"/>
        </w:rPr>
      </w:pPr>
    </w:p>
    <w:p w14:paraId="669C2A5B" w14:textId="77777777" w:rsidR="00FE49C8" w:rsidRPr="00FE49C8" w:rsidRDefault="00FE49C8" w:rsidP="00FE49C8">
      <w:pPr>
        <w:spacing w:after="200" w:line="276" w:lineRule="auto"/>
        <w:rPr>
          <w:rFonts w:ascii="Tahoma" w:hAnsi="Tahoma" w:cs="Tahoma"/>
          <w:sz w:val="18"/>
          <w:szCs w:val="18"/>
          <w:lang w:val="sl-SI"/>
        </w:rPr>
      </w:pPr>
    </w:p>
    <w:p w14:paraId="1011CE30" w14:textId="77777777" w:rsidR="00FE49C8" w:rsidRPr="00FE49C8" w:rsidRDefault="00FE49C8" w:rsidP="00FE49C8">
      <w:pPr>
        <w:spacing w:after="200" w:line="276" w:lineRule="auto"/>
        <w:rPr>
          <w:rFonts w:ascii="Tahoma" w:hAnsi="Tahoma" w:cs="Tahoma"/>
          <w:sz w:val="18"/>
          <w:szCs w:val="18"/>
          <w:lang w:val="sl-SI"/>
        </w:rPr>
      </w:pPr>
    </w:p>
    <w:p w14:paraId="161FB4D9" w14:textId="77777777" w:rsidR="00FE49C8" w:rsidRPr="00FE49C8" w:rsidRDefault="00FE49C8" w:rsidP="00FE49C8">
      <w:pPr>
        <w:spacing w:after="200" w:line="276" w:lineRule="auto"/>
        <w:rPr>
          <w:rFonts w:ascii="Tahoma" w:hAnsi="Tahoma" w:cs="Tahoma"/>
          <w:sz w:val="18"/>
          <w:szCs w:val="18"/>
          <w:lang w:val="sl-SI"/>
        </w:rPr>
      </w:pPr>
    </w:p>
    <w:p w14:paraId="59699F27" w14:textId="77777777" w:rsidR="00FE49C8" w:rsidRPr="00FE49C8" w:rsidRDefault="00FE49C8" w:rsidP="00FE49C8">
      <w:pPr>
        <w:spacing w:after="200" w:line="276" w:lineRule="auto"/>
        <w:rPr>
          <w:rFonts w:ascii="Tahoma" w:hAnsi="Tahoma" w:cs="Tahoma"/>
          <w:sz w:val="18"/>
          <w:szCs w:val="18"/>
          <w:lang w:val="sl-SI"/>
        </w:rPr>
      </w:pPr>
    </w:p>
    <w:p w14:paraId="440B8F75" w14:textId="77777777" w:rsidR="00FE49C8" w:rsidRPr="00FE49C8" w:rsidRDefault="00FE49C8" w:rsidP="00FE49C8">
      <w:pPr>
        <w:spacing w:after="200" w:line="276" w:lineRule="auto"/>
        <w:rPr>
          <w:rFonts w:ascii="Tahoma" w:hAnsi="Tahoma" w:cs="Tahoma"/>
          <w:sz w:val="18"/>
          <w:szCs w:val="18"/>
          <w:lang w:val="sl-SI"/>
        </w:rPr>
      </w:pPr>
    </w:p>
    <w:p w14:paraId="0A8B51C0" w14:textId="77777777" w:rsidR="00FE49C8" w:rsidRPr="00FE49C8" w:rsidRDefault="00FE49C8" w:rsidP="00FE49C8">
      <w:pPr>
        <w:spacing w:after="200" w:line="276" w:lineRule="auto"/>
        <w:rPr>
          <w:rFonts w:ascii="Tahoma" w:hAnsi="Tahoma" w:cs="Tahoma"/>
          <w:sz w:val="18"/>
          <w:szCs w:val="18"/>
          <w:lang w:val="sl-SI"/>
        </w:rPr>
      </w:pPr>
    </w:p>
    <w:p w14:paraId="1DCBE8DA" w14:textId="77777777" w:rsidR="00FE49C8" w:rsidRPr="00FE49C8" w:rsidRDefault="00FE49C8" w:rsidP="00FE49C8">
      <w:pPr>
        <w:spacing w:after="200" w:line="276" w:lineRule="auto"/>
        <w:rPr>
          <w:rFonts w:ascii="Tahoma" w:hAnsi="Tahoma" w:cs="Tahoma"/>
          <w:sz w:val="18"/>
          <w:szCs w:val="18"/>
          <w:lang w:val="sl-SI"/>
        </w:rPr>
      </w:pPr>
    </w:p>
    <w:p w14:paraId="32B0AC38" w14:textId="77777777" w:rsidR="00FE49C8" w:rsidRPr="00FE49C8" w:rsidRDefault="00FE49C8" w:rsidP="00FE49C8">
      <w:pPr>
        <w:spacing w:after="200" w:line="276" w:lineRule="auto"/>
        <w:rPr>
          <w:rFonts w:ascii="Tahoma" w:hAnsi="Tahoma" w:cs="Tahoma"/>
          <w:sz w:val="18"/>
          <w:szCs w:val="18"/>
          <w:lang w:val="sl-SI"/>
        </w:rPr>
      </w:pPr>
    </w:p>
    <w:p w14:paraId="3ECB9C96" w14:textId="77777777" w:rsidR="00FE49C8" w:rsidRPr="00FE49C8" w:rsidRDefault="00FE49C8" w:rsidP="00FE49C8">
      <w:pPr>
        <w:spacing w:after="200" w:line="276" w:lineRule="auto"/>
        <w:rPr>
          <w:rFonts w:ascii="Tahoma" w:hAnsi="Tahoma" w:cs="Tahoma"/>
          <w:sz w:val="18"/>
          <w:szCs w:val="18"/>
          <w:lang w:val="sl-SI"/>
        </w:rPr>
      </w:pPr>
    </w:p>
    <w:p w14:paraId="244301D5" w14:textId="77777777" w:rsidR="00FE49C8" w:rsidRPr="00FE49C8" w:rsidRDefault="00FE49C8" w:rsidP="00FE49C8">
      <w:pPr>
        <w:spacing w:after="200" w:line="276" w:lineRule="auto"/>
        <w:rPr>
          <w:rFonts w:ascii="Tahoma" w:hAnsi="Tahoma" w:cs="Tahoma"/>
          <w:sz w:val="18"/>
          <w:szCs w:val="18"/>
          <w:lang w:val="sl-SI"/>
        </w:rPr>
      </w:pPr>
    </w:p>
    <w:p w14:paraId="39AA0BF7" w14:textId="77777777" w:rsidR="00FE49C8" w:rsidRPr="00FE49C8" w:rsidRDefault="00FE49C8" w:rsidP="00FE49C8">
      <w:pPr>
        <w:spacing w:after="200" w:line="276" w:lineRule="auto"/>
        <w:rPr>
          <w:rFonts w:ascii="Tahoma" w:hAnsi="Tahoma" w:cs="Tahoma"/>
          <w:sz w:val="18"/>
          <w:szCs w:val="18"/>
          <w:lang w:val="sl-SI"/>
        </w:rPr>
      </w:pPr>
    </w:p>
    <w:p w14:paraId="4B99D66D" w14:textId="77777777" w:rsidR="00FE49C8" w:rsidRPr="00FE49C8" w:rsidRDefault="00FE49C8" w:rsidP="00FE49C8">
      <w:pPr>
        <w:spacing w:after="200" w:line="276" w:lineRule="auto"/>
        <w:rPr>
          <w:rFonts w:ascii="Tahoma" w:hAnsi="Tahoma" w:cs="Tahoma"/>
          <w:sz w:val="18"/>
          <w:szCs w:val="18"/>
          <w:lang w:val="sl-SI"/>
        </w:rPr>
      </w:pPr>
    </w:p>
    <w:p w14:paraId="67C3E950" w14:textId="37D1F0CA" w:rsidR="00FE49C8" w:rsidRDefault="00FE49C8" w:rsidP="00FE49C8">
      <w:pPr>
        <w:spacing w:after="200" w:line="276" w:lineRule="auto"/>
        <w:rPr>
          <w:rFonts w:ascii="Tahoma" w:hAnsi="Tahoma" w:cs="Tahoma"/>
          <w:sz w:val="18"/>
          <w:szCs w:val="18"/>
          <w:lang w:val="sl-SI"/>
        </w:rPr>
      </w:pPr>
    </w:p>
    <w:p w14:paraId="419E780B" w14:textId="77777777" w:rsidR="00B3021A" w:rsidRDefault="00B3021A" w:rsidP="00FE49C8">
      <w:pPr>
        <w:spacing w:after="200" w:line="276" w:lineRule="auto"/>
        <w:rPr>
          <w:rFonts w:ascii="Tahoma" w:hAnsi="Tahoma" w:cs="Tahoma"/>
          <w:sz w:val="18"/>
          <w:szCs w:val="18"/>
          <w:lang w:val="sl-SI"/>
        </w:rPr>
      </w:pPr>
    </w:p>
    <w:p w14:paraId="23605221" w14:textId="77777777" w:rsidR="00B3021A" w:rsidRDefault="00B3021A" w:rsidP="00FE49C8">
      <w:pPr>
        <w:spacing w:after="200" w:line="276" w:lineRule="auto"/>
        <w:rPr>
          <w:rFonts w:ascii="Tahoma" w:hAnsi="Tahoma" w:cs="Tahoma"/>
          <w:sz w:val="18"/>
          <w:szCs w:val="18"/>
          <w:lang w:val="sl-SI"/>
        </w:rPr>
      </w:pPr>
    </w:p>
    <w:p w14:paraId="4FF1B06C" w14:textId="77777777" w:rsidR="00B3021A" w:rsidRDefault="00B3021A" w:rsidP="00FE49C8">
      <w:pPr>
        <w:spacing w:after="200" w:line="276" w:lineRule="auto"/>
        <w:rPr>
          <w:rFonts w:ascii="Tahoma" w:hAnsi="Tahoma" w:cs="Tahoma"/>
          <w:sz w:val="18"/>
          <w:szCs w:val="18"/>
          <w:lang w:val="sl-SI"/>
        </w:rPr>
      </w:pPr>
    </w:p>
    <w:p w14:paraId="4A628005" w14:textId="77777777" w:rsidR="00B3021A" w:rsidRPr="00FE49C8" w:rsidRDefault="00B3021A" w:rsidP="00FE49C8">
      <w:pPr>
        <w:spacing w:after="200" w:line="276" w:lineRule="auto"/>
        <w:rPr>
          <w:rFonts w:ascii="Tahoma" w:hAnsi="Tahoma" w:cs="Tahoma"/>
          <w:sz w:val="18"/>
          <w:szCs w:val="18"/>
          <w:lang w:val="sl-SI"/>
        </w:rPr>
      </w:pPr>
    </w:p>
    <w:p w14:paraId="61DA9A78" w14:textId="77777777" w:rsidR="00FE49C8" w:rsidRPr="00FE49C8" w:rsidRDefault="00FE49C8" w:rsidP="00FE49C8">
      <w:pPr>
        <w:spacing w:after="200" w:line="276" w:lineRule="auto"/>
        <w:rPr>
          <w:rFonts w:ascii="Tahoma" w:hAnsi="Tahoma" w:cs="Tahoma"/>
          <w:sz w:val="18"/>
          <w:szCs w:val="18"/>
          <w:lang w:val="sl-SI"/>
        </w:rPr>
      </w:pPr>
    </w:p>
    <w:p w14:paraId="150CA8A9" w14:textId="77777777" w:rsidR="00B3021A" w:rsidRPr="00F45532" w:rsidRDefault="00B3021A" w:rsidP="00B3021A">
      <w:pPr>
        <w:spacing w:line="276" w:lineRule="auto"/>
        <w:jc w:val="right"/>
        <w:rPr>
          <w:rFonts w:ascii="Tahoma" w:hAnsi="Tahoma" w:cs="Tahoma"/>
          <w:sz w:val="18"/>
          <w:szCs w:val="18"/>
          <w:lang w:val="sl-SI"/>
        </w:rPr>
      </w:pPr>
    </w:p>
    <w:p w14:paraId="21AF1F95" w14:textId="77777777" w:rsidR="00B3021A" w:rsidRPr="00F45532" w:rsidRDefault="00B3021A" w:rsidP="00B3021A">
      <w:pPr>
        <w:spacing w:after="200" w:line="276" w:lineRule="auto"/>
        <w:jc w:val="right"/>
        <w:rPr>
          <w:rFonts w:ascii="Tahoma" w:hAnsi="Tahoma" w:cs="Tahoma"/>
          <w:sz w:val="18"/>
          <w:szCs w:val="18"/>
          <w:lang w:val="sl-SI"/>
        </w:rPr>
      </w:pPr>
      <w:r w:rsidRPr="00F45532">
        <w:rPr>
          <w:rFonts w:ascii="Tahoma" w:hAnsi="Tahoma" w:cs="Tahoma"/>
          <w:b/>
          <w:i/>
          <w:sz w:val="18"/>
          <w:szCs w:val="18"/>
          <w:lang w:val="sl-SI"/>
        </w:rPr>
        <w:lastRenderedPageBreak/>
        <w:t>Obrazec 3</w:t>
      </w:r>
    </w:p>
    <w:p w14:paraId="565B55D8" w14:textId="77777777" w:rsidR="00B3021A" w:rsidRPr="00FB7B95" w:rsidRDefault="00B3021A" w:rsidP="00B3021A">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578"/>
        <w:outlineLvl w:val="0"/>
        <w:rPr>
          <w:rFonts w:ascii="Tahoma" w:eastAsia="Times New Roman" w:hAnsi="Tahoma" w:cs="Tahoma"/>
          <w:b/>
          <w:bCs/>
          <w:color w:val="FFFFFF" w:themeColor="background1"/>
          <w:sz w:val="18"/>
          <w:szCs w:val="18"/>
          <w:lang w:val="sl-SI" w:eastAsia="x-none"/>
        </w:rPr>
      </w:pPr>
      <w:r w:rsidRPr="00FB7B95">
        <w:rPr>
          <w:rFonts w:ascii="Tahoma" w:eastAsia="Times New Roman" w:hAnsi="Tahoma" w:cs="Tahoma"/>
          <w:b/>
          <w:bCs/>
          <w:color w:val="FFFFFF" w:themeColor="background1"/>
          <w:sz w:val="18"/>
          <w:szCs w:val="18"/>
          <w:lang w:val="sl-SI" w:eastAsia="x-none"/>
        </w:rPr>
        <w:t xml:space="preserve">Izjava </w:t>
      </w:r>
      <w:r w:rsidRPr="00FB7B95">
        <w:rPr>
          <w:rFonts w:ascii="Tahoma" w:eastAsia="Times New Roman" w:hAnsi="Tahoma" w:cs="Tahoma"/>
          <w:b/>
          <w:bCs/>
          <w:color w:val="FFFFFF" w:themeColor="background1"/>
          <w:sz w:val="18"/>
          <w:szCs w:val="18"/>
          <w:lang w:val="sl-SI"/>
        </w:rPr>
        <w:t>gospodarskega subjekta in pooblastilo za pridobitev podatkov iz kazenske evidence</w:t>
      </w:r>
    </w:p>
    <w:p w14:paraId="08F91A96" w14:textId="77777777" w:rsidR="00B3021A" w:rsidRDefault="00B3021A" w:rsidP="00B3021A">
      <w:pPr>
        <w:spacing w:before="225" w:after="225" w:line="240" w:lineRule="auto"/>
        <w:rPr>
          <w:rFonts w:ascii="Tahoma" w:eastAsia="Times New Roman" w:hAnsi="Tahoma" w:cs="Tahoma"/>
          <w:b/>
          <w:bCs/>
          <w:sz w:val="18"/>
          <w:szCs w:val="18"/>
          <w:lang w:val="sl-SI"/>
        </w:rPr>
      </w:pPr>
    </w:p>
    <w:p w14:paraId="577D9B2C"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color w:val="000000"/>
          <w:sz w:val="18"/>
          <w:szCs w:val="18"/>
          <w:lang w:val="sl-SI"/>
        </w:rPr>
        <w:t xml:space="preserve">Pod kazensko in materialno odgovornostjo izjavljamo, da naša družba, </w:t>
      </w:r>
      <w:r w:rsidRPr="00F45532">
        <w:rPr>
          <w:rFonts w:ascii="Tahoma" w:hAnsi="Tahoma" w:cs="Tahoma"/>
          <w:color w:val="000000"/>
          <w:sz w:val="18"/>
          <w:szCs w:val="18"/>
          <w:u w:val="single"/>
          <w:lang w:val="sl-SI"/>
        </w:rPr>
        <w:t>_______________</w:t>
      </w:r>
      <w:r w:rsidRPr="00F45532">
        <w:rPr>
          <w:rFonts w:ascii="Tahoma" w:hAnsi="Tahoma" w:cs="Tahoma"/>
          <w:color w:val="000000"/>
          <w:sz w:val="18"/>
          <w:szCs w:val="18"/>
          <w:lang w:val="sl-SI"/>
        </w:rPr>
        <w:t xml:space="preserve">(firma), </w:t>
      </w:r>
      <w:r w:rsidRPr="00F45532">
        <w:rPr>
          <w:rFonts w:ascii="Tahoma" w:hAnsi="Tahoma" w:cs="Tahoma"/>
          <w:color w:val="000000"/>
          <w:sz w:val="18"/>
          <w:szCs w:val="18"/>
          <w:u w:val="single"/>
          <w:lang w:val="sl-SI"/>
        </w:rPr>
        <w:t>_________________</w:t>
      </w:r>
      <w:r w:rsidRPr="00F45532">
        <w:rPr>
          <w:rFonts w:ascii="Tahoma" w:hAnsi="Tahoma" w:cs="Tahoma"/>
          <w:color w:val="000000"/>
          <w:sz w:val="18"/>
          <w:szCs w:val="18"/>
          <w:lang w:val="sl-SI"/>
        </w:rPr>
        <w:t xml:space="preserve">(naslov), matična številka: </w:t>
      </w:r>
      <w:r w:rsidRPr="00F45532">
        <w:rPr>
          <w:rFonts w:ascii="Tahoma" w:hAnsi="Tahoma" w:cs="Tahoma"/>
          <w:color w:val="000000"/>
          <w:sz w:val="18"/>
          <w:szCs w:val="18"/>
          <w:u w:val="single"/>
          <w:lang w:val="sl-SI"/>
        </w:rPr>
        <w:t>_______________</w:t>
      </w:r>
      <w:r w:rsidRPr="00F45532">
        <w:rPr>
          <w:rFonts w:ascii="Tahoma" w:hAnsi="Tahoma" w:cs="Tahoma"/>
          <w:color w:val="000000"/>
          <w:sz w:val="18"/>
          <w:szCs w:val="18"/>
          <w:lang w:val="sl-SI"/>
        </w:rPr>
        <w:t xml:space="preserve"> ni bila pravnomočno obsojena zaradi kaznivih dejanj, ki so našteta v prvem odstavku 75. člena ZJN-3.</w:t>
      </w:r>
    </w:p>
    <w:p w14:paraId="08B6C70C"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color w:val="000000"/>
          <w:sz w:val="18"/>
          <w:szCs w:val="18"/>
          <w:lang w:val="sl-SI"/>
        </w:rPr>
        <w:t>Obenem izjavljamo, da:</w:t>
      </w:r>
    </w:p>
    <w:tbl>
      <w:tblPr>
        <w:tblW w:w="0" w:type="auto"/>
        <w:tblInd w:w="108" w:type="dxa"/>
        <w:tblLayout w:type="fixed"/>
        <w:tblLook w:val="0000" w:firstRow="0" w:lastRow="0" w:firstColumn="0" w:lastColumn="0" w:noHBand="0" w:noVBand="0"/>
      </w:tblPr>
      <w:tblGrid>
        <w:gridCol w:w="9178"/>
      </w:tblGrid>
      <w:tr w:rsidR="00B3021A" w:rsidRPr="00144739" w14:paraId="37227396" w14:textId="77777777" w:rsidTr="00021BC7">
        <w:tc>
          <w:tcPr>
            <w:tcW w:w="9178" w:type="dxa"/>
            <w:shd w:val="clear" w:color="auto" w:fill="auto"/>
          </w:tcPr>
          <w:p w14:paraId="66FEC597" w14:textId="77777777" w:rsidR="00B3021A" w:rsidRPr="00F45532" w:rsidRDefault="00B3021A" w:rsidP="00B3021A">
            <w:pPr>
              <w:numPr>
                <w:ilvl w:val="0"/>
                <w:numId w:val="35"/>
              </w:numPr>
              <w:suppressAutoHyphens/>
              <w:spacing w:after="200" w:line="240" w:lineRule="auto"/>
              <w:rPr>
                <w:rFonts w:ascii="Tahoma" w:hAnsi="Tahoma" w:cs="Tahoma"/>
                <w:sz w:val="18"/>
                <w:szCs w:val="18"/>
                <w:lang w:val="sl-SI"/>
              </w:rPr>
            </w:pPr>
            <w:r w:rsidRPr="00F45532">
              <w:rPr>
                <w:rFonts w:ascii="Tahoma" w:hAnsi="Tahoma" w:cs="Tahoma"/>
                <w:color w:val="000000"/>
                <w:sz w:val="18"/>
                <w:szCs w:val="18"/>
                <w:lang w:val="sl-SI"/>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6EF0E77" w14:textId="77777777" w:rsidR="00B3021A" w:rsidRPr="00F45532" w:rsidRDefault="00B3021A" w:rsidP="00B3021A">
            <w:pPr>
              <w:numPr>
                <w:ilvl w:val="0"/>
                <w:numId w:val="35"/>
              </w:numPr>
              <w:suppressAutoHyphens/>
              <w:spacing w:after="200" w:line="240" w:lineRule="auto"/>
              <w:rPr>
                <w:rFonts w:ascii="Tahoma" w:hAnsi="Tahoma" w:cs="Tahoma"/>
                <w:sz w:val="18"/>
                <w:szCs w:val="18"/>
                <w:lang w:val="sl-SI"/>
              </w:rPr>
            </w:pPr>
            <w:r w:rsidRPr="00F45532">
              <w:rPr>
                <w:rFonts w:ascii="Tahoma" w:hAnsi="Tahoma" w:cs="Tahoma"/>
                <w:color w:val="000000"/>
                <w:sz w:val="18"/>
                <w:szCs w:val="18"/>
                <w:lang w:val="sl-SI"/>
              </w:rPr>
              <w:t>lahko naročnik sam pridobi potrdila, ki se nanašajo na zgoraj navedeno iz uradnih evidenc, ki jih vodijo državni organi, organi lokalnih skupnosti ali nosilci javnih pooblastil,</w:t>
            </w:r>
          </w:p>
          <w:p w14:paraId="2C0AD88D" w14:textId="77777777" w:rsidR="00B3021A" w:rsidRPr="00F45532" w:rsidRDefault="00B3021A" w:rsidP="00B3021A">
            <w:pPr>
              <w:numPr>
                <w:ilvl w:val="0"/>
                <w:numId w:val="35"/>
              </w:numPr>
              <w:suppressAutoHyphens/>
              <w:spacing w:after="200" w:line="240" w:lineRule="auto"/>
              <w:rPr>
                <w:rFonts w:ascii="Tahoma" w:hAnsi="Tahoma" w:cs="Tahoma"/>
                <w:sz w:val="18"/>
                <w:szCs w:val="18"/>
                <w:lang w:val="sl-SI"/>
              </w:rPr>
            </w:pPr>
            <w:r w:rsidRPr="00F45532">
              <w:rPr>
                <w:rFonts w:ascii="Tahoma" w:hAnsi="Tahoma" w:cs="Tahoma"/>
                <w:color w:val="000000"/>
                <w:sz w:val="18"/>
                <w:szCs w:val="18"/>
                <w:lang w:val="sl-SI"/>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FB91D94" w14:textId="77777777" w:rsidR="00B3021A" w:rsidRPr="00F45532" w:rsidRDefault="00B3021A" w:rsidP="00B3021A">
      <w:pPr>
        <w:spacing w:before="225" w:after="225" w:line="240" w:lineRule="auto"/>
        <w:jc w:val="center"/>
        <w:rPr>
          <w:rFonts w:ascii="Tahoma" w:hAnsi="Tahoma" w:cs="Tahoma"/>
          <w:sz w:val="18"/>
          <w:szCs w:val="18"/>
          <w:lang w:val="sl-SI"/>
        </w:rPr>
      </w:pPr>
      <w:r w:rsidRPr="00F45532">
        <w:rPr>
          <w:rFonts w:ascii="Tahoma" w:hAnsi="Tahoma" w:cs="Tahoma"/>
          <w:b/>
          <w:bCs/>
          <w:color w:val="000000"/>
          <w:sz w:val="18"/>
          <w:szCs w:val="18"/>
          <w:lang w:val="sl-SI"/>
        </w:rPr>
        <w:t>in</w:t>
      </w:r>
    </w:p>
    <w:p w14:paraId="3BB099AC" w14:textId="77777777" w:rsidR="00B3021A" w:rsidRPr="00F45532" w:rsidRDefault="00B3021A" w:rsidP="00B3021A">
      <w:pPr>
        <w:spacing w:before="225" w:after="225" w:line="240" w:lineRule="auto"/>
        <w:jc w:val="center"/>
        <w:rPr>
          <w:rFonts w:ascii="Tahoma" w:hAnsi="Tahoma" w:cs="Tahoma"/>
          <w:sz w:val="18"/>
          <w:szCs w:val="18"/>
          <w:lang w:val="sl-SI"/>
        </w:rPr>
      </w:pPr>
      <w:r w:rsidRPr="00F45532">
        <w:rPr>
          <w:rFonts w:ascii="Tahoma" w:hAnsi="Tahoma" w:cs="Tahoma"/>
          <w:b/>
          <w:bCs/>
          <w:color w:val="000000"/>
          <w:sz w:val="18"/>
          <w:szCs w:val="18"/>
          <w:lang w:val="sl-SI"/>
        </w:rPr>
        <w:t>POOBLASTILO</w:t>
      </w:r>
    </w:p>
    <w:p w14:paraId="01042C56"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color w:val="000000"/>
          <w:sz w:val="18"/>
          <w:szCs w:val="18"/>
          <w:lang w:val="sl-SI"/>
        </w:rPr>
        <w:t>Pooblaščamo naročnika Zdravstveni dom Šmarje pri Jelšah, Celjska cesta 16, 3240 Šmarje pri Jelšah,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B3021A" w:rsidRPr="00F45532" w14:paraId="708E9163" w14:textId="77777777" w:rsidTr="00021BC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8259259"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46C0F29"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485CC6C2" w14:textId="77777777" w:rsidTr="00021BC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86C845E"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61ED84C"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144739" w14:paraId="1963FDB0" w14:textId="77777777" w:rsidTr="00021BC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A41D094"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39EB77E9"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08C69429" w14:textId="77777777" w:rsidTr="00021BC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C080CD3"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BE0C3DB"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67A5B7A5" w14:textId="77777777" w:rsidTr="00021BC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52E9614"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740450C"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bl>
    <w:p w14:paraId="5B83306C"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sz w:val="18"/>
          <w:szCs w:val="18"/>
          <w:lang w:val="sl-SI"/>
        </w:rPr>
        <w:t> </w:t>
      </w:r>
    </w:p>
    <w:tbl>
      <w:tblPr>
        <w:tblW w:w="0" w:type="auto"/>
        <w:tblInd w:w="108" w:type="dxa"/>
        <w:tblLayout w:type="fixed"/>
        <w:tblLook w:val="0000" w:firstRow="0" w:lastRow="0" w:firstColumn="0" w:lastColumn="0" w:noHBand="0" w:noVBand="0"/>
      </w:tblPr>
      <w:tblGrid>
        <w:gridCol w:w="4080"/>
        <w:gridCol w:w="4665"/>
      </w:tblGrid>
      <w:tr w:rsidR="00B3021A" w:rsidRPr="00F45532" w14:paraId="2E5F94A9" w14:textId="77777777" w:rsidTr="00021BC7">
        <w:tc>
          <w:tcPr>
            <w:tcW w:w="4080" w:type="dxa"/>
            <w:shd w:val="clear" w:color="auto" w:fill="auto"/>
            <w:vAlign w:val="center"/>
          </w:tcPr>
          <w:p w14:paraId="52E58643"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Kraj in datum:</w:t>
            </w:r>
          </w:p>
        </w:tc>
        <w:tc>
          <w:tcPr>
            <w:tcW w:w="4665" w:type="dxa"/>
            <w:shd w:val="clear" w:color="auto" w:fill="auto"/>
            <w:vAlign w:val="center"/>
          </w:tcPr>
          <w:p w14:paraId="4A5C88D0" w14:textId="77777777" w:rsidR="00B3021A" w:rsidRPr="00F45532" w:rsidRDefault="00B3021A" w:rsidP="00021BC7">
            <w:pPr>
              <w:spacing w:line="240" w:lineRule="auto"/>
              <w:jc w:val="center"/>
              <w:rPr>
                <w:rFonts w:ascii="Tahoma" w:hAnsi="Tahoma" w:cs="Tahoma"/>
                <w:sz w:val="18"/>
                <w:szCs w:val="18"/>
                <w:lang w:val="sl-SI"/>
              </w:rPr>
            </w:pPr>
            <w:r w:rsidRPr="00F45532">
              <w:rPr>
                <w:rFonts w:ascii="Tahoma" w:hAnsi="Tahoma" w:cs="Tahoma"/>
                <w:color w:val="000000"/>
                <w:position w:val="-1"/>
                <w:sz w:val="18"/>
                <w:szCs w:val="18"/>
                <w:lang w:val="sl-SI"/>
              </w:rPr>
              <w:t xml:space="preserve">Ime in priimek: </w:t>
            </w:r>
          </w:p>
          <w:p w14:paraId="5AF9708C" w14:textId="77777777" w:rsidR="00B3021A" w:rsidRPr="00F45532" w:rsidRDefault="00B3021A" w:rsidP="00021BC7">
            <w:pPr>
              <w:spacing w:line="240" w:lineRule="auto"/>
              <w:jc w:val="center"/>
              <w:rPr>
                <w:rFonts w:ascii="Tahoma" w:hAnsi="Tahoma" w:cs="Tahoma"/>
                <w:sz w:val="18"/>
                <w:szCs w:val="18"/>
                <w:lang w:val="sl-SI"/>
              </w:rPr>
            </w:pPr>
            <w:r w:rsidRPr="00F45532">
              <w:rPr>
                <w:rFonts w:ascii="Tahoma" w:hAnsi="Tahoma" w:cs="Tahoma"/>
                <w:color w:val="000000"/>
                <w:position w:val="-1"/>
                <w:sz w:val="18"/>
                <w:szCs w:val="18"/>
                <w:lang w:val="sl-SI"/>
              </w:rPr>
              <w:t>___________________________________</w:t>
            </w:r>
          </w:p>
        </w:tc>
      </w:tr>
      <w:tr w:rsidR="00B3021A" w:rsidRPr="00F45532" w14:paraId="2666DB6F" w14:textId="77777777" w:rsidTr="00021BC7">
        <w:tc>
          <w:tcPr>
            <w:tcW w:w="4080" w:type="dxa"/>
            <w:shd w:val="clear" w:color="auto" w:fill="auto"/>
            <w:vAlign w:val="center"/>
          </w:tcPr>
          <w:p w14:paraId="23D6DD28"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c>
          <w:tcPr>
            <w:tcW w:w="4665" w:type="dxa"/>
            <w:shd w:val="clear" w:color="auto" w:fill="auto"/>
            <w:vAlign w:val="center"/>
          </w:tcPr>
          <w:p w14:paraId="04EEFF22" w14:textId="77777777" w:rsidR="00B3021A" w:rsidRPr="00F45532" w:rsidRDefault="00B3021A" w:rsidP="00021BC7">
            <w:pPr>
              <w:snapToGrid w:val="0"/>
              <w:spacing w:line="240" w:lineRule="auto"/>
              <w:rPr>
                <w:rFonts w:ascii="Tahoma" w:hAnsi="Tahoma" w:cs="Tahoma"/>
                <w:sz w:val="18"/>
                <w:szCs w:val="18"/>
                <w:lang w:val="sl-SI"/>
              </w:rPr>
            </w:pPr>
          </w:p>
          <w:p w14:paraId="5FBE6649" w14:textId="77777777" w:rsidR="00B3021A" w:rsidRPr="00F45532" w:rsidRDefault="00B3021A" w:rsidP="00021BC7">
            <w:pPr>
              <w:spacing w:line="240" w:lineRule="auto"/>
              <w:jc w:val="center"/>
              <w:rPr>
                <w:rFonts w:ascii="Tahoma" w:hAnsi="Tahoma" w:cs="Tahoma"/>
                <w:sz w:val="18"/>
                <w:szCs w:val="18"/>
                <w:lang w:val="sl-SI"/>
              </w:rPr>
            </w:pPr>
            <w:r w:rsidRPr="00F45532">
              <w:rPr>
                <w:rFonts w:ascii="Tahoma" w:eastAsia="Arial" w:hAnsi="Tahoma" w:cs="Tahoma"/>
                <w:color w:val="000000"/>
                <w:position w:val="-1"/>
                <w:sz w:val="18"/>
                <w:szCs w:val="18"/>
                <w:lang w:val="sl-SI"/>
              </w:rPr>
              <w:t xml:space="preserve"> </w:t>
            </w:r>
            <w:r w:rsidRPr="00F45532">
              <w:rPr>
                <w:rFonts w:ascii="Tahoma" w:hAnsi="Tahoma" w:cs="Tahoma"/>
                <w:color w:val="000000"/>
                <w:position w:val="-1"/>
                <w:sz w:val="18"/>
                <w:szCs w:val="18"/>
                <w:lang w:val="sl-SI"/>
              </w:rPr>
              <w:t>(žig in podpis)</w:t>
            </w:r>
            <w:r w:rsidRPr="00F45532">
              <w:rPr>
                <w:rFonts w:ascii="Tahoma" w:hAnsi="Tahoma" w:cs="Tahoma"/>
                <w:color w:val="000000"/>
                <w:position w:val="-1"/>
                <w:sz w:val="18"/>
                <w:szCs w:val="18"/>
                <w:lang w:val="sl-SI"/>
              </w:rPr>
              <w:br/>
              <w:t> </w:t>
            </w:r>
          </w:p>
        </w:tc>
      </w:tr>
    </w:tbl>
    <w:p w14:paraId="52FCEDCA" w14:textId="77777777" w:rsidR="00B3021A" w:rsidRPr="00F45532" w:rsidRDefault="00B3021A" w:rsidP="00B3021A">
      <w:pPr>
        <w:spacing w:before="225" w:after="225" w:line="240" w:lineRule="auto"/>
        <w:rPr>
          <w:rFonts w:ascii="Tahoma" w:hAnsi="Tahoma" w:cs="Tahoma"/>
          <w:sz w:val="18"/>
          <w:szCs w:val="18"/>
          <w:lang w:val="sl-SI"/>
        </w:rPr>
        <w:sectPr w:rsidR="00B3021A" w:rsidRPr="00F45532">
          <w:headerReference w:type="default" r:id="rId9"/>
          <w:footerReference w:type="default" r:id="rId10"/>
          <w:pgSz w:w="11906" w:h="16838"/>
          <w:pgMar w:top="1418" w:right="1418" w:bottom="1418" w:left="1418" w:header="708" w:footer="596" w:gutter="0"/>
          <w:cols w:space="708"/>
          <w:docGrid w:linePitch="360"/>
        </w:sectPr>
      </w:pPr>
    </w:p>
    <w:p w14:paraId="4C3B4EA0" w14:textId="77777777" w:rsidR="00B3021A" w:rsidRPr="00F45532" w:rsidRDefault="00B3021A" w:rsidP="00B3021A">
      <w:pPr>
        <w:spacing w:line="276" w:lineRule="auto"/>
        <w:jc w:val="right"/>
        <w:rPr>
          <w:rFonts w:ascii="Tahoma" w:hAnsi="Tahoma" w:cs="Tahoma"/>
          <w:b/>
          <w:i/>
          <w:sz w:val="18"/>
          <w:szCs w:val="18"/>
          <w:lang w:val="sl-SI"/>
        </w:rPr>
      </w:pPr>
      <w:bookmarkStart w:id="5" w:name="_Hlk485730122"/>
    </w:p>
    <w:p w14:paraId="1A442DB7" w14:textId="77777777" w:rsidR="00B3021A" w:rsidRPr="00FB7B95" w:rsidRDefault="00B3021A" w:rsidP="00B3021A">
      <w:pPr>
        <w:spacing w:line="276" w:lineRule="auto"/>
        <w:jc w:val="right"/>
        <w:rPr>
          <w:rFonts w:ascii="Tahoma" w:hAnsi="Tahoma" w:cs="Tahoma"/>
          <w:sz w:val="18"/>
          <w:szCs w:val="18"/>
          <w:lang w:val="sl-SI"/>
        </w:rPr>
      </w:pPr>
      <w:r w:rsidRPr="00F45532">
        <w:rPr>
          <w:rFonts w:ascii="Tahoma" w:hAnsi="Tahoma" w:cs="Tahoma"/>
          <w:b/>
          <w:i/>
          <w:sz w:val="18"/>
          <w:szCs w:val="18"/>
          <w:lang w:val="sl-SI"/>
        </w:rPr>
        <w:t>Obrazec 4</w:t>
      </w:r>
      <w:bookmarkEnd w:id="5"/>
    </w:p>
    <w:p w14:paraId="449A73F0" w14:textId="77777777" w:rsidR="00B3021A" w:rsidRPr="00FB7B95" w:rsidRDefault="00B3021A" w:rsidP="00B3021A">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578"/>
        <w:outlineLvl w:val="0"/>
        <w:rPr>
          <w:rFonts w:ascii="Tahoma" w:eastAsia="Times New Roman" w:hAnsi="Tahoma" w:cs="Tahoma"/>
          <w:b/>
          <w:bCs/>
          <w:color w:val="FFFFFF"/>
          <w:sz w:val="18"/>
          <w:szCs w:val="18"/>
          <w:lang w:val="sl-SI" w:eastAsia="x-none"/>
        </w:rPr>
      </w:pPr>
      <w:r>
        <w:rPr>
          <w:rFonts w:ascii="Tahoma" w:eastAsia="Times New Roman" w:hAnsi="Tahoma" w:cs="Tahoma"/>
          <w:b/>
          <w:bCs/>
          <w:color w:val="FFFFFF"/>
          <w:sz w:val="18"/>
          <w:szCs w:val="18"/>
          <w:lang w:val="sl-SI" w:eastAsia="x-none"/>
        </w:rPr>
        <w:t xml:space="preserve">Izjava </w:t>
      </w:r>
      <w:r w:rsidRPr="00FB7B95">
        <w:rPr>
          <w:rFonts w:ascii="Tahoma" w:hAnsi="Tahoma" w:cs="Tahoma"/>
          <w:b/>
          <w:bCs/>
          <w:color w:val="FFFFFF" w:themeColor="background1"/>
          <w:sz w:val="18"/>
          <w:szCs w:val="18"/>
          <w:lang w:val="sl-SI"/>
        </w:rPr>
        <w:t>članov organov in zastopnikov gospodarskega subjekta in pooblastilo za pridobitev podatkov iz kazenske evidence</w:t>
      </w:r>
    </w:p>
    <w:p w14:paraId="745E8956"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color w:val="000000"/>
          <w:sz w:val="18"/>
          <w:szCs w:val="18"/>
          <w:lang w:val="sl-SI"/>
        </w:rPr>
        <w:t>Pod kazensko in materialno odgovornostjo izjavljam, da nisem bil/a pravnomočno obsojen/a zaradi kaznivih dejanj, ki so opredeljena v prvem odstavku 75. člena ZJN-3.</w:t>
      </w:r>
    </w:p>
    <w:p w14:paraId="69C7AF8F"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color w:val="000000"/>
          <w:sz w:val="18"/>
          <w:szCs w:val="18"/>
          <w:lang w:val="sl-SI"/>
        </w:rPr>
        <w:t>Obenem izjavljam, da:</w:t>
      </w:r>
    </w:p>
    <w:tbl>
      <w:tblPr>
        <w:tblW w:w="0" w:type="auto"/>
        <w:tblInd w:w="108" w:type="dxa"/>
        <w:tblLayout w:type="fixed"/>
        <w:tblLook w:val="0000" w:firstRow="0" w:lastRow="0" w:firstColumn="0" w:lastColumn="0" w:noHBand="0" w:noVBand="0"/>
      </w:tblPr>
      <w:tblGrid>
        <w:gridCol w:w="9178"/>
      </w:tblGrid>
      <w:tr w:rsidR="00B3021A" w:rsidRPr="00144739" w14:paraId="26812CDF" w14:textId="77777777" w:rsidTr="00021BC7">
        <w:tc>
          <w:tcPr>
            <w:tcW w:w="9178" w:type="dxa"/>
            <w:shd w:val="clear" w:color="auto" w:fill="auto"/>
          </w:tcPr>
          <w:p w14:paraId="2CA702F4" w14:textId="77777777" w:rsidR="00B3021A" w:rsidRPr="00F45532" w:rsidRDefault="00B3021A" w:rsidP="00B3021A">
            <w:pPr>
              <w:numPr>
                <w:ilvl w:val="0"/>
                <w:numId w:val="34"/>
              </w:numPr>
              <w:suppressAutoHyphens/>
              <w:spacing w:after="200" w:line="240" w:lineRule="auto"/>
              <w:rPr>
                <w:rFonts w:ascii="Tahoma" w:hAnsi="Tahoma" w:cs="Tahoma"/>
                <w:sz w:val="18"/>
                <w:szCs w:val="18"/>
                <w:lang w:val="sl-SI"/>
              </w:rPr>
            </w:pPr>
            <w:r w:rsidRPr="00F45532">
              <w:rPr>
                <w:rFonts w:ascii="Tahoma" w:hAnsi="Tahoma" w:cs="Tahoma"/>
                <w:color w:val="000000"/>
                <w:sz w:val="18"/>
                <w:szCs w:val="18"/>
                <w:lang w:val="sl-SI"/>
              </w:rPr>
              <w:t>lahko naročnik sam pridobi potrdila, ki se nanašajo na zgoraj navedeno iz uradnih evidenc, ki jih vodijo državni organi, organi lokalnih skupnosti ali nosilci javnih pooblastil,</w:t>
            </w:r>
          </w:p>
          <w:p w14:paraId="1E2903BD" w14:textId="77777777" w:rsidR="00B3021A" w:rsidRPr="00F45532" w:rsidRDefault="00B3021A" w:rsidP="00B3021A">
            <w:pPr>
              <w:numPr>
                <w:ilvl w:val="0"/>
                <w:numId w:val="34"/>
              </w:numPr>
              <w:suppressAutoHyphens/>
              <w:spacing w:after="200" w:line="240" w:lineRule="auto"/>
              <w:rPr>
                <w:rFonts w:ascii="Tahoma" w:hAnsi="Tahoma" w:cs="Tahoma"/>
                <w:sz w:val="18"/>
                <w:szCs w:val="18"/>
                <w:lang w:val="sl-SI"/>
              </w:rPr>
            </w:pPr>
            <w:r w:rsidRPr="00F45532">
              <w:rPr>
                <w:rFonts w:ascii="Tahoma" w:hAnsi="Tahoma" w:cs="Tahoma"/>
                <w:color w:val="000000"/>
                <w:sz w:val="18"/>
                <w:szCs w:val="18"/>
                <w:lang w:val="sl-SI"/>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4A33E3A" w14:textId="77777777" w:rsidR="00B3021A" w:rsidRPr="00F45532" w:rsidRDefault="00B3021A" w:rsidP="00B3021A">
      <w:pPr>
        <w:spacing w:before="225" w:after="225" w:line="240" w:lineRule="auto"/>
        <w:jc w:val="center"/>
        <w:rPr>
          <w:rFonts w:ascii="Tahoma" w:hAnsi="Tahoma" w:cs="Tahoma"/>
          <w:sz w:val="18"/>
          <w:szCs w:val="18"/>
          <w:lang w:val="sl-SI"/>
        </w:rPr>
      </w:pPr>
      <w:r w:rsidRPr="00F45532">
        <w:rPr>
          <w:rFonts w:ascii="Tahoma" w:hAnsi="Tahoma" w:cs="Tahoma"/>
          <w:b/>
          <w:bCs/>
          <w:color w:val="000000"/>
          <w:sz w:val="18"/>
          <w:szCs w:val="18"/>
          <w:lang w:val="sl-SI"/>
        </w:rPr>
        <w:t>in</w:t>
      </w:r>
    </w:p>
    <w:p w14:paraId="45972165" w14:textId="77777777" w:rsidR="00B3021A" w:rsidRPr="00F45532" w:rsidRDefault="00B3021A" w:rsidP="00B3021A">
      <w:pPr>
        <w:spacing w:before="225" w:after="225" w:line="240" w:lineRule="auto"/>
        <w:jc w:val="center"/>
        <w:rPr>
          <w:rFonts w:ascii="Tahoma" w:hAnsi="Tahoma" w:cs="Tahoma"/>
          <w:sz w:val="18"/>
          <w:szCs w:val="18"/>
          <w:lang w:val="sl-SI"/>
        </w:rPr>
      </w:pPr>
      <w:r w:rsidRPr="00F45532">
        <w:rPr>
          <w:rFonts w:ascii="Tahoma" w:hAnsi="Tahoma" w:cs="Tahoma"/>
          <w:b/>
          <w:bCs/>
          <w:color w:val="000000"/>
          <w:sz w:val="18"/>
          <w:szCs w:val="18"/>
          <w:lang w:val="sl-SI"/>
        </w:rPr>
        <w:t>POOBLASTILO</w:t>
      </w:r>
    </w:p>
    <w:p w14:paraId="51E8EFDD"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color w:val="000000"/>
          <w:sz w:val="18"/>
          <w:szCs w:val="18"/>
          <w:lang w:val="sl-SI"/>
        </w:rPr>
        <w:t>Spodaj podpisani pooblaščam naročnika Zdravstveni dom Šmarje pri Jelšah, Celjska cesta 16, 3240 Šmarje pri Jelšah, za potrebe preverjanja izpolnjevanja pogojev v postopku javnega naročila od Ministrstva za pravosodje pridobi potrdilo iz kazenske evidence.</w:t>
      </w:r>
    </w:p>
    <w:p w14:paraId="7046D8C2"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color w:val="000000"/>
          <w:sz w:val="18"/>
          <w:szCs w:val="18"/>
          <w:lang w:val="sl-SI"/>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B3021A" w:rsidRPr="00F45532" w14:paraId="19E13822" w14:textId="77777777" w:rsidTr="00021BC7">
        <w:tc>
          <w:tcPr>
            <w:tcW w:w="2786" w:type="dxa"/>
            <w:tcBorders>
              <w:top w:val="single" w:sz="5" w:space="0" w:color="000000"/>
              <w:left w:val="single" w:sz="5" w:space="0" w:color="000000"/>
              <w:bottom w:val="single" w:sz="5" w:space="0" w:color="000000"/>
            </w:tcBorders>
            <w:shd w:val="clear" w:color="auto" w:fill="auto"/>
            <w:vAlign w:val="center"/>
          </w:tcPr>
          <w:p w14:paraId="68F684C2"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4FF119"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30277A7C" w14:textId="77777777" w:rsidTr="00021BC7">
        <w:tc>
          <w:tcPr>
            <w:tcW w:w="2786" w:type="dxa"/>
            <w:tcBorders>
              <w:top w:val="single" w:sz="5" w:space="0" w:color="000000"/>
              <w:left w:val="single" w:sz="5" w:space="0" w:color="000000"/>
              <w:bottom w:val="single" w:sz="5" w:space="0" w:color="000000"/>
            </w:tcBorders>
            <w:shd w:val="clear" w:color="auto" w:fill="auto"/>
            <w:vAlign w:val="center"/>
          </w:tcPr>
          <w:p w14:paraId="703320FA"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851299"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28344BDE" w14:textId="77777777" w:rsidTr="00021BC7">
        <w:tc>
          <w:tcPr>
            <w:tcW w:w="2786" w:type="dxa"/>
            <w:tcBorders>
              <w:top w:val="single" w:sz="5" w:space="0" w:color="000000"/>
              <w:left w:val="single" w:sz="5" w:space="0" w:color="000000"/>
              <w:bottom w:val="single" w:sz="5" w:space="0" w:color="000000"/>
            </w:tcBorders>
            <w:shd w:val="clear" w:color="auto" w:fill="auto"/>
            <w:vAlign w:val="center"/>
          </w:tcPr>
          <w:p w14:paraId="7592A71C"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21C2A1"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7657F3D2" w14:textId="77777777" w:rsidTr="00021BC7">
        <w:tc>
          <w:tcPr>
            <w:tcW w:w="2786" w:type="dxa"/>
            <w:tcBorders>
              <w:top w:val="single" w:sz="5" w:space="0" w:color="000000"/>
              <w:left w:val="single" w:sz="5" w:space="0" w:color="000000"/>
              <w:bottom w:val="single" w:sz="5" w:space="0" w:color="000000"/>
            </w:tcBorders>
            <w:shd w:val="clear" w:color="auto" w:fill="auto"/>
            <w:vAlign w:val="center"/>
          </w:tcPr>
          <w:p w14:paraId="794F5205"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30A89DE"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68EAEB01" w14:textId="77777777" w:rsidTr="00021BC7">
        <w:tc>
          <w:tcPr>
            <w:tcW w:w="2786" w:type="dxa"/>
            <w:tcBorders>
              <w:top w:val="single" w:sz="5" w:space="0" w:color="000000"/>
              <w:left w:val="single" w:sz="5" w:space="0" w:color="000000"/>
              <w:bottom w:val="single" w:sz="5" w:space="0" w:color="000000"/>
            </w:tcBorders>
            <w:shd w:val="clear" w:color="auto" w:fill="auto"/>
            <w:vAlign w:val="center"/>
          </w:tcPr>
          <w:p w14:paraId="2731A7F7"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7057F21"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0DE18B67" w14:textId="77777777" w:rsidTr="00021BC7">
        <w:tc>
          <w:tcPr>
            <w:tcW w:w="2786" w:type="dxa"/>
            <w:tcBorders>
              <w:top w:val="single" w:sz="5" w:space="0" w:color="000000"/>
              <w:left w:val="single" w:sz="5" w:space="0" w:color="000000"/>
              <w:bottom w:val="single" w:sz="5" w:space="0" w:color="000000"/>
            </w:tcBorders>
            <w:shd w:val="clear" w:color="auto" w:fill="auto"/>
            <w:vAlign w:val="center"/>
          </w:tcPr>
          <w:p w14:paraId="17467349"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4C17CE8"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4BD25312" w14:textId="77777777" w:rsidTr="00021BC7">
        <w:tc>
          <w:tcPr>
            <w:tcW w:w="2786" w:type="dxa"/>
            <w:tcBorders>
              <w:top w:val="single" w:sz="5" w:space="0" w:color="000000"/>
              <w:left w:val="single" w:sz="5" w:space="0" w:color="000000"/>
              <w:bottom w:val="single" w:sz="5" w:space="0" w:color="000000"/>
            </w:tcBorders>
            <w:shd w:val="clear" w:color="auto" w:fill="auto"/>
            <w:vAlign w:val="center"/>
          </w:tcPr>
          <w:p w14:paraId="20ADADF6"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F76B0B"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r w:rsidR="00B3021A" w:rsidRPr="00F45532" w14:paraId="57F515F2" w14:textId="77777777" w:rsidTr="00021BC7">
        <w:tc>
          <w:tcPr>
            <w:tcW w:w="2786" w:type="dxa"/>
            <w:tcBorders>
              <w:top w:val="single" w:sz="5" w:space="0" w:color="000000"/>
              <w:left w:val="single" w:sz="5" w:space="0" w:color="000000"/>
              <w:bottom w:val="single" w:sz="5" w:space="0" w:color="000000"/>
            </w:tcBorders>
            <w:shd w:val="clear" w:color="auto" w:fill="auto"/>
            <w:vAlign w:val="center"/>
          </w:tcPr>
          <w:p w14:paraId="5EC9BDB7" w14:textId="77777777" w:rsidR="00B3021A" w:rsidRPr="00F45532" w:rsidRDefault="00B3021A" w:rsidP="00021BC7">
            <w:pPr>
              <w:spacing w:line="240" w:lineRule="auto"/>
              <w:jc w:val="right"/>
              <w:rPr>
                <w:rFonts w:ascii="Tahoma" w:hAnsi="Tahoma" w:cs="Tahoma"/>
                <w:sz w:val="18"/>
                <w:szCs w:val="18"/>
                <w:lang w:val="sl-SI"/>
              </w:rPr>
            </w:pPr>
            <w:r w:rsidRPr="00F45532">
              <w:rPr>
                <w:rFonts w:ascii="Tahoma" w:hAnsi="Tahoma" w:cs="Tahoma"/>
                <w:color w:val="000000"/>
                <w:position w:val="-1"/>
                <w:sz w:val="18"/>
                <w:szCs w:val="18"/>
                <w:lang w:val="sl-SI"/>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C80100F"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r>
    </w:tbl>
    <w:p w14:paraId="7057C08C" w14:textId="77777777" w:rsidR="00B3021A" w:rsidRPr="00F45532" w:rsidRDefault="00B3021A" w:rsidP="00B3021A">
      <w:pPr>
        <w:spacing w:before="225" w:after="225" w:line="240" w:lineRule="auto"/>
        <w:rPr>
          <w:rFonts w:ascii="Tahoma" w:hAnsi="Tahoma" w:cs="Tahoma"/>
          <w:sz w:val="18"/>
          <w:szCs w:val="18"/>
          <w:lang w:val="sl-SI"/>
        </w:rPr>
      </w:pPr>
      <w:r w:rsidRPr="00F45532">
        <w:rPr>
          <w:rFonts w:ascii="Tahoma" w:hAnsi="Tahoma" w:cs="Tahoma"/>
          <w:color w:val="000000"/>
          <w:sz w:val="18"/>
          <w:szCs w:val="18"/>
          <w:lang w:val="sl-SI"/>
        </w:rPr>
        <w:t> </w:t>
      </w:r>
    </w:p>
    <w:tbl>
      <w:tblPr>
        <w:tblW w:w="0" w:type="auto"/>
        <w:tblInd w:w="108" w:type="dxa"/>
        <w:tblLayout w:type="fixed"/>
        <w:tblLook w:val="0000" w:firstRow="0" w:lastRow="0" w:firstColumn="0" w:lastColumn="0" w:noHBand="0" w:noVBand="0"/>
      </w:tblPr>
      <w:tblGrid>
        <w:gridCol w:w="4080"/>
        <w:gridCol w:w="4665"/>
      </w:tblGrid>
      <w:tr w:rsidR="00B3021A" w:rsidRPr="00F45532" w14:paraId="71FA95C5" w14:textId="77777777" w:rsidTr="00021BC7">
        <w:tc>
          <w:tcPr>
            <w:tcW w:w="4080" w:type="dxa"/>
            <w:shd w:val="clear" w:color="auto" w:fill="auto"/>
            <w:vAlign w:val="center"/>
          </w:tcPr>
          <w:p w14:paraId="7182C0AE"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Kraj in datum:</w:t>
            </w:r>
          </w:p>
        </w:tc>
        <w:tc>
          <w:tcPr>
            <w:tcW w:w="4665" w:type="dxa"/>
            <w:shd w:val="clear" w:color="auto" w:fill="auto"/>
            <w:vAlign w:val="center"/>
          </w:tcPr>
          <w:p w14:paraId="4026BCEF" w14:textId="77777777" w:rsidR="00B3021A" w:rsidRPr="00F45532" w:rsidRDefault="00B3021A" w:rsidP="00021BC7">
            <w:pPr>
              <w:spacing w:line="240" w:lineRule="auto"/>
              <w:rPr>
                <w:rFonts w:ascii="Tahoma" w:hAnsi="Tahoma" w:cs="Tahoma"/>
                <w:sz w:val="18"/>
                <w:szCs w:val="18"/>
                <w:lang w:val="sl-SI"/>
              </w:rPr>
            </w:pPr>
            <w:r w:rsidRPr="00F45532">
              <w:rPr>
                <w:rFonts w:ascii="Tahoma" w:eastAsia="Arial" w:hAnsi="Tahoma" w:cs="Tahoma"/>
                <w:color w:val="000000"/>
                <w:position w:val="-1"/>
                <w:sz w:val="18"/>
                <w:szCs w:val="18"/>
                <w:lang w:val="sl-SI"/>
              </w:rPr>
              <w:t xml:space="preserve">        </w:t>
            </w:r>
            <w:r w:rsidRPr="00F45532">
              <w:rPr>
                <w:rFonts w:ascii="Tahoma" w:hAnsi="Tahoma" w:cs="Tahoma"/>
                <w:color w:val="000000"/>
                <w:position w:val="-1"/>
                <w:sz w:val="18"/>
                <w:szCs w:val="18"/>
                <w:lang w:val="sl-SI"/>
              </w:rPr>
              <w:t xml:space="preserve">Ime in priimek: </w:t>
            </w:r>
          </w:p>
          <w:p w14:paraId="292B020E" w14:textId="77777777" w:rsidR="00B3021A" w:rsidRPr="00F45532" w:rsidRDefault="00B3021A" w:rsidP="00021BC7">
            <w:pPr>
              <w:spacing w:line="240" w:lineRule="auto"/>
              <w:jc w:val="center"/>
              <w:rPr>
                <w:rFonts w:ascii="Tahoma" w:hAnsi="Tahoma" w:cs="Tahoma"/>
                <w:sz w:val="18"/>
                <w:szCs w:val="18"/>
                <w:lang w:val="sl-SI"/>
              </w:rPr>
            </w:pPr>
            <w:r w:rsidRPr="00F45532">
              <w:rPr>
                <w:rFonts w:ascii="Tahoma" w:hAnsi="Tahoma" w:cs="Tahoma"/>
                <w:color w:val="000000"/>
                <w:position w:val="-1"/>
                <w:sz w:val="18"/>
                <w:szCs w:val="18"/>
                <w:lang w:val="sl-SI"/>
              </w:rPr>
              <w:t>___________________________________</w:t>
            </w:r>
          </w:p>
        </w:tc>
      </w:tr>
      <w:tr w:rsidR="00B3021A" w:rsidRPr="00F45532" w14:paraId="43D14C0F" w14:textId="77777777" w:rsidTr="00021BC7">
        <w:tc>
          <w:tcPr>
            <w:tcW w:w="4080" w:type="dxa"/>
            <w:shd w:val="clear" w:color="auto" w:fill="auto"/>
            <w:vAlign w:val="center"/>
          </w:tcPr>
          <w:p w14:paraId="355099BB" w14:textId="77777777" w:rsidR="00B3021A" w:rsidRPr="00F45532" w:rsidRDefault="00B3021A" w:rsidP="00021BC7">
            <w:pPr>
              <w:spacing w:line="240" w:lineRule="auto"/>
              <w:rPr>
                <w:rFonts w:ascii="Tahoma" w:hAnsi="Tahoma" w:cs="Tahoma"/>
                <w:sz w:val="18"/>
                <w:szCs w:val="18"/>
                <w:lang w:val="sl-SI"/>
              </w:rPr>
            </w:pPr>
            <w:r w:rsidRPr="00F45532">
              <w:rPr>
                <w:rFonts w:ascii="Tahoma" w:hAnsi="Tahoma" w:cs="Tahoma"/>
                <w:color w:val="000000"/>
                <w:position w:val="-1"/>
                <w:sz w:val="18"/>
                <w:szCs w:val="18"/>
                <w:lang w:val="sl-SI"/>
              </w:rPr>
              <w:t> </w:t>
            </w:r>
          </w:p>
        </w:tc>
        <w:tc>
          <w:tcPr>
            <w:tcW w:w="4665" w:type="dxa"/>
            <w:shd w:val="clear" w:color="auto" w:fill="auto"/>
            <w:vAlign w:val="center"/>
          </w:tcPr>
          <w:p w14:paraId="70267BD0" w14:textId="77777777" w:rsidR="00B3021A" w:rsidRPr="00F45532" w:rsidRDefault="00B3021A" w:rsidP="00021BC7">
            <w:pPr>
              <w:snapToGrid w:val="0"/>
              <w:spacing w:line="240" w:lineRule="auto"/>
              <w:rPr>
                <w:rFonts w:ascii="Tahoma" w:hAnsi="Tahoma" w:cs="Tahoma"/>
                <w:sz w:val="18"/>
                <w:szCs w:val="18"/>
                <w:lang w:val="sl-SI"/>
              </w:rPr>
            </w:pPr>
          </w:p>
          <w:p w14:paraId="0F68D573" w14:textId="77777777" w:rsidR="00B3021A" w:rsidRPr="00F45532" w:rsidRDefault="00B3021A" w:rsidP="00021BC7">
            <w:pPr>
              <w:spacing w:line="240" w:lineRule="auto"/>
              <w:jc w:val="center"/>
              <w:rPr>
                <w:rFonts w:ascii="Tahoma" w:hAnsi="Tahoma" w:cs="Tahoma"/>
                <w:sz w:val="18"/>
                <w:szCs w:val="18"/>
                <w:lang w:val="sl-SI"/>
              </w:rPr>
            </w:pPr>
            <w:r w:rsidRPr="00F45532">
              <w:rPr>
                <w:rFonts w:ascii="Tahoma" w:eastAsia="Arial" w:hAnsi="Tahoma" w:cs="Tahoma"/>
                <w:color w:val="000000"/>
                <w:position w:val="-1"/>
                <w:sz w:val="18"/>
                <w:szCs w:val="18"/>
                <w:lang w:val="sl-SI"/>
              </w:rPr>
              <w:t xml:space="preserve"> </w:t>
            </w:r>
            <w:r w:rsidRPr="00F45532">
              <w:rPr>
                <w:rFonts w:ascii="Tahoma" w:hAnsi="Tahoma" w:cs="Tahoma"/>
                <w:color w:val="000000"/>
                <w:position w:val="-1"/>
                <w:sz w:val="18"/>
                <w:szCs w:val="18"/>
                <w:lang w:val="sl-SI"/>
              </w:rPr>
              <w:t>(žig in podpis)</w:t>
            </w:r>
            <w:r w:rsidRPr="00F45532">
              <w:rPr>
                <w:rFonts w:ascii="Tahoma" w:hAnsi="Tahoma" w:cs="Tahoma"/>
                <w:color w:val="000000"/>
                <w:position w:val="-1"/>
                <w:sz w:val="18"/>
                <w:szCs w:val="18"/>
                <w:lang w:val="sl-SI"/>
              </w:rPr>
              <w:br/>
              <w:t> </w:t>
            </w:r>
          </w:p>
        </w:tc>
      </w:tr>
    </w:tbl>
    <w:p w14:paraId="4F5FA687" w14:textId="77777777" w:rsidR="00B3021A" w:rsidRDefault="00B3021A" w:rsidP="00B3021A">
      <w:pPr>
        <w:spacing w:before="225" w:after="225" w:line="240" w:lineRule="auto"/>
        <w:rPr>
          <w:rFonts w:ascii="Tahoma" w:hAnsi="Tahoma" w:cs="Tahoma"/>
          <w:sz w:val="18"/>
          <w:szCs w:val="18"/>
          <w:lang w:val="sl-SI"/>
        </w:rPr>
      </w:pPr>
    </w:p>
    <w:p w14:paraId="23846309" w14:textId="77777777" w:rsidR="00B3021A" w:rsidRPr="00F45532" w:rsidRDefault="00B3021A" w:rsidP="00B3021A">
      <w:pPr>
        <w:spacing w:before="225" w:after="225" w:line="240" w:lineRule="auto"/>
        <w:rPr>
          <w:rFonts w:ascii="Tahoma" w:hAnsi="Tahoma" w:cs="Tahoma"/>
          <w:sz w:val="18"/>
          <w:szCs w:val="18"/>
          <w:lang w:val="sl-SI"/>
        </w:rPr>
      </w:pPr>
    </w:p>
    <w:p w14:paraId="06746FDB" w14:textId="77777777" w:rsidR="00FE49C8" w:rsidRDefault="00FE49C8" w:rsidP="00FE49C8">
      <w:pPr>
        <w:spacing w:before="225" w:after="225" w:line="240" w:lineRule="auto"/>
        <w:rPr>
          <w:rFonts w:ascii="Tahoma" w:hAnsi="Tahoma" w:cs="Tahoma"/>
          <w:sz w:val="18"/>
          <w:szCs w:val="18"/>
          <w:lang w:val="sl-SI"/>
        </w:rPr>
      </w:pPr>
    </w:p>
    <w:p w14:paraId="24B385EA" w14:textId="77777777" w:rsidR="00B3021A" w:rsidRPr="00FE49C8" w:rsidRDefault="00B3021A" w:rsidP="00FE49C8">
      <w:pPr>
        <w:spacing w:before="225" w:after="225" w:line="240" w:lineRule="auto"/>
        <w:rPr>
          <w:rFonts w:ascii="Tahoma" w:hAnsi="Tahoma" w:cs="Tahoma"/>
          <w:sz w:val="18"/>
          <w:szCs w:val="18"/>
          <w:lang w:val="sl-SI"/>
        </w:rPr>
      </w:pPr>
    </w:p>
    <w:p w14:paraId="3BF3D483" w14:textId="2C565270" w:rsidR="00FE49C8" w:rsidRPr="00FE49C8" w:rsidRDefault="00FE49C8" w:rsidP="00FE49C8">
      <w:pPr>
        <w:spacing w:line="276" w:lineRule="auto"/>
        <w:jc w:val="right"/>
        <w:rPr>
          <w:rFonts w:ascii="Tahoma" w:hAnsi="Tahoma" w:cs="Tahoma"/>
          <w:sz w:val="18"/>
          <w:szCs w:val="18"/>
          <w:lang w:val="sl-SI"/>
        </w:rPr>
      </w:pPr>
      <w:r w:rsidRPr="00FE49C8">
        <w:rPr>
          <w:rFonts w:ascii="Tahoma" w:hAnsi="Tahoma" w:cs="Tahoma"/>
          <w:b/>
          <w:sz w:val="18"/>
          <w:szCs w:val="18"/>
          <w:lang w:val="sl-SI"/>
        </w:rPr>
        <w:t xml:space="preserve">Obrazec </w:t>
      </w:r>
      <w:r w:rsidR="00B3021A">
        <w:rPr>
          <w:rFonts w:ascii="Tahoma" w:hAnsi="Tahoma" w:cs="Tahoma"/>
          <w:b/>
          <w:sz w:val="18"/>
          <w:szCs w:val="18"/>
          <w:lang w:val="sl-SI"/>
        </w:rPr>
        <w:t>5</w:t>
      </w:r>
    </w:p>
    <w:p w14:paraId="142C8906" w14:textId="77777777" w:rsidR="00FE49C8" w:rsidRPr="00FE49C8" w:rsidRDefault="00FE49C8" w:rsidP="00FE49C8">
      <w:pPr>
        <w:spacing w:line="276" w:lineRule="auto"/>
        <w:jc w:val="right"/>
        <w:rPr>
          <w:rFonts w:ascii="Tahoma" w:hAnsi="Tahoma" w:cs="Tahoma"/>
          <w:b/>
          <w:sz w:val="18"/>
          <w:szCs w:val="18"/>
          <w:lang w:val="sl-SI"/>
        </w:rPr>
      </w:pPr>
    </w:p>
    <w:p w14:paraId="0B916015" w14:textId="77777777" w:rsidR="00FE49C8" w:rsidRPr="00FE49C8" w:rsidRDefault="00FE49C8" w:rsidP="004861D0">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578"/>
        <w:outlineLvl w:val="0"/>
        <w:rPr>
          <w:rFonts w:ascii="Tahoma" w:eastAsia="Times New Roman" w:hAnsi="Tahoma" w:cs="Tahoma"/>
          <w:b/>
          <w:bCs/>
          <w:color w:val="FFFFFF"/>
          <w:sz w:val="18"/>
          <w:szCs w:val="18"/>
          <w:lang w:val="sl-SI" w:eastAsia="x-none"/>
        </w:rPr>
      </w:pPr>
      <w:r w:rsidRPr="00FE49C8">
        <w:rPr>
          <w:rFonts w:ascii="Tahoma" w:eastAsia="Times New Roman" w:hAnsi="Tahoma" w:cs="Tahoma"/>
          <w:b/>
          <w:bCs/>
          <w:color w:val="FFFFFF"/>
          <w:sz w:val="18"/>
          <w:szCs w:val="18"/>
          <w:lang w:val="sl-SI" w:eastAsia="x-none"/>
        </w:rPr>
        <w:t>Izjava o lastniških deležih</w:t>
      </w:r>
    </w:p>
    <w:p w14:paraId="631FC23E" w14:textId="77777777" w:rsidR="00FE49C8" w:rsidRPr="00FE49C8" w:rsidRDefault="00FE49C8" w:rsidP="00FE49C8">
      <w:pPr>
        <w:spacing w:line="240" w:lineRule="auto"/>
        <w:ind w:left="-284" w:firstLine="142"/>
        <w:rPr>
          <w:rFonts w:ascii="Tahoma" w:eastAsia="Times New Roman" w:hAnsi="Tahoma" w:cs="Tahoma"/>
          <w:b/>
          <w:bCs/>
          <w:sz w:val="18"/>
          <w:szCs w:val="18"/>
          <w:lang w:val="sl-SI" w:eastAsia="sl-SI"/>
        </w:rPr>
      </w:pPr>
    </w:p>
    <w:p w14:paraId="546BC2B4" w14:textId="28116127" w:rsidR="00FE49C8" w:rsidRPr="00FE49C8" w:rsidRDefault="00FE49C8" w:rsidP="00FE49C8">
      <w:pPr>
        <w:spacing w:line="240" w:lineRule="auto"/>
        <w:jc w:val="both"/>
        <w:rPr>
          <w:rFonts w:ascii="Tahoma" w:hAnsi="Tahoma" w:cs="Tahoma"/>
          <w:sz w:val="18"/>
          <w:szCs w:val="18"/>
          <w:lang w:val="sl-SI"/>
        </w:rPr>
      </w:pPr>
      <w:r w:rsidRPr="00FE49C8">
        <w:rPr>
          <w:rFonts w:ascii="Tahoma" w:eastAsia="Times New Roman" w:hAnsi="Tahoma" w:cs="Tahoma"/>
          <w:sz w:val="18"/>
          <w:szCs w:val="18"/>
          <w:lang w:val="sl-SI" w:eastAsia="sl-SI"/>
        </w:rPr>
        <w:t xml:space="preserve">Zaradi namena iz 6. odstavka 14. člena Zakona o integriteti in preprečevanju korupcije (ZIntPK-UPB2, </w:t>
      </w:r>
      <w:proofErr w:type="spellStart"/>
      <w:r w:rsidRPr="00FE49C8">
        <w:rPr>
          <w:rFonts w:ascii="Tahoma" w:eastAsia="Times New Roman" w:hAnsi="Tahoma" w:cs="Tahoma"/>
          <w:sz w:val="18"/>
          <w:szCs w:val="18"/>
          <w:lang w:val="sl-SI" w:eastAsia="sl-SI"/>
        </w:rPr>
        <w:t>Ur.l</w:t>
      </w:r>
      <w:proofErr w:type="spellEnd"/>
      <w:r w:rsidRPr="00FE49C8">
        <w:rPr>
          <w:rFonts w:ascii="Tahoma" w:eastAsia="Times New Roman" w:hAnsi="Tahoma" w:cs="Tahoma"/>
          <w:sz w:val="18"/>
          <w:szCs w:val="18"/>
          <w:lang w:val="sl-SI" w:eastAsia="sl-SI"/>
        </w:rPr>
        <w:t xml:space="preserve">. RS, št. 69/11, v nadaljevanju: </w:t>
      </w:r>
      <w:proofErr w:type="spellStart"/>
      <w:r w:rsidRPr="00FE49C8">
        <w:rPr>
          <w:rFonts w:ascii="Tahoma" w:eastAsia="Times New Roman" w:hAnsi="Tahoma" w:cs="Tahoma"/>
          <w:sz w:val="18"/>
          <w:szCs w:val="18"/>
          <w:lang w:val="sl-SI" w:eastAsia="sl-SI"/>
        </w:rPr>
        <w:t>ZIntPK</w:t>
      </w:r>
      <w:proofErr w:type="spellEnd"/>
      <w:r w:rsidRPr="00FE49C8">
        <w:rPr>
          <w:rFonts w:ascii="Tahoma" w:eastAsia="Times New Roman" w:hAnsi="Tahoma" w:cs="Tahoma"/>
          <w:sz w:val="18"/>
          <w:szCs w:val="18"/>
          <w:lang w:val="sl-SI"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FE49C8">
        <w:rPr>
          <w:rFonts w:ascii="Tahoma" w:hAnsi="Tahoma" w:cs="Tahoma"/>
          <w:sz w:val="18"/>
          <w:szCs w:val="18"/>
          <w:lang w:val="sl-SI"/>
        </w:rPr>
        <w:t>....................</w:t>
      </w:r>
      <w:r w:rsidRPr="00FE49C8">
        <w:rPr>
          <w:rFonts w:ascii="Tahoma" w:eastAsia="Times New Roman" w:hAnsi="Tahoma" w:cs="Tahoma"/>
          <w:sz w:val="18"/>
          <w:szCs w:val="18"/>
          <w:lang w:val="sl-SI" w:eastAsia="sl-SI"/>
        </w:rPr>
        <w:t xml:space="preserve">, katerega predmet je </w:t>
      </w:r>
      <w:r w:rsidRPr="00FE49C8">
        <w:rPr>
          <w:rFonts w:ascii="Tahoma" w:hAnsi="Tahoma" w:cs="Tahoma"/>
          <w:b/>
          <w:color w:val="000000"/>
          <w:sz w:val="18"/>
          <w:szCs w:val="18"/>
          <w:lang w:val="sl-SI"/>
        </w:rPr>
        <w:t xml:space="preserve"> </w:t>
      </w:r>
      <w:r w:rsidR="000C411A">
        <w:rPr>
          <w:rFonts w:ascii="Tahoma" w:hAnsi="Tahoma" w:cs="Tahoma"/>
          <w:b/>
          <w:color w:val="000000"/>
          <w:sz w:val="18"/>
          <w:szCs w:val="18"/>
          <w:lang w:val="sl-SI"/>
        </w:rPr>
        <w:t>»</w:t>
      </w:r>
      <w:r w:rsidR="000C411A" w:rsidRPr="000C411A">
        <w:rPr>
          <w:rFonts w:ascii="Tahoma" w:hAnsi="Tahoma" w:cs="Tahoma"/>
          <w:b/>
          <w:color w:val="000000"/>
          <w:sz w:val="18"/>
          <w:szCs w:val="18"/>
          <w:lang w:val="sl-SI"/>
        </w:rPr>
        <w:t>dobav</w:t>
      </w:r>
      <w:r w:rsidR="000C411A">
        <w:rPr>
          <w:rFonts w:ascii="Tahoma" w:hAnsi="Tahoma" w:cs="Tahoma"/>
          <w:b/>
          <w:color w:val="000000"/>
          <w:sz w:val="18"/>
          <w:szCs w:val="18"/>
          <w:lang w:val="sl-SI"/>
        </w:rPr>
        <w:t>a</w:t>
      </w:r>
      <w:r w:rsidR="000C411A" w:rsidRPr="000C411A">
        <w:rPr>
          <w:rFonts w:ascii="Tahoma" w:hAnsi="Tahoma" w:cs="Tahoma"/>
          <w:b/>
          <w:color w:val="000000"/>
          <w:sz w:val="18"/>
          <w:szCs w:val="18"/>
          <w:lang w:val="sl-SI"/>
        </w:rPr>
        <w:t xml:space="preserve"> in montaž</w:t>
      </w:r>
      <w:r w:rsidR="000C411A">
        <w:rPr>
          <w:rFonts w:ascii="Tahoma" w:hAnsi="Tahoma" w:cs="Tahoma"/>
          <w:b/>
          <w:color w:val="000000"/>
          <w:sz w:val="18"/>
          <w:szCs w:val="18"/>
          <w:lang w:val="sl-SI"/>
        </w:rPr>
        <w:t>a</w:t>
      </w:r>
      <w:r w:rsidR="000C411A" w:rsidRPr="000C411A">
        <w:rPr>
          <w:rFonts w:ascii="Tahoma" w:hAnsi="Tahoma" w:cs="Tahoma"/>
          <w:b/>
          <w:color w:val="000000"/>
          <w:sz w:val="18"/>
          <w:szCs w:val="18"/>
          <w:lang w:val="sl-SI"/>
        </w:rPr>
        <w:t xml:space="preserve"> aparatur ter opreme za fizioterapijo</w:t>
      </w:r>
      <w:r w:rsidR="000C411A">
        <w:rPr>
          <w:rFonts w:ascii="Tahoma" w:hAnsi="Tahoma" w:cs="Tahoma"/>
          <w:b/>
          <w:color w:val="000000"/>
          <w:sz w:val="18"/>
          <w:szCs w:val="18"/>
          <w:lang w:val="sl-SI"/>
        </w:rPr>
        <w:t>«</w:t>
      </w:r>
      <w:r w:rsidR="000C411A" w:rsidRPr="000C411A">
        <w:rPr>
          <w:rFonts w:ascii="Tahoma" w:hAnsi="Tahoma" w:cs="Tahoma"/>
          <w:b/>
          <w:color w:val="000000"/>
          <w:sz w:val="18"/>
          <w:szCs w:val="18"/>
          <w:lang w:val="sl-SI"/>
        </w:rPr>
        <w:t xml:space="preserve"> </w:t>
      </w:r>
      <w:r w:rsidRPr="00FE49C8">
        <w:rPr>
          <w:rFonts w:ascii="Tahoma" w:hAnsi="Tahoma" w:cs="Tahoma"/>
          <w:b/>
          <w:color w:val="000000"/>
          <w:sz w:val="18"/>
          <w:szCs w:val="18"/>
          <w:lang w:val="sl-SI"/>
        </w:rPr>
        <w:t xml:space="preserve">za Zdravstveni dom Šmarje pri Jelšah, Celjska cesta 16, 3240 Šmarje pri Jelšah, </w:t>
      </w:r>
      <w:r w:rsidRPr="00FE49C8">
        <w:rPr>
          <w:rFonts w:ascii="Tahoma" w:eastAsia="Times New Roman" w:hAnsi="Tahoma" w:cs="Tahoma"/>
          <w:sz w:val="18"/>
          <w:szCs w:val="18"/>
          <w:lang w:val="sl-SI" w:eastAsia="sl-SI"/>
        </w:rPr>
        <w:t>podajam naslednjo</w:t>
      </w:r>
      <w:r w:rsidR="000C411A">
        <w:rPr>
          <w:rFonts w:ascii="Tahoma" w:eastAsia="Times New Roman" w:hAnsi="Tahoma" w:cs="Tahoma"/>
          <w:sz w:val="18"/>
          <w:szCs w:val="18"/>
          <w:lang w:val="sl-SI" w:eastAsia="sl-SI"/>
        </w:rPr>
        <w:t>:</w:t>
      </w:r>
    </w:p>
    <w:p w14:paraId="451948BC" w14:textId="77777777" w:rsidR="00FE49C8" w:rsidRPr="00FE49C8" w:rsidRDefault="00FE49C8" w:rsidP="00FE49C8">
      <w:pPr>
        <w:spacing w:line="240" w:lineRule="auto"/>
        <w:rPr>
          <w:rFonts w:ascii="Tahoma" w:eastAsia="Times New Roman" w:hAnsi="Tahoma" w:cs="Tahoma"/>
          <w:b/>
          <w:sz w:val="18"/>
          <w:szCs w:val="18"/>
          <w:lang w:val="sl-SI" w:eastAsia="sl-SI"/>
        </w:rPr>
      </w:pPr>
    </w:p>
    <w:p w14:paraId="760829DD"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b/>
          <w:sz w:val="18"/>
          <w:szCs w:val="18"/>
          <w:lang w:val="sl-SI" w:eastAsia="sl-SI"/>
        </w:rPr>
        <w:t>IZJAVO O UDELEŽBI FIZIČNIH IN PRAVNIH OSEB V LASTNIŠTVU PONUDNIKA</w:t>
      </w:r>
    </w:p>
    <w:p w14:paraId="323AEDC2" w14:textId="77777777" w:rsidR="00FE49C8" w:rsidRPr="00FE49C8" w:rsidRDefault="00FE49C8" w:rsidP="00FE49C8">
      <w:pPr>
        <w:spacing w:line="240" w:lineRule="auto"/>
        <w:rPr>
          <w:rFonts w:ascii="Tahoma" w:eastAsia="Times New Roman" w:hAnsi="Tahoma" w:cs="Tahoma"/>
          <w:b/>
          <w:sz w:val="18"/>
          <w:szCs w:val="18"/>
          <w:lang w:val="sl-SI" w:eastAsia="sl-SI"/>
        </w:rPr>
      </w:pPr>
    </w:p>
    <w:p w14:paraId="19C009AA" w14:textId="77777777" w:rsidR="00FE49C8" w:rsidRPr="00FE49C8" w:rsidRDefault="00FE49C8" w:rsidP="00FE49C8">
      <w:pPr>
        <w:spacing w:line="240" w:lineRule="auto"/>
        <w:rPr>
          <w:rFonts w:ascii="Tahoma" w:eastAsia="Times New Roman" w:hAnsi="Tahoma" w:cs="Tahoma"/>
          <w:sz w:val="18"/>
          <w:szCs w:val="18"/>
          <w:lang w:val="sl-SI" w:eastAsia="sl-SI"/>
        </w:rPr>
      </w:pPr>
    </w:p>
    <w:p w14:paraId="773F7E98"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b/>
          <w:sz w:val="18"/>
          <w:szCs w:val="18"/>
          <w:lang w:val="sl-SI" w:eastAsia="sl-SI"/>
        </w:rPr>
        <w:t>PODATKI O PONUDNIKU:</w:t>
      </w:r>
    </w:p>
    <w:p w14:paraId="59E88421"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Opomba: vpisati podatke o pravni osebi zasebnega ali javnega prava, fizični osebi – samostojnem podjetniku posamezniku, društvu, združenju, …</w:t>
      </w:r>
    </w:p>
    <w:p w14:paraId="4821CA04"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____________________________________________________</w:t>
      </w:r>
    </w:p>
    <w:p w14:paraId="534FE819"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(naziv in naslov ponudnika)</w:t>
      </w:r>
    </w:p>
    <w:p w14:paraId="3B87EF75"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__________________________</w:t>
      </w:r>
    </w:p>
    <w:p w14:paraId="68FA3651"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(matična številka)</w:t>
      </w:r>
    </w:p>
    <w:p w14:paraId="6202A0F5"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__________________________</w:t>
      </w:r>
    </w:p>
    <w:p w14:paraId="19E5C78D"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(davčna številka)</w:t>
      </w:r>
    </w:p>
    <w:p w14:paraId="1F2518F5" w14:textId="77777777" w:rsidR="00FE49C8" w:rsidRPr="00FE49C8" w:rsidRDefault="00FE49C8" w:rsidP="00FE49C8">
      <w:pPr>
        <w:spacing w:line="240" w:lineRule="auto"/>
        <w:rPr>
          <w:rFonts w:ascii="Tahoma" w:eastAsia="Times New Roman" w:hAnsi="Tahoma" w:cs="Tahoma"/>
          <w:i/>
          <w:sz w:val="18"/>
          <w:szCs w:val="18"/>
          <w:lang w:val="sl-SI" w:eastAsia="sl-SI"/>
        </w:rPr>
      </w:pPr>
    </w:p>
    <w:p w14:paraId="6D3B3356"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b/>
          <w:sz w:val="18"/>
          <w:szCs w:val="18"/>
          <w:lang w:val="sl-SI" w:eastAsia="sl-SI"/>
        </w:rPr>
        <w:t>UDELEŽBA FIZIČNIH IN PRAVNIH OSEB V LASTNIŠTVU PONUDNIKA:</w:t>
      </w:r>
    </w:p>
    <w:p w14:paraId="132D5D43"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Opomba: vpisati je potrebno naslednje podatke o udeležbi fizičnih in pravnih oseb v lastništvu ponudnika:</w:t>
      </w:r>
    </w:p>
    <w:p w14:paraId="4E5F7FEC" w14:textId="77777777" w:rsidR="00FE49C8" w:rsidRPr="00FE49C8" w:rsidRDefault="00FE49C8" w:rsidP="004861D0">
      <w:pPr>
        <w:numPr>
          <w:ilvl w:val="0"/>
          <w:numId w:val="29"/>
        </w:numPr>
        <w:suppressAutoHyphens/>
        <w:spacing w:after="200" w:line="240" w:lineRule="auto"/>
        <w:ind w:left="426"/>
        <w:rPr>
          <w:rFonts w:ascii="Tahoma" w:hAnsi="Tahoma" w:cs="Tahoma"/>
          <w:sz w:val="18"/>
          <w:szCs w:val="18"/>
          <w:lang w:val="sl-SI"/>
        </w:rPr>
      </w:pPr>
      <w:r w:rsidRPr="00FE49C8">
        <w:rPr>
          <w:rFonts w:ascii="Tahoma" w:eastAsia="Times New Roman" w:hAnsi="Tahoma" w:cs="Tahoma"/>
          <w:i/>
          <w:sz w:val="18"/>
          <w:szCs w:val="18"/>
          <w:lang w:val="sl-SI" w:eastAsia="sl-SI"/>
        </w:rPr>
        <w:t>za fizične osebe: ime in priimek, naslov prebivališča in delež lastništva;</w:t>
      </w:r>
    </w:p>
    <w:p w14:paraId="40BB5D7F" w14:textId="77777777" w:rsidR="00FE49C8" w:rsidRPr="00FE49C8" w:rsidRDefault="00FE49C8" w:rsidP="004861D0">
      <w:pPr>
        <w:numPr>
          <w:ilvl w:val="0"/>
          <w:numId w:val="29"/>
        </w:numPr>
        <w:suppressAutoHyphens/>
        <w:spacing w:after="200" w:line="240" w:lineRule="auto"/>
        <w:ind w:left="426"/>
        <w:rPr>
          <w:rFonts w:ascii="Tahoma" w:hAnsi="Tahoma" w:cs="Tahoma"/>
          <w:sz w:val="18"/>
          <w:szCs w:val="18"/>
          <w:lang w:val="sl-SI"/>
        </w:rPr>
      </w:pPr>
      <w:r w:rsidRPr="00FE49C8">
        <w:rPr>
          <w:rFonts w:ascii="Tahoma" w:eastAsia="Times New Roman" w:hAnsi="Tahoma" w:cs="Tahoma"/>
          <w:i/>
          <w:sz w:val="18"/>
          <w:szCs w:val="18"/>
          <w:lang w:val="sl-SI" w:eastAsia="sl-SI"/>
        </w:rPr>
        <w:t>za pravne osebe: naziv in naslov pravne osebe in delež lastništva.</w:t>
      </w:r>
    </w:p>
    <w:p w14:paraId="6EFEA607" w14:textId="77777777" w:rsidR="00FE49C8" w:rsidRPr="00FE49C8" w:rsidRDefault="00FE49C8" w:rsidP="00FE49C8">
      <w:pPr>
        <w:spacing w:line="240" w:lineRule="auto"/>
        <w:ind w:left="66"/>
        <w:rPr>
          <w:rFonts w:ascii="Tahoma" w:hAnsi="Tahoma" w:cs="Tahoma"/>
          <w:sz w:val="18"/>
          <w:szCs w:val="18"/>
          <w:lang w:val="sl-SI"/>
        </w:rPr>
      </w:pPr>
      <w:r w:rsidRPr="00FE49C8">
        <w:rPr>
          <w:rFonts w:ascii="Tahoma" w:eastAsia="Times New Roman" w:hAnsi="Tahoma" w:cs="Tahoma"/>
          <w:i/>
          <w:sz w:val="18"/>
          <w:szCs w:val="18"/>
          <w:lang w:val="sl-SI" w:eastAsia="sl-SI"/>
        </w:rPr>
        <w:t>Podatke je potrebno vpisati za vse udeležene v lastništvu, ne glede na delež lastništva.</w:t>
      </w:r>
    </w:p>
    <w:p w14:paraId="3A345307" w14:textId="77777777" w:rsidR="00FE49C8" w:rsidRPr="00FE49C8" w:rsidRDefault="00FE49C8" w:rsidP="00FE49C8">
      <w:pPr>
        <w:spacing w:line="240" w:lineRule="auto"/>
        <w:ind w:left="66"/>
        <w:rPr>
          <w:rFonts w:ascii="Tahoma" w:eastAsia="Times New Roman" w:hAnsi="Tahoma" w:cs="Tahoma"/>
          <w:i/>
          <w:sz w:val="18"/>
          <w:szCs w:val="18"/>
          <w:lang w:val="sl-SI" w:eastAsia="sl-SI"/>
        </w:rPr>
      </w:pPr>
    </w:p>
    <w:p w14:paraId="04621062" w14:textId="77777777" w:rsidR="00FE49C8" w:rsidRPr="00FE49C8" w:rsidRDefault="00FE49C8" w:rsidP="00FE49C8">
      <w:pPr>
        <w:spacing w:line="240" w:lineRule="auto"/>
        <w:ind w:left="66"/>
        <w:rPr>
          <w:rFonts w:ascii="Tahoma" w:hAnsi="Tahoma" w:cs="Tahoma"/>
          <w:sz w:val="18"/>
          <w:szCs w:val="18"/>
          <w:lang w:val="sl-SI"/>
        </w:rPr>
      </w:pPr>
      <w:r w:rsidRPr="00FE49C8">
        <w:rPr>
          <w:rFonts w:ascii="Tahoma" w:eastAsia="Times New Roman" w:hAnsi="Tahoma" w:cs="Tahoma"/>
          <w:i/>
          <w:sz w:val="18"/>
          <w:szCs w:val="18"/>
          <w:lang w:val="sl-SI" w:eastAsia="sl-SI"/>
        </w:rPr>
        <w:t>V kolikor je oseb v lastništvu ponudnika več, dodajte vrstice v tabeli, če obrazec izpolnjujete v elektronski obliki oziroma jih priložite izjavi v obliki seznama z vsemi potrebnimi podatki.</w:t>
      </w:r>
    </w:p>
    <w:p w14:paraId="411B351A" w14:textId="77777777" w:rsidR="00FE49C8" w:rsidRPr="00FE49C8" w:rsidRDefault="00FE49C8" w:rsidP="00FE49C8">
      <w:pPr>
        <w:spacing w:line="240" w:lineRule="auto"/>
        <w:ind w:left="66"/>
        <w:rPr>
          <w:rFonts w:ascii="Tahoma" w:eastAsia="Times New Roman" w:hAnsi="Tahoma" w:cs="Tahoma"/>
          <w:i/>
          <w:sz w:val="18"/>
          <w:szCs w:val="18"/>
          <w:lang w:val="sl-SI"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FE49C8" w:rsidRPr="00FE49C8" w14:paraId="3E95C6F8" w14:textId="77777777" w:rsidTr="0050171C">
        <w:tc>
          <w:tcPr>
            <w:tcW w:w="609" w:type="dxa"/>
            <w:tcBorders>
              <w:top w:val="single" w:sz="4" w:space="0" w:color="000000"/>
              <w:left w:val="single" w:sz="4" w:space="0" w:color="000000"/>
              <w:bottom w:val="single" w:sz="4" w:space="0" w:color="000000"/>
            </w:tcBorders>
            <w:shd w:val="clear" w:color="auto" w:fill="auto"/>
          </w:tcPr>
          <w:p w14:paraId="4BD0F472"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3544" w:type="dxa"/>
            <w:tcBorders>
              <w:top w:val="single" w:sz="4" w:space="0" w:color="000000"/>
              <w:left w:val="single" w:sz="4" w:space="0" w:color="000000"/>
              <w:bottom w:val="single" w:sz="4" w:space="0" w:color="000000"/>
            </w:tcBorders>
            <w:shd w:val="clear" w:color="auto" w:fill="auto"/>
          </w:tcPr>
          <w:p w14:paraId="2A3E96A0"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IME IN PRIIMEK /</w:t>
            </w:r>
          </w:p>
          <w:p w14:paraId="3E255077"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88CC4FD"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NASLOV PREBIVALIŠČA /</w:t>
            </w:r>
          </w:p>
          <w:p w14:paraId="0B6DFCFF"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58F895F"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DELEŽ LASTNIŠTVA</w:t>
            </w:r>
          </w:p>
        </w:tc>
      </w:tr>
      <w:tr w:rsidR="00FE49C8" w:rsidRPr="00FE49C8" w14:paraId="72646A05" w14:textId="77777777" w:rsidTr="0050171C">
        <w:tc>
          <w:tcPr>
            <w:tcW w:w="609" w:type="dxa"/>
            <w:tcBorders>
              <w:top w:val="single" w:sz="4" w:space="0" w:color="000000"/>
              <w:left w:val="single" w:sz="4" w:space="0" w:color="000000"/>
              <w:bottom w:val="single" w:sz="4" w:space="0" w:color="000000"/>
            </w:tcBorders>
            <w:shd w:val="clear" w:color="auto" w:fill="auto"/>
          </w:tcPr>
          <w:p w14:paraId="12FF008C"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1.</w:t>
            </w:r>
          </w:p>
        </w:tc>
        <w:tc>
          <w:tcPr>
            <w:tcW w:w="3544" w:type="dxa"/>
            <w:tcBorders>
              <w:top w:val="single" w:sz="4" w:space="0" w:color="000000"/>
              <w:left w:val="single" w:sz="4" w:space="0" w:color="000000"/>
              <w:bottom w:val="single" w:sz="4" w:space="0" w:color="000000"/>
            </w:tcBorders>
            <w:shd w:val="clear" w:color="auto" w:fill="auto"/>
          </w:tcPr>
          <w:p w14:paraId="5BC4B647"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p w14:paraId="24919D35" w14:textId="77777777" w:rsidR="00FE49C8" w:rsidRPr="00FE49C8" w:rsidRDefault="00FE49C8" w:rsidP="00FE49C8">
            <w:pPr>
              <w:spacing w:line="240" w:lineRule="auto"/>
              <w:rPr>
                <w:rFonts w:ascii="Tahoma" w:eastAsia="Times New Roman" w:hAnsi="Tahoma" w:cs="Tahoma"/>
                <w:i/>
                <w:sz w:val="18"/>
                <w:szCs w:val="18"/>
                <w:lang w:val="sl-SI" w:eastAsia="sl-SI"/>
              </w:rPr>
            </w:pPr>
          </w:p>
        </w:tc>
        <w:tc>
          <w:tcPr>
            <w:tcW w:w="2693" w:type="dxa"/>
            <w:tcBorders>
              <w:top w:val="single" w:sz="4" w:space="0" w:color="000000"/>
              <w:left w:val="single" w:sz="4" w:space="0" w:color="000000"/>
              <w:bottom w:val="single" w:sz="4" w:space="0" w:color="000000"/>
            </w:tcBorders>
            <w:shd w:val="clear" w:color="auto" w:fill="auto"/>
          </w:tcPr>
          <w:p w14:paraId="0148C4D0"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FB308C5"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r>
      <w:tr w:rsidR="00FE49C8" w:rsidRPr="00FE49C8" w14:paraId="394E5B9B" w14:textId="77777777" w:rsidTr="0050171C">
        <w:tc>
          <w:tcPr>
            <w:tcW w:w="609" w:type="dxa"/>
            <w:tcBorders>
              <w:top w:val="single" w:sz="4" w:space="0" w:color="000000"/>
              <w:left w:val="single" w:sz="4" w:space="0" w:color="000000"/>
              <w:bottom w:val="single" w:sz="4" w:space="0" w:color="000000"/>
            </w:tcBorders>
            <w:shd w:val="clear" w:color="auto" w:fill="auto"/>
          </w:tcPr>
          <w:p w14:paraId="1144422C"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2.</w:t>
            </w:r>
          </w:p>
        </w:tc>
        <w:tc>
          <w:tcPr>
            <w:tcW w:w="3544" w:type="dxa"/>
            <w:tcBorders>
              <w:top w:val="single" w:sz="4" w:space="0" w:color="000000"/>
              <w:left w:val="single" w:sz="4" w:space="0" w:color="000000"/>
              <w:bottom w:val="single" w:sz="4" w:space="0" w:color="000000"/>
            </w:tcBorders>
            <w:shd w:val="clear" w:color="auto" w:fill="auto"/>
          </w:tcPr>
          <w:p w14:paraId="02AB4B4F"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p w14:paraId="0074C775" w14:textId="77777777" w:rsidR="00FE49C8" w:rsidRPr="00FE49C8" w:rsidRDefault="00FE49C8" w:rsidP="00FE49C8">
            <w:pPr>
              <w:spacing w:line="240" w:lineRule="auto"/>
              <w:rPr>
                <w:rFonts w:ascii="Tahoma" w:eastAsia="Times New Roman" w:hAnsi="Tahoma" w:cs="Tahoma"/>
                <w:i/>
                <w:sz w:val="18"/>
                <w:szCs w:val="18"/>
                <w:lang w:val="sl-SI" w:eastAsia="sl-SI"/>
              </w:rPr>
            </w:pPr>
          </w:p>
        </w:tc>
        <w:tc>
          <w:tcPr>
            <w:tcW w:w="2693" w:type="dxa"/>
            <w:tcBorders>
              <w:top w:val="single" w:sz="4" w:space="0" w:color="000000"/>
              <w:left w:val="single" w:sz="4" w:space="0" w:color="000000"/>
              <w:bottom w:val="single" w:sz="4" w:space="0" w:color="000000"/>
            </w:tcBorders>
            <w:shd w:val="clear" w:color="auto" w:fill="auto"/>
          </w:tcPr>
          <w:p w14:paraId="1B147800"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B4C4DB7"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r>
    </w:tbl>
    <w:p w14:paraId="0E1D1DC2" w14:textId="77777777" w:rsidR="00FE49C8" w:rsidRPr="00FE49C8" w:rsidRDefault="00FE49C8" w:rsidP="00FE49C8">
      <w:pPr>
        <w:spacing w:line="240" w:lineRule="auto"/>
        <w:ind w:left="66"/>
        <w:rPr>
          <w:rFonts w:ascii="Tahoma" w:eastAsia="Times New Roman" w:hAnsi="Tahoma" w:cs="Tahoma"/>
          <w:i/>
          <w:sz w:val="18"/>
          <w:szCs w:val="18"/>
          <w:lang w:val="sl-SI" w:eastAsia="sl-SI"/>
        </w:rPr>
      </w:pPr>
    </w:p>
    <w:p w14:paraId="0E0B43CB" w14:textId="77777777" w:rsidR="00FE49C8" w:rsidRPr="00FE49C8" w:rsidRDefault="00FE49C8" w:rsidP="00FE49C8">
      <w:pPr>
        <w:spacing w:line="240" w:lineRule="auto"/>
        <w:rPr>
          <w:rFonts w:ascii="Tahoma" w:eastAsia="Times New Roman" w:hAnsi="Tahoma" w:cs="Tahoma"/>
          <w:i/>
          <w:sz w:val="18"/>
          <w:szCs w:val="18"/>
          <w:lang w:val="sl-SI" w:eastAsia="sl-SI"/>
        </w:rPr>
      </w:pPr>
    </w:p>
    <w:p w14:paraId="61346B95" w14:textId="77777777" w:rsidR="00FE49C8" w:rsidRPr="00FE49C8" w:rsidRDefault="00FE49C8" w:rsidP="00FE49C8">
      <w:pPr>
        <w:spacing w:line="240" w:lineRule="auto"/>
        <w:rPr>
          <w:rFonts w:ascii="Tahoma" w:eastAsia="Times New Roman" w:hAnsi="Tahoma" w:cs="Tahoma"/>
          <w:i/>
          <w:sz w:val="18"/>
          <w:szCs w:val="18"/>
          <w:lang w:val="sl-SI" w:eastAsia="sl-SI"/>
        </w:rPr>
      </w:pPr>
    </w:p>
    <w:p w14:paraId="33100CBF"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b/>
          <w:sz w:val="18"/>
          <w:szCs w:val="18"/>
          <w:lang w:val="sl-SI" w:eastAsia="sl-SI"/>
        </w:rPr>
        <w:t>PODATKI O TIHIH DRUŽBENIKIH</w:t>
      </w:r>
    </w:p>
    <w:p w14:paraId="09C5B828"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Opombe: v primeru, da so udeleženci v lastništvu ponudnika tihi družbeniki, je za vsakega od tihih družbenikov potrebno vpisati naslednje podatke:</w:t>
      </w:r>
    </w:p>
    <w:p w14:paraId="013695ED" w14:textId="77777777" w:rsidR="00FE49C8" w:rsidRPr="00FE49C8" w:rsidRDefault="00FE49C8" w:rsidP="004861D0">
      <w:pPr>
        <w:numPr>
          <w:ilvl w:val="0"/>
          <w:numId w:val="29"/>
        </w:numPr>
        <w:suppressAutoHyphens/>
        <w:spacing w:after="200" w:line="240" w:lineRule="auto"/>
        <w:ind w:left="426"/>
        <w:rPr>
          <w:rFonts w:ascii="Tahoma" w:hAnsi="Tahoma" w:cs="Tahoma"/>
          <w:sz w:val="18"/>
          <w:szCs w:val="18"/>
          <w:lang w:val="sl-SI"/>
        </w:rPr>
      </w:pPr>
      <w:r w:rsidRPr="00FE49C8">
        <w:rPr>
          <w:rFonts w:ascii="Tahoma" w:eastAsia="Times New Roman" w:hAnsi="Tahoma" w:cs="Tahoma"/>
          <w:i/>
          <w:sz w:val="18"/>
          <w:szCs w:val="18"/>
          <w:lang w:val="sl-SI" w:eastAsia="sl-SI"/>
        </w:rPr>
        <w:t>za fizične osebe: ime in priimek, naslov prebivališča in delež lastništva;</w:t>
      </w:r>
    </w:p>
    <w:p w14:paraId="26224BD6" w14:textId="77777777" w:rsidR="00FE49C8" w:rsidRPr="00FE49C8" w:rsidRDefault="00FE49C8" w:rsidP="004861D0">
      <w:pPr>
        <w:numPr>
          <w:ilvl w:val="0"/>
          <w:numId w:val="29"/>
        </w:numPr>
        <w:suppressAutoHyphens/>
        <w:spacing w:after="200" w:line="240" w:lineRule="auto"/>
        <w:ind w:left="426"/>
        <w:rPr>
          <w:rFonts w:ascii="Tahoma" w:hAnsi="Tahoma" w:cs="Tahoma"/>
          <w:sz w:val="18"/>
          <w:szCs w:val="18"/>
          <w:lang w:val="sl-SI"/>
        </w:rPr>
      </w:pPr>
      <w:r w:rsidRPr="00FE49C8">
        <w:rPr>
          <w:rFonts w:ascii="Tahoma" w:eastAsia="Times New Roman" w:hAnsi="Tahoma" w:cs="Tahoma"/>
          <w:i/>
          <w:sz w:val="18"/>
          <w:szCs w:val="18"/>
          <w:lang w:val="sl-SI" w:eastAsia="sl-SI"/>
        </w:rPr>
        <w:t>za pravne osebe: naziv in naslov pravne osebe in delež lastništva.</w:t>
      </w:r>
    </w:p>
    <w:p w14:paraId="0CC42710" w14:textId="77777777" w:rsidR="00FE49C8" w:rsidRPr="00FE49C8" w:rsidRDefault="00FE49C8" w:rsidP="00FE49C8">
      <w:pPr>
        <w:spacing w:line="240" w:lineRule="auto"/>
        <w:ind w:left="66"/>
        <w:rPr>
          <w:rFonts w:ascii="Tahoma" w:hAnsi="Tahoma" w:cs="Tahoma"/>
          <w:sz w:val="18"/>
          <w:szCs w:val="18"/>
          <w:lang w:val="sl-SI"/>
        </w:rPr>
      </w:pPr>
      <w:r w:rsidRPr="00FE49C8">
        <w:rPr>
          <w:rFonts w:ascii="Tahoma" w:eastAsia="Times New Roman" w:hAnsi="Tahoma" w:cs="Tahoma"/>
          <w:i/>
          <w:sz w:val="18"/>
          <w:szCs w:val="18"/>
          <w:lang w:val="sl-SI" w:eastAsia="sl-SI"/>
        </w:rPr>
        <w:t>Podatke je potrebno vpisati za vse tihe družbenike, ne glede na delež lastništva.</w:t>
      </w:r>
    </w:p>
    <w:p w14:paraId="5C1B5961" w14:textId="77777777" w:rsidR="00FE49C8" w:rsidRPr="00FE49C8" w:rsidRDefault="00FE49C8" w:rsidP="00FE49C8">
      <w:pPr>
        <w:spacing w:line="240" w:lineRule="auto"/>
        <w:ind w:left="66"/>
        <w:rPr>
          <w:rFonts w:ascii="Tahoma" w:hAnsi="Tahoma" w:cs="Tahoma"/>
          <w:sz w:val="18"/>
          <w:szCs w:val="18"/>
          <w:lang w:val="sl-SI"/>
        </w:rPr>
      </w:pPr>
      <w:r w:rsidRPr="00FE49C8">
        <w:rPr>
          <w:rFonts w:ascii="Tahoma" w:eastAsia="Times New Roman" w:hAnsi="Tahoma" w:cs="Tahoma"/>
          <w:i/>
          <w:sz w:val="18"/>
          <w:szCs w:val="18"/>
          <w:lang w:val="sl-SI" w:eastAsia="sl-SI"/>
        </w:rPr>
        <w:t>Tabelo izpolni ponudnik, v katerega lastništvu so udeleženi tihi družbeniki.</w:t>
      </w:r>
    </w:p>
    <w:p w14:paraId="2040C827" w14:textId="77777777" w:rsidR="00FE49C8" w:rsidRPr="00FE49C8" w:rsidRDefault="00FE49C8" w:rsidP="00FE49C8">
      <w:pPr>
        <w:spacing w:line="240" w:lineRule="auto"/>
        <w:ind w:left="66"/>
        <w:rPr>
          <w:rFonts w:ascii="Tahoma" w:eastAsia="Times New Roman" w:hAnsi="Tahoma" w:cs="Tahoma"/>
          <w:i/>
          <w:sz w:val="18"/>
          <w:szCs w:val="18"/>
          <w:lang w:val="sl-SI"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FE49C8" w:rsidRPr="00FE49C8" w14:paraId="23C64E59" w14:textId="77777777" w:rsidTr="0050171C">
        <w:tc>
          <w:tcPr>
            <w:tcW w:w="609" w:type="dxa"/>
            <w:tcBorders>
              <w:top w:val="single" w:sz="4" w:space="0" w:color="000000"/>
              <w:left w:val="single" w:sz="4" w:space="0" w:color="000000"/>
              <w:bottom w:val="single" w:sz="4" w:space="0" w:color="000000"/>
            </w:tcBorders>
            <w:shd w:val="clear" w:color="auto" w:fill="auto"/>
          </w:tcPr>
          <w:p w14:paraId="704B3D28"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3544" w:type="dxa"/>
            <w:tcBorders>
              <w:top w:val="single" w:sz="4" w:space="0" w:color="000000"/>
              <w:left w:val="single" w:sz="4" w:space="0" w:color="000000"/>
              <w:bottom w:val="single" w:sz="4" w:space="0" w:color="000000"/>
            </w:tcBorders>
            <w:shd w:val="clear" w:color="auto" w:fill="auto"/>
          </w:tcPr>
          <w:p w14:paraId="11762231"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IME IN PRIIMEK /</w:t>
            </w:r>
          </w:p>
          <w:p w14:paraId="7C0A729C"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7DBCF72"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NASLOV PREBIVALIŠČA /</w:t>
            </w:r>
          </w:p>
          <w:p w14:paraId="06B21D29"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A157213"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DELEŽ LASTNIŠTVA</w:t>
            </w:r>
          </w:p>
        </w:tc>
      </w:tr>
      <w:tr w:rsidR="00FE49C8" w:rsidRPr="00FE49C8" w14:paraId="0A032C53" w14:textId="77777777" w:rsidTr="0050171C">
        <w:tc>
          <w:tcPr>
            <w:tcW w:w="609" w:type="dxa"/>
            <w:tcBorders>
              <w:top w:val="single" w:sz="4" w:space="0" w:color="000000"/>
              <w:left w:val="single" w:sz="4" w:space="0" w:color="000000"/>
              <w:bottom w:val="single" w:sz="4" w:space="0" w:color="000000"/>
            </w:tcBorders>
            <w:shd w:val="clear" w:color="auto" w:fill="auto"/>
          </w:tcPr>
          <w:p w14:paraId="09B86129"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1.</w:t>
            </w:r>
          </w:p>
        </w:tc>
        <w:tc>
          <w:tcPr>
            <w:tcW w:w="3544" w:type="dxa"/>
            <w:tcBorders>
              <w:top w:val="single" w:sz="4" w:space="0" w:color="000000"/>
              <w:left w:val="single" w:sz="4" w:space="0" w:color="000000"/>
              <w:bottom w:val="single" w:sz="4" w:space="0" w:color="000000"/>
            </w:tcBorders>
            <w:shd w:val="clear" w:color="auto" w:fill="auto"/>
          </w:tcPr>
          <w:p w14:paraId="0174178C"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p w14:paraId="5DB80B6E" w14:textId="77777777" w:rsidR="00FE49C8" w:rsidRPr="00FE49C8" w:rsidRDefault="00FE49C8" w:rsidP="00FE49C8">
            <w:pPr>
              <w:spacing w:line="240" w:lineRule="auto"/>
              <w:rPr>
                <w:rFonts w:ascii="Tahoma" w:eastAsia="Times New Roman" w:hAnsi="Tahoma" w:cs="Tahoma"/>
                <w:i/>
                <w:sz w:val="18"/>
                <w:szCs w:val="18"/>
                <w:lang w:val="sl-SI" w:eastAsia="sl-SI"/>
              </w:rPr>
            </w:pPr>
          </w:p>
        </w:tc>
        <w:tc>
          <w:tcPr>
            <w:tcW w:w="2693" w:type="dxa"/>
            <w:tcBorders>
              <w:top w:val="single" w:sz="4" w:space="0" w:color="000000"/>
              <w:left w:val="single" w:sz="4" w:space="0" w:color="000000"/>
              <w:bottom w:val="single" w:sz="4" w:space="0" w:color="000000"/>
            </w:tcBorders>
            <w:shd w:val="clear" w:color="auto" w:fill="auto"/>
          </w:tcPr>
          <w:p w14:paraId="789B764A"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F15FFCC"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r>
      <w:tr w:rsidR="00FE49C8" w:rsidRPr="00FE49C8" w14:paraId="4AB06D6E" w14:textId="77777777" w:rsidTr="0050171C">
        <w:tc>
          <w:tcPr>
            <w:tcW w:w="609" w:type="dxa"/>
            <w:tcBorders>
              <w:top w:val="single" w:sz="4" w:space="0" w:color="000000"/>
              <w:left w:val="single" w:sz="4" w:space="0" w:color="000000"/>
              <w:bottom w:val="single" w:sz="4" w:space="0" w:color="000000"/>
            </w:tcBorders>
            <w:shd w:val="clear" w:color="auto" w:fill="auto"/>
          </w:tcPr>
          <w:p w14:paraId="36C81F54"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2.</w:t>
            </w:r>
          </w:p>
        </w:tc>
        <w:tc>
          <w:tcPr>
            <w:tcW w:w="3544" w:type="dxa"/>
            <w:tcBorders>
              <w:top w:val="single" w:sz="4" w:space="0" w:color="000000"/>
              <w:left w:val="single" w:sz="4" w:space="0" w:color="000000"/>
              <w:bottom w:val="single" w:sz="4" w:space="0" w:color="000000"/>
            </w:tcBorders>
            <w:shd w:val="clear" w:color="auto" w:fill="auto"/>
          </w:tcPr>
          <w:p w14:paraId="3666B5AE"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p w14:paraId="1D5497B9" w14:textId="77777777" w:rsidR="00FE49C8" w:rsidRPr="00FE49C8" w:rsidRDefault="00FE49C8" w:rsidP="00FE49C8">
            <w:pPr>
              <w:spacing w:line="240" w:lineRule="auto"/>
              <w:rPr>
                <w:rFonts w:ascii="Tahoma" w:eastAsia="Times New Roman" w:hAnsi="Tahoma" w:cs="Tahoma"/>
                <w:i/>
                <w:sz w:val="18"/>
                <w:szCs w:val="18"/>
                <w:lang w:val="sl-SI" w:eastAsia="sl-SI"/>
              </w:rPr>
            </w:pPr>
          </w:p>
        </w:tc>
        <w:tc>
          <w:tcPr>
            <w:tcW w:w="2693" w:type="dxa"/>
            <w:tcBorders>
              <w:top w:val="single" w:sz="4" w:space="0" w:color="000000"/>
              <w:left w:val="single" w:sz="4" w:space="0" w:color="000000"/>
              <w:bottom w:val="single" w:sz="4" w:space="0" w:color="000000"/>
            </w:tcBorders>
            <w:shd w:val="clear" w:color="auto" w:fill="auto"/>
          </w:tcPr>
          <w:p w14:paraId="514D60EF"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08C8AAA"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r>
    </w:tbl>
    <w:p w14:paraId="6D62EE59" w14:textId="77777777" w:rsidR="00FE49C8" w:rsidRPr="00FE49C8" w:rsidRDefault="00FE49C8" w:rsidP="00FE49C8">
      <w:pPr>
        <w:spacing w:line="240" w:lineRule="auto"/>
        <w:rPr>
          <w:rFonts w:ascii="Tahoma" w:eastAsia="Times New Roman" w:hAnsi="Tahoma" w:cs="Tahoma"/>
          <w:b/>
          <w:sz w:val="18"/>
          <w:szCs w:val="18"/>
          <w:lang w:val="sl-SI" w:eastAsia="sl-SI"/>
        </w:rPr>
      </w:pPr>
    </w:p>
    <w:p w14:paraId="075EC0ED"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b/>
          <w:sz w:val="18"/>
          <w:szCs w:val="18"/>
          <w:lang w:val="sl-SI" w:eastAsia="sl-SI"/>
        </w:rPr>
        <w:t>IZJAVA, DA NI TIHIH DRUŽBENIKOV</w:t>
      </w:r>
    </w:p>
    <w:p w14:paraId="591BE97C"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Opomba: v primeru, da v lastništvu ponudnika ni tihih družbenikov, ponudnik poda naslednjo izjavo:</w:t>
      </w:r>
    </w:p>
    <w:p w14:paraId="1ED92C64" w14:textId="77777777" w:rsidR="00FE49C8" w:rsidRPr="00FE49C8" w:rsidRDefault="00FE49C8" w:rsidP="00FE49C8">
      <w:pPr>
        <w:spacing w:line="240" w:lineRule="auto"/>
        <w:rPr>
          <w:rFonts w:ascii="Tahoma" w:eastAsia="Times New Roman" w:hAnsi="Tahoma" w:cs="Tahoma"/>
          <w:i/>
          <w:sz w:val="18"/>
          <w:szCs w:val="18"/>
          <w:lang w:val="sl-SI" w:eastAsia="sl-SI"/>
        </w:rPr>
      </w:pPr>
    </w:p>
    <w:p w14:paraId="0C88B2DA"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Izjavljamo, da v lastništvu ponudnika ________________________________________</w:t>
      </w:r>
      <w:r w:rsidRPr="00FE49C8">
        <w:rPr>
          <w:rFonts w:ascii="Tahoma" w:eastAsia="Times New Roman" w:hAnsi="Tahoma" w:cs="Tahoma"/>
          <w:b/>
          <w:sz w:val="18"/>
          <w:szCs w:val="18"/>
          <w:lang w:val="sl-SI" w:eastAsia="sl-SI"/>
        </w:rPr>
        <w:t xml:space="preserve"> ni tihih družbenikov.</w:t>
      </w:r>
    </w:p>
    <w:p w14:paraId="73420359" w14:textId="77777777" w:rsidR="00FE49C8" w:rsidRPr="00FE49C8" w:rsidRDefault="00FE49C8" w:rsidP="00FE49C8">
      <w:pPr>
        <w:spacing w:line="240" w:lineRule="auto"/>
        <w:rPr>
          <w:rFonts w:ascii="Tahoma" w:hAnsi="Tahoma" w:cs="Tahoma"/>
          <w:sz w:val="18"/>
          <w:szCs w:val="18"/>
          <w:lang w:val="sl-SI"/>
        </w:rPr>
      </w:pPr>
      <w:r w:rsidRPr="00FE49C8">
        <w:rPr>
          <w:rFonts w:ascii="Tahoma" w:eastAsia="Arial" w:hAnsi="Tahoma" w:cs="Tahoma"/>
          <w:sz w:val="18"/>
          <w:szCs w:val="18"/>
          <w:lang w:val="sl-SI" w:eastAsia="sl-SI"/>
        </w:rPr>
        <w:t xml:space="preserve">                                                               </w:t>
      </w:r>
      <w:r w:rsidRPr="00FE49C8">
        <w:rPr>
          <w:rFonts w:ascii="Tahoma" w:eastAsia="Times New Roman" w:hAnsi="Tahoma" w:cs="Tahoma"/>
          <w:i/>
          <w:sz w:val="18"/>
          <w:szCs w:val="18"/>
          <w:lang w:val="sl-SI" w:eastAsia="sl-SI"/>
        </w:rPr>
        <w:t xml:space="preserve">(naziv in sedež ponudnika)      </w:t>
      </w:r>
    </w:p>
    <w:p w14:paraId="46876957" w14:textId="77777777" w:rsidR="00FE49C8" w:rsidRPr="00FE49C8" w:rsidRDefault="00FE49C8" w:rsidP="00FE49C8">
      <w:pPr>
        <w:spacing w:line="240" w:lineRule="auto"/>
        <w:rPr>
          <w:rFonts w:ascii="Tahoma" w:eastAsia="Times New Roman" w:hAnsi="Tahoma" w:cs="Tahoma"/>
          <w:sz w:val="18"/>
          <w:szCs w:val="18"/>
          <w:lang w:val="sl-SI" w:eastAsia="sl-SI"/>
        </w:rPr>
      </w:pPr>
    </w:p>
    <w:p w14:paraId="53E0F9C2"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b/>
          <w:sz w:val="18"/>
          <w:szCs w:val="18"/>
          <w:lang w:val="sl-SI" w:eastAsia="sl-SI"/>
        </w:rPr>
        <w:t>POVEZANE DRUŽBE</w:t>
      </w:r>
    </w:p>
    <w:p w14:paraId="78DA686E"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Opomba: v primeru, da so s ponudnikom povezane družbe, za katere se glede na določbe zakona, ki ureja gospodarske družbe šteje, da so povezane družbe s ponudnikom, ponudnik izpolni spodnjo tabelo z naslednjimi podatki:</w:t>
      </w:r>
    </w:p>
    <w:p w14:paraId="6DE545CF" w14:textId="77777777" w:rsidR="00FE49C8" w:rsidRPr="00FE49C8" w:rsidRDefault="00FE49C8" w:rsidP="004861D0">
      <w:pPr>
        <w:numPr>
          <w:ilvl w:val="0"/>
          <w:numId w:val="26"/>
        </w:numPr>
        <w:suppressAutoHyphens/>
        <w:spacing w:after="200" w:line="240" w:lineRule="auto"/>
        <w:ind w:left="426"/>
        <w:rPr>
          <w:rFonts w:ascii="Tahoma" w:hAnsi="Tahoma" w:cs="Tahoma"/>
          <w:sz w:val="18"/>
          <w:szCs w:val="18"/>
          <w:lang w:val="sl-SI"/>
        </w:rPr>
      </w:pPr>
      <w:r w:rsidRPr="00FE49C8">
        <w:rPr>
          <w:rFonts w:ascii="Tahoma" w:eastAsia="Times New Roman" w:hAnsi="Tahoma" w:cs="Tahoma"/>
          <w:i/>
          <w:sz w:val="18"/>
          <w:szCs w:val="18"/>
          <w:lang w:val="sl-SI" w:eastAsia="sl-SI"/>
        </w:rPr>
        <w:t>naziv in naslov povezane družbe,</w:t>
      </w:r>
    </w:p>
    <w:p w14:paraId="0FB40E2A" w14:textId="77777777" w:rsidR="00FE49C8" w:rsidRPr="00FE49C8" w:rsidRDefault="00FE49C8" w:rsidP="004861D0">
      <w:pPr>
        <w:numPr>
          <w:ilvl w:val="0"/>
          <w:numId w:val="26"/>
        </w:numPr>
        <w:suppressAutoHyphens/>
        <w:spacing w:after="200" w:line="240" w:lineRule="auto"/>
        <w:ind w:left="426"/>
        <w:rPr>
          <w:rFonts w:ascii="Tahoma" w:hAnsi="Tahoma" w:cs="Tahoma"/>
          <w:sz w:val="18"/>
          <w:szCs w:val="18"/>
          <w:lang w:val="sl-SI"/>
        </w:rPr>
      </w:pPr>
      <w:r w:rsidRPr="00FE49C8">
        <w:rPr>
          <w:rFonts w:ascii="Tahoma" w:eastAsia="Times New Roman" w:hAnsi="Tahoma" w:cs="Tahoma"/>
          <w:i/>
          <w:sz w:val="18"/>
          <w:szCs w:val="18"/>
          <w:lang w:val="sl-SI" w:eastAsia="sl-SI"/>
        </w:rPr>
        <w:t>vrsta povezave in/ali delež lastništva.</w:t>
      </w:r>
    </w:p>
    <w:p w14:paraId="09900D65" w14:textId="77777777" w:rsidR="00FE49C8" w:rsidRPr="00FE49C8" w:rsidRDefault="00FE49C8" w:rsidP="00FE49C8">
      <w:pPr>
        <w:spacing w:line="240" w:lineRule="auto"/>
        <w:ind w:left="66"/>
        <w:rPr>
          <w:rFonts w:ascii="Tahoma" w:hAnsi="Tahoma" w:cs="Tahoma"/>
          <w:sz w:val="18"/>
          <w:szCs w:val="18"/>
          <w:lang w:val="sl-SI"/>
        </w:rPr>
      </w:pPr>
      <w:r w:rsidRPr="00FE49C8">
        <w:rPr>
          <w:rFonts w:ascii="Tahoma" w:eastAsia="Times New Roman" w:hAnsi="Tahoma" w:cs="Tahoma"/>
          <w:i/>
          <w:sz w:val="18"/>
          <w:szCs w:val="18"/>
          <w:lang w:val="sl-SI" w:eastAsia="sl-SI"/>
        </w:rPr>
        <w:t>Podatke je potrebno vpisati za vse s ponudnikom povezane družbe.</w:t>
      </w:r>
    </w:p>
    <w:p w14:paraId="765E8EA4" w14:textId="77777777" w:rsidR="00FE49C8" w:rsidRPr="00FE49C8" w:rsidRDefault="00FE49C8" w:rsidP="00FE49C8">
      <w:pPr>
        <w:spacing w:line="240" w:lineRule="auto"/>
        <w:rPr>
          <w:rFonts w:ascii="Tahoma" w:eastAsia="Times New Roman" w:hAnsi="Tahoma" w:cs="Tahoma"/>
          <w:i/>
          <w:sz w:val="18"/>
          <w:szCs w:val="18"/>
          <w:lang w:val="sl-SI"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FE49C8" w:rsidRPr="00FE49C8" w14:paraId="5F9F2344" w14:textId="77777777" w:rsidTr="0050171C">
        <w:tc>
          <w:tcPr>
            <w:tcW w:w="609" w:type="dxa"/>
            <w:tcBorders>
              <w:top w:val="single" w:sz="4" w:space="0" w:color="000000"/>
              <w:left w:val="single" w:sz="4" w:space="0" w:color="000000"/>
              <w:bottom w:val="single" w:sz="4" w:space="0" w:color="000000"/>
            </w:tcBorders>
            <w:shd w:val="clear" w:color="auto" w:fill="auto"/>
          </w:tcPr>
          <w:p w14:paraId="24931733"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3544" w:type="dxa"/>
            <w:tcBorders>
              <w:top w:val="single" w:sz="4" w:space="0" w:color="000000"/>
              <w:left w:val="single" w:sz="4" w:space="0" w:color="000000"/>
              <w:bottom w:val="single" w:sz="4" w:space="0" w:color="000000"/>
            </w:tcBorders>
            <w:shd w:val="clear" w:color="auto" w:fill="auto"/>
          </w:tcPr>
          <w:p w14:paraId="39EDCF7A"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p w14:paraId="733D4DE3"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11E2041D"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6C48FBF"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VRSTA POVEZAVE /</w:t>
            </w:r>
          </w:p>
          <w:p w14:paraId="5DCB699A"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DELEŽ LASTNIŠTVA</w:t>
            </w:r>
          </w:p>
        </w:tc>
      </w:tr>
      <w:tr w:rsidR="00FE49C8" w:rsidRPr="00FE49C8" w14:paraId="792DA021" w14:textId="77777777" w:rsidTr="0050171C">
        <w:tc>
          <w:tcPr>
            <w:tcW w:w="609" w:type="dxa"/>
            <w:tcBorders>
              <w:top w:val="single" w:sz="4" w:space="0" w:color="000000"/>
              <w:left w:val="single" w:sz="4" w:space="0" w:color="000000"/>
              <w:bottom w:val="single" w:sz="4" w:space="0" w:color="000000"/>
            </w:tcBorders>
            <w:shd w:val="clear" w:color="auto" w:fill="auto"/>
          </w:tcPr>
          <w:p w14:paraId="7718DE3D"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1.</w:t>
            </w:r>
          </w:p>
        </w:tc>
        <w:tc>
          <w:tcPr>
            <w:tcW w:w="3544" w:type="dxa"/>
            <w:tcBorders>
              <w:top w:val="single" w:sz="4" w:space="0" w:color="000000"/>
              <w:left w:val="single" w:sz="4" w:space="0" w:color="000000"/>
              <w:bottom w:val="single" w:sz="4" w:space="0" w:color="000000"/>
            </w:tcBorders>
            <w:shd w:val="clear" w:color="auto" w:fill="auto"/>
          </w:tcPr>
          <w:p w14:paraId="1012B1A4"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p w14:paraId="38358E36" w14:textId="77777777" w:rsidR="00FE49C8" w:rsidRPr="00FE49C8" w:rsidRDefault="00FE49C8" w:rsidP="00FE49C8">
            <w:pPr>
              <w:spacing w:line="240" w:lineRule="auto"/>
              <w:rPr>
                <w:rFonts w:ascii="Tahoma" w:eastAsia="Times New Roman" w:hAnsi="Tahoma" w:cs="Tahoma"/>
                <w:i/>
                <w:sz w:val="18"/>
                <w:szCs w:val="18"/>
                <w:lang w:val="sl-SI" w:eastAsia="sl-SI"/>
              </w:rPr>
            </w:pPr>
          </w:p>
        </w:tc>
        <w:tc>
          <w:tcPr>
            <w:tcW w:w="2693" w:type="dxa"/>
            <w:tcBorders>
              <w:top w:val="single" w:sz="4" w:space="0" w:color="000000"/>
              <w:left w:val="single" w:sz="4" w:space="0" w:color="000000"/>
              <w:bottom w:val="single" w:sz="4" w:space="0" w:color="000000"/>
            </w:tcBorders>
            <w:shd w:val="clear" w:color="auto" w:fill="auto"/>
          </w:tcPr>
          <w:p w14:paraId="799D78D8"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931DE65"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r>
      <w:tr w:rsidR="00FE49C8" w:rsidRPr="00FE49C8" w14:paraId="10A81153" w14:textId="77777777" w:rsidTr="0050171C">
        <w:tc>
          <w:tcPr>
            <w:tcW w:w="609" w:type="dxa"/>
            <w:tcBorders>
              <w:top w:val="single" w:sz="4" w:space="0" w:color="000000"/>
              <w:left w:val="single" w:sz="4" w:space="0" w:color="000000"/>
              <w:bottom w:val="single" w:sz="4" w:space="0" w:color="000000"/>
            </w:tcBorders>
            <w:shd w:val="clear" w:color="auto" w:fill="auto"/>
          </w:tcPr>
          <w:p w14:paraId="66651137"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2.</w:t>
            </w:r>
          </w:p>
        </w:tc>
        <w:tc>
          <w:tcPr>
            <w:tcW w:w="3544" w:type="dxa"/>
            <w:tcBorders>
              <w:top w:val="single" w:sz="4" w:space="0" w:color="000000"/>
              <w:left w:val="single" w:sz="4" w:space="0" w:color="000000"/>
              <w:bottom w:val="single" w:sz="4" w:space="0" w:color="000000"/>
            </w:tcBorders>
            <w:shd w:val="clear" w:color="auto" w:fill="auto"/>
          </w:tcPr>
          <w:p w14:paraId="4E52554E"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p w14:paraId="479F6182" w14:textId="77777777" w:rsidR="00FE49C8" w:rsidRPr="00FE49C8" w:rsidRDefault="00FE49C8" w:rsidP="00FE49C8">
            <w:pPr>
              <w:spacing w:line="240" w:lineRule="auto"/>
              <w:rPr>
                <w:rFonts w:ascii="Tahoma" w:eastAsia="Times New Roman" w:hAnsi="Tahoma" w:cs="Tahoma"/>
                <w:i/>
                <w:sz w:val="18"/>
                <w:szCs w:val="18"/>
                <w:lang w:val="sl-SI" w:eastAsia="sl-SI"/>
              </w:rPr>
            </w:pPr>
          </w:p>
        </w:tc>
        <w:tc>
          <w:tcPr>
            <w:tcW w:w="2693" w:type="dxa"/>
            <w:tcBorders>
              <w:top w:val="single" w:sz="4" w:space="0" w:color="000000"/>
              <w:left w:val="single" w:sz="4" w:space="0" w:color="000000"/>
              <w:bottom w:val="single" w:sz="4" w:space="0" w:color="000000"/>
            </w:tcBorders>
            <w:shd w:val="clear" w:color="auto" w:fill="auto"/>
          </w:tcPr>
          <w:p w14:paraId="486C9FB4"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A379050"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r>
      <w:tr w:rsidR="00FE49C8" w:rsidRPr="00FE49C8" w14:paraId="3E855852" w14:textId="77777777" w:rsidTr="0050171C">
        <w:tc>
          <w:tcPr>
            <w:tcW w:w="609" w:type="dxa"/>
            <w:tcBorders>
              <w:top w:val="single" w:sz="4" w:space="0" w:color="000000"/>
              <w:left w:val="single" w:sz="4" w:space="0" w:color="000000"/>
              <w:bottom w:val="single" w:sz="4" w:space="0" w:color="000000"/>
            </w:tcBorders>
            <w:shd w:val="clear" w:color="auto" w:fill="auto"/>
          </w:tcPr>
          <w:p w14:paraId="1AAD62D7"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3.</w:t>
            </w:r>
          </w:p>
        </w:tc>
        <w:tc>
          <w:tcPr>
            <w:tcW w:w="3544" w:type="dxa"/>
            <w:tcBorders>
              <w:top w:val="single" w:sz="4" w:space="0" w:color="000000"/>
              <w:left w:val="single" w:sz="4" w:space="0" w:color="000000"/>
              <w:bottom w:val="single" w:sz="4" w:space="0" w:color="000000"/>
            </w:tcBorders>
            <w:shd w:val="clear" w:color="auto" w:fill="auto"/>
          </w:tcPr>
          <w:p w14:paraId="08B582BD"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p w14:paraId="36653BB7" w14:textId="77777777" w:rsidR="00FE49C8" w:rsidRPr="00FE49C8" w:rsidRDefault="00FE49C8" w:rsidP="00FE49C8">
            <w:pPr>
              <w:spacing w:line="240" w:lineRule="auto"/>
              <w:rPr>
                <w:rFonts w:ascii="Tahoma" w:eastAsia="Times New Roman" w:hAnsi="Tahoma" w:cs="Tahoma"/>
                <w:i/>
                <w:sz w:val="18"/>
                <w:szCs w:val="18"/>
                <w:lang w:val="sl-SI" w:eastAsia="sl-SI"/>
              </w:rPr>
            </w:pPr>
          </w:p>
        </w:tc>
        <w:tc>
          <w:tcPr>
            <w:tcW w:w="2693" w:type="dxa"/>
            <w:tcBorders>
              <w:top w:val="single" w:sz="4" w:space="0" w:color="000000"/>
              <w:left w:val="single" w:sz="4" w:space="0" w:color="000000"/>
              <w:bottom w:val="single" w:sz="4" w:space="0" w:color="000000"/>
            </w:tcBorders>
            <w:shd w:val="clear" w:color="auto" w:fill="auto"/>
          </w:tcPr>
          <w:p w14:paraId="64B0B804"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A9057CE" w14:textId="77777777" w:rsidR="00FE49C8" w:rsidRPr="00FE49C8" w:rsidRDefault="00FE49C8" w:rsidP="00FE49C8">
            <w:pPr>
              <w:snapToGrid w:val="0"/>
              <w:spacing w:line="240" w:lineRule="auto"/>
              <w:rPr>
                <w:rFonts w:ascii="Tahoma" w:eastAsia="Times New Roman" w:hAnsi="Tahoma" w:cs="Tahoma"/>
                <w:i/>
                <w:sz w:val="18"/>
                <w:szCs w:val="18"/>
                <w:lang w:val="sl-SI" w:eastAsia="sl-SI"/>
              </w:rPr>
            </w:pPr>
          </w:p>
        </w:tc>
      </w:tr>
    </w:tbl>
    <w:p w14:paraId="1C9A1D81" w14:textId="77777777" w:rsidR="00FE49C8" w:rsidRPr="00FE49C8" w:rsidRDefault="00FE49C8" w:rsidP="00FE49C8">
      <w:pPr>
        <w:spacing w:line="240" w:lineRule="auto"/>
        <w:rPr>
          <w:rFonts w:ascii="Tahoma" w:eastAsia="Times New Roman" w:hAnsi="Tahoma" w:cs="Tahoma"/>
          <w:b/>
          <w:sz w:val="18"/>
          <w:szCs w:val="18"/>
          <w:lang w:val="sl-SI" w:eastAsia="sl-SI"/>
        </w:rPr>
      </w:pPr>
    </w:p>
    <w:p w14:paraId="5F6A9DED" w14:textId="77777777" w:rsidR="00FE49C8" w:rsidRPr="00FE49C8" w:rsidRDefault="00FE49C8" w:rsidP="00FE49C8">
      <w:pPr>
        <w:spacing w:line="240" w:lineRule="auto"/>
        <w:rPr>
          <w:rFonts w:ascii="Tahoma" w:eastAsia="Times New Roman" w:hAnsi="Tahoma" w:cs="Tahoma"/>
          <w:b/>
          <w:sz w:val="18"/>
          <w:szCs w:val="18"/>
          <w:lang w:val="sl-SI" w:eastAsia="sl-SI"/>
        </w:rPr>
      </w:pPr>
    </w:p>
    <w:p w14:paraId="1839728E"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b/>
          <w:sz w:val="18"/>
          <w:szCs w:val="18"/>
          <w:lang w:val="sl-SI" w:eastAsia="sl-SI"/>
        </w:rPr>
        <w:t>IZJAVA, DA NI POVEZANIH DRUŽB</w:t>
      </w:r>
    </w:p>
    <w:p w14:paraId="6EEC62D0"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i/>
          <w:sz w:val="18"/>
          <w:szCs w:val="18"/>
          <w:lang w:val="sl-SI" w:eastAsia="sl-SI"/>
        </w:rPr>
        <w:t>Opomba: v primeru, da povezanih družb s ponudnikom ni, ponudnik poda naslednjo izjavo:</w:t>
      </w:r>
    </w:p>
    <w:p w14:paraId="7D97AC5C" w14:textId="77777777" w:rsidR="00FE49C8" w:rsidRPr="00FE49C8" w:rsidRDefault="00FE49C8" w:rsidP="00FE49C8">
      <w:pPr>
        <w:spacing w:line="240" w:lineRule="auto"/>
        <w:rPr>
          <w:rFonts w:ascii="Tahoma" w:eastAsia="Times New Roman" w:hAnsi="Tahoma" w:cs="Tahoma"/>
          <w:i/>
          <w:sz w:val="18"/>
          <w:szCs w:val="18"/>
          <w:lang w:val="sl-SI" w:eastAsia="sl-SI"/>
        </w:rPr>
      </w:pPr>
    </w:p>
    <w:p w14:paraId="3EBC4DB8"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Izjavljamo, da  s ponudnikom ______________________________________________________________</w:t>
      </w:r>
    </w:p>
    <w:p w14:paraId="58FE4EE7" w14:textId="77777777" w:rsidR="00FE49C8" w:rsidRPr="00FE49C8" w:rsidRDefault="00FE49C8" w:rsidP="00FE49C8">
      <w:pPr>
        <w:spacing w:line="240" w:lineRule="auto"/>
        <w:rPr>
          <w:rFonts w:ascii="Tahoma" w:hAnsi="Tahoma" w:cs="Tahoma"/>
          <w:sz w:val="18"/>
          <w:szCs w:val="18"/>
          <w:lang w:val="sl-SI"/>
        </w:rPr>
      </w:pPr>
      <w:r w:rsidRPr="00FE49C8">
        <w:rPr>
          <w:rFonts w:ascii="Tahoma" w:eastAsia="Arial" w:hAnsi="Tahoma" w:cs="Tahoma"/>
          <w:sz w:val="18"/>
          <w:szCs w:val="18"/>
          <w:lang w:val="sl-SI" w:eastAsia="sl-SI"/>
        </w:rPr>
        <w:t xml:space="preserve">                                          </w:t>
      </w:r>
      <w:r w:rsidRPr="00FE49C8">
        <w:rPr>
          <w:rFonts w:ascii="Tahoma" w:eastAsia="Arial" w:hAnsi="Tahoma" w:cs="Tahoma"/>
          <w:i/>
          <w:sz w:val="18"/>
          <w:szCs w:val="18"/>
          <w:lang w:val="sl-SI" w:eastAsia="sl-SI"/>
        </w:rPr>
        <w:t xml:space="preserve"> </w:t>
      </w:r>
      <w:r w:rsidRPr="00FE49C8">
        <w:rPr>
          <w:rFonts w:ascii="Tahoma" w:eastAsia="Times New Roman" w:hAnsi="Tahoma" w:cs="Tahoma"/>
          <w:i/>
          <w:sz w:val="18"/>
          <w:szCs w:val="18"/>
          <w:lang w:val="sl-SI" w:eastAsia="sl-SI"/>
        </w:rPr>
        <w:t>(naziv in sedež ponudnika)</w:t>
      </w:r>
    </w:p>
    <w:p w14:paraId="2F25E390"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____________________________________________________________________________________</w:t>
      </w:r>
    </w:p>
    <w:p w14:paraId="5B97D783" w14:textId="77777777" w:rsidR="00FE49C8" w:rsidRPr="00FE49C8" w:rsidRDefault="00FE49C8" w:rsidP="00FE49C8">
      <w:pPr>
        <w:spacing w:line="240" w:lineRule="auto"/>
        <w:rPr>
          <w:rFonts w:ascii="Tahoma" w:hAnsi="Tahoma" w:cs="Tahoma"/>
          <w:sz w:val="18"/>
          <w:szCs w:val="18"/>
          <w:lang w:val="sl-SI"/>
        </w:rPr>
      </w:pPr>
      <w:r w:rsidRPr="00FE49C8">
        <w:rPr>
          <w:rFonts w:ascii="Tahoma" w:eastAsia="Times New Roman" w:hAnsi="Tahoma" w:cs="Tahoma"/>
          <w:b/>
          <w:sz w:val="18"/>
          <w:szCs w:val="18"/>
          <w:lang w:val="sl-SI" w:eastAsia="sl-SI"/>
        </w:rPr>
        <w:t>ni povezanih družb, za katere se glede na določbe zakona, ki ureja gospodarske družbe, šteje, da so povezane.</w:t>
      </w:r>
    </w:p>
    <w:p w14:paraId="6B33B260" w14:textId="77777777" w:rsidR="00FE49C8" w:rsidRPr="00FE49C8" w:rsidRDefault="00FE49C8" w:rsidP="00FE49C8">
      <w:pPr>
        <w:tabs>
          <w:tab w:val="center" w:pos="0"/>
        </w:tabs>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ab/>
      </w:r>
      <w:r w:rsidRPr="00FE49C8">
        <w:rPr>
          <w:rFonts w:ascii="Tahoma" w:eastAsia="Times New Roman" w:hAnsi="Tahoma" w:cs="Tahoma"/>
          <w:sz w:val="18"/>
          <w:szCs w:val="18"/>
          <w:lang w:val="sl-SI" w:eastAsia="sl-SI"/>
        </w:rPr>
        <w:tab/>
      </w:r>
      <w:r w:rsidRPr="00FE49C8">
        <w:rPr>
          <w:rFonts w:ascii="Tahoma" w:eastAsia="Times New Roman" w:hAnsi="Tahoma" w:cs="Tahoma"/>
          <w:sz w:val="18"/>
          <w:szCs w:val="18"/>
          <w:lang w:val="sl-SI" w:eastAsia="sl-SI"/>
        </w:rPr>
        <w:tab/>
      </w:r>
      <w:r w:rsidRPr="00FE49C8">
        <w:rPr>
          <w:rFonts w:ascii="Tahoma" w:eastAsia="Times New Roman" w:hAnsi="Tahoma" w:cs="Tahoma"/>
          <w:sz w:val="18"/>
          <w:szCs w:val="18"/>
          <w:lang w:val="sl-SI" w:eastAsia="sl-SI"/>
        </w:rPr>
        <w:tab/>
      </w:r>
    </w:p>
    <w:p w14:paraId="394EFB65" w14:textId="77777777" w:rsidR="00FE49C8" w:rsidRPr="00FE49C8" w:rsidRDefault="00FE49C8" w:rsidP="00FE49C8">
      <w:pPr>
        <w:tabs>
          <w:tab w:val="center" w:pos="0"/>
        </w:tabs>
        <w:spacing w:line="240" w:lineRule="auto"/>
        <w:jc w:val="both"/>
        <w:rPr>
          <w:rFonts w:ascii="Tahoma" w:hAnsi="Tahoma" w:cs="Tahoma"/>
          <w:sz w:val="18"/>
          <w:szCs w:val="18"/>
          <w:lang w:val="sl-SI"/>
        </w:rPr>
      </w:pPr>
      <w:r w:rsidRPr="00FE49C8">
        <w:rPr>
          <w:rFonts w:ascii="Tahoma" w:eastAsia="Times New Roman" w:hAnsi="Tahoma" w:cs="Tahoma"/>
          <w:b/>
          <w:sz w:val="18"/>
          <w:szCs w:val="18"/>
          <w:lang w:val="sl-SI"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260F2889" w14:textId="77777777" w:rsidR="00FE49C8" w:rsidRPr="00FE49C8" w:rsidRDefault="00FE49C8" w:rsidP="00FE49C8">
      <w:pPr>
        <w:tabs>
          <w:tab w:val="center" w:pos="0"/>
        </w:tabs>
        <w:spacing w:line="240" w:lineRule="auto"/>
        <w:jc w:val="both"/>
        <w:rPr>
          <w:rFonts w:ascii="Tahoma" w:eastAsia="Times New Roman" w:hAnsi="Tahoma" w:cs="Tahoma"/>
          <w:b/>
          <w:sz w:val="18"/>
          <w:szCs w:val="18"/>
          <w:lang w:val="sl-SI" w:eastAsia="sl-SI"/>
        </w:rPr>
      </w:pPr>
    </w:p>
    <w:p w14:paraId="2E92D741" w14:textId="77777777" w:rsidR="00FE49C8" w:rsidRPr="00FE49C8" w:rsidRDefault="00FE49C8" w:rsidP="00FE49C8">
      <w:pPr>
        <w:tabs>
          <w:tab w:val="center" w:pos="0"/>
        </w:tabs>
        <w:spacing w:line="240" w:lineRule="auto"/>
        <w:rPr>
          <w:rFonts w:ascii="Tahoma" w:eastAsia="Times New Roman" w:hAnsi="Tahoma" w:cs="Tahoma"/>
          <w:b/>
          <w:sz w:val="18"/>
          <w:szCs w:val="18"/>
          <w:lang w:val="sl-SI" w:eastAsia="sl-SI"/>
        </w:rPr>
      </w:pPr>
    </w:p>
    <w:p w14:paraId="52589707" w14:textId="77777777" w:rsidR="00FE49C8" w:rsidRPr="00FE49C8" w:rsidRDefault="00FE49C8" w:rsidP="00FE49C8">
      <w:pPr>
        <w:tabs>
          <w:tab w:val="center" w:pos="0"/>
        </w:tabs>
        <w:spacing w:line="240" w:lineRule="auto"/>
        <w:rPr>
          <w:rFonts w:ascii="Tahoma" w:eastAsia="Times New Roman" w:hAnsi="Tahoma" w:cs="Tahoma"/>
          <w:b/>
          <w:sz w:val="18"/>
          <w:szCs w:val="18"/>
          <w:lang w:val="sl-SI" w:eastAsia="sl-SI"/>
        </w:rPr>
      </w:pPr>
    </w:p>
    <w:tbl>
      <w:tblPr>
        <w:tblW w:w="0" w:type="auto"/>
        <w:tblLayout w:type="fixed"/>
        <w:tblLook w:val="0000" w:firstRow="0" w:lastRow="0" w:firstColumn="0" w:lastColumn="0" w:noHBand="0" w:noVBand="0"/>
      </w:tblPr>
      <w:tblGrid>
        <w:gridCol w:w="4606"/>
        <w:gridCol w:w="4606"/>
      </w:tblGrid>
      <w:tr w:rsidR="00FE49C8" w:rsidRPr="00144739" w14:paraId="0BD4ADA8" w14:textId="77777777" w:rsidTr="0050171C">
        <w:tc>
          <w:tcPr>
            <w:tcW w:w="4606" w:type="dxa"/>
            <w:shd w:val="clear" w:color="auto" w:fill="auto"/>
          </w:tcPr>
          <w:p w14:paraId="2BA6CD26" w14:textId="77777777" w:rsidR="00FE49C8" w:rsidRPr="00FE49C8" w:rsidRDefault="00FE49C8" w:rsidP="00FE49C8">
            <w:pPr>
              <w:tabs>
                <w:tab w:val="center" w:pos="0"/>
              </w:tabs>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Kraj:</w:t>
            </w:r>
          </w:p>
        </w:tc>
        <w:tc>
          <w:tcPr>
            <w:tcW w:w="4606" w:type="dxa"/>
            <w:shd w:val="clear" w:color="auto" w:fill="auto"/>
          </w:tcPr>
          <w:p w14:paraId="3918E9F8" w14:textId="77777777" w:rsidR="00FE49C8" w:rsidRPr="00FE49C8" w:rsidRDefault="00FE49C8" w:rsidP="00FE49C8">
            <w:pPr>
              <w:tabs>
                <w:tab w:val="center" w:pos="0"/>
              </w:tabs>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Ime in priimek zakonitega zastopnika:</w:t>
            </w:r>
          </w:p>
        </w:tc>
      </w:tr>
      <w:tr w:rsidR="00FE49C8" w:rsidRPr="00144739" w14:paraId="7613FD0A" w14:textId="77777777" w:rsidTr="0050171C">
        <w:tc>
          <w:tcPr>
            <w:tcW w:w="4606" w:type="dxa"/>
            <w:shd w:val="clear" w:color="auto" w:fill="auto"/>
          </w:tcPr>
          <w:p w14:paraId="7916C258"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val="sl-SI"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792AB2A3"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val="sl-SI" w:eastAsia="sl-SI"/>
              </w:rPr>
            </w:pPr>
          </w:p>
        </w:tc>
      </w:tr>
      <w:tr w:rsidR="00FE49C8" w:rsidRPr="00FE49C8" w14:paraId="0D694B28" w14:textId="77777777" w:rsidTr="0050171C">
        <w:tc>
          <w:tcPr>
            <w:tcW w:w="4606" w:type="dxa"/>
            <w:shd w:val="clear" w:color="auto" w:fill="auto"/>
          </w:tcPr>
          <w:p w14:paraId="77DF6323" w14:textId="77777777" w:rsidR="00FE49C8" w:rsidRPr="00FE49C8" w:rsidRDefault="00FE49C8" w:rsidP="00FE49C8">
            <w:pPr>
              <w:tabs>
                <w:tab w:val="center" w:pos="0"/>
              </w:tabs>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4FEB3551"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val="sl-SI" w:eastAsia="sl-SI"/>
              </w:rPr>
            </w:pPr>
          </w:p>
        </w:tc>
      </w:tr>
      <w:tr w:rsidR="00FE49C8" w:rsidRPr="00FE49C8" w14:paraId="0B3275CF" w14:textId="77777777" w:rsidTr="0050171C">
        <w:tc>
          <w:tcPr>
            <w:tcW w:w="4606" w:type="dxa"/>
            <w:shd w:val="clear" w:color="auto" w:fill="auto"/>
          </w:tcPr>
          <w:p w14:paraId="1B74F222" w14:textId="77777777" w:rsidR="00FE49C8" w:rsidRPr="00FE49C8" w:rsidRDefault="00FE49C8" w:rsidP="00FE49C8">
            <w:pPr>
              <w:tabs>
                <w:tab w:val="center" w:pos="0"/>
              </w:tabs>
              <w:spacing w:line="240" w:lineRule="auto"/>
              <w:jc w:val="right"/>
              <w:rPr>
                <w:rFonts w:ascii="Tahoma" w:hAnsi="Tahoma" w:cs="Tahoma"/>
                <w:sz w:val="18"/>
                <w:szCs w:val="18"/>
                <w:lang w:val="sl-SI"/>
              </w:rPr>
            </w:pPr>
            <w:r w:rsidRPr="00FE49C8">
              <w:rPr>
                <w:rFonts w:ascii="Tahoma" w:eastAsia="Times New Roman" w:hAnsi="Tahoma" w:cs="Tahoma"/>
                <w:sz w:val="18"/>
                <w:szCs w:val="18"/>
                <w:lang w:val="sl-SI" w:eastAsia="sl-SI"/>
              </w:rPr>
              <w:t>Žig:</w:t>
            </w:r>
          </w:p>
        </w:tc>
        <w:tc>
          <w:tcPr>
            <w:tcW w:w="4606" w:type="dxa"/>
            <w:shd w:val="clear" w:color="auto" w:fill="auto"/>
          </w:tcPr>
          <w:p w14:paraId="7079C975"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val="sl-SI" w:eastAsia="sl-SI"/>
              </w:rPr>
            </w:pPr>
          </w:p>
        </w:tc>
      </w:tr>
      <w:tr w:rsidR="00FE49C8" w:rsidRPr="00FE49C8" w14:paraId="38F67774" w14:textId="77777777" w:rsidTr="0050171C">
        <w:tc>
          <w:tcPr>
            <w:tcW w:w="4606" w:type="dxa"/>
            <w:shd w:val="clear" w:color="auto" w:fill="auto"/>
          </w:tcPr>
          <w:p w14:paraId="29DE33AF"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val="sl-SI" w:eastAsia="sl-SI"/>
              </w:rPr>
            </w:pPr>
          </w:p>
        </w:tc>
        <w:tc>
          <w:tcPr>
            <w:tcW w:w="4606" w:type="dxa"/>
            <w:shd w:val="clear" w:color="auto" w:fill="auto"/>
          </w:tcPr>
          <w:p w14:paraId="4C717DDD" w14:textId="77777777" w:rsidR="00FE49C8" w:rsidRPr="00FE49C8" w:rsidRDefault="00FE49C8" w:rsidP="00FE49C8">
            <w:pPr>
              <w:tabs>
                <w:tab w:val="center" w:pos="0"/>
              </w:tabs>
              <w:spacing w:line="240" w:lineRule="auto"/>
              <w:rPr>
                <w:rFonts w:ascii="Tahoma" w:hAnsi="Tahoma" w:cs="Tahoma"/>
                <w:sz w:val="18"/>
                <w:szCs w:val="18"/>
                <w:lang w:val="sl-SI"/>
              </w:rPr>
            </w:pPr>
            <w:r w:rsidRPr="00FE49C8">
              <w:rPr>
                <w:rFonts w:ascii="Tahoma" w:eastAsia="Times New Roman" w:hAnsi="Tahoma" w:cs="Tahoma"/>
                <w:sz w:val="18"/>
                <w:szCs w:val="18"/>
                <w:lang w:val="sl-SI" w:eastAsia="sl-SI"/>
              </w:rPr>
              <w:t>Podpis zakonitega zastopnika:</w:t>
            </w:r>
          </w:p>
        </w:tc>
      </w:tr>
      <w:tr w:rsidR="00FE49C8" w:rsidRPr="00FE49C8" w14:paraId="53137DA6" w14:textId="77777777" w:rsidTr="0050171C">
        <w:tc>
          <w:tcPr>
            <w:tcW w:w="4606" w:type="dxa"/>
            <w:shd w:val="clear" w:color="auto" w:fill="auto"/>
          </w:tcPr>
          <w:p w14:paraId="625173C2"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val="sl-SI"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69D2B26A"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val="sl-SI" w:eastAsia="sl-SI"/>
              </w:rPr>
            </w:pPr>
          </w:p>
        </w:tc>
      </w:tr>
      <w:tr w:rsidR="00FE49C8" w:rsidRPr="00FE49C8" w14:paraId="26943267" w14:textId="77777777" w:rsidTr="0050171C">
        <w:tc>
          <w:tcPr>
            <w:tcW w:w="4606" w:type="dxa"/>
            <w:shd w:val="clear" w:color="auto" w:fill="auto"/>
          </w:tcPr>
          <w:p w14:paraId="2DC82DC9" w14:textId="77777777" w:rsidR="00FE49C8" w:rsidRPr="00FE49C8" w:rsidRDefault="00FE49C8" w:rsidP="00FE49C8">
            <w:pPr>
              <w:tabs>
                <w:tab w:val="center" w:pos="0"/>
              </w:tabs>
              <w:snapToGrid w:val="0"/>
              <w:spacing w:line="240" w:lineRule="auto"/>
              <w:rPr>
                <w:rFonts w:ascii="Tahoma" w:eastAsia="Times New Roman" w:hAnsi="Tahoma" w:cs="Tahoma"/>
                <w:b/>
                <w:sz w:val="18"/>
                <w:szCs w:val="18"/>
                <w:lang w:val="sl-SI"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739141BF" w14:textId="77777777" w:rsidR="00FE49C8" w:rsidRPr="00FE49C8" w:rsidRDefault="00FE49C8" w:rsidP="00FE49C8">
            <w:pPr>
              <w:tabs>
                <w:tab w:val="center" w:pos="0"/>
              </w:tabs>
              <w:snapToGrid w:val="0"/>
              <w:spacing w:line="240" w:lineRule="auto"/>
              <w:rPr>
                <w:rFonts w:ascii="Tahoma" w:eastAsia="Times New Roman" w:hAnsi="Tahoma" w:cs="Tahoma"/>
                <w:b/>
                <w:sz w:val="18"/>
                <w:szCs w:val="18"/>
                <w:lang w:val="sl-SI" w:eastAsia="sl-SI"/>
              </w:rPr>
            </w:pPr>
          </w:p>
        </w:tc>
      </w:tr>
    </w:tbl>
    <w:p w14:paraId="1E5E5031" w14:textId="77777777" w:rsidR="00FE49C8" w:rsidRPr="00FE49C8" w:rsidRDefault="00FE49C8" w:rsidP="00FE49C8">
      <w:pPr>
        <w:rPr>
          <w:rFonts w:ascii="Tahoma" w:hAnsi="Tahoma" w:cs="Tahoma"/>
          <w:sz w:val="18"/>
          <w:szCs w:val="18"/>
          <w:lang w:val="sl-SI"/>
        </w:rPr>
        <w:sectPr w:rsidR="00FE49C8" w:rsidRPr="00FE49C8">
          <w:headerReference w:type="default" r:id="rId11"/>
          <w:footerReference w:type="default" r:id="rId12"/>
          <w:pgSz w:w="11906" w:h="16838"/>
          <w:pgMar w:top="1418" w:right="1418" w:bottom="1418" w:left="1418" w:header="708" w:footer="596" w:gutter="0"/>
          <w:cols w:space="708"/>
          <w:docGrid w:linePitch="360"/>
        </w:sectPr>
      </w:pPr>
    </w:p>
    <w:p w14:paraId="2337392D" w14:textId="77777777" w:rsidR="00FE49C8" w:rsidRPr="00FE49C8" w:rsidRDefault="00FE49C8" w:rsidP="00FE49C8">
      <w:pPr>
        <w:spacing w:line="276" w:lineRule="auto"/>
        <w:jc w:val="right"/>
        <w:rPr>
          <w:rFonts w:ascii="Tahoma" w:hAnsi="Tahoma" w:cs="Tahoma"/>
          <w:b/>
          <w:sz w:val="18"/>
          <w:szCs w:val="18"/>
          <w:lang w:val="sl-SI"/>
        </w:rPr>
      </w:pPr>
    </w:p>
    <w:p w14:paraId="189930DE" w14:textId="77777777" w:rsidR="00FE49C8" w:rsidRPr="00FE49C8" w:rsidRDefault="00FE49C8" w:rsidP="004861D0">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11"/>
        <w:outlineLvl w:val="0"/>
        <w:rPr>
          <w:rFonts w:ascii="Tahoma" w:eastAsia="Times New Roman" w:hAnsi="Tahoma" w:cs="Tahoma"/>
          <w:b/>
          <w:bCs/>
          <w:color w:val="FFFFFF"/>
          <w:sz w:val="18"/>
          <w:szCs w:val="18"/>
          <w:lang w:val="sl-SI" w:eastAsia="x-none"/>
        </w:rPr>
      </w:pPr>
      <w:r w:rsidRPr="00FE49C8">
        <w:rPr>
          <w:rFonts w:ascii="Tahoma" w:eastAsia="Times New Roman" w:hAnsi="Tahoma" w:cs="Tahoma"/>
          <w:b/>
          <w:bCs/>
          <w:color w:val="FFFFFF"/>
          <w:sz w:val="18"/>
          <w:szCs w:val="18"/>
          <w:lang w:val="sl-SI" w:eastAsia="x-none"/>
        </w:rPr>
        <w:t>Vzorci finančnih zavarovanj</w:t>
      </w:r>
    </w:p>
    <w:p w14:paraId="47F46CFF" w14:textId="77777777" w:rsidR="00FE49C8" w:rsidRPr="00FE49C8" w:rsidRDefault="00FE49C8" w:rsidP="00FE49C8">
      <w:pPr>
        <w:autoSpaceDE w:val="0"/>
        <w:autoSpaceDN w:val="0"/>
        <w:adjustRightInd w:val="0"/>
        <w:spacing w:line="240" w:lineRule="auto"/>
        <w:rPr>
          <w:rFonts w:ascii="Tahoma" w:hAnsi="Tahoma" w:cs="Tahoma"/>
          <w:i/>
          <w:sz w:val="18"/>
          <w:szCs w:val="18"/>
          <w:lang w:val="sl-SI" w:eastAsia="en-US"/>
        </w:rPr>
      </w:pPr>
    </w:p>
    <w:p w14:paraId="07063CE5" w14:textId="77777777" w:rsidR="00FE49C8" w:rsidRPr="00FE49C8" w:rsidRDefault="00FE49C8" w:rsidP="00FE49C8">
      <w:pPr>
        <w:widowControl w:val="0"/>
        <w:tabs>
          <w:tab w:val="left" w:pos="1242"/>
        </w:tabs>
        <w:autoSpaceDE w:val="0"/>
        <w:autoSpaceDN w:val="0"/>
        <w:spacing w:before="90" w:after="0" w:line="240" w:lineRule="auto"/>
        <w:ind w:left="426" w:hanging="426"/>
        <w:outlineLvl w:val="1"/>
        <w:rPr>
          <w:rFonts w:ascii="Tahoma" w:eastAsiaTheme="majorEastAsia" w:hAnsi="Tahoma" w:cs="Tahoma"/>
          <w:color w:val="3494BA" w:themeColor="accent1"/>
          <w:sz w:val="18"/>
          <w:szCs w:val="18"/>
          <w:lang w:val="sl-SI"/>
        </w:rPr>
      </w:pPr>
      <w:r w:rsidRPr="00FE49C8">
        <w:rPr>
          <w:rFonts w:ascii="Tahoma" w:eastAsiaTheme="majorEastAsia" w:hAnsi="Tahoma" w:cs="Tahoma"/>
          <w:color w:val="3494BA" w:themeColor="accent1"/>
          <w:sz w:val="18"/>
          <w:szCs w:val="18"/>
          <w:lang w:val="sl-SI"/>
        </w:rPr>
        <w:t xml:space="preserve">          VZOREC: GARANCIJA ZA DOBRO IZVEDBO POGODBENIH OBVEZNOSTI po</w:t>
      </w:r>
      <w:r w:rsidRPr="00FE49C8">
        <w:rPr>
          <w:rFonts w:ascii="Tahoma" w:eastAsiaTheme="majorEastAsia" w:hAnsi="Tahoma" w:cs="Tahoma"/>
          <w:color w:val="3494BA" w:themeColor="accent1"/>
          <w:spacing w:val="-7"/>
          <w:sz w:val="18"/>
          <w:szCs w:val="18"/>
          <w:lang w:val="sl-SI"/>
        </w:rPr>
        <w:t xml:space="preserve"> </w:t>
      </w:r>
      <w:r w:rsidRPr="00FE49C8">
        <w:rPr>
          <w:rFonts w:ascii="Tahoma" w:eastAsiaTheme="majorEastAsia" w:hAnsi="Tahoma" w:cs="Tahoma"/>
          <w:color w:val="3494BA" w:themeColor="accent1"/>
          <w:sz w:val="18"/>
          <w:szCs w:val="18"/>
          <w:lang w:val="sl-SI"/>
        </w:rPr>
        <w:t>EPGP-758</w:t>
      </w:r>
    </w:p>
    <w:p w14:paraId="155AD0E5" w14:textId="77777777" w:rsidR="00FE49C8" w:rsidRPr="00FE49C8" w:rsidRDefault="00FE49C8" w:rsidP="00FE49C8">
      <w:pPr>
        <w:rPr>
          <w:rFonts w:ascii="Tahoma" w:hAnsi="Tahoma" w:cs="Tahoma"/>
          <w:sz w:val="18"/>
          <w:szCs w:val="18"/>
          <w:lang w:val="sl-SI"/>
        </w:rPr>
      </w:pPr>
    </w:p>
    <w:p w14:paraId="580CA167" w14:textId="77777777" w:rsidR="00FE49C8" w:rsidRPr="00FE49C8" w:rsidRDefault="00FE49C8" w:rsidP="00FE49C8">
      <w:pPr>
        <w:ind w:left="532"/>
        <w:rPr>
          <w:rFonts w:ascii="Tahoma" w:hAnsi="Tahoma" w:cs="Tahoma"/>
          <w:i/>
          <w:sz w:val="18"/>
          <w:szCs w:val="18"/>
          <w:lang w:val="sl-SI"/>
        </w:rPr>
      </w:pPr>
      <w:r w:rsidRPr="00FE49C8">
        <w:rPr>
          <w:rFonts w:ascii="Tahoma" w:hAnsi="Tahoma" w:cs="Tahoma"/>
          <w:i/>
          <w:sz w:val="18"/>
          <w:szCs w:val="18"/>
          <w:lang w:val="sl-SI"/>
        </w:rPr>
        <w:t>Glava s podatki o garantu (zavarovalnici/banki)</w:t>
      </w:r>
    </w:p>
    <w:p w14:paraId="7798DFCE" w14:textId="77777777" w:rsidR="00FE49C8" w:rsidRPr="00FE49C8" w:rsidRDefault="00FE49C8" w:rsidP="00FE49C8">
      <w:pPr>
        <w:suppressAutoHyphens/>
        <w:spacing w:before="11" w:after="140" w:line="288" w:lineRule="auto"/>
        <w:jc w:val="both"/>
        <w:rPr>
          <w:rFonts w:ascii="Tahoma" w:eastAsia="Calibri" w:hAnsi="Tahoma" w:cs="Tahoma"/>
          <w:i/>
          <w:sz w:val="18"/>
          <w:szCs w:val="18"/>
          <w:lang w:val="sl-SI" w:eastAsia="zh-CN"/>
        </w:rPr>
      </w:pPr>
    </w:p>
    <w:p w14:paraId="3ECED78C" w14:textId="77777777" w:rsidR="00FE49C8" w:rsidRPr="00FE49C8" w:rsidRDefault="00FE49C8" w:rsidP="00FE49C8">
      <w:pPr>
        <w:tabs>
          <w:tab w:val="left" w:pos="1797"/>
        </w:tabs>
        <w:ind w:left="532"/>
        <w:rPr>
          <w:rFonts w:ascii="Tahoma" w:hAnsi="Tahoma" w:cs="Tahoma"/>
          <w:i/>
          <w:sz w:val="18"/>
          <w:szCs w:val="18"/>
          <w:lang w:val="sl-SI"/>
        </w:rPr>
      </w:pPr>
      <w:r w:rsidRPr="00FE49C8">
        <w:rPr>
          <w:rFonts w:ascii="Tahoma" w:hAnsi="Tahoma" w:cs="Tahoma"/>
          <w:sz w:val="18"/>
          <w:szCs w:val="18"/>
          <w:lang w:val="sl-SI"/>
        </w:rPr>
        <w:t>Za:…………………………………………………</w:t>
      </w:r>
      <w:r w:rsidRPr="00FE49C8">
        <w:rPr>
          <w:rFonts w:ascii="Tahoma" w:hAnsi="Tahoma" w:cs="Tahoma"/>
          <w:sz w:val="18"/>
          <w:szCs w:val="18"/>
          <w:lang w:val="sl-SI"/>
        </w:rPr>
        <w:tab/>
      </w:r>
      <w:r w:rsidRPr="00FE49C8">
        <w:rPr>
          <w:rFonts w:ascii="Tahoma" w:hAnsi="Tahoma" w:cs="Tahoma"/>
          <w:i/>
          <w:sz w:val="18"/>
          <w:szCs w:val="18"/>
          <w:lang w:val="sl-SI"/>
        </w:rPr>
        <w:t>(vpiše se upravičenca tj. izvajalca postopka javnega</w:t>
      </w:r>
      <w:r w:rsidRPr="00FE49C8">
        <w:rPr>
          <w:rFonts w:ascii="Tahoma" w:hAnsi="Tahoma" w:cs="Tahoma"/>
          <w:i/>
          <w:spacing w:val="-10"/>
          <w:sz w:val="18"/>
          <w:szCs w:val="18"/>
          <w:lang w:val="sl-SI"/>
        </w:rPr>
        <w:t xml:space="preserve"> </w:t>
      </w:r>
      <w:r w:rsidRPr="00FE49C8">
        <w:rPr>
          <w:rFonts w:ascii="Tahoma" w:hAnsi="Tahoma" w:cs="Tahoma"/>
          <w:i/>
          <w:sz w:val="18"/>
          <w:szCs w:val="18"/>
          <w:lang w:val="sl-SI"/>
        </w:rPr>
        <w:t>naročanja)</w:t>
      </w:r>
    </w:p>
    <w:p w14:paraId="202FFD7D" w14:textId="77777777" w:rsidR="00FE49C8" w:rsidRPr="00FE49C8" w:rsidRDefault="00FE49C8" w:rsidP="00FE49C8">
      <w:pPr>
        <w:tabs>
          <w:tab w:val="left" w:pos="1845"/>
        </w:tabs>
        <w:spacing w:before="60"/>
        <w:ind w:left="532"/>
        <w:rPr>
          <w:rFonts w:ascii="Tahoma" w:hAnsi="Tahoma" w:cs="Tahoma"/>
          <w:i/>
          <w:sz w:val="18"/>
          <w:szCs w:val="18"/>
          <w:lang w:val="sl-SI"/>
        </w:rPr>
      </w:pPr>
      <w:r w:rsidRPr="00FE49C8">
        <w:rPr>
          <w:rFonts w:ascii="Tahoma" w:hAnsi="Tahoma" w:cs="Tahoma"/>
          <w:sz w:val="18"/>
          <w:szCs w:val="18"/>
          <w:lang w:val="sl-SI"/>
        </w:rPr>
        <w:t>Datum:………………………………….</w:t>
      </w:r>
      <w:r w:rsidRPr="00FE49C8">
        <w:rPr>
          <w:rFonts w:ascii="Tahoma" w:hAnsi="Tahoma" w:cs="Tahoma"/>
          <w:sz w:val="18"/>
          <w:szCs w:val="18"/>
          <w:lang w:val="sl-SI"/>
        </w:rPr>
        <w:tab/>
      </w:r>
      <w:r w:rsidRPr="00FE49C8">
        <w:rPr>
          <w:rFonts w:ascii="Tahoma" w:hAnsi="Tahoma" w:cs="Tahoma"/>
          <w:i/>
          <w:sz w:val="18"/>
          <w:szCs w:val="18"/>
          <w:lang w:val="sl-SI"/>
        </w:rPr>
        <w:t>(vpiše se datum</w:t>
      </w:r>
      <w:r w:rsidRPr="00FE49C8">
        <w:rPr>
          <w:rFonts w:ascii="Tahoma" w:hAnsi="Tahoma" w:cs="Tahoma"/>
          <w:i/>
          <w:spacing w:val="-2"/>
          <w:sz w:val="18"/>
          <w:szCs w:val="18"/>
          <w:lang w:val="sl-SI"/>
        </w:rPr>
        <w:t xml:space="preserve"> </w:t>
      </w:r>
      <w:r w:rsidRPr="00FE49C8">
        <w:rPr>
          <w:rFonts w:ascii="Tahoma" w:hAnsi="Tahoma" w:cs="Tahoma"/>
          <w:i/>
          <w:sz w:val="18"/>
          <w:szCs w:val="18"/>
          <w:lang w:val="sl-SI"/>
        </w:rPr>
        <w:t>izdaje)</w:t>
      </w:r>
    </w:p>
    <w:p w14:paraId="6C1C5FE7" w14:textId="77777777" w:rsidR="00FE49C8" w:rsidRPr="00FE49C8" w:rsidRDefault="00FE49C8" w:rsidP="00FE49C8">
      <w:pPr>
        <w:ind w:left="532"/>
        <w:rPr>
          <w:rFonts w:ascii="Tahoma" w:hAnsi="Tahoma" w:cs="Tahoma"/>
          <w:sz w:val="18"/>
          <w:szCs w:val="18"/>
          <w:lang w:val="sl-SI"/>
        </w:rPr>
      </w:pPr>
      <w:r w:rsidRPr="00FE49C8">
        <w:rPr>
          <w:rFonts w:ascii="Tahoma" w:hAnsi="Tahoma" w:cs="Tahoma"/>
          <w:b/>
          <w:sz w:val="18"/>
          <w:szCs w:val="18"/>
          <w:lang w:val="sl-SI"/>
        </w:rPr>
        <w:t xml:space="preserve">VRSTA GARANCIJE: </w:t>
      </w:r>
      <w:r w:rsidRPr="00FE49C8">
        <w:rPr>
          <w:rFonts w:ascii="Tahoma" w:hAnsi="Tahoma" w:cs="Tahoma"/>
          <w:sz w:val="18"/>
          <w:szCs w:val="18"/>
          <w:lang w:val="sl-SI"/>
        </w:rPr>
        <w:t>GARANCIJA ZA DOBRO IZVEDBO POGODBENIH OBVEZNOSTI</w:t>
      </w:r>
    </w:p>
    <w:p w14:paraId="1798034D" w14:textId="77777777" w:rsidR="00FE49C8" w:rsidRPr="00FE49C8" w:rsidRDefault="00FE49C8" w:rsidP="00FE49C8">
      <w:pPr>
        <w:tabs>
          <w:tab w:val="left" w:pos="3180"/>
        </w:tabs>
        <w:spacing w:before="1"/>
        <w:ind w:left="532"/>
        <w:rPr>
          <w:rFonts w:ascii="Tahoma" w:hAnsi="Tahoma" w:cs="Tahoma"/>
          <w:i/>
          <w:sz w:val="18"/>
          <w:szCs w:val="18"/>
          <w:lang w:val="sl-SI"/>
        </w:rPr>
      </w:pPr>
      <w:r w:rsidRPr="00FE49C8">
        <w:rPr>
          <w:rFonts w:ascii="Tahoma" w:hAnsi="Tahoma" w:cs="Tahoma"/>
          <w:b/>
          <w:sz w:val="18"/>
          <w:szCs w:val="18"/>
          <w:lang w:val="sl-SI"/>
        </w:rPr>
        <w:t>ŠTEVILKA</w:t>
      </w:r>
      <w:r w:rsidRPr="00FE49C8">
        <w:rPr>
          <w:rFonts w:ascii="Tahoma" w:hAnsi="Tahoma" w:cs="Tahoma"/>
          <w:b/>
          <w:spacing w:val="-4"/>
          <w:sz w:val="18"/>
          <w:szCs w:val="18"/>
          <w:lang w:val="sl-SI"/>
        </w:rPr>
        <w:t xml:space="preserve"> </w:t>
      </w:r>
      <w:r w:rsidRPr="00FE49C8">
        <w:rPr>
          <w:rFonts w:ascii="Tahoma" w:hAnsi="Tahoma" w:cs="Tahoma"/>
          <w:b/>
          <w:sz w:val="18"/>
          <w:szCs w:val="18"/>
          <w:lang w:val="sl-SI"/>
        </w:rPr>
        <w:t>GARANCIJE:………………………………</w:t>
      </w:r>
      <w:r w:rsidRPr="00FE49C8">
        <w:rPr>
          <w:rFonts w:ascii="Tahoma" w:hAnsi="Tahoma" w:cs="Tahoma"/>
          <w:b/>
          <w:sz w:val="18"/>
          <w:szCs w:val="18"/>
          <w:lang w:val="sl-SI"/>
        </w:rPr>
        <w:tab/>
      </w:r>
      <w:r w:rsidRPr="00FE49C8">
        <w:rPr>
          <w:rFonts w:ascii="Tahoma" w:hAnsi="Tahoma" w:cs="Tahoma"/>
          <w:i/>
          <w:sz w:val="18"/>
          <w:szCs w:val="18"/>
          <w:lang w:val="sl-SI"/>
        </w:rPr>
        <w:t>(vpiše se številka</w:t>
      </w:r>
      <w:r w:rsidRPr="00FE49C8">
        <w:rPr>
          <w:rFonts w:ascii="Tahoma" w:hAnsi="Tahoma" w:cs="Tahoma"/>
          <w:i/>
          <w:spacing w:val="-3"/>
          <w:sz w:val="18"/>
          <w:szCs w:val="18"/>
          <w:lang w:val="sl-SI"/>
        </w:rPr>
        <w:t xml:space="preserve"> </w:t>
      </w:r>
      <w:r w:rsidRPr="00FE49C8">
        <w:rPr>
          <w:rFonts w:ascii="Tahoma" w:hAnsi="Tahoma" w:cs="Tahoma"/>
          <w:i/>
          <w:sz w:val="18"/>
          <w:szCs w:val="18"/>
          <w:lang w:val="sl-SI"/>
        </w:rPr>
        <w:t>garancije)</w:t>
      </w:r>
    </w:p>
    <w:p w14:paraId="3DC3677B" w14:textId="77777777" w:rsidR="00FE49C8" w:rsidRPr="00FE49C8" w:rsidRDefault="00FE49C8" w:rsidP="00FE49C8">
      <w:pPr>
        <w:tabs>
          <w:tab w:val="left" w:pos="2028"/>
        </w:tabs>
        <w:ind w:left="532"/>
        <w:rPr>
          <w:rFonts w:ascii="Tahoma" w:hAnsi="Tahoma" w:cs="Tahoma"/>
          <w:i/>
          <w:sz w:val="18"/>
          <w:szCs w:val="18"/>
          <w:lang w:val="sl-SI"/>
        </w:rPr>
      </w:pPr>
      <w:r w:rsidRPr="00FE49C8">
        <w:rPr>
          <w:rFonts w:ascii="Tahoma" w:hAnsi="Tahoma" w:cs="Tahoma"/>
          <w:b/>
          <w:sz w:val="18"/>
          <w:szCs w:val="18"/>
          <w:lang w:val="sl-SI"/>
        </w:rPr>
        <w:t>GARANT:………………………………….</w:t>
      </w:r>
      <w:r w:rsidRPr="00FE49C8">
        <w:rPr>
          <w:rFonts w:ascii="Tahoma" w:hAnsi="Tahoma" w:cs="Tahoma"/>
          <w:b/>
          <w:sz w:val="18"/>
          <w:szCs w:val="18"/>
          <w:lang w:val="sl-SI"/>
        </w:rPr>
        <w:tab/>
      </w:r>
      <w:r w:rsidRPr="00FE49C8">
        <w:rPr>
          <w:rFonts w:ascii="Tahoma" w:hAnsi="Tahoma" w:cs="Tahoma"/>
          <w:i/>
          <w:sz w:val="18"/>
          <w:szCs w:val="18"/>
          <w:lang w:val="sl-SI"/>
        </w:rPr>
        <w:t>(vpiše se ime in naslov zavarovalnice/banke v kraju</w:t>
      </w:r>
      <w:r w:rsidRPr="00FE49C8">
        <w:rPr>
          <w:rFonts w:ascii="Tahoma" w:hAnsi="Tahoma" w:cs="Tahoma"/>
          <w:i/>
          <w:spacing w:val="-5"/>
          <w:sz w:val="18"/>
          <w:szCs w:val="18"/>
          <w:lang w:val="sl-SI"/>
        </w:rPr>
        <w:t xml:space="preserve"> </w:t>
      </w:r>
      <w:r w:rsidRPr="00FE49C8">
        <w:rPr>
          <w:rFonts w:ascii="Tahoma" w:hAnsi="Tahoma" w:cs="Tahoma"/>
          <w:i/>
          <w:sz w:val="18"/>
          <w:szCs w:val="18"/>
          <w:lang w:val="sl-SI"/>
        </w:rPr>
        <w:t>izdaje)</w:t>
      </w:r>
    </w:p>
    <w:p w14:paraId="0C65B09B" w14:textId="77777777" w:rsidR="00FE49C8" w:rsidRPr="00FE49C8" w:rsidRDefault="00FE49C8" w:rsidP="00FE49C8">
      <w:pPr>
        <w:tabs>
          <w:tab w:val="left" w:pos="3327"/>
        </w:tabs>
        <w:ind w:left="532" w:right="130"/>
        <w:rPr>
          <w:rFonts w:ascii="Tahoma" w:hAnsi="Tahoma" w:cs="Tahoma"/>
          <w:i/>
          <w:sz w:val="18"/>
          <w:szCs w:val="18"/>
          <w:lang w:val="sl-SI"/>
        </w:rPr>
      </w:pPr>
      <w:r w:rsidRPr="00FE49C8">
        <w:rPr>
          <w:rFonts w:ascii="Tahoma" w:hAnsi="Tahoma" w:cs="Tahoma"/>
          <w:b/>
          <w:sz w:val="18"/>
          <w:szCs w:val="18"/>
          <w:lang w:val="sl-SI"/>
        </w:rPr>
        <w:t>NAROČNIK</w:t>
      </w:r>
      <w:r w:rsidRPr="00FE49C8">
        <w:rPr>
          <w:rFonts w:ascii="Tahoma" w:hAnsi="Tahoma" w:cs="Tahoma"/>
          <w:b/>
          <w:spacing w:val="-1"/>
          <w:sz w:val="18"/>
          <w:szCs w:val="18"/>
          <w:lang w:val="sl-SI"/>
        </w:rPr>
        <w:t xml:space="preserve"> </w:t>
      </w:r>
      <w:r w:rsidRPr="00FE49C8">
        <w:rPr>
          <w:rFonts w:ascii="Tahoma" w:hAnsi="Tahoma" w:cs="Tahoma"/>
          <w:b/>
          <w:sz w:val="18"/>
          <w:szCs w:val="18"/>
          <w:lang w:val="sl-SI"/>
        </w:rPr>
        <w:t>GARANCIJE:……………………………………….</w:t>
      </w:r>
      <w:r w:rsidRPr="00FE49C8">
        <w:rPr>
          <w:rFonts w:ascii="Tahoma" w:hAnsi="Tahoma" w:cs="Tahoma"/>
          <w:b/>
          <w:sz w:val="18"/>
          <w:szCs w:val="18"/>
          <w:lang w:val="sl-SI"/>
        </w:rPr>
        <w:tab/>
      </w:r>
      <w:r w:rsidRPr="00FE49C8">
        <w:rPr>
          <w:rFonts w:ascii="Tahoma" w:hAnsi="Tahoma" w:cs="Tahoma"/>
          <w:i/>
          <w:sz w:val="18"/>
          <w:szCs w:val="18"/>
          <w:lang w:val="sl-SI"/>
        </w:rPr>
        <w:t>(vpiše se ime in naslov naročnika garancije, tj. v postopku javnega naročanja izbranega</w:t>
      </w:r>
      <w:r w:rsidRPr="00FE49C8">
        <w:rPr>
          <w:rFonts w:ascii="Tahoma" w:hAnsi="Tahoma" w:cs="Tahoma"/>
          <w:i/>
          <w:spacing w:val="-3"/>
          <w:sz w:val="18"/>
          <w:szCs w:val="18"/>
          <w:lang w:val="sl-SI"/>
        </w:rPr>
        <w:t xml:space="preserve"> </w:t>
      </w:r>
      <w:r w:rsidRPr="00FE49C8">
        <w:rPr>
          <w:rFonts w:ascii="Tahoma" w:hAnsi="Tahoma" w:cs="Tahoma"/>
          <w:i/>
          <w:sz w:val="18"/>
          <w:szCs w:val="18"/>
          <w:lang w:val="sl-SI"/>
        </w:rPr>
        <w:t>ponudnika)</w:t>
      </w:r>
    </w:p>
    <w:p w14:paraId="3434D265" w14:textId="77777777" w:rsidR="00FE49C8" w:rsidRPr="00FE49C8" w:rsidRDefault="00FE49C8" w:rsidP="00FE49C8">
      <w:pPr>
        <w:tabs>
          <w:tab w:val="left" w:pos="2592"/>
        </w:tabs>
        <w:ind w:left="532"/>
        <w:rPr>
          <w:rFonts w:ascii="Tahoma" w:hAnsi="Tahoma" w:cs="Tahoma"/>
          <w:i/>
          <w:sz w:val="18"/>
          <w:szCs w:val="18"/>
          <w:lang w:val="sl-SI"/>
        </w:rPr>
      </w:pPr>
      <w:r w:rsidRPr="00FE49C8">
        <w:rPr>
          <w:rFonts w:ascii="Tahoma" w:hAnsi="Tahoma" w:cs="Tahoma"/>
          <w:b/>
          <w:sz w:val="18"/>
          <w:szCs w:val="18"/>
          <w:lang w:val="sl-SI"/>
        </w:rPr>
        <w:t>UPRAVIČENEC:……………………………..</w:t>
      </w:r>
      <w:r w:rsidRPr="00FE49C8">
        <w:rPr>
          <w:rFonts w:ascii="Tahoma" w:hAnsi="Tahoma" w:cs="Tahoma"/>
          <w:b/>
          <w:sz w:val="18"/>
          <w:szCs w:val="18"/>
          <w:lang w:val="sl-SI"/>
        </w:rPr>
        <w:tab/>
      </w:r>
      <w:r w:rsidRPr="00FE49C8">
        <w:rPr>
          <w:rFonts w:ascii="Tahoma" w:hAnsi="Tahoma" w:cs="Tahoma"/>
          <w:i/>
          <w:sz w:val="18"/>
          <w:szCs w:val="18"/>
          <w:lang w:val="sl-SI"/>
        </w:rPr>
        <w:t>(vpiše se naročnika javnega</w:t>
      </w:r>
      <w:r w:rsidRPr="00FE49C8">
        <w:rPr>
          <w:rFonts w:ascii="Tahoma" w:hAnsi="Tahoma" w:cs="Tahoma"/>
          <w:i/>
          <w:spacing w:val="-6"/>
          <w:sz w:val="18"/>
          <w:szCs w:val="18"/>
          <w:lang w:val="sl-SI"/>
        </w:rPr>
        <w:t xml:space="preserve"> </w:t>
      </w:r>
      <w:r w:rsidRPr="00FE49C8">
        <w:rPr>
          <w:rFonts w:ascii="Tahoma" w:hAnsi="Tahoma" w:cs="Tahoma"/>
          <w:i/>
          <w:sz w:val="18"/>
          <w:szCs w:val="18"/>
          <w:lang w:val="sl-SI"/>
        </w:rPr>
        <w:t>naročila)</w:t>
      </w:r>
    </w:p>
    <w:p w14:paraId="69784D59" w14:textId="77777777" w:rsidR="00FE49C8" w:rsidRPr="00FE49C8" w:rsidRDefault="00FE49C8" w:rsidP="00FE49C8">
      <w:pPr>
        <w:spacing w:before="1"/>
        <w:ind w:left="532" w:right="129"/>
        <w:rPr>
          <w:rFonts w:ascii="Tahoma" w:hAnsi="Tahoma" w:cs="Tahoma"/>
          <w:i/>
          <w:sz w:val="18"/>
          <w:szCs w:val="18"/>
          <w:lang w:val="sl-SI"/>
        </w:rPr>
      </w:pPr>
      <w:r w:rsidRPr="00FE49C8">
        <w:rPr>
          <w:rFonts w:ascii="Tahoma" w:hAnsi="Tahoma" w:cs="Tahoma"/>
          <w:b/>
          <w:sz w:val="18"/>
          <w:szCs w:val="18"/>
          <w:lang w:val="sl-SI"/>
        </w:rPr>
        <w:t>OSNOVNI POSEL: …………………………………………………………….</w:t>
      </w:r>
      <w:r w:rsidRPr="00FE49C8">
        <w:rPr>
          <w:rFonts w:ascii="Tahoma" w:hAnsi="Tahoma" w:cs="Tahoma"/>
          <w:i/>
          <w:sz w:val="18"/>
          <w:szCs w:val="18"/>
          <w:lang w:val="sl-SI"/>
        </w:rPr>
        <w:t>dolžnost naročnika garancije v zvezi s pogodbo …. (vpiše se ime, številko in datum pogodbe) … …………………sklenjeno med …………………………… (vpiše se ime naročnika garancije in ime upravičenca garancije) … ……………………za ………………………... (vpiše se predmet pogodbe) …………………. v vrednosti …………………….. (vpiše se pogodbena vrednost) …</w:t>
      </w:r>
    </w:p>
    <w:p w14:paraId="473C354F" w14:textId="77777777" w:rsidR="00FE49C8" w:rsidRPr="00FE49C8" w:rsidRDefault="00FE49C8" w:rsidP="00FE49C8">
      <w:pPr>
        <w:suppressAutoHyphens/>
        <w:spacing w:before="8" w:after="140" w:line="288" w:lineRule="auto"/>
        <w:jc w:val="both"/>
        <w:rPr>
          <w:rFonts w:ascii="Tahoma" w:eastAsia="Calibri" w:hAnsi="Tahoma" w:cs="Tahoma"/>
          <w:i/>
          <w:sz w:val="18"/>
          <w:szCs w:val="18"/>
          <w:lang w:val="sl-SI" w:eastAsia="zh-CN"/>
        </w:rPr>
      </w:pPr>
    </w:p>
    <w:p w14:paraId="6BD5F9B4" w14:textId="77777777" w:rsidR="00FE49C8" w:rsidRPr="00FE49C8" w:rsidRDefault="00FE49C8" w:rsidP="00FE49C8">
      <w:pPr>
        <w:tabs>
          <w:tab w:val="left" w:pos="4484"/>
        </w:tabs>
        <w:ind w:left="532"/>
        <w:rPr>
          <w:rFonts w:ascii="Tahoma" w:hAnsi="Tahoma" w:cs="Tahoma"/>
          <w:i/>
          <w:sz w:val="18"/>
          <w:szCs w:val="18"/>
          <w:lang w:val="sl-SI"/>
        </w:rPr>
      </w:pPr>
      <w:r w:rsidRPr="00FE49C8">
        <w:rPr>
          <w:rFonts w:ascii="Tahoma" w:hAnsi="Tahoma" w:cs="Tahoma"/>
          <w:b/>
          <w:sz w:val="18"/>
          <w:szCs w:val="18"/>
          <w:lang w:val="sl-SI"/>
        </w:rPr>
        <w:t>ZNESEK IN VALUTA</w:t>
      </w:r>
      <w:r w:rsidRPr="00FE49C8">
        <w:rPr>
          <w:rFonts w:ascii="Tahoma" w:hAnsi="Tahoma" w:cs="Tahoma"/>
          <w:b/>
          <w:spacing w:val="-10"/>
          <w:sz w:val="18"/>
          <w:szCs w:val="18"/>
          <w:lang w:val="sl-SI"/>
        </w:rPr>
        <w:t xml:space="preserve"> </w:t>
      </w:r>
      <w:r w:rsidRPr="00FE49C8">
        <w:rPr>
          <w:rFonts w:ascii="Tahoma" w:hAnsi="Tahoma" w:cs="Tahoma"/>
          <w:b/>
          <w:sz w:val="18"/>
          <w:szCs w:val="18"/>
          <w:lang w:val="sl-SI"/>
        </w:rPr>
        <w:t>GARANCIJE:</w:t>
      </w:r>
      <w:r w:rsidRPr="00FE49C8">
        <w:rPr>
          <w:rFonts w:ascii="Tahoma" w:hAnsi="Tahoma" w:cs="Tahoma"/>
          <w:b/>
          <w:spacing w:val="-1"/>
          <w:sz w:val="18"/>
          <w:szCs w:val="18"/>
          <w:lang w:val="sl-SI"/>
        </w:rPr>
        <w:t xml:space="preserve"> …………………………………</w:t>
      </w:r>
      <w:r w:rsidRPr="00FE49C8">
        <w:rPr>
          <w:rFonts w:ascii="Tahoma" w:hAnsi="Tahoma" w:cs="Tahoma"/>
          <w:b/>
          <w:sz w:val="18"/>
          <w:szCs w:val="18"/>
          <w:lang w:val="sl-SI"/>
        </w:rPr>
        <w:t>EUR</w:t>
      </w:r>
      <w:r w:rsidRPr="00FE49C8">
        <w:rPr>
          <w:rFonts w:ascii="Tahoma" w:hAnsi="Tahoma" w:cs="Tahoma"/>
          <w:b/>
          <w:sz w:val="18"/>
          <w:szCs w:val="18"/>
          <w:lang w:val="sl-SI"/>
        </w:rPr>
        <w:tab/>
      </w:r>
      <w:r w:rsidRPr="00FE49C8">
        <w:rPr>
          <w:rFonts w:ascii="Tahoma" w:hAnsi="Tahoma" w:cs="Tahoma"/>
          <w:i/>
          <w:sz w:val="18"/>
          <w:szCs w:val="18"/>
          <w:lang w:val="sl-SI"/>
        </w:rPr>
        <w:t>(vpiše se najvišji znesek s številko in besedo:</w:t>
      </w:r>
      <w:r w:rsidRPr="00FE49C8">
        <w:rPr>
          <w:rFonts w:ascii="Tahoma" w:hAnsi="Tahoma" w:cs="Tahoma"/>
          <w:i/>
          <w:spacing w:val="-13"/>
          <w:sz w:val="18"/>
          <w:szCs w:val="18"/>
          <w:lang w:val="sl-SI"/>
        </w:rPr>
        <w:t xml:space="preserve"> </w:t>
      </w:r>
      <w:r w:rsidRPr="00FE49C8">
        <w:rPr>
          <w:rFonts w:ascii="Tahoma" w:hAnsi="Tahoma" w:cs="Tahoma"/>
          <w:i/>
          <w:sz w:val="18"/>
          <w:szCs w:val="18"/>
          <w:lang w:val="sl-SI"/>
        </w:rPr>
        <w:t>evrov…..)</w:t>
      </w:r>
    </w:p>
    <w:p w14:paraId="0AD95EB6" w14:textId="77777777" w:rsidR="00FE49C8" w:rsidRPr="00FE49C8" w:rsidRDefault="00FE49C8" w:rsidP="00FE49C8">
      <w:pPr>
        <w:keepNext/>
        <w:keepLines/>
        <w:spacing w:before="80" w:after="0"/>
        <w:ind w:left="567" w:hanging="567"/>
        <w:outlineLvl w:val="3"/>
        <w:rPr>
          <w:rFonts w:ascii="Tahoma" w:eastAsiaTheme="majorEastAsia" w:hAnsi="Tahoma" w:cs="Tahoma"/>
          <w:b/>
          <w:sz w:val="18"/>
          <w:szCs w:val="18"/>
          <w:lang w:val="sl-SI"/>
        </w:rPr>
      </w:pPr>
      <w:r w:rsidRPr="00FE49C8">
        <w:rPr>
          <w:rFonts w:ascii="Tahoma" w:eastAsiaTheme="majorEastAsia" w:hAnsi="Tahoma" w:cs="Tahoma"/>
          <w:sz w:val="18"/>
          <w:szCs w:val="18"/>
          <w:lang w:val="sl-SI"/>
        </w:rPr>
        <w:t xml:space="preserve">          LISTINE, KI JIH JE POLEG IZJAVE TREBA PRILOŽITI ZAHTEVI ZA PLAČILO IN SE IZRECNO ZAHTEVAJO V SPODNJEM BESEDILU: </w:t>
      </w:r>
      <w:r w:rsidRPr="00FE49C8">
        <w:rPr>
          <w:rFonts w:ascii="Tahoma" w:eastAsiaTheme="majorEastAsia" w:hAnsi="Tahoma" w:cs="Tahoma"/>
          <w:b/>
          <w:sz w:val="18"/>
          <w:szCs w:val="18"/>
          <w:lang w:val="sl-SI"/>
        </w:rPr>
        <w:t>NOBENA</w:t>
      </w:r>
    </w:p>
    <w:p w14:paraId="50132A62" w14:textId="77777777" w:rsidR="00FE49C8" w:rsidRPr="00FE49C8" w:rsidRDefault="00FE49C8" w:rsidP="00FE49C8">
      <w:pPr>
        <w:ind w:left="532"/>
        <w:rPr>
          <w:rFonts w:ascii="Tahoma" w:hAnsi="Tahoma" w:cs="Tahoma"/>
          <w:sz w:val="18"/>
          <w:szCs w:val="18"/>
          <w:lang w:val="sl-SI"/>
        </w:rPr>
      </w:pPr>
      <w:r w:rsidRPr="00FE49C8">
        <w:rPr>
          <w:rFonts w:ascii="Tahoma" w:hAnsi="Tahoma" w:cs="Tahoma"/>
          <w:b/>
          <w:sz w:val="18"/>
          <w:szCs w:val="18"/>
          <w:lang w:val="sl-SI"/>
        </w:rPr>
        <w:t xml:space="preserve">JEZIK V ZAHTEVANIH LISTINAH: </w:t>
      </w:r>
      <w:r w:rsidRPr="00FE49C8">
        <w:rPr>
          <w:rFonts w:ascii="Tahoma" w:hAnsi="Tahoma" w:cs="Tahoma"/>
          <w:sz w:val="18"/>
          <w:szCs w:val="18"/>
          <w:lang w:val="sl-SI"/>
        </w:rPr>
        <w:t>slovenski</w:t>
      </w:r>
    </w:p>
    <w:p w14:paraId="0A4DC945" w14:textId="77777777" w:rsidR="00FE49C8" w:rsidRPr="00FE49C8" w:rsidRDefault="00FE49C8" w:rsidP="00FE49C8">
      <w:pPr>
        <w:suppressAutoHyphens/>
        <w:spacing w:before="8" w:after="140" w:line="288" w:lineRule="auto"/>
        <w:jc w:val="both"/>
        <w:rPr>
          <w:rFonts w:ascii="Tahoma" w:eastAsia="Calibri" w:hAnsi="Tahoma" w:cs="Tahoma"/>
          <w:sz w:val="18"/>
          <w:szCs w:val="18"/>
          <w:lang w:val="sl-SI" w:eastAsia="zh-CN"/>
        </w:rPr>
      </w:pPr>
    </w:p>
    <w:p w14:paraId="652F2379"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val="sl-SI" w:eastAsia="zh-CN"/>
        </w:rPr>
      </w:pPr>
      <w:r w:rsidRPr="00FE49C8">
        <w:rPr>
          <w:rFonts w:ascii="Tahoma" w:eastAsia="Calibri" w:hAnsi="Tahoma" w:cs="Tahoma"/>
          <w:b/>
          <w:sz w:val="18"/>
          <w:szCs w:val="18"/>
          <w:lang w:val="sl-SI" w:eastAsia="zh-CN"/>
        </w:rPr>
        <w:t xml:space="preserve">OBLIKA PREDLOŽITVE: </w:t>
      </w:r>
      <w:r w:rsidRPr="00FE49C8">
        <w:rPr>
          <w:rFonts w:ascii="Tahoma" w:eastAsia="Calibri" w:hAnsi="Tahoma" w:cs="Tahoma"/>
          <w:sz w:val="18"/>
          <w:szCs w:val="18"/>
          <w:lang w:val="sl-SI" w:eastAsia="zh-CN"/>
        </w:rPr>
        <w:t>v papirni obliki s priporočeno pošto ali katerokoli obliko hitre pošte ali v elektronski</w:t>
      </w:r>
    </w:p>
    <w:p w14:paraId="5C70B6C4" w14:textId="77777777" w:rsidR="00FE49C8" w:rsidRPr="00FE49C8" w:rsidRDefault="00FE49C8" w:rsidP="00FE49C8">
      <w:pPr>
        <w:rPr>
          <w:rFonts w:ascii="Tahoma" w:hAnsi="Tahoma" w:cs="Tahoma"/>
          <w:sz w:val="18"/>
          <w:szCs w:val="18"/>
          <w:lang w:val="sl-SI"/>
        </w:rPr>
        <w:sectPr w:rsidR="00FE49C8" w:rsidRPr="00FE49C8">
          <w:pgSz w:w="11910" w:h="16840"/>
          <w:pgMar w:top="1520" w:right="1000" w:bottom="1520" w:left="600" w:header="743" w:footer="1317" w:gutter="0"/>
          <w:cols w:space="708"/>
        </w:sectPr>
      </w:pPr>
    </w:p>
    <w:p w14:paraId="6B2066ED" w14:textId="77777777" w:rsidR="00FE49C8" w:rsidRPr="00FE49C8" w:rsidRDefault="00FE49C8" w:rsidP="00FE49C8">
      <w:pPr>
        <w:tabs>
          <w:tab w:val="left" w:pos="8404"/>
        </w:tabs>
        <w:suppressAutoHyphens/>
        <w:spacing w:before="1"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obliki</w:t>
      </w:r>
      <w:r w:rsidRPr="00FE49C8">
        <w:rPr>
          <w:rFonts w:ascii="Tahoma" w:eastAsia="Calibri" w:hAnsi="Tahoma" w:cs="Tahoma"/>
          <w:spacing w:val="26"/>
          <w:sz w:val="18"/>
          <w:szCs w:val="18"/>
          <w:lang w:val="sl-SI" w:eastAsia="zh-CN"/>
        </w:rPr>
        <w:t xml:space="preserve"> </w:t>
      </w:r>
      <w:r w:rsidRPr="00FE49C8">
        <w:rPr>
          <w:rFonts w:ascii="Tahoma" w:eastAsia="Calibri" w:hAnsi="Tahoma" w:cs="Tahoma"/>
          <w:sz w:val="18"/>
          <w:szCs w:val="18"/>
          <w:lang w:val="sl-SI" w:eastAsia="zh-CN"/>
        </w:rPr>
        <w:t>z</w:t>
      </w:r>
      <w:r w:rsidRPr="00FE49C8">
        <w:rPr>
          <w:rFonts w:ascii="Tahoma" w:eastAsia="Calibri" w:hAnsi="Tahoma" w:cs="Tahoma"/>
          <w:spacing w:val="27"/>
          <w:sz w:val="18"/>
          <w:szCs w:val="18"/>
          <w:lang w:val="sl-SI" w:eastAsia="zh-CN"/>
        </w:rPr>
        <w:t xml:space="preserve"> </w:t>
      </w:r>
      <w:proofErr w:type="spellStart"/>
      <w:r w:rsidRPr="00FE49C8">
        <w:rPr>
          <w:rFonts w:ascii="Tahoma" w:eastAsia="Calibri" w:hAnsi="Tahoma" w:cs="Tahoma"/>
          <w:sz w:val="18"/>
          <w:szCs w:val="18"/>
          <w:lang w:val="sl-SI" w:eastAsia="zh-CN"/>
        </w:rPr>
        <w:t>avtentificiranim</w:t>
      </w:r>
      <w:proofErr w:type="spellEnd"/>
      <w:r w:rsidRPr="00FE49C8">
        <w:rPr>
          <w:rFonts w:ascii="Tahoma" w:eastAsia="Calibri" w:hAnsi="Tahoma" w:cs="Tahoma"/>
          <w:spacing w:val="27"/>
          <w:sz w:val="18"/>
          <w:szCs w:val="18"/>
          <w:lang w:val="sl-SI" w:eastAsia="zh-CN"/>
        </w:rPr>
        <w:t xml:space="preserve"> </w:t>
      </w:r>
      <w:r w:rsidRPr="00FE49C8">
        <w:rPr>
          <w:rFonts w:ascii="Tahoma" w:eastAsia="Calibri" w:hAnsi="Tahoma" w:cs="Tahoma"/>
          <w:sz w:val="18"/>
          <w:szCs w:val="18"/>
          <w:lang w:val="sl-SI" w:eastAsia="zh-CN"/>
        </w:rPr>
        <w:t>SWIFT</w:t>
      </w:r>
      <w:r w:rsidRPr="00FE49C8">
        <w:rPr>
          <w:rFonts w:ascii="Tahoma" w:eastAsia="Calibri" w:hAnsi="Tahoma" w:cs="Tahoma"/>
          <w:spacing w:val="27"/>
          <w:sz w:val="18"/>
          <w:szCs w:val="18"/>
          <w:lang w:val="sl-SI" w:eastAsia="zh-CN"/>
        </w:rPr>
        <w:t xml:space="preserve"> </w:t>
      </w:r>
      <w:r w:rsidRPr="00FE49C8">
        <w:rPr>
          <w:rFonts w:ascii="Tahoma" w:eastAsia="Calibri" w:hAnsi="Tahoma" w:cs="Tahoma"/>
          <w:sz w:val="18"/>
          <w:szCs w:val="18"/>
          <w:lang w:val="sl-SI" w:eastAsia="zh-CN"/>
        </w:rPr>
        <w:t>sporočilom</w:t>
      </w:r>
      <w:r w:rsidRPr="00FE49C8">
        <w:rPr>
          <w:rFonts w:ascii="Tahoma" w:eastAsia="Calibri" w:hAnsi="Tahoma" w:cs="Tahoma"/>
          <w:spacing w:val="27"/>
          <w:sz w:val="18"/>
          <w:szCs w:val="18"/>
          <w:lang w:val="sl-SI" w:eastAsia="zh-CN"/>
        </w:rPr>
        <w:t xml:space="preserve"> </w:t>
      </w:r>
      <w:r w:rsidRPr="00FE49C8">
        <w:rPr>
          <w:rFonts w:ascii="Tahoma" w:eastAsia="Calibri" w:hAnsi="Tahoma" w:cs="Tahoma"/>
          <w:sz w:val="18"/>
          <w:szCs w:val="18"/>
          <w:lang w:val="sl-SI" w:eastAsia="zh-CN"/>
        </w:rPr>
        <w:t>po</w:t>
      </w:r>
      <w:r w:rsidRPr="00FE49C8">
        <w:rPr>
          <w:rFonts w:ascii="Tahoma" w:eastAsia="Calibri" w:hAnsi="Tahoma" w:cs="Tahoma"/>
          <w:spacing w:val="28"/>
          <w:sz w:val="18"/>
          <w:szCs w:val="18"/>
          <w:lang w:val="sl-SI" w:eastAsia="zh-CN"/>
        </w:rPr>
        <w:t xml:space="preserve"> </w:t>
      </w:r>
      <w:r w:rsidRPr="00FE49C8">
        <w:rPr>
          <w:rFonts w:ascii="Tahoma" w:eastAsia="Calibri" w:hAnsi="Tahoma" w:cs="Tahoma"/>
          <w:sz w:val="18"/>
          <w:szCs w:val="18"/>
          <w:lang w:val="sl-SI" w:eastAsia="zh-CN"/>
        </w:rPr>
        <w:t>SWIFT</w:t>
      </w:r>
      <w:r w:rsidRPr="00FE49C8">
        <w:rPr>
          <w:rFonts w:ascii="Tahoma" w:eastAsia="Calibri" w:hAnsi="Tahoma" w:cs="Tahoma"/>
          <w:spacing w:val="26"/>
          <w:sz w:val="18"/>
          <w:szCs w:val="18"/>
          <w:lang w:val="sl-SI" w:eastAsia="zh-CN"/>
        </w:rPr>
        <w:t xml:space="preserve"> </w:t>
      </w:r>
      <w:r w:rsidRPr="00FE49C8">
        <w:rPr>
          <w:rFonts w:ascii="Tahoma" w:eastAsia="Calibri" w:hAnsi="Tahoma" w:cs="Tahoma"/>
          <w:sz w:val="18"/>
          <w:szCs w:val="18"/>
          <w:lang w:val="sl-SI" w:eastAsia="zh-CN"/>
        </w:rPr>
        <w:t>sistemu</w:t>
      </w:r>
      <w:r w:rsidRPr="00FE49C8">
        <w:rPr>
          <w:rFonts w:ascii="Tahoma" w:eastAsia="Calibri" w:hAnsi="Tahoma" w:cs="Tahoma"/>
          <w:spacing w:val="26"/>
          <w:sz w:val="18"/>
          <w:szCs w:val="18"/>
          <w:lang w:val="sl-SI" w:eastAsia="zh-CN"/>
        </w:rPr>
        <w:t xml:space="preserve"> </w:t>
      </w:r>
      <w:r w:rsidRPr="00FE49C8">
        <w:rPr>
          <w:rFonts w:ascii="Tahoma" w:eastAsia="Calibri" w:hAnsi="Tahoma" w:cs="Tahoma"/>
          <w:sz w:val="18"/>
          <w:szCs w:val="18"/>
          <w:lang w:val="sl-SI" w:eastAsia="zh-CN"/>
        </w:rPr>
        <w:t>na</w:t>
      </w:r>
      <w:r w:rsidRPr="00FE49C8">
        <w:rPr>
          <w:rFonts w:ascii="Tahoma" w:eastAsia="Calibri" w:hAnsi="Tahoma" w:cs="Tahoma"/>
          <w:spacing w:val="26"/>
          <w:sz w:val="18"/>
          <w:szCs w:val="18"/>
          <w:lang w:val="sl-SI" w:eastAsia="zh-CN"/>
        </w:rPr>
        <w:t xml:space="preserve"> </w:t>
      </w:r>
      <w:r w:rsidRPr="00FE49C8">
        <w:rPr>
          <w:rFonts w:ascii="Tahoma" w:eastAsia="Calibri" w:hAnsi="Tahoma" w:cs="Tahoma"/>
          <w:sz w:val="18"/>
          <w:szCs w:val="18"/>
          <w:lang w:val="sl-SI" w:eastAsia="zh-CN"/>
        </w:rPr>
        <w:t xml:space="preserve">naslov </w:t>
      </w:r>
      <w:r w:rsidRPr="00FE49C8">
        <w:rPr>
          <w:rFonts w:ascii="Tahoma" w:eastAsia="Calibri" w:hAnsi="Tahoma" w:cs="Tahoma"/>
          <w:spacing w:val="-22"/>
          <w:sz w:val="18"/>
          <w:szCs w:val="18"/>
          <w:lang w:val="sl-SI" w:eastAsia="zh-CN"/>
        </w:rPr>
        <w:t xml:space="preserve"> </w:t>
      </w:r>
      <w:r w:rsidRPr="00FE49C8">
        <w:rPr>
          <w:rFonts w:ascii="Tahoma" w:eastAsia="Calibri" w:hAnsi="Tahoma" w:cs="Tahoma"/>
          <w:sz w:val="18"/>
          <w:szCs w:val="18"/>
          <w:u w:val="single"/>
          <w:lang w:val="sl-SI" w:eastAsia="zh-CN"/>
        </w:rPr>
        <w:t xml:space="preserve"> </w:t>
      </w:r>
      <w:r w:rsidRPr="00FE49C8">
        <w:rPr>
          <w:rFonts w:ascii="Tahoma" w:eastAsia="Calibri" w:hAnsi="Tahoma" w:cs="Tahoma"/>
          <w:sz w:val="18"/>
          <w:szCs w:val="18"/>
          <w:u w:val="single"/>
          <w:lang w:val="sl-SI" w:eastAsia="zh-CN"/>
        </w:rPr>
        <w:tab/>
      </w:r>
    </w:p>
    <w:p w14:paraId="55197740" w14:textId="77777777" w:rsidR="00FE49C8" w:rsidRPr="00FE49C8" w:rsidRDefault="00FE49C8" w:rsidP="00FE49C8">
      <w:pPr>
        <w:suppressAutoHyphens/>
        <w:spacing w:before="1" w:after="140" w:line="288" w:lineRule="auto"/>
        <w:ind w:left="65"/>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br w:type="column"/>
      </w:r>
      <w:r w:rsidRPr="00FE49C8">
        <w:rPr>
          <w:rFonts w:ascii="Tahoma" w:eastAsia="Calibri" w:hAnsi="Tahoma" w:cs="Tahoma"/>
          <w:sz w:val="18"/>
          <w:szCs w:val="18"/>
          <w:lang w:val="sl-SI" w:eastAsia="zh-CN"/>
        </w:rPr>
        <w:t>(Navede se SWIFT</w:t>
      </w:r>
    </w:p>
    <w:p w14:paraId="4D00B47B" w14:textId="77777777" w:rsidR="00FE49C8" w:rsidRPr="00FE49C8" w:rsidRDefault="00FE49C8" w:rsidP="00FE49C8">
      <w:pPr>
        <w:rPr>
          <w:rFonts w:ascii="Tahoma" w:hAnsi="Tahoma" w:cs="Tahoma"/>
          <w:sz w:val="18"/>
          <w:szCs w:val="18"/>
          <w:lang w:val="sl-SI"/>
        </w:rPr>
        <w:sectPr w:rsidR="00FE49C8" w:rsidRPr="00FE49C8">
          <w:type w:val="continuous"/>
          <w:pgSz w:w="11910" w:h="16840"/>
          <w:pgMar w:top="1580" w:right="1000" w:bottom="280" w:left="600" w:header="708" w:footer="708" w:gutter="0"/>
          <w:cols w:num="2" w:space="708" w:equalWidth="0">
            <w:col w:w="8406" w:space="40"/>
            <w:col w:w="1864"/>
          </w:cols>
        </w:sectPr>
      </w:pPr>
    </w:p>
    <w:p w14:paraId="2F18B18B" w14:textId="77777777" w:rsidR="00FE49C8" w:rsidRPr="00FE49C8" w:rsidRDefault="00FE49C8" w:rsidP="00FE49C8">
      <w:pPr>
        <w:suppressAutoHyphens/>
        <w:spacing w:after="140" w:line="288" w:lineRule="auto"/>
        <w:ind w:left="532" w:right="133"/>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 xml:space="preserve">naslova garanta. Če garant nima aktivnega SWIFT naslova, navede SWIFT naslov banke, ki jo je predhodno pooblastil za sprejem </w:t>
      </w:r>
      <w:proofErr w:type="spellStart"/>
      <w:r w:rsidRPr="00FE49C8">
        <w:rPr>
          <w:rFonts w:ascii="Tahoma" w:eastAsia="Calibri" w:hAnsi="Tahoma" w:cs="Tahoma"/>
          <w:sz w:val="18"/>
          <w:szCs w:val="18"/>
          <w:lang w:val="sl-SI" w:eastAsia="zh-CN"/>
        </w:rPr>
        <w:t>avtentificiranega</w:t>
      </w:r>
      <w:proofErr w:type="spellEnd"/>
      <w:r w:rsidRPr="00FE49C8">
        <w:rPr>
          <w:rFonts w:ascii="Tahoma" w:eastAsia="Calibri" w:hAnsi="Tahoma" w:cs="Tahoma"/>
          <w:sz w:val="18"/>
          <w:szCs w:val="18"/>
          <w:lang w:val="sl-SI" w:eastAsia="zh-CN"/>
        </w:rPr>
        <w:t xml:space="preserve"> sporočila. V tem primeru za navedbo SWIFT naslova še navede: ''Banka prejemnica </w:t>
      </w:r>
      <w:proofErr w:type="spellStart"/>
      <w:r w:rsidRPr="00FE49C8">
        <w:rPr>
          <w:rFonts w:ascii="Tahoma" w:eastAsia="Calibri" w:hAnsi="Tahoma" w:cs="Tahoma"/>
          <w:sz w:val="18"/>
          <w:szCs w:val="18"/>
          <w:lang w:val="sl-SI" w:eastAsia="zh-CN"/>
        </w:rPr>
        <w:t>SWIFTa</w:t>
      </w:r>
      <w:proofErr w:type="spellEnd"/>
      <w:r w:rsidRPr="00FE49C8">
        <w:rPr>
          <w:rFonts w:ascii="Tahoma" w:eastAsia="Calibri" w:hAnsi="Tahoma" w:cs="Tahoma"/>
          <w:sz w:val="18"/>
          <w:szCs w:val="18"/>
          <w:lang w:val="sl-SI" w:eastAsia="zh-CN"/>
        </w:rPr>
        <w:t xml:space="preserve"> je pooblaščena za sprejem sporočila po SWIFT sistemu.'').</w:t>
      </w:r>
    </w:p>
    <w:p w14:paraId="615FF9AF" w14:textId="77777777" w:rsidR="00FE49C8" w:rsidRPr="00FE49C8" w:rsidRDefault="00FE49C8" w:rsidP="00FE49C8">
      <w:pPr>
        <w:suppressAutoHyphens/>
        <w:spacing w:before="11" w:after="140" w:line="288" w:lineRule="auto"/>
        <w:jc w:val="both"/>
        <w:rPr>
          <w:rFonts w:ascii="Tahoma" w:eastAsia="Calibri" w:hAnsi="Tahoma" w:cs="Tahoma"/>
          <w:sz w:val="18"/>
          <w:szCs w:val="18"/>
          <w:lang w:val="sl-SI" w:eastAsia="zh-CN"/>
        </w:rPr>
      </w:pPr>
    </w:p>
    <w:p w14:paraId="39FAA6C3" w14:textId="77777777" w:rsidR="00FE49C8" w:rsidRPr="00FE49C8" w:rsidRDefault="00FE49C8" w:rsidP="00FE49C8">
      <w:pPr>
        <w:tabs>
          <w:tab w:val="left" w:pos="3081"/>
        </w:tabs>
        <w:ind w:left="532" w:right="131"/>
        <w:rPr>
          <w:rFonts w:ascii="Tahoma" w:hAnsi="Tahoma" w:cs="Tahoma"/>
          <w:i/>
          <w:sz w:val="18"/>
          <w:szCs w:val="18"/>
          <w:lang w:val="sl-SI"/>
        </w:rPr>
      </w:pPr>
      <w:r w:rsidRPr="00FE49C8">
        <w:rPr>
          <w:rFonts w:ascii="Tahoma" w:hAnsi="Tahoma" w:cs="Tahoma"/>
          <w:b/>
          <w:sz w:val="18"/>
          <w:szCs w:val="18"/>
          <w:lang w:val="sl-SI"/>
        </w:rPr>
        <w:t>KRAJ</w:t>
      </w:r>
      <w:r w:rsidRPr="00FE49C8">
        <w:rPr>
          <w:rFonts w:ascii="Tahoma" w:hAnsi="Tahoma" w:cs="Tahoma"/>
          <w:b/>
          <w:spacing w:val="30"/>
          <w:sz w:val="18"/>
          <w:szCs w:val="18"/>
          <w:lang w:val="sl-SI"/>
        </w:rPr>
        <w:t xml:space="preserve"> </w:t>
      </w:r>
      <w:r w:rsidRPr="00FE49C8">
        <w:rPr>
          <w:rFonts w:ascii="Tahoma" w:hAnsi="Tahoma" w:cs="Tahoma"/>
          <w:b/>
          <w:sz w:val="18"/>
          <w:szCs w:val="18"/>
          <w:lang w:val="sl-SI"/>
        </w:rPr>
        <w:t>PREDLOŽITVE:……………………………………..</w:t>
      </w:r>
      <w:r w:rsidRPr="00FE49C8">
        <w:rPr>
          <w:rFonts w:ascii="Tahoma" w:hAnsi="Tahoma" w:cs="Tahoma"/>
          <w:b/>
          <w:sz w:val="18"/>
          <w:szCs w:val="18"/>
          <w:lang w:val="sl-SI"/>
        </w:rPr>
        <w:tab/>
      </w:r>
      <w:r w:rsidRPr="00FE49C8">
        <w:rPr>
          <w:rFonts w:ascii="Tahoma" w:hAnsi="Tahoma" w:cs="Tahoma"/>
          <w:i/>
          <w:sz w:val="18"/>
          <w:szCs w:val="18"/>
          <w:lang w:val="sl-S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w:t>
      </w:r>
      <w:r w:rsidRPr="00FE49C8">
        <w:rPr>
          <w:rFonts w:ascii="Tahoma" w:hAnsi="Tahoma" w:cs="Tahoma"/>
          <w:i/>
          <w:spacing w:val="-1"/>
          <w:sz w:val="18"/>
          <w:szCs w:val="18"/>
          <w:lang w:val="sl-SI"/>
        </w:rPr>
        <w:t xml:space="preserve"> </w:t>
      </w:r>
      <w:r w:rsidRPr="00FE49C8">
        <w:rPr>
          <w:rFonts w:ascii="Tahoma" w:hAnsi="Tahoma" w:cs="Tahoma"/>
          <w:i/>
          <w:sz w:val="18"/>
          <w:szCs w:val="18"/>
          <w:lang w:val="sl-SI"/>
        </w:rPr>
        <w:t>garancijo.)</w:t>
      </w:r>
    </w:p>
    <w:p w14:paraId="5FDC47CD" w14:textId="77777777" w:rsidR="00FE49C8" w:rsidRPr="00FE49C8" w:rsidRDefault="00FE49C8" w:rsidP="00FE49C8">
      <w:pPr>
        <w:suppressAutoHyphens/>
        <w:spacing w:before="9" w:after="140" w:line="288" w:lineRule="auto"/>
        <w:jc w:val="both"/>
        <w:rPr>
          <w:rFonts w:ascii="Tahoma" w:eastAsia="Calibri" w:hAnsi="Tahoma" w:cs="Tahoma"/>
          <w:i/>
          <w:sz w:val="18"/>
          <w:szCs w:val="18"/>
          <w:lang w:val="sl-SI" w:eastAsia="zh-CN"/>
        </w:rPr>
      </w:pPr>
    </w:p>
    <w:p w14:paraId="20BB6FD2" w14:textId="77777777" w:rsidR="00FE49C8" w:rsidRPr="00FE49C8" w:rsidRDefault="00FE49C8" w:rsidP="00FE49C8">
      <w:pPr>
        <w:tabs>
          <w:tab w:val="left" w:pos="3924"/>
        </w:tabs>
        <w:spacing w:before="1"/>
        <w:ind w:left="532"/>
        <w:rPr>
          <w:rFonts w:ascii="Tahoma" w:hAnsi="Tahoma" w:cs="Tahoma"/>
          <w:i/>
          <w:sz w:val="18"/>
          <w:szCs w:val="18"/>
          <w:lang w:val="sl-SI"/>
        </w:rPr>
      </w:pPr>
      <w:r w:rsidRPr="00FE49C8">
        <w:rPr>
          <w:rFonts w:ascii="Tahoma" w:hAnsi="Tahoma" w:cs="Tahoma"/>
          <w:b/>
          <w:sz w:val="18"/>
          <w:szCs w:val="18"/>
          <w:lang w:val="sl-SI"/>
        </w:rPr>
        <w:t>DATUM</w:t>
      </w:r>
      <w:r w:rsidRPr="00FE49C8">
        <w:rPr>
          <w:rFonts w:ascii="Tahoma" w:hAnsi="Tahoma" w:cs="Tahoma"/>
          <w:b/>
          <w:spacing w:val="-6"/>
          <w:sz w:val="18"/>
          <w:szCs w:val="18"/>
          <w:lang w:val="sl-SI"/>
        </w:rPr>
        <w:t xml:space="preserve"> </w:t>
      </w:r>
      <w:r w:rsidRPr="00FE49C8">
        <w:rPr>
          <w:rFonts w:ascii="Tahoma" w:hAnsi="Tahoma" w:cs="Tahoma"/>
          <w:b/>
          <w:sz w:val="18"/>
          <w:szCs w:val="18"/>
          <w:lang w:val="sl-SI"/>
        </w:rPr>
        <w:t>IZTEKA VELJAVNOSTI:………………………………………</w:t>
      </w:r>
      <w:r w:rsidRPr="00FE49C8">
        <w:rPr>
          <w:rFonts w:ascii="Tahoma" w:hAnsi="Tahoma" w:cs="Tahoma"/>
          <w:b/>
          <w:sz w:val="18"/>
          <w:szCs w:val="18"/>
          <w:lang w:val="sl-SI"/>
        </w:rPr>
        <w:tab/>
      </w:r>
      <w:r w:rsidRPr="00FE49C8">
        <w:rPr>
          <w:rFonts w:ascii="Tahoma" w:hAnsi="Tahoma" w:cs="Tahoma"/>
          <w:i/>
          <w:sz w:val="18"/>
          <w:szCs w:val="18"/>
          <w:lang w:val="sl-SI"/>
        </w:rPr>
        <w:t>(vpiše se datum zapadlosti</w:t>
      </w:r>
      <w:r w:rsidRPr="00FE49C8">
        <w:rPr>
          <w:rFonts w:ascii="Tahoma" w:hAnsi="Tahoma" w:cs="Tahoma"/>
          <w:i/>
          <w:spacing w:val="-6"/>
          <w:sz w:val="18"/>
          <w:szCs w:val="18"/>
          <w:lang w:val="sl-SI"/>
        </w:rPr>
        <w:t xml:space="preserve"> </w:t>
      </w:r>
      <w:r w:rsidRPr="00FE49C8">
        <w:rPr>
          <w:rFonts w:ascii="Tahoma" w:hAnsi="Tahoma" w:cs="Tahoma"/>
          <w:i/>
          <w:sz w:val="18"/>
          <w:szCs w:val="18"/>
          <w:lang w:val="sl-SI"/>
        </w:rPr>
        <w:t>garancije)</w:t>
      </w:r>
    </w:p>
    <w:p w14:paraId="51BD97CA" w14:textId="77777777" w:rsidR="00FE49C8" w:rsidRPr="00FE49C8" w:rsidRDefault="00FE49C8" w:rsidP="00FE49C8">
      <w:pPr>
        <w:rPr>
          <w:rFonts w:ascii="Tahoma" w:hAnsi="Tahoma" w:cs="Tahoma"/>
          <w:sz w:val="18"/>
          <w:szCs w:val="18"/>
          <w:lang w:val="sl-SI"/>
        </w:rPr>
        <w:sectPr w:rsidR="00FE49C8" w:rsidRPr="00FE49C8">
          <w:type w:val="continuous"/>
          <w:pgSz w:w="11910" w:h="16840"/>
          <w:pgMar w:top="1580" w:right="1000" w:bottom="280" w:left="600" w:header="708" w:footer="708" w:gutter="0"/>
          <w:cols w:space="708"/>
        </w:sectPr>
      </w:pPr>
    </w:p>
    <w:p w14:paraId="71750BAD" w14:textId="77777777" w:rsidR="00FE49C8" w:rsidRPr="00FE49C8" w:rsidRDefault="00FE49C8" w:rsidP="00FE49C8">
      <w:pPr>
        <w:tabs>
          <w:tab w:val="left" w:pos="5139"/>
        </w:tabs>
        <w:spacing w:before="90"/>
        <w:ind w:left="532" w:right="135"/>
        <w:rPr>
          <w:rFonts w:ascii="Tahoma" w:hAnsi="Tahoma" w:cs="Tahoma"/>
          <w:b/>
          <w:sz w:val="18"/>
          <w:szCs w:val="18"/>
          <w:lang w:val="sl-SI"/>
        </w:rPr>
      </w:pPr>
    </w:p>
    <w:p w14:paraId="324DF03F" w14:textId="77777777" w:rsidR="00FE49C8" w:rsidRPr="00FE49C8" w:rsidRDefault="00FE49C8" w:rsidP="00FE49C8">
      <w:pPr>
        <w:tabs>
          <w:tab w:val="left" w:pos="5139"/>
        </w:tabs>
        <w:spacing w:before="90"/>
        <w:ind w:left="532" w:right="135"/>
        <w:rPr>
          <w:rFonts w:ascii="Tahoma" w:hAnsi="Tahoma" w:cs="Tahoma"/>
          <w:i/>
          <w:sz w:val="18"/>
          <w:szCs w:val="18"/>
          <w:lang w:val="sl-SI"/>
        </w:rPr>
      </w:pPr>
      <w:r w:rsidRPr="00FE49C8">
        <w:rPr>
          <w:rFonts w:ascii="Tahoma" w:hAnsi="Tahoma" w:cs="Tahoma"/>
          <w:b/>
          <w:sz w:val="18"/>
          <w:szCs w:val="18"/>
          <w:lang w:val="sl-SI"/>
        </w:rPr>
        <w:t>STRANKA, KI JE DOLŽNA</w:t>
      </w:r>
      <w:r w:rsidRPr="00FE49C8">
        <w:rPr>
          <w:rFonts w:ascii="Tahoma" w:hAnsi="Tahoma" w:cs="Tahoma"/>
          <w:b/>
          <w:spacing w:val="6"/>
          <w:sz w:val="18"/>
          <w:szCs w:val="18"/>
          <w:lang w:val="sl-SI"/>
        </w:rPr>
        <w:t xml:space="preserve"> </w:t>
      </w:r>
      <w:r w:rsidRPr="00FE49C8">
        <w:rPr>
          <w:rFonts w:ascii="Tahoma" w:hAnsi="Tahoma" w:cs="Tahoma"/>
          <w:b/>
          <w:sz w:val="18"/>
          <w:szCs w:val="18"/>
          <w:lang w:val="sl-SI"/>
        </w:rPr>
        <w:t>PLAČATI STROŠKE:………………………………</w:t>
      </w:r>
      <w:r w:rsidRPr="00FE49C8">
        <w:rPr>
          <w:rFonts w:ascii="Tahoma" w:hAnsi="Tahoma" w:cs="Tahoma"/>
          <w:b/>
          <w:sz w:val="18"/>
          <w:szCs w:val="18"/>
          <w:lang w:val="sl-SI"/>
        </w:rPr>
        <w:tab/>
      </w:r>
      <w:r w:rsidRPr="00FE49C8">
        <w:rPr>
          <w:rFonts w:ascii="Tahoma" w:hAnsi="Tahoma" w:cs="Tahoma"/>
          <w:i/>
          <w:sz w:val="18"/>
          <w:szCs w:val="18"/>
          <w:lang w:val="sl-SI"/>
        </w:rPr>
        <w:t>(vpiše se ime naročnika garancije, tj. v postopku javnega naročanja izbranega</w:t>
      </w:r>
      <w:r w:rsidRPr="00FE49C8">
        <w:rPr>
          <w:rFonts w:ascii="Tahoma" w:hAnsi="Tahoma" w:cs="Tahoma"/>
          <w:i/>
          <w:spacing w:val="-4"/>
          <w:sz w:val="18"/>
          <w:szCs w:val="18"/>
          <w:lang w:val="sl-SI"/>
        </w:rPr>
        <w:t xml:space="preserve"> </w:t>
      </w:r>
      <w:r w:rsidRPr="00FE49C8">
        <w:rPr>
          <w:rFonts w:ascii="Tahoma" w:hAnsi="Tahoma" w:cs="Tahoma"/>
          <w:i/>
          <w:sz w:val="18"/>
          <w:szCs w:val="18"/>
          <w:lang w:val="sl-SI"/>
        </w:rPr>
        <w:t>ponudnika)</w:t>
      </w:r>
    </w:p>
    <w:p w14:paraId="73067939" w14:textId="77777777" w:rsidR="00FE49C8" w:rsidRPr="00FE49C8" w:rsidRDefault="00FE49C8" w:rsidP="00FE49C8">
      <w:pPr>
        <w:suppressAutoHyphens/>
        <w:spacing w:before="11" w:after="140" w:line="288" w:lineRule="auto"/>
        <w:jc w:val="both"/>
        <w:rPr>
          <w:rFonts w:ascii="Tahoma" w:eastAsia="Calibri" w:hAnsi="Tahoma" w:cs="Tahoma"/>
          <w:i/>
          <w:sz w:val="18"/>
          <w:szCs w:val="18"/>
          <w:lang w:val="sl-SI" w:eastAsia="zh-CN"/>
        </w:rPr>
      </w:pPr>
    </w:p>
    <w:p w14:paraId="5A6585D4" w14:textId="77777777" w:rsidR="00FE49C8" w:rsidRPr="00FE49C8" w:rsidRDefault="00FE49C8" w:rsidP="00FE49C8">
      <w:pPr>
        <w:suppressAutoHyphens/>
        <w:spacing w:after="140" w:line="288" w:lineRule="auto"/>
        <w:ind w:left="532" w:right="129"/>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3CBF541" w14:textId="77777777" w:rsidR="00FE49C8" w:rsidRPr="00FE49C8" w:rsidRDefault="00FE49C8" w:rsidP="00FE49C8">
      <w:pPr>
        <w:suppressAutoHyphens/>
        <w:spacing w:before="9" w:after="140" w:line="288" w:lineRule="auto"/>
        <w:jc w:val="both"/>
        <w:rPr>
          <w:rFonts w:ascii="Tahoma" w:eastAsia="Calibri" w:hAnsi="Tahoma" w:cs="Tahoma"/>
          <w:sz w:val="18"/>
          <w:szCs w:val="18"/>
          <w:lang w:val="sl-SI" w:eastAsia="zh-CN"/>
        </w:rPr>
      </w:pPr>
    </w:p>
    <w:p w14:paraId="428C6CEB" w14:textId="77777777" w:rsidR="00FE49C8" w:rsidRPr="00FE49C8" w:rsidRDefault="00FE49C8" w:rsidP="00FE49C8">
      <w:pPr>
        <w:suppressAutoHyphens/>
        <w:spacing w:before="1"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Katerokoli zahtevo za plačilo po tej garanciji moramo prejeti na datum izteka veljavnosti garancije ali pred</w:t>
      </w:r>
    </w:p>
    <w:p w14:paraId="203B56F4"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njim v zgoraj navedenem kraju predložitve.</w:t>
      </w:r>
    </w:p>
    <w:p w14:paraId="1F83917B"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Morebitne spore v zvezi s to garancijo rešuje stvarno pristojno sodišče v Ljubljani po slovenskem pravu.</w:t>
      </w:r>
    </w:p>
    <w:p w14:paraId="1570D010" w14:textId="77777777" w:rsidR="00FE49C8" w:rsidRPr="00FE49C8" w:rsidRDefault="00FE49C8" w:rsidP="00FE49C8">
      <w:pPr>
        <w:suppressAutoHyphens/>
        <w:spacing w:before="10" w:after="140" w:line="288" w:lineRule="auto"/>
        <w:jc w:val="both"/>
        <w:rPr>
          <w:rFonts w:ascii="Tahoma" w:eastAsia="Calibri" w:hAnsi="Tahoma" w:cs="Tahoma"/>
          <w:sz w:val="18"/>
          <w:szCs w:val="18"/>
          <w:lang w:val="sl-SI" w:eastAsia="zh-CN"/>
        </w:rPr>
      </w:pPr>
    </w:p>
    <w:p w14:paraId="23EAA804" w14:textId="77777777" w:rsidR="00FE49C8" w:rsidRPr="00FE49C8" w:rsidRDefault="00FE49C8" w:rsidP="00FE49C8">
      <w:pPr>
        <w:suppressAutoHyphens/>
        <w:spacing w:before="1"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Za to garancijo veljajo Enotna pravila za garancije na poziv (EPGP) revizija iz leta 2010, izdana pri MTZ pod</w:t>
      </w:r>
    </w:p>
    <w:p w14:paraId="7C3C6FC0"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št. 758.</w:t>
      </w:r>
    </w:p>
    <w:p w14:paraId="359811D6" w14:textId="77777777" w:rsidR="00FE49C8" w:rsidRPr="00FE49C8" w:rsidRDefault="00FE49C8" w:rsidP="00FE49C8">
      <w:pPr>
        <w:suppressAutoHyphens/>
        <w:spacing w:after="140" w:line="288" w:lineRule="auto"/>
        <w:jc w:val="both"/>
        <w:rPr>
          <w:rFonts w:ascii="Tahoma" w:eastAsia="Calibri" w:hAnsi="Tahoma" w:cs="Tahoma"/>
          <w:sz w:val="18"/>
          <w:szCs w:val="18"/>
          <w:lang w:val="sl-SI" w:eastAsia="zh-CN"/>
        </w:rPr>
      </w:pPr>
    </w:p>
    <w:p w14:paraId="25F1069A" w14:textId="77777777" w:rsidR="00FE49C8" w:rsidRPr="00FE49C8" w:rsidRDefault="00FE49C8" w:rsidP="00FE49C8">
      <w:pPr>
        <w:suppressAutoHyphens/>
        <w:spacing w:after="140" w:line="288" w:lineRule="auto"/>
        <w:jc w:val="both"/>
        <w:rPr>
          <w:rFonts w:ascii="Tahoma" w:eastAsia="Calibri" w:hAnsi="Tahoma" w:cs="Tahoma"/>
          <w:sz w:val="18"/>
          <w:szCs w:val="18"/>
          <w:lang w:val="sl-SI" w:eastAsia="zh-CN"/>
        </w:rPr>
      </w:pPr>
    </w:p>
    <w:p w14:paraId="2A96FCD7" w14:textId="77777777" w:rsidR="00FE49C8" w:rsidRPr="00FE49C8" w:rsidRDefault="00FE49C8" w:rsidP="00FE49C8">
      <w:pPr>
        <w:suppressAutoHyphens/>
        <w:spacing w:before="178" w:after="140" w:line="288" w:lineRule="auto"/>
        <w:ind w:left="3985"/>
        <w:jc w:val="center"/>
        <w:rPr>
          <w:rFonts w:ascii="Tahoma" w:eastAsia="Calibri" w:hAnsi="Tahoma" w:cs="Tahoma"/>
          <w:sz w:val="18"/>
          <w:szCs w:val="18"/>
          <w:lang w:val="sl-SI" w:eastAsia="zh-CN"/>
        </w:rPr>
      </w:pPr>
      <w:r w:rsidRPr="00FE49C8">
        <w:rPr>
          <w:rFonts w:ascii="Tahoma" w:eastAsia="Calibri" w:hAnsi="Tahoma" w:cs="Tahoma"/>
          <w:sz w:val="18"/>
          <w:szCs w:val="18"/>
          <w:lang w:val="sl-SI" w:eastAsia="zh-CN"/>
        </w:rPr>
        <w:t>garant</w:t>
      </w:r>
    </w:p>
    <w:p w14:paraId="7D6E9519" w14:textId="77777777" w:rsidR="00FE49C8" w:rsidRPr="00FE49C8" w:rsidRDefault="00FE49C8" w:rsidP="00FE49C8">
      <w:pPr>
        <w:suppressAutoHyphens/>
        <w:spacing w:after="140" w:line="288" w:lineRule="auto"/>
        <w:ind w:left="4003"/>
        <w:jc w:val="center"/>
        <w:rPr>
          <w:rFonts w:ascii="Tahoma" w:eastAsia="Calibri" w:hAnsi="Tahoma" w:cs="Tahoma"/>
          <w:sz w:val="18"/>
          <w:szCs w:val="18"/>
          <w:lang w:val="sl-SI" w:eastAsia="zh-CN"/>
        </w:rPr>
      </w:pPr>
      <w:r w:rsidRPr="00FE49C8">
        <w:rPr>
          <w:rFonts w:ascii="Tahoma" w:eastAsia="Calibri" w:hAnsi="Tahoma" w:cs="Tahoma"/>
          <w:sz w:val="18"/>
          <w:szCs w:val="18"/>
          <w:lang w:val="sl-SI" w:eastAsia="zh-CN"/>
        </w:rPr>
        <w:t>(žig in podpis)</w:t>
      </w:r>
    </w:p>
    <w:p w14:paraId="165AEDD9" w14:textId="77777777" w:rsidR="00FE49C8" w:rsidRPr="00FE49C8" w:rsidRDefault="00FE49C8" w:rsidP="00FE49C8">
      <w:pPr>
        <w:jc w:val="center"/>
        <w:rPr>
          <w:rFonts w:ascii="Tahoma" w:hAnsi="Tahoma" w:cs="Tahoma"/>
          <w:sz w:val="18"/>
          <w:szCs w:val="18"/>
          <w:lang w:val="sl-SI"/>
        </w:rPr>
        <w:sectPr w:rsidR="00FE49C8" w:rsidRPr="00FE49C8">
          <w:pgSz w:w="11910" w:h="16840"/>
          <w:pgMar w:top="1520" w:right="1000" w:bottom="1520" w:left="600" w:header="743" w:footer="1317" w:gutter="0"/>
          <w:cols w:space="708"/>
        </w:sectPr>
      </w:pPr>
    </w:p>
    <w:p w14:paraId="39636AC9" w14:textId="77777777" w:rsidR="00FE49C8" w:rsidRPr="00FE49C8" w:rsidRDefault="00FE49C8" w:rsidP="00FE49C8">
      <w:pPr>
        <w:widowControl w:val="0"/>
        <w:tabs>
          <w:tab w:val="left" w:pos="1242"/>
        </w:tabs>
        <w:autoSpaceDE w:val="0"/>
        <w:autoSpaceDN w:val="0"/>
        <w:spacing w:before="90" w:after="0" w:line="240" w:lineRule="auto"/>
        <w:ind w:left="499" w:hanging="357"/>
        <w:outlineLvl w:val="1"/>
        <w:rPr>
          <w:rFonts w:ascii="Tahoma" w:eastAsiaTheme="majorEastAsia" w:hAnsi="Tahoma" w:cs="Tahoma"/>
          <w:color w:val="3494BA" w:themeColor="accent1"/>
          <w:sz w:val="18"/>
          <w:szCs w:val="18"/>
          <w:lang w:val="sl-SI"/>
        </w:rPr>
      </w:pPr>
      <w:r w:rsidRPr="00FE49C8">
        <w:rPr>
          <w:rFonts w:ascii="Tahoma" w:eastAsiaTheme="majorEastAsia" w:hAnsi="Tahoma" w:cs="Tahoma"/>
          <w:color w:val="3494BA" w:themeColor="accent1"/>
          <w:sz w:val="18"/>
          <w:szCs w:val="18"/>
          <w:lang w:val="sl-SI"/>
        </w:rPr>
        <w:lastRenderedPageBreak/>
        <w:t xml:space="preserve">       VZOREC: GARANCIJA ZA ODPRAVO NAPAK V GARANCIJSKI DOBI po</w:t>
      </w:r>
      <w:r w:rsidRPr="00FE49C8">
        <w:rPr>
          <w:rFonts w:ascii="Tahoma" w:eastAsiaTheme="majorEastAsia" w:hAnsi="Tahoma" w:cs="Tahoma"/>
          <w:color w:val="3494BA" w:themeColor="accent1"/>
          <w:spacing w:val="-3"/>
          <w:sz w:val="18"/>
          <w:szCs w:val="18"/>
          <w:lang w:val="sl-SI"/>
        </w:rPr>
        <w:t xml:space="preserve"> </w:t>
      </w:r>
      <w:r w:rsidRPr="00FE49C8">
        <w:rPr>
          <w:rFonts w:ascii="Tahoma" w:eastAsiaTheme="majorEastAsia" w:hAnsi="Tahoma" w:cs="Tahoma"/>
          <w:color w:val="3494BA" w:themeColor="accent1"/>
          <w:sz w:val="18"/>
          <w:szCs w:val="18"/>
          <w:lang w:val="sl-SI"/>
        </w:rPr>
        <w:t>EPGP-758</w:t>
      </w:r>
    </w:p>
    <w:p w14:paraId="36046967" w14:textId="77777777" w:rsidR="00FE49C8" w:rsidRPr="00FE49C8" w:rsidRDefault="00FE49C8" w:rsidP="00FE49C8">
      <w:pPr>
        <w:suppressAutoHyphens/>
        <w:spacing w:before="10" w:after="140" w:line="288" w:lineRule="auto"/>
        <w:jc w:val="both"/>
        <w:rPr>
          <w:rFonts w:ascii="Tahoma" w:eastAsia="Calibri" w:hAnsi="Tahoma" w:cs="Tahoma"/>
          <w:b/>
          <w:sz w:val="18"/>
          <w:szCs w:val="18"/>
          <w:lang w:val="sl-SI" w:eastAsia="zh-CN"/>
        </w:rPr>
      </w:pPr>
    </w:p>
    <w:p w14:paraId="624C59BA" w14:textId="77777777" w:rsidR="00FE49C8" w:rsidRPr="00FE49C8" w:rsidRDefault="00FE49C8" w:rsidP="00FE49C8">
      <w:pPr>
        <w:ind w:left="532"/>
        <w:rPr>
          <w:rFonts w:ascii="Tahoma" w:hAnsi="Tahoma" w:cs="Tahoma"/>
          <w:i/>
          <w:sz w:val="18"/>
          <w:szCs w:val="18"/>
          <w:lang w:val="sl-SI"/>
        </w:rPr>
      </w:pPr>
      <w:r w:rsidRPr="00FE49C8">
        <w:rPr>
          <w:rFonts w:ascii="Tahoma" w:hAnsi="Tahoma" w:cs="Tahoma"/>
          <w:i/>
          <w:sz w:val="18"/>
          <w:szCs w:val="18"/>
          <w:lang w:val="sl-SI"/>
        </w:rPr>
        <w:t>Glava s podatki o garantu (zavarovalnici/banki)</w:t>
      </w:r>
    </w:p>
    <w:p w14:paraId="261B0F16" w14:textId="77777777" w:rsidR="00FE49C8" w:rsidRPr="00FE49C8" w:rsidRDefault="00FE49C8" w:rsidP="00FE49C8">
      <w:pPr>
        <w:suppressAutoHyphens/>
        <w:spacing w:before="11" w:after="140" w:line="288" w:lineRule="auto"/>
        <w:jc w:val="both"/>
        <w:rPr>
          <w:rFonts w:ascii="Tahoma" w:eastAsia="Calibri" w:hAnsi="Tahoma" w:cs="Tahoma"/>
          <w:i/>
          <w:sz w:val="18"/>
          <w:szCs w:val="18"/>
          <w:lang w:val="sl-SI" w:eastAsia="zh-CN"/>
        </w:rPr>
      </w:pPr>
    </w:p>
    <w:p w14:paraId="771E82A6" w14:textId="77777777" w:rsidR="00FE49C8" w:rsidRPr="00FE49C8" w:rsidRDefault="00FE49C8" w:rsidP="00FE49C8">
      <w:pPr>
        <w:tabs>
          <w:tab w:val="left" w:pos="1797"/>
        </w:tabs>
        <w:ind w:left="532"/>
        <w:rPr>
          <w:rFonts w:ascii="Tahoma" w:hAnsi="Tahoma" w:cs="Tahoma"/>
          <w:i/>
          <w:sz w:val="18"/>
          <w:szCs w:val="18"/>
          <w:lang w:val="sl-SI"/>
        </w:rPr>
      </w:pPr>
      <w:r w:rsidRPr="00FE49C8">
        <w:rPr>
          <w:rFonts w:ascii="Tahoma" w:hAnsi="Tahoma" w:cs="Tahoma"/>
          <w:sz w:val="18"/>
          <w:szCs w:val="18"/>
          <w:lang w:val="sl-SI"/>
        </w:rPr>
        <w:t>Za:…………………………………………</w:t>
      </w:r>
      <w:r w:rsidRPr="00FE49C8">
        <w:rPr>
          <w:rFonts w:ascii="Tahoma" w:hAnsi="Tahoma" w:cs="Tahoma"/>
          <w:sz w:val="18"/>
          <w:szCs w:val="18"/>
          <w:lang w:val="sl-SI"/>
        </w:rPr>
        <w:tab/>
      </w:r>
      <w:r w:rsidRPr="00FE49C8">
        <w:rPr>
          <w:rFonts w:ascii="Tahoma" w:hAnsi="Tahoma" w:cs="Tahoma"/>
          <w:i/>
          <w:sz w:val="18"/>
          <w:szCs w:val="18"/>
          <w:lang w:val="sl-SI"/>
        </w:rPr>
        <w:t>(vpiše se upravičenca tj. izvajalca postopka javnega</w:t>
      </w:r>
      <w:r w:rsidRPr="00FE49C8">
        <w:rPr>
          <w:rFonts w:ascii="Tahoma" w:hAnsi="Tahoma" w:cs="Tahoma"/>
          <w:i/>
          <w:spacing w:val="-10"/>
          <w:sz w:val="18"/>
          <w:szCs w:val="18"/>
          <w:lang w:val="sl-SI"/>
        </w:rPr>
        <w:t xml:space="preserve"> </w:t>
      </w:r>
      <w:r w:rsidRPr="00FE49C8">
        <w:rPr>
          <w:rFonts w:ascii="Tahoma" w:hAnsi="Tahoma" w:cs="Tahoma"/>
          <w:i/>
          <w:sz w:val="18"/>
          <w:szCs w:val="18"/>
          <w:lang w:val="sl-SI"/>
        </w:rPr>
        <w:t>naročanja)</w:t>
      </w:r>
    </w:p>
    <w:p w14:paraId="68871B54" w14:textId="77777777" w:rsidR="00FE49C8" w:rsidRPr="00FE49C8" w:rsidRDefault="00FE49C8" w:rsidP="00FE49C8">
      <w:pPr>
        <w:tabs>
          <w:tab w:val="left" w:pos="1845"/>
        </w:tabs>
        <w:spacing w:before="60"/>
        <w:ind w:left="532"/>
        <w:rPr>
          <w:rFonts w:ascii="Tahoma" w:hAnsi="Tahoma" w:cs="Tahoma"/>
          <w:i/>
          <w:sz w:val="18"/>
          <w:szCs w:val="18"/>
          <w:lang w:val="sl-SI"/>
        </w:rPr>
      </w:pPr>
      <w:r w:rsidRPr="00FE49C8">
        <w:rPr>
          <w:rFonts w:ascii="Tahoma" w:hAnsi="Tahoma" w:cs="Tahoma"/>
          <w:sz w:val="18"/>
          <w:szCs w:val="18"/>
          <w:lang w:val="sl-SI"/>
        </w:rPr>
        <w:t>Datum:………………………………………..</w:t>
      </w:r>
      <w:r w:rsidRPr="00FE49C8">
        <w:rPr>
          <w:rFonts w:ascii="Tahoma" w:hAnsi="Tahoma" w:cs="Tahoma"/>
          <w:sz w:val="18"/>
          <w:szCs w:val="18"/>
          <w:lang w:val="sl-SI"/>
        </w:rPr>
        <w:tab/>
      </w:r>
      <w:r w:rsidRPr="00FE49C8">
        <w:rPr>
          <w:rFonts w:ascii="Tahoma" w:hAnsi="Tahoma" w:cs="Tahoma"/>
          <w:i/>
          <w:sz w:val="18"/>
          <w:szCs w:val="18"/>
          <w:lang w:val="sl-SI"/>
        </w:rPr>
        <w:t>(vpiše se datum</w:t>
      </w:r>
      <w:r w:rsidRPr="00FE49C8">
        <w:rPr>
          <w:rFonts w:ascii="Tahoma" w:hAnsi="Tahoma" w:cs="Tahoma"/>
          <w:i/>
          <w:spacing w:val="-2"/>
          <w:sz w:val="18"/>
          <w:szCs w:val="18"/>
          <w:lang w:val="sl-SI"/>
        </w:rPr>
        <w:t xml:space="preserve"> </w:t>
      </w:r>
      <w:r w:rsidRPr="00FE49C8">
        <w:rPr>
          <w:rFonts w:ascii="Tahoma" w:hAnsi="Tahoma" w:cs="Tahoma"/>
          <w:i/>
          <w:sz w:val="18"/>
          <w:szCs w:val="18"/>
          <w:lang w:val="sl-SI"/>
        </w:rPr>
        <w:t>izdaje)</w:t>
      </w:r>
    </w:p>
    <w:p w14:paraId="22305DA1" w14:textId="77777777" w:rsidR="00FE49C8" w:rsidRPr="00FE49C8" w:rsidRDefault="00FE49C8" w:rsidP="00FE49C8">
      <w:pPr>
        <w:suppressAutoHyphens/>
        <w:spacing w:before="11" w:after="140" w:line="288" w:lineRule="auto"/>
        <w:jc w:val="both"/>
        <w:rPr>
          <w:rFonts w:ascii="Tahoma" w:eastAsia="Calibri" w:hAnsi="Tahoma" w:cs="Tahoma"/>
          <w:i/>
          <w:sz w:val="18"/>
          <w:szCs w:val="18"/>
          <w:lang w:val="sl-SI" w:eastAsia="zh-CN"/>
        </w:rPr>
      </w:pPr>
    </w:p>
    <w:p w14:paraId="3484A37C" w14:textId="77777777" w:rsidR="00FE49C8" w:rsidRPr="00FE49C8" w:rsidRDefault="00FE49C8" w:rsidP="00FE49C8">
      <w:pPr>
        <w:ind w:left="532"/>
        <w:rPr>
          <w:rFonts w:ascii="Tahoma" w:hAnsi="Tahoma" w:cs="Tahoma"/>
          <w:sz w:val="18"/>
          <w:szCs w:val="18"/>
          <w:lang w:val="sl-SI"/>
        </w:rPr>
      </w:pPr>
      <w:r w:rsidRPr="00FE49C8">
        <w:rPr>
          <w:rFonts w:ascii="Tahoma" w:hAnsi="Tahoma" w:cs="Tahoma"/>
          <w:b/>
          <w:sz w:val="18"/>
          <w:szCs w:val="18"/>
          <w:lang w:val="sl-SI"/>
        </w:rPr>
        <w:t xml:space="preserve">VRSTA GARANCIJE: </w:t>
      </w:r>
      <w:r w:rsidRPr="00FE49C8">
        <w:rPr>
          <w:rFonts w:ascii="Tahoma" w:hAnsi="Tahoma" w:cs="Tahoma"/>
          <w:sz w:val="18"/>
          <w:szCs w:val="18"/>
          <w:lang w:val="sl-SI"/>
        </w:rPr>
        <w:t>GARANCIJA ZA ODPRAVO NAPAK V GARANCIJSKI DOBI</w:t>
      </w:r>
    </w:p>
    <w:p w14:paraId="5F809626" w14:textId="77777777" w:rsidR="00FE49C8" w:rsidRPr="00FE49C8" w:rsidRDefault="00FE49C8" w:rsidP="00FE49C8">
      <w:pPr>
        <w:tabs>
          <w:tab w:val="left" w:pos="3180"/>
        </w:tabs>
        <w:spacing w:before="1"/>
        <w:ind w:left="532"/>
        <w:rPr>
          <w:rFonts w:ascii="Tahoma" w:hAnsi="Tahoma" w:cs="Tahoma"/>
          <w:i/>
          <w:sz w:val="18"/>
          <w:szCs w:val="18"/>
          <w:lang w:val="sl-SI"/>
        </w:rPr>
      </w:pPr>
      <w:r w:rsidRPr="00FE49C8">
        <w:rPr>
          <w:rFonts w:ascii="Tahoma" w:hAnsi="Tahoma" w:cs="Tahoma"/>
          <w:b/>
          <w:sz w:val="18"/>
          <w:szCs w:val="18"/>
          <w:lang w:val="sl-SI"/>
        </w:rPr>
        <w:t>ŠTEVILKA</w:t>
      </w:r>
      <w:r w:rsidRPr="00FE49C8">
        <w:rPr>
          <w:rFonts w:ascii="Tahoma" w:hAnsi="Tahoma" w:cs="Tahoma"/>
          <w:b/>
          <w:spacing w:val="-3"/>
          <w:sz w:val="18"/>
          <w:szCs w:val="18"/>
          <w:lang w:val="sl-SI"/>
        </w:rPr>
        <w:t xml:space="preserve"> </w:t>
      </w:r>
      <w:r w:rsidRPr="00FE49C8">
        <w:rPr>
          <w:rFonts w:ascii="Tahoma" w:hAnsi="Tahoma" w:cs="Tahoma"/>
          <w:b/>
          <w:sz w:val="18"/>
          <w:szCs w:val="18"/>
          <w:lang w:val="sl-SI"/>
        </w:rPr>
        <w:t>GARANCIJE:…………………………….</w:t>
      </w:r>
      <w:r w:rsidRPr="00FE49C8">
        <w:rPr>
          <w:rFonts w:ascii="Tahoma" w:hAnsi="Tahoma" w:cs="Tahoma"/>
          <w:b/>
          <w:sz w:val="18"/>
          <w:szCs w:val="18"/>
          <w:lang w:val="sl-SI"/>
        </w:rPr>
        <w:tab/>
      </w:r>
      <w:r w:rsidRPr="00FE49C8">
        <w:rPr>
          <w:rFonts w:ascii="Tahoma" w:hAnsi="Tahoma" w:cs="Tahoma"/>
          <w:i/>
          <w:sz w:val="18"/>
          <w:szCs w:val="18"/>
          <w:lang w:val="sl-SI"/>
        </w:rPr>
        <w:t>(vpiše se številka</w:t>
      </w:r>
      <w:r w:rsidRPr="00FE49C8">
        <w:rPr>
          <w:rFonts w:ascii="Tahoma" w:hAnsi="Tahoma" w:cs="Tahoma"/>
          <w:i/>
          <w:spacing w:val="-3"/>
          <w:sz w:val="18"/>
          <w:szCs w:val="18"/>
          <w:lang w:val="sl-SI"/>
        </w:rPr>
        <w:t xml:space="preserve"> </w:t>
      </w:r>
      <w:r w:rsidRPr="00FE49C8">
        <w:rPr>
          <w:rFonts w:ascii="Tahoma" w:hAnsi="Tahoma" w:cs="Tahoma"/>
          <w:i/>
          <w:sz w:val="18"/>
          <w:szCs w:val="18"/>
          <w:lang w:val="sl-SI"/>
        </w:rPr>
        <w:t>garancije)</w:t>
      </w:r>
    </w:p>
    <w:p w14:paraId="630D224B" w14:textId="77777777" w:rsidR="00FE49C8" w:rsidRPr="00FE49C8" w:rsidRDefault="00FE49C8" w:rsidP="00FE49C8">
      <w:pPr>
        <w:tabs>
          <w:tab w:val="left" w:pos="2028"/>
        </w:tabs>
        <w:ind w:left="532"/>
        <w:rPr>
          <w:rFonts w:ascii="Tahoma" w:hAnsi="Tahoma" w:cs="Tahoma"/>
          <w:i/>
          <w:sz w:val="18"/>
          <w:szCs w:val="18"/>
          <w:lang w:val="sl-SI"/>
        </w:rPr>
      </w:pPr>
      <w:r w:rsidRPr="00FE49C8">
        <w:rPr>
          <w:rFonts w:ascii="Tahoma" w:hAnsi="Tahoma" w:cs="Tahoma"/>
          <w:b/>
          <w:sz w:val="18"/>
          <w:szCs w:val="18"/>
          <w:lang w:val="sl-SI"/>
        </w:rPr>
        <w:t>GARANT:……………………………….</w:t>
      </w:r>
      <w:r w:rsidRPr="00FE49C8">
        <w:rPr>
          <w:rFonts w:ascii="Tahoma" w:hAnsi="Tahoma" w:cs="Tahoma"/>
          <w:b/>
          <w:sz w:val="18"/>
          <w:szCs w:val="18"/>
          <w:lang w:val="sl-SI"/>
        </w:rPr>
        <w:tab/>
      </w:r>
      <w:r w:rsidRPr="00FE49C8">
        <w:rPr>
          <w:rFonts w:ascii="Tahoma" w:hAnsi="Tahoma" w:cs="Tahoma"/>
          <w:i/>
          <w:sz w:val="18"/>
          <w:szCs w:val="18"/>
          <w:lang w:val="sl-SI"/>
        </w:rPr>
        <w:t>(vpiše se ime in naslov zavarovalnice/banke v kraju</w:t>
      </w:r>
      <w:r w:rsidRPr="00FE49C8">
        <w:rPr>
          <w:rFonts w:ascii="Tahoma" w:hAnsi="Tahoma" w:cs="Tahoma"/>
          <w:i/>
          <w:spacing w:val="-5"/>
          <w:sz w:val="18"/>
          <w:szCs w:val="18"/>
          <w:lang w:val="sl-SI"/>
        </w:rPr>
        <w:t xml:space="preserve"> </w:t>
      </w:r>
      <w:r w:rsidRPr="00FE49C8">
        <w:rPr>
          <w:rFonts w:ascii="Tahoma" w:hAnsi="Tahoma" w:cs="Tahoma"/>
          <w:i/>
          <w:sz w:val="18"/>
          <w:szCs w:val="18"/>
          <w:lang w:val="sl-SI"/>
        </w:rPr>
        <w:t>izdaje)</w:t>
      </w:r>
    </w:p>
    <w:p w14:paraId="09E98612" w14:textId="77777777" w:rsidR="00FE49C8" w:rsidRPr="00FE49C8" w:rsidRDefault="00FE49C8" w:rsidP="00FE49C8">
      <w:pPr>
        <w:tabs>
          <w:tab w:val="left" w:pos="3327"/>
        </w:tabs>
        <w:ind w:left="532"/>
        <w:rPr>
          <w:rFonts w:ascii="Tahoma" w:hAnsi="Tahoma" w:cs="Tahoma"/>
          <w:i/>
          <w:sz w:val="18"/>
          <w:szCs w:val="18"/>
          <w:lang w:val="sl-SI"/>
        </w:rPr>
      </w:pPr>
      <w:r w:rsidRPr="00FE49C8">
        <w:rPr>
          <w:rFonts w:ascii="Tahoma" w:hAnsi="Tahoma" w:cs="Tahoma"/>
          <w:b/>
          <w:sz w:val="18"/>
          <w:szCs w:val="18"/>
          <w:lang w:val="sl-SI"/>
        </w:rPr>
        <w:t>NAROČNIK</w:t>
      </w:r>
      <w:r w:rsidRPr="00FE49C8">
        <w:rPr>
          <w:rFonts w:ascii="Tahoma" w:hAnsi="Tahoma" w:cs="Tahoma"/>
          <w:b/>
          <w:spacing w:val="-1"/>
          <w:sz w:val="18"/>
          <w:szCs w:val="18"/>
          <w:lang w:val="sl-SI"/>
        </w:rPr>
        <w:t xml:space="preserve"> </w:t>
      </w:r>
      <w:r w:rsidRPr="00FE49C8">
        <w:rPr>
          <w:rFonts w:ascii="Tahoma" w:hAnsi="Tahoma" w:cs="Tahoma"/>
          <w:b/>
          <w:sz w:val="18"/>
          <w:szCs w:val="18"/>
          <w:lang w:val="sl-SI"/>
        </w:rPr>
        <w:t>GARANCIJE:……………………….</w:t>
      </w:r>
      <w:r w:rsidRPr="00FE49C8">
        <w:rPr>
          <w:rFonts w:ascii="Tahoma" w:hAnsi="Tahoma" w:cs="Tahoma"/>
          <w:b/>
          <w:sz w:val="18"/>
          <w:szCs w:val="18"/>
          <w:lang w:val="sl-SI"/>
        </w:rPr>
        <w:tab/>
      </w:r>
      <w:r w:rsidRPr="00FE49C8">
        <w:rPr>
          <w:rFonts w:ascii="Tahoma" w:hAnsi="Tahoma" w:cs="Tahoma"/>
          <w:i/>
          <w:sz w:val="18"/>
          <w:szCs w:val="18"/>
          <w:lang w:val="sl-SI"/>
        </w:rPr>
        <w:t>(vpiše se ime in naslov naročnika garancije, tj. v postopku javnega</w:t>
      </w:r>
      <w:r w:rsidRPr="00FE49C8">
        <w:rPr>
          <w:rFonts w:ascii="Tahoma" w:hAnsi="Tahoma" w:cs="Tahoma"/>
          <w:i/>
          <w:spacing w:val="13"/>
          <w:sz w:val="18"/>
          <w:szCs w:val="18"/>
          <w:lang w:val="sl-SI"/>
        </w:rPr>
        <w:t xml:space="preserve"> </w:t>
      </w:r>
      <w:r w:rsidRPr="00FE49C8">
        <w:rPr>
          <w:rFonts w:ascii="Tahoma" w:hAnsi="Tahoma" w:cs="Tahoma"/>
          <w:i/>
          <w:sz w:val="18"/>
          <w:szCs w:val="18"/>
          <w:lang w:val="sl-SI"/>
        </w:rPr>
        <w:t>naročanja izbranega ponudnika)</w:t>
      </w:r>
    </w:p>
    <w:p w14:paraId="5EC90674" w14:textId="77777777" w:rsidR="00FE49C8" w:rsidRPr="00FE49C8" w:rsidRDefault="00FE49C8" w:rsidP="00FE49C8">
      <w:pPr>
        <w:tabs>
          <w:tab w:val="left" w:pos="2592"/>
        </w:tabs>
        <w:ind w:left="532"/>
        <w:rPr>
          <w:rFonts w:ascii="Tahoma" w:hAnsi="Tahoma" w:cs="Tahoma"/>
          <w:i/>
          <w:sz w:val="18"/>
          <w:szCs w:val="18"/>
          <w:lang w:val="sl-SI"/>
        </w:rPr>
      </w:pPr>
      <w:r w:rsidRPr="00FE49C8">
        <w:rPr>
          <w:rFonts w:ascii="Tahoma" w:hAnsi="Tahoma" w:cs="Tahoma"/>
          <w:b/>
          <w:sz w:val="18"/>
          <w:szCs w:val="18"/>
          <w:lang w:val="sl-SI"/>
        </w:rPr>
        <w:t>UPRAVIČENEC:………………………</w:t>
      </w:r>
      <w:r w:rsidRPr="00FE49C8">
        <w:rPr>
          <w:rFonts w:ascii="Tahoma" w:hAnsi="Tahoma" w:cs="Tahoma"/>
          <w:b/>
          <w:sz w:val="18"/>
          <w:szCs w:val="18"/>
          <w:lang w:val="sl-SI"/>
        </w:rPr>
        <w:tab/>
      </w:r>
      <w:r w:rsidRPr="00FE49C8">
        <w:rPr>
          <w:rFonts w:ascii="Tahoma" w:hAnsi="Tahoma" w:cs="Tahoma"/>
          <w:i/>
          <w:sz w:val="18"/>
          <w:szCs w:val="18"/>
          <w:lang w:val="sl-SI"/>
        </w:rPr>
        <w:t>(vpiše se naročnika javnega</w:t>
      </w:r>
      <w:r w:rsidRPr="00FE49C8">
        <w:rPr>
          <w:rFonts w:ascii="Tahoma" w:hAnsi="Tahoma" w:cs="Tahoma"/>
          <w:i/>
          <w:spacing w:val="-6"/>
          <w:sz w:val="18"/>
          <w:szCs w:val="18"/>
          <w:lang w:val="sl-SI"/>
        </w:rPr>
        <w:t xml:space="preserve"> </w:t>
      </w:r>
      <w:r w:rsidRPr="00FE49C8">
        <w:rPr>
          <w:rFonts w:ascii="Tahoma" w:hAnsi="Tahoma" w:cs="Tahoma"/>
          <w:i/>
          <w:sz w:val="18"/>
          <w:szCs w:val="18"/>
          <w:lang w:val="sl-SI"/>
        </w:rPr>
        <w:t>naročila)</w:t>
      </w:r>
    </w:p>
    <w:p w14:paraId="61096688" w14:textId="77777777" w:rsidR="00FE49C8" w:rsidRPr="00FE49C8" w:rsidRDefault="00FE49C8" w:rsidP="00FE49C8">
      <w:pPr>
        <w:suppressAutoHyphens/>
        <w:spacing w:before="10" w:after="140" w:line="288" w:lineRule="auto"/>
        <w:jc w:val="both"/>
        <w:rPr>
          <w:rFonts w:ascii="Tahoma" w:eastAsia="Calibri" w:hAnsi="Tahoma" w:cs="Tahoma"/>
          <w:i/>
          <w:sz w:val="18"/>
          <w:szCs w:val="18"/>
          <w:lang w:val="sl-SI" w:eastAsia="zh-CN"/>
        </w:rPr>
      </w:pPr>
    </w:p>
    <w:p w14:paraId="40AF59CE" w14:textId="77777777" w:rsidR="00FE49C8" w:rsidRPr="00FE49C8" w:rsidRDefault="00FE49C8" w:rsidP="00FE49C8">
      <w:pPr>
        <w:spacing w:before="1"/>
        <w:ind w:left="532" w:right="128"/>
        <w:jc w:val="both"/>
        <w:rPr>
          <w:rFonts w:ascii="Tahoma" w:hAnsi="Tahoma" w:cs="Tahoma"/>
          <w:i/>
          <w:sz w:val="18"/>
          <w:szCs w:val="18"/>
          <w:lang w:val="sl-SI"/>
        </w:rPr>
      </w:pPr>
      <w:r w:rsidRPr="00FE49C8">
        <w:rPr>
          <w:rFonts w:ascii="Tahoma" w:hAnsi="Tahoma" w:cs="Tahoma"/>
          <w:b/>
          <w:sz w:val="18"/>
          <w:szCs w:val="18"/>
          <w:lang w:val="sl-SI"/>
        </w:rPr>
        <w:t xml:space="preserve">OSNOVNI POSEL: </w:t>
      </w:r>
      <w:r w:rsidRPr="00FE49C8">
        <w:rPr>
          <w:rFonts w:ascii="Tahoma" w:hAnsi="Tahoma" w:cs="Tahoma"/>
          <w:i/>
          <w:sz w:val="18"/>
          <w:szCs w:val="18"/>
          <w:lang w:val="sl-SI"/>
        </w:rPr>
        <w:t>dolžnost naročnika garancije v zvezi s pogodbo ………………………. (vpiše se ime, številko in datum pogodbe) ……………………………… sklenjeno med …………………………………. (vpiše se ime naročnika garancije in ime upravičenca garancije) … …………………za ………………………. (vpiše se predmet pogodbe) ……………………………….… v vrednosti … (vpiše se pogodbena vrednost) …</w:t>
      </w:r>
    </w:p>
    <w:p w14:paraId="22150AFB" w14:textId="77777777" w:rsidR="00FE49C8" w:rsidRPr="00FE49C8" w:rsidRDefault="00FE49C8" w:rsidP="00FE49C8">
      <w:pPr>
        <w:suppressAutoHyphens/>
        <w:spacing w:before="8" w:after="140" w:line="288" w:lineRule="auto"/>
        <w:jc w:val="both"/>
        <w:rPr>
          <w:rFonts w:ascii="Tahoma" w:eastAsia="Calibri" w:hAnsi="Tahoma" w:cs="Tahoma"/>
          <w:i/>
          <w:sz w:val="18"/>
          <w:szCs w:val="18"/>
          <w:lang w:val="sl-SI" w:eastAsia="zh-CN"/>
        </w:rPr>
      </w:pPr>
    </w:p>
    <w:p w14:paraId="1C52FC2D" w14:textId="77777777" w:rsidR="00FE49C8" w:rsidRPr="00FE49C8" w:rsidRDefault="00FE49C8" w:rsidP="00FE49C8">
      <w:pPr>
        <w:tabs>
          <w:tab w:val="left" w:pos="4484"/>
        </w:tabs>
        <w:ind w:left="532"/>
        <w:rPr>
          <w:rFonts w:ascii="Tahoma" w:hAnsi="Tahoma" w:cs="Tahoma"/>
          <w:i/>
          <w:sz w:val="18"/>
          <w:szCs w:val="18"/>
          <w:lang w:val="sl-SI"/>
        </w:rPr>
      </w:pPr>
      <w:r w:rsidRPr="00FE49C8">
        <w:rPr>
          <w:rFonts w:ascii="Tahoma" w:hAnsi="Tahoma" w:cs="Tahoma"/>
          <w:b/>
          <w:sz w:val="18"/>
          <w:szCs w:val="18"/>
          <w:lang w:val="sl-SI"/>
        </w:rPr>
        <w:t>ZNESEK IN VALUTA</w:t>
      </w:r>
      <w:r w:rsidRPr="00FE49C8">
        <w:rPr>
          <w:rFonts w:ascii="Tahoma" w:hAnsi="Tahoma" w:cs="Tahoma"/>
          <w:b/>
          <w:spacing w:val="-10"/>
          <w:sz w:val="18"/>
          <w:szCs w:val="18"/>
          <w:lang w:val="sl-SI"/>
        </w:rPr>
        <w:t xml:space="preserve"> </w:t>
      </w:r>
      <w:r w:rsidRPr="00FE49C8">
        <w:rPr>
          <w:rFonts w:ascii="Tahoma" w:hAnsi="Tahoma" w:cs="Tahoma"/>
          <w:b/>
          <w:sz w:val="18"/>
          <w:szCs w:val="18"/>
          <w:lang w:val="sl-SI"/>
        </w:rPr>
        <w:t>GARANCIJE:</w:t>
      </w:r>
      <w:r w:rsidRPr="00FE49C8">
        <w:rPr>
          <w:rFonts w:ascii="Tahoma" w:hAnsi="Tahoma" w:cs="Tahoma"/>
          <w:b/>
          <w:spacing w:val="-1"/>
          <w:sz w:val="18"/>
          <w:szCs w:val="18"/>
          <w:lang w:val="sl-SI"/>
        </w:rPr>
        <w:t xml:space="preserve"> …………………………………………</w:t>
      </w:r>
      <w:r w:rsidRPr="00FE49C8">
        <w:rPr>
          <w:rFonts w:ascii="Tahoma" w:hAnsi="Tahoma" w:cs="Tahoma"/>
          <w:b/>
          <w:sz w:val="18"/>
          <w:szCs w:val="18"/>
          <w:lang w:val="sl-SI"/>
        </w:rPr>
        <w:t>EUR</w:t>
      </w:r>
      <w:r w:rsidRPr="00FE49C8">
        <w:rPr>
          <w:rFonts w:ascii="Tahoma" w:hAnsi="Tahoma" w:cs="Tahoma"/>
          <w:b/>
          <w:sz w:val="18"/>
          <w:szCs w:val="18"/>
          <w:lang w:val="sl-SI"/>
        </w:rPr>
        <w:tab/>
      </w:r>
      <w:r w:rsidRPr="00FE49C8">
        <w:rPr>
          <w:rFonts w:ascii="Tahoma" w:hAnsi="Tahoma" w:cs="Tahoma"/>
          <w:i/>
          <w:sz w:val="18"/>
          <w:szCs w:val="18"/>
          <w:lang w:val="sl-SI"/>
        </w:rPr>
        <w:t>(vpiše se najvišji znesek s številko in besedo:</w:t>
      </w:r>
      <w:r w:rsidRPr="00FE49C8">
        <w:rPr>
          <w:rFonts w:ascii="Tahoma" w:hAnsi="Tahoma" w:cs="Tahoma"/>
          <w:i/>
          <w:spacing w:val="-12"/>
          <w:sz w:val="18"/>
          <w:szCs w:val="18"/>
          <w:lang w:val="sl-SI"/>
        </w:rPr>
        <w:t xml:space="preserve"> </w:t>
      </w:r>
      <w:r w:rsidRPr="00FE49C8">
        <w:rPr>
          <w:rFonts w:ascii="Tahoma" w:hAnsi="Tahoma" w:cs="Tahoma"/>
          <w:i/>
          <w:sz w:val="18"/>
          <w:szCs w:val="18"/>
          <w:lang w:val="sl-SI"/>
        </w:rPr>
        <w:t>evrov…..)</w:t>
      </w:r>
    </w:p>
    <w:p w14:paraId="36A11EA5" w14:textId="77777777" w:rsidR="00FE49C8" w:rsidRPr="00FE49C8" w:rsidRDefault="00FE49C8" w:rsidP="00FE49C8">
      <w:pPr>
        <w:suppressAutoHyphens/>
        <w:spacing w:before="11" w:after="140" w:line="288" w:lineRule="auto"/>
        <w:jc w:val="both"/>
        <w:rPr>
          <w:rFonts w:ascii="Tahoma" w:eastAsia="Calibri" w:hAnsi="Tahoma" w:cs="Tahoma"/>
          <w:i/>
          <w:sz w:val="18"/>
          <w:szCs w:val="18"/>
          <w:lang w:val="sl-SI" w:eastAsia="zh-CN"/>
        </w:rPr>
      </w:pPr>
    </w:p>
    <w:p w14:paraId="5E2160AE" w14:textId="77777777" w:rsidR="00FE49C8" w:rsidRPr="00FE49C8" w:rsidRDefault="00FE49C8" w:rsidP="00FE49C8">
      <w:pPr>
        <w:keepNext/>
        <w:keepLines/>
        <w:spacing w:before="80" w:after="0"/>
        <w:ind w:left="782" w:hanging="782"/>
        <w:outlineLvl w:val="3"/>
        <w:rPr>
          <w:rFonts w:ascii="Tahoma" w:eastAsiaTheme="majorEastAsia" w:hAnsi="Tahoma" w:cs="Tahoma"/>
          <w:sz w:val="18"/>
          <w:szCs w:val="18"/>
          <w:lang w:val="sl-SI"/>
        </w:rPr>
      </w:pPr>
      <w:r w:rsidRPr="00FE49C8">
        <w:rPr>
          <w:rFonts w:ascii="Tahoma" w:eastAsiaTheme="majorEastAsia" w:hAnsi="Tahoma" w:cs="Tahoma"/>
          <w:sz w:val="18"/>
          <w:szCs w:val="18"/>
          <w:lang w:val="sl-SI"/>
        </w:rPr>
        <w:t xml:space="preserve">          LISTINE, KI JIH JE POLEG IZJAVE TREBA PRILOŽITI ZAHTEVI ZA PLAČILO IN SE IZRECNO ZAHTEVAJO V</w:t>
      </w:r>
    </w:p>
    <w:p w14:paraId="4186CAA7" w14:textId="77777777" w:rsidR="00FE49C8" w:rsidRPr="00FE49C8" w:rsidRDefault="00FE49C8" w:rsidP="00FE49C8">
      <w:pPr>
        <w:ind w:left="532"/>
        <w:rPr>
          <w:rFonts w:ascii="Tahoma" w:hAnsi="Tahoma" w:cs="Tahoma"/>
          <w:sz w:val="18"/>
          <w:szCs w:val="18"/>
          <w:lang w:val="sl-SI"/>
        </w:rPr>
      </w:pPr>
      <w:r w:rsidRPr="00FE49C8">
        <w:rPr>
          <w:rFonts w:ascii="Tahoma" w:hAnsi="Tahoma" w:cs="Tahoma"/>
          <w:b/>
          <w:sz w:val="18"/>
          <w:szCs w:val="18"/>
          <w:lang w:val="sl-SI"/>
        </w:rPr>
        <w:t xml:space="preserve">SPODNJEM BESEDILU: </w:t>
      </w:r>
      <w:r w:rsidRPr="00FE49C8">
        <w:rPr>
          <w:rFonts w:ascii="Tahoma" w:hAnsi="Tahoma" w:cs="Tahoma"/>
          <w:sz w:val="18"/>
          <w:szCs w:val="18"/>
          <w:lang w:val="sl-SI"/>
        </w:rPr>
        <w:t>NOBENA</w:t>
      </w:r>
    </w:p>
    <w:p w14:paraId="6B194188" w14:textId="77777777" w:rsidR="00FE49C8" w:rsidRPr="00FE49C8" w:rsidRDefault="00FE49C8" w:rsidP="00FE49C8">
      <w:pPr>
        <w:ind w:left="532"/>
        <w:rPr>
          <w:rFonts w:ascii="Tahoma" w:hAnsi="Tahoma" w:cs="Tahoma"/>
          <w:sz w:val="18"/>
          <w:szCs w:val="18"/>
          <w:lang w:val="sl-SI"/>
        </w:rPr>
      </w:pPr>
      <w:r w:rsidRPr="00FE49C8">
        <w:rPr>
          <w:rFonts w:ascii="Tahoma" w:hAnsi="Tahoma" w:cs="Tahoma"/>
          <w:b/>
          <w:sz w:val="18"/>
          <w:szCs w:val="18"/>
          <w:lang w:val="sl-SI"/>
        </w:rPr>
        <w:t xml:space="preserve">JEZIK V ZAHTEVANIH LISTINAH: </w:t>
      </w:r>
      <w:r w:rsidRPr="00FE49C8">
        <w:rPr>
          <w:rFonts w:ascii="Tahoma" w:hAnsi="Tahoma" w:cs="Tahoma"/>
          <w:sz w:val="18"/>
          <w:szCs w:val="18"/>
          <w:lang w:val="sl-SI"/>
        </w:rPr>
        <w:t>slovenski</w:t>
      </w:r>
    </w:p>
    <w:p w14:paraId="42F3E894"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val="sl-SI" w:eastAsia="zh-CN"/>
        </w:rPr>
      </w:pPr>
      <w:r w:rsidRPr="00FE49C8">
        <w:rPr>
          <w:rFonts w:ascii="Tahoma" w:eastAsia="Calibri" w:hAnsi="Tahoma" w:cs="Tahoma"/>
          <w:b/>
          <w:sz w:val="18"/>
          <w:szCs w:val="18"/>
          <w:lang w:val="sl-SI" w:eastAsia="zh-CN"/>
        </w:rPr>
        <w:t xml:space="preserve">OBLIKA PREDLOŽITVE: </w:t>
      </w:r>
      <w:r w:rsidRPr="00FE49C8">
        <w:rPr>
          <w:rFonts w:ascii="Tahoma" w:eastAsia="Calibri" w:hAnsi="Tahoma" w:cs="Tahoma"/>
          <w:sz w:val="18"/>
          <w:szCs w:val="18"/>
          <w:lang w:val="sl-SI" w:eastAsia="zh-CN"/>
        </w:rPr>
        <w:t>v papirni obliki s priporočeno pošto ali katerokoli obliko hitre pošte ali v elektronski</w:t>
      </w:r>
    </w:p>
    <w:p w14:paraId="222E5E71" w14:textId="77777777" w:rsidR="00FE49C8" w:rsidRPr="00FE49C8" w:rsidRDefault="00FE49C8" w:rsidP="00FE49C8">
      <w:pPr>
        <w:rPr>
          <w:rFonts w:ascii="Tahoma" w:hAnsi="Tahoma" w:cs="Tahoma"/>
          <w:sz w:val="18"/>
          <w:szCs w:val="18"/>
          <w:lang w:val="sl-SI"/>
        </w:rPr>
        <w:sectPr w:rsidR="00FE49C8" w:rsidRPr="00FE49C8">
          <w:pgSz w:w="11910" w:h="16840"/>
          <w:pgMar w:top="1520" w:right="1000" w:bottom="1520" w:left="600" w:header="743" w:footer="1317" w:gutter="0"/>
          <w:cols w:space="708"/>
        </w:sectPr>
      </w:pPr>
    </w:p>
    <w:p w14:paraId="67E9E55F" w14:textId="77777777" w:rsidR="00FE49C8" w:rsidRPr="00FE49C8" w:rsidRDefault="00FE49C8" w:rsidP="00FE49C8">
      <w:pPr>
        <w:tabs>
          <w:tab w:val="left" w:pos="8401"/>
        </w:tabs>
        <w:suppressAutoHyphens/>
        <w:spacing w:before="1"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obliki</w:t>
      </w:r>
      <w:r w:rsidRPr="00FE49C8">
        <w:rPr>
          <w:rFonts w:ascii="Tahoma" w:eastAsia="Calibri" w:hAnsi="Tahoma" w:cs="Tahoma"/>
          <w:spacing w:val="26"/>
          <w:sz w:val="18"/>
          <w:szCs w:val="18"/>
          <w:lang w:val="sl-SI" w:eastAsia="zh-CN"/>
        </w:rPr>
        <w:t xml:space="preserve"> </w:t>
      </w:r>
      <w:r w:rsidRPr="00FE49C8">
        <w:rPr>
          <w:rFonts w:ascii="Tahoma" w:eastAsia="Calibri" w:hAnsi="Tahoma" w:cs="Tahoma"/>
          <w:sz w:val="18"/>
          <w:szCs w:val="18"/>
          <w:lang w:val="sl-SI" w:eastAsia="zh-CN"/>
        </w:rPr>
        <w:t>z</w:t>
      </w:r>
      <w:r w:rsidRPr="00FE49C8">
        <w:rPr>
          <w:rFonts w:ascii="Tahoma" w:eastAsia="Calibri" w:hAnsi="Tahoma" w:cs="Tahoma"/>
          <w:spacing w:val="26"/>
          <w:sz w:val="18"/>
          <w:szCs w:val="18"/>
          <w:lang w:val="sl-SI" w:eastAsia="zh-CN"/>
        </w:rPr>
        <w:t xml:space="preserve"> </w:t>
      </w:r>
      <w:proofErr w:type="spellStart"/>
      <w:r w:rsidRPr="00FE49C8">
        <w:rPr>
          <w:rFonts w:ascii="Tahoma" w:eastAsia="Calibri" w:hAnsi="Tahoma" w:cs="Tahoma"/>
          <w:sz w:val="18"/>
          <w:szCs w:val="18"/>
          <w:lang w:val="sl-SI" w:eastAsia="zh-CN"/>
        </w:rPr>
        <w:t>avtentificiranim</w:t>
      </w:r>
      <w:proofErr w:type="spellEnd"/>
      <w:r w:rsidRPr="00FE49C8">
        <w:rPr>
          <w:rFonts w:ascii="Tahoma" w:eastAsia="Calibri" w:hAnsi="Tahoma" w:cs="Tahoma"/>
          <w:spacing w:val="28"/>
          <w:sz w:val="18"/>
          <w:szCs w:val="18"/>
          <w:lang w:val="sl-SI" w:eastAsia="zh-CN"/>
        </w:rPr>
        <w:t xml:space="preserve"> </w:t>
      </w:r>
      <w:r w:rsidRPr="00FE49C8">
        <w:rPr>
          <w:rFonts w:ascii="Tahoma" w:eastAsia="Calibri" w:hAnsi="Tahoma" w:cs="Tahoma"/>
          <w:sz w:val="18"/>
          <w:szCs w:val="18"/>
          <w:lang w:val="sl-SI" w:eastAsia="zh-CN"/>
        </w:rPr>
        <w:t>SWIFT</w:t>
      </w:r>
      <w:r w:rsidRPr="00FE49C8">
        <w:rPr>
          <w:rFonts w:ascii="Tahoma" w:eastAsia="Calibri" w:hAnsi="Tahoma" w:cs="Tahoma"/>
          <w:spacing w:val="27"/>
          <w:sz w:val="18"/>
          <w:szCs w:val="18"/>
          <w:lang w:val="sl-SI" w:eastAsia="zh-CN"/>
        </w:rPr>
        <w:t xml:space="preserve"> </w:t>
      </w:r>
      <w:r w:rsidRPr="00FE49C8">
        <w:rPr>
          <w:rFonts w:ascii="Tahoma" w:eastAsia="Calibri" w:hAnsi="Tahoma" w:cs="Tahoma"/>
          <w:sz w:val="18"/>
          <w:szCs w:val="18"/>
          <w:lang w:val="sl-SI" w:eastAsia="zh-CN"/>
        </w:rPr>
        <w:t>sporočilom</w:t>
      </w:r>
      <w:r w:rsidRPr="00FE49C8">
        <w:rPr>
          <w:rFonts w:ascii="Tahoma" w:eastAsia="Calibri" w:hAnsi="Tahoma" w:cs="Tahoma"/>
          <w:spacing w:val="27"/>
          <w:sz w:val="18"/>
          <w:szCs w:val="18"/>
          <w:lang w:val="sl-SI" w:eastAsia="zh-CN"/>
        </w:rPr>
        <w:t xml:space="preserve"> </w:t>
      </w:r>
      <w:r w:rsidRPr="00FE49C8">
        <w:rPr>
          <w:rFonts w:ascii="Tahoma" w:eastAsia="Calibri" w:hAnsi="Tahoma" w:cs="Tahoma"/>
          <w:sz w:val="18"/>
          <w:szCs w:val="18"/>
          <w:lang w:val="sl-SI" w:eastAsia="zh-CN"/>
        </w:rPr>
        <w:t>po</w:t>
      </w:r>
      <w:r w:rsidRPr="00FE49C8">
        <w:rPr>
          <w:rFonts w:ascii="Tahoma" w:eastAsia="Calibri" w:hAnsi="Tahoma" w:cs="Tahoma"/>
          <w:spacing w:val="28"/>
          <w:sz w:val="18"/>
          <w:szCs w:val="18"/>
          <w:lang w:val="sl-SI" w:eastAsia="zh-CN"/>
        </w:rPr>
        <w:t xml:space="preserve"> </w:t>
      </w:r>
      <w:r w:rsidRPr="00FE49C8">
        <w:rPr>
          <w:rFonts w:ascii="Tahoma" w:eastAsia="Calibri" w:hAnsi="Tahoma" w:cs="Tahoma"/>
          <w:sz w:val="18"/>
          <w:szCs w:val="18"/>
          <w:lang w:val="sl-SI" w:eastAsia="zh-CN"/>
        </w:rPr>
        <w:t>SWIFT</w:t>
      </w:r>
      <w:r w:rsidRPr="00FE49C8">
        <w:rPr>
          <w:rFonts w:ascii="Tahoma" w:eastAsia="Calibri" w:hAnsi="Tahoma" w:cs="Tahoma"/>
          <w:spacing w:val="27"/>
          <w:sz w:val="18"/>
          <w:szCs w:val="18"/>
          <w:lang w:val="sl-SI" w:eastAsia="zh-CN"/>
        </w:rPr>
        <w:t xml:space="preserve"> </w:t>
      </w:r>
      <w:r w:rsidRPr="00FE49C8">
        <w:rPr>
          <w:rFonts w:ascii="Tahoma" w:eastAsia="Calibri" w:hAnsi="Tahoma" w:cs="Tahoma"/>
          <w:sz w:val="18"/>
          <w:szCs w:val="18"/>
          <w:lang w:val="sl-SI" w:eastAsia="zh-CN"/>
        </w:rPr>
        <w:t>sistemu</w:t>
      </w:r>
      <w:r w:rsidRPr="00FE49C8">
        <w:rPr>
          <w:rFonts w:ascii="Tahoma" w:eastAsia="Calibri" w:hAnsi="Tahoma" w:cs="Tahoma"/>
          <w:spacing w:val="26"/>
          <w:sz w:val="18"/>
          <w:szCs w:val="18"/>
          <w:lang w:val="sl-SI" w:eastAsia="zh-CN"/>
        </w:rPr>
        <w:t xml:space="preserve"> </w:t>
      </w:r>
      <w:r w:rsidRPr="00FE49C8">
        <w:rPr>
          <w:rFonts w:ascii="Tahoma" w:eastAsia="Calibri" w:hAnsi="Tahoma" w:cs="Tahoma"/>
          <w:sz w:val="18"/>
          <w:szCs w:val="18"/>
          <w:lang w:val="sl-SI" w:eastAsia="zh-CN"/>
        </w:rPr>
        <w:t>na</w:t>
      </w:r>
      <w:r w:rsidRPr="00FE49C8">
        <w:rPr>
          <w:rFonts w:ascii="Tahoma" w:eastAsia="Calibri" w:hAnsi="Tahoma" w:cs="Tahoma"/>
          <w:spacing w:val="26"/>
          <w:sz w:val="18"/>
          <w:szCs w:val="18"/>
          <w:lang w:val="sl-SI" w:eastAsia="zh-CN"/>
        </w:rPr>
        <w:t xml:space="preserve"> </w:t>
      </w:r>
      <w:r w:rsidRPr="00FE49C8">
        <w:rPr>
          <w:rFonts w:ascii="Tahoma" w:eastAsia="Calibri" w:hAnsi="Tahoma" w:cs="Tahoma"/>
          <w:sz w:val="18"/>
          <w:szCs w:val="18"/>
          <w:lang w:val="sl-SI" w:eastAsia="zh-CN"/>
        </w:rPr>
        <w:t xml:space="preserve">naslov </w:t>
      </w:r>
      <w:r w:rsidRPr="00FE49C8">
        <w:rPr>
          <w:rFonts w:ascii="Tahoma" w:eastAsia="Calibri" w:hAnsi="Tahoma" w:cs="Tahoma"/>
          <w:spacing w:val="-22"/>
          <w:sz w:val="18"/>
          <w:szCs w:val="18"/>
          <w:lang w:val="sl-SI" w:eastAsia="zh-CN"/>
        </w:rPr>
        <w:t xml:space="preserve"> </w:t>
      </w:r>
      <w:r w:rsidRPr="00FE49C8">
        <w:rPr>
          <w:rFonts w:ascii="Tahoma" w:eastAsia="Calibri" w:hAnsi="Tahoma" w:cs="Tahoma"/>
          <w:sz w:val="18"/>
          <w:szCs w:val="18"/>
          <w:u w:val="single"/>
          <w:lang w:val="sl-SI" w:eastAsia="zh-CN"/>
        </w:rPr>
        <w:t xml:space="preserve"> </w:t>
      </w:r>
      <w:r w:rsidRPr="00FE49C8">
        <w:rPr>
          <w:rFonts w:ascii="Tahoma" w:eastAsia="Calibri" w:hAnsi="Tahoma" w:cs="Tahoma"/>
          <w:sz w:val="18"/>
          <w:szCs w:val="18"/>
          <w:u w:val="single"/>
          <w:lang w:val="sl-SI" w:eastAsia="zh-CN"/>
        </w:rPr>
        <w:tab/>
      </w:r>
    </w:p>
    <w:p w14:paraId="131162ED" w14:textId="77777777" w:rsidR="00FE49C8" w:rsidRPr="00FE49C8" w:rsidRDefault="00FE49C8" w:rsidP="00FE49C8">
      <w:pPr>
        <w:suppressAutoHyphens/>
        <w:spacing w:before="1" w:after="140" w:line="288" w:lineRule="auto"/>
        <w:ind w:left="65"/>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br w:type="column"/>
      </w:r>
      <w:r w:rsidRPr="00FE49C8">
        <w:rPr>
          <w:rFonts w:ascii="Tahoma" w:eastAsia="Calibri" w:hAnsi="Tahoma" w:cs="Tahoma"/>
          <w:sz w:val="18"/>
          <w:szCs w:val="18"/>
          <w:lang w:val="sl-SI" w:eastAsia="zh-CN"/>
        </w:rPr>
        <w:t>(Navede se SWIFT</w:t>
      </w:r>
    </w:p>
    <w:p w14:paraId="1D0CE9C7" w14:textId="77777777" w:rsidR="00FE49C8" w:rsidRPr="00FE49C8" w:rsidRDefault="00FE49C8" w:rsidP="00FE49C8">
      <w:pPr>
        <w:rPr>
          <w:rFonts w:ascii="Tahoma" w:hAnsi="Tahoma" w:cs="Tahoma"/>
          <w:sz w:val="18"/>
          <w:szCs w:val="18"/>
          <w:lang w:val="sl-SI"/>
        </w:rPr>
        <w:sectPr w:rsidR="00FE49C8" w:rsidRPr="00FE49C8">
          <w:type w:val="continuous"/>
          <w:pgSz w:w="11910" w:h="16840"/>
          <w:pgMar w:top="1580" w:right="1000" w:bottom="280" w:left="600" w:header="708" w:footer="708" w:gutter="0"/>
          <w:cols w:num="2" w:space="708" w:equalWidth="0">
            <w:col w:w="8402" w:space="40"/>
            <w:col w:w="1868"/>
          </w:cols>
        </w:sectPr>
      </w:pPr>
    </w:p>
    <w:p w14:paraId="13713C4E" w14:textId="77777777" w:rsidR="00FE49C8" w:rsidRPr="00FE49C8" w:rsidRDefault="00FE49C8" w:rsidP="00FE49C8">
      <w:pPr>
        <w:suppressAutoHyphens/>
        <w:spacing w:after="140" w:line="288" w:lineRule="auto"/>
        <w:ind w:left="532" w:right="129"/>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 xml:space="preserve">naslova garanta. Če garant nima aktivnega SWIFT naslova, navede SWIFT naslov banke, ki jo je predhodno pooblastil za sprejem </w:t>
      </w:r>
      <w:proofErr w:type="spellStart"/>
      <w:r w:rsidRPr="00FE49C8">
        <w:rPr>
          <w:rFonts w:ascii="Tahoma" w:eastAsia="Calibri" w:hAnsi="Tahoma" w:cs="Tahoma"/>
          <w:sz w:val="18"/>
          <w:szCs w:val="18"/>
          <w:lang w:val="sl-SI" w:eastAsia="zh-CN"/>
        </w:rPr>
        <w:t>avtentificiranega</w:t>
      </w:r>
      <w:proofErr w:type="spellEnd"/>
      <w:r w:rsidRPr="00FE49C8">
        <w:rPr>
          <w:rFonts w:ascii="Tahoma" w:eastAsia="Calibri" w:hAnsi="Tahoma" w:cs="Tahoma"/>
          <w:sz w:val="18"/>
          <w:szCs w:val="18"/>
          <w:lang w:val="sl-SI" w:eastAsia="zh-CN"/>
        </w:rPr>
        <w:t xml:space="preserve"> sporočila. V tem primeru za navedbo SWIFT naslova še navede: ''Banka prejemnica </w:t>
      </w:r>
      <w:proofErr w:type="spellStart"/>
      <w:r w:rsidRPr="00FE49C8">
        <w:rPr>
          <w:rFonts w:ascii="Tahoma" w:eastAsia="Calibri" w:hAnsi="Tahoma" w:cs="Tahoma"/>
          <w:sz w:val="18"/>
          <w:szCs w:val="18"/>
          <w:lang w:val="sl-SI" w:eastAsia="zh-CN"/>
        </w:rPr>
        <w:t>SWIFTa</w:t>
      </w:r>
      <w:proofErr w:type="spellEnd"/>
      <w:r w:rsidRPr="00FE49C8">
        <w:rPr>
          <w:rFonts w:ascii="Tahoma" w:eastAsia="Calibri" w:hAnsi="Tahoma" w:cs="Tahoma"/>
          <w:sz w:val="18"/>
          <w:szCs w:val="18"/>
          <w:lang w:val="sl-SI" w:eastAsia="zh-CN"/>
        </w:rPr>
        <w:t xml:space="preserve"> je pooblaščena za sprejem sporočila po SWIFT sistemu.'').</w:t>
      </w:r>
    </w:p>
    <w:p w14:paraId="7A233AF9" w14:textId="77777777" w:rsidR="00FE49C8" w:rsidRPr="00FE49C8" w:rsidRDefault="00FE49C8" w:rsidP="00FE49C8">
      <w:pPr>
        <w:suppressAutoHyphens/>
        <w:spacing w:before="11" w:after="140" w:line="288" w:lineRule="auto"/>
        <w:jc w:val="both"/>
        <w:rPr>
          <w:rFonts w:ascii="Tahoma" w:eastAsia="Calibri" w:hAnsi="Tahoma" w:cs="Tahoma"/>
          <w:sz w:val="18"/>
          <w:szCs w:val="18"/>
          <w:lang w:val="sl-SI" w:eastAsia="zh-CN"/>
        </w:rPr>
      </w:pPr>
    </w:p>
    <w:p w14:paraId="349A5CF7" w14:textId="77777777" w:rsidR="00FE49C8" w:rsidRPr="00FE49C8" w:rsidRDefault="00FE49C8" w:rsidP="00FE49C8">
      <w:pPr>
        <w:tabs>
          <w:tab w:val="left" w:pos="3081"/>
        </w:tabs>
        <w:ind w:left="532" w:right="132"/>
        <w:jc w:val="both"/>
        <w:rPr>
          <w:rFonts w:ascii="Tahoma" w:hAnsi="Tahoma" w:cs="Tahoma"/>
          <w:i/>
          <w:sz w:val="18"/>
          <w:szCs w:val="18"/>
          <w:lang w:val="sl-SI"/>
        </w:rPr>
      </w:pPr>
      <w:r w:rsidRPr="00FE49C8">
        <w:rPr>
          <w:rFonts w:ascii="Tahoma" w:hAnsi="Tahoma" w:cs="Tahoma"/>
          <w:b/>
          <w:sz w:val="18"/>
          <w:szCs w:val="18"/>
          <w:lang w:val="sl-SI"/>
        </w:rPr>
        <w:t>KRAJ</w:t>
      </w:r>
      <w:r w:rsidRPr="00FE49C8">
        <w:rPr>
          <w:rFonts w:ascii="Tahoma" w:hAnsi="Tahoma" w:cs="Tahoma"/>
          <w:b/>
          <w:spacing w:val="30"/>
          <w:sz w:val="18"/>
          <w:szCs w:val="18"/>
          <w:lang w:val="sl-SI"/>
        </w:rPr>
        <w:t xml:space="preserve"> </w:t>
      </w:r>
      <w:r w:rsidRPr="00FE49C8">
        <w:rPr>
          <w:rFonts w:ascii="Tahoma" w:hAnsi="Tahoma" w:cs="Tahoma"/>
          <w:b/>
          <w:sz w:val="18"/>
          <w:szCs w:val="18"/>
          <w:lang w:val="sl-SI"/>
        </w:rPr>
        <w:t>PREDLOŽITVE:……………………………………….</w:t>
      </w:r>
      <w:r w:rsidRPr="00FE49C8">
        <w:rPr>
          <w:rFonts w:ascii="Tahoma" w:hAnsi="Tahoma" w:cs="Tahoma"/>
          <w:b/>
          <w:sz w:val="18"/>
          <w:szCs w:val="18"/>
          <w:lang w:val="sl-SI"/>
        </w:rPr>
        <w:tab/>
      </w:r>
      <w:r w:rsidRPr="00FE49C8">
        <w:rPr>
          <w:rFonts w:ascii="Tahoma" w:hAnsi="Tahoma" w:cs="Tahoma"/>
          <w:i/>
          <w:sz w:val="18"/>
          <w:szCs w:val="18"/>
          <w:lang w:val="sl-S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w:t>
      </w:r>
      <w:r w:rsidRPr="00FE49C8">
        <w:rPr>
          <w:rFonts w:ascii="Tahoma" w:hAnsi="Tahoma" w:cs="Tahoma"/>
          <w:i/>
          <w:spacing w:val="-1"/>
          <w:sz w:val="18"/>
          <w:szCs w:val="18"/>
          <w:lang w:val="sl-SI"/>
        </w:rPr>
        <w:t xml:space="preserve"> </w:t>
      </w:r>
      <w:r w:rsidRPr="00FE49C8">
        <w:rPr>
          <w:rFonts w:ascii="Tahoma" w:hAnsi="Tahoma" w:cs="Tahoma"/>
          <w:i/>
          <w:sz w:val="18"/>
          <w:szCs w:val="18"/>
          <w:lang w:val="sl-SI"/>
        </w:rPr>
        <w:t>garancijo.)</w:t>
      </w:r>
    </w:p>
    <w:p w14:paraId="20ED48F9" w14:textId="77777777" w:rsidR="00FE49C8" w:rsidRPr="00FE49C8" w:rsidRDefault="00FE49C8" w:rsidP="00FE49C8">
      <w:pPr>
        <w:tabs>
          <w:tab w:val="left" w:pos="3924"/>
        </w:tabs>
        <w:spacing w:before="1"/>
        <w:ind w:left="532"/>
        <w:rPr>
          <w:rFonts w:ascii="Tahoma" w:hAnsi="Tahoma" w:cs="Tahoma"/>
          <w:i/>
          <w:sz w:val="18"/>
          <w:szCs w:val="18"/>
          <w:lang w:val="sl-SI"/>
        </w:rPr>
      </w:pPr>
      <w:r w:rsidRPr="00FE49C8">
        <w:rPr>
          <w:rFonts w:ascii="Tahoma" w:hAnsi="Tahoma" w:cs="Tahoma"/>
          <w:b/>
          <w:sz w:val="18"/>
          <w:szCs w:val="18"/>
          <w:lang w:val="sl-SI"/>
        </w:rPr>
        <w:t>DATUM</w:t>
      </w:r>
      <w:r w:rsidRPr="00FE49C8">
        <w:rPr>
          <w:rFonts w:ascii="Tahoma" w:hAnsi="Tahoma" w:cs="Tahoma"/>
          <w:b/>
          <w:spacing w:val="-6"/>
          <w:sz w:val="18"/>
          <w:szCs w:val="18"/>
          <w:lang w:val="sl-SI"/>
        </w:rPr>
        <w:t xml:space="preserve"> </w:t>
      </w:r>
      <w:r w:rsidRPr="00FE49C8">
        <w:rPr>
          <w:rFonts w:ascii="Tahoma" w:hAnsi="Tahoma" w:cs="Tahoma"/>
          <w:b/>
          <w:sz w:val="18"/>
          <w:szCs w:val="18"/>
          <w:lang w:val="sl-SI"/>
        </w:rPr>
        <w:t>IZTEKA VELJAVNOSTI:…………………………………………</w:t>
      </w:r>
      <w:r w:rsidRPr="00FE49C8">
        <w:rPr>
          <w:rFonts w:ascii="Tahoma" w:hAnsi="Tahoma" w:cs="Tahoma"/>
          <w:b/>
          <w:sz w:val="18"/>
          <w:szCs w:val="18"/>
          <w:lang w:val="sl-SI"/>
        </w:rPr>
        <w:tab/>
      </w:r>
      <w:r w:rsidRPr="00FE49C8">
        <w:rPr>
          <w:rFonts w:ascii="Tahoma" w:hAnsi="Tahoma" w:cs="Tahoma"/>
          <w:i/>
          <w:sz w:val="18"/>
          <w:szCs w:val="18"/>
          <w:lang w:val="sl-SI"/>
        </w:rPr>
        <w:t>(vpiše se datum zapadlosti</w:t>
      </w:r>
      <w:r w:rsidRPr="00FE49C8">
        <w:rPr>
          <w:rFonts w:ascii="Tahoma" w:hAnsi="Tahoma" w:cs="Tahoma"/>
          <w:i/>
          <w:spacing w:val="-6"/>
          <w:sz w:val="18"/>
          <w:szCs w:val="18"/>
          <w:lang w:val="sl-SI"/>
        </w:rPr>
        <w:t xml:space="preserve"> </w:t>
      </w:r>
      <w:r w:rsidRPr="00FE49C8">
        <w:rPr>
          <w:rFonts w:ascii="Tahoma" w:hAnsi="Tahoma" w:cs="Tahoma"/>
          <w:i/>
          <w:sz w:val="18"/>
          <w:szCs w:val="18"/>
          <w:lang w:val="sl-SI"/>
        </w:rPr>
        <w:t>garancije)</w:t>
      </w:r>
    </w:p>
    <w:p w14:paraId="4A1538BF" w14:textId="77777777" w:rsidR="00FE49C8" w:rsidRPr="00FE49C8" w:rsidRDefault="00FE49C8" w:rsidP="00FE49C8">
      <w:pPr>
        <w:rPr>
          <w:rFonts w:ascii="Tahoma" w:hAnsi="Tahoma" w:cs="Tahoma"/>
          <w:sz w:val="18"/>
          <w:szCs w:val="18"/>
          <w:lang w:val="sl-SI"/>
        </w:rPr>
        <w:sectPr w:rsidR="00FE49C8" w:rsidRPr="00FE49C8">
          <w:type w:val="continuous"/>
          <w:pgSz w:w="11910" w:h="16840"/>
          <w:pgMar w:top="1580" w:right="1000" w:bottom="280" w:left="600" w:header="708" w:footer="708" w:gutter="0"/>
          <w:cols w:space="708"/>
        </w:sectPr>
      </w:pPr>
    </w:p>
    <w:p w14:paraId="2B2ECB62" w14:textId="77777777" w:rsidR="00FE49C8" w:rsidRPr="00FE49C8" w:rsidRDefault="00FE49C8" w:rsidP="00FE49C8">
      <w:pPr>
        <w:tabs>
          <w:tab w:val="left" w:pos="5139"/>
        </w:tabs>
        <w:spacing w:before="90"/>
        <w:ind w:left="532" w:right="135"/>
        <w:rPr>
          <w:rFonts w:ascii="Tahoma" w:hAnsi="Tahoma" w:cs="Tahoma"/>
          <w:b/>
          <w:sz w:val="18"/>
          <w:szCs w:val="18"/>
          <w:lang w:val="sl-SI"/>
        </w:rPr>
      </w:pPr>
    </w:p>
    <w:p w14:paraId="3D3D39D4" w14:textId="77777777" w:rsidR="00FE49C8" w:rsidRPr="00FE49C8" w:rsidRDefault="00FE49C8" w:rsidP="00FE49C8">
      <w:pPr>
        <w:tabs>
          <w:tab w:val="left" w:pos="5139"/>
        </w:tabs>
        <w:spacing w:before="90"/>
        <w:ind w:left="532" w:right="135"/>
        <w:rPr>
          <w:rFonts w:ascii="Tahoma" w:hAnsi="Tahoma" w:cs="Tahoma"/>
          <w:i/>
          <w:sz w:val="18"/>
          <w:szCs w:val="18"/>
          <w:lang w:val="sl-SI"/>
        </w:rPr>
      </w:pPr>
      <w:r w:rsidRPr="00FE49C8">
        <w:rPr>
          <w:rFonts w:ascii="Tahoma" w:hAnsi="Tahoma" w:cs="Tahoma"/>
          <w:b/>
          <w:sz w:val="18"/>
          <w:szCs w:val="18"/>
          <w:lang w:val="sl-SI"/>
        </w:rPr>
        <w:t>STRANKA, KI JE DOLŽNA</w:t>
      </w:r>
      <w:r w:rsidRPr="00FE49C8">
        <w:rPr>
          <w:rFonts w:ascii="Tahoma" w:hAnsi="Tahoma" w:cs="Tahoma"/>
          <w:b/>
          <w:spacing w:val="4"/>
          <w:sz w:val="18"/>
          <w:szCs w:val="18"/>
          <w:lang w:val="sl-SI"/>
        </w:rPr>
        <w:t xml:space="preserve"> </w:t>
      </w:r>
      <w:r w:rsidRPr="00FE49C8">
        <w:rPr>
          <w:rFonts w:ascii="Tahoma" w:hAnsi="Tahoma" w:cs="Tahoma"/>
          <w:b/>
          <w:sz w:val="18"/>
          <w:szCs w:val="18"/>
          <w:lang w:val="sl-SI"/>
        </w:rPr>
        <w:t>PLAČATI STROŠKE:…………………………………</w:t>
      </w:r>
      <w:r w:rsidRPr="00FE49C8">
        <w:rPr>
          <w:rFonts w:ascii="Tahoma" w:hAnsi="Tahoma" w:cs="Tahoma"/>
          <w:b/>
          <w:sz w:val="18"/>
          <w:szCs w:val="18"/>
          <w:lang w:val="sl-SI"/>
        </w:rPr>
        <w:tab/>
      </w:r>
      <w:r w:rsidRPr="00FE49C8">
        <w:rPr>
          <w:rFonts w:ascii="Tahoma" w:hAnsi="Tahoma" w:cs="Tahoma"/>
          <w:i/>
          <w:sz w:val="18"/>
          <w:szCs w:val="18"/>
          <w:lang w:val="sl-SI"/>
        </w:rPr>
        <w:t>(vpiše se ime naročnika garancije, tj. v postopku javnega naročanja izbranega</w:t>
      </w:r>
      <w:r w:rsidRPr="00FE49C8">
        <w:rPr>
          <w:rFonts w:ascii="Tahoma" w:hAnsi="Tahoma" w:cs="Tahoma"/>
          <w:i/>
          <w:spacing w:val="-4"/>
          <w:sz w:val="18"/>
          <w:szCs w:val="18"/>
          <w:lang w:val="sl-SI"/>
        </w:rPr>
        <w:t xml:space="preserve"> </w:t>
      </w:r>
      <w:r w:rsidRPr="00FE49C8">
        <w:rPr>
          <w:rFonts w:ascii="Tahoma" w:hAnsi="Tahoma" w:cs="Tahoma"/>
          <w:i/>
          <w:sz w:val="18"/>
          <w:szCs w:val="18"/>
          <w:lang w:val="sl-SI"/>
        </w:rPr>
        <w:t>ponudnika)</w:t>
      </w:r>
    </w:p>
    <w:p w14:paraId="70E061F0" w14:textId="77777777" w:rsidR="00FE49C8" w:rsidRPr="00FE49C8" w:rsidRDefault="00FE49C8" w:rsidP="00FE49C8">
      <w:pPr>
        <w:suppressAutoHyphens/>
        <w:spacing w:before="11" w:after="140" w:line="288" w:lineRule="auto"/>
        <w:jc w:val="both"/>
        <w:rPr>
          <w:rFonts w:ascii="Tahoma" w:eastAsia="Calibri" w:hAnsi="Tahoma" w:cs="Tahoma"/>
          <w:i/>
          <w:sz w:val="18"/>
          <w:szCs w:val="18"/>
          <w:lang w:val="sl-SI" w:eastAsia="zh-CN"/>
        </w:rPr>
      </w:pPr>
    </w:p>
    <w:p w14:paraId="6B1A31EA" w14:textId="77777777" w:rsidR="00FE49C8" w:rsidRPr="00FE49C8" w:rsidRDefault="00FE49C8" w:rsidP="00FE49C8">
      <w:pPr>
        <w:suppressAutoHyphens/>
        <w:spacing w:after="140" w:line="288" w:lineRule="auto"/>
        <w:ind w:left="532" w:right="129"/>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6F9D66A" w14:textId="77777777" w:rsidR="00FE49C8" w:rsidRPr="00FE49C8" w:rsidRDefault="00FE49C8" w:rsidP="00FE49C8">
      <w:pPr>
        <w:suppressAutoHyphens/>
        <w:spacing w:before="9" w:after="140" w:line="288" w:lineRule="auto"/>
        <w:jc w:val="both"/>
        <w:rPr>
          <w:rFonts w:ascii="Tahoma" w:eastAsia="Calibri" w:hAnsi="Tahoma" w:cs="Tahoma"/>
          <w:sz w:val="18"/>
          <w:szCs w:val="18"/>
          <w:lang w:val="sl-SI" w:eastAsia="zh-CN"/>
        </w:rPr>
      </w:pPr>
    </w:p>
    <w:p w14:paraId="19A39CD1" w14:textId="77777777" w:rsidR="00FE49C8" w:rsidRPr="00FE49C8" w:rsidRDefault="00FE49C8" w:rsidP="00FE49C8">
      <w:pPr>
        <w:suppressAutoHyphens/>
        <w:spacing w:before="1" w:after="140" w:line="288" w:lineRule="auto"/>
        <w:ind w:left="532" w:right="1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Katerokoli zahtevo za plačilo po tej garanciji moramo prejeti na datum izteka veljavnosti garancije ali pred njim v zgoraj navedenem kraju predložitve.</w:t>
      </w:r>
    </w:p>
    <w:p w14:paraId="34C3BE84"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Morebitne spore v zvezi s to garancijo rešuje stvarno pristojno sodišče v Ljubljani po slovenskem pravu.</w:t>
      </w:r>
    </w:p>
    <w:p w14:paraId="54709775" w14:textId="77777777" w:rsidR="00FE49C8" w:rsidRPr="00FE49C8" w:rsidRDefault="00FE49C8" w:rsidP="00FE49C8">
      <w:pPr>
        <w:suppressAutoHyphens/>
        <w:spacing w:before="1"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Za to garancijo veljajo Enotna pravila za garancije na poziv (EPGP) revizija iz leta 2010, izdana pri MTZ pod</w:t>
      </w:r>
    </w:p>
    <w:p w14:paraId="7E6F449C"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št. 758.</w:t>
      </w:r>
    </w:p>
    <w:p w14:paraId="0DA7FE19" w14:textId="77777777" w:rsidR="00FE49C8" w:rsidRPr="00FE49C8" w:rsidRDefault="00FE49C8" w:rsidP="00FE49C8">
      <w:pPr>
        <w:suppressAutoHyphens/>
        <w:spacing w:after="140" w:line="288" w:lineRule="auto"/>
        <w:jc w:val="both"/>
        <w:rPr>
          <w:rFonts w:ascii="Tahoma" w:eastAsia="Calibri" w:hAnsi="Tahoma" w:cs="Tahoma"/>
          <w:sz w:val="18"/>
          <w:szCs w:val="18"/>
          <w:lang w:val="sl-SI" w:eastAsia="zh-CN"/>
        </w:rPr>
      </w:pPr>
    </w:p>
    <w:p w14:paraId="00CBCE71" w14:textId="77777777" w:rsidR="00FE49C8" w:rsidRPr="00FE49C8" w:rsidRDefault="00FE49C8" w:rsidP="00FE49C8">
      <w:pPr>
        <w:suppressAutoHyphens/>
        <w:spacing w:after="140" w:line="288" w:lineRule="auto"/>
        <w:jc w:val="both"/>
        <w:rPr>
          <w:rFonts w:ascii="Tahoma" w:eastAsia="Calibri" w:hAnsi="Tahoma" w:cs="Tahoma"/>
          <w:sz w:val="18"/>
          <w:szCs w:val="18"/>
          <w:lang w:val="sl-SI" w:eastAsia="zh-CN"/>
        </w:rPr>
      </w:pPr>
    </w:p>
    <w:p w14:paraId="25BB71DC" w14:textId="77777777" w:rsidR="00FE49C8" w:rsidRPr="00FE49C8" w:rsidRDefault="00FE49C8" w:rsidP="00FE49C8">
      <w:pPr>
        <w:suppressAutoHyphens/>
        <w:spacing w:before="10" w:after="140" w:line="288" w:lineRule="auto"/>
        <w:jc w:val="both"/>
        <w:rPr>
          <w:rFonts w:ascii="Tahoma" w:eastAsia="Calibri" w:hAnsi="Tahoma" w:cs="Tahoma"/>
          <w:sz w:val="18"/>
          <w:szCs w:val="18"/>
          <w:lang w:val="sl-SI" w:eastAsia="zh-CN"/>
        </w:rPr>
      </w:pPr>
    </w:p>
    <w:p w14:paraId="230BD03A" w14:textId="77777777" w:rsidR="00FE49C8" w:rsidRPr="00FE49C8" w:rsidRDefault="00FE49C8" w:rsidP="00FE49C8">
      <w:pPr>
        <w:suppressAutoHyphens/>
        <w:spacing w:before="1" w:after="140" w:line="288" w:lineRule="auto"/>
        <w:ind w:left="6656"/>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garant</w:t>
      </w:r>
    </w:p>
    <w:p w14:paraId="1740151B" w14:textId="77777777" w:rsidR="00FE49C8" w:rsidRPr="00FE49C8" w:rsidRDefault="00FE49C8" w:rsidP="00FE49C8">
      <w:pPr>
        <w:suppressAutoHyphens/>
        <w:spacing w:after="140" w:line="288" w:lineRule="auto"/>
        <w:ind w:left="6534"/>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(žig in podpis)</w:t>
      </w:r>
    </w:p>
    <w:p w14:paraId="10766858" w14:textId="77777777" w:rsidR="00FE49C8" w:rsidRPr="00FE49C8" w:rsidRDefault="00FE49C8" w:rsidP="00FE49C8">
      <w:pPr>
        <w:suppressAutoHyphens/>
        <w:spacing w:after="140" w:line="288" w:lineRule="auto"/>
        <w:ind w:left="6534"/>
        <w:jc w:val="both"/>
        <w:rPr>
          <w:rFonts w:ascii="Tahoma" w:eastAsia="Calibri" w:hAnsi="Tahoma" w:cs="Tahoma"/>
          <w:sz w:val="18"/>
          <w:szCs w:val="18"/>
          <w:lang w:val="sl-SI" w:eastAsia="zh-CN"/>
        </w:rPr>
        <w:sectPr w:rsidR="00FE49C8" w:rsidRPr="00FE49C8">
          <w:pgSz w:w="11910" w:h="16840"/>
          <w:pgMar w:top="1520" w:right="1000" w:bottom="1520" w:left="600" w:header="743" w:footer="1317" w:gutter="0"/>
          <w:cols w:space="708"/>
        </w:sectPr>
      </w:pPr>
    </w:p>
    <w:p w14:paraId="298DA44A" w14:textId="77777777" w:rsidR="00FE49C8" w:rsidRPr="00FE49C8" w:rsidRDefault="00FE49C8" w:rsidP="00FE49C8">
      <w:pPr>
        <w:spacing w:line="276" w:lineRule="auto"/>
        <w:rPr>
          <w:rFonts w:ascii="Tahoma" w:hAnsi="Tahoma" w:cs="Tahoma"/>
          <w:color w:val="000000"/>
          <w:sz w:val="18"/>
          <w:szCs w:val="18"/>
          <w:lang w:val="sl-SI" w:eastAsia="en-US"/>
        </w:rPr>
      </w:pPr>
    </w:p>
    <w:p w14:paraId="0E6CD2D4" w14:textId="11B49A91" w:rsidR="00FE49C8" w:rsidRPr="00FE49C8" w:rsidRDefault="00FE49C8" w:rsidP="000C411A">
      <w:pPr>
        <w:spacing w:line="276" w:lineRule="auto"/>
        <w:jc w:val="right"/>
        <w:rPr>
          <w:rFonts w:ascii="Tahoma" w:hAnsi="Tahoma" w:cs="Tahoma"/>
          <w:b/>
          <w:sz w:val="18"/>
          <w:szCs w:val="18"/>
          <w:lang w:val="sl-SI" w:eastAsia="en-US"/>
        </w:rPr>
      </w:pPr>
      <w:r w:rsidRPr="00FE49C8">
        <w:rPr>
          <w:rFonts w:ascii="Tahoma" w:hAnsi="Tahoma" w:cs="Tahoma"/>
          <w:color w:val="000000"/>
          <w:sz w:val="18"/>
          <w:szCs w:val="18"/>
          <w:lang w:val="sl-SI" w:eastAsia="en-US"/>
        </w:rPr>
        <w:t> </w:t>
      </w:r>
      <w:r w:rsidRPr="00FE49C8">
        <w:rPr>
          <w:rFonts w:ascii="Tahoma" w:hAnsi="Tahoma" w:cs="Tahoma"/>
          <w:b/>
          <w:sz w:val="18"/>
          <w:szCs w:val="18"/>
          <w:lang w:val="sl-SI" w:eastAsia="en-US"/>
        </w:rPr>
        <w:t xml:space="preserve">Obrazec </w:t>
      </w:r>
      <w:r w:rsidR="00B3021A">
        <w:rPr>
          <w:rFonts w:ascii="Tahoma" w:hAnsi="Tahoma" w:cs="Tahoma"/>
          <w:b/>
          <w:sz w:val="18"/>
          <w:szCs w:val="18"/>
          <w:lang w:val="sl-SI" w:eastAsia="en-US"/>
        </w:rPr>
        <w:t>6</w:t>
      </w:r>
    </w:p>
    <w:p w14:paraId="7FE0B96C" w14:textId="77777777" w:rsidR="00FE49C8" w:rsidRPr="00FE49C8" w:rsidRDefault="00FE49C8" w:rsidP="004861D0">
      <w:pPr>
        <w:keepNext/>
        <w:keepLines/>
        <w:numPr>
          <w:ilvl w:val="0"/>
          <w:numId w:val="20"/>
        </w:numPr>
        <w:pBdr>
          <w:top w:val="single" w:sz="24" w:space="1" w:color="548DD4"/>
          <w:left w:val="single" w:sz="24" w:space="4" w:color="548DD4"/>
          <w:bottom w:val="single" w:sz="24" w:space="1" w:color="548DD4"/>
          <w:right w:val="single" w:sz="24" w:space="4" w:color="548DD4"/>
        </w:pBdr>
        <w:shd w:val="clear" w:color="auto" w:fill="548DD4"/>
        <w:tabs>
          <w:tab w:val="left" w:pos="1985"/>
        </w:tabs>
        <w:spacing w:line="276" w:lineRule="auto"/>
        <w:ind w:left="1985" w:hanging="851"/>
        <w:outlineLvl w:val="0"/>
        <w:rPr>
          <w:rFonts w:ascii="Tahoma" w:eastAsia="Times New Roman" w:hAnsi="Tahoma" w:cs="Tahoma"/>
          <w:b/>
          <w:bCs/>
          <w:color w:val="FFFFFF"/>
          <w:sz w:val="18"/>
          <w:szCs w:val="18"/>
          <w:lang w:val="sl-SI" w:eastAsia="x-none"/>
        </w:rPr>
      </w:pPr>
      <w:bookmarkStart w:id="6" w:name="_Hlk129347696"/>
      <w:r w:rsidRPr="00FE49C8">
        <w:rPr>
          <w:rFonts w:ascii="Tahoma" w:eastAsia="Times New Roman" w:hAnsi="Tahoma" w:cs="Tahoma"/>
          <w:b/>
          <w:bCs/>
          <w:color w:val="FFFFFF"/>
          <w:sz w:val="18"/>
          <w:szCs w:val="18"/>
          <w:lang w:val="sl-SI" w:eastAsia="x-none"/>
        </w:rPr>
        <w:t>Reference</w:t>
      </w:r>
    </w:p>
    <w:bookmarkEnd w:id="6"/>
    <w:p w14:paraId="1F9E3B1C" w14:textId="77777777" w:rsidR="00FE49C8" w:rsidRPr="00FE49C8" w:rsidRDefault="00FE49C8" w:rsidP="00FE49C8">
      <w:pPr>
        <w:spacing w:before="225" w:after="225" w:line="240" w:lineRule="auto"/>
        <w:rPr>
          <w:rFonts w:ascii="Tahoma" w:hAnsi="Tahoma" w:cs="Tahoma"/>
          <w:color w:val="000000"/>
          <w:sz w:val="18"/>
          <w:szCs w:val="18"/>
          <w:lang w:val="sl-SI" w:eastAsia="en-US"/>
        </w:rPr>
      </w:pPr>
    </w:p>
    <w:p w14:paraId="144E6F7A" w14:textId="77777777" w:rsidR="00FE49C8" w:rsidRPr="00FE49C8" w:rsidRDefault="00FE49C8" w:rsidP="00FE49C8">
      <w:pPr>
        <w:spacing w:before="225" w:after="225" w:line="240" w:lineRule="auto"/>
        <w:rPr>
          <w:rFonts w:ascii="Tahoma" w:hAnsi="Tahoma" w:cs="Tahoma"/>
          <w:sz w:val="18"/>
          <w:szCs w:val="18"/>
          <w:lang w:val="sl-SI" w:eastAsia="en-US"/>
        </w:rPr>
      </w:pPr>
      <w:r w:rsidRPr="00FE49C8">
        <w:rPr>
          <w:rFonts w:ascii="Tahoma" w:hAnsi="Tahoma" w:cs="Tahoma"/>
          <w:color w:val="000000"/>
          <w:sz w:val="18"/>
          <w:szCs w:val="18"/>
          <w:lang w:val="sl-SI" w:eastAsia="en-US"/>
        </w:rPr>
        <w:t xml:space="preserve">                     Naziv gospodarskega subjekta: _________________________</w:t>
      </w:r>
    </w:p>
    <w:p w14:paraId="201747AE" w14:textId="77777777" w:rsidR="00FE49C8" w:rsidRPr="00FE49C8" w:rsidRDefault="00FE49C8" w:rsidP="00FE49C8">
      <w:pPr>
        <w:spacing w:line="240" w:lineRule="auto"/>
        <w:rPr>
          <w:rFonts w:ascii="Tahoma" w:hAnsi="Tahoma" w:cs="Tahoma"/>
          <w:color w:val="000000"/>
          <w:sz w:val="18"/>
          <w:szCs w:val="18"/>
          <w:lang w:val="sl-SI" w:eastAsia="en-US"/>
        </w:rPr>
      </w:pPr>
    </w:p>
    <w:tbl>
      <w:tblPr>
        <w:tblW w:w="8478" w:type="dxa"/>
        <w:tblInd w:w="1117"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673"/>
        <w:gridCol w:w="1466"/>
        <w:gridCol w:w="1275"/>
        <w:gridCol w:w="1358"/>
        <w:gridCol w:w="1822"/>
        <w:gridCol w:w="1884"/>
      </w:tblGrid>
      <w:tr w:rsidR="00FE49C8" w:rsidRPr="00144739" w14:paraId="64596C72" w14:textId="77777777" w:rsidTr="0050171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3825A611" w14:textId="77777777" w:rsidR="00FE49C8" w:rsidRPr="00FE49C8" w:rsidRDefault="00FE49C8" w:rsidP="00FE49C8">
            <w:pPr>
              <w:spacing w:line="240" w:lineRule="auto"/>
              <w:jc w:val="center"/>
              <w:rPr>
                <w:rFonts w:ascii="Tahoma" w:hAnsi="Tahoma" w:cs="Tahoma"/>
                <w:sz w:val="18"/>
                <w:szCs w:val="18"/>
                <w:lang w:val="sl-SI" w:eastAsia="en-US"/>
              </w:rPr>
            </w:pPr>
            <w:proofErr w:type="spellStart"/>
            <w:r w:rsidRPr="00FE49C8">
              <w:rPr>
                <w:rFonts w:ascii="Tahoma" w:hAnsi="Tahoma" w:cs="Tahoma"/>
                <w:b/>
                <w:bCs/>
                <w:color w:val="000000"/>
                <w:position w:val="-2"/>
                <w:sz w:val="18"/>
                <w:szCs w:val="18"/>
                <w:shd w:val="clear" w:color="auto" w:fill="CCCCCC"/>
                <w:lang w:val="sl-SI" w:eastAsia="en-US"/>
              </w:rPr>
              <w:t>Zap</w:t>
            </w:r>
            <w:proofErr w:type="spellEnd"/>
            <w:r w:rsidRPr="00FE49C8">
              <w:rPr>
                <w:rFonts w:ascii="Tahoma" w:hAnsi="Tahoma" w:cs="Tahoma"/>
                <w:b/>
                <w:bCs/>
                <w:color w:val="000000"/>
                <w:position w:val="-2"/>
                <w:sz w:val="18"/>
                <w:szCs w:val="18"/>
                <w:shd w:val="clear" w:color="auto" w:fill="CCCCCC"/>
                <w:lang w:val="sl-SI" w:eastAsia="en-US"/>
              </w:rPr>
              <w:t>. št</w:t>
            </w:r>
          </w:p>
        </w:tc>
        <w:tc>
          <w:tcPr>
            <w:tcW w:w="1466"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1760BB6F" w14:textId="77777777" w:rsidR="00FE49C8" w:rsidRPr="00FE49C8" w:rsidRDefault="00FE49C8" w:rsidP="00FE49C8">
            <w:pPr>
              <w:spacing w:line="240" w:lineRule="auto"/>
              <w:jc w:val="center"/>
              <w:rPr>
                <w:rFonts w:ascii="Tahoma" w:hAnsi="Tahoma" w:cs="Tahoma"/>
                <w:sz w:val="18"/>
                <w:szCs w:val="18"/>
                <w:lang w:val="sl-SI" w:eastAsia="en-US"/>
              </w:rPr>
            </w:pPr>
            <w:r w:rsidRPr="00FE49C8">
              <w:rPr>
                <w:rFonts w:ascii="Tahoma" w:hAnsi="Tahoma" w:cs="Tahoma"/>
                <w:b/>
                <w:bCs/>
                <w:color w:val="000000"/>
                <w:position w:val="-2"/>
                <w:sz w:val="18"/>
                <w:szCs w:val="18"/>
                <w:shd w:val="clear" w:color="auto" w:fill="CCCCCC"/>
                <w:lang w:val="sl-SI" w:eastAsia="en-US"/>
              </w:rPr>
              <w:t>Naročnik</w:t>
            </w:r>
            <w:r w:rsidRPr="00FE49C8">
              <w:rPr>
                <w:rFonts w:ascii="Tahoma" w:hAnsi="Tahoma" w:cs="Tahoma"/>
                <w:b/>
                <w:bCs/>
                <w:color w:val="000000"/>
                <w:position w:val="-2"/>
                <w:sz w:val="18"/>
                <w:szCs w:val="18"/>
                <w:shd w:val="clear" w:color="auto" w:fill="CCCCCC"/>
                <w:lang w:val="sl-SI" w:eastAsia="en-US"/>
              </w:rPr>
              <w:br/>
              <w:t>(naziv, naslov)</w:t>
            </w:r>
          </w:p>
        </w:tc>
        <w:tc>
          <w:tcPr>
            <w:tcW w:w="1275"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75036252" w14:textId="77777777" w:rsidR="00FE49C8" w:rsidRPr="00FE49C8" w:rsidRDefault="00FE49C8" w:rsidP="00FE49C8">
            <w:pPr>
              <w:spacing w:line="240" w:lineRule="auto"/>
              <w:jc w:val="center"/>
              <w:rPr>
                <w:rFonts w:ascii="Tahoma" w:hAnsi="Tahoma" w:cs="Tahoma"/>
                <w:sz w:val="18"/>
                <w:szCs w:val="18"/>
                <w:lang w:val="sl-SI" w:eastAsia="en-US"/>
              </w:rPr>
            </w:pPr>
            <w:r w:rsidRPr="00FE49C8">
              <w:rPr>
                <w:rFonts w:ascii="Tahoma" w:hAnsi="Tahoma" w:cs="Tahoma"/>
                <w:b/>
                <w:bCs/>
                <w:color w:val="000000"/>
                <w:position w:val="-2"/>
                <w:sz w:val="18"/>
                <w:szCs w:val="18"/>
                <w:shd w:val="clear" w:color="auto" w:fill="CCCCCC"/>
                <w:lang w:val="sl-SI" w:eastAsia="en-US"/>
              </w:rPr>
              <w:t>Predmet izvedbe</w:t>
            </w:r>
            <w:r w:rsidRPr="00FE49C8">
              <w:rPr>
                <w:rFonts w:ascii="Tahoma" w:hAnsi="Tahoma" w:cs="Tahoma"/>
                <w:b/>
                <w:bCs/>
                <w:color w:val="000000"/>
                <w:position w:val="-2"/>
                <w:sz w:val="18"/>
                <w:szCs w:val="18"/>
                <w:shd w:val="clear" w:color="auto" w:fill="CCCCCC"/>
                <w:lang w:val="sl-SI" w:eastAsia="en-US"/>
              </w:rPr>
              <w:br/>
            </w:r>
          </w:p>
        </w:tc>
        <w:tc>
          <w:tcPr>
            <w:tcW w:w="1358"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1DDFCB31" w14:textId="77777777" w:rsidR="00FE49C8" w:rsidRPr="00FE49C8" w:rsidRDefault="00FE49C8" w:rsidP="00FE49C8">
            <w:pPr>
              <w:spacing w:line="240" w:lineRule="auto"/>
              <w:jc w:val="center"/>
              <w:rPr>
                <w:rFonts w:ascii="Tahoma" w:hAnsi="Tahoma" w:cs="Tahoma"/>
                <w:sz w:val="18"/>
                <w:szCs w:val="18"/>
                <w:lang w:val="sl-SI" w:eastAsia="en-US"/>
              </w:rPr>
            </w:pPr>
            <w:r w:rsidRPr="00FE49C8">
              <w:rPr>
                <w:rFonts w:ascii="Tahoma" w:hAnsi="Tahoma" w:cs="Tahoma"/>
                <w:b/>
                <w:bCs/>
                <w:color w:val="000000"/>
                <w:position w:val="-2"/>
                <w:sz w:val="18"/>
                <w:szCs w:val="18"/>
                <w:shd w:val="clear" w:color="auto" w:fill="CCCCCC"/>
                <w:lang w:val="sl-SI" w:eastAsia="en-US"/>
              </w:rPr>
              <w:t>Čas realizacije</w:t>
            </w:r>
            <w:r w:rsidRPr="00FE49C8">
              <w:rPr>
                <w:rFonts w:ascii="Tahoma" w:hAnsi="Tahoma" w:cs="Tahoma"/>
                <w:b/>
                <w:bCs/>
                <w:color w:val="000000"/>
                <w:position w:val="-2"/>
                <w:sz w:val="18"/>
                <w:szCs w:val="18"/>
                <w:shd w:val="clear" w:color="auto" w:fill="CCCCCC"/>
                <w:lang w:val="sl-SI" w:eastAsia="en-US"/>
              </w:rPr>
              <w:br/>
              <w:t>(od mesec/leto do mesec/leto)</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2D82E3C1" w14:textId="77777777" w:rsidR="00FE49C8" w:rsidRPr="00FE49C8" w:rsidRDefault="00FE49C8" w:rsidP="00FE49C8">
            <w:pPr>
              <w:spacing w:line="240" w:lineRule="auto"/>
              <w:jc w:val="center"/>
              <w:rPr>
                <w:rFonts w:ascii="Tahoma" w:hAnsi="Tahoma" w:cs="Tahoma"/>
                <w:sz w:val="18"/>
                <w:szCs w:val="18"/>
                <w:lang w:val="sl-SI" w:eastAsia="en-US"/>
              </w:rPr>
            </w:pPr>
            <w:r w:rsidRPr="00FE49C8">
              <w:rPr>
                <w:rFonts w:ascii="Tahoma" w:hAnsi="Tahoma" w:cs="Tahoma"/>
                <w:b/>
                <w:bCs/>
                <w:color w:val="000000"/>
                <w:position w:val="-2"/>
                <w:sz w:val="18"/>
                <w:szCs w:val="18"/>
                <w:shd w:val="clear" w:color="auto" w:fill="CCCCCC"/>
                <w:lang w:val="sl-SI" w:eastAsia="en-US"/>
              </w:rPr>
              <w:t>Celotna vrednost pogodbe (brez DDV)</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11682B7F" w14:textId="77777777" w:rsidR="00FE49C8" w:rsidRPr="00FE49C8" w:rsidRDefault="00FE49C8" w:rsidP="00FE49C8">
            <w:pPr>
              <w:spacing w:line="240" w:lineRule="auto"/>
              <w:jc w:val="center"/>
              <w:rPr>
                <w:rFonts w:ascii="Tahoma" w:hAnsi="Tahoma" w:cs="Tahoma"/>
                <w:sz w:val="18"/>
                <w:szCs w:val="18"/>
                <w:lang w:val="sl-SI" w:eastAsia="en-US"/>
              </w:rPr>
            </w:pPr>
            <w:r w:rsidRPr="00FE49C8">
              <w:rPr>
                <w:rFonts w:ascii="Tahoma" w:hAnsi="Tahoma" w:cs="Tahoma"/>
                <w:b/>
                <w:bCs/>
                <w:color w:val="000000"/>
                <w:position w:val="-2"/>
                <w:sz w:val="18"/>
                <w:szCs w:val="18"/>
                <w:shd w:val="clear" w:color="auto" w:fill="CCCCCC"/>
                <w:lang w:val="sl-SI" w:eastAsia="en-US"/>
              </w:rPr>
              <w:t>Kontaktna oseba pri naročniku</w:t>
            </w:r>
            <w:r w:rsidRPr="00FE49C8">
              <w:rPr>
                <w:rFonts w:ascii="Tahoma" w:hAnsi="Tahoma" w:cs="Tahoma"/>
                <w:b/>
                <w:bCs/>
                <w:color w:val="000000"/>
                <w:position w:val="-2"/>
                <w:sz w:val="18"/>
                <w:szCs w:val="18"/>
                <w:shd w:val="clear" w:color="auto" w:fill="CCCCCC"/>
                <w:lang w:val="sl-SI" w:eastAsia="en-US"/>
              </w:rPr>
              <w:br/>
              <w:t>(ime in priimek ter telefon in e-mail)</w:t>
            </w:r>
          </w:p>
        </w:tc>
      </w:tr>
      <w:tr w:rsidR="00FE49C8" w:rsidRPr="00FE49C8" w14:paraId="644DD2FB" w14:textId="77777777" w:rsidTr="0050171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5A22BED"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b/>
                <w:bCs/>
                <w:color w:val="000000"/>
                <w:position w:val="-2"/>
                <w:sz w:val="18"/>
                <w:szCs w:val="18"/>
                <w:lang w:val="sl-SI" w:eastAsia="en-US"/>
              </w:rPr>
              <w:t>1</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97C0D1F"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 </w:t>
            </w: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1038ED"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 </w:t>
            </w: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464ADB3"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5685816"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F081657"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 </w:t>
            </w:r>
          </w:p>
        </w:tc>
      </w:tr>
      <w:tr w:rsidR="00FE49C8" w:rsidRPr="00FE49C8" w14:paraId="01175B79" w14:textId="77777777" w:rsidTr="0050171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18A3DD0C" w14:textId="77777777" w:rsidR="00FE49C8" w:rsidRPr="00FE49C8" w:rsidRDefault="00FE49C8" w:rsidP="00FE49C8">
            <w:pPr>
              <w:spacing w:line="240" w:lineRule="auto"/>
              <w:rPr>
                <w:rFonts w:ascii="Tahoma" w:hAnsi="Tahoma" w:cs="Tahoma"/>
                <w:b/>
                <w:bCs/>
                <w:color w:val="000000"/>
                <w:position w:val="-2"/>
                <w:sz w:val="18"/>
                <w:szCs w:val="18"/>
                <w:lang w:val="sl-SI" w:eastAsia="en-US"/>
              </w:rPr>
            </w:pPr>
            <w:r w:rsidRPr="00FE49C8">
              <w:rPr>
                <w:rFonts w:ascii="Tahoma" w:hAnsi="Tahoma" w:cs="Tahoma"/>
                <w:b/>
                <w:bCs/>
                <w:color w:val="000000"/>
                <w:position w:val="-2"/>
                <w:sz w:val="18"/>
                <w:szCs w:val="18"/>
                <w:lang w:val="sl-SI" w:eastAsia="en-US"/>
              </w:rPr>
              <w:t>2</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163E47B"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0413BB1"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19BDC8D"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368F29B"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C2FCEA4"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r>
      <w:tr w:rsidR="00FE49C8" w:rsidRPr="00FE49C8" w14:paraId="12901D54" w14:textId="77777777" w:rsidTr="0050171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81CE807" w14:textId="77777777" w:rsidR="00FE49C8" w:rsidRPr="00FE49C8" w:rsidRDefault="00FE49C8" w:rsidP="00FE49C8">
            <w:pPr>
              <w:spacing w:line="240" w:lineRule="auto"/>
              <w:rPr>
                <w:rFonts w:ascii="Tahoma" w:hAnsi="Tahoma" w:cs="Tahoma"/>
                <w:b/>
                <w:bCs/>
                <w:color w:val="000000"/>
                <w:position w:val="-2"/>
                <w:sz w:val="18"/>
                <w:szCs w:val="18"/>
                <w:lang w:val="sl-SI" w:eastAsia="en-US"/>
              </w:rPr>
            </w:pPr>
            <w:r w:rsidRPr="00FE49C8">
              <w:rPr>
                <w:rFonts w:ascii="Tahoma" w:hAnsi="Tahoma" w:cs="Tahoma"/>
                <w:b/>
                <w:bCs/>
                <w:color w:val="000000"/>
                <w:position w:val="-2"/>
                <w:sz w:val="18"/>
                <w:szCs w:val="18"/>
                <w:lang w:val="sl-SI" w:eastAsia="en-US"/>
              </w:rPr>
              <w:t>3</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7FE41CB"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02EC151"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CBB1F95"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11B78B32"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963BE80" w14:textId="77777777" w:rsidR="00FE49C8" w:rsidRPr="00FE49C8" w:rsidRDefault="00FE49C8" w:rsidP="00FE49C8">
            <w:pPr>
              <w:spacing w:line="240" w:lineRule="auto"/>
              <w:rPr>
                <w:rFonts w:ascii="Tahoma" w:hAnsi="Tahoma" w:cs="Tahoma"/>
                <w:color w:val="000000"/>
                <w:position w:val="-2"/>
                <w:sz w:val="18"/>
                <w:szCs w:val="18"/>
                <w:lang w:val="sl-SI" w:eastAsia="en-US"/>
              </w:rPr>
            </w:pPr>
          </w:p>
        </w:tc>
      </w:tr>
    </w:tbl>
    <w:p w14:paraId="3DC1D76A" w14:textId="77777777" w:rsidR="00FE49C8" w:rsidRPr="00FE49C8" w:rsidRDefault="00FE49C8" w:rsidP="00FE49C8">
      <w:pPr>
        <w:spacing w:line="240" w:lineRule="auto"/>
        <w:rPr>
          <w:rFonts w:ascii="Tahoma" w:eastAsia="Times New Roman" w:hAnsi="Tahoma" w:cs="Tahoma"/>
          <w:b/>
          <w:bCs/>
          <w:sz w:val="18"/>
          <w:szCs w:val="18"/>
          <w:lang w:val="sl-SI" w:eastAsia="sl-SI"/>
        </w:rPr>
      </w:pPr>
    </w:p>
    <w:p w14:paraId="5071C450" w14:textId="77777777" w:rsidR="00FE49C8" w:rsidRPr="00FE49C8" w:rsidRDefault="00FE49C8" w:rsidP="00FE49C8">
      <w:pPr>
        <w:spacing w:line="240" w:lineRule="auto"/>
        <w:rPr>
          <w:rFonts w:ascii="Tahoma" w:eastAsia="Times New Roman" w:hAnsi="Tahoma" w:cs="Tahoma"/>
          <w:b/>
          <w:bCs/>
          <w:sz w:val="18"/>
          <w:szCs w:val="18"/>
          <w:lang w:val="sl-SI" w:eastAsia="sl-SI"/>
        </w:rPr>
      </w:pPr>
      <w:r w:rsidRPr="00FE49C8">
        <w:rPr>
          <w:rFonts w:ascii="Tahoma" w:hAnsi="Tahoma" w:cs="Tahoma"/>
          <w:b/>
          <w:bCs/>
          <w:i/>
          <w:iCs/>
          <w:color w:val="000000"/>
          <w:sz w:val="18"/>
          <w:szCs w:val="18"/>
          <w:lang w:val="sl-SI" w:eastAsia="en-US"/>
        </w:rPr>
        <w:t xml:space="preserve">               Opomba:</w:t>
      </w:r>
    </w:p>
    <w:p w14:paraId="378523DA" w14:textId="77777777" w:rsidR="00FE49C8" w:rsidRPr="00FE49C8" w:rsidRDefault="00FE49C8" w:rsidP="00FE49C8">
      <w:pPr>
        <w:spacing w:line="240" w:lineRule="auto"/>
        <w:rPr>
          <w:rFonts w:ascii="Tahoma" w:hAnsi="Tahoma" w:cs="Tahoma"/>
          <w:b/>
          <w:bCs/>
          <w:i/>
          <w:iCs/>
          <w:color w:val="000000"/>
          <w:sz w:val="18"/>
          <w:szCs w:val="18"/>
          <w:u w:val="single"/>
          <w:lang w:val="sl-SI" w:eastAsia="en-US"/>
        </w:rPr>
      </w:pPr>
    </w:p>
    <w:p w14:paraId="09BD4687" w14:textId="0C239329" w:rsidR="00FE49C8" w:rsidRPr="00FE49C8" w:rsidRDefault="00FE49C8" w:rsidP="000D67A8">
      <w:pPr>
        <w:spacing w:line="240" w:lineRule="auto"/>
        <w:ind w:left="709" w:right="387"/>
        <w:jc w:val="both"/>
        <w:rPr>
          <w:rFonts w:ascii="Tahoma" w:hAnsi="Tahoma" w:cs="Tahoma"/>
          <w:b/>
          <w:bCs/>
          <w:i/>
          <w:iCs/>
          <w:color w:val="000000"/>
          <w:sz w:val="18"/>
          <w:szCs w:val="18"/>
          <w:u w:val="single"/>
          <w:lang w:val="sl-SI" w:eastAsia="en-US"/>
        </w:rPr>
      </w:pPr>
      <w:r w:rsidRPr="00FE49C8">
        <w:rPr>
          <w:rFonts w:ascii="Tahoma" w:hAnsi="Tahoma" w:cs="Tahoma"/>
          <w:b/>
          <w:bCs/>
          <w:i/>
          <w:iCs/>
          <w:color w:val="000000"/>
          <w:sz w:val="18"/>
          <w:szCs w:val="18"/>
          <w:u w:val="single"/>
          <w:lang w:val="sl-SI" w:eastAsia="en-US"/>
        </w:rPr>
        <w:t xml:space="preserve">Ponudnik je v zadnjih (3) letih pred objavo tega naročila na Portalu javnih naročil izvedel </w:t>
      </w:r>
      <w:r w:rsidR="000D67A8">
        <w:rPr>
          <w:rFonts w:eastAsia="Times New Roman" w:cs="Arial"/>
          <w:b/>
          <w:bCs/>
          <w:i/>
          <w:iCs/>
          <w:sz w:val="18"/>
          <w:szCs w:val="18"/>
          <w:u w:val="single"/>
          <w:lang w:val="sl-SI" w:eastAsia="sl-SI"/>
        </w:rPr>
        <w:t xml:space="preserve"> </w:t>
      </w:r>
      <w:r w:rsidR="000D67A8" w:rsidRPr="000D67A8">
        <w:rPr>
          <w:rFonts w:eastAsia="Times New Roman" w:cs="Arial"/>
          <w:b/>
          <w:bCs/>
          <w:i/>
          <w:iCs/>
          <w:sz w:val="18"/>
          <w:szCs w:val="18"/>
          <w:u w:val="single"/>
          <w:lang w:val="sl-SI" w:eastAsia="sl-SI"/>
        </w:rPr>
        <w:t>3</w:t>
      </w:r>
      <w:r w:rsidR="000D67A8">
        <w:rPr>
          <w:rFonts w:eastAsia="Times New Roman" w:cs="Arial"/>
          <w:b/>
          <w:bCs/>
          <w:i/>
          <w:iCs/>
          <w:sz w:val="18"/>
          <w:szCs w:val="18"/>
          <w:u w:val="single"/>
          <w:lang w:val="sl-SI" w:eastAsia="sl-SI"/>
        </w:rPr>
        <w:t>x</w:t>
      </w:r>
      <w:r w:rsidR="000D67A8" w:rsidRPr="000D67A8">
        <w:rPr>
          <w:rFonts w:eastAsia="Times New Roman" w:cs="Arial"/>
          <w:b/>
          <w:bCs/>
          <w:i/>
          <w:iCs/>
          <w:sz w:val="18"/>
          <w:szCs w:val="18"/>
          <w:u w:val="single"/>
          <w:lang w:val="sl-SI" w:eastAsia="sl-SI"/>
        </w:rPr>
        <w:t xml:space="preserve"> enakovredne dobave in montaže </w:t>
      </w:r>
      <w:r w:rsidR="000D67A8">
        <w:rPr>
          <w:rFonts w:eastAsia="Times New Roman" w:cs="Arial"/>
          <w:b/>
          <w:bCs/>
          <w:i/>
          <w:iCs/>
          <w:sz w:val="18"/>
          <w:szCs w:val="18"/>
          <w:u w:val="single"/>
          <w:lang w:val="sl-SI" w:eastAsia="sl-SI"/>
        </w:rPr>
        <w:t xml:space="preserve">aparatur </w:t>
      </w:r>
      <w:r w:rsidR="000D67A8" w:rsidRPr="000D67A8">
        <w:rPr>
          <w:rFonts w:eastAsia="Times New Roman" w:cs="Arial"/>
          <w:b/>
          <w:bCs/>
          <w:i/>
          <w:iCs/>
          <w:sz w:val="18"/>
          <w:szCs w:val="18"/>
          <w:u w:val="single"/>
          <w:lang w:val="sl-SI" w:eastAsia="sl-SI"/>
        </w:rPr>
        <w:t xml:space="preserve">za posamezen sklop, </w:t>
      </w:r>
      <w:bookmarkStart w:id="7" w:name="_Hlk535821328"/>
      <w:r w:rsidR="000D67A8" w:rsidRPr="000D67A8">
        <w:rPr>
          <w:rFonts w:eastAsia="Times New Roman" w:cs="Arial"/>
          <w:b/>
          <w:bCs/>
          <w:i/>
          <w:iCs/>
          <w:sz w:val="18"/>
          <w:szCs w:val="18"/>
          <w:u w:val="single"/>
          <w:lang w:val="sl-SI" w:eastAsia="sl-SI"/>
        </w:rPr>
        <w:t>primerljivo razpisani v vrednosti ponujenega blaga.</w:t>
      </w:r>
      <w:bookmarkEnd w:id="7"/>
    </w:p>
    <w:p w14:paraId="3D4764D6" w14:textId="77777777" w:rsidR="00FE49C8" w:rsidRPr="00FE49C8" w:rsidRDefault="00FE49C8" w:rsidP="00FE49C8">
      <w:pPr>
        <w:spacing w:before="225" w:after="225" w:line="240" w:lineRule="auto"/>
        <w:rPr>
          <w:rFonts w:ascii="Tahoma" w:hAnsi="Tahoma" w:cs="Tahoma"/>
          <w:sz w:val="18"/>
          <w:szCs w:val="18"/>
          <w:lang w:val="sl-SI" w:eastAsia="en-US"/>
        </w:rPr>
      </w:pPr>
    </w:p>
    <w:p w14:paraId="76F43DA1" w14:textId="77777777" w:rsidR="00FE49C8" w:rsidRPr="00FE49C8" w:rsidRDefault="00FE49C8" w:rsidP="00FE49C8">
      <w:pPr>
        <w:spacing w:before="225" w:after="225" w:line="240" w:lineRule="auto"/>
        <w:rPr>
          <w:rFonts w:ascii="Tahoma" w:hAnsi="Tahoma" w:cs="Tahoma"/>
          <w:sz w:val="18"/>
          <w:szCs w:val="18"/>
          <w:lang w:val="sl-SI" w:eastAsia="en-US"/>
        </w:rPr>
      </w:pPr>
    </w:p>
    <w:p w14:paraId="12ED4C2B" w14:textId="77777777" w:rsidR="00FE49C8" w:rsidRPr="00FE49C8" w:rsidRDefault="00FE49C8" w:rsidP="00FE49C8">
      <w:pPr>
        <w:spacing w:before="225" w:after="225" w:line="240" w:lineRule="auto"/>
        <w:rPr>
          <w:rFonts w:ascii="Tahoma" w:hAnsi="Tahoma" w:cs="Tahoma"/>
          <w:sz w:val="18"/>
          <w:szCs w:val="18"/>
          <w:lang w:val="sl-SI" w:eastAsia="en-US"/>
        </w:rPr>
      </w:pPr>
    </w:p>
    <w:p w14:paraId="348FB8B5" w14:textId="77777777" w:rsidR="00FE49C8" w:rsidRPr="00FE49C8" w:rsidRDefault="00FE49C8" w:rsidP="00FE49C8">
      <w:pPr>
        <w:spacing w:before="225" w:after="225" w:line="240" w:lineRule="auto"/>
        <w:rPr>
          <w:rFonts w:ascii="Tahoma" w:hAnsi="Tahoma" w:cs="Tahoma"/>
          <w:sz w:val="18"/>
          <w:szCs w:val="18"/>
          <w:lang w:val="sl-SI" w:eastAsia="en-US"/>
        </w:rPr>
      </w:pPr>
    </w:p>
    <w:p w14:paraId="08ADBC3E" w14:textId="77777777" w:rsidR="00FE49C8" w:rsidRPr="00FE49C8" w:rsidRDefault="00FE49C8" w:rsidP="00FE49C8">
      <w:pPr>
        <w:spacing w:before="225" w:after="225" w:line="240" w:lineRule="auto"/>
        <w:rPr>
          <w:rFonts w:ascii="Tahoma" w:hAnsi="Tahoma" w:cs="Tahoma"/>
          <w:sz w:val="18"/>
          <w:szCs w:val="18"/>
          <w:lang w:val="sl-SI" w:eastAsia="en-US"/>
        </w:rPr>
      </w:pPr>
      <w:bookmarkStart w:id="8" w:name="_Hlk61850532"/>
    </w:p>
    <w:tbl>
      <w:tblPr>
        <w:tblW w:w="8745" w:type="dxa"/>
        <w:tblInd w:w="987" w:type="dxa"/>
        <w:tblLook w:val="04A0" w:firstRow="1" w:lastRow="0" w:firstColumn="1" w:lastColumn="0" w:noHBand="0" w:noVBand="1"/>
      </w:tblPr>
      <w:tblGrid>
        <w:gridCol w:w="4080"/>
        <w:gridCol w:w="4665"/>
      </w:tblGrid>
      <w:tr w:rsidR="00FE49C8" w:rsidRPr="00FE49C8" w14:paraId="01A3C9C9" w14:textId="77777777" w:rsidTr="000D67A8">
        <w:tc>
          <w:tcPr>
            <w:tcW w:w="4080" w:type="dxa"/>
            <w:tcMar>
              <w:top w:w="75" w:type="dxa"/>
              <w:left w:w="108" w:type="dxa"/>
              <w:bottom w:w="75" w:type="dxa"/>
              <w:right w:w="108" w:type="dxa"/>
            </w:tcMar>
            <w:vAlign w:val="center"/>
            <w:hideMark/>
          </w:tcPr>
          <w:p w14:paraId="0C1B4AC1"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Kraj in datum:</w:t>
            </w:r>
          </w:p>
        </w:tc>
        <w:tc>
          <w:tcPr>
            <w:tcW w:w="0" w:type="auto"/>
            <w:tcMar>
              <w:top w:w="75" w:type="dxa"/>
              <w:left w:w="108" w:type="dxa"/>
              <w:bottom w:w="75" w:type="dxa"/>
              <w:right w:w="108" w:type="dxa"/>
            </w:tcMar>
            <w:vAlign w:val="center"/>
            <w:hideMark/>
          </w:tcPr>
          <w:p w14:paraId="0E0F7262"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Ime in priimek: _____________________</w:t>
            </w:r>
          </w:p>
        </w:tc>
      </w:tr>
      <w:tr w:rsidR="00FE49C8" w:rsidRPr="00FE49C8" w14:paraId="3CF61F91" w14:textId="77777777" w:rsidTr="000D67A8">
        <w:tc>
          <w:tcPr>
            <w:tcW w:w="4080" w:type="dxa"/>
            <w:tcMar>
              <w:top w:w="75" w:type="dxa"/>
              <w:left w:w="108" w:type="dxa"/>
              <w:bottom w:w="75" w:type="dxa"/>
              <w:right w:w="108" w:type="dxa"/>
            </w:tcMar>
            <w:vAlign w:val="center"/>
            <w:hideMark/>
          </w:tcPr>
          <w:p w14:paraId="0380CFA2"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 </w:t>
            </w:r>
          </w:p>
        </w:tc>
        <w:tc>
          <w:tcPr>
            <w:tcW w:w="0" w:type="auto"/>
            <w:tcMar>
              <w:top w:w="75" w:type="dxa"/>
              <w:left w:w="108" w:type="dxa"/>
              <w:bottom w:w="75" w:type="dxa"/>
              <w:right w:w="108" w:type="dxa"/>
            </w:tcMar>
            <w:vAlign w:val="center"/>
            <w:hideMark/>
          </w:tcPr>
          <w:p w14:paraId="7FAA2263" w14:textId="77777777" w:rsidR="00FE49C8" w:rsidRPr="00FE49C8" w:rsidRDefault="00FE49C8" w:rsidP="00FE49C8">
            <w:pPr>
              <w:spacing w:line="240" w:lineRule="auto"/>
              <w:jc w:val="center"/>
              <w:rPr>
                <w:rFonts w:ascii="Tahoma" w:hAnsi="Tahoma" w:cs="Tahoma"/>
                <w:sz w:val="18"/>
                <w:szCs w:val="18"/>
                <w:lang w:val="sl-SI" w:eastAsia="en-US"/>
              </w:rPr>
            </w:pPr>
            <w:r w:rsidRPr="00FE49C8">
              <w:rPr>
                <w:rFonts w:ascii="Tahoma" w:hAnsi="Tahoma" w:cs="Tahoma"/>
                <w:color w:val="000000"/>
                <w:position w:val="-2"/>
                <w:sz w:val="18"/>
                <w:szCs w:val="18"/>
                <w:lang w:val="sl-SI" w:eastAsia="en-US"/>
              </w:rPr>
              <w:t>(žig in podpis)</w:t>
            </w:r>
          </w:p>
        </w:tc>
      </w:tr>
    </w:tbl>
    <w:p w14:paraId="3B1439A5" w14:textId="77777777" w:rsidR="000D67A8" w:rsidRDefault="000D67A8" w:rsidP="00FE49C8">
      <w:pPr>
        <w:spacing w:before="975" w:after="225" w:line="240" w:lineRule="auto"/>
        <w:rPr>
          <w:rFonts w:ascii="Tahoma" w:hAnsi="Tahoma" w:cs="Tahoma"/>
          <w:sz w:val="18"/>
          <w:szCs w:val="18"/>
          <w:lang w:val="sl-SI" w:eastAsia="en-US"/>
        </w:rPr>
      </w:pPr>
    </w:p>
    <w:p w14:paraId="6DC6E1D8" w14:textId="77777777" w:rsidR="005C30AF" w:rsidRDefault="005C30AF" w:rsidP="00FE49C8">
      <w:pPr>
        <w:spacing w:before="975" w:after="225" w:line="240" w:lineRule="auto"/>
        <w:rPr>
          <w:rFonts w:ascii="Tahoma" w:hAnsi="Tahoma" w:cs="Tahoma"/>
          <w:sz w:val="18"/>
          <w:szCs w:val="18"/>
          <w:lang w:val="sl-SI" w:eastAsia="en-US"/>
        </w:rPr>
      </w:pPr>
    </w:p>
    <w:bookmarkEnd w:id="8"/>
    <w:p w14:paraId="4AF4FE32" w14:textId="77777777" w:rsidR="00FE49C8" w:rsidRPr="00FE49C8" w:rsidRDefault="00FE49C8" w:rsidP="00FE49C8">
      <w:pPr>
        <w:spacing w:line="240" w:lineRule="auto"/>
        <w:rPr>
          <w:rFonts w:ascii="Tahoma" w:hAnsi="Tahoma" w:cs="Tahoma"/>
          <w:b/>
          <w:sz w:val="18"/>
          <w:szCs w:val="18"/>
          <w:lang w:val="sl-SI"/>
        </w:rPr>
      </w:pPr>
    </w:p>
    <w:p w14:paraId="33C89B9B" w14:textId="34539642" w:rsidR="00FE49C8" w:rsidRPr="00FE49C8" w:rsidRDefault="00FE49C8" w:rsidP="00FE49C8">
      <w:pPr>
        <w:spacing w:line="240" w:lineRule="auto"/>
        <w:jc w:val="right"/>
        <w:rPr>
          <w:rFonts w:ascii="Tahoma" w:hAnsi="Tahoma" w:cs="Tahoma"/>
          <w:b/>
          <w:sz w:val="18"/>
          <w:szCs w:val="18"/>
          <w:lang w:val="sl-SI"/>
        </w:rPr>
      </w:pPr>
      <w:r w:rsidRPr="00FE49C8">
        <w:rPr>
          <w:rFonts w:ascii="Tahoma" w:hAnsi="Tahoma" w:cs="Tahoma"/>
          <w:b/>
          <w:sz w:val="18"/>
          <w:szCs w:val="18"/>
          <w:lang w:val="sl-SI"/>
        </w:rPr>
        <w:t xml:space="preserve">Obrazec </w:t>
      </w:r>
      <w:r w:rsidR="00B3021A">
        <w:rPr>
          <w:rFonts w:ascii="Tahoma" w:hAnsi="Tahoma" w:cs="Tahoma"/>
          <w:b/>
          <w:sz w:val="18"/>
          <w:szCs w:val="18"/>
          <w:lang w:val="sl-SI"/>
        </w:rPr>
        <w:t>7</w:t>
      </w:r>
    </w:p>
    <w:p w14:paraId="3206622D" w14:textId="77777777" w:rsidR="00FE49C8" w:rsidRPr="00FE49C8" w:rsidRDefault="00FE49C8" w:rsidP="00FE49C8">
      <w:pPr>
        <w:spacing w:line="240" w:lineRule="auto"/>
        <w:jc w:val="right"/>
        <w:rPr>
          <w:rFonts w:ascii="Tahoma" w:hAnsi="Tahoma" w:cs="Tahoma"/>
          <w:b/>
          <w:sz w:val="18"/>
          <w:szCs w:val="18"/>
          <w:lang w:val="sl-SI"/>
        </w:rPr>
      </w:pPr>
    </w:p>
    <w:p w14:paraId="39F11C29" w14:textId="77777777" w:rsidR="00FE49C8" w:rsidRPr="00FE49C8" w:rsidRDefault="00FE49C8" w:rsidP="004861D0">
      <w:pPr>
        <w:keepNext/>
        <w:keepLines/>
        <w:numPr>
          <w:ilvl w:val="0"/>
          <w:numId w:val="29"/>
        </w:numPr>
        <w:pBdr>
          <w:top w:val="single" w:sz="24" w:space="1" w:color="548DD4"/>
          <w:left w:val="single" w:sz="24" w:space="0" w:color="548DD4"/>
          <w:bottom w:val="single" w:sz="24" w:space="1" w:color="548DD4"/>
          <w:right w:val="single" w:sz="24" w:space="4" w:color="548DD4"/>
        </w:pBdr>
        <w:shd w:val="clear" w:color="auto" w:fill="548DD4"/>
        <w:tabs>
          <w:tab w:val="num" w:pos="567"/>
        </w:tabs>
        <w:suppressAutoHyphens/>
        <w:spacing w:line="276" w:lineRule="auto"/>
        <w:ind w:left="709" w:firstLine="1276"/>
        <w:rPr>
          <w:rFonts w:ascii="Tahoma" w:hAnsi="Tahoma" w:cs="Tahoma"/>
          <w:sz w:val="18"/>
          <w:szCs w:val="18"/>
          <w:lang w:val="sl-SI"/>
        </w:rPr>
      </w:pPr>
      <w:r w:rsidRPr="00FE49C8">
        <w:rPr>
          <w:rFonts w:ascii="Tahoma" w:eastAsia="Times New Roman" w:hAnsi="Tahoma" w:cs="Tahoma"/>
          <w:b/>
          <w:bCs/>
          <w:color w:val="FFFFFF"/>
          <w:sz w:val="18"/>
          <w:szCs w:val="18"/>
          <w:lang w:val="sl-SI"/>
        </w:rPr>
        <w:t>Tehnične specifikacije</w:t>
      </w:r>
    </w:p>
    <w:p w14:paraId="71D21321" w14:textId="77777777" w:rsidR="00FE49C8" w:rsidRPr="00FE49C8" w:rsidRDefault="00FE49C8" w:rsidP="00FE49C8">
      <w:pPr>
        <w:spacing w:after="140" w:line="288" w:lineRule="auto"/>
        <w:jc w:val="both"/>
        <w:rPr>
          <w:rFonts w:ascii="Tahoma" w:eastAsia="Calibri" w:hAnsi="Tahoma" w:cs="Tahoma"/>
          <w:b/>
          <w:sz w:val="18"/>
          <w:szCs w:val="18"/>
          <w:lang w:val="sl-SI" w:eastAsia="zh-CN"/>
        </w:rPr>
      </w:pPr>
      <w:bookmarkStart w:id="9" w:name="_bookmark3"/>
      <w:bookmarkEnd w:id="9"/>
    </w:p>
    <w:p w14:paraId="2334C8B5" w14:textId="77777777" w:rsidR="00FE49C8" w:rsidRPr="00FE49C8" w:rsidRDefault="00FE49C8" w:rsidP="00FE49C8">
      <w:pPr>
        <w:widowControl w:val="0"/>
        <w:tabs>
          <w:tab w:val="left" w:pos="2465"/>
          <w:tab w:val="left" w:pos="2466"/>
        </w:tabs>
        <w:autoSpaceDE w:val="0"/>
        <w:autoSpaceDN w:val="0"/>
        <w:spacing w:before="228" w:after="0" w:line="240" w:lineRule="auto"/>
        <w:ind w:left="499" w:hanging="357"/>
        <w:outlineLvl w:val="1"/>
        <w:rPr>
          <w:rFonts w:ascii="Tahoma" w:eastAsiaTheme="majorEastAsia" w:hAnsi="Tahoma" w:cs="Tahoma"/>
          <w:color w:val="3494BA" w:themeColor="accent1"/>
          <w:sz w:val="18"/>
          <w:szCs w:val="18"/>
          <w:lang w:val="sl-SI"/>
        </w:rPr>
      </w:pPr>
      <w:r w:rsidRPr="00FE49C8">
        <w:rPr>
          <w:rFonts w:ascii="Tahoma" w:eastAsiaTheme="majorEastAsia" w:hAnsi="Tahoma" w:cs="Tahoma"/>
          <w:color w:val="3494BA" w:themeColor="accent1"/>
          <w:sz w:val="18"/>
          <w:szCs w:val="18"/>
          <w:lang w:val="sl-SI"/>
        </w:rPr>
        <w:t xml:space="preserve">       Splošno</w:t>
      </w:r>
    </w:p>
    <w:p w14:paraId="2BC2812F" w14:textId="31DDBC6C" w:rsidR="000838C3" w:rsidRPr="00FE49C8" w:rsidRDefault="00FE49C8" w:rsidP="005C30AF">
      <w:pPr>
        <w:spacing w:before="60" w:after="140" w:line="288" w:lineRule="auto"/>
        <w:ind w:left="532" w:right="131"/>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 xml:space="preserve">S temi tehničnimi specifikacijami in pogoji naročnik določa zahteve, ki jih mora pri </w:t>
      </w:r>
      <w:r w:rsidR="004B67CD" w:rsidRPr="004B67CD">
        <w:rPr>
          <w:rFonts w:ascii="Tahoma" w:eastAsia="Calibri" w:hAnsi="Tahoma" w:cs="Tahoma"/>
          <w:sz w:val="18"/>
          <w:szCs w:val="18"/>
          <w:lang w:val="sl-SI" w:eastAsia="zh-CN"/>
        </w:rPr>
        <w:t>dobav</w:t>
      </w:r>
      <w:r w:rsidR="004B67CD">
        <w:rPr>
          <w:rFonts w:ascii="Tahoma" w:eastAsia="Calibri" w:hAnsi="Tahoma" w:cs="Tahoma"/>
          <w:sz w:val="18"/>
          <w:szCs w:val="18"/>
          <w:lang w:val="sl-SI" w:eastAsia="zh-CN"/>
        </w:rPr>
        <w:t>i</w:t>
      </w:r>
      <w:r w:rsidR="004B67CD" w:rsidRPr="004B67CD">
        <w:rPr>
          <w:rFonts w:ascii="Tahoma" w:eastAsia="Calibri" w:hAnsi="Tahoma" w:cs="Tahoma"/>
          <w:sz w:val="18"/>
          <w:szCs w:val="18"/>
          <w:lang w:val="sl-SI" w:eastAsia="zh-CN"/>
        </w:rPr>
        <w:t xml:space="preserve"> in montaž</w:t>
      </w:r>
      <w:r w:rsidR="004B67CD">
        <w:rPr>
          <w:rFonts w:ascii="Tahoma" w:eastAsia="Calibri" w:hAnsi="Tahoma" w:cs="Tahoma"/>
          <w:sz w:val="18"/>
          <w:szCs w:val="18"/>
          <w:lang w:val="sl-SI" w:eastAsia="zh-CN"/>
        </w:rPr>
        <w:t>i</w:t>
      </w:r>
      <w:r w:rsidR="004B67CD" w:rsidRPr="004B67CD">
        <w:rPr>
          <w:rFonts w:ascii="Tahoma" w:eastAsia="Calibri" w:hAnsi="Tahoma" w:cs="Tahoma"/>
          <w:sz w:val="18"/>
          <w:szCs w:val="18"/>
          <w:lang w:val="sl-SI" w:eastAsia="zh-CN"/>
        </w:rPr>
        <w:t xml:space="preserve"> aparatur ter opreme za fizioterapijo </w:t>
      </w:r>
      <w:r w:rsidRPr="00FE49C8">
        <w:rPr>
          <w:rFonts w:ascii="Tahoma" w:eastAsia="Calibri" w:hAnsi="Tahoma" w:cs="Tahoma"/>
          <w:sz w:val="18"/>
          <w:szCs w:val="18"/>
          <w:lang w:val="sl-SI" w:eastAsia="zh-CN"/>
        </w:rPr>
        <w:t>upoštevati dobavitelj. Na njihovi osnovi bo naročnik ugotavljal ustreznost ponujenega blaga. Navedene tehnične specifikacije</w:t>
      </w:r>
      <w:r w:rsidR="004B67CD">
        <w:rPr>
          <w:rFonts w:ascii="Tahoma" w:eastAsia="Calibri" w:hAnsi="Tahoma" w:cs="Tahoma"/>
          <w:sz w:val="18"/>
          <w:szCs w:val="18"/>
          <w:lang w:val="sl-SI" w:eastAsia="zh-CN"/>
        </w:rPr>
        <w:t xml:space="preserve"> </w:t>
      </w:r>
      <w:r w:rsidRPr="00FE49C8">
        <w:rPr>
          <w:rFonts w:ascii="Tahoma" w:eastAsia="Calibri" w:hAnsi="Tahoma" w:cs="Tahoma"/>
          <w:sz w:val="18"/>
          <w:szCs w:val="18"/>
          <w:lang w:val="sl-SI" w:eastAsia="zh-CN"/>
        </w:rPr>
        <w:t>in pogoji so sestavni del razpisne dokumentacije za izvedbo javnega naročila in tako sestavni del ponudbene dokumentacije ponudnika.</w:t>
      </w:r>
    </w:p>
    <w:p w14:paraId="291707A7" w14:textId="77777777" w:rsidR="00FE49C8" w:rsidRPr="00FE49C8" w:rsidRDefault="00FE49C8" w:rsidP="00FE49C8">
      <w:pPr>
        <w:rPr>
          <w:rFonts w:ascii="Tahoma" w:hAnsi="Tahoma" w:cs="Tahoma"/>
          <w:sz w:val="18"/>
          <w:szCs w:val="18"/>
          <w:lang w:val="sl-SI"/>
        </w:rPr>
      </w:pPr>
      <w:r w:rsidRPr="00FE49C8">
        <w:rPr>
          <w:rFonts w:ascii="Tahoma" w:hAnsi="Tahoma" w:cs="Tahoma"/>
          <w:sz w:val="18"/>
          <w:szCs w:val="18"/>
          <w:lang w:val="sl-SI"/>
        </w:rPr>
        <w:t xml:space="preserve">          </w:t>
      </w:r>
    </w:p>
    <w:p w14:paraId="0F7B4F57" w14:textId="77777777" w:rsidR="005C30AF" w:rsidRDefault="00FE49C8" w:rsidP="005C30AF">
      <w:pPr>
        <w:spacing w:before="80" w:after="0"/>
        <w:outlineLvl w:val="3"/>
        <w:rPr>
          <w:rFonts w:ascii="Tahoma" w:eastAsiaTheme="majorEastAsia" w:hAnsi="Tahoma" w:cs="Tahoma"/>
          <w:color w:val="2683C6" w:themeColor="accent6"/>
          <w:sz w:val="18"/>
          <w:szCs w:val="18"/>
          <w:lang w:val="sl-SI"/>
        </w:rPr>
      </w:pPr>
      <w:r w:rsidRPr="00FE49C8">
        <w:rPr>
          <w:rFonts w:ascii="Tahoma" w:eastAsiaTheme="majorEastAsia" w:hAnsi="Tahoma" w:cs="Tahoma"/>
          <w:color w:val="2683C6" w:themeColor="accent6"/>
          <w:sz w:val="18"/>
          <w:szCs w:val="18"/>
          <w:lang w:val="sl-SI"/>
        </w:rPr>
        <w:t xml:space="preserve">          Posebne zahteve</w:t>
      </w:r>
      <w:r w:rsidR="004B67CD">
        <w:rPr>
          <w:rFonts w:ascii="Tahoma" w:eastAsiaTheme="majorEastAsia" w:hAnsi="Tahoma" w:cs="Tahoma"/>
          <w:color w:val="2683C6" w:themeColor="accent6"/>
          <w:sz w:val="18"/>
          <w:szCs w:val="18"/>
          <w:lang w:val="sl-SI"/>
        </w:rPr>
        <w:t>:</w:t>
      </w:r>
    </w:p>
    <w:p w14:paraId="68D4F934" w14:textId="77777777" w:rsidR="005C30AF" w:rsidRDefault="005C30AF" w:rsidP="005C30AF">
      <w:pPr>
        <w:spacing w:before="80" w:after="0"/>
        <w:outlineLvl w:val="3"/>
        <w:rPr>
          <w:rFonts w:cs="Arial"/>
          <w:bCs/>
          <w:color w:val="000000"/>
          <w:sz w:val="18"/>
          <w:szCs w:val="18"/>
          <w:lang w:val="sl-SI"/>
        </w:rPr>
      </w:pPr>
      <w:r>
        <w:rPr>
          <w:rFonts w:cs="Arial"/>
          <w:bCs/>
          <w:color w:val="000000"/>
          <w:sz w:val="18"/>
          <w:szCs w:val="18"/>
          <w:lang w:val="sl-SI"/>
        </w:rPr>
        <w:t xml:space="preserve">           </w:t>
      </w:r>
      <w:r w:rsidRPr="005C30AF">
        <w:rPr>
          <w:rFonts w:cs="Arial"/>
          <w:bCs/>
          <w:color w:val="000000"/>
          <w:sz w:val="18"/>
          <w:szCs w:val="18"/>
          <w:lang w:val="sl-SI"/>
        </w:rPr>
        <w:t xml:space="preserve">Dobavitelj zagotavlja pooblaščeni servis v R Sloveniji in ima vedno najmanj 50% rezervnih delov na zalogi ter na </w:t>
      </w:r>
    </w:p>
    <w:p w14:paraId="43CD58CE" w14:textId="38DDC51C" w:rsidR="005C30AF" w:rsidRDefault="005C30AF" w:rsidP="00FE49C8">
      <w:pPr>
        <w:spacing w:before="80" w:after="0"/>
        <w:outlineLvl w:val="3"/>
        <w:rPr>
          <w:rFonts w:cs="Arial"/>
          <w:bCs/>
          <w:color w:val="000000"/>
          <w:sz w:val="18"/>
          <w:szCs w:val="18"/>
          <w:lang w:val="sl-SI"/>
        </w:rPr>
      </w:pPr>
      <w:r>
        <w:rPr>
          <w:rFonts w:cs="Arial"/>
          <w:bCs/>
          <w:color w:val="000000"/>
          <w:sz w:val="18"/>
          <w:szCs w:val="18"/>
          <w:lang w:val="sl-SI"/>
        </w:rPr>
        <w:t xml:space="preserve">           </w:t>
      </w:r>
      <w:r w:rsidRPr="005C30AF">
        <w:rPr>
          <w:rFonts w:cs="Arial"/>
          <w:bCs/>
          <w:color w:val="000000"/>
          <w:sz w:val="18"/>
          <w:szCs w:val="18"/>
          <w:lang w:val="sl-SI"/>
        </w:rPr>
        <w:t>razpolago.</w:t>
      </w:r>
      <w:r>
        <w:rPr>
          <w:rFonts w:cs="Arial"/>
          <w:bCs/>
          <w:color w:val="000000"/>
          <w:sz w:val="18"/>
          <w:szCs w:val="18"/>
          <w:lang w:val="sl-SI"/>
        </w:rPr>
        <w:t xml:space="preserve"> </w:t>
      </w:r>
      <w:r w:rsidRPr="005C30AF">
        <w:rPr>
          <w:rFonts w:cs="Arial"/>
          <w:bCs/>
          <w:color w:val="000000"/>
          <w:sz w:val="18"/>
          <w:szCs w:val="18"/>
          <w:lang w:val="sl-SI"/>
        </w:rPr>
        <w:t>V času zagotavljanja servisa ima na voljo najmanj 2 serviserja in  odpravo okvare v roku 24 ur</w:t>
      </w:r>
      <w:r>
        <w:rPr>
          <w:rFonts w:cs="Arial"/>
          <w:bCs/>
          <w:color w:val="000000"/>
          <w:sz w:val="18"/>
          <w:szCs w:val="18"/>
          <w:lang w:val="sl-SI"/>
        </w:rPr>
        <w:t>.</w:t>
      </w:r>
    </w:p>
    <w:p w14:paraId="5F361558" w14:textId="77777777" w:rsidR="005C30AF" w:rsidRDefault="005C30AF" w:rsidP="00FE49C8">
      <w:pPr>
        <w:spacing w:before="80" w:after="0"/>
        <w:outlineLvl w:val="3"/>
        <w:rPr>
          <w:rFonts w:ascii="Tahoma" w:eastAsiaTheme="majorEastAsia" w:hAnsi="Tahoma" w:cs="Tahoma"/>
          <w:color w:val="2683C6" w:themeColor="accent6"/>
          <w:sz w:val="18"/>
          <w:szCs w:val="18"/>
          <w:lang w:val="sl-SI"/>
        </w:rPr>
      </w:pPr>
    </w:p>
    <w:p w14:paraId="53B698C6" w14:textId="2EDF8B7B" w:rsidR="005C30AF" w:rsidRPr="00FE49C8" w:rsidRDefault="005C30AF" w:rsidP="005C30AF">
      <w:pPr>
        <w:widowControl w:val="0"/>
        <w:tabs>
          <w:tab w:val="left" w:pos="2465"/>
          <w:tab w:val="left" w:pos="2466"/>
        </w:tabs>
        <w:autoSpaceDE w:val="0"/>
        <w:autoSpaceDN w:val="0"/>
        <w:spacing w:after="0" w:line="240" w:lineRule="auto"/>
        <w:ind w:left="499" w:hanging="357"/>
        <w:outlineLvl w:val="1"/>
        <w:rPr>
          <w:rFonts w:ascii="Tahoma" w:eastAsiaTheme="majorEastAsia" w:hAnsi="Tahoma" w:cs="Tahoma"/>
          <w:color w:val="3494BA" w:themeColor="accent1"/>
          <w:sz w:val="18"/>
          <w:szCs w:val="18"/>
          <w:lang w:val="sl-SI"/>
        </w:rPr>
      </w:pPr>
      <w:r w:rsidRPr="00FE49C8">
        <w:rPr>
          <w:rFonts w:ascii="Tahoma" w:eastAsiaTheme="majorEastAsia" w:hAnsi="Tahoma" w:cs="Tahoma"/>
          <w:color w:val="3494BA" w:themeColor="accent1"/>
          <w:sz w:val="18"/>
          <w:szCs w:val="18"/>
          <w:lang w:val="sl-SI"/>
        </w:rPr>
        <w:t xml:space="preserve">       Opis</w:t>
      </w:r>
      <w:r>
        <w:rPr>
          <w:rFonts w:ascii="Tahoma" w:eastAsiaTheme="majorEastAsia" w:hAnsi="Tahoma" w:cs="Tahoma"/>
          <w:color w:val="3494BA" w:themeColor="accent1"/>
          <w:sz w:val="18"/>
          <w:szCs w:val="18"/>
          <w:lang w:val="sl-SI"/>
        </w:rPr>
        <w:t>:</w:t>
      </w:r>
    </w:p>
    <w:p w14:paraId="1F0FB395" w14:textId="77777777" w:rsidR="005C30AF" w:rsidRPr="00FE49C8" w:rsidRDefault="005C30AF" w:rsidP="005C30AF">
      <w:pPr>
        <w:spacing w:before="59" w:after="140" w:line="288" w:lineRule="auto"/>
        <w:ind w:left="532" w:right="126"/>
        <w:jc w:val="both"/>
        <w:rPr>
          <w:rFonts w:ascii="Tahoma" w:eastAsia="Calibri" w:hAnsi="Tahoma" w:cs="Tahoma"/>
          <w:sz w:val="18"/>
          <w:szCs w:val="18"/>
          <w:lang w:val="sl-SI" w:eastAsia="zh-CN"/>
        </w:rPr>
      </w:pPr>
      <w:r w:rsidRPr="00FE49C8">
        <w:rPr>
          <w:rFonts w:ascii="Tahoma" w:eastAsia="Calibri" w:hAnsi="Tahoma" w:cs="Tahoma"/>
          <w:sz w:val="18"/>
          <w:szCs w:val="18"/>
          <w:lang w:val="sl-SI" w:eastAsia="zh-CN"/>
        </w:rPr>
        <w:t xml:space="preserve">Predmet javnega razpisa je </w:t>
      </w:r>
      <w:r w:rsidRPr="004B67CD">
        <w:rPr>
          <w:rFonts w:ascii="Tahoma" w:eastAsia="Calibri" w:hAnsi="Tahoma" w:cs="Tahoma"/>
          <w:sz w:val="18"/>
          <w:szCs w:val="18"/>
          <w:lang w:val="sl-SI" w:eastAsia="zh-CN"/>
        </w:rPr>
        <w:t>dobav</w:t>
      </w:r>
      <w:r>
        <w:rPr>
          <w:rFonts w:ascii="Tahoma" w:eastAsia="Calibri" w:hAnsi="Tahoma" w:cs="Tahoma"/>
          <w:sz w:val="18"/>
          <w:szCs w:val="18"/>
          <w:lang w:val="sl-SI" w:eastAsia="zh-CN"/>
        </w:rPr>
        <w:t>a</w:t>
      </w:r>
      <w:r w:rsidRPr="004B67CD">
        <w:rPr>
          <w:rFonts w:ascii="Tahoma" w:eastAsia="Calibri" w:hAnsi="Tahoma" w:cs="Tahoma"/>
          <w:sz w:val="18"/>
          <w:szCs w:val="18"/>
          <w:lang w:val="sl-SI" w:eastAsia="zh-CN"/>
        </w:rPr>
        <w:t xml:space="preserve"> in montaž</w:t>
      </w:r>
      <w:r>
        <w:rPr>
          <w:rFonts w:ascii="Tahoma" w:eastAsia="Calibri" w:hAnsi="Tahoma" w:cs="Tahoma"/>
          <w:sz w:val="18"/>
          <w:szCs w:val="18"/>
          <w:lang w:val="sl-SI" w:eastAsia="zh-CN"/>
        </w:rPr>
        <w:t>a</w:t>
      </w:r>
      <w:r w:rsidRPr="004B67CD">
        <w:rPr>
          <w:rFonts w:ascii="Tahoma" w:eastAsia="Calibri" w:hAnsi="Tahoma" w:cs="Tahoma"/>
          <w:sz w:val="18"/>
          <w:szCs w:val="18"/>
          <w:lang w:val="sl-SI" w:eastAsia="zh-CN"/>
        </w:rPr>
        <w:t xml:space="preserve"> aparatur ter opreme za fizioterapijo</w:t>
      </w:r>
      <w:r>
        <w:rPr>
          <w:rFonts w:ascii="Tahoma" w:eastAsia="Calibri" w:hAnsi="Tahoma" w:cs="Tahoma"/>
          <w:sz w:val="18"/>
          <w:szCs w:val="18"/>
          <w:lang w:val="sl-SI" w:eastAsia="zh-CN"/>
        </w:rPr>
        <w:t>.</w:t>
      </w:r>
    </w:p>
    <w:p w14:paraId="386911D4" w14:textId="20F9B05B" w:rsidR="005C30AF" w:rsidRPr="00AA5224" w:rsidRDefault="005C30AF" w:rsidP="005C30AF">
      <w:pPr>
        <w:spacing w:before="62" w:after="140" w:line="288" w:lineRule="auto"/>
        <w:ind w:left="532"/>
        <w:jc w:val="both"/>
        <w:rPr>
          <w:rFonts w:ascii="Tahoma" w:eastAsia="Calibri" w:hAnsi="Tahoma" w:cs="Tahoma"/>
          <w:b/>
          <w:bCs/>
          <w:sz w:val="18"/>
          <w:szCs w:val="18"/>
          <w:lang w:val="sl-SI" w:eastAsia="zh-CN"/>
        </w:rPr>
      </w:pPr>
      <w:r w:rsidRPr="00AA5224">
        <w:rPr>
          <w:rFonts w:ascii="Tahoma" w:eastAsia="Calibri" w:hAnsi="Tahoma" w:cs="Tahoma"/>
          <w:b/>
          <w:bCs/>
          <w:sz w:val="18"/>
          <w:szCs w:val="18"/>
          <w:u w:val="single"/>
          <w:lang w:val="sl-SI" w:eastAsia="zh-CN"/>
        </w:rPr>
        <w:t xml:space="preserve">Dobavitelj mora zagotoviti naročniku montažo </w:t>
      </w:r>
      <w:r w:rsidR="00AA5224" w:rsidRPr="00AA5224">
        <w:rPr>
          <w:rFonts w:ascii="Tahoma" w:eastAsia="Calibri" w:hAnsi="Tahoma" w:cs="Tahoma"/>
          <w:b/>
          <w:bCs/>
          <w:sz w:val="18"/>
          <w:szCs w:val="18"/>
          <w:u w:val="single"/>
          <w:lang w:val="sl-SI" w:eastAsia="zh-CN"/>
        </w:rPr>
        <w:t xml:space="preserve">dobavljene opreme </w:t>
      </w:r>
      <w:r w:rsidR="00AA5224">
        <w:rPr>
          <w:rFonts w:ascii="Tahoma" w:eastAsia="Calibri" w:hAnsi="Tahoma" w:cs="Tahoma"/>
          <w:b/>
          <w:bCs/>
          <w:sz w:val="18"/>
          <w:szCs w:val="18"/>
          <w:u w:val="single"/>
          <w:lang w:val="sl-SI" w:eastAsia="zh-CN"/>
        </w:rPr>
        <w:t xml:space="preserve">za vsak sklop </w:t>
      </w:r>
      <w:r w:rsidRPr="00AA5224">
        <w:rPr>
          <w:rFonts w:ascii="Tahoma" w:eastAsia="Calibri" w:hAnsi="Tahoma" w:cs="Tahoma"/>
          <w:b/>
          <w:bCs/>
          <w:sz w:val="18"/>
          <w:szCs w:val="18"/>
          <w:u w:val="single"/>
          <w:lang w:val="sl-SI" w:eastAsia="zh-CN"/>
        </w:rPr>
        <w:t>na</w:t>
      </w:r>
      <w:r w:rsidRPr="00AA5224">
        <w:rPr>
          <w:rFonts w:ascii="Tahoma" w:eastAsia="Calibri" w:hAnsi="Tahoma" w:cs="Tahoma"/>
          <w:b/>
          <w:bCs/>
          <w:spacing w:val="10"/>
          <w:sz w:val="18"/>
          <w:szCs w:val="18"/>
          <w:u w:val="single"/>
          <w:lang w:val="sl-SI" w:eastAsia="zh-CN"/>
        </w:rPr>
        <w:t xml:space="preserve"> </w:t>
      </w:r>
      <w:r w:rsidRPr="00AA5224">
        <w:rPr>
          <w:rFonts w:ascii="Tahoma" w:eastAsia="Calibri" w:hAnsi="Tahoma" w:cs="Tahoma"/>
          <w:b/>
          <w:bCs/>
          <w:sz w:val="18"/>
          <w:szCs w:val="18"/>
          <w:u w:val="single"/>
          <w:lang w:val="sl-SI" w:eastAsia="zh-CN"/>
        </w:rPr>
        <w:t>lokaciji objekta.</w:t>
      </w:r>
    </w:p>
    <w:p w14:paraId="75B00CD6" w14:textId="77777777" w:rsidR="005C30AF" w:rsidRDefault="005C30AF" w:rsidP="00FE49C8">
      <w:pPr>
        <w:spacing w:before="80" w:after="0"/>
        <w:outlineLvl w:val="3"/>
        <w:rPr>
          <w:rFonts w:ascii="Tahoma" w:eastAsiaTheme="majorEastAsia" w:hAnsi="Tahoma" w:cs="Tahoma"/>
          <w:color w:val="2683C6" w:themeColor="accent6"/>
          <w:sz w:val="18"/>
          <w:szCs w:val="18"/>
          <w:lang w:val="sl-SI"/>
        </w:rPr>
      </w:pPr>
    </w:p>
    <w:p w14:paraId="7CD2E9C3" w14:textId="77777777" w:rsidR="005C30AF" w:rsidRPr="00FE49C8" w:rsidRDefault="005C30AF" w:rsidP="00FE49C8">
      <w:pPr>
        <w:spacing w:before="80" w:after="0"/>
        <w:outlineLvl w:val="3"/>
        <w:rPr>
          <w:rFonts w:ascii="Tahoma" w:eastAsiaTheme="majorEastAsia" w:hAnsi="Tahoma" w:cs="Tahoma"/>
          <w:color w:val="2683C6" w:themeColor="accent6"/>
          <w:sz w:val="18"/>
          <w:szCs w:val="18"/>
          <w:lang w:val="sl-SI"/>
        </w:rPr>
      </w:pPr>
    </w:p>
    <w:tbl>
      <w:tblPr>
        <w:tblW w:w="8211" w:type="dxa"/>
        <w:tblInd w:w="846" w:type="dxa"/>
        <w:tblLayout w:type="fixed"/>
        <w:tblCellMar>
          <w:left w:w="10" w:type="dxa"/>
          <w:right w:w="10" w:type="dxa"/>
        </w:tblCellMar>
        <w:tblLook w:val="0000" w:firstRow="0" w:lastRow="0" w:firstColumn="0" w:lastColumn="0" w:noHBand="0" w:noVBand="0"/>
      </w:tblPr>
      <w:tblGrid>
        <w:gridCol w:w="2977"/>
        <w:gridCol w:w="5234"/>
      </w:tblGrid>
      <w:tr w:rsidR="000838C3" w:rsidRPr="004B67CD" w14:paraId="795AE11E" w14:textId="77777777" w:rsidTr="004B67CD">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FE2ADAE"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r w:rsidRPr="004B67CD">
              <w:rPr>
                <w:rFonts w:ascii="Tahoma" w:hAnsi="Tahoma" w:cs="Tahoma"/>
                <w:b/>
                <w:sz w:val="18"/>
                <w:szCs w:val="18"/>
              </w:rPr>
              <w:t>APARAT</w:t>
            </w:r>
          </w:p>
        </w:tc>
        <w:tc>
          <w:tcPr>
            <w:tcW w:w="52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2DE29A" w14:textId="77777777" w:rsidR="000838C3" w:rsidRPr="004B67CD" w:rsidRDefault="000838C3" w:rsidP="004B67CD">
            <w:pPr>
              <w:pStyle w:val="Odstavekseznama"/>
              <w:spacing w:before="100" w:beforeAutospacing="1" w:after="100" w:afterAutospacing="1" w:line="240" w:lineRule="auto"/>
              <w:rPr>
                <w:rFonts w:ascii="Tahoma" w:hAnsi="Tahoma" w:cs="Tahoma"/>
                <w:b/>
                <w:sz w:val="18"/>
                <w:szCs w:val="18"/>
              </w:rPr>
            </w:pPr>
            <w:r w:rsidRPr="004B67CD">
              <w:rPr>
                <w:rFonts w:ascii="Tahoma" w:hAnsi="Tahoma" w:cs="Tahoma"/>
                <w:b/>
                <w:sz w:val="18"/>
                <w:szCs w:val="18"/>
              </w:rPr>
              <w:t>ZNAČILNOSTI</w:t>
            </w:r>
          </w:p>
        </w:tc>
      </w:tr>
      <w:tr w:rsidR="000838C3" w:rsidRPr="004B67CD" w14:paraId="487B2CA3" w14:textId="77777777" w:rsidTr="004B67CD">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E7B3E6D"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49169F42"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 xml:space="preserve"> </w:t>
            </w:r>
            <w:r w:rsidRPr="004B67CD">
              <w:rPr>
                <w:rFonts w:ascii="Tahoma" w:hAnsi="Tahoma" w:cs="Tahoma"/>
                <w:b/>
                <w:sz w:val="18"/>
                <w:szCs w:val="18"/>
              </w:rPr>
              <w:t>SKLOP 1</w:t>
            </w:r>
          </w:p>
          <w:p w14:paraId="03E881A5"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09C2422E"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APARAT ZA IZVAJANJE TRAKCIJSKE TERAPIJE, S TRAKCIJSKO 3- DELNO MIZO, KLOPICO IN PASOVI ZA TRAKCIJO</w:t>
            </w:r>
          </w:p>
          <w:p w14:paraId="7C718AC4"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2AE579EA"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4082D176"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Količina : 1</w:t>
            </w:r>
          </w:p>
          <w:p w14:paraId="75AA7255" w14:textId="77777777" w:rsidR="000838C3" w:rsidRPr="004B67CD" w:rsidRDefault="000838C3" w:rsidP="004B67CD">
            <w:pPr>
              <w:pStyle w:val="Standard"/>
              <w:spacing w:before="100" w:beforeAutospacing="1" w:after="100" w:afterAutospacing="1" w:line="240" w:lineRule="auto"/>
              <w:rPr>
                <w:rFonts w:ascii="Tahoma" w:hAnsi="Tahoma" w:cs="Tahoma"/>
                <w:sz w:val="18"/>
                <w:szCs w:val="18"/>
              </w:rPr>
            </w:pPr>
          </w:p>
          <w:p w14:paraId="26F1183F" w14:textId="77777777" w:rsidR="000838C3" w:rsidRPr="004B67CD" w:rsidRDefault="000838C3" w:rsidP="004B67CD">
            <w:pPr>
              <w:pStyle w:val="Standard"/>
              <w:spacing w:before="100" w:beforeAutospacing="1" w:after="100" w:afterAutospacing="1" w:line="240" w:lineRule="auto"/>
              <w:rPr>
                <w:rFonts w:ascii="Tahoma" w:hAnsi="Tahoma" w:cs="Tahoma"/>
                <w:sz w:val="18"/>
                <w:szCs w:val="18"/>
              </w:rPr>
            </w:pPr>
            <w:r w:rsidRPr="004B67CD">
              <w:rPr>
                <w:rFonts w:ascii="Tahoma" w:hAnsi="Tahoma" w:cs="Tahoma"/>
                <w:sz w:val="18"/>
                <w:szCs w:val="18"/>
              </w:rPr>
              <w:t xml:space="preserve">             </w:t>
            </w:r>
          </w:p>
        </w:tc>
        <w:tc>
          <w:tcPr>
            <w:tcW w:w="52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3BFBFC" w14:textId="77777777" w:rsidR="000838C3" w:rsidRPr="004B67CD" w:rsidRDefault="000838C3" w:rsidP="004B67CD">
            <w:pPr>
              <w:pStyle w:val="Odstavekseznama"/>
              <w:spacing w:before="100" w:beforeAutospacing="1" w:after="100" w:afterAutospacing="1" w:line="240" w:lineRule="auto"/>
              <w:rPr>
                <w:rFonts w:ascii="Tahoma" w:hAnsi="Tahoma" w:cs="Tahoma"/>
                <w:sz w:val="18"/>
                <w:szCs w:val="18"/>
              </w:rPr>
            </w:pPr>
          </w:p>
          <w:p w14:paraId="3A3EB6E2"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pregleden</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zaslon</w:t>
            </w:r>
            <w:proofErr w:type="spellEnd"/>
          </w:p>
          <w:p w14:paraId="12FAC8C2"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načini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delovanja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statični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prekinitveni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zaporedni</w:t>
            </w:r>
            <w:proofErr w:type="spellEnd"/>
          </w:p>
          <w:p w14:paraId="39F466FC"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uporabniško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prednastavljeni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definirani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programi</w:t>
            </w:r>
            <w:proofErr w:type="spellEnd"/>
          </w:p>
          <w:p w14:paraId="701FA756"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vlečna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sila</w:t>
            </w:r>
            <w:proofErr w:type="spellEnd"/>
            <w:r w:rsidRPr="004B67CD">
              <w:rPr>
                <w:rFonts w:ascii="Tahoma" w:hAnsi="Tahoma" w:cs="Tahoma"/>
                <w:sz w:val="18"/>
                <w:szCs w:val="18"/>
              </w:rPr>
              <w:t xml:space="preserve"> do </w:t>
            </w:r>
            <w:proofErr w:type="gramStart"/>
            <w:r w:rsidRPr="004B67CD">
              <w:rPr>
                <w:rFonts w:ascii="Tahoma" w:hAnsi="Tahoma" w:cs="Tahoma"/>
                <w:sz w:val="18"/>
                <w:szCs w:val="18"/>
              </w:rPr>
              <w:t>100kg</w:t>
            </w:r>
            <w:proofErr w:type="gramEnd"/>
          </w:p>
          <w:p w14:paraId="09638DA0"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vlečna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hitrost</w:t>
            </w:r>
            <w:proofErr w:type="spellEnd"/>
            <w:r w:rsidRPr="004B67CD">
              <w:rPr>
                <w:rFonts w:ascii="Tahoma" w:hAnsi="Tahoma" w:cs="Tahoma"/>
                <w:sz w:val="18"/>
                <w:szCs w:val="18"/>
              </w:rPr>
              <w:t xml:space="preserve"> do 12kg/</w:t>
            </w:r>
            <w:proofErr w:type="gramStart"/>
            <w:r w:rsidRPr="004B67CD">
              <w:rPr>
                <w:rFonts w:ascii="Tahoma" w:hAnsi="Tahoma" w:cs="Tahoma"/>
                <w:sz w:val="18"/>
                <w:szCs w:val="18"/>
              </w:rPr>
              <w:t>s</w:t>
            </w:r>
            <w:proofErr w:type="gramEnd"/>
          </w:p>
          <w:p w14:paraId="4B3CDE82"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komplet</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ledvenih</w:t>
            </w:r>
            <w:proofErr w:type="spellEnd"/>
            <w:r w:rsidRPr="004B67CD">
              <w:rPr>
                <w:rFonts w:ascii="Tahoma" w:hAnsi="Tahoma" w:cs="Tahoma"/>
                <w:sz w:val="18"/>
                <w:szCs w:val="18"/>
              </w:rPr>
              <w:t xml:space="preserve"> in </w:t>
            </w:r>
            <w:proofErr w:type="spellStart"/>
            <w:r w:rsidRPr="004B67CD">
              <w:rPr>
                <w:rFonts w:ascii="Tahoma" w:hAnsi="Tahoma" w:cs="Tahoma"/>
                <w:sz w:val="18"/>
                <w:szCs w:val="18"/>
              </w:rPr>
              <w:t>vratnih</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trakov</w:t>
            </w:r>
            <w:proofErr w:type="spellEnd"/>
            <w:r w:rsidRPr="004B67CD">
              <w:rPr>
                <w:rFonts w:ascii="Tahoma" w:hAnsi="Tahoma" w:cs="Tahoma"/>
                <w:sz w:val="18"/>
                <w:szCs w:val="18"/>
              </w:rPr>
              <w:t>.</w:t>
            </w:r>
          </w:p>
          <w:p w14:paraId="79310195"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klopca</w:t>
            </w:r>
            <w:proofErr w:type="spellEnd"/>
            <w:r w:rsidRPr="004B67CD">
              <w:rPr>
                <w:rFonts w:ascii="Tahoma" w:hAnsi="Tahoma" w:cs="Tahoma"/>
                <w:sz w:val="18"/>
                <w:szCs w:val="18"/>
              </w:rPr>
              <w:t xml:space="preserve"> za </w:t>
            </w:r>
            <w:proofErr w:type="spellStart"/>
            <w:r w:rsidRPr="004B67CD">
              <w:rPr>
                <w:rFonts w:ascii="Tahoma" w:hAnsi="Tahoma" w:cs="Tahoma"/>
                <w:sz w:val="18"/>
                <w:szCs w:val="18"/>
              </w:rPr>
              <w:t>noge</w:t>
            </w:r>
            <w:proofErr w:type="spellEnd"/>
          </w:p>
          <w:p w14:paraId="6816A198"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dolžina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kabla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napajalnika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vsaj</w:t>
            </w:r>
            <w:proofErr w:type="spellEnd"/>
            <w:r w:rsidRPr="004B67CD">
              <w:rPr>
                <w:rFonts w:ascii="Tahoma" w:hAnsi="Tahoma" w:cs="Tahoma"/>
                <w:sz w:val="18"/>
                <w:szCs w:val="18"/>
              </w:rPr>
              <w:t xml:space="preserve"> 1000 mm</w:t>
            </w:r>
          </w:p>
          <w:p w14:paraId="474236C9"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dolžina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napajalnega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kabla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vsaj</w:t>
            </w:r>
            <w:proofErr w:type="spellEnd"/>
            <w:r w:rsidRPr="004B67CD">
              <w:rPr>
                <w:rFonts w:ascii="Tahoma" w:hAnsi="Tahoma" w:cs="Tahoma"/>
                <w:sz w:val="18"/>
                <w:szCs w:val="18"/>
              </w:rPr>
              <w:t xml:space="preserve"> 2000 mm</w:t>
            </w:r>
          </w:p>
          <w:p w14:paraId="523C8C71"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električno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nastavljiva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višina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mize</w:t>
            </w:r>
            <w:proofErr w:type="spellEnd"/>
          </w:p>
          <w:p w14:paraId="77E4B991"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širina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mize</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vsaj</w:t>
            </w:r>
            <w:proofErr w:type="spellEnd"/>
            <w:r w:rsidRPr="004B67CD">
              <w:rPr>
                <w:rFonts w:ascii="Tahoma" w:hAnsi="Tahoma" w:cs="Tahoma"/>
                <w:sz w:val="18"/>
                <w:szCs w:val="18"/>
              </w:rPr>
              <w:t xml:space="preserve"> 700 mm</w:t>
            </w:r>
          </w:p>
          <w:p w14:paraId="1CAFECCF"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dolžina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mize</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vsaj</w:t>
            </w:r>
            <w:proofErr w:type="spellEnd"/>
            <w:r w:rsidRPr="004B67CD">
              <w:rPr>
                <w:rFonts w:ascii="Tahoma" w:hAnsi="Tahoma" w:cs="Tahoma"/>
                <w:sz w:val="18"/>
                <w:szCs w:val="18"/>
              </w:rPr>
              <w:t xml:space="preserve"> 1900 mm</w:t>
            </w:r>
          </w:p>
          <w:p w14:paraId="241C81D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vodoravno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premičen</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nožni</w:t>
            </w:r>
            <w:proofErr w:type="spellEnd"/>
            <w:r w:rsidRPr="004B67CD">
              <w:rPr>
                <w:rFonts w:ascii="Tahoma" w:hAnsi="Tahoma" w:cs="Tahoma"/>
                <w:sz w:val="18"/>
                <w:szCs w:val="18"/>
              </w:rPr>
              <w:t xml:space="preserve"> del</w:t>
            </w:r>
          </w:p>
          <w:p w14:paraId="74AECBC1"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nastavljiva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višina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vzglavnega</w:t>
            </w:r>
            <w:proofErr w:type="spellEnd"/>
            <w:r w:rsidRPr="004B67CD">
              <w:rPr>
                <w:rFonts w:ascii="Tahoma" w:hAnsi="Tahoma" w:cs="Tahoma"/>
                <w:sz w:val="18"/>
                <w:szCs w:val="18"/>
              </w:rPr>
              <w:t xml:space="preserve"> dela</w:t>
            </w:r>
          </w:p>
          <w:p w14:paraId="70CBAE76"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color w:val="000000"/>
                <w:sz w:val="18"/>
                <w:szCs w:val="18"/>
                <w:lang w:val="pl-PL"/>
              </w:rPr>
            </w:pPr>
            <w:r w:rsidRPr="004B67CD">
              <w:rPr>
                <w:rFonts w:ascii="Tahoma" w:hAnsi="Tahoma" w:cs="Tahoma"/>
                <w:color w:val="000000"/>
                <w:sz w:val="18"/>
                <w:szCs w:val="18"/>
                <w:lang w:val="pl-PL"/>
              </w:rPr>
              <w:t>Dodatek: Stikalo za bolnika z držalom za prekinitev terapije</w:t>
            </w:r>
          </w:p>
          <w:p w14:paraId="50F0CEB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garancija</w:t>
            </w:r>
            <w:proofErr w:type="spellEnd"/>
            <w:r w:rsidRPr="004B67CD">
              <w:rPr>
                <w:rFonts w:ascii="Tahoma" w:eastAsia="Times New Roman" w:hAnsi="Tahoma" w:cs="Tahoma"/>
                <w:color w:val="000000"/>
                <w:sz w:val="18"/>
                <w:szCs w:val="18"/>
                <w:lang w:eastAsia="sl-SI"/>
              </w:rPr>
              <w:t xml:space="preserve"> – 2 </w:t>
            </w:r>
            <w:proofErr w:type="spellStart"/>
            <w:r w:rsidRPr="004B67CD">
              <w:rPr>
                <w:rFonts w:ascii="Tahoma" w:eastAsia="Times New Roman" w:hAnsi="Tahoma" w:cs="Tahoma"/>
                <w:color w:val="000000"/>
                <w:sz w:val="18"/>
                <w:szCs w:val="18"/>
                <w:lang w:eastAsia="sl-SI"/>
              </w:rPr>
              <w:t>leti</w:t>
            </w:r>
            <w:proofErr w:type="spellEnd"/>
          </w:p>
          <w:p w14:paraId="41381BD3"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rok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dobave</w:t>
            </w:r>
            <w:proofErr w:type="spellEnd"/>
            <w:r w:rsidRPr="004B67CD">
              <w:rPr>
                <w:rFonts w:ascii="Tahoma" w:eastAsia="Times New Roman" w:hAnsi="Tahoma" w:cs="Tahoma"/>
                <w:color w:val="000000"/>
                <w:sz w:val="18"/>
                <w:szCs w:val="18"/>
                <w:lang w:eastAsia="sl-SI"/>
              </w:rPr>
              <w:t xml:space="preserve"> – do 4 </w:t>
            </w:r>
            <w:proofErr w:type="spellStart"/>
            <w:proofErr w:type="gramStart"/>
            <w:r w:rsidRPr="004B67CD">
              <w:rPr>
                <w:rFonts w:ascii="Tahoma" w:eastAsia="Times New Roman" w:hAnsi="Tahoma" w:cs="Tahoma"/>
                <w:color w:val="000000"/>
                <w:sz w:val="18"/>
                <w:szCs w:val="18"/>
                <w:lang w:eastAsia="sl-SI"/>
              </w:rPr>
              <w:t>tedne</w:t>
            </w:r>
            <w:proofErr w:type="spellEnd"/>
            <w:proofErr w:type="gramEnd"/>
          </w:p>
          <w:p w14:paraId="20904E76"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zagotovljen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servis</w:t>
            </w:r>
            <w:proofErr w:type="spellEnd"/>
          </w:p>
          <w:p w14:paraId="223240D1" w14:textId="77777777" w:rsidR="000838C3" w:rsidRDefault="000838C3" w:rsidP="004B67CD">
            <w:pPr>
              <w:pStyle w:val="Standard"/>
              <w:spacing w:before="100" w:beforeAutospacing="1" w:after="100" w:afterAutospacing="1" w:line="240" w:lineRule="auto"/>
              <w:jc w:val="left"/>
              <w:rPr>
                <w:rFonts w:ascii="Tahoma" w:hAnsi="Tahoma" w:cs="Tahoma"/>
                <w:sz w:val="18"/>
                <w:szCs w:val="18"/>
              </w:rPr>
            </w:pPr>
          </w:p>
          <w:p w14:paraId="37EAD6CE" w14:textId="77777777" w:rsidR="005C30AF" w:rsidRDefault="005C30AF" w:rsidP="004B67CD">
            <w:pPr>
              <w:pStyle w:val="Standard"/>
              <w:spacing w:before="100" w:beforeAutospacing="1" w:after="100" w:afterAutospacing="1" w:line="240" w:lineRule="auto"/>
              <w:jc w:val="left"/>
              <w:rPr>
                <w:rFonts w:ascii="Tahoma" w:hAnsi="Tahoma" w:cs="Tahoma"/>
                <w:sz w:val="18"/>
                <w:szCs w:val="18"/>
              </w:rPr>
            </w:pPr>
          </w:p>
          <w:p w14:paraId="5B1ED26B" w14:textId="7CED5535" w:rsidR="005C30AF" w:rsidRPr="004B67CD" w:rsidRDefault="005C30AF" w:rsidP="004B67CD">
            <w:pPr>
              <w:pStyle w:val="Standard"/>
              <w:spacing w:before="100" w:beforeAutospacing="1" w:after="100" w:afterAutospacing="1" w:line="240" w:lineRule="auto"/>
              <w:jc w:val="left"/>
              <w:rPr>
                <w:rFonts w:ascii="Tahoma" w:hAnsi="Tahoma" w:cs="Tahoma"/>
                <w:sz w:val="18"/>
                <w:szCs w:val="18"/>
              </w:rPr>
            </w:pPr>
          </w:p>
        </w:tc>
      </w:tr>
      <w:tr w:rsidR="000838C3" w:rsidRPr="004B67CD" w14:paraId="56B90A0B" w14:textId="77777777" w:rsidTr="004B67CD">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6C33EB"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p>
          <w:p w14:paraId="2A109BE2"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r w:rsidRPr="004B67CD">
              <w:rPr>
                <w:rFonts w:ascii="Tahoma" w:hAnsi="Tahoma" w:cs="Tahoma"/>
                <w:b/>
                <w:sz w:val="18"/>
                <w:szCs w:val="18"/>
              </w:rPr>
              <w:t>SKLOP 2</w:t>
            </w:r>
          </w:p>
          <w:p w14:paraId="5A38FAF3"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570031EA"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APARAT ZA ELEKTROTERAPIJO + VAKUUM TERAPIJA</w:t>
            </w:r>
          </w:p>
          <w:p w14:paraId="3D87BE97"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1BA785DE"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Količina: 2</w:t>
            </w:r>
          </w:p>
        </w:tc>
        <w:tc>
          <w:tcPr>
            <w:tcW w:w="52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C7556B" w14:textId="77777777" w:rsidR="000838C3" w:rsidRPr="004B67CD" w:rsidRDefault="000838C3" w:rsidP="004B67CD">
            <w:pPr>
              <w:pStyle w:val="Standard"/>
              <w:spacing w:before="100" w:beforeAutospacing="1" w:after="100" w:afterAutospacing="1" w:line="240" w:lineRule="auto"/>
              <w:jc w:val="left"/>
              <w:rPr>
                <w:rFonts w:ascii="Tahoma" w:hAnsi="Tahoma" w:cs="Tahoma"/>
                <w:sz w:val="18"/>
                <w:szCs w:val="18"/>
              </w:rPr>
            </w:pPr>
          </w:p>
          <w:p w14:paraId="6E248D16"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pregleden</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zaslon</w:t>
            </w:r>
            <w:proofErr w:type="spellEnd"/>
          </w:p>
          <w:p w14:paraId="0B456D12"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hitri</w:t>
            </w:r>
            <w:proofErr w:type="spellEnd"/>
            <w:r w:rsidRPr="004B67CD">
              <w:rPr>
                <w:rFonts w:ascii="Tahoma" w:hAnsi="Tahoma" w:cs="Tahoma"/>
                <w:sz w:val="18"/>
                <w:szCs w:val="18"/>
              </w:rPr>
              <w:t xml:space="preserve"> in </w:t>
            </w:r>
            <w:proofErr w:type="spellStart"/>
            <w:r w:rsidRPr="004B67CD">
              <w:rPr>
                <w:rFonts w:ascii="Tahoma" w:hAnsi="Tahoma" w:cs="Tahoma"/>
                <w:sz w:val="18"/>
                <w:szCs w:val="18"/>
              </w:rPr>
              <w:t>prednastavljeni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protokoli</w:t>
            </w:r>
            <w:proofErr w:type="spellEnd"/>
          </w:p>
          <w:p w14:paraId="01760A8F"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navigacija</w:t>
            </w:r>
            <w:proofErr w:type="spellEnd"/>
            <w:r w:rsidRPr="004B67CD">
              <w:rPr>
                <w:rFonts w:ascii="Tahoma" w:hAnsi="Tahoma" w:cs="Tahoma"/>
                <w:sz w:val="18"/>
                <w:szCs w:val="18"/>
              </w:rPr>
              <w:t xml:space="preserve"> po </w:t>
            </w:r>
            <w:proofErr w:type="spellStart"/>
            <w:r w:rsidRPr="004B67CD">
              <w:rPr>
                <w:rFonts w:ascii="Tahoma" w:hAnsi="Tahoma" w:cs="Tahoma"/>
                <w:sz w:val="18"/>
                <w:szCs w:val="18"/>
              </w:rPr>
              <w:t>delih</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telesa</w:t>
            </w:r>
            <w:proofErr w:type="spellEnd"/>
          </w:p>
          <w:p w14:paraId="287FBA36"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r w:rsidRPr="004B67CD">
              <w:rPr>
                <w:rFonts w:ascii="Tahoma" w:hAnsi="Tahoma" w:cs="Tahoma"/>
                <w:sz w:val="18"/>
                <w:szCs w:val="18"/>
              </w:rPr>
              <w:t xml:space="preserve">2x </w:t>
            </w:r>
            <w:proofErr w:type="spellStart"/>
            <w:r w:rsidRPr="004B67CD">
              <w:rPr>
                <w:rFonts w:ascii="Tahoma" w:hAnsi="Tahoma" w:cs="Tahoma"/>
                <w:sz w:val="18"/>
                <w:szCs w:val="18"/>
              </w:rPr>
              <w:t>kanal</w:t>
            </w:r>
            <w:proofErr w:type="spellEnd"/>
            <w:r w:rsidRPr="004B67CD">
              <w:rPr>
                <w:rFonts w:ascii="Tahoma" w:hAnsi="Tahoma" w:cs="Tahoma"/>
                <w:sz w:val="18"/>
                <w:szCs w:val="18"/>
              </w:rPr>
              <w:t xml:space="preserve"> za </w:t>
            </w:r>
            <w:proofErr w:type="spellStart"/>
            <w:r w:rsidRPr="004B67CD">
              <w:rPr>
                <w:rFonts w:ascii="Tahoma" w:hAnsi="Tahoma" w:cs="Tahoma"/>
                <w:sz w:val="18"/>
                <w:szCs w:val="18"/>
              </w:rPr>
              <w:t>elektroterapijo</w:t>
            </w:r>
            <w:proofErr w:type="spellEnd"/>
          </w:p>
          <w:p w14:paraId="47176E2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tokovi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elektrodiagnostika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galvanski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diadinamski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faradski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neofaradski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Traebert</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tokovi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eksponencialni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pulzi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pravokotni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pulzi</w:t>
            </w:r>
            <w:proofErr w:type="spellEnd"/>
            <w:r w:rsidRPr="004B67CD">
              <w:rPr>
                <w:rFonts w:ascii="Tahoma" w:hAnsi="Tahoma" w:cs="Tahoma"/>
                <w:sz w:val="18"/>
                <w:szCs w:val="18"/>
              </w:rPr>
              <w:t xml:space="preserve">, Ruska </w:t>
            </w:r>
            <w:proofErr w:type="spellStart"/>
            <w:r w:rsidRPr="004B67CD">
              <w:rPr>
                <w:rFonts w:ascii="Tahoma" w:hAnsi="Tahoma" w:cs="Tahoma"/>
                <w:sz w:val="18"/>
                <w:szCs w:val="18"/>
              </w:rPr>
              <w:t>stimulacija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trapezoidni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pulzi</w:t>
            </w:r>
            <w:proofErr w:type="spellEnd"/>
            <w:r w:rsidRPr="004B67CD">
              <w:rPr>
                <w:rFonts w:ascii="Tahoma" w:hAnsi="Tahoma" w:cs="Tahoma"/>
                <w:sz w:val="18"/>
                <w:szCs w:val="18"/>
              </w:rPr>
              <w:t xml:space="preserve">, TENS, </w:t>
            </w:r>
            <w:proofErr w:type="spellStart"/>
            <w:r w:rsidRPr="004B67CD">
              <w:rPr>
                <w:rFonts w:ascii="Tahoma" w:hAnsi="Tahoma" w:cs="Tahoma"/>
                <w:sz w:val="18"/>
                <w:szCs w:val="18"/>
              </w:rPr>
              <w:t>kombinirani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pulzi</w:t>
            </w:r>
            <w:proofErr w:type="spellEnd"/>
            <w:r w:rsidRPr="004B67CD">
              <w:rPr>
                <w:rFonts w:ascii="Tahoma" w:hAnsi="Tahoma" w:cs="Tahoma"/>
                <w:sz w:val="18"/>
                <w:szCs w:val="18"/>
              </w:rPr>
              <w:t xml:space="preserve">, 2-polna </w:t>
            </w:r>
            <w:proofErr w:type="spellStart"/>
            <w:r w:rsidRPr="004B67CD">
              <w:rPr>
                <w:rFonts w:ascii="Tahoma" w:hAnsi="Tahoma" w:cs="Tahoma"/>
                <w:sz w:val="18"/>
                <w:szCs w:val="18"/>
              </w:rPr>
              <w:t>interferenca</w:t>
            </w:r>
            <w:proofErr w:type="spellEnd"/>
            <w:r w:rsidRPr="004B67CD">
              <w:rPr>
                <w:rFonts w:ascii="Tahoma" w:hAnsi="Tahoma" w:cs="Tahoma"/>
                <w:sz w:val="18"/>
                <w:szCs w:val="18"/>
              </w:rPr>
              <w:t xml:space="preserve">, 4-polna </w:t>
            </w:r>
            <w:proofErr w:type="spellStart"/>
            <w:r w:rsidRPr="004B67CD">
              <w:rPr>
                <w:rFonts w:ascii="Tahoma" w:hAnsi="Tahoma" w:cs="Tahoma"/>
                <w:sz w:val="18"/>
                <w:szCs w:val="18"/>
              </w:rPr>
              <w:t>interferenca</w:t>
            </w:r>
            <w:proofErr w:type="spellEnd"/>
          </w:p>
          <w:p w14:paraId="68EAA167"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omrežno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napajanje</w:t>
            </w:r>
            <w:proofErr w:type="spellEnd"/>
            <w:r w:rsidRPr="004B67CD">
              <w:rPr>
                <w:rFonts w:ascii="Tahoma" w:hAnsi="Tahoma" w:cs="Tahoma"/>
                <w:sz w:val="18"/>
                <w:szCs w:val="18"/>
              </w:rPr>
              <w:t xml:space="preserve"> 100-240VAC, 50-60Hz</w:t>
            </w:r>
          </w:p>
          <w:p w14:paraId="0C3EE7E7"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2x elektrodni priključni kabel (za samolepilne elektrode)</w:t>
            </w:r>
          </w:p>
          <w:p w14:paraId="64534994"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Vakuumska enota z dvemi neodvisnimi izhodi, neprekinjenim in impulznim načinom delovanja, različne stopnje intenzivnosti vakuuma, 4x kabel za elektroterapijo, 4x gobice za elektroterapijo (60mm)</w:t>
            </w:r>
          </w:p>
          <w:p w14:paraId="6A3AA99A"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garancija</w:t>
            </w:r>
            <w:proofErr w:type="spellEnd"/>
            <w:r w:rsidRPr="004B67CD">
              <w:rPr>
                <w:rFonts w:ascii="Tahoma" w:eastAsia="Times New Roman" w:hAnsi="Tahoma" w:cs="Tahoma"/>
                <w:color w:val="000000"/>
                <w:sz w:val="18"/>
                <w:szCs w:val="18"/>
                <w:lang w:eastAsia="sl-SI"/>
              </w:rPr>
              <w:t xml:space="preserve"> – 2 </w:t>
            </w:r>
            <w:proofErr w:type="spellStart"/>
            <w:r w:rsidRPr="004B67CD">
              <w:rPr>
                <w:rFonts w:ascii="Tahoma" w:eastAsia="Times New Roman" w:hAnsi="Tahoma" w:cs="Tahoma"/>
                <w:color w:val="000000"/>
                <w:sz w:val="18"/>
                <w:szCs w:val="18"/>
                <w:lang w:eastAsia="sl-SI"/>
              </w:rPr>
              <w:t>leti</w:t>
            </w:r>
            <w:proofErr w:type="spellEnd"/>
          </w:p>
          <w:p w14:paraId="678955EE"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rok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dobave</w:t>
            </w:r>
            <w:proofErr w:type="spellEnd"/>
            <w:r w:rsidRPr="004B67CD">
              <w:rPr>
                <w:rFonts w:ascii="Tahoma" w:eastAsia="Times New Roman" w:hAnsi="Tahoma" w:cs="Tahoma"/>
                <w:color w:val="000000"/>
                <w:sz w:val="18"/>
                <w:szCs w:val="18"/>
                <w:lang w:eastAsia="sl-SI"/>
              </w:rPr>
              <w:t xml:space="preserve"> – do 4 </w:t>
            </w:r>
            <w:proofErr w:type="spellStart"/>
            <w:proofErr w:type="gramStart"/>
            <w:r w:rsidRPr="004B67CD">
              <w:rPr>
                <w:rFonts w:ascii="Tahoma" w:eastAsia="Times New Roman" w:hAnsi="Tahoma" w:cs="Tahoma"/>
                <w:color w:val="000000"/>
                <w:sz w:val="18"/>
                <w:szCs w:val="18"/>
                <w:lang w:eastAsia="sl-SI"/>
              </w:rPr>
              <w:t>tedne</w:t>
            </w:r>
            <w:proofErr w:type="spellEnd"/>
            <w:proofErr w:type="gramEnd"/>
          </w:p>
          <w:p w14:paraId="1AB27543"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zagotovljen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servis</w:t>
            </w:r>
            <w:proofErr w:type="spellEnd"/>
          </w:p>
          <w:p w14:paraId="4B495119" w14:textId="77777777" w:rsidR="000838C3" w:rsidRPr="004B67CD" w:rsidRDefault="000838C3" w:rsidP="004B67CD">
            <w:pPr>
              <w:pStyle w:val="Standard"/>
              <w:spacing w:before="100" w:beforeAutospacing="1" w:after="100" w:afterAutospacing="1" w:line="240" w:lineRule="auto"/>
              <w:jc w:val="left"/>
              <w:rPr>
                <w:rFonts w:ascii="Tahoma" w:hAnsi="Tahoma" w:cs="Tahoma"/>
                <w:sz w:val="18"/>
                <w:szCs w:val="18"/>
              </w:rPr>
            </w:pPr>
          </w:p>
        </w:tc>
      </w:tr>
      <w:tr w:rsidR="000838C3" w:rsidRPr="004B67CD" w14:paraId="79DF7646" w14:textId="77777777" w:rsidTr="005D361D">
        <w:trPr>
          <w:trHeight w:val="5006"/>
        </w:trPr>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C3194C" w14:textId="77777777" w:rsidR="000838C3" w:rsidRPr="004B67CD" w:rsidRDefault="000838C3" w:rsidP="004B67CD">
            <w:pPr>
              <w:pStyle w:val="Standard"/>
              <w:spacing w:before="100" w:beforeAutospacing="1" w:after="100" w:afterAutospacing="1" w:line="240" w:lineRule="auto"/>
              <w:jc w:val="center"/>
              <w:rPr>
                <w:rFonts w:ascii="Tahoma" w:hAnsi="Tahoma" w:cs="Tahoma"/>
                <w:color w:val="000000"/>
                <w:sz w:val="18"/>
                <w:szCs w:val="18"/>
              </w:rPr>
            </w:pPr>
          </w:p>
          <w:p w14:paraId="3EAE2F28" w14:textId="77777777" w:rsidR="000838C3" w:rsidRPr="004B67CD" w:rsidRDefault="000838C3" w:rsidP="004B67CD">
            <w:pPr>
              <w:pStyle w:val="Standard"/>
              <w:spacing w:before="100" w:beforeAutospacing="1" w:after="100" w:afterAutospacing="1" w:line="240" w:lineRule="auto"/>
              <w:jc w:val="center"/>
              <w:rPr>
                <w:rFonts w:ascii="Tahoma" w:hAnsi="Tahoma" w:cs="Tahoma"/>
                <w:b/>
                <w:color w:val="000000"/>
                <w:sz w:val="18"/>
                <w:szCs w:val="18"/>
              </w:rPr>
            </w:pPr>
            <w:r w:rsidRPr="004B67CD">
              <w:rPr>
                <w:rFonts w:ascii="Tahoma" w:hAnsi="Tahoma" w:cs="Tahoma"/>
                <w:b/>
                <w:color w:val="000000"/>
                <w:sz w:val="18"/>
                <w:szCs w:val="18"/>
              </w:rPr>
              <w:t>SKLOP 3</w:t>
            </w:r>
          </w:p>
          <w:p w14:paraId="3B53F45D" w14:textId="77777777" w:rsidR="000838C3" w:rsidRPr="004B67CD" w:rsidRDefault="000838C3" w:rsidP="004B67CD">
            <w:pPr>
              <w:pStyle w:val="Standard"/>
              <w:spacing w:before="100" w:beforeAutospacing="1" w:after="100" w:afterAutospacing="1" w:line="240" w:lineRule="auto"/>
              <w:jc w:val="center"/>
              <w:rPr>
                <w:rFonts w:ascii="Tahoma" w:hAnsi="Tahoma" w:cs="Tahoma"/>
                <w:color w:val="000000"/>
                <w:sz w:val="18"/>
                <w:szCs w:val="18"/>
              </w:rPr>
            </w:pPr>
          </w:p>
          <w:p w14:paraId="1ED25DAB" w14:textId="77777777" w:rsidR="000838C3" w:rsidRPr="004B67CD" w:rsidRDefault="000838C3" w:rsidP="004B67CD">
            <w:pPr>
              <w:pStyle w:val="Standard"/>
              <w:spacing w:before="100" w:beforeAutospacing="1" w:after="100" w:afterAutospacing="1" w:line="240" w:lineRule="auto"/>
              <w:jc w:val="center"/>
              <w:rPr>
                <w:rFonts w:ascii="Tahoma" w:hAnsi="Tahoma" w:cs="Tahoma"/>
                <w:color w:val="000000"/>
                <w:sz w:val="18"/>
                <w:szCs w:val="18"/>
              </w:rPr>
            </w:pPr>
            <w:r w:rsidRPr="004B67CD">
              <w:rPr>
                <w:rFonts w:ascii="Tahoma" w:hAnsi="Tahoma" w:cs="Tahoma"/>
                <w:color w:val="000000"/>
                <w:sz w:val="18"/>
                <w:szCs w:val="18"/>
              </w:rPr>
              <w:t>KOMBINIRANA NAPRAVA ELEKTROTERAPIJA + VAKUM TERAPIJA +</w:t>
            </w:r>
          </w:p>
          <w:p w14:paraId="07602059" w14:textId="77777777" w:rsidR="000838C3" w:rsidRPr="004B67CD" w:rsidRDefault="000838C3" w:rsidP="004B67CD">
            <w:pPr>
              <w:pStyle w:val="Standard"/>
              <w:spacing w:before="100" w:beforeAutospacing="1" w:after="100" w:afterAutospacing="1" w:line="240" w:lineRule="auto"/>
              <w:jc w:val="center"/>
              <w:rPr>
                <w:rFonts w:ascii="Tahoma" w:hAnsi="Tahoma" w:cs="Tahoma"/>
                <w:color w:val="000000"/>
                <w:sz w:val="18"/>
                <w:szCs w:val="18"/>
              </w:rPr>
            </w:pPr>
            <w:r w:rsidRPr="004B67CD">
              <w:rPr>
                <w:rFonts w:ascii="Tahoma" w:hAnsi="Tahoma" w:cs="Tahoma"/>
                <w:color w:val="000000"/>
                <w:sz w:val="18"/>
                <w:szCs w:val="18"/>
              </w:rPr>
              <w:t>ULTRAZVOK</w:t>
            </w:r>
          </w:p>
          <w:p w14:paraId="0DC5A4CA" w14:textId="77777777" w:rsidR="000838C3" w:rsidRPr="004B67CD" w:rsidRDefault="000838C3" w:rsidP="004B67CD">
            <w:pPr>
              <w:pStyle w:val="Standard"/>
              <w:spacing w:before="100" w:beforeAutospacing="1" w:after="100" w:afterAutospacing="1" w:line="240" w:lineRule="auto"/>
              <w:jc w:val="center"/>
              <w:rPr>
                <w:rFonts w:ascii="Tahoma" w:hAnsi="Tahoma" w:cs="Tahoma"/>
                <w:color w:val="000000"/>
                <w:sz w:val="18"/>
                <w:szCs w:val="18"/>
              </w:rPr>
            </w:pPr>
          </w:p>
          <w:p w14:paraId="724FA488" w14:textId="77777777" w:rsidR="000838C3" w:rsidRPr="004B67CD" w:rsidRDefault="000838C3" w:rsidP="004B67CD">
            <w:pPr>
              <w:pStyle w:val="Standard"/>
              <w:spacing w:before="100" w:beforeAutospacing="1" w:after="100" w:afterAutospacing="1" w:line="240" w:lineRule="auto"/>
              <w:jc w:val="center"/>
              <w:rPr>
                <w:rFonts w:ascii="Tahoma" w:hAnsi="Tahoma" w:cs="Tahoma"/>
                <w:color w:val="000000"/>
                <w:sz w:val="18"/>
                <w:szCs w:val="18"/>
              </w:rPr>
            </w:pPr>
            <w:r w:rsidRPr="004B67CD">
              <w:rPr>
                <w:rFonts w:ascii="Tahoma" w:hAnsi="Tahoma" w:cs="Tahoma"/>
                <w:color w:val="000000"/>
                <w:sz w:val="18"/>
                <w:szCs w:val="18"/>
              </w:rPr>
              <w:t>Količina: 1</w:t>
            </w:r>
          </w:p>
        </w:tc>
        <w:tc>
          <w:tcPr>
            <w:tcW w:w="52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467FCB9" w14:textId="77777777" w:rsidR="000838C3" w:rsidRPr="004B67CD" w:rsidRDefault="000838C3" w:rsidP="004B67CD">
            <w:pPr>
              <w:pStyle w:val="Odstavekseznama"/>
              <w:spacing w:before="100" w:beforeAutospacing="1" w:after="100" w:afterAutospacing="1" w:line="240" w:lineRule="auto"/>
              <w:rPr>
                <w:rFonts w:ascii="Tahoma" w:hAnsi="Tahoma" w:cs="Tahoma"/>
                <w:sz w:val="18"/>
                <w:szCs w:val="18"/>
              </w:rPr>
            </w:pPr>
          </w:p>
          <w:p w14:paraId="54574735"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pregleden</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zaslon</w:t>
            </w:r>
            <w:proofErr w:type="spellEnd"/>
          </w:p>
          <w:p w14:paraId="33539BCA"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hitri</w:t>
            </w:r>
            <w:proofErr w:type="spellEnd"/>
            <w:r w:rsidRPr="004B67CD">
              <w:rPr>
                <w:rFonts w:ascii="Tahoma" w:hAnsi="Tahoma" w:cs="Tahoma"/>
                <w:sz w:val="18"/>
                <w:szCs w:val="18"/>
              </w:rPr>
              <w:t xml:space="preserve"> in </w:t>
            </w:r>
            <w:proofErr w:type="spellStart"/>
            <w:r w:rsidRPr="004B67CD">
              <w:rPr>
                <w:rFonts w:ascii="Tahoma" w:hAnsi="Tahoma" w:cs="Tahoma"/>
                <w:sz w:val="18"/>
                <w:szCs w:val="18"/>
              </w:rPr>
              <w:t>prednastavljeni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protokoli</w:t>
            </w:r>
            <w:proofErr w:type="spellEnd"/>
          </w:p>
          <w:p w14:paraId="298C5E90"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navigacija</w:t>
            </w:r>
            <w:proofErr w:type="spellEnd"/>
            <w:r w:rsidRPr="004B67CD">
              <w:rPr>
                <w:rFonts w:ascii="Tahoma" w:hAnsi="Tahoma" w:cs="Tahoma"/>
                <w:sz w:val="18"/>
                <w:szCs w:val="18"/>
              </w:rPr>
              <w:t xml:space="preserve"> po </w:t>
            </w:r>
            <w:proofErr w:type="spellStart"/>
            <w:r w:rsidRPr="004B67CD">
              <w:rPr>
                <w:rFonts w:ascii="Tahoma" w:hAnsi="Tahoma" w:cs="Tahoma"/>
                <w:sz w:val="18"/>
                <w:szCs w:val="18"/>
              </w:rPr>
              <w:t>delih</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telesa</w:t>
            </w:r>
            <w:proofErr w:type="spellEnd"/>
          </w:p>
          <w:p w14:paraId="09148D69"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r w:rsidRPr="004B67CD">
              <w:rPr>
                <w:rFonts w:ascii="Tahoma" w:hAnsi="Tahoma" w:cs="Tahoma"/>
                <w:sz w:val="18"/>
                <w:szCs w:val="18"/>
              </w:rPr>
              <w:t xml:space="preserve">2x </w:t>
            </w:r>
            <w:proofErr w:type="spellStart"/>
            <w:r w:rsidRPr="004B67CD">
              <w:rPr>
                <w:rFonts w:ascii="Tahoma" w:hAnsi="Tahoma" w:cs="Tahoma"/>
                <w:sz w:val="18"/>
                <w:szCs w:val="18"/>
              </w:rPr>
              <w:t>kanal</w:t>
            </w:r>
            <w:proofErr w:type="spellEnd"/>
            <w:r w:rsidRPr="004B67CD">
              <w:rPr>
                <w:rFonts w:ascii="Tahoma" w:hAnsi="Tahoma" w:cs="Tahoma"/>
                <w:sz w:val="18"/>
                <w:szCs w:val="18"/>
              </w:rPr>
              <w:t xml:space="preserve"> za </w:t>
            </w:r>
            <w:proofErr w:type="spellStart"/>
            <w:r w:rsidRPr="004B67CD">
              <w:rPr>
                <w:rFonts w:ascii="Tahoma" w:hAnsi="Tahoma" w:cs="Tahoma"/>
                <w:sz w:val="18"/>
                <w:szCs w:val="18"/>
              </w:rPr>
              <w:t>elektroterapijo</w:t>
            </w:r>
            <w:proofErr w:type="spellEnd"/>
          </w:p>
          <w:p w14:paraId="7481B97A"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tokovi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elektrodiagnostika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galvanski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diadinamski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faradski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neofaradski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Traebert</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tokovi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eksponencialni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pulzi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pravokotni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pulzi</w:t>
            </w:r>
            <w:proofErr w:type="spellEnd"/>
            <w:r w:rsidRPr="004B67CD">
              <w:rPr>
                <w:rFonts w:ascii="Tahoma" w:hAnsi="Tahoma" w:cs="Tahoma"/>
                <w:sz w:val="18"/>
                <w:szCs w:val="18"/>
              </w:rPr>
              <w:t xml:space="preserve">, Ruska </w:t>
            </w:r>
            <w:proofErr w:type="spellStart"/>
            <w:r w:rsidRPr="004B67CD">
              <w:rPr>
                <w:rFonts w:ascii="Tahoma" w:hAnsi="Tahoma" w:cs="Tahoma"/>
                <w:sz w:val="18"/>
                <w:szCs w:val="18"/>
              </w:rPr>
              <w:t>stimulacija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trapezoidni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pulzi</w:t>
            </w:r>
            <w:proofErr w:type="spellEnd"/>
            <w:r w:rsidRPr="004B67CD">
              <w:rPr>
                <w:rFonts w:ascii="Tahoma" w:hAnsi="Tahoma" w:cs="Tahoma"/>
                <w:sz w:val="18"/>
                <w:szCs w:val="18"/>
              </w:rPr>
              <w:t xml:space="preserve">, TENS, </w:t>
            </w:r>
            <w:proofErr w:type="spellStart"/>
            <w:r w:rsidRPr="004B67CD">
              <w:rPr>
                <w:rFonts w:ascii="Tahoma" w:hAnsi="Tahoma" w:cs="Tahoma"/>
                <w:sz w:val="18"/>
                <w:szCs w:val="18"/>
              </w:rPr>
              <w:t>kombinirani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pulzi</w:t>
            </w:r>
            <w:proofErr w:type="spellEnd"/>
            <w:r w:rsidRPr="004B67CD">
              <w:rPr>
                <w:rFonts w:ascii="Tahoma" w:hAnsi="Tahoma" w:cs="Tahoma"/>
                <w:sz w:val="18"/>
                <w:szCs w:val="18"/>
              </w:rPr>
              <w:t xml:space="preserve">, 2-polna </w:t>
            </w:r>
            <w:proofErr w:type="spellStart"/>
            <w:r w:rsidRPr="004B67CD">
              <w:rPr>
                <w:rFonts w:ascii="Tahoma" w:hAnsi="Tahoma" w:cs="Tahoma"/>
                <w:sz w:val="18"/>
                <w:szCs w:val="18"/>
              </w:rPr>
              <w:t>interferenca</w:t>
            </w:r>
            <w:proofErr w:type="spellEnd"/>
            <w:r w:rsidRPr="004B67CD">
              <w:rPr>
                <w:rFonts w:ascii="Tahoma" w:hAnsi="Tahoma" w:cs="Tahoma"/>
                <w:sz w:val="18"/>
                <w:szCs w:val="18"/>
              </w:rPr>
              <w:t xml:space="preserve">, 4-polna </w:t>
            </w:r>
            <w:proofErr w:type="spellStart"/>
            <w:r w:rsidRPr="004B67CD">
              <w:rPr>
                <w:rFonts w:ascii="Tahoma" w:hAnsi="Tahoma" w:cs="Tahoma"/>
                <w:sz w:val="18"/>
                <w:szCs w:val="18"/>
              </w:rPr>
              <w:t>interferenca</w:t>
            </w:r>
            <w:proofErr w:type="spellEnd"/>
          </w:p>
          <w:p w14:paraId="2FB57056"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omrežno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napajanje</w:t>
            </w:r>
            <w:proofErr w:type="spellEnd"/>
            <w:r w:rsidRPr="004B67CD">
              <w:rPr>
                <w:rFonts w:ascii="Tahoma" w:hAnsi="Tahoma" w:cs="Tahoma"/>
                <w:sz w:val="18"/>
                <w:szCs w:val="18"/>
              </w:rPr>
              <w:t xml:space="preserve"> 100-240VAC, 50-60Hz</w:t>
            </w:r>
          </w:p>
          <w:p w14:paraId="5EA36630"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2x elektrodni priključni kabel (za samolepilne elektrode)</w:t>
            </w:r>
          </w:p>
          <w:p w14:paraId="3D941C33"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Vakuumska enota z dvemi neodvisnimi izhodi, neprekinjenim in impulznim načinom delovanja, različne stopnje intenzivnosti vakuuma, 4x kabel za elektroterapijo, 4x gobice za elektroterapijo (60mm)</w:t>
            </w:r>
          </w:p>
          <w:p w14:paraId="760AA56B"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Ul</w:t>
            </w:r>
            <w:r w:rsidRPr="004B67CD">
              <w:rPr>
                <w:rFonts w:ascii="Tahoma" w:hAnsi="Tahoma" w:cs="Tahoma"/>
                <w:color w:val="000000"/>
                <w:sz w:val="18"/>
                <w:szCs w:val="18"/>
                <w:lang w:val="pl-PL"/>
              </w:rPr>
              <w:t>trazvok – vsaj 4 cm2 aktivna prostoročna UZ glava, adapter, trakovi za pritrditev UZ glave</w:t>
            </w:r>
          </w:p>
          <w:p w14:paraId="1178F25C"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garancija</w:t>
            </w:r>
            <w:proofErr w:type="spellEnd"/>
            <w:r w:rsidRPr="004B67CD">
              <w:rPr>
                <w:rFonts w:ascii="Tahoma" w:eastAsia="Times New Roman" w:hAnsi="Tahoma" w:cs="Tahoma"/>
                <w:color w:val="000000"/>
                <w:sz w:val="18"/>
                <w:szCs w:val="18"/>
                <w:lang w:eastAsia="sl-SI"/>
              </w:rPr>
              <w:t xml:space="preserve"> – 2 </w:t>
            </w:r>
            <w:proofErr w:type="spellStart"/>
            <w:r w:rsidRPr="004B67CD">
              <w:rPr>
                <w:rFonts w:ascii="Tahoma" w:eastAsia="Times New Roman" w:hAnsi="Tahoma" w:cs="Tahoma"/>
                <w:color w:val="000000"/>
                <w:sz w:val="18"/>
                <w:szCs w:val="18"/>
                <w:lang w:eastAsia="sl-SI"/>
              </w:rPr>
              <w:t>leti</w:t>
            </w:r>
            <w:proofErr w:type="spellEnd"/>
          </w:p>
          <w:p w14:paraId="67F669E5"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rok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dobave</w:t>
            </w:r>
            <w:proofErr w:type="spellEnd"/>
            <w:r w:rsidRPr="004B67CD">
              <w:rPr>
                <w:rFonts w:ascii="Tahoma" w:eastAsia="Times New Roman" w:hAnsi="Tahoma" w:cs="Tahoma"/>
                <w:color w:val="000000"/>
                <w:sz w:val="18"/>
                <w:szCs w:val="18"/>
                <w:lang w:eastAsia="sl-SI"/>
              </w:rPr>
              <w:t xml:space="preserve"> – do 4 </w:t>
            </w:r>
            <w:proofErr w:type="spellStart"/>
            <w:proofErr w:type="gramStart"/>
            <w:r w:rsidRPr="004B67CD">
              <w:rPr>
                <w:rFonts w:ascii="Tahoma" w:eastAsia="Times New Roman" w:hAnsi="Tahoma" w:cs="Tahoma"/>
                <w:color w:val="000000"/>
                <w:sz w:val="18"/>
                <w:szCs w:val="18"/>
                <w:lang w:eastAsia="sl-SI"/>
              </w:rPr>
              <w:t>tedne</w:t>
            </w:r>
            <w:proofErr w:type="spellEnd"/>
            <w:proofErr w:type="gramEnd"/>
          </w:p>
          <w:p w14:paraId="7349520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zagotovljen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servis</w:t>
            </w:r>
            <w:proofErr w:type="spellEnd"/>
          </w:p>
          <w:p w14:paraId="5EDDB116" w14:textId="77777777" w:rsidR="000838C3" w:rsidRPr="004B67CD" w:rsidRDefault="000838C3" w:rsidP="004B67CD">
            <w:pPr>
              <w:pStyle w:val="Standard"/>
              <w:spacing w:before="100" w:beforeAutospacing="1" w:after="100" w:afterAutospacing="1" w:line="240" w:lineRule="auto"/>
              <w:jc w:val="left"/>
              <w:rPr>
                <w:rFonts w:ascii="Tahoma" w:hAnsi="Tahoma" w:cs="Tahoma"/>
                <w:sz w:val="18"/>
                <w:szCs w:val="18"/>
              </w:rPr>
            </w:pPr>
          </w:p>
        </w:tc>
      </w:tr>
      <w:tr w:rsidR="000838C3" w:rsidRPr="004B67CD" w14:paraId="72109811" w14:textId="77777777" w:rsidTr="004B67CD">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C9611B"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p>
          <w:p w14:paraId="249EFE16"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r w:rsidRPr="004B67CD">
              <w:rPr>
                <w:rFonts w:ascii="Tahoma" w:hAnsi="Tahoma" w:cs="Tahoma"/>
                <w:b/>
                <w:sz w:val="18"/>
                <w:szCs w:val="18"/>
              </w:rPr>
              <w:t>SKLOP 4</w:t>
            </w:r>
          </w:p>
          <w:p w14:paraId="02864B17" w14:textId="77777777" w:rsidR="000838C3" w:rsidRPr="004B67CD" w:rsidRDefault="000838C3" w:rsidP="004B67CD">
            <w:pPr>
              <w:pStyle w:val="Standard"/>
              <w:spacing w:before="100" w:beforeAutospacing="1" w:after="100" w:afterAutospacing="1" w:line="240" w:lineRule="auto"/>
              <w:rPr>
                <w:rFonts w:ascii="Tahoma" w:hAnsi="Tahoma" w:cs="Tahoma"/>
                <w:sz w:val="18"/>
                <w:szCs w:val="18"/>
              </w:rPr>
            </w:pPr>
          </w:p>
          <w:p w14:paraId="74FB7490"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PREGLEDNA MIZA, ELEKTRIČNA</w:t>
            </w:r>
          </w:p>
          <w:p w14:paraId="6DB3B5E4" w14:textId="77777777" w:rsidR="000838C3" w:rsidRPr="004B67CD" w:rsidRDefault="000838C3" w:rsidP="004B67CD">
            <w:pPr>
              <w:pStyle w:val="Standard"/>
              <w:spacing w:before="100" w:beforeAutospacing="1" w:after="100" w:afterAutospacing="1" w:line="240" w:lineRule="auto"/>
              <w:rPr>
                <w:rFonts w:ascii="Tahoma" w:hAnsi="Tahoma" w:cs="Tahoma"/>
                <w:sz w:val="18"/>
                <w:szCs w:val="18"/>
              </w:rPr>
            </w:pPr>
          </w:p>
          <w:p w14:paraId="2255ED3B"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Količina: 6</w:t>
            </w:r>
          </w:p>
        </w:tc>
        <w:tc>
          <w:tcPr>
            <w:tcW w:w="52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7ABE95" w14:textId="77777777" w:rsidR="000838C3" w:rsidRPr="005C30AF" w:rsidRDefault="000838C3" w:rsidP="004B67CD">
            <w:pPr>
              <w:pStyle w:val="Odstavekseznama"/>
              <w:spacing w:before="100" w:beforeAutospacing="1" w:after="100" w:afterAutospacing="1" w:line="240" w:lineRule="auto"/>
              <w:rPr>
                <w:rFonts w:ascii="Tahoma" w:hAnsi="Tahoma" w:cs="Tahoma"/>
                <w:sz w:val="18"/>
                <w:szCs w:val="18"/>
                <w:lang w:val="pl-PL"/>
              </w:rPr>
            </w:pPr>
          </w:p>
          <w:p w14:paraId="60EE4546"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dvodelno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ležičče</w:t>
            </w:r>
            <w:proofErr w:type="spellEnd"/>
          </w:p>
          <w:p w14:paraId="2FE484E5"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lang w:val="pl-PL"/>
              </w:rPr>
            </w:pPr>
            <w:r w:rsidRPr="004B67CD">
              <w:rPr>
                <w:rFonts w:ascii="Tahoma" w:hAnsi="Tahoma" w:cs="Tahoma"/>
                <w:sz w:val="18"/>
                <w:szCs w:val="18"/>
                <w:lang w:val="pl-PL"/>
              </w:rPr>
              <w:t>električno nastavljiv dvig ležišča na višini do vsaj 90 cm</w:t>
            </w:r>
          </w:p>
          <w:p w14:paraId="6CCAFF55"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lang w:val="pl-PL"/>
              </w:rPr>
            </w:pPr>
            <w:r w:rsidRPr="004B67CD">
              <w:rPr>
                <w:rFonts w:ascii="Tahoma" w:hAnsi="Tahoma" w:cs="Tahoma"/>
                <w:sz w:val="18"/>
                <w:szCs w:val="18"/>
                <w:lang w:val="pl-PL"/>
              </w:rPr>
              <w:t>nastavljiv naklon vzglavja vsaj do +60°</w:t>
            </w:r>
          </w:p>
          <w:p w14:paraId="42B25E48"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sistem</w:t>
            </w:r>
            <w:proofErr w:type="spellEnd"/>
            <w:r w:rsidRPr="004B67CD">
              <w:rPr>
                <w:rFonts w:ascii="Tahoma" w:hAnsi="Tahoma" w:cs="Tahoma"/>
                <w:sz w:val="18"/>
                <w:szCs w:val="18"/>
              </w:rPr>
              <w:t xml:space="preserve"> za </w:t>
            </w:r>
            <w:proofErr w:type="spellStart"/>
            <w:r w:rsidRPr="004B67CD">
              <w:rPr>
                <w:rFonts w:ascii="Tahoma" w:hAnsi="Tahoma" w:cs="Tahoma"/>
                <w:sz w:val="18"/>
                <w:szCs w:val="18"/>
              </w:rPr>
              <w:t>dvig</w:t>
            </w:r>
            <w:proofErr w:type="spellEnd"/>
            <w:r w:rsidRPr="004B67CD">
              <w:rPr>
                <w:rFonts w:ascii="Tahoma" w:hAnsi="Tahoma" w:cs="Tahoma"/>
                <w:sz w:val="18"/>
                <w:szCs w:val="18"/>
              </w:rPr>
              <w:t xml:space="preserve"> s </w:t>
            </w:r>
            <w:proofErr w:type="spellStart"/>
            <w:r w:rsidRPr="004B67CD">
              <w:rPr>
                <w:rFonts w:ascii="Tahoma" w:hAnsi="Tahoma" w:cs="Tahoma"/>
                <w:sz w:val="18"/>
                <w:szCs w:val="18"/>
              </w:rPr>
              <w:t>kolesi</w:t>
            </w:r>
            <w:proofErr w:type="spellEnd"/>
          </w:p>
          <w:p w14:paraId="4FD7DA7B"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stabilno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podnožje</w:t>
            </w:r>
            <w:proofErr w:type="spellEnd"/>
            <w:r w:rsidRPr="004B67CD">
              <w:rPr>
                <w:rFonts w:ascii="Tahoma" w:hAnsi="Tahoma" w:cs="Tahoma"/>
                <w:sz w:val="18"/>
                <w:szCs w:val="18"/>
              </w:rPr>
              <w:t xml:space="preserve"> z </w:t>
            </w:r>
            <w:proofErr w:type="spellStart"/>
            <w:r w:rsidRPr="004B67CD">
              <w:rPr>
                <w:rFonts w:ascii="Tahoma" w:hAnsi="Tahoma" w:cs="Tahoma"/>
                <w:sz w:val="18"/>
                <w:szCs w:val="18"/>
              </w:rPr>
              <w:t>gumijastimi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podlogami</w:t>
            </w:r>
            <w:proofErr w:type="spellEnd"/>
          </w:p>
          <w:p w14:paraId="26E570DC"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dolžina</w:t>
            </w:r>
            <w:proofErr w:type="spellEnd"/>
            <w:r w:rsidRPr="004B67CD">
              <w:rPr>
                <w:rFonts w:ascii="Tahoma" w:hAnsi="Tahoma" w:cs="Tahoma"/>
                <w:sz w:val="18"/>
                <w:szCs w:val="18"/>
              </w:rPr>
              <w:t xml:space="preserve"> 200 cm</w:t>
            </w:r>
          </w:p>
          <w:p w14:paraId="4B276909"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širina</w:t>
            </w:r>
            <w:proofErr w:type="spellEnd"/>
            <w:r w:rsidRPr="004B67CD">
              <w:rPr>
                <w:rFonts w:ascii="Tahoma" w:hAnsi="Tahoma" w:cs="Tahoma"/>
                <w:sz w:val="18"/>
                <w:szCs w:val="18"/>
              </w:rPr>
              <w:t xml:space="preserve"> 70 cm</w:t>
            </w:r>
          </w:p>
          <w:p w14:paraId="41F55230"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kovinsko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ogrodje</w:t>
            </w:r>
            <w:proofErr w:type="spellEnd"/>
          </w:p>
          <w:p w14:paraId="7B5EE60F"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sz w:val="18"/>
                <w:szCs w:val="18"/>
              </w:rPr>
            </w:pPr>
            <w:proofErr w:type="spellStart"/>
            <w:r w:rsidRPr="004B67CD">
              <w:rPr>
                <w:rFonts w:ascii="Tahoma" w:hAnsi="Tahoma" w:cs="Tahoma"/>
                <w:sz w:val="18"/>
                <w:szCs w:val="18"/>
              </w:rPr>
              <w:t>brezšivno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oblazinjenje</w:t>
            </w:r>
            <w:proofErr w:type="spellEnd"/>
          </w:p>
          <w:p w14:paraId="02ACB980"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color w:val="000000"/>
                <w:sz w:val="18"/>
                <w:szCs w:val="18"/>
              </w:rPr>
            </w:pPr>
            <w:proofErr w:type="spellStart"/>
            <w:r w:rsidRPr="004B67CD">
              <w:rPr>
                <w:rFonts w:ascii="Tahoma" w:hAnsi="Tahoma" w:cs="Tahoma"/>
                <w:color w:val="000000"/>
                <w:sz w:val="18"/>
                <w:szCs w:val="18"/>
              </w:rPr>
              <w:t>teža</w:t>
            </w:r>
            <w:proofErr w:type="spellEnd"/>
            <w:r w:rsidRPr="004B67CD">
              <w:rPr>
                <w:rFonts w:ascii="Tahoma" w:hAnsi="Tahoma" w:cs="Tahoma"/>
                <w:color w:val="000000"/>
                <w:sz w:val="18"/>
                <w:szCs w:val="18"/>
              </w:rPr>
              <w:t xml:space="preserve"> </w:t>
            </w:r>
            <w:proofErr w:type="spellStart"/>
            <w:r w:rsidRPr="004B67CD">
              <w:rPr>
                <w:rFonts w:ascii="Tahoma" w:hAnsi="Tahoma" w:cs="Tahoma"/>
                <w:color w:val="000000"/>
                <w:sz w:val="18"/>
                <w:szCs w:val="18"/>
              </w:rPr>
              <w:t>obremenitve</w:t>
            </w:r>
            <w:proofErr w:type="spellEnd"/>
            <w:r w:rsidRPr="004B67CD">
              <w:rPr>
                <w:rFonts w:ascii="Tahoma" w:hAnsi="Tahoma" w:cs="Tahoma"/>
                <w:color w:val="000000"/>
                <w:sz w:val="18"/>
                <w:szCs w:val="18"/>
              </w:rPr>
              <w:t>: 220 kg</w:t>
            </w:r>
          </w:p>
          <w:p w14:paraId="37551447"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držalo</w:t>
            </w:r>
            <w:proofErr w:type="spellEnd"/>
            <w:r w:rsidRPr="004B67CD">
              <w:rPr>
                <w:rFonts w:ascii="Tahoma" w:eastAsia="Times New Roman" w:hAnsi="Tahoma" w:cs="Tahoma"/>
                <w:color w:val="000000"/>
                <w:sz w:val="18"/>
                <w:szCs w:val="18"/>
                <w:lang w:eastAsia="sl-SI"/>
              </w:rPr>
              <w:t xml:space="preserve"> za </w:t>
            </w:r>
            <w:proofErr w:type="spellStart"/>
            <w:r w:rsidRPr="004B67CD">
              <w:rPr>
                <w:rFonts w:ascii="Tahoma" w:eastAsia="Times New Roman" w:hAnsi="Tahoma" w:cs="Tahoma"/>
                <w:color w:val="000000"/>
                <w:sz w:val="18"/>
                <w:szCs w:val="18"/>
                <w:lang w:eastAsia="sl-SI"/>
              </w:rPr>
              <w:t>papir</w:t>
            </w:r>
            <w:proofErr w:type="spellEnd"/>
          </w:p>
          <w:p w14:paraId="55F7CB26" w14:textId="0140D420"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garancija</w:t>
            </w:r>
            <w:proofErr w:type="spellEnd"/>
            <w:r w:rsidRPr="004B67CD">
              <w:rPr>
                <w:rFonts w:ascii="Tahoma" w:eastAsia="Times New Roman" w:hAnsi="Tahoma" w:cs="Tahoma"/>
                <w:color w:val="000000"/>
                <w:sz w:val="18"/>
                <w:szCs w:val="18"/>
                <w:lang w:eastAsia="sl-SI"/>
              </w:rPr>
              <w:t xml:space="preserve"> – 1 </w:t>
            </w:r>
            <w:proofErr w:type="spellStart"/>
            <w:r w:rsidRPr="004B67CD">
              <w:rPr>
                <w:rFonts w:ascii="Tahoma" w:eastAsia="Times New Roman" w:hAnsi="Tahoma" w:cs="Tahoma"/>
                <w:color w:val="000000"/>
                <w:sz w:val="18"/>
                <w:szCs w:val="18"/>
                <w:lang w:eastAsia="sl-SI"/>
              </w:rPr>
              <w:t>leto</w:t>
            </w:r>
            <w:proofErr w:type="spellEnd"/>
          </w:p>
          <w:p w14:paraId="1E395C1B"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lastRenderedPageBreak/>
              <w:t>rok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dobave</w:t>
            </w:r>
            <w:proofErr w:type="spellEnd"/>
            <w:r w:rsidRPr="004B67CD">
              <w:rPr>
                <w:rFonts w:ascii="Tahoma" w:eastAsia="Times New Roman" w:hAnsi="Tahoma" w:cs="Tahoma"/>
                <w:color w:val="000000"/>
                <w:sz w:val="18"/>
                <w:szCs w:val="18"/>
                <w:lang w:eastAsia="sl-SI"/>
              </w:rPr>
              <w:t xml:space="preserve"> – do 7 </w:t>
            </w:r>
            <w:proofErr w:type="spellStart"/>
            <w:proofErr w:type="gramStart"/>
            <w:r w:rsidRPr="004B67CD">
              <w:rPr>
                <w:rFonts w:ascii="Tahoma" w:eastAsia="Times New Roman" w:hAnsi="Tahoma" w:cs="Tahoma"/>
                <w:color w:val="000000"/>
                <w:sz w:val="18"/>
                <w:szCs w:val="18"/>
                <w:lang w:eastAsia="sl-SI"/>
              </w:rPr>
              <w:t>tednov</w:t>
            </w:r>
            <w:proofErr w:type="spellEnd"/>
            <w:proofErr w:type="gramEnd"/>
          </w:p>
          <w:p w14:paraId="6AD212F0" w14:textId="12830BBC" w:rsidR="005D361D" w:rsidRPr="005C30AF" w:rsidRDefault="000838C3" w:rsidP="005C30AF">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zagotovljen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servi</w:t>
            </w:r>
            <w:r w:rsidR="005C30AF">
              <w:rPr>
                <w:rFonts w:ascii="Tahoma" w:eastAsia="Times New Roman" w:hAnsi="Tahoma" w:cs="Tahoma"/>
                <w:color w:val="000000"/>
                <w:sz w:val="18"/>
                <w:szCs w:val="18"/>
                <w:lang w:eastAsia="sl-SI"/>
              </w:rPr>
              <w:t>s</w:t>
            </w:r>
            <w:proofErr w:type="spellEnd"/>
          </w:p>
          <w:p w14:paraId="251D59F3" w14:textId="6AE19305" w:rsidR="005D361D" w:rsidRPr="004B67CD" w:rsidRDefault="005D361D" w:rsidP="004B67CD">
            <w:pPr>
              <w:pStyle w:val="Odstavekseznama"/>
              <w:spacing w:before="100" w:beforeAutospacing="1" w:after="100" w:afterAutospacing="1" w:line="240" w:lineRule="auto"/>
              <w:rPr>
                <w:rFonts w:ascii="Tahoma" w:eastAsia="Times New Roman" w:hAnsi="Tahoma" w:cs="Tahoma"/>
                <w:color w:val="000000"/>
                <w:sz w:val="18"/>
                <w:szCs w:val="18"/>
                <w:lang w:eastAsia="sl-SI"/>
              </w:rPr>
            </w:pPr>
          </w:p>
        </w:tc>
      </w:tr>
      <w:tr w:rsidR="000838C3" w:rsidRPr="004B67CD" w14:paraId="5F10EDF6" w14:textId="77777777" w:rsidTr="005C30AF">
        <w:trPr>
          <w:trHeight w:val="3218"/>
        </w:trPr>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A6A763"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p>
          <w:p w14:paraId="717020F5"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r w:rsidRPr="004B67CD">
              <w:rPr>
                <w:rFonts w:ascii="Tahoma" w:hAnsi="Tahoma" w:cs="Tahoma"/>
                <w:b/>
                <w:sz w:val="18"/>
                <w:szCs w:val="18"/>
              </w:rPr>
              <w:t>SKLOP 5</w:t>
            </w:r>
          </w:p>
          <w:p w14:paraId="75AD4658"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1370A691" w14:textId="30C99B33" w:rsidR="000838C3" w:rsidRPr="004B67CD" w:rsidRDefault="00B3021A" w:rsidP="004B67CD">
            <w:pPr>
              <w:pStyle w:val="Standard"/>
              <w:spacing w:before="100" w:beforeAutospacing="1" w:after="100" w:afterAutospacing="1" w:line="240" w:lineRule="auto"/>
              <w:jc w:val="center"/>
              <w:rPr>
                <w:rFonts w:ascii="Tahoma" w:hAnsi="Tahoma" w:cs="Tahoma"/>
                <w:sz w:val="18"/>
                <w:szCs w:val="18"/>
              </w:rPr>
            </w:pPr>
            <w:r>
              <w:rPr>
                <w:rFonts w:ascii="Tahoma" w:hAnsi="Tahoma" w:cs="Tahoma"/>
                <w:sz w:val="18"/>
                <w:szCs w:val="18"/>
              </w:rPr>
              <w:t xml:space="preserve">DOBAVA IN MONTAŽA </w:t>
            </w:r>
            <w:r w:rsidR="000838C3" w:rsidRPr="004B67CD">
              <w:rPr>
                <w:rFonts w:ascii="Tahoma" w:hAnsi="Tahoma" w:cs="Tahoma"/>
                <w:sz w:val="18"/>
                <w:szCs w:val="18"/>
              </w:rPr>
              <w:t>KAD</w:t>
            </w:r>
            <w:r>
              <w:rPr>
                <w:rFonts w:ascii="Tahoma" w:hAnsi="Tahoma" w:cs="Tahoma"/>
                <w:sz w:val="18"/>
                <w:szCs w:val="18"/>
              </w:rPr>
              <w:t>I</w:t>
            </w:r>
            <w:r w:rsidR="000838C3" w:rsidRPr="004B67CD">
              <w:rPr>
                <w:rFonts w:ascii="Tahoma" w:hAnsi="Tahoma" w:cs="Tahoma"/>
                <w:sz w:val="18"/>
                <w:szCs w:val="18"/>
              </w:rPr>
              <w:t xml:space="preserve"> ZA KOPELI ROK</w:t>
            </w:r>
          </w:p>
          <w:p w14:paraId="63B2C13F" w14:textId="77777777" w:rsidR="000838C3" w:rsidRPr="004B67CD" w:rsidRDefault="000838C3" w:rsidP="004B67CD">
            <w:pPr>
              <w:pStyle w:val="Standard"/>
              <w:spacing w:before="100" w:beforeAutospacing="1" w:after="100" w:afterAutospacing="1" w:line="240" w:lineRule="auto"/>
              <w:rPr>
                <w:rFonts w:ascii="Tahoma" w:hAnsi="Tahoma" w:cs="Tahoma"/>
                <w:sz w:val="18"/>
                <w:szCs w:val="18"/>
              </w:rPr>
            </w:pPr>
          </w:p>
          <w:p w14:paraId="00E03310" w14:textId="08CCDB21" w:rsidR="000838C3" w:rsidRPr="004B67CD" w:rsidRDefault="000838C3" w:rsidP="005C30AF">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Količina: 1</w:t>
            </w:r>
          </w:p>
          <w:p w14:paraId="3413AE27"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tc>
        <w:tc>
          <w:tcPr>
            <w:tcW w:w="52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0CD0A1" w14:textId="77777777" w:rsidR="000838C3" w:rsidRPr="004B67CD" w:rsidRDefault="000838C3" w:rsidP="004B67CD">
            <w:pPr>
              <w:pStyle w:val="Odstavekseznama"/>
              <w:spacing w:before="100" w:beforeAutospacing="1" w:after="100" w:afterAutospacing="1" w:line="240" w:lineRule="auto"/>
              <w:rPr>
                <w:rFonts w:ascii="Tahoma" w:hAnsi="Tahoma" w:cs="Tahoma"/>
                <w:color w:val="000000"/>
                <w:sz w:val="18"/>
                <w:szCs w:val="18"/>
              </w:rPr>
            </w:pPr>
          </w:p>
          <w:p w14:paraId="03D680E6" w14:textId="785F4D94" w:rsidR="00B3021A" w:rsidRDefault="00E44F71"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color w:val="000000"/>
                <w:sz w:val="18"/>
                <w:szCs w:val="18"/>
              </w:rPr>
            </w:pPr>
            <w:proofErr w:type="gramStart"/>
            <w:r w:rsidRPr="00B3021A">
              <w:rPr>
                <w:rFonts w:ascii="Tahoma" w:hAnsi="Tahoma" w:cs="Tahoma"/>
                <w:color w:val="000000"/>
                <w:sz w:val="18"/>
                <w:szCs w:val="18"/>
              </w:rPr>
              <w:t>/</w:t>
            </w:r>
            <w:r>
              <w:rPr>
                <w:rFonts w:ascii="Tahoma" w:hAnsi="Tahoma" w:cs="Tahoma"/>
                <w:color w:val="000000"/>
                <w:sz w:val="18"/>
                <w:szCs w:val="18"/>
              </w:rPr>
              <w:t>”</w:t>
            </w:r>
            <w:r w:rsidRPr="00B3021A">
              <w:rPr>
                <w:rFonts w:ascii="Tahoma" w:hAnsi="Tahoma" w:cs="Tahoma"/>
                <w:color w:val="000000"/>
                <w:sz w:val="18"/>
                <w:szCs w:val="18"/>
              </w:rPr>
              <w:t>KNEIPPOVA</w:t>
            </w:r>
            <w:proofErr w:type="gramEnd"/>
            <w:r w:rsidR="00B3021A" w:rsidRPr="00B3021A">
              <w:rPr>
                <w:rFonts w:ascii="Tahoma" w:hAnsi="Tahoma" w:cs="Tahoma"/>
                <w:color w:val="000000"/>
                <w:sz w:val="18"/>
                <w:szCs w:val="18"/>
              </w:rPr>
              <w:t xml:space="preserve"> K</w:t>
            </w:r>
            <w:r w:rsidR="00B3021A">
              <w:rPr>
                <w:rFonts w:ascii="Tahoma" w:hAnsi="Tahoma" w:cs="Tahoma"/>
                <w:color w:val="000000"/>
                <w:sz w:val="18"/>
                <w:szCs w:val="18"/>
              </w:rPr>
              <w:t>AD</w:t>
            </w:r>
            <w:r w:rsidR="00A56314">
              <w:rPr>
                <w:rFonts w:ascii="Tahoma" w:hAnsi="Tahoma" w:cs="Tahoma"/>
                <w:color w:val="000000"/>
                <w:sz w:val="18"/>
                <w:szCs w:val="18"/>
              </w:rPr>
              <w:t xml:space="preserve"> K-13”</w:t>
            </w:r>
            <w:r w:rsidR="00B3021A">
              <w:rPr>
                <w:rFonts w:ascii="Tahoma" w:hAnsi="Tahoma" w:cs="Tahoma"/>
                <w:color w:val="000000"/>
                <w:sz w:val="18"/>
                <w:szCs w:val="18"/>
              </w:rPr>
              <w:t xml:space="preserve">/ </w:t>
            </w:r>
            <w:proofErr w:type="spellStart"/>
            <w:r w:rsidR="00B3021A">
              <w:rPr>
                <w:rFonts w:ascii="Tahoma" w:hAnsi="Tahoma" w:cs="Tahoma"/>
                <w:color w:val="000000"/>
                <w:sz w:val="18"/>
                <w:szCs w:val="18"/>
              </w:rPr>
              <w:t>ali</w:t>
            </w:r>
            <w:proofErr w:type="spellEnd"/>
            <w:r w:rsidR="00B3021A">
              <w:rPr>
                <w:rFonts w:ascii="Tahoma" w:hAnsi="Tahoma" w:cs="Tahoma"/>
                <w:color w:val="000000"/>
                <w:sz w:val="18"/>
                <w:szCs w:val="18"/>
              </w:rPr>
              <w:t xml:space="preserve"> </w:t>
            </w:r>
            <w:proofErr w:type="spellStart"/>
            <w:r w:rsidR="00B3021A">
              <w:rPr>
                <w:rFonts w:ascii="Tahoma" w:hAnsi="Tahoma" w:cs="Tahoma"/>
                <w:color w:val="000000"/>
                <w:sz w:val="18"/>
                <w:szCs w:val="18"/>
              </w:rPr>
              <w:t>enakovredna</w:t>
            </w:r>
            <w:proofErr w:type="spellEnd"/>
          </w:p>
          <w:p w14:paraId="7FA88703" w14:textId="7ED78439" w:rsidR="00A56314" w:rsidRPr="00E44F71" w:rsidRDefault="00A56314" w:rsidP="00A56314">
            <w:pPr>
              <w:suppressAutoHyphens/>
              <w:autoSpaceDN w:val="0"/>
              <w:spacing w:before="100" w:beforeAutospacing="1" w:after="100" w:afterAutospacing="1" w:line="240" w:lineRule="auto"/>
              <w:jc w:val="both"/>
              <w:textAlignment w:val="baseline"/>
              <w:rPr>
                <w:rFonts w:ascii="Tahoma" w:hAnsi="Tahoma" w:cs="Tahoma"/>
                <w:i/>
                <w:iCs/>
                <w:color w:val="000000"/>
                <w:sz w:val="18"/>
                <w:szCs w:val="18"/>
                <w:lang w:val="sl-SI"/>
              </w:rPr>
            </w:pPr>
            <w:r w:rsidRPr="00E44F71">
              <w:rPr>
                <w:rFonts w:ascii="Tahoma" w:hAnsi="Tahoma" w:cs="Tahoma"/>
                <w:i/>
                <w:iCs/>
                <w:color w:val="000000"/>
                <w:sz w:val="18"/>
                <w:szCs w:val="18"/>
                <w:lang w:val="sl-SI"/>
              </w:rPr>
              <w:t>Naročnik na podlagi 6. točke 68. člena ZJN-3 opis</w:t>
            </w:r>
            <w:r w:rsidR="00E44F71" w:rsidRPr="00E44F71">
              <w:rPr>
                <w:rFonts w:ascii="Tahoma" w:hAnsi="Tahoma" w:cs="Tahoma"/>
                <w:i/>
                <w:iCs/>
                <w:color w:val="000000"/>
                <w:sz w:val="18"/>
                <w:szCs w:val="18"/>
                <w:lang w:val="sl-SI"/>
              </w:rPr>
              <w:t>a</w:t>
            </w:r>
            <w:r w:rsidRPr="00E44F71">
              <w:rPr>
                <w:rFonts w:ascii="Tahoma" w:hAnsi="Tahoma" w:cs="Tahoma"/>
                <w:i/>
                <w:iCs/>
                <w:color w:val="000000"/>
                <w:sz w:val="18"/>
                <w:szCs w:val="18"/>
                <w:lang w:val="sl-SI"/>
              </w:rPr>
              <w:t xml:space="preserve"> predmeta javnega naročila ni mogel dovolj natančno </w:t>
            </w:r>
            <w:r w:rsidR="00E44F71" w:rsidRPr="00E44F71">
              <w:rPr>
                <w:rFonts w:ascii="Tahoma" w:hAnsi="Tahoma" w:cs="Tahoma"/>
                <w:i/>
                <w:iCs/>
                <w:color w:val="000000"/>
                <w:sz w:val="18"/>
                <w:szCs w:val="18"/>
                <w:lang w:val="sl-SI"/>
              </w:rPr>
              <w:t>in razumljivo opisati. Zato je pri opisu le-tega izjemoma navedel blagovno znamko s pripisom „ali enakovredno”, kar pomeni, da ponudnik lahko ponudi točno takšen artikel ali glede na karakteristike tega tudi boljšega.</w:t>
            </w:r>
          </w:p>
          <w:p w14:paraId="5ACE85AA" w14:textId="7CC6C410" w:rsidR="00A56314" w:rsidRPr="00284F75" w:rsidRDefault="00A56314" w:rsidP="00A56314">
            <w:pPr>
              <w:suppressAutoHyphens/>
              <w:autoSpaceDN w:val="0"/>
              <w:spacing w:before="100" w:beforeAutospacing="1" w:after="100" w:afterAutospacing="1" w:line="240" w:lineRule="auto"/>
              <w:jc w:val="both"/>
              <w:textAlignment w:val="baseline"/>
              <w:rPr>
                <w:rFonts w:ascii="Tahoma" w:hAnsi="Tahoma" w:cs="Tahoma"/>
                <w:color w:val="000000"/>
                <w:sz w:val="18"/>
                <w:szCs w:val="18"/>
                <w:lang w:val="pl-PL"/>
              </w:rPr>
            </w:pPr>
            <w:r w:rsidRPr="00284F75">
              <w:rPr>
                <w:rFonts w:ascii="Tahoma" w:hAnsi="Tahoma" w:cs="Tahoma"/>
                <w:color w:val="000000"/>
                <w:sz w:val="18"/>
                <w:szCs w:val="18"/>
                <w:lang w:val="pl-PL"/>
              </w:rPr>
              <w:t xml:space="preserve">Kneippova kad </w:t>
            </w:r>
            <w:r w:rsidR="00E44F71" w:rsidRPr="00284F75">
              <w:rPr>
                <w:rFonts w:ascii="Tahoma" w:hAnsi="Tahoma" w:cs="Tahoma"/>
                <w:color w:val="000000"/>
                <w:sz w:val="18"/>
                <w:szCs w:val="18"/>
                <w:lang w:val="pl-PL"/>
              </w:rPr>
              <w:t>za kopeli</w:t>
            </w:r>
            <w:r w:rsidR="00284F75" w:rsidRPr="00284F75">
              <w:rPr>
                <w:rFonts w:ascii="Tahoma" w:hAnsi="Tahoma" w:cs="Tahoma"/>
                <w:color w:val="000000"/>
                <w:sz w:val="18"/>
                <w:szCs w:val="18"/>
                <w:lang w:val="pl-PL"/>
              </w:rPr>
              <w:t xml:space="preserve"> r</w:t>
            </w:r>
            <w:r w:rsidR="00284F75">
              <w:rPr>
                <w:rFonts w:ascii="Tahoma" w:hAnsi="Tahoma" w:cs="Tahoma"/>
                <w:color w:val="000000"/>
                <w:sz w:val="18"/>
                <w:szCs w:val="18"/>
                <w:lang w:val="pl-PL"/>
              </w:rPr>
              <w:t>ok se uporablja za kopanje in razgibavanje rok po različnih poškodbah. Sestavljena je iz dveh ovalnih kadi, ki sta montirani na vrtljivih konzolah. Konzole se montirajo na zid in hkrati služijo za odvod vode.</w:t>
            </w:r>
          </w:p>
          <w:p w14:paraId="70AC9A3F" w14:textId="296B35C6"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color w:val="000000"/>
                <w:sz w:val="18"/>
                <w:szCs w:val="18"/>
                <w:lang w:val="pl-PL"/>
              </w:rPr>
            </w:pPr>
            <w:r w:rsidRPr="004B67CD">
              <w:rPr>
                <w:rFonts w:ascii="Tahoma" w:hAnsi="Tahoma" w:cs="Tahoma"/>
                <w:color w:val="000000"/>
                <w:sz w:val="18"/>
                <w:szCs w:val="18"/>
                <w:lang w:val="pl-PL"/>
              </w:rPr>
              <w:t>montiran</w:t>
            </w:r>
            <w:r w:rsidR="00284F75">
              <w:rPr>
                <w:rFonts w:ascii="Tahoma" w:hAnsi="Tahoma" w:cs="Tahoma"/>
                <w:color w:val="000000"/>
                <w:sz w:val="18"/>
                <w:szCs w:val="18"/>
                <w:lang w:val="pl-PL"/>
              </w:rPr>
              <w:t>o</w:t>
            </w:r>
            <w:r w:rsidRPr="004B67CD">
              <w:rPr>
                <w:rFonts w:ascii="Tahoma" w:hAnsi="Tahoma" w:cs="Tahoma"/>
                <w:color w:val="000000"/>
                <w:sz w:val="18"/>
                <w:szCs w:val="18"/>
                <w:lang w:val="pl-PL"/>
              </w:rPr>
              <w:t xml:space="preserve"> na vrtljivih konzolah</w:t>
            </w:r>
          </w:p>
          <w:p w14:paraId="28A65EBF"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montaža</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na</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zid</w:t>
            </w:r>
            <w:proofErr w:type="spellEnd"/>
          </w:p>
          <w:p w14:paraId="118D829B"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volumen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vsaj</w:t>
            </w:r>
            <w:proofErr w:type="spellEnd"/>
            <w:r w:rsidRPr="004B67CD">
              <w:rPr>
                <w:rFonts w:ascii="Tahoma" w:eastAsia="Times New Roman" w:hAnsi="Tahoma" w:cs="Tahoma"/>
                <w:color w:val="000000"/>
                <w:sz w:val="18"/>
                <w:szCs w:val="18"/>
                <w:lang w:eastAsia="sl-SI"/>
              </w:rPr>
              <w:t xml:space="preserve"> 2x 20 L</w:t>
            </w:r>
          </w:p>
          <w:p w14:paraId="7CD83724"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dolžina</w:t>
            </w:r>
            <w:proofErr w:type="spellEnd"/>
            <w:r w:rsidRPr="004B67CD">
              <w:rPr>
                <w:rFonts w:ascii="Tahoma" w:eastAsia="Times New Roman" w:hAnsi="Tahoma" w:cs="Tahoma"/>
                <w:color w:val="000000"/>
                <w:sz w:val="18"/>
                <w:szCs w:val="18"/>
                <w:lang w:eastAsia="sl-SI"/>
              </w:rPr>
              <w:t xml:space="preserve"> 120 cm</w:t>
            </w:r>
          </w:p>
          <w:p w14:paraId="0DC8612F" w14:textId="77777777" w:rsidR="000838C3"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širina</w:t>
            </w:r>
            <w:proofErr w:type="spellEnd"/>
            <w:r w:rsidRPr="004B67CD">
              <w:rPr>
                <w:rFonts w:ascii="Tahoma" w:eastAsia="Times New Roman" w:hAnsi="Tahoma" w:cs="Tahoma"/>
                <w:color w:val="000000"/>
                <w:sz w:val="18"/>
                <w:szCs w:val="18"/>
                <w:lang w:eastAsia="sl-SI"/>
              </w:rPr>
              <w:t xml:space="preserve"> 80 cm</w:t>
            </w:r>
          </w:p>
          <w:p w14:paraId="761D30A1" w14:textId="32DB315D" w:rsidR="00284F75" w:rsidRDefault="00284F75"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Pr>
                <w:rFonts w:ascii="Tahoma" w:eastAsia="Times New Roman" w:hAnsi="Tahoma" w:cs="Tahoma"/>
                <w:color w:val="000000"/>
                <w:sz w:val="18"/>
                <w:szCs w:val="18"/>
                <w:lang w:eastAsia="sl-SI"/>
              </w:rPr>
              <w:t>višina</w:t>
            </w:r>
            <w:proofErr w:type="spellEnd"/>
            <w:r>
              <w:rPr>
                <w:rFonts w:ascii="Tahoma" w:eastAsia="Times New Roman" w:hAnsi="Tahoma" w:cs="Tahoma"/>
                <w:color w:val="000000"/>
                <w:sz w:val="18"/>
                <w:szCs w:val="18"/>
                <w:lang w:eastAsia="sl-SI"/>
              </w:rPr>
              <w:t xml:space="preserve"> 120 cm</w:t>
            </w:r>
          </w:p>
          <w:p w14:paraId="7E1CAC2E" w14:textId="0BB8AF70" w:rsidR="00B3021A" w:rsidRPr="004B67CD" w:rsidRDefault="00B3021A"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Pr>
                <w:rFonts w:ascii="Tahoma" w:eastAsia="Times New Roman" w:hAnsi="Tahoma" w:cs="Tahoma"/>
                <w:color w:val="000000"/>
                <w:sz w:val="18"/>
                <w:szCs w:val="18"/>
                <w:lang w:eastAsia="sl-SI"/>
              </w:rPr>
              <w:t>teža</w:t>
            </w:r>
            <w:proofErr w:type="spellEnd"/>
            <w:r>
              <w:rPr>
                <w:rFonts w:ascii="Tahoma" w:eastAsia="Times New Roman" w:hAnsi="Tahoma" w:cs="Tahoma"/>
                <w:color w:val="000000"/>
                <w:sz w:val="18"/>
                <w:szCs w:val="18"/>
                <w:lang w:eastAsia="sl-SI"/>
              </w:rPr>
              <w:t xml:space="preserve"> </w:t>
            </w:r>
            <w:r w:rsidR="00284F75">
              <w:rPr>
                <w:rFonts w:ascii="Tahoma" w:eastAsia="Times New Roman" w:hAnsi="Tahoma" w:cs="Tahoma"/>
                <w:color w:val="000000"/>
                <w:sz w:val="18"/>
                <w:szCs w:val="18"/>
                <w:lang w:eastAsia="sl-SI"/>
              </w:rPr>
              <w:t>30 kg</w:t>
            </w:r>
          </w:p>
          <w:p w14:paraId="5B44FA5A" w14:textId="77777777" w:rsidR="000838C3"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r w:rsidRPr="004B67CD">
              <w:rPr>
                <w:rFonts w:ascii="Tahoma" w:eastAsia="Times New Roman" w:hAnsi="Tahoma" w:cs="Tahoma"/>
                <w:color w:val="000000"/>
                <w:sz w:val="18"/>
                <w:szCs w:val="18"/>
                <w:lang w:eastAsia="sl-SI"/>
              </w:rPr>
              <w:t xml:space="preserve">material – </w:t>
            </w:r>
            <w:proofErr w:type="spellStart"/>
            <w:r w:rsidRPr="004B67CD">
              <w:rPr>
                <w:rFonts w:ascii="Tahoma" w:eastAsia="Times New Roman" w:hAnsi="Tahoma" w:cs="Tahoma"/>
                <w:color w:val="000000"/>
                <w:sz w:val="18"/>
                <w:szCs w:val="18"/>
                <w:lang w:eastAsia="sl-SI"/>
              </w:rPr>
              <w:t>ojačana</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umetna</w:t>
            </w:r>
            <w:proofErr w:type="spellEnd"/>
            <w:r w:rsidRPr="004B67CD">
              <w:rPr>
                <w:rFonts w:ascii="Tahoma" w:eastAsia="Times New Roman" w:hAnsi="Tahoma" w:cs="Tahoma"/>
                <w:color w:val="000000"/>
                <w:sz w:val="18"/>
                <w:szCs w:val="18"/>
                <w:lang w:eastAsia="sl-SI"/>
              </w:rPr>
              <w:t xml:space="preserve"> masa</w:t>
            </w:r>
          </w:p>
          <w:p w14:paraId="39CC1A09" w14:textId="4E51FD15" w:rsidR="00284F75" w:rsidRPr="004B67CD" w:rsidRDefault="00284F75"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Pr>
                <w:rFonts w:ascii="Tahoma" w:eastAsia="Times New Roman" w:hAnsi="Tahoma" w:cs="Tahoma"/>
                <w:color w:val="000000"/>
                <w:sz w:val="18"/>
                <w:szCs w:val="18"/>
                <w:lang w:eastAsia="sl-SI"/>
              </w:rPr>
              <w:t>barva</w:t>
            </w:r>
            <w:proofErr w:type="spellEnd"/>
            <w:r>
              <w:rPr>
                <w:rFonts w:ascii="Tahoma" w:eastAsia="Times New Roman" w:hAnsi="Tahoma" w:cs="Tahoma"/>
                <w:color w:val="000000"/>
                <w:sz w:val="18"/>
                <w:szCs w:val="18"/>
                <w:lang w:eastAsia="sl-SI"/>
              </w:rPr>
              <w:t xml:space="preserve">: po </w:t>
            </w:r>
            <w:proofErr w:type="spellStart"/>
            <w:r>
              <w:rPr>
                <w:rFonts w:ascii="Tahoma" w:eastAsia="Times New Roman" w:hAnsi="Tahoma" w:cs="Tahoma"/>
                <w:color w:val="000000"/>
                <w:sz w:val="18"/>
                <w:szCs w:val="18"/>
                <w:lang w:eastAsia="sl-SI"/>
              </w:rPr>
              <w:t>izbiri</w:t>
            </w:r>
            <w:proofErr w:type="spellEnd"/>
            <w:r>
              <w:rPr>
                <w:rFonts w:ascii="Tahoma" w:eastAsia="Times New Roman" w:hAnsi="Tahoma" w:cs="Tahoma"/>
                <w:color w:val="000000"/>
                <w:sz w:val="18"/>
                <w:szCs w:val="18"/>
                <w:lang w:eastAsia="sl-SI"/>
              </w:rPr>
              <w:t xml:space="preserve"> </w:t>
            </w:r>
            <w:proofErr w:type="spellStart"/>
            <w:r>
              <w:rPr>
                <w:rFonts w:ascii="Tahoma" w:eastAsia="Times New Roman" w:hAnsi="Tahoma" w:cs="Tahoma"/>
                <w:color w:val="000000"/>
                <w:sz w:val="18"/>
                <w:szCs w:val="18"/>
                <w:lang w:eastAsia="sl-SI"/>
              </w:rPr>
              <w:t>naročnika</w:t>
            </w:r>
            <w:proofErr w:type="spellEnd"/>
          </w:p>
          <w:p w14:paraId="004523F8"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priključki</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vode</w:t>
            </w:r>
            <w:proofErr w:type="spellEnd"/>
            <w:r w:rsidRPr="004B67CD">
              <w:rPr>
                <w:rFonts w:ascii="Tahoma" w:eastAsia="Times New Roman" w:hAnsi="Tahoma" w:cs="Tahoma"/>
                <w:color w:val="000000"/>
                <w:sz w:val="18"/>
                <w:szCs w:val="18"/>
                <w:lang w:eastAsia="sl-SI"/>
              </w:rPr>
              <w:t xml:space="preserve"> – </w:t>
            </w:r>
            <w:proofErr w:type="spellStart"/>
            <w:r w:rsidRPr="004B67CD">
              <w:rPr>
                <w:rFonts w:ascii="Tahoma" w:eastAsia="Times New Roman" w:hAnsi="Tahoma" w:cs="Tahoma"/>
                <w:color w:val="000000"/>
                <w:sz w:val="18"/>
                <w:szCs w:val="18"/>
                <w:lang w:eastAsia="sl-SI"/>
              </w:rPr>
              <w:t>topla</w:t>
            </w:r>
            <w:proofErr w:type="spellEnd"/>
            <w:r w:rsidRPr="004B67CD">
              <w:rPr>
                <w:rFonts w:ascii="Tahoma" w:eastAsia="Times New Roman" w:hAnsi="Tahoma" w:cs="Tahoma"/>
                <w:color w:val="000000"/>
                <w:sz w:val="18"/>
                <w:szCs w:val="18"/>
                <w:lang w:eastAsia="sl-SI"/>
              </w:rPr>
              <w:t xml:space="preserve"> in </w:t>
            </w:r>
            <w:proofErr w:type="spellStart"/>
            <w:r w:rsidRPr="004B67CD">
              <w:rPr>
                <w:rFonts w:ascii="Tahoma" w:eastAsia="Times New Roman" w:hAnsi="Tahoma" w:cs="Tahoma"/>
                <w:color w:val="000000"/>
                <w:sz w:val="18"/>
                <w:szCs w:val="18"/>
                <w:lang w:eastAsia="sl-SI"/>
              </w:rPr>
              <w:t>hladna</w:t>
            </w:r>
            <w:proofErr w:type="spellEnd"/>
            <w:r w:rsidRPr="004B67CD">
              <w:rPr>
                <w:rFonts w:ascii="Tahoma" w:eastAsia="Times New Roman" w:hAnsi="Tahoma" w:cs="Tahoma"/>
                <w:color w:val="000000"/>
                <w:sz w:val="18"/>
                <w:szCs w:val="18"/>
                <w:lang w:eastAsia="sl-SI"/>
              </w:rPr>
              <w:t>, 1/2”</w:t>
            </w:r>
          </w:p>
          <w:p w14:paraId="77818954"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dotok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vode</w:t>
            </w:r>
            <w:proofErr w:type="spellEnd"/>
            <w:r w:rsidRPr="004B67CD">
              <w:rPr>
                <w:rFonts w:ascii="Tahoma" w:eastAsia="Times New Roman" w:hAnsi="Tahoma" w:cs="Tahoma"/>
                <w:color w:val="000000"/>
                <w:sz w:val="18"/>
                <w:szCs w:val="18"/>
                <w:lang w:eastAsia="sl-SI"/>
              </w:rPr>
              <w:t xml:space="preserve"> – </w:t>
            </w:r>
            <w:proofErr w:type="spellStart"/>
            <w:r w:rsidRPr="004B67CD">
              <w:rPr>
                <w:rFonts w:ascii="Tahoma" w:eastAsia="Times New Roman" w:hAnsi="Tahoma" w:cs="Tahoma"/>
                <w:color w:val="000000"/>
                <w:sz w:val="18"/>
                <w:szCs w:val="18"/>
                <w:lang w:eastAsia="sl-SI"/>
              </w:rPr>
              <w:t>enoročna</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armatura</w:t>
            </w:r>
            <w:proofErr w:type="spellEnd"/>
            <w:r w:rsidRPr="004B67CD">
              <w:rPr>
                <w:rFonts w:ascii="Tahoma" w:eastAsia="Times New Roman" w:hAnsi="Tahoma" w:cs="Tahoma"/>
                <w:color w:val="000000"/>
                <w:sz w:val="18"/>
                <w:szCs w:val="18"/>
                <w:lang w:eastAsia="sl-SI"/>
              </w:rPr>
              <w:t xml:space="preserve"> 1/2”</w:t>
            </w:r>
          </w:p>
          <w:p w14:paraId="3F7E4A1D" w14:textId="77777777" w:rsidR="000838C3"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odtok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vode</w:t>
            </w:r>
            <w:proofErr w:type="spellEnd"/>
            <w:r w:rsidRPr="004B67CD">
              <w:rPr>
                <w:rFonts w:ascii="Tahoma" w:eastAsia="Times New Roman" w:hAnsi="Tahoma" w:cs="Tahoma"/>
                <w:color w:val="000000"/>
                <w:sz w:val="18"/>
                <w:szCs w:val="18"/>
                <w:lang w:eastAsia="sl-SI"/>
              </w:rPr>
              <w:t xml:space="preserve"> – </w:t>
            </w:r>
            <w:proofErr w:type="spellStart"/>
            <w:r w:rsidRPr="004B67CD">
              <w:rPr>
                <w:rFonts w:ascii="Tahoma" w:eastAsia="Times New Roman" w:hAnsi="Tahoma" w:cs="Tahoma"/>
                <w:color w:val="000000"/>
                <w:sz w:val="18"/>
                <w:szCs w:val="18"/>
                <w:lang w:eastAsia="sl-SI"/>
              </w:rPr>
              <w:t>sifonski</w:t>
            </w:r>
            <w:proofErr w:type="spellEnd"/>
            <w:r w:rsidRPr="004B67CD">
              <w:rPr>
                <w:rFonts w:ascii="Tahoma" w:eastAsia="Times New Roman" w:hAnsi="Tahoma" w:cs="Tahoma"/>
                <w:color w:val="000000"/>
                <w:sz w:val="18"/>
                <w:szCs w:val="18"/>
                <w:lang w:eastAsia="sl-SI"/>
              </w:rPr>
              <w:t xml:space="preserve"> 5/4”</w:t>
            </w:r>
          </w:p>
          <w:p w14:paraId="19BD2C16" w14:textId="082699F6" w:rsidR="00284F75" w:rsidRPr="004B67CD" w:rsidRDefault="00284F75"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Pr>
                <w:rFonts w:ascii="Tahoma" w:eastAsia="Times New Roman" w:hAnsi="Tahoma" w:cs="Tahoma"/>
                <w:color w:val="000000"/>
                <w:sz w:val="18"/>
                <w:szCs w:val="18"/>
                <w:lang w:eastAsia="sl-SI"/>
              </w:rPr>
              <w:t>dodatna</w:t>
            </w:r>
            <w:proofErr w:type="spellEnd"/>
            <w:r>
              <w:rPr>
                <w:rFonts w:ascii="Tahoma" w:eastAsia="Times New Roman" w:hAnsi="Tahoma" w:cs="Tahoma"/>
                <w:color w:val="000000"/>
                <w:sz w:val="18"/>
                <w:szCs w:val="18"/>
                <w:lang w:eastAsia="sl-SI"/>
              </w:rPr>
              <w:t xml:space="preserve"> </w:t>
            </w:r>
            <w:proofErr w:type="spellStart"/>
            <w:r>
              <w:rPr>
                <w:rFonts w:ascii="Tahoma" w:eastAsia="Times New Roman" w:hAnsi="Tahoma" w:cs="Tahoma"/>
                <w:color w:val="000000"/>
                <w:sz w:val="18"/>
                <w:szCs w:val="18"/>
                <w:lang w:eastAsia="sl-SI"/>
              </w:rPr>
              <w:t>oprema</w:t>
            </w:r>
            <w:proofErr w:type="spellEnd"/>
            <w:r>
              <w:rPr>
                <w:rFonts w:ascii="Tahoma" w:eastAsia="Times New Roman" w:hAnsi="Tahoma" w:cs="Tahoma"/>
                <w:color w:val="000000"/>
                <w:sz w:val="18"/>
                <w:szCs w:val="18"/>
                <w:lang w:eastAsia="sl-SI"/>
              </w:rPr>
              <w:t xml:space="preserve">: </w:t>
            </w:r>
            <w:proofErr w:type="spellStart"/>
            <w:r>
              <w:rPr>
                <w:rFonts w:ascii="Tahoma" w:eastAsia="Times New Roman" w:hAnsi="Tahoma" w:cs="Tahoma"/>
                <w:color w:val="000000"/>
                <w:sz w:val="18"/>
                <w:szCs w:val="18"/>
                <w:lang w:eastAsia="sl-SI"/>
              </w:rPr>
              <w:t>Termostatska</w:t>
            </w:r>
            <w:proofErr w:type="spellEnd"/>
            <w:r>
              <w:rPr>
                <w:rFonts w:ascii="Tahoma" w:eastAsia="Times New Roman" w:hAnsi="Tahoma" w:cs="Tahoma"/>
                <w:color w:val="000000"/>
                <w:sz w:val="18"/>
                <w:szCs w:val="18"/>
                <w:lang w:eastAsia="sl-SI"/>
              </w:rPr>
              <w:t xml:space="preserve"> </w:t>
            </w:r>
            <w:proofErr w:type="spellStart"/>
            <w:r>
              <w:rPr>
                <w:rFonts w:ascii="Tahoma" w:eastAsia="Times New Roman" w:hAnsi="Tahoma" w:cs="Tahoma"/>
                <w:color w:val="000000"/>
                <w:sz w:val="18"/>
                <w:szCs w:val="18"/>
                <w:lang w:eastAsia="sl-SI"/>
              </w:rPr>
              <w:t>armatura</w:t>
            </w:r>
            <w:proofErr w:type="spellEnd"/>
          </w:p>
          <w:p w14:paraId="6AEE004B" w14:textId="5F85DC5E"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garancija</w:t>
            </w:r>
            <w:proofErr w:type="spellEnd"/>
            <w:r w:rsidRPr="004B67CD">
              <w:rPr>
                <w:rFonts w:ascii="Tahoma" w:eastAsia="Times New Roman" w:hAnsi="Tahoma" w:cs="Tahoma"/>
                <w:color w:val="000000"/>
                <w:sz w:val="18"/>
                <w:szCs w:val="18"/>
                <w:lang w:eastAsia="sl-SI"/>
              </w:rPr>
              <w:t xml:space="preserve"> –</w:t>
            </w:r>
            <w:r w:rsidR="005C30AF">
              <w:rPr>
                <w:rFonts w:ascii="Tahoma" w:eastAsia="Times New Roman" w:hAnsi="Tahoma" w:cs="Tahoma"/>
                <w:color w:val="000000"/>
                <w:sz w:val="18"/>
                <w:szCs w:val="18"/>
                <w:lang w:eastAsia="sl-SI"/>
              </w:rPr>
              <w:t xml:space="preserve"> 1 </w:t>
            </w:r>
            <w:proofErr w:type="spellStart"/>
            <w:r w:rsidR="005C30AF">
              <w:rPr>
                <w:rFonts w:ascii="Tahoma" w:eastAsia="Times New Roman" w:hAnsi="Tahoma" w:cs="Tahoma"/>
                <w:color w:val="000000"/>
                <w:sz w:val="18"/>
                <w:szCs w:val="18"/>
                <w:lang w:eastAsia="sl-SI"/>
              </w:rPr>
              <w:t>leto</w:t>
            </w:r>
            <w:proofErr w:type="spellEnd"/>
          </w:p>
          <w:p w14:paraId="478E1B35"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rok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dobave</w:t>
            </w:r>
            <w:proofErr w:type="spellEnd"/>
            <w:r w:rsidRPr="004B67CD">
              <w:rPr>
                <w:rFonts w:ascii="Tahoma" w:eastAsia="Times New Roman" w:hAnsi="Tahoma" w:cs="Tahoma"/>
                <w:color w:val="000000"/>
                <w:sz w:val="18"/>
                <w:szCs w:val="18"/>
                <w:lang w:eastAsia="sl-SI"/>
              </w:rPr>
              <w:t xml:space="preserve"> – do 12 </w:t>
            </w:r>
            <w:proofErr w:type="spellStart"/>
            <w:proofErr w:type="gramStart"/>
            <w:r w:rsidRPr="004B67CD">
              <w:rPr>
                <w:rFonts w:ascii="Tahoma" w:eastAsia="Times New Roman" w:hAnsi="Tahoma" w:cs="Tahoma"/>
                <w:color w:val="000000"/>
                <w:sz w:val="18"/>
                <w:szCs w:val="18"/>
                <w:lang w:eastAsia="sl-SI"/>
              </w:rPr>
              <w:t>tednov</w:t>
            </w:r>
            <w:proofErr w:type="spellEnd"/>
            <w:proofErr w:type="gramEnd"/>
          </w:p>
          <w:p w14:paraId="3C720D99" w14:textId="367B7590" w:rsidR="00AA5224" w:rsidRPr="00AA5224" w:rsidRDefault="000838C3" w:rsidP="00AA5224">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zagotovljen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servis</w:t>
            </w:r>
            <w:proofErr w:type="spellEnd"/>
            <w:r w:rsidR="00AA5224">
              <w:rPr>
                <w:rFonts w:ascii="Tahoma" w:eastAsia="Times New Roman" w:hAnsi="Tahoma" w:cs="Tahoma"/>
                <w:color w:val="000000"/>
                <w:sz w:val="18"/>
                <w:szCs w:val="18"/>
                <w:lang w:eastAsia="sl-SI"/>
              </w:rPr>
              <w:t>.</w:t>
            </w:r>
          </w:p>
          <w:p w14:paraId="44006AE0" w14:textId="79368AA6" w:rsidR="000838C3" w:rsidRPr="00AA5224" w:rsidRDefault="00AA5224" w:rsidP="00AA5224">
            <w:pPr>
              <w:suppressAutoHyphens/>
              <w:autoSpaceDN w:val="0"/>
              <w:spacing w:before="100" w:beforeAutospacing="1" w:after="100" w:afterAutospacing="1" w:line="240" w:lineRule="auto"/>
              <w:ind w:left="360"/>
              <w:textAlignment w:val="baseline"/>
              <w:rPr>
                <w:rFonts w:ascii="Tahoma" w:eastAsia="Times New Roman" w:hAnsi="Tahoma" w:cs="Tahoma"/>
                <w:color w:val="000000"/>
                <w:sz w:val="18"/>
                <w:szCs w:val="18"/>
                <w:lang w:eastAsia="sl-SI"/>
              </w:rPr>
            </w:pPr>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Ponudba</w:t>
            </w:r>
            <w:proofErr w:type="spellEnd"/>
            <w:r w:rsidRPr="00AA5224">
              <w:rPr>
                <w:rFonts w:ascii="Tahoma" w:eastAsia="Times New Roman" w:hAnsi="Tahoma" w:cs="Tahoma"/>
                <w:b/>
                <w:bCs/>
                <w:color w:val="000000"/>
                <w:sz w:val="18"/>
                <w:szCs w:val="18"/>
                <w:lang w:eastAsia="sl-SI"/>
              </w:rPr>
              <w:t xml:space="preserve"> mora </w:t>
            </w:r>
            <w:proofErr w:type="spellStart"/>
            <w:r w:rsidRPr="00AA5224">
              <w:rPr>
                <w:rFonts w:ascii="Tahoma" w:eastAsia="Times New Roman" w:hAnsi="Tahoma" w:cs="Tahoma"/>
                <w:b/>
                <w:bCs/>
                <w:color w:val="000000"/>
                <w:sz w:val="18"/>
                <w:szCs w:val="18"/>
                <w:lang w:eastAsia="sl-SI"/>
              </w:rPr>
              <w:t>obvezno</w:t>
            </w:r>
            <w:proofErr w:type="spellEnd"/>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vključevati</w:t>
            </w:r>
            <w:proofErr w:type="spellEnd"/>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tudi</w:t>
            </w:r>
            <w:proofErr w:type="spellEnd"/>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montažo</w:t>
            </w:r>
            <w:proofErr w:type="spellEnd"/>
            <w:r w:rsidRPr="00AA5224">
              <w:rPr>
                <w:rFonts w:ascii="Tahoma" w:eastAsia="Times New Roman" w:hAnsi="Tahoma" w:cs="Tahoma"/>
                <w:b/>
                <w:bCs/>
                <w:color w:val="000000"/>
                <w:sz w:val="18"/>
                <w:szCs w:val="18"/>
                <w:lang w:eastAsia="sl-SI"/>
              </w:rPr>
              <w:t xml:space="preserve"> po </w:t>
            </w:r>
            <w:proofErr w:type="spellStart"/>
            <w:r w:rsidRPr="00AA5224">
              <w:rPr>
                <w:rFonts w:ascii="Tahoma" w:eastAsia="Times New Roman" w:hAnsi="Tahoma" w:cs="Tahoma"/>
                <w:b/>
                <w:bCs/>
                <w:color w:val="000000"/>
                <w:sz w:val="18"/>
                <w:szCs w:val="18"/>
                <w:lang w:eastAsia="sl-SI"/>
              </w:rPr>
              <w:t>navodilih</w:t>
            </w:r>
            <w:proofErr w:type="spellEnd"/>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naročnika</w:t>
            </w:r>
            <w:proofErr w:type="spellEnd"/>
          </w:p>
        </w:tc>
      </w:tr>
      <w:tr w:rsidR="000838C3" w:rsidRPr="00AA5224" w14:paraId="391CE5B7" w14:textId="77777777" w:rsidTr="004B67CD">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85E75C"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57098AF7"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r w:rsidRPr="004B67CD">
              <w:rPr>
                <w:rFonts w:ascii="Tahoma" w:hAnsi="Tahoma" w:cs="Tahoma"/>
                <w:b/>
                <w:sz w:val="18"/>
                <w:szCs w:val="18"/>
              </w:rPr>
              <w:t>SKLOP 5</w:t>
            </w:r>
          </w:p>
          <w:p w14:paraId="2424F7B4"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393F834A" w14:textId="227927F6" w:rsidR="000838C3" w:rsidRPr="004B67CD" w:rsidRDefault="00B3021A" w:rsidP="00B3021A">
            <w:pPr>
              <w:pStyle w:val="Standard"/>
              <w:tabs>
                <w:tab w:val="left" w:pos="528"/>
                <w:tab w:val="center" w:pos="1380"/>
              </w:tabs>
              <w:spacing w:before="100" w:beforeAutospacing="1" w:after="100" w:afterAutospacing="1" w:line="240" w:lineRule="auto"/>
              <w:jc w:val="left"/>
              <w:rPr>
                <w:rFonts w:ascii="Tahoma" w:hAnsi="Tahoma" w:cs="Tahoma"/>
                <w:sz w:val="18"/>
                <w:szCs w:val="18"/>
              </w:rPr>
            </w:pPr>
            <w:r>
              <w:rPr>
                <w:rFonts w:ascii="Tahoma" w:hAnsi="Tahoma" w:cs="Tahoma"/>
                <w:sz w:val="18"/>
                <w:szCs w:val="18"/>
              </w:rPr>
              <w:tab/>
              <w:t>DOBAVA IN MONTAŽA</w:t>
            </w:r>
            <w:r>
              <w:rPr>
                <w:rFonts w:ascii="Tahoma" w:hAnsi="Tahoma" w:cs="Tahoma"/>
                <w:sz w:val="18"/>
                <w:szCs w:val="18"/>
              </w:rPr>
              <w:tab/>
            </w:r>
            <w:r w:rsidR="000838C3" w:rsidRPr="004B67CD">
              <w:rPr>
                <w:rFonts w:ascii="Tahoma" w:hAnsi="Tahoma" w:cs="Tahoma"/>
                <w:sz w:val="18"/>
                <w:szCs w:val="18"/>
              </w:rPr>
              <w:t>KAD</w:t>
            </w:r>
            <w:r>
              <w:rPr>
                <w:rFonts w:ascii="Tahoma" w:hAnsi="Tahoma" w:cs="Tahoma"/>
                <w:sz w:val="18"/>
                <w:szCs w:val="18"/>
              </w:rPr>
              <w:t>I</w:t>
            </w:r>
            <w:r w:rsidR="000838C3" w:rsidRPr="004B67CD">
              <w:rPr>
                <w:rFonts w:ascii="Tahoma" w:hAnsi="Tahoma" w:cs="Tahoma"/>
                <w:sz w:val="18"/>
                <w:szCs w:val="18"/>
              </w:rPr>
              <w:t xml:space="preserve"> ZA KOPELI NOG</w:t>
            </w:r>
          </w:p>
          <w:p w14:paraId="549C91FC" w14:textId="77777777" w:rsidR="000838C3" w:rsidRPr="004B67CD" w:rsidRDefault="000838C3" w:rsidP="004B67CD">
            <w:pPr>
              <w:pStyle w:val="Standard"/>
              <w:spacing w:before="100" w:beforeAutospacing="1" w:after="100" w:afterAutospacing="1" w:line="240" w:lineRule="auto"/>
              <w:rPr>
                <w:rFonts w:ascii="Tahoma" w:hAnsi="Tahoma" w:cs="Tahoma"/>
                <w:sz w:val="18"/>
                <w:szCs w:val="18"/>
              </w:rPr>
            </w:pPr>
          </w:p>
          <w:p w14:paraId="1599642A"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Količina: 1</w:t>
            </w:r>
          </w:p>
        </w:tc>
        <w:tc>
          <w:tcPr>
            <w:tcW w:w="52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A45D26" w14:textId="77777777" w:rsidR="000838C3" w:rsidRDefault="000838C3" w:rsidP="004B67CD">
            <w:pPr>
              <w:pStyle w:val="Odstavekseznama"/>
              <w:shd w:val="clear" w:color="auto" w:fill="FFFFFF"/>
              <w:spacing w:before="100" w:beforeAutospacing="1" w:after="100" w:afterAutospacing="1" w:line="240" w:lineRule="auto"/>
              <w:ind w:left="360"/>
              <w:rPr>
                <w:rFonts w:ascii="Tahoma" w:eastAsia="Times New Roman" w:hAnsi="Tahoma" w:cs="Tahoma"/>
                <w:color w:val="25292D"/>
                <w:sz w:val="18"/>
                <w:szCs w:val="18"/>
                <w:lang w:eastAsia="sl-SI"/>
              </w:rPr>
            </w:pPr>
          </w:p>
          <w:p w14:paraId="0E861EA5" w14:textId="67BAA6D9" w:rsidR="00AA5224" w:rsidRPr="00AA5224" w:rsidRDefault="00AA5224" w:rsidP="00AA5224">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color w:val="000000"/>
                <w:sz w:val="18"/>
                <w:szCs w:val="18"/>
                <w:lang w:val="pl-PL"/>
              </w:rPr>
            </w:pPr>
            <w:r w:rsidRPr="00AA5224">
              <w:rPr>
                <w:rFonts w:ascii="Tahoma" w:hAnsi="Tahoma" w:cs="Tahoma"/>
                <w:color w:val="000000"/>
                <w:sz w:val="18"/>
                <w:szCs w:val="18"/>
                <w:lang w:val="pl-PL"/>
              </w:rPr>
              <w:t>/”KNEIPPOVA KAD K-14”/ ali enakovredna</w:t>
            </w:r>
          </w:p>
          <w:p w14:paraId="0D90FEA8" w14:textId="6F3B92BB" w:rsidR="00AA5224" w:rsidRDefault="00AA5224" w:rsidP="00AA5224">
            <w:pPr>
              <w:suppressAutoHyphens/>
              <w:autoSpaceDN w:val="0"/>
              <w:spacing w:before="100" w:beforeAutospacing="1" w:after="100" w:afterAutospacing="1" w:line="240" w:lineRule="auto"/>
              <w:jc w:val="both"/>
              <w:textAlignment w:val="baseline"/>
              <w:rPr>
                <w:rFonts w:ascii="Tahoma" w:hAnsi="Tahoma" w:cs="Tahoma"/>
                <w:i/>
                <w:iCs/>
                <w:color w:val="000000"/>
                <w:sz w:val="18"/>
                <w:szCs w:val="18"/>
                <w:lang w:val="sl-SI"/>
              </w:rPr>
            </w:pPr>
            <w:r w:rsidRPr="00E44F71">
              <w:rPr>
                <w:rFonts w:ascii="Tahoma" w:hAnsi="Tahoma" w:cs="Tahoma"/>
                <w:i/>
                <w:iCs/>
                <w:color w:val="000000"/>
                <w:sz w:val="18"/>
                <w:szCs w:val="18"/>
                <w:lang w:val="sl-SI"/>
              </w:rPr>
              <w:t>Naročnik na podlagi 6. točke 68. člena ZJN-3 opisa predmeta javnega naročila ni mogel dovolj natančno in razumljivo opisati. Zato je pri opisu le-tega izjemoma navedel blagovno znamko s pripisom „ali enakovredno”, kar pomeni, da ponudnik lahko ponudi točno takšen artikel ali glede na karakteristike tega tudi boljšega</w:t>
            </w:r>
            <w:r>
              <w:rPr>
                <w:rFonts w:ascii="Tahoma" w:hAnsi="Tahoma" w:cs="Tahoma"/>
                <w:i/>
                <w:iCs/>
                <w:color w:val="000000"/>
                <w:sz w:val="18"/>
                <w:szCs w:val="18"/>
                <w:lang w:val="sl-SI"/>
              </w:rPr>
              <w:t>.</w:t>
            </w:r>
          </w:p>
          <w:p w14:paraId="4C6777BD" w14:textId="0820D184" w:rsidR="00AA5224" w:rsidRPr="00AA5224" w:rsidRDefault="00AA5224" w:rsidP="00AA5224">
            <w:pPr>
              <w:suppressAutoHyphens/>
              <w:autoSpaceDN w:val="0"/>
              <w:spacing w:before="100" w:beforeAutospacing="1" w:after="100" w:afterAutospacing="1" w:line="240" w:lineRule="auto"/>
              <w:jc w:val="both"/>
              <w:textAlignment w:val="baseline"/>
              <w:rPr>
                <w:rFonts w:ascii="Tahoma" w:hAnsi="Tahoma" w:cs="Tahoma"/>
                <w:color w:val="000000"/>
                <w:sz w:val="18"/>
                <w:szCs w:val="18"/>
                <w:lang w:val="sl-SI"/>
              </w:rPr>
            </w:pPr>
            <w:r>
              <w:rPr>
                <w:rFonts w:ascii="Tahoma" w:hAnsi="Tahoma" w:cs="Tahoma"/>
                <w:color w:val="000000"/>
                <w:sz w:val="18"/>
                <w:szCs w:val="18"/>
                <w:lang w:val="sl-SI"/>
              </w:rPr>
              <w:t>Kneippova kad za kopeli nog se uporablja za kopanje in razgibavanje nog po različnih poškodbah. Predvidena je za montažo ob steni.</w:t>
            </w:r>
          </w:p>
          <w:p w14:paraId="149655FF"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jc w:val="both"/>
              <w:textAlignment w:val="baseline"/>
              <w:rPr>
                <w:rFonts w:ascii="Tahoma" w:hAnsi="Tahoma" w:cs="Tahoma"/>
                <w:color w:val="000000"/>
                <w:sz w:val="18"/>
                <w:szCs w:val="18"/>
              </w:rPr>
            </w:pPr>
            <w:proofErr w:type="spellStart"/>
            <w:r w:rsidRPr="004B67CD">
              <w:rPr>
                <w:rFonts w:ascii="Tahoma" w:hAnsi="Tahoma" w:cs="Tahoma"/>
                <w:color w:val="000000"/>
                <w:sz w:val="18"/>
                <w:szCs w:val="18"/>
              </w:rPr>
              <w:t>dvodelna</w:t>
            </w:r>
            <w:proofErr w:type="spellEnd"/>
          </w:p>
          <w:p w14:paraId="666DCD49"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montaža</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ob</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steni</w:t>
            </w:r>
            <w:proofErr w:type="spellEnd"/>
          </w:p>
          <w:p w14:paraId="1D694575" w14:textId="47C3E90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volumen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vsaj</w:t>
            </w:r>
            <w:proofErr w:type="spellEnd"/>
            <w:r w:rsidRPr="004B67CD">
              <w:rPr>
                <w:rFonts w:ascii="Tahoma" w:eastAsia="Times New Roman" w:hAnsi="Tahoma" w:cs="Tahoma"/>
                <w:color w:val="000000"/>
                <w:sz w:val="18"/>
                <w:szCs w:val="18"/>
                <w:lang w:eastAsia="sl-SI"/>
              </w:rPr>
              <w:t xml:space="preserve"> 2x 24 </w:t>
            </w:r>
            <w:r w:rsidR="00AA5224">
              <w:rPr>
                <w:rFonts w:ascii="Tahoma" w:eastAsia="Times New Roman" w:hAnsi="Tahoma" w:cs="Tahoma"/>
                <w:color w:val="000000"/>
                <w:sz w:val="18"/>
                <w:szCs w:val="18"/>
                <w:lang w:eastAsia="sl-SI"/>
              </w:rPr>
              <w:t>lit</w:t>
            </w:r>
          </w:p>
          <w:p w14:paraId="6A9A6E78"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dolžina</w:t>
            </w:r>
            <w:proofErr w:type="spellEnd"/>
            <w:r w:rsidRPr="004B67CD">
              <w:rPr>
                <w:rFonts w:ascii="Tahoma" w:eastAsia="Times New Roman" w:hAnsi="Tahoma" w:cs="Tahoma"/>
                <w:color w:val="000000"/>
                <w:sz w:val="18"/>
                <w:szCs w:val="18"/>
                <w:lang w:eastAsia="sl-SI"/>
              </w:rPr>
              <w:t xml:space="preserve"> 95 cm</w:t>
            </w:r>
          </w:p>
          <w:p w14:paraId="418CF10C" w14:textId="77777777" w:rsidR="000838C3"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širina</w:t>
            </w:r>
            <w:proofErr w:type="spellEnd"/>
            <w:r w:rsidRPr="004B67CD">
              <w:rPr>
                <w:rFonts w:ascii="Tahoma" w:eastAsia="Times New Roman" w:hAnsi="Tahoma" w:cs="Tahoma"/>
                <w:color w:val="000000"/>
                <w:sz w:val="18"/>
                <w:szCs w:val="18"/>
                <w:lang w:eastAsia="sl-SI"/>
              </w:rPr>
              <w:t xml:space="preserve"> 54 cm</w:t>
            </w:r>
          </w:p>
          <w:p w14:paraId="54D4E13C" w14:textId="198CCB9D" w:rsidR="00AA5224" w:rsidRDefault="00AA5224"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Pr>
                <w:rFonts w:ascii="Tahoma" w:eastAsia="Times New Roman" w:hAnsi="Tahoma" w:cs="Tahoma"/>
                <w:color w:val="000000"/>
                <w:sz w:val="18"/>
                <w:szCs w:val="18"/>
                <w:lang w:eastAsia="sl-SI"/>
              </w:rPr>
              <w:t>višina</w:t>
            </w:r>
            <w:proofErr w:type="spellEnd"/>
            <w:r>
              <w:rPr>
                <w:rFonts w:ascii="Tahoma" w:eastAsia="Times New Roman" w:hAnsi="Tahoma" w:cs="Tahoma"/>
                <w:color w:val="000000"/>
                <w:sz w:val="18"/>
                <w:szCs w:val="18"/>
                <w:lang w:eastAsia="sl-SI"/>
              </w:rPr>
              <w:t xml:space="preserve"> 120 cm</w:t>
            </w:r>
          </w:p>
          <w:p w14:paraId="501613D4" w14:textId="710F1648" w:rsidR="00AA5224" w:rsidRPr="004B67CD" w:rsidRDefault="00AA5224"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Pr>
                <w:rFonts w:ascii="Tahoma" w:eastAsia="Times New Roman" w:hAnsi="Tahoma" w:cs="Tahoma"/>
                <w:color w:val="000000"/>
                <w:sz w:val="18"/>
                <w:szCs w:val="18"/>
                <w:lang w:eastAsia="sl-SI"/>
              </w:rPr>
              <w:lastRenderedPageBreak/>
              <w:t>teža</w:t>
            </w:r>
            <w:proofErr w:type="spellEnd"/>
            <w:r>
              <w:rPr>
                <w:rFonts w:ascii="Tahoma" w:eastAsia="Times New Roman" w:hAnsi="Tahoma" w:cs="Tahoma"/>
                <w:color w:val="000000"/>
                <w:sz w:val="18"/>
                <w:szCs w:val="18"/>
                <w:lang w:eastAsia="sl-SI"/>
              </w:rPr>
              <w:t xml:space="preserve"> 25 kg</w:t>
            </w:r>
          </w:p>
          <w:p w14:paraId="57083213" w14:textId="77777777" w:rsidR="000838C3"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r w:rsidRPr="004B67CD">
              <w:rPr>
                <w:rFonts w:ascii="Tahoma" w:eastAsia="Times New Roman" w:hAnsi="Tahoma" w:cs="Tahoma"/>
                <w:color w:val="000000"/>
                <w:sz w:val="18"/>
                <w:szCs w:val="18"/>
                <w:lang w:eastAsia="sl-SI"/>
              </w:rPr>
              <w:t xml:space="preserve">material – </w:t>
            </w:r>
            <w:proofErr w:type="spellStart"/>
            <w:r w:rsidRPr="004B67CD">
              <w:rPr>
                <w:rFonts w:ascii="Tahoma" w:eastAsia="Times New Roman" w:hAnsi="Tahoma" w:cs="Tahoma"/>
                <w:color w:val="000000"/>
                <w:sz w:val="18"/>
                <w:szCs w:val="18"/>
                <w:lang w:eastAsia="sl-SI"/>
              </w:rPr>
              <w:t>ojačana</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umetna</w:t>
            </w:r>
            <w:proofErr w:type="spellEnd"/>
            <w:r w:rsidRPr="004B67CD">
              <w:rPr>
                <w:rFonts w:ascii="Tahoma" w:eastAsia="Times New Roman" w:hAnsi="Tahoma" w:cs="Tahoma"/>
                <w:color w:val="000000"/>
                <w:sz w:val="18"/>
                <w:szCs w:val="18"/>
                <w:lang w:eastAsia="sl-SI"/>
              </w:rPr>
              <w:t xml:space="preserve"> masa</w:t>
            </w:r>
          </w:p>
          <w:p w14:paraId="4B221691" w14:textId="1B6BBEB6" w:rsidR="00AA5224" w:rsidRPr="004B67CD" w:rsidRDefault="00AA5224"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Pr>
                <w:rFonts w:ascii="Tahoma" w:eastAsia="Times New Roman" w:hAnsi="Tahoma" w:cs="Tahoma"/>
                <w:color w:val="000000"/>
                <w:sz w:val="18"/>
                <w:szCs w:val="18"/>
                <w:lang w:eastAsia="sl-SI"/>
              </w:rPr>
              <w:t>barva</w:t>
            </w:r>
            <w:proofErr w:type="spellEnd"/>
            <w:r>
              <w:rPr>
                <w:rFonts w:ascii="Tahoma" w:eastAsia="Times New Roman" w:hAnsi="Tahoma" w:cs="Tahoma"/>
                <w:color w:val="000000"/>
                <w:sz w:val="18"/>
                <w:szCs w:val="18"/>
                <w:lang w:eastAsia="sl-SI"/>
              </w:rPr>
              <w:t xml:space="preserve"> po </w:t>
            </w:r>
            <w:proofErr w:type="spellStart"/>
            <w:r>
              <w:rPr>
                <w:rFonts w:ascii="Tahoma" w:eastAsia="Times New Roman" w:hAnsi="Tahoma" w:cs="Tahoma"/>
                <w:color w:val="000000"/>
                <w:sz w:val="18"/>
                <w:szCs w:val="18"/>
                <w:lang w:eastAsia="sl-SI"/>
              </w:rPr>
              <w:t>izbiri</w:t>
            </w:r>
            <w:proofErr w:type="spellEnd"/>
            <w:r>
              <w:rPr>
                <w:rFonts w:ascii="Tahoma" w:eastAsia="Times New Roman" w:hAnsi="Tahoma" w:cs="Tahoma"/>
                <w:color w:val="000000"/>
                <w:sz w:val="18"/>
                <w:szCs w:val="18"/>
                <w:lang w:eastAsia="sl-SI"/>
              </w:rPr>
              <w:t xml:space="preserve"> </w:t>
            </w:r>
            <w:proofErr w:type="spellStart"/>
            <w:r>
              <w:rPr>
                <w:rFonts w:ascii="Tahoma" w:eastAsia="Times New Roman" w:hAnsi="Tahoma" w:cs="Tahoma"/>
                <w:color w:val="000000"/>
                <w:sz w:val="18"/>
                <w:szCs w:val="18"/>
                <w:lang w:eastAsia="sl-SI"/>
              </w:rPr>
              <w:t>naročnika</w:t>
            </w:r>
            <w:proofErr w:type="spellEnd"/>
          </w:p>
          <w:p w14:paraId="7075DF23"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priključki</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vode</w:t>
            </w:r>
            <w:proofErr w:type="spellEnd"/>
            <w:r w:rsidRPr="004B67CD">
              <w:rPr>
                <w:rFonts w:ascii="Tahoma" w:eastAsia="Times New Roman" w:hAnsi="Tahoma" w:cs="Tahoma"/>
                <w:color w:val="000000"/>
                <w:sz w:val="18"/>
                <w:szCs w:val="18"/>
                <w:lang w:eastAsia="sl-SI"/>
              </w:rPr>
              <w:t xml:space="preserve"> – </w:t>
            </w:r>
            <w:proofErr w:type="spellStart"/>
            <w:r w:rsidRPr="004B67CD">
              <w:rPr>
                <w:rFonts w:ascii="Tahoma" w:eastAsia="Times New Roman" w:hAnsi="Tahoma" w:cs="Tahoma"/>
                <w:color w:val="000000"/>
                <w:sz w:val="18"/>
                <w:szCs w:val="18"/>
                <w:lang w:eastAsia="sl-SI"/>
              </w:rPr>
              <w:t>topla</w:t>
            </w:r>
            <w:proofErr w:type="spellEnd"/>
            <w:r w:rsidRPr="004B67CD">
              <w:rPr>
                <w:rFonts w:ascii="Tahoma" w:eastAsia="Times New Roman" w:hAnsi="Tahoma" w:cs="Tahoma"/>
                <w:color w:val="000000"/>
                <w:sz w:val="18"/>
                <w:szCs w:val="18"/>
                <w:lang w:eastAsia="sl-SI"/>
              </w:rPr>
              <w:t xml:space="preserve"> in </w:t>
            </w:r>
            <w:proofErr w:type="spellStart"/>
            <w:r w:rsidRPr="004B67CD">
              <w:rPr>
                <w:rFonts w:ascii="Tahoma" w:eastAsia="Times New Roman" w:hAnsi="Tahoma" w:cs="Tahoma"/>
                <w:color w:val="000000"/>
                <w:sz w:val="18"/>
                <w:szCs w:val="18"/>
                <w:lang w:eastAsia="sl-SI"/>
              </w:rPr>
              <w:t>hladna</w:t>
            </w:r>
            <w:proofErr w:type="spellEnd"/>
            <w:r w:rsidRPr="004B67CD">
              <w:rPr>
                <w:rFonts w:ascii="Tahoma" w:eastAsia="Times New Roman" w:hAnsi="Tahoma" w:cs="Tahoma"/>
                <w:color w:val="000000"/>
                <w:sz w:val="18"/>
                <w:szCs w:val="18"/>
                <w:lang w:eastAsia="sl-SI"/>
              </w:rPr>
              <w:t>, 1/2”</w:t>
            </w:r>
          </w:p>
          <w:p w14:paraId="74FE328E"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dotok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vode</w:t>
            </w:r>
            <w:proofErr w:type="spellEnd"/>
            <w:r w:rsidRPr="004B67CD">
              <w:rPr>
                <w:rFonts w:ascii="Tahoma" w:eastAsia="Times New Roman" w:hAnsi="Tahoma" w:cs="Tahoma"/>
                <w:color w:val="000000"/>
                <w:sz w:val="18"/>
                <w:szCs w:val="18"/>
                <w:lang w:eastAsia="sl-SI"/>
              </w:rPr>
              <w:t xml:space="preserve"> – </w:t>
            </w:r>
            <w:proofErr w:type="spellStart"/>
            <w:r w:rsidRPr="004B67CD">
              <w:rPr>
                <w:rFonts w:ascii="Tahoma" w:eastAsia="Times New Roman" w:hAnsi="Tahoma" w:cs="Tahoma"/>
                <w:color w:val="000000"/>
                <w:sz w:val="18"/>
                <w:szCs w:val="18"/>
                <w:lang w:eastAsia="sl-SI"/>
              </w:rPr>
              <w:t>enoročna</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armatura</w:t>
            </w:r>
            <w:proofErr w:type="spellEnd"/>
            <w:r w:rsidRPr="004B67CD">
              <w:rPr>
                <w:rFonts w:ascii="Tahoma" w:eastAsia="Times New Roman" w:hAnsi="Tahoma" w:cs="Tahoma"/>
                <w:color w:val="000000"/>
                <w:sz w:val="18"/>
                <w:szCs w:val="18"/>
                <w:lang w:eastAsia="sl-SI"/>
              </w:rPr>
              <w:t xml:space="preserve"> 1/2”</w:t>
            </w:r>
          </w:p>
          <w:p w14:paraId="56E660B4"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eastAsia="Times New Roman" w:hAnsi="Tahoma" w:cs="Tahoma"/>
                <w:color w:val="000000"/>
                <w:sz w:val="18"/>
                <w:szCs w:val="18"/>
                <w:lang w:eastAsia="sl-SI"/>
              </w:rPr>
              <w:t>odtok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vode</w:t>
            </w:r>
            <w:proofErr w:type="spellEnd"/>
            <w:r w:rsidRPr="004B67CD">
              <w:rPr>
                <w:rFonts w:ascii="Tahoma" w:eastAsia="Times New Roman" w:hAnsi="Tahoma" w:cs="Tahoma"/>
                <w:color w:val="000000"/>
                <w:sz w:val="18"/>
                <w:szCs w:val="18"/>
                <w:lang w:eastAsia="sl-SI"/>
              </w:rPr>
              <w:t xml:space="preserve"> – </w:t>
            </w:r>
            <w:proofErr w:type="spellStart"/>
            <w:r w:rsidRPr="004B67CD">
              <w:rPr>
                <w:rFonts w:ascii="Tahoma" w:eastAsia="Times New Roman" w:hAnsi="Tahoma" w:cs="Tahoma"/>
                <w:color w:val="000000"/>
                <w:sz w:val="18"/>
                <w:szCs w:val="18"/>
                <w:lang w:eastAsia="sl-SI"/>
              </w:rPr>
              <w:t>sifonski</w:t>
            </w:r>
            <w:proofErr w:type="spellEnd"/>
            <w:r w:rsidRPr="004B67CD">
              <w:rPr>
                <w:rFonts w:ascii="Tahoma" w:eastAsia="Times New Roman" w:hAnsi="Tahoma" w:cs="Tahoma"/>
                <w:color w:val="000000"/>
                <w:sz w:val="18"/>
                <w:szCs w:val="18"/>
                <w:lang w:eastAsia="sl-SI"/>
              </w:rPr>
              <w:t xml:space="preserve"> </w:t>
            </w:r>
            <w:r w:rsidRPr="004B67CD">
              <w:rPr>
                <w:rFonts w:ascii="Tahoma" w:hAnsi="Tahoma" w:cs="Tahoma"/>
                <w:color w:val="4D5156"/>
                <w:sz w:val="18"/>
                <w:szCs w:val="18"/>
              </w:rPr>
              <w:t>Φ</w:t>
            </w:r>
            <w:r w:rsidRPr="004B67CD">
              <w:rPr>
                <w:rFonts w:ascii="Tahoma" w:hAnsi="Tahoma" w:cs="Tahoma"/>
                <w:sz w:val="18"/>
                <w:szCs w:val="18"/>
              </w:rPr>
              <w:t xml:space="preserve"> 50</w:t>
            </w:r>
          </w:p>
          <w:p w14:paraId="5F18C19D" w14:textId="1E9D98AC"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garancija</w:t>
            </w:r>
            <w:proofErr w:type="spellEnd"/>
            <w:r w:rsidRPr="004B67CD">
              <w:rPr>
                <w:rFonts w:ascii="Tahoma" w:eastAsia="Times New Roman" w:hAnsi="Tahoma" w:cs="Tahoma"/>
                <w:color w:val="000000"/>
                <w:sz w:val="18"/>
                <w:szCs w:val="18"/>
                <w:lang w:eastAsia="sl-SI"/>
              </w:rPr>
              <w:t xml:space="preserve"> –</w:t>
            </w:r>
            <w:r w:rsidR="005C30AF">
              <w:rPr>
                <w:rFonts w:ascii="Tahoma" w:eastAsia="Times New Roman" w:hAnsi="Tahoma" w:cs="Tahoma"/>
                <w:color w:val="000000"/>
                <w:sz w:val="18"/>
                <w:szCs w:val="18"/>
                <w:lang w:eastAsia="sl-SI"/>
              </w:rPr>
              <w:t xml:space="preserve"> 1 </w:t>
            </w:r>
            <w:proofErr w:type="spellStart"/>
            <w:r w:rsidR="005C30AF">
              <w:rPr>
                <w:rFonts w:ascii="Tahoma" w:eastAsia="Times New Roman" w:hAnsi="Tahoma" w:cs="Tahoma"/>
                <w:color w:val="000000"/>
                <w:sz w:val="18"/>
                <w:szCs w:val="18"/>
                <w:lang w:eastAsia="sl-SI"/>
              </w:rPr>
              <w:t>leto</w:t>
            </w:r>
            <w:proofErr w:type="spellEnd"/>
          </w:p>
          <w:p w14:paraId="53C89746" w14:textId="77777777" w:rsidR="000838C3" w:rsidRPr="004B67CD" w:rsidRDefault="000838C3" w:rsidP="004B67CD">
            <w:pPr>
              <w:pStyle w:val="Odstavekseznama"/>
              <w:numPr>
                <w:ilvl w:val="0"/>
                <w:numId w:val="33"/>
              </w:numPr>
              <w:shd w:val="clear" w:color="auto" w:fill="FFFFFF"/>
              <w:suppressAutoHyphens/>
              <w:autoSpaceDN w:val="0"/>
              <w:spacing w:before="100" w:beforeAutospacing="1" w:after="100" w:afterAutospacing="1" w:line="240" w:lineRule="auto"/>
              <w:ind w:left="360" w:firstLine="0"/>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rok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dobave</w:t>
            </w:r>
            <w:proofErr w:type="spellEnd"/>
            <w:r w:rsidRPr="004B67CD">
              <w:rPr>
                <w:rFonts w:ascii="Tahoma" w:eastAsia="Times New Roman" w:hAnsi="Tahoma" w:cs="Tahoma"/>
                <w:color w:val="000000"/>
                <w:sz w:val="18"/>
                <w:szCs w:val="18"/>
                <w:lang w:eastAsia="sl-SI"/>
              </w:rPr>
              <w:t xml:space="preserve"> – do 12 </w:t>
            </w:r>
            <w:proofErr w:type="spellStart"/>
            <w:proofErr w:type="gramStart"/>
            <w:r w:rsidRPr="004B67CD">
              <w:rPr>
                <w:rFonts w:ascii="Tahoma" w:eastAsia="Times New Roman" w:hAnsi="Tahoma" w:cs="Tahoma"/>
                <w:color w:val="000000"/>
                <w:sz w:val="18"/>
                <w:szCs w:val="18"/>
                <w:lang w:eastAsia="sl-SI"/>
              </w:rPr>
              <w:t>tednov</w:t>
            </w:r>
            <w:proofErr w:type="spellEnd"/>
            <w:proofErr w:type="gramEnd"/>
          </w:p>
          <w:p w14:paraId="51604034" w14:textId="77777777" w:rsidR="000838C3" w:rsidRPr="004B67CD" w:rsidRDefault="000838C3" w:rsidP="004B67CD">
            <w:pPr>
              <w:pStyle w:val="Odstavekseznama"/>
              <w:numPr>
                <w:ilvl w:val="0"/>
                <w:numId w:val="33"/>
              </w:numPr>
              <w:shd w:val="clear" w:color="auto" w:fill="FFFFFF"/>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zagotovljen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servis</w:t>
            </w:r>
            <w:proofErr w:type="spellEnd"/>
          </w:p>
          <w:p w14:paraId="748BFAAE" w14:textId="6B2FA661" w:rsidR="000838C3" w:rsidRPr="00AA5224" w:rsidRDefault="00AA5224" w:rsidP="004B67CD">
            <w:pPr>
              <w:pStyle w:val="Odstavekseznama"/>
              <w:shd w:val="clear" w:color="auto" w:fill="FFFFFF"/>
              <w:spacing w:before="100" w:beforeAutospacing="1" w:after="100" w:afterAutospacing="1" w:line="240" w:lineRule="auto"/>
              <w:ind w:left="360"/>
              <w:rPr>
                <w:rFonts w:ascii="Tahoma" w:eastAsia="Times New Roman" w:hAnsi="Tahoma" w:cs="Tahoma"/>
                <w:b/>
                <w:bCs/>
                <w:color w:val="000000"/>
                <w:sz w:val="18"/>
                <w:szCs w:val="18"/>
                <w:lang w:eastAsia="sl-SI"/>
              </w:rPr>
            </w:pPr>
            <w:proofErr w:type="spellStart"/>
            <w:r w:rsidRPr="00AA5224">
              <w:rPr>
                <w:rFonts w:ascii="Tahoma" w:eastAsia="Times New Roman" w:hAnsi="Tahoma" w:cs="Tahoma"/>
                <w:b/>
                <w:bCs/>
                <w:color w:val="000000"/>
                <w:sz w:val="18"/>
                <w:szCs w:val="18"/>
                <w:lang w:eastAsia="sl-SI"/>
              </w:rPr>
              <w:t>Ponudba</w:t>
            </w:r>
            <w:proofErr w:type="spellEnd"/>
            <w:r w:rsidRPr="00AA5224">
              <w:rPr>
                <w:rFonts w:ascii="Tahoma" w:eastAsia="Times New Roman" w:hAnsi="Tahoma" w:cs="Tahoma"/>
                <w:b/>
                <w:bCs/>
                <w:color w:val="000000"/>
                <w:sz w:val="18"/>
                <w:szCs w:val="18"/>
                <w:lang w:eastAsia="sl-SI"/>
              </w:rPr>
              <w:t xml:space="preserve"> mora </w:t>
            </w:r>
            <w:proofErr w:type="spellStart"/>
            <w:r w:rsidRPr="00AA5224">
              <w:rPr>
                <w:rFonts w:ascii="Tahoma" w:eastAsia="Times New Roman" w:hAnsi="Tahoma" w:cs="Tahoma"/>
                <w:b/>
                <w:bCs/>
                <w:color w:val="000000"/>
                <w:sz w:val="18"/>
                <w:szCs w:val="18"/>
                <w:lang w:eastAsia="sl-SI"/>
              </w:rPr>
              <w:t>obvezno</w:t>
            </w:r>
            <w:proofErr w:type="spellEnd"/>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vključevati</w:t>
            </w:r>
            <w:proofErr w:type="spellEnd"/>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tudi</w:t>
            </w:r>
            <w:proofErr w:type="spellEnd"/>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montažo</w:t>
            </w:r>
            <w:proofErr w:type="spellEnd"/>
            <w:r w:rsidRPr="00AA5224">
              <w:rPr>
                <w:rFonts w:ascii="Tahoma" w:eastAsia="Times New Roman" w:hAnsi="Tahoma" w:cs="Tahoma"/>
                <w:b/>
                <w:bCs/>
                <w:color w:val="000000"/>
                <w:sz w:val="18"/>
                <w:szCs w:val="18"/>
                <w:lang w:eastAsia="sl-SI"/>
              </w:rPr>
              <w:t xml:space="preserve"> po </w:t>
            </w:r>
            <w:proofErr w:type="spellStart"/>
            <w:r w:rsidRPr="00AA5224">
              <w:rPr>
                <w:rFonts w:ascii="Tahoma" w:eastAsia="Times New Roman" w:hAnsi="Tahoma" w:cs="Tahoma"/>
                <w:b/>
                <w:bCs/>
                <w:color w:val="000000"/>
                <w:sz w:val="18"/>
                <w:szCs w:val="18"/>
                <w:lang w:eastAsia="sl-SI"/>
              </w:rPr>
              <w:t>navodilih</w:t>
            </w:r>
            <w:proofErr w:type="spellEnd"/>
            <w:r w:rsidRPr="00AA5224">
              <w:rPr>
                <w:rFonts w:ascii="Tahoma" w:eastAsia="Times New Roman" w:hAnsi="Tahoma" w:cs="Tahoma"/>
                <w:b/>
                <w:bCs/>
                <w:color w:val="000000"/>
                <w:sz w:val="18"/>
                <w:szCs w:val="18"/>
                <w:lang w:eastAsia="sl-SI"/>
              </w:rPr>
              <w:t xml:space="preserve"> </w:t>
            </w:r>
            <w:proofErr w:type="spellStart"/>
            <w:r w:rsidRPr="00AA5224">
              <w:rPr>
                <w:rFonts w:ascii="Tahoma" w:eastAsia="Times New Roman" w:hAnsi="Tahoma" w:cs="Tahoma"/>
                <w:b/>
                <w:bCs/>
                <w:color w:val="000000"/>
                <w:sz w:val="18"/>
                <w:szCs w:val="18"/>
                <w:lang w:eastAsia="sl-SI"/>
              </w:rPr>
              <w:t>naročnika</w:t>
            </w:r>
            <w:proofErr w:type="spellEnd"/>
            <w:r w:rsidRPr="00AA5224">
              <w:rPr>
                <w:rFonts w:ascii="Tahoma" w:eastAsia="Times New Roman" w:hAnsi="Tahoma" w:cs="Tahoma"/>
                <w:b/>
                <w:bCs/>
                <w:color w:val="000000"/>
                <w:sz w:val="18"/>
                <w:szCs w:val="18"/>
                <w:lang w:eastAsia="sl-SI"/>
              </w:rPr>
              <w:t>!</w:t>
            </w:r>
          </w:p>
        </w:tc>
      </w:tr>
      <w:tr w:rsidR="000838C3" w:rsidRPr="004B67CD" w14:paraId="73770F73" w14:textId="77777777" w:rsidTr="004B67CD">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4A564BD"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p>
          <w:p w14:paraId="78167688"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r w:rsidRPr="004B67CD">
              <w:rPr>
                <w:rFonts w:ascii="Tahoma" w:hAnsi="Tahoma" w:cs="Tahoma"/>
                <w:b/>
                <w:sz w:val="18"/>
                <w:szCs w:val="18"/>
              </w:rPr>
              <w:t>SKLOP 6</w:t>
            </w:r>
          </w:p>
          <w:p w14:paraId="10CE3160"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5148EDFD"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ARTROMOT ZA RAZGIBAVANJE RAME</w:t>
            </w:r>
          </w:p>
          <w:p w14:paraId="75DEF300" w14:textId="77777777" w:rsidR="000838C3" w:rsidRPr="004B67CD" w:rsidRDefault="000838C3" w:rsidP="004B67CD">
            <w:pPr>
              <w:pStyle w:val="Standard"/>
              <w:spacing w:before="100" w:beforeAutospacing="1" w:after="100" w:afterAutospacing="1" w:line="240" w:lineRule="auto"/>
              <w:rPr>
                <w:rFonts w:ascii="Tahoma" w:hAnsi="Tahoma" w:cs="Tahoma"/>
                <w:sz w:val="18"/>
                <w:szCs w:val="18"/>
              </w:rPr>
            </w:pPr>
          </w:p>
          <w:p w14:paraId="051D3D04"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Količina: 1</w:t>
            </w:r>
          </w:p>
        </w:tc>
        <w:tc>
          <w:tcPr>
            <w:tcW w:w="52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BA793A" w14:textId="77777777" w:rsidR="000838C3" w:rsidRPr="00144739" w:rsidRDefault="000838C3" w:rsidP="004B67CD">
            <w:pPr>
              <w:pStyle w:val="Odstavekseznama"/>
              <w:spacing w:before="100" w:beforeAutospacing="1" w:after="100" w:afterAutospacing="1" w:line="240" w:lineRule="auto"/>
              <w:rPr>
                <w:rFonts w:ascii="Tahoma" w:eastAsia="Times New Roman" w:hAnsi="Tahoma" w:cs="Tahoma"/>
                <w:color w:val="000000"/>
                <w:sz w:val="18"/>
                <w:szCs w:val="18"/>
                <w:lang w:val="pl-PL" w:eastAsia="sl-SI"/>
              </w:rPr>
            </w:pPr>
          </w:p>
          <w:p w14:paraId="05C97772"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možnost</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izvedbe</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štirih</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gibov</w:t>
            </w:r>
            <w:proofErr w:type="spellEnd"/>
            <w:r w:rsidRPr="004B67CD">
              <w:rPr>
                <w:rFonts w:ascii="Tahoma" w:hAnsi="Tahoma" w:cs="Tahoma"/>
                <w:sz w:val="18"/>
                <w:szCs w:val="18"/>
              </w:rPr>
              <w:t>:</w:t>
            </w:r>
          </w:p>
          <w:p w14:paraId="1CF80DEF" w14:textId="77777777" w:rsidR="000838C3" w:rsidRPr="004B67CD" w:rsidRDefault="000838C3" w:rsidP="004B67CD">
            <w:pPr>
              <w:pStyle w:val="Odstavekseznama"/>
              <w:spacing w:before="100" w:beforeAutospacing="1" w:after="100" w:afterAutospacing="1" w:line="240" w:lineRule="auto"/>
              <w:rPr>
                <w:rFonts w:ascii="Tahoma" w:hAnsi="Tahoma" w:cs="Tahoma"/>
                <w:sz w:val="18"/>
                <w:szCs w:val="18"/>
                <w:lang w:val="pl-PL"/>
              </w:rPr>
            </w:pPr>
            <w:r w:rsidRPr="004B67CD">
              <w:rPr>
                <w:rFonts w:ascii="Tahoma" w:hAnsi="Tahoma" w:cs="Tahoma"/>
                <w:sz w:val="18"/>
                <w:szCs w:val="18"/>
                <w:lang w:val="pl-PL"/>
              </w:rPr>
              <w:t>1. abdukcija/addukcija s fiksno rotacijo 20°-160°</w:t>
            </w:r>
          </w:p>
          <w:p w14:paraId="733B422B" w14:textId="77777777" w:rsidR="000838C3" w:rsidRPr="004B67CD" w:rsidRDefault="000838C3" w:rsidP="004B67CD">
            <w:pPr>
              <w:pStyle w:val="Odstavekseznama"/>
              <w:spacing w:before="100" w:beforeAutospacing="1" w:after="100" w:afterAutospacing="1" w:line="240" w:lineRule="auto"/>
              <w:rPr>
                <w:rFonts w:ascii="Tahoma" w:hAnsi="Tahoma" w:cs="Tahoma"/>
                <w:sz w:val="18"/>
                <w:szCs w:val="18"/>
                <w:lang w:val="pl-PL"/>
              </w:rPr>
            </w:pPr>
            <w:r w:rsidRPr="004B67CD">
              <w:rPr>
                <w:rFonts w:ascii="Tahoma" w:hAnsi="Tahoma" w:cs="Tahoma"/>
                <w:sz w:val="18"/>
                <w:szCs w:val="18"/>
                <w:lang w:val="pl-PL"/>
              </w:rPr>
              <w:t>2. abdukcija/addukcija s sinhrono rotacijo 20°-160° (30° not.rotacije, 90° zun.rotacije)</w:t>
            </w:r>
          </w:p>
          <w:p w14:paraId="43665C3D" w14:textId="77777777" w:rsidR="000838C3" w:rsidRPr="004B67CD" w:rsidRDefault="000838C3" w:rsidP="004B67CD">
            <w:pPr>
              <w:pStyle w:val="Odstavekseznama"/>
              <w:spacing w:before="100" w:beforeAutospacing="1" w:after="100" w:afterAutospacing="1" w:line="240" w:lineRule="auto"/>
              <w:rPr>
                <w:rFonts w:ascii="Tahoma" w:hAnsi="Tahoma" w:cs="Tahoma"/>
                <w:sz w:val="18"/>
                <w:szCs w:val="18"/>
                <w:lang w:val="pl-PL"/>
              </w:rPr>
            </w:pPr>
            <w:r w:rsidRPr="004B67CD">
              <w:rPr>
                <w:rFonts w:ascii="Tahoma" w:hAnsi="Tahoma" w:cs="Tahoma"/>
                <w:sz w:val="18"/>
                <w:szCs w:val="18"/>
                <w:lang w:val="pl-PL"/>
              </w:rPr>
              <w:t>3. rotacija s fiksno abdukcijo/addukcijo (60° not.rotacije, 90° zun.rotacije)</w:t>
            </w:r>
          </w:p>
          <w:p w14:paraId="48ED6A4C" w14:textId="77777777" w:rsidR="000838C3" w:rsidRPr="004B67CD" w:rsidRDefault="000838C3" w:rsidP="004B67CD">
            <w:pPr>
              <w:pStyle w:val="Odstavekseznama"/>
              <w:spacing w:before="100" w:beforeAutospacing="1" w:after="100" w:afterAutospacing="1" w:line="240" w:lineRule="auto"/>
              <w:rPr>
                <w:rFonts w:ascii="Tahoma" w:hAnsi="Tahoma" w:cs="Tahoma"/>
                <w:sz w:val="18"/>
                <w:szCs w:val="18"/>
              </w:rPr>
            </w:pPr>
            <w:r w:rsidRPr="004B67CD">
              <w:rPr>
                <w:rFonts w:ascii="Tahoma" w:hAnsi="Tahoma" w:cs="Tahoma"/>
                <w:sz w:val="18"/>
                <w:szCs w:val="18"/>
              </w:rPr>
              <w:t xml:space="preserve">4. </w:t>
            </w:r>
            <w:proofErr w:type="spellStart"/>
            <w:r w:rsidRPr="004B67CD">
              <w:rPr>
                <w:rFonts w:ascii="Tahoma" w:hAnsi="Tahoma" w:cs="Tahoma"/>
                <w:sz w:val="18"/>
                <w:szCs w:val="18"/>
              </w:rPr>
              <w:t>antefleksija</w:t>
            </w:r>
            <w:proofErr w:type="spellEnd"/>
            <w:r w:rsidRPr="004B67CD">
              <w:rPr>
                <w:rFonts w:ascii="Tahoma" w:hAnsi="Tahoma" w:cs="Tahoma"/>
                <w:sz w:val="18"/>
                <w:szCs w:val="18"/>
              </w:rPr>
              <w:t>/</w:t>
            </w:r>
            <w:proofErr w:type="spellStart"/>
            <w:r w:rsidRPr="004B67CD">
              <w:rPr>
                <w:rFonts w:ascii="Tahoma" w:hAnsi="Tahoma" w:cs="Tahoma"/>
                <w:sz w:val="18"/>
                <w:szCs w:val="18"/>
              </w:rPr>
              <w:t>ekstenzija</w:t>
            </w:r>
            <w:proofErr w:type="spellEnd"/>
            <w:r w:rsidRPr="004B67CD">
              <w:rPr>
                <w:rFonts w:ascii="Tahoma" w:hAnsi="Tahoma" w:cs="Tahoma"/>
                <w:sz w:val="18"/>
                <w:szCs w:val="18"/>
              </w:rPr>
              <w:t xml:space="preserve"> 20°- 180°</w:t>
            </w:r>
          </w:p>
          <w:p w14:paraId="5713D327"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daljinsko</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upravljanje</w:t>
            </w:r>
            <w:proofErr w:type="spellEnd"/>
          </w:p>
          <w:p w14:paraId="2E986E70"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podpora podlahti in nadlahti, s fiksacijo</w:t>
            </w:r>
          </w:p>
          <w:p w14:paraId="28D18E6A"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možnost nastavitve višine, dolžine, osi gibanja</w:t>
            </w:r>
          </w:p>
          <w:p w14:paraId="0A51362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transportna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kolesa</w:t>
            </w:r>
            <w:proofErr w:type="spellEnd"/>
          </w:p>
          <w:p w14:paraId="689822A1"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ločen pogon za različne smeri gibanja</w:t>
            </w:r>
          </w:p>
          <w:p w14:paraId="2F7562D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možnost</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določanja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hitrosti</w:t>
            </w:r>
            <w:proofErr w:type="spellEnd"/>
          </w:p>
          <w:p w14:paraId="455E9319"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lang w:val="pl-PL"/>
              </w:rPr>
            </w:pPr>
            <w:r w:rsidRPr="004B67CD">
              <w:rPr>
                <w:rFonts w:ascii="Tahoma" w:hAnsi="Tahoma" w:cs="Tahoma"/>
                <w:sz w:val="18"/>
                <w:szCs w:val="18"/>
                <w:lang w:val="pl-PL"/>
              </w:rPr>
              <w:t>materiali, ki se dobro čistijo in razkužujejo</w:t>
            </w:r>
          </w:p>
          <w:p w14:paraId="583E059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stalen</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servis</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zagotovljeni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rezervni</w:t>
            </w:r>
            <w:proofErr w:type="spellEnd"/>
            <w:r w:rsidRPr="004B67CD">
              <w:rPr>
                <w:rFonts w:ascii="Tahoma" w:hAnsi="Tahoma" w:cs="Tahoma"/>
                <w:sz w:val="18"/>
                <w:szCs w:val="18"/>
              </w:rPr>
              <w:t xml:space="preserve"> deli</w:t>
            </w:r>
          </w:p>
          <w:p w14:paraId="5E6A4893"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garancija</w:t>
            </w:r>
            <w:proofErr w:type="spellEnd"/>
            <w:r w:rsidRPr="004B67CD">
              <w:rPr>
                <w:rFonts w:ascii="Tahoma" w:eastAsia="Times New Roman" w:hAnsi="Tahoma" w:cs="Tahoma"/>
                <w:color w:val="000000"/>
                <w:sz w:val="18"/>
                <w:szCs w:val="18"/>
                <w:lang w:eastAsia="sl-SI"/>
              </w:rPr>
              <w:t xml:space="preserve"> – 2 </w:t>
            </w:r>
            <w:proofErr w:type="spellStart"/>
            <w:r w:rsidRPr="004B67CD">
              <w:rPr>
                <w:rFonts w:ascii="Tahoma" w:eastAsia="Times New Roman" w:hAnsi="Tahoma" w:cs="Tahoma"/>
                <w:color w:val="000000"/>
                <w:sz w:val="18"/>
                <w:szCs w:val="18"/>
                <w:lang w:eastAsia="sl-SI"/>
              </w:rPr>
              <w:t>leti</w:t>
            </w:r>
            <w:proofErr w:type="spellEnd"/>
          </w:p>
          <w:p w14:paraId="2E6F28DD" w14:textId="77777777" w:rsidR="000838C3" w:rsidRPr="004B67CD" w:rsidRDefault="000838C3" w:rsidP="004B67CD">
            <w:pPr>
              <w:pStyle w:val="Odstavekseznama"/>
              <w:numPr>
                <w:ilvl w:val="0"/>
                <w:numId w:val="33"/>
              </w:numPr>
              <w:shd w:val="clear" w:color="auto" w:fill="FFFFFF"/>
              <w:suppressAutoHyphens/>
              <w:autoSpaceDN w:val="0"/>
              <w:spacing w:before="100" w:beforeAutospacing="1" w:after="100" w:afterAutospacing="1" w:line="240" w:lineRule="auto"/>
              <w:ind w:left="360" w:firstLine="0"/>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rok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dobave</w:t>
            </w:r>
            <w:proofErr w:type="spellEnd"/>
            <w:r w:rsidRPr="004B67CD">
              <w:rPr>
                <w:rFonts w:ascii="Tahoma" w:eastAsia="Times New Roman" w:hAnsi="Tahoma" w:cs="Tahoma"/>
                <w:color w:val="000000"/>
                <w:sz w:val="18"/>
                <w:szCs w:val="18"/>
                <w:lang w:eastAsia="sl-SI"/>
              </w:rPr>
              <w:t xml:space="preserve"> – do 4 </w:t>
            </w:r>
            <w:proofErr w:type="spellStart"/>
            <w:proofErr w:type="gramStart"/>
            <w:r w:rsidRPr="004B67CD">
              <w:rPr>
                <w:rFonts w:ascii="Tahoma" w:eastAsia="Times New Roman" w:hAnsi="Tahoma" w:cs="Tahoma"/>
                <w:color w:val="000000"/>
                <w:sz w:val="18"/>
                <w:szCs w:val="18"/>
                <w:lang w:eastAsia="sl-SI"/>
              </w:rPr>
              <w:t>tedne</w:t>
            </w:r>
            <w:proofErr w:type="spellEnd"/>
            <w:proofErr w:type="gramEnd"/>
          </w:p>
          <w:p w14:paraId="5DB2E00F" w14:textId="72DFBBF1" w:rsidR="005D361D" w:rsidRPr="00AA5224" w:rsidRDefault="000838C3" w:rsidP="005D361D">
            <w:pPr>
              <w:pStyle w:val="Odstavekseznama"/>
              <w:numPr>
                <w:ilvl w:val="0"/>
                <w:numId w:val="33"/>
              </w:numPr>
              <w:shd w:val="clear" w:color="auto" w:fill="FFFFFF"/>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zagotovljen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servis</w:t>
            </w:r>
            <w:proofErr w:type="spellEnd"/>
          </w:p>
          <w:p w14:paraId="282A226A" w14:textId="3FCAD496" w:rsidR="000838C3" w:rsidRPr="00AA5224" w:rsidRDefault="00AA5224" w:rsidP="00AA5224">
            <w:pPr>
              <w:shd w:val="clear" w:color="auto" w:fill="FFFFFF"/>
              <w:suppressAutoHyphens/>
              <w:autoSpaceDN w:val="0"/>
              <w:spacing w:before="100" w:beforeAutospacing="1" w:after="100" w:afterAutospacing="1" w:line="240" w:lineRule="auto"/>
              <w:textAlignment w:val="baseline"/>
              <w:rPr>
                <w:rFonts w:ascii="Tahoma" w:eastAsia="Times New Roman" w:hAnsi="Tahoma" w:cs="Tahoma"/>
                <w:color w:val="000000"/>
                <w:sz w:val="18"/>
                <w:szCs w:val="18"/>
                <w:lang w:eastAsia="sl-SI"/>
              </w:rPr>
            </w:pPr>
            <w:r w:rsidRPr="00AA5224">
              <w:rPr>
                <w:rFonts w:ascii="Tahoma" w:eastAsia="Times New Roman" w:hAnsi="Tahoma" w:cs="Tahoma"/>
                <w:b/>
                <w:bCs/>
                <w:color w:val="000000"/>
                <w:sz w:val="18"/>
                <w:szCs w:val="18"/>
                <w:lang w:eastAsia="sl-SI"/>
              </w:rPr>
              <w:t>!</w:t>
            </w:r>
          </w:p>
        </w:tc>
      </w:tr>
      <w:tr w:rsidR="000838C3" w:rsidRPr="004B67CD" w14:paraId="0A27C224" w14:textId="77777777" w:rsidTr="004B67CD">
        <w:tc>
          <w:tcPr>
            <w:tcW w:w="297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98B1E7"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p>
          <w:p w14:paraId="31EDBFF6" w14:textId="77777777" w:rsidR="000838C3" w:rsidRPr="004B67CD" w:rsidRDefault="000838C3" w:rsidP="004B67CD">
            <w:pPr>
              <w:pStyle w:val="Standard"/>
              <w:spacing w:before="100" w:beforeAutospacing="1" w:after="100" w:afterAutospacing="1" w:line="240" w:lineRule="auto"/>
              <w:jc w:val="center"/>
              <w:rPr>
                <w:rFonts w:ascii="Tahoma" w:hAnsi="Tahoma" w:cs="Tahoma"/>
                <w:b/>
                <w:sz w:val="18"/>
                <w:szCs w:val="18"/>
              </w:rPr>
            </w:pPr>
            <w:r w:rsidRPr="004B67CD">
              <w:rPr>
                <w:rFonts w:ascii="Tahoma" w:hAnsi="Tahoma" w:cs="Tahoma"/>
                <w:b/>
                <w:sz w:val="18"/>
                <w:szCs w:val="18"/>
              </w:rPr>
              <w:t>SKLOP 6</w:t>
            </w:r>
          </w:p>
          <w:p w14:paraId="08EA206E"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p>
          <w:p w14:paraId="18EACA32"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KOTLIČEK ZA GRETJE TERMOPACKOV</w:t>
            </w:r>
          </w:p>
          <w:p w14:paraId="025B966B" w14:textId="77777777" w:rsidR="000838C3" w:rsidRPr="004B67CD" w:rsidRDefault="000838C3" w:rsidP="004B67CD">
            <w:pPr>
              <w:pStyle w:val="Standard"/>
              <w:spacing w:before="100" w:beforeAutospacing="1" w:after="100" w:afterAutospacing="1" w:line="240" w:lineRule="auto"/>
              <w:rPr>
                <w:rFonts w:ascii="Tahoma" w:hAnsi="Tahoma" w:cs="Tahoma"/>
                <w:sz w:val="18"/>
                <w:szCs w:val="18"/>
              </w:rPr>
            </w:pPr>
          </w:p>
          <w:p w14:paraId="0EA62778" w14:textId="77777777" w:rsidR="000838C3" w:rsidRPr="004B67CD" w:rsidRDefault="000838C3" w:rsidP="004B67CD">
            <w:pPr>
              <w:pStyle w:val="Standard"/>
              <w:spacing w:before="100" w:beforeAutospacing="1" w:after="100" w:afterAutospacing="1" w:line="240" w:lineRule="auto"/>
              <w:jc w:val="center"/>
              <w:rPr>
                <w:rFonts w:ascii="Tahoma" w:hAnsi="Tahoma" w:cs="Tahoma"/>
                <w:sz w:val="18"/>
                <w:szCs w:val="18"/>
              </w:rPr>
            </w:pPr>
            <w:r w:rsidRPr="004B67CD">
              <w:rPr>
                <w:rFonts w:ascii="Tahoma" w:hAnsi="Tahoma" w:cs="Tahoma"/>
                <w:sz w:val="18"/>
                <w:szCs w:val="18"/>
              </w:rPr>
              <w:t>Količina: 1</w:t>
            </w:r>
          </w:p>
        </w:tc>
        <w:tc>
          <w:tcPr>
            <w:tcW w:w="523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44DA99" w14:textId="77777777" w:rsidR="000838C3" w:rsidRPr="004B67CD" w:rsidRDefault="000838C3" w:rsidP="004B67CD">
            <w:pPr>
              <w:pStyle w:val="Odstavekseznama"/>
              <w:spacing w:before="100" w:beforeAutospacing="1" w:after="100" w:afterAutospacing="1" w:line="240" w:lineRule="auto"/>
              <w:rPr>
                <w:rFonts w:ascii="Tahoma" w:hAnsi="Tahoma" w:cs="Tahoma"/>
                <w:sz w:val="18"/>
                <w:szCs w:val="18"/>
                <w:lang w:val="pl-PL"/>
              </w:rPr>
            </w:pPr>
          </w:p>
          <w:p w14:paraId="4782EC4F"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ogrodje</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iz</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nerjavečega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jekla</w:t>
            </w:r>
            <w:proofErr w:type="spellEnd"/>
          </w:p>
          <w:p w14:paraId="04B06C8B"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zgornji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pokrov</w:t>
            </w:r>
            <w:proofErr w:type="spellEnd"/>
            <w:r w:rsidRPr="004B67CD">
              <w:rPr>
                <w:rFonts w:ascii="Tahoma" w:hAnsi="Tahoma" w:cs="Tahoma"/>
                <w:sz w:val="18"/>
                <w:szCs w:val="18"/>
              </w:rPr>
              <w:t xml:space="preserve"> z </w:t>
            </w:r>
            <w:proofErr w:type="spellStart"/>
            <w:r w:rsidRPr="004B67CD">
              <w:rPr>
                <w:rFonts w:ascii="Tahoma" w:hAnsi="Tahoma" w:cs="Tahoma"/>
                <w:sz w:val="18"/>
                <w:szCs w:val="18"/>
              </w:rPr>
              <w:t>ročajem</w:t>
            </w:r>
            <w:proofErr w:type="spellEnd"/>
          </w:p>
          <w:p w14:paraId="7F40BBC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izolacija</w:t>
            </w:r>
            <w:proofErr w:type="spellEnd"/>
            <w:r w:rsidRPr="004B67CD">
              <w:rPr>
                <w:rFonts w:ascii="Tahoma" w:hAnsi="Tahoma" w:cs="Tahoma"/>
                <w:sz w:val="18"/>
                <w:szCs w:val="18"/>
              </w:rPr>
              <w:t xml:space="preserve"> za </w:t>
            </w:r>
            <w:proofErr w:type="spellStart"/>
            <w:r w:rsidRPr="004B67CD">
              <w:rPr>
                <w:rFonts w:ascii="Tahoma" w:hAnsi="Tahoma" w:cs="Tahoma"/>
                <w:sz w:val="18"/>
                <w:szCs w:val="18"/>
              </w:rPr>
              <w:t>varčevanje</w:t>
            </w:r>
            <w:proofErr w:type="spellEnd"/>
            <w:r w:rsidRPr="004B67CD">
              <w:rPr>
                <w:rFonts w:ascii="Tahoma" w:hAnsi="Tahoma" w:cs="Tahoma"/>
                <w:sz w:val="18"/>
                <w:szCs w:val="18"/>
              </w:rPr>
              <w:t xml:space="preserve"> z </w:t>
            </w:r>
            <w:proofErr w:type="spellStart"/>
            <w:r w:rsidRPr="004B67CD">
              <w:rPr>
                <w:rFonts w:ascii="Tahoma" w:hAnsi="Tahoma" w:cs="Tahoma"/>
                <w:sz w:val="18"/>
                <w:szCs w:val="18"/>
              </w:rPr>
              <w:t>energijo</w:t>
            </w:r>
            <w:proofErr w:type="spellEnd"/>
          </w:p>
          <w:p w14:paraId="7171A739"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termostatski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nadzor</w:t>
            </w:r>
            <w:proofErr w:type="spellEnd"/>
            <w:r w:rsidRPr="004B67CD">
              <w:rPr>
                <w:rFonts w:ascii="Tahoma" w:hAnsi="Tahoma" w:cs="Tahoma"/>
                <w:sz w:val="18"/>
                <w:szCs w:val="18"/>
              </w:rPr>
              <w:t xml:space="preserve"> temperature</w:t>
            </w:r>
          </w:p>
          <w:p w14:paraId="30292A5F"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izpust</w:t>
            </w:r>
            <w:proofErr w:type="spellEnd"/>
            <w:r w:rsidRPr="004B67CD">
              <w:rPr>
                <w:rFonts w:ascii="Tahoma" w:hAnsi="Tahoma" w:cs="Tahoma"/>
                <w:sz w:val="18"/>
                <w:szCs w:val="18"/>
              </w:rPr>
              <w:t xml:space="preserve"> za </w:t>
            </w:r>
            <w:proofErr w:type="spellStart"/>
            <w:r w:rsidRPr="004B67CD">
              <w:rPr>
                <w:rFonts w:ascii="Tahoma" w:hAnsi="Tahoma" w:cs="Tahoma"/>
                <w:sz w:val="18"/>
                <w:szCs w:val="18"/>
              </w:rPr>
              <w:t>odtekanje</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vode</w:t>
            </w:r>
            <w:proofErr w:type="spellEnd"/>
          </w:p>
          <w:p w14:paraId="364B514F"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možnost</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gretja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vsaj</w:t>
            </w:r>
            <w:proofErr w:type="spellEnd"/>
            <w:r w:rsidRPr="004B67CD">
              <w:rPr>
                <w:rFonts w:ascii="Tahoma" w:hAnsi="Tahoma" w:cs="Tahoma"/>
                <w:sz w:val="18"/>
                <w:szCs w:val="18"/>
              </w:rPr>
              <w:t xml:space="preserve"> 5 </w:t>
            </w:r>
            <w:proofErr w:type="spellStart"/>
            <w:r w:rsidRPr="004B67CD">
              <w:rPr>
                <w:rFonts w:ascii="Tahoma" w:hAnsi="Tahoma" w:cs="Tahoma"/>
                <w:sz w:val="18"/>
                <w:szCs w:val="18"/>
              </w:rPr>
              <w:t>termopackov</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naenkrat</w:t>
            </w:r>
            <w:proofErr w:type="spellEnd"/>
          </w:p>
          <w:p w14:paraId="027B1287"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kapaciteta</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gretja</w:t>
            </w:r>
            <w:proofErr w:type="spellEnd"/>
            <w:r w:rsidRPr="004B67CD">
              <w:rPr>
                <w:rFonts w:ascii="Tahoma" w:hAnsi="Tahoma" w:cs="Tahoma"/>
                <w:sz w:val="18"/>
                <w:szCs w:val="18"/>
              </w:rPr>
              <w:t xml:space="preserve"> 900W</w:t>
            </w:r>
          </w:p>
          <w:p w14:paraId="46827BD1"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hAnsi="Tahoma" w:cs="Tahoma"/>
                <w:sz w:val="18"/>
                <w:szCs w:val="18"/>
              </w:rPr>
            </w:pPr>
            <w:proofErr w:type="spellStart"/>
            <w:r w:rsidRPr="004B67CD">
              <w:rPr>
                <w:rFonts w:ascii="Tahoma" w:hAnsi="Tahoma" w:cs="Tahoma"/>
                <w:sz w:val="18"/>
                <w:szCs w:val="18"/>
              </w:rPr>
              <w:t>stalen</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servis</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zagotovljeni</w:t>
            </w:r>
            <w:proofErr w:type="spellEnd"/>
            <w:r w:rsidRPr="004B67CD">
              <w:rPr>
                <w:rFonts w:ascii="Tahoma" w:hAnsi="Tahoma" w:cs="Tahoma"/>
                <w:sz w:val="18"/>
                <w:szCs w:val="18"/>
              </w:rPr>
              <w:t xml:space="preserve"> </w:t>
            </w:r>
            <w:proofErr w:type="spellStart"/>
            <w:r w:rsidRPr="004B67CD">
              <w:rPr>
                <w:rFonts w:ascii="Tahoma" w:hAnsi="Tahoma" w:cs="Tahoma"/>
                <w:sz w:val="18"/>
                <w:szCs w:val="18"/>
              </w:rPr>
              <w:t>rezervni</w:t>
            </w:r>
            <w:proofErr w:type="spellEnd"/>
            <w:r w:rsidRPr="004B67CD">
              <w:rPr>
                <w:rFonts w:ascii="Tahoma" w:hAnsi="Tahoma" w:cs="Tahoma"/>
                <w:sz w:val="18"/>
                <w:szCs w:val="18"/>
              </w:rPr>
              <w:t xml:space="preserve"> deli</w:t>
            </w:r>
          </w:p>
          <w:p w14:paraId="16D4D24E"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garancija</w:t>
            </w:r>
            <w:proofErr w:type="spellEnd"/>
            <w:r w:rsidRPr="004B67CD">
              <w:rPr>
                <w:rFonts w:ascii="Tahoma" w:eastAsia="Times New Roman" w:hAnsi="Tahoma" w:cs="Tahoma"/>
                <w:color w:val="000000"/>
                <w:sz w:val="18"/>
                <w:szCs w:val="18"/>
                <w:lang w:eastAsia="sl-SI"/>
              </w:rPr>
              <w:t xml:space="preserve"> – 2 </w:t>
            </w:r>
            <w:proofErr w:type="spellStart"/>
            <w:r w:rsidRPr="004B67CD">
              <w:rPr>
                <w:rFonts w:ascii="Tahoma" w:eastAsia="Times New Roman" w:hAnsi="Tahoma" w:cs="Tahoma"/>
                <w:color w:val="000000"/>
                <w:sz w:val="18"/>
                <w:szCs w:val="18"/>
                <w:lang w:eastAsia="sl-SI"/>
              </w:rPr>
              <w:t>leti</w:t>
            </w:r>
            <w:proofErr w:type="spellEnd"/>
          </w:p>
          <w:p w14:paraId="7D94A87D"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rok</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dobave</w:t>
            </w:r>
            <w:proofErr w:type="spellEnd"/>
            <w:r w:rsidRPr="004B67CD">
              <w:rPr>
                <w:rFonts w:ascii="Tahoma" w:eastAsia="Times New Roman" w:hAnsi="Tahoma" w:cs="Tahoma"/>
                <w:color w:val="000000"/>
                <w:sz w:val="18"/>
                <w:szCs w:val="18"/>
                <w:lang w:eastAsia="sl-SI"/>
              </w:rPr>
              <w:t xml:space="preserve"> – do 4 </w:t>
            </w:r>
            <w:proofErr w:type="spellStart"/>
            <w:proofErr w:type="gramStart"/>
            <w:r w:rsidRPr="004B67CD">
              <w:rPr>
                <w:rFonts w:ascii="Tahoma" w:eastAsia="Times New Roman" w:hAnsi="Tahoma" w:cs="Tahoma"/>
                <w:color w:val="000000"/>
                <w:sz w:val="18"/>
                <w:szCs w:val="18"/>
                <w:lang w:eastAsia="sl-SI"/>
              </w:rPr>
              <w:t>tedne</w:t>
            </w:r>
            <w:proofErr w:type="spellEnd"/>
            <w:proofErr w:type="gramEnd"/>
          </w:p>
          <w:p w14:paraId="4B10BF6B" w14:textId="77777777" w:rsidR="000838C3" w:rsidRPr="004B67CD" w:rsidRDefault="000838C3" w:rsidP="004B67CD">
            <w:pPr>
              <w:pStyle w:val="Odstavekseznama"/>
              <w:numPr>
                <w:ilvl w:val="0"/>
                <w:numId w:val="33"/>
              </w:numPr>
              <w:suppressAutoHyphens/>
              <w:autoSpaceDN w:val="0"/>
              <w:spacing w:before="100" w:beforeAutospacing="1" w:after="100" w:afterAutospacing="1" w:line="240" w:lineRule="auto"/>
              <w:contextualSpacing w:val="0"/>
              <w:textAlignment w:val="baseline"/>
              <w:rPr>
                <w:rFonts w:ascii="Tahoma" w:eastAsia="Times New Roman" w:hAnsi="Tahoma" w:cs="Tahoma"/>
                <w:color w:val="000000"/>
                <w:sz w:val="18"/>
                <w:szCs w:val="18"/>
                <w:lang w:eastAsia="sl-SI"/>
              </w:rPr>
            </w:pPr>
            <w:proofErr w:type="spellStart"/>
            <w:r w:rsidRPr="004B67CD">
              <w:rPr>
                <w:rFonts w:ascii="Tahoma" w:eastAsia="Times New Roman" w:hAnsi="Tahoma" w:cs="Tahoma"/>
                <w:color w:val="000000"/>
                <w:sz w:val="18"/>
                <w:szCs w:val="18"/>
                <w:lang w:eastAsia="sl-SI"/>
              </w:rPr>
              <w:t>zagotovljen</w:t>
            </w:r>
            <w:proofErr w:type="spellEnd"/>
            <w:r w:rsidRPr="004B67CD">
              <w:rPr>
                <w:rFonts w:ascii="Tahoma" w:eastAsia="Times New Roman" w:hAnsi="Tahoma" w:cs="Tahoma"/>
                <w:color w:val="000000"/>
                <w:sz w:val="18"/>
                <w:szCs w:val="18"/>
                <w:lang w:eastAsia="sl-SI"/>
              </w:rPr>
              <w:t xml:space="preserve"> </w:t>
            </w:r>
            <w:proofErr w:type="spellStart"/>
            <w:r w:rsidRPr="004B67CD">
              <w:rPr>
                <w:rFonts w:ascii="Tahoma" w:eastAsia="Times New Roman" w:hAnsi="Tahoma" w:cs="Tahoma"/>
                <w:color w:val="000000"/>
                <w:sz w:val="18"/>
                <w:szCs w:val="18"/>
                <w:lang w:eastAsia="sl-SI"/>
              </w:rPr>
              <w:t>servis</w:t>
            </w:r>
            <w:proofErr w:type="spellEnd"/>
          </w:p>
          <w:p w14:paraId="5C8C3706" w14:textId="77777777" w:rsidR="000838C3" w:rsidRPr="004B67CD" w:rsidRDefault="000838C3" w:rsidP="004B67CD">
            <w:pPr>
              <w:pStyle w:val="Odstavekseznama"/>
              <w:spacing w:before="100" w:beforeAutospacing="1" w:after="100" w:afterAutospacing="1" w:line="240" w:lineRule="auto"/>
              <w:rPr>
                <w:rFonts w:ascii="Tahoma" w:eastAsia="Times New Roman" w:hAnsi="Tahoma" w:cs="Tahoma"/>
                <w:color w:val="000000"/>
                <w:sz w:val="18"/>
                <w:szCs w:val="18"/>
                <w:lang w:eastAsia="sl-SI"/>
              </w:rPr>
            </w:pPr>
          </w:p>
        </w:tc>
      </w:tr>
    </w:tbl>
    <w:p w14:paraId="56DC0717" w14:textId="77777777" w:rsidR="00FE49C8" w:rsidRPr="00FE49C8" w:rsidRDefault="00FE49C8" w:rsidP="00271282">
      <w:pPr>
        <w:widowControl w:val="0"/>
        <w:tabs>
          <w:tab w:val="left" w:pos="894"/>
        </w:tabs>
        <w:autoSpaceDE w:val="0"/>
        <w:autoSpaceDN w:val="0"/>
        <w:spacing w:after="0" w:line="240" w:lineRule="auto"/>
        <w:ind w:left="893"/>
        <w:jc w:val="both"/>
        <w:rPr>
          <w:rFonts w:ascii="Tahoma" w:hAnsi="Tahoma" w:cs="Tahoma"/>
          <w:sz w:val="18"/>
          <w:szCs w:val="18"/>
          <w:lang w:val="sl-SI"/>
        </w:rPr>
      </w:pPr>
    </w:p>
    <w:p w14:paraId="0E8A364B" w14:textId="65B6F4EC" w:rsidR="00FE49C8" w:rsidRPr="00FE49C8" w:rsidRDefault="00271282" w:rsidP="00271282">
      <w:pPr>
        <w:spacing w:after="0" w:line="240" w:lineRule="auto"/>
        <w:jc w:val="both"/>
        <w:rPr>
          <w:rFonts w:ascii="Tahoma" w:hAnsi="Tahoma" w:cs="Tahoma"/>
          <w:sz w:val="18"/>
          <w:szCs w:val="18"/>
          <w:lang w:val="sl-SI"/>
        </w:rPr>
      </w:pPr>
      <w:r w:rsidRPr="00271282">
        <w:rPr>
          <w:rFonts w:ascii="Tahoma" w:eastAsia="Times New Roman" w:hAnsi="Tahoma" w:cs="Tahoma"/>
          <w:b/>
          <w:sz w:val="18"/>
          <w:szCs w:val="18"/>
          <w:u w:val="single"/>
          <w:lang w:val="sl-SI" w:eastAsia="sl-SI"/>
        </w:rPr>
        <w:t xml:space="preserve">Naročnik si pridrži pravico, da rok dobave in montaže </w:t>
      </w:r>
      <w:r w:rsidR="00D55D01">
        <w:rPr>
          <w:rFonts w:ascii="Tahoma" w:eastAsia="Times New Roman" w:hAnsi="Tahoma" w:cs="Tahoma"/>
          <w:b/>
          <w:sz w:val="18"/>
          <w:szCs w:val="18"/>
          <w:u w:val="single"/>
          <w:lang w:val="sl-SI" w:eastAsia="sl-SI"/>
        </w:rPr>
        <w:t xml:space="preserve">posameznih aparatur </w:t>
      </w:r>
      <w:r w:rsidRPr="00271282">
        <w:rPr>
          <w:rFonts w:ascii="Tahoma" w:eastAsia="Times New Roman" w:hAnsi="Tahoma" w:cs="Tahoma"/>
          <w:b/>
          <w:sz w:val="18"/>
          <w:szCs w:val="18"/>
          <w:u w:val="single"/>
          <w:lang w:val="sl-SI" w:eastAsia="sl-SI"/>
        </w:rPr>
        <w:t>zadrži</w:t>
      </w:r>
      <w:r>
        <w:rPr>
          <w:rFonts w:ascii="Tahoma" w:eastAsia="Times New Roman" w:hAnsi="Tahoma" w:cs="Tahoma"/>
          <w:b/>
          <w:sz w:val="18"/>
          <w:szCs w:val="18"/>
          <w:u w:val="single"/>
          <w:lang w:val="sl-SI" w:eastAsia="sl-SI"/>
        </w:rPr>
        <w:t xml:space="preserve"> </w:t>
      </w:r>
      <w:r w:rsidRPr="00271282">
        <w:rPr>
          <w:rFonts w:ascii="Tahoma" w:eastAsia="Times New Roman" w:hAnsi="Tahoma" w:cs="Tahoma"/>
          <w:b/>
          <w:sz w:val="18"/>
          <w:szCs w:val="18"/>
          <w:u w:val="single"/>
          <w:lang w:val="sl-SI" w:eastAsia="sl-SI"/>
        </w:rPr>
        <w:t>do prevzema izvedene izdelave in montaže pohištva.</w:t>
      </w:r>
    </w:p>
    <w:p w14:paraId="1FB41B67" w14:textId="77777777" w:rsidR="00D55D01" w:rsidRPr="00FE49C8" w:rsidRDefault="00D55D01" w:rsidP="00FE49C8">
      <w:pPr>
        <w:rPr>
          <w:rFonts w:ascii="Tahoma" w:hAnsi="Tahoma" w:cs="Tahoma"/>
          <w:sz w:val="18"/>
          <w:szCs w:val="18"/>
          <w:lang w:val="sl-SI"/>
        </w:rPr>
      </w:pPr>
    </w:p>
    <w:tbl>
      <w:tblPr>
        <w:tblW w:w="8745" w:type="dxa"/>
        <w:tblInd w:w="990" w:type="dxa"/>
        <w:tblLook w:val="04A0" w:firstRow="1" w:lastRow="0" w:firstColumn="1" w:lastColumn="0" w:noHBand="0" w:noVBand="1"/>
      </w:tblPr>
      <w:tblGrid>
        <w:gridCol w:w="4080"/>
        <w:gridCol w:w="4665"/>
      </w:tblGrid>
      <w:tr w:rsidR="00FE49C8" w:rsidRPr="00FE49C8" w14:paraId="18D1E0AA" w14:textId="77777777" w:rsidTr="0050171C">
        <w:tc>
          <w:tcPr>
            <w:tcW w:w="4080" w:type="dxa"/>
            <w:tcMar>
              <w:top w:w="75" w:type="dxa"/>
              <w:left w:w="108" w:type="dxa"/>
              <w:bottom w:w="75" w:type="dxa"/>
              <w:right w:w="108" w:type="dxa"/>
            </w:tcMar>
            <w:vAlign w:val="center"/>
            <w:hideMark/>
          </w:tcPr>
          <w:p w14:paraId="3F0DFEAE"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Kraj in datum:</w:t>
            </w:r>
          </w:p>
        </w:tc>
        <w:tc>
          <w:tcPr>
            <w:tcW w:w="0" w:type="auto"/>
            <w:tcMar>
              <w:top w:w="75" w:type="dxa"/>
              <w:left w:w="108" w:type="dxa"/>
              <w:bottom w:w="75" w:type="dxa"/>
              <w:right w:w="108" w:type="dxa"/>
            </w:tcMar>
            <w:vAlign w:val="center"/>
            <w:hideMark/>
          </w:tcPr>
          <w:p w14:paraId="16F03946"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Ime in priimek: _____________________</w:t>
            </w:r>
          </w:p>
        </w:tc>
      </w:tr>
      <w:tr w:rsidR="00FE49C8" w:rsidRPr="00FE49C8" w14:paraId="453E0AF0" w14:textId="77777777" w:rsidTr="0050171C">
        <w:tc>
          <w:tcPr>
            <w:tcW w:w="4080" w:type="dxa"/>
            <w:tcMar>
              <w:top w:w="75" w:type="dxa"/>
              <w:left w:w="108" w:type="dxa"/>
              <w:bottom w:w="75" w:type="dxa"/>
              <w:right w:w="108" w:type="dxa"/>
            </w:tcMar>
            <w:vAlign w:val="center"/>
            <w:hideMark/>
          </w:tcPr>
          <w:p w14:paraId="46A49001" w14:textId="77777777" w:rsidR="00FE49C8" w:rsidRPr="00FE49C8" w:rsidRDefault="00FE49C8" w:rsidP="00FE49C8">
            <w:pPr>
              <w:spacing w:line="240" w:lineRule="auto"/>
              <w:rPr>
                <w:rFonts w:ascii="Tahoma" w:hAnsi="Tahoma" w:cs="Tahoma"/>
                <w:sz w:val="18"/>
                <w:szCs w:val="18"/>
                <w:lang w:val="sl-SI" w:eastAsia="en-US"/>
              </w:rPr>
            </w:pPr>
            <w:r w:rsidRPr="00FE49C8">
              <w:rPr>
                <w:rFonts w:ascii="Tahoma" w:hAnsi="Tahoma" w:cs="Tahoma"/>
                <w:color w:val="000000"/>
                <w:position w:val="-2"/>
                <w:sz w:val="18"/>
                <w:szCs w:val="18"/>
                <w:lang w:val="sl-SI" w:eastAsia="en-US"/>
              </w:rPr>
              <w:t> </w:t>
            </w:r>
          </w:p>
        </w:tc>
        <w:tc>
          <w:tcPr>
            <w:tcW w:w="0" w:type="auto"/>
            <w:tcMar>
              <w:top w:w="75" w:type="dxa"/>
              <w:left w:w="108" w:type="dxa"/>
              <w:bottom w:w="75" w:type="dxa"/>
              <w:right w:w="108" w:type="dxa"/>
            </w:tcMar>
            <w:vAlign w:val="center"/>
            <w:hideMark/>
          </w:tcPr>
          <w:p w14:paraId="323563AF" w14:textId="77777777" w:rsidR="00FE49C8" w:rsidRPr="00FE49C8" w:rsidRDefault="00FE49C8" w:rsidP="00FE49C8">
            <w:pPr>
              <w:spacing w:line="240" w:lineRule="auto"/>
              <w:jc w:val="center"/>
              <w:rPr>
                <w:rFonts w:ascii="Tahoma" w:hAnsi="Tahoma" w:cs="Tahoma"/>
                <w:sz w:val="18"/>
                <w:szCs w:val="18"/>
                <w:lang w:val="sl-SI" w:eastAsia="en-US"/>
              </w:rPr>
            </w:pPr>
            <w:r w:rsidRPr="00FE49C8">
              <w:rPr>
                <w:rFonts w:ascii="Tahoma" w:hAnsi="Tahoma" w:cs="Tahoma"/>
                <w:color w:val="000000"/>
                <w:position w:val="-2"/>
                <w:sz w:val="18"/>
                <w:szCs w:val="18"/>
                <w:lang w:val="sl-SI" w:eastAsia="en-US"/>
              </w:rPr>
              <w:t>(žig in podpis)</w:t>
            </w:r>
          </w:p>
        </w:tc>
      </w:tr>
    </w:tbl>
    <w:p w14:paraId="78367545" w14:textId="77777777" w:rsidR="00FE49C8" w:rsidRPr="00FE49C8" w:rsidRDefault="00FE49C8" w:rsidP="00FE49C8">
      <w:pPr>
        <w:rPr>
          <w:rFonts w:ascii="Tahoma" w:hAnsi="Tahoma" w:cs="Tahoma"/>
          <w:sz w:val="18"/>
          <w:szCs w:val="18"/>
          <w:lang w:val="sl-SI"/>
        </w:rPr>
        <w:sectPr w:rsidR="00FE49C8" w:rsidRPr="00FE49C8">
          <w:pgSz w:w="11910" w:h="16840"/>
          <w:pgMar w:top="1520" w:right="1000" w:bottom="1520" w:left="600" w:header="743" w:footer="1317" w:gutter="0"/>
          <w:cols w:space="708"/>
        </w:sectPr>
      </w:pPr>
    </w:p>
    <w:p w14:paraId="22FA71B5" w14:textId="77777777" w:rsidR="00FE49C8" w:rsidRDefault="00FE49C8" w:rsidP="00AF1B10">
      <w:pPr>
        <w:rPr>
          <w:rFonts w:ascii="Tahoma" w:hAnsi="Tahoma" w:cs="Tahoma"/>
          <w:color w:val="276E8B" w:themeColor="accent1" w:themeShade="BF"/>
          <w:sz w:val="32"/>
          <w:szCs w:val="32"/>
          <w:lang w:val="sl-SI"/>
        </w:rPr>
      </w:pPr>
    </w:p>
    <w:sectPr w:rsidR="00FE49C8" w:rsidSect="004861D0">
      <w:headerReference w:type="even" r:id="rId13"/>
      <w:headerReference w:type="default" r:id="rId14"/>
      <w:footerReference w:type="default" r:id="rId15"/>
      <w:headerReference w:type="first" r:id="rId16"/>
      <w:pgSz w:w="11910" w:h="16840"/>
      <w:pgMar w:top="1540" w:right="1987" w:bottom="280" w:left="1560" w:header="784" w:footer="737"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5535" w14:textId="77777777" w:rsidR="001727C0" w:rsidRDefault="001727C0" w:rsidP="006364E5">
      <w:pPr>
        <w:spacing w:after="0" w:line="240" w:lineRule="auto"/>
      </w:pPr>
      <w:r>
        <w:separator/>
      </w:r>
    </w:p>
  </w:endnote>
  <w:endnote w:type="continuationSeparator" w:id="0">
    <w:p w14:paraId="71FBA518" w14:textId="77777777" w:rsidR="001727C0" w:rsidRDefault="001727C0" w:rsidP="006364E5">
      <w:pPr>
        <w:spacing w:after="0" w:line="240" w:lineRule="auto"/>
      </w:pPr>
      <w:r>
        <w:continuationSeparator/>
      </w:r>
    </w:p>
  </w:endnote>
  <w:endnote w:type="continuationNotice" w:id="1">
    <w:p w14:paraId="48AE7A2C" w14:textId="77777777" w:rsidR="001727C0" w:rsidRDefault="001727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TXinwei">
    <w:altName w:val="华文新魏"/>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E19" w14:textId="77777777" w:rsidR="00B3021A" w:rsidRDefault="00B3021A">
    <w:pPr>
      <w:pStyle w:val="Noga"/>
      <w:jc w:val="right"/>
    </w:pPr>
    <w:r>
      <w:fldChar w:fldCharType="begin"/>
    </w:r>
    <w:r>
      <w:instrText>PAGE   \* MERGEFORMAT</w:instrText>
    </w:r>
    <w:r>
      <w:fldChar w:fldCharType="separate"/>
    </w:r>
    <w:r>
      <w:rPr>
        <w:noProof/>
      </w:rPr>
      <w:t>22</w:t>
    </w:r>
    <w:r>
      <w:fldChar w:fldCharType="end"/>
    </w:r>
  </w:p>
  <w:p w14:paraId="49D2084B" w14:textId="77777777" w:rsidR="00B3021A" w:rsidRDefault="00B3021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7E60" w14:textId="77777777" w:rsidR="00FE49C8" w:rsidRDefault="00FE49C8">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A854" w14:textId="47324148" w:rsidR="00E60B72" w:rsidRPr="00772BB0" w:rsidRDefault="00E60B72" w:rsidP="004861D0">
    <w:pPr>
      <w:pStyle w:val="Noga"/>
      <w:rPr>
        <w:color w:val="3494BA" w:themeColor="accen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706A" w14:textId="77777777" w:rsidR="001727C0" w:rsidRDefault="001727C0" w:rsidP="006364E5">
      <w:pPr>
        <w:spacing w:after="0" w:line="240" w:lineRule="auto"/>
      </w:pPr>
      <w:bookmarkStart w:id="0" w:name="_Hlk133991569"/>
      <w:bookmarkEnd w:id="0"/>
      <w:r>
        <w:separator/>
      </w:r>
    </w:p>
  </w:footnote>
  <w:footnote w:type="continuationSeparator" w:id="0">
    <w:p w14:paraId="720DB1B6" w14:textId="77777777" w:rsidR="001727C0" w:rsidRDefault="001727C0" w:rsidP="006364E5">
      <w:pPr>
        <w:spacing w:after="0" w:line="240" w:lineRule="auto"/>
      </w:pPr>
      <w:r>
        <w:continuationSeparator/>
      </w:r>
    </w:p>
  </w:footnote>
  <w:footnote w:type="continuationNotice" w:id="1">
    <w:p w14:paraId="26F3ABEC" w14:textId="77777777" w:rsidR="001727C0" w:rsidRDefault="001727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3A5F2" w14:textId="77777777" w:rsidR="00B3021A" w:rsidRPr="009E5B57" w:rsidRDefault="00B3021A" w:rsidP="008F583B">
    <w:pPr>
      <w:spacing w:line="240" w:lineRule="auto"/>
      <w:rPr>
        <w:rFonts w:ascii="Arial" w:eastAsia="Times New Roman" w:hAnsi="Arial" w:cs="Arial"/>
        <w:color w:val="222222"/>
        <w:sz w:val="27"/>
        <w:szCs w:val="27"/>
        <w:lang w:val="sl-SI" w:eastAsia="sl-SI"/>
      </w:rPr>
    </w:pPr>
    <w:r>
      <w:rPr>
        <w:rFonts w:ascii="Arial" w:hAnsi="Arial" w:cs="Arial"/>
        <w:noProof/>
        <w:lang w:val="sl-SI" w:eastAsia="sl-SI"/>
      </w:rPr>
      <w:drawing>
        <wp:inline distT="0" distB="0" distL="0" distR="0" wp14:anchorId="03A62532" wp14:editId="17ED98FA">
          <wp:extent cx="409575" cy="538480"/>
          <wp:effectExtent l="0" t="0" r="9525" b="0"/>
          <wp:docPr id="23" name="Slika 23" descr="Slikovni rezultat za občina šmarje pri jelšah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ovni rezultat za občina šmarje pri jelšah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538480"/>
                  </a:xfrm>
                  <a:prstGeom prst="rect">
                    <a:avLst/>
                  </a:prstGeom>
                  <a:noFill/>
                  <a:ln>
                    <a:noFill/>
                  </a:ln>
                </pic:spPr>
              </pic:pic>
            </a:graphicData>
          </a:graphic>
        </wp:inline>
      </w:drawing>
    </w:r>
    <w:r>
      <w:rPr>
        <w:rFonts w:ascii="Arial" w:eastAsia="Times New Roman" w:hAnsi="Arial" w:cs="Arial"/>
        <w:color w:val="222222"/>
        <w:sz w:val="27"/>
        <w:szCs w:val="27"/>
        <w:lang w:val="sl-SI" w:eastAsia="sl-SI"/>
      </w:rPr>
      <w:tab/>
    </w:r>
    <w:r>
      <w:rPr>
        <w:rFonts w:ascii="Arial" w:eastAsia="Times New Roman" w:hAnsi="Arial" w:cs="Arial"/>
        <w:color w:val="222222"/>
        <w:sz w:val="27"/>
        <w:szCs w:val="27"/>
        <w:lang w:val="sl-SI" w:eastAsia="sl-SI"/>
      </w:rPr>
      <w:tab/>
    </w:r>
    <w:r>
      <w:rPr>
        <w:caps/>
        <w:noProof/>
        <w:color w:val="808080" w:themeColor="background1" w:themeShade="80"/>
        <w:lang w:val="sl-SI" w:eastAsia="sl-SI"/>
      </w:rPr>
      <mc:AlternateContent>
        <mc:Choice Requires="wpg">
          <w:drawing>
            <wp:anchor distT="0" distB="0" distL="114300" distR="114300" simplePos="0" relativeHeight="251658752" behindDoc="0" locked="0" layoutInCell="1" allowOverlap="1" wp14:anchorId="11126FF0" wp14:editId="0B5CF7BF">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2083511603" name="Skupina 2083511603"/>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94518653" name="Skupina 194518653"/>
                      <wpg:cNvGrpSpPr/>
                      <wpg:grpSpPr>
                        <a:xfrm>
                          <a:off x="0" y="0"/>
                          <a:ext cx="1700784" cy="1024128"/>
                          <a:chOff x="0" y="0"/>
                          <a:chExt cx="1700784" cy="1024128"/>
                        </a:xfrm>
                      </wpg:grpSpPr>
                      <wps:wsp>
                        <wps:cNvPr id="895005410" name="Pravokotnik 895005410"/>
                        <wps:cNvSpPr/>
                        <wps:spPr>
                          <a:xfrm>
                            <a:off x="0" y="0"/>
                            <a:ext cx="1700784" cy="1024128"/>
                          </a:xfrm>
                          <a:prstGeom prst="rect">
                            <a:avLst/>
                          </a:prstGeom>
                          <a:solidFill>
                            <a:sysClr val="window" lastClr="FFFFFF">
                              <a:alpha val="0"/>
                            </a:sysClr>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139000"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rgbClr val="3494BA"/>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6138632" name="Pravokotnik 866138632"/>
                        <wps:cNvSpPr/>
                        <wps:spPr>
                          <a:xfrm>
                            <a:off x="0" y="0"/>
                            <a:ext cx="1472184" cy="1024128"/>
                          </a:xfrm>
                          <a:prstGeom prst="rect">
                            <a:avLst/>
                          </a:prstGeom>
                          <a:blipFill>
                            <a:blip r:embed="rId2"/>
                            <a:stretch>
                              <a:fillRect/>
                            </a:stretch>
                          </a:blipFill>
                          <a:ln w="19050" cap="rnd"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82468519" name="Polje z besedilom 2082468519"/>
                      <wps:cNvSpPr txBox="1"/>
                      <wps:spPr>
                        <a:xfrm>
                          <a:off x="1032625" y="9510"/>
                          <a:ext cx="438150" cy="375285"/>
                        </a:xfrm>
                        <a:prstGeom prst="rect">
                          <a:avLst/>
                        </a:prstGeom>
                        <a:noFill/>
                        <a:ln w="6350">
                          <a:noFill/>
                        </a:ln>
                        <a:effectLst/>
                      </wps:spPr>
                      <wps:txbx>
                        <w:txbxContent>
                          <w:p w14:paraId="02F1DE1B" w14:textId="77777777" w:rsidR="00B3021A" w:rsidRDefault="00B3021A" w:rsidP="008F583B">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126FF0" id="Skupina 2083511603" o:spid="_x0000_s1026" style="position:absolute;margin-left:82.7pt;margin-top:0;width:133.9pt;height:80.65pt;z-index:25165875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">
              <v:group id="Skupina 194518653"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">
                <v:rect id="Pravokotnik 89500541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" fillcolor="window"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" path="m,l1462822,r,1014481l638269,407899,,xe" fillcolor="#3494ba" stroked="f" strokeweight="1.5pt">
                  <v:stroke endcap="round"/>
                  <v:path arrowok="t" o:connecttype="custom" o:connectlocs="0,0;1463040,0;1463040,1014984;638364,408101;0,0" o:connectangles="0,0,0,0,0"/>
                </v:shape>
                <v:rect id="Pravokotnik 866138632"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" strokecolor="window" strokeweight="1.5pt">
                  <v:fill r:id="rId3" o:title="" recolor="t" rotate="t" type="frame"/>
                  <v:stroke endcap="round"/>
                </v:rect>
              </v:group>
              <v:shapetype id="_x0000_t202" coordsize="21600,21600" o:spt="202" path="m,l,21600r21600,l21600,xe">
                <v:stroke joinstyle="miter"/>
                <v:path gradientshapeok="t" o:connecttype="rect"/>
              </v:shapetype>
              <v:shape id="Polje z besedilom 2082468519"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" filled="f" stroked="f" strokeweight=".5pt">
                <v:textbox inset=",7.2pt,,7.2pt">
                  <w:txbxContent>
                    <w:p w14:paraId="02F1DE1B" w14:textId="77777777" w:rsidR="00B3021A" w:rsidRDefault="00B3021A" w:rsidP="008F583B">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v:textbox>
              </v:shape>
              <w10:wrap anchorx="page" anchory="page"/>
            </v:group>
          </w:pict>
        </mc:Fallback>
      </mc:AlternateContent>
    </w:r>
    <w:r>
      <w:rPr>
        <w:rFonts w:ascii="Arial" w:eastAsia="Times New Roman" w:hAnsi="Arial" w:cs="Arial"/>
        <w:noProof/>
        <w:color w:val="222222"/>
        <w:sz w:val="27"/>
        <w:szCs w:val="27"/>
        <w:lang w:val="sl-SI" w:eastAsia="sl-SI"/>
      </w:rPr>
      <w:drawing>
        <wp:inline distT="0" distB="0" distL="0" distR="0" wp14:anchorId="08991EA6" wp14:editId="75398BFC">
          <wp:extent cx="3464387" cy="582918"/>
          <wp:effectExtent l="0" t="0" r="3175" b="8255"/>
          <wp:docPr id="24" name="Slika 2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lika 24" descr="Slika, ki vsebuje besede besedilo&#10;&#10;Opis je samodejno ustvarjen"/>
                  <pic:cNvPicPr>
                    <a:picLocks noChangeAspect="1" noChangeArrowheads="1"/>
                  </pic:cNvPicPr>
                </pic:nvPicPr>
                <pic:blipFill rotWithShape="1">
                  <a:blip r:embed="rId4">
                    <a:extLst>
                      <a:ext uri="{28A0092B-C50C-407E-A947-70E740481C1C}">
                        <a14:useLocalDpi xmlns:a14="http://schemas.microsoft.com/office/drawing/2010/main" val="0"/>
                      </a:ext>
                    </a:extLst>
                  </a:blip>
                  <a:srcRect t="21723" b="16185"/>
                  <a:stretch/>
                </pic:blipFill>
                <pic:spPr bwMode="auto">
                  <a:xfrm>
                    <a:off x="0" y="0"/>
                    <a:ext cx="3639845" cy="612441"/>
                  </a:xfrm>
                  <a:prstGeom prst="rect">
                    <a:avLst/>
                  </a:prstGeom>
                  <a:noFill/>
                  <a:ln>
                    <a:noFill/>
                  </a:ln>
                  <a:extLst>
                    <a:ext uri="{53640926-AAD7-44D8-BBD7-CCE9431645EC}">
                      <a14:shadowObscured xmlns:a14="http://schemas.microsoft.com/office/drawing/2010/main"/>
                    </a:ext>
                  </a:extLst>
                </pic:spPr>
              </pic:pic>
            </a:graphicData>
          </a:graphic>
        </wp:inline>
      </w:drawing>
    </w:r>
  </w:p>
  <w:p w14:paraId="1FF2150D" w14:textId="77777777" w:rsidR="00B3021A" w:rsidRDefault="00B3021A" w:rsidP="006876F7">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2B998" w14:textId="0A4EBE1E" w:rsidR="000C411A" w:rsidRPr="009E5B57" w:rsidRDefault="000C411A" w:rsidP="000C411A">
    <w:pPr>
      <w:spacing w:line="240" w:lineRule="auto"/>
      <w:rPr>
        <w:rFonts w:ascii="Arial" w:eastAsia="Times New Roman" w:hAnsi="Arial" w:cs="Arial"/>
        <w:color w:val="222222"/>
        <w:sz w:val="27"/>
        <w:szCs w:val="27"/>
        <w:lang w:val="sl-SI" w:eastAsia="sl-SI"/>
      </w:rPr>
    </w:pPr>
    <w:r>
      <w:rPr>
        <w:rFonts w:ascii="Arial" w:eastAsia="Times New Roman" w:hAnsi="Arial" w:cs="Arial"/>
        <w:color w:val="222222"/>
        <w:sz w:val="27"/>
        <w:szCs w:val="27"/>
        <w:lang w:val="sl-SI" w:eastAsia="sl-SI"/>
      </w:rPr>
      <w:tab/>
    </w:r>
    <w:r>
      <w:rPr>
        <w:rFonts w:ascii="Arial" w:hAnsi="Arial" w:cs="Arial"/>
        <w:noProof/>
        <w:lang w:val="sl-SI" w:eastAsia="sl-SI"/>
      </w:rPr>
      <w:drawing>
        <wp:inline distT="0" distB="0" distL="0" distR="0" wp14:anchorId="09E029FE" wp14:editId="77B7A560">
          <wp:extent cx="409575" cy="538480"/>
          <wp:effectExtent l="0" t="0" r="9525" b="0"/>
          <wp:docPr id="37" name="Slika 37" descr="Slikovni rezultat za občina šmarje pri jelšah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ovni rezultat za občina šmarje pri jelšah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538480"/>
                  </a:xfrm>
                  <a:prstGeom prst="rect">
                    <a:avLst/>
                  </a:prstGeom>
                  <a:noFill/>
                  <a:ln>
                    <a:noFill/>
                  </a:ln>
                </pic:spPr>
              </pic:pic>
            </a:graphicData>
          </a:graphic>
        </wp:inline>
      </w:drawing>
    </w:r>
    <w:r>
      <w:rPr>
        <w:rFonts w:ascii="Arial" w:eastAsia="Times New Roman" w:hAnsi="Arial" w:cs="Arial"/>
        <w:color w:val="222222"/>
        <w:sz w:val="27"/>
        <w:szCs w:val="27"/>
        <w:lang w:val="sl-SI" w:eastAsia="sl-SI"/>
      </w:rPr>
      <w:tab/>
    </w:r>
    <w:r>
      <w:rPr>
        <w:caps/>
        <w:noProof/>
        <w:color w:val="808080" w:themeColor="background1" w:themeShade="80"/>
        <w:lang w:val="sl-SI" w:eastAsia="sl-SI"/>
      </w:rPr>
      <mc:AlternateContent>
        <mc:Choice Requires="wpg">
          <w:drawing>
            <wp:anchor distT="0" distB="0" distL="114300" distR="114300" simplePos="0" relativeHeight="251657728" behindDoc="0" locked="0" layoutInCell="1" allowOverlap="1" wp14:anchorId="2310E4F3" wp14:editId="5A2C1199">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31" name="Skupina 3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2" name="Skupina 32"/>
                      <wpg:cNvGrpSpPr/>
                      <wpg:grpSpPr>
                        <a:xfrm>
                          <a:off x="0" y="0"/>
                          <a:ext cx="1700784" cy="1024128"/>
                          <a:chOff x="0" y="0"/>
                          <a:chExt cx="1700784" cy="1024128"/>
                        </a:xfrm>
                      </wpg:grpSpPr>
                      <wps:wsp>
                        <wps:cNvPr id="33" name="Pravokotnik 33"/>
                        <wps:cNvSpPr/>
                        <wps:spPr>
                          <a:xfrm>
                            <a:off x="0" y="0"/>
                            <a:ext cx="1700784" cy="1024128"/>
                          </a:xfrm>
                          <a:prstGeom prst="rect">
                            <a:avLst/>
                          </a:prstGeom>
                          <a:solidFill>
                            <a:sysClr val="window" lastClr="FFFFFF">
                              <a:alpha val="0"/>
                            </a:sysClr>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rgbClr val="3494BA"/>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Pravokotnik 35"/>
                        <wps:cNvSpPr/>
                        <wps:spPr>
                          <a:xfrm>
                            <a:off x="0" y="0"/>
                            <a:ext cx="1472184" cy="1024128"/>
                          </a:xfrm>
                          <a:prstGeom prst="rect">
                            <a:avLst/>
                          </a:prstGeom>
                          <a:blipFill>
                            <a:blip r:embed="rId2"/>
                            <a:stretch>
                              <a:fillRect/>
                            </a:stretch>
                          </a:blipFill>
                          <a:ln w="19050" cap="rnd"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6" name="Polje z besedilom 36"/>
                      <wps:cNvSpPr txBox="1"/>
                      <wps:spPr>
                        <a:xfrm>
                          <a:off x="1032625" y="9510"/>
                          <a:ext cx="438150" cy="375285"/>
                        </a:xfrm>
                        <a:prstGeom prst="rect">
                          <a:avLst/>
                        </a:prstGeom>
                        <a:noFill/>
                        <a:ln w="6350">
                          <a:noFill/>
                        </a:ln>
                        <a:effectLst/>
                      </wps:spPr>
                      <wps:txbx>
                        <w:txbxContent>
                          <w:p w14:paraId="3983A5F7" w14:textId="77777777" w:rsidR="000C411A" w:rsidRDefault="000C411A" w:rsidP="000C411A">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10E4F3" id="Skupina 31" o:spid="_x0000_s1032" style="position:absolute;margin-left:82.7pt;margin-top:0;width:133.9pt;height:80.65pt;z-index:25165772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">
              <v:group id="Skupina 32"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Pravokotnik 33"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" fillcolor="window"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" path="m,l1462822,r,1014481l638269,407899,,xe" fillcolor="#3494ba" stroked="f" strokeweight="1.5pt">
                  <v:stroke endcap="round"/>
                  <v:path arrowok="t" o:connecttype="custom" o:connectlocs="0,0;1463040,0;1463040,1014984;638364,408101;0,0" o:connectangles="0,0,0,0,0"/>
                </v:shape>
                <v:rect id="Pravokotnik 35"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" strokecolor="window" strokeweight="1.5pt">
                  <v:fill r:id="rId3" o:title="" recolor="t" rotate="t" type="frame"/>
                  <v:stroke endcap="round"/>
                </v:rect>
              </v:group>
              <v:shapetype id="_x0000_t202" coordsize="21600,21600" o:spt="202" path="m,l,21600r21600,l21600,xe">
                <v:stroke joinstyle="miter"/>
                <v:path gradientshapeok="t" o:connecttype="rect"/>
              </v:shapetype>
              <v:shape id="Polje z besedilom 36"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" filled="f" stroked="f" strokeweight=".5pt">
                <v:textbox inset=",7.2pt,,7.2pt">
                  <w:txbxContent>
                    <w:p w14:paraId="3983A5F7" w14:textId="77777777" w:rsidR="000C411A" w:rsidRDefault="000C411A" w:rsidP="000C411A">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v:textbox>
              </v:shape>
              <w10:wrap anchorx="page" anchory="page"/>
            </v:group>
          </w:pict>
        </mc:Fallback>
      </mc:AlternateContent>
    </w:r>
    <w:r>
      <w:rPr>
        <w:rFonts w:ascii="Arial" w:eastAsia="Times New Roman" w:hAnsi="Arial" w:cs="Arial"/>
        <w:noProof/>
        <w:color w:val="222222"/>
        <w:sz w:val="27"/>
        <w:szCs w:val="27"/>
        <w:lang w:val="sl-SI" w:eastAsia="sl-SI"/>
      </w:rPr>
      <w:drawing>
        <wp:inline distT="0" distB="0" distL="0" distR="0" wp14:anchorId="67ABF3D2" wp14:editId="4AB5A5F1">
          <wp:extent cx="3464387" cy="582918"/>
          <wp:effectExtent l="0" t="0" r="3175" b="8255"/>
          <wp:docPr id="38" name="Slika 38"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Slika 38" descr="Slika, ki vsebuje besede besedilo&#10;&#10;Opis je samodejno ustvarjen"/>
                  <pic:cNvPicPr>
                    <a:picLocks noChangeAspect="1" noChangeArrowheads="1"/>
                  </pic:cNvPicPr>
                </pic:nvPicPr>
                <pic:blipFill rotWithShape="1">
                  <a:blip r:embed="rId4">
                    <a:extLst>
                      <a:ext uri="{28A0092B-C50C-407E-A947-70E740481C1C}">
                        <a14:useLocalDpi xmlns:a14="http://schemas.microsoft.com/office/drawing/2010/main" val="0"/>
                      </a:ext>
                    </a:extLst>
                  </a:blip>
                  <a:srcRect t="21723" b="16185"/>
                  <a:stretch/>
                </pic:blipFill>
                <pic:spPr bwMode="auto">
                  <a:xfrm>
                    <a:off x="0" y="0"/>
                    <a:ext cx="3639845" cy="612441"/>
                  </a:xfrm>
                  <a:prstGeom prst="rect">
                    <a:avLst/>
                  </a:prstGeom>
                  <a:noFill/>
                  <a:ln>
                    <a:noFill/>
                  </a:ln>
                  <a:extLst>
                    <a:ext uri="{53640926-AAD7-44D8-BBD7-CCE9431645EC}">
                      <a14:shadowObscured xmlns:a14="http://schemas.microsoft.com/office/drawing/2010/main"/>
                    </a:ext>
                  </a:extLst>
                </pic:spPr>
              </pic:pic>
            </a:graphicData>
          </a:graphic>
        </wp:inline>
      </w:drawing>
    </w:r>
  </w:p>
  <w:p w14:paraId="61AB8F1C" w14:textId="77777777" w:rsidR="000C411A" w:rsidRDefault="000C411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617F" w14:textId="77777777" w:rsidR="00E60B72" w:rsidRDefault="00AF1B10">
    <w:pPr>
      <w:pStyle w:val="Glava"/>
    </w:pPr>
    <w:r>
      <w:rPr>
        <w:noProof/>
      </w:rPr>
      <w:pict w14:anchorId="6CBA4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1030" type="#_x0000_t136" style="position:absolute;margin-left:0;margin-top:0;width:513.2pt;height:146.6pt;rotation:315;z-index:-251656704;mso-position-horizontal:center;mso-position-horizontal-relative:margin;mso-position-vertical:center;mso-position-vertical-relative:margin" o:allowincell="f" fillcolor="#3494ba [3204]" stroked="f">
          <v:fill opacity=".5"/>
          <v:textpath style="font-family:&quot;Trebuchet MS&quot;;font-size:1pt" string="OSNUTEK"/>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1533" w14:textId="1B6279B5" w:rsidR="00E60B72" w:rsidRPr="009E5B57" w:rsidRDefault="009E5B57" w:rsidP="009E5B57">
    <w:pPr>
      <w:spacing w:line="240" w:lineRule="auto"/>
      <w:rPr>
        <w:rFonts w:ascii="Arial" w:eastAsia="Times New Roman" w:hAnsi="Arial" w:cs="Arial"/>
        <w:color w:val="222222"/>
        <w:sz w:val="27"/>
        <w:szCs w:val="27"/>
        <w:lang w:val="sl-SI" w:eastAsia="sl-SI"/>
      </w:rPr>
    </w:pPr>
    <w:r>
      <w:rPr>
        <w:rFonts w:ascii="Arial" w:hAnsi="Arial" w:cs="Arial"/>
        <w:noProof/>
        <w:lang w:val="sl-SI" w:eastAsia="sl-SI"/>
      </w:rPr>
      <w:drawing>
        <wp:inline distT="0" distB="0" distL="0" distR="0" wp14:anchorId="0F7DBDCB" wp14:editId="65E6D7F4">
          <wp:extent cx="409575" cy="538480"/>
          <wp:effectExtent l="0" t="0" r="9525" b="0"/>
          <wp:docPr id="20" name="Slika 20" descr="Slikovni rezultat za občina šmarje pri jelšah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ovni rezultat za občina šmarje pri jelšah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538480"/>
                  </a:xfrm>
                  <a:prstGeom prst="rect">
                    <a:avLst/>
                  </a:prstGeom>
                  <a:noFill/>
                  <a:ln>
                    <a:noFill/>
                  </a:ln>
                </pic:spPr>
              </pic:pic>
            </a:graphicData>
          </a:graphic>
        </wp:inline>
      </w:drawing>
    </w:r>
    <w:r>
      <w:rPr>
        <w:rFonts w:ascii="Arial" w:eastAsia="Times New Roman" w:hAnsi="Arial" w:cs="Arial"/>
        <w:color w:val="222222"/>
        <w:sz w:val="27"/>
        <w:szCs w:val="27"/>
        <w:lang w:val="sl-SI" w:eastAsia="sl-SI"/>
      </w:rPr>
      <w:tab/>
    </w:r>
    <w:r>
      <w:rPr>
        <w:rFonts w:ascii="Arial" w:eastAsia="Times New Roman" w:hAnsi="Arial" w:cs="Arial"/>
        <w:color w:val="222222"/>
        <w:sz w:val="27"/>
        <w:szCs w:val="27"/>
        <w:lang w:val="sl-SI" w:eastAsia="sl-SI"/>
      </w:rPr>
      <w:tab/>
    </w:r>
    <w:r>
      <w:rPr>
        <w:caps/>
        <w:noProof/>
        <w:color w:val="808080" w:themeColor="background1" w:themeShade="80"/>
        <w:lang w:val="sl-SI" w:eastAsia="sl-SI"/>
      </w:rPr>
      <mc:AlternateContent>
        <mc:Choice Requires="wpg">
          <w:drawing>
            <wp:anchor distT="0" distB="0" distL="114300" distR="114300" simplePos="0" relativeHeight="251656704" behindDoc="0" locked="0" layoutInCell="1" allowOverlap="1" wp14:anchorId="63F7A938" wp14:editId="2F23B3AB">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9" name="Skupina 9"/>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2" name="Skupina 12"/>
                      <wpg:cNvGrpSpPr/>
                      <wpg:grpSpPr>
                        <a:xfrm>
                          <a:off x="0" y="0"/>
                          <a:ext cx="1700784" cy="1024128"/>
                          <a:chOff x="0" y="0"/>
                          <a:chExt cx="1700784" cy="1024128"/>
                        </a:xfrm>
                      </wpg:grpSpPr>
                      <wps:wsp>
                        <wps:cNvPr id="13" name="Pravokotnik 1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Pravokotnik 1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 name="Polje z besedilom 1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C4882E" w14:textId="77777777" w:rsidR="009E5B57" w:rsidRDefault="009E5B57" w:rsidP="009E5B5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F7A938" id="Skupina 9" o:spid="_x0000_s1038" style="position:absolute;margin-left:82.7pt;margin-top:0;width:133.9pt;height:80.65pt;z-index:25165670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">
              <v:group id="Skupina 12"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Pravokotnik 13"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" fillcolor="white [3212]" stroked="f" strokeweight="1.5pt">
                  <v:fill opacity="0"/>
                  <v:stroke endcap="round"/>
                </v:rect>
                <v:shape id="Pravokotnik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" path="m,l1462822,r,1014481l638269,407899,,xe" fillcolor="#3494ba [3204]" stroked="f" strokeweight="1.5pt">
                  <v:stroke endcap="round"/>
                  <v:path arrowok="t" o:connecttype="custom" o:connectlocs="0,0;1463040,0;1463040,1014984;638364,408101;0,0" o:connectangles="0,0,0,0,0"/>
                </v:shape>
                <v:rect id="Pravokotnik 15"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" strokecolor="white [3212]" strokeweight="1.5pt">
                  <v:fill r:id="rId3" o:title="" recolor="t" rotate="t" type="frame"/>
                  <v:stroke endcap="round"/>
                </v:rect>
              </v:group>
              <v:shapetype id="_x0000_t202" coordsize="21600,21600" o:spt="202" path="m,l,21600r21600,l21600,xe">
                <v:stroke joinstyle="miter"/>
                <v:path gradientshapeok="t" o:connecttype="rect"/>
              </v:shapetype>
              <v:shape id="Polje z besedilom 16"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" filled="f" stroked="f" strokeweight=".5pt">
                <v:textbox inset=",7.2pt,,7.2pt">
                  <w:txbxContent>
                    <w:p w14:paraId="5DC4882E" w14:textId="77777777" w:rsidR="009E5B57" w:rsidRDefault="009E5B57" w:rsidP="009E5B5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v:textbox>
              </v:shape>
              <w10:wrap anchorx="page" anchory="page"/>
            </v:group>
          </w:pict>
        </mc:Fallback>
      </mc:AlternateContent>
    </w:r>
    <w:r>
      <w:rPr>
        <w:rFonts w:ascii="Arial" w:eastAsia="Times New Roman" w:hAnsi="Arial" w:cs="Arial"/>
        <w:noProof/>
        <w:color w:val="222222"/>
        <w:sz w:val="27"/>
        <w:szCs w:val="27"/>
        <w:lang w:val="sl-SI" w:eastAsia="sl-SI"/>
      </w:rPr>
      <w:drawing>
        <wp:inline distT="0" distB="0" distL="0" distR="0" wp14:anchorId="07B0774C" wp14:editId="17DD5FBA">
          <wp:extent cx="3464387" cy="582918"/>
          <wp:effectExtent l="0" t="0" r="3175" b="825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4">
                    <a:extLst>
                      <a:ext uri="{28A0092B-C50C-407E-A947-70E740481C1C}">
                        <a14:useLocalDpi xmlns:a14="http://schemas.microsoft.com/office/drawing/2010/main" val="0"/>
                      </a:ext>
                    </a:extLst>
                  </a:blip>
                  <a:srcRect t="21723" b="16185"/>
                  <a:stretch/>
                </pic:blipFill>
                <pic:spPr bwMode="auto">
                  <a:xfrm>
                    <a:off x="0" y="0"/>
                    <a:ext cx="3639845" cy="61244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7048" w14:textId="77777777" w:rsidR="00E60B72" w:rsidRDefault="00E60B72">
    <w:pPr>
      <w:pStyle w:val="Glava"/>
    </w:pPr>
    <w:r>
      <w:rPr>
        <w:caps/>
        <w:noProof/>
        <w:color w:val="808080" w:themeColor="background1" w:themeShade="80"/>
        <w:lang w:val="sl-SI" w:eastAsia="sl-SI"/>
      </w:rPr>
      <mc:AlternateContent>
        <mc:Choice Requires="wpg">
          <w:drawing>
            <wp:anchor distT="0" distB="0" distL="114300" distR="114300" simplePos="0" relativeHeight="251655680" behindDoc="0" locked="0" layoutInCell="1" allowOverlap="1" wp14:anchorId="7B927CB1" wp14:editId="3DC68CF5">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2" name="Skupina 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6" name="Skupina 3"/>
                      <wpg:cNvGrpSpPr/>
                      <wpg:grpSpPr>
                        <a:xfrm>
                          <a:off x="0" y="0"/>
                          <a:ext cx="1700784" cy="1024128"/>
                          <a:chOff x="0" y="0"/>
                          <a:chExt cx="1700784" cy="1024128"/>
                        </a:xfrm>
                      </wpg:grpSpPr>
                      <wps:wsp>
                        <wps:cNvPr id="7"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8"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989D" w14:textId="7C4F4E30" w:rsidR="00E60B72" w:rsidRDefault="00E60B7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927CB1" id="Skupina 2" o:spid="_x0000_s1044" style="position:absolute;margin-left:82.7pt;margin-top:0;width:133.9pt;height:80.65pt;z-index:25165568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">
              <v:group id="Skupina 3" o:sp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Pravokotnik 4"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" fillcolor="white [3212]" stroked="f" strokeweight="1.5pt">
                  <v:fill opacity="0"/>
                  <v:stroke endcap="round"/>
                </v:rect>
                <v:shape id="Pravokotnik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" path="m,l1462822,r,1014481l638269,407899,,xe" fillcolor="#3494ba [3204]" stroked="f" strokeweight="1.5pt">
                  <v:stroke endcap="round"/>
                  <v:path arrowok="t" o:connecttype="custom" o:connectlocs="0,0;1463040,0;1463040,1014984;638364,408101;0,0" o:connectangles="0,0,0,0,0"/>
                </v:shape>
                <v:rect id="Pravokotnik 6"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" filled="f" stroked="f" strokeweight=".5pt">
                <v:textbox inset=",7.2pt,,7.2pt">
                  <w:txbxContent>
                    <w:p w14:paraId="4109989D" w14:textId="7C4F4E30" w:rsidR="00E60B72" w:rsidRDefault="00E60B7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2AC491C"/>
    <w:styleLink w:val="Headings1"/>
    <w:lvl w:ilvl="0">
      <w:start w:val="1"/>
      <w:numFmt w:val="decimal"/>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499" w:hanging="357"/>
      </w:pPr>
      <w:rPr>
        <w:rFonts w:hint="default"/>
      </w:rPr>
    </w:lvl>
    <w:lvl w:ilvl="2">
      <w:start w:val="1"/>
      <w:numFmt w:val="decimal"/>
      <w:lvlText w:val="%1.%2.%3"/>
      <w:lvlJc w:val="left"/>
      <w:pPr>
        <w:tabs>
          <w:tab w:val="num" w:pos="0"/>
        </w:tabs>
        <w:ind w:left="357" w:hanging="357"/>
      </w:pPr>
      <w:rPr>
        <w:rFonts w:hint="default"/>
      </w:rPr>
    </w:lvl>
    <w:lvl w:ilvl="3">
      <w:start w:val="1"/>
      <w:numFmt w:val="decimal"/>
      <w:lvlText w:val="%1.%2.%3.%4"/>
      <w:lvlJc w:val="left"/>
      <w:pPr>
        <w:tabs>
          <w:tab w:val="num" w:pos="0"/>
        </w:tabs>
        <w:ind w:left="357" w:hanging="357"/>
      </w:pPr>
      <w:rPr>
        <w:rFonts w:hint="default"/>
      </w:rPr>
    </w:lvl>
    <w:lvl w:ilvl="4">
      <w:start w:val="1"/>
      <w:numFmt w:val="decimal"/>
      <w:lvlText w:val="%1.%2.%3.%4.%5"/>
      <w:lvlJc w:val="left"/>
      <w:pPr>
        <w:tabs>
          <w:tab w:val="num" w:pos="0"/>
        </w:tabs>
        <w:ind w:left="357" w:hanging="357"/>
      </w:pPr>
      <w:rPr>
        <w:rFonts w:hint="default"/>
      </w:rPr>
    </w:lvl>
    <w:lvl w:ilvl="5">
      <w:start w:val="1"/>
      <w:numFmt w:val="decimal"/>
      <w:lvlText w:val="%1.%2.%3.%4.%5.%6"/>
      <w:lvlJc w:val="left"/>
      <w:pPr>
        <w:tabs>
          <w:tab w:val="num" w:pos="0"/>
        </w:tabs>
        <w:ind w:left="357" w:hanging="357"/>
      </w:pPr>
      <w:rPr>
        <w:rFonts w:hint="default"/>
      </w:rPr>
    </w:lvl>
    <w:lvl w:ilvl="6">
      <w:start w:val="1"/>
      <w:numFmt w:val="decimal"/>
      <w:lvlText w:val="%1.%2.%3.%4.%5.%6.%7"/>
      <w:lvlJc w:val="left"/>
      <w:pPr>
        <w:tabs>
          <w:tab w:val="num" w:pos="0"/>
        </w:tabs>
        <w:ind w:left="357" w:hanging="357"/>
      </w:pPr>
      <w:rPr>
        <w:rFonts w:hint="default"/>
      </w:rPr>
    </w:lvl>
    <w:lvl w:ilvl="7">
      <w:start w:val="1"/>
      <w:numFmt w:val="decimal"/>
      <w:lvlText w:val="%1.%2.%3.%4.%5.%6.%7.%8"/>
      <w:lvlJc w:val="left"/>
      <w:pPr>
        <w:tabs>
          <w:tab w:val="num" w:pos="0"/>
        </w:tabs>
        <w:ind w:left="357" w:hanging="357"/>
      </w:pPr>
      <w:rPr>
        <w:rFonts w:hint="default"/>
      </w:rPr>
    </w:lvl>
    <w:lvl w:ilvl="8">
      <w:start w:val="1"/>
      <w:numFmt w:val="decimal"/>
      <w:lvlText w:val="%1.%2.%3.%4.%5.%6.%7.%8.%9"/>
      <w:lvlJc w:val="left"/>
      <w:pPr>
        <w:tabs>
          <w:tab w:val="num" w:pos="0"/>
        </w:tabs>
        <w:ind w:left="357" w:hanging="357"/>
      </w:pPr>
      <w:rPr>
        <w:rFonts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3"/>
    <w:multiLevelType w:val="multilevel"/>
    <w:tmpl w:val="00000003"/>
    <w:name w:val="WW8Num2"/>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5"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6"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7" w15:restartNumberingAfterBreak="0">
    <w:nsid w:val="00000007"/>
    <w:multiLevelType w:val="singleLevel"/>
    <w:tmpl w:val="7C8ECA48"/>
    <w:name w:val="WW8Num6"/>
    <w:lvl w:ilvl="0">
      <w:start w:val="1"/>
      <w:numFmt w:val="decimal"/>
      <w:lvlText w:val="%1."/>
      <w:lvlJc w:val="left"/>
      <w:pPr>
        <w:tabs>
          <w:tab w:val="num" w:pos="-284"/>
        </w:tabs>
        <w:ind w:left="360" w:hanging="360"/>
      </w:pPr>
      <w:rPr>
        <w:rFonts w:hint="default"/>
        <w:b/>
        <w:sz w:val="24"/>
        <w:szCs w:val="24"/>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E"/>
    <w:multiLevelType w:val="singleLevel"/>
    <w:tmpl w:val="0832B9A0"/>
    <w:name w:val="WW8Num16"/>
    <w:lvl w:ilvl="0">
      <w:start w:val="1"/>
      <w:numFmt w:val="decimal"/>
      <w:lvlText w:val="%1. "/>
      <w:lvlJc w:val="left"/>
      <w:pPr>
        <w:tabs>
          <w:tab w:val="num" w:pos="0"/>
        </w:tabs>
        <w:ind w:left="720" w:hanging="360"/>
      </w:pPr>
      <w:rPr>
        <w:rFonts w:hint="default"/>
        <w:b/>
        <w:i w:val="0"/>
        <w:iCs/>
      </w:rPr>
    </w:lvl>
  </w:abstractNum>
  <w:abstractNum w:abstractNumId="13"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5" w15:restartNumberingAfterBreak="0">
    <w:nsid w:val="00000013"/>
    <w:multiLevelType w:val="multilevel"/>
    <w:tmpl w:val="00000013"/>
    <w:name w:val="WW8Num21"/>
    <w:lvl w:ilvl="0">
      <w:start w:val="1"/>
      <w:numFmt w:val="bullet"/>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6"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17"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18"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19"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0"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404"/>
    <w:multiLevelType w:val="multilevel"/>
    <w:tmpl w:val="00000887"/>
    <w:lvl w:ilvl="0">
      <w:numFmt w:val="bullet"/>
      <w:lvlText w:val="-"/>
      <w:lvlJc w:val="left"/>
      <w:pPr>
        <w:ind w:left="822" w:hanging="360"/>
      </w:pPr>
      <w:rPr>
        <w:rFonts w:ascii="Arial" w:hAnsi="Arial" w:cs="Arial"/>
        <w:b w:val="0"/>
        <w:bCs w:val="0"/>
        <w:w w:val="100"/>
        <w:sz w:val="22"/>
        <w:szCs w:val="22"/>
      </w:rPr>
    </w:lvl>
    <w:lvl w:ilvl="1">
      <w:numFmt w:val="bullet"/>
      <w:lvlText w:val="•"/>
      <w:lvlJc w:val="left"/>
      <w:pPr>
        <w:ind w:left="1746" w:hanging="360"/>
      </w:pPr>
    </w:lvl>
    <w:lvl w:ilvl="2">
      <w:numFmt w:val="bullet"/>
      <w:lvlText w:val="•"/>
      <w:lvlJc w:val="left"/>
      <w:pPr>
        <w:ind w:left="2673" w:hanging="360"/>
      </w:pPr>
    </w:lvl>
    <w:lvl w:ilvl="3">
      <w:numFmt w:val="bullet"/>
      <w:lvlText w:val="•"/>
      <w:lvlJc w:val="left"/>
      <w:pPr>
        <w:ind w:left="3599" w:hanging="360"/>
      </w:pPr>
    </w:lvl>
    <w:lvl w:ilvl="4">
      <w:numFmt w:val="bullet"/>
      <w:lvlText w:val="•"/>
      <w:lvlJc w:val="left"/>
      <w:pPr>
        <w:ind w:left="4526" w:hanging="360"/>
      </w:pPr>
    </w:lvl>
    <w:lvl w:ilvl="5">
      <w:numFmt w:val="bullet"/>
      <w:lvlText w:val="•"/>
      <w:lvlJc w:val="left"/>
      <w:pPr>
        <w:ind w:left="5453" w:hanging="360"/>
      </w:pPr>
    </w:lvl>
    <w:lvl w:ilvl="6">
      <w:numFmt w:val="bullet"/>
      <w:lvlText w:val="•"/>
      <w:lvlJc w:val="left"/>
      <w:pPr>
        <w:ind w:left="6379" w:hanging="360"/>
      </w:pPr>
    </w:lvl>
    <w:lvl w:ilvl="7">
      <w:numFmt w:val="bullet"/>
      <w:lvlText w:val="•"/>
      <w:lvlJc w:val="left"/>
      <w:pPr>
        <w:ind w:left="7306" w:hanging="360"/>
      </w:pPr>
    </w:lvl>
    <w:lvl w:ilvl="8">
      <w:numFmt w:val="bullet"/>
      <w:lvlText w:val="•"/>
      <w:lvlJc w:val="left"/>
      <w:pPr>
        <w:ind w:left="8233" w:hanging="360"/>
      </w:pPr>
    </w:lvl>
  </w:abstractNum>
  <w:abstractNum w:abstractNumId="22" w15:restartNumberingAfterBreak="0">
    <w:nsid w:val="0C792F99"/>
    <w:multiLevelType w:val="multilevel"/>
    <w:tmpl w:val="780005C6"/>
    <w:styleLink w:val="WWNum2"/>
    <w:lvl w:ilvl="0">
      <w:numFmt w:val="bullet"/>
      <w:lvlText w:val="-"/>
      <w:lvlJc w:val="left"/>
      <w:pPr>
        <w:ind w:left="720" w:hanging="360"/>
      </w:pPr>
      <w:rPr>
        <w:rFonts w:ascii="Calibri" w:eastAsia="Calibri" w:hAnsi="Calibri" w:cs="Calibri"/>
      </w:rPr>
    </w:lvl>
    <w:lvl w:ilvl="1">
      <w:numFmt w:val="bullet"/>
      <w:lvlText w:val=""/>
      <w:lvlJc w:val="left"/>
      <w:pPr>
        <w:ind w:left="1440" w:hanging="360"/>
      </w:pPr>
      <w:rPr>
        <w:rFonts w:ascii="Arial" w:eastAsia="Calibri"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0DFA5D9E"/>
    <w:multiLevelType w:val="multilevel"/>
    <w:tmpl w:val="70AAA324"/>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4" w15:restartNumberingAfterBreak="0">
    <w:nsid w:val="194C3426"/>
    <w:multiLevelType w:val="hybridMultilevel"/>
    <w:tmpl w:val="2C7864E2"/>
    <w:lvl w:ilvl="0" w:tplc="CCE88CA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9E43E98"/>
    <w:multiLevelType w:val="hybridMultilevel"/>
    <w:tmpl w:val="18BAFECE"/>
    <w:lvl w:ilvl="0" w:tplc="0C2AEFA6">
      <w:start w:val="1"/>
      <w:numFmt w:val="bullet"/>
      <w:pStyle w:val="Natevanjestevilkami1"/>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BF76FE"/>
    <w:multiLevelType w:val="hybridMultilevel"/>
    <w:tmpl w:val="864C84C8"/>
    <w:lvl w:ilvl="0" w:tplc="0C2AEFA6">
      <w:start w:val="1"/>
      <w:numFmt w:val="bullet"/>
      <w:pStyle w:val="Natevanjestevilkami2"/>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DA1BEA"/>
    <w:multiLevelType w:val="hybridMultilevel"/>
    <w:tmpl w:val="462EC602"/>
    <w:lvl w:ilvl="0" w:tplc="B2E46390">
      <w:numFmt w:val="bullet"/>
      <w:lvlText w:val="–"/>
      <w:lvlJc w:val="left"/>
      <w:pPr>
        <w:ind w:left="1241" w:hanging="348"/>
      </w:pPr>
      <w:rPr>
        <w:rFonts w:ascii="Calibri" w:eastAsia="Calibri" w:hAnsi="Calibri" w:cs="Calibri" w:hint="default"/>
        <w:w w:val="100"/>
        <w:sz w:val="22"/>
        <w:szCs w:val="22"/>
        <w:lang w:val="sl" w:eastAsia="sl" w:bidi="sl"/>
      </w:rPr>
    </w:lvl>
    <w:lvl w:ilvl="1" w:tplc="0C687548">
      <w:numFmt w:val="bullet"/>
      <w:lvlText w:val="•"/>
      <w:lvlJc w:val="left"/>
      <w:pPr>
        <w:ind w:left="2146" w:hanging="348"/>
      </w:pPr>
      <w:rPr>
        <w:rFonts w:hint="default"/>
        <w:lang w:val="sl" w:eastAsia="sl" w:bidi="sl"/>
      </w:rPr>
    </w:lvl>
    <w:lvl w:ilvl="2" w:tplc="DAD49974">
      <w:numFmt w:val="bullet"/>
      <w:lvlText w:val="•"/>
      <w:lvlJc w:val="left"/>
      <w:pPr>
        <w:ind w:left="3053" w:hanging="348"/>
      </w:pPr>
      <w:rPr>
        <w:rFonts w:hint="default"/>
        <w:lang w:val="sl" w:eastAsia="sl" w:bidi="sl"/>
      </w:rPr>
    </w:lvl>
    <w:lvl w:ilvl="3" w:tplc="A16A1218">
      <w:numFmt w:val="bullet"/>
      <w:lvlText w:val="•"/>
      <w:lvlJc w:val="left"/>
      <w:pPr>
        <w:ind w:left="3959" w:hanging="348"/>
      </w:pPr>
      <w:rPr>
        <w:rFonts w:hint="default"/>
        <w:lang w:val="sl" w:eastAsia="sl" w:bidi="sl"/>
      </w:rPr>
    </w:lvl>
    <w:lvl w:ilvl="4" w:tplc="9348D3AC">
      <w:numFmt w:val="bullet"/>
      <w:lvlText w:val="•"/>
      <w:lvlJc w:val="left"/>
      <w:pPr>
        <w:ind w:left="4866" w:hanging="348"/>
      </w:pPr>
      <w:rPr>
        <w:rFonts w:hint="default"/>
        <w:lang w:val="sl" w:eastAsia="sl" w:bidi="sl"/>
      </w:rPr>
    </w:lvl>
    <w:lvl w:ilvl="5" w:tplc="2DC08DD4">
      <w:numFmt w:val="bullet"/>
      <w:lvlText w:val="•"/>
      <w:lvlJc w:val="left"/>
      <w:pPr>
        <w:ind w:left="5773" w:hanging="348"/>
      </w:pPr>
      <w:rPr>
        <w:rFonts w:hint="default"/>
        <w:lang w:val="sl" w:eastAsia="sl" w:bidi="sl"/>
      </w:rPr>
    </w:lvl>
    <w:lvl w:ilvl="6" w:tplc="88CEAEB6">
      <w:numFmt w:val="bullet"/>
      <w:lvlText w:val="•"/>
      <w:lvlJc w:val="left"/>
      <w:pPr>
        <w:ind w:left="6679" w:hanging="348"/>
      </w:pPr>
      <w:rPr>
        <w:rFonts w:hint="default"/>
        <w:lang w:val="sl" w:eastAsia="sl" w:bidi="sl"/>
      </w:rPr>
    </w:lvl>
    <w:lvl w:ilvl="7" w:tplc="21C2520C">
      <w:numFmt w:val="bullet"/>
      <w:lvlText w:val="•"/>
      <w:lvlJc w:val="left"/>
      <w:pPr>
        <w:ind w:left="7586" w:hanging="348"/>
      </w:pPr>
      <w:rPr>
        <w:rFonts w:hint="default"/>
        <w:lang w:val="sl" w:eastAsia="sl" w:bidi="sl"/>
      </w:rPr>
    </w:lvl>
    <w:lvl w:ilvl="8" w:tplc="099E5C2C">
      <w:numFmt w:val="bullet"/>
      <w:lvlText w:val="•"/>
      <w:lvlJc w:val="left"/>
      <w:pPr>
        <w:ind w:left="8493" w:hanging="348"/>
      </w:pPr>
      <w:rPr>
        <w:rFonts w:hint="default"/>
        <w:lang w:val="sl" w:eastAsia="sl" w:bidi="sl"/>
      </w:rPr>
    </w:lvl>
  </w:abstractNum>
  <w:abstractNum w:abstractNumId="28" w15:restartNumberingAfterBreak="0">
    <w:nsid w:val="4E1006AE"/>
    <w:multiLevelType w:val="hybridMultilevel"/>
    <w:tmpl w:val="58B235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29478C"/>
    <w:multiLevelType w:val="multilevel"/>
    <w:tmpl w:val="1DBC2C8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C71F78"/>
    <w:multiLevelType w:val="hybridMultilevel"/>
    <w:tmpl w:val="2CF6487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B4E4C4F"/>
    <w:multiLevelType w:val="hybridMultilevel"/>
    <w:tmpl w:val="72C44A98"/>
    <w:lvl w:ilvl="0" w:tplc="955EBE7A">
      <w:start w:val="1"/>
      <w:numFmt w:val="bullet"/>
      <w:pStyle w:val="Oznaenseznam1"/>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EF92369"/>
    <w:multiLevelType w:val="hybridMultilevel"/>
    <w:tmpl w:val="58B23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38578397">
    <w:abstractNumId w:val="25"/>
  </w:num>
  <w:num w:numId="2" w16cid:durableId="118188082">
    <w:abstractNumId w:val="32"/>
  </w:num>
  <w:num w:numId="3" w16cid:durableId="1458640725">
    <w:abstractNumId w:val="33"/>
  </w:num>
  <w:num w:numId="4" w16cid:durableId="597327260">
    <w:abstractNumId w:val="26"/>
  </w:num>
  <w:num w:numId="5" w16cid:durableId="1614703773">
    <w:abstractNumId w:val="1"/>
  </w:num>
  <w:num w:numId="6" w16cid:durableId="131598913">
    <w:abstractNumId w:val="4"/>
  </w:num>
  <w:num w:numId="7" w16cid:durableId="855774935">
    <w:abstractNumId w:val="6"/>
  </w:num>
  <w:num w:numId="8" w16cid:durableId="918560153">
    <w:abstractNumId w:val="11"/>
  </w:num>
  <w:num w:numId="9" w16cid:durableId="678696702">
    <w:abstractNumId w:val="12"/>
  </w:num>
  <w:num w:numId="10" w16cid:durableId="907231194">
    <w:abstractNumId w:val="17"/>
  </w:num>
  <w:num w:numId="11" w16cid:durableId="939990310">
    <w:abstractNumId w:val="19"/>
  </w:num>
  <w:num w:numId="12" w16cid:durableId="139930899">
    <w:abstractNumId w:val="24"/>
  </w:num>
  <w:num w:numId="13" w16cid:durableId="1881436939">
    <w:abstractNumId w:val="34"/>
  </w:num>
  <w:num w:numId="14" w16cid:durableId="600068596">
    <w:abstractNumId w:val="29"/>
  </w:num>
  <w:num w:numId="15" w16cid:durableId="1037970070">
    <w:abstractNumId w:val="21"/>
  </w:num>
  <w:num w:numId="16" w16cid:durableId="1896353559">
    <w:abstractNumId w:val="28"/>
  </w:num>
  <w:num w:numId="17" w16cid:durableId="334967107">
    <w:abstractNumId w:val="31"/>
  </w:num>
  <w:num w:numId="18" w16cid:durableId="92290805">
    <w:abstractNumId w:val="0"/>
  </w:num>
  <w:num w:numId="19" w16cid:durableId="143664539">
    <w:abstractNumId w:val="23"/>
  </w:num>
  <w:num w:numId="20" w16cid:durableId="1918830937">
    <w:abstractNumId w:val="36"/>
  </w:num>
  <w:num w:numId="21" w16cid:durableId="682125104">
    <w:abstractNumId w:val="5"/>
  </w:num>
  <w:num w:numId="22" w16cid:durableId="1809205745">
    <w:abstractNumId w:val="7"/>
  </w:num>
  <w:num w:numId="23" w16cid:durableId="2000964634">
    <w:abstractNumId w:val="8"/>
  </w:num>
  <w:num w:numId="24" w16cid:durableId="1025056024">
    <w:abstractNumId w:val="9"/>
  </w:num>
  <w:num w:numId="25" w16cid:durableId="1204825954">
    <w:abstractNumId w:val="10"/>
  </w:num>
  <w:num w:numId="26" w16cid:durableId="1979677746">
    <w:abstractNumId w:val="13"/>
  </w:num>
  <w:num w:numId="27" w16cid:durableId="1810049525">
    <w:abstractNumId w:val="14"/>
  </w:num>
  <w:num w:numId="28" w16cid:durableId="1535852260">
    <w:abstractNumId w:val="16"/>
  </w:num>
  <w:num w:numId="29" w16cid:durableId="532036094">
    <w:abstractNumId w:val="20"/>
  </w:num>
  <w:num w:numId="30" w16cid:durableId="1228491919">
    <w:abstractNumId w:val="27"/>
  </w:num>
  <w:num w:numId="31" w16cid:durableId="598177201">
    <w:abstractNumId w:val="35"/>
  </w:num>
  <w:num w:numId="32" w16cid:durableId="428351003">
    <w:abstractNumId w:val="30"/>
  </w:num>
  <w:num w:numId="33" w16cid:durableId="744455178">
    <w:abstractNumId w:val="22"/>
  </w:num>
  <w:num w:numId="34" w16cid:durableId="2076463062">
    <w:abstractNumId w:val="2"/>
  </w:num>
  <w:num w:numId="35" w16cid:durableId="330528390">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58C0"/>
    <w:rsid w:val="00005C9D"/>
    <w:rsid w:val="0000724D"/>
    <w:rsid w:val="00011A8F"/>
    <w:rsid w:val="00012B45"/>
    <w:rsid w:val="000136B7"/>
    <w:rsid w:val="000218A6"/>
    <w:rsid w:val="00021BE6"/>
    <w:rsid w:val="00022550"/>
    <w:rsid w:val="00030EEB"/>
    <w:rsid w:val="000340E8"/>
    <w:rsid w:val="0003522A"/>
    <w:rsid w:val="00040C43"/>
    <w:rsid w:val="000428E7"/>
    <w:rsid w:val="0004358A"/>
    <w:rsid w:val="00044A79"/>
    <w:rsid w:val="0005149E"/>
    <w:rsid w:val="00052DCF"/>
    <w:rsid w:val="000539FB"/>
    <w:rsid w:val="00055153"/>
    <w:rsid w:val="0005634E"/>
    <w:rsid w:val="00062990"/>
    <w:rsid w:val="00062B67"/>
    <w:rsid w:val="00071B74"/>
    <w:rsid w:val="00077920"/>
    <w:rsid w:val="00080A71"/>
    <w:rsid w:val="000810E7"/>
    <w:rsid w:val="00081575"/>
    <w:rsid w:val="00081841"/>
    <w:rsid w:val="000828A3"/>
    <w:rsid w:val="000838C3"/>
    <w:rsid w:val="00085208"/>
    <w:rsid w:val="00086E42"/>
    <w:rsid w:val="00096562"/>
    <w:rsid w:val="000A0F29"/>
    <w:rsid w:val="000A1FD4"/>
    <w:rsid w:val="000A4FF0"/>
    <w:rsid w:val="000A51B6"/>
    <w:rsid w:val="000B63D4"/>
    <w:rsid w:val="000B7DF1"/>
    <w:rsid w:val="000C2A07"/>
    <w:rsid w:val="000C2DFE"/>
    <w:rsid w:val="000C2E91"/>
    <w:rsid w:val="000C411A"/>
    <w:rsid w:val="000C4B76"/>
    <w:rsid w:val="000C6BF8"/>
    <w:rsid w:val="000D1992"/>
    <w:rsid w:val="000D1DDD"/>
    <w:rsid w:val="000D31BF"/>
    <w:rsid w:val="000D34DC"/>
    <w:rsid w:val="000D52AF"/>
    <w:rsid w:val="000D5310"/>
    <w:rsid w:val="000D6590"/>
    <w:rsid w:val="000D67A8"/>
    <w:rsid w:val="000E12D3"/>
    <w:rsid w:val="000E1309"/>
    <w:rsid w:val="000E4CB7"/>
    <w:rsid w:val="000E5443"/>
    <w:rsid w:val="000E75FA"/>
    <w:rsid w:val="000F2618"/>
    <w:rsid w:val="000F2EFB"/>
    <w:rsid w:val="000F52E2"/>
    <w:rsid w:val="000F6E99"/>
    <w:rsid w:val="000F72A8"/>
    <w:rsid w:val="001008BB"/>
    <w:rsid w:val="00101549"/>
    <w:rsid w:val="001017DC"/>
    <w:rsid w:val="001025CA"/>
    <w:rsid w:val="00104181"/>
    <w:rsid w:val="00105B86"/>
    <w:rsid w:val="00116247"/>
    <w:rsid w:val="001203FE"/>
    <w:rsid w:val="00120CAC"/>
    <w:rsid w:val="00123511"/>
    <w:rsid w:val="001248AF"/>
    <w:rsid w:val="00127342"/>
    <w:rsid w:val="00131263"/>
    <w:rsid w:val="001321DD"/>
    <w:rsid w:val="00132F8B"/>
    <w:rsid w:val="00134229"/>
    <w:rsid w:val="00134AA8"/>
    <w:rsid w:val="00135B8F"/>
    <w:rsid w:val="00137464"/>
    <w:rsid w:val="00144330"/>
    <w:rsid w:val="00144739"/>
    <w:rsid w:val="00144C10"/>
    <w:rsid w:val="00145902"/>
    <w:rsid w:val="00146164"/>
    <w:rsid w:val="00147F61"/>
    <w:rsid w:val="00150D4B"/>
    <w:rsid w:val="00154197"/>
    <w:rsid w:val="001546AD"/>
    <w:rsid w:val="00157EAB"/>
    <w:rsid w:val="001656A4"/>
    <w:rsid w:val="0016594D"/>
    <w:rsid w:val="00167855"/>
    <w:rsid w:val="00172762"/>
    <w:rsid w:val="001727C0"/>
    <w:rsid w:val="00174C5B"/>
    <w:rsid w:val="00174D72"/>
    <w:rsid w:val="00175CAB"/>
    <w:rsid w:val="0017712D"/>
    <w:rsid w:val="00182E50"/>
    <w:rsid w:val="00184AB0"/>
    <w:rsid w:val="00186587"/>
    <w:rsid w:val="00186FEE"/>
    <w:rsid w:val="0018721A"/>
    <w:rsid w:val="00195CBF"/>
    <w:rsid w:val="001A2752"/>
    <w:rsid w:val="001A53FC"/>
    <w:rsid w:val="001A590C"/>
    <w:rsid w:val="001A7E80"/>
    <w:rsid w:val="001B1649"/>
    <w:rsid w:val="001B3151"/>
    <w:rsid w:val="001B47AC"/>
    <w:rsid w:val="001C376E"/>
    <w:rsid w:val="001C593F"/>
    <w:rsid w:val="001C66B6"/>
    <w:rsid w:val="001D0E3D"/>
    <w:rsid w:val="001D3819"/>
    <w:rsid w:val="001D400D"/>
    <w:rsid w:val="001D51FB"/>
    <w:rsid w:val="001D57F9"/>
    <w:rsid w:val="001D6314"/>
    <w:rsid w:val="001E1C84"/>
    <w:rsid w:val="001E5CE1"/>
    <w:rsid w:val="001F1662"/>
    <w:rsid w:val="001F2061"/>
    <w:rsid w:val="001F2300"/>
    <w:rsid w:val="001F3307"/>
    <w:rsid w:val="001F330B"/>
    <w:rsid w:val="001F348E"/>
    <w:rsid w:val="0020426A"/>
    <w:rsid w:val="002077B5"/>
    <w:rsid w:val="00207D80"/>
    <w:rsid w:val="00207DD4"/>
    <w:rsid w:val="00215C95"/>
    <w:rsid w:val="002329FD"/>
    <w:rsid w:val="00250DC3"/>
    <w:rsid w:val="002510C6"/>
    <w:rsid w:val="00251EFE"/>
    <w:rsid w:val="002629D8"/>
    <w:rsid w:val="00266B97"/>
    <w:rsid w:val="0026727A"/>
    <w:rsid w:val="002679BF"/>
    <w:rsid w:val="00270D3A"/>
    <w:rsid w:val="00271282"/>
    <w:rsid w:val="00272917"/>
    <w:rsid w:val="00273880"/>
    <w:rsid w:val="002753CB"/>
    <w:rsid w:val="00275439"/>
    <w:rsid w:val="00277470"/>
    <w:rsid w:val="00280630"/>
    <w:rsid w:val="00280FA4"/>
    <w:rsid w:val="00280FDC"/>
    <w:rsid w:val="00281291"/>
    <w:rsid w:val="002828FB"/>
    <w:rsid w:val="0028353B"/>
    <w:rsid w:val="00284F75"/>
    <w:rsid w:val="00290ACE"/>
    <w:rsid w:val="0029380F"/>
    <w:rsid w:val="00295316"/>
    <w:rsid w:val="00295916"/>
    <w:rsid w:val="002A0002"/>
    <w:rsid w:val="002A0119"/>
    <w:rsid w:val="002A6AAB"/>
    <w:rsid w:val="002A7958"/>
    <w:rsid w:val="002B1846"/>
    <w:rsid w:val="002B195A"/>
    <w:rsid w:val="002B68DA"/>
    <w:rsid w:val="002C2AC7"/>
    <w:rsid w:val="002C376D"/>
    <w:rsid w:val="002C484B"/>
    <w:rsid w:val="002C53BB"/>
    <w:rsid w:val="002C692E"/>
    <w:rsid w:val="002D27BB"/>
    <w:rsid w:val="002E1C36"/>
    <w:rsid w:val="002E2212"/>
    <w:rsid w:val="002E2C5B"/>
    <w:rsid w:val="002E2F5E"/>
    <w:rsid w:val="002E7984"/>
    <w:rsid w:val="002F12CD"/>
    <w:rsid w:val="002F759A"/>
    <w:rsid w:val="00301B6F"/>
    <w:rsid w:val="0030240B"/>
    <w:rsid w:val="0030549E"/>
    <w:rsid w:val="00310EC2"/>
    <w:rsid w:val="00313032"/>
    <w:rsid w:val="00313B93"/>
    <w:rsid w:val="0031686C"/>
    <w:rsid w:val="00322A4D"/>
    <w:rsid w:val="00327A6E"/>
    <w:rsid w:val="00330EE6"/>
    <w:rsid w:val="00332347"/>
    <w:rsid w:val="003346BB"/>
    <w:rsid w:val="00335F27"/>
    <w:rsid w:val="003429C7"/>
    <w:rsid w:val="00345723"/>
    <w:rsid w:val="00354472"/>
    <w:rsid w:val="00356CA6"/>
    <w:rsid w:val="003606C8"/>
    <w:rsid w:val="003641E5"/>
    <w:rsid w:val="003647B5"/>
    <w:rsid w:val="00365097"/>
    <w:rsid w:val="00366688"/>
    <w:rsid w:val="00376DCE"/>
    <w:rsid w:val="00377A11"/>
    <w:rsid w:val="00381A09"/>
    <w:rsid w:val="00384D19"/>
    <w:rsid w:val="003907DE"/>
    <w:rsid w:val="00391517"/>
    <w:rsid w:val="003956DC"/>
    <w:rsid w:val="0039681A"/>
    <w:rsid w:val="003A1F57"/>
    <w:rsid w:val="003A43B0"/>
    <w:rsid w:val="003A4B17"/>
    <w:rsid w:val="003A7AC6"/>
    <w:rsid w:val="003B0AA4"/>
    <w:rsid w:val="003B0C4E"/>
    <w:rsid w:val="003B2139"/>
    <w:rsid w:val="003B3276"/>
    <w:rsid w:val="003B4B5C"/>
    <w:rsid w:val="003C1CDC"/>
    <w:rsid w:val="003C4492"/>
    <w:rsid w:val="003C60E4"/>
    <w:rsid w:val="003C7005"/>
    <w:rsid w:val="003D0A2D"/>
    <w:rsid w:val="003D788B"/>
    <w:rsid w:val="003E0357"/>
    <w:rsid w:val="003E0B78"/>
    <w:rsid w:val="003E0C54"/>
    <w:rsid w:val="003E4366"/>
    <w:rsid w:val="003E6765"/>
    <w:rsid w:val="003E790E"/>
    <w:rsid w:val="003F7B9E"/>
    <w:rsid w:val="003F7C92"/>
    <w:rsid w:val="004011F0"/>
    <w:rsid w:val="0040624C"/>
    <w:rsid w:val="004068B4"/>
    <w:rsid w:val="004101DC"/>
    <w:rsid w:val="004145E0"/>
    <w:rsid w:val="00417DF3"/>
    <w:rsid w:val="00420FD0"/>
    <w:rsid w:val="00421869"/>
    <w:rsid w:val="0042310F"/>
    <w:rsid w:val="00426C5D"/>
    <w:rsid w:val="00437973"/>
    <w:rsid w:val="0044445C"/>
    <w:rsid w:val="00455E00"/>
    <w:rsid w:val="00460DE1"/>
    <w:rsid w:val="0046652A"/>
    <w:rsid w:val="004666BE"/>
    <w:rsid w:val="004670A3"/>
    <w:rsid w:val="00467D25"/>
    <w:rsid w:val="00467DB2"/>
    <w:rsid w:val="00471B84"/>
    <w:rsid w:val="00475303"/>
    <w:rsid w:val="00476F25"/>
    <w:rsid w:val="004810DA"/>
    <w:rsid w:val="0048256A"/>
    <w:rsid w:val="00485184"/>
    <w:rsid w:val="004861D0"/>
    <w:rsid w:val="00487C4C"/>
    <w:rsid w:val="00496093"/>
    <w:rsid w:val="004A019B"/>
    <w:rsid w:val="004A51AC"/>
    <w:rsid w:val="004A57E3"/>
    <w:rsid w:val="004B15F6"/>
    <w:rsid w:val="004B2A4F"/>
    <w:rsid w:val="004B3101"/>
    <w:rsid w:val="004B67CD"/>
    <w:rsid w:val="004B69C6"/>
    <w:rsid w:val="004B6DC4"/>
    <w:rsid w:val="004C133C"/>
    <w:rsid w:val="004C4314"/>
    <w:rsid w:val="004C48FE"/>
    <w:rsid w:val="004C5DDA"/>
    <w:rsid w:val="004C5E81"/>
    <w:rsid w:val="004C601F"/>
    <w:rsid w:val="004D087F"/>
    <w:rsid w:val="004D0C6A"/>
    <w:rsid w:val="004D50DE"/>
    <w:rsid w:val="004D5426"/>
    <w:rsid w:val="004D55D2"/>
    <w:rsid w:val="004D6393"/>
    <w:rsid w:val="004D6C1B"/>
    <w:rsid w:val="004E01E7"/>
    <w:rsid w:val="004E4687"/>
    <w:rsid w:val="004E4B19"/>
    <w:rsid w:val="004E6332"/>
    <w:rsid w:val="004E6CAE"/>
    <w:rsid w:val="004E6E03"/>
    <w:rsid w:val="004E76B6"/>
    <w:rsid w:val="004F2851"/>
    <w:rsid w:val="004F3DEA"/>
    <w:rsid w:val="005008ED"/>
    <w:rsid w:val="00502630"/>
    <w:rsid w:val="005029C7"/>
    <w:rsid w:val="005035B4"/>
    <w:rsid w:val="00506D07"/>
    <w:rsid w:val="0050777A"/>
    <w:rsid w:val="0051003E"/>
    <w:rsid w:val="00511B99"/>
    <w:rsid w:val="00514E95"/>
    <w:rsid w:val="005174B5"/>
    <w:rsid w:val="005226C9"/>
    <w:rsid w:val="005242EF"/>
    <w:rsid w:val="0052575F"/>
    <w:rsid w:val="005308FE"/>
    <w:rsid w:val="00531526"/>
    <w:rsid w:val="0053362B"/>
    <w:rsid w:val="00534B13"/>
    <w:rsid w:val="00534D7E"/>
    <w:rsid w:val="00534DEF"/>
    <w:rsid w:val="00542699"/>
    <w:rsid w:val="00542897"/>
    <w:rsid w:val="00544A89"/>
    <w:rsid w:val="00545F63"/>
    <w:rsid w:val="00553C7D"/>
    <w:rsid w:val="00560548"/>
    <w:rsid w:val="005613B1"/>
    <w:rsid w:val="0056188A"/>
    <w:rsid w:val="0056500E"/>
    <w:rsid w:val="00567C00"/>
    <w:rsid w:val="00567D76"/>
    <w:rsid w:val="0057100F"/>
    <w:rsid w:val="0057307A"/>
    <w:rsid w:val="0057318A"/>
    <w:rsid w:val="00580892"/>
    <w:rsid w:val="005820AA"/>
    <w:rsid w:val="00590D3E"/>
    <w:rsid w:val="005926F6"/>
    <w:rsid w:val="0059305D"/>
    <w:rsid w:val="00593EAA"/>
    <w:rsid w:val="005A216D"/>
    <w:rsid w:val="005A27BD"/>
    <w:rsid w:val="005A7C5F"/>
    <w:rsid w:val="005B0617"/>
    <w:rsid w:val="005B6C0A"/>
    <w:rsid w:val="005C30AF"/>
    <w:rsid w:val="005C45E1"/>
    <w:rsid w:val="005C7EAE"/>
    <w:rsid w:val="005D122E"/>
    <w:rsid w:val="005D1A5D"/>
    <w:rsid w:val="005D361D"/>
    <w:rsid w:val="005D4AFC"/>
    <w:rsid w:val="005D4C56"/>
    <w:rsid w:val="005D5418"/>
    <w:rsid w:val="005D5ED2"/>
    <w:rsid w:val="005D61BA"/>
    <w:rsid w:val="005E0FA6"/>
    <w:rsid w:val="005E2807"/>
    <w:rsid w:val="005E7D9A"/>
    <w:rsid w:val="005F0332"/>
    <w:rsid w:val="005F420C"/>
    <w:rsid w:val="005F60C4"/>
    <w:rsid w:val="00603404"/>
    <w:rsid w:val="00604969"/>
    <w:rsid w:val="00605132"/>
    <w:rsid w:val="0060623D"/>
    <w:rsid w:val="006123A2"/>
    <w:rsid w:val="00614CFF"/>
    <w:rsid w:val="006161D3"/>
    <w:rsid w:val="0061662E"/>
    <w:rsid w:val="00623F42"/>
    <w:rsid w:val="00630514"/>
    <w:rsid w:val="00632288"/>
    <w:rsid w:val="006336B4"/>
    <w:rsid w:val="00634A78"/>
    <w:rsid w:val="00635614"/>
    <w:rsid w:val="006364E5"/>
    <w:rsid w:val="006365F6"/>
    <w:rsid w:val="00644FE0"/>
    <w:rsid w:val="00645FEB"/>
    <w:rsid w:val="0066029A"/>
    <w:rsid w:val="00660610"/>
    <w:rsid w:val="00660BE3"/>
    <w:rsid w:val="00673C42"/>
    <w:rsid w:val="00677A12"/>
    <w:rsid w:val="00684AEF"/>
    <w:rsid w:val="0068611A"/>
    <w:rsid w:val="00686D55"/>
    <w:rsid w:val="006919A5"/>
    <w:rsid w:val="006A005F"/>
    <w:rsid w:val="006A5528"/>
    <w:rsid w:val="006B690C"/>
    <w:rsid w:val="006C252F"/>
    <w:rsid w:val="006C34E2"/>
    <w:rsid w:val="006C5B70"/>
    <w:rsid w:val="006D3191"/>
    <w:rsid w:val="006D6CF7"/>
    <w:rsid w:val="006D7551"/>
    <w:rsid w:val="006E6409"/>
    <w:rsid w:val="006E6ED6"/>
    <w:rsid w:val="006F04EB"/>
    <w:rsid w:val="006F34EA"/>
    <w:rsid w:val="006F411A"/>
    <w:rsid w:val="006F66BE"/>
    <w:rsid w:val="006F68DA"/>
    <w:rsid w:val="007042D9"/>
    <w:rsid w:val="007067B0"/>
    <w:rsid w:val="00711D3F"/>
    <w:rsid w:val="00715211"/>
    <w:rsid w:val="007165F8"/>
    <w:rsid w:val="00717663"/>
    <w:rsid w:val="0072238D"/>
    <w:rsid w:val="007258FF"/>
    <w:rsid w:val="00726BAF"/>
    <w:rsid w:val="00731A95"/>
    <w:rsid w:val="007368A7"/>
    <w:rsid w:val="0073739A"/>
    <w:rsid w:val="007435F3"/>
    <w:rsid w:val="007447BB"/>
    <w:rsid w:val="007453FE"/>
    <w:rsid w:val="00745599"/>
    <w:rsid w:val="0074635A"/>
    <w:rsid w:val="007479A8"/>
    <w:rsid w:val="00751AE3"/>
    <w:rsid w:val="007538EA"/>
    <w:rsid w:val="00753969"/>
    <w:rsid w:val="00754905"/>
    <w:rsid w:val="00767A18"/>
    <w:rsid w:val="00767A41"/>
    <w:rsid w:val="00772BB0"/>
    <w:rsid w:val="007736E2"/>
    <w:rsid w:val="00773881"/>
    <w:rsid w:val="00773933"/>
    <w:rsid w:val="0077564C"/>
    <w:rsid w:val="00775CB8"/>
    <w:rsid w:val="00781DD4"/>
    <w:rsid w:val="0078378B"/>
    <w:rsid w:val="007905E1"/>
    <w:rsid w:val="00794A6A"/>
    <w:rsid w:val="007952FB"/>
    <w:rsid w:val="00795F7B"/>
    <w:rsid w:val="007A0262"/>
    <w:rsid w:val="007A05E5"/>
    <w:rsid w:val="007A1B19"/>
    <w:rsid w:val="007A32DC"/>
    <w:rsid w:val="007A3894"/>
    <w:rsid w:val="007A422B"/>
    <w:rsid w:val="007A49DD"/>
    <w:rsid w:val="007B0EA0"/>
    <w:rsid w:val="007B39D9"/>
    <w:rsid w:val="007B3F57"/>
    <w:rsid w:val="007B4FC9"/>
    <w:rsid w:val="007C297D"/>
    <w:rsid w:val="007C69E3"/>
    <w:rsid w:val="007D2EC5"/>
    <w:rsid w:val="007D61DA"/>
    <w:rsid w:val="007E079B"/>
    <w:rsid w:val="007E54EA"/>
    <w:rsid w:val="007E73FE"/>
    <w:rsid w:val="007E786A"/>
    <w:rsid w:val="007F0668"/>
    <w:rsid w:val="007F4974"/>
    <w:rsid w:val="007F6C1D"/>
    <w:rsid w:val="00803E63"/>
    <w:rsid w:val="00807441"/>
    <w:rsid w:val="00812DC4"/>
    <w:rsid w:val="0081624D"/>
    <w:rsid w:val="0082700F"/>
    <w:rsid w:val="008342C6"/>
    <w:rsid w:val="00844A1C"/>
    <w:rsid w:val="00845D3A"/>
    <w:rsid w:val="00851CAF"/>
    <w:rsid w:val="008544CF"/>
    <w:rsid w:val="00855C33"/>
    <w:rsid w:val="008606C6"/>
    <w:rsid w:val="0086515F"/>
    <w:rsid w:val="00865781"/>
    <w:rsid w:val="00867216"/>
    <w:rsid w:val="00870A41"/>
    <w:rsid w:val="00870C44"/>
    <w:rsid w:val="0087206C"/>
    <w:rsid w:val="00872F83"/>
    <w:rsid w:val="008739FB"/>
    <w:rsid w:val="00873CFF"/>
    <w:rsid w:val="00877536"/>
    <w:rsid w:val="00887737"/>
    <w:rsid w:val="00887836"/>
    <w:rsid w:val="00891910"/>
    <w:rsid w:val="00896560"/>
    <w:rsid w:val="008A49AB"/>
    <w:rsid w:val="008A4BAF"/>
    <w:rsid w:val="008A559D"/>
    <w:rsid w:val="008B1C6A"/>
    <w:rsid w:val="008B3615"/>
    <w:rsid w:val="008B5505"/>
    <w:rsid w:val="008B6D5A"/>
    <w:rsid w:val="008B733B"/>
    <w:rsid w:val="008B7BE6"/>
    <w:rsid w:val="008C2318"/>
    <w:rsid w:val="008C4303"/>
    <w:rsid w:val="008C47C5"/>
    <w:rsid w:val="008E0445"/>
    <w:rsid w:val="008E0AED"/>
    <w:rsid w:val="008E183B"/>
    <w:rsid w:val="008E1A9A"/>
    <w:rsid w:val="008E480D"/>
    <w:rsid w:val="008E5D6D"/>
    <w:rsid w:val="008F3F37"/>
    <w:rsid w:val="008F5DA7"/>
    <w:rsid w:val="008F73DD"/>
    <w:rsid w:val="009011C1"/>
    <w:rsid w:val="00903106"/>
    <w:rsid w:val="0091724E"/>
    <w:rsid w:val="009214D4"/>
    <w:rsid w:val="009217F5"/>
    <w:rsid w:val="00925A3D"/>
    <w:rsid w:val="00926051"/>
    <w:rsid w:val="00927A57"/>
    <w:rsid w:val="009325AA"/>
    <w:rsid w:val="00933668"/>
    <w:rsid w:val="009357EF"/>
    <w:rsid w:val="00935B37"/>
    <w:rsid w:val="00943722"/>
    <w:rsid w:val="00943E8A"/>
    <w:rsid w:val="00952E61"/>
    <w:rsid w:val="00954CBD"/>
    <w:rsid w:val="00965D13"/>
    <w:rsid w:val="00966BB6"/>
    <w:rsid w:val="00966D0C"/>
    <w:rsid w:val="009745CE"/>
    <w:rsid w:val="009805C8"/>
    <w:rsid w:val="00983D4B"/>
    <w:rsid w:val="0098649F"/>
    <w:rsid w:val="009868D1"/>
    <w:rsid w:val="00991711"/>
    <w:rsid w:val="00993D43"/>
    <w:rsid w:val="00994060"/>
    <w:rsid w:val="009B22D8"/>
    <w:rsid w:val="009B5E33"/>
    <w:rsid w:val="009B7117"/>
    <w:rsid w:val="009C1BBD"/>
    <w:rsid w:val="009C3FA6"/>
    <w:rsid w:val="009D15A2"/>
    <w:rsid w:val="009D1B13"/>
    <w:rsid w:val="009D4380"/>
    <w:rsid w:val="009D446D"/>
    <w:rsid w:val="009E0F54"/>
    <w:rsid w:val="009E25DE"/>
    <w:rsid w:val="009E2CD0"/>
    <w:rsid w:val="009E366D"/>
    <w:rsid w:val="009E455C"/>
    <w:rsid w:val="009E571B"/>
    <w:rsid w:val="009E586E"/>
    <w:rsid w:val="009E5B57"/>
    <w:rsid w:val="009E6FBF"/>
    <w:rsid w:val="009E7BC2"/>
    <w:rsid w:val="009F369E"/>
    <w:rsid w:val="00A052A4"/>
    <w:rsid w:val="00A129CD"/>
    <w:rsid w:val="00A16159"/>
    <w:rsid w:val="00A21E9F"/>
    <w:rsid w:val="00A32FB5"/>
    <w:rsid w:val="00A42BF6"/>
    <w:rsid w:val="00A43D6A"/>
    <w:rsid w:val="00A44B0E"/>
    <w:rsid w:val="00A44C66"/>
    <w:rsid w:val="00A45D13"/>
    <w:rsid w:val="00A516C5"/>
    <w:rsid w:val="00A52048"/>
    <w:rsid w:val="00A53EDE"/>
    <w:rsid w:val="00A544E6"/>
    <w:rsid w:val="00A56314"/>
    <w:rsid w:val="00A568A8"/>
    <w:rsid w:val="00A62584"/>
    <w:rsid w:val="00A626C8"/>
    <w:rsid w:val="00A64340"/>
    <w:rsid w:val="00A646B7"/>
    <w:rsid w:val="00A6580A"/>
    <w:rsid w:val="00A660FB"/>
    <w:rsid w:val="00A70D69"/>
    <w:rsid w:val="00A7100B"/>
    <w:rsid w:val="00A72737"/>
    <w:rsid w:val="00A73C92"/>
    <w:rsid w:val="00A7433B"/>
    <w:rsid w:val="00A75685"/>
    <w:rsid w:val="00A771C9"/>
    <w:rsid w:val="00A855E3"/>
    <w:rsid w:val="00A86406"/>
    <w:rsid w:val="00A925A0"/>
    <w:rsid w:val="00A9738F"/>
    <w:rsid w:val="00A97A13"/>
    <w:rsid w:val="00AA0908"/>
    <w:rsid w:val="00AA1C87"/>
    <w:rsid w:val="00AA3009"/>
    <w:rsid w:val="00AA42FD"/>
    <w:rsid w:val="00AA5224"/>
    <w:rsid w:val="00AB1578"/>
    <w:rsid w:val="00AB614E"/>
    <w:rsid w:val="00AB76CA"/>
    <w:rsid w:val="00AC239C"/>
    <w:rsid w:val="00AC4BAC"/>
    <w:rsid w:val="00AC504B"/>
    <w:rsid w:val="00AC5AFE"/>
    <w:rsid w:val="00AD0416"/>
    <w:rsid w:val="00AD2CE0"/>
    <w:rsid w:val="00AD51EE"/>
    <w:rsid w:val="00AE14B8"/>
    <w:rsid w:val="00AE1D69"/>
    <w:rsid w:val="00AE6E1F"/>
    <w:rsid w:val="00AE72F4"/>
    <w:rsid w:val="00AF0099"/>
    <w:rsid w:val="00AF1B10"/>
    <w:rsid w:val="00AF1EF8"/>
    <w:rsid w:val="00AF248D"/>
    <w:rsid w:val="00AF35C8"/>
    <w:rsid w:val="00AF72A5"/>
    <w:rsid w:val="00B050DC"/>
    <w:rsid w:val="00B07126"/>
    <w:rsid w:val="00B1118F"/>
    <w:rsid w:val="00B13823"/>
    <w:rsid w:val="00B14746"/>
    <w:rsid w:val="00B1763E"/>
    <w:rsid w:val="00B256B6"/>
    <w:rsid w:val="00B26209"/>
    <w:rsid w:val="00B264FB"/>
    <w:rsid w:val="00B3021A"/>
    <w:rsid w:val="00B3528F"/>
    <w:rsid w:val="00B367C3"/>
    <w:rsid w:val="00B414CC"/>
    <w:rsid w:val="00B41A03"/>
    <w:rsid w:val="00B448E7"/>
    <w:rsid w:val="00B509B5"/>
    <w:rsid w:val="00B5166B"/>
    <w:rsid w:val="00B576A7"/>
    <w:rsid w:val="00B60612"/>
    <w:rsid w:val="00B61360"/>
    <w:rsid w:val="00B61F16"/>
    <w:rsid w:val="00B6259C"/>
    <w:rsid w:val="00B65013"/>
    <w:rsid w:val="00B6639E"/>
    <w:rsid w:val="00B6779F"/>
    <w:rsid w:val="00B72F8A"/>
    <w:rsid w:val="00B73661"/>
    <w:rsid w:val="00B7445E"/>
    <w:rsid w:val="00B755CA"/>
    <w:rsid w:val="00B76BCF"/>
    <w:rsid w:val="00B83B9F"/>
    <w:rsid w:val="00B83E7C"/>
    <w:rsid w:val="00B852D9"/>
    <w:rsid w:val="00B94FCD"/>
    <w:rsid w:val="00BA2AC8"/>
    <w:rsid w:val="00BA2F01"/>
    <w:rsid w:val="00BA5DD1"/>
    <w:rsid w:val="00BA617A"/>
    <w:rsid w:val="00BB7B09"/>
    <w:rsid w:val="00BC0105"/>
    <w:rsid w:val="00BC23B0"/>
    <w:rsid w:val="00BC53D2"/>
    <w:rsid w:val="00BD156A"/>
    <w:rsid w:val="00BD45A8"/>
    <w:rsid w:val="00BE0506"/>
    <w:rsid w:val="00BE3047"/>
    <w:rsid w:val="00BE4B67"/>
    <w:rsid w:val="00BE577D"/>
    <w:rsid w:val="00BE5BA6"/>
    <w:rsid w:val="00BE62FA"/>
    <w:rsid w:val="00BF2A01"/>
    <w:rsid w:val="00BF374A"/>
    <w:rsid w:val="00BF69FA"/>
    <w:rsid w:val="00C0201B"/>
    <w:rsid w:val="00C03668"/>
    <w:rsid w:val="00C06568"/>
    <w:rsid w:val="00C22286"/>
    <w:rsid w:val="00C22B72"/>
    <w:rsid w:val="00C23068"/>
    <w:rsid w:val="00C25603"/>
    <w:rsid w:val="00C306F2"/>
    <w:rsid w:val="00C354B5"/>
    <w:rsid w:val="00C3675E"/>
    <w:rsid w:val="00C374A2"/>
    <w:rsid w:val="00C42BE5"/>
    <w:rsid w:val="00C45403"/>
    <w:rsid w:val="00C517E1"/>
    <w:rsid w:val="00C52BAF"/>
    <w:rsid w:val="00C53C99"/>
    <w:rsid w:val="00C542B3"/>
    <w:rsid w:val="00C55599"/>
    <w:rsid w:val="00C560EC"/>
    <w:rsid w:val="00C5659D"/>
    <w:rsid w:val="00C629D0"/>
    <w:rsid w:val="00C656EB"/>
    <w:rsid w:val="00C6751B"/>
    <w:rsid w:val="00C76C32"/>
    <w:rsid w:val="00C779EA"/>
    <w:rsid w:val="00C77ED7"/>
    <w:rsid w:val="00C80A79"/>
    <w:rsid w:val="00C83B8C"/>
    <w:rsid w:val="00C86FF6"/>
    <w:rsid w:val="00C87575"/>
    <w:rsid w:val="00C93304"/>
    <w:rsid w:val="00C93791"/>
    <w:rsid w:val="00C93DEA"/>
    <w:rsid w:val="00CA316B"/>
    <w:rsid w:val="00CA3210"/>
    <w:rsid w:val="00CB0740"/>
    <w:rsid w:val="00CB348F"/>
    <w:rsid w:val="00CB4CCB"/>
    <w:rsid w:val="00CB57FE"/>
    <w:rsid w:val="00CB6385"/>
    <w:rsid w:val="00CB6F65"/>
    <w:rsid w:val="00CC09CB"/>
    <w:rsid w:val="00CC0FB4"/>
    <w:rsid w:val="00CC468F"/>
    <w:rsid w:val="00CC63CA"/>
    <w:rsid w:val="00CC6762"/>
    <w:rsid w:val="00CC7F51"/>
    <w:rsid w:val="00CD2082"/>
    <w:rsid w:val="00CD3B8A"/>
    <w:rsid w:val="00CD4303"/>
    <w:rsid w:val="00CD7025"/>
    <w:rsid w:val="00CE11D1"/>
    <w:rsid w:val="00CE4C96"/>
    <w:rsid w:val="00CE57D8"/>
    <w:rsid w:val="00CF1CBC"/>
    <w:rsid w:val="00D00F4A"/>
    <w:rsid w:val="00D1103E"/>
    <w:rsid w:val="00D138AC"/>
    <w:rsid w:val="00D15431"/>
    <w:rsid w:val="00D17AA5"/>
    <w:rsid w:val="00D20621"/>
    <w:rsid w:val="00D210F8"/>
    <w:rsid w:val="00D2171E"/>
    <w:rsid w:val="00D22F85"/>
    <w:rsid w:val="00D27B9B"/>
    <w:rsid w:val="00D34862"/>
    <w:rsid w:val="00D366CB"/>
    <w:rsid w:val="00D369EF"/>
    <w:rsid w:val="00D370D0"/>
    <w:rsid w:val="00D408AC"/>
    <w:rsid w:val="00D41F6C"/>
    <w:rsid w:val="00D43D38"/>
    <w:rsid w:val="00D45850"/>
    <w:rsid w:val="00D461CB"/>
    <w:rsid w:val="00D46C79"/>
    <w:rsid w:val="00D51865"/>
    <w:rsid w:val="00D5210A"/>
    <w:rsid w:val="00D536A6"/>
    <w:rsid w:val="00D55D01"/>
    <w:rsid w:val="00D61A1C"/>
    <w:rsid w:val="00D63131"/>
    <w:rsid w:val="00D7537A"/>
    <w:rsid w:val="00D77501"/>
    <w:rsid w:val="00D808C0"/>
    <w:rsid w:val="00D81EE0"/>
    <w:rsid w:val="00D81F1C"/>
    <w:rsid w:val="00D844AE"/>
    <w:rsid w:val="00D91B99"/>
    <w:rsid w:val="00D96778"/>
    <w:rsid w:val="00DA1BC4"/>
    <w:rsid w:val="00DA4214"/>
    <w:rsid w:val="00DA7C30"/>
    <w:rsid w:val="00DB60CC"/>
    <w:rsid w:val="00DC6368"/>
    <w:rsid w:val="00DD2021"/>
    <w:rsid w:val="00DD597B"/>
    <w:rsid w:val="00DD77D3"/>
    <w:rsid w:val="00DE1BEC"/>
    <w:rsid w:val="00DE3BED"/>
    <w:rsid w:val="00DE3E1A"/>
    <w:rsid w:val="00DE48C3"/>
    <w:rsid w:val="00DE4B00"/>
    <w:rsid w:val="00DE5703"/>
    <w:rsid w:val="00DE7D0C"/>
    <w:rsid w:val="00DF4723"/>
    <w:rsid w:val="00DF4C5C"/>
    <w:rsid w:val="00DF60DC"/>
    <w:rsid w:val="00DF6DB6"/>
    <w:rsid w:val="00DF79C6"/>
    <w:rsid w:val="00DF7C33"/>
    <w:rsid w:val="00E01159"/>
    <w:rsid w:val="00E02106"/>
    <w:rsid w:val="00E0332B"/>
    <w:rsid w:val="00E053E2"/>
    <w:rsid w:val="00E130EA"/>
    <w:rsid w:val="00E15C3E"/>
    <w:rsid w:val="00E26B23"/>
    <w:rsid w:val="00E30F4C"/>
    <w:rsid w:val="00E33928"/>
    <w:rsid w:val="00E33B76"/>
    <w:rsid w:val="00E3418C"/>
    <w:rsid w:val="00E35475"/>
    <w:rsid w:val="00E3549E"/>
    <w:rsid w:val="00E44ADF"/>
    <w:rsid w:val="00E44F71"/>
    <w:rsid w:val="00E44F81"/>
    <w:rsid w:val="00E467FE"/>
    <w:rsid w:val="00E46856"/>
    <w:rsid w:val="00E47FB4"/>
    <w:rsid w:val="00E5092E"/>
    <w:rsid w:val="00E50AD3"/>
    <w:rsid w:val="00E51612"/>
    <w:rsid w:val="00E57506"/>
    <w:rsid w:val="00E60B72"/>
    <w:rsid w:val="00E67A23"/>
    <w:rsid w:val="00E70F01"/>
    <w:rsid w:val="00E722BC"/>
    <w:rsid w:val="00E73FC4"/>
    <w:rsid w:val="00E75FD3"/>
    <w:rsid w:val="00E80E34"/>
    <w:rsid w:val="00E8179C"/>
    <w:rsid w:val="00E82797"/>
    <w:rsid w:val="00E84706"/>
    <w:rsid w:val="00E864D4"/>
    <w:rsid w:val="00E91233"/>
    <w:rsid w:val="00E9429F"/>
    <w:rsid w:val="00E95788"/>
    <w:rsid w:val="00E975B5"/>
    <w:rsid w:val="00EA1064"/>
    <w:rsid w:val="00EA267C"/>
    <w:rsid w:val="00EA2996"/>
    <w:rsid w:val="00EA49C6"/>
    <w:rsid w:val="00EB0A2D"/>
    <w:rsid w:val="00EB1D6D"/>
    <w:rsid w:val="00EB4CA8"/>
    <w:rsid w:val="00EB4D8F"/>
    <w:rsid w:val="00EB5D7B"/>
    <w:rsid w:val="00EC1965"/>
    <w:rsid w:val="00EC345A"/>
    <w:rsid w:val="00EC55C7"/>
    <w:rsid w:val="00ED26EA"/>
    <w:rsid w:val="00ED608E"/>
    <w:rsid w:val="00ED6C09"/>
    <w:rsid w:val="00ED746D"/>
    <w:rsid w:val="00EE6B06"/>
    <w:rsid w:val="00EF2584"/>
    <w:rsid w:val="00EF504B"/>
    <w:rsid w:val="00EF6D61"/>
    <w:rsid w:val="00EF6EA0"/>
    <w:rsid w:val="00F0066E"/>
    <w:rsid w:val="00F01408"/>
    <w:rsid w:val="00F01F3D"/>
    <w:rsid w:val="00F0211F"/>
    <w:rsid w:val="00F03FB4"/>
    <w:rsid w:val="00F077FF"/>
    <w:rsid w:val="00F1300A"/>
    <w:rsid w:val="00F16619"/>
    <w:rsid w:val="00F20DC1"/>
    <w:rsid w:val="00F23A07"/>
    <w:rsid w:val="00F2763E"/>
    <w:rsid w:val="00F30937"/>
    <w:rsid w:val="00F30FA9"/>
    <w:rsid w:val="00F31473"/>
    <w:rsid w:val="00F34754"/>
    <w:rsid w:val="00F36C5D"/>
    <w:rsid w:val="00F40E81"/>
    <w:rsid w:val="00F416AE"/>
    <w:rsid w:val="00F4193F"/>
    <w:rsid w:val="00F43DF8"/>
    <w:rsid w:val="00F45879"/>
    <w:rsid w:val="00F47AA3"/>
    <w:rsid w:val="00F57D83"/>
    <w:rsid w:val="00F63ED1"/>
    <w:rsid w:val="00F70072"/>
    <w:rsid w:val="00F72EF2"/>
    <w:rsid w:val="00F72EF9"/>
    <w:rsid w:val="00F73A67"/>
    <w:rsid w:val="00F73FAA"/>
    <w:rsid w:val="00F75D1F"/>
    <w:rsid w:val="00F8046F"/>
    <w:rsid w:val="00F85B13"/>
    <w:rsid w:val="00F87A6B"/>
    <w:rsid w:val="00F938BD"/>
    <w:rsid w:val="00F966A4"/>
    <w:rsid w:val="00F96DCF"/>
    <w:rsid w:val="00F97FAA"/>
    <w:rsid w:val="00FB4399"/>
    <w:rsid w:val="00FB50B6"/>
    <w:rsid w:val="00FC06F7"/>
    <w:rsid w:val="00FC2A2C"/>
    <w:rsid w:val="00FC4795"/>
    <w:rsid w:val="00FC773B"/>
    <w:rsid w:val="00FD4284"/>
    <w:rsid w:val="00FE1803"/>
    <w:rsid w:val="00FE48FF"/>
    <w:rsid w:val="00FE49C8"/>
    <w:rsid w:val="00FE5D26"/>
    <w:rsid w:val="00FF28F1"/>
    <w:rsid w:val="00FF3F94"/>
    <w:rsid w:val="00FF4D6B"/>
    <w:rsid w:val="00FF6313"/>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39395"/>
  <w15:docId w15:val="{C080CA0E-ED67-46D4-8718-4587F146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267C"/>
  </w:style>
  <w:style w:type="paragraph" w:styleId="Naslov1">
    <w:name w:val="heading 1"/>
    <w:basedOn w:val="Navaden"/>
    <w:next w:val="Navaden"/>
    <w:link w:val="Naslov1Znak"/>
    <w:uiPriority w:val="9"/>
    <w:qFormat/>
    <w:pPr>
      <w:keepNext/>
      <w:keepLines/>
      <w:pBdr>
        <w:bottom w:val="single" w:sz="4" w:space="1" w:color="3494BA" w:themeColor="accent1"/>
      </w:pBdr>
      <w:spacing w:before="400" w:after="40" w:line="240" w:lineRule="auto"/>
      <w:outlineLvl w:val="0"/>
    </w:pPr>
    <w:rPr>
      <w:rFonts w:asciiTheme="majorHAnsi" w:eastAsiaTheme="majorEastAsia" w:hAnsiTheme="majorHAnsi" w:cstheme="majorBidi"/>
      <w:color w:val="3494BA"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3494BA"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3494BA" w:themeColor="accent1"/>
      <w:spacing w:val="-7"/>
      <w:sz w:val="64"/>
      <w:szCs w:val="64"/>
    </w:rPr>
  </w:style>
  <w:style w:type="character" w:customStyle="1" w:styleId="NaslovZnak">
    <w:name w:val="Naslov Znak"/>
    <w:basedOn w:val="Privzetapisavaodstavka"/>
    <w:link w:val="Naslov"/>
    <w:rPr>
      <w:rFonts w:asciiTheme="majorHAnsi" w:eastAsiaTheme="majorEastAsia" w:hAnsiTheme="majorHAnsi" w:cstheme="majorBidi"/>
      <w:color w:val="3494BA"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rPr>
      <w:rFonts w:asciiTheme="majorHAnsi" w:eastAsiaTheme="majorEastAsia" w:hAnsiTheme="majorHAnsi" w:cstheme="majorBidi"/>
      <w:color w:val="3494BA" w:themeColor="accent1"/>
      <w:sz w:val="32"/>
      <w:szCs w:val="32"/>
    </w:rPr>
  </w:style>
  <w:style w:type="character" w:customStyle="1" w:styleId="Naslov2Znak">
    <w:name w:val="Naslov 2 Znak"/>
    <w:basedOn w:val="Privzetapisavaodstavka"/>
    <w:link w:val="Naslov2"/>
    <w:rsid w:val="002F759A"/>
    <w:rPr>
      <w:rFonts w:asciiTheme="majorHAnsi" w:eastAsiaTheme="majorEastAsia" w:hAnsiTheme="majorHAnsi" w:cstheme="majorBidi"/>
      <w:color w:val="3494BA" w:themeColor="accent1"/>
      <w:sz w:val="28"/>
      <w:szCs w:val="28"/>
    </w:rPr>
  </w:style>
  <w:style w:type="character" w:customStyle="1" w:styleId="Naslov3Znak">
    <w:name w:val="Naslov 3 Znak"/>
    <w:basedOn w:val="Privzetapisavaodstavka"/>
    <w:link w:val="Naslov3"/>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3494BA"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3494BA"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nhideWhenUsed/>
    <w:qFormat/>
    <w:pPr>
      <w:spacing w:line="240" w:lineRule="auto"/>
    </w:pPr>
    <w:rPr>
      <w:b/>
      <w:bCs/>
      <w:color w:val="404040" w:themeColor="text1" w:themeTint="BF"/>
    </w:rPr>
  </w:style>
  <w:style w:type="paragraph" w:styleId="NaslovTOC">
    <w:name w:val="TOC Heading"/>
    <w:basedOn w:val="Naslov1"/>
    <w:next w:val="Navaden"/>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1"/>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5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E571B"/>
    <w:rPr>
      <w:rFonts w:ascii="Segoe UI" w:hAnsi="Segoe UI" w:cs="Segoe UI"/>
      <w:sz w:val="18"/>
      <w:szCs w:val="18"/>
    </w:rPr>
  </w:style>
  <w:style w:type="paragraph" w:customStyle="1" w:styleId="Alineja">
    <w:name w:val="Alineja"/>
    <w:basedOn w:val="Navaden"/>
    <w:next w:val="Seznam"/>
    <w:qFormat/>
    <w:rsid w:val="00E80E34"/>
    <w:pPr>
      <w:numPr>
        <w:numId w:val="2"/>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aliases w:val="Footnote number,-E Fußnotenzeichen"/>
    <w:basedOn w:val="Privzetapisavaodstavka"/>
    <w:uiPriority w:val="99"/>
    <w:unhideWhenUsed/>
    <w:rsid w:val="00E80E34"/>
    <w:rPr>
      <w:vertAlign w:val="superscript"/>
    </w:rPr>
  </w:style>
  <w:style w:type="character" w:styleId="Pripombasklic">
    <w:name w:val="annotation reference"/>
    <w:basedOn w:val="Privzetapisavaodstavka"/>
    <w:uiPriority w:val="99"/>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rsid w:val="00A64340"/>
  </w:style>
  <w:style w:type="paragraph" w:styleId="Zadevapripombe">
    <w:name w:val="annotation subject"/>
    <w:basedOn w:val="Pripombabesedilo"/>
    <w:next w:val="Pripombabesedilo"/>
    <w:link w:val="ZadevapripombeZnak"/>
    <w:unhideWhenUsed/>
    <w:rsid w:val="00A64340"/>
    <w:rPr>
      <w:b/>
      <w:bCs/>
    </w:rPr>
  </w:style>
  <w:style w:type="character" w:customStyle="1" w:styleId="ZadevapripombeZnak">
    <w:name w:val="Zadeva pripombe Znak"/>
    <w:basedOn w:val="PripombabesediloZnak"/>
    <w:link w:val="Zadevapripombe"/>
    <w:rsid w:val="00A64340"/>
    <w:rPr>
      <w:b/>
      <w:bCs/>
    </w:rPr>
  </w:style>
  <w:style w:type="character" w:customStyle="1" w:styleId="OdstavekseznamaZnak">
    <w:name w:val="Odstavek seznama Znak"/>
    <w:aliases w:val="za tekst Znak,Odstavek seznama_IP Znak"/>
    <w:basedOn w:val="Privzetapisavaodstavka"/>
    <w:link w:val="Odstavekseznama"/>
    <w:uiPriority w:val="1"/>
    <w:locked/>
    <w:rsid w:val="00812DC4"/>
  </w:style>
  <w:style w:type="character" w:styleId="Omemba">
    <w:name w:val="Mention"/>
    <w:basedOn w:val="Privzetapisavaodstavka"/>
    <w:unhideWhenUsed/>
    <w:rsid w:val="00281291"/>
    <w:rPr>
      <w:color w:val="2B579A"/>
      <w:shd w:val="clear" w:color="auto" w:fill="E6E6E6"/>
    </w:rPr>
  </w:style>
  <w:style w:type="character" w:styleId="Nerazreenaomemba">
    <w:name w:val="Unresolved Mention"/>
    <w:basedOn w:val="Privzetapisavaodstavka"/>
    <w:uiPriority w:val="99"/>
    <w:semiHidden/>
    <w:unhideWhenUsed/>
    <w:rsid w:val="00991711"/>
    <w:rPr>
      <w:color w:val="808080"/>
      <w:shd w:val="clear" w:color="auto" w:fill="E6E6E6"/>
    </w:rPr>
  </w:style>
  <w:style w:type="paragraph" w:customStyle="1" w:styleId="TableParagraph">
    <w:name w:val="Table Paragraph"/>
    <w:basedOn w:val="Navaden"/>
    <w:uiPriority w:val="1"/>
    <w:qFormat/>
    <w:rsid w:val="0053362B"/>
    <w:pPr>
      <w:widowControl w:val="0"/>
      <w:autoSpaceDE w:val="0"/>
      <w:autoSpaceDN w:val="0"/>
      <w:spacing w:after="0" w:line="240" w:lineRule="auto"/>
      <w:ind w:left="107"/>
    </w:pPr>
    <w:rPr>
      <w:rFonts w:ascii="Arial" w:eastAsia="Arial" w:hAnsi="Arial" w:cs="Times New Roman"/>
      <w:sz w:val="22"/>
      <w:szCs w:val="22"/>
      <w:lang w:val="sl-SI" w:eastAsia="sl-SI"/>
    </w:rPr>
  </w:style>
  <w:style w:type="table" w:styleId="Tabelamrea4poudarek6">
    <w:name w:val="Grid Table 4 Accent 6"/>
    <w:basedOn w:val="Navadnatabela"/>
    <w:uiPriority w:val="49"/>
    <w:rsid w:val="005D1A5D"/>
    <w:pPr>
      <w:spacing w:after="0" w:line="240" w:lineRule="auto"/>
    </w:pPr>
    <w:rPr>
      <w:rFonts w:eastAsiaTheme="minorHAnsi"/>
      <w:sz w:val="22"/>
      <w:szCs w:val="22"/>
      <w:lang w:val="sl-SI" w:eastAsia="en-US"/>
    </w:rPr>
    <w:tblPr>
      <w:tblStyleRowBandSize w:val="1"/>
      <w:tblStyleColBandSize w:val="1"/>
      <w:tblBorders>
        <w:top w:val="single" w:sz="4" w:space="0" w:color="74B5E4" w:themeColor="accent6" w:themeTint="99"/>
        <w:left w:val="single" w:sz="4" w:space="0" w:color="74B5E4" w:themeColor="accent6" w:themeTint="99"/>
        <w:bottom w:val="single" w:sz="4" w:space="0" w:color="74B5E4" w:themeColor="accent6" w:themeTint="99"/>
        <w:right w:val="single" w:sz="4" w:space="0" w:color="74B5E4" w:themeColor="accent6" w:themeTint="99"/>
        <w:insideH w:val="single" w:sz="4" w:space="0" w:color="74B5E4" w:themeColor="accent6" w:themeTint="99"/>
        <w:insideV w:val="single" w:sz="4" w:space="0" w:color="74B5E4" w:themeColor="accent6" w:themeTint="99"/>
      </w:tblBorders>
    </w:tblPr>
    <w:tblStylePr w:type="firstRow">
      <w:rPr>
        <w:b/>
        <w:bCs/>
        <w:color w:val="FFFFFF" w:themeColor="background1"/>
      </w:rPr>
      <w:tblPr/>
      <w:tcPr>
        <w:tcBorders>
          <w:top w:val="single" w:sz="4" w:space="0" w:color="2683C6" w:themeColor="accent6"/>
          <w:left w:val="single" w:sz="4" w:space="0" w:color="2683C6" w:themeColor="accent6"/>
          <w:bottom w:val="single" w:sz="4" w:space="0" w:color="2683C6" w:themeColor="accent6"/>
          <w:right w:val="single" w:sz="4" w:space="0" w:color="2683C6" w:themeColor="accent6"/>
          <w:insideH w:val="nil"/>
          <w:insideV w:val="nil"/>
        </w:tcBorders>
        <w:shd w:val="clear" w:color="auto" w:fill="2683C6" w:themeFill="accent6"/>
      </w:tcPr>
    </w:tblStylePr>
    <w:tblStylePr w:type="lastRow">
      <w:rPr>
        <w:b/>
        <w:bCs/>
      </w:rPr>
      <w:tblPr/>
      <w:tcPr>
        <w:tcBorders>
          <w:top w:val="double" w:sz="4" w:space="0" w:color="2683C6" w:themeColor="accent6"/>
        </w:tcBorders>
      </w:tcPr>
    </w:tblStylePr>
    <w:tblStylePr w:type="firstCol">
      <w:rPr>
        <w:b/>
        <w:bCs/>
      </w:rPr>
    </w:tblStylePr>
    <w:tblStylePr w:type="lastCol">
      <w:rPr>
        <w:b/>
        <w:bCs/>
      </w:rPr>
    </w:tblStylePr>
    <w:tblStylePr w:type="band1Vert">
      <w:tblPr/>
      <w:tcPr>
        <w:shd w:val="clear" w:color="auto" w:fill="D0E6F6" w:themeFill="accent6" w:themeFillTint="33"/>
      </w:tcPr>
    </w:tblStylePr>
    <w:tblStylePr w:type="band1Horz">
      <w:tblPr/>
      <w:tcPr>
        <w:shd w:val="clear" w:color="auto" w:fill="D0E6F6" w:themeFill="accent6" w:themeFillTint="33"/>
      </w:tcPr>
    </w:tblStylePr>
  </w:style>
  <w:style w:type="paragraph" w:styleId="Kazalovsebine4">
    <w:name w:val="toc 4"/>
    <w:basedOn w:val="Navaden"/>
    <w:next w:val="Navaden"/>
    <w:autoRedefine/>
    <w:unhideWhenUsed/>
    <w:rsid w:val="00A626C8"/>
    <w:pPr>
      <w:spacing w:after="100"/>
      <w:ind w:left="600"/>
    </w:pPr>
  </w:style>
  <w:style w:type="character" w:customStyle="1" w:styleId="WW8Num1z0">
    <w:name w:val="WW8Num1z0"/>
    <w:rsid w:val="00A626C8"/>
    <w:rPr>
      <w:rFonts w:ascii="Symbol" w:hAnsi="Symbol" w:cs="Symbol" w:hint="default"/>
      <w:sz w:val="18"/>
      <w:szCs w:val="18"/>
    </w:rPr>
  </w:style>
  <w:style w:type="character" w:customStyle="1" w:styleId="WW8Num1z1">
    <w:name w:val="WW8Num1z1"/>
    <w:rsid w:val="00A626C8"/>
    <w:rPr>
      <w:rFonts w:ascii="Courier New" w:hAnsi="Courier New" w:cs="Courier New" w:hint="default"/>
    </w:rPr>
  </w:style>
  <w:style w:type="character" w:customStyle="1" w:styleId="WW8Num1z2">
    <w:name w:val="WW8Num1z2"/>
    <w:rsid w:val="00A626C8"/>
    <w:rPr>
      <w:rFonts w:ascii="Wingdings" w:hAnsi="Wingdings" w:cs="Wingdings" w:hint="default"/>
    </w:rPr>
  </w:style>
  <w:style w:type="character" w:customStyle="1" w:styleId="WW8Num1z3">
    <w:name w:val="WW8Num1z3"/>
    <w:rsid w:val="00A626C8"/>
    <w:rPr>
      <w:rFonts w:ascii="Symbol" w:hAnsi="Symbol" w:cs="Symbol" w:hint="default"/>
    </w:rPr>
  </w:style>
  <w:style w:type="character" w:customStyle="1" w:styleId="WW8Num2z0">
    <w:name w:val="WW8Num2z0"/>
    <w:rsid w:val="00A626C8"/>
    <w:rPr>
      <w:rFonts w:hint="default"/>
    </w:rPr>
  </w:style>
  <w:style w:type="character" w:customStyle="1" w:styleId="WW8Num3z0">
    <w:name w:val="WW8Num3z0"/>
    <w:rsid w:val="00A626C8"/>
    <w:rPr>
      <w:rFonts w:hint="default"/>
    </w:rPr>
  </w:style>
  <w:style w:type="character" w:customStyle="1" w:styleId="WW8Num3z1">
    <w:name w:val="WW8Num3z1"/>
    <w:rsid w:val="00A626C8"/>
  </w:style>
  <w:style w:type="character" w:customStyle="1" w:styleId="WW8Num3z2">
    <w:name w:val="WW8Num3z2"/>
    <w:rsid w:val="00A626C8"/>
  </w:style>
  <w:style w:type="character" w:customStyle="1" w:styleId="WW8Num3z3">
    <w:name w:val="WW8Num3z3"/>
    <w:rsid w:val="00A626C8"/>
  </w:style>
  <w:style w:type="character" w:customStyle="1" w:styleId="WW8Num3z4">
    <w:name w:val="WW8Num3z4"/>
    <w:rsid w:val="00A626C8"/>
  </w:style>
  <w:style w:type="character" w:customStyle="1" w:styleId="WW8Num3z5">
    <w:name w:val="WW8Num3z5"/>
    <w:rsid w:val="00A626C8"/>
  </w:style>
  <w:style w:type="character" w:customStyle="1" w:styleId="WW8Num3z6">
    <w:name w:val="WW8Num3z6"/>
    <w:rsid w:val="00A626C8"/>
  </w:style>
  <w:style w:type="character" w:customStyle="1" w:styleId="WW8Num3z7">
    <w:name w:val="WW8Num3z7"/>
    <w:rsid w:val="00A626C8"/>
  </w:style>
  <w:style w:type="character" w:customStyle="1" w:styleId="WW8Num3z8">
    <w:name w:val="WW8Num3z8"/>
    <w:rsid w:val="00A626C8"/>
  </w:style>
  <w:style w:type="character" w:customStyle="1" w:styleId="WW8Num4z0">
    <w:name w:val="WW8Num4z0"/>
    <w:rsid w:val="00A626C8"/>
    <w:rPr>
      <w:rFonts w:cs="Arial" w:hint="default"/>
      <w:b/>
      <w:bCs/>
      <w:color w:val="000000"/>
      <w:sz w:val="18"/>
      <w:szCs w:val="18"/>
      <w:lang w:val="x-none"/>
    </w:rPr>
  </w:style>
  <w:style w:type="character" w:customStyle="1" w:styleId="WW8Num4z1">
    <w:name w:val="WW8Num4z1"/>
    <w:rsid w:val="00A626C8"/>
  </w:style>
  <w:style w:type="character" w:customStyle="1" w:styleId="WW8Num4z2">
    <w:name w:val="WW8Num4z2"/>
    <w:rsid w:val="00A626C8"/>
  </w:style>
  <w:style w:type="character" w:customStyle="1" w:styleId="WW8Num4z3">
    <w:name w:val="WW8Num4z3"/>
    <w:rsid w:val="00A626C8"/>
  </w:style>
  <w:style w:type="character" w:customStyle="1" w:styleId="WW8Num4z4">
    <w:name w:val="WW8Num4z4"/>
    <w:rsid w:val="00A626C8"/>
  </w:style>
  <w:style w:type="character" w:customStyle="1" w:styleId="WW8Num4z5">
    <w:name w:val="WW8Num4z5"/>
    <w:rsid w:val="00A626C8"/>
  </w:style>
  <w:style w:type="character" w:customStyle="1" w:styleId="WW8Num4z6">
    <w:name w:val="WW8Num4z6"/>
    <w:rsid w:val="00A626C8"/>
  </w:style>
  <w:style w:type="character" w:customStyle="1" w:styleId="WW8Num4z7">
    <w:name w:val="WW8Num4z7"/>
    <w:rsid w:val="00A626C8"/>
  </w:style>
  <w:style w:type="character" w:customStyle="1" w:styleId="WW8Num4z8">
    <w:name w:val="WW8Num4z8"/>
    <w:rsid w:val="00A626C8"/>
  </w:style>
  <w:style w:type="character" w:customStyle="1" w:styleId="WW8Num5z0">
    <w:name w:val="WW8Num5z0"/>
    <w:rsid w:val="00A626C8"/>
    <w:rPr>
      <w:rFonts w:ascii="Times New Roman" w:eastAsia="Times New Roman" w:hAnsi="Times New Roman" w:cs="Times New Roman" w:hint="default"/>
      <w:szCs w:val="20"/>
      <w:lang w:eastAsia="sl-SI"/>
    </w:rPr>
  </w:style>
  <w:style w:type="character" w:customStyle="1" w:styleId="WW8Num5z1">
    <w:name w:val="WW8Num5z1"/>
    <w:rsid w:val="00A626C8"/>
    <w:rPr>
      <w:rFonts w:ascii="Courier New" w:hAnsi="Courier New" w:cs="Times New Roman" w:hint="default"/>
    </w:rPr>
  </w:style>
  <w:style w:type="character" w:customStyle="1" w:styleId="WW8Num5z2">
    <w:name w:val="WW8Num5z2"/>
    <w:rsid w:val="00A626C8"/>
    <w:rPr>
      <w:rFonts w:ascii="Wingdings" w:hAnsi="Wingdings" w:cs="Wingdings" w:hint="default"/>
    </w:rPr>
  </w:style>
  <w:style w:type="character" w:customStyle="1" w:styleId="WW8Num5z3">
    <w:name w:val="WW8Num5z3"/>
    <w:rsid w:val="00A626C8"/>
    <w:rPr>
      <w:rFonts w:ascii="Symbol" w:hAnsi="Symbol" w:cs="Symbol" w:hint="default"/>
    </w:rPr>
  </w:style>
  <w:style w:type="character" w:customStyle="1" w:styleId="WW8Num6z0">
    <w:name w:val="WW8Num6z0"/>
    <w:rsid w:val="00A626C8"/>
    <w:rPr>
      <w:rFonts w:hint="default"/>
    </w:rPr>
  </w:style>
  <w:style w:type="character" w:customStyle="1" w:styleId="WW8Num6z1">
    <w:name w:val="WW8Num6z1"/>
    <w:rsid w:val="00A626C8"/>
  </w:style>
  <w:style w:type="character" w:customStyle="1" w:styleId="WW8Num6z2">
    <w:name w:val="WW8Num6z2"/>
    <w:rsid w:val="00A626C8"/>
  </w:style>
  <w:style w:type="character" w:customStyle="1" w:styleId="WW8Num6z3">
    <w:name w:val="WW8Num6z3"/>
    <w:rsid w:val="00A626C8"/>
  </w:style>
  <w:style w:type="character" w:customStyle="1" w:styleId="WW8Num6z4">
    <w:name w:val="WW8Num6z4"/>
    <w:rsid w:val="00A626C8"/>
  </w:style>
  <w:style w:type="character" w:customStyle="1" w:styleId="WW8Num6z5">
    <w:name w:val="WW8Num6z5"/>
    <w:rsid w:val="00A626C8"/>
  </w:style>
  <w:style w:type="character" w:customStyle="1" w:styleId="WW8Num6z6">
    <w:name w:val="WW8Num6z6"/>
    <w:rsid w:val="00A626C8"/>
  </w:style>
  <w:style w:type="character" w:customStyle="1" w:styleId="WW8Num6z7">
    <w:name w:val="WW8Num6z7"/>
    <w:rsid w:val="00A626C8"/>
  </w:style>
  <w:style w:type="character" w:customStyle="1" w:styleId="WW8Num6z8">
    <w:name w:val="WW8Num6z8"/>
    <w:rsid w:val="00A626C8"/>
  </w:style>
  <w:style w:type="character" w:customStyle="1" w:styleId="WW8Num7z0">
    <w:name w:val="WW8Num7z0"/>
    <w:rsid w:val="00A626C8"/>
    <w:rPr>
      <w:rFonts w:hint="default"/>
    </w:rPr>
  </w:style>
  <w:style w:type="character" w:customStyle="1" w:styleId="WW8Num8z0">
    <w:name w:val="WW8Num8z0"/>
    <w:rsid w:val="00A626C8"/>
    <w:rPr>
      <w:rFonts w:ascii="Arial" w:eastAsia="Times New Roman" w:hAnsi="Arial" w:cs="Arial" w:hint="default"/>
    </w:rPr>
  </w:style>
  <w:style w:type="character" w:customStyle="1" w:styleId="WW8Num8z1">
    <w:name w:val="WW8Num8z1"/>
    <w:rsid w:val="00A626C8"/>
    <w:rPr>
      <w:rFonts w:ascii="Courier New" w:hAnsi="Courier New" w:cs="Courier New" w:hint="default"/>
    </w:rPr>
  </w:style>
  <w:style w:type="character" w:customStyle="1" w:styleId="WW8Num8z2">
    <w:name w:val="WW8Num8z2"/>
    <w:rsid w:val="00A626C8"/>
    <w:rPr>
      <w:rFonts w:ascii="Wingdings" w:hAnsi="Wingdings" w:cs="Wingdings" w:hint="default"/>
    </w:rPr>
  </w:style>
  <w:style w:type="character" w:customStyle="1" w:styleId="WW8Num8z3">
    <w:name w:val="WW8Num8z3"/>
    <w:rsid w:val="00A626C8"/>
    <w:rPr>
      <w:rFonts w:ascii="Symbol" w:hAnsi="Symbol" w:cs="Symbol" w:hint="default"/>
    </w:rPr>
  </w:style>
  <w:style w:type="character" w:customStyle="1" w:styleId="WW8Num9z0">
    <w:name w:val="WW8Num9z0"/>
    <w:rsid w:val="00A626C8"/>
    <w:rPr>
      <w:rFonts w:ascii="Symbol" w:hAnsi="Symbol" w:cs="Symbol" w:hint="default"/>
      <w:sz w:val="16"/>
      <w:szCs w:val="16"/>
    </w:rPr>
  </w:style>
  <w:style w:type="character" w:customStyle="1" w:styleId="WW8Num9z1">
    <w:name w:val="WW8Num9z1"/>
    <w:rsid w:val="00A626C8"/>
    <w:rPr>
      <w:rFonts w:ascii="Courier New" w:hAnsi="Courier New" w:cs="Courier New" w:hint="default"/>
    </w:rPr>
  </w:style>
  <w:style w:type="character" w:customStyle="1" w:styleId="WW8Num9z2">
    <w:name w:val="WW8Num9z2"/>
    <w:rsid w:val="00A626C8"/>
    <w:rPr>
      <w:rFonts w:ascii="Wingdings" w:hAnsi="Wingdings" w:cs="Wingdings" w:hint="default"/>
    </w:rPr>
  </w:style>
  <w:style w:type="character" w:customStyle="1" w:styleId="WW8Num10z0">
    <w:name w:val="WW8Num10z0"/>
    <w:rsid w:val="00A626C8"/>
    <w:rPr>
      <w:rFonts w:hint="default"/>
    </w:rPr>
  </w:style>
  <w:style w:type="character" w:customStyle="1" w:styleId="WW8Num11z0">
    <w:name w:val="WW8Num11z0"/>
    <w:rsid w:val="00A626C8"/>
    <w:rPr>
      <w:rFonts w:ascii="Arial" w:eastAsia="Times New Roman" w:hAnsi="Arial" w:cs="Arial" w:hint="default"/>
    </w:rPr>
  </w:style>
  <w:style w:type="character" w:customStyle="1" w:styleId="WW8Num11z1">
    <w:name w:val="WW8Num11z1"/>
    <w:rsid w:val="00A626C8"/>
    <w:rPr>
      <w:rFonts w:ascii="Courier New" w:hAnsi="Courier New" w:cs="Courier New" w:hint="default"/>
    </w:rPr>
  </w:style>
  <w:style w:type="character" w:customStyle="1" w:styleId="WW8Num11z2">
    <w:name w:val="WW8Num11z2"/>
    <w:rsid w:val="00A626C8"/>
    <w:rPr>
      <w:rFonts w:ascii="Wingdings" w:hAnsi="Wingdings" w:cs="Wingdings" w:hint="default"/>
    </w:rPr>
  </w:style>
  <w:style w:type="character" w:customStyle="1" w:styleId="WW8Num11z3">
    <w:name w:val="WW8Num11z3"/>
    <w:rsid w:val="00A626C8"/>
    <w:rPr>
      <w:rFonts w:ascii="Symbol" w:hAnsi="Symbol" w:cs="Symbol" w:hint="default"/>
    </w:rPr>
  </w:style>
  <w:style w:type="character" w:customStyle="1" w:styleId="WW8Num12z0">
    <w:name w:val="WW8Num12z0"/>
    <w:rsid w:val="00A626C8"/>
    <w:rPr>
      <w:rFonts w:ascii="Symbol" w:eastAsia="TimesNewRoman" w:hAnsi="Symbol" w:cs="Symbol" w:hint="default"/>
      <w:sz w:val="18"/>
      <w:szCs w:val="18"/>
    </w:rPr>
  </w:style>
  <w:style w:type="character" w:customStyle="1" w:styleId="WW8Num12z1">
    <w:name w:val="WW8Num12z1"/>
    <w:rsid w:val="00A626C8"/>
    <w:rPr>
      <w:rFonts w:ascii="Courier New" w:hAnsi="Courier New" w:cs="Courier New" w:hint="default"/>
    </w:rPr>
  </w:style>
  <w:style w:type="character" w:customStyle="1" w:styleId="WW8Num12z2">
    <w:name w:val="WW8Num12z2"/>
    <w:rsid w:val="00A626C8"/>
    <w:rPr>
      <w:rFonts w:ascii="Wingdings" w:hAnsi="Wingdings" w:cs="Wingdings" w:hint="default"/>
    </w:rPr>
  </w:style>
  <w:style w:type="character" w:customStyle="1" w:styleId="WW8Num13z0">
    <w:name w:val="WW8Num13z0"/>
    <w:rsid w:val="00A626C8"/>
    <w:rPr>
      <w:rFonts w:ascii="Symbol" w:eastAsia="TimesNewRoman" w:hAnsi="Symbol" w:cs="Symbol" w:hint="default"/>
      <w:sz w:val="18"/>
      <w:szCs w:val="18"/>
      <w:lang w:val="x-none"/>
    </w:rPr>
  </w:style>
  <w:style w:type="character" w:customStyle="1" w:styleId="WW8Num13z1">
    <w:name w:val="WW8Num13z1"/>
    <w:rsid w:val="00A626C8"/>
    <w:rPr>
      <w:rFonts w:ascii="Courier New" w:hAnsi="Courier New" w:cs="Courier New" w:hint="default"/>
    </w:rPr>
  </w:style>
  <w:style w:type="character" w:customStyle="1" w:styleId="WW8Num13z2">
    <w:name w:val="WW8Num13z2"/>
    <w:rsid w:val="00A626C8"/>
    <w:rPr>
      <w:rFonts w:ascii="Wingdings" w:hAnsi="Wingdings" w:cs="Wingdings" w:hint="default"/>
    </w:rPr>
  </w:style>
  <w:style w:type="character" w:customStyle="1" w:styleId="WW8Num14z0">
    <w:name w:val="WW8Num14z0"/>
    <w:rsid w:val="00A626C8"/>
    <w:rPr>
      <w:rFonts w:ascii="Symbol" w:eastAsia="Times New Roman" w:hAnsi="Symbol" w:cs="Symbol" w:hint="default"/>
      <w:sz w:val="24"/>
      <w:szCs w:val="24"/>
      <w:lang w:eastAsia="sl-SI"/>
    </w:rPr>
  </w:style>
  <w:style w:type="character" w:customStyle="1" w:styleId="WW8Num14z1">
    <w:name w:val="WW8Num14z1"/>
    <w:rsid w:val="00A626C8"/>
    <w:rPr>
      <w:rFonts w:ascii="Courier New" w:hAnsi="Courier New" w:cs="Times New Roman" w:hint="default"/>
    </w:rPr>
  </w:style>
  <w:style w:type="character" w:customStyle="1" w:styleId="WW8Num14z2">
    <w:name w:val="WW8Num14z2"/>
    <w:rsid w:val="00A626C8"/>
    <w:rPr>
      <w:rFonts w:ascii="Wingdings" w:hAnsi="Wingdings" w:cs="Wingdings" w:hint="default"/>
    </w:rPr>
  </w:style>
  <w:style w:type="character" w:customStyle="1" w:styleId="WW8Num15z0">
    <w:name w:val="WW8Num15z0"/>
    <w:rsid w:val="00A626C8"/>
    <w:rPr>
      <w:rFonts w:eastAsia="Times New Roman" w:cs="Arial"/>
      <w:bCs/>
      <w:iCs/>
      <w:sz w:val="18"/>
      <w:szCs w:val="18"/>
      <w:lang w:eastAsia="sl-SI"/>
    </w:rPr>
  </w:style>
  <w:style w:type="character" w:customStyle="1" w:styleId="WW8Num15z1">
    <w:name w:val="WW8Num15z1"/>
    <w:rsid w:val="00A626C8"/>
  </w:style>
  <w:style w:type="character" w:customStyle="1" w:styleId="WW8Num15z2">
    <w:name w:val="WW8Num15z2"/>
    <w:rsid w:val="00A626C8"/>
  </w:style>
  <w:style w:type="character" w:customStyle="1" w:styleId="WW8Num15z3">
    <w:name w:val="WW8Num15z3"/>
    <w:rsid w:val="00A626C8"/>
  </w:style>
  <w:style w:type="character" w:customStyle="1" w:styleId="WW8Num15z4">
    <w:name w:val="WW8Num15z4"/>
    <w:rsid w:val="00A626C8"/>
  </w:style>
  <w:style w:type="character" w:customStyle="1" w:styleId="WW8Num15z5">
    <w:name w:val="WW8Num15z5"/>
    <w:rsid w:val="00A626C8"/>
  </w:style>
  <w:style w:type="character" w:customStyle="1" w:styleId="WW8Num15z6">
    <w:name w:val="WW8Num15z6"/>
    <w:rsid w:val="00A626C8"/>
  </w:style>
  <w:style w:type="character" w:customStyle="1" w:styleId="WW8Num15z7">
    <w:name w:val="WW8Num15z7"/>
    <w:rsid w:val="00A626C8"/>
  </w:style>
  <w:style w:type="character" w:customStyle="1" w:styleId="WW8Num15z8">
    <w:name w:val="WW8Num15z8"/>
    <w:rsid w:val="00A626C8"/>
  </w:style>
  <w:style w:type="character" w:customStyle="1" w:styleId="WW8Num16z0">
    <w:name w:val="WW8Num16z0"/>
    <w:rsid w:val="00A626C8"/>
    <w:rPr>
      <w:rFonts w:hint="default"/>
      <w:b/>
      <w:i/>
    </w:rPr>
  </w:style>
  <w:style w:type="character" w:customStyle="1" w:styleId="WW8Num16z1">
    <w:name w:val="WW8Num16z1"/>
    <w:rsid w:val="00A626C8"/>
  </w:style>
  <w:style w:type="character" w:customStyle="1" w:styleId="WW8Num16z2">
    <w:name w:val="WW8Num16z2"/>
    <w:rsid w:val="00A626C8"/>
  </w:style>
  <w:style w:type="character" w:customStyle="1" w:styleId="WW8Num16z3">
    <w:name w:val="WW8Num16z3"/>
    <w:rsid w:val="00A626C8"/>
  </w:style>
  <w:style w:type="character" w:customStyle="1" w:styleId="WW8Num16z4">
    <w:name w:val="WW8Num16z4"/>
    <w:rsid w:val="00A626C8"/>
  </w:style>
  <w:style w:type="character" w:customStyle="1" w:styleId="WW8Num16z5">
    <w:name w:val="WW8Num16z5"/>
    <w:rsid w:val="00A626C8"/>
  </w:style>
  <w:style w:type="character" w:customStyle="1" w:styleId="WW8Num16z6">
    <w:name w:val="WW8Num16z6"/>
    <w:rsid w:val="00A626C8"/>
  </w:style>
  <w:style w:type="character" w:customStyle="1" w:styleId="WW8Num16z7">
    <w:name w:val="WW8Num16z7"/>
    <w:rsid w:val="00A626C8"/>
  </w:style>
  <w:style w:type="character" w:customStyle="1" w:styleId="WW8Num16z8">
    <w:name w:val="WW8Num16z8"/>
    <w:rsid w:val="00A626C8"/>
  </w:style>
  <w:style w:type="character" w:customStyle="1" w:styleId="WW8Num17z0">
    <w:name w:val="WW8Num17z0"/>
    <w:rsid w:val="00A626C8"/>
    <w:rPr>
      <w:rFonts w:eastAsia="Times New Roman" w:hint="default"/>
    </w:rPr>
  </w:style>
  <w:style w:type="character" w:customStyle="1" w:styleId="WW8Num17z1">
    <w:name w:val="WW8Num17z1"/>
    <w:rsid w:val="00A626C8"/>
  </w:style>
  <w:style w:type="character" w:customStyle="1" w:styleId="WW8Num17z2">
    <w:name w:val="WW8Num17z2"/>
    <w:rsid w:val="00A626C8"/>
  </w:style>
  <w:style w:type="character" w:customStyle="1" w:styleId="WW8Num17z3">
    <w:name w:val="WW8Num17z3"/>
    <w:rsid w:val="00A626C8"/>
  </w:style>
  <w:style w:type="character" w:customStyle="1" w:styleId="WW8Num17z4">
    <w:name w:val="WW8Num17z4"/>
    <w:rsid w:val="00A626C8"/>
  </w:style>
  <w:style w:type="character" w:customStyle="1" w:styleId="WW8Num17z5">
    <w:name w:val="WW8Num17z5"/>
    <w:rsid w:val="00A626C8"/>
  </w:style>
  <w:style w:type="character" w:customStyle="1" w:styleId="WW8Num17z6">
    <w:name w:val="WW8Num17z6"/>
    <w:rsid w:val="00A626C8"/>
  </w:style>
  <w:style w:type="character" w:customStyle="1" w:styleId="WW8Num17z7">
    <w:name w:val="WW8Num17z7"/>
    <w:rsid w:val="00A626C8"/>
  </w:style>
  <w:style w:type="character" w:customStyle="1" w:styleId="WW8Num17z8">
    <w:name w:val="WW8Num17z8"/>
    <w:rsid w:val="00A626C8"/>
  </w:style>
  <w:style w:type="character" w:customStyle="1" w:styleId="WW8Num18z0">
    <w:name w:val="WW8Num18z0"/>
    <w:rsid w:val="00A626C8"/>
    <w:rPr>
      <w:rFonts w:hint="default"/>
    </w:rPr>
  </w:style>
  <w:style w:type="character" w:customStyle="1" w:styleId="WW8Num18z1">
    <w:name w:val="WW8Num18z1"/>
    <w:rsid w:val="00A626C8"/>
  </w:style>
  <w:style w:type="character" w:customStyle="1" w:styleId="WW8Num18z2">
    <w:name w:val="WW8Num18z2"/>
    <w:rsid w:val="00A626C8"/>
  </w:style>
  <w:style w:type="character" w:customStyle="1" w:styleId="WW8Num18z3">
    <w:name w:val="WW8Num18z3"/>
    <w:rsid w:val="00A626C8"/>
  </w:style>
  <w:style w:type="character" w:customStyle="1" w:styleId="WW8Num18z4">
    <w:name w:val="WW8Num18z4"/>
    <w:rsid w:val="00A626C8"/>
  </w:style>
  <w:style w:type="character" w:customStyle="1" w:styleId="WW8Num18z5">
    <w:name w:val="WW8Num18z5"/>
    <w:rsid w:val="00A626C8"/>
  </w:style>
  <w:style w:type="character" w:customStyle="1" w:styleId="WW8Num18z6">
    <w:name w:val="WW8Num18z6"/>
    <w:rsid w:val="00A626C8"/>
  </w:style>
  <w:style w:type="character" w:customStyle="1" w:styleId="WW8Num18z7">
    <w:name w:val="WW8Num18z7"/>
    <w:rsid w:val="00A626C8"/>
  </w:style>
  <w:style w:type="character" w:customStyle="1" w:styleId="WW8Num18z8">
    <w:name w:val="WW8Num18z8"/>
    <w:rsid w:val="00A626C8"/>
  </w:style>
  <w:style w:type="character" w:customStyle="1" w:styleId="WW8Num19z0">
    <w:name w:val="WW8Num19z0"/>
    <w:rsid w:val="00A626C8"/>
    <w:rPr>
      <w:rFonts w:ascii="Symbol" w:hAnsi="Symbol" w:cs="Symbol" w:hint="default"/>
    </w:rPr>
  </w:style>
  <w:style w:type="character" w:customStyle="1" w:styleId="WW8Num19z1">
    <w:name w:val="WW8Num19z1"/>
    <w:rsid w:val="00A626C8"/>
    <w:rPr>
      <w:rFonts w:ascii="Courier New" w:hAnsi="Courier New" w:cs="Courier New" w:hint="default"/>
    </w:rPr>
  </w:style>
  <w:style w:type="character" w:customStyle="1" w:styleId="WW8Num19z2">
    <w:name w:val="WW8Num19z2"/>
    <w:rsid w:val="00A626C8"/>
    <w:rPr>
      <w:rFonts w:ascii="Wingdings" w:hAnsi="Wingdings" w:cs="Wingdings" w:hint="default"/>
    </w:rPr>
  </w:style>
  <w:style w:type="character" w:customStyle="1" w:styleId="WW8Num20z0">
    <w:name w:val="WW8Num20z0"/>
    <w:rsid w:val="00A626C8"/>
    <w:rPr>
      <w:rFonts w:ascii="Symbol" w:hAnsi="Symbol" w:cs="Symbol" w:hint="default"/>
      <w:sz w:val="18"/>
      <w:szCs w:val="18"/>
      <w:lang w:val="x-none"/>
    </w:rPr>
  </w:style>
  <w:style w:type="character" w:customStyle="1" w:styleId="WW8Num20z1">
    <w:name w:val="WW8Num20z1"/>
    <w:rsid w:val="00A626C8"/>
    <w:rPr>
      <w:rFonts w:ascii="Courier New" w:hAnsi="Courier New" w:cs="Courier New" w:hint="default"/>
    </w:rPr>
  </w:style>
  <w:style w:type="character" w:customStyle="1" w:styleId="WW8Num20z2">
    <w:name w:val="WW8Num20z2"/>
    <w:rsid w:val="00A626C8"/>
    <w:rPr>
      <w:rFonts w:ascii="Wingdings" w:hAnsi="Wingdings" w:cs="Wingdings" w:hint="default"/>
    </w:rPr>
  </w:style>
  <w:style w:type="character" w:customStyle="1" w:styleId="WW8Num21z0">
    <w:name w:val="WW8Num21z0"/>
    <w:rsid w:val="00A626C8"/>
    <w:rPr>
      <w:rFonts w:ascii="Arial" w:hAnsi="Arial" w:cs="Arial" w:hint="default"/>
    </w:rPr>
  </w:style>
  <w:style w:type="character" w:customStyle="1" w:styleId="WW8Num21z5">
    <w:name w:val="WW8Num21z5"/>
    <w:rsid w:val="00A626C8"/>
    <w:rPr>
      <w:rFonts w:hint="default"/>
    </w:rPr>
  </w:style>
  <w:style w:type="character" w:customStyle="1" w:styleId="WW8Num22z0">
    <w:name w:val="WW8Num22z0"/>
    <w:rsid w:val="00A626C8"/>
    <w:rPr>
      <w:rFonts w:ascii="Symbol" w:hAnsi="Symbol" w:cs="Symbol" w:hint="default"/>
      <w:sz w:val="18"/>
      <w:szCs w:val="18"/>
      <w:lang w:eastAsia="sl-SI"/>
    </w:rPr>
  </w:style>
  <w:style w:type="character" w:customStyle="1" w:styleId="WW8Num22z1">
    <w:name w:val="WW8Num22z1"/>
    <w:rsid w:val="00A626C8"/>
    <w:rPr>
      <w:rFonts w:ascii="Courier New" w:hAnsi="Courier New" w:cs="Courier New" w:hint="default"/>
    </w:rPr>
  </w:style>
  <w:style w:type="character" w:customStyle="1" w:styleId="WW8Num22z2">
    <w:name w:val="WW8Num22z2"/>
    <w:rsid w:val="00A626C8"/>
    <w:rPr>
      <w:rFonts w:ascii="Wingdings" w:hAnsi="Wingdings" w:cs="Wingdings" w:hint="default"/>
    </w:rPr>
  </w:style>
  <w:style w:type="character" w:customStyle="1" w:styleId="WW8Num23z0">
    <w:name w:val="WW8Num23z0"/>
    <w:rsid w:val="00A626C8"/>
    <w:rPr>
      <w:rFonts w:hint="default"/>
    </w:rPr>
  </w:style>
  <w:style w:type="character" w:customStyle="1" w:styleId="WW8Num24z0">
    <w:name w:val="WW8Num24z0"/>
    <w:rsid w:val="00A626C8"/>
    <w:rPr>
      <w:rFonts w:hint="default"/>
    </w:rPr>
  </w:style>
  <w:style w:type="character" w:customStyle="1" w:styleId="WW8Num24z1">
    <w:name w:val="WW8Num24z1"/>
    <w:rsid w:val="00A626C8"/>
  </w:style>
  <w:style w:type="character" w:customStyle="1" w:styleId="WW8Num24z2">
    <w:name w:val="WW8Num24z2"/>
    <w:rsid w:val="00A626C8"/>
  </w:style>
  <w:style w:type="character" w:customStyle="1" w:styleId="WW8Num24z3">
    <w:name w:val="WW8Num24z3"/>
    <w:rsid w:val="00A626C8"/>
  </w:style>
  <w:style w:type="character" w:customStyle="1" w:styleId="WW8Num24z4">
    <w:name w:val="WW8Num24z4"/>
    <w:rsid w:val="00A626C8"/>
  </w:style>
  <w:style w:type="character" w:customStyle="1" w:styleId="WW8Num24z5">
    <w:name w:val="WW8Num24z5"/>
    <w:rsid w:val="00A626C8"/>
  </w:style>
  <w:style w:type="character" w:customStyle="1" w:styleId="WW8Num24z6">
    <w:name w:val="WW8Num24z6"/>
    <w:rsid w:val="00A626C8"/>
  </w:style>
  <w:style w:type="character" w:customStyle="1" w:styleId="WW8Num24z7">
    <w:name w:val="WW8Num24z7"/>
    <w:rsid w:val="00A626C8"/>
  </w:style>
  <w:style w:type="character" w:customStyle="1" w:styleId="WW8Num24z8">
    <w:name w:val="WW8Num24z8"/>
    <w:rsid w:val="00A626C8"/>
  </w:style>
  <w:style w:type="character" w:customStyle="1" w:styleId="WW8Num25z0">
    <w:name w:val="WW8Num25z0"/>
    <w:rsid w:val="00A626C8"/>
    <w:rPr>
      <w:rFonts w:ascii="Symbol" w:hAnsi="Symbol" w:cs="Symbol" w:hint="default"/>
      <w:sz w:val="18"/>
      <w:szCs w:val="18"/>
    </w:rPr>
  </w:style>
  <w:style w:type="character" w:customStyle="1" w:styleId="WW8Num25z1">
    <w:name w:val="WW8Num25z1"/>
    <w:rsid w:val="00A626C8"/>
    <w:rPr>
      <w:rFonts w:ascii="Courier New" w:hAnsi="Courier New" w:cs="Courier New" w:hint="default"/>
    </w:rPr>
  </w:style>
  <w:style w:type="character" w:customStyle="1" w:styleId="WW8Num25z2">
    <w:name w:val="WW8Num25z2"/>
    <w:rsid w:val="00A626C8"/>
    <w:rPr>
      <w:rFonts w:ascii="Wingdings" w:hAnsi="Wingdings" w:cs="Wingdings" w:hint="default"/>
    </w:rPr>
  </w:style>
  <w:style w:type="character" w:customStyle="1" w:styleId="WW8Num25z3">
    <w:name w:val="WW8Num25z3"/>
    <w:rsid w:val="00A626C8"/>
    <w:rPr>
      <w:rFonts w:ascii="Symbol" w:hAnsi="Symbol" w:cs="Symbol" w:hint="default"/>
    </w:rPr>
  </w:style>
  <w:style w:type="character" w:customStyle="1" w:styleId="WW8Num26z0">
    <w:name w:val="WW8Num26z0"/>
    <w:rsid w:val="00A626C8"/>
    <w:rPr>
      <w:rFonts w:hint="default"/>
      <w:i w:val="0"/>
      <w:sz w:val="20"/>
      <w:szCs w:val="20"/>
    </w:rPr>
  </w:style>
  <w:style w:type="character" w:customStyle="1" w:styleId="WW8Num26z1">
    <w:name w:val="WW8Num26z1"/>
    <w:rsid w:val="00A626C8"/>
  </w:style>
  <w:style w:type="character" w:customStyle="1" w:styleId="WW8Num26z2">
    <w:name w:val="WW8Num26z2"/>
    <w:rsid w:val="00A626C8"/>
  </w:style>
  <w:style w:type="character" w:customStyle="1" w:styleId="WW8Num26z3">
    <w:name w:val="WW8Num26z3"/>
    <w:rsid w:val="00A626C8"/>
  </w:style>
  <w:style w:type="character" w:customStyle="1" w:styleId="WW8Num26z4">
    <w:name w:val="WW8Num26z4"/>
    <w:rsid w:val="00A626C8"/>
  </w:style>
  <w:style w:type="character" w:customStyle="1" w:styleId="WW8Num26z5">
    <w:name w:val="WW8Num26z5"/>
    <w:rsid w:val="00A626C8"/>
  </w:style>
  <w:style w:type="character" w:customStyle="1" w:styleId="WW8Num26z6">
    <w:name w:val="WW8Num26z6"/>
    <w:rsid w:val="00A626C8"/>
  </w:style>
  <w:style w:type="character" w:customStyle="1" w:styleId="WW8Num26z7">
    <w:name w:val="WW8Num26z7"/>
    <w:rsid w:val="00A626C8"/>
  </w:style>
  <w:style w:type="character" w:customStyle="1" w:styleId="WW8Num26z8">
    <w:name w:val="WW8Num26z8"/>
    <w:rsid w:val="00A626C8"/>
  </w:style>
  <w:style w:type="character" w:customStyle="1" w:styleId="WW8Num27z0">
    <w:name w:val="WW8Num27z0"/>
    <w:rsid w:val="00A626C8"/>
    <w:rPr>
      <w:rFonts w:ascii="Symbol" w:hAnsi="Symbol" w:cs="Symbol" w:hint="default"/>
    </w:rPr>
  </w:style>
  <w:style w:type="character" w:customStyle="1" w:styleId="WW8Num27z1">
    <w:name w:val="WW8Num27z1"/>
    <w:rsid w:val="00A626C8"/>
    <w:rPr>
      <w:rFonts w:ascii="Courier New" w:hAnsi="Courier New" w:cs="Courier New" w:hint="default"/>
    </w:rPr>
  </w:style>
  <w:style w:type="character" w:customStyle="1" w:styleId="WW8Num27z2">
    <w:name w:val="WW8Num27z2"/>
    <w:rsid w:val="00A626C8"/>
    <w:rPr>
      <w:rFonts w:ascii="Wingdings" w:hAnsi="Wingdings" w:cs="Wingdings" w:hint="default"/>
    </w:rPr>
  </w:style>
  <w:style w:type="character" w:customStyle="1" w:styleId="WW8NumSt2z0">
    <w:name w:val="WW8NumSt2z0"/>
    <w:rsid w:val="00A626C8"/>
    <w:rPr>
      <w:rFonts w:hint="default"/>
    </w:rPr>
  </w:style>
  <w:style w:type="character" w:customStyle="1" w:styleId="WW8NumSt8z0">
    <w:name w:val="WW8NumSt8z0"/>
    <w:rsid w:val="00A626C8"/>
    <w:rPr>
      <w:rFonts w:hint="default"/>
      <w:strike w:val="0"/>
      <w:dstrike w:val="0"/>
    </w:rPr>
  </w:style>
  <w:style w:type="character" w:customStyle="1" w:styleId="Privzetapisavaodstavka1">
    <w:name w:val="Privzeta pisava odstavka1"/>
    <w:rsid w:val="00A626C8"/>
  </w:style>
  <w:style w:type="character" w:styleId="Besedilooznabemesta">
    <w:name w:val="Placeholder Text"/>
    <w:rsid w:val="00A626C8"/>
    <w:rPr>
      <w:color w:val="808080"/>
    </w:rPr>
  </w:style>
  <w:style w:type="character" w:customStyle="1" w:styleId="Znakisprotnihopomb">
    <w:name w:val="Znaki sprotnih opomb"/>
    <w:rsid w:val="00A626C8"/>
    <w:rPr>
      <w:rFonts w:ascii="Arial" w:hAnsi="Arial" w:cs="Arial"/>
      <w:i/>
      <w:sz w:val="18"/>
      <w:vertAlign w:val="superscript"/>
    </w:rPr>
  </w:style>
  <w:style w:type="character" w:customStyle="1" w:styleId="Pripombasklic1">
    <w:name w:val="Pripomba – sklic1"/>
    <w:rsid w:val="00A626C8"/>
    <w:rPr>
      <w:sz w:val="16"/>
      <w:szCs w:val="16"/>
    </w:rPr>
  </w:style>
  <w:style w:type="character" w:customStyle="1" w:styleId="Konnaopomba-besediloZnak">
    <w:name w:val="Končna opomba - besedilo Znak"/>
    <w:rsid w:val="00A626C8"/>
    <w:rPr>
      <w:rFonts w:ascii="Arial" w:hAnsi="Arial" w:cs="Arial"/>
      <w:sz w:val="20"/>
      <w:szCs w:val="20"/>
    </w:rPr>
  </w:style>
  <w:style w:type="character" w:customStyle="1" w:styleId="Znakikonnihopomb">
    <w:name w:val="Znaki končnih opomb"/>
    <w:rsid w:val="00A626C8"/>
    <w:rPr>
      <w:vertAlign w:val="superscript"/>
    </w:rPr>
  </w:style>
  <w:style w:type="character" w:customStyle="1" w:styleId="naslov21">
    <w:name w:val="naslov21"/>
    <w:rsid w:val="00A626C8"/>
    <w:rPr>
      <w:rFonts w:ascii="Tahoma" w:hAnsi="Tahoma" w:cs="Tahoma" w:hint="default"/>
      <w:b/>
      <w:bCs/>
      <w:color w:val="0A647E"/>
      <w:sz w:val="17"/>
      <w:szCs w:val="17"/>
    </w:rPr>
  </w:style>
  <w:style w:type="character" w:customStyle="1" w:styleId="text1">
    <w:name w:val="text1"/>
    <w:rsid w:val="00A626C8"/>
    <w:rPr>
      <w:rFonts w:ascii="Verdana" w:hAnsi="Verdana" w:cs="Verdana" w:hint="default"/>
      <w:sz w:val="17"/>
      <w:szCs w:val="17"/>
    </w:rPr>
  </w:style>
  <w:style w:type="character" w:customStyle="1" w:styleId="HTML-oblikovanoZnak">
    <w:name w:val="HTML-oblikovano Znak"/>
    <w:rsid w:val="00A626C8"/>
    <w:rPr>
      <w:rFonts w:ascii="Courier New" w:eastAsia="Times New Roman" w:hAnsi="Courier New" w:cs="Courier New"/>
      <w:color w:val="000000"/>
      <w:sz w:val="18"/>
      <w:szCs w:val="18"/>
    </w:rPr>
  </w:style>
  <w:style w:type="paragraph" w:customStyle="1" w:styleId="Naslov10">
    <w:name w:val="Naslov1"/>
    <w:basedOn w:val="Navaden"/>
    <w:next w:val="Navaden"/>
    <w:rsid w:val="00A626C8"/>
    <w:pPr>
      <w:suppressAutoHyphens/>
      <w:spacing w:before="120" w:after="420" w:line="240" w:lineRule="auto"/>
      <w:contextualSpacing/>
      <w:jc w:val="center"/>
    </w:pPr>
    <w:rPr>
      <w:rFonts w:ascii="Arial" w:eastAsia="Times New Roman" w:hAnsi="Arial" w:cs="Times New Roman"/>
      <w:b/>
      <w:caps/>
      <w:spacing w:val="5"/>
      <w:kern w:val="1"/>
      <w:sz w:val="22"/>
      <w:szCs w:val="52"/>
      <w:lang w:val="sl-SI" w:eastAsia="zh-CN"/>
    </w:rPr>
  </w:style>
  <w:style w:type="paragraph" w:styleId="Telobesedila">
    <w:name w:val="Body Text"/>
    <w:basedOn w:val="Navaden"/>
    <w:link w:val="TelobesedilaZnak"/>
    <w:rsid w:val="00A626C8"/>
    <w:pPr>
      <w:suppressAutoHyphens/>
      <w:spacing w:after="140" w:line="288" w:lineRule="auto"/>
      <w:jc w:val="both"/>
    </w:pPr>
    <w:rPr>
      <w:rFonts w:ascii="Arial" w:eastAsia="Calibri" w:hAnsi="Arial" w:cs="Arial"/>
      <w:szCs w:val="22"/>
      <w:lang w:val="sl-SI" w:eastAsia="zh-CN"/>
    </w:rPr>
  </w:style>
  <w:style w:type="character" w:customStyle="1" w:styleId="TelobesedilaZnak">
    <w:name w:val="Telo besedila Znak"/>
    <w:basedOn w:val="Privzetapisavaodstavka"/>
    <w:link w:val="Telobesedila"/>
    <w:rsid w:val="00A626C8"/>
    <w:rPr>
      <w:rFonts w:ascii="Arial" w:eastAsia="Calibri" w:hAnsi="Arial" w:cs="Arial"/>
      <w:szCs w:val="22"/>
      <w:lang w:val="sl-SI" w:eastAsia="zh-CN"/>
    </w:rPr>
  </w:style>
  <w:style w:type="paragraph" w:customStyle="1" w:styleId="Kazalo">
    <w:name w:val="Kazalo"/>
    <w:basedOn w:val="Navaden"/>
    <w:rsid w:val="00A626C8"/>
    <w:pPr>
      <w:suppressLineNumbers/>
      <w:suppressAutoHyphens/>
      <w:spacing w:after="0" w:line="260" w:lineRule="atLeast"/>
      <w:jc w:val="both"/>
    </w:pPr>
    <w:rPr>
      <w:rFonts w:ascii="Arial" w:eastAsia="Calibri" w:hAnsi="Arial" w:cs="Arial"/>
      <w:szCs w:val="22"/>
      <w:lang w:val="sl-SI" w:eastAsia="zh-CN"/>
    </w:rPr>
  </w:style>
  <w:style w:type="paragraph" w:customStyle="1" w:styleId="Llistbullet">
    <w:name w:val="Llist bullet"/>
    <w:basedOn w:val="Navaden"/>
    <w:rsid w:val="00A626C8"/>
    <w:pPr>
      <w:suppressAutoHyphens/>
      <w:spacing w:after="0" w:line="260" w:lineRule="atLeast"/>
      <w:jc w:val="both"/>
    </w:pPr>
    <w:rPr>
      <w:rFonts w:ascii="Arial" w:eastAsia="Calibri" w:hAnsi="Arial" w:cs="Arial"/>
      <w:szCs w:val="22"/>
      <w:lang w:val="sl-SI" w:eastAsia="zh-CN"/>
    </w:rPr>
  </w:style>
  <w:style w:type="paragraph" w:customStyle="1" w:styleId="Oznaenseznam1">
    <w:name w:val="Označen seznam1"/>
    <w:basedOn w:val="Navaden"/>
    <w:rsid w:val="00A626C8"/>
    <w:pPr>
      <w:numPr>
        <w:numId w:val="3"/>
      </w:numPr>
      <w:suppressAutoHyphens/>
      <w:spacing w:after="0" w:line="260" w:lineRule="atLeast"/>
      <w:contextualSpacing/>
      <w:jc w:val="both"/>
    </w:pPr>
    <w:rPr>
      <w:rFonts w:ascii="Arial" w:eastAsia="Calibri" w:hAnsi="Arial" w:cs="Arial"/>
      <w:szCs w:val="22"/>
      <w:lang w:val="sl-SI" w:eastAsia="zh-CN"/>
    </w:rPr>
  </w:style>
  <w:style w:type="paragraph" w:customStyle="1" w:styleId="Oznaenseznam21">
    <w:name w:val="Označen seznam 21"/>
    <w:basedOn w:val="Navaden"/>
    <w:rsid w:val="00A626C8"/>
    <w:pPr>
      <w:suppressAutoHyphens/>
      <w:spacing w:after="0" w:line="260" w:lineRule="atLeast"/>
      <w:ind w:left="720" w:hanging="360"/>
      <w:contextualSpacing/>
      <w:jc w:val="both"/>
    </w:pPr>
    <w:rPr>
      <w:rFonts w:ascii="Arial" w:eastAsia="Calibri" w:hAnsi="Arial" w:cs="Arial"/>
      <w:szCs w:val="22"/>
      <w:lang w:val="sl-SI" w:eastAsia="zh-CN"/>
    </w:rPr>
  </w:style>
  <w:style w:type="paragraph" w:customStyle="1" w:styleId="Oznaenseznam31">
    <w:name w:val="Označen seznam 31"/>
    <w:basedOn w:val="Navaden"/>
    <w:rsid w:val="00A626C8"/>
    <w:pPr>
      <w:suppressAutoHyphens/>
      <w:spacing w:after="0" w:line="260" w:lineRule="atLeast"/>
      <w:ind w:left="720" w:hanging="360"/>
      <w:contextualSpacing/>
      <w:jc w:val="both"/>
    </w:pPr>
    <w:rPr>
      <w:rFonts w:ascii="Arial" w:eastAsia="Calibri" w:hAnsi="Arial" w:cs="Arial"/>
      <w:szCs w:val="22"/>
      <w:lang w:val="sl-SI" w:eastAsia="zh-CN"/>
    </w:rPr>
  </w:style>
  <w:style w:type="paragraph" w:customStyle="1" w:styleId="Otevilenseznam41">
    <w:name w:val="Oštevilčen seznam 41"/>
    <w:basedOn w:val="Navaden"/>
    <w:rsid w:val="00A626C8"/>
    <w:pPr>
      <w:suppressAutoHyphens/>
      <w:spacing w:after="0" w:line="260" w:lineRule="atLeast"/>
      <w:contextualSpacing/>
      <w:jc w:val="both"/>
    </w:pPr>
    <w:rPr>
      <w:rFonts w:ascii="Arial" w:eastAsia="Calibri" w:hAnsi="Arial" w:cs="Arial"/>
      <w:szCs w:val="22"/>
      <w:lang w:val="sl-SI" w:eastAsia="zh-CN"/>
    </w:rPr>
  </w:style>
  <w:style w:type="paragraph" w:customStyle="1" w:styleId="Otevilenseznam51">
    <w:name w:val="Oštevilčen seznam 51"/>
    <w:basedOn w:val="Navaden"/>
    <w:rsid w:val="00A626C8"/>
    <w:pPr>
      <w:suppressAutoHyphens/>
      <w:spacing w:after="0" w:line="260" w:lineRule="atLeast"/>
      <w:contextualSpacing/>
      <w:jc w:val="both"/>
    </w:pPr>
    <w:rPr>
      <w:rFonts w:ascii="Arial" w:eastAsia="Calibri" w:hAnsi="Arial" w:cs="Arial"/>
      <w:szCs w:val="22"/>
      <w:lang w:val="sl-SI" w:eastAsia="zh-CN"/>
    </w:rPr>
  </w:style>
  <w:style w:type="paragraph" w:customStyle="1" w:styleId="Oznaenseznam41">
    <w:name w:val="Označen seznam 41"/>
    <w:basedOn w:val="Navaden"/>
    <w:rsid w:val="00A626C8"/>
    <w:pPr>
      <w:suppressAutoHyphens/>
      <w:spacing w:after="0" w:line="260" w:lineRule="atLeast"/>
      <w:ind w:left="720" w:hanging="360"/>
      <w:contextualSpacing/>
      <w:jc w:val="both"/>
    </w:pPr>
    <w:rPr>
      <w:rFonts w:ascii="Arial" w:eastAsia="Calibri" w:hAnsi="Arial" w:cs="Arial"/>
      <w:szCs w:val="22"/>
      <w:lang w:val="sl-SI" w:eastAsia="zh-CN"/>
    </w:rPr>
  </w:style>
  <w:style w:type="paragraph" w:customStyle="1" w:styleId="Oznaenseznam51">
    <w:name w:val="Označen seznam 51"/>
    <w:basedOn w:val="Navaden"/>
    <w:rsid w:val="00A626C8"/>
    <w:pPr>
      <w:suppressAutoHyphens/>
      <w:spacing w:after="0" w:line="260" w:lineRule="atLeast"/>
      <w:ind w:left="720" w:hanging="360"/>
      <w:contextualSpacing/>
      <w:jc w:val="both"/>
    </w:pPr>
    <w:rPr>
      <w:rFonts w:ascii="Arial" w:eastAsia="Calibri" w:hAnsi="Arial" w:cs="Arial"/>
      <w:szCs w:val="22"/>
      <w:lang w:val="sl-SI" w:eastAsia="zh-CN"/>
    </w:rPr>
  </w:style>
  <w:style w:type="paragraph" w:customStyle="1" w:styleId="HeaderEven">
    <w:name w:val="Header Even"/>
    <w:qFormat/>
    <w:rsid w:val="00A626C8"/>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rPr>
  </w:style>
  <w:style w:type="paragraph" w:customStyle="1" w:styleId="HeaderOdd">
    <w:name w:val="Header Odd"/>
    <w:basedOn w:val="Brezrazmikov"/>
    <w:qFormat/>
    <w:rsid w:val="00A626C8"/>
    <w:pPr>
      <w:pBdr>
        <w:top w:val="none" w:sz="0" w:space="0" w:color="000000"/>
        <w:left w:val="none" w:sz="0" w:space="0" w:color="000000"/>
        <w:bottom w:val="single" w:sz="4" w:space="1" w:color="4F81BD"/>
        <w:right w:val="none" w:sz="0" w:space="0" w:color="000000"/>
      </w:pBdr>
      <w:suppressAutoHyphens/>
      <w:jc w:val="right"/>
    </w:pPr>
    <w:rPr>
      <w:rFonts w:ascii="Calibri" w:eastAsia="Calibri" w:hAnsi="Calibri" w:cs="Times New Roman"/>
      <w:b/>
      <w:color w:val="1F497D"/>
    </w:rPr>
  </w:style>
  <w:style w:type="paragraph" w:customStyle="1" w:styleId="Pripombabesedilo1">
    <w:name w:val="Pripomba – besedilo1"/>
    <w:basedOn w:val="Navaden"/>
    <w:rsid w:val="00A626C8"/>
    <w:pPr>
      <w:suppressAutoHyphens/>
      <w:spacing w:after="0" w:line="240" w:lineRule="auto"/>
      <w:jc w:val="both"/>
    </w:pPr>
    <w:rPr>
      <w:rFonts w:ascii="Arial" w:eastAsia="Calibri" w:hAnsi="Arial" w:cs="Arial"/>
      <w:lang w:val="sl-SI" w:eastAsia="zh-CN"/>
    </w:rPr>
  </w:style>
  <w:style w:type="paragraph" w:styleId="Kazalovsebine5">
    <w:name w:val="toc 5"/>
    <w:basedOn w:val="Naslov5"/>
    <w:next w:val="Navaden"/>
    <w:rsid w:val="00A626C8"/>
    <w:pPr>
      <w:keepNext w:val="0"/>
      <w:keepLines w:val="0"/>
      <w:suppressAutoHyphens/>
      <w:spacing w:before="0" w:line="260" w:lineRule="atLeast"/>
      <w:ind w:left="800"/>
    </w:pPr>
    <w:rPr>
      <w:rFonts w:ascii="Calibri" w:eastAsia="Calibri" w:hAnsi="Calibri" w:cs="Calibri"/>
      <w:b/>
      <w:i w:val="0"/>
      <w:iCs w:val="0"/>
      <w:sz w:val="18"/>
      <w:szCs w:val="18"/>
      <w:lang w:val="sl-SI" w:eastAsia="zh-CN"/>
    </w:rPr>
  </w:style>
  <w:style w:type="paragraph" w:styleId="Kazalovsebine6">
    <w:name w:val="toc 6"/>
    <w:basedOn w:val="Naslov6"/>
    <w:next w:val="Navaden"/>
    <w:rsid w:val="00A626C8"/>
    <w:pPr>
      <w:keepNext w:val="0"/>
      <w:keepLines w:val="0"/>
      <w:suppressAutoHyphens/>
      <w:spacing w:before="0" w:line="260" w:lineRule="atLeast"/>
      <w:ind w:left="1000"/>
    </w:pPr>
    <w:rPr>
      <w:rFonts w:ascii="Calibri" w:eastAsia="Calibri" w:hAnsi="Calibri" w:cs="Calibri"/>
      <w:b/>
      <w:color w:val="auto"/>
      <w:sz w:val="18"/>
      <w:szCs w:val="18"/>
      <w:lang w:val="sl-SI" w:eastAsia="zh-CN"/>
    </w:rPr>
  </w:style>
  <w:style w:type="paragraph" w:styleId="Kazalovsebine7">
    <w:name w:val="toc 7"/>
    <w:basedOn w:val="Naslov7"/>
    <w:next w:val="Navaden"/>
    <w:rsid w:val="00A626C8"/>
    <w:pPr>
      <w:keepNext w:val="0"/>
      <w:keepLines w:val="0"/>
      <w:suppressAutoHyphens/>
      <w:spacing w:before="0" w:line="260" w:lineRule="atLeast"/>
      <w:ind w:left="1200"/>
    </w:pPr>
    <w:rPr>
      <w:rFonts w:ascii="Calibri" w:eastAsia="Calibri" w:hAnsi="Calibri" w:cs="Calibri"/>
      <w:b/>
      <w:i w:val="0"/>
      <w:iCs w:val="0"/>
      <w:color w:val="auto"/>
      <w:sz w:val="18"/>
      <w:szCs w:val="18"/>
      <w:lang w:val="sl-SI" w:eastAsia="zh-CN"/>
    </w:rPr>
  </w:style>
  <w:style w:type="paragraph" w:styleId="Kazalovsebine8">
    <w:name w:val="toc 8"/>
    <w:basedOn w:val="Naslov8"/>
    <w:next w:val="Navaden"/>
    <w:rsid w:val="00A626C8"/>
    <w:pPr>
      <w:keepNext w:val="0"/>
      <w:keepLines w:val="0"/>
      <w:suppressAutoHyphens/>
      <w:spacing w:before="0" w:line="260" w:lineRule="atLeast"/>
      <w:ind w:left="1400"/>
    </w:pPr>
    <w:rPr>
      <w:rFonts w:ascii="Calibri" w:eastAsia="Calibri" w:hAnsi="Calibri" w:cs="Calibri"/>
      <w:b/>
      <w:smallCaps w:val="0"/>
      <w:color w:val="auto"/>
      <w:sz w:val="18"/>
      <w:szCs w:val="18"/>
      <w:lang w:val="sl-SI" w:eastAsia="zh-CN"/>
    </w:rPr>
  </w:style>
  <w:style w:type="paragraph" w:styleId="Kazalovsebine9">
    <w:name w:val="toc 9"/>
    <w:basedOn w:val="Naslov9"/>
    <w:next w:val="Navaden"/>
    <w:rsid w:val="00A626C8"/>
    <w:pPr>
      <w:keepNext w:val="0"/>
      <w:keepLines w:val="0"/>
      <w:suppressAutoHyphens/>
      <w:spacing w:before="0" w:line="260" w:lineRule="atLeast"/>
      <w:ind w:left="1600"/>
    </w:pPr>
    <w:rPr>
      <w:rFonts w:ascii="Calibri" w:eastAsia="Calibri" w:hAnsi="Calibri" w:cs="Calibri"/>
      <w:b/>
      <w:i w:val="0"/>
      <w:iCs w:val="0"/>
      <w:smallCaps w:val="0"/>
      <w:color w:val="auto"/>
      <w:sz w:val="18"/>
      <w:szCs w:val="18"/>
      <w:lang w:val="sl-SI" w:eastAsia="zh-CN"/>
    </w:rPr>
  </w:style>
  <w:style w:type="paragraph" w:customStyle="1" w:styleId="Natevanjestevilkami1">
    <w:name w:val="Naštevanje s številkami 1"/>
    <w:qFormat/>
    <w:rsid w:val="00A626C8"/>
    <w:pPr>
      <w:numPr>
        <w:numId w:val="1"/>
      </w:numPr>
      <w:suppressAutoHyphens/>
      <w:spacing w:before="120" w:after="0" w:line="260" w:lineRule="atLeast"/>
    </w:pPr>
    <w:rPr>
      <w:rFonts w:ascii="Arial" w:eastAsia="Times New Roman" w:hAnsi="Arial" w:cs="Arial"/>
      <w:b/>
      <w:bCs/>
      <w:smallCaps/>
      <w:szCs w:val="28"/>
      <w:lang w:val="sl-SI" w:eastAsia="zh-CN"/>
    </w:rPr>
  </w:style>
  <w:style w:type="paragraph" w:customStyle="1" w:styleId="Natevanjestevilkami2">
    <w:name w:val="Naštevanje s številkami 2"/>
    <w:basedOn w:val="Natevanjestevilkami1"/>
    <w:qFormat/>
    <w:rsid w:val="00A626C8"/>
    <w:pPr>
      <w:numPr>
        <w:numId w:val="4"/>
      </w:numPr>
      <w:spacing w:before="0"/>
    </w:pPr>
    <w:rPr>
      <w:b w:val="0"/>
      <w:smallCaps w:val="0"/>
    </w:rPr>
  </w:style>
  <w:style w:type="paragraph" w:customStyle="1" w:styleId="Natevanjestevilkami3">
    <w:name w:val="Naštevanje s številkami 3"/>
    <w:basedOn w:val="Natevanjestevilkami2"/>
    <w:qFormat/>
    <w:rsid w:val="00A626C8"/>
    <w:pPr>
      <w:ind w:left="2211" w:hanging="1190"/>
    </w:pPr>
  </w:style>
  <w:style w:type="paragraph" w:customStyle="1" w:styleId="Natevanjestevilkami4">
    <w:name w:val="Naštevanje s številkami 4"/>
    <w:basedOn w:val="Natevanjestevilkami3"/>
    <w:qFormat/>
    <w:rsid w:val="00A626C8"/>
    <w:pPr>
      <w:ind w:left="3062" w:hanging="1531"/>
    </w:pPr>
  </w:style>
  <w:style w:type="paragraph" w:customStyle="1" w:styleId="Natevanjestevilkami5">
    <w:name w:val="Naštevanje s številkami 5"/>
    <w:basedOn w:val="Natevanjestevilkami4"/>
    <w:qFormat/>
    <w:rsid w:val="00A626C8"/>
    <w:pPr>
      <w:ind w:left="1800"/>
    </w:pPr>
  </w:style>
  <w:style w:type="paragraph" w:customStyle="1" w:styleId="Natevanjestevilkami6">
    <w:name w:val="Naštevanje s številkami 6"/>
    <w:basedOn w:val="Natevanjestevilkami5"/>
    <w:qFormat/>
    <w:rsid w:val="00A626C8"/>
    <w:pPr>
      <w:ind w:left="2160"/>
    </w:pPr>
  </w:style>
  <w:style w:type="paragraph" w:customStyle="1" w:styleId="Natevanjestevilkami7">
    <w:name w:val="Naštevanje s številkami 7"/>
    <w:basedOn w:val="Natevanjestevilkami6"/>
    <w:qFormat/>
    <w:rsid w:val="00A626C8"/>
    <w:pPr>
      <w:ind w:left="2520"/>
    </w:pPr>
  </w:style>
  <w:style w:type="paragraph" w:customStyle="1" w:styleId="Natevanjestevilkami8">
    <w:name w:val="Naštevanje s številkami 8"/>
    <w:basedOn w:val="Natevanjestevilkami7"/>
    <w:qFormat/>
    <w:rsid w:val="00A626C8"/>
    <w:pPr>
      <w:ind w:left="2880"/>
    </w:pPr>
  </w:style>
  <w:style w:type="paragraph" w:customStyle="1" w:styleId="Natevanjestevilkami9">
    <w:name w:val="Naštevanje s številkami 9"/>
    <w:basedOn w:val="Natevanjestevilkami8"/>
    <w:qFormat/>
    <w:rsid w:val="00A626C8"/>
    <w:pPr>
      <w:ind w:left="3240"/>
    </w:pPr>
  </w:style>
  <w:style w:type="paragraph" w:styleId="Konnaopomba-besedilo">
    <w:name w:val="endnote text"/>
    <w:basedOn w:val="Navaden"/>
    <w:link w:val="Konnaopomba-besediloZnak1"/>
    <w:rsid w:val="00A626C8"/>
    <w:pPr>
      <w:suppressAutoHyphens/>
      <w:spacing w:after="0" w:line="240" w:lineRule="auto"/>
      <w:jc w:val="both"/>
    </w:pPr>
    <w:rPr>
      <w:rFonts w:ascii="Arial" w:eastAsia="Calibri" w:hAnsi="Arial" w:cs="Arial"/>
      <w:lang w:val="sl-SI" w:eastAsia="zh-CN"/>
    </w:rPr>
  </w:style>
  <w:style w:type="character" w:customStyle="1" w:styleId="Konnaopomba-besediloZnak1">
    <w:name w:val="Končna opomba - besedilo Znak1"/>
    <w:basedOn w:val="Privzetapisavaodstavka"/>
    <w:link w:val="Konnaopomba-besedilo"/>
    <w:rsid w:val="00A626C8"/>
    <w:rPr>
      <w:rFonts w:ascii="Arial" w:eastAsia="Calibri" w:hAnsi="Arial" w:cs="Arial"/>
      <w:lang w:val="sl-SI" w:eastAsia="zh-CN"/>
    </w:rPr>
  </w:style>
  <w:style w:type="paragraph" w:styleId="Revizija">
    <w:name w:val="Revision"/>
    <w:rsid w:val="00A626C8"/>
    <w:pPr>
      <w:suppressAutoHyphens/>
      <w:spacing w:after="0" w:line="240" w:lineRule="auto"/>
    </w:pPr>
    <w:rPr>
      <w:rFonts w:ascii="Arial" w:eastAsia="Calibri" w:hAnsi="Arial" w:cs="Arial"/>
      <w:szCs w:val="22"/>
      <w:lang w:val="sl-SI" w:eastAsia="zh-CN"/>
    </w:rPr>
  </w:style>
  <w:style w:type="paragraph" w:styleId="HTML-oblikovano">
    <w:name w:val="HTML Preformatted"/>
    <w:basedOn w:val="Navaden"/>
    <w:link w:val="HTML-oblikovanoZnak1"/>
    <w:rsid w:val="00A6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val="sl-SI" w:eastAsia="zh-CN"/>
    </w:rPr>
  </w:style>
  <w:style w:type="character" w:customStyle="1" w:styleId="HTML-oblikovanoZnak1">
    <w:name w:val="HTML-oblikovano Znak1"/>
    <w:basedOn w:val="Privzetapisavaodstavka"/>
    <w:link w:val="HTML-oblikovano"/>
    <w:rsid w:val="00A626C8"/>
    <w:rPr>
      <w:rFonts w:ascii="Courier New" w:eastAsia="Times New Roman" w:hAnsi="Courier New" w:cs="Courier New"/>
      <w:color w:val="000000"/>
      <w:sz w:val="18"/>
      <w:szCs w:val="18"/>
      <w:lang w:val="sl-SI" w:eastAsia="zh-CN"/>
    </w:rPr>
  </w:style>
  <w:style w:type="paragraph" w:customStyle="1" w:styleId="Vsebinatabele">
    <w:name w:val="Vsebina tabele"/>
    <w:basedOn w:val="Navaden"/>
    <w:rsid w:val="00A626C8"/>
    <w:pPr>
      <w:suppressLineNumbers/>
      <w:suppressAutoHyphens/>
      <w:spacing w:after="0" w:line="260" w:lineRule="atLeast"/>
      <w:jc w:val="both"/>
    </w:pPr>
    <w:rPr>
      <w:rFonts w:ascii="Arial" w:eastAsia="Calibri" w:hAnsi="Arial" w:cs="Arial"/>
      <w:szCs w:val="22"/>
      <w:lang w:val="sl-SI" w:eastAsia="zh-CN"/>
    </w:rPr>
  </w:style>
  <w:style w:type="paragraph" w:customStyle="1" w:styleId="Naslovtabele">
    <w:name w:val="Naslov tabele"/>
    <w:basedOn w:val="Vsebinatabele"/>
    <w:rsid w:val="00A626C8"/>
    <w:pPr>
      <w:jc w:val="center"/>
    </w:pPr>
    <w:rPr>
      <w:b/>
      <w:bCs/>
    </w:rPr>
  </w:style>
  <w:style w:type="paragraph" w:customStyle="1" w:styleId="TableContents">
    <w:name w:val="Table Contents"/>
    <w:basedOn w:val="Navaden"/>
    <w:rsid w:val="00A626C8"/>
    <w:pPr>
      <w:widowControl w:val="0"/>
      <w:suppressLineNumbers/>
      <w:suppressAutoHyphens/>
      <w:spacing w:after="0" w:line="240" w:lineRule="auto"/>
    </w:pPr>
    <w:rPr>
      <w:rFonts w:ascii="Verdana" w:eastAsia="Times New Roman" w:hAnsi="Verdana" w:cs="Times New Roman"/>
      <w:kern w:val="2"/>
      <w:szCs w:val="24"/>
      <w:lang w:val="sl-SI" w:eastAsia="sl-SI"/>
    </w:rPr>
  </w:style>
  <w:style w:type="character" w:styleId="SledenaHiperpovezava">
    <w:name w:val="FollowedHyperlink"/>
    <w:uiPriority w:val="99"/>
    <w:semiHidden/>
    <w:unhideWhenUsed/>
    <w:rsid w:val="00A626C8"/>
    <w:rPr>
      <w:color w:val="954F72"/>
      <w:u w:val="single"/>
    </w:rPr>
  </w:style>
  <w:style w:type="numbering" w:customStyle="1" w:styleId="Brezseznama1">
    <w:name w:val="Brez seznama1"/>
    <w:next w:val="Brezseznama"/>
    <w:semiHidden/>
    <w:rsid w:val="00A626C8"/>
  </w:style>
  <w:style w:type="paragraph" w:styleId="Telobesedila2">
    <w:name w:val="Body Text 2"/>
    <w:basedOn w:val="Navaden"/>
    <w:link w:val="Telobesedila2Znak"/>
    <w:rsid w:val="00A626C8"/>
    <w:pPr>
      <w:spacing w:after="0" w:line="240" w:lineRule="auto"/>
      <w:jc w:val="both"/>
    </w:pPr>
    <w:rPr>
      <w:rFonts w:ascii="Times New Roman" w:eastAsia="Times New Roman" w:hAnsi="Times New Roman" w:cs="Times New Roman"/>
      <w:sz w:val="24"/>
      <w:lang w:val="sl-SI" w:eastAsia="sl-SI"/>
    </w:rPr>
  </w:style>
  <w:style w:type="character" w:customStyle="1" w:styleId="Telobesedila2Znak">
    <w:name w:val="Telo besedila 2 Znak"/>
    <w:basedOn w:val="Privzetapisavaodstavka"/>
    <w:link w:val="Telobesedila2"/>
    <w:rsid w:val="00A626C8"/>
    <w:rPr>
      <w:rFonts w:ascii="Times New Roman" w:eastAsia="Times New Roman" w:hAnsi="Times New Roman" w:cs="Times New Roman"/>
      <w:sz w:val="24"/>
      <w:lang w:val="sl-SI" w:eastAsia="sl-SI"/>
    </w:rPr>
  </w:style>
  <w:style w:type="paragraph" w:styleId="Telobesedila-zamik2">
    <w:name w:val="Body Text Indent 2"/>
    <w:basedOn w:val="Navaden"/>
    <w:link w:val="Telobesedila-zamik2Znak"/>
    <w:rsid w:val="00A626C8"/>
    <w:pPr>
      <w:spacing w:line="480" w:lineRule="auto"/>
      <w:ind w:left="283"/>
    </w:pPr>
    <w:rPr>
      <w:rFonts w:ascii="Times New Roman" w:eastAsia="Times New Roman" w:hAnsi="Times New Roman" w:cs="Times New Roman"/>
      <w:sz w:val="24"/>
      <w:lang w:val="sl-SI" w:eastAsia="sl-SI"/>
    </w:rPr>
  </w:style>
  <w:style w:type="character" w:customStyle="1" w:styleId="Telobesedila-zamik2Znak">
    <w:name w:val="Telo besedila - zamik 2 Znak"/>
    <w:basedOn w:val="Privzetapisavaodstavka"/>
    <w:link w:val="Telobesedila-zamik2"/>
    <w:rsid w:val="00A626C8"/>
    <w:rPr>
      <w:rFonts w:ascii="Times New Roman" w:eastAsia="Times New Roman" w:hAnsi="Times New Roman" w:cs="Times New Roman"/>
      <w:sz w:val="24"/>
      <w:lang w:val="sl-SI" w:eastAsia="sl-SI"/>
    </w:rPr>
  </w:style>
  <w:style w:type="paragraph" w:styleId="Telobesedila-zamik">
    <w:name w:val="Body Text Indent"/>
    <w:basedOn w:val="Navaden"/>
    <w:link w:val="Telobesedila-zamikZnak"/>
    <w:rsid w:val="00A626C8"/>
    <w:pPr>
      <w:spacing w:line="240" w:lineRule="auto"/>
      <w:ind w:left="283"/>
    </w:pPr>
    <w:rPr>
      <w:rFonts w:ascii="Times New Roman" w:eastAsia="Times New Roman" w:hAnsi="Times New Roman" w:cs="Times New Roman"/>
      <w:sz w:val="24"/>
      <w:lang w:val="sl-SI" w:eastAsia="sl-SI"/>
    </w:rPr>
  </w:style>
  <w:style w:type="character" w:customStyle="1" w:styleId="Telobesedila-zamikZnak">
    <w:name w:val="Telo besedila - zamik Znak"/>
    <w:basedOn w:val="Privzetapisavaodstavka"/>
    <w:link w:val="Telobesedila-zamik"/>
    <w:rsid w:val="00A626C8"/>
    <w:rPr>
      <w:rFonts w:ascii="Times New Roman" w:eastAsia="Times New Roman" w:hAnsi="Times New Roman" w:cs="Times New Roman"/>
      <w:sz w:val="24"/>
      <w:lang w:val="sl-SI" w:eastAsia="sl-SI"/>
    </w:rPr>
  </w:style>
  <w:style w:type="paragraph" w:customStyle="1" w:styleId="Default">
    <w:name w:val="Default"/>
    <w:rsid w:val="00A626C8"/>
    <w:pPr>
      <w:autoSpaceDE w:val="0"/>
      <w:autoSpaceDN w:val="0"/>
      <w:adjustRightInd w:val="0"/>
      <w:spacing w:after="0" w:line="240" w:lineRule="auto"/>
    </w:pPr>
    <w:rPr>
      <w:rFonts w:ascii="Calibri" w:eastAsia="Times New Roman" w:hAnsi="Calibri" w:cs="Calibri"/>
      <w:color w:val="000000"/>
      <w:sz w:val="24"/>
      <w:szCs w:val="24"/>
      <w:lang w:val="sl-SI" w:eastAsia="sl-SI"/>
    </w:rPr>
  </w:style>
  <w:style w:type="numbering" w:customStyle="1" w:styleId="Headings">
    <w:name w:val="Headings"/>
    <w:uiPriority w:val="99"/>
    <w:rsid w:val="00A626C8"/>
    <w:pPr>
      <w:numPr>
        <w:numId w:val="13"/>
      </w:numPr>
    </w:pPr>
  </w:style>
  <w:style w:type="paragraph" w:styleId="Telobesedila3">
    <w:name w:val="Body Text 3"/>
    <w:basedOn w:val="Navaden"/>
    <w:link w:val="Telobesedila3Znak"/>
    <w:uiPriority w:val="99"/>
    <w:semiHidden/>
    <w:unhideWhenUsed/>
    <w:rsid w:val="00A626C8"/>
    <w:pPr>
      <w:suppressAutoHyphens/>
      <w:spacing w:line="260" w:lineRule="atLeast"/>
      <w:jc w:val="both"/>
    </w:pPr>
    <w:rPr>
      <w:rFonts w:ascii="Arial" w:eastAsia="Calibri" w:hAnsi="Arial" w:cs="Arial"/>
      <w:sz w:val="16"/>
      <w:szCs w:val="16"/>
      <w:lang w:val="sl-SI" w:eastAsia="zh-CN"/>
    </w:rPr>
  </w:style>
  <w:style w:type="character" w:customStyle="1" w:styleId="Telobesedila3Znak">
    <w:name w:val="Telo besedila 3 Znak"/>
    <w:basedOn w:val="Privzetapisavaodstavka"/>
    <w:link w:val="Telobesedila3"/>
    <w:uiPriority w:val="99"/>
    <w:semiHidden/>
    <w:rsid w:val="00A626C8"/>
    <w:rPr>
      <w:rFonts w:ascii="Arial" w:eastAsia="Calibri" w:hAnsi="Arial" w:cs="Arial"/>
      <w:sz w:val="16"/>
      <w:szCs w:val="16"/>
      <w:lang w:val="sl-SI" w:eastAsia="zh-CN"/>
    </w:rPr>
  </w:style>
  <w:style w:type="character" w:customStyle="1" w:styleId="PripombabesediloZnak1">
    <w:name w:val="Pripomba – besedilo Znak1"/>
    <w:uiPriority w:val="99"/>
    <w:semiHidden/>
    <w:rsid w:val="00A626C8"/>
    <w:rPr>
      <w:rFonts w:ascii="Arial" w:eastAsia="Calibri" w:hAnsi="Arial" w:cs="Arial"/>
      <w:lang w:eastAsia="zh-CN"/>
    </w:rPr>
  </w:style>
  <w:style w:type="numbering" w:customStyle="1" w:styleId="Bulletsliststyle">
    <w:name w:val="Bulletslist style"/>
    <w:uiPriority w:val="99"/>
    <w:rsid w:val="006F411A"/>
    <w:pPr>
      <w:numPr>
        <w:numId w:val="17"/>
      </w:numPr>
    </w:pPr>
  </w:style>
  <w:style w:type="paragraph" w:styleId="Oznaenseznam">
    <w:name w:val="List Bullet"/>
    <w:basedOn w:val="Navaden"/>
    <w:uiPriority w:val="99"/>
    <w:unhideWhenUsed/>
    <w:qFormat/>
    <w:rsid w:val="006F411A"/>
    <w:pPr>
      <w:numPr>
        <w:numId w:val="17"/>
      </w:numPr>
      <w:spacing w:after="0" w:line="260" w:lineRule="atLeast"/>
      <w:contextualSpacing/>
      <w:jc w:val="both"/>
    </w:pPr>
    <w:rPr>
      <w:rFonts w:ascii="Arial" w:eastAsia="Calibri" w:hAnsi="Arial" w:cs="Times New Roman"/>
      <w:szCs w:val="22"/>
      <w:lang w:val="sl-SI" w:eastAsia="en-US"/>
    </w:rPr>
  </w:style>
  <w:style w:type="paragraph" w:styleId="Oznaenseznam2">
    <w:name w:val="List Bullet 2"/>
    <w:basedOn w:val="Navaden"/>
    <w:uiPriority w:val="99"/>
    <w:unhideWhenUsed/>
    <w:rsid w:val="006F411A"/>
    <w:pPr>
      <w:numPr>
        <w:ilvl w:val="1"/>
        <w:numId w:val="17"/>
      </w:numPr>
      <w:spacing w:after="0" w:line="260" w:lineRule="atLeast"/>
      <w:contextualSpacing/>
      <w:jc w:val="both"/>
    </w:pPr>
    <w:rPr>
      <w:rFonts w:ascii="Arial" w:eastAsia="Calibri" w:hAnsi="Arial" w:cs="Times New Roman"/>
      <w:szCs w:val="22"/>
      <w:lang w:val="sl-SI" w:eastAsia="en-US"/>
    </w:rPr>
  </w:style>
  <w:style w:type="paragraph" w:styleId="Oznaenseznam3">
    <w:name w:val="List Bullet 3"/>
    <w:basedOn w:val="Navaden"/>
    <w:uiPriority w:val="99"/>
    <w:unhideWhenUsed/>
    <w:rsid w:val="006F411A"/>
    <w:pPr>
      <w:numPr>
        <w:ilvl w:val="2"/>
        <w:numId w:val="17"/>
      </w:numPr>
      <w:spacing w:after="0" w:line="260" w:lineRule="atLeast"/>
      <w:contextualSpacing/>
      <w:jc w:val="both"/>
    </w:pPr>
    <w:rPr>
      <w:rFonts w:ascii="Arial" w:eastAsia="Calibri" w:hAnsi="Arial" w:cs="Times New Roman"/>
      <w:szCs w:val="22"/>
      <w:lang w:val="sl-SI" w:eastAsia="en-US"/>
    </w:rPr>
  </w:style>
  <w:style w:type="paragraph" w:styleId="Otevilenseznam4">
    <w:name w:val="List Number 4"/>
    <w:basedOn w:val="Navaden"/>
    <w:uiPriority w:val="99"/>
    <w:unhideWhenUsed/>
    <w:rsid w:val="006F411A"/>
    <w:pPr>
      <w:spacing w:after="0" w:line="260" w:lineRule="atLeast"/>
      <w:contextualSpacing/>
      <w:jc w:val="both"/>
    </w:pPr>
    <w:rPr>
      <w:rFonts w:ascii="Arial" w:eastAsia="Calibri" w:hAnsi="Arial" w:cs="Times New Roman"/>
      <w:szCs w:val="22"/>
      <w:lang w:val="sl-SI" w:eastAsia="en-US"/>
    </w:rPr>
  </w:style>
  <w:style w:type="paragraph" w:styleId="Otevilenseznam5">
    <w:name w:val="List Number 5"/>
    <w:basedOn w:val="Navaden"/>
    <w:uiPriority w:val="99"/>
    <w:unhideWhenUsed/>
    <w:rsid w:val="006F411A"/>
    <w:pPr>
      <w:spacing w:after="0" w:line="260" w:lineRule="atLeast"/>
      <w:contextualSpacing/>
      <w:jc w:val="both"/>
    </w:pPr>
    <w:rPr>
      <w:rFonts w:ascii="Arial" w:eastAsia="Calibri" w:hAnsi="Arial" w:cs="Times New Roman"/>
      <w:szCs w:val="22"/>
      <w:lang w:val="sl-SI" w:eastAsia="en-US"/>
    </w:rPr>
  </w:style>
  <w:style w:type="paragraph" w:styleId="Oznaenseznam4">
    <w:name w:val="List Bullet 4"/>
    <w:basedOn w:val="Navaden"/>
    <w:uiPriority w:val="99"/>
    <w:unhideWhenUsed/>
    <w:rsid w:val="006F411A"/>
    <w:pPr>
      <w:numPr>
        <w:ilvl w:val="3"/>
        <w:numId w:val="17"/>
      </w:numPr>
      <w:spacing w:after="0" w:line="260" w:lineRule="atLeast"/>
      <w:contextualSpacing/>
      <w:jc w:val="both"/>
    </w:pPr>
    <w:rPr>
      <w:rFonts w:ascii="Arial" w:eastAsia="Calibri" w:hAnsi="Arial" w:cs="Times New Roman"/>
      <w:szCs w:val="22"/>
      <w:lang w:val="sl-SI" w:eastAsia="en-US"/>
    </w:rPr>
  </w:style>
  <w:style w:type="paragraph" w:styleId="Oznaenseznam5">
    <w:name w:val="List Bullet 5"/>
    <w:basedOn w:val="Navaden"/>
    <w:uiPriority w:val="99"/>
    <w:unhideWhenUsed/>
    <w:rsid w:val="006F411A"/>
    <w:pPr>
      <w:numPr>
        <w:ilvl w:val="4"/>
        <w:numId w:val="17"/>
      </w:numPr>
      <w:spacing w:after="0" w:line="260" w:lineRule="atLeast"/>
      <w:contextualSpacing/>
      <w:jc w:val="both"/>
    </w:pPr>
    <w:rPr>
      <w:rFonts w:ascii="Arial" w:eastAsia="Calibri" w:hAnsi="Arial" w:cs="Times New Roman"/>
      <w:szCs w:val="22"/>
      <w:lang w:val="sl-SI" w:eastAsia="en-US"/>
    </w:rPr>
  </w:style>
  <w:style w:type="numbering" w:customStyle="1" w:styleId="Natevanjestevilkami">
    <w:name w:val="Naštevanje s številkami"/>
    <w:uiPriority w:val="99"/>
    <w:rsid w:val="006F411A"/>
    <w:pPr>
      <w:numPr>
        <w:numId w:val="19"/>
      </w:numPr>
    </w:pPr>
  </w:style>
  <w:style w:type="character" w:styleId="Konnaopomba-sklic">
    <w:name w:val="endnote reference"/>
    <w:uiPriority w:val="99"/>
    <w:semiHidden/>
    <w:unhideWhenUsed/>
    <w:rsid w:val="006F411A"/>
    <w:rPr>
      <w:vertAlign w:val="superscript"/>
    </w:rPr>
  </w:style>
  <w:style w:type="numbering" w:customStyle="1" w:styleId="Headings1">
    <w:name w:val="Headings1"/>
    <w:rsid w:val="006F411A"/>
    <w:pPr>
      <w:numPr>
        <w:numId w:val="18"/>
      </w:numPr>
    </w:pPr>
  </w:style>
  <w:style w:type="paragraph" w:customStyle="1" w:styleId="Standard">
    <w:name w:val="Standard"/>
    <w:rsid w:val="000838C3"/>
    <w:pPr>
      <w:suppressAutoHyphens/>
      <w:autoSpaceDN w:val="0"/>
      <w:spacing w:after="0" w:line="260" w:lineRule="atLeast"/>
      <w:jc w:val="both"/>
      <w:textAlignment w:val="baseline"/>
    </w:pPr>
    <w:rPr>
      <w:rFonts w:ascii="Arial" w:eastAsia="Calibri" w:hAnsi="Arial" w:cs="Times New Roman"/>
      <w:kern w:val="3"/>
      <w:szCs w:val="22"/>
      <w:lang w:val="sl-SI" w:eastAsia="en-US"/>
    </w:rPr>
  </w:style>
  <w:style w:type="numbering" w:customStyle="1" w:styleId="WWNum2">
    <w:name w:val="WWNum2"/>
    <w:basedOn w:val="Brezseznama"/>
    <w:rsid w:val="000838C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o-zelena">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D156F779-7266-416A-8C42-3315A6889777}">
  <ds:schemaRefs>
    <ds:schemaRef ds:uri="http://schemas.openxmlformats.org/officeDocument/2006/bibliography"/>
  </ds:schemaRefs>
</ds:datastoreItem>
</file>

<file path=customXml/itemProps2.xml><?xml version="1.0" encoding="utf-8"?>
<ds:datastoreItem xmlns:ds="http://schemas.openxmlformats.org/officeDocument/2006/customXml" ds:itemID="{3A06CB4F-E30C-4771-94AE-F716930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6</TotalTime>
  <Pages>23</Pages>
  <Words>4355</Words>
  <Characters>24828</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29125</CharactersWithSpaces>
  <SharedDoc>false</SharedDoc>
  <HLinks>
    <vt:vector size="210" baseType="variant">
      <vt:variant>
        <vt:i4>6160482</vt:i4>
      </vt:variant>
      <vt:variant>
        <vt:i4>204</vt:i4>
      </vt:variant>
      <vt:variant>
        <vt:i4>0</vt:i4>
      </vt:variant>
      <vt:variant>
        <vt:i4>5</vt:i4>
      </vt:variant>
      <vt:variant>
        <vt:lpwstr>mailto:info@ssts.si</vt:lpwstr>
      </vt:variant>
      <vt:variant>
        <vt:lpwstr/>
      </vt:variant>
      <vt:variant>
        <vt:i4>7012387</vt:i4>
      </vt:variant>
      <vt:variant>
        <vt:i4>201</vt:i4>
      </vt:variant>
      <vt:variant>
        <vt:i4>0</vt:i4>
      </vt:variant>
      <vt:variant>
        <vt:i4>5</vt:i4>
      </vt:variant>
      <vt:variant>
        <vt:lpwstr>http://www.ssts.si/</vt:lpwstr>
      </vt:variant>
      <vt:variant>
        <vt:lpwstr/>
      </vt:variant>
      <vt:variant>
        <vt:i4>1179711</vt:i4>
      </vt:variant>
      <vt:variant>
        <vt:i4>194</vt:i4>
      </vt:variant>
      <vt:variant>
        <vt:i4>0</vt:i4>
      </vt:variant>
      <vt:variant>
        <vt:i4>5</vt:i4>
      </vt:variant>
      <vt:variant>
        <vt:lpwstr/>
      </vt:variant>
      <vt:variant>
        <vt:lpwstr>_Toc104393352</vt:lpwstr>
      </vt:variant>
      <vt:variant>
        <vt:i4>1179711</vt:i4>
      </vt:variant>
      <vt:variant>
        <vt:i4>188</vt:i4>
      </vt:variant>
      <vt:variant>
        <vt:i4>0</vt:i4>
      </vt:variant>
      <vt:variant>
        <vt:i4>5</vt:i4>
      </vt:variant>
      <vt:variant>
        <vt:lpwstr/>
      </vt:variant>
      <vt:variant>
        <vt:lpwstr>_Toc104393351</vt:lpwstr>
      </vt:variant>
      <vt:variant>
        <vt:i4>1179711</vt:i4>
      </vt:variant>
      <vt:variant>
        <vt:i4>182</vt:i4>
      </vt:variant>
      <vt:variant>
        <vt:i4>0</vt:i4>
      </vt:variant>
      <vt:variant>
        <vt:i4>5</vt:i4>
      </vt:variant>
      <vt:variant>
        <vt:lpwstr/>
      </vt:variant>
      <vt:variant>
        <vt:lpwstr>_Toc104393350</vt:lpwstr>
      </vt:variant>
      <vt:variant>
        <vt:i4>1245247</vt:i4>
      </vt:variant>
      <vt:variant>
        <vt:i4>176</vt:i4>
      </vt:variant>
      <vt:variant>
        <vt:i4>0</vt:i4>
      </vt:variant>
      <vt:variant>
        <vt:i4>5</vt:i4>
      </vt:variant>
      <vt:variant>
        <vt:lpwstr/>
      </vt:variant>
      <vt:variant>
        <vt:lpwstr>_Toc104393349</vt:lpwstr>
      </vt:variant>
      <vt:variant>
        <vt:i4>1245247</vt:i4>
      </vt:variant>
      <vt:variant>
        <vt:i4>170</vt:i4>
      </vt:variant>
      <vt:variant>
        <vt:i4>0</vt:i4>
      </vt:variant>
      <vt:variant>
        <vt:i4>5</vt:i4>
      </vt:variant>
      <vt:variant>
        <vt:lpwstr/>
      </vt:variant>
      <vt:variant>
        <vt:lpwstr>_Toc104393348</vt:lpwstr>
      </vt:variant>
      <vt:variant>
        <vt:i4>1245247</vt:i4>
      </vt:variant>
      <vt:variant>
        <vt:i4>164</vt:i4>
      </vt:variant>
      <vt:variant>
        <vt:i4>0</vt:i4>
      </vt:variant>
      <vt:variant>
        <vt:i4>5</vt:i4>
      </vt:variant>
      <vt:variant>
        <vt:lpwstr/>
      </vt:variant>
      <vt:variant>
        <vt:lpwstr>_Toc104393347</vt:lpwstr>
      </vt:variant>
      <vt:variant>
        <vt:i4>1245247</vt:i4>
      </vt:variant>
      <vt:variant>
        <vt:i4>158</vt:i4>
      </vt:variant>
      <vt:variant>
        <vt:i4>0</vt:i4>
      </vt:variant>
      <vt:variant>
        <vt:i4>5</vt:i4>
      </vt:variant>
      <vt:variant>
        <vt:lpwstr/>
      </vt:variant>
      <vt:variant>
        <vt:lpwstr>_Toc104393346</vt:lpwstr>
      </vt:variant>
      <vt:variant>
        <vt:i4>1245247</vt:i4>
      </vt:variant>
      <vt:variant>
        <vt:i4>152</vt:i4>
      </vt:variant>
      <vt:variant>
        <vt:i4>0</vt:i4>
      </vt:variant>
      <vt:variant>
        <vt:i4>5</vt:i4>
      </vt:variant>
      <vt:variant>
        <vt:lpwstr/>
      </vt:variant>
      <vt:variant>
        <vt:lpwstr>_Toc104393345</vt:lpwstr>
      </vt:variant>
      <vt:variant>
        <vt:i4>1245247</vt:i4>
      </vt:variant>
      <vt:variant>
        <vt:i4>146</vt:i4>
      </vt:variant>
      <vt:variant>
        <vt:i4>0</vt:i4>
      </vt:variant>
      <vt:variant>
        <vt:i4>5</vt:i4>
      </vt:variant>
      <vt:variant>
        <vt:lpwstr/>
      </vt:variant>
      <vt:variant>
        <vt:lpwstr>_Toc104393344</vt:lpwstr>
      </vt:variant>
      <vt:variant>
        <vt:i4>1245247</vt:i4>
      </vt:variant>
      <vt:variant>
        <vt:i4>140</vt:i4>
      </vt:variant>
      <vt:variant>
        <vt:i4>0</vt:i4>
      </vt:variant>
      <vt:variant>
        <vt:i4>5</vt:i4>
      </vt:variant>
      <vt:variant>
        <vt:lpwstr/>
      </vt:variant>
      <vt:variant>
        <vt:lpwstr>_Toc104393343</vt:lpwstr>
      </vt:variant>
      <vt:variant>
        <vt:i4>1245247</vt:i4>
      </vt:variant>
      <vt:variant>
        <vt:i4>134</vt:i4>
      </vt:variant>
      <vt:variant>
        <vt:i4>0</vt:i4>
      </vt:variant>
      <vt:variant>
        <vt:i4>5</vt:i4>
      </vt:variant>
      <vt:variant>
        <vt:lpwstr/>
      </vt:variant>
      <vt:variant>
        <vt:lpwstr>_Toc104393342</vt:lpwstr>
      </vt:variant>
      <vt:variant>
        <vt:i4>1245247</vt:i4>
      </vt:variant>
      <vt:variant>
        <vt:i4>128</vt:i4>
      </vt:variant>
      <vt:variant>
        <vt:i4>0</vt:i4>
      </vt:variant>
      <vt:variant>
        <vt:i4>5</vt:i4>
      </vt:variant>
      <vt:variant>
        <vt:lpwstr/>
      </vt:variant>
      <vt:variant>
        <vt:lpwstr>_Toc104393340</vt:lpwstr>
      </vt:variant>
      <vt:variant>
        <vt:i4>1310783</vt:i4>
      </vt:variant>
      <vt:variant>
        <vt:i4>122</vt:i4>
      </vt:variant>
      <vt:variant>
        <vt:i4>0</vt:i4>
      </vt:variant>
      <vt:variant>
        <vt:i4>5</vt:i4>
      </vt:variant>
      <vt:variant>
        <vt:lpwstr/>
      </vt:variant>
      <vt:variant>
        <vt:lpwstr>_Toc104393339</vt:lpwstr>
      </vt:variant>
      <vt:variant>
        <vt:i4>1310783</vt:i4>
      </vt:variant>
      <vt:variant>
        <vt:i4>116</vt:i4>
      </vt:variant>
      <vt:variant>
        <vt:i4>0</vt:i4>
      </vt:variant>
      <vt:variant>
        <vt:i4>5</vt:i4>
      </vt:variant>
      <vt:variant>
        <vt:lpwstr/>
      </vt:variant>
      <vt:variant>
        <vt:lpwstr>_Toc104393338</vt:lpwstr>
      </vt:variant>
      <vt:variant>
        <vt:i4>1310783</vt:i4>
      </vt:variant>
      <vt:variant>
        <vt:i4>110</vt:i4>
      </vt:variant>
      <vt:variant>
        <vt:i4>0</vt:i4>
      </vt:variant>
      <vt:variant>
        <vt:i4>5</vt:i4>
      </vt:variant>
      <vt:variant>
        <vt:lpwstr/>
      </vt:variant>
      <vt:variant>
        <vt:lpwstr>_Toc104393337</vt:lpwstr>
      </vt:variant>
      <vt:variant>
        <vt:i4>1310783</vt:i4>
      </vt:variant>
      <vt:variant>
        <vt:i4>104</vt:i4>
      </vt:variant>
      <vt:variant>
        <vt:i4>0</vt:i4>
      </vt:variant>
      <vt:variant>
        <vt:i4>5</vt:i4>
      </vt:variant>
      <vt:variant>
        <vt:lpwstr/>
      </vt:variant>
      <vt:variant>
        <vt:lpwstr>_Toc104393336</vt:lpwstr>
      </vt:variant>
      <vt:variant>
        <vt:i4>1310783</vt:i4>
      </vt:variant>
      <vt:variant>
        <vt:i4>98</vt:i4>
      </vt:variant>
      <vt:variant>
        <vt:i4>0</vt:i4>
      </vt:variant>
      <vt:variant>
        <vt:i4>5</vt:i4>
      </vt:variant>
      <vt:variant>
        <vt:lpwstr/>
      </vt:variant>
      <vt:variant>
        <vt:lpwstr>_Toc104393335</vt:lpwstr>
      </vt:variant>
      <vt:variant>
        <vt:i4>1310783</vt:i4>
      </vt:variant>
      <vt:variant>
        <vt:i4>92</vt:i4>
      </vt:variant>
      <vt:variant>
        <vt:i4>0</vt:i4>
      </vt:variant>
      <vt:variant>
        <vt:i4>5</vt:i4>
      </vt:variant>
      <vt:variant>
        <vt:lpwstr/>
      </vt:variant>
      <vt:variant>
        <vt:lpwstr>_Toc104393334</vt:lpwstr>
      </vt:variant>
      <vt:variant>
        <vt:i4>1310783</vt:i4>
      </vt:variant>
      <vt:variant>
        <vt:i4>86</vt:i4>
      </vt:variant>
      <vt:variant>
        <vt:i4>0</vt:i4>
      </vt:variant>
      <vt:variant>
        <vt:i4>5</vt:i4>
      </vt:variant>
      <vt:variant>
        <vt:lpwstr/>
      </vt:variant>
      <vt:variant>
        <vt:lpwstr>_Toc104393333</vt:lpwstr>
      </vt:variant>
      <vt:variant>
        <vt:i4>1310783</vt:i4>
      </vt:variant>
      <vt:variant>
        <vt:i4>80</vt:i4>
      </vt:variant>
      <vt:variant>
        <vt:i4>0</vt:i4>
      </vt:variant>
      <vt:variant>
        <vt:i4>5</vt:i4>
      </vt:variant>
      <vt:variant>
        <vt:lpwstr/>
      </vt:variant>
      <vt:variant>
        <vt:lpwstr>_Toc104393332</vt:lpwstr>
      </vt:variant>
      <vt:variant>
        <vt:i4>1310783</vt:i4>
      </vt:variant>
      <vt:variant>
        <vt:i4>74</vt:i4>
      </vt:variant>
      <vt:variant>
        <vt:i4>0</vt:i4>
      </vt:variant>
      <vt:variant>
        <vt:i4>5</vt:i4>
      </vt:variant>
      <vt:variant>
        <vt:lpwstr/>
      </vt:variant>
      <vt:variant>
        <vt:lpwstr>_Toc104393331</vt:lpwstr>
      </vt:variant>
      <vt:variant>
        <vt:i4>1310783</vt:i4>
      </vt:variant>
      <vt:variant>
        <vt:i4>68</vt:i4>
      </vt:variant>
      <vt:variant>
        <vt:i4>0</vt:i4>
      </vt:variant>
      <vt:variant>
        <vt:i4>5</vt:i4>
      </vt:variant>
      <vt:variant>
        <vt:lpwstr/>
      </vt:variant>
      <vt:variant>
        <vt:lpwstr>_Toc104393330</vt:lpwstr>
      </vt:variant>
      <vt:variant>
        <vt:i4>1376319</vt:i4>
      </vt:variant>
      <vt:variant>
        <vt:i4>62</vt:i4>
      </vt:variant>
      <vt:variant>
        <vt:i4>0</vt:i4>
      </vt:variant>
      <vt:variant>
        <vt:i4>5</vt:i4>
      </vt:variant>
      <vt:variant>
        <vt:lpwstr/>
      </vt:variant>
      <vt:variant>
        <vt:lpwstr>_Toc104393329</vt:lpwstr>
      </vt:variant>
      <vt:variant>
        <vt:i4>1376319</vt:i4>
      </vt:variant>
      <vt:variant>
        <vt:i4>56</vt:i4>
      </vt:variant>
      <vt:variant>
        <vt:i4>0</vt:i4>
      </vt:variant>
      <vt:variant>
        <vt:i4>5</vt:i4>
      </vt:variant>
      <vt:variant>
        <vt:lpwstr/>
      </vt:variant>
      <vt:variant>
        <vt:lpwstr>_Toc104393328</vt:lpwstr>
      </vt:variant>
      <vt:variant>
        <vt:i4>1376319</vt:i4>
      </vt:variant>
      <vt:variant>
        <vt:i4>50</vt:i4>
      </vt:variant>
      <vt:variant>
        <vt:i4>0</vt:i4>
      </vt:variant>
      <vt:variant>
        <vt:i4>5</vt:i4>
      </vt:variant>
      <vt:variant>
        <vt:lpwstr/>
      </vt:variant>
      <vt:variant>
        <vt:lpwstr>_Toc104393327</vt:lpwstr>
      </vt:variant>
      <vt:variant>
        <vt:i4>1376319</vt:i4>
      </vt:variant>
      <vt:variant>
        <vt:i4>44</vt:i4>
      </vt:variant>
      <vt:variant>
        <vt:i4>0</vt:i4>
      </vt:variant>
      <vt:variant>
        <vt:i4>5</vt:i4>
      </vt:variant>
      <vt:variant>
        <vt:lpwstr/>
      </vt:variant>
      <vt:variant>
        <vt:lpwstr>_Toc104393326</vt:lpwstr>
      </vt:variant>
      <vt:variant>
        <vt:i4>1376319</vt:i4>
      </vt:variant>
      <vt:variant>
        <vt:i4>38</vt:i4>
      </vt:variant>
      <vt:variant>
        <vt:i4>0</vt:i4>
      </vt:variant>
      <vt:variant>
        <vt:i4>5</vt:i4>
      </vt:variant>
      <vt:variant>
        <vt:lpwstr/>
      </vt:variant>
      <vt:variant>
        <vt:lpwstr>_Toc104393325</vt:lpwstr>
      </vt:variant>
      <vt:variant>
        <vt:i4>1376319</vt:i4>
      </vt:variant>
      <vt:variant>
        <vt:i4>32</vt:i4>
      </vt:variant>
      <vt:variant>
        <vt:i4>0</vt:i4>
      </vt:variant>
      <vt:variant>
        <vt:i4>5</vt:i4>
      </vt:variant>
      <vt:variant>
        <vt:lpwstr/>
      </vt:variant>
      <vt:variant>
        <vt:lpwstr>_Toc104393324</vt:lpwstr>
      </vt:variant>
      <vt:variant>
        <vt:i4>1376319</vt:i4>
      </vt:variant>
      <vt:variant>
        <vt:i4>26</vt:i4>
      </vt:variant>
      <vt:variant>
        <vt:i4>0</vt:i4>
      </vt:variant>
      <vt:variant>
        <vt:i4>5</vt:i4>
      </vt:variant>
      <vt:variant>
        <vt:lpwstr/>
      </vt:variant>
      <vt:variant>
        <vt:lpwstr>_Toc104393323</vt:lpwstr>
      </vt:variant>
      <vt:variant>
        <vt:i4>1376319</vt:i4>
      </vt:variant>
      <vt:variant>
        <vt:i4>20</vt:i4>
      </vt:variant>
      <vt:variant>
        <vt:i4>0</vt:i4>
      </vt:variant>
      <vt:variant>
        <vt:i4>5</vt:i4>
      </vt:variant>
      <vt:variant>
        <vt:lpwstr/>
      </vt:variant>
      <vt:variant>
        <vt:lpwstr>_Toc104393322</vt:lpwstr>
      </vt:variant>
      <vt:variant>
        <vt:i4>1376319</vt:i4>
      </vt:variant>
      <vt:variant>
        <vt:i4>14</vt:i4>
      </vt:variant>
      <vt:variant>
        <vt:i4>0</vt:i4>
      </vt:variant>
      <vt:variant>
        <vt:i4>5</vt:i4>
      </vt:variant>
      <vt:variant>
        <vt:lpwstr/>
      </vt:variant>
      <vt:variant>
        <vt:lpwstr>_Toc104393321</vt:lpwstr>
      </vt:variant>
      <vt:variant>
        <vt:i4>1376319</vt:i4>
      </vt:variant>
      <vt:variant>
        <vt:i4>8</vt:i4>
      </vt:variant>
      <vt:variant>
        <vt:i4>0</vt:i4>
      </vt:variant>
      <vt:variant>
        <vt:i4>5</vt:i4>
      </vt:variant>
      <vt:variant>
        <vt:lpwstr/>
      </vt:variant>
      <vt:variant>
        <vt:lpwstr>_Toc104393320</vt:lpwstr>
      </vt:variant>
      <vt:variant>
        <vt:i4>1441855</vt:i4>
      </vt:variant>
      <vt:variant>
        <vt:i4>2</vt:i4>
      </vt:variant>
      <vt:variant>
        <vt:i4>0</vt:i4>
      </vt:variant>
      <vt:variant>
        <vt:i4>5</vt:i4>
      </vt:variant>
      <vt:variant>
        <vt:lpwstr/>
      </vt:variant>
      <vt:variant>
        <vt:lpwstr>_Toc104393319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vlado geršak</dc:creator>
  <cp:keywords/>
  <cp:lastModifiedBy>Vlado Geršak</cp:lastModifiedBy>
  <cp:revision>3</cp:revision>
  <cp:lastPrinted>2023-05-30T07:47:00Z</cp:lastPrinted>
  <dcterms:created xsi:type="dcterms:W3CDTF">2023-05-31T11:55:00Z</dcterms:created>
  <dcterms:modified xsi:type="dcterms:W3CDTF">2023-06-02T06:27:00Z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