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24518E" w14:textId="77777777" w:rsidR="0065763E" w:rsidRDefault="0065763E" w:rsidP="000C5444">
      <w:pPr>
        <w:pStyle w:val="Title"/>
        <w:spacing w:line="260" w:lineRule="exact"/>
        <w:rPr>
          <w:rFonts w:ascii="Arial" w:hAnsi="Arial" w:cs="Arial"/>
          <w:sz w:val="28"/>
          <w:szCs w:val="28"/>
        </w:rPr>
      </w:pPr>
      <w:bookmarkStart w:id="0" w:name="_GoBack"/>
      <w:bookmarkEnd w:id="0"/>
    </w:p>
    <w:p w14:paraId="6E599457" w14:textId="77777777" w:rsidR="001C635F" w:rsidRPr="00984C28" w:rsidRDefault="001C635F" w:rsidP="000C5444">
      <w:pPr>
        <w:pStyle w:val="Title"/>
        <w:spacing w:line="260" w:lineRule="exact"/>
        <w:rPr>
          <w:rFonts w:ascii="Arial" w:hAnsi="Arial" w:cs="Arial"/>
          <w:sz w:val="28"/>
          <w:szCs w:val="28"/>
        </w:rPr>
      </w:pPr>
      <w:r w:rsidRPr="00984C28">
        <w:rPr>
          <w:rFonts w:ascii="Arial" w:hAnsi="Arial" w:cs="Arial"/>
          <w:sz w:val="28"/>
          <w:szCs w:val="28"/>
        </w:rPr>
        <w:t>PRIJAVA</w:t>
      </w:r>
    </w:p>
    <w:p w14:paraId="7D9CD30D" w14:textId="77777777" w:rsidR="001C635F" w:rsidRPr="00984C28" w:rsidRDefault="001C635F" w:rsidP="000C5444">
      <w:pPr>
        <w:keepNext/>
        <w:keepLines/>
        <w:spacing w:line="260" w:lineRule="exact"/>
        <w:jc w:val="center"/>
        <w:rPr>
          <w:rFonts w:ascii="Arial" w:hAnsi="Arial" w:cs="Arial"/>
          <w:szCs w:val="20"/>
        </w:rPr>
      </w:pPr>
    </w:p>
    <w:p w14:paraId="045986E6" w14:textId="77777777" w:rsidR="001C635F" w:rsidRPr="00984C28" w:rsidRDefault="001C635F" w:rsidP="000C5444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14:paraId="7998CBB1" w14:textId="314815F2" w:rsidR="00417DBF" w:rsidRDefault="00417DBF" w:rsidP="00417DBF">
      <w:pPr>
        <w:tabs>
          <w:tab w:val="left" w:pos="360"/>
        </w:tabs>
        <w:suppressAutoHyphens w:val="0"/>
        <w:autoSpaceDE w:val="0"/>
        <w:spacing w:line="260" w:lineRule="exact"/>
        <w:jc w:val="both"/>
        <w:rPr>
          <w:rFonts w:ascii="Arial" w:eastAsia="Times New Roman" w:hAnsi="Arial" w:cs="Arial"/>
          <w:bCs/>
          <w:szCs w:val="20"/>
        </w:rPr>
      </w:pPr>
      <w:r w:rsidRPr="00984C28">
        <w:rPr>
          <w:rFonts w:ascii="Arial" w:eastAsia="Times New Roman" w:hAnsi="Arial" w:cs="Arial"/>
          <w:bCs/>
          <w:szCs w:val="20"/>
        </w:rPr>
        <w:t xml:space="preserve">Obrazec </w:t>
      </w:r>
      <w:r w:rsidRPr="0021506F">
        <w:rPr>
          <w:rFonts w:cs="Arial"/>
          <w:szCs w:val="20"/>
        </w:rPr>
        <w:t>"</w:t>
      </w:r>
      <w:r w:rsidRPr="00984C28">
        <w:rPr>
          <w:rFonts w:ascii="Arial" w:eastAsia="Times New Roman" w:hAnsi="Arial" w:cs="Arial"/>
          <w:bCs/>
          <w:szCs w:val="20"/>
        </w:rPr>
        <w:t>P-2 Prijava</w:t>
      </w:r>
      <w:r w:rsidRPr="0021506F">
        <w:rPr>
          <w:rFonts w:cs="Arial"/>
          <w:szCs w:val="20"/>
        </w:rPr>
        <w:t>"</w:t>
      </w:r>
      <w:r w:rsidRPr="00984C28">
        <w:rPr>
          <w:rFonts w:ascii="Arial" w:eastAsia="Times New Roman" w:hAnsi="Arial" w:cs="Arial"/>
          <w:bCs/>
          <w:szCs w:val="20"/>
        </w:rPr>
        <w:t xml:space="preserve"> je </w:t>
      </w:r>
      <w:r w:rsidRPr="00920130">
        <w:rPr>
          <w:rFonts w:ascii="Arial" w:eastAsia="Times New Roman" w:hAnsi="Arial" w:cs="Arial"/>
          <w:bCs/>
          <w:szCs w:val="20"/>
        </w:rPr>
        <w:t xml:space="preserve">sestavljen iz </w:t>
      </w:r>
      <w:r w:rsidR="001D6D91">
        <w:rPr>
          <w:rFonts w:ascii="Arial" w:eastAsia="Times New Roman" w:hAnsi="Arial" w:cs="Arial"/>
          <w:bCs/>
          <w:szCs w:val="20"/>
        </w:rPr>
        <w:t>sedmih</w:t>
      </w:r>
      <w:r w:rsidRPr="00920130">
        <w:rPr>
          <w:rFonts w:ascii="Arial" w:eastAsia="Times New Roman" w:hAnsi="Arial" w:cs="Arial"/>
          <w:bCs/>
          <w:szCs w:val="20"/>
        </w:rPr>
        <w:t xml:space="preserve"> točk</w:t>
      </w:r>
      <w:r w:rsidRPr="00B84882">
        <w:rPr>
          <w:rFonts w:ascii="Arial" w:eastAsia="Times New Roman" w:hAnsi="Arial" w:cs="Arial"/>
          <w:bCs/>
          <w:szCs w:val="20"/>
        </w:rPr>
        <w:t>:</w:t>
      </w:r>
    </w:p>
    <w:p w14:paraId="75CB3098" w14:textId="77777777" w:rsidR="00417DBF" w:rsidRPr="00984C28" w:rsidRDefault="00417DBF" w:rsidP="00417DBF">
      <w:pPr>
        <w:tabs>
          <w:tab w:val="left" w:pos="360"/>
        </w:tabs>
        <w:suppressAutoHyphens w:val="0"/>
        <w:autoSpaceDE w:val="0"/>
        <w:spacing w:line="260" w:lineRule="exact"/>
        <w:jc w:val="both"/>
        <w:rPr>
          <w:rFonts w:ascii="Arial" w:eastAsia="Times New Roman" w:hAnsi="Arial" w:cs="Arial"/>
          <w:bCs/>
          <w:szCs w:val="20"/>
        </w:rPr>
      </w:pPr>
    </w:p>
    <w:p w14:paraId="0F143B9F" w14:textId="77777777" w:rsidR="00417DBF" w:rsidRPr="00984C28" w:rsidRDefault="00417DBF" w:rsidP="00417DBF">
      <w:pPr>
        <w:numPr>
          <w:ilvl w:val="0"/>
          <w:numId w:val="17"/>
        </w:numPr>
        <w:suppressAutoHyphens w:val="0"/>
        <w:spacing w:line="260" w:lineRule="exact"/>
        <w:ind w:left="714" w:hanging="357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/>
          <w:szCs w:val="20"/>
        </w:rPr>
        <w:t>S</w:t>
      </w:r>
      <w:r>
        <w:rPr>
          <w:rFonts w:ascii="Arial" w:hAnsi="Arial" w:cs="Arial"/>
          <w:b/>
          <w:szCs w:val="20"/>
        </w:rPr>
        <w:t>kupni</w:t>
      </w:r>
      <w:r w:rsidRPr="00984C28">
        <w:rPr>
          <w:rFonts w:ascii="Arial" w:hAnsi="Arial" w:cs="Arial"/>
          <w:b/>
          <w:szCs w:val="20"/>
        </w:rPr>
        <w:t xml:space="preserve"> podatki o udeležencih</w:t>
      </w:r>
      <w:r w:rsidRPr="00984C28">
        <w:rPr>
          <w:rFonts w:ascii="Arial" w:hAnsi="Arial" w:cs="Arial"/>
          <w:bCs/>
          <w:szCs w:val="20"/>
        </w:rPr>
        <w:t xml:space="preserve">: </w:t>
      </w:r>
    </w:p>
    <w:p w14:paraId="163FF4BE" w14:textId="77777777" w:rsidR="00417DBF" w:rsidRPr="00984C28" w:rsidRDefault="00417DBF" w:rsidP="00417DBF">
      <w:pPr>
        <w:suppressAutoHyphens w:val="0"/>
        <w:spacing w:line="260" w:lineRule="exact"/>
        <w:ind w:left="714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Cs/>
          <w:szCs w:val="20"/>
        </w:rPr>
        <w:t xml:space="preserve">V prvi točki obrazca </w:t>
      </w:r>
      <w:r w:rsidRPr="0021506F">
        <w:rPr>
          <w:rFonts w:cs="Arial"/>
          <w:szCs w:val="20"/>
        </w:rPr>
        <w:t>"</w:t>
      </w:r>
      <w:r w:rsidRPr="00984C28">
        <w:rPr>
          <w:rFonts w:ascii="Arial" w:hAnsi="Arial" w:cs="Arial"/>
          <w:bCs/>
          <w:szCs w:val="20"/>
        </w:rPr>
        <w:t>P-2 Prijava</w:t>
      </w:r>
      <w:r w:rsidRPr="0021506F">
        <w:rPr>
          <w:rFonts w:cs="Arial"/>
          <w:szCs w:val="20"/>
        </w:rPr>
        <w:t>"</w:t>
      </w:r>
      <w:r w:rsidRPr="00984C28">
        <w:rPr>
          <w:rFonts w:ascii="Arial" w:hAnsi="Arial" w:cs="Arial"/>
          <w:bCs/>
          <w:szCs w:val="20"/>
        </w:rPr>
        <w:t xml:space="preserve"> so navedeni splošni podatki o ponudniku in ostalih udeležencih. Ta del obrazca izpolni ponudnik, ki nastopa samostojno v svojem imenu oz. pooblaščeni predstavnik poslovodečega (vodilnega) ponudnika v imenu vseh udeležencev, če gre za skupni posel.</w:t>
      </w:r>
    </w:p>
    <w:p w14:paraId="2E9CD66B" w14:textId="77777777" w:rsidR="00417DBF" w:rsidRPr="0065763E" w:rsidRDefault="00417DBF" w:rsidP="00417DBF">
      <w:pPr>
        <w:suppressAutoHyphens w:val="0"/>
        <w:spacing w:line="260" w:lineRule="exact"/>
        <w:ind w:left="720"/>
        <w:jc w:val="both"/>
        <w:rPr>
          <w:rFonts w:ascii="Arial" w:hAnsi="Arial" w:cs="Arial"/>
          <w:bCs/>
          <w:szCs w:val="20"/>
        </w:rPr>
      </w:pPr>
    </w:p>
    <w:p w14:paraId="51DAA5F4" w14:textId="77777777" w:rsidR="00417DBF" w:rsidRPr="00984C28" w:rsidRDefault="00417DBF" w:rsidP="00417DBF">
      <w:pPr>
        <w:numPr>
          <w:ilvl w:val="0"/>
          <w:numId w:val="17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/>
          <w:szCs w:val="20"/>
        </w:rPr>
        <w:t>Podatki in zaveze posameznih udeležencev</w:t>
      </w:r>
      <w:r w:rsidRPr="00984C28">
        <w:rPr>
          <w:rFonts w:ascii="Arial" w:hAnsi="Arial" w:cs="Arial"/>
          <w:bCs/>
          <w:szCs w:val="20"/>
        </w:rPr>
        <w:t xml:space="preserve">: </w:t>
      </w:r>
    </w:p>
    <w:p w14:paraId="4C1D6EBC" w14:textId="77777777" w:rsidR="00417DBF" w:rsidRDefault="00417DBF" w:rsidP="00417DBF">
      <w:pPr>
        <w:suppressAutoHyphens w:val="0"/>
        <w:spacing w:line="260" w:lineRule="exact"/>
        <w:ind w:left="720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Cs/>
          <w:szCs w:val="20"/>
        </w:rPr>
        <w:t xml:space="preserve">Drugo točko obrazca </w:t>
      </w:r>
      <w:r w:rsidRPr="0021506F">
        <w:rPr>
          <w:rFonts w:cs="Arial"/>
          <w:szCs w:val="20"/>
        </w:rPr>
        <w:t>"</w:t>
      </w:r>
      <w:r w:rsidRPr="00984C28">
        <w:rPr>
          <w:rFonts w:ascii="Arial" w:hAnsi="Arial" w:cs="Arial"/>
          <w:bCs/>
          <w:szCs w:val="20"/>
        </w:rPr>
        <w:t>P-2 Prijava</w:t>
      </w:r>
      <w:r w:rsidRPr="0021506F">
        <w:rPr>
          <w:rFonts w:cs="Arial"/>
          <w:szCs w:val="20"/>
        </w:rPr>
        <w:t>"</w:t>
      </w:r>
      <w:r>
        <w:rPr>
          <w:rFonts w:ascii="Arial" w:hAnsi="Arial" w:cs="Arial"/>
          <w:bCs/>
          <w:szCs w:val="20"/>
        </w:rPr>
        <w:t xml:space="preserve"> izpolni/jo in podpiše/jo:</w:t>
      </w:r>
    </w:p>
    <w:p w14:paraId="202E0E1F" w14:textId="77777777" w:rsidR="00417DBF" w:rsidRPr="00984C28" w:rsidRDefault="00417DBF" w:rsidP="00417DBF">
      <w:pPr>
        <w:numPr>
          <w:ilvl w:val="0"/>
          <w:numId w:val="30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Cs/>
          <w:szCs w:val="20"/>
        </w:rPr>
        <w:t>ponudnik, če nastopa samostojno, zase;</w:t>
      </w:r>
    </w:p>
    <w:p w14:paraId="21E07D5A" w14:textId="77777777" w:rsidR="00417DBF" w:rsidRDefault="00417DBF" w:rsidP="00417DBF">
      <w:pPr>
        <w:numPr>
          <w:ilvl w:val="0"/>
          <w:numId w:val="30"/>
        </w:numPr>
        <w:suppressAutoHyphens w:val="0"/>
        <w:spacing w:line="260" w:lineRule="exact"/>
        <w:ind w:left="1434" w:hanging="357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Cs/>
          <w:szCs w:val="20"/>
        </w:rPr>
        <w:t>v primeru skupne ponudbe, vsak ponudnik/partner v skupni ponudbi</w:t>
      </w:r>
      <w:r>
        <w:rPr>
          <w:rFonts w:ascii="Arial" w:hAnsi="Arial" w:cs="Arial"/>
          <w:bCs/>
          <w:szCs w:val="20"/>
        </w:rPr>
        <w:t>.</w:t>
      </w:r>
    </w:p>
    <w:p w14:paraId="3C35A11D" w14:textId="77777777" w:rsidR="00417DBF" w:rsidRDefault="00417DBF" w:rsidP="00417DBF">
      <w:pPr>
        <w:suppressAutoHyphens w:val="0"/>
        <w:spacing w:line="260" w:lineRule="exact"/>
        <w:ind w:left="1434"/>
        <w:jc w:val="both"/>
        <w:rPr>
          <w:rFonts w:ascii="Arial" w:hAnsi="Arial" w:cs="Arial"/>
          <w:bCs/>
          <w:szCs w:val="20"/>
        </w:rPr>
      </w:pPr>
    </w:p>
    <w:p w14:paraId="7072B0F2" w14:textId="77777777" w:rsidR="00417DBF" w:rsidRPr="00BD0E95" w:rsidRDefault="00417DBF" w:rsidP="00417DBF">
      <w:pPr>
        <w:numPr>
          <w:ilvl w:val="0"/>
          <w:numId w:val="17"/>
        </w:numPr>
        <w:suppressAutoHyphens w:val="0"/>
        <w:spacing w:line="260" w:lineRule="exact"/>
        <w:jc w:val="both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>Reference</w:t>
      </w:r>
      <w:r w:rsidRPr="00BD0E95">
        <w:rPr>
          <w:rFonts w:ascii="Arial" w:hAnsi="Arial" w:cs="Arial"/>
          <w:b/>
          <w:szCs w:val="20"/>
        </w:rPr>
        <w:t xml:space="preserve">: </w:t>
      </w:r>
    </w:p>
    <w:p w14:paraId="7AFB24D4" w14:textId="3E51EB1E" w:rsidR="00417DBF" w:rsidRDefault="00417DBF" w:rsidP="00417DBF">
      <w:pPr>
        <w:suppressAutoHyphens w:val="0"/>
        <w:spacing w:line="260" w:lineRule="exact"/>
        <w:ind w:left="720"/>
        <w:jc w:val="both"/>
        <w:rPr>
          <w:rFonts w:ascii="Arial" w:hAnsi="Arial" w:cs="Arial"/>
          <w:bCs/>
          <w:szCs w:val="20"/>
        </w:rPr>
      </w:pPr>
      <w:r>
        <w:rPr>
          <w:rFonts w:ascii="Arial" w:hAnsi="Arial" w:cs="Arial"/>
          <w:bCs/>
          <w:szCs w:val="20"/>
        </w:rPr>
        <w:t>Obrazec za dokazovanje tehnične in strokovne</w:t>
      </w:r>
      <w:r w:rsidRPr="00473A73">
        <w:rPr>
          <w:rFonts w:ascii="Arial" w:hAnsi="Arial" w:cs="Arial"/>
          <w:bCs/>
          <w:szCs w:val="20"/>
        </w:rPr>
        <w:t xml:space="preserve"> spos</w:t>
      </w:r>
      <w:r>
        <w:rPr>
          <w:rFonts w:ascii="Arial" w:hAnsi="Arial" w:cs="Arial"/>
          <w:bCs/>
          <w:szCs w:val="20"/>
        </w:rPr>
        <w:t>obnosti v skladu s točko 9.</w:t>
      </w:r>
      <w:r w:rsidR="001D6D91">
        <w:rPr>
          <w:rFonts w:ascii="Arial" w:hAnsi="Arial" w:cs="Arial"/>
          <w:bCs/>
          <w:szCs w:val="20"/>
        </w:rPr>
        <w:t>3</w:t>
      </w:r>
      <w:r>
        <w:rPr>
          <w:rFonts w:ascii="Arial" w:hAnsi="Arial" w:cs="Arial"/>
          <w:bCs/>
          <w:szCs w:val="20"/>
        </w:rPr>
        <w:t xml:space="preserve">. </w:t>
      </w:r>
      <w:r w:rsidRPr="00473A73">
        <w:rPr>
          <w:rFonts w:ascii="Arial" w:hAnsi="Arial" w:cs="Arial"/>
          <w:bCs/>
          <w:szCs w:val="20"/>
        </w:rPr>
        <w:t>ob</w:t>
      </w:r>
      <w:r>
        <w:rPr>
          <w:rFonts w:ascii="Arial" w:hAnsi="Arial" w:cs="Arial"/>
          <w:bCs/>
          <w:szCs w:val="20"/>
        </w:rPr>
        <w:t xml:space="preserve">razca N-1 "Navodila </w:t>
      </w:r>
      <w:r w:rsidR="00F554C7">
        <w:rPr>
          <w:rFonts w:ascii="Arial" w:hAnsi="Arial" w:cs="Arial"/>
          <w:bCs/>
          <w:szCs w:val="20"/>
        </w:rPr>
        <w:t>ponudnikom"</w:t>
      </w:r>
    </w:p>
    <w:p w14:paraId="3EE3D2D2" w14:textId="1FA6D83D" w:rsidR="00CB5616" w:rsidRDefault="00CB5616" w:rsidP="00417DBF">
      <w:pPr>
        <w:suppressAutoHyphens w:val="0"/>
        <w:spacing w:line="260" w:lineRule="exact"/>
        <w:ind w:left="720"/>
        <w:jc w:val="both"/>
        <w:rPr>
          <w:rFonts w:ascii="Arial" w:hAnsi="Arial" w:cs="Arial"/>
          <w:bCs/>
          <w:szCs w:val="20"/>
        </w:rPr>
      </w:pPr>
    </w:p>
    <w:p w14:paraId="5EC25C86" w14:textId="30D4D44C" w:rsidR="00CB5616" w:rsidRDefault="00995E14" w:rsidP="00995E14">
      <w:pPr>
        <w:pStyle w:val="ListParagraph"/>
        <w:numPr>
          <w:ilvl w:val="0"/>
          <w:numId w:val="17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995E14">
        <w:rPr>
          <w:rFonts w:ascii="Arial" w:hAnsi="Arial" w:cs="Arial"/>
          <w:b/>
          <w:bCs/>
          <w:szCs w:val="20"/>
        </w:rPr>
        <w:t>V</w:t>
      </w:r>
      <w:r w:rsidR="00CB5616" w:rsidRPr="00995E14">
        <w:rPr>
          <w:rFonts w:ascii="Arial" w:hAnsi="Arial" w:cs="Arial"/>
          <w:b/>
          <w:bCs/>
          <w:szCs w:val="20"/>
        </w:rPr>
        <w:t>elj</w:t>
      </w:r>
      <w:r w:rsidRPr="00995E14">
        <w:rPr>
          <w:rFonts w:ascii="Arial" w:hAnsi="Arial" w:cs="Arial"/>
          <w:b/>
          <w:bCs/>
          <w:szCs w:val="20"/>
        </w:rPr>
        <w:t>avna</w:t>
      </w:r>
      <w:r w:rsidR="00CB5616">
        <w:rPr>
          <w:rFonts w:ascii="Arial" w:hAnsi="Arial" w:cs="Arial"/>
          <w:bCs/>
          <w:szCs w:val="20"/>
        </w:rPr>
        <w:t xml:space="preserve"> </w:t>
      </w:r>
      <w:r>
        <w:rPr>
          <w:rFonts w:ascii="Arial" w:hAnsi="Arial" w:cs="Arial"/>
          <w:b/>
          <w:bCs/>
          <w:szCs w:val="20"/>
        </w:rPr>
        <w:t>licenca</w:t>
      </w:r>
      <w:r w:rsidR="00CB5616" w:rsidRPr="00CB5616">
        <w:rPr>
          <w:rFonts w:ascii="Arial" w:hAnsi="Arial" w:cs="Arial"/>
          <w:b/>
          <w:bCs/>
          <w:szCs w:val="20"/>
        </w:rPr>
        <w:t xml:space="preserve"> za varovanje ljudi</w:t>
      </w:r>
      <w:r>
        <w:rPr>
          <w:rFonts w:ascii="Arial" w:hAnsi="Arial" w:cs="Arial"/>
          <w:bCs/>
          <w:szCs w:val="20"/>
        </w:rPr>
        <w:t xml:space="preserve"> in premoženja  na podlagi Zakona o zasebnem varovanju (ter </w:t>
      </w:r>
      <w:r>
        <w:t>(</w:t>
      </w:r>
      <w:r w:rsidRPr="00995E14">
        <w:rPr>
          <w:rFonts w:ascii="Arial" w:hAnsi="Arial" w:cs="Arial"/>
          <w:bCs/>
          <w:szCs w:val="20"/>
        </w:rPr>
        <w:t>ZZasV-1, Uradni list RS, št. 17/11</w:t>
      </w:r>
      <w:r>
        <w:rPr>
          <w:rFonts w:ascii="Arial" w:hAnsi="Arial" w:cs="Arial"/>
          <w:bCs/>
          <w:szCs w:val="20"/>
        </w:rPr>
        <w:t>)</w:t>
      </w:r>
      <w:r w:rsidR="00CB5616">
        <w:rPr>
          <w:rFonts w:ascii="Arial" w:hAnsi="Arial" w:cs="Arial"/>
          <w:bCs/>
          <w:szCs w:val="20"/>
        </w:rPr>
        <w:t>.</w:t>
      </w:r>
    </w:p>
    <w:p w14:paraId="6FE126C5" w14:textId="77777777" w:rsidR="001D6D91" w:rsidRDefault="001D6D91" w:rsidP="001D6D91">
      <w:pPr>
        <w:pStyle w:val="ListParagraph"/>
        <w:suppressAutoHyphens w:val="0"/>
        <w:spacing w:line="260" w:lineRule="exact"/>
        <w:ind w:left="720"/>
        <w:jc w:val="both"/>
        <w:rPr>
          <w:rFonts w:ascii="Arial" w:hAnsi="Arial" w:cs="Arial"/>
          <w:bCs/>
          <w:szCs w:val="20"/>
        </w:rPr>
      </w:pPr>
    </w:p>
    <w:p w14:paraId="65EBCAFE" w14:textId="45DE9636" w:rsidR="00995E14" w:rsidRPr="00995E14" w:rsidRDefault="00995E14" w:rsidP="00995E14">
      <w:pPr>
        <w:pStyle w:val="ListParagraph"/>
        <w:suppressAutoHyphens w:val="0"/>
        <w:spacing w:line="260" w:lineRule="exact"/>
        <w:ind w:left="720"/>
        <w:jc w:val="both"/>
        <w:rPr>
          <w:rFonts w:ascii="Arial" w:hAnsi="Arial" w:cs="Arial"/>
          <w:bCs/>
          <w:szCs w:val="20"/>
        </w:rPr>
      </w:pPr>
      <w:r>
        <w:rPr>
          <w:rFonts w:ascii="Arial" w:hAnsi="Arial" w:cs="Arial"/>
          <w:bCs/>
          <w:szCs w:val="20"/>
        </w:rPr>
        <w:t>Četrto</w:t>
      </w:r>
      <w:r w:rsidRPr="00995E14">
        <w:rPr>
          <w:rFonts w:ascii="Arial" w:hAnsi="Arial" w:cs="Arial"/>
          <w:bCs/>
          <w:szCs w:val="20"/>
        </w:rPr>
        <w:t xml:space="preserve"> točko obr</w:t>
      </w:r>
      <w:r>
        <w:rPr>
          <w:rFonts w:ascii="Arial" w:hAnsi="Arial" w:cs="Arial"/>
          <w:bCs/>
          <w:szCs w:val="20"/>
        </w:rPr>
        <w:t>azca "P-2 Prijava" izpolni/jo,</w:t>
      </w:r>
      <w:r w:rsidRPr="00995E14">
        <w:rPr>
          <w:rFonts w:ascii="Arial" w:hAnsi="Arial" w:cs="Arial"/>
          <w:bCs/>
          <w:szCs w:val="20"/>
        </w:rPr>
        <w:t xml:space="preserve"> podpiše/jo</w:t>
      </w:r>
      <w:r>
        <w:rPr>
          <w:rFonts w:ascii="Arial" w:hAnsi="Arial" w:cs="Arial"/>
          <w:bCs/>
          <w:szCs w:val="20"/>
        </w:rPr>
        <w:t xml:space="preserve"> ter priloži/jo certifikat o licenci</w:t>
      </w:r>
      <w:r w:rsidRPr="00995E14">
        <w:rPr>
          <w:rFonts w:ascii="Arial" w:hAnsi="Arial" w:cs="Arial"/>
          <w:bCs/>
          <w:szCs w:val="20"/>
        </w:rPr>
        <w:t>:</w:t>
      </w:r>
    </w:p>
    <w:p w14:paraId="21D76F68" w14:textId="1D23629D" w:rsidR="00995E14" w:rsidRPr="00995E14" w:rsidRDefault="00C954B9" w:rsidP="00995E14">
      <w:pPr>
        <w:pStyle w:val="ListParagraph"/>
        <w:suppressAutoHyphens w:val="0"/>
        <w:spacing w:line="260" w:lineRule="exact"/>
        <w:ind w:left="720"/>
        <w:jc w:val="both"/>
        <w:rPr>
          <w:rFonts w:ascii="Arial" w:hAnsi="Arial" w:cs="Arial"/>
          <w:bCs/>
          <w:szCs w:val="20"/>
        </w:rPr>
      </w:pPr>
      <w:r>
        <w:rPr>
          <w:rFonts w:ascii="Arial" w:hAnsi="Arial" w:cs="Arial"/>
          <w:bCs/>
          <w:szCs w:val="20"/>
        </w:rPr>
        <w:t xml:space="preserve">- </w:t>
      </w:r>
      <w:r w:rsidR="00995E14" w:rsidRPr="00995E14">
        <w:rPr>
          <w:rFonts w:ascii="Arial" w:hAnsi="Arial" w:cs="Arial"/>
          <w:bCs/>
          <w:szCs w:val="20"/>
        </w:rPr>
        <w:t>ponudnik, če nastopa samostojno, zase;</w:t>
      </w:r>
    </w:p>
    <w:p w14:paraId="49208432" w14:textId="4BD9A782" w:rsidR="00995E14" w:rsidRDefault="00C954B9" w:rsidP="00995E14">
      <w:pPr>
        <w:pStyle w:val="ListParagraph"/>
        <w:suppressAutoHyphens w:val="0"/>
        <w:spacing w:line="260" w:lineRule="exact"/>
        <w:ind w:left="720"/>
        <w:jc w:val="both"/>
        <w:rPr>
          <w:rFonts w:ascii="Arial" w:hAnsi="Arial" w:cs="Arial"/>
          <w:bCs/>
          <w:szCs w:val="20"/>
        </w:rPr>
      </w:pPr>
      <w:r>
        <w:rPr>
          <w:rFonts w:ascii="Arial" w:hAnsi="Arial" w:cs="Arial"/>
          <w:bCs/>
          <w:szCs w:val="20"/>
        </w:rPr>
        <w:t xml:space="preserve">- </w:t>
      </w:r>
      <w:r w:rsidR="00995E14" w:rsidRPr="00995E14">
        <w:rPr>
          <w:rFonts w:ascii="Arial" w:hAnsi="Arial" w:cs="Arial"/>
          <w:bCs/>
          <w:szCs w:val="20"/>
        </w:rPr>
        <w:t>v primeru skupne ponudbe, vsak ponudnik/partner v skupni ponudbi.</w:t>
      </w:r>
    </w:p>
    <w:p w14:paraId="4CE965A0" w14:textId="536A0FA7" w:rsidR="001D6D91" w:rsidRPr="00852B29" w:rsidRDefault="001D6D91" w:rsidP="00852B29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p w14:paraId="4AFAFC07" w14:textId="1D9F8626" w:rsidR="001D6D91" w:rsidRPr="001D6D91" w:rsidRDefault="001D6D91" w:rsidP="001D6D91">
      <w:pPr>
        <w:pStyle w:val="ListParagraph"/>
        <w:numPr>
          <w:ilvl w:val="0"/>
          <w:numId w:val="17"/>
        </w:numPr>
        <w:rPr>
          <w:rFonts w:ascii="Arial" w:hAnsi="Arial" w:cs="Arial"/>
          <w:b/>
          <w:bCs/>
          <w:szCs w:val="20"/>
        </w:rPr>
      </w:pPr>
      <w:r w:rsidRPr="001D6D91">
        <w:rPr>
          <w:rFonts w:ascii="Arial" w:hAnsi="Arial" w:cs="Arial"/>
          <w:b/>
          <w:bCs/>
          <w:szCs w:val="20"/>
        </w:rPr>
        <w:t>O</w:t>
      </w:r>
      <w:r>
        <w:rPr>
          <w:rFonts w:ascii="Arial" w:hAnsi="Arial" w:cs="Arial"/>
          <w:b/>
          <w:bCs/>
          <w:szCs w:val="20"/>
        </w:rPr>
        <w:t>stale zahteve naročnika</w:t>
      </w:r>
    </w:p>
    <w:p w14:paraId="163ADB8B" w14:textId="125CD54A" w:rsidR="001D6D91" w:rsidRPr="00C954B9" w:rsidRDefault="00C954B9" w:rsidP="00C954B9">
      <w:pPr>
        <w:pStyle w:val="ListParagraph"/>
        <w:suppressAutoHyphens w:val="0"/>
        <w:spacing w:line="260" w:lineRule="exact"/>
        <w:ind w:left="720"/>
        <w:jc w:val="both"/>
        <w:rPr>
          <w:rFonts w:ascii="Arial" w:hAnsi="Arial" w:cs="Arial"/>
          <w:bCs/>
          <w:szCs w:val="20"/>
        </w:rPr>
      </w:pPr>
      <w:r>
        <w:rPr>
          <w:rFonts w:ascii="Arial" w:hAnsi="Arial" w:cs="Arial"/>
          <w:bCs/>
          <w:szCs w:val="20"/>
        </w:rPr>
        <w:t xml:space="preserve">Šesto točko </w:t>
      </w:r>
      <w:r w:rsidRPr="00C954B9">
        <w:rPr>
          <w:rFonts w:ascii="Arial" w:hAnsi="Arial" w:cs="Arial"/>
          <w:bCs/>
          <w:szCs w:val="20"/>
        </w:rPr>
        <w:t xml:space="preserve">obrazca "P-2 Prijava" izpolni/jo, podpiše/jo </w:t>
      </w:r>
      <w:r>
        <w:rPr>
          <w:rFonts w:ascii="Arial" w:hAnsi="Arial" w:cs="Arial"/>
          <w:bCs/>
          <w:szCs w:val="20"/>
        </w:rPr>
        <w:t xml:space="preserve">in v primeru točke b) </w:t>
      </w:r>
      <w:r w:rsidRPr="00C954B9">
        <w:rPr>
          <w:rFonts w:ascii="Arial" w:hAnsi="Arial" w:cs="Arial"/>
          <w:bCs/>
          <w:szCs w:val="20"/>
        </w:rPr>
        <w:t>priloži/jo pogodbo o sodelovanju oz. drug ustrezen dokument, ki opredeljuje njuno razmerje</w:t>
      </w:r>
      <w:r>
        <w:rPr>
          <w:rFonts w:ascii="Arial" w:hAnsi="Arial" w:cs="Arial"/>
          <w:bCs/>
          <w:szCs w:val="20"/>
        </w:rPr>
        <w:t>:</w:t>
      </w:r>
    </w:p>
    <w:p w14:paraId="1CF077C4" w14:textId="62AAC7FF" w:rsidR="00C954B9" w:rsidRPr="00C954B9" w:rsidRDefault="00C954B9" w:rsidP="00C954B9">
      <w:pPr>
        <w:suppressAutoHyphens w:val="0"/>
        <w:spacing w:line="260" w:lineRule="exact"/>
        <w:ind w:firstLine="709"/>
        <w:jc w:val="both"/>
        <w:rPr>
          <w:rFonts w:ascii="Arial" w:hAnsi="Arial" w:cs="Arial"/>
          <w:bCs/>
          <w:szCs w:val="20"/>
        </w:rPr>
      </w:pPr>
      <w:r>
        <w:rPr>
          <w:rFonts w:ascii="Arial" w:hAnsi="Arial" w:cs="Arial"/>
          <w:bCs/>
          <w:szCs w:val="20"/>
        </w:rPr>
        <w:t xml:space="preserve">- </w:t>
      </w:r>
      <w:r w:rsidRPr="00C954B9">
        <w:rPr>
          <w:rFonts w:ascii="Arial" w:hAnsi="Arial" w:cs="Arial"/>
          <w:bCs/>
          <w:szCs w:val="20"/>
        </w:rPr>
        <w:t>ponudnik, če nastopa samostojno, zase;</w:t>
      </w:r>
    </w:p>
    <w:p w14:paraId="0FC0CF08" w14:textId="74571F9E" w:rsidR="00BD0E95" w:rsidRDefault="00C954B9" w:rsidP="00C954B9">
      <w:pPr>
        <w:suppressAutoHyphens w:val="0"/>
        <w:spacing w:line="260" w:lineRule="exact"/>
        <w:ind w:firstLine="709"/>
        <w:jc w:val="both"/>
        <w:rPr>
          <w:rFonts w:ascii="Arial" w:hAnsi="Arial" w:cs="Arial"/>
          <w:bCs/>
          <w:szCs w:val="20"/>
        </w:rPr>
      </w:pPr>
      <w:r>
        <w:rPr>
          <w:rFonts w:ascii="Arial" w:hAnsi="Arial" w:cs="Arial"/>
          <w:bCs/>
          <w:szCs w:val="20"/>
        </w:rPr>
        <w:t xml:space="preserve">- </w:t>
      </w:r>
      <w:r w:rsidRPr="00C954B9">
        <w:rPr>
          <w:rFonts w:ascii="Arial" w:hAnsi="Arial" w:cs="Arial"/>
          <w:bCs/>
          <w:szCs w:val="20"/>
        </w:rPr>
        <w:t>v primeru skupne ponudbe, vsak ponudnik/partner v skupni ponudbi</w:t>
      </w:r>
    </w:p>
    <w:p w14:paraId="4D64E00B" w14:textId="77777777" w:rsidR="00C954B9" w:rsidRDefault="00C954B9" w:rsidP="00C954B9">
      <w:pPr>
        <w:suppressAutoHyphens w:val="0"/>
        <w:spacing w:line="260" w:lineRule="exact"/>
        <w:ind w:firstLine="709"/>
        <w:jc w:val="both"/>
        <w:rPr>
          <w:rFonts w:ascii="Arial" w:hAnsi="Arial" w:cs="Arial"/>
          <w:bCs/>
          <w:szCs w:val="20"/>
        </w:rPr>
      </w:pPr>
    </w:p>
    <w:p w14:paraId="72D31CAD" w14:textId="77777777" w:rsidR="00AF4E60" w:rsidRDefault="00F2508F" w:rsidP="000C5444">
      <w:pPr>
        <w:numPr>
          <w:ilvl w:val="0"/>
          <w:numId w:val="17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/>
          <w:szCs w:val="20"/>
        </w:rPr>
        <w:t>Izjava</w:t>
      </w:r>
      <w:r w:rsidR="00AF4E60" w:rsidRPr="00984C28">
        <w:rPr>
          <w:rFonts w:ascii="Arial" w:hAnsi="Arial" w:cs="Arial"/>
          <w:bCs/>
          <w:szCs w:val="20"/>
        </w:rPr>
        <w:t>:</w:t>
      </w:r>
      <w:r w:rsidRPr="00984C28">
        <w:rPr>
          <w:rFonts w:ascii="Arial" w:hAnsi="Arial" w:cs="Arial"/>
          <w:bCs/>
          <w:szCs w:val="20"/>
        </w:rPr>
        <w:t xml:space="preserve"> </w:t>
      </w:r>
    </w:p>
    <w:p w14:paraId="28001096" w14:textId="77777777" w:rsidR="00417DBF" w:rsidRPr="00984C28" w:rsidRDefault="00417DBF" w:rsidP="00417DBF">
      <w:pPr>
        <w:suppressAutoHyphens w:val="0"/>
        <w:spacing w:line="260" w:lineRule="exact"/>
        <w:ind w:left="720"/>
        <w:jc w:val="both"/>
        <w:rPr>
          <w:rFonts w:ascii="Arial" w:hAnsi="Arial" w:cs="Arial"/>
          <w:bCs/>
          <w:szCs w:val="20"/>
        </w:rPr>
      </w:pPr>
    </w:p>
    <w:p w14:paraId="25890829" w14:textId="4674C8B3" w:rsidR="00F2508F" w:rsidRPr="00984C28" w:rsidRDefault="001D6D91" w:rsidP="000C5444">
      <w:pPr>
        <w:suppressAutoHyphens w:val="0"/>
        <w:spacing w:line="260" w:lineRule="exact"/>
        <w:ind w:left="720"/>
        <w:jc w:val="both"/>
        <w:rPr>
          <w:rFonts w:ascii="Arial" w:hAnsi="Arial" w:cs="Arial"/>
          <w:bCs/>
          <w:szCs w:val="20"/>
        </w:rPr>
      </w:pPr>
      <w:r>
        <w:rPr>
          <w:rFonts w:ascii="Arial" w:hAnsi="Arial" w:cs="Arial"/>
          <w:bCs/>
          <w:szCs w:val="20"/>
        </w:rPr>
        <w:t>Sedmo</w:t>
      </w:r>
      <w:r w:rsidR="00F2508F" w:rsidRPr="00B84882">
        <w:rPr>
          <w:rFonts w:ascii="Arial" w:hAnsi="Arial" w:cs="Arial"/>
          <w:bCs/>
          <w:szCs w:val="20"/>
        </w:rPr>
        <w:t xml:space="preserve"> točko obrazca</w:t>
      </w:r>
      <w:r w:rsidR="00F2508F" w:rsidRPr="00984C28">
        <w:rPr>
          <w:rFonts w:ascii="Arial" w:hAnsi="Arial" w:cs="Arial"/>
          <w:bCs/>
          <w:szCs w:val="20"/>
        </w:rPr>
        <w:t xml:space="preserve"> </w:t>
      </w:r>
      <w:r w:rsidR="00DD14AF" w:rsidRPr="0021506F">
        <w:rPr>
          <w:rFonts w:cs="Arial"/>
          <w:szCs w:val="20"/>
        </w:rPr>
        <w:t>"</w:t>
      </w:r>
      <w:r w:rsidR="00F2508F" w:rsidRPr="00984C28">
        <w:rPr>
          <w:rFonts w:ascii="Arial" w:hAnsi="Arial" w:cs="Arial"/>
          <w:bCs/>
          <w:szCs w:val="20"/>
        </w:rPr>
        <w:t>P-2 Prijava</w:t>
      </w:r>
      <w:r w:rsidR="00DD14AF" w:rsidRPr="0021506F">
        <w:rPr>
          <w:rFonts w:cs="Arial"/>
          <w:szCs w:val="20"/>
        </w:rPr>
        <w:t>"</w:t>
      </w:r>
      <w:r w:rsidR="00F2508F" w:rsidRPr="00984C28">
        <w:rPr>
          <w:rFonts w:ascii="Arial" w:hAnsi="Arial" w:cs="Arial"/>
          <w:bCs/>
          <w:szCs w:val="20"/>
        </w:rPr>
        <w:t xml:space="preserve"> izpolni/jo in podpiše/jo: </w:t>
      </w:r>
    </w:p>
    <w:p w14:paraId="150AD32E" w14:textId="77777777" w:rsidR="00F2508F" w:rsidRPr="00984C28" w:rsidRDefault="00F2508F" w:rsidP="000C5444">
      <w:pPr>
        <w:numPr>
          <w:ilvl w:val="0"/>
          <w:numId w:val="30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Cs/>
          <w:szCs w:val="20"/>
        </w:rPr>
        <w:t>ponudnik, če nastopa samostojno, zase;</w:t>
      </w:r>
    </w:p>
    <w:p w14:paraId="5B544DB9" w14:textId="77777777" w:rsidR="0065763E" w:rsidRDefault="00F2508F" w:rsidP="000C5444">
      <w:pPr>
        <w:numPr>
          <w:ilvl w:val="0"/>
          <w:numId w:val="30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C27117">
        <w:rPr>
          <w:rFonts w:ascii="Arial" w:hAnsi="Arial" w:cs="Arial"/>
          <w:bCs/>
          <w:szCs w:val="20"/>
        </w:rPr>
        <w:t>v primeru skupne ponudbe, vsak ponudnik/partner v skupni ponudbi</w:t>
      </w:r>
      <w:r w:rsidR="0065763E">
        <w:rPr>
          <w:rFonts w:ascii="Arial" w:hAnsi="Arial" w:cs="Arial"/>
          <w:bCs/>
          <w:szCs w:val="20"/>
        </w:rPr>
        <w:t>;</w:t>
      </w:r>
    </w:p>
    <w:p w14:paraId="4C368D05" w14:textId="77777777" w:rsidR="003A0D6D" w:rsidRDefault="0065763E" w:rsidP="0065763E">
      <w:pPr>
        <w:numPr>
          <w:ilvl w:val="0"/>
          <w:numId w:val="30"/>
        </w:numPr>
        <w:suppressAutoHyphens w:val="0"/>
        <w:jc w:val="both"/>
        <w:rPr>
          <w:rFonts w:ascii="Arial" w:hAnsi="Arial" w:cs="Arial"/>
          <w:bCs/>
          <w:szCs w:val="20"/>
        </w:rPr>
      </w:pPr>
      <w:r w:rsidRPr="00C27117">
        <w:rPr>
          <w:rFonts w:ascii="Arial" w:hAnsi="Arial" w:cs="Arial"/>
          <w:bCs/>
          <w:szCs w:val="20"/>
        </w:rPr>
        <w:t xml:space="preserve">v primeru nastopanja s </w:t>
      </w:r>
      <w:r w:rsidRPr="00944A84">
        <w:rPr>
          <w:rFonts w:ascii="Arial" w:hAnsi="Arial" w:cs="Arial"/>
          <w:bCs/>
          <w:szCs w:val="20"/>
        </w:rPr>
        <w:t>podizvajalci, ponudnik in podizvajalci vsak zase</w:t>
      </w:r>
    </w:p>
    <w:p w14:paraId="4494BEE0" w14:textId="41ECA442" w:rsidR="00A53339" w:rsidRDefault="00A53339" w:rsidP="00422909">
      <w:pPr>
        <w:suppressAutoHyphens w:val="0"/>
        <w:spacing w:line="260" w:lineRule="exact"/>
        <w:ind w:left="1440"/>
        <w:jc w:val="both"/>
        <w:rPr>
          <w:rFonts w:ascii="Arial" w:hAnsi="Arial" w:cs="Arial"/>
          <w:bCs/>
          <w:szCs w:val="20"/>
        </w:rPr>
      </w:pPr>
    </w:p>
    <w:p w14:paraId="2E6656B0" w14:textId="2EEDBFE4" w:rsidR="00422909" w:rsidRDefault="00422909" w:rsidP="00422909">
      <w:pPr>
        <w:suppressAutoHyphens w:val="0"/>
        <w:spacing w:line="260" w:lineRule="exact"/>
        <w:ind w:left="1440"/>
        <w:jc w:val="both"/>
        <w:rPr>
          <w:rFonts w:ascii="Arial" w:hAnsi="Arial" w:cs="Arial"/>
          <w:bCs/>
          <w:szCs w:val="20"/>
        </w:rPr>
      </w:pPr>
    </w:p>
    <w:p w14:paraId="71E74BDE" w14:textId="5D955987" w:rsidR="00422909" w:rsidRDefault="00422909" w:rsidP="00422909">
      <w:pPr>
        <w:suppressAutoHyphens w:val="0"/>
        <w:spacing w:line="260" w:lineRule="exact"/>
        <w:ind w:left="1440"/>
        <w:jc w:val="both"/>
        <w:rPr>
          <w:rFonts w:ascii="Arial" w:hAnsi="Arial" w:cs="Arial"/>
          <w:bCs/>
          <w:szCs w:val="20"/>
        </w:rPr>
      </w:pPr>
    </w:p>
    <w:p w14:paraId="459889CD" w14:textId="2D2D005E" w:rsidR="00422909" w:rsidRDefault="00422909" w:rsidP="00422909">
      <w:pPr>
        <w:suppressAutoHyphens w:val="0"/>
        <w:spacing w:line="260" w:lineRule="exact"/>
        <w:ind w:left="1440"/>
        <w:jc w:val="both"/>
        <w:rPr>
          <w:rFonts w:ascii="Arial" w:hAnsi="Arial" w:cs="Arial"/>
          <w:bCs/>
          <w:szCs w:val="20"/>
        </w:rPr>
      </w:pPr>
    </w:p>
    <w:p w14:paraId="3273DB75" w14:textId="281B7E67" w:rsidR="00422909" w:rsidRDefault="00422909" w:rsidP="00422909">
      <w:pPr>
        <w:suppressAutoHyphens w:val="0"/>
        <w:spacing w:line="260" w:lineRule="exact"/>
        <w:ind w:left="1440"/>
        <w:jc w:val="both"/>
        <w:rPr>
          <w:rFonts w:ascii="Arial" w:hAnsi="Arial" w:cs="Arial"/>
          <w:bCs/>
          <w:szCs w:val="20"/>
        </w:rPr>
      </w:pPr>
    </w:p>
    <w:p w14:paraId="41CD0BCF" w14:textId="60280241" w:rsidR="004C1EA0" w:rsidRDefault="004C1EA0" w:rsidP="00422909">
      <w:pPr>
        <w:suppressAutoHyphens w:val="0"/>
        <w:spacing w:line="260" w:lineRule="exact"/>
        <w:ind w:left="1440"/>
        <w:jc w:val="both"/>
        <w:rPr>
          <w:rFonts w:ascii="Arial" w:hAnsi="Arial" w:cs="Arial"/>
          <w:bCs/>
          <w:szCs w:val="20"/>
        </w:rPr>
      </w:pPr>
    </w:p>
    <w:p w14:paraId="79EB66CE" w14:textId="5DC5ADD4" w:rsidR="004C1EA0" w:rsidRDefault="004C1EA0" w:rsidP="00422909">
      <w:pPr>
        <w:suppressAutoHyphens w:val="0"/>
        <w:spacing w:line="260" w:lineRule="exact"/>
        <w:ind w:left="1440"/>
        <w:jc w:val="both"/>
        <w:rPr>
          <w:rFonts w:ascii="Arial" w:hAnsi="Arial" w:cs="Arial"/>
          <w:bCs/>
          <w:szCs w:val="20"/>
        </w:rPr>
      </w:pPr>
    </w:p>
    <w:p w14:paraId="03AA966E" w14:textId="2F010B27" w:rsidR="004C1EA0" w:rsidRDefault="004C1EA0" w:rsidP="00422909">
      <w:pPr>
        <w:suppressAutoHyphens w:val="0"/>
        <w:spacing w:line="260" w:lineRule="exact"/>
        <w:ind w:left="1440"/>
        <w:jc w:val="both"/>
        <w:rPr>
          <w:rFonts w:ascii="Arial" w:hAnsi="Arial" w:cs="Arial"/>
          <w:bCs/>
          <w:szCs w:val="20"/>
        </w:rPr>
      </w:pPr>
    </w:p>
    <w:p w14:paraId="5615B26E" w14:textId="77777777" w:rsidR="00852B29" w:rsidRDefault="00852B29" w:rsidP="00422909">
      <w:pPr>
        <w:suppressAutoHyphens w:val="0"/>
        <w:spacing w:line="260" w:lineRule="exact"/>
        <w:ind w:left="1440"/>
        <w:jc w:val="both"/>
        <w:rPr>
          <w:rFonts w:ascii="Arial" w:hAnsi="Arial" w:cs="Arial"/>
          <w:bCs/>
          <w:szCs w:val="20"/>
        </w:rPr>
      </w:pPr>
    </w:p>
    <w:p w14:paraId="3D918F67" w14:textId="77D0A263" w:rsidR="004C1EA0" w:rsidRDefault="004C1EA0" w:rsidP="00422909">
      <w:pPr>
        <w:suppressAutoHyphens w:val="0"/>
        <w:spacing w:line="260" w:lineRule="exact"/>
        <w:ind w:left="1440"/>
        <w:jc w:val="both"/>
        <w:rPr>
          <w:rFonts w:ascii="Arial" w:hAnsi="Arial" w:cs="Arial"/>
          <w:bCs/>
          <w:szCs w:val="20"/>
        </w:rPr>
      </w:pPr>
    </w:p>
    <w:p w14:paraId="19F2A24F" w14:textId="3838761F" w:rsidR="004C1EA0" w:rsidRDefault="004C1EA0" w:rsidP="00422909">
      <w:pPr>
        <w:suppressAutoHyphens w:val="0"/>
        <w:spacing w:line="260" w:lineRule="exact"/>
        <w:ind w:left="1440"/>
        <w:jc w:val="both"/>
        <w:rPr>
          <w:rFonts w:ascii="Arial" w:hAnsi="Arial" w:cs="Arial"/>
          <w:bCs/>
          <w:szCs w:val="20"/>
        </w:rPr>
      </w:pPr>
    </w:p>
    <w:p w14:paraId="69185382" w14:textId="5CEEC966" w:rsidR="004C1EA0" w:rsidRDefault="004C1EA0" w:rsidP="00422909">
      <w:pPr>
        <w:suppressAutoHyphens w:val="0"/>
        <w:spacing w:line="260" w:lineRule="exact"/>
        <w:ind w:left="1440"/>
        <w:jc w:val="both"/>
        <w:rPr>
          <w:rFonts w:ascii="Arial" w:hAnsi="Arial" w:cs="Arial"/>
          <w:bCs/>
          <w:szCs w:val="20"/>
        </w:rPr>
      </w:pPr>
    </w:p>
    <w:p w14:paraId="4FB12A4A" w14:textId="77777777" w:rsidR="004C1EA0" w:rsidRDefault="004C1EA0" w:rsidP="00422909">
      <w:pPr>
        <w:suppressAutoHyphens w:val="0"/>
        <w:spacing w:line="260" w:lineRule="exact"/>
        <w:ind w:left="1440"/>
        <w:jc w:val="both"/>
        <w:rPr>
          <w:rFonts w:ascii="Arial" w:hAnsi="Arial" w:cs="Arial"/>
          <w:bCs/>
          <w:szCs w:val="20"/>
        </w:rPr>
      </w:pPr>
    </w:p>
    <w:p w14:paraId="5286F6D0" w14:textId="74DB48F4" w:rsidR="00422909" w:rsidRDefault="00422909" w:rsidP="00422909">
      <w:pPr>
        <w:suppressAutoHyphens w:val="0"/>
        <w:spacing w:line="260" w:lineRule="exact"/>
        <w:ind w:left="1440"/>
        <w:jc w:val="both"/>
        <w:rPr>
          <w:rFonts w:ascii="Arial" w:hAnsi="Arial" w:cs="Arial"/>
          <w:bCs/>
          <w:szCs w:val="20"/>
        </w:rPr>
      </w:pPr>
    </w:p>
    <w:p w14:paraId="48EAF663" w14:textId="2C69382C" w:rsidR="00422909" w:rsidRPr="000C5444" w:rsidRDefault="00422909" w:rsidP="00C954B9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p w14:paraId="196B6A79" w14:textId="77777777" w:rsidR="001C635F" w:rsidRPr="00984C28" w:rsidRDefault="008A3AB2" w:rsidP="000C5444">
      <w:pPr>
        <w:suppressAutoHyphens w:val="0"/>
        <w:spacing w:line="260" w:lineRule="exact"/>
        <w:rPr>
          <w:rFonts w:ascii="Arial" w:hAnsi="Arial" w:cs="Arial"/>
          <w:b/>
          <w:bCs/>
          <w:szCs w:val="20"/>
        </w:rPr>
      </w:pPr>
      <w:r>
        <w:rPr>
          <w:rFonts w:ascii="Arial" w:hAnsi="Arial" w:cs="Arial"/>
          <w:b/>
          <w:bCs/>
          <w:szCs w:val="20"/>
        </w:rPr>
        <w:lastRenderedPageBreak/>
        <w:t>1</w:t>
      </w:r>
      <w:r w:rsidR="001C635F" w:rsidRPr="00984C28">
        <w:rPr>
          <w:rFonts w:ascii="Arial" w:hAnsi="Arial" w:cs="Arial"/>
          <w:b/>
          <w:bCs/>
          <w:szCs w:val="20"/>
        </w:rPr>
        <w:t>. SKUPNI PODATKI O UDELEŽENCIH</w:t>
      </w:r>
    </w:p>
    <w:p w14:paraId="48E0684B" w14:textId="77777777" w:rsidR="0074059D" w:rsidRPr="00984C28" w:rsidRDefault="0074059D" w:rsidP="000C5444">
      <w:pPr>
        <w:suppressAutoHyphens w:val="0"/>
        <w:spacing w:line="260" w:lineRule="exact"/>
        <w:rPr>
          <w:rFonts w:ascii="Arial" w:hAnsi="Arial" w:cs="Arial"/>
          <w:b/>
          <w:bCs/>
          <w:szCs w:val="20"/>
        </w:rPr>
      </w:pPr>
    </w:p>
    <w:p w14:paraId="640DD1E5" w14:textId="77777777" w:rsidR="001C635F" w:rsidRPr="00984C28" w:rsidRDefault="008A3AB2" w:rsidP="000C5444">
      <w:pPr>
        <w:suppressAutoHyphens w:val="0"/>
        <w:spacing w:line="260" w:lineRule="exact"/>
        <w:rPr>
          <w:rFonts w:ascii="Arial" w:hAnsi="Arial" w:cs="Arial"/>
          <w:b/>
          <w:bCs/>
          <w:szCs w:val="20"/>
        </w:rPr>
      </w:pPr>
      <w:r>
        <w:rPr>
          <w:rFonts w:ascii="Arial" w:hAnsi="Arial" w:cs="Arial"/>
          <w:b/>
          <w:bCs/>
          <w:szCs w:val="20"/>
        </w:rPr>
        <w:t>1</w:t>
      </w:r>
      <w:r w:rsidR="002D7A93" w:rsidRPr="00984C28">
        <w:rPr>
          <w:rFonts w:ascii="Arial" w:hAnsi="Arial" w:cs="Arial"/>
          <w:b/>
          <w:bCs/>
          <w:szCs w:val="20"/>
        </w:rPr>
        <w:t>.1. UDELEŽ</w:t>
      </w:r>
      <w:r w:rsidR="001C635F" w:rsidRPr="00984C28">
        <w:rPr>
          <w:rFonts w:ascii="Arial" w:hAnsi="Arial" w:cs="Arial"/>
          <w:b/>
          <w:bCs/>
          <w:szCs w:val="20"/>
        </w:rPr>
        <w:t>ENCI</w:t>
      </w:r>
    </w:p>
    <w:p w14:paraId="013A376E" w14:textId="77777777" w:rsidR="00635A46" w:rsidRPr="00984C28" w:rsidRDefault="00635A46" w:rsidP="000C5444">
      <w:pPr>
        <w:suppressAutoHyphens w:val="0"/>
        <w:spacing w:line="260" w:lineRule="exact"/>
        <w:rPr>
          <w:rFonts w:ascii="Arial" w:hAnsi="Arial" w:cs="Arial"/>
          <w:b/>
          <w:bCs/>
          <w:szCs w:val="20"/>
        </w:rPr>
      </w:pPr>
    </w:p>
    <w:tbl>
      <w:tblPr>
        <w:tblW w:w="9584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46"/>
        <w:gridCol w:w="5925"/>
        <w:gridCol w:w="2213"/>
      </w:tblGrid>
      <w:tr w:rsidR="00F23839" w:rsidRPr="00984C28" w14:paraId="2066E107" w14:textId="77777777" w:rsidTr="005D5BBF">
        <w:trPr>
          <w:trHeight w:val="306"/>
        </w:trPr>
        <w:tc>
          <w:tcPr>
            <w:tcW w:w="1446" w:type="dxa"/>
            <w:tcBorders>
              <w:bottom w:val="single" w:sz="2" w:space="0" w:color="000000"/>
              <w:right w:val="single" w:sz="2" w:space="0" w:color="000000"/>
            </w:tcBorders>
            <w:vAlign w:val="center"/>
          </w:tcPr>
          <w:p w14:paraId="316D2664" w14:textId="77777777" w:rsidR="00F23839" w:rsidRPr="00984C28" w:rsidRDefault="00F23839" w:rsidP="000C5444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366A358" w14:textId="77777777" w:rsidR="00F23839" w:rsidRPr="00984C28" w:rsidRDefault="00F23839" w:rsidP="000C5444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 xml:space="preserve">Firma in </w:t>
            </w:r>
            <w:r>
              <w:rPr>
                <w:rFonts w:ascii="Arial" w:hAnsi="Arial" w:cs="Arial"/>
                <w:b/>
                <w:bCs/>
                <w:szCs w:val="20"/>
              </w:rPr>
              <w:t>sedež</w:t>
            </w:r>
          </w:p>
        </w:tc>
        <w:tc>
          <w:tcPr>
            <w:tcW w:w="2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954437" w14:textId="77777777" w:rsidR="00F23839" w:rsidRPr="00984C28" w:rsidRDefault="005D5BBF" w:rsidP="000C5444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Država sedeža</w:t>
            </w:r>
          </w:p>
        </w:tc>
      </w:tr>
      <w:tr w:rsidR="00F23839" w:rsidRPr="00984C28" w14:paraId="57504891" w14:textId="77777777" w:rsidTr="005D5BBF">
        <w:trPr>
          <w:trHeight w:val="536"/>
        </w:trPr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5D3845D" w14:textId="77777777" w:rsidR="00F23839" w:rsidRPr="00984C28" w:rsidRDefault="00F23839" w:rsidP="000C5444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984C28">
              <w:rPr>
                <w:rFonts w:ascii="Arial" w:hAnsi="Arial" w:cs="Arial"/>
                <w:szCs w:val="20"/>
              </w:rPr>
              <w:t>P</w:t>
            </w:r>
            <w:r w:rsidR="001079ED">
              <w:rPr>
                <w:rFonts w:ascii="Arial" w:hAnsi="Arial" w:cs="Arial"/>
                <w:szCs w:val="20"/>
              </w:rPr>
              <w:t>onudnik oz. p</w:t>
            </w:r>
            <w:r w:rsidRPr="00984C28">
              <w:rPr>
                <w:rFonts w:ascii="Arial" w:hAnsi="Arial" w:cs="Arial"/>
                <w:szCs w:val="20"/>
              </w:rPr>
              <w:t>oslovodeči partner</w:t>
            </w:r>
          </w:p>
        </w:tc>
        <w:tc>
          <w:tcPr>
            <w:tcW w:w="5925" w:type="dxa"/>
            <w:tcBorders>
              <w:top w:val="single" w:sz="2" w:space="0" w:color="000000"/>
              <w:left w:val="single" w:sz="2" w:space="0" w:color="000000"/>
              <w:bottom w:val="single" w:sz="1" w:space="0" w:color="000000"/>
            </w:tcBorders>
            <w:vAlign w:val="center"/>
          </w:tcPr>
          <w:p w14:paraId="3E89ADD1" w14:textId="77777777" w:rsidR="00F23839" w:rsidRPr="00984C28" w:rsidRDefault="00F23839" w:rsidP="000C5444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213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2DDF016" w14:textId="77777777" w:rsidR="00BD358D" w:rsidRPr="00B84882" w:rsidRDefault="00BD358D" w:rsidP="000C5444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</w:p>
        </w:tc>
      </w:tr>
      <w:tr w:rsidR="00F23839" w:rsidRPr="00984C28" w14:paraId="435E2C48" w14:textId="77777777" w:rsidTr="005D5BBF">
        <w:trPr>
          <w:trHeight w:val="570"/>
        </w:trPr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DFCD4F1" w14:textId="77777777" w:rsidR="00F23839" w:rsidRPr="00984C28" w:rsidRDefault="00F23839" w:rsidP="000C5444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984C28">
              <w:rPr>
                <w:rFonts w:ascii="Arial" w:hAnsi="Arial" w:cs="Arial"/>
                <w:szCs w:val="20"/>
              </w:rPr>
              <w:t>Partner</w:t>
            </w:r>
          </w:p>
        </w:tc>
        <w:tc>
          <w:tcPr>
            <w:tcW w:w="5925" w:type="dxa"/>
            <w:tcBorders>
              <w:left w:val="single" w:sz="2" w:space="0" w:color="000000"/>
              <w:bottom w:val="single" w:sz="4" w:space="0" w:color="auto"/>
            </w:tcBorders>
            <w:vAlign w:val="center"/>
          </w:tcPr>
          <w:p w14:paraId="2781FB77" w14:textId="77777777" w:rsidR="00F23839" w:rsidRPr="00984C28" w:rsidRDefault="00F23839" w:rsidP="000C5444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213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4098DCDF" w14:textId="77777777" w:rsidR="00BD358D" w:rsidRPr="00B84882" w:rsidRDefault="00BD358D" w:rsidP="000C5444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</w:p>
        </w:tc>
      </w:tr>
      <w:tr w:rsidR="00944A84" w:rsidRPr="00984C28" w14:paraId="69CE952A" w14:textId="77777777" w:rsidTr="005D5BBF">
        <w:trPr>
          <w:trHeight w:val="570"/>
        </w:trPr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ED594C2" w14:textId="77777777" w:rsidR="00944A84" w:rsidRPr="00984C28" w:rsidRDefault="0065763E" w:rsidP="000C5444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Podizvajalec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2" w:space="0" w:color="000000"/>
              <w:bottom w:val="single" w:sz="1" w:space="0" w:color="000000"/>
            </w:tcBorders>
            <w:vAlign w:val="center"/>
          </w:tcPr>
          <w:p w14:paraId="32B89EB5" w14:textId="77777777" w:rsidR="00944A84" w:rsidRPr="00984C28" w:rsidRDefault="00944A84" w:rsidP="000C5444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FAD637D" w14:textId="77777777" w:rsidR="00BD358D" w:rsidRPr="00B84882" w:rsidRDefault="00BD358D" w:rsidP="000C5444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</w:p>
        </w:tc>
      </w:tr>
    </w:tbl>
    <w:p w14:paraId="353D55AF" w14:textId="77777777" w:rsidR="001079ED" w:rsidRDefault="00026527" w:rsidP="000C5444">
      <w:pPr>
        <w:suppressAutoHyphens w:val="0"/>
        <w:spacing w:line="260" w:lineRule="exact"/>
        <w:rPr>
          <w:rFonts w:ascii="Arial" w:hAnsi="Arial" w:cs="Arial"/>
          <w:i/>
          <w:sz w:val="18"/>
          <w:szCs w:val="18"/>
        </w:rPr>
      </w:pPr>
      <w:r w:rsidRPr="00944A84">
        <w:rPr>
          <w:rFonts w:ascii="Arial" w:hAnsi="Arial" w:cs="Arial"/>
          <w:i/>
          <w:sz w:val="18"/>
          <w:szCs w:val="18"/>
        </w:rPr>
        <w:t xml:space="preserve">(opomba: </w:t>
      </w:r>
      <w:r w:rsidR="00491BC2" w:rsidRPr="00944A84">
        <w:rPr>
          <w:rFonts w:ascii="Arial" w:hAnsi="Arial" w:cs="Arial"/>
          <w:i/>
          <w:sz w:val="18"/>
          <w:szCs w:val="18"/>
        </w:rPr>
        <w:t>po potrebi</w:t>
      </w:r>
      <w:r w:rsidRPr="00944A84">
        <w:rPr>
          <w:rFonts w:ascii="Arial" w:hAnsi="Arial" w:cs="Arial"/>
          <w:i/>
          <w:sz w:val="18"/>
          <w:szCs w:val="18"/>
        </w:rPr>
        <w:t xml:space="preserve"> dodati vrstice)</w:t>
      </w:r>
    </w:p>
    <w:p w14:paraId="0D0CE3DC" w14:textId="77777777" w:rsidR="005D5BBF" w:rsidRDefault="005D5BBF" w:rsidP="000C5444">
      <w:pPr>
        <w:suppressAutoHyphens w:val="0"/>
        <w:spacing w:line="260" w:lineRule="exact"/>
        <w:rPr>
          <w:rFonts w:ascii="Arial" w:hAnsi="Arial" w:cs="Arial"/>
          <w:i/>
          <w:sz w:val="18"/>
          <w:szCs w:val="18"/>
        </w:rPr>
      </w:pPr>
    </w:p>
    <w:p w14:paraId="428E14C3" w14:textId="77777777" w:rsidR="005D5BBF" w:rsidRDefault="005D5BBF" w:rsidP="000C5444">
      <w:pPr>
        <w:suppressAutoHyphens w:val="0"/>
        <w:spacing w:line="260" w:lineRule="exact"/>
        <w:rPr>
          <w:rFonts w:ascii="Arial" w:hAnsi="Arial" w:cs="Arial"/>
          <w:i/>
          <w:sz w:val="18"/>
          <w:szCs w:val="18"/>
        </w:rPr>
      </w:pPr>
    </w:p>
    <w:p w14:paraId="5FBF4C43" w14:textId="77777777" w:rsidR="001360A1" w:rsidRPr="00490408" w:rsidRDefault="001360A1" w:rsidP="000C5444">
      <w:pPr>
        <w:suppressAutoHyphens w:val="0"/>
        <w:spacing w:line="260" w:lineRule="exact"/>
        <w:rPr>
          <w:rFonts w:ascii="Arial" w:hAnsi="Arial" w:cs="Arial"/>
          <w:i/>
          <w:sz w:val="18"/>
          <w:szCs w:val="18"/>
        </w:rPr>
      </w:pPr>
    </w:p>
    <w:p w14:paraId="48DD94DC" w14:textId="77777777" w:rsidR="001C635F" w:rsidRPr="00984C28" w:rsidRDefault="001C635F" w:rsidP="000C5444">
      <w:pPr>
        <w:keepNext/>
        <w:keepLines/>
        <w:spacing w:line="260" w:lineRule="exact"/>
        <w:rPr>
          <w:rFonts w:ascii="Arial" w:hAnsi="Arial" w:cs="Arial"/>
          <w:b/>
          <w:bCs/>
          <w:szCs w:val="20"/>
        </w:rPr>
      </w:pPr>
      <w:r w:rsidRPr="00984C28">
        <w:rPr>
          <w:rFonts w:ascii="Arial" w:hAnsi="Arial" w:cs="Arial"/>
          <w:b/>
          <w:bCs/>
          <w:szCs w:val="20"/>
        </w:rPr>
        <w:t>1.2. KONTAKTNA OSEBA</w:t>
      </w:r>
    </w:p>
    <w:p w14:paraId="77A492B0" w14:textId="77777777" w:rsidR="001C635F" w:rsidRPr="00984C28" w:rsidRDefault="001C635F" w:rsidP="000C5444">
      <w:pPr>
        <w:keepNext/>
        <w:keepLines/>
        <w:spacing w:line="260" w:lineRule="exact"/>
        <w:rPr>
          <w:rFonts w:ascii="Arial" w:hAnsi="Arial" w:cs="Arial"/>
          <w:b/>
          <w:bCs/>
          <w:szCs w:val="20"/>
        </w:rPr>
      </w:pPr>
    </w:p>
    <w:p w14:paraId="7F9C50CF" w14:textId="77777777" w:rsidR="001C635F" w:rsidRPr="00532C21" w:rsidRDefault="00F05406" w:rsidP="000C5444">
      <w:pPr>
        <w:keepNext/>
        <w:keepLines/>
        <w:spacing w:line="260" w:lineRule="exact"/>
        <w:jc w:val="both"/>
        <w:rPr>
          <w:rFonts w:ascii="Arial" w:eastAsia="Times New Roman" w:hAnsi="Arial" w:cs="Arial"/>
          <w:bCs/>
          <w:szCs w:val="20"/>
        </w:rPr>
      </w:pPr>
      <w:r w:rsidRPr="00F05406">
        <w:rPr>
          <w:rFonts w:ascii="Arial" w:eastAsia="Times New Roman" w:hAnsi="Arial" w:cs="Arial"/>
          <w:bCs/>
          <w:szCs w:val="20"/>
        </w:rPr>
        <w:t xml:space="preserve">V primeru skupne ponudbe, ponudnik navede kontaktne podatke poslovodečega (vodilnega) partnerja. Naročnik bo komuniciral le z poslovodečim (vodilnim) partnerjem v skupni ponudbi. Šteje se, da je bilo kakršnokoli sporočilo v zvezi z zadevnim javnim naročilom pravilno naslovljeno na ponudnika, če je bilo poslano na kateregakoli od vpisanih kontaktnih </w:t>
      </w:r>
      <w:r w:rsidRPr="00532C21">
        <w:rPr>
          <w:rFonts w:ascii="Arial" w:eastAsia="Times New Roman" w:hAnsi="Arial" w:cs="Arial"/>
          <w:bCs/>
          <w:szCs w:val="20"/>
        </w:rPr>
        <w:t>podatkov</w:t>
      </w:r>
      <w:r w:rsidR="00532C21" w:rsidRPr="00532C21">
        <w:rPr>
          <w:rFonts w:ascii="Arial" w:eastAsia="Times New Roman" w:hAnsi="Arial" w:cs="Arial"/>
          <w:bCs/>
          <w:szCs w:val="20"/>
        </w:rPr>
        <w:t xml:space="preserve"> ali na elektronski naslov, zabeležen v sistemu e-JN, s katerim se je ponudnik registriral pri oddaji ponudbe.</w:t>
      </w:r>
    </w:p>
    <w:p w14:paraId="2AD5248A" w14:textId="77777777" w:rsidR="001C635F" w:rsidRPr="00984C28" w:rsidRDefault="001C635F" w:rsidP="000C5444">
      <w:pPr>
        <w:keepNext/>
        <w:keepLines/>
        <w:spacing w:line="260" w:lineRule="exact"/>
        <w:rPr>
          <w:rFonts w:ascii="Arial" w:hAnsi="Arial" w:cs="Arial"/>
          <w:b/>
          <w:bCs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56"/>
        <w:gridCol w:w="7781"/>
      </w:tblGrid>
      <w:tr w:rsidR="001C635F" w:rsidRPr="00984C28" w14:paraId="2571D177" w14:textId="77777777" w:rsidTr="00D27479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DE7880A" w14:textId="77777777" w:rsidR="001C635F" w:rsidRPr="00984C28" w:rsidRDefault="001C635F" w:rsidP="000C5444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Ime in priimek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65AD388" w14:textId="77777777" w:rsidR="001C635F" w:rsidRPr="00984C28" w:rsidRDefault="001C635F" w:rsidP="000C5444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</w:p>
        </w:tc>
      </w:tr>
      <w:tr w:rsidR="00D27479" w:rsidRPr="00984C28" w14:paraId="154EB16A" w14:textId="77777777" w:rsidTr="00D27479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A7D7988" w14:textId="77777777" w:rsidR="00D27479" w:rsidRPr="00984C28" w:rsidRDefault="00D27479" w:rsidP="000C5444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Organizacija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AAC0BD4" w14:textId="77777777" w:rsidR="00D27479" w:rsidRPr="00984C28" w:rsidRDefault="00D27479" w:rsidP="000C5444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</w:p>
        </w:tc>
      </w:tr>
      <w:tr w:rsidR="00D27479" w:rsidRPr="00984C28" w14:paraId="68582DCC" w14:textId="77777777" w:rsidTr="00D27479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6F8EA7B" w14:textId="77777777" w:rsidR="00D27479" w:rsidRPr="00984C28" w:rsidRDefault="00D27479" w:rsidP="000C5444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Naslov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648224A" w14:textId="77777777" w:rsidR="00D27479" w:rsidRPr="00984C28" w:rsidRDefault="00D27479" w:rsidP="000C5444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</w:p>
        </w:tc>
      </w:tr>
      <w:tr w:rsidR="00D27479" w:rsidRPr="00984C28" w14:paraId="23B14AF3" w14:textId="77777777" w:rsidTr="00D27479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9E1DECD" w14:textId="77777777" w:rsidR="00D27479" w:rsidRPr="00984C28" w:rsidRDefault="00D27479" w:rsidP="000C5444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Telefon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92D2356" w14:textId="77777777" w:rsidR="00D27479" w:rsidRPr="00984C28" w:rsidRDefault="00D27479" w:rsidP="000C5444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</w:p>
        </w:tc>
      </w:tr>
      <w:tr w:rsidR="00D27479" w:rsidRPr="00984C28" w14:paraId="41FBE8B1" w14:textId="77777777" w:rsidTr="00D27479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395024C" w14:textId="77777777" w:rsidR="00D27479" w:rsidRPr="00984C28" w:rsidRDefault="00D27479" w:rsidP="000C5444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e-pošta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6861C63" w14:textId="77777777" w:rsidR="00D27479" w:rsidRPr="00984C28" w:rsidRDefault="00D27479" w:rsidP="000C5444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</w:p>
        </w:tc>
      </w:tr>
    </w:tbl>
    <w:p w14:paraId="781AA943" w14:textId="77777777" w:rsidR="00407F1E" w:rsidRDefault="00407F1E" w:rsidP="000C5444">
      <w:pPr>
        <w:spacing w:line="260" w:lineRule="exact"/>
        <w:rPr>
          <w:rFonts w:ascii="Arial" w:hAnsi="Arial" w:cs="Arial"/>
          <w:b/>
          <w:bCs/>
          <w:color w:val="000000"/>
          <w:szCs w:val="20"/>
        </w:rPr>
      </w:pPr>
    </w:p>
    <w:p w14:paraId="31DC5CD0" w14:textId="77777777" w:rsidR="0041244B" w:rsidRPr="00984C28" w:rsidRDefault="00407F1E" w:rsidP="000C5444">
      <w:pPr>
        <w:widowControl/>
        <w:suppressAutoHyphens w:val="0"/>
        <w:spacing w:line="260" w:lineRule="exact"/>
        <w:rPr>
          <w:rFonts w:ascii="Arial" w:hAnsi="Arial" w:cs="Arial"/>
          <w:b/>
          <w:bCs/>
          <w:color w:val="000000"/>
          <w:szCs w:val="20"/>
        </w:rPr>
      </w:pPr>
      <w:r>
        <w:rPr>
          <w:rFonts w:ascii="Arial" w:hAnsi="Arial" w:cs="Arial"/>
          <w:b/>
          <w:bCs/>
          <w:color w:val="000000"/>
          <w:szCs w:val="20"/>
        </w:rPr>
        <w:br w:type="page"/>
      </w:r>
    </w:p>
    <w:p w14:paraId="6DE15992" w14:textId="77777777" w:rsidR="00CE7874" w:rsidRPr="00984C28" w:rsidRDefault="001C635F" w:rsidP="000C5444">
      <w:pPr>
        <w:spacing w:line="260" w:lineRule="exact"/>
        <w:rPr>
          <w:rFonts w:ascii="Arial" w:hAnsi="Arial" w:cs="Arial"/>
          <w:b/>
          <w:bCs/>
          <w:color w:val="000000"/>
          <w:szCs w:val="20"/>
        </w:rPr>
      </w:pPr>
      <w:r w:rsidRPr="00984C28">
        <w:rPr>
          <w:rFonts w:ascii="Arial" w:hAnsi="Arial" w:cs="Arial"/>
          <w:b/>
          <w:bCs/>
          <w:color w:val="000000"/>
          <w:szCs w:val="20"/>
        </w:rPr>
        <w:lastRenderedPageBreak/>
        <w:t>2. PODATKI IN ZAVEZE POSAMEZNIH UDELEŽENCEV</w:t>
      </w:r>
    </w:p>
    <w:p w14:paraId="79363736" w14:textId="77777777" w:rsidR="00CE7874" w:rsidRPr="00984C28" w:rsidRDefault="00CE7874" w:rsidP="000C5444">
      <w:pPr>
        <w:tabs>
          <w:tab w:val="left" w:pos="536"/>
        </w:tabs>
        <w:suppressAutoHyphens w:val="0"/>
        <w:spacing w:line="260" w:lineRule="exact"/>
        <w:jc w:val="both"/>
        <w:rPr>
          <w:rFonts w:ascii="Arial" w:hAnsi="Arial" w:cs="Arial"/>
          <w:bCs/>
          <w:color w:val="000000"/>
          <w:szCs w:val="20"/>
        </w:rPr>
      </w:pPr>
    </w:p>
    <w:p w14:paraId="2FF11884" w14:textId="77777777" w:rsidR="001C635F" w:rsidRPr="00984C28" w:rsidRDefault="001C635F" w:rsidP="000C5444">
      <w:pPr>
        <w:tabs>
          <w:tab w:val="left" w:pos="3402"/>
          <w:tab w:val="left" w:pos="6655"/>
        </w:tabs>
        <w:suppressAutoHyphens w:val="0"/>
        <w:spacing w:line="260" w:lineRule="exact"/>
        <w:jc w:val="both"/>
        <w:rPr>
          <w:rFonts w:ascii="Arial" w:hAnsi="Arial" w:cs="Arial"/>
          <w:b/>
          <w:bCs/>
          <w:color w:val="000000"/>
          <w:szCs w:val="20"/>
        </w:rPr>
      </w:pPr>
      <w:r w:rsidRPr="00984C28">
        <w:rPr>
          <w:rFonts w:ascii="Arial" w:hAnsi="Arial" w:cs="Arial"/>
          <w:b/>
          <w:bCs/>
          <w:color w:val="000000"/>
          <w:szCs w:val="20"/>
        </w:rPr>
        <w:t>2.1. REGISTRACIJA IN DEJAVNOSTI</w:t>
      </w:r>
    </w:p>
    <w:p w14:paraId="4F464A35" w14:textId="77777777" w:rsidR="008573D1" w:rsidRPr="00984C28" w:rsidRDefault="008573D1" w:rsidP="000C5444">
      <w:pPr>
        <w:tabs>
          <w:tab w:val="left" w:pos="3402"/>
          <w:tab w:val="left" w:pos="6655"/>
        </w:tabs>
        <w:suppressAutoHyphens w:val="0"/>
        <w:spacing w:line="260" w:lineRule="exact"/>
        <w:jc w:val="both"/>
        <w:rPr>
          <w:rFonts w:ascii="Arial" w:hAnsi="Arial" w:cs="Arial"/>
          <w:b/>
          <w:bCs/>
          <w:color w:val="000000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410"/>
        <w:gridCol w:w="2410"/>
        <w:gridCol w:w="1221"/>
        <w:gridCol w:w="3596"/>
      </w:tblGrid>
      <w:tr w:rsidR="001C635F" w:rsidRPr="00984C28" w14:paraId="609AE300" w14:textId="77777777" w:rsidTr="001633AF">
        <w:tc>
          <w:tcPr>
            <w:tcW w:w="9637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" w:space="0" w:color="000000"/>
              <w:right w:val="single" w:sz="12" w:space="0" w:color="000000"/>
            </w:tcBorders>
            <w:shd w:val="clear" w:color="auto" w:fill="auto"/>
          </w:tcPr>
          <w:p w14:paraId="5699AD51" w14:textId="77777777" w:rsidR="001C635F" w:rsidRPr="00984C28" w:rsidRDefault="001C635F" w:rsidP="000C5444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Registrski podatki</w:t>
            </w:r>
          </w:p>
        </w:tc>
      </w:tr>
      <w:tr w:rsidR="001C635F" w:rsidRPr="00984C28" w14:paraId="2B51CD66" w14:textId="77777777" w:rsidTr="001633AF">
        <w:trPr>
          <w:trHeight w:val="714"/>
        </w:trPr>
        <w:tc>
          <w:tcPr>
            <w:tcW w:w="2410" w:type="dxa"/>
            <w:tcBorders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1036A64" w14:textId="77777777" w:rsidR="001C635F" w:rsidRPr="00984C28" w:rsidRDefault="001C635F" w:rsidP="000C5444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Popol</w:t>
            </w:r>
            <w:r w:rsidR="00CE7874" w:rsidRPr="00984C28">
              <w:rPr>
                <w:rFonts w:ascii="Arial" w:hAnsi="Arial" w:cs="Arial"/>
                <w:b/>
                <w:bCs/>
                <w:szCs w:val="20"/>
              </w:rPr>
              <w:t>n naziv podjetja</w:t>
            </w:r>
          </w:p>
        </w:tc>
        <w:tc>
          <w:tcPr>
            <w:tcW w:w="7227" w:type="dxa"/>
            <w:gridSpan w:val="3"/>
            <w:tcBorders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B154DAD" w14:textId="77777777" w:rsidR="001C635F" w:rsidRPr="00984C28" w:rsidRDefault="001C635F" w:rsidP="000C5444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</w:p>
        </w:tc>
      </w:tr>
      <w:tr w:rsidR="001C635F" w:rsidRPr="00984C28" w14:paraId="255AE137" w14:textId="77777777" w:rsidTr="00D914C4">
        <w:trPr>
          <w:trHeight w:val="321"/>
        </w:trPr>
        <w:tc>
          <w:tcPr>
            <w:tcW w:w="2410" w:type="dxa"/>
            <w:tcBorders>
              <w:top w:val="single" w:sz="12" w:space="0" w:color="000000"/>
              <w:left w:val="single" w:sz="12" w:space="0" w:color="auto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C419D17" w14:textId="77777777" w:rsidR="001C635F" w:rsidRPr="00984C28" w:rsidRDefault="001C635F" w:rsidP="000C5444">
            <w:pPr>
              <w:pStyle w:val="TableContents"/>
              <w:suppressLineNumbers w:val="0"/>
              <w:suppressAutoHyphens w:val="0"/>
              <w:spacing w:line="260" w:lineRule="exact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2410" w:type="dxa"/>
            <w:tcBorders>
              <w:top w:val="single" w:sz="1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14:paraId="7C346FCA" w14:textId="77777777" w:rsidR="001C635F" w:rsidRPr="00984C28" w:rsidRDefault="001C635F" w:rsidP="000C5444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Številka</w:t>
            </w:r>
          </w:p>
        </w:tc>
        <w:tc>
          <w:tcPr>
            <w:tcW w:w="1221" w:type="dxa"/>
            <w:tcBorders>
              <w:top w:val="single" w:sz="1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14:paraId="02B1A314" w14:textId="77777777" w:rsidR="001C635F" w:rsidRPr="00984C28" w:rsidRDefault="001C635F" w:rsidP="000C5444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Datum</w:t>
            </w:r>
          </w:p>
        </w:tc>
        <w:tc>
          <w:tcPr>
            <w:tcW w:w="3596" w:type="dxa"/>
            <w:tcBorders>
              <w:top w:val="single" w:sz="12" w:space="0" w:color="000000"/>
              <w:left w:val="single" w:sz="2" w:space="0" w:color="000000"/>
              <w:bottom w:val="single" w:sz="1" w:space="0" w:color="000000"/>
              <w:right w:val="single" w:sz="12" w:space="0" w:color="auto"/>
            </w:tcBorders>
            <w:shd w:val="clear" w:color="auto" w:fill="auto"/>
          </w:tcPr>
          <w:p w14:paraId="73C9F221" w14:textId="77777777" w:rsidR="001C635F" w:rsidRPr="00984C28" w:rsidRDefault="001C635F" w:rsidP="000C5444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Registrsko sodišče</w:t>
            </w:r>
          </w:p>
        </w:tc>
      </w:tr>
      <w:tr w:rsidR="001C635F" w:rsidRPr="00984C28" w14:paraId="32C26AC0" w14:textId="77777777" w:rsidTr="001633AF">
        <w:trPr>
          <w:trHeight w:val="519"/>
        </w:trPr>
        <w:tc>
          <w:tcPr>
            <w:tcW w:w="2410" w:type="dxa"/>
            <w:tcBorders>
              <w:left w:val="single" w:sz="12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2A7EC3E3" w14:textId="77777777" w:rsidR="001C635F" w:rsidRPr="00984C28" w:rsidRDefault="001C635F" w:rsidP="000C5444">
            <w:pPr>
              <w:pStyle w:val="TableContents"/>
              <w:suppressLineNumbers w:val="0"/>
              <w:suppressAutoHyphens w:val="0"/>
              <w:spacing w:line="260" w:lineRule="exact"/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Prva registracija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5C2DAB30" w14:textId="77777777" w:rsidR="001C635F" w:rsidRPr="00984C28" w:rsidRDefault="001C635F" w:rsidP="000C5444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</w:p>
        </w:tc>
        <w:tc>
          <w:tcPr>
            <w:tcW w:w="1221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5F0D3477" w14:textId="77777777" w:rsidR="001C635F" w:rsidRPr="00984C28" w:rsidRDefault="001C635F" w:rsidP="000C5444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</w:p>
        </w:tc>
        <w:tc>
          <w:tcPr>
            <w:tcW w:w="3596" w:type="dxa"/>
            <w:tcBorders>
              <w:left w:val="single" w:sz="2" w:space="0" w:color="000000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A2A5E1" w14:textId="77777777" w:rsidR="001C635F" w:rsidRPr="00984C28" w:rsidRDefault="001C635F" w:rsidP="000C5444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</w:p>
        </w:tc>
      </w:tr>
      <w:tr w:rsidR="001C635F" w:rsidRPr="00984C28" w14:paraId="18E46BC6" w14:textId="77777777" w:rsidTr="0041244B">
        <w:trPr>
          <w:trHeight w:val="599"/>
        </w:trPr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62290" w14:textId="77777777" w:rsidR="001C635F" w:rsidRPr="00984C28" w:rsidRDefault="001C635F" w:rsidP="000C5444">
            <w:pPr>
              <w:pStyle w:val="TableContents"/>
              <w:suppressLineNumbers w:val="0"/>
              <w:suppressAutoHyphens w:val="0"/>
              <w:spacing w:line="260" w:lineRule="exact"/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Zadnja sprememba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8CDD9" w14:textId="77777777" w:rsidR="001C635F" w:rsidRPr="00984C28" w:rsidRDefault="001C635F" w:rsidP="000C5444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DC803" w14:textId="77777777" w:rsidR="001C635F" w:rsidRPr="00984C28" w:rsidRDefault="001C635F" w:rsidP="000C5444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5EEE30" w14:textId="77777777" w:rsidR="001C635F" w:rsidRPr="00984C28" w:rsidRDefault="001C635F" w:rsidP="000C5444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</w:p>
        </w:tc>
      </w:tr>
      <w:tr w:rsidR="005E5591" w:rsidRPr="00984C28" w14:paraId="68F3F7C2" w14:textId="77777777" w:rsidTr="000910EA">
        <w:trPr>
          <w:trHeight w:val="599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75796" w14:textId="77777777" w:rsidR="00F73BE9" w:rsidRPr="00984C28" w:rsidRDefault="00F73BE9" w:rsidP="000C5444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Malo, mikro ali srednje podjetje:</w:t>
            </w:r>
          </w:p>
          <w:p w14:paraId="4AB7C200" w14:textId="77777777" w:rsidR="005E5591" w:rsidRPr="00984C28" w:rsidRDefault="00F73BE9" w:rsidP="000C5444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Cs/>
                <w:szCs w:val="20"/>
              </w:rPr>
              <w:t>(</w:t>
            </w:r>
            <w:r w:rsidRPr="00984C28">
              <w:rPr>
                <w:rFonts w:ascii="Arial" w:hAnsi="Arial" w:cs="Arial"/>
                <w:bCs/>
                <w:i/>
                <w:szCs w:val="20"/>
              </w:rPr>
              <w:t>ustrezno označiti</w:t>
            </w:r>
            <w:r w:rsidRPr="00984C28">
              <w:rPr>
                <w:rFonts w:ascii="Arial" w:hAnsi="Arial" w:cs="Arial"/>
                <w:bCs/>
                <w:szCs w:val="20"/>
              </w:rPr>
              <w:t>)</w:t>
            </w:r>
          </w:p>
        </w:tc>
        <w:tc>
          <w:tcPr>
            <w:tcW w:w="48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9A4FCC" w14:textId="77777777" w:rsidR="005E5591" w:rsidRPr="00984C28" w:rsidRDefault="00031742" w:rsidP="000C5444">
            <w:pPr>
              <w:pStyle w:val="TableContents"/>
              <w:suppressLineNumbers w:val="0"/>
              <w:suppressAutoHyphens w:val="0"/>
              <w:spacing w:line="260" w:lineRule="exact"/>
              <w:ind w:left="1079"/>
              <w:rPr>
                <w:rFonts w:ascii="Arial" w:hAnsi="Arial" w:cs="Arial"/>
                <w:szCs w:val="20"/>
              </w:rPr>
            </w:pPr>
            <w:r w:rsidRPr="00984C28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52348D" w:rsidRPr="00984C28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445ECD">
              <w:rPr>
                <w:rFonts w:ascii="Arial" w:hAnsi="Arial" w:cs="Arial"/>
                <w:bCs/>
                <w:szCs w:val="20"/>
              </w:rPr>
            </w:r>
            <w:r w:rsidR="00445ECD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984C28">
              <w:rPr>
                <w:rFonts w:ascii="Arial" w:hAnsi="Arial" w:cs="Arial"/>
                <w:bCs/>
                <w:szCs w:val="20"/>
              </w:rPr>
              <w:fldChar w:fldCharType="end"/>
            </w:r>
            <w:r w:rsidR="005E5591" w:rsidRPr="00984C28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 xml:space="preserve">  DA</w:t>
            </w:r>
            <w:r w:rsidR="005E5591" w:rsidRPr="00984C28">
              <w:rPr>
                <w:rFonts w:ascii="Arial" w:eastAsia="MS Gothic" w:hAnsi="Arial" w:cs="Arial"/>
                <w:kern w:val="0"/>
                <w:szCs w:val="20"/>
                <w:lang w:eastAsia="en-US"/>
              </w:rPr>
              <w:t xml:space="preserve">     </w:t>
            </w:r>
            <w:r w:rsidRPr="00984C28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52348D" w:rsidRPr="00984C28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445ECD">
              <w:rPr>
                <w:rFonts w:ascii="Arial" w:hAnsi="Arial" w:cs="Arial"/>
                <w:bCs/>
                <w:szCs w:val="20"/>
              </w:rPr>
            </w:r>
            <w:r w:rsidR="00445ECD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984C28">
              <w:rPr>
                <w:rFonts w:ascii="Arial" w:hAnsi="Arial" w:cs="Arial"/>
                <w:bCs/>
                <w:szCs w:val="20"/>
              </w:rPr>
              <w:fldChar w:fldCharType="end"/>
            </w:r>
            <w:r w:rsidR="005E5591" w:rsidRPr="00984C28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 xml:space="preserve"> </w:t>
            </w:r>
            <w:r w:rsidR="00A53339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 xml:space="preserve"> </w:t>
            </w:r>
            <w:r w:rsidR="005E5591" w:rsidRPr="00984C28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>NE</w:t>
            </w:r>
          </w:p>
        </w:tc>
      </w:tr>
    </w:tbl>
    <w:p w14:paraId="7274C595" w14:textId="77777777" w:rsidR="001C635F" w:rsidRDefault="001C635F" w:rsidP="000C5444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14:paraId="04CCEBDB" w14:textId="77777777" w:rsidR="0065763E" w:rsidRPr="00984C28" w:rsidRDefault="0065763E" w:rsidP="000C5444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14:paraId="4480D473" w14:textId="77777777" w:rsidR="0065763E" w:rsidRPr="00B92961" w:rsidRDefault="0065763E" w:rsidP="0065763E">
      <w:pPr>
        <w:tabs>
          <w:tab w:val="left" w:pos="3402"/>
          <w:tab w:val="left" w:pos="6655"/>
        </w:tabs>
        <w:suppressAutoHyphens w:val="0"/>
        <w:jc w:val="both"/>
        <w:rPr>
          <w:rFonts w:ascii="Arial" w:hAnsi="Arial" w:cs="Arial"/>
          <w:b/>
          <w:bCs/>
          <w:color w:val="000000"/>
          <w:szCs w:val="20"/>
        </w:rPr>
      </w:pPr>
      <w:r w:rsidRPr="00B92961">
        <w:rPr>
          <w:rFonts w:ascii="Arial" w:hAnsi="Arial" w:cs="Arial"/>
          <w:b/>
          <w:bCs/>
          <w:color w:val="000000"/>
          <w:szCs w:val="20"/>
        </w:rPr>
        <w:t>2. 2. NASTOPANJE S PODIZVAJALCI</w:t>
      </w:r>
    </w:p>
    <w:p w14:paraId="1D6319D8" w14:textId="77777777" w:rsidR="0065763E" w:rsidRPr="005B15A1" w:rsidRDefault="0065763E" w:rsidP="0065763E">
      <w:pPr>
        <w:suppressAutoHyphens w:val="0"/>
        <w:jc w:val="both"/>
        <w:rPr>
          <w:rFonts w:ascii="Arial" w:hAnsi="Arial" w:cs="Arial"/>
          <w:sz w:val="22"/>
          <w:szCs w:val="22"/>
          <w:highlight w:val="yellow"/>
        </w:rPr>
      </w:pPr>
    </w:p>
    <w:p w14:paraId="7DE333AE" w14:textId="77777777" w:rsidR="0065763E" w:rsidRPr="001C4310" w:rsidRDefault="0065763E" w:rsidP="0065763E">
      <w:pPr>
        <w:suppressAutoHyphens w:val="0"/>
        <w:spacing w:after="120"/>
        <w:rPr>
          <w:rFonts w:ascii="Arial" w:hAnsi="Arial" w:cs="Arial"/>
          <w:szCs w:val="20"/>
        </w:rPr>
      </w:pPr>
      <w:r w:rsidRPr="001C4310">
        <w:rPr>
          <w:rFonts w:ascii="Arial" w:hAnsi="Arial" w:cs="Arial"/>
          <w:szCs w:val="20"/>
        </w:rPr>
        <w:t xml:space="preserve">Ponudnik nastopa s podizvajalci </w:t>
      </w:r>
      <w:r w:rsidRPr="001C4310">
        <w:rPr>
          <w:rFonts w:ascii="Arial" w:hAnsi="Arial" w:cs="Arial"/>
          <w:i/>
          <w:szCs w:val="20"/>
        </w:rPr>
        <w:t>(izberite ustrezen odgovor)</w:t>
      </w:r>
      <w:r w:rsidRPr="001C4310">
        <w:rPr>
          <w:rFonts w:ascii="Arial" w:hAnsi="Arial" w:cs="Arial"/>
          <w:szCs w:val="20"/>
        </w:rPr>
        <w:t>:</w:t>
      </w:r>
    </w:p>
    <w:p w14:paraId="10428D9B" w14:textId="77777777" w:rsidR="0065763E" w:rsidRPr="001C4310" w:rsidRDefault="0065763E" w:rsidP="0065763E">
      <w:pPr>
        <w:suppressAutoHyphens w:val="0"/>
        <w:rPr>
          <w:rFonts w:ascii="Arial" w:hAnsi="Arial" w:cs="Arial"/>
          <w:b/>
          <w:szCs w:val="20"/>
        </w:rPr>
      </w:pPr>
      <w:r w:rsidRPr="001C4310">
        <w:rPr>
          <w:rFonts w:ascii="Arial" w:hAnsi="Arial" w:cs="Arial"/>
          <w:bCs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1C4310">
        <w:rPr>
          <w:rFonts w:ascii="Arial" w:hAnsi="Arial" w:cs="Arial"/>
          <w:szCs w:val="20"/>
        </w:rPr>
        <w:instrText xml:space="preserve"> FORMCHECKBOX </w:instrText>
      </w:r>
      <w:r w:rsidR="00445ECD">
        <w:rPr>
          <w:rFonts w:ascii="Arial" w:hAnsi="Arial" w:cs="Arial"/>
          <w:bCs/>
          <w:szCs w:val="20"/>
        </w:rPr>
      </w:r>
      <w:r w:rsidR="00445ECD">
        <w:rPr>
          <w:rFonts w:ascii="Arial" w:hAnsi="Arial" w:cs="Arial"/>
          <w:bCs/>
          <w:szCs w:val="20"/>
        </w:rPr>
        <w:fldChar w:fldCharType="separate"/>
      </w:r>
      <w:r w:rsidRPr="001C4310">
        <w:rPr>
          <w:rFonts w:ascii="Arial" w:hAnsi="Arial" w:cs="Arial"/>
          <w:bCs/>
          <w:szCs w:val="20"/>
        </w:rPr>
        <w:fldChar w:fldCharType="end"/>
      </w:r>
      <w:r w:rsidRPr="001C4310">
        <w:rPr>
          <w:rFonts w:ascii="Arial" w:eastAsia="Times New Roman" w:hAnsi="Arial" w:cs="Arial"/>
          <w:kern w:val="0"/>
          <w:szCs w:val="20"/>
          <w:lang w:eastAsia="en-US"/>
        </w:rPr>
        <w:t xml:space="preserve">  DA</w:t>
      </w:r>
      <w:r w:rsidRPr="001C4310">
        <w:rPr>
          <w:rFonts w:ascii="MS Gothic" w:eastAsia="MS Gothic" w:hAnsi="MS Gothic" w:cs="MS Gothic"/>
          <w:kern w:val="0"/>
          <w:szCs w:val="20"/>
          <w:lang w:eastAsia="en-US"/>
        </w:rPr>
        <w:t xml:space="preserve">   </w:t>
      </w:r>
      <w:r w:rsidRPr="001C4310">
        <w:rPr>
          <w:rFonts w:ascii="MS Gothic" w:eastAsia="MS Gothic" w:hAnsi="MS Gothic" w:cs="MS Gothic"/>
          <w:kern w:val="0"/>
          <w:szCs w:val="20"/>
          <w:lang w:eastAsia="en-US"/>
        </w:rPr>
        <w:tab/>
        <w:t xml:space="preserve">  </w:t>
      </w:r>
      <w:r w:rsidRPr="001C4310">
        <w:rPr>
          <w:rFonts w:ascii="Arial" w:hAnsi="Arial" w:cs="Arial"/>
          <w:bCs/>
          <w:szCs w:val="20"/>
        </w:rPr>
        <w:fldChar w:fldCharType="begin">
          <w:ffData>
            <w:name w:val="Check24"/>
            <w:enabled/>
            <w:calcOnExit w:val="0"/>
            <w:checkBox>
              <w:size w:val="20"/>
              <w:default w:val="0"/>
            </w:checkBox>
          </w:ffData>
        </w:fldChar>
      </w:r>
      <w:r w:rsidRPr="001C4310">
        <w:rPr>
          <w:rFonts w:ascii="Arial" w:hAnsi="Arial" w:cs="Arial"/>
          <w:szCs w:val="20"/>
        </w:rPr>
        <w:instrText xml:space="preserve"> FORMCHECKBOX </w:instrText>
      </w:r>
      <w:r w:rsidR="00445ECD">
        <w:rPr>
          <w:rFonts w:ascii="Arial" w:hAnsi="Arial" w:cs="Arial"/>
          <w:bCs/>
          <w:szCs w:val="20"/>
        </w:rPr>
      </w:r>
      <w:r w:rsidR="00445ECD">
        <w:rPr>
          <w:rFonts w:ascii="Arial" w:hAnsi="Arial" w:cs="Arial"/>
          <w:bCs/>
          <w:szCs w:val="20"/>
        </w:rPr>
        <w:fldChar w:fldCharType="separate"/>
      </w:r>
      <w:r w:rsidRPr="001C4310">
        <w:rPr>
          <w:rFonts w:ascii="Arial" w:hAnsi="Arial" w:cs="Arial"/>
          <w:bCs/>
          <w:szCs w:val="20"/>
        </w:rPr>
        <w:fldChar w:fldCharType="end"/>
      </w:r>
      <w:r w:rsidRPr="001C4310">
        <w:rPr>
          <w:rFonts w:ascii="Arial" w:eastAsia="Times New Roman" w:hAnsi="Arial" w:cs="Arial"/>
          <w:kern w:val="0"/>
          <w:szCs w:val="20"/>
          <w:lang w:eastAsia="en-US"/>
        </w:rPr>
        <w:t xml:space="preserve"> NE</w:t>
      </w:r>
    </w:p>
    <w:p w14:paraId="643F1C4B" w14:textId="77777777" w:rsidR="0065763E" w:rsidRPr="005B15A1" w:rsidRDefault="0065763E" w:rsidP="0065763E">
      <w:pPr>
        <w:suppressAutoHyphens w:val="0"/>
        <w:jc w:val="both"/>
        <w:rPr>
          <w:rFonts w:ascii="Arial" w:hAnsi="Arial" w:cs="Arial"/>
          <w:b/>
          <w:bCs/>
          <w:szCs w:val="20"/>
          <w:highlight w:val="yellow"/>
        </w:rPr>
      </w:pPr>
    </w:p>
    <w:p w14:paraId="642D50CC" w14:textId="77777777" w:rsidR="00174580" w:rsidRDefault="00174580" w:rsidP="0065763E">
      <w:pPr>
        <w:keepNext/>
        <w:keepLines/>
        <w:jc w:val="both"/>
        <w:rPr>
          <w:rFonts w:ascii="Arial" w:hAnsi="Arial" w:cs="Arial"/>
          <w:szCs w:val="20"/>
        </w:rPr>
      </w:pPr>
    </w:p>
    <w:p w14:paraId="39817D00" w14:textId="77777777" w:rsidR="0065763E" w:rsidRPr="002B7025" w:rsidRDefault="0065763E" w:rsidP="0065763E">
      <w:pPr>
        <w:keepNext/>
        <w:keepLines/>
        <w:jc w:val="both"/>
        <w:rPr>
          <w:rFonts w:ascii="Arial" w:hAnsi="Arial" w:cs="Arial"/>
          <w:szCs w:val="20"/>
        </w:rPr>
      </w:pPr>
      <w:r w:rsidRPr="00174580">
        <w:rPr>
          <w:rFonts w:ascii="Arial" w:hAnsi="Arial" w:cs="Arial"/>
          <w:szCs w:val="20"/>
        </w:rPr>
        <w:t>Ponudnik oziroma udeleženec v skupnem poslu, ki nastopa s podizvajalci, mora za vsakega od pod</w:t>
      </w:r>
      <w:r w:rsidR="0055723A">
        <w:rPr>
          <w:rFonts w:ascii="Arial" w:hAnsi="Arial" w:cs="Arial"/>
          <w:szCs w:val="20"/>
        </w:rPr>
        <w:t xml:space="preserve">izvajalcev predložiti </w:t>
      </w:r>
      <w:r w:rsidR="0055723A" w:rsidRPr="002B7025">
        <w:rPr>
          <w:rFonts w:ascii="Arial" w:hAnsi="Arial" w:cs="Arial"/>
          <w:szCs w:val="20"/>
        </w:rPr>
        <w:t>izpolnjen</w:t>
      </w:r>
      <w:r w:rsidRPr="002B7025">
        <w:rPr>
          <w:rFonts w:ascii="Arial" w:hAnsi="Arial" w:cs="Arial"/>
          <w:szCs w:val="20"/>
        </w:rPr>
        <w:t xml:space="preserve"> </w:t>
      </w:r>
      <w:r w:rsidRPr="002B7025">
        <w:rPr>
          <w:rFonts w:ascii="Arial" w:hAnsi="Arial" w:cs="Arial"/>
          <w:b/>
          <w:szCs w:val="20"/>
        </w:rPr>
        <w:t>obrazec P-6 »</w:t>
      </w:r>
      <w:r w:rsidRPr="002B7025">
        <w:rPr>
          <w:rFonts w:ascii="Arial" w:hAnsi="Arial" w:cs="Arial"/>
          <w:b/>
          <w:color w:val="000000"/>
          <w:szCs w:val="20"/>
        </w:rPr>
        <w:t>Podatki o podizvajalcih</w:t>
      </w:r>
      <w:r w:rsidRPr="002B7025">
        <w:rPr>
          <w:rFonts w:ascii="Arial" w:hAnsi="Arial" w:cs="Arial"/>
          <w:b/>
          <w:szCs w:val="20"/>
        </w:rPr>
        <w:t>«</w:t>
      </w:r>
      <w:r w:rsidRPr="002B7025">
        <w:rPr>
          <w:rFonts w:ascii="Arial" w:hAnsi="Arial" w:cs="Arial"/>
          <w:szCs w:val="20"/>
        </w:rPr>
        <w:t>, v katerega mora navesti vse zahtevane podatke.</w:t>
      </w:r>
    </w:p>
    <w:p w14:paraId="37A52924" w14:textId="77777777" w:rsidR="0065763E" w:rsidRPr="002B7025" w:rsidRDefault="0065763E" w:rsidP="0065763E">
      <w:pPr>
        <w:suppressAutoHyphens w:val="0"/>
        <w:jc w:val="both"/>
        <w:rPr>
          <w:rFonts w:ascii="Arial" w:hAnsi="Arial" w:cs="Arial"/>
          <w:bCs/>
          <w:szCs w:val="20"/>
        </w:rPr>
      </w:pPr>
    </w:p>
    <w:p w14:paraId="56281023" w14:textId="77777777" w:rsidR="0065763E" w:rsidRPr="002B7025" w:rsidRDefault="0065763E" w:rsidP="0065763E">
      <w:pPr>
        <w:suppressAutoHyphens w:val="0"/>
        <w:jc w:val="both"/>
        <w:rPr>
          <w:rFonts w:ascii="Arial" w:hAnsi="Arial" w:cs="Arial"/>
          <w:bCs/>
          <w:szCs w:val="20"/>
        </w:rPr>
      </w:pPr>
      <w:r w:rsidRPr="002B7025">
        <w:rPr>
          <w:rFonts w:ascii="Arial" w:hAnsi="Arial" w:cs="Arial"/>
          <w:bCs/>
          <w:szCs w:val="20"/>
        </w:rPr>
        <w:t xml:space="preserve">V primeru, če podizvajalci zahtevajo neposredna plačila, mora ponudnik za vse nominirane podizvajalce </w:t>
      </w:r>
      <w:r w:rsidR="0055723A" w:rsidRPr="002B7025">
        <w:rPr>
          <w:rFonts w:ascii="Arial" w:hAnsi="Arial" w:cs="Arial"/>
          <w:bCs/>
          <w:szCs w:val="20"/>
        </w:rPr>
        <w:t>v ponudbi predložiti izpolnjeno</w:t>
      </w:r>
      <w:r w:rsidRPr="002B7025">
        <w:rPr>
          <w:rFonts w:ascii="Arial" w:hAnsi="Arial" w:cs="Arial"/>
          <w:bCs/>
          <w:szCs w:val="20"/>
        </w:rPr>
        <w:t xml:space="preserve"> Soglasje podizvajalca pod točko 2. v obrazcu P-6 </w:t>
      </w:r>
      <w:r w:rsidRPr="002B7025">
        <w:rPr>
          <w:rFonts w:ascii="Arial" w:hAnsi="Arial" w:cs="Arial"/>
          <w:szCs w:val="20"/>
        </w:rPr>
        <w:t>»</w:t>
      </w:r>
      <w:r w:rsidRPr="002B7025">
        <w:rPr>
          <w:rFonts w:ascii="Arial" w:hAnsi="Arial" w:cs="Arial"/>
          <w:color w:val="000000"/>
          <w:szCs w:val="20"/>
        </w:rPr>
        <w:t>Podatki o podizvajalcih</w:t>
      </w:r>
      <w:r w:rsidRPr="002B7025">
        <w:rPr>
          <w:rFonts w:ascii="Arial" w:hAnsi="Arial" w:cs="Arial"/>
          <w:szCs w:val="20"/>
        </w:rPr>
        <w:t>«</w:t>
      </w:r>
      <w:r w:rsidRPr="002B7025">
        <w:rPr>
          <w:rFonts w:ascii="Arial" w:hAnsi="Arial" w:cs="Arial"/>
          <w:bCs/>
          <w:szCs w:val="20"/>
        </w:rPr>
        <w:t>.</w:t>
      </w:r>
    </w:p>
    <w:p w14:paraId="59FFE22F" w14:textId="77777777" w:rsidR="0065763E" w:rsidRPr="002B7025" w:rsidRDefault="0065763E" w:rsidP="0065763E">
      <w:pPr>
        <w:keepNext/>
        <w:keepLines/>
        <w:jc w:val="both"/>
        <w:rPr>
          <w:rFonts w:ascii="Arial" w:hAnsi="Arial" w:cs="Arial"/>
          <w:szCs w:val="20"/>
        </w:rPr>
      </w:pPr>
    </w:p>
    <w:p w14:paraId="48950C40" w14:textId="77777777" w:rsidR="0065763E" w:rsidRDefault="0065763E" w:rsidP="0065763E">
      <w:pPr>
        <w:keepNext/>
        <w:keepLines/>
        <w:jc w:val="both"/>
        <w:rPr>
          <w:rFonts w:ascii="Arial" w:hAnsi="Arial" w:cs="Arial"/>
          <w:szCs w:val="20"/>
        </w:rPr>
      </w:pPr>
      <w:r w:rsidRPr="002B7025">
        <w:rPr>
          <w:rFonts w:ascii="Arial" w:hAnsi="Arial" w:cs="Arial"/>
          <w:szCs w:val="20"/>
        </w:rPr>
        <w:t>Ponudniku oz. udeležencu v skupnem poslu, ki nastopa brez podizvajalcev, ni potrebno</w:t>
      </w:r>
      <w:r w:rsidRPr="00174580">
        <w:rPr>
          <w:rFonts w:ascii="Arial" w:hAnsi="Arial" w:cs="Arial"/>
          <w:szCs w:val="20"/>
        </w:rPr>
        <w:t xml:space="preserve"> predložiti obrazca P-6 »</w:t>
      </w:r>
      <w:r w:rsidRPr="00174580">
        <w:rPr>
          <w:rFonts w:ascii="Arial" w:hAnsi="Arial" w:cs="Arial"/>
          <w:color w:val="000000"/>
          <w:szCs w:val="20"/>
        </w:rPr>
        <w:t>Podatki o podizvajalcih</w:t>
      </w:r>
      <w:r w:rsidRPr="00174580">
        <w:rPr>
          <w:rFonts w:ascii="Arial" w:hAnsi="Arial" w:cs="Arial"/>
          <w:szCs w:val="20"/>
        </w:rPr>
        <w:t>«.</w:t>
      </w:r>
    </w:p>
    <w:p w14:paraId="1903D1AA" w14:textId="77777777" w:rsidR="008247AE" w:rsidRDefault="008247AE" w:rsidP="0065763E">
      <w:pPr>
        <w:keepNext/>
        <w:keepLines/>
        <w:jc w:val="both"/>
        <w:rPr>
          <w:rFonts w:ascii="Arial" w:hAnsi="Arial" w:cs="Arial"/>
          <w:szCs w:val="20"/>
        </w:rPr>
      </w:pPr>
    </w:p>
    <w:p w14:paraId="428F1523" w14:textId="77777777" w:rsidR="008247AE" w:rsidRDefault="008247AE" w:rsidP="0065763E">
      <w:pPr>
        <w:keepNext/>
        <w:keepLines/>
        <w:jc w:val="both"/>
        <w:rPr>
          <w:rFonts w:ascii="Arial" w:hAnsi="Arial" w:cs="Arial"/>
          <w:szCs w:val="20"/>
        </w:rPr>
      </w:pPr>
    </w:p>
    <w:p w14:paraId="062ACA44" w14:textId="77777777" w:rsidR="008247AE" w:rsidRDefault="008247AE" w:rsidP="0065763E">
      <w:pPr>
        <w:keepNext/>
        <w:keepLines/>
        <w:jc w:val="both"/>
        <w:rPr>
          <w:rFonts w:ascii="Arial" w:hAnsi="Arial" w:cs="Arial"/>
          <w:szCs w:val="20"/>
        </w:rPr>
      </w:pPr>
    </w:p>
    <w:p w14:paraId="329E516B" w14:textId="77777777" w:rsidR="008247AE" w:rsidRDefault="008247AE" w:rsidP="0065763E">
      <w:pPr>
        <w:keepNext/>
        <w:keepLines/>
        <w:jc w:val="both"/>
        <w:rPr>
          <w:rFonts w:ascii="Arial" w:hAnsi="Arial" w:cs="Arial"/>
          <w:szCs w:val="20"/>
        </w:rPr>
      </w:pPr>
    </w:p>
    <w:p w14:paraId="7EA650FB" w14:textId="77777777" w:rsidR="008247AE" w:rsidRDefault="008247AE" w:rsidP="0065763E">
      <w:pPr>
        <w:keepNext/>
        <w:keepLines/>
        <w:jc w:val="both"/>
        <w:rPr>
          <w:rFonts w:ascii="Arial" w:hAnsi="Arial" w:cs="Arial"/>
          <w:szCs w:val="20"/>
        </w:rPr>
      </w:pPr>
    </w:p>
    <w:p w14:paraId="4D7DA897" w14:textId="77777777" w:rsidR="008247AE" w:rsidRDefault="008247AE" w:rsidP="0065763E">
      <w:pPr>
        <w:keepNext/>
        <w:keepLines/>
        <w:jc w:val="both"/>
        <w:rPr>
          <w:rFonts w:ascii="Arial" w:hAnsi="Arial" w:cs="Arial"/>
          <w:szCs w:val="20"/>
        </w:rPr>
      </w:pPr>
    </w:p>
    <w:p w14:paraId="68B988FC" w14:textId="77777777" w:rsidR="008247AE" w:rsidRDefault="008247AE" w:rsidP="0065763E">
      <w:pPr>
        <w:keepNext/>
        <w:keepLines/>
        <w:jc w:val="both"/>
        <w:rPr>
          <w:rFonts w:ascii="Arial" w:hAnsi="Arial" w:cs="Arial"/>
          <w:szCs w:val="20"/>
        </w:rPr>
      </w:pPr>
    </w:p>
    <w:p w14:paraId="30C92D79" w14:textId="77777777" w:rsidR="008247AE" w:rsidRDefault="008247AE" w:rsidP="0065763E">
      <w:pPr>
        <w:keepNext/>
        <w:keepLines/>
        <w:jc w:val="both"/>
        <w:rPr>
          <w:rFonts w:ascii="Arial" w:hAnsi="Arial" w:cs="Arial"/>
          <w:szCs w:val="20"/>
        </w:rPr>
      </w:pPr>
    </w:p>
    <w:p w14:paraId="30E25373" w14:textId="77777777" w:rsidR="008247AE" w:rsidRDefault="008247AE" w:rsidP="0065763E">
      <w:pPr>
        <w:keepNext/>
        <w:keepLines/>
        <w:jc w:val="both"/>
        <w:rPr>
          <w:rFonts w:ascii="Arial" w:hAnsi="Arial" w:cs="Arial"/>
          <w:szCs w:val="20"/>
        </w:rPr>
      </w:pPr>
    </w:p>
    <w:p w14:paraId="75A82A1B" w14:textId="77777777" w:rsidR="008247AE" w:rsidRDefault="008247AE" w:rsidP="0065763E">
      <w:pPr>
        <w:keepNext/>
        <w:keepLines/>
        <w:jc w:val="both"/>
        <w:rPr>
          <w:rFonts w:ascii="Arial" w:hAnsi="Arial" w:cs="Arial"/>
          <w:szCs w:val="20"/>
        </w:rPr>
      </w:pPr>
    </w:p>
    <w:p w14:paraId="4F644B03" w14:textId="77777777" w:rsidR="008247AE" w:rsidRDefault="008247AE" w:rsidP="0065763E">
      <w:pPr>
        <w:keepNext/>
        <w:keepLines/>
        <w:jc w:val="both"/>
        <w:rPr>
          <w:rFonts w:ascii="Arial" w:hAnsi="Arial" w:cs="Arial"/>
          <w:szCs w:val="20"/>
        </w:rPr>
      </w:pPr>
    </w:p>
    <w:p w14:paraId="559EA002" w14:textId="77777777" w:rsidR="008247AE" w:rsidRDefault="008247AE" w:rsidP="0065763E">
      <w:pPr>
        <w:keepNext/>
        <w:keepLines/>
        <w:jc w:val="both"/>
        <w:rPr>
          <w:rFonts w:ascii="Arial" w:hAnsi="Arial" w:cs="Arial"/>
          <w:szCs w:val="20"/>
        </w:rPr>
      </w:pPr>
    </w:p>
    <w:p w14:paraId="416D5879" w14:textId="77777777" w:rsidR="008247AE" w:rsidRDefault="008247AE" w:rsidP="0065763E">
      <w:pPr>
        <w:keepNext/>
        <w:keepLines/>
        <w:jc w:val="both"/>
        <w:rPr>
          <w:rFonts w:ascii="Arial" w:hAnsi="Arial" w:cs="Arial"/>
          <w:szCs w:val="20"/>
        </w:rPr>
      </w:pPr>
    </w:p>
    <w:p w14:paraId="1AE7FB71" w14:textId="77777777" w:rsidR="008247AE" w:rsidRDefault="008247AE" w:rsidP="0065763E">
      <w:pPr>
        <w:keepNext/>
        <w:keepLines/>
        <w:jc w:val="both"/>
        <w:rPr>
          <w:rFonts w:ascii="Arial" w:hAnsi="Arial" w:cs="Arial"/>
          <w:szCs w:val="20"/>
        </w:rPr>
      </w:pPr>
    </w:p>
    <w:p w14:paraId="50A5DD97" w14:textId="77777777" w:rsidR="008247AE" w:rsidRDefault="008247AE" w:rsidP="0065763E">
      <w:pPr>
        <w:keepNext/>
        <w:keepLines/>
        <w:jc w:val="both"/>
        <w:rPr>
          <w:rFonts w:ascii="Arial" w:hAnsi="Arial" w:cs="Arial"/>
          <w:szCs w:val="20"/>
        </w:rPr>
      </w:pPr>
    </w:p>
    <w:p w14:paraId="0632C4E6" w14:textId="77777777" w:rsidR="008247AE" w:rsidRDefault="008247AE" w:rsidP="0065763E">
      <w:pPr>
        <w:keepNext/>
        <w:keepLines/>
        <w:jc w:val="both"/>
        <w:rPr>
          <w:rFonts w:ascii="Arial" w:hAnsi="Arial" w:cs="Arial"/>
          <w:szCs w:val="20"/>
        </w:rPr>
      </w:pPr>
    </w:p>
    <w:p w14:paraId="64B85344" w14:textId="77777777" w:rsidR="008247AE" w:rsidRDefault="008247AE" w:rsidP="0065763E">
      <w:pPr>
        <w:keepNext/>
        <w:keepLines/>
        <w:jc w:val="both"/>
        <w:rPr>
          <w:rFonts w:ascii="Arial" w:hAnsi="Arial" w:cs="Arial"/>
          <w:szCs w:val="20"/>
        </w:rPr>
      </w:pPr>
    </w:p>
    <w:p w14:paraId="0E5F3BE3" w14:textId="77777777" w:rsidR="008247AE" w:rsidRDefault="008247AE" w:rsidP="0065763E">
      <w:pPr>
        <w:keepNext/>
        <w:keepLines/>
        <w:jc w:val="both"/>
        <w:rPr>
          <w:rFonts w:ascii="Arial" w:hAnsi="Arial" w:cs="Arial"/>
          <w:szCs w:val="20"/>
        </w:rPr>
      </w:pPr>
    </w:p>
    <w:p w14:paraId="76892151" w14:textId="77777777" w:rsidR="008247AE" w:rsidRDefault="008247AE" w:rsidP="0065763E">
      <w:pPr>
        <w:keepNext/>
        <w:keepLines/>
        <w:jc w:val="both"/>
        <w:rPr>
          <w:rFonts w:ascii="Arial" w:hAnsi="Arial" w:cs="Arial"/>
          <w:szCs w:val="20"/>
        </w:rPr>
      </w:pPr>
    </w:p>
    <w:p w14:paraId="05D026ED" w14:textId="77777777" w:rsidR="008247AE" w:rsidRDefault="008247AE" w:rsidP="0065763E">
      <w:pPr>
        <w:keepNext/>
        <w:keepLines/>
        <w:jc w:val="both"/>
        <w:rPr>
          <w:rFonts w:ascii="Arial" w:hAnsi="Arial" w:cs="Arial"/>
          <w:szCs w:val="20"/>
        </w:rPr>
      </w:pPr>
    </w:p>
    <w:p w14:paraId="1D720760" w14:textId="77777777" w:rsidR="008247AE" w:rsidRDefault="008247AE" w:rsidP="0065763E">
      <w:pPr>
        <w:keepNext/>
        <w:keepLines/>
        <w:jc w:val="both"/>
        <w:rPr>
          <w:rFonts w:ascii="Arial" w:hAnsi="Arial" w:cs="Arial"/>
          <w:szCs w:val="20"/>
        </w:rPr>
      </w:pPr>
    </w:p>
    <w:p w14:paraId="3A91A6F9" w14:textId="77777777" w:rsidR="008247AE" w:rsidRPr="00BA53CC" w:rsidRDefault="008247AE" w:rsidP="0065763E">
      <w:pPr>
        <w:keepNext/>
        <w:keepLines/>
        <w:jc w:val="both"/>
        <w:rPr>
          <w:rFonts w:ascii="Arial" w:hAnsi="Arial" w:cs="Arial"/>
          <w:szCs w:val="20"/>
        </w:rPr>
      </w:pPr>
    </w:p>
    <w:p w14:paraId="00BF61AC" w14:textId="77777777" w:rsidR="0041244B" w:rsidRDefault="0041244B" w:rsidP="000C5444">
      <w:pPr>
        <w:suppressAutoHyphens w:val="0"/>
        <w:spacing w:line="260" w:lineRule="exact"/>
        <w:jc w:val="both"/>
        <w:rPr>
          <w:rFonts w:ascii="Arial" w:hAnsi="Arial" w:cs="Arial"/>
          <w:b/>
          <w:bCs/>
          <w:szCs w:val="20"/>
        </w:rPr>
      </w:pPr>
    </w:p>
    <w:p w14:paraId="0092325F" w14:textId="4B1CE5D4" w:rsidR="00CB5616" w:rsidRDefault="008247AE" w:rsidP="008247AE">
      <w:pPr>
        <w:suppressAutoHyphens w:val="0"/>
        <w:rPr>
          <w:rFonts w:ascii="Arial" w:hAnsi="Arial" w:cs="Arial"/>
          <w:b/>
          <w:bCs/>
          <w:szCs w:val="20"/>
        </w:rPr>
      </w:pPr>
      <w:r w:rsidRPr="00F7711B">
        <w:rPr>
          <w:rFonts w:ascii="Arial" w:hAnsi="Arial" w:cs="Arial"/>
          <w:b/>
          <w:bCs/>
          <w:color w:val="000000"/>
          <w:szCs w:val="20"/>
        </w:rPr>
        <w:lastRenderedPageBreak/>
        <w:t xml:space="preserve">3. </w:t>
      </w:r>
      <w:r>
        <w:rPr>
          <w:rFonts w:ascii="Arial" w:hAnsi="Arial" w:cs="Arial"/>
          <w:b/>
          <w:bCs/>
          <w:szCs w:val="20"/>
        </w:rPr>
        <w:t xml:space="preserve">REFERENCE </w:t>
      </w:r>
    </w:p>
    <w:p w14:paraId="2EA9C72A" w14:textId="77777777" w:rsidR="00CB5616" w:rsidRPr="00F7711B" w:rsidRDefault="00CB5616" w:rsidP="008247AE">
      <w:pPr>
        <w:suppressAutoHyphens w:val="0"/>
        <w:rPr>
          <w:rFonts w:ascii="Arial" w:hAnsi="Arial" w:cs="Arial"/>
          <w:b/>
          <w:bCs/>
          <w:szCs w:val="20"/>
        </w:rPr>
      </w:pPr>
    </w:p>
    <w:tbl>
      <w:tblPr>
        <w:tblW w:w="965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552"/>
        <w:gridCol w:w="7098"/>
      </w:tblGrid>
      <w:tr w:rsidR="00CB5616" w:rsidRPr="002E2682" w14:paraId="7B39ABD9" w14:textId="77777777" w:rsidTr="00CB5616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31353" w14:textId="77777777" w:rsidR="00CB5616" w:rsidRPr="002E2682" w:rsidRDefault="00CB5616" w:rsidP="00CB5616">
            <w:pPr>
              <w:pStyle w:val="Title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2682">
              <w:rPr>
                <w:rFonts w:ascii="Arial" w:hAnsi="Arial" w:cs="Arial"/>
                <w:sz w:val="20"/>
                <w:szCs w:val="20"/>
              </w:rPr>
              <w:t>Naročnik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8FC18" w14:textId="77777777" w:rsidR="00CB5616" w:rsidRPr="00540BBC" w:rsidRDefault="00CB5616" w:rsidP="00CB5616">
            <w:pPr>
              <w:rPr>
                <w:rFonts w:ascii="Arial" w:hAnsi="Arial" w:cs="Arial"/>
                <w:b/>
                <w:szCs w:val="20"/>
              </w:rPr>
            </w:pPr>
            <w:r w:rsidRPr="00540BBC">
              <w:rPr>
                <w:rFonts w:ascii="Arial" w:hAnsi="Arial" w:cs="Arial"/>
                <w:b/>
                <w:szCs w:val="20"/>
              </w:rPr>
              <w:t>REPUBLIKA SLOVENIJA</w:t>
            </w:r>
          </w:p>
          <w:p w14:paraId="195BF8C0" w14:textId="77777777" w:rsidR="00CB5616" w:rsidRPr="00540BBC" w:rsidRDefault="00CB5616" w:rsidP="00CB5616">
            <w:pPr>
              <w:rPr>
                <w:rFonts w:ascii="Arial" w:hAnsi="Arial" w:cs="Arial"/>
                <w:b/>
                <w:szCs w:val="20"/>
              </w:rPr>
            </w:pPr>
            <w:r w:rsidRPr="00540BBC">
              <w:rPr>
                <w:rFonts w:ascii="Arial" w:hAnsi="Arial" w:cs="Arial"/>
                <w:b/>
                <w:szCs w:val="20"/>
              </w:rPr>
              <w:t>Ministrstvo za zunanje in evropske zadeve</w:t>
            </w:r>
          </w:p>
          <w:p w14:paraId="786291A2" w14:textId="77777777" w:rsidR="00CB5616" w:rsidRPr="00540BBC" w:rsidRDefault="00CB5616" w:rsidP="00CB5616">
            <w:pPr>
              <w:rPr>
                <w:rFonts w:ascii="Arial" w:hAnsi="Arial" w:cs="Arial"/>
                <w:b/>
                <w:szCs w:val="20"/>
              </w:rPr>
            </w:pPr>
            <w:r w:rsidRPr="00540BBC">
              <w:rPr>
                <w:rFonts w:ascii="Arial" w:hAnsi="Arial" w:cs="Arial"/>
                <w:b/>
                <w:szCs w:val="20"/>
              </w:rPr>
              <w:t>Prešernova cesta 25</w:t>
            </w:r>
          </w:p>
          <w:p w14:paraId="7879FF07" w14:textId="77777777" w:rsidR="00CB5616" w:rsidRPr="00540BBC" w:rsidRDefault="00CB5616" w:rsidP="00CB5616">
            <w:pPr>
              <w:rPr>
                <w:rFonts w:ascii="Arial" w:hAnsi="Arial" w:cs="Arial"/>
                <w:b/>
                <w:szCs w:val="20"/>
              </w:rPr>
            </w:pPr>
            <w:r w:rsidRPr="00540BBC">
              <w:rPr>
                <w:rFonts w:ascii="Arial" w:hAnsi="Arial" w:cs="Arial"/>
                <w:b/>
                <w:szCs w:val="20"/>
              </w:rPr>
              <w:t>1000 Ljubljana</w:t>
            </w:r>
          </w:p>
        </w:tc>
      </w:tr>
      <w:tr w:rsidR="00CB5616" w:rsidRPr="002E2682" w14:paraId="60D0E19F" w14:textId="77777777" w:rsidTr="00CB5616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28ADB" w14:textId="77777777" w:rsidR="00CB5616" w:rsidRPr="002E2682" w:rsidRDefault="00CB5616" w:rsidP="00CB5616">
            <w:pPr>
              <w:pStyle w:val="Title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2682">
              <w:rPr>
                <w:rFonts w:ascii="Arial" w:hAnsi="Arial" w:cs="Arial"/>
                <w:sz w:val="20"/>
                <w:szCs w:val="20"/>
              </w:rPr>
              <w:t>Oznaka</w:t>
            </w:r>
            <w:r>
              <w:rPr>
                <w:rFonts w:ascii="Arial" w:hAnsi="Arial" w:cs="Arial"/>
                <w:sz w:val="20"/>
                <w:szCs w:val="20"/>
              </w:rPr>
              <w:t xml:space="preserve"> javnega naročila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5EA79" w14:textId="77777777" w:rsidR="00CB5616" w:rsidRPr="00540BBC" w:rsidRDefault="00CB5616" w:rsidP="00CB5616">
            <w:pPr>
              <w:rPr>
                <w:rFonts w:ascii="Arial" w:hAnsi="Arial" w:cs="Arial"/>
                <w:b/>
                <w:color w:val="000000"/>
                <w:szCs w:val="20"/>
              </w:rPr>
            </w:pPr>
            <w:r w:rsidRPr="00540BBC">
              <w:rPr>
                <w:rFonts w:ascii="Arial" w:hAnsi="Arial" w:cs="Arial"/>
                <w:b/>
                <w:color w:val="000000"/>
                <w:szCs w:val="20"/>
              </w:rPr>
              <w:t>010/23 JN MZZ</w:t>
            </w:r>
          </w:p>
        </w:tc>
      </w:tr>
      <w:tr w:rsidR="00CB5616" w:rsidRPr="002E2682" w14:paraId="6797C458" w14:textId="77777777" w:rsidTr="00CB5616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C7D68" w14:textId="77777777" w:rsidR="00CB5616" w:rsidRPr="002E2682" w:rsidRDefault="00CB5616" w:rsidP="00CB5616">
            <w:pPr>
              <w:pStyle w:val="Header"/>
              <w:keepNext/>
              <w:keepLines/>
              <w:rPr>
                <w:rFonts w:ascii="Arial" w:hAnsi="Arial" w:cs="Arial"/>
                <w:b/>
                <w:bCs/>
                <w:szCs w:val="20"/>
              </w:rPr>
            </w:pPr>
            <w:r w:rsidRPr="006F1183">
              <w:rPr>
                <w:rFonts w:ascii="Arial" w:hAnsi="Arial" w:cs="Arial"/>
                <w:b/>
                <w:bCs/>
                <w:szCs w:val="20"/>
                <w:lang w:eastAsia="ar-SA"/>
              </w:rPr>
              <w:t>Predmet javnega naročila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3E729" w14:textId="77777777" w:rsidR="00CB5616" w:rsidRPr="00540BBC" w:rsidRDefault="00CB5616" w:rsidP="00CB5616">
            <w:pPr>
              <w:jc w:val="both"/>
              <w:rPr>
                <w:rFonts w:ascii="Arial" w:hAnsi="Arial" w:cs="Arial"/>
                <w:b/>
                <w:szCs w:val="20"/>
              </w:rPr>
            </w:pPr>
            <w:r w:rsidRPr="00540BBC">
              <w:rPr>
                <w:rFonts w:ascii="Arial" w:hAnsi="Arial" w:cs="Arial"/>
                <w:b/>
              </w:rPr>
              <w:t>Fizično in tehnično varovanje objektov Ministrstva za zunanje in evropske zadeve za obdobje 36 mesecev</w:t>
            </w:r>
          </w:p>
        </w:tc>
      </w:tr>
    </w:tbl>
    <w:p w14:paraId="44544381" w14:textId="77777777" w:rsidR="00CB5616" w:rsidRDefault="00CB5616" w:rsidP="00CB5616">
      <w:pPr>
        <w:keepNext/>
        <w:keepLines/>
        <w:jc w:val="both"/>
        <w:rPr>
          <w:rFonts w:ascii="Arial" w:hAnsi="Arial" w:cs="Arial"/>
          <w:bCs/>
          <w:szCs w:val="20"/>
        </w:rPr>
      </w:pPr>
    </w:p>
    <w:p w14:paraId="1C60F821" w14:textId="2B5AF437" w:rsidR="00CB5616" w:rsidRDefault="00CB5616" w:rsidP="00CB5616">
      <w:pPr>
        <w:keepNext/>
        <w:keepLines/>
        <w:jc w:val="both"/>
        <w:rPr>
          <w:rFonts w:ascii="Arial" w:hAnsi="Arial" w:cs="Arial"/>
          <w:bCs/>
          <w:szCs w:val="20"/>
        </w:rPr>
      </w:pPr>
      <w:r w:rsidRPr="002E2682">
        <w:rPr>
          <w:rFonts w:ascii="Arial" w:hAnsi="Arial" w:cs="Arial"/>
          <w:bCs/>
          <w:szCs w:val="20"/>
        </w:rPr>
        <w:t>Ponudnik in morebitni ostali udeleženci pri skupnem poslu povzamejo najbolj pomembne referenčne projekte,</w:t>
      </w:r>
      <w:r>
        <w:rPr>
          <w:rFonts w:ascii="Arial" w:hAnsi="Arial" w:cs="Arial"/>
          <w:bCs/>
          <w:szCs w:val="20"/>
        </w:rPr>
        <w:t xml:space="preserve"> z navedbo katerih dokazujejo </w:t>
      </w:r>
      <w:r w:rsidRPr="009F3791">
        <w:rPr>
          <w:rFonts w:ascii="Arial" w:hAnsi="Arial" w:cs="Arial"/>
          <w:bCs/>
          <w:szCs w:val="20"/>
        </w:rPr>
        <w:t>izpolnjevanje pogoja</w:t>
      </w:r>
      <w:r w:rsidRPr="009F3791">
        <w:rPr>
          <w:rFonts w:ascii="Arial" w:hAnsi="Arial" w:cs="Arial"/>
          <w:szCs w:val="20"/>
        </w:rPr>
        <w:t xml:space="preserve"> iz točke </w:t>
      </w:r>
      <w:r>
        <w:rPr>
          <w:rFonts w:ascii="Arial" w:hAnsi="Arial" w:cs="Arial"/>
          <w:szCs w:val="20"/>
        </w:rPr>
        <w:t>9.</w:t>
      </w:r>
      <w:r w:rsidR="00C90BFD">
        <w:rPr>
          <w:rFonts w:ascii="Arial" w:hAnsi="Arial" w:cs="Arial"/>
          <w:szCs w:val="20"/>
        </w:rPr>
        <w:t>3</w:t>
      </w:r>
      <w:r>
        <w:rPr>
          <w:rFonts w:ascii="Arial" w:hAnsi="Arial" w:cs="Arial"/>
          <w:szCs w:val="20"/>
        </w:rPr>
        <w:t>.</w:t>
      </w:r>
      <w:r w:rsidR="00C90BFD">
        <w:rPr>
          <w:rFonts w:ascii="Arial" w:hAnsi="Arial" w:cs="Arial"/>
          <w:szCs w:val="20"/>
        </w:rPr>
        <w:t>6</w:t>
      </w:r>
      <w:r>
        <w:rPr>
          <w:rFonts w:ascii="Arial" w:hAnsi="Arial" w:cs="Arial"/>
          <w:szCs w:val="20"/>
        </w:rPr>
        <w:t xml:space="preserve">. </w:t>
      </w:r>
      <w:r w:rsidRPr="009F3791">
        <w:rPr>
          <w:rFonts w:ascii="Arial" w:hAnsi="Arial" w:cs="Arial"/>
          <w:szCs w:val="20"/>
        </w:rPr>
        <w:t>obrazca N-1 "Navodila ponudnikom".</w:t>
      </w:r>
      <w:r w:rsidRPr="009F3791">
        <w:rPr>
          <w:rFonts w:ascii="Arial" w:hAnsi="Arial" w:cs="Arial"/>
          <w:bCs/>
          <w:szCs w:val="20"/>
        </w:rPr>
        <w:t xml:space="preserve"> Za vsako referenco udeleženci izpolnijo ločeno tabelo (tabele ustrezno prekopirajo glede na število referenc).</w:t>
      </w:r>
    </w:p>
    <w:p w14:paraId="2719F7EA" w14:textId="7D399288" w:rsidR="00CB5616" w:rsidRDefault="00CB5616" w:rsidP="00CB5616">
      <w:pPr>
        <w:keepNext/>
        <w:keepLines/>
        <w:jc w:val="both"/>
        <w:rPr>
          <w:rFonts w:ascii="Arial" w:hAnsi="Arial" w:cs="Arial"/>
          <w:bCs/>
          <w:szCs w:val="20"/>
        </w:rPr>
      </w:pPr>
    </w:p>
    <w:p w14:paraId="24B77008" w14:textId="0423B977" w:rsidR="00CB5616" w:rsidRDefault="00CB5616" w:rsidP="00CB5616">
      <w:pPr>
        <w:keepNext/>
        <w:keepLines/>
        <w:jc w:val="both"/>
        <w:rPr>
          <w:rFonts w:ascii="Arial" w:hAnsi="Arial" w:cs="Arial"/>
          <w:bCs/>
          <w:szCs w:val="20"/>
        </w:rPr>
      </w:pPr>
    </w:p>
    <w:p w14:paraId="698EAB46" w14:textId="127427BC" w:rsidR="002B7025" w:rsidRDefault="002B7025" w:rsidP="00CB5616">
      <w:pPr>
        <w:keepNext/>
        <w:keepLines/>
        <w:jc w:val="both"/>
        <w:rPr>
          <w:rFonts w:ascii="Arial" w:hAnsi="Arial" w:cs="Arial"/>
          <w:bCs/>
          <w:szCs w:val="20"/>
        </w:rPr>
      </w:pPr>
    </w:p>
    <w:p w14:paraId="0D252440" w14:textId="3AEA7D09" w:rsidR="002B7025" w:rsidRDefault="002B7025" w:rsidP="00CB5616">
      <w:pPr>
        <w:keepNext/>
        <w:keepLines/>
        <w:jc w:val="both"/>
        <w:rPr>
          <w:rFonts w:ascii="Arial" w:hAnsi="Arial" w:cs="Arial"/>
          <w:bCs/>
          <w:szCs w:val="20"/>
        </w:rPr>
      </w:pPr>
    </w:p>
    <w:p w14:paraId="50CB83E8" w14:textId="0CD851A6" w:rsidR="002B7025" w:rsidRDefault="002B7025" w:rsidP="00CB5616">
      <w:pPr>
        <w:keepNext/>
        <w:keepLines/>
        <w:jc w:val="both"/>
        <w:rPr>
          <w:rFonts w:ascii="Arial" w:hAnsi="Arial" w:cs="Arial"/>
          <w:bCs/>
          <w:szCs w:val="20"/>
        </w:rPr>
      </w:pPr>
    </w:p>
    <w:p w14:paraId="61C0FD08" w14:textId="277C8690" w:rsidR="002B7025" w:rsidRDefault="002B7025" w:rsidP="00CB5616">
      <w:pPr>
        <w:keepNext/>
        <w:keepLines/>
        <w:jc w:val="both"/>
        <w:rPr>
          <w:rFonts w:ascii="Arial" w:hAnsi="Arial" w:cs="Arial"/>
          <w:bCs/>
          <w:szCs w:val="20"/>
        </w:rPr>
      </w:pPr>
    </w:p>
    <w:p w14:paraId="6F43128F" w14:textId="027F8740" w:rsidR="002B7025" w:rsidRDefault="002B7025" w:rsidP="00CB5616">
      <w:pPr>
        <w:keepNext/>
        <w:keepLines/>
        <w:jc w:val="both"/>
        <w:rPr>
          <w:rFonts w:ascii="Arial" w:hAnsi="Arial" w:cs="Arial"/>
          <w:bCs/>
          <w:szCs w:val="20"/>
        </w:rPr>
      </w:pPr>
    </w:p>
    <w:p w14:paraId="71746695" w14:textId="465C4D35" w:rsidR="002B7025" w:rsidRDefault="002B7025" w:rsidP="00CB5616">
      <w:pPr>
        <w:keepNext/>
        <w:keepLines/>
        <w:jc w:val="both"/>
        <w:rPr>
          <w:rFonts w:ascii="Arial" w:hAnsi="Arial" w:cs="Arial"/>
          <w:bCs/>
          <w:szCs w:val="20"/>
        </w:rPr>
      </w:pPr>
    </w:p>
    <w:p w14:paraId="5E0ABFAC" w14:textId="77777777" w:rsidR="002B7025" w:rsidRDefault="002B7025" w:rsidP="00CB5616">
      <w:pPr>
        <w:keepNext/>
        <w:keepLines/>
        <w:jc w:val="both"/>
        <w:rPr>
          <w:rFonts w:ascii="Arial" w:hAnsi="Arial" w:cs="Arial"/>
          <w:bCs/>
          <w:szCs w:val="20"/>
        </w:rPr>
      </w:pPr>
    </w:p>
    <w:p w14:paraId="51D623F2" w14:textId="75BB9F47" w:rsidR="00CB5616" w:rsidRDefault="00CB5616" w:rsidP="00CB5616">
      <w:pPr>
        <w:keepNext/>
        <w:keepLines/>
        <w:jc w:val="both"/>
        <w:rPr>
          <w:rFonts w:ascii="Arial" w:hAnsi="Arial" w:cs="Arial"/>
          <w:bCs/>
          <w:szCs w:val="20"/>
        </w:rPr>
      </w:pPr>
    </w:p>
    <w:p w14:paraId="39DA6473" w14:textId="73A8EF84" w:rsidR="00CB5616" w:rsidRDefault="00CB5616" w:rsidP="00CB5616">
      <w:pPr>
        <w:keepNext/>
        <w:keepLines/>
        <w:jc w:val="both"/>
        <w:rPr>
          <w:rFonts w:ascii="Arial" w:hAnsi="Arial" w:cs="Arial"/>
          <w:bCs/>
          <w:szCs w:val="20"/>
        </w:rPr>
      </w:pPr>
    </w:p>
    <w:p w14:paraId="32F98308" w14:textId="2E5BDCD6" w:rsidR="00CB5616" w:rsidRDefault="00CB5616" w:rsidP="00CB5616">
      <w:pPr>
        <w:keepNext/>
        <w:keepLines/>
        <w:jc w:val="both"/>
        <w:rPr>
          <w:rFonts w:ascii="Arial" w:hAnsi="Arial" w:cs="Arial"/>
          <w:bCs/>
          <w:szCs w:val="20"/>
        </w:rPr>
      </w:pPr>
    </w:p>
    <w:p w14:paraId="1533D09E" w14:textId="6EEE93A6" w:rsidR="00CB5616" w:rsidRDefault="00CB5616" w:rsidP="00CB5616">
      <w:pPr>
        <w:keepNext/>
        <w:keepLines/>
        <w:jc w:val="both"/>
        <w:rPr>
          <w:rFonts w:ascii="Arial" w:hAnsi="Arial" w:cs="Arial"/>
          <w:bCs/>
          <w:szCs w:val="20"/>
        </w:rPr>
      </w:pPr>
    </w:p>
    <w:p w14:paraId="51A33D2B" w14:textId="7EA9EF82" w:rsidR="00CB5616" w:rsidRDefault="00CB5616" w:rsidP="00CB5616">
      <w:pPr>
        <w:keepNext/>
        <w:keepLines/>
        <w:jc w:val="both"/>
        <w:rPr>
          <w:rFonts w:ascii="Arial" w:hAnsi="Arial" w:cs="Arial"/>
          <w:bCs/>
          <w:szCs w:val="20"/>
        </w:rPr>
      </w:pPr>
    </w:p>
    <w:p w14:paraId="58564510" w14:textId="7BD4AF48" w:rsidR="00CB5616" w:rsidRDefault="00CB5616" w:rsidP="00CB5616">
      <w:pPr>
        <w:keepNext/>
        <w:keepLines/>
        <w:jc w:val="both"/>
        <w:rPr>
          <w:rFonts w:ascii="Arial" w:hAnsi="Arial" w:cs="Arial"/>
          <w:bCs/>
          <w:szCs w:val="20"/>
        </w:rPr>
      </w:pPr>
    </w:p>
    <w:p w14:paraId="29556574" w14:textId="3384AFA2" w:rsidR="00CB5616" w:rsidRDefault="00CB5616" w:rsidP="00CB5616">
      <w:pPr>
        <w:keepNext/>
        <w:keepLines/>
        <w:jc w:val="both"/>
        <w:rPr>
          <w:rFonts w:ascii="Arial" w:hAnsi="Arial" w:cs="Arial"/>
          <w:bCs/>
          <w:szCs w:val="20"/>
        </w:rPr>
      </w:pPr>
    </w:p>
    <w:p w14:paraId="04529875" w14:textId="6728A33D" w:rsidR="00CB5616" w:rsidRDefault="00CB5616" w:rsidP="00CB5616">
      <w:pPr>
        <w:keepNext/>
        <w:keepLines/>
        <w:jc w:val="both"/>
        <w:rPr>
          <w:rFonts w:ascii="Arial" w:hAnsi="Arial" w:cs="Arial"/>
          <w:bCs/>
          <w:szCs w:val="20"/>
        </w:rPr>
      </w:pPr>
    </w:p>
    <w:p w14:paraId="1D0B360D" w14:textId="6DB09D5B" w:rsidR="00CB5616" w:rsidRDefault="00CB5616" w:rsidP="00CB5616">
      <w:pPr>
        <w:keepNext/>
        <w:keepLines/>
        <w:jc w:val="both"/>
        <w:rPr>
          <w:rFonts w:ascii="Arial" w:hAnsi="Arial" w:cs="Arial"/>
          <w:bCs/>
          <w:szCs w:val="20"/>
        </w:rPr>
      </w:pPr>
    </w:p>
    <w:p w14:paraId="2B919363" w14:textId="0DF7F15B" w:rsidR="00CB5616" w:rsidRDefault="00CB5616" w:rsidP="00CB5616">
      <w:pPr>
        <w:keepNext/>
        <w:keepLines/>
        <w:jc w:val="both"/>
        <w:rPr>
          <w:rFonts w:ascii="Arial" w:hAnsi="Arial" w:cs="Arial"/>
          <w:bCs/>
          <w:szCs w:val="20"/>
        </w:rPr>
      </w:pPr>
    </w:p>
    <w:p w14:paraId="7BF2E9D3" w14:textId="33B7F818" w:rsidR="00CB5616" w:rsidRDefault="00CB5616" w:rsidP="00CB5616">
      <w:pPr>
        <w:keepNext/>
        <w:keepLines/>
        <w:jc w:val="both"/>
        <w:rPr>
          <w:rFonts w:ascii="Arial" w:hAnsi="Arial" w:cs="Arial"/>
          <w:bCs/>
          <w:szCs w:val="20"/>
        </w:rPr>
      </w:pPr>
    </w:p>
    <w:p w14:paraId="33B57D12" w14:textId="00B93C68" w:rsidR="00CB5616" w:rsidRDefault="00CB5616" w:rsidP="00CB5616">
      <w:pPr>
        <w:keepNext/>
        <w:keepLines/>
        <w:jc w:val="both"/>
        <w:rPr>
          <w:rFonts w:ascii="Arial" w:hAnsi="Arial" w:cs="Arial"/>
          <w:bCs/>
          <w:szCs w:val="20"/>
        </w:rPr>
      </w:pPr>
    </w:p>
    <w:p w14:paraId="5D4F14A8" w14:textId="1A1B91FF" w:rsidR="00CB5616" w:rsidRDefault="00CB5616" w:rsidP="00CB5616">
      <w:pPr>
        <w:keepNext/>
        <w:keepLines/>
        <w:jc w:val="both"/>
        <w:rPr>
          <w:rFonts w:ascii="Arial" w:hAnsi="Arial" w:cs="Arial"/>
          <w:bCs/>
          <w:szCs w:val="20"/>
        </w:rPr>
      </w:pPr>
    </w:p>
    <w:p w14:paraId="2EBCA1C1" w14:textId="2B7D43DC" w:rsidR="00CB5616" w:rsidRDefault="00CB5616" w:rsidP="00CB5616">
      <w:pPr>
        <w:keepNext/>
        <w:keepLines/>
        <w:jc w:val="both"/>
        <w:rPr>
          <w:rFonts w:ascii="Arial" w:hAnsi="Arial" w:cs="Arial"/>
          <w:bCs/>
          <w:szCs w:val="20"/>
        </w:rPr>
      </w:pPr>
    </w:p>
    <w:p w14:paraId="7FA12905" w14:textId="0085E8E2" w:rsidR="00CB5616" w:rsidRDefault="00CB5616" w:rsidP="00CB5616">
      <w:pPr>
        <w:keepNext/>
        <w:keepLines/>
        <w:jc w:val="both"/>
        <w:rPr>
          <w:rFonts w:ascii="Arial" w:hAnsi="Arial" w:cs="Arial"/>
          <w:bCs/>
          <w:szCs w:val="20"/>
        </w:rPr>
      </w:pPr>
    </w:p>
    <w:p w14:paraId="2C43E92A" w14:textId="68E333B4" w:rsidR="00CB5616" w:rsidRDefault="00CB5616" w:rsidP="00CB5616">
      <w:pPr>
        <w:keepNext/>
        <w:keepLines/>
        <w:jc w:val="both"/>
        <w:rPr>
          <w:rFonts w:ascii="Arial" w:hAnsi="Arial" w:cs="Arial"/>
          <w:bCs/>
          <w:szCs w:val="20"/>
        </w:rPr>
      </w:pPr>
    </w:p>
    <w:p w14:paraId="6F436EE8" w14:textId="76DC433D" w:rsidR="00CB5616" w:rsidRDefault="00CB5616" w:rsidP="00CB5616">
      <w:pPr>
        <w:keepNext/>
        <w:keepLines/>
        <w:jc w:val="both"/>
        <w:rPr>
          <w:rFonts w:ascii="Arial" w:hAnsi="Arial" w:cs="Arial"/>
          <w:bCs/>
          <w:szCs w:val="20"/>
        </w:rPr>
      </w:pPr>
    </w:p>
    <w:p w14:paraId="7B0C62EF" w14:textId="29FB8BA0" w:rsidR="00CB5616" w:rsidRDefault="00CB5616" w:rsidP="00CB5616">
      <w:pPr>
        <w:keepNext/>
        <w:keepLines/>
        <w:jc w:val="both"/>
        <w:rPr>
          <w:rFonts w:ascii="Arial" w:hAnsi="Arial" w:cs="Arial"/>
          <w:bCs/>
          <w:szCs w:val="20"/>
        </w:rPr>
      </w:pPr>
    </w:p>
    <w:p w14:paraId="32283CC9" w14:textId="07B30D10" w:rsidR="00CB5616" w:rsidRDefault="00CB5616" w:rsidP="00CB5616">
      <w:pPr>
        <w:keepNext/>
        <w:keepLines/>
        <w:jc w:val="both"/>
        <w:rPr>
          <w:rFonts w:ascii="Arial" w:hAnsi="Arial" w:cs="Arial"/>
          <w:bCs/>
          <w:szCs w:val="20"/>
        </w:rPr>
      </w:pPr>
    </w:p>
    <w:p w14:paraId="7B08DD13" w14:textId="5729EACA" w:rsidR="00CB5616" w:rsidRDefault="00CB5616" w:rsidP="00CB5616">
      <w:pPr>
        <w:keepNext/>
        <w:keepLines/>
        <w:jc w:val="both"/>
        <w:rPr>
          <w:rFonts w:ascii="Arial" w:hAnsi="Arial" w:cs="Arial"/>
          <w:bCs/>
          <w:szCs w:val="20"/>
        </w:rPr>
      </w:pPr>
    </w:p>
    <w:p w14:paraId="7E2129D6" w14:textId="0A5FFAE8" w:rsidR="00CB5616" w:rsidRDefault="00CB5616" w:rsidP="00CB5616">
      <w:pPr>
        <w:keepNext/>
        <w:keepLines/>
        <w:jc w:val="both"/>
        <w:rPr>
          <w:rFonts w:ascii="Arial" w:hAnsi="Arial" w:cs="Arial"/>
          <w:bCs/>
          <w:szCs w:val="20"/>
        </w:rPr>
      </w:pPr>
    </w:p>
    <w:p w14:paraId="1F295320" w14:textId="2905E9F5" w:rsidR="00CB5616" w:rsidRDefault="00CB5616" w:rsidP="00CB5616">
      <w:pPr>
        <w:keepNext/>
        <w:keepLines/>
        <w:jc w:val="both"/>
        <w:rPr>
          <w:rFonts w:ascii="Arial" w:hAnsi="Arial" w:cs="Arial"/>
          <w:bCs/>
          <w:szCs w:val="20"/>
        </w:rPr>
      </w:pPr>
    </w:p>
    <w:p w14:paraId="62ED21C3" w14:textId="05C7189D" w:rsidR="00CB5616" w:rsidRDefault="00CB5616" w:rsidP="00CB5616">
      <w:pPr>
        <w:keepNext/>
        <w:keepLines/>
        <w:jc w:val="both"/>
        <w:rPr>
          <w:rFonts w:ascii="Arial" w:hAnsi="Arial" w:cs="Arial"/>
          <w:bCs/>
          <w:szCs w:val="20"/>
        </w:rPr>
      </w:pPr>
    </w:p>
    <w:p w14:paraId="4207F6EF" w14:textId="285BAFAD" w:rsidR="00CB5616" w:rsidRDefault="00CB5616" w:rsidP="00CB5616">
      <w:pPr>
        <w:keepNext/>
        <w:keepLines/>
        <w:jc w:val="both"/>
        <w:rPr>
          <w:rFonts w:ascii="Arial" w:hAnsi="Arial" w:cs="Arial"/>
          <w:bCs/>
          <w:szCs w:val="20"/>
        </w:rPr>
      </w:pPr>
    </w:p>
    <w:p w14:paraId="606F4C0C" w14:textId="77777777" w:rsidR="00CB5616" w:rsidRDefault="00CB5616" w:rsidP="00CB5616">
      <w:pPr>
        <w:keepNext/>
        <w:keepLines/>
        <w:jc w:val="both"/>
        <w:rPr>
          <w:rFonts w:ascii="Arial" w:hAnsi="Arial" w:cs="Arial"/>
          <w:bCs/>
          <w:szCs w:val="20"/>
        </w:rPr>
      </w:pPr>
    </w:p>
    <w:p w14:paraId="4912B456" w14:textId="18F816DF" w:rsidR="008247AE" w:rsidRPr="00F7711B" w:rsidRDefault="008247AE" w:rsidP="008247AE">
      <w:pPr>
        <w:suppressAutoHyphens w:val="0"/>
        <w:rPr>
          <w:rFonts w:ascii="Arial" w:hAnsi="Arial" w:cs="Arial"/>
          <w:b/>
          <w:bCs/>
          <w:szCs w:val="20"/>
        </w:rPr>
      </w:pPr>
    </w:p>
    <w:tbl>
      <w:tblPr>
        <w:tblW w:w="9639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260"/>
        <w:gridCol w:w="1276"/>
        <w:gridCol w:w="5103"/>
      </w:tblGrid>
      <w:tr w:rsidR="008247AE" w:rsidRPr="002E2682" w14:paraId="2C1ED31B" w14:textId="77777777" w:rsidTr="002B7025"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W w:w="9815" w:type="dxa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000" w:firstRow="0" w:lastRow="0" w:firstColumn="0" w:lastColumn="0" w:noHBand="0" w:noVBand="0"/>
            </w:tblPr>
            <w:tblGrid>
              <w:gridCol w:w="2717"/>
              <w:gridCol w:w="7098"/>
            </w:tblGrid>
            <w:tr w:rsidR="008F38CA" w:rsidRPr="002E2682" w14:paraId="6BD9F984" w14:textId="77777777" w:rsidTr="00CB5616">
              <w:tc>
                <w:tcPr>
                  <w:tcW w:w="2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30E82B4" w14:textId="77777777" w:rsidR="008F38CA" w:rsidRPr="002E2682" w:rsidRDefault="008F38CA" w:rsidP="008F38CA">
                  <w:pPr>
                    <w:pStyle w:val="Title"/>
                    <w:jc w:val="lef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E2682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Naročnik</w:t>
                  </w:r>
                </w:p>
              </w:tc>
              <w:tc>
                <w:tcPr>
                  <w:tcW w:w="7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EB91001" w14:textId="77777777" w:rsidR="008F38CA" w:rsidRPr="002B7025" w:rsidRDefault="008F38CA" w:rsidP="008F38CA">
                  <w:pPr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2B7025">
                    <w:rPr>
                      <w:rFonts w:ascii="Arial" w:hAnsi="Arial" w:cs="Arial"/>
                      <w:b/>
                      <w:sz w:val="22"/>
                      <w:szCs w:val="22"/>
                    </w:rPr>
                    <w:t>REPUBLIKA SLOVENIJA</w:t>
                  </w:r>
                </w:p>
                <w:p w14:paraId="3CA7BD52" w14:textId="77777777" w:rsidR="008F38CA" w:rsidRPr="002B7025" w:rsidRDefault="008F38CA" w:rsidP="008F38CA">
                  <w:pPr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2B7025">
                    <w:rPr>
                      <w:rFonts w:ascii="Arial" w:hAnsi="Arial" w:cs="Arial"/>
                      <w:b/>
                      <w:sz w:val="22"/>
                      <w:szCs w:val="22"/>
                    </w:rPr>
                    <w:t>Ministrstvo za zunanje in evropske zadeve</w:t>
                  </w:r>
                </w:p>
                <w:p w14:paraId="0A16CD28" w14:textId="77777777" w:rsidR="008F38CA" w:rsidRPr="002B7025" w:rsidRDefault="008F38CA" w:rsidP="008F38CA">
                  <w:pPr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2B7025">
                    <w:rPr>
                      <w:rFonts w:ascii="Arial" w:hAnsi="Arial" w:cs="Arial"/>
                      <w:b/>
                      <w:sz w:val="22"/>
                      <w:szCs w:val="22"/>
                    </w:rPr>
                    <w:t>Prešernova cesta 25</w:t>
                  </w:r>
                </w:p>
                <w:p w14:paraId="27C92D42" w14:textId="77777777" w:rsidR="008F38CA" w:rsidRPr="002B7025" w:rsidRDefault="008F38CA" w:rsidP="008F38CA">
                  <w:pPr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2B7025">
                    <w:rPr>
                      <w:rFonts w:ascii="Arial" w:hAnsi="Arial" w:cs="Arial"/>
                      <w:b/>
                      <w:sz w:val="22"/>
                      <w:szCs w:val="22"/>
                    </w:rPr>
                    <w:t>1000 Ljubljana</w:t>
                  </w:r>
                </w:p>
              </w:tc>
            </w:tr>
            <w:tr w:rsidR="008F38CA" w:rsidRPr="002E2682" w14:paraId="63FA5645" w14:textId="77777777" w:rsidTr="00CB5616">
              <w:tc>
                <w:tcPr>
                  <w:tcW w:w="2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446342B" w14:textId="77777777" w:rsidR="008F38CA" w:rsidRPr="002E2682" w:rsidRDefault="008F38CA" w:rsidP="008F38CA">
                  <w:pPr>
                    <w:pStyle w:val="Title"/>
                    <w:jc w:val="lef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E2682">
                    <w:rPr>
                      <w:rFonts w:ascii="Arial" w:hAnsi="Arial" w:cs="Arial"/>
                      <w:sz w:val="20"/>
                      <w:szCs w:val="20"/>
                    </w:rPr>
                    <w:t>Oznaka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javnega naročila</w:t>
                  </w:r>
                </w:p>
              </w:tc>
              <w:tc>
                <w:tcPr>
                  <w:tcW w:w="7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44C08CC" w14:textId="77777777" w:rsidR="008F38CA" w:rsidRPr="002B7025" w:rsidRDefault="008F38CA" w:rsidP="008F38CA">
                  <w:pPr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</w:pPr>
                  <w:r w:rsidRPr="002B7025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>010/23 JN MZZ</w:t>
                  </w:r>
                </w:p>
              </w:tc>
            </w:tr>
            <w:tr w:rsidR="008F38CA" w:rsidRPr="002E2682" w14:paraId="572D6DA2" w14:textId="77777777" w:rsidTr="00CB5616">
              <w:tc>
                <w:tcPr>
                  <w:tcW w:w="2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5CC7EF1" w14:textId="77777777" w:rsidR="008F38CA" w:rsidRPr="002E2682" w:rsidRDefault="008F38CA" w:rsidP="008F38CA">
                  <w:pPr>
                    <w:pStyle w:val="Header"/>
                    <w:keepNext/>
                    <w:keepLines/>
                    <w:rPr>
                      <w:rFonts w:ascii="Arial" w:hAnsi="Arial" w:cs="Arial"/>
                      <w:b/>
                      <w:bCs/>
                      <w:szCs w:val="20"/>
                    </w:rPr>
                  </w:pPr>
                  <w:r w:rsidRPr="006F1183">
                    <w:rPr>
                      <w:rFonts w:ascii="Arial" w:hAnsi="Arial" w:cs="Arial"/>
                      <w:b/>
                      <w:bCs/>
                      <w:szCs w:val="20"/>
                      <w:lang w:eastAsia="ar-SA"/>
                    </w:rPr>
                    <w:t>Predmet javnega naročila</w:t>
                  </w:r>
                </w:p>
              </w:tc>
              <w:tc>
                <w:tcPr>
                  <w:tcW w:w="7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12EB047" w14:textId="77777777" w:rsidR="008F38CA" w:rsidRPr="002B7025" w:rsidRDefault="008F38CA" w:rsidP="008F38CA">
                  <w:pPr>
                    <w:jc w:val="both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2B7025">
                    <w:rPr>
                      <w:rFonts w:ascii="Arial" w:hAnsi="Arial" w:cs="Arial"/>
                      <w:b/>
                      <w:sz w:val="22"/>
                      <w:szCs w:val="22"/>
                    </w:rPr>
                    <w:t>Fizično in tehnično varovanje objektov Ministrstva za zunanje in evropske zadeve za obdobje 36 mesecev</w:t>
                  </w:r>
                </w:p>
              </w:tc>
            </w:tr>
          </w:tbl>
          <w:p w14:paraId="0848BF4A" w14:textId="77777777" w:rsidR="008F38CA" w:rsidRDefault="008F38CA" w:rsidP="00540BBC">
            <w:pPr>
              <w:pStyle w:val="TableContents"/>
              <w:jc w:val="center"/>
              <w:rPr>
                <w:rFonts w:ascii="Arial" w:hAnsi="Arial" w:cs="Arial"/>
                <w:b/>
                <w:szCs w:val="20"/>
              </w:rPr>
            </w:pPr>
          </w:p>
          <w:p w14:paraId="1C362BAC" w14:textId="77777777" w:rsidR="008247AE" w:rsidRDefault="008247AE" w:rsidP="00540BBC">
            <w:pPr>
              <w:pStyle w:val="TableContents"/>
              <w:jc w:val="center"/>
              <w:rPr>
                <w:rFonts w:ascii="Arial" w:hAnsi="Arial" w:cs="Arial"/>
                <w:b/>
                <w:szCs w:val="20"/>
              </w:rPr>
            </w:pPr>
            <w:r w:rsidRPr="002E2682">
              <w:rPr>
                <w:rFonts w:ascii="Arial" w:hAnsi="Arial" w:cs="Arial"/>
                <w:b/>
                <w:szCs w:val="20"/>
              </w:rPr>
              <w:t>REFERENCE ZA IZVAJANJE STORITEV PREDMETNEGA JAVNEGA NAROČILA</w:t>
            </w:r>
          </w:p>
          <w:p w14:paraId="3C0F2582" w14:textId="47D39CE0" w:rsidR="008F38CA" w:rsidRPr="002E2682" w:rsidRDefault="008F38CA" w:rsidP="00540BBC">
            <w:pPr>
              <w:pStyle w:val="TableContents"/>
              <w:jc w:val="center"/>
              <w:rPr>
                <w:rFonts w:ascii="Arial" w:hAnsi="Arial" w:cs="Arial"/>
                <w:b/>
                <w:szCs w:val="20"/>
              </w:rPr>
            </w:pPr>
          </w:p>
        </w:tc>
      </w:tr>
      <w:tr w:rsidR="008247AE" w:rsidRPr="002E2682" w14:paraId="0765E538" w14:textId="77777777" w:rsidTr="002B7025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57559" w14:textId="77777777" w:rsidR="008247AE" w:rsidRPr="002E2682" w:rsidRDefault="008247AE" w:rsidP="00540BBC">
            <w:pPr>
              <w:pStyle w:val="TableContents"/>
              <w:rPr>
                <w:rFonts w:ascii="Arial" w:hAnsi="Arial" w:cs="Arial"/>
                <w:b/>
                <w:bCs/>
                <w:szCs w:val="20"/>
              </w:rPr>
            </w:pPr>
            <w:r w:rsidRPr="002E2682">
              <w:rPr>
                <w:rFonts w:ascii="Arial" w:hAnsi="Arial" w:cs="Arial"/>
                <w:b/>
                <w:bCs/>
                <w:szCs w:val="20"/>
              </w:rPr>
              <w:t xml:space="preserve">Naročnik referenčnega posla </w:t>
            </w:r>
            <w:r w:rsidRPr="002E2682">
              <w:rPr>
                <w:rFonts w:ascii="Arial" w:hAnsi="Arial" w:cs="Arial"/>
                <w:bCs/>
                <w:i/>
                <w:szCs w:val="20"/>
              </w:rPr>
              <w:t>(naziv in naslov)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39632" w14:textId="77777777" w:rsidR="008247AE" w:rsidRPr="002E2682" w:rsidRDefault="008247AE" w:rsidP="00540BBC">
            <w:pPr>
              <w:pStyle w:val="TableContents"/>
              <w:rPr>
                <w:rFonts w:ascii="Arial" w:hAnsi="Arial" w:cs="Arial"/>
                <w:szCs w:val="20"/>
              </w:rPr>
            </w:pPr>
          </w:p>
        </w:tc>
      </w:tr>
      <w:tr w:rsidR="008247AE" w:rsidRPr="002E2682" w14:paraId="3DBD347F" w14:textId="77777777" w:rsidTr="00540BBC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73BC8" w14:textId="77777777" w:rsidR="008247AE" w:rsidRPr="002E2682" w:rsidRDefault="008247AE" w:rsidP="00540BBC">
            <w:pPr>
              <w:pStyle w:val="TableContents"/>
              <w:rPr>
                <w:rFonts w:ascii="Arial" w:hAnsi="Arial" w:cs="Arial"/>
                <w:szCs w:val="20"/>
              </w:rPr>
            </w:pPr>
            <w:r w:rsidRPr="002E2682">
              <w:rPr>
                <w:rFonts w:ascii="Arial" w:hAnsi="Arial" w:cs="Arial"/>
                <w:b/>
                <w:bCs/>
                <w:szCs w:val="20"/>
              </w:rPr>
              <w:t xml:space="preserve">Ime referenčnega posla in številka javnega naročila </w:t>
            </w:r>
            <w:r w:rsidRPr="002E2682">
              <w:rPr>
                <w:rFonts w:ascii="Arial" w:hAnsi="Arial" w:cs="Arial"/>
                <w:bCs/>
                <w:i/>
                <w:szCs w:val="20"/>
              </w:rPr>
              <w:t>(če je šlo za javno naročilo)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D4876" w14:textId="77777777" w:rsidR="008247AE" w:rsidRPr="002E2682" w:rsidRDefault="008247AE" w:rsidP="00540BBC">
            <w:pPr>
              <w:pStyle w:val="TableContents"/>
              <w:rPr>
                <w:rFonts w:ascii="Arial" w:hAnsi="Arial" w:cs="Arial"/>
                <w:szCs w:val="20"/>
              </w:rPr>
            </w:pPr>
          </w:p>
          <w:p w14:paraId="16B1CAC9" w14:textId="77777777" w:rsidR="008247AE" w:rsidRPr="002E2682" w:rsidRDefault="008247AE" w:rsidP="00540BBC">
            <w:pPr>
              <w:pStyle w:val="TableContents"/>
              <w:rPr>
                <w:rFonts w:ascii="Arial" w:hAnsi="Arial" w:cs="Arial"/>
                <w:szCs w:val="20"/>
              </w:rPr>
            </w:pPr>
          </w:p>
        </w:tc>
      </w:tr>
      <w:tr w:rsidR="008247AE" w:rsidRPr="002E2682" w14:paraId="148F7A15" w14:textId="77777777" w:rsidTr="00540BBC">
        <w:trPr>
          <w:trHeight w:val="348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3BDD0" w14:textId="77777777" w:rsidR="008247AE" w:rsidRPr="002E2682" w:rsidRDefault="008247AE" w:rsidP="00540BBC">
            <w:pPr>
              <w:pStyle w:val="TableContents"/>
              <w:rPr>
                <w:rFonts w:ascii="Arial" w:hAnsi="Arial" w:cs="Arial"/>
                <w:b/>
                <w:bCs/>
                <w:szCs w:val="20"/>
              </w:rPr>
            </w:pPr>
            <w:r w:rsidRPr="002E2682">
              <w:rPr>
                <w:rFonts w:ascii="Arial" w:hAnsi="Arial" w:cs="Arial"/>
                <w:b/>
                <w:bCs/>
                <w:szCs w:val="20"/>
              </w:rPr>
              <w:t>Izvajalec referenčnega posla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58797" w14:textId="77777777" w:rsidR="008247AE" w:rsidRPr="002E2682" w:rsidRDefault="008247AE" w:rsidP="00540BBC">
            <w:pPr>
              <w:pStyle w:val="TableContents"/>
              <w:rPr>
                <w:rFonts w:ascii="Arial" w:hAnsi="Arial" w:cs="Arial"/>
                <w:szCs w:val="20"/>
              </w:rPr>
            </w:pPr>
          </w:p>
        </w:tc>
      </w:tr>
      <w:tr w:rsidR="008247AE" w:rsidRPr="002E2682" w14:paraId="67EF58A5" w14:textId="77777777" w:rsidTr="00540BB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B4361" w14:textId="77777777" w:rsidR="008247AE" w:rsidRPr="002E2682" w:rsidRDefault="008247AE" w:rsidP="00540BBC">
            <w:pPr>
              <w:pStyle w:val="TableContents"/>
              <w:rPr>
                <w:rFonts w:ascii="Arial" w:hAnsi="Arial" w:cs="Arial"/>
                <w:b/>
                <w:bCs/>
                <w:szCs w:val="20"/>
              </w:rPr>
            </w:pPr>
            <w:r w:rsidRPr="002E2682">
              <w:rPr>
                <w:rFonts w:ascii="Arial" w:hAnsi="Arial" w:cs="Arial"/>
                <w:b/>
                <w:bCs/>
                <w:szCs w:val="20"/>
              </w:rPr>
              <w:t xml:space="preserve">Partnerji pri referenčnem poslu </w:t>
            </w:r>
            <w:r w:rsidRPr="002E2682">
              <w:rPr>
                <w:rFonts w:ascii="Arial" w:hAnsi="Arial" w:cs="Arial"/>
                <w:bCs/>
                <w:i/>
                <w:szCs w:val="20"/>
              </w:rPr>
              <w:t>(če je šlo za skupni posel)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4D294" w14:textId="77777777" w:rsidR="008247AE" w:rsidRPr="002E2682" w:rsidRDefault="008247AE" w:rsidP="00540BBC">
            <w:pPr>
              <w:pStyle w:val="TableContents"/>
              <w:rPr>
                <w:rFonts w:ascii="Arial" w:hAnsi="Arial" w:cs="Arial"/>
                <w:szCs w:val="20"/>
              </w:rPr>
            </w:pPr>
          </w:p>
        </w:tc>
      </w:tr>
      <w:tr w:rsidR="008247AE" w:rsidRPr="002E2682" w14:paraId="12615EB1" w14:textId="77777777" w:rsidTr="00540BB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8ACD2" w14:textId="77777777" w:rsidR="008247AE" w:rsidRPr="002E2682" w:rsidRDefault="008247AE" w:rsidP="00540BBC">
            <w:pPr>
              <w:pStyle w:val="TableContents"/>
              <w:rPr>
                <w:rFonts w:ascii="Arial" w:hAnsi="Arial" w:cs="Arial"/>
                <w:b/>
                <w:bCs/>
                <w:szCs w:val="20"/>
              </w:rPr>
            </w:pPr>
            <w:r w:rsidRPr="002E2682">
              <w:rPr>
                <w:rFonts w:ascii="Arial" w:hAnsi="Arial" w:cs="Arial"/>
                <w:b/>
                <w:bCs/>
                <w:szCs w:val="20"/>
              </w:rPr>
              <w:t xml:space="preserve">Delež ponudnika, če je bil udeležen v skupnem poslu </w:t>
            </w:r>
            <w:r w:rsidRPr="002E2682">
              <w:rPr>
                <w:rFonts w:ascii="Arial" w:hAnsi="Arial" w:cs="Arial"/>
                <w:bCs/>
                <w:i/>
                <w:szCs w:val="20"/>
              </w:rPr>
              <w:t>(v %)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AF04D" w14:textId="77777777" w:rsidR="008247AE" w:rsidRPr="002E2682" w:rsidRDefault="008247AE" w:rsidP="00540BBC">
            <w:pPr>
              <w:pStyle w:val="TableContents"/>
              <w:rPr>
                <w:rFonts w:ascii="Arial" w:hAnsi="Arial" w:cs="Arial"/>
                <w:szCs w:val="20"/>
              </w:rPr>
            </w:pPr>
          </w:p>
        </w:tc>
      </w:tr>
      <w:tr w:rsidR="008247AE" w:rsidRPr="002E2682" w14:paraId="5FA57EE6" w14:textId="77777777" w:rsidTr="00540BBC">
        <w:trPr>
          <w:trHeight w:val="1172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7F591" w14:textId="4FFB67DE" w:rsidR="00820BB6" w:rsidRDefault="00820BB6" w:rsidP="00540BBC">
            <w:pPr>
              <w:pStyle w:val="TableContents"/>
              <w:rPr>
                <w:rFonts w:ascii="Arial" w:hAnsi="Arial" w:cs="Arial"/>
                <w:b/>
                <w:bCs/>
                <w:szCs w:val="20"/>
              </w:rPr>
            </w:pPr>
          </w:p>
          <w:p w14:paraId="7ACC7CE5" w14:textId="36FE79C7" w:rsidR="00B065EB" w:rsidRDefault="00B065EB" w:rsidP="00540BBC">
            <w:pPr>
              <w:pStyle w:val="TableContents"/>
              <w:rPr>
                <w:rFonts w:ascii="Arial" w:hAnsi="Arial" w:cs="Arial"/>
                <w:b/>
                <w:bCs/>
                <w:szCs w:val="20"/>
              </w:rPr>
            </w:pPr>
          </w:p>
          <w:p w14:paraId="5B92A0FB" w14:textId="12347E80" w:rsidR="00B065EB" w:rsidRDefault="00B065EB" w:rsidP="00540BBC">
            <w:pPr>
              <w:pStyle w:val="TableContents"/>
              <w:rPr>
                <w:rFonts w:ascii="Arial" w:hAnsi="Arial" w:cs="Arial"/>
                <w:b/>
                <w:bCs/>
                <w:szCs w:val="20"/>
              </w:rPr>
            </w:pPr>
          </w:p>
          <w:p w14:paraId="02E5BEFC" w14:textId="77777777" w:rsidR="00B065EB" w:rsidRDefault="00B065EB" w:rsidP="00540BBC">
            <w:pPr>
              <w:pStyle w:val="TableContents"/>
              <w:rPr>
                <w:rFonts w:ascii="Arial" w:hAnsi="Arial" w:cs="Arial"/>
                <w:b/>
                <w:bCs/>
                <w:szCs w:val="20"/>
              </w:rPr>
            </w:pPr>
          </w:p>
          <w:p w14:paraId="7F56DB73" w14:textId="2C347E14" w:rsidR="008247AE" w:rsidRDefault="008247AE" w:rsidP="00540BBC">
            <w:pPr>
              <w:pStyle w:val="TableContents"/>
              <w:rPr>
                <w:rFonts w:ascii="Arial" w:hAnsi="Arial" w:cs="Arial"/>
                <w:bCs/>
                <w:i/>
                <w:szCs w:val="20"/>
              </w:rPr>
            </w:pPr>
            <w:r w:rsidRPr="008048CD">
              <w:rPr>
                <w:rFonts w:ascii="Arial" w:hAnsi="Arial" w:cs="Arial"/>
                <w:b/>
                <w:bCs/>
                <w:szCs w:val="20"/>
              </w:rPr>
              <w:t xml:space="preserve">Opis posla </w:t>
            </w:r>
            <w:r w:rsidR="00820BB6">
              <w:rPr>
                <w:rFonts w:ascii="Arial" w:hAnsi="Arial" w:cs="Arial"/>
                <w:b/>
                <w:bCs/>
                <w:szCs w:val="20"/>
              </w:rPr>
              <w:t xml:space="preserve">oz. ustrezne zaposlitve </w:t>
            </w:r>
            <w:r w:rsidRPr="008048CD">
              <w:rPr>
                <w:rFonts w:ascii="Arial" w:hAnsi="Arial" w:cs="Arial"/>
                <w:b/>
                <w:bCs/>
                <w:szCs w:val="20"/>
              </w:rPr>
              <w:t xml:space="preserve">iz katerega je razvidno izpolnjevanje pogoja </w:t>
            </w:r>
            <w:r w:rsidRPr="008048CD">
              <w:rPr>
                <w:rFonts w:ascii="Arial" w:hAnsi="Arial" w:cs="Arial"/>
                <w:bCs/>
                <w:i/>
                <w:szCs w:val="20"/>
              </w:rPr>
              <w:t>(npr. izvedene aktivnosti, ipd.)</w:t>
            </w:r>
          </w:p>
          <w:p w14:paraId="4B49C983" w14:textId="77777777" w:rsidR="00820BB6" w:rsidRDefault="00820BB6" w:rsidP="00540BBC">
            <w:pPr>
              <w:pStyle w:val="TableContents"/>
              <w:rPr>
                <w:rFonts w:ascii="Arial" w:hAnsi="Arial" w:cs="Arial"/>
                <w:bCs/>
                <w:i/>
                <w:szCs w:val="20"/>
              </w:rPr>
            </w:pPr>
          </w:p>
          <w:p w14:paraId="1CBBDA5A" w14:textId="77777777" w:rsidR="00820BB6" w:rsidRDefault="00820BB6" w:rsidP="00540BBC">
            <w:pPr>
              <w:pStyle w:val="TableContents"/>
              <w:rPr>
                <w:rFonts w:ascii="Arial" w:hAnsi="Arial" w:cs="Arial"/>
                <w:bCs/>
                <w:i/>
                <w:szCs w:val="20"/>
              </w:rPr>
            </w:pPr>
          </w:p>
          <w:p w14:paraId="5B3872B4" w14:textId="77777777" w:rsidR="00820BB6" w:rsidRDefault="00820BB6" w:rsidP="00540BBC">
            <w:pPr>
              <w:pStyle w:val="TableContents"/>
              <w:rPr>
                <w:rFonts w:ascii="Arial" w:hAnsi="Arial" w:cs="Arial"/>
                <w:bCs/>
                <w:i/>
                <w:szCs w:val="20"/>
              </w:rPr>
            </w:pPr>
          </w:p>
          <w:p w14:paraId="3C7A5FED" w14:textId="2B4D9ACD" w:rsidR="00820BB6" w:rsidRPr="002E2682" w:rsidRDefault="00820BB6" w:rsidP="00540BBC">
            <w:pPr>
              <w:pStyle w:val="TableContents"/>
              <w:rPr>
                <w:rFonts w:ascii="Arial" w:hAnsi="Arial" w:cs="Arial"/>
                <w:bCs/>
                <w:i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EE6B5" w14:textId="77777777" w:rsidR="008247AE" w:rsidRPr="002E2682" w:rsidRDefault="008247AE" w:rsidP="00540BBC">
            <w:pPr>
              <w:pStyle w:val="TableContents"/>
              <w:rPr>
                <w:rFonts w:ascii="Arial" w:hAnsi="Arial" w:cs="Arial"/>
                <w:szCs w:val="20"/>
              </w:rPr>
            </w:pPr>
          </w:p>
        </w:tc>
      </w:tr>
      <w:tr w:rsidR="00540BBC" w:rsidRPr="002E2682" w14:paraId="09ADE0C7" w14:textId="77777777" w:rsidTr="00540BBC">
        <w:trPr>
          <w:trHeight w:val="374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37F5C" w14:textId="61A34B07" w:rsidR="00540BBC" w:rsidRPr="00540BBC" w:rsidRDefault="00540BBC" w:rsidP="00540BBC">
            <w:pPr>
              <w:pStyle w:val="TableContents"/>
              <w:rPr>
                <w:rFonts w:ascii="Arial" w:hAnsi="Arial" w:cs="Arial"/>
                <w:b/>
                <w:bCs/>
                <w:szCs w:val="20"/>
              </w:rPr>
            </w:pPr>
            <w:r w:rsidRPr="00540BBC">
              <w:rPr>
                <w:rFonts w:ascii="Arial" w:hAnsi="Arial" w:cs="Arial"/>
                <w:b/>
              </w:rPr>
              <w:t>Skupna vrednost posla v EUR brez DDV v spodaj navedenem časovnem obdobju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B914" w14:textId="547504C4" w:rsidR="00540BBC" w:rsidRPr="002E2682" w:rsidRDefault="00540BBC" w:rsidP="00540BBC">
            <w:pPr>
              <w:pStyle w:val="TableContents"/>
              <w:rPr>
                <w:rFonts w:ascii="Arial" w:hAnsi="Arial" w:cs="Arial"/>
                <w:szCs w:val="20"/>
              </w:rPr>
            </w:pPr>
          </w:p>
        </w:tc>
      </w:tr>
      <w:tr w:rsidR="008247AE" w:rsidRPr="002E2682" w14:paraId="6EE2B129" w14:textId="77777777" w:rsidTr="00540BBC">
        <w:trPr>
          <w:trHeight w:val="374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E3577" w14:textId="77777777" w:rsidR="008247AE" w:rsidRPr="001C5287" w:rsidRDefault="008247AE" w:rsidP="00540BBC">
            <w:pPr>
              <w:pStyle w:val="TableContents"/>
              <w:rPr>
                <w:rFonts w:ascii="Arial" w:hAnsi="Arial" w:cs="Arial"/>
                <w:b/>
                <w:bCs/>
                <w:szCs w:val="20"/>
              </w:rPr>
            </w:pPr>
            <w:r w:rsidRPr="002E2682">
              <w:rPr>
                <w:rFonts w:ascii="Arial" w:hAnsi="Arial" w:cs="Arial"/>
                <w:b/>
                <w:bCs/>
                <w:szCs w:val="20"/>
              </w:rPr>
              <w:t>Datum začetka in končanja posla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60460" w14:textId="77777777" w:rsidR="008247AE" w:rsidRPr="002E2682" w:rsidRDefault="008247AE" w:rsidP="00540BBC">
            <w:pPr>
              <w:pStyle w:val="TableContents"/>
              <w:rPr>
                <w:rFonts w:ascii="Arial" w:hAnsi="Arial" w:cs="Arial"/>
                <w:szCs w:val="20"/>
              </w:rPr>
            </w:pPr>
          </w:p>
        </w:tc>
      </w:tr>
      <w:tr w:rsidR="008247AE" w:rsidRPr="002E2682" w14:paraId="44C783DC" w14:textId="77777777" w:rsidTr="00540BB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36D61" w14:textId="77777777" w:rsidR="008247AE" w:rsidRPr="002E2682" w:rsidRDefault="008247AE" w:rsidP="00540BBC">
            <w:pPr>
              <w:pStyle w:val="TableContents"/>
              <w:rPr>
                <w:rFonts w:ascii="Arial" w:hAnsi="Arial" w:cs="Arial"/>
                <w:b/>
                <w:bCs/>
                <w:szCs w:val="20"/>
              </w:rPr>
            </w:pPr>
            <w:r w:rsidRPr="002E2682">
              <w:rPr>
                <w:rFonts w:ascii="Arial" w:hAnsi="Arial" w:cs="Arial"/>
                <w:b/>
                <w:bCs/>
                <w:szCs w:val="20"/>
              </w:rPr>
              <w:t>Kontaktna oseba pri naročniku referenčnega posla, ki lahko potrdi referenco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7E2E7" w14:textId="77777777" w:rsidR="008247AE" w:rsidRPr="002E2682" w:rsidRDefault="008247AE" w:rsidP="00540BBC">
            <w:pPr>
              <w:pStyle w:val="TableContents"/>
              <w:spacing w:line="276" w:lineRule="auto"/>
              <w:rPr>
                <w:rFonts w:ascii="Arial" w:hAnsi="Arial" w:cs="Arial"/>
                <w:szCs w:val="20"/>
              </w:rPr>
            </w:pPr>
            <w:r w:rsidRPr="002E2682">
              <w:rPr>
                <w:rFonts w:ascii="Arial" w:hAnsi="Arial" w:cs="Arial"/>
                <w:szCs w:val="20"/>
              </w:rPr>
              <w:t>Ime in priimek:</w:t>
            </w:r>
          </w:p>
          <w:p w14:paraId="69488864" w14:textId="77777777" w:rsidR="008247AE" w:rsidRPr="002E2682" w:rsidRDefault="008247AE" w:rsidP="00540BBC">
            <w:pPr>
              <w:pStyle w:val="TableContents"/>
              <w:spacing w:line="276" w:lineRule="auto"/>
              <w:rPr>
                <w:rFonts w:ascii="Arial" w:hAnsi="Arial" w:cs="Arial"/>
                <w:szCs w:val="20"/>
              </w:rPr>
            </w:pPr>
            <w:r w:rsidRPr="002E2682">
              <w:rPr>
                <w:rFonts w:ascii="Arial" w:hAnsi="Arial" w:cs="Arial"/>
                <w:szCs w:val="20"/>
              </w:rPr>
              <w:t>E-pošta:</w:t>
            </w:r>
          </w:p>
          <w:p w14:paraId="1EA54151" w14:textId="77777777" w:rsidR="008247AE" w:rsidRPr="002E2682" w:rsidRDefault="008247AE" w:rsidP="00540BBC">
            <w:pPr>
              <w:pStyle w:val="TableContents"/>
              <w:spacing w:line="276" w:lineRule="auto"/>
              <w:rPr>
                <w:rFonts w:ascii="Arial" w:hAnsi="Arial" w:cs="Arial"/>
                <w:szCs w:val="20"/>
              </w:rPr>
            </w:pPr>
            <w:r w:rsidRPr="002E2682">
              <w:rPr>
                <w:rFonts w:ascii="Arial" w:hAnsi="Arial" w:cs="Arial"/>
                <w:szCs w:val="20"/>
              </w:rPr>
              <w:t>Telefon:</w:t>
            </w:r>
          </w:p>
        </w:tc>
      </w:tr>
      <w:tr w:rsidR="00715DE0" w:rsidRPr="002E2682" w14:paraId="30ECAB8D" w14:textId="77777777" w:rsidTr="00540BB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B4152" w14:textId="77777777" w:rsidR="004C1EA0" w:rsidRDefault="004C1EA0" w:rsidP="00715DE0">
            <w:pPr>
              <w:pStyle w:val="TableContents"/>
              <w:rPr>
                <w:rFonts w:ascii="Arial" w:hAnsi="Arial" w:cs="Arial"/>
                <w:b/>
                <w:bCs/>
                <w:szCs w:val="20"/>
              </w:rPr>
            </w:pPr>
          </w:p>
          <w:p w14:paraId="76CDF0EA" w14:textId="44D3D0BA" w:rsidR="00715DE0" w:rsidRPr="00715DE0" w:rsidRDefault="00715DE0" w:rsidP="00715DE0">
            <w:pPr>
              <w:pStyle w:val="TableContents"/>
              <w:rPr>
                <w:rFonts w:ascii="Arial" w:hAnsi="Arial" w:cs="Arial"/>
                <w:b/>
                <w:bCs/>
                <w:szCs w:val="20"/>
              </w:rPr>
            </w:pPr>
            <w:r w:rsidRPr="00715DE0">
              <w:rPr>
                <w:rFonts w:ascii="Arial" w:hAnsi="Arial" w:cs="Arial"/>
                <w:b/>
                <w:bCs/>
                <w:szCs w:val="20"/>
              </w:rPr>
              <w:t>Žig in podpis potrjevalca reference</w:t>
            </w:r>
            <w:r w:rsidRPr="00715DE0">
              <w:rPr>
                <w:rFonts w:ascii="Arial" w:hAnsi="Arial" w:cs="Arial"/>
                <w:b/>
                <w:bCs/>
                <w:szCs w:val="20"/>
              </w:rPr>
              <w:tab/>
            </w:r>
          </w:p>
          <w:p w14:paraId="55A044A8" w14:textId="77777777" w:rsidR="00715DE0" w:rsidRPr="00715DE0" w:rsidRDefault="00715DE0" w:rsidP="00715DE0">
            <w:pPr>
              <w:pStyle w:val="TableContents"/>
              <w:rPr>
                <w:rFonts w:ascii="Arial" w:hAnsi="Arial" w:cs="Arial"/>
                <w:b/>
                <w:bCs/>
                <w:szCs w:val="20"/>
              </w:rPr>
            </w:pPr>
          </w:p>
          <w:p w14:paraId="7EA3AA21" w14:textId="1587ADD2" w:rsidR="00715DE0" w:rsidRPr="002E2682" w:rsidRDefault="00715DE0" w:rsidP="00540BBC">
            <w:pPr>
              <w:pStyle w:val="TableContents"/>
              <w:rPr>
                <w:rFonts w:ascii="Arial" w:hAnsi="Arial" w:cs="Arial"/>
                <w:b/>
                <w:bCs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2A2CE" w14:textId="77777777" w:rsidR="00715DE0" w:rsidRPr="002E2682" w:rsidRDefault="00715DE0" w:rsidP="00540BBC">
            <w:pPr>
              <w:pStyle w:val="TableContents"/>
              <w:spacing w:line="276" w:lineRule="auto"/>
              <w:rPr>
                <w:rFonts w:ascii="Arial" w:hAnsi="Arial" w:cs="Arial"/>
                <w:szCs w:val="20"/>
              </w:rPr>
            </w:pPr>
          </w:p>
        </w:tc>
      </w:tr>
    </w:tbl>
    <w:p w14:paraId="0F2B1526" w14:textId="7E6A2CC0" w:rsidR="00F554C7" w:rsidRDefault="00F554C7" w:rsidP="008247AE">
      <w:pPr>
        <w:suppressAutoHyphens w:val="0"/>
        <w:jc w:val="both"/>
        <w:rPr>
          <w:rFonts w:ascii="Arial" w:hAnsi="Arial" w:cs="Arial"/>
          <w:b/>
          <w:bCs/>
          <w:szCs w:val="20"/>
        </w:rPr>
      </w:pPr>
    </w:p>
    <w:p w14:paraId="3D161131" w14:textId="77777777" w:rsidR="00F554C7" w:rsidRDefault="00F554C7" w:rsidP="008247AE">
      <w:pPr>
        <w:suppressAutoHyphens w:val="0"/>
        <w:jc w:val="both"/>
        <w:rPr>
          <w:rFonts w:ascii="Arial" w:hAnsi="Arial" w:cs="Arial"/>
          <w:b/>
          <w:bCs/>
          <w:szCs w:val="20"/>
        </w:rPr>
      </w:pPr>
    </w:p>
    <w:p w14:paraId="24BFEAB5" w14:textId="77777777" w:rsidR="008247AE" w:rsidRPr="002E2682" w:rsidRDefault="008247AE" w:rsidP="008247AE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kern w:val="0"/>
          <w:szCs w:val="20"/>
        </w:rPr>
      </w:pPr>
      <w:r w:rsidRPr="008048CD">
        <w:rPr>
          <w:rFonts w:ascii="Arial" w:eastAsia="Times New Roman" w:hAnsi="Arial" w:cs="Arial"/>
          <w:color w:val="000000"/>
          <w:kern w:val="0"/>
          <w:szCs w:val="20"/>
        </w:rPr>
        <w:t>Pod kazensko in materialno odgovornostjo izjavljamo, da so bile zgoraj navedene storitve izvedene uspešno in v skladu z zahtevami referenčnega posla.</w:t>
      </w:r>
      <w:r w:rsidRPr="002E2682">
        <w:rPr>
          <w:rFonts w:ascii="Arial" w:eastAsia="Times New Roman" w:hAnsi="Arial" w:cs="Arial"/>
          <w:color w:val="000000"/>
          <w:kern w:val="0"/>
          <w:szCs w:val="20"/>
        </w:rPr>
        <w:t xml:space="preserve">  </w:t>
      </w:r>
    </w:p>
    <w:p w14:paraId="719BD8F9" w14:textId="77777777" w:rsidR="008247AE" w:rsidRPr="002E2682" w:rsidRDefault="008247AE" w:rsidP="008247AE">
      <w:pPr>
        <w:suppressAutoHyphens w:val="0"/>
        <w:jc w:val="both"/>
        <w:rPr>
          <w:rFonts w:ascii="Arial" w:hAnsi="Arial" w:cs="Arial"/>
          <w:b/>
          <w:bCs/>
          <w:szCs w:val="20"/>
        </w:rPr>
      </w:pPr>
    </w:p>
    <w:p w14:paraId="02DFC3A5" w14:textId="77777777" w:rsidR="008247AE" w:rsidRPr="002E2682" w:rsidRDefault="008247AE" w:rsidP="008247AE">
      <w:pPr>
        <w:keepNext/>
        <w:keepLines/>
        <w:tabs>
          <w:tab w:val="left" w:pos="536"/>
        </w:tabs>
        <w:spacing w:before="120" w:after="120"/>
        <w:jc w:val="both"/>
        <w:rPr>
          <w:rFonts w:ascii="Arial" w:hAnsi="Arial" w:cs="Arial"/>
          <w:bCs/>
          <w:color w:val="000000"/>
          <w:szCs w:val="20"/>
        </w:rPr>
      </w:pPr>
      <w:r w:rsidRPr="002E2682">
        <w:rPr>
          <w:rFonts w:ascii="Arial" w:hAnsi="Arial" w:cs="Arial"/>
          <w:bCs/>
          <w:color w:val="000000"/>
          <w:szCs w:val="20"/>
        </w:rPr>
        <w:t>Podpisnik v imenu udeleženca:</w:t>
      </w:r>
      <w:r w:rsidRPr="002E2682">
        <w:rPr>
          <w:rFonts w:ascii="Arial" w:hAnsi="Arial" w:cs="Arial"/>
          <w:bCs/>
          <w:color w:val="000000"/>
          <w:szCs w:val="20"/>
        </w:rPr>
        <w:tab/>
      </w:r>
      <w:r w:rsidRPr="002E2682">
        <w:rPr>
          <w:rFonts w:ascii="Arial" w:hAnsi="Arial" w:cs="Arial"/>
          <w:bCs/>
          <w:color w:val="000000"/>
          <w:szCs w:val="20"/>
        </w:rPr>
        <w:tab/>
      </w:r>
      <w:r w:rsidRPr="002E2682">
        <w:rPr>
          <w:rFonts w:ascii="Arial" w:hAnsi="Arial" w:cs="Arial"/>
          <w:bCs/>
          <w:color w:val="000000"/>
          <w:szCs w:val="20"/>
        </w:rPr>
        <w:tab/>
      </w:r>
      <w:r>
        <w:rPr>
          <w:rFonts w:ascii="Arial" w:hAnsi="Arial" w:cs="Arial"/>
          <w:bCs/>
          <w:color w:val="000000"/>
          <w:szCs w:val="20"/>
        </w:rPr>
        <w:tab/>
      </w:r>
      <w:r w:rsidRPr="002E2682">
        <w:rPr>
          <w:rFonts w:ascii="Arial" w:hAnsi="Arial" w:cs="Arial"/>
          <w:bCs/>
          <w:color w:val="000000"/>
          <w:szCs w:val="20"/>
        </w:rPr>
        <w:t>V/na ____________________, dne _________</w:t>
      </w:r>
    </w:p>
    <w:p w14:paraId="5D6135BB" w14:textId="77777777" w:rsidR="008247AE" w:rsidRPr="002E2682" w:rsidRDefault="008247AE" w:rsidP="008247AE">
      <w:pPr>
        <w:keepNext/>
        <w:keepLines/>
        <w:tabs>
          <w:tab w:val="left" w:pos="536"/>
        </w:tabs>
        <w:spacing w:after="120"/>
        <w:jc w:val="both"/>
        <w:rPr>
          <w:rFonts w:ascii="Arial" w:hAnsi="Arial" w:cs="Arial"/>
          <w:bCs/>
          <w:color w:val="000000"/>
          <w:szCs w:val="20"/>
        </w:rPr>
      </w:pPr>
      <w:r w:rsidRPr="002E2682">
        <w:rPr>
          <w:rFonts w:ascii="Arial" w:hAnsi="Arial" w:cs="Arial"/>
          <w:bCs/>
          <w:color w:val="000000"/>
          <w:szCs w:val="20"/>
        </w:rPr>
        <w:tab/>
      </w:r>
      <w:r w:rsidRPr="002E2682">
        <w:rPr>
          <w:rFonts w:ascii="Arial" w:hAnsi="Arial" w:cs="Arial"/>
          <w:bCs/>
          <w:color w:val="000000"/>
          <w:szCs w:val="20"/>
        </w:rPr>
        <w:tab/>
      </w:r>
      <w:r w:rsidRPr="002E2682">
        <w:rPr>
          <w:rFonts w:ascii="Arial" w:hAnsi="Arial" w:cs="Arial"/>
          <w:bCs/>
          <w:color w:val="000000"/>
          <w:szCs w:val="20"/>
        </w:rPr>
        <w:tab/>
      </w:r>
      <w:r w:rsidRPr="002E2682">
        <w:rPr>
          <w:rFonts w:ascii="Arial" w:hAnsi="Arial" w:cs="Arial"/>
          <w:bCs/>
          <w:color w:val="000000"/>
          <w:szCs w:val="20"/>
        </w:rPr>
        <w:tab/>
      </w:r>
      <w:r w:rsidRPr="002E2682">
        <w:rPr>
          <w:rFonts w:ascii="Arial" w:hAnsi="Arial" w:cs="Arial"/>
          <w:bCs/>
          <w:color w:val="000000"/>
          <w:szCs w:val="20"/>
        </w:rPr>
        <w:tab/>
      </w:r>
      <w:r w:rsidRPr="002E2682">
        <w:rPr>
          <w:rFonts w:ascii="Arial" w:hAnsi="Arial" w:cs="Arial"/>
          <w:bCs/>
          <w:color w:val="000000"/>
          <w:szCs w:val="20"/>
        </w:rPr>
        <w:tab/>
      </w:r>
      <w:r w:rsidRPr="002E2682">
        <w:rPr>
          <w:rFonts w:ascii="Arial" w:hAnsi="Arial" w:cs="Arial"/>
          <w:bCs/>
          <w:color w:val="000000"/>
          <w:szCs w:val="20"/>
        </w:rPr>
        <w:tab/>
      </w:r>
      <w:r w:rsidRPr="002E2682">
        <w:rPr>
          <w:rFonts w:ascii="Arial" w:hAnsi="Arial" w:cs="Arial"/>
          <w:bCs/>
          <w:color w:val="000000"/>
          <w:szCs w:val="20"/>
        </w:rPr>
        <w:tab/>
        <w:t>Ime in priimek: __________________________</w:t>
      </w:r>
    </w:p>
    <w:p w14:paraId="5055A9AF" w14:textId="77777777" w:rsidR="008F38CA" w:rsidRDefault="008247AE" w:rsidP="008247AE">
      <w:pPr>
        <w:suppressAutoHyphens w:val="0"/>
        <w:spacing w:line="360" w:lineRule="auto"/>
        <w:jc w:val="both"/>
        <w:rPr>
          <w:rFonts w:ascii="Arial" w:hAnsi="Arial" w:cs="Arial"/>
          <w:bCs/>
          <w:color w:val="000000"/>
          <w:szCs w:val="20"/>
        </w:rPr>
      </w:pPr>
      <w:r w:rsidRPr="002E2682">
        <w:rPr>
          <w:rFonts w:ascii="Arial" w:hAnsi="Arial" w:cs="Arial"/>
          <w:bCs/>
          <w:color w:val="000000"/>
          <w:szCs w:val="20"/>
        </w:rPr>
        <w:tab/>
      </w:r>
      <w:r w:rsidRPr="002E2682">
        <w:rPr>
          <w:rFonts w:ascii="Arial" w:hAnsi="Arial" w:cs="Arial"/>
          <w:bCs/>
          <w:color w:val="000000"/>
          <w:szCs w:val="20"/>
        </w:rPr>
        <w:tab/>
      </w:r>
      <w:r w:rsidRPr="002E2682">
        <w:rPr>
          <w:rFonts w:ascii="Arial" w:hAnsi="Arial" w:cs="Arial"/>
          <w:bCs/>
          <w:color w:val="000000"/>
          <w:szCs w:val="20"/>
        </w:rPr>
        <w:tab/>
      </w:r>
      <w:r w:rsidRPr="002E2682">
        <w:rPr>
          <w:rFonts w:ascii="Arial" w:hAnsi="Arial" w:cs="Arial"/>
          <w:bCs/>
          <w:color w:val="000000"/>
          <w:szCs w:val="20"/>
        </w:rPr>
        <w:tab/>
      </w:r>
      <w:r w:rsidRPr="002E2682">
        <w:rPr>
          <w:rFonts w:ascii="Arial" w:hAnsi="Arial" w:cs="Arial"/>
          <w:bCs/>
          <w:color w:val="000000"/>
          <w:szCs w:val="20"/>
        </w:rPr>
        <w:tab/>
      </w:r>
      <w:r w:rsidRPr="002E2682">
        <w:rPr>
          <w:rFonts w:ascii="Arial" w:hAnsi="Arial" w:cs="Arial"/>
          <w:bCs/>
          <w:color w:val="000000"/>
          <w:szCs w:val="20"/>
        </w:rPr>
        <w:tab/>
      </w:r>
      <w:r w:rsidRPr="002E2682">
        <w:rPr>
          <w:rFonts w:ascii="Arial" w:hAnsi="Arial" w:cs="Arial"/>
          <w:bCs/>
          <w:color w:val="000000"/>
          <w:szCs w:val="20"/>
        </w:rPr>
        <w:tab/>
        <w:t>Podpis:</w:t>
      </w:r>
      <w:r>
        <w:rPr>
          <w:rFonts w:ascii="Arial" w:hAnsi="Arial" w:cs="Arial"/>
          <w:bCs/>
          <w:color w:val="000000"/>
          <w:szCs w:val="20"/>
        </w:rPr>
        <w:tab/>
        <w:t>________________________________</w:t>
      </w:r>
    </w:p>
    <w:p w14:paraId="1E28D16F" w14:textId="4B6A815E" w:rsidR="008F38CA" w:rsidRPr="008F38CA" w:rsidRDefault="008F38CA" w:rsidP="008F38CA">
      <w:pPr>
        <w:suppressAutoHyphens w:val="0"/>
        <w:spacing w:line="360" w:lineRule="auto"/>
        <w:jc w:val="both"/>
        <w:rPr>
          <w:rFonts w:ascii="Arial" w:hAnsi="Arial" w:cs="Arial"/>
          <w:b/>
          <w:bCs/>
          <w:szCs w:val="20"/>
        </w:rPr>
      </w:pPr>
    </w:p>
    <w:p w14:paraId="300FFCAA" w14:textId="712CC422" w:rsidR="008F38CA" w:rsidRPr="008F38CA" w:rsidRDefault="00CB5616" w:rsidP="008F38CA">
      <w:pPr>
        <w:suppressAutoHyphens w:val="0"/>
        <w:spacing w:line="360" w:lineRule="auto"/>
        <w:jc w:val="both"/>
        <w:rPr>
          <w:rFonts w:ascii="Arial" w:hAnsi="Arial" w:cs="Arial"/>
          <w:bCs/>
          <w:szCs w:val="20"/>
        </w:rPr>
      </w:pPr>
      <w:r>
        <w:rPr>
          <w:rFonts w:ascii="Arial" w:hAnsi="Arial" w:cs="Arial"/>
          <w:b/>
          <w:bCs/>
          <w:szCs w:val="20"/>
        </w:rPr>
        <w:t>4</w:t>
      </w:r>
      <w:r w:rsidR="008F38CA">
        <w:rPr>
          <w:rFonts w:ascii="Arial" w:hAnsi="Arial" w:cs="Arial"/>
          <w:b/>
          <w:bCs/>
          <w:szCs w:val="20"/>
        </w:rPr>
        <w:t xml:space="preserve">. </w:t>
      </w:r>
      <w:r w:rsidR="008F38CA" w:rsidRPr="008F38CA">
        <w:rPr>
          <w:rFonts w:ascii="Arial" w:hAnsi="Arial" w:cs="Arial"/>
          <w:bCs/>
          <w:szCs w:val="20"/>
        </w:rPr>
        <w:t>Ponudnik/partner _________________ ima, na podlagi Zakona o zasebnem varovanju (ZZasV-1, Uradni list RS, št. 17/11), veljavno Licenco za varovanje ljudi in premoženja.</w:t>
      </w:r>
    </w:p>
    <w:p w14:paraId="705CC4D8" w14:textId="77777777" w:rsidR="008F38CA" w:rsidRPr="008F38CA" w:rsidRDefault="008F38CA" w:rsidP="008F38CA">
      <w:pPr>
        <w:suppressAutoHyphens w:val="0"/>
        <w:spacing w:line="360" w:lineRule="auto"/>
        <w:jc w:val="both"/>
        <w:rPr>
          <w:rFonts w:ascii="Arial" w:hAnsi="Arial" w:cs="Arial"/>
          <w:bCs/>
          <w:szCs w:val="20"/>
        </w:rPr>
      </w:pPr>
    </w:p>
    <w:p w14:paraId="31F8906D" w14:textId="77777777" w:rsidR="008F38CA" w:rsidRPr="008F38CA" w:rsidRDefault="008F38CA" w:rsidP="008F38CA">
      <w:pPr>
        <w:suppressAutoHyphens w:val="0"/>
        <w:spacing w:line="360" w:lineRule="auto"/>
        <w:jc w:val="both"/>
        <w:rPr>
          <w:rFonts w:ascii="Arial" w:hAnsi="Arial" w:cs="Arial"/>
          <w:bCs/>
          <w:szCs w:val="20"/>
        </w:rPr>
      </w:pPr>
      <w:r w:rsidRPr="008F38CA">
        <w:rPr>
          <w:rFonts w:ascii="Arial" w:hAnsi="Arial" w:cs="Arial"/>
          <w:bCs/>
          <w:szCs w:val="20"/>
        </w:rPr>
        <w:t>Prilagamo kopijo Certifikata o licenci, ki ga je izdalo Ministrstvo za notranje zadeve, št. ________ z dne ________.</w:t>
      </w:r>
    </w:p>
    <w:p w14:paraId="0C711F48" w14:textId="4939A598" w:rsidR="008F38CA" w:rsidRPr="008F38CA" w:rsidRDefault="008F38CA" w:rsidP="008F38CA">
      <w:pPr>
        <w:suppressAutoHyphens w:val="0"/>
        <w:spacing w:line="360" w:lineRule="auto"/>
        <w:jc w:val="both"/>
        <w:rPr>
          <w:rFonts w:ascii="Arial" w:hAnsi="Arial" w:cs="Arial"/>
          <w:b/>
          <w:bCs/>
          <w:szCs w:val="20"/>
        </w:rPr>
      </w:pPr>
    </w:p>
    <w:p w14:paraId="6AC9C38D" w14:textId="5D610E09" w:rsidR="008F38CA" w:rsidRPr="008F38CA" w:rsidRDefault="004C1EA0" w:rsidP="008F38CA">
      <w:pPr>
        <w:suppressAutoHyphens w:val="0"/>
        <w:spacing w:line="360" w:lineRule="auto"/>
        <w:jc w:val="both"/>
        <w:rPr>
          <w:rFonts w:ascii="Arial" w:hAnsi="Arial" w:cs="Arial"/>
          <w:b/>
          <w:bCs/>
          <w:szCs w:val="20"/>
        </w:rPr>
      </w:pPr>
      <w:r>
        <w:rPr>
          <w:rFonts w:ascii="Arial" w:hAnsi="Arial" w:cs="Arial"/>
          <w:b/>
          <w:bCs/>
          <w:szCs w:val="20"/>
        </w:rPr>
        <w:t>5</w:t>
      </w:r>
      <w:r w:rsidR="008F38CA">
        <w:rPr>
          <w:rFonts w:ascii="Arial" w:hAnsi="Arial" w:cs="Arial"/>
          <w:b/>
          <w:bCs/>
          <w:szCs w:val="20"/>
        </w:rPr>
        <w:t xml:space="preserve">. </w:t>
      </w:r>
      <w:r w:rsidR="008F38CA" w:rsidRPr="008F38CA">
        <w:rPr>
          <w:rFonts w:ascii="Arial" w:hAnsi="Arial" w:cs="Arial"/>
          <w:b/>
          <w:bCs/>
          <w:szCs w:val="20"/>
        </w:rPr>
        <w:t>OSTALE ZAHTEVE NAROČNIKA</w:t>
      </w:r>
    </w:p>
    <w:p w14:paraId="595FF37A" w14:textId="77777777" w:rsidR="008F38CA" w:rsidRPr="008F38CA" w:rsidRDefault="008F38CA" w:rsidP="008F38CA">
      <w:pPr>
        <w:suppressAutoHyphens w:val="0"/>
        <w:spacing w:line="360" w:lineRule="auto"/>
        <w:jc w:val="both"/>
        <w:rPr>
          <w:rFonts w:ascii="Arial" w:hAnsi="Arial" w:cs="Arial"/>
          <w:b/>
          <w:bCs/>
          <w:szCs w:val="20"/>
        </w:rPr>
      </w:pPr>
    </w:p>
    <w:p w14:paraId="510C87E1" w14:textId="77777777" w:rsidR="008F38CA" w:rsidRPr="008F38CA" w:rsidRDefault="008F38CA" w:rsidP="008F38CA">
      <w:pPr>
        <w:suppressAutoHyphens w:val="0"/>
        <w:spacing w:line="360" w:lineRule="auto"/>
        <w:jc w:val="both"/>
        <w:rPr>
          <w:rFonts w:ascii="Arial" w:hAnsi="Arial" w:cs="Arial"/>
          <w:bCs/>
          <w:szCs w:val="20"/>
        </w:rPr>
      </w:pPr>
      <w:r w:rsidRPr="008F38CA">
        <w:rPr>
          <w:rFonts w:ascii="Arial" w:hAnsi="Arial" w:cs="Arial"/>
          <w:bCs/>
          <w:szCs w:val="20"/>
        </w:rPr>
        <w:t>Ponudnik zagotavlja (ustrezno obkroži):</w:t>
      </w:r>
    </w:p>
    <w:p w14:paraId="68C5A68A" w14:textId="77777777" w:rsidR="008F38CA" w:rsidRPr="008F38CA" w:rsidRDefault="008F38CA" w:rsidP="008F38CA">
      <w:pPr>
        <w:suppressAutoHyphens w:val="0"/>
        <w:spacing w:line="360" w:lineRule="auto"/>
        <w:jc w:val="both"/>
        <w:rPr>
          <w:rFonts w:ascii="Arial" w:hAnsi="Arial" w:cs="Arial"/>
          <w:bCs/>
          <w:szCs w:val="20"/>
        </w:rPr>
      </w:pPr>
      <w:r w:rsidRPr="008F38CA">
        <w:rPr>
          <w:rFonts w:ascii="Arial" w:hAnsi="Arial" w:cs="Arial"/>
          <w:bCs/>
          <w:szCs w:val="20"/>
        </w:rPr>
        <w:t>a)</w:t>
      </w:r>
      <w:r w:rsidRPr="008F38CA">
        <w:rPr>
          <w:rFonts w:ascii="Arial" w:hAnsi="Arial" w:cs="Arial"/>
          <w:bCs/>
          <w:szCs w:val="20"/>
        </w:rPr>
        <w:tab/>
        <w:t>lastni varnostno nadzorni center</w:t>
      </w:r>
    </w:p>
    <w:p w14:paraId="0192FA3E" w14:textId="77777777" w:rsidR="008F38CA" w:rsidRPr="008F38CA" w:rsidRDefault="008F38CA" w:rsidP="008F38CA">
      <w:pPr>
        <w:suppressAutoHyphens w:val="0"/>
        <w:spacing w:line="360" w:lineRule="auto"/>
        <w:jc w:val="both"/>
        <w:rPr>
          <w:rFonts w:ascii="Arial" w:hAnsi="Arial" w:cs="Arial"/>
          <w:bCs/>
          <w:szCs w:val="20"/>
        </w:rPr>
      </w:pPr>
      <w:r w:rsidRPr="008F38CA">
        <w:rPr>
          <w:rFonts w:ascii="Arial" w:hAnsi="Arial" w:cs="Arial"/>
          <w:bCs/>
          <w:szCs w:val="20"/>
        </w:rPr>
        <w:t>b)</w:t>
      </w:r>
      <w:r w:rsidRPr="008F38CA">
        <w:rPr>
          <w:rFonts w:ascii="Arial" w:hAnsi="Arial" w:cs="Arial"/>
          <w:bCs/>
          <w:szCs w:val="20"/>
        </w:rPr>
        <w:tab/>
        <w:t>najeti varnostno nadzorni center</w:t>
      </w:r>
    </w:p>
    <w:p w14:paraId="7E96C488" w14:textId="77777777" w:rsidR="008F38CA" w:rsidRPr="008F38CA" w:rsidRDefault="008F38CA" w:rsidP="008F38CA">
      <w:pPr>
        <w:suppressAutoHyphens w:val="0"/>
        <w:spacing w:line="360" w:lineRule="auto"/>
        <w:jc w:val="both"/>
        <w:rPr>
          <w:rFonts w:ascii="Arial" w:hAnsi="Arial" w:cs="Arial"/>
          <w:bCs/>
          <w:szCs w:val="20"/>
        </w:rPr>
      </w:pPr>
    </w:p>
    <w:p w14:paraId="755727E4" w14:textId="78FE9575" w:rsidR="005E4017" w:rsidRPr="008247AE" w:rsidRDefault="008F38CA" w:rsidP="008F38CA">
      <w:pPr>
        <w:suppressAutoHyphens w:val="0"/>
        <w:spacing w:line="360" w:lineRule="auto"/>
        <w:jc w:val="both"/>
        <w:rPr>
          <w:rFonts w:ascii="Arial" w:hAnsi="Arial" w:cs="Arial"/>
          <w:bCs/>
          <w:color w:val="000000"/>
          <w:szCs w:val="20"/>
        </w:rPr>
      </w:pPr>
      <w:r w:rsidRPr="008F38CA">
        <w:rPr>
          <w:rFonts w:ascii="Arial" w:hAnsi="Arial" w:cs="Arial"/>
          <w:bCs/>
          <w:szCs w:val="20"/>
        </w:rPr>
        <w:t>V primeru, če ponudnik zagotavlja najeti varnostno nadzorni center priloži pogodbo o sodelovanju oz. drug ustrezen dokument, ki opredeljuje njuno razmerje.</w:t>
      </w:r>
      <w:r w:rsidRPr="008F38CA">
        <w:rPr>
          <w:rFonts w:ascii="Arial" w:hAnsi="Arial" w:cs="Arial"/>
          <w:b/>
          <w:bCs/>
          <w:szCs w:val="20"/>
        </w:rPr>
        <w:t xml:space="preserve"> </w:t>
      </w:r>
      <w:r w:rsidR="002E2682">
        <w:rPr>
          <w:rFonts w:ascii="Arial" w:hAnsi="Arial" w:cs="Arial"/>
          <w:b/>
          <w:bCs/>
          <w:szCs w:val="20"/>
        </w:rPr>
        <w:br w:type="page"/>
      </w:r>
    </w:p>
    <w:p w14:paraId="2BA24852" w14:textId="3486E407" w:rsidR="00FC403A" w:rsidRPr="00984C28" w:rsidRDefault="00CB5616" w:rsidP="000C5444">
      <w:pPr>
        <w:suppressAutoHyphens w:val="0"/>
        <w:spacing w:line="260" w:lineRule="exact"/>
        <w:jc w:val="both"/>
        <w:rPr>
          <w:rFonts w:ascii="Arial" w:eastAsia="Times New Roman" w:hAnsi="Arial" w:cs="Arial"/>
          <w:noProof/>
          <w:kern w:val="0"/>
          <w:szCs w:val="20"/>
          <w:lang w:eastAsia="ar-SA"/>
        </w:rPr>
      </w:pPr>
      <w:r>
        <w:rPr>
          <w:rFonts w:ascii="Arial" w:hAnsi="Arial" w:cs="Arial"/>
          <w:b/>
          <w:bCs/>
          <w:szCs w:val="20"/>
        </w:rPr>
        <w:lastRenderedPageBreak/>
        <w:t>7</w:t>
      </w:r>
      <w:r w:rsidR="00FC403A" w:rsidRPr="00984C28">
        <w:rPr>
          <w:rFonts w:ascii="Arial" w:hAnsi="Arial" w:cs="Arial"/>
          <w:b/>
          <w:bCs/>
          <w:szCs w:val="20"/>
        </w:rPr>
        <w:t>. IZJAVA</w:t>
      </w:r>
    </w:p>
    <w:p w14:paraId="0BBD3A40" w14:textId="77777777" w:rsidR="00FC403A" w:rsidRPr="00984C28" w:rsidRDefault="00FC403A" w:rsidP="000C5444">
      <w:pPr>
        <w:suppressAutoHyphens w:val="0"/>
        <w:spacing w:line="260" w:lineRule="exact"/>
        <w:ind w:left="1080"/>
        <w:rPr>
          <w:rFonts w:ascii="Arial" w:hAnsi="Arial" w:cs="Arial"/>
          <w:b/>
          <w:bCs/>
          <w:szCs w:val="20"/>
        </w:rPr>
      </w:pPr>
    </w:p>
    <w:p w14:paraId="75704F29" w14:textId="77777777" w:rsidR="00890D3C" w:rsidRDefault="00890D3C" w:rsidP="000C5444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p w14:paraId="7099D4A6" w14:textId="77777777" w:rsidR="00811EE7" w:rsidRPr="004174E6" w:rsidRDefault="00FC403A" w:rsidP="000C5444">
      <w:pPr>
        <w:suppressAutoHyphens w:val="0"/>
        <w:spacing w:line="260" w:lineRule="exact"/>
        <w:jc w:val="both"/>
        <w:rPr>
          <w:rFonts w:ascii="Arial" w:hAnsi="Arial" w:cs="Arial"/>
          <w:szCs w:val="20"/>
        </w:rPr>
      </w:pPr>
      <w:r w:rsidRPr="00984C28">
        <w:rPr>
          <w:rFonts w:ascii="Arial" w:hAnsi="Arial" w:cs="Arial"/>
          <w:bCs/>
          <w:szCs w:val="20"/>
        </w:rPr>
        <w:t xml:space="preserve">S podpisom te izjave pooblaščen predstavnik </w:t>
      </w:r>
      <w:r w:rsidR="00F2508F" w:rsidRPr="00F06E24">
        <w:rPr>
          <w:rFonts w:ascii="Arial" w:hAnsi="Arial" w:cs="Arial"/>
          <w:bCs/>
          <w:i/>
          <w:szCs w:val="20"/>
        </w:rPr>
        <w:t>(ime in priimek</w:t>
      </w:r>
      <w:r w:rsidR="00F2508F" w:rsidRPr="00984C28">
        <w:rPr>
          <w:rFonts w:ascii="Arial" w:hAnsi="Arial" w:cs="Arial"/>
          <w:bCs/>
          <w:szCs w:val="20"/>
        </w:rPr>
        <w:t xml:space="preserve">) </w:t>
      </w:r>
      <w:r w:rsidRPr="00984C28">
        <w:rPr>
          <w:rFonts w:ascii="Arial" w:hAnsi="Arial" w:cs="Arial"/>
          <w:bCs/>
          <w:szCs w:val="20"/>
        </w:rPr>
        <w:t>__________________________</w:t>
      </w:r>
      <w:r w:rsidR="00F2508F" w:rsidRPr="00984C28">
        <w:rPr>
          <w:rFonts w:ascii="Arial" w:hAnsi="Arial" w:cs="Arial"/>
          <w:bCs/>
          <w:szCs w:val="20"/>
        </w:rPr>
        <w:t>__</w:t>
      </w:r>
      <w:r w:rsidRPr="00984C28">
        <w:rPr>
          <w:rFonts w:ascii="Arial" w:hAnsi="Arial" w:cs="Arial"/>
          <w:bCs/>
          <w:szCs w:val="20"/>
        </w:rPr>
        <w:t xml:space="preserve"> ponudnika</w:t>
      </w:r>
      <w:r w:rsidR="00F2508F" w:rsidRPr="00984C28">
        <w:rPr>
          <w:rFonts w:ascii="Arial" w:hAnsi="Arial" w:cs="Arial"/>
          <w:bCs/>
          <w:szCs w:val="20"/>
        </w:rPr>
        <w:t xml:space="preserve"> (</w:t>
      </w:r>
      <w:r w:rsidR="00F2508F" w:rsidRPr="00F06E24">
        <w:rPr>
          <w:rFonts w:ascii="Arial" w:hAnsi="Arial" w:cs="Arial"/>
          <w:bCs/>
          <w:i/>
          <w:szCs w:val="20"/>
        </w:rPr>
        <w:t>naziv</w:t>
      </w:r>
      <w:r w:rsidR="00F2508F" w:rsidRPr="00984C28">
        <w:rPr>
          <w:rFonts w:ascii="Arial" w:hAnsi="Arial" w:cs="Arial"/>
          <w:bCs/>
          <w:szCs w:val="20"/>
        </w:rPr>
        <w:t>)</w:t>
      </w:r>
      <w:r w:rsidRPr="00984C28">
        <w:rPr>
          <w:rFonts w:ascii="Arial" w:hAnsi="Arial" w:cs="Arial"/>
          <w:bCs/>
          <w:szCs w:val="20"/>
        </w:rPr>
        <w:t xml:space="preserve"> ______________________________</w:t>
      </w:r>
      <w:r w:rsidR="00F2508F" w:rsidRPr="00984C28">
        <w:rPr>
          <w:rFonts w:ascii="Arial" w:hAnsi="Arial" w:cs="Arial"/>
          <w:bCs/>
          <w:szCs w:val="20"/>
        </w:rPr>
        <w:t>__________</w:t>
      </w:r>
      <w:r w:rsidRPr="00984C28">
        <w:rPr>
          <w:rFonts w:ascii="Arial" w:hAnsi="Arial" w:cs="Arial"/>
          <w:bCs/>
          <w:szCs w:val="20"/>
        </w:rPr>
        <w:t xml:space="preserve"> pod kazensko in materialno odgovornostjo i</w:t>
      </w:r>
      <w:r w:rsidRPr="004174E6">
        <w:rPr>
          <w:rFonts w:ascii="Arial" w:hAnsi="Arial" w:cs="Arial"/>
          <w:szCs w:val="20"/>
        </w:rPr>
        <w:t>zjavljam, da</w:t>
      </w:r>
      <w:r w:rsidR="00040C0B" w:rsidRPr="004174E6">
        <w:rPr>
          <w:rFonts w:ascii="Arial" w:hAnsi="Arial" w:cs="Arial"/>
          <w:szCs w:val="20"/>
        </w:rPr>
        <w:t>:</w:t>
      </w:r>
    </w:p>
    <w:p w14:paraId="587FCEC7" w14:textId="771F9B04" w:rsidR="00487C00" w:rsidRDefault="00487C00" w:rsidP="00540BBC">
      <w:pPr>
        <w:numPr>
          <w:ilvl w:val="0"/>
          <w:numId w:val="24"/>
        </w:numPr>
        <w:suppressAutoHyphens w:val="0"/>
        <w:spacing w:line="260" w:lineRule="exact"/>
        <w:jc w:val="both"/>
        <w:rPr>
          <w:rFonts w:ascii="Arial" w:hAnsi="Arial" w:cs="Arial"/>
          <w:szCs w:val="20"/>
        </w:rPr>
      </w:pPr>
      <w:r w:rsidRPr="00984C28">
        <w:rPr>
          <w:rFonts w:ascii="Arial" w:hAnsi="Arial" w:cs="Arial"/>
          <w:szCs w:val="20"/>
        </w:rPr>
        <w:t>izpolnjujem</w:t>
      </w:r>
      <w:r w:rsidR="00E94EC9">
        <w:rPr>
          <w:rFonts w:ascii="Arial" w:hAnsi="Arial" w:cs="Arial"/>
          <w:szCs w:val="20"/>
        </w:rPr>
        <w:t>o</w:t>
      </w:r>
      <w:r w:rsidRPr="00984C28">
        <w:rPr>
          <w:rFonts w:ascii="Arial" w:hAnsi="Arial" w:cs="Arial"/>
          <w:szCs w:val="20"/>
        </w:rPr>
        <w:t xml:space="preserve"> pogoje v skladu z Zakonom o javnem naročanju (ZJN-3, </w:t>
      </w:r>
      <w:r w:rsidR="00D61335" w:rsidRPr="00D61335">
        <w:rPr>
          <w:rFonts w:ascii="Arial" w:hAnsi="Arial" w:cs="Arial"/>
          <w:szCs w:val="20"/>
        </w:rPr>
        <w:t>Uradni list RS, št. 91/15, 14/18, 12</w:t>
      </w:r>
      <w:r w:rsidR="00540BBC">
        <w:rPr>
          <w:rFonts w:ascii="Arial" w:hAnsi="Arial" w:cs="Arial"/>
          <w:szCs w:val="20"/>
        </w:rPr>
        <w:t xml:space="preserve">1/21, 10/22, 74/22 – odl. US, </w:t>
      </w:r>
      <w:r w:rsidR="00D61335" w:rsidRPr="00D61335">
        <w:rPr>
          <w:rFonts w:ascii="Arial" w:hAnsi="Arial" w:cs="Arial"/>
          <w:szCs w:val="20"/>
        </w:rPr>
        <w:t xml:space="preserve">100/22 </w:t>
      </w:r>
      <w:r w:rsidR="00540BBC">
        <w:rPr>
          <w:rFonts w:ascii="Arial" w:hAnsi="Arial" w:cs="Arial"/>
          <w:szCs w:val="20"/>
        </w:rPr>
        <w:t>–</w:t>
      </w:r>
      <w:r w:rsidR="00D61335" w:rsidRPr="00D61335">
        <w:rPr>
          <w:rFonts w:ascii="Arial" w:hAnsi="Arial" w:cs="Arial"/>
          <w:szCs w:val="20"/>
        </w:rPr>
        <w:t xml:space="preserve"> ZNUZSZS</w:t>
      </w:r>
      <w:r w:rsidR="00540BBC">
        <w:rPr>
          <w:rFonts w:ascii="Arial" w:hAnsi="Arial" w:cs="Arial"/>
          <w:szCs w:val="20"/>
        </w:rPr>
        <w:t xml:space="preserve"> in </w:t>
      </w:r>
      <w:r w:rsidR="00540BBC" w:rsidRPr="00540BBC">
        <w:rPr>
          <w:rFonts w:ascii="Arial" w:hAnsi="Arial" w:cs="Arial"/>
          <w:szCs w:val="20"/>
        </w:rPr>
        <w:t>in 28/23</w:t>
      </w:r>
      <w:r w:rsidRPr="00540BBC">
        <w:rPr>
          <w:rFonts w:ascii="Arial" w:hAnsi="Arial" w:cs="Arial"/>
          <w:szCs w:val="20"/>
        </w:rPr>
        <w:t>)</w:t>
      </w:r>
      <w:r w:rsidRPr="00984C28">
        <w:rPr>
          <w:rFonts w:ascii="Arial" w:hAnsi="Arial" w:cs="Arial"/>
          <w:szCs w:val="20"/>
        </w:rPr>
        <w:t xml:space="preserve"> ter pogoje in ostale zahteve iz dokumentacij</w:t>
      </w:r>
      <w:r w:rsidR="0010629A" w:rsidRPr="00984C28">
        <w:rPr>
          <w:rFonts w:ascii="Arial" w:hAnsi="Arial" w:cs="Arial"/>
          <w:szCs w:val="20"/>
        </w:rPr>
        <w:t>e</w:t>
      </w:r>
      <w:r w:rsidRPr="00984C28">
        <w:rPr>
          <w:rFonts w:ascii="Arial" w:hAnsi="Arial" w:cs="Arial"/>
          <w:szCs w:val="20"/>
        </w:rPr>
        <w:t xml:space="preserve"> v zvezi z oddajo javnega naročila za javno naročilo, katerega predmet </w:t>
      </w:r>
      <w:r w:rsidR="004174E6">
        <w:rPr>
          <w:rFonts w:ascii="Arial" w:hAnsi="Arial" w:cs="Arial"/>
          <w:szCs w:val="20"/>
        </w:rPr>
        <w:t>je</w:t>
      </w:r>
      <w:r w:rsidR="003E1E2F">
        <w:rPr>
          <w:rFonts w:ascii="Arial" w:hAnsi="Arial" w:cs="Arial"/>
          <w:szCs w:val="20"/>
        </w:rPr>
        <w:t xml:space="preserve"> </w:t>
      </w:r>
      <w:r w:rsidR="00540BBC" w:rsidRPr="00540BBC">
        <w:rPr>
          <w:rFonts w:ascii="Arial" w:hAnsi="Arial" w:cs="Arial"/>
          <w:szCs w:val="20"/>
        </w:rPr>
        <w:t>Fizično in tehnično varovanje objektov Ministrstva za zunanje in evropske zadeve za obdobje 36 mesecev</w:t>
      </w:r>
      <w:r w:rsidRPr="00E66A0B">
        <w:rPr>
          <w:rFonts w:ascii="Arial" w:hAnsi="Arial" w:cs="Arial"/>
          <w:szCs w:val="20"/>
        </w:rPr>
        <w:t>,</w:t>
      </w:r>
      <w:r w:rsidRPr="003E1E2F">
        <w:rPr>
          <w:rFonts w:ascii="Arial" w:hAnsi="Arial" w:cs="Arial"/>
          <w:szCs w:val="20"/>
        </w:rPr>
        <w:t xml:space="preserve"> z</w:t>
      </w:r>
      <w:r w:rsidRPr="00984C28">
        <w:rPr>
          <w:rFonts w:ascii="Arial" w:hAnsi="Arial" w:cs="Arial"/>
          <w:szCs w:val="20"/>
        </w:rPr>
        <w:t xml:space="preserve"> oznako </w:t>
      </w:r>
      <w:r w:rsidR="00697015" w:rsidRPr="00984C28">
        <w:rPr>
          <w:rFonts w:ascii="Arial" w:hAnsi="Arial" w:cs="Arial"/>
          <w:szCs w:val="20"/>
        </w:rPr>
        <w:t>0</w:t>
      </w:r>
      <w:r w:rsidR="00540BBC">
        <w:rPr>
          <w:rFonts w:ascii="Arial" w:hAnsi="Arial" w:cs="Arial"/>
          <w:szCs w:val="20"/>
        </w:rPr>
        <w:t>10</w:t>
      </w:r>
      <w:r w:rsidRPr="00984C28">
        <w:rPr>
          <w:rFonts w:ascii="Arial" w:hAnsi="Arial" w:cs="Arial"/>
          <w:szCs w:val="20"/>
        </w:rPr>
        <w:t>/</w:t>
      </w:r>
      <w:r w:rsidR="0041244B" w:rsidRPr="00984C28">
        <w:rPr>
          <w:rFonts w:ascii="Arial" w:hAnsi="Arial" w:cs="Arial"/>
          <w:szCs w:val="20"/>
        </w:rPr>
        <w:t>2</w:t>
      </w:r>
      <w:r w:rsidR="00540BBC">
        <w:rPr>
          <w:rFonts w:ascii="Arial" w:hAnsi="Arial" w:cs="Arial"/>
          <w:szCs w:val="20"/>
        </w:rPr>
        <w:t>3</w:t>
      </w:r>
      <w:r w:rsidRPr="00984C28">
        <w:rPr>
          <w:rFonts w:ascii="Arial" w:hAnsi="Arial" w:cs="Arial"/>
          <w:szCs w:val="20"/>
        </w:rPr>
        <w:t xml:space="preserve"> JN MZ</w:t>
      </w:r>
      <w:r w:rsidR="00FD53E6">
        <w:rPr>
          <w:rFonts w:ascii="Arial" w:hAnsi="Arial" w:cs="Arial"/>
          <w:szCs w:val="20"/>
        </w:rPr>
        <w:t>E</w:t>
      </w:r>
      <w:r w:rsidRPr="00984C28">
        <w:rPr>
          <w:rFonts w:ascii="Arial" w:hAnsi="Arial" w:cs="Arial"/>
          <w:szCs w:val="20"/>
        </w:rPr>
        <w:t>Z;</w:t>
      </w:r>
    </w:p>
    <w:p w14:paraId="7F3C49FF" w14:textId="77777777" w:rsidR="008F38CA" w:rsidRPr="002B7025" w:rsidRDefault="008F38CA" w:rsidP="008F38CA">
      <w:pPr>
        <w:numPr>
          <w:ilvl w:val="0"/>
          <w:numId w:val="24"/>
        </w:numPr>
        <w:suppressAutoHyphens w:val="0"/>
        <w:spacing w:line="260" w:lineRule="exact"/>
        <w:jc w:val="both"/>
        <w:rPr>
          <w:rFonts w:ascii="Arial" w:hAnsi="Arial" w:cs="Arial"/>
          <w:szCs w:val="20"/>
        </w:rPr>
      </w:pPr>
      <w:r w:rsidRPr="002B7025">
        <w:rPr>
          <w:rFonts w:ascii="Arial" w:hAnsi="Arial" w:cs="Arial"/>
          <w:szCs w:val="20"/>
        </w:rPr>
        <w:t>bomo za pravno osebo, partnerja/e oz. podizvajalca/e takoj, ko bomo seznanjeni, da smo izbrani kot najugodnejši ponudnik pričeli s postopkom varnostnega preverjanja in pridobivanjem dovoljenje za dostop do tajnih podatkov (Facility Security Clearance – FSC) na podlagi zakonodaje o varovanju tajnih podatkov do stopnje najmanj ZAUPNO;</w:t>
      </w:r>
    </w:p>
    <w:p w14:paraId="46EFB9E4" w14:textId="77777777" w:rsidR="008F38CA" w:rsidRPr="002B7025" w:rsidRDefault="008F38CA" w:rsidP="008F38CA">
      <w:pPr>
        <w:numPr>
          <w:ilvl w:val="0"/>
          <w:numId w:val="24"/>
        </w:numPr>
        <w:suppressAutoHyphens w:val="0"/>
        <w:spacing w:line="260" w:lineRule="exact"/>
        <w:jc w:val="both"/>
        <w:rPr>
          <w:rFonts w:ascii="Arial" w:hAnsi="Arial" w:cs="Arial"/>
          <w:szCs w:val="20"/>
        </w:rPr>
      </w:pPr>
      <w:r w:rsidRPr="002B7025">
        <w:rPr>
          <w:rFonts w:ascii="Arial" w:hAnsi="Arial" w:cs="Arial"/>
          <w:szCs w:val="20"/>
        </w:rPr>
        <w:t>bomo za vse osebe, ki bodo pri izvajanju storitev po službeni dolžnosti imele dostop do tajnih podatkov takoj, ko bomo seznanjeni, da smo izbrani kot najugodnejši ponudnik, pričeli s postopkom varnostnega preverjanja in pridobivanjem dovoljenje za dostop do tajnih podatkov (Personal Security Clearance - PSC) na podlagi zakonodaje o varovanju tajnih podatkov najmanj stopnje tajnosti ZAUPNO;</w:t>
      </w:r>
    </w:p>
    <w:p w14:paraId="03B1525D" w14:textId="75FB3B4A" w:rsidR="008F38CA" w:rsidRPr="002B7025" w:rsidRDefault="008F38CA" w:rsidP="008F38CA">
      <w:pPr>
        <w:numPr>
          <w:ilvl w:val="0"/>
          <w:numId w:val="24"/>
        </w:numPr>
        <w:suppressAutoHyphens w:val="0"/>
        <w:spacing w:line="260" w:lineRule="exact"/>
        <w:jc w:val="both"/>
        <w:rPr>
          <w:rFonts w:ascii="Arial" w:hAnsi="Arial" w:cs="Arial"/>
          <w:szCs w:val="20"/>
        </w:rPr>
      </w:pPr>
      <w:r w:rsidRPr="002B7025">
        <w:rPr>
          <w:rFonts w:ascii="Arial" w:hAnsi="Arial" w:cs="Arial"/>
          <w:szCs w:val="20"/>
        </w:rPr>
        <w:t>da bomo za varnostnika receptorja, ki sta navedena v obrazcu P-2</w:t>
      </w:r>
      <w:r w:rsidR="008D5B79" w:rsidRPr="002B7025">
        <w:rPr>
          <w:rFonts w:ascii="Arial" w:hAnsi="Arial" w:cs="Arial"/>
          <w:szCs w:val="20"/>
        </w:rPr>
        <w:t>.1</w:t>
      </w:r>
      <w:r w:rsidRPr="002B7025">
        <w:rPr>
          <w:rFonts w:ascii="Arial" w:hAnsi="Arial" w:cs="Arial"/>
          <w:szCs w:val="20"/>
        </w:rPr>
        <w:t xml:space="preserve"> Seznam kadrov pod zaporednima številkama 1 in 2, najkasneje ob podpisu pogodbe, predložili veljavna potrdila o usposobljenosti za izvajanje nadzora prtljage z opremo Heimann tip Smiths 6040i in detektorskimi vrati CEIA;</w:t>
      </w:r>
    </w:p>
    <w:p w14:paraId="421E8FD3" w14:textId="3DF20217" w:rsidR="008721C7" w:rsidRPr="002B7025" w:rsidRDefault="008721C7" w:rsidP="008F38CA">
      <w:pPr>
        <w:numPr>
          <w:ilvl w:val="0"/>
          <w:numId w:val="24"/>
        </w:numPr>
        <w:suppressAutoHyphens w:val="0"/>
        <w:spacing w:line="260" w:lineRule="exact"/>
        <w:jc w:val="both"/>
        <w:rPr>
          <w:rFonts w:ascii="Arial" w:hAnsi="Arial" w:cs="Arial"/>
          <w:szCs w:val="20"/>
        </w:rPr>
      </w:pPr>
      <w:r w:rsidRPr="002B7025">
        <w:rPr>
          <w:rFonts w:ascii="Arial" w:hAnsi="Arial" w:cs="Arial"/>
          <w:szCs w:val="20"/>
        </w:rPr>
        <w:t>imamo veljavno pooblastilo za izvajanje požarnega varovanja v objektu,</w:t>
      </w:r>
    </w:p>
    <w:p w14:paraId="3A2C867A" w14:textId="77777777" w:rsidR="008019CD" w:rsidRPr="005B0EB4" w:rsidRDefault="008019CD" w:rsidP="000C5444">
      <w:pPr>
        <w:numPr>
          <w:ilvl w:val="0"/>
          <w:numId w:val="24"/>
        </w:numPr>
        <w:suppressAutoHyphens w:val="0"/>
        <w:spacing w:line="260" w:lineRule="exact"/>
        <w:jc w:val="both"/>
        <w:rPr>
          <w:rFonts w:ascii="Arial" w:hAnsi="Arial" w:cs="Arial"/>
          <w:szCs w:val="20"/>
        </w:rPr>
      </w:pPr>
      <w:r w:rsidRPr="005B0EB4">
        <w:rPr>
          <w:rFonts w:ascii="Arial" w:hAnsi="Arial" w:cs="Arial"/>
          <w:szCs w:val="20"/>
        </w:rPr>
        <w:t xml:space="preserve">z oddajo ponudbe potrjujemo, da v celoti sprejemamo pogoje tega javnega naročila, in vse pogoje, navedene v razpisni dokumentaciji, pod katerimi dajemo svojo ponudbo, ter v celoti sprejemamo vsebino osnutka pogodbe, ki je sestavni del razpisne dokumentacije; </w:t>
      </w:r>
    </w:p>
    <w:p w14:paraId="592FDC85" w14:textId="77777777" w:rsidR="008019CD" w:rsidRDefault="008019CD" w:rsidP="000C5444">
      <w:pPr>
        <w:numPr>
          <w:ilvl w:val="0"/>
          <w:numId w:val="24"/>
        </w:numPr>
        <w:suppressAutoHyphens w:val="0"/>
        <w:spacing w:line="260" w:lineRule="exact"/>
        <w:jc w:val="both"/>
        <w:rPr>
          <w:rFonts w:ascii="Arial" w:hAnsi="Arial" w:cs="Arial"/>
          <w:szCs w:val="20"/>
        </w:rPr>
      </w:pPr>
      <w:r w:rsidRPr="005B0EB4">
        <w:rPr>
          <w:rFonts w:ascii="Arial" w:hAnsi="Arial" w:cs="Arial"/>
          <w:szCs w:val="20"/>
        </w:rPr>
        <w:t xml:space="preserve">so podatki oz. izjave, navedeni v tem dokumentu in drugje v ponudbi, ter vsi predloženi dokumenti v ponudbi točni in verodostojni, fotokopije priloženih listin ustrezajo originalu ter da za podane podatke, njihovo resničnost in ustreznost fotokopij prevzemamo popolno odgovornost; </w:t>
      </w:r>
    </w:p>
    <w:p w14:paraId="1C2BD13B" w14:textId="77777777" w:rsidR="0082183C" w:rsidRPr="004174E6" w:rsidRDefault="0082183C" w:rsidP="000C5444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4174E6">
        <w:rPr>
          <w:rFonts w:ascii="Arial" w:hAnsi="Arial" w:cs="Arial"/>
          <w:szCs w:val="20"/>
        </w:rPr>
        <w:t>razpolagamo z zadostnimi kadrovskimi in tehničnimi zmogljivostmi za kakovostno in pravočasno realizacijo predmeta naročila;</w:t>
      </w:r>
    </w:p>
    <w:p w14:paraId="58068206" w14:textId="77777777" w:rsidR="00D94447" w:rsidRPr="00325FD9" w:rsidRDefault="00D94447" w:rsidP="00D50480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325FD9">
        <w:rPr>
          <w:rFonts w:ascii="Arial" w:hAnsi="Arial" w:cs="Arial"/>
          <w:szCs w:val="20"/>
        </w:rPr>
        <w:t>nismo uvrščeni v evidenco poslovnih subjektov, katerim je prepovedano poslovanje z naročnikom na podlagi 35. člena Zakona o integriteti in preprečevanju korupcije (</w:t>
      </w:r>
      <w:r w:rsidR="00D50480" w:rsidRPr="00325FD9">
        <w:rPr>
          <w:rFonts w:ascii="Arial" w:hAnsi="Arial" w:cs="Arial"/>
          <w:szCs w:val="20"/>
        </w:rPr>
        <w:t>Uradni list RS, št. 69/11 – uradno prečiščeno besedilo, 158/20 in 3/22 – ZDeb</w:t>
      </w:r>
      <w:r w:rsidRPr="00325FD9">
        <w:rPr>
          <w:rFonts w:ascii="Arial" w:hAnsi="Arial" w:cs="Arial"/>
          <w:szCs w:val="20"/>
        </w:rPr>
        <w:t>)</w:t>
      </w:r>
      <w:r w:rsidR="00C919F7" w:rsidRPr="00325FD9">
        <w:rPr>
          <w:rFonts w:ascii="Arial" w:hAnsi="Arial" w:cs="Arial"/>
          <w:szCs w:val="20"/>
        </w:rPr>
        <w:t>;</w:t>
      </w:r>
    </w:p>
    <w:p w14:paraId="0CB705DC" w14:textId="77777777" w:rsidR="00D94447" w:rsidRPr="00325FD9" w:rsidRDefault="00D94447" w:rsidP="000C5444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325FD9">
        <w:rPr>
          <w:rFonts w:ascii="Arial" w:hAnsi="Arial" w:cs="Arial"/>
          <w:szCs w:val="20"/>
        </w:rPr>
        <w:t>pri prejšnji pogodbi ali okvirnem sporazumu o izvedbi javnega naročila, sklenjenemu z naročnikom (velja le v primeru, da je imel gospodarski subjekt sklenjeno kakšno pogodbo z naročnikom), ni bilo precejšnjih ali stalnih pomanjkljivosti pri izpolnjevanju ključne obveznosti, zaradi česar je naročnik predčasno odstopil od prejšnjega naročila oziroma pogodbe ali uveljavljal odškodnino ali so bile izvedene druge primerljive sankcije</w:t>
      </w:r>
      <w:r w:rsidR="00C919F7" w:rsidRPr="00325FD9">
        <w:rPr>
          <w:rFonts w:ascii="Arial" w:hAnsi="Arial" w:cs="Arial"/>
          <w:szCs w:val="20"/>
        </w:rPr>
        <w:t>;</w:t>
      </w:r>
    </w:p>
    <w:p w14:paraId="64688F0E" w14:textId="77777777" w:rsidR="0082183C" w:rsidRPr="00325FD9" w:rsidRDefault="0082183C" w:rsidP="000C5444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325FD9">
        <w:rPr>
          <w:rFonts w:ascii="Arial" w:hAnsi="Arial" w:cs="Arial"/>
          <w:szCs w:val="20"/>
        </w:rPr>
        <w:t>v zadnjih 6 mesecih od roka za oddajo ponudbe nismo imeli blokiranih poslovnih računov;</w:t>
      </w:r>
    </w:p>
    <w:p w14:paraId="1A44E687" w14:textId="77777777" w:rsidR="0074059D" w:rsidRPr="004174E6" w:rsidRDefault="00487C00" w:rsidP="000C5444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4174E6">
        <w:rPr>
          <w:rFonts w:ascii="Arial" w:hAnsi="Arial" w:cs="Arial"/>
          <w:szCs w:val="20"/>
        </w:rPr>
        <w:t xml:space="preserve">sprejemamo izključno uporabo slovenskega prava, razen določil mednarodnega zasebnega prava, </w:t>
      </w:r>
      <w:r w:rsidR="00F30240" w:rsidRPr="004174E6">
        <w:rPr>
          <w:rFonts w:ascii="Arial" w:hAnsi="Arial" w:cs="Arial"/>
          <w:szCs w:val="20"/>
        </w:rPr>
        <w:t xml:space="preserve">prav tako sprejemamo </w:t>
      </w:r>
      <w:r w:rsidRPr="004174E6">
        <w:rPr>
          <w:rFonts w:ascii="Arial" w:hAnsi="Arial" w:cs="Arial"/>
          <w:szCs w:val="20"/>
        </w:rPr>
        <w:t>pristojnost Državne revizijske komisije in slovensko sodno pristojnost v zvezi s tem javnim naročilom;</w:t>
      </w:r>
    </w:p>
    <w:p w14:paraId="604C85BC" w14:textId="08EF1BD1" w:rsidR="00487C00" w:rsidRDefault="00487C00" w:rsidP="000C5444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4174E6">
        <w:rPr>
          <w:rFonts w:ascii="Arial" w:hAnsi="Arial" w:cs="Arial"/>
          <w:szCs w:val="20"/>
        </w:rPr>
        <w:t>soglašamo, da naročnik pridobi podatke o izpolnjevanju teh pogojev iz uradnih evidenc in se zavezujemo, da bomo naročniku na njegovo zahtevo izdali ustrezno pooblastilo za vpogled v uradne evidence za namen preverjanja resničnosti vseh trditev v tej izjavi;</w:t>
      </w:r>
    </w:p>
    <w:p w14:paraId="580AD8D2" w14:textId="3BB80766" w:rsidR="00422909" w:rsidRDefault="00422909" w:rsidP="00422909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422909">
        <w:rPr>
          <w:rFonts w:ascii="Arial" w:hAnsi="Arial" w:cs="Arial" w:hint="eastAsia"/>
          <w:szCs w:val="20"/>
        </w:rPr>
        <w:t xml:space="preserve">nisem/nismo ruski državljan ali fizična ali pravna oseba, subjekt ali organ s sedežem v Rusiji oziroma pravna oseba, subjekt ali organ, katerih več kot 50-odstotni delež je v neposredni ali posredni lasti ruskega državljana ali fizične ali pravne osebe, </w:t>
      </w:r>
      <w:r w:rsidRPr="00422909">
        <w:rPr>
          <w:rFonts w:ascii="Arial" w:hAnsi="Arial" w:cs="Arial"/>
          <w:szCs w:val="20"/>
        </w:rPr>
        <w:t>subjekta ali organa s sedežem v Rusiji oziroma fizična ali pravna oseba, subjekt ali organ, ki deluje v imenu ali po navodilih predhodno navedenih subjektov</w:t>
      </w:r>
    </w:p>
    <w:p w14:paraId="60250DC6" w14:textId="77777777" w:rsidR="008F3C8E" w:rsidRPr="004174E6" w:rsidRDefault="008F3C8E" w:rsidP="000C5444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4174E6">
        <w:rPr>
          <w:rFonts w:ascii="Arial" w:hAnsi="Arial" w:cs="Arial"/>
          <w:szCs w:val="20"/>
        </w:rPr>
        <w:t>so podatki oz. izjave, navedene v tem dokumentu in drugje v ponudbi, ter vsi predloženi dokumenti v ponudbi točni in verodostojni;</w:t>
      </w:r>
    </w:p>
    <w:p w14:paraId="088E540D" w14:textId="77777777" w:rsidR="008F3C8E" w:rsidRPr="004174E6" w:rsidRDefault="008F3C8E" w:rsidP="000C5444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4174E6">
        <w:rPr>
          <w:rFonts w:ascii="Arial" w:hAnsi="Arial" w:cs="Arial"/>
          <w:szCs w:val="20"/>
        </w:rPr>
        <w:t>so vsi dokumenti, ki smo jih predložili, enaki originalu in odražajo zadnje stanje;</w:t>
      </w:r>
    </w:p>
    <w:p w14:paraId="573B3882" w14:textId="77777777" w:rsidR="008F3C8E" w:rsidRPr="004174E6" w:rsidRDefault="008F3C8E" w:rsidP="000C5444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4174E6">
        <w:rPr>
          <w:rFonts w:ascii="Arial" w:hAnsi="Arial" w:cs="Arial"/>
          <w:szCs w:val="20"/>
        </w:rPr>
        <w:t>bomo na poziv naročnika za vse kopije dokum</w:t>
      </w:r>
      <w:r w:rsidR="00BD5923" w:rsidRPr="004174E6">
        <w:rPr>
          <w:rFonts w:ascii="Arial" w:hAnsi="Arial" w:cs="Arial"/>
          <w:szCs w:val="20"/>
        </w:rPr>
        <w:t xml:space="preserve">entov, predloženih v ponudbi, v </w:t>
      </w:r>
      <w:r w:rsidRPr="004174E6">
        <w:rPr>
          <w:rFonts w:ascii="Arial" w:hAnsi="Arial" w:cs="Arial"/>
          <w:szCs w:val="20"/>
        </w:rPr>
        <w:t xml:space="preserve">zahtevanem roku, </w:t>
      </w:r>
      <w:r w:rsidRPr="004174E6">
        <w:rPr>
          <w:rFonts w:ascii="Arial" w:hAnsi="Arial" w:cs="Arial"/>
          <w:szCs w:val="20"/>
        </w:rPr>
        <w:lastRenderedPageBreak/>
        <w:t xml:space="preserve">dostavili v </w:t>
      </w:r>
      <w:r w:rsidR="004F3CFB" w:rsidRPr="004174E6">
        <w:rPr>
          <w:rFonts w:ascii="Arial" w:hAnsi="Arial" w:cs="Arial"/>
          <w:szCs w:val="20"/>
        </w:rPr>
        <w:t>vpogled vse originalne dokumente</w:t>
      </w:r>
      <w:r w:rsidRPr="004174E6">
        <w:rPr>
          <w:rFonts w:ascii="Arial" w:hAnsi="Arial" w:cs="Arial"/>
          <w:szCs w:val="20"/>
        </w:rPr>
        <w:t>;</w:t>
      </w:r>
    </w:p>
    <w:p w14:paraId="15F3BF80" w14:textId="50B17058" w:rsidR="0075563D" w:rsidRPr="002B7025" w:rsidRDefault="00540BBC" w:rsidP="000C5444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2B7025">
        <w:rPr>
          <w:rFonts w:ascii="Arial" w:hAnsi="Arial" w:cs="Arial"/>
          <w:szCs w:val="20"/>
        </w:rPr>
        <w:t>je veljavnost naše ponudbe 9</w:t>
      </w:r>
      <w:r w:rsidR="00371CD3" w:rsidRPr="002B7025">
        <w:rPr>
          <w:rFonts w:ascii="Arial" w:hAnsi="Arial" w:cs="Arial"/>
          <w:szCs w:val="20"/>
        </w:rPr>
        <w:t>0</w:t>
      </w:r>
      <w:r w:rsidR="0075563D" w:rsidRPr="002B7025">
        <w:rPr>
          <w:rFonts w:ascii="Arial" w:hAnsi="Arial" w:cs="Arial"/>
          <w:szCs w:val="20"/>
        </w:rPr>
        <w:t xml:space="preserve"> dni od roka za predložitev ponudb in</w:t>
      </w:r>
    </w:p>
    <w:p w14:paraId="43065709" w14:textId="64663307" w:rsidR="0075563D" w:rsidRDefault="0075563D" w:rsidP="000C5444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4174E6">
        <w:rPr>
          <w:rFonts w:ascii="Arial" w:hAnsi="Arial" w:cs="Arial"/>
          <w:szCs w:val="20"/>
        </w:rPr>
        <w:t>se v celoti strinjamo in sprejemamo pogoje iz dokumentacije o javnem naročilu.</w:t>
      </w:r>
    </w:p>
    <w:p w14:paraId="3FC08ECD" w14:textId="77777777" w:rsidR="00871F95" w:rsidRPr="004174E6" w:rsidRDefault="00871F95" w:rsidP="00540BBC">
      <w:pPr>
        <w:spacing w:line="260" w:lineRule="exact"/>
        <w:ind w:left="720"/>
        <w:jc w:val="both"/>
        <w:rPr>
          <w:rFonts w:ascii="Arial" w:hAnsi="Arial" w:cs="Arial"/>
          <w:szCs w:val="20"/>
        </w:rPr>
      </w:pPr>
    </w:p>
    <w:p w14:paraId="6545BD53" w14:textId="77777777" w:rsidR="00487C00" w:rsidRPr="00984C28" w:rsidRDefault="00487C00" w:rsidP="000C5444">
      <w:pPr>
        <w:suppressAutoHyphens w:val="0"/>
        <w:spacing w:line="260" w:lineRule="exact"/>
        <w:jc w:val="both"/>
        <w:rPr>
          <w:rFonts w:ascii="Arial" w:eastAsia="Calibri" w:hAnsi="Arial" w:cs="Arial"/>
          <w:kern w:val="0"/>
          <w:szCs w:val="20"/>
          <w:lang w:eastAsia="en-US"/>
        </w:rPr>
      </w:pPr>
    </w:p>
    <w:p w14:paraId="3F7CF6D0" w14:textId="77777777" w:rsidR="00487C00" w:rsidRPr="00984C28" w:rsidRDefault="00487C00" w:rsidP="000C5444">
      <w:pPr>
        <w:suppressAutoHyphens w:val="0"/>
        <w:spacing w:line="260" w:lineRule="exact"/>
        <w:jc w:val="both"/>
        <w:rPr>
          <w:rFonts w:ascii="Arial" w:eastAsia="Calibri" w:hAnsi="Arial" w:cs="Arial"/>
          <w:kern w:val="0"/>
          <w:szCs w:val="20"/>
          <w:lang w:eastAsia="en-US"/>
        </w:rPr>
      </w:pPr>
      <w:r w:rsidRPr="00984C28">
        <w:rPr>
          <w:rFonts w:ascii="Arial" w:eastAsia="Calibri" w:hAnsi="Arial" w:cs="Arial"/>
          <w:kern w:val="0"/>
          <w:szCs w:val="20"/>
          <w:lang w:eastAsia="en-US"/>
        </w:rPr>
        <w:t>V/na</w:t>
      </w:r>
      <w:r w:rsidR="006F3365" w:rsidRPr="00984C28">
        <w:rPr>
          <w:rFonts w:ascii="Arial" w:eastAsia="Calibri" w:hAnsi="Arial" w:cs="Arial"/>
          <w:kern w:val="0"/>
          <w:szCs w:val="20"/>
          <w:lang w:eastAsia="en-US"/>
        </w:rPr>
        <w:t xml:space="preserve"> ______________</w:t>
      </w:r>
      <w:r w:rsidRPr="00984C28">
        <w:rPr>
          <w:rFonts w:ascii="Arial" w:eastAsia="Calibri" w:hAnsi="Arial" w:cs="Arial"/>
          <w:kern w:val="0"/>
          <w:szCs w:val="20"/>
          <w:lang w:eastAsia="en-US"/>
        </w:rPr>
        <w:t xml:space="preserve">, dne </w:t>
      </w:r>
      <w:r w:rsidR="006F3365" w:rsidRPr="00984C28">
        <w:rPr>
          <w:rFonts w:ascii="Arial" w:eastAsia="Calibri" w:hAnsi="Arial" w:cs="Arial"/>
          <w:kern w:val="0"/>
          <w:szCs w:val="20"/>
          <w:lang w:eastAsia="en-US"/>
        </w:rPr>
        <w:t>__________</w:t>
      </w:r>
    </w:p>
    <w:p w14:paraId="3815655A" w14:textId="77777777" w:rsidR="00487C00" w:rsidRPr="00984C28" w:rsidRDefault="00487C00" w:rsidP="008247AE">
      <w:pPr>
        <w:suppressAutoHyphens w:val="0"/>
        <w:spacing w:line="260" w:lineRule="exact"/>
        <w:jc w:val="both"/>
        <w:rPr>
          <w:rFonts w:ascii="Arial" w:eastAsia="Calibri" w:hAnsi="Arial" w:cs="Arial"/>
          <w:kern w:val="0"/>
          <w:szCs w:val="20"/>
          <w:lang w:eastAsia="en-US"/>
        </w:rPr>
      </w:pPr>
      <w:r w:rsidRPr="00984C28">
        <w:rPr>
          <w:rFonts w:ascii="Arial" w:eastAsia="Calibri" w:hAnsi="Arial" w:cs="Arial"/>
          <w:kern w:val="0"/>
          <w:szCs w:val="20"/>
          <w:lang w:eastAsia="en-US"/>
        </w:rPr>
        <w:tab/>
      </w:r>
      <w:r w:rsidRPr="00984C28">
        <w:rPr>
          <w:rFonts w:ascii="Arial" w:eastAsia="Calibri" w:hAnsi="Arial" w:cs="Arial"/>
          <w:kern w:val="0"/>
          <w:szCs w:val="20"/>
          <w:lang w:eastAsia="en-US"/>
        </w:rPr>
        <w:tab/>
      </w:r>
      <w:r w:rsidRPr="00984C28">
        <w:rPr>
          <w:rFonts w:ascii="Arial" w:eastAsia="Calibri" w:hAnsi="Arial" w:cs="Arial"/>
          <w:kern w:val="0"/>
          <w:szCs w:val="20"/>
          <w:lang w:eastAsia="en-US"/>
        </w:rPr>
        <w:tab/>
      </w:r>
      <w:r w:rsidRPr="00984C28">
        <w:rPr>
          <w:rFonts w:ascii="Arial" w:eastAsia="Calibri" w:hAnsi="Arial" w:cs="Arial"/>
          <w:kern w:val="0"/>
          <w:szCs w:val="20"/>
          <w:lang w:eastAsia="en-US"/>
        </w:rPr>
        <w:tab/>
      </w:r>
      <w:r w:rsidRPr="00984C28">
        <w:rPr>
          <w:rFonts w:ascii="Arial" w:eastAsia="Calibri" w:hAnsi="Arial" w:cs="Arial"/>
          <w:kern w:val="0"/>
          <w:szCs w:val="20"/>
          <w:lang w:eastAsia="en-US"/>
        </w:rPr>
        <w:tab/>
      </w:r>
      <w:r w:rsidRPr="00984C28">
        <w:rPr>
          <w:rFonts w:ascii="Arial" w:eastAsia="Calibri" w:hAnsi="Arial" w:cs="Arial"/>
          <w:kern w:val="0"/>
          <w:szCs w:val="20"/>
          <w:lang w:eastAsia="en-US"/>
        </w:rPr>
        <w:tab/>
        <w:t xml:space="preserve"> </w:t>
      </w:r>
    </w:p>
    <w:p w14:paraId="27DDF4BB" w14:textId="77777777" w:rsidR="00487C00" w:rsidRPr="00984C28" w:rsidRDefault="00487C00" w:rsidP="000C5444">
      <w:pPr>
        <w:suppressAutoHyphens w:val="0"/>
        <w:spacing w:line="260" w:lineRule="exact"/>
        <w:ind w:left="3969" w:firstLine="709"/>
        <w:jc w:val="both"/>
        <w:rPr>
          <w:rFonts w:ascii="Arial" w:eastAsia="Times New Roman" w:hAnsi="Arial" w:cs="Arial"/>
          <w:kern w:val="0"/>
          <w:szCs w:val="20"/>
        </w:rPr>
      </w:pPr>
      <w:r w:rsidRPr="00984C28">
        <w:rPr>
          <w:rFonts w:ascii="Arial" w:eastAsia="Calibri" w:hAnsi="Arial" w:cs="Arial"/>
          <w:kern w:val="0"/>
          <w:szCs w:val="20"/>
          <w:lang w:eastAsia="en-US"/>
        </w:rPr>
        <w:t>Podpis in žig:</w:t>
      </w:r>
      <w:r w:rsidR="008247AE">
        <w:rPr>
          <w:rFonts w:ascii="Arial" w:eastAsia="Calibri" w:hAnsi="Arial" w:cs="Arial"/>
          <w:kern w:val="0"/>
          <w:szCs w:val="20"/>
          <w:lang w:eastAsia="en-US"/>
        </w:rPr>
        <w:t>_____________________________</w:t>
      </w:r>
    </w:p>
    <w:p w14:paraId="090264E8" w14:textId="77777777" w:rsidR="00AE1CEA" w:rsidRDefault="00AE1CEA" w:rsidP="000C5444">
      <w:pPr>
        <w:suppressAutoHyphens w:val="0"/>
        <w:spacing w:line="260" w:lineRule="exact"/>
        <w:rPr>
          <w:rFonts w:ascii="Arial" w:eastAsia="Calibri" w:hAnsi="Arial" w:cs="Arial"/>
          <w:kern w:val="0"/>
          <w:szCs w:val="20"/>
          <w:lang w:eastAsia="en-US"/>
        </w:rPr>
      </w:pPr>
    </w:p>
    <w:p w14:paraId="3BE5C9E2" w14:textId="77777777" w:rsidR="006A71AC" w:rsidRPr="00984C28" w:rsidRDefault="006A71AC" w:rsidP="000C5444">
      <w:pPr>
        <w:suppressAutoHyphens w:val="0"/>
        <w:spacing w:line="260" w:lineRule="exact"/>
        <w:jc w:val="both"/>
        <w:rPr>
          <w:rFonts w:ascii="Arial" w:eastAsia="Times New Roman" w:hAnsi="Arial" w:cs="Arial"/>
          <w:kern w:val="0"/>
          <w:szCs w:val="20"/>
        </w:rPr>
      </w:pPr>
    </w:p>
    <w:sectPr w:rsidR="006A71AC" w:rsidRPr="00984C28" w:rsidSect="00C66003">
      <w:headerReference w:type="default" r:id="rId8"/>
      <w:footerReference w:type="default" r:id="rId9"/>
      <w:headerReference w:type="first" r:id="rId10"/>
      <w:footnotePr>
        <w:pos w:val="beneathText"/>
      </w:footnotePr>
      <w:pgSz w:w="11905" w:h="16837"/>
      <w:pgMar w:top="1418" w:right="1134" w:bottom="1276" w:left="1134" w:header="851" w:footer="691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E0BA97" w14:textId="77777777" w:rsidR="004C1EA0" w:rsidRDefault="004C1EA0">
      <w:r>
        <w:separator/>
      </w:r>
    </w:p>
  </w:endnote>
  <w:endnote w:type="continuationSeparator" w:id="0">
    <w:p w14:paraId="358BD318" w14:textId="77777777" w:rsidR="004C1EA0" w:rsidRDefault="004C1E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4C1EA0" w:rsidRPr="00FF674A" w14:paraId="26D3EE48" w14:textId="77777777">
      <w:tc>
        <w:tcPr>
          <w:tcW w:w="9639" w:type="dxa"/>
          <w:tcBorders>
            <w:top w:val="single" w:sz="1" w:space="0" w:color="000000"/>
          </w:tcBorders>
        </w:tcPr>
        <w:p w14:paraId="01BC108F" w14:textId="4753B03E" w:rsidR="004C1EA0" w:rsidRPr="00FF674A" w:rsidRDefault="004C1EA0" w:rsidP="00C954B9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010/23 JN MZEZ                                                                                                                                                                       </w:t>
          </w:r>
          <w:r w:rsidRPr="00FF674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445ECD">
            <w:rPr>
              <w:rFonts w:ascii="Arial" w:hAnsi="Arial" w:cs="Arial"/>
              <w:noProof/>
              <w:sz w:val="16"/>
              <w:szCs w:val="16"/>
            </w:rPr>
            <w:t>8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  <w:r w:rsidRPr="00FF674A">
            <w:rPr>
              <w:rFonts w:ascii="Arial" w:hAnsi="Arial" w:cs="Arial"/>
              <w:sz w:val="16"/>
              <w:szCs w:val="16"/>
            </w:rPr>
            <w:t xml:space="preserve"> od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445ECD">
            <w:rPr>
              <w:rFonts w:ascii="Arial" w:hAnsi="Arial" w:cs="Arial"/>
              <w:noProof/>
              <w:sz w:val="16"/>
              <w:szCs w:val="16"/>
            </w:rPr>
            <w:t>8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14:paraId="2B68F9B5" w14:textId="77777777" w:rsidR="004C1EA0" w:rsidRDefault="004C1E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464CE5" w14:textId="77777777" w:rsidR="004C1EA0" w:rsidRDefault="004C1EA0">
      <w:r>
        <w:separator/>
      </w:r>
    </w:p>
  </w:footnote>
  <w:footnote w:type="continuationSeparator" w:id="0">
    <w:p w14:paraId="0C89E7F4" w14:textId="77777777" w:rsidR="004C1EA0" w:rsidRDefault="004C1E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6F166F" w14:textId="77777777" w:rsidR="004C1EA0" w:rsidRPr="007E5A8D" w:rsidRDefault="004C1EA0" w:rsidP="00011EEE">
    <w:pPr>
      <w:pStyle w:val="Header"/>
      <w:pBdr>
        <w:bottom w:val="single" w:sz="4" w:space="1" w:color="auto"/>
      </w:pBdr>
      <w:tabs>
        <w:tab w:val="clear" w:pos="4818"/>
        <w:tab w:val="clear" w:pos="9637"/>
      </w:tabs>
      <w:ind w:right="-2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 P-2</w:t>
    </w:r>
    <w:r w:rsidRPr="007E5A8D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 xml:space="preserve">             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                                                                                           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        </w:t>
    </w:r>
    <w:r w:rsidRPr="007E5A8D">
      <w:rPr>
        <w:rFonts w:ascii="Arial" w:hAnsi="Arial" w:cs="Arial"/>
        <w:sz w:val="16"/>
        <w:szCs w:val="16"/>
      </w:rPr>
      <w:t>Prijava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B26A83" w14:textId="77777777" w:rsidR="004C1EA0" w:rsidRPr="007E5A8D" w:rsidRDefault="004C1EA0" w:rsidP="009B0C92">
    <w:pPr>
      <w:pStyle w:val="Header"/>
      <w:pBdr>
        <w:bottom w:val="single" w:sz="4" w:space="1" w:color="auto"/>
      </w:pBdr>
      <w:tabs>
        <w:tab w:val="clear" w:pos="4818"/>
        <w:tab w:val="clear" w:pos="9637"/>
      </w:tabs>
      <w:ind w:right="139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 P-2</w:t>
    </w:r>
    <w:r w:rsidRPr="007E5A8D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 xml:space="preserve">             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                                                                 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                       </w:t>
    </w:r>
    <w:r w:rsidRPr="007E5A8D">
      <w:rPr>
        <w:rFonts w:ascii="Arial" w:hAnsi="Arial" w:cs="Arial"/>
        <w:sz w:val="16"/>
        <w:szCs w:val="16"/>
      </w:rPr>
      <w:t>Prijava</w:t>
    </w:r>
  </w:p>
  <w:p w14:paraId="5DACEAB2" w14:textId="77777777" w:rsidR="004C1EA0" w:rsidRDefault="004C1E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8DEE839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erdana" w:eastAsia="Arial Unicode MS" w:hAnsi="Verdana" w:cs="Tahoma" w:hint="default"/>
      </w:rPr>
    </w:lvl>
    <w:lvl w:ilvl="2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Verdana" w:eastAsia="Arial Unicode MS" w:hAnsi="Verdana" w:cs="Tahoma" w:hint="default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144472F"/>
    <w:multiLevelType w:val="hybridMultilevel"/>
    <w:tmpl w:val="2E7003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4E7750"/>
    <w:multiLevelType w:val="hybridMultilevel"/>
    <w:tmpl w:val="126C2E5E"/>
    <w:lvl w:ilvl="0" w:tplc="A54CF650">
      <w:start w:val="6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2C3695"/>
    <w:multiLevelType w:val="hybridMultilevel"/>
    <w:tmpl w:val="531006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5734E9B"/>
    <w:multiLevelType w:val="hybridMultilevel"/>
    <w:tmpl w:val="A1CEF8FA"/>
    <w:lvl w:ilvl="0" w:tplc="30C43A18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954FC5"/>
    <w:multiLevelType w:val="hybridMultilevel"/>
    <w:tmpl w:val="E74E252E"/>
    <w:lvl w:ilvl="0" w:tplc="8ADECA1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A9530E"/>
    <w:multiLevelType w:val="hybridMultilevel"/>
    <w:tmpl w:val="E9D41168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3C3041"/>
    <w:multiLevelType w:val="hybridMultilevel"/>
    <w:tmpl w:val="F8A0CB10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852175"/>
    <w:multiLevelType w:val="hybridMultilevel"/>
    <w:tmpl w:val="EE9ED7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8D6AE8"/>
    <w:multiLevelType w:val="multilevel"/>
    <w:tmpl w:val="C588930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160876F3"/>
    <w:multiLevelType w:val="hybridMultilevel"/>
    <w:tmpl w:val="63D4284A"/>
    <w:lvl w:ilvl="0" w:tplc="29589BB8">
      <w:start w:val="1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7F003D9"/>
    <w:multiLevelType w:val="hybridMultilevel"/>
    <w:tmpl w:val="A1501A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A93F2C"/>
    <w:multiLevelType w:val="multilevel"/>
    <w:tmpl w:val="8DB875D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Verdana" w:eastAsia="Arial Unicode MS" w:hAnsi="Verdana" w:cs="Tahoma" w:hint="default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9" w15:restartNumberingAfterBreak="0">
    <w:nsid w:val="295A2406"/>
    <w:multiLevelType w:val="hybridMultilevel"/>
    <w:tmpl w:val="5640447E"/>
    <w:lvl w:ilvl="0" w:tplc="0424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3E660687"/>
    <w:multiLevelType w:val="hybridMultilevel"/>
    <w:tmpl w:val="49244B1E"/>
    <w:lvl w:ilvl="0" w:tplc="55C61E3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1B04BAC"/>
    <w:multiLevelType w:val="hybridMultilevel"/>
    <w:tmpl w:val="85F237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36710D"/>
    <w:multiLevelType w:val="hybridMultilevel"/>
    <w:tmpl w:val="B18A671E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C24BE8"/>
    <w:multiLevelType w:val="hybridMultilevel"/>
    <w:tmpl w:val="782C9AF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3B3FA7"/>
    <w:multiLevelType w:val="hybridMultilevel"/>
    <w:tmpl w:val="52C6EAD8"/>
    <w:lvl w:ilvl="0" w:tplc="FC78115C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400C49"/>
    <w:multiLevelType w:val="hybridMultilevel"/>
    <w:tmpl w:val="F4040050"/>
    <w:lvl w:ilvl="0" w:tplc="0424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584F04C9"/>
    <w:multiLevelType w:val="hybridMultilevel"/>
    <w:tmpl w:val="D77667BC"/>
    <w:lvl w:ilvl="0" w:tplc="0424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323D2B"/>
    <w:multiLevelType w:val="hybridMultilevel"/>
    <w:tmpl w:val="09600A4A"/>
    <w:lvl w:ilvl="0" w:tplc="24AE81D4">
      <w:start w:val="6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644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2D2209"/>
    <w:multiLevelType w:val="hybridMultilevel"/>
    <w:tmpl w:val="C96E2AC0"/>
    <w:lvl w:ilvl="0" w:tplc="FCFE67B4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A25E2A"/>
    <w:multiLevelType w:val="hybridMultilevel"/>
    <w:tmpl w:val="EE7252D4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AF517A"/>
    <w:multiLevelType w:val="hybridMultilevel"/>
    <w:tmpl w:val="2BC4731A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6B5AA5"/>
    <w:multiLevelType w:val="hybridMultilevel"/>
    <w:tmpl w:val="B18A671E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5F80555"/>
    <w:multiLevelType w:val="hybridMultilevel"/>
    <w:tmpl w:val="740081F6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35"/>
  </w:num>
  <w:num w:numId="8">
    <w:abstractNumId w:val="18"/>
  </w:num>
  <w:num w:numId="9">
    <w:abstractNumId w:val="17"/>
  </w:num>
  <w:num w:numId="10">
    <w:abstractNumId w:val="28"/>
  </w:num>
  <w:num w:numId="11">
    <w:abstractNumId w:val="33"/>
  </w:num>
  <w:num w:numId="12">
    <w:abstractNumId w:val="19"/>
  </w:num>
  <w:num w:numId="13">
    <w:abstractNumId w:val="23"/>
  </w:num>
  <w:num w:numId="14">
    <w:abstractNumId w:val="16"/>
  </w:num>
  <w:num w:numId="15">
    <w:abstractNumId w:val="13"/>
  </w:num>
  <w:num w:numId="16">
    <w:abstractNumId w:val="15"/>
  </w:num>
  <w:num w:numId="17">
    <w:abstractNumId w:val="14"/>
  </w:num>
  <w:num w:numId="18">
    <w:abstractNumId w:val="10"/>
  </w:num>
  <w:num w:numId="19">
    <w:abstractNumId w:val="25"/>
  </w:num>
  <w:num w:numId="20">
    <w:abstractNumId w:val="6"/>
  </w:num>
  <w:num w:numId="21">
    <w:abstractNumId w:val="31"/>
  </w:num>
  <w:num w:numId="22">
    <w:abstractNumId w:val="21"/>
  </w:num>
  <w:num w:numId="23">
    <w:abstractNumId w:val="22"/>
  </w:num>
  <w:num w:numId="24">
    <w:abstractNumId w:val="11"/>
  </w:num>
  <w:num w:numId="25">
    <w:abstractNumId w:val="29"/>
  </w:num>
  <w:num w:numId="26">
    <w:abstractNumId w:val="8"/>
  </w:num>
  <w:num w:numId="27">
    <w:abstractNumId w:val="27"/>
  </w:num>
  <w:num w:numId="28">
    <w:abstractNumId w:val="7"/>
  </w:num>
  <w:num w:numId="29">
    <w:abstractNumId w:val="32"/>
  </w:num>
  <w:num w:numId="30">
    <w:abstractNumId w:val="20"/>
  </w:num>
  <w:num w:numId="31">
    <w:abstractNumId w:val="30"/>
  </w:num>
  <w:num w:numId="32">
    <w:abstractNumId w:val="9"/>
  </w:num>
  <w:num w:numId="33">
    <w:abstractNumId w:val="12"/>
  </w:num>
  <w:num w:numId="34">
    <w:abstractNumId w:val="34"/>
  </w:num>
  <w:num w:numId="35">
    <w:abstractNumId w:val="24"/>
  </w:num>
  <w:num w:numId="3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134145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3D1"/>
    <w:rsid w:val="00003A9C"/>
    <w:rsid w:val="000109C5"/>
    <w:rsid w:val="00011EEE"/>
    <w:rsid w:val="00012022"/>
    <w:rsid w:val="00017C80"/>
    <w:rsid w:val="00020BBC"/>
    <w:rsid w:val="000244F4"/>
    <w:rsid w:val="00026527"/>
    <w:rsid w:val="00031742"/>
    <w:rsid w:val="00031A40"/>
    <w:rsid w:val="000341DC"/>
    <w:rsid w:val="0003515F"/>
    <w:rsid w:val="00040C0B"/>
    <w:rsid w:val="00041AB1"/>
    <w:rsid w:val="0004794E"/>
    <w:rsid w:val="00051A87"/>
    <w:rsid w:val="00053594"/>
    <w:rsid w:val="00053F2F"/>
    <w:rsid w:val="00054BA9"/>
    <w:rsid w:val="0006194D"/>
    <w:rsid w:val="00065B38"/>
    <w:rsid w:val="000666C1"/>
    <w:rsid w:val="00070613"/>
    <w:rsid w:val="00070A4A"/>
    <w:rsid w:val="000718FA"/>
    <w:rsid w:val="00073116"/>
    <w:rsid w:val="00090DDD"/>
    <w:rsid w:val="000910EA"/>
    <w:rsid w:val="000A20A8"/>
    <w:rsid w:val="000A2849"/>
    <w:rsid w:val="000B09B2"/>
    <w:rsid w:val="000B45CE"/>
    <w:rsid w:val="000B55A9"/>
    <w:rsid w:val="000C3CF8"/>
    <w:rsid w:val="000C5444"/>
    <w:rsid w:val="000C5C16"/>
    <w:rsid w:val="000D1A64"/>
    <w:rsid w:val="000D4F0B"/>
    <w:rsid w:val="000D5731"/>
    <w:rsid w:val="000D6A45"/>
    <w:rsid w:val="000D6B28"/>
    <w:rsid w:val="000E6BD2"/>
    <w:rsid w:val="000F1F62"/>
    <w:rsid w:val="000F39B8"/>
    <w:rsid w:val="000F4806"/>
    <w:rsid w:val="000F64DB"/>
    <w:rsid w:val="0010629A"/>
    <w:rsid w:val="001079ED"/>
    <w:rsid w:val="00107E25"/>
    <w:rsid w:val="00113CE6"/>
    <w:rsid w:val="001142F6"/>
    <w:rsid w:val="00117F21"/>
    <w:rsid w:val="00124BA6"/>
    <w:rsid w:val="001279D6"/>
    <w:rsid w:val="00133855"/>
    <w:rsid w:val="00133F79"/>
    <w:rsid w:val="001356B5"/>
    <w:rsid w:val="001360A1"/>
    <w:rsid w:val="00151506"/>
    <w:rsid w:val="00152C0B"/>
    <w:rsid w:val="00155599"/>
    <w:rsid w:val="0015745E"/>
    <w:rsid w:val="00160DC5"/>
    <w:rsid w:val="00162353"/>
    <w:rsid w:val="001633AF"/>
    <w:rsid w:val="00165CFC"/>
    <w:rsid w:val="00173D8B"/>
    <w:rsid w:val="00174580"/>
    <w:rsid w:val="001A2B1E"/>
    <w:rsid w:val="001A4CAC"/>
    <w:rsid w:val="001B217A"/>
    <w:rsid w:val="001B23EC"/>
    <w:rsid w:val="001B738E"/>
    <w:rsid w:val="001C2BC9"/>
    <w:rsid w:val="001C3CD6"/>
    <w:rsid w:val="001C4310"/>
    <w:rsid w:val="001C5287"/>
    <w:rsid w:val="001C635F"/>
    <w:rsid w:val="001C7C3C"/>
    <w:rsid w:val="001D2E4B"/>
    <w:rsid w:val="001D3034"/>
    <w:rsid w:val="001D4697"/>
    <w:rsid w:val="001D68D2"/>
    <w:rsid w:val="001D6D1F"/>
    <w:rsid w:val="001D6D91"/>
    <w:rsid w:val="001F0A5E"/>
    <w:rsid w:val="002016A9"/>
    <w:rsid w:val="00204B5D"/>
    <w:rsid w:val="00207C52"/>
    <w:rsid w:val="002140B3"/>
    <w:rsid w:val="00220488"/>
    <w:rsid w:val="002270C2"/>
    <w:rsid w:val="0023594F"/>
    <w:rsid w:val="002501E1"/>
    <w:rsid w:val="00271021"/>
    <w:rsid w:val="00276D96"/>
    <w:rsid w:val="002906C6"/>
    <w:rsid w:val="00294DBE"/>
    <w:rsid w:val="00296476"/>
    <w:rsid w:val="00297966"/>
    <w:rsid w:val="002A3BD3"/>
    <w:rsid w:val="002B09BD"/>
    <w:rsid w:val="002B7025"/>
    <w:rsid w:val="002C6DAB"/>
    <w:rsid w:val="002C6DD2"/>
    <w:rsid w:val="002D0FFA"/>
    <w:rsid w:val="002D7A93"/>
    <w:rsid w:val="002E0D73"/>
    <w:rsid w:val="002E1D32"/>
    <w:rsid w:val="002E2682"/>
    <w:rsid w:val="002E519B"/>
    <w:rsid w:val="003140E5"/>
    <w:rsid w:val="00324366"/>
    <w:rsid w:val="00325FD9"/>
    <w:rsid w:val="00337E24"/>
    <w:rsid w:val="003501AE"/>
    <w:rsid w:val="003510B5"/>
    <w:rsid w:val="0035388C"/>
    <w:rsid w:val="003559B9"/>
    <w:rsid w:val="003618F8"/>
    <w:rsid w:val="00363DB4"/>
    <w:rsid w:val="0036795A"/>
    <w:rsid w:val="003700DB"/>
    <w:rsid w:val="00371CD3"/>
    <w:rsid w:val="00373176"/>
    <w:rsid w:val="0038257C"/>
    <w:rsid w:val="00384C55"/>
    <w:rsid w:val="003853F0"/>
    <w:rsid w:val="003863B8"/>
    <w:rsid w:val="003A0991"/>
    <w:rsid w:val="003A0D6D"/>
    <w:rsid w:val="003A0F13"/>
    <w:rsid w:val="003A14D2"/>
    <w:rsid w:val="003A30DF"/>
    <w:rsid w:val="003A4751"/>
    <w:rsid w:val="003B0070"/>
    <w:rsid w:val="003B651A"/>
    <w:rsid w:val="003B745B"/>
    <w:rsid w:val="003C62B7"/>
    <w:rsid w:val="003D05FD"/>
    <w:rsid w:val="003E1E2F"/>
    <w:rsid w:val="003E3106"/>
    <w:rsid w:val="003F015A"/>
    <w:rsid w:val="003F087F"/>
    <w:rsid w:val="003F7816"/>
    <w:rsid w:val="00403644"/>
    <w:rsid w:val="0040746E"/>
    <w:rsid w:val="00407F1E"/>
    <w:rsid w:val="0041244B"/>
    <w:rsid w:val="00413238"/>
    <w:rsid w:val="004136BA"/>
    <w:rsid w:val="004174E6"/>
    <w:rsid w:val="00417DBF"/>
    <w:rsid w:val="00422623"/>
    <w:rsid w:val="00422909"/>
    <w:rsid w:val="00426ED4"/>
    <w:rsid w:val="00427165"/>
    <w:rsid w:val="00427F89"/>
    <w:rsid w:val="004303B8"/>
    <w:rsid w:val="004305FE"/>
    <w:rsid w:val="00430B22"/>
    <w:rsid w:val="00433CAA"/>
    <w:rsid w:val="00435AF2"/>
    <w:rsid w:val="00444FB8"/>
    <w:rsid w:val="00445ECD"/>
    <w:rsid w:val="00457C65"/>
    <w:rsid w:val="00460A7A"/>
    <w:rsid w:val="0046546B"/>
    <w:rsid w:val="004720DC"/>
    <w:rsid w:val="00473A73"/>
    <w:rsid w:val="004771A0"/>
    <w:rsid w:val="0047728D"/>
    <w:rsid w:val="00480C8D"/>
    <w:rsid w:val="0048125E"/>
    <w:rsid w:val="00481446"/>
    <w:rsid w:val="00487C00"/>
    <w:rsid w:val="00490408"/>
    <w:rsid w:val="00491BC2"/>
    <w:rsid w:val="00496DFE"/>
    <w:rsid w:val="004A319E"/>
    <w:rsid w:val="004A3B65"/>
    <w:rsid w:val="004A438A"/>
    <w:rsid w:val="004B3A9C"/>
    <w:rsid w:val="004C1EA0"/>
    <w:rsid w:val="004C3CF7"/>
    <w:rsid w:val="004D597A"/>
    <w:rsid w:val="004D67B3"/>
    <w:rsid w:val="004D70FC"/>
    <w:rsid w:val="004E134C"/>
    <w:rsid w:val="004E448A"/>
    <w:rsid w:val="004F3CFB"/>
    <w:rsid w:val="004F7447"/>
    <w:rsid w:val="00500633"/>
    <w:rsid w:val="005043ED"/>
    <w:rsid w:val="00504797"/>
    <w:rsid w:val="00507025"/>
    <w:rsid w:val="00510CD8"/>
    <w:rsid w:val="00512A8D"/>
    <w:rsid w:val="005143D2"/>
    <w:rsid w:val="00520108"/>
    <w:rsid w:val="0052348D"/>
    <w:rsid w:val="0052597A"/>
    <w:rsid w:val="00532C21"/>
    <w:rsid w:val="005408CC"/>
    <w:rsid w:val="00540BBC"/>
    <w:rsid w:val="00543F70"/>
    <w:rsid w:val="0054413E"/>
    <w:rsid w:val="00545381"/>
    <w:rsid w:val="005470D3"/>
    <w:rsid w:val="00551942"/>
    <w:rsid w:val="00555709"/>
    <w:rsid w:val="0055723A"/>
    <w:rsid w:val="00557986"/>
    <w:rsid w:val="00561C5D"/>
    <w:rsid w:val="005666A9"/>
    <w:rsid w:val="005713E0"/>
    <w:rsid w:val="00577E0A"/>
    <w:rsid w:val="00581F18"/>
    <w:rsid w:val="005A1CA9"/>
    <w:rsid w:val="005A49D6"/>
    <w:rsid w:val="005A59D6"/>
    <w:rsid w:val="005A76C0"/>
    <w:rsid w:val="005B0EB4"/>
    <w:rsid w:val="005B15A1"/>
    <w:rsid w:val="005B2752"/>
    <w:rsid w:val="005B4BE3"/>
    <w:rsid w:val="005C1D9C"/>
    <w:rsid w:val="005C3587"/>
    <w:rsid w:val="005D1FC7"/>
    <w:rsid w:val="005D5BBF"/>
    <w:rsid w:val="005D6705"/>
    <w:rsid w:val="005E4017"/>
    <w:rsid w:val="005E4985"/>
    <w:rsid w:val="005E4AF1"/>
    <w:rsid w:val="005E5591"/>
    <w:rsid w:val="005F1FAF"/>
    <w:rsid w:val="005F6283"/>
    <w:rsid w:val="006030A7"/>
    <w:rsid w:val="00635A46"/>
    <w:rsid w:val="00642A61"/>
    <w:rsid w:val="006430B8"/>
    <w:rsid w:val="00646222"/>
    <w:rsid w:val="0065004F"/>
    <w:rsid w:val="0065763E"/>
    <w:rsid w:val="00660744"/>
    <w:rsid w:val="00664D85"/>
    <w:rsid w:val="006703DB"/>
    <w:rsid w:val="00680900"/>
    <w:rsid w:val="00693C31"/>
    <w:rsid w:val="00696570"/>
    <w:rsid w:val="00697015"/>
    <w:rsid w:val="006A0B70"/>
    <w:rsid w:val="006A2C86"/>
    <w:rsid w:val="006A71AC"/>
    <w:rsid w:val="006B467E"/>
    <w:rsid w:val="006B6D6C"/>
    <w:rsid w:val="006B755D"/>
    <w:rsid w:val="006C2264"/>
    <w:rsid w:val="006C3D2C"/>
    <w:rsid w:val="006D260C"/>
    <w:rsid w:val="006D50C5"/>
    <w:rsid w:val="006E66D8"/>
    <w:rsid w:val="006F1183"/>
    <w:rsid w:val="006F3365"/>
    <w:rsid w:val="006F7D80"/>
    <w:rsid w:val="00705959"/>
    <w:rsid w:val="0070694F"/>
    <w:rsid w:val="00711C68"/>
    <w:rsid w:val="00714A26"/>
    <w:rsid w:val="00715DE0"/>
    <w:rsid w:val="00725E7C"/>
    <w:rsid w:val="00727C7B"/>
    <w:rsid w:val="00727D96"/>
    <w:rsid w:val="007321B8"/>
    <w:rsid w:val="007322BD"/>
    <w:rsid w:val="0074059D"/>
    <w:rsid w:val="00745164"/>
    <w:rsid w:val="00754706"/>
    <w:rsid w:val="0075563D"/>
    <w:rsid w:val="00765946"/>
    <w:rsid w:val="00765FE8"/>
    <w:rsid w:val="007673F2"/>
    <w:rsid w:val="00771BCE"/>
    <w:rsid w:val="007720DA"/>
    <w:rsid w:val="00775280"/>
    <w:rsid w:val="007779C5"/>
    <w:rsid w:val="00777CB7"/>
    <w:rsid w:val="00786536"/>
    <w:rsid w:val="00795092"/>
    <w:rsid w:val="007962DB"/>
    <w:rsid w:val="00796F83"/>
    <w:rsid w:val="007A3517"/>
    <w:rsid w:val="007B02FB"/>
    <w:rsid w:val="007B0DE4"/>
    <w:rsid w:val="007B2B24"/>
    <w:rsid w:val="007C01D8"/>
    <w:rsid w:val="007D2312"/>
    <w:rsid w:val="007D36E1"/>
    <w:rsid w:val="007D46E8"/>
    <w:rsid w:val="007D489B"/>
    <w:rsid w:val="007D58C6"/>
    <w:rsid w:val="007D5E9B"/>
    <w:rsid w:val="007D6B7B"/>
    <w:rsid w:val="007E2F9F"/>
    <w:rsid w:val="007E34DF"/>
    <w:rsid w:val="007E406A"/>
    <w:rsid w:val="007E5A8D"/>
    <w:rsid w:val="007E65A4"/>
    <w:rsid w:val="007F511D"/>
    <w:rsid w:val="008001BF"/>
    <w:rsid w:val="00801549"/>
    <w:rsid w:val="008019CD"/>
    <w:rsid w:val="00802A2D"/>
    <w:rsid w:val="008048CD"/>
    <w:rsid w:val="00805894"/>
    <w:rsid w:val="00811EE7"/>
    <w:rsid w:val="00814606"/>
    <w:rsid w:val="00815FB4"/>
    <w:rsid w:val="00820BB6"/>
    <w:rsid w:val="0082183C"/>
    <w:rsid w:val="008247AE"/>
    <w:rsid w:val="00826E98"/>
    <w:rsid w:val="00827F9E"/>
    <w:rsid w:val="0084364C"/>
    <w:rsid w:val="00844488"/>
    <w:rsid w:val="008476E6"/>
    <w:rsid w:val="00852B29"/>
    <w:rsid w:val="008573D1"/>
    <w:rsid w:val="00857775"/>
    <w:rsid w:val="0086246F"/>
    <w:rsid w:val="00865C79"/>
    <w:rsid w:val="0087165A"/>
    <w:rsid w:val="00871F95"/>
    <w:rsid w:val="008721C7"/>
    <w:rsid w:val="0087356D"/>
    <w:rsid w:val="00874F88"/>
    <w:rsid w:val="00877548"/>
    <w:rsid w:val="00882056"/>
    <w:rsid w:val="00890399"/>
    <w:rsid w:val="00890CCE"/>
    <w:rsid w:val="00890D3C"/>
    <w:rsid w:val="00893830"/>
    <w:rsid w:val="0089500C"/>
    <w:rsid w:val="00897AE5"/>
    <w:rsid w:val="008A21BE"/>
    <w:rsid w:val="008A3AB2"/>
    <w:rsid w:val="008A4FE1"/>
    <w:rsid w:val="008A5357"/>
    <w:rsid w:val="008B36AE"/>
    <w:rsid w:val="008B68B4"/>
    <w:rsid w:val="008C2937"/>
    <w:rsid w:val="008C34D8"/>
    <w:rsid w:val="008D11A8"/>
    <w:rsid w:val="008D3249"/>
    <w:rsid w:val="008D5567"/>
    <w:rsid w:val="008D5B79"/>
    <w:rsid w:val="008D7A3E"/>
    <w:rsid w:val="008F2876"/>
    <w:rsid w:val="008F351F"/>
    <w:rsid w:val="008F38CA"/>
    <w:rsid w:val="008F3C8E"/>
    <w:rsid w:val="008F525D"/>
    <w:rsid w:val="008F599E"/>
    <w:rsid w:val="008F5A8A"/>
    <w:rsid w:val="00900581"/>
    <w:rsid w:val="009007CE"/>
    <w:rsid w:val="00907950"/>
    <w:rsid w:val="009111A1"/>
    <w:rsid w:val="0091455D"/>
    <w:rsid w:val="00920130"/>
    <w:rsid w:val="00921B12"/>
    <w:rsid w:val="00921B81"/>
    <w:rsid w:val="00923CEF"/>
    <w:rsid w:val="009301FE"/>
    <w:rsid w:val="00932901"/>
    <w:rsid w:val="00942E0B"/>
    <w:rsid w:val="00943AA6"/>
    <w:rsid w:val="00944A84"/>
    <w:rsid w:val="00950040"/>
    <w:rsid w:val="00952C6D"/>
    <w:rsid w:val="00962D8F"/>
    <w:rsid w:val="0097474D"/>
    <w:rsid w:val="00984394"/>
    <w:rsid w:val="00984C28"/>
    <w:rsid w:val="00985600"/>
    <w:rsid w:val="0098631D"/>
    <w:rsid w:val="00992B45"/>
    <w:rsid w:val="00995E14"/>
    <w:rsid w:val="00996117"/>
    <w:rsid w:val="00996CD3"/>
    <w:rsid w:val="00997679"/>
    <w:rsid w:val="009B0329"/>
    <w:rsid w:val="009B0C92"/>
    <w:rsid w:val="009B5F54"/>
    <w:rsid w:val="009B6608"/>
    <w:rsid w:val="009B69CB"/>
    <w:rsid w:val="009B7C98"/>
    <w:rsid w:val="009D3270"/>
    <w:rsid w:val="009D4E19"/>
    <w:rsid w:val="009E01A1"/>
    <w:rsid w:val="009E5295"/>
    <w:rsid w:val="009F0D0A"/>
    <w:rsid w:val="009F3791"/>
    <w:rsid w:val="00A01441"/>
    <w:rsid w:val="00A01530"/>
    <w:rsid w:val="00A03BC2"/>
    <w:rsid w:val="00A05966"/>
    <w:rsid w:val="00A21CD8"/>
    <w:rsid w:val="00A30240"/>
    <w:rsid w:val="00A32CCE"/>
    <w:rsid w:val="00A33A33"/>
    <w:rsid w:val="00A33F4E"/>
    <w:rsid w:val="00A353F7"/>
    <w:rsid w:val="00A40997"/>
    <w:rsid w:val="00A52A1F"/>
    <w:rsid w:val="00A53339"/>
    <w:rsid w:val="00A6564F"/>
    <w:rsid w:val="00A74449"/>
    <w:rsid w:val="00A7523A"/>
    <w:rsid w:val="00A8152B"/>
    <w:rsid w:val="00A91CB6"/>
    <w:rsid w:val="00A924A7"/>
    <w:rsid w:val="00AA6743"/>
    <w:rsid w:val="00AA787F"/>
    <w:rsid w:val="00AB18FD"/>
    <w:rsid w:val="00AB72E9"/>
    <w:rsid w:val="00AC2D1C"/>
    <w:rsid w:val="00AC6B2A"/>
    <w:rsid w:val="00AC7C48"/>
    <w:rsid w:val="00AD3FC2"/>
    <w:rsid w:val="00AE1CEA"/>
    <w:rsid w:val="00AE21C1"/>
    <w:rsid w:val="00AE40FE"/>
    <w:rsid w:val="00AE4EFB"/>
    <w:rsid w:val="00AE6E3E"/>
    <w:rsid w:val="00AF4E60"/>
    <w:rsid w:val="00AF7A39"/>
    <w:rsid w:val="00B00D3C"/>
    <w:rsid w:val="00B04FF6"/>
    <w:rsid w:val="00B0551F"/>
    <w:rsid w:val="00B06501"/>
    <w:rsid w:val="00B065EB"/>
    <w:rsid w:val="00B16952"/>
    <w:rsid w:val="00B2151A"/>
    <w:rsid w:val="00B22ED7"/>
    <w:rsid w:val="00B33B38"/>
    <w:rsid w:val="00B37874"/>
    <w:rsid w:val="00B42700"/>
    <w:rsid w:val="00B4570C"/>
    <w:rsid w:val="00B460B7"/>
    <w:rsid w:val="00B63846"/>
    <w:rsid w:val="00B72E89"/>
    <w:rsid w:val="00B756CE"/>
    <w:rsid w:val="00B80689"/>
    <w:rsid w:val="00B8324F"/>
    <w:rsid w:val="00B84882"/>
    <w:rsid w:val="00B92961"/>
    <w:rsid w:val="00BA0744"/>
    <w:rsid w:val="00BA12F5"/>
    <w:rsid w:val="00BA53CC"/>
    <w:rsid w:val="00BB088D"/>
    <w:rsid w:val="00BB70A8"/>
    <w:rsid w:val="00BC2BB1"/>
    <w:rsid w:val="00BD0E95"/>
    <w:rsid w:val="00BD1B09"/>
    <w:rsid w:val="00BD358D"/>
    <w:rsid w:val="00BD5070"/>
    <w:rsid w:val="00BD5923"/>
    <w:rsid w:val="00BD5FF9"/>
    <w:rsid w:val="00BD7C3F"/>
    <w:rsid w:val="00BE1BCB"/>
    <w:rsid w:val="00BF78FD"/>
    <w:rsid w:val="00C0753C"/>
    <w:rsid w:val="00C14CD5"/>
    <w:rsid w:val="00C152EB"/>
    <w:rsid w:val="00C20CAB"/>
    <w:rsid w:val="00C27117"/>
    <w:rsid w:val="00C326A2"/>
    <w:rsid w:val="00C32BA6"/>
    <w:rsid w:val="00C35436"/>
    <w:rsid w:val="00C35CC4"/>
    <w:rsid w:val="00C46A81"/>
    <w:rsid w:val="00C66003"/>
    <w:rsid w:val="00C700D9"/>
    <w:rsid w:val="00C70EC8"/>
    <w:rsid w:val="00C7212F"/>
    <w:rsid w:val="00C734F6"/>
    <w:rsid w:val="00C75DAD"/>
    <w:rsid w:val="00C810B2"/>
    <w:rsid w:val="00C90BFD"/>
    <w:rsid w:val="00C919F7"/>
    <w:rsid w:val="00C94A05"/>
    <w:rsid w:val="00C95191"/>
    <w:rsid w:val="00C954B9"/>
    <w:rsid w:val="00C9641B"/>
    <w:rsid w:val="00CA017E"/>
    <w:rsid w:val="00CA058A"/>
    <w:rsid w:val="00CA4AD4"/>
    <w:rsid w:val="00CA4F38"/>
    <w:rsid w:val="00CA580B"/>
    <w:rsid w:val="00CA62A6"/>
    <w:rsid w:val="00CB0423"/>
    <w:rsid w:val="00CB5616"/>
    <w:rsid w:val="00CC53D1"/>
    <w:rsid w:val="00CC678A"/>
    <w:rsid w:val="00CE37C2"/>
    <w:rsid w:val="00CE535A"/>
    <w:rsid w:val="00CE7874"/>
    <w:rsid w:val="00CF10FD"/>
    <w:rsid w:val="00CF2296"/>
    <w:rsid w:val="00CF60A7"/>
    <w:rsid w:val="00D02AFB"/>
    <w:rsid w:val="00D02DA7"/>
    <w:rsid w:val="00D17353"/>
    <w:rsid w:val="00D17590"/>
    <w:rsid w:val="00D17E6C"/>
    <w:rsid w:val="00D22CBF"/>
    <w:rsid w:val="00D231D5"/>
    <w:rsid w:val="00D256D2"/>
    <w:rsid w:val="00D25B5E"/>
    <w:rsid w:val="00D27479"/>
    <w:rsid w:val="00D27D12"/>
    <w:rsid w:val="00D31A15"/>
    <w:rsid w:val="00D31AE1"/>
    <w:rsid w:val="00D33D21"/>
    <w:rsid w:val="00D34075"/>
    <w:rsid w:val="00D352D4"/>
    <w:rsid w:val="00D40DD9"/>
    <w:rsid w:val="00D45BD0"/>
    <w:rsid w:val="00D50480"/>
    <w:rsid w:val="00D50CB1"/>
    <w:rsid w:val="00D50E88"/>
    <w:rsid w:val="00D57A60"/>
    <w:rsid w:val="00D61335"/>
    <w:rsid w:val="00D63924"/>
    <w:rsid w:val="00D82845"/>
    <w:rsid w:val="00D82FD4"/>
    <w:rsid w:val="00D86E8A"/>
    <w:rsid w:val="00D914C4"/>
    <w:rsid w:val="00D94447"/>
    <w:rsid w:val="00DA55B6"/>
    <w:rsid w:val="00DA5683"/>
    <w:rsid w:val="00DB3627"/>
    <w:rsid w:val="00DB38EA"/>
    <w:rsid w:val="00DB6FBB"/>
    <w:rsid w:val="00DC04AC"/>
    <w:rsid w:val="00DC4BFD"/>
    <w:rsid w:val="00DC5597"/>
    <w:rsid w:val="00DC5839"/>
    <w:rsid w:val="00DC5DF5"/>
    <w:rsid w:val="00DD14AF"/>
    <w:rsid w:val="00DD1856"/>
    <w:rsid w:val="00DD43B5"/>
    <w:rsid w:val="00DD5001"/>
    <w:rsid w:val="00DE28EC"/>
    <w:rsid w:val="00DE33B6"/>
    <w:rsid w:val="00DF234D"/>
    <w:rsid w:val="00DF4735"/>
    <w:rsid w:val="00DF5183"/>
    <w:rsid w:val="00E00D0F"/>
    <w:rsid w:val="00E0326C"/>
    <w:rsid w:val="00E073AD"/>
    <w:rsid w:val="00E1072A"/>
    <w:rsid w:val="00E13FCB"/>
    <w:rsid w:val="00E15C40"/>
    <w:rsid w:val="00E32CC3"/>
    <w:rsid w:val="00E36CA1"/>
    <w:rsid w:val="00E378CE"/>
    <w:rsid w:val="00E43F7F"/>
    <w:rsid w:val="00E44A43"/>
    <w:rsid w:val="00E4626F"/>
    <w:rsid w:val="00E50451"/>
    <w:rsid w:val="00E52A8D"/>
    <w:rsid w:val="00E55804"/>
    <w:rsid w:val="00E61468"/>
    <w:rsid w:val="00E62B8B"/>
    <w:rsid w:val="00E66A0B"/>
    <w:rsid w:val="00E71C6B"/>
    <w:rsid w:val="00E7225C"/>
    <w:rsid w:val="00E73A98"/>
    <w:rsid w:val="00E8042B"/>
    <w:rsid w:val="00E82669"/>
    <w:rsid w:val="00E858F4"/>
    <w:rsid w:val="00E862E9"/>
    <w:rsid w:val="00E865F3"/>
    <w:rsid w:val="00E9147E"/>
    <w:rsid w:val="00E93463"/>
    <w:rsid w:val="00E948C5"/>
    <w:rsid w:val="00E94EC9"/>
    <w:rsid w:val="00E97CD7"/>
    <w:rsid w:val="00EA1134"/>
    <w:rsid w:val="00EA20C8"/>
    <w:rsid w:val="00EA34C2"/>
    <w:rsid w:val="00EA799B"/>
    <w:rsid w:val="00EB2753"/>
    <w:rsid w:val="00EC2EA4"/>
    <w:rsid w:val="00EC2EE6"/>
    <w:rsid w:val="00EC3DAE"/>
    <w:rsid w:val="00ED29B3"/>
    <w:rsid w:val="00EE49E3"/>
    <w:rsid w:val="00EE73EB"/>
    <w:rsid w:val="00EF4311"/>
    <w:rsid w:val="00F043EA"/>
    <w:rsid w:val="00F05406"/>
    <w:rsid w:val="00F06E24"/>
    <w:rsid w:val="00F079AC"/>
    <w:rsid w:val="00F11E9D"/>
    <w:rsid w:val="00F16E68"/>
    <w:rsid w:val="00F17100"/>
    <w:rsid w:val="00F23839"/>
    <w:rsid w:val="00F2508F"/>
    <w:rsid w:val="00F27D0B"/>
    <w:rsid w:val="00F30240"/>
    <w:rsid w:val="00F317C1"/>
    <w:rsid w:val="00F32883"/>
    <w:rsid w:val="00F4778B"/>
    <w:rsid w:val="00F51919"/>
    <w:rsid w:val="00F554C7"/>
    <w:rsid w:val="00F604D8"/>
    <w:rsid w:val="00F61B3D"/>
    <w:rsid w:val="00F6364A"/>
    <w:rsid w:val="00F72EA2"/>
    <w:rsid w:val="00F73BE9"/>
    <w:rsid w:val="00F7711B"/>
    <w:rsid w:val="00F81293"/>
    <w:rsid w:val="00F832F8"/>
    <w:rsid w:val="00F8460F"/>
    <w:rsid w:val="00F95398"/>
    <w:rsid w:val="00FB1E54"/>
    <w:rsid w:val="00FB2487"/>
    <w:rsid w:val="00FB4318"/>
    <w:rsid w:val="00FB7C0C"/>
    <w:rsid w:val="00FC1971"/>
    <w:rsid w:val="00FC403A"/>
    <w:rsid w:val="00FC4921"/>
    <w:rsid w:val="00FC5742"/>
    <w:rsid w:val="00FC596B"/>
    <w:rsid w:val="00FD53E6"/>
    <w:rsid w:val="00FD5510"/>
    <w:rsid w:val="00FE1034"/>
    <w:rsid w:val="00FE2526"/>
    <w:rsid w:val="00FE2C18"/>
    <w:rsid w:val="00FE374E"/>
    <w:rsid w:val="00FF2861"/>
    <w:rsid w:val="00FF5C63"/>
    <w:rsid w:val="00FF6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4145"/>
    <o:shapelayout v:ext="edit">
      <o:idmap v:ext="edit" data="1"/>
    </o:shapelayout>
  </w:shapeDefaults>
  <w:decimalSymbol w:val=","/>
  <w:listSeparator w:val=";"/>
  <w14:docId w14:val="7F83815F"/>
  <w15:docId w15:val="{15AB8A15-A10C-4BA3-9A8A-83343912C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5164"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sid w:val="00745164"/>
    <w:rPr>
      <w:vertAlign w:val="superscript"/>
    </w:rPr>
  </w:style>
  <w:style w:type="character" w:customStyle="1" w:styleId="NumberingSymbols">
    <w:name w:val="Numbering Symbols"/>
    <w:rsid w:val="00745164"/>
  </w:style>
  <w:style w:type="character" w:styleId="FootnoteReference">
    <w:name w:val="footnote reference"/>
    <w:semiHidden/>
    <w:rsid w:val="00745164"/>
    <w:rPr>
      <w:vertAlign w:val="superscript"/>
    </w:rPr>
  </w:style>
  <w:style w:type="character" w:customStyle="1" w:styleId="WW8Num3z0">
    <w:name w:val="WW8Num3z0"/>
    <w:rsid w:val="00745164"/>
    <w:rPr>
      <w:rFonts w:ascii="Symbol" w:hAnsi="Symbol"/>
    </w:rPr>
  </w:style>
  <w:style w:type="character" w:customStyle="1" w:styleId="WW8Num2z0">
    <w:name w:val="WW8Num2z0"/>
    <w:rsid w:val="00745164"/>
  </w:style>
  <w:style w:type="character" w:customStyle="1" w:styleId="WW8Num2z1">
    <w:name w:val="WW8Num2z1"/>
    <w:rsid w:val="00745164"/>
    <w:rPr>
      <w:rFonts w:ascii="Courier New" w:hAnsi="Courier New"/>
    </w:rPr>
  </w:style>
  <w:style w:type="character" w:customStyle="1" w:styleId="WW8Num2z2">
    <w:name w:val="WW8Num2z2"/>
    <w:rsid w:val="00745164"/>
    <w:rPr>
      <w:rFonts w:ascii="Wingdings" w:hAnsi="Wingdings"/>
    </w:rPr>
  </w:style>
  <w:style w:type="character" w:customStyle="1" w:styleId="WW8Num4z0">
    <w:name w:val="WW8Num4z0"/>
    <w:rsid w:val="00745164"/>
    <w:rPr>
      <w:rFonts w:ascii="Symbol" w:hAnsi="Symbol"/>
    </w:rPr>
  </w:style>
  <w:style w:type="character" w:customStyle="1" w:styleId="RTFNum21">
    <w:name w:val="RTF_Num 2 1"/>
    <w:rsid w:val="00745164"/>
  </w:style>
  <w:style w:type="paragraph" w:styleId="BodyText">
    <w:name w:val="Body Text"/>
    <w:basedOn w:val="Normal"/>
    <w:rsid w:val="00745164"/>
    <w:pPr>
      <w:spacing w:after="120"/>
    </w:pPr>
  </w:style>
  <w:style w:type="paragraph" w:customStyle="1" w:styleId="Heading">
    <w:name w:val="Heading"/>
    <w:basedOn w:val="Normal"/>
    <w:next w:val="BodyText"/>
    <w:rsid w:val="00745164"/>
    <w:pPr>
      <w:keepNext/>
      <w:spacing w:before="240" w:after="120"/>
    </w:pPr>
    <w:rPr>
      <w:rFonts w:cs="Tahoma"/>
      <w:sz w:val="24"/>
      <w:szCs w:val="28"/>
    </w:rPr>
  </w:style>
  <w:style w:type="paragraph" w:styleId="List">
    <w:name w:val="List"/>
    <w:basedOn w:val="BodyText"/>
    <w:rsid w:val="00745164"/>
    <w:rPr>
      <w:rFonts w:cs="Tahoma"/>
      <w:sz w:val="24"/>
    </w:rPr>
  </w:style>
  <w:style w:type="paragraph" w:customStyle="1" w:styleId="TableContents">
    <w:name w:val="Table Contents"/>
    <w:basedOn w:val="Normal"/>
    <w:rsid w:val="00745164"/>
    <w:pPr>
      <w:suppressLineNumbers/>
    </w:pPr>
  </w:style>
  <w:style w:type="paragraph" w:customStyle="1" w:styleId="TableHeading">
    <w:name w:val="Table Heading"/>
    <w:basedOn w:val="TableContents"/>
    <w:rsid w:val="00745164"/>
    <w:pPr>
      <w:jc w:val="center"/>
    </w:pPr>
    <w:rPr>
      <w:b/>
      <w:bCs/>
    </w:rPr>
  </w:style>
  <w:style w:type="paragraph" w:styleId="Caption">
    <w:name w:val="caption"/>
    <w:basedOn w:val="Normal"/>
    <w:qFormat/>
    <w:rsid w:val="00745164"/>
    <w:pPr>
      <w:suppressLineNumbers/>
      <w:spacing w:before="120" w:after="120"/>
    </w:pPr>
    <w:rPr>
      <w:rFonts w:cs="Tahoma"/>
      <w:i/>
      <w:iCs/>
      <w:sz w:val="24"/>
    </w:rPr>
  </w:style>
  <w:style w:type="paragraph" w:styleId="FootnoteText">
    <w:name w:val="footnote text"/>
    <w:basedOn w:val="Normal"/>
    <w:semiHidden/>
    <w:rsid w:val="00745164"/>
  </w:style>
  <w:style w:type="paragraph" w:customStyle="1" w:styleId="Index">
    <w:name w:val="Index"/>
    <w:basedOn w:val="Normal"/>
    <w:rsid w:val="00745164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ormal"/>
    <w:rsid w:val="00745164"/>
    <w:pPr>
      <w:keepNext/>
      <w:keepLines/>
      <w:spacing w:after="120"/>
      <w:jc w:val="both"/>
    </w:pPr>
  </w:style>
  <w:style w:type="paragraph" w:customStyle="1" w:styleId="Tabela">
    <w:name w:val="Tabela"/>
    <w:basedOn w:val="Normal"/>
    <w:rsid w:val="00745164"/>
    <w:pPr>
      <w:autoSpaceDE w:val="0"/>
    </w:pPr>
  </w:style>
  <w:style w:type="paragraph" w:customStyle="1" w:styleId="BodyText1">
    <w:name w:val="Body Text1"/>
    <w:basedOn w:val="Normal"/>
    <w:rsid w:val="00745164"/>
    <w:pPr>
      <w:autoSpaceDE w:val="0"/>
      <w:jc w:val="both"/>
    </w:pPr>
    <w:rPr>
      <w:sz w:val="22"/>
    </w:rPr>
  </w:style>
  <w:style w:type="paragraph" w:styleId="Header">
    <w:name w:val="header"/>
    <w:basedOn w:val="Normal"/>
    <w:link w:val="HeaderChar"/>
    <w:uiPriority w:val="99"/>
    <w:rsid w:val="00745164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uiPriority w:val="99"/>
    <w:rsid w:val="00745164"/>
    <w:pPr>
      <w:suppressLineNumbers/>
      <w:tabs>
        <w:tab w:val="center" w:pos="4818"/>
        <w:tab w:val="right" w:pos="9637"/>
      </w:tabs>
    </w:pPr>
  </w:style>
  <w:style w:type="character" w:customStyle="1" w:styleId="ZnakZnak">
    <w:name w:val="Znak Znak"/>
    <w:rsid w:val="00745164"/>
    <w:rPr>
      <w:rFonts w:ascii="Verdana" w:eastAsia="Arial Unicode MS" w:hAnsi="Verdana"/>
      <w:kern w:val="1"/>
      <w:szCs w:val="24"/>
      <w:lang w:val="sl-SI"/>
    </w:rPr>
  </w:style>
  <w:style w:type="paragraph" w:customStyle="1" w:styleId="ZnakZnakZnakZnakZnakZnakZnak">
    <w:name w:val="Znak Znak Znak Znak Znak Znak Znak"/>
    <w:basedOn w:val="Normal"/>
    <w:rsid w:val="00745164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paragraph" w:customStyle="1" w:styleId="Default">
    <w:name w:val="Default"/>
    <w:rsid w:val="007451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itle">
    <w:name w:val="Title"/>
    <w:basedOn w:val="Normal"/>
    <w:qFormat/>
    <w:rsid w:val="00745164"/>
    <w:pPr>
      <w:keepNext/>
      <w:keepLines/>
      <w:jc w:val="center"/>
    </w:pPr>
    <w:rPr>
      <w:b/>
      <w:bCs/>
      <w:sz w:val="40"/>
      <w:szCs w:val="40"/>
    </w:rPr>
  </w:style>
  <w:style w:type="paragraph" w:styleId="BalloonText">
    <w:name w:val="Balloon Text"/>
    <w:basedOn w:val="Normal"/>
    <w:semiHidden/>
    <w:rsid w:val="00745164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6703DB"/>
    <w:rPr>
      <w:sz w:val="16"/>
      <w:szCs w:val="16"/>
    </w:rPr>
  </w:style>
  <w:style w:type="paragraph" w:styleId="CommentText">
    <w:name w:val="annotation text"/>
    <w:basedOn w:val="Normal"/>
    <w:link w:val="CommentTextChar"/>
    <w:rsid w:val="006703DB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6703DB"/>
    <w:rPr>
      <w:b/>
      <w:bCs/>
    </w:rPr>
  </w:style>
  <w:style w:type="paragraph" w:customStyle="1" w:styleId="Komentar-besedilo1">
    <w:name w:val="Komentar - besedilo1"/>
    <w:basedOn w:val="Normal"/>
    <w:rsid w:val="00FE374E"/>
    <w:pPr>
      <w:widowControl/>
    </w:pPr>
    <w:rPr>
      <w:rFonts w:eastAsia="Times New Roman"/>
      <w:kern w:val="0"/>
      <w:szCs w:val="20"/>
      <w:lang w:val="en-GB" w:eastAsia="ar-SA"/>
    </w:rPr>
  </w:style>
  <w:style w:type="table" w:styleId="TableGrid">
    <w:name w:val="Table Grid"/>
    <w:basedOn w:val="TableNormal"/>
    <w:rsid w:val="007B02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E4EFB"/>
    <w:pPr>
      <w:ind w:left="708"/>
    </w:pPr>
  </w:style>
  <w:style w:type="character" w:customStyle="1" w:styleId="HeaderChar">
    <w:name w:val="Header Char"/>
    <w:basedOn w:val="DefaultParagraphFont"/>
    <w:link w:val="Header"/>
    <w:uiPriority w:val="99"/>
    <w:rsid w:val="00C66003"/>
    <w:rPr>
      <w:rFonts w:ascii="Verdana" w:eastAsia="Arial Unicode MS" w:hAnsi="Verdana"/>
      <w:kern w:val="1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C66003"/>
    <w:rPr>
      <w:rFonts w:ascii="Verdana" w:eastAsia="Arial Unicode MS" w:hAnsi="Verdana"/>
      <w:kern w:val="1"/>
      <w:szCs w:val="24"/>
    </w:rPr>
  </w:style>
  <w:style w:type="character" w:customStyle="1" w:styleId="CommentTextChar">
    <w:name w:val="Comment Text Char"/>
    <w:link w:val="CommentText"/>
    <w:rsid w:val="008247AE"/>
    <w:rPr>
      <w:rFonts w:ascii="Verdana" w:eastAsia="Arial Unicode MS" w:hAnsi="Verdana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31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F30454-72BF-42D7-9A4E-978A748E52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8</Pages>
  <Words>1580</Words>
  <Characters>9011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PRIJAVA</vt:lpstr>
      <vt:lpstr>PRIJAVA</vt:lpstr>
    </vt:vector>
  </TitlesOfParts>
  <Company>Praetor d.o.o.</Company>
  <LinksUpToDate>false</LinksUpToDate>
  <CharactersWithSpaces>10570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PRIJAVA</dc:title>
  <dc:creator>PRAETOR</dc:creator>
  <cp:lastModifiedBy>Jelena Kotnik</cp:lastModifiedBy>
  <cp:revision>12</cp:revision>
  <cp:lastPrinted>2017-10-09T07:25:00Z</cp:lastPrinted>
  <dcterms:created xsi:type="dcterms:W3CDTF">2023-05-08T12:08:00Z</dcterms:created>
  <dcterms:modified xsi:type="dcterms:W3CDTF">2023-06-01T10:00:00Z</dcterms:modified>
</cp:coreProperties>
</file>