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A0315D5" w14:textId="77777777" w:rsidTr="004F2927">
        <w:trPr>
          <w:trHeight w:val="1268"/>
        </w:trPr>
        <w:tc>
          <w:tcPr>
            <w:tcW w:w="1668" w:type="dxa"/>
          </w:tcPr>
          <w:p w14:paraId="41605E72" w14:textId="77777777" w:rsidR="004702FB" w:rsidRPr="006F1DA5" w:rsidRDefault="004702FB" w:rsidP="004702FB">
            <w:pPr>
              <w:pStyle w:val="Glava"/>
              <w:rPr>
                <w:rFonts w:ascii="Arial" w:hAnsi="Arial" w:cs="Arial"/>
                <w:b/>
                <w:color w:val="000000" w:themeColor="text1"/>
              </w:rPr>
            </w:pPr>
          </w:p>
        </w:tc>
        <w:tc>
          <w:tcPr>
            <w:tcW w:w="3361" w:type="dxa"/>
          </w:tcPr>
          <w:p w14:paraId="291416AE" w14:textId="77777777" w:rsidR="004702FB" w:rsidRPr="006F1DA5" w:rsidRDefault="004702FB" w:rsidP="004702FB">
            <w:pPr>
              <w:pStyle w:val="Glava"/>
              <w:rPr>
                <w:rFonts w:ascii="Arial" w:hAnsi="Arial" w:cs="Arial"/>
                <w:b/>
                <w:color w:val="000000" w:themeColor="text1"/>
              </w:rPr>
            </w:pPr>
          </w:p>
        </w:tc>
        <w:tc>
          <w:tcPr>
            <w:tcW w:w="4209" w:type="dxa"/>
          </w:tcPr>
          <w:p w14:paraId="02B6CDD5" w14:textId="77777777" w:rsidR="004702FB" w:rsidRPr="006F1DA5" w:rsidRDefault="004702FB" w:rsidP="004702FB">
            <w:pPr>
              <w:pStyle w:val="Glava"/>
              <w:rPr>
                <w:rFonts w:ascii="Arial" w:hAnsi="Arial" w:cs="Arial"/>
                <w:b/>
                <w:color w:val="000000" w:themeColor="text1"/>
              </w:rPr>
            </w:pPr>
          </w:p>
        </w:tc>
      </w:tr>
    </w:tbl>
    <w:p w14:paraId="1CD6E2C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16-30/23</w:t>
      </w:r>
    </w:p>
    <w:p w14:paraId="7AC6CDB2" w14:textId="64E405A8"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E2294">
        <w:rPr>
          <w:rFonts w:ascii="Arial" w:hAnsi="Arial" w:cs="Arial"/>
        </w:rPr>
        <w:t>12</w:t>
      </w:r>
      <w:r w:rsidRPr="006F1DA5">
        <w:rPr>
          <w:rFonts w:ascii="Arial" w:hAnsi="Arial" w:cs="Arial"/>
        </w:rPr>
        <w:t>.06.2023</w:t>
      </w:r>
      <w:r w:rsidR="00FC2646" w:rsidRPr="006F1DA5">
        <w:rPr>
          <w:rFonts w:ascii="Arial" w:hAnsi="Arial" w:cs="Arial"/>
        </w:rPr>
        <w:tab/>
      </w:r>
    </w:p>
    <w:p w14:paraId="37CE2AF6"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74F20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B52FE9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9FE2E9D" w14:textId="79F8FFF0"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VISOKOTLAČNI PARNI STERILIZATOR </w:t>
            </w:r>
          </w:p>
        </w:tc>
      </w:tr>
    </w:tbl>
    <w:p w14:paraId="61A8CFF9" w14:textId="77777777" w:rsidR="00FB3258" w:rsidRPr="006F1DA5" w:rsidRDefault="00FB3258" w:rsidP="006975C6">
      <w:pPr>
        <w:pStyle w:val="Paragraf"/>
        <w:rPr>
          <w:rFonts w:ascii="Arial" w:hAnsi="Arial" w:cs="Arial"/>
        </w:rPr>
      </w:pPr>
    </w:p>
    <w:p w14:paraId="243F7C52" w14:textId="77777777" w:rsidR="00FB3258" w:rsidRPr="006F1DA5" w:rsidRDefault="00FB3258" w:rsidP="006975C6">
      <w:pPr>
        <w:pStyle w:val="Paragraf"/>
        <w:rPr>
          <w:rFonts w:ascii="Arial" w:hAnsi="Arial" w:cs="Arial"/>
        </w:rPr>
      </w:pPr>
      <w:r w:rsidRPr="006F1DA5">
        <w:rPr>
          <w:rFonts w:ascii="Arial" w:hAnsi="Arial" w:cs="Arial"/>
        </w:rPr>
        <w:t>Zaporedna številka: 16-30/23</w:t>
      </w:r>
    </w:p>
    <w:p w14:paraId="329108B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1092849" w14:textId="77777777" w:rsidR="00337E4D" w:rsidRDefault="00337E4D">
      <w:pPr>
        <w:rPr>
          <w:rFonts w:ascii="Arial" w:hAnsi="Arial" w:cs="Arial"/>
          <w:sz w:val="18"/>
          <w:szCs w:val="18"/>
        </w:rPr>
      </w:pPr>
    </w:p>
    <w:p w14:paraId="575B2207" w14:textId="77777777" w:rsidR="00960022" w:rsidRDefault="00E55B9D">
      <w:pPr>
        <w:rPr>
          <w:rFonts w:ascii="Arial" w:hAnsi="Arial" w:cs="Arial"/>
          <w:sz w:val="18"/>
          <w:szCs w:val="18"/>
        </w:rPr>
      </w:pPr>
      <w:r>
        <w:rPr>
          <w:rFonts w:ascii="Arial" w:hAnsi="Arial" w:cs="Arial"/>
        </w:rPr>
        <w:br w:type="page"/>
      </w:r>
    </w:p>
    <w:p w14:paraId="5E35588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2E0208C" w14:textId="77777777" w:rsidTr="004F2927">
        <w:trPr>
          <w:trHeight w:val="1268"/>
        </w:trPr>
        <w:tc>
          <w:tcPr>
            <w:tcW w:w="1668" w:type="dxa"/>
          </w:tcPr>
          <w:p w14:paraId="3F916318" w14:textId="77777777" w:rsidR="004702FB" w:rsidRPr="006F1DA5" w:rsidRDefault="004702FB" w:rsidP="004702FB">
            <w:pPr>
              <w:pStyle w:val="Glava"/>
              <w:rPr>
                <w:rFonts w:ascii="Arial" w:hAnsi="Arial" w:cs="Arial"/>
                <w:b/>
                <w:color w:val="000000" w:themeColor="text1"/>
              </w:rPr>
            </w:pPr>
          </w:p>
        </w:tc>
        <w:tc>
          <w:tcPr>
            <w:tcW w:w="3361" w:type="dxa"/>
          </w:tcPr>
          <w:p w14:paraId="479370D3" w14:textId="77777777" w:rsidR="004702FB" w:rsidRPr="006F1DA5" w:rsidRDefault="004702FB" w:rsidP="004702FB">
            <w:pPr>
              <w:pStyle w:val="Glava"/>
              <w:rPr>
                <w:rFonts w:ascii="Arial" w:hAnsi="Arial" w:cs="Arial"/>
                <w:b/>
                <w:color w:val="000000" w:themeColor="text1"/>
              </w:rPr>
            </w:pPr>
          </w:p>
        </w:tc>
        <w:tc>
          <w:tcPr>
            <w:tcW w:w="4209" w:type="dxa"/>
          </w:tcPr>
          <w:p w14:paraId="7E5C3813" w14:textId="77777777" w:rsidR="004702FB" w:rsidRPr="006F1DA5" w:rsidRDefault="004702FB" w:rsidP="004702FB">
            <w:pPr>
              <w:pStyle w:val="Glava"/>
              <w:rPr>
                <w:rFonts w:ascii="Arial" w:hAnsi="Arial" w:cs="Arial"/>
                <w:b/>
                <w:color w:val="000000" w:themeColor="text1"/>
              </w:rPr>
            </w:pPr>
          </w:p>
        </w:tc>
      </w:tr>
    </w:tbl>
    <w:p w14:paraId="5B4D6736" w14:textId="77777777" w:rsidR="00466525" w:rsidRPr="002B6779" w:rsidRDefault="00461A24" w:rsidP="00466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37D5FFA" w14:textId="77777777" w:rsidR="00466525" w:rsidRPr="00D36F2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BD7E019" w14:textId="607FA075" w:rsidR="007A1859" w:rsidRDefault="00461A24">
      <w:pPr>
        <w:spacing w:before="225" w:after="225" w:line="240" w:lineRule="auto"/>
        <w:jc w:val="both"/>
      </w:pPr>
      <w:r>
        <w:rPr>
          <w:rFonts w:ascii="Arial" w:hAnsi="Arial" w:cs="Arial"/>
          <w:color w:val="000000"/>
          <w:sz w:val="18"/>
          <w:szCs w:val="18"/>
        </w:rPr>
        <w:t>Visokotlačni parni sterilizator :</w:t>
      </w:r>
    </w:p>
    <w:p w14:paraId="63BCF699" w14:textId="77777777" w:rsidR="007A1859" w:rsidRDefault="00461A24" w:rsidP="00F6012A">
      <w:pPr>
        <w:spacing w:before="225" w:after="225" w:line="240" w:lineRule="auto"/>
      </w:pPr>
      <w:r>
        <w:rPr>
          <w:rFonts w:ascii="Arial" w:hAnsi="Arial" w:cs="Arial"/>
          <w:color w:val="000000"/>
          <w:sz w:val="18"/>
          <w:szCs w:val="18"/>
        </w:rPr>
        <w:t>1) Nakup opreme in</w:t>
      </w:r>
      <w:r>
        <w:rPr>
          <w:rFonts w:ascii="Arial" w:hAnsi="Arial" w:cs="Arial"/>
          <w:color w:val="000000"/>
          <w:sz w:val="18"/>
          <w:szCs w:val="18"/>
        </w:rPr>
        <w:br/>
        <w:t>2) Vzdrževanje opreme po izteku garancijske dobe (5 let)</w:t>
      </w:r>
    </w:p>
    <w:p w14:paraId="634D2B6A" w14:textId="77777777" w:rsidR="007A1859" w:rsidRDefault="00461A2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2876790" w14:textId="1B3B9587" w:rsidR="007A1859" w:rsidRDefault="00461A24">
      <w:pPr>
        <w:spacing w:before="225" w:after="225" w:line="240" w:lineRule="auto"/>
        <w:jc w:val="both"/>
      </w:pPr>
      <w:r>
        <w:rPr>
          <w:rFonts w:ascii="Arial" w:hAnsi="Arial" w:cs="Arial"/>
          <w:color w:val="000000"/>
          <w:sz w:val="18"/>
          <w:szCs w:val="18"/>
        </w:rPr>
        <w:t>Predmet javnega naročila je: VISOKOTLAČNI PARNI STERILIZATOR .</w:t>
      </w:r>
    </w:p>
    <w:p w14:paraId="799E4750" w14:textId="710536F3" w:rsidR="00C55E27" w:rsidRDefault="00C55E27">
      <w:pPr>
        <w:spacing w:before="225" w:after="225" w:line="240" w:lineRule="auto"/>
        <w:jc w:val="both"/>
        <w:rPr>
          <w:rFonts w:ascii="Arial" w:hAnsi="Arial" w:cs="Arial"/>
          <w:color w:val="000000"/>
          <w:sz w:val="18"/>
          <w:szCs w:val="18"/>
        </w:rPr>
      </w:pPr>
      <w:r w:rsidRPr="00C55E27">
        <w:rPr>
          <w:rFonts w:ascii="Arial" w:hAnsi="Arial" w:cs="Arial"/>
          <w:color w:val="000000"/>
          <w:sz w:val="18"/>
          <w:szCs w:val="18"/>
        </w:rPr>
        <w:t xml:space="preserve">Delitev naročila na sklope: </w:t>
      </w:r>
      <w:r w:rsidR="00BF32F2">
        <w:rPr>
          <w:rFonts w:ascii="Arial" w:hAnsi="Arial" w:cs="Arial"/>
          <w:color w:val="000000"/>
          <w:sz w:val="18"/>
          <w:szCs w:val="18"/>
        </w:rPr>
        <w:t>NE</w:t>
      </w:r>
      <w:r w:rsidRPr="00C55E27">
        <w:rPr>
          <w:rFonts w:ascii="Arial" w:hAnsi="Arial" w:cs="Arial"/>
          <w:color w:val="000000"/>
          <w:sz w:val="18"/>
          <w:szCs w:val="18"/>
        </w:rPr>
        <w:t xml:space="preserve">, naročilo se oddaja </w:t>
      </w:r>
      <w:r w:rsidR="00BF32F2">
        <w:rPr>
          <w:rFonts w:ascii="Arial" w:hAnsi="Arial" w:cs="Arial"/>
          <w:color w:val="000000"/>
          <w:sz w:val="18"/>
          <w:szCs w:val="18"/>
        </w:rPr>
        <w:t>kot celota.</w:t>
      </w:r>
    </w:p>
    <w:p w14:paraId="7BC866ED" w14:textId="1811B01F" w:rsidR="007A1859" w:rsidRDefault="00461A2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52219D63" w14:textId="77777777" w:rsidR="00466525" w:rsidRDefault="00461A24" w:rsidP="00466525">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A1859" w14:paraId="32FD072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9FD294" w14:textId="77777777" w:rsidR="007A1859" w:rsidRDefault="00461A2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5E5C06" w14:textId="77777777" w:rsidR="007A1859" w:rsidRDefault="00461A24">
            <w:pPr>
              <w:jc w:val="right"/>
            </w:pPr>
            <w:r>
              <w:rPr>
                <w:rFonts w:ascii="Arial" w:hAnsi="Arial" w:cs="Arial"/>
                <w:b/>
                <w:bCs/>
                <w:color w:val="000000"/>
                <w:position w:val="-2"/>
                <w:sz w:val="18"/>
                <w:szCs w:val="18"/>
                <w:shd w:val="clear" w:color="auto" w:fill="D1D1D1"/>
              </w:rPr>
              <w:t>Datumi</w:t>
            </w:r>
          </w:p>
        </w:tc>
      </w:tr>
      <w:tr w:rsidR="007A1859" w14:paraId="4CF7DBF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84D1E" w14:textId="77777777" w:rsidR="007A1859" w:rsidRDefault="00461A2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34B98" w14:textId="597FAD45" w:rsidR="007A1859" w:rsidRDefault="00461A24" w:rsidP="009979D6">
            <w:pPr>
              <w:jc w:val="right"/>
            </w:pPr>
            <w:r>
              <w:rPr>
                <w:rFonts w:ascii="Arial" w:hAnsi="Arial" w:cs="Arial"/>
                <w:color w:val="000000"/>
                <w:position w:val="-2"/>
                <w:sz w:val="18"/>
                <w:szCs w:val="18"/>
              </w:rPr>
              <w:t xml:space="preserve">do </w:t>
            </w:r>
            <w:r w:rsidR="009979D6">
              <w:rPr>
                <w:rFonts w:ascii="Arial" w:hAnsi="Arial" w:cs="Arial"/>
                <w:color w:val="000000"/>
                <w:position w:val="-2"/>
                <w:sz w:val="18"/>
                <w:szCs w:val="18"/>
              </w:rPr>
              <w:t>20</w:t>
            </w:r>
            <w:r>
              <w:rPr>
                <w:rFonts w:ascii="Arial" w:hAnsi="Arial" w:cs="Arial"/>
                <w:color w:val="000000"/>
                <w:position w:val="-2"/>
                <w:sz w:val="18"/>
                <w:szCs w:val="18"/>
              </w:rPr>
              <w:t>.0</w:t>
            </w:r>
            <w:r w:rsidR="009979D6">
              <w:rPr>
                <w:rFonts w:ascii="Arial" w:hAnsi="Arial" w:cs="Arial"/>
                <w:color w:val="000000"/>
                <w:position w:val="-2"/>
                <w:sz w:val="18"/>
                <w:szCs w:val="18"/>
              </w:rPr>
              <w:t>6</w:t>
            </w:r>
            <w:r>
              <w:rPr>
                <w:rFonts w:ascii="Arial" w:hAnsi="Arial" w:cs="Arial"/>
                <w:color w:val="000000"/>
                <w:position w:val="-2"/>
                <w:sz w:val="18"/>
                <w:szCs w:val="18"/>
              </w:rPr>
              <w:t>.2023 do 09:00</w:t>
            </w:r>
          </w:p>
        </w:tc>
      </w:tr>
      <w:tr w:rsidR="007A1859" w14:paraId="290818B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D583C" w14:textId="77777777" w:rsidR="007A1859" w:rsidRDefault="00461A2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ECBAB" w14:textId="5D7D2DD6" w:rsidR="007A1859" w:rsidRDefault="00461A24" w:rsidP="00C214CC">
            <w:pPr>
              <w:jc w:val="right"/>
            </w:pPr>
            <w:r>
              <w:rPr>
                <w:rFonts w:ascii="Arial" w:hAnsi="Arial" w:cs="Arial"/>
                <w:color w:val="000000"/>
                <w:position w:val="-2"/>
                <w:sz w:val="18"/>
                <w:szCs w:val="18"/>
              </w:rPr>
              <w:t xml:space="preserve">do </w:t>
            </w:r>
            <w:r w:rsidR="00C214CC">
              <w:rPr>
                <w:rFonts w:ascii="Arial" w:hAnsi="Arial" w:cs="Arial"/>
                <w:color w:val="000000"/>
                <w:position w:val="-2"/>
                <w:sz w:val="18"/>
                <w:szCs w:val="18"/>
              </w:rPr>
              <w:t>30</w:t>
            </w:r>
            <w:r>
              <w:rPr>
                <w:rFonts w:ascii="Arial" w:hAnsi="Arial" w:cs="Arial"/>
                <w:color w:val="000000"/>
                <w:position w:val="-2"/>
                <w:sz w:val="18"/>
                <w:szCs w:val="18"/>
              </w:rPr>
              <w:t>.0</w:t>
            </w:r>
            <w:r w:rsidR="00C214CC">
              <w:rPr>
                <w:rFonts w:ascii="Arial" w:hAnsi="Arial" w:cs="Arial"/>
                <w:color w:val="000000"/>
                <w:position w:val="-2"/>
                <w:sz w:val="18"/>
                <w:szCs w:val="18"/>
              </w:rPr>
              <w:t>6</w:t>
            </w:r>
            <w:r>
              <w:rPr>
                <w:rFonts w:ascii="Arial" w:hAnsi="Arial" w:cs="Arial"/>
                <w:color w:val="000000"/>
                <w:position w:val="-2"/>
                <w:sz w:val="18"/>
                <w:szCs w:val="18"/>
              </w:rPr>
              <w:t>.2023 do 09:00</w:t>
            </w:r>
          </w:p>
        </w:tc>
      </w:tr>
      <w:tr w:rsidR="007A1859" w14:paraId="0069D13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9FEA6" w14:textId="77777777" w:rsidR="007A1859" w:rsidRDefault="00461A2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B070A" w14:textId="3C184F39" w:rsidR="007A1859" w:rsidRDefault="00C214CC" w:rsidP="00C214CC">
            <w:pPr>
              <w:jc w:val="right"/>
            </w:pPr>
            <w:r>
              <w:rPr>
                <w:rFonts w:ascii="Arial" w:hAnsi="Arial" w:cs="Arial"/>
                <w:color w:val="000000"/>
                <w:position w:val="-2"/>
                <w:sz w:val="18"/>
                <w:szCs w:val="18"/>
              </w:rPr>
              <w:t>30</w:t>
            </w:r>
            <w:r w:rsidR="00461A24">
              <w:rPr>
                <w:rFonts w:ascii="Arial" w:hAnsi="Arial" w:cs="Arial"/>
                <w:color w:val="000000"/>
                <w:position w:val="-2"/>
                <w:sz w:val="18"/>
                <w:szCs w:val="18"/>
              </w:rPr>
              <w:t>.0</w:t>
            </w:r>
            <w:r>
              <w:rPr>
                <w:rFonts w:ascii="Arial" w:hAnsi="Arial" w:cs="Arial"/>
                <w:color w:val="000000"/>
                <w:position w:val="-2"/>
                <w:sz w:val="18"/>
                <w:szCs w:val="18"/>
              </w:rPr>
              <w:t>6.2023 ob 12</w:t>
            </w:r>
            <w:r w:rsidR="00461A24">
              <w:rPr>
                <w:rFonts w:ascii="Arial" w:hAnsi="Arial" w:cs="Arial"/>
                <w:color w:val="000000"/>
                <w:position w:val="-2"/>
                <w:sz w:val="18"/>
                <w:szCs w:val="18"/>
              </w:rPr>
              <w:t>:00</w:t>
            </w:r>
          </w:p>
        </w:tc>
      </w:tr>
    </w:tbl>
    <w:p w14:paraId="0D0657F0" w14:textId="49492FEB" w:rsidR="0096222D" w:rsidRDefault="008259A7" w:rsidP="008259A7">
      <w:pPr>
        <w:pStyle w:val="Paragraf"/>
        <w:spacing w:line="240" w:lineRule="auto"/>
        <w:jc w:val="both"/>
        <w:rPr>
          <w:rFonts w:ascii="Arial" w:hAnsi="Arial" w:cs="Arial"/>
        </w:rPr>
      </w:pPr>
      <w:r>
        <w:rPr>
          <w:rFonts w:ascii="Arial" w:hAnsi="Arial" w:cs="Arial"/>
        </w:rPr>
        <w:t>OPOMBA:</w:t>
      </w:r>
      <w:r w:rsidR="0096222D">
        <w:rPr>
          <w:rFonts w:ascii="Arial" w:hAnsi="Arial" w:cs="Arial"/>
        </w:rPr>
        <w:t xml:space="preserve"> Z</w:t>
      </w:r>
      <w:r>
        <w:rPr>
          <w:rFonts w:ascii="Arial" w:hAnsi="Arial" w:cs="Arial"/>
        </w:rPr>
        <w:t xml:space="preserve">aradi dotrajanosti je bil ob </w:t>
      </w:r>
      <w:proofErr w:type="spellStart"/>
      <w:r>
        <w:rPr>
          <w:rFonts w:ascii="Arial" w:hAnsi="Arial" w:cs="Arial"/>
        </w:rPr>
        <w:t>strojelomu</w:t>
      </w:r>
      <w:proofErr w:type="spellEnd"/>
      <w:r w:rsidRPr="008259A7">
        <w:rPr>
          <w:rFonts w:ascii="Arial" w:hAnsi="Arial" w:cs="Arial"/>
        </w:rPr>
        <w:t xml:space="preserve"> obstoječi </w:t>
      </w:r>
      <w:r>
        <w:rPr>
          <w:rFonts w:ascii="Arial" w:hAnsi="Arial" w:cs="Arial"/>
        </w:rPr>
        <w:t xml:space="preserve">naročnikov </w:t>
      </w:r>
      <w:r w:rsidRPr="008259A7">
        <w:rPr>
          <w:rFonts w:ascii="Arial" w:hAnsi="Arial" w:cs="Arial"/>
        </w:rPr>
        <w:t>sterilizator zgolj zasilno usposobljen</w:t>
      </w:r>
      <w:r>
        <w:rPr>
          <w:rFonts w:ascii="Arial" w:hAnsi="Arial" w:cs="Arial"/>
        </w:rPr>
        <w:t xml:space="preserve">, saj proizvajalec  ne zagotavlja več rezervnih delov. Navedeno pomeni, da obstaja velika nevarnost pojava </w:t>
      </w:r>
      <w:r w:rsidRPr="008259A7">
        <w:rPr>
          <w:rFonts w:ascii="Arial" w:hAnsi="Arial" w:cs="Arial"/>
        </w:rPr>
        <w:t>novih okvar</w:t>
      </w:r>
      <w:r>
        <w:rPr>
          <w:rFonts w:ascii="Arial" w:hAnsi="Arial" w:cs="Arial"/>
        </w:rPr>
        <w:t xml:space="preserve"> sterilizatorja</w:t>
      </w:r>
      <w:r w:rsidRPr="008259A7">
        <w:rPr>
          <w:rFonts w:ascii="Arial" w:hAnsi="Arial" w:cs="Arial"/>
        </w:rPr>
        <w:t xml:space="preserve"> </w:t>
      </w:r>
      <w:r>
        <w:rPr>
          <w:rFonts w:ascii="Arial" w:hAnsi="Arial" w:cs="Arial"/>
        </w:rPr>
        <w:t xml:space="preserve">in s tem </w:t>
      </w:r>
      <w:r w:rsidRPr="008259A7">
        <w:rPr>
          <w:rFonts w:ascii="Arial" w:hAnsi="Arial" w:cs="Arial"/>
        </w:rPr>
        <w:t>izpada operativnega programa</w:t>
      </w:r>
      <w:r w:rsidR="0096222D">
        <w:rPr>
          <w:rFonts w:ascii="Arial" w:hAnsi="Arial" w:cs="Arial"/>
        </w:rPr>
        <w:t xml:space="preserve"> bolnišnice, saj </w:t>
      </w:r>
      <w:r>
        <w:rPr>
          <w:rFonts w:ascii="Arial" w:hAnsi="Arial" w:cs="Arial"/>
        </w:rPr>
        <w:t>materialov, nujno potrebnih za izvajanje operativnih posegov</w:t>
      </w:r>
      <w:r w:rsidR="0096222D">
        <w:rPr>
          <w:rFonts w:ascii="Arial" w:hAnsi="Arial" w:cs="Arial"/>
        </w:rPr>
        <w:t>, ne bi mogli sterilizirati v potrebnih količinah</w:t>
      </w:r>
      <w:r w:rsidRPr="008259A7">
        <w:rPr>
          <w:rFonts w:ascii="Arial" w:hAnsi="Arial" w:cs="Arial"/>
        </w:rPr>
        <w:t xml:space="preserve">. </w:t>
      </w:r>
      <w:r w:rsidR="0096222D">
        <w:rPr>
          <w:rFonts w:ascii="Arial" w:hAnsi="Arial" w:cs="Arial"/>
        </w:rPr>
        <w:t>Z</w:t>
      </w:r>
      <w:r w:rsidRPr="008259A7">
        <w:rPr>
          <w:rFonts w:ascii="Arial" w:hAnsi="Arial" w:cs="Arial"/>
        </w:rPr>
        <w:t xml:space="preserve">a zagotavljanje </w:t>
      </w:r>
      <w:r w:rsidR="0096222D">
        <w:rPr>
          <w:rFonts w:ascii="Arial" w:hAnsi="Arial" w:cs="Arial"/>
        </w:rPr>
        <w:t xml:space="preserve">planiranih in nujnih </w:t>
      </w:r>
      <w:r w:rsidRPr="008259A7">
        <w:rPr>
          <w:rFonts w:ascii="Arial" w:hAnsi="Arial" w:cs="Arial"/>
        </w:rPr>
        <w:t>operativnih posegov v SBNM in s tem ustrezne in pravočasne oskrbe pacientov bolnišnice</w:t>
      </w:r>
      <w:r w:rsidR="0096222D">
        <w:rPr>
          <w:rFonts w:ascii="Arial" w:hAnsi="Arial" w:cs="Arial"/>
        </w:rPr>
        <w:t xml:space="preserve"> je čimprejšnja nabava novega</w:t>
      </w:r>
      <w:r w:rsidR="0096222D" w:rsidRPr="008259A7">
        <w:rPr>
          <w:rFonts w:ascii="Arial" w:hAnsi="Arial" w:cs="Arial"/>
        </w:rPr>
        <w:t xml:space="preserve"> sterilizatorja je nujna</w:t>
      </w:r>
      <w:r w:rsidRPr="008259A7">
        <w:rPr>
          <w:rFonts w:ascii="Arial" w:hAnsi="Arial" w:cs="Arial"/>
        </w:rPr>
        <w:t xml:space="preserve">. </w:t>
      </w:r>
    </w:p>
    <w:p w14:paraId="08E7ED8F" w14:textId="7C57A45B" w:rsidR="008259A7" w:rsidRDefault="0096222D" w:rsidP="008259A7">
      <w:pPr>
        <w:pStyle w:val="Paragraf"/>
        <w:spacing w:line="240" w:lineRule="auto"/>
        <w:jc w:val="both"/>
        <w:rPr>
          <w:rFonts w:ascii="Arial" w:hAnsi="Arial" w:cs="Arial"/>
        </w:rPr>
      </w:pPr>
      <w:r>
        <w:rPr>
          <w:rFonts w:ascii="Arial" w:hAnsi="Arial" w:cs="Arial"/>
        </w:rPr>
        <w:t xml:space="preserve">V skladu z določili </w:t>
      </w:r>
      <w:r w:rsidRPr="0096222D">
        <w:rPr>
          <w:rFonts w:ascii="Arial" w:hAnsi="Arial" w:cs="Arial"/>
        </w:rPr>
        <w:t>četrte</w:t>
      </w:r>
      <w:r>
        <w:rPr>
          <w:rFonts w:ascii="Arial" w:hAnsi="Arial" w:cs="Arial"/>
        </w:rPr>
        <w:t>ga</w:t>
      </w:r>
      <w:r w:rsidRPr="0096222D">
        <w:rPr>
          <w:rFonts w:ascii="Arial" w:hAnsi="Arial" w:cs="Arial"/>
        </w:rPr>
        <w:t xml:space="preserve"> odstavk</w:t>
      </w:r>
      <w:r>
        <w:rPr>
          <w:rFonts w:ascii="Arial" w:hAnsi="Arial" w:cs="Arial"/>
        </w:rPr>
        <w:t>a</w:t>
      </w:r>
      <w:r w:rsidRPr="0096222D">
        <w:rPr>
          <w:rFonts w:ascii="Arial" w:hAnsi="Arial" w:cs="Arial"/>
        </w:rPr>
        <w:t xml:space="preserve"> 40. člena ZJN-3</w:t>
      </w:r>
      <w:r>
        <w:rPr>
          <w:rFonts w:ascii="Arial" w:hAnsi="Arial" w:cs="Arial"/>
        </w:rPr>
        <w:t xml:space="preserve">, lahko naročnik, če </w:t>
      </w:r>
      <w:r w:rsidR="008259A7" w:rsidRPr="008259A7">
        <w:rPr>
          <w:rFonts w:ascii="Arial" w:hAnsi="Arial" w:cs="Arial"/>
        </w:rPr>
        <w:t>ne more upoštevati roka iz drugega odstavka 40. člena ZJN-3</w:t>
      </w:r>
      <w:r>
        <w:rPr>
          <w:rFonts w:ascii="Arial" w:hAnsi="Arial" w:cs="Arial"/>
        </w:rPr>
        <w:t>,</w:t>
      </w:r>
      <w:r w:rsidR="008259A7" w:rsidRPr="008259A7">
        <w:rPr>
          <w:rFonts w:ascii="Arial" w:hAnsi="Arial" w:cs="Arial"/>
        </w:rPr>
        <w:t xml:space="preserve"> v takšnem primeru določi rok, ki ni krajši od 15 dni od datuma, ko je bilo v objavo poslano obvestilo o javnem naročilu</w:t>
      </w:r>
      <w:r>
        <w:rPr>
          <w:rFonts w:ascii="Arial" w:hAnsi="Arial" w:cs="Arial"/>
        </w:rPr>
        <w:t>.</w:t>
      </w:r>
    </w:p>
    <w:p w14:paraId="753CF6FA"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EDBC43D" w14:textId="77777777" w:rsidR="00466525" w:rsidRDefault="00461A24" w:rsidP="00466525">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Irena Hočevar</w:t>
      </w:r>
    </w:p>
    <w:p w14:paraId="100435E6" w14:textId="77777777" w:rsidR="00466525" w:rsidRDefault="00461A24" w:rsidP="00466525">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irena.hocevar@sb-nm.si</w:t>
      </w:r>
    </w:p>
    <w:p w14:paraId="0C9474F3" w14:textId="77777777" w:rsidR="00466525" w:rsidRDefault="00461A24" w:rsidP="00466525">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07 39 16 125</w:t>
      </w:r>
    </w:p>
    <w:p w14:paraId="36575130" w14:textId="77777777" w:rsidR="007A1859" w:rsidRDefault="00461A2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ED28025"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7C8ADFE2" w14:textId="77777777" w:rsidR="00466525" w:rsidRDefault="00461A24" w:rsidP="00466525">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7A1859" w14:paraId="1F12F26E" w14:textId="77777777">
        <w:tc>
          <w:tcPr>
            <w:tcW w:w="0" w:type="auto"/>
            <w:tcMar>
              <w:top w:w="0" w:type="auto"/>
              <w:bottom w:w="0" w:type="auto"/>
            </w:tcMar>
          </w:tcPr>
          <w:p w14:paraId="76BBD623" w14:textId="77777777" w:rsidR="007A1859" w:rsidRDefault="00461A24" w:rsidP="00607D0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4EB2739" w14:textId="77777777" w:rsidR="007A1859" w:rsidRDefault="00461A2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C4C9790" w14:textId="77777777" w:rsidR="007A1859" w:rsidRDefault="00461A24">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15F51B1" w14:textId="77777777" w:rsidR="007A1859" w:rsidRDefault="00461A2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0CDE019" w14:textId="77777777" w:rsidR="007A1859" w:rsidRDefault="00461A2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51AEF09" w14:textId="77777777" w:rsidR="007A1859" w:rsidRDefault="00461A2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50D87A" w14:textId="77777777" w:rsidR="007A1859" w:rsidRDefault="00461A24">
      <w:pPr>
        <w:spacing w:before="225" w:after="225" w:line="240" w:lineRule="auto"/>
        <w:jc w:val="both"/>
      </w:pPr>
      <w:r>
        <w:rPr>
          <w:rFonts w:ascii="Arial" w:hAnsi="Arial" w:cs="Arial"/>
          <w:color w:val="000000"/>
          <w:sz w:val="18"/>
          <w:szCs w:val="18"/>
        </w:rPr>
        <w:t>Po preteku roka za predložitev ponudb ponudbe ne bo več mogoče oddati.</w:t>
      </w:r>
    </w:p>
    <w:p w14:paraId="498DA09A"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9571D71" w14:textId="77777777" w:rsidR="00466525" w:rsidRPr="00445A62" w:rsidRDefault="00461A24" w:rsidP="00466525">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E116EA9" w14:textId="77777777" w:rsidR="00466525" w:rsidRPr="00445A62" w:rsidRDefault="00461A24" w:rsidP="00466525">
      <w:pPr>
        <w:spacing w:before="120" w:after="120"/>
        <w:jc w:val="both"/>
        <w:rPr>
          <w:rFonts w:ascii="Arial" w:hAnsi="Arial" w:cs="Arial"/>
          <w:b/>
          <w:sz w:val="18"/>
          <w:szCs w:val="18"/>
        </w:rPr>
      </w:pPr>
      <w:r>
        <w:rPr>
          <w:rFonts w:ascii="Arial" w:hAnsi="Arial" w:cs="Arial"/>
          <w:b/>
          <w:sz w:val="18"/>
          <w:szCs w:val="18"/>
        </w:rPr>
        <w:t>Spletna aplikacija e-Oddaja</w:t>
      </w:r>
    </w:p>
    <w:p w14:paraId="7DCF37D6" w14:textId="77777777" w:rsidR="007A1859" w:rsidRDefault="00461A2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19E030F"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5E802BB" w14:textId="77777777" w:rsidR="00466525" w:rsidRPr="00445A62" w:rsidRDefault="00461A24" w:rsidP="00466525">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0BDA72F" w14:textId="77777777" w:rsidR="007A1859" w:rsidRDefault="00461A2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6C39B9A"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9354180" w14:textId="77777777" w:rsidR="00466525" w:rsidRPr="00445A62" w:rsidRDefault="00461A24" w:rsidP="00466525">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B1ED48C" w14:textId="77777777" w:rsidR="007A1859" w:rsidRDefault="00461A2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8CCBAE1" w14:textId="77777777" w:rsidR="00466525" w:rsidRPr="008806CE" w:rsidRDefault="00461A24" w:rsidP="0046652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212A102C" w14:textId="77777777" w:rsidR="007A1859" w:rsidRDefault="00461A2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A1859" w14:paraId="5A5D9E65" w14:textId="77777777">
        <w:tc>
          <w:tcPr>
            <w:tcW w:w="0" w:type="auto"/>
            <w:tcMar>
              <w:top w:w="0" w:type="auto"/>
              <w:bottom w:w="0" w:type="auto"/>
            </w:tcMar>
          </w:tcPr>
          <w:p w14:paraId="65BB37EE" w14:textId="77777777" w:rsidR="007A1859" w:rsidRDefault="00461A24" w:rsidP="00607D0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49268F9" w14:textId="77777777" w:rsidR="007A1859" w:rsidRDefault="00461A2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FD201F6" w14:textId="77777777" w:rsidR="007A1859" w:rsidRDefault="00461A24">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85650AA" w14:textId="77777777" w:rsidR="00607D03" w:rsidRPr="008806CE" w:rsidRDefault="00607D03" w:rsidP="00607D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22617E59" w14:textId="77777777" w:rsidR="00607D03" w:rsidRDefault="00607D03" w:rsidP="00607D03">
      <w:pPr>
        <w:spacing w:after="0" w:line="240" w:lineRule="auto"/>
        <w:jc w:val="both"/>
      </w:pPr>
      <w:r>
        <w:rPr>
          <w:rFonts w:ascii="Arial" w:hAnsi="Arial" w:cs="Arial"/>
          <w:color w:val="000000"/>
          <w:sz w:val="18"/>
          <w:szCs w:val="18"/>
        </w:rPr>
        <w:t> </w:t>
      </w:r>
    </w:p>
    <w:p w14:paraId="1138E816" w14:textId="69F0B19A" w:rsidR="00607D03" w:rsidRPr="009979D6" w:rsidRDefault="00607D03" w:rsidP="00607D03">
      <w:pPr>
        <w:spacing w:after="0" w:line="240" w:lineRule="auto"/>
      </w:pPr>
      <w:r w:rsidRPr="009979D6">
        <w:rPr>
          <w:rFonts w:ascii="Arial" w:hAnsi="Arial" w:cs="Arial"/>
          <w:b/>
          <w:bCs/>
          <w:color w:val="000000"/>
          <w:sz w:val="18"/>
          <w:szCs w:val="18"/>
        </w:rPr>
        <w:t>Termin ogleda je:</w:t>
      </w:r>
      <w:r w:rsidRPr="009979D6">
        <w:t xml:space="preserve">  </w:t>
      </w:r>
      <w:r w:rsidR="009979D6" w:rsidRPr="009979D6">
        <w:rPr>
          <w:rFonts w:ascii="Arial" w:hAnsi="Arial" w:cs="Arial"/>
          <w:b/>
          <w:color w:val="000000"/>
          <w:sz w:val="18"/>
          <w:szCs w:val="18"/>
        </w:rPr>
        <w:t>16.06.2023</w:t>
      </w:r>
      <w:r w:rsidRPr="009979D6">
        <w:rPr>
          <w:rFonts w:ascii="Arial" w:hAnsi="Arial" w:cs="Arial"/>
          <w:b/>
          <w:color w:val="000000"/>
          <w:sz w:val="18"/>
          <w:szCs w:val="18"/>
        </w:rPr>
        <w:t xml:space="preserve"> ob </w:t>
      </w:r>
      <w:r w:rsidR="009979D6" w:rsidRPr="009979D6">
        <w:rPr>
          <w:rFonts w:ascii="Arial" w:hAnsi="Arial" w:cs="Arial"/>
          <w:b/>
          <w:color w:val="000000"/>
          <w:sz w:val="18"/>
          <w:szCs w:val="18"/>
        </w:rPr>
        <w:t>13.00</w:t>
      </w:r>
      <w:r w:rsidRPr="009979D6">
        <w:rPr>
          <w:rFonts w:ascii="Arial" w:hAnsi="Arial" w:cs="Arial"/>
          <w:b/>
          <w:color w:val="000000"/>
          <w:sz w:val="18"/>
          <w:szCs w:val="18"/>
        </w:rPr>
        <w:t xml:space="preserve"> uri</w:t>
      </w:r>
    </w:p>
    <w:p w14:paraId="4F2C5FF8" w14:textId="77777777" w:rsidR="00607D03" w:rsidRPr="009979D6" w:rsidRDefault="00607D03" w:rsidP="00607D03">
      <w:pPr>
        <w:spacing w:after="0" w:line="240" w:lineRule="auto"/>
        <w:rPr>
          <w:rFonts w:ascii="Arial" w:hAnsi="Arial" w:cs="Arial"/>
          <w:color w:val="000000"/>
          <w:sz w:val="18"/>
          <w:szCs w:val="18"/>
        </w:rPr>
      </w:pPr>
    </w:p>
    <w:p w14:paraId="746A8DF9" w14:textId="77777777" w:rsidR="00607D03" w:rsidRPr="009979D6" w:rsidRDefault="00607D03" w:rsidP="00607D03">
      <w:pPr>
        <w:spacing w:after="0" w:line="240" w:lineRule="auto"/>
      </w:pPr>
      <w:r w:rsidRPr="009979D6">
        <w:rPr>
          <w:rFonts w:ascii="Arial" w:hAnsi="Arial" w:cs="Arial"/>
          <w:color w:val="000000"/>
          <w:sz w:val="18"/>
          <w:szCs w:val="18"/>
        </w:rPr>
        <w:t xml:space="preserve"> Izpred: SPLOŠNA BOLNIŠNICA NOVO MESTO, Šmihelska cesta 1, 8000 Novo mesto </w:t>
      </w:r>
    </w:p>
    <w:p w14:paraId="36D58457" w14:textId="77777777" w:rsidR="00607D03" w:rsidRPr="009979D6" w:rsidRDefault="00607D03" w:rsidP="00607D03">
      <w:pPr>
        <w:spacing w:after="0" w:line="240" w:lineRule="auto"/>
        <w:jc w:val="both"/>
      </w:pPr>
      <w:r w:rsidRPr="009979D6">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607D03" w14:paraId="5662F9EE" w14:textId="77777777" w:rsidTr="00466525">
        <w:tc>
          <w:tcPr>
            <w:tcW w:w="0" w:type="auto"/>
            <w:tcMar>
              <w:top w:w="0" w:type="auto"/>
              <w:bottom w:w="0" w:type="auto"/>
            </w:tcMar>
          </w:tcPr>
          <w:p w14:paraId="3842D340" w14:textId="3E9A8556" w:rsidR="00607D03" w:rsidRPr="009979D6" w:rsidRDefault="00607D03" w:rsidP="00466525">
            <w:pPr>
              <w:spacing w:before="225" w:after="225"/>
              <w:jc w:val="both"/>
            </w:pPr>
            <w:r w:rsidRPr="009979D6">
              <w:rPr>
                <w:rFonts w:ascii="Arial" w:hAnsi="Arial" w:cs="Arial"/>
                <w:b/>
                <w:bCs/>
                <w:color w:val="000000"/>
                <w:sz w:val="18"/>
                <w:szCs w:val="18"/>
              </w:rPr>
              <w:t>Zbor ob 1</w:t>
            </w:r>
            <w:r w:rsidR="009979D6" w:rsidRPr="009979D6">
              <w:rPr>
                <w:rFonts w:ascii="Arial" w:hAnsi="Arial" w:cs="Arial"/>
                <w:b/>
                <w:bCs/>
                <w:color w:val="000000"/>
                <w:sz w:val="18"/>
                <w:szCs w:val="18"/>
              </w:rPr>
              <w:t>3</w:t>
            </w:r>
            <w:r w:rsidRPr="009979D6">
              <w:rPr>
                <w:rFonts w:ascii="Arial" w:hAnsi="Arial" w:cs="Arial"/>
                <w:b/>
                <w:bCs/>
                <w:color w:val="000000"/>
                <w:sz w:val="18"/>
                <w:szCs w:val="18"/>
              </w:rPr>
              <w:t>:00 uri pred vhodom v upravno stavbo SPLOŠNE BOLNIŠNICE NOVO MESTO, Šmihelska cesta 1, 8000 Novo mesto.</w:t>
            </w:r>
          </w:p>
          <w:p w14:paraId="76AF0953" w14:textId="77777777" w:rsidR="00607D03" w:rsidRPr="009979D6" w:rsidRDefault="00607D03" w:rsidP="00466525">
            <w:pPr>
              <w:spacing w:before="225" w:after="225"/>
              <w:jc w:val="both"/>
            </w:pPr>
            <w:r w:rsidRPr="009979D6">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3405B581" w14:textId="77777777" w:rsidR="00607D03" w:rsidRPr="009979D6" w:rsidRDefault="00607D03" w:rsidP="00466525">
            <w:pPr>
              <w:spacing w:before="225" w:after="225"/>
              <w:jc w:val="both"/>
            </w:pPr>
            <w:r w:rsidRPr="009979D6">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222"/>
            </w:tblGrid>
            <w:tr w:rsidR="00607D03" w14:paraId="57A8D3F9" w14:textId="77777777" w:rsidTr="00466525">
              <w:tc>
                <w:tcPr>
                  <w:tcW w:w="0" w:type="auto"/>
                  <w:tcMar>
                    <w:top w:w="0" w:type="auto"/>
                    <w:bottom w:w="0" w:type="auto"/>
                  </w:tcMar>
                </w:tcPr>
                <w:p w14:paraId="5A10F58C" w14:textId="77777777" w:rsidR="00607D03" w:rsidRPr="009979D6" w:rsidRDefault="00607D03" w:rsidP="00607D03">
                  <w:pPr>
                    <w:numPr>
                      <w:ilvl w:val="0"/>
                      <w:numId w:val="58"/>
                    </w:numPr>
                    <w:rPr>
                      <w:rFonts w:ascii="Arial" w:hAnsi="Arial" w:cs="Arial"/>
                      <w:color w:val="000000"/>
                      <w:sz w:val="18"/>
                      <w:szCs w:val="18"/>
                    </w:rPr>
                  </w:pPr>
                </w:p>
              </w:tc>
            </w:tr>
          </w:tbl>
          <w:p w14:paraId="02D8E8AE" w14:textId="77777777" w:rsidR="00607D03" w:rsidRDefault="00607D03" w:rsidP="00466525"/>
        </w:tc>
      </w:tr>
    </w:tbl>
    <w:p w14:paraId="06A1E442" w14:textId="77777777" w:rsidR="00466525" w:rsidRPr="00BB1848" w:rsidRDefault="00466525" w:rsidP="00466525">
      <w:pPr>
        <w:pStyle w:val="Paragraf"/>
        <w:spacing w:before="0" w:after="0"/>
        <w:rPr>
          <w:rFonts w:cs="Arial"/>
        </w:rPr>
      </w:pPr>
    </w:p>
    <w:p w14:paraId="0BBE59B3" w14:textId="77777777" w:rsidR="00466525" w:rsidRPr="00445A62" w:rsidRDefault="00466525" w:rsidP="00466525">
      <w:pPr>
        <w:pStyle w:val="Paragraf"/>
        <w:spacing w:before="0" w:after="0"/>
        <w:jc w:val="both"/>
        <w:rPr>
          <w:rFonts w:ascii="Arial" w:hAnsi="Arial" w:cs="Arial"/>
        </w:rPr>
      </w:pPr>
    </w:p>
    <w:p w14:paraId="2083D177" w14:textId="0A7E200A" w:rsidR="007A1859" w:rsidRDefault="00461A24">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C214CC">
        <w:rPr>
          <w:rFonts w:ascii="Arial" w:hAnsi="Arial" w:cs="Arial"/>
          <w:color w:val="000000"/>
          <w:sz w:val="18"/>
          <w:szCs w:val="18"/>
        </w:rPr>
        <w:t>12</w:t>
      </w:r>
      <w:r>
        <w:rPr>
          <w:rFonts w:ascii="Arial" w:hAnsi="Arial" w:cs="Arial"/>
          <w:color w:val="000000"/>
          <w:sz w:val="18"/>
          <w:szCs w:val="18"/>
        </w:rPr>
        <w:t>.06.2023</w:t>
      </w:r>
      <w:r>
        <w:rPr>
          <w:rFonts w:ascii="Arial" w:hAnsi="Arial" w:cs="Arial"/>
          <w:color w:val="000000"/>
          <w:sz w:val="18"/>
          <w:szCs w:val="18"/>
        </w:rPr>
        <w:br/>
        <w:t>Kraj: Novo mesto</w:t>
      </w:r>
    </w:p>
    <w:p w14:paraId="48F9FEDF" w14:textId="77777777" w:rsidR="009979D6" w:rsidRDefault="009979D6">
      <w:pPr>
        <w:spacing w:after="0" w:line="240" w:lineRule="auto"/>
        <w:rPr>
          <w:rFonts w:ascii="Arial" w:hAnsi="Arial" w:cs="Arial"/>
          <w:color w:val="000000"/>
          <w:sz w:val="18"/>
          <w:szCs w:val="18"/>
        </w:rPr>
      </w:pPr>
    </w:p>
    <w:p w14:paraId="39B3878E" w14:textId="77777777" w:rsidR="009979D6" w:rsidRDefault="009979D6">
      <w:pPr>
        <w:spacing w:after="0" w:line="240" w:lineRule="auto"/>
      </w:pPr>
    </w:p>
    <w:tbl>
      <w:tblPr>
        <w:tblStyle w:val="NormalTablePHPDOCX"/>
        <w:tblW w:w="5000" w:type="pct"/>
        <w:tblInd w:w="108" w:type="dxa"/>
        <w:tblLook w:val="04A0" w:firstRow="1" w:lastRow="0" w:firstColumn="1" w:lastColumn="0" w:noHBand="0" w:noVBand="1"/>
      </w:tblPr>
      <w:tblGrid>
        <w:gridCol w:w="5115"/>
        <w:gridCol w:w="3955"/>
      </w:tblGrid>
      <w:tr w:rsidR="007A1859" w14:paraId="399E5206" w14:textId="77777777">
        <w:trPr>
          <w:cantSplit/>
        </w:trPr>
        <w:tc>
          <w:tcPr>
            <w:tcW w:w="0" w:type="auto"/>
            <w:tcMar>
              <w:top w:w="135" w:type="dxa"/>
              <w:bottom w:w="135" w:type="dxa"/>
            </w:tcMar>
            <w:vAlign w:val="center"/>
          </w:tcPr>
          <w:p w14:paraId="6DB5F996" w14:textId="77777777" w:rsidR="007A1859" w:rsidRDefault="00461A24">
            <w:pPr>
              <w:rPr>
                <w:rFonts w:ascii="Arial" w:hAnsi="Arial" w:cs="Arial"/>
                <w:color w:val="000000"/>
                <w:position w:val="-2"/>
                <w:sz w:val="18"/>
                <w:szCs w:val="18"/>
              </w:rPr>
            </w:pPr>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p w14:paraId="7C0786DD" w14:textId="77777777" w:rsidR="00C55E27" w:rsidRDefault="00C55E27"/>
        </w:tc>
        <w:tc>
          <w:tcPr>
            <w:tcW w:w="0" w:type="auto"/>
            <w:tcMar>
              <w:top w:w="135" w:type="dxa"/>
              <w:bottom w:w="135" w:type="dxa"/>
            </w:tcMar>
            <w:vAlign w:val="center"/>
          </w:tcPr>
          <w:p w14:paraId="449EC6C0" w14:textId="6D149E7E" w:rsidR="00C55E27" w:rsidRDefault="00461A24" w:rsidP="00F6012A">
            <w:pPr>
              <w:rPr>
                <w:rFonts w:ascii="Arial" w:hAnsi="Arial" w:cs="Arial"/>
                <w:color w:val="000000"/>
                <w:position w:val="-2"/>
                <w:sz w:val="18"/>
                <w:szCs w:val="18"/>
              </w:rPr>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sidR="00F6012A">
              <w:rPr>
                <w:rFonts w:ascii="Arial" w:hAnsi="Arial" w:cs="Arial"/>
                <w:color w:val="000000"/>
                <w:position w:val="-2"/>
                <w:sz w:val="18"/>
                <w:szCs w:val="18"/>
              </w:rPr>
              <w:t>D</w:t>
            </w:r>
            <w:r>
              <w:rPr>
                <w:rFonts w:ascii="Arial" w:hAnsi="Arial" w:cs="Arial"/>
                <w:color w:val="000000"/>
                <w:position w:val="-2"/>
                <w:sz w:val="18"/>
                <w:szCs w:val="18"/>
              </w:rPr>
              <w:t>oc. dr. Milena Kramar Zupa</w:t>
            </w:r>
            <w:r w:rsidR="00C55E27">
              <w:rPr>
                <w:rFonts w:ascii="Arial" w:hAnsi="Arial" w:cs="Arial"/>
                <w:color w:val="000000"/>
                <w:position w:val="-2"/>
                <w:sz w:val="18"/>
                <w:szCs w:val="18"/>
              </w:rPr>
              <w:t>n</w:t>
            </w:r>
          </w:p>
          <w:p w14:paraId="47CDB4CF" w14:textId="69D00E6C" w:rsidR="00C55E27" w:rsidRPr="00C55E27" w:rsidRDefault="00C55E27" w:rsidP="00F6012A">
            <w:pPr>
              <w:rPr>
                <w:rFonts w:ascii="Arial" w:hAnsi="Arial" w:cs="Arial"/>
                <w:color w:val="000000"/>
                <w:position w:val="-2"/>
                <w:sz w:val="18"/>
                <w:szCs w:val="18"/>
              </w:rPr>
            </w:pPr>
          </w:p>
        </w:tc>
      </w:tr>
    </w:tbl>
    <w:p w14:paraId="09BD8E71" w14:textId="77777777" w:rsidR="007A1859" w:rsidRDefault="007A1859">
      <w:pPr>
        <w:sectPr w:rsidR="007A1859" w:rsidSect="00466525">
          <w:headerReference w:type="default" r:id="rId10"/>
          <w:footerReference w:type="default" r:id="rId11"/>
          <w:pgSz w:w="11906" w:h="16838"/>
          <w:pgMar w:top="1418" w:right="1418" w:bottom="1418" w:left="1418" w:header="567" w:footer="596" w:gutter="0"/>
          <w:cols w:space="708"/>
          <w:docGrid w:linePitch="360"/>
        </w:sectPr>
      </w:pPr>
    </w:p>
    <w:p w14:paraId="480E4BDC" w14:textId="77777777" w:rsidR="00466525" w:rsidRPr="00EF740C" w:rsidRDefault="00461A24" w:rsidP="00466525">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7810359" w14:textId="77777777" w:rsidR="00466525" w:rsidRDefault="00466525" w:rsidP="00466525">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A1859" w14:paraId="18CBA28E" w14:textId="77777777">
        <w:tc>
          <w:tcPr>
            <w:tcW w:w="0" w:type="auto"/>
            <w:shd w:val="clear" w:color="auto" w:fill="000000"/>
            <w:tcMar>
              <w:top w:w="150" w:type="dxa"/>
              <w:bottom w:w="150" w:type="dxa"/>
            </w:tcMar>
            <w:vAlign w:val="center"/>
          </w:tcPr>
          <w:p w14:paraId="5B6A51A9" w14:textId="77777777" w:rsidR="007A1859" w:rsidRDefault="00461A24">
            <w:r>
              <w:rPr>
                <w:rFonts w:ascii="Arial" w:hAnsi="Arial" w:cs="Arial"/>
                <w:b/>
                <w:bCs/>
                <w:color w:val="FFFFFF"/>
                <w:position w:val="-2"/>
                <w:sz w:val="18"/>
                <w:szCs w:val="18"/>
                <w:shd w:val="clear" w:color="auto" w:fill="000000"/>
              </w:rPr>
              <w:t>1. Splošna navodila</w:t>
            </w:r>
          </w:p>
        </w:tc>
      </w:tr>
    </w:tbl>
    <w:p w14:paraId="5727D31D" w14:textId="77777777" w:rsidR="007A1859" w:rsidRDefault="00461A2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DDADBD9" w14:textId="77777777" w:rsidR="007A1859" w:rsidRDefault="00461A2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030E548" w14:textId="77777777" w:rsidR="007A1859" w:rsidRDefault="00461A2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ED8BFA4" w14:textId="77777777" w:rsidR="007A1859" w:rsidRDefault="00461A2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4C3CD12A" w14:textId="77777777" w:rsidR="007A1859" w:rsidRDefault="00461A2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A1859" w14:paraId="7D0852CA" w14:textId="77777777">
        <w:tc>
          <w:tcPr>
            <w:tcW w:w="0" w:type="auto"/>
            <w:shd w:val="clear" w:color="auto" w:fill="000000"/>
            <w:tcMar>
              <w:top w:w="150" w:type="dxa"/>
              <w:bottom w:w="150" w:type="dxa"/>
            </w:tcMar>
            <w:vAlign w:val="center"/>
          </w:tcPr>
          <w:p w14:paraId="54312940" w14:textId="77777777" w:rsidR="007A1859" w:rsidRDefault="00461A24">
            <w:r>
              <w:rPr>
                <w:rFonts w:ascii="Arial" w:hAnsi="Arial" w:cs="Arial"/>
                <w:b/>
                <w:bCs/>
                <w:color w:val="FFFFFF"/>
                <w:position w:val="-2"/>
                <w:sz w:val="18"/>
                <w:szCs w:val="18"/>
                <w:shd w:val="clear" w:color="auto" w:fill="000000"/>
              </w:rPr>
              <w:t>2. Zakoni in predpisi</w:t>
            </w:r>
          </w:p>
        </w:tc>
      </w:tr>
    </w:tbl>
    <w:p w14:paraId="435D07B8" w14:textId="77777777" w:rsidR="007A1859" w:rsidRDefault="00461A2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7A1859" w14:paraId="7DE33AD5" w14:textId="77777777">
        <w:tc>
          <w:tcPr>
            <w:tcW w:w="0" w:type="auto"/>
            <w:tcMar>
              <w:top w:w="0" w:type="auto"/>
              <w:bottom w:w="0" w:type="auto"/>
            </w:tcMar>
          </w:tcPr>
          <w:p w14:paraId="62FDECE4"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4275D8DF"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E0DA805"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2CF3ACD2"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B39C870"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2CB237E"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61D5219" w14:textId="77777777" w:rsidR="007A1859" w:rsidRDefault="00461A24" w:rsidP="00607D0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154EE99" w14:textId="77777777" w:rsidR="007A1859" w:rsidRDefault="00461A24">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72B9CDC" w14:textId="77777777" w:rsidR="00F6012A" w:rsidRPr="00F6012A" w:rsidRDefault="00F6012A" w:rsidP="00F6012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t>Ponudnik v postopku javnega naročanja (v okviru ponudbene dokumentacije) na posebnem obrazcu, ki je sestavni del te razpisne dokumentacije, podajo podatke o:</w:t>
      </w:r>
    </w:p>
    <w:p w14:paraId="3F55727A" w14:textId="77777777" w:rsidR="00F6012A" w:rsidRPr="00F6012A" w:rsidRDefault="00F6012A" w:rsidP="00F6012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t xml:space="preserve">• svojih ustanoviteljih, družbenikih, delničarjih, </w:t>
      </w:r>
      <w:proofErr w:type="spellStart"/>
      <w:r w:rsidRPr="00F6012A">
        <w:rPr>
          <w:rFonts w:ascii="Arial" w:hAnsi="Arial" w:cs="Arial"/>
          <w:color w:val="000000"/>
          <w:sz w:val="18"/>
          <w:szCs w:val="18"/>
        </w:rPr>
        <w:t>komanditistih</w:t>
      </w:r>
      <w:proofErr w:type="spellEnd"/>
      <w:r w:rsidRPr="00F6012A">
        <w:rPr>
          <w:rFonts w:ascii="Arial" w:hAnsi="Arial" w:cs="Arial"/>
          <w:color w:val="000000"/>
          <w:sz w:val="18"/>
          <w:szCs w:val="18"/>
        </w:rPr>
        <w:t xml:space="preserve"> ali drugih lastnikih in podatke o lastniških deležih navedenih oseb in</w:t>
      </w:r>
    </w:p>
    <w:p w14:paraId="4C159141" w14:textId="77777777" w:rsidR="00F6012A" w:rsidRPr="00F6012A" w:rsidRDefault="00F6012A" w:rsidP="00F6012A">
      <w:pPr>
        <w:spacing w:before="225" w:after="225" w:line="240" w:lineRule="auto"/>
        <w:jc w:val="both"/>
        <w:rPr>
          <w:rFonts w:ascii="Arial" w:hAnsi="Arial" w:cs="Arial"/>
          <w:color w:val="000000"/>
          <w:sz w:val="18"/>
          <w:szCs w:val="18"/>
        </w:rPr>
      </w:pPr>
    </w:p>
    <w:p w14:paraId="7A294E43" w14:textId="77777777" w:rsidR="00F6012A" w:rsidRDefault="00F6012A" w:rsidP="00F6012A">
      <w:pPr>
        <w:spacing w:before="225" w:after="225" w:line="240" w:lineRule="auto"/>
        <w:jc w:val="both"/>
        <w:rPr>
          <w:rFonts w:ascii="Arial" w:hAnsi="Arial" w:cs="Arial"/>
          <w:color w:val="000000"/>
          <w:sz w:val="18"/>
          <w:szCs w:val="18"/>
        </w:rPr>
      </w:pPr>
      <w:r w:rsidRPr="00F6012A">
        <w:rPr>
          <w:rFonts w:ascii="Arial" w:hAnsi="Arial" w:cs="Arial"/>
          <w:color w:val="000000"/>
          <w:sz w:val="18"/>
          <w:szCs w:val="18"/>
        </w:rPr>
        <w:lastRenderedPageBreak/>
        <w:t>• gospodarskih subjektih, za katere se glede na določbe zakona, ki ureja gospodarske družbe, šteje, da so z njim povezane družbe.</w:t>
      </w:r>
    </w:p>
    <w:p w14:paraId="4435DC1E" w14:textId="2584FEA2" w:rsidR="007A1859" w:rsidRDefault="00461A24" w:rsidP="00F6012A">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14A3573" w14:textId="77777777" w:rsidR="007A1859" w:rsidRDefault="00461A2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6F172B6" w14:textId="77777777" w:rsidR="007A1859" w:rsidRDefault="00461A2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A1859" w14:paraId="254B5201" w14:textId="77777777">
        <w:tc>
          <w:tcPr>
            <w:tcW w:w="0" w:type="auto"/>
            <w:shd w:val="clear" w:color="auto" w:fill="000000"/>
            <w:tcMar>
              <w:top w:w="150" w:type="dxa"/>
              <w:bottom w:w="150" w:type="dxa"/>
            </w:tcMar>
            <w:vAlign w:val="center"/>
          </w:tcPr>
          <w:p w14:paraId="27CAAC93" w14:textId="77777777" w:rsidR="007A1859" w:rsidRDefault="00461A24">
            <w:r>
              <w:rPr>
                <w:rFonts w:ascii="Arial" w:hAnsi="Arial" w:cs="Arial"/>
                <w:b/>
                <w:bCs/>
                <w:color w:val="FFFFFF"/>
                <w:position w:val="-2"/>
                <w:sz w:val="18"/>
                <w:szCs w:val="18"/>
                <w:shd w:val="clear" w:color="auto" w:fill="000000"/>
              </w:rPr>
              <w:t>3. Jezik razpisne dokumentacije in ponudbe ter oblika</w:t>
            </w:r>
          </w:p>
        </w:tc>
      </w:tr>
    </w:tbl>
    <w:p w14:paraId="5595B898" w14:textId="77777777" w:rsidR="007A1859" w:rsidRDefault="00461A2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BD77CF4" w14:textId="77777777" w:rsidR="007A1859" w:rsidRDefault="00461A2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4E17F65" w14:textId="77777777" w:rsidR="007A1859" w:rsidRDefault="00461A2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9E12F1E" w14:textId="77777777" w:rsidR="007A1859" w:rsidRDefault="00461A2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ED95B2D" w14:textId="77777777" w:rsidR="007A1859" w:rsidRDefault="00461A2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A1859" w14:paraId="434E4382" w14:textId="77777777">
        <w:tc>
          <w:tcPr>
            <w:tcW w:w="0" w:type="auto"/>
            <w:shd w:val="clear" w:color="auto" w:fill="000000"/>
            <w:tcMar>
              <w:top w:w="150" w:type="dxa"/>
              <w:bottom w:w="150" w:type="dxa"/>
            </w:tcMar>
            <w:vAlign w:val="center"/>
          </w:tcPr>
          <w:p w14:paraId="238BBFEA" w14:textId="77777777" w:rsidR="007A1859" w:rsidRDefault="00461A24">
            <w:r>
              <w:rPr>
                <w:rFonts w:ascii="Arial" w:hAnsi="Arial" w:cs="Arial"/>
                <w:b/>
                <w:bCs/>
                <w:color w:val="FFFFFF"/>
                <w:position w:val="-2"/>
                <w:sz w:val="18"/>
                <w:szCs w:val="18"/>
                <w:shd w:val="clear" w:color="auto" w:fill="000000"/>
              </w:rPr>
              <w:t>4. Skupna ponudba</w:t>
            </w:r>
          </w:p>
        </w:tc>
      </w:tr>
    </w:tbl>
    <w:p w14:paraId="2C80A15A" w14:textId="77777777" w:rsidR="007A1859" w:rsidRDefault="00461A2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A1859" w14:paraId="0B0F2DE9" w14:textId="77777777">
        <w:tc>
          <w:tcPr>
            <w:tcW w:w="0" w:type="auto"/>
            <w:tcMar>
              <w:top w:w="0" w:type="auto"/>
              <w:bottom w:w="0" w:type="auto"/>
            </w:tcMar>
          </w:tcPr>
          <w:p w14:paraId="5DBACC57"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23E0CDB"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18012F1"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6351D0"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2465D1F"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06F5B52" w14:textId="77777777" w:rsidR="007A1859" w:rsidRDefault="00461A24" w:rsidP="00607D03">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061044E" w14:textId="77777777" w:rsidR="007A1859" w:rsidRDefault="00461A24">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EF1B2D" w14:textId="77777777" w:rsidR="007A1859" w:rsidRDefault="00461A2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A1859" w14:paraId="60266AE4" w14:textId="77777777">
        <w:tc>
          <w:tcPr>
            <w:tcW w:w="0" w:type="auto"/>
            <w:shd w:val="clear" w:color="auto" w:fill="000000"/>
            <w:tcMar>
              <w:top w:w="150" w:type="dxa"/>
              <w:bottom w:w="150" w:type="dxa"/>
            </w:tcMar>
            <w:vAlign w:val="center"/>
          </w:tcPr>
          <w:p w14:paraId="63F243F8" w14:textId="77777777" w:rsidR="007A1859" w:rsidRDefault="00461A24">
            <w:r>
              <w:rPr>
                <w:rFonts w:ascii="Arial" w:hAnsi="Arial" w:cs="Arial"/>
                <w:b/>
                <w:bCs/>
                <w:color w:val="FFFFFF"/>
                <w:position w:val="-2"/>
                <w:sz w:val="18"/>
                <w:szCs w:val="18"/>
                <w:shd w:val="clear" w:color="auto" w:fill="000000"/>
              </w:rPr>
              <w:t>5. ESPD</w:t>
            </w:r>
          </w:p>
        </w:tc>
      </w:tr>
    </w:tbl>
    <w:p w14:paraId="3CDF98F3" w14:textId="77777777" w:rsidR="007A1859" w:rsidRDefault="00461A2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8FB803C" w14:textId="77777777" w:rsidR="007A1859" w:rsidRDefault="00461A2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3737576" w14:textId="77777777" w:rsidR="007A1859" w:rsidRDefault="007A185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7A1859" w14:paraId="462D5357" w14:textId="77777777">
        <w:tc>
          <w:tcPr>
            <w:tcW w:w="0" w:type="auto"/>
            <w:shd w:val="clear" w:color="auto" w:fill="000000"/>
            <w:tcMar>
              <w:top w:w="150" w:type="dxa"/>
              <w:bottom w:w="150" w:type="dxa"/>
            </w:tcMar>
            <w:vAlign w:val="center"/>
          </w:tcPr>
          <w:p w14:paraId="4F6DE66A" w14:textId="77777777" w:rsidR="007A1859" w:rsidRDefault="00461A24">
            <w:r>
              <w:rPr>
                <w:rFonts w:ascii="Arial" w:hAnsi="Arial" w:cs="Arial"/>
                <w:b/>
                <w:bCs/>
                <w:color w:val="FFFFFF"/>
                <w:position w:val="-2"/>
                <w:sz w:val="18"/>
                <w:szCs w:val="18"/>
                <w:shd w:val="clear" w:color="auto" w:fill="000000"/>
              </w:rPr>
              <w:t>6. Ponudba s podizvajalci</w:t>
            </w:r>
          </w:p>
        </w:tc>
      </w:tr>
    </w:tbl>
    <w:p w14:paraId="53E2FA7C" w14:textId="77777777" w:rsidR="007A1859" w:rsidRDefault="00461A2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5B044A2" w14:textId="77777777" w:rsidR="007A1859" w:rsidRDefault="00461A24">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7A1859" w14:paraId="0F3CC4A4" w14:textId="77777777">
        <w:tc>
          <w:tcPr>
            <w:tcW w:w="0" w:type="auto"/>
            <w:shd w:val="clear" w:color="auto" w:fill="000000"/>
            <w:tcMar>
              <w:top w:w="150" w:type="dxa"/>
              <w:bottom w:w="150" w:type="dxa"/>
            </w:tcMar>
            <w:vAlign w:val="center"/>
          </w:tcPr>
          <w:p w14:paraId="1645CFAC" w14:textId="77777777" w:rsidR="007A1859" w:rsidRDefault="00461A24">
            <w:r>
              <w:rPr>
                <w:rFonts w:ascii="Arial" w:hAnsi="Arial" w:cs="Arial"/>
                <w:b/>
                <w:bCs/>
                <w:color w:val="FFFFFF"/>
                <w:position w:val="-2"/>
                <w:sz w:val="18"/>
                <w:szCs w:val="18"/>
                <w:shd w:val="clear" w:color="auto" w:fill="000000"/>
              </w:rPr>
              <w:t>7. Ustavitev postopka, zavrnitev vseh ponudb, odstop od izvedbe javnega naročila</w:t>
            </w:r>
          </w:p>
        </w:tc>
      </w:tr>
    </w:tbl>
    <w:p w14:paraId="2950822C" w14:textId="77777777" w:rsidR="007A1859" w:rsidRDefault="00461A2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A1859" w14:paraId="3271CC7B" w14:textId="77777777">
        <w:tc>
          <w:tcPr>
            <w:tcW w:w="0" w:type="auto"/>
            <w:shd w:val="clear" w:color="auto" w:fill="000000"/>
            <w:tcMar>
              <w:top w:w="150" w:type="dxa"/>
              <w:bottom w:w="150" w:type="dxa"/>
            </w:tcMar>
            <w:vAlign w:val="center"/>
          </w:tcPr>
          <w:p w14:paraId="109EAD7A" w14:textId="77777777" w:rsidR="007A1859" w:rsidRDefault="00461A24">
            <w:r>
              <w:rPr>
                <w:rFonts w:ascii="Arial" w:hAnsi="Arial" w:cs="Arial"/>
                <w:b/>
                <w:bCs/>
                <w:color w:val="FFFFFF"/>
                <w:position w:val="-2"/>
                <w:sz w:val="18"/>
                <w:szCs w:val="18"/>
                <w:shd w:val="clear" w:color="auto" w:fill="000000"/>
              </w:rPr>
              <w:t>8. Zmanjšanje obsega naročila</w:t>
            </w:r>
          </w:p>
        </w:tc>
      </w:tr>
    </w:tbl>
    <w:p w14:paraId="52BE5623" w14:textId="77777777" w:rsidR="007A1859" w:rsidRDefault="00461A2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AFB532E" w14:textId="77777777" w:rsidR="007A1859" w:rsidRDefault="00461A2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A1859" w14:paraId="5BA3BB5C" w14:textId="77777777">
        <w:tc>
          <w:tcPr>
            <w:tcW w:w="0" w:type="auto"/>
            <w:shd w:val="clear" w:color="auto" w:fill="000000"/>
            <w:tcMar>
              <w:top w:w="150" w:type="dxa"/>
              <w:bottom w:w="150" w:type="dxa"/>
            </w:tcMar>
            <w:vAlign w:val="center"/>
          </w:tcPr>
          <w:p w14:paraId="46B2FD14" w14:textId="77777777" w:rsidR="007A1859" w:rsidRDefault="00461A24">
            <w:r>
              <w:rPr>
                <w:rFonts w:ascii="Arial" w:hAnsi="Arial" w:cs="Arial"/>
                <w:b/>
                <w:bCs/>
                <w:color w:val="FFFFFF"/>
                <w:position w:val="-2"/>
                <w:sz w:val="18"/>
                <w:szCs w:val="18"/>
                <w:shd w:val="clear" w:color="auto" w:fill="000000"/>
              </w:rPr>
              <w:t>9. Dopolnjevanje, spreminjanje ter pojasnjevanje ponudb</w:t>
            </w:r>
          </w:p>
        </w:tc>
      </w:tr>
    </w:tbl>
    <w:p w14:paraId="3357A31F" w14:textId="77777777" w:rsidR="007A1859" w:rsidRDefault="00461A2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419A8EA" w14:textId="77777777" w:rsidR="007A1859" w:rsidRDefault="00461A24">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771EBE1" w14:textId="77777777" w:rsidR="007A1859" w:rsidRDefault="00461A2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872EC88" w14:textId="77777777" w:rsidR="007A1859" w:rsidRDefault="00461A2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BE8F66C" w14:textId="77777777" w:rsidR="007A1859" w:rsidRDefault="00461A2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3425EFB" w14:textId="77777777" w:rsidR="007A1859" w:rsidRDefault="00461A2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A1859" w14:paraId="6B88D599" w14:textId="77777777">
        <w:tc>
          <w:tcPr>
            <w:tcW w:w="0" w:type="auto"/>
            <w:shd w:val="clear" w:color="auto" w:fill="000000"/>
            <w:tcMar>
              <w:top w:w="150" w:type="dxa"/>
              <w:bottom w:w="150" w:type="dxa"/>
            </w:tcMar>
            <w:vAlign w:val="center"/>
          </w:tcPr>
          <w:p w14:paraId="6442A38A" w14:textId="77777777" w:rsidR="007A1859" w:rsidRDefault="00461A24">
            <w:r>
              <w:rPr>
                <w:rFonts w:ascii="Arial" w:hAnsi="Arial" w:cs="Arial"/>
                <w:b/>
                <w:bCs/>
                <w:color w:val="FFFFFF"/>
                <w:position w:val="-2"/>
                <w:sz w:val="18"/>
                <w:szCs w:val="18"/>
                <w:shd w:val="clear" w:color="auto" w:fill="000000"/>
              </w:rPr>
              <w:t>10. Obvestilo o oddaji naročila</w:t>
            </w:r>
          </w:p>
        </w:tc>
      </w:tr>
    </w:tbl>
    <w:p w14:paraId="7B774112" w14:textId="77777777" w:rsidR="007A1859" w:rsidRDefault="00461A2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9083E5C" w14:textId="77777777" w:rsidR="007A1859" w:rsidRDefault="00461A2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C4D1BC6" w14:textId="77777777" w:rsidR="007A1859" w:rsidRDefault="00461A2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52F584A" w14:textId="77777777" w:rsidR="007A1859" w:rsidRDefault="00461A2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A1859" w14:paraId="207BFD7D" w14:textId="77777777">
        <w:tc>
          <w:tcPr>
            <w:tcW w:w="0" w:type="auto"/>
            <w:shd w:val="clear" w:color="auto" w:fill="000000"/>
            <w:tcMar>
              <w:top w:w="150" w:type="dxa"/>
              <w:bottom w:w="150" w:type="dxa"/>
            </w:tcMar>
            <w:vAlign w:val="center"/>
          </w:tcPr>
          <w:p w14:paraId="345AF529" w14:textId="77777777" w:rsidR="007A1859" w:rsidRDefault="00461A24">
            <w:r>
              <w:rPr>
                <w:rFonts w:ascii="Arial" w:hAnsi="Arial" w:cs="Arial"/>
                <w:b/>
                <w:bCs/>
                <w:color w:val="FFFFFF"/>
                <w:position w:val="-2"/>
                <w:sz w:val="18"/>
                <w:szCs w:val="18"/>
                <w:shd w:val="clear" w:color="auto" w:fill="000000"/>
              </w:rPr>
              <w:t>11. Zaupnost ponudbene dokumentacije</w:t>
            </w:r>
          </w:p>
        </w:tc>
      </w:tr>
    </w:tbl>
    <w:p w14:paraId="4FB864D9" w14:textId="77777777" w:rsidR="007A1859" w:rsidRDefault="00461A2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001BAC3" w14:textId="77777777" w:rsidR="007A1859" w:rsidRDefault="00461A2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D66B431" w14:textId="77777777" w:rsidR="007A1859" w:rsidRDefault="00461A24">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381B7E43" w14:textId="77777777" w:rsidR="007A1859" w:rsidRDefault="00461A24">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7A1859" w14:paraId="348210C1" w14:textId="77777777">
        <w:tc>
          <w:tcPr>
            <w:tcW w:w="0" w:type="auto"/>
            <w:shd w:val="clear" w:color="auto" w:fill="000000"/>
            <w:tcMar>
              <w:top w:w="150" w:type="dxa"/>
              <w:bottom w:w="150" w:type="dxa"/>
            </w:tcMar>
            <w:vAlign w:val="center"/>
          </w:tcPr>
          <w:p w14:paraId="11C7AE9A" w14:textId="77777777" w:rsidR="007A1859" w:rsidRDefault="00461A24">
            <w:r>
              <w:rPr>
                <w:rFonts w:ascii="Arial" w:hAnsi="Arial" w:cs="Arial"/>
                <w:b/>
                <w:bCs/>
                <w:color w:val="FFFFFF"/>
                <w:position w:val="-2"/>
                <w:sz w:val="18"/>
                <w:szCs w:val="18"/>
                <w:shd w:val="clear" w:color="auto" w:fill="000000"/>
              </w:rPr>
              <w:t>12. Način predložitve dokumentov v ponudbi</w:t>
            </w:r>
          </w:p>
        </w:tc>
      </w:tr>
    </w:tbl>
    <w:p w14:paraId="7CC98889" w14:textId="77777777" w:rsidR="007A1859" w:rsidRDefault="00461A2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7A1859" w14:paraId="008CB9BF" w14:textId="77777777">
        <w:tc>
          <w:tcPr>
            <w:tcW w:w="0" w:type="auto"/>
            <w:tcMar>
              <w:top w:w="0" w:type="auto"/>
              <w:bottom w:w="0" w:type="auto"/>
            </w:tcMar>
          </w:tcPr>
          <w:p w14:paraId="5A87FA76" w14:textId="77777777" w:rsidR="007A1859" w:rsidRDefault="00461A24" w:rsidP="00607D03">
            <w:pPr>
              <w:numPr>
                <w:ilvl w:val="0"/>
                <w:numId w:val="5"/>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DA0631A" w14:textId="77777777" w:rsidR="007A1859" w:rsidRDefault="00461A24" w:rsidP="00607D03">
            <w:pPr>
              <w:numPr>
                <w:ilvl w:val="0"/>
                <w:numId w:val="5"/>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D0694F0" w14:textId="77777777" w:rsidR="007A1859" w:rsidRDefault="00461A24" w:rsidP="00607D03">
            <w:pPr>
              <w:numPr>
                <w:ilvl w:val="0"/>
                <w:numId w:val="5"/>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31BE7FEC" w14:textId="77777777" w:rsidR="007A1859" w:rsidRDefault="00461A2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43E48AA" w14:textId="77777777" w:rsidR="007A1859" w:rsidRDefault="00461A2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476957D" w14:textId="77777777" w:rsidR="007A1859" w:rsidRDefault="00461A2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45191B0" w14:textId="77777777" w:rsidR="007A1859" w:rsidRDefault="00461A24">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66525" w14:paraId="08ECD80D" w14:textId="77777777" w:rsidTr="00466525">
        <w:tc>
          <w:tcPr>
            <w:tcW w:w="0" w:type="auto"/>
            <w:shd w:val="clear" w:color="auto" w:fill="000000"/>
            <w:tcMar>
              <w:top w:w="150" w:type="dxa"/>
              <w:bottom w:w="150" w:type="dxa"/>
            </w:tcMar>
            <w:vAlign w:val="center"/>
          </w:tcPr>
          <w:p w14:paraId="0989DCEB" w14:textId="370AF935" w:rsidR="00466525" w:rsidRDefault="00466525" w:rsidP="00466525">
            <w:r>
              <w:rPr>
                <w:rFonts w:ascii="Arial" w:hAnsi="Arial" w:cs="Arial"/>
                <w:b/>
                <w:bCs/>
                <w:color w:val="FFFFFF"/>
                <w:position w:val="-2"/>
                <w:sz w:val="18"/>
                <w:szCs w:val="18"/>
                <w:shd w:val="clear" w:color="auto" w:fill="000000"/>
              </w:rPr>
              <w:t>Navodilo za oddajo elektronske ponudbe</w:t>
            </w:r>
          </w:p>
        </w:tc>
      </w:tr>
    </w:tbl>
    <w:p w14:paraId="01291270" w14:textId="77777777" w:rsidR="00466525" w:rsidRDefault="00466525" w:rsidP="00466525">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466525" w14:paraId="468E2156" w14:textId="77777777" w:rsidTr="00466525">
        <w:tc>
          <w:tcPr>
            <w:tcW w:w="0" w:type="auto"/>
            <w:tcMar>
              <w:top w:w="0" w:type="auto"/>
              <w:bottom w:w="0" w:type="auto"/>
            </w:tcMar>
          </w:tcPr>
          <w:p w14:paraId="1FB51081" w14:textId="77777777" w:rsidR="00466525" w:rsidRDefault="00466525" w:rsidP="00466525">
            <w:pPr>
              <w:numPr>
                <w:ilvl w:val="0"/>
                <w:numId w:val="59"/>
              </w:numPr>
              <w:rPr>
                <w:rFonts w:ascii="Arial" w:hAnsi="Arial" w:cs="Arial"/>
                <w:color w:val="000000"/>
                <w:sz w:val="18"/>
                <w:szCs w:val="18"/>
              </w:rPr>
            </w:pPr>
            <w:r>
              <w:rPr>
                <w:rFonts w:ascii="Arial" w:hAnsi="Arial" w:cs="Arial"/>
                <w:color w:val="000000"/>
                <w:sz w:val="18"/>
                <w:szCs w:val="18"/>
              </w:rPr>
              <w:t>Ponudnik vnese osnovne podatke o ponudbi;</w:t>
            </w:r>
          </w:p>
          <w:p w14:paraId="0046F917" w14:textId="77777777" w:rsidR="00466525" w:rsidRDefault="00466525" w:rsidP="00466525">
            <w:pPr>
              <w:numPr>
                <w:ilvl w:val="0"/>
                <w:numId w:val="59"/>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3DCE8644" w14:textId="77777777" w:rsidR="00466525" w:rsidRDefault="00466525" w:rsidP="00466525">
            <w:pPr>
              <w:numPr>
                <w:ilvl w:val="0"/>
                <w:numId w:val="59"/>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3701A28E" w14:textId="77777777" w:rsidR="00466525" w:rsidRDefault="00466525" w:rsidP="00466525">
            <w:pPr>
              <w:numPr>
                <w:ilvl w:val="0"/>
                <w:numId w:val="59"/>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54C5E279" w14:textId="77777777" w:rsidR="00466525" w:rsidRDefault="00466525" w:rsidP="00466525">
            <w:pPr>
              <w:numPr>
                <w:ilvl w:val="0"/>
                <w:numId w:val="59"/>
              </w:numPr>
              <w:rPr>
                <w:rFonts w:ascii="Arial" w:hAnsi="Arial" w:cs="Arial"/>
                <w:color w:val="000000"/>
                <w:sz w:val="18"/>
                <w:szCs w:val="18"/>
              </w:rPr>
            </w:pPr>
            <w:r>
              <w:rPr>
                <w:rFonts w:ascii="Arial" w:hAnsi="Arial" w:cs="Arial"/>
                <w:color w:val="000000"/>
                <w:sz w:val="18"/>
                <w:szCs w:val="18"/>
              </w:rPr>
              <w:t xml:space="preserve">Ponudnik razdelek »Sodelujoči« izpolni in naloži dokumentacijo samo v primeru skupne ponudbe, uporabe zmogljivosti drugih subjektov in/ali podizvajalcev. ESPD obrazce vseh sodelujočih (partnerjev in/ali podizvajalcev) ponudnik naloži kot scan izpisanega dokumenta, ročno podpisanega </w:t>
            </w:r>
            <w:r>
              <w:rPr>
                <w:rFonts w:ascii="Arial" w:hAnsi="Arial" w:cs="Arial"/>
                <w:color w:val="000000"/>
                <w:sz w:val="18"/>
                <w:szCs w:val="18"/>
              </w:rPr>
              <w:lastRenderedPageBreak/>
              <w:t>s strani zakonitega zastopnika posameznega sodelujočega partnerja/podizvajalca/subjekta. Enako velja za vse zahtevane obrazce za partnerje/podizvajalce.</w:t>
            </w:r>
          </w:p>
        </w:tc>
      </w:tr>
    </w:tbl>
    <w:p w14:paraId="590BB9AC" w14:textId="77777777" w:rsidR="00466525" w:rsidRDefault="0046652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7A1859" w14:paraId="31100A7B" w14:textId="77777777">
        <w:tc>
          <w:tcPr>
            <w:tcW w:w="0" w:type="auto"/>
            <w:shd w:val="clear" w:color="auto" w:fill="000000"/>
            <w:tcMar>
              <w:top w:w="150" w:type="dxa"/>
              <w:bottom w:w="150" w:type="dxa"/>
            </w:tcMar>
            <w:vAlign w:val="center"/>
          </w:tcPr>
          <w:p w14:paraId="684EC608" w14:textId="77777777" w:rsidR="007A1859" w:rsidRDefault="00461A24">
            <w:r>
              <w:rPr>
                <w:rFonts w:ascii="Arial" w:hAnsi="Arial" w:cs="Arial"/>
                <w:b/>
                <w:bCs/>
                <w:color w:val="FFFFFF"/>
                <w:position w:val="-2"/>
                <w:sz w:val="18"/>
                <w:szCs w:val="18"/>
                <w:shd w:val="clear" w:color="auto" w:fill="000000"/>
              </w:rPr>
              <w:t>13. Veljavnost ponudbe</w:t>
            </w:r>
          </w:p>
        </w:tc>
      </w:tr>
    </w:tbl>
    <w:p w14:paraId="4F6EE7E6" w14:textId="77777777" w:rsidR="007A1859" w:rsidRDefault="00461A24">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6CC34CE0" w14:textId="77777777" w:rsidR="007A1859" w:rsidRDefault="00461A2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A1859" w14:paraId="2B938946" w14:textId="77777777">
        <w:tc>
          <w:tcPr>
            <w:tcW w:w="0" w:type="auto"/>
            <w:shd w:val="clear" w:color="auto" w:fill="000000"/>
            <w:tcMar>
              <w:top w:w="150" w:type="dxa"/>
              <w:bottom w:w="150" w:type="dxa"/>
            </w:tcMar>
            <w:vAlign w:val="center"/>
          </w:tcPr>
          <w:p w14:paraId="1B6923EA" w14:textId="77777777" w:rsidR="007A1859" w:rsidRDefault="00461A24">
            <w:r>
              <w:rPr>
                <w:rFonts w:ascii="Arial" w:hAnsi="Arial" w:cs="Arial"/>
                <w:b/>
                <w:bCs/>
                <w:color w:val="FFFFFF"/>
                <w:position w:val="-2"/>
                <w:sz w:val="18"/>
                <w:szCs w:val="18"/>
                <w:shd w:val="clear" w:color="auto" w:fill="000000"/>
              </w:rPr>
              <w:t>14. Pravno varstvo</w:t>
            </w:r>
          </w:p>
        </w:tc>
      </w:tr>
    </w:tbl>
    <w:p w14:paraId="5605FDEC" w14:textId="77777777" w:rsidR="007A1859" w:rsidRDefault="00461A2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EEB291E" w14:textId="77777777" w:rsidR="007A1859" w:rsidRDefault="00461A2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952A54" w14:textId="77777777" w:rsidR="007A1859" w:rsidRDefault="00461A2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B85CED4" w14:textId="77777777" w:rsidR="007A1859" w:rsidRDefault="00461A2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5C6D95" w14:textId="77777777" w:rsidR="007A1859" w:rsidRDefault="00461A2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FE4F3C7" w14:textId="77777777" w:rsidR="007A1859" w:rsidRDefault="00461A2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D68DC80" w14:textId="77777777" w:rsidR="007A1859" w:rsidRDefault="00461A24">
      <w:pPr>
        <w:spacing w:before="225" w:after="225" w:line="240" w:lineRule="auto"/>
        <w:jc w:val="both"/>
      </w:pPr>
      <w:r>
        <w:rPr>
          <w:rFonts w:ascii="Arial" w:hAnsi="Arial" w:cs="Arial"/>
          <w:color w:val="000000"/>
          <w:sz w:val="18"/>
          <w:szCs w:val="18"/>
        </w:rPr>
        <w:t>https://ejn.gov.si/sistem/pravno-varstvo.html</w:t>
      </w:r>
    </w:p>
    <w:p w14:paraId="3AE01815" w14:textId="77777777" w:rsidR="007A1859" w:rsidRDefault="00461A2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4208A197" w14:textId="77777777" w:rsidR="007A1859" w:rsidRDefault="00461A24">
      <w:pPr>
        <w:spacing w:before="225" w:after="225" w:line="240" w:lineRule="auto"/>
        <w:jc w:val="both"/>
      </w:pPr>
      <w:r>
        <w:rPr>
          <w:rFonts w:ascii="Arial" w:hAnsi="Arial" w:cs="Arial"/>
          <w:color w:val="000000"/>
          <w:sz w:val="18"/>
          <w:szCs w:val="18"/>
        </w:rPr>
        <w:t>Zahtevek za revizijo se lahko vloži v roku iz 25. člena ZPVPJN.</w:t>
      </w:r>
    </w:p>
    <w:p w14:paraId="602BEE07" w14:textId="77777777" w:rsidR="007A1859" w:rsidRDefault="00461A2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A1859" w14:paraId="048B15BD" w14:textId="77777777">
        <w:tc>
          <w:tcPr>
            <w:tcW w:w="0" w:type="auto"/>
            <w:shd w:val="clear" w:color="auto" w:fill="000000"/>
            <w:tcMar>
              <w:top w:w="150" w:type="dxa"/>
              <w:bottom w:w="150" w:type="dxa"/>
            </w:tcMar>
            <w:vAlign w:val="center"/>
          </w:tcPr>
          <w:p w14:paraId="10576A06" w14:textId="77777777" w:rsidR="007A1859" w:rsidRDefault="00461A24">
            <w:r>
              <w:rPr>
                <w:rFonts w:ascii="Arial" w:hAnsi="Arial" w:cs="Arial"/>
                <w:b/>
                <w:bCs/>
                <w:color w:val="FFFFFF"/>
                <w:position w:val="-2"/>
                <w:sz w:val="18"/>
                <w:szCs w:val="18"/>
                <w:shd w:val="clear" w:color="auto" w:fill="000000"/>
              </w:rPr>
              <w:lastRenderedPageBreak/>
              <w:t>15. Sklenitev pogodbe</w:t>
            </w:r>
          </w:p>
        </w:tc>
      </w:tr>
    </w:tbl>
    <w:p w14:paraId="66CDB7EB" w14:textId="77777777" w:rsidR="007A1859" w:rsidRDefault="00461A2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D159E6A" w14:textId="77777777" w:rsidR="007A1859" w:rsidRDefault="00461A2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16B45DD" w14:textId="77777777" w:rsidR="007A1859" w:rsidRDefault="00461A2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B6404C7" w14:textId="77777777" w:rsidR="007A1859" w:rsidRDefault="007A1859">
      <w:pPr>
        <w:sectPr w:rsidR="007A1859" w:rsidSect="00D931BF">
          <w:headerReference w:type="default" r:id="rId12"/>
          <w:footerReference w:type="default" r:id="rId13"/>
          <w:pgSz w:w="11906" w:h="16838"/>
          <w:pgMar w:top="1418" w:right="1418" w:bottom="1418" w:left="1418" w:header="567" w:footer="680" w:gutter="0"/>
          <w:cols w:space="708"/>
          <w:docGrid w:linePitch="360"/>
        </w:sectPr>
      </w:pPr>
    </w:p>
    <w:p w14:paraId="571829CC" w14:textId="77777777" w:rsidR="00466525" w:rsidRPr="00A820C7" w:rsidRDefault="00461A24" w:rsidP="00466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5085957" w14:textId="77777777" w:rsidR="00466525" w:rsidRDefault="00466525" w:rsidP="00466525">
      <w:pPr>
        <w:rPr>
          <w:rFonts w:ascii="Arial" w:hAnsi="Arial" w:cs="Arial"/>
          <w:sz w:val="18"/>
          <w:szCs w:val="18"/>
        </w:rPr>
      </w:pPr>
    </w:p>
    <w:p w14:paraId="3C583D77" w14:textId="20A65F66" w:rsidR="007A1859" w:rsidRDefault="00461A24">
      <w:pPr>
        <w:spacing w:before="225" w:after="225" w:line="240" w:lineRule="auto"/>
        <w:jc w:val="both"/>
      </w:pPr>
      <w:r w:rsidRPr="00466525">
        <w:rPr>
          <w:rFonts w:ascii="Arial" w:hAnsi="Arial" w:cs="Arial"/>
          <w:color w:val="000000"/>
          <w:sz w:val="18"/>
          <w:szCs w:val="18"/>
        </w:rPr>
        <w:t xml:space="preserve">Izbira ponudb bo potekala po naslednjem kriteriju: </w:t>
      </w:r>
      <w:r w:rsidRPr="00466525">
        <w:rPr>
          <w:rFonts w:ascii="Arial" w:hAnsi="Arial" w:cs="Arial"/>
          <w:b/>
          <w:bCs/>
          <w:color w:val="000000"/>
          <w:sz w:val="18"/>
          <w:szCs w:val="18"/>
        </w:rPr>
        <w:t> </w:t>
      </w:r>
      <w:r w:rsidR="00BF32F2" w:rsidRPr="00466525">
        <w:rPr>
          <w:rFonts w:ascii="Arial" w:hAnsi="Arial" w:cs="Arial"/>
          <w:b/>
          <w:bCs/>
          <w:color w:val="000000"/>
          <w:sz w:val="18"/>
          <w:szCs w:val="18"/>
        </w:rPr>
        <w:t>najnižja skupna ponudbena vrednost opreme in 5 letnega preventivnega vzdrževanja po izteku garancijske dobe.</w:t>
      </w:r>
      <w:r w:rsidR="0000431F" w:rsidRPr="00466525">
        <w:rPr>
          <w:rFonts w:ascii="Arial" w:hAnsi="Arial" w:cs="Arial"/>
          <w:b/>
          <w:bCs/>
          <w:color w:val="000000"/>
          <w:sz w:val="18"/>
          <w:szCs w:val="18"/>
        </w:rPr>
        <w:t xml:space="preserve"> </w:t>
      </w:r>
    </w:p>
    <w:p w14:paraId="203AD66C" w14:textId="77777777" w:rsidR="007A1859" w:rsidRDefault="00461A2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A1859" w14:paraId="46BB714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0BF0F" w14:textId="77777777" w:rsidR="007A1859" w:rsidRDefault="00461A2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E636A" w14:textId="77777777" w:rsidR="007A1859" w:rsidRDefault="00461A2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89F7E" w14:textId="77777777" w:rsidR="007A1859" w:rsidRDefault="00461A24">
            <w:pPr>
              <w:jc w:val="both"/>
              <w:textAlignment w:val="center"/>
            </w:pPr>
            <w:r>
              <w:rPr>
                <w:rFonts w:ascii="Arial" w:hAnsi="Arial" w:cs="Arial"/>
                <w:color w:val="000000"/>
                <w:position w:val="-2"/>
                <w:sz w:val="18"/>
                <w:szCs w:val="18"/>
              </w:rPr>
              <w:t> </w:t>
            </w:r>
          </w:p>
        </w:tc>
      </w:tr>
    </w:tbl>
    <w:p w14:paraId="1FF575BB" w14:textId="77777777" w:rsidR="007A1859" w:rsidRDefault="00461A2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6B23E9B" w14:textId="77777777" w:rsidR="00466525" w:rsidRPr="00C25086" w:rsidRDefault="00466525" w:rsidP="00466525"/>
    <w:p w14:paraId="1F189894" w14:textId="77777777" w:rsidR="007A1859" w:rsidRDefault="007A1859">
      <w:pPr>
        <w:sectPr w:rsidR="007A1859" w:rsidSect="00D931BF">
          <w:pgSz w:w="11906" w:h="16838"/>
          <w:pgMar w:top="1418" w:right="1418" w:bottom="1418" w:left="1418" w:header="567" w:footer="680" w:gutter="0"/>
          <w:cols w:space="708"/>
          <w:docGrid w:linePitch="360"/>
        </w:sectPr>
      </w:pPr>
    </w:p>
    <w:p w14:paraId="0DA21832" w14:textId="77777777" w:rsidR="006975C6" w:rsidRPr="00563971" w:rsidRDefault="00461A24" w:rsidP="00466525">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E86F302" w14:textId="77777777" w:rsidR="007A1859" w:rsidRDefault="00461A2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255A16" w14:textId="77777777" w:rsidR="007A1859" w:rsidRDefault="00461A2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A1859" w14:paraId="33C71526"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5FDC6F9" w14:textId="77777777" w:rsidR="007A1859" w:rsidRDefault="00461A24">
            <w:r>
              <w:rPr>
                <w:rFonts w:ascii="Arial" w:hAnsi="Arial" w:cs="Arial"/>
                <w:color w:val="FFFFFF"/>
                <w:position w:val="-2"/>
                <w:sz w:val="18"/>
                <w:szCs w:val="18"/>
              </w:rPr>
              <w:t>Razlogi za izključitev</w:t>
            </w:r>
          </w:p>
        </w:tc>
      </w:tr>
    </w:tbl>
    <w:p w14:paraId="778332B6"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5FAF932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3D5D22" w14:textId="77777777" w:rsidR="007A1859" w:rsidRDefault="00461A2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AECA4" w14:textId="77777777" w:rsidR="007A1859" w:rsidRDefault="00461A2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9C54331" w14:textId="77777777" w:rsidR="007A1859" w:rsidRDefault="00461A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A1859" w14:paraId="451580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C3B24"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5D256" w14:textId="15CA5226" w:rsidR="007A1859" w:rsidRDefault="00461A24">
            <w:pPr>
              <w:spacing w:before="135" w:after="135"/>
              <w:jc w:val="both"/>
              <w:textAlignment w:val="center"/>
            </w:pPr>
            <w:r>
              <w:rPr>
                <w:rFonts w:ascii="Arial" w:hAnsi="Arial" w:cs="Arial"/>
                <w:color w:val="000000"/>
                <w:position w:val="-2"/>
                <w:sz w:val="18"/>
                <w:szCs w:val="18"/>
              </w:rPr>
              <w:t>Izjava zakonitega zastopnika gospodarskega subjekta (obrazec</w:t>
            </w:r>
            <w:r w:rsidR="00BB063A">
              <w:rPr>
                <w:rFonts w:ascii="Arial" w:hAnsi="Arial" w:cs="Arial"/>
                <w:color w:val="000000"/>
                <w:position w:val="-2"/>
                <w:sz w:val="18"/>
                <w:szCs w:val="18"/>
              </w:rPr>
              <w:t xml:space="preserve"> Krovna izjava 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7442E343" w14:textId="294D533E" w:rsidR="007A1859" w:rsidRDefault="0000431F">
            <w:pPr>
              <w:spacing w:before="135" w:after="135"/>
              <w:jc w:val="both"/>
              <w:textAlignment w:val="center"/>
            </w:pPr>
            <w:r>
              <w:rPr>
                <w:rFonts w:ascii="Arial" w:hAnsi="Arial" w:cs="Arial"/>
                <w:color w:val="000000"/>
                <w:position w:val="-2"/>
                <w:sz w:val="18"/>
                <w:szCs w:val="18"/>
              </w:rPr>
              <w:t>P</w:t>
            </w:r>
            <w:r w:rsidR="00461A24">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7A1859" w14:paraId="1549FF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0E5A0"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60617" w14:textId="77777777" w:rsidR="007A1859" w:rsidRDefault="00461A2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7B46777" w14:textId="77777777" w:rsidR="007A1859" w:rsidRDefault="00461A2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EF2022B" w14:textId="77777777" w:rsidR="007A1859" w:rsidRDefault="00461A2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A1859" w14:paraId="3171F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5BE2"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3DD46"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54C76B0" w14:textId="77777777" w:rsidR="007A1859" w:rsidRDefault="00461A24">
            <w:pPr>
              <w:spacing w:before="135" w:after="135"/>
              <w:jc w:val="both"/>
              <w:textAlignment w:val="center"/>
            </w:pPr>
            <w:r>
              <w:rPr>
                <w:rFonts w:ascii="Arial" w:hAnsi="Arial" w:cs="Arial"/>
                <w:color w:val="000000"/>
                <w:position w:val="-2"/>
                <w:sz w:val="18"/>
                <w:szCs w:val="18"/>
              </w:rPr>
              <w:t>Velja enako kot za vodilnega partnerja.</w:t>
            </w:r>
          </w:p>
        </w:tc>
      </w:tr>
      <w:tr w:rsidR="007A1859" w14:paraId="5AA993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4C2BA" w14:textId="77777777" w:rsidR="007A1859" w:rsidRDefault="00461A2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F6469"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CCC0051" w14:textId="77777777" w:rsidR="007A1859" w:rsidRDefault="00461A24">
            <w:pPr>
              <w:spacing w:before="135" w:after="135"/>
              <w:jc w:val="both"/>
              <w:textAlignment w:val="center"/>
            </w:pPr>
            <w:r>
              <w:rPr>
                <w:rFonts w:ascii="Arial" w:hAnsi="Arial" w:cs="Arial"/>
                <w:color w:val="000000"/>
                <w:position w:val="-2"/>
                <w:sz w:val="18"/>
                <w:szCs w:val="18"/>
              </w:rPr>
              <w:t>Velja enako kot za ponudnika.</w:t>
            </w:r>
          </w:p>
          <w:p w14:paraId="5934D3AE" w14:textId="77777777" w:rsidR="007A1859" w:rsidRDefault="00461A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67F09F3"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5E1E6E2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AD6D65" w14:textId="77777777" w:rsidR="007A1859" w:rsidRDefault="00461A2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A856D" w14:textId="77777777" w:rsidR="007A1859" w:rsidRDefault="00461A2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FED4FE2" w14:textId="77777777" w:rsidR="007A1859" w:rsidRDefault="00461A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A1859" w14:paraId="60092F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50BA9"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D3A65" w14:textId="3372AC5B" w:rsidR="007A1859" w:rsidRDefault="00461A24">
            <w:pPr>
              <w:spacing w:before="135" w:after="135"/>
              <w:jc w:val="both"/>
              <w:textAlignment w:val="center"/>
            </w:pPr>
            <w:r>
              <w:rPr>
                <w:rFonts w:ascii="Arial" w:hAnsi="Arial" w:cs="Arial"/>
                <w:color w:val="000000"/>
                <w:position w:val="-2"/>
                <w:sz w:val="18"/>
                <w:szCs w:val="18"/>
              </w:rPr>
              <w:t xml:space="preserve">Izpolnjen in podpisan Obrazec  KROVNA IZJAVA </w:t>
            </w:r>
            <w:r w:rsidR="00316787">
              <w:rPr>
                <w:rFonts w:ascii="Arial" w:hAnsi="Arial" w:cs="Arial"/>
                <w:color w:val="000000"/>
                <w:position w:val="-2"/>
                <w:sz w:val="18"/>
                <w:szCs w:val="18"/>
              </w:rPr>
              <w:t>in</w:t>
            </w:r>
            <w:r>
              <w:rPr>
                <w:rFonts w:ascii="Arial" w:hAnsi="Arial" w:cs="Arial"/>
                <w:color w:val="000000"/>
                <w:position w:val="-2"/>
                <w:sz w:val="18"/>
                <w:szCs w:val="18"/>
              </w:rPr>
              <w:t xml:space="preserve"> ESPD.</w:t>
            </w:r>
          </w:p>
          <w:p w14:paraId="6EC61306" w14:textId="77777777" w:rsidR="007A1859" w:rsidRDefault="00461A2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FD4C152" w14:textId="28FE14FA" w:rsidR="007A1859" w:rsidRDefault="00461A24">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316787">
              <w:rPr>
                <w:rFonts w:ascii="Arial" w:hAnsi="Arial" w:cs="Arial"/>
                <w:color w:val="000000"/>
                <w:position w:val="-2"/>
                <w:sz w:val="18"/>
                <w:szCs w:val="18"/>
              </w:rPr>
              <w:t xml:space="preserve">in </w:t>
            </w:r>
            <w:r>
              <w:rPr>
                <w:rFonts w:ascii="Arial" w:hAnsi="Arial" w:cs="Arial"/>
                <w:color w:val="000000"/>
                <w:position w:val="-2"/>
                <w:sz w:val="18"/>
                <w:szCs w:val="18"/>
              </w:rPr>
              <w:t>ESPD, bo naročnik potrdilo Finančne uprave RS pridobil sam.</w:t>
            </w:r>
          </w:p>
        </w:tc>
      </w:tr>
      <w:tr w:rsidR="007A1859" w14:paraId="3BBFAB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6502A"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E31A6" w14:textId="77777777" w:rsidR="007A1859" w:rsidRDefault="00461A2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46397B4" w14:textId="77777777" w:rsidR="007A1859" w:rsidRDefault="00461A2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A1859" w14:paraId="052D00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463C3"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40422"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28EF7374" w14:textId="54E9B661" w:rsidR="007A1859" w:rsidRDefault="00461A24">
            <w:pPr>
              <w:spacing w:before="135" w:after="135"/>
              <w:jc w:val="both"/>
              <w:textAlignment w:val="center"/>
            </w:pPr>
            <w:r>
              <w:rPr>
                <w:rFonts w:ascii="Arial" w:hAnsi="Arial" w:cs="Arial"/>
                <w:color w:val="000000"/>
                <w:position w:val="-2"/>
                <w:sz w:val="18"/>
                <w:szCs w:val="18"/>
              </w:rPr>
              <w:t>Izpolnjen in podpisan Obrazec  KROVNA IZJAVA</w:t>
            </w:r>
            <w:r w:rsidR="00316787">
              <w:rPr>
                <w:rFonts w:ascii="Arial" w:hAnsi="Arial" w:cs="Arial"/>
                <w:color w:val="000000"/>
                <w:position w:val="-2"/>
                <w:sz w:val="18"/>
                <w:szCs w:val="18"/>
              </w:rPr>
              <w:t xml:space="preserve"> in ESPD.</w:t>
            </w:r>
          </w:p>
        </w:tc>
      </w:tr>
      <w:tr w:rsidR="007A1859" w14:paraId="6B09AE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C2CFF"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6F672"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69B95C03" w14:textId="73CBBC6E" w:rsidR="007A1859" w:rsidRDefault="00461A2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316787">
              <w:rPr>
                <w:rFonts w:ascii="Arial" w:hAnsi="Arial" w:cs="Arial"/>
                <w:color w:val="000000"/>
                <w:position w:val="-2"/>
                <w:sz w:val="18"/>
                <w:szCs w:val="18"/>
              </w:rPr>
              <w:t xml:space="preserve"> in ESPD</w:t>
            </w:r>
          </w:p>
          <w:p w14:paraId="070BCED0" w14:textId="77777777" w:rsidR="007A1859" w:rsidRDefault="00461A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D733DD0"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73203E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9174387" w14:textId="77777777" w:rsidR="007A1859" w:rsidRDefault="00461A2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692B3" w14:textId="77777777" w:rsidR="007A1859" w:rsidRDefault="00461A2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1B68BDC" w14:textId="77777777" w:rsidR="007A1859" w:rsidRDefault="00461A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A1859" w14:paraId="03AEAE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C99F0"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A699F" w14:textId="68EB757E" w:rsidR="007A1859" w:rsidRDefault="00461A24">
            <w:pPr>
              <w:spacing w:before="135" w:after="135"/>
              <w:jc w:val="both"/>
              <w:textAlignment w:val="center"/>
            </w:pPr>
            <w:r>
              <w:rPr>
                <w:rFonts w:ascii="Arial" w:hAnsi="Arial" w:cs="Arial"/>
                <w:color w:val="000000"/>
                <w:position w:val="-2"/>
                <w:sz w:val="18"/>
                <w:szCs w:val="18"/>
              </w:rPr>
              <w:t xml:space="preserve">Izpolnjen in podpisan Obrazec  KROVNA IZJAVA </w:t>
            </w:r>
            <w:r w:rsidR="00316787">
              <w:rPr>
                <w:rFonts w:ascii="Arial" w:hAnsi="Arial" w:cs="Arial"/>
                <w:color w:val="000000"/>
                <w:position w:val="-2"/>
                <w:sz w:val="18"/>
                <w:szCs w:val="18"/>
              </w:rPr>
              <w:t>in</w:t>
            </w:r>
            <w:r>
              <w:rPr>
                <w:rFonts w:ascii="Arial" w:hAnsi="Arial" w:cs="Arial"/>
                <w:color w:val="000000"/>
                <w:position w:val="-2"/>
                <w:sz w:val="18"/>
                <w:szCs w:val="18"/>
              </w:rPr>
              <w:t xml:space="preserve"> ESPD.</w:t>
            </w:r>
          </w:p>
          <w:p w14:paraId="6832E601" w14:textId="77777777" w:rsidR="007A1859" w:rsidRDefault="00461A2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A1859" w14:paraId="327565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607B36"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3A0E9" w14:textId="77777777" w:rsidR="007A1859" w:rsidRDefault="00461A24">
            <w:pPr>
              <w:jc w:val="both"/>
              <w:textAlignment w:val="center"/>
            </w:pPr>
            <w:r>
              <w:rPr>
                <w:rFonts w:ascii="Arial" w:hAnsi="Arial" w:cs="Arial"/>
                <w:color w:val="000000"/>
                <w:position w:val="-2"/>
                <w:sz w:val="18"/>
                <w:szCs w:val="18"/>
              </w:rPr>
              <w:t> </w:t>
            </w:r>
          </w:p>
          <w:p w14:paraId="7020B966" w14:textId="77777777" w:rsidR="007A1859" w:rsidRDefault="00461A24">
            <w:r>
              <w:rPr>
                <w:rFonts w:ascii="Arial" w:hAnsi="Arial" w:cs="Arial"/>
                <w:color w:val="000000"/>
                <w:position w:val="-2"/>
                <w:sz w:val="18"/>
                <w:szCs w:val="18"/>
              </w:rPr>
              <w:t xml:space="preserve"> /</w:t>
            </w:r>
          </w:p>
        </w:tc>
      </w:tr>
      <w:tr w:rsidR="007A1859" w14:paraId="017E94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3A72D"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14D4D"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5F9F68A6" w14:textId="79575E1D" w:rsidR="007A1859" w:rsidRDefault="00461A24">
            <w:pPr>
              <w:spacing w:before="135" w:after="135"/>
              <w:jc w:val="both"/>
              <w:textAlignment w:val="center"/>
            </w:pPr>
            <w:r>
              <w:rPr>
                <w:rFonts w:ascii="Arial" w:hAnsi="Arial" w:cs="Arial"/>
                <w:color w:val="000000"/>
                <w:position w:val="-2"/>
                <w:sz w:val="18"/>
                <w:szCs w:val="18"/>
              </w:rPr>
              <w:t>Izpolnjen in podpisan Obrazec  KROVNA IZJAVA</w:t>
            </w:r>
            <w:r w:rsidR="00316787">
              <w:rPr>
                <w:rFonts w:ascii="Arial" w:hAnsi="Arial" w:cs="Arial"/>
                <w:color w:val="000000"/>
                <w:position w:val="-2"/>
                <w:sz w:val="18"/>
                <w:szCs w:val="18"/>
              </w:rPr>
              <w:t xml:space="preserve"> in ESPD</w:t>
            </w:r>
          </w:p>
        </w:tc>
      </w:tr>
      <w:tr w:rsidR="00316787" w14:paraId="08E950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236C7" w14:textId="77777777" w:rsidR="00316787" w:rsidRDefault="00316787" w:rsidP="0031678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FE4DD" w14:textId="77777777" w:rsidR="00316787" w:rsidRDefault="00316787" w:rsidP="00316787">
            <w:pPr>
              <w:spacing w:before="135" w:after="135"/>
              <w:jc w:val="both"/>
              <w:textAlignment w:val="center"/>
            </w:pPr>
            <w:r>
              <w:rPr>
                <w:rFonts w:ascii="Arial" w:hAnsi="Arial" w:cs="Arial"/>
                <w:color w:val="000000"/>
                <w:position w:val="-2"/>
                <w:sz w:val="18"/>
                <w:szCs w:val="18"/>
              </w:rPr>
              <w:t>MORAJO izpolnjevati pogoj</w:t>
            </w:r>
          </w:p>
          <w:p w14:paraId="2A8BB07A" w14:textId="77777777" w:rsidR="00316787" w:rsidRDefault="00316787" w:rsidP="0031678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C580CA0" w14:textId="4BFE0905" w:rsidR="00316787" w:rsidRDefault="00316787" w:rsidP="0031678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9B5F0DD"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4FBDF9C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E64DAA" w14:textId="77777777" w:rsidR="007A1859" w:rsidRDefault="00461A2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E4481" w14:textId="77777777" w:rsidR="007A1859" w:rsidRDefault="00461A2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D6E93A" w14:textId="77777777" w:rsidR="007A1859" w:rsidRDefault="00461A2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A1859" w14:paraId="5D2EA8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56CB1"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79639" w14:textId="33E19B0C" w:rsidR="007A1859" w:rsidRDefault="00461A24">
            <w:pPr>
              <w:spacing w:before="135" w:after="135"/>
              <w:jc w:val="both"/>
              <w:textAlignment w:val="center"/>
            </w:pPr>
            <w:r>
              <w:rPr>
                <w:rFonts w:ascii="Arial" w:hAnsi="Arial" w:cs="Arial"/>
                <w:color w:val="000000"/>
                <w:position w:val="-2"/>
                <w:sz w:val="18"/>
                <w:szCs w:val="18"/>
              </w:rPr>
              <w:t xml:space="preserve">Izpolnjen in podpisan Obrazec  KROVNA IZJAVA </w:t>
            </w:r>
            <w:r w:rsidR="00316787">
              <w:rPr>
                <w:rFonts w:ascii="Arial" w:hAnsi="Arial" w:cs="Arial"/>
                <w:color w:val="000000"/>
                <w:position w:val="-2"/>
                <w:sz w:val="18"/>
                <w:szCs w:val="18"/>
              </w:rPr>
              <w:t>in</w:t>
            </w:r>
            <w:r>
              <w:rPr>
                <w:rFonts w:ascii="Arial" w:hAnsi="Arial" w:cs="Arial"/>
                <w:color w:val="000000"/>
                <w:position w:val="-2"/>
                <w:sz w:val="18"/>
                <w:szCs w:val="18"/>
              </w:rPr>
              <w:t xml:space="preserve"> ESPD.</w:t>
            </w:r>
          </w:p>
          <w:p w14:paraId="17DACCF8" w14:textId="77777777" w:rsidR="007A1859" w:rsidRDefault="00461A2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FF60BC7" w14:textId="20377CE6" w:rsidR="007A1859" w:rsidRDefault="00461A24">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316787">
              <w:rPr>
                <w:rFonts w:ascii="Arial" w:hAnsi="Arial" w:cs="Arial"/>
                <w:color w:val="000000"/>
                <w:position w:val="-2"/>
                <w:sz w:val="18"/>
                <w:szCs w:val="18"/>
              </w:rPr>
              <w:t xml:space="preserve">in </w:t>
            </w:r>
            <w:r>
              <w:rPr>
                <w:rFonts w:ascii="Arial" w:hAnsi="Arial" w:cs="Arial"/>
                <w:color w:val="000000"/>
                <w:position w:val="-2"/>
                <w:sz w:val="18"/>
                <w:szCs w:val="18"/>
              </w:rPr>
              <w:t>ESPD, lahko naročnik potrdilo pridobi sam.</w:t>
            </w:r>
          </w:p>
        </w:tc>
      </w:tr>
      <w:tr w:rsidR="007A1859" w14:paraId="457B3B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ACDF0"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B4CB9" w14:textId="77777777" w:rsidR="007A1859" w:rsidRDefault="00461A2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A1859" w14:paraId="4AD8AA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8BB96" w14:textId="77777777" w:rsidR="007A1859" w:rsidRDefault="00461A2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12CC8"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488FAC7A" w14:textId="0A08FCD6" w:rsidR="007A1859" w:rsidRDefault="00461A24">
            <w:pPr>
              <w:spacing w:before="135" w:after="135"/>
              <w:jc w:val="both"/>
              <w:textAlignment w:val="center"/>
            </w:pPr>
            <w:r>
              <w:rPr>
                <w:rFonts w:ascii="Arial" w:hAnsi="Arial" w:cs="Arial"/>
                <w:color w:val="000000"/>
                <w:position w:val="-2"/>
                <w:sz w:val="18"/>
                <w:szCs w:val="18"/>
              </w:rPr>
              <w:t>Izpolnjen in podpisan Obrazec  KROVNA IZJAVA</w:t>
            </w:r>
            <w:r w:rsidR="0031678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7A1859" w14:paraId="2B6070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2A73A"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64006"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6FF30C01" w14:textId="77777777" w:rsidR="007A1859" w:rsidRDefault="00461A2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A207CCB" w14:textId="30EEC799" w:rsidR="007A1859" w:rsidRDefault="00461A2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316787">
              <w:rPr>
                <w:rFonts w:ascii="Arial" w:hAnsi="Arial" w:cs="Arial"/>
                <w:color w:val="000000"/>
                <w:position w:val="-2"/>
                <w:sz w:val="18"/>
                <w:szCs w:val="18"/>
              </w:rPr>
              <w:t xml:space="preserve"> in ESPD</w:t>
            </w:r>
          </w:p>
        </w:tc>
      </w:tr>
    </w:tbl>
    <w:p w14:paraId="2DC703E2" w14:textId="77777777" w:rsidR="007A1859" w:rsidRDefault="007A1859"/>
    <w:tbl>
      <w:tblPr>
        <w:tblStyle w:val="NormalTablePHPDOCX"/>
        <w:tblW w:w="2500" w:type="pct"/>
        <w:tblInd w:w="108" w:type="dxa"/>
        <w:tblLook w:val="04A0" w:firstRow="1" w:lastRow="0" w:firstColumn="1" w:lastColumn="0" w:noHBand="0" w:noVBand="1"/>
      </w:tblPr>
      <w:tblGrid>
        <w:gridCol w:w="4504"/>
      </w:tblGrid>
      <w:tr w:rsidR="007A1859" w14:paraId="043F171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ECC49A" w14:textId="77777777" w:rsidR="007A1859" w:rsidRDefault="00461A24">
            <w:r>
              <w:rPr>
                <w:rFonts w:ascii="Arial" w:hAnsi="Arial" w:cs="Arial"/>
                <w:color w:val="FFFFFF"/>
                <w:position w:val="-2"/>
                <w:sz w:val="18"/>
                <w:szCs w:val="18"/>
              </w:rPr>
              <w:t>Poslovna in finančna sposobnost</w:t>
            </w:r>
          </w:p>
        </w:tc>
      </w:tr>
    </w:tbl>
    <w:p w14:paraId="0364E030"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371C787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FF95253" w14:textId="77777777" w:rsidR="007A1859" w:rsidRDefault="00461A2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81F88" w14:textId="35BFF14D" w:rsidR="007A1859" w:rsidRDefault="00461A2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r w:rsidR="00466525">
              <w:rPr>
                <w:rFonts w:ascii="Arial" w:hAnsi="Arial" w:cs="Arial"/>
                <w:color w:val="000000"/>
                <w:position w:val="-2"/>
                <w:sz w:val="18"/>
                <w:szCs w:val="18"/>
              </w:rPr>
              <w:t xml:space="preserve"> (</w:t>
            </w:r>
            <w:proofErr w:type="spellStart"/>
            <w:r w:rsidR="00466525">
              <w:rPr>
                <w:rFonts w:ascii="Arial" w:hAnsi="Arial" w:cs="Arial"/>
                <w:color w:val="000000"/>
                <w:position w:val="-2"/>
                <w:sz w:val="18"/>
                <w:szCs w:val="18"/>
              </w:rPr>
              <w:t>Uvrsščenost</w:t>
            </w:r>
            <w:proofErr w:type="spellEnd"/>
            <w:r w:rsidR="00466525">
              <w:rPr>
                <w:rFonts w:ascii="Arial" w:hAnsi="Arial" w:cs="Arial"/>
                <w:color w:val="000000"/>
                <w:position w:val="-2"/>
                <w:sz w:val="18"/>
                <w:szCs w:val="18"/>
              </w:rPr>
              <w:t xml:space="preserve"> v ustrezen register na JAZMP za dobavo in montažo medicinskih pripomočkov)</w:t>
            </w:r>
            <w:r>
              <w:rPr>
                <w:rFonts w:ascii="Arial" w:hAnsi="Arial" w:cs="Arial"/>
                <w:color w:val="000000"/>
                <w:position w:val="-2"/>
                <w:sz w:val="18"/>
                <w:szCs w:val="18"/>
              </w:rPr>
              <w:t>.</w:t>
            </w:r>
          </w:p>
          <w:p w14:paraId="403E7508" w14:textId="6EE080F4" w:rsidR="00466525" w:rsidRPr="00466525" w:rsidRDefault="00461A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7A1859" w14:paraId="409CF3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64EC9"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961E4" w14:textId="5F387C4A" w:rsidR="007A1859" w:rsidRDefault="00461A24">
            <w:pPr>
              <w:spacing w:before="135" w:after="135"/>
              <w:jc w:val="both"/>
              <w:textAlignment w:val="center"/>
            </w:pPr>
            <w:r>
              <w:rPr>
                <w:rFonts w:ascii="Arial" w:hAnsi="Arial" w:cs="Arial"/>
                <w:color w:val="000000"/>
                <w:position w:val="-2"/>
                <w:sz w:val="18"/>
                <w:szCs w:val="18"/>
              </w:rPr>
              <w:t>Izpolnjen in podpisan Obrazec  KROVNA IZJAVA</w:t>
            </w:r>
            <w:r w:rsidR="00316787">
              <w:rPr>
                <w:rFonts w:ascii="Arial" w:hAnsi="Arial" w:cs="Arial"/>
                <w:color w:val="000000"/>
                <w:position w:val="-2"/>
                <w:sz w:val="18"/>
                <w:szCs w:val="18"/>
              </w:rPr>
              <w:t xml:space="preserve"> in ESPD.</w:t>
            </w:r>
          </w:p>
          <w:p w14:paraId="583D3EBE" w14:textId="77777777" w:rsidR="007A1859" w:rsidRDefault="00461A2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A1859" w14:paraId="0FF122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33966"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DE409" w14:textId="77777777" w:rsidR="007A1859" w:rsidRDefault="00461A2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021E8E9" w14:textId="77777777" w:rsidR="007A1859" w:rsidRDefault="00461A2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A1859" w14:paraId="5221C6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D71BEC"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6FD6F"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6F4556D9" w14:textId="16CBB04D" w:rsidR="007A1859" w:rsidRDefault="00461A2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316787">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7A1859" w14:paraId="427799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DFBCE" w14:textId="77777777" w:rsidR="007A1859" w:rsidRDefault="00461A2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20E91"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0A35868E"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1505700"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531DB3" w14:paraId="3F68FEAF" w14:textId="77777777" w:rsidTr="00531D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77E83F2" w14:textId="77777777" w:rsidR="00531DB3" w:rsidRDefault="00531DB3" w:rsidP="00531DB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8C922" w14:textId="1B58C973" w:rsidR="00531DB3" w:rsidRDefault="00531DB3" w:rsidP="00B94AF9">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w:t>
            </w:r>
            <w:r w:rsidR="00B94AF9">
              <w:rPr>
                <w:rFonts w:ascii="Arial" w:hAnsi="Arial" w:cs="Arial"/>
                <w:color w:val="000000"/>
                <w:position w:val="-2"/>
                <w:sz w:val="18"/>
                <w:szCs w:val="18"/>
              </w:rPr>
              <w:t xml:space="preserve"> (</w:t>
            </w:r>
            <w:proofErr w:type="spellStart"/>
            <w:r w:rsidR="00B94AF9">
              <w:rPr>
                <w:rFonts w:ascii="Arial" w:hAnsi="Arial" w:cs="Arial"/>
                <w:color w:val="000000"/>
                <w:position w:val="-2"/>
                <w:sz w:val="18"/>
                <w:szCs w:val="18"/>
              </w:rPr>
              <w:t>npr.glede</w:t>
            </w:r>
            <w:proofErr w:type="spellEnd"/>
            <w:r w:rsidR="00B94AF9">
              <w:rPr>
                <w:rFonts w:ascii="Arial" w:hAnsi="Arial" w:cs="Arial"/>
                <w:color w:val="000000"/>
                <w:position w:val="-2"/>
                <w:sz w:val="18"/>
                <w:szCs w:val="18"/>
              </w:rPr>
              <w:t xml:space="preserve"> kakovosti, dobavnega roka,…)</w:t>
            </w:r>
            <w:r>
              <w:rPr>
                <w:rFonts w:ascii="Arial" w:hAnsi="Arial" w:cs="Arial"/>
                <w:color w:val="000000"/>
                <w:position w:val="-2"/>
                <w:sz w:val="18"/>
                <w:szCs w:val="18"/>
              </w:rPr>
              <w:t xml:space="preserve">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531DB3" w14:paraId="678AABD5" w14:textId="77777777" w:rsidTr="00531D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F578A" w14:textId="77777777" w:rsidR="00531DB3" w:rsidRDefault="00531DB3" w:rsidP="00531D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E2C6A" w14:textId="77777777" w:rsidR="00531DB3" w:rsidRDefault="00531DB3" w:rsidP="00531DB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531DB3" w14:paraId="35741FBD" w14:textId="77777777" w:rsidTr="00531D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EF59A" w14:textId="77777777" w:rsidR="00531DB3" w:rsidRDefault="00531DB3" w:rsidP="00531D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0EC03" w14:textId="77777777" w:rsidR="00531DB3" w:rsidRDefault="00531DB3" w:rsidP="00531DB3">
            <w:pPr>
              <w:jc w:val="both"/>
              <w:textAlignment w:val="center"/>
            </w:pPr>
            <w:r>
              <w:rPr>
                <w:rFonts w:ascii="Arial" w:hAnsi="Arial" w:cs="Arial"/>
                <w:color w:val="000000"/>
                <w:position w:val="-2"/>
                <w:sz w:val="18"/>
                <w:szCs w:val="18"/>
              </w:rPr>
              <w:t> </w:t>
            </w:r>
          </w:p>
          <w:p w14:paraId="327B0B7A" w14:textId="77777777" w:rsidR="00531DB3" w:rsidRDefault="00531DB3" w:rsidP="00531DB3">
            <w:r>
              <w:rPr>
                <w:rFonts w:ascii="Arial" w:hAnsi="Arial" w:cs="Arial"/>
                <w:color w:val="000000"/>
                <w:position w:val="-2"/>
                <w:sz w:val="18"/>
                <w:szCs w:val="18"/>
              </w:rPr>
              <w:t xml:space="preserve"> /</w:t>
            </w:r>
          </w:p>
        </w:tc>
      </w:tr>
      <w:tr w:rsidR="00531DB3" w14:paraId="112AE42A" w14:textId="77777777" w:rsidTr="00531D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25606" w14:textId="77777777" w:rsidR="00531DB3" w:rsidRDefault="00531DB3" w:rsidP="00531D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AFF24" w14:textId="77777777" w:rsidR="00531DB3" w:rsidRDefault="00531DB3" w:rsidP="00531DB3">
            <w:pPr>
              <w:spacing w:before="135" w:after="135"/>
              <w:jc w:val="both"/>
              <w:textAlignment w:val="center"/>
            </w:pPr>
            <w:r>
              <w:rPr>
                <w:rFonts w:ascii="Arial" w:hAnsi="Arial" w:cs="Arial"/>
                <w:color w:val="000000"/>
                <w:position w:val="-2"/>
                <w:sz w:val="18"/>
                <w:szCs w:val="18"/>
              </w:rPr>
              <w:t>MORAJO izpolnjevati pogoj</w:t>
            </w:r>
          </w:p>
          <w:p w14:paraId="1D7AF58D" w14:textId="77777777" w:rsidR="00531DB3" w:rsidRDefault="00531DB3" w:rsidP="00531DB3">
            <w:pPr>
              <w:jc w:val="both"/>
              <w:textAlignment w:val="center"/>
            </w:pPr>
            <w:r>
              <w:rPr>
                <w:rFonts w:ascii="Arial" w:hAnsi="Arial" w:cs="Arial"/>
                <w:color w:val="000000"/>
                <w:position w:val="-2"/>
                <w:sz w:val="18"/>
                <w:szCs w:val="18"/>
              </w:rPr>
              <w:t> </w:t>
            </w:r>
          </w:p>
        </w:tc>
      </w:tr>
      <w:tr w:rsidR="00531DB3" w14:paraId="376A290E" w14:textId="77777777" w:rsidTr="00531D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FCCBE" w14:textId="77777777" w:rsidR="00531DB3" w:rsidRDefault="00531DB3" w:rsidP="00531D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E5252" w14:textId="77777777" w:rsidR="00531DB3" w:rsidRDefault="00531DB3" w:rsidP="00531DB3">
            <w:pPr>
              <w:spacing w:before="135" w:after="135"/>
              <w:jc w:val="both"/>
              <w:textAlignment w:val="center"/>
            </w:pPr>
            <w:r>
              <w:rPr>
                <w:rFonts w:ascii="Arial" w:hAnsi="Arial" w:cs="Arial"/>
                <w:color w:val="000000"/>
                <w:position w:val="-2"/>
                <w:sz w:val="18"/>
                <w:szCs w:val="18"/>
              </w:rPr>
              <w:t>MORAJO izpolnjevati pogoj</w:t>
            </w:r>
          </w:p>
          <w:p w14:paraId="2608B73B" w14:textId="77777777" w:rsidR="00531DB3" w:rsidRDefault="00531DB3" w:rsidP="00531DB3">
            <w:pPr>
              <w:jc w:val="both"/>
              <w:textAlignment w:val="center"/>
            </w:pPr>
            <w:r>
              <w:rPr>
                <w:rFonts w:ascii="Arial" w:hAnsi="Arial" w:cs="Arial"/>
                <w:color w:val="000000"/>
                <w:position w:val="-2"/>
                <w:sz w:val="18"/>
                <w:szCs w:val="18"/>
              </w:rPr>
              <w:t> </w:t>
            </w:r>
          </w:p>
        </w:tc>
      </w:tr>
    </w:tbl>
    <w:p w14:paraId="5641F706" w14:textId="77777777" w:rsidR="00531DB3" w:rsidRDefault="00531DB3"/>
    <w:tbl>
      <w:tblPr>
        <w:tblStyle w:val="NormalTablePHPDOCX"/>
        <w:tblW w:w="2500" w:type="pct"/>
        <w:tblInd w:w="108" w:type="dxa"/>
        <w:tblLook w:val="04A0" w:firstRow="1" w:lastRow="0" w:firstColumn="1" w:lastColumn="0" w:noHBand="0" w:noVBand="1"/>
      </w:tblPr>
      <w:tblGrid>
        <w:gridCol w:w="4504"/>
      </w:tblGrid>
      <w:tr w:rsidR="007A1859" w14:paraId="12ABCF5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2264EDB" w14:textId="77777777" w:rsidR="007A1859" w:rsidRDefault="00461A24">
            <w:bookmarkStart w:id="0" w:name="_GoBack"/>
            <w:bookmarkEnd w:id="0"/>
            <w:r>
              <w:rPr>
                <w:rFonts w:ascii="Arial" w:hAnsi="Arial" w:cs="Arial"/>
                <w:color w:val="FFFFFF"/>
                <w:position w:val="-2"/>
                <w:sz w:val="18"/>
                <w:szCs w:val="18"/>
              </w:rPr>
              <w:t>Tehnična sposobnost</w:t>
            </w:r>
          </w:p>
        </w:tc>
      </w:tr>
    </w:tbl>
    <w:p w14:paraId="643E599D"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332F2D3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700CA24" w14:textId="77777777" w:rsidR="007A1859" w:rsidRDefault="00461A2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7B108" w14:textId="77777777" w:rsidR="007A1859" w:rsidRDefault="00461A24">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7A1859" w14:paraId="2B269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752E1"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353C9" w14:textId="77777777" w:rsidR="007A1859" w:rsidRDefault="00461A24">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7A1859" w14:paraId="1544B373" w14:textId="77777777">
              <w:tc>
                <w:tcPr>
                  <w:tcW w:w="0" w:type="auto"/>
                  <w:tcMar>
                    <w:top w:w="0" w:type="auto"/>
                    <w:bottom w:w="0" w:type="auto"/>
                  </w:tcMar>
                </w:tcPr>
                <w:p w14:paraId="19921BE4" w14:textId="6BED8EF7" w:rsidR="007A1859" w:rsidRDefault="00461A24">
                  <w:r>
                    <w:rPr>
                      <w:rFonts w:ascii="Arial" w:hAnsi="Arial" w:cs="Arial"/>
                      <w:color w:val="000000"/>
                      <w:position w:val="-2"/>
                      <w:sz w:val="18"/>
                      <w:szCs w:val="18"/>
                    </w:rPr>
                    <w:t>DOKAZILO Izpolnjen in podpisan Obrazec</w:t>
                  </w:r>
                  <w:r w:rsidR="00316787">
                    <w:rPr>
                      <w:rFonts w:ascii="Arial" w:hAnsi="Arial" w:cs="Arial"/>
                      <w:color w:val="000000"/>
                      <w:position w:val="-2"/>
                      <w:sz w:val="18"/>
                      <w:szCs w:val="18"/>
                    </w:rPr>
                    <w:t xml:space="preserve"> KROVNA IZJAVA in</w:t>
                  </w:r>
                  <w:r>
                    <w:rPr>
                      <w:rFonts w:ascii="Arial" w:hAnsi="Arial" w:cs="Arial"/>
                      <w:color w:val="000000"/>
                      <w:position w:val="-2"/>
                      <w:sz w:val="18"/>
                      <w:szCs w:val="18"/>
                    </w:rPr>
                    <w:t xml:space="preserve"> </w:t>
                  </w:r>
                  <w:r w:rsidR="00DB1C7F">
                    <w:rPr>
                      <w:rFonts w:ascii="Arial" w:hAnsi="Arial" w:cs="Arial"/>
                      <w:color w:val="000000"/>
                      <w:position w:val="-2"/>
                      <w:sz w:val="18"/>
                      <w:szCs w:val="18"/>
                    </w:rPr>
                    <w:t>ESPD</w:t>
                  </w:r>
                  <w:r>
                    <w:rPr>
                      <w:rFonts w:ascii="Arial" w:hAnsi="Arial" w:cs="Arial"/>
                      <w:color w:val="000000"/>
                      <w:position w:val="-2"/>
                      <w:sz w:val="18"/>
                      <w:szCs w:val="18"/>
                    </w:rPr>
                    <w:t xml:space="preserve"> </w:t>
                  </w:r>
                  <w:r w:rsidR="00316787">
                    <w:rPr>
                      <w:rFonts w:ascii="Arial" w:hAnsi="Arial" w:cs="Arial"/>
                      <w:color w:val="000000"/>
                      <w:position w:val="-2"/>
                      <w:sz w:val="18"/>
                      <w:szCs w:val="18"/>
                    </w:rPr>
                    <w:t>ter</w:t>
                  </w:r>
                  <w:r>
                    <w:rPr>
                      <w:rFonts w:ascii="Arial" w:hAnsi="Arial" w:cs="Arial"/>
                      <w:color w:val="000000"/>
                      <w:position w:val="-2"/>
                      <w:sz w:val="18"/>
                      <w:szCs w:val="18"/>
                    </w:rPr>
                    <w:t xml:space="preserve"> priloge iz katerih je razvidno, da blago izpolnjuje vse strokovne zahteve naročnika:</w:t>
                  </w:r>
                </w:p>
              </w:tc>
            </w:tr>
          </w:tbl>
          <w:p w14:paraId="07A51068" w14:textId="77777777" w:rsidR="007A1859" w:rsidRDefault="007A1859"/>
          <w:tbl>
            <w:tblPr>
              <w:tblStyle w:val="NormalTablePHPDOCX"/>
              <w:tblW w:w="0" w:type="auto"/>
              <w:tblLook w:val="04A0" w:firstRow="1" w:lastRow="0" w:firstColumn="1" w:lastColumn="0" w:noHBand="0" w:noVBand="1"/>
            </w:tblPr>
            <w:tblGrid>
              <w:gridCol w:w="7224"/>
            </w:tblGrid>
            <w:tr w:rsidR="007A1859" w14:paraId="75A53EBF" w14:textId="77777777">
              <w:tc>
                <w:tcPr>
                  <w:tcW w:w="0" w:type="auto"/>
                  <w:tcMar>
                    <w:top w:w="0" w:type="auto"/>
                    <w:bottom w:w="0" w:type="auto"/>
                  </w:tcMar>
                </w:tcPr>
                <w:p w14:paraId="62732026" w14:textId="1F98D6BD" w:rsidR="007A1859" w:rsidRDefault="00461A24">
                  <w:r>
                    <w:rPr>
                      <w:rFonts w:ascii="Arial" w:hAnsi="Arial" w:cs="Arial"/>
                      <w:color w:val="000000"/>
                      <w:position w:val="-2"/>
                      <w:sz w:val="18"/>
                      <w:szCs w:val="18"/>
                    </w:rPr>
                    <w:t xml:space="preserve">• </w:t>
                  </w:r>
                  <w:r w:rsidR="00466525">
                    <w:rPr>
                      <w:rFonts w:ascii="Arial" w:hAnsi="Arial" w:cs="Arial"/>
                      <w:color w:val="000000"/>
                      <w:position w:val="-2"/>
                      <w:sz w:val="18"/>
                      <w:szCs w:val="18"/>
                    </w:rPr>
                    <w:t>opisi opreme/</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jeziku/navodila za uporabo, iz  katerih bodo jasno razvidne vse strokovno tehnične karakteristike ponujenega blaga, ki dokazujejo izpolnjevanje vseh naročnikovih strokovnih zahtev;</w:t>
                  </w:r>
                </w:p>
              </w:tc>
            </w:tr>
          </w:tbl>
          <w:p w14:paraId="5F6529A2" w14:textId="77777777" w:rsidR="007A1859" w:rsidRDefault="007A1859"/>
          <w:tbl>
            <w:tblPr>
              <w:tblStyle w:val="NormalTablePHPDOCX"/>
              <w:tblW w:w="0" w:type="auto"/>
              <w:tblLook w:val="04A0" w:firstRow="1" w:lastRow="0" w:firstColumn="1" w:lastColumn="0" w:noHBand="0" w:noVBand="1"/>
            </w:tblPr>
            <w:tblGrid>
              <w:gridCol w:w="7224"/>
            </w:tblGrid>
            <w:tr w:rsidR="007A1859" w14:paraId="2A85C167" w14:textId="77777777">
              <w:tc>
                <w:tcPr>
                  <w:tcW w:w="0" w:type="auto"/>
                  <w:tcMar>
                    <w:top w:w="0" w:type="auto"/>
                    <w:bottom w:w="0" w:type="auto"/>
                  </w:tcMar>
                </w:tcPr>
                <w:p w14:paraId="46FB1C9E" w14:textId="77777777" w:rsidR="007A1859" w:rsidRDefault="00461A24">
                  <w:r>
                    <w:rPr>
                      <w:rFonts w:ascii="Arial" w:hAnsi="Arial" w:cs="Arial"/>
                      <w:color w:val="000000"/>
                      <w:position w:val="-2"/>
                      <w:sz w:val="18"/>
                      <w:szCs w:val="18"/>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tc>
            </w:tr>
          </w:tbl>
          <w:p w14:paraId="68594463" w14:textId="77777777" w:rsidR="007A1859" w:rsidRDefault="007A1859"/>
          <w:tbl>
            <w:tblPr>
              <w:tblStyle w:val="NormalTablePHPDOCX"/>
              <w:tblW w:w="0" w:type="auto"/>
              <w:tblLook w:val="04A0" w:firstRow="1" w:lastRow="0" w:firstColumn="1" w:lastColumn="0" w:noHBand="0" w:noVBand="1"/>
            </w:tblPr>
            <w:tblGrid>
              <w:gridCol w:w="7224"/>
            </w:tblGrid>
            <w:tr w:rsidR="007A1859" w14:paraId="256F9A1E" w14:textId="77777777">
              <w:tc>
                <w:tcPr>
                  <w:tcW w:w="0" w:type="auto"/>
                  <w:tcMar>
                    <w:top w:w="0" w:type="auto"/>
                    <w:bottom w:w="0" w:type="auto"/>
                  </w:tcMar>
                </w:tcPr>
                <w:p w14:paraId="43A17E1B" w14:textId="77777777" w:rsidR="007A1859" w:rsidRDefault="00461A24">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bl>
          <w:p w14:paraId="45782F3D" w14:textId="77777777" w:rsidR="007A1859" w:rsidRDefault="007A1859"/>
          <w:tbl>
            <w:tblPr>
              <w:tblStyle w:val="NormalTablePHPDOCX"/>
              <w:tblW w:w="0" w:type="auto"/>
              <w:tblLook w:val="04A0" w:firstRow="1" w:lastRow="0" w:firstColumn="1" w:lastColumn="0" w:noHBand="0" w:noVBand="1"/>
            </w:tblPr>
            <w:tblGrid>
              <w:gridCol w:w="7224"/>
            </w:tblGrid>
            <w:tr w:rsidR="007A1859" w14:paraId="0D85F666" w14:textId="77777777">
              <w:tc>
                <w:tcPr>
                  <w:tcW w:w="0" w:type="auto"/>
                  <w:tcMar>
                    <w:top w:w="0" w:type="auto"/>
                    <w:bottom w:w="0" w:type="auto"/>
                  </w:tcMar>
                </w:tcPr>
                <w:p w14:paraId="2EB915CC" w14:textId="77777777" w:rsidR="007A1859" w:rsidRDefault="00461A24">
                  <w:r>
                    <w:rPr>
                      <w:rFonts w:ascii="Arial" w:hAnsi="Arial" w:cs="Arial"/>
                      <w:color w:val="000000"/>
                      <w:position w:val="-2"/>
                      <w:sz w:val="18"/>
                      <w:szCs w:val="18"/>
                    </w:rPr>
                    <w:t>Če ponudnik ne razpolaga dokumentacijo v slovenskem ali angleškem jeziku, mora k ponudbi priložiti opis blaga v slovenskem jezik</w:t>
                  </w:r>
                </w:p>
              </w:tc>
            </w:tr>
          </w:tbl>
          <w:p w14:paraId="674A5EE0" w14:textId="77777777" w:rsidR="007A1859" w:rsidRDefault="007A1859"/>
        </w:tc>
      </w:tr>
      <w:tr w:rsidR="007A1859" w14:paraId="0F48CD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80751" w14:textId="77777777" w:rsidR="007A1859" w:rsidRDefault="00461A2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D6C05" w14:textId="77777777" w:rsidR="007A1859" w:rsidRDefault="00461A24">
            <w:pPr>
              <w:jc w:val="both"/>
              <w:textAlignment w:val="center"/>
            </w:pPr>
            <w:r>
              <w:rPr>
                <w:rFonts w:ascii="Arial" w:hAnsi="Arial" w:cs="Arial"/>
                <w:color w:val="000000"/>
                <w:position w:val="-2"/>
                <w:sz w:val="18"/>
                <w:szCs w:val="18"/>
              </w:rPr>
              <w:t> </w:t>
            </w:r>
          </w:p>
          <w:p w14:paraId="33E5BB22" w14:textId="77777777" w:rsidR="007A1859" w:rsidRDefault="00461A24">
            <w:r>
              <w:rPr>
                <w:rFonts w:ascii="Arial" w:hAnsi="Arial" w:cs="Arial"/>
                <w:color w:val="000000"/>
                <w:position w:val="-2"/>
                <w:sz w:val="18"/>
                <w:szCs w:val="18"/>
              </w:rPr>
              <w:t xml:space="preserve"> /</w:t>
            </w:r>
          </w:p>
        </w:tc>
      </w:tr>
      <w:tr w:rsidR="007A1859" w14:paraId="74D75C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FFE87B"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86C01A" w14:textId="77777777" w:rsidR="007A1859" w:rsidRDefault="00461A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p w14:paraId="788D7066" w14:textId="651DF7C2" w:rsidR="00316787" w:rsidRDefault="0031678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p w14:paraId="16848462" w14:textId="77777777" w:rsidR="007A1859" w:rsidRDefault="00461A24">
            <w:pPr>
              <w:jc w:val="both"/>
              <w:textAlignment w:val="center"/>
            </w:pPr>
            <w:r>
              <w:rPr>
                <w:rFonts w:ascii="Arial" w:hAnsi="Arial" w:cs="Arial"/>
                <w:color w:val="000000"/>
                <w:position w:val="-2"/>
                <w:sz w:val="18"/>
                <w:szCs w:val="18"/>
              </w:rPr>
              <w:t> </w:t>
            </w:r>
          </w:p>
        </w:tc>
      </w:tr>
      <w:tr w:rsidR="00316787" w14:paraId="398D97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082C2" w14:textId="77777777" w:rsidR="00316787" w:rsidRDefault="00316787" w:rsidP="0031678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3709A"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7A12AD41" w14:textId="780385F4"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7EB2129"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0D0A340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63CB67" w14:textId="77777777" w:rsidR="007A1859" w:rsidRDefault="00461A2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F2063" w14:textId="6D1C3EA8" w:rsidR="007A1859" w:rsidRDefault="00461A24" w:rsidP="00466525">
            <w:pPr>
              <w:spacing w:before="135" w:after="135"/>
              <w:jc w:val="both"/>
              <w:textAlignment w:val="center"/>
            </w:pPr>
            <w:r w:rsidRPr="00466525">
              <w:rPr>
                <w:rFonts w:ascii="Arial" w:hAnsi="Arial" w:cs="Arial"/>
                <w:position w:val="-2"/>
                <w:sz w:val="18"/>
                <w:szCs w:val="18"/>
              </w:rPr>
              <w:t>Da zagotavlja, da ima vse ponujeno blago CE certifikat, s katerim izkazuje varnost, kakovost in uporabnost ponujene opreme v skladu s smernicami  direktive 93/42/EEC ter za vse ponujeno blago razpolaga z izjavami o skladno</w:t>
            </w:r>
            <w:r w:rsidR="00466525" w:rsidRPr="00466525">
              <w:rPr>
                <w:rFonts w:ascii="Arial" w:hAnsi="Arial" w:cs="Arial"/>
                <w:position w:val="-2"/>
                <w:sz w:val="18"/>
                <w:szCs w:val="18"/>
              </w:rPr>
              <w:t xml:space="preserve">sti - </w:t>
            </w:r>
            <w:proofErr w:type="spellStart"/>
            <w:r w:rsidR="00466525" w:rsidRPr="00466525">
              <w:rPr>
                <w:rFonts w:ascii="Arial" w:hAnsi="Arial" w:cs="Arial"/>
                <w:position w:val="-2"/>
                <w:sz w:val="18"/>
                <w:szCs w:val="18"/>
              </w:rPr>
              <w:t>declaration</w:t>
            </w:r>
            <w:proofErr w:type="spellEnd"/>
            <w:r w:rsidR="00466525" w:rsidRPr="00466525">
              <w:rPr>
                <w:rFonts w:ascii="Arial" w:hAnsi="Arial" w:cs="Arial"/>
                <w:position w:val="-2"/>
                <w:sz w:val="18"/>
                <w:szCs w:val="18"/>
              </w:rPr>
              <w:t xml:space="preserve"> </w:t>
            </w:r>
            <w:proofErr w:type="spellStart"/>
            <w:r w:rsidR="00466525" w:rsidRPr="00466525">
              <w:rPr>
                <w:rFonts w:ascii="Arial" w:hAnsi="Arial" w:cs="Arial"/>
                <w:position w:val="-2"/>
                <w:sz w:val="18"/>
                <w:szCs w:val="18"/>
              </w:rPr>
              <w:t>of</w:t>
            </w:r>
            <w:proofErr w:type="spellEnd"/>
            <w:r w:rsidR="00466525" w:rsidRPr="00466525">
              <w:rPr>
                <w:rFonts w:ascii="Arial" w:hAnsi="Arial" w:cs="Arial"/>
                <w:position w:val="-2"/>
                <w:sz w:val="18"/>
                <w:szCs w:val="18"/>
              </w:rPr>
              <w:t xml:space="preserve"> </w:t>
            </w:r>
            <w:proofErr w:type="spellStart"/>
            <w:r w:rsidR="00466525" w:rsidRPr="00466525">
              <w:rPr>
                <w:rFonts w:ascii="Arial" w:hAnsi="Arial" w:cs="Arial"/>
                <w:position w:val="-2"/>
                <w:sz w:val="18"/>
                <w:szCs w:val="18"/>
              </w:rPr>
              <w:t>conformity</w:t>
            </w:r>
            <w:proofErr w:type="spellEnd"/>
            <w:r w:rsidR="00466525" w:rsidRPr="00466525">
              <w:rPr>
                <w:rFonts w:ascii="Arial" w:hAnsi="Arial" w:cs="Arial"/>
                <w:position w:val="-2"/>
                <w:sz w:val="18"/>
                <w:szCs w:val="18"/>
              </w:rPr>
              <w:t xml:space="preserve"> oz. skladno z določili</w:t>
            </w:r>
            <w:r w:rsidR="00466525" w:rsidRPr="00466525">
              <w:t xml:space="preserve"> </w:t>
            </w:r>
            <w:r w:rsidR="00466525" w:rsidRPr="00466525">
              <w:rPr>
                <w:rFonts w:ascii="Arial" w:hAnsi="Arial" w:cs="Arial"/>
                <w:position w:val="-2"/>
                <w:sz w:val="18"/>
                <w:szCs w:val="18"/>
              </w:rPr>
              <w:t>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7A1859" w14:paraId="4CEB7F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9F37C"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ED62D" w14:textId="6FDDBBD8"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r w:rsidR="006B5957">
              <w:rPr>
                <w:rFonts w:ascii="Arial" w:hAnsi="Arial" w:cs="Arial"/>
                <w:color w:val="000000"/>
                <w:position w:val="-2"/>
                <w:sz w:val="18"/>
                <w:szCs w:val="18"/>
              </w:rPr>
              <w:t xml:space="preserve"> </w:t>
            </w:r>
            <w:r>
              <w:rPr>
                <w:rFonts w:ascii="Arial" w:hAnsi="Arial" w:cs="Arial"/>
                <w:color w:val="000000"/>
                <w:position w:val="-2"/>
                <w:sz w:val="18"/>
                <w:szCs w:val="18"/>
              </w:rPr>
              <w:t>Ponudnik bo dokazila dostavil naročniku naknadno, v kolikor bi ga naročnik k temu pozval.</w:t>
            </w:r>
          </w:p>
        </w:tc>
      </w:tr>
      <w:tr w:rsidR="007A1859" w14:paraId="3AFE0C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33A0F"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7084D" w14:textId="77777777" w:rsidR="007A1859" w:rsidRDefault="00461A24">
            <w:pPr>
              <w:jc w:val="both"/>
              <w:textAlignment w:val="center"/>
            </w:pPr>
            <w:r>
              <w:rPr>
                <w:rFonts w:ascii="Arial" w:hAnsi="Arial" w:cs="Arial"/>
                <w:color w:val="000000"/>
                <w:position w:val="-2"/>
                <w:sz w:val="18"/>
                <w:szCs w:val="18"/>
              </w:rPr>
              <w:t> </w:t>
            </w:r>
          </w:p>
          <w:p w14:paraId="7FE623F3" w14:textId="77777777" w:rsidR="007A1859" w:rsidRDefault="00461A24">
            <w:r>
              <w:rPr>
                <w:rFonts w:ascii="Arial" w:hAnsi="Arial" w:cs="Arial"/>
                <w:color w:val="000000"/>
                <w:position w:val="-2"/>
                <w:sz w:val="18"/>
                <w:szCs w:val="18"/>
              </w:rPr>
              <w:t xml:space="preserve"> /</w:t>
            </w:r>
          </w:p>
        </w:tc>
      </w:tr>
      <w:tr w:rsidR="007A1859" w14:paraId="033125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3D18A"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A78F1"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40FE9F46" w14:textId="77777777" w:rsidR="007A1859" w:rsidRDefault="00461A24">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7A1859" w14:paraId="4C6E05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BA737" w14:textId="77777777" w:rsidR="007A1859" w:rsidRDefault="00461A2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A938C"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78B0C92"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C46631"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0C81499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0912E8F" w14:textId="77777777" w:rsidR="007A1859" w:rsidRDefault="00461A2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3E5BD" w14:textId="77777777" w:rsidR="007A1859" w:rsidRDefault="00461A24">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centrov v RS Sloveniji ali EU, v kolikor naročnik ponujene opreme ne bi poznal in bi to zahteval. </w:t>
            </w:r>
          </w:p>
        </w:tc>
      </w:tr>
      <w:tr w:rsidR="007A1859" w14:paraId="48F4B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02B92"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46F75" w14:textId="19EEBFB1"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r w:rsidR="006B5957">
              <w:rPr>
                <w:rFonts w:ascii="Arial" w:hAnsi="Arial" w:cs="Arial"/>
                <w:color w:val="000000"/>
                <w:position w:val="-2"/>
                <w:sz w:val="18"/>
                <w:szCs w:val="18"/>
              </w:rPr>
              <w:t xml:space="preserve"> </w:t>
            </w:r>
            <w:r>
              <w:rPr>
                <w:rFonts w:ascii="Arial" w:hAnsi="Arial" w:cs="Arial"/>
                <w:color w:val="000000"/>
                <w:position w:val="-2"/>
                <w:sz w:val="18"/>
                <w:szCs w:val="18"/>
              </w:rPr>
              <w:t>Ponudnik bo dokazila dostavil naročniku naknadno, v kolikor bi ga naročnik k temu pozval.</w:t>
            </w:r>
          </w:p>
        </w:tc>
      </w:tr>
      <w:tr w:rsidR="007A1859" w14:paraId="0E1DAB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05C0B"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7FF64" w14:textId="77777777" w:rsidR="007A1859" w:rsidRDefault="00461A24">
            <w:pPr>
              <w:jc w:val="both"/>
              <w:textAlignment w:val="center"/>
            </w:pPr>
            <w:r>
              <w:rPr>
                <w:rFonts w:ascii="Arial" w:hAnsi="Arial" w:cs="Arial"/>
                <w:color w:val="000000"/>
                <w:position w:val="-2"/>
                <w:sz w:val="18"/>
                <w:szCs w:val="18"/>
              </w:rPr>
              <w:t> </w:t>
            </w:r>
          </w:p>
          <w:p w14:paraId="305D80A9" w14:textId="77777777" w:rsidR="007A1859" w:rsidRDefault="00461A24">
            <w:r>
              <w:rPr>
                <w:rFonts w:ascii="Arial" w:hAnsi="Arial" w:cs="Arial"/>
                <w:color w:val="000000"/>
                <w:position w:val="-2"/>
                <w:sz w:val="18"/>
                <w:szCs w:val="18"/>
              </w:rPr>
              <w:t xml:space="preserve"> /</w:t>
            </w:r>
          </w:p>
        </w:tc>
      </w:tr>
      <w:tr w:rsidR="007A1859" w14:paraId="570CD8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3CBB4"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A85B7"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218A8B5" w14:textId="77777777" w:rsidR="007A1859" w:rsidRDefault="00461A2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7A1859" w14:paraId="7C49B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BBCC3"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55922"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3995475"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3FAD5FF"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1BD8B42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F05B99" w14:textId="77777777" w:rsidR="007A1859" w:rsidRDefault="00461A2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6CCC1" w14:textId="77777777" w:rsidR="007A1859" w:rsidRDefault="00461A24">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7A1859" w14:paraId="480947DA" w14:textId="77777777">
              <w:tc>
                <w:tcPr>
                  <w:tcW w:w="0" w:type="auto"/>
                  <w:tcMar>
                    <w:top w:w="0" w:type="auto"/>
                    <w:bottom w:w="0" w:type="auto"/>
                  </w:tcMar>
                </w:tcPr>
                <w:p w14:paraId="5219EF97" w14:textId="5C2A80C5" w:rsidR="007A1859" w:rsidRDefault="00DB1C7F">
                  <w:r w:rsidRPr="00C84570">
                    <w:rPr>
                      <w:rFonts w:ascii="Arial" w:hAnsi="Arial" w:cs="Arial"/>
                      <w:position w:val="-2"/>
                      <w:sz w:val="18"/>
                      <w:szCs w:val="18"/>
                    </w:rPr>
                    <w:t xml:space="preserve">Da je bila ponujena oprema – enak model, kot ga/jo ponuja ponudnik v tem javnem naročilu (oz. </w:t>
                  </w:r>
                  <w:proofErr w:type="spellStart"/>
                  <w:r w:rsidRPr="00C84570">
                    <w:rPr>
                      <w:rFonts w:ascii="Arial" w:hAnsi="Arial" w:cs="Arial"/>
                      <w:position w:val="-2"/>
                      <w:sz w:val="18"/>
                      <w:szCs w:val="18"/>
                    </w:rPr>
                    <w:t>eventuelno</w:t>
                  </w:r>
                  <w:proofErr w:type="spellEnd"/>
                  <w:r w:rsidRPr="00C84570">
                    <w:rPr>
                      <w:rFonts w:ascii="Arial" w:hAnsi="Arial" w:cs="Arial"/>
                      <w:position w:val="-2"/>
                      <w:sz w:val="18"/>
                      <w:szCs w:val="18"/>
                    </w:rPr>
                    <w:t xml:space="preserve"> predhodni model, ki ga je nadomestil ponujeni) v zadnjih 4 letih (</w:t>
                  </w:r>
                  <w:r>
                    <w:rPr>
                      <w:rFonts w:ascii="Arial" w:hAnsi="Arial" w:cs="Arial"/>
                      <w:position w:val="-2"/>
                      <w:sz w:val="18"/>
                      <w:szCs w:val="18"/>
                    </w:rPr>
                    <w:t>maj</w:t>
                  </w:r>
                  <w:r w:rsidRPr="00C84570">
                    <w:rPr>
                      <w:rFonts w:ascii="Arial" w:hAnsi="Arial" w:cs="Arial"/>
                      <w:position w:val="-2"/>
                      <w:sz w:val="18"/>
                      <w:szCs w:val="18"/>
                    </w:rPr>
                    <w:t xml:space="preserve"> 2019 – </w:t>
                  </w:r>
                  <w:r>
                    <w:rPr>
                      <w:rFonts w:ascii="Arial" w:hAnsi="Arial" w:cs="Arial"/>
                      <w:position w:val="-2"/>
                      <w:sz w:val="18"/>
                      <w:szCs w:val="18"/>
                    </w:rPr>
                    <w:t xml:space="preserve">maj </w:t>
                  </w:r>
                  <w:r w:rsidRPr="00C84570">
                    <w:rPr>
                      <w:rFonts w:ascii="Arial" w:hAnsi="Arial" w:cs="Arial"/>
                      <w:position w:val="-2"/>
                      <w:sz w:val="18"/>
                      <w:szCs w:val="18"/>
                    </w:rPr>
                    <w:t>2023) uspešno dobavlj</w:t>
                  </w:r>
                  <w:r w:rsidR="00466525">
                    <w:rPr>
                      <w:rFonts w:ascii="Arial" w:hAnsi="Arial" w:cs="Arial"/>
                      <w:position w:val="-2"/>
                      <w:sz w:val="18"/>
                      <w:szCs w:val="18"/>
                    </w:rPr>
                    <w:t xml:space="preserve">ena in montirana v vsaj 1 zdravstveni </w:t>
                  </w:r>
                  <w:r w:rsidRPr="00C84570">
                    <w:rPr>
                      <w:rFonts w:ascii="Arial" w:hAnsi="Arial" w:cs="Arial"/>
                      <w:position w:val="-2"/>
                      <w:sz w:val="18"/>
                      <w:szCs w:val="18"/>
                    </w:rPr>
                    <w:t>ustanovi v RS ali EU, kjer se oprema redno uporablja  in so naročniki - investitorji z njenim delovanjem zadovoljni.</w:t>
                  </w:r>
                </w:p>
              </w:tc>
            </w:tr>
          </w:tbl>
          <w:p w14:paraId="2716416D" w14:textId="77777777" w:rsidR="007A1859" w:rsidRDefault="007A1859"/>
        </w:tc>
      </w:tr>
      <w:tr w:rsidR="007A1859" w14:paraId="7B1711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46042"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D6AF0" w14:textId="29621DD3" w:rsidR="00DB1C7F" w:rsidRDefault="00461A24" w:rsidP="00DB1C7F">
            <w:pPr>
              <w:jc w:val="both"/>
              <w:textAlignment w:val="center"/>
            </w:pPr>
            <w:r>
              <w:rPr>
                <w:rFonts w:ascii="Arial" w:hAnsi="Arial" w:cs="Arial"/>
                <w:color w:val="000000"/>
                <w:position w:val="-2"/>
                <w:sz w:val="18"/>
                <w:szCs w:val="18"/>
              </w:rPr>
              <w:t> </w:t>
            </w:r>
            <w:r w:rsidR="00DB1C7F">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DB1C7F" w14:paraId="1F172CE8" w14:textId="77777777" w:rsidTr="00466525">
              <w:tc>
                <w:tcPr>
                  <w:tcW w:w="0" w:type="auto"/>
                  <w:tcMar>
                    <w:top w:w="0" w:type="auto"/>
                    <w:bottom w:w="0" w:type="auto"/>
                  </w:tcMar>
                </w:tcPr>
                <w:p w14:paraId="101C77AB" w14:textId="77777777" w:rsidR="00DB1C7F" w:rsidRDefault="00DB1C7F" w:rsidP="00607D03">
                  <w:pPr>
                    <w:numPr>
                      <w:ilvl w:val="0"/>
                      <w:numId w:val="53"/>
                    </w:numPr>
                    <w:rPr>
                      <w:rFonts w:ascii="Arial" w:hAnsi="Arial" w:cs="Arial"/>
                      <w:color w:val="000000"/>
                      <w:sz w:val="18"/>
                      <w:szCs w:val="18"/>
                    </w:rPr>
                  </w:pPr>
                  <w:r>
                    <w:rPr>
                      <w:rFonts w:ascii="Arial" w:hAnsi="Arial" w:cs="Arial"/>
                      <w:color w:val="000000"/>
                      <w:position w:val="-2"/>
                      <w:sz w:val="18"/>
                      <w:szCs w:val="18"/>
                    </w:rPr>
                    <w:t>seznam referenc (referenčna lista za opremo)  in</w:t>
                  </w:r>
                </w:p>
                <w:p w14:paraId="2F27A5FA" w14:textId="77777777" w:rsidR="00DB1C7F" w:rsidRDefault="00DB1C7F" w:rsidP="00607D03">
                  <w:pPr>
                    <w:numPr>
                      <w:ilvl w:val="0"/>
                      <w:numId w:val="53"/>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14:paraId="5E764A8E" w14:textId="77777777" w:rsidR="007A1859" w:rsidRDefault="007A1859"/>
        </w:tc>
      </w:tr>
      <w:tr w:rsidR="007A1859" w14:paraId="7749F2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7A5F5"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67A0D" w14:textId="77777777" w:rsidR="007A1859" w:rsidRDefault="00461A24">
            <w:pPr>
              <w:jc w:val="both"/>
              <w:textAlignment w:val="center"/>
            </w:pPr>
            <w:r>
              <w:rPr>
                <w:rFonts w:ascii="Arial" w:hAnsi="Arial" w:cs="Arial"/>
                <w:color w:val="000000"/>
                <w:position w:val="-2"/>
                <w:sz w:val="18"/>
                <w:szCs w:val="18"/>
              </w:rPr>
              <w:t> </w:t>
            </w:r>
          </w:p>
          <w:p w14:paraId="13351A98" w14:textId="77777777" w:rsidR="007A1859" w:rsidRDefault="00461A24">
            <w:r>
              <w:rPr>
                <w:rFonts w:ascii="Arial" w:hAnsi="Arial" w:cs="Arial"/>
                <w:color w:val="000000"/>
                <w:position w:val="-2"/>
                <w:sz w:val="18"/>
                <w:szCs w:val="18"/>
              </w:rPr>
              <w:t xml:space="preserve"> /</w:t>
            </w:r>
          </w:p>
        </w:tc>
      </w:tr>
      <w:tr w:rsidR="00316787" w14:paraId="00B206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5EFBB" w14:textId="77777777" w:rsidR="00316787" w:rsidRDefault="00316787" w:rsidP="0031678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447039"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68B19BC7" w14:textId="1092160C" w:rsidR="00316787" w:rsidRDefault="00316787" w:rsidP="00316787">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16787" w14:paraId="49A152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585E2" w14:textId="77777777" w:rsidR="00316787" w:rsidRDefault="00316787" w:rsidP="0031678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70FC3"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62FE1CBC" w14:textId="27F4586D"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CDE62E8"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51833B9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853474" w14:textId="77777777" w:rsidR="007A1859" w:rsidRDefault="00461A24">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9F546" w14:textId="35DB8A58" w:rsidR="007A1859" w:rsidRDefault="00461A24" w:rsidP="00466525">
            <w:pPr>
              <w:spacing w:before="135" w:after="135"/>
              <w:jc w:val="both"/>
              <w:textAlignment w:val="center"/>
            </w:pPr>
            <w:r>
              <w:rPr>
                <w:rFonts w:ascii="Arial" w:hAnsi="Arial" w:cs="Arial"/>
                <w:color w:val="000000"/>
                <w:position w:val="-2"/>
                <w:sz w:val="18"/>
                <w:szCs w:val="18"/>
              </w:rPr>
              <w:t xml:space="preserve">Da zagotavlja, da bo v primeru izbire dobavil in montiral opremo v največ </w:t>
            </w:r>
            <w:r w:rsidR="00466525">
              <w:rPr>
                <w:rFonts w:ascii="Arial" w:hAnsi="Arial" w:cs="Arial"/>
                <w:color w:val="000000"/>
                <w:position w:val="-2"/>
                <w:sz w:val="18"/>
                <w:szCs w:val="18"/>
              </w:rPr>
              <w:t>45</w:t>
            </w:r>
            <w:r>
              <w:rPr>
                <w:rFonts w:ascii="Arial" w:hAnsi="Arial" w:cs="Arial"/>
                <w:color w:val="000000"/>
                <w:position w:val="-2"/>
                <w:sz w:val="18"/>
                <w:szCs w:val="18"/>
              </w:rPr>
              <w:t>-ih dneh od obojestranskega podpisa pogodbe.</w:t>
            </w:r>
          </w:p>
        </w:tc>
      </w:tr>
      <w:tr w:rsidR="007A1859" w14:paraId="1866DF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13245"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25FEE" w14:textId="4FC9604B"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750000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0EBB4"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F3FB7" w14:textId="77777777" w:rsidR="007A1859" w:rsidRDefault="00461A24">
            <w:pPr>
              <w:jc w:val="both"/>
              <w:textAlignment w:val="center"/>
            </w:pPr>
            <w:r>
              <w:rPr>
                <w:rFonts w:ascii="Arial" w:hAnsi="Arial" w:cs="Arial"/>
                <w:color w:val="000000"/>
                <w:position w:val="-2"/>
                <w:sz w:val="18"/>
                <w:szCs w:val="18"/>
              </w:rPr>
              <w:t> </w:t>
            </w:r>
          </w:p>
          <w:p w14:paraId="0D2C3BD5" w14:textId="77777777" w:rsidR="007A1859" w:rsidRDefault="00461A24">
            <w:r>
              <w:rPr>
                <w:rFonts w:ascii="Arial" w:hAnsi="Arial" w:cs="Arial"/>
                <w:color w:val="000000"/>
                <w:position w:val="-2"/>
                <w:sz w:val="18"/>
                <w:szCs w:val="18"/>
              </w:rPr>
              <w:t xml:space="preserve"> /</w:t>
            </w:r>
          </w:p>
        </w:tc>
      </w:tr>
      <w:tr w:rsidR="00316787" w14:paraId="29CB7E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2672FF" w14:textId="77777777" w:rsidR="00316787" w:rsidRDefault="00316787" w:rsidP="0031678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0D406"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151034EF" w14:textId="32E2BDF3" w:rsidR="00316787" w:rsidRDefault="00316787" w:rsidP="00316787">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16787" w14:paraId="1B35A6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A3D9F" w14:textId="77777777" w:rsidR="00316787" w:rsidRDefault="00316787" w:rsidP="0031678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218F1"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6DBD88CA" w14:textId="3243D920"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45150D2"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3671E0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E96851E" w14:textId="77777777" w:rsidR="007A1859" w:rsidRDefault="00461A24">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DC16B" w14:textId="77777777" w:rsidR="007A1859" w:rsidRDefault="00461A24">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7A1859" w14:paraId="652D15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FF097"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D9E41" w14:textId="2F60946B"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06BA51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A52C9"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69F6B" w14:textId="77777777" w:rsidR="007A1859" w:rsidRDefault="00461A24">
            <w:pPr>
              <w:jc w:val="both"/>
              <w:textAlignment w:val="center"/>
            </w:pPr>
            <w:r>
              <w:rPr>
                <w:rFonts w:ascii="Arial" w:hAnsi="Arial" w:cs="Arial"/>
                <w:color w:val="000000"/>
                <w:position w:val="-2"/>
                <w:sz w:val="18"/>
                <w:szCs w:val="18"/>
              </w:rPr>
              <w:t> </w:t>
            </w:r>
          </w:p>
          <w:p w14:paraId="7C8EA0C3" w14:textId="77777777" w:rsidR="007A1859" w:rsidRDefault="00461A24">
            <w:r>
              <w:rPr>
                <w:rFonts w:ascii="Arial" w:hAnsi="Arial" w:cs="Arial"/>
                <w:color w:val="000000"/>
                <w:position w:val="-2"/>
                <w:sz w:val="18"/>
                <w:szCs w:val="18"/>
              </w:rPr>
              <w:t xml:space="preserve"> /</w:t>
            </w:r>
          </w:p>
        </w:tc>
      </w:tr>
      <w:tr w:rsidR="00316787" w14:paraId="1C73C6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EB9FD" w14:textId="77777777" w:rsidR="00316787" w:rsidRDefault="00316787" w:rsidP="0031678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03EFF"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21BE4BEF" w14:textId="388D5D4F" w:rsidR="00316787" w:rsidRDefault="00316787" w:rsidP="00316787">
            <w:pPr>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316787" w14:paraId="67716E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C6CB3" w14:textId="77777777" w:rsidR="00316787" w:rsidRDefault="00316787" w:rsidP="0031678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31F73"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01319D6F" w14:textId="70FA5983"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5AA54FE"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012D23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28B3D55" w14:textId="77777777" w:rsidR="007A1859" w:rsidRDefault="00461A24">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Demontaža obstoječega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CD465" w14:textId="57E41A88" w:rsidR="007A1859" w:rsidRDefault="00461A24" w:rsidP="00DB1C7F">
            <w:pPr>
              <w:spacing w:before="135" w:after="135"/>
              <w:jc w:val="both"/>
              <w:textAlignment w:val="center"/>
            </w:pPr>
            <w:r>
              <w:rPr>
                <w:rFonts w:ascii="Arial" w:hAnsi="Arial" w:cs="Arial"/>
                <w:color w:val="000000"/>
                <w:position w:val="-2"/>
                <w:sz w:val="18"/>
                <w:szCs w:val="18"/>
              </w:rPr>
              <w:t>Da izvede demontažo, odvoz in deponiranje obstoječe</w:t>
            </w:r>
            <w:r w:rsidR="00D45523">
              <w:rPr>
                <w:rFonts w:ascii="Arial" w:hAnsi="Arial" w:cs="Arial"/>
                <w:color w:val="000000"/>
                <w:position w:val="-2"/>
                <w:sz w:val="18"/>
                <w:szCs w:val="18"/>
              </w:rPr>
              <w:t xml:space="preserve"> opreme</w:t>
            </w:r>
            <w:r>
              <w:rPr>
                <w:rFonts w:ascii="Arial" w:hAnsi="Arial" w:cs="Arial"/>
                <w:color w:val="000000"/>
                <w:position w:val="-2"/>
                <w:sz w:val="18"/>
                <w:szCs w:val="18"/>
              </w:rPr>
              <w:t xml:space="preserve"> </w:t>
            </w:r>
            <w:r w:rsidR="00D45523">
              <w:rPr>
                <w:rFonts w:ascii="Arial" w:hAnsi="Arial" w:cs="Arial"/>
                <w:color w:val="000000"/>
                <w:position w:val="-2"/>
                <w:sz w:val="18"/>
                <w:szCs w:val="18"/>
              </w:rPr>
              <w:t>(</w:t>
            </w:r>
            <w:r>
              <w:rPr>
                <w:rFonts w:ascii="Arial" w:hAnsi="Arial" w:cs="Arial"/>
                <w:color w:val="000000"/>
                <w:position w:val="-2"/>
                <w:sz w:val="18"/>
                <w:szCs w:val="18"/>
              </w:rPr>
              <w:t>starega sterilizatorja</w:t>
            </w:r>
            <w:r w:rsidR="00D45523">
              <w:rPr>
                <w:rFonts w:ascii="Arial" w:hAnsi="Arial" w:cs="Arial"/>
                <w:color w:val="000000"/>
                <w:position w:val="-2"/>
                <w:sz w:val="18"/>
                <w:szCs w:val="18"/>
              </w:rPr>
              <w:t xml:space="preserve"> ja)</w:t>
            </w:r>
            <w:r>
              <w:rPr>
                <w:rFonts w:ascii="Arial" w:hAnsi="Arial" w:cs="Arial"/>
                <w:color w:val="000000"/>
                <w:position w:val="-2"/>
                <w:sz w:val="18"/>
                <w:szCs w:val="18"/>
              </w:rPr>
              <w:t xml:space="preserve"> v sklopu ponudbene cene in po deponiranju pridobi ustrezen evidenčni list za odpadek in ga predloži naročniku.</w:t>
            </w:r>
          </w:p>
        </w:tc>
      </w:tr>
      <w:tr w:rsidR="007A1859" w14:paraId="694469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6F609"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99C0C" w14:textId="6CD32054"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3CD2C7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D581D"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9F806" w14:textId="77777777" w:rsidR="007A1859" w:rsidRDefault="00461A24">
            <w:pPr>
              <w:jc w:val="both"/>
              <w:textAlignment w:val="center"/>
            </w:pPr>
            <w:r>
              <w:rPr>
                <w:rFonts w:ascii="Arial" w:hAnsi="Arial" w:cs="Arial"/>
                <w:color w:val="000000"/>
                <w:position w:val="-2"/>
                <w:sz w:val="18"/>
                <w:szCs w:val="18"/>
              </w:rPr>
              <w:t> </w:t>
            </w:r>
          </w:p>
          <w:p w14:paraId="672CCD74" w14:textId="77777777" w:rsidR="007A1859" w:rsidRDefault="00461A24">
            <w:r>
              <w:rPr>
                <w:rFonts w:ascii="Arial" w:hAnsi="Arial" w:cs="Arial"/>
                <w:color w:val="000000"/>
                <w:position w:val="-2"/>
                <w:sz w:val="18"/>
                <w:szCs w:val="18"/>
              </w:rPr>
              <w:t xml:space="preserve"> /</w:t>
            </w:r>
          </w:p>
        </w:tc>
      </w:tr>
      <w:tr w:rsidR="00316787" w14:paraId="7EB77B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30536D" w14:textId="77777777" w:rsidR="00316787" w:rsidRDefault="00316787" w:rsidP="0031678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7778C"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33FFFDC7" w14:textId="6F51F5E9" w:rsidR="00316787" w:rsidRDefault="00316787" w:rsidP="00316787">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16787" w14:paraId="55F9E9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157A4" w14:textId="77777777" w:rsidR="00316787" w:rsidRDefault="00316787" w:rsidP="0031678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6C044"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4D767F2E" w14:textId="125AD543"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6F6E22F6"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220C2E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401AA5" w14:textId="77777777" w:rsidR="007A1859" w:rsidRDefault="00461A24">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B1FB6" w14:textId="77777777" w:rsidR="007A1859" w:rsidRDefault="00461A24">
            <w:pPr>
              <w:spacing w:before="135" w:after="135"/>
              <w:jc w:val="both"/>
              <w:textAlignment w:val="center"/>
            </w:pPr>
            <w:r>
              <w:rPr>
                <w:rFonts w:ascii="Arial" w:hAnsi="Arial" w:cs="Arial"/>
                <w:color w:val="000000"/>
                <w:position w:val="-2"/>
                <w:sz w:val="18"/>
                <w:szCs w:val="18"/>
              </w:rPr>
              <w:t>Da zagotavlja dostavo, montažo in zagon opreme ddp prostori naročnika, Splošna bolnišnica Novo mesto, razloženo in montirano v prostore naročnika, v sklopu ponudbene cene.</w:t>
            </w:r>
          </w:p>
        </w:tc>
      </w:tr>
      <w:tr w:rsidR="007A1859" w14:paraId="3B96E4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6BCF2"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B688E" w14:textId="7DAD6142"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06406A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67429"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31121" w14:textId="77777777" w:rsidR="007A1859" w:rsidRDefault="00461A24">
            <w:pPr>
              <w:jc w:val="both"/>
              <w:textAlignment w:val="center"/>
            </w:pPr>
            <w:r>
              <w:rPr>
                <w:rFonts w:ascii="Arial" w:hAnsi="Arial" w:cs="Arial"/>
                <w:color w:val="000000"/>
                <w:position w:val="-2"/>
                <w:sz w:val="18"/>
                <w:szCs w:val="18"/>
              </w:rPr>
              <w:t> </w:t>
            </w:r>
          </w:p>
          <w:p w14:paraId="1E24D65D" w14:textId="77777777" w:rsidR="007A1859" w:rsidRDefault="00461A24">
            <w:r>
              <w:rPr>
                <w:rFonts w:ascii="Arial" w:hAnsi="Arial" w:cs="Arial"/>
                <w:color w:val="000000"/>
                <w:position w:val="-2"/>
                <w:sz w:val="18"/>
                <w:szCs w:val="18"/>
              </w:rPr>
              <w:t xml:space="preserve"> /</w:t>
            </w:r>
          </w:p>
        </w:tc>
      </w:tr>
      <w:tr w:rsidR="00316787" w14:paraId="48A9C8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6299F" w14:textId="77777777" w:rsidR="00316787" w:rsidRDefault="00316787" w:rsidP="0031678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5F940"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181DC20A" w14:textId="65D8088E" w:rsidR="00316787" w:rsidRDefault="00316787" w:rsidP="00316787">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316787" w14:paraId="6F1249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64DE6" w14:textId="77777777" w:rsidR="00316787" w:rsidRDefault="00316787" w:rsidP="0031678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5D5B8" w14:textId="77777777" w:rsidR="00316787" w:rsidRDefault="00316787" w:rsidP="00316787">
            <w:pPr>
              <w:spacing w:before="135" w:after="135"/>
              <w:jc w:val="both"/>
              <w:textAlignment w:val="center"/>
            </w:pPr>
            <w:r>
              <w:rPr>
                <w:rFonts w:ascii="Arial" w:hAnsi="Arial" w:cs="Arial"/>
                <w:color w:val="000000"/>
                <w:position w:val="-2"/>
                <w:sz w:val="18"/>
                <w:szCs w:val="18"/>
              </w:rPr>
              <w:t>KUMULATIVNO izpolnjevanje pogoja</w:t>
            </w:r>
          </w:p>
          <w:p w14:paraId="7C0536BF" w14:textId="32B4FB8A" w:rsidR="00316787" w:rsidRDefault="00316787" w:rsidP="00316787">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B9AA71E"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5051B8A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09E7DD" w14:textId="77777777" w:rsidR="007A1859" w:rsidRDefault="00461A24">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F7613" w14:textId="77777777" w:rsidR="007A1859" w:rsidRDefault="00461A24">
            <w:pPr>
              <w:spacing w:before="135" w:after="135"/>
              <w:jc w:val="both"/>
              <w:textAlignment w:val="center"/>
            </w:pPr>
            <w:r>
              <w:rPr>
                <w:rFonts w:ascii="Arial" w:hAnsi="Arial" w:cs="Arial"/>
                <w:color w:val="000000"/>
                <w:position w:val="-2"/>
                <w:sz w:val="18"/>
                <w:szCs w:val="18"/>
              </w:rPr>
              <w:t>Garancijski rok Ponudnik mora zagotavljati najmanj 24 mesečno 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r w:rsidR="007A1859" w14:paraId="33567B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6B5C3"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7EFC6" w14:textId="213C3935"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ter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30EEB7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8537E"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7CA08" w14:textId="77777777" w:rsidR="007A1859" w:rsidRDefault="00461A24">
            <w:pPr>
              <w:jc w:val="both"/>
              <w:textAlignment w:val="center"/>
            </w:pPr>
            <w:r>
              <w:rPr>
                <w:rFonts w:ascii="Arial" w:hAnsi="Arial" w:cs="Arial"/>
                <w:color w:val="000000"/>
                <w:position w:val="-2"/>
                <w:sz w:val="18"/>
                <w:szCs w:val="18"/>
              </w:rPr>
              <w:t> </w:t>
            </w:r>
          </w:p>
          <w:p w14:paraId="264E9D21" w14:textId="77777777" w:rsidR="007A1859" w:rsidRDefault="00461A24">
            <w:r>
              <w:rPr>
                <w:rFonts w:ascii="Arial" w:hAnsi="Arial" w:cs="Arial"/>
                <w:color w:val="000000"/>
                <w:position w:val="-2"/>
                <w:sz w:val="18"/>
                <w:szCs w:val="18"/>
              </w:rPr>
              <w:t xml:space="preserve"> /</w:t>
            </w:r>
          </w:p>
        </w:tc>
      </w:tr>
      <w:tr w:rsidR="007A1859" w14:paraId="4EA435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54DE6"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A5E9F"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21CCF373" w14:textId="5C195078" w:rsidR="007A1859" w:rsidRDefault="00461A24">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31D205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B2E53"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CD3C9"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52F5913F"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135D3ED"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69C98CE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10235B" w14:textId="77777777" w:rsidR="007A1859" w:rsidRDefault="00461A24">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9485B" w14:textId="77777777" w:rsidR="007A1859" w:rsidRDefault="00461A24">
            <w:pPr>
              <w:spacing w:before="135" w:after="135"/>
              <w:jc w:val="both"/>
              <w:textAlignment w:val="center"/>
            </w:pPr>
            <w:r>
              <w:rPr>
                <w:rFonts w:ascii="Arial" w:hAnsi="Arial" w:cs="Arial"/>
                <w:color w:val="000000"/>
                <w:position w:val="-2"/>
                <w:sz w:val="18"/>
                <w:szCs w:val="18"/>
              </w:rPr>
              <w:t>Da zagotavlja pooblaščen in usposobljen servis v Republiki Sloveniji, ki ima pooblastilo za pogodbeno vzdrževanje od proizvajalca opreme;</w:t>
            </w:r>
          </w:p>
        </w:tc>
      </w:tr>
      <w:tr w:rsidR="007A1859" w14:paraId="021EE3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0069C"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78562" w14:textId="77777777" w:rsidR="00DB1C7F" w:rsidRDefault="00461A2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 priložiti pa mora tudi: </w:t>
            </w:r>
          </w:p>
          <w:p w14:paraId="717A7672" w14:textId="25D4DD38" w:rsidR="007A1859" w:rsidRDefault="00461A24">
            <w:pPr>
              <w:spacing w:before="135" w:after="135"/>
              <w:jc w:val="both"/>
              <w:textAlignment w:val="center"/>
            </w:pPr>
            <w:r>
              <w:rPr>
                <w:rFonts w:ascii="Arial" w:hAnsi="Arial" w:cs="Arial"/>
                <w:color w:val="000000"/>
                <w:position w:val="-2"/>
                <w:sz w:val="18"/>
                <w:szCs w:val="18"/>
              </w:rPr>
              <w:t>• veljaven dokument oz. pogodbo izdan s strani proizvajalca oz. principala ponujene opreme, kjer je jasno razviden status pooblaščenega  serviserja ponujene opreme.</w:t>
            </w:r>
          </w:p>
        </w:tc>
      </w:tr>
      <w:tr w:rsidR="007A1859" w14:paraId="442806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022256"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C2DA3" w14:textId="77777777" w:rsidR="007A1859" w:rsidRDefault="00461A24">
            <w:pPr>
              <w:jc w:val="both"/>
              <w:textAlignment w:val="center"/>
            </w:pPr>
            <w:r>
              <w:rPr>
                <w:rFonts w:ascii="Arial" w:hAnsi="Arial" w:cs="Arial"/>
                <w:color w:val="000000"/>
                <w:position w:val="-2"/>
                <w:sz w:val="18"/>
                <w:szCs w:val="18"/>
              </w:rPr>
              <w:t> </w:t>
            </w:r>
          </w:p>
          <w:p w14:paraId="619FA273" w14:textId="77777777" w:rsidR="007A1859" w:rsidRDefault="00461A24">
            <w:r>
              <w:rPr>
                <w:rFonts w:ascii="Arial" w:hAnsi="Arial" w:cs="Arial"/>
                <w:color w:val="000000"/>
                <w:position w:val="-2"/>
                <w:sz w:val="18"/>
                <w:szCs w:val="18"/>
              </w:rPr>
              <w:t xml:space="preserve"> /</w:t>
            </w:r>
          </w:p>
        </w:tc>
      </w:tr>
      <w:tr w:rsidR="007A1859" w14:paraId="5BF9C7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2CA5E"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A525C"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39E687F0" w14:textId="194EA4E1" w:rsidR="007A1859" w:rsidRDefault="00461A24">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2B4C32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5EE6E" w14:textId="77777777" w:rsidR="007A1859" w:rsidRDefault="00461A2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8A7FC"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684146F6"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52A9DAF"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69CD581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EF009AE" w14:textId="77777777" w:rsidR="007A1859" w:rsidRDefault="00461A24">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Odzivni čas in čas odprave napak v garancijskem in pogarancijskem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7A1859" w14:paraId="212A47FC" w14:textId="77777777">
              <w:tc>
                <w:tcPr>
                  <w:tcW w:w="0" w:type="auto"/>
                  <w:tcMar>
                    <w:top w:w="0" w:type="auto"/>
                    <w:bottom w:w="0" w:type="auto"/>
                  </w:tcMar>
                </w:tcPr>
                <w:p w14:paraId="6CB2C486" w14:textId="4531137C" w:rsidR="007A1859" w:rsidRDefault="00466525">
                  <w:r>
                    <w:rPr>
                      <w:rFonts w:ascii="Arial" w:hAnsi="Arial" w:cs="Arial"/>
                      <w:color w:val="000000"/>
                      <w:position w:val="-2"/>
                      <w:sz w:val="18"/>
                      <w:szCs w:val="18"/>
                    </w:rPr>
                    <w:t>Gospodarski subjekt</w:t>
                  </w:r>
                  <w:r w:rsidR="00461A24">
                    <w:rPr>
                      <w:rFonts w:ascii="Arial" w:hAnsi="Arial" w:cs="Arial"/>
                      <w:color w:val="000000"/>
                      <w:position w:val="-2"/>
                      <w:sz w:val="18"/>
                      <w:szCs w:val="18"/>
                    </w:rPr>
                    <w:t xml:space="preserve"> mora v času garancije (in kasneje v </w:t>
                  </w:r>
                  <w:proofErr w:type="spellStart"/>
                  <w:r w:rsidR="00461A24">
                    <w:rPr>
                      <w:rFonts w:ascii="Arial" w:hAnsi="Arial" w:cs="Arial"/>
                      <w:color w:val="000000"/>
                      <w:position w:val="-2"/>
                      <w:sz w:val="18"/>
                      <w:szCs w:val="18"/>
                    </w:rPr>
                    <w:t>pogarancijskem</w:t>
                  </w:r>
                  <w:proofErr w:type="spellEnd"/>
                  <w:r w:rsidR="00461A24">
                    <w:rPr>
                      <w:rFonts w:ascii="Arial" w:hAnsi="Arial" w:cs="Arial"/>
                      <w:color w:val="000000"/>
                      <w:position w:val="-2"/>
                      <w:sz w:val="18"/>
                      <w:szCs w:val="18"/>
                    </w:rPr>
                    <w:t xml:space="preserve"> obdobju </w:t>
                  </w:r>
                  <w:r>
                    <w:rPr>
                      <w:rFonts w:ascii="Arial" w:hAnsi="Arial" w:cs="Arial"/>
                      <w:color w:val="000000"/>
                      <w:position w:val="-2"/>
                      <w:sz w:val="18"/>
                      <w:szCs w:val="18"/>
                    </w:rPr>
                    <w:t xml:space="preserve">na stroške naročnika </w:t>
                  </w:r>
                  <w:r w:rsidR="00461A24">
                    <w:rPr>
                      <w:rFonts w:ascii="Arial" w:hAnsi="Arial" w:cs="Arial"/>
                      <w:color w:val="000000"/>
                      <w:position w:val="-2"/>
                      <w:sz w:val="18"/>
                      <w:szCs w:val="18"/>
                    </w:rPr>
                    <w:t>v času vzdrževalne pogodbe) zagotavljati:</w:t>
                  </w:r>
                </w:p>
              </w:tc>
            </w:tr>
            <w:tr w:rsidR="007A1859" w14:paraId="75E9DF9E" w14:textId="77777777">
              <w:tc>
                <w:tcPr>
                  <w:tcW w:w="0" w:type="auto"/>
                  <w:tcMar>
                    <w:top w:w="0" w:type="auto"/>
                    <w:bottom w:w="0" w:type="auto"/>
                  </w:tcMar>
                </w:tcPr>
                <w:p w14:paraId="372A8981" w14:textId="77777777" w:rsidR="007A1859" w:rsidRDefault="00461A24">
                  <w:r>
                    <w:rPr>
                      <w:rFonts w:ascii="Arial" w:hAnsi="Arial" w:cs="Arial"/>
                      <w:color w:val="000000"/>
                      <w:position w:val="-2"/>
                      <w:sz w:val="18"/>
                      <w:szCs w:val="18"/>
                    </w:rPr>
                    <w:t>• Odzivni čas servisa največ 12 ur in rok odprave napak 48 ur v primeru kritičnih napak (odzivni čas pomeni, da se servis javi in se z naročnikom dogovorita o vsebini in času odprave okvare);</w:t>
                  </w:r>
                </w:p>
              </w:tc>
            </w:tr>
            <w:tr w:rsidR="007A1859" w14:paraId="43A16784" w14:textId="77777777">
              <w:tc>
                <w:tcPr>
                  <w:tcW w:w="0" w:type="auto"/>
                  <w:tcMar>
                    <w:top w:w="0" w:type="auto"/>
                    <w:bottom w:w="0" w:type="auto"/>
                  </w:tcMar>
                </w:tcPr>
                <w:p w14:paraId="0905EEA8" w14:textId="77777777" w:rsidR="007A1859" w:rsidRDefault="00461A24">
                  <w:r>
                    <w:rPr>
                      <w:rFonts w:ascii="Arial" w:hAnsi="Arial" w:cs="Arial"/>
                      <w:color w:val="000000"/>
                      <w:position w:val="-2"/>
                      <w:sz w:val="18"/>
                      <w:szCs w:val="18"/>
                    </w:rPr>
                    <w:t>• ponudnik mora zagotoviti redna preventivna vzdrževanja po navodilu proizvajalca opreme</w:t>
                  </w:r>
                </w:p>
              </w:tc>
            </w:tr>
          </w:tbl>
          <w:p w14:paraId="220D0D8B" w14:textId="77777777" w:rsidR="007A1859" w:rsidRDefault="007A1859"/>
        </w:tc>
      </w:tr>
      <w:tr w:rsidR="007A1859" w14:paraId="7649D7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A9A2C"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93597" w14:textId="607B2CF5"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izjave s podpisom katerega izjavlja, da izpolnjuje navedeni pogoj.</w:t>
            </w:r>
          </w:p>
        </w:tc>
      </w:tr>
      <w:tr w:rsidR="007A1859" w14:paraId="563F12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E7E02"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4B99D" w14:textId="77777777" w:rsidR="007A1859" w:rsidRDefault="00461A24">
            <w:pPr>
              <w:jc w:val="both"/>
              <w:textAlignment w:val="center"/>
            </w:pPr>
            <w:r>
              <w:rPr>
                <w:rFonts w:ascii="Arial" w:hAnsi="Arial" w:cs="Arial"/>
                <w:color w:val="000000"/>
                <w:position w:val="-2"/>
                <w:sz w:val="18"/>
                <w:szCs w:val="18"/>
              </w:rPr>
              <w:t> </w:t>
            </w:r>
          </w:p>
          <w:p w14:paraId="0311A04B" w14:textId="77777777" w:rsidR="007A1859" w:rsidRDefault="00461A24">
            <w:r>
              <w:rPr>
                <w:rFonts w:ascii="Arial" w:hAnsi="Arial" w:cs="Arial"/>
                <w:color w:val="000000"/>
                <w:position w:val="-2"/>
                <w:sz w:val="18"/>
                <w:szCs w:val="18"/>
              </w:rPr>
              <w:t xml:space="preserve"> /</w:t>
            </w:r>
          </w:p>
        </w:tc>
      </w:tr>
      <w:tr w:rsidR="007A1859" w14:paraId="6AEB85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5188E" w14:textId="77777777" w:rsidR="007A1859" w:rsidRDefault="00461A2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BCC29"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7DC43328" w14:textId="2B316C53" w:rsidR="007A1859" w:rsidRDefault="00461A24">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61BF8A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C0EC8"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00D35"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6C17A270"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C1E8184" w14:textId="77777777" w:rsidR="007A1859" w:rsidRDefault="007A1859"/>
    <w:tbl>
      <w:tblPr>
        <w:tblStyle w:val="NormalTablePHPDOCX"/>
        <w:tblW w:w="9300" w:type="dxa"/>
        <w:tblInd w:w="108" w:type="dxa"/>
        <w:tblLook w:val="04A0" w:firstRow="1" w:lastRow="0" w:firstColumn="1" w:lastColumn="0" w:noHBand="0" w:noVBand="1"/>
      </w:tblPr>
      <w:tblGrid>
        <w:gridCol w:w="1860"/>
        <w:gridCol w:w="7440"/>
      </w:tblGrid>
      <w:tr w:rsidR="007A1859" w14:paraId="7ABAB15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5B5210" w14:textId="77777777" w:rsidR="007A1859" w:rsidRDefault="00461A24">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Validacija in pridobitev dovoljenja za delo sterilizatorja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7A1859" w14:paraId="08DA3DDD" w14:textId="77777777">
              <w:tc>
                <w:tcPr>
                  <w:tcW w:w="0" w:type="auto"/>
                  <w:tcMar>
                    <w:top w:w="0" w:type="auto"/>
                    <w:bottom w:w="0" w:type="auto"/>
                  </w:tcMar>
                </w:tcPr>
                <w:p w14:paraId="329FC4C7" w14:textId="7EAC1F17" w:rsidR="00D45523" w:rsidRPr="00D45523" w:rsidRDefault="00461A24">
                  <w:pPr>
                    <w:rPr>
                      <w:rFonts w:ascii="Arial" w:hAnsi="Arial" w:cs="Arial"/>
                      <w:color w:val="000000"/>
                      <w:position w:val="-2"/>
                      <w:sz w:val="18"/>
                      <w:szCs w:val="18"/>
                    </w:rPr>
                  </w:pPr>
                  <w:r w:rsidRPr="00D45523">
                    <w:rPr>
                      <w:rFonts w:ascii="Arial" w:hAnsi="Arial" w:cs="Arial"/>
                      <w:color w:val="000000"/>
                      <w:position w:val="-2"/>
                      <w:sz w:val="18"/>
                      <w:szCs w:val="18"/>
                    </w:rPr>
                    <w:t>Validacija in pridobitev dovoljenja za delo sterilizatorja</w:t>
                  </w:r>
                  <w:r w:rsidR="00D45523" w:rsidRPr="00D45523">
                    <w:rPr>
                      <w:rFonts w:ascii="Arial" w:hAnsi="Arial" w:cs="Arial"/>
                      <w:color w:val="000000"/>
                      <w:position w:val="-2"/>
                      <w:sz w:val="18"/>
                      <w:szCs w:val="18"/>
                    </w:rPr>
                    <w:t>.</w:t>
                  </w:r>
                </w:p>
                <w:p w14:paraId="1AAD63CC" w14:textId="364CD75E" w:rsidR="007A1859" w:rsidRPr="00D45523" w:rsidRDefault="00461A24">
                  <w:pPr>
                    <w:rPr>
                      <w:rFonts w:ascii="Arial" w:hAnsi="Arial" w:cs="Arial"/>
                      <w:color w:val="000000"/>
                      <w:position w:val="-2"/>
                      <w:sz w:val="18"/>
                      <w:szCs w:val="18"/>
                      <w:highlight w:val="yellow"/>
                    </w:rPr>
                  </w:pPr>
                  <w:r w:rsidRPr="00D45523">
                    <w:rPr>
                      <w:rFonts w:ascii="Arial" w:hAnsi="Arial" w:cs="Arial"/>
                      <w:color w:val="000000"/>
                      <w:position w:val="-2"/>
                      <w:sz w:val="18"/>
                      <w:szCs w:val="18"/>
                    </w:rPr>
                    <w:t>Ponudnik mora pred primopredajo izvesti:</w:t>
                  </w:r>
                </w:p>
              </w:tc>
            </w:tr>
            <w:tr w:rsidR="007A1859" w14:paraId="3178EDFA" w14:textId="77777777">
              <w:tc>
                <w:tcPr>
                  <w:tcW w:w="0" w:type="auto"/>
                  <w:tcMar>
                    <w:top w:w="0" w:type="auto"/>
                    <w:bottom w:w="0" w:type="auto"/>
                  </w:tcMar>
                </w:tcPr>
                <w:p w14:paraId="5C7FE4CA" w14:textId="77777777" w:rsidR="007A1859" w:rsidRDefault="00461A24">
                  <w:r>
                    <w:rPr>
                      <w:rFonts w:ascii="Arial" w:hAnsi="Arial" w:cs="Arial"/>
                      <w:color w:val="000000"/>
                      <w:position w:val="-2"/>
                      <w:sz w:val="18"/>
                      <w:szCs w:val="18"/>
                    </w:rPr>
                    <w:t>- validacijo sterilizatorja s strani neodvisne inštitucije,</w:t>
                  </w:r>
                </w:p>
              </w:tc>
            </w:tr>
            <w:tr w:rsidR="007A1859" w14:paraId="08AB9586" w14:textId="77777777">
              <w:tc>
                <w:tcPr>
                  <w:tcW w:w="0" w:type="auto"/>
                  <w:tcMar>
                    <w:top w:w="0" w:type="auto"/>
                    <w:bottom w:w="0" w:type="auto"/>
                  </w:tcMar>
                </w:tcPr>
                <w:p w14:paraId="66A2A547" w14:textId="024379D6" w:rsidR="007A1859" w:rsidRDefault="00461A24">
                  <w:r>
                    <w:rPr>
                      <w:rFonts w:ascii="Arial" w:hAnsi="Arial" w:cs="Arial"/>
                      <w:color w:val="000000"/>
                      <w:position w:val="-2"/>
                      <w:sz w:val="18"/>
                      <w:szCs w:val="18"/>
                    </w:rPr>
                    <w:t xml:space="preserve">- skupaj z naročnikom pridobiti dovoljenje </w:t>
                  </w:r>
                  <w:r w:rsidRPr="00D45523">
                    <w:rPr>
                      <w:rFonts w:ascii="Arial" w:hAnsi="Arial" w:cs="Arial"/>
                      <w:color w:val="000000"/>
                      <w:position w:val="-2"/>
                      <w:sz w:val="18"/>
                      <w:szCs w:val="18"/>
                    </w:rPr>
                    <w:t>za delo sterilizatorja</w:t>
                  </w:r>
                  <w:r w:rsidR="00D45523" w:rsidRPr="00D45523">
                    <w:rPr>
                      <w:rFonts w:ascii="Arial" w:hAnsi="Arial" w:cs="Arial"/>
                      <w:color w:val="000000"/>
                      <w:position w:val="-2"/>
                      <w:sz w:val="18"/>
                      <w:szCs w:val="18"/>
                    </w:rPr>
                    <w:t xml:space="preserve"> </w:t>
                  </w:r>
                  <w:r>
                    <w:rPr>
                      <w:rFonts w:ascii="Arial" w:hAnsi="Arial" w:cs="Arial"/>
                      <w:color w:val="000000"/>
                      <w:position w:val="-2"/>
                      <w:sz w:val="18"/>
                      <w:szCs w:val="18"/>
                    </w:rPr>
                    <w:t>v skladu s Pravilnikom o pregledovanju in preizkušanju opreme pod tlakom (Ur.i. RS 92/08)</w:t>
                  </w:r>
                </w:p>
              </w:tc>
            </w:tr>
          </w:tbl>
          <w:p w14:paraId="3993EB67" w14:textId="77777777" w:rsidR="007A1859" w:rsidRDefault="007A1859"/>
        </w:tc>
      </w:tr>
      <w:tr w:rsidR="007A1859" w14:paraId="64C0DD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18DFF" w14:textId="77777777" w:rsidR="007A1859" w:rsidRDefault="00461A2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16F89" w14:textId="3C1004FA" w:rsidR="007A1859" w:rsidRDefault="00461A24">
            <w:pPr>
              <w:spacing w:before="135" w:after="135"/>
              <w:jc w:val="both"/>
              <w:textAlignment w:val="center"/>
            </w:pPr>
            <w:r>
              <w:rPr>
                <w:rFonts w:ascii="Arial" w:hAnsi="Arial" w:cs="Arial"/>
                <w:color w:val="000000"/>
                <w:position w:val="-2"/>
                <w:sz w:val="18"/>
                <w:szCs w:val="18"/>
              </w:rPr>
              <w:t xml:space="preserve">Ponudnik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0193F7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67045" w14:textId="77777777" w:rsidR="007A1859" w:rsidRDefault="00461A2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DE1BA" w14:textId="77777777" w:rsidR="007A1859" w:rsidRDefault="00461A24">
            <w:pPr>
              <w:jc w:val="both"/>
              <w:textAlignment w:val="center"/>
            </w:pPr>
            <w:r>
              <w:rPr>
                <w:rFonts w:ascii="Arial" w:hAnsi="Arial" w:cs="Arial"/>
                <w:color w:val="000000"/>
                <w:position w:val="-2"/>
                <w:sz w:val="18"/>
                <w:szCs w:val="18"/>
              </w:rPr>
              <w:t> </w:t>
            </w:r>
          </w:p>
          <w:p w14:paraId="63099487" w14:textId="77777777" w:rsidR="007A1859" w:rsidRDefault="00461A24">
            <w:r>
              <w:rPr>
                <w:rFonts w:ascii="Arial" w:hAnsi="Arial" w:cs="Arial"/>
                <w:color w:val="000000"/>
                <w:position w:val="-2"/>
                <w:sz w:val="18"/>
                <w:szCs w:val="18"/>
              </w:rPr>
              <w:t xml:space="preserve"> /</w:t>
            </w:r>
          </w:p>
        </w:tc>
      </w:tr>
      <w:tr w:rsidR="007A1859" w14:paraId="56BFFC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7525D" w14:textId="77777777" w:rsidR="007A1859" w:rsidRDefault="00461A2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852A"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0BE47743" w14:textId="1E182970" w:rsidR="007A1859" w:rsidRDefault="00461A24">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w:t>
            </w:r>
            <w:r w:rsidR="00DB1C7F">
              <w:rPr>
                <w:rFonts w:ascii="Arial" w:hAnsi="Arial" w:cs="Arial"/>
                <w:color w:val="000000"/>
                <w:position w:val="-2"/>
                <w:sz w:val="18"/>
                <w:szCs w:val="18"/>
              </w:rPr>
              <w:t>ESPD</w:t>
            </w:r>
            <w:r>
              <w:rPr>
                <w:rFonts w:ascii="Arial" w:hAnsi="Arial" w:cs="Arial"/>
                <w:color w:val="000000"/>
                <w:position w:val="-2"/>
                <w:sz w:val="18"/>
                <w:szCs w:val="18"/>
              </w:rPr>
              <w:t xml:space="preserve"> s podpisom katerega izjavlja, da izpolnjuje navedeni pogoj.</w:t>
            </w:r>
          </w:p>
        </w:tc>
      </w:tr>
      <w:tr w:rsidR="007A1859" w14:paraId="2A171E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194BF" w14:textId="77777777" w:rsidR="007A1859" w:rsidRDefault="00461A2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222D" w14:textId="77777777" w:rsidR="007A1859" w:rsidRDefault="00461A24">
            <w:pPr>
              <w:spacing w:before="135" w:after="135"/>
              <w:jc w:val="both"/>
              <w:textAlignment w:val="center"/>
            </w:pPr>
            <w:r>
              <w:rPr>
                <w:rFonts w:ascii="Arial" w:hAnsi="Arial" w:cs="Arial"/>
                <w:color w:val="000000"/>
                <w:position w:val="-2"/>
                <w:sz w:val="18"/>
                <w:szCs w:val="18"/>
              </w:rPr>
              <w:t>MORAJO izpolnjevati pogoj</w:t>
            </w:r>
          </w:p>
          <w:p w14:paraId="115FFA6F" w14:textId="77777777" w:rsidR="007A1859" w:rsidRDefault="00461A2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08A489" w14:textId="77777777" w:rsidR="007A1859" w:rsidRDefault="007A1859">
      <w:pPr>
        <w:sectPr w:rsidR="007A1859" w:rsidSect="00D931BF">
          <w:pgSz w:w="11906" w:h="16838"/>
          <w:pgMar w:top="1418" w:right="1418" w:bottom="1418" w:left="1418" w:header="567" w:footer="680" w:gutter="0"/>
          <w:cols w:space="708"/>
          <w:docGrid w:linePitch="360"/>
        </w:sectPr>
      </w:pPr>
    </w:p>
    <w:p w14:paraId="6A9CECD7" w14:textId="77777777" w:rsidR="00466525" w:rsidRPr="00141928" w:rsidRDefault="00461A24" w:rsidP="00466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A1859" w14:paraId="519B2B26" w14:textId="77777777">
        <w:tc>
          <w:tcPr>
            <w:tcW w:w="0" w:type="auto"/>
            <w:shd w:val="clear" w:color="auto" w:fill="000000"/>
            <w:tcMar>
              <w:top w:w="150" w:type="dxa"/>
              <w:bottom w:w="150" w:type="dxa"/>
            </w:tcMar>
            <w:vAlign w:val="center"/>
          </w:tcPr>
          <w:p w14:paraId="2136E27A" w14:textId="55679E23" w:rsidR="007A1859" w:rsidRDefault="00461A24" w:rsidP="00C558AA">
            <w:pPr>
              <w:jc w:val="center"/>
            </w:pPr>
            <w:r>
              <w:rPr>
                <w:rFonts w:ascii="Arial" w:hAnsi="Arial" w:cs="Arial"/>
                <w:b/>
                <w:bCs/>
                <w:color w:val="FFFFFF"/>
                <w:position w:val="-2"/>
                <w:sz w:val="18"/>
                <w:szCs w:val="18"/>
                <w:shd w:val="clear" w:color="auto" w:fill="000000"/>
              </w:rPr>
              <w:t xml:space="preserve">Zavarovanje za dobro izvedbo po kupoprodajni </w:t>
            </w:r>
            <w:r w:rsidR="00C558AA">
              <w:rPr>
                <w:rFonts w:ascii="Arial" w:hAnsi="Arial" w:cs="Arial"/>
                <w:b/>
                <w:bCs/>
                <w:color w:val="FFFFFF"/>
                <w:position w:val="-2"/>
                <w:sz w:val="18"/>
                <w:szCs w:val="18"/>
                <w:shd w:val="clear" w:color="auto" w:fill="000000"/>
              </w:rPr>
              <w:t>pogodbi</w:t>
            </w:r>
          </w:p>
        </w:tc>
      </w:tr>
    </w:tbl>
    <w:p w14:paraId="48D33FEC" w14:textId="77777777" w:rsidR="007A1859" w:rsidRDefault="00461A24">
      <w:pPr>
        <w:spacing w:before="225" w:after="225" w:line="240" w:lineRule="auto"/>
        <w:jc w:val="both"/>
      </w:pPr>
      <w:r>
        <w:rPr>
          <w:rFonts w:ascii="Arial" w:hAnsi="Arial" w:cs="Arial"/>
          <w:color w:val="000000"/>
          <w:sz w:val="18"/>
          <w:szCs w:val="18"/>
        </w:rPr>
        <w:t>Instrument zavarovanja: menica</w:t>
      </w:r>
    </w:p>
    <w:p w14:paraId="6B4828E2" w14:textId="1329FCF1" w:rsidR="007A1859" w:rsidRDefault="00461A24">
      <w:pPr>
        <w:spacing w:before="225" w:after="225" w:line="240" w:lineRule="auto"/>
        <w:jc w:val="both"/>
      </w:pPr>
      <w:r>
        <w:rPr>
          <w:rFonts w:ascii="Arial" w:hAnsi="Arial" w:cs="Arial"/>
          <w:color w:val="000000"/>
          <w:sz w:val="18"/>
          <w:szCs w:val="18"/>
        </w:rPr>
        <w:t>Višina zavarovanja: 10,00 % pogodbene vrednosti z DDV</w:t>
      </w:r>
    </w:p>
    <w:p w14:paraId="4A55525F" w14:textId="77777777" w:rsidR="007A1859" w:rsidRDefault="00461A24">
      <w:pPr>
        <w:spacing w:before="225" w:after="225" w:line="240" w:lineRule="auto"/>
        <w:jc w:val="both"/>
      </w:pPr>
      <w:r>
        <w:rPr>
          <w:rFonts w:ascii="Arial" w:hAnsi="Arial" w:cs="Arial"/>
          <w:color w:val="000000"/>
          <w:sz w:val="18"/>
          <w:szCs w:val="18"/>
        </w:rPr>
        <w:t>Čas veljavnosti: do podpisa primorpedajnega zapisnika in izročitve zavarovanja za odpravo napak v garancijskem roku</w:t>
      </w:r>
    </w:p>
    <w:p w14:paraId="4645F27C" w14:textId="77777777" w:rsidR="007A1859" w:rsidRDefault="00461A2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7A1859" w14:paraId="7D0A3F13" w14:textId="77777777">
        <w:tc>
          <w:tcPr>
            <w:tcW w:w="0" w:type="auto"/>
            <w:shd w:val="clear" w:color="auto" w:fill="000000"/>
            <w:tcMar>
              <w:top w:w="150" w:type="dxa"/>
              <w:bottom w:w="150" w:type="dxa"/>
            </w:tcMar>
            <w:vAlign w:val="center"/>
          </w:tcPr>
          <w:p w14:paraId="04744F13" w14:textId="77777777" w:rsidR="007A1859" w:rsidRDefault="00461A24">
            <w:pPr>
              <w:jc w:val="center"/>
            </w:pPr>
            <w:r>
              <w:rPr>
                <w:rFonts w:ascii="Arial" w:hAnsi="Arial" w:cs="Arial"/>
                <w:b/>
                <w:bCs/>
                <w:color w:val="FFFFFF"/>
                <w:position w:val="-2"/>
                <w:sz w:val="18"/>
                <w:szCs w:val="18"/>
                <w:shd w:val="clear" w:color="auto" w:fill="000000"/>
              </w:rPr>
              <w:t>Zavarovanje za dobro izvedbo po vzdrževalni pogodbi</w:t>
            </w:r>
          </w:p>
        </w:tc>
      </w:tr>
    </w:tbl>
    <w:p w14:paraId="0D22BE6E" w14:textId="77777777" w:rsidR="007A1859" w:rsidRDefault="00461A24">
      <w:pPr>
        <w:spacing w:before="225" w:after="225" w:line="240" w:lineRule="auto"/>
        <w:jc w:val="both"/>
      </w:pPr>
      <w:r>
        <w:rPr>
          <w:rFonts w:ascii="Arial" w:hAnsi="Arial" w:cs="Arial"/>
          <w:color w:val="000000"/>
          <w:sz w:val="18"/>
          <w:szCs w:val="18"/>
        </w:rPr>
        <w:t>Instrument zavarovanja: menica</w:t>
      </w:r>
    </w:p>
    <w:p w14:paraId="08F045A0" w14:textId="5914B7FD" w:rsidR="007A1859" w:rsidRDefault="00461A24">
      <w:pPr>
        <w:spacing w:before="225" w:after="225" w:line="240" w:lineRule="auto"/>
        <w:jc w:val="both"/>
      </w:pPr>
      <w:r>
        <w:rPr>
          <w:rFonts w:ascii="Arial" w:hAnsi="Arial" w:cs="Arial"/>
          <w:color w:val="000000"/>
          <w:sz w:val="18"/>
          <w:szCs w:val="18"/>
        </w:rPr>
        <w:t>Višina zavarovanja: 10,00 % pogodbene vrednosti z DDV</w:t>
      </w:r>
    </w:p>
    <w:p w14:paraId="04ABBF6E" w14:textId="77777777" w:rsidR="007A1859" w:rsidRDefault="00461A24">
      <w:pPr>
        <w:spacing w:before="225" w:after="225" w:line="240" w:lineRule="auto"/>
        <w:jc w:val="both"/>
      </w:pPr>
      <w:r>
        <w:rPr>
          <w:rFonts w:ascii="Arial" w:hAnsi="Arial" w:cs="Arial"/>
          <w:color w:val="000000"/>
          <w:sz w:val="18"/>
          <w:szCs w:val="18"/>
        </w:rPr>
        <w:t>Čas veljavnosti: do izteka veljavnosti vzdrževalne pogodbe</w:t>
      </w:r>
    </w:p>
    <w:p w14:paraId="4BDB8A32" w14:textId="77777777" w:rsidR="007A1859" w:rsidRDefault="00461A2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7A1859" w14:paraId="0FA5B6D7" w14:textId="77777777">
        <w:tc>
          <w:tcPr>
            <w:tcW w:w="0" w:type="auto"/>
            <w:shd w:val="clear" w:color="auto" w:fill="000000"/>
            <w:tcMar>
              <w:top w:w="150" w:type="dxa"/>
              <w:bottom w:w="150" w:type="dxa"/>
            </w:tcMar>
            <w:vAlign w:val="center"/>
          </w:tcPr>
          <w:p w14:paraId="40517296" w14:textId="77777777" w:rsidR="007A1859" w:rsidRDefault="00461A24">
            <w:pPr>
              <w:jc w:val="center"/>
            </w:pPr>
            <w:r>
              <w:rPr>
                <w:rFonts w:ascii="Arial" w:hAnsi="Arial" w:cs="Arial"/>
                <w:b/>
                <w:bCs/>
                <w:color w:val="FFFFFF"/>
                <w:position w:val="-2"/>
                <w:sz w:val="18"/>
                <w:szCs w:val="18"/>
                <w:shd w:val="clear" w:color="auto" w:fill="000000"/>
              </w:rPr>
              <w:t>Zavarovanje za odpravo napak v garancijski dobi</w:t>
            </w:r>
          </w:p>
        </w:tc>
      </w:tr>
    </w:tbl>
    <w:p w14:paraId="6364217B" w14:textId="77777777" w:rsidR="007A1859" w:rsidRDefault="00461A24">
      <w:pPr>
        <w:spacing w:before="225" w:after="225" w:line="240" w:lineRule="auto"/>
        <w:jc w:val="both"/>
      </w:pPr>
      <w:r>
        <w:rPr>
          <w:rFonts w:ascii="Arial" w:hAnsi="Arial" w:cs="Arial"/>
          <w:color w:val="000000"/>
          <w:sz w:val="18"/>
          <w:szCs w:val="18"/>
        </w:rPr>
        <w:t>Instrument zavarovanja: menica</w:t>
      </w:r>
    </w:p>
    <w:p w14:paraId="1365618D" w14:textId="032A9868" w:rsidR="007A1859" w:rsidRDefault="00461A24">
      <w:pPr>
        <w:spacing w:before="225" w:after="225" w:line="240" w:lineRule="auto"/>
        <w:jc w:val="both"/>
      </w:pPr>
      <w:r>
        <w:rPr>
          <w:rFonts w:ascii="Arial" w:hAnsi="Arial" w:cs="Arial"/>
          <w:color w:val="000000"/>
          <w:sz w:val="18"/>
          <w:szCs w:val="18"/>
        </w:rPr>
        <w:t xml:space="preserve">Višina zavarovanja: 5,00 % pogodbene vrednosti </w:t>
      </w:r>
      <w:r w:rsidR="00C558AA">
        <w:rPr>
          <w:rFonts w:ascii="Arial" w:hAnsi="Arial" w:cs="Arial"/>
          <w:color w:val="000000"/>
          <w:sz w:val="18"/>
          <w:szCs w:val="18"/>
        </w:rPr>
        <w:t xml:space="preserve">opreme </w:t>
      </w:r>
      <w:r>
        <w:rPr>
          <w:rFonts w:ascii="Arial" w:hAnsi="Arial" w:cs="Arial"/>
          <w:color w:val="000000"/>
          <w:sz w:val="18"/>
          <w:szCs w:val="18"/>
        </w:rPr>
        <w:t>z DDV</w:t>
      </w:r>
    </w:p>
    <w:p w14:paraId="335C06FC" w14:textId="77777777" w:rsidR="007A1859" w:rsidRDefault="00461A24">
      <w:pPr>
        <w:spacing w:before="225" w:after="225" w:line="240" w:lineRule="auto"/>
        <w:jc w:val="both"/>
      </w:pPr>
      <w:r>
        <w:rPr>
          <w:rFonts w:ascii="Arial" w:hAnsi="Arial" w:cs="Arial"/>
          <w:color w:val="000000"/>
          <w:sz w:val="18"/>
          <w:szCs w:val="18"/>
        </w:rPr>
        <w:t>Čas veljavnosti: še najmanj 1 mesec po izteku garancijske dobe</w:t>
      </w:r>
    </w:p>
    <w:p w14:paraId="6C84C431" w14:textId="77777777" w:rsidR="007A1859" w:rsidRDefault="00461A2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3C67730D" w14:textId="77777777" w:rsidR="007A1859" w:rsidRDefault="007A1859">
      <w:pPr>
        <w:sectPr w:rsidR="007A1859" w:rsidSect="00D931BF">
          <w:pgSz w:w="11906" w:h="16838"/>
          <w:pgMar w:top="1418" w:right="1418" w:bottom="1418" w:left="1418" w:header="567" w:footer="680" w:gutter="0"/>
          <w:cols w:space="708"/>
          <w:docGrid w:linePitch="360"/>
        </w:sectPr>
      </w:pPr>
    </w:p>
    <w:p w14:paraId="67B59F40" w14:textId="77777777" w:rsidR="00466525" w:rsidRPr="00A207D9" w:rsidRDefault="00461A24" w:rsidP="00466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3380" w:type="pct"/>
        <w:tblInd w:w="108" w:type="dxa"/>
        <w:tblLook w:val="04A0" w:firstRow="1" w:lastRow="0" w:firstColumn="1" w:lastColumn="0" w:noHBand="0" w:noVBand="1"/>
      </w:tblPr>
      <w:tblGrid>
        <w:gridCol w:w="6123"/>
      </w:tblGrid>
      <w:tr w:rsidR="007E3EC9" w14:paraId="38D0F122" w14:textId="77777777" w:rsidTr="008259A7">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FD6322" w14:textId="77777777" w:rsidR="007E3EC9" w:rsidRDefault="007E3EC9" w:rsidP="008259A7">
            <w:r>
              <w:rPr>
                <w:rFonts w:ascii="Arial" w:hAnsi="Arial" w:cs="Arial"/>
                <w:b/>
                <w:bCs/>
                <w:color w:val="000000"/>
                <w:position w:val="-2"/>
                <w:sz w:val="18"/>
                <w:szCs w:val="18"/>
                <w:shd w:val="clear" w:color="auto" w:fill="FFFFFF"/>
              </w:rPr>
              <w:t>Sklop 1: VISOKOTLAČNI PARNI STERILIZATOR</w:t>
            </w:r>
          </w:p>
        </w:tc>
      </w:tr>
    </w:tbl>
    <w:p w14:paraId="42BF80C4" w14:textId="77777777" w:rsidR="007E3EC9" w:rsidRDefault="007E3EC9" w:rsidP="007E3EC9">
      <w:pPr>
        <w:spacing w:after="0" w:line="240" w:lineRule="auto"/>
        <w:jc w:val="both"/>
      </w:pPr>
      <w:r>
        <w:rPr>
          <w:rFonts w:ascii="Arial" w:hAnsi="Arial" w:cs="Arial"/>
          <w:color w:val="000000"/>
          <w:sz w:val="18"/>
          <w:szCs w:val="18"/>
        </w:rPr>
        <w:t> </w:t>
      </w:r>
    </w:p>
    <w:p w14:paraId="47BBA9C2" w14:textId="77777777" w:rsidR="007E3EC9" w:rsidRPr="00DF17C5" w:rsidRDefault="007E3EC9" w:rsidP="007E3EC9">
      <w:pPr>
        <w:numPr>
          <w:ilvl w:val="0"/>
          <w:numId w:val="29"/>
        </w:numPr>
        <w:spacing w:after="160" w:line="256" w:lineRule="auto"/>
        <w:jc w:val="both"/>
        <w:rPr>
          <w:rFonts w:ascii="Arial" w:hAnsi="Arial" w:cs="Arial"/>
          <w:sz w:val="18"/>
          <w:szCs w:val="18"/>
        </w:rPr>
      </w:pPr>
      <w:r w:rsidRPr="00DF17C5">
        <w:rPr>
          <w:rFonts w:ascii="Arial" w:hAnsi="Arial" w:cs="Arial"/>
          <w:sz w:val="18"/>
          <w:szCs w:val="18"/>
        </w:rPr>
        <w:t>SPLOŠNE ZAHTEVE</w:t>
      </w:r>
    </w:p>
    <w:p w14:paraId="056C470E" w14:textId="77777777" w:rsidR="007E3EC9" w:rsidRPr="00DF17C5" w:rsidRDefault="007E3EC9" w:rsidP="007E3EC9">
      <w:pPr>
        <w:spacing w:after="0"/>
        <w:ind w:left="360"/>
        <w:contextualSpacing/>
        <w:jc w:val="both"/>
        <w:rPr>
          <w:rFonts w:ascii="Arial" w:hAnsi="Arial" w:cs="Arial"/>
          <w:sz w:val="18"/>
          <w:szCs w:val="18"/>
        </w:rPr>
      </w:pPr>
    </w:p>
    <w:p w14:paraId="25EE93D1" w14:textId="77777777" w:rsidR="007E3EC9" w:rsidRPr="00DF17C5" w:rsidRDefault="007E3EC9" w:rsidP="007E3EC9">
      <w:pPr>
        <w:numPr>
          <w:ilvl w:val="0"/>
          <w:numId w:val="30"/>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Polno avtomatski parni sterilizator namenjen sterilizaciji zavitih trdih, votlih, poroznih, bombažnih materialov, ki se uporabljajo v bolnišnici in so obstojni pri temperaturah 121°C in 134°C.</w:t>
      </w:r>
    </w:p>
    <w:p w14:paraId="4CA98773" w14:textId="77777777" w:rsidR="007E3EC9" w:rsidRPr="00DF17C5" w:rsidRDefault="007E3EC9" w:rsidP="007E3EC9">
      <w:pPr>
        <w:numPr>
          <w:ilvl w:val="0"/>
          <w:numId w:val="30"/>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Ogrevanje sterilizatorja: paro parni generator </w:t>
      </w:r>
    </w:p>
    <w:p w14:paraId="1EBE2E68" w14:textId="77777777" w:rsidR="007E3EC9" w:rsidRPr="00DF17C5" w:rsidRDefault="007E3EC9" w:rsidP="007E3EC9">
      <w:pPr>
        <w:numPr>
          <w:ilvl w:val="0"/>
          <w:numId w:val="30"/>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Biti mora prehodnega tipa, z vertikalnimi, navpično drsnimi vrati na čisti in sterilni strani, z električnim napajanjem.</w:t>
      </w:r>
    </w:p>
    <w:p w14:paraId="01070747" w14:textId="77777777" w:rsidR="007E3EC9" w:rsidRPr="00DF17C5" w:rsidRDefault="007E3EC9" w:rsidP="007E3EC9">
      <w:pPr>
        <w:numPr>
          <w:ilvl w:val="0"/>
          <w:numId w:val="30"/>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Velikost komore mora biti 8 STE dimenzija 1 STE (300 x 300 x 600mm).</w:t>
      </w:r>
    </w:p>
    <w:p w14:paraId="05AEEAD0" w14:textId="77777777" w:rsidR="007E3EC9" w:rsidRPr="00DF17C5" w:rsidRDefault="007E3EC9" w:rsidP="007E3EC9">
      <w:pPr>
        <w:spacing w:line="240" w:lineRule="auto"/>
        <w:ind w:left="1416"/>
        <w:jc w:val="both"/>
        <w:rPr>
          <w:rFonts w:ascii="Arial" w:hAnsi="Arial" w:cs="Arial"/>
          <w:color w:val="000000" w:themeColor="text1"/>
          <w:sz w:val="18"/>
          <w:szCs w:val="18"/>
        </w:rPr>
      </w:pPr>
      <w:r w:rsidRPr="00DF17C5">
        <w:rPr>
          <w:rFonts w:ascii="Arial" w:hAnsi="Arial" w:cs="Arial"/>
          <w:color w:val="000000" w:themeColor="text1"/>
          <w:sz w:val="18"/>
          <w:szCs w:val="18"/>
        </w:rPr>
        <w:t>Širina 640 - 660 mm</w:t>
      </w:r>
    </w:p>
    <w:p w14:paraId="2272F400" w14:textId="77777777" w:rsidR="007E3EC9" w:rsidRPr="00DF17C5" w:rsidRDefault="007E3EC9" w:rsidP="007E3EC9">
      <w:pPr>
        <w:spacing w:line="240" w:lineRule="auto"/>
        <w:ind w:left="1416"/>
        <w:jc w:val="both"/>
        <w:rPr>
          <w:rFonts w:ascii="Arial" w:hAnsi="Arial" w:cs="Arial"/>
          <w:color w:val="000000" w:themeColor="text1"/>
          <w:sz w:val="18"/>
          <w:szCs w:val="18"/>
        </w:rPr>
      </w:pPr>
      <w:r w:rsidRPr="00DF17C5">
        <w:rPr>
          <w:rFonts w:ascii="Arial" w:hAnsi="Arial" w:cs="Arial"/>
          <w:color w:val="000000" w:themeColor="text1"/>
          <w:sz w:val="18"/>
          <w:szCs w:val="18"/>
        </w:rPr>
        <w:t>Globina 1300 - 1400 mm</w:t>
      </w:r>
    </w:p>
    <w:p w14:paraId="2F075915" w14:textId="77777777" w:rsidR="007E3EC9" w:rsidRPr="00DF17C5" w:rsidRDefault="007E3EC9" w:rsidP="007E3EC9">
      <w:pPr>
        <w:spacing w:line="240" w:lineRule="auto"/>
        <w:ind w:left="1416"/>
        <w:jc w:val="both"/>
        <w:rPr>
          <w:rFonts w:ascii="Arial" w:hAnsi="Arial" w:cs="Arial"/>
          <w:color w:val="000000" w:themeColor="text1"/>
          <w:sz w:val="18"/>
          <w:szCs w:val="18"/>
        </w:rPr>
      </w:pPr>
      <w:r w:rsidRPr="00DF17C5">
        <w:rPr>
          <w:rFonts w:ascii="Arial" w:hAnsi="Arial" w:cs="Arial"/>
          <w:color w:val="000000" w:themeColor="text1"/>
          <w:sz w:val="18"/>
          <w:szCs w:val="18"/>
        </w:rPr>
        <w:t>Višina 640 - 660 mm</w:t>
      </w:r>
    </w:p>
    <w:p w14:paraId="47F15435" w14:textId="77777777" w:rsidR="007E3EC9" w:rsidRPr="00DF17C5" w:rsidRDefault="007E3EC9" w:rsidP="007E3EC9">
      <w:pPr>
        <w:numPr>
          <w:ilvl w:val="0"/>
          <w:numId w:val="30"/>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Zunanje mere (V x Š x G v mm) višina do 2500 x 900 </w:t>
      </w:r>
      <w:r>
        <w:rPr>
          <w:rFonts w:ascii="Arial" w:hAnsi="Arial" w:cs="Arial"/>
          <w:color w:val="000000" w:themeColor="text1"/>
          <w:sz w:val="18"/>
          <w:szCs w:val="18"/>
        </w:rPr>
        <w:t>do</w:t>
      </w:r>
      <w:r w:rsidRPr="00DF17C5">
        <w:rPr>
          <w:rFonts w:ascii="Arial" w:hAnsi="Arial" w:cs="Arial"/>
          <w:color w:val="000000" w:themeColor="text1"/>
          <w:sz w:val="18"/>
          <w:szCs w:val="18"/>
        </w:rPr>
        <w:t xml:space="preserve"> 1000 x 1700 </w:t>
      </w:r>
      <w:r>
        <w:rPr>
          <w:rFonts w:ascii="Arial" w:hAnsi="Arial" w:cs="Arial"/>
          <w:color w:val="000000" w:themeColor="text1"/>
          <w:sz w:val="18"/>
          <w:szCs w:val="18"/>
        </w:rPr>
        <w:t>do 1800. Š</w:t>
      </w:r>
      <w:r w:rsidRPr="00DF17C5">
        <w:rPr>
          <w:rFonts w:ascii="Arial" w:hAnsi="Arial" w:cs="Arial"/>
          <w:color w:val="000000" w:themeColor="text1"/>
          <w:sz w:val="18"/>
          <w:szCs w:val="18"/>
        </w:rPr>
        <w:t>irina sterilizatorja z vključenim servisnim prostorom naj bo do 970 mm.</w:t>
      </w:r>
    </w:p>
    <w:p w14:paraId="103841B9" w14:textId="77777777" w:rsidR="007E3EC9" w:rsidRPr="00DF17C5" w:rsidRDefault="007E3EC9" w:rsidP="007E3EC9">
      <w:pPr>
        <w:spacing w:after="0"/>
        <w:ind w:left="720"/>
        <w:contextualSpacing/>
        <w:jc w:val="both"/>
        <w:rPr>
          <w:rFonts w:ascii="Arial" w:hAnsi="Arial" w:cs="Arial"/>
          <w:sz w:val="18"/>
          <w:szCs w:val="18"/>
        </w:rPr>
      </w:pPr>
    </w:p>
    <w:p w14:paraId="593E0483" w14:textId="77777777" w:rsidR="007E3EC9" w:rsidRPr="00DF17C5" w:rsidRDefault="007E3EC9" w:rsidP="007E3EC9">
      <w:pPr>
        <w:numPr>
          <w:ilvl w:val="0"/>
          <w:numId w:val="29"/>
        </w:numPr>
        <w:spacing w:after="160" w:line="256" w:lineRule="auto"/>
        <w:contextualSpacing/>
        <w:jc w:val="both"/>
        <w:rPr>
          <w:rFonts w:ascii="Arial" w:hAnsi="Arial" w:cs="Arial"/>
          <w:sz w:val="18"/>
          <w:szCs w:val="18"/>
        </w:rPr>
      </w:pPr>
      <w:r w:rsidRPr="00DF17C5">
        <w:rPr>
          <w:rFonts w:ascii="Arial" w:hAnsi="Arial" w:cs="Arial"/>
          <w:sz w:val="18"/>
          <w:szCs w:val="18"/>
        </w:rPr>
        <w:t>POSAMEZNE KOMPONENTE</w:t>
      </w:r>
    </w:p>
    <w:p w14:paraId="3B3FF92C"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2.1 KO</w:t>
      </w:r>
      <w:r w:rsidRPr="00DF17C5">
        <w:rPr>
          <w:rFonts w:ascii="Arial" w:hAnsi="Arial" w:cs="Arial"/>
          <w:color w:val="000000" w:themeColor="text1"/>
          <w:sz w:val="18"/>
          <w:szCs w:val="18"/>
        </w:rPr>
        <w:t>MORA</w:t>
      </w:r>
    </w:p>
    <w:p w14:paraId="2046CFD3" w14:textId="77777777" w:rsidR="007E3EC9" w:rsidRPr="00DF17C5" w:rsidRDefault="007E3EC9" w:rsidP="007E3EC9">
      <w:pPr>
        <w:numPr>
          <w:ilvl w:val="0"/>
          <w:numId w:val="31"/>
        </w:numPr>
        <w:spacing w:after="0" w:line="256" w:lineRule="auto"/>
        <w:contextualSpacing/>
        <w:jc w:val="both"/>
        <w:rPr>
          <w:rFonts w:ascii="Arial" w:hAnsi="Arial" w:cs="Arial"/>
          <w:sz w:val="18"/>
          <w:szCs w:val="18"/>
        </w:rPr>
      </w:pPr>
      <w:r w:rsidRPr="00DF17C5">
        <w:rPr>
          <w:rFonts w:ascii="Arial" w:hAnsi="Arial" w:cs="Arial"/>
          <w:sz w:val="18"/>
          <w:szCs w:val="18"/>
        </w:rPr>
        <w:t>Izdelana iz nerjavečega jekla, kvalitete AISI 316 L ali boljšega.</w:t>
      </w:r>
    </w:p>
    <w:p w14:paraId="579F8607" w14:textId="77777777" w:rsidR="007E3EC9" w:rsidRPr="00DF17C5" w:rsidRDefault="007E3EC9" w:rsidP="007E3EC9">
      <w:pPr>
        <w:numPr>
          <w:ilvl w:val="0"/>
          <w:numId w:val="31"/>
        </w:numPr>
        <w:spacing w:after="0" w:line="256" w:lineRule="auto"/>
        <w:contextualSpacing/>
        <w:jc w:val="both"/>
        <w:rPr>
          <w:rFonts w:ascii="Arial" w:hAnsi="Arial" w:cs="Arial"/>
          <w:sz w:val="18"/>
          <w:szCs w:val="18"/>
        </w:rPr>
      </w:pPr>
      <w:r w:rsidRPr="00DF17C5">
        <w:rPr>
          <w:rFonts w:ascii="Arial" w:hAnsi="Arial" w:cs="Arial"/>
          <w:sz w:val="18"/>
          <w:szCs w:val="18"/>
        </w:rPr>
        <w:t xml:space="preserve">Debelina stene komore najmanj 5 mm. </w:t>
      </w:r>
    </w:p>
    <w:p w14:paraId="1DE5931C" w14:textId="77777777" w:rsidR="007E3EC9" w:rsidRPr="00DF17C5" w:rsidRDefault="007E3EC9" w:rsidP="007E3EC9">
      <w:pPr>
        <w:numPr>
          <w:ilvl w:val="0"/>
          <w:numId w:val="31"/>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Ovoj komore naj bo narejen iz nerjavečega jekla, profili v obliki črke U, privarjenimi okrog komore, minimalne debeline 5mm.</w:t>
      </w:r>
    </w:p>
    <w:p w14:paraId="0B49677A" w14:textId="77777777" w:rsidR="007E3EC9" w:rsidRPr="00DF17C5" w:rsidRDefault="007E3EC9" w:rsidP="007E3EC9">
      <w:pPr>
        <w:numPr>
          <w:ilvl w:val="0"/>
          <w:numId w:val="31"/>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Vodila za vložni voziček znotraj komore morajo biti iz enako kvalitetnega nerjavečega jekla.</w:t>
      </w:r>
    </w:p>
    <w:p w14:paraId="1A135FAE" w14:textId="77777777" w:rsidR="007E3EC9" w:rsidRPr="00DF17C5" w:rsidRDefault="007E3EC9" w:rsidP="007E3EC9">
      <w:pPr>
        <w:numPr>
          <w:ilvl w:val="0"/>
          <w:numId w:val="31"/>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Notranjost komore visoko polirana zaradi lažjega čiščenja, robovi zaokroženi.</w:t>
      </w:r>
    </w:p>
    <w:p w14:paraId="744A5E10" w14:textId="77777777" w:rsidR="007E3EC9" w:rsidRPr="00DF17C5" w:rsidRDefault="007E3EC9" w:rsidP="007E3EC9">
      <w:pPr>
        <w:numPr>
          <w:ilvl w:val="0"/>
          <w:numId w:val="31"/>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Izolirana z mineralno volno brez prisotnosti CFC, minimalne debeline 60 </w:t>
      </w:r>
      <w:r>
        <w:rPr>
          <w:rFonts w:ascii="Arial" w:hAnsi="Arial" w:cs="Arial"/>
          <w:color w:val="000000" w:themeColor="text1"/>
          <w:sz w:val="18"/>
          <w:szCs w:val="18"/>
        </w:rPr>
        <w:t>do</w:t>
      </w:r>
      <w:r w:rsidRPr="00DF17C5">
        <w:rPr>
          <w:rFonts w:ascii="Arial" w:hAnsi="Arial" w:cs="Arial"/>
          <w:color w:val="000000" w:themeColor="text1"/>
          <w:sz w:val="18"/>
          <w:szCs w:val="18"/>
        </w:rPr>
        <w:t xml:space="preserve"> 80mm.</w:t>
      </w:r>
    </w:p>
    <w:p w14:paraId="6407936E" w14:textId="77777777" w:rsidR="007E3EC9" w:rsidRPr="00DF17C5" w:rsidRDefault="007E3EC9" w:rsidP="007E3EC9">
      <w:pPr>
        <w:numPr>
          <w:ilvl w:val="0"/>
          <w:numId w:val="31"/>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Temperaturo v komori naj merita 2 neodvisna </w:t>
      </w:r>
      <w:proofErr w:type="spellStart"/>
      <w:r w:rsidRPr="00DF17C5">
        <w:rPr>
          <w:rFonts w:ascii="Arial" w:hAnsi="Arial" w:cs="Arial"/>
          <w:color w:val="000000" w:themeColor="text1"/>
          <w:sz w:val="18"/>
          <w:szCs w:val="18"/>
        </w:rPr>
        <w:t>Pt</w:t>
      </w:r>
      <w:proofErr w:type="spellEnd"/>
      <w:r w:rsidRPr="00DF17C5">
        <w:rPr>
          <w:rFonts w:ascii="Arial" w:hAnsi="Arial" w:cs="Arial"/>
          <w:color w:val="000000" w:themeColor="text1"/>
          <w:sz w:val="18"/>
          <w:szCs w:val="18"/>
        </w:rPr>
        <w:t xml:space="preserve"> 1000 senzorja. Prvi senzor naj bo priklopljen na PCL krmilnik za nadzor, drugi pa je priklopljen na vmesnik na tiskalniku za snemanje. Regulacija tlaka in temperature v komori in plašču komore naj se izvedeta neodvisno.</w:t>
      </w:r>
    </w:p>
    <w:p w14:paraId="11AFDA7A" w14:textId="77777777" w:rsidR="007E3EC9" w:rsidRPr="00DF17C5" w:rsidRDefault="007E3EC9" w:rsidP="007E3EC9">
      <w:pPr>
        <w:contextualSpacing/>
        <w:jc w:val="both"/>
        <w:rPr>
          <w:rFonts w:ascii="Arial" w:hAnsi="Arial" w:cs="Arial"/>
          <w:sz w:val="18"/>
          <w:szCs w:val="18"/>
        </w:rPr>
      </w:pPr>
    </w:p>
    <w:p w14:paraId="225D22EF"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2.2 VRATA</w:t>
      </w:r>
    </w:p>
    <w:p w14:paraId="6A11EF88" w14:textId="77777777" w:rsidR="007E3EC9" w:rsidRPr="00DF17C5" w:rsidRDefault="007E3EC9" w:rsidP="007E3EC9">
      <w:pPr>
        <w:contextualSpacing/>
        <w:jc w:val="both"/>
        <w:rPr>
          <w:rFonts w:ascii="Arial" w:hAnsi="Arial" w:cs="Arial"/>
          <w:sz w:val="18"/>
          <w:szCs w:val="18"/>
        </w:rPr>
      </w:pPr>
    </w:p>
    <w:p w14:paraId="4D1F23E6" w14:textId="77777777" w:rsidR="007E3EC9" w:rsidRPr="00DF17C5" w:rsidRDefault="007E3EC9" w:rsidP="007E3EC9">
      <w:pPr>
        <w:numPr>
          <w:ilvl w:val="0"/>
          <w:numId w:val="32"/>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Popolnoma avtomatsko pomična vertikalna, na električni pogon gnana vrata.</w:t>
      </w:r>
    </w:p>
    <w:p w14:paraId="3EB1132F" w14:textId="77777777" w:rsidR="007E3EC9" w:rsidRPr="00DF17C5" w:rsidRDefault="007E3EC9" w:rsidP="007E3EC9">
      <w:pPr>
        <w:numPr>
          <w:ilvl w:val="0"/>
          <w:numId w:val="32"/>
        </w:numPr>
        <w:spacing w:after="0" w:line="256" w:lineRule="auto"/>
        <w:contextualSpacing/>
        <w:jc w:val="both"/>
        <w:rPr>
          <w:rFonts w:ascii="Arial" w:hAnsi="Arial" w:cs="Arial"/>
          <w:sz w:val="18"/>
          <w:szCs w:val="18"/>
        </w:rPr>
      </w:pPr>
      <w:r w:rsidRPr="00DF17C5">
        <w:rPr>
          <w:rFonts w:ascii="Arial" w:hAnsi="Arial" w:cs="Arial"/>
          <w:sz w:val="18"/>
          <w:szCs w:val="18"/>
        </w:rPr>
        <w:t>Vrata komore morajo biti iz nerjavečega jekla, kvalitete AISI 316 L ali boljšega.</w:t>
      </w:r>
    </w:p>
    <w:p w14:paraId="2A39C9BE" w14:textId="77777777" w:rsidR="007E3EC9" w:rsidRPr="00DF17C5" w:rsidRDefault="007E3EC9" w:rsidP="007E3EC9">
      <w:pPr>
        <w:numPr>
          <w:ilvl w:val="0"/>
          <w:numId w:val="32"/>
        </w:numPr>
        <w:spacing w:after="0" w:line="256" w:lineRule="auto"/>
        <w:contextualSpacing/>
        <w:jc w:val="both"/>
        <w:rPr>
          <w:rFonts w:ascii="Arial" w:hAnsi="Arial" w:cs="Arial"/>
          <w:sz w:val="18"/>
          <w:szCs w:val="18"/>
        </w:rPr>
      </w:pPr>
      <w:r w:rsidRPr="00DF17C5">
        <w:rPr>
          <w:rFonts w:ascii="Arial" w:hAnsi="Arial" w:cs="Arial"/>
          <w:sz w:val="18"/>
          <w:szCs w:val="18"/>
        </w:rPr>
        <w:t xml:space="preserve">Izolirana z mineralno volno, brez prisotnosti CFC. </w:t>
      </w:r>
    </w:p>
    <w:p w14:paraId="05FD456F" w14:textId="77777777" w:rsidR="007E3EC9" w:rsidRPr="00DF17C5" w:rsidRDefault="007E3EC9" w:rsidP="007E3EC9">
      <w:pPr>
        <w:numPr>
          <w:ilvl w:val="0"/>
          <w:numId w:val="32"/>
        </w:numPr>
        <w:spacing w:after="0" w:line="256" w:lineRule="auto"/>
        <w:contextualSpacing/>
        <w:jc w:val="both"/>
        <w:rPr>
          <w:rFonts w:ascii="Arial" w:hAnsi="Arial" w:cs="Arial"/>
          <w:sz w:val="18"/>
          <w:szCs w:val="18"/>
        </w:rPr>
      </w:pPr>
      <w:r w:rsidRPr="00DF17C5">
        <w:rPr>
          <w:rFonts w:ascii="Arial" w:hAnsi="Arial" w:cs="Arial"/>
          <w:sz w:val="18"/>
          <w:szCs w:val="18"/>
        </w:rPr>
        <w:t>Vgrajen varnostni mehanizem zaustavljanja zapiranja vrat v primeru prisotnosti ovire.</w:t>
      </w:r>
    </w:p>
    <w:p w14:paraId="605D6AC5" w14:textId="77777777" w:rsidR="007E3EC9" w:rsidRPr="00DF17C5" w:rsidRDefault="007E3EC9" w:rsidP="007E3EC9">
      <w:pPr>
        <w:numPr>
          <w:ilvl w:val="0"/>
          <w:numId w:val="32"/>
        </w:numPr>
        <w:spacing w:after="0" w:line="256" w:lineRule="auto"/>
        <w:contextualSpacing/>
        <w:jc w:val="both"/>
        <w:rPr>
          <w:rFonts w:ascii="Arial" w:hAnsi="Arial" w:cs="Arial"/>
          <w:sz w:val="18"/>
          <w:szCs w:val="18"/>
        </w:rPr>
      </w:pPr>
      <w:r w:rsidRPr="00DF17C5">
        <w:rPr>
          <w:rFonts w:ascii="Arial" w:hAnsi="Arial" w:cs="Arial"/>
          <w:sz w:val="18"/>
          <w:szCs w:val="18"/>
        </w:rPr>
        <w:t xml:space="preserve">Mehanizem odpiranja vrat mora zagotavljati preprečevanje odpiranja vrat, dokler se tlak v komori ne zmanjša na atmosferski tlak +/- 100 </w:t>
      </w:r>
      <w:proofErr w:type="spellStart"/>
      <w:r w:rsidRPr="00DF17C5">
        <w:rPr>
          <w:rFonts w:ascii="Arial" w:hAnsi="Arial" w:cs="Arial"/>
          <w:sz w:val="18"/>
          <w:szCs w:val="18"/>
        </w:rPr>
        <w:t>mbar</w:t>
      </w:r>
      <w:proofErr w:type="spellEnd"/>
      <w:r w:rsidRPr="00DF17C5">
        <w:rPr>
          <w:rFonts w:ascii="Arial" w:hAnsi="Arial" w:cs="Arial"/>
          <w:sz w:val="18"/>
          <w:szCs w:val="18"/>
        </w:rPr>
        <w:t xml:space="preserve">. </w:t>
      </w:r>
    </w:p>
    <w:p w14:paraId="7AD5F149" w14:textId="77777777" w:rsidR="007E3EC9" w:rsidRPr="00DF17C5" w:rsidRDefault="007E3EC9" w:rsidP="007E3EC9">
      <w:pPr>
        <w:numPr>
          <w:ilvl w:val="0"/>
          <w:numId w:val="32"/>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Tesnilo vrat mora biti iz trdnega silicija  z minimalno življenjsko dobo 3500 ciklov.</w:t>
      </w:r>
    </w:p>
    <w:p w14:paraId="7C968908" w14:textId="77777777" w:rsidR="007E3EC9" w:rsidRPr="00DF17C5" w:rsidRDefault="007E3EC9" w:rsidP="007E3EC9">
      <w:pPr>
        <w:contextualSpacing/>
        <w:jc w:val="both"/>
        <w:rPr>
          <w:rFonts w:ascii="Arial" w:hAnsi="Arial" w:cs="Arial"/>
          <w:sz w:val="18"/>
          <w:szCs w:val="18"/>
        </w:rPr>
      </w:pPr>
    </w:p>
    <w:p w14:paraId="36140080"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2.3 NADZOR NAD PROCESI</w:t>
      </w:r>
    </w:p>
    <w:p w14:paraId="38640D6F" w14:textId="77777777" w:rsidR="007E3EC9" w:rsidRPr="00DF17C5" w:rsidRDefault="007E3EC9" w:rsidP="007E3EC9">
      <w:pPr>
        <w:contextualSpacing/>
        <w:jc w:val="both"/>
        <w:rPr>
          <w:rFonts w:ascii="Arial" w:hAnsi="Arial" w:cs="Arial"/>
          <w:sz w:val="18"/>
          <w:szCs w:val="18"/>
        </w:rPr>
      </w:pPr>
    </w:p>
    <w:p w14:paraId="71643A7B"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Nadzor stopnje cikla sterilizacije mora biti avtomatski, z izpisom na panelni plašči s čiste strani sterilizatorja.</w:t>
      </w:r>
    </w:p>
    <w:p w14:paraId="2D2474C0"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Panelna plošča za upravljanje mora biti na ergonomski višini (od tal 1400 </w:t>
      </w:r>
      <w:r>
        <w:rPr>
          <w:rFonts w:ascii="Arial" w:hAnsi="Arial" w:cs="Arial"/>
          <w:color w:val="000000" w:themeColor="text1"/>
          <w:sz w:val="18"/>
          <w:szCs w:val="18"/>
        </w:rPr>
        <w:t>do</w:t>
      </w:r>
      <w:r w:rsidRPr="00DF17C5">
        <w:rPr>
          <w:rFonts w:ascii="Arial" w:hAnsi="Arial" w:cs="Arial"/>
          <w:color w:val="000000" w:themeColor="text1"/>
          <w:sz w:val="18"/>
          <w:szCs w:val="18"/>
        </w:rPr>
        <w:t xml:space="preserve"> 1500 mm), barvni zaslon »</w:t>
      </w:r>
      <w:proofErr w:type="spellStart"/>
      <w:r w:rsidRPr="00DF17C5">
        <w:rPr>
          <w:rFonts w:ascii="Arial" w:hAnsi="Arial" w:cs="Arial"/>
          <w:color w:val="000000" w:themeColor="text1"/>
          <w:sz w:val="18"/>
          <w:szCs w:val="18"/>
        </w:rPr>
        <w:t>touch</w:t>
      </w:r>
      <w:proofErr w:type="spellEnd"/>
      <w:r w:rsidRPr="00DF17C5">
        <w:rPr>
          <w:rFonts w:ascii="Arial" w:hAnsi="Arial" w:cs="Arial"/>
          <w:color w:val="000000" w:themeColor="text1"/>
          <w:sz w:val="18"/>
          <w:szCs w:val="18"/>
        </w:rPr>
        <w:t xml:space="preserve"> </w:t>
      </w:r>
      <w:proofErr w:type="spellStart"/>
      <w:r w:rsidRPr="00DF17C5">
        <w:rPr>
          <w:rFonts w:ascii="Arial" w:hAnsi="Arial" w:cs="Arial"/>
          <w:color w:val="000000" w:themeColor="text1"/>
          <w:sz w:val="18"/>
          <w:szCs w:val="18"/>
        </w:rPr>
        <w:t>screen</w:t>
      </w:r>
      <w:proofErr w:type="spellEnd"/>
      <w:r w:rsidRPr="00DF17C5">
        <w:rPr>
          <w:rFonts w:ascii="Arial" w:hAnsi="Arial" w:cs="Arial"/>
          <w:color w:val="000000" w:themeColor="text1"/>
          <w:sz w:val="18"/>
          <w:szCs w:val="18"/>
        </w:rPr>
        <w:t xml:space="preserve">« na čisti strani velikosti med 5,5" </w:t>
      </w:r>
      <w:r>
        <w:rPr>
          <w:rFonts w:ascii="Arial" w:hAnsi="Arial" w:cs="Arial"/>
          <w:color w:val="000000" w:themeColor="text1"/>
          <w:sz w:val="18"/>
          <w:szCs w:val="18"/>
        </w:rPr>
        <w:t>do</w:t>
      </w:r>
      <w:r w:rsidRPr="00DF17C5">
        <w:rPr>
          <w:rFonts w:ascii="Arial" w:hAnsi="Arial" w:cs="Arial"/>
          <w:color w:val="000000" w:themeColor="text1"/>
          <w:sz w:val="18"/>
          <w:szCs w:val="18"/>
        </w:rPr>
        <w:t xml:space="preserve"> 6,5"</w:t>
      </w:r>
    </w:p>
    <w:p w14:paraId="6A9FAB29"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Na čisti strani sterilizatorja mora biti na panelni plošči omogočena izbira programa in zagon, nadzor stopnje cikla sterilizacije, nočni izklop in jutranji pred vklop, izpis morebitnih napak med ciklom, sporočilo o vzdrževanju, prikaz izmerjenih vrednosti v komori in preostali čas do konca programa, pripravljenost za nakladanje/razkladanje.</w:t>
      </w:r>
    </w:p>
    <w:p w14:paraId="0A7633B1"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Sterilizator naj vsebuje procesni LED-zaslon, ki prikazuje stanje procesa na čisti in sterilni strani. </w:t>
      </w:r>
    </w:p>
    <w:p w14:paraId="73A9C113"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Vgrajen vizualni in zvočni alarm za morebitne napake med ciklom.</w:t>
      </w:r>
    </w:p>
    <w:p w14:paraId="5260E372"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lastRenderedPageBreak/>
        <w:t>Zagotovljena takojšna samodejna prekinitev cikla v primeru napake med ciklom.</w:t>
      </w:r>
    </w:p>
    <w:p w14:paraId="6A027BD5"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Uporabniški meni v slovenskem jeziku.</w:t>
      </w:r>
    </w:p>
    <w:p w14:paraId="7C557809"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Program nadzora nad procesi mora zagotavljati povezavo v oddaljeni računalnik. Licenca za program mora biti vključena v ceni.</w:t>
      </w:r>
    </w:p>
    <w:p w14:paraId="75EAF36B"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Na čisti strani vgrajen tiskalnik za izpisovanje posameznih ciklov sterilizacije. Na izpisu mora biti </w:t>
      </w:r>
      <w:r>
        <w:rPr>
          <w:rFonts w:ascii="Arial" w:hAnsi="Arial" w:cs="Arial"/>
          <w:color w:val="000000" w:themeColor="text1"/>
          <w:sz w:val="18"/>
          <w:szCs w:val="18"/>
        </w:rPr>
        <w:t xml:space="preserve">najmanj </w:t>
      </w:r>
      <w:r w:rsidRPr="00DF17C5">
        <w:rPr>
          <w:rFonts w:ascii="Arial" w:hAnsi="Arial" w:cs="Arial"/>
          <w:color w:val="000000" w:themeColor="text1"/>
          <w:sz w:val="18"/>
          <w:szCs w:val="18"/>
        </w:rPr>
        <w:t xml:space="preserve">čas, datum, številka šarže in izbrani program. </w:t>
      </w:r>
    </w:p>
    <w:p w14:paraId="51893D57"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Dostop operaterja do programov / ciklov in raznih drugih nastavitev mora biti omogočen samo z gesli na različnih v naprej pripravljenih nivojih dostopa s čimer se prepreči dostop nepooblaščenemu osebju. </w:t>
      </w:r>
    </w:p>
    <w:p w14:paraId="19031AFC"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Na čisti in na sterilni strani sterilizatorja mora biti gumb za zaustavitev procesa v sili.</w:t>
      </w:r>
    </w:p>
    <w:p w14:paraId="272EEA00"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Na čisti strani sterilizatorja mora biti ključ za vklop in izklop sterilizatorja.</w:t>
      </w:r>
    </w:p>
    <w:p w14:paraId="4DD3BB2B" w14:textId="77777777" w:rsidR="007E3EC9" w:rsidRPr="00DF17C5" w:rsidRDefault="007E3EC9" w:rsidP="007E3EC9">
      <w:pPr>
        <w:numPr>
          <w:ilvl w:val="0"/>
          <w:numId w:val="33"/>
        </w:numPr>
        <w:spacing w:after="0" w:line="256" w:lineRule="auto"/>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Panelna plošča mora biti iz materialov, ki se lahko čistijo in razkužujejo.</w:t>
      </w:r>
    </w:p>
    <w:p w14:paraId="4EC0512A" w14:textId="77777777" w:rsidR="007E3EC9" w:rsidRPr="00DF17C5" w:rsidRDefault="007E3EC9" w:rsidP="007E3EC9">
      <w:pPr>
        <w:numPr>
          <w:ilvl w:val="0"/>
          <w:numId w:val="33"/>
        </w:numPr>
        <w:spacing w:after="0" w:line="256" w:lineRule="auto"/>
        <w:contextualSpacing/>
        <w:jc w:val="both"/>
        <w:rPr>
          <w:rFonts w:ascii="Arial" w:hAnsi="Arial" w:cs="Arial"/>
          <w:sz w:val="18"/>
          <w:szCs w:val="18"/>
        </w:rPr>
      </w:pPr>
      <w:r w:rsidRPr="00DF17C5">
        <w:rPr>
          <w:rFonts w:ascii="Arial" w:hAnsi="Arial" w:cs="Arial"/>
          <w:color w:val="000000" w:themeColor="text1"/>
          <w:sz w:val="18"/>
          <w:szCs w:val="18"/>
        </w:rPr>
        <w:t xml:space="preserve">Sterilizator mora </w:t>
      </w:r>
      <w:r>
        <w:rPr>
          <w:rFonts w:ascii="Arial" w:hAnsi="Arial" w:cs="Arial"/>
          <w:color w:val="000000" w:themeColor="text1"/>
          <w:sz w:val="18"/>
          <w:szCs w:val="18"/>
        </w:rPr>
        <w:t xml:space="preserve">biti </w:t>
      </w:r>
      <w:r w:rsidRPr="00DF17C5">
        <w:rPr>
          <w:rFonts w:ascii="Arial" w:hAnsi="Arial" w:cs="Arial"/>
          <w:color w:val="000000" w:themeColor="text1"/>
          <w:sz w:val="18"/>
          <w:szCs w:val="18"/>
        </w:rPr>
        <w:t>opremljen s strojno in programsko opremo, ki omogoča povezovanje sterilizatorja v bazo podatkov.</w:t>
      </w:r>
    </w:p>
    <w:p w14:paraId="42F68B5A" w14:textId="77777777" w:rsidR="007E3EC9" w:rsidRPr="00DF17C5" w:rsidRDefault="007E3EC9" w:rsidP="007E3EC9">
      <w:pPr>
        <w:contextualSpacing/>
        <w:jc w:val="both"/>
        <w:rPr>
          <w:rFonts w:ascii="Arial" w:hAnsi="Arial" w:cs="Arial"/>
          <w:sz w:val="18"/>
          <w:szCs w:val="18"/>
        </w:rPr>
      </w:pPr>
    </w:p>
    <w:p w14:paraId="074CE666"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2.4 STERILIZACIJSKI PROGRAMI</w:t>
      </w:r>
    </w:p>
    <w:p w14:paraId="2C2F7D58" w14:textId="77777777" w:rsidR="007E3EC9" w:rsidRPr="00DF17C5" w:rsidRDefault="007E3EC9" w:rsidP="007E3EC9">
      <w:pPr>
        <w:contextualSpacing/>
        <w:jc w:val="both"/>
        <w:rPr>
          <w:rFonts w:ascii="Arial" w:hAnsi="Arial" w:cs="Arial"/>
          <w:sz w:val="18"/>
          <w:szCs w:val="18"/>
        </w:rPr>
      </w:pPr>
    </w:p>
    <w:p w14:paraId="34E86BD7" w14:textId="77777777" w:rsidR="007E3EC9" w:rsidRPr="00DF17C5" w:rsidRDefault="007E3EC9" w:rsidP="007E3EC9">
      <w:pPr>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Uporabljeni sterilizacijski cikli morajo biti </w:t>
      </w:r>
      <w:proofErr w:type="spellStart"/>
      <w:r w:rsidRPr="00DF17C5">
        <w:rPr>
          <w:rFonts w:ascii="Arial" w:hAnsi="Arial" w:cs="Arial"/>
          <w:color w:val="000000" w:themeColor="text1"/>
          <w:sz w:val="18"/>
          <w:szCs w:val="18"/>
        </w:rPr>
        <w:t>frakcionirani</w:t>
      </w:r>
      <w:proofErr w:type="spellEnd"/>
      <w:r w:rsidRPr="00DF17C5">
        <w:rPr>
          <w:rFonts w:ascii="Arial" w:hAnsi="Arial" w:cs="Arial"/>
          <w:color w:val="000000" w:themeColor="text1"/>
          <w:sz w:val="18"/>
          <w:szCs w:val="18"/>
        </w:rPr>
        <w:t xml:space="preserve"> </w:t>
      </w:r>
      <w:proofErr w:type="spellStart"/>
      <w:r w:rsidRPr="00DF17C5">
        <w:rPr>
          <w:rFonts w:ascii="Arial" w:hAnsi="Arial" w:cs="Arial"/>
          <w:color w:val="000000" w:themeColor="text1"/>
          <w:sz w:val="18"/>
          <w:szCs w:val="18"/>
        </w:rPr>
        <w:t>predvakuumski</w:t>
      </w:r>
      <w:proofErr w:type="spellEnd"/>
      <w:r w:rsidRPr="00DF17C5">
        <w:rPr>
          <w:rFonts w:ascii="Arial" w:hAnsi="Arial" w:cs="Arial"/>
          <w:color w:val="000000" w:themeColor="text1"/>
          <w:sz w:val="18"/>
          <w:szCs w:val="18"/>
        </w:rPr>
        <w:t xml:space="preserve"> cikli z vakuumskim sušenjem skladni s standardom EN 285. Vsi programski parametri morajo biti shranjeni v krmilniku (PLC).</w:t>
      </w:r>
    </w:p>
    <w:p w14:paraId="537DECE6" w14:textId="77777777" w:rsidR="007E3EC9" w:rsidRPr="00DF17C5" w:rsidRDefault="007E3EC9" w:rsidP="007E3EC9">
      <w:pPr>
        <w:contextualSpacing/>
        <w:jc w:val="both"/>
        <w:rPr>
          <w:rFonts w:ascii="Arial" w:hAnsi="Arial" w:cs="Arial"/>
          <w:color w:val="FF0000"/>
          <w:sz w:val="18"/>
          <w:szCs w:val="18"/>
        </w:rPr>
      </w:pPr>
    </w:p>
    <w:p w14:paraId="20F60C92" w14:textId="77777777" w:rsidR="007E3EC9" w:rsidRPr="00DF17C5" w:rsidRDefault="007E3EC9" w:rsidP="007E3EC9">
      <w:pPr>
        <w:numPr>
          <w:ilvl w:val="0"/>
          <w:numId w:val="34"/>
        </w:numPr>
        <w:spacing w:after="0" w:line="256" w:lineRule="auto"/>
        <w:contextualSpacing/>
        <w:jc w:val="both"/>
        <w:rPr>
          <w:rFonts w:ascii="Arial" w:hAnsi="Arial" w:cs="Arial"/>
          <w:sz w:val="18"/>
          <w:szCs w:val="18"/>
        </w:rPr>
      </w:pPr>
      <w:r w:rsidRPr="00DF17C5">
        <w:rPr>
          <w:rFonts w:ascii="Arial" w:hAnsi="Arial" w:cs="Arial"/>
          <w:sz w:val="18"/>
          <w:szCs w:val="18"/>
        </w:rPr>
        <w:t>134°C – instrumenti in bombaž z možnostjo poglobitve vakuumskih pulzov v sušenju in prilagoditvijo časa sterilizacije.</w:t>
      </w:r>
    </w:p>
    <w:p w14:paraId="1A4D0ECA" w14:textId="77777777" w:rsidR="007E3EC9" w:rsidRPr="00DF17C5" w:rsidRDefault="007E3EC9" w:rsidP="007E3EC9">
      <w:pPr>
        <w:numPr>
          <w:ilvl w:val="0"/>
          <w:numId w:val="34"/>
        </w:numPr>
        <w:spacing w:after="0" w:line="256" w:lineRule="auto"/>
        <w:contextualSpacing/>
        <w:jc w:val="both"/>
        <w:rPr>
          <w:rFonts w:ascii="Arial" w:hAnsi="Arial" w:cs="Arial"/>
          <w:sz w:val="18"/>
          <w:szCs w:val="18"/>
        </w:rPr>
      </w:pPr>
      <w:r w:rsidRPr="00DF17C5">
        <w:rPr>
          <w:rFonts w:ascii="Arial" w:hAnsi="Arial" w:cs="Arial"/>
          <w:sz w:val="18"/>
          <w:szCs w:val="18"/>
        </w:rPr>
        <w:t>121°C - instrumenti in bombaž z možnostjo poglobitve vakuumskih pulzov v sušenju.</w:t>
      </w:r>
    </w:p>
    <w:p w14:paraId="193D1561" w14:textId="77777777" w:rsidR="007E3EC9" w:rsidRPr="00DF17C5" w:rsidRDefault="007E3EC9" w:rsidP="007E3EC9">
      <w:pPr>
        <w:numPr>
          <w:ilvl w:val="0"/>
          <w:numId w:val="34"/>
        </w:numPr>
        <w:spacing w:after="0" w:line="256" w:lineRule="auto"/>
        <w:contextualSpacing/>
        <w:jc w:val="both"/>
        <w:rPr>
          <w:rFonts w:ascii="Arial" w:hAnsi="Arial" w:cs="Arial"/>
          <w:sz w:val="18"/>
          <w:szCs w:val="18"/>
        </w:rPr>
      </w:pPr>
      <w:r w:rsidRPr="00DF17C5">
        <w:rPr>
          <w:rFonts w:ascii="Arial" w:hAnsi="Arial" w:cs="Arial"/>
          <w:sz w:val="18"/>
          <w:szCs w:val="18"/>
        </w:rPr>
        <w:t>Čas cikla sterilizacije v skladu z EN 285-24.7.</w:t>
      </w:r>
    </w:p>
    <w:p w14:paraId="5769F457" w14:textId="77777777" w:rsidR="007E3EC9" w:rsidRPr="00DF17C5" w:rsidRDefault="007E3EC9" w:rsidP="007E3EC9">
      <w:pPr>
        <w:numPr>
          <w:ilvl w:val="0"/>
          <w:numId w:val="34"/>
        </w:numPr>
        <w:spacing w:after="0" w:line="256" w:lineRule="auto"/>
        <w:contextualSpacing/>
        <w:jc w:val="both"/>
        <w:rPr>
          <w:rFonts w:ascii="Arial" w:hAnsi="Arial" w:cs="Arial"/>
          <w:sz w:val="18"/>
          <w:szCs w:val="18"/>
        </w:rPr>
      </w:pPr>
      <w:r w:rsidRPr="00DF17C5">
        <w:rPr>
          <w:rFonts w:ascii="Arial" w:hAnsi="Arial" w:cs="Arial"/>
          <w:sz w:val="18"/>
          <w:szCs w:val="18"/>
        </w:rPr>
        <w:t>Možnost nastavitve jutranjega pred vklopa in nočnega izklopa.</w:t>
      </w:r>
    </w:p>
    <w:p w14:paraId="16CFA019" w14:textId="77777777" w:rsidR="007E3EC9" w:rsidRPr="00DF17C5" w:rsidRDefault="007E3EC9" w:rsidP="007E3EC9">
      <w:pPr>
        <w:numPr>
          <w:ilvl w:val="0"/>
          <w:numId w:val="34"/>
        </w:numPr>
        <w:spacing w:after="0" w:line="256" w:lineRule="auto"/>
        <w:contextualSpacing/>
        <w:jc w:val="both"/>
        <w:rPr>
          <w:rFonts w:ascii="Arial" w:hAnsi="Arial" w:cs="Arial"/>
          <w:sz w:val="18"/>
          <w:szCs w:val="18"/>
        </w:rPr>
      </w:pPr>
      <w:r w:rsidRPr="00DF17C5">
        <w:rPr>
          <w:rFonts w:ascii="Arial" w:hAnsi="Arial" w:cs="Arial"/>
          <w:sz w:val="18"/>
          <w:szCs w:val="18"/>
        </w:rPr>
        <w:t>Integrirani program B&amp;D testa.</w:t>
      </w:r>
    </w:p>
    <w:p w14:paraId="363DA78A"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Procesor mora zagotavljati možnost nadgradnje programa v primeru spreminjanja časa sterilizacije.</w:t>
      </w:r>
    </w:p>
    <w:p w14:paraId="76512568" w14:textId="77777777" w:rsidR="007E3EC9" w:rsidRPr="00DF17C5" w:rsidRDefault="007E3EC9" w:rsidP="007E3EC9">
      <w:pPr>
        <w:numPr>
          <w:ilvl w:val="0"/>
          <w:numId w:val="29"/>
        </w:numPr>
        <w:spacing w:after="160" w:line="256" w:lineRule="auto"/>
        <w:contextualSpacing/>
        <w:jc w:val="both"/>
        <w:rPr>
          <w:rFonts w:ascii="Arial" w:hAnsi="Arial" w:cs="Arial"/>
          <w:sz w:val="18"/>
          <w:szCs w:val="18"/>
        </w:rPr>
      </w:pPr>
      <w:r w:rsidRPr="00DF17C5">
        <w:rPr>
          <w:rFonts w:ascii="Arial" w:hAnsi="Arial" w:cs="Arial"/>
          <w:sz w:val="18"/>
          <w:szCs w:val="18"/>
        </w:rPr>
        <w:t xml:space="preserve">SKLADNOST STERILIZATORJA </w:t>
      </w:r>
    </w:p>
    <w:p w14:paraId="2215038A" w14:textId="77777777" w:rsidR="007E3EC9" w:rsidRPr="00DF17C5" w:rsidRDefault="007E3EC9" w:rsidP="007E3EC9">
      <w:pPr>
        <w:spacing w:after="0"/>
        <w:ind w:left="720"/>
        <w:contextualSpacing/>
        <w:jc w:val="both"/>
        <w:rPr>
          <w:rFonts w:ascii="Arial" w:hAnsi="Arial" w:cs="Arial"/>
          <w:sz w:val="18"/>
          <w:szCs w:val="18"/>
        </w:rPr>
      </w:pPr>
    </w:p>
    <w:p w14:paraId="1B35893F"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CE certifikat</w:t>
      </w:r>
    </w:p>
    <w:p w14:paraId="6FDEEDA1"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285: 2006 + A2: 2009: Sterilizacija. Parni sterilizatorji. Veliki sterilizatorji.</w:t>
      </w:r>
    </w:p>
    <w:p w14:paraId="564F3F16"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Evropska direktiva o tlačni opremi 97/23 ES</w:t>
      </w:r>
    </w:p>
    <w:p w14:paraId="393403BD"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Direktiva o medicinskih pripomočkih 93/42 EGS</w:t>
      </w:r>
    </w:p>
    <w:p w14:paraId="1B802DD9"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Direktiva 2004/108 / ES elektromagnetna združljivost EMC</w:t>
      </w:r>
    </w:p>
    <w:p w14:paraId="1F6B9C8D"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Direktiva o nizki napetosti 2006/95 / ES</w:t>
      </w:r>
    </w:p>
    <w:p w14:paraId="7E6181F8"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Direktiva o strojih 98/37 ES 2006/42ES</w:t>
      </w:r>
    </w:p>
    <w:p w14:paraId="7DC4027F"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ISO 17665 – 1:2006</w:t>
      </w:r>
    </w:p>
    <w:p w14:paraId="63A0C8A2"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12100 - 1</w:t>
      </w:r>
    </w:p>
    <w:p w14:paraId="2A3DCA7E"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61326</w:t>
      </w:r>
    </w:p>
    <w:p w14:paraId="1F8DFCDF"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61010 – 1</w:t>
      </w:r>
    </w:p>
    <w:p w14:paraId="252ABA39" w14:textId="77777777" w:rsidR="007E3EC9" w:rsidRPr="00DF17C5" w:rsidRDefault="007E3EC9" w:rsidP="007E3EC9">
      <w:pPr>
        <w:numPr>
          <w:ilvl w:val="0"/>
          <w:numId w:val="35"/>
        </w:numPr>
        <w:spacing w:after="0"/>
        <w:contextualSpacing/>
        <w:jc w:val="both"/>
        <w:rPr>
          <w:rFonts w:ascii="Arial" w:hAnsi="Arial" w:cs="Arial"/>
          <w:sz w:val="18"/>
          <w:szCs w:val="18"/>
        </w:rPr>
      </w:pPr>
      <w:r w:rsidRPr="00DF17C5">
        <w:rPr>
          <w:rFonts w:ascii="Arial" w:hAnsi="Arial" w:cs="Arial"/>
          <w:sz w:val="18"/>
          <w:szCs w:val="18"/>
        </w:rPr>
        <w:t>EN 60204 – 1</w:t>
      </w:r>
    </w:p>
    <w:p w14:paraId="7336F3EC" w14:textId="77777777" w:rsidR="007E3EC9" w:rsidRPr="00DF17C5" w:rsidRDefault="007E3EC9" w:rsidP="007E3EC9">
      <w:pPr>
        <w:ind w:left="360"/>
        <w:jc w:val="both"/>
        <w:rPr>
          <w:rFonts w:ascii="Arial" w:hAnsi="Arial" w:cs="Arial"/>
          <w:sz w:val="18"/>
          <w:szCs w:val="18"/>
          <w:highlight w:val="yellow"/>
        </w:rPr>
      </w:pPr>
    </w:p>
    <w:p w14:paraId="1E388F0F" w14:textId="77777777" w:rsidR="007E3EC9" w:rsidRPr="00DF17C5" w:rsidRDefault="007E3EC9" w:rsidP="007E3EC9">
      <w:pPr>
        <w:numPr>
          <w:ilvl w:val="0"/>
          <w:numId w:val="29"/>
        </w:numPr>
        <w:spacing w:after="160" w:line="256" w:lineRule="auto"/>
        <w:contextualSpacing/>
        <w:rPr>
          <w:rFonts w:ascii="Arial" w:hAnsi="Arial" w:cs="Arial"/>
          <w:sz w:val="18"/>
          <w:szCs w:val="18"/>
        </w:rPr>
      </w:pPr>
      <w:r w:rsidRPr="00DF17C5">
        <w:rPr>
          <w:rFonts w:ascii="Arial" w:hAnsi="Arial" w:cs="Arial"/>
          <w:sz w:val="18"/>
          <w:szCs w:val="18"/>
        </w:rPr>
        <w:t>VOZIČEK ZA STERILIZATOR IN VLOŽNI VOZIČEK</w:t>
      </w:r>
    </w:p>
    <w:p w14:paraId="7AD502B2" w14:textId="77777777" w:rsidR="007E3EC9" w:rsidRPr="00DF17C5" w:rsidRDefault="007E3EC9" w:rsidP="007E3EC9">
      <w:pPr>
        <w:spacing w:after="0"/>
        <w:ind w:left="720"/>
        <w:contextualSpacing/>
        <w:jc w:val="both"/>
        <w:rPr>
          <w:rFonts w:ascii="Arial" w:hAnsi="Arial" w:cs="Arial"/>
          <w:sz w:val="18"/>
          <w:szCs w:val="18"/>
          <w:highlight w:val="yellow"/>
        </w:rPr>
      </w:pPr>
    </w:p>
    <w:p w14:paraId="58D5551B" w14:textId="77777777" w:rsidR="007E3EC9" w:rsidRPr="00DF17C5" w:rsidRDefault="007E3EC9" w:rsidP="007E3EC9">
      <w:pPr>
        <w:numPr>
          <w:ilvl w:val="0"/>
          <w:numId w:val="36"/>
        </w:numPr>
        <w:spacing w:after="0"/>
        <w:contextualSpacing/>
        <w:jc w:val="both"/>
        <w:rPr>
          <w:rFonts w:ascii="Arial" w:hAnsi="Arial" w:cs="Arial"/>
          <w:sz w:val="18"/>
          <w:szCs w:val="18"/>
        </w:rPr>
      </w:pPr>
      <w:r w:rsidRPr="00DF17C5">
        <w:rPr>
          <w:rFonts w:ascii="Arial" w:hAnsi="Arial" w:cs="Arial"/>
          <w:sz w:val="18"/>
          <w:szCs w:val="18"/>
        </w:rPr>
        <w:t>Voziček za sterilizator – 2X (na čisti in sterilni strani) mora biti vključen v ceno. Izdelan mora biti iz nerjavečega jekla kvalitete AISI 304 ali boljšega. Kompatibilnost s sterilizatorjem. Imeti mora nameščen zavorni mehanizem, ki omogoča stabilnost vozička pri nalaganju in razlaganju sterilizatorja.</w:t>
      </w:r>
    </w:p>
    <w:p w14:paraId="0B2EE320" w14:textId="77777777" w:rsidR="007E3EC9" w:rsidRPr="00DF17C5" w:rsidRDefault="007E3EC9" w:rsidP="007E3EC9">
      <w:pPr>
        <w:numPr>
          <w:ilvl w:val="0"/>
          <w:numId w:val="36"/>
        </w:numPr>
        <w:spacing w:after="0"/>
        <w:contextualSpacing/>
        <w:jc w:val="both"/>
        <w:rPr>
          <w:rFonts w:ascii="Arial" w:hAnsi="Arial" w:cs="Arial"/>
          <w:sz w:val="18"/>
          <w:szCs w:val="18"/>
        </w:rPr>
      </w:pPr>
      <w:r w:rsidRPr="00DF17C5">
        <w:rPr>
          <w:rFonts w:ascii="Arial" w:hAnsi="Arial" w:cs="Arial"/>
          <w:sz w:val="18"/>
          <w:szCs w:val="18"/>
        </w:rPr>
        <w:t>Vložni voziček mora imeti srednjo polico nastavljivo po višini. Izdelan mora biti iz nerjavečega jekla kvalitete AISI 316 L ali boljšega. Kompatibilnost s sterilizatorjem in zunanjim vozičkom.</w:t>
      </w:r>
    </w:p>
    <w:p w14:paraId="20CBEED6" w14:textId="77777777" w:rsidR="007E3EC9" w:rsidRPr="00DF17C5" w:rsidRDefault="007E3EC9" w:rsidP="007E3EC9">
      <w:pPr>
        <w:spacing w:after="0"/>
        <w:ind w:left="720"/>
        <w:contextualSpacing/>
        <w:jc w:val="both"/>
        <w:rPr>
          <w:rFonts w:ascii="Arial" w:hAnsi="Arial" w:cs="Arial"/>
          <w:sz w:val="18"/>
          <w:szCs w:val="18"/>
          <w:highlight w:val="yellow"/>
        </w:rPr>
      </w:pPr>
    </w:p>
    <w:p w14:paraId="4A9641A9"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VALIDACIJA STERILIZATORJA, DOVOLJENJE ZA DELO</w:t>
      </w:r>
    </w:p>
    <w:p w14:paraId="0161D9E6"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 xml:space="preserve">Ponudnik mora zagotoviti postavitveno validacijo sterilizatorja in pridobiti dovoljenje za delo sterilizatorja. </w:t>
      </w:r>
    </w:p>
    <w:p w14:paraId="21F0F671"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 xml:space="preserve">EDUKACIJA ZAPOSLENI IN NAVODILO O DELOVANJU IN ROKOVANJU </w:t>
      </w:r>
    </w:p>
    <w:p w14:paraId="342B1522"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Ponudnik mora izvesti edukacijo zaposlenih. Priložiti mora navodila za rokovanje s sterilizatorjem v slovenskem jeziku in pripadajočo originalno dokumentacijo.</w:t>
      </w:r>
    </w:p>
    <w:p w14:paraId="73D694A6"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lastRenderedPageBreak/>
        <w:t>GARANCIJA, PREVENTIVNO VZDRŽEVANJE in SERVISNE STORITVE</w:t>
      </w:r>
    </w:p>
    <w:p w14:paraId="0A119DF4" w14:textId="77777777" w:rsidR="007E3EC9" w:rsidRPr="00DF17C5" w:rsidRDefault="007E3EC9" w:rsidP="007E3EC9">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18"/>
          <w:szCs w:val="18"/>
          <w:lang w:eastAsia="sl-SI"/>
        </w:rPr>
      </w:pPr>
      <w:r w:rsidRPr="00DF17C5">
        <w:rPr>
          <w:rFonts w:ascii="Arial" w:eastAsia="Times New Roman" w:hAnsi="Arial" w:cs="Arial"/>
          <w:sz w:val="18"/>
          <w:szCs w:val="18"/>
          <w:lang w:eastAsia="sl-SI"/>
        </w:rPr>
        <w:t>Ponudnik mora nuditi</w:t>
      </w:r>
      <w:r>
        <w:rPr>
          <w:rFonts w:ascii="Arial" w:eastAsia="Times New Roman" w:hAnsi="Arial" w:cs="Arial"/>
          <w:sz w:val="18"/>
          <w:szCs w:val="18"/>
          <w:lang w:eastAsia="sl-SI"/>
        </w:rPr>
        <w:t xml:space="preserve"> najmanj</w:t>
      </w:r>
      <w:r w:rsidRPr="00DF17C5">
        <w:rPr>
          <w:rFonts w:ascii="Arial" w:eastAsia="Times New Roman" w:hAnsi="Arial" w:cs="Arial"/>
          <w:sz w:val="18"/>
          <w:szCs w:val="18"/>
          <w:lang w:eastAsia="sl-SI"/>
        </w:rPr>
        <w:t xml:space="preserve"> 24 mesečno garancijsko dobo.</w:t>
      </w:r>
    </w:p>
    <w:p w14:paraId="60E55C40" w14:textId="77777777" w:rsidR="007E3EC9" w:rsidRPr="00DF17C5" w:rsidRDefault="007E3EC9" w:rsidP="007E3EC9">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18"/>
          <w:szCs w:val="18"/>
          <w:lang w:eastAsia="sl-SI"/>
        </w:rPr>
      </w:pPr>
      <w:r w:rsidRPr="00DF17C5">
        <w:rPr>
          <w:rFonts w:ascii="Arial" w:eastAsia="Times New Roman" w:hAnsi="Arial" w:cs="Arial"/>
          <w:sz w:val="18"/>
          <w:szCs w:val="18"/>
          <w:lang w:eastAsia="sl-SI"/>
        </w:rPr>
        <w:t xml:space="preserve">Ponudnik mora zagotoviti redna preventivna vzdrževanja po navodilu proizvajalca. </w:t>
      </w:r>
    </w:p>
    <w:p w14:paraId="5A10EF72" w14:textId="77777777" w:rsidR="007E3EC9" w:rsidRPr="00DF17C5" w:rsidRDefault="007E3EC9" w:rsidP="007E3EC9">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18"/>
          <w:szCs w:val="18"/>
          <w:lang w:eastAsia="sl-SI"/>
        </w:rPr>
      </w:pPr>
      <w:r w:rsidRPr="00DF17C5">
        <w:rPr>
          <w:rFonts w:ascii="Arial" w:eastAsia="Times New Roman" w:hAnsi="Arial" w:cs="Arial"/>
          <w:sz w:val="18"/>
          <w:szCs w:val="18"/>
          <w:lang w:eastAsia="sl-SI"/>
        </w:rPr>
        <w:t>Od javljene okvare mora biti servisna storitev zagotovljena v 12 urah napake, rok odprave napake 48 ur.</w:t>
      </w:r>
    </w:p>
    <w:p w14:paraId="56BECD57" w14:textId="77777777" w:rsidR="007E3EC9" w:rsidRPr="00DF17C5" w:rsidRDefault="007E3EC9" w:rsidP="007E3EC9">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18"/>
          <w:szCs w:val="18"/>
          <w:lang w:eastAsia="sl-SI"/>
        </w:rPr>
      </w:pPr>
      <w:r w:rsidRPr="00DF17C5">
        <w:rPr>
          <w:rFonts w:ascii="Arial" w:eastAsia="Times New Roman" w:hAnsi="Arial" w:cs="Arial"/>
          <w:sz w:val="18"/>
          <w:szCs w:val="18"/>
          <w:lang w:eastAsia="sl-SI"/>
        </w:rPr>
        <w:t>Ponudnik mora predložiti okvirni strošek preventivnega vzdrževanja za obdobje 5 let.</w:t>
      </w:r>
    </w:p>
    <w:p w14:paraId="70D87624" w14:textId="77777777" w:rsidR="007E3EC9" w:rsidRPr="00DF17C5" w:rsidRDefault="007E3EC9" w:rsidP="007E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sz w:val="18"/>
          <w:szCs w:val="18"/>
          <w:lang w:eastAsia="sl-SI"/>
        </w:rPr>
      </w:pPr>
    </w:p>
    <w:p w14:paraId="3B3946BA"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POSTAVITEV STERILIZATORJA</w:t>
      </w:r>
    </w:p>
    <w:p w14:paraId="1F5B2CF5"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Po postavitvi sterilizatorja se morajo morebitne ostale odprtine zapreti z nerjavečim jeklom primerne kvalitete tako, da se aparat primerno umesti v že obstoječo konstrukcijo. Nerjaveče jeklo mora biti primerne kvalitete za čiščenje in razkuževanje.</w:t>
      </w:r>
    </w:p>
    <w:p w14:paraId="07D86F40"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TEHNIČNE ZAHTEVE</w:t>
      </w:r>
    </w:p>
    <w:p w14:paraId="15309F3A" w14:textId="77777777" w:rsidR="007E3EC9" w:rsidRPr="00DF17C5" w:rsidRDefault="007E3EC9" w:rsidP="007E3EC9">
      <w:pPr>
        <w:spacing w:after="0"/>
        <w:ind w:left="720"/>
        <w:contextualSpacing/>
        <w:jc w:val="both"/>
        <w:rPr>
          <w:rFonts w:ascii="Arial" w:hAnsi="Arial" w:cs="Arial"/>
          <w:color w:val="FF0000"/>
          <w:sz w:val="18"/>
          <w:szCs w:val="18"/>
        </w:rPr>
      </w:pPr>
    </w:p>
    <w:p w14:paraId="055937A9" w14:textId="77777777" w:rsidR="007E3EC9" w:rsidRPr="00DF17C5" w:rsidRDefault="007E3EC9" w:rsidP="007E3EC9">
      <w:pPr>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9.1 PARO PARNI GENERATOR</w:t>
      </w:r>
    </w:p>
    <w:p w14:paraId="4AB8FBBA" w14:textId="77777777" w:rsidR="007E3EC9" w:rsidRPr="00DF17C5" w:rsidRDefault="007E3EC9" w:rsidP="007E3EC9">
      <w:pPr>
        <w:contextualSpacing/>
        <w:jc w:val="both"/>
        <w:rPr>
          <w:rFonts w:ascii="Arial" w:hAnsi="Arial" w:cs="Arial"/>
          <w:color w:val="000000" w:themeColor="text1"/>
          <w:sz w:val="18"/>
          <w:szCs w:val="18"/>
        </w:rPr>
      </w:pPr>
    </w:p>
    <w:p w14:paraId="359DE44A" w14:textId="77777777" w:rsidR="007E3EC9" w:rsidRPr="00DF17C5" w:rsidRDefault="007E3EC9" w:rsidP="007E3EC9">
      <w:pPr>
        <w:contextualSpacing/>
        <w:jc w:val="both"/>
        <w:rPr>
          <w:rFonts w:ascii="Arial" w:hAnsi="Arial" w:cs="Arial"/>
          <w:color w:val="000000" w:themeColor="text1"/>
          <w:sz w:val="18"/>
          <w:szCs w:val="18"/>
        </w:rPr>
      </w:pPr>
    </w:p>
    <w:p w14:paraId="054BBCEF" w14:textId="77777777" w:rsidR="007E3EC9" w:rsidRPr="00DF17C5" w:rsidRDefault="007E3EC9" w:rsidP="007E3EC9">
      <w:pPr>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Generator pare je sestavljen iz tlačne posode s cevmi za paro, rezervoarja za vodo, tlačne črpalke, krmilnega in tlačnega varnostnega ventila ter stikalne omare z vključno  grafičnim uporabniškim vmesnikom.</w:t>
      </w:r>
    </w:p>
    <w:p w14:paraId="459BCC54" w14:textId="77777777" w:rsidR="007E3EC9" w:rsidRPr="00DF17C5" w:rsidRDefault="007E3EC9" w:rsidP="007E3EC9">
      <w:pPr>
        <w:contextualSpacing/>
        <w:jc w:val="both"/>
        <w:rPr>
          <w:rFonts w:ascii="Arial" w:hAnsi="Arial" w:cs="Arial"/>
          <w:color w:val="000000" w:themeColor="text1"/>
          <w:sz w:val="18"/>
          <w:szCs w:val="18"/>
        </w:rPr>
      </w:pPr>
    </w:p>
    <w:p w14:paraId="04FA9281"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Paro parni generator mora biti samostojna enota, nameščena na ogrodje sterilizatorja,</w:t>
      </w:r>
    </w:p>
    <w:p w14:paraId="1BD30621"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Čiščenje para generatorja mora biti avtomatsko,</w:t>
      </w:r>
    </w:p>
    <w:p w14:paraId="099EDA5C"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Ogrevanje paro </w:t>
      </w:r>
      <w:proofErr w:type="spellStart"/>
      <w:r w:rsidRPr="00DF17C5">
        <w:rPr>
          <w:rFonts w:ascii="Arial" w:hAnsi="Arial" w:cs="Arial"/>
          <w:color w:val="000000" w:themeColor="text1"/>
          <w:sz w:val="18"/>
          <w:szCs w:val="18"/>
        </w:rPr>
        <w:t>paro</w:t>
      </w:r>
      <w:proofErr w:type="spellEnd"/>
      <w:r w:rsidRPr="00DF17C5">
        <w:rPr>
          <w:rFonts w:ascii="Arial" w:hAnsi="Arial" w:cs="Arial"/>
          <w:color w:val="000000" w:themeColor="text1"/>
          <w:sz w:val="18"/>
          <w:szCs w:val="18"/>
        </w:rPr>
        <w:t xml:space="preserve"> generatorja preko dovoda hišne pare, </w:t>
      </w:r>
    </w:p>
    <w:p w14:paraId="2E2BC201"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Vse cevi za paro naj bodo termalno izolirane in izdelane iz nerjavečega jekla kvalitete 316L</w:t>
      </w:r>
    </w:p>
    <w:p w14:paraId="5FBE7E3F"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Integrirani parni generator naj bo narejen iz nerjavnega jekla kvalitete 316L. Generator samodejno dovaja visokotlačno paro v komoro v skladu s standardom EN 285.</w:t>
      </w:r>
    </w:p>
    <w:p w14:paraId="29FE2795"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Parni generator naj bo izoliran z mineralno volno, brez CFC, debeline min. 25 mm ter popolnoma zaščitena z aluminijasto folijo.</w:t>
      </w:r>
    </w:p>
    <w:p w14:paraId="164139CD"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Minimalne zmogljivosti 45k</w:t>
      </w:r>
      <w:r>
        <w:rPr>
          <w:rFonts w:ascii="Arial" w:hAnsi="Arial" w:cs="Arial"/>
          <w:color w:val="000000" w:themeColor="text1"/>
          <w:sz w:val="18"/>
          <w:szCs w:val="18"/>
        </w:rPr>
        <w:t>W</w:t>
      </w:r>
    </w:p>
    <w:p w14:paraId="5F532990"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Največja poraba električn</w:t>
      </w:r>
      <w:r>
        <w:rPr>
          <w:rFonts w:ascii="Arial" w:hAnsi="Arial" w:cs="Arial"/>
          <w:color w:val="000000" w:themeColor="text1"/>
          <w:sz w:val="18"/>
          <w:szCs w:val="18"/>
        </w:rPr>
        <w:t>e energije naj ne presega 12 kW</w:t>
      </w:r>
      <w:r w:rsidRPr="00DF17C5">
        <w:rPr>
          <w:rFonts w:ascii="Arial" w:hAnsi="Arial" w:cs="Arial"/>
          <w:color w:val="000000" w:themeColor="text1"/>
          <w:sz w:val="18"/>
          <w:szCs w:val="18"/>
        </w:rPr>
        <w:t>h</w:t>
      </w:r>
    </w:p>
    <w:p w14:paraId="146E6D14"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Vgrajena mora biti črpalka za dovod vode, da se zagotovi dobava ustreznega vodnega tlaka za delovanje generatorja.</w:t>
      </w:r>
    </w:p>
    <w:p w14:paraId="6B5B6417"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Volumen generatorja na bo najmanj 100 </w:t>
      </w:r>
      <w:r>
        <w:rPr>
          <w:rFonts w:ascii="Arial" w:hAnsi="Arial" w:cs="Arial"/>
          <w:color w:val="000000" w:themeColor="text1"/>
          <w:sz w:val="18"/>
          <w:szCs w:val="18"/>
        </w:rPr>
        <w:t>l</w:t>
      </w:r>
    </w:p>
    <w:p w14:paraId="2C1BBFAA"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Parna produktivnost generatorja je najmanj 70 kg/h</w:t>
      </w:r>
    </w:p>
    <w:p w14:paraId="3F94B998"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DI-Poraba vode z</w:t>
      </w:r>
      <w:r>
        <w:rPr>
          <w:rFonts w:ascii="Arial" w:hAnsi="Arial" w:cs="Arial"/>
          <w:color w:val="000000" w:themeColor="text1"/>
          <w:sz w:val="18"/>
          <w:szCs w:val="18"/>
        </w:rPr>
        <w:t>a proizvodnjo pare - največ 20 l</w:t>
      </w:r>
    </w:p>
    <w:p w14:paraId="47A0D815"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Kontrola nivoja DI-vode je mehanska, neodvisna od prevodnosti vode.</w:t>
      </w:r>
    </w:p>
    <w:p w14:paraId="008E6BA2"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Sistem vgrajenega generatorja dopolnjuje rezervoar za vodo, električno ogrevan, opremljen s temperaturnim senzorjem PT1000. Regulacija nivoja napajalne vode je mehanska, neodvisna od prevodnosti vode; naprava za razplinjevanje, ki samodejno zmanjša količino </w:t>
      </w:r>
      <w:proofErr w:type="spellStart"/>
      <w:r w:rsidRPr="00DF17C5">
        <w:rPr>
          <w:rFonts w:ascii="Arial" w:hAnsi="Arial" w:cs="Arial"/>
          <w:color w:val="000000" w:themeColor="text1"/>
          <w:sz w:val="18"/>
          <w:szCs w:val="18"/>
        </w:rPr>
        <w:t>nekondenzirajočih</w:t>
      </w:r>
      <w:proofErr w:type="spellEnd"/>
      <w:r w:rsidRPr="00DF17C5">
        <w:rPr>
          <w:rFonts w:ascii="Arial" w:hAnsi="Arial" w:cs="Arial"/>
          <w:color w:val="000000" w:themeColor="text1"/>
          <w:sz w:val="18"/>
          <w:szCs w:val="18"/>
        </w:rPr>
        <w:t xml:space="preserve"> plinov v napajalni vodi naj bo v skladu z zahtevami EN285.</w:t>
      </w:r>
    </w:p>
    <w:p w14:paraId="72C3DCB2" w14:textId="77777777" w:rsidR="007E3EC9" w:rsidRPr="00DF17C5" w:rsidRDefault="007E3EC9" w:rsidP="007E3EC9">
      <w:pPr>
        <w:numPr>
          <w:ilvl w:val="0"/>
          <w:numId w:val="37"/>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AVTOMATSKI generator pare s sistemom BLOW DOWN</w:t>
      </w:r>
    </w:p>
    <w:p w14:paraId="5EF6975E" w14:textId="77777777" w:rsidR="007E3EC9" w:rsidRPr="00DF17C5" w:rsidRDefault="007E3EC9" w:rsidP="007E3EC9">
      <w:pPr>
        <w:contextualSpacing/>
        <w:jc w:val="both"/>
        <w:rPr>
          <w:rFonts w:ascii="Arial" w:hAnsi="Arial" w:cs="Arial"/>
          <w:sz w:val="18"/>
          <w:szCs w:val="18"/>
        </w:rPr>
      </w:pPr>
    </w:p>
    <w:p w14:paraId="3519DC86"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9.2 VAKUUMSKA ČRPALKA</w:t>
      </w:r>
    </w:p>
    <w:p w14:paraId="3C2DBF52" w14:textId="77777777" w:rsidR="007E3EC9" w:rsidRPr="00DF17C5" w:rsidRDefault="007E3EC9" w:rsidP="007E3EC9">
      <w:pPr>
        <w:contextualSpacing/>
        <w:jc w:val="both"/>
        <w:rPr>
          <w:rFonts w:ascii="Arial" w:hAnsi="Arial" w:cs="Arial"/>
          <w:sz w:val="18"/>
          <w:szCs w:val="18"/>
        </w:rPr>
      </w:pPr>
    </w:p>
    <w:p w14:paraId="421180EF"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 xml:space="preserve">Visoko zmogljiva vakuumska črpalka mora biti zaradi tišjega delovanja nameščena na vibracijskih izolatorjih. Sterilizator mora imeti vakuumsko črpalko z vodnim obročem in sistemom za varčevanje z vodo s ponovnim kroženjem in nadzorom temperature odpadne vode. </w:t>
      </w:r>
    </w:p>
    <w:p w14:paraId="348C29FD" w14:textId="77777777" w:rsidR="007E3EC9" w:rsidRPr="00DF17C5" w:rsidRDefault="007E3EC9" w:rsidP="007E3EC9">
      <w:pPr>
        <w:jc w:val="both"/>
        <w:rPr>
          <w:rFonts w:ascii="Arial" w:hAnsi="Arial" w:cs="Arial"/>
          <w:color w:val="000000" w:themeColor="text1"/>
          <w:sz w:val="18"/>
          <w:szCs w:val="18"/>
        </w:rPr>
      </w:pPr>
      <w:r w:rsidRPr="00DF17C5">
        <w:rPr>
          <w:rFonts w:ascii="Arial" w:hAnsi="Arial" w:cs="Arial"/>
          <w:color w:val="000000" w:themeColor="text1"/>
          <w:sz w:val="18"/>
          <w:szCs w:val="18"/>
        </w:rPr>
        <w:t xml:space="preserve">Možnost priklopa vakuumske črpalke na zunanji hladilni sistem (re cirkulacija hladilne vode). Največja poraba hladne vode (&lt;15 C°) 10 </w:t>
      </w:r>
      <w:r>
        <w:rPr>
          <w:rFonts w:ascii="Arial" w:hAnsi="Arial" w:cs="Arial"/>
          <w:color w:val="000000" w:themeColor="text1"/>
          <w:sz w:val="18"/>
          <w:szCs w:val="18"/>
        </w:rPr>
        <w:t>l</w:t>
      </w:r>
      <w:r w:rsidRPr="00DF17C5">
        <w:rPr>
          <w:rFonts w:ascii="Arial" w:hAnsi="Arial" w:cs="Arial"/>
          <w:color w:val="000000" w:themeColor="text1"/>
          <w:sz w:val="18"/>
          <w:szCs w:val="18"/>
        </w:rPr>
        <w:t xml:space="preserve">/cikel. Minimalna zmogljivost vakuumske črpalke naj bo &lt;=30 </w:t>
      </w:r>
      <w:proofErr w:type="spellStart"/>
      <w:r w:rsidRPr="00DF17C5">
        <w:rPr>
          <w:rFonts w:ascii="Arial" w:hAnsi="Arial" w:cs="Arial"/>
          <w:color w:val="000000" w:themeColor="text1"/>
          <w:sz w:val="18"/>
          <w:szCs w:val="18"/>
        </w:rPr>
        <w:t>mbar</w:t>
      </w:r>
      <w:proofErr w:type="spellEnd"/>
      <w:r w:rsidRPr="00DF17C5">
        <w:rPr>
          <w:rFonts w:ascii="Arial" w:hAnsi="Arial" w:cs="Arial"/>
          <w:color w:val="000000" w:themeColor="text1"/>
          <w:sz w:val="18"/>
          <w:szCs w:val="18"/>
        </w:rPr>
        <w:t xml:space="preserve"> pri &lt; 15°C temp.</w:t>
      </w:r>
    </w:p>
    <w:p w14:paraId="0033AE99" w14:textId="77777777" w:rsidR="007E3EC9" w:rsidRPr="00DF17C5" w:rsidRDefault="007E3EC9" w:rsidP="007E3EC9">
      <w:pPr>
        <w:contextualSpacing/>
        <w:jc w:val="both"/>
        <w:rPr>
          <w:rFonts w:ascii="Arial" w:hAnsi="Arial" w:cs="Arial"/>
          <w:sz w:val="18"/>
          <w:szCs w:val="18"/>
        </w:rPr>
      </w:pPr>
    </w:p>
    <w:p w14:paraId="59BDD555"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9.3 PROCESNI VENTILI IN CEVNI RAZVODNI SISTEM</w:t>
      </w:r>
    </w:p>
    <w:p w14:paraId="62AE0F18" w14:textId="77777777" w:rsidR="007E3EC9" w:rsidRPr="00DF17C5" w:rsidRDefault="007E3EC9" w:rsidP="007E3EC9">
      <w:pPr>
        <w:spacing w:after="0"/>
        <w:ind w:left="720"/>
        <w:contextualSpacing/>
        <w:jc w:val="both"/>
        <w:rPr>
          <w:rFonts w:ascii="Arial" w:hAnsi="Arial" w:cs="Arial"/>
          <w:sz w:val="18"/>
          <w:szCs w:val="18"/>
        </w:rPr>
      </w:pPr>
    </w:p>
    <w:p w14:paraId="4A86058D" w14:textId="77777777" w:rsidR="007E3EC9" w:rsidRPr="00DF17C5" w:rsidRDefault="007E3EC9" w:rsidP="007E3EC9">
      <w:pPr>
        <w:numPr>
          <w:ilvl w:val="0"/>
          <w:numId w:val="38"/>
        </w:numPr>
        <w:spacing w:after="0"/>
        <w:contextualSpacing/>
        <w:jc w:val="both"/>
        <w:rPr>
          <w:rFonts w:ascii="Arial" w:hAnsi="Arial" w:cs="Arial"/>
          <w:sz w:val="18"/>
          <w:szCs w:val="18"/>
        </w:rPr>
      </w:pPr>
      <w:r w:rsidRPr="00DF17C5">
        <w:rPr>
          <w:rFonts w:ascii="Arial" w:hAnsi="Arial" w:cs="Arial"/>
          <w:sz w:val="18"/>
          <w:szCs w:val="18"/>
        </w:rPr>
        <w:t>Procesni ventili morajo biti pnevmatski.</w:t>
      </w:r>
    </w:p>
    <w:p w14:paraId="128FD967" w14:textId="77777777" w:rsidR="007E3EC9" w:rsidRPr="00DF17C5" w:rsidRDefault="007E3EC9" w:rsidP="007E3EC9">
      <w:pPr>
        <w:numPr>
          <w:ilvl w:val="0"/>
          <w:numId w:val="38"/>
        </w:numPr>
        <w:spacing w:after="0"/>
        <w:contextualSpacing/>
        <w:jc w:val="both"/>
        <w:rPr>
          <w:rFonts w:ascii="Arial" w:hAnsi="Arial" w:cs="Arial"/>
          <w:sz w:val="18"/>
          <w:szCs w:val="18"/>
        </w:rPr>
      </w:pPr>
      <w:r w:rsidRPr="00DF17C5">
        <w:rPr>
          <w:rFonts w:ascii="Arial" w:hAnsi="Arial" w:cs="Arial"/>
          <w:sz w:val="18"/>
          <w:szCs w:val="18"/>
        </w:rPr>
        <w:t>Ventili in cevi iz nerjavečega jekla.</w:t>
      </w:r>
    </w:p>
    <w:p w14:paraId="3393FC77" w14:textId="77777777" w:rsidR="007E3EC9" w:rsidRPr="00DF17C5" w:rsidRDefault="007E3EC9" w:rsidP="007E3EC9">
      <w:pPr>
        <w:contextualSpacing/>
        <w:jc w:val="both"/>
        <w:rPr>
          <w:rFonts w:ascii="Arial" w:hAnsi="Arial" w:cs="Arial"/>
          <w:sz w:val="18"/>
          <w:szCs w:val="18"/>
        </w:rPr>
      </w:pPr>
    </w:p>
    <w:p w14:paraId="4F4935F9"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9.4 ZRAČNI FILTER</w:t>
      </w:r>
    </w:p>
    <w:p w14:paraId="46A87C01" w14:textId="77777777" w:rsidR="007E3EC9" w:rsidRPr="00DF17C5" w:rsidRDefault="007E3EC9" w:rsidP="007E3EC9">
      <w:pPr>
        <w:contextualSpacing/>
        <w:jc w:val="both"/>
        <w:rPr>
          <w:rFonts w:ascii="Arial" w:hAnsi="Arial" w:cs="Arial"/>
          <w:sz w:val="18"/>
          <w:szCs w:val="18"/>
        </w:rPr>
      </w:pPr>
    </w:p>
    <w:p w14:paraId="48AA1771" w14:textId="77777777" w:rsidR="007E3EC9" w:rsidRPr="00DF17C5" w:rsidRDefault="007E3EC9" w:rsidP="007E3EC9">
      <w:pPr>
        <w:contextualSpacing/>
        <w:jc w:val="both"/>
        <w:rPr>
          <w:rFonts w:ascii="Arial" w:hAnsi="Arial" w:cs="Arial"/>
          <w:sz w:val="18"/>
          <w:szCs w:val="18"/>
        </w:rPr>
      </w:pPr>
      <w:r w:rsidRPr="00DF17C5">
        <w:rPr>
          <w:rFonts w:ascii="Arial" w:hAnsi="Arial" w:cs="Arial"/>
          <w:sz w:val="18"/>
          <w:szCs w:val="18"/>
        </w:rPr>
        <w:t>Vgrajen mora biti zračni filter za filtracijo atmosferskega zraka in ne sme prepuščati delcev večjih od  velikosti 0,2 mm.</w:t>
      </w:r>
    </w:p>
    <w:p w14:paraId="4052252A" w14:textId="77777777" w:rsidR="007E3EC9" w:rsidRPr="00DF17C5" w:rsidRDefault="007E3EC9" w:rsidP="007E3EC9">
      <w:pPr>
        <w:contextualSpacing/>
        <w:jc w:val="both"/>
        <w:rPr>
          <w:rFonts w:ascii="Arial" w:hAnsi="Arial" w:cs="Arial"/>
          <w:sz w:val="18"/>
          <w:szCs w:val="18"/>
        </w:rPr>
      </w:pPr>
    </w:p>
    <w:p w14:paraId="2A68914E"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RAZPOLOŽLJIVI  PRIKLJUČKI V BOLNIŠNICI</w:t>
      </w:r>
    </w:p>
    <w:p w14:paraId="089B1709" w14:textId="77777777" w:rsidR="007E3EC9" w:rsidRPr="00DF17C5" w:rsidRDefault="007E3EC9" w:rsidP="007E3EC9">
      <w:pPr>
        <w:spacing w:after="0"/>
        <w:ind w:left="360"/>
        <w:contextualSpacing/>
        <w:jc w:val="both"/>
        <w:rPr>
          <w:rFonts w:ascii="Arial" w:hAnsi="Arial" w:cs="Arial"/>
          <w:sz w:val="18"/>
          <w:szCs w:val="18"/>
        </w:rPr>
      </w:pPr>
    </w:p>
    <w:p w14:paraId="40CF6280" w14:textId="77777777" w:rsidR="007E3EC9" w:rsidRPr="00DF17C5" w:rsidRDefault="007E3EC9" w:rsidP="007E3EC9">
      <w:pPr>
        <w:numPr>
          <w:ilvl w:val="0"/>
          <w:numId w:val="39"/>
        </w:numPr>
        <w:spacing w:after="0"/>
        <w:contextualSpacing/>
        <w:jc w:val="both"/>
        <w:rPr>
          <w:rFonts w:ascii="Arial" w:hAnsi="Arial" w:cs="Arial"/>
          <w:sz w:val="18"/>
          <w:szCs w:val="18"/>
        </w:rPr>
      </w:pPr>
      <w:r w:rsidRPr="00DF17C5">
        <w:rPr>
          <w:rFonts w:ascii="Arial" w:hAnsi="Arial" w:cs="Arial"/>
          <w:sz w:val="18"/>
          <w:szCs w:val="18"/>
        </w:rPr>
        <w:t>Električna napetost: 3 x 400 V, 50Hz</w:t>
      </w:r>
      <w:r>
        <w:rPr>
          <w:rFonts w:ascii="Arial" w:hAnsi="Arial" w:cs="Arial"/>
          <w:sz w:val="18"/>
          <w:szCs w:val="18"/>
        </w:rPr>
        <w:t xml:space="preserve"> v standardnih odstopanjih</w:t>
      </w:r>
      <w:r w:rsidRPr="00DF17C5">
        <w:rPr>
          <w:rFonts w:ascii="Arial" w:hAnsi="Arial" w:cs="Arial"/>
          <w:sz w:val="18"/>
          <w:szCs w:val="18"/>
        </w:rPr>
        <w:t>, 10A</w:t>
      </w:r>
    </w:p>
    <w:p w14:paraId="6F02A51C" w14:textId="77777777" w:rsidR="007E3EC9" w:rsidRPr="00DF17C5" w:rsidRDefault="007E3EC9" w:rsidP="007E3EC9">
      <w:pPr>
        <w:numPr>
          <w:ilvl w:val="0"/>
          <w:numId w:val="39"/>
        </w:numPr>
        <w:spacing w:after="0"/>
        <w:contextualSpacing/>
        <w:jc w:val="both"/>
        <w:rPr>
          <w:rFonts w:ascii="Arial" w:hAnsi="Arial" w:cs="Arial"/>
          <w:sz w:val="18"/>
          <w:szCs w:val="18"/>
        </w:rPr>
      </w:pPr>
      <w:proofErr w:type="spellStart"/>
      <w:r w:rsidRPr="00DF17C5">
        <w:rPr>
          <w:rFonts w:ascii="Arial" w:hAnsi="Arial" w:cs="Arial"/>
          <w:sz w:val="18"/>
          <w:szCs w:val="18"/>
        </w:rPr>
        <w:t>Demi</w:t>
      </w:r>
      <w:proofErr w:type="spellEnd"/>
      <w:r w:rsidRPr="00DF17C5">
        <w:rPr>
          <w:rFonts w:ascii="Arial" w:hAnsi="Arial" w:cs="Arial"/>
          <w:sz w:val="18"/>
          <w:szCs w:val="18"/>
        </w:rPr>
        <w:t xml:space="preserve">  voda za parni generator: priključek 2 – 5 barov,</w:t>
      </w:r>
    </w:p>
    <w:p w14:paraId="5385107E" w14:textId="77777777" w:rsidR="007E3EC9" w:rsidRPr="00DF17C5" w:rsidRDefault="007E3EC9" w:rsidP="007E3EC9">
      <w:pPr>
        <w:numPr>
          <w:ilvl w:val="0"/>
          <w:numId w:val="39"/>
        </w:numPr>
        <w:spacing w:after="0"/>
        <w:contextualSpacing/>
        <w:jc w:val="both"/>
        <w:rPr>
          <w:rFonts w:ascii="Arial" w:hAnsi="Arial" w:cs="Arial"/>
          <w:sz w:val="18"/>
          <w:szCs w:val="18"/>
        </w:rPr>
      </w:pPr>
      <w:r w:rsidRPr="00DF17C5">
        <w:rPr>
          <w:rFonts w:ascii="Arial" w:hAnsi="Arial" w:cs="Arial"/>
          <w:sz w:val="18"/>
          <w:szCs w:val="18"/>
        </w:rPr>
        <w:t>Voda mehčana za vakuumski sistem hlajenja: priključek 2 – 5 barov,</w:t>
      </w:r>
    </w:p>
    <w:p w14:paraId="32D68C37" w14:textId="77777777" w:rsidR="007E3EC9" w:rsidRPr="00DF17C5" w:rsidRDefault="007E3EC9" w:rsidP="007E3EC9">
      <w:pPr>
        <w:numPr>
          <w:ilvl w:val="0"/>
          <w:numId w:val="39"/>
        </w:numPr>
        <w:spacing w:after="0"/>
        <w:contextualSpacing/>
        <w:jc w:val="both"/>
        <w:rPr>
          <w:rFonts w:ascii="Arial" w:hAnsi="Arial" w:cs="Arial"/>
          <w:sz w:val="18"/>
          <w:szCs w:val="18"/>
        </w:rPr>
      </w:pPr>
      <w:r w:rsidRPr="00DF17C5">
        <w:rPr>
          <w:rFonts w:ascii="Arial" w:hAnsi="Arial" w:cs="Arial"/>
          <w:sz w:val="18"/>
          <w:szCs w:val="18"/>
        </w:rPr>
        <w:t>Komprimiran zrak: 5 – 7 barov.</w:t>
      </w:r>
    </w:p>
    <w:p w14:paraId="6BCDD6AC" w14:textId="77777777" w:rsidR="007E3EC9" w:rsidRPr="00DF17C5" w:rsidRDefault="007E3EC9" w:rsidP="007E3EC9">
      <w:pPr>
        <w:numPr>
          <w:ilvl w:val="0"/>
          <w:numId w:val="39"/>
        </w:numPr>
        <w:spacing w:after="0"/>
        <w:contextualSpacing/>
        <w:jc w:val="both"/>
        <w:rPr>
          <w:rFonts w:ascii="Arial" w:hAnsi="Arial" w:cs="Arial"/>
          <w:sz w:val="18"/>
          <w:szCs w:val="18"/>
        </w:rPr>
      </w:pPr>
      <w:r w:rsidRPr="00DF17C5">
        <w:rPr>
          <w:rFonts w:ascii="Arial" w:hAnsi="Arial" w:cs="Arial"/>
          <w:sz w:val="18"/>
          <w:szCs w:val="18"/>
        </w:rPr>
        <w:t xml:space="preserve">Tlak pare: </w:t>
      </w:r>
      <w:r>
        <w:rPr>
          <w:rFonts w:ascii="Arial" w:hAnsi="Arial" w:cs="Arial"/>
          <w:sz w:val="18"/>
          <w:szCs w:val="18"/>
        </w:rPr>
        <w:t>5</w:t>
      </w:r>
      <w:r w:rsidRPr="00DF17C5">
        <w:rPr>
          <w:rFonts w:ascii="Arial" w:hAnsi="Arial" w:cs="Arial"/>
          <w:sz w:val="18"/>
          <w:szCs w:val="18"/>
        </w:rPr>
        <w:t xml:space="preserve"> – </w:t>
      </w:r>
      <w:r>
        <w:rPr>
          <w:rFonts w:ascii="Arial" w:hAnsi="Arial" w:cs="Arial"/>
          <w:sz w:val="18"/>
          <w:szCs w:val="18"/>
        </w:rPr>
        <w:t>6</w:t>
      </w:r>
      <w:r w:rsidRPr="00DF17C5">
        <w:rPr>
          <w:rFonts w:ascii="Arial" w:hAnsi="Arial" w:cs="Arial"/>
          <w:sz w:val="18"/>
          <w:szCs w:val="18"/>
        </w:rPr>
        <w:t xml:space="preserve"> bar, 90 kg/h</w:t>
      </w:r>
    </w:p>
    <w:p w14:paraId="52B16345" w14:textId="77777777" w:rsidR="007E3EC9" w:rsidRPr="00DF17C5" w:rsidRDefault="007E3EC9" w:rsidP="007E3EC9">
      <w:pPr>
        <w:contextualSpacing/>
        <w:jc w:val="both"/>
        <w:rPr>
          <w:rFonts w:ascii="Arial" w:hAnsi="Arial" w:cs="Arial"/>
          <w:sz w:val="18"/>
          <w:szCs w:val="18"/>
        </w:rPr>
      </w:pPr>
    </w:p>
    <w:p w14:paraId="7A3A1F5C"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OSTALE ZAHTEVE</w:t>
      </w:r>
    </w:p>
    <w:p w14:paraId="22D20FB3" w14:textId="77777777" w:rsidR="007E3EC9" w:rsidRPr="00DF17C5" w:rsidRDefault="007E3EC9" w:rsidP="007E3EC9">
      <w:pPr>
        <w:spacing w:after="0"/>
        <w:ind w:left="360"/>
        <w:contextualSpacing/>
        <w:jc w:val="both"/>
        <w:rPr>
          <w:rFonts w:ascii="Arial" w:hAnsi="Arial" w:cs="Arial"/>
          <w:sz w:val="18"/>
          <w:szCs w:val="18"/>
        </w:rPr>
      </w:pPr>
    </w:p>
    <w:p w14:paraId="6FB1027E" w14:textId="77777777" w:rsidR="007E3EC9" w:rsidRPr="00DF17C5" w:rsidRDefault="007E3EC9" w:rsidP="007E3EC9">
      <w:pPr>
        <w:numPr>
          <w:ilvl w:val="0"/>
          <w:numId w:val="40"/>
        </w:numPr>
        <w:spacing w:after="0"/>
        <w:contextualSpacing/>
        <w:jc w:val="both"/>
        <w:rPr>
          <w:rFonts w:ascii="Arial" w:hAnsi="Arial" w:cs="Arial"/>
          <w:strike/>
          <w:color w:val="000000" w:themeColor="text1"/>
          <w:sz w:val="18"/>
          <w:szCs w:val="18"/>
        </w:rPr>
      </w:pPr>
      <w:r w:rsidRPr="00DF17C5">
        <w:rPr>
          <w:rFonts w:ascii="Arial" w:hAnsi="Arial" w:cs="Arial"/>
          <w:color w:val="000000" w:themeColor="text1"/>
          <w:sz w:val="18"/>
          <w:szCs w:val="18"/>
        </w:rPr>
        <w:t>Dostop servisne službe samo iz sprednje strani.</w:t>
      </w:r>
    </w:p>
    <w:p w14:paraId="74B98C03" w14:textId="77777777" w:rsidR="007E3EC9" w:rsidRPr="00DF17C5" w:rsidRDefault="007E3EC9" w:rsidP="007E3EC9">
      <w:pPr>
        <w:numPr>
          <w:ilvl w:val="0"/>
          <w:numId w:val="40"/>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 xml:space="preserve">Priklop za </w:t>
      </w:r>
      <w:proofErr w:type="spellStart"/>
      <w:r w:rsidRPr="00DF17C5">
        <w:rPr>
          <w:rFonts w:ascii="Arial" w:hAnsi="Arial" w:cs="Arial"/>
          <w:color w:val="000000" w:themeColor="text1"/>
          <w:sz w:val="18"/>
          <w:szCs w:val="18"/>
        </w:rPr>
        <w:t>demi</w:t>
      </w:r>
      <w:proofErr w:type="spellEnd"/>
      <w:r w:rsidRPr="00DF17C5">
        <w:rPr>
          <w:rFonts w:ascii="Arial" w:hAnsi="Arial" w:cs="Arial"/>
          <w:color w:val="000000" w:themeColor="text1"/>
          <w:sz w:val="18"/>
          <w:szCs w:val="18"/>
        </w:rPr>
        <w:t xml:space="preserve"> vodo za generator pare in mehčano vodo za vakuumsko črpalko naj bosta dobavljena ločeno iz različnih napajalnih vodov.</w:t>
      </w:r>
    </w:p>
    <w:p w14:paraId="0D3D5331" w14:textId="77777777" w:rsidR="007E3EC9" w:rsidRPr="00DF17C5" w:rsidRDefault="007E3EC9" w:rsidP="007E3EC9">
      <w:pPr>
        <w:numPr>
          <w:ilvl w:val="0"/>
          <w:numId w:val="40"/>
        </w:numPr>
        <w:spacing w:after="0"/>
        <w:contextualSpacing/>
        <w:jc w:val="both"/>
        <w:rPr>
          <w:rFonts w:ascii="Arial" w:hAnsi="Arial" w:cs="Arial"/>
          <w:color w:val="000000" w:themeColor="text1"/>
          <w:sz w:val="18"/>
          <w:szCs w:val="18"/>
        </w:rPr>
      </w:pPr>
      <w:r w:rsidRPr="00DF17C5">
        <w:rPr>
          <w:rFonts w:ascii="Arial" w:hAnsi="Arial" w:cs="Arial"/>
          <w:color w:val="000000" w:themeColor="text1"/>
          <w:sz w:val="18"/>
          <w:szCs w:val="18"/>
        </w:rPr>
        <w:t>Nivo zvoka ob delovanju največ 65</w:t>
      </w:r>
      <w:r>
        <w:rPr>
          <w:rFonts w:ascii="Arial" w:hAnsi="Arial" w:cs="Arial"/>
          <w:color w:val="000000" w:themeColor="text1"/>
          <w:sz w:val="18"/>
          <w:szCs w:val="18"/>
        </w:rPr>
        <w:t>dB</w:t>
      </w:r>
    </w:p>
    <w:p w14:paraId="04AD3B46" w14:textId="77777777" w:rsidR="007E3EC9" w:rsidRPr="00DF17C5" w:rsidRDefault="007E3EC9" w:rsidP="007E3EC9">
      <w:pPr>
        <w:spacing w:after="0"/>
        <w:ind w:left="375"/>
        <w:contextualSpacing/>
        <w:jc w:val="both"/>
        <w:rPr>
          <w:rFonts w:ascii="Arial" w:hAnsi="Arial" w:cs="Arial"/>
          <w:color w:val="000000" w:themeColor="text1"/>
          <w:sz w:val="18"/>
          <w:szCs w:val="18"/>
        </w:rPr>
      </w:pPr>
    </w:p>
    <w:p w14:paraId="04C78FF3" w14:textId="77777777" w:rsidR="007E3EC9" w:rsidRPr="00DF17C5" w:rsidRDefault="007E3EC9" w:rsidP="007E3EC9">
      <w:pPr>
        <w:numPr>
          <w:ilvl w:val="0"/>
          <w:numId w:val="29"/>
        </w:numPr>
        <w:spacing w:after="160"/>
        <w:contextualSpacing/>
        <w:jc w:val="both"/>
        <w:rPr>
          <w:rFonts w:ascii="Arial" w:hAnsi="Arial" w:cs="Arial"/>
          <w:sz w:val="18"/>
          <w:szCs w:val="18"/>
        </w:rPr>
      </w:pPr>
      <w:r w:rsidRPr="00DF17C5">
        <w:rPr>
          <w:rFonts w:ascii="Arial" w:hAnsi="Arial" w:cs="Arial"/>
          <w:sz w:val="18"/>
          <w:szCs w:val="18"/>
        </w:rPr>
        <w:t>V CENO MORA BITI VKLJUČENO:</w:t>
      </w:r>
    </w:p>
    <w:p w14:paraId="76EA147F" w14:textId="77777777" w:rsidR="007E3EC9" w:rsidRPr="00DF17C5" w:rsidRDefault="007E3EC9" w:rsidP="007E3EC9">
      <w:pPr>
        <w:spacing w:after="0"/>
        <w:ind w:left="360"/>
        <w:contextualSpacing/>
        <w:jc w:val="both"/>
        <w:rPr>
          <w:rFonts w:ascii="Arial" w:hAnsi="Arial" w:cs="Arial"/>
          <w:sz w:val="18"/>
          <w:szCs w:val="18"/>
        </w:rPr>
      </w:pPr>
    </w:p>
    <w:p w14:paraId="0D214752" w14:textId="77777777" w:rsidR="007E3EC9" w:rsidRPr="00DF17C5" w:rsidRDefault="007E3EC9" w:rsidP="007E3EC9">
      <w:pPr>
        <w:jc w:val="both"/>
        <w:rPr>
          <w:rFonts w:ascii="Arial" w:hAnsi="Arial" w:cs="Arial"/>
          <w:color w:val="FF0000"/>
          <w:sz w:val="18"/>
          <w:szCs w:val="18"/>
        </w:rPr>
      </w:pPr>
      <w:r w:rsidRPr="00DF17C5">
        <w:rPr>
          <w:rFonts w:ascii="Arial" w:hAnsi="Arial" w:cs="Arial"/>
          <w:sz w:val="18"/>
          <w:szCs w:val="18"/>
        </w:rPr>
        <w:t xml:space="preserve">Priprava vseh potrebnih instalacijskih priključkov in morebitnih ostalih gradbeno obrtniških del na lokaciji. </w:t>
      </w:r>
    </w:p>
    <w:p w14:paraId="50B9DFF1"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Priprava lokacije za postavitev novega parnega sterilizatorja z vsemi potrebnimi instalacijskimi priključki in gradbeno obrtniškimi deli vključno z predelavo RF oblog za delovanje novega sterilizatorja.</w:t>
      </w:r>
    </w:p>
    <w:p w14:paraId="05D10183"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Za izdelavo ponudbe je obvezen ogled stanja na lokaciji. V primeru, da ponudnik ne opravi ogleda se šteje, da so v ponudbi zajeti vsi stroški potrebni za popolno delovanje parnega sterilizatorja.</w:t>
      </w:r>
    </w:p>
    <w:p w14:paraId="3E33B3B7" w14:textId="77777777" w:rsidR="007E3EC9" w:rsidRPr="00DF17C5" w:rsidRDefault="007E3EC9" w:rsidP="007E3EC9">
      <w:pPr>
        <w:jc w:val="both"/>
        <w:rPr>
          <w:rFonts w:ascii="Arial" w:hAnsi="Arial" w:cs="Arial"/>
          <w:sz w:val="18"/>
          <w:szCs w:val="18"/>
        </w:rPr>
      </w:pPr>
      <w:r w:rsidRPr="00DF17C5">
        <w:rPr>
          <w:rFonts w:ascii="Arial" w:hAnsi="Arial" w:cs="Arial"/>
          <w:sz w:val="18"/>
          <w:szCs w:val="18"/>
        </w:rPr>
        <w:t xml:space="preserve">Ponudnik naj v ponudbi predloži dokazila o svoji sposobnosti za izvedbo servisiranja ponujene opreme. Obvezna je predložitev proizvajalca opreme, da je ponudnik pooblaščen in usposobljen za servisiranje ponujene opreme z originalnimi rezervnimi deli v garancijskem roku in po izteku tega. V kolikor ponudnik nima lastne servisne mreže mora predložiti potrdilo proizvajalca pooblaščenemu servisu, ki bo izvajal servisiranje ponujene opreme. </w:t>
      </w:r>
    </w:p>
    <w:p w14:paraId="3D144010" w14:textId="6A0AF01C" w:rsidR="00DF17C5" w:rsidRPr="00DF17C5" w:rsidRDefault="00DF17C5" w:rsidP="00DF17C5">
      <w:pPr>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7"/>
      </w:tblGrid>
      <w:tr w:rsidR="00D45523" w14:paraId="5322BF3E" w14:textId="77777777" w:rsidTr="00D45523">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469EBF6E" w14:textId="77777777" w:rsidR="00D45523" w:rsidRDefault="00D45523">
            <w:pPr>
              <w:rPr>
                <w:rFonts w:ascii="Arial" w:hAnsi="Arial" w:cs="Arial"/>
                <w:sz w:val="18"/>
                <w:szCs w:val="18"/>
              </w:rPr>
            </w:pPr>
            <w:r>
              <w:rPr>
                <w:rFonts w:ascii="Arial" w:hAnsi="Arial" w:cs="Arial"/>
                <w:b/>
                <w:bCs/>
                <w:color w:val="000000"/>
                <w:position w:val="-2"/>
                <w:sz w:val="18"/>
                <w:szCs w:val="18"/>
                <w:shd w:val="clear" w:color="auto" w:fill="FFFFFF"/>
              </w:rPr>
              <w:t>VZDRŽEVANJE OPREME</w:t>
            </w:r>
          </w:p>
        </w:tc>
      </w:tr>
    </w:tbl>
    <w:p w14:paraId="770F9705" w14:textId="77777777" w:rsidR="00D45523" w:rsidRDefault="00D45523" w:rsidP="00D45523">
      <w:pPr>
        <w:rPr>
          <w:rFonts w:ascii="Arial" w:hAnsi="Arial" w:cs="Arial"/>
          <w:sz w:val="18"/>
          <w:szCs w:val="18"/>
          <w:u w:val="single"/>
        </w:rPr>
      </w:pPr>
    </w:p>
    <w:p w14:paraId="2C21916E" w14:textId="77777777" w:rsidR="00D45523" w:rsidRDefault="00D45523" w:rsidP="00D45523">
      <w:pPr>
        <w:rPr>
          <w:rFonts w:ascii="Arial" w:hAnsi="Arial" w:cs="Arial"/>
          <w:sz w:val="18"/>
          <w:szCs w:val="18"/>
          <w:u w:val="single"/>
        </w:rPr>
      </w:pPr>
      <w:r>
        <w:rPr>
          <w:rFonts w:ascii="Arial" w:hAnsi="Arial" w:cs="Arial"/>
          <w:sz w:val="18"/>
          <w:szCs w:val="18"/>
          <w:u w:val="single"/>
        </w:rPr>
        <w:t>VZDRŽEVANJE OPREME V ČASU GARANCIJSKE DOBE (24 mesecev)</w:t>
      </w:r>
    </w:p>
    <w:p w14:paraId="1ED4F11F"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Izbrani dobavitelj bo moral v času trajanja garancijske dobe zagotavljati tako preventivno vzdrževanje po specifikaciji proizvajalca opreme, kot tudi  odpravo vseh napak oz. nepravilnosti v delovanju opreme, ki je predmet tega naročila,</w:t>
      </w:r>
      <w:r>
        <w:rPr>
          <w:rFonts w:ascii="Arial" w:hAnsi="Arial" w:cs="Arial"/>
          <w:color w:val="000000"/>
          <w:sz w:val="18"/>
          <w:szCs w:val="18"/>
          <w:u w:val="single"/>
        </w:rPr>
        <w:t> </w:t>
      </w:r>
      <w:r>
        <w:rPr>
          <w:rFonts w:ascii="Arial" w:hAnsi="Arial" w:cs="Arial"/>
          <w:b/>
          <w:bCs/>
          <w:color w:val="000000"/>
          <w:sz w:val="18"/>
          <w:szCs w:val="18"/>
          <w:u w:val="single"/>
        </w:rPr>
        <w:t>na lastne stroške </w:t>
      </w:r>
      <w:r>
        <w:rPr>
          <w:rFonts w:ascii="Arial" w:hAnsi="Arial" w:cs="Arial"/>
          <w:color w:val="000000"/>
          <w:sz w:val="18"/>
          <w:szCs w:val="18"/>
          <w:u w:val="single"/>
        </w:rPr>
        <w:t>(brezplačno).</w:t>
      </w:r>
    </w:p>
    <w:p w14:paraId="6A32E2AA"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D45523" w14:paraId="0CAE6AE0" w14:textId="77777777" w:rsidTr="00D45523">
        <w:tc>
          <w:tcPr>
            <w:tcW w:w="0" w:type="auto"/>
            <w:hideMark/>
          </w:tcPr>
          <w:p w14:paraId="3D2E7AA3" w14:textId="77777777" w:rsidR="00D45523" w:rsidRDefault="00D45523" w:rsidP="00607D03">
            <w:pPr>
              <w:pStyle w:val="Odstavekseznama"/>
              <w:numPr>
                <w:ilvl w:val="0"/>
                <w:numId w:val="54"/>
              </w:numPr>
              <w:rPr>
                <w:rFonts w:ascii="Arial" w:hAnsi="Arial" w:cs="Arial"/>
                <w:sz w:val="18"/>
                <w:szCs w:val="18"/>
              </w:rPr>
            </w:pPr>
            <w:r>
              <w:rPr>
                <w:rFonts w:ascii="Arial" w:hAnsi="Arial" w:cs="Arial"/>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3B2381C0" w14:textId="77777777" w:rsidR="00D45523" w:rsidRDefault="00D45523" w:rsidP="00607D03">
            <w:pPr>
              <w:pStyle w:val="Odstavekseznama"/>
              <w:numPr>
                <w:ilvl w:val="0"/>
                <w:numId w:val="54"/>
              </w:numPr>
              <w:spacing w:before="225" w:after="225"/>
              <w:jc w:val="both"/>
              <w:rPr>
                <w:rFonts w:ascii="Arial" w:hAnsi="Arial" w:cs="Arial"/>
                <w:sz w:val="18"/>
                <w:szCs w:val="18"/>
              </w:rPr>
            </w:pPr>
            <w:r>
              <w:rPr>
                <w:rFonts w:ascii="Arial" w:hAnsi="Arial" w:cs="Arial"/>
                <w:sz w:val="18"/>
                <w:szCs w:val="18"/>
              </w:rPr>
              <w:t>Odzivni čas servisa največ 12 ur v primeru kritičnih napak, rok odprave napak 48 ur (odzivni čas pomeni, da se servis javi in se z naročnikom dogovorita o vsebini in času odprave okvare)</w:t>
            </w:r>
          </w:p>
          <w:p w14:paraId="5C3587FA" w14:textId="77777777" w:rsidR="00D45523" w:rsidRDefault="00D45523" w:rsidP="00607D03">
            <w:pPr>
              <w:pStyle w:val="Odstavekseznama"/>
              <w:numPr>
                <w:ilvl w:val="0"/>
                <w:numId w:val="54"/>
              </w:numPr>
              <w:spacing w:before="225" w:after="225"/>
              <w:jc w:val="both"/>
              <w:rPr>
                <w:rFonts w:ascii="Arial" w:hAnsi="Arial" w:cs="Arial"/>
                <w:sz w:val="18"/>
                <w:szCs w:val="18"/>
              </w:rPr>
            </w:pPr>
            <w:r>
              <w:rPr>
                <w:rFonts w:ascii="Arial" w:hAnsi="Arial" w:cs="Arial"/>
                <w:sz w:val="18"/>
                <w:szCs w:val="18"/>
              </w:rPr>
              <w:t xml:space="preserve">Odzivni čas servisa največ 1 mesec v primeru preventivnega vzdrževanja po navodilu proizvajalca opreme; </w:t>
            </w:r>
            <w:r>
              <w:rPr>
                <w:rFonts w:ascii="Arial" w:eastAsia="Times New Roman" w:hAnsi="Arial" w:cs="Arial"/>
                <w:bCs/>
                <w:sz w:val="18"/>
                <w:szCs w:val="18"/>
                <w:lang w:eastAsia="sl-SI"/>
              </w:rPr>
              <w:t xml:space="preserve"> </w:t>
            </w:r>
          </w:p>
        </w:tc>
      </w:tr>
    </w:tbl>
    <w:p w14:paraId="1A46B9D1" w14:textId="77777777" w:rsidR="00D45523" w:rsidRDefault="00D45523" w:rsidP="00D45523">
      <w:pPr>
        <w:rPr>
          <w:rFonts w:ascii="Arial" w:hAnsi="Arial" w:cs="Arial"/>
          <w:sz w:val="18"/>
          <w:szCs w:val="18"/>
          <w:u w:val="single"/>
        </w:rPr>
      </w:pPr>
      <w:r>
        <w:rPr>
          <w:rFonts w:ascii="Arial" w:hAnsi="Arial" w:cs="Arial"/>
          <w:sz w:val="18"/>
          <w:szCs w:val="18"/>
          <w:u w:val="single"/>
        </w:rPr>
        <w:t>PREVENTIVNO VZDRŽEVANJE PO IZTEKU GARANCIJSKE DOBE (5 LET)</w:t>
      </w:r>
    </w:p>
    <w:p w14:paraId="2653415F"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lastRenderedPageBreak/>
        <w:t>Naročnik bo z izbranim ponudnikom sklenil pogodbo o vzdrževanju predmetne opreme za obdobje petih let po izteku garancijske dobe. Ta pogodba bo začela veljati po preteku garancijskega roka.</w:t>
      </w:r>
    </w:p>
    <w:p w14:paraId="62FFA710"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Izbrani dobavitelj bo moral v času po izteku garancijske dobe zagotavljati preventivno vzdrževanje opreme </w:t>
      </w:r>
      <w:r>
        <w:rPr>
          <w:rFonts w:ascii="Arial" w:hAnsi="Arial" w:cs="Arial"/>
          <w:b/>
          <w:color w:val="000000"/>
          <w:sz w:val="18"/>
          <w:szCs w:val="18"/>
          <w:u w:val="single"/>
        </w:rPr>
        <w:t>na stroške naročnika</w:t>
      </w:r>
      <w:r>
        <w:rPr>
          <w:rFonts w:ascii="Arial" w:hAnsi="Arial" w:cs="Arial"/>
          <w:color w:val="000000"/>
          <w:sz w:val="18"/>
          <w:szCs w:val="18"/>
          <w:u w:val="single"/>
        </w:rPr>
        <w:t>.</w:t>
      </w:r>
    </w:p>
    <w:p w14:paraId="04B8EA95"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Pri tem bo moral zagotavljati:</w:t>
      </w:r>
    </w:p>
    <w:tbl>
      <w:tblPr>
        <w:tblStyle w:val="NormalTablePHPDOCX"/>
        <w:tblW w:w="0" w:type="auto"/>
        <w:tblInd w:w="108" w:type="dxa"/>
        <w:tblLook w:val="04A0" w:firstRow="1" w:lastRow="0" w:firstColumn="1" w:lastColumn="0" w:noHBand="0" w:noVBand="1"/>
      </w:tblPr>
      <w:tblGrid>
        <w:gridCol w:w="8962"/>
      </w:tblGrid>
      <w:tr w:rsidR="00D45523" w14:paraId="1D74F8A9" w14:textId="77777777" w:rsidTr="00D45523">
        <w:tc>
          <w:tcPr>
            <w:tcW w:w="0" w:type="auto"/>
            <w:hideMark/>
          </w:tcPr>
          <w:p w14:paraId="450BFA78" w14:textId="77777777" w:rsidR="00D45523" w:rsidRDefault="00D45523" w:rsidP="00607D03">
            <w:pPr>
              <w:numPr>
                <w:ilvl w:val="0"/>
                <w:numId w:val="55"/>
              </w:numPr>
              <w:rPr>
                <w:rFonts w:ascii="Arial" w:hAnsi="Arial" w:cs="Arial"/>
                <w:color w:val="000000"/>
                <w:sz w:val="18"/>
                <w:szCs w:val="18"/>
              </w:rPr>
            </w:pPr>
            <w:r>
              <w:rPr>
                <w:rFonts w:ascii="Arial" w:hAnsi="Arial" w:cs="Arial"/>
                <w:color w:val="000000"/>
                <w:sz w:val="18"/>
                <w:szCs w:val="18"/>
              </w:rPr>
              <w:t>Servisiranje dobavljenega blaga (servis in originalne rez. dele) pri s strani proizvajalca pooblaščenem in usposobljenem serviserju v RS.</w:t>
            </w:r>
          </w:p>
          <w:p w14:paraId="7794AB1A" w14:textId="77777777" w:rsidR="00D45523" w:rsidRDefault="00D45523" w:rsidP="00607D03">
            <w:pPr>
              <w:pStyle w:val="Odstavekseznama"/>
              <w:numPr>
                <w:ilvl w:val="0"/>
                <w:numId w:val="55"/>
              </w:numPr>
              <w:rPr>
                <w:rFonts w:ascii="Arial" w:hAnsi="Arial" w:cs="Arial"/>
                <w:sz w:val="18"/>
                <w:szCs w:val="18"/>
              </w:rPr>
            </w:pPr>
            <w:r>
              <w:rPr>
                <w:rFonts w:ascii="Arial" w:hAnsi="Arial" w:cs="Arial"/>
                <w:sz w:val="18"/>
                <w:szCs w:val="18"/>
              </w:rPr>
              <w:t>Odzivni čas v primeru preventivnega vzdrževanja po navodilu proizvajalca opreme največ 1 mesec po prejemu obvestila naročnika.</w:t>
            </w:r>
            <w:r>
              <w:rPr>
                <w:rFonts w:ascii="Arial" w:eastAsia="Times New Roman" w:hAnsi="Arial" w:cs="Arial"/>
                <w:bCs/>
                <w:sz w:val="18"/>
                <w:szCs w:val="18"/>
                <w:lang w:eastAsia="sl-SI"/>
              </w:rPr>
              <w:t xml:space="preserve"> </w:t>
            </w:r>
          </w:p>
        </w:tc>
      </w:tr>
    </w:tbl>
    <w:p w14:paraId="2B743ABF"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24FE7294" w14:textId="77777777" w:rsidR="00D45523" w:rsidRDefault="00D45523" w:rsidP="00D45523">
      <w:pPr>
        <w:spacing w:before="225" w:after="225" w:line="240" w:lineRule="auto"/>
        <w:jc w:val="both"/>
        <w:rPr>
          <w:rFonts w:ascii="Arial" w:hAnsi="Arial" w:cs="Arial"/>
          <w:sz w:val="18"/>
          <w:szCs w:val="18"/>
        </w:rPr>
      </w:pPr>
      <w:r>
        <w:rPr>
          <w:rFonts w:ascii="Arial" w:hAnsi="Arial" w:cs="Arial"/>
          <w:b/>
          <w:bCs/>
          <w:color w:val="000000"/>
          <w:sz w:val="18"/>
          <w:szCs w:val="18"/>
          <w:u w:val="single"/>
        </w:rPr>
        <w:t>Ponudnik mora k v okviru ponudbene dokumentacije predložiti specifikacijo del preventivnega vzdrževanja  brez rezervnih delov in navesti število potrebnih preventivnih pregledov v obdobju enega leta, ki so predpisani od proizvajalca opreme.</w:t>
      </w:r>
    </w:p>
    <w:p w14:paraId="507E4C4A"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posamezno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18419963"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D45523" w14:paraId="155FF07E" w14:textId="77777777" w:rsidTr="00D45523">
        <w:tc>
          <w:tcPr>
            <w:tcW w:w="0" w:type="auto"/>
            <w:hideMark/>
          </w:tcPr>
          <w:p w14:paraId="27A63106" w14:textId="77777777" w:rsidR="00D45523" w:rsidRDefault="00D45523" w:rsidP="00607D03">
            <w:pPr>
              <w:numPr>
                <w:ilvl w:val="0"/>
                <w:numId w:val="56"/>
              </w:numPr>
              <w:rPr>
                <w:rFonts w:ascii="Arial" w:hAnsi="Arial" w:cs="Arial"/>
                <w:color w:val="000000"/>
                <w:sz w:val="18"/>
                <w:szCs w:val="18"/>
              </w:rPr>
            </w:pPr>
            <w:r>
              <w:rPr>
                <w:rFonts w:ascii="Arial" w:hAnsi="Arial" w:cs="Arial"/>
                <w:color w:val="000000"/>
                <w:sz w:val="18"/>
                <w:szCs w:val="18"/>
              </w:rPr>
              <w:t>pregled dejanskega stanja,</w:t>
            </w:r>
          </w:p>
          <w:p w14:paraId="2DB386A7" w14:textId="77777777" w:rsidR="00D45523" w:rsidRDefault="00D45523" w:rsidP="00607D03">
            <w:pPr>
              <w:numPr>
                <w:ilvl w:val="0"/>
                <w:numId w:val="56"/>
              </w:numPr>
              <w:rPr>
                <w:rFonts w:ascii="Arial" w:hAnsi="Arial" w:cs="Arial"/>
                <w:color w:val="000000"/>
                <w:sz w:val="18"/>
                <w:szCs w:val="18"/>
              </w:rPr>
            </w:pPr>
            <w:r>
              <w:rPr>
                <w:rFonts w:ascii="Arial" w:hAnsi="Arial" w:cs="Arial"/>
                <w:color w:val="000000"/>
                <w:sz w:val="18"/>
                <w:szCs w:val="18"/>
              </w:rPr>
              <w:t>zamenjava predpisanih delov,</w:t>
            </w:r>
          </w:p>
          <w:p w14:paraId="5B41757B" w14:textId="77777777" w:rsidR="00D45523" w:rsidRDefault="00D45523" w:rsidP="00607D03">
            <w:pPr>
              <w:numPr>
                <w:ilvl w:val="0"/>
                <w:numId w:val="56"/>
              </w:numPr>
              <w:rPr>
                <w:rFonts w:ascii="Arial" w:hAnsi="Arial" w:cs="Arial"/>
                <w:color w:val="000000"/>
                <w:sz w:val="18"/>
                <w:szCs w:val="18"/>
              </w:rPr>
            </w:pPr>
            <w:r>
              <w:rPr>
                <w:rFonts w:ascii="Arial" w:hAnsi="Arial" w:cs="Arial"/>
                <w:color w:val="000000"/>
                <w:sz w:val="18"/>
                <w:szCs w:val="18"/>
              </w:rPr>
              <w:t>preverjanje ustreznosti po kontrolnem listu</w:t>
            </w:r>
          </w:p>
          <w:p w14:paraId="7944CE17" w14:textId="77777777" w:rsidR="00D45523" w:rsidRDefault="00D45523" w:rsidP="00607D03">
            <w:pPr>
              <w:numPr>
                <w:ilvl w:val="0"/>
                <w:numId w:val="56"/>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14:paraId="5FA34376" w14:textId="77777777" w:rsidR="00D45523" w:rsidRDefault="00D45523" w:rsidP="00607D03">
            <w:pPr>
              <w:numPr>
                <w:ilvl w:val="0"/>
                <w:numId w:val="56"/>
              </w:numPr>
              <w:rPr>
                <w:rFonts w:ascii="Arial" w:hAnsi="Arial" w:cs="Arial"/>
                <w:color w:val="000000"/>
                <w:sz w:val="18"/>
                <w:szCs w:val="18"/>
              </w:rPr>
            </w:pPr>
            <w:r>
              <w:rPr>
                <w:rFonts w:ascii="Arial" w:hAnsi="Arial" w:cs="Arial"/>
                <w:color w:val="000000"/>
                <w:sz w:val="18"/>
                <w:szCs w:val="18"/>
              </w:rPr>
              <w:t>ostala dela po specifikaciji proizvajalca</w:t>
            </w:r>
          </w:p>
        </w:tc>
      </w:tr>
    </w:tbl>
    <w:p w14:paraId="1C99D776"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Izvajalec (izbrani ponudnik) bo moral za vsako koledarsko leto izdelati terminski plan rednih vzdrževalnih del in ga dostaviti naročniku v potrditev.</w:t>
      </w:r>
    </w:p>
    <w:p w14:paraId="54EB7A7F"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Naročnik bo plačeval storitve rednih preventivnih pregledov na osnovi s strani naročnika potrjenih poročil o opravljenih storitvah in zamenjanih rezervnih delih, v roku 60 dni po prejemu posameznega računa, ki se izstavi po opravljenih storitvah.</w:t>
      </w:r>
    </w:p>
    <w:p w14:paraId="68C72F8E"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Naročnik dopušča, da se preventivni pregled izvaja tudi v okviru izrednega vzdrževalnega posega.</w:t>
      </w:r>
    </w:p>
    <w:p w14:paraId="3C78371F" w14:textId="77777777" w:rsidR="00D45523" w:rsidRDefault="00D45523" w:rsidP="00D45523">
      <w:pPr>
        <w:spacing w:before="225" w:after="225" w:line="240" w:lineRule="auto"/>
        <w:jc w:val="both"/>
        <w:rPr>
          <w:rFonts w:ascii="Arial" w:hAnsi="Arial" w:cs="Arial"/>
          <w:sz w:val="18"/>
          <w:szCs w:val="18"/>
          <w:u w:val="single"/>
        </w:rPr>
      </w:pPr>
      <w:r>
        <w:rPr>
          <w:rFonts w:ascii="Arial" w:hAnsi="Arial" w:cs="Arial"/>
          <w:bCs/>
          <w:color w:val="000000"/>
          <w:sz w:val="18"/>
          <w:szCs w:val="18"/>
          <w:u w:val="single"/>
        </w:rPr>
        <w:t>IZREDNO VZDRŽEVANJE – ODPRAVA NAPAK, OKVAR PO IZTEKU GARANCIJSKEGA ROKA</w:t>
      </w:r>
    </w:p>
    <w:p w14:paraId="6AE7869D"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Izbrani ponudnik bo moral zagotoviti servisiranje dobavljenega blaga (servis in rez. dele) pri s strani proizvajalca pooblaščenem in usposobljenem serviserju v RS.</w:t>
      </w:r>
    </w:p>
    <w:p w14:paraId="4F241385"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360DB11B"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Količine za  servisno in potovalno uro ter kilometrino (na predračunu) so zgolj informativne, da naročnik pridobi cene na enoto mere.</w:t>
      </w:r>
    </w:p>
    <w:p w14:paraId="46501FD7" w14:textId="77777777" w:rsidR="00D45523" w:rsidRDefault="00D45523" w:rsidP="00D45523">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ponudbi priložiti cenik originalnih rezervnih delov za dobavljeno opremo na osnovi uradnega cenika proizvajalca aparatur, za vse rezervne dele, ki presegajo znesek 400 EUR brez DDV/kos.</w:t>
      </w:r>
    </w:p>
    <w:p w14:paraId="0AE25C71" w14:textId="77777777" w:rsidR="00D45523" w:rsidRDefault="00D45523" w:rsidP="00D45523">
      <w:pPr>
        <w:spacing w:before="225" w:after="225" w:line="240" w:lineRule="auto"/>
        <w:jc w:val="both"/>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odprava okvare v 48-ih urah.</w:t>
      </w:r>
      <w:r>
        <w:t xml:space="preserve"> (</w:t>
      </w:r>
      <w:r>
        <w:rPr>
          <w:rFonts w:ascii="Arial" w:hAnsi="Arial" w:cs="Arial"/>
          <w:color w:val="000000"/>
          <w:sz w:val="18"/>
          <w:szCs w:val="18"/>
        </w:rPr>
        <w:t>Odzivni čas pomeni, da se servis javi in se z naročnikom dogovorita o vsebini in času odprave okvare).</w:t>
      </w:r>
    </w:p>
    <w:p w14:paraId="29010CA8"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lastRenderedPageBreak/>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284F45F3"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043B489B"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715D272A" w14:textId="77777777" w:rsidR="00D45523" w:rsidRDefault="00D45523" w:rsidP="00D45523">
      <w:pPr>
        <w:spacing w:before="225" w:after="225" w:line="240" w:lineRule="auto"/>
        <w:jc w:val="both"/>
        <w:rPr>
          <w:rFonts w:ascii="Arial" w:hAnsi="Arial" w:cs="Arial"/>
          <w:sz w:val="18"/>
          <w:szCs w:val="18"/>
        </w:rPr>
      </w:pPr>
      <w:r>
        <w:rPr>
          <w:rFonts w:ascii="Arial" w:hAnsi="Arial" w:cs="Arial"/>
          <w:color w:val="000000"/>
          <w:sz w:val="18"/>
          <w:szCs w:val="18"/>
        </w:rPr>
        <w:t>Izvajalec mora za svoje storitve in vse novo vgrajene dele zagotavljati garancijo najmanj 6 mesecev.</w:t>
      </w:r>
    </w:p>
    <w:p w14:paraId="153E2493" w14:textId="41708297" w:rsidR="00ED5F1E" w:rsidRDefault="00ED5F1E">
      <w:r>
        <w:br w:type="page"/>
      </w:r>
    </w:p>
    <w:p w14:paraId="3EE88967" w14:textId="77777777" w:rsidR="00466525" w:rsidRPr="00A17BFF" w:rsidRDefault="00461A24" w:rsidP="00466525">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9EC1838" w14:textId="77777777" w:rsidR="00466525" w:rsidRPr="00A17BFF" w:rsidRDefault="00466525" w:rsidP="00466525">
      <w:pPr>
        <w:pStyle w:val="Paragraf"/>
        <w:rPr>
          <w:rFonts w:ascii="Arial" w:hAnsi="Arial" w:cs="Arial"/>
        </w:rPr>
      </w:pPr>
    </w:p>
    <w:p w14:paraId="716A1A72" w14:textId="77777777" w:rsidR="007A1859" w:rsidRDefault="00461A2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E857C3B" w14:textId="77777777" w:rsidR="007A1859" w:rsidRDefault="00461A24">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31FB9DCE" w14:textId="77777777" w:rsidR="007A1859" w:rsidRDefault="00461A2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CE1AE6C" w14:textId="77777777" w:rsidR="007A1859" w:rsidRDefault="00461A2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18ED1CC2" w14:textId="77777777" w:rsidR="00466525" w:rsidRPr="00A17BFF" w:rsidRDefault="00466525" w:rsidP="00466525">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A1859" w14:paraId="4684233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7508CE" w14:textId="77777777" w:rsidR="007A1859" w:rsidRDefault="00461A24">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3DFA7DF" w14:textId="77777777" w:rsidR="007A1859" w:rsidRDefault="00461A24">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637D21B" w14:textId="77777777" w:rsidR="007A1859" w:rsidRDefault="00461A24">
            <w:pPr>
              <w:jc w:val="center"/>
            </w:pPr>
            <w:r>
              <w:rPr>
                <w:rFonts w:ascii="Arial" w:hAnsi="Arial" w:cs="Arial"/>
                <w:b/>
                <w:bCs/>
                <w:color w:val="000000"/>
                <w:position w:val="-3"/>
                <w:sz w:val="20"/>
                <w:szCs w:val="20"/>
                <w:shd w:val="clear" w:color="auto" w:fill="AAAAAA"/>
              </w:rPr>
              <w:t>Opombe</w:t>
            </w:r>
          </w:p>
        </w:tc>
      </w:tr>
      <w:tr w:rsidR="007A1859" w14:paraId="4F3E97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79A72" w14:textId="77777777" w:rsidR="007A1859" w:rsidRDefault="00461A2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CDA5D" w14:textId="77777777" w:rsidR="007A1859" w:rsidRDefault="00461A24">
            <w:r>
              <w:rPr>
                <w:rFonts w:ascii="Arial" w:hAnsi="Arial" w:cs="Arial"/>
                <w:color w:val="000000"/>
                <w:position w:val="-2"/>
                <w:sz w:val="18"/>
                <w:szCs w:val="18"/>
              </w:rPr>
              <w:t>Ponudba</w:t>
            </w:r>
          </w:p>
          <w:p w14:paraId="6651D82E"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F57F7" w14:textId="77777777" w:rsidR="007A1859" w:rsidRDefault="00461A2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7A1859" w14:paraId="4B59B0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BF5D1" w14:textId="77777777" w:rsidR="007A1859" w:rsidRDefault="00461A2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22ECA" w14:textId="77777777" w:rsidR="007A1859" w:rsidRDefault="00461A24">
            <w:r>
              <w:rPr>
                <w:rFonts w:ascii="Arial" w:hAnsi="Arial" w:cs="Arial"/>
                <w:color w:val="000000"/>
                <w:position w:val="-2"/>
                <w:sz w:val="18"/>
                <w:szCs w:val="18"/>
              </w:rPr>
              <w:t>Krovna izjava</w:t>
            </w:r>
          </w:p>
          <w:p w14:paraId="2DD9C962"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F91D1" w14:textId="77777777" w:rsidR="007A1859" w:rsidRDefault="00461A24">
            <w:pPr>
              <w:spacing w:before="135" w:after="135"/>
              <w:jc w:val="both"/>
              <w:textAlignment w:val="center"/>
            </w:pPr>
            <w:r>
              <w:rPr>
                <w:rFonts w:ascii="Arial" w:hAnsi="Arial" w:cs="Arial"/>
                <w:color w:val="000000"/>
                <w:position w:val="-2"/>
                <w:sz w:val="18"/>
                <w:szCs w:val="18"/>
              </w:rPr>
              <w:t>Izpolnjen, podpisan in žigosan.</w:t>
            </w:r>
          </w:p>
        </w:tc>
      </w:tr>
      <w:tr w:rsidR="007A1859" w14:paraId="3F6E88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46DAD" w14:textId="77777777" w:rsidR="007A1859" w:rsidRDefault="00461A2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064EF" w14:textId="77777777" w:rsidR="007A1859" w:rsidRDefault="00461A24">
            <w:r>
              <w:rPr>
                <w:rFonts w:ascii="Arial" w:hAnsi="Arial" w:cs="Arial"/>
                <w:color w:val="000000"/>
                <w:position w:val="-2"/>
                <w:sz w:val="18"/>
                <w:szCs w:val="18"/>
              </w:rPr>
              <w:t>ESPD</w:t>
            </w:r>
          </w:p>
          <w:p w14:paraId="7F3CEB8E"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59268" w14:textId="77777777" w:rsidR="007A1859" w:rsidRDefault="00461A24">
            <w:pPr>
              <w:spacing w:before="135" w:after="135"/>
              <w:jc w:val="both"/>
              <w:textAlignment w:val="center"/>
            </w:pPr>
            <w:r>
              <w:rPr>
                <w:rFonts w:ascii="Arial" w:hAnsi="Arial" w:cs="Arial"/>
                <w:color w:val="000000"/>
                <w:position w:val="-2"/>
                <w:sz w:val="18"/>
                <w:szCs w:val="18"/>
              </w:rPr>
              <w:t>Izpolnjen .xml, uvoziti v e-Oddajo</w:t>
            </w:r>
          </w:p>
        </w:tc>
      </w:tr>
      <w:tr w:rsidR="007A1859" w14:paraId="2F508A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00117" w14:textId="77777777" w:rsidR="007A1859" w:rsidRDefault="00461A2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68048" w14:textId="77777777" w:rsidR="007A1859" w:rsidRDefault="00461A24">
            <w:r>
              <w:rPr>
                <w:rFonts w:ascii="Arial" w:hAnsi="Arial" w:cs="Arial"/>
                <w:color w:val="000000"/>
                <w:position w:val="-2"/>
                <w:sz w:val="18"/>
                <w:szCs w:val="18"/>
              </w:rPr>
              <w:t>Izjava gospodarskega subjekta in pooblastilo za pridobitev podatkov iz kazenske evidence</w:t>
            </w:r>
          </w:p>
          <w:p w14:paraId="1AD43B73"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76D4" w14:textId="77777777" w:rsidR="007A1859" w:rsidRDefault="00461A24">
            <w:pPr>
              <w:spacing w:before="135" w:after="135"/>
              <w:jc w:val="both"/>
              <w:textAlignment w:val="center"/>
            </w:pPr>
            <w:r>
              <w:rPr>
                <w:rFonts w:ascii="Arial" w:hAnsi="Arial" w:cs="Arial"/>
                <w:color w:val="000000"/>
                <w:position w:val="-2"/>
                <w:sz w:val="18"/>
                <w:szCs w:val="18"/>
              </w:rPr>
              <w:t>Izpolnjen, podpisan in žigosan.</w:t>
            </w:r>
          </w:p>
        </w:tc>
      </w:tr>
      <w:tr w:rsidR="007A1859" w14:paraId="7A1086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C370C" w14:textId="77777777" w:rsidR="007A1859" w:rsidRDefault="00461A2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89D60" w14:textId="77777777" w:rsidR="007A1859" w:rsidRDefault="00461A24">
            <w:r>
              <w:rPr>
                <w:rFonts w:ascii="Arial" w:hAnsi="Arial" w:cs="Arial"/>
                <w:color w:val="000000"/>
                <w:position w:val="-2"/>
                <w:sz w:val="18"/>
                <w:szCs w:val="18"/>
              </w:rPr>
              <w:t>Seznam članov organov in zastopnikov gospodarskega subjekta</w:t>
            </w:r>
          </w:p>
          <w:p w14:paraId="398A59CC"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3AC7F" w14:textId="77777777" w:rsidR="007A1859" w:rsidRDefault="00461A24">
            <w:pPr>
              <w:spacing w:before="135" w:after="135"/>
              <w:jc w:val="both"/>
              <w:textAlignment w:val="center"/>
            </w:pPr>
            <w:r>
              <w:rPr>
                <w:rFonts w:ascii="Arial" w:hAnsi="Arial" w:cs="Arial"/>
                <w:color w:val="000000"/>
                <w:position w:val="-2"/>
                <w:sz w:val="18"/>
                <w:szCs w:val="18"/>
              </w:rPr>
              <w:t>Izpolnjen, podpisan in žigosan. </w:t>
            </w:r>
          </w:p>
          <w:p w14:paraId="211D3F42" w14:textId="77777777" w:rsidR="007A1859" w:rsidRDefault="00461A2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A1859" w14:paraId="32FEE6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550FD" w14:textId="77777777" w:rsidR="007A1859" w:rsidRDefault="00461A2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0EE6C" w14:textId="77777777" w:rsidR="007A1859" w:rsidRDefault="00461A24">
            <w:r>
              <w:rPr>
                <w:rFonts w:ascii="Arial" w:hAnsi="Arial" w:cs="Arial"/>
                <w:color w:val="000000"/>
                <w:position w:val="-2"/>
                <w:sz w:val="18"/>
                <w:szCs w:val="18"/>
              </w:rPr>
              <w:t>Referenčna lista gospodarskega subjekta</w:t>
            </w:r>
          </w:p>
          <w:p w14:paraId="08C79063"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ACFB3" w14:textId="77777777" w:rsidR="007A1859" w:rsidRDefault="00461A24">
            <w:pPr>
              <w:spacing w:before="135" w:after="135"/>
              <w:jc w:val="both"/>
              <w:textAlignment w:val="center"/>
            </w:pPr>
            <w:r>
              <w:rPr>
                <w:rFonts w:ascii="Arial" w:hAnsi="Arial" w:cs="Arial"/>
                <w:color w:val="000000"/>
                <w:position w:val="-2"/>
                <w:sz w:val="18"/>
                <w:szCs w:val="18"/>
              </w:rPr>
              <w:t>Izpolnjen.</w:t>
            </w:r>
          </w:p>
        </w:tc>
      </w:tr>
      <w:tr w:rsidR="007A1859" w14:paraId="4EB653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EEDCF" w14:textId="77777777" w:rsidR="007A1859" w:rsidRDefault="00461A2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60873" w14:textId="77777777" w:rsidR="007A1859" w:rsidRDefault="00461A24">
            <w:r>
              <w:rPr>
                <w:rFonts w:ascii="Arial" w:hAnsi="Arial" w:cs="Arial"/>
                <w:color w:val="000000"/>
                <w:position w:val="-2"/>
                <w:sz w:val="18"/>
                <w:szCs w:val="18"/>
              </w:rPr>
              <w:t>Potrdilo o dobro opravljenem delu</w:t>
            </w:r>
          </w:p>
          <w:p w14:paraId="058EED23"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C0485" w14:textId="77777777" w:rsidR="007A1859" w:rsidRDefault="00461A24">
            <w:pPr>
              <w:spacing w:before="135" w:after="135"/>
              <w:jc w:val="both"/>
              <w:textAlignment w:val="center"/>
            </w:pPr>
            <w:r>
              <w:rPr>
                <w:rFonts w:ascii="Arial" w:hAnsi="Arial" w:cs="Arial"/>
                <w:color w:val="000000"/>
                <w:position w:val="-2"/>
                <w:sz w:val="18"/>
                <w:szCs w:val="18"/>
              </w:rPr>
              <w:t>Izpolnjen, potrjen s strani naročnika posla.</w:t>
            </w:r>
          </w:p>
        </w:tc>
      </w:tr>
      <w:tr w:rsidR="007A1859" w14:paraId="0A7622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0B314" w14:textId="77777777" w:rsidR="007A1859" w:rsidRDefault="00461A24">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2D983" w14:textId="78A967F2" w:rsidR="007A1859" w:rsidRDefault="00461A24">
            <w:r>
              <w:rPr>
                <w:rFonts w:ascii="Arial" w:hAnsi="Arial" w:cs="Arial"/>
                <w:color w:val="000000"/>
                <w:position w:val="-2"/>
                <w:sz w:val="18"/>
                <w:szCs w:val="18"/>
              </w:rPr>
              <w:t>Vzorec menične izjave za dobro izvedbo</w:t>
            </w:r>
            <w:r w:rsidR="00FD06A1">
              <w:rPr>
                <w:rFonts w:ascii="Arial" w:hAnsi="Arial" w:cs="Arial"/>
                <w:color w:val="000000"/>
                <w:position w:val="-2"/>
                <w:sz w:val="18"/>
                <w:szCs w:val="18"/>
              </w:rPr>
              <w:t xml:space="preserve"> po kupoprodajni pogodbi</w:t>
            </w:r>
          </w:p>
          <w:p w14:paraId="4C7F48DC"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B0AB2" w14:textId="77777777" w:rsidR="007A1859" w:rsidRDefault="00461A24">
            <w:pPr>
              <w:spacing w:before="135" w:after="135"/>
              <w:jc w:val="both"/>
              <w:textAlignment w:val="center"/>
            </w:pPr>
            <w:r>
              <w:rPr>
                <w:rFonts w:ascii="Arial" w:hAnsi="Arial" w:cs="Arial"/>
                <w:color w:val="000000"/>
                <w:position w:val="-2"/>
                <w:sz w:val="18"/>
                <w:szCs w:val="18"/>
              </w:rPr>
              <w:t>Parafiran.</w:t>
            </w:r>
          </w:p>
        </w:tc>
      </w:tr>
      <w:tr w:rsidR="007A1859" w14:paraId="7E9152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E1944" w14:textId="77777777" w:rsidR="007A1859" w:rsidRDefault="00461A24">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C423C" w14:textId="4D7D97FB" w:rsidR="007A1859" w:rsidRDefault="00461A24">
            <w:r>
              <w:rPr>
                <w:rFonts w:ascii="Arial" w:hAnsi="Arial" w:cs="Arial"/>
                <w:color w:val="000000"/>
                <w:position w:val="-2"/>
                <w:sz w:val="18"/>
                <w:szCs w:val="18"/>
              </w:rPr>
              <w:t>Vzorec menične izjave za dobro izvedbo</w:t>
            </w:r>
            <w:r w:rsidR="00FD06A1">
              <w:rPr>
                <w:rFonts w:ascii="Arial" w:hAnsi="Arial" w:cs="Arial"/>
                <w:color w:val="000000"/>
                <w:position w:val="-2"/>
                <w:sz w:val="18"/>
                <w:szCs w:val="18"/>
              </w:rPr>
              <w:t xml:space="preserve"> po vzdrževalni pogodbi</w:t>
            </w:r>
          </w:p>
          <w:p w14:paraId="36B5CD71"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73320" w14:textId="77777777" w:rsidR="007A1859" w:rsidRDefault="00461A24">
            <w:pPr>
              <w:spacing w:before="135" w:after="135"/>
              <w:jc w:val="both"/>
              <w:textAlignment w:val="center"/>
            </w:pPr>
            <w:r>
              <w:rPr>
                <w:rFonts w:ascii="Arial" w:hAnsi="Arial" w:cs="Arial"/>
                <w:color w:val="000000"/>
                <w:position w:val="-2"/>
                <w:sz w:val="18"/>
                <w:szCs w:val="18"/>
              </w:rPr>
              <w:t>Parafiran.</w:t>
            </w:r>
          </w:p>
        </w:tc>
      </w:tr>
      <w:tr w:rsidR="007A1859" w14:paraId="7D8B00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92081" w14:textId="77777777" w:rsidR="007A1859" w:rsidRDefault="00461A24">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0CD0E" w14:textId="009704CF" w:rsidR="007A1859" w:rsidRDefault="00461A24">
            <w:r>
              <w:rPr>
                <w:rFonts w:ascii="Arial" w:hAnsi="Arial" w:cs="Arial"/>
                <w:color w:val="000000"/>
                <w:position w:val="-2"/>
                <w:sz w:val="18"/>
                <w:szCs w:val="18"/>
              </w:rPr>
              <w:t>Vzorec menične izjave za odpravo napak</w:t>
            </w:r>
            <w:r w:rsidR="00FD06A1">
              <w:rPr>
                <w:rFonts w:ascii="Arial" w:hAnsi="Arial" w:cs="Arial"/>
                <w:color w:val="000000"/>
                <w:position w:val="-2"/>
                <w:sz w:val="18"/>
                <w:szCs w:val="18"/>
              </w:rPr>
              <w:t xml:space="preserve"> v garancijski dobi</w:t>
            </w:r>
          </w:p>
          <w:p w14:paraId="015763E9"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0A29C" w14:textId="77777777" w:rsidR="007A1859" w:rsidRDefault="00461A24">
            <w:pPr>
              <w:spacing w:before="135" w:after="135"/>
              <w:jc w:val="both"/>
              <w:textAlignment w:val="center"/>
            </w:pPr>
            <w:r>
              <w:rPr>
                <w:rFonts w:ascii="Arial" w:hAnsi="Arial" w:cs="Arial"/>
                <w:color w:val="000000"/>
                <w:position w:val="-2"/>
                <w:sz w:val="18"/>
                <w:szCs w:val="18"/>
              </w:rPr>
              <w:t>Parafiran.</w:t>
            </w:r>
          </w:p>
        </w:tc>
      </w:tr>
      <w:tr w:rsidR="007A1859" w14:paraId="3AC07F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50509" w14:textId="77777777" w:rsidR="007A1859" w:rsidRDefault="00461A24">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EFDF7" w14:textId="77777777" w:rsidR="007A1859" w:rsidRDefault="00461A24">
            <w:r>
              <w:rPr>
                <w:rFonts w:ascii="Arial" w:hAnsi="Arial" w:cs="Arial"/>
                <w:color w:val="000000"/>
                <w:position w:val="-2"/>
                <w:sz w:val="18"/>
                <w:szCs w:val="18"/>
              </w:rPr>
              <w:t>Izjava o lastniških deležih</w:t>
            </w:r>
          </w:p>
          <w:p w14:paraId="3321C273" w14:textId="77777777" w:rsidR="007A1859" w:rsidRDefault="007A185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D87D3" w14:textId="77777777" w:rsidR="007A1859" w:rsidRDefault="00461A24">
            <w:pPr>
              <w:spacing w:before="135" w:after="135"/>
              <w:jc w:val="both"/>
              <w:textAlignment w:val="center"/>
            </w:pPr>
            <w:r>
              <w:rPr>
                <w:rFonts w:ascii="Arial" w:hAnsi="Arial" w:cs="Arial"/>
                <w:color w:val="000000"/>
                <w:position w:val="-2"/>
                <w:sz w:val="18"/>
                <w:szCs w:val="18"/>
              </w:rPr>
              <w:t>Izpolnjen, podpisan in žigosan</w:t>
            </w:r>
          </w:p>
        </w:tc>
      </w:tr>
      <w:tr w:rsidR="007A1859" w14:paraId="029E5E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8F14E" w14:textId="77777777" w:rsidR="007A1859" w:rsidRDefault="00461A2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7A250" w14:textId="3ECF1F0C" w:rsidR="007A1859" w:rsidRDefault="00FD06A1">
            <w:r>
              <w:rPr>
                <w:rFonts w:ascii="Arial" w:hAnsi="Arial" w:cs="Arial"/>
                <w:color w:val="000000"/>
                <w:position w:val="-2"/>
                <w:sz w:val="18"/>
                <w:szCs w:val="18"/>
              </w:rPr>
              <w:t>Vzorec pogodbe: Pogodba o dobavi IN Pogodba o vzdrževanju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AC403" w14:textId="77777777" w:rsidR="007A1859" w:rsidRDefault="00461A24">
            <w:pPr>
              <w:spacing w:before="135" w:after="135"/>
              <w:jc w:val="both"/>
              <w:textAlignment w:val="center"/>
            </w:pPr>
            <w:r>
              <w:rPr>
                <w:rFonts w:ascii="Arial" w:hAnsi="Arial" w:cs="Arial"/>
                <w:color w:val="000000"/>
                <w:position w:val="-2"/>
                <w:sz w:val="18"/>
                <w:szCs w:val="18"/>
              </w:rPr>
              <w:t>Parafiran, podpisan in žigosan.</w:t>
            </w:r>
          </w:p>
        </w:tc>
      </w:tr>
    </w:tbl>
    <w:p w14:paraId="10A6371C" w14:textId="77777777" w:rsidR="007A1859" w:rsidRDefault="007A1859">
      <w:pPr>
        <w:sectPr w:rsidR="007A1859" w:rsidSect="00D931BF">
          <w:pgSz w:w="11906" w:h="16838"/>
          <w:pgMar w:top="1418" w:right="1418" w:bottom="1418" w:left="1418" w:header="567" w:footer="680" w:gutter="0"/>
          <w:cols w:space="708"/>
          <w:docGrid w:linePitch="360"/>
        </w:sectPr>
      </w:pPr>
    </w:p>
    <w:p w14:paraId="539CDF9A"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1</w:t>
      </w:r>
    </w:p>
    <w:p w14:paraId="08D5E871" w14:textId="79F04813" w:rsidR="00466525" w:rsidRDefault="00461A24" w:rsidP="00FD06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142E74F" w14:textId="3392675F" w:rsidR="007A1859" w:rsidRDefault="00461A2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VISOKOTLAČNI PARNI STERILIZATOR </w:t>
      </w:r>
      <w:r>
        <w:rPr>
          <w:rFonts w:ascii="Arial" w:hAnsi="Arial" w:cs="Arial"/>
          <w:color w:val="000000"/>
          <w:sz w:val="18"/>
          <w:szCs w:val="18"/>
        </w:rPr>
        <w:t>« dajemo ponudbo, kot sledi:</w:t>
      </w:r>
    </w:p>
    <w:p w14:paraId="4EB07446" w14:textId="77777777" w:rsidR="007A1859" w:rsidRDefault="00461A2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A1859" w14:paraId="43ADEB0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99292" w14:textId="77777777" w:rsidR="007A1859" w:rsidRDefault="00461A24" w:rsidP="00C558AA">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8CF86" w14:textId="77777777" w:rsidR="007A1859" w:rsidRDefault="00461A24">
            <w:r>
              <w:rPr>
                <w:rFonts w:ascii="Arial" w:hAnsi="Arial" w:cs="Arial"/>
                <w:color w:val="000000"/>
                <w:position w:val="-2"/>
                <w:sz w:val="18"/>
                <w:szCs w:val="18"/>
              </w:rPr>
              <w:t> </w:t>
            </w:r>
          </w:p>
        </w:tc>
      </w:tr>
      <w:tr w:rsidR="007A1859" w14:paraId="31AB07C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1EFB03" w14:textId="77777777" w:rsidR="007A1859" w:rsidRDefault="00461A24" w:rsidP="00C558AA">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058C9" w14:textId="77777777" w:rsidR="007A1859" w:rsidRDefault="00461A24">
            <w:r>
              <w:rPr>
                <w:rFonts w:ascii="Arial" w:hAnsi="Arial" w:cs="Arial"/>
                <w:color w:val="000000"/>
                <w:position w:val="-2"/>
                <w:sz w:val="18"/>
                <w:szCs w:val="18"/>
              </w:rPr>
              <w:t> </w:t>
            </w:r>
          </w:p>
        </w:tc>
      </w:tr>
    </w:tbl>
    <w:p w14:paraId="0956A907" w14:textId="77777777" w:rsidR="007A1859" w:rsidRDefault="00461A24" w:rsidP="00C558AA">
      <w:pPr>
        <w:spacing w:before="225" w:after="225" w:line="240" w:lineRule="auto"/>
        <w:jc w:val="both"/>
      </w:pPr>
      <w:r>
        <w:rPr>
          <w:rFonts w:ascii="Arial" w:hAnsi="Arial" w:cs="Arial"/>
          <w:color w:val="000000"/>
          <w:sz w:val="18"/>
          <w:szCs w:val="18"/>
        </w:rPr>
        <w:t>Ponudbo oddajamo (ustrezno označite):</w:t>
      </w:r>
    </w:p>
    <w:p w14:paraId="5C9F2072" w14:textId="77777777" w:rsidR="007A1859" w:rsidRDefault="00461A24" w:rsidP="00C558AA">
      <w:pPr>
        <w:spacing w:after="0" w:line="240" w:lineRule="auto"/>
        <w:jc w:val="both"/>
      </w:pPr>
      <w:r>
        <w:fldChar w:fldCharType="begin">
          <w:ffData>
            <w:name w:val="cbox1647db969c2d10"/>
            <w:enabled/>
            <w:calcOnExit w:val="0"/>
            <w:checkBox>
              <w:sizeAuto/>
              <w:default w:val="0"/>
            </w:checkBox>
          </w:ffData>
        </w:fldChar>
      </w:r>
      <w:bookmarkStart w:id="1" w:name="cbox1647db969c2d10"/>
      <w:r>
        <w:instrText xml:space="preserve"> FORMCHECKBOX </w:instrText>
      </w:r>
      <w:r w:rsidR="00531DB3">
        <w:fldChar w:fldCharType="separate"/>
      </w:r>
      <w:r>
        <w:fldChar w:fldCharType="end"/>
      </w:r>
      <w:bookmarkEnd w:id="1"/>
      <w:r>
        <w:rPr>
          <w:rFonts w:ascii="Arial" w:hAnsi="Arial" w:cs="Arial"/>
          <w:color w:val="000000"/>
          <w:sz w:val="18"/>
          <w:szCs w:val="18"/>
        </w:rPr>
        <w:t> samostojno</w:t>
      </w:r>
    </w:p>
    <w:p w14:paraId="5FACAA60" w14:textId="77777777" w:rsidR="007A1859" w:rsidRDefault="00461A24" w:rsidP="00C558AA">
      <w:pPr>
        <w:spacing w:after="0" w:line="240" w:lineRule="auto"/>
        <w:jc w:val="both"/>
      </w:pPr>
      <w:r>
        <w:fldChar w:fldCharType="begin">
          <w:ffData>
            <w:name w:val="cbox1647db969c3004"/>
            <w:enabled/>
            <w:calcOnExit w:val="0"/>
            <w:checkBox>
              <w:sizeAuto/>
              <w:default w:val="0"/>
            </w:checkBox>
          </w:ffData>
        </w:fldChar>
      </w:r>
      <w:bookmarkStart w:id="2" w:name="cbox1647db969c3004"/>
      <w:r>
        <w:instrText xml:space="preserve"> FORMCHECKBOX </w:instrText>
      </w:r>
      <w:r w:rsidR="00531DB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E111377" w14:textId="77777777" w:rsidR="007A1859" w:rsidRDefault="00461A24" w:rsidP="00C558AA">
      <w:pPr>
        <w:spacing w:after="0" w:line="240" w:lineRule="auto"/>
        <w:jc w:val="both"/>
      </w:pPr>
      <w:r>
        <w:fldChar w:fldCharType="begin">
          <w:ffData>
            <w:name w:val="cbox1647db969c3301"/>
            <w:enabled/>
            <w:calcOnExit w:val="0"/>
            <w:checkBox>
              <w:sizeAuto/>
              <w:default w:val="0"/>
            </w:checkBox>
          </w:ffData>
        </w:fldChar>
      </w:r>
      <w:bookmarkStart w:id="3" w:name="cbox1647db969c3301"/>
      <w:r>
        <w:instrText xml:space="preserve"> FORMCHECKBOX </w:instrText>
      </w:r>
      <w:r w:rsidR="00531DB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024C054" w14:textId="77777777" w:rsidR="007A1859" w:rsidRDefault="00461A24" w:rsidP="00C558AA">
      <w:pPr>
        <w:spacing w:after="0" w:line="240" w:lineRule="auto"/>
        <w:jc w:val="both"/>
      </w:pPr>
      <w:r>
        <w:fldChar w:fldCharType="begin">
          <w:ffData>
            <w:name w:val="cbox1647db969c3608"/>
            <w:enabled/>
            <w:calcOnExit w:val="0"/>
            <w:checkBox>
              <w:sizeAuto/>
              <w:default w:val="0"/>
            </w:checkBox>
          </w:ffData>
        </w:fldChar>
      </w:r>
      <w:bookmarkStart w:id="4" w:name="cbox1647db969c3608"/>
      <w:r>
        <w:instrText xml:space="preserve"> FORMCHECKBOX </w:instrText>
      </w:r>
      <w:r w:rsidR="00531DB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CF33958" w14:textId="77777777" w:rsidR="007A1859" w:rsidRDefault="00461A2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14:paraId="793C47CC" w14:textId="29A69782" w:rsidR="00FD06A1" w:rsidRPr="00FD06A1" w:rsidRDefault="00FD06A1">
      <w:pPr>
        <w:spacing w:before="225" w:after="225" w:line="240" w:lineRule="auto"/>
        <w:jc w:val="both"/>
        <w:rPr>
          <w:rFonts w:ascii="Arial" w:hAnsi="Arial" w:cs="Arial"/>
          <w:sz w:val="18"/>
          <w:szCs w:val="18"/>
        </w:rPr>
      </w:pPr>
      <w:r w:rsidRPr="00FD06A1">
        <w:rPr>
          <w:rFonts w:ascii="Arial" w:hAnsi="Arial" w:cs="Arial"/>
          <w:b/>
          <w:bCs/>
          <w:sz w:val="18"/>
          <w:szCs w:val="18"/>
        </w:rPr>
        <w:t>VISOKOTLAČNI PARNI STERILIZATOR</w:t>
      </w:r>
    </w:p>
    <w:tbl>
      <w:tblPr>
        <w:tblStyle w:val="NormalTablePHPDOCX"/>
        <w:tblW w:w="5558" w:type="pct"/>
        <w:tblInd w:w="-575" w:type="dxa"/>
        <w:tblLook w:val="04A0" w:firstRow="1" w:lastRow="0" w:firstColumn="1" w:lastColumn="0" w:noHBand="0" w:noVBand="1"/>
      </w:tblPr>
      <w:tblGrid>
        <w:gridCol w:w="604"/>
        <w:gridCol w:w="28"/>
        <w:gridCol w:w="1779"/>
        <w:gridCol w:w="3716"/>
        <w:gridCol w:w="1467"/>
        <w:gridCol w:w="914"/>
        <w:gridCol w:w="1258"/>
        <w:gridCol w:w="298"/>
      </w:tblGrid>
      <w:tr w:rsidR="00E50904" w14:paraId="13839AAD" w14:textId="77777777" w:rsidTr="00C558AA">
        <w:tc>
          <w:tcPr>
            <w:tcW w:w="1198" w:type="pct"/>
            <w:gridSpan w:val="3"/>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449142D" w14:textId="77777777" w:rsidR="00E50904" w:rsidRDefault="00E50904">
            <w:pPr>
              <w:jc w:val="center"/>
            </w:pPr>
            <w:r>
              <w:rPr>
                <w:rFonts w:ascii="Arial" w:hAnsi="Arial" w:cs="Arial"/>
                <w:b/>
                <w:bCs/>
                <w:color w:val="000000"/>
                <w:position w:val="-2"/>
                <w:sz w:val="18"/>
                <w:szCs w:val="18"/>
                <w:shd w:val="clear" w:color="auto" w:fill="D1D1D1"/>
              </w:rPr>
              <w:t>Postavka</w:t>
            </w:r>
          </w:p>
        </w:tc>
        <w:tc>
          <w:tcPr>
            <w:tcW w:w="184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297D5AA" w14:textId="77777777" w:rsidR="00E50904" w:rsidRDefault="00E50904">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 xml:space="preserve">ponujena oprema, model, proizvajalec, </w:t>
            </w:r>
            <w:proofErr w:type="spellStart"/>
            <w:r>
              <w:rPr>
                <w:rFonts w:ascii="Arial" w:hAnsi="Arial" w:cs="Arial"/>
                <w:b/>
                <w:bCs/>
                <w:color w:val="000000"/>
                <w:position w:val="-2"/>
                <w:sz w:val="18"/>
                <w:szCs w:val="18"/>
                <w:shd w:val="clear" w:color="auto" w:fill="D1D1D1"/>
              </w:rPr>
              <w:t>kat.št</w:t>
            </w:r>
            <w:proofErr w:type="spellEnd"/>
            <w:r>
              <w:rPr>
                <w:rFonts w:ascii="Arial" w:hAnsi="Arial" w:cs="Arial"/>
                <w:b/>
                <w:bCs/>
                <w:color w:val="000000"/>
                <w:position w:val="-2"/>
                <w:sz w:val="18"/>
                <w:szCs w:val="18"/>
                <w:shd w:val="clear" w:color="auto" w:fill="D1D1D1"/>
              </w:rPr>
              <w:t>.)</w:t>
            </w:r>
          </w:p>
        </w:tc>
        <w:tc>
          <w:tcPr>
            <w:tcW w:w="729"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5ECDA5C" w14:textId="77777777" w:rsidR="00E50904" w:rsidRDefault="00E50904">
            <w:pPr>
              <w:jc w:val="center"/>
            </w:pPr>
            <w:r>
              <w:rPr>
                <w:rFonts w:ascii="Arial" w:hAnsi="Arial" w:cs="Arial"/>
                <w:b/>
                <w:bCs/>
                <w:color w:val="000000"/>
                <w:position w:val="-2"/>
                <w:sz w:val="18"/>
                <w:szCs w:val="18"/>
                <w:shd w:val="clear" w:color="auto" w:fill="D1D1D1"/>
              </w:rPr>
              <w:t>Vrednost brez DDV</w:t>
            </w:r>
          </w:p>
        </w:tc>
        <w:tc>
          <w:tcPr>
            <w:tcW w:w="454"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A81E226" w14:textId="4B4BDA54" w:rsidR="00E50904" w:rsidRDefault="00C558AA">
            <w:pPr>
              <w:jc w:val="center"/>
            </w:pPr>
            <w:proofErr w:type="spellStart"/>
            <w:r>
              <w:rPr>
                <w:rFonts w:ascii="Arial" w:hAnsi="Arial" w:cs="Arial"/>
                <w:b/>
                <w:bCs/>
                <w:color w:val="000000"/>
                <w:position w:val="-2"/>
                <w:sz w:val="18"/>
                <w:szCs w:val="18"/>
                <w:shd w:val="clear" w:color="auto" w:fill="D1D1D1"/>
              </w:rPr>
              <w:t>St.</w:t>
            </w:r>
            <w:r w:rsidR="00E50904">
              <w:rPr>
                <w:rFonts w:ascii="Arial" w:hAnsi="Arial" w:cs="Arial"/>
                <w:b/>
                <w:bCs/>
                <w:color w:val="000000"/>
                <w:position w:val="-2"/>
                <w:sz w:val="18"/>
                <w:szCs w:val="18"/>
                <w:shd w:val="clear" w:color="auto" w:fill="D1D1D1"/>
              </w:rPr>
              <w:t>DDV</w:t>
            </w:r>
            <w:proofErr w:type="spellEnd"/>
          </w:p>
        </w:tc>
        <w:tc>
          <w:tcPr>
            <w:tcW w:w="773"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53CDA6C4" w14:textId="77777777" w:rsidR="00E50904" w:rsidRDefault="00E50904">
            <w:pPr>
              <w:jc w:val="center"/>
            </w:pPr>
            <w:r>
              <w:rPr>
                <w:rFonts w:ascii="Arial" w:hAnsi="Arial" w:cs="Arial"/>
                <w:b/>
                <w:bCs/>
                <w:color w:val="000000"/>
                <w:position w:val="-2"/>
                <w:sz w:val="18"/>
                <w:szCs w:val="18"/>
                <w:shd w:val="clear" w:color="auto" w:fill="D1D1D1"/>
              </w:rPr>
              <w:t>Vrednost z DDV</w:t>
            </w:r>
          </w:p>
        </w:tc>
      </w:tr>
      <w:tr w:rsidR="00E50904" w14:paraId="5557D0C9" w14:textId="77777777" w:rsidTr="00C558AA">
        <w:tc>
          <w:tcPr>
            <w:tcW w:w="1198"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AD1A0C9" w14:textId="770F2CB1" w:rsidR="00E50904" w:rsidRPr="00022E33" w:rsidRDefault="00E50904" w:rsidP="00AD39F6">
            <w:pPr>
              <w:rPr>
                <w:sz w:val="16"/>
                <w:szCs w:val="16"/>
              </w:rPr>
            </w:pPr>
            <w:r w:rsidRPr="00022E33">
              <w:rPr>
                <w:rFonts w:ascii="Arial" w:hAnsi="Arial" w:cs="Arial"/>
                <w:color w:val="000000"/>
                <w:position w:val="-2"/>
                <w:sz w:val="16"/>
                <w:szCs w:val="16"/>
              </w:rPr>
              <w:t>VISOKOTLAČNI PARNI STERILIZATOR - oprema</w:t>
            </w:r>
          </w:p>
        </w:tc>
        <w:tc>
          <w:tcPr>
            <w:tcW w:w="18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71212DE" w14:textId="77777777" w:rsidR="00E50904" w:rsidRPr="00022E33" w:rsidRDefault="00E50904">
            <w:pPr>
              <w:rPr>
                <w:sz w:val="16"/>
                <w:szCs w:val="16"/>
              </w:rPr>
            </w:pPr>
          </w:p>
        </w:tc>
        <w:tc>
          <w:tcPr>
            <w:tcW w:w="72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6A8BF1" w14:textId="77777777" w:rsidR="00E50904" w:rsidRDefault="00E50904">
            <w:r>
              <w:rPr>
                <w:rFonts w:ascii="Arial" w:hAnsi="Arial" w:cs="Arial"/>
                <w:color w:val="000000"/>
                <w:position w:val="-2"/>
                <w:sz w:val="18"/>
                <w:szCs w:val="18"/>
              </w:rPr>
              <w:t> </w:t>
            </w:r>
          </w:p>
        </w:tc>
        <w:tc>
          <w:tcPr>
            <w:tcW w:w="4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187665B" w14:textId="77777777" w:rsidR="00E50904" w:rsidRDefault="00E50904">
            <w:r>
              <w:rPr>
                <w:rFonts w:ascii="Arial" w:hAnsi="Arial" w:cs="Arial"/>
                <w:color w:val="000000"/>
                <w:position w:val="-2"/>
                <w:sz w:val="18"/>
                <w:szCs w:val="18"/>
              </w:rPr>
              <w:t> </w:t>
            </w:r>
          </w:p>
        </w:tc>
        <w:tc>
          <w:tcPr>
            <w:tcW w:w="773"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6E87AD" w14:textId="77777777" w:rsidR="00E50904" w:rsidRDefault="00E50904">
            <w:r>
              <w:rPr>
                <w:rFonts w:ascii="Arial" w:hAnsi="Arial" w:cs="Arial"/>
                <w:color w:val="000000"/>
                <w:position w:val="-2"/>
                <w:sz w:val="18"/>
                <w:szCs w:val="18"/>
              </w:rPr>
              <w:t> </w:t>
            </w:r>
          </w:p>
        </w:tc>
      </w:tr>
      <w:tr w:rsidR="00E50904" w14:paraId="473C8094" w14:textId="77777777" w:rsidTr="00C558AA">
        <w:tc>
          <w:tcPr>
            <w:tcW w:w="1198"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4F1A02A" w14:textId="1C3273AB" w:rsidR="00E50904" w:rsidRPr="00022E33" w:rsidRDefault="00E50904" w:rsidP="00AD39F6">
            <w:pPr>
              <w:rPr>
                <w:rFonts w:ascii="Arial" w:hAnsi="Arial" w:cs="Arial"/>
                <w:color w:val="000000"/>
                <w:position w:val="-2"/>
                <w:sz w:val="16"/>
                <w:szCs w:val="16"/>
              </w:rPr>
            </w:pPr>
            <w:r w:rsidRPr="00022E33">
              <w:rPr>
                <w:rFonts w:ascii="Arial" w:hAnsi="Arial" w:cs="Arial"/>
                <w:color w:val="000000"/>
                <w:position w:val="-2"/>
                <w:sz w:val="16"/>
                <w:szCs w:val="16"/>
              </w:rPr>
              <w:t xml:space="preserve">VISOKOTLAČNI PARNI STERILIZATOR – preventivno vzdrževanje za dobo 5 let po izteku </w:t>
            </w:r>
            <w:proofErr w:type="spellStart"/>
            <w:r w:rsidRPr="00022E33">
              <w:rPr>
                <w:rFonts w:ascii="Arial" w:hAnsi="Arial" w:cs="Arial"/>
                <w:color w:val="000000"/>
                <w:position w:val="-2"/>
                <w:sz w:val="16"/>
                <w:szCs w:val="16"/>
              </w:rPr>
              <w:t>gar.dobe</w:t>
            </w:r>
            <w:proofErr w:type="spellEnd"/>
          </w:p>
        </w:tc>
        <w:tc>
          <w:tcPr>
            <w:tcW w:w="18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49A295F" w14:textId="1107E231" w:rsidR="00E50904" w:rsidRPr="00022E33" w:rsidRDefault="00E50904">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sidR="00B60703">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(opomba: v stolpca »Vrednost brez DDV« in »Vrednost z DDV« vnesite skupno 5 letno ponudbeno vrednost!)</w:t>
            </w:r>
          </w:p>
        </w:tc>
        <w:tc>
          <w:tcPr>
            <w:tcW w:w="72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932119C" w14:textId="77777777" w:rsidR="00E50904" w:rsidRDefault="00E50904">
            <w:pPr>
              <w:rPr>
                <w:rFonts w:ascii="Arial" w:hAnsi="Arial" w:cs="Arial"/>
                <w:color w:val="000000"/>
                <w:position w:val="-2"/>
                <w:sz w:val="18"/>
                <w:szCs w:val="18"/>
              </w:rPr>
            </w:pPr>
          </w:p>
        </w:tc>
        <w:tc>
          <w:tcPr>
            <w:tcW w:w="4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A36F5" w14:textId="77777777" w:rsidR="00E50904" w:rsidRDefault="00E50904">
            <w:pPr>
              <w:rPr>
                <w:rFonts w:ascii="Arial" w:hAnsi="Arial" w:cs="Arial"/>
                <w:color w:val="000000"/>
                <w:position w:val="-2"/>
                <w:sz w:val="18"/>
                <w:szCs w:val="18"/>
              </w:rPr>
            </w:pPr>
          </w:p>
        </w:tc>
        <w:tc>
          <w:tcPr>
            <w:tcW w:w="773"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E7B3211" w14:textId="77777777" w:rsidR="00E50904" w:rsidRDefault="00E50904">
            <w:pPr>
              <w:rPr>
                <w:rFonts w:ascii="Arial" w:hAnsi="Arial" w:cs="Arial"/>
                <w:color w:val="000000"/>
                <w:position w:val="-2"/>
                <w:sz w:val="18"/>
                <w:szCs w:val="18"/>
              </w:rPr>
            </w:pPr>
          </w:p>
        </w:tc>
      </w:tr>
      <w:tr w:rsidR="00E50904" w14:paraId="23953CDA" w14:textId="77777777" w:rsidTr="00C558AA">
        <w:tc>
          <w:tcPr>
            <w:tcW w:w="1198" w:type="pct"/>
            <w:gridSpan w:val="3"/>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71D95C3" w14:textId="568C3A37" w:rsidR="00E50904" w:rsidRPr="00022E33" w:rsidRDefault="00E50904" w:rsidP="00AD39F6">
            <w:pPr>
              <w:rPr>
                <w:rFonts w:ascii="Arial" w:hAnsi="Arial" w:cs="Arial"/>
                <w:color w:val="000000"/>
                <w:position w:val="-2"/>
                <w:sz w:val="16"/>
                <w:szCs w:val="16"/>
              </w:rPr>
            </w:pPr>
            <w:r w:rsidRPr="00022E33">
              <w:rPr>
                <w:rFonts w:ascii="Arial" w:hAnsi="Arial" w:cs="Arial"/>
                <w:color w:val="000000"/>
                <w:position w:val="-2"/>
                <w:sz w:val="16"/>
                <w:szCs w:val="16"/>
              </w:rPr>
              <w:t>VISOKOTLAČNI PARNI STERILIZATOR – odprava napak, okvar (km, servisna ura, potovalna ura)</w:t>
            </w:r>
          </w:p>
        </w:tc>
        <w:tc>
          <w:tcPr>
            <w:tcW w:w="184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075E8A" w14:textId="1A4366A8" w:rsidR="00E50904" w:rsidRPr="00022E33" w:rsidRDefault="00E50904" w:rsidP="00607D03">
            <w:pPr>
              <w:pStyle w:val="Odstavekseznama"/>
              <w:numPr>
                <w:ilvl w:val="0"/>
                <w:numId w:val="5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servis.h</w:t>
            </w:r>
            <w:proofErr w:type="spellEnd"/>
            <w:r w:rsidRPr="00022E33">
              <w:rPr>
                <w:rFonts w:ascii="Arial" w:hAnsi="Arial" w:cs="Arial"/>
                <w:color w:val="000000"/>
                <w:position w:val="-2"/>
                <w:sz w:val="16"/>
                <w:szCs w:val="16"/>
              </w:rPr>
              <w:t>:</w:t>
            </w:r>
            <w:r w:rsidR="00022E33" w:rsidRPr="00B60703">
              <w:rPr>
                <w:rFonts w:ascii="Arial" w:hAnsi="Arial" w:cs="Arial"/>
                <w:color w:val="000000"/>
                <w:position w:val="-2"/>
                <w:sz w:val="16"/>
                <w:szCs w:val="16"/>
                <w:u w:val="single"/>
              </w:rPr>
              <w:t>________</w:t>
            </w:r>
            <w:r w:rsidR="00B60703">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46C2A1FC" w14:textId="77777777" w:rsidR="00E50904" w:rsidRPr="00022E33" w:rsidRDefault="00E50904" w:rsidP="00607D03">
            <w:pPr>
              <w:pStyle w:val="Odstavekseznama"/>
              <w:numPr>
                <w:ilvl w:val="0"/>
                <w:numId w:val="52"/>
              </w:numPr>
              <w:spacing w:before="135" w:after="135"/>
              <w:ind w:left="212" w:hanging="142"/>
              <w:textAlignment w:val="center"/>
              <w:rPr>
                <w:sz w:val="16"/>
                <w:szCs w:val="16"/>
              </w:rPr>
            </w:pPr>
            <w:proofErr w:type="spellStart"/>
            <w:r w:rsidRPr="00022E33">
              <w:rPr>
                <w:rFonts w:ascii="Arial" w:hAnsi="Arial" w:cs="Arial"/>
                <w:color w:val="000000"/>
                <w:position w:val="-2"/>
                <w:sz w:val="16"/>
                <w:szCs w:val="16"/>
              </w:rPr>
              <w:t>potovalna.h:</w:t>
            </w:r>
            <w:r w:rsidRPr="00B60703">
              <w:rPr>
                <w:rFonts w:ascii="Arial" w:hAnsi="Arial" w:cs="Arial"/>
                <w:color w:val="000000"/>
                <w:position w:val="-2"/>
                <w:sz w:val="16"/>
                <w:szCs w:val="16"/>
                <w:u w:val="single"/>
              </w:rPr>
              <w:t>_____</w:t>
            </w:r>
            <w:r w:rsidRPr="00022E33">
              <w:rPr>
                <w:rFonts w:ascii="Arial" w:hAnsi="Arial" w:cs="Arial"/>
                <w:color w:val="000000"/>
                <w:position w:val="-2"/>
                <w:sz w:val="16"/>
                <w:szCs w:val="16"/>
              </w:rPr>
              <w:t>_EUR</w:t>
            </w:r>
            <w:proofErr w:type="spellEnd"/>
            <w:r w:rsidRPr="00022E33">
              <w:rPr>
                <w:rFonts w:ascii="Arial" w:hAnsi="Arial" w:cs="Arial"/>
                <w:color w:val="000000"/>
                <w:position w:val="-2"/>
                <w:sz w:val="16"/>
                <w:szCs w:val="16"/>
              </w:rPr>
              <w:t xml:space="preserve"> brez DDV,</w:t>
            </w:r>
          </w:p>
          <w:p w14:paraId="33CD0FD2" w14:textId="26C5F27B" w:rsidR="00E50904" w:rsidRPr="00022E33" w:rsidRDefault="00E50904" w:rsidP="00607D03">
            <w:pPr>
              <w:pStyle w:val="Odstavekseznama"/>
              <w:numPr>
                <w:ilvl w:val="0"/>
                <w:numId w:val="52"/>
              </w:numPr>
              <w:spacing w:before="135"/>
              <w:ind w:left="212" w:hanging="142"/>
              <w:textAlignment w:val="center"/>
              <w:rPr>
                <w:sz w:val="16"/>
                <w:szCs w:val="16"/>
              </w:rPr>
            </w:pPr>
            <w:r w:rsidRPr="00022E33">
              <w:rPr>
                <w:rFonts w:ascii="Arial" w:hAnsi="Arial" w:cs="Arial"/>
                <w:color w:val="000000"/>
                <w:position w:val="-2"/>
                <w:sz w:val="16"/>
                <w:szCs w:val="16"/>
              </w:rPr>
              <w:t xml:space="preserve">km: </w:t>
            </w:r>
            <w:r w:rsidRPr="00B60703">
              <w:rPr>
                <w:rFonts w:ascii="Arial" w:hAnsi="Arial" w:cs="Arial"/>
                <w:color w:val="000000"/>
                <w:position w:val="-2"/>
                <w:sz w:val="16"/>
                <w:szCs w:val="16"/>
                <w:u w:val="single"/>
              </w:rPr>
              <w:t>________</w:t>
            </w:r>
            <w:r w:rsidR="00B60703" w:rsidRPr="00B60703">
              <w:rPr>
                <w:rFonts w:ascii="Arial" w:hAnsi="Arial" w:cs="Arial"/>
                <w:color w:val="000000"/>
                <w:position w:val="-2"/>
                <w:sz w:val="16"/>
                <w:szCs w:val="16"/>
                <w:u w:val="single"/>
              </w:rPr>
              <w:t xml:space="preserve">        </w:t>
            </w:r>
            <w:r w:rsidR="00B60703">
              <w:rPr>
                <w:rFonts w:ascii="Arial" w:hAnsi="Arial" w:cs="Arial"/>
                <w:color w:val="000000"/>
                <w:position w:val="-2"/>
                <w:sz w:val="16"/>
                <w:szCs w:val="16"/>
                <w:u w:val="single"/>
              </w:rPr>
              <w:t xml:space="preserve"> </w:t>
            </w:r>
            <w:r w:rsidRPr="00022E33">
              <w:rPr>
                <w:rFonts w:ascii="Arial" w:hAnsi="Arial" w:cs="Arial"/>
                <w:color w:val="000000"/>
                <w:position w:val="-2"/>
                <w:sz w:val="16"/>
                <w:szCs w:val="16"/>
              </w:rPr>
              <w:t>EUR brez DDV,</w:t>
            </w:r>
          </w:p>
          <w:p w14:paraId="5CE4CBDF" w14:textId="4E08F17B" w:rsidR="00E50904" w:rsidRPr="00022E33" w:rsidRDefault="00E50904" w:rsidP="00E50904">
            <w:pPr>
              <w:rPr>
                <w:rFonts w:ascii="Arial" w:hAnsi="Arial" w:cs="Arial"/>
                <w:sz w:val="16"/>
                <w:szCs w:val="16"/>
              </w:rPr>
            </w:pPr>
            <w:r w:rsidRPr="00022E33">
              <w:rPr>
                <w:rFonts w:ascii="Arial" w:hAnsi="Arial" w:cs="Arial"/>
                <w:color w:val="000000"/>
                <w:position w:val="-2"/>
                <w:sz w:val="16"/>
                <w:szCs w:val="16"/>
              </w:rPr>
              <w:t>rezervni deli po ceniku, ki je v prilogi ponudbe</w:t>
            </w:r>
            <w:r w:rsidR="00B60703">
              <w:rPr>
                <w:rFonts w:ascii="Arial" w:hAnsi="Arial" w:cs="Arial"/>
                <w:color w:val="000000"/>
                <w:position w:val="-2"/>
                <w:sz w:val="16"/>
                <w:szCs w:val="16"/>
              </w:rPr>
              <w:t xml:space="preserve"> </w:t>
            </w:r>
          </w:p>
        </w:tc>
        <w:tc>
          <w:tcPr>
            <w:tcW w:w="729"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06E0905" w14:textId="77777777" w:rsidR="00E50904" w:rsidRDefault="00E50904" w:rsidP="00E50904">
            <w:pPr>
              <w:rPr>
                <w:rFonts w:ascii="Arial" w:hAnsi="Arial" w:cs="Arial"/>
                <w:color w:val="000000"/>
                <w:position w:val="-2"/>
                <w:sz w:val="18"/>
                <w:szCs w:val="18"/>
              </w:rPr>
            </w:pPr>
          </w:p>
        </w:tc>
        <w:tc>
          <w:tcPr>
            <w:tcW w:w="45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85CEAF2" w14:textId="77777777" w:rsidR="00E50904" w:rsidRDefault="00E50904" w:rsidP="00E50904">
            <w:pPr>
              <w:rPr>
                <w:rFonts w:ascii="Arial" w:hAnsi="Arial" w:cs="Arial"/>
                <w:color w:val="000000"/>
                <w:position w:val="-2"/>
                <w:sz w:val="18"/>
                <w:szCs w:val="18"/>
              </w:rPr>
            </w:pPr>
          </w:p>
        </w:tc>
        <w:tc>
          <w:tcPr>
            <w:tcW w:w="773"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FAE0F7F" w14:textId="77777777" w:rsidR="00E50904" w:rsidRDefault="00E50904" w:rsidP="00E50904">
            <w:pPr>
              <w:rPr>
                <w:rFonts w:ascii="Arial" w:hAnsi="Arial" w:cs="Arial"/>
                <w:color w:val="000000"/>
                <w:position w:val="-2"/>
                <w:sz w:val="18"/>
                <w:szCs w:val="18"/>
              </w:rPr>
            </w:pPr>
          </w:p>
        </w:tc>
      </w:tr>
      <w:tr w:rsidR="00E50904" w14:paraId="083BC2EE" w14:textId="77777777" w:rsidTr="00C558AA">
        <w:tc>
          <w:tcPr>
            <w:tcW w:w="1198" w:type="pct"/>
            <w:gridSpan w:val="3"/>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F4C3623" w14:textId="5CA23AAD" w:rsidR="00E50904" w:rsidRDefault="00E50904" w:rsidP="00BF32F2">
            <w:r>
              <w:rPr>
                <w:rFonts w:ascii="Arial" w:hAnsi="Arial" w:cs="Arial"/>
                <w:b/>
                <w:bCs/>
                <w:color w:val="000000"/>
                <w:position w:val="-2"/>
                <w:sz w:val="18"/>
                <w:szCs w:val="18"/>
                <w:shd w:val="clear" w:color="auto" w:fill="CCCCCC"/>
              </w:rPr>
              <w:t>SKUPNA PONUDBENA VREDNOST</w:t>
            </w:r>
            <w:r w:rsidR="00FD06A1">
              <w:rPr>
                <w:rFonts w:ascii="Arial" w:hAnsi="Arial" w:cs="Arial"/>
                <w:b/>
                <w:bCs/>
                <w:color w:val="000000"/>
                <w:position w:val="-2"/>
                <w:sz w:val="18"/>
                <w:szCs w:val="18"/>
                <w:shd w:val="clear" w:color="auto" w:fill="CCCCCC"/>
              </w:rPr>
              <w:t xml:space="preserve"> za </w:t>
            </w:r>
            <w:r>
              <w:rPr>
                <w:rFonts w:ascii="Arial" w:hAnsi="Arial" w:cs="Arial"/>
                <w:b/>
                <w:bCs/>
                <w:color w:val="000000"/>
                <w:position w:val="-2"/>
                <w:sz w:val="18"/>
                <w:szCs w:val="18"/>
                <w:shd w:val="clear" w:color="auto" w:fill="CCCCCC"/>
              </w:rPr>
              <w:t xml:space="preserve">(oprema in preventivno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za dobo 5 let)</w:t>
            </w:r>
          </w:p>
        </w:tc>
        <w:tc>
          <w:tcPr>
            <w:tcW w:w="184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tcPr>
          <w:p w14:paraId="19C5A65F" w14:textId="77777777" w:rsidR="00E50904" w:rsidRDefault="00E50904" w:rsidP="00E50904"/>
        </w:tc>
        <w:tc>
          <w:tcPr>
            <w:tcW w:w="729"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E8C5331" w14:textId="77777777" w:rsidR="00E50904" w:rsidRDefault="00E50904" w:rsidP="00E50904">
            <w:r>
              <w:rPr>
                <w:rFonts w:ascii="Arial" w:hAnsi="Arial" w:cs="Arial"/>
                <w:color w:val="000000"/>
                <w:position w:val="-2"/>
                <w:sz w:val="18"/>
                <w:szCs w:val="18"/>
                <w:shd w:val="clear" w:color="auto" w:fill="CCCCCC"/>
              </w:rPr>
              <w:t> </w:t>
            </w:r>
          </w:p>
        </w:tc>
        <w:tc>
          <w:tcPr>
            <w:tcW w:w="454"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78605FFB" w14:textId="77777777" w:rsidR="00E50904" w:rsidRDefault="00E50904" w:rsidP="00E50904">
            <w:r>
              <w:rPr>
                <w:rFonts w:ascii="Arial" w:hAnsi="Arial" w:cs="Arial"/>
                <w:color w:val="000000"/>
                <w:position w:val="-2"/>
                <w:sz w:val="18"/>
                <w:szCs w:val="18"/>
                <w:shd w:val="clear" w:color="auto" w:fill="CCCCCC"/>
              </w:rPr>
              <w:t> </w:t>
            </w:r>
          </w:p>
        </w:tc>
        <w:tc>
          <w:tcPr>
            <w:tcW w:w="773" w:type="pct"/>
            <w:gridSpan w:val="2"/>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44F1094" w14:textId="77777777" w:rsidR="00E50904" w:rsidRDefault="00E50904" w:rsidP="00E50904">
            <w:r>
              <w:rPr>
                <w:rFonts w:ascii="Arial" w:hAnsi="Arial" w:cs="Arial"/>
                <w:color w:val="000000"/>
                <w:position w:val="-2"/>
                <w:sz w:val="18"/>
                <w:szCs w:val="18"/>
                <w:shd w:val="clear" w:color="auto" w:fill="CCCCCC"/>
              </w:rPr>
              <w:t> </w:t>
            </w:r>
          </w:p>
        </w:tc>
      </w:tr>
      <w:tr w:rsidR="00E50904" w14:paraId="357B8B16" w14:textId="77777777" w:rsidTr="00C558AA">
        <w:trPr>
          <w:gridBefore w:val="1"/>
          <w:wBefore w:w="300" w:type="pct"/>
        </w:trPr>
        <w:tc>
          <w:tcPr>
            <w:tcW w:w="3927" w:type="pct"/>
            <w:gridSpan w:val="5"/>
            <w:hideMark/>
          </w:tcPr>
          <w:p w14:paraId="77B1CAAC" w14:textId="77777777" w:rsidR="00E50904" w:rsidRPr="00B60703" w:rsidRDefault="00E50904" w:rsidP="00E50904">
            <w:pPr>
              <w:rPr>
                <w:rFonts w:ascii="Arial" w:eastAsia="Calibri" w:hAnsi="Arial" w:cs="Arial"/>
                <w:b/>
                <w:bCs/>
                <w:color w:val="000000"/>
                <w:sz w:val="16"/>
                <w:szCs w:val="16"/>
              </w:rPr>
            </w:pPr>
            <w:r w:rsidRPr="00B60703">
              <w:rPr>
                <w:rFonts w:ascii="Arial" w:eastAsia="Calibri" w:hAnsi="Arial" w:cs="Arial"/>
                <w:b/>
                <w:bCs/>
                <w:color w:val="000000"/>
                <w:sz w:val="16"/>
                <w:szCs w:val="16"/>
              </w:rPr>
              <w:t>Ponudnik v ponudbi k temu predračunu obvezno priloži:</w:t>
            </w:r>
          </w:p>
          <w:p w14:paraId="7AB91ABF" w14:textId="77777777" w:rsidR="00E50904" w:rsidRPr="00B60703" w:rsidRDefault="00E50904" w:rsidP="00E50904">
            <w:pPr>
              <w:rPr>
                <w:rFonts w:ascii="Arial" w:eastAsia="Calibri" w:hAnsi="Arial" w:cs="Arial"/>
                <w:color w:val="000000"/>
                <w:sz w:val="16"/>
                <w:szCs w:val="16"/>
              </w:rPr>
            </w:pPr>
            <w:r w:rsidRPr="00B60703">
              <w:rPr>
                <w:rFonts w:ascii="Arial" w:eastAsia="Calibri" w:hAnsi="Arial" w:cs="Arial"/>
                <w:color w:val="000000"/>
                <w:sz w:val="16"/>
                <w:szCs w:val="16"/>
              </w:rPr>
              <w:t xml:space="preserve">• lasten predračun kjer so posebej specificirane posamezne komponente zgoraj navedene opreme, vse opremljeno z nazivi blaga, modelom, kat. št. in podatkom o proizvajalcu ter cenami/EM brez DDV in z DDV; </w:t>
            </w:r>
          </w:p>
          <w:p w14:paraId="2A4411BE" w14:textId="77777777" w:rsidR="00E50904" w:rsidRPr="00B60703" w:rsidRDefault="00E50904" w:rsidP="00E50904">
            <w:pPr>
              <w:rPr>
                <w:rFonts w:ascii="Arial" w:eastAsia="Calibri" w:hAnsi="Arial" w:cs="Arial"/>
                <w:color w:val="000000"/>
                <w:sz w:val="16"/>
                <w:szCs w:val="16"/>
              </w:rPr>
            </w:pPr>
            <w:r w:rsidRPr="00B60703">
              <w:rPr>
                <w:rFonts w:ascii="Arial" w:eastAsia="Calibri" w:hAnsi="Arial" w:cs="Arial"/>
                <w:color w:val="000000"/>
                <w:sz w:val="16"/>
                <w:szCs w:val="16"/>
              </w:rPr>
              <w:t xml:space="preserve">• na lastnem predračunu naj bodo navedeni tudi vsi tehnični pogoji – načrt priključitve in vsi potrebni podatki: zahteve električnega priključka (presek, varovalka), kvaliteta in priključek </w:t>
            </w:r>
            <w:proofErr w:type="spellStart"/>
            <w:r w:rsidRPr="00B60703">
              <w:rPr>
                <w:rFonts w:ascii="Arial" w:eastAsia="Calibri" w:hAnsi="Arial" w:cs="Arial"/>
                <w:color w:val="000000"/>
                <w:sz w:val="16"/>
                <w:szCs w:val="16"/>
              </w:rPr>
              <w:t>demi</w:t>
            </w:r>
            <w:proofErr w:type="spellEnd"/>
            <w:r w:rsidRPr="00B60703">
              <w:rPr>
                <w:rFonts w:ascii="Arial" w:eastAsia="Calibri" w:hAnsi="Arial" w:cs="Arial"/>
                <w:color w:val="000000"/>
                <w:sz w:val="16"/>
                <w:szCs w:val="16"/>
              </w:rPr>
              <w:t xml:space="preserve"> vode, kvaliteta in priključek mehke vode, odtok v kanalizacijo </w:t>
            </w:r>
          </w:p>
        </w:tc>
        <w:tc>
          <w:tcPr>
            <w:tcW w:w="773" w:type="pct"/>
            <w:gridSpan w:val="2"/>
            <w:vAlign w:val="center"/>
            <w:hideMark/>
          </w:tcPr>
          <w:p w14:paraId="10695F59" w14:textId="77777777" w:rsidR="00E50904" w:rsidRDefault="00E50904" w:rsidP="00E50904">
            <w:pPr>
              <w:rPr>
                <w:rFonts w:asciiTheme="minorHAnsi" w:hAnsiTheme="minorHAnsi"/>
                <w:sz w:val="20"/>
                <w:szCs w:val="20"/>
                <w:lang w:eastAsia="sl-SI"/>
              </w:rPr>
            </w:pPr>
          </w:p>
        </w:tc>
      </w:tr>
      <w:tr w:rsidR="00E50904" w14:paraId="5E5A7EFA" w14:textId="77777777" w:rsidTr="00C558AA">
        <w:trPr>
          <w:gridBefore w:val="1"/>
          <w:wBefore w:w="300" w:type="pct"/>
        </w:trPr>
        <w:tc>
          <w:tcPr>
            <w:tcW w:w="3927" w:type="pct"/>
            <w:gridSpan w:val="5"/>
            <w:hideMark/>
          </w:tcPr>
          <w:p w14:paraId="5F9395D8" w14:textId="77777777" w:rsidR="00E50904" w:rsidRPr="00B60703" w:rsidRDefault="00E50904" w:rsidP="00E50904">
            <w:pPr>
              <w:rPr>
                <w:rFonts w:eastAsia="Calibri" w:cs="Times New Roman"/>
                <w:sz w:val="16"/>
                <w:szCs w:val="16"/>
              </w:rPr>
            </w:pPr>
            <w:r w:rsidRPr="00B60703">
              <w:rPr>
                <w:rFonts w:ascii="Arial" w:eastAsia="Calibri" w:hAnsi="Arial" w:cs="Arial"/>
                <w:color w:val="000000"/>
                <w:sz w:val="16"/>
                <w:szCs w:val="16"/>
              </w:rPr>
              <w:t>• cenik rezervnih delov s sedanjo vrednostjo nad 400 EUR brez DDV;</w:t>
            </w:r>
          </w:p>
        </w:tc>
        <w:tc>
          <w:tcPr>
            <w:tcW w:w="773" w:type="pct"/>
            <w:gridSpan w:val="2"/>
            <w:vAlign w:val="center"/>
            <w:hideMark/>
          </w:tcPr>
          <w:p w14:paraId="3BE86AEB" w14:textId="77777777" w:rsidR="00E50904" w:rsidRDefault="00E50904" w:rsidP="00E50904">
            <w:pPr>
              <w:rPr>
                <w:rFonts w:asciiTheme="minorHAnsi" w:hAnsiTheme="minorHAnsi"/>
                <w:sz w:val="20"/>
                <w:szCs w:val="20"/>
                <w:lang w:eastAsia="sl-SI"/>
              </w:rPr>
            </w:pPr>
          </w:p>
        </w:tc>
      </w:tr>
      <w:tr w:rsidR="00E50904" w14:paraId="53F9B4E8" w14:textId="77777777" w:rsidTr="00C558AA">
        <w:trPr>
          <w:gridBefore w:val="1"/>
          <w:wBefore w:w="300" w:type="pct"/>
        </w:trPr>
        <w:tc>
          <w:tcPr>
            <w:tcW w:w="3927" w:type="pct"/>
            <w:gridSpan w:val="5"/>
            <w:hideMark/>
          </w:tcPr>
          <w:p w14:paraId="50C63335" w14:textId="77777777" w:rsidR="00E50904" w:rsidRPr="00B60703" w:rsidRDefault="00E50904" w:rsidP="00E50904">
            <w:pPr>
              <w:rPr>
                <w:rFonts w:eastAsia="Calibri" w:cs="Times New Roman"/>
                <w:sz w:val="16"/>
                <w:szCs w:val="16"/>
              </w:rPr>
            </w:pPr>
            <w:r w:rsidRPr="00B60703">
              <w:rPr>
                <w:rFonts w:ascii="Arial" w:eastAsia="Calibri" w:hAnsi="Arial" w:cs="Arial"/>
                <w:color w:val="000000"/>
                <w:sz w:val="16"/>
                <w:szCs w:val="16"/>
              </w:rPr>
              <w:t>• podatek o pogostosti preventivnih servisov ter vsebino preventivnih servisov po navodilih proizvajalca.  </w:t>
            </w:r>
          </w:p>
        </w:tc>
        <w:tc>
          <w:tcPr>
            <w:tcW w:w="773" w:type="pct"/>
            <w:gridSpan w:val="2"/>
            <w:vAlign w:val="center"/>
            <w:hideMark/>
          </w:tcPr>
          <w:p w14:paraId="5EA751CB" w14:textId="77777777" w:rsidR="00E50904" w:rsidRDefault="00E50904" w:rsidP="00E50904">
            <w:pPr>
              <w:rPr>
                <w:rFonts w:asciiTheme="minorHAnsi" w:hAnsiTheme="minorHAnsi"/>
                <w:sz w:val="20"/>
                <w:szCs w:val="20"/>
                <w:lang w:eastAsia="sl-SI"/>
              </w:rPr>
            </w:pPr>
          </w:p>
        </w:tc>
      </w:tr>
      <w:tr w:rsidR="00FD06A1" w14:paraId="0985579C" w14:textId="77777777" w:rsidTr="00C558AA">
        <w:trPr>
          <w:gridBefore w:val="2"/>
          <w:gridAfter w:val="1"/>
          <w:wBefore w:w="314" w:type="pct"/>
          <w:wAfter w:w="148" w:type="pct"/>
        </w:trPr>
        <w:tc>
          <w:tcPr>
            <w:tcW w:w="3913" w:type="pct"/>
            <w:gridSpan w:val="4"/>
          </w:tcPr>
          <w:p w14:paraId="40AA7739" w14:textId="1E731660" w:rsidR="00FD06A1" w:rsidRPr="00B60703" w:rsidRDefault="00FD06A1" w:rsidP="00466525">
            <w:pPr>
              <w:rPr>
                <w:rFonts w:ascii="Arial" w:eastAsia="Calibri" w:hAnsi="Arial" w:cs="Arial"/>
                <w:color w:val="000000"/>
                <w:sz w:val="16"/>
                <w:szCs w:val="16"/>
              </w:rPr>
            </w:pPr>
          </w:p>
        </w:tc>
        <w:tc>
          <w:tcPr>
            <w:tcW w:w="625" w:type="pct"/>
            <w:vAlign w:val="center"/>
            <w:hideMark/>
          </w:tcPr>
          <w:p w14:paraId="66ACAD68" w14:textId="77777777" w:rsidR="00FD06A1" w:rsidRDefault="00FD06A1" w:rsidP="00466525">
            <w:pPr>
              <w:rPr>
                <w:rFonts w:asciiTheme="minorHAnsi" w:hAnsiTheme="minorHAnsi"/>
                <w:sz w:val="20"/>
                <w:szCs w:val="20"/>
                <w:lang w:eastAsia="sl-SI"/>
              </w:rPr>
            </w:pPr>
          </w:p>
        </w:tc>
      </w:tr>
    </w:tbl>
    <w:p w14:paraId="554EBD2D" w14:textId="2BE9333E" w:rsidR="007A1859" w:rsidRDefault="00E50904" w:rsidP="00E50904">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r w:rsidR="00461A24">
        <w:rPr>
          <w:rFonts w:ascii="Arial" w:hAnsi="Arial" w:cs="Arial"/>
          <w:color w:val="000000"/>
          <w:sz w:val="18"/>
          <w:szCs w:val="18"/>
        </w:rPr>
        <w:t xml:space="preserve">  </w:t>
      </w:r>
    </w:p>
    <w:p w14:paraId="48BC52CB" w14:textId="77777777" w:rsidR="007A1859" w:rsidRDefault="00461A2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7BC121B7" w14:textId="77777777" w:rsidR="007A1859" w:rsidRDefault="00461A24">
      <w:pPr>
        <w:spacing w:before="225" w:after="225" w:line="240" w:lineRule="auto"/>
        <w:jc w:val="both"/>
      </w:pPr>
      <w:r>
        <w:rPr>
          <w:rFonts w:ascii="Arial" w:hAnsi="Arial" w:cs="Arial"/>
          <w:color w:val="000000"/>
          <w:sz w:val="18"/>
          <w:szCs w:val="18"/>
        </w:rPr>
        <w:lastRenderedPageBreak/>
        <w:t>Ponudba velja najmanj 180 dni od roka za predložitev ponudb.</w:t>
      </w:r>
    </w:p>
    <w:p w14:paraId="3B375FDE" w14:textId="77777777" w:rsidR="007A1859" w:rsidRDefault="00461A2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3E58A9A" w14:textId="77777777" w:rsidR="007A1859" w:rsidRDefault="00461A2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528CA3B" w14:textId="77777777" w:rsidR="007A1859" w:rsidRDefault="00461A2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60 dni od datuma prejema računa. Če naročnik izpodbija del zneska, je dolžan plačati nesporni del zneska. Roki plačil podizvajalcem so enaki kot za izvajalca.</w:t>
      </w:r>
    </w:p>
    <w:p w14:paraId="18E31346" w14:textId="77777777" w:rsidR="007A1859" w:rsidRDefault="00461A2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B8DC304" w14:textId="77777777" w:rsidR="00C558AA" w:rsidRDefault="00461A24" w:rsidP="00C558AA">
      <w:pPr>
        <w:spacing w:before="225"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A3834D8" w14:textId="287F2F78" w:rsidR="007A1859" w:rsidRDefault="00461A24" w:rsidP="00C558AA">
      <w:pPr>
        <w:spacing w:before="225"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430"/>
        <w:gridCol w:w="644"/>
        <w:gridCol w:w="4281"/>
        <w:gridCol w:w="384"/>
      </w:tblGrid>
      <w:tr w:rsidR="00AD39F6" w14:paraId="74246DA7"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74A6BA"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KONTAKTNA OSEBA:</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CD642" w14:textId="77777777" w:rsidR="00AD39F6" w:rsidRDefault="00AD39F6" w:rsidP="00466525">
            <w:r>
              <w:rPr>
                <w:rFonts w:ascii="Arial" w:hAnsi="Arial" w:cs="Arial"/>
                <w:color w:val="000000"/>
                <w:position w:val="-2"/>
                <w:sz w:val="18"/>
                <w:szCs w:val="18"/>
              </w:rPr>
              <w:t> </w:t>
            </w:r>
          </w:p>
        </w:tc>
      </w:tr>
      <w:tr w:rsidR="00AD39F6" w14:paraId="058D983C"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8F8B0B"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E-POŠTA KONTAKTNE OSEBE:</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5E3B7" w14:textId="77777777" w:rsidR="00AD39F6" w:rsidRDefault="00AD39F6" w:rsidP="00466525">
            <w:r>
              <w:rPr>
                <w:rFonts w:ascii="Arial" w:hAnsi="Arial" w:cs="Arial"/>
                <w:color w:val="000000"/>
                <w:position w:val="-2"/>
                <w:sz w:val="18"/>
                <w:szCs w:val="18"/>
              </w:rPr>
              <w:t> </w:t>
            </w:r>
          </w:p>
        </w:tc>
      </w:tr>
      <w:tr w:rsidR="00AD39F6" w14:paraId="33530628"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5E47B"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TELEFON:</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B135E" w14:textId="77777777" w:rsidR="00AD39F6" w:rsidRDefault="00AD39F6" w:rsidP="00466525">
            <w:r>
              <w:rPr>
                <w:rFonts w:ascii="Arial" w:hAnsi="Arial" w:cs="Arial"/>
                <w:color w:val="000000"/>
                <w:position w:val="-2"/>
                <w:sz w:val="18"/>
                <w:szCs w:val="18"/>
              </w:rPr>
              <w:t> </w:t>
            </w:r>
          </w:p>
        </w:tc>
      </w:tr>
      <w:tr w:rsidR="00AD39F6" w14:paraId="1ED8ED05"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FF849"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ID ZA DDV:</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4D47F" w14:textId="77777777" w:rsidR="00AD39F6" w:rsidRDefault="00AD39F6" w:rsidP="00466525">
            <w:r>
              <w:rPr>
                <w:rFonts w:ascii="Arial" w:hAnsi="Arial" w:cs="Arial"/>
                <w:color w:val="000000"/>
                <w:position w:val="-2"/>
                <w:sz w:val="18"/>
                <w:szCs w:val="18"/>
              </w:rPr>
              <w:t> </w:t>
            </w:r>
          </w:p>
        </w:tc>
      </w:tr>
      <w:tr w:rsidR="00AD39F6" w14:paraId="5F287C8B"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09AD57"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PRISTOJNI FINANČNI URAD:</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B91E3" w14:textId="77777777" w:rsidR="00AD39F6" w:rsidRDefault="00AD39F6" w:rsidP="00466525">
            <w:r>
              <w:rPr>
                <w:rFonts w:ascii="Arial" w:hAnsi="Arial" w:cs="Arial"/>
                <w:color w:val="000000"/>
                <w:position w:val="-2"/>
                <w:sz w:val="18"/>
                <w:szCs w:val="18"/>
              </w:rPr>
              <w:t> </w:t>
            </w:r>
          </w:p>
        </w:tc>
      </w:tr>
      <w:tr w:rsidR="00AD39F6" w14:paraId="0CCE289E"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3ED17D"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MATIČNA ŠTEVILKA:</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77EF5" w14:textId="77777777" w:rsidR="00AD39F6" w:rsidRDefault="00AD39F6" w:rsidP="00466525">
            <w:r>
              <w:rPr>
                <w:rFonts w:ascii="Arial" w:hAnsi="Arial" w:cs="Arial"/>
                <w:color w:val="000000"/>
                <w:position w:val="-2"/>
                <w:sz w:val="18"/>
                <w:szCs w:val="18"/>
              </w:rPr>
              <w:t> </w:t>
            </w:r>
          </w:p>
        </w:tc>
      </w:tr>
      <w:tr w:rsidR="00AD39F6" w14:paraId="0B2860B7"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F8DDEF"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ŠTEVILKE TRANSAKCIJSKIH RAČUNOV:</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6FDED" w14:textId="77777777" w:rsidR="00AD39F6" w:rsidRDefault="00AD39F6" w:rsidP="00466525">
            <w:r>
              <w:rPr>
                <w:rFonts w:ascii="Arial" w:hAnsi="Arial" w:cs="Arial"/>
                <w:color w:val="000000"/>
                <w:position w:val="-2"/>
                <w:sz w:val="18"/>
                <w:szCs w:val="18"/>
              </w:rPr>
              <w:t> </w:t>
            </w:r>
          </w:p>
        </w:tc>
      </w:tr>
      <w:tr w:rsidR="00AD39F6" w14:paraId="1A044DEF"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130A73"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POOBLAŠČENA OSEBA ZA PODPIS PONUDBE IN POGODBE:</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49993" w14:textId="77777777" w:rsidR="00AD39F6" w:rsidRDefault="00AD39F6" w:rsidP="00466525">
            <w:r>
              <w:rPr>
                <w:rFonts w:ascii="Arial" w:hAnsi="Arial" w:cs="Arial"/>
                <w:color w:val="000000"/>
                <w:position w:val="-2"/>
                <w:sz w:val="18"/>
                <w:szCs w:val="18"/>
              </w:rPr>
              <w:t> </w:t>
            </w:r>
          </w:p>
        </w:tc>
      </w:tr>
      <w:tr w:rsidR="00AD39F6" w14:paraId="435D6DB9"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E7FC6"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w:t>
            </w:r>
            <w:proofErr w:type="spellStart"/>
            <w:r w:rsidRPr="00674BBB">
              <w:rPr>
                <w:rFonts w:ascii="Arial" w:hAnsi="Arial" w:cs="Arial"/>
                <w:i/>
                <w:iCs/>
                <w:color w:val="000000"/>
                <w:position w:val="-2"/>
                <w:sz w:val="16"/>
                <w:szCs w:val="18"/>
                <w:shd w:val="clear" w:color="auto" w:fill="CCCCCC"/>
              </w:rPr>
              <w:t>mikro</w:t>
            </w:r>
            <w:proofErr w:type="spellEnd"/>
            <w:r w:rsidRPr="00674BBB">
              <w:rPr>
                <w:rFonts w:ascii="Arial" w:hAnsi="Arial" w:cs="Arial"/>
                <w:i/>
                <w:iCs/>
                <w:color w:val="000000"/>
                <w:position w:val="-2"/>
                <w:sz w:val="16"/>
                <w:szCs w:val="18"/>
                <w:shd w:val="clear" w:color="auto" w:fill="CCCCCC"/>
              </w:rPr>
              <w:t>, majhna, srednja ali velika družba)</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8A061" w14:textId="77777777" w:rsidR="00AD39F6" w:rsidRDefault="00AD39F6" w:rsidP="00466525">
            <w:r>
              <w:rPr>
                <w:rFonts w:ascii="Arial" w:hAnsi="Arial" w:cs="Arial"/>
                <w:color w:val="000000"/>
                <w:position w:val="-2"/>
                <w:sz w:val="18"/>
                <w:szCs w:val="18"/>
              </w:rPr>
              <w:t> </w:t>
            </w:r>
          </w:p>
        </w:tc>
      </w:tr>
      <w:tr w:rsidR="00B60703" w14:paraId="05346E9C"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859DDD" w14:textId="7B334FAE" w:rsidR="00B60703" w:rsidRPr="00674BBB" w:rsidRDefault="00B60703" w:rsidP="00466525">
            <w:pPr>
              <w:rPr>
                <w:rFonts w:ascii="Arial" w:hAnsi="Arial" w:cs="Arial"/>
                <w:b/>
                <w:bCs/>
                <w:color w:val="000000"/>
                <w:position w:val="-2"/>
                <w:sz w:val="16"/>
                <w:szCs w:val="18"/>
                <w:shd w:val="clear" w:color="auto" w:fill="CCCCCC"/>
              </w:rPr>
            </w:pPr>
            <w:r>
              <w:rPr>
                <w:rFonts w:ascii="Arial" w:hAnsi="Arial" w:cs="Arial"/>
                <w:b/>
                <w:bCs/>
                <w:color w:val="000000"/>
                <w:position w:val="-2"/>
                <w:sz w:val="16"/>
                <w:szCs w:val="18"/>
                <w:shd w:val="clear" w:color="auto" w:fill="CCCCCC"/>
              </w:rPr>
              <w:t>Skrbnik pogodbe:</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61A87" w14:textId="77777777" w:rsidR="00B60703" w:rsidRDefault="00B60703" w:rsidP="00466525">
            <w:pPr>
              <w:rPr>
                <w:rFonts w:ascii="Arial" w:hAnsi="Arial" w:cs="Arial"/>
                <w:color w:val="000000"/>
                <w:position w:val="-2"/>
                <w:sz w:val="18"/>
                <w:szCs w:val="18"/>
              </w:rPr>
            </w:pPr>
          </w:p>
        </w:tc>
      </w:tr>
      <w:tr w:rsidR="00AD39F6" w14:paraId="3DBF402F"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D999DD"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0822F" w14:textId="77777777" w:rsidR="00AD39F6" w:rsidRDefault="00AD39F6" w:rsidP="00466525">
            <w:r>
              <w:rPr>
                <w:rFonts w:ascii="Arial" w:hAnsi="Arial" w:cs="Arial"/>
                <w:color w:val="000000"/>
                <w:position w:val="-2"/>
                <w:sz w:val="18"/>
                <w:szCs w:val="18"/>
              </w:rPr>
              <w:t> </w:t>
            </w:r>
          </w:p>
        </w:tc>
      </w:tr>
      <w:tr w:rsidR="00AD39F6" w14:paraId="748F2A3D"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0E0F55"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F1BED" w14:textId="77777777" w:rsidR="00AD39F6" w:rsidRDefault="00AD39F6" w:rsidP="00466525">
            <w:r>
              <w:rPr>
                <w:rFonts w:ascii="Arial" w:hAnsi="Arial" w:cs="Arial"/>
                <w:color w:val="000000"/>
                <w:position w:val="-2"/>
                <w:sz w:val="18"/>
                <w:szCs w:val="18"/>
              </w:rPr>
              <w:t> </w:t>
            </w:r>
          </w:p>
        </w:tc>
      </w:tr>
      <w:tr w:rsidR="00AD39F6" w14:paraId="4B2F14BB" w14:textId="77777777" w:rsidTr="00C558AA">
        <w:trPr>
          <w:gridBefore w:val="1"/>
          <w:gridAfter w:val="1"/>
          <w:wBefore w:w="6" w:type="dxa"/>
          <w:wAfter w:w="384" w:type="dxa"/>
        </w:trPr>
        <w:tc>
          <w:tcPr>
            <w:tcW w:w="343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544984" w14:textId="77777777" w:rsidR="00AD39F6" w:rsidRPr="00674BBB" w:rsidRDefault="00AD39F6" w:rsidP="00466525">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4925"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52166" w14:textId="77777777" w:rsidR="00AD39F6" w:rsidRDefault="00AD39F6" w:rsidP="00466525">
            <w:r>
              <w:rPr>
                <w:rFonts w:ascii="Arial" w:hAnsi="Arial" w:cs="Arial"/>
                <w:color w:val="000000"/>
                <w:position w:val="-2"/>
                <w:sz w:val="18"/>
                <w:szCs w:val="18"/>
              </w:rPr>
              <w:t> </w:t>
            </w:r>
          </w:p>
        </w:tc>
      </w:tr>
      <w:tr w:rsidR="007A1859" w14:paraId="647F1648" w14:textId="77777777" w:rsidTr="00AD39F6">
        <w:tc>
          <w:tcPr>
            <w:tcW w:w="8745" w:type="dxa"/>
            <w:gridSpan w:val="5"/>
            <w:tcMar>
              <w:top w:w="75" w:type="dxa"/>
              <w:bottom w:w="75" w:type="dxa"/>
            </w:tcMar>
            <w:vAlign w:val="center"/>
          </w:tcPr>
          <w:p w14:paraId="3F6D706F" w14:textId="77777777" w:rsidR="007A1859" w:rsidRDefault="007A1859"/>
        </w:tc>
      </w:tr>
      <w:tr w:rsidR="007A1859" w14:paraId="42BC6D4A" w14:textId="77777777" w:rsidTr="00AD39F6">
        <w:tc>
          <w:tcPr>
            <w:tcW w:w="4080" w:type="dxa"/>
            <w:gridSpan w:val="3"/>
            <w:tcMar>
              <w:top w:w="75" w:type="dxa"/>
              <w:bottom w:w="75" w:type="dxa"/>
            </w:tcMar>
            <w:vAlign w:val="center"/>
          </w:tcPr>
          <w:p w14:paraId="7A86BEB1" w14:textId="77777777" w:rsidR="007A1859" w:rsidRDefault="00461A24">
            <w:r>
              <w:rPr>
                <w:rFonts w:ascii="Arial" w:hAnsi="Arial" w:cs="Arial"/>
                <w:color w:val="000000"/>
                <w:position w:val="-2"/>
                <w:sz w:val="18"/>
                <w:szCs w:val="18"/>
              </w:rPr>
              <w:t>Kraj in datum:</w:t>
            </w:r>
          </w:p>
        </w:tc>
        <w:tc>
          <w:tcPr>
            <w:tcW w:w="0" w:type="auto"/>
            <w:gridSpan w:val="2"/>
            <w:tcMar>
              <w:top w:w="75" w:type="dxa"/>
              <w:bottom w:w="75" w:type="dxa"/>
            </w:tcMar>
            <w:vAlign w:val="center"/>
          </w:tcPr>
          <w:p w14:paraId="1E4E73C7" w14:textId="77777777" w:rsidR="007A1859" w:rsidRDefault="00461A24">
            <w:pPr>
              <w:jc w:val="center"/>
            </w:pPr>
            <w:r>
              <w:rPr>
                <w:rFonts w:ascii="Arial" w:hAnsi="Arial" w:cs="Arial"/>
                <w:color w:val="000000"/>
                <w:position w:val="-2"/>
                <w:sz w:val="18"/>
                <w:szCs w:val="18"/>
              </w:rPr>
              <w:t>Ime in priimek: _____________________</w:t>
            </w:r>
          </w:p>
        </w:tc>
      </w:tr>
      <w:tr w:rsidR="007A1859" w14:paraId="0EBF5CAD" w14:textId="77777777" w:rsidTr="00AD39F6">
        <w:tc>
          <w:tcPr>
            <w:tcW w:w="4080" w:type="dxa"/>
            <w:gridSpan w:val="3"/>
            <w:tcMar>
              <w:top w:w="75" w:type="dxa"/>
              <w:bottom w:w="75" w:type="dxa"/>
            </w:tcMar>
            <w:vAlign w:val="center"/>
          </w:tcPr>
          <w:p w14:paraId="51B97B1C" w14:textId="77777777" w:rsidR="007A1859" w:rsidRDefault="00461A24">
            <w:r>
              <w:rPr>
                <w:rFonts w:ascii="Arial" w:hAnsi="Arial" w:cs="Arial"/>
                <w:color w:val="000000"/>
                <w:position w:val="-2"/>
                <w:sz w:val="18"/>
                <w:szCs w:val="18"/>
              </w:rPr>
              <w:t> </w:t>
            </w:r>
          </w:p>
        </w:tc>
        <w:tc>
          <w:tcPr>
            <w:tcW w:w="0" w:type="auto"/>
            <w:gridSpan w:val="2"/>
            <w:tcMar>
              <w:top w:w="75" w:type="dxa"/>
              <w:bottom w:w="75" w:type="dxa"/>
            </w:tcMar>
            <w:vAlign w:val="center"/>
          </w:tcPr>
          <w:p w14:paraId="53B4C919" w14:textId="77777777" w:rsidR="007A1859" w:rsidRDefault="007A1859"/>
          <w:p w14:paraId="59939B72" w14:textId="77777777" w:rsidR="007A1859" w:rsidRDefault="00461A2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E5320C7" w14:textId="77777777" w:rsidR="007A1859" w:rsidRDefault="007A1859">
      <w:pPr>
        <w:sectPr w:rsidR="007A1859" w:rsidSect="00466525">
          <w:footerReference w:type="default" r:id="rId14"/>
          <w:pgSz w:w="11906" w:h="16838"/>
          <w:pgMar w:top="1418" w:right="1418" w:bottom="1418" w:left="1418" w:header="567" w:footer="596" w:gutter="0"/>
          <w:cols w:space="708"/>
          <w:docGrid w:linePitch="360"/>
        </w:sectPr>
      </w:pPr>
    </w:p>
    <w:p w14:paraId="361D5A85"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2</w:t>
      </w:r>
    </w:p>
    <w:p w14:paraId="2037D894"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97C6F33" w14:textId="77777777" w:rsidR="00466525" w:rsidRDefault="00466525" w:rsidP="00466525">
      <w:pPr>
        <w:spacing w:after="120"/>
        <w:rPr>
          <w:rFonts w:ascii="Arial" w:hAnsi="Arial" w:cs="Arial"/>
        </w:rPr>
      </w:pPr>
    </w:p>
    <w:p w14:paraId="55C2AB4D" w14:textId="65FC8DD3" w:rsidR="007A1859" w:rsidRDefault="00461A2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VISOKOTLAČNI PARNI STERILIZATOR </w:t>
      </w:r>
      <w:r>
        <w:rPr>
          <w:rFonts w:ascii="Arial" w:hAnsi="Arial" w:cs="Arial"/>
          <w:color w:val="000000"/>
          <w:sz w:val="18"/>
          <w:szCs w:val="18"/>
        </w:rPr>
        <w:t>«,</w:t>
      </w:r>
    </w:p>
    <w:p w14:paraId="28329685" w14:textId="77777777" w:rsidR="007A1859" w:rsidRDefault="00461A2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7C53539" w14:textId="77777777" w:rsidR="007A1859" w:rsidRDefault="00461A24">
      <w:pPr>
        <w:spacing w:before="225" w:after="225" w:line="240" w:lineRule="auto"/>
        <w:jc w:val="both"/>
      </w:pPr>
      <w:r>
        <w:rPr>
          <w:rFonts w:ascii="Arial" w:hAnsi="Arial" w:cs="Arial"/>
          <w:i/>
          <w:iCs/>
          <w:color w:val="000000"/>
          <w:sz w:val="18"/>
          <w:szCs w:val="18"/>
        </w:rPr>
        <w:t>(naziv ponudnika, partnerja v skupni ponudbi)</w:t>
      </w:r>
    </w:p>
    <w:p w14:paraId="23979B6F" w14:textId="77777777" w:rsidR="007A1859" w:rsidRDefault="00461A2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A1859" w14:paraId="1BB21542" w14:textId="77777777">
        <w:tc>
          <w:tcPr>
            <w:tcW w:w="0" w:type="auto"/>
            <w:tcMar>
              <w:top w:w="0" w:type="auto"/>
              <w:bottom w:w="0" w:type="auto"/>
            </w:tcMar>
          </w:tcPr>
          <w:p w14:paraId="0A32AEFE"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5700C8E"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69E8BF6"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B6C372E"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18DBF3F"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5EE9E12"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E32C546"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CC6D2C3"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9075DB"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B062582"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5D9A2A0"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940A905"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0A0F6F0"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A2E3207"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941EC0A"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1092FFE"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88326ED"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A790B1F"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0AC6082"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FFF1033"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71D5E7B"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CBE4D8E" w14:textId="77777777" w:rsidR="007A1859" w:rsidRDefault="00461A24" w:rsidP="00607D03">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9E64232" w14:textId="77777777" w:rsidR="007A1859" w:rsidRDefault="00461A2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A1859" w14:paraId="38649550" w14:textId="77777777">
        <w:tc>
          <w:tcPr>
            <w:tcW w:w="0" w:type="auto"/>
            <w:tcMar>
              <w:top w:w="0" w:type="auto"/>
              <w:bottom w:w="0" w:type="auto"/>
            </w:tcMar>
          </w:tcPr>
          <w:p w14:paraId="31863B00"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59249BE"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5823B039"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C2C6F5E"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FB9623B"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FA5FA8"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1346AFF"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2F9B6F8"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0ED0529"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FEBD128"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4C3E583"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A48C7B5"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5221AA1" w14:textId="77777777" w:rsidR="007A1859" w:rsidRDefault="00461A24" w:rsidP="00607D03">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5C0FD9A" w14:textId="77777777" w:rsidR="007A1859" w:rsidRDefault="00461A24">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57CDA0C3" w14:textId="24D9B29E" w:rsidR="007A1859" w:rsidRDefault="00461A2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VISOKOTLAČNI PARNI STERILIZATOR ,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69D2BF0" w14:textId="77777777" w:rsidR="007A1859" w:rsidRDefault="00461A2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1859" w14:paraId="0B6CF6C1" w14:textId="77777777">
        <w:tc>
          <w:tcPr>
            <w:tcW w:w="2500" w:type="pct"/>
            <w:tcMar>
              <w:top w:w="75" w:type="dxa"/>
              <w:bottom w:w="75" w:type="dxa"/>
            </w:tcMar>
            <w:vAlign w:val="center"/>
          </w:tcPr>
          <w:p w14:paraId="56AB5A85" w14:textId="77777777" w:rsidR="007A1859" w:rsidRDefault="00461A24">
            <w:r>
              <w:rPr>
                <w:rFonts w:ascii="Arial" w:hAnsi="Arial" w:cs="Arial"/>
                <w:color w:val="000000"/>
                <w:position w:val="-2"/>
                <w:sz w:val="18"/>
                <w:szCs w:val="18"/>
              </w:rPr>
              <w:t>Kraj in datum:</w:t>
            </w:r>
          </w:p>
        </w:tc>
        <w:tc>
          <w:tcPr>
            <w:tcW w:w="0" w:type="auto"/>
            <w:tcMar>
              <w:top w:w="75" w:type="dxa"/>
              <w:bottom w:w="75" w:type="dxa"/>
            </w:tcMar>
            <w:vAlign w:val="center"/>
          </w:tcPr>
          <w:p w14:paraId="06BC9356" w14:textId="77777777" w:rsidR="007A1859" w:rsidRDefault="00461A24">
            <w:r>
              <w:rPr>
                <w:rFonts w:ascii="Arial" w:hAnsi="Arial" w:cs="Arial"/>
                <w:color w:val="000000"/>
                <w:position w:val="-2"/>
                <w:sz w:val="18"/>
                <w:szCs w:val="18"/>
              </w:rPr>
              <w:t>Ime in priimek: _____________________</w:t>
            </w:r>
          </w:p>
        </w:tc>
      </w:tr>
      <w:tr w:rsidR="007A1859" w14:paraId="38F63C9A" w14:textId="77777777">
        <w:tc>
          <w:tcPr>
            <w:tcW w:w="2500" w:type="pct"/>
            <w:tcMar>
              <w:top w:w="75" w:type="dxa"/>
              <w:bottom w:w="75" w:type="dxa"/>
            </w:tcMar>
            <w:vAlign w:val="center"/>
          </w:tcPr>
          <w:p w14:paraId="6E42F98A" w14:textId="77777777" w:rsidR="007A1859" w:rsidRDefault="00461A24">
            <w:r>
              <w:rPr>
                <w:rFonts w:ascii="Arial" w:hAnsi="Arial" w:cs="Arial"/>
                <w:color w:val="000000"/>
                <w:position w:val="-2"/>
                <w:sz w:val="18"/>
                <w:szCs w:val="18"/>
              </w:rPr>
              <w:t> </w:t>
            </w:r>
          </w:p>
        </w:tc>
        <w:tc>
          <w:tcPr>
            <w:tcW w:w="0" w:type="auto"/>
            <w:tcMar>
              <w:top w:w="75" w:type="dxa"/>
              <w:bottom w:w="75" w:type="dxa"/>
            </w:tcMar>
            <w:vAlign w:val="center"/>
          </w:tcPr>
          <w:p w14:paraId="1A6C2283" w14:textId="77777777" w:rsidR="007A1859" w:rsidRDefault="007A1859"/>
          <w:p w14:paraId="4174CD56" w14:textId="77777777" w:rsidR="007A1859" w:rsidRDefault="00461A24">
            <w:pPr>
              <w:jc w:val="center"/>
            </w:pPr>
            <w:r>
              <w:rPr>
                <w:rFonts w:ascii="Arial" w:hAnsi="Arial" w:cs="Arial"/>
                <w:color w:val="A9A9A9"/>
                <w:position w:val="-2"/>
                <w:sz w:val="18"/>
                <w:szCs w:val="18"/>
              </w:rPr>
              <w:t>(žig in podpis)</w:t>
            </w:r>
          </w:p>
        </w:tc>
      </w:tr>
    </w:tbl>
    <w:p w14:paraId="597FAA0C" w14:textId="77777777" w:rsidR="007A1859" w:rsidRDefault="00461A24">
      <w:pPr>
        <w:spacing w:before="225" w:after="225" w:line="240" w:lineRule="auto"/>
        <w:jc w:val="both"/>
      </w:pPr>
      <w:r>
        <w:rPr>
          <w:rFonts w:ascii="Arial" w:hAnsi="Arial" w:cs="Arial"/>
          <w:color w:val="000000"/>
          <w:sz w:val="18"/>
          <w:szCs w:val="18"/>
        </w:rPr>
        <w:t> </w:t>
      </w:r>
    </w:p>
    <w:p w14:paraId="11AB80DA" w14:textId="77777777" w:rsidR="007A1859" w:rsidRDefault="007A1859">
      <w:pPr>
        <w:sectPr w:rsidR="007A1859" w:rsidSect="00466525">
          <w:footerReference w:type="default" r:id="rId15"/>
          <w:pgSz w:w="11906" w:h="16838"/>
          <w:pgMar w:top="1418" w:right="1418" w:bottom="1418" w:left="1418" w:header="567" w:footer="596" w:gutter="0"/>
          <w:cols w:space="708"/>
          <w:docGrid w:linePitch="360"/>
        </w:sectPr>
      </w:pPr>
    </w:p>
    <w:p w14:paraId="7B7AF3A6"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3</w:t>
      </w:r>
    </w:p>
    <w:p w14:paraId="1B0A2F75"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0CB6D79" w14:textId="77777777" w:rsidR="00466525" w:rsidRDefault="00466525" w:rsidP="00466525">
      <w:pPr>
        <w:spacing w:after="120"/>
        <w:rPr>
          <w:rFonts w:ascii="Arial" w:hAnsi="Arial" w:cs="Arial"/>
        </w:rPr>
      </w:pPr>
    </w:p>
    <w:p w14:paraId="4733B038" w14:textId="77777777" w:rsidR="007A1859" w:rsidRDefault="00461A2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24FC3886" w14:textId="77777777" w:rsidR="007A1859" w:rsidRDefault="00461A2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7B1140E5" w14:textId="77777777" w:rsidR="007A1859" w:rsidRDefault="00461A2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FF397B0" w14:textId="77777777" w:rsidR="007A1859" w:rsidRDefault="007A1859">
      <w:pPr>
        <w:sectPr w:rsidR="007A1859" w:rsidSect="00466525">
          <w:footerReference w:type="default" r:id="rId16"/>
          <w:pgSz w:w="11906" w:h="16838"/>
          <w:pgMar w:top="1418" w:right="1418" w:bottom="1418" w:left="1418" w:header="567" w:footer="596" w:gutter="0"/>
          <w:cols w:space="708"/>
          <w:docGrid w:linePitch="360"/>
        </w:sectPr>
      </w:pPr>
    </w:p>
    <w:p w14:paraId="1F0F1694"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4</w:t>
      </w:r>
    </w:p>
    <w:p w14:paraId="1515B580"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CE0A05A" w14:textId="77777777" w:rsidR="00466525" w:rsidRDefault="00466525" w:rsidP="00466525">
      <w:pPr>
        <w:spacing w:after="120"/>
        <w:rPr>
          <w:rFonts w:ascii="Arial" w:hAnsi="Arial" w:cs="Arial"/>
        </w:rPr>
      </w:pPr>
    </w:p>
    <w:p w14:paraId="50748705" w14:textId="77777777" w:rsidR="007A1859" w:rsidRDefault="00461A2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A1859" w14:paraId="4E3F98ED" w14:textId="77777777">
        <w:tc>
          <w:tcPr>
            <w:tcW w:w="0" w:type="auto"/>
            <w:tcMar>
              <w:top w:w="0" w:type="auto"/>
              <w:bottom w:w="0" w:type="auto"/>
            </w:tcMar>
          </w:tcPr>
          <w:p w14:paraId="216C9B11" w14:textId="77777777" w:rsidR="007A1859" w:rsidRDefault="00461A24" w:rsidP="00607D03">
            <w:pPr>
              <w:numPr>
                <w:ilvl w:val="0"/>
                <w:numId w:val="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E85A341" w14:textId="77777777" w:rsidR="007A1859" w:rsidRDefault="00461A24" w:rsidP="00607D03">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7D4EAC6" w14:textId="77777777" w:rsidR="007A1859" w:rsidRDefault="00461A24" w:rsidP="00607D03">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8DAA49F" w14:textId="77777777" w:rsidR="007A1859" w:rsidRDefault="00461A24">
      <w:pPr>
        <w:spacing w:before="225" w:after="225" w:line="240" w:lineRule="auto"/>
        <w:jc w:val="center"/>
      </w:pPr>
      <w:r>
        <w:rPr>
          <w:rFonts w:ascii="Arial" w:hAnsi="Arial" w:cs="Arial"/>
          <w:b/>
          <w:bCs/>
          <w:color w:val="000000"/>
          <w:sz w:val="21"/>
          <w:szCs w:val="21"/>
        </w:rPr>
        <w:t>POOBLASTILO</w:t>
      </w:r>
    </w:p>
    <w:p w14:paraId="76EA5082" w14:textId="77777777" w:rsidR="007A1859" w:rsidRDefault="00461A2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A1859" w14:paraId="62D0DF9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F8909" w14:textId="77777777" w:rsidR="007A1859" w:rsidRDefault="00461A2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8D0D8" w14:textId="77777777" w:rsidR="007A1859" w:rsidRDefault="00461A24">
            <w:r>
              <w:rPr>
                <w:rFonts w:ascii="Arial" w:hAnsi="Arial" w:cs="Arial"/>
                <w:color w:val="000000"/>
                <w:position w:val="-2"/>
                <w:sz w:val="18"/>
                <w:szCs w:val="18"/>
              </w:rPr>
              <w:t> </w:t>
            </w:r>
          </w:p>
        </w:tc>
      </w:tr>
      <w:tr w:rsidR="007A1859" w14:paraId="2F914C3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F4828" w14:textId="77777777" w:rsidR="007A1859" w:rsidRDefault="00461A2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FC9E7" w14:textId="77777777" w:rsidR="007A1859" w:rsidRDefault="00461A24">
            <w:r>
              <w:rPr>
                <w:rFonts w:ascii="Arial" w:hAnsi="Arial" w:cs="Arial"/>
                <w:color w:val="000000"/>
                <w:position w:val="-2"/>
                <w:sz w:val="18"/>
                <w:szCs w:val="18"/>
              </w:rPr>
              <w:t> </w:t>
            </w:r>
          </w:p>
        </w:tc>
      </w:tr>
      <w:tr w:rsidR="007A1859" w14:paraId="30DFC3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255AF1" w14:textId="77777777" w:rsidR="007A1859" w:rsidRDefault="00461A2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ECE5E" w14:textId="77777777" w:rsidR="007A1859" w:rsidRDefault="00461A24">
            <w:r>
              <w:rPr>
                <w:rFonts w:ascii="Arial" w:hAnsi="Arial" w:cs="Arial"/>
                <w:color w:val="000000"/>
                <w:position w:val="-2"/>
                <w:sz w:val="18"/>
                <w:szCs w:val="18"/>
              </w:rPr>
              <w:t> </w:t>
            </w:r>
          </w:p>
        </w:tc>
      </w:tr>
      <w:tr w:rsidR="007A1859" w14:paraId="32057A3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3D13E" w14:textId="77777777" w:rsidR="007A1859" w:rsidRDefault="00461A2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EE575" w14:textId="77777777" w:rsidR="007A1859" w:rsidRDefault="00461A24">
            <w:r>
              <w:rPr>
                <w:rFonts w:ascii="Arial" w:hAnsi="Arial" w:cs="Arial"/>
                <w:color w:val="000000"/>
                <w:position w:val="-2"/>
                <w:sz w:val="18"/>
                <w:szCs w:val="18"/>
              </w:rPr>
              <w:t> </w:t>
            </w:r>
          </w:p>
        </w:tc>
      </w:tr>
    </w:tbl>
    <w:p w14:paraId="172F73F8" w14:textId="77777777" w:rsidR="007A1859" w:rsidRDefault="00461A2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1859" w14:paraId="5FB02CED" w14:textId="77777777">
        <w:tc>
          <w:tcPr>
            <w:tcW w:w="2500" w:type="pct"/>
            <w:tcMar>
              <w:top w:w="75" w:type="dxa"/>
              <w:bottom w:w="75" w:type="dxa"/>
            </w:tcMar>
            <w:vAlign w:val="center"/>
          </w:tcPr>
          <w:p w14:paraId="1280A399" w14:textId="77777777" w:rsidR="007A1859" w:rsidRDefault="00461A24">
            <w:r>
              <w:rPr>
                <w:rFonts w:ascii="Arial" w:hAnsi="Arial" w:cs="Arial"/>
                <w:color w:val="000000"/>
                <w:position w:val="-2"/>
                <w:sz w:val="18"/>
                <w:szCs w:val="18"/>
              </w:rPr>
              <w:t>Kraj in datum:</w:t>
            </w:r>
          </w:p>
        </w:tc>
        <w:tc>
          <w:tcPr>
            <w:tcW w:w="0" w:type="auto"/>
            <w:tcMar>
              <w:top w:w="75" w:type="dxa"/>
              <w:bottom w:w="75" w:type="dxa"/>
            </w:tcMar>
            <w:vAlign w:val="center"/>
          </w:tcPr>
          <w:p w14:paraId="6C10E864" w14:textId="77777777" w:rsidR="007A1859" w:rsidRDefault="00461A24">
            <w:r>
              <w:rPr>
                <w:rFonts w:ascii="Arial" w:hAnsi="Arial" w:cs="Arial"/>
                <w:color w:val="000000"/>
                <w:position w:val="-2"/>
                <w:sz w:val="18"/>
                <w:szCs w:val="18"/>
              </w:rPr>
              <w:t>Ime in priimek: _____________________</w:t>
            </w:r>
          </w:p>
        </w:tc>
      </w:tr>
      <w:tr w:rsidR="007A1859" w14:paraId="17E5F880" w14:textId="77777777">
        <w:tc>
          <w:tcPr>
            <w:tcW w:w="2500" w:type="pct"/>
            <w:tcMar>
              <w:top w:w="75" w:type="dxa"/>
              <w:bottom w:w="75" w:type="dxa"/>
            </w:tcMar>
            <w:vAlign w:val="center"/>
          </w:tcPr>
          <w:p w14:paraId="04B86FD2" w14:textId="77777777" w:rsidR="007A1859" w:rsidRDefault="00461A24">
            <w:r>
              <w:rPr>
                <w:rFonts w:ascii="Arial" w:hAnsi="Arial" w:cs="Arial"/>
                <w:color w:val="000000"/>
                <w:position w:val="-2"/>
                <w:sz w:val="18"/>
                <w:szCs w:val="18"/>
              </w:rPr>
              <w:t> </w:t>
            </w:r>
          </w:p>
        </w:tc>
        <w:tc>
          <w:tcPr>
            <w:tcW w:w="0" w:type="auto"/>
            <w:tcMar>
              <w:top w:w="75" w:type="dxa"/>
              <w:bottom w:w="75" w:type="dxa"/>
            </w:tcMar>
            <w:vAlign w:val="center"/>
          </w:tcPr>
          <w:p w14:paraId="32A67819" w14:textId="77777777" w:rsidR="007A1859" w:rsidRDefault="007A1859"/>
          <w:p w14:paraId="375A2263" w14:textId="77777777" w:rsidR="007A1859" w:rsidRDefault="00461A24">
            <w:pPr>
              <w:jc w:val="center"/>
            </w:pPr>
            <w:r>
              <w:rPr>
                <w:rFonts w:ascii="Arial" w:hAnsi="Arial" w:cs="Arial"/>
                <w:color w:val="A9A9A9"/>
                <w:position w:val="-2"/>
                <w:sz w:val="18"/>
                <w:szCs w:val="18"/>
              </w:rPr>
              <w:t>(žig in podpis)</w:t>
            </w:r>
          </w:p>
        </w:tc>
      </w:tr>
    </w:tbl>
    <w:p w14:paraId="6C7AF361" w14:textId="77777777" w:rsidR="007A1859" w:rsidRDefault="00461A24">
      <w:pPr>
        <w:spacing w:before="225" w:after="225" w:line="240" w:lineRule="auto"/>
        <w:jc w:val="both"/>
      </w:pPr>
      <w:r>
        <w:rPr>
          <w:rFonts w:ascii="Arial" w:hAnsi="Arial" w:cs="Arial"/>
          <w:color w:val="000000"/>
          <w:sz w:val="18"/>
          <w:szCs w:val="18"/>
        </w:rPr>
        <w:t> </w:t>
      </w:r>
    </w:p>
    <w:p w14:paraId="43D7C8DF" w14:textId="77777777" w:rsidR="007A1859" w:rsidRDefault="00461A24">
      <w:pPr>
        <w:spacing w:before="225" w:after="225" w:line="240" w:lineRule="auto"/>
        <w:jc w:val="both"/>
      </w:pPr>
      <w:r>
        <w:rPr>
          <w:rFonts w:ascii="Arial" w:hAnsi="Arial" w:cs="Arial"/>
          <w:color w:val="000000"/>
          <w:sz w:val="18"/>
          <w:szCs w:val="18"/>
        </w:rPr>
        <w:t> </w:t>
      </w:r>
    </w:p>
    <w:p w14:paraId="4841FDEF" w14:textId="77777777" w:rsidR="007A1859" w:rsidRDefault="00461A24">
      <w:pPr>
        <w:spacing w:before="225" w:after="225" w:line="240" w:lineRule="auto"/>
        <w:jc w:val="both"/>
      </w:pPr>
      <w:r>
        <w:rPr>
          <w:rFonts w:ascii="Arial" w:hAnsi="Arial" w:cs="Arial"/>
          <w:color w:val="000000"/>
          <w:sz w:val="18"/>
          <w:szCs w:val="18"/>
        </w:rPr>
        <w:t> </w:t>
      </w:r>
    </w:p>
    <w:p w14:paraId="26B79B62" w14:textId="77777777" w:rsidR="007A1859" w:rsidRDefault="007A1859">
      <w:pPr>
        <w:sectPr w:rsidR="007A1859" w:rsidSect="00466525">
          <w:footerReference w:type="default" r:id="rId17"/>
          <w:pgSz w:w="11906" w:h="16838"/>
          <w:pgMar w:top="1418" w:right="1418" w:bottom="1418" w:left="1418" w:header="567" w:footer="596" w:gutter="0"/>
          <w:cols w:space="708"/>
          <w:docGrid w:linePitch="360"/>
        </w:sectPr>
      </w:pPr>
    </w:p>
    <w:p w14:paraId="6CD0C51B"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5</w:t>
      </w:r>
    </w:p>
    <w:p w14:paraId="03F232CF"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D93E97D" w14:textId="77777777" w:rsidR="00466525" w:rsidRDefault="00466525" w:rsidP="00466525">
      <w:pPr>
        <w:spacing w:after="120"/>
        <w:rPr>
          <w:rFonts w:ascii="Arial" w:hAnsi="Arial" w:cs="Arial"/>
        </w:rPr>
      </w:pPr>
    </w:p>
    <w:p w14:paraId="2E716CC1" w14:textId="77777777" w:rsidR="007A1859" w:rsidRDefault="00461A24">
      <w:pPr>
        <w:spacing w:before="225" w:after="225" w:line="240" w:lineRule="auto"/>
        <w:jc w:val="center"/>
      </w:pPr>
      <w:r>
        <w:rPr>
          <w:rFonts w:ascii="Arial" w:hAnsi="Arial" w:cs="Arial"/>
          <w:b/>
          <w:bCs/>
          <w:color w:val="000000"/>
          <w:sz w:val="18"/>
          <w:szCs w:val="18"/>
        </w:rPr>
        <w:t>SEZNAM ČLANOV ORGANOV IN ZASTOPNIKOV GOSPODARSKEGA SUBJEKTA</w:t>
      </w:r>
    </w:p>
    <w:p w14:paraId="5065E3D5" w14:textId="77777777" w:rsidR="007A1859" w:rsidRDefault="00461A2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A1859" w14:paraId="77F7F3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E2334D" w14:textId="77777777" w:rsidR="007A1859" w:rsidRDefault="00461A2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6F168" w14:textId="77777777" w:rsidR="007A1859" w:rsidRDefault="00461A24">
            <w:r>
              <w:rPr>
                <w:rFonts w:ascii="Arial" w:hAnsi="Arial" w:cs="Arial"/>
                <w:color w:val="000000"/>
                <w:position w:val="-2"/>
                <w:sz w:val="18"/>
                <w:szCs w:val="18"/>
              </w:rPr>
              <w:t> </w:t>
            </w:r>
          </w:p>
        </w:tc>
      </w:tr>
      <w:tr w:rsidR="007A1859" w14:paraId="17DFCB0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5C06F" w14:textId="77777777" w:rsidR="007A1859" w:rsidRDefault="00461A2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44D8C" w14:textId="77777777" w:rsidR="007A1859" w:rsidRDefault="00461A24">
            <w:r>
              <w:rPr>
                <w:rFonts w:ascii="Arial" w:hAnsi="Arial" w:cs="Arial"/>
                <w:color w:val="000000"/>
                <w:position w:val="-2"/>
                <w:sz w:val="18"/>
                <w:szCs w:val="18"/>
              </w:rPr>
              <w:t> </w:t>
            </w:r>
          </w:p>
        </w:tc>
      </w:tr>
      <w:tr w:rsidR="007A1859" w14:paraId="1E0DD0E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BA25A" w14:textId="77777777" w:rsidR="007A1859" w:rsidRDefault="00461A2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0515A" w14:textId="77777777" w:rsidR="007A1859" w:rsidRDefault="00461A24">
            <w:r>
              <w:rPr>
                <w:rFonts w:ascii="Arial" w:hAnsi="Arial" w:cs="Arial"/>
                <w:color w:val="000000"/>
                <w:position w:val="-2"/>
                <w:sz w:val="18"/>
                <w:szCs w:val="18"/>
              </w:rPr>
              <w:t> </w:t>
            </w:r>
          </w:p>
        </w:tc>
      </w:tr>
      <w:tr w:rsidR="007A1859" w14:paraId="0E2FD95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2D96D" w14:textId="77777777" w:rsidR="007A1859" w:rsidRDefault="00461A2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BD8FA" w14:textId="77777777" w:rsidR="007A1859" w:rsidRDefault="00461A24">
            <w:r>
              <w:rPr>
                <w:rFonts w:ascii="Arial" w:hAnsi="Arial" w:cs="Arial"/>
                <w:color w:val="000000"/>
                <w:position w:val="-2"/>
                <w:sz w:val="18"/>
                <w:szCs w:val="18"/>
              </w:rPr>
              <w:t> </w:t>
            </w:r>
          </w:p>
        </w:tc>
      </w:tr>
    </w:tbl>
    <w:p w14:paraId="5CB2D03A" w14:textId="77777777" w:rsidR="007A1859" w:rsidRDefault="00461A24">
      <w:pPr>
        <w:spacing w:before="225" w:after="225" w:line="240" w:lineRule="auto"/>
        <w:jc w:val="both"/>
      </w:pPr>
      <w:r>
        <w:rPr>
          <w:rFonts w:ascii="Arial" w:hAnsi="Arial" w:cs="Arial"/>
          <w:color w:val="000000"/>
          <w:sz w:val="18"/>
          <w:szCs w:val="18"/>
        </w:rPr>
        <w:t> </w:t>
      </w:r>
    </w:p>
    <w:p w14:paraId="52EB1C2F" w14:textId="77777777" w:rsidR="007A1859" w:rsidRDefault="00461A2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A1859" w14:paraId="046753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50C1F" w14:textId="77777777" w:rsidR="007A1859" w:rsidRDefault="00461A2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EBAF4" w14:textId="77777777" w:rsidR="007A1859" w:rsidRDefault="00461A2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71D98" w14:textId="77777777" w:rsidR="007A1859" w:rsidRDefault="00461A24">
            <w:r>
              <w:rPr>
                <w:rFonts w:ascii="Arial" w:hAnsi="Arial" w:cs="Arial"/>
                <w:color w:val="000000"/>
                <w:position w:val="-2"/>
                <w:sz w:val="18"/>
                <w:szCs w:val="18"/>
              </w:rPr>
              <w:t>EMŠO*</w:t>
            </w:r>
          </w:p>
        </w:tc>
      </w:tr>
      <w:tr w:rsidR="007A1859" w14:paraId="2CB4B31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24C12"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D0564"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47F4E" w14:textId="77777777" w:rsidR="007A1859" w:rsidRDefault="00461A24">
            <w:r>
              <w:rPr>
                <w:rFonts w:ascii="Arial" w:hAnsi="Arial" w:cs="Arial"/>
                <w:color w:val="000000"/>
                <w:position w:val="-2"/>
                <w:sz w:val="18"/>
                <w:szCs w:val="18"/>
              </w:rPr>
              <w:t> </w:t>
            </w:r>
          </w:p>
        </w:tc>
      </w:tr>
      <w:tr w:rsidR="007A1859" w14:paraId="514541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477ECE"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86B91"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38580" w14:textId="77777777" w:rsidR="007A1859" w:rsidRDefault="00461A24">
            <w:r>
              <w:rPr>
                <w:rFonts w:ascii="Arial" w:hAnsi="Arial" w:cs="Arial"/>
                <w:color w:val="000000"/>
                <w:position w:val="-2"/>
                <w:sz w:val="18"/>
                <w:szCs w:val="18"/>
              </w:rPr>
              <w:t> </w:t>
            </w:r>
          </w:p>
        </w:tc>
      </w:tr>
      <w:tr w:rsidR="007A1859" w14:paraId="30BA672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4D924"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B37BC"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5F23A" w14:textId="77777777" w:rsidR="007A1859" w:rsidRDefault="00461A24">
            <w:r>
              <w:rPr>
                <w:rFonts w:ascii="Arial" w:hAnsi="Arial" w:cs="Arial"/>
                <w:color w:val="000000"/>
                <w:position w:val="-2"/>
                <w:sz w:val="18"/>
                <w:szCs w:val="18"/>
              </w:rPr>
              <w:t> </w:t>
            </w:r>
          </w:p>
        </w:tc>
      </w:tr>
      <w:tr w:rsidR="007A1859" w14:paraId="139F93E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12F81C"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C540EF"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58E6EA" w14:textId="77777777" w:rsidR="007A1859" w:rsidRDefault="00461A24">
            <w:r>
              <w:rPr>
                <w:rFonts w:ascii="Arial" w:hAnsi="Arial" w:cs="Arial"/>
                <w:color w:val="000000"/>
                <w:position w:val="-2"/>
                <w:sz w:val="18"/>
                <w:szCs w:val="18"/>
              </w:rPr>
              <w:t> </w:t>
            </w:r>
          </w:p>
        </w:tc>
      </w:tr>
      <w:tr w:rsidR="007A1859" w14:paraId="079ABA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99FD1"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4F6C8"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C3930" w14:textId="77777777" w:rsidR="007A1859" w:rsidRDefault="00461A24">
            <w:r>
              <w:rPr>
                <w:rFonts w:ascii="Arial" w:hAnsi="Arial" w:cs="Arial"/>
                <w:color w:val="000000"/>
                <w:position w:val="-2"/>
                <w:sz w:val="18"/>
                <w:szCs w:val="18"/>
              </w:rPr>
              <w:t> </w:t>
            </w:r>
          </w:p>
        </w:tc>
      </w:tr>
      <w:tr w:rsidR="007A1859" w14:paraId="098A6F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D5EE8"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EBD99"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962F" w14:textId="77777777" w:rsidR="007A1859" w:rsidRDefault="00461A24">
            <w:r>
              <w:rPr>
                <w:rFonts w:ascii="Arial" w:hAnsi="Arial" w:cs="Arial"/>
                <w:color w:val="000000"/>
                <w:position w:val="-2"/>
                <w:sz w:val="18"/>
                <w:szCs w:val="18"/>
              </w:rPr>
              <w:t> </w:t>
            </w:r>
          </w:p>
        </w:tc>
      </w:tr>
      <w:tr w:rsidR="007A1859" w14:paraId="4E6BE93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EFE670"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81DCB"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BDD0C" w14:textId="77777777" w:rsidR="007A1859" w:rsidRDefault="00461A24">
            <w:r>
              <w:rPr>
                <w:rFonts w:ascii="Arial" w:hAnsi="Arial" w:cs="Arial"/>
                <w:color w:val="000000"/>
                <w:position w:val="-2"/>
                <w:sz w:val="18"/>
                <w:szCs w:val="18"/>
              </w:rPr>
              <w:t> </w:t>
            </w:r>
          </w:p>
        </w:tc>
      </w:tr>
      <w:tr w:rsidR="007A1859" w14:paraId="494CCED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DE538C"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7EBAB"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8AF60" w14:textId="77777777" w:rsidR="007A1859" w:rsidRDefault="00461A24">
            <w:r>
              <w:rPr>
                <w:rFonts w:ascii="Arial" w:hAnsi="Arial" w:cs="Arial"/>
                <w:color w:val="000000"/>
                <w:position w:val="-2"/>
                <w:sz w:val="18"/>
                <w:szCs w:val="18"/>
              </w:rPr>
              <w:t> </w:t>
            </w:r>
          </w:p>
        </w:tc>
      </w:tr>
      <w:tr w:rsidR="007A1859" w14:paraId="0A726B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A6F2B5" w14:textId="77777777" w:rsidR="007A1859" w:rsidRDefault="00461A2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B9C7DE" w14:textId="77777777" w:rsidR="007A1859" w:rsidRDefault="00461A2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357FBD" w14:textId="77777777" w:rsidR="007A1859" w:rsidRDefault="00461A24">
            <w:r>
              <w:rPr>
                <w:rFonts w:ascii="Arial" w:hAnsi="Arial" w:cs="Arial"/>
                <w:color w:val="000000"/>
                <w:position w:val="-2"/>
                <w:sz w:val="18"/>
                <w:szCs w:val="18"/>
              </w:rPr>
              <w:t> </w:t>
            </w:r>
          </w:p>
        </w:tc>
      </w:tr>
    </w:tbl>
    <w:p w14:paraId="6299828B" w14:textId="77777777" w:rsidR="007A1859" w:rsidRDefault="00461A24">
      <w:pPr>
        <w:spacing w:before="225" w:after="225" w:line="240" w:lineRule="auto"/>
        <w:jc w:val="both"/>
      </w:pPr>
      <w:r>
        <w:rPr>
          <w:rFonts w:ascii="Arial" w:hAnsi="Arial" w:cs="Arial"/>
          <w:color w:val="000000"/>
          <w:sz w:val="18"/>
          <w:szCs w:val="18"/>
        </w:rPr>
        <w:t>* podatek je potreben za preverbo v e-Dosje</w:t>
      </w:r>
    </w:p>
    <w:p w14:paraId="3631FF44" w14:textId="77777777" w:rsidR="007A1859" w:rsidRDefault="00461A2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A1859" w14:paraId="5AC3D353" w14:textId="77777777">
        <w:tc>
          <w:tcPr>
            <w:tcW w:w="2500" w:type="pct"/>
            <w:tcMar>
              <w:top w:w="75" w:type="dxa"/>
              <w:bottom w:w="75" w:type="dxa"/>
            </w:tcMar>
            <w:vAlign w:val="center"/>
          </w:tcPr>
          <w:p w14:paraId="371A9557" w14:textId="77777777" w:rsidR="007A1859" w:rsidRDefault="00461A24">
            <w:r>
              <w:rPr>
                <w:rFonts w:ascii="Arial" w:hAnsi="Arial" w:cs="Arial"/>
                <w:color w:val="000000"/>
                <w:position w:val="-2"/>
                <w:sz w:val="18"/>
                <w:szCs w:val="18"/>
              </w:rPr>
              <w:t>Kraj in datum:</w:t>
            </w:r>
          </w:p>
        </w:tc>
        <w:tc>
          <w:tcPr>
            <w:tcW w:w="0" w:type="auto"/>
            <w:tcMar>
              <w:top w:w="75" w:type="dxa"/>
              <w:bottom w:w="75" w:type="dxa"/>
            </w:tcMar>
            <w:vAlign w:val="center"/>
          </w:tcPr>
          <w:p w14:paraId="11E008F1" w14:textId="77777777" w:rsidR="007A1859" w:rsidRDefault="00461A24">
            <w:r>
              <w:rPr>
                <w:rFonts w:ascii="Arial" w:hAnsi="Arial" w:cs="Arial"/>
                <w:color w:val="000000"/>
                <w:position w:val="-2"/>
                <w:sz w:val="18"/>
                <w:szCs w:val="18"/>
              </w:rPr>
              <w:t>Ime in priimek: _____________________</w:t>
            </w:r>
          </w:p>
        </w:tc>
      </w:tr>
      <w:tr w:rsidR="007A1859" w14:paraId="5EF447E8" w14:textId="77777777">
        <w:tc>
          <w:tcPr>
            <w:tcW w:w="2500" w:type="pct"/>
            <w:tcMar>
              <w:top w:w="75" w:type="dxa"/>
              <w:bottom w:w="75" w:type="dxa"/>
            </w:tcMar>
            <w:vAlign w:val="center"/>
          </w:tcPr>
          <w:p w14:paraId="258F05D3" w14:textId="77777777" w:rsidR="007A1859" w:rsidRDefault="00461A24">
            <w:r>
              <w:rPr>
                <w:rFonts w:ascii="Arial" w:hAnsi="Arial" w:cs="Arial"/>
                <w:color w:val="000000"/>
                <w:position w:val="-2"/>
                <w:sz w:val="18"/>
                <w:szCs w:val="18"/>
              </w:rPr>
              <w:t> </w:t>
            </w:r>
          </w:p>
        </w:tc>
        <w:tc>
          <w:tcPr>
            <w:tcW w:w="0" w:type="auto"/>
            <w:tcMar>
              <w:top w:w="75" w:type="dxa"/>
              <w:bottom w:w="75" w:type="dxa"/>
            </w:tcMar>
            <w:vAlign w:val="center"/>
          </w:tcPr>
          <w:p w14:paraId="7ADF2DFD" w14:textId="77777777" w:rsidR="007A1859" w:rsidRDefault="00461A24">
            <w:pPr>
              <w:jc w:val="center"/>
            </w:pPr>
            <w:r>
              <w:rPr>
                <w:rFonts w:ascii="Arial" w:hAnsi="Arial" w:cs="Arial"/>
                <w:color w:val="A9A9A9"/>
                <w:position w:val="-2"/>
                <w:sz w:val="18"/>
                <w:szCs w:val="18"/>
              </w:rPr>
              <w:t>(podpis)</w:t>
            </w:r>
          </w:p>
        </w:tc>
      </w:tr>
    </w:tbl>
    <w:p w14:paraId="5C777901" w14:textId="77777777" w:rsidR="007A1859" w:rsidRDefault="00461A24">
      <w:pPr>
        <w:spacing w:before="225" w:after="225" w:line="240" w:lineRule="auto"/>
        <w:jc w:val="both"/>
      </w:pPr>
      <w:r>
        <w:rPr>
          <w:rFonts w:ascii="Arial" w:hAnsi="Arial" w:cs="Arial"/>
          <w:color w:val="000000"/>
          <w:sz w:val="18"/>
          <w:szCs w:val="18"/>
        </w:rPr>
        <w:t> </w:t>
      </w:r>
    </w:p>
    <w:p w14:paraId="6E6A0084" w14:textId="77777777" w:rsidR="007A1859" w:rsidRDefault="00461A2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3A2AA08" w14:textId="77777777" w:rsidR="007A1859" w:rsidRDefault="00461A24">
      <w:pPr>
        <w:spacing w:before="225" w:after="225" w:line="240" w:lineRule="auto"/>
        <w:jc w:val="both"/>
      </w:pPr>
      <w:r>
        <w:rPr>
          <w:rFonts w:ascii="Arial" w:hAnsi="Arial" w:cs="Arial"/>
          <w:color w:val="000000"/>
          <w:sz w:val="18"/>
          <w:szCs w:val="18"/>
        </w:rPr>
        <w:t> </w:t>
      </w:r>
    </w:p>
    <w:p w14:paraId="4261EC44" w14:textId="77777777" w:rsidR="007A1859" w:rsidRDefault="007A1859">
      <w:pPr>
        <w:sectPr w:rsidR="007A1859" w:rsidSect="00466525">
          <w:footerReference w:type="default" r:id="rId18"/>
          <w:pgSz w:w="11906" w:h="16838"/>
          <w:pgMar w:top="1418" w:right="1418" w:bottom="1418" w:left="1418" w:header="567" w:footer="596" w:gutter="0"/>
          <w:cols w:space="708"/>
          <w:docGrid w:linePitch="360"/>
        </w:sectPr>
      </w:pPr>
    </w:p>
    <w:p w14:paraId="41B1D42E"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6</w:t>
      </w:r>
    </w:p>
    <w:p w14:paraId="68C2571C"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294B939" w14:textId="77777777" w:rsidR="00466525" w:rsidRDefault="00466525" w:rsidP="00466525">
      <w:pPr>
        <w:spacing w:after="120"/>
        <w:rPr>
          <w:rFonts w:ascii="Arial" w:hAnsi="Arial" w:cs="Arial"/>
        </w:rPr>
      </w:pPr>
    </w:p>
    <w:p w14:paraId="1E927056" w14:textId="77777777" w:rsidR="007A1859" w:rsidRDefault="00461A24">
      <w:pPr>
        <w:spacing w:before="225" w:after="225" w:line="240" w:lineRule="auto"/>
        <w:jc w:val="both"/>
      </w:pPr>
      <w:r>
        <w:rPr>
          <w:rFonts w:ascii="Arial" w:hAnsi="Arial" w:cs="Arial"/>
          <w:color w:val="000000"/>
          <w:sz w:val="18"/>
          <w:szCs w:val="18"/>
        </w:rPr>
        <w:t>Naziv gospodarskega subjekta: _________________________</w:t>
      </w:r>
    </w:p>
    <w:p w14:paraId="72EC68A9" w14:textId="77777777" w:rsidR="007A1859" w:rsidRDefault="00461A24">
      <w:pPr>
        <w:spacing w:before="225" w:after="225" w:line="240" w:lineRule="auto"/>
        <w:jc w:val="both"/>
      </w:pPr>
      <w:r>
        <w:rPr>
          <w:rFonts w:ascii="Arial" w:hAnsi="Arial" w:cs="Arial"/>
          <w:color w:val="000000"/>
          <w:sz w:val="18"/>
          <w:szCs w:val="18"/>
        </w:rPr>
        <w:t> </w:t>
      </w:r>
    </w:p>
    <w:p w14:paraId="72780EEE" w14:textId="77777777" w:rsidR="007A1859" w:rsidRDefault="00461A24">
      <w:pPr>
        <w:spacing w:before="225" w:after="225" w:line="240" w:lineRule="auto"/>
        <w:jc w:val="both"/>
      </w:pPr>
      <w:r>
        <w:rPr>
          <w:rFonts w:ascii="Arial" w:hAnsi="Arial" w:cs="Arial"/>
          <w:color w:val="000000"/>
          <w:sz w:val="18"/>
          <w:szCs w:val="18"/>
        </w:rPr>
        <w:t> </w:t>
      </w:r>
    </w:p>
    <w:tbl>
      <w:tblPr>
        <w:tblStyle w:val="TableGridPHPDOCX"/>
        <w:tblW w:w="9381"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6"/>
        <w:gridCol w:w="2386"/>
        <w:gridCol w:w="2551"/>
        <w:gridCol w:w="1560"/>
        <w:gridCol w:w="2268"/>
      </w:tblGrid>
      <w:tr w:rsidR="00C558AA" w14:paraId="0F44C067" w14:textId="77777777" w:rsidTr="00C558A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E1C444" w14:textId="77777777" w:rsidR="00C558AA" w:rsidRDefault="00C558A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238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A33054C" w14:textId="77777777" w:rsidR="00C558AA" w:rsidRDefault="00C558A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55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5F0EFB" w14:textId="77777777" w:rsidR="00C558AA" w:rsidRDefault="00C558AA">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5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3CE598D" w14:textId="77777777" w:rsidR="00C558AA" w:rsidRDefault="00C558A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2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FBE9CA" w14:textId="77777777" w:rsidR="00C558AA" w:rsidRDefault="00C558A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558AA" w14:paraId="4072C658" w14:textId="77777777" w:rsidTr="00C558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5F6F9" w14:textId="77777777" w:rsidR="00C558AA" w:rsidRDefault="00C558AA">
            <w:r>
              <w:rPr>
                <w:rFonts w:ascii="Arial" w:hAnsi="Arial" w:cs="Arial"/>
                <w:b/>
                <w:bCs/>
                <w:color w:val="000000"/>
                <w:position w:val="-2"/>
                <w:sz w:val="18"/>
                <w:szCs w:val="18"/>
              </w:rPr>
              <w:t>1</w:t>
            </w:r>
          </w:p>
        </w:tc>
        <w:tc>
          <w:tcPr>
            <w:tcW w:w="2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9A35" w14:textId="77777777" w:rsidR="00C558AA" w:rsidRDefault="00C558AA">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89E60" w14:textId="77777777" w:rsidR="00C558AA" w:rsidRDefault="00C558AA">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08869" w14:textId="77777777" w:rsidR="00C558AA" w:rsidRDefault="00C558A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549F4" w14:textId="77777777" w:rsidR="00C558AA" w:rsidRDefault="00C558AA">
            <w:r>
              <w:rPr>
                <w:rFonts w:ascii="Arial" w:hAnsi="Arial" w:cs="Arial"/>
                <w:color w:val="000000"/>
                <w:position w:val="-2"/>
                <w:sz w:val="18"/>
                <w:szCs w:val="18"/>
              </w:rPr>
              <w:t> </w:t>
            </w:r>
          </w:p>
        </w:tc>
      </w:tr>
      <w:tr w:rsidR="00C558AA" w14:paraId="4CCC6411" w14:textId="77777777" w:rsidTr="00C558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FFA5C" w14:textId="77777777" w:rsidR="00C558AA" w:rsidRDefault="00C558AA">
            <w:r>
              <w:rPr>
                <w:rFonts w:ascii="Arial" w:hAnsi="Arial" w:cs="Arial"/>
                <w:b/>
                <w:bCs/>
                <w:color w:val="000000"/>
                <w:position w:val="-2"/>
                <w:sz w:val="18"/>
                <w:szCs w:val="18"/>
              </w:rPr>
              <w:t>2</w:t>
            </w:r>
          </w:p>
        </w:tc>
        <w:tc>
          <w:tcPr>
            <w:tcW w:w="2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44D79" w14:textId="77777777" w:rsidR="00C558AA" w:rsidRDefault="00C558AA">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D01AE" w14:textId="77777777" w:rsidR="00C558AA" w:rsidRDefault="00C558AA">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67189" w14:textId="77777777" w:rsidR="00C558AA" w:rsidRDefault="00C558A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6A45D" w14:textId="77777777" w:rsidR="00C558AA" w:rsidRDefault="00C558AA">
            <w:r>
              <w:rPr>
                <w:rFonts w:ascii="Arial" w:hAnsi="Arial" w:cs="Arial"/>
                <w:color w:val="000000"/>
                <w:position w:val="-2"/>
                <w:sz w:val="18"/>
                <w:szCs w:val="18"/>
              </w:rPr>
              <w:t> </w:t>
            </w:r>
          </w:p>
        </w:tc>
      </w:tr>
      <w:tr w:rsidR="00C558AA" w14:paraId="107585AA" w14:textId="77777777" w:rsidTr="00C558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7C9C0" w14:textId="77777777" w:rsidR="00C558AA" w:rsidRDefault="00C558AA">
            <w:r>
              <w:rPr>
                <w:rFonts w:ascii="Arial" w:hAnsi="Arial" w:cs="Arial"/>
                <w:b/>
                <w:bCs/>
                <w:color w:val="000000"/>
                <w:position w:val="-2"/>
                <w:sz w:val="18"/>
                <w:szCs w:val="18"/>
              </w:rPr>
              <w:t>3</w:t>
            </w:r>
          </w:p>
        </w:tc>
        <w:tc>
          <w:tcPr>
            <w:tcW w:w="2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3A1F8" w14:textId="77777777" w:rsidR="00C558AA" w:rsidRDefault="00C558AA">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96B0E" w14:textId="77777777" w:rsidR="00C558AA" w:rsidRDefault="00C558AA">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CC842" w14:textId="77777777" w:rsidR="00C558AA" w:rsidRDefault="00C558A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F11312" w14:textId="77777777" w:rsidR="00C558AA" w:rsidRDefault="00C558AA">
            <w:r>
              <w:rPr>
                <w:rFonts w:ascii="Arial" w:hAnsi="Arial" w:cs="Arial"/>
                <w:color w:val="000000"/>
                <w:position w:val="-2"/>
                <w:sz w:val="18"/>
                <w:szCs w:val="18"/>
              </w:rPr>
              <w:t> </w:t>
            </w:r>
          </w:p>
        </w:tc>
      </w:tr>
      <w:tr w:rsidR="00C558AA" w14:paraId="75863318" w14:textId="77777777" w:rsidTr="00C558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5825C" w14:textId="77777777" w:rsidR="00C558AA" w:rsidRDefault="00C558AA">
            <w:r>
              <w:rPr>
                <w:rFonts w:ascii="Arial" w:hAnsi="Arial" w:cs="Arial"/>
                <w:b/>
                <w:bCs/>
                <w:color w:val="000000"/>
                <w:position w:val="-2"/>
                <w:sz w:val="18"/>
                <w:szCs w:val="18"/>
              </w:rPr>
              <w:t>4</w:t>
            </w:r>
          </w:p>
        </w:tc>
        <w:tc>
          <w:tcPr>
            <w:tcW w:w="2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6AE5C" w14:textId="77777777" w:rsidR="00C558AA" w:rsidRDefault="00C558AA">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BB5F9" w14:textId="77777777" w:rsidR="00C558AA" w:rsidRDefault="00C558AA">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0CDEC" w14:textId="77777777" w:rsidR="00C558AA" w:rsidRDefault="00C558A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E649A" w14:textId="77777777" w:rsidR="00C558AA" w:rsidRDefault="00C558AA">
            <w:r>
              <w:rPr>
                <w:rFonts w:ascii="Arial" w:hAnsi="Arial" w:cs="Arial"/>
                <w:color w:val="000000"/>
                <w:position w:val="-2"/>
                <w:sz w:val="18"/>
                <w:szCs w:val="18"/>
              </w:rPr>
              <w:t> </w:t>
            </w:r>
          </w:p>
        </w:tc>
      </w:tr>
      <w:tr w:rsidR="00C558AA" w14:paraId="23E64BC5" w14:textId="77777777" w:rsidTr="00C558A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3270A" w14:textId="77777777" w:rsidR="00C558AA" w:rsidRDefault="00C558AA">
            <w:r>
              <w:rPr>
                <w:rFonts w:ascii="Arial" w:hAnsi="Arial" w:cs="Arial"/>
                <w:b/>
                <w:bCs/>
                <w:color w:val="000000"/>
                <w:position w:val="-2"/>
                <w:sz w:val="18"/>
                <w:szCs w:val="18"/>
              </w:rPr>
              <w:t>5</w:t>
            </w:r>
          </w:p>
        </w:tc>
        <w:tc>
          <w:tcPr>
            <w:tcW w:w="2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D8645" w14:textId="77777777" w:rsidR="00C558AA" w:rsidRDefault="00C558AA">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4E487" w14:textId="77777777" w:rsidR="00C558AA" w:rsidRDefault="00C558AA">
            <w:r>
              <w:rPr>
                <w:rFonts w:ascii="Arial" w:hAnsi="Arial" w:cs="Arial"/>
                <w:color w:val="000000"/>
                <w:position w:val="-2"/>
                <w:sz w:val="18"/>
                <w:szCs w:val="18"/>
              </w:rPr>
              <w:t> </w:t>
            </w:r>
          </w:p>
        </w:tc>
        <w:tc>
          <w:tcPr>
            <w:tcW w:w="15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FD241" w14:textId="77777777" w:rsidR="00C558AA" w:rsidRDefault="00C558AA">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CBAC8" w14:textId="77777777" w:rsidR="00C558AA" w:rsidRDefault="00C558AA">
            <w:r>
              <w:rPr>
                <w:rFonts w:ascii="Arial" w:hAnsi="Arial" w:cs="Arial"/>
                <w:color w:val="000000"/>
                <w:position w:val="-2"/>
                <w:sz w:val="18"/>
                <w:szCs w:val="18"/>
              </w:rPr>
              <w:t> </w:t>
            </w:r>
          </w:p>
        </w:tc>
      </w:tr>
    </w:tbl>
    <w:p w14:paraId="54F5987C" w14:textId="77777777" w:rsidR="007A1859" w:rsidRDefault="00461A24">
      <w:pPr>
        <w:spacing w:before="225" w:after="225" w:line="240" w:lineRule="auto"/>
        <w:jc w:val="both"/>
      </w:pPr>
      <w:r>
        <w:rPr>
          <w:rFonts w:ascii="Arial" w:hAnsi="Arial" w:cs="Arial"/>
          <w:color w:val="000000"/>
          <w:sz w:val="18"/>
          <w:szCs w:val="18"/>
        </w:rPr>
        <w:t> </w:t>
      </w:r>
    </w:p>
    <w:p w14:paraId="6CE7B7AB" w14:textId="77777777" w:rsidR="007A1859" w:rsidRDefault="00461A2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07E072C" w14:textId="77777777" w:rsidR="007A1859" w:rsidRDefault="00461A24">
      <w:pPr>
        <w:spacing w:before="225" w:after="225" w:line="240" w:lineRule="auto"/>
        <w:jc w:val="both"/>
      </w:pPr>
      <w:r>
        <w:rPr>
          <w:rFonts w:ascii="Arial" w:hAnsi="Arial" w:cs="Arial"/>
          <w:color w:val="000000"/>
          <w:sz w:val="18"/>
          <w:szCs w:val="18"/>
        </w:rPr>
        <w:t> </w:t>
      </w:r>
    </w:p>
    <w:p w14:paraId="4DE5D3C3" w14:textId="77777777" w:rsidR="007A1859" w:rsidRDefault="007A1859">
      <w:pPr>
        <w:sectPr w:rsidR="007A1859" w:rsidSect="00466525">
          <w:footerReference w:type="default" r:id="rId19"/>
          <w:pgSz w:w="11906" w:h="16838"/>
          <w:pgMar w:top="1418" w:right="1418" w:bottom="1418" w:left="1418" w:header="567" w:footer="596" w:gutter="0"/>
          <w:cols w:space="708"/>
          <w:docGrid w:linePitch="360"/>
        </w:sectPr>
      </w:pPr>
    </w:p>
    <w:p w14:paraId="04F9C333"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7</w:t>
      </w:r>
    </w:p>
    <w:p w14:paraId="3FBD549B" w14:textId="5125498F"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762309">
        <w:rPr>
          <w:rFonts w:ascii="Arial" w:hAnsi="Arial" w:cs="Arial"/>
        </w:rPr>
        <w:t xml:space="preserve">kakovosti opreme </w:t>
      </w:r>
    </w:p>
    <w:p w14:paraId="5D6395C0" w14:textId="77777777" w:rsidR="00466525" w:rsidRDefault="00466525" w:rsidP="00466525">
      <w:pPr>
        <w:spacing w:after="120"/>
        <w:rPr>
          <w:rFonts w:ascii="Arial" w:hAnsi="Arial" w:cs="Arial"/>
        </w:rPr>
      </w:pPr>
    </w:p>
    <w:p w14:paraId="5074BF9D" w14:textId="1916F4D5" w:rsidR="007A1859" w:rsidRDefault="00461A2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w:t>
      </w:r>
      <w:r w:rsidR="00C558AA">
        <w:rPr>
          <w:rFonts w:ascii="Arial" w:hAnsi="Arial" w:cs="Arial"/>
          <w:b/>
          <w:bCs/>
          <w:color w:val="444444"/>
          <w:sz w:val="18"/>
          <w:szCs w:val="18"/>
          <w:shd w:val="clear" w:color="auto" w:fill="FFFFFF"/>
        </w:rPr>
        <w:t xml:space="preserve"> (naročnik investitor opreme)</w:t>
      </w:r>
      <w:r>
        <w:rPr>
          <w:rFonts w:ascii="Arial" w:hAnsi="Arial" w:cs="Arial"/>
          <w:b/>
          <w:bCs/>
          <w:color w:val="444444"/>
          <w:sz w:val="18"/>
          <w:szCs w:val="18"/>
          <w:shd w:val="clear" w:color="auto" w:fill="FFFFFF"/>
        </w:rPr>
        <w:t>: </w:t>
      </w:r>
      <w:r>
        <w:rPr>
          <w:rFonts w:ascii="Arial" w:hAnsi="Arial" w:cs="Arial"/>
          <w:color w:val="444444"/>
          <w:sz w:val="18"/>
          <w:szCs w:val="18"/>
          <w:u w:val="single"/>
          <w:shd w:val="clear" w:color="auto" w:fill="FFFFFF"/>
        </w:rPr>
        <w:t>____________________________</w:t>
      </w:r>
    </w:p>
    <w:p w14:paraId="523F5DB6" w14:textId="77777777" w:rsidR="00762309" w:rsidRDefault="00762309" w:rsidP="0076230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3FAEE46" w14:textId="4A1C2BE7" w:rsidR="00762309" w:rsidRPr="004057BE" w:rsidRDefault="00762309" w:rsidP="00762309">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2C93E77F" w14:textId="77777777" w:rsidR="00762309" w:rsidRDefault="00762309" w:rsidP="00762309">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124B479" w14:textId="77777777" w:rsidR="00762309" w:rsidRDefault="00762309" w:rsidP="00762309">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382C6EC8" w14:textId="77777777" w:rsidR="00762309" w:rsidRDefault="00762309" w:rsidP="00762309">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1BA2CCEB" w14:textId="77777777" w:rsidR="00762309" w:rsidRDefault="00762309" w:rsidP="00762309">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762309" w14:paraId="0441DA0C" w14:textId="77777777" w:rsidTr="0046652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4F9C1A2D"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32A52324"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6D56BA26" w14:textId="77777777" w:rsidR="00762309" w:rsidRDefault="00762309" w:rsidP="00762309"/>
    <w:p w14:paraId="3330420F" w14:textId="77777777" w:rsidR="00762309" w:rsidRDefault="00762309" w:rsidP="00762309">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5D6315D6" w14:textId="77777777" w:rsidR="00762309" w:rsidRDefault="00762309" w:rsidP="00762309">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762309" w14:paraId="1A966EA9" w14:textId="77777777" w:rsidTr="00466525">
        <w:tc>
          <w:tcPr>
            <w:tcW w:w="3585" w:type="dxa"/>
            <w:shd w:val="clear" w:color="auto" w:fill="FFFFFF"/>
            <w:tcMar>
              <w:top w:w="0" w:type="auto"/>
              <w:bottom w:w="0" w:type="auto"/>
            </w:tcMar>
            <w:vAlign w:val="center"/>
          </w:tcPr>
          <w:p w14:paraId="3D498B28" w14:textId="77777777" w:rsidR="00762309" w:rsidRDefault="00762309" w:rsidP="0046652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496C6442"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5E4F12F0"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762309" w14:paraId="23D1D7FA" w14:textId="77777777" w:rsidTr="00466525">
        <w:tc>
          <w:tcPr>
            <w:tcW w:w="3585" w:type="dxa"/>
            <w:shd w:val="clear" w:color="auto" w:fill="FFFFFF"/>
            <w:tcMar>
              <w:top w:w="0" w:type="auto"/>
              <w:bottom w:w="0" w:type="auto"/>
            </w:tcMar>
            <w:vAlign w:val="center"/>
          </w:tcPr>
          <w:p w14:paraId="18200B56" w14:textId="77777777" w:rsidR="00762309" w:rsidRDefault="00762309" w:rsidP="0046652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205F8FBA"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0D198FDD" w14:textId="77777777" w:rsidR="00762309" w:rsidRDefault="00762309" w:rsidP="0046652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28B0DB17" w14:textId="77777777" w:rsidR="00762309" w:rsidRDefault="00762309" w:rsidP="00466525">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44574466" w14:textId="77777777" w:rsidR="00762309" w:rsidRDefault="00762309" w:rsidP="00762309"/>
    <w:p w14:paraId="62E7C7D5" w14:textId="77777777" w:rsidR="00762309" w:rsidRDefault="00762309" w:rsidP="00762309">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762309" w14:paraId="30BF3590" w14:textId="77777777" w:rsidTr="0046652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762309" w14:paraId="39E7C97D" w14:textId="77777777" w:rsidTr="00466525">
              <w:tc>
                <w:tcPr>
                  <w:tcW w:w="0" w:type="auto"/>
                  <w:tcMar>
                    <w:top w:w="0" w:type="auto"/>
                    <w:bottom w:w="0" w:type="auto"/>
                  </w:tcMar>
                </w:tcPr>
                <w:p w14:paraId="70EA1ADB" w14:textId="77777777" w:rsidR="00762309" w:rsidRDefault="00762309" w:rsidP="00607D03">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601533A6" w14:textId="77777777" w:rsidR="00762309" w:rsidRDefault="00762309" w:rsidP="00607D03">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86B5D52" w14:textId="77777777" w:rsidR="00762309" w:rsidRDefault="00762309" w:rsidP="00607D03">
                  <w:pPr>
                    <w:numPr>
                      <w:ilvl w:val="0"/>
                      <w:numId w:val="5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0C298AD1" w14:textId="77777777" w:rsidR="00762309" w:rsidRDefault="00762309" w:rsidP="00466525"/>
        </w:tc>
      </w:tr>
    </w:tbl>
    <w:p w14:paraId="4338B894" w14:textId="77777777" w:rsidR="00C558AA" w:rsidRDefault="00C558AA" w:rsidP="00466525">
      <w:pPr>
        <w:spacing w:after="0"/>
        <w:jc w:val="right"/>
        <w:rPr>
          <w:rFonts w:ascii="Arial" w:hAnsi="Arial" w:cs="Arial"/>
          <w:sz w:val="18"/>
          <w:szCs w:val="18"/>
        </w:rPr>
      </w:pPr>
    </w:p>
    <w:p w14:paraId="720DD603" w14:textId="77777777" w:rsidR="00C558AA" w:rsidRDefault="00C558AA" w:rsidP="00466525">
      <w:pPr>
        <w:spacing w:after="0"/>
        <w:jc w:val="right"/>
        <w:rPr>
          <w:rFonts w:ascii="Arial" w:hAnsi="Arial" w:cs="Arial"/>
          <w:sz w:val="18"/>
          <w:szCs w:val="18"/>
        </w:rPr>
      </w:pPr>
    </w:p>
    <w:p w14:paraId="17D81F89" w14:textId="77777777" w:rsidR="00C558AA" w:rsidRDefault="00C558AA" w:rsidP="00466525">
      <w:pPr>
        <w:spacing w:after="0"/>
        <w:jc w:val="right"/>
        <w:rPr>
          <w:rFonts w:ascii="Arial" w:hAnsi="Arial" w:cs="Arial"/>
          <w:sz w:val="18"/>
          <w:szCs w:val="18"/>
        </w:rPr>
      </w:pPr>
    </w:p>
    <w:p w14:paraId="593E9AB8" w14:textId="77777777" w:rsidR="00C558AA" w:rsidRDefault="00C558AA" w:rsidP="00466525">
      <w:pPr>
        <w:spacing w:after="0"/>
        <w:jc w:val="right"/>
        <w:rPr>
          <w:rFonts w:ascii="Arial" w:hAnsi="Arial" w:cs="Arial"/>
          <w:sz w:val="18"/>
          <w:szCs w:val="18"/>
        </w:rPr>
      </w:pPr>
    </w:p>
    <w:p w14:paraId="51C2576A" w14:textId="77777777" w:rsidR="00C558AA" w:rsidRDefault="00C558AA" w:rsidP="00466525">
      <w:pPr>
        <w:spacing w:after="0"/>
        <w:jc w:val="right"/>
        <w:rPr>
          <w:rFonts w:ascii="Arial" w:hAnsi="Arial" w:cs="Arial"/>
          <w:sz w:val="18"/>
          <w:szCs w:val="18"/>
        </w:rPr>
      </w:pPr>
    </w:p>
    <w:p w14:paraId="27A05DCB" w14:textId="77777777" w:rsidR="00C558AA" w:rsidRDefault="00C558AA" w:rsidP="00466525">
      <w:pPr>
        <w:spacing w:after="0"/>
        <w:jc w:val="right"/>
        <w:rPr>
          <w:rFonts w:ascii="Arial" w:hAnsi="Arial" w:cs="Arial"/>
          <w:sz w:val="18"/>
          <w:szCs w:val="18"/>
        </w:rPr>
      </w:pPr>
    </w:p>
    <w:p w14:paraId="0D7EA62E"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8</w:t>
      </w:r>
    </w:p>
    <w:p w14:paraId="4DEB83A9" w14:textId="1E83CDEA"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821606">
        <w:rPr>
          <w:rFonts w:ascii="Arial" w:hAnsi="Arial" w:cs="Arial"/>
        </w:rPr>
        <w:t xml:space="preserve"> po kupoprodajni pogodbi</w:t>
      </w:r>
      <w:r w:rsidR="00762309">
        <w:rPr>
          <w:rFonts w:ascii="Arial" w:hAnsi="Arial" w:cs="Arial"/>
        </w:rPr>
        <w:t xml:space="preserve"> za opremo </w:t>
      </w:r>
    </w:p>
    <w:p w14:paraId="5F26BD30" w14:textId="77777777" w:rsidR="00466525" w:rsidRDefault="00466525" w:rsidP="00466525">
      <w:pPr>
        <w:spacing w:after="120"/>
        <w:rPr>
          <w:rFonts w:ascii="Arial" w:hAnsi="Arial" w:cs="Arial"/>
        </w:rPr>
      </w:pPr>
    </w:p>
    <w:p w14:paraId="6C34CF9F" w14:textId="77777777" w:rsidR="007A1859" w:rsidRDefault="00461A24">
      <w:pPr>
        <w:spacing w:before="225" w:after="225" w:line="240" w:lineRule="auto"/>
        <w:jc w:val="center"/>
      </w:pPr>
      <w:r>
        <w:rPr>
          <w:rFonts w:ascii="Arial" w:hAnsi="Arial" w:cs="Arial"/>
          <w:b/>
          <w:bCs/>
          <w:color w:val="000000"/>
          <w:sz w:val="24"/>
          <w:szCs w:val="24"/>
        </w:rPr>
        <w:t>MENIČNA IZJAVA</w:t>
      </w:r>
    </w:p>
    <w:p w14:paraId="410E0A43" w14:textId="77777777" w:rsidR="007A1859" w:rsidRDefault="00461A24">
      <w:pPr>
        <w:spacing w:before="225" w:after="225" w:line="240" w:lineRule="auto"/>
        <w:jc w:val="center"/>
      </w:pPr>
      <w:r>
        <w:rPr>
          <w:rFonts w:ascii="Arial" w:hAnsi="Arial" w:cs="Arial"/>
          <w:color w:val="000000"/>
          <w:sz w:val="21"/>
          <w:szCs w:val="21"/>
        </w:rPr>
        <w:t>s pooblastilom za izpolnitev in unovčenje menice</w:t>
      </w:r>
    </w:p>
    <w:p w14:paraId="52AC7DC9" w14:textId="77777777" w:rsidR="007A1859" w:rsidRDefault="00461A24">
      <w:pPr>
        <w:spacing w:before="225" w:after="225" w:line="240" w:lineRule="auto"/>
        <w:jc w:val="both"/>
      </w:pPr>
      <w:r>
        <w:rPr>
          <w:rFonts w:ascii="Arial" w:hAnsi="Arial" w:cs="Arial"/>
          <w:color w:val="000000"/>
          <w:sz w:val="18"/>
          <w:szCs w:val="18"/>
        </w:rPr>
        <w:t> </w:t>
      </w:r>
    </w:p>
    <w:p w14:paraId="3E6272DE" w14:textId="77777777" w:rsidR="007A1859" w:rsidRDefault="00461A2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1DD893C" w14:textId="4EA61E81" w:rsidR="007A1859" w:rsidRDefault="00461A24">
      <w:pPr>
        <w:spacing w:before="225" w:after="225" w:line="240" w:lineRule="auto"/>
        <w:jc w:val="both"/>
      </w:pPr>
      <w:r>
        <w:rPr>
          <w:rFonts w:ascii="Arial" w:hAnsi="Arial" w:cs="Arial"/>
          <w:b/>
          <w:bCs/>
          <w:color w:val="000000"/>
          <w:sz w:val="18"/>
          <w:szCs w:val="18"/>
        </w:rPr>
        <w:t xml:space="preserve">VISOKOTLAČNI PARNI STERILIZATOR </w:t>
      </w:r>
      <w:r w:rsidR="00821606">
        <w:rPr>
          <w:rFonts w:ascii="Arial" w:hAnsi="Arial" w:cs="Arial"/>
          <w:b/>
          <w:bCs/>
          <w:color w:val="000000"/>
          <w:sz w:val="18"/>
          <w:szCs w:val="18"/>
        </w:rPr>
        <w:t xml:space="preserve">, </w:t>
      </w:r>
      <w:r w:rsidR="00821606" w:rsidRPr="00821606">
        <w:rPr>
          <w:rFonts w:ascii="Arial" w:hAnsi="Arial" w:cs="Arial"/>
          <w:b/>
          <w:bCs/>
          <w:color w:val="000000"/>
          <w:sz w:val="18"/>
          <w:szCs w:val="18"/>
        </w:rPr>
        <w:t>JN 16-30/23</w:t>
      </w:r>
    </w:p>
    <w:p w14:paraId="0AE6B3CB" w14:textId="77777777" w:rsidR="007A1859" w:rsidRDefault="00461A2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F8C22ED" w14:textId="77777777" w:rsidR="007A1859" w:rsidRDefault="00461A24">
      <w:pPr>
        <w:spacing w:before="225" w:after="225" w:line="240" w:lineRule="auto"/>
        <w:jc w:val="both"/>
      </w:pPr>
      <w:r>
        <w:rPr>
          <w:rFonts w:ascii="Arial" w:hAnsi="Arial" w:cs="Arial"/>
          <w:color w:val="000000"/>
          <w:sz w:val="18"/>
          <w:szCs w:val="18"/>
        </w:rPr>
        <w:t> </w:t>
      </w:r>
    </w:p>
    <w:p w14:paraId="4E24B012" w14:textId="30E55304" w:rsidR="007A1859" w:rsidRDefault="00461A2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DDV</w:t>
      </w:r>
      <w:r w:rsidR="00821606">
        <w:rPr>
          <w:rFonts w:ascii="Arial" w:hAnsi="Arial" w:cs="Arial"/>
          <w:b/>
          <w:bCs/>
          <w:color w:val="000000"/>
          <w:sz w:val="18"/>
          <w:szCs w:val="18"/>
        </w:rPr>
        <w:t xml:space="preserve"> </w:t>
      </w:r>
      <w:r w:rsidR="00821606" w:rsidRPr="00821606">
        <w:rPr>
          <w:rFonts w:ascii="Arial" w:hAnsi="Arial" w:cs="Arial"/>
          <w:b/>
          <w:bCs/>
          <w:color w:val="000000"/>
          <w:sz w:val="18"/>
          <w:szCs w:val="18"/>
        </w:rPr>
        <w:t>(od vrednosti kupoprodajne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70837170" w14:textId="77777777" w:rsidR="007A1859" w:rsidRDefault="00461A2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DA3B9CA" w14:textId="77777777" w:rsidR="007A1859" w:rsidRDefault="00461A2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D1B6E00" w14:textId="77777777" w:rsidR="007A1859" w:rsidRDefault="00461A2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057B3F7" w14:textId="77777777" w:rsidR="007A1859" w:rsidRDefault="00461A2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F9FECE2" w14:textId="77777777" w:rsidR="007A1859" w:rsidRDefault="00461A24">
      <w:pPr>
        <w:spacing w:before="225" w:after="225" w:line="240" w:lineRule="auto"/>
        <w:jc w:val="both"/>
      </w:pPr>
      <w:r>
        <w:rPr>
          <w:rFonts w:ascii="Arial" w:hAnsi="Arial" w:cs="Arial"/>
          <w:color w:val="000000"/>
          <w:sz w:val="18"/>
          <w:szCs w:val="18"/>
        </w:rPr>
        <w:t> </w:t>
      </w:r>
    </w:p>
    <w:p w14:paraId="654F9881" w14:textId="77777777" w:rsidR="007A1859" w:rsidRDefault="00461A24">
      <w:pPr>
        <w:spacing w:before="225" w:after="225" w:line="240" w:lineRule="auto"/>
        <w:jc w:val="both"/>
      </w:pPr>
      <w:r>
        <w:rPr>
          <w:rFonts w:ascii="Arial" w:hAnsi="Arial" w:cs="Arial"/>
          <w:color w:val="000000"/>
          <w:sz w:val="18"/>
          <w:szCs w:val="18"/>
        </w:rPr>
        <w:t>Priloga: </w:t>
      </w:r>
    </w:p>
    <w:p w14:paraId="399A7730" w14:textId="77777777" w:rsidR="007A1859" w:rsidRDefault="00461A24">
      <w:pPr>
        <w:spacing w:before="225" w:after="225" w:line="240" w:lineRule="auto"/>
        <w:jc w:val="both"/>
      </w:pPr>
      <w:r>
        <w:rPr>
          <w:rFonts w:ascii="Arial" w:hAnsi="Arial" w:cs="Arial"/>
          <w:color w:val="000000"/>
          <w:sz w:val="18"/>
          <w:szCs w:val="18"/>
        </w:rPr>
        <w:t>- bianco menica, podpisana in žigosana</w:t>
      </w:r>
    </w:p>
    <w:p w14:paraId="75DB3C9C" w14:textId="77777777" w:rsidR="007A1859" w:rsidRDefault="00461A2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1859" w14:paraId="097088C7" w14:textId="77777777">
        <w:tc>
          <w:tcPr>
            <w:tcW w:w="2500" w:type="pct"/>
            <w:tcMar>
              <w:top w:w="75" w:type="dxa"/>
              <w:bottom w:w="75" w:type="dxa"/>
            </w:tcMar>
            <w:vAlign w:val="center"/>
          </w:tcPr>
          <w:p w14:paraId="76B11425" w14:textId="77777777" w:rsidR="007A1859" w:rsidRDefault="00461A2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25EC9CE" w14:textId="77777777" w:rsidR="007A1859" w:rsidRDefault="00461A2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A1859" w14:paraId="5EE4ECAB" w14:textId="77777777">
        <w:tc>
          <w:tcPr>
            <w:tcW w:w="2500" w:type="pct"/>
            <w:tcMar>
              <w:top w:w="75" w:type="dxa"/>
              <w:bottom w:w="75" w:type="dxa"/>
            </w:tcMar>
            <w:vAlign w:val="center"/>
          </w:tcPr>
          <w:p w14:paraId="3D3C02D4" w14:textId="77777777" w:rsidR="007A1859" w:rsidRDefault="00461A2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24542E4" w14:textId="77777777" w:rsidR="007A1859" w:rsidRDefault="007A1859"/>
          <w:p w14:paraId="7624051C" w14:textId="77777777" w:rsidR="007A1859" w:rsidRDefault="00461A24">
            <w:pPr>
              <w:jc w:val="center"/>
            </w:pPr>
            <w:r>
              <w:rPr>
                <w:rFonts w:ascii="Arial" w:hAnsi="Arial" w:cs="Arial"/>
                <w:color w:val="A9A9A9"/>
                <w:position w:val="-2"/>
                <w:sz w:val="18"/>
                <w:szCs w:val="18"/>
              </w:rPr>
              <w:t>(žig in podpis)</w:t>
            </w:r>
          </w:p>
        </w:tc>
      </w:tr>
    </w:tbl>
    <w:p w14:paraId="0F5852BC" w14:textId="77777777" w:rsidR="007A1859" w:rsidRDefault="00461A24">
      <w:pPr>
        <w:spacing w:before="225" w:after="225" w:line="240" w:lineRule="auto"/>
        <w:jc w:val="both"/>
      </w:pPr>
      <w:r>
        <w:rPr>
          <w:rFonts w:ascii="Arial" w:hAnsi="Arial" w:cs="Arial"/>
          <w:color w:val="000000"/>
          <w:sz w:val="18"/>
          <w:szCs w:val="18"/>
        </w:rPr>
        <w:t> </w:t>
      </w:r>
    </w:p>
    <w:p w14:paraId="4A6ABE61" w14:textId="77777777" w:rsidR="007A1859" w:rsidRDefault="00461A24">
      <w:pPr>
        <w:spacing w:before="225" w:after="225" w:line="240" w:lineRule="auto"/>
        <w:jc w:val="both"/>
      </w:pPr>
      <w:r>
        <w:rPr>
          <w:rFonts w:ascii="Arial" w:hAnsi="Arial" w:cs="Arial"/>
          <w:color w:val="000000"/>
          <w:sz w:val="18"/>
          <w:szCs w:val="18"/>
        </w:rPr>
        <w:t> </w:t>
      </w:r>
    </w:p>
    <w:p w14:paraId="7C165F09" w14:textId="77777777" w:rsidR="007A1859" w:rsidRDefault="007A1859">
      <w:pPr>
        <w:sectPr w:rsidR="007A1859" w:rsidSect="00466525">
          <w:footerReference w:type="default" r:id="rId20"/>
          <w:pgSz w:w="11906" w:h="16838"/>
          <w:pgMar w:top="1418" w:right="1418" w:bottom="1418" w:left="1418" w:header="567" w:footer="596" w:gutter="0"/>
          <w:cols w:space="708"/>
          <w:docGrid w:linePitch="360"/>
        </w:sectPr>
      </w:pPr>
    </w:p>
    <w:p w14:paraId="0148C745"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9</w:t>
      </w:r>
    </w:p>
    <w:p w14:paraId="163EEDD3" w14:textId="417F511D"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821606">
        <w:rPr>
          <w:rFonts w:ascii="Arial" w:hAnsi="Arial" w:cs="Arial"/>
        </w:rPr>
        <w:t xml:space="preserve"> po vzdrževalni pogodbi</w:t>
      </w:r>
      <w:r w:rsidR="00762309">
        <w:rPr>
          <w:rFonts w:ascii="Arial" w:hAnsi="Arial" w:cs="Arial"/>
        </w:rPr>
        <w:t xml:space="preserve"> </w:t>
      </w:r>
    </w:p>
    <w:p w14:paraId="0736740C" w14:textId="77777777" w:rsidR="00466525" w:rsidRDefault="00466525" w:rsidP="00466525">
      <w:pPr>
        <w:spacing w:after="120"/>
        <w:rPr>
          <w:rFonts w:ascii="Arial" w:hAnsi="Arial" w:cs="Arial"/>
        </w:rPr>
      </w:pPr>
    </w:p>
    <w:p w14:paraId="4F0EB345" w14:textId="77777777" w:rsidR="007A1859" w:rsidRDefault="00461A24">
      <w:pPr>
        <w:spacing w:before="225" w:after="225" w:line="240" w:lineRule="auto"/>
        <w:jc w:val="center"/>
      </w:pPr>
      <w:r>
        <w:rPr>
          <w:rFonts w:ascii="Arial" w:hAnsi="Arial" w:cs="Arial"/>
          <w:b/>
          <w:bCs/>
          <w:color w:val="000000"/>
          <w:sz w:val="24"/>
          <w:szCs w:val="24"/>
        </w:rPr>
        <w:t>MENIČNA IZJAVA</w:t>
      </w:r>
    </w:p>
    <w:p w14:paraId="02003FC7" w14:textId="77777777" w:rsidR="007A1859" w:rsidRDefault="00461A24">
      <w:pPr>
        <w:spacing w:before="225" w:after="225" w:line="240" w:lineRule="auto"/>
        <w:jc w:val="center"/>
      </w:pPr>
      <w:r>
        <w:rPr>
          <w:rFonts w:ascii="Arial" w:hAnsi="Arial" w:cs="Arial"/>
          <w:color w:val="000000"/>
          <w:sz w:val="21"/>
          <w:szCs w:val="21"/>
        </w:rPr>
        <w:t>s pooblastilom za izpolnitev in unovčenje menice</w:t>
      </w:r>
    </w:p>
    <w:p w14:paraId="5E9B635F" w14:textId="77777777" w:rsidR="007A1859" w:rsidRDefault="00461A24">
      <w:pPr>
        <w:spacing w:before="225" w:after="225" w:line="240" w:lineRule="auto"/>
        <w:jc w:val="both"/>
      </w:pPr>
      <w:r>
        <w:rPr>
          <w:rFonts w:ascii="Arial" w:hAnsi="Arial" w:cs="Arial"/>
          <w:color w:val="000000"/>
          <w:sz w:val="18"/>
          <w:szCs w:val="18"/>
        </w:rPr>
        <w:t> </w:t>
      </w:r>
    </w:p>
    <w:p w14:paraId="0A40288E" w14:textId="77777777" w:rsidR="007A1859" w:rsidRDefault="00461A2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A608F6C" w14:textId="55ED232A" w:rsidR="007A1859" w:rsidRDefault="00461A24">
      <w:pPr>
        <w:spacing w:before="225" w:after="225" w:line="240" w:lineRule="auto"/>
        <w:jc w:val="both"/>
      </w:pPr>
      <w:r>
        <w:rPr>
          <w:rFonts w:ascii="Arial" w:hAnsi="Arial" w:cs="Arial"/>
          <w:b/>
          <w:bCs/>
          <w:color w:val="000000"/>
          <w:sz w:val="18"/>
          <w:szCs w:val="18"/>
        </w:rPr>
        <w:t xml:space="preserve">VISOKOTLAČNI PARNI STERILIZATOR </w:t>
      </w:r>
      <w:r w:rsidR="00821606">
        <w:rPr>
          <w:rFonts w:ascii="Arial" w:hAnsi="Arial" w:cs="Arial"/>
          <w:b/>
          <w:bCs/>
          <w:color w:val="000000"/>
          <w:sz w:val="18"/>
          <w:szCs w:val="18"/>
        </w:rPr>
        <w:t xml:space="preserve">, </w:t>
      </w:r>
      <w:r w:rsidR="00821606" w:rsidRPr="00821606">
        <w:rPr>
          <w:rFonts w:ascii="Arial" w:hAnsi="Arial" w:cs="Arial"/>
          <w:b/>
          <w:bCs/>
          <w:color w:val="000000"/>
          <w:sz w:val="18"/>
          <w:szCs w:val="18"/>
        </w:rPr>
        <w:t>JN 16-30/23</w:t>
      </w:r>
    </w:p>
    <w:p w14:paraId="456B1925" w14:textId="77777777" w:rsidR="007A1859" w:rsidRDefault="00461A2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B08466" w14:textId="77777777" w:rsidR="007A1859" w:rsidRDefault="00461A24">
      <w:pPr>
        <w:spacing w:before="225" w:after="225" w:line="240" w:lineRule="auto"/>
        <w:jc w:val="both"/>
      </w:pPr>
      <w:r>
        <w:rPr>
          <w:rFonts w:ascii="Arial" w:hAnsi="Arial" w:cs="Arial"/>
          <w:color w:val="000000"/>
          <w:sz w:val="18"/>
          <w:szCs w:val="18"/>
        </w:rPr>
        <w:t> </w:t>
      </w:r>
    </w:p>
    <w:p w14:paraId="66D3FC5E" w14:textId="50E6FB7D" w:rsidR="007A1859" w:rsidRDefault="00461A2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10,00 % pogodbene vrednosti z DD</w:t>
      </w:r>
      <w:r w:rsidR="00821606" w:rsidRPr="00821606">
        <w:rPr>
          <w:rFonts w:ascii="Arial" w:hAnsi="Arial" w:cs="Arial"/>
          <w:b/>
          <w:bCs/>
          <w:color w:val="000000"/>
          <w:sz w:val="18"/>
          <w:szCs w:val="18"/>
        </w:rPr>
        <w:t>V</w:t>
      </w:r>
      <w:r w:rsidR="00821606">
        <w:rPr>
          <w:rFonts w:ascii="Arial" w:hAnsi="Arial" w:cs="Arial"/>
          <w:b/>
          <w:bCs/>
          <w:color w:val="000000"/>
          <w:sz w:val="18"/>
          <w:szCs w:val="18"/>
        </w:rPr>
        <w:t xml:space="preserve"> (od vrednosti vzdrževalne pogodbe)</w:t>
      </w:r>
      <w:r>
        <w:rPr>
          <w:rFonts w:ascii="Arial" w:hAnsi="Arial" w:cs="Arial"/>
          <w:b/>
          <w:bCs/>
          <w:color w:val="000000"/>
          <w:sz w:val="18"/>
          <w:szCs w:val="18"/>
        </w:rPr>
        <w:t xml:space="preserve">, kar znaša </w:t>
      </w:r>
      <w:r>
        <w:rPr>
          <w:rFonts w:ascii="Arial" w:hAnsi="Arial" w:cs="Arial"/>
          <w:b/>
          <w:bCs/>
          <w:color w:val="000000"/>
          <w:sz w:val="18"/>
          <w:szCs w:val="18"/>
          <w:u w:val="single"/>
        </w:rPr>
        <w:t>__________</w:t>
      </w:r>
    </w:p>
    <w:p w14:paraId="6D858EA4" w14:textId="77777777" w:rsidR="007A1859" w:rsidRDefault="00461A2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7BE2A61" w14:textId="77777777" w:rsidR="007A1859" w:rsidRDefault="00461A2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56CAE5F" w14:textId="77777777" w:rsidR="007A1859" w:rsidRDefault="00461A2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56A31E8" w14:textId="77777777" w:rsidR="007A1859" w:rsidRDefault="00461A2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6093805" w14:textId="77777777" w:rsidR="007A1859" w:rsidRDefault="00461A24">
      <w:pPr>
        <w:spacing w:before="225" w:after="225" w:line="240" w:lineRule="auto"/>
        <w:jc w:val="both"/>
      </w:pPr>
      <w:r>
        <w:rPr>
          <w:rFonts w:ascii="Arial" w:hAnsi="Arial" w:cs="Arial"/>
          <w:color w:val="000000"/>
          <w:sz w:val="18"/>
          <w:szCs w:val="18"/>
        </w:rPr>
        <w:t> </w:t>
      </w:r>
    </w:p>
    <w:p w14:paraId="3AB6EE22" w14:textId="77777777" w:rsidR="007A1859" w:rsidRDefault="00461A24">
      <w:pPr>
        <w:spacing w:before="225" w:after="225" w:line="240" w:lineRule="auto"/>
        <w:jc w:val="both"/>
      </w:pPr>
      <w:r>
        <w:rPr>
          <w:rFonts w:ascii="Arial" w:hAnsi="Arial" w:cs="Arial"/>
          <w:color w:val="000000"/>
          <w:sz w:val="18"/>
          <w:szCs w:val="18"/>
        </w:rPr>
        <w:t>Priloga: </w:t>
      </w:r>
    </w:p>
    <w:p w14:paraId="16DA71C9" w14:textId="77777777" w:rsidR="007A1859" w:rsidRDefault="00461A24">
      <w:pPr>
        <w:spacing w:before="225" w:after="225" w:line="240" w:lineRule="auto"/>
        <w:jc w:val="both"/>
      </w:pPr>
      <w:r>
        <w:rPr>
          <w:rFonts w:ascii="Arial" w:hAnsi="Arial" w:cs="Arial"/>
          <w:color w:val="000000"/>
          <w:sz w:val="18"/>
          <w:szCs w:val="18"/>
        </w:rPr>
        <w:t>- bianco menica, podpisana in žigosana</w:t>
      </w:r>
    </w:p>
    <w:p w14:paraId="554BE0EB" w14:textId="77777777" w:rsidR="007A1859" w:rsidRDefault="00461A2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1859" w14:paraId="2F9AC4EF" w14:textId="77777777">
        <w:tc>
          <w:tcPr>
            <w:tcW w:w="2500" w:type="pct"/>
            <w:tcMar>
              <w:top w:w="75" w:type="dxa"/>
              <w:bottom w:w="75" w:type="dxa"/>
            </w:tcMar>
            <w:vAlign w:val="center"/>
          </w:tcPr>
          <w:p w14:paraId="5B007A5A" w14:textId="77777777" w:rsidR="007A1859" w:rsidRDefault="00461A2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C62A683" w14:textId="77777777" w:rsidR="007A1859" w:rsidRDefault="00461A2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A1859" w14:paraId="6BCB895C" w14:textId="77777777">
        <w:tc>
          <w:tcPr>
            <w:tcW w:w="2500" w:type="pct"/>
            <w:tcMar>
              <w:top w:w="75" w:type="dxa"/>
              <w:bottom w:w="75" w:type="dxa"/>
            </w:tcMar>
            <w:vAlign w:val="center"/>
          </w:tcPr>
          <w:p w14:paraId="5F81DA64" w14:textId="77777777" w:rsidR="007A1859" w:rsidRDefault="00461A2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3A418CE" w14:textId="77777777" w:rsidR="007A1859" w:rsidRDefault="007A1859"/>
          <w:p w14:paraId="19584E96" w14:textId="77777777" w:rsidR="007A1859" w:rsidRDefault="00461A24">
            <w:pPr>
              <w:jc w:val="center"/>
            </w:pPr>
            <w:r>
              <w:rPr>
                <w:rFonts w:ascii="Arial" w:hAnsi="Arial" w:cs="Arial"/>
                <w:color w:val="A9A9A9"/>
                <w:position w:val="-2"/>
                <w:sz w:val="18"/>
                <w:szCs w:val="18"/>
              </w:rPr>
              <w:t>(žig in podpis)</w:t>
            </w:r>
          </w:p>
        </w:tc>
      </w:tr>
    </w:tbl>
    <w:p w14:paraId="7A618973" w14:textId="77777777" w:rsidR="007A1859" w:rsidRDefault="00461A24">
      <w:pPr>
        <w:spacing w:before="225" w:after="225" w:line="240" w:lineRule="auto"/>
        <w:jc w:val="both"/>
      </w:pPr>
      <w:r>
        <w:rPr>
          <w:rFonts w:ascii="Arial" w:hAnsi="Arial" w:cs="Arial"/>
          <w:color w:val="000000"/>
          <w:sz w:val="18"/>
          <w:szCs w:val="18"/>
        </w:rPr>
        <w:t> </w:t>
      </w:r>
    </w:p>
    <w:p w14:paraId="0AE30AE0" w14:textId="77777777" w:rsidR="007A1859" w:rsidRDefault="00461A24">
      <w:pPr>
        <w:spacing w:before="225" w:after="225" w:line="240" w:lineRule="auto"/>
        <w:jc w:val="both"/>
      </w:pPr>
      <w:r>
        <w:rPr>
          <w:rFonts w:ascii="Arial" w:hAnsi="Arial" w:cs="Arial"/>
          <w:color w:val="000000"/>
          <w:sz w:val="18"/>
          <w:szCs w:val="18"/>
        </w:rPr>
        <w:t> </w:t>
      </w:r>
    </w:p>
    <w:p w14:paraId="4324DDDC" w14:textId="77777777" w:rsidR="007A1859" w:rsidRDefault="007A1859">
      <w:pPr>
        <w:sectPr w:rsidR="007A1859" w:rsidSect="00466525">
          <w:footerReference w:type="default" r:id="rId21"/>
          <w:pgSz w:w="11906" w:h="16838"/>
          <w:pgMar w:top="1418" w:right="1418" w:bottom="1418" w:left="1418" w:header="567" w:footer="596" w:gutter="0"/>
          <w:cols w:space="708"/>
          <w:docGrid w:linePitch="360"/>
        </w:sectPr>
      </w:pPr>
    </w:p>
    <w:p w14:paraId="78601A62"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10</w:t>
      </w:r>
    </w:p>
    <w:p w14:paraId="6C287599" w14:textId="4C57ADD6"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821606">
        <w:rPr>
          <w:rFonts w:ascii="Arial" w:hAnsi="Arial" w:cs="Arial"/>
        </w:rPr>
        <w:t xml:space="preserve"> v garancijski dobi</w:t>
      </w:r>
      <w:r w:rsidR="00762309">
        <w:rPr>
          <w:rFonts w:ascii="Arial" w:hAnsi="Arial" w:cs="Arial"/>
        </w:rPr>
        <w:t xml:space="preserve"> </w:t>
      </w:r>
    </w:p>
    <w:p w14:paraId="67346843" w14:textId="77777777" w:rsidR="00466525" w:rsidRDefault="00466525" w:rsidP="00466525">
      <w:pPr>
        <w:spacing w:after="120"/>
        <w:rPr>
          <w:rFonts w:ascii="Arial" w:hAnsi="Arial" w:cs="Arial"/>
        </w:rPr>
      </w:pPr>
    </w:p>
    <w:p w14:paraId="6090D1F1" w14:textId="77777777" w:rsidR="007A1859" w:rsidRDefault="00461A24">
      <w:pPr>
        <w:spacing w:before="225" w:after="225" w:line="240" w:lineRule="auto"/>
        <w:jc w:val="center"/>
      </w:pPr>
      <w:r>
        <w:rPr>
          <w:rFonts w:ascii="Arial" w:hAnsi="Arial" w:cs="Arial"/>
          <w:b/>
          <w:bCs/>
          <w:color w:val="000000"/>
          <w:sz w:val="24"/>
          <w:szCs w:val="24"/>
        </w:rPr>
        <w:t>MENIČNA IZJAVA</w:t>
      </w:r>
    </w:p>
    <w:p w14:paraId="2ED2F134" w14:textId="77777777" w:rsidR="007A1859" w:rsidRDefault="00461A24">
      <w:pPr>
        <w:spacing w:before="225" w:after="225" w:line="240" w:lineRule="auto"/>
        <w:jc w:val="center"/>
      </w:pPr>
      <w:r>
        <w:rPr>
          <w:rFonts w:ascii="Arial" w:hAnsi="Arial" w:cs="Arial"/>
          <w:color w:val="000000"/>
          <w:sz w:val="21"/>
          <w:szCs w:val="21"/>
        </w:rPr>
        <w:t>s pooblastilom za izpolnitev in unovčenje menice</w:t>
      </w:r>
    </w:p>
    <w:p w14:paraId="6D7C2BE2" w14:textId="77777777" w:rsidR="007A1859" w:rsidRDefault="00461A24">
      <w:pPr>
        <w:spacing w:before="225" w:after="225" w:line="240" w:lineRule="auto"/>
        <w:jc w:val="both"/>
      </w:pPr>
      <w:r>
        <w:rPr>
          <w:rFonts w:ascii="Arial" w:hAnsi="Arial" w:cs="Arial"/>
          <w:color w:val="000000"/>
          <w:sz w:val="18"/>
          <w:szCs w:val="18"/>
        </w:rPr>
        <w:t> </w:t>
      </w:r>
    </w:p>
    <w:p w14:paraId="4FAC6EB1" w14:textId="77777777" w:rsidR="007A1859" w:rsidRDefault="00461A2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51F643A" w14:textId="056AD61B" w:rsidR="007A1859" w:rsidRDefault="00461A24">
      <w:pPr>
        <w:spacing w:before="225" w:after="225" w:line="240" w:lineRule="auto"/>
        <w:jc w:val="both"/>
      </w:pPr>
      <w:r>
        <w:rPr>
          <w:rFonts w:ascii="Arial" w:hAnsi="Arial" w:cs="Arial"/>
          <w:b/>
          <w:bCs/>
          <w:color w:val="000000"/>
          <w:sz w:val="18"/>
          <w:szCs w:val="18"/>
        </w:rPr>
        <w:t xml:space="preserve">VISOKOTLAČNI PARNI STERILIZATOR </w:t>
      </w:r>
      <w:r w:rsidR="00821606">
        <w:rPr>
          <w:rFonts w:ascii="Arial" w:hAnsi="Arial" w:cs="Arial"/>
          <w:b/>
          <w:bCs/>
          <w:color w:val="000000"/>
          <w:sz w:val="18"/>
          <w:szCs w:val="18"/>
        </w:rPr>
        <w:t xml:space="preserve">, </w:t>
      </w:r>
      <w:bookmarkStart w:id="5" w:name="_Hlk136863081"/>
      <w:r w:rsidR="00821606">
        <w:rPr>
          <w:rFonts w:ascii="Arial" w:hAnsi="Arial" w:cs="Arial"/>
          <w:b/>
          <w:bCs/>
          <w:color w:val="000000"/>
          <w:sz w:val="18"/>
          <w:szCs w:val="18"/>
        </w:rPr>
        <w:t>JN 16-30/23</w:t>
      </w:r>
      <w:bookmarkEnd w:id="5"/>
    </w:p>
    <w:p w14:paraId="4054DC70" w14:textId="77777777" w:rsidR="007A1859" w:rsidRDefault="00461A2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2998696" w14:textId="77777777" w:rsidR="007A1859" w:rsidRDefault="00461A24">
      <w:pPr>
        <w:spacing w:before="225" w:after="225" w:line="240" w:lineRule="auto"/>
        <w:jc w:val="both"/>
      </w:pPr>
      <w:r>
        <w:rPr>
          <w:rFonts w:ascii="Arial" w:hAnsi="Arial" w:cs="Arial"/>
          <w:color w:val="000000"/>
          <w:sz w:val="18"/>
          <w:szCs w:val="18"/>
        </w:rPr>
        <w:t> </w:t>
      </w:r>
    </w:p>
    <w:p w14:paraId="26CCF06D" w14:textId="54E395AF" w:rsidR="007A1859" w:rsidRDefault="00461A2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1F304776" w14:textId="77777777" w:rsidR="007A1859" w:rsidRDefault="00461A2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1A3246BF" w14:textId="77777777" w:rsidR="007A1859" w:rsidRDefault="00461A2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5D0CECD" w14:textId="77777777" w:rsidR="007A1859" w:rsidRDefault="00461A2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69A57E8" w14:textId="77777777" w:rsidR="007A1859" w:rsidRDefault="00461A2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A2B130E" w14:textId="77777777" w:rsidR="007A1859" w:rsidRDefault="00461A24">
      <w:pPr>
        <w:spacing w:before="225" w:after="225" w:line="240" w:lineRule="auto"/>
        <w:jc w:val="both"/>
      </w:pPr>
      <w:r>
        <w:rPr>
          <w:rFonts w:ascii="Arial" w:hAnsi="Arial" w:cs="Arial"/>
          <w:color w:val="000000"/>
          <w:sz w:val="18"/>
          <w:szCs w:val="18"/>
        </w:rPr>
        <w:t>Priloga: </w:t>
      </w:r>
    </w:p>
    <w:p w14:paraId="1186EDA2" w14:textId="77777777" w:rsidR="007A1859" w:rsidRDefault="00461A24">
      <w:pPr>
        <w:spacing w:before="225" w:after="225" w:line="240" w:lineRule="auto"/>
        <w:jc w:val="both"/>
      </w:pPr>
      <w:r>
        <w:rPr>
          <w:rFonts w:ascii="Arial" w:hAnsi="Arial" w:cs="Arial"/>
          <w:color w:val="000000"/>
          <w:sz w:val="18"/>
          <w:szCs w:val="18"/>
        </w:rPr>
        <w:t>- bianco menica, podpisana in žigosana</w:t>
      </w:r>
    </w:p>
    <w:p w14:paraId="005728C3" w14:textId="77777777" w:rsidR="007A1859" w:rsidRDefault="00461A2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1859" w14:paraId="6C77E49E" w14:textId="77777777">
        <w:tc>
          <w:tcPr>
            <w:tcW w:w="2500" w:type="pct"/>
            <w:tcMar>
              <w:top w:w="75" w:type="dxa"/>
              <w:bottom w:w="75" w:type="dxa"/>
            </w:tcMar>
            <w:vAlign w:val="center"/>
          </w:tcPr>
          <w:p w14:paraId="2AC36A34" w14:textId="77777777" w:rsidR="007A1859" w:rsidRDefault="00461A2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5CE0A8F" w14:textId="77777777" w:rsidR="007A1859" w:rsidRDefault="00461A2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A1859" w14:paraId="2076D00B" w14:textId="77777777">
        <w:tc>
          <w:tcPr>
            <w:tcW w:w="2500" w:type="pct"/>
            <w:tcMar>
              <w:top w:w="75" w:type="dxa"/>
              <w:bottom w:w="75" w:type="dxa"/>
            </w:tcMar>
            <w:vAlign w:val="center"/>
          </w:tcPr>
          <w:p w14:paraId="4E8A64FA" w14:textId="77777777" w:rsidR="007A1859" w:rsidRDefault="00461A2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E50B419" w14:textId="77777777" w:rsidR="007A1859" w:rsidRDefault="007A1859"/>
          <w:p w14:paraId="6919DE6C" w14:textId="77777777" w:rsidR="007A1859" w:rsidRDefault="00461A24">
            <w:pPr>
              <w:jc w:val="center"/>
            </w:pPr>
            <w:r>
              <w:rPr>
                <w:rFonts w:ascii="Arial" w:hAnsi="Arial" w:cs="Arial"/>
                <w:color w:val="A9A9A9"/>
                <w:position w:val="-2"/>
                <w:sz w:val="18"/>
                <w:szCs w:val="18"/>
              </w:rPr>
              <w:t>(žig in podpis)</w:t>
            </w:r>
          </w:p>
        </w:tc>
      </w:tr>
    </w:tbl>
    <w:p w14:paraId="091804AD" w14:textId="77777777" w:rsidR="007A1859" w:rsidRDefault="00461A24">
      <w:pPr>
        <w:spacing w:before="225" w:after="225" w:line="240" w:lineRule="auto"/>
        <w:jc w:val="both"/>
      </w:pPr>
      <w:r>
        <w:rPr>
          <w:rFonts w:ascii="Arial" w:hAnsi="Arial" w:cs="Arial"/>
          <w:color w:val="000000"/>
          <w:sz w:val="18"/>
          <w:szCs w:val="18"/>
        </w:rPr>
        <w:t> </w:t>
      </w:r>
    </w:p>
    <w:p w14:paraId="797809AE" w14:textId="77777777" w:rsidR="007A1859" w:rsidRDefault="00461A24">
      <w:pPr>
        <w:spacing w:before="225" w:after="225" w:line="240" w:lineRule="auto"/>
        <w:jc w:val="both"/>
      </w:pPr>
      <w:r>
        <w:rPr>
          <w:rFonts w:ascii="Arial" w:hAnsi="Arial" w:cs="Arial"/>
          <w:color w:val="000000"/>
          <w:sz w:val="18"/>
          <w:szCs w:val="18"/>
        </w:rPr>
        <w:t> </w:t>
      </w:r>
    </w:p>
    <w:p w14:paraId="0D185831" w14:textId="77777777" w:rsidR="007A1859" w:rsidRDefault="007A1859">
      <w:pPr>
        <w:sectPr w:rsidR="007A1859" w:rsidSect="00466525">
          <w:footerReference w:type="default" r:id="rId22"/>
          <w:pgSz w:w="11906" w:h="16838"/>
          <w:pgMar w:top="1418" w:right="1418" w:bottom="1418" w:left="1418" w:header="567" w:footer="596" w:gutter="0"/>
          <w:cols w:space="708"/>
          <w:docGrid w:linePitch="360"/>
        </w:sectPr>
      </w:pPr>
    </w:p>
    <w:p w14:paraId="79FC0C90" w14:textId="77777777" w:rsidR="00466525" w:rsidRPr="00590863" w:rsidRDefault="00461A24" w:rsidP="00466525">
      <w:pPr>
        <w:spacing w:after="0"/>
        <w:jc w:val="right"/>
        <w:rPr>
          <w:rFonts w:ascii="Arial" w:hAnsi="Arial" w:cs="Arial"/>
          <w:sz w:val="18"/>
          <w:szCs w:val="18"/>
        </w:rPr>
      </w:pPr>
      <w:r w:rsidRPr="00590863">
        <w:rPr>
          <w:rFonts w:ascii="Arial" w:hAnsi="Arial" w:cs="Arial"/>
          <w:sz w:val="18"/>
          <w:szCs w:val="18"/>
        </w:rPr>
        <w:lastRenderedPageBreak/>
        <w:t>Obrazec št: 11</w:t>
      </w:r>
    </w:p>
    <w:p w14:paraId="6A32D536" w14:textId="77777777" w:rsidR="00466525" w:rsidRDefault="00461A24" w:rsidP="004665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B2A5CDF" w14:textId="77777777" w:rsidR="00466525" w:rsidRDefault="00466525" w:rsidP="00466525">
      <w:pPr>
        <w:spacing w:after="120"/>
        <w:rPr>
          <w:rFonts w:ascii="Arial" w:hAnsi="Arial" w:cs="Arial"/>
        </w:rPr>
      </w:pPr>
    </w:p>
    <w:p w14:paraId="6339B233" w14:textId="77777777" w:rsidR="007A1859" w:rsidRDefault="00461A2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7762A8A" w14:textId="77777777" w:rsidR="007A1859" w:rsidRDefault="00461A2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A1859" w14:paraId="65A4C8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ACC12" w14:textId="77777777" w:rsidR="007A1859" w:rsidRDefault="00461A24">
            <w:pPr>
              <w:spacing w:before="135" w:after="135"/>
              <w:jc w:val="both"/>
              <w:textAlignment w:val="center"/>
            </w:pPr>
            <w:r>
              <w:rPr>
                <w:rFonts w:ascii="Arial" w:hAnsi="Arial" w:cs="Arial"/>
                <w:b/>
                <w:bCs/>
                <w:color w:val="000000"/>
                <w:position w:val="-2"/>
                <w:sz w:val="18"/>
                <w:szCs w:val="18"/>
              </w:rPr>
              <w:t>Ime in priimek</w:t>
            </w:r>
          </w:p>
          <w:p w14:paraId="0F83A383" w14:textId="77777777" w:rsidR="007A1859" w:rsidRDefault="00461A24">
            <w:pPr>
              <w:spacing w:before="135" w:after="135"/>
              <w:jc w:val="both"/>
              <w:textAlignment w:val="center"/>
            </w:pPr>
            <w:r>
              <w:rPr>
                <w:rFonts w:ascii="Arial" w:hAnsi="Arial" w:cs="Arial"/>
                <w:b/>
                <w:bCs/>
                <w:color w:val="000000"/>
                <w:position w:val="-2"/>
                <w:sz w:val="18"/>
                <w:szCs w:val="18"/>
              </w:rPr>
              <w:t>ali</w:t>
            </w:r>
          </w:p>
          <w:p w14:paraId="48248B51" w14:textId="77777777" w:rsidR="007A1859" w:rsidRDefault="00461A2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17B24" w14:textId="77777777" w:rsidR="007A1859" w:rsidRDefault="00461A24">
            <w:pPr>
              <w:spacing w:before="135" w:after="135"/>
              <w:jc w:val="both"/>
              <w:textAlignment w:val="center"/>
            </w:pPr>
            <w:r>
              <w:rPr>
                <w:rFonts w:ascii="Arial" w:hAnsi="Arial" w:cs="Arial"/>
                <w:b/>
                <w:bCs/>
                <w:color w:val="000000"/>
                <w:position w:val="-2"/>
                <w:sz w:val="18"/>
                <w:szCs w:val="18"/>
              </w:rPr>
              <w:t>Naslov prebivališča</w:t>
            </w:r>
          </w:p>
          <w:p w14:paraId="7CDDF050" w14:textId="77777777" w:rsidR="007A1859" w:rsidRDefault="00461A24">
            <w:pPr>
              <w:spacing w:before="135" w:after="135"/>
              <w:jc w:val="both"/>
              <w:textAlignment w:val="center"/>
            </w:pPr>
            <w:r>
              <w:rPr>
                <w:rFonts w:ascii="Arial" w:hAnsi="Arial" w:cs="Arial"/>
                <w:b/>
                <w:bCs/>
                <w:color w:val="000000"/>
                <w:position w:val="-2"/>
                <w:sz w:val="18"/>
                <w:szCs w:val="18"/>
              </w:rPr>
              <w:t>ali</w:t>
            </w:r>
          </w:p>
          <w:p w14:paraId="69591DE7" w14:textId="77777777" w:rsidR="007A1859" w:rsidRDefault="00461A2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D160A" w14:textId="77777777" w:rsidR="007A1859" w:rsidRDefault="00461A24">
            <w:pPr>
              <w:spacing w:before="135" w:after="135"/>
              <w:jc w:val="both"/>
              <w:textAlignment w:val="center"/>
            </w:pPr>
            <w:r>
              <w:rPr>
                <w:rFonts w:ascii="Arial" w:hAnsi="Arial" w:cs="Arial"/>
                <w:b/>
                <w:bCs/>
                <w:color w:val="000000"/>
                <w:position w:val="-2"/>
                <w:sz w:val="18"/>
                <w:szCs w:val="18"/>
              </w:rPr>
              <w:t>Delež lastništva</w:t>
            </w:r>
          </w:p>
          <w:p w14:paraId="2EA33F6C" w14:textId="77777777" w:rsidR="007A1859" w:rsidRDefault="00461A24">
            <w:pPr>
              <w:spacing w:before="135" w:after="135"/>
              <w:jc w:val="both"/>
              <w:textAlignment w:val="center"/>
            </w:pPr>
            <w:r>
              <w:rPr>
                <w:rFonts w:ascii="Arial" w:hAnsi="Arial" w:cs="Arial"/>
                <w:b/>
                <w:bCs/>
                <w:color w:val="000000"/>
                <w:position w:val="-2"/>
                <w:sz w:val="18"/>
                <w:szCs w:val="18"/>
              </w:rPr>
              <w:t>ali</w:t>
            </w:r>
          </w:p>
          <w:p w14:paraId="47C4D824" w14:textId="77777777" w:rsidR="007A1859" w:rsidRDefault="00461A24">
            <w:pPr>
              <w:spacing w:before="135" w:after="135"/>
              <w:jc w:val="both"/>
              <w:textAlignment w:val="center"/>
            </w:pPr>
            <w:r>
              <w:rPr>
                <w:rFonts w:ascii="Arial" w:hAnsi="Arial" w:cs="Arial"/>
                <w:b/>
                <w:bCs/>
                <w:color w:val="000000"/>
                <w:position w:val="-2"/>
                <w:sz w:val="18"/>
                <w:szCs w:val="18"/>
              </w:rPr>
              <w:t>Delež lastništva gospodarskega subjekta</w:t>
            </w:r>
          </w:p>
        </w:tc>
      </w:tr>
      <w:tr w:rsidR="007A1859" w14:paraId="79B6B1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EE7DF"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25A0A"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4E734"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50353B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9B0CB"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05AE7"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C0CD5"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6DD433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7E666"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BEAE20"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AB7A6"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4B6C0E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10093"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FBC13"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F1958" w14:textId="77777777" w:rsidR="007A1859" w:rsidRDefault="00461A24">
            <w:pPr>
              <w:spacing w:before="135" w:after="135"/>
              <w:jc w:val="both"/>
              <w:textAlignment w:val="center"/>
            </w:pPr>
            <w:r>
              <w:rPr>
                <w:rFonts w:ascii="Arial" w:hAnsi="Arial" w:cs="Arial"/>
                <w:color w:val="000000"/>
                <w:position w:val="-2"/>
                <w:sz w:val="18"/>
                <w:szCs w:val="18"/>
              </w:rPr>
              <w:t> </w:t>
            </w:r>
          </w:p>
        </w:tc>
      </w:tr>
    </w:tbl>
    <w:p w14:paraId="0B6E5954" w14:textId="77777777" w:rsidR="007A1859" w:rsidRDefault="00461A2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A1859" w14:paraId="5EE4FF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59075" w14:textId="77777777" w:rsidR="007A1859" w:rsidRDefault="00461A2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3A10A" w14:textId="77777777" w:rsidR="007A1859" w:rsidRDefault="00461A2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5A984" w14:textId="77777777" w:rsidR="007A1859" w:rsidRDefault="00461A24">
            <w:pPr>
              <w:spacing w:before="135" w:after="135"/>
              <w:jc w:val="both"/>
              <w:textAlignment w:val="center"/>
            </w:pPr>
            <w:r>
              <w:rPr>
                <w:rFonts w:ascii="Arial" w:hAnsi="Arial" w:cs="Arial"/>
                <w:b/>
                <w:bCs/>
                <w:color w:val="000000"/>
                <w:position w:val="-2"/>
                <w:sz w:val="18"/>
                <w:szCs w:val="18"/>
              </w:rPr>
              <w:t>Delež lastništva gospodarskega subjekta</w:t>
            </w:r>
          </w:p>
        </w:tc>
      </w:tr>
      <w:tr w:rsidR="007A1859" w14:paraId="68758F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0187C"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7FA4D"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A5115"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38A8DB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4CD56"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61C3B"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5E1EC"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1525C3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CD834"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F28CB"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CCEC8" w14:textId="77777777" w:rsidR="007A1859" w:rsidRDefault="00461A24">
            <w:pPr>
              <w:spacing w:before="135" w:after="135"/>
              <w:jc w:val="both"/>
              <w:textAlignment w:val="center"/>
            </w:pPr>
            <w:r>
              <w:rPr>
                <w:rFonts w:ascii="Arial" w:hAnsi="Arial" w:cs="Arial"/>
                <w:color w:val="000000"/>
                <w:position w:val="-2"/>
                <w:sz w:val="18"/>
                <w:szCs w:val="18"/>
              </w:rPr>
              <w:t> </w:t>
            </w:r>
          </w:p>
        </w:tc>
      </w:tr>
      <w:tr w:rsidR="007A1859" w14:paraId="73489F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A53E5"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3172C6" w14:textId="77777777" w:rsidR="007A1859" w:rsidRDefault="00461A2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CF611" w14:textId="77777777" w:rsidR="007A1859" w:rsidRDefault="00461A24">
            <w:pPr>
              <w:spacing w:before="135" w:after="135"/>
              <w:jc w:val="both"/>
              <w:textAlignment w:val="center"/>
            </w:pPr>
            <w:r>
              <w:rPr>
                <w:rFonts w:ascii="Arial" w:hAnsi="Arial" w:cs="Arial"/>
                <w:color w:val="000000"/>
                <w:position w:val="-2"/>
                <w:sz w:val="18"/>
                <w:szCs w:val="18"/>
              </w:rPr>
              <w:t> </w:t>
            </w:r>
          </w:p>
        </w:tc>
      </w:tr>
    </w:tbl>
    <w:p w14:paraId="4416FE5E" w14:textId="77777777" w:rsidR="007A1859" w:rsidRDefault="00461A2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A1859" w14:paraId="2D24F86B" w14:textId="77777777">
        <w:tc>
          <w:tcPr>
            <w:tcW w:w="4080" w:type="dxa"/>
            <w:tcMar>
              <w:top w:w="75" w:type="dxa"/>
              <w:bottom w:w="75" w:type="dxa"/>
            </w:tcMar>
            <w:vAlign w:val="center"/>
          </w:tcPr>
          <w:p w14:paraId="4129238E" w14:textId="77777777" w:rsidR="007A1859" w:rsidRDefault="00461A24">
            <w:r>
              <w:rPr>
                <w:rFonts w:ascii="Arial" w:hAnsi="Arial" w:cs="Arial"/>
                <w:color w:val="000000"/>
                <w:position w:val="-2"/>
                <w:sz w:val="18"/>
                <w:szCs w:val="18"/>
              </w:rPr>
              <w:t>Kraj in datum:</w:t>
            </w:r>
          </w:p>
        </w:tc>
        <w:tc>
          <w:tcPr>
            <w:tcW w:w="0" w:type="auto"/>
            <w:tcMar>
              <w:top w:w="75" w:type="dxa"/>
              <w:bottom w:w="75" w:type="dxa"/>
            </w:tcMar>
            <w:vAlign w:val="center"/>
          </w:tcPr>
          <w:p w14:paraId="6245DC65" w14:textId="77777777" w:rsidR="007A1859" w:rsidRDefault="00461A24">
            <w:r>
              <w:rPr>
                <w:rFonts w:ascii="Arial" w:hAnsi="Arial" w:cs="Arial"/>
                <w:color w:val="000000"/>
                <w:position w:val="-2"/>
                <w:sz w:val="18"/>
                <w:szCs w:val="18"/>
              </w:rPr>
              <w:t>Ime in priimek: _____________________</w:t>
            </w:r>
          </w:p>
        </w:tc>
      </w:tr>
      <w:tr w:rsidR="007A1859" w14:paraId="50DA7151" w14:textId="77777777">
        <w:tc>
          <w:tcPr>
            <w:tcW w:w="4080" w:type="dxa"/>
            <w:tcMar>
              <w:top w:w="75" w:type="dxa"/>
              <w:bottom w:w="75" w:type="dxa"/>
            </w:tcMar>
            <w:vAlign w:val="center"/>
          </w:tcPr>
          <w:p w14:paraId="7E5ADFA8" w14:textId="77777777" w:rsidR="007A1859" w:rsidRDefault="00461A24">
            <w:r>
              <w:rPr>
                <w:rFonts w:ascii="Arial" w:hAnsi="Arial" w:cs="Arial"/>
                <w:color w:val="000000"/>
                <w:position w:val="-2"/>
                <w:sz w:val="18"/>
                <w:szCs w:val="18"/>
              </w:rPr>
              <w:t> </w:t>
            </w:r>
          </w:p>
        </w:tc>
        <w:tc>
          <w:tcPr>
            <w:tcW w:w="0" w:type="auto"/>
            <w:tcMar>
              <w:top w:w="75" w:type="dxa"/>
              <w:bottom w:w="75" w:type="dxa"/>
            </w:tcMar>
            <w:vAlign w:val="center"/>
          </w:tcPr>
          <w:p w14:paraId="7F433879" w14:textId="77777777" w:rsidR="007A1859" w:rsidRDefault="00461A24">
            <w:pPr>
              <w:jc w:val="center"/>
            </w:pPr>
            <w:r>
              <w:rPr>
                <w:rFonts w:ascii="Arial" w:hAnsi="Arial" w:cs="Arial"/>
                <w:color w:val="000000"/>
                <w:position w:val="-2"/>
                <w:sz w:val="18"/>
                <w:szCs w:val="18"/>
              </w:rPr>
              <w:t>(žig in podpis)</w:t>
            </w:r>
          </w:p>
        </w:tc>
      </w:tr>
    </w:tbl>
    <w:p w14:paraId="673A17E6" w14:textId="77777777" w:rsidR="007A1859" w:rsidRDefault="00461A24">
      <w:pPr>
        <w:spacing w:before="225" w:after="225" w:line="240" w:lineRule="auto"/>
        <w:jc w:val="both"/>
      </w:pPr>
      <w:r>
        <w:rPr>
          <w:rFonts w:ascii="Arial" w:hAnsi="Arial" w:cs="Arial"/>
          <w:color w:val="000000"/>
          <w:sz w:val="18"/>
          <w:szCs w:val="18"/>
        </w:rPr>
        <w:t> </w:t>
      </w:r>
    </w:p>
    <w:p w14:paraId="3AB3CCD7" w14:textId="77777777" w:rsidR="007A1859" w:rsidRDefault="00461A2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EC6185E" w14:textId="77777777" w:rsidR="007A1859" w:rsidRDefault="007A1859">
      <w:pPr>
        <w:sectPr w:rsidR="007A1859" w:rsidSect="00466525">
          <w:footerReference w:type="default" r:id="rId23"/>
          <w:pgSz w:w="11906" w:h="16838"/>
          <w:pgMar w:top="1418" w:right="1418" w:bottom="1418" w:left="1418" w:header="567" w:footer="596" w:gutter="0"/>
          <w:cols w:space="708"/>
          <w:docGrid w:linePitch="360"/>
        </w:sectPr>
      </w:pPr>
    </w:p>
    <w:p w14:paraId="30A193D5" w14:textId="77777777" w:rsidR="00466525" w:rsidRPr="00116091" w:rsidRDefault="00461A24" w:rsidP="0046652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B1295F" w14:textId="77777777" w:rsidR="00466525" w:rsidRDefault="00466525" w:rsidP="00466525">
      <w:pPr>
        <w:rPr>
          <w:rFonts w:ascii="Arial" w:hAnsi="Arial" w:cs="Arial"/>
        </w:rPr>
      </w:pPr>
    </w:p>
    <w:p w14:paraId="2D286028" w14:textId="77777777" w:rsidR="00334362" w:rsidRDefault="00334362" w:rsidP="00334362">
      <w:pPr>
        <w:spacing w:before="224" w:after="224" w:line="240" w:lineRule="auto"/>
        <w:jc w:val="center"/>
        <w:outlineLvl w:val="1"/>
      </w:pPr>
      <w:r>
        <w:rPr>
          <w:rFonts w:ascii="Arial" w:hAnsi="Arial" w:cs="Arial"/>
          <w:b/>
          <w:bCs/>
          <w:color w:val="000000"/>
          <w:sz w:val="27"/>
          <w:szCs w:val="27"/>
        </w:rPr>
        <w:t>POGODBA O DOBAVI MEDICINSKE OPREME</w:t>
      </w:r>
    </w:p>
    <w:p w14:paraId="00FDA498" w14:textId="77777777" w:rsidR="00334362" w:rsidRDefault="00334362" w:rsidP="00334362">
      <w:pPr>
        <w:spacing w:before="225" w:after="225" w:line="240" w:lineRule="auto"/>
        <w:jc w:val="center"/>
      </w:pPr>
      <w:r>
        <w:rPr>
          <w:rFonts w:ascii="Arial" w:hAnsi="Arial" w:cs="Arial"/>
          <w:color w:val="000000"/>
          <w:sz w:val="18"/>
          <w:szCs w:val="18"/>
        </w:rPr>
        <w:t>sklenjena med</w:t>
      </w:r>
    </w:p>
    <w:p w14:paraId="1DA00854" w14:textId="77777777" w:rsidR="00334362" w:rsidRDefault="00334362" w:rsidP="0033436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334362" w14:paraId="53E12FFD" w14:textId="77777777" w:rsidTr="00334362">
        <w:tc>
          <w:tcPr>
            <w:tcW w:w="3300" w:type="dxa"/>
            <w:vAlign w:val="center"/>
            <w:hideMark/>
          </w:tcPr>
          <w:p w14:paraId="1F6C3F55" w14:textId="77777777" w:rsidR="00334362" w:rsidRDefault="00334362">
            <w:r>
              <w:rPr>
                <w:rFonts w:ascii="Arial" w:hAnsi="Arial" w:cs="Arial"/>
                <w:color w:val="000000"/>
                <w:position w:val="-2"/>
                <w:sz w:val="18"/>
                <w:szCs w:val="18"/>
              </w:rPr>
              <w:t>Matična številka:</w:t>
            </w:r>
          </w:p>
        </w:tc>
        <w:tc>
          <w:tcPr>
            <w:tcW w:w="0" w:type="auto"/>
            <w:vAlign w:val="center"/>
            <w:hideMark/>
          </w:tcPr>
          <w:p w14:paraId="16C6636E" w14:textId="77777777" w:rsidR="00334362" w:rsidRDefault="00334362">
            <w:r>
              <w:rPr>
                <w:rFonts w:ascii="Arial" w:hAnsi="Arial" w:cs="Arial"/>
                <w:color w:val="000000"/>
                <w:position w:val="-2"/>
                <w:sz w:val="18"/>
                <w:szCs w:val="18"/>
              </w:rPr>
              <w:t>5054621000</w:t>
            </w:r>
          </w:p>
        </w:tc>
      </w:tr>
      <w:tr w:rsidR="00334362" w14:paraId="326AFDB5" w14:textId="77777777" w:rsidTr="00334362">
        <w:tc>
          <w:tcPr>
            <w:tcW w:w="3300" w:type="dxa"/>
            <w:vAlign w:val="center"/>
            <w:hideMark/>
          </w:tcPr>
          <w:p w14:paraId="00FAE7E0" w14:textId="77777777" w:rsidR="00334362" w:rsidRDefault="00334362">
            <w:r>
              <w:rPr>
                <w:rFonts w:ascii="Arial" w:hAnsi="Arial" w:cs="Arial"/>
                <w:color w:val="000000"/>
                <w:position w:val="-2"/>
                <w:sz w:val="18"/>
                <w:szCs w:val="18"/>
              </w:rPr>
              <w:t>Identifikacijska številka (ID za DDV):</w:t>
            </w:r>
          </w:p>
        </w:tc>
        <w:tc>
          <w:tcPr>
            <w:tcW w:w="0" w:type="auto"/>
            <w:vAlign w:val="center"/>
            <w:hideMark/>
          </w:tcPr>
          <w:p w14:paraId="349E27D6" w14:textId="77777777" w:rsidR="00334362" w:rsidRDefault="00334362">
            <w:r>
              <w:rPr>
                <w:rFonts w:ascii="Arial" w:hAnsi="Arial" w:cs="Arial"/>
                <w:color w:val="000000"/>
                <w:position w:val="-2"/>
                <w:sz w:val="18"/>
                <w:szCs w:val="18"/>
              </w:rPr>
              <w:t>SI 82657106</w:t>
            </w:r>
          </w:p>
        </w:tc>
      </w:tr>
      <w:tr w:rsidR="00334362" w14:paraId="6CF88F72" w14:textId="77777777" w:rsidTr="00334362">
        <w:tc>
          <w:tcPr>
            <w:tcW w:w="3300" w:type="dxa"/>
            <w:vAlign w:val="center"/>
            <w:hideMark/>
          </w:tcPr>
          <w:p w14:paraId="4D93DA3D" w14:textId="77777777" w:rsidR="00334362" w:rsidRDefault="00334362">
            <w:r>
              <w:rPr>
                <w:rFonts w:ascii="Arial" w:hAnsi="Arial" w:cs="Arial"/>
                <w:color w:val="000000"/>
                <w:position w:val="-2"/>
                <w:sz w:val="18"/>
                <w:szCs w:val="18"/>
              </w:rPr>
              <w:t>Transakcijski račun (TRR):</w:t>
            </w:r>
          </w:p>
        </w:tc>
        <w:tc>
          <w:tcPr>
            <w:tcW w:w="0" w:type="auto"/>
            <w:vAlign w:val="center"/>
            <w:hideMark/>
          </w:tcPr>
          <w:p w14:paraId="3C283150" w14:textId="77777777" w:rsidR="00334362" w:rsidRDefault="00334362">
            <w:r>
              <w:rPr>
                <w:rFonts w:ascii="Arial" w:hAnsi="Arial" w:cs="Arial"/>
                <w:color w:val="000000"/>
                <w:position w:val="-2"/>
                <w:sz w:val="18"/>
                <w:szCs w:val="18"/>
              </w:rPr>
              <w:t>SI56 0110 0603 0278 379</w:t>
            </w:r>
          </w:p>
        </w:tc>
      </w:tr>
    </w:tbl>
    <w:p w14:paraId="16A3E9E6" w14:textId="77777777" w:rsidR="00334362" w:rsidRDefault="00334362" w:rsidP="00334362"/>
    <w:p w14:paraId="2950DC2C" w14:textId="77777777" w:rsidR="00334362" w:rsidRDefault="00334362" w:rsidP="00334362">
      <w:pPr>
        <w:spacing w:before="225" w:after="225" w:line="240" w:lineRule="auto"/>
        <w:jc w:val="center"/>
      </w:pPr>
      <w:r>
        <w:rPr>
          <w:rFonts w:ascii="Arial" w:hAnsi="Arial" w:cs="Arial"/>
          <w:color w:val="000000"/>
          <w:sz w:val="18"/>
          <w:szCs w:val="18"/>
        </w:rPr>
        <w:t>in</w:t>
      </w:r>
    </w:p>
    <w:p w14:paraId="1E1B3FA1" w14:textId="77777777" w:rsidR="00334362" w:rsidRDefault="00334362" w:rsidP="0033436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34362" w14:paraId="55C9A701" w14:textId="77777777" w:rsidTr="00334362">
        <w:tc>
          <w:tcPr>
            <w:tcW w:w="3300" w:type="dxa"/>
            <w:vAlign w:val="center"/>
            <w:hideMark/>
          </w:tcPr>
          <w:p w14:paraId="1664CD72" w14:textId="77777777" w:rsidR="00334362" w:rsidRDefault="00334362">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342A4C9B" w14:textId="77777777" w:rsidR="00334362" w:rsidRDefault="00334362">
            <w:r>
              <w:rPr>
                <w:rFonts w:ascii="Arial" w:hAnsi="Arial" w:cs="Arial"/>
                <w:color w:val="000000"/>
                <w:position w:val="-2"/>
                <w:sz w:val="18"/>
                <w:szCs w:val="18"/>
              </w:rPr>
              <w:t> </w:t>
            </w:r>
          </w:p>
        </w:tc>
      </w:tr>
      <w:tr w:rsidR="00334362" w14:paraId="79AF239A" w14:textId="77777777" w:rsidTr="00334362">
        <w:tc>
          <w:tcPr>
            <w:tcW w:w="3300" w:type="dxa"/>
            <w:vAlign w:val="center"/>
            <w:hideMark/>
          </w:tcPr>
          <w:p w14:paraId="3418C341" w14:textId="77777777" w:rsidR="00334362" w:rsidRDefault="00334362">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3507720D" w14:textId="77777777" w:rsidR="00334362" w:rsidRDefault="00334362">
            <w:r>
              <w:rPr>
                <w:rFonts w:ascii="Arial" w:hAnsi="Arial" w:cs="Arial"/>
                <w:color w:val="000000"/>
                <w:position w:val="-2"/>
                <w:sz w:val="18"/>
                <w:szCs w:val="18"/>
              </w:rPr>
              <w:t> </w:t>
            </w:r>
          </w:p>
        </w:tc>
      </w:tr>
      <w:tr w:rsidR="00334362" w14:paraId="0F8168FD" w14:textId="77777777" w:rsidTr="00334362">
        <w:tc>
          <w:tcPr>
            <w:tcW w:w="3300" w:type="dxa"/>
            <w:vAlign w:val="center"/>
            <w:hideMark/>
          </w:tcPr>
          <w:p w14:paraId="4EF5C4B4" w14:textId="77777777" w:rsidR="00334362" w:rsidRDefault="00334362">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45880DAC" w14:textId="77777777" w:rsidR="00334362" w:rsidRDefault="00334362">
            <w:r>
              <w:rPr>
                <w:rFonts w:ascii="Arial" w:hAnsi="Arial" w:cs="Arial"/>
                <w:color w:val="000000"/>
                <w:position w:val="-2"/>
                <w:sz w:val="18"/>
                <w:szCs w:val="18"/>
              </w:rPr>
              <w:t> </w:t>
            </w:r>
          </w:p>
        </w:tc>
      </w:tr>
    </w:tbl>
    <w:p w14:paraId="72A55BCB" w14:textId="77777777" w:rsidR="00334362" w:rsidRDefault="00334362" w:rsidP="00334362">
      <w:pPr>
        <w:spacing w:before="225" w:after="225" w:line="240" w:lineRule="auto"/>
        <w:jc w:val="both"/>
      </w:pPr>
      <w:r>
        <w:rPr>
          <w:rFonts w:ascii="Arial" w:hAnsi="Arial" w:cs="Arial"/>
          <w:color w:val="000000"/>
          <w:sz w:val="18"/>
          <w:szCs w:val="18"/>
        </w:rPr>
        <w:t> </w:t>
      </w:r>
    </w:p>
    <w:p w14:paraId="4CBF6931" w14:textId="77777777" w:rsidR="00334362" w:rsidRDefault="00334362" w:rsidP="00334362">
      <w:pPr>
        <w:spacing w:before="225" w:after="225" w:line="240" w:lineRule="auto"/>
        <w:jc w:val="both"/>
      </w:pPr>
      <w:r>
        <w:rPr>
          <w:rFonts w:ascii="Arial" w:hAnsi="Arial" w:cs="Arial"/>
          <w:b/>
          <w:bCs/>
          <w:color w:val="000000"/>
          <w:sz w:val="18"/>
          <w:szCs w:val="18"/>
        </w:rPr>
        <w:t>I. UVODNE DOLOČBE</w:t>
      </w:r>
    </w:p>
    <w:p w14:paraId="66334CBF" w14:textId="77777777" w:rsidR="00334362" w:rsidRDefault="00334362" w:rsidP="0033436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34362" w14:paraId="77280E12" w14:textId="77777777" w:rsidTr="00334362">
        <w:tc>
          <w:tcPr>
            <w:tcW w:w="0" w:type="auto"/>
            <w:hideMark/>
          </w:tcPr>
          <w:p w14:paraId="59143452" w14:textId="77777777" w:rsidR="00334362" w:rsidRDefault="00334362">
            <w:pPr>
              <w:spacing w:before="225" w:after="225"/>
              <w:jc w:val="both"/>
            </w:pPr>
            <w:r>
              <w:rPr>
                <w:rFonts w:ascii="Arial" w:hAnsi="Arial" w:cs="Arial"/>
                <w:color w:val="000000"/>
                <w:sz w:val="18"/>
                <w:szCs w:val="18"/>
              </w:rPr>
              <w:t>Naročnik in izvajalec ugotavljata, da je bil na osnovi:</w:t>
            </w:r>
          </w:p>
        </w:tc>
      </w:tr>
      <w:tr w:rsidR="00334362" w14:paraId="19BCA9E0" w14:textId="77777777" w:rsidTr="00334362">
        <w:tc>
          <w:tcPr>
            <w:tcW w:w="0" w:type="auto"/>
            <w:hideMark/>
          </w:tcPr>
          <w:p w14:paraId="56B0B209" w14:textId="77777777" w:rsidR="00334362" w:rsidRDefault="00334362" w:rsidP="00607D03">
            <w:pPr>
              <w:numPr>
                <w:ilvl w:val="0"/>
                <w:numId w:val="9"/>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3AAF9E1" w14:textId="77777777" w:rsidR="00334362" w:rsidRDefault="00334362" w:rsidP="00607D03">
            <w:pPr>
              <w:numPr>
                <w:ilvl w:val="0"/>
                <w:numId w:val="9"/>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61411B2E"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75CDBB02" w14:textId="77777777" w:rsidR="00334362" w:rsidRDefault="00334362" w:rsidP="00334362">
      <w:pPr>
        <w:spacing w:before="225" w:after="225" w:line="240" w:lineRule="auto"/>
        <w:jc w:val="both"/>
      </w:pPr>
      <w:r>
        <w:rPr>
          <w:rFonts w:ascii="Arial" w:hAnsi="Arial" w:cs="Arial"/>
          <w:b/>
          <w:bCs/>
          <w:color w:val="000000"/>
          <w:sz w:val="18"/>
          <w:szCs w:val="18"/>
        </w:rPr>
        <w:t>II. PREDMET POGODBE</w:t>
      </w:r>
    </w:p>
    <w:p w14:paraId="708C2440" w14:textId="77777777" w:rsidR="00334362" w:rsidRDefault="00334362" w:rsidP="00334362">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334362" w14:paraId="22D30B47" w14:textId="77777777" w:rsidTr="00334362">
        <w:tc>
          <w:tcPr>
            <w:tcW w:w="0" w:type="auto"/>
          </w:tcPr>
          <w:p w14:paraId="4B579413" w14:textId="6EA48719" w:rsidR="00334362" w:rsidRDefault="00334362">
            <w:pPr>
              <w:spacing w:before="225" w:after="225"/>
              <w:jc w:val="both"/>
              <w:rPr>
                <w:rFonts w:ascii="Arial" w:hAnsi="Arial" w:cs="Arial"/>
                <w:b/>
                <w:bCs/>
                <w:color w:val="000000"/>
                <w:sz w:val="18"/>
                <w:szCs w:val="18"/>
              </w:rPr>
            </w:pPr>
            <w:r>
              <w:rPr>
                <w:rFonts w:ascii="Arial" w:hAnsi="Arial" w:cs="Arial"/>
                <w:color w:val="000000"/>
                <w:sz w:val="18"/>
                <w:szCs w:val="18"/>
              </w:rPr>
              <w:t>Predmet pogodbe je obveznost izvajalca, da bo naročniku za pogodbeno dogovorjeno ceno in v rokih ter pod pogoji določenimi s to pogodbo in ponudbo dobavil opremo »</w:t>
            </w:r>
            <w:r>
              <w:rPr>
                <w:rFonts w:ascii="Arial" w:hAnsi="Arial" w:cs="Arial"/>
                <w:b/>
                <w:sz w:val="20"/>
              </w:rPr>
              <w:t>VISOKOTLAČNI PARNI STERILIZATOR</w:t>
            </w:r>
            <w:r w:rsidR="00821606">
              <w:rPr>
                <w:rFonts w:ascii="Arial" w:hAnsi="Arial" w:cs="Arial"/>
                <w:b/>
                <w:sz w:val="20"/>
              </w:rPr>
              <w:t xml:space="preserve"> </w:t>
            </w:r>
            <w:r>
              <w:rPr>
                <w:rFonts w:ascii="Arial" w:hAnsi="Arial" w:cs="Arial"/>
                <w:b/>
                <w:bCs/>
                <w:color w:val="000000"/>
                <w:sz w:val="18"/>
                <w:szCs w:val="18"/>
              </w:rPr>
              <w:t>«</w:t>
            </w:r>
            <w:r w:rsidR="00762309">
              <w:rPr>
                <w:rFonts w:ascii="Arial" w:hAnsi="Arial" w:cs="Arial"/>
                <w:b/>
                <w:bCs/>
                <w:color w:val="000000"/>
                <w:sz w:val="18"/>
                <w:szCs w:val="18"/>
              </w:rPr>
              <w:t>, in sicer</w:t>
            </w:r>
          </w:p>
          <w:p w14:paraId="79D87B3C" w14:textId="2816F4DB" w:rsidR="00334362" w:rsidRPr="00762309" w:rsidRDefault="00762309" w:rsidP="00607D03">
            <w:pPr>
              <w:pStyle w:val="Odstavekseznama"/>
              <w:numPr>
                <w:ilvl w:val="0"/>
                <w:numId w:val="10"/>
              </w:numPr>
              <w:spacing w:before="225" w:after="225"/>
              <w:jc w:val="both"/>
              <w:rPr>
                <w:rFonts w:ascii="Arial" w:hAnsi="Arial" w:cs="Arial"/>
                <w:b/>
                <w:bCs/>
                <w:color w:val="000000"/>
                <w:sz w:val="18"/>
                <w:szCs w:val="18"/>
              </w:rPr>
            </w:pPr>
            <w:r w:rsidRPr="00762309">
              <w:rPr>
                <w:rFonts w:ascii="Arial" w:hAnsi="Arial" w:cs="Arial"/>
                <w:b/>
                <w:bCs/>
                <w:color w:val="000000"/>
                <w:sz w:val="18"/>
                <w:szCs w:val="18"/>
              </w:rPr>
              <w:t>VISOKOTLAČNI PARNI STERILIZATOR</w:t>
            </w:r>
          </w:p>
          <w:p w14:paraId="76B6DFA4"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14:paraId="60AE8938" w14:textId="77777777" w:rsidR="00334362" w:rsidRDefault="00334362">
            <w:pPr>
              <w:spacing w:before="225" w:after="225"/>
              <w:jc w:val="both"/>
              <w:rPr>
                <w:rFonts w:ascii="Arial" w:hAnsi="Arial" w:cs="Arial"/>
                <w:color w:val="000000"/>
                <w:sz w:val="18"/>
                <w:szCs w:val="18"/>
              </w:rPr>
            </w:pPr>
          </w:p>
        </w:tc>
      </w:tr>
    </w:tbl>
    <w:p w14:paraId="156465C8" w14:textId="77777777" w:rsidR="00334362" w:rsidRDefault="00334362" w:rsidP="00334362">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334362" w14:paraId="1C57E4F5" w14:textId="77777777" w:rsidTr="00334362">
        <w:tc>
          <w:tcPr>
            <w:tcW w:w="0" w:type="auto"/>
            <w:hideMark/>
          </w:tcPr>
          <w:p w14:paraId="47A16BF8" w14:textId="77777777" w:rsidR="00334362" w:rsidRDefault="00334362">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334362" w14:paraId="3522A56A" w14:textId="77777777">
              <w:tc>
                <w:tcPr>
                  <w:tcW w:w="0" w:type="auto"/>
                  <w:hideMark/>
                </w:tcPr>
                <w:p w14:paraId="16B7D96B" w14:textId="77777777" w:rsidR="00334362" w:rsidRDefault="00334362" w:rsidP="00607D03">
                  <w:pPr>
                    <w:numPr>
                      <w:ilvl w:val="0"/>
                      <w:numId w:val="1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261CACEC" w14:textId="471E86D3" w:rsidR="00334362" w:rsidRDefault="00334362" w:rsidP="00607D03">
                  <w:pPr>
                    <w:numPr>
                      <w:ilvl w:val="0"/>
                      <w:numId w:val="11"/>
                    </w:numPr>
                    <w:jc w:val="both"/>
                    <w:rPr>
                      <w:rFonts w:ascii="Arial" w:hAnsi="Arial" w:cs="Arial"/>
                      <w:color w:val="000000"/>
                      <w:sz w:val="18"/>
                      <w:szCs w:val="18"/>
                    </w:rPr>
                  </w:pPr>
                  <w:r>
                    <w:rPr>
                      <w:rFonts w:ascii="Arial" w:hAnsi="Arial" w:cs="Arial"/>
                      <w:color w:val="000000"/>
                      <w:sz w:val="18"/>
                      <w:szCs w:val="18"/>
                    </w:rPr>
                    <w:t>Razpisno dokumentacijo naročnika št. 16-</w:t>
                  </w:r>
                  <w:r w:rsidR="00762309">
                    <w:rPr>
                      <w:rFonts w:ascii="Arial" w:hAnsi="Arial" w:cs="Arial"/>
                      <w:color w:val="000000"/>
                      <w:sz w:val="18"/>
                      <w:szCs w:val="18"/>
                    </w:rPr>
                    <w:t>30</w:t>
                  </w:r>
                  <w:r>
                    <w:rPr>
                      <w:rFonts w:ascii="Arial" w:hAnsi="Arial" w:cs="Arial"/>
                      <w:color w:val="000000"/>
                      <w:sz w:val="18"/>
                      <w:szCs w:val="18"/>
                    </w:rPr>
                    <w:t>/2</w:t>
                  </w:r>
                  <w:r w:rsidR="00762309">
                    <w:rPr>
                      <w:rFonts w:ascii="Arial" w:hAnsi="Arial" w:cs="Arial"/>
                      <w:color w:val="000000"/>
                      <w:sz w:val="18"/>
                      <w:szCs w:val="18"/>
                    </w:rPr>
                    <w:t>3</w:t>
                  </w:r>
                  <w:r>
                    <w:rPr>
                      <w:rFonts w:ascii="Arial" w:hAnsi="Arial" w:cs="Arial"/>
                      <w:color w:val="000000"/>
                      <w:sz w:val="18"/>
                      <w:szCs w:val="18"/>
                    </w:rPr>
                    <w:t xml:space="preserve"> z dne __________, katere del je tudi specifikacija zahtev naročnika za predmet naročila.</w:t>
                  </w:r>
                </w:p>
              </w:tc>
            </w:tr>
          </w:tbl>
          <w:p w14:paraId="0D309885" w14:textId="77777777" w:rsidR="00334362" w:rsidRDefault="00334362">
            <w:pPr>
              <w:spacing w:before="225" w:after="225"/>
              <w:jc w:val="both"/>
            </w:pPr>
            <w:r>
              <w:rPr>
                <w:rFonts w:ascii="Arial" w:hAnsi="Arial" w:cs="Arial"/>
                <w:color w:val="000000"/>
                <w:sz w:val="18"/>
                <w:szCs w:val="18"/>
              </w:rPr>
              <w:t>Predmetni dokumenti so priloga in sestavni del te pogodbe.</w:t>
            </w:r>
          </w:p>
        </w:tc>
      </w:tr>
    </w:tbl>
    <w:p w14:paraId="72F75F25" w14:textId="77777777" w:rsidR="00334362" w:rsidRDefault="00334362" w:rsidP="00334362">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334362" w14:paraId="45BDFDBF" w14:textId="77777777" w:rsidTr="00334362">
        <w:tc>
          <w:tcPr>
            <w:tcW w:w="0" w:type="auto"/>
            <w:hideMark/>
          </w:tcPr>
          <w:p w14:paraId="170A0DF9" w14:textId="77777777" w:rsidR="00334362" w:rsidRDefault="00334362">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334362" w14:paraId="7317EB2F" w14:textId="77777777">
              <w:tc>
                <w:tcPr>
                  <w:tcW w:w="0" w:type="auto"/>
                  <w:hideMark/>
                </w:tcPr>
                <w:p w14:paraId="77C6C2ED" w14:textId="77777777" w:rsidR="00334362" w:rsidRDefault="00334362" w:rsidP="00607D03">
                  <w:pPr>
                    <w:numPr>
                      <w:ilvl w:val="0"/>
                      <w:numId w:val="12"/>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F30E427" w14:textId="77777777" w:rsidR="00334362" w:rsidRDefault="00334362" w:rsidP="00607D03">
                  <w:pPr>
                    <w:numPr>
                      <w:ilvl w:val="0"/>
                      <w:numId w:val="12"/>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31AD6EEE" w14:textId="77777777" w:rsidR="00334362" w:rsidRDefault="00334362" w:rsidP="00607D03">
                  <w:pPr>
                    <w:numPr>
                      <w:ilvl w:val="0"/>
                      <w:numId w:val="12"/>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6585743B" w14:textId="77777777" w:rsidR="00334362" w:rsidRDefault="00334362" w:rsidP="00607D03">
                  <w:pPr>
                    <w:numPr>
                      <w:ilvl w:val="0"/>
                      <w:numId w:val="12"/>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BC8D81F" w14:textId="77777777" w:rsidR="00334362" w:rsidRDefault="00334362" w:rsidP="00607D03">
                  <w:pPr>
                    <w:numPr>
                      <w:ilvl w:val="0"/>
                      <w:numId w:val="12"/>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77A666AD" w14:textId="77777777" w:rsidR="00334362" w:rsidRDefault="00334362"/>
        </w:tc>
      </w:tr>
    </w:tbl>
    <w:p w14:paraId="24BC6ED1" w14:textId="77777777" w:rsidR="00334362" w:rsidRDefault="00334362" w:rsidP="00334362">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334362" w14:paraId="17760BEA" w14:textId="77777777" w:rsidTr="00334362">
        <w:tc>
          <w:tcPr>
            <w:tcW w:w="0" w:type="auto"/>
            <w:hideMark/>
          </w:tcPr>
          <w:p w14:paraId="6BF40703" w14:textId="77777777" w:rsidR="00334362" w:rsidRDefault="00334362">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0BBDFC0C" w14:textId="77777777" w:rsidR="00334362" w:rsidRDefault="0033436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127B18E0" w14:textId="77777777" w:rsidR="00334362" w:rsidRDefault="00334362">
            <w:pPr>
              <w:spacing w:before="225" w:after="225"/>
              <w:jc w:val="both"/>
            </w:pPr>
            <w:r>
              <w:rPr>
                <w:rFonts w:ascii="Arial" w:hAnsi="Arial" w:cs="Arial"/>
                <w:color w:val="000000"/>
                <w:sz w:val="18"/>
                <w:szCs w:val="18"/>
              </w:rPr>
              <w:t>Z izvajalcem se v tem primeru sklene aneks k osnovni pogodbi ali nova pogodba.</w:t>
            </w:r>
          </w:p>
        </w:tc>
      </w:tr>
    </w:tbl>
    <w:p w14:paraId="26B3CEE0" w14:textId="77777777" w:rsidR="00334362" w:rsidRDefault="00334362" w:rsidP="00334362">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334362" w14:paraId="6CEC8BD7" w14:textId="77777777" w:rsidTr="00334362">
        <w:tc>
          <w:tcPr>
            <w:tcW w:w="0" w:type="auto"/>
            <w:hideMark/>
          </w:tcPr>
          <w:p w14:paraId="5B142A0F" w14:textId="77777777" w:rsidR="00334362" w:rsidRDefault="00334362">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2F9E749E"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49BDAB05" w14:textId="77777777" w:rsidR="00334362" w:rsidRDefault="00334362" w:rsidP="00334362">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334362" w14:paraId="75F6D6B3" w14:textId="77777777" w:rsidTr="00334362">
        <w:tc>
          <w:tcPr>
            <w:tcW w:w="0" w:type="auto"/>
            <w:hideMark/>
          </w:tcPr>
          <w:p w14:paraId="0C56B8A9" w14:textId="5AEF4D8B" w:rsidR="00334362" w:rsidRDefault="00334362">
            <w:pPr>
              <w:spacing w:before="225" w:after="225"/>
              <w:jc w:val="both"/>
            </w:pPr>
            <w:r>
              <w:rPr>
                <w:rFonts w:ascii="Arial" w:hAnsi="Arial" w:cs="Arial"/>
                <w:color w:val="000000"/>
                <w:sz w:val="18"/>
                <w:szCs w:val="18"/>
              </w:rPr>
              <w:t xml:space="preserve">Rok plačila je v </w:t>
            </w:r>
            <w:r w:rsidR="00762309">
              <w:rPr>
                <w:rFonts w:ascii="Arial" w:hAnsi="Arial" w:cs="Arial"/>
                <w:color w:val="000000"/>
                <w:sz w:val="18"/>
                <w:szCs w:val="18"/>
              </w:rPr>
              <w:t>60-ih</w:t>
            </w:r>
            <w:r>
              <w:rPr>
                <w:rFonts w:ascii="Arial" w:hAnsi="Arial" w:cs="Arial"/>
                <w:color w:val="000000"/>
                <w:sz w:val="18"/>
                <w:szCs w:val="18"/>
              </w:rPr>
              <w:t xml:space="preserve"> dneh od prejema pravilno izstavljenega računa ki se izstavi po opravljeni dobavi in montaži opreme ter izvedenem šolanju naročnikovega osebja za pravilno in varno uporabo opreme in osnovno vzdrževanje.</w:t>
            </w:r>
          </w:p>
        </w:tc>
      </w:tr>
    </w:tbl>
    <w:p w14:paraId="199790C8" w14:textId="77777777" w:rsidR="00334362" w:rsidRDefault="00334362" w:rsidP="00334362">
      <w:pPr>
        <w:spacing w:before="225" w:after="225" w:line="240" w:lineRule="auto"/>
        <w:jc w:val="both"/>
      </w:pPr>
      <w:r>
        <w:rPr>
          <w:rFonts w:ascii="Arial" w:hAnsi="Arial" w:cs="Arial"/>
          <w:b/>
          <w:bCs/>
          <w:color w:val="000000"/>
          <w:sz w:val="18"/>
          <w:szCs w:val="18"/>
        </w:rPr>
        <w:t>III. POGODBENA CENA</w:t>
      </w:r>
    </w:p>
    <w:p w14:paraId="669A16F4" w14:textId="77777777" w:rsidR="00334362" w:rsidRDefault="00334362" w:rsidP="00334362">
      <w:pPr>
        <w:spacing w:after="0" w:line="240" w:lineRule="auto"/>
        <w:jc w:val="center"/>
      </w:pPr>
      <w:r>
        <w:rPr>
          <w:rFonts w:ascii="Arial" w:hAnsi="Arial" w:cs="Arial"/>
          <w:b/>
          <w:bCs/>
          <w:color w:val="000000"/>
          <w:sz w:val="18"/>
          <w:szCs w:val="18"/>
        </w:rPr>
        <w:lastRenderedPageBreak/>
        <w:t>8. člen</w:t>
      </w:r>
    </w:p>
    <w:tbl>
      <w:tblPr>
        <w:tblW w:w="0" w:type="auto"/>
        <w:tblInd w:w="108" w:type="dxa"/>
        <w:tblLook w:val="04A0" w:firstRow="1" w:lastRow="0" w:firstColumn="1" w:lastColumn="0" w:noHBand="0" w:noVBand="1"/>
      </w:tblPr>
      <w:tblGrid>
        <w:gridCol w:w="8962"/>
      </w:tblGrid>
      <w:tr w:rsidR="00334362" w14:paraId="0266FEDE" w14:textId="77777777" w:rsidTr="00334362">
        <w:tc>
          <w:tcPr>
            <w:tcW w:w="0" w:type="auto"/>
            <w:hideMark/>
          </w:tcPr>
          <w:p w14:paraId="406F87BA" w14:textId="77777777" w:rsidR="00334362" w:rsidRDefault="00334362">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1B6B26E" w14:textId="77777777" w:rsidR="00334362" w:rsidRDefault="00334362">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8E7E0DB" w14:textId="77777777" w:rsidR="00334362" w:rsidRDefault="00334362">
            <w:pPr>
              <w:spacing w:before="225" w:after="225"/>
              <w:jc w:val="both"/>
            </w:pPr>
            <w:r>
              <w:rPr>
                <w:rFonts w:ascii="Arial" w:hAnsi="Arial" w:cs="Arial"/>
                <w:color w:val="000000"/>
                <w:sz w:val="18"/>
                <w:szCs w:val="18"/>
              </w:rPr>
              <w:t>V kolikor naročnik računa ne zavrne v roku 8 delovnih dni od prejema, se račun šteje za potrjenega.</w:t>
            </w:r>
          </w:p>
          <w:p w14:paraId="62AA028E" w14:textId="77777777" w:rsidR="00334362" w:rsidRDefault="00334362">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2F30E8FD" w14:textId="77777777" w:rsidR="00334362" w:rsidRDefault="0033436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44C2CAA" w14:textId="77777777" w:rsidR="00334362" w:rsidRDefault="00334362" w:rsidP="00334362">
      <w:pPr>
        <w:spacing w:before="225" w:after="225" w:line="240" w:lineRule="auto"/>
        <w:jc w:val="both"/>
      </w:pPr>
      <w:r>
        <w:rPr>
          <w:rFonts w:ascii="Arial" w:hAnsi="Arial" w:cs="Arial"/>
          <w:b/>
          <w:bCs/>
          <w:color w:val="000000"/>
          <w:sz w:val="18"/>
          <w:szCs w:val="18"/>
        </w:rPr>
        <w:t>IV. DOBAVNI ROK</w:t>
      </w:r>
    </w:p>
    <w:p w14:paraId="395A616F" w14:textId="77777777" w:rsidR="00334362" w:rsidRDefault="00334362" w:rsidP="00334362">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334362" w14:paraId="1B01691E" w14:textId="77777777" w:rsidTr="00334362">
        <w:tc>
          <w:tcPr>
            <w:tcW w:w="0" w:type="auto"/>
            <w:hideMark/>
          </w:tcPr>
          <w:p w14:paraId="5B58AA7A" w14:textId="501501C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dobavil, montiral in izvedel šolanje naročnika za varno delo s ponujeno opremo v največ 60</w:t>
            </w:r>
            <w:r w:rsidR="00762309">
              <w:rPr>
                <w:rFonts w:ascii="Arial" w:hAnsi="Arial" w:cs="Arial"/>
                <w:color w:val="000000"/>
                <w:sz w:val="18"/>
                <w:szCs w:val="18"/>
              </w:rPr>
              <w:t>-ih</w:t>
            </w:r>
            <w:r>
              <w:rPr>
                <w:rFonts w:ascii="Arial" w:hAnsi="Arial" w:cs="Arial"/>
                <w:color w:val="000000"/>
                <w:sz w:val="18"/>
                <w:szCs w:val="18"/>
              </w:rPr>
              <w:t xml:space="preserve"> dneh po podpisu pogodbe</w:t>
            </w:r>
          </w:p>
          <w:p w14:paraId="7390EB46" w14:textId="77777777" w:rsidR="00334362" w:rsidRDefault="00334362">
            <w:pPr>
              <w:spacing w:before="225" w:after="225"/>
              <w:ind w:left="45"/>
              <w:jc w:val="both"/>
            </w:pPr>
            <w:r>
              <w:rPr>
                <w:rFonts w:ascii="Arial" w:hAnsi="Arial" w:cs="Arial"/>
                <w:color w:val="000000"/>
                <w:sz w:val="18"/>
                <w:szCs w:val="18"/>
              </w:rPr>
              <w:t>Rok dobave je bistvena sestavina te pogodbe.</w:t>
            </w:r>
          </w:p>
          <w:p w14:paraId="199EDE48" w14:textId="77777777" w:rsidR="00334362" w:rsidRDefault="00334362">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7EC241C0" w14:textId="77777777" w:rsidR="00334362" w:rsidRDefault="00334362">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7D615B88" w14:textId="77777777" w:rsidR="00334362" w:rsidRDefault="00334362">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202A6F5A" w14:textId="77777777" w:rsidR="00334362" w:rsidRDefault="00334362" w:rsidP="00334362">
      <w:pPr>
        <w:spacing w:before="225" w:after="225" w:line="240" w:lineRule="auto"/>
        <w:jc w:val="both"/>
      </w:pPr>
      <w:r>
        <w:rPr>
          <w:rFonts w:ascii="Arial" w:hAnsi="Arial" w:cs="Arial"/>
          <w:b/>
          <w:bCs/>
          <w:color w:val="000000"/>
          <w:sz w:val="18"/>
          <w:szCs w:val="18"/>
        </w:rPr>
        <w:t>V. PODIZVAJALCI</w:t>
      </w:r>
    </w:p>
    <w:p w14:paraId="16FEA62A" w14:textId="77777777" w:rsidR="00334362" w:rsidRDefault="00334362" w:rsidP="00334362">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334362" w14:paraId="340BD14D" w14:textId="77777777" w:rsidTr="00334362">
        <w:tc>
          <w:tcPr>
            <w:tcW w:w="0" w:type="auto"/>
            <w:hideMark/>
          </w:tcPr>
          <w:p w14:paraId="42396443" w14:textId="77777777" w:rsidR="00334362" w:rsidRDefault="00334362">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p>
          <w:tbl>
            <w:tblPr>
              <w:tblW w:w="843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1870"/>
              <w:gridCol w:w="6560"/>
            </w:tblGrid>
            <w:tr w:rsidR="00334362" w14:paraId="7FCCFAF0" w14:textId="77777777">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EC8315D" w14:textId="77777777" w:rsidR="00334362" w:rsidRDefault="0033436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511A7A27" w14:textId="77777777" w:rsidR="00334362" w:rsidRDefault="00334362"/>
              </w:tc>
            </w:tr>
            <w:tr w:rsidR="00334362" w14:paraId="70D4E084" w14:textId="77777777">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5C3C20B" w14:textId="77777777" w:rsidR="00334362" w:rsidRDefault="0033436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71F81FBF" w14:textId="77777777" w:rsidR="00334362" w:rsidRDefault="00334362">
                  <w:pPr>
                    <w:spacing w:before="135" w:after="135"/>
                    <w:jc w:val="both"/>
                    <w:textAlignment w:val="center"/>
                  </w:pPr>
                  <w:r>
                    <w:rPr>
                      <w:rFonts w:ascii="Arial" w:hAnsi="Arial" w:cs="Arial"/>
                      <w:color w:val="000000"/>
                      <w:position w:val="-2"/>
                      <w:sz w:val="18"/>
                      <w:szCs w:val="18"/>
                    </w:rPr>
                    <w:t>Opis del, ki jih bo izvedel podizvajalec:</w:t>
                  </w:r>
                </w:p>
                <w:p w14:paraId="56E6D70D" w14:textId="77777777" w:rsidR="00334362" w:rsidRDefault="0033436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34362" w14:paraId="44E8CE5A" w14:textId="77777777">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1B61D24" w14:textId="77777777" w:rsidR="00334362" w:rsidRDefault="00334362">
                  <w:pPr>
                    <w:jc w:val="right"/>
                  </w:pPr>
                  <w:r>
                    <w:rPr>
                      <w:rFonts w:ascii="Arial" w:hAnsi="Arial" w:cs="Arial"/>
                      <w:b/>
                      <w:bCs/>
                      <w:color w:val="000000"/>
                      <w:position w:val="-2"/>
                      <w:sz w:val="18"/>
                      <w:szCs w:val="18"/>
                      <w:shd w:val="clear" w:color="auto" w:fill="D1D1D1"/>
                    </w:rPr>
                    <w:lastRenderedPageBreak/>
                    <w:t>Podizvajalec 2 (firma, naslov):</w:t>
                  </w:r>
                </w:p>
              </w:tc>
              <w:tc>
                <w:tcPr>
                  <w:tcW w:w="6105" w:type="dxa"/>
                  <w:tcBorders>
                    <w:top w:val="single" w:sz="6" w:space="0" w:color="000000"/>
                    <w:left w:val="single" w:sz="6" w:space="0" w:color="000000"/>
                    <w:bottom w:val="single" w:sz="6" w:space="0" w:color="000000"/>
                    <w:right w:val="single" w:sz="6" w:space="0" w:color="000000"/>
                  </w:tcBorders>
                  <w:vAlign w:val="center"/>
                </w:tcPr>
                <w:p w14:paraId="3288CB37" w14:textId="77777777" w:rsidR="00334362" w:rsidRDefault="00334362"/>
              </w:tc>
            </w:tr>
            <w:tr w:rsidR="00334362" w14:paraId="171B1D73" w14:textId="77777777">
              <w:tc>
                <w:tcPr>
                  <w:tcW w:w="174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32413693" w14:textId="77777777" w:rsidR="00334362" w:rsidRDefault="0033436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6" w:space="0" w:color="000000"/>
                    <w:left w:val="single" w:sz="6" w:space="0" w:color="000000"/>
                    <w:bottom w:val="single" w:sz="6" w:space="0" w:color="000000"/>
                    <w:right w:val="single" w:sz="6" w:space="0" w:color="000000"/>
                  </w:tcBorders>
                  <w:vAlign w:val="center"/>
                  <w:hideMark/>
                </w:tcPr>
                <w:p w14:paraId="0AD7841E" w14:textId="77777777" w:rsidR="00334362" w:rsidRDefault="00334362">
                  <w:pPr>
                    <w:spacing w:before="135" w:after="135"/>
                    <w:jc w:val="both"/>
                    <w:textAlignment w:val="center"/>
                  </w:pPr>
                  <w:r>
                    <w:rPr>
                      <w:rFonts w:ascii="Arial" w:hAnsi="Arial" w:cs="Arial"/>
                      <w:color w:val="000000"/>
                      <w:position w:val="-2"/>
                      <w:sz w:val="18"/>
                      <w:szCs w:val="18"/>
                    </w:rPr>
                    <w:t>Opis del, ki jih bo izvedel podizvajalec:</w:t>
                  </w:r>
                </w:p>
                <w:p w14:paraId="08F416CB" w14:textId="77777777" w:rsidR="00334362" w:rsidRDefault="0033436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64584FF" w14:textId="77777777" w:rsidR="00334362" w:rsidRDefault="00334362">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tc>
      </w:tr>
    </w:tbl>
    <w:p w14:paraId="44694652" w14:textId="77777777" w:rsidR="00334362" w:rsidRDefault="00334362" w:rsidP="00334362">
      <w:pPr>
        <w:spacing w:after="0" w:line="240" w:lineRule="auto"/>
        <w:jc w:val="center"/>
      </w:pPr>
      <w:r>
        <w:rPr>
          <w:rFonts w:ascii="Arial" w:hAnsi="Arial" w:cs="Arial"/>
          <w:b/>
          <w:bCs/>
          <w:color w:val="000000"/>
          <w:sz w:val="18"/>
          <w:szCs w:val="18"/>
        </w:rPr>
        <w:lastRenderedPageBreak/>
        <w:t>11. člen</w:t>
      </w:r>
    </w:p>
    <w:tbl>
      <w:tblPr>
        <w:tblW w:w="0" w:type="auto"/>
        <w:tblInd w:w="108" w:type="dxa"/>
        <w:tblLook w:val="04A0" w:firstRow="1" w:lastRow="0" w:firstColumn="1" w:lastColumn="0" w:noHBand="0" w:noVBand="1"/>
      </w:tblPr>
      <w:tblGrid>
        <w:gridCol w:w="8962"/>
      </w:tblGrid>
      <w:tr w:rsidR="00334362" w14:paraId="30077B50" w14:textId="77777777" w:rsidTr="00334362">
        <w:tc>
          <w:tcPr>
            <w:tcW w:w="0" w:type="auto"/>
            <w:hideMark/>
          </w:tcPr>
          <w:p w14:paraId="15BB9F58" w14:textId="77777777" w:rsidR="00334362" w:rsidRDefault="0033436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9DCA77E" w14:textId="77777777" w:rsidR="00334362" w:rsidRDefault="0033436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334362" w14:paraId="587BE266" w14:textId="77777777">
              <w:tc>
                <w:tcPr>
                  <w:tcW w:w="0" w:type="auto"/>
                  <w:hideMark/>
                </w:tcPr>
                <w:p w14:paraId="01127348" w14:textId="77777777" w:rsidR="00334362" w:rsidRDefault="00334362" w:rsidP="00607D03">
                  <w:pPr>
                    <w:numPr>
                      <w:ilvl w:val="0"/>
                      <w:numId w:val="1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BDD30DA" w14:textId="77777777" w:rsidR="00334362" w:rsidRDefault="00334362" w:rsidP="00607D03">
                  <w:pPr>
                    <w:numPr>
                      <w:ilvl w:val="0"/>
                      <w:numId w:val="1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FA7EEAB" w14:textId="77777777" w:rsidR="00334362" w:rsidRDefault="00334362" w:rsidP="00607D03">
                  <w:pPr>
                    <w:numPr>
                      <w:ilvl w:val="0"/>
                      <w:numId w:val="1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3A93973" w14:textId="77777777" w:rsidR="00334362" w:rsidRDefault="0033436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E0DB4D0" w14:textId="77777777" w:rsidR="00334362" w:rsidRDefault="00334362">
            <w:pPr>
              <w:spacing w:before="225" w:after="225"/>
              <w:jc w:val="both"/>
            </w:pPr>
            <w:r>
              <w:rPr>
                <w:rFonts w:ascii="Arial" w:hAnsi="Arial" w:cs="Arial"/>
                <w:color w:val="000000"/>
                <w:sz w:val="18"/>
                <w:szCs w:val="18"/>
              </w:rPr>
              <w:t>Plačila podizvajalcem se izvedejo v rokih in na enak način kot velja za plačila izvajalcu.</w:t>
            </w:r>
          </w:p>
          <w:p w14:paraId="5EDE66B4" w14:textId="77777777" w:rsidR="00334362" w:rsidRDefault="0033436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16EAC0" w14:textId="77777777" w:rsidR="00334362" w:rsidRDefault="0033436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3875AF" w14:textId="77777777" w:rsidR="00334362" w:rsidRDefault="00334362">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w:t>
            </w:r>
            <w:r>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2A128381" w14:textId="77777777" w:rsidR="00334362" w:rsidRDefault="00334362" w:rsidP="00334362">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334362" w14:paraId="69014A9F" w14:textId="77777777" w:rsidTr="00334362">
        <w:tc>
          <w:tcPr>
            <w:tcW w:w="0" w:type="auto"/>
            <w:hideMark/>
          </w:tcPr>
          <w:p w14:paraId="234BC4BB" w14:textId="77777777" w:rsidR="00334362" w:rsidRDefault="00334362">
            <w:pPr>
              <w:spacing w:before="225" w:after="225"/>
              <w:jc w:val="both"/>
            </w:pPr>
            <w:r>
              <w:rPr>
                <w:rFonts w:ascii="Arial" w:hAnsi="Arial" w:cs="Arial"/>
                <w:color w:val="000000"/>
                <w:sz w:val="18"/>
                <w:szCs w:val="18"/>
              </w:rPr>
              <w:t>Naročnik se zavezuje poravnati pogodbeno ceno za pravilno dobavo blaga na podlagi te pogodbe.</w:t>
            </w:r>
          </w:p>
          <w:p w14:paraId="2CC6FDBF" w14:textId="77777777" w:rsidR="00334362" w:rsidRDefault="00334362">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7198A57A" w14:textId="77777777" w:rsidR="00334362" w:rsidRDefault="00334362" w:rsidP="00334362">
      <w:pPr>
        <w:spacing w:before="225" w:after="225" w:line="240" w:lineRule="auto"/>
        <w:jc w:val="both"/>
      </w:pPr>
      <w:r>
        <w:rPr>
          <w:rFonts w:ascii="Arial" w:hAnsi="Arial" w:cs="Arial"/>
          <w:b/>
          <w:bCs/>
          <w:color w:val="000000"/>
          <w:sz w:val="18"/>
          <w:szCs w:val="18"/>
        </w:rPr>
        <w:t>VI. OBVEZNOSTI IZVAJALCA</w:t>
      </w:r>
    </w:p>
    <w:p w14:paraId="081132DC" w14:textId="77777777" w:rsidR="00334362" w:rsidRDefault="00334362" w:rsidP="0033436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334362" w14:paraId="245A1C5A" w14:textId="77777777" w:rsidTr="00334362">
        <w:tc>
          <w:tcPr>
            <w:tcW w:w="0" w:type="auto"/>
            <w:hideMark/>
          </w:tcPr>
          <w:p w14:paraId="16D8C704" w14:textId="77777777" w:rsidR="00334362" w:rsidRDefault="00334362">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334362" w14:paraId="60D83747" w14:textId="77777777">
              <w:tc>
                <w:tcPr>
                  <w:tcW w:w="0" w:type="auto"/>
                  <w:hideMark/>
                </w:tcPr>
                <w:p w14:paraId="1557948F"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BEAFCF3"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60F6EFA9"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C550A1F"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5723E65"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ščitil interese naročnika</w:t>
                  </w:r>
                </w:p>
                <w:p w14:paraId="6AD0A1B3" w14:textId="77777777" w:rsidR="00334362" w:rsidRDefault="00334362" w:rsidP="00607D03">
                  <w:pPr>
                    <w:numPr>
                      <w:ilvl w:val="0"/>
                      <w:numId w:val="14"/>
                    </w:numPr>
                    <w:jc w:val="both"/>
                    <w:rPr>
                      <w:rFonts w:ascii="Arial" w:hAnsi="Arial" w:cs="Arial"/>
                      <w:color w:val="000000"/>
                      <w:sz w:val="18"/>
                      <w:szCs w:val="18"/>
                    </w:rPr>
                  </w:pPr>
                  <w:r>
                    <w:rPr>
                      <w:rFonts w:ascii="Arial" w:hAnsi="Arial" w:cs="Arial"/>
                      <w:color w:val="000000"/>
                      <w:sz w:val="18"/>
                      <w:szCs w:val="18"/>
                    </w:rPr>
                    <w:t>spoštoval hišni red naročnika za zunanje izvajalce objavljen na spletni strani naročnika.</w:t>
                  </w:r>
                </w:p>
              </w:tc>
            </w:tr>
          </w:tbl>
          <w:p w14:paraId="61CD8452" w14:textId="77777777" w:rsidR="00334362" w:rsidRDefault="00334362"/>
        </w:tc>
      </w:tr>
    </w:tbl>
    <w:p w14:paraId="2FFE6504" w14:textId="77777777" w:rsidR="00334362" w:rsidRDefault="00334362" w:rsidP="00334362">
      <w:pPr>
        <w:spacing w:before="225" w:after="225" w:line="240" w:lineRule="auto"/>
        <w:jc w:val="both"/>
      </w:pPr>
      <w:r>
        <w:rPr>
          <w:rFonts w:ascii="Arial" w:hAnsi="Arial" w:cs="Arial"/>
          <w:b/>
          <w:bCs/>
          <w:color w:val="000000"/>
          <w:sz w:val="18"/>
          <w:szCs w:val="18"/>
        </w:rPr>
        <w:t>VII. SKRBNIKI POGODBE</w:t>
      </w:r>
    </w:p>
    <w:p w14:paraId="4D760665" w14:textId="77777777" w:rsidR="00334362" w:rsidRDefault="00334362" w:rsidP="00334362">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334362" w14:paraId="037905F2" w14:textId="77777777" w:rsidTr="00334362">
        <w:tc>
          <w:tcPr>
            <w:tcW w:w="0" w:type="auto"/>
            <w:hideMark/>
          </w:tcPr>
          <w:p w14:paraId="43E03685" w14:textId="77777777" w:rsidR="00334362" w:rsidRDefault="00334362">
            <w:pPr>
              <w:spacing w:before="225" w:after="225"/>
              <w:jc w:val="both"/>
            </w:pPr>
            <w:r>
              <w:rPr>
                <w:rFonts w:ascii="Arial" w:hAnsi="Arial" w:cs="Arial"/>
                <w:color w:val="000000"/>
                <w:sz w:val="18"/>
                <w:szCs w:val="18"/>
              </w:rPr>
              <w:t>Skrbnik pogodbe s strani naročnika je Barbara Slak Turk.</w:t>
            </w:r>
          </w:p>
          <w:p w14:paraId="0B986064" w14:textId="77777777" w:rsidR="00334362" w:rsidRDefault="00334362">
            <w:pPr>
              <w:spacing w:before="225" w:after="225"/>
              <w:jc w:val="both"/>
            </w:pPr>
            <w:r>
              <w:rPr>
                <w:rFonts w:ascii="Arial" w:hAnsi="Arial" w:cs="Arial"/>
                <w:color w:val="000000"/>
                <w:sz w:val="18"/>
                <w:szCs w:val="18"/>
              </w:rPr>
              <w:t>Pooblaščeni predstavnik naročnika za nadzor nad izvedbo pogodbe je Nataša Piletič.</w:t>
            </w:r>
          </w:p>
          <w:p w14:paraId="6FB68829" w14:textId="77777777" w:rsidR="00334362" w:rsidRDefault="00334362">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489270B3" w14:textId="77777777" w:rsidR="00334362" w:rsidRDefault="00334362">
            <w:pPr>
              <w:spacing w:before="225" w:after="225"/>
              <w:jc w:val="both"/>
            </w:pPr>
            <w:r>
              <w:rPr>
                <w:rFonts w:ascii="Arial" w:hAnsi="Arial" w:cs="Arial"/>
                <w:color w:val="000000"/>
                <w:sz w:val="18"/>
                <w:szCs w:val="18"/>
              </w:rPr>
              <w:t>Pooblaščeni predstavnik izvajalca je _______________</w:t>
            </w:r>
          </w:p>
          <w:p w14:paraId="34FA5AC5" w14:textId="77777777" w:rsidR="00334362" w:rsidRDefault="00334362">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54E5C83D" w14:textId="77777777" w:rsidR="00334362" w:rsidRDefault="00334362" w:rsidP="00334362">
      <w:pPr>
        <w:spacing w:before="225" w:after="225" w:line="240" w:lineRule="auto"/>
        <w:jc w:val="both"/>
      </w:pPr>
      <w:r>
        <w:rPr>
          <w:rFonts w:ascii="Arial" w:hAnsi="Arial" w:cs="Arial"/>
          <w:b/>
          <w:bCs/>
          <w:color w:val="000000"/>
          <w:sz w:val="18"/>
          <w:szCs w:val="18"/>
        </w:rPr>
        <w:t>VIII. POGODBENA KAZEN</w:t>
      </w:r>
    </w:p>
    <w:p w14:paraId="0E3FB643" w14:textId="77777777" w:rsidR="00334362" w:rsidRDefault="00334362" w:rsidP="0033436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334362" w14:paraId="3C6B63C5" w14:textId="77777777" w:rsidTr="00334362">
        <w:tc>
          <w:tcPr>
            <w:tcW w:w="0" w:type="auto"/>
            <w:hideMark/>
          </w:tcPr>
          <w:p w14:paraId="3D3FE39C" w14:textId="77777777" w:rsidR="00334362" w:rsidRDefault="00334362">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570BA526" w14:textId="77777777" w:rsidR="00334362" w:rsidRDefault="00334362">
            <w:pPr>
              <w:spacing w:before="225" w:after="225"/>
              <w:jc w:val="both"/>
            </w:pPr>
            <w:r>
              <w:rPr>
                <w:rFonts w:ascii="Arial" w:hAnsi="Arial" w:cs="Arial"/>
                <w:color w:val="000000"/>
                <w:sz w:val="18"/>
                <w:szCs w:val="18"/>
              </w:rPr>
              <w:lastRenderedPageBreak/>
              <w:t>Pogodbena kazen se obračuna pri plačilu za opravljeno dobavo.</w:t>
            </w:r>
          </w:p>
          <w:p w14:paraId="74CB7599" w14:textId="77777777" w:rsidR="00334362" w:rsidRDefault="00334362">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EDF59B3" w14:textId="77777777" w:rsidR="00334362" w:rsidRDefault="00334362" w:rsidP="00334362">
      <w:pPr>
        <w:spacing w:before="225" w:after="225" w:line="240" w:lineRule="auto"/>
        <w:jc w:val="both"/>
      </w:pPr>
      <w:r>
        <w:rPr>
          <w:rFonts w:ascii="Arial" w:hAnsi="Arial" w:cs="Arial"/>
          <w:b/>
          <w:bCs/>
          <w:color w:val="000000"/>
          <w:sz w:val="18"/>
          <w:szCs w:val="18"/>
        </w:rPr>
        <w:lastRenderedPageBreak/>
        <w:t>IX. PREVZEM IN PRIMOPREDAJA OPREME</w:t>
      </w:r>
    </w:p>
    <w:p w14:paraId="59811FC3" w14:textId="77777777" w:rsidR="00334362" w:rsidRDefault="00334362" w:rsidP="00334362">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334362" w14:paraId="20A3F341" w14:textId="77777777" w:rsidTr="00334362">
        <w:tc>
          <w:tcPr>
            <w:tcW w:w="0" w:type="auto"/>
            <w:hideMark/>
          </w:tcPr>
          <w:p w14:paraId="49AC5FDE" w14:textId="77777777" w:rsidR="00334362" w:rsidRDefault="00334362">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4E6B44B" w14:textId="77777777" w:rsidR="00334362" w:rsidRDefault="00334362">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334362" w14:paraId="0181206E" w14:textId="77777777">
              <w:tc>
                <w:tcPr>
                  <w:tcW w:w="0" w:type="auto"/>
                  <w:vAlign w:val="center"/>
                  <w:hideMark/>
                </w:tcPr>
                <w:tbl>
                  <w:tblPr>
                    <w:tblW w:w="0" w:type="auto"/>
                    <w:tblLook w:val="04A0" w:firstRow="1" w:lastRow="0" w:firstColumn="1" w:lastColumn="0" w:noHBand="0" w:noVBand="1"/>
                  </w:tblPr>
                  <w:tblGrid>
                    <w:gridCol w:w="8530"/>
                  </w:tblGrid>
                  <w:tr w:rsidR="00334362" w14:paraId="2F3F181A" w14:textId="77777777">
                    <w:tc>
                      <w:tcPr>
                        <w:tcW w:w="0" w:type="auto"/>
                        <w:hideMark/>
                      </w:tcPr>
                      <w:p w14:paraId="519F899F"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706F73A6"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datum prevzema blaga;</w:t>
                        </w:r>
                      </w:p>
                      <w:p w14:paraId="7EB48DCE"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6FB10441"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74FD2B85"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2F7B7B8A" w14:textId="77777777" w:rsidR="00334362" w:rsidRDefault="00334362" w:rsidP="00607D03">
                        <w:pPr>
                          <w:numPr>
                            <w:ilvl w:val="0"/>
                            <w:numId w:val="15"/>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228C756A" w14:textId="77777777" w:rsidR="00334362" w:rsidRDefault="00334362"/>
              </w:tc>
            </w:tr>
          </w:tbl>
          <w:p w14:paraId="51C5C2EC" w14:textId="77777777" w:rsidR="00334362" w:rsidRDefault="00334362">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334362" w14:paraId="1B35C043" w14:textId="77777777">
              <w:tc>
                <w:tcPr>
                  <w:tcW w:w="0" w:type="auto"/>
                  <w:vAlign w:val="center"/>
                  <w:hideMark/>
                </w:tcPr>
                <w:tbl>
                  <w:tblPr>
                    <w:tblW w:w="0" w:type="auto"/>
                    <w:tblLook w:val="04A0" w:firstRow="1" w:lastRow="0" w:firstColumn="1" w:lastColumn="0" w:noHBand="0" w:noVBand="1"/>
                  </w:tblPr>
                  <w:tblGrid>
                    <w:gridCol w:w="8530"/>
                  </w:tblGrid>
                  <w:tr w:rsidR="00334362" w14:paraId="1176A7D9" w14:textId="77777777">
                    <w:tc>
                      <w:tcPr>
                        <w:tcW w:w="0" w:type="auto"/>
                        <w:hideMark/>
                      </w:tcPr>
                      <w:p w14:paraId="2AD3C2F6" w14:textId="77777777" w:rsidR="00334362" w:rsidRDefault="00334362" w:rsidP="00607D03">
                        <w:pPr>
                          <w:numPr>
                            <w:ilvl w:val="0"/>
                            <w:numId w:val="16"/>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18EB138A" w14:textId="77777777" w:rsidR="00334362" w:rsidRDefault="00334362" w:rsidP="00607D03">
                        <w:pPr>
                          <w:numPr>
                            <w:ilvl w:val="0"/>
                            <w:numId w:val="16"/>
                          </w:numPr>
                          <w:spacing w:after="0"/>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14:paraId="0D594324" w14:textId="77777777" w:rsidR="00334362" w:rsidRDefault="00334362" w:rsidP="00607D03">
                        <w:pPr>
                          <w:numPr>
                            <w:ilvl w:val="0"/>
                            <w:numId w:val="16"/>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347183C9" w14:textId="77777777" w:rsidR="00334362" w:rsidRDefault="00334362" w:rsidP="00607D03">
                        <w:pPr>
                          <w:numPr>
                            <w:ilvl w:val="0"/>
                            <w:numId w:val="16"/>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01D98958" w14:textId="77777777" w:rsidR="00334362" w:rsidRDefault="00334362" w:rsidP="00607D03">
                        <w:pPr>
                          <w:numPr>
                            <w:ilvl w:val="0"/>
                            <w:numId w:val="16"/>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1011F020" w14:textId="77777777" w:rsidR="00334362" w:rsidRDefault="00334362"/>
              </w:tc>
            </w:tr>
          </w:tbl>
          <w:p w14:paraId="781D8C80" w14:textId="77777777" w:rsidR="00334362" w:rsidRDefault="00334362">
            <w:pPr>
              <w:spacing w:before="225" w:after="225"/>
              <w:jc w:val="both"/>
            </w:pPr>
            <w:r>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tc>
      </w:tr>
    </w:tbl>
    <w:p w14:paraId="4CB7B5B1" w14:textId="77777777" w:rsidR="00334362" w:rsidRDefault="00334362" w:rsidP="00334362">
      <w:pPr>
        <w:spacing w:before="225" w:after="225" w:line="240" w:lineRule="auto"/>
        <w:jc w:val="both"/>
      </w:pPr>
      <w:r>
        <w:rPr>
          <w:rFonts w:ascii="Arial" w:hAnsi="Arial" w:cs="Arial"/>
          <w:b/>
          <w:bCs/>
          <w:color w:val="000000"/>
          <w:sz w:val="18"/>
          <w:szCs w:val="18"/>
        </w:rPr>
        <w:t>X. ZAUPNOST IN VARSTVO OSEBNIH PODATKOV</w:t>
      </w:r>
    </w:p>
    <w:p w14:paraId="3EC2202B" w14:textId="77777777" w:rsidR="00334362" w:rsidRDefault="00334362" w:rsidP="00334362">
      <w:pPr>
        <w:spacing w:after="0" w:line="240" w:lineRule="auto"/>
        <w:jc w:val="center"/>
      </w:pPr>
      <w:r>
        <w:rPr>
          <w:rFonts w:ascii="Arial" w:hAnsi="Arial" w:cs="Arial"/>
          <w:b/>
          <w:bCs/>
          <w:color w:val="000000"/>
          <w:sz w:val="18"/>
          <w:szCs w:val="18"/>
        </w:rPr>
        <w:t>17. člen</w:t>
      </w:r>
    </w:p>
    <w:p w14:paraId="3858D56F" w14:textId="77777777" w:rsidR="00334362" w:rsidRDefault="00334362" w:rsidP="00334362">
      <w:pPr>
        <w:jc w:val="both"/>
        <w:rPr>
          <w:rFonts w:ascii="Arial" w:eastAsia="Times New Roman" w:hAnsi="Arial" w:cs="Arial"/>
          <w:color w:val="FF0000"/>
          <w:sz w:val="18"/>
          <w:szCs w:val="18"/>
          <w:lang w:eastAsia="sl-SI"/>
        </w:rPr>
      </w:pPr>
    </w:p>
    <w:p w14:paraId="4300C590" w14:textId="77777777" w:rsidR="00334362" w:rsidRDefault="00334362" w:rsidP="00334362">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0FA7EEAC" w14:textId="77777777" w:rsidR="00334362" w:rsidRDefault="00334362" w:rsidP="00334362">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87BE94B" w14:textId="77777777" w:rsidR="00334362" w:rsidRDefault="00334362" w:rsidP="00334362">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w:t>
      </w:r>
      <w:r>
        <w:rPr>
          <w:rFonts w:ascii="Arial" w:eastAsia="Times New Roman" w:hAnsi="Arial" w:cs="Arial"/>
          <w:sz w:val="18"/>
          <w:szCs w:val="18"/>
          <w:lang w:eastAsia="sl-SI"/>
        </w:rPr>
        <w:lastRenderedPageBreak/>
        <w:t xml:space="preserve">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04B1AD8E" w14:textId="77777777" w:rsidR="00334362" w:rsidRDefault="00334362" w:rsidP="00334362">
      <w:pPr>
        <w:spacing w:before="225" w:after="225" w:line="240" w:lineRule="auto"/>
        <w:jc w:val="both"/>
      </w:pPr>
      <w:r>
        <w:rPr>
          <w:rFonts w:ascii="Arial" w:hAnsi="Arial" w:cs="Arial"/>
          <w:b/>
          <w:bCs/>
          <w:color w:val="000000"/>
          <w:sz w:val="18"/>
          <w:szCs w:val="18"/>
        </w:rPr>
        <w:t>XI. ODPRAVA NAPAK IN GARANCIJSKA DOBA</w:t>
      </w:r>
    </w:p>
    <w:p w14:paraId="2F5BC2C1" w14:textId="77777777" w:rsidR="00334362" w:rsidRDefault="00334362" w:rsidP="00334362">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334362" w14:paraId="4B46FA89" w14:textId="77777777" w:rsidTr="00334362">
        <w:tc>
          <w:tcPr>
            <w:tcW w:w="0" w:type="auto"/>
            <w:hideMark/>
          </w:tcPr>
          <w:p w14:paraId="6E4B395B" w14:textId="77777777" w:rsidR="00334362" w:rsidRDefault="00334362">
            <w:pPr>
              <w:spacing w:before="225" w:after="225"/>
              <w:jc w:val="both"/>
            </w:pPr>
            <w:r>
              <w:rPr>
                <w:rFonts w:ascii="Arial" w:hAnsi="Arial" w:cs="Arial"/>
                <w:color w:val="000000"/>
                <w:sz w:val="18"/>
                <w:szCs w:val="18"/>
              </w:rPr>
              <w:t>Garancijska doba po tej pogodbi je _____________ (min 24) mesecev.</w:t>
            </w:r>
          </w:p>
          <w:p w14:paraId="56E450B1" w14:textId="77777777" w:rsidR="00334362" w:rsidRDefault="00334362">
            <w:pPr>
              <w:spacing w:before="225" w:after="225"/>
              <w:jc w:val="both"/>
            </w:pPr>
            <w:r>
              <w:rPr>
                <w:rFonts w:ascii="Arial" w:hAnsi="Arial" w:cs="Arial"/>
                <w:color w:val="000000"/>
                <w:sz w:val="18"/>
                <w:szCs w:val="18"/>
              </w:rPr>
              <w:t>Garancijski roki začnejo teči z dnem uspešne pisne primopredaje opreme.</w:t>
            </w:r>
          </w:p>
          <w:p w14:paraId="0FF8813A" w14:textId="77777777" w:rsidR="00334362" w:rsidRDefault="00334362">
            <w:pPr>
              <w:spacing w:before="225" w:after="225"/>
              <w:jc w:val="both"/>
            </w:pPr>
            <w:r>
              <w:rPr>
                <w:rFonts w:ascii="Arial" w:hAnsi="Arial" w:cs="Arial"/>
                <w:color w:val="000000"/>
                <w:sz w:val="18"/>
                <w:szCs w:val="18"/>
              </w:rPr>
              <w:t>Garancija je vezana na normalne pogoje uporabe in primerno ter strokovno vzdrževanje.</w:t>
            </w:r>
          </w:p>
          <w:p w14:paraId="4B824943" w14:textId="77777777" w:rsidR="00334362" w:rsidRDefault="00334362">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60417C36" w14:textId="77777777" w:rsidR="00334362" w:rsidRDefault="00334362">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7D062837" w14:textId="77777777" w:rsidR="00334362" w:rsidRDefault="00334362" w:rsidP="00334362">
      <w:pPr>
        <w:spacing w:before="225" w:after="225" w:line="240" w:lineRule="auto"/>
        <w:jc w:val="both"/>
      </w:pPr>
      <w:r>
        <w:rPr>
          <w:rFonts w:ascii="Arial" w:hAnsi="Arial" w:cs="Arial"/>
          <w:b/>
          <w:bCs/>
          <w:color w:val="000000"/>
          <w:sz w:val="18"/>
          <w:szCs w:val="18"/>
        </w:rPr>
        <w:t>XII. VZDRŽEVANJE OPREME V ČASU GARANCIJSKE DOBE</w:t>
      </w:r>
    </w:p>
    <w:p w14:paraId="7041CD00" w14:textId="77777777" w:rsidR="00334362" w:rsidRDefault="00334362" w:rsidP="00334362">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334362" w14:paraId="335F9654" w14:textId="77777777" w:rsidTr="00334362">
        <w:tc>
          <w:tcPr>
            <w:tcW w:w="0" w:type="auto"/>
            <w:hideMark/>
          </w:tcPr>
          <w:p w14:paraId="27625F21" w14:textId="77777777" w:rsidR="00334362" w:rsidRDefault="00334362">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03E83EA6" w14:textId="77777777" w:rsidR="00334362" w:rsidRDefault="00334362">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334362" w14:paraId="5B7D29CA" w14:textId="77777777">
              <w:tc>
                <w:tcPr>
                  <w:tcW w:w="0" w:type="auto"/>
                  <w:hideMark/>
                </w:tcPr>
                <w:p w14:paraId="7FB8089E" w14:textId="77777777" w:rsidR="00334362" w:rsidRDefault="00334362" w:rsidP="00607D03">
                  <w:pPr>
                    <w:numPr>
                      <w:ilvl w:val="0"/>
                      <w:numId w:val="17"/>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334362" w14:paraId="55811DF1" w14:textId="77777777">
                    <w:tc>
                      <w:tcPr>
                        <w:tcW w:w="0" w:type="auto"/>
                        <w:hideMark/>
                      </w:tcPr>
                      <w:p w14:paraId="522F9CF1" w14:textId="77777777" w:rsidR="00334362" w:rsidRDefault="00334362" w:rsidP="00607D03">
                        <w:pPr>
                          <w:pStyle w:val="Odstavekseznama"/>
                          <w:numPr>
                            <w:ilvl w:val="0"/>
                            <w:numId w:val="18"/>
                          </w:numPr>
                          <w:rPr>
                            <w:rFonts w:ascii="Arial" w:hAnsi="Arial" w:cs="Arial"/>
                            <w:color w:val="000000"/>
                            <w:sz w:val="18"/>
                            <w:szCs w:val="18"/>
                          </w:rPr>
                        </w:pPr>
                        <w:r>
                          <w:rPr>
                            <w:rFonts w:ascii="Arial" w:hAnsi="Arial" w:cs="Arial"/>
                            <w:color w:val="000000"/>
                            <w:sz w:val="18"/>
                            <w:szCs w:val="18"/>
                          </w:rPr>
                          <w:t>Odzivni čas servisa največ 12 ur po prijavi kritične okvare s strani pooblaščene osebe naročnika  (po e-pošti, v nujnih primerih tudi po telefonu), odprave okvare v 48-ih urah (odzivni čas pomeni, da se servis javi in se z naročnikom dogovorita o vsebini in času odprave okvare).</w:t>
                        </w:r>
                      </w:p>
                      <w:p w14:paraId="07A4BA06" w14:textId="77777777" w:rsidR="00334362" w:rsidRDefault="00334362" w:rsidP="00607D03">
                        <w:pPr>
                          <w:numPr>
                            <w:ilvl w:val="0"/>
                            <w:numId w:val="18"/>
                          </w:numPr>
                          <w:jc w:val="both"/>
                          <w:rPr>
                            <w:rFonts w:ascii="Arial" w:hAnsi="Arial" w:cs="Arial"/>
                            <w:color w:val="000000"/>
                            <w:sz w:val="18"/>
                            <w:szCs w:val="18"/>
                          </w:rPr>
                        </w:pPr>
                        <w:r>
                          <w:rPr>
                            <w:rFonts w:ascii="Arial" w:hAnsi="Arial" w:cs="Arial"/>
                            <w:color w:val="000000"/>
                            <w:sz w:val="18"/>
                            <w:szCs w:val="18"/>
                          </w:rPr>
                          <w:t>Odzivni čas servisa največ 1 mesec v primeru preventivnega vzdrževanja po navodilu proizvajalca opreme;</w:t>
                        </w:r>
                      </w:p>
                    </w:tc>
                  </w:tr>
                </w:tbl>
                <w:p w14:paraId="5566955E" w14:textId="77777777" w:rsidR="00334362" w:rsidRDefault="00334362">
                  <w:pPr>
                    <w:jc w:val="both"/>
                    <w:rPr>
                      <w:rFonts w:ascii="Arial" w:hAnsi="Arial" w:cs="Arial"/>
                      <w:color w:val="000000"/>
                      <w:sz w:val="18"/>
                      <w:szCs w:val="18"/>
                    </w:rPr>
                  </w:pPr>
                </w:p>
              </w:tc>
            </w:tr>
          </w:tbl>
          <w:p w14:paraId="6BB900C6" w14:textId="77777777" w:rsidR="00334362" w:rsidRDefault="00334362"/>
        </w:tc>
      </w:tr>
    </w:tbl>
    <w:p w14:paraId="7516EBA8" w14:textId="77777777" w:rsidR="00334362" w:rsidRDefault="00334362" w:rsidP="00334362">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334362" w14:paraId="60C20E7D" w14:textId="77777777" w:rsidTr="00334362">
        <w:tc>
          <w:tcPr>
            <w:tcW w:w="0" w:type="auto"/>
            <w:hideMark/>
          </w:tcPr>
          <w:p w14:paraId="0B5B6F64" w14:textId="77777777" w:rsidR="00334362" w:rsidRDefault="00334362">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4DCCFD69" w14:textId="77777777" w:rsidR="00334362" w:rsidRDefault="00334362">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4C2273D2"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0FB2AB07" w14:textId="77777777" w:rsidR="00334362" w:rsidRDefault="00334362" w:rsidP="00334362">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334362" w14:paraId="4B780474" w14:textId="77777777" w:rsidTr="00334362">
        <w:tc>
          <w:tcPr>
            <w:tcW w:w="0" w:type="auto"/>
            <w:hideMark/>
          </w:tcPr>
          <w:p w14:paraId="5457E84F" w14:textId="77777777" w:rsidR="00334362" w:rsidRDefault="00334362">
            <w:pPr>
              <w:spacing w:before="225" w:after="225"/>
              <w:jc w:val="both"/>
            </w:pPr>
            <w:r>
              <w:rPr>
                <w:rFonts w:ascii="Arial" w:hAnsi="Arial" w:cs="Arial"/>
                <w:color w:val="000000"/>
                <w:sz w:val="18"/>
                <w:szCs w:val="18"/>
              </w:rPr>
              <w:lastRenderedPageBreak/>
              <w:t>Izvajalec mora zagotavljati rezervne dele še najmanj 9 let po poteku garancijske dobe.</w:t>
            </w:r>
          </w:p>
        </w:tc>
      </w:tr>
    </w:tbl>
    <w:p w14:paraId="564FA33E" w14:textId="77777777" w:rsidR="00334362" w:rsidRDefault="00334362" w:rsidP="00334362">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334362" w14:paraId="67D4B689" w14:textId="77777777" w:rsidTr="00334362">
        <w:tc>
          <w:tcPr>
            <w:tcW w:w="0" w:type="auto"/>
            <w:hideMark/>
          </w:tcPr>
          <w:p w14:paraId="483657D7" w14:textId="77777777" w:rsidR="00334362" w:rsidRDefault="0033436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66B8108" w14:textId="77777777" w:rsidR="00334362" w:rsidRDefault="00334362" w:rsidP="00334362">
      <w:pPr>
        <w:spacing w:after="0" w:line="240" w:lineRule="auto"/>
        <w:jc w:val="center"/>
        <w:rPr>
          <w:rFonts w:ascii="Arial" w:hAnsi="Arial" w:cs="Arial"/>
          <w:b/>
          <w:bCs/>
          <w:color w:val="000000"/>
          <w:sz w:val="18"/>
          <w:szCs w:val="18"/>
        </w:rPr>
      </w:pPr>
    </w:p>
    <w:p w14:paraId="4541F2E3" w14:textId="77777777" w:rsidR="00334362" w:rsidRDefault="00334362" w:rsidP="00334362">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334362" w14:paraId="1B72B3B2" w14:textId="77777777" w:rsidTr="00334362">
        <w:tc>
          <w:tcPr>
            <w:tcW w:w="0" w:type="auto"/>
            <w:hideMark/>
          </w:tcPr>
          <w:p w14:paraId="0E0FC649" w14:textId="77777777" w:rsidR="00334362" w:rsidRDefault="00334362">
            <w:pPr>
              <w:spacing w:before="225" w:after="225"/>
              <w:jc w:val="both"/>
            </w:pPr>
            <w:r>
              <w:rPr>
                <w:rFonts w:ascii="Arial" w:hAnsi="Arial" w:cs="Arial"/>
                <w:color w:val="000000"/>
                <w:sz w:val="18"/>
                <w:szCs w:val="18"/>
              </w:rPr>
              <w:t>ZAVAROVANJE ZA DOBRO IZVEDBO POGODBENIH OBVEZNOSTI</w:t>
            </w:r>
          </w:p>
          <w:p w14:paraId="0E368D81" w14:textId="77777777" w:rsidR="00334362" w:rsidRDefault="00334362">
            <w:pPr>
              <w:spacing w:before="225" w:after="0"/>
              <w:jc w:val="both"/>
            </w:pPr>
            <w:r>
              <w:rPr>
                <w:rFonts w:ascii="Arial" w:hAnsi="Arial" w:cs="Arial"/>
                <w:color w:val="000000"/>
                <w:sz w:val="18"/>
                <w:szCs w:val="18"/>
              </w:rPr>
              <w:t>Instrument zavarovanja: bianco menica z menično izjavo</w:t>
            </w:r>
          </w:p>
          <w:p w14:paraId="5DDF3D11" w14:textId="77777777" w:rsidR="00334362" w:rsidRDefault="00334362">
            <w:pPr>
              <w:spacing w:after="0"/>
              <w:jc w:val="both"/>
            </w:pPr>
            <w:r>
              <w:rPr>
                <w:rFonts w:ascii="Arial" w:hAnsi="Arial" w:cs="Arial"/>
                <w:color w:val="000000"/>
                <w:sz w:val="18"/>
                <w:szCs w:val="18"/>
              </w:rPr>
              <w:t>Višina zavarovanja: 10 % pogodbene vrednosti z DDV</w:t>
            </w:r>
          </w:p>
          <w:p w14:paraId="58369FA6" w14:textId="77777777" w:rsidR="00334362" w:rsidRDefault="00334362">
            <w:pPr>
              <w:spacing w:after="225"/>
              <w:jc w:val="both"/>
            </w:pPr>
            <w:r>
              <w:rPr>
                <w:rFonts w:ascii="Arial" w:hAnsi="Arial" w:cs="Arial"/>
                <w:color w:val="000000"/>
                <w:sz w:val="18"/>
                <w:szCs w:val="18"/>
              </w:rPr>
              <w:t>Čas veljavnosti: do izročitve zavarovanja za odpravo napak v garancijskem roku.</w:t>
            </w:r>
          </w:p>
          <w:p w14:paraId="4297816A" w14:textId="77777777" w:rsidR="00334362" w:rsidRDefault="00334362">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94C9EBE"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A6470E2" w14:textId="77777777" w:rsidR="00334362" w:rsidRDefault="00334362" w:rsidP="00334362">
      <w:pPr>
        <w:spacing w:after="0" w:line="240" w:lineRule="auto"/>
        <w:jc w:val="center"/>
      </w:pPr>
      <w:r>
        <w:rPr>
          <w:rFonts w:ascii="Arial" w:hAnsi="Arial" w:cs="Arial"/>
          <w:b/>
          <w:bCs/>
          <w:color w:val="000000"/>
          <w:sz w:val="18"/>
          <w:szCs w:val="18"/>
        </w:rPr>
        <w:t>24. člen</w:t>
      </w:r>
    </w:p>
    <w:tbl>
      <w:tblPr>
        <w:tblW w:w="0" w:type="auto"/>
        <w:tblLook w:val="04A0" w:firstRow="1" w:lastRow="0" w:firstColumn="1" w:lastColumn="0" w:noHBand="0" w:noVBand="1"/>
      </w:tblPr>
      <w:tblGrid>
        <w:gridCol w:w="9070"/>
      </w:tblGrid>
      <w:tr w:rsidR="00334362" w14:paraId="1FC1B7FD" w14:textId="77777777" w:rsidTr="00334362">
        <w:trPr>
          <w:trHeight w:val="3023"/>
        </w:trPr>
        <w:tc>
          <w:tcPr>
            <w:tcW w:w="9070" w:type="dxa"/>
          </w:tcPr>
          <w:p w14:paraId="1A4B50F1" w14:textId="77777777" w:rsidR="00334362" w:rsidRDefault="00334362">
            <w:pPr>
              <w:spacing w:after="0"/>
              <w:jc w:val="both"/>
              <w:rPr>
                <w:rFonts w:ascii="Arial" w:hAnsi="Arial" w:cs="Arial"/>
                <w:color w:val="000000"/>
                <w:sz w:val="18"/>
                <w:szCs w:val="18"/>
              </w:rPr>
            </w:pPr>
          </w:p>
          <w:p w14:paraId="566CE1ED" w14:textId="77777777" w:rsidR="00334362" w:rsidRDefault="00334362">
            <w:pPr>
              <w:spacing w:after="0"/>
              <w:jc w:val="both"/>
              <w:rPr>
                <w:rFonts w:ascii="Arial" w:hAnsi="Arial" w:cs="Arial"/>
                <w:color w:val="000000"/>
                <w:sz w:val="18"/>
                <w:szCs w:val="18"/>
              </w:rPr>
            </w:pPr>
          </w:p>
          <w:p w14:paraId="2A2419AA" w14:textId="77777777" w:rsidR="00334362" w:rsidRDefault="00334362">
            <w:pPr>
              <w:spacing w:after="0"/>
              <w:jc w:val="both"/>
            </w:pPr>
            <w:r>
              <w:rPr>
                <w:rFonts w:ascii="Arial" w:hAnsi="Arial" w:cs="Arial"/>
                <w:color w:val="000000"/>
                <w:sz w:val="18"/>
                <w:szCs w:val="18"/>
              </w:rPr>
              <w:t>ZAVAROVANJE ZA ODPRAVO NAPAK</w:t>
            </w:r>
          </w:p>
          <w:p w14:paraId="45F95D0F" w14:textId="77777777" w:rsidR="00334362" w:rsidRDefault="00334362">
            <w:pPr>
              <w:spacing w:after="0"/>
              <w:jc w:val="both"/>
              <w:rPr>
                <w:rFonts w:ascii="Arial" w:hAnsi="Arial" w:cs="Arial"/>
                <w:color w:val="000000"/>
                <w:sz w:val="18"/>
                <w:szCs w:val="18"/>
              </w:rPr>
            </w:pPr>
          </w:p>
          <w:p w14:paraId="0A73DB2C" w14:textId="77777777" w:rsidR="00334362" w:rsidRDefault="00334362">
            <w:pPr>
              <w:spacing w:after="0"/>
              <w:jc w:val="both"/>
            </w:pPr>
            <w:r>
              <w:rPr>
                <w:rFonts w:ascii="Arial" w:hAnsi="Arial" w:cs="Arial"/>
                <w:color w:val="000000"/>
                <w:sz w:val="18"/>
                <w:szCs w:val="18"/>
              </w:rPr>
              <w:t>Instrument zavarovanja: menica</w:t>
            </w:r>
          </w:p>
          <w:p w14:paraId="19ABEED8" w14:textId="77777777" w:rsidR="00334362" w:rsidRDefault="00334362">
            <w:pPr>
              <w:spacing w:after="0"/>
              <w:jc w:val="both"/>
            </w:pPr>
            <w:r>
              <w:rPr>
                <w:rFonts w:ascii="Arial" w:hAnsi="Arial" w:cs="Arial"/>
                <w:color w:val="000000"/>
                <w:sz w:val="18"/>
                <w:szCs w:val="18"/>
              </w:rPr>
              <w:t>Višina zavarovanja: 5 % pogodbene vrednosti z DDV</w:t>
            </w:r>
          </w:p>
          <w:p w14:paraId="73F68F5C" w14:textId="77777777" w:rsidR="00334362" w:rsidRDefault="00334362">
            <w:pPr>
              <w:spacing w:after="0"/>
              <w:jc w:val="both"/>
            </w:pPr>
            <w:r>
              <w:rPr>
                <w:rFonts w:ascii="Arial" w:hAnsi="Arial" w:cs="Arial"/>
                <w:color w:val="000000"/>
                <w:sz w:val="18"/>
                <w:szCs w:val="18"/>
              </w:rPr>
              <w:t>Čas veljavnosti: še najmanj 1 mesec po poteku garancijskega roka</w:t>
            </w:r>
          </w:p>
          <w:p w14:paraId="54E6B3C8" w14:textId="77777777" w:rsidR="00334362" w:rsidRDefault="00334362">
            <w:pPr>
              <w:spacing w:after="0"/>
              <w:jc w:val="both"/>
              <w:rPr>
                <w:rFonts w:ascii="Arial" w:hAnsi="Arial" w:cs="Arial"/>
                <w:color w:val="000000"/>
                <w:sz w:val="18"/>
                <w:szCs w:val="18"/>
              </w:rPr>
            </w:pPr>
          </w:p>
          <w:p w14:paraId="318BE722" w14:textId="77777777" w:rsidR="00334362" w:rsidRDefault="00334362">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F2ED745" w14:textId="77777777" w:rsidR="00334362" w:rsidRDefault="00334362">
            <w:pPr>
              <w:spacing w:after="0"/>
              <w:jc w:val="both"/>
              <w:rPr>
                <w:rFonts w:ascii="Arial" w:hAnsi="Arial" w:cs="Arial"/>
                <w:color w:val="000000"/>
                <w:sz w:val="18"/>
                <w:szCs w:val="18"/>
              </w:rPr>
            </w:pPr>
          </w:p>
          <w:p w14:paraId="23055CB1" w14:textId="77777777" w:rsidR="00334362" w:rsidRDefault="00334362">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5BC1589" w14:textId="77777777" w:rsidR="00334362" w:rsidRDefault="00334362" w:rsidP="00334362">
      <w:pPr>
        <w:spacing w:after="0" w:line="240" w:lineRule="auto"/>
        <w:jc w:val="both"/>
        <w:rPr>
          <w:rFonts w:ascii="Arial" w:hAnsi="Arial" w:cs="Arial"/>
          <w:b/>
          <w:bCs/>
          <w:color w:val="000000"/>
          <w:sz w:val="18"/>
          <w:szCs w:val="18"/>
        </w:rPr>
      </w:pPr>
    </w:p>
    <w:p w14:paraId="7B93248C" w14:textId="77777777" w:rsidR="00334362" w:rsidRDefault="00334362" w:rsidP="00334362">
      <w:pPr>
        <w:spacing w:after="0" w:line="240" w:lineRule="auto"/>
        <w:jc w:val="both"/>
        <w:rPr>
          <w:b/>
        </w:rPr>
      </w:pPr>
      <w:r>
        <w:rPr>
          <w:rFonts w:ascii="Arial" w:hAnsi="Arial" w:cs="Arial"/>
          <w:b/>
          <w:bCs/>
          <w:color w:val="000000"/>
          <w:sz w:val="18"/>
          <w:szCs w:val="18"/>
        </w:rPr>
        <w:t>XIII. ODSTOP OD POGODBE</w:t>
      </w:r>
    </w:p>
    <w:p w14:paraId="56EE11C2" w14:textId="77777777" w:rsidR="00334362" w:rsidRDefault="00334362" w:rsidP="00334362">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334362" w14:paraId="7EAC3CDE" w14:textId="77777777" w:rsidTr="00334362">
        <w:tc>
          <w:tcPr>
            <w:tcW w:w="0" w:type="auto"/>
            <w:hideMark/>
          </w:tcPr>
          <w:p w14:paraId="062C25E8" w14:textId="77777777" w:rsidR="00334362" w:rsidRDefault="00334362">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6B6F45E" w14:textId="77777777" w:rsidR="00334362" w:rsidRDefault="00334362">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3C9B81B" w14:textId="77777777" w:rsidR="00334362" w:rsidRDefault="00334362">
            <w:pPr>
              <w:spacing w:before="225" w:after="225"/>
              <w:jc w:val="both"/>
            </w:pPr>
            <w:r>
              <w:rPr>
                <w:rFonts w:ascii="Arial" w:hAnsi="Arial" w:cs="Arial"/>
                <w:sz w:val="18"/>
                <w:szCs w:val="18"/>
              </w:rPr>
              <w:t>Naročnik ima pravico odstopiti od pogodbe kadarkoli, brez posledic za naročnika, če:</w:t>
            </w:r>
          </w:p>
          <w:p w14:paraId="3CA8A43F" w14:textId="77777777" w:rsidR="00334362" w:rsidRDefault="00334362" w:rsidP="00607D03">
            <w:pPr>
              <w:pStyle w:val="Odstavekseznama"/>
              <w:numPr>
                <w:ilvl w:val="0"/>
                <w:numId w:val="19"/>
              </w:numPr>
              <w:spacing w:before="225" w:after="225"/>
              <w:jc w:val="both"/>
            </w:pPr>
            <w:r>
              <w:rPr>
                <w:rFonts w:ascii="Arial" w:hAnsi="Arial" w:cs="Arial"/>
                <w:sz w:val="18"/>
                <w:szCs w:val="18"/>
              </w:rPr>
              <w:t>pride izvajalec v takšno finančno situacijo, ki bi mu onemogočila izvedbo pogodbenih obveznosti;</w:t>
            </w:r>
          </w:p>
          <w:p w14:paraId="2CB1E6D2" w14:textId="77777777" w:rsidR="00334362" w:rsidRDefault="00334362" w:rsidP="00607D03">
            <w:pPr>
              <w:pStyle w:val="Odstavekseznama"/>
              <w:numPr>
                <w:ilvl w:val="0"/>
                <w:numId w:val="19"/>
              </w:numPr>
              <w:spacing w:before="225" w:after="225"/>
              <w:jc w:val="both"/>
            </w:pPr>
            <w:r>
              <w:rPr>
                <w:rFonts w:ascii="Arial" w:hAnsi="Arial" w:cs="Arial"/>
                <w:sz w:val="18"/>
                <w:szCs w:val="18"/>
              </w:rPr>
              <w:t>izvajalec po svoji krivdi v roku 14 dni od veljavnosti pogodbe in uvedbe v delo ne prične z delom;</w:t>
            </w:r>
          </w:p>
          <w:p w14:paraId="3FF0C946" w14:textId="77777777" w:rsidR="00334362" w:rsidRDefault="00334362" w:rsidP="00607D03">
            <w:pPr>
              <w:pStyle w:val="Odstavekseznama"/>
              <w:numPr>
                <w:ilvl w:val="0"/>
                <w:numId w:val="19"/>
              </w:numPr>
              <w:spacing w:before="225" w:after="225"/>
              <w:jc w:val="both"/>
            </w:pPr>
            <w:r>
              <w:rPr>
                <w:rFonts w:ascii="Arial" w:hAnsi="Arial" w:cs="Arial"/>
                <w:sz w:val="18"/>
                <w:szCs w:val="18"/>
              </w:rPr>
              <w:t xml:space="preserve">izvajalec po svoji krivdi kasni z deli po faznih rokih iz potrjenega terminskega plana del več kot 30 dni, </w:t>
            </w:r>
          </w:p>
          <w:p w14:paraId="13666B1C" w14:textId="77777777" w:rsidR="00334362" w:rsidRDefault="00334362" w:rsidP="00607D03">
            <w:pPr>
              <w:pStyle w:val="Odstavekseznama"/>
              <w:numPr>
                <w:ilvl w:val="0"/>
                <w:numId w:val="19"/>
              </w:numPr>
              <w:spacing w:before="225" w:after="225"/>
              <w:jc w:val="both"/>
            </w:pPr>
            <w:r>
              <w:rPr>
                <w:rFonts w:ascii="Arial" w:hAnsi="Arial" w:cs="Arial"/>
                <w:sz w:val="18"/>
                <w:szCs w:val="18"/>
              </w:rPr>
              <w:lastRenderedPageBreak/>
              <w:t>če ne dosega pogodbeno dogovorjene kvalitete in standardov in je ne more vzpostaviti niti v naknadno dogovorjenem roku, ki mu ga določi naročnik.</w:t>
            </w:r>
          </w:p>
          <w:p w14:paraId="5B27BB21" w14:textId="77777777" w:rsidR="00334362" w:rsidRDefault="00334362">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334362" w14:paraId="39DFCC5C" w14:textId="77777777">
              <w:tc>
                <w:tcPr>
                  <w:tcW w:w="0" w:type="auto"/>
                  <w:hideMark/>
                </w:tcPr>
                <w:p w14:paraId="1E42D667" w14:textId="77777777" w:rsidR="00334362" w:rsidRDefault="00334362" w:rsidP="00607D03">
                  <w:pPr>
                    <w:numPr>
                      <w:ilvl w:val="0"/>
                      <w:numId w:val="20"/>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0527F919" w14:textId="77777777" w:rsidR="00334362" w:rsidRDefault="00334362" w:rsidP="00607D03">
                  <w:pPr>
                    <w:numPr>
                      <w:ilvl w:val="0"/>
                      <w:numId w:val="20"/>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8BF917" w14:textId="77777777" w:rsidR="00334362" w:rsidRDefault="00334362" w:rsidP="00607D03">
                  <w:pPr>
                    <w:numPr>
                      <w:ilvl w:val="0"/>
                      <w:numId w:val="20"/>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59AFB991" w14:textId="77777777" w:rsidR="00334362" w:rsidRDefault="00334362">
            <w:pPr>
              <w:spacing w:before="225" w:after="225"/>
              <w:jc w:val="both"/>
            </w:pPr>
            <w:r>
              <w:rPr>
                <w:rFonts w:ascii="Arial" w:hAnsi="Arial" w:cs="Arial"/>
                <w:sz w:val="18"/>
                <w:szCs w:val="18"/>
              </w:rPr>
              <w:t>Odstop od pogodbe učinkuje z dnem, ko izvajalec prejme pisno izjavo naročnika o odstopu.</w:t>
            </w:r>
          </w:p>
          <w:p w14:paraId="456EC8D7" w14:textId="77777777" w:rsidR="00334362" w:rsidRDefault="00334362">
            <w:pPr>
              <w:spacing w:before="225" w:after="225"/>
              <w:jc w:val="both"/>
            </w:pPr>
            <w:r>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1BBFCA" w14:textId="77777777" w:rsidR="00334362" w:rsidRDefault="00334362">
            <w:pPr>
              <w:spacing w:before="225" w:after="225"/>
              <w:jc w:val="both"/>
            </w:pPr>
            <w:r>
              <w:rPr>
                <w:rFonts w:ascii="Arial" w:hAnsi="Arial" w:cs="Arial"/>
                <w:sz w:val="18"/>
                <w:szCs w:val="18"/>
              </w:rPr>
              <w:t>Naročnik ima pravico enostransko odstopiti od pogodbe brez odpovednega roka v primeru, da zanjo nima zagotovljenih sredstev.</w:t>
            </w:r>
          </w:p>
          <w:p w14:paraId="31998080" w14:textId="77777777" w:rsidR="00334362" w:rsidRDefault="00334362">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68E3795A" w14:textId="77777777" w:rsidR="00334362" w:rsidRDefault="00334362">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9B35D24" w14:textId="77777777" w:rsidR="00334362" w:rsidRDefault="00334362">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71091A0C" w14:textId="77777777" w:rsidR="00334362" w:rsidRDefault="00334362">
            <w:pPr>
              <w:spacing w:before="225" w:after="225"/>
              <w:jc w:val="both"/>
            </w:pPr>
            <w:r>
              <w:rPr>
                <w:rFonts w:ascii="Arial" w:hAnsi="Arial" w:cs="Arial"/>
                <w:sz w:val="18"/>
                <w:szCs w:val="18"/>
              </w:rPr>
              <w:t>Odstop od pogodbe učinkuje z dnem, ko izvajalec prejme pisno izjavo naročnika o odstopu.</w:t>
            </w:r>
          </w:p>
          <w:p w14:paraId="053934D3" w14:textId="77777777" w:rsidR="00334362" w:rsidRDefault="00334362">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30A81606" w14:textId="77777777" w:rsidR="00334362" w:rsidRDefault="00334362" w:rsidP="00334362">
      <w:pPr>
        <w:spacing w:before="225" w:after="225" w:line="240" w:lineRule="auto"/>
        <w:jc w:val="both"/>
      </w:pPr>
      <w:r>
        <w:rPr>
          <w:rFonts w:ascii="Arial" w:hAnsi="Arial" w:cs="Arial"/>
          <w:b/>
          <w:bCs/>
          <w:color w:val="000000"/>
          <w:sz w:val="18"/>
          <w:szCs w:val="18"/>
        </w:rPr>
        <w:lastRenderedPageBreak/>
        <w:t>XIV. SOCIALNA KLAVZULA IN RAZVEZNI POGOJ</w:t>
      </w:r>
    </w:p>
    <w:p w14:paraId="3B61A3F2" w14:textId="77777777" w:rsidR="00334362" w:rsidRDefault="00334362" w:rsidP="00334362">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334362" w14:paraId="5CB0A652" w14:textId="77777777" w:rsidTr="00334362">
        <w:tc>
          <w:tcPr>
            <w:tcW w:w="0" w:type="auto"/>
            <w:hideMark/>
          </w:tcPr>
          <w:p w14:paraId="2BDB447F" w14:textId="77777777" w:rsidR="00334362" w:rsidRDefault="00334362">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334362" w14:paraId="4B4C1BED" w14:textId="77777777">
              <w:tc>
                <w:tcPr>
                  <w:tcW w:w="0" w:type="auto"/>
                  <w:hideMark/>
                </w:tcPr>
                <w:p w14:paraId="15DF7DDA" w14:textId="77777777" w:rsidR="00334362" w:rsidRDefault="00334362" w:rsidP="00607D03">
                  <w:pPr>
                    <w:numPr>
                      <w:ilvl w:val="0"/>
                      <w:numId w:val="21"/>
                    </w:numPr>
                    <w:spacing w:after="0"/>
                    <w:jc w:val="both"/>
                    <w:rPr>
                      <w:rFonts w:ascii="Arial" w:hAnsi="Arial" w:cs="Arial"/>
                      <w:color w:val="000000"/>
                      <w:sz w:val="18"/>
                      <w:szCs w:val="18"/>
                    </w:rPr>
                  </w:pPr>
                  <w:r>
                    <w:rPr>
                      <w:rFonts w:ascii="Arial" w:hAnsi="Arial" w:cs="Arial"/>
                      <w:color w:val="000000"/>
                      <w:sz w:val="18"/>
                      <w:szCs w:val="18"/>
                    </w:rPr>
                    <w:t xml:space="preserve">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39EBD323" w14:textId="77777777" w:rsidR="00334362" w:rsidRDefault="00334362" w:rsidP="00607D03">
                  <w:pPr>
                    <w:numPr>
                      <w:ilvl w:val="0"/>
                      <w:numId w:val="21"/>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270FAF5F" w14:textId="77777777" w:rsidR="00334362" w:rsidRDefault="00334362" w:rsidP="00607D03">
                  <w:pPr>
                    <w:numPr>
                      <w:ilvl w:val="1"/>
                      <w:numId w:val="21"/>
                    </w:numPr>
                    <w:spacing w:after="0"/>
                    <w:jc w:val="both"/>
                    <w:rPr>
                      <w:rFonts w:ascii="Arial" w:hAnsi="Arial" w:cs="Arial"/>
                      <w:color w:val="000000"/>
                      <w:sz w:val="18"/>
                      <w:szCs w:val="18"/>
                    </w:rPr>
                  </w:pPr>
                  <w:r>
                    <w:rPr>
                      <w:rFonts w:ascii="Arial" w:hAnsi="Arial" w:cs="Arial"/>
                      <w:color w:val="000000"/>
                      <w:sz w:val="18"/>
                      <w:szCs w:val="18"/>
                    </w:rPr>
                    <w:t>plačilom za delo,</w:t>
                  </w:r>
                </w:p>
                <w:p w14:paraId="1FC79832" w14:textId="77777777" w:rsidR="00334362" w:rsidRDefault="00334362" w:rsidP="00607D03">
                  <w:pPr>
                    <w:numPr>
                      <w:ilvl w:val="1"/>
                      <w:numId w:val="21"/>
                    </w:numPr>
                    <w:spacing w:after="0"/>
                    <w:jc w:val="both"/>
                    <w:rPr>
                      <w:rFonts w:ascii="Arial" w:hAnsi="Arial" w:cs="Arial"/>
                      <w:color w:val="000000"/>
                      <w:sz w:val="18"/>
                      <w:szCs w:val="18"/>
                    </w:rPr>
                  </w:pPr>
                  <w:r>
                    <w:rPr>
                      <w:rFonts w:ascii="Arial" w:hAnsi="Arial" w:cs="Arial"/>
                      <w:color w:val="000000"/>
                      <w:sz w:val="18"/>
                      <w:szCs w:val="18"/>
                    </w:rPr>
                    <w:t>delovnim časom,</w:t>
                  </w:r>
                </w:p>
                <w:p w14:paraId="472670FC" w14:textId="77777777" w:rsidR="00334362" w:rsidRDefault="00334362" w:rsidP="00607D03">
                  <w:pPr>
                    <w:numPr>
                      <w:ilvl w:val="1"/>
                      <w:numId w:val="21"/>
                    </w:numPr>
                    <w:spacing w:after="0"/>
                    <w:jc w:val="both"/>
                    <w:rPr>
                      <w:rFonts w:ascii="Arial" w:hAnsi="Arial" w:cs="Arial"/>
                      <w:color w:val="000000"/>
                      <w:sz w:val="18"/>
                      <w:szCs w:val="18"/>
                    </w:rPr>
                  </w:pPr>
                  <w:r>
                    <w:rPr>
                      <w:rFonts w:ascii="Arial" w:hAnsi="Arial" w:cs="Arial"/>
                      <w:color w:val="000000"/>
                      <w:sz w:val="18"/>
                      <w:szCs w:val="18"/>
                    </w:rPr>
                    <w:t>počitki,</w:t>
                  </w:r>
                </w:p>
                <w:p w14:paraId="28C93D94" w14:textId="77777777" w:rsidR="00334362" w:rsidRDefault="00334362" w:rsidP="00607D03">
                  <w:pPr>
                    <w:numPr>
                      <w:ilvl w:val="1"/>
                      <w:numId w:val="21"/>
                    </w:numPr>
                    <w:spacing w:after="0"/>
                    <w:jc w:val="both"/>
                    <w:rPr>
                      <w:rFonts w:ascii="Arial" w:hAnsi="Arial" w:cs="Arial"/>
                      <w:color w:val="000000"/>
                      <w:sz w:val="18"/>
                      <w:szCs w:val="18"/>
                    </w:rPr>
                  </w:pPr>
                  <w:r>
                    <w:rPr>
                      <w:rFonts w:ascii="Arial" w:hAnsi="Arial" w:cs="Arial"/>
                      <w:color w:val="000000"/>
                      <w:sz w:val="18"/>
                      <w:szCs w:val="18"/>
                    </w:rPr>
                    <w:lastRenderedPageBreak/>
                    <w:t>opravljanjem dela na podlagi pogodb civilnega prava kljub obstoju elementov delovnega razmerja ali v zvezi z zaposlovanjem na črno</w:t>
                  </w:r>
                </w:p>
              </w:tc>
            </w:tr>
          </w:tbl>
          <w:p w14:paraId="41D81FAD" w14:textId="77777777" w:rsidR="00334362" w:rsidRDefault="00334362">
            <w:pPr>
              <w:spacing w:before="225" w:after="225"/>
              <w:jc w:val="both"/>
            </w:pPr>
            <w:r>
              <w:rPr>
                <w:rFonts w:ascii="Arial" w:hAnsi="Arial" w:cs="Arial"/>
                <w:color w:val="000000"/>
                <w:sz w:val="18"/>
                <w:szCs w:val="18"/>
              </w:rPr>
              <w:lastRenderedPageBreak/>
              <w:t>in za kateri mu je bila s pravnomočno odločitvijo ali več pravnomočnimi odločitvami izrečena globa za prekršek,</w:t>
            </w:r>
          </w:p>
          <w:p w14:paraId="1B43FBC1" w14:textId="77777777" w:rsidR="00334362" w:rsidRDefault="00334362">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A1DCEAB" w14:textId="77777777" w:rsidR="00334362" w:rsidRDefault="00334362">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48E2867"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7FE98CC0" w14:textId="77777777" w:rsidR="00334362" w:rsidRDefault="00334362" w:rsidP="00334362">
      <w:pPr>
        <w:spacing w:before="225" w:after="225" w:line="240" w:lineRule="auto"/>
        <w:jc w:val="both"/>
        <w:rPr>
          <w:rFonts w:ascii="Arial" w:hAnsi="Arial" w:cs="Arial"/>
          <w:b/>
          <w:bCs/>
          <w:color w:val="000000"/>
          <w:sz w:val="18"/>
          <w:szCs w:val="18"/>
        </w:rPr>
      </w:pPr>
    </w:p>
    <w:p w14:paraId="3DC99058" w14:textId="77777777" w:rsidR="00334362" w:rsidRDefault="00334362" w:rsidP="00334362">
      <w:pPr>
        <w:spacing w:before="225" w:after="225" w:line="240" w:lineRule="auto"/>
        <w:jc w:val="both"/>
      </w:pPr>
      <w:r>
        <w:rPr>
          <w:rFonts w:ascii="Arial" w:hAnsi="Arial" w:cs="Arial"/>
          <w:b/>
          <w:bCs/>
          <w:color w:val="000000"/>
          <w:sz w:val="18"/>
          <w:szCs w:val="18"/>
        </w:rPr>
        <w:t>XV. REVIZIJSKA SLED</w:t>
      </w:r>
    </w:p>
    <w:p w14:paraId="78B35DB3" w14:textId="77777777" w:rsidR="00334362" w:rsidRDefault="00334362" w:rsidP="00334362">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334362" w14:paraId="34DF8803" w14:textId="77777777" w:rsidTr="00334362">
        <w:tc>
          <w:tcPr>
            <w:tcW w:w="0" w:type="auto"/>
            <w:hideMark/>
          </w:tcPr>
          <w:p w14:paraId="141EA526" w14:textId="77777777" w:rsidR="00334362" w:rsidRDefault="00334362">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6B265DD" w14:textId="77777777" w:rsidR="00334362" w:rsidRDefault="00334362">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4FABEEE" w14:textId="77777777" w:rsidR="00334362" w:rsidRDefault="00334362">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7B7CD1" w14:textId="77777777" w:rsidR="00334362" w:rsidRDefault="00334362">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67014ED" w14:textId="77777777" w:rsidR="00334362" w:rsidRDefault="00334362">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E71B29A" w14:textId="77777777" w:rsidR="00334362" w:rsidRDefault="00334362" w:rsidP="00334362">
      <w:pPr>
        <w:spacing w:before="225" w:after="225" w:line="240" w:lineRule="auto"/>
        <w:jc w:val="both"/>
      </w:pPr>
      <w:r>
        <w:rPr>
          <w:rFonts w:ascii="Arial" w:hAnsi="Arial" w:cs="Arial"/>
          <w:b/>
          <w:bCs/>
          <w:color w:val="000000"/>
          <w:sz w:val="18"/>
          <w:szCs w:val="18"/>
        </w:rPr>
        <w:t>XVI. PROTIKORUPCIJSKA KLAVZULA</w:t>
      </w:r>
    </w:p>
    <w:p w14:paraId="6ADDC424" w14:textId="77777777" w:rsidR="00334362" w:rsidRDefault="00334362" w:rsidP="00334362">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334362" w14:paraId="57C41F86" w14:textId="77777777" w:rsidTr="00334362">
        <w:tc>
          <w:tcPr>
            <w:tcW w:w="0" w:type="auto"/>
            <w:hideMark/>
          </w:tcPr>
          <w:p w14:paraId="58BA7F34" w14:textId="77777777" w:rsidR="00334362" w:rsidRDefault="0033436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334362" w14:paraId="1D3AA098" w14:textId="77777777">
              <w:tc>
                <w:tcPr>
                  <w:tcW w:w="0" w:type="auto"/>
                  <w:hideMark/>
                </w:tcPr>
                <w:p w14:paraId="05AEDDEA" w14:textId="77777777" w:rsidR="00334362" w:rsidRDefault="00334362" w:rsidP="00607D03">
                  <w:pPr>
                    <w:numPr>
                      <w:ilvl w:val="0"/>
                      <w:numId w:val="22"/>
                    </w:numPr>
                    <w:jc w:val="both"/>
                    <w:rPr>
                      <w:rFonts w:ascii="Arial" w:hAnsi="Arial" w:cs="Arial"/>
                      <w:color w:val="000000"/>
                      <w:sz w:val="18"/>
                      <w:szCs w:val="18"/>
                    </w:rPr>
                  </w:pPr>
                  <w:r>
                    <w:rPr>
                      <w:rFonts w:ascii="Arial" w:hAnsi="Arial" w:cs="Arial"/>
                      <w:color w:val="000000"/>
                      <w:sz w:val="18"/>
                      <w:szCs w:val="18"/>
                    </w:rPr>
                    <w:t>pridobitev posla ali</w:t>
                  </w:r>
                </w:p>
                <w:p w14:paraId="2083FC54" w14:textId="77777777" w:rsidR="00334362" w:rsidRDefault="00334362" w:rsidP="00607D03">
                  <w:pPr>
                    <w:numPr>
                      <w:ilvl w:val="0"/>
                      <w:numId w:val="22"/>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0273DD57" w14:textId="77777777" w:rsidR="00334362" w:rsidRDefault="00334362" w:rsidP="00607D03">
                  <w:pPr>
                    <w:numPr>
                      <w:ilvl w:val="0"/>
                      <w:numId w:val="2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1FEF646" w14:textId="77777777" w:rsidR="00334362" w:rsidRDefault="00334362" w:rsidP="00607D03">
                  <w:pPr>
                    <w:numPr>
                      <w:ilvl w:val="0"/>
                      <w:numId w:val="2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D2FA46F" w14:textId="77777777" w:rsidR="00334362" w:rsidRDefault="00334362">
            <w:pPr>
              <w:spacing w:after="225" w:line="240" w:lineRule="auto"/>
              <w:jc w:val="both"/>
              <w:rPr>
                <w:rFonts w:ascii="Arial" w:hAnsi="Arial" w:cs="Arial"/>
                <w:color w:val="000000"/>
                <w:sz w:val="18"/>
                <w:szCs w:val="18"/>
              </w:rPr>
            </w:pPr>
            <w:r>
              <w:rPr>
                <w:rFonts w:ascii="Arial" w:hAnsi="Arial" w:cs="Arial"/>
                <w:color w:val="000000"/>
                <w:sz w:val="18"/>
                <w:szCs w:val="18"/>
              </w:rPr>
              <w:lastRenderedPageBreak/>
              <w:t>je pogodba nična.</w:t>
            </w:r>
          </w:p>
        </w:tc>
      </w:tr>
    </w:tbl>
    <w:p w14:paraId="19FA326C" w14:textId="77777777" w:rsidR="00334362" w:rsidRDefault="00334362" w:rsidP="00334362">
      <w:pPr>
        <w:spacing w:before="225" w:after="225" w:line="240" w:lineRule="auto"/>
        <w:jc w:val="both"/>
      </w:pPr>
      <w:r>
        <w:rPr>
          <w:rFonts w:ascii="Arial" w:hAnsi="Arial" w:cs="Arial"/>
          <w:b/>
          <w:bCs/>
          <w:color w:val="000000"/>
          <w:sz w:val="18"/>
          <w:szCs w:val="18"/>
        </w:rPr>
        <w:lastRenderedPageBreak/>
        <w:t>XVII. REŠEVANJE SPOROV</w:t>
      </w:r>
    </w:p>
    <w:p w14:paraId="2E6D0B70" w14:textId="77777777" w:rsidR="00334362" w:rsidRDefault="00334362" w:rsidP="00334362">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334362" w14:paraId="02F2DDA3" w14:textId="77777777" w:rsidTr="00334362">
        <w:tc>
          <w:tcPr>
            <w:tcW w:w="0" w:type="auto"/>
            <w:hideMark/>
          </w:tcPr>
          <w:p w14:paraId="285C95FD" w14:textId="77777777" w:rsidR="00334362" w:rsidRDefault="0033436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A2D57B5" w14:textId="77777777" w:rsidR="00334362" w:rsidRDefault="00334362" w:rsidP="00334362">
      <w:pPr>
        <w:spacing w:before="225" w:after="225" w:line="240" w:lineRule="auto"/>
        <w:jc w:val="both"/>
      </w:pPr>
      <w:r>
        <w:rPr>
          <w:rFonts w:ascii="Arial" w:hAnsi="Arial" w:cs="Arial"/>
          <w:b/>
          <w:bCs/>
          <w:color w:val="000000"/>
          <w:sz w:val="18"/>
          <w:szCs w:val="18"/>
        </w:rPr>
        <w:t>XVIII. KONČNE DOLOČBE</w:t>
      </w:r>
    </w:p>
    <w:p w14:paraId="788A9C03" w14:textId="77777777" w:rsidR="00334362" w:rsidRDefault="00334362" w:rsidP="00334362">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334362" w14:paraId="1334E328" w14:textId="77777777" w:rsidTr="00334362">
        <w:tc>
          <w:tcPr>
            <w:tcW w:w="0" w:type="auto"/>
            <w:hideMark/>
          </w:tcPr>
          <w:p w14:paraId="78900716" w14:textId="77777777" w:rsidR="00334362" w:rsidRDefault="00334362">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86CDBB1" w14:textId="77777777" w:rsidR="00334362" w:rsidRDefault="00334362">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EFB1E71" w14:textId="77777777" w:rsidR="00334362" w:rsidRDefault="00334362" w:rsidP="00334362">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334362" w14:paraId="4CBF4BEB" w14:textId="77777777" w:rsidTr="00334362">
        <w:tc>
          <w:tcPr>
            <w:tcW w:w="0" w:type="auto"/>
            <w:hideMark/>
          </w:tcPr>
          <w:p w14:paraId="32CBB5A2" w14:textId="77777777" w:rsidR="00334362" w:rsidRDefault="00334362">
            <w:pPr>
              <w:spacing w:before="225" w:after="225"/>
              <w:jc w:val="both"/>
            </w:pPr>
            <w:r>
              <w:rPr>
                <w:rFonts w:ascii="Arial" w:hAnsi="Arial" w:cs="Arial"/>
                <w:color w:val="000000"/>
                <w:sz w:val="18"/>
                <w:szCs w:val="18"/>
              </w:rPr>
              <w:t>Pogodba stopi v veljavo, ko jo podpiše zadnja od pogodbenih strank in ko izvajalec izroči naročniku zavarovanje za dobro izvedbo pogodbenih obveznosti.</w:t>
            </w:r>
          </w:p>
          <w:p w14:paraId="4C03E6EF" w14:textId="77777777" w:rsidR="00334362" w:rsidRDefault="00334362">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61D06231" w14:textId="77777777" w:rsidR="00334362" w:rsidRDefault="00334362" w:rsidP="00334362">
      <w:pPr>
        <w:spacing w:after="0" w:line="240" w:lineRule="auto"/>
        <w:jc w:val="both"/>
        <w:rPr>
          <w:rFonts w:ascii="Arial" w:hAnsi="Arial" w:cs="Arial"/>
          <w:color w:val="000000"/>
          <w:sz w:val="18"/>
          <w:szCs w:val="18"/>
        </w:rPr>
      </w:pPr>
    </w:p>
    <w:p w14:paraId="1253DA41"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35E8AB08" w14:textId="77777777" w:rsidR="00334362" w:rsidRDefault="00334362" w:rsidP="00607D03">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39F62D52" w14:textId="77777777" w:rsidR="00334362" w:rsidRDefault="00334362" w:rsidP="00607D03">
      <w:pPr>
        <w:pStyle w:val="Odstavekseznama"/>
        <w:numPr>
          <w:ilvl w:val="0"/>
          <w:numId w:val="23"/>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34356D58" w14:textId="77777777" w:rsidR="00334362" w:rsidRDefault="00334362" w:rsidP="00334362">
      <w:pPr>
        <w:pStyle w:val="Odstavekseznama"/>
        <w:spacing w:after="0" w:line="240" w:lineRule="auto"/>
        <w:ind w:left="578"/>
        <w:rPr>
          <w:rFonts w:ascii="Arial" w:eastAsia="Times New Roman" w:hAnsi="Arial" w:cs="Arial"/>
          <w:sz w:val="18"/>
          <w:szCs w:val="18"/>
          <w:lang w:eastAsia="sl-SI"/>
        </w:rPr>
      </w:pPr>
    </w:p>
    <w:p w14:paraId="00B0988C" w14:textId="77777777" w:rsidR="00334362" w:rsidRDefault="00334362" w:rsidP="00334362">
      <w:pPr>
        <w:spacing w:after="0" w:line="240" w:lineRule="auto"/>
        <w:jc w:val="both"/>
      </w:pPr>
    </w:p>
    <w:p w14:paraId="11D8E298" w14:textId="617F1588"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w:t>
      </w:r>
      <w:r w:rsidR="00762309">
        <w:rPr>
          <w:rFonts w:ascii="Arial" w:eastAsia="Times New Roman" w:hAnsi="Arial" w:cs="Arial"/>
          <w:sz w:val="18"/>
          <w:szCs w:val="18"/>
          <w:lang w:eastAsia="sl-SI"/>
        </w:rPr>
        <w:t>30</w:t>
      </w:r>
      <w:r>
        <w:rPr>
          <w:rFonts w:ascii="Arial" w:eastAsia="Times New Roman" w:hAnsi="Arial" w:cs="Arial"/>
          <w:sz w:val="18"/>
          <w:szCs w:val="18"/>
          <w:lang w:eastAsia="sl-SI"/>
        </w:rPr>
        <w:t>/2</w:t>
      </w:r>
      <w:r w:rsidR="00762309">
        <w:rPr>
          <w:rFonts w:ascii="Arial" w:eastAsia="Times New Roman" w:hAnsi="Arial" w:cs="Arial"/>
          <w:sz w:val="18"/>
          <w:szCs w:val="18"/>
          <w:lang w:eastAsia="sl-SI"/>
        </w:rPr>
        <w:t>3</w:t>
      </w:r>
      <w:r>
        <w:rPr>
          <w:rFonts w:ascii="Arial" w:eastAsia="Times New Roman" w:hAnsi="Arial" w:cs="Arial"/>
          <w:sz w:val="18"/>
          <w:szCs w:val="18"/>
          <w:lang w:eastAsia="sl-SI"/>
        </w:rPr>
        <w:t xml:space="preserve"> KPP</w:t>
      </w:r>
    </w:p>
    <w:p w14:paraId="48798962"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7998415D" w14:textId="77777777" w:rsidR="00334362" w:rsidRDefault="00334362" w:rsidP="00334362">
      <w:pPr>
        <w:spacing w:after="0" w:line="240" w:lineRule="auto"/>
        <w:ind w:left="-142"/>
        <w:rPr>
          <w:rFonts w:ascii="Arial" w:eastAsia="Times New Roman" w:hAnsi="Arial" w:cs="Arial"/>
          <w:sz w:val="18"/>
          <w:szCs w:val="18"/>
          <w:lang w:eastAsia="sl-SI"/>
        </w:rPr>
      </w:pPr>
    </w:p>
    <w:p w14:paraId="61107D53" w14:textId="77777777" w:rsidR="00334362" w:rsidRDefault="00334362" w:rsidP="00334362">
      <w:pPr>
        <w:spacing w:after="0" w:line="240" w:lineRule="auto"/>
        <w:ind w:left="-142"/>
        <w:rPr>
          <w:rFonts w:ascii="Arial" w:eastAsia="Times New Roman" w:hAnsi="Arial" w:cs="Arial"/>
          <w:sz w:val="18"/>
          <w:szCs w:val="18"/>
          <w:lang w:eastAsia="sl-SI"/>
        </w:rPr>
      </w:pPr>
    </w:p>
    <w:p w14:paraId="50A4D2C3"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5E36551C" w14:textId="77777777" w:rsidR="00334362" w:rsidRDefault="00334362" w:rsidP="00334362">
      <w:pPr>
        <w:spacing w:after="0" w:line="240" w:lineRule="auto"/>
        <w:ind w:left="-142"/>
        <w:rPr>
          <w:rFonts w:ascii="Arial" w:eastAsia="Times New Roman" w:hAnsi="Arial" w:cs="Arial"/>
          <w:sz w:val="18"/>
          <w:szCs w:val="18"/>
          <w:lang w:eastAsia="sl-SI"/>
        </w:rPr>
      </w:pPr>
    </w:p>
    <w:p w14:paraId="656BFDF1"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AFA0088"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63F35684"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094B0290" w14:textId="77777777" w:rsidR="00334362" w:rsidRDefault="00334362" w:rsidP="00334362">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1DAE046A" w14:textId="77777777" w:rsidR="00334362" w:rsidRDefault="00334362" w:rsidP="0033436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37EC0F87" w14:textId="77777777" w:rsidR="00334362" w:rsidRDefault="00334362" w:rsidP="00334362">
      <w:pPr>
        <w:rPr>
          <w:rFonts w:ascii="Arial" w:hAnsi="Arial" w:cs="Arial"/>
          <w:sz w:val="18"/>
          <w:szCs w:val="18"/>
        </w:rPr>
      </w:pPr>
    </w:p>
    <w:p w14:paraId="761C90A5" w14:textId="77777777" w:rsidR="00334362" w:rsidRDefault="00334362" w:rsidP="00334362">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40E60BA4"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54597C9A"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080DFA9D"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1B540445"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01349D7E"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5A8A96C1" w14:textId="77777777" w:rsidR="00334362" w:rsidRDefault="00334362" w:rsidP="00334362">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11C65BDC" w14:textId="77777777" w:rsidR="00334362" w:rsidRDefault="00334362" w:rsidP="00334362">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01BEBB87"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0D2CCACA"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0A6C6953"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7C1159A0"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40A840D2"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11CB883E"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48365EBB"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sta sklenila naslednjo </w:t>
      </w:r>
    </w:p>
    <w:p w14:paraId="68DD0C37" w14:textId="77777777" w:rsidR="00334362" w:rsidRDefault="00334362" w:rsidP="00334362">
      <w:pPr>
        <w:keepNext/>
        <w:spacing w:after="0" w:line="240" w:lineRule="auto"/>
        <w:ind w:left="-142"/>
        <w:jc w:val="center"/>
        <w:outlineLvl w:val="2"/>
        <w:rPr>
          <w:rFonts w:ascii="Arial" w:eastAsia="Arial Unicode MS" w:hAnsi="Arial" w:cs="Arial"/>
          <w:b/>
          <w:sz w:val="18"/>
          <w:szCs w:val="18"/>
          <w:lang w:eastAsia="sl-SI"/>
        </w:rPr>
      </w:pPr>
      <w:r>
        <w:rPr>
          <w:rFonts w:ascii="Arial" w:eastAsia="Times New Roman" w:hAnsi="Arial" w:cs="Arial"/>
          <w:b/>
          <w:sz w:val="18"/>
          <w:szCs w:val="18"/>
          <w:lang w:eastAsia="sl-SI"/>
        </w:rPr>
        <w:t>VZDRŽEVALNO   POGODBO</w:t>
      </w:r>
    </w:p>
    <w:p w14:paraId="032A837C"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1102D5EF"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34D5F9E9"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0FE12016" w14:textId="38DFBA40" w:rsidR="00334362" w:rsidRDefault="00334362" w:rsidP="00334362">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naročila za javno naročilo: </w:t>
      </w:r>
      <w:r w:rsidR="00292DFF">
        <w:rPr>
          <w:rFonts w:ascii="Arial" w:eastAsia="Times New Roman" w:hAnsi="Arial" w:cs="Arial"/>
          <w:sz w:val="18"/>
          <w:szCs w:val="18"/>
          <w:lang w:eastAsia="sl-SI"/>
        </w:rPr>
        <w:t xml:space="preserve">VISOKOTLAČNI PARNI STERILIZATOR </w:t>
      </w:r>
      <w:r>
        <w:rPr>
          <w:rFonts w:ascii="Arial" w:eastAsia="Times New Roman" w:hAnsi="Arial" w:cs="Arial"/>
          <w:sz w:val="18"/>
          <w:szCs w:val="18"/>
          <w:lang w:eastAsia="sl-SI"/>
        </w:rPr>
        <w:t xml:space="preserve"> (v nadaljevanju oprema), objavljenega na portalu javnih naročil, datum objave ………………, številka objave ………………  in v TED (EU) pod št. objave……………..izbral izvajalca za dobavo in  montažo opreme, ki je vključeval  tudi vzdrževanje dobavljene opreme za dobo </w:t>
      </w:r>
      <w:r w:rsidR="00292DFF">
        <w:rPr>
          <w:rFonts w:ascii="Arial" w:eastAsia="Times New Roman" w:hAnsi="Arial" w:cs="Arial"/>
          <w:sz w:val="18"/>
          <w:szCs w:val="18"/>
          <w:lang w:eastAsia="sl-SI"/>
        </w:rPr>
        <w:t>5</w:t>
      </w:r>
      <w:r>
        <w:rPr>
          <w:rFonts w:ascii="Arial" w:eastAsia="Times New Roman" w:hAnsi="Arial" w:cs="Arial"/>
          <w:sz w:val="18"/>
          <w:szCs w:val="18"/>
          <w:lang w:eastAsia="sl-SI"/>
        </w:rPr>
        <w:t xml:space="preserve"> let po preteku garancijskega roka opreme. </w:t>
      </w:r>
    </w:p>
    <w:p w14:paraId="4A98A78F"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D61024C"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6DA20648" w14:textId="77777777" w:rsidR="00334362" w:rsidRDefault="00334362" w:rsidP="00334362">
      <w:pPr>
        <w:spacing w:after="0" w:line="240" w:lineRule="auto"/>
        <w:ind w:left="-142"/>
        <w:jc w:val="center"/>
        <w:rPr>
          <w:rFonts w:ascii="Arial" w:eastAsia="Times New Roman" w:hAnsi="Arial" w:cs="Arial"/>
          <w:sz w:val="18"/>
          <w:szCs w:val="18"/>
          <w:lang w:eastAsia="sl-SI"/>
        </w:rPr>
      </w:pPr>
    </w:p>
    <w:p w14:paraId="7BD7EED7"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5F2A385"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6877F111"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5C680B84" w14:textId="77777777" w:rsidR="00334362" w:rsidRDefault="00334362" w:rsidP="00334362">
      <w:pPr>
        <w:spacing w:after="0" w:line="240" w:lineRule="auto"/>
        <w:ind w:left="-142"/>
        <w:rPr>
          <w:rFonts w:ascii="Arial" w:eastAsia="Times New Roman" w:hAnsi="Arial" w:cs="Arial"/>
          <w:iCs/>
          <w:sz w:val="18"/>
          <w:szCs w:val="18"/>
          <w:lang w:eastAsia="sl-SI"/>
        </w:rPr>
      </w:pPr>
    </w:p>
    <w:p w14:paraId="1E8EA7D6" w14:textId="77777777" w:rsidR="00334362" w:rsidRDefault="00334362" w:rsidP="00334362">
      <w:pPr>
        <w:spacing w:after="0" w:line="240" w:lineRule="auto"/>
        <w:ind w:left="-142"/>
        <w:jc w:val="center"/>
        <w:rPr>
          <w:rFonts w:ascii="Arial" w:eastAsia="Times New Roman" w:hAnsi="Arial" w:cs="Arial"/>
          <w:iCs/>
          <w:sz w:val="18"/>
          <w:szCs w:val="18"/>
          <w:lang w:eastAsia="sl-SI"/>
        </w:rPr>
      </w:pPr>
    </w:p>
    <w:p w14:paraId="61C99142" w14:textId="77777777" w:rsidR="00334362" w:rsidRDefault="00334362" w:rsidP="00334362">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0CD68CFD"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1DEB6AA1" w14:textId="77777777" w:rsidR="00334362" w:rsidRDefault="00334362" w:rsidP="00334362">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14:paraId="6B66561D" w14:textId="77777777" w:rsidR="00334362" w:rsidRDefault="00334362" w:rsidP="00607D03">
      <w:pPr>
        <w:numPr>
          <w:ilvl w:val="0"/>
          <w:numId w:val="24"/>
        </w:numPr>
        <w:spacing w:after="0" w:line="240" w:lineRule="auto"/>
        <w:rPr>
          <w:rFonts w:ascii="Arial" w:eastAsia="Times New Roman" w:hAnsi="Arial" w:cs="Arial"/>
          <w:b/>
          <w:bCs/>
          <w:sz w:val="18"/>
          <w:szCs w:val="18"/>
        </w:rPr>
      </w:pPr>
      <w:r>
        <w:rPr>
          <w:rFonts w:ascii="Arial" w:eastAsia="Times New Roman" w:hAnsi="Arial" w:cs="Arial"/>
          <w:b/>
          <w:bCs/>
          <w:sz w:val="18"/>
          <w:szCs w:val="18"/>
        </w:rPr>
        <w:t>Preventivno vzdrževanje po izteku _________(min 24) mesečne garancijske dobe,</w:t>
      </w:r>
    </w:p>
    <w:p w14:paraId="50027625" w14:textId="77777777" w:rsidR="00334362" w:rsidRDefault="00334362" w:rsidP="00607D03">
      <w:pPr>
        <w:numPr>
          <w:ilvl w:val="0"/>
          <w:numId w:val="24"/>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24) mesečne garancijske dobe</w:t>
      </w:r>
      <w:r>
        <w:rPr>
          <w:rFonts w:ascii="Arial" w:eastAsia="Arial Unicode MS" w:hAnsi="Arial" w:cs="Arial"/>
          <w:b/>
          <w:bCs/>
          <w:sz w:val="18"/>
          <w:szCs w:val="18"/>
          <w:lang w:eastAsia="sl-SI"/>
        </w:rPr>
        <w:t>,</w:t>
      </w:r>
    </w:p>
    <w:p w14:paraId="097B3A98"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578381D4"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6B188D16" w14:textId="77777777" w:rsidR="00334362" w:rsidRDefault="00334362" w:rsidP="00607D03">
      <w:pPr>
        <w:pStyle w:val="Odstavekseznama"/>
        <w:numPr>
          <w:ilvl w:val="0"/>
          <w:numId w:val="2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7E9747D" w14:textId="77777777" w:rsidR="00334362" w:rsidRDefault="00334362" w:rsidP="00607D03">
      <w:pPr>
        <w:pStyle w:val="Odstavekseznama"/>
        <w:numPr>
          <w:ilvl w:val="0"/>
          <w:numId w:val="24"/>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42269DAD" w14:textId="77777777" w:rsidR="00334362" w:rsidRDefault="00334362" w:rsidP="00334362">
      <w:pPr>
        <w:spacing w:after="0" w:line="240" w:lineRule="auto"/>
        <w:ind w:left="-142"/>
        <w:rPr>
          <w:rFonts w:ascii="Arial" w:eastAsia="Times New Roman" w:hAnsi="Arial" w:cs="Arial"/>
          <w:sz w:val="18"/>
          <w:szCs w:val="18"/>
          <w:lang w:eastAsia="sl-SI"/>
        </w:rPr>
      </w:pPr>
    </w:p>
    <w:p w14:paraId="5E7BCD83"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4E88085C" w14:textId="77777777" w:rsidR="00334362" w:rsidRDefault="00334362" w:rsidP="00334362">
      <w:pPr>
        <w:autoSpaceDE w:val="0"/>
        <w:autoSpaceDN w:val="0"/>
        <w:adjustRightInd w:val="0"/>
        <w:spacing w:after="0" w:line="240" w:lineRule="auto"/>
        <w:ind w:left="-142"/>
        <w:jc w:val="both"/>
        <w:rPr>
          <w:rFonts w:ascii="Arial" w:eastAsia="Times New Roman" w:hAnsi="Arial" w:cs="Arial"/>
          <w:iCs/>
          <w:sz w:val="18"/>
          <w:szCs w:val="18"/>
          <w:lang w:eastAsia="sl-SI"/>
        </w:rPr>
      </w:pPr>
    </w:p>
    <w:p w14:paraId="53B58F3B" w14:textId="77777777" w:rsidR="00334362" w:rsidRDefault="00334362" w:rsidP="00334362">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7744B428" w14:textId="77777777" w:rsidR="00334362" w:rsidRDefault="00334362" w:rsidP="00334362">
      <w:pPr>
        <w:autoSpaceDE w:val="0"/>
        <w:autoSpaceDN w:val="0"/>
        <w:adjustRightInd w:val="0"/>
        <w:spacing w:after="0" w:line="240" w:lineRule="auto"/>
        <w:jc w:val="both"/>
        <w:rPr>
          <w:rFonts w:ascii="Arial" w:eastAsia="Times New Roman" w:hAnsi="Arial" w:cs="Arial"/>
          <w:iCs/>
          <w:sz w:val="18"/>
          <w:szCs w:val="18"/>
          <w:lang w:eastAsia="sl-SI"/>
        </w:rPr>
      </w:pPr>
    </w:p>
    <w:p w14:paraId="21C047B0"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p>
    <w:p w14:paraId="688AE6CE"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33C54BB2" w14:textId="77777777" w:rsidR="00334362" w:rsidRDefault="00334362" w:rsidP="00334362">
      <w:pPr>
        <w:spacing w:after="0" w:line="240" w:lineRule="auto"/>
        <w:ind w:left="-142"/>
        <w:rPr>
          <w:rFonts w:ascii="Arial" w:eastAsia="Times New Roman" w:hAnsi="Arial" w:cs="Arial"/>
          <w:bCs/>
          <w:iCs/>
          <w:sz w:val="18"/>
          <w:szCs w:val="18"/>
          <w:lang w:eastAsia="sl-SI"/>
        </w:rPr>
      </w:pPr>
    </w:p>
    <w:p w14:paraId="32F5C3DB"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19677A62" w14:textId="77777777" w:rsidR="00334362" w:rsidRDefault="00334362" w:rsidP="00334362">
      <w:pPr>
        <w:spacing w:after="0" w:line="240" w:lineRule="auto"/>
        <w:ind w:left="-142"/>
        <w:rPr>
          <w:rFonts w:ascii="Arial" w:eastAsia="Times New Roman" w:hAnsi="Arial" w:cs="Arial"/>
          <w:b/>
          <w:iCs/>
          <w:sz w:val="18"/>
          <w:szCs w:val="18"/>
          <w:lang w:eastAsia="sl-SI"/>
        </w:rPr>
      </w:pPr>
    </w:p>
    <w:p w14:paraId="31CEC291"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14:paraId="640AFAA8"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143EF1E6"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4DD2C97D" w14:textId="77777777" w:rsidR="00334362" w:rsidRDefault="00334362" w:rsidP="00334362">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Mesečni pavšal preventivnega vzdrževanja znaša ______________ EUR brez DDV oz. ___________EUR z DDV. </w:t>
      </w:r>
    </w:p>
    <w:p w14:paraId="2A889E72" w14:textId="77777777" w:rsidR="00334362" w:rsidRDefault="00334362" w:rsidP="00334362">
      <w:pPr>
        <w:spacing w:after="0" w:line="240" w:lineRule="auto"/>
        <w:ind w:left="-142"/>
        <w:jc w:val="both"/>
        <w:rPr>
          <w:rFonts w:ascii="Arial" w:eastAsia="Times New Roman" w:hAnsi="Arial" w:cs="Arial"/>
          <w:b/>
          <w:iCs/>
          <w:sz w:val="18"/>
          <w:szCs w:val="18"/>
          <w:lang w:eastAsia="sl-SI"/>
        </w:rPr>
      </w:pPr>
    </w:p>
    <w:p w14:paraId="563353AE" w14:textId="77777777" w:rsidR="00334362" w:rsidRDefault="00334362" w:rsidP="00334362">
      <w:pPr>
        <w:spacing w:after="0" w:line="240" w:lineRule="auto"/>
        <w:ind w:left="-142"/>
        <w:rPr>
          <w:rFonts w:ascii="Arial" w:eastAsia="Times New Roman" w:hAnsi="Arial" w:cs="Arial"/>
          <w:sz w:val="18"/>
          <w:szCs w:val="18"/>
          <w:lang w:eastAsia="sl-SI"/>
        </w:rPr>
      </w:pPr>
    </w:p>
    <w:p w14:paraId="0A1E1301"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petletna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ECBCA35" w14:textId="77777777" w:rsidR="00334362" w:rsidRDefault="00334362" w:rsidP="00334362">
      <w:pPr>
        <w:spacing w:after="0" w:line="240" w:lineRule="auto"/>
        <w:ind w:left="-142"/>
        <w:rPr>
          <w:rFonts w:ascii="Arial" w:eastAsia="Times New Roman" w:hAnsi="Arial" w:cs="Arial"/>
          <w:sz w:val="18"/>
          <w:szCs w:val="18"/>
          <w:lang w:eastAsia="sl-SI"/>
        </w:rPr>
      </w:pPr>
    </w:p>
    <w:p w14:paraId="2B19199D" w14:textId="77777777" w:rsidR="00334362" w:rsidRDefault="00334362" w:rsidP="00334362">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7CF86503" w14:textId="77777777" w:rsidR="00334362" w:rsidRDefault="00334362" w:rsidP="00334362">
      <w:pPr>
        <w:spacing w:after="0" w:line="240" w:lineRule="auto"/>
        <w:ind w:left="-142"/>
        <w:rPr>
          <w:rFonts w:ascii="Arial" w:eastAsia="Times New Roman" w:hAnsi="Arial" w:cs="Arial"/>
          <w:sz w:val="18"/>
          <w:szCs w:val="18"/>
          <w:lang w:eastAsia="sl-SI"/>
        </w:rPr>
      </w:pPr>
    </w:p>
    <w:p w14:paraId="60482125"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14:paraId="4A2C686D" w14:textId="77777777" w:rsidR="00334362" w:rsidRDefault="00334362" w:rsidP="00334362">
      <w:pPr>
        <w:spacing w:after="0" w:line="240" w:lineRule="auto"/>
        <w:ind w:left="-142"/>
        <w:rPr>
          <w:rFonts w:ascii="Arial" w:eastAsia="Times New Roman" w:hAnsi="Arial" w:cs="Arial"/>
          <w:bCs/>
          <w:iCs/>
          <w:sz w:val="18"/>
          <w:szCs w:val="18"/>
          <w:lang w:eastAsia="sl-SI"/>
        </w:rPr>
      </w:pPr>
    </w:p>
    <w:p w14:paraId="24AEEB3A" w14:textId="77777777" w:rsidR="00334362" w:rsidRDefault="00334362" w:rsidP="00334362">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6582CA70" w14:textId="77777777" w:rsidR="00334362" w:rsidRDefault="00334362" w:rsidP="00334362">
      <w:pPr>
        <w:spacing w:after="0" w:line="240" w:lineRule="auto"/>
        <w:ind w:left="-142"/>
        <w:rPr>
          <w:rFonts w:ascii="Arial" w:eastAsia="Times New Roman" w:hAnsi="Arial" w:cs="Arial"/>
          <w:b/>
          <w:iCs/>
          <w:sz w:val="18"/>
          <w:szCs w:val="18"/>
          <w:lang w:eastAsia="sl-SI"/>
        </w:rPr>
      </w:pPr>
    </w:p>
    <w:p w14:paraId="659D17A2"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56A07FBC"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66513FFD" w14:textId="77777777" w:rsidR="00334362" w:rsidRDefault="00334362" w:rsidP="00334362">
      <w:pPr>
        <w:tabs>
          <w:tab w:val="left" w:pos="1418"/>
        </w:tabs>
        <w:suppressAutoHyphens/>
        <w:spacing w:after="0" w:line="240" w:lineRule="auto"/>
        <w:ind w:left="-142"/>
        <w:rPr>
          <w:rFonts w:ascii="Arial" w:eastAsia="Times New Roman" w:hAnsi="Arial" w:cs="Arial"/>
          <w:b/>
          <w:sz w:val="18"/>
          <w:szCs w:val="18"/>
        </w:rPr>
      </w:pPr>
    </w:p>
    <w:p w14:paraId="5610ADF1" w14:textId="77777777" w:rsidR="00334362" w:rsidRDefault="00334362" w:rsidP="00334362">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58EDD901"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37AAEF21"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33A490D1"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4B5474DF"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02146BC7"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64775FD2"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52A3F3C6"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76CBE6C4" w14:textId="77777777" w:rsidR="00334362" w:rsidRDefault="00334362" w:rsidP="00334362">
      <w:pPr>
        <w:spacing w:after="0" w:line="240" w:lineRule="auto"/>
        <w:ind w:left="-142"/>
        <w:jc w:val="center"/>
        <w:rPr>
          <w:rFonts w:ascii="Arial" w:eastAsia="Times New Roman" w:hAnsi="Arial" w:cs="Arial"/>
          <w:b/>
          <w:iCs/>
          <w:sz w:val="18"/>
          <w:szCs w:val="18"/>
          <w:lang w:eastAsia="sl-SI"/>
        </w:rPr>
      </w:pPr>
    </w:p>
    <w:p w14:paraId="0760E65E"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2B724CB0"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p>
    <w:p w14:paraId="5AF4B9AD" w14:textId="77777777" w:rsidR="00334362" w:rsidRDefault="00334362" w:rsidP="00334362">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je največ 12 ur po prijavi kritične okvare s strani pooblaščene osebe naročnika  (po e-pošti, v nujnih primerih tudi po telefonu), odprava okvare v 48-ih urah. Odzivni čas servisa največ 1 mesec v primeru preventivnega vzdrževanja po navodilu proizvajalca opreme. (Odzivni čas je čas, da se servis javi in se z naročnikom dogovorita o vsebini in času  odprave okvare). </w:t>
      </w:r>
    </w:p>
    <w:p w14:paraId="79841575" w14:textId="77777777" w:rsidR="00334362" w:rsidRDefault="00334362" w:rsidP="00334362">
      <w:pPr>
        <w:spacing w:after="0" w:line="240" w:lineRule="auto"/>
        <w:jc w:val="both"/>
        <w:rPr>
          <w:rFonts w:ascii="Arial" w:hAnsi="Arial" w:cs="Arial"/>
          <w:color w:val="000000"/>
          <w:position w:val="-2"/>
          <w:sz w:val="18"/>
          <w:szCs w:val="18"/>
        </w:rPr>
      </w:pPr>
    </w:p>
    <w:p w14:paraId="5B38341F" w14:textId="77777777" w:rsidR="00334362" w:rsidRDefault="00334362" w:rsidP="00334362">
      <w:pPr>
        <w:spacing w:after="0" w:line="240" w:lineRule="auto"/>
        <w:ind w:left="-142"/>
        <w:jc w:val="both"/>
        <w:rPr>
          <w:rFonts w:ascii="Arial" w:hAnsi="Arial" w:cs="Arial"/>
          <w:color w:val="000000"/>
          <w:position w:val="-2"/>
          <w:sz w:val="18"/>
          <w:szCs w:val="18"/>
        </w:rPr>
      </w:pPr>
    </w:p>
    <w:p w14:paraId="1634649A" w14:textId="77777777" w:rsidR="00334362" w:rsidRDefault="00334362" w:rsidP="00334362">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14:paraId="73042B87" w14:textId="77777777" w:rsidR="00334362" w:rsidRDefault="00334362" w:rsidP="00334362">
      <w:pPr>
        <w:spacing w:after="0" w:line="240" w:lineRule="auto"/>
        <w:ind w:left="-142"/>
        <w:rPr>
          <w:rFonts w:ascii="Arial" w:eastAsia="Times New Roman" w:hAnsi="Arial" w:cs="Arial"/>
          <w:sz w:val="18"/>
          <w:szCs w:val="18"/>
        </w:rPr>
      </w:pPr>
    </w:p>
    <w:p w14:paraId="0206D41B" w14:textId="77777777" w:rsidR="00334362" w:rsidRDefault="00334362" w:rsidP="00334362">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5B03BF3D" w14:textId="77777777" w:rsidR="00334362" w:rsidRDefault="00334362" w:rsidP="00334362">
      <w:pPr>
        <w:spacing w:after="0" w:line="240" w:lineRule="auto"/>
        <w:ind w:left="-142"/>
        <w:rPr>
          <w:rFonts w:ascii="Arial" w:eastAsia="Times New Roman" w:hAnsi="Arial" w:cs="Arial"/>
          <w:sz w:val="18"/>
          <w:szCs w:val="18"/>
        </w:rPr>
      </w:pPr>
    </w:p>
    <w:p w14:paraId="39CC602E" w14:textId="77777777" w:rsidR="00334362" w:rsidRDefault="00334362" w:rsidP="00334362">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70928718" w14:textId="77777777" w:rsidR="00334362" w:rsidRDefault="00334362" w:rsidP="00334362">
      <w:pPr>
        <w:spacing w:after="0" w:line="240" w:lineRule="auto"/>
        <w:ind w:left="-142"/>
        <w:rPr>
          <w:rFonts w:ascii="Arial" w:eastAsia="Times New Roman" w:hAnsi="Arial" w:cs="Arial"/>
          <w:sz w:val="18"/>
          <w:szCs w:val="18"/>
          <w:lang w:eastAsia="sl-SI"/>
        </w:rPr>
      </w:pPr>
    </w:p>
    <w:p w14:paraId="4055A160" w14:textId="77777777" w:rsidR="00334362" w:rsidRDefault="00334362" w:rsidP="00334362">
      <w:pPr>
        <w:spacing w:after="0" w:line="240" w:lineRule="auto"/>
        <w:ind w:left="-142"/>
        <w:rPr>
          <w:rFonts w:ascii="Arial" w:eastAsia="Times New Roman" w:hAnsi="Arial" w:cs="Arial"/>
          <w:sz w:val="18"/>
          <w:szCs w:val="18"/>
        </w:rPr>
      </w:pPr>
      <w:proofErr w:type="spellStart"/>
      <w:r>
        <w:rPr>
          <w:rFonts w:ascii="Arial" w:eastAsia="Times New Roman" w:hAnsi="Arial" w:cs="Arial"/>
          <w:sz w:val="18"/>
          <w:szCs w:val="18"/>
          <w:lang w:eastAsia="sl-SI"/>
        </w:rPr>
        <w:t>fax</w:t>
      </w:r>
      <w:proofErr w:type="spellEnd"/>
      <w:r>
        <w:rPr>
          <w:rFonts w:ascii="Arial" w:eastAsia="Times New Roman" w:hAnsi="Arial" w:cs="Arial"/>
          <w:sz w:val="18"/>
          <w:szCs w:val="18"/>
          <w:lang w:eastAsia="sl-SI"/>
        </w:rPr>
        <w:t>_________________________________________</w:t>
      </w:r>
    </w:p>
    <w:p w14:paraId="301CAAE1" w14:textId="77777777" w:rsidR="00334362" w:rsidRDefault="00334362" w:rsidP="00334362">
      <w:pPr>
        <w:spacing w:after="0" w:line="240" w:lineRule="auto"/>
        <w:ind w:left="-142"/>
        <w:rPr>
          <w:rFonts w:ascii="Arial" w:eastAsia="Times New Roman" w:hAnsi="Arial" w:cs="Arial"/>
          <w:sz w:val="18"/>
          <w:szCs w:val="18"/>
        </w:rPr>
      </w:pPr>
    </w:p>
    <w:p w14:paraId="56D44CC2" w14:textId="77777777" w:rsidR="00334362" w:rsidRDefault="00334362" w:rsidP="00334362">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29919235"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50A2CC07"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1079FB0B" w14:textId="77777777" w:rsidR="00334362" w:rsidRDefault="00334362" w:rsidP="00334362">
      <w:pPr>
        <w:spacing w:after="0" w:line="240" w:lineRule="auto"/>
        <w:ind w:left="-142"/>
        <w:rPr>
          <w:rFonts w:ascii="Arial" w:eastAsia="Times New Roman" w:hAnsi="Arial" w:cs="Arial"/>
          <w:b/>
          <w:iCs/>
          <w:sz w:val="18"/>
          <w:szCs w:val="18"/>
          <w:lang w:eastAsia="sl-SI"/>
        </w:rPr>
      </w:pPr>
    </w:p>
    <w:p w14:paraId="32A087F3" w14:textId="77777777" w:rsidR="00334362" w:rsidRDefault="00334362" w:rsidP="00334362">
      <w:pPr>
        <w:spacing w:after="0" w:line="240" w:lineRule="auto"/>
        <w:ind w:left="-142"/>
        <w:rPr>
          <w:rFonts w:ascii="Arial" w:eastAsia="Times New Roman" w:hAnsi="Arial" w:cs="Arial"/>
          <w:b/>
          <w:iCs/>
          <w:sz w:val="18"/>
          <w:szCs w:val="18"/>
          <w:lang w:eastAsia="sl-SI"/>
        </w:rPr>
      </w:pPr>
    </w:p>
    <w:p w14:paraId="538C3C89"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 </w:t>
      </w:r>
    </w:p>
    <w:p w14:paraId="45FB23A5"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4E933C8B" w14:textId="77777777" w:rsidR="00334362" w:rsidRDefault="00334362" w:rsidP="00334362">
      <w:pPr>
        <w:spacing w:after="0" w:line="240" w:lineRule="auto"/>
        <w:ind w:left="-142"/>
        <w:rPr>
          <w:rFonts w:ascii="Arial" w:eastAsia="Times New Roman" w:hAnsi="Arial" w:cs="Arial"/>
          <w:sz w:val="18"/>
          <w:szCs w:val="18"/>
          <w:lang w:eastAsia="sl-SI"/>
        </w:rPr>
      </w:pPr>
    </w:p>
    <w:p w14:paraId="018684E7"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20A554AE" w14:textId="77777777" w:rsidR="00334362" w:rsidRDefault="00334362" w:rsidP="00334362">
      <w:pPr>
        <w:spacing w:after="0" w:line="240" w:lineRule="auto"/>
        <w:ind w:left="-142"/>
        <w:rPr>
          <w:rFonts w:ascii="Arial" w:eastAsia="Times New Roman" w:hAnsi="Arial" w:cs="Arial"/>
          <w:b/>
          <w:sz w:val="18"/>
          <w:szCs w:val="18"/>
          <w:lang w:eastAsia="sl-SI"/>
        </w:rPr>
      </w:pPr>
    </w:p>
    <w:p w14:paraId="01AE6AFC"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1B4B0760" w14:textId="77777777" w:rsidR="00334362" w:rsidRDefault="00334362" w:rsidP="00334362">
      <w:pPr>
        <w:spacing w:after="0" w:line="240" w:lineRule="auto"/>
        <w:ind w:left="-142"/>
        <w:jc w:val="both"/>
        <w:rPr>
          <w:rFonts w:ascii="Arial" w:eastAsia="Times New Roman" w:hAnsi="Arial" w:cs="Arial"/>
          <w:bCs/>
          <w:sz w:val="18"/>
          <w:szCs w:val="18"/>
          <w:lang w:eastAsia="sl-SI"/>
        </w:rPr>
      </w:pPr>
    </w:p>
    <w:p w14:paraId="2866A417"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04B1CDA7" w14:textId="77777777" w:rsidR="00334362" w:rsidRDefault="00334362" w:rsidP="00334362">
      <w:pPr>
        <w:spacing w:after="0" w:line="240" w:lineRule="auto"/>
        <w:ind w:left="-142"/>
        <w:jc w:val="center"/>
        <w:rPr>
          <w:rFonts w:ascii="Arial" w:eastAsia="Times New Roman" w:hAnsi="Arial" w:cs="Arial"/>
          <w:bCs/>
          <w:iCs/>
          <w:sz w:val="18"/>
          <w:szCs w:val="18"/>
          <w:lang w:eastAsia="sl-SI"/>
        </w:rPr>
      </w:pPr>
    </w:p>
    <w:p w14:paraId="342B3FD8"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centralne sterilizacije, en izvod pa vodja tehnično vzdrževalnih služb naročnika. </w:t>
      </w:r>
    </w:p>
    <w:p w14:paraId="7A3D1E30" w14:textId="77777777" w:rsidR="00334362" w:rsidRDefault="00334362" w:rsidP="00334362">
      <w:pPr>
        <w:spacing w:after="0" w:line="240" w:lineRule="auto"/>
        <w:ind w:left="-142"/>
        <w:rPr>
          <w:rFonts w:ascii="Arial" w:eastAsia="Times New Roman" w:hAnsi="Arial" w:cs="Arial"/>
          <w:b/>
          <w:iCs/>
          <w:sz w:val="18"/>
          <w:szCs w:val="18"/>
          <w:lang w:eastAsia="sl-SI"/>
        </w:rPr>
      </w:pPr>
    </w:p>
    <w:p w14:paraId="15BC2265"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6D803DCD" w14:textId="77777777" w:rsidR="00334362" w:rsidRDefault="00334362" w:rsidP="00334362">
      <w:pPr>
        <w:tabs>
          <w:tab w:val="left" w:pos="4320"/>
        </w:tabs>
        <w:spacing w:after="0" w:line="240" w:lineRule="auto"/>
        <w:ind w:left="-142"/>
        <w:rPr>
          <w:rFonts w:ascii="Arial" w:eastAsia="Times New Roman" w:hAnsi="Arial" w:cs="Arial"/>
          <w:sz w:val="18"/>
          <w:szCs w:val="18"/>
          <w:lang w:eastAsia="sl-SI"/>
        </w:rPr>
      </w:pPr>
    </w:p>
    <w:p w14:paraId="6BCFDBC1"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14:paraId="202E65BD" w14:textId="77777777" w:rsidR="00334362" w:rsidRDefault="00334362" w:rsidP="00334362">
      <w:pPr>
        <w:spacing w:after="0" w:line="240" w:lineRule="auto"/>
        <w:ind w:left="-142"/>
        <w:rPr>
          <w:rFonts w:ascii="Arial" w:eastAsia="Times New Roman" w:hAnsi="Arial" w:cs="Arial"/>
          <w:b/>
          <w:sz w:val="18"/>
          <w:szCs w:val="18"/>
          <w:lang w:eastAsia="sl-SI"/>
        </w:rPr>
      </w:pPr>
    </w:p>
    <w:p w14:paraId="2F01C96B"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7298EBD4" w14:textId="77777777" w:rsidR="00334362" w:rsidRDefault="00334362" w:rsidP="00334362">
      <w:pPr>
        <w:spacing w:after="0" w:line="240" w:lineRule="auto"/>
        <w:ind w:left="-142"/>
        <w:rPr>
          <w:rFonts w:ascii="Arial" w:eastAsia="Times New Roman" w:hAnsi="Arial" w:cs="Arial"/>
          <w:bCs/>
          <w:sz w:val="18"/>
          <w:szCs w:val="18"/>
          <w:lang w:eastAsia="sl-SI"/>
        </w:rPr>
      </w:pPr>
    </w:p>
    <w:p w14:paraId="6F9C1BAC" w14:textId="77777777" w:rsidR="00334362" w:rsidRDefault="00334362" w:rsidP="00334362">
      <w:pPr>
        <w:spacing w:after="0" w:line="240" w:lineRule="auto"/>
        <w:ind w:left="-142"/>
        <w:rPr>
          <w:rFonts w:ascii="Arial" w:eastAsia="Times New Roman" w:hAnsi="Arial" w:cs="Arial"/>
          <w:bCs/>
          <w:sz w:val="18"/>
          <w:szCs w:val="18"/>
          <w:lang w:eastAsia="sl-SI"/>
        </w:rPr>
      </w:pPr>
    </w:p>
    <w:p w14:paraId="52DE98D5"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409A0D41"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p>
    <w:p w14:paraId="70FB4356"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14:paraId="72533A71" w14:textId="77777777" w:rsidR="00334362" w:rsidRDefault="00334362" w:rsidP="00334362">
      <w:pPr>
        <w:spacing w:after="0" w:line="240" w:lineRule="auto"/>
        <w:ind w:left="-142"/>
        <w:jc w:val="both"/>
        <w:rPr>
          <w:rFonts w:ascii="Arial" w:eastAsia="Times New Roman" w:hAnsi="Arial" w:cs="Arial"/>
          <w:bCs/>
          <w:sz w:val="18"/>
          <w:szCs w:val="18"/>
          <w:lang w:eastAsia="sl-SI"/>
        </w:rPr>
      </w:pPr>
    </w:p>
    <w:p w14:paraId="7DF5F928" w14:textId="77777777" w:rsidR="00334362" w:rsidRDefault="00334362" w:rsidP="00334362">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60647A53" w14:textId="77777777" w:rsidR="00334362" w:rsidRDefault="00334362" w:rsidP="00334362">
      <w:pPr>
        <w:spacing w:after="0" w:line="240" w:lineRule="auto"/>
        <w:rPr>
          <w:rFonts w:ascii="Arial" w:eastAsia="Times New Roman" w:hAnsi="Arial" w:cs="Arial"/>
          <w:bCs/>
          <w:sz w:val="18"/>
          <w:szCs w:val="18"/>
          <w:lang w:eastAsia="sl-SI"/>
        </w:rPr>
      </w:pPr>
    </w:p>
    <w:p w14:paraId="09B5B9AB" w14:textId="77777777" w:rsidR="00334362" w:rsidRDefault="00334362" w:rsidP="00334362">
      <w:pPr>
        <w:spacing w:after="0" w:line="240" w:lineRule="auto"/>
        <w:ind w:left="-142"/>
        <w:rPr>
          <w:rFonts w:ascii="Arial" w:eastAsia="Times New Roman" w:hAnsi="Arial" w:cs="Arial"/>
          <w:bCs/>
          <w:sz w:val="18"/>
          <w:szCs w:val="18"/>
          <w:lang w:eastAsia="sl-SI"/>
        </w:rPr>
      </w:pPr>
    </w:p>
    <w:p w14:paraId="1BA07DBC"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77045A01" w14:textId="77777777" w:rsidR="00334362" w:rsidRDefault="00334362" w:rsidP="00334362">
      <w:pPr>
        <w:tabs>
          <w:tab w:val="left" w:pos="4320"/>
        </w:tabs>
        <w:spacing w:after="0" w:line="240" w:lineRule="auto"/>
        <w:ind w:left="-142"/>
        <w:rPr>
          <w:rFonts w:ascii="Arial" w:eastAsia="Times New Roman" w:hAnsi="Arial" w:cs="Arial"/>
          <w:sz w:val="18"/>
          <w:szCs w:val="18"/>
          <w:lang w:eastAsia="sl-SI"/>
        </w:rPr>
      </w:pPr>
    </w:p>
    <w:p w14:paraId="7CFDC7DA" w14:textId="77777777" w:rsidR="00334362" w:rsidRDefault="00334362" w:rsidP="00334362">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2EE90130" w14:textId="77777777" w:rsidR="00334362" w:rsidRDefault="00334362" w:rsidP="00334362">
      <w:pPr>
        <w:tabs>
          <w:tab w:val="left" w:pos="4320"/>
        </w:tabs>
        <w:spacing w:after="0" w:line="240" w:lineRule="auto"/>
        <w:ind w:left="-142"/>
        <w:rPr>
          <w:rFonts w:ascii="Arial" w:eastAsia="Times New Roman" w:hAnsi="Arial" w:cs="Arial"/>
          <w:sz w:val="18"/>
          <w:szCs w:val="18"/>
          <w:lang w:eastAsia="sl-SI"/>
        </w:rPr>
      </w:pPr>
    </w:p>
    <w:p w14:paraId="3BDF662E"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045FC117" w14:textId="77777777" w:rsidR="00334362" w:rsidRDefault="00334362" w:rsidP="00334362">
      <w:pPr>
        <w:spacing w:after="0" w:line="240" w:lineRule="auto"/>
        <w:ind w:left="-142"/>
        <w:rPr>
          <w:rFonts w:ascii="Arial" w:eastAsia="Times New Roman" w:hAnsi="Arial" w:cs="Arial"/>
          <w:b/>
          <w:iCs/>
          <w:sz w:val="18"/>
          <w:szCs w:val="18"/>
          <w:lang w:eastAsia="sl-SI"/>
        </w:rPr>
      </w:pPr>
    </w:p>
    <w:p w14:paraId="687F42AE" w14:textId="77777777" w:rsidR="00334362" w:rsidRDefault="00334362" w:rsidP="00334362">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752DF74E"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p>
    <w:p w14:paraId="7F757354"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p>
    <w:p w14:paraId="57D6516E"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53FEC2CD" w14:textId="77777777" w:rsidR="00334362" w:rsidRDefault="00334362" w:rsidP="00334362">
      <w:pPr>
        <w:spacing w:after="0" w:line="240" w:lineRule="auto"/>
        <w:ind w:left="-142"/>
        <w:rPr>
          <w:rFonts w:ascii="Arial" w:eastAsia="Times New Roman" w:hAnsi="Arial" w:cs="Arial"/>
          <w:sz w:val="18"/>
          <w:szCs w:val="18"/>
          <w:lang w:eastAsia="sl-SI"/>
        </w:rPr>
      </w:pPr>
    </w:p>
    <w:p w14:paraId="6F840424"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369FD8D5" w14:textId="77777777" w:rsidR="00334362" w:rsidRDefault="00334362" w:rsidP="00334362">
      <w:pPr>
        <w:spacing w:after="0" w:line="240" w:lineRule="auto"/>
        <w:ind w:left="-142"/>
        <w:rPr>
          <w:rFonts w:ascii="Arial" w:eastAsia="Times New Roman" w:hAnsi="Arial" w:cs="Arial"/>
          <w:sz w:val="18"/>
          <w:szCs w:val="18"/>
          <w:lang w:eastAsia="sl-SI"/>
        </w:rPr>
      </w:pPr>
    </w:p>
    <w:p w14:paraId="2D4E31AE" w14:textId="77777777" w:rsidR="00334362" w:rsidRDefault="00334362" w:rsidP="00334362">
      <w:pPr>
        <w:spacing w:after="0" w:line="240" w:lineRule="auto"/>
        <w:ind w:left="-142"/>
        <w:jc w:val="center"/>
        <w:rPr>
          <w:rFonts w:ascii="Arial" w:eastAsia="Times New Roman" w:hAnsi="Arial" w:cs="Arial"/>
          <w:sz w:val="18"/>
          <w:szCs w:val="18"/>
          <w:lang w:eastAsia="sl-SI"/>
        </w:rPr>
      </w:pPr>
    </w:p>
    <w:p w14:paraId="2BD4B2EF"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19E142AF"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1C7EE77" w14:textId="77777777" w:rsidR="00334362" w:rsidRDefault="00334362" w:rsidP="00334362">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1E144298" w14:textId="77777777" w:rsidR="00334362" w:rsidRDefault="00334362" w:rsidP="00334362">
      <w:pPr>
        <w:spacing w:after="0" w:line="240" w:lineRule="auto"/>
        <w:ind w:left="-142"/>
        <w:rPr>
          <w:rFonts w:ascii="Arial" w:eastAsia="Times New Roman" w:hAnsi="Arial" w:cs="Arial"/>
          <w:bCs/>
          <w:iCs/>
          <w:sz w:val="18"/>
          <w:szCs w:val="18"/>
          <w:lang w:eastAsia="sl-SI"/>
        </w:rPr>
      </w:pPr>
    </w:p>
    <w:p w14:paraId="0A4B8256" w14:textId="77777777" w:rsidR="00334362" w:rsidRDefault="00334362" w:rsidP="00334362">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0DD3CACD"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117DEBC" w14:textId="77777777" w:rsidR="00334362" w:rsidRDefault="00334362" w:rsidP="00334362">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5BC897FB" w14:textId="77777777" w:rsidR="00334362" w:rsidRDefault="00334362" w:rsidP="00334362">
      <w:pPr>
        <w:spacing w:after="0" w:line="240" w:lineRule="auto"/>
        <w:ind w:left="-142"/>
        <w:rPr>
          <w:rFonts w:ascii="Arial" w:eastAsia="Times New Roman" w:hAnsi="Arial" w:cs="Arial"/>
          <w:iCs/>
          <w:sz w:val="18"/>
          <w:szCs w:val="18"/>
          <w:lang w:eastAsia="sl-SI"/>
        </w:rPr>
      </w:pPr>
    </w:p>
    <w:p w14:paraId="397B4F2D" w14:textId="77777777" w:rsidR="00334362" w:rsidRDefault="00334362" w:rsidP="00334362">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lastRenderedPageBreak/>
        <w:t>17. člen</w:t>
      </w:r>
    </w:p>
    <w:p w14:paraId="4A9946C4"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753CA9BD"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3489E03"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03E2B7BA"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2BAF1DDC"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781938BE"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7AA2B739"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4F5BFC9E"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16F71D6E"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2130CB3F" w14:textId="77777777" w:rsidR="00334362" w:rsidRDefault="00334362" w:rsidP="00334362">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67F1F1E5" w14:textId="77777777" w:rsidR="00334362" w:rsidRDefault="00334362" w:rsidP="00334362">
      <w:pPr>
        <w:spacing w:after="0" w:line="240" w:lineRule="auto"/>
        <w:ind w:left="-142"/>
        <w:rPr>
          <w:rFonts w:ascii="Arial" w:eastAsia="Times New Roman" w:hAnsi="Arial" w:cs="Arial"/>
          <w:iCs/>
          <w:sz w:val="18"/>
          <w:szCs w:val="18"/>
          <w:lang w:eastAsia="sl-SI"/>
        </w:rPr>
      </w:pPr>
    </w:p>
    <w:p w14:paraId="47D9DF5E"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0C5AF8AF" w14:textId="77777777" w:rsidR="00334362" w:rsidRDefault="00334362" w:rsidP="00334362">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19031BC2"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274C8E36" w14:textId="77777777" w:rsidR="00334362" w:rsidRDefault="00334362" w:rsidP="00334362">
      <w:pPr>
        <w:spacing w:after="0" w:line="240" w:lineRule="auto"/>
        <w:ind w:left="-142"/>
        <w:rPr>
          <w:rFonts w:ascii="Arial" w:eastAsia="Times New Roman" w:hAnsi="Arial" w:cs="Arial"/>
          <w:b/>
          <w:bCs/>
          <w:sz w:val="18"/>
          <w:szCs w:val="18"/>
          <w:lang w:eastAsia="sl-SI"/>
        </w:rPr>
      </w:pPr>
    </w:p>
    <w:p w14:paraId="3EF871F4"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5C386A4A" w14:textId="77777777" w:rsidR="00334362" w:rsidRDefault="00334362" w:rsidP="00334362">
      <w:pPr>
        <w:spacing w:after="0" w:line="240" w:lineRule="auto"/>
        <w:ind w:left="-142"/>
        <w:jc w:val="center"/>
        <w:rPr>
          <w:rFonts w:ascii="Arial" w:eastAsia="Times New Roman" w:hAnsi="Arial" w:cs="Arial"/>
          <w:sz w:val="18"/>
          <w:szCs w:val="18"/>
          <w:lang w:eastAsia="sl-SI"/>
        </w:rPr>
      </w:pPr>
    </w:p>
    <w:p w14:paraId="7B52921D"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29BC5EB1" w14:textId="77777777" w:rsidR="00334362" w:rsidRDefault="00334362" w:rsidP="00334362">
      <w:pPr>
        <w:spacing w:after="0" w:line="240" w:lineRule="auto"/>
        <w:ind w:left="-142"/>
        <w:rPr>
          <w:rFonts w:ascii="Arial" w:eastAsia="Times New Roman" w:hAnsi="Arial" w:cs="Arial"/>
          <w:sz w:val="18"/>
          <w:szCs w:val="18"/>
          <w:lang w:eastAsia="sl-SI"/>
        </w:rPr>
      </w:pPr>
    </w:p>
    <w:p w14:paraId="3A898564"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8CF260B" w14:textId="77777777" w:rsidR="00334362" w:rsidRDefault="00334362" w:rsidP="00334362">
      <w:pPr>
        <w:spacing w:after="0" w:line="240" w:lineRule="auto"/>
        <w:ind w:left="-142"/>
        <w:rPr>
          <w:rFonts w:ascii="Arial" w:eastAsia="Times New Roman" w:hAnsi="Arial" w:cs="Arial"/>
          <w:sz w:val="18"/>
          <w:szCs w:val="18"/>
          <w:lang w:eastAsia="sl-SI"/>
        </w:rPr>
      </w:pPr>
    </w:p>
    <w:p w14:paraId="4DF3503B"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0A59D847"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33CAE466"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09A8F746"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3222E038" w14:textId="77777777" w:rsidR="00334362" w:rsidRDefault="00334362" w:rsidP="00334362">
      <w:pPr>
        <w:spacing w:after="0" w:line="240" w:lineRule="auto"/>
        <w:ind w:left="-142"/>
        <w:rPr>
          <w:rFonts w:ascii="Arial" w:eastAsia="Times New Roman" w:hAnsi="Arial" w:cs="Arial"/>
          <w:sz w:val="18"/>
          <w:szCs w:val="18"/>
          <w:lang w:eastAsia="sl-SI"/>
        </w:rPr>
      </w:pPr>
    </w:p>
    <w:p w14:paraId="7F008920"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52998716"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66E03793"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42C0E169" w14:textId="77777777" w:rsidR="00334362" w:rsidRDefault="00334362" w:rsidP="00607D03">
      <w:pPr>
        <w:pStyle w:val="Odstavekseznama"/>
        <w:numPr>
          <w:ilvl w:val="0"/>
          <w:numId w:val="25"/>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7C945F45" w14:textId="77777777" w:rsidR="00334362" w:rsidRDefault="00334362" w:rsidP="00334362">
      <w:pPr>
        <w:spacing w:after="0" w:line="240" w:lineRule="auto"/>
        <w:ind w:left="-142"/>
        <w:rPr>
          <w:rFonts w:ascii="Arial" w:eastAsia="Times New Roman" w:hAnsi="Arial" w:cs="Arial"/>
          <w:sz w:val="18"/>
          <w:szCs w:val="18"/>
          <w:lang w:eastAsia="sl-SI"/>
        </w:rPr>
      </w:pPr>
    </w:p>
    <w:p w14:paraId="6317CA02"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22AD96F4" w14:textId="77777777" w:rsidR="00334362" w:rsidRDefault="00334362" w:rsidP="00334362">
      <w:pPr>
        <w:spacing w:after="0" w:line="240" w:lineRule="auto"/>
        <w:ind w:left="-142"/>
        <w:rPr>
          <w:rFonts w:ascii="Arial" w:eastAsia="Times New Roman" w:hAnsi="Arial" w:cs="Arial"/>
          <w:sz w:val="18"/>
          <w:szCs w:val="18"/>
          <w:lang w:eastAsia="sl-SI"/>
        </w:rPr>
      </w:pPr>
    </w:p>
    <w:p w14:paraId="7884DB84"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BE63EBB" w14:textId="77777777" w:rsidR="00334362" w:rsidRDefault="00334362" w:rsidP="00334362">
      <w:pPr>
        <w:spacing w:after="0" w:line="240" w:lineRule="auto"/>
        <w:ind w:left="-142"/>
        <w:rPr>
          <w:rFonts w:ascii="Arial" w:eastAsia="Times New Roman" w:hAnsi="Arial" w:cs="Arial"/>
          <w:sz w:val="18"/>
          <w:szCs w:val="18"/>
          <w:lang w:eastAsia="sl-SI"/>
        </w:rPr>
      </w:pPr>
    </w:p>
    <w:p w14:paraId="6B015570"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2D378ACC" w14:textId="77777777" w:rsidR="00334362" w:rsidRDefault="00334362" w:rsidP="00334362">
      <w:pPr>
        <w:spacing w:after="0" w:line="240" w:lineRule="auto"/>
        <w:ind w:left="-142"/>
        <w:rPr>
          <w:rFonts w:ascii="Arial" w:eastAsia="Times New Roman" w:hAnsi="Arial" w:cs="Arial"/>
          <w:sz w:val="18"/>
          <w:szCs w:val="18"/>
          <w:lang w:eastAsia="sl-SI"/>
        </w:rPr>
      </w:pPr>
    </w:p>
    <w:p w14:paraId="46D4772C" w14:textId="77777777" w:rsidR="00334362" w:rsidRDefault="00334362" w:rsidP="00334362">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5FEC9C43" w14:textId="77777777" w:rsidR="00334362" w:rsidRDefault="00334362" w:rsidP="00334362">
      <w:pPr>
        <w:spacing w:after="0" w:line="240" w:lineRule="auto"/>
        <w:ind w:left="-142"/>
        <w:jc w:val="both"/>
        <w:rPr>
          <w:rFonts w:ascii="Arial" w:eastAsia="Times New Roman" w:hAnsi="Arial" w:cs="Arial"/>
          <w:sz w:val="18"/>
          <w:szCs w:val="18"/>
          <w:lang w:eastAsia="sl-SI"/>
        </w:rPr>
      </w:pPr>
    </w:p>
    <w:p w14:paraId="1333A8E9"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3FE39BB5" w14:textId="77777777" w:rsidR="00334362" w:rsidRDefault="00334362" w:rsidP="00334362">
      <w:pPr>
        <w:spacing w:after="0" w:line="240" w:lineRule="auto"/>
        <w:ind w:left="-142"/>
        <w:rPr>
          <w:rFonts w:ascii="Arial" w:eastAsia="Times New Roman" w:hAnsi="Arial" w:cs="Arial"/>
          <w:sz w:val="18"/>
          <w:szCs w:val="18"/>
          <w:lang w:eastAsia="sl-SI"/>
        </w:rPr>
      </w:pPr>
    </w:p>
    <w:p w14:paraId="19D936EA"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3D1C5F69" w14:textId="77777777" w:rsidR="00334362" w:rsidRDefault="00334362" w:rsidP="00334362">
      <w:pPr>
        <w:spacing w:after="0" w:line="240" w:lineRule="auto"/>
        <w:ind w:left="-142"/>
        <w:rPr>
          <w:rFonts w:ascii="Arial" w:eastAsia="Times New Roman" w:hAnsi="Arial" w:cs="Arial"/>
          <w:sz w:val="18"/>
          <w:szCs w:val="18"/>
          <w:lang w:eastAsia="sl-SI"/>
        </w:rPr>
      </w:pPr>
    </w:p>
    <w:p w14:paraId="04852606"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031076B8" w14:textId="77777777" w:rsidR="00334362" w:rsidRDefault="00334362" w:rsidP="00334362">
      <w:pPr>
        <w:spacing w:after="0" w:line="240" w:lineRule="auto"/>
        <w:ind w:left="-142"/>
        <w:jc w:val="center"/>
        <w:rPr>
          <w:rFonts w:ascii="Arial" w:eastAsia="Times New Roman" w:hAnsi="Arial" w:cs="Arial"/>
          <w:sz w:val="18"/>
          <w:szCs w:val="18"/>
          <w:lang w:eastAsia="sl-SI"/>
        </w:rPr>
      </w:pPr>
    </w:p>
    <w:p w14:paraId="29A72FB6" w14:textId="77777777" w:rsidR="00334362" w:rsidRDefault="00334362" w:rsidP="00334362">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0DDE1BCF" w14:textId="77777777" w:rsidR="00334362" w:rsidRDefault="00334362" w:rsidP="00607D03">
      <w:pPr>
        <w:numPr>
          <w:ilvl w:val="0"/>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Pr>
          <w:rFonts w:ascii="Arial" w:eastAsia="Times New Roman" w:hAnsi="Arial" w:cs="Arial"/>
          <w:sz w:val="18"/>
          <w:szCs w:val="18"/>
          <w:lang w:eastAsia="sl-SI"/>
        </w:rPr>
        <w:t>okoljske</w:t>
      </w:r>
      <w:proofErr w:type="spellEnd"/>
      <w:r>
        <w:rPr>
          <w:rFonts w:ascii="Arial" w:eastAsia="Times New Roman" w:hAnsi="Arial" w:cs="Arial"/>
          <w:sz w:val="18"/>
          <w:szCs w:val="18"/>
          <w:lang w:eastAsia="sl-SI"/>
        </w:rPr>
        <w:t xml:space="preserve"> ali socialne zakonodaje s strani izvajalca ali podizvajalca ali</w:t>
      </w:r>
    </w:p>
    <w:p w14:paraId="1CDD91A5" w14:textId="77777777" w:rsidR="00334362" w:rsidRDefault="00334362" w:rsidP="00607D03">
      <w:pPr>
        <w:numPr>
          <w:ilvl w:val="0"/>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7B291851" w14:textId="77777777" w:rsidR="00334362" w:rsidRDefault="00334362" w:rsidP="00607D03">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7296D029" w14:textId="77777777" w:rsidR="00334362" w:rsidRDefault="00334362" w:rsidP="00607D03">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1EBCB519" w14:textId="77777777" w:rsidR="00334362" w:rsidRDefault="00334362" w:rsidP="00607D03">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487C51D4" w14:textId="77777777" w:rsidR="00334362" w:rsidRDefault="00334362" w:rsidP="00607D03">
      <w:pPr>
        <w:numPr>
          <w:ilvl w:val="1"/>
          <w:numId w:val="26"/>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645C125F" w14:textId="77777777" w:rsidR="00334362" w:rsidRDefault="00334362" w:rsidP="00334362">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3B39B6FB" w14:textId="77777777" w:rsidR="00334362" w:rsidRDefault="00334362" w:rsidP="00334362">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302D8750" w14:textId="77777777" w:rsidR="00334362" w:rsidRDefault="00334362" w:rsidP="00334362">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DACD084" w14:textId="77777777" w:rsidR="00334362" w:rsidRDefault="00334362" w:rsidP="00334362">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49C84A98" w14:textId="77777777" w:rsidR="00334362" w:rsidRDefault="00334362" w:rsidP="00334362">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23E27F9D" w14:textId="77777777" w:rsidR="00334362" w:rsidRDefault="00334362" w:rsidP="00334362">
      <w:pPr>
        <w:spacing w:after="0" w:line="240" w:lineRule="auto"/>
        <w:ind w:left="-142"/>
        <w:rPr>
          <w:rFonts w:ascii="Arial" w:eastAsia="Times New Roman" w:hAnsi="Arial" w:cs="Arial"/>
          <w:sz w:val="18"/>
          <w:szCs w:val="18"/>
          <w:lang w:eastAsia="sl-SI"/>
        </w:rPr>
      </w:pPr>
    </w:p>
    <w:p w14:paraId="43466E12"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7FF97FAD" w14:textId="77777777" w:rsidR="00334362" w:rsidRDefault="00334362" w:rsidP="00334362">
      <w:pPr>
        <w:spacing w:after="0" w:line="240" w:lineRule="auto"/>
        <w:ind w:left="-142"/>
        <w:rPr>
          <w:rFonts w:ascii="Arial" w:eastAsia="Times New Roman" w:hAnsi="Arial" w:cs="Arial"/>
          <w:sz w:val="18"/>
          <w:szCs w:val="18"/>
          <w:lang w:eastAsia="sl-SI"/>
        </w:rPr>
      </w:pPr>
    </w:p>
    <w:p w14:paraId="21A41991" w14:textId="77777777" w:rsidR="00334362" w:rsidRDefault="00334362" w:rsidP="00334362">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2F75A41F" w14:textId="77777777" w:rsidR="00334362" w:rsidRDefault="00334362" w:rsidP="00334362">
      <w:pPr>
        <w:spacing w:after="0" w:line="240" w:lineRule="auto"/>
        <w:ind w:left="-142"/>
        <w:rPr>
          <w:rFonts w:ascii="Arial" w:eastAsia="Times New Roman" w:hAnsi="Arial" w:cs="Arial"/>
          <w:sz w:val="18"/>
          <w:szCs w:val="18"/>
          <w:lang w:eastAsia="sl-SI"/>
        </w:rPr>
      </w:pPr>
    </w:p>
    <w:p w14:paraId="4F2607F0"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010B5164" w14:textId="77777777" w:rsidR="00334362" w:rsidRDefault="00334362" w:rsidP="00334362">
      <w:pPr>
        <w:spacing w:after="0" w:line="240" w:lineRule="auto"/>
        <w:ind w:left="-142"/>
        <w:rPr>
          <w:rFonts w:ascii="Arial" w:eastAsia="Times New Roman" w:hAnsi="Arial" w:cs="Arial"/>
          <w:b/>
          <w:bCs/>
          <w:sz w:val="18"/>
          <w:szCs w:val="18"/>
          <w:lang w:eastAsia="sl-SI"/>
        </w:rPr>
      </w:pPr>
    </w:p>
    <w:p w14:paraId="2A3E1C95" w14:textId="77777777" w:rsidR="00334362" w:rsidRDefault="00334362" w:rsidP="00334362">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14:paraId="2BDB3CE6"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4BC0E73" w14:textId="77777777" w:rsidR="00334362" w:rsidRDefault="00334362" w:rsidP="00334362">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22. člen</w:t>
      </w:r>
    </w:p>
    <w:p w14:paraId="0D83072B" w14:textId="77777777" w:rsidR="00334362" w:rsidRDefault="00334362" w:rsidP="00334362">
      <w:pPr>
        <w:spacing w:after="0" w:line="240" w:lineRule="auto"/>
        <w:ind w:left="-142"/>
        <w:rPr>
          <w:rFonts w:ascii="Arial" w:eastAsia="Times New Roman" w:hAnsi="Arial" w:cs="Arial"/>
          <w:sz w:val="18"/>
          <w:szCs w:val="18"/>
          <w:lang w:eastAsia="sl-SI"/>
        </w:rPr>
      </w:pPr>
    </w:p>
    <w:p w14:paraId="76B6ACFC"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5917361F" w14:textId="77777777" w:rsidR="00334362" w:rsidRDefault="00334362" w:rsidP="00334362">
      <w:pPr>
        <w:keepNext/>
        <w:spacing w:after="0" w:line="240" w:lineRule="auto"/>
        <w:ind w:left="-142"/>
        <w:outlineLvl w:val="1"/>
        <w:rPr>
          <w:rFonts w:ascii="Arial" w:eastAsia="Times New Roman" w:hAnsi="Arial" w:cs="Arial"/>
          <w:sz w:val="18"/>
          <w:szCs w:val="18"/>
          <w:lang w:eastAsia="sl-SI"/>
        </w:rPr>
      </w:pPr>
    </w:p>
    <w:p w14:paraId="6A841B26" w14:textId="058A3F4B"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w:t>
      </w:r>
      <w:r w:rsidR="00821606">
        <w:rPr>
          <w:rFonts w:ascii="Arial" w:eastAsia="Times New Roman" w:hAnsi="Arial" w:cs="Arial"/>
          <w:sz w:val="18"/>
          <w:szCs w:val="18"/>
          <w:lang w:eastAsia="sl-SI"/>
        </w:rPr>
        <w:t>30</w:t>
      </w:r>
      <w:r>
        <w:rPr>
          <w:rFonts w:ascii="Arial" w:eastAsia="Times New Roman" w:hAnsi="Arial" w:cs="Arial"/>
          <w:sz w:val="18"/>
          <w:szCs w:val="18"/>
          <w:lang w:eastAsia="sl-SI"/>
        </w:rPr>
        <w:t>/2</w:t>
      </w:r>
      <w:r w:rsidR="00821606">
        <w:rPr>
          <w:rFonts w:ascii="Arial" w:eastAsia="Times New Roman" w:hAnsi="Arial" w:cs="Arial"/>
          <w:sz w:val="18"/>
          <w:szCs w:val="18"/>
          <w:lang w:eastAsia="sl-SI"/>
        </w:rPr>
        <w:t>3</w:t>
      </w:r>
      <w:r>
        <w:rPr>
          <w:rFonts w:ascii="Arial" w:eastAsia="Times New Roman" w:hAnsi="Arial" w:cs="Arial"/>
          <w:sz w:val="18"/>
          <w:szCs w:val="18"/>
          <w:lang w:eastAsia="sl-SI"/>
        </w:rPr>
        <w:t xml:space="preserve"> VZDP</w:t>
      </w:r>
    </w:p>
    <w:p w14:paraId="6912837A"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064AD722" w14:textId="77777777" w:rsidR="00334362" w:rsidRDefault="00334362" w:rsidP="00334362">
      <w:pPr>
        <w:spacing w:after="0" w:line="240" w:lineRule="auto"/>
        <w:rPr>
          <w:rFonts w:ascii="Arial" w:eastAsia="Times New Roman" w:hAnsi="Arial" w:cs="Arial"/>
          <w:sz w:val="18"/>
          <w:szCs w:val="18"/>
          <w:lang w:eastAsia="sl-SI"/>
        </w:rPr>
      </w:pPr>
    </w:p>
    <w:p w14:paraId="002BF7D7"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31CFA755" w14:textId="77777777" w:rsidR="00334362" w:rsidRDefault="00334362" w:rsidP="00334362">
      <w:pPr>
        <w:spacing w:after="0" w:line="240" w:lineRule="auto"/>
        <w:ind w:left="-142"/>
        <w:rPr>
          <w:rFonts w:ascii="Arial" w:eastAsia="Times New Roman" w:hAnsi="Arial" w:cs="Arial"/>
          <w:sz w:val="18"/>
          <w:szCs w:val="18"/>
          <w:lang w:eastAsia="sl-SI"/>
        </w:rPr>
      </w:pPr>
    </w:p>
    <w:p w14:paraId="06533283"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40C58A28"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7551EDB4" w14:textId="77777777" w:rsidR="00334362" w:rsidRDefault="00334362" w:rsidP="0033436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6319160A" w14:textId="77777777" w:rsidR="00334362" w:rsidRDefault="00334362" w:rsidP="00334362">
      <w:pPr>
        <w:spacing w:after="0" w:line="240" w:lineRule="auto"/>
        <w:rPr>
          <w:rFonts w:ascii="Times New Roman" w:eastAsia="Times New Roman" w:hAnsi="Times New Roman" w:cs="Times New Roman"/>
          <w:szCs w:val="20"/>
          <w:lang w:eastAsia="sl-SI"/>
        </w:rPr>
      </w:pPr>
    </w:p>
    <w:p w14:paraId="546F5D04" w14:textId="77777777" w:rsidR="00334362" w:rsidRDefault="00334362" w:rsidP="00334362">
      <w:pPr>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br w:type="page"/>
      </w:r>
    </w:p>
    <w:p w14:paraId="4F50450F" w14:textId="77777777" w:rsidR="00334362" w:rsidRDefault="00334362" w:rsidP="00334362">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PRILOGA 1 k vzdrževalni pogodbi</w:t>
      </w:r>
    </w:p>
    <w:p w14:paraId="55762BC9" w14:textId="76531D58" w:rsidR="00334362" w:rsidRDefault="00334362" w:rsidP="00334362">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w:t>
      </w:r>
      <w:r w:rsidR="00821606">
        <w:rPr>
          <w:rFonts w:ascii="Arial" w:eastAsia="Times New Roman" w:hAnsi="Arial" w:cs="Arial"/>
          <w:b/>
          <w:bCs/>
          <w:sz w:val="26"/>
          <w:szCs w:val="28"/>
        </w:rPr>
        <w:t>30</w:t>
      </w:r>
      <w:r>
        <w:rPr>
          <w:rFonts w:ascii="Arial" w:eastAsia="Times New Roman" w:hAnsi="Arial" w:cs="Arial"/>
          <w:b/>
          <w:bCs/>
          <w:sz w:val="26"/>
          <w:szCs w:val="28"/>
        </w:rPr>
        <w:t>/2</w:t>
      </w:r>
      <w:r w:rsidR="00821606">
        <w:rPr>
          <w:rFonts w:ascii="Arial" w:eastAsia="Times New Roman" w:hAnsi="Arial" w:cs="Arial"/>
          <w:b/>
          <w:bCs/>
          <w:sz w:val="26"/>
          <w:szCs w:val="28"/>
        </w:rPr>
        <w:t>3</w:t>
      </w:r>
      <w:r>
        <w:rPr>
          <w:rFonts w:ascii="Arial" w:eastAsia="Times New Roman" w:hAnsi="Arial" w:cs="Arial"/>
          <w:b/>
          <w:bCs/>
          <w:sz w:val="26"/>
          <w:szCs w:val="28"/>
        </w:rPr>
        <w:t xml:space="preserve"> VZDP z dne ___________</w:t>
      </w:r>
    </w:p>
    <w:p w14:paraId="317AA7F8" w14:textId="77777777" w:rsidR="00334362" w:rsidRDefault="00334362" w:rsidP="00334362">
      <w:pPr>
        <w:spacing w:after="0" w:line="240" w:lineRule="auto"/>
        <w:jc w:val="both"/>
        <w:rPr>
          <w:rFonts w:eastAsia="Calibri" w:cs="Times New Roman"/>
        </w:rPr>
      </w:pPr>
    </w:p>
    <w:p w14:paraId="498AA8CA" w14:textId="77777777" w:rsidR="00334362" w:rsidRDefault="00334362" w:rsidP="00607D03">
      <w:pPr>
        <w:pStyle w:val="Odstavekseznama"/>
        <w:numPr>
          <w:ilvl w:val="0"/>
          <w:numId w:val="27"/>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14:paraId="677A2319" w14:textId="77777777" w:rsidR="00334362" w:rsidRDefault="00334362" w:rsidP="00334362">
      <w:pPr>
        <w:spacing w:after="0"/>
        <w:jc w:val="both"/>
        <w:rPr>
          <w:rFonts w:ascii="Arial" w:eastAsia="Calibri" w:hAnsi="Arial" w:cs="Arial"/>
          <w:color w:val="000000"/>
          <w:sz w:val="18"/>
          <w:szCs w:val="18"/>
        </w:rPr>
      </w:pPr>
    </w:p>
    <w:p w14:paraId="53A16E7E"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7318ADA3" w14:textId="77777777" w:rsidR="00334362" w:rsidRDefault="00334362" w:rsidP="00334362">
      <w:pPr>
        <w:spacing w:after="0"/>
        <w:jc w:val="both"/>
        <w:rPr>
          <w:rFonts w:ascii="Arial" w:eastAsia="Calibri" w:hAnsi="Arial" w:cs="Arial"/>
          <w:sz w:val="18"/>
          <w:szCs w:val="18"/>
        </w:rPr>
      </w:pPr>
    </w:p>
    <w:p w14:paraId="14CA4C90"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14:paraId="2FE7FE04" w14:textId="77777777" w:rsidR="00334362" w:rsidRDefault="00334362" w:rsidP="00334362">
      <w:pPr>
        <w:spacing w:after="0"/>
        <w:jc w:val="both"/>
        <w:rPr>
          <w:rFonts w:ascii="Arial" w:eastAsia="Calibri" w:hAnsi="Arial" w:cs="Arial"/>
          <w:color w:val="000000"/>
          <w:sz w:val="18"/>
          <w:szCs w:val="18"/>
        </w:rPr>
      </w:pPr>
    </w:p>
    <w:p w14:paraId="7208A0CA"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500D4E35" w14:textId="77777777" w:rsidR="00334362" w:rsidRDefault="00334362" w:rsidP="00334362">
      <w:pPr>
        <w:spacing w:after="0"/>
        <w:jc w:val="both"/>
        <w:rPr>
          <w:rFonts w:ascii="Arial" w:eastAsia="Calibri" w:hAnsi="Arial" w:cs="Arial"/>
          <w:color w:val="000000"/>
          <w:sz w:val="18"/>
          <w:szCs w:val="18"/>
        </w:rPr>
      </w:pPr>
    </w:p>
    <w:p w14:paraId="297E2597"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14:paraId="6774DFA1"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14:paraId="09B41229" w14:textId="77777777" w:rsidR="00334362" w:rsidRDefault="00334362" w:rsidP="00334362">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334362" w14:paraId="402D13CF" w14:textId="77777777" w:rsidTr="00334362">
        <w:tc>
          <w:tcPr>
            <w:tcW w:w="0" w:type="auto"/>
            <w:hideMark/>
          </w:tcPr>
          <w:p w14:paraId="5C296D3C" w14:textId="77777777" w:rsidR="00334362" w:rsidRDefault="00334362" w:rsidP="00607D03">
            <w:pPr>
              <w:numPr>
                <w:ilvl w:val="0"/>
                <w:numId w:val="28"/>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14:paraId="3C50756F" w14:textId="77777777" w:rsidR="00334362" w:rsidRDefault="00334362" w:rsidP="00607D03">
            <w:pPr>
              <w:numPr>
                <w:ilvl w:val="1"/>
                <w:numId w:val="28"/>
              </w:numPr>
              <w:rPr>
                <w:rFonts w:ascii="Arial" w:hAnsi="Arial" w:cs="Arial"/>
                <w:color w:val="000000"/>
                <w:sz w:val="18"/>
                <w:szCs w:val="18"/>
              </w:rPr>
            </w:pPr>
            <w:r>
              <w:rPr>
                <w:rFonts w:ascii="Arial" w:hAnsi="Arial" w:cs="Arial"/>
                <w:color w:val="000000"/>
                <w:sz w:val="18"/>
                <w:szCs w:val="18"/>
              </w:rPr>
              <w:t>ustrezno usposobljeni za izvajanje del,</w:t>
            </w:r>
          </w:p>
          <w:p w14:paraId="75B5E69B" w14:textId="77777777" w:rsidR="00334362" w:rsidRDefault="00334362" w:rsidP="00607D03">
            <w:pPr>
              <w:numPr>
                <w:ilvl w:val="1"/>
                <w:numId w:val="28"/>
              </w:numPr>
              <w:rPr>
                <w:rFonts w:ascii="Arial" w:hAnsi="Arial" w:cs="Arial"/>
                <w:color w:val="000000"/>
                <w:sz w:val="18"/>
                <w:szCs w:val="18"/>
              </w:rPr>
            </w:pPr>
            <w:r>
              <w:rPr>
                <w:rFonts w:ascii="Arial" w:hAnsi="Arial" w:cs="Arial"/>
                <w:color w:val="000000"/>
                <w:sz w:val="18"/>
                <w:szCs w:val="18"/>
              </w:rPr>
              <w:t>imajo opravljen preizkus iz varnosti in zdravja pri delu,</w:t>
            </w:r>
          </w:p>
          <w:p w14:paraId="5E5CCCDB" w14:textId="77777777" w:rsidR="00334362" w:rsidRDefault="00334362" w:rsidP="00607D03">
            <w:pPr>
              <w:numPr>
                <w:ilvl w:val="1"/>
                <w:numId w:val="28"/>
              </w:numPr>
              <w:rPr>
                <w:rFonts w:ascii="Arial" w:hAnsi="Arial" w:cs="Arial"/>
                <w:color w:val="000000"/>
                <w:sz w:val="18"/>
                <w:szCs w:val="18"/>
              </w:rPr>
            </w:pPr>
            <w:r>
              <w:rPr>
                <w:rFonts w:ascii="Arial" w:hAnsi="Arial" w:cs="Arial"/>
                <w:color w:val="000000"/>
                <w:sz w:val="18"/>
                <w:szCs w:val="18"/>
              </w:rPr>
              <w:t>opravljen zdravniški pregled,</w:t>
            </w:r>
          </w:p>
          <w:p w14:paraId="292BD3D6" w14:textId="77777777" w:rsidR="00334362" w:rsidRDefault="00334362" w:rsidP="00607D03">
            <w:pPr>
              <w:numPr>
                <w:ilvl w:val="1"/>
                <w:numId w:val="28"/>
              </w:numPr>
              <w:rPr>
                <w:rFonts w:ascii="Arial" w:hAnsi="Arial" w:cs="Arial"/>
                <w:color w:val="000000"/>
                <w:sz w:val="18"/>
                <w:szCs w:val="18"/>
              </w:rPr>
            </w:pPr>
            <w:r>
              <w:rPr>
                <w:rFonts w:ascii="Arial" w:hAnsi="Arial" w:cs="Arial"/>
                <w:color w:val="000000"/>
                <w:sz w:val="18"/>
                <w:szCs w:val="18"/>
              </w:rPr>
              <w:t>seznanjeni z vsebino te Izjave.</w:t>
            </w:r>
          </w:p>
          <w:p w14:paraId="116A9043" w14:textId="77777777" w:rsidR="00334362" w:rsidRDefault="00334362" w:rsidP="00607D03">
            <w:pPr>
              <w:numPr>
                <w:ilvl w:val="0"/>
                <w:numId w:val="28"/>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14:paraId="1C5DD241"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14:paraId="5657CA39" w14:textId="77777777" w:rsidR="00334362" w:rsidRDefault="00334362" w:rsidP="00334362">
      <w:pPr>
        <w:spacing w:after="0"/>
        <w:jc w:val="both"/>
        <w:rPr>
          <w:rFonts w:ascii="Arial" w:eastAsia="Calibri" w:hAnsi="Arial" w:cs="Arial"/>
          <w:color w:val="000000"/>
          <w:sz w:val="18"/>
          <w:szCs w:val="18"/>
        </w:rPr>
      </w:pPr>
    </w:p>
    <w:p w14:paraId="00F5D8E8"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14:paraId="728EFAD8" w14:textId="77777777" w:rsidR="00334362" w:rsidRDefault="00334362" w:rsidP="00334362">
      <w:pPr>
        <w:spacing w:after="0"/>
        <w:jc w:val="both"/>
        <w:rPr>
          <w:rFonts w:ascii="Arial" w:eastAsia="Calibri" w:hAnsi="Arial" w:cs="Arial"/>
          <w:color w:val="000000"/>
          <w:sz w:val="18"/>
          <w:szCs w:val="18"/>
        </w:rPr>
      </w:pPr>
    </w:p>
    <w:p w14:paraId="723A2402"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14:paraId="3B84498D" w14:textId="77777777" w:rsidR="00334362" w:rsidRDefault="00334362" w:rsidP="00334362">
      <w:pPr>
        <w:spacing w:after="0"/>
        <w:jc w:val="both"/>
        <w:rPr>
          <w:rFonts w:ascii="Arial" w:eastAsia="Calibri" w:hAnsi="Arial" w:cs="Arial"/>
          <w:color w:val="000000"/>
          <w:sz w:val="18"/>
          <w:szCs w:val="18"/>
        </w:rPr>
      </w:pPr>
    </w:p>
    <w:p w14:paraId="5D06848E"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14:paraId="5E182FB9" w14:textId="77777777" w:rsidR="00334362" w:rsidRDefault="00334362" w:rsidP="00334362">
      <w:pPr>
        <w:spacing w:after="0"/>
        <w:jc w:val="both"/>
        <w:rPr>
          <w:rFonts w:ascii="Arial" w:eastAsia="Calibri" w:hAnsi="Arial" w:cs="Arial"/>
          <w:color w:val="000000"/>
          <w:sz w:val="18"/>
          <w:szCs w:val="18"/>
        </w:rPr>
      </w:pPr>
    </w:p>
    <w:p w14:paraId="60EBBAE0"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14:paraId="4E6D0814" w14:textId="77777777" w:rsidR="00334362" w:rsidRDefault="00334362" w:rsidP="00334362">
      <w:pPr>
        <w:spacing w:after="0"/>
        <w:jc w:val="both"/>
        <w:rPr>
          <w:rFonts w:ascii="Arial" w:eastAsia="Calibri" w:hAnsi="Arial" w:cs="Arial"/>
          <w:color w:val="000000"/>
          <w:sz w:val="18"/>
          <w:szCs w:val="18"/>
        </w:rPr>
      </w:pPr>
    </w:p>
    <w:p w14:paraId="47DBC5E6"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14:paraId="5543F234" w14:textId="77777777" w:rsidR="00334362" w:rsidRDefault="00334362" w:rsidP="00334362">
      <w:pPr>
        <w:spacing w:after="0"/>
        <w:jc w:val="both"/>
        <w:rPr>
          <w:rFonts w:ascii="Arial" w:eastAsia="Calibri" w:hAnsi="Arial" w:cs="Arial"/>
          <w:sz w:val="18"/>
          <w:szCs w:val="18"/>
        </w:rPr>
      </w:pPr>
    </w:p>
    <w:p w14:paraId="2AAF9314"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14:paraId="2CAA261B" w14:textId="77777777" w:rsidR="00334362" w:rsidRDefault="00334362" w:rsidP="00334362">
      <w:pPr>
        <w:spacing w:after="0"/>
        <w:jc w:val="both"/>
        <w:rPr>
          <w:rFonts w:ascii="Arial" w:eastAsia="Calibri" w:hAnsi="Arial" w:cs="Arial"/>
          <w:color w:val="000000"/>
          <w:sz w:val="18"/>
          <w:szCs w:val="18"/>
        </w:rPr>
      </w:pPr>
    </w:p>
    <w:p w14:paraId="1684AA5C" w14:textId="51E809C6"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w:t>
      </w:r>
      <w:r w:rsidR="00821606">
        <w:rPr>
          <w:rFonts w:ascii="Arial" w:eastAsia="Calibri" w:hAnsi="Arial" w:cs="Arial"/>
          <w:color w:val="000000"/>
          <w:sz w:val="18"/>
          <w:szCs w:val="18"/>
        </w:rPr>
        <w:t>30</w:t>
      </w:r>
      <w:r>
        <w:rPr>
          <w:rFonts w:ascii="Arial" w:eastAsia="Calibri" w:hAnsi="Arial" w:cs="Arial"/>
          <w:color w:val="000000"/>
          <w:sz w:val="18"/>
          <w:szCs w:val="18"/>
        </w:rPr>
        <w:t>/2</w:t>
      </w:r>
      <w:r w:rsidR="00821606">
        <w:rPr>
          <w:rFonts w:ascii="Arial" w:eastAsia="Calibri" w:hAnsi="Arial" w:cs="Arial"/>
          <w:color w:val="000000"/>
          <w:sz w:val="18"/>
          <w:szCs w:val="18"/>
        </w:rPr>
        <w:t>3</w:t>
      </w:r>
      <w:r>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7A884902" w14:textId="77777777" w:rsidR="00334362" w:rsidRDefault="00334362" w:rsidP="00334362">
      <w:pPr>
        <w:spacing w:after="0"/>
        <w:jc w:val="both"/>
        <w:rPr>
          <w:rFonts w:ascii="Arial" w:eastAsia="Calibri" w:hAnsi="Arial" w:cs="Arial"/>
          <w:sz w:val="18"/>
          <w:szCs w:val="18"/>
        </w:rPr>
      </w:pPr>
    </w:p>
    <w:p w14:paraId="5965DDC4"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14:paraId="33F994C6" w14:textId="77777777" w:rsidR="00334362" w:rsidRDefault="00334362" w:rsidP="00334362">
      <w:pPr>
        <w:spacing w:after="0"/>
        <w:jc w:val="both"/>
        <w:rPr>
          <w:rFonts w:ascii="Arial" w:eastAsia="Calibri" w:hAnsi="Arial" w:cs="Arial"/>
          <w:color w:val="000000"/>
          <w:sz w:val="18"/>
          <w:szCs w:val="18"/>
        </w:rPr>
      </w:pPr>
    </w:p>
    <w:p w14:paraId="08CD5157" w14:textId="77777777" w:rsidR="00334362" w:rsidRDefault="00334362" w:rsidP="00334362">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14:paraId="47B62F2D" w14:textId="77777777" w:rsidR="00334362" w:rsidRDefault="00334362" w:rsidP="00334362">
      <w:pPr>
        <w:spacing w:after="0" w:line="240" w:lineRule="auto"/>
        <w:jc w:val="center"/>
        <w:rPr>
          <w:rFonts w:ascii="Arial" w:eastAsia="Calibri" w:hAnsi="Arial" w:cs="Arial"/>
          <w:color w:val="000000"/>
          <w:sz w:val="18"/>
          <w:szCs w:val="18"/>
        </w:rPr>
      </w:pPr>
    </w:p>
    <w:p w14:paraId="635C6B7E" w14:textId="77777777" w:rsidR="008259A7" w:rsidRDefault="008259A7" w:rsidP="00334362">
      <w:pPr>
        <w:spacing w:after="0" w:line="240" w:lineRule="auto"/>
        <w:jc w:val="center"/>
        <w:rPr>
          <w:rFonts w:ascii="Arial" w:eastAsia="Calibri" w:hAnsi="Arial" w:cs="Arial"/>
          <w:color w:val="000000"/>
          <w:sz w:val="18"/>
          <w:szCs w:val="18"/>
        </w:rPr>
      </w:pPr>
    </w:p>
    <w:p w14:paraId="333CB082" w14:textId="77777777" w:rsidR="00334362" w:rsidRDefault="00334362" w:rsidP="00334362">
      <w:pPr>
        <w:spacing w:after="0" w:line="240" w:lineRule="auto"/>
        <w:jc w:val="center"/>
        <w:rPr>
          <w:rFonts w:ascii="Arial" w:eastAsia="Calibri" w:hAnsi="Arial" w:cs="Arial"/>
          <w:color w:val="000000"/>
          <w:sz w:val="18"/>
          <w:szCs w:val="18"/>
        </w:rPr>
      </w:pPr>
    </w:p>
    <w:p w14:paraId="3A4C38EE" w14:textId="77777777" w:rsidR="00334362" w:rsidRDefault="00334362" w:rsidP="00334362">
      <w:pPr>
        <w:spacing w:after="0" w:line="240" w:lineRule="auto"/>
        <w:jc w:val="center"/>
        <w:rPr>
          <w:rFonts w:ascii="Arial" w:eastAsia="Calibri" w:hAnsi="Arial" w:cs="Arial"/>
          <w:color w:val="000000"/>
          <w:sz w:val="18"/>
          <w:szCs w:val="18"/>
        </w:rPr>
      </w:pPr>
    </w:p>
    <w:p w14:paraId="1930C3CD" w14:textId="77777777" w:rsidR="00334362" w:rsidRDefault="00334362" w:rsidP="00334362">
      <w:pPr>
        <w:spacing w:after="0"/>
        <w:jc w:val="center"/>
        <w:rPr>
          <w:rFonts w:ascii="Arial" w:eastAsia="Calibri" w:hAnsi="Arial" w:cs="Arial"/>
          <w:sz w:val="18"/>
          <w:szCs w:val="18"/>
        </w:rPr>
      </w:pPr>
      <w:r>
        <w:rPr>
          <w:rFonts w:ascii="Arial" w:eastAsia="Calibri" w:hAnsi="Arial" w:cs="Arial"/>
          <w:color w:val="000000"/>
          <w:sz w:val="18"/>
          <w:szCs w:val="18"/>
        </w:rPr>
        <w:lastRenderedPageBreak/>
        <w:t>9. člen</w:t>
      </w:r>
    </w:p>
    <w:p w14:paraId="7ED451EE" w14:textId="77777777" w:rsidR="00334362" w:rsidRDefault="00334362" w:rsidP="00334362">
      <w:pPr>
        <w:spacing w:after="0"/>
        <w:jc w:val="both"/>
        <w:rPr>
          <w:rFonts w:ascii="Arial" w:eastAsia="Calibri" w:hAnsi="Arial" w:cs="Arial"/>
          <w:color w:val="000000"/>
          <w:sz w:val="18"/>
          <w:szCs w:val="18"/>
        </w:rPr>
      </w:pPr>
    </w:p>
    <w:p w14:paraId="32581C16" w14:textId="77777777" w:rsidR="00334362" w:rsidRDefault="00334362" w:rsidP="00334362">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14:paraId="793A3EF2" w14:textId="77777777" w:rsidR="00334362" w:rsidRDefault="00334362" w:rsidP="00334362">
      <w:pPr>
        <w:pBdr>
          <w:bottom w:val="single" w:sz="12" w:space="1" w:color="auto"/>
        </w:pBdr>
        <w:spacing w:after="0"/>
        <w:jc w:val="both"/>
        <w:rPr>
          <w:rFonts w:ascii="Arial" w:eastAsia="Calibri" w:hAnsi="Arial" w:cs="Arial"/>
          <w:color w:val="000000"/>
          <w:sz w:val="18"/>
          <w:szCs w:val="18"/>
        </w:rPr>
      </w:pPr>
    </w:p>
    <w:p w14:paraId="4A8DCAA4" w14:textId="77777777" w:rsidR="00334362" w:rsidRDefault="00334362" w:rsidP="00334362">
      <w:pPr>
        <w:spacing w:after="0"/>
        <w:jc w:val="center"/>
        <w:rPr>
          <w:rFonts w:ascii="Arial" w:eastAsia="Calibri" w:hAnsi="Arial" w:cs="Arial"/>
          <w:sz w:val="18"/>
          <w:szCs w:val="18"/>
        </w:rPr>
      </w:pPr>
      <w:r>
        <w:rPr>
          <w:rFonts w:ascii="Arial" w:eastAsia="Calibri" w:hAnsi="Arial" w:cs="Arial"/>
          <w:sz w:val="18"/>
          <w:szCs w:val="18"/>
        </w:rPr>
        <w:t>(ime in priimek, tel. )</w:t>
      </w:r>
    </w:p>
    <w:p w14:paraId="3CA3D1D1" w14:textId="77777777" w:rsidR="00334362" w:rsidRDefault="00334362" w:rsidP="00334362">
      <w:pPr>
        <w:spacing w:after="0"/>
        <w:jc w:val="both"/>
        <w:rPr>
          <w:rFonts w:ascii="Arial" w:eastAsia="Calibri" w:hAnsi="Arial" w:cs="Arial"/>
          <w:color w:val="000000"/>
          <w:sz w:val="18"/>
          <w:szCs w:val="18"/>
        </w:rPr>
      </w:pPr>
    </w:p>
    <w:p w14:paraId="73B50967" w14:textId="77777777" w:rsidR="00334362" w:rsidRDefault="00334362" w:rsidP="00334362">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14:paraId="0336A364" w14:textId="77777777" w:rsidR="00334362" w:rsidRDefault="00334362" w:rsidP="00334362">
      <w:pPr>
        <w:spacing w:after="0"/>
        <w:jc w:val="both"/>
        <w:rPr>
          <w:rFonts w:ascii="Arial" w:eastAsia="Calibri" w:hAnsi="Arial" w:cs="Arial"/>
          <w:sz w:val="18"/>
          <w:szCs w:val="18"/>
        </w:rPr>
      </w:pPr>
    </w:p>
    <w:p w14:paraId="6226E740" w14:textId="77777777" w:rsidR="00334362" w:rsidRDefault="00334362" w:rsidP="00334362">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14:paraId="09827DBD" w14:textId="77777777" w:rsidR="00334362" w:rsidRDefault="00334362" w:rsidP="00334362">
      <w:pPr>
        <w:spacing w:after="0"/>
        <w:jc w:val="both"/>
        <w:rPr>
          <w:rFonts w:ascii="Arial" w:eastAsia="Calibri" w:hAnsi="Arial" w:cs="Arial"/>
          <w:color w:val="000000"/>
          <w:sz w:val="18"/>
          <w:szCs w:val="18"/>
        </w:rPr>
      </w:pPr>
    </w:p>
    <w:p w14:paraId="6E1E6CF6" w14:textId="77777777" w:rsidR="00334362" w:rsidRDefault="00334362" w:rsidP="00334362">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VPD in PV kontaktirati: Aleš Krajšek, </w:t>
      </w:r>
      <w:proofErr w:type="spellStart"/>
      <w:r>
        <w:rPr>
          <w:rFonts w:ascii="Arial" w:eastAsia="Calibri" w:hAnsi="Arial" w:cs="Arial"/>
          <w:color w:val="000000"/>
          <w:sz w:val="18"/>
          <w:szCs w:val="18"/>
        </w:rPr>
        <w:t>dipl.var.inž</w:t>
      </w:r>
      <w:proofErr w:type="spellEnd"/>
      <w:r>
        <w:rPr>
          <w:rFonts w:ascii="Arial" w:eastAsia="Calibri" w:hAnsi="Arial" w:cs="Arial"/>
          <w:color w:val="000000"/>
          <w:sz w:val="18"/>
          <w:szCs w:val="18"/>
        </w:rPr>
        <w:t>., tel.: 07/39 16 113.</w:t>
      </w:r>
    </w:p>
    <w:p w14:paraId="20470724" w14:textId="77777777" w:rsidR="00334362" w:rsidRDefault="00334362" w:rsidP="00334362">
      <w:pPr>
        <w:spacing w:after="0"/>
        <w:jc w:val="both"/>
        <w:rPr>
          <w:rFonts w:ascii="Arial" w:eastAsia="Calibri" w:hAnsi="Arial" w:cs="Arial"/>
          <w:color w:val="000000"/>
          <w:sz w:val="18"/>
          <w:szCs w:val="18"/>
        </w:rPr>
      </w:pPr>
    </w:p>
    <w:p w14:paraId="5FE9A799" w14:textId="77777777" w:rsidR="00334362" w:rsidRDefault="00334362" w:rsidP="00334362">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higiene dela kontaktirati: Ingrid Jaklič, </w:t>
      </w:r>
      <w:proofErr w:type="spellStart"/>
      <w:r>
        <w:rPr>
          <w:rFonts w:ascii="Arial" w:eastAsia="Calibri" w:hAnsi="Arial" w:cs="Arial"/>
          <w:color w:val="000000"/>
          <w:sz w:val="18"/>
          <w:szCs w:val="18"/>
        </w:rPr>
        <w:t>univ.dipl.san.inž</w:t>
      </w:r>
      <w:proofErr w:type="spellEnd"/>
      <w:r>
        <w:rPr>
          <w:rFonts w:ascii="Arial" w:eastAsia="Calibri" w:hAnsi="Arial" w:cs="Arial"/>
          <w:color w:val="000000"/>
          <w:sz w:val="18"/>
          <w:szCs w:val="18"/>
        </w:rPr>
        <w:t>., tel.: 07/39 16 195.</w:t>
      </w:r>
    </w:p>
    <w:p w14:paraId="21CF8947" w14:textId="77777777" w:rsidR="00334362" w:rsidRDefault="00334362" w:rsidP="00334362">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31D22377" w14:textId="77777777" w:rsidR="00334362" w:rsidRDefault="00334362" w:rsidP="00334362">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65A74852" w14:textId="77777777" w:rsidR="00334362" w:rsidRDefault="00334362" w:rsidP="00334362">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334362" w14:paraId="13F0E9F7" w14:textId="77777777" w:rsidTr="00334362">
        <w:tc>
          <w:tcPr>
            <w:tcW w:w="3975" w:type="dxa"/>
            <w:vAlign w:val="center"/>
          </w:tcPr>
          <w:p w14:paraId="5D8E658D" w14:textId="77777777" w:rsidR="00334362" w:rsidRDefault="00334362">
            <w:pPr>
              <w:jc w:val="both"/>
              <w:textAlignment w:val="center"/>
              <w:rPr>
                <w:rFonts w:ascii="Arial" w:hAnsi="Arial" w:cs="Arial"/>
                <w:sz w:val="18"/>
                <w:szCs w:val="18"/>
              </w:rPr>
            </w:pPr>
          </w:p>
          <w:p w14:paraId="3ADAC46A" w14:textId="77777777" w:rsidR="00334362" w:rsidRDefault="00334362">
            <w:pPr>
              <w:jc w:val="both"/>
              <w:textAlignment w:val="center"/>
              <w:rPr>
                <w:rFonts w:ascii="Arial" w:hAnsi="Arial" w:cs="Arial"/>
                <w:sz w:val="18"/>
                <w:szCs w:val="18"/>
              </w:rPr>
            </w:pPr>
          </w:p>
        </w:tc>
        <w:tc>
          <w:tcPr>
            <w:tcW w:w="0" w:type="auto"/>
            <w:vAlign w:val="center"/>
            <w:hideMark/>
          </w:tcPr>
          <w:p w14:paraId="75ADE973" w14:textId="77777777" w:rsidR="00334362" w:rsidRDefault="00334362">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2BE1E3E7" w14:textId="77777777" w:rsidR="00334362" w:rsidRDefault="00334362">
            <w:pPr>
              <w:jc w:val="center"/>
              <w:textAlignment w:val="center"/>
              <w:rPr>
                <w:rFonts w:ascii="Arial" w:hAnsi="Arial" w:cs="Arial"/>
                <w:sz w:val="18"/>
                <w:szCs w:val="18"/>
              </w:rPr>
            </w:pPr>
            <w:r>
              <w:rPr>
                <w:rFonts w:ascii="Arial" w:hAnsi="Arial" w:cs="Arial"/>
                <w:color w:val="000000"/>
                <w:position w:val="-2"/>
                <w:sz w:val="18"/>
                <w:szCs w:val="18"/>
              </w:rPr>
              <w:t> </w:t>
            </w:r>
          </w:p>
        </w:tc>
      </w:tr>
      <w:tr w:rsidR="00334362" w14:paraId="19217178" w14:textId="77777777" w:rsidTr="00334362">
        <w:tc>
          <w:tcPr>
            <w:tcW w:w="3975" w:type="dxa"/>
            <w:vAlign w:val="center"/>
            <w:hideMark/>
          </w:tcPr>
          <w:p w14:paraId="1C4C626E" w14:textId="77777777" w:rsidR="00334362" w:rsidRDefault="00334362">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3968C431" w14:textId="77777777" w:rsidR="00334362" w:rsidRDefault="00334362">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033B686B" w14:textId="77777777" w:rsidR="00334362" w:rsidRDefault="00334362">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14:paraId="330ABC99" w14:textId="77777777" w:rsidR="00334362" w:rsidRDefault="00334362" w:rsidP="00334362">
      <w:pPr>
        <w:spacing w:after="0"/>
        <w:rPr>
          <w:rFonts w:ascii="Arial" w:eastAsia="Calibri" w:hAnsi="Arial" w:cs="Arial"/>
          <w:b/>
          <w:sz w:val="18"/>
          <w:szCs w:val="18"/>
        </w:rPr>
      </w:pPr>
      <w:r>
        <w:rPr>
          <w:rFonts w:ascii="Arial" w:eastAsia="Calibri" w:hAnsi="Arial" w:cs="Arial"/>
          <w:b/>
          <w:sz w:val="18"/>
          <w:szCs w:val="18"/>
        </w:rPr>
        <w:t xml:space="preserve"> </w:t>
      </w:r>
    </w:p>
    <w:p w14:paraId="3DF2064F" w14:textId="77777777" w:rsidR="00334362" w:rsidRDefault="00334362" w:rsidP="00334362">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08E8DE8B" w14:textId="77777777" w:rsidR="00334362" w:rsidRDefault="00334362" w:rsidP="00334362">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68AE25CD" w14:textId="77777777" w:rsidR="00334362" w:rsidRDefault="00334362" w:rsidP="00334362">
      <w:pPr>
        <w:spacing w:after="0" w:line="240" w:lineRule="auto"/>
        <w:jc w:val="both"/>
        <w:rPr>
          <w:rFonts w:ascii="Arial" w:eastAsia="Calibri" w:hAnsi="Arial" w:cs="Arial"/>
          <w:color w:val="000000"/>
          <w:sz w:val="18"/>
          <w:szCs w:val="18"/>
        </w:rPr>
      </w:pPr>
    </w:p>
    <w:p w14:paraId="7BED2939" w14:textId="77777777" w:rsidR="00334362" w:rsidRDefault="00334362" w:rsidP="00334362">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334362" w14:paraId="18400916" w14:textId="77777777" w:rsidTr="00334362">
        <w:tc>
          <w:tcPr>
            <w:tcW w:w="3975" w:type="dxa"/>
            <w:vAlign w:val="center"/>
          </w:tcPr>
          <w:p w14:paraId="5453644B" w14:textId="77777777" w:rsidR="00334362" w:rsidRDefault="00334362">
            <w:pPr>
              <w:jc w:val="both"/>
              <w:textAlignment w:val="center"/>
              <w:rPr>
                <w:rFonts w:ascii="Arial" w:eastAsia="Calibri" w:hAnsi="Arial" w:cs="Arial"/>
                <w:b/>
                <w:bCs/>
                <w:color w:val="000000"/>
                <w:position w:val="-2"/>
                <w:sz w:val="18"/>
                <w:szCs w:val="18"/>
              </w:rPr>
            </w:pPr>
          </w:p>
          <w:p w14:paraId="1E3B835D" w14:textId="77777777" w:rsidR="00334362" w:rsidRDefault="00334362">
            <w:pPr>
              <w:jc w:val="both"/>
              <w:textAlignment w:val="center"/>
              <w:rPr>
                <w:rFonts w:ascii="Arial" w:eastAsia="Calibri" w:hAnsi="Arial" w:cs="Arial"/>
                <w:b/>
                <w:bCs/>
                <w:color w:val="000000"/>
                <w:position w:val="-2"/>
                <w:sz w:val="18"/>
                <w:szCs w:val="18"/>
              </w:rPr>
            </w:pPr>
          </w:p>
          <w:p w14:paraId="6C2B52C3" w14:textId="77777777" w:rsidR="00334362" w:rsidRDefault="00334362">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14:paraId="5512E3B9" w14:textId="77777777" w:rsidR="00334362" w:rsidRDefault="00334362">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50B704CD" w14:textId="77777777" w:rsidR="00334362" w:rsidRDefault="00334362">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334362" w14:paraId="42F90C63" w14:textId="77777777" w:rsidTr="00334362">
        <w:tc>
          <w:tcPr>
            <w:tcW w:w="3975" w:type="dxa"/>
            <w:vAlign w:val="center"/>
          </w:tcPr>
          <w:p w14:paraId="6BA957F2" w14:textId="77777777" w:rsidR="00334362" w:rsidRDefault="00334362">
            <w:pPr>
              <w:jc w:val="both"/>
              <w:textAlignment w:val="center"/>
              <w:rPr>
                <w:rFonts w:ascii="Arial" w:eastAsia="Calibri" w:hAnsi="Arial" w:cs="Arial"/>
                <w:color w:val="000000"/>
                <w:position w:val="-2"/>
                <w:sz w:val="18"/>
                <w:szCs w:val="18"/>
              </w:rPr>
            </w:pPr>
          </w:p>
          <w:p w14:paraId="5A9FDFA4" w14:textId="77777777" w:rsidR="00334362" w:rsidRDefault="00334362">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14:paraId="425372D1" w14:textId="77777777" w:rsidR="00334362" w:rsidRDefault="00334362">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16688668" w14:textId="77777777" w:rsidR="00334362" w:rsidRDefault="00334362">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14:paraId="675D0C2D" w14:textId="77777777" w:rsidR="00334362" w:rsidRDefault="00334362" w:rsidP="00334362">
      <w:pPr>
        <w:spacing w:before="224" w:after="224" w:line="240" w:lineRule="auto"/>
        <w:jc w:val="center"/>
        <w:outlineLvl w:val="1"/>
      </w:pPr>
    </w:p>
    <w:p w14:paraId="3B939A85" w14:textId="5E87199D" w:rsidR="007A1859" w:rsidRDefault="007A1859" w:rsidP="00334362">
      <w:pPr>
        <w:spacing w:before="224" w:after="224" w:line="240" w:lineRule="auto"/>
        <w:jc w:val="center"/>
        <w:outlineLvl w:val="1"/>
      </w:pPr>
    </w:p>
    <w:sectPr w:rsidR="007A185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9AFCC" w14:textId="77777777" w:rsidR="00AB687F" w:rsidRDefault="00AB687F" w:rsidP="006975C6">
      <w:pPr>
        <w:spacing w:after="0" w:line="240" w:lineRule="auto"/>
      </w:pPr>
      <w:r>
        <w:separator/>
      </w:r>
    </w:p>
  </w:endnote>
  <w:endnote w:type="continuationSeparator" w:id="0">
    <w:p w14:paraId="32A3CD97" w14:textId="77777777" w:rsidR="00AB687F" w:rsidRDefault="00AB687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F1E0E" w14:textId="77777777" w:rsidR="00531DB3" w:rsidRDefault="00531DB3"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37F68" w14:textId="77777777" w:rsidR="00531DB3" w:rsidRDefault="00531DB3" w:rsidP="00466525">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FB289" w14:textId="77777777" w:rsidR="00531DB3" w:rsidRDefault="00531DB3" w:rsidP="00466525">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8CBD8" w14:textId="77777777" w:rsidR="00531DB3" w:rsidRDefault="00531DB3" w:rsidP="00466525">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B3073" w14:textId="77777777" w:rsidR="00531DB3" w:rsidRDefault="00531DB3" w:rsidP="00466525">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9FD0" w14:textId="77777777" w:rsidR="00531DB3" w:rsidRPr="006F1DA5" w:rsidRDefault="00531DB3" w:rsidP="00466525">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94AF9">
          <w:rPr>
            <w:rFonts w:ascii="Arial" w:hAnsi="Arial" w:cs="Arial"/>
            <w:noProof/>
          </w:rPr>
          <w:t>4</w:t>
        </w:r>
        <w:r w:rsidRPr="006F1DA5">
          <w:rPr>
            <w:rFonts w:ascii="Arial" w:hAnsi="Arial" w:cs="Arial"/>
            <w:noProof/>
          </w:rPr>
          <w:fldChar w:fldCharType="end"/>
        </w:r>
      </w:sdtContent>
    </w:sdt>
  </w:p>
  <w:p w14:paraId="69A0BE96" w14:textId="77777777" w:rsidR="00531DB3" w:rsidRDefault="00531DB3"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433C7" w14:textId="77777777" w:rsidR="00531DB3" w:rsidRPr="006F1DA5" w:rsidRDefault="00531DB3" w:rsidP="00466525">
    <w:pPr>
      <w:pStyle w:val="Noga"/>
      <w:shd w:val="clear" w:color="auto" w:fill="FFFFFF" w:themeFill="background1"/>
      <w:ind w:left="7513"/>
      <w:jc w:val="center"/>
      <w:rPr>
        <w:rFonts w:ascii="Arial" w:hAnsi="Arial" w:cs="Arial"/>
      </w:rPr>
    </w:pPr>
    <w:sdt>
      <w:sdtPr>
        <w:rPr>
          <w:rFonts w:ascii="Arial" w:hAnsi="Arial" w:cs="Arial"/>
        </w:rPr>
        <w:id w:val="2075541444"/>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B94AF9">
          <w:rPr>
            <w:rFonts w:ascii="Arial" w:hAnsi="Arial" w:cs="Arial"/>
            <w:noProof/>
          </w:rPr>
          <w:t>33</w:t>
        </w:r>
        <w:r w:rsidRPr="006F1DA5">
          <w:rPr>
            <w:rFonts w:ascii="Arial" w:hAnsi="Arial" w:cs="Arial"/>
            <w:noProof/>
          </w:rPr>
          <w:fldChar w:fldCharType="end"/>
        </w:r>
      </w:sdtContent>
    </w:sdt>
  </w:p>
  <w:p w14:paraId="016336F5" w14:textId="77777777" w:rsidR="00531DB3" w:rsidRDefault="00531DB3"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395E" w14:textId="77777777" w:rsidR="00531DB3" w:rsidRDefault="00531DB3" w:rsidP="00466525">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F54B4" w14:textId="77777777" w:rsidR="00531DB3" w:rsidRDefault="00531DB3" w:rsidP="00466525">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13259" w14:textId="77777777" w:rsidR="00531DB3" w:rsidRDefault="00531DB3" w:rsidP="00466525">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45CF3" w14:textId="77777777" w:rsidR="00531DB3" w:rsidRDefault="00531DB3" w:rsidP="00466525">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3C6E" w14:textId="77777777" w:rsidR="00531DB3" w:rsidRDefault="00531DB3" w:rsidP="00466525">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222AD" w14:textId="77777777" w:rsidR="00531DB3" w:rsidRDefault="00531DB3" w:rsidP="0046652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B9C5A" w14:textId="77777777" w:rsidR="00AB687F" w:rsidRDefault="00AB687F" w:rsidP="006975C6">
      <w:pPr>
        <w:spacing w:after="0" w:line="240" w:lineRule="auto"/>
      </w:pPr>
      <w:r>
        <w:separator/>
      </w:r>
    </w:p>
  </w:footnote>
  <w:footnote w:type="continuationSeparator" w:id="0">
    <w:p w14:paraId="598DFC91" w14:textId="77777777" w:rsidR="00AB687F" w:rsidRDefault="00AB687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531DB3" w:rsidRPr="006F1DA5" w14:paraId="7EB7A161" w14:textId="77777777" w:rsidTr="00466525">
      <w:trPr>
        <w:trHeight w:val="1268"/>
      </w:trPr>
      <w:tc>
        <w:tcPr>
          <w:tcW w:w="1668" w:type="dxa"/>
        </w:tcPr>
        <w:p w14:paraId="06F8227B" w14:textId="77777777" w:rsidR="00531DB3" w:rsidRPr="006F1DA5" w:rsidRDefault="00531DB3" w:rsidP="0046652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43E99746" wp14:editId="735D28F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84F84C6" w14:textId="77777777" w:rsidR="00531DB3" w:rsidRPr="006F1DA5" w:rsidRDefault="00531DB3" w:rsidP="00466525">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DA593B2" w14:textId="77777777" w:rsidR="00531DB3" w:rsidRPr="006F1DA5" w:rsidRDefault="00531DB3" w:rsidP="00466525">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41FDF90" w14:textId="77777777" w:rsidR="00531DB3" w:rsidRPr="006F1DA5" w:rsidRDefault="00531DB3" w:rsidP="00466525">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5D09798" w14:textId="77777777" w:rsidR="00531DB3" w:rsidRPr="006F1DA5" w:rsidRDefault="00531DB3" w:rsidP="00466525">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E54547F" w14:textId="77777777" w:rsidR="00531DB3" w:rsidRPr="006F1DA5" w:rsidRDefault="00531DB3" w:rsidP="00466525">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43A6167" w14:textId="77777777" w:rsidR="00531DB3" w:rsidRPr="006F1DA5" w:rsidRDefault="00531DB3" w:rsidP="00466525">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57F9E2C6" wp14:editId="287DABC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5B6F4E8" w14:textId="77777777" w:rsidR="00531DB3" w:rsidRDefault="00531DB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531DB3" w:rsidRPr="006F1DA5" w14:paraId="208CE9A7" w14:textId="77777777" w:rsidTr="00B169F3">
      <w:trPr>
        <w:trHeight w:val="1268"/>
      </w:trPr>
      <w:tc>
        <w:tcPr>
          <w:tcW w:w="1668" w:type="dxa"/>
        </w:tcPr>
        <w:p w14:paraId="613F7BCF" w14:textId="77777777" w:rsidR="00531DB3" w:rsidRPr="006F1DA5" w:rsidRDefault="00531DB3"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7833058B" wp14:editId="58689E0E">
                <wp:simplePos x="0" y="0"/>
                <wp:positionH relativeFrom="page">
                  <wp:posOffset>4433</wp:posOffset>
                </wp:positionH>
                <wp:positionV relativeFrom="paragraph">
                  <wp:posOffset>-3810</wp:posOffset>
                </wp:positionV>
                <wp:extent cx="990000" cy="720000"/>
                <wp:effectExtent l="0" t="0" r="0" b="0"/>
                <wp:wrapNone/>
                <wp:docPr id="2848640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B7D96E1" w14:textId="77777777" w:rsidR="00531DB3" w:rsidRPr="006F1DA5" w:rsidRDefault="00531DB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12180A"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D3143D2"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603C9CC"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A617047" w14:textId="77777777" w:rsidR="00531DB3" w:rsidRPr="006F1DA5" w:rsidRDefault="00531DB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71D0D1D" w14:textId="77777777" w:rsidR="00531DB3" w:rsidRPr="006F1DA5" w:rsidRDefault="00531DB3"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408462F7" wp14:editId="31D57C7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8EC7685" w14:textId="77777777" w:rsidR="00531DB3" w:rsidRPr="006F1DA5" w:rsidRDefault="00531DB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531DB3" w:rsidRPr="006F1DA5" w14:paraId="3304E367" w14:textId="77777777" w:rsidTr="00B169F3">
      <w:trPr>
        <w:trHeight w:val="1268"/>
      </w:trPr>
      <w:tc>
        <w:tcPr>
          <w:tcW w:w="1668" w:type="dxa"/>
        </w:tcPr>
        <w:p w14:paraId="4E768BE2" w14:textId="77777777" w:rsidR="00531DB3" w:rsidRPr="006F1DA5" w:rsidRDefault="00531DB3"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71DCE4FE" wp14:editId="4249D112">
                <wp:simplePos x="0" y="0"/>
                <wp:positionH relativeFrom="page">
                  <wp:posOffset>4433</wp:posOffset>
                </wp:positionH>
                <wp:positionV relativeFrom="paragraph">
                  <wp:posOffset>-3810</wp:posOffset>
                </wp:positionV>
                <wp:extent cx="990000" cy="720000"/>
                <wp:effectExtent l="0" t="0" r="0" b="0"/>
                <wp:wrapNone/>
                <wp:docPr id="1230473551" name="Slika 123047355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4E12E06" w14:textId="77777777" w:rsidR="00531DB3" w:rsidRPr="006F1DA5" w:rsidRDefault="00531DB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DAF7C9D"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04C641C"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DA94E2D" w14:textId="77777777" w:rsidR="00531DB3" w:rsidRPr="006F1DA5" w:rsidRDefault="00531DB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329038B" w14:textId="77777777" w:rsidR="00531DB3" w:rsidRPr="006F1DA5" w:rsidRDefault="00531DB3"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779B441" w14:textId="77777777" w:rsidR="00531DB3" w:rsidRPr="006F1DA5" w:rsidRDefault="00531DB3"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4E66F7D" wp14:editId="374FE0FB">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94AC53" w14:textId="77777777" w:rsidR="00531DB3" w:rsidRPr="006F1DA5" w:rsidRDefault="00531DB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5D4"/>
    <w:multiLevelType w:val="hybridMultilevel"/>
    <w:tmpl w:val="58201892"/>
    <w:lvl w:ilvl="0" w:tplc="F5FEA7FA">
      <w:start w:val="1"/>
      <w:numFmt w:val="bullet"/>
      <w:lvlText w:val=""/>
      <w:lvlJc w:val="left"/>
      <w:pPr>
        <w:ind w:left="720" w:hanging="360"/>
      </w:pPr>
      <w:rPr>
        <w:rFonts w:ascii="Symbol" w:hAnsi="Symbol" w:cs="Symbol" w:hint="default"/>
        <w:sz w:val="18"/>
        <w:szCs w:val="18"/>
      </w:rPr>
    </w:lvl>
    <w:lvl w:ilvl="1" w:tplc="C66255D2">
      <w:start w:val="1"/>
      <w:numFmt w:val="bullet"/>
      <w:lvlText w:val="o"/>
      <w:lvlJc w:val="left"/>
      <w:pPr>
        <w:ind w:left="1440" w:hanging="360"/>
      </w:pPr>
      <w:rPr>
        <w:rFonts w:ascii="Courier New" w:hAnsi="Courier New" w:cs="Courier New" w:hint="default"/>
      </w:rPr>
    </w:lvl>
    <w:lvl w:ilvl="2" w:tplc="CFAC965C">
      <w:start w:val="1"/>
      <w:numFmt w:val="bullet"/>
      <w:lvlText w:val=""/>
      <w:lvlJc w:val="left"/>
      <w:pPr>
        <w:ind w:left="2160" w:hanging="360"/>
      </w:pPr>
      <w:rPr>
        <w:rFonts w:ascii="Wingdings" w:hAnsi="Wingdings" w:cs="Wingdings" w:hint="default"/>
      </w:rPr>
    </w:lvl>
    <w:lvl w:ilvl="3" w:tplc="F54C26B8">
      <w:start w:val="1"/>
      <w:numFmt w:val="bullet"/>
      <w:lvlText w:val=""/>
      <w:lvlJc w:val="left"/>
      <w:pPr>
        <w:ind w:left="2880" w:hanging="360"/>
      </w:pPr>
      <w:rPr>
        <w:rFonts w:ascii="Symbol" w:hAnsi="Symbol" w:cs="Symbol" w:hint="default"/>
      </w:rPr>
    </w:lvl>
    <w:lvl w:ilvl="4" w:tplc="CEE0E3E8">
      <w:start w:val="1"/>
      <w:numFmt w:val="bullet"/>
      <w:lvlText w:val="o"/>
      <w:lvlJc w:val="left"/>
      <w:pPr>
        <w:ind w:left="3600" w:hanging="360"/>
      </w:pPr>
      <w:rPr>
        <w:rFonts w:ascii="Courier New" w:hAnsi="Courier New" w:cs="Courier New" w:hint="default"/>
      </w:rPr>
    </w:lvl>
    <w:lvl w:ilvl="5" w:tplc="EE445612">
      <w:start w:val="1"/>
      <w:numFmt w:val="bullet"/>
      <w:lvlText w:val=""/>
      <w:lvlJc w:val="left"/>
      <w:pPr>
        <w:ind w:left="4320" w:hanging="360"/>
      </w:pPr>
      <w:rPr>
        <w:rFonts w:ascii="Wingdings" w:hAnsi="Wingdings" w:cs="Wingdings" w:hint="default"/>
      </w:rPr>
    </w:lvl>
    <w:lvl w:ilvl="6" w:tplc="54ACC7CC">
      <w:start w:val="1"/>
      <w:numFmt w:val="bullet"/>
      <w:lvlText w:val=""/>
      <w:lvlJc w:val="left"/>
      <w:pPr>
        <w:ind w:left="5040" w:hanging="360"/>
      </w:pPr>
      <w:rPr>
        <w:rFonts w:ascii="Symbol" w:hAnsi="Symbol" w:cs="Symbol" w:hint="default"/>
      </w:rPr>
    </w:lvl>
    <w:lvl w:ilvl="7" w:tplc="6F00AD96">
      <w:start w:val="1"/>
      <w:numFmt w:val="bullet"/>
      <w:lvlText w:val="o"/>
      <w:lvlJc w:val="left"/>
      <w:pPr>
        <w:ind w:left="5760" w:hanging="360"/>
      </w:pPr>
      <w:rPr>
        <w:rFonts w:ascii="Courier New" w:hAnsi="Courier New" w:cs="Courier New" w:hint="default"/>
      </w:rPr>
    </w:lvl>
    <w:lvl w:ilvl="8" w:tplc="02469D78">
      <w:start w:val="1"/>
      <w:numFmt w:val="bullet"/>
      <w:lvlText w:val=""/>
      <w:lvlJc w:val="left"/>
      <w:pPr>
        <w:ind w:left="6480" w:hanging="360"/>
      </w:pPr>
      <w:rPr>
        <w:rFonts w:ascii="Wingdings" w:hAnsi="Wingdings" w:cs="Wingdings" w:hint="default"/>
      </w:rPr>
    </w:lvl>
  </w:abstractNum>
  <w:abstractNum w:abstractNumId="1"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7B4D03"/>
    <w:multiLevelType w:val="hybridMultilevel"/>
    <w:tmpl w:val="64B014A2"/>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4"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5"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6" w15:restartNumberingAfterBreak="0">
    <w:nsid w:val="0B265FD6"/>
    <w:multiLevelType w:val="hybridMultilevel"/>
    <w:tmpl w:val="E37E0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F7407D"/>
    <w:multiLevelType w:val="hybridMultilevel"/>
    <w:tmpl w:val="5AB2D71A"/>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CF84309"/>
    <w:multiLevelType w:val="hybridMultilevel"/>
    <w:tmpl w:val="D06A04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D123002"/>
    <w:multiLevelType w:val="hybridMultilevel"/>
    <w:tmpl w:val="138E9564"/>
    <w:lvl w:ilvl="0" w:tplc="43FECABA">
      <w:numFmt w:val="bullet"/>
      <w:lvlText w:val="-"/>
      <w:lvlJc w:val="left"/>
      <w:pPr>
        <w:ind w:left="735" w:hanging="360"/>
      </w:pPr>
      <w:rPr>
        <w:rFonts w:ascii="Calibri" w:eastAsiaTheme="minorHAnsi" w:hAnsi="Calibri" w:cs="Calibri" w:hint="default"/>
      </w:rPr>
    </w:lvl>
    <w:lvl w:ilvl="1" w:tplc="04240003">
      <w:start w:val="1"/>
      <w:numFmt w:val="bullet"/>
      <w:lvlText w:val="o"/>
      <w:lvlJc w:val="left"/>
      <w:pPr>
        <w:ind w:left="1455" w:hanging="360"/>
      </w:pPr>
      <w:rPr>
        <w:rFonts w:ascii="Courier New" w:hAnsi="Courier New" w:cs="Courier New" w:hint="default"/>
      </w:rPr>
    </w:lvl>
    <w:lvl w:ilvl="2" w:tplc="04240005">
      <w:start w:val="1"/>
      <w:numFmt w:val="bullet"/>
      <w:lvlText w:val=""/>
      <w:lvlJc w:val="left"/>
      <w:pPr>
        <w:ind w:left="2175" w:hanging="360"/>
      </w:pPr>
      <w:rPr>
        <w:rFonts w:ascii="Wingdings" w:hAnsi="Wingdings" w:hint="default"/>
      </w:rPr>
    </w:lvl>
    <w:lvl w:ilvl="3" w:tplc="04240001">
      <w:start w:val="1"/>
      <w:numFmt w:val="bullet"/>
      <w:lvlText w:val=""/>
      <w:lvlJc w:val="left"/>
      <w:pPr>
        <w:ind w:left="2895" w:hanging="360"/>
      </w:pPr>
      <w:rPr>
        <w:rFonts w:ascii="Symbol" w:hAnsi="Symbol" w:hint="default"/>
      </w:rPr>
    </w:lvl>
    <w:lvl w:ilvl="4" w:tplc="04240003">
      <w:start w:val="1"/>
      <w:numFmt w:val="bullet"/>
      <w:lvlText w:val="o"/>
      <w:lvlJc w:val="left"/>
      <w:pPr>
        <w:ind w:left="3615" w:hanging="360"/>
      </w:pPr>
      <w:rPr>
        <w:rFonts w:ascii="Courier New" w:hAnsi="Courier New" w:cs="Courier New" w:hint="default"/>
      </w:rPr>
    </w:lvl>
    <w:lvl w:ilvl="5" w:tplc="04240005">
      <w:start w:val="1"/>
      <w:numFmt w:val="bullet"/>
      <w:lvlText w:val=""/>
      <w:lvlJc w:val="left"/>
      <w:pPr>
        <w:ind w:left="4335" w:hanging="360"/>
      </w:pPr>
      <w:rPr>
        <w:rFonts w:ascii="Wingdings" w:hAnsi="Wingdings" w:hint="default"/>
      </w:rPr>
    </w:lvl>
    <w:lvl w:ilvl="6" w:tplc="04240001">
      <w:start w:val="1"/>
      <w:numFmt w:val="bullet"/>
      <w:lvlText w:val=""/>
      <w:lvlJc w:val="left"/>
      <w:pPr>
        <w:ind w:left="5055" w:hanging="360"/>
      </w:pPr>
      <w:rPr>
        <w:rFonts w:ascii="Symbol" w:hAnsi="Symbol" w:hint="default"/>
      </w:rPr>
    </w:lvl>
    <w:lvl w:ilvl="7" w:tplc="04240003">
      <w:start w:val="1"/>
      <w:numFmt w:val="bullet"/>
      <w:lvlText w:val="o"/>
      <w:lvlJc w:val="left"/>
      <w:pPr>
        <w:ind w:left="5775" w:hanging="360"/>
      </w:pPr>
      <w:rPr>
        <w:rFonts w:ascii="Courier New" w:hAnsi="Courier New" w:cs="Courier New" w:hint="default"/>
      </w:rPr>
    </w:lvl>
    <w:lvl w:ilvl="8" w:tplc="04240005">
      <w:start w:val="1"/>
      <w:numFmt w:val="bullet"/>
      <w:lvlText w:val=""/>
      <w:lvlJc w:val="left"/>
      <w:pPr>
        <w:ind w:left="6495" w:hanging="360"/>
      </w:pPr>
      <w:rPr>
        <w:rFonts w:ascii="Wingdings" w:hAnsi="Wingdings" w:hint="default"/>
      </w:rPr>
    </w:lvl>
  </w:abstractNum>
  <w:abstractNum w:abstractNumId="10"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2" w15:restartNumberingAfterBreak="0">
    <w:nsid w:val="12DD54D4"/>
    <w:multiLevelType w:val="hybridMultilevel"/>
    <w:tmpl w:val="067ACF32"/>
    <w:lvl w:ilvl="0" w:tplc="48265ECA">
      <w:start w:val="1"/>
      <w:numFmt w:val="bullet"/>
      <w:lvlText w:val=""/>
      <w:lvlJc w:val="left"/>
      <w:pPr>
        <w:ind w:left="720" w:hanging="360"/>
      </w:pPr>
      <w:rPr>
        <w:rFonts w:ascii="Symbol" w:hAnsi="Symbol" w:cs="Symbol" w:hint="default"/>
        <w:sz w:val="18"/>
        <w:szCs w:val="18"/>
      </w:rPr>
    </w:lvl>
    <w:lvl w:ilvl="1" w:tplc="C6B4A5B8">
      <w:start w:val="1"/>
      <w:numFmt w:val="bullet"/>
      <w:lvlText w:val="o"/>
      <w:lvlJc w:val="left"/>
      <w:pPr>
        <w:ind w:left="1440" w:hanging="360"/>
      </w:pPr>
      <w:rPr>
        <w:rFonts w:ascii="Courier New" w:hAnsi="Courier New" w:cs="Courier New" w:hint="default"/>
      </w:rPr>
    </w:lvl>
    <w:lvl w:ilvl="2" w:tplc="25DAA8FC">
      <w:start w:val="1"/>
      <w:numFmt w:val="bullet"/>
      <w:lvlText w:val=""/>
      <w:lvlJc w:val="left"/>
      <w:pPr>
        <w:ind w:left="2160" w:hanging="360"/>
      </w:pPr>
      <w:rPr>
        <w:rFonts w:ascii="Wingdings" w:hAnsi="Wingdings" w:cs="Wingdings" w:hint="default"/>
      </w:rPr>
    </w:lvl>
    <w:lvl w:ilvl="3" w:tplc="72106ACA">
      <w:start w:val="1"/>
      <w:numFmt w:val="bullet"/>
      <w:lvlText w:val=""/>
      <w:lvlJc w:val="left"/>
      <w:pPr>
        <w:ind w:left="2880" w:hanging="360"/>
      </w:pPr>
      <w:rPr>
        <w:rFonts w:ascii="Symbol" w:hAnsi="Symbol" w:cs="Symbol" w:hint="default"/>
      </w:rPr>
    </w:lvl>
    <w:lvl w:ilvl="4" w:tplc="49F808EE">
      <w:start w:val="1"/>
      <w:numFmt w:val="bullet"/>
      <w:lvlText w:val="o"/>
      <w:lvlJc w:val="left"/>
      <w:pPr>
        <w:ind w:left="3600" w:hanging="360"/>
      </w:pPr>
      <w:rPr>
        <w:rFonts w:ascii="Courier New" w:hAnsi="Courier New" w:cs="Courier New" w:hint="default"/>
      </w:rPr>
    </w:lvl>
    <w:lvl w:ilvl="5" w:tplc="CD886A86">
      <w:start w:val="1"/>
      <w:numFmt w:val="bullet"/>
      <w:lvlText w:val=""/>
      <w:lvlJc w:val="left"/>
      <w:pPr>
        <w:ind w:left="4320" w:hanging="360"/>
      </w:pPr>
      <w:rPr>
        <w:rFonts w:ascii="Wingdings" w:hAnsi="Wingdings" w:cs="Wingdings" w:hint="default"/>
      </w:rPr>
    </w:lvl>
    <w:lvl w:ilvl="6" w:tplc="34B8D1E4">
      <w:start w:val="1"/>
      <w:numFmt w:val="bullet"/>
      <w:lvlText w:val=""/>
      <w:lvlJc w:val="left"/>
      <w:pPr>
        <w:ind w:left="5040" w:hanging="360"/>
      </w:pPr>
      <w:rPr>
        <w:rFonts w:ascii="Symbol" w:hAnsi="Symbol" w:cs="Symbol" w:hint="default"/>
      </w:rPr>
    </w:lvl>
    <w:lvl w:ilvl="7" w:tplc="B890E42C">
      <w:start w:val="1"/>
      <w:numFmt w:val="bullet"/>
      <w:lvlText w:val="o"/>
      <w:lvlJc w:val="left"/>
      <w:pPr>
        <w:ind w:left="5760" w:hanging="360"/>
      </w:pPr>
      <w:rPr>
        <w:rFonts w:ascii="Courier New" w:hAnsi="Courier New" w:cs="Courier New" w:hint="default"/>
      </w:rPr>
    </w:lvl>
    <w:lvl w:ilvl="8" w:tplc="F098B50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34F6B56"/>
    <w:multiLevelType w:val="hybridMultilevel"/>
    <w:tmpl w:val="FD1E20D4"/>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7722B4C"/>
    <w:multiLevelType w:val="hybridMultilevel"/>
    <w:tmpl w:val="6A2693FC"/>
    <w:lvl w:ilvl="0" w:tplc="C466026A">
      <w:start w:val="1"/>
      <w:numFmt w:val="bullet"/>
      <w:lvlText w:val=""/>
      <w:lvlJc w:val="left"/>
      <w:pPr>
        <w:ind w:left="720" w:hanging="360"/>
      </w:pPr>
      <w:rPr>
        <w:rFonts w:ascii="Symbol" w:hAnsi="Symbol" w:cs="Symbol" w:hint="default"/>
        <w:sz w:val="18"/>
        <w:szCs w:val="18"/>
      </w:rPr>
    </w:lvl>
    <w:lvl w:ilvl="1" w:tplc="EB48CF48">
      <w:start w:val="1"/>
      <w:numFmt w:val="bullet"/>
      <w:lvlText w:val="o"/>
      <w:lvlJc w:val="left"/>
      <w:pPr>
        <w:ind w:left="1440" w:hanging="360"/>
      </w:pPr>
      <w:rPr>
        <w:rFonts w:ascii="Courier New" w:hAnsi="Courier New" w:cs="Courier New" w:hint="default"/>
      </w:rPr>
    </w:lvl>
    <w:lvl w:ilvl="2" w:tplc="8B721768">
      <w:start w:val="1"/>
      <w:numFmt w:val="bullet"/>
      <w:lvlText w:val=""/>
      <w:lvlJc w:val="left"/>
      <w:pPr>
        <w:ind w:left="2160" w:hanging="360"/>
      </w:pPr>
      <w:rPr>
        <w:rFonts w:ascii="Wingdings" w:hAnsi="Wingdings" w:cs="Wingdings" w:hint="default"/>
      </w:rPr>
    </w:lvl>
    <w:lvl w:ilvl="3" w:tplc="2E668774">
      <w:start w:val="1"/>
      <w:numFmt w:val="bullet"/>
      <w:lvlText w:val=""/>
      <w:lvlJc w:val="left"/>
      <w:pPr>
        <w:ind w:left="2880" w:hanging="360"/>
      </w:pPr>
      <w:rPr>
        <w:rFonts w:ascii="Symbol" w:hAnsi="Symbol" w:cs="Symbol" w:hint="default"/>
      </w:rPr>
    </w:lvl>
    <w:lvl w:ilvl="4" w:tplc="0B1EC870">
      <w:start w:val="1"/>
      <w:numFmt w:val="bullet"/>
      <w:lvlText w:val="o"/>
      <w:lvlJc w:val="left"/>
      <w:pPr>
        <w:ind w:left="3600" w:hanging="360"/>
      </w:pPr>
      <w:rPr>
        <w:rFonts w:ascii="Courier New" w:hAnsi="Courier New" w:cs="Courier New" w:hint="default"/>
      </w:rPr>
    </w:lvl>
    <w:lvl w:ilvl="5" w:tplc="F8D00E68">
      <w:start w:val="1"/>
      <w:numFmt w:val="bullet"/>
      <w:lvlText w:val=""/>
      <w:lvlJc w:val="left"/>
      <w:pPr>
        <w:ind w:left="4320" w:hanging="360"/>
      </w:pPr>
      <w:rPr>
        <w:rFonts w:ascii="Wingdings" w:hAnsi="Wingdings" w:cs="Wingdings" w:hint="default"/>
      </w:rPr>
    </w:lvl>
    <w:lvl w:ilvl="6" w:tplc="0B761054">
      <w:start w:val="1"/>
      <w:numFmt w:val="bullet"/>
      <w:lvlText w:val=""/>
      <w:lvlJc w:val="left"/>
      <w:pPr>
        <w:ind w:left="5040" w:hanging="360"/>
      </w:pPr>
      <w:rPr>
        <w:rFonts w:ascii="Symbol" w:hAnsi="Symbol" w:cs="Symbol" w:hint="default"/>
      </w:rPr>
    </w:lvl>
    <w:lvl w:ilvl="7" w:tplc="DF30E096">
      <w:start w:val="1"/>
      <w:numFmt w:val="bullet"/>
      <w:lvlText w:val="o"/>
      <w:lvlJc w:val="left"/>
      <w:pPr>
        <w:ind w:left="5760" w:hanging="360"/>
      </w:pPr>
      <w:rPr>
        <w:rFonts w:ascii="Courier New" w:hAnsi="Courier New" w:cs="Courier New" w:hint="default"/>
      </w:rPr>
    </w:lvl>
    <w:lvl w:ilvl="8" w:tplc="83C20E38">
      <w:start w:val="1"/>
      <w:numFmt w:val="bullet"/>
      <w:lvlText w:val=""/>
      <w:lvlJc w:val="left"/>
      <w:pPr>
        <w:ind w:left="6480" w:hanging="360"/>
      </w:pPr>
      <w:rPr>
        <w:rFonts w:ascii="Wingdings" w:hAnsi="Wingdings" w:cs="Wingdings" w:hint="default"/>
      </w:rPr>
    </w:lvl>
  </w:abstractNum>
  <w:abstractNum w:abstractNumId="16" w15:restartNumberingAfterBreak="0">
    <w:nsid w:val="1A0C712F"/>
    <w:multiLevelType w:val="hybridMultilevel"/>
    <w:tmpl w:val="C74096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5D62BB"/>
    <w:multiLevelType w:val="hybridMultilevel"/>
    <w:tmpl w:val="C17407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9"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20" w15:restartNumberingAfterBreak="0">
    <w:nsid w:val="1E4C7C2B"/>
    <w:multiLevelType w:val="hybridMultilevel"/>
    <w:tmpl w:val="12D61E1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1EB405B7"/>
    <w:multiLevelType w:val="hybridMultilevel"/>
    <w:tmpl w:val="F336004C"/>
    <w:lvl w:ilvl="0" w:tplc="B1E8AFF6">
      <w:start w:val="1"/>
      <w:numFmt w:val="bullet"/>
      <w:lvlText w:val=""/>
      <w:lvlJc w:val="left"/>
      <w:pPr>
        <w:ind w:left="720" w:hanging="360"/>
      </w:pPr>
      <w:rPr>
        <w:rFonts w:ascii="Symbol" w:hAnsi="Symbol" w:cs="Symbol" w:hint="default"/>
        <w:sz w:val="18"/>
        <w:szCs w:val="18"/>
      </w:rPr>
    </w:lvl>
    <w:lvl w:ilvl="1" w:tplc="216CB716">
      <w:start w:val="1"/>
      <w:numFmt w:val="bullet"/>
      <w:lvlText w:val="o"/>
      <w:lvlJc w:val="left"/>
      <w:pPr>
        <w:ind w:left="1440" w:hanging="360"/>
      </w:pPr>
      <w:rPr>
        <w:rFonts w:ascii="Courier New" w:hAnsi="Courier New" w:cs="Courier New" w:hint="default"/>
      </w:rPr>
    </w:lvl>
    <w:lvl w:ilvl="2" w:tplc="6F8EFC16">
      <w:start w:val="1"/>
      <w:numFmt w:val="bullet"/>
      <w:lvlText w:val=""/>
      <w:lvlJc w:val="left"/>
      <w:pPr>
        <w:ind w:left="2160" w:hanging="360"/>
      </w:pPr>
      <w:rPr>
        <w:rFonts w:ascii="Wingdings" w:hAnsi="Wingdings" w:cs="Wingdings" w:hint="default"/>
      </w:rPr>
    </w:lvl>
    <w:lvl w:ilvl="3" w:tplc="740ED628">
      <w:start w:val="1"/>
      <w:numFmt w:val="bullet"/>
      <w:lvlText w:val=""/>
      <w:lvlJc w:val="left"/>
      <w:pPr>
        <w:ind w:left="2880" w:hanging="360"/>
      </w:pPr>
      <w:rPr>
        <w:rFonts w:ascii="Symbol" w:hAnsi="Symbol" w:cs="Symbol" w:hint="default"/>
      </w:rPr>
    </w:lvl>
    <w:lvl w:ilvl="4" w:tplc="5FB638C8">
      <w:start w:val="1"/>
      <w:numFmt w:val="bullet"/>
      <w:lvlText w:val="o"/>
      <w:lvlJc w:val="left"/>
      <w:pPr>
        <w:ind w:left="3600" w:hanging="360"/>
      </w:pPr>
      <w:rPr>
        <w:rFonts w:ascii="Courier New" w:hAnsi="Courier New" w:cs="Courier New" w:hint="default"/>
      </w:rPr>
    </w:lvl>
    <w:lvl w:ilvl="5" w:tplc="DAE6595E">
      <w:start w:val="1"/>
      <w:numFmt w:val="bullet"/>
      <w:lvlText w:val=""/>
      <w:lvlJc w:val="left"/>
      <w:pPr>
        <w:ind w:left="4320" w:hanging="360"/>
      </w:pPr>
      <w:rPr>
        <w:rFonts w:ascii="Wingdings" w:hAnsi="Wingdings" w:cs="Wingdings" w:hint="default"/>
      </w:rPr>
    </w:lvl>
    <w:lvl w:ilvl="6" w:tplc="C9EE3F16">
      <w:start w:val="1"/>
      <w:numFmt w:val="bullet"/>
      <w:lvlText w:val=""/>
      <w:lvlJc w:val="left"/>
      <w:pPr>
        <w:ind w:left="5040" w:hanging="360"/>
      </w:pPr>
      <w:rPr>
        <w:rFonts w:ascii="Symbol" w:hAnsi="Symbol" w:cs="Symbol" w:hint="default"/>
      </w:rPr>
    </w:lvl>
    <w:lvl w:ilvl="7" w:tplc="927404FC">
      <w:start w:val="1"/>
      <w:numFmt w:val="bullet"/>
      <w:lvlText w:val="o"/>
      <w:lvlJc w:val="left"/>
      <w:pPr>
        <w:ind w:left="5760" w:hanging="360"/>
      </w:pPr>
      <w:rPr>
        <w:rFonts w:ascii="Courier New" w:hAnsi="Courier New" w:cs="Courier New" w:hint="default"/>
      </w:rPr>
    </w:lvl>
    <w:lvl w:ilvl="8" w:tplc="81CE3940">
      <w:start w:val="1"/>
      <w:numFmt w:val="bullet"/>
      <w:lvlText w:val=""/>
      <w:lvlJc w:val="left"/>
      <w:pPr>
        <w:ind w:left="6480" w:hanging="360"/>
      </w:pPr>
      <w:rPr>
        <w:rFonts w:ascii="Wingdings" w:hAnsi="Wingdings" w:cs="Wingdings" w:hint="default"/>
      </w:rPr>
    </w:lvl>
  </w:abstractNum>
  <w:abstractNum w:abstractNumId="22" w15:restartNumberingAfterBreak="0">
    <w:nsid w:val="1F6D5563"/>
    <w:multiLevelType w:val="hybridMultilevel"/>
    <w:tmpl w:val="DED66F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24" w15:restartNumberingAfterBreak="0">
    <w:nsid w:val="20DC4309"/>
    <w:multiLevelType w:val="hybridMultilevel"/>
    <w:tmpl w:val="FD485398"/>
    <w:lvl w:ilvl="0" w:tplc="51E8C2B8">
      <w:start w:val="1"/>
      <w:numFmt w:val="bullet"/>
      <w:lvlText w:val=""/>
      <w:lvlJc w:val="left"/>
      <w:pPr>
        <w:ind w:left="720" w:hanging="360"/>
      </w:pPr>
      <w:rPr>
        <w:rFonts w:ascii="Symbol" w:hAnsi="Symbol" w:cs="Symbol" w:hint="default"/>
        <w:sz w:val="18"/>
        <w:szCs w:val="18"/>
      </w:rPr>
    </w:lvl>
    <w:lvl w:ilvl="1" w:tplc="AC76C116">
      <w:start w:val="1"/>
      <w:numFmt w:val="bullet"/>
      <w:lvlText w:val="o"/>
      <w:lvlJc w:val="left"/>
      <w:pPr>
        <w:ind w:left="1440" w:hanging="360"/>
      </w:pPr>
      <w:rPr>
        <w:rFonts w:ascii="Courier New" w:hAnsi="Courier New" w:cs="Courier New" w:hint="default"/>
      </w:rPr>
    </w:lvl>
    <w:lvl w:ilvl="2" w:tplc="E4BCA988">
      <w:start w:val="1"/>
      <w:numFmt w:val="bullet"/>
      <w:lvlText w:val=""/>
      <w:lvlJc w:val="left"/>
      <w:pPr>
        <w:ind w:left="2160" w:hanging="360"/>
      </w:pPr>
      <w:rPr>
        <w:rFonts w:ascii="Wingdings" w:hAnsi="Wingdings" w:cs="Wingdings" w:hint="default"/>
      </w:rPr>
    </w:lvl>
    <w:lvl w:ilvl="3" w:tplc="494439F4">
      <w:start w:val="1"/>
      <w:numFmt w:val="bullet"/>
      <w:lvlText w:val=""/>
      <w:lvlJc w:val="left"/>
      <w:pPr>
        <w:ind w:left="2880" w:hanging="360"/>
      </w:pPr>
      <w:rPr>
        <w:rFonts w:ascii="Symbol" w:hAnsi="Symbol" w:cs="Symbol" w:hint="default"/>
      </w:rPr>
    </w:lvl>
    <w:lvl w:ilvl="4" w:tplc="C4AEEDC4">
      <w:start w:val="1"/>
      <w:numFmt w:val="bullet"/>
      <w:lvlText w:val="o"/>
      <w:lvlJc w:val="left"/>
      <w:pPr>
        <w:ind w:left="3600" w:hanging="360"/>
      </w:pPr>
      <w:rPr>
        <w:rFonts w:ascii="Courier New" w:hAnsi="Courier New" w:cs="Courier New" w:hint="default"/>
      </w:rPr>
    </w:lvl>
    <w:lvl w:ilvl="5" w:tplc="F67A46E0">
      <w:start w:val="1"/>
      <w:numFmt w:val="bullet"/>
      <w:lvlText w:val=""/>
      <w:lvlJc w:val="left"/>
      <w:pPr>
        <w:ind w:left="4320" w:hanging="360"/>
      </w:pPr>
      <w:rPr>
        <w:rFonts w:ascii="Wingdings" w:hAnsi="Wingdings" w:cs="Wingdings" w:hint="default"/>
      </w:rPr>
    </w:lvl>
    <w:lvl w:ilvl="6" w:tplc="802C7606">
      <w:start w:val="1"/>
      <w:numFmt w:val="bullet"/>
      <w:lvlText w:val=""/>
      <w:lvlJc w:val="left"/>
      <w:pPr>
        <w:ind w:left="5040" w:hanging="360"/>
      </w:pPr>
      <w:rPr>
        <w:rFonts w:ascii="Symbol" w:hAnsi="Symbol" w:cs="Symbol" w:hint="default"/>
      </w:rPr>
    </w:lvl>
    <w:lvl w:ilvl="7" w:tplc="44F01C62">
      <w:start w:val="1"/>
      <w:numFmt w:val="bullet"/>
      <w:lvlText w:val="o"/>
      <w:lvlJc w:val="left"/>
      <w:pPr>
        <w:ind w:left="5760" w:hanging="360"/>
      </w:pPr>
      <w:rPr>
        <w:rFonts w:ascii="Courier New" w:hAnsi="Courier New" w:cs="Courier New" w:hint="default"/>
      </w:rPr>
    </w:lvl>
    <w:lvl w:ilvl="8" w:tplc="5874B41E">
      <w:start w:val="1"/>
      <w:numFmt w:val="bullet"/>
      <w:lvlText w:val=""/>
      <w:lvlJc w:val="left"/>
      <w:pPr>
        <w:ind w:left="6480" w:hanging="360"/>
      </w:pPr>
      <w:rPr>
        <w:rFonts w:ascii="Wingdings" w:hAnsi="Wingdings" w:cs="Wingdings" w:hint="default"/>
      </w:rPr>
    </w:lvl>
  </w:abstractNum>
  <w:abstractNum w:abstractNumId="25"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26" w15:restartNumberingAfterBreak="0">
    <w:nsid w:val="253F2733"/>
    <w:multiLevelType w:val="hybridMultilevel"/>
    <w:tmpl w:val="0B60BC66"/>
    <w:lvl w:ilvl="0" w:tplc="224E61FA">
      <w:start w:val="1"/>
      <w:numFmt w:val="bullet"/>
      <w:lvlText w:val=""/>
      <w:lvlJc w:val="left"/>
      <w:pPr>
        <w:ind w:left="720" w:hanging="360"/>
      </w:pPr>
      <w:rPr>
        <w:rFonts w:ascii="Symbol" w:hAnsi="Symbol" w:cs="Symbol" w:hint="default"/>
        <w:sz w:val="18"/>
        <w:szCs w:val="18"/>
      </w:rPr>
    </w:lvl>
    <w:lvl w:ilvl="1" w:tplc="2D7AFF54">
      <w:start w:val="1"/>
      <w:numFmt w:val="bullet"/>
      <w:lvlText w:val="o"/>
      <w:lvlJc w:val="left"/>
      <w:pPr>
        <w:ind w:left="1440" w:hanging="360"/>
      </w:pPr>
      <w:rPr>
        <w:rFonts w:ascii="Courier New" w:hAnsi="Courier New" w:cs="Courier New" w:hint="default"/>
      </w:rPr>
    </w:lvl>
    <w:lvl w:ilvl="2" w:tplc="D2161044">
      <w:start w:val="1"/>
      <w:numFmt w:val="bullet"/>
      <w:lvlText w:val=""/>
      <w:lvlJc w:val="left"/>
      <w:pPr>
        <w:ind w:left="2160" w:hanging="360"/>
      </w:pPr>
      <w:rPr>
        <w:rFonts w:ascii="Wingdings" w:hAnsi="Wingdings" w:cs="Wingdings" w:hint="default"/>
      </w:rPr>
    </w:lvl>
    <w:lvl w:ilvl="3" w:tplc="677C8186">
      <w:start w:val="1"/>
      <w:numFmt w:val="bullet"/>
      <w:lvlText w:val=""/>
      <w:lvlJc w:val="left"/>
      <w:pPr>
        <w:ind w:left="2880" w:hanging="360"/>
      </w:pPr>
      <w:rPr>
        <w:rFonts w:ascii="Symbol" w:hAnsi="Symbol" w:cs="Symbol" w:hint="default"/>
      </w:rPr>
    </w:lvl>
    <w:lvl w:ilvl="4" w:tplc="9086EF74">
      <w:start w:val="1"/>
      <w:numFmt w:val="bullet"/>
      <w:lvlText w:val="o"/>
      <w:lvlJc w:val="left"/>
      <w:pPr>
        <w:ind w:left="3600" w:hanging="360"/>
      </w:pPr>
      <w:rPr>
        <w:rFonts w:ascii="Courier New" w:hAnsi="Courier New" w:cs="Courier New" w:hint="default"/>
      </w:rPr>
    </w:lvl>
    <w:lvl w:ilvl="5" w:tplc="C486DFFC">
      <w:start w:val="1"/>
      <w:numFmt w:val="bullet"/>
      <w:lvlText w:val=""/>
      <w:lvlJc w:val="left"/>
      <w:pPr>
        <w:ind w:left="4320" w:hanging="360"/>
      </w:pPr>
      <w:rPr>
        <w:rFonts w:ascii="Wingdings" w:hAnsi="Wingdings" w:cs="Wingdings" w:hint="default"/>
      </w:rPr>
    </w:lvl>
    <w:lvl w:ilvl="6" w:tplc="664E39A8">
      <w:start w:val="1"/>
      <w:numFmt w:val="bullet"/>
      <w:lvlText w:val=""/>
      <w:lvlJc w:val="left"/>
      <w:pPr>
        <w:ind w:left="5040" w:hanging="360"/>
      </w:pPr>
      <w:rPr>
        <w:rFonts w:ascii="Symbol" w:hAnsi="Symbol" w:cs="Symbol" w:hint="default"/>
      </w:rPr>
    </w:lvl>
    <w:lvl w:ilvl="7" w:tplc="57166076">
      <w:start w:val="1"/>
      <w:numFmt w:val="bullet"/>
      <w:lvlText w:val="o"/>
      <w:lvlJc w:val="left"/>
      <w:pPr>
        <w:ind w:left="5760" w:hanging="360"/>
      </w:pPr>
      <w:rPr>
        <w:rFonts w:ascii="Courier New" w:hAnsi="Courier New" w:cs="Courier New" w:hint="default"/>
      </w:rPr>
    </w:lvl>
    <w:lvl w:ilvl="8" w:tplc="F6FEEF8A">
      <w:start w:val="1"/>
      <w:numFmt w:val="bullet"/>
      <w:lvlText w:val=""/>
      <w:lvlJc w:val="left"/>
      <w:pPr>
        <w:ind w:left="6480" w:hanging="360"/>
      </w:pPr>
      <w:rPr>
        <w:rFonts w:ascii="Wingdings" w:hAnsi="Wingdings" w:cs="Wingdings" w:hint="default"/>
      </w:rPr>
    </w:lvl>
  </w:abstractNum>
  <w:abstractNum w:abstractNumId="27"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8"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0"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EE53440"/>
    <w:multiLevelType w:val="hybridMultilevel"/>
    <w:tmpl w:val="6308A6F6"/>
    <w:lvl w:ilvl="0" w:tplc="D518AE30">
      <w:start w:val="1"/>
      <w:numFmt w:val="bullet"/>
      <w:lvlText w:val=""/>
      <w:lvlJc w:val="left"/>
      <w:pPr>
        <w:ind w:left="720" w:hanging="360"/>
      </w:pPr>
      <w:rPr>
        <w:rFonts w:ascii="Symbol" w:hAnsi="Symbol" w:cs="Symbol" w:hint="default"/>
        <w:sz w:val="18"/>
        <w:szCs w:val="18"/>
      </w:rPr>
    </w:lvl>
    <w:lvl w:ilvl="1" w:tplc="0076FB14">
      <w:start w:val="1"/>
      <w:numFmt w:val="bullet"/>
      <w:lvlText w:val="o"/>
      <w:lvlJc w:val="left"/>
      <w:pPr>
        <w:ind w:left="1440" w:hanging="360"/>
      </w:pPr>
      <w:rPr>
        <w:rFonts w:ascii="Courier New" w:hAnsi="Courier New" w:cs="Courier New" w:hint="default"/>
      </w:rPr>
    </w:lvl>
    <w:lvl w:ilvl="2" w:tplc="DC400418">
      <w:start w:val="1"/>
      <w:numFmt w:val="bullet"/>
      <w:lvlText w:val=""/>
      <w:lvlJc w:val="left"/>
      <w:pPr>
        <w:ind w:left="2160" w:hanging="360"/>
      </w:pPr>
      <w:rPr>
        <w:rFonts w:ascii="Wingdings" w:hAnsi="Wingdings" w:cs="Wingdings" w:hint="default"/>
      </w:rPr>
    </w:lvl>
    <w:lvl w:ilvl="3" w:tplc="5CE4010E">
      <w:start w:val="1"/>
      <w:numFmt w:val="bullet"/>
      <w:lvlText w:val=""/>
      <w:lvlJc w:val="left"/>
      <w:pPr>
        <w:ind w:left="2880" w:hanging="360"/>
      </w:pPr>
      <w:rPr>
        <w:rFonts w:ascii="Symbol" w:hAnsi="Symbol" w:cs="Symbol" w:hint="default"/>
      </w:rPr>
    </w:lvl>
    <w:lvl w:ilvl="4" w:tplc="D5E8BEFC">
      <w:start w:val="1"/>
      <w:numFmt w:val="bullet"/>
      <w:lvlText w:val="o"/>
      <w:lvlJc w:val="left"/>
      <w:pPr>
        <w:ind w:left="3600" w:hanging="360"/>
      </w:pPr>
      <w:rPr>
        <w:rFonts w:ascii="Courier New" w:hAnsi="Courier New" w:cs="Courier New" w:hint="default"/>
      </w:rPr>
    </w:lvl>
    <w:lvl w:ilvl="5" w:tplc="80B2C5CC">
      <w:start w:val="1"/>
      <w:numFmt w:val="bullet"/>
      <w:lvlText w:val=""/>
      <w:lvlJc w:val="left"/>
      <w:pPr>
        <w:ind w:left="4320" w:hanging="360"/>
      </w:pPr>
      <w:rPr>
        <w:rFonts w:ascii="Wingdings" w:hAnsi="Wingdings" w:cs="Wingdings" w:hint="default"/>
      </w:rPr>
    </w:lvl>
    <w:lvl w:ilvl="6" w:tplc="9DD228C2">
      <w:start w:val="1"/>
      <w:numFmt w:val="bullet"/>
      <w:lvlText w:val=""/>
      <w:lvlJc w:val="left"/>
      <w:pPr>
        <w:ind w:left="5040" w:hanging="360"/>
      </w:pPr>
      <w:rPr>
        <w:rFonts w:ascii="Symbol" w:hAnsi="Symbol" w:cs="Symbol" w:hint="default"/>
      </w:rPr>
    </w:lvl>
    <w:lvl w:ilvl="7" w:tplc="0046D9A4">
      <w:start w:val="1"/>
      <w:numFmt w:val="bullet"/>
      <w:lvlText w:val="o"/>
      <w:lvlJc w:val="left"/>
      <w:pPr>
        <w:ind w:left="5760" w:hanging="360"/>
      </w:pPr>
      <w:rPr>
        <w:rFonts w:ascii="Courier New" w:hAnsi="Courier New" w:cs="Courier New" w:hint="default"/>
      </w:rPr>
    </w:lvl>
    <w:lvl w:ilvl="8" w:tplc="15E8A6F0">
      <w:start w:val="1"/>
      <w:numFmt w:val="bullet"/>
      <w:lvlText w:val=""/>
      <w:lvlJc w:val="left"/>
      <w:pPr>
        <w:ind w:left="6480" w:hanging="360"/>
      </w:pPr>
      <w:rPr>
        <w:rFonts w:ascii="Wingdings" w:hAnsi="Wingdings" w:cs="Wingdings" w:hint="default"/>
      </w:rPr>
    </w:lvl>
  </w:abstractNum>
  <w:abstractNum w:abstractNumId="32"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33" w15:restartNumberingAfterBreak="0">
    <w:nsid w:val="313156CB"/>
    <w:multiLevelType w:val="hybridMultilevel"/>
    <w:tmpl w:val="F418CE9C"/>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1A07414"/>
    <w:multiLevelType w:val="hybridMultilevel"/>
    <w:tmpl w:val="01047176"/>
    <w:lvl w:ilvl="0" w:tplc="4DD8EECA">
      <w:start w:val="1"/>
      <w:numFmt w:val="bullet"/>
      <w:lvlText w:val=""/>
      <w:lvlJc w:val="left"/>
      <w:pPr>
        <w:ind w:left="720" w:hanging="360"/>
      </w:pPr>
      <w:rPr>
        <w:rFonts w:ascii="Symbol" w:hAnsi="Symbol" w:cs="Symbol" w:hint="default"/>
        <w:sz w:val="18"/>
        <w:szCs w:val="18"/>
      </w:rPr>
    </w:lvl>
    <w:lvl w:ilvl="1" w:tplc="5C2C6470">
      <w:start w:val="1"/>
      <w:numFmt w:val="bullet"/>
      <w:lvlText w:val="o"/>
      <w:lvlJc w:val="left"/>
      <w:pPr>
        <w:ind w:left="1440" w:hanging="360"/>
      </w:pPr>
      <w:rPr>
        <w:rFonts w:ascii="Courier New" w:hAnsi="Courier New" w:cs="Courier New" w:hint="default"/>
      </w:rPr>
    </w:lvl>
    <w:lvl w:ilvl="2" w:tplc="B04014CA">
      <w:start w:val="1"/>
      <w:numFmt w:val="bullet"/>
      <w:lvlText w:val=""/>
      <w:lvlJc w:val="left"/>
      <w:pPr>
        <w:ind w:left="2160" w:hanging="360"/>
      </w:pPr>
      <w:rPr>
        <w:rFonts w:ascii="Wingdings" w:hAnsi="Wingdings" w:cs="Wingdings" w:hint="default"/>
      </w:rPr>
    </w:lvl>
    <w:lvl w:ilvl="3" w:tplc="E1261934">
      <w:start w:val="1"/>
      <w:numFmt w:val="bullet"/>
      <w:lvlText w:val=""/>
      <w:lvlJc w:val="left"/>
      <w:pPr>
        <w:ind w:left="2880" w:hanging="360"/>
      </w:pPr>
      <w:rPr>
        <w:rFonts w:ascii="Symbol" w:hAnsi="Symbol" w:cs="Symbol" w:hint="default"/>
      </w:rPr>
    </w:lvl>
    <w:lvl w:ilvl="4" w:tplc="2D9C22D4">
      <w:start w:val="1"/>
      <w:numFmt w:val="bullet"/>
      <w:lvlText w:val="o"/>
      <w:lvlJc w:val="left"/>
      <w:pPr>
        <w:ind w:left="3600" w:hanging="360"/>
      </w:pPr>
      <w:rPr>
        <w:rFonts w:ascii="Courier New" w:hAnsi="Courier New" w:cs="Courier New" w:hint="default"/>
      </w:rPr>
    </w:lvl>
    <w:lvl w:ilvl="5" w:tplc="A42A7B68">
      <w:start w:val="1"/>
      <w:numFmt w:val="bullet"/>
      <w:lvlText w:val=""/>
      <w:lvlJc w:val="left"/>
      <w:pPr>
        <w:ind w:left="4320" w:hanging="360"/>
      </w:pPr>
      <w:rPr>
        <w:rFonts w:ascii="Wingdings" w:hAnsi="Wingdings" w:cs="Wingdings" w:hint="default"/>
      </w:rPr>
    </w:lvl>
    <w:lvl w:ilvl="6" w:tplc="B052C31C">
      <w:start w:val="1"/>
      <w:numFmt w:val="bullet"/>
      <w:lvlText w:val=""/>
      <w:lvlJc w:val="left"/>
      <w:pPr>
        <w:ind w:left="5040" w:hanging="360"/>
      </w:pPr>
      <w:rPr>
        <w:rFonts w:ascii="Symbol" w:hAnsi="Symbol" w:cs="Symbol" w:hint="default"/>
      </w:rPr>
    </w:lvl>
    <w:lvl w:ilvl="7" w:tplc="C05E4838">
      <w:start w:val="1"/>
      <w:numFmt w:val="bullet"/>
      <w:lvlText w:val="o"/>
      <w:lvlJc w:val="left"/>
      <w:pPr>
        <w:ind w:left="5760" w:hanging="360"/>
      </w:pPr>
      <w:rPr>
        <w:rFonts w:ascii="Courier New" w:hAnsi="Courier New" w:cs="Courier New" w:hint="default"/>
      </w:rPr>
    </w:lvl>
    <w:lvl w:ilvl="8" w:tplc="E272C78C">
      <w:start w:val="1"/>
      <w:numFmt w:val="bullet"/>
      <w:lvlText w:val=""/>
      <w:lvlJc w:val="left"/>
      <w:pPr>
        <w:ind w:left="6480" w:hanging="360"/>
      </w:pPr>
      <w:rPr>
        <w:rFonts w:ascii="Wingdings" w:hAnsi="Wingdings" w:cs="Wingdings" w:hint="default"/>
      </w:rPr>
    </w:lvl>
  </w:abstractNum>
  <w:abstractNum w:abstractNumId="35" w15:restartNumberingAfterBreak="0">
    <w:nsid w:val="3A5E6BE9"/>
    <w:multiLevelType w:val="hybridMultilevel"/>
    <w:tmpl w:val="38AECA7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6"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37"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D142ABC"/>
    <w:multiLevelType w:val="hybridMultilevel"/>
    <w:tmpl w:val="F3C8C0BA"/>
    <w:lvl w:ilvl="0" w:tplc="1A942570">
      <w:start w:val="1"/>
      <w:numFmt w:val="decimal"/>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5C36239"/>
    <w:multiLevelType w:val="hybridMultilevel"/>
    <w:tmpl w:val="C85E74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6D61F07"/>
    <w:multiLevelType w:val="hybridMultilevel"/>
    <w:tmpl w:val="E92E3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81B5614"/>
    <w:multiLevelType w:val="multilevel"/>
    <w:tmpl w:val="39A0F94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585B6179"/>
    <w:multiLevelType w:val="hybridMultilevel"/>
    <w:tmpl w:val="50380B76"/>
    <w:lvl w:ilvl="0" w:tplc="25D829B6">
      <w:start w:val="1"/>
      <w:numFmt w:val="bullet"/>
      <w:lvlText w:val=""/>
      <w:lvlJc w:val="left"/>
      <w:pPr>
        <w:ind w:left="720" w:hanging="360"/>
      </w:pPr>
      <w:rPr>
        <w:rFonts w:ascii="Symbol" w:hAnsi="Symbol" w:cs="Symbol" w:hint="default"/>
        <w:sz w:val="18"/>
        <w:szCs w:val="18"/>
      </w:rPr>
    </w:lvl>
    <w:lvl w:ilvl="1" w:tplc="8DE4CC10">
      <w:start w:val="1"/>
      <w:numFmt w:val="bullet"/>
      <w:lvlText w:val="o"/>
      <w:lvlJc w:val="left"/>
      <w:pPr>
        <w:ind w:left="1440" w:hanging="360"/>
      </w:pPr>
      <w:rPr>
        <w:rFonts w:ascii="Courier New" w:hAnsi="Courier New" w:cs="Courier New" w:hint="default"/>
      </w:rPr>
    </w:lvl>
    <w:lvl w:ilvl="2" w:tplc="20EC7056">
      <w:start w:val="1"/>
      <w:numFmt w:val="bullet"/>
      <w:lvlText w:val=""/>
      <w:lvlJc w:val="left"/>
      <w:pPr>
        <w:ind w:left="2160" w:hanging="360"/>
      </w:pPr>
      <w:rPr>
        <w:rFonts w:ascii="Wingdings" w:hAnsi="Wingdings" w:cs="Wingdings" w:hint="default"/>
      </w:rPr>
    </w:lvl>
    <w:lvl w:ilvl="3" w:tplc="17E2A7D6">
      <w:start w:val="1"/>
      <w:numFmt w:val="bullet"/>
      <w:lvlText w:val=""/>
      <w:lvlJc w:val="left"/>
      <w:pPr>
        <w:ind w:left="2880" w:hanging="360"/>
      </w:pPr>
      <w:rPr>
        <w:rFonts w:ascii="Symbol" w:hAnsi="Symbol" w:cs="Symbol" w:hint="default"/>
      </w:rPr>
    </w:lvl>
    <w:lvl w:ilvl="4" w:tplc="687011C6">
      <w:start w:val="1"/>
      <w:numFmt w:val="bullet"/>
      <w:lvlText w:val="o"/>
      <w:lvlJc w:val="left"/>
      <w:pPr>
        <w:ind w:left="3600" w:hanging="360"/>
      </w:pPr>
      <w:rPr>
        <w:rFonts w:ascii="Courier New" w:hAnsi="Courier New" w:cs="Courier New" w:hint="default"/>
      </w:rPr>
    </w:lvl>
    <w:lvl w:ilvl="5" w:tplc="3E8E4BDA">
      <w:start w:val="1"/>
      <w:numFmt w:val="bullet"/>
      <w:lvlText w:val=""/>
      <w:lvlJc w:val="left"/>
      <w:pPr>
        <w:ind w:left="4320" w:hanging="360"/>
      </w:pPr>
      <w:rPr>
        <w:rFonts w:ascii="Wingdings" w:hAnsi="Wingdings" w:cs="Wingdings" w:hint="default"/>
      </w:rPr>
    </w:lvl>
    <w:lvl w:ilvl="6" w:tplc="642ED3D8">
      <w:start w:val="1"/>
      <w:numFmt w:val="bullet"/>
      <w:lvlText w:val=""/>
      <w:lvlJc w:val="left"/>
      <w:pPr>
        <w:ind w:left="5040" w:hanging="360"/>
      </w:pPr>
      <w:rPr>
        <w:rFonts w:ascii="Symbol" w:hAnsi="Symbol" w:cs="Symbol" w:hint="default"/>
      </w:rPr>
    </w:lvl>
    <w:lvl w:ilvl="7" w:tplc="8B7CA98E">
      <w:start w:val="1"/>
      <w:numFmt w:val="bullet"/>
      <w:lvlText w:val="o"/>
      <w:lvlJc w:val="left"/>
      <w:pPr>
        <w:ind w:left="5760" w:hanging="360"/>
      </w:pPr>
      <w:rPr>
        <w:rFonts w:ascii="Courier New" w:hAnsi="Courier New" w:cs="Courier New" w:hint="default"/>
      </w:rPr>
    </w:lvl>
    <w:lvl w:ilvl="8" w:tplc="269EFCAA">
      <w:start w:val="1"/>
      <w:numFmt w:val="bullet"/>
      <w:lvlText w:val=""/>
      <w:lvlJc w:val="left"/>
      <w:pPr>
        <w:ind w:left="6480" w:hanging="360"/>
      </w:pPr>
      <w:rPr>
        <w:rFonts w:ascii="Wingdings" w:hAnsi="Wingdings" w:cs="Wingdings" w:hint="default"/>
      </w:rPr>
    </w:lvl>
  </w:abstractNum>
  <w:abstractNum w:abstractNumId="43" w15:restartNumberingAfterBreak="0">
    <w:nsid w:val="58D23758"/>
    <w:multiLevelType w:val="hybridMultilevel"/>
    <w:tmpl w:val="D42E6DA8"/>
    <w:lvl w:ilvl="0" w:tplc="225EFD28">
      <w:start w:val="1"/>
      <w:numFmt w:val="bullet"/>
      <w:lvlText w:val=""/>
      <w:lvlJc w:val="left"/>
      <w:pPr>
        <w:ind w:left="720" w:hanging="360"/>
      </w:pPr>
      <w:rPr>
        <w:rFonts w:ascii="Symbol" w:hAnsi="Symbol" w:cs="Symbol" w:hint="default"/>
        <w:sz w:val="18"/>
        <w:szCs w:val="18"/>
      </w:rPr>
    </w:lvl>
    <w:lvl w:ilvl="1" w:tplc="AE5EE2E8">
      <w:start w:val="1"/>
      <w:numFmt w:val="bullet"/>
      <w:lvlText w:val="o"/>
      <w:lvlJc w:val="left"/>
      <w:pPr>
        <w:ind w:left="1440" w:hanging="360"/>
      </w:pPr>
      <w:rPr>
        <w:rFonts w:ascii="Courier New" w:hAnsi="Courier New" w:cs="Courier New" w:hint="default"/>
      </w:rPr>
    </w:lvl>
    <w:lvl w:ilvl="2" w:tplc="92ECFDE4">
      <w:start w:val="1"/>
      <w:numFmt w:val="bullet"/>
      <w:lvlText w:val=""/>
      <w:lvlJc w:val="left"/>
      <w:pPr>
        <w:ind w:left="2160" w:hanging="360"/>
      </w:pPr>
      <w:rPr>
        <w:rFonts w:ascii="Wingdings" w:hAnsi="Wingdings" w:cs="Wingdings" w:hint="default"/>
      </w:rPr>
    </w:lvl>
    <w:lvl w:ilvl="3" w:tplc="C71401A4">
      <w:start w:val="1"/>
      <w:numFmt w:val="bullet"/>
      <w:lvlText w:val=""/>
      <w:lvlJc w:val="left"/>
      <w:pPr>
        <w:ind w:left="2880" w:hanging="360"/>
      </w:pPr>
      <w:rPr>
        <w:rFonts w:ascii="Symbol" w:hAnsi="Symbol" w:cs="Symbol" w:hint="default"/>
      </w:rPr>
    </w:lvl>
    <w:lvl w:ilvl="4" w:tplc="5594929A">
      <w:start w:val="1"/>
      <w:numFmt w:val="bullet"/>
      <w:lvlText w:val="o"/>
      <w:lvlJc w:val="left"/>
      <w:pPr>
        <w:ind w:left="3600" w:hanging="360"/>
      </w:pPr>
      <w:rPr>
        <w:rFonts w:ascii="Courier New" w:hAnsi="Courier New" w:cs="Courier New" w:hint="default"/>
      </w:rPr>
    </w:lvl>
    <w:lvl w:ilvl="5" w:tplc="946EB3E4">
      <w:start w:val="1"/>
      <w:numFmt w:val="bullet"/>
      <w:lvlText w:val=""/>
      <w:lvlJc w:val="left"/>
      <w:pPr>
        <w:ind w:left="4320" w:hanging="360"/>
      </w:pPr>
      <w:rPr>
        <w:rFonts w:ascii="Wingdings" w:hAnsi="Wingdings" w:cs="Wingdings" w:hint="default"/>
      </w:rPr>
    </w:lvl>
    <w:lvl w:ilvl="6" w:tplc="D99CC444">
      <w:start w:val="1"/>
      <w:numFmt w:val="bullet"/>
      <w:lvlText w:val=""/>
      <w:lvlJc w:val="left"/>
      <w:pPr>
        <w:ind w:left="5040" w:hanging="360"/>
      </w:pPr>
      <w:rPr>
        <w:rFonts w:ascii="Symbol" w:hAnsi="Symbol" w:cs="Symbol" w:hint="default"/>
      </w:rPr>
    </w:lvl>
    <w:lvl w:ilvl="7" w:tplc="074E80A2">
      <w:start w:val="1"/>
      <w:numFmt w:val="bullet"/>
      <w:lvlText w:val="o"/>
      <w:lvlJc w:val="left"/>
      <w:pPr>
        <w:ind w:left="5760" w:hanging="360"/>
      </w:pPr>
      <w:rPr>
        <w:rFonts w:ascii="Courier New" w:hAnsi="Courier New" w:cs="Courier New" w:hint="default"/>
      </w:rPr>
    </w:lvl>
    <w:lvl w:ilvl="8" w:tplc="550632A8">
      <w:start w:val="1"/>
      <w:numFmt w:val="bullet"/>
      <w:lvlText w:val=""/>
      <w:lvlJc w:val="left"/>
      <w:pPr>
        <w:ind w:left="6480" w:hanging="360"/>
      </w:pPr>
      <w:rPr>
        <w:rFonts w:ascii="Wingdings" w:hAnsi="Wingdings" w:cs="Wingdings" w:hint="default"/>
      </w:rPr>
    </w:lvl>
  </w:abstractNum>
  <w:abstractNum w:abstractNumId="44" w15:restartNumberingAfterBreak="0">
    <w:nsid w:val="595A204D"/>
    <w:multiLevelType w:val="hybridMultilevel"/>
    <w:tmpl w:val="8182B5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46" w15:restartNumberingAfterBreak="0">
    <w:nsid w:val="5B1C7929"/>
    <w:multiLevelType w:val="hybridMultilevel"/>
    <w:tmpl w:val="BD923956"/>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C671CF0"/>
    <w:multiLevelType w:val="hybridMultilevel"/>
    <w:tmpl w:val="C05E4A10"/>
    <w:lvl w:ilvl="0" w:tplc="43FECABA">
      <w:numFmt w:val="bullet"/>
      <w:lvlText w:val="-"/>
      <w:lvlJc w:val="left"/>
      <w:pPr>
        <w:ind w:left="720" w:hanging="360"/>
      </w:pPr>
      <w:rPr>
        <w:rFonts w:ascii="Calibri" w:eastAsiaTheme="minorHAnsi" w:hAnsi="Calibri" w:cs="Calibri" w:hint="default"/>
      </w:rPr>
    </w:lvl>
    <w:lvl w:ilvl="1" w:tplc="D96EE76A">
      <w:start w:val="4204"/>
      <w:numFmt w:val="bullet"/>
      <w:lvlText w:val="-"/>
      <w:lvlJc w:val="left"/>
      <w:pPr>
        <w:ind w:left="1440" w:hanging="360"/>
      </w:pPr>
      <w:rPr>
        <w:rFonts w:ascii="Garamond" w:eastAsia="Times New Roman" w:hAnsi="Garamond"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D3B7205"/>
    <w:multiLevelType w:val="hybridMultilevel"/>
    <w:tmpl w:val="93F0F52C"/>
    <w:lvl w:ilvl="0" w:tplc="04240001">
      <w:start w:val="1"/>
      <w:numFmt w:val="bullet"/>
      <w:lvlText w:val=""/>
      <w:lvlJc w:val="left"/>
      <w:pPr>
        <w:ind w:left="1095" w:hanging="360"/>
      </w:pPr>
      <w:rPr>
        <w:rFonts w:ascii="Symbol" w:hAnsi="Symbol" w:hint="default"/>
      </w:rPr>
    </w:lvl>
    <w:lvl w:ilvl="1" w:tplc="04240003">
      <w:start w:val="1"/>
      <w:numFmt w:val="bullet"/>
      <w:lvlText w:val="o"/>
      <w:lvlJc w:val="left"/>
      <w:pPr>
        <w:ind w:left="1815" w:hanging="360"/>
      </w:pPr>
      <w:rPr>
        <w:rFonts w:ascii="Courier New" w:hAnsi="Courier New" w:cs="Courier New" w:hint="default"/>
      </w:rPr>
    </w:lvl>
    <w:lvl w:ilvl="2" w:tplc="04240005">
      <w:start w:val="1"/>
      <w:numFmt w:val="bullet"/>
      <w:lvlText w:val=""/>
      <w:lvlJc w:val="left"/>
      <w:pPr>
        <w:ind w:left="2535" w:hanging="360"/>
      </w:pPr>
      <w:rPr>
        <w:rFonts w:ascii="Wingdings" w:hAnsi="Wingdings" w:hint="default"/>
      </w:rPr>
    </w:lvl>
    <w:lvl w:ilvl="3" w:tplc="04240001">
      <w:start w:val="1"/>
      <w:numFmt w:val="bullet"/>
      <w:lvlText w:val=""/>
      <w:lvlJc w:val="left"/>
      <w:pPr>
        <w:ind w:left="3255" w:hanging="360"/>
      </w:pPr>
      <w:rPr>
        <w:rFonts w:ascii="Symbol" w:hAnsi="Symbol" w:hint="default"/>
      </w:rPr>
    </w:lvl>
    <w:lvl w:ilvl="4" w:tplc="04240003">
      <w:start w:val="1"/>
      <w:numFmt w:val="bullet"/>
      <w:lvlText w:val="o"/>
      <w:lvlJc w:val="left"/>
      <w:pPr>
        <w:ind w:left="3975" w:hanging="360"/>
      </w:pPr>
      <w:rPr>
        <w:rFonts w:ascii="Courier New" w:hAnsi="Courier New" w:cs="Courier New" w:hint="default"/>
      </w:rPr>
    </w:lvl>
    <w:lvl w:ilvl="5" w:tplc="04240005">
      <w:start w:val="1"/>
      <w:numFmt w:val="bullet"/>
      <w:lvlText w:val=""/>
      <w:lvlJc w:val="left"/>
      <w:pPr>
        <w:ind w:left="4695" w:hanging="360"/>
      </w:pPr>
      <w:rPr>
        <w:rFonts w:ascii="Wingdings" w:hAnsi="Wingdings" w:hint="default"/>
      </w:rPr>
    </w:lvl>
    <w:lvl w:ilvl="6" w:tplc="04240001">
      <w:start w:val="1"/>
      <w:numFmt w:val="bullet"/>
      <w:lvlText w:val=""/>
      <w:lvlJc w:val="left"/>
      <w:pPr>
        <w:ind w:left="5415" w:hanging="360"/>
      </w:pPr>
      <w:rPr>
        <w:rFonts w:ascii="Symbol" w:hAnsi="Symbol" w:hint="default"/>
      </w:rPr>
    </w:lvl>
    <w:lvl w:ilvl="7" w:tplc="04240003">
      <w:start w:val="1"/>
      <w:numFmt w:val="bullet"/>
      <w:lvlText w:val="o"/>
      <w:lvlJc w:val="left"/>
      <w:pPr>
        <w:ind w:left="6135" w:hanging="360"/>
      </w:pPr>
      <w:rPr>
        <w:rFonts w:ascii="Courier New" w:hAnsi="Courier New" w:cs="Courier New" w:hint="default"/>
      </w:rPr>
    </w:lvl>
    <w:lvl w:ilvl="8" w:tplc="04240005">
      <w:start w:val="1"/>
      <w:numFmt w:val="bullet"/>
      <w:lvlText w:val=""/>
      <w:lvlJc w:val="left"/>
      <w:pPr>
        <w:ind w:left="6855" w:hanging="360"/>
      </w:pPr>
      <w:rPr>
        <w:rFonts w:ascii="Wingdings" w:hAnsi="Wingdings" w:hint="default"/>
      </w:rPr>
    </w:lvl>
  </w:abstractNum>
  <w:abstractNum w:abstractNumId="49" w15:restartNumberingAfterBreak="0">
    <w:nsid w:val="5D401BE2"/>
    <w:multiLevelType w:val="hybridMultilevel"/>
    <w:tmpl w:val="D62871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51" w15:restartNumberingAfterBreak="0">
    <w:nsid w:val="5F1A32C7"/>
    <w:multiLevelType w:val="hybridMultilevel"/>
    <w:tmpl w:val="A7A25FA0"/>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0BB2BDB"/>
    <w:multiLevelType w:val="hybridMultilevel"/>
    <w:tmpl w:val="33E4FE7E"/>
    <w:lvl w:ilvl="0" w:tplc="F3A6CC30">
      <w:start w:val="1"/>
      <w:numFmt w:val="bullet"/>
      <w:lvlText w:val=""/>
      <w:lvlJc w:val="left"/>
      <w:pPr>
        <w:ind w:left="720" w:hanging="360"/>
      </w:pPr>
      <w:rPr>
        <w:rFonts w:ascii="Symbol" w:hAnsi="Symbol" w:cs="Symbol" w:hint="default"/>
        <w:sz w:val="18"/>
        <w:szCs w:val="18"/>
      </w:rPr>
    </w:lvl>
    <w:lvl w:ilvl="1" w:tplc="D5387AF2">
      <w:start w:val="1"/>
      <w:numFmt w:val="bullet"/>
      <w:lvlText w:val="o"/>
      <w:lvlJc w:val="left"/>
      <w:pPr>
        <w:ind w:left="1440" w:hanging="360"/>
      </w:pPr>
      <w:rPr>
        <w:rFonts w:ascii="Courier New" w:hAnsi="Courier New" w:cs="Courier New" w:hint="default"/>
      </w:rPr>
    </w:lvl>
    <w:lvl w:ilvl="2" w:tplc="3C4C89A6">
      <w:start w:val="1"/>
      <w:numFmt w:val="bullet"/>
      <w:lvlText w:val=""/>
      <w:lvlJc w:val="left"/>
      <w:pPr>
        <w:ind w:left="2160" w:hanging="360"/>
      </w:pPr>
      <w:rPr>
        <w:rFonts w:ascii="Wingdings" w:hAnsi="Wingdings" w:cs="Wingdings" w:hint="default"/>
      </w:rPr>
    </w:lvl>
    <w:lvl w:ilvl="3" w:tplc="05945836">
      <w:start w:val="1"/>
      <w:numFmt w:val="bullet"/>
      <w:lvlText w:val=""/>
      <w:lvlJc w:val="left"/>
      <w:pPr>
        <w:ind w:left="2880" w:hanging="360"/>
      </w:pPr>
      <w:rPr>
        <w:rFonts w:ascii="Symbol" w:hAnsi="Symbol" w:cs="Symbol" w:hint="default"/>
      </w:rPr>
    </w:lvl>
    <w:lvl w:ilvl="4" w:tplc="6406A266">
      <w:start w:val="1"/>
      <w:numFmt w:val="bullet"/>
      <w:lvlText w:val="o"/>
      <w:lvlJc w:val="left"/>
      <w:pPr>
        <w:ind w:left="3600" w:hanging="360"/>
      </w:pPr>
      <w:rPr>
        <w:rFonts w:ascii="Courier New" w:hAnsi="Courier New" w:cs="Courier New" w:hint="default"/>
      </w:rPr>
    </w:lvl>
    <w:lvl w:ilvl="5" w:tplc="8E0CCB52">
      <w:start w:val="1"/>
      <w:numFmt w:val="bullet"/>
      <w:lvlText w:val=""/>
      <w:lvlJc w:val="left"/>
      <w:pPr>
        <w:ind w:left="4320" w:hanging="360"/>
      </w:pPr>
      <w:rPr>
        <w:rFonts w:ascii="Wingdings" w:hAnsi="Wingdings" w:cs="Wingdings" w:hint="default"/>
      </w:rPr>
    </w:lvl>
    <w:lvl w:ilvl="6" w:tplc="BA0CD6A6">
      <w:start w:val="1"/>
      <w:numFmt w:val="bullet"/>
      <w:lvlText w:val=""/>
      <w:lvlJc w:val="left"/>
      <w:pPr>
        <w:ind w:left="5040" w:hanging="360"/>
      </w:pPr>
      <w:rPr>
        <w:rFonts w:ascii="Symbol" w:hAnsi="Symbol" w:cs="Symbol" w:hint="default"/>
      </w:rPr>
    </w:lvl>
    <w:lvl w:ilvl="7" w:tplc="407AE890">
      <w:start w:val="1"/>
      <w:numFmt w:val="bullet"/>
      <w:lvlText w:val="o"/>
      <w:lvlJc w:val="left"/>
      <w:pPr>
        <w:ind w:left="5760" w:hanging="360"/>
      </w:pPr>
      <w:rPr>
        <w:rFonts w:ascii="Courier New" w:hAnsi="Courier New" w:cs="Courier New" w:hint="default"/>
      </w:rPr>
    </w:lvl>
    <w:lvl w:ilvl="8" w:tplc="8CF06FEC">
      <w:start w:val="1"/>
      <w:numFmt w:val="bullet"/>
      <w:lvlText w:val=""/>
      <w:lvlJc w:val="left"/>
      <w:pPr>
        <w:ind w:left="6480" w:hanging="360"/>
      </w:pPr>
      <w:rPr>
        <w:rFonts w:ascii="Wingdings" w:hAnsi="Wingdings" w:cs="Wingdings" w:hint="default"/>
      </w:rPr>
    </w:lvl>
  </w:abstractNum>
  <w:abstractNum w:abstractNumId="53"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54" w15:restartNumberingAfterBreak="0">
    <w:nsid w:val="6BF02A71"/>
    <w:multiLevelType w:val="hybridMultilevel"/>
    <w:tmpl w:val="C17E8D5E"/>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16F71A7"/>
    <w:multiLevelType w:val="hybridMultilevel"/>
    <w:tmpl w:val="DC9E5116"/>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57"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8" w15:restartNumberingAfterBreak="0">
    <w:nsid w:val="7DA50908"/>
    <w:multiLevelType w:val="hybridMultilevel"/>
    <w:tmpl w:val="375065E4"/>
    <w:lvl w:ilvl="0" w:tplc="43FECA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2"/>
  </w:num>
  <w:num w:numId="2">
    <w:abstractNumId w:val="24"/>
  </w:num>
  <w:num w:numId="3">
    <w:abstractNumId w:val="43"/>
  </w:num>
  <w:num w:numId="4">
    <w:abstractNumId w:val="31"/>
  </w:num>
  <w:num w:numId="5">
    <w:abstractNumId w:val="34"/>
  </w:num>
  <w:num w:numId="6">
    <w:abstractNumId w:val="15"/>
  </w:num>
  <w:num w:numId="7">
    <w:abstractNumId w:val="12"/>
  </w:num>
  <w:num w:numId="8">
    <w:abstractNumId w:val="0"/>
  </w:num>
  <w:num w:numId="9">
    <w:abstractNumId w:val="27"/>
  </w:num>
  <w:num w:numId="10">
    <w:abstractNumId w:val="40"/>
  </w:num>
  <w:num w:numId="11">
    <w:abstractNumId w:val="56"/>
  </w:num>
  <w:num w:numId="12">
    <w:abstractNumId w:val="18"/>
  </w:num>
  <w:num w:numId="13">
    <w:abstractNumId w:val="29"/>
  </w:num>
  <w:num w:numId="14">
    <w:abstractNumId w:val="36"/>
  </w:num>
  <w:num w:numId="15">
    <w:abstractNumId w:val="50"/>
  </w:num>
  <w:num w:numId="16">
    <w:abstractNumId w:val="53"/>
  </w:num>
  <w:num w:numId="17">
    <w:abstractNumId w:val="4"/>
  </w:num>
  <w:num w:numId="18">
    <w:abstractNumId w:val="19"/>
  </w:num>
  <w:num w:numId="19">
    <w:abstractNumId w:val="28"/>
  </w:num>
  <w:num w:numId="20">
    <w:abstractNumId w:val="3"/>
  </w:num>
  <w:num w:numId="21">
    <w:abstractNumId w:val="25"/>
  </w:num>
  <w:num w:numId="22">
    <w:abstractNumId w:val="32"/>
  </w:num>
  <w:num w:numId="23">
    <w:abstractNumId w:val="5"/>
  </w:num>
  <w:num w:numId="24">
    <w:abstractNumId w:val="1"/>
  </w:num>
  <w:num w:numId="25">
    <w:abstractNumId w:val="23"/>
  </w:num>
  <w:num w:numId="26">
    <w:abstractNumId w:val="1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58"/>
  </w:num>
  <w:num w:numId="32">
    <w:abstractNumId w:val="14"/>
  </w:num>
  <w:num w:numId="33">
    <w:abstractNumId w:val="47"/>
  </w:num>
  <w:num w:numId="34">
    <w:abstractNumId w:val="46"/>
  </w:num>
  <w:num w:numId="35">
    <w:abstractNumId w:val="54"/>
  </w:num>
  <w:num w:numId="36">
    <w:abstractNumId w:val="51"/>
  </w:num>
  <w:num w:numId="37">
    <w:abstractNumId w:val="7"/>
  </w:num>
  <w:num w:numId="38">
    <w:abstractNumId w:val="33"/>
  </w:num>
  <w:num w:numId="39">
    <w:abstractNumId w:val="2"/>
  </w:num>
  <w:num w:numId="40">
    <w:abstractNumId w:val="9"/>
  </w:num>
  <w:num w:numId="41">
    <w:abstractNumId w:val="49"/>
  </w:num>
  <w:num w:numId="42">
    <w:abstractNumId w:val="8"/>
  </w:num>
  <w:num w:numId="43">
    <w:abstractNumId w:val="17"/>
  </w:num>
  <w:num w:numId="44">
    <w:abstractNumId w:val="16"/>
  </w:num>
  <w:num w:numId="45">
    <w:abstractNumId w:val="39"/>
  </w:num>
  <w:num w:numId="46">
    <w:abstractNumId w:val="20"/>
  </w:num>
  <w:num w:numId="47">
    <w:abstractNumId w:val="22"/>
  </w:num>
  <w:num w:numId="48">
    <w:abstractNumId w:val="44"/>
  </w:num>
  <w:num w:numId="49">
    <w:abstractNumId w:val="35"/>
  </w:num>
  <w:num w:numId="50">
    <w:abstractNumId w:val="48"/>
  </w:num>
  <w:num w:numId="51">
    <w:abstractNumId w:val="6"/>
  </w:num>
  <w:num w:numId="52">
    <w:abstractNumId w:val="30"/>
  </w:num>
  <w:num w:numId="53">
    <w:abstractNumId w:val="45"/>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num>
  <w:num w:numId="56">
    <w:abstractNumId w:val="26"/>
  </w:num>
  <w:num w:numId="57">
    <w:abstractNumId w:val="13"/>
  </w:num>
  <w:num w:numId="58">
    <w:abstractNumId w:val="57"/>
  </w:num>
  <w:num w:numId="59">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431F"/>
    <w:rsid w:val="00021212"/>
    <w:rsid w:val="00022E33"/>
    <w:rsid w:val="00027F41"/>
    <w:rsid w:val="00037A49"/>
    <w:rsid w:val="00043DDE"/>
    <w:rsid w:val="00097F4A"/>
    <w:rsid w:val="000C5527"/>
    <w:rsid w:val="000E76C6"/>
    <w:rsid w:val="00127127"/>
    <w:rsid w:val="00134892"/>
    <w:rsid w:val="001D5AB5"/>
    <w:rsid w:val="00204EDB"/>
    <w:rsid w:val="002634AA"/>
    <w:rsid w:val="00271E0C"/>
    <w:rsid w:val="00292DFF"/>
    <w:rsid w:val="002D58B5"/>
    <w:rsid w:val="0030053F"/>
    <w:rsid w:val="00316787"/>
    <w:rsid w:val="0033249E"/>
    <w:rsid w:val="00334362"/>
    <w:rsid w:val="00337E4D"/>
    <w:rsid w:val="00343395"/>
    <w:rsid w:val="003A1AA2"/>
    <w:rsid w:val="0040490E"/>
    <w:rsid w:val="00461A24"/>
    <w:rsid w:val="00464B1D"/>
    <w:rsid w:val="00466525"/>
    <w:rsid w:val="004702FB"/>
    <w:rsid w:val="00471503"/>
    <w:rsid w:val="0049479E"/>
    <w:rsid w:val="004D2F9F"/>
    <w:rsid w:val="004E2294"/>
    <w:rsid w:val="004F2927"/>
    <w:rsid w:val="0052142A"/>
    <w:rsid w:val="00531DB3"/>
    <w:rsid w:val="0053510E"/>
    <w:rsid w:val="005363E1"/>
    <w:rsid w:val="005423BF"/>
    <w:rsid w:val="005A37FA"/>
    <w:rsid w:val="005B6195"/>
    <w:rsid w:val="00607D03"/>
    <w:rsid w:val="006347C3"/>
    <w:rsid w:val="006975C6"/>
    <w:rsid w:val="006A5918"/>
    <w:rsid w:val="006B2936"/>
    <w:rsid w:val="006B5957"/>
    <w:rsid w:val="006F1DA5"/>
    <w:rsid w:val="007109D5"/>
    <w:rsid w:val="00762309"/>
    <w:rsid w:val="00785F39"/>
    <w:rsid w:val="007A1859"/>
    <w:rsid w:val="007C3EA0"/>
    <w:rsid w:val="007D6FB3"/>
    <w:rsid w:val="007E0E83"/>
    <w:rsid w:val="007E3EC9"/>
    <w:rsid w:val="00821606"/>
    <w:rsid w:val="008259A7"/>
    <w:rsid w:val="008278F5"/>
    <w:rsid w:val="008B72CE"/>
    <w:rsid w:val="00930868"/>
    <w:rsid w:val="00960022"/>
    <w:rsid w:val="0096222D"/>
    <w:rsid w:val="009979D6"/>
    <w:rsid w:val="00A52459"/>
    <w:rsid w:val="00AB687F"/>
    <w:rsid w:val="00AD39F6"/>
    <w:rsid w:val="00AF7FB0"/>
    <w:rsid w:val="00B05771"/>
    <w:rsid w:val="00B169F3"/>
    <w:rsid w:val="00B60703"/>
    <w:rsid w:val="00B757D1"/>
    <w:rsid w:val="00B93434"/>
    <w:rsid w:val="00B94AF9"/>
    <w:rsid w:val="00BB063A"/>
    <w:rsid w:val="00BC2D61"/>
    <w:rsid w:val="00BD1523"/>
    <w:rsid w:val="00BF32F2"/>
    <w:rsid w:val="00C02EF0"/>
    <w:rsid w:val="00C125C6"/>
    <w:rsid w:val="00C214CC"/>
    <w:rsid w:val="00C24613"/>
    <w:rsid w:val="00C315C9"/>
    <w:rsid w:val="00C4793C"/>
    <w:rsid w:val="00C558AA"/>
    <w:rsid w:val="00C55E27"/>
    <w:rsid w:val="00C73A8F"/>
    <w:rsid w:val="00CD6E25"/>
    <w:rsid w:val="00D379CF"/>
    <w:rsid w:val="00D45523"/>
    <w:rsid w:val="00D60A0B"/>
    <w:rsid w:val="00D7467F"/>
    <w:rsid w:val="00D931BF"/>
    <w:rsid w:val="00DB1C7F"/>
    <w:rsid w:val="00DD2FA1"/>
    <w:rsid w:val="00DF17C5"/>
    <w:rsid w:val="00E50904"/>
    <w:rsid w:val="00E55B9D"/>
    <w:rsid w:val="00ED41BC"/>
    <w:rsid w:val="00ED5F1E"/>
    <w:rsid w:val="00EF3AE5"/>
    <w:rsid w:val="00F6012A"/>
    <w:rsid w:val="00F851F3"/>
    <w:rsid w:val="00FB3258"/>
    <w:rsid w:val="00FC2646"/>
    <w:rsid w:val="00FC3EDC"/>
    <w:rsid w:val="00FD06A1"/>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51B6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34362"/>
    <w:rPr>
      <w:rFonts w:ascii="Helvetica" w:hAnsi="Helvetica"/>
    </w:rPr>
  </w:style>
  <w:style w:type="table" w:customStyle="1" w:styleId="NormalTablePHPDOCX1">
    <w:name w:val="Normal Table PHPDOCX1"/>
    <w:uiPriority w:val="99"/>
    <w:semiHidden/>
    <w:qFormat/>
    <w:rsid w:val="00334362"/>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styleId="HTML-oblikovano">
    <w:name w:val="HTML Preformatted"/>
    <w:basedOn w:val="Navaden"/>
    <w:link w:val="HTML-oblikovanoZnak"/>
    <w:uiPriority w:val="99"/>
    <w:semiHidden/>
    <w:unhideWhenUsed/>
    <w:rsid w:val="00DF1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DF17C5"/>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7985871">
      <w:bodyDiv w:val="1"/>
      <w:marLeft w:val="0"/>
      <w:marRight w:val="0"/>
      <w:marTop w:val="0"/>
      <w:marBottom w:val="0"/>
      <w:divBdr>
        <w:top w:val="none" w:sz="0" w:space="0" w:color="auto"/>
        <w:left w:val="none" w:sz="0" w:space="0" w:color="auto"/>
        <w:bottom w:val="none" w:sz="0" w:space="0" w:color="auto"/>
        <w:right w:val="none" w:sz="0" w:space="0" w:color="auto"/>
      </w:divBdr>
    </w:div>
    <w:div w:id="812059921">
      <w:bodyDiv w:val="1"/>
      <w:marLeft w:val="0"/>
      <w:marRight w:val="0"/>
      <w:marTop w:val="0"/>
      <w:marBottom w:val="0"/>
      <w:divBdr>
        <w:top w:val="none" w:sz="0" w:space="0" w:color="auto"/>
        <w:left w:val="none" w:sz="0" w:space="0" w:color="auto"/>
        <w:bottom w:val="none" w:sz="0" w:space="0" w:color="auto"/>
        <w:right w:val="none" w:sz="0" w:space="0" w:color="auto"/>
      </w:divBdr>
    </w:div>
    <w:div w:id="1051272579">
      <w:bodyDiv w:val="1"/>
      <w:marLeft w:val="0"/>
      <w:marRight w:val="0"/>
      <w:marTop w:val="0"/>
      <w:marBottom w:val="0"/>
      <w:divBdr>
        <w:top w:val="none" w:sz="0" w:space="0" w:color="auto"/>
        <w:left w:val="none" w:sz="0" w:space="0" w:color="auto"/>
        <w:bottom w:val="none" w:sz="0" w:space="0" w:color="auto"/>
        <w:right w:val="none" w:sz="0" w:space="0" w:color="auto"/>
      </w:divBdr>
    </w:div>
    <w:div w:id="1431773723">
      <w:bodyDiv w:val="1"/>
      <w:marLeft w:val="0"/>
      <w:marRight w:val="0"/>
      <w:marTop w:val="0"/>
      <w:marBottom w:val="0"/>
      <w:divBdr>
        <w:top w:val="none" w:sz="0" w:space="0" w:color="auto"/>
        <w:left w:val="none" w:sz="0" w:space="0" w:color="auto"/>
        <w:bottom w:val="none" w:sz="0" w:space="0" w:color="auto"/>
        <w:right w:val="none" w:sz="0" w:space="0" w:color="auto"/>
      </w:divBdr>
    </w:div>
    <w:div w:id="1554387308">
      <w:bodyDiv w:val="1"/>
      <w:marLeft w:val="0"/>
      <w:marRight w:val="0"/>
      <w:marTop w:val="0"/>
      <w:marBottom w:val="0"/>
      <w:divBdr>
        <w:top w:val="none" w:sz="0" w:space="0" w:color="auto"/>
        <w:left w:val="none" w:sz="0" w:space="0" w:color="auto"/>
        <w:bottom w:val="none" w:sz="0" w:space="0" w:color="auto"/>
        <w:right w:val="none" w:sz="0" w:space="0" w:color="auto"/>
      </w:divBdr>
    </w:div>
    <w:div w:id="187676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96930-347F-4EE9-95F9-06B15033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65</Pages>
  <Words>21547</Words>
  <Characters>122819</Characters>
  <Application>Microsoft Office Word</Application>
  <DocSecurity>0</DocSecurity>
  <Lines>1023</Lines>
  <Paragraphs>288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17</cp:revision>
  <cp:lastPrinted>2023-06-12T10:12:00Z</cp:lastPrinted>
  <dcterms:created xsi:type="dcterms:W3CDTF">2023-06-06T13:04:00Z</dcterms:created>
  <dcterms:modified xsi:type="dcterms:W3CDTF">2023-06-12T14:50:00Z</dcterms:modified>
</cp:coreProperties>
</file>