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16-24/23</w:t>
      </w:r>
    </w:p>
    <w:p w:rsidR="00FB3258" w:rsidRPr="006F1DA5" w:rsidRDefault="00E71A2C" w:rsidP="00FC2646">
      <w:pPr>
        <w:pStyle w:val="Paragraf"/>
        <w:tabs>
          <w:tab w:val="right" w:pos="9070"/>
        </w:tabs>
        <w:rPr>
          <w:rFonts w:ascii="Arial" w:hAnsi="Arial" w:cs="Arial"/>
        </w:rPr>
      </w:pPr>
      <w:r>
        <w:rPr>
          <w:rFonts w:ascii="Arial" w:hAnsi="Arial" w:cs="Arial"/>
        </w:rPr>
        <w:t>Datum: 30</w:t>
      </w:r>
      <w:r w:rsidR="00FB3258" w:rsidRPr="006F1DA5">
        <w:rPr>
          <w:rFonts w:ascii="Arial" w:hAnsi="Arial" w:cs="Arial"/>
        </w:rPr>
        <w:t>.05.2023</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RAČUNALNIŠKA OPREMA</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16-24/23</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3214A5" w:rsidRPr="002B6779" w:rsidRDefault="003214A5" w:rsidP="003214A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3214A5" w:rsidRPr="00D36F2E" w:rsidRDefault="003214A5" w:rsidP="003214A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AB4C61" w:rsidRDefault="003214A5">
      <w:pPr>
        <w:spacing w:before="225" w:after="225" w:line="240" w:lineRule="auto"/>
        <w:jc w:val="both"/>
      </w:pPr>
      <w:r>
        <w:rPr>
          <w:rFonts w:ascii="Arial" w:hAnsi="Arial" w:cs="Arial"/>
          <w:color w:val="000000"/>
          <w:sz w:val="18"/>
          <w:szCs w:val="18"/>
        </w:rPr>
        <w:t xml:space="preserve">Predmet javnega naročila so energetsko učinkoviti </w:t>
      </w:r>
      <w:proofErr w:type="spellStart"/>
      <w:r>
        <w:rPr>
          <w:rFonts w:ascii="Arial" w:hAnsi="Arial" w:cs="Arial"/>
          <w:color w:val="000000"/>
          <w:sz w:val="18"/>
          <w:szCs w:val="18"/>
        </w:rPr>
        <w:t>AllInOne</w:t>
      </w:r>
      <w:proofErr w:type="spellEnd"/>
      <w:r>
        <w:rPr>
          <w:rFonts w:ascii="Arial" w:hAnsi="Arial" w:cs="Arial"/>
          <w:color w:val="000000"/>
          <w:sz w:val="18"/>
          <w:szCs w:val="18"/>
        </w:rPr>
        <w:t xml:space="preserve"> računalniki, prenosni računalniki z priklopnimi postajami ter monitorji.</w:t>
      </w:r>
    </w:p>
    <w:p w:rsidR="00AB4C61" w:rsidRDefault="003214A5">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in 28/23), SPLOŠNA BOLNIŠNICA NOVO MESTO, Šmihelska cesta 1, 8000 Novo mesto (v nadaljevanju: naročnik), vabi zainteresirane ponudnike, da predložijo svojo pisno ponudbo v skladu s to razpisno dokumentacijo in sodelujejo v postopku oddaje javnega naročila.</w:t>
      </w:r>
    </w:p>
    <w:p w:rsidR="00AB4C61" w:rsidRDefault="003214A5">
      <w:pPr>
        <w:spacing w:before="225" w:after="225" w:line="240" w:lineRule="auto"/>
        <w:jc w:val="both"/>
      </w:pPr>
      <w:r>
        <w:rPr>
          <w:rFonts w:ascii="Arial" w:hAnsi="Arial" w:cs="Arial"/>
          <w:color w:val="000000"/>
          <w:sz w:val="18"/>
          <w:szCs w:val="18"/>
        </w:rPr>
        <w:t>Predmet javnega naročila je: RAČUNALNIŠKA OPREMA.</w:t>
      </w:r>
    </w:p>
    <w:p w:rsidR="00AB4C61" w:rsidRDefault="003214A5">
      <w:pPr>
        <w:spacing w:before="225" w:after="225" w:line="240" w:lineRule="auto"/>
        <w:jc w:val="both"/>
      </w:pPr>
      <w:r>
        <w:rPr>
          <w:rFonts w:ascii="Arial" w:hAnsi="Arial" w:cs="Arial"/>
          <w:color w:val="000000"/>
          <w:sz w:val="18"/>
          <w:szCs w:val="18"/>
        </w:rPr>
        <w:t>Delitev naročila na sklope: naročilo se oddaja celovito.</w:t>
      </w:r>
    </w:p>
    <w:p w:rsidR="00AB4C61" w:rsidRDefault="003214A5">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3214A5" w:rsidRDefault="003214A5" w:rsidP="003214A5">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AB4C61">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AB4C61" w:rsidRDefault="003214A5">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AB4C61" w:rsidRDefault="003214A5">
            <w:pPr>
              <w:jc w:val="right"/>
            </w:pPr>
            <w:r>
              <w:rPr>
                <w:rFonts w:ascii="Arial" w:hAnsi="Arial" w:cs="Arial"/>
                <w:b/>
                <w:bCs/>
                <w:color w:val="000000"/>
                <w:position w:val="-2"/>
                <w:sz w:val="18"/>
                <w:szCs w:val="18"/>
                <w:shd w:val="clear" w:color="auto" w:fill="D1D1D1"/>
              </w:rPr>
              <w:t>Datumi</w:t>
            </w:r>
          </w:p>
        </w:tc>
      </w:tr>
      <w:tr w:rsidR="00AB4C61">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A96E69" w:rsidP="00A96E69">
            <w:pPr>
              <w:jc w:val="right"/>
            </w:pPr>
            <w:r>
              <w:rPr>
                <w:rFonts w:ascii="Arial" w:hAnsi="Arial" w:cs="Arial"/>
                <w:color w:val="000000"/>
                <w:position w:val="-2"/>
                <w:sz w:val="18"/>
                <w:szCs w:val="18"/>
              </w:rPr>
              <w:t>do 07</w:t>
            </w:r>
            <w:r w:rsidR="003214A5">
              <w:rPr>
                <w:rFonts w:ascii="Arial" w:hAnsi="Arial" w:cs="Arial"/>
                <w:color w:val="000000"/>
                <w:position w:val="-2"/>
                <w:sz w:val="18"/>
                <w:szCs w:val="18"/>
              </w:rPr>
              <w:t>.0</w:t>
            </w:r>
            <w:r>
              <w:rPr>
                <w:rFonts w:ascii="Arial" w:hAnsi="Arial" w:cs="Arial"/>
                <w:color w:val="000000"/>
                <w:position w:val="-2"/>
                <w:sz w:val="18"/>
                <w:szCs w:val="18"/>
              </w:rPr>
              <w:t>7</w:t>
            </w:r>
            <w:r w:rsidR="003214A5">
              <w:rPr>
                <w:rFonts w:ascii="Arial" w:hAnsi="Arial" w:cs="Arial"/>
                <w:color w:val="000000"/>
                <w:position w:val="-2"/>
                <w:sz w:val="18"/>
                <w:szCs w:val="18"/>
              </w:rPr>
              <w:t>.2023 do 09:00</w:t>
            </w:r>
          </w:p>
        </w:tc>
      </w:tr>
      <w:tr w:rsidR="00AB4C61">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A96E69" w:rsidP="00A96E69">
            <w:pPr>
              <w:jc w:val="right"/>
            </w:pPr>
            <w:r>
              <w:rPr>
                <w:rFonts w:ascii="Arial" w:hAnsi="Arial" w:cs="Arial"/>
                <w:color w:val="000000"/>
                <w:position w:val="-2"/>
                <w:sz w:val="18"/>
                <w:szCs w:val="18"/>
              </w:rPr>
              <w:t>do 24</w:t>
            </w:r>
            <w:r w:rsidR="003214A5">
              <w:rPr>
                <w:rFonts w:ascii="Arial" w:hAnsi="Arial" w:cs="Arial"/>
                <w:color w:val="000000"/>
                <w:position w:val="-2"/>
                <w:sz w:val="18"/>
                <w:szCs w:val="18"/>
              </w:rPr>
              <w:t>.07.2023 do 09:00</w:t>
            </w:r>
          </w:p>
        </w:tc>
      </w:tr>
      <w:tr w:rsidR="00AB4C61">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A96E69" w:rsidP="00A96E69">
            <w:pPr>
              <w:jc w:val="right"/>
            </w:pPr>
            <w:r>
              <w:rPr>
                <w:rFonts w:ascii="Arial" w:hAnsi="Arial" w:cs="Arial"/>
                <w:color w:val="000000"/>
                <w:position w:val="-2"/>
                <w:sz w:val="18"/>
                <w:szCs w:val="18"/>
              </w:rPr>
              <w:t>24</w:t>
            </w:r>
            <w:bookmarkStart w:id="0" w:name="_GoBack"/>
            <w:bookmarkEnd w:id="0"/>
            <w:r w:rsidR="003214A5">
              <w:rPr>
                <w:rFonts w:ascii="Arial" w:hAnsi="Arial" w:cs="Arial"/>
                <w:color w:val="000000"/>
                <w:position w:val="-2"/>
                <w:sz w:val="18"/>
                <w:szCs w:val="18"/>
              </w:rPr>
              <w:t>.07.2023 ob 12:00</w:t>
            </w:r>
          </w:p>
        </w:tc>
      </w:tr>
    </w:tbl>
    <w:p w:rsidR="003214A5" w:rsidRDefault="003214A5" w:rsidP="003214A5">
      <w:pPr>
        <w:pStyle w:val="Paragraf"/>
        <w:spacing w:line="240" w:lineRule="auto"/>
        <w:rPr>
          <w:rFonts w:ascii="Arial" w:hAnsi="Arial" w:cs="Arial"/>
        </w:rPr>
      </w:pPr>
    </w:p>
    <w:p w:rsidR="003214A5" w:rsidRPr="008806CE" w:rsidRDefault="003214A5" w:rsidP="003214A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3214A5" w:rsidRDefault="003214A5" w:rsidP="003214A5">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rsidR="003214A5" w:rsidRDefault="003214A5" w:rsidP="003214A5">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pirmana@sb-nm.si</w:t>
      </w:r>
    </w:p>
    <w:p w:rsidR="003214A5" w:rsidRDefault="003214A5" w:rsidP="003214A5">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07 39 16 163</w:t>
      </w:r>
    </w:p>
    <w:p w:rsidR="00AB4C61" w:rsidRDefault="003214A5">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3214A5" w:rsidRPr="008806CE" w:rsidRDefault="003214A5" w:rsidP="003214A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3214A5" w:rsidRDefault="003214A5" w:rsidP="003214A5">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AB4C61">
        <w:tc>
          <w:tcPr>
            <w:tcW w:w="0" w:type="auto"/>
            <w:tcMar>
              <w:top w:w="0" w:type="auto"/>
              <w:bottom w:w="0" w:type="auto"/>
            </w:tcMar>
          </w:tcPr>
          <w:p w:rsidR="00AB4C61" w:rsidRDefault="003214A5">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rsidR="00AB4C61" w:rsidRDefault="003214A5">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rsidR="00AB4C61" w:rsidRDefault="003214A5">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rsidR="00AB4C61" w:rsidRDefault="003214A5">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rsidR="00AB4C61" w:rsidRDefault="003214A5">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rsidR="00AB4C61" w:rsidRDefault="003214A5">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AB4C61" w:rsidRDefault="003214A5">
      <w:pPr>
        <w:spacing w:before="225" w:after="225" w:line="240" w:lineRule="auto"/>
        <w:jc w:val="both"/>
      </w:pPr>
      <w:r>
        <w:rPr>
          <w:rFonts w:ascii="Arial" w:hAnsi="Arial" w:cs="Arial"/>
          <w:color w:val="000000"/>
          <w:sz w:val="18"/>
          <w:szCs w:val="18"/>
        </w:rPr>
        <w:t>Po preteku roka za predložitev ponudb ponudbe ne bo več mogoče oddati.</w:t>
      </w:r>
    </w:p>
    <w:p w:rsidR="003214A5" w:rsidRPr="008806CE" w:rsidRDefault="003214A5" w:rsidP="003214A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3214A5" w:rsidRPr="00445A62" w:rsidRDefault="003214A5" w:rsidP="003214A5">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3214A5" w:rsidRPr="00445A62" w:rsidRDefault="003214A5" w:rsidP="003214A5">
      <w:pPr>
        <w:spacing w:before="120" w:after="120"/>
        <w:jc w:val="both"/>
        <w:rPr>
          <w:rFonts w:ascii="Arial" w:hAnsi="Arial" w:cs="Arial"/>
          <w:b/>
          <w:sz w:val="18"/>
          <w:szCs w:val="18"/>
        </w:rPr>
      </w:pPr>
      <w:r>
        <w:rPr>
          <w:rFonts w:ascii="Arial" w:hAnsi="Arial" w:cs="Arial"/>
          <w:b/>
          <w:sz w:val="18"/>
          <w:szCs w:val="18"/>
        </w:rPr>
        <w:t>Spletna aplikacija e-Oddaja</w:t>
      </w:r>
    </w:p>
    <w:p w:rsidR="00AB4C61" w:rsidRDefault="003214A5">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rsidR="003214A5" w:rsidRPr="008806CE" w:rsidRDefault="003214A5" w:rsidP="003214A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3214A5" w:rsidRPr="00445A62" w:rsidRDefault="003214A5" w:rsidP="003214A5">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rsidR="00AB4C61" w:rsidRDefault="003214A5">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3214A5" w:rsidRPr="008806CE" w:rsidRDefault="003214A5" w:rsidP="003214A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3214A5" w:rsidRPr="00445A62" w:rsidRDefault="003214A5" w:rsidP="003214A5">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AB4C61" w:rsidRDefault="003214A5">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3214A5" w:rsidRPr="008806CE" w:rsidRDefault="003214A5" w:rsidP="003214A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AB4C61" w:rsidRDefault="003214A5">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AB4C61">
        <w:tc>
          <w:tcPr>
            <w:tcW w:w="0" w:type="auto"/>
            <w:tcMar>
              <w:top w:w="0" w:type="auto"/>
              <w:bottom w:w="0" w:type="auto"/>
            </w:tcMar>
          </w:tcPr>
          <w:p w:rsidR="00AB4C61" w:rsidRDefault="003214A5">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rsidR="00AB4C61" w:rsidRDefault="003214A5">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AB4C61" w:rsidRDefault="003214A5">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3214A5" w:rsidRPr="00BB1848" w:rsidRDefault="003214A5" w:rsidP="003214A5">
      <w:pPr>
        <w:pStyle w:val="Paragraf"/>
        <w:spacing w:before="0" w:after="0"/>
        <w:rPr>
          <w:rFonts w:cs="Arial"/>
        </w:rPr>
      </w:pPr>
    </w:p>
    <w:p w:rsidR="003214A5" w:rsidRPr="00445A62" w:rsidRDefault="003214A5" w:rsidP="003214A5">
      <w:pPr>
        <w:pStyle w:val="Paragraf"/>
        <w:spacing w:before="0" w:after="0"/>
        <w:jc w:val="both"/>
        <w:rPr>
          <w:rFonts w:ascii="Arial" w:hAnsi="Arial" w:cs="Arial"/>
        </w:rPr>
      </w:pPr>
    </w:p>
    <w:p w:rsidR="00AB4C61" w:rsidRDefault="00E71A2C">
      <w:pPr>
        <w:spacing w:after="0" w:line="240" w:lineRule="auto"/>
      </w:pPr>
      <w:r>
        <w:rPr>
          <w:rFonts w:ascii="Arial" w:hAnsi="Arial" w:cs="Arial"/>
          <w:color w:val="000000"/>
          <w:sz w:val="18"/>
          <w:szCs w:val="18"/>
        </w:rPr>
        <w:t>Datum: 30</w:t>
      </w:r>
      <w:r w:rsidR="003214A5">
        <w:rPr>
          <w:rFonts w:ascii="Arial" w:hAnsi="Arial" w:cs="Arial"/>
          <w:color w:val="000000"/>
          <w:sz w:val="18"/>
          <w:szCs w:val="18"/>
        </w:rPr>
        <w:t>.05.2023</w:t>
      </w:r>
      <w:r w:rsidR="003214A5">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140"/>
        <w:gridCol w:w="3930"/>
      </w:tblGrid>
      <w:tr w:rsidR="00AB4C61">
        <w:trPr>
          <w:cantSplit/>
        </w:trPr>
        <w:tc>
          <w:tcPr>
            <w:tcW w:w="0" w:type="auto"/>
            <w:tcMar>
              <w:top w:w="135" w:type="dxa"/>
              <w:bottom w:w="135" w:type="dxa"/>
            </w:tcMar>
            <w:vAlign w:val="center"/>
          </w:tcPr>
          <w:p w:rsidR="00AB4C61" w:rsidRDefault="003214A5">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rsidR="00AB4C61" w:rsidRDefault="003214A5">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rsidR="00AB4C61" w:rsidRDefault="00AB4C61">
      <w:pPr>
        <w:sectPr w:rsidR="00AB4C61" w:rsidSect="003214A5">
          <w:headerReference w:type="default" r:id="rId10"/>
          <w:footerReference w:type="default" r:id="rId11"/>
          <w:pgSz w:w="11906" w:h="16838"/>
          <w:pgMar w:top="1418" w:right="1418" w:bottom="1418" w:left="1418" w:header="567" w:footer="596" w:gutter="0"/>
          <w:cols w:space="708"/>
          <w:docGrid w:linePitch="360"/>
        </w:sectPr>
      </w:pPr>
    </w:p>
    <w:p w:rsidR="003214A5" w:rsidRPr="00EF740C" w:rsidRDefault="003214A5" w:rsidP="003214A5">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3214A5" w:rsidRDefault="003214A5" w:rsidP="003214A5">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AB4C61">
        <w:tc>
          <w:tcPr>
            <w:tcW w:w="0" w:type="auto"/>
            <w:shd w:val="clear" w:color="auto" w:fill="000000"/>
            <w:tcMar>
              <w:top w:w="150" w:type="dxa"/>
              <w:bottom w:w="150" w:type="dxa"/>
            </w:tcMar>
            <w:vAlign w:val="center"/>
          </w:tcPr>
          <w:p w:rsidR="00AB4C61" w:rsidRDefault="003214A5">
            <w:r>
              <w:rPr>
                <w:rFonts w:ascii="Arial" w:hAnsi="Arial" w:cs="Arial"/>
                <w:b/>
                <w:bCs/>
                <w:color w:val="FFFFFF"/>
                <w:position w:val="-2"/>
                <w:sz w:val="18"/>
                <w:szCs w:val="18"/>
                <w:shd w:val="clear" w:color="auto" w:fill="000000"/>
              </w:rPr>
              <w:t>1. Splošna navodila</w:t>
            </w:r>
          </w:p>
        </w:tc>
      </w:tr>
    </w:tbl>
    <w:p w:rsidR="00AB4C61" w:rsidRDefault="003214A5">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AB4C61" w:rsidRDefault="003214A5">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AB4C61" w:rsidRDefault="003214A5">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AB4C61" w:rsidRDefault="003214A5">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rsidR="00AB4C61" w:rsidRDefault="003214A5">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AB4C61">
        <w:tc>
          <w:tcPr>
            <w:tcW w:w="0" w:type="auto"/>
            <w:shd w:val="clear" w:color="auto" w:fill="000000"/>
            <w:tcMar>
              <w:top w:w="150" w:type="dxa"/>
              <w:bottom w:w="150" w:type="dxa"/>
            </w:tcMar>
            <w:vAlign w:val="center"/>
          </w:tcPr>
          <w:p w:rsidR="00AB4C61" w:rsidRDefault="003214A5">
            <w:r>
              <w:rPr>
                <w:rFonts w:ascii="Arial" w:hAnsi="Arial" w:cs="Arial"/>
                <w:b/>
                <w:bCs/>
                <w:color w:val="FFFFFF"/>
                <w:position w:val="-2"/>
                <w:sz w:val="18"/>
                <w:szCs w:val="18"/>
                <w:shd w:val="clear" w:color="auto" w:fill="000000"/>
              </w:rPr>
              <w:t>2. Zakoni in predpisi</w:t>
            </w:r>
          </w:p>
        </w:tc>
      </w:tr>
    </w:tbl>
    <w:p w:rsidR="00AB4C61" w:rsidRDefault="003214A5">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AB4C61">
        <w:tc>
          <w:tcPr>
            <w:tcW w:w="0" w:type="auto"/>
            <w:tcMar>
              <w:top w:w="0" w:type="auto"/>
              <w:bottom w:w="0" w:type="auto"/>
            </w:tcMar>
          </w:tcPr>
          <w:p w:rsidR="00AB4C61" w:rsidRDefault="003214A5">
            <w:pPr>
              <w:numPr>
                <w:ilvl w:val="0"/>
                <w:numId w:val="11"/>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in 28/23)</w:t>
            </w:r>
          </w:p>
          <w:p w:rsidR="00AB4C61" w:rsidRDefault="003214A5">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rsidR="00AB4C61" w:rsidRDefault="003214A5">
            <w:pPr>
              <w:numPr>
                <w:ilvl w:val="0"/>
                <w:numId w:val="11"/>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in 18/23 – ZDU-1O)</w:t>
            </w:r>
          </w:p>
          <w:p w:rsidR="00AB4C61" w:rsidRDefault="003214A5">
            <w:pPr>
              <w:numPr>
                <w:ilvl w:val="0"/>
                <w:numId w:val="11"/>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rsidR="00AB4C61" w:rsidRDefault="003214A5">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AB4C61" w:rsidRDefault="003214A5">
            <w:pPr>
              <w:numPr>
                <w:ilvl w:val="0"/>
                <w:numId w:val="11"/>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rsidR="00AB4C61" w:rsidRDefault="003214A5">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AB4C61" w:rsidRDefault="003214A5">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rsidR="00AB4C61" w:rsidRDefault="003214A5">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AB4C61">
        <w:tc>
          <w:tcPr>
            <w:tcW w:w="0" w:type="auto"/>
            <w:tcMar>
              <w:top w:w="0" w:type="auto"/>
              <w:bottom w:w="0" w:type="auto"/>
            </w:tcMar>
          </w:tcPr>
          <w:p w:rsidR="00AB4C61" w:rsidRDefault="003214A5">
            <w:pPr>
              <w:numPr>
                <w:ilvl w:val="0"/>
                <w:numId w:val="12"/>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rsidR="00AB4C61" w:rsidRDefault="003214A5">
            <w:pPr>
              <w:numPr>
                <w:ilvl w:val="0"/>
                <w:numId w:val="12"/>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rsidR="00AB4C61" w:rsidRDefault="003214A5">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rsidR="00AB4C61" w:rsidRDefault="003214A5">
      <w:pPr>
        <w:spacing w:before="225" w:after="225" w:line="240" w:lineRule="auto"/>
        <w:jc w:val="both"/>
      </w:pPr>
      <w:r>
        <w:rPr>
          <w:rFonts w:ascii="Arial" w:hAnsi="Arial" w:cs="Arial"/>
          <w:color w:val="000000"/>
          <w:sz w:val="18"/>
          <w:szCs w:val="18"/>
        </w:rPr>
        <w:lastRenderedPageBreak/>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AB4C61" w:rsidRDefault="003214A5">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AB4C61" w:rsidRDefault="003214A5">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AB4C61">
        <w:tc>
          <w:tcPr>
            <w:tcW w:w="0" w:type="auto"/>
            <w:shd w:val="clear" w:color="auto" w:fill="000000"/>
            <w:tcMar>
              <w:top w:w="150" w:type="dxa"/>
              <w:bottom w:w="150" w:type="dxa"/>
            </w:tcMar>
            <w:vAlign w:val="center"/>
          </w:tcPr>
          <w:p w:rsidR="00AB4C61" w:rsidRDefault="003214A5">
            <w:r>
              <w:rPr>
                <w:rFonts w:ascii="Arial" w:hAnsi="Arial" w:cs="Arial"/>
                <w:b/>
                <w:bCs/>
                <w:color w:val="FFFFFF"/>
                <w:position w:val="-2"/>
                <w:sz w:val="18"/>
                <w:szCs w:val="18"/>
                <w:shd w:val="clear" w:color="auto" w:fill="000000"/>
              </w:rPr>
              <w:t>3. Jezik razpisne dokumentacije in ponudbe ter oblika</w:t>
            </w:r>
          </w:p>
        </w:tc>
      </w:tr>
    </w:tbl>
    <w:p w:rsidR="00AB4C61" w:rsidRDefault="003214A5">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AB4C61" w:rsidRDefault="003214A5">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AB4C61" w:rsidRDefault="003214A5">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AB4C61" w:rsidRDefault="003214A5">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AB4C61" w:rsidRDefault="003214A5">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AB4C61">
        <w:tc>
          <w:tcPr>
            <w:tcW w:w="0" w:type="auto"/>
            <w:shd w:val="clear" w:color="auto" w:fill="000000"/>
            <w:tcMar>
              <w:top w:w="150" w:type="dxa"/>
              <w:bottom w:w="150" w:type="dxa"/>
            </w:tcMar>
            <w:vAlign w:val="center"/>
          </w:tcPr>
          <w:p w:rsidR="00AB4C61" w:rsidRDefault="003214A5">
            <w:r>
              <w:rPr>
                <w:rFonts w:ascii="Arial" w:hAnsi="Arial" w:cs="Arial"/>
                <w:b/>
                <w:bCs/>
                <w:color w:val="FFFFFF"/>
                <w:position w:val="-2"/>
                <w:sz w:val="18"/>
                <w:szCs w:val="18"/>
                <w:shd w:val="clear" w:color="auto" w:fill="000000"/>
              </w:rPr>
              <w:t>4. Skupna ponudba</w:t>
            </w:r>
          </w:p>
        </w:tc>
      </w:tr>
    </w:tbl>
    <w:p w:rsidR="00AB4C61" w:rsidRDefault="003214A5">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AB4C61">
        <w:tc>
          <w:tcPr>
            <w:tcW w:w="0" w:type="auto"/>
            <w:tcMar>
              <w:top w:w="0" w:type="auto"/>
              <w:bottom w:w="0" w:type="auto"/>
            </w:tcMar>
          </w:tcPr>
          <w:p w:rsidR="00AB4C61" w:rsidRDefault="003214A5">
            <w:pPr>
              <w:numPr>
                <w:ilvl w:val="0"/>
                <w:numId w:val="13"/>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AB4C61" w:rsidRDefault="003214A5">
            <w:pPr>
              <w:numPr>
                <w:ilvl w:val="0"/>
                <w:numId w:val="13"/>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AB4C61" w:rsidRDefault="003214A5">
            <w:pPr>
              <w:numPr>
                <w:ilvl w:val="0"/>
                <w:numId w:val="13"/>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AB4C61" w:rsidRDefault="003214A5">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AB4C61" w:rsidRDefault="003214A5">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AB4C61" w:rsidRDefault="003214A5">
            <w:pPr>
              <w:numPr>
                <w:ilvl w:val="0"/>
                <w:numId w:val="13"/>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AB4C61" w:rsidRDefault="003214A5">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AB4C61" w:rsidRDefault="003214A5">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AB4C61">
        <w:tc>
          <w:tcPr>
            <w:tcW w:w="0" w:type="auto"/>
            <w:shd w:val="clear" w:color="auto" w:fill="000000"/>
            <w:tcMar>
              <w:top w:w="150" w:type="dxa"/>
              <w:bottom w:w="150" w:type="dxa"/>
            </w:tcMar>
            <w:vAlign w:val="center"/>
          </w:tcPr>
          <w:p w:rsidR="00AB4C61" w:rsidRDefault="003214A5">
            <w:r>
              <w:rPr>
                <w:rFonts w:ascii="Arial" w:hAnsi="Arial" w:cs="Arial"/>
                <w:b/>
                <w:bCs/>
                <w:color w:val="FFFFFF"/>
                <w:position w:val="-2"/>
                <w:sz w:val="18"/>
                <w:szCs w:val="18"/>
                <w:shd w:val="clear" w:color="auto" w:fill="000000"/>
              </w:rPr>
              <w:t>5. ESPD</w:t>
            </w:r>
          </w:p>
        </w:tc>
      </w:tr>
    </w:tbl>
    <w:p w:rsidR="00AB4C61" w:rsidRDefault="003214A5">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AB4C61" w:rsidRDefault="003214A5">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rsidR="00AB4C61" w:rsidRDefault="00AB4C61">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AB4C61">
        <w:tc>
          <w:tcPr>
            <w:tcW w:w="0" w:type="auto"/>
            <w:shd w:val="clear" w:color="auto" w:fill="000000"/>
            <w:tcMar>
              <w:top w:w="150" w:type="dxa"/>
              <w:bottom w:w="150" w:type="dxa"/>
            </w:tcMar>
            <w:vAlign w:val="center"/>
          </w:tcPr>
          <w:p w:rsidR="00AB4C61" w:rsidRDefault="003214A5">
            <w:r>
              <w:rPr>
                <w:rFonts w:ascii="Arial" w:hAnsi="Arial" w:cs="Arial"/>
                <w:b/>
                <w:bCs/>
                <w:color w:val="FFFFFF"/>
                <w:position w:val="-2"/>
                <w:sz w:val="18"/>
                <w:szCs w:val="18"/>
                <w:shd w:val="clear" w:color="auto" w:fill="000000"/>
              </w:rPr>
              <w:t>6. Ponudba s podizvajalci</w:t>
            </w:r>
          </w:p>
        </w:tc>
      </w:tr>
    </w:tbl>
    <w:p w:rsidR="00AB4C61" w:rsidRDefault="003214A5">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AB4C61" w:rsidRDefault="003214A5">
      <w:pPr>
        <w:spacing w:before="225" w:after="225" w:line="240" w:lineRule="auto"/>
        <w:jc w:val="both"/>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AB4C61">
        <w:tc>
          <w:tcPr>
            <w:tcW w:w="0" w:type="auto"/>
            <w:shd w:val="clear" w:color="auto" w:fill="000000"/>
            <w:tcMar>
              <w:top w:w="150" w:type="dxa"/>
              <w:bottom w:w="150" w:type="dxa"/>
            </w:tcMar>
            <w:vAlign w:val="center"/>
          </w:tcPr>
          <w:p w:rsidR="00AB4C61" w:rsidRDefault="003214A5">
            <w:r>
              <w:rPr>
                <w:rFonts w:ascii="Arial" w:hAnsi="Arial" w:cs="Arial"/>
                <w:b/>
                <w:bCs/>
                <w:color w:val="FFFFFF"/>
                <w:position w:val="-2"/>
                <w:sz w:val="18"/>
                <w:szCs w:val="18"/>
                <w:shd w:val="clear" w:color="auto" w:fill="000000"/>
              </w:rPr>
              <w:t>7. Ustavitev postopka, zavrnitev vseh ponudb, odstop od izvedbe javnega naročila</w:t>
            </w:r>
          </w:p>
        </w:tc>
      </w:tr>
    </w:tbl>
    <w:p w:rsidR="00AB4C61" w:rsidRDefault="003214A5">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AB4C61">
        <w:tc>
          <w:tcPr>
            <w:tcW w:w="0" w:type="auto"/>
            <w:shd w:val="clear" w:color="auto" w:fill="000000"/>
            <w:tcMar>
              <w:top w:w="150" w:type="dxa"/>
              <w:bottom w:w="150" w:type="dxa"/>
            </w:tcMar>
            <w:vAlign w:val="center"/>
          </w:tcPr>
          <w:p w:rsidR="00AB4C61" w:rsidRDefault="003214A5">
            <w:r>
              <w:rPr>
                <w:rFonts w:ascii="Arial" w:hAnsi="Arial" w:cs="Arial"/>
                <w:b/>
                <w:bCs/>
                <w:color w:val="FFFFFF"/>
                <w:position w:val="-2"/>
                <w:sz w:val="18"/>
                <w:szCs w:val="18"/>
                <w:shd w:val="clear" w:color="auto" w:fill="000000"/>
              </w:rPr>
              <w:t>8. Zmanjšanje obsega naročila</w:t>
            </w:r>
          </w:p>
        </w:tc>
      </w:tr>
    </w:tbl>
    <w:p w:rsidR="00AB4C61" w:rsidRDefault="003214A5">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AB4C61" w:rsidRDefault="003214A5">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AB4C61">
        <w:tc>
          <w:tcPr>
            <w:tcW w:w="0" w:type="auto"/>
            <w:shd w:val="clear" w:color="auto" w:fill="000000"/>
            <w:tcMar>
              <w:top w:w="150" w:type="dxa"/>
              <w:bottom w:w="150" w:type="dxa"/>
            </w:tcMar>
            <w:vAlign w:val="center"/>
          </w:tcPr>
          <w:p w:rsidR="00AB4C61" w:rsidRDefault="003214A5">
            <w:r>
              <w:rPr>
                <w:rFonts w:ascii="Arial" w:hAnsi="Arial" w:cs="Arial"/>
                <w:b/>
                <w:bCs/>
                <w:color w:val="FFFFFF"/>
                <w:position w:val="-2"/>
                <w:sz w:val="18"/>
                <w:szCs w:val="18"/>
                <w:shd w:val="clear" w:color="auto" w:fill="000000"/>
              </w:rPr>
              <w:t>9. Dopolnjevanje, spreminjanje ter pojasnjevanje ponudb</w:t>
            </w:r>
          </w:p>
        </w:tc>
      </w:tr>
    </w:tbl>
    <w:p w:rsidR="00AB4C61" w:rsidRDefault="003214A5">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AB4C61" w:rsidRDefault="003214A5">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AB4C61" w:rsidRDefault="003214A5">
      <w:pPr>
        <w:spacing w:before="225" w:after="225" w:line="240" w:lineRule="auto"/>
        <w:jc w:val="both"/>
      </w:pPr>
      <w:r>
        <w:rPr>
          <w:rFonts w:ascii="Arial" w:hAnsi="Arial" w:cs="Arial"/>
          <w:color w:val="000000"/>
          <w:sz w:val="18"/>
          <w:szCs w:val="18"/>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rsidR="00AB4C61" w:rsidRDefault="003214A5">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AB4C61" w:rsidRDefault="003214A5">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AB4C61" w:rsidRDefault="003214A5">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AB4C61">
        <w:tc>
          <w:tcPr>
            <w:tcW w:w="0" w:type="auto"/>
            <w:shd w:val="clear" w:color="auto" w:fill="000000"/>
            <w:tcMar>
              <w:top w:w="150" w:type="dxa"/>
              <w:bottom w:w="150" w:type="dxa"/>
            </w:tcMar>
            <w:vAlign w:val="center"/>
          </w:tcPr>
          <w:p w:rsidR="00AB4C61" w:rsidRDefault="003214A5">
            <w:r>
              <w:rPr>
                <w:rFonts w:ascii="Arial" w:hAnsi="Arial" w:cs="Arial"/>
                <w:b/>
                <w:bCs/>
                <w:color w:val="FFFFFF"/>
                <w:position w:val="-2"/>
                <w:sz w:val="18"/>
                <w:szCs w:val="18"/>
                <w:shd w:val="clear" w:color="auto" w:fill="000000"/>
              </w:rPr>
              <w:t>10. Obvestilo o oddaji naročila</w:t>
            </w:r>
          </w:p>
        </w:tc>
      </w:tr>
    </w:tbl>
    <w:p w:rsidR="00AB4C61" w:rsidRDefault="003214A5">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AB4C61" w:rsidRDefault="003214A5">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AB4C61" w:rsidRDefault="003214A5">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AB4C61" w:rsidRDefault="003214A5">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AB4C61">
        <w:tc>
          <w:tcPr>
            <w:tcW w:w="0" w:type="auto"/>
            <w:shd w:val="clear" w:color="auto" w:fill="000000"/>
            <w:tcMar>
              <w:top w:w="150" w:type="dxa"/>
              <w:bottom w:w="150" w:type="dxa"/>
            </w:tcMar>
            <w:vAlign w:val="center"/>
          </w:tcPr>
          <w:p w:rsidR="00AB4C61" w:rsidRDefault="003214A5">
            <w:r>
              <w:rPr>
                <w:rFonts w:ascii="Arial" w:hAnsi="Arial" w:cs="Arial"/>
                <w:b/>
                <w:bCs/>
                <w:color w:val="FFFFFF"/>
                <w:position w:val="-2"/>
                <w:sz w:val="18"/>
                <w:szCs w:val="18"/>
                <w:shd w:val="clear" w:color="auto" w:fill="000000"/>
              </w:rPr>
              <w:t>11. Zaupnost ponudbene dokumentacije</w:t>
            </w:r>
          </w:p>
        </w:tc>
      </w:tr>
    </w:tbl>
    <w:p w:rsidR="00AB4C61" w:rsidRDefault="003214A5">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rsidR="00AB4C61" w:rsidRDefault="003214A5">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AB4C61" w:rsidRDefault="003214A5">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r w:rsidR="00465702">
        <w:rPr>
          <w:rFonts w:ascii="Arial" w:hAnsi="Arial" w:cs="Arial"/>
          <w:color w:val="000000"/>
          <w:sz w:val="18"/>
          <w:szCs w:val="18"/>
        </w:rPr>
        <w:t>naročnikovih</w:t>
      </w:r>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rsidR="00AB4C61" w:rsidRDefault="003214A5">
      <w:pPr>
        <w:spacing w:before="225" w:after="225" w:line="240" w:lineRule="auto"/>
        <w:jc w:val="both"/>
      </w:pPr>
      <w:r>
        <w:rPr>
          <w:rFonts w:ascii="Arial" w:hAnsi="Arial" w:cs="Arial"/>
          <w:color w:val="000000"/>
          <w:sz w:val="18"/>
          <w:szCs w:val="18"/>
        </w:rPr>
        <w:lastRenderedPageBreak/>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AB4C61">
        <w:tc>
          <w:tcPr>
            <w:tcW w:w="0" w:type="auto"/>
            <w:shd w:val="clear" w:color="auto" w:fill="000000"/>
            <w:tcMar>
              <w:top w:w="150" w:type="dxa"/>
              <w:bottom w:w="150" w:type="dxa"/>
            </w:tcMar>
            <w:vAlign w:val="center"/>
          </w:tcPr>
          <w:p w:rsidR="00AB4C61" w:rsidRDefault="003214A5">
            <w:r>
              <w:rPr>
                <w:rFonts w:ascii="Arial" w:hAnsi="Arial" w:cs="Arial"/>
                <w:b/>
                <w:bCs/>
                <w:color w:val="FFFFFF"/>
                <w:position w:val="-2"/>
                <w:sz w:val="18"/>
                <w:szCs w:val="18"/>
                <w:shd w:val="clear" w:color="auto" w:fill="000000"/>
              </w:rPr>
              <w:t>12. Način predložitve dokumentov v ponudbi</w:t>
            </w:r>
          </w:p>
        </w:tc>
      </w:tr>
    </w:tbl>
    <w:p w:rsidR="00AB4C61" w:rsidRDefault="003214A5">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AB4C61">
        <w:tc>
          <w:tcPr>
            <w:tcW w:w="0" w:type="auto"/>
            <w:tcMar>
              <w:top w:w="0" w:type="auto"/>
              <w:bottom w:w="0" w:type="auto"/>
            </w:tcMar>
          </w:tcPr>
          <w:p w:rsidR="00AB4C61" w:rsidRDefault="003214A5">
            <w:pPr>
              <w:numPr>
                <w:ilvl w:val="0"/>
                <w:numId w:val="14"/>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AB4C61" w:rsidRDefault="003214A5">
            <w:pPr>
              <w:numPr>
                <w:ilvl w:val="0"/>
                <w:numId w:val="14"/>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rsidR="00AB4C61" w:rsidRDefault="003214A5">
            <w:pPr>
              <w:numPr>
                <w:ilvl w:val="0"/>
                <w:numId w:val="14"/>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AB4C61" w:rsidRDefault="003214A5">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AB4C61" w:rsidRDefault="003214A5">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AB4C61" w:rsidRDefault="003214A5">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AB4C61" w:rsidRDefault="003214A5">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AB4C61">
        <w:tc>
          <w:tcPr>
            <w:tcW w:w="0" w:type="auto"/>
            <w:shd w:val="clear" w:color="auto" w:fill="000000"/>
            <w:tcMar>
              <w:top w:w="150" w:type="dxa"/>
              <w:bottom w:w="150" w:type="dxa"/>
            </w:tcMar>
            <w:vAlign w:val="center"/>
          </w:tcPr>
          <w:p w:rsidR="00AB4C61" w:rsidRDefault="003214A5">
            <w:r>
              <w:rPr>
                <w:rFonts w:ascii="Arial" w:hAnsi="Arial" w:cs="Arial"/>
                <w:b/>
                <w:bCs/>
                <w:color w:val="FFFFFF"/>
                <w:position w:val="-2"/>
                <w:sz w:val="18"/>
                <w:szCs w:val="18"/>
                <w:shd w:val="clear" w:color="auto" w:fill="000000"/>
              </w:rPr>
              <w:t>13. Veljavnost ponudbe</w:t>
            </w:r>
          </w:p>
        </w:tc>
      </w:tr>
    </w:tbl>
    <w:p w:rsidR="00AB4C61" w:rsidRDefault="003214A5">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rsidR="00AB4C61" w:rsidRDefault="003214A5">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AB4C61">
        <w:tc>
          <w:tcPr>
            <w:tcW w:w="0" w:type="auto"/>
            <w:shd w:val="clear" w:color="auto" w:fill="000000"/>
            <w:tcMar>
              <w:top w:w="150" w:type="dxa"/>
              <w:bottom w:w="150" w:type="dxa"/>
            </w:tcMar>
            <w:vAlign w:val="center"/>
          </w:tcPr>
          <w:p w:rsidR="00AB4C61" w:rsidRDefault="003214A5">
            <w:r>
              <w:rPr>
                <w:rFonts w:ascii="Arial" w:hAnsi="Arial" w:cs="Arial"/>
                <w:b/>
                <w:bCs/>
                <w:color w:val="FFFFFF"/>
                <w:position w:val="-2"/>
                <w:sz w:val="18"/>
                <w:szCs w:val="18"/>
                <w:shd w:val="clear" w:color="auto" w:fill="000000"/>
              </w:rPr>
              <w:t>14. Pravno varstvo</w:t>
            </w:r>
          </w:p>
        </w:tc>
      </w:tr>
    </w:tbl>
    <w:p w:rsidR="00AB4C61" w:rsidRDefault="003214A5">
      <w:pPr>
        <w:spacing w:before="225" w:after="225" w:line="240" w:lineRule="auto"/>
        <w:jc w:val="both"/>
      </w:pPr>
      <w:r>
        <w:rPr>
          <w:rFonts w:ascii="Arial" w:hAnsi="Arial" w:cs="Arial"/>
          <w:color w:val="000000"/>
          <w:sz w:val="18"/>
          <w:szCs w:val="18"/>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w:t>
      </w:r>
      <w:r>
        <w:rPr>
          <w:rFonts w:ascii="Arial" w:hAnsi="Arial" w:cs="Arial"/>
          <w:color w:val="000000"/>
          <w:sz w:val="18"/>
          <w:szCs w:val="18"/>
        </w:rPr>
        <w:lastRenderedPageBreak/>
        <w:t>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AB4C61" w:rsidRDefault="003214A5">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AB4C61" w:rsidRDefault="003214A5">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AB4C61" w:rsidRDefault="003214A5">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AB4C61" w:rsidRDefault="003214A5">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rsidR="00AB4C61" w:rsidRDefault="003214A5">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AB4C61" w:rsidRDefault="003214A5">
      <w:pPr>
        <w:spacing w:before="225" w:after="225" w:line="240" w:lineRule="auto"/>
        <w:jc w:val="both"/>
      </w:pPr>
      <w:r>
        <w:rPr>
          <w:rFonts w:ascii="Arial" w:hAnsi="Arial" w:cs="Arial"/>
          <w:color w:val="000000"/>
          <w:sz w:val="18"/>
          <w:szCs w:val="18"/>
        </w:rPr>
        <w:t>https://ejn.gov.si/sistem/pravno-varstvo.html</w:t>
      </w:r>
    </w:p>
    <w:p w:rsidR="00AB4C61" w:rsidRDefault="003214A5">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rsidR="00AB4C61" w:rsidRDefault="003214A5">
      <w:pPr>
        <w:spacing w:before="225" w:after="225" w:line="240" w:lineRule="auto"/>
        <w:jc w:val="both"/>
      </w:pPr>
      <w:r>
        <w:rPr>
          <w:rFonts w:ascii="Arial" w:hAnsi="Arial" w:cs="Arial"/>
          <w:color w:val="000000"/>
          <w:sz w:val="18"/>
          <w:szCs w:val="18"/>
        </w:rPr>
        <w:t>Zahtevek za revizijo se lahko vloži v roku iz 25. člena ZPVPJN.</w:t>
      </w:r>
    </w:p>
    <w:p w:rsidR="00AB4C61" w:rsidRDefault="003214A5">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AB4C61">
        <w:tc>
          <w:tcPr>
            <w:tcW w:w="0" w:type="auto"/>
            <w:shd w:val="clear" w:color="auto" w:fill="000000"/>
            <w:tcMar>
              <w:top w:w="150" w:type="dxa"/>
              <w:bottom w:w="150" w:type="dxa"/>
            </w:tcMar>
            <w:vAlign w:val="center"/>
          </w:tcPr>
          <w:p w:rsidR="00AB4C61" w:rsidRDefault="003214A5">
            <w:r>
              <w:rPr>
                <w:rFonts w:ascii="Arial" w:hAnsi="Arial" w:cs="Arial"/>
                <w:b/>
                <w:bCs/>
                <w:color w:val="FFFFFF"/>
                <w:position w:val="-2"/>
                <w:sz w:val="18"/>
                <w:szCs w:val="18"/>
                <w:shd w:val="clear" w:color="auto" w:fill="000000"/>
              </w:rPr>
              <w:t>15. Sklenitev pogodbe</w:t>
            </w:r>
          </w:p>
        </w:tc>
      </w:tr>
    </w:tbl>
    <w:p w:rsidR="00AB4C61" w:rsidRDefault="003214A5">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rsidR="00AB4C61" w:rsidRDefault="003214A5">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rsidR="00AB4C61" w:rsidRDefault="003214A5">
      <w:pPr>
        <w:spacing w:before="225" w:after="225" w:line="240" w:lineRule="auto"/>
        <w:jc w:val="both"/>
        <w:rPr>
          <w:rFonts w:ascii="Arial" w:hAnsi="Arial" w:cs="Arial"/>
          <w:color w:val="000000"/>
          <w:sz w:val="18"/>
          <w:szCs w:val="18"/>
        </w:rPr>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3214A5" w:rsidRDefault="003214A5">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AB4C61">
        <w:tc>
          <w:tcPr>
            <w:tcW w:w="0" w:type="auto"/>
            <w:shd w:val="clear" w:color="auto" w:fill="000000"/>
            <w:tcMar>
              <w:top w:w="150" w:type="dxa"/>
              <w:bottom w:w="150" w:type="dxa"/>
            </w:tcMar>
            <w:vAlign w:val="center"/>
          </w:tcPr>
          <w:p w:rsidR="00AB4C61" w:rsidRDefault="003214A5">
            <w:r>
              <w:rPr>
                <w:rFonts w:ascii="Arial" w:hAnsi="Arial" w:cs="Arial"/>
                <w:b/>
                <w:bCs/>
                <w:color w:val="FFFFFF"/>
                <w:position w:val="-2"/>
                <w:sz w:val="18"/>
                <w:szCs w:val="18"/>
                <w:shd w:val="clear" w:color="auto" w:fill="000000"/>
              </w:rPr>
              <w:t>16. Navodilo za izpolnitev predračuna</w:t>
            </w:r>
          </w:p>
        </w:tc>
      </w:tr>
    </w:tbl>
    <w:p w:rsidR="00AB4C61" w:rsidRDefault="003214A5">
      <w:pPr>
        <w:spacing w:before="225" w:after="225" w:line="240" w:lineRule="auto"/>
        <w:jc w:val="both"/>
      </w:pPr>
      <w:r>
        <w:rPr>
          <w:rFonts w:ascii="Arial" w:hAnsi="Arial" w:cs="Arial"/>
          <w:color w:val="000000"/>
          <w:sz w:val="18"/>
          <w:szCs w:val="18"/>
        </w:rPr>
        <w:t xml:space="preserve">Ponudnik mora  Predračun - Seznam razpisanega blaga (OBR – 8a), ki se nahaja v samostojni </w:t>
      </w:r>
      <w:proofErr w:type="spellStart"/>
      <w:r>
        <w:rPr>
          <w:rFonts w:ascii="Arial" w:hAnsi="Arial" w:cs="Arial"/>
          <w:color w:val="000000"/>
          <w:sz w:val="18"/>
          <w:szCs w:val="18"/>
        </w:rPr>
        <w:t>excelovi</w:t>
      </w:r>
      <w:proofErr w:type="spellEnd"/>
      <w:r>
        <w:rPr>
          <w:rFonts w:ascii="Arial" w:hAnsi="Arial" w:cs="Arial"/>
          <w:color w:val="000000"/>
          <w:sz w:val="18"/>
          <w:szCs w:val="18"/>
        </w:rPr>
        <w:t>  datoteki izpolniti, natisniti in natisnjeni izvod podpisati in žigosati.</w:t>
      </w:r>
    </w:p>
    <w:p w:rsidR="00AB4C61" w:rsidRDefault="003214A5">
      <w:pPr>
        <w:spacing w:before="225" w:after="225" w:line="240" w:lineRule="auto"/>
        <w:jc w:val="both"/>
      </w:pPr>
      <w:r>
        <w:rPr>
          <w:rFonts w:ascii="Arial" w:hAnsi="Arial" w:cs="Arial"/>
          <w:color w:val="000000"/>
          <w:sz w:val="18"/>
          <w:szCs w:val="18"/>
        </w:rPr>
        <w:lastRenderedPageBreak/>
        <w:t xml:space="preserve">Ponudnik ob elektronski oddaji ponudbe predloži Predračun - Seznam razpisanega blaga (scan lastnega natisa izpolnjenega, podpisanega in žigosanega predračuna OBR-8a) v razdelek »Predračun« in obvezno tudi v </w:t>
      </w:r>
      <w:proofErr w:type="spellStart"/>
      <w:r>
        <w:rPr>
          <w:rFonts w:ascii="Arial" w:hAnsi="Arial" w:cs="Arial"/>
          <w:color w:val="000000"/>
          <w:sz w:val="18"/>
          <w:szCs w:val="18"/>
        </w:rPr>
        <w:t>xls</w:t>
      </w:r>
      <w:proofErr w:type="spellEnd"/>
      <w:r>
        <w:rPr>
          <w:rFonts w:ascii="Arial" w:hAnsi="Arial" w:cs="Arial"/>
          <w:color w:val="000000"/>
          <w:sz w:val="18"/>
          <w:szCs w:val="18"/>
        </w:rPr>
        <w:t xml:space="preserve"> obliki v razdelek »Drugi dokumenti«.</w:t>
      </w:r>
    </w:p>
    <w:p w:rsidR="00AB4C61" w:rsidRDefault="003214A5">
      <w:pPr>
        <w:spacing w:before="225" w:after="225" w:line="240" w:lineRule="auto"/>
        <w:jc w:val="both"/>
      </w:pPr>
      <w:r>
        <w:rPr>
          <w:rFonts w:ascii="Arial" w:hAnsi="Arial" w:cs="Arial"/>
          <w:color w:val="000000"/>
          <w:sz w:val="18"/>
          <w:szCs w:val="18"/>
        </w:rPr>
        <w:t>Ponudnik mora v »Predračun - Seznam razpisanega blaga« (</w:t>
      </w:r>
      <w:proofErr w:type="spellStart"/>
      <w:r>
        <w:rPr>
          <w:rFonts w:ascii="Arial" w:hAnsi="Arial" w:cs="Arial"/>
          <w:color w:val="000000"/>
          <w:sz w:val="18"/>
          <w:szCs w:val="18"/>
        </w:rPr>
        <w:t>exelova</w:t>
      </w:r>
      <w:proofErr w:type="spellEnd"/>
      <w:r>
        <w:rPr>
          <w:rFonts w:ascii="Arial" w:hAnsi="Arial" w:cs="Arial"/>
          <w:color w:val="000000"/>
          <w:sz w:val="18"/>
          <w:szCs w:val="18"/>
        </w:rPr>
        <w:t xml:space="preserve"> datoteka)  pri vrstah blaga, ki jih ponuja (v polja obarvana z rumeno barvo) </w:t>
      </w:r>
      <w:r>
        <w:rPr>
          <w:rFonts w:ascii="Arial" w:hAnsi="Arial" w:cs="Arial"/>
          <w:b/>
          <w:bCs/>
          <w:color w:val="000000"/>
          <w:sz w:val="18"/>
          <w:szCs w:val="18"/>
        </w:rPr>
        <w:t>obvezno vpisati</w:t>
      </w:r>
      <w:r>
        <w:rPr>
          <w:rFonts w:ascii="Arial" w:hAnsi="Arial" w:cs="Arial"/>
          <w:color w:val="000000"/>
          <w:sz w:val="18"/>
          <w:szCs w:val="18"/>
        </w:rPr>
        <w:t xml:space="preserve"> </w:t>
      </w:r>
      <w:r>
        <w:rPr>
          <w:rFonts w:ascii="Arial" w:hAnsi="Arial" w:cs="Arial"/>
          <w:b/>
          <w:bCs/>
          <w:color w:val="000000"/>
          <w:sz w:val="18"/>
          <w:szCs w:val="18"/>
        </w:rPr>
        <w:t>naslednje podatke</w:t>
      </w:r>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9070"/>
      </w:tblGrid>
      <w:tr w:rsidR="00AB4C61">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AB4C61">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638"/>
                  </w:tblGrid>
                  <w:tr w:rsidR="00AB4C61">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422"/>
                        </w:tblGrid>
                        <w:tr w:rsidR="00AB4C61">
                          <w:tc>
                            <w:tcPr>
                              <w:tcW w:w="0" w:type="auto"/>
                              <w:tcMar>
                                <w:top w:w="0" w:type="auto"/>
                                <w:bottom w:w="0" w:type="auto"/>
                              </w:tcMar>
                            </w:tcPr>
                            <w:p w:rsidR="00AB4C61" w:rsidRDefault="003214A5">
                              <w:pPr>
                                <w:numPr>
                                  <w:ilvl w:val="0"/>
                                  <w:numId w:val="15"/>
                                </w:numPr>
                                <w:rPr>
                                  <w:rFonts w:ascii="Arial" w:hAnsi="Arial" w:cs="Arial"/>
                                  <w:color w:val="000000"/>
                                  <w:sz w:val="18"/>
                                  <w:szCs w:val="18"/>
                                </w:rPr>
                              </w:pPr>
                              <w:r>
                                <w:rPr>
                                  <w:rFonts w:ascii="Arial" w:hAnsi="Arial" w:cs="Arial"/>
                                  <w:color w:val="000000"/>
                                  <w:position w:val="-2"/>
                                  <w:sz w:val="18"/>
                                  <w:szCs w:val="18"/>
                                </w:rPr>
                                <w:t>veljavna cena brez DDV ;</w:t>
                              </w:r>
                            </w:p>
                            <w:p w:rsidR="00AB4C61" w:rsidRDefault="003214A5">
                              <w:pPr>
                                <w:numPr>
                                  <w:ilvl w:val="0"/>
                                  <w:numId w:val="15"/>
                                </w:numPr>
                                <w:rPr>
                                  <w:rFonts w:ascii="Arial" w:hAnsi="Arial" w:cs="Arial"/>
                                  <w:color w:val="000000"/>
                                  <w:sz w:val="18"/>
                                  <w:szCs w:val="18"/>
                                </w:rPr>
                              </w:pPr>
                              <w:r>
                                <w:rPr>
                                  <w:rFonts w:ascii="Arial" w:hAnsi="Arial" w:cs="Arial"/>
                                  <w:color w:val="000000"/>
                                  <w:position w:val="-2"/>
                                  <w:sz w:val="18"/>
                                  <w:szCs w:val="18"/>
                                </w:rPr>
                                <w:t>stopnjo DDV (22%, 9,5%, 0%);</w:t>
                              </w:r>
                            </w:p>
                            <w:p w:rsidR="00AB4C61" w:rsidRDefault="003214A5">
                              <w:pPr>
                                <w:numPr>
                                  <w:ilvl w:val="0"/>
                                  <w:numId w:val="15"/>
                                </w:numPr>
                                <w:rPr>
                                  <w:rFonts w:ascii="Arial" w:hAnsi="Arial" w:cs="Arial"/>
                                  <w:color w:val="000000"/>
                                  <w:sz w:val="18"/>
                                  <w:szCs w:val="18"/>
                                </w:rPr>
                              </w:pPr>
                              <w:r>
                                <w:rPr>
                                  <w:rFonts w:ascii="Arial" w:hAnsi="Arial" w:cs="Arial"/>
                                  <w:color w:val="000000"/>
                                  <w:position w:val="-2"/>
                                  <w:sz w:val="18"/>
                                  <w:szCs w:val="18"/>
                                </w:rPr>
                                <w:t>proizvajalca ponujenega blaga;</w:t>
                              </w:r>
                            </w:p>
                            <w:p w:rsidR="00AB4C61" w:rsidRDefault="003214A5">
                              <w:pPr>
                                <w:numPr>
                                  <w:ilvl w:val="0"/>
                                  <w:numId w:val="15"/>
                                </w:numPr>
                                <w:rPr>
                                  <w:rFonts w:ascii="Arial" w:hAnsi="Arial" w:cs="Arial"/>
                                  <w:color w:val="000000"/>
                                  <w:sz w:val="18"/>
                                  <w:szCs w:val="18"/>
                                </w:rPr>
                              </w:pPr>
                              <w:r>
                                <w:rPr>
                                  <w:rFonts w:ascii="Arial" w:hAnsi="Arial" w:cs="Arial"/>
                                  <w:color w:val="000000"/>
                                  <w:position w:val="-2"/>
                                  <w:sz w:val="18"/>
                                  <w:szCs w:val="18"/>
                                </w:rPr>
                                <w:t>ponudnikov naziv blaga;</w:t>
                              </w:r>
                            </w:p>
                            <w:p w:rsidR="00AB4C61" w:rsidRDefault="003214A5">
                              <w:pPr>
                                <w:numPr>
                                  <w:ilvl w:val="0"/>
                                  <w:numId w:val="15"/>
                                </w:numPr>
                                <w:rPr>
                                  <w:rFonts w:ascii="Arial" w:hAnsi="Arial" w:cs="Arial"/>
                                  <w:color w:val="000000"/>
                                  <w:sz w:val="18"/>
                                  <w:szCs w:val="18"/>
                                </w:rPr>
                              </w:pPr>
                              <w:r>
                                <w:rPr>
                                  <w:rFonts w:ascii="Arial" w:hAnsi="Arial" w:cs="Arial"/>
                                  <w:color w:val="000000"/>
                                  <w:position w:val="-2"/>
                                  <w:sz w:val="18"/>
                                  <w:szCs w:val="18"/>
                                </w:rPr>
                                <w:t xml:space="preserve">kataloško številko ponujenega blaga (obvezno je potrebno navesti kataloško številko </w:t>
                              </w:r>
                              <w:r>
                                <w:rPr>
                                  <w:rFonts w:ascii="Arial" w:hAnsi="Arial" w:cs="Arial"/>
                                  <w:color w:val="000000"/>
                                  <w:position w:val="-2"/>
                                  <w:sz w:val="18"/>
                                  <w:szCs w:val="18"/>
                                  <w:u w:val="single"/>
                                </w:rPr>
                                <w:t>proizvajalca</w:t>
                              </w:r>
                              <w:r>
                                <w:rPr>
                                  <w:rFonts w:ascii="Arial" w:hAnsi="Arial" w:cs="Arial"/>
                                  <w:color w:val="000000"/>
                                  <w:position w:val="-2"/>
                                  <w:sz w:val="18"/>
                                  <w:szCs w:val="18"/>
                                </w:rPr>
                                <w:t xml:space="preserve"> blaga, ne pa kat. št. oz. delovno šifro blaga pri ponudniku ali kako drugo oznako blaga!);</w:t>
                              </w:r>
                            </w:p>
                            <w:p w:rsidR="00AB4C61" w:rsidRDefault="003214A5">
                              <w:pPr>
                                <w:numPr>
                                  <w:ilvl w:val="0"/>
                                  <w:numId w:val="15"/>
                                </w:numPr>
                                <w:rPr>
                                  <w:rFonts w:ascii="Arial" w:hAnsi="Arial" w:cs="Arial"/>
                                  <w:color w:val="000000"/>
                                  <w:sz w:val="18"/>
                                  <w:szCs w:val="18"/>
                                </w:rPr>
                              </w:pPr>
                              <w:r>
                                <w:rPr>
                                  <w:rFonts w:ascii="Arial" w:hAnsi="Arial" w:cs="Arial"/>
                                  <w:color w:val="000000"/>
                                  <w:position w:val="-2"/>
                                  <w:sz w:val="18"/>
                                  <w:szCs w:val="18"/>
                                </w:rPr>
                                <w:t>Črtno kodo EAN.</w:t>
                              </w:r>
                            </w:p>
                          </w:tc>
                        </w:tr>
                      </w:tbl>
                      <w:p w:rsidR="00AB4C61" w:rsidRDefault="00AB4C61"/>
                    </w:tc>
                  </w:tr>
                </w:tbl>
                <w:p w:rsidR="00AB4C61" w:rsidRDefault="00AB4C61"/>
              </w:tc>
            </w:tr>
          </w:tbl>
          <w:p w:rsidR="00AB4C61" w:rsidRDefault="00AB4C61"/>
        </w:tc>
      </w:tr>
    </w:tbl>
    <w:p w:rsidR="00AB4C61" w:rsidRDefault="003214A5">
      <w:pPr>
        <w:spacing w:before="225" w:after="225" w:line="240" w:lineRule="auto"/>
        <w:jc w:val="both"/>
      </w:pPr>
      <w:r>
        <w:rPr>
          <w:rFonts w:ascii="Arial" w:hAnsi="Arial" w:cs="Arial"/>
          <w:color w:val="000000"/>
          <w:sz w:val="18"/>
          <w:szCs w:val="18"/>
          <w:u w:val="single"/>
        </w:rPr>
        <w:t>Ceno brez DDV/EM, ceno z DDV/EM in vrednost z DDV izračuna aplikacija sama na osnovi predhodno vpisanih podatkov!</w:t>
      </w:r>
    </w:p>
    <w:p w:rsidR="00AB4C61" w:rsidRDefault="003214A5">
      <w:pPr>
        <w:spacing w:before="225" w:after="225" w:line="240" w:lineRule="auto"/>
        <w:jc w:val="both"/>
      </w:pPr>
      <w:r>
        <w:rPr>
          <w:rFonts w:ascii="Arial" w:hAnsi="Arial" w:cs="Arial"/>
          <w:b/>
          <w:bCs/>
          <w:color w:val="000000"/>
          <w:sz w:val="18"/>
          <w:szCs w:val="18"/>
          <w:u w:val="single"/>
        </w:rPr>
        <w:t>Ponudnik mora</w:t>
      </w:r>
      <w:r>
        <w:rPr>
          <w:rFonts w:ascii="Arial" w:hAnsi="Arial" w:cs="Arial"/>
          <w:color w:val="000000"/>
          <w:sz w:val="18"/>
          <w:szCs w:val="18"/>
        </w:rPr>
        <w:t xml:space="preserve"> </w:t>
      </w:r>
      <w:r>
        <w:rPr>
          <w:rFonts w:ascii="Arial" w:hAnsi="Arial" w:cs="Arial"/>
          <w:b/>
          <w:bCs/>
          <w:color w:val="000000"/>
          <w:sz w:val="18"/>
          <w:szCs w:val="18"/>
          <w:u w:val="single"/>
        </w:rPr>
        <w:t>obvezno</w:t>
      </w:r>
      <w:r>
        <w:rPr>
          <w:rFonts w:ascii="Arial" w:hAnsi="Arial" w:cs="Arial"/>
          <w:color w:val="000000"/>
          <w:sz w:val="18"/>
          <w:szCs w:val="18"/>
        </w:rPr>
        <w:t xml:space="preserve"> </w:t>
      </w:r>
      <w:r>
        <w:rPr>
          <w:rFonts w:ascii="Arial" w:hAnsi="Arial" w:cs="Arial"/>
          <w:b/>
          <w:bCs/>
          <w:color w:val="000000"/>
          <w:sz w:val="18"/>
          <w:szCs w:val="18"/>
          <w:u w:val="single"/>
        </w:rPr>
        <w:t>izpolniti tudi delovni list: »Podatki o ponudniku«.</w:t>
      </w:r>
    </w:p>
    <w:p w:rsidR="00AB4C61" w:rsidRDefault="003214A5">
      <w:pPr>
        <w:spacing w:before="225" w:after="225" w:line="240" w:lineRule="auto"/>
        <w:jc w:val="both"/>
      </w:pPr>
      <w:r>
        <w:rPr>
          <w:rFonts w:ascii="Arial" w:hAnsi="Arial" w:cs="Arial"/>
          <w:b/>
          <w:bCs/>
          <w:color w:val="000000"/>
          <w:sz w:val="18"/>
          <w:szCs w:val="18"/>
        </w:rPr>
        <w:t>Ponudnik ne sme preimenovati, kopirati ali kako drugače spreminjati datoteke</w:t>
      </w:r>
      <w:r>
        <w:rPr>
          <w:rFonts w:ascii="Arial" w:hAnsi="Arial" w:cs="Arial"/>
          <w:color w:val="000000"/>
          <w:sz w:val="18"/>
          <w:szCs w:val="18"/>
        </w:rPr>
        <w:t xml:space="preserve"> </w:t>
      </w:r>
      <w:r>
        <w:rPr>
          <w:rFonts w:ascii="Arial" w:hAnsi="Arial" w:cs="Arial"/>
          <w:b/>
          <w:bCs/>
          <w:color w:val="000000"/>
          <w:sz w:val="18"/>
          <w:szCs w:val="18"/>
        </w:rPr>
        <w:t>Predračuna -</w:t>
      </w:r>
      <w:r>
        <w:rPr>
          <w:rFonts w:ascii="Arial" w:hAnsi="Arial" w:cs="Arial"/>
          <w:color w:val="000000"/>
          <w:sz w:val="18"/>
          <w:szCs w:val="18"/>
        </w:rPr>
        <w:t xml:space="preserve"> </w:t>
      </w:r>
      <w:r>
        <w:rPr>
          <w:rFonts w:ascii="Arial" w:hAnsi="Arial" w:cs="Arial"/>
          <w:b/>
          <w:bCs/>
          <w:color w:val="000000"/>
          <w:sz w:val="18"/>
          <w:szCs w:val="18"/>
        </w:rPr>
        <w:t> Seznama razpisanega blaga (Obr-8a) zaradi nadaljnje programske obdelave podatkov!</w:t>
      </w:r>
    </w:p>
    <w:tbl>
      <w:tblPr>
        <w:tblStyle w:val="NormalTablePHPDOCX"/>
        <w:tblW w:w="2500" w:type="pct"/>
        <w:tblInd w:w="108" w:type="dxa"/>
        <w:tblLook w:val="04A0" w:firstRow="1" w:lastRow="0" w:firstColumn="1" w:lastColumn="0" w:noHBand="0" w:noVBand="1"/>
      </w:tblPr>
      <w:tblGrid>
        <w:gridCol w:w="4535"/>
      </w:tblGrid>
      <w:tr w:rsidR="00AB4C61">
        <w:tc>
          <w:tcPr>
            <w:tcW w:w="0" w:type="auto"/>
            <w:shd w:val="clear" w:color="auto" w:fill="000000"/>
            <w:tcMar>
              <w:top w:w="150" w:type="dxa"/>
              <w:bottom w:w="150" w:type="dxa"/>
            </w:tcMar>
            <w:vAlign w:val="center"/>
          </w:tcPr>
          <w:p w:rsidR="00AB4C61" w:rsidRDefault="003214A5">
            <w:r>
              <w:rPr>
                <w:rFonts w:ascii="Arial" w:hAnsi="Arial" w:cs="Arial"/>
                <w:b/>
                <w:bCs/>
                <w:color w:val="FFFFFF"/>
                <w:position w:val="-2"/>
                <w:sz w:val="18"/>
                <w:szCs w:val="18"/>
                <w:shd w:val="clear" w:color="auto" w:fill="000000"/>
              </w:rPr>
              <w:t>17. Navodilo za oddajo elektronske ponudbe</w:t>
            </w:r>
          </w:p>
        </w:tc>
      </w:tr>
    </w:tbl>
    <w:p w:rsidR="00AB4C61" w:rsidRDefault="003214A5">
      <w:pPr>
        <w:spacing w:before="225" w:after="225" w:line="240" w:lineRule="auto"/>
        <w:jc w:val="both"/>
      </w:pPr>
      <w:r>
        <w:rPr>
          <w:rFonts w:ascii="Arial" w:hAnsi="Arial" w:cs="Arial"/>
          <w:color w:val="000000"/>
          <w:sz w:val="18"/>
          <w:szCs w:val="18"/>
        </w:rPr>
        <w:t xml:space="preserve">Ponudnik dodatne </w:t>
      </w:r>
      <w:proofErr w:type="spellStart"/>
      <w:r>
        <w:rPr>
          <w:rFonts w:ascii="Arial" w:hAnsi="Arial" w:cs="Arial"/>
          <w:color w:val="000000"/>
          <w:sz w:val="18"/>
          <w:szCs w:val="18"/>
        </w:rPr>
        <w:t>informaciije</w:t>
      </w:r>
      <w:proofErr w:type="spellEnd"/>
      <w:r>
        <w:rPr>
          <w:rFonts w:ascii="Arial" w:hAnsi="Arial" w:cs="Arial"/>
          <w:color w:val="000000"/>
          <w:sz w:val="18"/>
          <w:szCs w:val="18"/>
        </w:rPr>
        <w:t xml:space="preserve"> vezane na elektronsko oddajo ponudb dobi na spletni strani Direktorata za javno naročanje:  http://www.djn.mju.gov.si/elektronska-oddaja-ponudb-informacije-za-ponudnike</w:t>
      </w:r>
    </w:p>
    <w:p w:rsidR="00AB4C61" w:rsidRDefault="003214A5">
      <w:pPr>
        <w:spacing w:before="225" w:after="225" w:line="240" w:lineRule="auto"/>
        <w:jc w:val="both"/>
      </w:pPr>
      <w:r>
        <w:rPr>
          <w:rFonts w:ascii="Arial" w:hAnsi="Arial" w:cs="Arial"/>
          <w:color w:val="000000"/>
          <w:sz w:val="18"/>
          <w:szCs w:val="18"/>
        </w:rPr>
        <w:t>1. Ponudnik vnese osnovne podatke o ponudbi;</w:t>
      </w:r>
    </w:p>
    <w:p w:rsidR="00AB4C61" w:rsidRDefault="003214A5">
      <w:pPr>
        <w:spacing w:before="225" w:after="225" w:line="240" w:lineRule="auto"/>
        <w:jc w:val="both"/>
      </w:pPr>
      <w:r>
        <w:rPr>
          <w:rFonts w:ascii="Arial" w:hAnsi="Arial" w:cs="Arial"/>
          <w:color w:val="000000"/>
          <w:sz w:val="18"/>
          <w:szCs w:val="18"/>
        </w:rPr>
        <w:t>2. Ponudnik v razdelek Predračun naloži scan natisa izpolnjenega Predračuna seznama razpisanega blaga (OBR-8a), in sicer najprej List: Podatki naročnika, nato List: Podatki ponudnika temu pa sledi List sklop I.. Iz scana predračuna mora biti razviden tudi podpis in žig ponudnika.</w:t>
      </w:r>
    </w:p>
    <w:p w:rsidR="00AB4C61" w:rsidRDefault="003214A5">
      <w:pPr>
        <w:spacing w:before="225" w:after="225" w:line="240" w:lineRule="auto"/>
        <w:jc w:val="both"/>
      </w:pPr>
      <w:r>
        <w:rPr>
          <w:rFonts w:ascii="Arial" w:hAnsi="Arial" w:cs="Arial"/>
          <w:color w:val="000000"/>
          <w:sz w:val="18"/>
          <w:szCs w:val="18"/>
        </w:rPr>
        <w:t xml:space="preserve">2.Ponudnik v razdelek ESPD naloži ESPD obrazec (nepodpisan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format), ki se avtomatsko podpiše z oddajo ponudbe, kar šteje za originalni dokument;</w:t>
      </w:r>
    </w:p>
    <w:p w:rsidR="00AB4C61" w:rsidRDefault="003214A5">
      <w:pPr>
        <w:spacing w:before="225" w:after="225" w:line="240" w:lineRule="auto"/>
        <w:jc w:val="both"/>
      </w:pPr>
      <w:r>
        <w:rPr>
          <w:rFonts w:ascii="Arial" w:hAnsi="Arial" w:cs="Arial"/>
          <w:color w:val="000000"/>
          <w:sz w:val="18"/>
          <w:szCs w:val="18"/>
        </w:rPr>
        <w:t>3. Ponudnik v razdelek Druge priloge naloži ostale dele ponudbe, in sicer:</w:t>
      </w:r>
    </w:p>
    <w:tbl>
      <w:tblPr>
        <w:tblStyle w:val="NormalTablePHPDOCX"/>
        <w:tblW w:w="5000" w:type="pct"/>
        <w:tblInd w:w="108" w:type="dxa"/>
        <w:tblLook w:val="04A0" w:firstRow="1" w:lastRow="0" w:firstColumn="1" w:lastColumn="0" w:noHBand="0" w:noVBand="1"/>
      </w:tblPr>
      <w:tblGrid>
        <w:gridCol w:w="9070"/>
      </w:tblGrid>
      <w:tr w:rsidR="00AB4C61">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AB4C61">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638"/>
                  </w:tblGrid>
                  <w:tr w:rsidR="00AB4C61">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422"/>
                        </w:tblGrid>
                        <w:tr w:rsidR="00AB4C61">
                          <w:tc>
                            <w:tcPr>
                              <w:tcW w:w="0" w:type="auto"/>
                              <w:tcMar>
                                <w:top w:w="0" w:type="auto"/>
                                <w:bottom w:w="0" w:type="auto"/>
                              </w:tcMar>
                            </w:tcPr>
                            <w:p w:rsidR="00AB4C61" w:rsidRDefault="003214A5">
                              <w:pPr>
                                <w:numPr>
                                  <w:ilvl w:val="0"/>
                                  <w:numId w:val="16"/>
                                </w:numPr>
                                <w:rPr>
                                  <w:rFonts w:ascii="Arial" w:hAnsi="Arial" w:cs="Arial"/>
                                  <w:color w:val="000000"/>
                                  <w:sz w:val="18"/>
                                  <w:szCs w:val="18"/>
                                </w:rPr>
                              </w:pPr>
                              <w:r>
                                <w:rPr>
                                  <w:rFonts w:ascii="Arial" w:hAnsi="Arial" w:cs="Arial"/>
                                  <w:b/>
                                  <w:bCs/>
                                  <w:color w:val="000000"/>
                                  <w:position w:val="-2"/>
                                  <w:sz w:val="18"/>
                                  <w:szCs w:val="18"/>
                                </w:rPr>
                                <w:t xml:space="preserve">scan celotne ponudbene dokumentacije, vključno z vzorcem pogodbe, tudi scan </w:t>
                              </w:r>
                              <w:r w:rsidR="00E52440">
                                <w:rPr>
                                  <w:rFonts w:ascii="Arial" w:hAnsi="Arial" w:cs="Arial"/>
                                  <w:b/>
                                  <w:bCs/>
                                  <w:color w:val="000000"/>
                                  <w:position w:val="-2"/>
                                  <w:sz w:val="18"/>
                                  <w:szCs w:val="18"/>
                                </w:rPr>
                                <w:t>ESPD</w:t>
                              </w:r>
                              <w:r>
                                <w:rPr>
                                  <w:rFonts w:ascii="Arial" w:hAnsi="Arial" w:cs="Arial"/>
                                  <w:b/>
                                  <w:bCs/>
                                  <w:color w:val="000000"/>
                                  <w:position w:val="-2"/>
                                  <w:sz w:val="18"/>
                                  <w:szCs w:val="18"/>
                                </w:rPr>
                                <w:t xml:space="preserve"> obrazca, žigosanega in podpisanega s strani zakonitega zastopnika ponudnika;</w:t>
                              </w:r>
                            </w:p>
                            <w:p w:rsidR="00AB4C61" w:rsidRDefault="003214A5">
                              <w:pPr>
                                <w:numPr>
                                  <w:ilvl w:val="0"/>
                                  <w:numId w:val="16"/>
                                </w:numPr>
                                <w:rPr>
                                  <w:rFonts w:ascii="Arial" w:hAnsi="Arial" w:cs="Arial"/>
                                  <w:color w:val="000000"/>
                                  <w:sz w:val="18"/>
                                  <w:szCs w:val="18"/>
                                </w:rPr>
                              </w:pPr>
                              <w:r>
                                <w:rPr>
                                  <w:rFonts w:ascii="Arial" w:hAnsi="Arial" w:cs="Arial"/>
                                  <w:b/>
                                  <w:bCs/>
                                  <w:color w:val="000000"/>
                                  <w:position w:val="-2"/>
                                  <w:sz w:val="18"/>
                                  <w:szCs w:val="18"/>
                                </w:rPr>
                                <w:t xml:space="preserve">Predračun seznam razpisanega blaga (OBR-8a) v </w:t>
                              </w:r>
                              <w:proofErr w:type="spellStart"/>
                              <w:r>
                                <w:rPr>
                                  <w:rFonts w:ascii="Arial" w:hAnsi="Arial" w:cs="Arial"/>
                                  <w:b/>
                                  <w:bCs/>
                                  <w:color w:val="000000"/>
                                  <w:position w:val="-2"/>
                                  <w:sz w:val="18"/>
                                  <w:szCs w:val="18"/>
                                </w:rPr>
                                <w:t>xls</w:t>
                              </w:r>
                              <w:proofErr w:type="spellEnd"/>
                              <w:r>
                                <w:rPr>
                                  <w:rFonts w:ascii="Arial" w:hAnsi="Arial" w:cs="Arial"/>
                                  <w:b/>
                                  <w:bCs/>
                                  <w:color w:val="000000"/>
                                  <w:position w:val="-2"/>
                                  <w:sz w:val="18"/>
                                  <w:szCs w:val="18"/>
                                </w:rPr>
                                <w:t xml:space="preserve"> obliki.</w:t>
                              </w:r>
                            </w:p>
                          </w:tc>
                        </w:tr>
                      </w:tbl>
                      <w:p w:rsidR="00AB4C61" w:rsidRDefault="00AB4C61"/>
                    </w:tc>
                  </w:tr>
                </w:tbl>
                <w:p w:rsidR="00AB4C61" w:rsidRDefault="00AB4C61"/>
              </w:tc>
            </w:tr>
          </w:tbl>
          <w:p w:rsidR="00AB4C61" w:rsidRDefault="00AB4C61"/>
        </w:tc>
      </w:tr>
    </w:tbl>
    <w:p w:rsidR="00AB4C61" w:rsidRDefault="003214A5">
      <w:pPr>
        <w:spacing w:before="225" w:after="225" w:line="240" w:lineRule="auto"/>
        <w:jc w:val="both"/>
      </w:pPr>
      <w:r>
        <w:rPr>
          <w:rFonts w:ascii="Arial" w:hAnsi="Arial" w:cs="Arial"/>
          <w:color w:val="000000"/>
          <w:sz w:val="18"/>
          <w:szCs w:val="18"/>
        </w:rPr>
        <w:t xml:space="preserve">4. Ponudnik razdelek »Sodelujoči« </w:t>
      </w:r>
      <w:proofErr w:type="spellStart"/>
      <w:r>
        <w:rPr>
          <w:rFonts w:ascii="Arial" w:hAnsi="Arial" w:cs="Arial"/>
          <w:color w:val="000000"/>
          <w:sz w:val="18"/>
          <w:szCs w:val="18"/>
        </w:rPr>
        <w:t>izpolne</w:t>
      </w:r>
      <w:proofErr w:type="spellEnd"/>
      <w:r>
        <w:rPr>
          <w:rFonts w:ascii="Arial" w:hAnsi="Arial" w:cs="Arial"/>
          <w:color w:val="000000"/>
          <w:sz w:val="18"/>
          <w:szCs w:val="18"/>
        </w:rPr>
        <w:t xml:space="preserve">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w:t>
      </w:r>
    </w:p>
    <w:p w:rsidR="00AB4C61" w:rsidRDefault="00AB4C61">
      <w:pPr>
        <w:sectPr w:rsidR="00AB4C61" w:rsidSect="00D931BF">
          <w:pgSz w:w="11906" w:h="16838"/>
          <w:pgMar w:top="1418" w:right="1418" w:bottom="1418" w:left="1418" w:header="567" w:footer="680" w:gutter="0"/>
          <w:cols w:space="708"/>
          <w:docGrid w:linePitch="360"/>
        </w:sectPr>
      </w:pPr>
    </w:p>
    <w:p w:rsidR="003214A5" w:rsidRPr="00A820C7" w:rsidRDefault="003214A5" w:rsidP="003214A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3214A5" w:rsidRDefault="003214A5" w:rsidP="003214A5">
      <w:pPr>
        <w:rPr>
          <w:rFonts w:ascii="Arial" w:hAnsi="Arial" w:cs="Arial"/>
          <w:sz w:val="18"/>
          <w:szCs w:val="18"/>
        </w:rPr>
      </w:pPr>
    </w:p>
    <w:p w:rsidR="00AB4C61" w:rsidRDefault="003214A5">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AB4C61" w:rsidRDefault="003214A5">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AB4C61">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6F62BF">
            <w:pPr>
              <w:jc w:val="both"/>
              <w:textAlignment w:val="center"/>
            </w:pPr>
            <w:r>
              <w:rPr>
                <w:rFonts w:ascii="Arial" w:hAnsi="Arial" w:cs="Arial"/>
                <w:color w:val="000000"/>
                <w:position w:val="-2"/>
                <w:sz w:val="18"/>
                <w:szCs w:val="18"/>
              </w:rPr>
              <w:t>Merilo je najnižja ponudbena cena z DDV za podsklop v primeru zaprtih podsk</w:t>
            </w:r>
            <w:r w:rsidR="00E52440">
              <w:rPr>
                <w:rFonts w:ascii="Arial" w:hAnsi="Arial" w:cs="Arial"/>
                <w:color w:val="000000"/>
                <w:position w:val="-2"/>
                <w:sz w:val="18"/>
                <w:szCs w:val="18"/>
              </w:rPr>
              <w:t>l</w:t>
            </w:r>
            <w:r>
              <w:rPr>
                <w:rFonts w:ascii="Arial" w:hAnsi="Arial" w:cs="Arial"/>
                <w:color w:val="000000"/>
                <w:position w:val="-2"/>
                <w:sz w:val="18"/>
                <w:szCs w:val="18"/>
              </w:rPr>
              <w:t>opov.</w:t>
            </w:r>
          </w:p>
        </w:tc>
      </w:tr>
    </w:tbl>
    <w:p w:rsidR="00AB4C61" w:rsidRDefault="003214A5">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rsidR="003214A5" w:rsidRPr="00C25086" w:rsidRDefault="003214A5" w:rsidP="003214A5"/>
    <w:p w:rsidR="00AB4C61" w:rsidRDefault="00AB4C61">
      <w:pPr>
        <w:sectPr w:rsidR="00AB4C61" w:rsidSect="00D931BF">
          <w:pgSz w:w="11906" w:h="16838"/>
          <w:pgMar w:top="1418" w:right="1418" w:bottom="1418" w:left="1418" w:header="567" w:footer="680" w:gutter="0"/>
          <w:cols w:space="708"/>
          <w:docGrid w:linePitch="360"/>
        </w:sectPr>
      </w:pPr>
    </w:p>
    <w:p w:rsidR="006975C6" w:rsidRPr="00563971" w:rsidRDefault="003214A5" w:rsidP="003214A5">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AB4C61" w:rsidRDefault="003214A5">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AB4C61" w:rsidRDefault="003214A5">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AB4C61">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AB4C61" w:rsidRDefault="003214A5">
            <w:r>
              <w:rPr>
                <w:rFonts w:ascii="Arial" w:hAnsi="Arial" w:cs="Arial"/>
                <w:color w:val="FFFFFF"/>
                <w:position w:val="-2"/>
                <w:sz w:val="18"/>
                <w:szCs w:val="18"/>
              </w:rPr>
              <w:t>Razlogi za izključitev</w:t>
            </w:r>
          </w:p>
        </w:tc>
      </w:tr>
    </w:tbl>
    <w:p w:rsidR="00AB4C61" w:rsidRDefault="00AB4C61"/>
    <w:tbl>
      <w:tblPr>
        <w:tblStyle w:val="NormalTablePHPDOCX"/>
        <w:tblW w:w="9300" w:type="dxa"/>
        <w:tblInd w:w="108" w:type="dxa"/>
        <w:tblLook w:val="04A0" w:firstRow="1" w:lastRow="0" w:firstColumn="1" w:lastColumn="0" w:noHBand="0" w:noVBand="1"/>
      </w:tblPr>
      <w:tblGrid>
        <w:gridCol w:w="1860"/>
        <w:gridCol w:w="7440"/>
      </w:tblGrid>
      <w:tr w:rsidR="00AB4C61">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AB4C61" w:rsidRDefault="003214A5">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rsidR="00AB4C61" w:rsidRDefault="003214A5">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rsidR="00AB4C61" w:rsidRDefault="006F62BF">
            <w:pPr>
              <w:spacing w:before="135" w:after="135"/>
              <w:jc w:val="both"/>
              <w:textAlignment w:val="center"/>
            </w:pPr>
            <w:r>
              <w:rPr>
                <w:rFonts w:ascii="Arial" w:hAnsi="Arial" w:cs="Arial"/>
                <w:color w:val="000000"/>
                <w:position w:val="-2"/>
                <w:sz w:val="18"/>
                <w:szCs w:val="18"/>
              </w:rPr>
              <w:t>P</w:t>
            </w:r>
            <w:r w:rsidR="003214A5">
              <w:rPr>
                <w:rFonts w:ascii="Arial" w:hAnsi="Arial" w:cs="Arial"/>
                <w:color w:val="000000"/>
                <w:position w:val="-2"/>
                <w:sz w:val="18"/>
                <w:szCs w:val="18"/>
              </w:rPr>
              <w:t>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AB4C61" w:rsidRDefault="003214A5">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rsidR="00AB4C61" w:rsidRDefault="003214A5">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MORAJO izpolnjevati pogoj</w:t>
            </w:r>
          </w:p>
          <w:p w:rsidR="00AB4C61" w:rsidRDefault="003214A5">
            <w:pPr>
              <w:spacing w:before="135" w:after="135"/>
              <w:jc w:val="both"/>
              <w:textAlignment w:val="center"/>
            </w:pPr>
            <w:r>
              <w:rPr>
                <w:rFonts w:ascii="Arial" w:hAnsi="Arial" w:cs="Arial"/>
                <w:color w:val="000000"/>
                <w:position w:val="-2"/>
                <w:sz w:val="18"/>
                <w:szCs w:val="18"/>
              </w:rPr>
              <w:t>Velja enako kot za vodilnega partnerja.</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MORAJO izpolnjevati pogoj</w:t>
            </w:r>
          </w:p>
          <w:p w:rsidR="00AB4C61" w:rsidRDefault="003214A5">
            <w:pPr>
              <w:spacing w:before="135" w:after="135"/>
              <w:jc w:val="both"/>
              <w:textAlignment w:val="center"/>
            </w:pPr>
            <w:r>
              <w:rPr>
                <w:rFonts w:ascii="Arial" w:hAnsi="Arial" w:cs="Arial"/>
                <w:color w:val="000000"/>
                <w:position w:val="-2"/>
                <w:sz w:val="18"/>
                <w:szCs w:val="18"/>
              </w:rPr>
              <w:t>Velja enako kot za ponudnika.</w:t>
            </w:r>
          </w:p>
          <w:p w:rsidR="00AB4C61" w:rsidRDefault="003214A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AB4C61" w:rsidRDefault="00AB4C61"/>
    <w:tbl>
      <w:tblPr>
        <w:tblStyle w:val="NormalTablePHPDOCX"/>
        <w:tblW w:w="9300" w:type="dxa"/>
        <w:tblInd w:w="108" w:type="dxa"/>
        <w:tblLook w:val="04A0" w:firstRow="1" w:lastRow="0" w:firstColumn="1" w:lastColumn="0" w:noHBand="0" w:noVBand="1"/>
      </w:tblPr>
      <w:tblGrid>
        <w:gridCol w:w="1860"/>
        <w:gridCol w:w="7440"/>
      </w:tblGrid>
      <w:tr w:rsidR="00AB4C61">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AB4C61" w:rsidRDefault="003214A5">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AB4C61" w:rsidRDefault="003214A5">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Izpolnjen in podpisan Obrazec  KROVNA IZJAVA in ESPD.</w:t>
            </w:r>
          </w:p>
          <w:p w:rsidR="00AB4C61" w:rsidRDefault="003214A5">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AB4C61" w:rsidRDefault="003214A5">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AB4C61" w:rsidRDefault="003214A5">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MORAJO izpolnjevati pogoj</w:t>
            </w:r>
          </w:p>
          <w:p w:rsidR="00AB4C61" w:rsidRDefault="003214A5">
            <w:pPr>
              <w:spacing w:before="135" w:after="135"/>
              <w:jc w:val="both"/>
              <w:textAlignment w:val="center"/>
            </w:pPr>
            <w:r>
              <w:rPr>
                <w:rFonts w:ascii="Arial" w:hAnsi="Arial" w:cs="Arial"/>
                <w:color w:val="000000"/>
                <w:position w:val="-2"/>
                <w:sz w:val="18"/>
                <w:szCs w:val="18"/>
              </w:rPr>
              <w:t>Izpolnjen in podpisan Obrazec  KROVNA IZJAVA in ESPD.</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MORAJO izpolnjevati pogoj</w:t>
            </w:r>
          </w:p>
          <w:p w:rsidR="00AB4C61" w:rsidRDefault="003214A5">
            <w:pPr>
              <w:spacing w:before="135" w:after="135"/>
              <w:jc w:val="both"/>
              <w:textAlignment w:val="center"/>
            </w:pPr>
            <w:r>
              <w:rPr>
                <w:rFonts w:ascii="Arial" w:hAnsi="Arial" w:cs="Arial"/>
                <w:color w:val="000000"/>
                <w:position w:val="-2"/>
                <w:sz w:val="18"/>
                <w:szCs w:val="18"/>
              </w:rPr>
              <w:t xml:space="preserve">Izpolnjen in podpisan Obrazec Izjava </w:t>
            </w:r>
            <w:r w:rsidR="006E716D">
              <w:rPr>
                <w:rFonts w:ascii="Arial" w:hAnsi="Arial" w:cs="Arial"/>
                <w:color w:val="000000"/>
                <w:position w:val="-2"/>
                <w:sz w:val="18"/>
                <w:szCs w:val="18"/>
              </w:rPr>
              <w:t xml:space="preserve">zakonitega zastopnika </w:t>
            </w:r>
            <w:r>
              <w:rPr>
                <w:rFonts w:ascii="Arial" w:hAnsi="Arial" w:cs="Arial"/>
                <w:color w:val="000000"/>
                <w:position w:val="-2"/>
                <w:sz w:val="18"/>
                <w:szCs w:val="18"/>
              </w:rPr>
              <w:t>podizvajalca v zvezi z izpolnjevanjem obveznih pogojev za podizvajalce in ESPD.</w:t>
            </w:r>
          </w:p>
          <w:p w:rsidR="00AB4C61" w:rsidRDefault="003214A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AB4C61" w:rsidRDefault="00AB4C61"/>
    <w:tbl>
      <w:tblPr>
        <w:tblStyle w:val="NormalTablePHPDOCX"/>
        <w:tblW w:w="9300" w:type="dxa"/>
        <w:tblInd w:w="108" w:type="dxa"/>
        <w:tblLook w:val="04A0" w:firstRow="1" w:lastRow="0" w:firstColumn="1" w:lastColumn="0" w:noHBand="0" w:noVBand="1"/>
      </w:tblPr>
      <w:tblGrid>
        <w:gridCol w:w="1860"/>
        <w:gridCol w:w="7440"/>
      </w:tblGrid>
      <w:tr w:rsidR="00AB4C61">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AB4C61" w:rsidRDefault="003214A5">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rsidR="00AB4C61" w:rsidRDefault="003214A5">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Izpolnjen in podpisan Obrazec  KROVNA IZJAVA in ESPD.</w:t>
            </w:r>
          </w:p>
          <w:p w:rsidR="00AB4C61" w:rsidRDefault="003214A5">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both"/>
              <w:textAlignment w:val="center"/>
            </w:pPr>
            <w:r>
              <w:rPr>
                <w:rFonts w:ascii="Arial" w:hAnsi="Arial" w:cs="Arial"/>
                <w:color w:val="000000"/>
                <w:position w:val="-2"/>
                <w:sz w:val="18"/>
                <w:szCs w:val="18"/>
              </w:rPr>
              <w:t> </w:t>
            </w:r>
          </w:p>
          <w:p w:rsidR="00AB4C61" w:rsidRDefault="003214A5">
            <w:r>
              <w:rPr>
                <w:rFonts w:ascii="Arial" w:hAnsi="Arial" w:cs="Arial"/>
                <w:color w:val="000000"/>
                <w:position w:val="-2"/>
                <w:sz w:val="18"/>
                <w:szCs w:val="18"/>
              </w:rPr>
              <w:t xml:space="preserve"> /</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MORAJO izpolnjevati pogoj</w:t>
            </w:r>
          </w:p>
          <w:p w:rsidR="00AB4C61" w:rsidRDefault="003214A5">
            <w:pPr>
              <w:spacing w:before="135" w:after="135"/>
              <w:jc w:val="both"/>
              <w:textAlignment w:val="center"/>
            </w:pPr>
            <w:r>
              <w:rPr>
                <w:rFonts w:ascii="Arial" w:hAnsi="Arial" w:cs="Arial"/>
                <w:color w:val="000000"/>
                <w:position w:val="-2"/>
                <w:sz w:val="18"/>
                <w:szCs w:val="18"/>
              </w:rPr>
              <w:t>Izpolnjen in podpisan Obrazec  KROVNA IZJAVA in ESPD.</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MORAJO izpolnjevati pogoj</w:t>
            </w:r>
          </w:p>
          <w:p w:rsidR="00AB4C61" w:rsidRDefault="003214A5">
            <w:pPr>
              <w:spacing w:before="135" w:after="135"/>
              <w:jc w:val="both"/>
              <w:textAlignment w:val="center"/>
            </w:pPr>
            <w:r>
              <w:rPr>
                <w:rFonts w:ascii="Arial" w:hAnsi="Arial" w:cs="Arial"/>
                <w:color w:val="000000"/>
                <w:position w:val="-2"/>
                <w:sz w:val="18"/>
                <w:szCs w:val="18"/>
              </w:rPr>
              <w:t>Izpolnjen in podpisan Obrazec Izjava zakonitega zastopnika podizvajalca v zvezi z izpolnjevanjem obveznih pogojev za podizvajalce in ESPD.</w:t>
            </w:r>
          </w:p>
          <w:p w:rsidR="00AB4C61" w:rsidRDefault="003214A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AB4C61" w:rsidRDefault="00AB4C61"/>
    <w:tbl>
      <w:tblPr>
        <w:tblStyle w:val="NormalTablePHPDOCX"/>
        <w:tblW w:w="9300" w:type="dxa"/>
        <w:tblInd w:w="108" w:type="dxa"/>
        <w:tblLook w:val="04A0" w:firstRow="1" w:lastRow="0" w:firstColumn="1" w:lastColumn="0" w:noHBand="0" w:noVBand="1"/>
      </w:tblPr>
      <w:tblGrid>
        <w:gridCol w:w="1860"/>
        <w:gridCol w:w="7440"/>
      </w:tblGrid>
      <w:tr w:rsidR="00AB4C61">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AB4C61" w:rsidRDefault="003214A5">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AB4C61" w:rsidRDefault="003214A5">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Izpolnjen in podpisan Obrazec  KROVNA IZJAVA in ESPD.</w:t>
            </w:r>
          </w:p>
          <w:p w:rsidR="00AB4C61" w:rsidRDefault="003214A5">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rsidR="00AB4C61" w:rsidRDefault="003214A5" w:rsidP="004D11AD">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w:t>
            </w:r>
            <w:r w:rsidR="004D11AD">
              <w:rPr>
                <w:rFonts w:ascii="Arial" w:hAnsi="Arial" w:cs="Arial"/>
                <w:color w:val="000000"/>
                <w:position w:val="-2"/>
                <w:sz w:val="18"/>
                <w:szCs w:val="18"/>
              </w:rPr>
              <w:t xml:space="preserve">in </w:t>
            </w:r>
            <w:r>
              <w:rPr>
                <w:rFonts w:ascii="Arial" w:hAnsi="Arial" w:cs="Arial"/>
                <w:color w:val="000000"/>
                <w:position w:val="-2"/>
                <w:sz w:val="18"/>
                <w:szCs w:val="18"/>
              </w:rPr>
              <w:t>ESPD, lahko naročnik potrdilo pridobi sam.</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w:t>
            </w:r>
            <w:r>
              <w:rPr>
                <w:rFonts w:ascii="Arial" w:hAnsi="Arial" w:cs="Arial"/>
                <w:color w:val="000000"/>
                <w:position w:val="-2"/>
                <w:sz w:val="18"/>
                <w:szCs w:val="18"/>
              </w:rPr>
              <w:lastRenderedPageBreak/>
              <w:t>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MORAJO izpolnjevati pogoj</w:t>
            </w:r>
          </w:p>
          <w:p w:rsidR="00AB4C61" w:rsidRDefault="003214A5">
            <w:pPr>
              <w:spacing w:before="135" w:after="135"/>
              <w:jc w:val="both"/>
              <w:textAlignment w:val="center"/>
            </w:pPr>
            <w:r>
              <w:rPr>
                <w:rFonts w:ascii="Arial" w:hAnsi="Arial" w:cs="Arial"/>
                <w:color w:val="000000"/>
                <w:position w:val="-2"/>
                <w:sz w:val="18"/>
                <w:szCs w:val="18"/>
              </w:rPr>
              <w:t>Izpolnjen in podpisan Obrazec  KROVNA IZJAVA in ESPD.</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MORAJO izpolnjevati pogoj</w:t>
            </w:r>
          </w:p>
          <w:p w:rsidR="00AB4C61" w:rsidRDefault="003214A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AB4C61" w:rsidRDefault="003214A5" w:rsidP="00373097">
            <w:pPr>
              <w:spacing w:before="135" w:after="135"/>
              <w:jc w:val="both"/>
              <w:textAlignment w:val="center"/>
            </w:pPr>
            <w:r>
              <w:rPr>
                <w:rFonts w:ascii="Arial" w:hAnsi="Arial" w:cs="Arial"/>
                <w:color w:val="000000"/>
                <w:position w:val="-2"/>
                <w:sz w:val="18"/>
                <w:szCs w:val="18"/>
              </w:rPr>
              <w:t xml:space="preserve">Izpolnjen in podpisan Obrazec Izjava </w:t>
            </w:r>
            <w:r w:rsidR="00373097">
              <w:rPr>
                <w:rFonts w:ascii="Arial" w:hAnsi="Arial" w:cs="Arial"/>
                <w:color w:val="000000"/>
                <w:position w:val="-2"/>
                <w:sz w:val="18"/>
                <w:szCs w:val="18"/>
              </w:rPr>
              <w:t xml:space="preserve">zakonitega zastopnika </w:t>
            </w:r>
            <w:r>
              <w:rPr>
                <w:rFonts w:ascii="Arial" w:hAnsi="Arial" w:cs="Arial"/>
                <w:color w:val="000000"/>
                <w:position w:val="-2"/>
                <w:sz w:val="18"/>
                <w:szCs w:val="18"/>
              </w:rPr>
              <w:t>podizvajalca v zvezi z izpolnjevanjem obveznih pogojev za podizvajalca in ESPD.</w:t>
            </w:r>
          </w:p>
        </w:tc>
      </w:tr>
    </w:tbl>
    <w:p w:rsidR="00AB4C61" w:rsidRDefault="00AB4C61"/>
    <w:tbl>
      <w:tblPr>
        <w:tblStyle w:val="NormalTablePHPDOCX"/>
        <w:tblW w:w="2500" w:type="pct"/>
        <w:tblInd w:w="108" w:type="dxa"/>
        <w:tblLook w:val="04A0" w:firstRow="1" w:lastRow="0" w:firstColumn="1" w:lastColumn="0" w:noHBand="0" w:noVBand="1"/>
      </w:tblPr>
      <w:tblGrid>
        <w:gridCol w:w="4504"/>
      </w:tblGrid>
      <w:tr w:rsidR="00AB4C61">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AB4C61" w:rsidRDefault="003214A5">
            <w:r>
              <w:rPr>
                <w:rFonts w:ascii="Arial" w:hAnsi="Arial" w:cs="Arial"/>
                <w:color w:val="FFFFFF"/>
                <w:position w:val="-2"/>
                <w:sz w:val="18"/>
                <w:szCs w:val="18"/>
              </w:rPr>
              <w:t>Poslovna in finančna sposobnost</w:t>
            </w:r>
          </w:p>
        </w:tc>
      </w:tr>
    </w:tbl>
    <w:p w:rsidR="00AB4C61" w:rsidRDefault="00AB4C61"/>
    <w:tbl>
      <w:tblPr>
        <w:tblStyle w:val="NormalTablePHPDOCX"/>
        <w:tblW w:w="9300" w:type="dxa"/>
        <w:tblInd w:w="108" w:type="dxa"/>
        <w:tblLook w:val="04A0" w:firstRow="1" w:lastRow="0" w:firstColumn="1" w:lastColumn="0" w:noHBand="0" w:noVBand="1"/>
      </w:tblPr>
      <w:tblGrid>
        <w:gridCol w:w="1860"/>
        <w:gridCol w:w="7440"/>
      </w:tblGrid>
      <w:tr w:rsidR="00AB4C61">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AB4C61" w:rsidRDefault="003214A5">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AB4C61" w:rsidRDefault="003214A5">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Izpolnjen in podpisan Obrazec  KROVNA IZJAVA in ESPD.</w:t>
            </w:r>
          </w:p>
          <w:p w:rsidR="00AB4C61" w:rsidRDefault="003214A5">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AB4C61" w:rsidRDefault="003214A5">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MORAJO izpolnjevati pogoj</w:t>
            </w:r>
          </w:p>
          <w:p w:rsidR="00AB4C61" w:rsidRDefault="003214A5">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w:t>
            </w:r>
            <w:r w:rsidR="00373097">
              <w:rPr>
                <w:rFonts w:ascii="Arial" w:hAnsi="Arial" w:cs="Arial"/>
                <w:color w:val="000000"/>
                <w:position w:val="-2"/>
                <w:sz w:val="18"/>
                <w:szCs w:val="18"/>
              </w:rPr>
              <w:t>a, da izpolnjuje navedeni pogoj in ESPD.</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MORAJO izpolnjevati pogoj</w:t>
            </w:r>
          </w:p>
          <w:p w:rsidR="00AB4C61" w:rsidRDefault="003214A5">
            <w:pPr>
              <w:spacing w:before="135" w:after="135"/>
              <w:jc w:val="both"/>
              <w:textAlignment w:val="center"/>
            </w:pPr>
            <w:r>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w:t>
            </w:r>
            <w:r w:rsidR="00373097">
              <w:rPr>
                <w:rFonts w:ascii="Arial" w:hAnsi="Arial" w:cs="Arial"/>
                <w:color w:val="000000"/>
                <w:position w:val="-2"/>
                <w:sz w:val="18"/>
                <w:szCs w:val="18"/>
              </w:rPr>
              <w:t>a, da izpolnjuje navedeni pogoj in ESPD.</w:t>
            </w:r>
          </w:p>
        </w:tc>
      </w:tr>
    </w:tbl>
    <w:p w:rsidR="00AB4C61" w:rsidRDefault="00AB4C61"/>
    <w:tbl>
      <w:tblPr>
        <w:tblStyle w:val="NormalTablePHPDOCX"/>
        <w:tblW w:w="2500" w:type="pct"/>
        <w:tblInd w:w="108" w:type="dxa"/>
        <w:tblLook w:val="04A0" w:firstRow="1" w:lastRow="0" w:firstColumn="1" w:lastColumn="0" w:noHBand="0" w:noVBand="1"/>
      </w:tblPr>
      <w:tblGrid>
        <w:gridCol w:w="4504"/>
      </w:tblGrid>
      <w:tr w:rsidR="00AB4C61">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AB4C61" w:rsidRDefault="003214A5">
            <w:r>
              <w:rPr>
                <w:rFonts w:ascii="Arial" w:hAnsi="Arial" w:cs="Arial"/>
                <w:color w:val="FFFFFF"/>
                <w:position w:val="-2"/>
                <w:sz w:val="18"/>
                <w:szCs w:val="18"/>
              </w:rPr>
              <w:t>Tehnična sposobnost</w:t>
            </w:r>
          </w:p>
        </w:tc>
      </w:tr>
    </w:tbl>
    <w:p w:rsidR="00AB4C61" w:rsidRDefault="00AB4C61"/>
    <w:tbl>
      <w:tblPr>
        <w:tblStyle w:val="NormalTablePHPDOCX"/>
        <w:tblW w:w="9300" w:type="dxa"/>
        <w:tblInd w:w="108" w:type="dxa"/>
        <w:tblLook w:val="04A0" w:firstRow="1" w:lastRow="0" w:firstColumn="1" w:lastColumn="0" w:noHBand="0" w:noVBand="1"/>
      </w:tblPr>
      <w:tblGrid>
        <w:gridCol w:w="1860"/>
        <w:gridCol w:w="7440"/>
      </w:tblGrid>
      <w:tr w:rsidR="00AB4C61">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AB4C61" w:rsidRDefault="003214A5">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tehničnih in kakovostnih zahtev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Da nudi v celoti novo opremo, izdelano v letu 2023, ki ustreza vsem tehničnim in kakovostnim zahtevam naročnika, navedenim v Specifikacijah strokovnih zahtev naročnika in v razpisni dokumentaciji.</w:t>
            </w:r>
          </w:p>
          <w:p w:rsidR="00FF67FA" w:rsidRPr="00FF67FA" w:rsidRDefault="004D3F7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zagotavlja, da je vsa oprema originalna oprema proizvajalca in v vseh komponentah brezhibno delujoča in tovarniško nova, brez pravnih napak in brez stvarnih napak v materialu in izdelavi.</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mora predložiti podpisan in žigosan obrazec Krovne izjave s podpisom katere izjavlja, da izpolnjuje navedeni pogoj in ESPD.</w:t>
            </w:r>
          </w:p>
          <w:p w:rsidR="00FF67FA" w:rsidRDefault="00FF67FA">
            <w:pPr>
              <w:spacing w:before="135" w:after="135"/>
              <w:jc w:val="both"/>
              <w:textAlignment w:val="center"/>
            </w:pPr>
            <w:r>
              <w:rPr>
                <w:rFonts w:ascii="Arial" w:hAnsi="Arial" w:cs="Arial"/>
                <w:color w:val="000000"/>
                <w:position w:val="-2"/>
                <w:sz w:val="18"/>
                <w:szCs w:val="18"/>
              </w:rPr>
              <w:t>Ponudnik priloži Izjavo proizvajalca opreme, da je vsa ponujena oprema kupljena preko uradnega prodajnega kanala.</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 xml:space="preserve">Ponudnik mora v okviru ponudbene dokumentacije za dokazovanje izpolnjevanja pogoja predložiti tudi naslednje </w:t>
            </w:r>
            <w:r>
              <w:rPr>
                <w:rFonts w:ascii="Arial" w:hAnsi="Arial" w:cs="Arial"/>
                <w:color w:val="000000"/>
                <w:position w:val="-2"/>
                <w:sz w:val="18"/>
                <w:szCs w:val="18"/>
                <w:u w:val="single"/>
              </w:rPr>
              <w:t>priloge</w:t>
            </w:r>
            <w:r>
              <w:rPr>
                <w:rFonts w:ascii="Arial" w:hAnsi="Arial" w:cs="Arial"/>
                <w:color w:val="000000"/>
                <w:position w:val="-2"/>
                <w:sz w:val="18"/>
                <w:szCs w:val="18"/>
              </w:rPr>
              <w:t>:</w:t>
            </w:r>
          </w:p>
          <w:tbl>
            <w:tblPr>
              <w:tblStyle w:val="NormalTablePHPDOCX"/>
              <w:tblW w:w="5000" w:type="pct"/>
              <w:tblLook w:val="04A0" w:firstRow="1" w:lastRow="0" w:firstColumn="1" w:lastColumn="0" w:noHBand="0" w:noVBand="1"/>
            </w:tblPr>
            <w:tblGrid>
              <w:gridCol w:w="7224"/>
            </w:tblGrid>
            <w:tr w:rsidR="00AB4C61">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008"/>
                  </w:tblGrid>
                  <w:tr w:rsidR="00AB4C61">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6792"/>
                        </w:tblGrid>
                        <w:tr w:rsidR="00AB4C61">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4888"/>
                              </w:tblGrid>
                              <w:tr w:rsidR="00AB4C61">
                                <w:tc>
                                  <w:tcPr>
                                    <w:tcW w:w="0" w:type="auto"/>
                                    <w:tcMar>
                                      <w:top w:w="0" w:type="auto"/>
                                      <w:bottom w:w="0" w:type="auto"/>
                                    </w:tcMar>
                                  </w:tcPr>
                                  <w:p w:rsidR="00AB4C61" w:rsidRDefault="003214A5">
                                    <w:pPr>
                                      <w:numPr>
                                        <w:ilvl w:val="0"/>
                                        <w:numId w:val="17"/>
                                      </w:numPr>
                                      <w:rPr>
                                        <w:rFonts w:ascii="Arial" w:hAnsi="Arial" w:cs="Arial"/>
                                        <w:color w:val="000000"/>
                                        <w:sz w:val="18"/>
                                        <w:szCs w:val="18"/>
                                      </w:rPr>
                                    </w:pPr>
                                    <w:r>
                                      <w:rPr>
                                        <w:rFonts w:ascii="Arial" w:hAnsi="Arial" w:cs="Arial"/>
                                        <w:color w:val="000000"/>
                                        <w:position w:val="-2"/>
                                        <w:sz w:val="18"/>
                                        <w:szCs w:val="18"/>
                                      </w:rPr>
                                      <w:t>natančen opis (v slovenskem jeziku),</w:t>
                                    </w:r>
                                  </w:p>
                                  <w:p w:rsidR="00AB4C61" w:rsidRDefault="003214A5">
                                    <w:pPr>
                                      <w:numPr>
                                        <w:ilvl w:val="0"/>
                                        <w:numId w:val="17"/>
                                      </w:numPr>
                                      <w:rPr>
                                        <w:rFonts w:ascii="Arial" w:hAnsi="Arial" w:cs="Arial"/>
                                        <w:color w:val="000000"/>
                                        <w:sz w:val="18"/>
                                        <w:szCs w:val="18"/>
                                      </w:rPr>
                                    </w:pPr>
                                    <w:r>
                                      <w:rPr>
                                        <w:rFonts w:ascii="Arial" w:hAnsi="Arial" w:cs="Arial"/>
                                        <w:color w:val="000000"/>
                                        <w:position w:val="-2"/>
                                        <w:sz w:val="18"/>
                                        <w:szCs w:val="18"/>
                                      </w:rPr>
                                      <w:t>prospektni material (lahko v SLO ali ANG. Jeziku)</w:t>
                                    </w:r>
                                  </w:p>
                                </w:tc>
                              </w:tr>
                            </w:tbl>
                            <w:p w:rsidR="00AB4C61" w:rsidRDefault="00AB4C61"/>
                          </w:tc>
                        </w:tr>
                      </w:tbl>
                      <w:p w:rsidR="00AB4C61" w:rsidRDefault="00AB4C61"/>
                    </w:tc>
                  </w:tr>
                </w:tbl>
                <w:p w:rsidR="00AB4C61" w:rsidRDefault="00AB4C61"/>
              </w:tc>
            </w:tr>
          </w:tbl>
          <w:p w:rsidR="00AB4C61" w:rsidRDefault="00AB4C61"/>
          <w:p w:rsidR="00AB4C61" w:rsidRDefault="003214A5">
            <w:pPr>
              <w:spacing w:before="135" w:after="135"/>
              <w:jc w:val="both"/>
              <w:textAlignment w:val="center"/>
            </w:pPr>
            <w:r>
              <w:rPr>
                <w:rFonts w:ascii="Arial" w:hAnsi="Arial" w:cs="Arial"/>
                <w:color w:val="000000"/>
                <w:position w:val="-2"/>
                <w:sz w:val="18"/>
                <w:szCs w:val="18"/>
              </w:rPr>
              <w:t>iz katerih je razvidno, da ponujeno blago v vseh točkah ustreza naročnikovim zahtevam.</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MORAJO izpolnjevati pogoj</w:t>
            </w:r>
          </w:p>
          <w:p w:rsidR="00AB4C61" w:rsidRDefault="003214A5">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 izjavlja, da izpolnjuje navedeni pogoj</w:t>
            </w:r>
            <w:r w:rsidR="00477514">
              <w:rPr>
                <w:rFonts w:ascii="Arial" w:hAnsi="Arial" w:cs="Arial"/>
                <w:color w:val="000000"/>
                <w:position w:val="-2"/>
                <w:sz w:val="18"/>
                <w:szCs w:val="18"/>
              </w:rPr>
              <w:t xml:space="preserve"> </w:t>
            </w:r>
            <w:r>
              <w:rPr>
                <w:rFonts w:ascii="Arial" w:hAnsi="Arial" w:cs="Arial"/>
                <w:color w:val="000000"/>
                <w:position w:val="-2"/>
                <w:sz w:val="18"/>
                <w:szCs w:val="18"/>
              </w:rPr>
              <w:t>in ESPD.</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MORAJO izpolnjevati pogoj</w:t>
            </w:r>
          </w:p>
          <w:p w:rsidR="00AB4C61" w:rsidRDefault="003214A5">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 izjavlja, da izpolnjuje navedeni pogoj in ESPD.</w:t>
            </w:r>
          </w:p>
        </w:tc>
      </w:tr>
    </w:tbl>
    <w:p w:rsidR="00AB4C61" w:rsidRDefault="00AB4C61"/>
    <w:p w:rsidR="00C91B7E" w:rsidRDefault="00C91B7E"/>
    <w:p w:rsidR="00C91B7E" w:rsidRDefault="00C91B7E"/>
    <w:tbl>
      <w:tblPr>
        <w:tblStyle w:val="NormalTablePHPDOCX"/>
        <w:tblW w:w="9300" w:type="dxa"/>
        <w:tblInd w:w="108" w:type="dxa"/>
        <w:tblLook w:val="04A0" w:firstRow="1" w:lastRow="0" w:firstColumn="1" w:lastColumn="0" w:noHBand="0" w:noVBand="1"/>
      </w:tblPr>
      <w:tblGrid>
        <w:gridCol w:w="1860"/>
        <w:gridCol w:w="7440"/>
      </w:tblGrid>
      <w:tr w:rsidR="00AB4C61">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AB4C61" w:rsidRDefault="003214A5">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CE certifikat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Da zagotavlja, da ima ponujeno blago CE certifikat, s katerim izkazuje varnost, kakovost in uporabnost ponujene opreme v skladu s smernicami  direktive 93/42/EEC;</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in ESPD.</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both"/>
              <w:textAlignment w:val="center"/>
            </w:pPr>
            <w:r>
              <w:rPr>
                <w:rFonts w:ascii="Arial" w:hAnsi="Arial" w:cs="Arial"/>
                <w:color w:val="000000"/>
                <w:position w:val="-2"/>
                <w:sz w:val="18"/>
                <w:szCs w:val="18"/>
              </w:rPr>
              <w:t> </w:t>
            </w:r>
          </w:p>
          <w:p w:rsidR="00AB4C61" w:rsidRDefault="003214A5">
            <w:r>
              <w:rPr>
                <w:rFonts w:ascii="Arial" w:hAnsi="Arial" w:cs="Arial"/>
                <w:color w:val="000000"/>
                <w:position w:val="-2"/>
                <w:sz w:val="18"/>
                <w:szCs w:val="18"/>
              </w:rPr>
              <w:t xml:space="preserve"> /</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MORAJO izpolnjevati pogoj</w:t>
            </w:r>
          </w:p>
          <w:p w:rsidR="00AB4C61" w:rsidRDefault="003214A5">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EPSD.</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MORAJO izpolnjevati pogoj</w:t>
            </w:r>
          </w:p>
          <w:p w:rsidR="00AB4C61" w:rsidRDefault="003214A5">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w:t>
            </w:r>
          </w:p>
        </w:tc>
      </w:tr>
    </w:tbl>
    <w:p w:rsidR="00AB4C61" w:rsidRDefault="00AB4C61"/>
    <w:tbl>
      <w:tblPr>
        <w:tblStyle w:val="NormalTablePHPDOCX"/>
        <w:tblW w:w="9300" w:type="dxa"/>
        <w:tblInd w:w="108" w:type="dxa"/>
        <w:tblLook w:val="04A0" w:firstRow="1" w:lastRow="0" w:firstColumn="1" w:lastColumn="0" w:noHBand="0" w:noVBand="1"/>
      </w:tblPr>
      <w:tblGrid>
        <w:gridCol w:w="1860"/>
        <w:gridCol w:w="7440"/>
      </w:tblGrid>
      <w:tr w:rsidR="00AB4C61">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AB4C61" w:rsidRDefault="003214A5">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Izpolnjevanje temeljnih okoljskih zahtev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rsidP="00E2138E">
            <w:pPr>
              <w:spacing w:before="135" w:after="135"/>
              <w:jc w:val="both"/>
              <w:textAlignment w:val="center"/>
            </w:pPr>
            <w:r>
              <w:rPr>
                <w:rFonts w:ascii="Arial" w:hAnsi="Arial" w:cs="Arial"/>
                <w:color w:val="000000"/>
                <w:position w:val="-2"/>
                <w:sz w:val="18"/>
                <w:szCs w:val="18"/>
              </w:rPr>
              <w:t xml:space="preserve">Da zagotavlja, da ponujeno blago izpolnjuje temeljne okoljske zahteve za elektronsko pisarniško opremo iz 6.člena Uredbe o zelenem javnem naročanju (Uradni list RS, št. 51/17, 64/19 in 121/21) in tehnične specifikacije za elektronsko pisarniško opremo, ki jih je na podlagi 8.člena Uredbe o zelenem javnem naročanju pripravilo Ministrstvo za okolje in Ministrstvo za javno upravo (Primeri okoljskih zahtev in meril januar 2018), za </w:t>
            </w:r>
            <w:proofErr w:type="spellStart"/>
            <w:r>
              <w:rPr>
                <w:rFonts w:ascii="Arial" w:hAnsi="Arial" w:cs="Arial"/>
                <w:color w:val="000000"/>
                <w:position w:val="-2"/>
                <w:sz w:val="18"/>
                <w:szCs w:val="18"/>
              </w:rPr>
              <w:t>AllInOne</w:t>
            </w:r>
            <w:proofErr w:type="spellEnd"/>
            <w:r>
              <w:rPr>
                <w:rFonts w:ascii="Arial" w:hAnsi="Arial" w:cs="Arial"/>
                <w:color w:val="000000"/>
                <w:position w:val="-2"/>
                <w:sz w:val="18"/>
                <w:szCs w:val="18"/>
              </w:rPr>
              <w:t xml:space="preserve"> računalnike, prenosne računalnike in monitorje (</w:t>
            </w:r>
            <w:r w:rsidRPr="00477514">
              <w:rPr>
                <w:rFonts w:ascii="Arial" w:hAnsi="Arial" w:cs="Arial"/>
                <w:color w:val="000000"/>
                <w:position w:val="-2"/>
                <w:sz w:val="18"/>
                <w:szCs w:val="18"/>
              </w:rPr>
              <w:t>pogoj velja za podsklop 1, podsklop 2</w:t>
            </w:r>
            <w:r w:rsidR="00E2138E" w:rsidRPr="00477514">
              <w:rPr>
                <w:rFonts w:ascii="Arial" w:hAnsi="Arial" w:cs="Arial"/>
                <w:color w:val="000000"/>
                <w:position w:val="-2"/>
                <w:sz w:val="18"/>
                <w:szCs w:val="18"/>
              </w:rPr>
              <w:t>,</w:t>
            </w:r>
            <w:r w:rsidRPr="00477514">
              <w:rPr>
                <w:rFonts w:ascii="Arial" w:hAnsi="Arial" w:cs="Arial"/>
                <w:color w:val="000000"/>
                <w:position w:val="-2"/>
                <w:sz w:val="18"/>
                <w:szCs w:val="18"/>
              </w:rPr>
              <w:t xml:space="preserve"> podsklop 3</w:t>
            </w:r>
            <w:r w:rsidR="00E2138E" w:rsidRPr="00477514">
              <w:rPr>
                <w:rFonts w:ascii="Arial" w:hAnsi="Arial" w:cs="Arial"/>
                <w:color w:val="000000"/>
                <w:position w:val="-2"/>
                <w:sz w:val="18"/>
                <w:szCs w:val="18"/>
              </w:rPr>
              <w:t xml:space="preserve"> in podsklop 4</w:t>
            </w:r>
            <w:r w:rsidRPr="00477514">
              <w:rPr>
                <w:rFonts w:ascii="Arial" w:hAnsi="Arial" w:cs="Arial"/>
                <w:color w:val="000000"/>
                <w:position w:val="-2"/>
                <w:sz w:val="18"/>
                <w:szCs w:val="18"/>
              </w:rPr>
              <w:t>).</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rsidP="00E2138E">
            <w:pPr>
              <w:spacing w:before="135" w:after="135"/>
              <w:jc w:val="both"/>
              <w:textAlignment w:val="center"/>
            </w:pPr>
            <w:r>
              <w:rPr>
                <w:rFonts w:ascii="Arial" w:hAnsi="Arial" w:cs="Arial"/>
                <w:color w:val="000000"/>
                <w:position w:val="-2"/>
                <w:sz w:val="18"/>
                <w:szCs w:val="18"/>
              </w:rPr>
              <w:t xml:space="preserve">Ponudnik mora predložiti podpisana in žigosana obrazca Temeljne okoljske zahteve in Krovno izjavo s podpisom katerih izjavlja, da izpolnjuje navedeni pogoj in za vse ponujeno blago iz </w:t>
            </w:r>
            <w:r w:rsidR="00E2138E">
              <w:rPr>
                <w:rFonts w:ascii="Arial" w:hAnsi="Arial" w:cs="Arial"/>
                <w:color w:val="000000"/>
                <w:position w:val="-2"/>
                <w:sz w:val="18"/>
                <w:szCs w:val="18"/>
              </w:rPr>
              <w:t>podsklopa 1 (namizni računalnik</w:t>
            </w:r>
            <w:r>
              <w:rPr>
                <w:rFonts w:ascii="Arial" w:hAnsi="Arial" w:cs="Arial"/>
                <w:color w:val="000000"/>
                <w:position w:val="-2"/>
                <w:sz w:val="18"/>
                <w:szCs w:val="18"/>
              </w:rPr>
              <w:t>), podsklopa 2 (</w:t>
            </w:r>
            <w:r w:rsidR="00E2138E">
              <w:rPr>
                <w:rFonts w:ascii="Arial" w:hAnsi="Arial" w:cs="Arial"/>
                <w:color w:val="000000"/>
                <w:position w:val="-2"/>
                <w:sz w:val="18"/>
                <w:szCs w:val="18"/>
              </w:rPr>
              <w:t>zmogljivejši namizni računalnik</w:t>
            </w:r>
            <w:r>
              <w:rPr>
                <w:rFonts w:ascii="Arial" w:hAnsi="Arial" w:cs="Arial"/>
                <w:color w:val="000000"/>
                <w:position w:val="-2"/>
                <w:sz w:val="18"/>
                <w:szCs w:val="18"/>
              </w:rPr>
              <w:t>)</w:t>
            </w:r>
            <w:r w:rsidR="00E2138E">
              <w:rPr>
                <w:rFonts w:ascii="Arial" w:hAnsi="Arial" w:cs="Arial"/>
                <w:color w:val="000000"/>
                <w:position w:val="-2"/>
                <w:sz w:val="18"/>
                <w:szCs w:val="18"/>
              </w:rPr>
              <w:t xml:space="preserve">, </w:t>
            </w:r>
            <w:r>
              <w:rPr>
                <w:rFonts w:ascii="Arial" w:hAnsi="Arial" w:cs="Arial"/>
                <w:color w:val="000000"/>
                <w:position w:val="-2"/>
                <w:sz w:val="18"/>
                <w:szCs w:val="18"/>
              </w:rPr>
              <w:t xml:space="preserve"> podsklopa 3 (prenosni računalniki )</w:t>
            </w:r>
            <w:r w:rsidR="00E2138E">
              <w:rPr>
                <w:rFonts w:ascii="Arial" w:hAnsi="Arial" w:cs="Arial"/>
                <w:color w:val="000000"/>
                <w:position w:val="-2"/>
                <w:sz w:val="18"/>
                <w:szCs w:val="18"/>
              </w:rPr>
              <w:t xml:space="preserve"> in podsklopa 4 (monitor)</w:t>
            </w:r>
            <w:r>
              <w:rPr>
                <w:rFonts w:ascii="Arial" w:hAnsi="Arial" w:cs="Arial"/>
                <w:color w:val="000000"/>
                <w:position w:val="-2"/>
                <w:sz w:val="18"/>
                <w:szCs w:val="18"/>
              </w:rPr>
              <w:t xml:space="preserve"> s prilogo: dokazilo o energijskem razredu, v katerega je posamezno blago uvrščeno po trenutno veljavni lestvici energijskih razredov in ESPD.</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Pr="00E2138E" w:rsidRDefault="003214A5">
            <w:pPr>
              <w:spacing w:before="135" w:after="135"/>
              <w:jc w:val="both"/>
              <w:textAlignment w:val="center"/>
            </w:pPr>
            <w:r w:rsidRPr="00E2138E">
              <w:rPr>
                <w:rFonts w:ascii="Arial" w:hAnsi="Arial" w:cs="Arial"/>
                <w:color w:val="000000"/>
                <w:position w:val="-2"/>
                <w:sz w:val="18"/>
                <w:szCs w:val="18"/>
              </w:rPr>
              <w:t>Ob</w:t>
            </w:r>
            <w:r w:rsidR="00E2138E" w:rsidRPr="00E2138E">
              <w:rPr>
                <w:rFonts w:ascii="Arial" w:hAnsi="Arial" w:cs="Arial"/>
                <w:bCs/>
                <w:color w:val="000000"/>
                <w:position w:val="-2"/>
                <w:sz w:val="18"/>
                <w:szCs w:val="18"/>
              </w:rPr>
              <w:t>razec št. 6</w:t>
            </w:r>
            <w:r w:rsidRPr="00E2138E">
              <w:rPr>
                <w:rFonts w:ascii="Arial" w:hAnsi="Arial" w:cs="Arial"/>
                <w:bCs/>
                <w:color w:val="000000"/>
                <w:position w:val="-2"/>
                <w:sz w:val="18"/>
                <w:szCs w:val="18"/>
              </w:rPr>
              <w:t xml:space="preserve"> Temeljne okoljske zahteve in dokazilo o energijskem razredu, v katerega je posamezno blago uvrščeno po trenutno veljav</w:t>
            </w:r>
            <w:r w:rsidRPr="00E2138E">
              <w:rPr>
                <w:rFonts w:ascii="Arial" w:hAnsi="Arial" w:cs="Arial"/>
                <w:color w:val="000000"/>
                <w:position w:val="-2"/>
                <w:sz w:val="18"/>
                <w:szCs w:val="18"/>
              </w:rPr>
              <w:t>ni lestvici energijskih razredov.</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MORAJO izpolnjevati pogoj</w:t>
            </w:r>
          </w:p>
          <w:p w:rsidR="00AB4C61" w:rsidRDefault="003214A5">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MORAJO izpolnjevati pogoj</w:t>
            </w:r>
          </w:p>
          <w:p w:rsidR="00AB4C61" w:rsidRDefault="003214A5">
            <w:pPr>
              <w:spacing w:before="135" w:after="135"/>
              <w:jc w:val="both"/>
              <w:textAlignment w:val="center"/>
            </w:pPr>
            <w:r>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w:t>
            </w:r>
            <w:r w:rsidR="00477514">
              <w:rPr>
                <w:rFonts w:ascii="Arial" w:hAnsi="Arial" w:cs="Arial"/>
                <w:color w:val="000000"/>
                <w:position w:val="-2"/>
                <w:sz w:val="18"/>
                <w:szCs w:val="18"/>
              </w:rPr>
              <w:t xml:space="preserve"> </w:t>
            </w:r>
            <w:r>
              <w:rPr>
                <w:rFonts w:ascii="Arial" w:hAnsi="Arial" w:cs="Arial"/>
                <w:color w:val="000000"/>
                <w:position w:val="-2"/>
                <w:sz w:val="18"/>
                <w:szCs w:val="18"/>
              </w:rPr>
              <w:t>in ESPD.</w:t>
            </w:r>
          </w:p>
        </w:tc>
      </w:tr>
    </w:tbl>
    <w:p w:rsidR="00AB4C61" w:rsidRDefault="00AB4C61"/>
    <w:tbl>
      <w:tblPr>
        <w:tblStyle w:val="NormalTablePHPDOCX"/>
        <w:tblW w:w="9300" w:type="dxa"/>
        <w:tblInd w:w="108" w:type="dxa"/>
        <w:tblLook w:val="04A0" w:firstRow="1" w:lastRow="0" w:firstColumn="1" w:lastColumn="0" w:noHBand="0" w:noVBand="1"/>
      </w:tblPr>
      <w:tblGrid>
        <w:gridCol w:w="1860"/>
        <w:gridCol w:w="7440"/>
      </w:tblGrid>
      <w:tr w:rsidR="00AB4C61">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AB4C61" w:rsidRDefault="003214A5">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rsidP="007E5DEB">
            <w:pPr>
              <w:spacing w:before="135" w:after="135"/>
              <w:jc w:val="both"/>
              <w:textAlignment w:val="center"/>
            </w:pPr>
            <w:r>
              <w:rPr>
                <w:rFonts w:ascii="Arial" w:hAnsi="Arial" w:cs="Arial"/>
                <w:color w:val="000000"/>
                <w:position w:val="-2"/>
                <w:sz w:val="18"/>
                <w:szCs w:val="18"/>
              </w:rPr>
              <w:t xml:space="preserve">Da zagotavlja garancijo proizvajalca za ponujene </w:t>
            </w:r>
            <w:proofErr w:type="spellStart"/>
            <w:r>
              <w:rPr>
                <w:rFonts w:ascii="Arial" w:hAnsi="Arial" w:cs="Arial"/>
                <w:color w:val="000000"/>
                <w:position w:val="-2"/>
                <w:sz w:val="18"/>
                <w:szCs w:val="18"/>
              </w:rPr>
              <w:t>AlInOne</w:t>
            </w:r>
            <w:proofErr w:type="spellEnd"/>
            <w:r>
              <w:rPr>
                <w:rFonts w:ascii="Arial" w:hAnsi="Arial" w:cs="Arial"/>
                <w:color w:val="000000"/>
                <w:position w:val="-2"/>
                <w:sz w:val="18"/>
                <w:szCs w:val="18"/>
              </w:rPr>
              <w:t xml:space="preserve"> računalnike</w:t>
            </w:r>
            <w:r w:rsidR="007E5DEB">
              <w:rPr>
                <w:rFonts w:ascii="Arial" w:hAnsi="Arial" w:cs="Arial"/>
                <w:color w:val="000000"/>
                <w:position w:val="-2"/>
                <w:sz w:val="18"/>
                <w:szCs w:val="18"/>
              </w:rPr>
              <w:t xml:space="preserve">, prenosne računalnike in mrežno stikalo vsaj 5 let </w:t>
            </w:r>
            <w:r>
              <w:rPr>
                <w:rFonts w:ascii="Arial" w:hAnsi="Arial" w:cs="Arial"/>
                <w:color w:val="000000"/>
                <w:position w:val="-2"/>
                <w:sz w:val="18"/>
                <w:szCs w:val="18"/>
              </w:rPr>
              <w:t>in za monitorje najmanj 3 leta. </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in ESPD.</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both"/>
              <w:textAlignment w:val="center"/>
            </w:pPr>
            <w:r>
              <w:rPr>
                <w:rFonts w:ascii="Arial" w:hAnsi="Arial" w:cs="Arial"/>
                <w:color w:val="000000"/>
                <w:position w:val="-2"/>
                <w:sz w:val="18"/>
                <w:szCs w:val="18"/>
              </w:rPr>
              <w:t> </w:t>
            </w:r>
          </w:p>
          <w:p w:rsidR="00AB4C61" w:rsidRDefault="003214A5">
            <w:r>
              <w:rPr>
                <w:rFonts w:ascii="Arial" w:hAnsi="Arial" w:cs="Arial"/>
                <w:color w:val="000000"/>
                <w:position w:val="-2"/>
                <w:sz w:val="18"/>
                <w:szCs w:val="18"/>
              </w:rPr>
              <w:t xml:space="preserve"> /</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MORAJO izpolnjevati pogoj</w:t>
            </w:r>
          </w:p>
          <w:p w:rsidR="00AB4C61" w:rsidRDefault="003214A5">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pogoji in ESPD.</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MORAJO izpolnjevati pogoj</w:t>
            </w:r>
          </w:p>
          <w:p w:rsidR="00AB4C61" w:rsidRDefault="003214A5">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w:t>
            </w:r>
            <w:r w:rsidR="00373097">
              <w:rPr>
                <w:rFonts w:ascii="Arial" w:hAnsi="Arial" w:cs="Arial"/>
                <w:color w:val="000000"/>
                <w:position w:val="-2"/>
                <w:sz w:val="18"/>
                <w:szCs w:val="18"/>
              </w:rPr>
              <w:t>j in ESPD.</w:t>
            </w:r>
          </w:p>
        </w:tc>
      </w:tr>
    </w:tbl>
    <w:p w:rsidR="00AB4C61" w:rsidRDefault="00AB4C61"/>
    <w:tbl>
      <w:tblPr>
        <w:tblStyle w:val="NormalTablePHPDOCX"/>
        <w:tblW w:w="9300" w:type="dxa"/>
        <w:tblInd w:w="108" w:type="dxa"/>
        <w:tblLook w:val="04A0" w:firstRow="1" w:lastRow="0" w:firstColumn="1" w:lastColumn="0" w:noHBand="0" w:noVBand="1"/>
      </w:tblPr>
      <w:tblGrid>
        <w:gridCol w:w="1860"/>
        <w:gridCol w:w="7440"/>
      </w:tblGrid>
      <w:tr w:rsidR="00AB4C61">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AB4C61" w:rsidRDefault="003214A5">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Pooblaščeni servis, odzivni čas in strokovnjaki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Da za ponujeno opremo zagotavlja pooblaščen servis v Republiki Sloveniji, ki ima pooblastilo za pogodbeno vzdrževanje od proizvajalca opreme, pri čemer bo moral le-ta zagotavljati odzivni čas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3 delovne dni po prejemu pisnega obvestila o okvari. </w:t>
            </w:r>
          </w:p>
          <w:p w:rsidR="00A84C76" w:rsidRDefault="003214A5" w:rsidP="00A84C7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Pooblaščeni servis mora imeti status pooblaščenega serviserja. Kot dokazilo mora priložiti veljaven dokument oz. pogodbo izdano s strani proizvajalca oz. principala ponujene opreme, kjer je jasno razviden status po</w:t>
            </w:r>
            <w:r w:rsidR="00A84C76">
              <w:rPr>
                <w:rFonts w:ascii="Arial" w:hAnsi="Arial" w:cs="Arial"/>
                <w:color w:val="000000"/>
                <w:position w:val="-2"/>
                <w:sz w:val="18"/>
                <w:szCs w:val="18"/>
              </w:rPr>
              <w:t>oblaščenega serviserja ponujene opreme.</w:t>
            </w:r>
          </w:p>
          <w:p w:rsidR="00AB4C61" w:rsidRDefault="003214A5" w:rsidP="003D1C83">
            <w:pPr>
              <w:spacing w:before="135" w:after="135"/>
              <w:jc w:val="both"/>
              <w:textAlignment w:val="center"/>
            </w:pPr>
            <w:r>
              <w:rPr>
                <w:rFonts w:ascii="Arial" w:hAnsi="Arial" w:cs="Arial"/>
                <w:color w:val="000000"/>
                <w:position w:val="-2"/>
                <w:sz w:val="18"/>
                <w:szCs w:val="18"/>
              </w:rPr>
              <w:t>Pooblaščeni servis mora razpolagati z vsaj dvema certificiranima str</w:t>
            </w:r>
            <w:r w:rsidR="003D1C83">
              <w:rPr>
                <w:rFonts w:ascii="Arial" w:hAnsi="Arial" w:cs="Arial"/>
                <w:color w:val="000000"/>
                <w:position w:val="-2"/>
                <w:sz w:val="18"/>
                <w:szCs w:val="18"/>
              </w:rPr>
              <w:t>okovnjakoma za servis ponujene opreme.</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rsidP="00A84C76">
            <w:pPr>
              <w:spacing w:before="135" w:after="135"/>
              <w:jc w:val="both"/>
              <w:textAlignment w:val="center"/>
            </w:pPr>
            <w:r>
              <w:rPr>
                <w:rFonts w:ascii="Arial" w:hAnsi="Arial" w:cs="Arial"/>
                <w:color w:val="000000"/>
                <w:position w:val="-2"/>
                <w:sz w:val="18"/>
                <w:szCs w:val="18"/>
              </w:rPr>
              <w:t>Ponudnik mora predložiti podpisan i</w:t>
            </w:r>
            <w:r w:rsidR="00477514">
              <w:rPr>
                <w:rFonts w:ascii="Arial" w:hAnsi="Arial" w:cs="Arial"/>
                <w:color w:val="000000"/>
                <w:position w:val="-2"/>
                <w:sz w:val="18"/>
                <w:szCs w:val="18"/>
              </w:rPr>
              <w:t xml:space="preserve">n žigosan obrazec Krovne izjave </w:t>
            </w:r>
            <w:r>
              <w:rPr>
                <w:rFonts w:ascii="Arial" w:hAnsi="Arial" w:cs="Arial"/>
                <w:color w:val="000000"/>
                <w:position w:val="-2"/>
                <w:sz w:val="18"/>
                <w:szCs w:val="18"/>
              </w:rPr>
              <w:t>in ESPD s podpisom katerega izjavlja, da izpolnjuje navedeni pogoj, priložiti pa mora tudi veljaven dokument oz. pogodbo izdan s strani proizvajalca oz. principala ponujene opreme, kjer je jasno razviden status pooblaščenega serviserja ponujene opreme</w:t>
            </w:r>
            <w:r w:rsidR="00A84C76">
              <w:rPr>
                <w:rFonts w:ascii="Arial" w:hAnsi="Arial" w:cs="Arial"/>
                <w:color w:val="000000"/>
                <w:position w:val="-2"/>
                <w:sz w:val="18"/>
                <w:szCs w:val="18"/>
              </w:rPr>
              <w:t xml:space="preserve"> </w:t>
            </w:r>
            <w:r>
              <w:rPr>
                <w:rFonts w:ascii="Arial" w:hAnsi="Arial" w:cs="Arial"/>
                <w:color w:val="000000"/>
                <w:position w:val="-2"/>
                <w:sz w:val="18"/>
                <w:szCs w:val="18"/>
              </w:rPr>
              <w:t>in certifikate za najmanj 2 strokovnjaka.</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Certifikati za strokovnjake se morajo nanašati na osebe, ki bodo dejansko izvajale servisne posege na ponujeni opremi, v primeru, da bo ponudnik izbran.</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MORAJO izpolnjevati pogoj</w:t>
            </w:r>
          </w:p>
          <w:p w:rsidR="00AB4C61" w:rsidRDefault="003214A5">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s podpisom katerega izjavlja, da izpolnjuje navedeni pogoj</w:t>
            </w:r>
            <w:r w:rsidR="00373097">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MORAJO izpolnjevati pogoj</w:t>
            </w:r>
          </w:p>
          <w:p w:rsidR="00AB4C61" w:rsidRDefault="003214A5">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r w:rsidR="00373097">
              <w:rPr>
                <w:rFonts w:ascii="Arial" w:hAnsi="Arial" w:cs="Arial"/>
                <w:color w:val="000000"/>
                <w:position w:val="-2"/>
                <w:sz w:val="18"/>
                <w:szCs w:val="18"/>
              </w:rPr>
              <w:t xml:space="preserve"> in ESPD</w:t>
            </w:r>
            <w:r>
              <w:rPr>
                <w:rFonts w:ascii="Arial" w:hAnsi="Arial" w:cs="Arial"/>
                <w:color w:val="000000"/>
                <w:position w:val="-2"/>
                <w:sz w:val="18"/>
                <w:szCs w:val="18"/>
              </w:rPr>
              <w:t>.</w:t>
            </w:r>
          </w:p>
        </w:tc>
      </w:tr>
    </w:tbl>
    <w:p w:rsidR="00AB4C61" w:rsidRDefault="00AB4C61"/>
    <w:tbl>
      <w:tblPr>
        <w:tblStyle w:val="NormalTablePHPDOCX"/>
        <w:tblW w:w="9300" w:type="dxa"/>
        <w:tblInd w:w="108" w:type="dxa"/>
        <w:tblLook w:val="04A0" w:firstRow="1" w:lastRow="0" w:firstColumn="1" w:lastColumn="0" w:noHBand="0" w:noVBand="1"/>
      </w:tblPr>
      <w:tblGrid>
        <w:gridCol w:w="1860"/>
        <w:gridCol w:w="7440"/>
      </w:tblGrid>
      <w:tr w:rsidR="00AB4C61">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AB4C61" w:rsidRDefault="003214A5">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Dobavni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rsidP="007E5DEB">
            <w:pPr>
              <w:spacing w:before="135" w:after="135"/>
              <w:jc w:val="both"/>
              <w:textAlignment w:val="center"/>
            </w:pPr>
            <w:r>
              <w:rPr>
                <w:rFonts w:ascii="Arial" w:hAnsi="Arial" w:cs="Arial"/>
                <w:color w:val="000000"/>
                <w:position w:val="-2"/>
                <w:sz w:val="18"/>
                <w:szCs w:val="18"/>
              </w:rPr>
              <w:t xml:space="preserve">Da zagotavlja </w:t>
            </w:r>
            <w:r w:rsidR="007E5DEB">
              <w:rPr>
                <w:rFonts w:ascii="Arial" w:hAnsi="Arial" w:cs="Arial"/>
                <w:color w:val="000000"/>
                <w:position w:val="-2"/>
                <w:sz w:val="18"/>
                <w:szCs w:val="18"/>
              </w:rPr>
              <w:t>dobavni rok 30 dni od podpisa pogodbe o dobavi računalniške opreme za vso ponujeno opremo.</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in ESPD.</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both"/>
              <w:textAlignment w:val="center"/>
            </w:pPr>
            <w:r>
              <w:rPr>
                <w:rFonts w:ascii="Arial" w:hAnsi="Arial" w:cs="Arial"/>
                <w:color w:val="000000"/>
                <w:position w:val="-2"/>
                <w:sz w:val="18"/>
                <w:szCs w:val="18"/>
              </w:rPr>
              <w:t> </w:t>
            </w:r>
          </w:p>
          <w:p w:rsidR="00AB4C61" w:rsidRDefault="003214A5">
            <w:r>
              <w:rPr>
                <w:rFonts w:ascii="Arial" w:hAnsi="Arial" w:cs="Arial"/>
                <w:color w:val="000000"/>
                <w:position w:val="-2"/>
                <w:sz w:val="18"/>
                <w:szCs w:val="18"/>
              </w:rPr>
              <w:t xml:space="preserve"> /</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MORAJO izpolnjevati pogoj</w:t>
            </w:r>
          </w:p>
          <w:p w:rsidR="00AB4C61" w:rsidRDefault="003214A5">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MORAJO izpolnjevati pogoj</w:t>
            </w:r>
          </w:p>
          <w:p w:rsidR="00AB4C61" w:rsidRDefault="003214A5">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w:t>
            </w:r>
          </w:p>
        </w:tc>
      </w:tr>
    </w:tbl>
    <w:p w:rsidR="00AB4C61" w:rsidRDefault="00AB4C61"/>
    <w:tbl>
      <w:tblPr>
        <w:tblStyle w:val="NormalTablePHPDOCX"/>
        <w:tblW w:w="9300" w:type="dxa"/>
        <w:tblInd w:w="108" w:type="dxa"/>
        <w:tblLook w:val="04A0" w:firstRow="1" w:lastRow="0" w:firstColumn="1" w:lastColumn="0" w:noHBand="0" w:noVBand="1"/>
      </w:tblPr>
      <w:tblGrid>
        <w:gridCol w:w="1860"/>
        <w:gridCol w:w="7440"/>
      </w:tblGrid>
      <w:tr w:rsidR="00AB4C61">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AB4C61" w:rsidRDefault="003214A5">
            <w:pPr>
              <w:jc w:val="center"/>
            </w:pPr>
            <w:r>
              <w:rPr>
                <w:rFonts w:ascii="Arial" w:hAnsi="Arial" w:cs="Arial"/>
                <w:b/>
                <w:bCs/>
                <w:color w:val="FFFFFF"/>
                <w:position w:val="-2"/>
                <w:sz w:val="18"/>
                <w:szCs w:val="18"/>
              </w:rPr>
              <w:t>POGOJ 7</w:t>
            </w:r>
            <w:r>
              <w:rPr>
                <w:rFonts w:ascii="Arial" w:hAnsi="Arial" w:cs="Arial"/>
                <w:b/>
                <w:bCs/>
                <w:color w:val="FFFFFF"/>
                <w:position w:val="-2"/>
                <w:sz w:val="18"/>
                <w:szCs w:val="18"/>
              </w:rPr>
              <w:br/>
              <w:t>Dostava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 xml:space="preserve">Da zagotavlja dostavo blaga  </w:t>
            </w:r>
            <w:proofErr w:type="spellStart"/>
            <w:r>
              <w:rPr>
                <w:rFonts w:ascii="Arial" w:hAnsi="Arial" w:cs="Arial"/>
                <w:color w:val="000000"/>
                <w:position w:val="-2"/>
                <w:sz w:val="18"/>
                <w:szCs w:val="18"/>
              </w:rPr>
              <w:t>ddp</w:t>
            </w:r>
            <w:proofErr w:type="spellEnd"/>
            <w:r>
              <w:rPr>
                <w:rFonts w:ascii="Arial" w:hAnsi="Arial" w:cs="Arial"/>
                <w:color w:val="000000"/>
                <w:position w:val="-2"/>
                <w:sz w:val="18"/>
                <w:szCs w:val="18"/>
              </w:rPr>
              <w:t xml:space="preserve"> Splošna bolnišnica Novo mesto, razloženo v  sklopu ponudbene cene.</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both"/>
              <w:textAlignment w:val="center"/>
            </w:pPr>
            <w:r>
              <w:rPr>
                <w:rFonts w:ascii="Arial" w:hAnsi="Arial" w:cs="Arial"/>
                <w:color w:val="000000"/>
                <w:position w:val="-2"/>
                <w:sz w:val="18"/>
                <w:szCs w:val="18"/>
              </w:rPr>
              <w:t> </w:t>
            </w:r>
          </w:p>
          <w:p w:rsidR="00AB4C61" w:rsidRDefault="003214A5">
            <w:r>
              <w:rPr>
                <w:rFonts w:ascii="Arial" w:hAnsi="Arial" w:cs="Arial"/>
                <w:color w:val="000000"/>
                <w:position w:val="-2"/>
                <w:sz w:val="18"/>
                <w:szCs w:val="18"/>
              </w:rPr>
              <w:t xml:space="preserve"> /</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MORAJO izpolnjevati pogoj</w:t>
            </w:r>
          </w:p>
          <w:p w:rsidR="00AB4C61" w:rsidRDefault="003214A5">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s podpisom katerega izjavlja, da izpolnjuje navedeni pogoj in ESPD.</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MORAJO izpolnjevati pogoj</w:t>
            </w:r>
          </w:p>
          <w:p w:rsidR="00AB4C61" w:rsidRDefault="003214A5">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w:t>
            </w:r>
          </w:p>
        </w:tc>
      </w:tr>
    </w:tbl>
    <w:p w:rsidR="00AB4C61" w:rsidRDefault="00AB4C61"/>
    <w:tbl>
      <w:tblPr>
        <w:tblStyle w:val="NormalTablePHPDOCX"/>
        <w:tblW w:w="9300" w:type="dxa"/>
        <w:tblInd w:w="108" w:type="dxa"/>
        <w:tblLook w:val="04A0" w:firstRow="1" w:lastRow="0" w:firstColumn="1" w:lastColumn="0" w:noHBand="0" w:noVBand="1"/>
      </w:tblPr>
      <w:tblGrid>
        <w:gridCol w:w="1860"/>
        <w:gridCol w:w="7440"/>
      </w:tblGrid>
      <w:tr w:rsidR="00AB4C61">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AB4C61" w:rsidRDefault="003214A5">
            <w:pPr>
              <w:jc w:val="center"/>
            </w:pPr>
            <w:r>
              <w:rPr>
                <w:rFonts w:ascii="Arial" w:hAnsi="Arial" w:cs="Arial"/>
                <w:b/>
                <w:bCs/>
                <w:color w:val="FFFFFF"/>
                <w:position w:val="-2"/>
                <w:sz w:val="18"/>
                <w:szCs w:val="18"/>
              </w:rPr>
              <w:t>POGOJ 8</w:t>
            </w:r>
            <w:r>
              <w:rPr>
                <w:rFonts w:ascii="Arial" w:hAnsi="Arial" w:cs="Arial"/>
                <w:b/>
                <w:bCs/>
                <w:color w:val="FFFFFF"/>
                <w:position w:val="-2"/>
                <w:sz w:val="18"/>
                <w:szCs w:val="18"/>
              </w:rPr>
              <w:br/>
              <w:t>Zagotavljanje rezervnih delov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Da zagotavlja dobavo rezervnih delov še najmanj pet (5) let po preteku garancijske dobe.</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in ESPD.</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both"/>
              <w:textAlignment w:val="center"/>
            </w:pPr>
            <w:r>
              <w:rPr>
                <w:rFonts w:ascii="Arial" w:hAnsi="Arial" w:cs="Arial"/>
                <w:color w:val="000000"/>
                <w:position w:val="-2"/>
                <w:sz w:val="18"/>
                <w:szCs w:val="18"/>
              </w:rPr>
              <w:t> </w:t>
            </w:r>
          </w:p>
          <w:p w:rsidR="00AB4C61" w:rsidRDefault="003214A5">
            <w:r>
              <w:rPr>
                <w:rFonts w:ascii="Arial" w:hAnsi="Arial" w:cs="Arial"/>
                <w:color w:val="000000"/>
                <w:position w:val="-2"/>
                <w:sz w:val="18"/>
                <w:szCs w:val="18"/>
              </w:rPr>
              <w:t xml:space="preserve"> /</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MORAJO izpolnjevati pogoj</w:t>
            </w:r>
          </w:p>
          <w:p w:rsidR="00AB4C61" w:rsidRDefault="003214A5">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w:t>
            </w:r>
          </w:p>
        </w:tc>
      </w:tr>
      <w:tr w:rsidR="00AB4C6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MORAJO izpolnjevati pogoj</w:t>
            </w:r>
          </w:p>
          <w:p w:rsidR="00AB4C61" w:rsidRDefault="003214A5">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EPSD.</w:t>
            </w:r>
          </w:p>
        </w:tc>
      </w:tr>
    </w:tbl>
    <w:p w:rsidR="00AB4C61" w:rsidRDefault="00AB4C61">
      <w:pPr>
        <w:sectPr w:rsidR="00AB4C61" w:rsidSect="00D931BF">
          <w:pgSz w:w="11906" w:h="16838"/>
          <w:pgMar w:top="1418" w:right="1418" w:bottom="1418" w:left="1418" w:header="567" w:footer="680" w:gutter="0"/>
          <w:cols w:space="708"/>
          <w:docGrid w:linePitch="360"/>
        </w:sectPr>
      </w:pPr>
    </w:p>
    <w:p w:rsidR="003214A5" w:rsidRPr="00141928" w:rsidRDefault="003214A5" w:rsidP="003214A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AB4C61">
        <w:tc>
          <w:tcPr>
            <w:tcW w:w="0" w:type="auto"/>
            <w:shd w:val="clear" w:color="auto" w:fill="000000"/>
            <w:tcMar>
              <w:top w:w="150" w:type="dxa"/>
              <w:bottom w:w="150" w:type="dxa"/>
            </w:tcMar>
            <w:vAlign w:val="center"/>
          </w:tcPr>
          <w:p w:rsidR="00AB4C61" w:rsidRDefault="003214A5">
            <w:pPr>
              <w:jc w:val="center"/>
            </w:pPr>
            <w:r>
              <w:rPr>
                <w:rFonts w:ascii="Arial" w:hAnsi="Arial" w:cs="Arial"/>
                <w:b/>
                <w:bCs/>
                <w:color w:val="FFFFFF"/>
                <w:position w:val="-2"/>
                <w:sz w:val="18"/>
                <w:szCs w:val="18"/>
                <w:shd w:val="clear" w:color="auto" w:fill="000000"/>
              </w:rPr>
              <w:t>Zavarovanje za dobro izvedbo</w:t>
            </w:r>
          </w:p>
        </w:tc>
      </w:tr>
    </w:tbl>
    <w:p w:rsidR="00AB4C61" w:rsidRDefault="003214A5">
      <w:pPr>
        <w:spacing w:before="225" w:after="225" w:line="240" w:lineRule="auto"/>
        <w:jc w:val="both"/>
      </w:pPr>
      <w:r>
        <w:rPr>
          <w:rFonts w:ascii="Arial" w:hAnsi="Arial" w:cs="Arial"/>
          <w:color w:val="000000"/>
          <w:sz w:val="18"/>
          <w:szCs w:val="18"/>
        </w:rPr>
        <w:t>Instrument zavarovanja: menica</w:t>
      </w:r>
    </w:p>
    <w:p w:rsidR="00AB4C61" w:rsidRDefault="003214A5">
      <w:pPr>
        <w:spacing w:before="225" w:after="225" w:line="240" w:lineRule="auto"/>
        <w:jc w:val="both"/>
      </w:pPr>
      <w:r>
        <w:rPr>
          <w:rFonts w:ascii="Arial" w:hAnsi="Arial" w:cs="Arial"/>
          <w:color w:val="000000"/>
          <w:sz w:val="18"/>
          <w:szCs w:val="18"/>
        </w:rPr>
        <w:t>Višina zavarovanja: najmanj 5,00 % pogodbene vrednosti z DDV</w:t>
      </w:r>
    </w:p>
    <w:p w:rsidR="00AB4C61" w:rsidRDefault="003214A5">
      <w:pPr>
        <w:spacing w:before="225" w:after="225" w:line="240" w:lineRule="auto"/>
        <w:jc w:val="both"/>
      </w:pPr>
      <w:r>
        <w:rPr>
          <w:rFonts w:ascii="Arial" w:hAnsi="Arial" w:cs="Arial"/>
          <w:color w:val="000000"/>
          <w:sz w:val="18"/>
          <w:szCs w:val="18"/>
        </w:rPr>
        <w:t>Čas veljavnosti: do podpisa primopredajnega zapisnika oz. izročitve zavarovanja za odpravo napak v garancijskem roku.</w:t>
      </w:r>
    </w:p>
    <w:p w:rsidR="00AB4C61" w:rsidRDefault="003214A5">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AB4C61">
        <w:tc>
          <w:tcPr>
            <w:tcW w:w="0" w:type="auto"/>
            <w:shd w:val="clear" w:color="auto" w:fill="000000"/>
            <w:tcMar>
              <w:top w:w="150" w:type="dxa"/>
              <w:bottom w:w="150" w:type="dxa"/>
            </w:tcMar>
            <w:vAlign w:val="center"/>
          </w:tcPr>
          <w:p w:rsidR="00AB4C61" w:rsidRDefault="003214A5">
            <w:pPr>
              <w:jc w:val="center"/>
            </w:pPr>
            <w:r>
              <w:rPr>
                <w:rFonts w:ascii="Arial" w:hAnsi="Arial" w:cs="Arial"/>
                <w:b/>
                <w:bCs/>
                <w:color w:val="FFFFFF"/>
                <w:position w:val="-2"/>
                <w:sz w:val="18"/>
                <w:szCs w:val="18"/>
                <w:shd w:val="clear" w:color="auto" w:fill="000000"/>
              </w:rPr>
              <w:t>Zavarovanje za odpravo napak</w:t>
            </w:r>
          </w:p>
        </w:tc>
      </w:tr>
    </w:tbl>
    <w:p w:rsidR="00AB4C61" w:rsidRDefault="003214A5">
      <w:pPr>
        <w:spacing w:before="225" w:after="225" w:line="240" w:lineRule="auto"/>
        <w:jc w:val="both"/>
      </w:pPr>
      <w:r>
        <w:rPr>
          <w:rFonts w:ascii="Arial" w:hAnsi="Arial" w:cs="Arial"/>
          <w:color w:val="000000"/>
          <w:sz w:val="18"/>
          <w:szCs w:val="18"/>
        </w:rPr>
        <w:t>Instrument zavarovanja: menica</w:t>
      </w:r>
    </w:p>
    <w:p w:rsidR="00AB4C61" w:rsidRDefault="003214A5">
      <w:pPr>
        <w:spacing w:before="225" w:after="225" w:line="240" w:lineRule="auto"/>
        <w:jc w:val="both"/>
      </w:pPr>
      <w:r>
        <w:rPr>
          <w:rFonts w:ascii="Arial" w:hAnsi="Arial" w:cs="Arial"/>
          <w:color w:val="000000"/>
          <w:sz w:val="18"/>
          <w:szCs w:val="18"/>
        </w:rPr>
        <w:t>Višina zavarovanja: najmanj 5,00 % pogodbene vrednosti z DDV</w:t>
      </w:r>
    </w:p>
    <w:p w:rsidR="00AB4C61" w:rsidRDefault="003214A5">
      <w:pPr>
        <w:spacing w:before="225" w:after="225" w:line="240" w:lineRule="auto"/>
        <w:jc w:val="both"/>
      </w:pPr>
      <w:r>
        <w:rPr>
          <w:rFonts w:ascii="Arial" w:hAnsi="Arial" w:cs="Arial"/>
          <w:color w:val="000000"/>
          <w:sz w:val="18"/>
          <w:szCs w:val="18"/>
        </w:rPr>
        <w:t>Čas veljavnosti: Še najmanj 1 teden po poteku garancijskega roka</w:t>
      </w:r>
    </w:p>
    <w:p w:rsidR="00AB4C61" w:rsidRDefault="003214A5">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AB4C61" w:rsidRDefault="00AB4C61">
      <w:pPr>
        <w:sectPr w:rsidR="00AB4C61" w:rsidSect="00D931BF">
          <w:pgSz w:w="11906" w:h="16838"/>
          <w:pgMar w:top="1418" w:right="1418" w:bottom="1418" w:left="1418" w:header="567" w:footer="680" w:gutter="0"/>
          <w:cols w:space="708"/>
          <w:docGrid w:linePitch="360"/>
        </w:sectPr>
      </w:pPr>
    </w:p>
    <w:p w:rsidR="003214A5" w:rsidRPr="00A207D9" w:rsidRDefault="003214A5" w:rsidP="003214A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3214A5" w:rsidRDefault="003214A5" w:rsidP="003214A5">
      <w:pPr>
        <w:spacing w:before="240" w:after="120"/>
        <w:rPr>
          <w:rFonts w:ascii="Arial" w:hAnsi="Arial" w:cs="Arial"/>
          <w:sz w:val="18"/>
          <w:szCs w:val="18"/>
        </w:rPr>
      </w:pPr>
    </w:p>
    <w:p w:rsidR="00AB4C61" w:rsidRPr="003B2B79" w:rsidRDefault="003214A5">
      <w:pPr>
        <w:spacing w:after="0" w:line="240" w:lineRule="auto"/>
        <w:jc w:val="both"/>
        <w:rPr>
          <w:rFonts w:ascii="Arial" w:hAnsi="Arial" w:cs="Arial"/>
          <w:sz w:val="18"/>
          <w:szCs w:val="18"/>
        </w:rPr>
      </w:pPr>
      <w:r w:rsidRPr="003B2B79">
        <w:rPr>
          <w:rFonts w:ascii="Arial" w:hAnsi="Arial" w:cs="Arial"/>
          <w:color w:val="000000"/>
          <w:sz w:val="18"/>
          <w:szCs w:val="18"/>
        </w:rPr>
        <w:t> </w:t>
      </w:r>
    </w:p>
    <w:p w:rsidR="00373097" w:rsidRPr="003B2B79" w:rsidRDefault="00373097" w:rsidP="00373097">
      <w:pPr>
        <w:numPr>
          <w:ilvl w:val="0"/>
          <w:numId w:val="31"/>
        </w:numPr>
        <w:suppressAutoHyphens/>
        <w:spacing w:after="0" w:line="240" w:lineRule="auto"/>
        <w:contextualSpacing/>
        <w:jc w:val="both"/>
        <w:rPr>
          <w:rFonts w:ascii="Arial" w:eastAsia="NSimSun" w:hAnsi="Arial" w:cs="Arial"/>
          <w:b/>
          <w:kern w:val="2"/>
          <w:sz w:val="18"/>
          <w:szCs w:val="18"/>
          <w:lang w:eastAsia="zh-CN" w:bidi="hi-IN"/>
        </w:rPr>
      </w:pPr>
      <w:r w:rsidRPr="003B2B79">
        <w:rPr>
          <w:rFonts w:ascii="Arial" w:eastAsia="NSimSun" w:hAnsi="Arial" w:cs="Arial"/>
          <w:b/>
          <w:kern w:val="2"/>
          <w:sz w:val="18"/>
          <w:szCs w:val="18"/>
          <w:lang w:eastAsia="zh-CN" w:bidi="hi-IN"/>
        </w:rPr>
        <w:t>Tehnične specifikacije:</w:t>
      </w:r>
    </w:p>
    <w:p w:rsidR="00373097" w:rsidRPr="003B2B79" w:rsidRDefault="00373097" w:rsidP="00373097">
      <w:pPr>
        <w:suppressAutoHyphens/>
        <w:spacing w:after="0" w:line="240" w:lineRule="auto"/>
        <w:jc w:val="both"/>
        <w:rPr>
          <w:rFonts w:ascii="Arial" w:eastAsia="NSimSun" w:hAnsi="Arial" w:cs="Arial"/>
          <w:b/>
          <w:kern w:val="2"/>
          <w:sz w:val="18"/>
          <w:szCs w:val="18"/>
          <w:lang w:eastAsia="zh-CN" w:bidi="hi-IN"/>
        </w:rPr>
      </w:pPr>
    </w:p>
    <w:p w:rsidR="00373097" w:rsidRPr="003B2B79" w:rsidRDefault="00373097" w:rsidP="00373097">
      <w:pPr>
        <w:numPr>
          <w:ilvl w:val="0"/>
          <w:numId w:val="29"/>
        </w:numPr>
        <w:suppressAutoHyphens/>
        <w:spacing w:after="0" w:line="240" w:lineRule="auto"/>
        <w:contextualSpacing/>
        <w:jc w:val="both"/>
        <w:rPr>
          <w:rFonts w:ascii="Arial" w:eastAsia="NSimSun" w:hAnsi="Arial" w:cs="Arial"/>
          <w:b/>
          <w:kern w:val="2"/>
          <w:sz w:val="18"/>
          <w:szCs w:val="18"/>
          <w:lang w:eastAsia="zh-CN" w:bidi="hi-IN"/>
        </w:rPr>
      </w:pPr>
      <w:r w:rsidRPr="003B2B79">
        <w:rPr>
          <w:rFonts w:ascii="Arial" w:eastAsia="NSimSun" w:hAnsi="Arial" w:cs="Arial"/>
          <w:b/>
          <w:kern w:val="2"/>
          <w:sz w:val="18"/>
          <w:szCs w:val="18"/>
          <w:lang w:eastAsia="zh-CN" w:bidi="hi-IN"/>
        </w:rPr>
        <w:t>Namizni računalnik</w:t>
      </w:r>
    </w:p>
    <w:tbl>
      <w:tblPr>
        <w:tblW w:w="5000" w:type="pct"/>
        <w:tblLayout w:type="fixed"/>
        <w:tblCellMar>
          <w:top w:w="57" w:type="dxa"/>
          <w:left w:w="20" w:type="dxa"/>
          <w:bottom w:w="57" w:type="dxa"/>
          <w:right w:w="57" w:type="dxa"/>
        </w:tblCellMar>
        <w:tblLook w:val="04A0" w:firstRow="1" w:lastRow="0" w:firstColumn="1" w:lastColumn="0" w:noHBand="0" w:noVBand="1"/>
      </w:tblPr>
      <w:tblGrid>
        <w:gridCol w:w="2266"/>
        <w:gridCol w:w="3212"/>
        <w:gridCol w:w="3572"/>
      </w:tblGrid>
      <w:tr w:rsidR="00373097" w:rsidRPr="003B2B79" w:rsidTr="00F43F99">
        <w:trPr>
          <w:cantSplit/>
          <w:trHeight w:val="247"/>
        </w:trPr>
        <w:tc>
          <w:tcPr>
            <w:tcW w:w="5824"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b/>
                <w:kern w:val="2"/>
                <w:sz w:val="18"/>
                <w:szCs w:val="18"/>
                <w:lang w:eastAsia="zh-CN" w:bidi="hi-IN"/>
              </w:rPr>
            </w:pPr>
            <w:r w:rsidRPr="003B2B79">
              <w:rPr>
                <w:rFonts w:ascii="Arial" w:eastAsia="NSimSun" w:hAnsi="Arial" w:cs="Arial"/>
                <w:b/>
                <w:kern w:val="2"/>
                <w:sz w:val="18"/>
                <w:szCs w:val="18"/>
                <w:lang w:eastAsia="zh-CN" w:bidi="hi-IN"/>
              </w:rPr>
              <w:t>Namizni računalnik (AIO)</w:t>
            </w:r>
          </w:p>
        </w:tc>
        <w:tc>
          <w:tcPr>
            <w:tcW w:w="3794" w:type="dxa"/>
            <w:tcBorders>
              <w:top w:val="single" w:sz="8" w:space="0" w:color="00000A"/>
              <w:left w:val="single" w:sz="8" w:space="0" w:color="00000A"/>
              <w:bottom w:val="single" w:sz="8" w:space="0" w:color="00000A"/>
              <w:right w:val="single" w:sz="8" w:space="0" w:color="00000A"/>
            </w:tcBorders>
            <w:shd w:val="clear" w:color="auto" w:fill="auto"/>
            <w:tcMar>
              <w:left w:w="57" w:type="dxa"/>
            </w:tcMar>
            <w:vAlign w:val="center"/>
          </w:tcPr>
          <w:p w:rsidR="00373097" w:rsidRPr="003B2B79" w:rsidRDefault="00373097" w:rsidP="00373097">
            <w:pPr>
              <w:widowControl w:val="0"/>
              <w:suppressAutoHyphens/>
              <w:spacing w:after="0" w:line="240" w:lineRule="auto"/>
              <w:rPr>
                <w:rFonts w:ascii="Arial" w:eastAsia="NSimSun" w:hAnsi="Arial" w:cs="Arial"/>
                <w:b/>
                <w:kern w:val="2"/>
                <w:sz w:val="18"/>
                <w:szCs w:val="18"/>
                <w:lang w:eastAsia="zh-CN" w:bidi="hi-IN"/>
              </w:rPr>
            </w:pPr>
            <w:r w:rsidRPr="003B2B79">
              <w:rPr>
                <w:rFonts w:ascii="Arial" w:eastAsia="NSimSun" w:hAnsi="Arial" w:cs="Arial"/>
                <w:b/>
                <w:bCs/>
                <w:kern w:val="2"/>
                <w:sz w:val="18"/>
                <w:szCs w:val="18"/>
                <w:lang w:eastAsia="zh-CN" w:bidi="hi-IN"/>
              </w:rPr>
              <w:t>Količina: 100</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bCs/>
                <w:kern w:val="2"/>
                <w:sz w:val="18"/>
                <w:szCs w:val="18"/>
                <w:lang w:eastAsia="zh-CN" w:bidi="hi-IN"/>
              </w:rPr>
              <w:t>Operacijski sistem</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NSimSun" w:hAnsi="Arial" w:cs="Arial"/>
                <w:kern w:val="2"/>
                <w:position w:val="-2"/>
                <w:sz w:val="18"/>
                <w:szCs w:val="18"/>
                <w:lang w:eastAsia="zh-CN" w:bidi="hi-IN"/>
              </w:rPr>
              <w:t>Windows 11 Professional SLO, 64bit</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bCs/>
                <w:kern w:val="2"/>
                <w:sz w:val="18"/>
                <w:szCs w:val="18"/>
                <w:lang w:eastAsia="zh-CN" w:bidi="hi-IN"/>
              </w:rPr>
              <w:t>CPU</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NSimSun" w:hAnsi="Arial" w:cs="Arial"/>
                <w:kern w:val="2"/>
                <w:position w:val="-2"/>
                <w:sz w:val="18"/>
                <w:szCs w:val="18"/>
                <w:lang w:eastAsia="zh-CN" w:bidi="hi-IN"/>
              </w:rPr>
              <w:t xml:space="preserve">Intel </w:t>
            </w:r>
            <w:proofErr w:type="spellStart"/>
            <w:r w:rsidRPr="003B2B79">
              <w:rPr>
                <w:rFonts w:ascii="Arial" w:eastAsia="NSimSun" w:hAnsi="Arial" w:cs="Arial"/>
                <w:kern w:val="2"/>
                <w:position w:val="-2"/>
                <w:sz w:val="18"/>
                <w:szCs w:val="18"/>
                <w:lang w:eastAsia="zh-CN" w:bidi="hi-IN"/>
              </w:rPr>
              <w:t>Core</w:t>
            </w:r>
            <w:proofErr w:type="spellEnd"/>
            <w:r w:rsidRPr="003B2B79">
              <w:rPr>
                <w:rFonts w:ascii="Arial" w:eastAsia="NSimSun" w:hAnsi="Arial" w:cs="Arial"/>
                <w:kern w:val="2"/>
                <w:position w:val="-2"/>
                <w:sz w:val="18"/>
                <w:szCs w:val="18"/>
                <w:lang w:eastAsia="zh-CN" w:bidi="hi-IN"/>
              </w:rPr>
              <w:t xml:space="preserve"> i5 12. generacije ali novejše</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bCs/>
                <w:kern w:val="2"/>
                <w:sz w:val="18"/>
                <w:szCs w:val="18"/>
                <w:lang w:eastAsia="zh-CN" w:bidi="hi-IN"/>
              </w:rPr>
              <w:t>RAM</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NSimSun" w:hAnsi="Arial" w:cs="Arial"/>
                <w:kern w:val="2"/>
                <w:sz w:val="18"/>
                <w:szCs w:val="18"/>
                <w:lang w:eastAsia="zh-CN" w:bidi="hi-IN"/>
              </w:rPr>
              <w:t>16 GB DDR4 (vsaj 1 prosta reža za nadgradnjo), možna nadgradnja na 64GB</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b/>
                <w:bCs/>
                <w:kern w:val="2"/>
                <w:sz w:val="18"/>
                <w:szCs w:val="18"/>
                <w:lang w:eastAsia="zh-CN" w:bidi="hi-IN"/>
              </w:rPr>
            </w:pPr>
            <w:r w:rsidRPr="003B2B79">
              <w:rPr>
                <w:rFonts w:ascii="Arial" w:eastAsia="NSimSun" w:hAnsi="Arial" w:cs="Arial"/>
                <w:b/>
                <w:bCs/>
                <w:kern w:val="2"/>
                <w:sz w:val="18"/>
                <w:szCs w:val="18"/>
                <w:lang w:eastAsia="zh-CN" w:bidi="hi-IN"/>
              </w:rPr>
              <w:t>Zaslon</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kern w:val="2"/>
                <w:sz w:val="18"/>
                <w:szCs w:val="18"/>
                <w:lang w:eastAsia="zh-CN" w:bidi="hi-IN"/>
              </w:rPr>
            </w:pPr>
            <w:r w:rsidRPr="003B2B79">
              <w:rPr>
                <w:rFonts w:ascii="Arial" w:eastAsia="NSimSun" w:hAnsi="Arial" w:cs="Arial"/>
                <w:kern w:val="2"/>
                <w:sz w:val="18"/>
                <w:szCs w:val="18"/>
                <w:lang w:eastAsia="zh-CN" w:bidi="hi-IN"/>
              </w:rPr>
              <w:t>23,8 palčni zaslon z LED osvetlitvijo, FHD, IPS, možnost priključitve zunanjega monitorja (HDMI ali DP)</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bCs/>
                <w:kern w:val="2"/>
                <w:sz w:val="18"/>
                <w:szCs w:val="18"/>
                <w:lang w:eastAsia="zh-CN" w:bidi="hi-IN"/>
              </w:rPr>
              <w:t>Disk</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NSimSun" w:hAnsi="Arial" w:cs="Arial"/>
                <w:kern w:val="2"/>
                <w:sz w:val="18"/>
                <w:szCs w:val="18"/>
                <w:lang w:eastAsia="zh-CN" w:bidi="hi-IN"/>
              </w:rPr>
              <w:t xml:space="preserve">Vsaj 512GB SSD M.2 </w:t>
            </w:r>
            <w:proofErr w:type="spellStart"/>
            <w:r w:rsidRPr="003B2B79">
              <w:rPr>
                <w:rFonts w:ascii="Arial" w:eastAsia="NSimSun" w:hAnsi="Arial" w:cs="Arial"/>
                <w:kern w:val="2"/>
                <w:sz w:val="18"/>
                <w:szCs w:val="18"/>
                <w:lang w:eastAsia="zh-CN" w:bidi="hi-IN"/>
              </w:rPr>
              <w:t>NVMe</w:t>
            </w:r>
            <w:proofErr w:type="spellEnd"/>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bCs/>
                <w:kern w:val="2"/>
                <w:sz w:val="18"/>
                <w:szCs w:val="18"/>
                <w:lang w:eastAsia="zh-CN" w:bidi="hi-IN"/>
              </w:rPr>
              <w:t>Optična enota</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NSimSun" w:hAnsi="Arial" w:cs="Arial"/>
                <w:kern w:val="2"/>
                <w:sz w:val="18"/>
                <w:szCs w:val="18"/>
                <w:lang w:eastAsia="zh-CN" w:bidi="hi-IN"/>
              </w:rPr>
              <w:t>DVD-RW</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bCs/>
                <w:kern w:val="2"/>
                <w:sz w:val="18"/>
                <w:szCs w:val="18"/>
                <w:lang w:eastAsia="zh-CN" w:bidi="hi-IN"/>
              </w:rPr>
              <w:t>Priključki</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numPr>
                <w:ilvl w:val="0"/>
                <w:numId w:val="30"/>
              </w:numPr>
              <w:suppressAutoHyphens/>
              <w:spacing w:after="0" w:line="240" w:lineRule="auto"/>
              <w:contextualSpacing/>
              <w:rPr>
                <w:rFonts w:ascii="Arial" w:eastAsia="Calibri" w:hAnsi="Arial" w:cs="Arial"/>
                <w:kern w:val="2"/>
                <w:sz w:val="18"/>
                <w:szCs w:val="18"/>
                <w:lang w:bidi="hi-IN"/>
              </w:rPr>
            </w:pPr>
            <w:r w:rsidRPr="003B2B79">
              <w:rPr>
                <w:rFonts w:ascii="Arial" w:eastAsia="Calibri" w:hAnsi="Arial" w:cs="Arial"/>
                <w:kern w:val="2"/>
                <w:sz w:val="18"/>
                <w:szCs w:val="18"/>
                <w:lang w:bidi="hi-IN"/>
              </w:rPr>
              <w:t>vsaj 7x USB 3.0 ali novejši od tega vsaj 6 Tip A</w:t>
            </w:r>
          </w:p>
          <w:p w:rsidR="00373097" w:rsidRPr="003B2B79" w:rsidRDefault="00373097" w:rsidP="00373097">
            <w:pPr>
              <w:widowControl w:val="0"/>
              <w:numPr>
                <w:ilvl w:val="0"/>
                <w:numId w:val="30"/>
              </w:numPr>
              <w:suppressAutoHyphens/>
              <w:spacing w:after="0" w:line="240" w:lineRule="auto"/>
              <w:contextualSpacing/>
              <w:rPr>
                <w:rFonts w:ascii="Arial" w:eastAsia="Calibri" w:hAnsi="Arial" w:cs="Arial"/>
                <w:kern w:val="2"/>
                <w:sz w:val="18"/>
                <w:szCs w:val="18"/>
                <w:lang w:bidi="hi-IN"/>
              </w:rPr>
            </w:pPr>
            <w:r w:rsidRPr="003B2B79">
              <w:rPr>
                <w:rFonts w:ascii="Arial" w:eastAsia="NSimSun" w:hAnsi="Arial" w:cs="Arial"/>
                <w:kern w:val="2"/>
                <w:sz w:val="18"/>
                <w:szCs w:val="18"/>
                <w:lang w:eastAsia="zh-CN" w:bidi="hi-IN"/>
              </w:rPr>
              <w:t xml:space="preserve">1x RJ- 45, </w:t>
            </w:r>
          </w:p>
          <w:p w:rsidR="00373097" w:rsidRPr="003B2B79" w:rsidRDefault="00373097" w:rsidP="00373097">
            <w:pPr>
              <w:widowControl w:val="0"/>
              <w:numPr>
                <w:ilvl w:val="0"/>
                <w:numId w:val="30"/>
              </w:numPr>
              <w:suppressAutoHyphens/>
              <w:spacing w:after="0" w:line="240" w:lineRule="auto"/>
              <w:contextualSpacing/>
              <w:rPr>
                <w:rFonts w:ascii="Arial" w:eastAsia="Calibri" w:hAnsi="Arial" w:cs="Arial"/>
                <w:kern w:val="2"/>
                <w:sz w:val="18"/>
                <w:szCs w:val="18"/>
                <w:lang w:bidi="hi-IN"/>
              </w:rPr>
            </w:pPr>
            <w:proofErr w:type="spellStart"/>
            <w:r w:rsidRPr="003B2B79">
              <w:rPr>
                <w:rFonts w:ascii="Arial" w:eastAsia="NSimSun" w:hAnsi="Arial" w:cs="Arial"/>
                <w:kern w:val="2"/>
                <w:sz w:val="18"/>
                <w:szCs w:val="18"/>
                <w:lang w:eastAsia="zh-CN" w:bidi="hi-IN"/>
              </w:rPr>
              <w:t>DisplayPort</w:t>
            </w:r>
            <w:proofErr w:type="spellEnd"/>
            <w:r w:rsidRPr="003B2B79">
              <w:rPr>
                <w:rFonts w:ascii="Arial" w:eastAsia="NSimSun" w:hAnsi="Arial" w:cs="Arial"/>
                <w:kern w:val="2"/>
                <w:sz w:val="18"/>
                <w:szCs w:val="18"/>
                <w:lang w:eastAsia="zh-CN" w:bidi="hi-IN"/>
              </w:rPr>
              <w:t xml:space="preserve"> ali HDMI</w:t>
            </w:r>
          </w:p>
          <w:p w:rsidR="00373097" w:rsidRPr="003B2B79" w:rsidRDefault="00373097" w:rsidP="00373097">
            <w:pPr>
              <w:widowControl w:val="0"/>
              <w:numPr>
                <w:ilvl w:val="0"/>
                <w:numId w:val="30"/>
              </w:numPr>
              <w:suppressAutoHyphens/>
              <w:spacing w:after="0" w:line="240" w:lineRule="auto"/>
              <w:contextualSpacing/>
              <w:rPr>
                <w:rFonts w:ascii="Arial" w:eastAsia="Calibri" w:hAnsi="Arial" w:cs="Arial"/>
                <w:kern w:val="2"/>
                <w:sz w:val="18"/>
                <w:szCs w:val="18"/>
                <w:lang w:bidi="hi-IN"/>
              </w:rPr>
            </w:pPr>
            <w:r w:rsidRPr="003B2B79">
              <w:rPr>
                <w:rFonts w:ascii="Arial" w:eastAsia="NSimSun" w:hAnsi="Arial" w:cs="Arial"/>
                <w:kern w:val="2"/>
                <w:sz w:val="18"/>
                <w:szCs w:val="18"/>
                <w:lang w:eastAsia="zh-CN" w:bidi="hi-IN"/>
              </w:rPr>
              <w:t>1x kombiniran stereo izhod/mikrofon vhod</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kern w:val="2"/>
                <w:sz w:val="18"/>
                <w:szCs w:val="18"/>
                <w:lang w:eastAsia="zh-CN" w:bidi="hi-IN"/>
              </w:rPr>
              <w:t>Grafika in zvočna kartica</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kern w:val="2"/>
                <w:sz w:val="18"/>
                <w:szCs w:val="18"/>
                <w:lang w:eastAsia="zh-CN" w:bidi="hi-IN"/>
              </w:rPr>
            </w:pPr>
            <w:r w:rsidRPr="003B2B79">
              <w:rPr>
                <w:rFonts w:ascii="Arial" w:eastAsia="NSimSun" w:hAnsi="Arial" w:cs="Arial"/>
                <w:kern w:val="2"/>
                <w:sz w:val="18"/>
                <w:szCs w:val="18"/>
                <w:lang w:eastAsia="zh-CN" w:bidi="hi-IN"/>
              </w:rPr>
              <w:t xml:space="preserve">Intel UHD </w:t>
            </w:r>
            <w:proofErr w:type="spellStart"/>
            <w:r w:rsidRPr="003B2B79">
              <w:rPr>
                <w:rFonts w:ascii="Arial" w:eastAsia="NSimSun" w:hAnsi="Arial" w:cs="Arial"/>
                <w:kern w:val="2"/>
                <w:sz w:val="18"/>
                <w:szCs w:val="18"/>
                <w:lang w:eastAsia="zh-CN" w:bidi="hi-IN"/>
              </w:rPr>
              <w:t>Graphics</w:t>
            </w:r>
            <w:proofErr w:type="spellEnd"/>
            <w:r w:rsidRPr="003B2B79">
              <w:rPr>
                <w:rFonts w:ascii="Arial" w:eastAsia="NSimSun" w:hAnsi="Arial" w:cs="Arial"/>
                <w:kern w:val="2"/>
                <w:sz w:val="18"/>
                <w:szCs w:val="18"/>
                <w:lang w:eastAsia="zh-CN" w:bidi="hi-IN"/>
              </w:rPr>
              <w:t xml:space="preserve"> s podporo 1920x1080 in s podporo istočasnemu delovanju na vsaj 2 monitorjih </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bCs/>
                <w:kern w:val="2"/>
                <w:sz w:val="18"/>
                <w:szCs w:val="18"/>
                <w:lang w:eastAsia="zh-CN" w:bidi="hi-IN"/>
              </w:rPr>
              <w:t>Mrežna kartica</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NSimSun" w:hAnsi="Arial" w:cs="Arial"/>
                <w:kern w:val="2"/>
                <w:sz w:val="18"/>
                <w:szCs w:val="18"/>
                <w:lang w:eastAsia="zh-CN" w:bidi="hi-IN"/>
              </w:rPr>
              <w:t xml:space="preserve">10/100/1000Mbit, </w:t>
            </w:r>
            <w:proofErr w:type="spellStart"/>
            <w:r w:rsidRPr="003B2B79">
              <w:rPr>
                <w:rFonts w:ascii="Arial" w:eastAsia="NSimSun" w:hAnsi="Arial" w:cs="Arial"/>
                <w:kern w:val="2"/>
                <w:sz w:val="18"/>
                <w:szCs w:val="18"/>
                <w:lang w:eastAsia="zh-CN" w:bidi="hi-IN"/>
              </w:rPr>
              <w:t>WiFi</w:t>
            </w:r>
            <w:proofErr w:type="spellEnd"/>
            <w:r w:rsidRPr="003B2B79">
              <w:rPr>
                <w:rFonts w:ascii="Arial" w:eastAsia="NSimSun" w:hAnsi="Arial" w:cs="Arial"/>
                <w:kern w:val="2"/>
                <w:sz w:val="18"/>
                <w:szCs w:val="18"/>
                <w:lang w:eastAsia="zh-CN" w:bidi="hi-IN"/>
              </w:rPr>
              <w:t xml:space="preserve"> + BT</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bCs/>
                <w:kern w:val="2"/>
                <w:sz w:val="18"/>
                <w:szCs w:val="18"/>
                <w:lang w:eastAsia="zh-CN" w:bidi="hi-IN"/>
              </w:rPr>
              <w:t>Tipkovnica in miška</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NSimSun" w:hAnsi="Arial" w:cs="Arial"/>
                <w:kern w:val="2"/>
                <w:sz w:val="18"/>
                <w:szCs w:val="18"/>
                <w:lang w:eastAsia="zh-CN" w:bidi="hi-IN"/>
              </w:rPr>
              <w:t>Priložena žična USB tipkovnica (slovenski nabor znakov, z originalno natisnjenimi znaki) in USB miška z optičnim koleščkom, oba proizvajalca računalnika + podloga za miško</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bCs/>
                <w:kern w:val="2"/>
                <w:sz w:val="18"/>
                <w:szCs w:val="18"/>
                <w:lang w:eastAsia="zh-CN" w:bidi="hi-IN"/>
              </w:rPr>
              <w:t>Zvok</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NSimSun" w:hAnsi="Arial" w:cs="Arial"/>
                <w:kern w:val="2"/>
                <w:sz w:val="18"/>
                <w:szCs w:val="18"/>
                <w:lang w:eastAsia="zh-CN" w:bidi="hi-IN"/>
              </w:rPr>
              <w:t>Integrirana zvočna kartica, vgrajeni zvočniki</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b/>
                <w:bCs/>
                <w:kern w:val="2"/>
                <w:sz w:val="18"/>
                <w:szCs w:val="18"/>
                <w:lang w:eastAsia="zh-CN" w:bidi="hi-IN"/>
              </w:rPr>
            </w:pPr>
            <w:r w:rsidRPr="003B2B79">
              <w:rPr>
                <w:rFonts w:ascii="Arial" w:eastAsia="NSimSun" w:hAnsi="Arial" w:cs="Arial"/>
                <w:b/>
                <w:bCs/>
                <w:kern w:val="2"/>
                <w:sz w:val="18"/>
                <w:szCs w:val="18"/>
                <w:lang w:eastAsia="zh-CN" w:bidi="hi-IN"/>
              </w:rPr>
              <w:t>Hrupnost</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kern w:val="2"/>
                <w:sz w:val="18"/>
                <w:szCs w:val="18"/>
                <w:lang w:eastAsia="zh-CN" w:bidi="hi-IN"/>
              </w:rPr>
            </w:pPr>
            <w:r w:rsidRPr="003B2B79">
              <w:rPr>
                <w:rFonts w:ascii="Arial" w:eastAsia="NSimSun" w:hAnsi="Arial" w:cs="Arial"/>
                <w:kern w:val="2"/>
                <w:sz w:val="18"/>
                <w:szCs w:val="18"/>
                <w:lang w:eastAsia="zh-CN" w:bidi="hi-IN"/>
              </w:rPr>
              <w:t xml:space="preserve">Hrup računalnika merjeno s standardom SIST EN ISO 7779 in v času zapisovanja na trdi disk ne sme presegati 26 </w:t>
            </w:r>
            <w:proofErr w:type="spellStart"/>
            <w:r w:rsidRPr="003B2B79">
              <w:rPr>
                <w:rFonts w:ascii="Arial" w:eastAsia="NSimSun" w:hAnsi="Arial" w:cs="Arial"/>
                <w:kern w:val="2"/>
                <w:sz w:val="18"/>
                <w:szCs w:val="18"/>
                <w:lang w:eastAsia="zh-CN" w:bidi="hi-IN"/>
              </w:rPr>
              <w:t>dB</w:t>
            </w:r>
            <w:proofErr w:type="spellEnd"/>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b/>
                <w:bCs/>
                <w:kern w:val="2"/>
                <w:sz w:val="18"/>
                <w:szCs w:val="18"/>
                <w:lang w:eastAsia="zh-CN" w:bidi="hi-IN"/>
              </w:rPr>
            </w:pPr>
            <w:r w:rsidRPr="003B2B79">
              <w:rPr>
                <w:rFonts w:ascii="Arial" w:eastAsia="NSimSun" w:hAnsi="Arial" w:cs="Arial"/>
                <w:b/>
                <w:bCs/>
                <w:kern w:val="2"/>
                <w:sz w:val="18"/>
                <w:szCs w:val="18"/>
                <w:lang w:eastAsia="zh-CN" w:bidi="hi-IN"/>
              </w:rPr>
              <w:t>Napajalnik</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kern w:val="2"/>
                <w:sz w:val="18"/>
                <w:szCs w:val="18"/>
                <w:lang w:eastAsia="zh-CN" w:bidi="hi-IN"/>
              </w:rPr>
            </w:pPr>
            <w:r w:rsidRPr="003B2B79">
              <w:rPr>
                <w:rFonts w:ascii="Arial" w:eastAsia="NSimSun" w:hAnsi="Arial" w:cs="Arial"/>
                <w:kern w:val="2"/>
                <w:sz w:val="18"/>
                <w:szCs w:val="18"/>
                <w:lang w:eastAsia="zh-CN" w:bidi="hi-IN"/>
              </w:rPr>
              <w:t>vsaj 90W  z 85% izkoristkom</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bCs/>
                <w:kern w:val="2"/>
                <w:sz w:val="18"/>
                <w:szCs w:val="18"/>
                <w:lang w:eastAsia="zh-CN" w:bidi="hi-IN"/>
              </w:rPr>
              <w:t>Ohišje</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NSimSun" w:hAnsi="Arial" w:cs="Arial"/>
                <w:kern w:val="2"/>
                <w:sz w:val="18"/>
                <w:szCs w:val="18"/>
                <w:lang w:eastAsia="zh-CN" w:bidi="hi-IN"/>
              </w:rPr>
              <w:t>AIO (</w:t>
            </w:r>
            <w:proofErr w:type="spellStart"/>
            <w:r w:rsidRPr="003B2B79">
              <w:rPr>
                <w:rFonts w:ascii="Arial" w:eastAsia="NSimSun" w:hAnsi="Arial" w:cs="Arial"/>
                <w:kern w:val="2"/>
                <w:sz w:val="18"/>
                <w:szCs w:val="18"/>
                <w:lang w:eastAsia="zh-CN" w:bidi="hi-IN"/>
              </w:rPr>
              <w:t>All</w:t>
            </w:r>
            <w:proofErr w:type="spellEnd"/>
            <w:r w:rsidRPr="003B2B79">
              <w:rPr>
                <w:rFonts w:ascii="Arial" w:eastAsia="NSimSun" w:hAnsi="Arial" w:cs="Arial"/>
                <w:kern w:val="2"/>
                <w:sz w:val="18"/>
                <w:szCs w:val="18"/>
                <w:lang w:eastAsia="zh-CN" w:bidi="hi-IN"/>
              </w:rPr>
              <w:t xml:space="preserve"> in One)</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b/>
                <w:bCs/>
                <w:kern w:val="2"/>
                <w:sz w:val="18"/>
                <w:szCs w:val="18"/>
                <w:lang w:val="hr-HR" w:eastAsia="zh-CN" w:bidi="hi-IN"/>
              </w:rPr>
            </w:pPr>
            <w:proofErr w:type="spellStart"/>
            <w:r w:rsidRPr="003B2B79">
              <w:rPr>
                <w:rFonts w:ascii="Arial" w:eastAsia="NSimSun" w:hAnsi="Arial" w:cs="Arial"/>
                <w:b/>
                <w:bCs/>
                <w:kern w:val="2"/>
                <w:sz w:val="18"/>
                <w:szCs w:val="18"/>
                <w:lang w:val="hr-HR" w:eastAsia="zh-CN" w:bidi="hi-IN"/>
              </w:rPr>
              <w:t>Varnost</w:t>
            </w:r>
            <w:proofErr w:type="spellEnd"/>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suppressAutoHyphens/>
              <w:spacing w:after="0" w:line="240" w:lineRule="auto"/>
              <w:rPr>
                <w:rFonts w:ascii="Arial" w:eastAsia="NSimSun" w:hAnsi="Arial" w:cs="Arial"/>
                <w:kern w:val="2"/>
                <w:sz w:val="18"/>
                <w:szCs w:val="18"/>
                <w:lang w:eastAsia="zh-CN" w:bidi="hi-IN"/>
              </w:rPr>
            </w:pPr>
            <w:r w:rsidRPr="003B2B79">
              <w:rPr>
                <w:rFonts w:ascii="Arial" w:eastAsia="NSimSun" w:hAnsi="Arial" w:cs="Arial"/>
                <w:kern w:val="2"/>
                <w:sz w:val="18"/>
                <w:szCs w:val="18"/>
                <w:lang w:eastAsia="zh-CN" w:bidi="hi-IN"/>
              </w:rPr>
              <w:t>integriran TPM 1.2 varnostni modul</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b/>
                <w:bCs/>
                <w:kern w:val="2"/>
                <w:sz w:val="18"/>
                <w:szCs w:val="18"/>
                <w:lang w:eastAsia="zh-CN" w:bidi="hi-IN"/>
              </w:rPr>
            </w:pPr>
            <w:r w:rsidRPr="003B2B79">
              <w:rPr>
                <w:rFonts w:ascii="Arial" w:eastAsia="NSimSun" w:hAnsi="Arial" w:cs="Arial"/>
                <w:b/>
                <w:bCs/>
                <w:kern w:val="2"/>
                <w:sz w:val="18"/>
                <w:szCs w:val="18"/>
                <w:lang w:eastAsia="zh-CN" w:bidi="hi-IN"/>
              </w:rPr>
              <w:t>Spletna kamera</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kern w:val="2"/>
                <w:sz w:val="18"/>
                <w:szCs w:val="18"/>
                <w:lang w:eastAsia="zh-CN" w:bidi="hi-IN"/>
              </w:rPr>
            </w:pPr>
            <w:r w:rsidRPr="003B2B79">
              <w:rPr>
                <w:rFonts w:ascii="Arial" w:eastAsia="NSimSun" w:hAnsi="Arial" w:cs="Arial"/>
                <w:kern w:val="2"/>
                <w:sz w:val="18"/>
                <w:szCs w:val="18"/>
                <w:lang w:eastAsia="zh-CN" w:bidi="hi-IN"/>
              </w:rPr>
              <w:t>DA (z možnostjo fizičnega zakritja ali izklopa kamere) + mikrofon</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b/>
                <w:bCs/>
                <w:kern w:val="2"/>
                <w:sz w:val="18"/>
                <w:szCs w:val="18"/>
                <w:highlight w:val="yellow"/>
                <w:lang w:eastAsia="zh-CN" w:bidi="hi-IN"/>
              </w:rPr>
            </w:pPr>
            <w:r w:rsidRPr="003B2B79">
              <w:rPr>
                <w:rFonts w:ascii="Arial" w:eastAsia="NSimSun" w:hAnsi="Arial" w:cs="Arial"/>
                <w:b/>
                <w:bCs/>
                <w:kern w:val="2"/>
                <w:sz w:val="18"/>
                <w:szCs w:val="18"/>
                <w:lang w:eastAsia="zh-CN" w:bidi="hi-IN"/>
              </w:rPr>
              <w:t>Stojalo</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Times New Roman" w:hAnsi="Arial" w:cs="Arial"/>
                <w:kern w:val="2"/>
                <w:sz w:val="18"/>
                <w:szCs w:val="18"/>
                <w:lang w:eastAsia="sl-SI" w:bidi="hi-IN"/>
              </w:rPr>
              <w:t xml:space="preserve">Nastavljivo po višini (vsaj 100mm), vrtljivo, mora omogočati </w:t>
            </w:r>
            <w:proofErr w:type="spellStart"/>
            <w:r w:rsidRPr="003B2B79">
              <w:rPr>
                <w:rFonts w:ascii="Arial" w:eastAsia="Times New Roman" w:hAnsi="Arial" w:cs="Arial"/>
                <w:kern w:val="2"/>
                <w:sz w:val="18"/>
                <w:szCs w:val="18"/>
                <w:lang w:eastAsia="sl-SI" w:bidi="hi-IN"/>
              </w:rPr>
              <w:t>Tilt</w:t>
            </w:r>
            <w:proofErr w:type="spellEnd"/>
            <w:r w:rsidRPr="003B2B79">
              <w:rPr>
                <w:rFonts w:ascii="Arial" w:eastAsia="Times New Roman" w:hAnsi="Arial" w:cs="Arial"/>
                <w:kern w:val="2"/>
                <w:sz w:val="18"/>
                <w:szCs w:val="18"/>
                <w:lang w:eastAsia="sl-SI" w:bidi="hi-IN"/>
              </w:rPr>
              <w:t xml:space="preserve"> (vsaj -5 do 15 stopinj)</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b/>
                <w:bCs/>
                <w:kern w:val="2"/>
                <w:sz w:val="18"/>
                <w:szCs w:val="18"/>
                <w:lang w:eastAsia="zh-CN" w:bidi="hi-IN"/>
              </w:rPr>
            </w:pPr>
            <w:r w:rsidRPr="003B2B79">
              <w:rPr>
                <w:rFonts w:ascii="Arial" w:eastAsia="NSimSun" w:hAnsi="Arial" w:cs="Arial"/>
                <w:b/>
                <w:bCs/>
                <w:kern w:val="2"/>
                <w:sz w:val="18"/>
                <w:szCs w:val="18"/>
                <w:lang w:eastAsia="zh-CN" w:bidi="hi-IN"/>
              </w:rPr>
              <w:t>Certifikati</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kern w:val="2"/>
                <w:sz w:val="18"/>
                <w:szCs w:val="18"/>
                <w:lang w:eastAsia="zh-CN" w:bidi="hi-IN"/>
              </w:rPr>
            </w:pPr>
            <w:r w:rsidRPr="003B2B79">
              <w:rPr>
                <w:rFonts w:ascii="Arial" w:eastAsia="NSimSun" w:hAnsi="Arial" w:cs="Arial"/>
                <w:snapToGrid w:val="0"/>
                <w:kern w:val="2"/>
                <w:sz w:val="18"/>
                <w:szCs w:val="18"/>
                <w:lang w:eastAsia="zh-CN" w:bidi="hi-IN"/>
              </w:rPr>
              <w:t xml:space="preserve">Izpolnjevanje standardov: EPEAT® </w:t>
            </w:r>
            <w:proofErr w:type="spellStart"/>
            <w:r w:rsidRPr="003B2B79">
              <w:rPr>
                <w:rFonts w:ascii="Arial" w:eastAsia="NSimSun" w:hAnsi="Arial" w:cs="Arial"/>
                <w:snapToGrid w:val="0"/>
                <w:kern w:val="2"/>
                <w:sz w:val="18"/>
                <w:szCs w:val="18"/>
                <w:lang w:eastAsia="zh-CN" w:bidi="hi-IN"/>
              </w:rPr>
              <w:t>Gold</w:t>
            </w:r>
            <w:proofErr w:type="spellEnd"/>
            <w:r w:rsidRPr="003B2B79">
              <w:rPr>
                <w:rFonts w:ascii="Arial" w:eastAsia="NSimSun" w:hAnsi="Arial" w:cs="Arial"/>
                <w:snapToGrid w:val="0"/>
                <w:kern w:val="2"/>
                <w:sz w:val="18"/>
                <w:szCs w:val="18"/>
                <w:lang w:eastAsia="zh-CN" w:bidi="hi-IN"/>
              </w:rPr>
              <w:t>, najnovejši standard ENERGY STAR za energetsko učinkovitost</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bCs/>
                <w:kern w:val="2"/>
                <w:sz w:val="18"/>
                <w:szCs w:val="18"/>
                <w:lang w:eastAsia="zh-CN" w:bidi="hi-IN"/>
              </w:rPr>
              <w:t>Garancija</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NSimSun" w:hAnsi="Arial" w:cs="Arial"/>
                <w:kern w:val="2"/>
                <w:sz w:val="18"/>
                <w:szCs w:val="18"/>
                <w:lang w:eastAsia="zh-CN" w:bidi="hi-IN"/>
              </w:rPr>
              <w:t>Garancija proizvajalca vsaj 5 let na lokaciji kupca</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b/>
                <w:bCs/>
                <w:kern w:val="2"/>
                <w:sz w:val="18"/>
                <w:szCs w:val="18"/>
                <w:lang w:eastAsia="zh-CN" w:bidi="hi-IN"/>
              </w:rPr>
            </w:pPr>
            <w:r w:rsidRPr="003B2B79">
              <w:rPr>
                <w:rFonts w:ascii="Arial" w:eastAsia="NSimSun" w:hAnsi="Arial" w:cs="Arial"/>
                <w:b/>
                <w:bCs/>
                <w:kern w:val="2"/>
                <w:sz w:val="18"/>
                <w:szCs w:val="18"/>
                <w:lang w:eastAsia="zh-CN" w:bidi="hi-IN"/>
              </w:rPr>
              <w:t>Ostalo</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kern w:val="2"/>
                <w:sz w:val="18"/>
                <w:szCs w:val="18"/>
                <w:lang w:eastAsia="zh-CN" w:bidi="hi-IN"/>
              </w:rPr>
            </w:pPr>
            <w:r w:rsidRPr="003B2B79">
              <w:rPr>
                <w:rFonts w:ascii="Arial" w:eastAsia="NSimSun" w:hAnsi="Arial" w:cs="Arial"/>
                <w:kern w:val="2"/>
                <w:sz w:val="18"/>
                <w:szCs w:val="18"/>
                <w:lang w:eastAsia="zh-CN" w:bidi="hi-IN"/>
              </w:rPr>
              <w:t xml:space="preserve">Računalnik mora imeti: </w:t>
            </w:r>
            <w:proofErr w:type="spellStart"/>
            <w:r w:rsidRPr="003B2B79">
              <w:rPr>
                <w:rFonts w:ascii="Arial" w:eastAsia="NSimSun" w:hAnsi="Arial" w:cs="Arial"/>
                <w:kern w:val="2"/>
                <w:sz w:val="18"/>
                <w:szCs w:val="18"/>
                <w:lang w:eastAsia="zh-CN" w:bidi="hi-IN"/>
              </w:rPr>
              <w:t>Power</w:t>
            </w:r>
            <w:proofErr w:type="spellEnd"/>
            <w:r w:rsidRPr="003B2B79">
              <w:rPr>
                <w:rFonts w:ascii="Arial" w:eastAsia="NSimSun" w:hAnsi="Arial" w:cs="Arial"/>
                <w:kern w:val="2"/>
                <w:sz w:val="18"/>
                <w:szCs w:val="18"/>
                <w:lang w:eastAsia="zh-CN" w:bidi="hi-IN"/>
              </w:rPr>
              <w:t xml:space="preserve"> on </w:t>
            </w:r>
            <w:proofErr w:type="spellStart"/>
            <w:r w:rsidRPr="003B2B79">
              <w:rPr>
                <w:rFonts w:ascii="Arial" w:eastAsia="NSimSun" w:hAnsi="Arial" w:cs="Arial"/>
                <w:kern w:val="2"/>
                <w:sz w:val="18"/>
                <w:szCs w:val="18"/>
                <w:lang w:eastAsia="zh-CN" w:bidi="hi-IN"/>
              </w:rPr>
              <w:t>password</w:t>
            </w:r>
            <w:proofErr w:type="spellEnd"/>
            <w:r w:rsidRPr="003B2B79">
              <w:rPr>
                <w:rFonts w:ascii="Arial" w:eastAsia="NSimSun" w:hAnsi="Arial" w:cs="Arial"/>
                <w:kern w:val="2"/>
                <w:sz w:val="18"/>
                <w:szCs w:val="18"/>
                <w:lang w:eastAsia="zh-CN" w:bidi="hi-IN"/>
              </w:rPr>
              <w:t>, možnost vklopa/izklopa lokalnih alarmov (</w:t>
            </w:r>
            <w:proofErr w:type="spellStart"/>
            <w:r w:rsidRPr="003B2B79">
              <w:rPr>
                <w:rFonts w:ascii="Arial" w:eastAsia="NSimSun" w:hAnsi="Arial" w:cs="Arial"/>
                <w:kern w:val="2"/>
                <w:sz w:val="18"/>
                <w:szCs w:val="18"/>
                <w:lang w:eastAsia="zh-CN" w:bidi="hi-IN"/>
              </w:rPr>
              <w:t>npr.SMART</w:t>
            </w:r>
            <w:proofErr w:type="spellEnd"/>
            <w:r w:rsidRPr="003B2B79">
              <w:rPr>
                <w:rFonts w:ascii="Arial" w:eastAsia="NSimSun" w:hAnsi="Arial" w:cs="Arial"/>
                <w:kern w:val="2"/>
                <w:sz w:val="18"/>
                <w:szCs w:val="18"/>
                <w:lang w:eastAsia="zh-CN" w:bidi="hi-IN"/>
              </w:rPr>
              <w:t>)</w:t>
            </w:r>
          </w:p>
          <w:p w:rsidR="00373097" w:rsidRPr="003B2B79" w:rsidRDefault="00373097" w:rsidP="00373097">
            <w:pPr>
              <w:suppressAutoHyphens/>
              <w:spacing w:after="0" w:line="240" w:lineRule="auto"/>
              <w:rPr>
                <w:rFonts w:ascii="Arial" w:eastAsia="NSimSun" w:hAnsi="Arial" w:cs="Arial"/>
                <w:kern w:val="2"/>
                <w:sz w:val="18"/>
                <w:szCs w:val="18"/>
                <w:lang w:eastAsia="zh-CN" w:bidi="hi-IN"/>
              </w:rPr>
            </w:pPr>
            <w:r w:rsidRPr="003B2B79">
              <w:rPr>
                <w:rFonts w:ascii="Arial" w:eastAsia="NSimSun" w:hAnsi="Arial" w:cs="Arial"/>
                <w:kern w:val="2"/>
                <w:sz w:val="18"/>
                <w:szCs w:val="18"/>
                <w:lang w:eastAsia="zh-CN" w:bidi="hi-IN"/>
              </w:rPr>
              <w:t>Podpora za avtomatski izklop računalnika v primeru prekoračitve dovoljene temperature</w:t>
            </w:r>
          </w:p>
        </w:tc>
      </w:tr>
    </w:tbl>
    <w:p w:rsidR="00373097" w:rsidRPr="003B2B79" w:rsidRDefault="00373097" w:rsidP="00373097">
      <w:pPr>
        <w:suppressAutoHyphens/>
        <w:spacing w:after="0" w:line="240" w:lineRule="auto"/>
        <w:rPr>
          <w:rFonts w:ascii="Arial" w:eastAsia="NSimSun" w:hAnsi="Arial" w:cs="Arial"/>
          <w:kern w:val="2"/>
          <w:sz w:val="18"/>
          <w:szCs w:val="18"/>
          <w:lang w:eastAsia="zh-CN" w:bidi="hi-IN"/>
        </w:rPr>
      </w:pPr>
    </w:p>
    <w:p w:rsidR="00373097" w:rsidRDefault="00373097" w:rsidP="00373097">
      <w:pPr>
        <w:suppressAutoHyphens/>
        <w:spacing w:after="0" w:line="240" w:lineRule="auto"/>
        <w:rPr>
          <w:rFonts w:ascii="Arial" w:eastAsia="NSimSun" w:hAnsi="Arial" w:cs="Arial"/>
          <w:kern w:val="2"/>
          <w:sz w:val="18"/>
          <w:szCs w:val="18"/>
          <w:lang w:eastAsia="zh-CN" w:bidi="hi-IN"/>
        </w:rPr>
      </w:pPr>
    </w:p>
    <w:p w:rsidR="005B51F3" w:rsidRDefault="005B51F3" w:rsidP="00373097">
      <w:pPr>
        <w:suppressAutoHyphens/>
        <w:spacing w:after="0" w:line="240" w:lineRule="auto"/>
        <w:rPr>
          <w:rFonts w:ascii="Arial" w:eastAsia="NSimSun" w:hAnsi="Arial" w:cs="Arial"/>
          <w:kern w:val="2"/>
          <w:sz w:val="18"/>
          <w:szCs w:val="18"/>
          <w:lang w:eastAsia="zh-CN" w:bidi="hi-IN"/>
        </w:rPr>
      </w:pPr>
    </w:p>
    <w:p w:rsidR="005B51F3" w:rsidRPr="003B2B79" w:rsidRDefault="005B51F3" w:rsidP="00373097">
      <w:pPr>
        <w:suppressAutoHyphens/>
        <w:spacing w:after="0" w:line="240" w:lineRule="auto"/>
        <w:rPr>
          <w:rFonts w:ascii="Arial" w:eastAsia="NSimSun" w:hAnsi="Arial" w:cs="Arial"/>
          <w:kern w:val="2"/>
          <w:sz w:val="18"/>
          <w:szCs w:val="18"/>
          <w:lang w:eastAsia="zh-CN" w:bidi="hi-IN"/>
        </w:rPr>
      </w:pPr>
    </w:p>
    <w:p w:rsidR="00373097" w:rsidRPr="003B2B79" w:rsidRDefault="00373097" w:rsidP="00373097">
      <w:pPr>
        <w:suppressAutoHyphens/>
        <w:spacing w:after="0" w:line="240" w:lineRule="auto"/>
        <w:rPr>
          <w:rFonts w:ascii="Arial" w:eastAsia="NSimSun" w:hAnsi="Arial" w:cs="Arial"/>
          <w:kern w:val="2"/>
          <w:sz w:val="18"/>
          <w:szCs w:val="18"/>
          <w:lang w:eastAsia="zh-CN" w:bidi="hi-IN"/>
        </w:rPr>
      </w:pPr>
    </w:p>
    <w:p w:rsidR="00373097" w:rsidRPr="003B2B79" w:rsidRDefault="00373097" w:rsidP="00373097">
      <w:pPr>
        <w:numPr>
          <w:ilvl w:val="0"/>
          <w:numId w:val="29"/>
        </w:numPr>
        <w:suppressAutoHyphens/>
        <w:spacing w:after="0" w:line="240" w:lineRule="auto"/>
        <w:contextualSpacing/>
        <w:jc w:val="both"/>
        <w:rPr>
          <w:rFonts w:ascii="Arial" w:eastAsia="NSimSun" w:hAnsi="Arial" w:cs="Arial"/>
          <w:b/>
          <w:kern w:val="2"/>
          <w:sz w:val="18"/>
          <w:szCs w:val="18"/>
          <w:lang w:eastAsia="zh-CN" w:bidi="hi-IN"/>
        </w:rPr>
      </w:pPr>
      <w:r w:rsidRPr="003B2B79">
        <w:rPr>
          <w:rFonts w:ascii="Arial" w:eastAsia="NSimSun" w:hAnsi="Arial" w:cs="Arial"/>
          <w:b/>
          <w:kern w:val="2"/>
          <w:sz w:val="18"/>
          <w:szCs w:val="18"/>
          <w:lang w:eastAsia="zh-CN" w:bidi="hi-IN"/>
        </w:rPr>
        <w:t>Zmogljivejši namizni računalnik</w:t>
      </w:r>
    </w:p>
    <w:tbl>
      <w:tblPr>
        <w:tblW w:w="5000" w:type="pct"/>
        <w:tblLayout w:type="fixed"/>
        <w:tblCellMar>
          <w:top w:w="57" w:type="dxa"/>
          <w:left w:w="20" w:type="dxa"/>
          <w:bottom w:w="57" w:type="dxa"/>
          <w:right w:w="57" w:type="dxa"/>
        </w:tblCellMar>
        <w:tblLook w:val="04A0" w:firstRow="1" w:lastRow="0" w:firstColumn="1" w:lastColumn="0" w:noHBand="0" w:noVBand="1"/>
      </w:tblPr>
      <w:tblGrid>
        <w:gridCol w:w="2266"/>
        <w:gridCol w:w="3212"/>
        <w:gridCol w:w="3572"/>
      </w:tblGrid>
      <w:tr w:rsidR="00373097" w:rsidRPr="003B2B79" w:rsidTr="00F43F99">
        <w:trPr>
          <w:cantSplit/>
          <w:trHeight w:val="247"/>
        </w:trPr>
        <w:tc>
          <w:tcPr>
            <w:tcW w:w="5824"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b/>
                <w:kern w:val="2"/>
                <w:sz w:val="18"/>
                <w:szCs w:val="18"/>
                <w:lang w:eastAsia="zh-CN" w:bidi="hi-IN"/>
              </w:rPr>
            </w:pPr>
            <w:r w:rsidRPr="003B2B79">
              <w:rPr>
                <w:rFonts w:ascii="Arial" w:eastAsia="NSimSun" w:hAnsi="Arial" w:cs="Arial"/>
                <w:b/>
                <w:kern w:val="2"/>
                <w:sz w:val="18"/>
                <w:szCs w:val="18"/>
                <w:lang w:eastAsia="zh-CN" w:bidi="hi-IN"/>
              </w:rPr>
              <w:t>Zmogljivejši namizni računalnik (AIO)</w:t>
            </w:r>
          </w:p>
        </w:tc>
        <w:tc>
          <w:tcPr>
            <w:tcW w:w="3794" w:type="dxa"/>
            <w:tcBorders>
              <w:top w:val="single" w:sz="8" w:space="0" w:color="00000A"/>
              <w:left w:val="single" w:sz="8" w:space="0" w:color="00000A"/>
              <w:bottom w:val="single" w:sz="8" w:space="0" w:color="00000A"/>
              <w:right w:val="single" w:sz="8" w:space="0" w:color="00000A"/>
            </w:tcBorders>
            <w:shd w:val="clear" w:color="auto" w:fill="auto"/>
            <w:tcMar>
              <w:left w:w="57" w:type="dxa"/>
            </w:tcMar>
            <w:vAlign w:val="center"/>
          </w:tcPr>
          <w:p w:rsidR="00373097" w:rsidRPr="003B2B79" w:rsidRDefault="00373097" w:rsidP="00373097">
            <w:pPr>
              <w:widowControl w:val="0"/>
              <w:suppressAutoHyphens/>
              <w:spacing w:after="0" w:line="240" w:lineRule="auto"/>
              <w:rPr>
                <w:rFonts w:ascii="Arial" w:eastAsia="NSimSun" w:hAnsi="Arial" w:cs="Arial"/>
                <w:b/>
                <w:kern w:val="2"/>
                <w:sz w:val="18"/>
                <w:szCs w:val="18"/>
                <w:lang w:eastAsia="zh-CN" w:bidi="hi-IN"/>
              </w:rPr>
            </w:pPr>
            <w:r w:rsidRPr="003B2B79">
              <w:rPr>
                <w:rFonts w:ascii="Arial" w:eastAsia="NSimSun" w:hAnsi="Arial" w:cs="Arial"/>
                <w:b/>
                <w:bCs/>
                <w:kern w:val="2"/>
                <w:sz w:val="18"/>
                <w:szCs w:val="18"/>
                <w:lang w:eastAsia="zh-CN" w:bidi="hi-IN"/>
              </w:rPr>
              <w:t>Količina: 5</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bCs/>
                <w:kern w:val="2"/>
                <w:sz w:val="18"/>
                <w:szCs w:val="18"/>
                <w:lang w:eastAsia="zh-CN" w:bidi="hi-IN"/>
              </w:rPr>
              <w:t>Operacijski sistem</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NSimSun" w:hAnsi="Arial" w:cs="Arial"/>
                <w:kern w:val="2"/>
                <w:position w:val="-2"/>
                <w:sz w:val="18"/>
                <w:szCs w:val="18"/>
                <w:lang w:eastAsia="zh-CN" w:bidi="hi-IN"/>
              </w:rPr>
              <w:t>Windows 11 Professional SLO, 64bit</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bCs/>
                <w:kern w:val="2"/>
                <w:sz w:val="18"/>
                <w:szCs w:val="18"/>
                <w:lang w:eastAsia="zh-CN" w:bidi="hi-IN"/>
              </w:rPr>
              <w:t>CPU</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NSimSun" w:hAnsi="Arial" w:cs="Arial"/>
                <w:kern w:val="2"/>
                <w:position w:val="-2"/>
                <w:sz w:val="18"/>
                <w:szCs w:val="18"/>
                <w:lang w:eastAsia="zh-CN" w:bidi="hi-IN"/>
              </w:rPr>
              <w:t xml:space="preserve">Intel </w:t>
            </w:r>
            <w:proofErr w:type="spellStart"/>
            <w:r w:rsidRPr="003B2B79">
              <w:rPr>
                <w:rFonts w:ascii="Arial" w:eastAsia="NSimSun" w:hAnsi="Arial" w:cs="Arial"/>
                <w:kern w:val="2"/>
                <w:position w:val="-2"/>
                <w:sz w:val="18"/>
                <w:szCs w:val="18"/>
                <w:lang w:eastAsia="zh-CN" w:bidi="hi-IN"/>
              </w:rPr>
              <w:t>Core</w:t>
            </w:r>
            <w:proofErr w:type="spellEnd"/>
            <w:r w:rsidRPr="003B2B79">
              <w:rPr>
                <w:rFonts w:ascii="Arial" w:eastAsia="NSimSun" w:hAnsi="Arial" w:cs="Arial"/>
                <w:kern w:val="2"/>
                <w:position w:val="-2"/>
                <w:sz w:val="18"/>
                <w:szCs w:val="18"/>
                <w:lang w:eastAsia="zh-CN" w:bidi="hi-IN"/>
              </w:rPr>
              <w:t xml:space="preserve"> i5 12. generacije ali novejše</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bCs/>
                <w:kern w:val="2"/>
                <w:sz w:val="18"/>
                <w:szCs w:val="18"/>
                <w:lang w:eastAsia="zh-CN" w:bidi="hi-IN"/>
              </w:rPr>
              <w:t>RAM</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NSimSun" w:hAnsi="Arial" w:cs="Arial"/>
                <w:kern w:val="2"/>
                <w:sz w:val="18"/>
                <w:szCs w:val="18"/>
                <w:lang w:eastAsia="zh-CN" w:bidi="hi-IN"/>
              </w:rPr>
              <w:t>32 GB DDR4 (vsaj 1 prosta reža za nadgradnjo), možna nadgradnja na 64GB</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b/>
                <w:bCs/>
                <w:kern w:val="2"/>
                <w:sz w:val="18"/>
                <w:szCs w:val="18"/>
                <w:lang w:eastAsia="zh-CN" w:bidi="hi-IN"/>
              </w:rPr>
            </w:pPr>
            <w:r w:rsidRPr="003B2B79">
              <w:rPr>
                <w:rFonts w:ascii="Arial" w:eastAsia="NSimSun" w:hAnsi="Arial" w:cs="Arial"/>
                <w:b/>
                <w:bCs/>
                <w:kern w:val="2"/>
                <w:sz w:val="18"/>
                <w:szCs w:val="18"/>
                <w:lang w:eastAsia="zh-CN" w:bidi="hi-IN"/>
              </w:rPr>
              <w:t>Zaslon</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kern w:val="2"/>
                <w:sz w:val="18"/>
                <w:szCs w:val="18"/>
                <w:lang w:eastAsia="zh-CN" w:bidi="hi-IN"/>
              </w:rPr>
            </w:pPr>
            <w:r w:rsidRPr="003B2B79">
              <w:rPr>
                <w:rFonts w:ascii="Arial" w:eastAsia="NSimSun" w:hAnsi="Arial" w:cs="Arial"/>
                <w:kern w:val="2"/>
                <w:sz w:val="18"/>
                <w:szCs w:val="18"/>
                <w:lang w:eastAsia="zh-CN" w:bidi="hi-IN"/>
              </w:rPr>
              <w:t>23,8 palčni zaslon z LED osvetlitvijo, FHD, IPS, možnost priključitve zunanjega monitorja (HDMI ali DP)</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bCs/>
                <w:kern w:val="2"/>
                <w:sz w:val="18"/>
                <w:szCs w:val="18"/>
                <w:lang w:eastAsia="zh-CN" w:bidi="hi-IN"/>
              </w:rPr>
              <w:t>Disk</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NSimSun" w:hAnsi="Arial" w:cs="Arial"/>
                <w:kern w:val="2"/>
                <w:sz w:val="18"/>
                <w:szCs w:val="18"/>
                <w:lang w:eastAsia="zh-CN" w:bidi="hi-IN"/>
              </w:rPr>
              <w:t xml:space="preserve">Vsaj 1TB SSD M.2 </w:t>
            </w:r>
            <w:proofErr w:type="spellStart"/>
            <w:r w:rsidRPr="003B2B79">
              <w:rPr>
                <w:rFonts w:ascii="Arial" w:eastAsia="NSimSun" w:hAnsi="Arial" w:cs="Arial"/>
                <w:kern w:val="2"/>
                <w:sz w:val="18"/>
                <w:szCs w:val="18"/>
                <w:lang w:eastAsia="zh-CN" w:bidi="hi-IN"/>
              </w:rPr>
              <w:t>NVMe</w:t>
            </w:r>
            <w:proofErr w:type="spellEnd"/>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bCs/>
                <w:kern w:val="2"/>
                <w:sz w:val="18"/>
                <w:szCs w:val="18"/>
                <w:lang w:eastAsia="zh-CN" w:bidi="hi-IN"/>
              </w:rPr>
              <w:t>Optična enota</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highlight w:val="yellow"/>
                <w:lang w:bidi="hi-IN"/>
              </w:rPr>
            </w:pPr>
            <w:r w:rsidRPr="003B2B79">
              <w:rPr>
                <w:rFonts w:ascii="Arial" w:eastAsia="NSimSun" w:hAnsi="Arial" w:cs="Arial"/>
                <w:kern w:val="2"/>
                <w:sz w:val="18"/>
                <w:szCs w:val="18"/>
                <w:lang w:eastAsia="zh-CN" w:bidi="hi-IN"/>
              </w:rPr>
              <w:t>DVD-RW</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bCs/>
                <w:kern w:val="2"/>
                <w:sz w:val="18"/>
                <w:szCs w:val="18"/>
                <w:lang w:eastAsia="zh-CN" w:bidi="hi-IN"/>
              </w:rPr>
              <w:t>Priključki</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numPr>
                <w:ilvl w:val="0"/>
                <w:numId w:val="30"/>
              </w:numPr>
              <w:suppressAutoHyphens/>
              <w:spacing w:after="0" w:line="240" w:lineRule="auto"/>
              <w:contextualSpacing/>
              <w:rPr>
                <w:rFonts w:ascii="Arial" w:eastAsia="Calibri" w:hAnsi="Arial" w:cs="Arial"/>
                <w:kern w:val="2"/>
                <w:sz w:val="18"/>
                <w:szCs w:val="18"/>
                <w:lang w:bidi="hi-IN"/>
              </w:rPr>
            </w:pPr>
            <w:r w:rsidRPr="003B2B79">
              <w:rPr>
                <w:rFonts w:ascii="Arial" w:eastAsia="Calibri" w:hAnsi="Arial" w:cs="Arial"/>
                <w:kern w:val="2"/>
                <w:sz w:val="18"/>
                <w:szCs w:val="18"/>
                <w:lang w:bidi="hi-IN"/>
              </w:rPr>
              <w:t>vsaj 7x USB 3.0 ali novejši od tega vsaj 6 Tip A</w:t>
            </w:r>
          </w:p>
          <w:p w:rsidR="00373097" w:rsidRPr="003B2B79" w:rsidRDefault="00373097" w:rsidP="00373097">
            <w:pPr>
              <w:widowControl w:val="0"/>
              <w:numPr>
                <w:ilvl w:val="0"/>
                <w:numId w:val="30"/>
              </w:numPr>
              <w:suppressAutoHyphens/>
              <w:spacing w:after="0" w:line="240" w:lineRule="auto"/>
              <w:contextualSpacing/>
              <w:rPr>
                <w:rFonts w:ascii="Arial" w:eastAsia="Calibri" w:hAnsi="Arial" w:cs="Arial"/>
                <w:kern w:val="2"/>
                <w:sz w:val="18"/>
                <w:szCs w:val="18"/>
                <w:lang w:bidi="hi-IN"/>
              </w:rPr>
            </w:pPr>
            <w:r w:rsidRPr="003B2B79">
              <w:rPr>
                <w:rFonts w:ascii="Arial" w:eastAsia="NSimSun" w:hAnsi="Arial" w:cs="Arial"/>
                <w:kern w:val="2"/>
                <w:sz w:val="18"/>
                <w:szCs w:val="18"/>
                <w:lang w:eastAsia="zh-CN" w:bidi="hi-IN"/>
              </w:rPr>
              <w:t xml:space="preserve">1x RJ- 45, </w:t>
            </w:r>
          </w:p>
          <w:p w:rsidR="00373097" w:rsidRPr="003B2B79" w:rsidRDefault="00373097" w:rsidP="00373097">
            <w:pPr>
              <w:widowControl w:val="0"/>
              <w:numPr>
                <w:ilvl w:val="0"/>
                <w:numId w:val="30"/>
              </w:numPr>
              <w:suppressAutoHyphens/>
              <w:spacing w:after="0" w:line="240" w:lineRule="auto"/>
              <w:contextualSpacing/>
              <w:rPr>
                <w:rFonts w:ascii="Arial" w:eastAsia="Calibri" w:hAnsi="Arial" w:cs="Arial"/>
                <w:kern w:val="2"/>
                <w:sz w:val="18"/>
                <w:szCs w:val="18"/>
                <w:lang w:bidi="hi-IN"/>
              </w:rPr>
            </w:pPr>
            <w:proofErr w:type="spellStart"/>
            <w:r w:rsidRPr="003B2B79">
              <w:rPr>
                <w:rFonts w:ascii="Arial" w:eastAsia="NSimSun" w:hAnsi="Arial" w:cs="Arial"/>
                <w:kern w:val="2"/>
                <w:sz w:val="18"/>
                <w:szCs w:val="18"/>
                <w:lang w:eastAsia="zh-CN" w:bidi="hi-IN"/>
              </w:rPr>
              <w:t>DisplayPort</w:t>
            </w:r>
            <w:proofErr w:type="spellEnd"/>
            <w:r w:rsidRPr="003B2B79">
              <w:rPr>
                <w:rFonts w:ascii="Arial" w:eastAsia="NSimSun" w:hAnsi="Arial" w:cs="Arial"/>
                <w:kern w:val="2"/>
                <w:sz w:val="18"/>
                <w:szCs w:val="18"/>
                <w:lang w:eastAsia="zh-CN" w:bidi="hi-IN"/>
              </w:rPr>
              <w:t xml:space="preserve"> ali HDMI</w:t>
            </w:r>
          </w:p>
          <w:p w:rsidR="00373097" w:rsidRPr="003B2B79" w:rsidRDefault="00373097" w:rsidP="00373097">
            <w:pPr>
              <w:widowControl w:val="0"/>
              <w:numPr>
                <w:ilvl w:val="0"/>
                <w:numId w:val="30"/>
              </w:numPr>
              <w:suppressAutoHyphens/>
              <w:spacing w:after="0" w:line="240" w:lineRule="auto"/>
              <w:contextualSpacing/>
              <w:rPr>
                <w:rFonts w:ascii="Arial" w:eastAsia="Calibri" w:hAnsi="Arial" w:cs="Arial"/>
                <w:kern w:val="2"/>
                <w:sz w:val="18"/>
                <w:szCs w:val="18"/>
                <w:lang w:bidi="hi-IN"/>
              </w:rPr>
            </w:pPr>
            <w:r w:rsidRPr="003B2B79">
              <w:rPr>
                <w:rFonts w:ascii="Arial" w:eastAsia="NSimSun" w:hAnsi="Arial" w:cs="Arial"/>
                <w:kern w:val="2"/>
                <w:sz w:val="18"/>
                <w:szCs w:val="18"/>
                <w:lang w:eastAsia="zh-CN" w:bidi="hi-IN"/>
              </w:rPr>
              <w:t>1x kombiniran stereo izhod/mikrofon vhod</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kern w:val="2"/>
                <w:sz w:val="18"/>
                <w:szCs w:val="18"/>
                <w:lang w:eastAsia="zh-CN" w:bidi="hi-IN"/>
              </w:rPr>
              <w:t>Grafika in zvočna kartica</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kern w:val="2"/>
                <w:sz w:val="18"/>
                <w:szCs w:val="18"/>
                <w:lang w:eastAsia="zh-CN" w:bidi="hi-IN"/>
              </w:rPr>
            </w:pPr>
            <w:r w:rsidRPr="003B2B79">
              <w:rPr>
                <w:rFonts w:ascii="Arial" w:eastAsia="NSimSun" w:hAnsi="Arial" w:cs="Arial"/>
                <w:kern w:val="2"/>
                <w:sz w:val="18"/>
                <w:szCs w:val="18"/>
                <w:lang w:eastAsia="zh-CN" w:bidi="hi-IN"/>
              </w:rPr>
              <w:t xml:space="preserve">Intel UHD </w:t>
            </w:r>
            <w:proofErr w:type="spellStart"/>
            <w:r w:rsidRPr="003B2B79">
              <w:rPr>
                <w:rFonts w:ascii="Arial" w:eastAsia="NSimSun" w:hAnsi="Arial" w:cs="Arial"/>
                <w:kern w:val="2"/>
                <w:sz w:val="18"/>
                <w:szCs w:val="18"/>
                <w:lang w:eastAsia="zh-CN" w:bidi="hi-IN"/>
              </w:rPr>
              <w:t>Graphics</w:t>
            </w:r>
            <w:proofErr w:type="spellEnd"/>
            <w:r w:rsidRPr="003B2B79">
              <w:rPr>
                <w:rFonts w:ascii="Arial" w:eastAsia="NSimSun" w:hAnsi="Arial" w:cs="Arial"/>
                <w:kern w:val="2"/>
                <w:sz w:val="18"/>
                <w:szCs w:val="18"/>
                <w:lang w:eastAsia="zh-CN" w:bidi="hi-IN"/>
              </w:rPr>
              <w:t xml:space="preserve"> s podporo 1920x1080 in s podporo istočasnemu delovanju na vsaj 2 monitorjih </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bCs/>
                <w:kern w:val="2"/>
                <w:sz w:val="18"/>
                <w:szCs w:val="18"/>
                <w:lang w:eastAsia="zh-CN" w:bidi="hi-IN"/>
              </w:rPr>
              <w:t>Mrežna kartica</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NSimSun" w:hAnsi="Arial" w:cs="Arial"/>
                <w:kern w:val="2"/>
                <w:sz w:val="18"/>
                <w:szCs w:val="18"/>
                <w:lang w:eastAsia="zh-CN" w:bidi="hi-IN"/>
              </w:rPr>
              <w:t xml:space="preserve">10/100/1000Mbit, </w:t>
            </w:r>
            <w:proofErr w:type="spellStart"/>
            <w:r w:rsidRPr="003B2B79">
              <w:rPr>
                <w:rFonts w:ascii="Arial" w:eastAsia="NSimSun" w:hAnsi="Arial" w:cs="Arial"/>
                <w:kern w:val="2"/>
                <w:sz w:val="18"/>
                <w:szCs w:val="18"/>
                <w:lang w:eastAsia="zh-CN" w:bidi="hi-IN"/>
              </w:rPr>
              <w:t>WiFi</w:t>
            </w:r>
            <w:proofErr w:type="spellEnd"/>
            <w:r w:rsidRPr="003B2B79">
              <w:rPr>
                <w:rFonts w:ascii="Arial" w:eastAsia="NSimSun" w:hAnsi="Arial" w:cs="Arial"/>
                <w:kern w:val="2"/>
                <w:sz w:val="18"/>
                <w:szCs w:val="18"/>
                <w:lang w:eastAsia="zh-CN" w:bidi="hi-IN"/>
              </w:rPr>
              <w:t xml:space="preserve"> + BT</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bCs/>
                <w:kern w:val="2"/>
                <w:sz w:val="18"/>
                <w:szCs w:val="18"/>
                <w:lang w:eastAsia="zh-CN" w:bidi="hi-IN"/>
              </w:rPr>
              <w:t>Tipkovnica in miška</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NSimSun" w:hAnsi="Arial" w:cs="Arial"/>
                <w:kern w:val="2"/>
                <w:sz w:val="18"/>
                <w:szCs w:val="18"/>
                <w:lang w:eastAsia="zh-CN" w:bidi="hi-IN"/>
              </w:rPr>
              <w:t>Priložena žična USB tipkovnica (slovenski nabor znakov, z originalno natisnjenimi znaki) in USB miška z optičnim koleščkom, oba proizvajalca računalnika + podloga za miško</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bCs/>
                <w:kern w:val="2"/>
                <w:sz w:val="18"/>
                <w:szCs w:val="18"/>
                <w:lang w:eastAsia="zh-CN" w:bidi="hi-IN"/>
              </w:rPr>
              <w:t>Zvok</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NSimSun" w:hAnsi="Arial" w:cs="Arial"/>
                <w:kern w:val="2"/>
                <w:sz w:val="18"/>
                <w:szCs w:val="18"/>
                <w:lang w:eastAsia="zh-CN" w:bidi="hi-IN"/>
              </w:rPr>
              <w:t>Integrirana zvočna kartica, vgrajeni zvočniki</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b/>
                <w:bCs/>
                <w:kern w:val="2"/>
                <w:sz w:val="18"/>
                <w:szCs w:val="18"/>
                <w:lang w:eastAsia="zh-CN" w:bidi="hi-IN"/>
              </w:rPr>
            </w:pPr>
            <w:r w:rsidRPr="003B2B79">
              <w:rPr>
                <w:rFonts w:ascii="Arial" w:eastAsia="NSimSun" w:hAnsi="Arial" w:cs="Arial"/>
                <w:b/>
                <w:bCs/>
                <w:kern w:val="2"/>
                <w:sz w:val="18"/>
                <w:szCs w:val="18"/>
                <w:lang w:eastAsia="zh-CN" w:bidi="hi-IN"/>
              </w:rPr>
              <w:t>Hrupnost</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kern w:val="2"/>
                <w:sz w:val="18"/>
                <w:szCs w:val="18"/>
                <w:lang w:eastAsia="zh-CN" w:bidi="hi-IN"/>
              </w:rPr>
            </w:pPr>
            <w:r w:rsidRPr="003B2B79">
              <w:rPr>
                <w:rFonts w:ascii="Arial" w:eastAsia="NSimSun" w:hAnsi="Arial" w:cs="Arial"/>
                <w:kern w:val="2"/>
                <w:sz w:val="18"/>
                <w:szCs w:val="18"/>
                <w:lang w:eastAsia="zh-CN" w:bidi="hi-IN"/>
              </w:rPr>
              <w:t xml:space="preserve">Hrup računalnika merjeno s standardom SIST EN ISO 7779 in v času zapisovanja na trdi disk ne sme presegati 26 </w:t>
            </w:r>
            <w:proofErr w:type="spellStart"/>
            <w:r w:rsidRPr="003B2B79">
              <w:rPr>
                <w:rFonts w:ascii="Arial" w:eastAsia="NSimSun" w:hAnsi="Arial" w:cs="Arial"/>
                <w:kern w:val="2"/>
                <w:sz w:val="18"/>
                <w:szCs w:val="18"/>
                <w:lang w:eastAsia="zh-CN" w:bidi="hi-IN"/>
              </w:rPr>
              <w:t>dB</w:t>
            </w:r>
            <w:proofErr w:type="spellEnd"/>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b/>
                <w:bCs/>
                <w:kern w:val="2"/>
                <w:sz w:val="18"/>
                <w:szCs w:val="18"/>
                <w:lang w:eastAsia="zh-CN" w:bidi="hi-IN"/>
              </w:rPr>
            </w:pPr>
            <w:r w:rsidRPr="003B2B79">
              <w:rPr>
                <w:rFonts w:ascii="Arial" w:eastAsia="NSimSun" w:hAnsi="Arial" w:cs="Arial"/>
                <w:b/>
                <w:bCs/>
                <w:kern w:val="2"/>
                <w:sz w:val="18"/>
                <w:szCs w:val="18"/>
                <w:lang w:eastAsia="zh-CN" w:bidi="hi-IN"/>
              </w:rPr>
              <w:t>Napajalnik</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kern w:val="2"/>
                <w:sz w:val="18"/>
                <w:szCs w:val="18"/>
                <w:lang w:eastAsia="zh-CN" w:bidi="hi-IN"/>
              </w:rPr>
            </w:pPr>
            <w:r w:rsidRPr="003B2B79">
              <w:rPr>
                <w:rFonts w:ascii="Arial" w:eastAsia="NSimSun" w:hAnsi="Arial" w:cs="Arial"/>
                <w:kern w:val="2"/>
                <w:sz w:val="18"/>
                <w:szCs w:val="18"/>
                <w:lang w:eastAsia="zh-CN" w:bidi="hi-IN"/>
              </w:rPr>
              <w:t>vsaj 90W  z 85% izkoristkom</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bCs/>
                <w:kern w:val="2"/>
                <w:sz w:val="18"/>
                <w:szCs w:val="18"/>
                <w:lang w:eastAsia="zh-CN" w:bidi="hi-IN"/>
              </w:rPr>
              <w:t>Ohišje</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NSimSun" w:hAnsi="Arial" w:cs="Arial"/>
                <w:kern w:val="2"/>
                <w:sz w:val="18"/>
                <w:szCs w:val="18"/>
                <w:lang w:eastAsia="zh-CN" w:bidi="hi-IN"/>
              </w:rPr>
              <w:t>AIO (</w:t>
            </w:r>
            <w:proofErr w:type="spellStart"/>
            <w:r w:rsidRPr="003B2B79">
              <w:rPr>
                <w:rFonts w:ascii="Arial" w:eastAsia="NSimSun" w:hAnsi="Arial" w:cs="Arial"/>
                <w:kern w:val="2"/>
                <w:sz w:val="18"/>
                <w:szCs w:val="18"/>
                <w:lang w:eastAsia="zh-CN" w:bidi="hi-IN"/>
              </w:rPr>
              <w:t>All</w:t>
            </w:r>
            <w:proofErr w:type="spellEnd"/>
            <w:r w:rsidRPr="003B2B79">
              <w:rPr>
                <w:rFonts w:ascii="Arial" w:eastAsia="NSimSun" w:hAnsi="Arial" w:cs="Arial"/>
                <w:kern w:val="2"/>
                <w:sz w:val="18"/>
                <w:szCs w:val="18"/>
                <w:lang w:eastAsia="zh-CN" w:bidi="hi-IN"/>
              </w:rPr>
              <w:t xml:space="preserve"> in One)</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b/>
                <w:bCs/>
                <w:kern w:val="2"/>
                <w:sz w:val="18"/>
                <w:szCs w:val="18"/>
                <w:lang w:val="hr-HR" w:eastAsia="zh-CN" w:bidi="hi-IN"/>
              </w:rPr>
            </w:pPr>
            <w:proofErr w:type="spellStart"/>
            <w:r w:rsidRPr="003B2B79">
              <w:rPr>
                <w:rFonts w:ascii="Arial" w:eastAsia="NSimSun" w:hAnsi="Arial" w:cs="Arial"/>
                <w:b/>
                <w:bCs/>
                <w:kern w:val="2"/>
                <w:sz w:val="18"/>
                <w:szCs w:val="18"/>
                <w:lang w:val="hr-HR" w:eastAsia="zh-CN" w:bidi="hi-IN"/>
              </w:rPr>
              <w:t>Varnost</w:t>
            </w:r>
            <w:proofErr w:type="spellEnd"/>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suppressAutoHyphens/>
              <w:spacing w:after="0" w:line="240" w:lineRule="auto"/>
              <w:rPr>
                <w:rFonts w:ascii="Arial" w:eastAsia="NSimSun" w:hAnsi="Arial" w:cs="Arial"/>
                <w:kern w:val="2"/>
                <w:sz w:val="18"/>
                <w:szCs w:val="18"/>
                <w:lang w:eastAsia="zh-CN" w:bidi="hi-IN"/>
              </w:rPr>
            </w:pPr>
            <w:r w:rsidRPr="003B2B79">
              <w:rPr>
                <w:rFonts w:ascii="Arial" w:eastAsia="NSimSun" w:hAnsi="Arial" w:cs="Arial"/>
                <w:kern w:val="2"/>
                <w:sz w:val="18"/>
                <w:szCs w:val="18"/>
                <w:lang w:eastAsia="zh-CN" w:bidi="hi-IN"/>
              </w:rPr>
              <w:t>integriran TPM 1.2 varnostni modul</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b/>
                <w:bCs/>
                <w:kern w:val="2"/>
                <w:sz w:val="18"/>
                <w:szCs w:val="18"/>
                <w:lang w:eastAsia="zh-CN" w:bidi="hi-IN"/>
              </w:rPr>
            </w:pPr>
            <w:r w:rsidRPr="003B2B79">
              <w:rPr>
                <w:rFonts w:ascii="Arial" w:eastAsia="NSimSun" w:hAnsi="Arial" w:cs="Arial"/>
                <w:b/>
                <w:bCs/>
                <w:kern w:val="2"/>
                <w:sz w:val="18"/>
                <w:szCs w:val="18"/>
                <w:lang w:eastAsia="zh-CN" w:bidi="hi-IN"/>
              </w:rPr>
              <w:t>Spletna kamera</w:t>
            </w:r>
            <w:r w:rsidRPr="003B2B79">
              <w:rPr>
                <w:rFonts w:ascii="Arial" w:eastAsia="NSimSun" w:hAnsi="Arial" w:cs="Arial"/>
                <w:b/>
                <w:bCs/>
                <w:kern w:val="2"/>
                <w:sz w:val="18"/>
                <w:szCs w:val="18"/>
                <w:lang w:eastAsia="zh-CN" w:bidi="hi-IN"/>
              </w:rPr>
              <w:tab/>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Times New Roman" w:hAnsi="Arial" w:cs="Arial"/>
                <w:kern w:val="2"/>
                <w:sz w:val="18"/>
                <w:szCs w:val="18"/>
                <w:lang w:eastAsia="sl-SI" w:bidi="hi-IN"/>
              </w:rPr>
            </w:pPr>
            <w:r w:rsidRPr="003B2B79">
              <w:rPr>
                <w:rFonts w:ascii="Arial" w:eastAsia="Times New Roman" w:hAnsi="Arial" w:cs="Arial"/>
                <w:kern w:val="2"/>
                <w:sz w:val="18"/>
                <w:szCs w:val="18"/>
                <w:lang w:eastAsia="sl-SI" w:bidi="hi-IN"/>
              </w:rPr>
              <w:t>DA (z možnostjo fizičnega zakritja ali izklopa kamere) + mikrofon</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b/>
                <w:bCs/>
                <w:kern w:val="2"/>
                <w:sz w:val="18"/>
                <w:szCs w:val="18"/>
                <w:highlight w:val="yellow"/>
                <w:lang w:eastAsia="zh-CN" w:bidi="hi-IN"/>
              </w:rPr>
            </w:pPr>
            <w:r w:rsidRPr="003B2B79">
              <w:rPr>
                <w:rFonts w:ascii="Arial" w:eastAsia="NSimSun" w:hAnsi="Arial" w:cs="Arial"/>
                <w:b/>
                <w:bCs/>
                <w:kern w:val="2"/>
                <w:sz w:val="18"/>
                <w:szCs w:val="18"/>
                <w:lang w:eastAsia="zh-CN" w:bidi="hi-IN"/>
              </w:rPr>
              <w:t>Stojalo</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Times New Roman" w:hAnsi="Arial" w:cs="Arial"/>
                <w:kern w:val="2"/>
                <w:sz w:val="18"/>
                <w:szCs w:val="18"/>
                <w:lang w:eastAsia="sl-SI" w:bidi="hi-IN"/>
              </w:rPr>
              <w:t xml:space="preserve">Nastavljivo po višini (vsaj 100mm), vrtljivo, mora omogočati </w:t>
            </w:r>
            <w:proofErr w:type="spellStart"/>
            <w:r w:rsidRPr="003B2B79">
              <w:rPr>
                <w:rFonts w:ascii="Arial" w:eastAsia="Times New Roman" w:hAnsi="Arial" w:cs="Arial"/>
                <w:kern w:val="2"/>
                <w:sz w:val="18"/>
                <w:szCs w:val="18"/>
                <w:lang w:eastAsia="sl-SI" w:bidi="hi-IN"/>
              </w:rPr>
              <w:t>Tilt</w:t>
            </w:r>
            <w:proofErr w:type="spellEnd"/>
            <w:r w:rsidRPr="003B2B79">
              <w:rPr>
                <w:rFonts w:ascii="Arial" w:eastAsia="Times New Roman" w:hAnsi="Arial" w:cs="Arial"/>
                <w:kern w:val="2"/>
                <w:sz w:val="18"/>
                <w:szCs w:val="18"/>
                <w:lang w:eastAsia="sl-SI" w:bidi="hi-IN"/>
              </w:rPr>
              <w:t xml:space="preserve"> (vsaj -5 do 15 stopinj)</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b/>
                <w:bCs/>
                <w:kern w:val="2"/>
                <w:sz w:val="18"/>
                <w:szCs w:val="18"/>
                <w:lang w:eastAsia="zh-CN" w:bidi="hi-IN"/>
              </w:rPr>
            </w:pPr>
            <w:r w:rsidRPr="003B2B79">
              <w:rPr>
                <w:rFonts w:ascii="Arial" w:eastAsia="NSimSun" w:hAnsi="Arial" w:cs="Arial"/>
                <w:b/>
                <w:bCs/>
                <w:kern w:val="2"/>
                <w:sz w:val="18"/>
                <w:szCs w:val="18"/>
                <w:lang w:eastAsia="zh-CN" w:bidi="hi-IN"/>
              </w:rPr>
              <w:t>Certifikati</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kern w:val="2"/>
                <w:sz w:val="18"/>
                <w:szCs w:val="18"/>
                <w:lang w:eastAsia="zh-CN" w:bidi="hi-IN"/>
              </w:rPr>
            </w:pPr>
            <w:r w:rsidRPr="003B2B79">
              <w:rPr>
                <w:rFonts w:ascii="Arial" w:eastAsia="NSimSun" w:hAnsi="Arial" w:cs="Arial"/>
                <w:snapToGrid w:val="0"/>
                <w:kern w:val="2"/>
                <w:sz w:val="18"/>
                <w:szCs w:val="18"/>
                <w:lang w:eastAsia="zh-CN" w:bidi="hi-IN"/>
              </w:rPr>
              <w:t xml:space="preserve">Izpolnjevanje standardov: EPEAT® </w:t>
            </w:r>
            <w:proofErr w:type="spellStart"/>
            <w:r w:rsidRPr="003B2B79">
              <w:rPr>
                <w:rFonts w:ascii="Arial" w:eastAsia="NSimSun" w:hAnsi="Arial" w:cs="Arial"/>
                <w:snapToGrid w:val="0"/>
                <w:kern w:val="2"/>
                <w:sz w:val="18"/>
                <w:szCs w:val="18"/>
                <w:lang w:eastAsia="zh-CN" w:bidi="hi-IN"/>
              </w:rPr>
              <w:t>Gold</w:t>
            </w:r>
            <w:proofErr w:type="spellEnd"/>
            <w:r w:rsidRPr="003B2B79">
              <w:rPr>
                <w:rFonts w:ascii="Arial" w:eastAsia="NSimSun" w:hAnsi="Arial" w:cs="Arial"/>
                <w:snapToGrid w:val="0"/>
                <w:kern w:val="2"/>
                <w:sz w:val="18"/>
                <w:szCs w:val="18"/>
                <w:lang w:eastAsia="zh-CN" w:bidi="hi-IN"/>
              </w:rPr>
              <w:t>, najnovejši standard ENERGY STAR za energetsko učinkovitost</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bCs/>
                <w:kern w:val="2"/>
                <w:sz w:val="18"/>
                <w:szCs w:val="18"/>
                <w:lang w:eastAsia="zh-CN" w:bidi="hi-IN"/>
              </w:rPr>
              <w:t>Garancija</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NSimSun" w:hAnsi="Arial" w:cs="Arial"/>
                <w:kern w:val="2"/>
                <w:sz w:val="18"/>
                <w:szCs w:val="18"/>
                <w:lang w:eastAsia="zh-CN" w:bidi="hi-IN"/>
              </w:rPr>
              <w:t>Garancija proizvajalca vsaj 5 let na lokaciji kupca</w:t>
            </w:r>
          </w:p>
        </w:tc>
      </w:tr>
      <w:tr w:rsidR="00373097" w:rsidRPr="003B2B79" w:rsidTr="00F43F99">
        <w:trPr>
          <w:cantSplit/>
          <w:trHeight w:val="247"/>
        </w:trPr>
        <w:tc>
          <w:tcPr>
            <w:tcW w:w="2405"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b/>
                <w:bCs/>
                <w:kern w:val="2"/>
                <w:sz w:val="18"/>
                <w:szCs w:val="18"/>
                <w:lang w:eastAsia="zh-CN" w:bidi="hi-IN"/>
              </w:rPr>
            </w:pPr>
            <w:r w:rsidRPr="003B2B79">
              <w:rPr>
                <w:rFonts w:ascii="Arial" w:eastAsia="NSimSun" w:hAnsi="Arial" w:cs="Arial"/>
                <w:b/>
                <w:bCs/>
                <w:kern w:val="2"/>
                <w:sz w:val="18"/>
                <w:szCs w:val="18"/>
                <w:lang w:eastAsia="zh-CN" w:bidi="hi-IN"/>
              </w:rPr>
              <w:t>Ostalo</w:t>
            </w:r>
          </w:p>
        </w:tc>
        <w:tc>
          <w:tcPr>
            <w:tcW w:w="7213"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kern w:val="2"/>
                <w:sz w:val="18"/>
                <w:szCs w:val="18"/>
                <w:lang w:eastAsia="zh-CN" w:bidi="hi-IN"/>
              </w:rPr>
            </w:pPr>
            <w:r w:rsidRPr="003B2B79">
              <w:rPr>
                <w:rFonts w:ascii="Arial" w:eastAsia="NSimSun" w:hAnsi="Arial" w:cs="Arial"/>
                <w:kern w:val="2"/>
                <w:sz w:val="18"/>
                <w:szCs w:val="18"/>
                <w:lang w:eastAsia="zh-CN" w:bidi="hi-IN"/>
              </w:rPr>
              <w:t xml:space="preserve">Računalnik mora imeti: </w:t>
            </w:r>
            <w:proofErr w:type="spellStart"/>
            <w:r w:rsidRPr="003B2B79">
              <w:rPr>
                <w:rFonts w:ascii="Arial" w:eastAsia="NSimSun" w:hAnsi="Arial" w:cs="Arial"/>
                <w:kern w:val="2"/>
                <w:sz w:val="18"/>
                <w:szCs w:val="18"/>
                <w:lang w:eastAsia="zh-CN" w:bidi="hi-IN"/>
              </w:rPr>
              <w:t>Power</w:t>
            </w:r>
            <w:proofErr w:type="spellEnd"/>
            <w:r w:rsidRPr="003B2B79">
              <w:rPr>
                <w:rFonts w:ascii="Arial" w:eastAsia="NSimSun" w:hAnsi="Arial" w:cs="Arial"/>
                <w:kern w:val="2"/>
                <w:sz w:val="18"/>
                <w:szCs w:val="18"/>
                <w:lang w:eastAsia="zh-CN" w:bidi="hi-IN"/>
              </w:rPr>
              <w:t xml:space="preserve"> on </w:t>
            </w:r>
            <w:proofErr w:type="spellStart"/>
            <w:r w:rsidRPr="003B2B79">
              <w:rPr>
                <w:rFonts w:ascii="Arial" w:eastAsia="NSimSun" w:hAnsi="Arial" w:cs="Arial"/>
                <w:kern w:val="2"/>
                <w:sz w:val="18"/>
                <w:szCs w:val="18"/>
                <w:lang w:eastAsia="zh-CN" w:bidi="hi-IN"/>
              </w:rPr>
              <w:t>password</w:t>
            </w:r>
            <w:proofErr w:type="spellEnd"/>
            <w:r w:rsidRPr="003B2B79">
              <w:rPr>
                <w:rFonts w:ascii="Arial" w:eastAsia="NSimSun" w:hAnsi="Arial" w:cs="Arial"/>
                <w:kern w:val="2"/>
                <w:sz w:val="18"/>
                <w:szCs w:val="18"/>
                <w:lang w:eastAsia="zh-CN" w:bidi="hi-IN"/>
              </w:rPr>
              <w:t>, možnost vklopa/izklopa lokalnih alarmov (</w:t>
            </w:r>
            <w:proofErr w:type="spellStart"/>
            <w:r w:rsidRPr="003B2B79">
              <w:rPr>
                <w:rFonts w:ascii="Arial" w:eastAsia="NSimSun" w:hAnsi="Arial" w:cs="Arial"/>
                <w:kern w:val="2"/>
                <w:sz w:val="18"/>
                <w:szCs w:val="18"/>
                <w:lang w:eastAsia="zh-CN" w:bidi="hi-IN"/>
              </w:rPr>
              <w:t>npr.SMART</w:t>
            </w:r>
            <w:proofErr w:type="spellEnd"/>
            <w:r w:rsidRPr="003B2B79">
              <w:rPr>
                <w:rFonts w:ascii="Arial" w:eastAsia="NSimSun" w:hAnsi="Arial" w:cs="Arial"/>
                <w:kern w:val="2"/>
                <w:sz w:val="18"/>
                <w:szCs w:val="18"/>
                <w:lang w:eastAsia="zh-CN" w:bidi="hi-IN"/>
              </w:rPr>
              <w:t>)</w:t>
            </w:r>
          </w:p>
          <w:p w:rsidR="00373097" w:rsidRPr="003B2B79" w:rsidRDefault="00373097" w:rsidP="00373097">
            <w:pPr>
              <w:suppressAutoHyphens/>
              <w:spacing w:after="0" w:line="240" w:lineRule="auto"/>
              <w:rPr>
                <w:rFonts w:ascii="Arial" w:eastAsia="NSimSun" w:hAnsi="Arial" w:cs="Arial"/>
                <w:kern w:val="2"/>
                <w:sz w:val="18"/>
                <w:szCs w:val="18"/>
                <w:lang w:eastAsia="zh-CN" w:bidi="hi-IN"/>
              </w:rPr>
            </w:pPr>
            <w:r w:rsidRPr="003B2B79">
              <w:rPr>
                <w:rFonts w:ascii="Arial" w:eastAsia="NSimSun" w:hAnsi="Arial" w:cs="Arial"/>
                <w:kern w:val="2"/>
                <w:sz w:val="18"/>
                <w:szCs w:val="18"/>
                <w:lang w:eastAsia="zh-CN" w:bidi="hi-IN"/>
              </w:rPr>
              <w:t>Podpora za avtomatski izklop računalnika v primeru prekoračitve dovoljene temperature</w:t>
            </w:r>
          </w:p>
        </w:tc>
      </w:tr>
    </w:tbl>
    <w:p w:rsidR="00373097" w:rsidRPr="003B2B79" w:rsidRDefault="00373097" w:rsidP="00373097">
      <w:pPr>
        <w:suppressAutoHyphens/>
        <w:spacing w:after="0" w:line="240" w:lineRule="auto"/>
        <w:jc w:val="both"/>
        <w:rPr>
          <w:rFonts w:ascii="Arial" w:eastAsia="NSimSun" w:hAnsi="Arial" w:cs="Arial"/>
          <w:b/>
          <w:kern w:val="2"/>
          <w:sz w:val="18"/>
          <w:szCs w:val="18"/>
          <w:lang w:eastAsia="zh-CN" w:bidi="hi-IN"/>
        </w:rPr>
      </w:pPr>
    </w:p>
    <w:p w:rsidR="00373097" w:rsidRDefault="00373097" w:rsidP="00373097">
      <w:pPr>
        <w:suppressAutoHyphens/>
        <w:spacing w:after="0" w:line="240" w:lineRule="auto"/>
        <w:jc w:val="both"/>
        <w:rPr>
          <w:rFonts w:ascii="Arial" w:eastAsia="NSimSun" w:hAnsi="Arial" w:cs="Arial"/>
          <w:b/>
          <w:kern w:val="2"/>
          <w:sz w:val="18"/>
          <w:szCs w:val="18"/>
          <w:lang w:eastAsia="zh-CN" w:bidi="hi-IN"/>
        </w:rPr>
      </w:pPr>
    </w:p>
    <w:p w:rsidR="005B51F3" w:rsidRDefault="005B51F3" w:rsidP="00373097">
      <w:pPr>
        <w:suppressAutoHyphens/>
        <w:spacing w:after="0" w:line="240" w:lineRule="auto"/>
        <w:jc w:val="both"/>
        <w:rPr>
          <w:rFonts w:ascii="Arial" w:eastAsia="NSimSun" w:hAnsi="Arial" w:cs="Arial"/>
          <w:b/>
          <w:kern w:val="2"/>
          <w:sz w:val="18"/>
          <w:szCs w:val="18"/>
          <w:lang w:eastAsia="zh-CN" w:bidi="hi-IN"/>
        </w:rPr>
      </w:pPr>
    </w:p>
    <w:p w:rsidR="005B51F3" w:rsidRDefault="005B51F3" w:rsidP="00373097">
      <w:pPr>
        <w:suppressAutoHyphens/>
        <w:spacing w:after="0" w:line="240" w:lineRule="auto"/>
        <w:jc w:val="both"/>
        <w:rPr>
          <w:rFonts w:ascii="Arial" w:eastAsia="NSimSun" w:hAnsi="Arial" w:cs="Arial"/>
          <w:b/>
          <w:kern w:val="2"/>
          <w:sz w:val="18"/>
          <w:szCs w:val="18"/>
          <w:lang w:eastAsia="zh-CN" w:bidi="hi-IN"/>
        </w:rPr>
      </w:pPr>
    </w:p>
    <w:p w:rsidR="005B51F3" w:rsidRDefault="005B51F3" w:rsidP="00373097">
      <w:pPr>
        <w:suppressAutoHyphens/>
        <w:spacing w:after="0" w:line="240" w:lineRule="auto"/>
        <w:jc w:val="both"/>
        <w:rPr>
          <w:rFonts w:ascii="Arial" w:eastAsia="NSimSun" w:hAnsi="Arial" w:cs="Arial"/>
          <w:b/>
          <w:kern w:val="2"/>
          <w:sz w:val="18"/>
          <w:szCs w:val="18"/>
          <w:lang w:eastAsia="zh-CN" w:bidi="hi-IN"/>
        </w:rPr>
      </w:pPr>
    </w:p>
    <w:p w:rsidR="005B51F3" w:rsidRDefault="005B51F3" w:rsidP="00373097">
      <w:pPr>
        <w:suppressAutoHyphens/>
        <w:spacing w:after="0" w:line="240" w:lineRule="auto"/>
        <w:jc w:val="both"/>
        <w:rPr>
          <w:rFonts w:ascii="Arial" w:eastAsia="NSimSun" w:hAnsi="Arial" w:cs="Arial"/>
          <w:b/>
          <w:kern w:val="2"/>
          <w:sz w:val="18"/>
          <w:szCs w:val="18"/>
          <w:lang w:eastAsia="zh-CN" w:bidi="hi-IN"/>
        </w:rPr>
      </w:pPr>
    </w:p>
    <w:p w:rsidR="005B51F3" w:rsidRDefault="005B51F3" w:rsidP="00373097">
      <w:pPr>
        <w:suppressAutoHyphens/>
        <w:spacing w:after="0" w:line="240" w:lineRule="auto"/>
        <w:jc w:val="both"/>
        <w:rPr>
          <w:rFonts w:ascii="Arial" w:eastAsia="NSimSun" w:hAnsi="Arial" w:cs="Arial"/>
          <w:b/>
          <w:kern w:val="2"/>
          <w:sz w:val="18"/>
          <w:szCs w:val="18"/>
          <w:lang w:eastAsia="zh-CN" w:bidi="hi-IN"/>
        </w:rPr>
      </w:pPr>
    </w:p>
    <w:p w:rsidR="005B51F3" w:rsidRDefault="005B51F3" w:rsidP="00373097">
      <w:pPr>
        <w:suppressAutoHyphens/>
        <w:spacing w:after="0" w:line="240" w:lineRule="auto"/>
        <w:jc w:val="both"/>
        <w:rPr>
          <w:rFonts w:ascii="Arial" w:eastAsia="NSimSun" w:hAnsi="Arial" w:cs="Arial"/>
          <w:b/>
          <w:kern w:val="2"/>
          <w:sz w:val="18"/>
          <w:szCs w:val="18"/>
          <w:lang w:eastAsia="zh-CN" w:bidi="hi-IN"/>
        </w:rPr>
      </w:pPr>
    </w:p>
    <w:p w:rsidR="005B51F3" w:rsidRDefault="005B51F3" w:rsidP="00373097">
      <w:pPr>
        <w:suppressAutoHyphens/>
        <w:spacing w:after="0" w:line="240" w:lineRule="auto"/>
        <w:jc w:val="both"/>
        <w:rPr>
          <w:rFonts w:ascii="Arial" w:eastAsia="NSimSun" w:hAnsi="Arial" w:cs="Arial"/>
          <w:b/>
          <w:kern w:val="2"/>
          <w:sz w:val="18"/>
          <w:szCs w:val="18"/>
          <w:lang w:eastAsia="zh-CN" w:bidi="hi-IN"/>
        </w:rPr>
      </w:pPr>
    </w:p>
    <w:p w:rsidR="005B51F3" w:rsidRPr="003B2B79" w:rsidRDefault="005B51F3" w:rsidP="00373097">
      <w:pPr>
        <w:suppressAutoHyphens/>
        <w:spacing w:after="0" w:line="240" w:lineRule="auto"/>
        <w:jc w:val="both"/>
        <w:rPr>
          <w:rFonts w:ascii="Arial" w:eastAsia="NSimSun" w:hAnsi="Arial" w:cs="Arial"/>
          <w:b/>
          <w:kern w:val="2"/>
          <w:sz w:val="18"/>
          <w:szCs w:val="18"/>
          <w:lang w:eastAsia="zh-CN" w:bidi="hi-IN"/>
        </w:rPr>
      </w:pPr>
    </w:p>
    <w:p w:rsidR="00373097" w:rsidRPr="003B2B79" w:rsidRDefault="00373097" w:rsidP="00373097">
      <w:pPr>
        <w:suppressAutoHyphens/>
        <w:spacing w:after="0" w:line="240" w:lineRule="auto"/>
        <w:jc w:val="both"/>
        <w:rPr>
          <w:rFonts w:ascii="Arial" w:eastAsia="NSimSun" w:hAnsi="Arial" w:cs="Arial"/>
          <w:b/>
          <w:kern w:val="2"/>
          <w:sz w:val="18"/>
          <w:szCs w:val="18"/>
          <w:lang w:eastAsia="zh-CN" w:bidi="hi-IN"/>
        </w:rPr>
      </w:pPr>
    </w:p>
    <w:p w:rsidR="00D00877" w:rsidRPr="003B2B79" w:rsidRDefault="00D00877" w:rsidP="00373097">
      <w:pPr>
        <w:suppressAutoHyphens/>
        <w:spacing w:after="0" w:line="240" w:lineRule="auto"/>
        <w:jc w:val="both"/>
        <w:rPr>
          <w:rFonts w:ascii="Arial" w:eastAsia="NSimSun" w:hAnsi="Arial" w:cs="Arial"/>
          <w:b/>
          <w:kern w:val="2"/>
          <w:sz w:val="18"/>
          <w:szCs w:val="18"/>
          <w:lang w:eastAsia="zh-CN" w:bidi="hi-IN"/>
        </w:rPr>
      </w:pPr>
    </w:p>
    <w:p w:rsidR="00D00877" w:rsidRPr="003B2B79" w:rsidRDefault="00D00877" w:rsidP="00373097">
      <w:pPr>
        <w:suppressAutoHyphens/>
        <w:spacing w:after="0" w:line="240" w:lineRule="auto"/>
        <w:jc w:val="both"/>
        <w:rPr>
          <w:rFonts w:ascii="Arial" w:eastAsia="NSimSun" w:hAnsi="Arial" w:cs="Arial"/>
          <w:b/>
          <w:kern w:val="2"/>
          <w:sz w:val="18"/>
          <w:szCs w:val="18"/>
          <w:lang w:eastAsia="zh-CN" w:bidi="hi-IN"/>
        </w:rPr>
      </w:pPr>
    </w:p>
    <w:p w:rsidR="00373097" w:rsidRPr="003B2B79" w:rsidRDefault="00373097" w:rsidP="00373097">
      <w:pPr>
        <w:suppressAutoHyphens/>
        <w:spacing w:after="0" w:line="240" w:lineRule="auto"/>
        <w:jc w:val="both"/>
        <w:rPr>
          <w:rFonts w:ascii="Arial" w:eastAsia="NSimSun" w:hAnsi="Arial" w:cs="Arial"/>
          <w:b/>
          <w:kern w:val="2"/>
          <w:sz w:val="18"/>
          <w:szCs w:val="18"/>
          <w:lang w:eastAsia="zh-CN" w:bidi="hi-IN"/>
        </w:rPr>
      </w:pPr>
    </w:p>
    <w:p w:rsidR="00373097" w:rsidRPr="003B2B79" w:rsidRDefault="00373097" w:rsidP="00373097">
      <w:pPr>
        <w:numPr>
          <w:ilvl w:val="0"/>
          <w:numId w:val="29"/>
        </w:numPr>
        <w:suppressAutoHyphens/>
        <w:spacing w:after="0" w:line="240" w:lineRule="auto"/>
        <w:contextualSpacing/>
        <w:jc w:val="both"/>
        <w:rPr>
          <w:rFonts w:ascii="Arial" w:eastAsia="NSimSun" w:hAnsi="Arial" w:cs="Arial"/>
          <w:b/>
          <w:kern w:val="2"/>
          <w:sz w:val="18"/>
          <w:szCs w:val="18"/>
          <w:lang w:eastAsia="zh-CN" w:bidi="hi-IN"/>
        </w:rPr>
      </w:pPr>
      <w:r w:rsidRPr="003B2B79">
        <w:rPr>
          <w:rFonts w:ascii="Arial" w:eastAsia="NSimSun" w:hAnsi="Arial" w:cs="Arial"/>
          <w:b/>
          <w:kern w:val="2"/>
          <w:sz w:val="18"/>
          <w:szCs w:val="18"/>
          <w:lang w:eastAsia="zh-CN" w:bidi="hi-IN"/>
        </w:rPr>
        <w:t>Prenosni računalnik</w:t>
      </w:r>
    </w:p>
    <w:tbl>
      <w:tblPr>
        <w:tblW w:w="9600" w:type="dxa"/>
        <w:tblInd w:w="44" w:type="dxa"/>
        <w:tblLayout w:type="fixed"/>
        <w:tblCellMar>
          <w:top w:w="57" w:type="dxa"/>
          <w:left w:w="20" w:type="dxa"/>
          <w:bottom w:w="57" w:type="dxa"/>
          <w:right w:w="57" w:type="dxa"/>
        </w:tblCellMar>
        <w:tblLook w:val="04A0" w:firstRow="1" w:lastRow="0" w:firstColumn="1" w:lastColumn="0" w:noHBand="0" w:noVBand="1"/>
      </w:tblPr>
      <w:tblGrid>
        <w:gridCol w:w="2376"/>
        <w:gridCol w:w="3425"/>
        <w:gridCol w:w="3799"/>
      </w:tblGrid>
      <w:tr w:rsidR="00373097" w:rsidRPr="003B2B79" w:rsidTr="00F43F99">
        <w:trPr>
          <w:cantSplit/>
          <w:trHeight w:val="247"/>
        </w:trPr>
        <w:tc>
          <w:tcPr>
            <w:tcW w:w="5801"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b/>
                <w:kern w:val="2"/>
                <w:sz w:val="18"/>
                <w:szCs w:val="18"/>
                <w:lang w:eastAsia="zh-CN" w:bidi="hi-IN"/>
              </w:rPr>
            </w:pPr>
            <w:r w:rsidRPr="003B2B79">
              <w:rPr>
                <w:rFonts w:ascii="Arial" w:eastAsia="NSimSun" w:hAnsi="Arial" w:cs="Arial"/>
                <w:b/>
                <w:kern w:val="2"/>
                <w:sz w:val="18"/>
                <w:szCs w:val="18"/>
                <w:lang w:eastAsia="zh-CN" w:bidi="hi-IN"/>
              </w:rPr>
              <w:t>Prenosni računalnik</w:t>
            </w:r>
          </w:p>
        </w:tc>
        <w:tc>
          <w:tcPr>
            <w:tcW w:w="3799" w:type="dxa"/>
            <w:tcBorders>
              <w:top w:val="single" w:sz="8" w:space="0" w:color="00000A"/>
              <w:left w:val="single" w:sz="8" w:space="0" w:color="00000A"/>
              <w:bottom w:val="single" w:sz="8" w:space="0" w:color="00000A"/>
              <w:right w:val="single" w:sz="8" w:space="0" w:color="00000A"/>
            </w:tcBorders>
            <w:shd w:val="clear" w:color="auto" w:fill="auto"/>
            <w:tcMar>
              <w:left w:w="57" w:type="dxa"/>
            </w:tcMar>
            <w:vAlign w:val="center"/>
          </w:tcPr>
          <w:p w:rsidR="00373097" w:rsidRPr="003B2B79" w:rsidRDefault="00373097" w:rsidP="00373097">
            <w:pPr>
              <w:widowControl w:val="0"/>
              <w:suppressAutoHyphens/>
              <w:spacing w:after="0" w:line="240" w:lineRule="auto"/>
              <w:rPr>
                <w:rFonts w:ascii="Arial" w:eastAsia="NSimSun" w:hAnsi="Arial" w:cs="Arial"/>
                <w:b/>
                <w:kern w:val="2"/>
                <w:sz w:val="18"/>
                <w:szCs w:val="18"/>
                <w:lang w:eastAsia="zh-CN" w:bidi="hi-IN"/>
              </w:rPr>
            </w:pPr>
            <w:r w:rsidRPr="003B2B79">
              <w:rPr>
                <w:rFonts w:ascii="Arial" w:eastAsia="NSimSun" w:hAnsi="Arial" w:cs="Arial"/>
                <w:b/>
                <w:bCs/>
                <w:kern w:val="2"/>
                <w:sz w:val="18"/>
                <w:szCs w:val="18"/>
                <w:lang w:eastAsia="zh-CN" w:bidi="hi-IN"/>
              </w:rPr>
              <w:t>Količina: 15</w:t>
            </w:r>
          </w:p>
        </w:tc>
      </w:tr>
      <w:tr w:rsidR="00373097" w:rsidRPr="003B2B79" w:rsidTr="00F43F99">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bCs/>
                <w:kern w:val="2"/>
                <w:sz w:val="18"/>
                <w:szCs w:val="18"/>
                <w:lang w:eastAsia="zh-CN" w:bidi="hi-IN"/>
              </w:rPr>
              <w:t>Operacijski sistem</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NSimSun" w:hAnsi="Arial" w:cs="Arial"/>
                <w:kern w:val="2"/>
                <w:position w:val="-2"/>
                <w:sz w:val="18"/>
                <w:szCs w:val="18"/>
                <w:lang w:eastAsia="zh-CN" w:bidi="hi-IN"/>
              </w:rPr>
              <w:t>Windows 11 Professional 64-bit, SLO</w:t>
            </w:r>
          </w:p>
        </w:tc>
      </w:tr>
      <w:tr w:rsidR="00373097" w:rsidRPr="003B2B79" w:rsidTr="00F43F99">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bCs/>
                <w:kern w:val="2"/>
                <w:sz w:val="18"/>
                <w:szCs w:val="18"/>
                <w:lang w:eastAsia="zh-CN" w:bidi="hi-IN"/>
              </w:rPr>
              <w:t>CPU</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NSimSun" w:hAnsi="Arial" w:cs="Arial"/>
                <w:kern w:val="2"/>
                <w:position w:val="-2"/>
                <w:sz w:val="18"/>
                <w:szCs w:val="18"/>
                <w:lang w:eastAsia="zh-CN" w:bidi="hi-IN"/>
              </w:rPr>
              <w:t xml:space="preserve">Intel </w:t>
            </w:r>
            <w:proofErr w:type="spellStart"/>
            <w:r w:rsidRPr="003B2B79">
              <w:rPr>
                <w:rFonts w:ascii="Arial" w:eastAsia="NSimSun" w:hAnsi="Arial" w:cs="Arial"/>
                <w:kern w:val="2"/>
                <w:position w:val="-2"/>
                <w:sz w:val="18"/>
                <w:szCs w:val="18"/>
                <w:lang w:eastAsia="zh-CN" w:bidi="hi-IN"/>
              </w:rPr>
              <w:t>Core</w:t>
            </w:r>
            <w:proofErr w:type="spellEnd"/>
            <w:r w:rsidRPr="003B2B79">
              <w:rPr>
                <w:rFonts w:ascii="Arial" w:eastAsia="NSimSun" w:hAnsi="Arial" w:cs="Arial"/>
                <w:kern w:val="2"/>
                <w:position w:val="-2"/>
                <w:sz w:val="18"/>
                <w:szCs w:val="18"/>
                <w:lang w:eastAsia="zh-CN" w:bidi="hi-IN"/>
              </w:rPr>
              <w:t xml:space="preserve"> i5 12. generacije ali novejše</w:t>
            </w:r>
          </w:p>
        </w:tc>
      </w:tr>
      <w:tr w:rsidR="00373097" w:rsidRPr="003B2B79" w:rsidTr="00F43F99">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bCs/>
                <w:kern w:val="2"/>
                <w:sz w:val="18"/>
                <w:szCs w:val="18"/>
                <w:lang w:eastAsia="zh-CN" w:bidi="hi-IN"/>
              </w:rPr>
              <w:t>RAM</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NSimSun" w:hAnsi="Arial" w:cs="Arial"/>
                <w:kern w:val="2"/>
                <w:sz w:val="18"/>
                <w:szCs w:val="18"/>
                <w:lang w:eastAsia="zh-CN" w:bidi="hi-IN"/>
              </w:rPr>
              <w:t>16 GB DDR4</w:t>
            </w:r>
          </w:p>
        </w:tc>
      </w:tr>
      <w:tr w:rsidR="00373097" w:rsidRPr="003B2B79" w:rsidTr="00F43F99">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b/>
                <w:bCs/>
                <w:kern w:val="2"/>
                <w:sz w:val="18"/>
                <w:szCs w:val="18"/>
                <w:lang w:eastAsia="zh-CN" w:bidi="hi-IN"/>
              </w:rPr>
            </w:pPr>
            <w:r w:rsidRPr="003B2B79">
              <w:rPr>
                <w:rFonts w:ascii="Arial" w:eastAsia="NSimSun" w:hAnsi="Arial" w:cs="Arial"/>
                <w:b/>
                <w:bCs/>
                <w:kern w:val="2"/>
                <w:sz w:val="18"/>
                <w:szCs w:val="18"/>
                <w:lang w:eastAsia="zh-CN" w:bidi="hi-IN"/>
              </w:rPr>
              <w:t>Zaslon</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kern w:val="2"/>
                <w:sz w:val="18"/>
                <w:szCs w:val="18"/>
                <w:lang w:eastAsia="zh-CN" w:bidi="hi-IN"/>
              </w:rPr>
            </w:pPr>
            <w:r w:rsidRPr="003B2B79">
              <w:rPr>
                <w:rFonts w:ascii="Arial" w:eastAsia="NSimSun" w:hAnsi="Arial" w:cs="Arial"/>
                <w:kern w:val="2"/>
                <w:sz w:val="18"/>
                <w:szCs w:val="18"/>
                <w:lang w:eastAsia="zh-CN" w:bidi="hi-IN"/>
              </w:rPr>
              <w:t>Vsaj 15 palčni zaslon z LED osvetlitvijo in zaščito proti bleščanju, IPS, FHD (1920x1080)</w:t>
            </w:r>
          </w:p>
        </w:tc>
      </w:tr>
      <w:tr w:rsidR="00373097" w:rsidRPr="003B2B79" w:rsidTr="00F43F99">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bCs/>
                <w:kern w:val="2"/>
                <w:sz w:val="18"/>
                <w:szCs w:val="18"/>
                <w:lang w:eastAsia="zh-CN" w:bidi="hi-IN"/>
              </w:rPr>
              <w:t>Disk</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NSimSun" w:hAnsi="Arial" w:cs="Arial"/>
                <w:kern w:val="2"/>
                <w:sz w:val="18"/>
                <w:szCs w:val="18"/>
                <w:lang w:eastAsia="zh-CN" w:bidi="hi-IN"/>
              </w:rPr>
              <w:t xml:space="preserve">Vsaj 512GB SSD M.2 </w:t>
            </w:r>
            <w:proofErr w:type="spellStart"/>
            <w:r w:rsidRPr="003B2B79">
              <w:rPr>
                <w:rFonts w:ascii="Arial" w:eastAsia="NSimSun" w:hAnsi="Arial" w:cs="Arial"/>
                <w:kern w:val="2"/>
                <w:sz w:val="18"/>
                <w:szCs w:val="18"/>
                <w:lang w:eastAsia="zh-CN" w:bidi="hi-IN"/>
              </w:rPr>
              <w:t>NVMe</w:t>
            </w:r>
            <w:proofErr w:type="spellEnd"/>
          </w:p>
        </w:tc>
      </w:tr>
      <w:tr w:rsidR="00373097" w:rsidRPr="003B2B79" w:rsidTr="00F43F99">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bCs/>
                <w:kern w:val="2"/>
                <w:sz w:val="18"/>
                <w:szCs w:val="18"/>
                <w:lang w:eastAsia="zh-CN" w:bidi="hi-IN"/>
              </w:rPr>
              <w:t>Priključki</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ind w:left="360"/>
              <w:contextualSpacing/>
              <w:rPr>
                <w:rFonts w:ascii="Arial" w:eastAsia="NSimSun" w:hAnsi="Arial" w:cs="Arial"/>
                <w:kern w:val="2"/>
                <w:sz w:val="18"/>
                <w:szCs w:val="18"/>
                <w:lang w:eastAsia="zh-CN" w:bidi="hi-IN"/>
              </w:rPr>
            </w:pPr>
          </w:p>
          <w:p w:rsidR="00373097" w:rsidRPr="003B2B79" w:rsidRDefault="00373097" w:rsidP="00373097">
            <w:pPr>
              <w:widowControl w:val="0"/>
              <w:numPr>
                <w:ilvl w:val="0"/>
                <w:numId w:val="30"/>
              </w:numPr>
              <w:suppressAutoHyphens/>
              <w:spacing w:after="0" w:line="240" w:lineRule="auto"/>
              <w:contextualSpacing/>
              <w:rPr>
                <w:rFonts w:ascii="Arial" w:eastAsia="Calibri" w:hAnsi="Arial" w:cs="Arial"/>
                <w:kern w:val="2"/>
                <w:sz w:val="18"/>
                <w:szCs w:val="18"/>
                <w:lang w:bidi="hi-IN"/>
              </w:rPr>
            </w:pPr>
            <w:r w:rsidRPr="003B2B79">
              <w:rPr>
                <w:rFonts w:ascii="Arial" w:eastAsia="Calibri" w:hAnsi="Arial" w:cs="Arial"/>
                <w:kern w:val="2"/>
                <w:sz w:val="18"/>
                <w:szCs w:val="18"/>
                <w:lang w:bidi="hi-IN"/>
              </w:rPr>
              <w:t>vsaj 2x USB 2.0 ali novejši, tip A – polne velikosti</w:t>
            </w:r>
          </w:p>
          <w:p w:rsidR="00373097" w:rsidRPr="003B2B79" w:rsidRDefault="00373097" w:rsidP="00373097">
            <w:pPr>
              <w:widowControl w:val="0"/>
              <w:numPr>
                <w:ilvl w:val="0"/>
                <w:numId w:val="30"/>
              </w:numPr>
              <w:suppressAutoHyphens/>
              <w:spacing w:after="0" w:line="240" w:lineRule="auto"/>
              <w:contextualSpacing/>
              <w:rPr>
                <w:rFonts w:ascii="Arial" w:eastAsia="Calibri" w:hAnsi="Arial" w:cs="Arial"/>
                <w:kern w:val="2"/>
                <w:sz w:val="18"/>
                <w:szCs w:val="18"/>
                <w:lang w:bidi="hi-IN"/>
              </w:rPr>
            </w:pPr>
            <w:r w:rsidRPr="003B2B79">
              <w:rPr>
                <w:rFonts w:ascii="Arial" w:eastAsia="Calibri" w:hAnsi="Arial" w:cs="Arial"/>
                <w:kern w:val="2"/>
                <w:sz w:val="18"/>
                <w:szCs w:val="18"/>
                <w:lang w:bidi="hi-IN"/>
              </w:rPr>
              <w:t>vsaj 1x USB C 3.2 Gen ( prenos podatkov, napajanje in DP )</w:t>
            </w:r>
          </w:p>
          <w:p w:rsidR="00373097" w:rsidRPr="003B2B79" w:rsidRDefault="00373097" w:rsidP="00373097">
            <w:pPr>
              <w:widowControl w:val="0"/>
              <w:numPr>
                <w:ilvl w:val="0"/>
                <w:numId w:val="30"/>
              </w:numPr>
              <w:suppressAutoHyphens/>
              <w:spacing w:after="0" w:line="240" w:lineRule="auto"/>
              <w:contextualSpacing/>
              <w:rPr>
                <w:rFonts w:ascii="Arial" w:eastAsia="Calibri" w:hAnsi="Arial" w:cs="Arial"/>
                <w:kern w:val="2"/>
                <w:sz w:val="18"/>
                <w:szCs w:val="18"/>
                <w:lang w:bidi="hi-IN"/>
              </w:rPr>
            </w:pPr>
            <w:proofErr w:type="spellStart"/>
            <w:r w:rsidRPr="003B2B79">
              <w:rPr>
                <w:rFonts w:ascii="Arial" w:eastAsia="Calibri" w:hAnsi="Arial" w:cs="Arial"/>
                <w:kern w:val="2"/>
                <w:sz w:val="18"/>
                <w:szCs w:val="18"/>
                <w:lang w:bidi="hi-IN"/>
              </w:rPr>
              <w:t>Thunderbolt</w:t>
            </w:r>
            <w:proofErr w:type="spellEnd"/>
            <w:r w:rsidRPr="003B2B79">
              <w:rPr>
                <w:rFonts w:ascii="Arial" w:eastAsia="Calibri" w:hAnsi="Arial" w:cs="Arial"/>
                <w:kern w:val="2"/>
                <w:sz w:val="18"/>
                <w:szCs w:val="18"/>
                <w:lang w:bidi="hi-IN"/>
              </w:rPr>
              <w:t xml:space="preserve"> 4</w:t>
            </w:r>
          </w:p>
          <w:p w:rsidR="00373097" w:rsidRPr="003B2B79" w:rsidRDefault="00373097" w:rsidP="00373097">
            <w:pPr>
              <w:widowControl w:val="0"/>
              <w:numPr>
                <w:ilvl w:val="0"/>
                <w:numId w:val="30"/>
              </w:numPr>
              <w:suppressAutoHyphens/>
              <w:spacing w:after="0" w:line="240" w:lineRule="auto"/>
              <w:contextualSpacing/>
              <w:rPr>
                <w:rFonts w:ascii="Arial" w:eastAsia="Calibri" w:hAnsi="Arial" w:cs="Arial"/>
                <w:kern w:val="2"/>
                <w:sz w:val="18"/>
                <w:szCs w:val="18"/>
                <w:lang w:bidi="hi-IN"/>
              </w:rPr>
            </w:pPr>
            <w:proofErr w:type="spellStart"/>
            <w:r w:rsidRPr="003B2B79">
              <w:rPr>
                <w:rFonts w:ascii="Arial" w:eastAsia="NSimSun" w:hAnsi="Arial" w:cs="Arial"/>
                <w:kern w:val="2"/>
                <w:sz w:val="18"/>
                <w:szCs w:val="18"/>
                <w:lang w:eastAsia="zh-CN" w:bidi="hi-IN"/>
              </w:rPr>
              <w:t>DisplayPort</w:t>
            </w:r>
            <w:proofErr w:type="spellEnd"/>
            <w:r w:rsidRPr="003B2B79">
              <w:rPr>
                <w:rFonts w:ascii="Arial" w:eastAsia="NSimSun" w:hAnsi="Arial" w:cs="Arial"/>
                <w:kern w:val="2"/>
                <w:sz w:val="18"/>
                <w:szCs w:val="18"/>
                <w:lang w:eastAsia="zh-CN" w:bidi="hi-IN"/>
              </w:rPr>
              <w:t xml:space="preserve"> ali HDMI</w:t>
            </w:r>
          </w:p>
          <w:p w:rsidR="00373097" w:rsidRPr="003B2B79" w:rsidRDefault="00373097" w:rsidP="00373097">
            <w:pPr>
              <w:widowControl w:val="0"/>
              <w:numPr>
                <w:ilvl w:val="0"/>
                <w:numId w:val="30"/>
              </w:numPr>
              <w:suppressAutoHyphens/>
              <w:spacing w:after="0" w:line="240" w:lineRule="auto"/>
              <w:contextualSpacing/>
              <w:rPr>
                <w:rFonts w:ascii="Arial" w:eastAsia="Calibri" w:hAnsi="Arial" w:cs="Arial"/>
                <w:kern w:val="2"/>
                <w:sz w:val="18"/>
                <w:szCs w:val="18"/>
                <w:lang w:bidi="hi-IN"/>
              </w:rPr>
            </w:pPr>
            <w:r w:rsidRPr="003B2B79">
              <w:rPr>
                <w:rFonts w:ascii="Arial" w:eastAsia="NSimSun" w:hAnsi="Arial" w:cs="Arial"/>
                <w:kern w:val="2"/>
                <w:sz w:val="18"/>
                <w:szCs w:val="18"/>
                <w:lang w:eastAsia="zh-CN" w:bidi="hi-IN"/>
              </w:rPr>
              <w:t>1x kombiniran stereo izhod/mikrofon vhod</w:t>
            </w:r>
          </w:p>
          <w:p w:rsidR="00373097" w:rsidRPr="003B2B79" w:rsidRDefault="00373097" w:rsidP="00373097">
            <w:pPr>
              <w:widowControl w:val="0"/>
              <w:suppressAutoHyphens/>
              <w:spacing w:after="0" w:line="240" w:lineRule="auto"/>
              <w:ind w:left="720"/>
              <w:contextualSpacing/>
              <w:rPr>
                <w:rFonts w:ascii="Arial" w:eastAsia="Calibri" w:hAnsi="Arial" w:cs="Arial"/>
                <w:kern w:val="2"/>
                <w:sz w:val="18"/>
                <w:szCs w:val="18"/>
                <w:lang w:bidi="hi-IN"/>
              </w:rPr>
            </w:pPr>
          </w:p>
        </w:tc>
      </w:tr>
      <w:tr w:rsidR="00373097" w:rsidRPr="003B2B79" w:rsidTr="00F43F99">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bCs/>
                <w:snapToGrid w:val="0"/>
                <w:kern w:val="2"/>
                <w:sz w:val="18"/>
                <w:szCs w:val="18"/>
                <w:lang w:eastAsia="zh-CN" w:bidi="hi-IN"/>
              </w:rPr>
              <w:t>Brezžična povezava</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kern w:val="2"/>
                <w:sz w:val="18"/>
                <w:szCs w:val="18"/>
                <w:lang w:eastAsia="zh-CN" w:bidi="hi-IN"/>
              </w:rPr>
            </w:pPr>
            <w:r w:rsidRPr="003B2B79">
              <w:rPr>
                <w:rFonts w:ascii="Arial" w:eastAsia="NSimSun" w:hAnsi="Arial" w:cs="Arial"/>
                <w:snapToGrid w:val="0"/>
                <w:kern w:val="2"/>
                <w:sz w:val="18"/>
                <w:szCs w:val="18"/>
                <w:lang w:eastAsia="zh-CN" w:bidi="hi-IN"/>
              </w:rPr>
              <w:t>Vsaj WLAN (</w:t>
            </w:r>
            <w:r w:rsidRPr="003B2B79">
              <w:rPr>
                <w:rFonts w:ascii="Arial" w:eastAsia="NSimSun" w:hAnsi="Arial" w:cs="Arial"/>
                <w:kern w:val="2"/>
                <w:sz w:val="18"/>
                <w:szCs w:val="18"/>
                <w:lang w:eastAsia="zh-CN" w:bidi="hi-IN"/>
              </w:rPr>
              <w:t xml:space="preserve">802.11ax) (2x2) in </w:t>
            </w:r>
            <w:proofErr w:type="spellStart"/>
            <w:r w:rsidRPr="003B2B79">
              <w:rPr>
                <w:rFonts w:ascii="Arial" w:eastAsia="NSimSun" w:hAnsi="Arial" w:cs="Arial"/>
                <w:kern w:val="2"/>
                <w:sz w:val="18"/>
                <w:szCs w:val="18"/>
                <w:lang w:eastAsia="zh-CN" w:bidi="hi-IN"/>
              </w:rPr>
              <w:t>Bluetooth</w:t>
            </w:r>
            <w:proofErr w:type="spellEnd"/>
            <w:r w:rsidRPr="003B2B79">
              <w:rPr>
                <w:rFonts w:ascii="Arial" w:eastAsia="NSimSun" w:hAnsi="Arial" w:cs="Arial"/>
                <w:kern w:val="2"/>
                <w:sz w:val="18"/>
                <w:szCs w:val="18"/>
                <w:lang w:eastAsia="zh-CN" w:bidi="hi-IN"/>
              </w:rPr>
              <w:t xml:space="preserve"> 5.2</w:t>
            </w:r>
          </w:p>
        </w:tc>
      </w:tr>
      <w:tr w:rsidR="00373097" w:rsidRPr="003B2B79" w:rsidTr="00F43F99">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bCs/>
                <w:kern w:val="2"/>
                <w:sz w:val="18"/>
                <w:szCs w:val="18"/>
                <w:lang w:eastAsia="zh-CN" w:bidi="hi-IN"/>
              </w:rPr>
              <w:t>Mrežna kartica</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NSimSun" w:hAnsi="Arial" w:cs="Arial"/>
                <w:kern w:val="2"/>
                <w:sz w:val="18"/>
                <w:szCs w:val="18"/>
                <w:lang w:eastAsia="zh-CN" w:bidi="hi-IN"/>
              </w:rPr>
              <w:t xml:space="preserve">10/100/1000Mbit, </w:t>
            </w:r>
            <w:proofErr w:type="spellStart"/>
            <w:r w:rsidRPr="003B2B79">
              <w:rPr>
                <w:rFonts w:ascii="Arial" w:eastAsia="NSimSun" w:hAnsi="Arial" w:cs="Arial"/>
                <w:kern w:val="2"/>
                <w:sz w:val="18"/>
                <w:szCs w:val="18"/>
                <w:lang w:eastAsia="zh-CN" w:bidi="hi-IN"/>
              </w:rPr>
              <w:t>WiFi</w:t>
            </w:r>
            <w:proofErr w:type="spellEnd"/>
            <w:r w:rsidRPr="003B2B79">
              <w:rPr>
                <w:rFonts w:ascii="Arial" w:eastAsia="NSimSun" w:hAnsi="Arial" w:cs="Arial"/>
                <w:kern w:val="2"/>
                <w:sz w:val="18"/>
                <w:szCs w:val="18"/>
                <w:lang w:eastAsia="zh-CN" w:bidi="hi-IN"/>
              </w:rPr>
              <w:t xml:space="preserve"> + BT</w:t>
            </w:r>
          </w:p>
        </w:tc>
      </w:tr>
      <w:tr w:rsidR="00373097" w:rsidRPr="003B2B79" w:rsidTr="00F43F99">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bCs/>
                <w:kern w:val="2"/>
                <w:sz w:val="18"/>
                <w:szCs w:val="18"/>
                <w:lang w:eastAsia="zh-CN" w:bidi="hi-IN"/>
              </w:rPr>
              <w:t>Tipkovnica</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NSimSun" w:hAnsi="Arial" w:cs="Arial"/>
                <w:kern w:val="2"/>
                <w:sz w:val="18"/>
                <w:szCs w:val="18"/>
                <w:lang w:eastAsia="zh-CN" w:bidi="hi-IN"/>
              </w:rPr>
              <w:t>Slovenski nabor znakov, z originalno natisnjenimi znaki, ločena številčnica, odporna na kapljanje tekočin, od proizvajalca računalnika</w:t>
            </w:r>
          </w:p>
        </w:tc>
      </w:tr>
      <w:tr w:rsidR="00373097" w:rsidRPr="003B2B79" w:rsidTr="00F43F99">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b/>
                <w:bCs/>
                <w:kern w:val="2"/>
                <w:sz w:val="18"/>
                <w:szCs w:val="18"/>
                <w:lang w:eastAsia="zh-CN" w:bidi="hi-IN"/>
              </w:rPr>
            </w:pPr>
            <w:r w:rsidRPr="003B2B79">
              <w:rPr>
                <w:rFonts w:ascii="Arial" w:eastAsia="NSimSun" w:hAnsi="Arial" w:cs="Arial"/>
                <w:b/>
                <w:bCs/>
                <w:snapToGrid w:val="0"/>
                <w:kern w:val="2"/>
                <w:sz w:val="18"/>
                <w:szCs w:val="18"/>
                <w:lang w:eastAsia="zh-CN" w:bidi="hi-IN"/>
              </w:rPr>
              <w:t>Miška</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kern w:val="2"/>
                <w:sz w:val="18"/>
                <w:szCs w:val="18"/>
                <w:lang w:eastAsia="zh-CN" w:bidi="hi-IN"/>
              </w:rPr>
            </w:pPr>
            <w:r w:rsidRPr="003B2B79">
              <w:rPr>
                <w:rFonts w:ascii="Arial" w:eastAsia="NSimSun" w:hAnsi="Arial" w:cs="Arial"/>
                <w:snapToGrid w:val="0"/>
                <w:kern w:val="2"/>
                <w:sz w:val="18"/>
                <w:szCs w:val="18"/>
                <w:lang w:eastAsia="zh-CN" w:bidi="hi-IN"/>
              </w:rPr>
              <w:t xml:space="preserve">Vgrajena sledilna ploščica, zunanja USB optična miška s koleščkom od proizvajalca računalnika </w:t>
            </w:r>
            <w:r w:rsidRPr="003B2B79">
              <w:rPr>
                <w:rFonts w:ascii="Arial" w:eastAsia="NSimSun" w:hAnsi="Arial" w:cs="Arial"/>
                <w:kern w:val="2"/>
                <w:sz w:val="18"/>
                <w:szCs w:val="18"/>
                <w:lang w:eastAsia="zh-CN" w:bidi="hi-IN"/>
              </w:rPr>
              <w:t>+ podloga za miško</w:t>
            </w:r>
          </w:p>
        </w:tc>
      </w:tr>
      <w:tr w:rsidR="00373097" w:rsidRPr="003B2B79" w:rsidTr="00F43F99">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b/>
                <w:bCs/>
                <w:kern w:val="2"/>
                <w:sz w:val="18"/>
                <w:szCs w:val="18"/>
                <w:lang w:eastAsia="zh-CN" w:bidi="hi-IN"/>
              </w:rPr>
            </w:pPr>
            <w:r w:rsidRPr="003B2B79">
              <w:rPr>
                <w:rFonts w:ascii="Arial" w:eastAsia="NSimSun" w:hAnsi="Arial" w:cs="Arial"/>
                <w:b/>
                <w:bCs/>
                <w:kern w:val="2"/>
                <w:sz w:val="18"/>
                <w:szCs w:val="18"/>
                <w:lang w:eastAsia="zh-CN" w:bidi="hi-IN"/>
              </w:rPr>
              <w:t>Baterija</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kern w:val="2"/>
                <w:sz w:val="18"/>
                <w:szCs w:val="18"/>
                <w:lang w:eastAsia="zh-CN" w:bidi="hi-IN"/>
              </w:rPr>
            </w:pPr>
            <w:r w:rsidRPr="003B2B79">
              <w:rPr>
                <w:rFonts w:ascii="Arial" w:eastAsia="NSimSun" w:hAnsi="Arial" w:cs="Arial"/>
                <w:snapToGrid w:val="0"/>
                <w:kern w:val="2"/>
                <w:sz w:val="18"/>
                <w:szCs w:val="18"/>
                <w:lang w:eastAsia="zh-CN" w:bidi="hi-IN"/>
              </w:rPr>
              <w:t xml:space="preserve">najmanj 3 celična Long </w:t>
            </w:r>
            <w:proofErr w:type="spellStart"/>
            <w:r w:rsidRPr="003B2B79">
              <w:rPr>
                <w:rFonts w:ascii="Arial" w:eastAsia="NSimSun" w:hAnsi="Arial" w:cs="Arial"/>
                <w:snapToGrid w:val="0"/>
                <w:kern w:val="2"/>
                <w:sz w:val="18"/>
                <w:szCs w:val="18"/>
                <w:lang w:eastAsia="zh-CN" w:bidi="hi-IN"/>
              </w:rPr>
              <w:t>Life</w:t>
            </w:r>
            <w:proofErr w:type="spellEnd"/>
            <w:r w:rsidRPr="003B2B79">
              <w:rPr>
                <w:rFonts w:ascii="Arial" w:eastAsia="NSimSun" w:hAnsi="Arial" w:cs="Arial"/>
                <w:snapToGrid w:val="0"/>
                <w:kern w:val="2"/>
                <w:sz w:val="18"/>
                <w:szCs w:val="18"/>
                <w:lang w:eastAsia="zh-CN" w:bidi="hi-IN"/>
              </w:rPr>
              <w:t xml:space="preserve">, vsaj 45 </w:t>
            </w:r>
            <w:proofErr w:type="spellStart"/>
            <w:r w:rsidRPr="003B2B79">
              <w:rPr>
                <w:rFonts w:ascii="Arial" w:eastAsia="NSimSun" w:hAnsi="Arial" w:cs="Arial"/>
                <w:snapToGrid w:val="0"/>
                <w:kern w:val="2"/>
                <w:sz w:val="18"/>
                <w:szCs w:val="18"/>
                <w:lang w:eastAsia="zh-CN" w:bidi="hi-IN"/>
              </w:rPr>
              <w:t>Wh</w:t>
            </w:r>
            <w:proofErr w:type="spellEnd"/>
          </w:p>
        </w:tc>
      </w:tr>
      <w:tr w:rsidR="00373097" w:rsidRPr="003B2B79" w:rsidTr="00F43F99">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bCs/>
                <w:kern w:val="2"/>
                <w:sz w:val="18"/>
                <w:szCs w:val="18"/>
                <w:lang w:eastAsia="zh-CN" w:bidi="hi-IN"/>
              </w:rPr>
              <w:t>Zvok</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NSimSun" w:hAnsi="Arial" w:cs="Arial"/>
                <w:kern w:val="2"/>
                <w:sz w:val="18"/>
                <w:szCs w:val="18"/>
                <w:lang w:eastAsia="zh-CN" w:bidi="hi-IN"/>
              </w:rPr>
              <w:t>Integrirana zvočna kartica, vgrajeni stereo zvočniki HD</w:t>
            </w:r>
          </w:p>
        </w:tc>
      </w:tr>
      <w:tr w:rsidR="00373097" w:rsidRPr="003B2B79" w:rsidTr="00F43F99">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b/>
                <w:bCs/>
                <w:kern w:val="2"/>
                <w:sz w:val="18"/>
                <w:szCs w:val="18"/>
                <w:lang w:eastAsia="zh-CN" w:bidi="hi-IN"/>
              </w:rPr>
            </w:pPr>
            <w:r w:rsidRPr="003B2B79">
              <w:rPr>
                <w:rFonts w:ascii="Arial" w:eastAsia="NSimSun" w:hAnsi="Arial" w:cs="Arial"/>
                <w:b/>
                <w:bCs/>
                <w:kern w:val="2"/>
                <w:sz w:val="18"/>
                <w:szCs w:val="18"/>
                <w:lang w:eastAsia="zh-CN" w:bidi="hi-IN"/>
              </w:rPr>
              <w:t>Hrupnost</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snapToGrid w:val="0"/>
                <w:kern w:val="2"/>
                <w:sz w:val="18"/>
                <w:szCs w:val="18"/>
                <w:lang w:eastAsia="zh-CN" w:bidi="hi-IN"/>
              </w:rPr>
            </w:pPr>
            <w:r w:rsidRPr="003B2B79">
              <w:rPr>
                <w:rFonts w:ascii="Arial" w:eastAsia="NSimSun" w:hAnsi="Arial" w:cs="Arial"/>
                <w:kern w:val="2"/>
                <w:sz w:val="18"/>
                <w:szCs w:val="18"/>
                <w:lang w:eastAsia="zh-CN" w:bidi="hi-IN"/>
              </w:rPr>
              <w:t xml:space="preserve">Hrup računalnika merjeno s standardom SIST EN ISO 7779 in v času zapisovanja na trdi disk ne sme presegati 26 </w:t>
            </w:r>
            <w:proofErr w:type="spellStart"/>
            <w:r w:rsidRPr="003B2B79">
              <w:rPr>
                <w:rFonts w:ascii="Arial" w:eastAsia="NSimSun" w:hAnsi="Arial" w:cs="Arial"/>
                <w:kern w:val="2"/>
                <w:sz w:val="18"/>
                <w:szCs w:val="18"/>
                <w:lang w:eastAsia="zh-CN" w:bidi="hi-IN"/>
              </w:rPr>
              <w:t>dB</w:t>
            </w:r>
            <w:proofErr w:type="spellEnd"/>
          </w:p>
        </w:tc>
      </w:tr>
      <w:tr w:rsidR="00373097" w:rsidRPr="003B2B79" w:rsidTr="00F43F99">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b/>
                <w:bCs/>
                <w:kern w:val="2"/>
                <w:sz w:val="18"/>
                <w:szCs w:val="18"/>
                <w:lang w:eastAsia="zh-CN" w:bidi="hi-IN"/>
              </w:rPr>
            </w:pPr>
            <w:r w:rsidRPr="003B2B79">
              <w:rPr>
                <w:rFonts w:ascii="Arial" w:eastAsia="NSimSun" w:hAnsi="Arial" w:cs="Arial"/>
                <w:b/>
                <w:bCs/>
                <w:kern w:val="2"/>
                <w:sz w:val="18"/>
                <w:szCs w:val="18"/>
                <w:lang w:eastAsia="zh-CN" w:bidi="hi-IN"/>
              </w:rPr>
              <w:t>Spletna kamera</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kern w:val="2"/>
                <w:sz w:val="18"/>
                <w:szCs w:val="18"/>
                <w:lang w:eastAsia="zh-CN" w:bidi="hi-IN"/>
              </w:rPr>
            </w:pPr>
            <w:r w:rsidRPr="003B2B79">
              <w:rPr>
                <w:rFonts w:ascii="Arial" w:eastAsia="NSimSun" w:hAnsi="Arial" w:cs="Arial"/>
                <w:snapToGrid w:val="0"/>
                <w:kern w:val="2"/>
                <w:sz w:val="18"/>
                <w:szCs w:val="18"/>
                <w:lang w:eastAsia="zh-CN" w:bidi="hi-IN"/>
              </w:rPr>
              <w:t>Vgrajena spletna kamera HD 720p z mikrofonom, vgrajeni zvočniki</w:t>
            </w:r>
          </w:p>
        </w:tc>
      </w:tr>
      <w:tr w:rsidR="00373097" w:rsidRPr="003B2B79" w:rsidTr="00F43F99">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b/>
                <w:bCs/>
                <w:kern w:val="2"/>
                <w:sz w:val="18"/>
                <w:szCs w:val="18"/>
                <w:lang w:eastAsia="zh-CN" w:bidi="hi-IN"/>
              </w:rPr>
            </w:pPr>
            <w:r w:rsidRPr="003B2B79">
              <w:rPr>
                <w:rFonts w:ascii="Arial" w:eastAsia="NSimSun" w:hAnsi="Arial" w:cs="Arial"/>
                <w:b/>
                <w:bCs/>
                <w:kern w:val="2"/>
                <w:sz w:val="18"/>
                <w:szCs w:val="18"/>
                <w:lang w:eastAsia="zh-CN" w:bidi="hi-IN"/>
              </w:rPr>
              <w:t>Ohišje</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suppressAutoHyphens/>
              <w:spacing w:after="0" w:line="240" w:lineRule="auto"/>
              <w:rPr>
                <w:rFonts w:ascii="Arial" w:eastAsia="Calibri" w:hAnsi="Arial" w:cs="Arial"/>
                <w:kern w:val="2"/>
                <w:sz w:val="18"/>
                <w:szCs w:val="18"/>
                <w:lang w:bidi="hi-IN"/>
              </w:rPr>
            </w:pPr>
            <w:r w:rsidRPr="003B2B79">
              <w:rPr>
                <w:rFonts w:ascii="Arial" w:eastAsia="NSimSun" w:hAnsi="Arial" w:cs="Arial"/>
                <w:snapToGrid w:val="0"/>
                <w:kern w:val="2"/>
                <w:sz w:val="18"/>
                <w:szCs w:val="18"/>
                <w:lang w:eastAsia="zh-CN" w:bidi="hi-IN"/>
              </w:rPr>
              <w:t>Izdelano iz trpežnih materialov, namenjen poslovni uporabi</w:t>
            </w:r>
          </w:p>
        </w:tc>
      </w:tr>
      <w:tr w:rsidR="00373097" w:rsidRPr="003B2B79" w:rsidTr="00F43F99">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b/>
                <w:bCs/>
                <w:kern w:val="2"/>
                <w:sz w:val="18"/>
                <w:szCs w:val="18"/>
                <w:lang w:eastAsia="zh-CN" w:bidi="hi-IN"/>
              </w:rPr>
            </w:pPr>
            <w:r w:rsidRPr="003B2B79">
              <w:rPr>
                <w:rFonts w:ascii="Arial" w:eastAsia="NSimSun" w:hAnsi="Arial" w:cs="Arial"/>
                <w:b/>
                <w:bCs/>
                <w:kern w:val="2"/>
                <w:sz w:val="18"/>
                <w:szCs w:val="18"/>
                <w:lang w:eastAsia="zh-CN" w:bidi="hi-IN"/>
              </w:rPr>
              <w:t>Napajalnik</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kern w:val="2"/>
                <w:sz w:val="18"/>
                <w:szCs w:val="18"/>
                <w:lang w:eastAsia="zh-CN" w:bidi="hi-IN"/>
              </w:rPr>
            </w:pPr>
            <w:r w:rsidRPr="003B2B79">
              <w:rPr>
                <w:rFonts w:ascii="Arial" w:eastAsia="NSimSun" w:hAnsi="Arial" w:cs="Arial"/>
                <w:snapToGrid w:val="0"/>
                <w:kern w:val="2"/>
                <w:sz w:val="18"/>
                <w:szCs w:val="18"/>
                <w:lang w:eastAsia="zh-CN" w:bidi="hi-IN"/>
              </w:rPr>
              <w:t>Pametni napajalnik vsaj 45W</w:t>
            </w:r>
          </w:p>
        </w:tc>
      </w:tr>
      <w:tr w:rsidR="00373097" w:rsidRPr="003B2B79" w:rsidTr="00F43F99">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b/>
                <w:bCs/>
                <w:kern w:val="2"/>
                <w:sz w:val="18"/>
                <w:szCs w:val="18"/>
                <w:lang w:eastAsia="zh-CN" w:bidi="hi-IN"/>
              </w:rPr>
            </w:pPr>
            <w:r w:rsidRPr="003B2B79">
              <w:rPr>
                <w:rFonts w:ascii="Arial" w:eastAsia="NSimSun" w:hAnsi="Arial" w:cs="Arial"/>
                <w:b/>
                <w:bCs/>
                <w:kern w:val="2"/>
                <w:sz w:val="18"/>
                <w:szCs w:val="18"/>
                <w:lang w:eastAsia="zh-CN" w:bidi="hi-IN"/>
              </w:rPr>
              <w:t>Teža</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kern w:val="2"/>
                <w:sz w:val="18"/>
                <w:szCs w:val="18"/>
                <w:lang w:eastAsia="zh-CN" w:bidi="hi-IN"/>
              </w:rPr>
            </w:pPr>
            <w:r w:rsidRPr="003B2B79">
              <w:rPr>
                <w:rFonts w:ascii="Arial" w:eastAsia="NSimSun" w:hAnsi="Arial" w:cs="Arial"/>
                <w:kern w:val="2"/>
                <w:sz w:val="18"/>
                <w:szCs w:val="18"/>
                <w:lang w:eastAsia="zh-CN" w:bidi="hi-IN"/>
              </w:rPr>
              <w:t>Največ 2,1 kg</w:t>
            </w:r>
          </w:p>
        </w:tc>
      </w:tr>
      <w:tr w:rsidR="00373097" w:rsidRPr="003B2B79" w:rsidTr="00F43F99">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b/>
                <w:bCs/>
                <w:kern w:val="2"/>
                <w:sz w:val="18"/>
                <w:szCs w:val="18"/>
                <w:lang w:eastAsia="zh-CN" w:bidi="hi-IN"/>
              </w:rPr>
            </w:pPr>
            <w:r w:rsidRPr="003B2B79">
              <w:rPr>
                <w:rFonts w:ascii="Arial" w:eastAsia="NSimSun" w:hAnsi="Arial" w:cs="Arial"/>
                <w:b/>
                <w:bCs/>
                <w:kern w:val="2"/>
                <w:sz w:val="18"/>
                <w:szCs w:val="18"/>
                <w:lang w:eastAsia="zh-CN" w:bidi="hi-IN"/>
              </w:rPr>
              <w:t>Certifikati</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kern w:val="2"/>
                <w:sz w:val="18"/>
                <w:szCs w:val="18"/>
                <w:lang w:eastAsia="zh-CN" w:bidi="hi-IN"/>
              </w:rPr>
            </w:pPr>
            <w:r w:rsidRPr="003B2B79">
              <w:rPr>
                <w:rFonts w:ascii="Arial" w:eastAsia="NSimSun" w:hAnsi="Arial" w:cs="Arial"/>
                <w:snapToGrid w:val="0"/>
                <w:kern w:val="2"/>
                <w:sz w:val="18"/>
                <w:szCs w:val="18"/>
                <w:lang w:eastAsia="zh-CN" w:bidi="hi-IN"/>
              </w:rPr>
              <w:t xml:space="preserve">Certifikat ustreznosti strojne opreme z Windows 10 Professional (Windows </w:t>
            </w:r>
            <w:proofErr w:type="spellStart"/>
            <w:r w:rsidRPr="003B2B79">
              <w:rPr>
                <w:rFonts w:ascii="Arial" w:eastAsia="NSimSun" w:hAnsi="Arial" w:cs="Arial"/>
                <w:snapToGrid w:val="0"/>
                <w:kern w:val="2"/>
                <w:sz w:val="18"/>
                <w:szCs w:val="18"/>
                <w:lang w:eastAsia="zh-CN" w:bidi="hi-IN"/>
              </w:rPr>
              <w:t>Compatible</w:t>
            </w:r>
            <w:proofErr w:type="spellEnd"/>
            <w:r w:rsidRPr="003B2B79">
              <w:rPr>
                <w:rFonts w:ascii="Arial" w:eastAsia="NSimSun" w:hAnsi="Arial" w:cs="Arial"/>
                <w:snapToGrid w:val="0"/>
                <w:kern w:val="2"/>
                <w:sz w:val="18"/>
                <w:szCs w:val="18"/>
                <w:lang w:eastAsia="zh-CN" w:bidi="hi-IN"/>
              </w:rPr>
              <w:t xml:space="preserve"> </w:t>
            </w:r>
            <w:proofErr w:type="spellStart"/>
            <w:r w:rsidRPr="003B2B79">
              <w:rPr>
                <w:rFonts w:ascii="Arial" w:eastAsia="NSimSun" w:hAnsi="Arial" w:cs="Arial"/>
                <w:snapToGrid w:val="0"/>
                <w:kern w:val="2"/>
                <w:sz w:val="18"/>
                <w:szCs w:val="18"/>
                <w:lang w:eastAsia="zh-CN" w:bidi="hi-IN"/>
              </w:rPr>
              <w:t>Products</w:t>
            </w:r>
            <w:proofErr w:type="spellEnd"/>
            <w:r w:rsidRPr="003B2B79">
              <w:rPr>
                <w:rFonts w:ascii="Arial" w:eastAsia="NSimSun" w:hAnsi="Arial" w:cs="Arial"/>
                <w:snapToGrid w:val="0"/>
                <w:kern w:val="2"/>
                <w:sz w:val="18"/>
                <w:szCs w:val="18"/>
                <w:lang w:eastAsia="zh-CN" w:bidi="hi-IN"/>
              </w:rPr>
              <w:t xml:space="preserve"> List)</w:t>
            </w:r>
          </w:p>
        </w:tc>
      </w:tr>
      <w:tr w:rsidR="00373097" w:rsidRPr="003B2B79" w:rsidTr="00F43F99">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NSimSun" w:hAnsi="Arial" w:cs="Arial"/>
                <w:b/>
                <w:bCs/>
                <w:kern w:val="2"/>
                <w:sz w:val="18"/>
                <w:szCs w:val="18"/>
                <w:lang w:eastAsia="zh-CN" w:bidi="hi-IN"/>
              </w:rPr>
              <w:t>Garancija</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NSimSun" w:hAnsi="Arial" w:cs="Arial"/>
                <w:kern w:val="2"/>
                <w:sz w:val="18"/>
                <w:szCs w:val="18"/>
                <w:lang w:eastAsia="zh-CN" w:bidi="hi-IN"/>
              </w:rPr>
              <w:t>Garancija proizvajalca vsaj 5 let na lokaciji naročnika</w:t>
            </w:r>
          </w:p>
        </w:tc>
      </w:tr>
      <w:tr w:rsidR="00373097" w:rsidRPr="003B2B79" w:rsidTr="00F43F99">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b/>
                <w:bCs/>
                <w:kern w:val="2"/>
                <w:sz w:val="18"/>
                <w:szCs w:val="18"/>
                <w:lang w:eastAsia="zh-CN" w:bidi="hi-IN"/>
              </w:rPr>
            </w:pPr>
            <w:r w:rsidRPr="003B2B79">
              <w:rPr>
                <w:rFonts w:ascii="Arial" w:eastAsia="NSimSun" w:hAnsi="Arial" w:cs="Arial"/>
                <w:b/>
                <w:bCs/>
                <w:kern w:val="2"/>
                <w:sz w:val="18"/>
                <w:szCs w:val="18"/>
                <w:lang w:eastAsia="zh-CN" w:bidi="hi-IN"/>
              </w:rPr>
              <w:t>Standardi</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suppressAutoHyphens/>
              <w:spacing w:after="0" w:line="240" w:lineRule="auto"/>
              <w:rPr>
                <w:rFonts w:ascii="Arial" w:eastAsia="NSimSun" w:hAnsi="Arial" w:cs="Arial"/>
                <w:snapToGrid w:val="0"/>
                <w:kern w:val="2"/>
                <w:sz w:val="18"/>
                <w:szCs w:val="18"/>
                <w:lang w:eastAsia="zh-CN" w:bidi="hi-IN"/>
              </w:rPr>
            </w:pPr>
            <w:r w:rsidRPr="003B2B79">
              <w:rPr>
                <w:rFonts w:ascii="Arial" w:eastAsia="NSimSun" w:hAnsi="Arial" w:cs="Arial"/>
                <w:snapToGrid w:val="0"/>
                <w:kern w:val="2"/>
                <w:sz w:val="18"/>
                <w:szCs w:val="18"/>
                <w:lang w:eastAsia="zh-CN" w:bidi="hi-IN"/>
              </w:rPr>
              <w:t xml:space="preserve">Izpolnjevanje standardov: EPEAT® </w:t>
            </w:r>
            <w:proofErr w:type="spellStart"/>
            <w:r w:rsidRPr="003B2B79">
              <w:rPr>
                <w:rFonts w:ascii="Arial" w:eastAsia="NSimSun" w:hAnsi="Arial" w:cs="Arial"/>
                <w:snapToGrid w:val="0"/>
                <w:kern w:val="2"/>
                <w:sz w:val="18"/>
                <w:szCs w:val="18"/>
                <w:lang w:eastAsia="zh-CN" w:bidi="hi-IN"/>
              </w:rPr>
              <w:t>Gold</w:t>
            </w:r>
            <w:proofErr w:type="spellEnd"/>
            <w:r w:rsidRPr="003B2B79">
              <w:rPr>
                <w:rFonts w:ascii="Arial" w:eastAsia="NSimSun" w:hAnsi="Arial" w:cs="Arial"/>
                <w:snapToGrid w:val="0"/>
                <w:kern w:val="2"/>
                <w:sz w:val="18"/>
                <w:szCs w:val="18"/>
                <w:lang w:eastAsia="zh-CN" w:bidi="hi-IN"/>
              </w:rPr>
              <w:t>, najnovejši standard ENERGY STAR za energetsko učinkovitost</w:t>
            </w:r>
          </w:p>
        </w:tc>
      </w:tr>
      <w:tr w:rsidR="00373097" w:rsidRPr="003B2B79" w:rsidTr="00F43F99">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b/>
                <w:bCs/>
                <w:kern w:val="2"/>
                <w:sz w:val="18"/>
                <w:szCs w:val="18"/>
                <w:lang w:eastAsia="zh-CN" w:bidi="hi-IN"/>
              </w:rPr>
            </w:pPr>
            <w:r w:rsidRPr="003B2B79">
              <w:rPr>
                <w:rFonts w:ascii="Arial" w:eastAsia="NSimSun" w:hAnsi="Arial" w:cs="Arial"/>
                <w:b/>
                <w:bCs/>
                <w:kern w:val="2"/>
                <w:sz w:val="18"/>
                <w:szCs w:val="18"/>
                <w:lang w:eastAsia="zh-CN" w:bidi="hi-IN"/>
              </w:rPr>
              <w:t>Dodatki</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suppressAutoHyphens/>
              <w:spacing w:after="0" w:line="240" w:lineRule="auto"/>
              <w:rPr>
                <w:rFonts w:ascii="Arial" w:eastAsia="NSimSun" w:hAnsi="Arial" w:cs="Arial"/>
                <w:snapToGrid w:val="0"/>
                <w:kern w:val="2"/>
                <w:sz w:val="18"/>
                <w:szCs w:val="18"/>
                <w:lang w:eastAsia="zh-CN" w:bidi="hi-IN"/>
              </w:rPr>
            </w:pPr>
            <w:r w:rsidRPr="003B2B79">
              <w:rPr>
                <w:rFonts w:ascii="Arial" w:eastAsia="NSimSun" w:hAnsi="Arial" w:cs="Arial"/>
                <w:snapToGrid w:val="0"/>
                <w:kern w:val="2"/>
                <w:sz w:val="18"/>
                <w:szCs w:val="18"/>
                <w:lang w:eastAsia="zh-CN" w:bidi="hi-IN"/>
              </w:rPr>
              <w:t>Napajalni in povezovalni kabli priloženi</w:t>
            </w:r>
          </w:p>
        </w:tc>
      </w:tr>
      <w:tr w:rsidR="00373097" w:rsidRPr="003B2B79" w:rsidTr="00F43F99">
        <w:trPr>
          <w:cantSplit/>
          <w:trHeight w:val="247"/>
        </w:trPr>
        <w:tc>
          <w:tcPr>
            <w:tcW w:w="2376" w:type="dxa"/>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widowControl w:val="0"/>
              <w:suppressAutoHyphens/>
              <w:spacing w:after="0" w:line="240" w:lineRule="auto"/>
              <w:rPr>
                <w:rFonts w:ascii="Arial" w:eastAsia="NSimSun" w:hAnsi="Arial" w:cs="Arial"/>
                <w:b/>
                <w:bCs/>
                <w:kern w:val="2"/>
                <w:sz w:val="18"/>
                <w:szCs w:val="18"/>
                <w:lang w:eastAsia="zh-CN" w:bidi="hi-IN"/>
              </w:rPr>
            </w:pPr>
            <w:r w:rsidRPr="003B2B79">
              <w:rPr>
                <w:rFonts w:ascii="Arial" w:eastAsia="NSimSun" w:hAnsi="Arial" w:cs="Arial"/>
                <w:b/>
                <w:bCs/>
                <w:kern w:val="2"/>
                <w:sz w:val="18"/>
                <w:szCs w:val="18"/>
                <w:lang w:eastAsia="zh-CN" w:bidi="hi-IN"/>
              </w:rPr>
              <w:t>Ostalo</w:t>
            </w:r>
          </w:p>
        </w:tc>
        <w:tc>
          <w:tcPr>
            <w:tcW w:w="7224" w:type="dxa"/>
            <w:gridSpan w:val="2"/>
            <w:tcBorders>
              <w:top w:val="single" w:sz="8" w:space="0" w:color="00000A"/>
              <w:left w:val="single" w:sz="8" w:space="0" w:color="00000A"/>
              <w:bottom w:val="single" w:sz="8" w:space="0" w:color="00000A"/>
              <w:right w:val="single" w:sz="8" w:space="0" w:color="00000A"/>
            </w:tcBorders>
            <w:shd w:val="clear" w:color="auto" w:fill="auto"/>
          </w:tcPr>
          <w:p w:rsidR="00373097" w:rsidRPr="003B2B79" w:rsidRDefault="00373097" w:rsidP="00373097">
            <w:pPr>
              <w:suppressAutoHyphens/>
              <w:spacing w:after="0" w:line="240" w:lineRule="auto"/>
              <w:rPr>
                <w:rFonts w:ascii="Arial" w:eastAsia="NSimSun" w:hAnsi="Arial" w:cs="Arial"/>
                <w:snapToGrid w:val="0"/>
                <w:kern w:val="2"/>
                <w:sz w:val="18"/>
                <w:szCs w:val="18"/>
                <w:lang w:eastAsia="zh-CN" w:bidi="hi-IN"/>
              </w:rPr>
            </w:pPr>
            <w:r w:rsidRPr="003B2B79">
              <w:rPr>
                <w:rFonts w:ascii="Arial" w:eastAsia="NSimSun" w:hAnsi="Arial" w:cs="Arial"/>
                <w:snapToGrid w:val="0"/>
                <w:kern w:val="2"/>
                <w:sz w:val="18"/>
                <w:szCs w:val="18"/>
                <w:lang w:eastAsia="zh-CN" w:bidi="hi-IN"/>
              </w:rPr>
              <w:t>Zadnje verzije gonilnikov in pripadajočih nastavitvenih programov za nadgradnje morajo biti javno dosegljivi prek spletnega portala proizvajalca prenosnikov</w:t>
            </w:r>
          </w:p>
        </w:tc>
      </w:tr>
    </w:tbl>
    <w:p w:rsidR="00373097" w:rsidRPr="003B2B79" w:rsidRDefault="00373097" w:rsidP="00373097">
      <w:pPr>
        <w:suppressAutoHyphens/>
        <w:spacing w:after="0" w:line="240" w:lineRule="auto"/>
        <w:rPr>
          <w:rFonts w:ascii="Arial" w:eastAsia="NSimSun" w:hAnsi="Arial" w:cs="Arial"/>
          <w:kern w:val="2"/>
          <w:sz w:val="18"/>
          <w:szCs w:val="18"/>
          <w:lang w:eastAsia="zh-CN" w:bidi="hi-IN"/>
        </w:rPr>
      </w:pPr>
    </w:p>
    <w:p w:rsidR="00D00877" w:rsidRPr="003B2B79" w:rsidRDefault="00D00877" w:rsidP="00373097">
      <w:pPr>
        <w:suppressAutoHyphens/>
        <w:spacing w:after="0" w:line="240" w:lineRule="auto"/>
        <w:rPr>
          <w:rFonts w:ascii="Arial" w:eastAsia="NSimSun" w:hAnsi="Arial" w:cs="Arial"/>
          <w:kern w:val="2"/>
          <w:sz w:val="18"/>
          <w:szCs w:val="18"/>
          <w:lang w:eastAsia="zh-CN" w:bidi="hi-IN"/>
        </w:rPr>
      </w:pPr>
    </w:p>
    <w:p w:rsidR="00D00877" w:rsidRPr="003B2B79" w:rsidRDefault="00D00877" w:rsidP="00373097">
      <w:pPr>
        <w:suppressAutoHyphens/>
        <w:spacing w:after="0" w:line="240" w:lineRule="auto"/>
        <w:rPr>
          <w:rFonts w:ascii="Arial" w:eastAsia="NSimSun" w:hAnsi="Arial" w:cs="Arial"/>
          <w:kern w:val="2"/>
          <w:sz w:val="18"/>
          <w:szCs w:val="18"/>
          <w:lang w:eastAsia="zh-CN" w:bidi="hi-IN"/>
        </w:rPr>
      </w:pPr>
    </w:p>
    <w:p w:rsidR="00D00877" w:rsidRPr="003B2B79" w:rsidRDefault="00D00877" w:rsidP="00373097">
      <w:pPr>
        <w:suppressAutoHyphens/>
        <w:spacing w:after="0" w:line="240" w:lineRule="auto"/>
        <w:rPr>
          <w:rFonts w:ascii="Arial" w:eastAsia="NSimSun" w:hAnsi="Arial" w:cs="Arial"/>
          <w:kern w:val="2"/>
          <w:sz w:val="18"/>
          <w:szCs w:val="18"/>
          <w:lang w:eastAsia="zh-CN" w:bidi="hi-IN"/>
        </w:rPr>
      </w:pPr>
    </w:p>
    <w:p w:rsidR="00D00877" w:rsidRDefault="00D00877" w:rsidP="00373097">
      <w:pPr>
        <w:suppressAutoHyphens/>
        <w:spacing w:after="0" w:line="240" w:lineRule="auto"/>
        <w:rPr>
          <w:rFonts w:ascii="Arial" w:eastAsia="NSimSun" w:hAnsi="Arial" w:cs="Arial"/>
          <w:kern w:val="2"/>
          <w:sz w:val="18"/>
          <w:szCs w:val="18"/>
          <w:lang w:eastAsia="zh-CN" w:bidi="hi-IN"/>
        </w:rPr>
      </w:pPr>
    </w:p>
    <w:p w:rsidR="005B51F3" w:rsidRDefault="005B51F3" w:rsidP="00373097">
      <w:pPr>
        <w:suppressAutoHyphens/>
        <w:spacing w:after="0" w:line="240" w:lineRule="auto"/>
        <w:rPr>
          <w:rFonts w:ascii="Arial" w:eastAsia="NSimSun" w:hAnsi="Arial" w:cs="Arial"/>
          <w:kern w:val="2"/>
          <w:sz w:val="18"/>
          <w:szCs w:val="18"/>
          <w:lang w:eastAsia="zh-CN" w:bidi="hi-IN"/>
        </w:rPr>
      </w:pPr>
    </w:p>
    <w:p w:rsidR="005B51F3" w:rsidRDefault="005B51F3" w:rsidP="00373097">
      <w:pPr>
        <w:suppressAutoHyphens/>
        <w:spacing w:after="0" w:line="240" w:lineRule="auto"/>
        <w:rPr>
          <w:rFonts w:ascii="Arial" w:eastAsia="NSimSun" w:hAnsi="Arial" w:cs="Arial"/>
          <w:kern w:val="2"/>
          <w:sz w:val="18"/>
          <w:szCs w:val="18"/>
          <w:lang w:eastAsia="zh-CN" w:bidi="hi-IN"/>
        </w:rPr>
      </w:pPr>
    </w:p>
    <w:p w:rsidR="005B51F3" w:rsidRDefault="005B51F3" w:rsidP="00373097">
      <w:pPr>
        <w:suppressAutoHyphens/>
        <w:spacing w:after="0" w:line="240" w:lineRule="auto"/>
        <w:rPr>
          <w:rFonts w:ascii="Arial" w:eastAsia="NSimSun" w:hAnsi="Arial" w:cs="Arial"/>
          <w:kern w:val="2"/>
          <w:sz w:val="18"/>
          <w:szCs w:val="18"/>
          <w:lang w:eastAsia="zh-CN" w:bidi="hi-IN"/>
        </w:rPr>
      </w:pPr>
    </w:p>
    <w:p w:rsidR="005B51F3" w:rsidRPr="003B2B79" w:rsidRDefault="005B51F3" w:rsidP="00373097">
      <w:pPr>
        <w:suppressAutoHyphens/>
        <w:spacing w:after="0" w:line="240" w:lineRule="auto"/>
        <w:rPr>
          <w:rFonts w:ascii="Arial" w:eastAsia="NSimSun" w:hAnsi="Arial" w:cs="Arial"/>
          <w:kern w:val="2"/>
          <w:sz w:val="18"/>
          <w:szCs w:val="18"/>
          <w:lang w:eastAsia="zh-CN" w:bidi="hi-IN"/>
        </w:rPr>
      </w:pPr>
    </w:p>
    <w:p w:rsidR="00373097" w:rsidRPr="003B2B79" w:rsidRDefault="00373097" w:rsidP="00373097">
      <w:pPr>
        <w:suppressAutoHyphens/>
        <w:spacing w:after="0" w:line="240" w:lineRule="auto"/>
        <w:rPr>
          <w:rFonts w:ascii="Arial" w:eastAsia="NSimSun" w:hAnsi="Arial" w:cs="Arial"/>
          <w:kern w:val="2"/>
          <w:sz w:val="18"/>
          <w:szCs w:val="18"/>
          <w:lang w:eastAsia="zh-CN" w:bidi="hi-IN"/>
        </w:rPr>
      </w:pPr>
    </w:p>
    <w:p w:rsidR="00373097" w:rsidRPr="003B2B79" w:rsidRDefault="00373097" w:rsidP="00373097">
      <w:pPr>
        <w:numPr>
          <w:ilvl w:val="0"/>
          <w:numId w:val="29"/>
        </w:numPr>
        <w:suppressAutoHyphens/>
        <w:spacing w:after="0" w:line="240" w:lineRule="auto"/>
        <w:contextualSpacing/>
        <w:jc w:val="both"/>
        <w:rPr>
          <w:rFonts w:ascii="Arial" w:eastAsia="NSimSun" w:hAnsi="Arial" w:cs="Arial"/>
          <w:b/>
          <w:kern w:val="2"/>
          <w:sz w:val="18"/>
          <w:szCs w:val="18"/>
          <w:lang w:eastAsia="zh-CN" w:bidi="hi-IN"/>
        </w:rPr>
      </w:pPr>
      <w:r w:rsidRPr="003B2B79">
        <w:rPr>
          <w:rFonts w:ascii="Arial" w:eastAsia="NSimSun" w:hAnsi="Arial" w:cs="Arial"/>
          <w:b/>
          <w:kern w:val="2"/>
          <w:sz w:val="18"/>
          <w:szCs w:val="18"/>
          <w:lang w:eastAsia="zh-CN" w:bidi="hi-IN"/>
        </w:rPr>
        <w:t>Priklopna postaja za prenosni računalnik iz sklopa 2 Prenosni računalnik</w:t>
      </w:r>
    </w:p>
    <w:tbl>
      <w:tblPr>
        <w:tblW w:w="9666" w:type="dxa"/>
        <w:tblInd w:w="-27" w:type="dxa"/>
        <w:tblLayout w:type="fixed"/>
        <w:tblCellMar>
          <w:top w:w="57" w:type="dxa"/>
          <w:left w:w="20" w:type="dxa"/>
          <w:bottom w:w="57" w:type="dxa"/>
          <w:right w:w="57" w:type="dxa"/>
        </w:tblCellMar>
        <w:tblLook w:val="04A0" w:firstRow="1" w:lastRow="0" w:firstColumn="1" w:lastColumn="0" w:noHBand="0" w:noVBand="1"/>
      </w:tblPr>
      <w:tblGrid>
        <w:gridCol w:w="3399"/>
        <w:gridCol w:w="6267"/>
      </w:tblGrid>
      <w:tr w:rsidR="00373097" w:rsidRPr="003B2B79" w:rsidTr="00F43F99">
        <w:trPr>
          <w:cantSplit/>
          <w:trHeight w:val="247"/>
        </w:trPr>
        <w:tc>
          <w:tcPr>
            <w:tcW w:w="3399" w:type="dxa"/>
            <w:tcBorders>
              <w:top w:val="single" w:sz="6" w:space="0" w:color="000000"/>
              <w:left w:val="single" w:sz="6" w:space="0" w:color="000000"/>
              <w:bottom w:val="single" w:sz="6" w:space="0" w:color="000000"/>
              <w:right w:val="single" w:sz="6" w:space="0" w:color="000000"/>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Calibri" w:hAnsi="Arial" w:cs="Arial"/>
                <w:b/>
                <w:kern w:val="2"/>
                <w:sz w:val="18"/>
                <w:szCs w:val="18"/>
                <w:lang w:bidi="hi-IN"/>
              </w:rPr>
              <w:t>Priklopna postaja</w:t>
            </w:r>
          </w:p>
        </w:tc>
        <w:tc>
          <w:tcPr>
            <w:tcW w:w="6267" w:type="dxa"/>
            <w:tcBorders>
              <w:top w:val="single" w:sz="6" w:space="0" w:color="000000"/>
              <w:left w:val="single" w:sz="6" w:space="0" w:color="000000"/>
              <w:bottom w:val="single" w:sz="6" w:space="0" w:color="000000"/>
              <w:right w:val="single" w:sz="6" w:space="0" w:color="000000"/>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Calibri" w:hAnsi="Arial" w:cs="Arial"/>
                <w:b/>
                <w:kern w:val="2"/>
                <w:sz w:val="18"/>
                <w:szCs w:val="18"/>
                <w:lang w:bidi="hi-IN"/>
              </w:rPr>
              <w:t>Količina : 10</w:t>
            </w:r>
          </w:p>
        </w:tc>
      </w:tr>
      <w:tr w:rsidR="00373097" w:rsidRPr="003B2B79" w:rsidTr="00F43F99">
        <w:trPr>
          <w:cantSplit/>
          <w:trHeight w:val="247"/>
        </w:trPr>
        <w:tc>
          <w:tcPr>
            <w:tcW w:w="3399" w:type="dxa"/>
            <w:tcBorders>
              <w:top w:val="single" w:sz="6" w:space="0" w:color="000000"/>
              <w:left w:val="single" w:sz="6" w:space="0" w:color="000000"/>
              <w:bottom w:val="single" w:sz="6" w:space="0" w:color="000000"/>
              <w:right w:val="single" w:sz="6" w:space="0" w:color="000000"/>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p>
        </w:tc>
        <w:tc>
          <w:tcPr>
            <w:tcW w:w="6267" w:type="dxa"/>
            <w:tcBorders>
              <w:top w:val="single" w:sz="6" w:space="0" w:color="000000"/>
              <w:left w:val="single" w:sz="6" w:space="0" w:color="000000"/>
              <w:bottom w:val="single" w:sz="6" w:space="0" w:color="000000"/>
              <w:right w:val="single" w:sz="6" w:space="0" w:color="000000"/>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Times New Roman" w:hAnsi="Arial" w:cs="Arial"/>
                <w:kern w:val="2"/>
                <w:sz w:val="18"/>
                <w:szCs w:val="18"/>
                <w:lang w:eastAsia="sl-SI" w:bidi="hi-IN"/>
              </w:rPr>
              <w:t xml:space="preserve">S </w:t>
            </w:r>
            <w:proofErr w:type="spellStart"/>
            <w:r w:rsidRPr="003B2B79">
              <w:rPr>
                <w:rFonts w:ascii="Arial" w:eastAsia="Times New Roman" w:hAnsi="Arial" w:cs="Arial"/>
                <w:kern w:val="2"/>
                <w:sz w:val="18"/>
                <w:szCs w:val="18"/>
                <w:lang w:eastAsia="sl-SI" w:bidi="hi-IN"/>
              </w:rPr>
              <w:t>Thunderbolt</w:t>
            </w:r>
            <w:proofErr w:type="spellEnd"/>
            <w:r w:rsidRPr="003B2B79">
              <w:rPr>
                <w:rFonts w:ascii="Arial" w:eastAsia="Times New Roman" w:hAnsi="Arial" w:cs="Arial"/>
                <w:kern w:val="2"/>
                <w:sz w:val="18"/>
                <w:szCs w:val="18"/>
                <w:lang w:eastAsia="sl-SI" w:bidi="hi-IN"/>
              </w:rPr>
              <w:t xml:space="preserve"> vmesnikom za prenosnik ponujenega proizvajalca iz sklopa 2 Prenosni računalnik (</w:t>
            </w:r>
            <w:proofErr w:type="spellStart"/>
            <w:r w:rsidRPr="003B2B79">
              <w:rPr>
                <w:rFonts w:ascii="Arial" w:eastAsia="Times New Roman" w:hAnsi="Arial" w:cs="Arial"/>
                <w:kern w:val="2"/>
                <w:sz w:val="18"/>
                <w:szCs w:val="18"/>
                <w:lang w:eastAsia="sl-SI" w:bidi="hi-IN"/>
              </w:rPr>
              <w:t>docking</w:t>
            </w:r>
            <w:proofErr w:type="spellEnd"/>
            <w:r w:rsidRPr="003B2B79">
              <w:rPr>
                <w:rFonts w:ascii="Arial" w:eastAsia="Times New Roman" w:hAnsi="Arial" w:cs="Arial"/>
                <w:kern w:val="2"/>
                <w:sz w:val="18"/>
                <w:szCs w:val="18"/>
                <w:lang w:eastAsia="sl-SI" w:bidi="hi-IN"/>
              </w:rPr>
              <w:t xml:space="preserve"> </w:t>
            </w:r>
            <w:proofErr w:type="spellStart"/>
            <w:r w:rsidRPr="003B2B79">
              <w:rPr>
                <w:rFonts w:ascii="Arial" w:eastAsia="Times New Roman" w:hAnsi="Arial" w:cs="Arial"/>
                <w:kern w:val="2"/>
                <w:sz w:val="18"/>
                <w:szCs w:val="18"/>
                <w:lang w:eastAsia="sl-SI" w:bidi="hi-IN"/>
              </w:rPr>
              <w:t>station</w:t>
            </w:r>
            <w:proofErr w:type="spellEnd"/>
            <w:r w:rsidRPr="003B2B79">
              <w:rPr>
                <w:rFonts w:ascii="Arial" w:eastAsia="Times New Roman" w:hAnsi="Arial" w:cs="Arial"/>
                <w:kern w:val="2"/>
                <w:sz w:val="18"/>
                <w:szCs w:val="18"/>
                <w:lang w:eastAsia="sl-SI" w:bidi="hi-IN"/>
              </w:rPr>
              <w:t xml:space="preserve"> ali port </w:t>
            </w:r>
            <w:proofErr w:type="spellStart"/>
            <w:r w:rsidRPr="003B2B79">
              <w:rPr>
                <w:rFonts w:ascii="Arial" w:eastAsia="Times New Roman" w:hAnsi="Arial" w:cs="Arial"/>
                <w:kern w:val="2"/>
                <w:sz w:val="18"/>
                <w:szCs w:val="18"/>
                <w:lang w:eastAsia="sl-SI" w:bidi="hi-IN"/>
              </w:rPr>
              <w:t>replikator</w:t>
            </w:r>
            <w:proofErr w:type="spellEnd"/>
            <w:r w:rsidRPr="003B2B79">
              <w:rPr>
                <w:rFonts w:ascii="Arial" w:eastAsia="Times New Roman" w:hAnsi="Arial" w:cs="Arial"/>
                <w:kern w:val="2"/>
                <w:sz w:val="18"/>
                <w:szCs w:val="18"/>
                <w:lang w:eastAsia="sl-SI" w:bidi="hi-IN"/>
              </w:rPr>
              <w:t>) z vgrajenim napajalnikom, ki omogoča priklop vseh zunanjih naprav kot jih omogoča prenosni računalnik.</w:t>
            </w:r>
          </w:p>
        </w:tc>
      </w:tr>
    </w:tbl>
    <w:p w:rsidR="00373097" w:rsidRPr="003B2B79" w:rsidRDefault="00373097" w:rsidP="00373097">
      <w:pPr>
        <w:suppressAutoHyphens/>
        <w:spacing w:after="0" w:line="240" w:lineRule="auto"/>
        <w:ind w:left="360"/>
        <w:contextualSpacing/>
        <w:jc w:val="both"/>
        <w:rPr>
          <w:rFonts w:ascii="Arial" w:eastAsia="NSimSun" w:hAnsi="Arial" w:cs="Arial"/>
          <w:b/>
          <w:kern w:val="2"/>
          <w:sz w:val="18"/>
          <w:szCs w:val="18"/>
          <w:lang w:eastAsia="zh-CN" w:bidi="hi-IN"/>
        </w:rPr>
      </w:pPr>
    </w:p>
    <w:p w:rsidR="00373097" w:rsidRPr="003B2B79" w:rsidRDefault="00373097" w:rsidP="00373097">
      <w:pPr>
        <w:suppressAutoHyphens/>
        <w:spacing w:after="0" w:line="240" w:lineRule="auto"/>
        <w:jc w:val="both"/>
        <w:rPr>
          <w:rFonts w:ascii="Arial" w:eastAsia="NSimSun" w:hAnsi="Arial" w:cs="Arial"/>
          <w:b/>
          <w:kern w:val="2"/>
          <w:sz w:val="18"/>
          <w:szCs w:val="18"/>
          <w:lang w:eastAsia="zh-CN" w:bidi="hi-IN"/>
        </w:rPr>
      </w:pPr>
      <w:r w:rsidRPr="003B2B79">
        <w:rPr>
          <w:rFonts w:ascii="Arial" w:eastAsia="NSimSun" w:hAnsi="Arial" w:cs="Arial"/>
          <w:b/>
          <w:kern w:val="2"/>
          <w:sz w:val="18"/>
          <w:szCs w:val="18"/>
          <w:lang w:eastAsia="zh-CN" w:bidi="hi-IN"/>
        </w:rPr>
        <w:t>Skupne zahteve:</w:t>
      </w:r>
    </w:p>
    <w:p w:rsidR="00373097" w:rsidRPr="003B2B79" w:rsidRDefault="00373097" w:rsidP="00373097">
      <w:pPr>
        <w:suppressAutoHyphens/>
        <w:spacing w:after="0" w:line="240" w:lineRule="auto"/>
        <w:jc w:val="both"/>
        <w:rPr>
          <w:rFonts w:ascii="Arial" w:eastAsia="NSimSun" w:hAnsi="Arial" w:cs="Arial"/>
          <w:kern w:val="2"/>
          <w:sz w:val="18"/>
          <w:szCs w:val="18"/>
          <w:lang w:eastAsia="zh-CN" w:bidi="hi-IN"/>
        </w:rPr>
      </w:pPr>
      <w:r w:rsidRPr="003B2B79">
        <w:rPr>
          <w:rFonts w:ascii="Arial" w:eastAsia="NSimSun" w:hAnsi="Arial" w:cs="Arial"/>
          <w:kern w:val="2"/>
          <w:sz w:val="18"/>
          <w:szCs w:val="18"/>
          <w:lang w:eastAsia="zh-CN" w:bidi="hi-IN"/>
        </w:rPr>
        <w:t>Ponujena strojna oprema pod točko 3 in točko 4 mora biti od istega proizvajalca.</w:t>
      </w:r>
    </w:p>
    <w:p w:rsidR="00373097" w:rsidRPr="003B2B79" w:rsidRDefault="00373097" w:rsidP="00373097">
      <w:pPr>
        <w:suppressAutoHyphens/>
        <w:spacing w:after="0" w:line="240" w:lineRule="auto"/>
        <w:jc w:val="both"/>
        <w:rPr>
          <w:rFonts w:ascii="Arial" w:eastAsia="NSimSun" w:hAnsi="Arial" w:cs="Arial"/>
          <w:kern w:val="2"/>
          <w:sz w:val="18"/>
          <w:szCs w:val="18"/>
          <w:lang w:eastAsia="zh-CN" w:bidi="hi-IN"/>
        </w:rPr>
      </w:pPr>
    </w:p>
    <w:p w:rsidR="00373097" w:rsidRPr="003B2B79" w:rsidRDefault="00373097" w:rsidP="00373097">
      <w:pPr>
        <w:numPr>
          <w:ilvl w:val="0"/>
          <w:numId w:val="29"/>
        </w:numPr>
        <w:suppressAutoHyphens/>
        <w:spacing w:after="0" w:line="240" w:lineRule="auto"/>
        <w:contextualSpacing/>
        <w:jc w:val="both"/>
        <w:rPr>
          <w:rFonts w:ascii="Arial" w:eastAsia="NSimSun" w:hAnsi="Arial" w:cs="Arial"/>
          <w:b/>
          <w:kern w:val="2"/>
          <w:sz w:val="18"/>
          <w:szCs w:val="18"/>
          <w:lang w:eastAsia="zh-CN" w:bidi="hi-IN"/>
        </w:rPr>
      </w:pPr>
      <w:r w:rsidRPr="003B2B79">
        <w:rPr>
          <w:rFonts w:ascii="Arial" w:eastAsia="NSimSun" w:hAnsi="Arial" w:cs="Arial"/>
          <w:b/>
          <w:kern w:val="2"/>
          <w:sz w:val="18"/>
          <w:szCs w:val="18"/>
          <w:lang w:eastAsia="zh-CN" w:bidi="hi-IN"/>
        </w:rPr>
        <w:t>Monitor 24 col</w:t>
      </w:r>
    </w:p>
    <w:tbl>
      <w:tblPr>
        <w:tblW w:w="5000" w:type="pct"/>
        <w:tblLayout w:type="fixed"/>
        <w:tblCellMar>
          <w:top w:w="57" w:type="dxa"/>
          <w:left w:w="20" w:type="dxa"/>
          <w:bottom w:w="57" w:type="dxa"/>
          <w:right w:w="57" w:type="dxa"/>
        </w:tblCellMar>
        <w:tblLook w:val="04A0" w:firstRow="1" w:lastRow="0" w:firstColumn="1" w:lastColumn="0" w:noHBand="0" w:noVBand="1"/>
      </w:tblPr>
      <w:tblGrid>
        <w:gridCol w:w="3178"/>
        <w:gridCol w:w="5876"/>
      </w:tblGrid>
      <w:tr w:rsidR="00373097" w:rsidRPr="003B2B79" w:rsidTr="00F43F99">
        <w:trPr>
          <w:cantSplit/>
          <w:trHeight w:val="247"/>
        </w:trPr>
        <w:tc>
          <w:tcPr>
            <w:tcW w:w="3375" w:type="dxa"/>
            <w:tcBorders>
              <w:top w:val="single" w:sz="6" w:space="0" w:color="000000"/>
              <w:left w:val="single" w:sz="6" w:space="0" w:color="000000"/>
              <w:bottom w:val="single" w:sz="6" w:space="0" w:color="000000"/>
              <w:right w:val="single" w:sz="6" w:space="0" w:color="000000"/>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Calibri" w:hAnsi="Arial" w:cs="Arial"/>
                <w:b/>
                <w:kern w:val="2"/>
                <w:sz w:val="18"/>
                <w:szCs w:val="18"/>
                <w:lang w:bidi="hi-IN"/>
              </w:rPr>
              <w:t>Monitor</w:t>
            </w:r>
          </w:p>
        </w:tc>
        <w:tc>
          <w:tcPr>
            <w:tcW w:w="6247" w:type="dxa"/>
            <w:tcBorders>
              <w:top w:val="single" w:sz="6" w:space="0" w:color="000000"/>
              <w:left w:val="single" w:sz="6" w:space="0" w:color="000000"/>
              <w:bottom w:val="single" w:sz="6" w:space="0" w:color="000000"/>
              <w:right w:val="single" w:sz="6" w:space="0" w:color="000000"/>
            </w:tcBorders>
            <w:shd w:val="clear" w:color="auto" w:fill="auto"/>
          </w:tcPr>
          <w:p w:rsidR="00373097" w:rsidRPr="003B2B79" w:rsidRDefault="00373097" w:rsidP="00373097">
            <w:pPr>
              <w:widowControl w:val="0"/>
              <w:suppressAutoHyphens/>
              <w:spacing w:after="0" w:line="240" w:lineRule="auto"/>
              <w:rPr>
                <w:rFonts w:ascii="Arial" w:eastAsia="Calibri" w:hAnsi="Arial" w:cs="Arial"/>
                <w:b/>
                <w:kern w:val="2"/>
                <w:sz w:val="18"/>
                <w:szCs w:val="18"/>
                <w:lang w:bidi="hi-IN"/>
              </w:rPr>
            </w:pPr>
            <w:r w:rsidRPr="003B2B79">
              <w:rPr>
                <w:rFonts w:ascii="Arial" w:eastAsia="Calibri" w:hAnsi="Arial" w:cs="Arial"/>
                <w:b/>
                <w:kern w:val="2"/>
                <w:sz w:val="18"/>
                <w:szCs w:val="18"/>
                <w:lang w:bidi="hi-IN"/>
              </w:rPr>
              <w:t>Količina : 100</w:t>
            </w:r>
          </w:p>
        </w:tc>
      </w:tr>
      <w:tr w:rsidR="00373097" w:rsidRPr="003B2B79" w:rsidTr="00F43F99">
        <w:trPr>
          <w:cantSplit/>
          <w:trHeight w:val="247"/>
        </w:trPr>
        <w:tc>
          <w:tcPr>
            <w:tcW w:w="3375" w:type="dxa"/>
            <w:tcBorders>
              <w:top w:val="single" w:sz="6" w:space="0" w:color="000000"/>
              <w:left w:val="single" w:sz="6" w:space="0" w:color="000000"/>
              <w:bottom w:val="single" w:sz="6" w:space="0" w:color="000000"/>
              <w:right w:val="single" w:sz="6" w:space="0" w:color="000000"/>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Times New Roman" w:hAnsi="Arial" w:cs="Arial"/>
                <w:b/>
                <w:bCs/>
                <w:kern w:val="2"/>
                <w:sz w:val="18"/>
                <w:szCs w:val="18"/>
                <w:lang w:eastAsia="sl-SI" w:bidi="hi-IN"/>
              </w:rPr>
              <w:t>Vidna površina zaslona</w:t>
            </w:r>
          </w:p>
        </w:tc>
        <w:tc>
          <w:tcPr>
            <w:tcW w:w="6247" w:type="dxa"/>
            <w:tcBorders>
              <w:top w:val="single" w:sz="6" w:space="0" w:color="000000"/>
              <w:left w:val="single" w:sz="6" w:space="0" w:color="000000"/>
              <w:bottom w:val="single" w:sz="6" w:space="0" w:color="000000"/>
              <w:right w:val="single" w:sz="6" w:space="0" w:color="000000"/>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Calibri" w:hAnsi="Arial" w:cs="Arial"/>
                <w:kern w:val="2"/>
                <w:sz w:val="18"/>
                <w:szCs w:val="18"/>
                <w:lang w:bidi="hi-IN"/>
              </w:rPr>
              <w:t>Vsaj 23,8''</w:t>
            </w:r>
          </w:p>
        </w:tc>
      </w:tr>
      <w:tr w:rsidR="00373097" w:rsidRPr="003B2B79" w:rsidTr="00F43F99">
        <w:trPr>
          <w:cantSplit/>
          <w:trHeight w:val="247"/>
        </w:trPr>
        <w:tc>
          <w:tcPr>
            <w:tcW w:w="3375" w:type="dxa"/>
            <w:tcBorders>
              <w:top w:val="single" w:sz="6" w:space="0" w:color="000000"/>
              <w:left w:val="single" w:sz="6" w:space="0" w:color="000000"/>
              <w:bottom w:val="single" w:sz="6" w:space="0" w:color="000000"/>
              <w:right w:val="single" w:sz="6" w:space="0" w:color="000000"/>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Times New Roman" w:hAnsi="Arial" w:cs="Arial"/>
                <w:b/>
                <w:bCs/>
                <w:kern w:val="2"/>
                <w:sz w:val="18"/>
                <w:szCs w:val="18"/>
                <w:lang w:eastAsia="sl-SI" w:bidi="hi-IN"/>
              </w:rPr>
              <w:t>Ločljivost</w:t>
            </w:r>
          </w:p>
        </w:tc>
        <w:tc>
          <w:tcPr>
            <w:tcW w:w="6247" w:type="dxa"/>
            <w:tcBorders>
              <w:top w:val="single" w:sz="6" w:space="0" w:color="000000"/>
              <w:left w:val="single" w:sz="6" w:space="0" w:color="000000"/>
              <w:bottom w:val="single" w:sz="6" w:space="0" w:color="000000"/>
              <w:right w:val="single" w:sz="6" w:space="0" w:color="000000"/>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Times New Roman" w:hAnsi="Arial" w:cs="Arial"/>
                <w:kern w:val="2"/>
                <w:sz w:val="18"/>
                <w:szCs w:val="18"/>
                <w:lang w:eastAsia="sl-SI" w:bidi="hi-IN"/>
              </w:rPr>
              <w:t>vsaj 1920 x 1080 LED IPS</w:t>
            </w:r>
          </w:p>
        </w:tc>
      </w:tr>
      <w:tr w:rsidR="00373097" w:rsidRPr="003B2B79" w:rsidTr="00F43F99">
        <w:trPr>
          <w:cantSplit/>
          <w:trHeight w:val="247"/>
        </w:trPr>
        <w:tc>
          <w:tcPr>
            <w:tcW w:w="3375" w:type="dxa"/>
            <w:tcBorders>
              <w:top w:val="single" w:sz="6" w:space="0" w:color="000000"/>
              <w:left w:val="single" w:sz="6" w:space="0" w:color="000000"/>
              <w:bottom w:val="single" w:sz="6" w:space="0" w:color="000000"/>
              <w:right w:val="single" w:sz="6" w:space="0" w:color="000000"/>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Times New Roman" w:hAnsi="Arial" w:cs="Arial"/>
                <w:b/>
                <w:bCs/>
                <w:kern w:val="2"/>
                <w:sz w:val="18"/>
                <w:szCs w:val="18"/>
                <w:lang w:eastAsia="sl-SI" w:bidi="hi-IN"/>
              </w:rPr>
              <w:t>Svetilnost</w:t>
            </w:r>
          </w:p>
        </w:tc>
        <w:tc>
          <w:tcPr>
            <w:tcW w:w="6247" w:type="dxa"/>
            <w:tcBorders>
              <w:top w:val="single" w:sz="6" w:space="0" w:color="000000"/>
              <w:left w:val="single" w:sz="6" w:space="0" w:color="000000"/>
              <w:bottom w:val="single" w:sz="6" w:space="0" w:color="000000"/>
              <w:right w:val="single" w:sz="6" w:space="0" w:color="000000"/>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Times New Roman" w:hAnsi="Arial" w:cs="Arial"/>
                <w:kern w:val="2"/>
                <w:sz w:val="18"/>
                <w:szCs w:val="18"/>
                <w:lang w:eastAsia="sl-SI" w:bidi="hi-IN"/>
              </w:rPr>
              <w:t>vsaj 250cd/m2</w:t>
            </w:r>
          </w:p>
        </w:tc>
      </w:tr>
      <w:tr w:rsidR="00373097" w:rsidRPr="003B2B79" w:rsidTr="00F43F99">
        <w:trPr>
          <w:cantSplit/>
          <w:trHeight w:val="247"/>
        </w:trPr>
        <w:tc>
          <w:tcPr>
            <w:tcW w:w="3375" w:type="dxa"/>
            <w:tcBorders>
              <w:top w:val="single" w:sz="6" w:space="0" w:color="000000"/>
              <w:left w:val="single" w:sz="6" w:space="0" w:color="000000"/>
              <w:bottom w:val="single" w:sz="6" w:space="0" w:color="000000"/>
              <w:right w:val="single" w:sz="6" w:space="0" w:color="000000"/>
            </w:tcBorders>
            <w:shd w:val="clear" w:color="auto" w:fill="FFFFFF"/>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Times New Roman" w:hAnsi="Arial" w:cs="Arial"/>
                <w:b/>
                <w:bCs/>
                <w:kern w:val="2"/>
                <w:sz w:val="18"/>
                <w:szCs w:val="18"/>
                <w:lang w:eastAsia="sl-SI" w:bidi="hi-IN"/>
              </w:rPr>
              <w:t>Kontrast:</w:t>
            </w:r>
          </w:p>
        </w:tc>
        <w:tc>
          <w:tcPr>
            <w:tcW w:w="6247" w:type="dxa"/>
            <w:tcBorders>
              <w:top w:val="single" w:sz="6" w:space="0" w:color="000000"/>
              <w:left w:val="single" w:sz="6" w:space="0" w:color="000000"/>
              <w:bottom w:val="single" w:sz="6" w:space="0" w:color="000000"/>
              <w:right w:val="single" w:sz="6" w:space="0" w:color="000000"/>
            </w:tcBorders>
            <w:shd w:val="clear" w:color="auto" w:fill="FFFFFF"/>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Times New Roman" w:hAnsi="Arial" w:cs="Arial"/>
                <w:kern w:val="2"/>
                <w:sz w:val="18"/>
                <w:szCs w:val="18"/>
                <w:lang w:eastAsia="sl-SI" w:bidi="hi-IN"/>
              </w:rPr>
              <w:t>1000:1</w:t>
            </w:r>
          </w:p>
        </w:tc>
      </w:tr>
      <w:tr w:rsidR="00373097" w:rsidRPr="003B2B79" w:rsidTr="00F43F99">
        <w:trPr>
          <w:cantSplit/>
          <w:trHeight w:val="247"/>
        </w:trPr>
        <w:tc>
          <w:tcPr>
            <w:tcW w:w="3375" w:type="dxa"/>
            <w:tcBorders>
              <w:top w:val="single" w:sz="6" w:space="0" w:color="000000"/>
              <w:left w:val="single" w:sz="6" w:space="0" w:color="000000"/>
              <w:bottom w:val="single" w:sz="6" w:space="0" w:color="000000"/>
              <w:right w:val="single" w:sz="6" w:space="0" w:color="000000"/>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Times New Roman" w:hAnsi="Arial" w:cs="Arial"/>
                <w:b/>
                <w:bCs/>
                <w:kern w:val="2"/>
                <w:sz w:val="18"/>
                <w:szCs w:val="18"/>
                <w:lang w:eastAsia="sl-SI" w:bidi="hi-IN"/>
              </w:rPr>
              <w:t>Vidni kot (</w:t>
            </w:r>
            <w:proofErr w:type="spellStart"/>
            <w:r w:rsidRPr="003B2B79">
              <w:rPr>
                <w:rFonts w:ascii="Arial" w:eastAsia="Times New Roman" w:hAnsi="Arial" w:cs="Arial"/>
                <w:b/>
                <w:bCs/>
                <w:kern w:val="2"/>
                <w:sz w:val="18"/>
                <w:szCs w:val="18"/>
                <w:lang w:eastAsia="sl-SI" w:bidi="hi-IN"/>
              </w:rPr>
              <w:t>hotizontalno</w:t>
            </w:r>
            <w:proofErr w:type="spellEnd"/>
            <w:r w:rsidRPr="003B2B79">
              <w:rPr>
                <w:rFonts w:ascii="Arial" w:eastAsia="Times New Roman" w:hAnsi="Arial" w:cs="Arial"/>
                <w:b/>
                <w:bCs/>
                <w:kern w:val="2"/>
                <w:sz w:val="18"/>
                <w:szCs w:val="18"/>
                <w:lang w:eastAsia="sl-SI" w:bidi="hi-IN"/>
              </w:rPr>
              <w:t>/vertikalno)</w:t>
            </w:r>
          </w:p>
        </w:tc>
        <w:tc>
          <w:tcPr>
            <w:tcW w:w="6247" w:type="dxa"/>
            <w:tcBorders>
              <w:top w:val="single" w:sz="6" w:space="0" w:color="000000"/>
              <w:left w:val="single" w:sz="6" w:space="0" w:color="000000"/>
              <w:bottom w:val="single" w:sz="6" w:space="0" w:color="000000"/>
              <w:right w:val="single" w:sz="6" w:space="0" w:color="000000"/>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highlight w:val="cyan"/>
                <w:lang w:bidi="hi-IN"/>
              </w:rPr>
            </w:pPr>
            <w:r w:rsidRPr="003B2B79">
              <w:rPr>
                <w:rFonts w:ascii="Arial" w:eastAsia="Times New Roman" w:hAnsi="Arial" w:cs="Arial"/>
                <w:kern w:val="2"/>
                <w:sz w:val="18"/>
                <w:szCs w:val="18"/>
                <w:lang w:eastAsia="sl-SI" w:bidi="hi-IN"/>
              </w:rPr>
              <w:t>178/178 ali boljše</w:t>
            </w:r>
          </w:p>
        </w:tc>
      </w:tr>
      <w:tr w:rsidR="00373097" w:rsidRPr="003B2B79" w:rsidTr="00F43F99">
        <w:trPr>
          <w:cantSplit/>
          <w:trHeight w:val="247"/>
        </w:trPr>
        <w:tc>
          <w:tcPr>
            <w:tcW w:w="3375" w:type="dxa"/>
            <w:tcBorders>
              <w:top w:val="single" w:sz="6" w:space="0" w:color="000000"/>
              <w:left w:val="single" w:sz="6" w:space="0" w:color="000000"/>
              <w:bottom w:val="single" w:sz="6" w:space="0" w:color="000000"/>
              <w:right w:val="single" w:sz="6" w:space="0" w:color="000000"/>
            </w:tcBorders>
            <w:shd w:val="clear" w:color="auto" w:fill="auto"/>
          </w:tcPr>
          <w:p w:rsidR="00373097" w:rsidRPr="003B2B79" w:rsidRDefault="00373097" w:rsidP="00373097">
            <w:pPr>
              <w:widowControl w:val="0"/>
              <w:suppressAutoHyphens/>
              <w:spacing w:after="0" w:line="240" w:lineRule="auto"/>
              <w:rPr>
                <w:rFonts w:ascii="Arial" w:eastAsia="Calibri" w:hAnsi="Arial" w:cs="Arial"/>
                <w:b/>
                <w:bCs/>
                <w:kern w:val="2"/>
                <w:sz w:val="18"/>
                <w:szCs w:val="18"/>
                <w:lang w:bidi="hi-IN"/>
              </w:rPr>
            </w:pPr>
            <w:r w:rsidRPr="003B2B79">
              <w:rPr>
                <w:rFonts w:ascii="Arial" w:eastAsia="Times New Roman" w:hAnsi="Arial" w:cs="Arial"/>
                <w:b/>
                <w:bCs/>
                <w:kern w:val="2"/>
                <w:sz w:val="18"/>
                <w:szCs w:val="18"/>
                <w:lang w:eastAsia="sl-SI" w:bidi="hi-IN"/>
              </w:rPr>
              <w:t>Odzivni čas</w:t>
            </w:r>
          </w:p>
        </w:tc>
        <w:tc>
          <w:tcPr>
            <w:tcW w:w="6247" w:type="dxa"/>
            <w:tcBorders>
              <w:top w:val="single" w:sz="6" w:space="0" w:color="000000"/>
              <w:left w:val="single" w:sz="6" w:space="0" w:color="000000"/>
              <w:bottom w:val="single" w:sz="6" w:space="0" w:color="000000"/>
              <w:right w:val="single" w:sz="6" w:space="0" w:color="000000"/>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highlight w:val="cyan"/>
                <w:lang w:bidi="hi-IN"/>
              </w:rPr>
            </w:pPr>
            <w:r w:rsidRPr="003B2B79">
              <w:rPr>
                <w:rFonts w:ascii="Arial" w:eastAsia="Times New Roman" w:hAnsi="Arial" w:cs="Arial"/>
                <w:kern w:val="2"/>
                <w:sz w:val="18"/>
                <w:szCs w:val="18"/>
                <w:lang w:eastAsia="sl-SI" w:bidi="hi-IN"/>
              </w:rPr>
              <w:t>6 ms ali manj</w:t>
            </w:r>
          </w:p>
        </w:tc>
      </w:tr>
      <w:tr w:rsidR="00373097" w:rsidRPr="003B2B79" w:rsidTr="00F43F99">
        <w:trPr>
          <w:cantSplit/>
          <w:trHeight w:val="247"/>
        </w:trPr>
        <w:tc>
          <w:tcPr>
            <w:tcW w:w="3375" w:type="dxa"/>
            <w:tcBorders>
              <w:top w:val="single" w:sz="6" w:space="0" w:color="000000"/>
              <w:left w:val="single" w:sz="6" w:space="0" w:color="000000"/>
              <w:bottom w:val="single" w:sz="6" w:space="0" w:color="000000"/>
              <w:right w:val="single" w:sz="6" w:space="0" w:color="000000"/>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Times New Roman" w:hAnsi="Arial" w:cs="Arial"/>
                <w:b/>
                <w:bCs/>
                <w:kern w:val="2"/>
                <w:sz w:val="18"/>
                <w:szCs w:val="18"/>
                <w:lang w:eastAsia="sl-SI" w:bidi="hi-IN"/>
              </w:rPr>
              <w:t>Priključki</w:t>
            </w:r>
          </w:p>
        </w:tc>
        <w:tc>
          <w:tcPr>
            <w:tcW w:w="6247" w:type="dxa"/>
            <w:tcBorders>
              <w:top w:val="single" w:sz="6" w:space="0" w:color="000000"/>
              <w:left w:val="single" w:sz="6" w:space="0" w:color="000000"/>
              <w:bottom w:val="single" w:sz="6" w:space="0" w:color="000000"/>
              <w:right w:val="single" w:sz="6" w:space="0" w:color="000000"/>
            </w:tcBorders>
            <w:shd w:val="clear" w:color="auto" w:fill="auto"/>
          </w:tcPr>
          <w:p w:rsidR="00373097" w:rsidRPr="003B2B79" w:rsidRDefault="00373097" w:rsidP="00373097">
            <w:pPr>
              <w:widowControl w:val="0"/>
              <w:suppressAutoHyphens/>
              <w:spacing w:after="0" w:line="240" w:lineRule="auto"/>
              <w:rPr>
                <w:rFonts w:ascii="Arial" w:eastAsia="Times New Roman" w:hAnsi="Arial" w:cs="Arial"/>
                <w:kern w:val="2"/>
                <w:sz w:val="18"/>
                <w:szCs w:val="18"/>
                <w:lang w:eastAsia="sl-SI" w:bidi="hi-IN"/>
              </w:rPr>
            </w:pPr>
          </w:p>
          <w:p w:rsidR="00373097" w:rsidRPr="003B2B79" w:rsidRDefault="00373097" w:rsidP="00373097">
            <w:pPr>
              <w:widowControl w:val="0"/>
              <w:suppressAutoHyphens/>
              <w:spacing w:after="0" w:line="240" w:lineRule="auto"/>
              <w:rPr>
                <w:rFonts w:ascii="Arial" w:eastAsia="Calibri" w:hAnsi="Arial" w:cs="Arial"/>
                <w:kern w:val="2"/>
                <w:sz w:val="18"/>
                <w:szCs w:val="18"/>
                <w:highlight w:val="cyan"/>
                <w:lang w:bidi="hi-IN"/>
              </w:rPr>
            </w:pPr>
            <w:r w:rsidRPr="003B2B79">
              <w:rPr>
                <w:rFonts w:ascii="Arial" w:eastAsia="Times New Roman" w:hAnsi="Arial" w:cs="Arial"/>
                <w:kern w:val="2"/>
                <w:sz w:val="18"/>
                <w:szCs w:val="18"/>
                <w:lang w:eastAsia="sl-SI" w:bidi="hi-IN"/>
              </w:rPr>
              <w:t xml:space="preserve">Vsaj HDMI, </w:t>
            </w:r>
            <w:proofErr w:type="spellStart"/>
            <w:r w:rsidRPr="003B2B79">
              <w:rPr>
                <w:rFonts w:ascii="Arial" w:eastAsia="Times New Roman" w:hAnsi="Arial" w:cs="Arial"/>
                <w:kern w:val="2"/>
                <w:sz w:val="18"/>
                <w:szCs w:val="18"/>
                <w:lang w:eastAsia="sl-SI" w:bidi="hi-IN"/>
              </w:rPr>
              <w:t>Display</w:t>
            </w:r>
            <w:proofErr w:type="spellEnd"/>
            <w:r w:rsidRPr="003B2B79">
              <w:rPr>
                <w:rFonts w:ascii="Arial" w:eastAsia="Times New Roman" w:hAnsi="Arial" w:cs="Arial"/>
                <w:kern w:val="2"/>
                <w:sz w:val="18"/>
                <w:szCs w:val="18"/>
                <w:lang w:eastAsia="sl-SI" w:bidi="hi-IN"/>
              </w:rPr>
              <w:t xml:space="preserve"> Port, USB</w:t>
            </w:r>
          </w:p>
        </w:tc>
      </w:tr>
      <w:tr w:rsidR="00373097" w:rsidRPr="003B2B79" w:rsidTr="00F43F99">
        <w:trPr>
          <w:cantSplit/>
          <w:trHeight w:val="247"/>
        </w:trPr>
        <w:tc>
          <w:tcPr>
            <w:tcW w:w="3375" w:type="dxa"/>
            <w:tcBorders>
              <w:top w:val="single" w:sz="6" w:space="0" w:color="000000"/>
              <w:left w:val="single" w:sz="6" w:space="0" w:color="000000"/>
              <w:bottom w:val="single" w:sz="6" w:space="0" w:color="000000"/>
              <w:right w:val="single" w:sz="6" w:space="0" w:color="000000"/>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Times New Roman" w:hAnsi="Arial" w:cs="Arial"/>
                <w:b/>
                <w:bCs/>
                <w:kern w:val="2"/>
                <w:sz w:val="18"/>
                <w:szCs w:val="18"/>
                <w:lang w:eastAsia="sl-SI" w:bidi="hi-IN"/>
              </w:rPr>
              <w:t xml:space="preserve">Stojalo </w:t>
            </w:r>
          </w:p>
        </w:tc>
        <w:tc>
          <w:tcPr>
            <w:tcW w:w="6247" w:type="dxa"/>
            <w:tcBorders>
              <w:top w:val="single" w:sz="6" w:space="0" w:color="000000"/>
              <w:left w:val="single" w:sz="6" w:space="0" w:color="000000"/>
              <w:bottom w:val="single" w:sz="6" w:space="0" w:color="000000"/>
              <w:right w:val="single" w:sz="6" w:space="0" w:color="000000"/>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Times New Roman" w:hAnsi="Arial" w:cs="Arial"/>
                <w:kern w:val="2"/>
                <w:sz w:val="18"/>
                <w:szCs w:val="18"/>
                <w:lang w:eastAsia="sl-SI" w:bidi="hi-IN"/>
              </w:rPr>
              <w:t xml:space="preserve">Nastavljivo po višini (vsaj 110mm), vrtljivo, mora omogočati </w:t>
            </w:r>
            <w:proofErr w:type="spellStart"/>
            <w:r w:rsidRPr="003B2B79">
              <w:rPr>
                <w:rFonts w:ascii="Arial" w:eastAsia="Times New Roman" w:hAnsi="Arial" w:cs="Arial"/>
                <w:kern w:val="2"/>
                <w:sz w:val="18"/>
                <w:szCs w:val="18"/>
                <w:lang w:eastAsia="sl-SI" w:bidi="hi-IN"/>
              </w:rPr>
              <w:t>Tilt</w:t>
            </w:r>
            <w:proofErr w:type="spellEnd"/>
            <w:r w:rsidRPr="003B2B79">
              <w:rPr>
                <w:rFonts w:ascii="Arial" w:eastAsia="Times New Roman" w:hAnsi="Arial" w:cs="Arial"/>
                <w:kern w:val="2"/>
                <w:sz w:val="18"/>
                <w:szCs w:val="18"/>
                <w:lang w:eastAsia="sl-SI" w:bidi="hi-IN"/>
              </w:rPr>
              <w:t xml:space="preserve"> (vsaj -5 do 23 stopinj) in Pivot</w:t>
            </w:r>
          </w:p>
        </w:tc>
      </w:tr>
      <w:tr w:rsidR="00373097" w:rsidRPr="003B2B79" w:rsidTr="00F43F99">
        <w:trPr>
          <w:cantSplit/>
          <w:trHeight w:val="247"/>
        </w:trPr>
        <w:tc>
          <w:tcPr>
            <w:tcW w:w="3375" w:type="dxa"/>
            <w:tcBorders>
              <w:top w:val="single" w:sz="6" w:space="0" w:color="000000"/>
              <w:left w:val="single" w:sz="6" w:space="0" w:color="000000"/>
              <w:bottom w:val="single" w:sz="6" w:space="0" w:color="000000"/>
              <w:right w:val="single" w:sz="6" w:space="0" w:color="000000"/>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Times New Roman" w:hAnsi="Arial" w:cs="Arial"/>
                <w:b/>
                <w:bCs/>
                <w:kern w:val="2"/>
                <w:sz w:val="18"/>
                <w:szCs w:val="18"/>
                <w:lang w:eastAsia="sl-SI" w:bidi="hi-IN"/>
              </w:rPr>
              <w:t>Garancija</w:t>
            </w:r>
          </w:p>
        </w:tc>
        <w:tc>
          <w:tcPr>
            <w:tcW w:w="6247" w:type="dxa"/>
            <w:tcBorders>
              <w:top w:val="single" w:sz="6" w:space="0" w:color="000000"/>
              <w:left w:val="single" w:sz="6" w:space="0" w:color="000000"/>
              <w:bottom w:val="single" w:sz="6" w:space="0" w:color="000000"/>
              <w:right w:val="single" w:sz="6" w:space="0" w:color="000000"/>
            </w:tcBorders>
            <w:shd w:val="clear" w:color="auto" w:fill="auto"/>
          </w:tcPr>
          <w:p w:rsidR="00373097" w:rsidRPr="003B2B79" w:rsidRDefault="00373097" w:rsidP="00373097">
            <w:pPr>
              <w:widowControl w:val="0"/>
              <w:suppressAutoHyphens/>
              <w:spacing w:after="0" w:line="240" w:lineRule="auto"/>
              <w:rPr>
                <w:rFonts w:ascii="Arial" w:eastAsia="Calibri" w:hAnsi="Arial" w:cs="Arial"/>
                <w:kern w:val="2"/>
                <w:sz w:val="18"/>
                <w:szCs w:val="18"/>
                <w:lang w:bidi="hi-IN"/>
              </w:rPr>
            </w:pPr>
            <w:r w:rsidRPr="003B2B79">
              <w:rPr>
                <w:rFonts w:ascii="Arial" w:eastAsia="NSimSun" w:hAnsi="Arial" w:cs="Arial"/>
                <w:kern w:val="2"/>
                <w:sz w:val="18"/>
                <w:szCs w:val="18"/>
                <w:lang w:eastAsia="zh-CN" w:bidi="hi-IN"/>
              </w:rPr>
              <w:t>Garancija proizvajalca vsaj 3 leta</w:t>
            </w:r>
          </w:p>
        </w:tc>
      </w:tr>
      <w:tr w:rsidR="00373097" w:rsidRPr="003B2B79" w:rsidTr="00F43F99">
        <w:trPr>
          <w:cantSplit/>
          <w:trHeight w:val="247"/>
        </w:trPr>
        <w:tc>
          <w:tcPr>
            <w:tcW w:w="3375" w:type="dxa"/>
            <w:tcBorders>
              <w:top w:val="single" w:sz="6" w:space="0" w:color="000000"/>
              <w:left w:val="single" w:sz="6" w:space="0" w:color="000000"/>
              <w:bottom w:val="single" w:sz="6" w:space="0" w:color="000000"/>
              <w:right w:val="single" w:sz="6" w:space="0" w:color="000000"/>
            </w:tcBorders>
            <w:shd w:val="clear" w:color="auto" w:fill="auto"/>
          </w:tcPr>
          <w:p w:rsidR="00373097" w:rsidRPr="003B2B79" w:rsidRDefault="00373097" w:rsidP="00373097">
            <w:pPr>
              <w:widowControl w:val="0"/>
              <w:suppressAutoHyphens/>
              <w:spacing w:after="0" w:line="240" w:lineRule="auto"/>
              <w:rPr>
                <w:rFonts w:ascii="Arial" w:eastAsia="Times New Roman" w:hAnsi="Arial" w:cs="Arial"/>
                <w:b/>
                <w:bCs/>
                <w:kern w:val="2"/>
                <w:sz w:val="18"/>
                <w:szCs w:val="18"/>
                <w:lang w:eastAsia="sl-SI" w:bidi="hi-IN"/>
              </w:rPr>
            </w:pPr>
            <w:r w:rsidRPr="003B2B79">
              <w:rPr>
                <w:rFonts w:ascii="Arial" w:eastAsia="Times New Roman" w:hAnsi="Arial" w:cs="Arial"/>
                <w:b/>
                <w:bCs/>
                <w:kern w:val="2"/>
                <w:sz w:val="18"/>
                <w:szCs w:val="18"/>
                <w:lang w:eastAsia="sl-SI" w:bidi="hi-IN"/>
              </w:rPr>
              <w:t>Ostalo</w:t>
            </w:r>
          </w:p>
        </w:tc>
        <w:tc>
          <w:tcPr>
            <w:tcW w:w="6247" w:type="dxa"/>
            <w:tcBorders>
              <w:top w:val="single" w:sz="6" w:space="0" w:color="000000"/>
              <w:left w:val="single" w:sz="6" w:space="0" w:color="000000"/>
              <w:bottom w:val="single" w:sz="6" w:space="0" w:color="000000"/>
              <w:right w:val="single" w:sz="6" w:space="0" w:color="000000"/>
            </w:tcBorders>
            <w:shd w:val="clear" w:color="auto" w:fill="auto"/>
          </w:tcPr>
          <w:p w:rsidR="00373097" w:rsidRPr="003B2B79" w:rsidRDefault="00373097" w:rsidP="00373097">
            <w:pPr>
              <w:widowControl w:val="0"/>
              <w:suppressAutoHyphens/>
              <w:spacing w:after="0" w:line="240" w:lineRule="auto"/>
              <w:rPr>
                <w:rFonts w:ascii="Arial" w:eastAsia="Times New Roman" w:hAnsi="Arial" w:cs="Arial"/>
                <w:kern w:val="2"/>
                <w:sz w:val="18"/>
                <w:szCs w:val="18"/>
                <w:lang w:eastAsia="sl-SI" w:bidi="hi-IN"/>
              </w:rPr>
            </w:pPr>
            <w:r w:rsidRPr="003B2B79">
              <w:rPr>
                <w:rFonts w:ascii="Arial" w:eastAsia="Times New Roman" w:hAnsi="Arial" w:cs="Arial"/>
                <w:kern w:val="2"/>
                <w:sz w:val="18"/>
                <w:szCs w:val="18"/>
                <w:lang w:eastAsia="sl-SI" w:bidi="hi-IN"/>
              </w:rPr>
              <w:t xml:space="preserve">Monitor mora ustrezati naslednjim standardom oz. certifikatom: najnovejši standard ENERGY STAR za energetsko učinkovitost, TCO </w:t>
            </w:r>
            <w:proofErr w:type="spellStart"/>
            <w:r w:rsidRPr="003B2B79">
              <w:rPr>
                <w:rFonts w:ascii="Arial" w:eastAsia="Times New Roman" w:hAnsi="Arial" w:cs="Arial"/>
                <w:kern w:val="2"/>
                <w:sz w:val="18"/>
                <w:szCs w:val="18"/>
                <w:lang w:eastAsia="sl-SI" w:bidi="hi-IN"/>
              </w:rPr>
              <w:t>Edge</w:t>
            </w:r>
            <w:proofErr w:type="spellEnd"/>
            <w:r w:rsidRPr="003B2B79">
              <w:rPr>
                <w:rFonts w:ascii="Arial" w:eastAsia="Times New Roman" w:hAnsi="Arial" w:cs="Arial"/>
                <w:kern w:val="2"/>
                <w:sz w:val="18"/>
                <w:szCs w:val="18"/>
                <w:lang w:eastAsia="sl-SI" w:bidi="hi-IN"/>
              </w:rPr>
              <w:t xml:space="preserve"> 1.1 </w:t>
            </w:r>
            <w:proofErr w:type="spellStart"/>
            <w:r w:rsidRPr="003B2B79">
              <w:rPr>
                <w:rFonts w:ascii="Arial" w:eastAsia="Times New Roman" w:hAnsi="Arial" w:cs="Arial"/>
                <w:kern w:val="2"/>
                <w:sz w:val="18"/>
                <w:szCs w:val="18"/>
                <w:lang w:eastAsia="sl-SI" w:bidi="hi-IN"/>
              </w:rPr>
              <w:t>Certified</w:t>
            </w:r>
            <w:proofErr w:type="spellEnd"/>
            <w:r w:rsidRPr="003B2B79">
              <w:rPr>
                <w:rFonts w:ascii="Arial" w:eastAsia="Times New Roman" w:hAnsi="Arial" w:cs="Arial"/>
                <w:kern w:val="2"/>
                <w:sz w:val="18"/>
                <w:szCs w:val="18"/>
                <w:lang w:eastAsia="sl-SI" w:bidi="hi-IN"/>
              </w:rPr>
              <w:t xml:space="preserve">, EPEAT </w:t>
            </w:r>
            <w:proofErr w:type="spellStart"/>
            <w:r w:rsidRPr="003B2B79">
              <w:rPr>
                <w:rFonts w:ascii="Arial" w:eastAsia="Times New Roman" w:hAnsi="Arial" w:cs="Arial"/>
                <w:kern w:val="2"/>
                <w:sz w:val="18"/>
                <w:szCs w:val="18"/>
                <w:lang w:eastAsia="sl-SI" w:bidi="hi-IN"/>
              </w:rPr>
              <w:t>Gold</w:t>
            </w:r>
            <w:proofErr w:type="spellEnd"/>
            <w:r w:rsidRPr="003B2B79">
              <w:rPr>
                <w:rFonts w:ascii="Arial" w:eastAsia="Times New Roman" w:hAnsi="Arial" w:cs="Arial"/>
                <w:kern w:val="2"/>
                <w:sz w:val="18"/>
                <w:szCs w:val="18"/>
                <w:lang w:eastAsia="sl-SI" w:bidi="hi-IN"/>
              </w:rPr>
              <w:t xml:space="preserve">, </w:t>
            </w:r>
            <w:proofErr w:type="spellStart"/>
            <w:r w:rsidRPr="003B2B79">
              <w:rPr>
                <w:rFonts w:ascii="Arial" w:eastAsia="Times New Roman" w:hAnsi="Arial" w:cs="Arial"/>
                <w:kern w:val="2"/>
                <w:sz w:val="18"/>
                <w:szCs w:val="18"/>
                <w:lang w:eastAsia="sl-SI" w:bidi="hi-IN"/>
              </w:rPr>
              <w:t>RoHs</w:t>
            </w:r>
            <w:proofErr w:type="spellEnd"/>
            <w:r w:rsidRPr="003B2B79">
              <w:rPr>
                <w:rFonts w:ascii="Arial" w:eastAsia="Times New Roman" w:hAnsi="Arial" w:cs="Arial"/>
                <w:kern w:val="2"/>
                <w:sz w:val="18"/>
                <w:szCs w:val="18"/>
                <w:lang w:eastAsia="sl-SI" w:bidi="hi-IN"/>
              </w:rPr>
              <w:t xml:space="preserve">;  </w:t>
            </w:r>
          </w:p>
          <w:p w:rsidR="00373097" w:rsidRPr="003B2B79" w:rsidRDefault="00373097" w:rsidP="00373097">
            <w:pPr>
              <w:widowControl w:val="0"/>
              <w:suppressAutoHyphens/>
              <w:spacing w:after="0" w:line="240" w:lineRule="auto"/>
              <w:rPr>
                <w:rFonts w:ascii="Arial" w:eastAsia="Times New Roman" w:hAnsi="Arial" w:cs="Arial"/>
                <w:kern w:val="2"/>
                <w:sz w:val="18"/>
                <w:szCs w:val="18"/>
                <w:lang w:eastAsia="sl-SI" w:bidi="hi-IN"/>
              </w:rPr>
            </w:pPr>
            <w:r w:rsidRPr="003B2B79">
              <w:rPr>
                <w:rFonts w:ascii="Arial" w:eastAsia="Times New Roman" w:hAnsi="Arial" w:cs="Arial"/>
                <w:kern w:val="2"/>
                <w:sz w:val="18"/>
                <w:szCs w:val="18"/>
                <w:lang w:eastAsia="sl-SI" w:bidi="hi-IN"/>
              </w:rPr>
              <w:t xml:space="preserve">Priložen USB in DP kabel;   </w:t>
            </w:r>
          </w:p>
          <w:p w:rsidR="00373097" w:rsidRPr="003B2B79" w:rsidRDefault="00373097" w:rsidP="00373097">
            <w:pPr>
              <w:widowControl w:val="0"/>
              <w:suppressAutoHyphens/>
              <w:spacing w:after="0" w:line="240" w:lineRule="auto"/>
              <w:rPr>
                <w:rFonts w:ascii="Arial" w:eastAsia="Times New Roman" w:hAnsi="Arial" w:cs="Arial"/>
                <w:kern w:val="2"/>
                <w:sz w:val="18"/>
                <w:szCs w:val="18"/>
                <w:lang w:eastAsia="sl-SI" w:bidi="hi-IN"/>
              </w:rPr>
            </w:pPr>
            <w:r w:rsidRPr="003B2B79">
              <w:rPr>
                <w:rFonts w:ascii="Arial" w:eastAsia="Times New Roman" w:hAnsi="Arial" w:cs="Arial"/>
                <w:kern w:val="2"/>
                <w:sz w:val="18"/>
                <w:szCs w:val="18"/>
                <w:lang w:eastAsia="sl-SI" w:bidi="hi-IN"/>
              </w:rPr>
              <w:t>Vgrajen USB Hub z vsaj 4 x USB 3.0 port za priključitev zunanjih naprav (kot npr. USB ključ)</w:t>
            </w:r>
          </w:p>
        </w:tc>
      </w:tr>
    </w:tbl>
    <w:p w:rsidR="00373097" w:rsidRPr="003B2B79" w:rsidRDefault="00373097" w:rsidP="00373097">
      <w:pPr>
        <w:suppressAutoHyphens/>
        <w:spacing w:after="0" w:line="240" w:lineRule="auto"/>
        <w:rPr>
          <w:rFonts w:ascii="Arial" w:eastAsia="NSimSun" w:hAnsi="Arial" w:cs="Arial"/>
          <w:kern w:val="2"/>
          <w:sz w:val="18"/>
          <w:szCs w:val="18"/>
          <w:lang w:eastAsia="zh-CN" w:bidi="hi-IN"/>
        </w:rPr>
      </w:pPr>
    </w:p>
    <w:p w:rsidR="00DA4282" w:rsidRPr="003B2B79" w:rsidRDefault="00DA4282" w:rsidP="00DA4282">
      <w:pPr>
        <w:numPr>
          <w:ilvl w:val="0"/>
          <w:numId w:val="29"/>
        </w:numPr>
        <w:suppressAutoHyphens/>
        <w:spacing w:after="0" w:line="240" w:lineRule="auto"/>
        <w:contextualSpacing/>
        <w:jc w:val="both"/>
        <w:rPr>
          <w:rFonts w:ascii="Arial" w:eastAsia="NSimSun" w:hAnsi="Arial" w:cs="Arial"/>
          <w:b/>
          <w:kern w:val="2"/>
          <w:sz w:val="18"/>
          <w:szCs w:val="18"/>
          <w:lang w:eastAsia="zh-CN" w:bidi="hi-IN"/>
        </w:rPr>
      </w:pPr>
      <w:r>
        <w:rPr>
          <w:rFonts w:ascii="Arial" w:eastAsia="NSimSun" w:hAnsi="Arial" w:cs="Arial"/>
          <w:b/>
          <w:kern w:val="2"/>
          <w:sz w:val="18"/>
          <w:szCs w:val="18"/>
          <w:lang w:eastAsia="zh-CN" w:bidi="hi-IN"/>
        </w:rPr>
        <w:t>Mrežno stikalo za tehnično omrežje</w:t>
      </w:r>
    </w:p>
    <w:tbl>
      <w:tblPr>
        <w:tblW w:w="9412" w:type="dxa"/>
        <w:tblInd w:w="-8" w:type="dxa"/>
        <w:tblLayout w:type="fixed"/>
        <w:tblCellMar>
          <w:top w:w="57" w:type="dxa"/>
          <w:left w:w="20" w:type="dxa"/>
          <w:bottom w:w="57" w:type="dxa"/>
          <w:right w:w="57" w:type="dxa"/>
        </w:tblCellMar>
        <w:tblLook w:val="04A0" w:firstRow="1" w:lastRow="0" w:firstColumn="1" w:lastColumn="0" w:noHBand="0" w:noVBand="1"/>
      </w:tblPr>
      <w:tblGrid>
        <w:gridCol w:w="1418"/>
        <w:gridCol w:w="4394"/>
        <w:gridCol w:w="3600"/>
      </w:tblGrid>
      <w:tr w:rsidR="00DA4282" w:rsidRPr="003B2B79" w:rsidTr="00DA4282">
        <w:trPr>
          <w:cantSplit/>
          <w:trHeight w:val="261"/>
        </w:trPr>
        <w:tc>
          <w:tcPr>
            <w:tcW w:w="1418" w:type="dxa"/>
            <w:tcBorders>
              <w:top w:val="single" w:sz="6" w:space="0" w:color="000000"/>
              <w:left w:val="single" w:sz="6" w:space="0" w:color="000000"/>
              <w:bottom w:val="single" w:sz="6" w:space="0" w:color="000000"/>
              <w:right w:val="single" w:sz="6" w:space="0" w:color="000000"/>
            </w:tcBorders>
            <w:shd w:val="clear" w:color="auto" w:fill="auto"/>
          </w:tcPr>
          <w:p w:rsidR="00DA4282" w:rsidRPr="003B2B79" w:rsidRDefault="00DA4282" w:rsidP="00A84C76">
            <w:pPr>
              <w:widowControl w:val="0"/>
              <w:suppressAutoHyphens/>
              <w:spacing w:after="0" w:line="240" w:lineRule="auto"/>
              <w:rPr>
                <w:rFonts w:ascii="Arial" w:eastAsia="Calibri" w:hAnsi="Arial" w:cs="Arial"/>
                <w:kern w:val="2"/>
                <w:sz w:val="18"/>
                <w:szCs w:val="18"/>
                <w:lang w:bidi="hi-IN"/>
              </w:rPr>
            </w:pPr>
            <w:r>
              <w:rPr>
                <w:rFonts w:ascii="Arial" w:eastAsia="Calibri" w:hAnsi="Arial" w:cs="Arial"/>
                <w:b/>
                <w:kern w:val="2"/>
                <w:sz w:val="18"/>
                <w:szCs w:val="18"/>
                <w:lang w:bidi="hi-IN"/>
              </w:rPr>
              <w:t>Mrežno stikalo</w:t>
            </w:r>
          </w:p>
        </w:tc>
        <w:tc>
          <w:tcPr>
            <w:tcW w:w="4394" w:type="dxa"/>
            <w:tcBorders>
              <w:top w:val="single" w:sz="6" w:space="0" w:color="000000"/>
              <w:left w:val="single" w:sz="6" w:space="0" w:color="000000"/>
              <w:bottom w:val="single" w:sz="6" w:space="0" w:color="000000"/>
              <w:right w:val="single" w:sz="6" w:space="0" w:color="000000"/>
            </w:tcBorders>
            <w:shd w:val="clear" w:color="auto" w:fill="auto"/>
          </w:tcPr>
          <w:p w:rsidR="00DA4282" w:rsidRPr="003B2B79" w:rsidRDefault="00DA4282" w:rsidP="00A84C76">
            <w:pPr>
              <w:widowControl w:val="0"/>
              <w:suppressAutoHyphens/>
              <w:spacing w:after="0" w:line="240" w:lineRule="auto"/>
              <w:rPr>
                <w:rFonts w:ascii="Arial" w:eastAsia="Calibri" w:hAnsi="Arial" w:cs="Arial"/>
                <w:b/>
                <w:kern w:val="2"/>
                <w:sz w:val="18"/>
                <w:szCs w:val="18"/>
                <w:lang w:bidi="hi-IN"/>
              </w:rPr>
            </w:pPr>
            <w:r>
              <w:rPr>
                <w:rFonts w:ascii="Arial" w:eastAsia="Calibri" w:hAnsi="Arial" w:cs="Arial"/>
                <w:b/>
                <w:kern w:val="2"/>
                <w:sz w:val="18"/>
                <w:szCs w:val="18"/>
                <w:lang w:bidi="hi-IN"/>
              </w:rPr>
              <w:t>Količina : 1</w:t>
            </w:r>
          </w:p>
        </w:tc>
        <w:tc>
          <w:tcPr>
            <w:tcW w:w="3600" w:type="dxa"/>
            <w:tcBorders>
              <w:top w:val="single" w:sz="6" w:space="0" w:color="000000"/>
              <w:left w:val="single" w:sz="6" w:space="0" w:color="000000"/>
              <w:bottom w:val="single" w:sz="6" w:space="0" w:color="000000"/>
              <w:right w:val="single" w:sz="6" w:space="0" w:color="000000"/>
            </w:tcBorders>
          </w:tcPr>
          <w:p w:rsidR="00DA4282" w:rsidRDefault="00DA4282" w:rsidP="00A84C76">
            <w:pPr>
              <w:widowControl w:val="0"/>
              <w:suppressAutoHyphens/>
              <w:spacing w:after="0" w:line="240" w:lineRule="auto"/>
              <w:rPr>
                <w:rFonts w:ascii="Arial" w:eastAsia="Calibri" w:hAnsi="Arial" w:cs="Arial"/>
                <w:b/>
                <w:kern w:val="2"/>
                <w:sz w:val="18"/>
                <w:szCs w:val="18"/>
                <w:lang w:bidi="hi-IN"/>
              </w:rPr>
            </w:pPr>
          </w:p>
        </w:tc>
      </w:tr>
      <w:tr w:rsidR="00DA4282" w:rsidRPr="00DA4282" w:rsidTr="00DA4282">
        <w:trPr>
          <w:cantSplit/>
          <w:trHeight w:val="261"/>
        </w:trPr>
        <w:tc>
          <w:tcPr>
            <w:tcW w:w="1418" w:type="dxa"/>
            <w:tcBorders>
              <w:top w:val="single" w:sz="6" w:space="0" w:color="000000"/>
              <w:left w:val="single" w:sz="6" w:space="0" w:color="000000"/>
              <w:bottom w:val="single" w:sz="6" w:space="0" w:color="000000"/>
              <w:right w:val="single" w:sz="6" w:space="0" w:color="000000"/>
            </w:tcBorders>
            <w:shd w:val="clear" w:color="auto" w:fill="auto"/>
          </w:tcPr>
          <w:p w:rsidR="00DA4282" w:rsidRPr="00DA4282" w:rsidRDefault="005D316D" w:rsidP="00DA4282">
            <w:pPr>
              <w:widowControl w:val="0"/>
              <w:suppressAutoHyphens/>
              <w:spacing w:after="0" w:line="240" w:lineRule="auto"/>
              <w:rPr>
                <w:rFonts w:ascii="Arial" w:eastAsia="Calibri" w:hAnsi="Arial" w:cs="Arial"/>
                <w:b/>
                <w:kern w:val="2"/>
                <w:sz w:val="18"/>
                <w:szCs w:val="18"/>
                <w:lang w:bidi="hi-IN"/>
              </w:rPr>
            </w:pPr>
            <w:r>
              <w:rPr>
                <w:rFonts w:ascii="Arial" w:eastAsia="Calibri" w:hAnsi="Arial" w:cs="Arial"/>
                <w:b/>
                <w:kern w:val="2"/>
                <w:sz w:val="18"/>
                <w:szCs w:val="18"/>
                <w:lang w:bidi="hi-IN"/>
              </w:rPr>
              <w:t>Serijska številka</w:t>
            </w:r>
          </w:p>
        </w:tc>
        <w:tc>
          <w:tcPr>
            <w:tcW w:w="4394" w:type="dxa"/>
            <w:tcBorders>
              <w:top w:val="single" w:sz="6" w:space="0" w:color="000000"/>
              <w:left w:val="single" w:sz="6" w:space="0" w:color="000000"/>
              <w:bottom w:val="single" w:sz="6" w:space="0" w:color="000000"/>
              <w:right w:val="single" w:sz="6" w:space="0" w:color="000000"/>
            </w:tcBorders>
            <w:shd w:val="clear" w:color="auto" w:fill="auto"/>
          </w:tcPr>
          <w:p w:rsidR="00DA4282" w:rsidRPr="00DA4282" w:rsidRDefault="005D316D" w:rsidP="00DA4282">
            <w:pPr>
              <w:widowControl w:val="0"/>
              <w:suppressAutoHyphens/>
              <w:spacing w:after="0" w:line="240" w:lineRule="auto"/>
              <w:rPr>
                <w:rFonts w:ascii="Arial" w:eastAsia="Calibri" w:hAnsi="Arial" w:cs="Arial"/>
                <w:b/>
                <w:kern w:val="2"/>
                <w:sz w:val="18"/>
                <w:szCs w:val="18"/>
                <w:lang w:bidi="hi-IN"/>
              </w:rPr>
            </w:pPr>
            <w:r>
              <w:rPr>
                <w:rFonts w:ascii="Arial" w:eastAsia="Calibri" w:hAnsi="Arial" w:cs="Arial"/>
                <w:b/>
                <w:kern w:val="2"/>
                <w:sz w:val="18"/>
                <w:szCs w:val="18"/>
                <w:lang w:bidi="hi-IN"/>
              </w:rPr>
              <w:t>Opis</w:t>
            </w:r>
          </w:p>
        </w:tc>
        <w:tc>
          <w:tcPr>
            <w:tcW w:w="3600" w:type="dxa"/>
            <w:tcBorders>
              <w:top w:val="single" w:sz="6" w:space="0" w:color="000000"/>
              <w:left w:val="single" w:sz="6" w:space="0" w:color="000000"/>
              <w:bottom w:val="single" w:sz="6" w:space="0" w:color="000000"/>
              <w:right w:val="single" w:sz="6" w:space="0" w:color="000000"/>
            </w:tcBorders>
            <w:shd w:val="clear" w:color="auto" w:fill="auto"/>
          </w:tcPr>
          <w:p w:rsidR="00DA4282" w:rsidRPr="00DA4282" w:rsidRDefault="008740F4" w:rsidP="00DA4282">
            <w:pPr>
              <w:widowControl w:val="0"/>
              <w:suppressAutoHyphens/>
              <w:spacing w:after="0" w:line="240" w:lineRule="auto"/>
              <w:rPr>
                <w:rFonts w:ascii="Arial" w:eastAsia="Calibri" w:hAnsi="Arial" w:cs="Arial"/>
                <w:kern w:val="2"/>
                <w:sz w:val="18"/>
                <w:szCs w:val="18"/>
                <w:lang w:bidi="hi-IN"/>
              </w:rPr>
            </w:pPr>
            <w:r>
              <w:rPr>
                <w:rFonts w:ascii="Arial" w:eastAsia="Calibri" w:hAnsi="Arial" w:cs="Arial"/>
                <w:b/>
                <w:kern w:val="2"/>
                <w:sz w:val="18"/>
                <w:szCs w:val="18"/>
                <w:lang w:bidi="hi-IN"/>
              </w:rPr>
              <w:t>Količina</w:t>
            </w:r>
          </w:p>
        </w:tc>
      </w:tr>
      <w:tr w:rsidR="00DA4282" w:rsidRPr="00DA4282" w:rsidTr="00DA4282">
        <w:trPr>
          <w:cantSplit/>
          <w:trHeight w:val="261"/>
        </w:trPr>
        <w:tc>
          <w:tcPr>
            <w:tcW w:w="1418" w:type="dxa"/>
            <w:tcBorders>
              <w:top w:val="single" w:sz="6" w:space="0" w:color="000000"/>
              <w:left w:val="single" w:sz="6" w:space="0" w:color="000000"/>
              <w:bottom w:val="single" w:sz="6" w:space="0" w:color="000000"/>
              <w:right w:val="single" w:sz="6" w:space="0" w:color="000000"/>
            </w:tcBorders>
            <w:shd w:val="clear" w:color="auto" w:fill="auto"/>
          </w:tcPr>
          <w:p w:rsidR="00DA4282" w:rsidRPr="00DA4282" w:rsidRDefault="00DA4282" w:rsidP="00DA4282">
            <w:pPr>
              <w:widowControl w:val="0"/>
              <w:suppressAutoHyphens/>
              <w:spacing w:after="0" w:line="240" w:lineRule="auto"/>
              <w:rPr>
                <w:rFonts w:ascii="Arial" w:eastAsia="Calibri" w:hAnsi="Arial" w:cs="Arial"/>
                <w:kern w:val="2"/>
                <w:sz w:val="18"/>
                <w:szCs w:val="18"/>
                <w:lang w:bidi="hi-IN"/>
              </w:rPr>
            </w:pPr>
            <w:r w:rsidRPr="00DA4282">
              <w:rPr>
                <w:rFonts w:ascii="Arial" w:eastAsia="Calibri" w:hAnsi="Arial" w:cs="Arial"/>
                <w:kern w:val="2"/>
                <w:sz w:val="18"/>
                <w:szCs w:val="18"/>
                <w:lang w:bidi="hi-IN"/>
              </w:rPr>
              <w:t>JL675A</w:t>
            </w:r>
          </w:p>
        </w:tc>
        <w:tc>
          <w:tcPr>
            <w:tcW w:w="4394" w:type="dxa"/>
            <w:tcBorders>
              <w:top w:val="single" w:sz="6" w:space="0" w:color="000000"/>
              <w:left w:val="single" w:sz="6" w:space="0" w:color="000000"/>
              <w:bottom w:val="single" w:sz="6" w:space="0" w:color="000000"/>
              <w:right w:val="single" w:sz="6" w:space="0" w:color="000000"/>
            </w:tcBorders>
            <w:shd w:val="clear" w:color="auto" w:fill="auto"/>
          </w:tcPr>
          <w:p w:rsidR="00DA4282" w:rsidRPr="00DA4282" w:rsidRDefault="00DA4282" w:rsidP="00DA4282">
            <w:pPr>
              <w:widowControl w:val="0"/>
              <w:suppressAutoHyphens/>
              <w:spacing w:after="0" w:line="240" w:lineRule="auto"/>
              <w:rPr>
                <w:rFonts w:ascii="Arial" w:eastAsia="Calibri" w:hAnsi="Arial" w:cs="Arial"/>
                <w:kern w:val="2"/>
                <w:sz w:val="18"/>
                <w:szCs w:val="18"/>
                <w:lang w:bidi="hi-IN"/>
              </w:rPr>
            </w:pPr>
            <w:r w:rsidRPr="00DA4282">
              <w:rPr>
                <w:rFonts w:ascii="Arial" w:eastAsia="Calibri" w:hAnsi="Arial" w:cs="Arial"/>
                <w:kern w:val="2"/>
                <w:sz w:val="18"/>
                <w:szCs w:val="18"/>
                <w:lang w:bidi="hi-IN"/>
              </w:rPr>
              <w:t xml:space="preserve">Aruba 6100 48G CL4 </w:t>
            </w:r>
            <w:proofErr w:type="spellStart"/>
            <w:r w:rsidRPr="00DA4282">
              <w:rPr>
                <w:rFonts w:ascii="Arial" w:eastAsia="Calibri" w:hAnsi="Arial" w:cs="Arial"/>
                <w:kern w:val="2"/>
                <w:sz w:val="18"/>
                <w:szCs w:val="18"/>
                <w:lang w:bidi="hi-IN"/>
              </w:rPr>
              <w:t>PoE</w:t>
            </w:r>
            <w:proofErr w:type="spellEnd"/>
            <w:r w:rsidRPr="00DA4282">
              <w:rPr>
                <w:rFonts w:ascii="Arial" w:eastAsia="Calibri" w:hAnsi="Arial" w:cs="Arial"/>
                <w:kern w:val="2"/>
                <w:sz w:val="18"/>
                <w:szCs w:val="18"/>
                <w:lang w:bidi="hi-IN"/>
              </w:rPr>
              <w:t xml:space="preserve"> 4SFP+ 370W </w:t>
            </w:r>
            <w:proofErr w:type="spellStart"/>
            <w:r w:rsidRPr="00DA4282">
              <w:rPr>
                <w:rFonts w:ascii="Arial" w:eastAsia="Calibri" w:hAnsi="Arial" w:cs="Arial"/>
                <w:kern w:val="2"/>
                <w:sz w:val="18"/>
                <w:szCs w:val="18"/>
                <w:lang w:bidi="hi-IN"/>
              </w:rPr>
              <w:t>Switch</w:t>
            </w:r>
            <w:proofErr w:type="spellEnd"/>
          </w:p>
        </w:tc>
        <w:tc>
          <w:tcPr>
            <w:tcW w:w="3600" w:type="dxa"/>
            <w:tcBorders>
              <w:top w:val="single" w:sz="6" w:space="0" w:color="000000"/>
              <w:left w:val="single" w:sz="6" w:space="0" w:color="000000"/>
              <w:bottom w:val="single" w:sz="6" w:space="0" w:color="000000"/>
              <w:right w:val="single" w:sz="6" w:space="0" w:color="000000"/>
            </w:tcBorders>
          </w:tcPr>
          <w:p w:rsidR="00DA4282" w:rsidRPr="00DA4282" w:rsidRDefault="00DA4282" w:rsidP="00DA4282">
            <w:pPr>
              <w:widowControl w:val="0"/>
              <w:suppressAutoHyphens/>
              <w:spacing w:after="0" w:line="240" w:lineRule="auto"/>
              <w:rPr>
                <w:rFonts w:ascii="Arial" w:eastAsia="Calibri" w:hAnsi="Arial" w:cs="Arial"/>
                <w:kern w:val="2"/>
                <w:sz w:val="18"/>
                <w:szCs w:val="18"/>
                <w:lang w:bidi="hi-IN"/>
              </w:rPr>
            </w:pPr>
            <w:r w:rsidRPr="00DA4282">
              <w:rPr>
                <w:rFonts w:ascii="Arial" w:eastAsia="Calibri" w:hAnsi="Arial" w:cs="Arial"/>
                <w:kern w:val="2"/>
                <w:sz w:val="18"/>
                <w:szCs w:val="18"/>
                <w:lang w:bidi="hi-IN"/>
              </w:rPr>
              <w:t>1</w:t>
            </w:r>
          </w:p>
        </w:tc>
      </w:tr>
      <w:tr w:rsidR="00DA4282" w:rsidRPr="00DA4282" w:rsidTr="00DA4282">
        <w:trPr>
          <w:cantSplit/>
          <w:trHeight w:val="261"/>
        </w:trPr>
        <w:tc>
          <w:tcPr>
            <w:tcW w:w="1418" w:type="dxa"/>
            <w:tcBorders>
              <w:top w:val="single" w:sz="6" w:space="0" w:color="000000"/>
              <w:left w:val="single" w:sz="6" w:space="0" w:color="000000"/>
              <w:bottom w:val="single" w:sz="6" w:space="0" w:color="000000"/>
              <w:right w:val="single" w:sz="6" w:space="0" w:color="000000"/>
            </w:tcBorders>
            <w:shd w:val="clear" w:color="auto" w:fill="auto"/>
          </w:tcPr>
          <w:p w:rsidR="00DA4282" w:rsidRPr="00DA4282" w:rsidRDefault="00DA4282" w:rsidP="00DA4282">
            <w:pPr>
              <w:widowControl w:val="0"/>
              <w:suppressAutoHyphens/>
              <w:spacing w:after="0" w:line="240" w:lineRule="auto"/>
              <w:rPr>
                <w:rFonts w:ascii="Arial" w:eastAsia="Calibri" w:hAnsi="Arial" w:cs="Arial"/>
                <w:kern w:val="2"/>
                <w:sz w:val="18"/>
                <w:szCs w:val="18"/>
                <w:lang w:bidi="hi-IN"/>
              </w:rPr>
            </w:pPr>
            <w:r w:rsidRPr="00DA4282">
              <w:rPr>
                <w:rFonts w:ascii="Arial" w:eastAsia="Calibri" w:hAnsi="Arial" w:cs="Arial"/>
                <w:kern w:val="2"/>
                <w:sz w:val="18"/>
                <w:szCs w:val="18"/>
                <w:lang w:bidi="hi-IN"/>
              </w:rPr>
              <w:t>JL675A      ABB</w:t>
            </w:r>
          </w:p>
        </w:tc>
        <w:tc>
          <w:tcPr>
            <w:tcW w:w="4394" w:type="dxa"/>
            <w:tcBorders>
              <w:top w:val="single" w:sz="6" w:space="0" w:color="000000"/>
              <w:left w:val="single" w:sz="6" w:space="0" w:color="000000"/>
              <w:bottom w:val="single" w:sz="6" w:space="0" w:color="000000"/>
              <w:right w:val="single" w:sz="6" w:space="0" w:color="000000"/>
            </w:tcBorders>
            <w:shd w:val="clear" w:color="auto" w:fill="auto"/>
          </w:tcPr>
          <w:p w:rsidR="00DA4282" w:rsidRPr="00DA4282" w:rsidRDefault="00DA4282" w:rsidP="00DA4282">
            <w:pPr>
              <w:widowControl w:val="0"/>
              <w:suppressAutoHyphens/>
              <w:spacing w:after="0" w:line="240" w:lineRule="auto"/>
              <w:rPr>
                <w:rFonts w:ascii="Arial" w:eastAsia="Calibri" w:hAnsi="Arial" w:cs="Arial"/>
                <w:kern w:val="2"/>
                <w:sz w:val="18"/>
                <w:szCs w:val="18"/>
                <w:lang w:bidi="hi-IN"/>
              </w:rPr>
            </w:pPr>
            <w:r w:rsidRPr="00DA4282">
              <w:rPr>
                <w:rFonts w:ascii="Arial" w:eastAsia="Calibri" w:hAnsi="Arial" w:cs="Arial"/>
                <w:kern w:val="2"/>
                <w:sz w:val="18"/>
                <w:szCs w:val="18"/>
                <w:lang w:bidi="hi-IN"/>
              </w:rPr>
              <w:t xml:space="preserve">INCLUDED: </w:t>
            </w:r>
            <w:proofErr w:type="spellStart"/>
            <w:r w:rsidRPr="00DA4282">
              <w:rPr>
                <w:rFonts w:ascii="Arial" w:eastAsia="Calibri" w:hAnsi="Arial" w:cs="Arial"/>
                <w:kern w:val="2"/>
                <w:sz w:val="18"/>
                <w:szCs w:val="18"/>
                <w:lang w:bidi="hi-IN"/>
              </w:rPr>
              <w:t>Power</w:t>
            </w:r>
            <w:proofErr w:type="spellEnd"/>
            <w:r w:rsidRPr="00DA4282">
              <w:rPr>
                <w:rFonts w:ascii="Arial" w:eastAsia="Calibri" w:hAnsi="Arial" w:cs="Arial"/>
                <w:kern w:val="2"/>
                <w:sz w:val="18"/>
                <w:szCs w:val="18"/>
                <w:lang w:bidi="hi-IN"/>
              </w:rPr>
              <w:t xml:space="preserve"> </w:t>
            </w:r>
            <w:proofErr w:type="spellStart"/>
            <w:r w:rsidRPr="00DA4282">
              <w:rPr>
                <w:rFonts w:ascii="Arial" w:eastAsia="Calibri" w:hAnsi="Arial" w:cs="Arial"/>
                <w:kern w:val="2"/>
                <w:sz w:val="18"/>
                <w:szCs w:val="18"/>
                <w:lang w:bidi="hi-IN"/>
              </w:rPr>
              <w:t>Cord</w:t>
            </w:r>
            <w:proofErr w:type="spellEnd"/>
            <w:r w:rsidRPr="00DA4282">
              <w:rPr>
                <w:rFonts w:ascii="Arial" w:eastAsia="Calibri" w:hAnsi="Arial" w:cs="Arial"/>
                <w:kern w:val="2"/>
                <w:sz w:val="18"/>
                <w:szCs w:val="18"/>
                <w:lang w:bidi="hi-IN"/>
              </w:rPr>
              <w:t xml:space="preserve"> - </w:t>
            </w:r>
            <w:proofErr w:type="spellStart"/>
            <w:r w:rsidRPr="00DA4282">
              <w:rPr>
                <w:rFonts w:ascii="Arial" w:eastAsia="Calibri" w:hAnsi="Arial" w:cs="Arial"/>
                <w:kern w:val="2"/>
                <w:sz w:val="18"/>
                <w:szCs w:val="18"/>
                <w:lang w:bidi="hi-IN"/>
              </w:rPr>
              <w:t>Europe</w:t>
            </w:r>
            <w:proofErr w:type="spellEnd"/>
            <w:r w:rsidRPr="00DA4282">
              <w:rPr>
                <w:rFonts w:ascii="Arial" w:eastAsia="Calibri" w:hAnsi="Arial" w:cs="Arial"/>
                <w:kern w:val="2"/>
                <w:sz w:val="18"/>
                <w:szCs w:val="18"/>
                <w:lang w:bidi="hi-IN"/>
              </w:rPr>
              <w:t xml:space="preserve"> </w:t>
            </w:r>
            <w:proofErr w:type="spellStart"/>
            <w:r w:rsidRPr="00DA4282">
              <w:rPr>
                <w:rFonts w:ascii="Arial" w:eastAsia="Calibri" w:hAnsi="Arial" w:cs="Arial"/>
                <w:kern w:val="2"/>
                <w:sz w:val="18"/>
                <w:szCs w:val="18"/>
                <w:lang w:bidi="hi-IN"/>
              </w:rPr>
              <w:t>localization</w:t>
            </w:r>
            <w:proofErr w:type="spellEnd"/>
          </w:p>
        </w:tc>
        <w:tc>
          <w:tcPr>
            <w:tcW w:w="3600" w:type="dxa"/>
            <w:tcBorders>
              <w:top w:val="single" w:sz="6" w:space="0" w:color="000000"/>
              <w:left w:val="single" w:sz="6" w:space="0" w:color="000000"/>
              <w:bottom w:val="single" w:sz="6" w:space="0" w:color="000000"/>
              <w:right w:val="single" w:sz="6" w:space="0" w:color="000000"/>
            </w:tcBorders>
          </w:tcPr>
          <w:p w:rsidR="00DA4282" w:rsidRPr="00DA4282" w:rsidRDefault="00DA4282" w:rsidP="00DA4282">
            <w:pPr>
              <w:widowControl w:val="0"/>
              <w:suppressAutoHyphens/>
              <w:spacing w:after="0" w:line="240" w:lineRule="auto"/>
              <w:rPr>
                <w:rFonts w:ascii="Arial" w:eastAsia="Calibri" w:hAnsi="Arial" w:cs="Arial"/>
                <w:kern w:val="2"/>
                <w:sz w:val="18"/>
                <w:szCs w:val="18"/>
                <w:lang w:bidi="hi-IN"/>
              </w:rPr>
            </w:pPr>
            <w:r w:rsidRPr="00DA4282">
              <w:rPr>
                <w:rFonts w:ascii="Arial" w:eastAsia="Calibri" w:hAnsi="Arial" w:cs="Arial"/>
                <w:kern w:val="2"/>
                <w:sz w:val="18"/>
                <w:szCs w:val="18"/>
                <w:lang w:bidi="hi-IN"/>
              </w:rPr>
              <w:t>1</w:t>
            </w:r>
          </w:p>
        </w:tc>
      </w:tr>
      <w:tr w:rsidR="00DA4282" w:rsidRPr="00DA4282" w:rsidTr="00DA4282">
        <w:trPr>
          <w:cantSplit/>
          <w:trHeight w:val="261"/>
        </w:trPr>
        <w:tc>
          <w:tcPr>
            <w:tcW w:w="1418" w:type="dxa"/>
            <w:tcBorders>
              <w:top w:val="single" w:sz="6" w:space="0" w:color="000000"/>
              <w:left w:val="single" w:sz="6" w:space="0" w:color="000000"/>
              <w:bottom w:val="single" w:sz="6" w:space="0" w:color="000000"/>
              <w:right w:val="single" w:sz="6" w:space="0" w:color="000000"/>
            </w:tcBorders>
            <w:shd w:val="clear" w:color="auto" w:fill="auto"/>
          </w:tcPr>
          <w:p w:rsidR="00DA4282" w:rsidRPr="00DA4282" w:rsidRDefault="00DA4282" w:rsidP="00DA4282">
            <w:pPr>
              <w:widowControl w:val="0"/>
              <w:suppressAutoHyphens/>
              <w:spacing w:after="0" w:line="240" w:lineRule="auto"/>
              <w:rPr>
                <w:rFonts w:ascii="Arial" w:eastAsia="Calibri" w:hAnsi="Arial" w:cs="Arial"/>
                <w:kern w:val="2"/>
                <w:sz w:val="18"/>
                <w:szCs w:val="18"/>
                <w:lang w:bidi="hi-IN"/>
              </w:rPr>
            </w:pPr>
            <w:r w:rsidRPr="00DA4282">
              <w:rPr>
                <w:rFonts w:ascii="Arial" w:eastAsia="Calibri" w:hAnsi="Arial" w:cs="Arial"/>
                <w:kern w:val="2"/>
                <w:sz w:val="18"/>
                <w:szCs w:val="18"/>
                <w:lang w:bidi="hi-IN"/>
              </w:rPr>
              <w:t>J9151E</w:t>
            </w:r>
          </w:p>
        </w:tc>
        <w:tc>
          <w:tcPr>
            <w:tcW w:w="4394" w:type="dxa"/>
            <w:tcBorders>
              <w:top w:val="single" w:sz="6" w:space="0" w:color="000000"/>
              <w:left w:val="single" w:sz="6" w:space="0" w:color="000000"/>
              <w:bottom w:val="single" w:sz="6" w:space="0" w:color="000000"/>
              <w:right w:val="single" w:sz="6" w:space="0" w:color="000000"/>
            </w:tcBorders>
            <w:shd w:val="clear" w:color="auto" w:fill="auto"/>
          </w:tcPr>
          <w:p w:rsidR="00DA4282" w:rsidRPr="00DA4282" w:rsidRDefault="00DA4282" w:rsidP="00DA4282">
            <w:pPr>
              <w:widowControl w:val="0"/>
              <w:suppressAutoHyphens/>
              <w:spacing w:after="0" w:line="240" w:lineRule="auto"/>
              <w:rPr>
                <w:rFonts w:ascii="Arial" w:eastAsia="Calibri" w:hAnsi="Arial" w:cs="Arial"/>
                <w:kern w:val="2"/>
                <w:sz w:val="18"/>
                <w:szCs w:val="18"/>
                <w:lang w:bidi="hi-IN"/>
              </w:rPr>
            </w:pPr>
            <w:r w:rsidRPr="00DA4282">
              <w:rPr>
                <w:rFonts w:ascii="Arial" w:eastAsia="Calibri" w:hAnsi="Arial" w:cs="Arial"/>
                <w:kern w:val="2"/>
                <w:sz w:val="18"/>
                <w:szCs w:val="18"/>
                <w:lang w:bidi="hi-IN"/>
              </w:rPr>
              <w:t xml:space="preserve">Aruba 10G SFP+ LC LR 10km SMF </w:t>
            </w:r>
            <w:proofErr w:type="spellStart"/>
            <w:r w:rsidRPr="00DA4282">
              <w:rPr>
                <w:rFonts w:ascii="Arial" w:eastAsia="Calibri" w:hAnsi="Arial" w:cs="Arial"/>
                <w:kern w:val="2"/>
                <w:sz w:val="18"/>
                <w:szCs w:val="18"/>
                <w:lang w:bidi="hi-IN"/>
              </w:rPr>
              <w:t>Transceiver</w:t>
            </w:r>
            <w:proofErr w:type="spellEnd"/>
          </w:p>
        </w:tc>
        <w:tc>
          <w:tcPr>
            <w:tcW w:w="3600" w:type="dxa"/>
            <w:tcBorders>
              <w:top w:val="single" w:sz="6" w:space="0" w:color="000000"/>
              <w:left w:val="single" w:sz="6" w:space="0" w:color="000000"/>
              <w:bottom w:val="single" w:sz="6" w:space="0" w:color="000000"/>
              <w:right w:val="single" w:sz="6" w:space="0" w:color="000000"/>
            </w:tcBorders>
          </w:tcPr>
          <w:p w:rsidR="00DA4282" w:rsidRPr="00DA4282" w:rsidRDefault="00DA4282" w:rsidP="00DA4282">
            <w:pPr>
              <w:widowControl w:val="0"/>
              <w:suppressAutoHyphens/>
              <w:spacing w:after="0" w:line="240" w:lineRule="auto"/>
              <w:rPr>
                <w:rFonts w:ascii="Arial" w:eastAsia="Calibri" w:hAnsi="Arial" w:cs="Arial"/>
                <w:kern w:val="2"/>
                <w:sz w:val="18"/>
                <w:szCs w:val="18"/>
                <w:lang w:bidi="hi-IN"/>
              </w:rPr>
            </w:pPr>
            <w:r w:rsidRPr="00DA4282">
              <w:rPr>
                <w:rFonts w:ascii="Arial" w:eastAsia="Calibri" w:hAnsi="Arial" w:cs="Arial"/>
                <w:kern w:val="2"/>
                <w:sz w:val="18"/>
                <w:szCs w:val="18"/>
                <w:lang w:bidi="hi-IN"/>
              </w:rPr>
              <w:t>2</w:t>
            </w:r>
          </w:p>
        </w:tc>
      </w:tr>
      <w:tr w:rsidR="00DA4282" w:rsidRPr="00DA4282" w:rsidTr="00DA4282">
        <w:trPr>
          <w:cantSplit/>
          <w:trHeight w:val="261"/>
        </w:trPr>
        <w:tc>
          <w:tcPr>
            <w:tcW w:w="1418" w:type="dxa"/>
            <w:tcBorders>
              <w:top w:val="single" w:sz="6" w:space="0" w:color="000000"/>
              <w:left w:val="single" w:sz="6" w:space="0" w:color="000000"/>
              <w:bottom w:val="single" w:sz="6" w:space="0" w:color="000000"/>
              <w:right w:val="single" w:sz="6" w:space="0" w:color="000000"/>
            </w:tcBorders>
            <w:shd w:val="clear" w:color="auto" w:fill="auto"/>
          </w:tcPr>
          <w:p w:rsidR="00DA4282" w:rsidRPr="00DA4282" w:rsidRDefault="00DA4282" w:rsidP="00DA4282">
            <w:pPr>
              <w:widowControl w:val="0"/>
              <w:suppressAutoHyphens/>
              <w:spacing w:after="0" w:line="240" w:lineRule="auto"/>
              <w:rPr>
                <w:rFonts w:ascii="Arial" w:eastAsia="Calibri" w:hAnsi="Arial" w:cs="Arial"/>
                <w:kern w:val="2"/>
                <w:sz w:val="18"/>
                <w:szCs w:val="18"/>
                <w:lang w:bidi="hi-IN"/>
              </w:rPr>
            </w:pPr>
            <w:r w:rsidRPr="00DA4282">
              <w:rPr>
                <w:rFonts w:ascii="Arial" w:eastAsia="Calibri" w:hAnsi="Arial" w:cs="Arial"/>
                <w:kern w:val="2"/>
                <w:sz w:val="18"/>
                <w:szCs w:val="18"/>
                <w:lang w:bidi="hi-IN"/>
              </w:rPr>
              <w:t>J9281D</w:t>
            </w:r>
          </w:p>
        </w:tc>
        <w:tc>
          <w:tcPr>
            <w:tcW w:w="4394" w:type="dxa"/>
            <w:tcBorders>
              <w:top w:val="single" w:sz="6" w:space="0" w:color="000000"/>
              <w:left w:val="single" w:sz="6" w:space="0" w:color="000000"/>
              <w:bottom w:val="single" w:sz="6" w:space="0" w:color="000000"/>
              <w:right w:val="single" w:sz="6" w:space="0" w:color="000000"/>
            </w:tcBorders>
            <w:shd w:val="clear" w:color="auto" w:fill="auto"/>
          </w:tcPr>
          <w:p w:rsidR="00DA4282" w:rsidRPr="00DA4282" w:rsidRDefault="00DA4282" w:rsidP="00DA4282">
            <w:pPr>
              <w:widowControl w:val="0"/>
              <w:suppressAutoHyphens/>
              <w:spacing w:after="0" w:line="240" w:lineRule="auto"/>
              <w:rPr>
                <w:rFonts w:ascii="Arial" w:eastAsia="Calibri" w:hAnsi="Arial" w:cs="Arial"/>
                <w:kern w:val="2"/>
                <w:sz w:val="18"/>
                <w:szCs w:val="18"/>
                <w:lang w:bidi="hi-IN"/>
              </w:rPr>
            </w:pPr>
            <w:r w:rsidRPr="00DA4282">
              <w:rPr>
                <w:rFonts w:ascii="Arial" w:eastAsia="Calibri" w:hAnsi="Arial" w:cs="Arial"/>
                <w:kern w:val="2"/>
                <w:sz w:val="18"/>
                <w:szCs w:val="18"/>
                <w:lang w:bidi="hi-IN"/>
              </w:rPr>
              <w:t xml:space="preserve">Aruba 10G SFP+ to SFP+ 1m DAC </w:t>
            </w:r>
            <w:proofErr w:type="spellStart"/>
            <w:r w:rsidRPr="00DA4282">
              <w:rPr>
                <w:rFonts w:ascii="Arial" w:eastAsia="Calibri" w:hAnsi="Arial" w:cs="Arial"/>
                <w:kern w:val="2"/>
                <w:sz w:val="18"/>
                <w:szCs w:val="18"/>
                <w:lang w:bidi="hi-IN"/>
              </w:rPr>
              <w:t>Cable</w:t>
            </w:r>
            <w:proofErr w:type="spellEnd"/>
          </w:p>
        </w:tc>
        <w:tc>
          <w:tcPr>
            <w:tcW w:w="3600" w:type="dxa"/>
            <w:tcBorders>
              <w:top w:val="single" w:sz="6" w:space="0" w:color="000000"/>
              <w:left w:val="single" w:sz="6" w:space="0" w:color="000000"/>
              <w:bottom w:val="single" w:sz="6" w:space="0" w:color="000000"/>
              <w:right w:val="single" w:sz="6" w:space="0" w:color="000000"/>
            </w:tcBorders>
          </w:tcPr>
          <w:p w:rsidR="00DA4282" w:rsidRPr="00DA4282" w:rsidRDefault="00DA4282" w:rsidP="00DA4282">
            <w:pPr>
              <w:widowControl w:val="0"/>
              <w:suppressAutoHyphens/>
              <w:spacing w:after="0" w:line="240" w:lineRule="auto"/>
              <w:rPr>
                <w:rFonts w:ascii="Arial" w:eastAsia="Calibri" w:hAnsi="Arial" w:cs="Arial"/>
                <w:kern w:val="2"/>
                <w:sz w:val="18"/>
                <w:szCs w:val="18"/>
                <w:lang w:bidi="hi-IN"/>
              </w:rPr>
            </w:pPr>
            <w:r w:rsidRPr="00DA4282">
              <w:rPr>
                <w:rFonts w:ascii="Arial" w:eastAsia="Calibri" w:hAnsi="Arial" w:cs="Arial"/>
                <w:kern w:val="2"/>
                <w:sz w:val="18"/>
                <w:szCs w:val="18"/>
                <w:lang w:bidi="hi-IN"/>
              </w:rPr>
              <w:t>1</w:t>
            </w:r>
          </w:p>
        </w:tc>
      </w:tr>
      <w:tr w:rsidR="006C771A" w:rsidRPr="00DA4282" w:rsidTr="00DA4282">
        <w:trPr>
          <w:cantSplit/>
          <w:trHeight w:val="261"/>
        </w:trPr>
        <w:tc>
          <w:tcPr>
            <w:tcW w:w="1418" w:type="dxa"/>
            <w:tcBorders>
              <w:top w:val="single" w:sz="6" w:space="0" w:color="000000"/>
              <w:left w:val="single" w:sz="6" w:space="0" w:color="000000"/>
              <w:bottom w:val="single" w:sz="6" w:space="0" w:color="000000"/>
              <w:right w:val="single" w:sz="6" w:space="0" w:color="000000"/>
            </w:tcBorders>
            <w:shd w:val="clear" w:color="auto" w:fill="auto"/>
          </w:tcPr>
          <w:p w:rsidR="006C771A" w:rsidRPr="00F916EC" w:rsidRDefault="006C771A" w:rsidP="006C771A">
            <w:pPr>
              <w:widowControl w:val="0"/>
              <w:suppressAutoHyphens/>
              <w:spacing w:after="0" w:line="240" w:lineRule="auto"/>
              <w:rPr>
                <w:rFonts w:ascii="Arial" w:eastAsia="Calibri" w:hAnsi="Arial" w:cs="Arial"/>
                <w:kern w:val="2"/>
                <w:sz w:val="18"/>
                <w:szCs w:val="18"/>
                <w:lang w:bidi="hi-IN"/>
              </w:rPr>
            </w:pPr>
            <w:r w:rsidRPr="00F916EC">
              <w:rPr>
                <w:rFonts w:ascii="Arial" w:eastAsia="NSimSun" w:hAnsi="Arial" w:cs="Arial"/>
                <w:bCs/>
                <w:kern w:val="2"/>
                <w:sz w:val="18"/>
                <w:szCs w:val="18"/>
                <w:lang w:eastAsia="zh-CN" w:bidi="hi-IN"/>
              </w:rPr>
              <w:t>Garancija</w:t>
            </w:r>
          </w:p>
        </w:tc>
        <w:tc>
          <w:tcPr>
            <w:tcW w:w="4394" w:type="dxa"/>
            <w:tcBorders>
              <w:top w:val="single" w:sz="6" w:space="0" w:color="000000"/>
              <w:left w:val="single" w:sz="6" w:space="0" w:color="000000"/>
              <w:bottom w:val="single" w:sz="6" w:space="0" w:color="000000"/>
              <w:right w:val="single" w:sz="6" w:space="0" w:color="000000"/>
            </w:tcBorders>
            <w:shd w:val="clear" w:color="auto" w:fill="auto"/>
          </w:tcPr>
          <w:p w:rsidR="006C771A" w:rsidRPr="003B2B79" w:rsidRDefault="006C771A" w:rsidP="006C771A">
            <w:pPr>
              <w:widowControl w:val="0"/>
              <w:suppressAutoHyphens/>
              <w:spacing w:after="0" w:line="240" w:lineRule="auto"/>
              <w:rPr>
                <w:rFonts w:ascii="Arial" w:eastAsia="Calibri" w:hAnsi="Arial" w:cs="Arial"/>
                <w:kern w:val="2"/>
                <w:sz w:val="18"/>
                <w:szCs w:val="18"/>
                <w:lang w:bidi="hi-IN"/>
              </w:rPr>
            </w:pPr>
            <w:r w:rsidRPr="003B2B79">
              <w:rPr>
                <w:rFonts w:ascii="Arial" w:eastAsia="NSimSun" w:hAnsi="Arial" w:cs="Arial"/>
                <w:kern w:val="2"/>
                <w:sz w:val="18"/>
                <w:szCs w:val="18"/>
                <w:lang w:eastAsia="zh-CN" w:bidi="hi-IN"/>
              </w:rPr>
              <w:t>Garancija proizvajalca vsaj 5 let na lokaciji naročnika</w:t>
            </w:r>
          </w:p>
        </w:tc>
        <w:tc>
          <w:tcPr>
            <w:tcW w:w="3600" w:type="dxa"/>
            <w:tcBorders>
              <w:top w:val="single" w:sz="6" w:space="0" w:color="000000"/>
              <w:left w:val="single" w:sz="6" w:space="0" w:color="000000"/>
              <w:bottom w:val="single" w:sz="6" w:space="0" w:color="000000"/>
              <w:right w:val="single" w:sz="6" w:space="0" w:color="000000"/>
            </w:tcBorders>
          </w:tcPr>
          <w:p w:rsidR="006C771A" w:rsidRPr="00DA4282" w:rsidRDefault="006C771A" w:rsidP="006C771A">
            <w:pPr>
              <w:widowControl w:val="0"/>
              <w:suppressAutoHyphens/>
              <w:spacing w:after="0" w:line="240" w:lineRule="auto"/>
              <w:rPr>
                <w:rFonts w:ascii="Arial" w:eastAsia="Calibri" w:hAnsi="Arial" w:cs="Arial"/>
                <w:kern w:val="2"/>
                <w:sz w:val="18"/>
                <w:szCs w:val="18"/>
                <w:lang w:bidi="hi-IN"/>
              </w:rPr>
            </w:pPr>
          </w:p>
        </w:tc>
      </w:tr>
    </w:tbl>
    <w:p w:rsidR="00373097" w:rsidRPr="003B2B79" w:rsidRDefault="00373097" w:rsidP="00373097">
      <w:pPr>
        <w:suppressAutoHyphens/>
        <w:spacing w:after="0" w:line="240" w:lineRule="auto"/>
        <w:ind w:left="360"/>
        <w:contextualSpacing/>
        <w:jc w:val="both"/>
        <w:rPr>
          <w:rFonts w:ascii="Arial" w:eastAsia="NSimSun" w:hAnsi="Arial" w:cs="Arial"/>
          <w:b/>
          <w:kern w:val="2"/>
          <w:sz w:val="18"/>
          <w:szCs w:val="18"/>
          <w:lang w:eastAsia="zh-CN" w:bidi="hi-IN"/>
        </w:rPr>
      </w:pPr>
    </w:p>
    <w:p w:rsidR="00373097" w:rsidRPr="003B2B79" w:rsidRDefault="00373097" w:rsidP="00373097">
      <w:pPr>
        <w:suppressAutoHyphens/>
        <w:spacing w:after="0" w:line="240" w:lineRule="auto"/>
        <w:rPr>
          <w:rFonts w:ascii="Arial" w:eastAsia="NSimSun" w:hAnsi="Arial" w:cs="Arial"/>
          <w:kern w:val="2"/>
          <w:sz w:val="18"/>
          <w:szCs w:val="18"/>
          <w:lang w:eastAsia="zh-CN" w:bidi="hi-IN"/>
        </w:rPr>
      </w:pPr>
    </w:p>
    <w:p w:rsidR="00373097" w:rsidRPr="003B2B79" w:rsidRDefault="00373097" w:rsidP="00373097">
      <w:pPr>
        <w:suppressAutoHyphens/>
        <w:spacing w:after="0" w:line="240" w:lineRule="auto"/>
        <w:jc w:val="both"/>
        <w:rPr>
          <w:rFonts w:ascii="Arial" w:eastAsia="NSimSun" w:hAnsi="Arial" w:cs="Arial"/>
          <w:b/>
          <w:kern w:val="2"/>
          <w:sz w:val="18"/>
          <w:szCs w:val="18"/>
          <w:lang w:eastAsia="zh-CN" w:bidi="hi-IN"/>
        </w:rPr>
      </w:pPr>
      <w:r w:rsidRPr="003B2B79">
        <w:rPr>
          <w:rFonts w:ascii="Arial" w:eastAsia="NSimSun" w:hAnsi="Arial" w:cs="Arial"/>
          <w:b/>
          <w:kern w:val="2"/>
          <w:sz w:val="18"/>
          <w:szCs w:val="18"/>
          <w:lang w:eastAsia="zh-CN" w:bidi="hi-IN"/>
        </w:rPr>
        <w:t>a) Za namizne računalnike:</w:t>
      </w:r>
    </w:p>
    <w:p w:rsidR="00373097" w:rsidRPr="003B2B79" w:rsidRDefault="00373097" w:rsidP="00373097">
      <w:pPr>
        <w:suppressAutoHyphens/>
        <w:spacing w:after="0" w:line="240" w:lineRule="auto"/>
        <w:jc w:val="both"/>
        <w:rPr>
          <w:rFonts w:ascii="Arial" w:eastAsia="NSimSun" w:hAnsi="Arial" w:cs="Arial"/>
          <w:kern w:val="2"/>
          <w:sz w:val="18"/>
          <w:szCs w:val="18"/>
          <w:lang w:eastAsia="zh-CN" w:bidi="hi-IN"/>
        </w:rPr>
      </w:pPr>
      <w:r w:rsidRPr="003B2B79">
        <w:rPr>
          <w:rFonts w:ascii="Arial" w:eastAsia="NSimSun" w:hAnsi="Arial" w:cs="Arial"/>
          <w:kern w:val="2"/>
          <w:sz w:val="18"/>
          <w:szCs w:val="18"/>
          <w:lang w:eastAsia="zh-CN" w:bidi="hi-IN"/>
        </w:rPr>
        <w:t>1.</w:t>
      </w:r>
      <w:r w:rsidRPr="003B2B79">
        <w:rPr>
          <w:rFonts w:ascii="Arial" w:eastAsia="NSimSun" w:hAnsi="Arial" w:cs="Arial"/>
          <w:kern w:val="2"/>
          <w:sz w:val="18"/>
          <w:szCs w:val="18"/>
          <w:lang w:eastAsia="zh-CN" w:bidi="hi-IN"/>
        </w:rPr>
        <w:tab/>
        <w:t xml:space="preserve">Namizni računalniki morajo izpolnjevati najnovejše standarde ENERGY STAR za energijsko učinkovitost, veljavne na dan objave obvestila o javnem naročilu ali na dan povabila k oddaji ponudbe, ali enakovredne standarde. Ponudnik mora k ponudbi priložiti Izjavo o izpolnjevanju temeljnih okoljskih zahtev in Potrdilo </w:t>
      </w:r>
      <w:proofErr w:type="spellStart"/>
      <w:r w:rsidRPr="003B2B79">
        <w:rPr>
          <w:rFonts w:ascii="Arial" w:eastAsia="NSimSun" w:hAnsi="Arial" w:cs="Arial"/>
          <w:kern w:val="2"/>
          <w:sz w:val="18"/>
          <w:szCs w:val="18"/>
          <w:lang w:eastAsia="zh-CN" w:bidi="hi-IN"/>
        </w:rPr>
        <w:t>Energy</w:t>
      </w:r>
      <w:proofErr w:type="spellEnd"/>
      <w:r w:rsidRPr="003B2B79">
        <w:rPr>
          <w:rFonts w:ascii="Arial" w:eastAsia="NSimSun" w:hAnsi="Arial" w:cs="Arial"/>
          <w:kern w:val="2"/>
          <w:sz w:val="18"/>
          <w:szCs w:val="18"/>
          <w:lang w:eastAsia="zh-CN" w:bidi="hi-IN"/>
        </w:rPr>
        <w:t xml:space="preserve"> </w:t>
      </w:r>
      <w:r w:rsidRPr="003B2B79">
        <w:rPr>
          <w:rFonts w:ascii="Arial" w:eastAsia="NSimSun" w:hAnsi="Arial" w:cs="Arial"/>
          <w:kern w:val="2"/>
          <w:sz w:val="18"/>
          <w:szCs w:val="18"/>
          <w:lang w:eastAsia="zh-CN" w:bidi="hi-IN"/>
        </w:rPr>
        <w:lastRenderedPageBreak/>
        <w:t>Star ali potrdilo, da ima blago znak za okolje tipa I, ali tehnično dokumentacijo proizvajalca, iz katere izhaja, da so zahteve izpolnjene.</w:t>
      </w:r>
    </w:p>
    <w:p w:rsidR="00373097" w:rsidRPr="003B2B79" w:rsidRDefault="00373097" w:rsidP="00373097">
      <w:pPr>
        <w:suppressAutoHyphens/>
        <w:spacing w:after="0" w:line="240" w:lineRule="auto"/>
        <w:jc w:val="both"/>
        <w:rPr>
          <w:rFonts w:ascii="Arial" w:eastAsia="NSimSun" w:hAnsi="Arial" w:cs="Arial"/>
          <w:kern w:val="2"/>
          <w:sz w:val="18"/>
          <w:szCs w:val="18"/>
          <w:lang w:eastAsia="zh-CN" w:bidi="hi-IN"/>
        </w:rPr>
      </w:pPr>
    </w:p>
    <w:p w:rsidR="00373097" w:rsidRPr="003B2B79" w:rsidRDefault="00373097" w:rsidP="00373097">
      <w:pPr>
        <w:suppressAutoHyphens/>
        <w:spacing w:after="0" w:line="240" w:lineRule="auto"/>
        <w:jc w:val="both"/>
        <w:rPr>
          <w:rFonts w:ascii="Arial" w:eastAsia="NSimSun" w:hAnsi="Arial" w:cs="Arial"/>
          <w:kern w:val="2"/>
          <w:sz w:val="18"/>
          <w:szCs w:val="18"/>
          <w:lang w:eastAsia="zh-CN" w:bidi="hi-IN"/>
        </w:rPr>
      </w:pPr>
      <w:r w:rsidRPr="003B2B79">
        <w:rPr>
          <w:rFonts w:ascii="Arial" w:eastAsia="NSimSun" w:hAnsi="Arial" w:cs="Arial"/>
          <w:kern w:val="2"/>
          <w:sz w:val="18"/>
          <w:szCs w:val="18"/>
          <w:lang w:eastAsia="zh-CN" w:bidi="hi-IN"/>
        </w:rPr>
        <w:t>2.</w:t>
      </w:r>
      <w:r w:rsidRPr="003B2B79">
        <w:rPr>
          <w:rFonts w:ascii="Arial" w:eastAsia="NSimSun" w:hAnsi="Arial" w:cs="Arial"/>
          <w:kern w:val="2"/>
          <w:sz w:val="18"/>
          <w:szCs w:val="18"/>
          <w:lang w:eastAsia="zh-CN" w:bidi="hi-IN"/>
        </w:rPr>
        <w:tab/>
        <w:t>Namizni računalniki morajo biti zasnovani tako, da sta trdi disk in pomnilnik zlahka dostopna z uporabo univerzalnega razpoložljivega orodja (tj. z izvijačem, lopatico, kleščami ali pinceto) in zamenljiva. Ponudnik mora k ponudbi priložiti Izjavo o izpolnjevanju temeljnih okoljskih zahtev in jasna navodila za razstavljanje in popravilo, ki omogočajo, da se izdelki pri zamenjavi ključnih komponent ali drugih delov za nadgradnjo ali popravilo razstavijo brez škode (npr. sliko z eksplozijskim pogledom, na kateri so prikazani dostopni deli, ki se lahko zamenjajo, in potrebna orodja, videoposnetek) in potrdilo, da ima blago znak za okolje tipa I, iz katerega izhaja, da blago izpolnjuje zahteve, ali ustrezno dokazilo, iz katerega izhaja, da so zahteve izpolnjene.</w:t>
      </w:r>
    </w:p>
    <w:p w:rsidR="00373097" w:rsidRPr="003B2B79" w:rsidRDefault="00373097" w:rsidP="00373097">
      <w:pPr>
        <w:suppressAutoHyphens/>
        <w:spacing w:after="0" w:line="240" w:lineRule="auto"/>
        <w:jc w:val="both"/>
        <w:rPr>
          <w:rFonts w:ascii="Arial" w:eastAsia="NSimSun" w:hAnsi="Arial" w:cs="Arial"/>
          <w:kern w:val="2"/>
          <w:sz w:val="18"/>
          <w:szCs w:val="18"/>
          <w:lang w:eastAsia="zh-CN" w:bidi="hi-IN"/>
        </w:rPr>
      </w:pPr>
    </w:p>
    <w:p w:rsidR="00373097" w:rsidRPr="003B2B79" w:rsidRDefault="00373097" w:rsidP="00373097">
      <w:pPr>
        <w:suppressAutoHyphens/>
        <w:spacing w:after="0" w:line="240" w:lineRule="auto"/>
        <w:jc w:val="both"/>
        <w:rPr>
          <w:rFonts w:ascii="Arial" w:eastAsia="NSimSun" w:hAnsi="Arial" w:cs="Arial"/>
          <w:kern w:val="2"/>
          <w:sz w:val="18"/>
          <w:szCs w:val="18"/>
          <w:lang w:eastAsia="zh-CN" w:bidi="hi-IN"/>
        </w:rPr>
      </w:pPr>
      <w:r w:rsidRPr="003B2B79">
        <w:rPr>
          <w:rFonts w:ascii="Arial" w:eastAsia="NSimSun" w:hAnsi="Arial" w:cs="Arial"/>
          <w:kern w:val="2"/>
          <w:sz w:val="18"/>
          <w:szCs w:val="18"/>
          <w:lang w:eastAsia="zh-CN" w:bidi="hi-IN"/>
        </w:rPr>
        <w:t>3.</w:t>
      </w:r>
      <w:r w:rsidRPr="003B2B79">
        <w:rPr>
          <w:rFonts w:ascii="Arial" w:eastAsia="NSimSun" w:hAnsi="Arial" w:cs="Arial"/>
          <w:kern w:val="2"/>
          <w:sz w:val="18"/>
          <w:szCs w:val="18"/>
          <w:lang w:eastAsia="zh-CN" w:bidi="hi-IN"/>
        </w:rPr>
        <w:tab/>
        <w:t xml:space="preserve">Glasnost namiznega računalnika mora biti izmerjena v skladu s standardom SIST EN ISO 7779 in v času zapisovanja na trdi disk ne sme presegati 26 </w:t>
      </w:r>
      <w:proofErr w:type="spellStart"/>
      <w:r w:rsidRPr="003B2B79">
        <w:rPr>
          <w:rFonts w:ascii="Arial" w:eastAsia="NSimSun" w:hAnsi="Arial" w:cs="Arial"/>
          <w:kern w:val="2"/>
          <w:sz w:val="18"/>
          <w:szCs w:val="18"/>
          <w:lang w:eastAsia="zh-CN" w:bidi="hi-IN"/>
        </w:rPr>
        <w:t>dB</w:t>
      </w:r>
      <w:proofErr w:type="spellEnd"/>
      <w:r w:rsidRPr="003B2B79">
        <w:rPr>
          <w:rFonts w:ascii="Arial" w:eastAsia="NSimSun" w:hAnsi="Arial" w:cs="Arial"/>
          <w:kern w:val="2"/>
          <w:sz w:val="18"/>
          <w:szCs w:val="18"/>
          <w:lang w:eastAsia="zh-CN" w:bidi="hi-IN"/>
        </w:rPr>
        <w:t xml:space="preserve">. Podatek mora biti označen z oznako </w:t>
      </w:r>
      <w:proofErr w:type="spellStart"/>
      <w:r w:rsidRPr="003B2B79">
        <w:rPr>
          <w:rFonts w:ascii="Arial" w:eastAsia="NSimSun" w:hAnsi="Arial" w:cs="Arial"/>
          <w:kern w:val="2"/>
          <w:sz w:val="18"/>
          <w:szCs w:val="18"/>
          <w:lang w:eastAsia="zh-CN" w:bidi="hi-IN"/>
        </w:rPr>
        <w:t>LpAm</w:t>
      </w:r>
      <w:proofErr w:type="spellEnd"/>
      <w:r w:rsidRPr="003B2B79">
        <w:rPr>
          <w:rFonts w:ascii="Arial" w:eastAsia="NSimSun" w:hAnsi="Arial" w:cs="Arial"/>
          <w:kern w:val="2"/>
          <w:sz w:val="18"/>
          <w:szCs w:val="18"/>
          <w:lang w:eastAsia="zh-CN" w:bidi="hi-IN"/>
        </w:rPr>
        <w:t xml:space="preserve"> v </w:t>
      </w:r>
      <w:proofErr w:type="spellStart"/>
      <w:r w:rsidRPr="003B2B79">
        <w:rPr>
          <w:rFonts w:ascii="Arial" w:eastAsia="NSimSun" w:hAnsi="Arial" w:cs="Arial"/>
          <w:kern w:val="2"/>
          <w:sz w:val="18"/>
          <w:szCs w:val="18"/>
          <w:lang w:eastAsia="zh-CN" w:bidi="hi-IN"/>
        </w:rPr>
        <w:t>dB</w:t>
      </w:r>
      <w:proofErr w:type="spellEnd"/>
      <w:r w:rsidRPr="003B2B79">
        <w:rPr>
          <w:rFonts w:ascii="Arial" w:eastAsia="NSimSun" w:hAnsi="Arial" w:cs="Arial"/>
          <w:kern w:val="2"/>
          <w:sz w:val="18"/>
          <w:szCs w:val="18"/>
          <w:lang w:eastAsia="zh-CN" w:bidi="hi-IN"/>
        </w:rPr>
        <w:t>. Ponudnik mora k ponudbi priložiti Izjavo o izpolnjevanju temeljnih okoljskih zahtev in potrdilo, da ima blago znak za okolje tipa I, iz katerega izhaja, da blago izpolnjuje zahteve, ali ustrezno dokazilo, iz katerega izhaja, da so zahteve izpolnjene.</w:t>
      </w:r>
    </w:p>
    <w:p w:rsidR="00373097" w:rsidRDefault="00373097" w:rsidP="00373097">
      <w:pPr>
        <w:suppressAutoHyphens/>
        <w:spacing w:after="0" w:line="240" w:lineRule="auto"/>
        <w:jc w:val="both"/>
        <w:rPr>
          <w:rFonts w:ascii="Arial" w:eastAsia="NSimSun" w:hAnsi="Arial" w:cs="Arial"/>
          <w:kern w:val="2"/>
          <w:sz w:val="18"/>
          <w:szCs w:val="18"/>
          <w:lang w:eastAsia="zh-CN" w:bidi="hi-IN"/>
        </w:rPr>
      </w:pPr>
    </w:p>
    <w:p w:rsidR="005B51F3" w:rsidRDefault="005B51F3" w:rsidP="00373097">
      <w:pPr>
        <w:suppressAutoHyphens/>
        <w:spacing w:after="0" w:line="240" w:lineRule="auto"/>
        <w:jc w:val="both"/>
        <w:rPr>
          <w:rFonts w:ascii="Arial" w:eastAsia="NSimSun" w:hAnsi="Arial" w:cs="Arial"/>
          <w:kern w:val="2"/>
          <w:sz w:val="18"/>
          <w:szCs w:val="18"/>
          <w:lang w:eastAsia="zh-CN" w:bidi="hi-IN"/>
        </w:rPr>
      </w:pPr>
    </w:p>
    <w:p w:rsidR="005B51F3" w:rsidRPr="003B2B79" w:rsidRDefault="005B51F3" w:rsidP="00373097">
      <w:pPr>
        <w:suppressAutoHyphens/>
        <w:spacing w:after="0" w:line="240" w:lineRule="auto"/>
        <w:jc w:val="both"/>
        <w:rPr>
          <w:rFonts w:ascii="Arial" w:eastAsia="NSimSun" w:hAnsi="Arial" w:cs="Arial"/>
          <w:kern w:val="2"/>
          <w:sz w:val="18"/>
          <w:szCs w:val="18"/>
          <w:lang w:eastAsia="zh-CN" w:bidi="hi-IN"/>
        </w:rPr>
      </w:pPr>
    </w:p>
    <w:p w:rsidR="00373097" w:rsidRPr="003B2B79" w:rsidRDefault="00373097" w:rsidP="00373097">
      <w:pPr>
        <w:suppressAutoHyphens/>
        <w:spacing w:after="0" w:line="240" w:lineRule="auto"/>
        <w:jc w:val="both"/>
        <w:rPr>
          <w:rFonts w:ascii="Arial" w:eastAsia="NSimSun" w:hAnsi="Arial" w:cs="Arial"/>
          <w:b/>
          <w:kern w:val="2"/>
          <w:sz w:val="18"/>
          <w:szCs w:val="18"/>
          <w:lang w:eastAsia="zh-CN" w:bidi="hi-IN"/>
        </w:rPr>
      </w:pPr>
      <w:r w:rsidRPr="003B2B79">
        <w:rPr>
          <w:rFonts w:ascii="Arial" w:eastAsia="NSimSun" w:hAnsi="Arial" w:cs="Arial"/>
          <w:b/>
          <w:kern w:val="2"/>
          <w:sz w:val="18"/>
          <w:szCs w:val="18"/>
          <w:lang w:eastAsia="zh-CN" w:bidi="hi-IN"/>
        </w:rPr>
        <w:t>b) Za prenosne računalnike:</w:t>
      </w:r>
    </w:p>
    <w:p w:rsidR="00373097" w:rsidRPr="003B2B79" w:rsidRDefault="00373097" w:rsidP="00373097">
      <w:pPr>
        <w:suppressAutoHyphens/>
        <w:spacing w:after="0" w:line="240" w:lineRule="auto"/>
        <w:jc w:val="both"/>
        <w:rPr>
          <w:rFonts w:ascii="Arial" w:eastAsia="NSimSun" w:hAnsi="Arial" w:cs="Arial"/>
          <w:kern w:val="2"/>
          <w:sz w:val="18"/>
          <w:szCs w:val="18"/>
          <w:lang w:eastAsia="zh-CN" w:bidi="hi-IN"/>
        </w:rPr>
      </w:pPr>
      <w:r w:rsidRPr="003B2B79">
        <w:rPr>
          <w:rFonts w:ascii="Arial" w:eastAsia="NSimSun" w:hAnsi="Arial" w:cs="Arial"/>
          <w:kern w:val="2"/>
          <w:sz w:val="18"/>
          <w:szCs w:val="18"/>
          <w:lang w:eastAsia="zh-CN" w:bidi="hi-IN"/>
        </w:rPr>
        <w:t>1.</w:t>
      </w:r>
      <w:r w:rsidRPr="003B2B79">
        <w:rPr>
          <w:rFonts w:ascii="Arial" w:eastAsia="NSimSun" w:hAnsi="Arial" w:cs="Arial"/>
          <w:kern w:val="2"/>
          <w:sz w:val="18"/>
          <w:szCs w:val="18"/>
          <w:lang w:eastAsia="zh-CN" w:bidi="hi-IN"/>
        </w:rPr>
        <w:tab/>
        <w:t xml:space="preserve">Prenosni računalniki morajo izpolnjevati najnovejše standarde ENERGY STAR za energijsko učinkovitost, veljavne na dan objave obvestila o javnem naročilu ali na dan povabila k oddaji ponudbe. Ponudnik mora k ponudbi priložiti Izjavo o izpolnjevanju temeljnih okoljskih zahtev in Potrdilo </w:t>
      </w:r>
      <w:proofErr w:type="spellStart"/>
      <w:r w:rsidRPr="003B2B79">
        <w:rPr>
          <w:rFonts w:ascii="Arial" w:eastAsia="NSimSun" w:hAnsi="Arial" w:cs="Arial"/>
          <w:kern w:val="2"/>
          <w:sz w:val="18"/>
          <w:szCs w:val="18"/>
          <w:lang w:eastAsia="zh-CN" w:bidi="hi-IN"/>
        </w:rPr>
        <w:t>Energy</w:t>
      </w:r>
      <w:proofErr w:type="spellEnd"/>
      <w:r w:rsidRPr="003B2B79">
        <w:rPr>
          <w:rFonts w:ascii="Arial" w:eastAsia="NSimSun" w:hAnsi="Arial" w:cs="Arial"/>
          <w:kern w:val="2"/>
          <w:sz w:val="18"/>
          <w:szCs w:val="18"/>
          <w:lang w:eastAsia="zh-CN" w:bidi="hi-IN"/>
        </w:rPr>
        <w:t xml:space="preserve"> Star ali potrdilo, da ima blago znak za okolje tipa I, ali tehnično dokumentacijo proizvajalca, iz katere izhaja, da so zahteve izpolnjene.</w:t>
      </w:r>
    </w:p>
    <w:p w:rsidR="00373097" w:rsidRPr="003B2B79" w:rsidRDefault="00373097" w:rsidP="00373097">
      <w:pPr>
        <w:suppressAutoHyphens/>
        <w:spacing w:after="0" w:line="240" w:lineRule="auto"/>
        <w:jc w:val="both"/>
        <w:rPr>
          <w:rFonts w:ascii="Arial" w:eastAsia="NSimSun" w:hAnsi="Arial" w:cs="Arial"/>
          <w:kern w:val="2"/>
          <w:sz w:val="18"/>
          <w:szCs w:val="18"/>
          <w:lang w:eastAsia="zh-CN" w:bidi="hi-IN"/>
        </w:rPr>
      </w:pPr>
    </w:p>
    <w:p w:rsidR="00373097" w:rsidRPr="003B2B79" w:rsidRDefault="00373097" w:rsidP="00373097">
      <w:pPr>
        <w:suppressAutoHyphens/>
        <w:spacing w:after="0" w:line="240" w:lineRule="auto"/>
        <w:jc w:val="both"/>
        <w:rPr>
          <w:rFonts w:ascii="Arial" w:eastAsia="NSimSun" w:hAnsi="Arial" w:cs="Arial"/>
          <w:kern w:val="2"/>
          <w:sz w:val="18"/>
          <w:szCs w:val="18"/>
          <w:lang w:eastAsia="zh-CN" w:bidi="hi-IN"/>
        </w:rPr>
      </w:pPr>
      <w:r w:rsidRPr="003B2B79">
        <w:rPr>
          <w:rFonts w:ascii="Arial" w:eastAsia="NSimSun" w:hAnsi="Arial" w:cs="Arial"/>
          <w:kern w:val="2"/>
          <w:sz w:val="18"/>
          <w:szCs w:val="18"/>
          <w:lang w:eastAsia="zh-CN" w:bidi="hi-IN"/>
        </w:rPr>
        <w:t>2.</w:t>
      </w:r>
      <w:r w:rsidRPr="003B2B79">
        <w:rPr>
          <w:rFonts w:ascii="Arial" w:eastAsia="NSimSun" w:hAnsi="Arial" w:cs="Arial"/>
          <w:kern w:val="2"/>
          <w:sz w:val="18"/>
          <w:szCs w:val="18"/>
          <w:lang w:eastAsia="zh-CN" w:bidi="hi-IN"/>
        </w:rPr>
        <w:tab/>
        <w:t xml:space="preserve">Glasnost prenosnega računalnika mora biti izmerjena v skladu s standardom SIST EN ISO 7779 in v času zapisovanja na trdi disk ne sme presegati 26 </w:t>
      </w:r>
      <w:proofErr w:type="spellStart"/>
      <w:r w:rsidRPr="003B2B79">
        <w:rPr>
          <w:rFonts w:ascii="Arial" w:eastAsia="NSimSun" w:hAnsi="Arial" w:cs="Arial"/>
          <w:kern w:val="2"/>
          <w:sz w:val="18"/>
          <w:szCs w:val="18"/>
          <w:lang w:eastAsia="zh-CN" w:bidi="hi-IN"/>
        </w:rPr>
        <w:t>dB</w:t>
      </w:r>
      <w:proofErr w:type="spellEnd"/>
      <w:r w:rsidRPr="003B2B79">
        <w:rPr>
          <w:rFonts w:ascii="Arial" w:eastAsia="NSimSun" w:hAnsi="Arial" w:cs="Arial"/>
          <w:kern w:val="2"/>
          <w:sz w:val="18"/>
          <w:szCs w:val="18"/>
          <w:lang w:eastAsia="zh-CN" w:bidi="hi-IN"/>
        </w:rPr>
        <w:t xml:space="preserve">. Podatek mora biti označen z oznako </w:t>
      </w:r>
      <w:proofErr w:type="spellStart"/>
      <w:r w:rsidRPr="003B2B79">
        <w:rPr>
          <w:rFonts w:ascii="Arial" w:eastAsia="NSimSun" w:hAnsi="Arial" w:cs="Arial"/>
          <w:kern w:val="2"/>
          <w:sz w:val="18"/>
          <w:szCs w:val="18"/>
          <w:lang w:eastAsia="zh-CN" w:bidi="hi-IN"/>
        </w:rPr>
        <w:t>LpAm</w:t>
      </w:r>
      <w:proofErr w:type="spellEnd"/>
      <w:r w:rsidRPr="003B2B79">
        <w:rPr>
          <w:rFonts w:ascii="Arial" w:eastAsia="NSimSun" w:hAnsi="Arial" w:cs="Arial"/>
          <w:kern w:val="2"/>
          <w:sz w:val="18"/>
          <w:szCs w:val="18"/>
          <w:lang w:eastAsia="zh-CN" w:bidi="hi-IN"/>
        </w:rPr>
        <w:t xml:space="preserve"> v </w:t>
      </w:r>
      <w:proofErr w:type="spellStart"/>
      <w:r w:rsidRPr="003B2B79">
        <w:rPr>
          <w:rFonts w:ascii="Arial" w:eastAsia="NSimSun" w:hAnsi="Arial" w:cs="Arial"/>
          <w:kern w:val="2"/>
          <w:sz w:val="18"/>
          <w:szCs w:val="18"/>
          <w:lang w:eastAsia="zh-CN" w:bidi="hi-IN"/>
        </w:rPr>
        <w:t>dB</w:t>
      </w:r>
      <w:proofErr w:type="spellEnd"/>
      <w:r w:rsidRPr="003B2B79">
        <w:rPr>
          <w:rFonts w:ascii="Arial" w:eastAsia="NSimSun" w:hAnsi="Arial" w:cs="Arial"/>
          <w:kern w:val="2"/>
          <w:sz w:val="18"/>
          <w:szCs w:val="18"/>
          <w:lang w:eastAsia="zh-CN" w:bidi="hi-IN"/>
        </w:rPr>
        <w:t>. Ponudnik mora k ponudbi priložiti Izjavo o izpolnjevanju temeljnih okoljskih zahtev in potrdilo, da ima blago znak za okolje tipa I, iz katerega izhaja, da blago izpolnjuje zahteve, ali ustrezno dokazilo, iz katerega izhaja, da so zahteve izpolnjene.</w:t>
      </w:r>
    </w:p>
    <w:p w:rsidR="00373097" w:rsidRPr="003B2B79" w:rsidRDefault="00373097" w:rsidP="00373097">
      <w:pPr>
        <w:suppressAutoHyphens/>
        <w:spacing w:after="0" w:line="240" w:lineRule="auto"/>
        <w:jc w:val="both"/>
        <w:rPr>
          <w:rFonts w:ascii="Arial" w:eastAsia="NSimSun" w:hAnsi="Arial" w:cs="Arial"/>
          <w:kern w:val="2"/>
          <w:sz w:val="18"/>
          <w:szCs w:val="18"/>
          <w:lang w:eastAsia="zh-CN" w:bidi="hi-IN"/>
        </w:rPr>
      </w:pPr>
    </w:p>
    <w:p w:rsidR="00373097" w:rsidRPr="003B2B79" w:rsidRDefault="00373097" w:rsidP="00373097">
      <w:pPr>
        <w:suppressAutoHyphens/>
        <w:spacing w:after="0" w:line="240" w:lineRule="auto"/>
        <w:jc w:val="both"/>
        <w:rPr>
          <w:rFonts w:ascii="Arial" w:eastAsia="NSimSun" w:hAnsi="Arial" w:cs="Arial"/>
          <w:b/>
          <w:kern w:val="2"/>
          <w:sz w:val="18"/>
          <w:szCs w:val="18"/>
          <w:lang w:eastAsia="zh-CN" w:bidi="hi-IN"/>
        </w:rPr>
      </w:pPr>
      <w:r w:rsidRPr="003B2B79">
        <w:rPr>
          <w:rFonts w:ascii="Arial" w:eastAsia="NSimSun" w:hAnsi="Arial" w:cs="Arial"/>
          <w:b/>
          <w:kern w:val="2"/>
          <w:sz w:val="18"/>
          <w:szCs w:val="18"/>
          <w:lang w:eastAsia="zh-CN" w:bidi="hi-IN"/>
        </w:rPr>
        <w:t>c) Za zaslone:</w:t>
      </w:r>
    </w:p>
    <w:p w:rsidR="00373097" w:rsidRPr="003B2B79" w:rsidRDefault="00373097" w:rsidP="00373097">
      <w:pPr>
        <w:suppressAutoHyphens/>
        <w:spacing w:after="0" w:line="240" w:lineRule="auto"/>
        <w:jc w:val="both"/>
        <w:rPr>
          <w:rFonts w:ascii="Arial" w:eastAsia="NSimSun" w:hAnsi="Arial" w:cs="Arial"/>
          <w:kern w:val="2"/>
          <w:sz w:val="18"/>
          <w:szCs w:val="18"/>
          <w:lang w:eastAsia="zh-CN" w:bidi="hi-IN"/>
        </w:rPr>
      </w:pPr>
      <w:r w:rsidRPr="003B2B79">
        <w:rPr>
          <w:rFonts w:ascii="Arial" w:eastAsia="NSimSun" w:hAnsi="Arial" w:cs="Arial"/>
          <w:kern w:val="2"/>
          <w:sz w:val="18"/>
          <w:szCs w:val="18"/>
          <w:lang w:eastAsia="zh-CN" w:bidi="hi-IN"/>
        </w:rPr>
        <w:t>1.</w:t>
      </w:r>
      <w:r w:rsidRPr="003B2B79">
        <w:rPr>
          <w:rFonts w:ascii="Arial" w:eastAsia="NSimSun" w:hAnsi="Arial" w:cs="Arial"/>
          <w:kern w:val="2"/>
          <w:sz w:val="18"/>
          <w:szCs w:val="18"/>
          <w:lang w:eastAsia="zh-CN" w:bidi="hi-IN"/>
        </w:rPr>
        <w:tab/>
        <w:t xml:space="preserve">Zasloni morajo izpolnjevati najnovejše standarde ENERGY STAR za energijsko učinkovitost, veljavne na dan objave obvestila o javnem naročilu ali na dan povabila k oddaji ponudbe. Ponudnik mora k ponudbi priložiti Izjavo o izpolnjevanju temeljnih okoljskih zahtev in potrdilo </w:t>
      </w:r>
      <w:proofErr w:type="spellStart"/>
      <w:r w:rsidRPr="003B2B79">
        <w:rPr>
          <w:rFonts w:ascii="Arial" w:eastAsia="NSimSun" w:hAnsi="Arial" w:cs="Arial"/>
          <w:kern w:val="2"/>
          <w:sz w:val="18"/>
          <w:szCs w:val="18"/>
          <w:lang w:eastAsia="zh-CN" w:bidi="hi-IN"/>
        </w:rPr>
        <w:t>Energy</w:t>
      </w:r>
      <w:proofErr w:type="spellEnd"/>
      <w:r w:rsidRPr="003B2B79">
        <w:rPr>
          <w:rFonts w:ascii="Arial" w:eastAsia="NSimSun" w:hAnsi="Arial" w:cs="Arial"/>
          <w:kern w:val="2"/>
          <w:sz w:val="18"/>
          <w:szCs w:val="18"/>
          <w:lang w:eastAsia="zh-CN" w:bidi="hi-IN"/>
        </w:rPr>
        <w:t xml:space="preserve"> Star ali potrdilo, da ima blago znak za okolje tipa I, ali tehnično dokumentacijo proizvajalca, iz katere izhaja da so zahteve izpolnjene.</w:t>
      </w:r>
    </w:p>
    <w:p w:rsidR="00AB4C61" w:rsidRDefault="00AB4C61">
      <w:pPr>
        <w:sectPr w:rsidR="00AB4C61" w:rsidSect="00D931BF">
          <w:pgSz w:w="11906" w:h="16838"/>
          <w:pgMar w:top="1418" w:right="1418" w:bottom="1418" w:left="1418" w:header="567" w:footer="680" w:gutter="0"/>
          <w:cols w:space="708"/>
          <w:docGrid w:linePitch="360"/>
        </w:sectPr>
      </w:pPr>
    </w:p>
    <w:p w:rsidR="003214A5" w:rsidRPr="00A17BFF" w:rsidRDefault="003214A5" w:rsidP="003214A5">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3214A5" w:rsidRPr="00A17BFF" w:rsidRDefault="003214A5" w:rsidP="003214A5">
      <w:pPr>
        <w:pStyle w:val="Paragraf"/>
        <w:rPr>
          <w:rFonts w:ascii="Arial" w:hAnsi="Arial" w:cs="Arial"/>
        </w:rPr>
      </w:pPr>
    </w:p>
    <w:p w:rsidR="00AB4C61" w:rsidRDefault="003214A5">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AB4C61" w:rsidRDefault="003214A5">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rsidR="00AB4C61" w:rsidRDefault="003214A5">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AB4C61" w:rsidRDefault="003214A5">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3214A5" w:rsidRPr="00A17BFF" w:rsidRDefault="003214A5" w:rsidP="003214A5">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AB4C61" w:rsidTr="00780702">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AB4C61" w:rsidRDefault="003214A5">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AB4C61" w:rsidRDefault="003214A5">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AB4C61" w:rsidRDefault="003214A5">
            <w:pPr>
              <w:jc w:val="center"/>
            </w:pPr>
            <w:r>
              <w:rPr>
                <w:rFonts w:ascii="Arial" w:hAnsi="Arial" w:cs="Arial"/>
                <w:b/>
                <w:bCs/>
                <w:color w:val="000000"/>
                <w:position w:val="-3"/>
                <w:sz w:val="20"/>
                <w:szCs w:val="20"/>
                <w:shd w:val="clear" w:color="auto" w:fill="AAAAAA"/>
              </w:rPr>
              <w:t>Opombe</w:t>
            </w:r>
          </w:p>
        </w:tc>
      </w:tr>
      <w:tr w:rsidR="00AB4C6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Pr="00D00877" w:rsidRDefault="003214A5">
            <w:pPr>
              <w:rPr>
                <w:rFonts w:ascii="Arial" w:hAnsi="Arial" w:cs="Arial"/>
                <w:color w:val="000000"/>
                <w:position w:val="-2"/>
                <w:sz w:val="18"/>
                <w:szCs w:val="18"/>
              </w:rPr>
            </w:pPr>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Default="003214A5">
            <w:r>
              <w:rPr>
                <w:rFonts w:ascii="Arial" w:hAnsi="Arial" w:cs="Arial"/>
                <w:color w:val="000000"/>
                <w:position w:val="-2"/>
                <w:sz w:val="18"/>
                <w:szCs w:val="18"/>
              </w:rPr>
              <w:t>Ponudba</w:t>
            </w:r>
          </w:p>
          <w:p w:rsidR="00AB4C61" w:rsidRDefault="00AB4C6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AB4C6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Pr="00D00877" w:rsidRDefault="003214A5">
            <w:pPr>
              <w:rPr>
                <w:rFonts w:ascii="Arial" w:hAnsi="Arial" w:cs="Arial"/>
                <w:color w:val="000000"/>
                <w:position w:val="-2"/>
                <w:sz w:val="18"/>
                <w:szCs w:val="18"/>
              </w:rPr>
            </w:pPr>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Default="003214A5">
            <w:r>
              <w:rPr>
                <w:rFonts w:ascii="Arial" w:hAnsi="Arial" w:cs="Arial"/>
                <w:color w:val="000000"/>
                <w:position w:val="-2"/>
                <w:sz w:val="18"/>
                <w:szCs w:val="18"/>
              </w:rPr>
              <w:t>Krovna izjava</w:t>
            </w:r>
          </w:p>
          <w:p w:rsidR="00AB4C61" w:rsidRDefault="00AB4C6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Izpolnjen, podpisan in žigosan.</w:t>
            </w:r>
          </w:p>
        </w:tc>
      </w:tr>
      <w:tr w:rsidR="00AB4C6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Pr="00D00877" w:rsidRDefault="003214A5">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Default="003214A5">
            <w:r>
              <w:rPr>
                <w:rFonts w:ascii="Arial" w:hAnsi="Arial" w:cs="Arial"/>
                <w:color w:val="000000"/>
                <w:position w:val="-2"/>
                <w:sz w:val="18"/>
                <w:szCs w:val="18"/>
              </w:rPr>
              <w:t>ESPD</w:t>
            </w:r>
          </w:p>
          <w:p w:rsidR="00AB4C61" w:rsidRDefault="00AB4C6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w:t>
            </w:r>
          </w:p>
        </w:tc>
      </w:tr>
      <w:tr w:rsidR="00AB4C6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Pr="00D00877" w:rsidRDefault="003214A5">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Default="003214A5">
            <w:r>
              <w:rPr>
                <w:rFonts w:ascii="Arial" w:hAnsi="Arial" w:cs="Arial"/>
                <w:color w:val="000000"/>
                <w:position w:val="-2"/>
                <w:sz w:val="18"/>
                <w:szCs w:val="18"/>
              </w:rPr>
              <w:t>Izjava gospodarskega subjekta in pooblastilo za pridobitev podatkov iz kazenske evidence</w:t>
            </w:r>
          </w:p>
          <w:p w:rsidR="00AB4C61" w:rsidRDefault="00AB4C6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Izpolnjen, podpisan in žigosan.</w:t>
            </w:r>
          </w:p>
        </w:tc>
      </w:tr>
      <w:tr w:rsidR="00AB4C6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Pr="00D00877" w:rsidRDefault="003214A5">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Default="003214A5">
            <w:r>
              <w:rPr>
                <w:rFonts w:ascii="Arial" w:hAnsi="Arial" w:cs="Arial"/>
                <w:color w:val="000000"/>
                <w:position w:val="-2"/>
                <w:sz w:val="18"/>
                <w:szCs w:val="18"/>
              </w:rPr>
              <w:t>Seznam članov organov in zastopnikov gospodarskega subjekta</w:t>
            </w:r>
          </w:p>
          <w:p w:rsidR="00AB4C61" w:rsidRDefault="00AB4C6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Izpolnjen, podpisan in žigosan. </w:t>
            </w:r>
          </w:p>
          <w:p w:rsidR="00AB4C61" w:rsidRDefault="003214A5">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AB4C6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Pr="00D00877" w:rsidRDefault="003214A5">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Default="003214A5">
            <w:r>
              <w:rPr>
                <w:rFonts w:ascii="Arial" w:hAnsi="Arial" w:cs="Arial"/>
                <w:color w:val="000000"/>
                <w:position w:val="-2"/>
                <w:sz w:val="18"/>
                <w:szCs w:val="18"/>
              </w:rPr>
              <w:t>Temeljne okoljske zahteve</w:t>
            </w:r>
          </w:p>
          <w:p w:rsidR="00AB4C61" w:rsidRDefault="00AB4C6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Default="003214A5">
            <w:pPr>
              <w:spacing w:before="135" w:after="135"/>
              <w:jc w:val="both"/>
              <w:textAlignment w:val="center"/>
            </w:pPr>
            <w:r>
              <w:rPr>
                <w:rFonts w:ascii="Arial" w:hAnsi="Arial" w:cs="Arial"/>
                <w:color w:val="000000"/>
                <w:position w:val="-2"/>
                <w:sz w:val="18"/>
                <w:szCs w:val="18"/>
              </w:rPr>
              <w:t>Izpolnjen, podpisan in žigosan.</w:t>
            </w:r>
          </w:p>
        </w:tc>
      </w:tr>
      <w:tr w:rsidR="0078070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0702" w:rsidRPr="00D00877" w:rsidRDefault="00780702" w:rsidP="00780702">
            <w:pPr>
              <w:rPr>
                <w:rFonts w:ascii="Arial" w:hAnsi="Arial" w:cs="Arial"/>
                <w:color w:val="000000"/>
                <w:position w:val="-2"/>
                <w:sz w:val="18"/>
                <w:szCs w:val="18"/>
              </w:rPr>
            </w:pPr>
            <w:r w:rsidRPr="00D00877">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0702" w:rsidRDefault="00780702" w:rsidP="00780702">
            <w:r>
              <w:rPr>
                <w:rFonts w:ascii="Arial" w:hAnsi="Arial" w:cs="Arial"/>
                <w:color w:val="000000"/>
                <w:position w:val="-2"/>
                <w:sz w:val="18"/>
                <w:szCs w:val="18"/>
              </w:rPr>
              <w:t>Izjava o nastopu s podizvajalci (opcijsko)</w:t>
            </w:r>
          </w:p>
          <w:p w:rsidR="00780702" w:rsidRDefault="00780702" w:rsidP="0078070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0702" w:rsidRDefault="00780702" w:rsidP="00FD5E34">
            <w:pPr>
              <w:spacing w:before="135" w:after="135"/>
              <w:jc w:val="both"/>
              <w:textAlignment w:val="center"/>
            </w:pPr>
            <w:r>
              <w:rPr>
                <w:rFonts w:ascii="Arial" w:hAnsi="Arial" w:cs="Arial"/>
                <w:color w:val="000000"/>
                <w:position w:val="-2"/>
                <w:sz w:val="18"/>
                <w:szCs w:val="18"/>
              </w:rPr>
              <w:t xml:space="preserve">Izpolnjen, podpisan in žigosan. Priložen izpolnjen ESPD obrazec za vsakega podizvajalca (79. člen ZJN-3). Datoteka za uvoz ESPD je priloga razpisne </w:t>
            </w:r>
            <w:r>
              <w:rPr>
                <w:rFonts w:ascii="Arial" w:hAnsi="Arial" w:cs="Arial"/>
                <w:color w:val="000000"/>
                <w:position w:val="-2"/>
                <w:sz w:val="18"/>
                <w:szCs w:val="18"/>
              </w:rPr>
              <w:lastRenderedPageBreak/>
              <w:t xml:space="preserve">dokumentacije. ESPD lahko podizvajalci izpolnijo </w:t>
            </w:r>
            <w:r w:rsidR="00FD5E34">
              <w:rPr>
                <w:rFonts w:ascii="Arial" w:hAnsi="Arial" w:cs="Arial"/>
                <w:color w:val="000000"/>
                <w:position w:val="-2"/>
                <w:sz w:val="18"/>
                <w:szCs w:val="18"/>
              </w:rPr>
              <w:t>portalu e- JN.</w:t>
            </w:r>
          </w:p>
        </w:tc>
      </w:tr>
      <w:tr w:rsidR="0078070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0702" w:rsidRPr="00D00877" w:rsidRDefault="00780702" w:rsidP="00780702">
            <w:pPr>
              <w:rPr>
                <w:rFonts w:ascii="Arial" w:hAnsi="Arial" w:cs="Arial"/>
                <w:color w:val="000000"/>
                <w:position w:val="-2"/>
                <w:sz w:val="18"/>
                <w:szCs w:val="18"/>
              </w:rPr>
            </w:pPr>
            <w:r w:rsidRPr="00D00877">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0702" w:rsidRDefault="00780702" w:rsidP="00780702">
            <w:r>
              <w:rPr>
                <w:rFonts w:ascii="Arial" w:hAnsi="Arial" w:cs="Arial"/>
                <w:color w:val="000000"/>
                <w:position w:val="-2"/>
                <w:sz w:val="18"/>
                <w:szCs w:val="18"/>
              </w:rPr>
              <w:t>Izjava zastopnika podizvajalca v zvezi z izpolnjevanjem obveznih pogojev za podizvajalce (opcijsko)</w:t>
            </w:r>
          </w:p>
          <w:p w:rsidR="00780702" w:rsidRDefault="00780702" w:rsidP="0078070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0702" w:rsidRDefault="00780702" w:rsidP="00780702">
            <w:pPr>
              <w:spacing w:before="135" w:after="135"/>
              <w:jc w:val="both"/>
              <w:textAlignment w:val="center"/>
            </w:pPr>
            <w:r>
              <w:rPr>
                <w:rFonts w:ascii="Arial" w:hAnsi="Arial" w:cs="Arial"/>
                <w:color w:val="000000"/>
                <w:position w:val="-2"/>
                <w:sz w:val="18"/>
                <w:szCs w:val="18"/>
              </w:rPr>
              <w:t>Izpolnjen, podpisan in žigosan.</w:t>
            </w:r>
          </w:p>
        </w:tc>
      </w:tr>
      <w:tr w:rsidR="0078070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0702" w:rsidRPr="00D00877" w:rsidRDefault="00780702" w:rsidP="00780702">
            <w:pPr>
              <w:rPr>
                <w:rFonts w:ascii="Arial" w:hAnsi="Arial" w:cs="Arial"/>
                <w:color w:val="000000"/>
                <w:position w:val="-2"/>
                <w:sz w:val="18"/>
                <w:szCs w:val="18"/>
              </w:rPr>
            </w:pPr>
            <w:r w:rsidRPr="00D00877">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0702" w:rsidRDefault="00780702" w:rsidP="00780702">
            <w:r>
              <w:rPr>
                <w:rFonts w:ascii="Arial" w:hAnsi="Arial" w:cs="Arial"/>
                <w:color w:val="000000"/>
                <w:position w:val="-2"/>
                <w:sz w:val="18"/>
                <w:szCs w:val="18"/>
              </w:rPr>
              <w:t>Izjava podizvajalca (opcijsko)</w:t>
            </w:r>
          </w:p>
          <w:p w:rsidR="00780702" w:rsidRDefault="00780702" w:rsidP="0078070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0702" w:rsidRDefault="00780702" w:rsidP="00780702">
            <w:pPr>
              <w:spacing w:before="135" w:after="135"/>
              <w:jc w:val="both"/>
              <w:textAlignment w:val="center"/>
            </w:pPr>
            <w:r>
              <w:rPr>
                <w:rFonts w:ascii="Arial" w:hAnsi="Arial" w:cs="Arial"/>
                <w:color w:val="000000"/>
                <w:position w:val="-2"/>
                <w:sz w:val="18"/>
                <w:szCs w:val="18"/>
              </w:rPr>
              <w:t>Izpolnjen, podpisan in žigosan.</w:t>
            </w:r>
          </w:p>
        </w:tc>
      </w:tr>
      <w:tr w:rsidR="0078070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0702" w:rsidRDefault="00780702" w:rsidP="00780702">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0702" w:rsidRDefault="00780702" w:rsidP="00780702">
            <w:r>
              <w:rPr>
                <w:rFonts w:ascii="Arial" w:hAnsi="Arial" w:cs="Arial"/>
                <w:color w:val="000000"/>
                <w:position w:val="-2"/>
                <w:sz w:val="18"/>
                <w:szCs w:val="18"/>
              </w:rPr>
              <w:t>Vzorec bančne garancije / kavcijskega zavarovanja za dobro izvedbo</w:t>
            </w:r>
          </w:p>
          <w:p w:rsidR="00780702" w:rsidRDefault="00780702" w:rsidP="0078070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0702" w:rsidRDefault="00780702" w:rsidP="00780702">
            <w:pPr>
              <w:spacing w:before="135" w:after="135"/>
              <w:jc w:val="both"/>
              <w:textAlignment w:val="center"/>
            </w:pPr>
            <w:r>
              <w:rPr>
                <w:rFonts w:ascii="Arial" w:hAnsi="Arial" w:cs="Arial"/>
                <w:color w:val="000000"/>
                <w:position w:val="-2"/>
                <w:sz w:val="18"/>
                <w:szCs w:val="18"/>
              </w:rPr>
              <w:t>Parafiran.</w:t>
            </w:r>
          </w:p>
        </w:tc>
      </w:tr>
      <w:tr w:rsidR="0078070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0702" w:rsidRDefault="00780702" w:rsidP="00780702">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0702" w:rsidRDefault="00780702" w:rsidP="00780702">
            <w:r>
              <w:rPr>
                <w:rFonts w:ascii="Arial" w:hAnsi="Arial" w:cs="Arial"/>
                <w:color w:val="000000"/>
                <w:position w:val="-2"/>
                <w:sz w:val="18"/>
                <w:szCs w:val="18"/>
              </w:rPr>
              <w:t>Vzorec menične izjave za dobro izvedbo</w:t>
            </w:r>
          </w:p>
          <w:p w:rsidR="00780702" w:rsidRDefault="00780702" w:rsidP="0078070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0702" w:rsidRDefault="00780702" w:rsidP="00780702">
            <w:pPr>
              <w:spacing w:before="135" w:after="135"/>
              <w:jc w:val="both"/>
              <w:textAlignment w:val="center"/>
            </w:pPr>
            <w:r>
              <w:rPr>
                <w:rFonts w:ascii="Arial" w:hAnsi="Arial" w:cs="Arial"/>
                <w:color w:val="000000"/>
                <w:position w:val="-2"/>
                <w:sz w:val="18"/>
                <w:szCs w:val="18"/>
              </w:rPr>
              <w:t>Parafiran.</w:t>
            </w:r>
          </w:p>
        </w:tc>
      </w:tr>
      <w:tr w:rsidR="0078070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0702" w:rsidRDefault="00780702" w:rsidP="00780702">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0702" w:rsidRDefault="00780702" w:rsidP="00780702">
            <w:r>
              <w:rPr>
                <w:rFonts w:ascii="Arial" w:hAnsi="Arial" w:cs="Arial"/>
                <w:color w:val="000000"/>
                <w:position w:val="-2"/>
                <w:sz w:val="18"/>
                <w:szCs w:val="18"/>
              </w:rPr>
              <w:t>Vzorec menične izjave za odpravo napak</w:t>
            </w:r>
          </w:p>
          <w:p w:rsidR="00780702" w:rsidRDefault="00780702" w:rsidP="0078070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0702" w:rsidRDefault="00780702" w:rsidP="00780702">
            <w:pPr>
              <w:spacing w:before="135" w:after="135"/>
              <w:jc w:val="both"/>
              <w:textAlignment w:val="center"/>
            </w:pPr>
            <w:r>
              <w:rPr>
                <w:rFonts w:ascii="Arial" w:hAnsi="Arial" w:cs="Arial"/>
                <w:color w:val="000000"/>
                <w:position w:val="-2"/>
                <w:sz w:val="18"/>
                <w:szCs w:val="18"/>
              </w:rPr>
              <w:t>Parafiran.</w:t>
            </w:r>
          </w:p>
        </w:tc>
      </w:tr>
      <w:tr w:rsidR="0078070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0702" w:rsidRDefault="00780702" w:rsidP="00780702">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0702" w:rsidRDefault="00780702" w:rsidP="00780702">
            <w:r>
              <w:rPr>
                <w:rFonts w:ascii="Arial" w:hAnsi="Arial" w:cs="Arial"/>
                <w:color w:val="000000"/>
                <w:position w:val="-2"/>
                <w:sz w:val="18"/>
                <w:szCs w:val="18"/>
              </w:rPr>
              <w:t>Izjava o lastniških deležih</w:t>
            </w:r>
          </w:p>
          <w:p w:rsidR="00780702" w:rsidRDefault="00780702" w:rsidP="0078070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0702" w:rsidRDefault="00780702" w:rsidP="00780702">
            <w:pPr>
              <w:spacing w:before="135" w:after="135"/>
              <w:jc w:val="both"/>
              <w:textAlignment w:val="center"/>
            </w:pPr>
            <w:r>
              <w:rPr>
                <w:rFonts w:ascii="Arial" w:hAnsi="Arial" w:cs="Arial"/>
                <w:color w:val="000000"/>
                <w:position w:val="-2"/>
                <w:sz w:val="18"/>
                <w:szCs w:val="18"/>
              </w:rPr>
              <w:t>Izpolnjen, podpisan in žigosan</w:t>
            </w:r>
          </w:p>
        </w:tc>
      </w:tr>
      <w:tr w:rsidR="0078070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0702" w:rsidRDefault="00780702" w:rsidP="00780702">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0702" w:rsidRDefault="00780702" w:rsidP="00780702">
            <w:r>
              <w:rPr>
                <w:rFonts w:ascii="Arial" w:hAnsi="Arial" w:cs="Arial"/>
                <w:color w:val="000000"/>
                <w:position w:val="-2"/>
                <w:sz w:val="18"/>
                <w:szCs w:val="18"/>
              </w:rPr>
              <w:t>Vzorec pogodbe: Pogodba o dobavi računalniške opreme.</w:t>
            </w:r>
          </w:p>
          <w:p w:rsidR="00780702" w:rsidRDefault="00780702" w:rsidP="0078070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0702" w:rsidRDefault="00780702" w:rsidP="00780702">
            <w:pPr>
              <w:spacing w:before="135" w:after="135"/>
              <w:jc w:val="both"/>
              <w:textAlignment w:val="center"/>
            </w:pPr>
            <w:r>
              <w:rPr>
                <w:rFonts w:ascii="Arial" w:hAnsi="Arial" w:cs="Arial"/>
                <w:color w:val="000000"/>
                <w:position w:val="-2"/>
                <w:sz w:val="18"/>
                <w:szCs w:val="18"/>
              </w:rPr>
              <w:t>Parafiran, podpisan in žigosan.</w:t>
            </w:r>
          </w:p>
        </w:tc>
      </w:tr>
      <w:tr w:rsidR="0078070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0702" w:rsidRDefault="00FD5E34" w:rsidP="00780702">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0702" w:rsidRDefault="00FD5E34" w:rsidP="00780702">
            <w:pPr>
              <w:rPr>
                <w:rFonts w:ascii="Arial" w:hAnsi="Arial" w:cs="Arial"/>
                <w:color w:val="000000"/>
                <w:position w:val="-2"/>
                <w:sz w:val="18"/>
                <w:szCs w:val="18"/>
              </w:rPr>
            </w:pPr>
            <w:r>
              <w:rPr>
                <w:rFonts w:ascii="Arial" w:hAnsi="Arial" w:cs="Arial"/>
                <w:color w:val="000000"/>
                <w:position w:val="-2"/>
                <w:sz w:val="18"/>
                <w:szCs w:val="18"/>
              </w:rPr>
              <w:t>Izpolnjevanje tehničnih in kakovostnih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0702" w:rsidRDefault="00780702" w:rsidP="00780702">
            <w:pPr>
              <w:spacing w:before="135" w:after="135"/>
              <w:jc w:val="both"/>
              <w:textAlignment w:val="center"/>
              <w:rPr>
                <w:rFonts w:ascii="Arial" w:hAnsi="Arial" w:cs="Arial"/>
                <w:color w:val="000000"/>
                <w:position w:val="-2"/>
                <w:sz w:val="18"/>
                <w:szCs w:val="18"/>
              </w:rPr>
            </w:pPr>
          </w:p>
        </w:tc>
      </w:tr>
      <w:tr w:rsidR="00FD5E3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5E34" w:rsidRDefault="00FD5E34" w:rsidP="00780702">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5E34" w:rsidRDefault="00FD5E34" w:rsidP="00780702">
            <w:pPr>
              <w:rPr>
                <w:rFonts w:ascii="Arial" w:hAnsi="Arial" w:cs="Arial"/>
                <w:color w:val="000000"/>
                <w:position w:val="-2"/>
                <w:sz w:val="18"/>
                <w:szCs w:val="18"/>
              </w:rPr>
            </w:pPr>
            <w:r>
              <w:rPr>
                <w:rFonts w:ascii="Arial" w:hAnsi="Arial" w:cs="Arial"/>
                <w:color w:val="000000"/>
                <w:position w:val="-2"/>
                <w:sz w:val="18"/>
                <w:szCs w:val="18"/>
              </w:rPr>
              <w:t xml:space="preserve">Predračun- seznam razpisanega blaga- </w:t>
            </w:r>
            <w:proofErr w:type="spellStart"/>
            <w:r>
              <w:rPr>
                <w:rFonts w:ascii="Arial" w:hAnsi="Arial" w:cs="Arial"/>
                <w:color w:val="000000"/>
                <w:position w:val="-2"/>
                <w:sz w:val="18"/>
                <w:szCs w:val="18"/>
              </w:rPr>
              <w:t>Obr</w:t>
            </w:r>
            <w:proofErr w:type="spellEnd"/>
            <w:r>
              <w:rPr>
                <w:rFonts w:ascii="Arial" w:hAnsi="Arial" w:cs="Arial"/>
                <w:color w:val="000000"/>
                <w:position w:val="-2"/>
                <w:sz w:val="18"/>
                <w:szCs w:val="18"/>
              </w:rPr>
              <w:t>. 8a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5E34" w:rsidRDefault="00FD5E34" w:rsidP="0078070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(scan </w:t>
            </w:r>
            <w:proofErr w:type="spellStart"/>
            <w:r>
              <w:rPr>
                <w:rFonts w:ascii="Arial" w:hAnsi="Arial" w:cs="Arial"/>
                <w:color w:val="000000"/>
                <w:position w:val="-2"/>
                <w:sz w:val="18"/>
                <w:szCs w:val="18"/>
              </w:rPr>
              <w:t>izprinta</w:t>
            </w:r>
            <w:proofErr w:type="spellEnd"/>
            <w:r>
              <w:rPr>
                <w:rFonts w:ascii="Arial" w:hAnsi="Arial" w:cs="Arial"/>
                <w:color w:val="000000"/>
                <w:position w:val="-2"/>
                <w:sz w:val="18"/>
                <w:szCs w:val="18"/>
              </w:rPr>
              <w:t xml:space="preserve">) ter izpolnjena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datoteka.</w:t>
            </w:r>
          </w:p>
        </w:tc>
      </w:tr>
    </w:tbl>
    <w:p w:rsidR="00AB4C61" w:rsidRDefault="00AB4C61">
      <w:pPr>
        <w:sectPr w:rsidR="00AB4C61" w:rsidSect="00D931BF">
          <w:pgSz w:w="11906" w:h="16838"/>
          <w:pgMar w:top="1418" w:right="1418" w:bottom="1418" w:left="1418" w:header="567" w:footer="680" w:gutter="0"/>
          <w:cols w:space="708"/>
          <w:docGrid w:linePitch="360"/>
        </w:sectPr>
      </w:pPr>
    </w:p>
    <w:p w:rsidR="003214A5" w:rsidRPr="00590863" w:rsidRDefault="003214A5" w:rsidP="003214A5">
      <w:pPr>
        <w:spacing w:after="0"/>
        <w:jc w:val="right"/>
        <w:rPr>
          <w:rFonts w:ascii="Arial" w:hAnsi="Arial" w:cs="Arial"/>
          <w:sz w:val="18"/>
          <w:szCs w:val="18"/>
        </w:rPr>
      </w:pPr>
      <w:r w:rsidRPr="00590863">
        <w:rPr>
          <w:rFonts w:ascii="Arial" w:hAnsi="Arial" w:cs="Arial"/>
          <w:sz w:val="18"/>
          <w:szCs w:val="18"/>
        </w:rPr>
        <w:lastRenderedPageBreak/>
        <w:t>Obrazec št: 1</w:t>
      </w:r>
    </w:p>
    <w:p w:rsidR="003214A5" w:rsidRDefault="003214A5" w:rsidP="003214A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AB4C61" w:rsidRDefault="003214A5">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RAČUNALNIŠKA OPREMA</w:t>
      </w:r>
      <w:r>
        <w:rPr>
          <w:rFonts w:ascii="Arial" w:hAnsi="Arial" w:cs="Arial"/>
          <w:color w:val="000000"/>
          <w:sz w:val="18"/>
          <w:szCs w:val="18"/>
        </w:rPr>
        <w:t>« dajemo ponudbo, kot sledi:</w:t>
      </w:r>
    </w:p>
    <w:p w:rsidR="00AB4C61" w:rsidRDefault="003214A5">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B4C61">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B4C61" w:rsidRDefault="003214A5">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r>
              <w:rPr>
                <w:rFonts w:ascii="Arial" w:hAnsi="Arial" w:cs="Arial"/>
                <w:color w:val="000000"/>
                <w:position w:val="-2"/>
                <w:sz w:val="18"/>
                <w:szCs w:val="18"/>
              </w:rPr>
              <w:t> </w:t>
            </w:r>
          </w:p>
        </w:tc>
      </w:tr>
      <w:tr w:rsidR="00AB4C61">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B4C61" w:rsidRDefault="003214A5">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r>
              <w:rPr>
                <w:rFonts w:ascii="Arial" w:hAnsi="Arial" w:cs="Arial"/>
                <w:color w:val="000000"/>
                <w:position w:val="-2"/>
                <w:sz w:val="18"/>
                <w:szCs w:val="18"/>
              </w:rPr>
              <w:t> </w:t>
            </w:r>
          </w:p>
        </w:tc>
      </w:tr>
    </w:tbl>
    <w:p w:rsidR="00AB4C61" w:rsidRDefault="003214A5">
      <w:pPr>
        <w:spacing w:before="225" w:after="225" w:line="240" w:lineRule="auto"/>
        <w:jc w:val="both"/>
      </w:pPr>
      <w:r>
        <w:rPr>
          <w:rFonts w:ascii="Arial" w:hAnsi="Arial" w:cs="Arial"/>
          <w:color w:val="000000"/>
          <w:sz w:val="18"/>
          <w:szCs w:val="18"/>
        </w:rPr>
        <w:t>Ponudbo oddajamo (ustrezno označite):</w:t>
      </w:r>
    </w:p>
    <w:p w:rsidR="00AB4C61" w:rsidRDefault="003214A5">
      <w:pPr>
        <w:spacing w:before="225" w:after="225" w:line="240" w:lineRule="auto"/>
        <w:jc w:val="both"/>
      </w:pPr>
      <w:r>
        <w:fldChar w:fldCharType="begin">
          <w:ffData>
            <w:name w:val="cbox1646b61cf8e15d"/>
            <w:enabled/>
            <w:calcOnExit w:val="0"/>
            <w:checkBox>
              <w:sizeAuto/>
              <w:default w:val="0"/>
            </w:checkBox>
          </w:ffData>
        </w:fldChar>
      </w:r>
      <w:bookmarkStart w:id="1" w:name="cbox1646b61cf8e15d"/>
      <w:r>
        <w:instrText xml:space="preserve"> FORMCHECKBOX </w:instrText>
      </w:r>
      <w:r w:rsidR="00A96E69">
        <w:fldChar w:fldCharType="separate"/>
      </w:r>
      <w:r>
        <w:fldChar w:fldCharType="end"/>
      </w:r>
      <w:bookmarkEnd w:id="1"/>
      <w:r>
        <w:rPr>
          <w:rFonts w:ascii="Arial" w:hAnsi="Arial" w:cs="Arial"/>
          <w:color w:val="000000"/>
          <w:sz w:val="18"/>
          <w:szCs w:val="18"/>
        </w:rPr>
        <w:t> samostojno</w:t>
      </w:r>
    </w:p>
    <w:p w:rsidR="00AB4C61" w:rsidRDefault="003214A5">
      <w:pPr>
        <w:spacing w:before="225" w:after="225" w:line="240" w:lineRule="auto"/>
        <w:jc w:val="both"/>
      </w:pPr>
      <w:r>
        <w:fldChar w:fldCharType="begin">
          <w:ffData>
            <w:name w:val="cbox1646b61cf8e4c5"/>
            <w:enabled/>
            <w:calcOnExit w:val="0"/>
            <w:checkBox>
              <w:sizeAuto/>
              <w:default w:val="0"/>
            </w:checkBox>
          </w:ffData>
        </w:fldChar>
      </w:r>
      <w:bookmarkStart w:id="2" w:name="cbox1646b61cf8e4c5"/>
      <w:r>
        <w:instrText xml:space="preserve"> FORMCHECKBOX </w:instrText>
      </w:r>
      <w:r w:rsidR="00A96E69">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AB4C61" w:rsidRDefault="003214A5">
      <w:pPr>
        <w:spacing w:before="225" w:after="225" w:line="240" w:lineRule="auto"/>
        <w:jc w:val="both"/>
      </w:pPr>
      <w:r>
        <w:fldChar w:fldCharType="begin">
          <w:ffData>
            <w:name w:val="cbox1646b61cf8e84f"/>
            <w:enabled/>
            <w:calcOnExit w:val="0"/>
            <w:checkBox>
              <w:sizeAuto/>
              <w:default w:val="0"/>
            </w:checkBox>
          </w:ffData>
        </w:fldChar>
      </w:r>
      <w:bookmarkStart w:id="3" w:name="cbox1646b61cf8e84f"/>
      <w:r>
        <w:instrText xml:space="preserve"> FORMCHECKBOX </w:instrText>
      </w:r>
      <w:r w:rsidR="00A96E69">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AB4C61" w:rsidRDefault="003214A5">
      <w:pPr>
        <w:spacing w:before="225" w:after="225" w:line="240" w:lineRule="auto"/>
        <w:jc w:val="both"/>
      </w:pPr>
      <w:r>
        <w:fldChar w:fldCharType="begin">
          <w:ffData>
            <w:name w:val="cbox1646b61cf8eba8"/>
            <w:enabled/>
            <w:calcOnExit w:val="0"/>
            <w:checkBox>
              <w:sizeAuto/>
              <w:default w:val="0"/>
            </w:checkBox>
          </w:ffData>
        </w:fldChar>
      </w:r>
      <w:bookmarkStart w:id="4" w:name="cbox1646b61cf8eba8"/>
      <w:r>
        <w:instrText xml:space="preserve"> FORMCHECKBOX </w:instrText>
      </w:r>
      <w:r w:rsidR="00A96E69">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AB4C61" w:rsidRDefault="003214A5">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AB4C61">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AB4C61" w:rsidRDefault="003214A5">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AB4C61" w:rsidRDefault="003214A5">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AB4C61" w:rsidRDefault="003214A5">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AB4C61" w:rsidRDefault="003214A5">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AB4C61" w:rsidRDefault="003214A5">
            <w:pPr>
              <w:jc w:val="center"/>
            </w:pPr>
            <w:r>
              <w:rPr>
                <w:rFonts w:ascii="Arial" w:hAnsi="Arial" w:cs="Arial"/>
                <w:b/>
                <w:bCs/>
                <w:color w:val="000000"/>
                <w:position w:val="-2"/>
                <w:sz w:val="18"/>
                <w:szCs w:val="18"/>
                <w:shd w:val="clear" w:color="auto" w:fill="D1D1D1"/>
              </w:rPr>
              <w:t>Vrednost z DDV</w:t>
            </w:r>
          </w:p>
        </w:tc>
      </w:tr>
      <w:tr w:rsidR="00AB4C61">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FD5E34" w:rsidP="00FD5E34">
            <w:r>
              <w:rPr>
                <w:rFonts w:ascii="Arial" w:hAnsi="Arial" w:cs="Arial"/>
                <w:color w:val="000000"/>
                <w:position w:val="-2"/>
                <w:sz w:val="18"/>
                <w:szCs w:val="18"/>
              </w:rPr>
              <w:t>Namizni računalnik (AIO)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FD5E34">
            <w:r>
              <w:rPr>
                <w:rFonts w:ascii="Arial" w:hAnsi="Arial" w:cs="Arial"/>
                <w:color w:val="000000"/>
                <w:position w:val="-2"/>
                <w:sz w:val="18"/>
                <w:szCs w:val="18"/>
              </w:rPr>
              <w:t xml:space="preserve">Prepis skupne vrednosti podsklopa 1 iz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Predračuna seznama razpisanega blaga Obr-8a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r>
              <w:rPr>
                <w:rFonts w:ascii="Arial" w:hAnsi="Arial" w:cs="Arial"/>
                <w:color w:val="000000"/>
                <w:position w:val="-2"/>
                <w:sz w:val="18"/>
                <w:szCs w:val="18"/>
              </w:rPr>
              <w:t> </w:t>
            </w:r>
          </w:p>
        </w:tc>
      </w:tr>
      <w:tr w:rsidR="00FD5E3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D5E34" w:rsidRDefault="00FD5E34" w:rsidP="00FD5E34">
            <w:pPr>
              <w:rPr>
                <w:rFonts w:ascii="Arial" w:hAnsi="Arial" w:cs="Arial"/>
                <w:color w:val="000000"/>
                <w:position w:val="-2"/>
                <w:sz w:val="18"/>
                <w:szCs w:val="18"/>
              </w:rPr>
            </w:pPr>
            <w:r>
              <w:rPr>
                <w:rFonts w:ascii="Arial" w:hAnsi="Arial" w:cs="Arial"/>
                <w:color w:val="000000"/>
                <w:position w:val="-2"/>
                <w:sz w:val="18"/>
                <w:szCs w:val="18"/>
              </w:rPr>
              <w:t>Zmogljivejši namizni računalnik (AIO)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D5E34" w:rsidRDefault="00FD5E34">
            <w:pPr>
              <w:rPr>
                <w:rFonts w:ascii="Arial" w:hAnsi="Arial" w:cs="Arial"/>
                <w:color w:val="000000"/>
                <w:position w:val="-2"/>
                <w:sz w:val="18"/>
                <w:szCs w:val="18"/>
              </w:rPr>
            </w:pPr>
            <w:r>
              <w:rPr>
                <w:rFonts w:ascii="Arial" w:hAnsi="Arial" w:cs="Arial"/>
                <w:color w:val="000000"/>
                <w:position w:val="-2"/>
                <w:sz w:val="18"/>
                <w:szCs w:val="18"/>
              </w:rPr>
              <w:t xml:space="preserve">Prepis skupne vrednosti podsklopa 2 iz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Predračuna seznama razpisanega blaga Obr-8a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D5E34" w:rsidRDefault="00FD5E34">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D5E34" w:rsidRDefault="00FD5E34">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D5E34" w:rsidRDefault="00FD5E34">
            <w:pPr>
              <w:rPr>
                <w:rFonts w:ascii="Arial" w:hAnsi="Arial" w:cs="Arial"/>
                <w:color w:val="000000"/>
                <w:position w:val="-2"/>
                <w:sz w:val="18"/>
                <w:szCs w:val="18"/>
              </w:rPr>
            </w:pPr>
          </w:p>
        </w:tc>
      </w:tr>
      <w:tr w:rsidR="00FD5E3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D5E34" w:rsidRDefault="00FD5E34" w:rsidP="00FD5E34">
            <w:pPr>
              <w:rPr>
                <w:rFonts w:ascii="Arial" w:hAnsi="Arial" w:cs="Arial"/>
                <w:color w:val="000000"/>
                <w:position w:val="-2"/>
                <w:sz w:val="18"/>
                <w:szCs w:val="18"/>
              </w:rPr>
            </w:pPr>
            <w:r>
              <w:rPr>
                <w:rFonts w:ascii="Arial" w:hAnsi="Arial" w:cs="Arial"/>
                <w:color w:val="000000"/>
                <w:position w:val="-2"/>
                <w:sz w:val="18"/>
                <w:szCs w:val="18"/>
              </w:rPr>
              <w:t>Prenosni računalnik</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D5E34" w:rsidRDefault="00FD5E34">
            <w:pPr>
              <w:rPr>
                <w:rFonts w:ascii="Arial" w:hAnsi="Arial" w:cs="Arial"/>
                <w:color w:val="000000"/>
                <w:position w:val="-2"/>
                <w:sz w:val="18"/>
                <w:szCs w:val="18"/>
              </w:rPr>
            </w:pPr>
            <w:r>
              <w:rPr>
                <w:rFonts w:ascii="Arial" w:hAnsi="Arial" w:cs="Arial"/>
                <w:color w:val="000000"/>
                <w:position w:val="-2"/>
                <w:sz w:val="18"/>
                <w:szCs w:val="18"/>
              </w:rPr>
              <w:t xml:space="preserve">Prepis skupne vrednosti podsklopa 3 iz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Predračuna seznama razpisanega blaga Obr-8a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D5E34" w:rsidRDefault="00FD5E34">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D5E34" w:rsidRDefault="00FD5E34">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D5E34" w:rsidRDefault="00FD5E34">
            <w:pPr>
              <w:rPr>
                <w:rFonts w:ascii="Arial" w:hAnsi="Arial" w:cs="Arial"/>
                <w:color w:val="000000"/>
                <w:position w:val="-2"/>
                <w:sz w:val="18"/>
                <w:szCs w:val="18"/>
              </w:rPr>
            </w:pPr>
          </w:p>
        </w:tc>
      </w:tr>
      <w:tr w:rsidR="00FD5E3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D5E34" w:rsidRDefault="00FD5E34" w:rsidP="00FD5E34">
            <w:pPr>
              <w:rPr>
                <w:rFonts w:ascii="Arial" w:hAnsi="Arial" w:cs="Arial"/>
                <w:color w:val="000000"/>
                <w:position w:val="-2"/>
                <w:sz w:val="18"/>
                <w:szCs w:val="18"/>
              </w:rPr>
            </w:pPr>
            <w:r>
              <w:rPr>
                <w:rFonts w:ascii="Arial" w:hAnsi="Arial" w:cs="Arial"/>
                <w:color w:val="000000"/>
                <w:position w:val="-2"/>
                <w:sz w:val="18"/>
                <w:szCs w:val="18"/>
              </w:rPr>
              <w:t>Monitor</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D5E34" w:rsidRDefault="00FD5E34">
            <w:pPr>
              <w:rPr>
                <w:rFonts w:ascii="Arial" w:hAnsi="Arial" w:cs="Arial"/>
                <w:color w:val="000000"/>
                <w:position w:val="-2"/>
                <w:sz w:val="18"/>
                <w:szCs w:val="18"/>
              </w:rPr>
            </w:pPr>
            <w:r>
              <w:rPr>
                <w:rFonts w:ascii="Arial" w:hAnsi="Arial" w:cs="Arial"/>
                <w:color w:val="000000"/>
                <w:position w:val="-2"/>
                <w:sz w:val="18"/>
                <w:szCs w:val="18"/>
              </w:rPr>
              <w:t xml:space="preserve">Prepis skupne vrednosti podsklopa 4 iz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Predračuna seznama razpisanega blaga Obr-8a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D5E34" w:rsidRDefault="00FD5E34">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D5E34" w:rsidRDefault="00FD5E34">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D5E34" w:rsidRDefault="00FD5E34">
            <w:pPr>
              <w:rPr>
                <w:rFonts w:ascii="Arial" w:hAnsi="Arial" w:cs="Arial"/>
                <w:color w:val="000000"/>
                <w:position w:val="-2"/>
                <w:sz w:val="18"/>
                <w:szCs w:val="18"/>
              </w:rPr>
            </w:pPr>
          </w:p>
        </w:tc>
      </w:tr>
      <w:tr w:rsidR="007B2B3F">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2B3F" w:rsidRDefault="007B2B3F" w:rsidP="00FD5E34">
            <w:pPr>
              <w:rPr>
                <w:rFonts w:ascii="Arial" w:hAnsi="Arial" w:cs="Arial"/>
                <w:color w:val="000000"/>
                <w:position w:val="-2"/>
                <w:sz w:val="18"/>
                <w:szCs w:val="18"/>
              </w:rPr>
            </w:pPr>
            <w:r>
              <w:rPr>
                <w:rFonts w:ascii="Arial" w:hAnsi="Arial" w:cs="Arial"/>
                <w:color w:val="000000"/>
                <w:position w:val="-2"/>
                <w:sz w:val="18"/>
                <w:szCs w:val="18"/>
              </w:rPr>
              <w:t>Mrežno stikalo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2B3F" w:rsidRDefault="007B2B3F" w:rsidP="007B2B3F">
            <w:pPr>
              <w:rPr>
                <w:rFonts w:ascii="Arial" w:hAnsi="Arial" w:cs="Arial"/>
                <w:color w:val="000000"/>
                <w:position w:val="-2"/>
                <w:sz w:val="18"/>
                <w:szCs w:val="18"/>
              </w:rPr>
            </w:pPr>
            <w:r>
              <w:rPr>
                <w:rFonts w:ascii="Arial" w:hAnsi="Arial" w:cs="Arial"/>
                <w:color w:val="000000"/>
                <w:position w:val="-2"/>
                <w:sz w:val="18"/>
                <w:szCs w:val="18"/>
              </w:rPr>
              <w:t xml:space="preserve">Prepis skupne vrednosti podsklopa 5 iz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Predračuna seznama razpisanega blaga Obr-8a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2B3F" w:rsidRDefault="007B2B3F">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2B3F" w:rsidRDefault="007B2B3F">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2B3F" w:rsidRDefault="007B2B3F">
            <w:pPr>
              <w:rPr>
                <w:rFonts w:ascii="Arial" w:hAnsi="Arial" w:cs="Arial"/>
                <w:color w:val="000000"/>
                <w:position w:val="-2"/>
                <w:sz w:val="18"/>
                <w:szCs w:val="18"/>
              </w:rPr>
            </w:pPr>
          </w:p>
        </w:tc>
      </w:tr>
      <w:tr w:rsidR="00AB4C61">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B4C61" w:rsidRDefault="003214A5">
            <w:pPr>
              <w:jc w:val="right"/>
            </w:pPr>
            <w:r>
              <w:rPr>
                <w:rFonts w:ascii="Arial" w:hAnsi="Arial" w:cs="Arial"/>
                <w:b/>
                <w:bCs/>
                <w:color w:val="000000"/>
                <w:position w:val="-2"/>
                <w:sz w:val="18"/>
                <w:szCs w:val="18"/>
                <w:shd w:val="clear" w:color="auto" w:fill="CCCCCC"/>
              </w:rPr>
              <w:lastRenderedPageBreak/>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B4C61" w:rsidRDefault="003214A5">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B4C61" w:rsidRDefault="003214A5">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B4C61" w:rsidRDefault="003214A5">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B4C61" w:rsidRDefault="003214A5">
            <w:r>
              <w:rPr>
                <w:rFonts w:ascii="Arial" w:hAnsi="Arial" w:cs="Arial"/>
                <w:color w:val="000000"/>
                <w:position w:val="-2"/>
                <w:sz w:val="18"/>
                <w:szCs w:val="18"/>
                <w:shd w:val="clear" w:color="auto" w:fill="CCCCCC"/>
              </w:rPr>
              <w:t> </w:t>
            </w:r>
          </w:p>
        </w:tc>
      </w:tr>
    </w:tbl>
    <w:p w:rsidR="00AB4C61" w:rsidRDefault="003214A5">
      <w:pPr>
        <w:spacing w:after="0" w:line="240" w:lineRule="auto"/>
      </w:pPr>
      <w:r>
        <w:rPr>
          <w:rFonts w:ascii="Arial" w:hAnsi="Arial" w:cs="Arial"/>
          <w:color w:val="000000"/>
          <w:sz w:val="18"/>
          <w:szCs w:val="18"/>
        </w:rPr>
        <w:t xml:space="preserve">   </w:t>
      </w:r>
    </w:p>
    <w:p w:rsidR="00AB4C61" w:rsidRDefault="003214A5">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rsidR="00AB4C61" w:rsidRDefault="003214A5">
      <w:pPr>
        <w:spacing w:before="225" w:after="225" w:line="240" w:lineRule="auto"/>
        <w:jc w:val="both"/>
      </w:pPr>
      <w:r>
        <w:rPr>
          <w:rFonts w:ascii="Arial" w:hAnsi="Arial" w:cs="Arial"/>
          <w:color w:val="000000"/>
          <w:sz w:val="18"/>
          <w:szCs w:val="18"/>
        </w:rPr>
        <w:t>Ponudba velja najmanj 90 dni od roka za predložitev ponudb.</w:t>
      </w:r>
    </w:p>
    <w:p w:rsidR="00AB4C61" w:rsidRDefault="003214A5">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AB4C61" w:rsidRDefault="003214A5">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rsidR="00AB4C61" w:rsidRDefault="003214A5">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rsidR="00AB4C61" w:rsidRDefault="003214A5">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AB4C61" w:rsidRDefault="003214A5" w:rsidP="00C52CAC">
      <w:pPr>
        <w:spacing w:after="0"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AB4C61" w:rsidRDefault="003214A5" w:rsidP="00820AA5">
      <w:pPr>
        <w:spacing w:before="225" w:after="225" w:line="240" w:lineRule="auto"/>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4074"/>
        <w:gridCol w:w="490"/>
        <w:gridCol w:w="3791"/>
        <w:gridCol w:w="384"/>
      </w:tblGrid>
      <w:tr w:rsidR="00AB4C61" w:rsidTr="00820AA5">
        <w:trPr>
          <w:gridBefore w:val="1"/>
          <w:gridAfter w:val="1"/>
          <w:wBefore w:w="6" w:type="dxa"/>
          <w:wAfter w:w="384" w:type="dxa"/>
        </w:trPr>
        <w:tc>
          <w:tcPr>
            <w:tcW w:w="4564"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B4C61" w:rsidRDefault="003214A5" w:rsidP="00820AA5">
            <w:r>
              <w:rPr>
                <w:rFonts w:ascii="Arial" w:hAnsi="Arial" w:cs="Arial"/>
                <w:b/>
                <w:bCs/>
                <w:color w:val="000000"/>
                <w:position w:val="-2"/>
                <w:sz w:val="18"/>
                <w:szCs w:val="18"/>
                <w:shd w:val="clear" w:color="auto" w:fill="CCCCCC"/>
              </w:rPr>
              <w:t>KONTAKTNA OSEBA:</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rsidP="00820AA5">
            <w:r>
              <w:rPr>
                <w:rFonts w:ascii="Arial" w:hAnsi="Arial" w:cs="Arial"/>
                <w:color w:val="000000"/>
                <w:position w:val="-2"/>
                <w:sz w:val="18"/>
                <w:szCs w:val="18"/>
              </w:rPr>
              <w:t> </w:t>
            </w:r>
          </w:p>
        </w:tc>
      </w:tr>
      <w:tr w:rsidR="00AB4C61" w:rsidTr="00820AA5">
        <w:trPr>
          <w:gridBefore w:val="1"/>
          <w:gridAfter w:val="1"/>
          <w:wBefore w:w="6" w:type="dxa"/>
          <w:wAfter w:w="384" w:type="dxa"/>
        </w:trPr>
        <w:tc>
          <w:tcPr>
            <w:tcW w:w="4564"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B4C61" w:rsidRDefault="003214A5" w:rsidP="00820AA5">
            <w:r>
              <w:rPr>
                <w:rFonts w:ascii="Arial" w:hAnsi="Arial" w:cs="Arial"/>
                <w:b/>
                <w:bCs/>
                <w:color w:val="000000"/>
                <w:position w:val="-2"/>
                <w:sz w:val="18"/>
                <w:szCs w:val="18"/>
                <w:shd w:val="clear" w:color="auto" w:fill="CCCCCC"/>
              </w:rPr>
              <w:t>E-POŠTA KONTAKTNE OSEBE:</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rsidP="00820AA5">
            <w:r>
              <w:rPr>
                <w:rFonts w:ascii="Arial" w:hAnsi="Arial" w:cs="Arial"/>
                <w:color w:val="000000"/>
                <w:position w:val="-2"/>
                <w:sz w:val="18"/>
                <w:szCs w:val="18"/>
              </w:rPr>
              <w:t> </w:t>
            </w:r>
          </w:p>
        </w:tc>
      </w:tr>
      <w:tr w:rsidR="00AB4C61" w:rsidTr="00820AA5">
        <w:trPr>
          <w:gridBefore w:val="1"/>
          <w:gridAfter w:val="1"/>
          <w:wBefore w:w="6" w:type="dxa"/>
          <w:wAfter w:w="384" w:type="dxa"/>
        </w:trPr>
        <w:tc>
          <w:tcPr>
            <w:tcW w:w="4564"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B4C61" w:rsidRDefault="003214A5" w:rsidP="00820AA5">
            <w:r>
              <w:rPr>
                <w:rFonts w:ascii="Arial" w:hAnsi="Arial" w:cs="Arial"/>
                <w:b/>
                <w:bCs/>
                <w:color w:val="000000"/>
                <w:position w:val="-2"/>
                <w:sz w:val="18"/>
                <w:szCs w:val="18"/>
                <w:shd w:val="clear" w:color="auto" w:fill="CCCCCC"/>
              </w:rPr>
              <w:t>TELEFON:</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rsidP="00820AA5">
            <w:r>
              <w:rPr>
                <w:rFonts w:ascii="Arial" w:hAnsi="Arial" w:cs="Arial"/>
                <w:color w:val="000000"/>
                <w:position w:val="-2"/>
                <w:sz w:val="18"/>
                <w:szCs w:val="18"/>
              </w:rPr>
              <w:t> </w:t>
            </w:r>
          </w:p>
        </w:tc>
      </w:tr>
      <w:tr w:rsidR="00AB4C61" w:rsidTr="00820AA5">
        <w:trPr>
          <w:gridBefore w:val="1"/>
          <w:gridAfter w:val="1"/>
          <w:wBefore w:w="6" w:type="dxa"/>
          <w:wAfter w:w="384" w:type="dxa"/>
        </w:trPr>
        <w:tc>
          <w:tcPr>
            <w:tcW w:w="4564"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B4C61" w:rsidRDefault="003214A5" w:rsidP="00820AA5">
            <w:r>
              <w:rPr>
                <w:rFonts w:ascii="Arial" w:hAnsi="Arial" w:cs="Arial"/>
                <w:b/>
                <w:bCs/>
                <w:color w:val="000000"/>
                <w:position w:val="-2"/>
                <w:sz w:val="18"/>
                <w:szCs w:val="18"/>
                <w:shd w:val="clear" w:color="auto" w:fill="CCCCCC"/>
              </w:rPr>
              <w:t>ID ZA DDV:</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rsidP="00820AA5">
            <w:r>
              <w:rPr>
                <w:rFonts w:ascii="Arial" w:hAnsi="Arial" w:cs="Arial"/>
                <w:color w:val="000000"/>
                <w:position w:val="-2"/>
                <w:sz w:val="18"/>
                <w:szCs w:val="18"/>
              </w:rPr>
              <w:t> </w:t>
            </w:r>
          </w:p>
        </w:tc>
      </w:tr>
      <w:tr w:rsidR="00AB4C61" w:rsidTr="00820AA5">
        <w:trPr>
          <w:gridBefore w:val="1"/>
          <w:gridAfter w:val="1"/>
          <w:wBefore w:w="6" w:type="dxa"/>
          <w:wAfter w:w="384" w:type="dxa"/>
        </w:trPr>
        <w:tc>
          <w:tcPr>
            <w:tcW w:w="4564"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B4C61" w:rsidRDefault="003214A5" w:rsidP="00820AA5">
            <w:r>
              <w:rPr>
                <w:rFonts w:ascii="Arial" w:hAnsi="Arial" w:cs="Arial"/>
                <w:b/>
                <w:bCs/>
                <w:color w:val="000000"/>
                <w:position w:val="-2"/>
                <w:sz w:val="18"/>
                <w:szCs w:val="18"/>
                <w:shd w:val="clear" w:color="auto" w:fill="CCCCCC"/>
              </w:rPr>
              <w:t>PRISTOJNI FINANČNI URAD:</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rsidP="00820AA5">
            <w:r>
              <w:rPr>
                <w:rFonts w:ascii="Arial" w:hAnsi="Arial" w:cs="Arial"/>
                <w:color w:val="000000"/>
                <w:position w:val="-2"/>
                <w:sz w:val="18"/>
                <w:szCs w:val="18"/>
              </w:rPr>
              <w:t> </w:t>
            </w:r>
          </w:p>
        </w:tc>
      </w:tr>
      <w:tr w:rsidR="00AB4C61" w:rsidTr="00820AA5">
        <w:trPr>
          <w:gridBefore w:val="1"/>
          <w:gridAfter w:val="1"/>
          <w:wBefore w:w="6" w:type="dxa"/>
          <w:wAfter w:w="384" w:type="dxa"/>
        </w:trPr>
        <w:tc>
          <w:tcPr>
            <w:tcW w:w="4564"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B4C61" w:rsidRDefault="003214A5" w:rsidP="00820AA5">
            <w:r>
              <w:rPr>
                <w:rFonts w:ascii="Arial" w:hAnsi="Arial" w:cs="Arial"/>
                <w:b/>
                <w:bCs/>
                <w:color w:val="000000"/>
                <w:position w:val="-2"/>
                <w:sz w:val="18"/>
                <w:szCs w:val="18"/>
                <w:shd w:val="clear" w:color="auto" w:fill="CCCCCC"/>
              </w:rPr>
              <w:t>MATIČNA ŠTEVILKA:</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rsidP="00820AA5">
            <w:r>
              <w:rPr>
                <w:rFonts w:ascii="Arial" w:hAnsi="Arial" w:cs="Arial"/>
                <w:color w:val="000000"/>
                <w:position w:val="-2"/>
                <w:sz w:val="18"/>
                <w:szCs w:val="18"/>
              </w:rPr>
              <w:t> </w:t>
            </w:r>
          </w:p>
        </w:tc>
      </w:tr>
      <w:tr w:rsidR="00AB4C61" w:rsidTr="00820AA5">
        <w:trPr>
          <w:gridBefore w:val="1"/>
          <w:gridAfter w:val="1"/>
          <w:wBefore w:w="6" w:type="dxa"/>
          <w:wAfter w:w="384" w:type="dxa"/>
        </w:trPr>
        <w:tc>
          <w:tcPr>
            <w:tcW w:w="4564"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B4C61" w:rsidRDefault="003214A5" w:rsidP="00820AA5">
            <w:r>
              <w:rPr>
                <w:rFonts w:ascii="Arial" w:hAnsi="Arial" w:cs="Arial"/>
                <w:b/>
                <w:bCs/>
                <w:color w:val="000000"/>
                <w:position w:val="-2"/>
                <w:sz w:val="18"/>
                <w:szCs w:val="18"/>
                <w:shd w:val="clear" w:color="auto" w:fill="CCCCCC"/>
              </w:rPr>
              <w:t>ŠTEVILKE TRANSAKCIJSKIH RAČUNOV:</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rsidP="00820AA5">
            <w:r>
              <w:rPr>
                <w:rFonts w:ascii="Arial" w:hAnsi="Arial" w:cs="Arial"/>
                <w:color w:val="000000"/>
                <w:position w:val="-2"/>
                <w:sz w:val="18"/>
                <w:szCs w:val="18"/>
              </w:rPr>
              <w:t> </w:t>
            </w:r>
          </w:p>
        </w:tc>
      </w:tr>
      <w:tr w:rsidR="00AB4C61" w:rsidTr="00820AA5">
        <w:trPr>
          <w:gridBefore w:val="1"/>
          <w:gridAfter w:val="1"/>
          <w:wBefore w:w="6" w:type="dxa"/>
          <w:wAfter w:w="384" w:type="dxa"/>
        </w:trPr>
        <w:tc>
          <w:tcPr>
            <w:tcW w:w="4564"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B4C61" w:rsidRDefault="003214A5" w:rsidP="00820AA5">
            <w:r>
              <w:rPr>
                <w:rFonts w:ascii="Arial" w:hAnsi="Arial" w:cs="Arial"/>
                <w:b/>
                <w:bCs/>
                <w:color w:val="000000"/>
                <w:position w:val="-2"/>
                <w:sz w:val="18"/>
                <w:szCs w:val="18"/>
                <w:shd w:val="clear" w:color="auto" w:fill="CCCCCC"/>
              </w:rPr>
              <w:t>POOBLAŠČENA OSEBA ZA PODPIS PONUDBE IN POGODBE:</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rsidP="00820AA5">
            <w:r>
              <w:rPr>
                <w:rFonts w:ascii="Arial" w:hAnsi="Arial" w:cs="Arial"/>
                <w:color w:val="000000"/>
                <w:position w:val="-2"/>
                <w:sz w:val="18"/>
                <w:szCs w:val="18"/>
              </w:rPr>
              <w:t> </w:t>
            </w:r>
          </w:p>
        </w:tc>
      </w:tr>
      <w:tr w:rsidR="00AB4C61" w:rsidTr="00820AA5">
        <w:trPr>
          <w:gridBefore w:val="1"/>
          <w:gridAfter w:val="1"/>
          <w:wBefore w:w="6" w:type="dxa"/>
          <w:wAfter w:w="384" w:type="dxa"/>
          <w:trHeight w:val="23"/>
        </w:trPr>
        <w:tc>
          <w:tcPr>
            <w:tcW w:w="4564"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B4C61" w:rsidRDefault="003214A5" w:rsidP="00820AA5">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rsidP="00820AA5">
            <w:r>
              <w:rPr>
                <w:rFonts w:ascii="Arial" w:hAnsi="Arial" w:cs="Arial"/>
                <w:color w:val="000000"/>
                <w:position w:val="-2"/>
                <w:sz w:val="18"/>
                <w:szCs w:val="18"/>
              </w:rPr>
              <w:t> </w:t>
            </w:r>
          </w:p>
        </w:tc>
      </w:tr>
      <w:tr w:rsidR="00AB4C61" w:rsidTr="00820AA5">
        <w:trPr>
          <w:gridBefore w:val="1"/>
          <w:gridAfter w:val="1"/>
          <w:wBefore w:w="6" w:type="dxa"/>
          <w:wAfter w:w="384" w:type="dxa"/>
        </w:trPr>
        <w:tc>
          <w:tcPr>
            <w:tcW w:w="4564"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B4C61" w:rsidRDefault="003214A5" w:rsidP="00820AA5">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379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B4C61" w:rsidRDefault="003214A5" w:rsidP="00820AA5">
            <w:r>
              <w:rPr>
                <w:rFonts w:ascii="Arial" w:hAnsi="Arial" w:cs="Arial"/>
                <w:color w:val="000000"/>
                <w:position w:val="-2"/>
                <w:sz w:val="18"/>
                <w:szCs w:val="18"/>
              </w:rPr>
              <w:t> </w:t>
            </w:r>
          </w:p>
        </w:tc>
      </w:tr>
      <w:tr w:rsidR="00AB4C61" w:rsidTr="00820AA5">
        <w:tblPrEx>
          <w:shd w:val="clear" w:color="auto" w:fill="auto"/>
        </w:tblPrEx>
        <w:tc>
          <w:tcPr>
            <w:tcW w:w="8745" w:type="dxa"/>
            <w:gridSpan w:val="5"/>
            <w:tcMar>
              <w:top w:w="75" w:type="dxa"/>
              <w:bottom w:w="75" w:type="dxa"/>
            </w:tcMar>
            <w:vAlign w:val="center"/>
          </w:tcPr>
          <w:p w:rsidR="00AB4C61" w:rsidRDefault="00AB4C61"/>
        </w:tc>
      </w:tr>
      <w:tr w:rsidR="00AB4C61" w:rsidTr="00820AA5">
        <w:tblPrEx>
          <w:shd w:val="clear" w:color="auto" w:fill="auto"/>
        </w:tblPrEx>
        <w:tc>
          <w:tcPr>
            <w:tcW w:w="4080" w:type="dxa"/>
            <w:gridSpan w:val="2"/>
            <w:tcMar>
              <w:top w:w="75" w:type="dxa"/>
              <w:bottom w:w="75" w:type="dxa"/>
            </w:tcMar>
            <w:vAlign w:val="center"/>
          </w:tcPr>
          <w:p w:rsidR="00AB4C61" w:rsidRDefault="003214A5">
            <w:r>
              <w:rPr>
                <w:rFonts w:ascii="Arial" w:hAnsi="Arial" w:cs="Arial"/>
                <w:color w:val="000000"/>
                <w:position w:val="-2"/>
                <w:sz w:val="18"/>
                <w:szCs w:val="18"/>
              </w:rPr>
              <w:t>Kraj in datum:</w:t>
            </w:r>
          </w:p>
        </w:tc>
        <w:tc>
          <w:tcPr>
            <w:tcW w:w="0" w:type="auto"/>
            <w:gridSpan w:val="3"/>
            <w:tcMar>
              <w:top w:w="75" w:type="dxa"/>
              <w:bottom w:w="75" w:type="dxa"/>
            </w:tcMar>
            <w:vAlign w:val="center"/>
          </w:tcPr>
          <w:p w:rsidR="00AB4C61" w:rsidRDefault="003214A5">
            <w:pPr>
              <w:jc w:val="center"/>
            </w:pPr>
            <w:r>
              <w:rPr>
                <w:rFonts w:ascii="Arial" w:hAnsi="Arial" w:cs="Arial"/>
                <w:color w:val="000000"/>
                <w:position w:val="-2"/>
                <w:sz w:val="18"/>
                <w:szCs w:val="18"/>
              </w:rPr>
              <w:t>Ime in priimek: _____________________</w:t>
            </w:r>
          </w:p>
        </w:tc>
      </w:tr>
      <w:tr w:rsidR="00AB4C61" w:rsidTr="00820AA5">
        <w:tblPrEx>
          <w:shd w:val="clear" w:color="auto" w:fill="auto"/>
        </w:tblPrEx>
        <w:tc>
          <w:tcPr>
            <w:tcW w:w="4080" w:type="dxa"/>
            <w:gridSpan w:val="2"/>
            <w:tcMar>
              <w:top w:w="75" w:type="dxa"/>
              <w:bottom w:w="75" w:type="dxa"/>
            </w:tcMar>
            <w:vAlign w:val="center"/>
          </w:tcPr>
          <w:p w:rsidR="00AB4C61" w:rsidRDefault="003214A5">
            <w:r>
              <w:rPr>
                <w:rFonts w:ascii="Arial" w:hAnsi="Arial" w:cs="Arial"/>
                <w:color w:val="000000"/>
                <w:position w:val="-2"/>
                <w:sz w:val="18"/>
                <w:szCs w:val="18"/>
              </w:rPr>
              <w:t> </w:t>
            </w:r>
          </w:p>
        </w:tc>
        <w:tc>
          <w:tcPr>
            <w:tcW w:w="0" w:type="auto"/>
            <w:gridSpan w:val="3"/>
            <w:tcMar>
              <w:top w:w="75" w:type="dxa"/>
              <w:bottom w:w="75" w:type="dxa"/>
            </w:tcMar>
            <w:vAlign w:val="center"/>
          </w:tcPr>
          <w:p w:rsidR="00AB4C61" w:rsidRDefault="00AB4C61"/>
          <w:p w:rsidR="00AB4C61" w:rsidRDefault="003214A5">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AB4C61" w:rsidRDefault="00AB4C61">
      <w:pPr>
        <w:sectPr w:rsidR="00AB4C61" w:rsidSect="003214A5">
          <w:footerReference w:type="default" r:id="rId12"/>
          <w:pgSz w:w="11906" w:h="16838"/>
          <w:pgMar w:top="1418" w:right="1418" w:bottom="1418" w:left="1418" w:header="567" w:footer="596" w:gutter="0"/>
          <w:cols w:space="708"/>
          <w:docGrid w:linePitch="360"/>
        </w:sectPr>
      </w:pPr>
    </w:p>
    <w:p w:rsidR="003214A5" w:rsidRPr="00590863" w:rsidRDefault="003214A5" w:rsidP="003214A5">
      <w:pPr>
        <w:spacing w:after="0"/>
        <w:jc w:val="right"/>
        <w:rPr>
          <w:rFonts w:ascii="Arial" w:hAnsi="Arial" w:cs="Arial"/>
          <w:sz w:val="18"/>
          <w:szCs w:val="18"/>
        </w:rPr>
      </w:pPr>
      <w:r w:rsidRPr="00590863">
        <w:rPr>
          <w:rFonts w:ascii="Arial" w:hAnsi="Arial" w:cs="Arial"/>
          <w:sz w:val="18"/>
          <w:szCs w:val="18"/>
        </w:rPr>
        <w:lastRenderedPageBreak/>
        <w:t>Obrazec št: 2</w:t>
      </w:r>
    </w:p>
    <w:p w:rsidR="003214A5" w:rsidRPr="00252358" w:rsidRDefault="003214A5" w:rsidP="003214A5"/>
    <w:p w:rsidR="003214A5" w:rsidRDefault="003214A5" w:rsidP="003214A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3214A5" w:rsidRDefault="003214A5" w:rsidP="003214A5">
      <w:pPr>
        <w:spacing w:after="120"/>
        <w:rPr>
          <w:rFonts w:ascii="Arial" w:hAnsi="Arial" w:cs="Arial"/>
        </w:rPr>
      </w:pPr>
    </w:p>
    <w:p w:rsidR="00AB4C61" w:rsidRDefault="003214A5">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RAČUNALNIŠKA OPREMA</w:t>
      </w:r>
      <w:r>
        <w:rPr>
          <w:rFonts w:ascii="Arial" w:hAnsi="Arial" w:cs="Arial"/>
          <w:color w:val="000000"/>
          <w:sz w:val="18"/>
          <w:szCs w:val="18"/>
        </w:rPr>
        <w:t>«,</w:t>
      </w:r>
    </w:p>
    <w:p w:rsidR="00AB4C61" w:rsidRDefault="003214A5">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AB4C61" w:rsidRDefault="003214A5">
      <w:pPr>
        <w:spacing w:before="225" w:after="225" w:line="240" w:lineRule="auto"/>
        <w:jc w:val="both"/>
      </w:pPr>
      <w:r>
        <w:rPr>
          <w:rFonts w:ascii="Arial" w:hAnsi="Arial" w:cs="Arial"/>
          <w:i/>
          <w:iCs/>
          <w:color w:val="000000"/>
          <w:sz w:val="18"/>
          <w:szCs w:val="18"/>
        </w:rPr>
        <w:t>(naziv ponudnika, partnerja v skupni ponudbi)</w:t>
      </w:r>
    </w:p>
    <w:p w:rsidR="00AB4C61" w:rsidRDefault="003214A5">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B4C61">
        <w:tc>
          <w:tcPr>
            <w:tcW w:w="0" w:type="auto"/>
            <w:tcMar>
              <w:top w:w="0" w:type="auto"/>
              <w:bottom w:w="0" w:type="auto"/>
            </w:tcMar>
          </w:tcPr>
          <w:p w:rsidR="00AB4C61" w:rsidRDefault="003214A5">
            <w:pPr>
              <w:numPr>
                <w:ilvl w:val="0"/>
                <w:numId w:val="1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AB4C61" w:rsidRDefault="003214A5">
            <w:pPr>
              <w:numPr>
                <w:ilvl w:val="0"/>
                <w:numId w:val="1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AB4C61" w:rsidRDefault="003214A5">
            <w:pPr>
              <w:numPr>
                <w:ilvl w:val="0"/>
                <w:numId w:val="1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AB4C61" w:rsidRDefault="003214A5">
            <w:pPr>
              <w:numPr>
                <w:ilvl w:val="0"/>
                <w:numId w:val="1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AB4C61" w:rsidRDefault="003214A5">
            <w:pPr>
              <w:numPr>
                <w:ilvl w:val="0"/>
                <w:numId w:val="1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AB4C61" w:rsidRDefault="003214A5">
            <w:pPr>
              <w:numPr>
                <w:ilvl w:val="0"/>
                <w:numId w:val="1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AB4C61" w:rsidRDefault="003214A5">
            <w:pPr>
              <w:numPr>
                <w:ilvl w:val="0"/>
                <w:numId w:val="1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AB4C61" w:rsidRDefault="003214A5">
            <w:pPr>
              <w:numPr>
                <w:ilvl w:val="0"/>
                <w:numId w:val="1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AB4C61" w:rsidRDefault="003214A5">
            <w:pPr>
              <w:numPr>
                <w:ilvl w:val="0"/>
                <w:numId w:val="1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AB4C61" w:rsidRDefault="003214A5">
            <w:pPr>
              <w:numPr>
                <w:ilvl w:val="0"/>
                <w:numId w:val="1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AB4C61" w:rsidRDefault="003214A5">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AB4C61" w:rsidRDefault="003214A5">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AB4C61" w:rsidRDefault="003214A5">
            <w:pPr>
              <w:numPr>
                <w:ilvl w:val="0"/>
                <w:numId w:val="1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AB4C61" w:rsidRDefault="003214A5">
            <w:pPr>
              <w:numPr>
                <w:ilvl w:val="0"/>
                <w:numId w:val="1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AB4C61" w:rsidRDefault="003214A5">
            <w:pPr>
              <w:numPr>
                <w:ilvl w:val="0"/>
                <w:numId w:val="18"/>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AB4C61" w:rsidRDefault="003214A5">
            <w:pPr>
              <w:numPr>
                <w:ilvl w:val="0"/>
                <w:numId w:val="1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AB4C61" w:rsidRDefault="003214A5">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AB4C61" w:rsidRDefault="003214A5">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AB4C61" w:rsidRDefault="003214A5">
            <w:pPr>
              <w:numPr>
                <w:ilvl w:val="0"/>
                <w:numId w:val="1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AB4C61" w:rsidRDefault="003214A5">
            <w:pPr>
              <w:numPr>
                <w:ilvl w:val="0"/>
                <w:numId w:val="1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AB4C61" w:rsidRDefault="003214A5">
            <w:pPr>
              <w:numPr>
                <w:ilvl w:val="0"/>
                <w:numId w:val="1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AB4C61" w:rsidRDefault="003214A5">
            <w:pPr>
              <w:numPr>
                <w:ilvl w:val="0"/>
                <w:numId w:val="1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AB4C61" w:rsidRDefault="003214A5">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AB4C61">
        <w:tc>
          <w:tcPr>
            <w:tcW w:w="0" w:type="auto"/>
            <w:tcMar>
              <w:top w:w="0" w:type="auto"/>
              <w:bottom w:w="0" w:type="auto"/>
            </w:tcMar>
          </w:tcPr>
          <w:p w:rsidR="00AB4C61" w:rsidRDefault="003214A5">
            <w:pPr>
              <w:numPr>
                <w:ilvl w:val="0"/>
                <w:numId w:val="19"/>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rsidR="00AB4C61" w:rsidRDefault="003214A5">
            <w:pPr>
              <w:numPr>
                <w:ilvl w:val="0"/>
                <w:numId w:val="1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AB4C61" w:rsidRDefault="003214A5">
            <w:pPr>
              <w:numPr>
                <w:ilvl w:val="0"/>
                <w:numId w:val="1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AB4C61" w:rsidRDefault="003214A5">
            <w:pPr>
              <w:numPr>
                <w:ilvl w:val="0"/>
                <w:numId w:val="1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rsidR="00AB4C61" w:rsidRDefault="003214A5">
            <w:pPr>
              <w:numPr>
                <w:ilvl w:val="0"/>
                <w:numId w:val="1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AB4C61" w:rsidRDefault="003214A5">
            <w:pPr>
              <w:numPr>
                <w:ilvl w:val="0"/>
                <w:numId w:val="19"/>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rsidR="00AB4C61" w:rsidRDefault="003214A5">
            <w:pPr>
              <w:numPr>
                <w:ilvl w:val="0"/>
                <w:numId w:val="19"/>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rsidR="00AB4C61" w:rsidRDefault="003214A5">
            <w:pPr>
              <w:numPr>
                <w:ilvl w:val="0"/>
                <w:numId w:val="1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AB4C61" w:rsidRDefault="003214A5">
            <w:pPr>
              <w:numPr>
                <w:ilvl w:val="0"/>
                <w:numId w:val="1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AB4C61" w:rsidRDefault="003214A5">
            <w:pPr>
              <w:numPr>
                <w:ilvl w:val="0"/>
                <w:numId w:val="1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AB4C61" w:rsidRDefault="003214A5">
            <w:pPr>
              <w:numPr>
                <w:ilvl w:val="0"/>
                <w:numId w:val="1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AB4C61" w:rsidRDefault="003214A5">
            <w:pPr>
              <w:numPr>
                <w:ilvl w:val="0"/>
                <w:numId w:val="19"/>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AB4C61" w:rsidRDefault="003214A5">
            <w:pPr>
              <w:numPr>
                <w:ilvl w:val="0"/>
                <w:numId w:val="1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AB4C61" w:rsidRDefault="003214A5">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AB4C61" w:rsidRDefault="003214A5">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RAČUNALNIŠKA OPREMA,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rsidR="00AB4C61" w:rsidRDefault="003214A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B4C61">
        <w:tc>
          <w:tcPr>
            <w:tcW w:w="2500" w:type="pct"/>
            <w:tcMar>
              <w:top w:w="75" w:type="dxa"/>
              <w:bottom w:w="75" w:type="dxa"/>
            </w:tcMar>
            <w:vAlign w:val="center"/>
          </w:tcPr>
          <w:p w:rsidR="00AB4C61" w:rsidRDefault="003214A5">
            <w:r>
              <w:rPr>
                <w:rFonts w:ascii="Arial" w:hAnsi="Arial" w:cs="Arial"/>
                <w:color w:val="000000"/>
                <w:position w:val="-2"/>
                <w:sz w:val="18"/>
                <w:szCs w:val="18"/>
              </w:rPr>
              <w:t>Kraj in datum:</w:t>
            </w:r>
          </w:p>
        </w:tc>
        <w:tc>
          <w:tcPr>
            <w:tcW w:w="0" w:type="auto"/>
            <w:tcMar>
              <w:top w:w="75" w:type="dxa"/>
              <w:bottom w:w="75" w:type="dxa"/>
            </w:tcMar>
            <w:vAlign w:val="center"/>
          </w:tcPr>
          <w:p w:rsidR="00AB4C61" w:rsidRDefault="003214A5">
            <w:r>
              <w:rPr>
                <w:rFonts w:ascii="Arial" w:hAnsi="Arial" w:cs="Arial"/>
                <w:color w:val="000000"/>
                <w:position w:val="-2"/>
                <w:sz w:val="18"/>
                <w:szCs w:val="18"/>
              </w:rPr>
              <w:t>Ime in priimek: _____________________</w:t>
            </w:r>
          </w:p>
        </w:tc>
      </w:tr>
      <w:tr w:rsidR="00AB4C61">
        <w:tc>
          <w:tcPr>
            <w:tcW w:w="2500" w:type="pct"/>
            <w:tcMar>
              <w:top w:w="75" w:type="dxa"/>
              <w:bottom w:w="75" w:type="dxa"/>
            </w:tcMar>
            <w:vAlign w:val="center"/>
          </w:tcPr>
          <w:p w:rsidR="00AB4C61" w:rsidRDefault="003214A5">
            <w:r>
              <w:rPr>
                <w:rFonts w:ascii="Arial" w:hAnsi="Arial" w:cs="Arial"/>
                <w:color w:val="000000"/>
                <w:position w:val="-2"/>
                <w:sz w:val="18"/>
                <w:szCs w:val="18"/>
              </w:rPr>
              <w:t> </w:t>
            </w:r>
          </w:p>
        </w:tc>
        <w:tc>
          <w:tcPr>
            <w:tcW w:w="0" w:type="auto"/>
            <w:tcMar>
              <w:top w:w="75" w:type="dxa"/>
              <w:bottom w:w="75" w:type="dxa"/>
            </w:tcMar>
            <w:vAlign w:val="center"/>
          </w:tcPr>
          <w:p w:rsidR="00AB4C61" w:rsidRDefault="00AB4C61"/>
          <w:p w:rsidR="00AB4C61" w:rsidRDefault="003214A5">
            <w:pPr>
              <w:jc w:val="center"/>
            </w:pPr>
            <w:r>
              <w:rPr>
                <w:rFonts w:ascii="Arial" w:hAnsi="Arial" w:cs="Arial"/>
                <w:color w:val="A9A9A9"/>
                <w:position w:val="-2"/>
                <w:sz w:val="18"/>
                <w:szCs w:val="18"/>
              </w:rPr>
              <w:t>(žig in podpis)</w:t>
            </w:r>
          </w:p>
        </w:tc>
      </w:tr>
    </w:tbl>
    <w:p w:rsidR="00AB4C61" w:rsidRDefault="003214A5">
      <w:pPr>
        <w:spacing w:before="225" w:after="225" w:line="240" w:lineRule="auto"/>
        <w:jc w:val="both"/>
      </w:pPr>
      <w:r>
        <w:rPr>
          <w:rFonts w:ascii="Arial" w:hAnsi="Arial" w:cs="Arial"/>
          <w:color w:val="000000"/>
          <w:sz w:val="18"/>
          <w:szCs w:val="18"/>
        </w:rPr>
        <w:t> </w:t>
      </w:r>
    </w:p>
    <w:p w:rsidR="00AB4C61" w:rsidRDefault="00AB4C61">
      <w:pPr>
        <w:sectPr w:rsidR="00AB4C61" w:rsidSect="003214A5">
          <w:footerReference w:type="default" r:id="rId13"/>
          <w:pgSz w:w="11906" w:h="16838"/>
          <w:pgMar w:top="1418" w:right="1418" w:bottom="1418" w:left="1418" w:header="567" w:footer="596" w:gutter="0"/>
          <w:cols w:space="708"/>
          <w:docGrid w:linePitch="360"/>
        </w:sectPr>
      </w:pPr>
    </w:p>
    <w:p w:rsidR="003214A5" w:rsidRPr="00590863" w:rsidRDefault="003214A5" w:rsidP="003214A5">
      <w:pPr>
        <w:spacing w:after="0"/>
        <w:jc w:val="right"/>
        <w:rPr>
          <w:rFonts w:ascii="Arial" w:hAnsi="Arial" w:cs="Arial"/>
          <w:sz w:val="18"/>
          <w:szCs w:val="18"/>
        </w:rPr>
      </w:pPr>
      <w:r w:rsidRPr="00590863">
        <w:rPr>
          <w:rFonts w:ascii="Arial" w:hAnsi="Arial" w:cs="Arial"/>
          <w:sz w:val="18"/>
          <w:szCs w:val="18"/>
        </w:rPr>
        <w:lastRenderedPageBreak/>
        <w:t>Obrazec št: 3</w:t>
      </w:r>
    </w:p>
    <w:p w:rsidR="003214A5" w:rsidRPr="00252358" w:rsidRDefault="003214A5" w:rsidP="003214A5"/>
    <w:p w:rsidR="003214A5" w:rsidRDefault="003214A5" w:rsidP="003214A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3214A5" w:rsidRDefault="003214A5" w:rsidP="003214A5">
      <w:pPr>
        <w:spacing w:after="120"/>
        <w:rPr>
          <w:rFonts w:ascii="Arial" w:hAnsi="Arial" w:cs="Arial"/>
        </w:rPr>
      </w:pPr>
    </w:p>
    <w:p w:rsidR="00AB4C61" w:rsidRDefault="003214A5">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rsidR="00AB4C61" w:rsidRDefault="003214A5">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rsidR="00AB4C61" w:rsidRDefault="003214A5">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rsidR="00AB4C61" w:rsidRDefault="00AB4C61">
      <w:pPr>
        <w:sectPr w:rsidR="00AB4C61" w:rsidSect="003214A5">
          <w:footerReference w:type="default" r:id="rId14"/>
          <w:pgSz w:w="11906" w:h="16838"/>
          <w:pgMar w:top="1418" w:right="1418" w:bottom="1418" w:left="1418" w:header="567" w:footer="596" w:gutter="0"/>
          <w:cols w:space="708"/>
          <w:docGrid w:linePitch="360"/>
        </w:sectPr>
      </w:pPr>
    </w:p>
    <w:p w:rsidR="003214A5" w:rsidRPr="00590863" w:rsidRDefault="003214A5" w:rsidP="003214A5">
      <w:pPr>
        <w:spacing w:after="0"/>
        <w:jc w:val="right"/>
        <w:rPr>
          <w:rFonts w:ascii="Arial" w:hAnsi="Arial" w:cs="Arial"/>
          <w:sz w:val="18"/>
          <w:szCs w:val="18"/>
        </w:rPr>
      </w:pPr>
      <w:r w:rsidRPr="00590863">
        <w:rPr>
          <w:rFonts w:ascii="Arial" w:hAnsi="Arial" w:cs="Arial"/>
          <w:sz w:val="18"/>
          <w:szCs w:val="18"/>
        </w:rPr>
        <w:lastRenderedPageBreak/>
        <w:t>Obrazec št: 4</w:t>
      </w:r>
    </w:p>
    <w:p w:rsidR="003214A5" w:rsidRPr="00252358" w:rsidRDefault="003214A5" w:rsidP="003214A5"/>
    <w:p w:rsidR="003214A5" w:rsidRDefault="003214A5" w:rsidP="003214A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3214A5" w:rsidRDefault="003214A5" w:rsidP="003214A5">
      <w:pPr>
        <w:spacing w:after="120"/>
        <w:rPr>
          <w:rFonts w:ascii="Arial" w:hAnsi="Arial" w:cs="Arial"/>
        </w:rPr>
      </w:pPr>
    </w:p>
    <w:p w:rsidR="00AB4C61" w:rsidRDefault="003214A5">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AB4C61">
        <w:tc>
          <w:tcPr>
            <w:tcW w:w="0" w:type="auto"/>
            <w:tcMar>
              <w:top w:w="0" w:type="auto"/>
              <w:bottom w:w="0" w:type="auto"/>
            </w:tcMar>
          </w:tcPr>
          <w:p w:rsidR="00AB4C61" w:rsidRDefault="003214A5">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AB4C61" w:rsidRDefault="003214A5">
            <w:pPr>
              <w:numPr>
                <w:ilvl w:val="0"/>
                <w:numId w:val="2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AB4C61" w:rsidRDefault="003214A5">
            <w:pPr>
              <w:numPr>
                <w:ilvl w:val="0"/>
                <w:numId w:val="2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AB4C61" w:rsidRDefault="003214A5">
      <w:pPr>
        <w:spacing w:before="225" w:after="225" w:line="240" w:lineRule="auto"/>
        <w:jc w:val="center"/>
      </w:pPr>
      <w:r>
        <w:rPr>
          <w:rFonts w:ascii="Arial" w:hAnsi="Arial" w:cs="Arial"/>
          <w:b/>
          <w:bCs/>
          <w:color w:val="000000"/>
          <w:sz w:val="21"/>
          <w:szCs w:val="21"/>
        </w:rPr>
        <w:t>POOBLASTILO</w:t>
      </w:r>
    </w:p>
    <w:p w:rsidR="00AB4C61" w:rsidRDefault="003214A5">
      <w:pPr>
        <w:spacing w:before="225" w:after="225" w:line="240" w:lineRule="auto"/>
        <w:jc w:val="both"/>
      </w:pPr>
      <w:r>
        <w:rPr>
          <w:rFonts w:ascii="Arial" w:hAnsi="Arial" w:cs="Arial"/>
          <w:color w:val="000000"/>
          <w:sz w:val="18"/>
          <w:szCs w:val="18"/>
        </w:rPr>
        <w:t>Pooblaščamo naročnika SPLOŠNA BOLNIŠNICA NOVO MESTO,</w:t>
      </w:r>
      <w:r w:rsidR="00CE131C">
        <w:rPr>
          <w:rFonts w:ascii="Arial" w:hAnsi="Arial" w:cs="Arial"/>
          <w:color w:val="000000"/>
          <w:sz w:val="18"/>
          <w:szCs w:val="18"/>
        </w:rPr>
        <w:t xml:space="preserve"> </w:t>
      </w:r>
      <w:r>
        <w:rPr>
          <w:rFonts w:ascii="Arial" w:hAnsi="Arial" w:cs="Arial"/>
          <w:color w:val="000000"/>
          <w:sz w:val="18"/>
          <w:szCs w:val="18"/>
        </w:rPr>
        <w:t>Šmihelska cesta 1, 8000 Novo mesto,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AB4C61">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Default="003214A5">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Default="003214A5">
            <w:r>
              <w:rPr>
                <w:rFonts w:ascii="Arial" w:hAnsi="Arial" w:cs="Arial"/>
                <w:color w:val="000000"/>
                <w:position w:val="-2"/>
                <w:sz w:val="18"/>
                <w:szCs w:val="18"/>
              </w:rPr>
              <w:t> </w:t>
            </w:r>
          </w:p>
        </w:tc>
      </w:tr>
      <w:tr w:rsidR="00AB4C61">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Default="003214A5">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Default="003214A5">
            <w:r>
              <w:rPr>
                <w:rFonts w:ascii="Arial" w:hAnsi="Arial" w:cs="Arial"/>
                <w:color w:val="000000"/>
                <w:position w:val="-2"/>
                <w:sz w:val="18"/>
                <w:szCs w:val="18"/>
              </w:rPr>
              <w:t> </w:t>
            </w:r>
          </w:p>
        </w:tc>
      </w:tr>
      <w:tr w:rsidR="00AB4C61">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Default="003214A5">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Default="003214A5">
            <w:r>
              <w:rPr>
                <w:rFonts w:ascii="Arial" w:hAnsi="Arial" w:cs="Arial"/>
                <w:color w:val="000000"/>
                <w:position w:val="-2"/>
                <w:sz w:val="18"/>
                <w:szCs w:val="18"/>
              </w:rPr>
              <w:t> </w:t>
            </w:r>
          </w:p>
        </w:tc>
      </w:tr>
      <w:tr w:rsidR="00AB4C61">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Default="003214A5">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Default="003214A5">
            <w:r>
              <w:rPr>
                <w:rFonts w:ascii="Arial" w:hAnsi="Arial" w:cs="Arial"/>
                <w:color w:val="000000"/>
                <w:position w:val="-2"/>
                <w:sz w:val="18"/>
                <w:szCs w:val="18"/>
              </w:rPr>
              <w:t> </w:t>
            </w:r>
          </w:p>
        </w:tc>
      </w:tr>
    </w:tbl>
    <w:p w:rsidR="00AB4C61" w:rsidRDefault="003214A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B4C61">
        <w:tc>
          <w:tcPr>
            <w:tcW w:w="2500" w:type="pct"/>
            <w:tcMar>
              <w:top w:w="75" w:type="dxa"/>
              <w:bottom w:w="75" w:type="dxa"/>
            </w:tcMar>
            <w:vAlign w:val="center"/>
          </w:tcPr>
          <w:p w:rsidR="00AB4C61" w:rsidRDefault="003214A5">
            <w:r>
              <w:rPr>
                <w:rFonts w:ascii="Arial" w:hAnsi="Arial" w:cs="Arial"/>
                <w:color w:val="000000"/>
                <w:position w:val="-2"/>
                <w:sz w:val="18"/>
                <w:szCs w:val="18"/>
              </w:rPr>
              <w:t>Kraj in datum:</w:t>
            </w:r>
          </w:p>
        </w:tc>
        <w:tc>
          <w:tcPr>
            <w:tcW w:w="0" w:type="auto"/>
            <w:tcMar>
              <w:top w:w="75" w:type="dxa"/>
              <w:bottom w:w="75" w:type="dxa"/>
            </w:tcMar>
            <w:vAlign w:val="center"/>
          </w:tcPr>
          <w:p w:rsidR="00AB4C61" w:rsidRDefault="003214A5">
            <w:r>
              <w:rPr>
                <w:rFonts w:ascii="Arial" w:hAnsi="Arial" w:cs="Arial"/>
                <w:color w:val="000000"/>
                <w:position w:val="-2"/>
                <w:sz w:val="18"/>
                <w:szCs w:val="18"/>
              </w:rPr>
              <w:t>Ime in priimek: _____________________</w:t>
            </w:r>
          </w:p>
        </w:tc>
      </w:tr>
      <w:tr w:rsidR="00AB4C61">
        <w:tc>
          <w:tcPr>
            <w:tcW w:w="2500" w:type="pct"/>
            <w:tcMar>
              <w:top w:w="75" w:type="dxa"/>
              <w:bottom w:w="75" w:type="dxa"/>
            </w:tcMar>
            <w:vAlign w:val="center"/>
          </w:tcPr>
          <w:p w:rsidR="00AB4C61" w:rsidRDefault="003214A5">
            <w:r>
              <w:rPr>
                <w:rFonts w:ascii="Arial" w:hAnsi="Arial" w:cs="Arial"/>
                <w:color w:val="000000"/>
                <w:position w:val="-2"/>
                <w:sz w:val="18"/>
                <w:szCs w:val="18"/>
              </w:rPr>
              <w:t> </w:t>
            </w:r>
          </w:p>
        </w:tc>
        <w:tc>
          <w:tcPr>
            <w:tcW w:w="0" w:type="auto"/>
            <w:tcMar>
              <w:top w:w="75" w:type="dxa"/>
              <w:bottom w:w="75" w:type="dxa"/>
            </w:tcMar>
            <w:vAlign w:val="center"/>
          </w:tcPr>
          <w:p w:rsidR="00AB4C61" w:rsidRDefault="00AB4C61"/>
          <w:p w:rsidR="00AB4C61" w:rsidRDefault="003214A5">
            <w:pPr>
              <w:jc w:val="center"/>
            </w:pPr>
            <w:r>
              <w:rPr>
                <w:rFonts w:ascii="Arial" w:hAnsi="Arial" w:cs="Arial"/>
                <w:color w:val="A9A9A9"/>
                <w:position w:val="-2"/>
                <w:sz w:val="18"/>
                <w:szCs w:val="18"/>
              </w:rPr>
              <w:t>(žig in podpis)</w:t>
            </w:r>
          </w:p>
        </w:tc>
      </w:tr>
    </w:tbl>
    <w:p w:rsidR="00AB4C61" w:rsidRDefault="003214A5">
      <w:pPr>
        <w:spacing w:before="225" w:after="225" w:line="240" w:lineRule="auto"/>
        <w:jc w:val="both"/>
      </w:pPr>
      <w:r>
        <w:rPr>
          <w:rFonts w:ascii="Arial" w:hAnsi="Arial" w:cs="Arial"/>
          <w:color w:val="000000"/>
          <w:sz w:val="18"/>
          <w:szCs w:val="18"/>
        </w:rPr>
        <w:t> </w:t>
      </w:r>
    </w:p>
    <w:p w:rsidR="00AB4C61" w:rsidRDefault="003214A5">
      <w:pPr>
        <w:spacing w:before="225" w:after="225" w:line="240" w:lineRule="auto"/>
        <w:jc w:val="both"/>
      </w:pPr>
      <w:r>
        <w:rPr>
          <w:rFonts w:ascii="Arial" w:hAnsi="Arial" w:cs="Arial"/>
          <w:color w:val="000000"/>
          <w:sz w:val="18"/>
          <w:szCs w:val="18"/>
        </w:rPr>
        <w:t> </w:t>
      </w:r>
    </w:p>
    <w:p w:rsidR="00AB4C61" w:rsidRDefault="003214A5">
      <w:pPr>
        <w:spacing w:before="225" w:after="225" w:line="240" w:lineRule="auto"/>
        <w:jc w:val="both"/>
      </w:pPr>
      <w:r>
        <w:rPr>
          <w:rFonts w:ascii="Arial" w:hAnsi="Arial" w:cs="Arial"/>
          <w:color w:val="000000"/>
          <w:sz w:val="18"/>
          <w:szCs w:val="18"/>
        </w:rPr>
        <w:t> </w:t>
      </w:r>
    </w:p>
    <w:p w:rsidR="00AB4C61" w:rsidRDefault="00AB4C61">
      <w:pPr>
        <w:sectPr w:rsidR="00AB4C61" w:rsidSect="003214A5">
          <w:footerReference w:type="default" r:id="rId15"/>
          <w:pgSz w:w="11906" w:h="16838"/>
          <w:pgMar w:top="1418" w:right="1418" w:bottom="1418" w:left="1418" w:header="567" w:footer="596" w:gutter="0"/>
          <w:cols w:space="708"/>
          <w:docGrid w:linePitch="360"/>
        </w:sectPr>
      </w:pPr>
    </w:p>
    <w:p w:rsidR="003214A5" w:rsidRPr="00590863" w:rsidRDefault="003214A5" w:rsidP="003214A5">
      <w:pPr>
        <w:spacing w:after="0"/>
        <w:jc w:val="right"/>
        <w:rPr>
          <w:rFonts w:ascii="Arial" w:hAnsi="Arial" w:cs="Arial"/>
          <w:sz w:val="18"/>
          <w:szCs w:val="18"/>
        </w:rPr>
      </w:pPr>
      <w:r w:rsidRPr="00590863">
        <w:rPr>
          <w:rFonts w:ascii="Arial" w:hAnsi="Arial" w:cs="Arial"/>
          <w:sz w:val="18"/>
          <w:szCs w:val="18"/>
        </w:rPr>
        <w:lastRenderedPageBreak/>
        <w:t>Obrazec št: 5</w:t>
      </w:r>
    </w:p>
    <w:p w:rsidR="003214A5" w:rsidRPr="00252358" w:rsidRDefault="003214A5" w:rsidP="003214A5"/>
    <w:p w:rsidR="003214A5" w:rsidRDefault="003214A5" w:rsidP="003214A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rsidR="003214A5" w:rsidRDefault="003214A5" w:rsidP="003214A5">
      <w:pPr>
        <w:spacing w:after="120"/>
        <w:rPr>
          <w:rFonts w:ascii="Arial" w:hAnsi="Arial" w:cs="Arial"/>
        </w:rPr>
      </w:pPr>
    </w:p>
    <w:p w:rsidR="00AB4C61" w:rsidRDefault="003214A5">
      <w:pPr>
        <w:spacing w:before="225" w:after="225" w:line="240" w:lineRule="auto"/>
        <w:jc w:val="center"/>
      </w:pPr>
      <w:r>
        <w:rPr>
          <w:rFonts w:ascii="Arial" w:hAnsi="Arial" w:cs="Arial"/>
          <w:b/>
          <w:bCs/>
          <w:color w:val="000000"/>
          <w:sz w:val="18"/>
          <w:szCs w:val="18"/>
        </w:rPr>
        <w:t>SEZNAM ČLANOV ORGANOV IN ZASTOPNIKOV GOSPODARSKEGA SUBJEKTA</w:t>
      </w:r>
    </w:p>
    <w:p w:rsidR="00AB4C61" w:rsidRDefault="003214A5">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51"/>
        <w:gridCol w:w="6583"/>
      </w:tblGrid>
      <w:tr w:rsidR="00AB4C61" w:rsidTr="00820AA5">
        <w:tc>
          <w:tcPr>
            <w:tcW w:w="21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Default="003214A5" w:rsidP="00820AA5">
            <w:r>
              <w:rPr>
                <w:rFonts w:ascii="Arial" w:hAnsi="Arial" w:cs="Arial"/>
                <w:color w:val="000000"/>
                <w:position w:val="-2"/>
                <w:sz w:val="18"/>
                <w:szCs w:val="18"/>
              </w:rPr>
              <w:t>Naziv gospodarskega subjekta:</w:t>
            </w:r>
          </w:p>
        </w:tc>
        <w:tc>
          <w:tcPr>
            <w:tcW w:w="65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Default="003214A5" w:rsidP="00820AA5">
            <w:r>
              <w:rPr>
                <w:rFonts w:ascii="Arial" w:hAnsi="Arial" w:cs="Arial"/>
                <w:color w:val="000000"/>
                <w:position w:val="-2"/>
                <w:sz w:val="18"/>
                <w:szCs w:val="18"/>
              </w:rPr>
              <w:t> </w:t>
            </w:r>
          </w:p>
        </w:tc>
      </w:tr>
      <w:tr w:rsidR="00AB4C61" w:rsidTr="00820AA5">
        <w:tc>
          <w:tcPr>
            <w:tcW w:w="21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Default="003214A5" w:rsidP="00820AA5">
            <w:r>
              <w:rPr>
                <w:rFonts w:ascii="Arial" w:hAnsi="Arial" w:cs="Arial"/>
                <w:color w:val="000000"/>
                <w:position w:val="-2"/>
                <w:sz w:val="18"/>
                <w:szCs w:val="18"/>
              </w:rPr>
              <w:t>Sedež gospodarskega subjekta:</w:t>
            </w:r>
          </w:p>
        </w:tc>
        <w:tc>
          <w:tcPr>
            <w:tcW w:w="65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Default="003214A5" w:rsidP="00820AA5">
            <w:r>
              <w:rPr>
                <w:rFonts w:ascii="Arial" w:hAnsi="Arial" w:cs="Arial"/>
                <w:color w:val="000000"/>
                <w:position w:val="-2"/>
                <w:sz w:val="18"/>
                <w:szCs w:val="18"/>
              </w:rPr>
              <w:t> </w:t>
            </w:r>
          </w:p>
        </w:tc>
      </w:tr>
      <w:tr w:rsidR="00AB4C61" w:rsidTr="00820AA5">
        <w:tc>
          <w:tcPr>
            <w:tcW w:w="21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Default="003214A5" w:rsidP="00820AA5">
            <w:r>
              <w:rPr>
                <w:rFonts w:ascii="Arial" w:hAnsi="Arial" w:cs="Arial"/>
                <w:color w:val="000000"/>
                <w:position w:val="-2"/>
                <w:sz w:val="18"/>
                <w:szCs w:val="18"/>
              </w:rPr>
              <w:t>Matična številka:</w:t>
            </w:r>
          </w:p>
        </w:tc>
        <w:tc>
          <w:tcPr>
            <w:tcW w:w="65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Default="003214A5" w:rsidP="00820AA5">
            <w:r>
              <w:rPr>
                <w:rFonts w:ascii="Arial" w:hAnsi="Arial" w:cs="Arial"/>
                <w:color w:val="000000"/>
                <w:position w:val="-2"/>
                <w:sz w:val="18"/>
                <w:szCs w:val="18"/>
              </w:rPr>
              <w:t> </w:t>
            </w:r>
          </w:p>
        </w:tc>
      </w:tr>
      <w:tr w:rsidR="00AB4C61" w:rsidTr="00820AA5">
        <w:tc>
          <w:tcPr>
            <w:tcW w:w="21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Default="003214A5" w:rsidP="00820AA5">
            <w:r>
              <w:rPr>
                <w:rFonts w:ascii="Arial" w:hAnsi="Arial" w:cs="Arial"/>
                <w:color w:val="000000"/>
                <w:position w:val="-2"/>
                <w:sz w:val="18"/>
                <w:szCs w:val="18"/>
              </w:rPr>
              <w:t>Davčna številka:</w:t>
            </w:r>
          </w:p>
        </w:tc>
        <w:tc>
          <w:tcPr>
            <w:tcW w:w="65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B4C61" w:rsidRDefault="003214A5" w:rsidP="00820AA5">
            <w:r>
              <w:rPr>
                <w:rFonts w:ascii="Arial" w:hAnsi="Arial" w:cs="Arial"/>
                <w:color w:val="000000"/>
                <w:position w:val="-2"/>
                <w:sz w:val="18"/>
                <w:szCs w:val="18"/>
              </w:rPr>
              <w:t> </w:t>
            </w:r>
          </w:p>
        </w:tc>
      </w:tr>
    </w:tbl>
    <w:p w:rsidR="00AB4C61" w:rsidRDefault="003214A5">
      <w:pPr>
        <w:spacing w:before="225" w:after="225" w:line="240" w:lineRule="auto"/>
        <w:jc w:val="both"/>
      </w:pPr>
      <w:r>
        <w:rPr>
          <w:rFonts w:ascii="Arial" w:hAnsi="Arial" w:cs="Arial"/>
          <w:color w:val="000000"/>
          <w:sz w:val="18"/>
          <w:szCs w:val="18"/>
        </w:rPr>
        <w:t> </w:t>
      </w:r>
    </w:p>
    <w:p w:rsidR="00AB4C61" w:rsidRDefault="003214A5">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AB4C6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r>
              <w:rPr>
                <w:rFonts w:ascii="Arial" w:hAnsi="Arial" w:cs="Arial"/>
                <w:color w:val="000000"/>
                <w:position w:val="-2"/>
                <w:sz w:val="18"/>
                <w:szCs w:val="18"/>
              </w:rPr>
              <w:t>EMŠO*</w:t>
            </w:r>
          </w:p>
        </w:tc>
      </w:tr>
      <w:tr w:rsidR="00AB4C6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r>
              <w:rPr>
                <w:rFonts w:ascii="Arial" w:hAnsi="Arial" w:cs="Arial"/>
                <w:color w:val="000000"/>
                <w:position w:val="-2"/>
                <w:sz w:val="18"/>
                <w:szCs w:val="18"/>
              </w:rPr>
              <w:t> </w:t>
            </w:r>
          </w:p>
        </w:tc>
      </w:tr>
      <w:tr w:rsidR="00AB4C6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r>
              <w:rPr>
                <w:rFonts w:ascii="Arial" w:hAnsi="Arial" w:cs="Arial"/>
                <w:color w:val="000000"/>
                <w:position w:val="-2"/>
                <w:sz w:val="18"/>
                <w:szCs w:val="18"/>
              </w:rPr>
              <w:t> </w:t>
            </w:r>
          </w:p>
        </w:tc>
      </w:tr>
      <w:tr w:rsidR="00AB4C6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r>
              <w:rPr>
                <w:rFonts w:ascii="Arial" w:hAnsi="Arial" w:cs="Arial"/>
                <w:color w:val="000000"/>
                <w:position w:val="-2"/>
                <w:sz w:val="18"/>
                <w:szCs w:val="18"/>
              </w:rPr>
              <w:t> </w:t>
            </w:r>
          </w:p>
        </w:tc>
      </w:tr>
      <w:tr w:rsidR="00AB4C6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r>
              <w:rPr>
                <w:rFonts w:ascii="Arial" w:hAnsi="Arial" w:cs="Arial"/>
                <w:color w:val="000000"/>
                <w:position w:val="-2"/>
                <w:sz w:val="18"/>
                <w:szCs w:val="18"/>
              </w:rPr>
              <w:t> </w:t>
            </w:r>
          </w:p>
        </w:tc>
      </w:tr>
      <w:tr w:rsidR="00AB4C6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r>
              <w:rPr>
                <w:rFonts w:ascii="Arial" w:hAnsi="Arial" w:cs="Arial"/>
                <w:color w:val="000000"/>
                <w:position w:val="-2"/>
                <w:sz w:val="18"/>
                <w:szCs w:val="18"/>
              </w:rPr>
              <w:t> </w:t>
            </w:r>
          </w:p>
        </w:tc>
      </w:tr>
      <w:tr w:rsidR="00AB4C6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r>
              <w:rPr>
                <w:rFonts w:ascii="Arial" w:hAnsi="Arial" w:cs="Arial"/>
                <w:color w:val="000000"/>
                <w:position w:val="-2"/>
                <w:sz w:val="18"/>
                <w:szCs w:val="18"/>
              </w:rPr>
              <w:t> </w:t>
            </w:r>
          </w:p>
        </w:tc>
      </w:tr>
      <w:tr w:rsidR="00AB4C6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r>
              <w:rPr>
                <w:rFonts w:ascii="Arial" w:hAnsi="Arial" w:cs="Arial"/>
                <w:color w:val="000000"/>
                <w:position w:val="-2"/>
                <w:sz w:val="18"/>
                <w:szCs w:val="18"/>
              </w:rPr>
              <w:t> </w:t>
            </w:r>
          </w:p>
        </w:tc>
      </w:tr>
      <w:tr w:rsidR="00AB4C6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r>
              <w:rPr>
                <w:rFonts w:ascii="Arial" w:hAnsi="Arial" w:cs="Arial"/>
                <w:color w:val="000000"/>
                <w:position w:val="-2"/>
                <w:sz w:val="18"/>
                <w:szCs w:val="18"/>
              </w:rPr>
              <w:t> </w:t>
            </w:r>
          </w:p>
        </w:tc>
      </w:tr>
      <w:tr w:rsidR="00AB4C6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r>
              <w:rPr>
                <w:rFonts w:ascii="Arial" w:hAnsi="Arial" w:cs="Arial"/>
                <w:color w:val="000000"/>
                <w:position w:val="-2"/>
                <w:sz w:val="18"/>
                <w:szCs w:val="18"/>
              </w:rPr>
              <w:t> </w:t>
            </w:r>
          </w:p>
        </w:tc>
      </w:tr>
    </w:tbl>
    <w:p w:rsidR="00AB4C61" w:rsidRDefault="003214A5">
      <w:pPr>
        <w:spacing w:before="225" w:after="225" w:line="240" w:lineRule="auto"/>
        <w:jc w:val="both"/>
      </w:pPr>
      <w:r>
        <w:rPr>
          <w:rFonts w:ascii="Arial" w:hAnsi="Arial" w:cs="Arial"/>
          <w:color w:val="000000"/>
          <w:sz w:val="18"/>
          <w:szCs w:val="18"/>
        </w:rPr>
        <w:t>* podatek je potreben za preverbo v e-Dosje</w:t>
      </w:r>
    </w:p>
    <w:p w:rsidR="00AB4C61" w:rsidRDefault="003214A5">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AB4C61">
        <w:tc>
          <w:tcPr>
            <w:tcW w:w="2500" w:type="pct"/>
            <w:tcMar>
              <w:top w:w="75" w:type="dxa"/>
              <w:bottom w:w="75" w:type="dxa"/>
            </w:tcMar>
            <w:vAlign w:val="center"/>
          </w:tcPr>
          <w:p w:rsidR="00AB4C61" w:rsidRDefault="003214A5">
            <w:r>
              <w:rPr>
                <w:rFonts w:ascii="Arial" w:hAnsi="Arial" w:cs="Arial"/>
                <w:color w:val="000000"/>
                <w:position w:val="-2"/>
                <w:sz w:val="18"/>
                <w:szCs w:val="18"/>
              </w:rPr>
              <w:t>Kraj in datum:</w:t>
            </w:r>
          </w:p>
        </w:tc>
        <w:tc>
          <w:tcPr>
            <w:tcW w:w="0" w:type="auto"/>
            <w:tcMar>
              <w:top w:w="75" w:type="dxa"/>
              <w:bottom w:w="75" w:type="dxa"/>
            </w:tcMar>
            <w:vAlign w:val="center"/>
          </w:tcPr>
          <w:p w:rsidR="00AB4C61" w:rsidRDefault="003214A5">
            <w:r>
              <w:rPr>
                <w:rFonts w:ascii="Arial" w:hAnsi="Arial" w:cs="Arial"/>
                <w:color w:val="000000"/>
                <w:position w:val="-2"/>
                <w:sz w:val="18"/>
                <w:szCs w:val="18"/>
              </w:rPr>
              <w:t>Ime in priimek: _____________________</w:t>
            </w:r>
          </w:p>
        </w:tc>
      </w:tr>
      <w:tr w:rsidR="00AB4C61">
        <w:tc>
          <w:tcPr>
            <w:tcW w:w="2500" w:type="pct"/>
            <w:tcMar>
              <w:top w:w="75" w:type="dxa"/>
              <w:bottom w:w="75" w:type="dxa"/>
            </w:tcMar>
            <w:vAlign w:val="center"/>
          </w:tcPr>
          <w:p w:rsidR="00AB4C61" w:rsidRDefault="003214A5">
            <w:r>
              <w:rPr>
                <w:rFonts w:ascii="Arial" w:hAnsi="Arial" w:cs="Arial"/>
                <w:color w:val="000000"/>
                <w:position w:val="-2"/>
                <w:sz w:val="18"/>
                <w:szCs w:val="18"/>
              </w:rPr>
              <w:t> </w:t>
            </w:r>
          </w:p>
        </w:tc>
        <w:tc>
          <w:tcPr>
            <w:tcW w:w="0" w:type="auto"/>
            <w:tcMar>
              <w:top w:w="75" w:type="dxa"/>
              <w:bottom w:w="75" w:type="dxa"/>
            </w:tcMar>
            <w:vAlign w:val="center"/>
          </w:tcPr>
          <w:p w:rsidR="00AB4C61" w:rsidRDefault="003214A5">
            <w:pPr>
              <w:jc w:val="center"/>
            </w:pPr>
            <w:r>
              <w:rPr>
                <w:rFonts w:ascii="Arial" w:hAnsi="Arial" w:cs="Arial"/>
                <w:color w:val="A9A9A9"/>
                <w:position w:val="-2"/>
                <w:sz w:val="18"/>
                <w:szCs w:val="18"/>
              </w:rPr>
              <w:t>(podpis)</w:t>
            </w:r>
          </w:p>
        </w:tc>
      </w:tr>
    </w:tbl>
    <w:p w:rsidR="00AB4C61" w:rsidRDefault="003214A5">
      <w:pPr>
        <w:spacing w:before="225" w:after="225" w:line="240" w:lineRule="auto"/>
        <w:jc w:val="both"/>
      </w:pPr>
      <w:r>
        <w:rPr>
          <w:rFonts w:ascii="Arial" w:hAnsi="Arial" w:cs="Arial"/>
          <w:color w:val="000000"/>
          <w:sz w:val="18"/>
          <w:szCs w:val="18"/>
        </w:rPr>
        <w:t> </w:t>
      </w:r>
    </w:p>
    <w:p w:rsidR="00AB4C61" w:rsidRDefault="003214A5">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rsidR="00AB4C61" w:rsidRDefault="003214A5">
      <w:pPr>
        <w:spacing w:before="225" w:after="225" w:line="240" w:lineRule="auto"/>
        <w:jc w:val="both"/>
      </w:pPr>
      <w:r>
        <w:rPr>
          <w:rFonts w:ascii="Arial" w:hAnsi="Arial" w:cs="Arial"/>
          <w:color w:val="000000"/>
          <w:sz w:val="18"/>
          <w:szCs w:val="18"/>
        </w:rPr>
        <w:t> </w:t>
      </w:r>
    </w:p>
    <w:p w:rsidR="00AB4C61" w:rsidRDefault="00AB4C61">
      <w:pPr>
        <w:sectPr w:rsidR="00AB4C61" w:rsidSect="003214A5">
          <w:footerReference w:type="default" r:id="rId16"/>
          <w:pgSz w:w="11906" w:h="16838"/>
          <w:pgMar w:top="1418" w:right="1418" w:bottom="1418" w:left="1418" w:header="567" w:footer="596" w:gutter="0"/>
          <w:cols w:space="708"/>
          <w:docGrid w:linePitch="360"/>
        </w:sectPr>
      </w:pPr>
    </w:p>
    <w:p w:rsidR="003214A5" w:rsidRPr="00590863" w:rsidRDefault="003214A5" w:rsidP="003214A5">
      <w:pPr>
        <w:spacing w:after="0"/>
        <w:jc w:val="right"/>
        <w:rPr>
          <w:rFonts w:ascii="Arial" w:hAnsi="Arial" w:cs="Arial"/>
          <w:sz w:val="18"/>
          <w:szCs w:val="18"/>
        </w:rPr>
      </w:pPr>
      <w:r w:rsidRPr="00590863">
        <w:rPr>
          <w:rFonts w:ascii="Arial" w:hAnsi="Arial" w:cs="Arial"/>
          <w:sz w:val="18"/>
          <w:szCs w:val="18"/>
        </w:rPr>
        <w:lastRenderedPageBreak/>
        <w:t>Obrazec št: 6</w:t>
      </w:r>
    </w:p>
    <w:p w:rsidR="003214A5" w:rsidRPr="00252358" w:rsidRDefault="003214A5" w:rsidP="003214A5"/>
    <w:p w:rsidR="003214A5" w:rsidRDefault="003214A5" w:rsidP="003214A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Temeljne okoljske zahteve</w:t>
      </w:r>
    </w:p>
    <w:p w:rsidR="00463F73" w:rsidRDefault="00463F73" w:rsidP="00463F73">
      <w:pPr>
        <w:spacing w:before="225" w:after="225" w:line="240" w:lineRule="auto"/>
        <w:jc w:val="both"/>
      </w:pPr>
      <w:r>
        <w:rPr>
          <w:rFonts w:ascii="Arial" w:hAnsi="Arial" w:cs="Arial"/>
          <w:color w:val="000000"/>
          <w:sz w:val="18"/>
          <w:szCs w:val="18"/>
        </w:rPr>
        <w:t>Ponudnik mora upoštevati okoljske zahteve za elektronsko pisarniško opremo iz 6.člena Uredbe o zelenem javnem naročanju (Uradni list RS, št. 51/17, 64/19 in 121/21) in tehnične specifikacije za elektronsko pisarniško opremo, ki jih je na podlagi 8.člena Uredbe o zelenem javnem naročanju pripravilo Ministrstvo za okolje in Ministrstvo za javno upravo (Primeri okoljskih zahtev in meril januar 2018).</w:t>
      </w:r>
    </w:p>
    <w:p w:rsidR="00463F73" w:rsidRDefault="00463F73" w:rsidP="00463F73">
      <w:pPr>
        <w:spacing w:before="225" w:after="225" w:line="240" w:lineRule="auto"/>
        <w:jc w:val="both"/>
      </w:pPr>
      <w:r>
        <w:rPr>
          <w:rFonts w:ascii="Arial" w:hAnsi="Arial" w:cs="Arial"/>
          <w:b/>
          <w:bCs/>
          <w:color w:val="000000"/>
          <w:sz w:val="18"/>
          <w:szCs w:val="18"/>
        </w:rPr>
        <w:t>a) Za osebne računalnike:</w:t>
      </w:r>
    </w:p>
    <w:p w:rsidR="00463F73" w:rsidRDefault="00463F73" w:rsidP="00463F73">
      <w:pPr>
        <w:spacing w:before="225" w:after="225" w:line="240" w:lineRule="auto"/>
        <w:jc w:val="both"/>
      </w:pPr>
      <w:r>
        <w:rPr>
          <w:rFonts w:ascii="Arial" w:hAnsi="Arial" w:cs="Arial"/>
          <w:color w:val="000000"/>
          <w:sz w:val="18"/>
          <w:szCs w:val="18"/>
        </w:rPr>
        <w:t xml:space="preserve">1.            Osebni računalniki morajo izpolnjevati najnovejše standarde ENERGY STAR za energijsko učinkovitost, veljavne na dan objave obvestila o javnem naročilu ali na dan povabila k oddaji ponudbe, ali enakovredne standarde. Ponudnik mora k ponudbi priložiti Izjavo o izpolnjevanju temeljnih okoljskih zahtev in Potrdilo </w:t>
      </w:r>
      <w:proofErr w:type="spellStart"/>
      <w:r>
        <w:rPr>
          <w:rFonts w:ascii="Arial" w:hAnsi="Arial" w:cs="Arial"/>
          <w:color w:val="000000"/>
          <w:sz w:val="18"/>
          <w:szCs w:val="18"/>
        </w:rPr>
        <w:t>Energy</w:t>
      </w:r>
      <w:proofErr w:type="spellEnd"/>
      <w:r>
        <w:rPr>
          <w:rFonts w:ascii="Arial" w:hAnsi="Arial" w:cs="Arial"/>
          <w:color w:val="000000"/>
          <w:sz w:val="18"/>
          <w:szCs w:val="18"/>
        </w:rPr>
        <w:t xml:space="preserve"> Star ali potrdilo, da ima blago znak za okolje tipa I, ali tehnično dokumentacijo proizvajalca, iz katere izhaja, da so zahteve izpolnjene.</w:t>
      </w:r>
    </w:p>
    <w:p w:rsidR="00463F73" w:rsidRDefault="00463F73" w:rsidP="00463F73">
      <w:pPr>
        <w:spacing w:before="225" w:after="225" w:line="240" w:lineRule="auto"/>
        <w:jc w:val="both"/>
      </w:pPr>
      <w:r>
        <w:rPr>
          <w:rFonts w:ascii="Arial" w:hAnsi="Arial" w:cs="Arial"/>
          <w:color w:val="000000"/>
          <w:sz w:val="18"/>
          <w:szCs w:val="18"/>
        </w:rPr>
        <w:t>2.            Osebni računalniki morajo biti zasnovani tako, da sta trdi disk in pomnilnik zlahka dostopna z uporabo univerzalnega razpoložljivega orodja (tj. z izvijačem, lopatico, kleščami ali pinceto) in zamenljiva. Ponudnik mora k ponudbi priložiti Izjavo o izpolnjevanju temeljnih okoljskih zahtev in jasna navodila za razstavljanje in popravilo, ki omogočajo, da se izdelki pri zamenjavi ključnih komponent ali drugih delov za nadgradnjo ali popravilo razstavijo brez škode (npr. sliko z eksplozijskim pogledom, na kateri so prikazani dostopni deli, ki se lahko zamenjajo, in potrebna orodja, videoposnetek) in potrdilo, da ima blago znak za okolje tipa I, iz katerega izhaja, da blago izpolnjuje zahteve, ali ustrezno dokazilo, iz katerega izhaja, da so zahteve izpolnjene.</w:t>
      </w:r>
    </w:p>
    <w:p w:rsidR="00463F73" w:rsidRDefault="00463F73" w:rsidP="00463F73">
      <w:pPr>
        <w:spacing w:before="225" w:after="225" w:line="240" w:lineRule="auto"/>
        <w:jc w:val="both"/>
      </w:pPr>
      <w:r>
        <w:rPr>
          <w:rFonts w:ascii="Arial" w:hAnsi="Arial" w:cs="Arial"/>
          <w:color w:val="000000"/>
          <w:sz w:val="18"/>
          <w:szCs w:val="18"/>
        </w:rPr>
        <w:t xml:space="preserve">3.            Glasnost osebnega računalnika mora biti izmerjena v skladu s standardom SIST EN ISO 7779 in v času zapisovanja na trdi disk ne sme presegati 26 </w:t>
      </w:r>
      <w:proofErr w:type="spellStart"/>
      <w:r>
        <w:rPr>
          <w:rFonts w:ascii="Arial" w:hAnsi="Arial" w:cs="Arial"/>
          <w:color w:val="000000"/>
          <w:sz w:val="18"/>
          <w:szCs w:val="18"/>
        </w:rPr>
        <w:t>dB</w:t>
      </w:r>
      <w:proofErr w:type="spellEnd"/>
      <w:r>
        <w:rPr>
          <w:rFonts w:ascii="Arial" w:hAnsi="Arial" w:cs="Arial"/>
          <w:color w:val="000000"/>
          <w:sz w:val="18"/>
          <w:szCs w:val="18"/>
        </w:rPr>
        <w:t xml:space="preserve">. Podatek mora biti označen z oznako </w:t>
      </w:r>
      <w:proofErr w:type="spellStart"/>
      <w:r>
        <w:rPr>
          <w:rFonts w:ascii="Arial" w:hAnsi="Arial" w:cs="Arial"/>
          <w:color w:val="000000"/>
          <w:sz w:val="18"/>
          <w:szCs w:val="18"/>
        </w:rPr>
        <w:t>LpAm</w:t>
      </w:r>
      <w:proofErr w:type="spellEnd"/>
      <w:r>
        <w:rPr>
          <w:rFonts w:ascii="Arial" w:hAnsi="Arial" w:cs="Arial"/>
          <w:color w:val="000000"/>
          <w:sz w:val="18"/>
          <w:szCs w:val="18"/>
        </w:rPr>
        <w:t xml:space="preserve"> v </w:t>
      </w:r>
      <w:proofErr w:type="spellStart"/>
      <w:r>
        <w:rPr>
          <w:rFonts w:ascii="Arial" w:hAnsi="Arial" w:cs="Arial"/>
          <w:color w:val="000000"/>
          <w:sz w:val="18"/>
          <w:szCs w:val="18"/>
        </w:rPr>
        <w:t>dB</w:t>
      </w:r>
      <w:proofErr w:type="spellEnd"/>
      <w:r>
        <w:rPr>
          <w:rFonts w:ascii="Arial" w:hAnsi="Arial" w:cs="Arial"/>
          <w:color w:val="000000"/>
          <w:sz w:val="18"/>
          <w:szCs w:val="18"/>
        </w:rPr>
        <w:t>. Ponudnik mora k ponudbi priložiti Izjavo o izpolnjevanju temeljnih okoljskih zahtev in potrdilo, da ima blago znak za okolje tipa I, iz katerega izhaja, da blago izpolnjuje zahteve, ali ustrezno dokazilo, iz katerega izhaja, da so zahteve izpolnjene.</w:t>
      </w:r>
    </w:p>
    <w:p w:rsidR="00463F73" w:rsidRDefault="00463F73" w:rsidP="00463F73">
      <w:pPr>
        <w:spacing w:before="225" w:after="225" w:line="240" w:lineRule="auto"/>
        <w:jc w:val="both"/>
      </w:pPr>
      <w:r>
        <w:rPr>
          <w:rFonts w:ascii="Arial" w:hAnsi="Arial" w:cs="Arial"/>
          <w:b/>
          <w:bCs/>
          <w:color w:val="000000"/>
          <w:sz w:val="18"/>
          <w:szCs w:val="18"/>
        </w:rPr>
        <w:t>b) Za prenosne računalnike:</w:t>
      </w:r>
    </w:p>
    <w:p w:rsidR="00463F73" w:rsidRDefault="00463F73" w:rsidP="00463F73">
      <w:pPr>
        <w:spacing w:before="225" w:after="225" w:line="240" w:lineRule="auto"/>
        <w:jc w:val="both"/>
      </w:pPr>
      <w:r>
        <w:rPr>
          <w:rFonts w:ascii="Arial" w:hAnsi="Arial" w:cs="Arial"/>
          <w:color w:val="000000"/>
          <w:sz w:val="18"/>
          <w:szCs w:val="18"/>
        </w:rPr>
        <w:t xml:space="preserve">1.            Prenosni računalniki morajo izpolnjevati najnovejše standarde ENERGY STAR za energijsko učinkovitost, veljavne na dan objave obvestila o javnem naročilu ali na dan povabila k oddaji ponudbe. Ponudnik mora k ponudbi priložiti Izjavo o izpolnjevanju temeljnih okoljskih zahtev in Potrdilo </w:t>
      </w:r>
      <w:proofErr w:type="spellStart"/>
      <w:r>
        <w:rPr>
          <w:rFonts w:ascii="Arial" w:hAnsi="Arial" w:cs="Arial"/>
          <w:color w:val="000000"/>
          <w:sz w:val="18"/>
          <w:szCs w:val="18"/>
        </w:rPr>
        <w:t>Energy</w:t>
      </w:r>
      <w:proofErr w:type="spellEnd"/>
      <w:r>
        <w:rPr>
          <w:rFonts w:ascii="Arial" w:hAnsi="Arial" w:cs="Arial"/>
          <w:color w:val="000000"/>
          <w:sz w:val="18"/>
          <w:szCs w:val="18"/>
        </w:rPr>
        <w:t xml:space="preserve"> Star ali potrdilo, da ima blago znak za okolje tipa I, ali tehnično dokumentacijo proizvajalca, iz katere izhaja, da so zahteve izpolnjene.</w:t>
      </w:r>
    </w:p>
    <w:p w:rsidR="00463F73" w:rsidRDefault="00463F73" w:rsidP="00463F73">
      <w:pPr>
        <w:spacing w:before="225" w:after="225" w:line="240" w:lineRule="auto"/>
        <w:jc w:val="both"/>
      </w:pPr>
      <w:r>
        <w:rPr>
          <w:rFonts w:ascii="Arial" w:hAnsi="Arial" w:cs="Arial"/>
          <w:color w:val="000000"/>
          <w:sz w:val="18"/>
          <w:szCs w:val="18"/>
        </w:rPr>
        <w:t xml:space="preserve">2.            Glasnost prenosnega računalnika mora biti izmerjena v skladu s standardom SIST EN ISO 7779 in v času zapisovanja na trdi disk ne sme presegati 26 </w:t>
      </w:r>
      <w:proofErr w:type="spellStart"/>
      <w:r>
        <w:rPr>
          <w:rFonts w:ascii="Arial" w:hAnsi="Arial" w:cs="Arial"/>
          <w:color w:val="000000"/>
          <w:sz w:val="18"/>
          <w:szCs w:val="18"/>
        </w:rPr>
        <w:t>dB</w:t>
      </w:r>
      <w:proofErr w:type="spellEnd"/>
      <w:r>
        <w:rPr>
          <w:rFonts w:ascii="Arial" w:hAnsi="Arial" w:cs="Arial"/>
          <w:color w:val="000000"/>
          <w:sz w:val="18"/>
          <w:szCs w:val="18"/>
        </w:rPr>
        <w:t xml:space="preserve">. Podatek mora biti označen z oznako </w:t>
      </w:r>
      <w:proofErr w:type="spellStart"/>
      <w:r>
        <w:rPr>
          <w:rFonts w:ascii="Arial" w:hAnsi="Arial" w:cs="Arial"/>
          <w:color w:val="000000"/>
          <w:sz w:val="18"/>
          <w:szCs w:val="18"/>
        </w:rPr>
        <w:t>LpAm</w:t>
      </w:r>
      <w:proofErr w:type="spellEnd"/>
      <w:r>
        <w:rPr>
          <w:rFonts w:ascii="Arial" w:hAnsi="Arial" w:cs="Arial"/>
          <w:color w:val="000000"/>
          <w:sz w:val="18"/>
          <w:szCs w:val="18"/>
        </w:rPr>
        <w:t xml:space="preserve"> v </w:t>
      </w:r>
      <w:proofErr w:type="spellStart"/>
      <w:r>
        <w:rPr>
          <w:rFonts w:ascii="Arial" w:hAnsi="Arial" w:cs="Arial"/>
          <w:color w:val="000000"/>
          <w:sz w:val="18"/>
          <w:szCs w:val="18"/>
        </w:rPr>
        <w:t>dB</w:t>
      </w:r>
      <w:proofErr w:type="spellEnd"/>
      <w:r>
        <w:rPr>
          <w:rFonts w:ascii="Arial" w:hAnsi="Arial" w:cs="Arial"/>
          <w:color w:val="000000"/>
          <w:sz w:val="18"/>
          <w:szCs w:val="18"/>
        </w:rPr>
        <w:t>. Ponudnik mora k ponudbi priložiti Izjavo o izpolnjevanju temeljnih okoljskih zahtev in potrdilo, da ima blago znak za okolje tipa I, iz katerega izhaja, da blago izpolnjuje zahteve, ali ustrezno dokazilo, iz katerega izhaja, da so zahteve izpolnjene.</w:t>
      </w:r>
    </w:p>
    <w:p w:rsidR="00463F73" w:rsidRDefault="00463F73" w:rsidP="00463F73">
      <w:pPr>
        <w:spacing w:before="225" w:after="225" w:line="240" w:lineRule="auto"/>
        <w:jc w:val="both"/>
      </w:pPr>
      <w:r>
        <w:rPr>
          <w:rFonts w:ascii="Arial" w:hAnsi="Arial" w:cs="Arial"/>
          <w:b/>
          <w:bCs/>
          <w:color w:val="000000"/>
          <w:sz w:val="18"/>
          <w:szCs w:val="18"/>
        </w:rPr>
        <w:t>c) Za zaslone:</w:t>
      </w:r>
    </w:p>
    <w:p w:rsidR="00463F73" w:rsidRDefault="00463F73" w:rsidP="00463F73">
      <w:pPr>
        <w:spacing w:before="225" w:after="225" w:line="240" w:lineRule="auto"/>
        <w:jc w:val="both"/>
      </w:pPr>
      <w:r>
        <w:rPr>
          <w:rFonts w:ascii="Arial" w:hAnsi="Arial" w:cs="Arial"/>
          <w:color w:val="000000"/>
          <w:sz w:val="18"/>
          <w:szCs w:val="18"/>
        </w:rPr>
        <w:t xml:space="preserve">1.            Zasloni morajo izpolnjevati najnovejše standarde ENERGY STAR za energijsko učinkovitost, veljavne na dan objave obvestila o javnem naročilu ali na dan povabila k oddaji ponudbe. Ponudnik mora k ponudbi priložiti Izjavo o izpolnjevanju temeljnih okoljskih zahtev in potrdilo </w:t>
      </w:r>
      <w:proofErr w:type="spellStart"/>
      <w:r>
        <w:rPr>
          <w:rFonts w:ascii="Arial" w:hAnsi="Arial" w:cs="Arial"/>
          <w:color w:val="000000"/>
          <w:sz w:val="18"/>
          <w:szCs w:val="18"/>
        </w:rPr>
        <w:t>Energy</w:t>
      </w:r>
      <w:proofErr w:type="spellEnd"/>
      <w:r>
        <w:rPr>
          <w:rFonts w:ascii="Arial" w:hAnsi="Arial" w:cs="Arial"/>
          <w:color w:val="000000"/>
          <w:sz w:val="18"/>
          <w:szCs w:val="18"/>
        </w:rPr>
        <w:t xml:space="preserve"> Star ali potrdilo, da ima blago znak za okolje tipa I, ali tehnično dokumentacijo proizvajalca, iz katere izhaja da so zahteve izpolnjene.</w:t>
      </w:r>
    </w:p>
    <w:p w:rsidR="00463F73" w:rsidRDefault="00463F73" w:rsidP="00463F73">
      <w:pPr>
        <w:spacing w:before="225" w:after="225" w:line="240" w:lineRule="auto"/>
        <w:jc w:val="both"/>
      </w:pPr>
      <w:r>
        <w:rPr>
          <w:rFonts w:ascii="Arial" w:hAnsi="Arial" w:cs="Arial"/>
          <w:color w:val="000000"/>
          <w:sz w:val="18"/>
          <w:szCs w:val="18"/>
        </w:rPr>
        <w:t xml:space="preserve">Podrobnejša pojasnila so dosegljiva na e-naslovu:  </w:t>
      </w:r>
      <w:hyperlink r:id="rId17" w:history="1">
        <w:r>
          <w:rPr>
            <w:rFonts w:ascii="Arial" w:hAnsi="Arial" w:cs="Arial"/>
            <w:b/>
            <w:bCs/>
            <w:color w:val="0099FF"/>
            <w:sz w:val="18"/>
            <w:szCs w:val="18"/>
            <w:u w:val="single"/>
          </w:rPr>
          <w:t>https://ejn.gov.si/sistem/zeleno-jn.html</w:t>
        </w:r>
      </w:hyperlink>
    </w:p>
    <w:p w:rsidR="00463F73" w:rsidRDefault="00463F73" w:rsidP="00463F73">
      <w:pPr>
        <w:spacing w:before="225" w:after="225" w:line="240" w:lineRule="auto"/>
        <w:jc w:val="both"/>
      </w:pPr>
      <w:r>
        <w:rPr>
          <w:rFonts w:ascii="Arial" w:hAnsi="Arial" w:cs="Arial"/>
          <w:color w:val="000000"/>
          <w:sz w:val="18"/>
          <w:szCs w:val="18"/>
        </w:rPr>
        <w:t>Najkasneje pred dobavo bomo naročniku predložili tudi dokazila, ki so zahtevana z Uredbo o zelenem javnem naročanju za posamezne vrste blaga, ki je predmet naročila.</w:t>
      </w:r>
    </w:p>
    <w:p w:rsidR="00463F73" w:rsidRDefault="00463F73" w:rsidP="00463F73">
      <w:pPr>
        <w:spacing w:before="225" w:after="225" w:line="240" w:lineRule="auto"/>
        <w:jc w:val="both"/>
      </w:pPr>
      <w:r>
        <w:rPr>
          <w:rFonts w:ascii="Arial" w:hAnsi="Arial" w:cs="Arial"/>
          <w:color w:val="000000"/>
          <w:sz w:val="18"/>
          <w:szCs w:val="18"/>
        </w:rPr>
        <w:t> Podpis zastopnika/pooblaščene osebe gospodarskega subjekta:            </w:t>
      </w:r>
    </w:p>
    <w:p w:rsidR="00463F73" w:rsidRDefault="00463F73" w:rsidP="00463F73">
      <w:pPr>
        <w:spacing w:before="225" w:after="225" w:line="240" w:lineRule="auto"/>
        <w:jc w:val="both"/>
      </w:pPr>
      <w:r>
        <w:rPr>
          <w:rFonts w:ascii="Arial" w:hAnsi="Arial" w:cs="Arial"/>
          <w:color w:val="000000"/>
          <w:sz w:val="18"/>
          <w:szCs w:val="18"/>
        </w:rPr>
        <w:t>_________________________________</w:t>
      </w:r>
    </w:p>
    <w:p w:rsidR="00463F73" w:rsidRDefault="00463F73" w:rsidP="00463F73">
      <w:pPr>
        <w:spacing w:before="225" w:after="225" w:line="240" w:lineRule="auto"/>
        <w:jc w:val="both"/>
      </w:pPr>
      <w:r>
        <w:rPr>
          <w:rFonts w:ascii="Arial" w:hAnsi="Arial" w:cs="Arial"/>
          <w:color w:val="000000"/>
          <w:sz w:val="18"/>
          <w:szCs w:val="18"/>
        </w:rPr>
        <w:t> </w:t>
      </w:r>
    </w:p>
    <w:p w:rsidR="00463F73" w:rsidRDefault="00463F73" w:rsidP="00463F73">
      <w:pPr>
        <w:spacing w:before="225" w:after="225" w:line="240" w:lineRule="auto"/>
        <w:jc w:val="both"/>
      </w:pPr>
      <w:r>
        <w:rPr>
          <w:rFonts w:ascii="Arial" w:hAnsi="Arial" w:cs="Arial"/>
          <w:color w:val="000000"/>
          <w:sz w:val="18"/>
          <w:szCs w:val="18"/>
        </w:rPr>
        <w:lastRenderedPageBreak/>
        <w:t>Opomba:</w:t>
      </w:r>
    </w:p>
    <w:p w:rsidR="00463F73" w:rsidRDefault="00463F73" w:rsidP="00463F73">
      <w:pPr>
        <w:spacing w:before="225" w:after="225" w:line="240" w:lineRule="auto"/>
        <w:jc w:val="both"/>
      </w:pPr>
      <w:r>
        <w:rPr>
          <w:rFonts w:ascii="Arial" w:hAnsi="Arial" w:cs="Arial"/>
          <w:b/>
          <w:bCs/>
          <w:color w:val="000000"/>
          <w:sz w:val="18"/>
          <w:szCs w:val="18"/>
          <w:u w:val="single"/>
        </w:rPr>
        <w:t>V primeru, da ponudnik nastopa z več partnerji/podizvajalci, se obrazec ustrezno razmnoži.</w:t>
      </w:r>
    </w:p>
    <w:p w:rsidR="00463F73" w:rsidRDefault="00463F73" w:rsidP="00463F73">
      <w:pPr>
        <w:sectPr w:rsidR="00463F73" w:rsidSect="00187D6E">
          <w:footerReference w:type="default" r:id="rId18"/>
          <w:pgSz w:w="11906" w:h="16838"/>
          <w:pgMar w:top="1418" w:right="1418" w:bottom="1418" w:left="1418" w:header="567" w:footer="596" w:gutter="0"/>
          <w:cols w:space="708"/>
          <w:docGrid w:linePitch="360"/>
        </w:sectPr>
      </w:pPr>
    </w:p>
    <w:p w:rsidR="003214A5" w:rsidRPr="00590863" w:rsidRDefault="00F43F99" w:rsidP="003214A5">
      <w:pPr>
        <w:spacing w:after="0"/>
        <w:jc w:val="right"/>
        <w:rPr>
          <w:rFonts w:ascii="Arial" w:hAnsi="Arial" w:cs="Arial"/>
          <w:sz w:val="18"/>
          <w:szCs w:val="18"/>
        </w:rPr>
      </w:pPr>
      <w:r>
        <w:rPr>
          <w:rFonts w:ascii="Arial" w:hAnsi="Arial" w:cs="Arial"/>
          <w:sz w:val="18"/>
          <w:szCs w:val="18"/>
        </w:rPr>
        <w:lastRenderedPageBreak/>
        <w:t>Obrazec št: 7</w:t>
      </w:r>
    </w:p>
    <w:p w:rsidR="003214A5" w:rsidRPr="00252358" w:rsidRDefault="003214A5" w:rsidP="003214A5"/>
    <w:p w:rsidR="003214A5" w:rsidRDefault="003214A5" w:rsidP="003214A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3214A5" w:rsidRDefault="003214A5" w:rsidP="003214A5">
      <w:pPr>
        <w:spacing w:after="120"/>
        <w:rPr>
          <w:rFonts w:ascii="Arial" w:hAnsi="Arial" w:cs="Arial"/>
        </w:rPr>
      </w:pPr>
    </w:p>
    <w:p w:rsidR="00AB4C61" w:rsidRDefault="003214A5">
      <w:pPr>
        <w:spacing w:before="225" w:after="225" w:line="240" w:lineRule="auto"/>
        <w:jc w:val="center"/>
      </w:pPr>
      <w:r>
        <w:rPr>
          <w:rFonts w:ascii="Arial" w:hAnsi="Arial" w:cs="Arial"/>
          <w:b/>
          <w:bCs/>
          <w:color w:val="000000"/>
          <w:sz w:val="24"/>
          <w:szCs w:val="24"/>
        </w:rPr>
        <w:t>MENIČNA IZJAVA</w:t>
      </w:r>
    </w:p>
    <w:p w:rsidR="00AB4C61" w:rsidRDefault="003214A5">
      <w:pPr>
        <w:spacing w:before="225" w:after="225" w:line="240" w:lineRule="auto"/>
        <w:jc w:val="center"/>
      </w:pPr>
      <w:r>
        <w:rPr>
          <w:rFonts w:ascii="Arial" w:hAnsi="Arial" w:cs="Arial"/>
          <w:color w:val="000000"/>
          <w:sz w:val="21"/>
          <w:szCs w:val="21"/>
        </w:rPr>
        <w:t>s pooblastilom za izpolnitev in unovčenje menice</w:t>
      </w:r>
    </w:p>
    <w:p w:rsidR="00AB4C61" w:rsidRDefault="003214A5">
      <w:pPr>
        <w:spacing w:before="225" w:after="225" w:line="240" w:lineRule="auto"/>
        <w:jc w:val="both"/>
      </w:pPr>
      <w:r>
        <w:rPr>
          <w:rFonts w:ascii="Arial" w:hAnsi="Arial" w:cs="Arial"/>
          <w:color w:val="000000"/>
          <w:sz w:val="18"/>
          <w:szCs w:val="18"/>
        </w:rPr>
        <w:t> </w:t>
      </w:r>
    </w:p>
    <w:p w:rsidR="00AB4C61" w:rsidRDefault="003214A5">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AB4C61" w:rsidRDefault="003214A5">
      <w:pPr>
        <w:spacing w:before="225" w:after="225" w:line="240" w:lineRule="auto"/>
        <w:jc w:val="both"/>
      </w:pPr>
      <w:r>
        <w:rPr>
          <w:rFonts w:ascii="Arial" w:hAnsi="Arial" w:cs="Arial"/>
          <w:b/>
          <w:bCs/>
          <w:color w:val="000000"/>
          <w:sz w:val="18"/>
          <w:szCs w:val="18"/>
        </w:rPr>
        <w:t>RAČUNALNIŠKA OPREMA</w:t>
      </w:r>
    </w:p>
    <w:p w:rsidR="00AB4C61" w:rsidRDefault="003214A5">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AB4C61" w:rsidRDefault="003214A5">
      <w:pPr>
        <w:spacing w:before="225" w:after="225" w:line="240" w:lineRule="auto"/>
        <w:jc w:val="both"/>
      </w:pPr>
      <w:r>
        <w:rPr>
          <w:rFonts w:ascii="Arial" w:hAnsi="Arial" w:cs="Arial"/>
          <w:color w:val="000000"/>
          <w:sz w:val="18"/>
          <w:szCs w:val="18"/>
        </w:rPr>
        <w:t> </w:t>
      </w:r>
    </w:p>
    <w:p w:rsidR="00AB4C61" w:rsidRDefault="003214A5">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rsidR="00AB4C61" w:rsidRDefault="003214A5">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AB4C61" w:rsidRDefault="003214A5">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rsidR="00AB4C61" w:rsidRDefault="003214A5">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AB4C61" w:rsidRDefault="003214A5">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AB4C61" w:rsidRDefault="003214A5">
      <w:pPr>
        <w:spacing w:before="225" w:after="225" w:line="240" w:lineRule="auto"/>
        <w:jc w:val="both"/>
      </w:pPr>
      <w:r>
        <w:rPr>
          <w:rFonts w:ascii="Arial" w:hAnsi="Arial" w:cs="Arial"/>
          <w:color w:val="000000"/>
          <w:sz w:val="18"/>
          <w:szCs w:val="18"/>
        </w:rPr>
        <w:t> </w:t>
      </w:r>
    </w:p>
    <w:p w:rsidR="00AB4C61" w:rsidRDefault="003214A5">
      <w:pPr>
        <w:spacing w:before="225" w:after="225" w:line="240" w:lineRule="auto"/>
        <w:jc w:val="both"/>
      </w:pPr>
      <w:r>
        <w:rPr>
          <w:rFonts w:ascii="Arial" w:hAnsi="Arial" w:cs="Arial"/>
          <w:color w:val="000000"/>
          <w:sz w:val="18"/>
          <w:szCs w:val="18"/>
        </w:rPr>
        <w:t>Priloga: </w:t>
      </w:r>
    </w:p>
    <w:p w:rsidR="00AB4C61" w:rsidRDefault="003214A5">
      <w:pPr>
        <w:spacing w:before="225" w:after="225" w:line="240" w:lineRule="auto"/>
        <w:jc w:val="both"/>
      </w:pPr>
      <w:r>
        <w:rPr>
          <w:rFonts w:ascii="Arial" w:hAnsi="Arial" w:cs="Arial"/>
          <w:color w:val="000000"/>
          <w:sz w:val="18"/>
          <w:szCs w:val="18"/>
        </w:rPr>
        <w:t>- bianco menica, podpisana in žigosana</w:t>
      </w:r>
    </w:p>
    <w:p w:rsidR="00AB4C61" w:rsidRDefault="003214A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B4C61">
        <w:tc>
          <w:tcPr>
            <w:tcW w:w="2500" w:type="pct"/>
            <w:tcMar>
              <w:top w:w="75" w:type="dxa"/>
              <w:bottom w:w="75" w:type="dxa"/>
            </w:tcMar>
            <w:vAlign w:val="center"/>
          </w:tcPr>
          <w:p w:rsidR="00AB4C61" w:rsidRDefault="003214A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AB4C61" w:rsidRDefault="003214A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AB4C61">
        <w:tc>
          <w:tcPr>
            <w:tcW w:w="2500" w:type="pct"/>
            <w:tcMar>
              <w:top w:w="75" w:type="dxa"/>
              <w:bottom w:w="75" w:type="dxa"/>
            </w:tcMar>
            <w:vAlign w:val="center"/>
          </w:tcPr>
          <w:p w:rsidR="00AB4C61" w:rsidRDefault="003214A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AB4C61" w:rsidRDefault="00AB4C61"/>
          <w:p w:rsidR="00AB4C61" w:rsidRDefault="003214A5">
            <w:pPr>
              <w:jc w:val="center"/>
            </w:pPr>
            <w:r>
              <w:rPr>
                <w:rFonts w:ascii="Arial" w:hAnsi="Arial" w:cs="Arial"/>
                <w:color w:val="A9A9A9"/>
                <w:position w:val="-2"/>
                <w:sz w:val="18"/>
                <w:szCs w:val="18"/>
              </w:rPr>
              <w:t>(žig in podpis)</w:t>
            </w:r>
          </w:p>
        </w:tc>
      </w:tr>
    </w:tbl>
    <w:p w:rsidR="00AB4C61" w:rsidRDefault="003214A5">
      <w:pPr>
        <w:spacing w:before="225" w:after="225" w:line="240" w:lineRule="auto"/>
        <w:jc w:val="both"/>
      </w:pPr>
      <w:r>
        <w:rPr>
          <w:rFonts w:ascii="Arial" w:hAnsi="Arial" w:cs="Arial"/>
          <w:color w:val="000000"/>
          <w:sz w:val="18"/>
          <w:szCs w:val="18"/>
        </w:rPr>
        <w:t> </w:t>
      </w:r>
    </w:p>
    <w:p w:rsidR="00AB4C61" w:rsidRDefault="003214A5">
      <w:pPr>
        <w:spacing w:before="225" w:after="225" w:line="240" w:lineRule="auto"/>
        <w:jc w:val="both"/>
      </w:pPr>
      <w:r>
        <w:rPr>
          <w:rFonts w:ascii="Arial" w:hAnsi="Arial" w:cs="Arial"/>
          <w:color w:val="000000"/>
          <w:sz w:val="18"/>
          <w:szCs w:val="18"/>
        </w:rPr>
        <w:t> </w:t>
      </w:r>
    </w:p>
    <w:p w:rsidR="00AB4C61" w:rsidRDefault="00AB4C61">
      <w:pPr>
        <w:sectPr w:rsidR="00AB4C61" w:rsidSect="003214A5">
          <w:footerReference w:type="default" r:id="rId19"/>
          <w:pgSz w:w="11906" w:h="16838"/>
          <w:pgMar w:top="1418" w:right="1418" w:bottom="1418" w:left="1418" w:header="567" w:footer="596" w:gutter="0"/>
          <w:cols w:space="708"/>
          <w:docGrid w:linePitch="360"/>
        </w:sectPr>
      </w:pPr>
    </w:p>
    <w:p w:rsidR="003214A5" w:rsidRPr="00590863" w:rsidRDefault="00F43F99" w:rsidP="003214A5">
      <w:pPr>
        <w:spacing w:after="0"/>
        <w:jc w:val="right"/>
        <w:rPr>
          <w:rFonts w:ascii="Arial" w:hAnsi="Arial" w:cs="Arial"/>
          <w:sz w:val="18"/>
          <w:szCs w:val="18"/>
        </w:rPr>
      </w:pPr>
      <w:r>
        <w:rPr>
          <w:rFonts w:ascii="Arial" w:hAnsi="Arial" w:cs="Arial"/>
          <w:sz w:val="18"/>
          <w:szCs w:val="18"/>
        </w:rPr>
        <w:lastRenderedPageBreak/>
        <w:t>Obrazec št: 8</w:t>
      </w:r>
    </w:p>
    <w:p w:rsidR="003214A5" w:rsidRPr="00252358" w:rsidRDefault="003214A5" w:rsidP="003214A5"/>
    <w:p w:rsidR="003214A5" w:rsidRDefault="003214A5" w:rsidP="003214A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rsidR="003214A5" w:rsidRDefault="003214A5" w:rsidP="003214A5">
      <w:pPr>
        <w:spacing w:after="120"/>
        <w:rPr>
          <w:rFonts w:ascii="Arial" w:hAnsi="Arial" w:cs="Arial"/>
        </w:rPr>
      </w:pPr>
    </w:p>
    <w:p w:rsidR="00AB4C61" w:rsidRDefault="003214A5">
      <w:pPr>
        <w:spacing w:before="225" w:after="225" w:line="240" w:lineRule="auto"/>
        <w:jc w:val="center"/>
      </w:pPr>
      <w:r>
        <w:rPr>
          <w:rFonts w:ascii="Arial" w:hAnsi="Arial" w:cs="Arial"/>
          <w:b/>
          <w:bCs/>
          <w:color w:val="000000"/>
          <w:sz w:val="24"/>
          <w:szCs w:val="24"/>
        </w:rPr>
        <w:t>MENIČNA IZJAVA</w:t>
      </w:r>
    </w:p>
    <w:p w:rsidR="00AB4C61" w:rsidRDefault="003214A5">
      <w:pPr>
        <w:spacing w:before="225" w:after="225" w:line="240" w:lineRule="auto"/>
        <w:jc w:val="center"/>
      </w:pPr>
      <w:r>
        <w:rPr>
          <w:rFonts w:ascii="Arial" w:hAnsi="Arial" w:cs="Arial"/>
          <w:color w:val="000000"/>
          <w:sz w:val="21"/>
          <w:szCs w:val="21"/>
        </w:rPr>
        <w:t>s pooblastilom za izpolnitev in unovčenje menice</w:t>
      </w:r>
    </w:p>
    <w:p w:rsidR="00AB4C61" w:rsidRDefault="003214A5">
      <w:pPr>
        <w:spacing w:before="225" w:after="225" w:line="240" w:lineRule="auto"/>
        <w:jc w:val="both"/>
      </w:pPr>
      <w:r>
        <w:rPr>
          <w:rFonts w:ascii="Arial" w:hAnsi="Arial" w:cs="Arial"/>
          <w:color w:val="000000"/>
          <w:sz w:val="18"/>
          <w:szCs w:val="18"/>
        </w:rPr>
        <w:t> </w:t>
      </w:r>
    </w:p>
    <w:p w:rsidR="00AB4C61" w:rsidRDefault="003214A5">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rsidR="00AB4C61" w:rsidRDefault="003214A5">
      <w:pPr>
        <w:spacing w:before="225" w:after="225" w:line="240" w:lineRule="auto"/>
        <w:jc w:val="both"/>
      </w:pPr>
      <w:r>
        <w:rPr>
          <w:rFonts w:ascii="Arial" w:hAnsi="Arial" w:cs="Arial"/>
          <w:b/>
          <w:bCs/>
          <w:color w:val="000000"/>
          <w:sz w:val="18"/>
          <w:szCs w:val="18"/>
        </w:rPr>
        <w:t>RAČUNALNIŠKA OPREMA</w:t>
      </w:r>
    </w:p>
    <w:p w:rsidR="00AB4C61" w:rsidRDefault="003214A5">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AB4C61" w:rsidRDefault="003214A5">
      <w:pPr>
        <w:spacing w:before="225" w:after="225" w:line="240" w:lineRule="auto"/>
        <w:jc w:val="both"/>
      </w:pPr>
      <w:r>
        <w:rPr>
          <w:rFonts w:ascii="Arial" w:hAnsi="Arial" w:cs="Arial"/>
          <w:color w:val="000000"/>
          <w:sz w:val="18"/>
          <w:szCs w:val="18"/>
        </w:rPr>
        <w:t> </w:t>
      </w:r>
    </w:p>
    <w:p w:rsidR="00AB4C61" w:rsidRDefault="003214A5">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rsidR="00AB4C61" w:rsidRDefault="003214A5">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rsidR="00AB4C61" w:rsidRDefault="003214A5">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rsidR="00AB4C61" w:rsidRDefault="003214A5">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AB4C61" w:rsidRDefault="003214A5">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AB4C61" w:rsidRDefault="003214A5">
      <w:pPr>
        <w:spacing w:before="225" w:after="225" w:line="240" w:lineRule="auto"/>
        <w:jc w:val="both"/>
      </w:pPr>
      <w:r>
        <w:rPr>
          <w:rFonts w:ascii="Arial" w:hAnsi="Arial" w:cs="Arial"/>
          <w:color w:val="000000"/>
          <w:sz w:val="18"/>
          <w:szCs w:val="18"/>
        </w:rPr>
        <w:t>Priloga: </w:t>
      </w:r>
    </w:p>
    <w:p w:rsidR="00AB4C61" w:rsidRDefault="003214A5">
      <w:pPr>
        <w:spacing w:before="225" w:after="225" w:line="240" w:lineRule="auto"/>
        <w:jc w:val="both"/>
      </w:pPr>
      <w:r>
        <w:rPr>
          <w:rFonts w:ascii="Arial" w:hAnsi="Arial" w:cs="Arial"/>
          <w:color w:val="000000"/>
          <w:sz w:val="18"/>
          <w:szCs w:val="18"/>
        </w:rPr>
        <w:t>- bianco menica, podpisana in žigosana</w:t>
      </w:r>
    </w:p>
    <w:p w:rsidR="00AB4C61" w:rsidRDefault="003214A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B4C61">
        <w:tc>
          <w:tcPr>
            <w:tcW w:w="2500" w:type="pct"/>
            <w:tcMar>
              <w:top w:w="75" w:type="dxa"/>
              <w:bottom w:w="75" w:type="dxa"/>
            </w:tcMar>
            <w:vAlign w:val="center"/>
          </w:tcPr>
          <w:p w:rsidR="00AB4C61" w:rsidRDefault="003214A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AB4C61" w:rsidRDefault="003214A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AB4C61">
        <w:tc>
          <w:tcPr>
            <w:tcW w:w="2500" w:type="pct"/>
            <w:tcMar>
              <w:top w:w="75" w:type="dxa"/>
              <w:bottom w:w="75" w:type="dxa"/>
            </w:tcMar>
            <w:vAlign w:val="center"/>
          </w:tcPr>
          <w:p w:rsidR="00AB4C61" w:rsidRDefault="003214A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AB4C61" w:rsidRDefault="00AB4C61"/>
          <w:p w:rsidR="00AB4C61" w:rsidRDefault="003214A5">
            <w:pPr>
              <w:jc w:val="center"/>
            </w:pPr>
            <w:r>
              <w:rPr>
                <w:rFonts w:ascii="Arial" w:hAnsi="Arial" w:cs="Arial"/>
                <w:color w:val="A9A9A9"/>
                <w:position w:val="-2"/>
                <w:sz w:val="18"/>
                <w:szCs w:val="18"/>
              </w:rPr>
              <w:t>(žig in podpis)</w:t>
            </w:r>
          </w:p>
        </w:tc>
      </w:tr>
    </w:tbl>
    <w:p w:rsidR="00AB4C61" w:rsidRDefault="003214A5">
      <w:pPr>
        <w:spacing w:before="225" w:after="225" w:line="240" w:lineRule="auto"/>
        <w:jc w:val="both"/>
      </w:pPr>
      <w:r>
        <w:rPr>
          <w:rFonts w:ascii="Arial" w:hAnsi="Arial" w:cs="Arial"/>
          <w:color w:val="000000"/>
          <w:sz w:val="18"/>
          <w:szCs w:val="18"/>
        </w:rPr>
        <w:t> </w:t>
      </w:r>
    </w:p>
    <w:p w:rsidR="00AB4C61" w:rsidRDefault="003214A5">
      <w:pPr>
        <w:spacing w:before="225" w:after="225" w:line="240" w:lineRule="auto"/>
        <w:jc w:val="both"/>
      </w:pPr>
      <w:r>
        <w:rPr>
          <w:rFonts w:ascii="Arial" w:hAnsi="Arial" w:cs="Arial"/>
          <w:color w:val="000000"/>
          <w:sz w:val="18"/>
          <w:szCs w:val="18"/>
        </w:rPr>
        <w:t> </w:t>
      </w:r>
    </w:p>
    <w:p w:rsidR="00AB4C61" w:rsidRDefault="00AB4C61">
      <w:pPr>
        <w:sectPr w:rsidR="00AB4C61" w:rsidSect="003214A5">
          <w:footerReference w:type="default" r:id="rId20"/>
          <w:pgSz w:w="11906" w:h="16838"/>
          <w:pgMar w:top="1418" w:right="1418" w:bottom="1418" w:left="1418" w:header="567" w:footer="596" w:gutter="0"/>
          <w:cols w:space="708"/>
          <w:docGrid w:linePitch="360"/>
        </w:sectPr>
      </w:pPr>
    </w:p>
    <w:p w:rsidR="003214A5" w:rsidRPr="00590863" w:rsidRDefault="00F43F99" w:rsidP="003214A5">
      <w:pPr>
        <w:spacing w:after="0"/>
        <w:jc w:val="right"/>
        <w:rPr>
          <w:rFonts w:ascii="Arial" w:hAnsi="Arial" w:cs="Arial"/>
          <w:sz w:val="18"/>
          <w:szCs w:val="18"/>
        </w:rPr>
      </w:pPr>
      <w:r>
        <w:rPr>
          <w:rFonts w:ascii="Arial" w:hAnsi="Arial" w:cs="Arial"/>
          <w:sz w:val="18"/>
          <w:szCs w:val="18"/>
        </w:rPr>
        <w:lastRenderedPageBreak/>
        <w:t>Obrazec št: 9</w:t>
      </w:r>
    </w:p>
    <w:p w:rsidR="003214A5" w:rsidRPr="00252358" w:rsidRDefault="003214A5" w:rsidP="003214A5"/>
    <w:p w:rsidR="003214A5" w:rsidRDefault="003214A5" w:rsidP="003214A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3214A5" w:rsidRDefault="003214A5" w:rsidP="003214A5">
      <w:pPr>
        <w:spacing w:after="120"/>
        <w:rPr>
          <w:rFonts w:ascii="Arial" w:hAnsi="Arial" w:cs="Arial"/>
        </w:rPr>
      </w:pPr>
    </w:p>
    <w:p w:rsidR="00AB4C61" w:rsidRDefault="003214A5">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AB4C61" w:rsidRDefault="003214A5">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B4C6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pPr>
              <w:spacing w:before="135" w:after="135"/>
              <w:jc w:val="both"/>
              <w:textAlignment w:val="center"/>
            </w:pPr>
            <w:r>
              <w:rPr>
                <w:rFonts w:ascii="Arial" w:hAnsi="Arial" w:cs="Arial"/>
                <w:b/>
                <w:bCs/>
                <w:color w:val="000000"/>
                <w:position w:val="-2"/>
                <w:sz w:val="18"/>
                <w:szCs w:val="18"/>
              </w:rPr>
              <w:t>Ime in priimek</w:t>
            </w:r>
          </w:p>
          <w:p w:rsidR="00AB4C61" w:rsidRDefault="003214A5">
            <w:pPr>
              <w:spacing w:before="135" w:after="135"/>
              <w:jc w:val="both"/>
              <w:textAlignment w:val="center"/>
            </w:pPr>
            <w:r>
              <w:rPr>
                <w:rFonts w:ascii="Arial" w:hAnsi="Arial" w:cs="Arial"/>
                <w:b/>
                <w:bCs/>
                <w:color w:val="000000"/>
                <w:position w:val="-2"/>
                <w:sz w:val="18"/>
                <w:szCs w:val="18"/>
              </w:rPr>
              <w:t>ali</w:t>
            </w:r>
          </w:p>
          <w:p w:rsidR="00AB4C61" w:rsidRDefault="003214A5">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pPr>
              <w:spacing w:before="135" w:after="135"/>
              <w:jc w:val="both"/>
              <w:textAlignment w:val="center"/>
            </w:pPr>
            <w:r>
              <w:rPr>
                <w:rFonts w:ascii="Arial" w:hAnsi="Arial" w:cs="Arial"/>
                <w:b/>
                <w:bCs/>
                <w:color w:val="000000"/>
                <w:position w:val="-2"/>
                <w:sz w:val="18"/>
                <w:szCs w:val="18"/>
              </w:rPr>
              <w:t>Naslov prebivališča</w:t>
            </w:r>
          </w:p>
          <w:p w:rsidR="00AB4C61" w:rsidRDefault="003214A5">
            <w:pPr>
              <w:spacing w:before="135" w:after="135"/>
              <w:jc w:val="both"/>
              <w:textAlignment w:val="center"/>
            </w:pPr>
            <w:r>
              <w:rPr>
                <w:rFonts w:ascii="Arial" w:hAnsi="Arial" w:cs="Arial"/>
                <w:b/>
                <w:bCs/>
                <w:color w:val="000000"/>
                <w:position w:val="-2"/>
                <w:sz w:val="18"/>
                <w:szCs w:val="18"/>
              </w:rPr>
              <w:t>ali</w:t>
            </w:r>
          </w:p>
          <w:p w:rsidR="00AB4C61" w:rsidRDefault="003214A5">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pPr>
              <w:spacing w:before="135" w:after="135"/>
              <w:jc w:val="both"/>
              <w:textAlignment w:val="center"/>
            </w:pPr>
            <w:r>
              <w:rPr>
                <w:rFonts w:ascii="Arial" w:hAnsi="Arial" w:cs="Arial"/>
                <w:b/>
                <w:bCs/>
                <w:color w:val="000000"/>
                <w:position w:val="-2"/>
                <w:sz w:val="18"/>
                <w:szCs w:val="18"/>
              </w:rPr>
              <w:t>Delež lastništva</w:t>
            </w:r>
          </w:p>
          <w:p w:rsidR="00AB4C61" w:rsidRDefault="003214A5">
            <w:pPr>
              <w:spacing w:before="135" w:after="135"/>
              <w:jc w:val="both"/>
              <w:textAlignment w:val="center"/>
            </w:pPr>
            <w:r>
              <w:rPr>
                <w:rFonts w:ascii="Arial" w:hAnsi="Arial" w:cs="Arial"/>
                <w:b/>
                <w:bCs/>
                <w:color w:val="000000"/>
                <w:position w:val="-2"/>
                <w:sz w:val="18"/>
                <w:szCs w:val="18"/>
              </w:rPr>
              <w:t>ali</w:t>
            </w:r>
          </w:p>
          <w:p w:rsidR="00AB4C61" w:rsidRDefault="003214A5">
            <w:pPr>
              <w:spacing w:before="135" w:after="135"/>
              <w:jc w:val="both"/>
              <w:textAlignment w:val="center"/>
            </w:pPr>
            <w:r>
              <w:rPr>
                <w:rFonts w:ascii="Arial" w:hAnsi="Arial" w:cs="Arial"/>
                <w:b/>
                <w:bCs/>
                <w:color w:val="000000"/>
                <w:position w:val="-2"/>
                <w:sz w:val="18"/>
                <w:szCs w:val="18"/>
              </w:rPr>
              <w:t>Delež lastništva gospodarskega subjekta</w:t>
            </w:r>
          </w:p>
        </w:tc>
      </w:tr>
      <w:tr w:rsidR="00AB4C6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pPr>
              <w:spacing w:before="135" w:after="135"/>
              <w:jc w:val="both"/>
              <w:textAlignment w:val="center"/>
            </w:pPr>
            <w:r>
              <w:rPr>
                <w:rFonts w:ascii="Arial" w:hAnsi="Arial" w:cs="Arial"/>
                <w:color w:val="000000"/>
                <w:position w:val="-2"/>
                <w:sz w:val="18"/>
                <w:szCs w:val="18"/>
              </w:rPr>
              <w:t> </w:t>
            </w:r>
          </w:p>
        </w:tc>
      </w:tr>
      <w:tr w:rsidR="00AB4C6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pPr>
              <w:spacing w:before="135" w:after="135"/>
              <w:jc w:val="both"/>
              <w:textAlignment w:val="center"/>
            </w:pPr>
            <w:r>
              <w:rPr>
                <w:rFonts w:ascii="Arial" w:hAnsi="Arial" w:cs="Arial"/>
                <w:color w:val="000000"/>
                <w:position w:val="-2"/>
                <w:sz w:val="18"/>
                <w:szCs w:val="18"/>
              </w:rPr>
              <w:t> </w:t>
            </w:r>
          </w:p>
        </w:tc>
      </w:tr>
      <w:tr w:rsidR="00AB4C6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pPr>
              <w:spacing w:before="135" w:after="135"/>
              <w:jc w:val="both"/>
              <w:textAlignment w:val="center"/>
            </w:pPr>
            <w:r>
              <w:rPr>
                <w:rFonts w:ascii="Arial" w:hAnsi="Arial" w:cs="Arial"/>
                <w:color w:val="000000"/>
                <w:position w:val="-2"/>
                <w:sz w:val="18"/>
                <w:szCs w:val="18"/>
              </w:rPr>
              <w:t> </w:t>
            </w:r>
          </w:p>
        </w:tc>
      </w:tr>
      <w:tr w:rsidR="00AB4C6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pPr>
              <w:spacing w:before="135" w:after="135"/>
              <w:jc w:val="both"/>
              <w:textAlignment w:val="center"/>
            </w:pPr>
            <w:r>
              <w:rPr>
                <w:rFonts w:ascii="Arial" w:hAnsi="Arial" w:cs="Arial"/>
                <w:color w:val="000000"/>
                <w:position w:val="-2"/>
                <w:sz w:val="18"/>
                <w:szCs w:val="18"/>
              </w:rPr>
              <w:t> </w:t>
            </w:r>
          </w:p>
        </w:tc>
      </w:tr>
    </w:tbl>
    <w:p w:rsidR="00AB4C61" w:rsidRDefault="003214A5">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B4C6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pPr>
              <w:spacing w:before="135" w:after="135"/>
              <w:jc w:val="both"/>
              <w:textAlignment w:val="center"/>
            </w:pPr>
            <w:r>
              <w:rPr>
                <w:rFonts w:ascii="Arial" w:hAnsi="Arial" w:cs="Arial"/>
                <w:b/>
                <w:bCs/>
                <w:color w:val="000000"/>
                <w:position w:val="-2"/>
                <w:sz w:val="18"/>
                <w:szCs w:val="18"/>
              </w:rPr>
              <w:t>Delež lastništva gospodarskega subjekta</w:t>
            </w:r>
          </w:p>
        </w:tc>
      </w:tr>
      <w:tr w:rsidR="00AB4C6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pPr>
              <w:spacing w:before="135" w:after="135"/>
              <w:jc w:val="both"/>
              <w:textAlignment w:val="center"/>
            </w:pPr>
            <w:r>
              <w:rPr>
                <w:rFonts w:ascii="Arial" w:hAnsi="Arial" w:cs="Arial"/>
                <w:color w:val="000000"/>
                <w:position w:val="-2"/>
                <w:sz w:val="18"/>
                <w:szCs w:val="18"/>
              </w:rPr>
              <w:t> </w:t>
            </w:r>
          </w:p>
        </w:tc>
      </w:tr>
      <w:tr w:rsidR="00AB4C6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pPr>
              <w:spacing w:before="135" w:after="135"/>
              <w:jc w:val="both"/>
              <w:textAlignment w:val="center"/>
            </w:pPr>
            <w:r>
              <w:rPr>
                <w:rFonts w:ascii="Arial" w:hAnsi="Arial" w:cs="Arial"/>
                <w:color w:val="000000"/>
                <w:position w:val="-2"/>
                <w:sz w:val="18"/>
                <w:szCs w:val="18"/>
              </w:rPr>
              <w:t> </w:t>
            </w:r>
          </w:p>
        </w:tc>
      </w:tr>
      <w:tr w:rsidR="00AB4C6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pPr>
              <w:spacing w:before="135" w:after="135"/>
              <w:jc w:val="both"/>
              <w:textAlignment w:val="center"/>
            </w:pPr>
            <w:r>
              <w:rPr>
                <w:rFonts w:ascii="Arial" w:hAnsi="Arial" w:cs="Arial"/>
                <w:color w:val="000000"/>
                <w:position w:val="-2"/>
                <w:sz w:val="18"/>
                <w:szCs w:val="18"/>
              </w:rPr>
              <w:t> </w:t>
            </w:r>
          </w:p>
        </w:tc>
      </w:tr>
      <w:tr w:rsidR="00AB4C6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B4C61" w:rsidRDefault="003214A5">
            <w:pPr>
              <w:spacing w:before="135" w:after="135"/>
              <w:jc w:val="both"/>
              <w:textAlignment w:val="center"/>
            </w:pPr>
            <w:r>
              <w:rPr>
                <w:rFonts w:ascii="Arial" w:hAnsi="Arial" w:cs="Arial"/>
                <w:color w:val="000000"/>
                <w:position w:val="-2"/>
                <w:sz w:val="18"/>
                <w:szCs w:val="18"/>
              </w:rPr>
              <w:t> </w:t>
            </w:r>
          </w:p>
        </w:tc>
      </w:tr>
    </w:tbl>
    <w:p w:rsidR="00AB4C61" w:rsidRDefault="003214A5">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B4C61">
        <w:tc>
          <w:tcPr>
            <w:tcW w:w="4080" w:type="dxa"/>
            <w:tcMar>
              <w:top w:w="75" w:type="dxa"/>
              <w:bottom w:w="75" w:type="dxa"/>
            </w:tcMar>
            <w:vAlign w:val="center"/>
          </w:tcPr>
          <w:p w:rsidR="00AB4C61" w:rsidRDefault="003214A5">
            <w:r>
              <w:rPr>
                <w:rFonts w:ascii="Arial" w:hAnsi="Arial" w:cs="Arial"/>
                <w:color w:val="000000"/>
                <w:position w:val="-2"/>
                <w:sz w:val="18"/>
                <w:szCs w:val="18"/>
              </w:rPr>
              <w:t>Kraj in datum:</w:t>
            </w:r>
          </w:p>
        </w:tc>
        <w:tc>
          <w:tcPr>
            <w:tcW w:w="0" w:type="auto"/>
            <w:tcMar>
              <w:top w:w="75" w:type="dxa"/>
              <w:bottom w:w="75" w:type="dxa"/>
            </w:tcMar>
            <w:vAlign w:val="center"/>
          </w:tcPr>
          <w:p w:rsidR="00AB4C61" w:rsidRDefault="003214A5">
            <w:r>
              <w:rPr>
                <w:rFonts w:ascii="Arial" w:hAnsi="Arial" w:cs="Arial"/>
                <w:color w:val="000000"/>
                <w:position w:val="-2"/>
                <w:sz w:val="18"/>
                <w:szCs w:val="18"/>
              </w:rPr>
              <w:t>Ime in priimek: _____________________</w:t>
            </w:r>
          </w:p>
        </w:tc>
      </w:tr>
      <w:tr w:rsidR="00AB4C61">
        <w:tc>
          <w:tcPr>
            <w:tcW w:w="4080" w:type="dxa"/>
            <w:tcMar>
              <w:top w:w="75" w:type="dxa"/>
              <w:bottom w:w="75" w:type="dxa"/>
            </w:tcMar>
            <w:vAlign w:val="center"/>
          </w:tcPr>
          <w:p w:rsidR="00AB4C61" w:rsidRDefault="003214A5">
            <w:r>
              <w:rPr>
                <w:rFonts w:ascii="Arial" w:hAnsi="Arial" w:cs="Arial"/>
                <w:color w:val="000000"/>
                <w:position w:val="-2"/>
                <w:sz w:val="18"/>
                <w:szCs w:val="18"/>
              </w:rPr>
              <w:t> </w:t>
            </w:r>
          </w:p>
        </w:tc>
        <w:tc>
          <w:tcPr>
            <w:tcW w:w="0" w:type="auto"/>
            <w:tcMar>
              <w:top w:w="75" w:type="dxa"/>
              <w:bottom w:w="75" w:type="dxa"/>
            </w:tcMar>
            <w:vAlign w:val="center"/>
          </w:tcPr>
          <w:p w:rsidR="00AB4C61" w:rsidRDefault="003214A5">
            <w:pPr>
              <w:jc w:val="center"/>
            </w:pPr>
            <w:r>
              <w:rPr>
                <w:rFonts w:ascii="Arial" w:hAnsi="Arial" w:cs="Arial"/>
                <w:color w:val="000000"/>
                <w:position w:val="-2"/>
                <w:sz w:val="18"/>
                <w:szCs w:val="18"/>
              </w:rPr>
              <w:t>(žig in podpis)</w:t>
            </w:r>
          </w:p>
        </w:tc>
      </w:tr>
    </w:tbl>
    <w:p w:rsidR="00AB4C61" w:rsidRDefault="003214A5">
      <w:pPr>
        <w:spacing w:before="225" w:after="225" w:line="240" w:lineRule="auto"/>
        <w:jc w:val="both"/>
      </w:pPr>
      <w:r>
        <w:rPr>
          <w:rFonts w:ascii="Arial" w:hAnsi="Arial" w:cs="Arial"/>
          <w:color w:val="000000"/>
          <w:sz w:val="18"/>
          <w:szCs w:val="18"/>
        </w:rPr>
        <w:t> </w:t>
      </w:r>
    </w:p>
    <w:p w:rsidR="00AB4C61" w:rsidRDefault="003214A5">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AB4C61" w:rsidRDefault="00AB4C61">
      <w:pPr>
        <w:sectPr w:rsidR="00AB4C61" w:rsidSect="003214A5">
          <w:footerReference w:type="default" r:id="rId21"/>
          <w:pgSz w:w="11906" w:h="16838"/>
          <w:pgMar w:top="1418" w:right="1418" w:bottom="1418" w:left="1418" w:header="567" w:footer="596" w:gutter="0"/>
          <w:cols w:space="708"/>
          <w:docGrid w:linePitch="360"/>
        </w:sectPr>
      </w:pPr>
    </w:p>
    <w:p w:rsidR="003214A5" w:rsidRPr="00116091" w:rsidRDefault="003214A5" w:rsidP="003214A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3214A5" w:rsidRDefault="003214A5" w:rsidP="003214A5">
      <w:pPr>
        <w:rPr>
          <w:rFonts w:ascii="Arial" w:hAnsi="Arial" w:cs="Arial"/>
        </w:rPr>
      </w:pPr>
    </w:p>
    <w:p w:rsidR="00F43F99" w:rsidRDefault="00F43F99" w:rsidP="00F43F99">
      <w:pPr>
        <w:spacing w:before="224" w:after="224" w:line="240" w:lineRule="auto"/>
        <w:jc w:val="center"/>
        <w:outlineLvl w:val="1"/>
      </w:pPr>
      <w:r>
        <w:rPr>
          <w:rFonts w:ascii="Arial" w:hAnsi="Arial" w:cs="Arial"/>
          <w:b/>
          <w:bCs/>
          <w:color w:val="000000"/>
          <w:sz w:val="27"/>
          <w:szCs w:val="27"/>
        </w:rPr>
        <w:t>POGODBA O DOBAVI RAČUNALNIŠKE OPREME</w:t>
      </w:r>
    </w:p>
    <w:p w:rsidR="00F43F99" w:rsidRDefault="00F43F99" w:rsidP="00F43F99">
      <w:pPr>
        <w:spacing w:before="225" w:after="225" w:line="240" w:lineRule="auto"/>
        <w:jc w:val="center"/>
      </w:pPr>
      <w:r>
        <w:rPr>
          <w:rFonts w:ascii="Arial" w:hAnsi="Arial" w:cs="Arial"/>
          <w:color w:val="000000"/>
          <w:sz w:val="18"/>
          <w:szCs w:val="18"/>
        </w:rPr>
        <w:t>sklenjena med</w:t>
      </w:r>
    </w:p>
    <w:p w:rsidR="00F43F99" w:rsidRDefault="00F43F99" w:rsidP="00F43F99">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F43F99" w:rsidTr="00F43F99">
        <w:tc>
          <w:tcPr>
            <w:tcW w:w="3300" w:type="dxa"/>
            <w:tcMar>
              <w:top w:w="0" w:type="auto"/>
              <w:bottom w:w="0" w:type="auto"/>
            </w:tcMar>
            <w:vAlign w:val="center"/>
          </w:tcPr>
          <w:p w:rsidR="00F43F99" w:rsidRDefault="00F43F99" w:rsidP="00F43F99">
            <w:r>
              <w:rPr>
                <w:rFonts w:ascii="Arial" w:hAnsi="Arial" w:cs="Arial"/>
                <w:color w:val="000000"/>
                <w:position w:val="-2"/>
                <w:sz w:val="18"/>
                <w:szCs w:val="18"/>
              </w:rPr>
              <w:t>Matična številka:</w:t>
            </w:r>
          </w:p>
        </w:tc>
        <w:tc>
          <w:tcPr>
            <w:tcW w:w="0" w:type="auto"/>
            <w:tcMar>
              <w:top w:w="0" w:type="auto"/>
              <w:bottom w:w="0" w:type="auto"/>
            </w:tcMar>
            <w:vAlign w:val="center"/>
          </w:tcPr>
          <w:p w:rsidR="00F43F99" w:rsidRDefault="00F43F99" w:rsidP="00F43F99">
            <w:r>
              <w:rPr>
                <w:rFonts w:ascii="Arial" w:hAnsi="Arial" w:cs="Arial"/>
                <w:color w:val="000000"/>
                <w:position w:val="-2"/>
                <w:sz w:val="18"/>
                <w:szCs w:val="18"/>
              </w:rPr>
              <w:t>5054621000</w:t>
            </w:r>
          </w:p>
        </w:tc>
      </w:tr>
      <w:tr w:rsidR="00F43F99" w:rsidTr="00F43F99">
        <w:tc>
          <w:tcPr>
            <w:tcW w:w="3300" w:type="dxa"/>
            <w:tcMar>
              <w:top w:w="0" w:type="auto"/>
              <w:bottom w:w="0" w:type="auto"/>
            </w:tcMar>
            <w:vAlign w:val="center"/>
          </w:tcPr>
          <w:p w:rsidR="00F43F99" w:rsidRDefault="00F43F99" w:rsidP="00F43F99">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F43F99" w:rsidRDefault="00F43F99" w:rsidP="00F43F99">
            <w:r>
              <w:rPr>
                <w:rFonts w:ascii="Arial" w:hAnsi="Arial" w:cs="Arial"/>
                <w:color w:val="000000"/>
                <w:position w:val="-2"/>
                <w:sz w:val="18"/>
                <w:szCs w:val="18"/>
              </w:rPr>
              <w:t>SI 82657106</w:t>
            </w:r>
          </w:p>
        </w:tc>
      </w:tr>
      <w:tr w:rsidR="00F43F99" w:rsidTr="00F43F99">
        <w:tc>
          <w:tcPr>
            <w:tcW w:w="3300" w:type="dxa"/>
            <w:tcMar>
              <w:top w:w="0" w:type="auto"/>
              <w:bottom w:w="0" w:type="auto"/>
            </w:tcMar>
            <w:vAlign w:val="center"/>
          </w:tcPr>
          <w:p w:rsidR="00F43F99" w:rsidRDefault="00F43F99" w:rsidP="00F43F99">
            <w:r>
              <w:rPr>
                <w:rFonts w:ascii="Arial" w:hAnsi="Arial" w:cs="Arial"/>
                <w:color w:val="000000"/>
                <w:position w:val="-2"/>
                <w:sz w:val="18"/>
                <w:szCs w:val="18"/>
              </w:rPr>
              <w:t>Transakcijski račun (TRR):</w:t>
            </w:r>
          </w:p>
        </w:tc>
        <w:tc>
          <w:tcPr>
            <w:tcW w:w="0" w:type="auto"/>
            <w:tcMar>
              <w:top w:w="0" w:type="auto"/>
              <w:bottom w:w="0" w:type="auto"/>
            </w:tcMar>
            <w:vAlign w:val="center"/>
          </w:tcPr>
          <w:p w:rsidR="00F43F99" w:rsidRDefault="00F43F99" w:rsidP="00F43F99">
            <w:r>
              <w:rPr>
                <w:rFonts w:ascii="Arial" w:hAnsi="Arial" w:cs="Arial"/>
                <w:color w:val="000000"/>
                <w:position w:val="-2"/>
                <w:sz w:val="18"/>
                <w:szCs w:val="18"/>
              </w:rPr>
              <w:t>SI56 0110 0603 0278 379</w:t>
            </w:r>
          </w:p>
        </w:tc>
      </w:tr>
    </w:tbl>
    <w:p w:rsidR="00F43F99" w:rsidRDefault="00F43F99" w:rsidP="00F43F99"/>
    <w:p w:rsidR="00F43F99" w:rsidRDefault="00F43F99" w:rsidP="00F43F99">
      <w:pPr>
        <w:spacing w:before="225" w:after="225" w:line="240" w:lineRule="auto"/>
        <w:jc w:val="center"/>
      </w:pPr>
      <w:r>
        <w:rPr>
          <w:rFonts w:ascii="Arial" w:hAnsi="Arial" w:cs="Arial"/>
          <w:color w:val="000000"/>
          <w:sz w:val="18"/>
          <w:szCs w:val="18"/>
        </w:rPr>
        <w:t>in</w:t>
      </w:r>
    </w:p>
    <w:p w:rsidR="00F43F99" w:rsidRDefault="00F43F99" w:rsidP="00F43F99">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F43F99" w:rsidTr="00F43F99">
        <w:tc>
          <w:tcPr>
            <w:tcW w:w="3300" w:type="dxa"/>
            <w:tcMar>
              <w:top w:w="0" w:type="auto"/>
              <w:bottom w:w="0" w:type="auto"/>
            </w:tcMar>
            <w:vAlign w:val="center"/>
          </w:tcPr>
          <w:p w:rsidR="00F43F99" w:rsidRDefault="00F43F99" w:rsidP="00F43F99">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F43F99" w:rsidRDefault="00F43F99" w:rsidP="00F43F99">
            <w:r>
              <w:rPr>
                <w:rFonts w:ascii="Arial" w:hAnsi="Arial" w:cs="Arial"/>
                <w:color w:val="000000"/>
                <w:position w:val="-2"/>
                <w:sz w:val="18"/>
                <w:szCs w:val="18"/>
              </w:rPr>
              <w:t> </w:t>
            </w:r>
          </w:p>
        </w:tc>
      </w:tr>
      <w:tr w:rsidR="00F43F99" w:rsidTr="00F43F99">
        <w:tc>
          <w:tcPr>
            <w:tcW w:w="3300" w:type="dxa"/>
            <w:tcMar>
              <w:top w:w="0" w:type="auto"/>
              <w:bottom w:w="0" w:type="auto"/>
            </w:tcMar>
            <w:vAlign w:val="center"/>
          </w:tcPr>
          <w:p w:rsidR="00F43F99" w:rsidRDefault="00F43F99" w:rsidP="00F43F99">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F43F99" w:rsidRDefault="00F43F99" w:rsidP="00F43F99">
            <w:r>
              <w:rPr>
                <w:rFonts w:ascii="Arial" w:hAnsi="Arial" w:cs="Arial"/>
                <w:color w:val="000000"/>
                <w:position w:val="-2"/>
                <w:sz w:val="18"/>
                <w:szCs w:val="18"/>
              </w:rPr>
              <w:t> </w:t>
            </w:r>
          </w:p>
        </w:tc>
      </w:tr>
      <w:tr w:rsidR="00F43F99" w:rsidTr="00F43F99">
        <w:tc>
          <w:tcPr>
            <w:tcW w:w="3300" w:type="dxa"/>
            <w:tcMar>
              <w:top w:w="0" w:type="auto"/>
              <w:bottom w:w="0" w:type="auto"/>
            </w:tcMar>
            <w:vAlign w:val="center"/>
          </w:tcPr>
          <w:p w:rsidR="00F43F99" w:rsidRDefault="00F43F99" w:rsidP="00F43F99">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F43F99" w:rsidRDefault="00F43F99" w:rsidP="00F43F99">
            <w:r>
              <w:rPr>
                <w:rFonts w:ascii="Arial" w:hAnsi="Arial" w:cs="Arial"/>
                <w:color w:val="000000"/>
                <w:position w:val="-2"/>
                <w:sz w:val="18"/>
                <w:szCs w:val="18"/>
              </w:rPr>
              <w:t> </w:t>
            </w:r>
          </w:p>
        </w:tc>
      </w:tr>
    </w:tbl>
    <w:p w:rsidR="00F43F99" w:rsidRDefault="00F43F99" w:rsidP="00F43F99">
      <w:pPr>
        <w:spacing w:before="225" w:after="225" w:line="240" w:lineRule="auto"/>
        <w:jc w:val="both"/>
      </w:pPr>
      <w:r>
        <w:rPr>
          <w:rFonts w:ascii="Arial" w:hAnsi="Arial" w:cs="Arial"/>
          <w:color w:val="000000"/>
          <w:sz w:val="18"/>
          <w:szCs w:val="18"/>
        </w:rPr>
        <w:t> </w:t>
      </w:r>
    </w:p>
    <w:p w:rsidR="00F43F99" w:rsidRDefault="00F43F99" w:rsidP="00F43F99">
      <w:pPr>
        <w:spacing w:before="225" w:after="225" w:line="240" w:lineRule="auto"/>
        <w:jc w:val="both"/>
      </w:pPr>
      <w:r>
        <w:rPr>
          <w:rFonts w:ascii="Arial" w:hAnsi="Arial" w:cs="Arial"/>
          <w:b/>
          <w:bCs/>
          <w:color w:val="000000"/>
          <w:sz w:val="18"/>
          <w:szCs w:val="18"/>
        </w:rPr>
        <w:t>I. UVODNE DOLOČBE</w:t>
      </w:r>
    </w:p>
    <w:p w:rsidR="00F43F99" w:rsidRDefault="00F43F99" w:rsidP="00F43F99">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F43F99" w:rsidTr="00F43F99">
        <w:tc>
          <w:tcPr>
            <w:tcW w:w="0" w:type="auto"/>
            <w:tcMar>
              <w:top w:w="0" w:type="auto"/>
              <w:bottom w:w="0" w:type="auto"/>
            </w:tcMar>
          </w:tcPr>
          <w:p w:rsidR="00F43F99" w:rsidRDefault="00F43F99" w:rsidP="00F43F99">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F43F99" w:rsidTr="00F43F99">
              <w:tc>
                <w:tcPr>
                  <w:tcW w:w="0" w:type="auto"/>
                  <w:tcMar>
                    <w:top w:w="0" w:type="auto"/>
                    <w:bottom w:w="0" w:type="auto"/>
                  </w:tcMar>
                </w:tcPr>
                <w:p w:rsidR="00F43F99" w:rsidRDefault="00F43F99" w:rsidP="00F43F99">
                  <w:pPr>
                    <w:numPr>
                      <w:ilvl w:val="0"/>
                      <w:numId w:val="32"/>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rsidR="00F43F99" w:rsidRDefault="00F43F99" w:rsidP="00F43F99">
                  <w:pPr>
                    <w:numPr>
                      <w:ilvl w:val="0"/>
                      <w:numId w:val="32"/>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rsidR="00F43F99" w:rsidRDefault="00F43F99" w:rsidP="00F43F99"/>
          <w:p w:rsidR="00F43F99" w:rsidRDefault="00F43F99" w:rsidP="00F43F99">
            <w:pPr>
              <w:spacing w:before="225" w:after="225"/>
              <w:jc w:val="both"/>
            </w:pPr>
            <w:r>
              <w:rPr>
                <w:rFonts w:ascii="Arial" w:hAnsi="Arial" w:cs="Arial"/>
                <w:color w:val="000000"/>
                <w:sz w:val="18"/>
                <w:szCs w:val="18"/>
              </w:rPr>
              <w:t>izbran dobavitelj v okviru omenjenega javnega naročila, zaradi česar se sklepa predmetna pogodba.</w:t>
            </w:r>
          </w:p>
        </w:tc>
      </w:tr>
    </w:tbl>
    <w:p w:rsidR="00F43F99" w:rsidRDefault="00F43F99" w:rsidP="00F43F99">
      <w:pPr>
        <w:spacing w:before="225" w:after="225" w:line="240" w:lineRule="auto"/>
        <w:jc w:val="both"/>
      </w:pPr>
      <w:r>
        <w:rPr>
          <w:rFonts w:ascii="Arial" w:hAnsi="Arial" w:cs="Arial"/>
          <w:b/>
          <w:bCs/>
          <w:color w:val="000000"/>
          <w:sz w:val="18"/>
          <w:szCs w:val="18"/>
        </w:rPr>
        <w:t>II. PREDMET POGODBE</w:t>
      </w:r>
    </w:p>
    <w:p w:rsidR="00F43F99" w:rsidRDefault="00F43F99" w:rsidP="00F43F99">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F43F99" w:rsidTr="00F43F99">
        <w:tc>
          <w:tcPr>
            <w:tcW w:w="0" w:type="auto"/>
            <w:tcMar>
              <w:top w:w="0" w:type="auto"/>
              <w:bottom w:w="0" w:type="auto"/>
            </w:tcMar>
          </w:tcPr>
          <w:p w:rsidR="00F43F99" w:rsidRDefault="00F43F99" w:rsidP="00F43F99">
            <w:pPr>
              <w:spacing w:before="225" w:after="225"/>
              <w:jc w:val="both"/>
            </w:pPr>
            <w:r>
              <w:rPr>
                <w:rFonts w:ascii="Arial" w:hAnsi="Arial" w:cs="Arial"/>
                <w:color w:val="000000"/>
                <w:sz w:val="18"/>
                <w:szCs w:val="18"/>
              </w:rPr>
              <w:t>Predmet pogodbe je obveznost dobavitelja, da bo naročniku za pogodbeno dogovorjeno ceno in v rokih ter pod pogoji določenimi s to pogodbo in ponudbo dobavil RAČUNALNIŠKO OPREMO.</w:t>
            </w:r>
          </w:p>
          <w:p w:rsidR="00F43F99" w:rsidRDefault="00F43F99" w:rsidP="00F43F99">
            <w:pPr>
              <w:spacing w:before="225" w:after="225"/>
              <w:jc w:val="both"/>
            </w:pPr>
            <w:r>
              <w:rPr>
                <w:rFonts w:ascii="Arial" w:hAnsi="Arial" w:cs="Arial"/>
                <w:color w:val="000000"/>
                <w:sz w:val="18"/>
                <w:szCs w:val="18"/>
              </w:rPr>
              <w:t>Predmet naročila je okoljsko manj obremenjujoče blago. Pri oddaji javnega naročila se upoštevajo temeljne okoljske zahteve, ki izhajajo iz Uredbe o zelenem javnem naročanju.</w:t>
            </w:r>
          </w:p>
          <w:p w:rsidR="00F43F99" w:rsidRDefault="00F43F99" w:rsidP="00F43F99">
            <w:pPr>
              <w:spacing w:before="225" w:after="225"/>
              <w:jc w:val="both"/>
            </w:pPr>
            <w:r>
              <w:rPr>
                <w:rFonts w:ascii="Arial" w:hAnsi="Arial" w:cs="Arial"/>
                <w:color w:val="000000"/>
                <w:sz w:val="18"/>
                <w:szCs w:val="18"/>
              </w:rPr>
              <w:t>Dobavljena oprema mora izpolnjevati naslednje zahteve:</w:t>
            </w:r>
          </w:p>
          <w:tbl>
            <w:tblPr>
              <w:tblStyle w:val="NormalTablePHPDOCX"/>
              <w:tblW w:w="0" w:type="auto"/>
              <w:tblLook w:val="04A0" w:firstRow="1" w:lastRow="0" w:firstColumn="1" w:lastColumn="0" w:noHBand="0" w:noVBand="1"/>
            </w:tblPr>
            <w:tblGrid>
              <w:gridCol w:w="8746"/>
            </w:tblGrid>
            <w:tr w:rsidR="00F43F99" w:rsidTr="00F43F99">
              <w:tc>
                <w:tcPr>
                  <w:tcW w:w="0" w:type="auto"/>
                  <w:tcMar>
                    <w:top w:w="0" w:type="auto"/>
                    <w:bottom w:w="0" w:type="auto"/>
                  </w:tcMar>
                </w:tcPr>
                <w:p w:rsidR="00F43F99" w:rsidRDefault="00F43F99" w:rsidP="00F43F99">
                  <w:pPr>
                    <w:numPr>
                      <w:ilvl w:val="0"/>
                      <w:numId w:val="33"/>
                    </w:numPr>
                    <w:jc w:val="both"/>
                    <w:rPr>
                      <w:rFonts w:ascii="Arial" w:hAnsi="Arial" w:cs="Arial"/>
                      <w:color w:val="000000"/>
                      <w:sz w:val="18"/>
                      <w:szCs w:val="18"/>
                    </w:rPr>
                  </w:pPr>
                  <w:r>
                    <w:rPr>
                      <w:rFonts w:ascii="Arial" w:hAnsi="Arial" w:cs="Arial"/>
                      <w:color w:val="000000"/>
                      <w:sz w:val="18"/>
                      <w:szCs w:val="18"/>
                    </w:rPr>
                    <w:t xml:space="preserve">ustrezati mora najnovejšim standardom </w:t>
                  </w:r>
                  <w:proofErr w:type="spellStart"/>
                  <w:r>
                    <w:rPr>
                      <w:rFonts w:ascii="Arial" w:hAnsi="Arial" w:cs="Arial"/>
                      <w:color w:val="000000"/>
                      <w:sz w:val="18"/>
                      <w:szCs w:val="18"/>
                    </w:rPr>
                    <w:t>Energy</w:t>
                  </w:r>
                  <w:proofErr w:type="spellEnd"/>
                  <w:r>
                    <w:rPr>
                      <w:rFonts w:ascii="Arial" w:hAnsi="Arial" w:cs="Arial"/>
                      <w:color w:val="000000"/>
                      <w:sz w:val="18"/>
                      <w:szCs w:val="18"/>
                    </w:rPr>
                    <w:t xml:space="preserve"> Star za energijsko učinkovitost, kadar tak standard obstaja za posamezno vrsto opreme,</w:t>
                  </w:r>
                </w:p>
                <w:p w:rsidR="00F43F99" w:rsidRDefault="00F43F99" w:rsidP="00F43F99">
                  <w:pPr>
                    <w:numPr>
                      <w:ilvl w:val="0"/>
                      <w:numId w:val="33"/>
                    </w:numPr>
                    <w:jc w:val="both"/>
                    <w:rPr>
                      <w:rFonts w:ascii="Arial" w:hAnsi="Arial" w:cs="Arial"/>
                      <w:color w:val="000000"/>
                      <w:sz w:val="18"/>
                      <w:szCs w:val="18"/>
                    </w:rPr>
                  </w:pPr>
                  <w:r>
                    <w:rPr>
                      <w:rFonts w:ascii="Arial" w:hAnsi="Arial" w:cs="Arial"/>
                      <w:color w:val="000000"/>
                      <w:sz w:val="18"/>
                      <w:szCs w:val="18"/>
                    </w:rPr>
                    <w:t>oprema mora biti zasnovana tako, da se lahko ohišje sestavi/razstavi brez posebnega orodja,</w:t>
                  </w:r>
                </w:p>
                <w:p w:rsidR="00F43F99" w:rsidRDefault="00F43F99" w:rsidP="00F43F99">
                  <w:pPr>
                    <w:numPr>
                      <w:ilvl w:val="0"/>
                      <w:numId w:val="33"/>
                    </w:numPr>
                    <w:jc w:val="both"/>
                    <w:rPr>
                      <w:rFonts w:ascii="Arial" w:hAnsi="Arial" w:cs="Arial"/>
                      <w:color w:val="000000"/>
                      <w:sz w:val="18"/>
                      <w:szCs w:val="18"/>
                    </w:rPr>
                  </w:pPr>
                  <w:r>
                    <w:rPr>
                      <w:rFonts w:ascii="Arial" w:hAnsi="Arial" w:cs="Arial"/>
                      <w:color w:val="000000"/>
                      <w:sz w:val="18"/>
                      <w:szCs w:val="18"/>
                    </w:rPr>
                    <w:t>oprema mora zagotavljati tiho delovanje, predvsem ob upoštevanju zahtev, ki izhajajo iz Uredbe o zelenem javnem naročanju.</w:t>
                  </w:r>
                </w:p>
              </w:tc>
            </w:tr>
          </w:tbl>
          <w:p w:rsidR="00F43F99" w:rsidRDefault="00F43F99" w:rsidP="00F43F99"/>
          <w:p w:rsidR="00F43F99" w:rsidRDefault="00F43F99" w:rsidP="00F43F99">
            <w:pPr>
              <w:spacing w:before="225" w:after="225"/>
              <w:jc w:val="both"/>
            </w:pPr>
            <w:r>
              <w:rPr>
                <w:rFonts w:ascii="Arial" w:hAnsi="Arial" w:cs="Arial"/>
                <w:color w:val="000000"/>
                <w:sz w:val="18"/>
                <w:szCs w:val="18"/>
              </w:rPr>
              <w:t>Dobavljena oprema mora ustrezati vsem temeljnim zahtevam, ki za posamezen tip opreme izhajajo iz Uredbe o zelenem javnem naročanju.</w:t>
            </w:r>
          </w:p>
          <w:p w:rsidR="00F43F99" w:rsidRDefault="00F43F99" w:rsidP="00F43F99">
            <w:pPr>
              <w:spacing w:before="225" w:after="225"/>
              <w:jc w:val="both"/>
            </w:pPr>
            <w:r>
              <w:rPr>
                <w:rFonts w:ascii="Arial" w:hAnsi="Arial" w:cs="Arial"/>
                <w:color w:val="000000"/>
                <w:sz w:val="18"/>
                <w:szCs w:val="18"/>
              </w:rPr>
              <w:t>Dobavitelj zagotavlja razpoložljivost in združljivost nadomestnih delov najmanj 5 let po izteku garancijske dobe za posamezno dobavljeno opremo.</w:t>
            </w:r>
          </w:p>
          <w:p w:rsidR="00F43F99" w:rsidRDefault="00F43F99" w:rsidP="00F43F99">
            <w:pPr>
              <w:spacing w:before="225" w:after="225"/>
              <w:jc w:val="both"/>
            </w:pPr>
            <w:r>
              <w:rPr>
                <w:rFonts w:ascii="Arial" w:hAnsi="Arial" w:cs="Arial"/>
                <w:color w:val="000000"/>
                <w:sz w:val="18"/>
                <w:szCs w:val="18"/>
              </w:rPr>
              <w:t>V primeru, da izvajalec ne izpolnjuje pogodbenih obveznosti na način, predviden v tej pogodbi, naročnik odstopi od te pogodbe.</w:t>
            </w:r>
          </w:p>
        </w:tc>
      </w:tr>
    </w:tbl>
    <w:p w:rsidR="00F43F99" w:rsidRDefault="00F43F99" w:rsidP="00F43F99">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7141"/>
      </w:tblGrid>
      <w:tr w:rsidR="00F43F99" w:rsidTr="00F43F99">
        <w:tc>
          <w:tcPr>
            <w:tcW w:w="0" w:type="auto"/>
            <w:tcMar>
              <w:top w:w="0" w:type="auto"/>
              <w:bottom w:w="0" w:type="auto"/>
            </w:tcMar>
          </w:tcPr>
          <w:p w:rsidR="00F43F99" w:rsidRDefault="00F43F99" w:rsidP="00F43F99">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F43F99" w:rsidTr="00F43F99">
              <w:tc>
                <w:tcPr>
                  <w:tcW w:w="0" w:type="auto"/>
                  <w:tcMar>
                    <w:top w:w="0" w:type="auto"/>
                    <w:bottom w:w="0" w:type="auto"/>
                  </w:tcMar>
                </w:tcPr>
                <w:p w:rsidR="00F43F99" w:rsidRDefault="00F43F99" w:rsidP="00F43F99">
                  <w:pPr>
                    <w:numPr>
                      <w:ilvl w:val="0"/>
                      <w:numId w:val="34"/>
                    </w:numPr>
                    <w:jc w:val="both"/>
                    <w:rPr>
                      <w:rFonts w:ascii="Arial" w:hAnsi="Arial" w:cs="Arial"/>
                      <w:color w:val="000000"/>
                      <w:sz w:val="18"/>
                      <w:szCs w:val="18"/>
                    </w:rPr>
                  </w:pPr>
                  <w:r>
                    <w:rPr>
                      <w:rFonts w:ascii="Arial" w:hAnsi="Arial" w:cs="Arial"/>
                      <w:color w:val="000000"/>
                      <w:sz w:val="18"/>
                      <w:szCs w:val="18"/>
                    </w:rPr>
                    <w:t>Ponudbo številka _____________ z dne _______________;</w:t>
                  </w:r>
                </w:p>
                <w:p w:rsidR="00F43F99" w:rsidRDefault="00F43F99" w:rsidP="00F43F99">
                  <w:pPr>
                    <w:numPr>
                      <w:ilvl w:val="0"/>
                      <w:numId w:val="34"/>
                    </w:numPr>
                    <w:jc w:val="both"/>
                    <w:rPr>
                      <w:rFonts w:ascii="Arial" w:hAnsi="Arial" w:cs="Arial"/>
                      <w:color w:val="000000"/>
                      <w:sz w:val="18"/>
                      <w:szCs w:val="18"/>
                    </w:rPr>
                  </w:pPr>
                  <w:r>
                    <w:rPr>
                      <w:rFonts w:ascii="Arial" w:hAnsi="Arial" w:cs="Arial"/>
                      <w:color w:val="000000"/>
                      <w:sz w:val="18"/>
                      <w:szCs w:val="18"/>
                    </w:rPr>
                    <w:t xml:space="preserve">Predračunom - seznamom </w:t>
                  </w:r>
                  <w:proofErr w:type="spellStart"/>
                  <w:r>
                    <w:rPr>
                      <w:rFonts w:ascii="Arial" w:hAnsi="Arial" w:cs="Arial"/>
                      <w:color w:val="000000"/>
                      <w:sz w:val="18"/>
                      <w:szCs w:val="18"/>
                    </w:rPr>
                    <w:t>razp.blaga</w:t>
                  </w:r>
                  <w:proofErr w:type="spellEnd"/>
                  <w:r>
                    <w:rPr>
                      <w:rFonts w:ascii="Arial" w:hAnsi="Arial" w:cs="Arial"/>
                      <w:color w:val="000000"/>
                      <w:sz w:val="18"/>
                      <w:szCs w:val="18"/>
                    </w:rPr>
                    <w:t xml:space="preserve"> (Obr-8a);</w:t>
                  </w:r>
                </w:p>
                <w:p w:rsidR="00F43F99" w:rsidRDefault="00F43F99" w:rsidP="00F43F99">
                  <w:pPr>
                    <w:numPr>
                      <w:ilvl w:val="0"/>
                      <w:numId w:val="34"/>
                    </w:numPr>
                    <w:jc w:val="both"/>
                    <w:rPr>
                      <w:rFonts w:ascii="Arial" w:hAnsi="Arial" w:cs="Arial"/>
                      <w:color w:val="000000"/>
                      <w:sz w:val="18"/>
                      <w:szCs w:val="18"/>
                    </w:rPr>
                  </w:pPr>
                  <w:r>
                    <w:rPr>
                      <w:rFonts w:ascii="Arial" w:hAnsi="Arial" w:cs="Arial"/>
                      <w:color w:val="000000"/>
                      <w:sz w:val="18"/>
                      <w:szCs w:val="18"/>
                    </w:rPr>
                    <w:t>Specifikacijo zahtev naročnika iz razpisne dokumentacije.</w:t>
                  </w:r>
                </w:p>
              </w:tc>
            </w:tr>
          </w:tbl>
          <w:p w:rsidR="00F43F99" w:rsidRDefault="00F43F99" w:rsidP="00F43F99"/>
          <w:p w:rsidR="00F43F99" w:rsidRDefault="00F43F99" w:rsidP="00F43F99">
            <w:pPr>
              <w:spacing w:before="225" w:after="225"/>
              <w:jc w:val="both"/>
            </w:pPr>
            <w:r>
              <w:rPr>
                <w:rFonts w:ascii="Arial" w:hAnsi="Arial" w:cs="Arial"/>
                <w:color w:val="000000"/>
                <w:sz w:val="18"/>
                <w:szCs w:val="18"/>
              </w:rPr>
              <w:t>Predmetni dokumenti so sestavni del te pogodbe.</w:t>
            </w:r>
          </w:p>
        </w:tc>
      </w:tr>
    </w:tbl>
    <w:p w:rsidR="00F43F99" w:rsidRDefault="00F43F99" w:rsidP="00F43F99">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F43F99" w:rsidTr="00F43F99">
        <w:tc>
          <w:tcPr>
            <w:tcW w:w="0" w:type="auto"/>
            <w:tcMar>
              <w:top w:w="0" w:type="auto"/>
              <w:bottom w:w="0" w:type="auto"/>
            </w:tcMar>
          </w:tcPr>
          <w:p w:rsidR="00F43F99" w:rsidRDefault="00F43F99" w:rsidP="00F43F99">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rsidR="00F43F99" w:rsidRDefault="00F43F99" w:rsidP="00F43F99">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rsidR="00F43F99" w:rsidRDefault="00F43F99" w:rsidP="00F43F99">
            <w:pPr>
              <w:spacing w:before="225" w:after="225"/>
              <w:jc w:val="both"/>
            </w:pPr>
            <w:r>
              <w:rPr>
                <w:rFonts w:ascii="Arial" w:hAnsi="Arial" w:cs="Arial"/>
                <w:color w:val="000000"/>
                <w:sz w:val="18"/>
                <w:szCs w:val="18"/>
              </w:rPr>
              <w:t>Z dobaviteljem se v tem primeru sklene dodatek k osnovni pogodbi ali nova pogodba.</w:t>
            </w:r>
          </w:p>
        </w:tc>
      </w:tr>
    </w:tbl>
    <w:p w:rsidR="00F43F99" w:rsidRDefault="00F43F99" w:rsidP="00F43F99">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7821"/>
      </w:tblGrid>
      <w:tr w:rsidR="00F43F99" w:rsidTr="00F43F99">
        <w:tc>
          <w:tcPr>
            <w:tcW w:w="0" w:type="auto"/>
            <w:tcMar>
              <w:top w:w="0" w:type="auto"/>
              <w:bottom w:w="0" w:type="auto"/>
            </w:tcMar>
          </w:tcPr>
          <w:p w:rsidR="00F43F99" w:rsidRDefault="00F43F99" w:rsidP="00F43F99">
            <w:pPr>
              <w:spacing w:before="225" w:after="225"/>
              <w:jc w:val="both"/>
            </w:pPr>
            <w:r>
              <w:rPr>
                <w:rFonts w:ascii="Arial" w:hAnsi="Arial" w:cs="Arial"/>
                <w:color w:val="000000"/>
                <w:sz w:val="18"/>
                <w:szCs w:val="18"/>
              </w:rPr>
              <w:t>Pogodbena vrednost je dogovorjena na osnovi ponudbe dobavitelja in znaša:</w:t>
            </w:r>
          </w:p>
          <w:p w:rsidR="00F43F99" w:rsidRDefault="00F43F99" w:rsidP="00F43F99">
            <w:pPr>
              <w:spacing w:before="225" w:after="225"/>
              <w:jc w:val="both"/>
            </w:pPr>
            <w:r>
              <w:rPr>
                <w:rFonts w:ascii="Arial" w:hAnsi="Arial" w:cs="Arial"/>
                <w:color w:val="000000"/>
                <w:sz w:val="18"/>
                <w:szCs w:val="18"/>
              </w:rPr>
              <w:t>Vrednost brez davka na dodano vrednost (DDV): ____________ EUR</w:t>
            </w:r>
          </w:p>
          <w:p w:rsidR="00F43F99" w:rsidRDefault="00F43F99" w:rsidP="00F43F99">
            <w:pPr>
              <w:spacing w:before="225" w:after="225"/>
              <w:jc w:val="both"/>
            </w:pPr>
            <w:r>
              <w:rPr>
                <w:rFonts w:ascii="Arial" w:hAnsi="Arial" w:cs="Arial"/>
                <w:color w:val="000000"/>
                <w:sz w:val="18"/>
                <w:szCs w:val="18"/>
              </w:rPr>
              <w:t>Davek na dodano vrednost (DDV): __________________ EUR</w:t>
            </w:r>
          </w:p>
          <w:p w:rsidR="00F43F99" w:rsidRDefault="00F43F99" w:rsidP="00F43F99">
            <w:pPr>
              <w:spacing w:before="225" w:after="225"/>
              <w:jc w:val="both"/>
            </w:pPr>
            <w:r>
              <w:rPr>
                <w:rFonts w:ascii="Arial" w:hAnsi="Arial" w:cs="Arial"/>
                <w:color w:val="000000"/>
                <w:sz w:val="18"/>
                <w:szCs w:val="18"/>
              </w:rPr>
              <w:t>Pogodbena vrednost vključno z davkom na dodano vrednost (DDV): _________________ EUR</w:t>
            </w:r>
          </w:p>
        </w:tc>
      </w:tr>
    </w:tbl>
    <w:p w:rsidR="00F43F99" w:rsidRDefault="00F43F99" w:rsidP="00F43F99">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F43F99" w:rsidTr="00F43F99">
        <w:tc>
          <w:tcPr>
            <w:tcW w:w="0" w:type="auto"/>
            <w:tcMar>
              <w:top w:w="0" w:type="auto"/>
              <w:bottom w:w="0" w:type="auto"/>
            </w:tcMar>
          </w:tcPr>
          <w:p w:rsidR="00F43F99" w:rsidRDefault="00F43F99" w:rsidP="00F43F99">
            <w:pPr>
              <w:spacing w:before="225" w:after="225"/>
              <w:jc w:val="both"/>
            </w:pPr>
            <w:r>
              <w:rPr>
                <w:rFonts w:ascii="Arial" w:hAnsi="Arial" w:cs="Arial"/>
                <w:color w:val="000000"/>
                <w:sz w:val="18"/>
                <w:szCs w:val="18"/>
              </w:rPr>
              <w:t>Rok plačila je v 30. dneh po prejemu pravilno izstavljenega računa, ki se izstavi po uspešno opravljeni primopredaji opreme (v skladu z zahtevami naročnika po faznih dobavah za posamezne vrste opreme).</w:t>
            </w:r>
          </w:p>
        </w:tc>
      </w:tr>
    </w:tbl>
    <w:p w:rsidR="00F43F99" w:rsidRDefault="00F43F99" w:rsidP="00F43F99">
      <w:pPr>
        <w:spacing w:before="225" w:after="225" w:line="240" w:lineRule="auto"/>
        <w:jc w:val="both"/>
      </w:pPr>
      <w:r>
        <w:rPr>
          <w:rFonts w:ascii="Arial" w:hAnsi="Arial" w:cs="Arial"/>
          <w:b/>
          <w:bCs/>
          <w:color w:val="000000"/>
          <w:sz w:val="18"/>
          <w:szCs w:val="18"/>
        </w:rPr>
        <w:t>III. POGODBENA CENA</w:t>
      </w:r>
    </w:p>
    <w:p w:rsidR="00F43F99" w:rsidRDefault="00F43F99" w:rsidP="00F43F99">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F43F99" w:rsidTr="00F43F99">
        <w:tc>
          <w:tcPr>
            <w:tcW w:w="0" w:type="auto"/>
            <w:tcMar>
              <w:top w:w="0" w:type="auto"/>
              <w:bottom w:w="0" w:type="auto"/>
            </w:tcMar>
          </w:tcPr>
          <w:p w:rsidR="00F43F99" w:rsidRDefault="00F43F99" w:rsidP="00F43F99">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rsidR="00F43F99" w:rsidRDefault="00F43F99" w:rsidP="00F43F99">
            <w:pPr>
              <w:spacing w:before="225" w:after="225"/>
              <w:jc w:val="both"/>
            </w:pPr>
            <w:r>
              <w:rPr>
                <w:rFonts w:ascii="Arial" w:hAnsi="Arial" w:cs="Arial"/>
                <w:color w:val="000000"/>
                <w:sz w:val="18"/>
                <w:szCs w:val="18"/>
              </w:rPr>
              <w:t>Dobavitelj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F43F99" w:rsidRDefault="00F43F99" w:rsidP="00F43F99">
            <w:pPr>
              <w:spacing w:before="225" w:after="225"/>
              <w:jc w:val="both"/>
            </w:pPr>
            <w:r>
              <w:rPr>
                <w:rFonts w:ascii="Arial" w:hAnsi="Arial" w:cs="Arial"/>
                <w:color w:val="000000"/>
                <w:sz w:val="18"/>
                <w:szCs w:val="18"/>
              </w:rPr>
              <w:t>V kolikor naročnik računa ne zavrne v roku 8 delovnih dni od prejema, se račun šteje za potrjenega.</w:t>
            </w:r>
          </w:p>
          <w:p w:rsidR="00F43F99" w:rsidRDefault="00F43F99" w:rsidP="00F43F99">
            <w:pPr>
              <w:spacing w:before="225" w:after="225"/>
              <w:jc w:val="both"/>
            </w:pPr>
            <w:r>
              <w:rPr>
                <w:rFonts w:ascii="Arial" w:hAnsi="Arial" w:cs="Arial"/>
                <w:color w:val="000000"/>
                <w:sz w:val="18"/>
                <w:szCs w:val="18"/>
              </w:rPr>
              <w:lastRenderedPageBreak/>
              <w:t>Naročnik bo pravilno izstavljen in potrjen račun poravnal na transakcijski račun dobavitelja naveden na računu. V primeru, da TRR ni naveden na računu, se plačilo nakaže na prvi račun naveden pri podatkih o dobavitelju.</w:t>
            </w:r>
          </w:p>
          <w:p w:rsidR="00F43F99" w:rsidRDefault="00F43F99" w:rsidP="00F43F99">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rsidR="00F43F99" w:rsidRDefault="00F43F99" w:rsidP="00F43F99">
      <w:pPr>
        <w:spacing w:before="225" w:after="225" w:line="240" w:lineRule="auto"/>
        <w:jc w:val="both"/>
      </w:pPr>
      <w:r>
        <w:rPr>
          <w:rFonts w:ascii="Arial" w:hAnsi="Arial" w:cs="Arial"/>
          <w:b/>
          <w:bCs/>
          <w:color w:val="000000"/>
          <w:sz w:val="18"/>
          <w:szCs w:val="18"/>
        </w:rPr>
        <w:lastRenderedPageBreak/>
        <w:t>IV. DOBAVNI ROK</w:t>
      </w:r>
    </w:p>
    <w:p w:rsidR="00F43F99" w:rsidRDefault="00F43F99" w:rsidP="00F43F99">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F43F99" w:rsidTr="00F43F99">
        <w:tc>
          <w:tcPr>
            <w:tcW w:w="0" w:type="auto"/>
            <w:tcMar>
              <w:top w:w="0" w:type="auto"/>
              <w:bottom w:w="0" w:type="auto"/>
            </w:tcMar>
          </w:tcPr>
          <w:p w:rsidR="00F43F99" w:rsidRDefault="00F43F99" w:rsidP="00F23216">
            <w:pPr>
              <w:spacing w:before="225" w:after="225"/>
              <w:jc w:val="both"/>
            </w:pPr>
            <w:r>
              <w:rPr>
                <w:rFonts w:ascii="Arial" w:hAnsi="Arial" w:cs="Arial"/>
                <w:color w:val="000000"/>
                <w:sz w:val="18"/>
                <w:szCs w:val="18"/>
              </w:rPr>
              <w:t>Dobavitelj se zavezuje,</w:t>
            </w:r>
            <w:r w:rsidR="00F23216">
              <w:rPr>
                <w:rFonts w:ascii="Arial" w:hAnsi="Arial" w:cs="Arial"/>
                <w:color w:val="000000"/>
                <w:sz w:val="18"/>
                <w:szCs w:val="18"/>
              </w:rPr>
              <w:t xml:space="preserve"> da bo opremo dobavil najkasneje </w:t>
            </w:r>
            <w:r w:rsidR="00C91B7E">
              <w:rPr>
                <w:rFonts w:ascii="Arial" w:hAnsi="Arial" w:cs="Arial"/>
                <w:color w:val="000000"/>
                <w:sz w:val="18"/>
                <w:szCs w:val="18"/>
              </w:rPr>
              <w:t>v 30</w:t>
            </w:r>
            <w:r w:rsidR="00F23216" w:rsidRPr="00C92959">
              <w:rPr>
                <w:rFonts w:ascii="Arial" w:hAnsi="Arial" w:cs="Arial"/>
                <w:color w:val="000000"/>
                <w:sz w:val="18"/>
                <w:szCs w:val="18"/>
              </w:rPr>
              <w:t xml:space="preserve"> dneh od podpisa pogodbe.</w:t>
            </w:r>
          </w:p>
          <w:p w:rsidR="00F43F99" w:rsidRDefault="00F43F99" w:rsidP="00F43F99">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2010 klavzula DDP, na sedežu naročnika, razen kadar je izrecno določeno drugo mesto dobave.</w:t>
            </w:r>
          </w:p>
          <w:p w:rsidR="00F43F99" w:rsidRDefault="00F43F99" w:rsidP="00F43F99">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rsidR="00F43F99" w:rsidRDefault="00F43F99" w:rsidP="00F43F99">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rsidR="00F43F99" w:rsidRDefault="00F43F99" w:rsidP="00F43F99">
      <w:pPr>
        <w:spacing w:before="225" w:after="225" w:line="240" w:lineRule="auto"/>
        <w:jc w:val="both"/>
      </w:pPr>
      <w:r>
        <w:rPr>
          <w:rFonts w:ascii="Arial" w:hAnsi="Arial" w:cs="Arial"/>
          <w:b/>
          <w:bCs/>
          <w:color w:val="000000"/>
          <w:sz w:val="18"/>
          <w:szCs w:val="18"/>
        </w:rPr>
        <w:t>V. PODIZVAJALCI</w:t>
      </w:r>
    </w:p>
    <w:p w:rsidR="00F43F99" w:rsidRDefault="00F43F99" w:rsidP="00F43F99">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F43F99" w:rsidTr="00F43F99">
        <w:tc>
          <w:tcPr>
            <w:tcW w:w="0" w:type="auto"/>
            <w:tcMar>
              <w:top w:w="0" w:type="auto"/>
              <w:bottom w:w="0" w:type="auto"/>
            </w:tcMar>
          </w:tcPr>
          <w:p w:rsidR="00F43F99" w:rsidRDefault="00F43F99" w:rsidP="00F43F99">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F43F99" w:rsidTr="00F43F99">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3F99" w:rsidRDefault="00F43F99" w:rsidP="00C92959">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F43F99" w:rsidRDefault="00F43F99" w:rsidP="00F43F99"/>
              </w:tc>
            </w:tr>
            <w:tr w:rsidR="00F43F99" w:rsidTr="00F43F99">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3F99" w:rsidRDefault="00F43F99" w:rsidP="00C92959">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F43F99" w:rsidRDefault="00F43F99" w:rsidP="00F43F99">
                  <w:pPr>
                    <w:spacing w:before="135" w:after="135"/>
                    <w:jc w:val="both"/>
                    <w:textAlignment w:val="center"/>
                  </w:pPr>
                  <w:r>
                    <w:rPr>
                      <w:rFonts w:ascii="Arial" w:hAnsi="Arial" w:cs="Arial"/>
                      <w:color w:val="000000"/>
                      <w:position w:val="-2"/>
                      <w:sz w:val="18"/>
                      <w:szCs w:val="18"/>
                    </w:rPr>
                    <w:t>Opis del, ki jih bo izvedel podizvajalec:</w:t>
                  </w:r>
                </w:p>
                <w:p w:rsidR="00F43F99" w:rsidRDefault="00F43F99" w:rsidP="00F43F99">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F43F99" w:rsidTr="00F43F99">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3F99" w:rsidRDefault="00F43F99" w:rsidP="00C92959">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F43F99" w:rsidRDefault="00F43F99" w:rsidP="00F43F99"/>
              </w:tc>
            </w:tr>
            <w:tr w:rsidR="00F43F99" w:rsidTr="00F43F99">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3F99" w:rsidRDefault="00F43F99" w:rsidP="00C92959">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F43F99" w:rsidRDefault="00F43F99" w:rsidP="00F43F99">
                  <w:pPr>
                    <w:spacing w:before="135" w:after="135"/>
                    <w:jc w:val="both"/>
                    <w:textAlignment w:val="center"/>
                  </w:pPr>
                  <w:r>
                    <w:rPr>
                      <w:rFonts w:ascii="Arial" w:hAnsi="Arial" w:cs="Arial"/>
                      <w:color w:val="000000"/>
                      <w:position w:val="-2"/>
                      <w:sz w:val="18"/>
                      <w:szCs w:val="18"/>
                    </w:rPr>
                    <w:t>Opis del, ki jih bo izvedel podizvajalec:</w:t>
                  </w:r>
                </w:p>
                <w:p w:rsidR="00F43F99" w:rsidRDefault="00F43F99" w:rsidP="00F43F99">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F43F99" w:rsidRDefault="00F43F99" w:rsidP="00F43F99"/>
          <w:p w:rsidR="00F43F99" w:rsidRDefault="00F43F99" w:rsidP="00F43F99">
            <w:pPr>
              <w:spacing w:before="225" w:after="225"/>
              <w:jc w:val="both"/>
            </w:pPr>
            <w:r>
              <w:rPr>
                <w:rFonts w:ascii="Arial" w:hAnsi="Arial" w:cs="Arial"/>
                <w:i/>
                <w:iCs/>
                <w:color w:val="000000"/>
                <w:sz w:val="18"/>
                <w:szCs w:val="18"/>
              </w:rPr>
              <w:t>Opomba:</w:t>
            </w:r>
          </w:p>
          <w:p w:rsidR="00F43F99" w:rsidRDefault="00F43F99" w:rsidP="00F43F99">
            <w:pPr>
              <w:spacing w:before="225" w:after="225"/>
              <w:jc w:val="both"/>
            </w:pPr>
            <w:r>
              <w:rPr>
                <w:rFonts w:ascii="Arial" w:hAnsi="Arial" w:cs="Arial"/>
                <w:i/>
                <w:iCs/>
                <w:color w:val="000000"/>
                <w:sz w:val="18"/>
                <w:szCs w:val="18"/>
              </w:rPr>
              <w:t>V KOLIKOR PONUDNIK NE NASTOPA S PODIZVAJALCI SE RAZDELEK IZBRIŠE</w:t>
            </w:r>
          </w:p>
        </w:tc>
      </w:tr>
    </w:tbl>
    <w:p w:rsidR="00F43F99" w:rsidRDefault="00F43F99" w:rsidP="00F43F99">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F43F99" w:rsidTr="00F43F99">
        <w:tc>
          <w:tcPr>
            <w:tcW w:w="0" w:type="auto"/>
            <w:tcMar>
              <w:top w:w="0" w:type="auto"/>
              <w:bottom w:w="0" w:type="auto"/>
            </w:tcMar>
          </w:tcPr>
          <w:p w:rsidR="00F43F99" w:rsidRDefault="00F43F99" w:rsidP="00F43F99">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F43F99" w:rsidRDefault="00F43F99" w:rsidP="00F43F99">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F43F99" w:rsidTr="00F43F99">
              <w:tc>
                <w:tcPr>
                  <w:tcW w:w="0" w:type="auto"/>
                  <w:tcMar>
                    <w:top w:w="0" w:type="auto"/>
                    <w:bottom w:w="0" w:type="auto"/>
                  </w:tcMar>
                </w:tcPr>
                <w:p w:rsidR="00F43F99" w:rsidRDefault="00F43F99" w:rsidP="00F43F99">
                  <w:pPr>
                    <w:numPr>
                      <w:ilvl w:val="0"/>
                      <w:numId w:val="36"/>
                    </w:numPr>
                    <w:jc w:val="both"/>
                    <w:rPr>
                      <w:rFonts w:ascii="Arial" w:hAnsi="Arial" w:cs="Arial"/>
                      <w:color w:val="000000"/>
                      <w:sz w:val="18"/>
                      <w:szCs w:val="18"/>
                    </w:rPr>
                  </w:pPr>
                  <w:r>
                    <w:rPr>
                      <w:rFonts w:ascii="Arial" w:hAnsi="Arial" w:cs="Arial"/>
                      <w:color w:val="000000"/>
                      <w:sz w:val="18"/>
                      <w:szCs w:val="18"/>
                    </w:rPr>
                    <w:lastRenderedPageBreak/>
                    <w:t>glavni izvajalec s podpisom te pogodbe pooblašča naročnika, da na podlagi potrjenega računa oziroma situacije s strani glavnega izvajalca neposredno plačuje podizvajalcu,</w:t>
                  </w:r>
                </w:p>
                <w:p w:rsidR="00F43F99" w:rsidRDefault="00F43F99" w:rsidP="00F43F99">
                  <w:pPr>
                    <w:numPr>
                      <w:ilvl w:val="0"/>
                      <w:numId w:val="36"/>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F43F99" w:rsidRDefault="00F43F99" w:rsidP="00F43F99">
                  <w:pPr>
                    <w:numPr>
                      <w:ilvl w:val="0"/>
                      <w:numId w:val="3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F43F99" w:rsidRDefault="00F43F99" w:rsidP="00F43F99"/>
          <w:p w:rsidR="00F43F99" w:rsidRDefault="00F43F99" w:rsidP="00F43F99">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F43F99" w:rsidRDefault="00F43F99" w:rsidP="00F43F99">
            <w:pPr>
              <w:spacing w:before="225" w:after="225"/>
              <w:jc w:val="both"/>
            </w:pPr>
            <w:r>
              <w:rPr>
                <w:rFonts w:ascii="Arial" w:hAnsi="Arial" w:cs="Arial"/>
                <w:color w:val="000000"/>
                <w:sz w:val="18"/>
                <w:szCs w:val="18"/>
              </w:rPr>
              <w:t>Plačila podizvajalcem se izvedejo v rokih in na enak način kot velja za plačila izvajalcu.</w:t>
            </w:r>
          </w:p>
          <w:p w:rsidR="00F43F99" w:rsidRDefault="00F43F99" w:rsidP="00F43F99">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F43F99" w:rsidRDefault="00F43F99" w:rsidP="00F43F99">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F43F99" w:rsidRDefault="00F43F99" w:rsidP="00F43F99">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rsidR="00F43F99" w:rsidRDefault="00F43F99" w:rsidP="00F43F99">
      <w:pPr>
        <w:spacing w:after="0" w:line="240" w:lineRule="auto"/>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8962"/>
      </w:tblGrid>
      <w:tr w:rsidR="00F43F99" w:rsidTr="00F43F99">
        <w:tc>
          <w:tcPr>
            <w:tcW w:w="0" w:type="auto"/>
            <w:tcMar>
              <w:top w:w="0" w:type="auto"/>
              <w:bottom w:w="0" w:type="auto"/>
            </w:tcMar>
          </w:tcPr>
          <w:p w:rsidR="00F43F99" w:rsidRDefault="00F43F99" w:rsidP="00F43F99">
            <w:pPr>
              <w:spacing w:before="225" w:after="225"/>
              <w:jc w:val="both"/>
            </w:pPr>
            <w:r>
              <w:rPr>
                <w:rFonts w:ascii="Arial" w:hAnsi="Arial" w:cs="Arial"/>
                <w:color w:val="000000"/>
                <w:sz w:val="18"/>
                <w:szCs w:val="18"/>
              </w:rPr>
              <w:t>Naročnik se zavezuje poravnati pogodbeno ceno za pravilno dobavo blaga na podlagi te pogodbe.</w:t>
            </w:r>
          </w:p>
          <w:p w:rsidR="00F43F99" w:rsidRDefault="00F43F99" w:rsidP="00F43F99">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rsidR="00F43F99" w:rsidRDefault="00F43F99" w:rsidP="00F43F99">
      <w:pPr>
        <w:spacing w:before="225" w:after="225" w:line="240" w:lineRule="auto"/>
        <w:jc w:val="both"/>
      </w:pPr>
      <w:r>
        <w:rPr>
          <w:rFonts w:ascii="Arial" w:hAnsi="Arial" w:cs="Arial"/>
          <w:b/>
          <w:bCs/>
          <w:color w:val="000000"/>
          <w:sz w:val="18"/>
          <w:szCs w:val="18"/>
        </w:rPr>
        <w:t>VI. OBVEZNOSTI DOBAVITELJA</w:t>
      </w:r>
    </w:p>
    <w:p w:rsidR="00F43F99" w:rsidRDefault="00F43F99" w:rsidP="00F43F99">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F43F99" w:rsidTr="00F43F99">
        <w:tc>
          <w:tcPr>
            <w:tcW w:w="0" w:type="auto"/>
            <w:tcMar>
              <w:top w:w="0" w:type="auto"/>
              <w:bottom w:w="0" w:type="auto"/>
            </w:tcMar>
          </w:tcPr>
          <w:p w:rsidR="00F43F99" w:rsidRDefault="00F43F99" w:rsidP="00F43F99">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F43F99" w:rsidTr="00F43F99">
              <w:tc>
                <w:tcPr>
                  <w:tcW w:w="0" w:type="auto"/>
                  <w:tcMar>
                    <w:top w:w="0" w:type="auto"/>
                    <w:bottom w:w="0" w:type="auto"/>
                  </w:tcMar>
                </w:tcPr>
                <w:p w:rsidR="00F43F99" w:rsidRDefault="00F43F99" w:rsidP="00F43F99">
                  <w:pPr>
                    <w:numPr>
                      <w:ilvl w:val="0"/>
                      <w:numId w:val="37"/>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rsidR="00F43F99" w:rsidRDefault="00F43F99" w:rsidP="00F43F99">
                  <w:pPr>
                    <w:numPr>
                      <w:ilvl w:val="0"/>
                      <w:numId w:val="37"/>
                    </w:numPr>
                    <w:jc w:val="both"/>
                    <w:rPr>
                      <w:rFonts w:ascii="Arial" w:hAnsi="Arial" w:cs="Arial"/>
                      <w:color w:val="000000"/>
                      <w:sz w:val="18"/>
                      <w:szCs w:val="18"/>
                    </w:rPr>
                  </w:pPr>
                  <w:r>
                    <w:rPr>
                      <w:rFonts w:ascii="Arial" w:hAnsi="Arial" w:cs="Arial"/>
                      <w:color w:val="000000"/>
                      <w:sz w:val="18"/>
                      <w:szCs w:val="18"/>
                    </w:rPr>
                    <w:t>dobavo izvedel v pogodbeno določenih rokih;</w:t>
                  </w:r>
                </w:p>
                <w:p w:rsidR="00F43F99" w:rsidRDefault="00F43F99" w:rsidP="00F43F99">
                  <w:pPr>
                    <w:numPr>
                      <w:ilvl w:val="0"/>
                      <w:numId w:val="37"/>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rsidR="00F43F99" w:rsidRDefault="00F43F99" w:rsidP="00F43F99">
                  <w:pPr>
                    <w:numPr>
                      <w:ilvl w:val="0"/>
                      <w:numId w:val="37"/>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rsidR="00F43F99" w:rsidRDefault="00F43F99" w:rsidP="00F43F99">
                  <w:pPr>
                    <w:numPr>
                      <w:ilvl w:val="0"/>
                      <w:numId w:val="37"/>
                    </w:numPr>
                    <w:jc w:val="both"/>
                    <w:rPr>
                      <w:rFonts w:ascii="Arial" w:hAnsi="Arial" w:cs="Arial"/>
                      <w:color w:val="000000"/>
                      <w:sz w:val="18"/>
                      <w:szCs w:val="18"/>
                    </w:rPr>
                  </w:pPr>
                  <w:r>
                    <w:rPr>
                      <w:rFonts w:ascii="Arial" w:hAnsi="Arial" w:cs="Arial"/>
                      <w:color w:val="000000"/>
                      <w:sz w:val="18"/>
                      <w:szCs w:val="18"/>
                    </w:rPr>
                    <w:t>ščitil interese naročnika.</w:t>
                  </w:r>
                </w:p>
                <w:p w:rsidR="00F23216" w:rsidRDefault="00F23216" w:rsidP="00F23216">
                  <w:pPr>
                    <w:ind w:left="720"/>
                    <w:jc w:val="both"/>
                    <w:rPr>
                      <w:rFonts w:ascii="Arial" w:hAnsi="Arial" w:cs="Arial"/>
                      <w:color w:val="000000"/>
                      <w:sz w:val="18"/>
                      <w:szCs w:val="18"/>
                    </w:rPr>
                  </w:pPr>
                </w:p>
              </w:tc>
            </w:tr>
          </w:tbl>
          <w:p w:rsidR="00F43F99" w:rsidRDefault="00F43F99" w:rsidP="00F43F99"/>
        </w:tc>
      </w:tr>
    </w:tbl>
    <w:p w:rsidR="00F43F99" w:rsidRDefault="00F43F99" w:rsidP="00F43F99">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F43F99" w:rsidTr="00F43F99">
        <w:tc>
          <w:tcPr>
            <w:tcW w:w="0" w:type="auto"/>
            <w:tcMar>
              <w:top w:w="0" w:type="auto"/>
              <w:bottom w:w="0" w:type="auto"/>
            </w:tcMar>
          </w:tcPr>
          <w:p w:rsidR="00F43F99" w:rsidRDefault="00F43F99" w:rsidP="00F43F99">
            <w:pPr>
              <w:spacing w:before="225" w:after="225"/>
              <w:jc w:val="both"/>
            </w:pPr>
            <w:r>
              <w:rPr>
                <w:rFonts w:ascii="Arial" w:hAnsi="Arial" w:cs="Arial"/>
                <w:color w:val="000000"/>
                <w:sz w:val="18"/>
                <w:szCs w:val="18"/>
              </w:rPr>
              <w:t xml:space="preserve">Dobavitelj zagotavlja s strani proizvajalca opreme pooblaščeni in usposobljeni servis v Republiki Sloveniji za opremo, ki je predmet pogodbe, in sicer (podatki </w:t>
            </w:r>
            <w:proofErr w:type="spellStart"/>
            <w:r>
              <w:rPr>
                <w:rFonts w:ascii="Arial" w:hAnsi="Arial" w:cs="Arial"/>
                <w:color w:val="000000"/>
                <w:sz w:val="18"/>
                <w:szCs w:val="18"/>
              </w:rPr>
              <w:t>poobl.servisa</w:t>
            </w:r>
            <w:proofErr w:type="spellEnd"/>
            <w:r>
              <w:rPr>
                <w:rFonts w:ascii="Arial" w:hAnsi="Arial" w:cs="Arial"/>
                <w:color w:val="000000"/>
                <w:sz w:val="18"/>
                <w:szCs w:val="18"/>
              </w:rPr>
              <w:t>):</w:t>
            </w:r>
          </w:p>
          <w:p w:rsidR="00F43F99" w:rsidRDefault="00F43F99" w:rsidP="00F43F99">
            <w:pPr>
              <w:spacing w:before="225" w:after="225"/>
              <w:jc w:val="both"/>
            </w:pPr>
            <w:r>
              <w:rPr>
                <w:rFonts w:ascii="Arial" w:hAnsi="Arial" w:cs="Arial"/>
                <w:color w:val="000000"/>
                <w:sz w:val="18"/>
                <w:szCs w:val="18"/>
              </w:rPr>
              <w:lastRenderedPageBreak/>
              <w:t>Tel. št.________________________________________</w:t>
            </w:r>
          </w:p>
          <w:p w:rsidR="00F43F99" w:rsidRDefault="00F43F99" w:rsidP="00F43F99">
            <w:pPr>
              <w:spacing w:before="225" w:after="225"/>
              <w:jc w:val="both"/>
            </w:pPr>
            <w:proofErr w:type="spellStart"/>
            <w:r>
              <w:rPr>
                <w:rFonts w:ascii="Arial" w:hAnsi="Arial" w:cs="Arial"/>
                <w:color w:val="000000"/>
                <w:sz w:val="18"/>
                <w:szCs w:val="18"/>
              </w:rPr>
              <w:t>Gsm</w:t>
            </w:r>
            <w:proofErr w:type="spellEnd"/>
            <w:r>
              <w:rPr>
                <w:rFonts w:ascii="Arial" w:hAnsi="Arial" w:cs="Arial"/>
                <w:color w:val="000000"/>
                <w:sz w:val="18"/>
                <w:szCs w:val="18"/>
              </w:rPr>
              <w:t>. št.:_______________________________________</w:t>
            </w:r>
          </w:p>
          <w:p w:rsidR="00F43F99" w:rsidRDefault="00F43F99" w:rsidP="00F43F99">
            <w:pPr>
              <w:spacing w:before="225" w:after="225"/>
              <w:jc w:val="both"/>
            </w:pPr>
            <w:r>
              <w:rPr>
                <w:rFonts w:ascii="Arial" w:hAnsi="Arial" w:cs="Arial"/>
                <w:color w:val="000000"/>
                <w:sz w:val="18"/>
                <w:szCs w:val="18"/>
              </w:rPr>
              <w:t>e-mail :________________________________________</w:t>
            </w:r>
          </w:p>
          <w:p w:rsidR="00F43F99" w:rsidRDefault="00F43F99" w:rsidP="00F43F99">
            <w:pPr>
              <w:spacing w:before="225" w:after="225"/>
              <w:jc w:val="both"/>
            </w:pPr>
            <w:r>
              <w:rPr>
                <w:rFonts w:ascii="Arial" w:hAnsi="Arial" w:cs="Arial"/>
                <w:color w:val="000000"/>
                <w:sz w:val="18"/>
                <w:szCs w:val="18"/>
              </w:rPr>
              <w:t>faks št.: _______________________________________.</w:t>
            </w:r>
          </w:p>
          <w:p w:rsidR="00F43F99" w:rsidRDefault="00F43F99" w:rsidP="00F43F99">
            <w:pPr>
              <w:spacing w:before="225" w:after="225"/>
              <w:jc w:val="both"/>
            </w:pPr>
            <w:r>
              <w:rPr>
                <w:rFonts w:ascii="Arial" w:hAnsi="Arial" w:cs="Arial"/>
                <w:color w:val="000000"/>
                <w:sz w:val="18"/>
                <w:szCs w:val="18"/>
              </w:rPr>
              <w:t>Dobavitelj  v garancijskem obdobju zagotavlja odzivni čas servisa največ  3 delovne dni po prejemu pisnega obvestila o napaki. </w:t>
            </w:r>
          </w:p>
        </w:tc>
      </w:tr>
    </w:tbl>
    <w:p w:rsidR="00F43F99" w:rsidRDefault="00F43F99" w:rsidP="00F43F99">
      <w:pPr>
        <w:spacing w:before="225" w:after="225" w:line="240" w:lineRule="auto"/>
        <w:jc w:val="both"/>
      </w:pPr>
      <w:r>
        <w:rPr>
          <w:rFonts w:ascii="Arial" w:hAnsi="Arial" w:cs="Arial"/>
          <w:b/>
          <w:bCs/>
          <w:color w:val="000000"/>
          <w:sz w:val="18"/>
          <w:szCs w:val="18"/>
        </w:rPr>
        <w:lastRenderedPageBreak/>
        <w:t>VII. SKRBNIKI POGODBE</w:t>
      </w:r>
    </w:p>
    <w:p w:rsidR="00F43F99" w:rsidRDefault="00F43F99" w:rsidP="00F43F99">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F43F99" w:rsidTr="00F43F99">
        <w:tc>
          <w:tcPr>
            <w:tcW w:w="0" w:type="auto"/>
            <w:tcMar>
              <w:top w:w="0" w:type="auto"/>
              <w:bottom w:w="0" w:type="auto"/>
            </w:tcMar>
          </w:tcPr>
          <w:p w:rsidR="00F43F99" w:rsidRDefault="00F43F99" w:rsidP="00F43F99">
            <w:pPr>
              <w:spacing w:before="225" w:after="225"/>
              <w:jc w:val="both"/>
            </w:pPr>
            <w:r>
              <w:rPr>
                <w:rFonts w:ascii="Arial" w:hAnsi="Arial" w:cs="Arial"/>
                <w:color w:val="000000"/>
                <w:sz w:val="18"/>
                <w:szCs w:val="18"/>
              </w:rPr>
              <w:t>Skrbnik pogodbe s strani naročnika je Barbara Slak Turk.</w:t>
            </w:r>
          </w:p>
          <w:p w:rsidR="00F43F99" w:rsidRDefault="00F43F99" w:rsidP="00F43F99">
            <w:pPr>
              <w:spacing w:before="225" w:after="225"/>
              <w:jc w:val="both"/>
            </w:pPr>
            <w:r>
              <w:rPr>
                <w:rFonts w:ascii="Arial" w:hAnsi="Arial" w:cs="Arial"/>
                <w:color w:val="000000"/>
                <w:sz w:val="18"/>
                <w:szCs w:val="18"/>
              </w:rPr>
              <w:t>Pooblaščena predstavnica naročnika za nadzor nad izvajanjem pogodbe je Vanja Cekuta, ki je pooblaščena, da zastopa naročnika v vseh vprašanjih, ki se nanašajo na dobavo, dogovorjeno s to pogodbo.</w:t>
            </w:r>
          </w:p>
          <w:p w:rsidR="00F43F99" w:rsidRDefault="00F43F99" w:rsidP="00F43F99">
            <w:pPr>
              <w:spacing w:before="225" w:after="225"/>
              <w:jc w:val="both"/>
            </w:pPr>
            <w:r>
              <w:rPr>
                <w:rFonts w:ascii="Arial" w:hAnsi="Arial" w:cs="Arial"/>
                <w:color w:val="000000"/>
                <w:sz w:val="18"/>
                <w:szCs w:val="18"/>
              </w:rPr>
              <w:t>Pooblaščeni predstavnik dobavitelja je _______________</w:t>
            </w:r>
          </w:p>
          <w:p w:rsidR="00F43F99" w:rsidRDefault="00F43F99" w:rsidP="00F43F99">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rsidR="00F43F99" w:rsidRDefault="00F43F99" w:rsidP="00F43F99">
      <w:pPr>
        <w:spacing w:before="225" w:after="225" w:line="240" w:lineRule="auto"/>
        <w:jc w:val="both"/>
      </w:pPr>
      <w:r>
        <w:rPr>
          <w:rFonts w:ascii="Arial" w:hAnsi="Arial" w:cs="Arial"/>
          <w:b/>
          <w:bCs/>
          <w:color w:val="000000"/>
          <w:sz w:val="18"/>
          <w:szCs w:val="18"/>
        </w:rPr>
        <w:t>VIII. POGODBENA KAZEN</w:t>
      </w:r>
    </w:p>
    <w:p w:rsidR="00F43F99" w:rsidRDefault="00F43F99" w:rsidP="00F43F99">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F43F99" w:rsidTr="00F43F99">
        <w:tc>
          <w:tcPr>
            <w:tcW w:w="0" w:type="auto"/>
            <w:tcMar>
              <w:top w:w="0" w:type="auto"/>
              <w:bottom w:w="0" w:type="auto"/>
            </w:tcMar>
          </w:tcPr>
          <w:p w:rsidR="00F43F99" w:rsidRDefault="00F43F99" w:rsidP="00F43F99">
            <w:pPr>
              <w:spacing w:before="225" w:after="225"/>
              <w:jc w:val="both"/>
            </w:pPr>
            <w:r>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rsidR="00F43F99" w:rsidRDefault="00F43F99" w:rsidP="00F43F99">
            <w:pPr>
              <w:spacing w:before="225" w:after="225"/>
              <w:jc w:val="both"/>
            </w:pPr>
            <w:r>
              <w:rPr>
                <w:rFonts w:ascii="Arial" w:hAnsi="Arial" w:cs="Arial"/>
                <w:color w:val="000000"/>
                <w:sz w:val="18"/>
                <w:szCs w:val="18"/>
              </w:rPr>
              <w:t>Pogodbena kazen se obračuna pri plačilu za opravljeno dobavo.</w:t>
            </w:r>
          </w:p>
          <w:p w:rsidR="00F43F99" w:rsidRDefault="00F43F99" w:rsidP="00F43F99">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F43F99" w:rsidRDefault="00F43F99" w:rsidP="00F43F99">
      <w:pPr>
        <w:spacing w:before="225" w:after="225" w:line="240" w:lineRule="auto"/>
        <w:jc w:val="both"/>
      </w:pPr>
      <w:r>
        <w:rPr>
          <w:rFonts w:ascii="Arial" w:hAnsi="Arial" w:cs="Arial"/>
          <w:b/>
          <w:bCs/>
          <w:color w:val="000000"/>
          <w:sz w:val="18"/>
          <w:szCs w:val="18"/>
        </w:rPr>
        <w:t>IX. PREVZEM</w:t>
      </w:r>
    </w:p>
    <w:p w:rsidR="00F43F99" w:rsidRDefault="00F43F99" w:rsidP="00F43F99">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F43F99" w:rsidTr="00F43F99">
        <w:tc>
          <w:tcPr>
            <w:tcW w:w="0" w:type="auto"/>
            <w:tcMar>
              <w:top w:w="0" w:type="auto"/>
              <w:bottom w:w="0" w:type="auto"/>
            </w:tcMar>
          </w:tcPr>
          <w:tbl>
            <w:tblPr>
              <w:tblStyle w:val="NormalTablePHPDOCX"/>
              <w:tblW w:w="5000" w:type="pct"/>
              <w:tblLook w:val="04A0" w:firstRow="1" w:lastRow="0" w:firstColumn="1" w:lastColumn="0" w:noHBand="0" w:noVBand="1"/>
            </w:tblPr>
            <w:tblGrid>
              <w:gridCol w:w="8746"/>
            </w:tblGrid>
            <w:tr w:rsidR="00F43F99" w:rsidTr="00F43F99">
              <w:tc>
                <w:tcPr>
                  <w:tcW w:w="0" w:type="auto"/>
                  <w:tcMar>
                    <w:top w:w="0" w:type="auto"/>
                    <w:bottom w:w="0" w:type="auto"/>
                  </w:tcMar>
                  <w:vAlign w:val="center"/>
                </w:tcPr>
                <w:p w:rsidR="00F43F99" w:rsidRDefault="00F43F99" w:rsidP="00F43F99">
                  <w:pPr>
                    <w:spacing w:before="135" w:after="135"/>
                    <w:jc w:val="both"/>
                    <w:textAlignment w:val="center"/>
                  </w:pPr>
                  <w:r>
                    <w:rPr>
                      <w:rFonts w:ascii="Arial" w:hAnsi="Arial" w:cs="Arial"/>
                      <w:color w:val="000000"/>
                      <w:position w:val="-2"/>
                      <w:sz w:val="18"/>
                      <w:szCs w:val="18"/>
                    </w:rPr>
                    <w:t xml:space="preserve">Dobavitelj se zavezuje, da bo pet (5) dni pred načrtovano primopredajo o tem pisno obvestil nabavno službo naročnika na </w:t>
                  </w:r>
                  <w:proofErr w:type="spellStart"/>
                  <w:r>
                    <w:rPr>
                      <w:rFonts w:ascii="Arial" w:hAnsi="Arial" w:cs="Arial"/>
                      <w:color w:val="000000"/>
                      <w:position w:val="-2"/>
                      <w:sz w:val="18"/>
                      <w:szCs w:val="18"/>
                    </w:rPr>
                    <w:t>tel</w:t>
                  </w:r>
                  <w:proofErr w:type="spellEnd"/>
                  <w:r>
                    <w:rPr>
                      <w:rFonts w:ascii="Arial" w:hAnsi="Arial" w:cs="Arial"/>
                      <w:color w:val="000000"/>
                      <w:position w:val="-2"/>
                      <w:sz w:val="18"/>
                      <w:szCs w:val="18"/>
                    </w:rPr>
                    <w:t xml:space="preserve"> 07 39 16 163, ki bo pripravila primopredajni zapisnik in o primopredaji obvestil pooblaščeno osebo naročnika, ki bo prisotna na primopredaji.</w:t>
                  </w:r>
                </w:p>
                <w:p w:rsidR="00F43F99" w:rsidRDefault="00F43F99" w:rsidP="00F43F99">
                  <w:pPr>
                    <w:spacing w:before="135" w:after="135"/>
                    <w:jc w:val="both"/>
                    <w:textAlignment w:val="center"/>
                  </w:pPr>
                  <w:r>
                    <w:rPr>
                      <w:rFonts w:ascii="Arial" w:hAnsi="Arial" w:cs="Arial"/>
                      <w:color w:val="000000"/>
                      <w:position w:val="-2"/>
                      <w:sz w:val="18"/>
                      <w:szCs w:val="18"/>
                    </w:rPr>
                    <w:t>Po uspešni dobavi dobavitelj in naročnik opravita primopredajo opreme ter o tem sestavita pisni zapisnik v katerem natančno ugotovita predvsem:</w:t>
                  </w:r>
                </w:p>
                <w:tbl>
                  <w:tblPr>
                    <w:tblStyle w:val="NormalTablePHPDOCX"/>
                    <w:tblW w:w="5000" w:type="pct"/>
                    <w:tblLook w:val="04A0" w:firstRow="1" w:lastRow="0" w:firstColumn="1" w:lastColumn="0" w:noHBand="0" w:noVBand="1"/>
                  </w:tblPr>
                  <w:tblGrid>
                    <w:gridCol w:w="8530"/>
                  </w:tblGrid>
                  <w:tr w:rsidR="00F43F99" w:rsidTr="00F43F99">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314"/>
                        </w:tblGrid>
                        <w:tr w:rsidR="00F43F99" w:rsidTr="00F43F99">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098"/>
                              </w:tblGrid>
                              <w:tr w:rsidR="00F43F99" w:rsidTr="00F43F99">
                                <w:tc>
                                  <w:tcPr>
                                    <w:tcW w:w="0" w:type="auto"/>
                                    <w:tcMar>
                                      <w:top w:w="0" w:type="auto"/>
                                      <w:bottom w:w="0" w:type="auto"/>
                                    </w:tcMar>
                                  </w:tcPr>
                                  <w:p w:rsidR="00F43F99" w:rsidRDefault="00F43F99" w:rsidP="00F43F99">
                                    <w:pPr>
                                      <w:numPr>
                                        <w:ilvl w:val="0"/>
                                        <w:numId w:val="38"/>
                                      </w:numPr>
                                      <w:rPr>
                                        <w:rFonts w:ascii="Arial" w:hAnsi="Arial" w:cs="Arial"/>
                                        <w:color w:val="000000"/>
                                        <w:sz w:val="18"/>
                                        <w:szCs w:val="18"/>
                                      </w:rPr>
                                    </w:pPr>
                                    <w:r>
                                      <w:rPr>
                                        <w:rFonts w:ascii="Arial" w:hAnsi="Arial" w:cs="Arial"/>
                                        <w:color w:val="000000"/>
                                        <w:position w:val="-2"/>
                                        <w:sz w:val="18"/>
                                        <w:szCs w:val="18"/>
                                      </w:rPr>
                                      <w:t>ali blago oz. storitev ustreza določilom razpisne dokumentacije naročnika, specifikacijam, določilom pogodbe, veljavnim zakonskim  predpisom in pravilom stroke;</w:t>
                                    </w:r>
                                  </w:p>
                                  <w:p w:rsidR="00F43F99" w:rsidRDefault="00F43F99" w:rsidP="00F43F99">
                                    <w:pPr>
                                      <w:numPr>
                                        <w:ilvl w:val="0"/>
                                        <w:numId w:val="38"/>
                                      </w:numPr>
                                      <w:rPr>
                                        <w:rFonts w:ascii="Arial" w:hAnsi="Arial" w:cs="Arial"/>
                                        <w:color w:val="000000"/>
                                        <w:sz w:val="18"/>
                                        <w:szCs w:val="18"/>
                                      </w:rPr>
                                    </w:pPr>
                                    <w:r>
                                      <w:rPr>
                                        <w:rFonts w:ascii="Arial" w:hAnsi="Arial" w:cs="Arial"/>
                                        <w:color w:val="000000"/>
                                        <w:position w:val="-2"/>
                                        <w:sz w:val="18"/>
                                        <w:szCs w:val="18"/>
                                      </w:rPr>
                                      <w:t>datum prevzema blaga oz. storitve;</w:t>
                                    </w:r>
                                  </w:p>
                                  <w:p w:rsidR="00F43F99" w:rsidRDefault="00F43F99" w:rsidP="00F43F99">
                                    <w:pPr>
                                      <w:numPr>
                                        <w:ilvl w:val="0"/>
                                        <w:numId w:val="38"/>
                                      </w:numPr>
                                      <w:rPr>
                                        <w:rFonts w:ascii="Arial" w:hAnsi="Arial" w:cs="Arial"/>
                                        <w:color w:val="000000"/>
                                        <w:sz w:val="18"/>
                                        <w:szCs w:val="18"/>
                                      </w:rPr>
                                    </w:pPr>
                                    <w:r>
                                      <w:rPr>
                                        <w:rFonts w:ascii="Arial" w:hAnsi="Arial" w:cs="Arial"/>
                                        <w:color w:val="000000"/>
                                        <w:position w:val="-2"/>
                                        <w:sz w:val="18"/>
                                        <w:szCs w:val="18"/>
                                      </w:rPr>
                                      <w:t>morebitne pripombe naročnika v zvezi s kakovostjo dobavljenega blaga oz. storitve;  </w:t>
                                    </w:r>
                                  </w:p>
                                  <w:p w:rsidR="00F43F99" w:rsidRDefault="00F43F99" w:rsidP="00F43F99">
                                    <w:pPr>
                                      <w:numPr>
                                        <w:ilvl w:val="0"/>
                                        <w:numId w:val="38"/>
                                      </w:numPr>
                                      <w:rPr>
                                        <w:rFonts w:ascii="Arial" w:hAnsi="Arial" w:cs="Arial"/>
                                        <w:color w:val="000000"/>
                                        <w:sz w:val="18"/>
                                        <w:szCs w:val="18"/>
                                      </w:rPr>
                                    </w:pPr>
                                    <w:r>
                                      <w:rPr>
                                        <w:rFonts w:ascii="Arial" w:hAnsi="Arial" w:cs="Arial"/>
                                        <w:color w:val="000000"/>
                                        <w:position w:val="-2"/>
                                        <w:sz w:val="18"/>
                                        <w:szCs w:val="18"/>
                                      </w:rPr>
                                      <w:t>morebitna odprta, med predstavniki pogodbenih strank sporna vprašanja tehnične narave;</w:t>
                                    </w:r>
                                  </w:p>
                                  <w:p w:rsidR="00F43F99" w:rsidRDefault="00F43F99" w:rsidP="00F43F99">
                                    <w:pPr>
                                      <w:numPr>
                                        <w:ilvl w:val="0"/>
                                        <w:numId w:val="38"/>
                                      </w:numPr>
                                      <w:rPr>
                                        <w:rFonts w:ascii="Arial" w:hAnsi="Arial" w:cs="Arial"/>
                                        <w:color w:val="000000"/>
                                        <w:sz w:val="18"/>
                                        <w:szCs w:val="18"/>
                                      </w:rPr>
                                    </w:pPr>
                                    <w:r>
                                      <w:rPr>
                                        <w:rFonts w:ascii="Arial" w:hAnsi="Arial" w:cs="Arial"/>
                                        <w:color w:val="000000"/>
                                        <w:position w:val="-2"/>
                                        <w:sz w:val="18"/>
                                        <w:szCs w:val="18"/>
                                      </w:rPr>
                                      <w:t>ugotovitev o ustreznosti atestov in morebitnih garancijskih listov,</w:t>
                                    </w:r>
                                  </w:p>
                                  <w:p w:rsidR="00F43F99" w:rsidRDefault="00F43F99" w:rsidP="00F43F99">
                                    <w:pPr>
                                      <w:numPr>
                                        <w:ilvl w:val="0"/>
                                        <w:numId w:val="38"/>
                                      </w:numPr>
                                      <w:rPr>
                                        <w:rFonts w:ascii="Arial" w:hAnsi="Arial" w:cs="Arial"/>
                                        <w:color w:val="000000"/>
                                        <w:sz w:val="18"/>
                                        <w:szCs w:val="18"/>
                                      </w:rPr>
                                    </w:pPr>
                                    <w:r>
                                      <w:rPr>
                                        <w:rFonts w:ascii="Arial" w:hAnsi="Arial" w:cs="Arial"/>
                                        <w:color w:val="000000"/>
                                        <w:position w:val="-2"/>
                                        <w:sz w:val="18"/>
                                        <w:szCs w:val="18"/>
                                      </w:rPr>
                                      <w:t>ugotovitve o opravljenem kvalitativnem pregledu (odpravi morebitnih pomanjkljivosti),</w:t>
                                    </w:r>
                                  </w:p>
                                  <w:p w:rsidR="00F43F99" w:rsidRDefault="00F43F99" w:rsidP="00F43F99">
                                    <w:pPr>
                                      <w:numPr>
                                        <w:ilvl w:val="0"/>
                                        <w:numId w:val="38"/>
                                      </w:numPr>
                                      <w:rPr>
                                        <w:rFonts w:ascii="Arial" w:hAnsi="Arial" w:cs="Arial"/>
                                        <w:color w:val="000000"/>
                                        <w:sz w:val="18"/>
                                        <w:szCs w:val="18"/>
                                      </w:rPr>
                                    </w:pPr>
                                    <w:r>
                                      <w:rPr>
                                        <w:rFonts w:ascii="Arial" w:hAnsi="Arial" w:cs="Arial"/>
                                        <w:color w:val="000000"/>
                                        <w:position w:val="-2"/>
                                        <w:sz w:val="18"/>
                                        <w:szCs w:val="18"/>
                                      </w:rPr>
                                      <w:lastRenderedPageBreak/>
                                      <w:t>ugotovitve o morebitni zamudi in vzrokih (odgovornosti) zanjo,</w:t>
                                    </w:r>
                                  </w:p>
                                  <w:p w:rsidR="00F43F99" w:rsidRDefault="00F43F99" w:rsidP="00F43F99">
                                    <w:pPr>
                                      <w:numPr>
                                        <w:ilvl w:val="0"/>
                                        <w:numId w:val="38"/>
                                      </w:numPr>
                                      <w:rPr>
                                        <w:rFonts w:ascii="Arial" w:hAnsi="Arial" w:cs="Arial"/>
                                        <w:color w:val="000000"/>
                                        <w:sz w:val="18"/>
                                        <w:szCs w:val="18"/>
                                      </w:rPr>
                                    </w:pPr>
                                    <w:r>
                                      <w:rPr>
                                        <w:rFonts w:ascii="Arial" w:hAnsi="Arial" w:cs="Arial"/>
                                        <w:color w:val="000000"/>
                                        <w:position w:val="-2"/>
                                        <w:sz w:val="18"/>
                                        <w:szCs w:val="18"/>
                                      </w:rPr>
                                      <w:t>ugotovitve ali vsa oprema v celoti izpolnjujejo pogodbena določila in zahteve naročnika.</w:t>
                                    </w:r>
                                  </w:p>
                                </w:tc>
                              </w:tr>
                            </w:tbl>
                            <w:p w:rsidR="00F43F99" w:rsidRDefault="00F43F99" w:rsidP="00F43F99"/>
                          </w:tc>
                        </w:tr>
                      </w:tbl>
                      <w:p w:rsidR="00F43F99" w:rsidRDefault="00F43F99" w:rsidP="00F43F99"/>
                    </w:tc>
                  </w:tr>
                </w:tbl>
                <w:p w:rsidR="00F43F99" w:rsidRDefault="00F43F99" w:rsidP="00F43F99"/>
                <w:p w:rsidR="00F43F99" w:rsidRDefault="00F43F99" w:rsidP="00F43F99">
                  <w:pPr>
                    <w:spacing w:before="135" w:after="135"/>
                    <w:jc w:val="both"/>
                    <w:textAlignment w:val="center"/>
                  </w:pPr>
                  <w:r>
                    <w:rPr>
                      <w:rFonts w:ascii="Arial" w:hAnsi="Arial" w:cs="Arial"/>
                      <w:color w:val="000000"/>
                      <w:position w:val="-2"/>
                      <w:sz w:val="18"/>
                      <w:szCs w:val="18"/>
                    </w:rPr>
                    <w:t>Ob podpisu primopredajnega zapisnika bo dobavitelj naročniku izročil še:</w:t>
                  </w:r>
                </w:p>
                <w:tbl>
                  <w:tblPr>
                    <w:tblStyle w:val="NormalTablePHPDOCX"/>
                    <w:tblW w:w="5000" w:type="pct"/>
                    <w:tblLook w:val="04A0" w:firstRow="1" w:lastRow="0" w:firstColumn="1" w:lastColumn="0" w:noHBand="0" w:noVBand="1"/>
                  </w:tblPr>
                  <w:tblGrid>
                    <w:gridCol w:w="8530"/>
                  </w:tblGrid>
                  <w:tr w:rsidR="00F43F99" w:rsidTr="00F43F99">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314"/>
                        </w:tblGrid>
                        <w:tr w:rsidR="00F43F99" w:rsidTr="00F43F99">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098"/>
                              </w:tblGrid>
                              <w:tr w:rsidR="00F43F99" w:rsidTr="00F43F99">
                                <w:tc>
                                  <w:tcPr>
                                    <w:tcW w:w="0" w:type="auto"/>
                                    <w:tcMar>
                                      <w:top w:w="0" w:type="auto"/>
                                      <w:bottom w:w="0" w:type="auto"/>
                                    </w:tcMar>
                                  </w:tcPr>
                                  <w:p w:rsidR="00F43F99" w:rsidRDefault="00F43F99" w:rsidP="00F43F99">
                                    <w:pPr>
                                      <w:numPr>
                                        <w:ilvl w:val="0"/>
                                        <w:numId w:val="39"/>
                                      </w:numPr>
                                      <w:rPr>
                                        <w:rFonts w:ascii="Arial" w:hAnsi="Arial" w:cs="Arial"/>
                                        <w:color w:val="000000"/>
                                        <w:sz w:val="18"/>
                                        <w:szCs w:val="18"/>
                                      </w:rPr>
                                    </w:pPr>
                                    <w:r>
                                      <w:rPr>
                                        <w:rFonts w:ascii="Arial" w:hAnsi="Arial" w:cs="Arial"/>
                                        <w:color w:val="000000"/>
                                        <w:position w:val="-2"/>
                                        <w:sz w:val="18"/>
                                        <w:szCs w:val="18"/>
                                      </w:rPr>
                                      <w:t>tehnično dokumentacijo dobavljene opreme,</w:t>
                                    </w:r>
                                  </w:p>
                                  <w:p w:rsidR="00F43F99" w:rsidRDefault="00F43F99" w:rsidP="00F43F99">
                                    <w:pPr>
                                      <w:numPr>
                                        <w:ilvl w:val="0"/>
                                        <w:numId w:val="39"/>
                                      </w:numPr>
                                      <w:rPr>
                                        <w:rFonts w:ascii="Arial" w:hAnsi="Arial" w:cs="Arial"/>
                                        <w:color w:val="000000"/>
                                        <w:sz w:val="18"/>
                                        <w:szCs w:val="18"/>
                                      </w:rPr>
                                    </w:pPr>
                                    <w:r>
                                      <w:rPr>
                                        <w:rFonts w:ascii="Arial" w:hAnsi="Arial" w:cs="Arial"/>
                                        <w:color w:val="000000"/>
                                        <w:position w:val="-2"/>
                                        <w:sz w:val="18"/>
                                        <w:szCs w:val="18"/>
                                      </w:rPr>
                                      <w:t>navodila za varno delo in vzdrževanje opreme v slovenskem jeziku,</w:t>
                                    </w:r>
                                  </w:p>
                                  <w:p w:rsidR="00F43F99" w:rsidRDefault="00F43F99" w:rsidP="00F43F99">
                                    <w:pPr>
                                      <w:numPr>
                                        <w:ilvl w:val="0"/>
                                        <w:numId w:val="39"/>
                                      </w:numPr>
                                      <w:rPr>
                                        <w:rFonts w:ascii="Arial" w:hAnsi="Arial" w:cs="Arial"/>
                                        <w:color w:val="000000"/>
                                        <w:sz w:val="18"/>
                                        <w:szCs w:val="18"/>
                                      </w:rPr>
                                    </w:pPr>
                                    <w:r>
                                      <w:rPr>
                                        <w:rFonts w:ascii="Arial" w:hAnsi="Arial" w:cs="Arial"/>
                                        <w:color w:val="000000"/>
                                        <w:position w:val="-2"/>
                                        <w:sz w:val="18"/>
                                        <w:szCs w:val="18"/>
                                      </w:rPr>
                                      <w:t>vse potrebne in potrjene garancijske liste proizvajalca ali prodajalca opreme (splošne skupne garancijske izjave in posamične garancijske listine) in</w:t>
                                    </w:r>
                                  </w:p>
                                  <w:p w:rsidR="00F43F99" w:rsidRDefault="00F43F99" w:rsidP="00F43F99">
                                    <w:pPr>
                                      <w:numPr>
                                        <w:ilvl w:val="0"/>
                                        <w:numId w:val="39"/>
                                      </w:numPr>
                                      <w:rPr>
                                        <w:rFonts w:ascii="Arial" w:hAnsi="Arial" w:cs="Arial"/>
                                        <w:color w:val="000000"/>
                                        <w:sz w:val="18"/>
                                        <w:szCs w:val="18"/>
                                      </w:rPr>
                                    </w:pPr>
                                    <w:r>
                                      <w:rPr>
                                        <w:rFonts w:ascii="Arial" w:hAnsi="Arial" w:cs="Arial"/>
                                        <w:color w:val="000000"/>
                                        <w:position w:val="-2"/>
                                        <w:sz w:val="18"/>
                                        <w:szCs w:val="18"/>
                                      </w:rPr>
                                      <w:t>zavarovanje za odpravo napak v garancijskem roku.</w:t>
                                    </w:r>
                                  </w:p>
                                </w:tc>
                              </w:tr>
                            </w:tbl>
                            <w:p w:rsidR="00F43F99" w:rsidRDefault="00F43F99" w:rsidP="00F43F99"/>
                          </w:tc>
                        </w:tr>
                      </w:tbl>
                      <w:p w:rsidR="00F43F99" w:rsidRDefault="00F43F99" w:rsidP="00F43F99"/>
                    </w:tc>
                  </w:tr>
                </w:tbl>
                <w:p w:rsidR="00F43F99" w:rsidRDefault="00F43F99" w:rsidP="00F43F99"/>
                <w:p w:rsidR="00F43F99" w:rsidRDefault="00F43F99" w:rsidP="00F43F99">
                  <w:pPr>
                    <w:spacing w:before="135" w:after="135"/>
                    <w:jc w:val="both"/>
                    <w:textAlignment w:val="center"/>
                  </w:pPr>
                  <w:r>
                    <w:rPr>
                      <w:rFonts w:ascii="Arial" w:hAnsi="Arial" w:cs="Arial"/>
                      <w:color w:val="000000"/>
                      <w:position w:val="-2"/>
                      <w:sz w:val="18"/>
                      <w:szCs w:val="18"/>
                    </w:rPr>
                    <w:t>V primeru pomanjkljivosti se primopredajni zapisnik ne podpiše – podpiše se ga z dnem odprave vseh pomanjkljivosti.</w:t>
                  </w:r>
                </w:p>
                <w:p w:rsidR="00F43F99" w:rsidRDefault="00F43F99" w:rsidP="00F43F99">
                  <w:pPr>
                    <w:spacing w:before="135" w:after="135"/>
                    <w:jc w:val="both"/>
                    <w:textAlignment w:val="center"/>
                  </w:pPr>
                  <w:r>
                    <w:rPr>
                      <w:rFonts w:ascii="Arial" w:hAnsi="Arial" w:cs="Arial"/>
                      <w:color w:val="000000"/>
                      <w:position w:val="-2"/>
                      <w:sz w:val="18"/>
                      <w:szCs w:val="18"/>
                    </w:rPr>
                    <w:t>Če se ugotovijo napake glede izvedbe pogodbe, ki izvirajo s strani dobavitelja, sme naročnik zadržati plačilo kupnine, vendar ne več kot 10% skupne pogodbene vrednosti.</w:t>
                  </w:r>
                </w:p>
                <w:p w:rsidR="00F43F99" w:rsidRDefault="00F43F99" w:rsidP="00F43F99">
                  <w:pPr>
                    <w:spacing w:before="135" w:after="135"/>
                    <w:jc w:val="both"/>
                    <w:textAlignment w:val="center"/>
                  </w:pPr>
                  <w:r>
                    <w:rPr>
                      <w:rFonts w:ascii="Arial" w:hAnsi="Arial" w:cs="Arial"/>
                      <w:color w:val="000000"/>
                      <w:position w:val="-2"/>
                      <w:sz w:val="18"/>
                      <w:szCs w:val="18"/>
                    </w:rPr>
                    <w:t xml:space="preserve">Naročnik se obvezuje prevzeti blago na podlagi dobavnice. Količinski prevzem se opravi takoj po prevzemu, kakovostni pa v </w:t>
                  </w:r>
                  <w:proofErr w:type="spellStart"/>
                  <w:r>
                    <w:rPr>
                      <w:rFonts w:ascii="Arial" w:hAnsi="Arial" w:cs="Arial"/>
                      <w:color w:val="000000"/>
                      <w:position w:val="-2"/>
                      <w:sz w:val="18"/>
                      <w:szCs w:val="18"/>
                    </w:rPr>
                    <w:t>uzančnih</w:t>
                  </w:r>
                  <w:proofErr w:type="spellEnd"/>
                  <w:r>
                    <w:rPr>
                      <w:rFonts w:ascii="Arial" w:hAnsi="Arial" w:cs="Arial"/>
                      <w:color w:val="000000"/>
                      <w:position w:val="-2"/>
                      <w:sz w:val="18"/>
                      <w:szCs w:val="18"/>
                    </w:rPr>
                    <w:t xml:space="preserve"> rokih.</w:t>
                  </w:r>
                </w:p>
                <w:p w:rsidR="00F43F99" w:rsidRDefault="00F43F99" w:rsidP="00F43F99">
                  <w:pPr>
                    <w:spacing w:before="135" w:after="135"/>
                    <w:jc w:val="both"/>
                    <w:textAlignment w:val="center"/>
                  </w:pPr>
                  <w:r>
                    <w:rPr>
                      <w:rFonts w:ascii="Arial" w:hAnsi="Arial" w:cs="Arial"/>
                      <w:color w:val="000000"/>
                      <w:position w:val="-2"/>
                      <w:sz w:val="18"/>
                      <w:szCs w:val="18"/>
                    </w:rPr>
                    <w:t>Oprema, za katero se bo ugotovilo, da kakorkoli odstopa od navedb v razpisni ali ponudbeni dokumentaciji, ali ni skladna z določili te pogodbe in s specifikacijami, bo zavrnjena.</w:t>
                  </w:r>
                </w:p>
                <w:p w:rsidR="00F43F99" w:rsidRDefault="00F43F99" w:rsidP="00F43F99">
                  <w:pPr>
                    <w:spacing w:before="135" w:after="135"/>
                    <w:jc w:val="both"/>
                    <w:textAlignment w:val="center"/>
                  </w:pPr>
                  <w:r>
                    <w:rPr>
                      <w:rFonts w:ascii="Arial" w:hAnsi="Arial" w:cs="Arial"/>
                      <w:color w:val="000000"/>
                      <w:position w:val="-2"/>
                      <w:sz w:val="18"/>
                      <w:szCs w:val="18"/>
                    </w:rPr>
                    <w:t>Dobavitelj lahko na podlagi podpisanega primopredajnega zapisnika (pisno potrjenega s strani predstavnikov obeh pogodbenih strank) naročniku izstavi račun za dobavljeno, nameščeno in delujočo opremo.</w:t>
                  </w:r>
                </w:p>
              </w:tc>
            </w:tr>
          </w:tbl>
          <w:p w:rsidR="00F43F99" w:rsidRDefault="00F43F99" w:rsidP="00F43F99"/>
        </w:tc>
      </w:tr>
    </w:tbl>
    <w:p w:rsidR="00F43F99" w:rsidRDefault="00F43F99" w:rsidP="00F43F99">
      <w:pPr>
        <w:spacing w:before="225" w:after="225" w:line="240" w:lineRule="auto"/>
        <w:jc w:val="both"/>
      </w:pPr>
      <w:r>
        <w:rPr>
          <w:rFonts w:ascii="Arial" w:hAnsi="Arial" w:cs="Arial"/>
          <w:b/>
          <w:bCs/>
          <w:color w:val="000000"/>
          <w:sz w:val="18"/>
          <w:szCs w:val="18"/>
        </w:rPr>
        <w:lastRenderedPageBreak/>
        <w:t>X. ODPRAVA NAPAK IN GARANCIJSKA DOBA</w:t>
      </w:r>
    </w:p>
    <w:p w:rsidR="00F43F99" w:rsidRDefault="00F43F99" w:rsidP="00F43F99">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F43F99" w:rsidTr="00F43F99">
        <w:tc>
          <w:tcPr>
            <w:tcW w:w="0" w:type="auto"/>
            <w:tcMar>
              <w:top w:w="0" w:type="auto"/>
              <w:bottom w:w="0" w:type="auto"/>
            </w:tcMar>
          </w:tcPr>
          <w:p w:rsidR="00F43F99" w:rsidRDefault="00F43F99" w:rsidP="00F43F99">
            <w:pPr>
              <w:spacing w:before="225" w:after="225"/>
              <w:jc w:val="both"/>
            </w:pPr>
            <w:r>
              <w:rPr>
                <w:rFonts w:ascii="Arial" w:hAnsi="Arial" w:cs="Arial"/>
                <w:color w:val="000000"/>
                <w:sz w:val="18"/>
                <w:szCs w:val="18"/>
              </w:rPr>
              <w:t>Garancijska doba za posamezne razpisane vrste blaga, ki je opredeljena tudi v specifikaciji strokovnih zahtev za predmet naročila je naslednja: </w:t>
            </w:r>
          </w:p>
          <w:tbl>
            <w:tblPr>
              <w:tblStyle w:val="NormalTablePHPDOCX"/>
              <w:tblW w:w="0" w:type="auto"/>
              <w:tblLook w:val="04A0" w:firstRow="1" w:lastRow="0" w:firstColumn="1" w:lastColumn="0" w:noHBand="0" w:noVBand="1"/>
            </w:tblPr>
            <w:tblGrid>
              <w:gridCol w:w="7780"/>
            </w:tblGrid>
            <w:tr w:rsidR="00F43F99" w:rsidTr="00F43F99">
              <w:tc>
                <w:tcPr>
                  <w:tcW w:w="0" w:type="auto"/>
                  <w:tcMar>
                    <w:top w:w="0" w:type="auto"/>
                    <w:bottom w:w="0" w:type="auto"/>
                  </w:tcMar>
                </w:tcPr>
                <w:p w:rsidR="00F43F99" w:rsidRDefault="00F43F99" w:rsidP="00F43F99">
                  <w:pPr>
                    <w:numPr>
                      <w:ilvl w:val="0"/>
                      <w:numId w:val="40"/>
                    </w:numPr>
                    <w:jc w:val="both"/>
                    <w:rPr>
                      <w:rFonts w:ascii="Arial" w:hAnsi="Arial" w:cs="Arial"/>
                      <w:color w:val="000000"/>
                      <w:sz w:val="18"/>
                      <w:szCs w:val="18"/>
                    </w:rPr>
                  </w:pPr>
                  <w:proofErr w:type="spellStart"/>
                  <w:r>
                    <w:rPr>
                      <w:rFonts w:ascii="Arial" w:hAnsi="Arial" w:cs="Arial"/>
                      <w:color w:val="000000"/>
                      <w:sz w:val="18"/>
                      <w:szCs w:val="18"/>
                    </w:rPr>
                    <w:t>AlllnOne</w:t>
                  </w:r>
                  <w:proofErr w:type="spellEnd"/>
                  <w:r>
                    <w:rPr>
                      <w:rFonts w:ascii="Arial" w:hAnsi="Arial" w:cs="Arial"/>
                      <w:color w:val="000000"/>
                      <w:sz w:val="18"/>
                      <w:szCs w:val="18"/>
                    </w:rPr>
                    <w:t xml:space="preserve"> računalniki: garancija proizvajalca _______ (min. 5) let, na lokaciji naročnika;</w:t>
                  </w:r>
                </w:p>
                <w:p w:rsidR="00F43F99" w:rsidRDefault="00F43F99" w:rsidP="00F43F99">
                  <w:pPr>
                    <w:numPr>
                      <w:ilvl w:val="0"/>
                      <w:numId w:val="40"/>
                    </w:numPr>
                    <w:jc w:val="both"/>
                    <w:rPr>
                      <w:rFonts w:ascii="Arial" w:hAnsi="Arial" w:cs="Arial"/>
                      <w:color w:val="000000"/>
                      <w:sz w:val="18"/>
                      <w:szCs w:val="18"/>
                    </w:rPr>
                  </w:pPr>
                  <w:r>
                    <w:rPr>
                      <w:rFonts w:ascii="Arial" w:hAnsi="Arial" w:cs="Arial"/>
                      <w:color w:val="000000"/>
                      <w:sz w:val="18"/>
                      <w:szCs w:val="18"/>
                    </w:rPr>
                    <w:t>prenosni računalniki: garancija proizvajalca _______ (min. 5) let na lokaciji naročnika;</w:t>
                  </w:r>
                </w:p>
                <w:p w:rsidR="00F916EC" w:rsidRDefault="00F916EC" w:rsidP="00F43F99">
                  <w:pPr>
                    <w:numPr>
                      <w:ilvl w:val="0"/>
                      <w:numId w:val="40"/>
                    </w:numPr>
                    <w:jc w:val="both"/>
                    <w:rPr>
                      <w:rFonts w:ascii="Arial" w:hAnsi="Arial" w:cs="Arial"/>
                      <w:color w:val="000000"/>
                      <w:sz w:val="18"/>
                      <w:szCs w:val="18"/>
                    </w:rPr>
                  </w:pPr>
                  <w:r>
                    <w:rPr>
                      <w:rFonts w:ascii="Arial" w:hAnsi="Arial" w:cs="Arial"/>
                      <w:color w:val="000000"/>
                      <w:sz w:val="18"/>
                      <w:szCs w:val="18"/>
                    </w:rPr>
                    <w:t>stikalo: garancija proizvajalca _______ (min. 5) let, na lokaciji naročnika;</w:t>
                  </w:r>
                </w:p>
                <w:p w:rsidR="00F43F99" w:rsidRDefault="00F43F99" w:rsidP="00F43F99">
                  <w:pPr>
                    <w:numPr>
                      <w:ilvl w:val="0"/>
                      <w:numId w:val="40"/>
                    </w:numPr>
                    <w:jc w:val="both"/>
                    <w:rPr>
                      <w:rFonts w:ascii="Arial" w:hAnsi="Arial" w:cs="Arial"/>
                      <w:color w:val="000000"/>
                      <w:sz w:val="18"/>
                      <w:szCs w:val="18"/>
                    </w:rPr>
                  </w:pPr>
                  <w:r>
                    <w:rPr>
                      <w:rFonts w:ascii="Arial" w:hAnsi="Arial" w:cs="Arial"/>
                      <w:color w:val="000000"/>
                      <w:sz w:val="18"/>
                      <w:szCs w:val="18"/>
                    </w:rPr>
                    <w:t>monitorji: garancija proizvajalca ________(min 3) leta na lokaciji naročnika.</w:t>
                  </w:r>
                </w:p>
              </w:tc>
            </w:tr>
          </w:tbl>
          <w:p w:rsidR="00F43F99" w:rsidRDefault="00F43F99" w:rsidP="00F43F99"/>
          <w:p w:rsidR="00F43F99" w:rsidRDefault="00F43F99" w:rsidP="00F43F99">
            <w:pPr>
              <w:spacing w:before="225" w:after="225"/>
              <w:jc w:val="both"/>
            </w:pPr>
            <w:r>
              <w:rPr>
                <w:rFonts w:ascii="Arial" w:hAnsi="Arial" w:cs="Arial"/>
                <w:color w:val="000000"/>
                <w:sz w:val="18"/>
                <w:szCs w:val="18"/>
              </w:rPr>
              <w:t>Garancijski roki začnejo teči z dnem uspešne pisne primopredaje opreme.</w:t>
            </w:r>
          </w:p>
          <w:p w:rsidR="00F43F99" w:rsidRDefault="00F43F99" w:rsidP="00F43F99">
            <w:pPr>
              <w:spacing w:before="225" w:after="225"/>
              <w:jc w:val="both"/>
            </w:pPr>
            <w:r>
              <w:rPr>
                <w:rFonts w:ascii="Arial" w:hAnsi="Arial" w:cs="Arial"/>
                <w:color w:val="000000"/>
                <w:sz w:val="18"/>
                <w:szCs w:val="18"/>
              </w:rPr>
              <w:t>Garancija je vezana na normalne pogoje uporabe in primerno ter strokovno vzdrževanje.</w:t>
            </w:r>
          </w:p>
          <w:p w:rsidR="00F43F99" w:rsidRDefault="00F43F99" w:rsidP="00F43F99">
            <w:pPr>
              <w:spacing w:before="225" w:after="225"/>
              <w:jc w:val="both"/>
            </w:pPr>
            <w:r>
              <w:rPr>
                <w:rFonts w:ascii="Arial" w:hAnsi="Arial" w:cs="Arial"/>
                <w:color w:val="000000"/>
                <w:sz w:val="18"/>
                <w:szCs w:val="18"/>
              </w:rPr>
              <w:t>Dobavitelj je naročniku dolžan ne glede na proces ugotovitve in odprave napake zagotoviti funkcionalnost opreme.</w:t>
            </w:r>
          </w:p>
          <w:p w:rsidR="00F43F99" w:rsidRDefault="00F43F99" w:rsidP="00F43F99">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rsidR="00F43F99" w:rsidRDefault="00F43F99" w:rsidP="00F43F99">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F43F99" w:rsidTr="00F43F99">
        <w:tc>
          <w:tcPr>
            <w:tcW w:w="0" w:type="auto"/>
            <w:tcMar>
              <w:top w:w="0" w:type="auto"/>
              <w:bottom w:w="0" w:type="auto"/>
            </w:tcMar>
          </w:tcPr>
          <w:p w:rsidR="00F43F99" w:rsidRDefault="00F43F99" w:rsidP="00F43F99">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rsidR="00F43F99" w:rsidRDefault="00F43F99" w:rsidP="00F43F99">
            <w:pPr>
              <w:spacing w:before="225" w:after="225"/>
              <w:jc w:val="both"/>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rsidR="00F43F99" w:rsidRDefault="00F43F99" w:rsidP="00F43F99">
            <w:pPr>
              <w:spacing w:before="225" w:after="225"/>
              <w:jc w:val="both"/>
            </w:pPr>
            <w:r>
              <w:rPr>
                <w:rFonts w:ascii="Arial" w:hAnsi="Arial" w:cs="Arial"/>
                <w:color w:val="000000"/>
                <w:sz w:val="18"/>
                <w:szCs w:val="18"/>
              </w:rPr>
              <w:lastRenderedPageBreak/>
              <w:t>Za zamenjane dele v garancijski dobi prične teči nov garancijski rok z dnem zamenjave.</w:t>
            </w:r>
          </w:p>
        </w:tc>
      </w:tr>
    </w:tbl>
    <w:p w:rsidR="00F43F99" w:rsidRDefault="00F43F99" w:rsidP="00F43F99">
      <w:pPr>
        <w:spacing w:after="0" w:line="240" w:lineRule="auto"/>
        <w:jc w:val="center"/>
      </w:pPr>
      <w:r>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7170"/>
      </w:tblGrid>
      <w:tr w:rsidR="00F43F99" w:rsidTr="00F43F99">
        <w:tc>
          <w:tcPr>
            <w:tcW w:w="0" w:type="auto"/>
            <w:tcMar>
              <w:top w:w="0" w:type="auto"/>
              <w:bottom w:w="0" w:type="auto"/>
            </w:tcMar>
          </w:tcPr>
          <w:p w:rsidR="00F43F99" w:rsidRDefault="00F43F99" w:rsidP="00F43F99">
            <w:pPr>
              <w:spacing w:before="225" w:after="225"/>
              <w:jc w:val="both"/>
            </w:pPr>
            <w:r>
              <w:rPr>
                <w:rFonts w:ascii="Arial" w:hAnsi="Arial" w:cs="Arial"/>
                <w:color w:val="000000"/>
                <w:sz w:val="18"/>
                <w:szCs w:val="18"/>
              </w:rPr>
              <w:t>Dobavitelj mora zagotavljati rezervne dele še najmanj 5 let po poteku garancijske dobe.</w:t>
            </w:r>
          </w:p>
        </w:tc>
      </w:tr>
    </w:tbl>
    <w:p w:rsidR="00F43F99" w:rsidRDefault="00F43F99" w:rsidP="00F43F99">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7950"/>
      </w:tblGrid>
      <w:tr w:rsidR="00F43F99" w:rsidTr="00F43F99">
        <w:tc>
          <w:tcPr>
            <w:tcW w:w="0" w:type="auto"/>
            <w:tcMar>
              <w:top w:w="0" w:type="auto"/>
              <w:bottom w:w="0" w:type="auto"/>
            </w:tcMar>
          </w:tcPr>
          <w:p w:rsidR="00F43F99" w:rsidRDefault="00F43F99" w:rsidP="00F43F99">
            <w:pPr>
              <w:spacing w:before="225" w:after="225"/>
              <w:jc w:val="both"/>
            </w:pPr>
            <w:r>
              <w:rPr>
                <w:rFonts w:ascii="Arial" w:hAnsi="Arial" w:cs="Arial"/>
                <w:color w:val="000000"/>
                <w:sz w:val="18"/>
                <w:szCs w:val="18"/>
              </w:rPr>
              <w:t>Morebitne skrite napake se obravnavajo v skladu z določili zakona, ki ureja obligacijska razmerja.</w:t>
            </w:r>
          </w:p>
        </w:tc>
      </w:tr>
    </w:tbl>
    <w:p w:rsidR="00F43F99" w:rsidRDefault="00F43F99" w:rsidP="00F43F99">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F43F99" w:rsidTr="00F43F99">
        <w:tc>
          <w:tcPr>
            <w:tcW w:w="0" w:type="auto"/>
            <w:tcMar>
              <w:top w:w="0" w:type="auto"/>
              <w:bottom w:w="0" w:type="auto"/>
            </w:tcMar>
          </w:tcPr>
          <w:p w:rsidR="00F43F99" w:rsidRDefault="00F43F99" w:rsidP="00F43F99">
            <w:pPr>
              <w:spacing w:before="225" w:after="225"/>
              <w:jc w:val="both"/>
            </w:pPr>
            <w:r>
              <w:rPr>
                <w:rFonts w:ascii="Arial" w:hAnsi="Arial" w:cs="Arial"/>
                <w:color w:val="000000"/>
                <w:sz w:val="18"/>
                <w:szCs w:val="18"/>
              </w:rPr>
              <w:t>ZAVAROVANJE ZA DOBRO IZVEDBO</w:t>
            </w:r>
          </w:p>
          <w:tbl>
            <w:tblPr>
              <w:tblStyle w:val="NormalTablePHPDOCX"/>
              <w:tblW w:w="0" w:type="auto"/>
              <w:tblLook w:val="04A0" w:firstRow="1" w:lastRow="0" w:firstColumn="1" w:lastColumn="0" w:noHBand="0" w:noVBand="1"/>
            </w:tblPr>
            <w:tblGrid>
              <w:gridCol w:w="8746"/>
            </w:tblGrid>
            <w:tr w:rsidR="00F43F99" w:rsidTr="00F43F99">
              <w:tc>
                <w:tcPr>
                  <w:tcW w:w="0" w:type="auto"/>
                  <w:tcMar>
                    <w:top w:w="0" w:type="auto"/>
                    <w:bottom w:w="0" w:type="auto"/>
                  </w:tcMar>
                </w:tcPr>
                <w:p w:rsidR="00F43F99" w:rsidRDefault="00F43F99" w:rsidP="00F43F99">
                  <w:pPr>
                    <w:numPr>
                      <w:ilvl w:val="0"/>
                      <w:numId w:val="41"/>
                    </w:numPr>
                    <w:jc w:val="both"/>
                    <w:rPr>
                      <w:rFonts w:ascii="Arial" w:hAnsi="Arial" w:cs="Arial"/>
                      <w:color w:val="000000"/>
                      <w:sz w:val="18"/>
                      <w:szCs w:val="18"/>
                    </w:rPr>
                  </w:pPr>
                  <w:r>
                    <w:rPr>
                      <w:rFonts w:ascii="Arial" w:hAnsi="Arial" w:cs="Arial"/>
                      <w:color w:val="000000"/>
                      <w:sz w:val="18"/>
                      <w:szCs w:val="18"/>
                    </w:rPr>
                    <w:t>Instrument zavarovanja: menica z menično izjavo</w:t>
                  </w:r>
                </w:p>
                <w:p w:rsidR="00F43F99" w:rsidRDefault="00F43F99" w:rsidP="00F43F99">
                  <w:pPr>
                    <w:numPr>
                      <w:ilvl w:val="0"/>
                      <w:numId w:val="41"/>
                    </w:numPr>
                    <w:jc w:val="both"/>
                    <w:rPr>
                      <w:rFonts w:ascii="Arial" w:hAnsi="Arial" w:cs="Arial"/>
                      <w:color w:val="000000"/>
                      <w:sz w:val="18"/>
                      <w:szCs w:val="18"/>
                    </w:rPr>
                  </w:pPr>
                  <w:r>
                    <w:rPr>
                      <w:rFonts w:ascii="Arial" w:hAnsi="Arial" w:cs="Arial"/>
                      <w:color w:val="000000"/>
                      <w:sz w:val="18"/>
                      <w:szCs w:val="18"/>
                    </w:rPr>
                    <w:t>Višina zavarovanja: 5%</w:t>
                  </w:r>
                </w:p>
                <w:p w:rsidR="00F43F99" w:rsidRDefault="00F43F99" w:rsidP="00F43F99">
                  <w:pPr>
                    <w:numPr>
                      <w:ilvl w:val="0"/>
                      <w:numId w:val="41"/>
                    </w:numPr>
                    <w:jc w:val="both"/>
                    <w:rPr>
                      <w:rFonts w:ascii="Arial" w:hAnsi="Arial" w:cs="Arial"/>
                      <w:color w:val="000000"/>
                      <w:sz w:val="18"/>
                      <w:szCs w:val="18"/>
                    </w:rPr>
                  </w:pPr>
                  <w:r>
                    <w:rPr>
                      <w:rFonts w:ascii="Arial" w:hAnsi="Arial" w:cs="Arial"/>
                      <w:color w:val="000000"/>
                      <w:sz w:val="18"/>
                      <w:szCs w:val="18"/>
                    </w:rPr>
                    <w:t>Čas veljavnosti: do podpisa primopredajnega zapisnika in izročitve zavarovanja za odpravo napak v garancijskem roku. </w:t>
                  </w:r>
                </w:p>
              </w:tc>
            </w:tr>
          </w:tbl>
          <w:p w:rsidR="00F43F99" w:rsidRDefault="00F43F99" w:rsidP="00F43F99"/>
          <w:p w:rsidR="00F43F99" w:rsidRDefault="00F43F99" w:rsidP="00F43F99">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rsidR="00F43F99" w:rsidRDefault="00F43F99" w:rsidP="00F43F99">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F43F99" w:rsidRDefault="00F43F99" w:rsidP="00F43F99">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F43F99" w:rsidTr="00F43F99">
        <w:tc>
          <w:tcPr>
            <w:tcW w:w="0" w:type="auto"/>
            <w:tcMar>
              <w:top w:w="0" w:type="auto"/>
              <w:bottom w:w="0" w:type="auto"/>
            </w:tcMar>
          </w:tcPr>
          <w:p w:rsidR="00F43F99" w:rsidRDefault="00F43F99" w:rsidP="00F43F99">
            <w:pPr>
              <w:spacing w:before="225" w:after="225"/>
              <w:jc w:val="both"/>
            </w:pPr>
            <w:r>
              <w:rPr>
                <w:rFonts w:ascii="Arial" w:hAnsi="Arial" w:cs="Arial"/>
                <w:color w:val="000000"/>
                <w:sz w:val="18"/>
                <w:szCs w:val="18"/>
              </w:rPr>
              <w:t>ZAVAROVANJE ZA ODPRAVO NAPAK</w:t>
            </w:r>
          </w:p>
          <w:tbl>
            <w:tblPr>
              <w:tblStyle w:val="NormalTablePHPDOCX"/>
              <w:tblW w:w="0" w:type="auto"/>
              <w:tblLook w:val="04A0" w:firstRow="1" w:lastRow="0" w:firstColumn="1" w:lastColumn="0" w:noHBand="0" w:noVBand="1"/>
            </w:tblPr>
            <w:tblGrid>
              <w:gridCol w:w="7010"/>
            </w:tblGrid>
            <w:tr w:rsidR="00F43F99" w:rsidTr="00F43F99">
              <w:tc>
                <w:tcPr>
                  <w:tcW w:w="0" w:type="auto"/>
                  <w:tcMar>
                    <w:top w:w="0" w:type="auto"/>
                    <w:bottom w:w="0" w:type="auto"/>
                  </w:tcMar>
                </w:tcPr>
                <w:p w:rsidR="00F43F99" w:rsidRDefault="00F43F99" w:rsidP="00F43F99">
                  <w:pPr>
                    <w:numPr>
                      <w:ilvl w:val="0"/>
                      <w:numId w:val="42"/>
                    </w:numPr>
                    <w:jc w:val="both"/>
                    <w:rPr>
                      <w:rFonts w:ascii="Arial" w:hAnsi="Arial" w:cs="Arial"/>
                      <w:color w:val="000000"/>
                      <w:sz w:val="18"/>
                      <w:szCs w:val="18"/>
                    </w:rPr>
                  </w:pPr>
                  <w:r>
                    <w:rPr>
                      <w:rFonts w:ascii="Arial" w:hAnsi="Arial" w:cs="Arial"/>
                      <w:color w:val="000000"/>
                      <w:sz w:val="18"/>
                      <w:szCs w:val="18"/>
                    </w:rPr>
                    <w:t>Instrument zavarovanja: menica z menično izjavo</w:t>
                  </w:r>
                </w:p>
                <w:p w:rsidR="00F43F99" w:rsidRDefault="00F43F99" w:rsidP="00F43F99">
                  <w:pPr>
                    <w:numPr>
                      <w:ilvl w:val="0"/>
                      <w:numId w:val="42"/>
                    </w:numPr>
                    <w:jc w:val="both"/>
                    <w:rPr>
                      <w:rFonts w:ascii="Arial" w:hAnsi="Arial" w:cs="Arial"/>
                      <w:color w:val="000000"/>
                      <w:sz w:val="18"/>
                      <w:szCs w:val="18"/>
                    </w:rPr>
                  </w:pPr>
                  <w:r>
                    <w:rPr>
                      <w:rFonts w:ascii="Arial" w:hAnsi="Arial" w:cs="Arial"/>
                      <w:color w:val="000000"/>
                      <w:sz w:val="18"/>
                      <w:szCs w:val="18"/>
                    </w:rPr>
                    <w:t>Višina zavarovanja: 5%</w:t>
                  </w:r>
                </w:p>
                <w:p w:rsidR="00F43F99" w:rsidRDefault="00F43F99" w:rsidP="00F43F99">
                  <w:pPr>
                    <w:numPr>
                      <w:ilvl w:val="0"/>
                      <w:numId w:val="42"/>
                    </w:numPr>
                    <w:jc w:val="both"/>
                    <w:rPr>
                      <w:rFonts w:ascii="Arial" w:hAnsi="Arial" w:cs="Arial"/>
                      <w:color w:val="000000"/>
                      <w:sz w:val="18"/>
                      <w:szCs w:val="18"/>
                    </w:rPr>
                  </w:pPr>
                  <w:r>
                    <w:rPr>
                      <w:rFonts w:ascii="Arial" w:hAnsi="Arial" w:cs="Arial"/>
                      <w:color w:val="000000"/>
                      <w:sz w:val="18"/>
                      <w:szCs w:val="18"/>
                    </w:rPr>
                    <w:t>Čas veljavnosti: še najmanj 1 teden po poteku (daljšega) garancijskega roka</w:t>
                  </w:r>
                </w:p>
              </w:tc>
            </w:tr>
          </w:tbl>
          <w:p w:rsidR="00F43F99" w:rsidRDefault="00F43F99" w:rsidP="00F43F99"/>
          <w:p w:rsidR="00F43F99" w:rsidRDefault="00F43F99" w:rsidP="00F43F99">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rsidR="00F43F99" w:rsidRDefault="00F43F99" w:rsidP="00F43F99">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rsidR="00F43F99" w:rsidRDefault="00F43F99" w:rsidP="00F43F99">
      <w:pPr>
        <w:spacing w:before="225" w:after="225" w:line="240" w:lineRule="auto"/>
        <w:jc w:val="both"/>
      </w:pPr>
      <w:r>
        <w:rPr>
          <w:rFonts w:ascii="Arial" w:hAnsi="Arial" w:cs="Arial"/>
          <w:b/>
          <w:bCs/>
          <w:color w:val="000000"/>
          <w:sz w:val="18"/>
          <w:szCs w:val="18"/>
        </w:rPr>
        <w:t>XI. ODSTOP OD POGODBE</w:t>
      </w:r>
    </w:p>
    <w:p w:rsidR="00F43F99" w:rsidRDefault="00F43F99" w:rsidP="00F43F99">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F43F99" w:rsidTr="00F43F99">
        <w:tc>
          <w:tcPr>
            <w:tcW w:w="0" w:type="auto"/>
            <w:tcMar>
              <w:top w:w="0" w:type="auto"/>
              <w:bottom w:w="0" w:type="auto"/>
            </w:tcMar>
          </w:tcPr>
          <w:p w:rsidR="00F43F99" w:rsidRDefault="00F43F99" w:rsidP="00F43F99">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F43F99" w:rsidRDefault="00F43F99" w:rsidP="00F43F99">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F43F99" w:rsidTr="00F43F99">
              <w:tc>
                <w:tcPr>
                  <w:tcW w:w="0" w:type="auto"/>
                  <w:tcMar>
                    <w:top w:w="0" w:type="auto"/>
                    <w:bottom w:w="0" w:type="auto"/>
                  </w:tcMar>
                </w:tcPr>
                <w:p w:rsidR="00F43F99" w:rsidRDefault="00F43F99" w:rsidP="00F43F99">
                  <w:pPr>
                    <w:numPr>
                      <w:ilvl w:val="0"/>
                      <w:numId w:val="43"/>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F43F99" w:rsidRDefault="00F43F99" w:rsidP="00F43F99">
                  <w:pPr>
                    <w:numPr>
                      <w:ilvl w:val="0"/>
                      <w:numId w:val="43"/>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F43F99" w:rsidRDefault="00F43F99" w:rsidP="00F43F99">
                  <w:pPr>
                    <w:numPr>
                      <w:ilvl w:val="0"/>
                      <w:numId w:val="43"/>
                    </w:numPr>
                    <w:jc w:val="both"/>
                    <w:rPr>
                      <w:rFonts w:ascii="Arial" w:hAnsi="Arial" w:cs="Arial"/>
                      <w:color w:val="000000"/>
                      <w:sz w:val="18"/>
                      <w:szCs w:val="18"/>
                    </w:rPr>
                  </w:pPr>
                  <w:r>
                    <w:rPr>
                      <w:rFonts w:ascii="Arial" w:hAnsi="Arial" w:cs="Arial"/>
                      <w:color w:val="000000"/>
                      <w:sz w:val="18"/>
                      <w:szCs w:val="18"/>
                    </w:rPr>
                    <w:lastRenderedPageBreak/>
                    <w:t>zaradi hudih kršitev obveznosti iz PEU, PDEU in tega zakona, ki jih je po postopku v skladu z 258. členom PDEU ugotovilo Sodišče Evropske unije, javno naročilo ne bi smelo biti oddano izvajalcu.</w:t>
                  </w:r>
                </w:p>
              </w:tc>
            </w:tr>
          </w:tbl>
          <w:p w:rsidR="00F43F99" w:rsidRDefault="00F43F99" w:rsidP="00F43F99"/>
          <w:p w:rsidR="00F43F99" w:rsidRDefault="00F43F99" w:rsidP="00F43F99">
            <w:pPr>
              <w:spacing w:before="225" w:after="225"/>
              <w:jc w:val="both"/>
            </w:pPr>
            <w:r>
              <w:rPr>
                <w:rFonts w:ascii="Arial" w:hAnsi="Arial" w:cs="Arial"/>
                <w:color w:val="000000"/>
                <w:sz w:val="18"/>
                <w:szCs w:val="18"/>
              </w:rPr>
              <w:t>Odstop od pogodbe učinkuje z dnem, ko izvajalec prejme pisno izjavo naročnika o odstopu.</w:t>
            </w:r>
          </w:p>
          <w:p w:rsidR="00F43F99" w:rsidRDefault="00F43F99" w:rsidP="00F43F99">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 v primeru, če pride do kršitve pogodbe s strani izvajalca.</w:t>
            </w:r>
          </w:p>
          <w:p w:rsidR="00F43F99" w:rsidRDefault="00F43F99" w:rsidP="00F43F99">
            <w:pPr>
              <w:spacing w:before="225" w:after="225"/>
              <w:jc w:val="both"/>
            </w:pPr>
            <w:r>
              <w:rPr>
                <w:rFonts w:ascii="Arial" w:hAnsi="Arial" w:cs="Arial"/>
                <w:color w:val="000000"/>
                <w:sz w:val="18"/>
                <w:szCs w:val="18"/>
              </w:rPr>
              <w:t>Naročnik lahko odstopi od pogodbe brez odpovednega roka, če izvajalec zamuja s svojimi aktivnostmi, ne izpolni svojih obveznosti ali izpolni svojo obveznost, ki pa je v bistvenih delih v nasprotju z zahtevami naročnika.</w:t>
            </w:r>
          </w:p>
          <w:p w:rsidR="00F43F99" w:rsidRDefault="00F43F99" w:rsidP="00F43F99">
            <w:pPr>
              <w:spacing w:before="225" w:after="225"/>
              <w:jc w:val="both"/>
            </w:pPr>
            <w:r>
              <w:rPr>
                <w:rFonts w:ascii="Arial" w:hAnsi="Arial" w:cs="Arial"/>
                <w:color w:val="000000"/>
                <w:sz w:val="18"/>
                <w:szCs w:val="18"/>
              </w:rPr>
              <w:t>Naročnik ima pravico enostransko odstopiti od pogodbe brez odpovednega roka v primeru, da nima zagotovljenih sredstev.</w:t>
            </w:r>
          </w:p>
          <w:p w:rsidR="00F43F99" w:rsidRDefault="00F43F99" w:rsidP="00F43F99">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rsidR="00F43F99" w:rsidRDefault="00F43F99" w:rsidP="00F43F99">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tc>
      </w:tr>
    </w:tbl>
    <w:p w:rsidR="00F43F99" w:rsidRDefault="00F43F99" w:rsidP="00F43F99">
      <w:pPr>
        <w:spacing w:before="225" w:after="225" w:line="240" w:lineRule="auto"/>
        <w:jc w:val="both"/>
      </w:pPr>
      <w:r>
        <w:rPr>
          <w:rFonts w:ascii="Arial" w:hAnsi="Arial" w:cs="Arial"/>
          <w:b/>
          <w:bCs/>
          <w:color w:val="000000"/>
          <w:sz w:val="18"/>
          <w:szCs w:val="18"/>
        </w:rPr>
        <w:lastRenderedPageBreak/>
        <w:t>XII. SOCIALNA KLAVZULA IN RAZVEZNI POGOJ</w:t>
      </w:r>
    </w:p>
    <w:p w:rsidR="00F43F99" w:rsidRDefault="00F43F99" w:rsidP="00F43F99">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F43F99" w:rsidTr="00F43F99">
        <w:tc>
          <w:tcPr>
            <w:tcW w:w="0" w:type="auto"/>
            <w:tcMar>
              <w:top w:w="0" w:type="auto"/>
              <w:bottom w:w="0" w:type="auto"/>
            </w:tcMar>
          </w:tcPr>
          <w:p w:rsidR="00F43F99" w:rsidRDefault="00F43F99" w:rsidP="00F43F99">
            <w:pPr>
              <w:spacing w:before="225" w:after="225"/>
              <w:jc w:val="both"/>
            </w:pPr>
            <w:r>
              <w:rPr>
                <w:rFonts w:ascii="Arial" w:hAnsi="Arial" w:cs="Arial"/>
                <w:color w:val="000000"/>
                <w:sz w:val="18"/>
                <w:szCs w:val="18"/>
              </w:rPr>
              <w:t>Ta pogodba (ali: okvirni sporazum) je sklenjena pod razveznim pogojem, ki se uresniči v primeru izpolnitve ene od naslednjih okoliščin:</w:t>
            </w:r>
          </w:p>
          <w:p w:rsidR="00F43F99" w:rsidRDefault="00F43F99" w:rsidP="00F43F99">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izvajalca/dobavitelja ali podizvajalca ali</w:t>
            </w:r>
          </w:p>
          <w:p w:rsidR="00F43F99" w:rsidRDefault="00F43F99" w:rsidP="00F43F99">
            <w:pPr>
              <w:spacing w:before="225" w:after="225"/>
              <w:jc w:val="both"/>
            </w:pPr>
            <w:r>
              <w:rPr>
                <w:rFonts w:ascii="Arial" w:hAnsi="Arial" w:cs="Arial"/>
                <w:color w:val="000000"/>
                <w:sz w:val="18"/>
                <w:szCs w:val="18"/>
              </w:rPr>
              <w:t>-              če bo naročnik seznanjen, da je pristojni državni organ pri izvajalcu/dobavitelju ali podizvajalcu v času izvajanja pogodbe ugotovil najmanj dve kršitvi v zvezi s:</w:t>
            </w:r>
          </w:p>
          <w:p w:rsidR="00F43F99" w:rsidRDefault="00F43F99" w:rsidP="00F43F99">
            <w:pPr>
              <w:spacing w:before="225" w:after="225"/>
              <w:jc w:val="both"/>
            </w:pPr>
            <w:r>
              <w:rPr>
                <w:rFonts w:ascii="Arial" w:hAnsi="Arial" w:cs="Arial"/>
                <w:color w:val="000000"/>
                <w:sz w:val="18"/>
                <w:szCs w:val="18"/>
              </w:rPr>
              <w:t>o             plačilom za delo,</w:t>
            </w:r>
          </w:p>
          <w:p w:rsidR="00F43F99" w:rsidRDefault="00F43F99" w:rsidP="00F43F99">
            <w:pPr>
              <w:spacing w:before="225" w:after="225"/>
              <w:jc w:val="both"/>
            </w:pPr>
            <w:r>
              <w:rPr>
                <w:rFonts w:ascii="Arial" w:hAnsi="Arial" w:cs="Arial"/>
                <w:color w:val="000000"/>
                <w:sz w:val="18"/>
                <w:szCs w:val="18"/>
              </w:rPr>
              <w:t>o             delovnim časom,</w:t>
            </w:r>
          </w:p>
          <w:p w:rsidR="00F43F99" w:rsidRDefault="00F43F99" w:rsidP="00F43F99">
            <w:pPr>
              <w:spacing w:before="225" w:after="225"/>
              <w:jc w:val="both"/>
            </w:pPr>
            <w:r>
              <w:rPr>
                <w:rFonts w:ascii="Arial" w:hAnsi="Arial" w:cs="Arial"/>
                <w:color w:val="000000"/>
                <w:sz w:val="18"/>
                <w:szCs w:val="18"/>
              </w:rPr>
              <w:t>o             počitki,</w:t>
            </w:r>
          </w:p>
          <w:p w:rsidR="00F43F99" w:rsidRDefault="00F43F99" w:rsidP="00F43F99">
            <w:pPr>
              <w:spacing w:before="225" w:after="225"/>
              <w:jc w:val="both"/>
            </w:pPr>
            <w:r>
              <w:rPr>
                <w:rFonts w:ascii="Arial" w:hAnsi="Arial" w:cs="Arial"/>
                <w:color w:val="000000"/>
                <w:sz w:val="18"/>
                <w:szCs w:val="18"/>
              </w:rPr>
              <w:t>o             opravljanjem dela na podlagi pogodb civilnega prava kljub obstoju elementov delovnega razmerja ali v zvezi z zaposlovanjem na črno</w:t>
            </w:r>
          </w:p>
          <w:p w:rsidR="00F43F99" w:rsidRDefault="00F43F99" w:rsidP="00F43F99">
            <w:pPr>
              <w:spacing w:before="225" w:after="225"/>
              <w:jc w:val="both"/>
            </w:pPr>
            <w:r>
              <w:rPr>
                <w:rFonts w:ascii="Arial" w:hAnsi="Arial" w:cs="Arial"/>
                <w:color w:val="000000"/>
                <w:sz w:val="18"/>
                <w:szCs w:val="18"/>
              </w:rPr>
              <w:t>in za kateri mu je bila s pravnomočno odločitvijo ali več pravnomočnimi odločitvami izrečena globa za prekršek,</w:t>
            </w:r>
          </w:p>
          <w:p w:rsidR="00F43F99" w:rsidRDefault="00F43F99" w:rsidP="00F43F99">
            <w:pPr>
              <w:spacing w:before="225" w:after="225"/>
              <w:jc w:val="both"/>
            </w:pPr>
            <w:r>
              <w:rPr>
                <w:rFonts w:ascii="Arial" w:hAnsi="Arial" w:cs="Arial"/>
                <w:color w:val="000000"/>
                <w:sz w:val="18"/>
                <w:szCs w:val="18"/>
              </w:rPr>
              <w:t>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w:t>
            </w:r>
          </w:p>
          <w:p w:rsidR="00F43F99" w:rsidRDefault="00F43F99" w:rsidP="00F43F99">
            <w:pPr>
              <w:spacing w:before="225" w:after="225"/>
              <w:jc w:val="both"/>
            </w:pPr>
            <w:r>
              <w:rPr>
                <w:rFonts w:ascii="Arial" w:hAnsi="Arial" w:cs="Arial"/>
                <w:color w:val="000000"/>
                <w:sz w:val="18"/>
                <w:szCs w:val="18"/>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izvajalca/dobavitelja.</w:t>
            </w:r>
          </w:p>
          <w:p w:rsidR="00F43F99" w:rsidRDefault="00F43F99" w:rsidP="00F43F99">
            <w:pPr>
              <w:spacing w:before="225" w:after="225"/>
              <w:jc w:val="both"/>
              <w:rPr>
                <w:rFonts w:ascii="Arial" w:hAnsi="Arial" w:cs="Arial"/>
                <w:color w:val="000000"/>
                <w:sz w:val="18"/>
                <w:szCs w:val="18"/>
              </w:rPr>
            </w:pPr>
            <w:r>
              <w:rPr>
                <w:rFonts w:ascii="Arial" w:hAnsi="Arial" w:cs="Arial"/>
                <w:color w:val="000000"/>
                <w:sz w:val="18"/>
                <w:szCs w:val="18"/>
              </w:rPr>
              <w:t>Če naročnik v roku 30 dni od seznanitve s kršitvijo ne začne novega postopka javnega naročila, se šteje, da je pogodba (okvirni sporazum) razvezana trideseti dan od seznanitve s kršitvijo.</w:t>
            </w:r>
          </w:p>
          <w:p w:rsidR="00C92959" w:rsidRDefault="00C92959" w:rsidP="00F43F99">
            <w:pPr>
              <w:spacing w:before="225" w:after="225"/>
              <w:jc w:val="both"/>
            </w:pPr>
          </w:p>
        </w:tc>
      </w:tr>
    </w:tbl>
    <w:p w:rsidR="00F43F99" w:rsidRDefault="00F43F99" w:rsidP="00F43F99">
      <w:pPr>
        <w:spacing w:before="225" w:after="225" w:line="240" w:lineRule="auto"/>
        <w:jc w:val="both"/>
      </w:pPr>
      <w:r>
        <w:rPr>
          <w:rFonts w:ascii="Arial" w:hAnsi="Arial" w:cs="Arial"/>
          <w:b/>
          <w:bCs/>
          <w:color w:val="000000"/>
          <w:sz w:val="18"/>
          <w:szCs w:val="18"/>
        </w:rPr>
        <w:lastRenderedPageBreak/>
        <w:t>XIII. REVIZIJSKA SLED</w:t>
      </w:r>
    </w:p>
    <w:p w:rsidR="00F43F99" w:rsidRDefault="00F43F99" w:rsidP="00F43F99">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F43F99" w:rsidTr="00F43F99">
        <w:tc>
          <w:tcPr>
            <w:tcW w:w="0" w:type="auto"/>
            <w:tcMar>
              <w:top w:w="0" w:type="auto"/>
              <w:bottom w:w="0" w:type="auto"/>
            </w:tcMar>
          </w:tcPr>
          <w:p w:rsidR="00F43F99" w:rsidRDefault="00F43F99" w:rsidP="00F43F99">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rsidR="00F43F99" w:rsidRDefault="00F43F99" w:rsidP="00F43F99">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rsidR="00F43F99" w:rsidRDefault="00F43F99" w:rsidP="00F43F99">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rsidR="00F43F99" w:rsidRDefault="00F43F99" w:rsidP="00F43F99">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F43F99" w:rsidRDefault="00F43F99" w:rsidP="00F43F99">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F43F99" w:rsidRDefault="00F43F99" w:rsidP="00F43F99">
      <w:pPr>
        <w:spacing w:before="225" w:after="225" w:line="240" w:lineRule="auto"/>
        <w:jc w:val="both"/>
      </w:pPr>
      <w:r>
        <w:rPr>
          <w:rFonts w:ascii="Arial" w:hAnsi="Arial" w:cs="Arial"/>
          <w:b/>
          <w:bCs/>
          <w:color w:val="000000"/>
          <w:sz w:val="18"/>
          <w:szCs w:val="18"/>
        </w:rPr>
        <w:t>XIV. PROTIKORUPCIJSKA KLAVZULA</w:t>
      </w:r>
    </w:p>
    <w:p w:rsidR="00F43F99" w:rsidRDefault="00F43F99" w:rsidP="00F43F99">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F43F99" w:rsidTr="00F43F99">
        <w:tc>
          <w:tcPr>
            <w:tcW w:w="0" w:type="auto"/>
            <w:tcMar>
              <w:top w:w="0" w:type="auto"/>
              <w:bottom w:w="0" w:type="auto"/>
            </w:tcMar>
          </w:tcPr>
          <w:p w:rsidR="00F43F99" w:rsidRDefault="00F43F99" w:rsidP="00F43F99">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F43F99" w:rsidTr="00F43F99">
              <w:tc>
                <w:tcPr>
                  <w:tcW w:w="0" w:type="auto"/>
                  <w:tcMar>
                    <w:top w:w="0" w:type="auto"/>
                    <w:bottom w:w="0" w:type="auto"/>
                  </w:tcMar>
                </w:tcPr>
                <w:p w:rsidR="00F43F99" w:rsidRDefault="00F43F99" w:rsidP="00F43F99">
                  <w:pPr>
                    <w:numPr>
                      <w:ilvl w:val="0"/>
                      <w:numId w:val="44"/>
                    </w:numPr>
                    <w:jc w:val="both"/>
                    <w:rPr>
                      <w:rFonts w:ascii="Arial" w:hAnsi="Arial" w:cs="Arial"/>
                      <w:color w:val="000000"/>
                      <w:sz w:val="18"/>
                      <w:szCs w:val="18"/>
                    </w:rPr>
                  </w:pPr>
                  <w:r>
                    <w:rPr>
                      <w:rFonts w:ascii="Arial" w:hAnsi="Arial" w:cs="Arial"/>
                      <w:color w:val="000000"/>
                      <w:sz w:val="18"/>
                      <w:szCs w:val="18"/>
                    </w:rPr>
                    <w:t>pridobitev posla ali</w:t>
                  </w:r>
                </w:p>
                <w:p w:rsidR="00F43F99" w:rsidRDefault="00F43F99" w:rsidP="00F43F99">
                  <w:pPr>
                    <w:numPr>
                      <w:ilvl w:val="0"/>
                      <w:numId w:val="44"/>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F43F99" w:rsidRDefault="00F43F99" w:rsidP="00F43F99">
                  <w:pPr>
                    <w:numPr>
                      <w:ilvl w:val="0"/>
                      <w:numId w:val="4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F43F99" w:rsidRDefault="00F43F99" w:rsidP="00F43F99">
                  <w:pPr>
                    <w:numPr>
                      <w:ilvl w:val="0"/>
                      <w:numId w:val="44"/>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rsidR="00F43F99" w:rsidRDefault="00F43F99" w:rsidP="00F43F99"/>
          <w:p w:rsidR="00F43F99" w:rsidRDefault="00F43F99" w:rsidP="00F43F99">
            <w:pPr>
              <w:spacing w:before="225" w:after="225"/>
              <w:jc w:val="both"/>
            </w:pPr>
            <w:r>
              <w:rPr>
                <w:rFonts w:ascii="Arial" w:hAnsi="Arial" w:cs="Arial"/>
                <w:color w:val="000000"/>
                <w:sz w:val="18"/>
                <w:szCs w:val="18"/>
              </w:rPr>
              <w:t>je pogodba nična.</w:t>
            </w:r>
          </w:p>
        </w:tc>
      </w:tr>
    </w:tbl>
    <w:p w:rsidR="00F43F99" w:rsidRDefault="00F43F99" w:rsidP="00F43F99">
      <w:pPr>
        <w:spacing w:before="225" w:after="225" w:line="240" w:lineRule="auto"/>
        <w:jc w:val="both"/>
      </w:pPr>
      <w:r>
        <w:rPr>
          <w:rFonts w:ascii="Arial" w:hAnsi="Arial" w:cs="Arial"/>
          <w:b/>
          <w:bCs/>
          <w:color w:val="000000"/>
          <w:sz w:val="18"/>
          <w:szCs w:val="18"/>
        </w:rPr>
        <w:t>XV. REŠEVANJE SPOROV</w:t>
      </w:r>
    </w:p>
    <w:p w:rsidR="00F43F99" w:rsidRDefault="00F43F99" w:rsidP="00F43F99">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F43F99" w:rsidTr="00F43F99">
        <w:tc>
          <w:tcPr>
            <w:tcW w:w="0" w:type="auto"/>
            <w:tcMar>
              <w:top w:w="0" w:type="auto"/>
              <w:bottom w:w="0" w:type="auto"/>
            </w:tcMar>
          </w:tcPr>
          <w:p w:rsidR="00F43F99" w:rsidRDefault="00F43F99" w:rsidP="00F43F99">
            <w:pPr>
              <w:spacing w:before="225" w:after="225"/>
              <w:jc w:val="both"/>
              <w:rPr>
                <w:rFonts w:ascii="Arial" w:hAnsi="Arial" w:cs="Arial"/>
                <w:color w:val="000000"/>
                <w:sz w:val="18"/>
                <w:szCs w:val="18"/>
              </w:rPr>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rsidR="00C92959" w:rsidRDefault="00C92959" w:rsidP="00F43F99">
            <w:pPr>
              <w:spacing w:before="225" w:after="225"/>
              <w:jc w:val="both"/>
              <w:rPr>
                <w:rFonts w:ascii="Arial" w:hAnsi="Arial" w:cs="Arial"/>
                <w:color w:val="000000"/>
                <w:sz w:val="18"/>
                <w:szCs w:val="18"/>
              </w:rPr>
            </w:pPr>
          </w:p>
          <w:p w:rsidR="00C92959" w:rsidRDefault="00C92959" w:rsidP="00F43F99">
            <w:pPr>
              <w:spacing w:before="225" w:after="225"/>
              <w:jc w:val="both"/>
            </w:pPr>
          </w:p>
        </w:tc>
      </w:tr>
    </w:tbl>
    <w:p w:rsidR="00F43F99" w:rsidRDefault="00F43F99" w:rsidP="00F43F99">
      <w:pPr>
        <w:spacing w:before="225" w:after="225" w:line="240" w:lineRule="auto"/>
        <w:jc w:val="both"/>
      </w:pPr>
      <w:r>
        <w:rPr>
          <w:rFonts w:ascii="Arial" w:hAnsi="Arial" w:cs="Arial"/>
          <w:b/>
          <w:bCs/>
          <w:color w:val="000000"/>
          <w:sz w:val="18"/>
          <w:szCs w:val="18"/>
        </w:rPr>
        <w:lastRenderedPageBreak/>
        <w:t>XVI. KONČNE DOLOČBE</w:t>
      </w:r>
    </w:p>
    <w:p w:rsidR="00F43F99" w:rsidRDefault="00F43F99" w:rsidP="00F43F99">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F43F99" w:rsidTr="00F43F99">
        <w:tc>
          <w:tcPr>
            <w:tcW w:w="0" w:type="auto"/>
            <w:tcMar>
              <w:top w:w="0" w:type="auto"/>
              <w:bottom w:w="0" w:type="auto"/>
            </w:tcMar>
          </w:tcPr>
          <w:p w:rsidR="00F43F99" w:rsidRDefault="00F43F99" w:rsidP="00F43F99">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rsidR="00F43F99" w:rsidRDefault="00F43F99" w:rsidP="00F43F99">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rsidR="00F43F99" w:rsidRDefault="00F43F99" w:rsidP="00F43F99">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F43F99" w:rsidTr="00F43F99">
        <w:tc>
          <w:tcPr>
            <w:tcW w:w="0" w:type="auto"/>
            <w:tcMar>
              <w:top w:w="0" w:type="auto"/>
              <w:bottom w:w="0" w:type="auto"/>
            </w:tcMar>
          </w:tcPr>
          <w:p w:rsidR="00F43F99" w:rsidRDefault="00F43F99" w:rsidP="00F43F99">
            <w:pPr>
              <w:spacing w:before="225" w:after="225"/>
              <w:jc w:val="both"/>
            </w:pPr>
            <w:r>
              <w:rPr>
                <w:rFonts w:ascii="Arial" w:hAnsi="Arial" w:cs="Arial"/>
                <w:color w:val="000000"/>
                <w:sz w:val="18"/>
                <w:szCs w:val="18"/>
              </w:rPr>
              <w:t>Pogodba je sestavljena in podpisana v dveh (2) enakih izvodih, od katerih dobavitelj prejme en (1) izvod in naročnik en (1) izvod.</w:t>
            </w:r>
          </w:p>
        </w:tc>
      </w:tr>
    </w:tbl>
    <w:p w:rsidR="00F43F99" w:rsidRDefault="00F43F99" w:rsidP="00F43F99">
      <w:pPr>
        <w:spacing w:before="975" w:after="225" w:line="240" w:lineRule="auto"/>
        <w:jc w:val="both"/>
      </w:pPr>
      <w:r>
        <w:rPr>
          <w:rFonts w:ascii="Arial" w:hAnsi="Arial" w:cs="Arial"/>
          <w:color w:val="000000"/>
          <w:sz w:val="18"/>
          <w:szCs w:val="18"/>
        </w:rPr>
        <w:t>V/na ________________, dne ________________</w:t>
      </w:r>
    </w:p>
    <w:p w:rsidR="00AB4C61" w:rsidRDefault="00AB4C61" w:rsidP="00F43F99">
      <w:pPr>
        <w:spacing w:before="224" w:after="224" w:line="240" w:lineRule="auto"/>
        <w:jc w:val="center"/>
        <w:outlineLvl w:val="1"/>
      </w:pPr>
    </w:p>
    <w:sectPr w:rsidR="00AB4C61"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4C76" w:rsidRDefault="00A84C76" w:rsidP="006975C6">
      <w:pPr>
        <w:spacing w:after="0" w:line="240" w:lineRule="auto"/>
      </w:pPr>
      <w:r>
        <w:separator/>
      </w:r>
    </w:p>
  </w:endnote>
  <w:endnote w:type="continuationSeparator" w:id="0">
    <w:p w:rsidR="00A84C76" w:rsidRDefault="00A84C7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C76" w:rsidRDefault="00A84C76"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C76" w:rsidRDefault="00A84C76" w:rsidP="003214A5">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C76" w:rsidRDefault="00A84C76" w:rsidP="003214A5">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C76" w:rsidRPr="006F1DA5" w:rsidRDefault="00A96E69" w:rsidP="003214A5">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A84C76" w:rsidRPr="006F1DA5">
          <w:rPr>
            <w:rFonts w:ascii="Arial" w:hAnsi="Arial" w:cs="Arial"/>
          </w:rPr>
          <w:fldChar w:fldCharType="begin"/>
        </w:r>
        <w:r w:rsidR="00A84C76" w:rsidRPr="006F1DA5">
          <w:rPr>
            <w:rFonts w:ascii="Arial" w:hAnsi="Arial" w:cs="Arial"/>
          </w:rPr>
          <w:instrText xml:space="preserve"> PAGE   \* MERGEFORMAT </w:instrText>
        </w:r>
        <w:r w:rsidR="00A84C76" w:rsidRPr="006F1DA5">
          <w:rPr>
            <w:rFonts w:ascii="Arial" w:hAnsi="Arial" w:cs="Arial"/>
          </w:rPr>
          <w:fldChar w:fldCharType="separate"/>
        </w:r>
        <w:r>
          <w:rPr>
            <w:rFonts w:ascii="Arial" w:hAnsi="Arial" w:cs="Arial"/>
            <w:noProof/>
          </w:rPr>
          <w:t>3</w:t>
        </w:r>
        <w:r w:rsidR="00A84C76" w:rsidRPr="006F1DA5">
          <w:rPr>
            <w:rFonts w:ascii="Arial" w:hAnsi="Arial" w:cs="Arial"/>
            <w:noProof/>
          </w:rPr>
          <w:fldChar w:fldCharType="end"/>
        </w:r>
      </w:sdtContent>
    </w:sdt>
  </w:p>
  <w:p w:rsidR="00A84C76" w:rsidRDefault="00A84C76"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C76" w:rsidRDefault="00A84C76" w:rsidP="003214A5">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C76" w:rsidRDefault="00A84C76" w:rsidP="003214A5">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C76" w:rsidRDefault="00A84C76" w:rsidP="003214A5">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C76" w:rsidRDefault="00A84C76" w:rsidP="003214A5">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C76" w:rsidRDefault="00A84C76" w:rsidP="003214A5">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C76" w:rsidRDefault="00A84C76" w:rsidP="00187D6E">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C76" w:rsidRDefault="00A84C76" w:rsidP="003214A5">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4C76" w:rsidRDefault="00A84C76" w:rsidP="006975C6">
      <w:pPr>
        <w:spacing w:after="0" w:line="240" w:lineRule="auto"/>
      </w:pPr>
      <w:r>
        <w:separator/>
      </w:r>
    </w:p>
  </w:footnote>
  <w:footnote w:type="continuationSeparator" w:id="0">
    <w:p w:rsidR="00A84C76" w:rsidRDefault="00A84C76"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6"/>
      <w:gridCol w:w="3315"/>
      <w:gridCol w:w="4119"/>
    </w:tblGrid>
    <w:tr w:rsidR="00A84C76" w:rsidRPr="006F1DA5" w:rsidTr="003214A5">
      <w:trPr>
        <w:trHeight w:val="1268"/>
      </w:trPr>
      <w:tc>
        <w:tcPr>
          <w:tcW w:w="1668" w:type="dxa"/>
        </w:tcPr>
        <w:p w:rsidR="00A84C76" w:rsidRPr="006F1DA5" w:rsidRDefault="00A84C76" w:rsidP="003214A5">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A84C76" w:rsidRPr="006F1DA5" w:rsidRDefault="00A84C76" w:rsidP="003214A5">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A84C76" w:rsidRPr="006F1DA5" w:rsidRDefault="00A84C76" w:rsidP="003214A5">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A84C76" w:rsidRPr="006F1DA5" w:rsidRDefault="00A84C76" w:rsidP="003214A5">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A84C76" w:rsidRPr="006F1DA5" w:rsidRDefault="00A84C76" w:rsidP="003214A5">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A84C76" w:rsidRPr="006F1DA5" w:rsidRDefault="00A84C76" w:rsidP="003214A5">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rsidR="00A84C76" w:rsidRPr="006F1DA5" w:rsidRDefault="00A84C76" w:rsidP="003214A5">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A84C76" w:rsidRDefault="00A84C76">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8"/>
      <w:gridCol w:w="3263"/>
      <w:gridCol w:w="4209"/>
    </w:tblGrid>
    <w:tr w:rsidR="00A84C76" w:rsidRPr="006F1DA5" w:rsidTr="00B169F3">
      <w:trPr>
        <w:trHeight w:val="1268"/>
      </w:trPr>
      <w:tc>
        <w:tcPr>
          <w:tcW w:w="1668" w:type="dxa"/>
        </w:tcPr>
        <w:p w:rsidR="00A84C76" w:rsidRPr="006F1DA5" w:rsidRDefault="00A84C76"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A84C76" w:rsidRPr="006F1DA5" w:rsidRDefault="00A84C76"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A84C76" w:rsidRPr="006F1DA5" w:rsidRDefault="00A84C76"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A84C76" w:rsidRPr="006F1DA5" w:rsidRDefault="00A84C76"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A84C76" w:rsidRPr="006F1DA5" w:rsidRDefault="00A84C76"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A84C76" w:rsidRPr="006F1DA5" w:rsidRDefault="00A84C76"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rsidR="00A84C76" w:rsidRPr="006F1DA5" w:rsidRDefault="00A84C76"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A84C76" w:rsidRPr="006F1DA5" w:rsidRDefault="00A84C76"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901A7"/>
    <w:multiLevelType w:val="hybridMultilevel"/>
    <w:tmpl w:val="21702C8C"/>
    <w:lvl w:ilvl="0" w:tplc="43F0B4C0">
      <w:start w:val="1"/>
      <w:numFmt w:val="bullet"/>
      <w:lvlText w:val=""/>
      <w:lvlJc w:val="left"/>
      <w:pPr>
        <w:ind w:left="720" w:hanging="360"/>
      </w:pPr>
      <w:rPr>
        <w:rFonts w:ascii="Symbol" w:hAnsi="Symbol" w:cs="Symbol" w:hint="default"/>
        <w:sz w:val="18"/>
        <w:szCs w:val="18"/>
      </w:rPr>
    </w:lvl>
    <w:lvl w:ilvl="1" w:tplc="E0F47712">
      <w:start w:val="1"/>
      <w:numFmt w:val="bullet"/>
      <w:lvlText w:val="o"/>
      <w:lvlJc w:val="left"/>
      <w:pPr>
        <w:ind w:left="1440" w:hanging="360"/>
      </w:pPr>
      <w:rPr>
        <w:rFonts w:ascii="Courier New" w:hAnsi="Courier New" w:cs="Courier New" w:hint="default"/>
      </w:rPr>
    </w:lvl>
    <w:lvl w:ilvl="2" w:tplc="870C5F60">
      <w:start w:val="1"/>
      <w:numFmt w:val="bullet"/>
      <w:lvlText w:val=""/>
      <w:lvlJc w:val="left"/>
      <w:pPr>
        <w:ind w:left="2160" w:hanging="360"/>
      </w:pPr>
      <w:rPr>
        <w:rFonts w:ascii="Wingdings" w:hAnsi="Wingdings" w:cs="Wingdings" w:hint="default"/>
      </w:rPr>
    </w:lvl>
    <w:lvl w:ilvl="3" w:tplc="521EA236">
      <w:start w:val="1"/>
      <w:numFmt w:val="bullet"/>
      <w:lvlText w:val=""/>
      <w:lvlJc w:val="left"/>
      <w:pPr>
        <w:ind w:left="2880" w:hanging="360"/>
      </w:pPr>
      <w:rPr>
        <w:rFonts w:ascii="Symbol" w:hAnsi="Symbol" w:cs="Symbol" w:hint="default"/>
      </w:rPr>
    </w:lvl>
    <w:lvl w:ilvl="4" w:tplc="6E8A1A32">
      <w:start w:val="1"/>
      <w:numFmt w:val="bullet"/>
      <w:lvlText w:val="o"/>
      <w:lvlJc w:val="left"/>
      <w:pPr>
        <w:ind w:left="3600" w:hanging="360"/>
      </w:pPr>
      <w:rPr>
        <w:rFonts w:ascii="Courier New" w:hAnsi="Courier New" w:cs="Courier New" w:hint="default"/>
      </w:rPr>
    </w:lvl>
    <w:lvl w:ilvl="5" w:tplc="75023CD0">
      <w:start w:val="1"/>
      <w:numFmt w:val="bullet"/>
      <w:lvlText w:val=""/>
      <w:lvlJc w:val="left"/>
      <w:pPr>
        <w:ind w:left="4320" w:hanging="360"/>
      </w:pPr>
      <w:rPr>
        <w:rFonts w:ascii="Wingdings" w:hAnsi="Wingdings" w:cs="Wingdings" w:hint="default"/>
      </w:rPr>
    </w:lvl>
    <w:lvl w:ilvl="6" w:tplc="690C86C0">
      <w:start w:val="1"/>
      <w:numFmt w:val="bullet"/>
      <w:lvlText w:val=""/>
      <w:lvlJc w:val="left"/>
      <w:pPr>
        <w:ind w:left="5040" w:hanging="360"/>
      </w:pPr>
      <w:rPr>
        <w:rFonts w:ascii="Symbol" w:hAnsi="Symbol" w:cs="Symbol" w:hint="default"/>
      </w:rPr>
    </w:lvl>
    <w:lvl w:ilvl="7" w:tplc="DDEC57B2">
      <w:start w:val="1"/>
      <w:numFmt w:val="bullet"/>
      <w:lvlText w:val="o"/>
      <w:lvlJc w:val="left"/>
      <w:pPr>
        <w:ind w:left="5760" w:hanging="360"/>
      </w:pPr>
      <w:rPr>
        <w:rFonts w:ascii="Courier New" w:hAnsi="Courier New" w:cs="Courier New" w:hint="default"/>
      </w:rPr>
    </w:lvl>
    <w:lvl w:ilvl="8" w:tplc="E49491D2">
      <w:start w:val="1"/>
      <w:numFmt w:val="bullet"/>
      <w:lvlText w:val=""/>
      <w:lvlJc w:val="left"/>
      <w:pPr>
        <w:ind w:left="6480" w:hanging="360"/>
      </w:pPr>
      <w:rPr>
        <w:rFonts w:ascii="Wingdings" w:hAnsi="Wingdings" w:cs="Wingdings" w:hint="default"/>
      </w:rPr>
    </w:lvl>
  </w:abstractNum>
  <w:abstractNum w:abstractNumId="1" w15:restartNumberingAfterBreak="0">
    <w:nsid w:val="017A5EBE"/>
    <w:multiLevelType w:val="hybridMultilevel"/>
    <w:tmpl w:val="DD7C6ACE"/>
    <w:lvl w:ilvl="0" w:tplc="F5EE705C">
      <w:start w:val="1"/>
      <w:numFmt w:val="bullet"/>
      <w:lvlText w:val=""/>
      <w:lvlJc w:val="left"/>
      <w:pPr>
        <w:ind w:left="720" w:hanging="360"/>
      </w:pPr>
      <w:rPr>
        <w:rFonts w:ascii="Symbol" w:hAnsi="Symbol" w:cs="Symbol" w:hint="default"/>
        <w:sz w:val="18"/>
        <w:szCs w:val="18"/>
      </w:rPr>
    </w:lvl>
    <w:lvl w:ilvl="1" w:tplc="FE0833B8">
      <w:start w:val="1"/>
      <w:numFmt w:val="bullet"/>
      <w:lvlText w:val="o"/>
      <w:lvlJc w:val="left"/>
      <w:pPr>
        <w:ind w:left="1440" w:hanging="360"/>
      </w:pPr>
      <w:rPr>
        <w:rFonts w:ascii="Courier New" w:hAnsi="Courier New" w:cs="Courier New" w:hint="default"/>
      </w:rPr>
    </w:lvl>
    <w:lvl w:ilvl="2" w:tplc="7E02A666">
      <w:start w:val="1"/>
      <w:numFmt w:val="bullet"/>
      <w:lvlText w:val=""/>
      <w:lvlJc w:val="left"/>
      <w:pPr>
        <w:ind w:left="2160" w:hanging="360"/>
      </w:pPr>
      <w:rPr>
        <w:rFonts w:ascii="Wingdings" w:hAnsi="Wingdings" w:cs="Wingdings" w:hint="default"/>
      </w:rPr>
    </w:lvl>
    <w:lvl w:ilvl="3" w:tplc="1CE83590">
      <w:start w:val="1"/>
      <w:numFmt w:val="bullet"/>
      <w:lvlText w:val=""/>
      <w:lvlJc w:val="left"/>
      <w:pPr>
        <w:ind w:left="2880" w:hanging="360"/>
      </w:pPr>
      <w:rPr>
        <w:rFonts w:ascii="Symbol" w:hAnsi="Symbol" w:cs="Symbol" w:hint="default"/>
      </w:rPr>
    </w:lvl>
    <w:lvl w:ilvl="4" w:tplc="5CD24468">
      <w:start w:val="1"/>
      <w:numFmt w:val="bullet"/>
      <w:lvlText w:val="o"/>
      <w:lvlJc w:val="left"/>
      <w:pPr>
        <w:ind w:left="3600" w:hanging="360"/>
      </w:pPr>
      <w:rPr>
        <w:rFonts w:ascii="Courier New" w:hAnsi="Courier New" w:cs="Courier New" w:hint="default"/>
      </w:rPr>
    </w:lvl>
    <w:lvl w:ilvl="5" w:tplc="96A0ED64">
      <w:start w:val="1"/>
      <w:numFmt w:val="bullet"/>
      <w:lvlText w:val=""/>
      <w:lvlJc w:val="left"/>
      <w:pPr>
        <w:ind w:left="4320" w:hanging="360"/>
      </w:pPr>
      <w:rPr>
        <w:rFonts w:ascii="Wingdings" w:hAnsi="Wingdings" w:cs="Wingdings" w:hint="default"/>
      </w:rPr>
    </w:lvl>
    <w:lvl w:ilvl="6" w:tplc="9D7AD1D4">
      <w:start w:val="1"/>
      <w:numFmt w:val="bullet"/>
      <w:lvlText w:val=""/>
      <w:lvlJc w:val="left"/>
      <w:pPr>
        <w:ind w:left="5040" w:hanging="360"/>
      </w:pPr>
      <w:rPr>
        <w:rFonts w:ascii="Symbol" w:hAnsi="Symbol" w:cs="Symbol" w:hint="default"/>
      </w:rPr>
    </w:lvl>
    <w:lvl w:ilvl="7" w:tplc="5DFC15A6">
      <w:start w:val="1"/>
      <w:numFmt w:val="bullet"/>
      <w:lvlText w:val="o"/>
      <w:lvlJc w:val="left"/>
      <w:pPr>
        <w:ind w:left="5760" w:hanging="360"/>
      </w:pPr>
      <w:rPr>
        <w:rFonts w:ascii="Courier New" w:hAnsi="Courier New" w:cs="Courier New" w:hint="default"/>
      </w:rPr>
    </w:lvl>
    <w:lvl w:ilvl="8" w:tplc="F33024F8">
      <w:start w:val="1"/>
      <w:numFmt w:val="bullet"/>
      <w:lvlText w:val=""/>
      <w:lvlJc w:val="left"/>
      <w:pPr>
        <w:ind w:left="6480" w:hanging="360"/>
      </w:pPr>
      <w:rPr>
        <w:rFonts w:ascii="Wingdings" w:hAnsi="Wingdings" w:cs="Wingdings" w:hint="default"/>
      </w:rPr>
    </w:lvl>
  </w:abstractNum>
  <w:abstractNum w:abstractNumId="2" w15:restartNumberingAfterBreak="0">
    <w:nsid w:val="022502EE"/>
    <w:multiLevelType w:val="hybridMultilevel"/>
    <w:tmpl w:val="03820C64"/>
    <w:lvl w:ilvl="0" w:tplc="CDBC3C48">
      <w:start w:val="1"/>
      <w:numFmt w:val="bullet"/>
      <w:lvlText w:val=""/>
      <w:lvlJc w:val="left"/>
      <w:pPr>
        <w:ind w:left="720" w:hanging="360"/>
      </w:pPr>
      <w:rPr>
        <w:rFonts w:ascii="Symbol" w:hAnsi="Symbol" w:cs="Symbol" w:hint="default"/>
        <w:sz w:val="18"/>
        <w:szCs w:val="18"/>
      </w:rPr>
    </w:lvl>
    <w:lvl w:ilvl="1" w:tplc="E4FADC5C">
      <w:start w:val="1"/>
      <w:numFmt w:val="bullet"/>
      <w:lvlText w:val="o"/>
      <w:lvlJc w:val="left"/>
      <w:pPr>
        <w:ind w:left="1440" w:hanging="360"/>
      </w:pPr>
      <w:rPr>
        <w:rFonts w:ascii="Courier New" w:hAnsi="Courier New" w:cs="Courier New" w:hint="default"/>
      </w:rPr>
    </w:lvl>
    <w:lvl w:ilvl="2" w:tplc="5584398C">
      <w:start w:val="1"/>
      <w:numFmt w:val="bullet"/>
      <w:lvlText w:val=""/>
      <w:lvlJc w:val="left"/>
      <w:pPr>
        <w:ind w:left="2160" w:hanging="360"/>
      </w:pPr>
      <w:rPr>
        <w:rFonts w:ascii="Wingdings" w:hAnsi="Wingdings" w:cs="Wingdings" w:hint="default"/>
      </w:rPr>
    </w:lvl>
    <w:lvl w:ilvl="3" w:tplc="0C3E06A8">
      <w:start w:val="1"/>
      <w:numFmt w:val="bullet"/>
      <w:lvlText w:val=""/>
      <w:lvlJc w:val="left"/>
      <w:pPr>
        <w:ind w:left="2880" w:hanging="360"/>
      </w:pPr>
      <w:rPr>
        <w:rFonts w:ascii="Symbol" w:hAnsi="Symbol" w:cs="Symbol" w:hint="default"/>
      </w:rPr>
    </w:lvl>
    <w:lvl w:ilvl="4" w:tplc="D758C84E">
      <w:start w:val="1"/>
      <w:numFmt w:val="bullet"/>
      <w:lvlText w:val="o"/>
      <w:lvlJc w:val="left"/>
      <w:pPr>
        <w:ind w:left="3600" w:hanging="360"/>
      </w:pPr>
      <w:rPr>
        <w:rFonts w:ascii="Courier New" w:hAnsi="Courier New" w:cs="Courier New" w:hint="default"/>
      </w:rPr>
    </w:lvl>
    <w:lvl w:ilvl="5" w:tplc="D0D4DE44">
      <w:start w:val="1"/>
      <w:numFmt w:val="bullet"/>
      <w:lvlText w:val=""/>
      <w:lvlJc w:val="left"/>
      <w:pPr>
        <w:ind w:left="4320" w:hanging="360"/>
      </w:pPr>
      <w:rPr>
        <w:rFonts w:ascii="Wingdings" w:hAnsi="Wingdings" w:cs="Wingdings" w:hint="default"/>
      </w:rPr>
    </w:lvl>
    <w:lvl w:ilvl="6" w:tplc="584E066E">
      <w:start w:val="1"/>
      <w:numFmt w:val="bullet"/>
      <w:lvlText w:val=""/>
      <w:lvlJc w:val="left"/>
      <w:pPr>
        <w:ind w:left="5040" w:hanging="360"/>
      </w:pPr>
      <w:rPr>
        <w:rFonts w:ascii="Symbol" w:hAnsi="Symbol" w:cs="Symbol" w:hint="default"/>
      </w:rPr>
    </w:lvl>
    <w:lvl w:ilvl="7" w:tplc="EEFE4EAA">
      <w:start w:val="1"/>
      <w:numFmt w:val="bullet"/>
      <w:lvlText w:val="o"/>
      <w:lvlJc w:val="left"/>
      <w:pPr>
        <w:ind w:left="5760" w:hanging="360"/>
      </w:pPr>
      <w:rPr>
        <w:rFonts w:ascii="Courier New" w:hAnsi="Courier New" w:cs="Courier New" w:hint="default"/>
      </w:rPr>
    </w:lvl>
    <w:lvl w:ilvl="8" w:tplc="31968D74">
      <w:start w:val="1"/>
      <w:numFmt w:val="bullet"/>
      <w:lvlText w:val=""/>
      <w:lvlJc w:val="left"/>
      <w:pPr>
        <w:ind w:left="6480" w:hanging="360"/>
      </w:pPr>
      <w:rPr>
        <w:rFonts w:ascii="Wingdings" w:hAnsi="Wingdings" w:cs="Wingdings" w:hint="default"/>
      </w:rPr>
    </w:lvl>
  </w:abstractNum>
  <w:abstractNum w:abstractNumId="3" w15:restartNumberingAfterBreak="0">
    <w:nsid w:val="03E22472"/>
    <w:multiLevelType w:val="multilevel"/>
    <w:tmpl w:val="E5E8B958"/>
    <w:lvl w:ilvl="0">
      <w:start w:val="15"/>
      <w:numFmt w:val="bullet"/>
      <w:lvlText w:val="-"/>
      <w:lvlJc w:val="left"/>
      <w:pPr>
        <w:tabs>
          <w:tab w:val="num" w:pos="0"/>
        </w:tabs>
        <w:ind w:left="360" w:hanging="360"/>
      </w:pPr>
      <w:rPr>
        <w:rFonts w:ascii="Arial" w:hAnsi="Arial" w:cs="Aria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 w15:restartNumberingAfterBreak="0">
    <w:nsid w:val="099E3325"/>
    <w:multiLevelType w:val="hybridMultilevel"/>
    <w:tmpl w:val="B5D8A91E"/>
    <w:lvl w:ilvl="0" w:tplc="5FA6B656">
      <w:start w:val="1"/>
      <w:numFmt w:val="bullet"/>
      <w:lvlText w:val=""/>
      <w:lvlJc w:val="left"/>
      <w:pPr>
        <w:ind w:left="720" w:hanging="360"/>
      </w:pPr>
      <w:rPr>
        <w:rFonts w:ascii="Symbol" w:hAnsi="Symbol" w:cs="Symbol" w:hint="default"/>
        <w:sz w:val="18"/>
        <w:szCs w:val="18"/>
      </w:rPr>
    </w:lvl>
    <w:lvl w:ilvl="1" w:tplc="814600D8">
      <w:start w:val="1"/>
      <w:numFmt w:val="bullet"/>
      <w:lvlText w:val="o"/>
      <w:lvlJc w:val="left"/>
      <w:pPr>
        <w:ind w:left="1440" w:hanging="360"/>
      </w:pPr>
      <w:rPr>
        <w:rFonts w:ascii="Courier New" w:hAnsi="Courier New" w:cs="Courier New" w:hint="default"/>
      </w:rPr>
    </w:lvl>
    <w:lvl w:ilvl="2" w:tplc="E0B65836">
      <w:start w:val="1"/>
      <w:numFmt w:val="bullet"/>
      <w:lvlText w:val=""/>
      <w:lvlJc w:val="left"/>
      <w:pPr>
        <w:ind w:left="2160" w:hanging="360"/>
      </w:pPr>
      <w:rPr>
        <w:rFonts w:ascii="Wingdings" w:hAnsi="Wingdings" w:cs="Wingdings" w:hint="default"/>
      </w:rPr>
    </w:lvl>
    <w:lvl w:ilvl="3" w:tplc="94365E16">
      <w:start w:val="1"/>
      <w:numFmt w:val="bullet"/>
      <w:lvlText w:val=""/>
      <w:lvlJc w:val="left"/>
      <w:pPr>
        <w:ind w:left="2880" w:hanging="360"/>
      </w:pPr>
      <w:rPr>
        <w:rFonts w:ascii="Symbol" w:hAnsi="Symbol" w:cs="Symbol" w:hint="default"/>
      </w:rPr>
    </w:lvl>
    <w:lvl w:ilvl="4" w:tplc="FA2CEFA6">
      <w:start w:val="1"/>
      <w:numFmt w:val="bullet"/>
      <w:lvlText w:val="o"/>
      <w:lvlJc w:val="left"/>
      <w:pPr>
        <w:ind w:left="3600" w:hanging="360"/>
      </w:pPr>
      <w:rPr>
        <w:rFonts w:ascii="Courier New" w:hAnsi="Courier New" w:cs="Courier New" w:hint="default"/>
      </w:rPr>
    </w:lvl>
    <w:lvl w:ilvl="5" w:tplc="5DB8E538">
      <w:start w:val="1"/>
      <w:numFmt w:val="bullet"/>
      <w:lvlText w:val=""/>
      <w:lvlJc w:val="left"/>
      <w:pPr>
        <w:ind w:left="4320" w:hanging="360"/>
      </w:pPr>
      <w:rPr>
        <w:rFonts w:ascii="Wingdings" w:hAnsi="Wingdings" w:cs="Wingdings" w:hint="default"/>
      </w:rPr>
    </w:lvl>
    <w:lvl w:ilvl="6" w:tplc="47D88094">
      <w:start w:val="1"/>
      <w:numFmt w:val="bullet"/>
      <w:lvlText w:val=""/>
      <w:lvlJc w:val="left"/>
      <w:pPr>
        <w:ind w:left="5040" w:hanging="360"/>
      </w:pPr>
      <w:rPr>
        <w:rFonts w:ascii="Symbol" w:hAnsi="Symbol" w:cs="Symbol" w:hint="default"/>
      </w:rPr>
    </w:lvl>
    <w:lvl w:ilvl="7" w:tplc="54D291A4">
      <w:start w:val="1"/>
      <w:numFmt w:val="bullet"/>
      <w:lvlText w:val="o"/>
      <w:lvlJc w:val="left"/>
      <w:pPr>
        <w:ind w:left="5760" w:hanging="360"/>
      </w:pPr>
      <w:rPr>
        <w:rFonts w:ascii="Courier New" w:hAnsi="Courier New" w:cs="Courier New" w:hint="default"/>
      </w:rPr>
    </w:lvl>
    <w:lvl w:ilvl="8" w:tplc="CF440F92">
      <w:start w:val="1"/>
      <w:numFmt w:val="bullet"/>
      <w:lvlText w:val=""/>
      <w:lvlJc w:val="left"/>
      <w:pPr>
        <w:ind w:left="6480" w:hanging="360"/>
      </w:pPr>
      <w:rPr>
        <w:rFonts w:ascii="Wingdings" w:hAnsi="Wingdings" w:cs="Wingdings" w:hint="default"/>
      </w:rPr>
    </w:lvl>
  </w:abstractNum>
  <w:abstractNum w:abstractNumId="5" w15:restartNumberingAfterBreak="0">
    <w:nsid w:val="09BE7777"/>
    <w:multiLevelType w:val="hybridMultilevel"/>
    <w:tmpl w:val="C53E71DC"/>
    <w:lvl w:ilvl="0" w:tplc="764C9BB2">
      <w:start w:val="1"/>
      <w:numFmt w:val="bullet"/>
      <w:lvlText w:val=""/>
      <w:lvlJc w:val="left"/>
      <w:pPr>
        <w:ind w:left="720" w:hanging="360"/>
      </w:pPr>
      <w:rPr>
        <w:rFonts w:ascii="Symbol" w:hAnsi="Symbol" w:cs="Symbol" w:hint="default"/>
        <w:sz w:val="18"/>
        <w:szCs w:val="18"/>
      </w:rPr>
    </w:lvl>
    <w:lvl w:ilvl="1" w:tplc="95A2F89C">
      <w:start w:val="1"/>
      <w:numFmt w:val="bullet"/>
      <w:lvlText w:val="o"/>
      <w:lvlJc w:val="left"/>
      <w:pPr>
        <w:ind w:left="1440" w:hanging="360"/>
      </w:pPr>
      <w:rPr>
        <w:rFonts w:ascii="Courier New" w:hAnsi="Courier New" w:cs="Courier New" w:hint="default"/>
      </w:rPr>
    </w:lvl>
    <w:lvl w:ilvl="2" w:tplc="25B4EC44">
      <w:start w:val="1"/>
      <w:numFmt w:val="bullet"/>
      <w:lvlText w:val=""/>
      <w:lvlJc w:val="left"/>
      <w:pPr>
        <w:ind w:left="2160" w:hanging="360"/>
      </w:pPr>
      <w:rPr>
        <w:rFonts w:ascii="Wingdings" w:hAnsi="Wingdings" w:cs="Wingdings" w:hint="default"/>
      </w:rPr>
    </w:lvl>
    <w:lvl w:ilvl="3" w:tplc="7F68435A">
      <w:start w:val="1"/>
      <w:numFmt w:val="bullet"/>
      <w:lvlText w:val=""/>
      <w:lvlJc w:val="left"/>
      <w:pPr>
        <w:ind w:left="2880" w:hanging="360"/>
      </w:pPr>
      <w:rPr>
        <w:rFonts w:ascii="Symbol" w:hAnsi="Symbol" w:cs="Symbol" w:hint="default"/>
      </w:rPr>
    </w:lvl>
    <w:lvl w:ilvl="4" w:tplc="5F64ED1E">
      <w:start w:val="1"/>
      <w:numFmt w:val="bullet"/>
      <w:lvlText w:val="o"/>
      <w:lvlJc w:val="left"/>
      <w:pPr>
        <w:ind w:left="3600" w:hanging="360"/>
      </w:pPr>
      <w:rPr>
        <w:rFonts w:ascii="Courier New" w:hAnsi="Courier New" w:cs="Courier New" w:hint="default"/>
      </w:rPr>
    </w:lvl>
    <w:lvl w:ilvl="5" w:tplc="3F9219DA">
      <w:start w:val="1"/>
      <w:numFmt w:val="bullet"/>
      <w:lvlText w:val=""/>
      <w:lvlJc w:val="left"/>
      <w:pPr>
        <w:ind w:left="4320" w:hanging="360"/>
      </w:pPr>
      <w:rPr>
        <w:rFonts w:ascii="Wingdings" w:hAnsi="Wingdings" w:cs="Wingdings" w:hint="default"/>
      </w:rPr>
    </w:lvl>
    <w:lvl w:ilvl="6" w:tplc="4184EFE0">
      <w:start w:val="1"/>
      <w:numFmt w:val="bullet"/>
      <w:lvlText w:val=""/>
      <w:lvlJc w:val="left"/>
      <w:pPr>
        <w:ind w:left="5040" w:hanging="360"/>
      </w:pPr>
      <w:rPr>
        <w:rFonts w:ascii="Symbol" w:hAnsi="Symbol" w:cs="Symbol" w:hint="default"/>
      </w:rPr>
    </w:lvl>
    <w:lvl w:ilvl="7" w:tplc="0978AF10">
      <w:start w:val="1"/>
      <w:numFmt w:val="bullet"/>
      <w:lvlText w:val="o"/>
      <w:lvlJc w:val="left"/>
      <w:pPr>
        <w:ind w:left="5760" w:hanging="360"/>
      </w:pPr>
      <w:rPr>
        <w:rFonts w:ascii="Courier New" w:hAnsi="Courier New" w:cs="Courier New" w:hint="default"/>
      </w:rPr>
    </w:lvl>
    <w:lvl w:ilvl="8" w:tplc="A2507D38">
      <w:start w:val="1"/>
      <w:numFmt w:val="bullet"/>
      <w:lvlText w:val=""/>
      <w:lvlJc w:val="left"/>
      <w:pPr>
        <w:ind w:left="6480" w:hanging="360"/>
      </w:pPr>
      <w:rPr>
        <w:rFonts w:ascii="Wingdings" w:hAnsi="Wingdings" w:cs="Wingdings" w:hint="default"/>
      </w:rPr>
    </w:lvl>
  </w:abstractNum>
  <w:abstractNum w:abstractNumId="6" w15:restartNumberingAfterBreak="0">
    <w:nsid w:val="105823CE"/>
    <w:multiLevelType w:val="hybridMultilevel"/>
    <w:tmpl w:val="BA98DA36"/>
    <w:lvl w:ilvl="0" w:tplc="E64EFDAC">
      <w:start w:val="1"/>
      <w:numFmt w:val="bullet"/>
      <w:lvlText w:val=""/>
      <w:lvlJc w:val="left"/>
      <w:pPr>
        <w:ind w:left="720" w:hanging="360"/>
      </w:pPr>
      <w:rPr>
        <w:rFonts w:ascii="Symbol" w:hAnsi="Symbol" w:cs="Symbol" w:hint="default"/>
        <w:sz w:val="18"/>
        <w:szCs w:val="18"/>
      </w:rPr>
    </w:lvl>
    <w:lvl w:ilvl="1" w:tplc="573C065A">
      <w:start w:val="1"/>
      <w:numFmt w:val="bullet"/>
      <w:lvlText w:val="o"/>
      <w:lvlJc w:val="left"/>
      <w:pPr>
        <w:ind w:left="1440" w:hanging="360"/>
      </w:pPr>
      <w:rPr>
        <w:rFonts w:ascii="Courier New" w:hAnsi="Courier New" w:cs="Courier New" w:hint="default"/>
      </w:rPr>
    </w:lvl>
    <w:lvl w:ilvl="2" w:tplc="F8B6043A">
      <w:start w:val="1"/>
      <w:numFmt w:val="bullet"/>
      <w:lvlText w:val=""/>
      <w:lvlJc w:val="left"/>
      <w:pPr>
        <w:ind w:left="2160" w:hanging="360"/>
      </w:pPr>
      <w:rPr>
        <w:rFonts w:ascii="Wingdings" w:hAnsi="Wingdings" w:cs="Wingdings" w:hint="default"/>
      </w:rPr>
    </w:lvl>
    <w:lvl w:ilvl="3" w:tplc="A3C89D54">
      <w:start w:val="1"/>
      <w:numFmt w:val="bullet"/>
      <w:lvlText w:val=""/>
      <w:lvlJc w:val="left"/>
      <w:pPr>
        <w:ind w:left="2880" w:hanging="360"/>
      </w:pPr>
      <w:rPr>
        <w:rFonts w:ascii="Symbol" w:hAnsi="Symbol" w:cs="Symbol" w:hint="default"/>
      </w:rPr>
    </w:lvl>
    <w:lvl w:ilvl="4" w:tplc="45CCF02E">
      <w:start w:val="1"/>
      <w:numFmt w:val="bullet"/>
      <w:lvlText w:val="o"/>
      <w:lvlJc w:val="left"/>
      <w:pPr>
        <w:ind w:left="3600" w:hanging="360"/>
      </w:pPr>
      <w:rPr>
        <w:rFonts w:ascii="Courier New" w:hAnsi="Courier New" w:cs="Courier New" w:hint="default"/>
      </w:rPr>
    </w:lvl>
    <w:lvl w:ilvl="5" w:tplc="B68C897E">
      <w:start w:val="1"/>
      <w:numFmt w:val="bullet"/>
      <w:lvlText w:val=""/>
      <w:lvlJc w:val="left"/>
      <w:pPr>
        <w:ind w:left="4320" w:hanging="360"/>
      </w:pPr>
      <w:rPr>
        <w:rFonts w:ascii="Wingdings" w:hAnsi="Wingdings" w:cs="Wingdings" w:hint="default"/>
      </w:rPr>
    </w:lvl>
    <w:lvl w:ilvl="6" w:tplc="4BD45D66">
      <w:start w:val="1"/>
      <w:numFmt w:val="bullet"/>
      <w:lvlText w:val=""/>
      <w:lvlJc w:val="left"/>
      <w:pPr>
        <w:ind w:left="5040" w:hanging="360"/>
      </w:pPr>
      <w:rPr>
        <w:rFonts w:ascii="Symbol" w:hAnsi="Symbol" w:cs="Symbol" w:hint="default"/>
      </w:rPr>
    </w:lvl>
    <w:lvl w:ilvl="7" w:tplc="B0621C8A">
      <w:start w:val="1"/>
      <w:numFmt w:val="bullet"/>
      <w:lvlText w:val="o"/>
      <w:lvlJc w:val="left"/>
      <w:pPr>
        <w:ind w:left="5760" w:hanging="360"/>
      </w:pPr>
      <w:rPr>
        <w:rFonts w:ascii="Courier New" w:hAnsi="Courier New" w:cs="Courier New" w:hint="default"/>
      </w:rPr>
    </w:lvl>
    <w:lvl w:ilvl="8" w:tplc="2E386A6E">
      <w:start w:val="1"/>
      <w:numFmt w:val="bullet"/>
      <w:lvlText w:val=""/>
      <w:lvlJc w:val="left"/>
      <w:pPr>
        <w:ind w:left="6480" w:hanging="360"/>
      </w:pPr>
      <w:rPr>
        <w:rFonts w:ascii="Wingdings" w:hAnsi="Wingdings" w:cs="Wingdings" w:hint="default"/>
      </w:rPr>
    </w:lvl>
  </w:abstractNum>
  <w:abstractNum w:abstractNumId="7" w15:restartNumberingAfterBreak="0">
    <w:nsid w:val="108E3838"/>
    <w:multiLevelType w:val="hybridMultilevel"/>
    <w:tmpl w:val="EC1470D8"/>
    <w:lvl w:ilvl="0" w:tplc="A936F870">
      <w:start w:val="1"/>
      <w:numFmt w:val="bullet"/>
      <w:lvlText w:val=""/>
      <w:lvlJc w:val="left"/>
      <w:pPr>
        <w:ind w:left="720" w:hanging="360"/>
      </w:pPr>
      <w:rPr>
        <w:rFonts w:ascii="Symbol" w:hAnsi="Symbol" w:cs="Symbol" w:hint="default"/>
        <w:sz w:val="18"/>
        <w:szCs w:val="18"/>
      </w:rPr>
    </w:lvl>
    <w:lvl w:ilvl="1" w:tplc="786E844C">
      <w:start w:val="1"/>
      <w:numFmt w:val="bullet"/>
      <w:lvlText w:val="o"/>
      <w:lvlJc w:val="left"/>
      <w:pPr>
        <w:ind w:left="1440" w:hanging="360"/>
      </w:pPr>
      <w:rPr>
        <w:rFonts w:ascii="Courier New" w:hAnsi="Courier New" w:cs="Courier New" w:hint="default"/>
      </w:rPr>
    </w:lvl>
    <w:lvl w:ilvl="2" w:tplc="DF4E32F2">
      <w:start w:val="1"/>
      <w:numFmt w:val="bullet"/>
      <w:lvlText w:val=""/>
      <w:lvlJc w:val="left"/>
      <w:pPr>
        <w:ind w:left="2160" w:hanging="360"/>
      </w:pPr>
      <w:rPr>
        <w:rFonts w:ascii="Wingdings" w:hAnsi="Wingdings" w:cs="Wingdings" w:hint="default"/>
      </w:rPr>
    </w:lvl>
    <w:lvl w:ilvl="3" w:tplc="F3BACA60">
      <w:start w:val="1"/>
      <w:numFmt w:val="bullet"/>
      <w:lvlText w:val=""/>
      <w:lvlJc w:val="left"/>
      <w:pPr>
        <w:ind w:left="2880" w:hanging="360"/>
      </w:pPr>
      <w:rPr>
        <w:rFonts w:ascii="Symbol" w:hAnsi="Symbol" w:cs="Symbol" w:hint="default"/>
      </w:rPr>
    </w:lvl>
    <w:lvl w:ilvl="4" w:tplc="397C9F4C">
      <w:start w:val="1"/>
      <w:numFmt w:val="bullet"/>
      <w:lvlText w:val="o"/>
      <w:lvlJc w:val="left"/>
      <w:pPr>
        <w:ind w:left="3600" w:hanging="360"/>
      </w:pPr>
      <w:rPr>
        <w:rFonts w:ascii="Courier New" w:hAnsi="Courier New" w:cs="Courier New" w:hint="default"/>
      </w:rPr>
    </w:lvl>
    <w:lvl w:ilvl="5" w:tplc="9438A700">
      <w:start w:val="1"/>
      <w:numFmt w:val="bullet"/>
      <w:lvlText w:val=""/>
      <w:lvlJc w:val="left"/>
      <w:pPr>
        <w:ind w:left="4320" w:hanging="360"/>
      </w:pPr>
      <w:rPr>
        <w:rFonts w:ascii="Wingdings" w:hAnsi="Wingdings" w:cs="Wingdings" w:hint="default"/>
      </w:rPr>
    </w:lvl>
    <w:lvl w:ilvl="6" w:tplc="306CF2DC">
      <w:start w:val="1"/>
      <w:numFmt w:val="bullet"/>
      <w:lvlText w:val=""/>
      <w:lvlJc w:val="left"/>
      <w:pPr>
        <w:ind w:left="5040" w:hanging="360"/>
      </w:pPr>
      <w:rPr>
        <w:rFonts w:ascii="Symbol" w:hAnsi="Symbol" w:cs="Symbol" w:hint="default"/>
      </w:rPr>
    </w:lvl>
    <w:lvl w:ilvl="7" w:tplc="AB2C57D2">
      <w:start w:val="1"/>
      <w:numFmt w:val="bullet"/>
      <w:lvlText w:val="o"/>
      <w:lvlJc w:val="left"/>
      <w:pPr>
        <w:ind w:left="5760" w:hanging="360"/>
      </w:pPr>
      <w:rPr>
        <w:rFonts w:ascii="Courier New" w:hAnsi="Courier New" w:cs="Courier New" w:hint="default"/>
      </w:rPr>
    </w:lvl>
    <w:lvl w:ilvl="8" w:tplc="89DAE8A0">
      <w:start w:val="1"/>
      <w:numFmt w:val="bullet"/>
      <w:lvlText w:val=""/>
      <w:lvlJc w:val="left"/>
      <w:pPr>
        <w:ind w:left="6480" w:hanging="360"/>
      </w:pPr>
      <w:rPr>
        <w:rFonts w:ascii="Wingdings" w:hAnsi="Wingdings" w:cs="Wingdings" w:hint="default"/>
      </w:rPr>
    </w:lvl>
  </w:abstractNum>
  <w:abstractNum w:abstractNumId="8" w15:restartNumberingAfterBreak="0">
    <w:nsid w:val="10CC02A5"/>
    <w:multiLevelType w:val="hybridMultilevel"/>
    <w:tmpl w:val="CECE56F8"/>
    <w:lvl w:ilvl="0" w:tplc="405A1026">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25B5A90"/>
    <w:multiLevelType w:val="hybridMultilevel"/>
    <w:tmpl w:val="3A9CE73A"/>
    <w:lvl w:ilvl="0" w:tplc="19E25A8A">
      <w:start w:val="1"/>
      <w:numFmt w:val="bullet"/>
      <w:lvlText w:val=""/>
      <w:lvlJc w:val="left"/>
      <w:pPr>
        <w:ind w:left="720" w:hanging="360"/>
      </w:pPr>
      <w:rPr>
        <w:rFonts w:ascii="Symbol" w:hAnsi="Symbol" w:cs="Symbol" w:hint="default"/>
        <w:sz w:val="18"/>
        <w:szCs w:val="18"/>
      </w:rPr>
    </w:lvl>
    <w:lvl w:ilvl="1" w:tplc="BA0E3926">
      <w:start w:val="1"/>
      <w:numFmt w:val="bullet"/>
      <w:lvlText w:val="o"/>
      <w:lvlJc w:val="left"/>
      <w:pPr>
        <w:ind w:left="1440" w:hanging="360"/>
      </w:pPr>
      <w:rPr>
        <w:rFonts w:ascii="Courier New" w:hAnsi="Courier New" w:cs="Courier New" w:hint="default"/>
      </w:rPr>
    </w:lvl>
    <w:lvl w:ilvl="2" w:tplc="C8AC0FC2">
      <w:start w:val="1"/>
      <w:numFmt w:val="bullet"/>
      <w:lvlText w:val=""/>
      <w:lvlJc w:val="left"/>
      <w:pPr>
        <w:ind w:left="2160" w:hanging="360"/>
      </w:pPr>
      <w:rPr>
        <w:rFonts w:ascii="Wingdings" w:hAnsi="Wingdings" w:cs="Wingdings" w:hint="default"/>
      </w:rPr>
    </w:lvl>
    <w:lvl w:ilvl="3" w:tplc="E5DCA882">
      <w:start w:val="1"/>
      <w:numFmt w:val="bullet"/>
      <w:lvlText w:val=""/>
      <w:lvlJc w:val="left"/>
      <w:pPr>
        <w:ind w:left="2880" w:hanging="360"/>
      </w:pPr>
      <w:rPr>
        <w:rFonts w:ascii="Symbol" w:hAnsi="Symbol" w:cs="Symbol" w:hint="default"/>
      </w:rPr>
    </w:lvl>
    <w:lvl w:ilvl="4" w:tplc="05E69F8A">
      <w:start w:val="1"/>
      <w:numFmt w:val="bullet"/>
      <w:lvlText w:val="o"/>
      <w:lvlJc w:val="left"/>
      <w:pPr>
        <w:ind w:left="3600" w:hanging="360"/>
      </w:pPr>
      <w:rPr>
        <w:rFonts w:ascii="Courier New" w:hAnsi="Courier New" w:cs="Courier New" w:hint="default"/>
      </w:rPr>
    </w:lvl>
    <w:lvl w:ilvl="5" w:tplc="FEEAF0EC">
      <w:start w:val="1"/>
      <w:numFmt w:val="bullet"/>
      <w:lvlText w:val=""/>
      <w:lvlJc w:val="left"/>
      <w:pPr>
        <w:ind w:left="4320" w:hanging="360"/>
      </w:pPr>
      <w:rPr>
        <w:rFonts w:ascii="Wingdings" w:hAnsi="Wingdings" w:cs="Wingdings" w:hint="default"/>
      </w:rPr>
    </w:lvl>
    <w:lvl w:ilvl="6" w:tplc="1924B9FE">
      <w:start w:val="1"/>
      <w:numFmt w:val="bullet"/>
      <w:lvlText w:val=""/>
      <w:lvlJc w:val="left"/>
      <w:pPr>
        <w:ind w:left="5040" w:hanging="360"/>
      </w:pPr>
      <w:rPr>
        <w:rFonts w:ascii="Symbol" w:hAnsi="Symbol" w:cs="Symbol" w:hint="default"/>
      </w:rPr>
    </w:lvl>
    <w:lvl w:ilvl="7" w:tplc="EE6688D8">
      <w:start w:val="1"/>
      <w:numFmt w:val="bullet"/>
      <w:lvlText w:val="o"/>
      <w:lvlJc w:val="left"/>
      <w:pPr>
        <w:ind w:left="5760" w:hanging="360"/>
      </w:pPr>
      <w:rPr>
        <w:rFonts w:ascii="Courier New" w:hAnsi="Courier New" w:cs="Courier New" w:hint="default"/>
      </w:rPr>
    </w:lvl>
    <w:lvl w:ilvl="8" w:tplc="3CBE9DF4">
      <w:start w:val="1"/>
      <w:numFmt w:val="bullet"/>
      <w:lvlText w:val=""/>
      <w:lvlJc w:val="left"/>
      <w:pPr>
        <w:ind w:left="6480" w:hanging="360"/>
      </w:pPr>
      <w:rPr>
        <w:rFonts w:ascii="Wingdings" w:hAnsi="Wingdings" w:cs="Wingdings" w:hint="default"/>
      </w:rPr>
    </w:lvl>
  </w:abstractNum>
  <w:abstractNum w:abstractNumId="10" w15:restartNumberingAfterBreak="0">
    <w:nsid w:val="1672540A"/>
    <w:multiLevelType w:val="hybridMultilevel"/>
    <w:tmpl w:val="A82ACB70"/>
    <w:lvl w:ilvl="0" w:tplc="28D6F526">
      <w:start w:val="1"/>
      <w:numFmt w:val="bullet"/>
      <w:lvlText w:val=""/>
      <w:lvlJc w:val="left"/>
      <w:pPr>
        <w:ind w:left="720" w:hanging="360"/>
      </w:pPr>
      <w:rPr>
        <w:rFonts w:ascii="Symbol" w:hAnsi="Symbol" w:cs="Symbol" w:hint="default"/>
        <w:sz w:val="18"/>
        <w:szCs w:val="18"/>
      </w:rPr>
    </w:lvl>
    <w:lvl w:ilvl="1" w:tplc="60A4E668">
      <w:start w:val="1"/>
      <w:numFmt w:val="bullet"/>
      <w:lvlText w:val="o"/>
      <w:lvlJc w:val="left"/>
      <w:pPr>
        <w:ind w:left="1440" w:hanging="360"/>
      </w:pPr>
      <w:rPr>
        <w:rFonts w:ascii="Courier New" w:hAnsi="Courier New" w:cs="Courier New" w:hint="default"/>
      </w:rPr>
    </w:lvl>
    <w:lvl w:ilvl="2" w:tplc="E1842676">
      <w:start w:val="1"/>
      <w:numFmt w:val="bullet"/>
      <w:lvlText w:val=""/>
      <w:lvlJc w:val="left"/>
      <w:pPr>
        <w:ind w:left="2160" w:hanging="360"/>
      </w:pPr>
      <w:rPr>
        <w:rFonts w:ascii="Wingdings" w:hAnsi="Wingdings" w:cs="Wingdings" w:hint="default"/>
      </w:rPr>
    </w:lvl>
    <w:lvl w:ilvl="3" w:tplc="F1AE5A2A">
      <w:start w:val="1"/>
      <w:numFmt w:val="bullet"/>
      <w:lvlText w:val=""/>
      <w:lvlJc w:val="left"/>
      <w:pPr>
        <w:ind w:left="2880" w:hanging="360"/>
      </w:pPr>
      <w:rPr>
        <w:rFonts w:ascii="Symbol" w:hAnsi="Symbol" w:cs="Symbol" w:hint="default"/>
      </w:rPr>
    </w:lvl>
    <w:lvl w:ilvl="4" w:tplc="866419C8">
      <w:start w:val="1"/>
      <w:numFmt w:val="bullet"/>
      <w:lvlText w:val="o"/>
      <w:lvlJc w:val="left"/>
      <w:pPr>
        <w:ind w:left="3600" w:hanging="360"/>
      </w:pPr>
      <w:rPr>
        <w:rFonts w:ascii="Courier New" w:hAnsi="Courier New" w:cs="Courier New" w:hint="default"/>
      </w:rPr>
    </w:lvl>
    <w:lvl w:ilvl="5" w:tplc="8C3655EE">
      <w:start w:val="1"/>
      <w:numFmt w:val="bullet"/>
      <w:lvlText w:val=""/>
      <w:lvlJc w:val="left"/>
      <w:pPr>
        <w:ind w:left="4320" w:hanging="360"/>
      </w:pPr>
      <w:rPr>
        <w:rFonts w:ascii="Wingdings" w:hAnsi="Wingdings" w:cs="Wingdings" w:hint="default"/>
      </w:rPr>
    </w:lvl>
    <w:lvl w:ilvl="6" w:tplc="0D56EF2A">
      <w:start w:val="1"/>
      <w:numFmt w:val="bullet"/>
      <w:lvlText w:val=""/>
      <w:lvlJc w:val="left"/>
      <w:pPr>
        <w:ind w:left="5040" w:hanging="360"/>
      </w:pPr>
      <w:rPr>
        <w:rFonts w:ascii="Symbol" w:hAnsi="Symbol" w:cs="Symbol" w:hint="default"/>
      </w:rPr>
    </w:lvl>
    <w:lvl w:ilvl="7" w:tplc="CA2EE77E">
      <w:start w:val="1"/>
      <w:numFmt w:val="bullet"/>
      <w:lvlText w:val="o"/>
      <w:lvlJc w:val="left"/>
      <w:pPr>
        <w:ind w:left="5760" w:hanging="360"/>
      </w:pPr>
      <w:rPr>
        <w:rFonts w:ascii="Courier New" w:hAnsi="Courier New" w:cs="Courier New" w:hint="default"/>
      </w:rPr>
    </w:lvl>
    <w:lvl w:ilvl="8" w:tplc="611287AA">
      <w:start w:val="1"/>
      <w:numFmt w:val="bullet"/>
      <w:lvlText w:val=""/>
      <w:lvlJc w:val="left"/>
      <w:pPr>
        <w:ind w:left="6480" w:hanging="360"/>
      </w:pPr>
      <w:rPr>
        <w:rFonts w:ascii="Wingdings" w:hAnsi="Wingdings" w:cs="Wingdings" w:hint="default"/>
      </w:rPr>
    </w:lvl>
  </w:abstractNum>
  <w:abstractNum w:abstractNumId="11" w15:restartNumberingAfterBreak="0">
    <w:nsid w:val="218D6599"/>
    <w:multiLevelType w:val="hybridMultilevel"/>
    <w:tmpl w:val="D8A86824"/>
    <w:lvl w:ilvl="0" w:tplc="ADDC7F62">
      <w:start w:val="1"/>
      <w:numFmt w:val="bullet"/>
      <w:lvlText w:val=""/>
      <w:lvlJc w:val="left"/>
      <w:pPr>
        <w:ind w:left="720" w:hanging="360"/>
      </w:pPr>
      <w:rPr>
        <w:rFonts w:ascii="Symbol" w:hAnsi="Symbol" w:cs="Symbol" w:hint="default"/>
        <w:sz w:val="18"/>
        <w:szCs w:val="18"/>
      </w:rPr>
    </w:lvl>
    <w:lvl w:ilvl="1" w:tplc="5E52D610">
      <w:start w:val="1"/>
      <w:numFmt w:val="bullet"/>
      <w:lvlText w:val="o"/>
      <w:lvlJc w:val="left"/>
      <w:pPr>
        <w:ind w:left="1440" w:hanging="360"/>
      </w:pPr>
      <w:rPr>
        <w:rFonts w:ascii="Courier New" w:hAnsi="Courier New" w:cs="Courier New" w:hint="default"/>
      </w:rPr>
    </w:lvl>
    <w:lvl w:ilvl="2" w:tplc="AE06CDAE">
      <w:start w:val="1"/>
      <w:numFmt w:val="bullet"/>
      <w:lvlText w:val=""/>
      <w:lvlJc w:val="left"/>
      <w:pPr>
        <w:ind w:left="2160" w:hanging="360"/>
      </w:pPr>
      <w:rPr>
        <w:rFonts w:ascii="Wingdings" w:hAnsi="Wingdings" w:cs="Wingdings" w:hint="default"/>
      </w:rPr>
    </w:lvl>
    <w:lvl w:ilvl="3" w:tplc="23DE4A78">
      <w:start w:val="1"/>
      <w:numFmt w:val="bullet"/>
      <w:lvlText w:val=""/>
      <w:lvlJc w:val="left"/>
      <w:pPr>
        <w:ind w:left="2880" w:hanging="360"/>
      </w:pPr>
      <w:rPr>
        <w:rFonts w:ascii="Symbol" w:hAnsi="Symbol" w:cs="Symbol" w:hint="default"/>
      </w:rPr>
    </w:lvl>
    <w:lvl w:ilvl="4" w:tplc="6E148D98">
      <w:start w:val="1"/>
      <w:numFmt w:val="bullet"/>
      <w:lvlText w:val="o"/>
      <w:lvlJc w:val="left"/>
      <w:pPr>
        <w:ind w:left="3600" w:hanging="360"/>
      </w:pPr>
      <w:rPr>
        <w:rFonts w:ascii="Courier New" w:hAnsi="Courier New" w:cs="Courier New" w:hint="default"/>
      </w:rPr>
    </w:lvl>
    <w:lvl w:ilvl="5" w:tplc="6EF64E7A">
      <w:start w:val="1"/>
      <w:numFmt w:val="bullet"/>
      <w:lvlText w:val=""/>
      <w:lvlJc w:val="left"/>
      <w:pPr>
        <w:ind w:left="4320" w:hanging="360"/>
      </w:pPr>
      <w:rPr>
        <w:rFonts w:ascii="Wingdings" w:hAnsi="Wingdings" w:cs="Wingdings" w:hint="default"/>
      </w:rPr>
    </w:lvl>
    <w:lvl w:ilvl="6" w:tplc="0B9CDB2C">
      <w:start w:val="1"/>
      <w:numFmt w:val="bullet"/>
      <w:lvlText w:val=""/>
      <w:lvlJc w:val="left"/>
      <w:pPr>
        <w:ind w:left="5040" w:hanging="360"/>
      </w:pPr>
      <w:rPr>
        <w:rFonts w:ascii="Symbol" w:hAnsi="Symbol" w:cs="Symbol" w:hint="default"/>
      </w:rPr>
    </w:lvl>
    <w:lvl w:ilvl="7" w:tplc="CFD47C00">
      <w:start w:val="1"/>
      <w:numFmt w:val="bullet"/>
      <w:lvlText w:val="o"/>
      <w:lvlJc w:val="left"/>
      <w:pPr>
        <w:ind w:left="5760" w:hanging="360"/>
      </w:pPr>
      <w:rPr>
        <w:rFonts w:ascii="Courier New" w:hAnsi="Courier New" w:cs="Courier New" w:hint="default"/>
      </w:rPr>
    </w:lvl>
    <w:lvl w:ilvl="8" w:tplc="7EF2A37E">
      <w:start w:val="1"/>
      <w:numFmt w:val="bullet"/>
      <w:lvlText w:val=""/>
      <w:lvlJc w:val="left"/>
      <w:pPr>
        <w:ind w:left="6480" w:hanging="360"/>
      </w:pPr>
      <w:rPr>
        <w:rFonts w:ascii="Wingdings" w:hAnsi="Wingdings" w:cs="Wingdings" w:hint="default"/>
      </w:rPr>
    </w:lvl>
  </w:abstractNum>
  <w:abstractNum w:abstractNumId="12" w15:restartNumberingAfterBreak="0">
    <w:nsid w:val="223D36B1"/>
    <w:multiLevelType w:val="hybridMultilevel"/>
    <w:tmpl w:val="D6E0056A"/>
    <w:lvl w:ilvl="0" w:tplc="086C9206">
      <w:start w:val="1"/>
      <w:numFmt w:val="bullet"/>
      <w:lvlText w:val=""/>
      <w:lvlJc w:val="left"/>
      <w:pPr>
        <w:ind w:left="720" w:hanging="360"/>
      </w:pPr>
      <w:rPr>
        <w:rFonts w:ascii="Symbol" w:hAnsi="Symbol" w:cs="Symbol" w:hint="default"/>
        <w:sz w:val="18"/>
        <w:szCs w:val="18"/>
      </w:rPr>
    </w:lvl>
    <w:lvl w:ilvl="1" w:tplc="5F3624D0">
      <w:start w:val="1"/>
      <w:numFmt w:val="bullet"/>
      <w:lvlText w:val="o"/>
      <w:lvlJc w:val="left"/>
      <w:pPr>
        <w:ind w:left="1440" w:hanging="360"/>
      </w:pPr>
      <w:rPr>
        <w:rFonts w:ascii="Courier New" w:hAnsi="Courier New" w:cs="Courier New" w:hint="default"/>
      </w:rPr>
    </w:lvl>
    <w:lvl w:ilvl="2" w:tplc="950453D2">
      <w:start w:val="1"/>
      <w:numFmt w:val="bullet"/>
      <w:lvlText w:val=""/>
      <w:lvlJc w:val="left"/>
      <w:pPr>
        <w:ind w:left="2160" w:hanging="360"/>
      </w:pPr>
      <w:rPr>
        <w:rFonts w:ascii="Wingdings" w:hAnsi="Wingdings" w:cs="Wingdings" w:hint="default"/>
      </w:rPr>
    </w:lvl>
    <w:lvl w:ilvl="3" w:tplc="02502ED0">
      <w:start w:val="1"/>
      <w:numFmt w:val="bullet"/>
      <w:lvlText w:val=""/>
      <w:lvlJc w:val="left"/>
      <w:pPr>
        <w:ind w:left="2880" w:hanging="360"/>
      </w:pPr>
      <w:rPr>
        <w:rFonts w:ascii="Symbol" w:hAnsi="Symbol" w:cs="Symbol" w:hint="default"/>
      </w:rPr>
    </w:lvl>
    <w:lvl w:ilvl="4" w:tplc="674AF40C">
      <w:start w:val="1"/>
      <w:numFmt w:val="bullet"/>
      <w:lvlText w:val="o"/>
      <w:lvlJc w:val="left"/>
      <w:pPr>
        <w:ind w:left="3600" w:hanging="360"/>
      </w:pPr>
      <w:rPr>
        <w:rFonts w:ascii="Courier New" w:hAnsi="Courier New" w:cs="Courier New" w:hint="default"/>
      </w:rPr>
    </w:lvl>
    <w:lvl w:ilvl="5" w:tplc="F9DE7D72">
      <w:start w:val="1"/>
      <w:numFmt w:val="bullet"/>
      <w:lvlText w:val=""/>
      <w:lvlJc w:val="left"/>
      <w:pPr>
        <w:ind w:left="4320" w:hanging="360"/>
      </w:pPr>
      <w:rPr>
        <w:rFonts w:ascii="Wingdings" w:hAnsi="Wingdings" w:cs="Wingdings" w:hint="default"/>
      </w:rPr>
    </w:lvl>
    <w:lvl w:ilvl="6" w:tplc="E5603460">
      <w:start w:val="1"/>
      <w:numFmt w:val="bullet"/>
      <w:lvlText w:val=""/>
      <w:lvlJc w:val="left"/>
      <w:pPr>
        <w:ind w:left="5040" w:hanging="360"/>
      </w:pPr>
      <w:rPr>
        <w:rFonts w:ascii="Symbol" w:hAnsi="Symbol" w:cs="Symbol" w:hint="default"/>
      </w:rPr>
    </w:lvl>
    <w:lvl w:ilvl="7" w:tplc="AA96EFC0">
      <w:start w:val="1"/>
      <w:numFmt w:val="bullet"/>
      <w:lvlText w:val="o"/>
      <w:lvlJc w:val="left"/>
      <w:pPr>
        <w:ind w:left="5760" w:hanging="360"/>
      </w:pPr>
      <w:rPr>
        <w:rFonts w:ascii="Courier New" w:hAnsi="Courier New" w:cs="Courier New" w:hint="default"/>
      </w:rPr>
    </w:lvl>
    <w:lvl w:ilvl="8" w:tplc="636CA544">
      <w:start w:val="1"/>
      <w:numFmt w:val="bullet"/>
      <w:lvlText w:val=""/>
      <w:lvlJc w:val="left"/>
      <w:pPr>
        <w:ind w:left="6480" w:hanging="360"/>
      </w:pPr>
      <w:rPr>
        <w:rFonts w:ascii="Wingdings" w:hAnsi="Wingdings" w:cs="Wingdings" w:hint="default"/>
      </w:rPr>
    </w:lvl>
  </w:abstractNum>
  <w:abstractNum w:abstractNumId="13"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68D337E"/>
    <w:multiLevelType w:val="hybridMultilevel"/>
    <w:tmpl w:val="72F6AD1E"/>
    <w:lvl w:ilvl="0" w:tplc="028E3942">
      <w:start w:val="1"/>
      <w:numFmt w:val="bullet"/>
      <w:lvlText w:val=""/>
      <w:lvlJc w:val="left"/>
      <w:pPr>
        <w:ind w:left="720" w:hanging="360"/>
      </w:pPr>
      <w:rPr>
        <w:rFonts w:ascii="Symbol" w:hAnsi="Symbol" w:cs="Symbol" w:hint="default"/>
        <w:sz w:val="18"/>
        <w:szCs w:val="18"/>
      </w:rPr>
    </w:lvl>
    <w:lvl w:ilvl="1" w:tplc="F1DAE3B4">
      <w:start w:val="1"/>
      <w:numFmt w:val="bullet"/>
      <w:lvlText w:val="o"/>
      <w:lvlJc w:val="left"/>
      <w:pPr>
        <w:ind w:left="1440" w:hanging="360"/>
      </w:pPr>
      <w:rPr>
        <w:rFonts w:ascii="Courier New" w:hAnsi="Courier New" w:cs="Courier New" w:hint="default"/>
      </w:rPr>
    </w:lvl>
    <w:lvl w:ilvl="2" w:tplc="0EF0787A">
      <w:start w:val="1"/>
      <w:numFmt w:val="bullet"/>
      <w:lvlText w:val=""/>
      <w:lvlJc w:val="left"/>
      <w:pPr>
        <w:ind w:left="2160" w:hanging="360"/>
      </w:pPr>
      <w:rPr>
        <w:rFonts w:ascii="Wingdings" w:hAnsi="Wingdings" w:cs="Wingdings" w:hint="default"/>
      </w:rPr>
    </w:lvl>
    <w:lvl w:ilvl="3" w:tplc="4352FF4A">
      <w:start w:val="1"/>
      <w:numFmt w:val="bullet"/>
      <w:lvlText w:val=""/>
      <w:lvlJc w:val="left"/>
      <w:pPr>
        <w:ind w:left="2880" w:hanging="360"/>
      </w:pPr>
      <w:rPr>
        <w:rFonts w:ascii="Symbol" w:hAnsi="Symbol" w:cs="Symbol" w:hint="default"/>
      </w:rPr>
    </w:lvl>
    <w:lvl w:ilvl="4" w:tplc="65A8680E">
      <w:start w:val="1"/>
      <w:numFmt w:val="bullet"/>
      <w:lvlText w:val="o"/>
      <w:lvlJc w:val="left"/>
      <w:pPr>
        <w:ind w:left="3600" w:hanging="360"/>
      </w:pPr>
      <w:rPr>
        <w:rFonts w:ascii="Courier New" w:hAnsi="Courier New" w:cs="Courier New" w:hint="default"/>
      </w:rPr>
    </w:lvl>
    <w:lvl w:ilvl="5" w:tplc="49B4F486">
      <w:start w:val="1"/>
      <w:numFmt w:val="bullet"/>
      <w:lvlText w:val=""/>
      <w:lvlJc w:val="left"/>
      <w:pPr>
        <w:ind w:left="4320" w:hanging="360"/>
      </w:pPr>
      <w:rPr>
        <w:rFonts w:ascii="Wingdings" w:hAnsi="Wingdings" w:cs="Wingdings" w:hint="default"/>
      </w:rPr>
    </w:lvl>
    <w:lvl w:ilvl="6" w:tplc="62C0BBEE">
      <w:start w:val="1"/>
      <w:numFmt w:val="bullet"/>
      <w:lvlText w:val=""/>
      <w:lvlJc w:val="left"/>
      <w:pPr>
        <w:ind w:left="5040" w:hanging="360"/>
      </w:pPr>
      <w:rPr>
        <w:rFonts w:ascii="Symbol" w:hAnsi="Symbol" w:cs="Symbol" w:hint="default"/>
      </w:rPr>
    </w:lvl>
    <w:lvl w:ilvl="7" w:tplc="3F506A60">
      <w:start w:val="1"/>
      <w:numFmt w:val="bullet"/>
      <w:lvlText w:val="o"/>
      <w:lvlJc w:val="left"/>
      <w:pPr>
        <w:ind w:left="5760" w:hanging="360"/>
      </w:pPr>
      <w:rPr>
        <w:rFonts w:ascii="Courier New" w:hAnsi="Courier New" w:cs="Courier New" w:hint="default"/>
      </w:rPr>
    </w:lvl>
    <w:lvl w:ilvl="8" w:tplc="7786E7C6">
      <w:start w:val="1"/>
      <w:numFmt w:val="bullet"/>
      <w:lvlText w:val=""/>
      <w:lvlJc w:val="left"/>
      <w:pPr>
        <w:ind w:left="6480" w:hanging="360"/>
      </w:pPr>
      <w:rPr>
        <w:rFonts w:ascii="Wingdings" w:hAnsi="Wingdings" w:cs="Wingdings" w:hint="default"/>
      </w:rPr>
    </w:lvl>
  </w:abstractNum>
  <w:abstractNum w:abstractNumId="15" w15:restartNumberingAfterBreak="0">
    <w:nsid w:val="2EC44203"/>
    <w:multiLevelType w:val="hybridMultilevel"/>
    <w:tmpl w:val="5F28E4CC"/>
    <w:lvl w:ilvl="0" w:tplc="F81E3B94">
      <w:start w:val="1"/>
      <w:numFmt w:val="bullet"/>
      <w:lvlText w:val=""/>
      <w:lvlJc w:val="left"/>
      <w:pPr>
        <w:ind w:left="720" w:hanging="360"/>
      </w:pPr>
      <w:rPr>
        <w:rFonts w:ascii="Symbol" w:hAnsi="Symbol" w:cs="Symbol" w:hint="default"/>
        <w:sz w:val="18"/>
        <w:szCs w:val="18"/>
      </w:rPr>
    </w:lvl>
    <w:lvl w:ilvl="1" w:tplc="FA80A86E">
      <w:start w:val="1"/>
      <w:numFmt w:val="bullet"/>
      <w:lvlText w:val="o"/>
      <w:lvlJc w:val="left"/>
      <w:pPr>
        <w:ind w:left="1440" w:hanging="360"/>
      </w:pPr>
      <w:rPr>
        <w:rFonts w:ascii="Courier New" w:hAnsi="Courier New" w:cs="Courier New" w:hint="default"/>
      </w:rPr>
    </w:lvl>
    <w:lvl w:ilvl="2" w:tplc="0CC2D4A0">
      <w:start w:val="1"/>
      <w:numFmt w:val="bullet"/>
      <w:lvlText w:val=""/>
      <w:lvlJc w:val="left"/>
      <w:pPr>
        <w:ind w:left="2160" w:hanging="360"/>
      </w:pPr>
      <w:rPr>
        <w:rFonts w:ascii="Wingdings" w:hAnsi="Wingdings" w:cs="Wingdings" w:hint="default"/>
      </w:rPr>
    </w:lvl>
    <w:lvl w:ilvl="3" w:tplc="9D707AD8">
      <w:start w:val="1"/>
      <w:numFmt w:val="bullet"/>
      <w:lvlText w:val=""/>
      <w:lvlJc w:val="left"/>
      <w:pPr>
        <w:ind w:left="2880" w:hanging="360"/>
      </w:pPr>
      <w:rPr>
        <w:rFonts w:ascii="Symbol" w:hAnsi="Symbol" w:cs="Symbol" w:hint="default"/>
      </w:rPr>
    </w:lvl>
    <w:lvl w:ilvl="4" w:tplc="49F80CFE">
      <w:start w:val="1"/>
      <w:numFmt w:val="bullet"/>
      <w:lvlText w:val="o"/>
      <w:lvlJc w:val="left"/>
      <w:pPr>
        <w:ind w:left="3600" w:hanging="360"/>
      </w:pPr>
      <w:rPr>
        <w:rFonts w:ascii="Courier New" w:hAnsi="Courier New" w:cs="Courier New" w:hint="default"/>
      </w:rPr>
    </w:lvl>
    <w:lvl w:ilvl="5" w:tplc="E5D005C8">
      <w:start w:val="1"/>
      <w:numFmt w:val="bullet"/>
      <w:lvlText w:val=""/>
      <w:lvlJc w:val="left"/>
      <w:pPr>
        <w:ind w:left="4320" w:hanging="360"/>
      </w:pPr>
      <w:rPr>
        <w:rFonts w:ascii="Wingdings" w:hAnsi="Wingdings" w:cs="Wingdings" w:hint="default"/>
      </w:rPr>
    </w:lvl>
    <w:lvl w:ilvl="6" w:tplc="4B1014AA">
      <w:start w:val="1"/>
      <w:numFmt w:val="bullet"/>
      <w:lvlText w:val=""/>
      <w:lvlJc w:val="left"/>
      <w:pPr>
        <w:ind w:left="5040" w:hanging="360"/>
      </w:pPr>
      <w:rPr>
        <w:rFonts w:ascii="Symbol" w:hAnsi="Symbol" w:cs="Symbol" w:hint="default"/>
      </w:rPr>
    </w:lvl>
    <w:lvl w:ilvl="7" w:tplc="3C586326">
      <w:start w:val="1"/>
      <w:numFmt w:val="bullet"/>
      <w:lvlText w:val="o"/>
      <w:lvlJc w:val="left"/>
      <w:pPr>
        <w:ind w:left="5760" w:hanging="360"/>
      </w:pPr>
      <w:rPr>
        <w:rFonts w:ascii="Courier New" w:hAnsi="Courier New" w:cs="Courier New" w:hint="default"/>
      </w:rPr>
    </w:lvl>
    <w:lvl w:ilvl="8" w:tplc="0CE066B0">
      <w:start w:val="1"/>
      <w:numFmt w:val="bullet"/>
      <w:lvlText w:val=""/>
      <w:lvlJc w:val="left"/>
      <w:pPr>
        <w:ind w:left="6480" w:hanging="360"/>
      </w:pPr>
      <w:rPr>
        <w:rFonts w:ascii="Wingdings" w:hAnsi="Wingdings" w:cs="Wingdings" w:hint="default"/>
      </w:rPr>
    </w:lvl>
  </w:abstractNum>
  <w:abstractNum w:abstractNumId="16"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7073930"/>
    <w:multiLevelType w:val="hybridMultilevel"/>
    <w:tmpl w:val="312CC4A4"/>
    <w:lvl w:ilvl="0" w:tplc="536CD846">
      <w:start w:val="1"/>
      <w:numFmt w:val="bullet"/>
      <w:lvlText w:val=""/>
      <w:lvlJc w:val="left"/>
      <w:pPr>
        <w:ind w:left="720" w:hanging="360"/>
      </w:pPr>
      <w:rPr>
        <w:rFonts w:ascii="Symbol" w:hAnsi="Symbol" w:cs="Symbol" w:hint="default"/>
        <w:sz w:val="18"/>
        <w:szCs w:val="18"/>
      </w:rPr>
    </w:lvl>
    <w:lvl w:ilvl="1" w:tplc="80604B34">
      <w:start w:val="1"/>
      <w:numFmt w:val="bullet"/>
      <w:lvlText w:val="o"/>
      <w:lvlJc w:val="left"/>
      <w:pPr>
        <w:ind w:left="1440" w:hanging="360"/>
      </w:pPr>
      <w:rPr>
        <w:rFonts w:ascii="Courier New" w:hAnsi="Courier New" w:cs="Courier New" w:hint="default"/>
      </w:rPr>
    </w:lvl>
    <w:lvl w:ilvl="2" w:tplc="86E202F8">
      <w:start w:val="1"/>
      <w:numFmt w:val="bullet"/>
      <w:lvlText w:val=""/>
      <w:lvlJc w:val="left"/>
      <w:pPr>
        <w:ind w:left="2160" w:hanging="360"/>
      </w:pPr>
      <w:rPr>
        <w:rFonts w:ascii="Wingdings" w:hAnsi="Wingdings" w:cs="Wingdings" w:hint="default"/>
      </w:rPr>
    </w:lvl>
    <w:lvl w:ilvl="3" w:tplc="35009E1E">
      <w:start w:val="1"/>
      <w:numFmt w:val="bullet"/>
      <w:lvlText w:val=""/>
      <w:lvlJc w:val="left"/>
      <w:pPr>
        <w:ind w:left="2880" w:hanging="360"/>
      </w:pPr>
      <w:rPr>
        <w:rFonts w:ascii="Symbol" w:hAnsi="Symbol" w:cs="Symbol" w:hint="default"/>
      </w:rPr>
    </w:lvl>
    <w:lvl w:ilvl="4" w:tplc="8BC80DA8">
      <w:start w:val="1"/>
      <w:numFmt w:val="bullet"/>
      <w:lvlText w:val="o"/>
      <w:lvlJc w:val="left"/>
      <w:pPr>
        <w:ind w:left="3600" w:hanging="360"/>
      </w:pPr>
      <w:rPr>
        <w:rFonts w:ascii="Courier New" w:hAnsi="Courier New" w:cs="Courier New" w:hint="default"/>
      </w:rPr>
    </w:lvl>
    <w:lvl w:ilvl="5" w:tplc="4FE0C5C2">
      <w:start w:val="1"/>
      <w:numFmt w:val="bullet"/>
      <w:lvlText w:val=""/>
      <w:lvlJc w:val="left"/>
      <w:pPr>
        <w:ind w:left="4320" w:hanging="360"/>
      </w:pPr>
      <w:rPr>
        <w:rFonts w:ascii="Wingdings" w:hAnsi="Wingdings" w:cs="Wingdings" w:hint="default"/>
      </w:rPr>
    </w:lvl>
    <w:lvl w:ilvl="6" w:tplc="1ECE0D54">
      <w:start w:val="1"/>
      <w:numFmt w:val="bullet"/>
      <w:lvlText w:val=""/>
      <w:lvlJc w:val="left"/>
      <w:pPr>
        <w:ind w:left="5040" w:hanging="360"/>
      </w:pPr>
      <w:rPr>
        <w:rFonts w:ascii="Symbol" w:hAnsi="Symbol" w:cs="Symbol" w:hint="default"/>
      </w:rPr>
    </w:lvl>
    <w:lvl w:ilvl="7" w:tplc="917A7674">
      <w:start w:val="1"/>
      <w:numFmt w:val="bullet"/>
      <w:lvlText w:val="o"/>
      <w:lvlJc w:val="left"/>
      <w:pPr>
        <w:ind w:left="5760" w:hanging="360"/>
      </w:pPr>
      <w:rPr>
        <w:rFonts w:ascii="Courier New" w:hAnsi="Courier New" w:cs="Courier New" w:hint="default"/>
      </w:rPr>
    </w:lvl>
    <w:lvl w:ilvl="8" w:tplc="A558C7C6">
      <w:start w:val="1"/>
      <w:numFmt w:val="bullet"/>
      <w:lvlText w:val=""/>
      <w:lvlJc w:val="left"/>
      <w:pPr>
        <w:ind w:left="6480" w:hanging="360"/>
      </w:pPr>
      <w:rPr>
        <w:rFonts w:ascii="Wingdings" w:hAnsi="Wingdings" w:cs="Wingdings" w:hint="default"/>
      </w:rPr>
    </w:lvl>
  </w:abstractNum>
  <w:abstractNum w:abstractNumId="18" w15:restartNumberingAfterBreak="0">
    <w:nsid w:val="388166B2"/>
    <w:multiLevelType w:val="hybridMultilevel"/>
    <w:tmpl w:val="2B8ABDC0"/>
    <w:lvl w:ilvl="0" w:tplc="123243E0">
      <w:start w:val="1"/>
      <w:numFmt w:val="bullet"/>
      <w:lvlText w:val=""/>
      <w:lvlJc w:val="left"/>
      <w:pPr>
        <w:ind w:left="720" w:hanging="360"/>
      </w:pPr>
      <w:rPr>
        <w:rFonts w:ascii="Symbol" w:hAnsi="Symbol" w:cs="Symbol" w:hint="default"/>
        <w:sz w:val="18"/>
        <w:szCs w:val="18"/>
      </w:rPr>
    </w:lvl>
    <w:lvl w:ilvl="1" w:tplc="7B02630C">
      <w:start w:val="1"/>
      <w:numFmt w:val="bullet"/>
      <w:lvlText w:val="o"/>
      <w:lvlJc w:val="left"/>
      <w:pPr>
        <w:ind w:left="1440" w:hanging="360"/>
      </w:pPr>
      <w:rPr>
        <w:rFonts w:ascii="Courier New" w:hAnsi="Courier New" w:cs="Courier New" w:hint="default"/>
      </w:rPr>
    </w:lvl>
    <w:lvl w:ilvl="2" w:tplc="5E80BFDE">
      <w:start w:val="1"/>
      <w:numFmt w:val="bullet"/>
      <w:lvlText w:val=""/>
      <w:lvlJc w:val="left"/>
      <w:pPr>
        <w:ind w:left="2160" w:hanging="360"/>
      </w:pPr>
      <w:rPr>
        <w:rFonts w:ascii="Wingdings" w:hAnsi="Wingdings" w:cs="Wingdings" w:hint="default"/>
      </w:rPr>
    </w:lvl>
    <w:lvl w:ilvl="3" w:tplc="46A20162">
      <w:start w:val="1"/>
      <w:numFmt w:val="bullet"/>
      <w:lvlText w:val=""/>
      <w:lvlJc w:val="left"/>
      <w:pPr>
        <w:ind w:left="2880" w:hanging="360"/>
      </w:pPr>
      <w:rPr>
        <w:rFonts w:ascii="Symbol" w:hAnsi="Symbol" w:cs="Symbol" w:hint="default"/>
      </w:rPr>
    </w:lvl>
    <w:lvl w:ilvl="4" w:tplc="725A5CBA">
      <w:start w:val="1"/>
      <w:numFmt w:val="bullet"/>
      <w:lvlText w:val="o"/>
      <w:lvlJc w:val="left"/>
      <w:pPr>
        <w:ind w:left="3600" w:hanging="360"/>
      </w:pPr>
      <w:rPr>
        <w:rFonts w:ascii="Courier New" w:hAnsi="Courier New" w:cs="Courier New" w:hint="default"/>
      </w:rPr>
    </w:lvl>
    <w:lvl w:ilvl="5" w:tplc="D4765092">
      <w:start w:val="1"/>
      <w:numFmt w:val="bullet"/>
      <w:lvlText w:val=""/>
      <w:lvlJc w:val="left"/>
      <w:pPr>
        <w:ind w:left="4320" w:hanging="360"/>
      </w:pPr>
      <w:rPr>
        <w:rFonts w:ascii="Wingdings" w:hAnsi="Wingdings" w:cs="Wingdings" w:hint="default"/>
      </w:rPr>
    </w:lvl>
    <w:lvl w:ilvl="6" w:tplc="89B46564">
      <w:start w:val="1"/>
      <w:numFmt w:val="bullet"/>
      <w:lvlText w:val=""/>
      <w:lvlJc w:val="left"/>
      <w:pPr>
        <w:ind w:left="5040" w:hanging="360"/>
      </w:pPr>
      <w:rPr>
        <w:rFonts w:ascii="Symbol" w:hAnsi="Symbol" w:cs="Symbol" w:hint="default"/>
      </w:rPr>
    </w:lvl>
    <w:lvl w:ilvl="7" w:tplc="334EA3BA">
      <w:start w:val="1"/>
      <w:numFmt w:val="bullet"/>
      <w:lvlText w:val="o"/>
      <w:lvlJc w:val="left"/>
      <w:pPr>
        <w:ind w:left="5760" w:hanging="360"/>
      </w:pPr>
      <w:rPr>
        <w:rFonts w:ascii="Courier New" w:hAnsi="Courier New" w:cs="Courier New" w:hint="default"/>
      </w:rPr>
    </w:lvl>
    <w:lvl w:ilvl="8" w:tplc="81A2CB7C">
      <w:start w:val="1"/>
      <w:numFmt w:val="bullet"/>
      <w:lvlText w:val=""/>
      <w:lvlJc w:val="left"/>
      <w:pPr>
        <w:ind w:left="6480" w:hanging="360"/>
      </w:pPr>
      <w:rPr>
        <w:rFonts w:ascii="Wingdings" w:hAnsi="Wingdings" w:cs="Wingdings" w:hint="default"/>
      </w:rPr>
    </w:lvl>
  </w:abstractNum>
  <w:abstractNum w:abstractNumId="19" w15:restartNumberingAfterBreak="0">
    <w:nsid w:val="4B402A60"/>
    <w:multiLevelType w:val="hybridMultilevel"/>
    <w:tmpl w:val="C34829FC"/>
    <w:lvl w:ilvl="0" w:tplc="1CE28520">
      <w:start w:val="1"/>
      <w:numFmt w:val="bullet"/>
      <w:lvlText w:val=""/>
      <w:lvlJc w:val="left"/>
      <w:pPr>
        <w:ind w:left="720" w:hanging="360"/>
      </w:pPr>
      <w:rPr>
        <w:rFonts w:ascii="Symbol" w:hAnsi="Symbol" w:cs="Symbol" w:hint="default"/>
        <w:sz w:val="18"/>
        <w:szCs w:val="18"/>
      </w:rPr>
    </w:lvl>
    <w:lvl w:ilvl="1" w:tplc="8542A442">
      <w:start w:val="1"/>
      <w:numFmt w:val="bullet"/>
      <w:lvlText w:val="o"/>
      <w:lvlJc w:val="left"/>
      <w:pPr>
        <w:ind w:left="1440" w:hanging="360"/>
      </w:pPr>
      <w:rPr>
        <w:rFonts w:ascii="Courier New" w:hAnsi="Courier New" w:cs="Courier New" w:hint="default"/>
      </w:rPr>
    </w:lvl>
    <w:lvl w:ilvl="2" w:tplc="0B32E99A">
      <w:start w:val="1"/>
      <w:numFmt w:val="bullet"/>
      <w:lvlText w:val=""/>
      <w:lvlJc w:val="left"/>
      <w:pPr>
        <w:ind w:left="2160" w:hanging="360"/>
      </w:pPr>
      <w:rPr>
        <w:rFonts w:ascii="Wingdings" w:hAnsi="Wingdings" w:cs="Wingdings" w:hint="default"/>
      </w:rPr>
    </w:lvl>
    <w:lvl w:ilvl="3" w:tplc="6BE24078">
      <w:start w:val="1"/>
      <w:numFmt w:val="bullet"/>
      <w:lvlText w:val=""/>
      <w:lvlJc w:val="left"/>
      <w:pPr>
        <w:ind w:left="2880" w:hanging="360"/>
      </w:pPr>
      <w:rPr>
        <w:rFonts w:ascii="Symbol" w:hAnsi="Symbol" w:cs="Symbol" w:hint="default"/>
      </w:rPr>
    </w:lvl>
    <w:lvl w:ilvl="4" w:tplc="8A5438A6">
      <w:start w:val="1"/>
      <w:numFmt w:val="bullet"/>
      <w:lvlText w:val="o"/>
      <w:lvlJc w:val="left"/>
      <w:pPr>
        <w:ind w:left="3600" w:hanging="360"/>
      </w:pPr>
      <w:rPr>
        <w:rFonts w:ascii="Courier New" w:hAnsi="Courier New" w:cs="Courier New" w:hint="default"/>
      </w:rPr>
    </w:lvl>
    <w:lvl w:ilvl="5" w:tplc="95789BC2">
      <w:start w:val="1"/>
      <w:numFmt w:val="bullet"/>
      <w:lvlText w:val=""/>
      <w:lvlJc w:val="left"/>
      <w:pPr>
        <w:ind w:left="4320" w:hanging="360"/>
      </w:pPr>
      <w:rPr>
        <w:rFonts w:ascii="Wingdings" w:hAnsi="Wingdings" w:cs="Wingdings" w:hint="default"/>
      </w:rPr>
    </w:lvl>
    <w:lvl w:ilvl="6" w:tplc="00807758">
      <w:start w:val="1"/>
      <w:numFmt w:val="bullet"/>
      <w:lvlText w:val=""/>
      <w:lvlJc w:val="left"/>
      <w:pPr>
        <w:ind w:left="5040" w:hanging="360"/>
      </w:pPr>
      <w:rPr>
        <w:rFonts w:ascii="Symbol" w:hAnsi="Symbol" w:cs="Symbol" w:hint="default"/>
      </w:rPr>
    </w:lvl>
    <w:lvl w:ilvl="7" w:tplc="FD0E8EF0">
      <w:start w:val="1"/>
      <w:numFmt w:val="bullet"/>
      <w:lvlText w:val="o"/>
      <w:lvlJc w:val="left"/>
      <w:pPr>
        <w:ind w:left="5760" w:hanging="360"/>
      </w:pPr>
      <w:rPr>
        <w:rFonts w:ascii="Courier New" w:hAnsi="Courier New" w:cs="Courier New" w:hint="default"/>
      </w:rPr>
    </w:lvl>
    <w:lvl w:ilvl="8" w:tplc="FACC2CEC">
      <w:start w:val="1"/>
      <w:numFmt w:val="bullet"/>
      <w:lvlText w:val=""/>
      <w:lvlJc w:val="left"/>
      <w:pPr>
        <w:ind w:left="6480" w:hanging="360"/>
      </w:pPr>
      <w:rPr>
        <w:rFonts w:ascii="Wingdings" w:hAnsi="Wingdings" w:cs="Wingdings" w:hint="default"/>
      </w:rPr>
    </w:lvl>
  </w:abstractNum>
  <w:abstractNum w:abstractNumId="20" w15:restartNumberingAfterBreak="0">
    <w:nsid w:val="4D905D14"/>
    <w:multiLevelType w:val="hybridMultilevel"/>
    <w:tmpl w:val="1B84F510"/>
    <w:lvl w:ilvl="0" w:tplc="EB70EF7E">
      <w:start w:val="1"/>
      <w:numFmt w:val="bullet"/>
      <w:lvlText w:val=""/>
      <w:lvlJc w:val="left"/>
      <w:pPr>
        <w:ind w:left="720" w:hanging="360"/>
      </w:pPr>
      <w:rPr>
        <w:rFonts w:ascii="Symbol" w:hAnsi="Symbol" w:cs="Symbol" w:hint="default"/>
        <w:sz w:val="18"/>
        <w:szCs w:val="18"/>
      </w:rPr>
    </w:lvl>
    <w:lvl w:ilvl="1" w:tplc="52F040E6">
      <w:start w:val="1"/>
      <w:numFmt w:val="bullet"/>
      <w:lvlText w:val="o"/>
      <w:lvlJc w:val="left"/>
      <w:pPr>
        <w:ind w:left="1440" w:hanging="360"/>
      </w:pPr>
      <w:rPr>
        <w:rFonts w:ascii="Courier New" w:hAnsi="Courier New" w:cs="Courier New" w:hint="default"/>
      </w:rPr>
    </w:lvl>
    <w:lvl w:ilvl="2" w:tplc="2354AFEC">
      <w:start w:val="1"/>
      <w:numFmt w:val="bullet"/>
      <w:lvlText w:val=""/>
      <w:lvlJc w:val="left"/>
      <w:pPr>
        <w:ind w:left="2160" w:hanging="360"/>
      </w:pPr>
      <w:rPr>
        <w:rFonts w:ascii="Wingdings" w:hAnsi="Wingdings" w:cs="Wingdings" w:hint="default"/>
      </w:rPr>
    </w:lvl>
    <w:lvl w:ilvl="3" w:tplc="7F508FEE">
      <w:start w:val="1"/>
      <w:numFmt w:val="bullet"/>
      <w:lvlText w:val=""/>
      <w:lvlJc w:val="left"/>
      <w:pPr>
        <w:ind w:left="2880" w:hanging="360"/>
      </w:pPr>
      <w:rPr>
        <w:rFonts w:ascii="Symbol" w:hAnsi="Symbol" w:cs="Symbol" w:hint="default"/>
      </w:rPr>
    </w:lvl>
    <w:lvl w:ilvl="4" w:tplc="36A237B6">
      <w:start w:val="1"/>
      <w:numFmt w:val="bullet"/>
      <w:lvlText w:val="o"/>
      <w:lvlJc w:val="left"/>
      <w:pPr>
        <w:ind w:left="3600" w:hanging="360"/>
      </w:pPr>
      <w:rPr>
        <w:rFonts w:ascii="Courier New" w:hAnsi="Courier New" w:cs="Courier New" w:hint="default"/>
      </w:rPr>
    </w:lvl>
    <w:lvl w:ilvl="5" w:tplc="89F602DA">
      <w:start w:val="1"/>
      <w:numFmt w:val="bullet"/>
      <w:lvlText w:val=""/>
      <w:lvlJc w:val="left"/>
      <w:pPr>
        <w:ind w:left="4320" w:hanging="360"/>
      </w:pPr>
      <w:rPr>
        <w:rFonts w:ascii="Wingdings" w:hAnsi="Wingdings" w:cs="Wingdings" w:hint="default"/>
      </w:rPr>
    </w:lvl>
    <w:lvl w:ilvl="6" w:tplc="B7CED894">
      <w:start w:val="1"/>
      <w:numFmt w:val="bullet"/>
      <w:lvlText w:val=""/>
      <w:lvlJc w:val="left"/>
      <w:pPr>
        <w:ind w:left="5040" w:hanging="360"/>
      </w:pPr>
      <w:rPr>
        <w:rFonts w:ascii="Symbol" w:hAnsi="Symbol" w:cs="Symbol" w:hint="default"/>
      </w:rPr>
    </w:lvl>
    <w:lvl w:ilvl="7" w:tplc="2480C2F4">
      <w:start w:val="1"/>
      <w:numFmt w:val="bullet"/>
      <w:lvlText w:val="o"/>
      <w:lvlJc w:val="left"/>
      <w:pPr>
        <w:ind w:left="5760" w:hanging="360"/>
      </w:pPr>
      <w:rPr>
        <w:rFonts w:ascii="Courier New" w:hAnsi="Courier New" w:cs="Courier New" w:hint="default"/>
      </w:rPr>
    </w:lvl>
    <w:lvl w:ilvl="8" w:tplc="960EFEC2">
      <w:start w:val="1"/>
      <w:numFmt w:val="bullet"/>
      <w:lvlText w:val=""/>
      <w:lvlJc w:val="left"/>
      <w:pPr>
        <w:ind w:left="6480" w:hanging="360"/>
      </w:pPr>
      <w:rPr>
        <w:rFonts w:ascii="Wingdings" w:hAnsi="Wingdings" w:cs="Wingdings" w:hint="default"/>
      </w:rPr>
    </w:lvl>
  </w:abstractNum>
  <w:abstractNum w:abstractNumId="21"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E2D5E47"/>
    <w:multiLevelType w:val="hybridMultilevel"/>
    <w:tmpl w:val="45204F6C"/>
    <w:lvl w:ilvl="0" w:tplc="79E0E598">
      <w:start w:val="1"/>
      <w:numFmt w:val="bullet"/>
      <w:lvlText w:val=""/>
      <w:lvlJc w:val="left"/>
      <w:pPr>
        <w:ind w:left="720" w:hanging="360"/>
      </w:pPr>
      <w:rPr>
        <w:rFonts w:ascii="Symbol" w:hAnsi="Symbol" w:cs="Symbol" w:hint="default"/>
        <w:sz w:val="18"/>
        <w:szCs w:val="18"/>
      </w:rPr>
    </w:lvl>
    <w:lvl w:ilvl="1" w:tplc="857EAB1E">
      <w:start w:val="1"/>
      <w:numFmt w:val="bullet"/>
      <w:lvlText w:val="o"/>
      <w:lvlJc w:val="left"/>
      <w:pPr>
        <w:ind w:left="1440" w:hanging="360"/>
      </w:pPr>
      <w:rPr>
        <w:rFonts w:ascii="Courier New" w:hAnsi="Courier New" w:cs="Courier New" w:hint="default"/>
      </w:rPr>
    </w:lvl>
    <w:lvl w:ilvl="2" w:tplc="0B063ACA">
      <w:start w:val="1"/>
      <w:numFmt w:val="bullet"/>
      <w:lvlText w:val=""/>
      <w:lvlJc w:val="left"/>
      <w:pPr>
        <w:ind w:left="2160" w:hanging="360"/>
      </w:pPr>
      <w:rPr>
        <w:rFonts w:ascii="Wingdings" w:hAnsi="Wingdings" w:cs="Wingdings" w:hint="default"/>
      </w:rPr>
    </w:lvl>
    <w:lvl w:ilvl="3" w:tplc="E168EB84">
      <w:start w:val="1"/>
      <w:numFmt w:val="bullet"/>
      <w:lvlText w:val=""/>
      <w:lvlJc w:val="left"/>
      <w:pPr>
        <w:ind w:left="2880" w:hanging="360"/>
      </w:pPr>
      <w:rPr>
        <w:rFonts w:ascii="Symbol" w:hAnsi="Symbol" w:cs="Symbol" w:hint="default"/>
      </w:rPr>
    </w:lvl>
    <w:lvl w:ilvl="4" w:tplc="ED12492E">
      <w:start w:val="1"/>
      <w:numFmt w:val="bullet"/>
      <w:lvlText w:val="o"/>
      <w:lvlJc w:val="left"/>
      <w:pPr>
        <w:ind w:left="3600" w:hanging="360"/>
      </w:pPr>
      <w:rPr>
        <w:rFonts w:ascii="Courier New" w:hAnsi="Courier New" w:cs="Courier New" w:hint="default"/>
      </w:rPr>
    </w:lvl>
    <w:lvl w:ilvl="5" w:tplc="D9D0B2E2">
      <w:start w:val="1"/>
      <w:numFmt w:val="bullet"/>
      <w:lvlText w:val=""/>
      <w:lvlJc w:val="left"/>
      <w:pPr>
        <w:ind w:left="4320" w:hanging="360"/>
      </w:pPr>
      <w:rPr>
        <w:rFonts w:ascii="Wingdings" w:hAnsi="Wingdings" w:cs="Wingdings" w:hint="default"/>
      </w:rPr>
    </w:lvl>
    <w:lvl w:ilvl="6" w:tplc="F9FA8700">
      <w:start w:val="1"/>
      <w:numFmt w:val="bullet"/>
      <w:lvlText w:val=""/>
      <w:lvlJc w:val="left"/>
      <w:pPr>
        <w:ind w:left="5040" w:hanging="360"/>
      </w:pPr>
      <w:rPr>
        <w:rFonts w:ascii="Symbol" w:hAnsi="Symbol" w:cs="Symbol" w:hint="default"/>
      </w:rPr>
    </w:lvl>
    <w:lvl w:ilvl="7" w:tplc="A0E84CB2">
      <w:start w:val="1"/>
      <w:numFmt w:val="bullet"/>
      <w:lvlText w:val="o"/>
      <w:lvlJc w:val="left"/>
      <w:pPr>
        <w:ind w:left="5760" w:hanging="360"/>
      </w:pPr>
      <w:rPr>
        <w:rFonts w:ascii="Courier New" w:hAnsi="Courier New" w:cs="Courier New" w:hint="default"/>
      </w:rPr>
    </w:lvl>
    <w:lvl w:ilvl="8" w:tplc="ACD4B3DA">
      <w:start w:val="1"/>
      <w:numFmt w:val="bullet"/>
      <w:lvlText w:val=""/>
      <w:lvlJc w:val="left"/>
      <w:pPr>
        <w:ind w:left="6480" w:hanging="360"/>
      </w:pPr>
      <w:rPr>
        <w:rFonts w:ascii="Wingdings" w:hAnsi="Wingdings" w:cs="Wingdings" w:hint="default"/>
      </w:rPr>
    </w:lvl>
  </w:abstractNum>
  <w:abstractNum w:abstractNumId="23" w15:restartNumberingAfterBreak="0">
    <w:nsid w:val="511734D7"/>
    <w:multiLevelType w:val="hybridMultilevel"/>
    <w:tmpl w:val="B2144CA4"/>
    <w:lvl w:ilvl="0" w:tplc="B21A43E8">
      <w:start w:val="1"/>
      <w:numFmt w:val="bullet"/>
      <w:lvlText w:val=""/>
      <w:lvlJc w:val="left"/>
      <w:pPr>
        <w:ind w:left="720" w:hanging="360"/>
      </w:pPr>
      <w:rPr>
        <w:rFonts w:ascii="Symbol" w:hAnsi="Symbol" w:cs="Symbol" w:hint="default"/>
        <w:sz w:val="18"/>
        <w:szCs w:val="18"/>
      </w:rPr>
    </w:lvl>
    <w:lvl w:ilvl="1" w:tplc="9AF63BE4">
      <w:start w:val="1"/>
      <w:numFmt w:val="bullet"/>
      <w:lvlText w:val="o"/>
      <w:lvlJc w:val="left"/>
      <w:pPr>
        <w:ind w:left="1440" w:hanging="360"/>
      </w:pPr>
      <w:rPr>
        <w:rFonts w:ascii="Courier New" w:hAnsi="Courier New" w:cs="Courier New" w:hint="default"/>
      </w:rPr>
    </w:lvl>
    <w:lvl w:ilvl="2" w:tplc="FD2ABBD0">
      <w:start w:val="1"/>
      <w:numFmt w:val="bullet"/>
      <w:lvlText w:val=""/>
      <w:lvlJc w:val="left"/>
      <w:pPr>
        <w:ind w:left="2160" w:hanging="360"/>
      </w:pPr>
      <w:rPr>
        <w:rFonts w:ascii="Wingdings" w:hAnsi="Wingdings" w:cs="Wingdings" w:hint="default"/>
      </w:rPr>
    </w:lvl>
    <w:lvl w:ilvl="3" w:tplc="CEAC233E">
      <w:start w:val="1"/>
      <w:numFmt w:val="bullet"/>
      <w:lvlText w:val=""/>
      <w:lvlJc w:val="left"/>
      <w:pPr>
        <w:ind w:left="2880" w:hanging="360"/>
      </w:pPr>
      <w:rPr>
        <w:rFonts w:ascii="Symbol" w:hAnsi="Symbol" w:cs="Symbol" w:hint="default"/>
      </w:rPr>
    </w:lvl>
    <w:lvl w:ilvl="4" w:tplc="4880C0F6">
      <w:start w:val="1"/>
      <w:numFmt w:val="bullet"/>
      <w:lvlText w:val="o"/>
      <w:lvlJc w:val="left"/>
      <w:pPr>
        <w:ind w:left="3600" w:hanging="360"/>
      </w:pPr>
      <w:rPr>
        <w:rFonts w:ascii="Courier New" w:hAnsi="Courier New" w:cs="Courier New" w:hint="default"/>
      </w:rPr>
    </w:lvl>
    <w:lvl w:ilvl="5" w:tplc="22E04E0A">
      <w:start w:val="1"/>
      <w:numFmt w:val="bullet"/>
      <w:lvlText w:val=""/>
      <w:lvlJc w:val="left"/>
      <w:pPr>
        <w:ind w:left="4320" w:hanging="360"/>
      </w:pPr>
      <w:rPr>
        <w:rFonts w:ascii="Wingdings" w:hAnsi="Wingdings" w:cs="Wingdings" w:hint="default"/>
      </w:rPr>
    </w:lvl>
    <w:lvl w:ilvl="6" w:tplc="5FA82168">
      <w:start w:val="1"/>
      <w:numFmt w:val="bullet"/>
      <w:lvlText w:val=""/>
      <w:lvlJc w:val="left"/>
      <w:pPr>
        <w:ind w:left="5040" w:hanging="360"/>
      </w:pPr>
      <w:rPr>
        <w:rFonts w:ascii="Symbol" w:hAnsi="Symbol" w:cs="Symbol" w:hint="default"/>
      </w:rPr>
    </w:lvl>
    <w:lvl w:ilvl="7" w:tplc="0CFC9546">
      <w:start w:val="1"/>
      <w:numFmt w:val="bullet"/>
      <w:lvlText w:val="o"/>
      <w:lvlJc w:val="left"/>
      <w:pPr>
        <w:ind w:left="5760" w:hanging="360"/>
      </w:pPr>
      <w:rPr>
        <w:rFonts w:ascii="Courier New" w:hAnsi="Courier New" w:cs="Courier New" w:hint="default"/>
      </w:rPr>
    </w:lvl>
    <w:lvl w:ilvl="8" w:tplc="08BA2876">
      <w:start w:val="1"/>
      <w:numFmt w:val="bullet"/>
      <w:lvlText w:val=""/>
      <w:lvlJc w:val="left"/>
      <w:pPr>
        <w:ind w:left="6480" w:hanging="360"/>
      </w:pPr>
      <w:rPr>
        <w:rFonts w:ascii="Wingdings" w:hAnsi="Wingdings" w:cs="Wingdings" w:hint="default"/>
      </w:rPr>
    </w:lvl>
  </w:abstractNum>
  <w:abstractNum w:abstractNumId="24"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2095EFB"/>
    <w:multiLevelType w:val="hybridMultilevel"/>
    <w:tmpl w:val="28140BA2"/>
    <w:lvl w:ilvl="0" w:tplc="C81A36E8">
      <w:start w:val="1"/>
      <w:numFmt w:val="decimal"/>
      <w:lvlText w:val="%1."/>
      <w:lvlJc w:val="left"/>
      <w:pPr>
        <w:ind w:left="720" w:hanging="360"/>
      </w:pPr>
      <w:rPr>
        <w:rFonts w:ascii="Arial" w:hAnsi="Arial" w:cs="Arial" w:hint="default"/>
        <w:sz w:val="18"/>
        <w:szCs w:val="18"/>
      </w:rPr>
    </w:lvl>
    <w:lvl w:ilvl="1" w:tplc="BE148F36">
      <w:start w:val="1"/>
      <w:numFmt w:val="decimal"/>
      <w:lvlText w:val="%2."/>
      <w:lvlJc w:val="left"/>
      <w:pPr>
        <w:ind w:left="1440" w:hanging="360"/>
      </w:pPr>
    </w:lvl>
    <w:lvl w:ilvl="2" w:tplc="A4641BE2">
      <w:start w:val="1"/>
      <w:numFmt w:val="decimal"/>
      <w:lvlText w:val="%3."/>
      <w:lvlJc w:val="left"/>
      <w:pPr>
        <w:ind w:left="2160" w:hanging="360"/>
      </w:pPr>
    </w:lvl>
    <w:lvl w:ilvl="3" w:tplc="18500680">
      <w:start w:val="1"/>
      <w:numFmt w:val="decimal"/>
      <w:lvlText w:val="%4."/>
      <w:lvlJc w:val="left"/>
      <w:pPr>
        <w:ind w:left="2880" w:hanging="360"/>
      </w:pPr>
    </w:lvl>
    <w:lvl w:ilvl="4" w:tplc="C6E6D950">
      <w:start w:val="1"/>
      <w:numFmt w:val="decimal"/>
      <w:lvlText w:val="%5."/>
      <w:lvlJc w:val="left"/>
      <w:pPr>
        <w:ind w:left="3600" w:hanging="360"/>
      </w:pPr>
    </w:lvl>
    <w:lvl w:ilvl="5" w:tplc="6166E3AE">
      <w:start w:val="1"/>
      <w:numFmt w:val="decimal"/>
      <w:lvlText w:val="%6."/>
      <w:lvlJc w:val="left"/>
      <w:pPr>
        <w:ind w:left="4320" w:hanging="360"/>
      </w:pPr>
    </w:lvl>
    <w:lvl w:ilvl="6" w:tplc="35BE492E">
      <w:start w:val="1"/>
      <w:numFmt w:val="decimal"/>
      <w:lvlText w:val="%7."/>
      <w:lvlJc w:val="left"/>
      <w:pPr>
        <w:ind w:left="5040" w:hanging="360"/>
      </w:pPr>
    </w:lvl>
    <w:lvl w:ilvl="7" w:tplc="DD243988">
      <w:start w:val="1"/>
      <w:numFmt w:val="decimal"/>
      <w:lvlText w:val="%8."/>
      <w:lvlJc w:val="left"/>
      <w:pPr>
        <w:ind w:left="5760" w:hanging="360"/>
      </w:pPr>
    </w:lvl>
    <w:lvl w:ilvl="8" w:tplc="866431EA">
      <w:start w:val="1"/>
      <w:numFmt w:val="decimal"/>
      <w:lvlText w:val="%9."/>
      <w:lvlJc w:val="left"/>
      <w:pPr>
        <w:ind w:left="6480" w:hanging="360"/>
      </w:pPr>
    </w:lvl>
  </w:abstractNum>
  <w:abstractNum w:abstractNumId="26" w15:restartNumberingAfterBreak="0">
    <w:nsid w:val="53C0469F"/>
    <w:multiLevelType w:val="hybridMultilevel"/>
    <w:tmpl w:val="FE827292"/>
    <w:lvl w:ilvl="0" w:tplc="E9D40DF8">
      <w:start w:val="1"/>
      <w:numFmt w:val="bullet"/>
      <w:lvlText w:val=""/>
      <w:lvlJc w:val="left"/>
      <w:pPr>
        <w:ind w:left="720" w:hanging="360"/>
      </w:pPr>
      <w:rPr>
        <w:rFonts w:ascii="Symbol" w:hAnsi="Symbol" w:cs="Symbol" w:hint="default"/>
        <w:sz w:val="18"/>
        <w:szCs w:val="18"/>
      </w:rPr>
    </w:lvl>
    <w:lvl w:ilvl="1" w:tplc="6A162676">
      <w:start w:val="1"/>
      <w:numFmt w:val="bullet"/>
      <w:lvlText w:val="o"/>
      <w:lvlJc w:val="left"/>
      <w:pPr>
        <w:ind w:left="1440" w:hanging="360"/>
      </w:pPr>
      <w:rPr>
        <w:rFonts w:ascii="Courier New" w:hAnsi="Courier New" w:cs="Courier New" w:hint="default"/>
      </w:rPr>
    </w:lvl>
    <w:lvl w:ilvl="2" w:tplc="F6CC776A">
      <w:start w:val="1"/>
      <w:numFmt w:val="bullet"/>
      <w:lvlText w:val=""/>
      <w:lvlJc w:val="left"/>
      <w:pPr>
        <w:ind w:left="2160" w:hanging="360"/>
      </w:pPr>
      <w:rPr>
        <w:rFonts w:ascii="Wingdings" w:hAnsi="Wingdings" w:cs="Wingdings" w:hint="default"/>
      </w:rPr>
    </w:lvl>
    <w:lvl w:ilvl="3" w:tplc="C270EBCE">
      <w:start w:val="1"/>
      <w:numFmt w:val="bullet"/>
      <w:lvlText w:val=""/>
      <w:lvlJc w:val="left"/>
      <w:pPr>
        <w:ind w:left="2880" w:hanging="360"/>
      </w:pPr>
      <w:rPr>
        <w:rFonts w:ascii="Symbol" w:hAnsi="Symbol" w:cs="Symbol" w:hint="default"/>
      </w:rPr>
    </w:lvl>
    <w:lvl w:ilvl="4" w:tplc="EB4C4192">
      <w:start w:val="1"/>
      <w:numFmt w:val="bullet"/>
      <w:lvlText w:val="o"/>
      <w:lvlJc w:val="left"/>
      <w:pPr>
        <w:ind w:left="3600" w:hanging="360"/>
      </w:pPr>
      <w:rPr>
        <w:rFonts w:ascii="Courier New" w:hAnsi="Courier New" w:cs="Courier New" w:hint="default"/>
      </w:rPr>
    </w:lvl>
    <w:lvl w:ilvl="5" w:tplc="D8048E6A">
      <w:start w:val="1"/>
      <w:numFmt w:val="bullet"/>
      <w:lvlText w:val=""/>
      <w:lvlJc w:val="left"/>
      <w:pPr>
        <w:ind w:left="4320" w:hanging="360"/>
      </w:pPr>
      <w:rPr>
        <w:rFonts w:ascii="Wingdings" w:hAnsi="Wingdings" w:cs="Wingdings" w:hint="default"/>
      </w:rPr>
    </w:lvl>
    <w:lvl w:ilvl="6" w:tplc="218C843E">
      <w:start w:val="1"/>
      <w:numFmt w:val="bullet"/>
      <w:lvlText w:val=""/>
      <w:lvlJc w:val="left"/>
      <w:pPr>
        <w:ind w:left="5040" w:hanging="360"/>
      </w:pPr>
      <w:rPr>
        <w:rFonts w:ascii="Symbol" w:hAnsi="Symbol" w:cs="Symbol" w:hint="default"/>
      </w:rPr>
    </w:lvl>
    <w:lvl w:ilvl="7" w:tplc="B434AB34">
      <w:start w:val="1"/>
      <w:numFmt w:val="bullet"/>
      <w:lvlText w:val="o"/>
      <w:lvlJc w:val="left"/>
      <w:pPr>
        <w:ind w:left="5760" w:hanging="360"/>
      </w:pPr>
      <w:rPr>
        <w:rFonts w:ascii="Courier New" w:hAnsi="Courier New" w:cs="Courier New" w:hint="default"/>
      </w:rPr>
    </w:lvl>
    <w:lvl w:ilvl="8" w:tplc="9D4E2138">
      <w:start w:val="1"/>
      <w:numFmt w:val="bullet"/>
      <w:lvlText w:val=""/>
      <w:lvlJc w:val="left"/>
      <w:pPr>
        <w:ind w:left="6480" w:hanging="360"/>
      </w:pPr>
      <w:rPr>
        <w:rFonts w:ascii="Wingdings" w:hAnsi="Wingdings" w:cs="Wingdings" w:hint="default"/>
      </w:rPr>
    </w:lvl>
  </w:abstractNum>
  <w:abstractNum w:abstractNumId="27" w15:restartNumberingAfterBreak="0">
    <w:nsid w:val="557B0C3F"/>
    <w:multiLevelType w:val="hybridMultilevel"/>
    <w:tmpl w:val="DFE8588C"/>
    <w:lvl w:ilvl="0" w:tplc="5E402ECE">
      <w:start w:val="1"/>
      <w:numFmt w:val="bullet"/>
      <w:lvlText w:val=""/>
      <w:lvlJc w:val="left"/>
      <w:pPr>
        <w:ind w:left="720" w:hanging="360"/>
      </w:pPr>
      <w:rPr>
        <w:rFonts w:ascii="Symbol" w:hAnsi="Symbol" w:cs="Symbol" w:hint="default"/>
        <w:sz w:val="18"/>
        <w:szCs w:val="18"/>
      </w:rPr>
    </w:lvl>
    <w:lvl w:ilvl="1" w:tplc="05586510">
      <w:start w:val="1"/>
      <w:numFmt w:val="bullet"/>
      <w:lvlText w:val="o"/>
      <w:lvlJc w:val="left"/>
      <w:pPr>
        <w:ind w:left="1440" w:hanging="360"/>
      </w:pPr>
      <w:rPr>
        <w:rFonts w:ascii="Courier New" w:hAnsi="Courier New" w:cs="Courier New" w:hint="default"/>
      </w:rPr>
    </w:lvl>
    <w:lvl w:ilvl="2" w:tplc="AFA85C54">
      <w:start w:val="1"/>
      <w:numFmt w:val="bullet"/>
      <w:lvlText w:val=""/>
      <w:lvlJc w:val="left"/>
      <w:pPr>
        <w:ind w:left="2160" w:hanging="360"/>
      </w:pPr>
      <w:rPr>
        <w:rFonts w:ascii="Wingdings" w:hAnsi="Wingdings" w:cs="Wingdings" w:hint="default"/>
      </w:rPr>
    </w:lvl>
    <w:lvl w:ilvl="3" w:tplc="62BA097E">
      <w:start w:val="1"/>
      <w:numFmt w:val="bullet"/>
      <w:lvlText w:val=""/>
      <w:lvlJc w:val="left"/>
      <w:pPr>
        <w:ind w:left="2880" w:hanging="360"/>
      </w:pPr>
      <w:rPr>
        <w:rFonts w:ascii="Symbol" w:hAnsi="Symbol" w:cs="Symbol" w:hint="default"/>
      </w:rPr>
    </w:lvl>
    <w:lvl w:ilvl="4" w:tplc="77EAE0F4">
      <w:start w:val="1"/>
      <w:numFmt w:val="bullet"/>
      <w:lvlText w:val="o"/>
      <w:lvlJc w:val="left"/>
      <w:pPr>
        <w:ind w:left="3600" w:hanging="360"/>
      </w:pPr>
      <w:rPr>
        <w:rFonts w:ascii="Courier New" w:hAnsi="Courier New" w:cs="Courier New" w:hint="default"/>
      </w:rPr>
    </w:lvl>
    <w:lvl w:ilvl="5" w:tplc="94C856D0">
      <w:start w:val="1"/>
      <w:numFmt w:val="bullet"/>
      <w:lvlText w:val=""/>
      <w:lvlJc w:val="left"/>
      <w:pPr>
        <w:ind w:left="4320" w:hanging="360"/>
      </w:pPr>
      <w:rPr>
        <w:rFonts w:ascii="Wingdings" w:hAnsi="Wingdings" w:cs="Wingdings" w:hint="default"/>
      </w:rPr>
    </w:lvl>
    <w:lvl w:ilvl="6" w:tplc="F3826416">
      <w:start w:val="1"/>
      <w:numFmt w:val="bullet"/>
      <w:lvlText w:val=""/>
      <w:lvlJc w:val="left"/>
      <w:pPr>
        <w:ind w:left="5040" w:hanging="360"/>
      </w:pPr>
      <w:rPr>
        <w:rFonts w:ascii="Symbol" w:hAnsi="Symbol" w:cs="Symbol" w:hint="default"/>
      </w:rPr>
    </w:lvl>
    <w:lvl w:ilvl="7" w:tplc="1D98B472">
      <w:start w:val="1"/>
      <w:numFmt w:val="bullet"/>
      <w:lvlText w:val="o"/>
      <w:lvlJc w:val="left"/>
      <w:pPr>
        <w:ind w:left="5760" w:hanging="360"/>
      </w:pPr>
      <w:rPr>
        <w:rFonts w:ascii="Courier New" w:hAnsi="Courier New" w:cs="Courier New" w:hint="default"/>
      </w:rPr>
    </w:lvl>
    <w:lvl w:ilvl="8" w:tplc="FD741778">
      <w:start w:val="1"/>
      <w:numFmt w:val="bullet"/>
      <w:lvlText w:val=""/>
      <w:lvlJc w:val="left"/>
      <w:pPr>
        <w:ind w:left="6480" w:hanging="360"/>
      </w:pPr>
      <w:rPr>
        <w:rFonts w:ascii="Wingdings" w:hAnsi="Wingdings" w:cs="Wingdings" w:hint="default"/>
      </w:rPr>
    </w:lvl>
  </w:abstractNum>
  <w:abstractNum w:abstractNumId="28"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58DE72A8"/>
    <w:multiLevelType w:val="hybridMultilevel"/>
    <w:tmpl w:val="DC6CDC7C"/>
    <w:lvl w:ilvl="0" w:tplc="F94A557A">
      <w:start w:val="1"/>
      <w:numFmt w:val="bullet"/>
      <w:lvlText w:val=""/>
      <w:lvlJc w:val="left"/>
      <w:pPr>
        <w:ind w:left="720" w:hanging="360"/>
      </w:pPr>
      <w:rPr>
        <w:rFonts w:ascii="Symbol" w:hAnsi="Symbol" w:cs="Symbol" w:hint="default"/>
        <w:sz w:val="18"/>
        <w:szCs w:val="18"/>
      </w:rPr>
    </w:lvl>
    <w:lvl w:ilvl="1" w:tplc="AD949FC6">
      <w:start w:val="1"/>
      <w:numFmt w:val="bullet"/>
      <w:lvlText w:val="o"/>
      <w:lvlJc w:val="left"/>
      <w:pPr>
        <w:ind w:left="1440" w:hanging="360"/>
      </w:pPr>
      <w:rPr>
        <w:rFonts w:ascii="Courier New" w:hAnsi="Courier New" w:cs="Courier New" w:hint="default"/>
      </w:rPr>
    </w:lvl>
    <w:lvl w:ilvl="2" w:tplc="1A767CFA">
      <w:start w:val="1"/>
      <w:numFmt w:val="bullet"/>
      <w:lvlText w:val=""/>
      <w:lvlJc w:val="left"/>
      <w:pPr>
        <w:ind w:left="2160" w:hanging="360"/>
      </w:pPr>
      <w:rPr>
        <w:rFonts w:ascii="Wingdings" w:hAnsi="Wingdings" w:cs="Wingdings" w:hint="default"/>
      </w:rPr>
    </w:lvl>
    <w:lvl w:ilvl="3" w:tplc="0B2E26DE">
      <w:start w:val="1"/>
      <w:numFmt w:val="bullet"/>
      <w:lvlText w:val=""/>
      <w:lvlJc w:val="left"/>
      <w:pPr>
        <w:ind w:left="2880" w:hanging="360"/>
      </w:pPr>
      <w:rPr>
        <w:rFonts w:ascii="Symbol" w:hAnsi="Symbol" w:cs="Symbol" w:hint="default"/>
      </w:rPr>
    </w:lvl>
    <w:lvl w:ilvl="4" w:tplc="873A4DC8">
      <w:start w:val="1"/>
      <w:numFmt w:val="bullet"/>
      <w:lvlText w:val="o"/>
      <w:lvlJc w:val="left"/>
      <w:pPr>
        <w:ind w:left="3600" w:hanging="360"/>
      </w:pPr>
      <w:rPr>
        <w:rFonts w:ascii="Courier New" w:hAnsi="Courier New" w:cs="Courier New" w:hint="default"/>
      </w:rPr>
    </w:lvl>
    <w:lvl w:ilvl="5" w:tplc="75D01932">
      <w:start w:val="1"/>
      <w:numFmt w:val="bullet"/>
      <w:lvlText w:val=""/>
      <w:lvlJc w:val="left"/>
      <w:pPr>
        <w:ind w:left="4320" w:hanging="360"/>
      </w:pPr>
      <w:rPr>
        <w:rFonts w:ascii="Wingdings" w:hAnsi="Wingdings" w:cs="Wingdings" w:hint="default"/>
      </w:rPr>
    </w:lvl>
    <w:lvl w:ilvl="6" w:tplc="13723BDC">
      <w:start w:val="1"/>
      <w:numFmt w:val="bullet"/>
      <w:lvlText w:val=""/>
      <w:lvlJc w:val="left"/>
      <w:pPr>
        <w:ind w:left="5040" w:hanging="360"/>
      </w:pPr>
      <w:rPr>
        <w:rFonts w:ascii="Symbol" w:hAnsi="Symbol" w:cs="Symbol" w:hint="default"/>
      </w:rPr>
    </w:lvl>
    <w:lvl w:ilvl="7" w:tplc="DC787F22">
      <w:start w:val="1"/>
      <w:numFmt w:val="bullet"/>
      <w:lvlText w:val="o"/>
      <w:lvlJc w:val="left"/>
      <w:pPr>
        <w:ind w:left="5760" w:hanging="360"/>
      </w:pPr>
      <w:rPr>
        <w:rFonts w:ascii="Courier New" w:hAnsi="Courier New" w:cs="Courier New" w:hint="default"/>
      </w:rPr>
    </w:lvl>
    <w:lvl w:ilvl="8" w:tplc="C6D44580">
      <w:start w:val="1"/>
      <w:numFmt w:val="bullet"/>
      <w:lvlText w:val=""/>
      <w:lvlJc w:val="left"/>
      <w:pPr>
        <w:ind w:left="6480" w:hanging="360"/>
      </w:pPr>
      <w:rPr>
        <w:rFonts w:ascii="Wingdings" w:hAnsi="Wingdings" w:cs="Wingdings" w:hint="default"/>
      </w:rPr>
    </w:lvl>
  </w:abstractNum>
  <w:abstractNum w:abstractNumId="31" w15:restartNumberingAfterBreak="0">
    <w:nsid w:val="5DD20076"/>
    <w:multiLevelType w:val="hybridMultilevel"/>
    <w:tmpl w:val="CAACBC9A"/>
    <w:lvl w:ilvl="0" w:tplc="E1BEC858">
      <w:start w:val="1"/>
      <w:numFmt w:val="bullet"/>
      <w:lvlText w:val=""/>
      <w:lvlJc w:val="left"/>
      <w:pPr>
        <w:ind w:left="720" w:hanging="360"/>
      </w:pPr>
      <w:rPr>
        <w:rFonts w:ascii="Symbol" w:hAnsi="Symbol" w:cs="Symbol" w:hint="default"/>
        <w:sz w:val="18"/>
        <w:szCs w:val="18"/>
      </w:rPr>
    </w:lvl>
    <w:lvl w:ilvl="1" w:tplc="6D8E5552">
      <w:start w:val="1"/>
      <w:numFmt w:val="bullet"/>
      <w:lvlText w:val="o"/>
      <w:lvlJc w:val="left"/>
      <w:pPr>
        <w:ind w:left="1440" w:hanging="360"/>
      </w:pPr>
      <w:rPr>
        <w:rFonts w:ascii="Courier New" w:hAnsi="Courier New" w:cs="Courier New" w:hint="default"/>
      </w:rPr>
    </w:lvl>
    <w:lvl w:ilvl="2" w:tplc="8E143810">
      <w:start w:val="1"/>
      <w:numFmt w:val="bullet"/>
      <w:lvlText w:val=""/>
      <w:lvlJc w:val="left"/>
      <w:pPr>
        <w:ind w:left="2160" w:hanging="360"/>
      </w:pPr>
      <w:rPr>
        <w:rFonts w:ascii="Wingdings" w:hAnsi="Wingdings" w:cs="Wingdings" w:hint="default"/>
      </w:rPr>
    </w:lvl>
    <w:lvl w:ilvl="3" w:tplc="07EC3328">
      <w:start w:val="1"/>
      <w:numFmt w:val="bullet"/>
      <w:lvlText w:val=""/>
      <w:lvlJc w:val="left"/>
      <w:pPr>
        <w:ind w:left="2880" w:hanging="360"/>
      </w:pPr>
      <w:rPr>
        <w:rFonts w:ascii="Symbol" w:hAnsi="Symbol" w:cs="Symbol" w:hint="default"/>
      </w:rPr>
    </w:lvl>
    <w:lvl w:ilvl="4" w:tplc="FF447566">
      <w:start w:val="1"/>
      <w:numFmt w:val="bullet"/>
      <w:lvlText w:val="o"/>
      <w:lvlJc w:val="left"/>
      <w:pPr>
        <w:ind w:left="3600" w:hanging="360"/>
      </w:pPr>
      <w:rPr>
        <w:rFonts w:ascii="Courier New" w:hAnsi="Courier New" w:cs="Courier New" w:hint="default"/>
      </w:rPr>
    </w:lvl>
    <w:lvl w:ilvl="5" w:tplc="4CF25772">
      <w:start w:val="1"/>
      <w:numFmt w:val="bullet"/>
      <w:lvlText w:val=""/>
      <w:lvlJc w:val="left"/>
      <w:pPr>
        <w:ind w:left="4320" w:hanging="360"/>
      </w:pPr>
      <w:rPr>
        <w:rFonts w:ascii="Wingdings" w:hAnsi="Wingdings" w:cs="Wingdings" w:hint="default"/>
      </w:rPr>
    </w:lvl>
    <w:lvl w:ilvl="6" w:tplc="266A3A32">
      <w:start w:val="1"/>
      <w:numFmt w:val="bullet"/>
      <w:lvlText w:val=""/>
      <w:lvlJc w:val="left"/>
      <w:pPr>
        <w:ind w:left="5040" w:hanging="360"/>
      </w:pPr>
      <w:rPr>
        <w:rFonts w:ascii="Symbol" w:hAnsi="Symbol" w:cs="Symbol" w:hint="default"/>
      </w:rPr>
    </w:lvl>
    <w:lvl w:ilvl="7" w:tplc="181C315E">
      <w:start w:val="1"/>
      <w:numFmt w:val="bullet"/>
      <w:lvlText w:val="o"/>
      <w:lvlJc w:val="left"/>
      <w:pPr>
        <w:ind w:left="5760" w:hanging="360"/>
      </w:pPr>
      <w:rPr>
        <w:rFonts w:ascii="Courier New" w:hAnsi="Courier New" w:cs="Courier New" w:hint="default"/>
      </w:rPr>
    </w:lvl>
    <w:lvl w:ilvl="8" w:tplc="4F0E2C5C">
      <w:start w:val="1"/>
      <w:numFmt w:val="bullet"/>
      <w:lvlText w:val=""/>
      <w:lvlJc w:val="left"/>
      <w:pPr>
        <w:ind w:left="6480" w:hanging="360"/>
      </w:pPr>
      <w:rPr>
        <w:rFonts w:ascii="Wingdings" w:hAnsi="Wingdings" w:cs="Wingdings" w:hint="default"/>
      </w:rPr>
    </w:lvl>
  </w:abstractNum>
  <w:abstractNum w:abstractNumId="32" w15:restartNumberingAfterBreak="0">
    <w:nsid w:val="5E5C4B0B"/>
    <w:multiLevelType w:val="multilevel"/>
    <w:tmpl w:val="5862415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3" w15:restartNumberingAfterBreak="0">
    <w:nsid w:val="5EFF2834"/>
    <w:multiLevelType w:val="hybridMultilevel"/>
    <w:tmpl w:val="0038E210"/>
    <w:lvl w:ilvl="0" w:tplc="045C9224">
      <w:start w:val="1"/>
      <w:numFmt w:val="bullet"/>
      <w:lvlText w:val=""/>
      <w:lvlJc w:val="left"/>
      <w:pPr>
        <w:ind w:left="720" w:hanging="360"/>
      </w:pPr>
      <w:rPr>
        <w:rFonts w:ascii="Symbol" w:hAnsi="Symbol" w:cs="Symbol" w:hint="default"/>
        <w:sz w:val="18"/>
        <w:szCs w:val="18"/>
      </w:rPr>
    </w:lvl>
    <w:lvl w:ilvl="1" w:tplc="D5FEE7BE">
      <w:start w:val="1"/>
      <w:numFmt w:val="bullet"/>
      <w:lvlText w:val="o"/>
      <w:lvlJc w:val="left"/>
      <w:pPr>
        <w:ind w:left="1440" w:hanging="360"/>
      </w:pPr>
      <w:rPr>
        <w:rFonts w:ascii="Courier New" w:hAnsi="Courier New" w:cs="Courier New" w:hint="default"/>
      </w:rPr>
    </w:lvl>
    <w:lvl w:ilvl="2" w:tplc="0288846C">
      <w:start w:val="1"/>
      <w:numFmt w:val="bullet"/>
      <w:lvlText w:val=""/>
      <w:lvlJc w:val="left"/>
      <w:pPr>
        <w:ind w:left="2160" w:hanging="360"/>
      </w:pPr>
      <w:rPr>
        <w:rFonts w:ascii="Wingdings" w:hAnsi="Wingdings" w:cs="Wingdings" w:hint="default"/>
      </w:rPr>
    </w:lvl>
    <w:lvl w:ilvl="3" w:tplc="BA7A8C66">
      <w:start w:val="1"/>
      <w:numFmt w:val="bullet"/>
      <w:lvlText w:val=""/>
      <w:lvlJc w:val="left"/>
      <w:pPr>
        <w:ind w:left="2880" w:hanging="360"/>
      </w:pPr>
      <w:rPr>
        <w:rFonts w:ascii="Symbol" w:hAnsi="Symbol" w:cs="Symbol" w:hint="default"/>
      </w:rPr>
    </w:lvl>
    <w:lvl w:ilvl="4" w:tplc="A5681C9C">
      <w:start w:val="1"/>
      <w:numFmt w:val="bullet"/>
      <w:lvlText w:val="o"/>
      <w:lvlJc w:val="left"/>
      <w:pPr>
        <w:ind w:left="3600" w:hanging="360"/>
      </w:pPr>
      <w:rPr>
        <w:rFonts w:ascii="Courier New" w:hAnsi="Courier New" w:cs="Courier New" w:hint="default"/>
      </w:rPr>
    </w:lvl>
    <w:lvl w:ilvl="5" w:tplc="03FAE2A2">
      <w:start w:val="1"/>
      <w:numFmt w:val="bullet"/>
      <w:lvlText w:val=""/>
      <w:lvlJc w:val="left"/>
      <w:pPr>
        <w:ind w:left="4320" w:hanging="360"/>
      </w:pPr>
      <w:rPr>
        <w:rFonts w:ascii="Wingdings" w:hAnsi="Wingdings" w:cs="Wingdings" w:hint="default"/>
      </w:rPr>
    </w:lvl>
    <w:lvl w:ilvl="6" w:tplc="1E5CFCDA">
      <w:start w:val="1"/>
      <w:numFmt w:val="bullet"/>
      <w:lvlText w:val=""/>
      <w:lvlJc w:val="left"/>
      <w:pPr>
        <w:ind w:left="5040" w:hanging="360"/>
      </w:pPr>
      <w:rPr>
        <w:rFonts w:ascii="Symbol" w:hAnsi="Symbol" w:cs="Symbol" w:hint="default"/>
      </w:rPr>
    </w:lvl>
    <w:lvl w:ilvl="7" w:tplc="04F8F142">
      <w:start w:val="1"/>
      <w:numFmt w:val="bullet"/>
      <w:lvlText w:val="o"/>
      <w:lvlJc w:val="left"/>
      <w:pPr>
        <w:ind w:left="5760" w:hanging="360"/>
      </w:pPr>
      <w:rPr>
        <w:rFonts w:ascii="Courier New" w:hAnsi="Courier New" w:cs="Courier New" w:hint="default"/>
      </w:rPr>
    </w:lvl>
    <w:lvl w:ilvl="8" w:tplc="FC58648A">
      <w:start w:val="1"/>
      <w:numFmt w:val="bullet"/>
      <w:lvlText w:val=""/>
      <w:lvlJc w:val="left"/>
      <w:pPr>
        <w:ind w:left="6480" w:hanging="360"/>
      </w:pPr>
      <w:rPr>
        <w:rFonts w:ascii="Wingdings" w:hAnsi="Wingdings" w:cs="Wingdings" w:hint="default"/>
      </w:rPr>
    </w:lvl>
  </w:abstractNum>
  <w:abstractNum w:abstractNumId="34" w15:restartNumberingAfterBreak="0">
    <w:nsid w:val="5F895439"/>
    <w:multiLevelType w:val="hybridMultilevel"/>
    <w:tmpl w:val="AC4EBA0C"/>
    <w:lvl w:ilvl="0" w:tplc="041A9C32">
      <w:start w:val="1"/>
      <w:numFmt w:val="bullet"/>
      <w:lvlText w:val=""/>
      <w:lvlJc w:val="left"/>
      <w:pPr>
        <w:ind w:left="720" w:hanging="360"/>
      </w:pPr>
      <w:rPr>
        <w:rFonts w:ascii="Symbol" w:hAnsi="Symbol" w:cs="Symbol" w:hint="default"/>
        <w:sz w:val="18"/>
        <w:szCs w:val="18"/>
      </w:rPr>
    </w:lvl>
    <w:lvl w:ilvl="1" w:tplc="C83ADCDC">
      <w:start w:val="1"/>
      <w:numFmt w:val="bullet"/>
      <w:lvlText w:val="o"/>
      <w:lvlJc w:val="left"/>
      <w:pPr>
        <w:ind w:left="1440" w:hanging="360"/>
      </w:pPr>
      <w:rPr>
        <w:rFonts w:ascii="Courier New" w:hAnsi="Courier New" w:cs="Courier New" w:hint="default"/>
      </w:rPr>
    </w:lvl>
    <w:lvl w:ilvl="2" w:tplc="844CFB00">
      <w:start w:val="1"/>
      <w:numFmt w:val="bullet"/>
      <w:lvlText w:val=""/>
      <w:lvlJc w:val="left"/>
      <w:pPr>
        <w:ind w:left="2160" w:hanging="360"/>
      </w:pPr>
      <w:rPr>
        <w:rFonts w:ascii="Wingdings" w:hAnsi="Wingdings" w:cs="Wingdings" w:hint="default"/>
      </w:rPr>
    </w:lvl>
    <w:lvl w:ilvl="3" w:tplc="DD3493D6">
      <w:start w:val="1"/>
      <w:numFmt w:val="bullet"/>
      <w:lvlText w:val=""/>
      <w:lvlJc w:val="left"/>
      <w:pPr>
        <w:ind w:left="2880" w:hanging="360"/>
      </w:pPr>
      <w:rPr>
        <w:rFonts w:ascii="Symbol" w:hAnsi="Symbol" w:cs="Symbol" w:hint="default"/>
      </w:rPr>
    </w:lvl>
    <w:lvl w:ilvl="4" w:tplc="F024410C">
      <w:start w:val="1"/>
      <w:numFmt w:val="bullet"/>
      <w:lvlText w:val="o"/>
      <w:lvlJc w:val="left"/>
      <w:pPr>
        <w:ind w:left="3600" w:hanging="360"/>
      </w:pPr>
      <w:rPr>
        <w:rFonts w:ascii="Courier New" w:hAnsi="Courier New" w:cs="Courier New" w:hint="default"/>
      </w:rPr>
    </w:lvl>
    <w:lvl w:ilvl="5" w:tplc="F3440E9C">
      <w:start w:val="1"/>
      <w:numFmt w:val="bullet"/>
      <w:lvlText w:val=""/>
      <w:lvlJc w:val="left"/>
      <w:pPr>
        <w:ind w:left="4320" w:hanging="360"/>
      </w:pPr>
      <w:rPr>
        <w:rFonts w:ascii="Wingdings" w:hAnsi="Wingdings" w:cs="Wingdings" w:hint="default"/>
      </w:rPr>
    </w:lvl>
    <w:lvl w:ilvl="6" w:tplc="BAD655AA">
      <w:start w:val="1"/>
      <w:numFmt w:val="bullet"/>
      <w:lvlText w:val=""/>
      <w:lvlJc w:val="left"/>
      <w:pPr>
        <w:ind w:left="5040" w:hanging="360"/>
      </w:pPr>
      <w:rPr>
        <w:rFonts w:ascii="Symbol" w:hAnsi="Symbol" w:cs="Symbol" w:hint="default"/>
      </w:rPr>
    </w:lvl>
    <w:lvl w:ilvl="7" w:tplc="E0523828">
      <w:start w:val="1"/>
      <w:numFmt w:val="bullet"/>
      <w:lvlText w:val="o"/>
      <w:lvlJc w:val="left"/>
      <w:pPr>
        <w:ind w:left="5760" w:hanging="360"/>
      </w:pPr>
      <w:rPr>
        <w:rFonts w:ascii="Courier New" w:hAnsi="Courier New" w:cs="Courier New" w:hint="default"/>
      </w:rPr>
    </w:lvl>
    <w:lvl w:ilvl="8" w:tplc="A2065338">
      <w:start w:val="1"/>
      <w:numFmt w:val="bullet"/>
      <w:lvlText w:val=""/>
      <w:lvlJc w:val="left"/>
      <w:pPr>
        <w:ind w:left="6480" w:hanging="360"/>
      </w:pPr>
      <w:rPr>
        <w:rFonts w:ascii="Wingdings" w:hAnsi="Wingdings" w:cs="Wingdings" w:hint="default"/>
      </w:rPr>
    </w:lvl>
  </w:abstractNum>
  <w:abstractNum w:abstractNumId="35"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2E66AA4"/>
    <w:multiLevelType w:val="hybridMultilevel"/>
    <w:tmpl w:val="E73CAA50"/>
    <w:lvl w:ilvl="0" w:tplc="2F506646">
      <w:start w:val="1"/>
      <w:numFmt w:val="bullet"/>
      <w:lvlText w:val=""/>
      <w:lvlJc w:val="left"/>
      <w:pPr>
        <w:ind w:left="720" w:hanging="360"/>
      </w:pPr>
      <w:rPr>
        <w:rFonts w:ascii="Symbol" w:hAnsi="Symbol" w:cs="Symbol" w:hint="default"/>
        <w:sz w:val="18"/>
        <w:szCs w:val="18"/>
      </w:rPr>
    </w:lvl>
    <w:lvl w:ilvl="1" w:tplc="25D276EC">
      <w:start w:val="1"/>
      <w:numFmt w:val="bullet"/>
      <w:lvlText w:val="o"/>
      <w:lvlJc w:val="left"/>
      <w:pPr>
        <w:ind w:left="1440" w:hanging="360"/>
      </w:pPr>
      <w:rPr>
        <w:rFonts w:ascii="Courier New" w:hAnsi="Courier New" w:cs="Courier New" w:hint="default"/>
      </w:rPr>
    </w:lvl>
    <w:lvl w:ilvl="2" w:tplc="AE94124C">
      <w:start w:val="1"/>
      <w:numFmt w:val="bullet"/>
      <w:lvlText w:val=""/>
      <w:lvlJc w:val="left"/>
      <w:pPr>
        <w:ind w:left="2160" w:hanging="360"/>
      </w:pPr>
      <w:rPr>
        <w:rFonts w:ascii="Wingdings" w:hAnsi="Wingdings" w:cs="Wingdings" w:hint="default"/>
      </w:rPr>
    </w:lvl>
    <w:lvl w:ilvl="3" w:tplc="6052B89C">
      <w:start w:val="1"/>
      <w:numFmt w:val="bullet"/>
      <w:lvlText w:val=""/>
      <w:lvlJc w:val="left"/>
      <w:pPr>
        <w:ind w:left="2880" w:hanging="360"/>
      </w:pPr>
      <w:rPr>
        <w:rFonts w:ascii="Symbol" w:hAnsi="Symbol" w:cs="Symbol" w:hint="default"/>
      </w:rPr>
    </w:lvl>
    <w:lvl w:ilvl="4" w:tplc="E9283FD0">
      <w:start w:val="1"/>
      <w:numFmt w:val="bullet"/>
      <w:lvlText w:val="o"/>
      <w:lvlJc w:val="left"/>
      <w:pPr>
        <w:ind w:left="3600" w:hanging="360"/>
      </w:pPr>
      <w:rPr>
        <w:rFonts w:ascii="Courier New" w:hAnsi="Courier New" w:cs="Courier New" w:hint="default"/>
      </w:rPr>
    </w:lvl>
    <w:lvl w:ilvl="5" w:tplc="7282617A">
      <w:start w:val="1"/>
      <w:numFmt w:val="bullet"/>
      <w:lvlText w:val=""/>
      <w:lvlJc w:val="left"/>
      <w:pPr>
        <w:ind w:left="4320" w:hanging="360"/>
      </w:pPr>
      <w:rPr>
        <w:rFonts w:ascii="Wingdings" w:hAnsi="Wingdings" w:cs="Wingdings" w:hint="default"/>
      </w:rPr>
    </w:lvl>
    <w:lvl w:ilvl="6" w:tplc="D9AAEC14">
      <w:start w:val="1"/>
      <w:numFmt w:val="bullet"/>
      <w:lvlText w:val=""/>
      <w:lvlJc w:val="left"/>
      <w:pPr>
        <w:ind w:left="5040" w:hanging="360"/>
      </w:pPr>
      <w:rPr>
        <w:rFonts w:ascii="Symbol" w:hAnsi="Symbol" w:cs="Symbol" w:hint="default"/>
      </w:rPr>
    </w:lvl>
    <w:lvl w:ilvl="7" w:tplc="4E6CE518">
      <w:start w:val="1"/>
      <w:numFmt w:val="bullet"/>
      <w:lvlText w:val="o"/>
      <w:lvlJc w:val="left"/>
      <w:pPr>
        <w:ind w:left="5760" w:hanging="360"/>
      </w:pPr>
      <w:rPr>
        <w:rFonts w:ascii="Courier New" w:hAnsi="Courier New" w:cs="Courier New" w:hint="default"/>
      </w:rPr>
    </w:lvl>
    <w:lvl w:ilvl="8" w:tplc="66E289B8">
      <w:start w:val="1"/>
      <w:numFmt w:val="bullet"/>
      <w:lvlText w:val=""/>
      <w:lvlJc w:val="left"/>
      <w:pPr>
        <w:ind w:left="6480" w:hanging="360"/>
      </w:pPr>
      <w:rPr>
        <w:rFonts w:ascii="Wingdings" w:hAnsi="Wingdings" w:cs="Wingdings" w:hint="default"/>
      </w:rPr>
    </w:lvl>
  </w:abstractNum>
  <w:abstractNum w:abstractNumId="37" w15:restartNumberingAfterBreak="0">
    <w:nsid w:val="66E11C75"/>
    <w:multiLevelType w:val="hybridMultilevel"/>
    <w:tmpl w:val="CBD2C5E2"/>
    <w:lvl w:ilvl="0" w:tplc="F1FCF2F0">
      <w:start w:val="1"/>
      <w:numFmt w:val="bullet"/>
      <w:lvlText w:val=""/>
      <w:lvlJc w:val="left"/>
      <w:pPr>
        <w:ind w:left="720" w:hanging="360"/>
      </w:pPr>
      <w:rPr>
        <w:rFonts w:ascii="Symbol" w:hAnsi="Symbol" w:cs="Symbol" w:hint="default"/>
        <w:sz w:val="18"/>
        <w:szCs w:val="18"/>
      </w:rPr>
    </w:lvl>
    <w:lvl w:ilvl="1" w:tplc="6B46F868">
      <w:start w:val="1"/>
      <w:numFmt w:val="bullet"/>
      <w:lvlText w:val="o"/>
      <w:lvlJc w:val="left"/>
      <w:pPr>
        <w:ind w:left="1440" w:hanging="360"/>
      </w:pPr>
      <w:rPr>
        <w:rFonts w:ascii="Courier New" w:hAnsi="Courier New" w:cs="Courier New" w:hint="default"/>
      </w:rPr>
    </w:lvl>
    <w:lvl w:ilvl="2" w:tplc="4D1CC272">
      <w:start w:val="1"/>
      <w:numFmt w:val="bullet"/>
      <w:lvlText w:val=""/>
      <w:lvlJc w:val="left"/>
      <w:pPr>
        <w:ind w:left="2160" w:hanging="360"/>
      </w:pPr>
      <w:rPr>
        <w:rFonts w:ascii="Wingdings" w:hAnsi="Wingdings" w:cs="Wingdings" w:hint="default"/>
      </w:rPr>
    </w:lvl>
    <w:lvl w:ilvl="3" w:tplc="41EA01A0">
      <w:start w:val="1"/>
      <w:numFmt w:val="bullet"/>
      <w:lvlText w:val=""/>
      <w:lvlJc w:val="left"/>
      <w:pPr>
        <w:ind w:left="2880" w:hanging="360"/>
      </w:pPr>
      <w:rPr>
        <w:rFonts w:ascii="Symbol" w:hAnsi="Symbol" w:cs="Symbol" w:hint="default"/>
      </w:rPr>
    </w:lvl>
    <w:lvl w:ilvl="4" w:tplc="9118C5E2">
      <w:start w:val="1"/>
      <w:numFmt w:val="bullet"/>
      <w:lvlText w:val="o"/>
      <w:lvlJc w:val="left"/>
      <w:pPr>
        <w:ind w:left="3600" w:hanging="360"/>
      </w:pPr>
      <w:rPr>
        <w:rFonts w:ascii="Courier New" w:hAnsi="Courier New" w:cs="Courier New" w:hint="default"/>
      </w:rPr>
    </w:lvl>
    <w:lvl w:ilvl="5" w:tplc="14C07686">
      <w:start w:val="1"/>
      <w:numFmt w:val="bullet"/>
      <w:lvlText w:val=""/>
      <w:lvlJc w:val="left"/>
      <w:pPr>
        <w:ind w:left="4320" w:hanging="360"/>
      </w:pPr>
      <w:rPr>
        <w:rFonts w:ascii="Wingdings" w:hAnsi="Wingdings" w:cs="Wingdings" w:hint="default"/>
      </w:rPr>
    </w:lvl>
    <w:lvl w:ilvl="6" w:tplc="7ED6708E">
      <w:start w:val="1"/>
      <w:numFmt w:val="bullet"/>
      <w:lvlText w:val=""/>
      <w:lvlJc w:val="left"/>
      <w:pPr>
        <w:ind w:left="5040" w:hanging="360"/>
      </w:pPr>
      <w:rPr>
        <w:rFonts w:ascii="Symbol" w:hAnsi="Symbol" w:cs="Symbol" w:hint="default"/>
      </w:rPr>
    </w:lvl>
    <w:lvl w:ilvl="7" w:tplc="6B5AEA00">
      <w:start w:val="1"/>
      <w:numFmt w:val="bullet"/>
      <w:lvlText w:val="o"/>
      <w:lvlJc w:val="left"/>
      <w:pPr>
        <w:ind w:left="5760" w:hanging="360"/>
      </w:pPr>
      <w:rPr>
        <w:rFonts w:ascii="Courier New" w:hAnsi="Courier New" w:cs="Courier New" w:hint="default"/>
      </w:rPr>
    </w:lvl>
    <w:lvl w:ilvl="8" w:tplc="9F7AAEC0">
      <w:start w:val="1"/>
      <w:numFmt w:val="bullet"/>
      <w:lvlText w:val=""/>
      <w:lvlJc w:val="left"/>
      <w:pPr>
        <w:ind w:left="6480" w:hanging="360"/>
      </w:pPr>
      <w:rPr>
        <w:rFonts w:ascii="Wingdings" w:hAnsi="Wingdings" w:cs="Wingdings" w:hint="default"/>
      </w:rPr>
    </w:lvl>
  </w:abstractNum>
  <w:abstractNum w:abstractNumId="38" w15:restartNumberingAfterBreak="0">
    <w:nsid w:val="6DB91F39"/>
    <w:multiLevelType w:val="hybridMultilevel"/>
    <w:tmpl w:val="FC70D9E2"/>
    <w:lvl w:ilvl="0" w:tplc="3342BB92">
      <w:start w:val="1"/>
      <w:numFmt w:val="bullet"/>
      <w:lvlText w:val=""/>
      <w:lvlJc w:val="left"/>
      <w:pPr>
        <w:ind w:left="720" w:hanging="360"/>
      </w:pPr>
      <w:rPr>
        <w:rFonts w:ascii="Symbol" w:hAnsi="Symbol" w:cs="Symbol" w:hint="default"/>
        <w:sz w:val="18"/>
        <w:szCs w:val="18"/>
      </w:rPr>
    </w:lvl>
    <w:lvl w:ilvl="1" w:tplc="44189F20">
      <w:start w:val="1"/>
      <w:numFmt w:val="bullet"/>
      <w:lvlText w:val="o"/>
      <w:lvlJc w:val="left"/>
      <w:pPr>
        <w:ind w:left="1440" w:hanging="360"/>
      </w:pPr>
      <w:rPr>
        <w:rFonts w:ascii="Courier New" w:hAnsi="Courier New" w:cs="Courier New" w:hint="default"/>
      </w:rPr>
    </w:lvl>
    <w:lvl w:ilvl="2" w:tplc="34980CB0">
      <w:start w:val="1"/>
      <w:numFmt w:val="bullet"/>
      <w:lvlText w:val=""/>
      <w:lvlJc w:val="left"/>
      <w:pPr>
        <w:ind w:left="2160" w:hanging="360"/>
      </w:pPr>
      <w:rPr>
        <w:rFonts w:ascii="Wingdings" w:hAnsi="Wingdings" w:cs="Wingdings" w:hint="default"/>
      </w:rPr>
    </w:lvl>
    <w:lvl w:ilvl="3" w:tplc="174623A6">
      <w:start w:val="1"/>
      <w:numFmt w:val="bullet"/>
      <w:lvlText w:val=""/>
      <w:lvlJc w:val="left"/>
      <w:pPr>
        <w:ind w:left="2880" w:hanging="360"/>
      </w:pPr>
      <w:rPr>
        <w:rFonts w:ascii="Symbol" w:hAnsi="Symbol" w:cs="Symbol" w:hint="default"/>
      </w:rPr>
    </w:lvl>
    <w:lvl w:ilvl="4" w:tplc="DA60277A">
      <w:start w:val="1"/>
      <w:numFmt w:val="bullet"/>
      <w:lvlText w:val="o"/>
      <w:lvlJc w:val="left"/>
      <w:pPr>
        <w:ind w:left="3600" w:hanging="360"/>
      </w:pPr>
      <w:rPr>
        <w:rFonts w:ascii="Courier New" w:hAnsi="Courier New" w:cs="Courier New" w:hint="default"/>
      </w:rPr>
    </w:lvl>
    <w:lvl w:ilvl="5" w:tplc="BCF6CA06">
      <w:start w:val="1"/>
      <w:numFmt w:val="bullet"/>
      <w:lvlText w:val=""/>
      <w:lvlJc w:val="left"/>
      <w:pPr>
        <w:ind w:left="4320" w:hanging="360"/>
      </w:pPr>
      <w:rPr>
        <w:rFonts w:ascii="Wingdings" w:hAnsi="Wingdings" w:cs="Wingdings" w:hint="default"/>
      </w:rPr>
    </w:lvl>
    <w:lvl w:ilvl="6" w:tplc="CB1C8036">
      <w:start w:val="1"/>
      <w:numFmt w:val="bullet"/>
      <w:lvlText w:val=""/>
      <w:lvlJc w:val="left"/>
      <w:pPr>
        <w:ind w:left="5040" w:hanging="360"/>
      </w:pPr>
      <w:rPr>
        <w:rFonts w:ascii="Symbol" w:hAnsi="Symbol" w:cs="Symbol" w:hint="default"/>
      </w:rPr>
    </w:lvl>
    <w:lvl w:ilvl="7" w:tplc="3AFAD5E2">
      <w:start w:val="1"/>
      <w:numFmt w:val="bullet"/>
      <w:lvlText w:val="o"/>
      <w:lvlJc w:val="left"/>
      <w:pPr>
        <w:ind w:left="5760" w:hanging="360"/>
      </w:pPr>
      <w:rPr>
        <w:rFonts w:ascii="Courier New" w:hAnsi="Courier New" w:cs="Courier New" w:hint="default"/>
      </w:rPr>
    </w:lvl>
    <w:lvl w:ilvl="8" w:tplc="C5E2295A">
      <w:start w:val="1"/>
      <w:numFmt w:val="bullet"/>
      <w:lvlText w:val=""/>
      <w:lvlJc w:val="left"/>
      <w:pPr>
        <w:ind w:left="6480" w:hanging="360"/>
      </w:pPr>
      <w:rPr>
        <w:rFonts w:ascii="Wingdings" w:hAnsi="Wingdings" w:cs="Wingdings" w:hint="default"/>
      </w:rPr>
    </w:lvl>
  </w:abstractNum>
  <w:abstractNum w:abstractNumId="39" w15:restartNumberingAfterBreak="0">
    <w:nsid w:val="7061069D"/>
    <w:multiLevelType w:val="hybridMultilevel"/>
    <w:tmpl w:val="C0A4071C"/>
    <w:lvl w:ilvl="0" w:tplc="31026290">
      <w:start w:val="1"/>
      <w:numFmt w:val="bullet"/>
      <w:lvlText w:val=""/>
      <w:lvlJc w:val="left"/>
      <w:pPr>
        <w:ind w:left="720" w:hanging="360"/>
      </w:pPr>
      <w:rPr>
        <w:rFonts w:ascii="Symbol" w:hAnsi="Symbol" w:cs="Symbol" w:hint="default"/>
        <w:sz w:val="18"/>
        <w:szCs w:val="18"/>
      </w:rPr>
    </w:lvl>
    <w:lvl w:ilvl="1" w:tplc="CE005320">
      <w:start w:val="1"/>
      <w:numFmt w:val="bullet"/>
      <w:lvlText w:val="o"/>
      <w:lvlJc w:val="left"/>
      <w:pPr>
        <w:ind w:left="1440" w:hanging="360"/>
      </w:pPr>
      <w:rPr>
        <w:rFonts w:ascii="Courier New" w:hAnsi="Courier New" w:cs="Courier New" w:hint="default"/>
      </w:rPr>
    </w:lvl>
    <w:lvl w:ilvl="2" w:tplc="70B69366">
      <w:start w:val="1"/>
      <w:numFmt w:val="bullet"/>
      <w:lvlText w:val=""/>
      <w:lvlJc w:val="left"/>
      <w:pPr>
        <w:ind w:left="2160" w:hanging="360"/>
      </w:pPr>
      <w:rPr>
        <w:rFonts w:ascii="Wingdings" w:hAnsi="Wingdings" w:cs="Wingdings" w:hint="default"/>
      </w:rPr>
    </w:lvl>
    <w:lvl w:ilvl="3" w:tplc="56FECF80">
      <w:start w:val="1"/>
      <w:numFmt w:val="bullet"/>
      <w:lvlText w:val=""/>
      <w:lvlJc w:val="left"/>
      <w:pPr>
        <w:ind w:left="2880" w:hanging="360"/>
      </w:pPr>
      <w:rPr>
        <w:rFonts w:ascii="Symbol" w:hAnsi="Symbol" w:cs="Symbol" w:hint="default"/>
      </w:rPr>
    </w:lvl>
    <w:lvl w:ilvl="4" w:tplc="1412544A">
      <w:start w:val="1"/>
      <w:numFmt w:val="bullet"/>
      <w:lvlText w:val="o"/>
      <w:lvlJc w:val="left"/>
      <w:pPr>
        <w:ind w:left="3600" w:hanging="360"/>
      </w:pPr>
      <w:rPr>
        <w:rFonts w:ascii="Courier New" w:hAnsi="Courier New" w:cs="Courier New" w:hint="default"/>
      </w:rPr>
    </w:lvl>
    <w:lvl w:ilvl="5" w:tplc="2A3E0048">
      <w:start w:val="1"/>
      <w:numFmt w:val="bullet"/>
      <w:lvlText w:val=""/>
      <w:lvlJc w:val="left"/>
      <w:pPr>
        <w:ind w:left="4320" w:hanging="360"/>
      </w:pPr>
      <w:rPr>
        <w:rFonts w:ascii="Wingdings" w:hAnsi="Wingdings" w:cs="Wingdings" w:hint="default"/>
      </w:rPr>
    </w:lvl>
    <w:lvl w:ilvl="6" w:tplc="25080876">
      <w:start w:val="1"/>
      <w:numFmt w:val="bullet"/>
      <w:lvlText w:val=""/>
      <w:lvlJc w:val="left"/>
      <w:pPr>
        <w:ind w:left="5040" w:hanging="360"/>
      </w:pPr>
      <w:rPr>
        <w:rFonts w:ascii="Symbol" w:hAnsi="Symbol" w:cs="Symbol" w:hint="default"/>
      </w:rPr>
    </w:lvl>
    <w:lvl w:ilvl="7" w:tplc="0AF24C78">
      <w:start w:val="1"/>
      <w:numFmt w:val="bullet"/>
      <w:lvlText w:val="o"/>
      <w:lvlJc w:val="left"/>
      <w:pPr>
        <w:ind w:left="5760" w:hanging="360"/>
      </w:pPr>
      <w:rPr>
        <w:rFonts w:ascii="Courier New" w:hAnsi="Courier New" w:cs="Courier New" w:hint="default"/>
      </w:rPr>
    </w:lvl>
    <w:lvl w:ilvl="8" w:tplc="05F284FE">
      <w:start w:val="1"/>
      <w:numFmt w:val="bullet"/>
      <w:lvlText w:val=""/>
      <w:lvlJc w:val="left"/>
      <w:pPr>
        <w:ind w:left="6480" w:hanging="360"/>
      </w:pPr>
      <w:rPr>
        <w:rFonts w:ascii="Wingdings" w:hAnsi="Wingdings" w:cs="Wingdings" w:hint="default"/>
      </w:rPr>
    </w:lvl>
  </w:abstractNum>
  <w:abstractNum w:abstractNumId="40" w15:restartNumberingAfterBreak="0">
    <w:nsid w:val="71A17659"/>
    <w:multiLevelType w:val="hybridMultilevel"/>
    <w:tmpl w:val="FCAE3578"/>
    <w:lvl w:ilvl="0" w:tplc="86AAB348">
      <w:start w:val="1"/>
      <w:numFmt w:val="bullet"/>
      <w:lvlText w:val=""/>
      <w:lvlJc w:val="left"/>
      <w:pPr>
        <w:ind w:left="720" w:hanging="360"/>
      </w:pPr>
      <w:rPr>
        <w:rFonts w:ascii="Symbol" w:hAnsi="Symbol" w:cs="Symbol" w:hint="default"/>
        <w:sz w:val="18"/>
        <w:szCs w:val="18"/>
      </w:rPr>
    </w:lvl>
    <w:lvl w:ilvl="1" w:tplc="5798B6D6">
      <w:start w:val="1"/>
      <w:numFmt w:val="bullet"/>
      <w:lvlText w:val="o"/>
      <w:lvlJc w:val="left"/>
      <w:pPr>
        <w:ind w:left="1440" w:hanging="360"/>
      </w:pPr>
      <w:rPr>
        <w:rFonts w:ascii="Courier New" w:hAnsi="Courier New" w:cs="Courier New" w:hint="default"/>
      </w:rPr>
    </w:lvl>
    <w:lvl w:ilvl="2" w:tplc="C700D2C2">
      <w:start w:val="1"/>
      <w:numFmt w:val="bullet"/>
      <w:lvlText w:val=""/>
      <w:lvlJc w:val="left"/>
      <w:pPr>
        <w:ind w:left="2160" w:hanging="360"/>
      </w:pPr>
      <w:rPr>
        <w:rFonts w:ascii="Wingdings" w:hAnsi="Wingdings" w:cs="Wingdings" w:hint="default"/>
      </w:rPr>
    </w:lvl>
    <w:lvl w:ilvl="3" w:tplc="1C869F90">
      <w:start w:val="1"/>
      <w:numFmt w:val="bullet"/>
      <w:lvlText w:val=""/>
      <w:lvlJc w:val="left"/>
      <w:pPr>
        <w:ind w:left="2880" w:hanging="360"/>
      </w:pPr>
      <w:rPr>
        <w:rFonts w:ascii="Symbol" w:hAnsi="Symbol" w:cs="Symbol" w:hint="default"/>
      </w:rPr>
    </w:lvl>
    <w:lvl w:ilvl="4" w:tplc="DDAA4494">
      <w:start w:val="1"/>
      <w:numFmt w:val="bullet"/>
      <w:lvlText w:val="o"/>
      <w:lvlJc w:val="left"/>
      <w:pPr>
        <w:ind w:left="3600" w:hanging="360"/>
      </w:pPr>
      <w:rPr>
        <w:rFonts w:ascii="Courier New" w:hAnsi="Courier New" w:cs="Courier New" w:hint="default"/>
      </w:rPr>
    </w:lvl>
    <w:lvl w:ilvl="5" w:tplc="3D1E2ED8">
      <w:start w:val="1"/>
      <w:numFmt w:val="bullet"/>
      <w:lvlText w:val=""/>
      <w:lvlJc w:val="left"/>
      <w:pPr>
        <w:ind w:left="4320" w:hanging="360"/>
      </w:pPr>
      <w:rPr>
        <w:rFonts w:ascii="Wingdings" w:hAnsi="Wingdings" w:cs="Wingdings" w:hint="default"/>
      </w:rPr>
    </w:lvl>
    <w:lvl w:ilvl="6" w:tplc="83FE1E52">
      <w:start w:val="1"/>
      <w:numFmt w:val="bullet"/>
      <w:lvlText w:val=""/>
      <w:lvlJc w:val="left"/>
      <w:pPr>
        <w:ind w:left="5040" w:hanging="360"/>
      </w:pPr>
      <w:rPr>
        <w:rFonts w:ascii="Symbol" w:hAnsi="Symbol" w:cs="Symbol" w:hint="default"/>
      </w:rPr>
    </w:lvl>
    <w:lvl w:ilvl="7" w:tplc="7FB0EF62">
      <w:start w:val="1"/>
      <w:numFmt w:val="bullet"/>
      <w:lvlText w:val="o"/>
      <w:lvlJc w:val="left"/>
      <w:pPr>
        <w:ind w:left="5760" w:hanging="360"/>
      </w:pPr>
      <w:rPr>
        <w:rFonts w:ascii="Courier New" w:hAnsi="Courier New" w:cs="Courier New" w:hint="default"/>
      </w:rPr>
    </w:lvl>
    <w:lvl w:ilvl="8" w:tplc="1138D890">
      <w:start w:val="1"/>
      <w:numFmt w:val="bullet"/>
      <w:lvlText w:val=""/>
      <w:lvlJc w:val="left"/>
      <w:pPr>
        <w:ind w:left="6480" w:hanging="360"/>
      </w:pPr>
      <w:rPr>
        <w:rFonts w:ascii="Wingdings" w:hAnsi="Wingdings" w:cs="Wingdings" w:hint="default"/>
      </w:rPr>
    </w:lvl>
  </w:abstractNum>
  <w:abstractNum w:abstractNumId="41" w15:restartNumberingAfterBreak="0">
    <w:nsid w:val="732803EE"/>
    <w:multiLevelType w:val="hybridMultilevel"/>
    <w:tmpl w:val="D3DAF010"/>
    <w:lvl w:ilvl="0" w:tplc="5334125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3A97CE8"/>
    <w:multiLevelType w:val="hybridMultilevel"/>
    <w:tmpl w:val="3F7CF2F0"/>
    <w:lvl w:ilvl="0" w:tplc="A802D520">
      <w:start w:val="1"/>
      <w:numFmt w:val="bullet"/>
      <w:lvlText w:val=""/>
      <w:lvlJc w:val="left"/>
      <w:pPr>
        <w:ind w:left="720" w:hanging="360"/>
      </w:pPr>
      <w:rPr>
        <w:rFonts w:ascii="Symbol" w:hAnsi="Symbol" w:cs="Symbol" w:hint="default"/>
        <w:sz w:val="18"/>
        <w:szCs w:val="18"/>
      </w:rPr>
    </w:lvl>
    <w:lvl w:ilvl="1" w:tplc="C112411A">
      <w:start w:val="1"/>
      <w:numFmt w:val="bullet"/>
      <w:lvlText w:val="o"/>
      <w:lvlJc w:val="left"/>
      <w:pPr>
        <w:ind w:left="1440" w:hanging="360"/>
      </w:pPr>
      <w:rPr>
        <w:rFonts w:ascii="Courier New" w:hAnsi="Courier New" w:cs="Courier New" w:hint="default"/>
      </w:rPr>
    </w:lvl>
    <w:lvl w:ilvl="2" w:tplc="CE16979A">
      <w:start w:val="1"/>
      <w:numFmt w:val="bullet"/>
      <w:lvlText w:val=""/>
      <w:lvlJc w:val="left"/>
      <w:pPr>
        <w:ind w:left="2160" w:hanging="360"/>
      </w:pPr>
      <w:rPr>
        <w:rFonts w:ascii="Wingdings" w:hAnsi="Wingdings" w:cs="Wingdings" w:hint="default"/>
      </w:rPr>
    </w:lvl>
    <w:lvl w:ilvl="3" w:tplc="975AFB26">
      <w:start w:val="1"/>
      <w:numFmt w:val="bullet"/>
      <w:lvlText w:val=""/>
      <w:lvlJc w:val="left"/>
      <w:pPr>
        <w:ind w:left="2880" w:hanging="360"/>
      </w:pPr>
      <w:rPr>
        <w:rFonts w:ascii="Symbol" w:hAnsi="Symbol" w:cs="Symbol" w:hint="default"/>
      </w:rPr>
    </w:lvl>
    <w:lvl w:ilvl="4" w:tplc="9C6A3F96">
      <w:start w:val="1"/>
      <w:numFmt w:val="bullet"/>
      <w:lvlText w:val="o"/>
      <w:lvlJc w:val="left"/>
      <w:pPr>
        <w:ind w:left="3600" w:hanging="360"/>
      </w:pPr>
      <w:rPr>
        <w:rFonts w:ascii="Courier New" w:hAnsi="Courier New" w:cs="Courier New" w:hint="default"/>
      </w:rPr>
    </w:lvl>
    <w:lvl w:ilvl="5" w:tplc="C854C3F4">
      <w:start w:val="1"/>
      <w:numFmt w:val="bullet"/>
      <w:lvlText w:val=""/>
      <w:lvlJc w:val="left"/>
      <w:pPr>
        <w:ind w:left="4320" w:hanging="360"/>
      </w:pPr>
      <w:rPr>
        <w:rFonts w:ascii="Wingdings" w:hAnsi="Wingdings" w:cs="Wingdings" w:hint="default"/>
      </w:rPr>
    </w:lvl>
    <w:lvl w:ilvl="6" w:tplc="0FA47B72">
      <w:start w:val="1"/>
      <w:numFmt w:val="bullet"/>
      <w:lvlText w:val=""/>
      <w:lvlJc w:val="left"/>
      <w:pPr>
        <w:ind w:left="5040" w:hanging="360"/>
      </w:pPr>
      <w:rPr>
        <w:rFonts w:ascii="Symbol" w:hAnsi="Symbol" w:cs="Symbol" w:hint="default"/>
      </w:rPr>
    </w:lvl>
    <w:lvl w:ilvl="7" w:tplc="372277B2">
      <w:start w:val="1"/>
      <w:numFmt w:val="bullet"/>
      <w:lvlText w:val="o"/>
      <w:lvlJc w:val="left"/>
      <w:pPr>
        <w:ind w:left="5760" w:hanging="360"/>
      </w:pPr>
      <w:rPr>
        <w:rFonts w:ascii="Courier New" w:hAnsi="Courier New" w:cs="Courier New" w:hint="default"/>
      </w:rPr>
    </w:lvl>
    <w:lvl w:ilvl="8" w:tplc="79D0AD08">
      <w:start w:val="1"/>
      <w:numFmt w:val="bullet"/>
      <w:lvlText w:val=""/>
      <w:lvlJc w:val="left"/>
      <w:pPr>
        <w:ind w:left="6480" w:hanging="360"/>
      </w:pPr>
      <w:rPr>
        <w:rFonts w:ascii="Wingdings" w:hAnsi="Wingdings" w:cs="Wingdings" w:hint="default"/>
      </w:rPr>
    </w:lvl>
  </w:abstractNum>
  <w:abstractNum w:abstractNumId="43" w15:restartNumberingAfterBreak="0">
    <w:nsid w:val="77344577"/>
    <w:multiLevelType w:val="hybridMultilevel"/>
    <w:tmpl w:val="30385972"/>
    <w:lvl w:ilvl="0" w:tplc="F65CAD76">
      <w:start w:val="1"/>
      <w:numFmt w:val="bullet"/>
      <w:lvlText w:val=""/>
      <w:lvlJc w:val="left"/>
      <w:pPr>
        <w:ind w:left="720" w:hanging="360"/>
      </w:pPr>
      <w:rPr>
        <w:rFonts w:ascii="Symbol" w:hAnsi="Symbol" w:cs="Symbol" w:hint="default"/>
        <w:sz w:val="18"/>
        <w:szCs w:val="18"/>
      </w:rPr>
    </w:lvl>
    <w:lvl w:ilvl="1" w:tplc="23DAB038">
      <w:start w:val="1"/>
      <w:numFmt w:val="bullet"/>
      <w:lvlText w:val="o"/>
      <w:lvlJc w:val="left"/>
      <w:pPr>
        <w:ind w:left="1440" w:hanging="360"/>
      </w:pPr>
      <w:rPr>
        <w:rFonts w:ascii="Courier New" w:hAnsi="Courier New" w:cs="Courier New" w:hint="default"/>
      </w:rPr>
    </w:lvl>
    <w:lvl w:ilvl="2" w:tplc="CD2A596E">
      <w:start w:val="1"/>
      <w:numFmt w:val="bullet"/>
      <w:lvlText w:val=""/>
      <w:lvlJc w:val="left"/>
      <w:pPr>
        <w:ind w:left="2160" w:hanging="360"/>
      </w:pPr>
      <w:rPr>
        <w:rFonts w:ascii="Wingdings" w:hAnsi="Wingdings" w:cs="Wingdings" w:hint="default"/>
      </w:rPr>
    </w:lvl>
    <w:lvl w:ilvl="3" w:tplc="3E9E979C">
      <w:start w:val="1"/>
      <w:numFmt w:val="bullet"/>
      <w:lvlText w:val=""/>
      <w:lvlJc w:val="left"/>
      <w:pPr>
        <w:ind w:left="2880" w:hanging="360"/>
      </w:pPr>
      <w:rPr>
        <w:rFonts w:ascii="Symbol" w:hAnsi="Symbol" w:cs="Symbol" w:hint="default"/>
      </w:rPr>
    </w:lvl>
    <w:lvl w:ilvl="4" w:tplc="C03C725A">
      <w:start w:val="1"/>
      <w:numFmt w:val="bullet"/>
      <w:lvlText w:val="o"/>
      <w:lvlJc w:val="left"/>
      <w:pPr>
        <w:ind w:left="3600" w:hanging="360"/>
      </w:pPr>
      <w:rPr>
        <w:rFonts w:ascii="Courier New" w:hAnsi="Courier New" w:cs="Courier New" w:hint="default"/>
      </w:rPr>
    </w:lvl>
    <w:lvl w:ilvl="5" w:tplc="842611D0">
      <w:start w:val="1"/>
      <w:numFmt w:val="bullet"/>
      <w:lvlText w:val=""/>
      <w:lvlJc w:val="left"/>
      <w:pPr>
        <w:ind w:left="4320" w:hanging="360"/>
      </w:pPr>
      <w:rPr>
        <w:rFonts w:ascii="Wingdings" w:hAnsi="Wingdings" w:cs="Wingdings" w:hint="default"/>
      </w:rPr>
    </w:lvl>
    <w:lvl w:ilvl="6" w:tplc="C4FC85BA">
      <w:start w:val="1"/>
      <w:numFmt w:val="bullet"/>
      <w:lvlText w:val=""/>
      <w:lvlJc w:val="left"/>
      <w:pPr>
        <w:ind w:left="5040" w:hanging="360"/>
      </w:pPr>
      <w:rPr>
        <w:rFonts w:ascii="Symbol" w:hAnsi="Symbol" w:cs="Symbol" w:hint="default"/>
      </w:rPr>
    </w:lvl>
    <w:lvl w:ilvl="7" w:tplc="B626457C">
      <w:start w:val="1"/>
      <w:numFmt w:val="bullet"/>
      <w:lvlText w:val="o"/>
      <w:lvlJc w:val="left"/>
      <w:pPr>
        <w:ind w:left="5760" w:hanging="360"/>
      </w:pPr>
      <w:rPr>
        <w:rFonts w:ascii="Courier New" w:hAnsi="Courier New" w:cs="Courier New" w:hint="default"/>
      </w:rPr>
    </w:lvl>
    <w:lvl w:ilvl="8" w:tplc="0CA6BEE0">
      <w:start w:val="1"/>
      <w:numFmt w:val="bullet"/>
      <w:lvlText w:val=""/>
      <w:lvlJc w:val="left"/>
      <w:pPr>
        <w:ind w:left="6480" w:hanging="360"/>
      </w:pPr>
      <w:rPr>
        <w:rFonts w:ascii="Wingdings" w:hAnsi="Wingdings" w:cs="Wingdings" w:hint="default"/>
      </w:rPr>
    </w:lvl>
  </w:abstractNum>
  <w:num w:numId="1">
    <w:abstractNumId w:val="24"/>
  </w:num>
  <w:num w:numId="2">
    <w:abstractNumId w:val="29"/>
  </w:num>
  <w:num w:numId="3">
    <w:abstractNumId w:val="35"/>
  </w:num>
  <w:num w:numId="4">
    <w:abstractNumId w:val="28"/>
  </w:num>
  <w:num w:numId="5">
    <w:abstractNumId w:val="16"/>
  </w:num>
  <w:num w:numId="6">
    <w:abstractNumId w:val="13"/>
  </w:num>
  <w:num w:numId="7">
    <w:abstractNumId w:val="21"/>
  </w:num>
  <w:num w:numId="8">
    <w:abstractNumId w:val="41"/>
  </w:num>
  <w:num w:numId="9">
    <w:abstractNumId w:val="26"/>
  </w:num>
  <w:num w:numId="10">
    <w:abstractNumId w:val="37"/>
  </w:num>
  <w:num w:numId="11">
    <w:abstractNumId w:val="0"/>
  </w:num>
  <w:num w:numId="12">
    <w:abstractNumId w:val="20"/>
  </w:num>
  <w:num w:numId="13">
    <w:abstractNumId w:val="1"/>
  </w:num>
  <w:num w:numId="14">
    <w:abstractNumId w:val="7"/>
  </w:num>
  <w:num w:numId="15">
    <w:abstractNumId w:val="34"/>
  </w:num>
  <w:num w:numId="16">
    <w:abstractNumId w:val="19"/>
  </w:num>
  <w:num w:numId="17">
    <w:abstractNumId w:val="6"/>
  </w:num>
  <w:num w:numId="18">
    <w:abstractNumId w:val="31"/>
  </w:num>
  <w:num w:numId="19">
    <w:abstractNumId w:val="23"/>
  </w:num>
  <w:num w:numId="20">
    <w:abstractNumId w:val="12"/>
  </w:num>
  <w:num w:numId="21">
    <w:abstractNumId w:val="25"/>
  </w:num>
  <w:num w:numId="22">
    <w:abstractNumId w:val="17"/>
  </w:num>
  <w:num w:numId="23">
    <w:abstractNumId w:val="39"/>
  </w:num>
  <w:num w:numId="24">
    <w:abstractNumId w:val="36"/>
  </w:num>
  <w:num w:numId="25">
    <w:abstractNumId w:val="4"/>
  </w:num>
  <w:num w:numId="26">
    <w:abstractNumId w:val="2"/>
  </w:num>
  <w:num w:numId="27">
    <w:abstractNumId w:val="10"/>
  </w:num>
  <w:num w:numId="28">
    <w:abstractNumId w:val="5"/>
  </w:num>
  <w:num w:numId="29">
    <w:abstractNumId w:val="32"/>
  </w:num>
  <w:num w:numId="30">
    <w:abstractNumId w:val="3"/>
  </w:num>
  <w:num w:numId="31">
    <w:abstractNumId w:val="8"/>
  </w:num>
  <w:num w:numId="32">
    <w:abstractNumId w:val="30"/>
  </w:num>
  <w:num w:numId="33">
    <w:abstractNumId w:val="40"/>
  </w:num>
  <w:num w:numId="34">
    <w:abstractNumId w:val="18"/>
  </w:num>
  <w:num w:numId="35">
    <w:abstractNumId w:val="33"/>
  </w:num>
  <w:num w:numId="36">
    <w:abstractNumId w:val="11"/>
  </w:num>
  <w:num w:numId="37">
    <w:abstractNumId w:val="9"/>
  </w:num>
  <w:num w:numId="38">
    <w:abstractNumId w:val="14"/>
  </w:num>
  <w:num w:numId="39">
    <w:abstractNumId w:val="43"/>
  </w:num>
  <w:num w:numId="40">
    <w:abstractNumId w:val="15"/>
  </w:num>
  <w:num w:numId="41">
    <w:abstractNumId w:val="22"/>
  </w:num>
  <w:num w:numId="42">
    <w:abstractNumId w:val="27"/>
  </w:num>
  <w:num w:numId="43">
    <w:abstractNumId w:val="42"/>
  </w:num>
  <w:num w:numId="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7F41"/>
    <w:rsid w:val="00037A49"/>
    <w:rsid w:val="00043DDE"/>
    <w:rsid w:val="00097F4A"/>
    <w:rsid w:val="000C5527"/>
    <w:rsid w:val="000E76C6"/>
    <w:rsid w:val="00127127"/>
    <w:rsid w:val="00134892"/>
    <w:rsid w:val="00187D6E"/>
    <w:rsid w:val="00204EDB"/>
    <w:rsid w:val="0024717D"/>
    <w:rsid w:val="002634AA"/>
    <w:rsid w:val="002D58B5"/>
    <w:rsid w:val="003214A5"/>
    <w:rsid w:val="0033249E"/>
    <w:rsid w:val="00337E4D"/>
    <w:rsid w:val="00343395"/>
    <w:rsid w:val="00373097"/>
    <w:rsid w:val="003A1AA2"/>
    <w:rsid w:val="003B2B79"/>
    <w:rsid w:val="003B3C88"/>
    <w:rsid w:val="003D1C83"/>
    <w:rsid w:val="00463F73"/>
    <w:rsid w:val="00465702"/>
    <w:rsid w:val="004702FB"/>
    <w:rsid w:val="00471503"/>
    <w:rsid w:val="00477514"/>
    <w:rsid w:val="0049479E"/>
    <w:rsid w:val="004B5932"/>
    <w:rsid w:val="004D11AD"/>
    <w:rsid w:val="004D2F9F"/>
    <w:rsid w:val="004D3F79"/>
    <w:rsid w:val="004F2927"/>
    <w:rsid w:val="0052142A"/>
    <w:rsid w:val="0053510E"/>
    <w:rsid w:val="005423BF"/>
    <w:rsid w:val="005B51F3"/>
    <w:rsid w:val="005B6195"/>
    <w:rsid w:val="005D316D"/>
    <w:rsid w:val="006347C3"/>
    <w:rsid w:val="006975C6"/>
    <w:rsid w:val="006A5918"/>
    <w:rsid w:val="006B2936"/>
    <w:rsid w:val="006B4C1B"/>
    <w:rsid w:val="006C771A"/>
    <w:rsid w:val="006E716D"/>
    <w:rsid w:val="006F1DA5"/>
    <w:rsid w:val="006F62BF"/>
    <w:rsid w:val="007109D5"/>
    <w:rsid w:val="007566B8"/>
    <w:rsid w:val="00780702"/>
    <w:rsid w:val="00785F39"/>
    <w:rsid w:val="007B2B3F"/>
    <w:rsid w:val="007C3EA0"/>
    <w:rsid w:val="007D6FB3"/>
    <w:rsid w:val="007E0E83"/>
    <w:rsid w:val="007E5DEB"/>
    <w:rsid w:val="00820AA5"/>
    <w:rsid w:val="008278F5"/>
    <w:rsid w:val="008740F4"/>
    <w:rsid w:val="008B72CE"/>
    <w:rsid w:val="00930868"/>
    <w:rsid w:val="00960022"/>
    <w:rsid w:val="00A52459"/>
    <w:rsid w:val="00A73D36"/>
    <w:rsid w:val="00A84C76"/>
    <w:rsid w:val="00A96E69"/>
    <w:rsid w:val="00AB4C61"/>
    <w:rsid w:val="00AF7FB0"/>
    <w:rsid w:val="00B05771"/>
    <w:rsid w:val="00B169F3"/>
    <w:rsid w:val="00B63490"/>
    <w:rsid w:val="00B757D1"/>
    <w:rsid w:val="00B93434"/>
    <w:rsid w:val="00BC2D61"/>
    <w:rsid w:val="00C02EF0"/>
    <w:rsid w:val="00C125C6"/>
    <w:rsid w:val="00C24613"/>
    <w:rsid w:val="00C315C9"/>
    <w:rsid w:val="00C4793C"/>
    <w:rsid w:val="00C52CAC"/>
    <w:rsid w:val="00C91B7E"/>
    <w:rsid w:val="00C92959"/>
    <w:rsid w:val="00CD6E25"/>
    <w:rsid w:val="00CE131C"/>
    <w:rsid w:val="00D00877"/>
    <w:rsid w:val="00D379CF"/>
    <w:rsid w:val="00D60A0B"/>
    <w:rsid w:val="00D7467F"/>
    <w:rsid w:val="00D931BF"/>
    <w:rsid w:val="00DA4282"/>
    <w:rsid w:val="00DD2FA1"/>
    <w:rsid w:val="00E2138E"/>
    <w:rsid w:val="00E34534"/>
    <w:rsid w:val="00E52440"/>
    <w:rsid w:val="00E55B9D"/>
    <w:rsid w:val="00E71A2C"/>
    <w:rsid w:val="00ED41BC"/>
    <w:rsid w:val="00EF3AE5"/>
    <w:rsid w:val="00F23216"/>
    <w:rsid w:val="00F43F99"/>
    <w:rsid w:val="00F851F3"/>
    <w:rsid w:val="00F916EC"/>
    <w:rsid w:val="00FB3258"/>
    <w:rsid w:val="00FC2646"/>
    <w:rsid w:val="00FD2770"/>
    <w:rsid w:val="00FD5E34"/>
    <w:rsid w:val="00FF67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35125601">
      <w:bodyDiv w:val="1"/>
      <w:marLeft w:val="0"/>
      <w:marRight w:val="0"/>
      <w:marTop w:val="0"/>
      <w:marBottom w:val="0"/>
      <w:divBdr>
        <w:top w:val="none" w:sz="0" w:space="0" w:color="auto"/>
        <w:left w:val="none" w:sz="0" w:space="0" w:color="auto"/>
        <w:bottom w:val="none" w:sz="0" w:space="0" w:color="auto"/>
        <w:right w:val="none" w:sz="0" w:space="0" w:color="auto"/>
      </w:divBdr>
    </w:div>
    <w:div w:id="1229222260">
      <w:bodyDiv w:val="1"/>
      <w:marLeft w:val="0"/>
      <w:marRight w:val="0"/>
      <w:marTop w:val="0"/>
      <w:marBottom w:val="0"/>
      <w:divBdr>
        <w:top w:val="none" w:sz="0" w:space="0" w:color="auto"/>
        <w:left w:val="none" w:sz="0" w:space="0" w:color="auto"/>
        <w:bottom w:val="none" w:sz="0" w:space="0" w:color="auto"/>
        <w:right w:val="none" w:sz="0" w:space="0" w:color="auto"/>
      </w:divBdr>
    </w:div>
    <w:div w:id="1658608045">
      <w:bodyDiv w:val="1"/>
      <w:marLeft w:val="0"/>
      <w:marRight w:val="0"/>
      <w:marTop w:val="0"/>
      <w:marBottom w:val="0"/>
      <w:divBdr>
        <w:top w:val="none" w:sz="0" w:space="0" w:color="auto"/>
        <w:left w:val="none" w:sz="0" w:space="0" w:color="auto"/>
        <w:bottom w:val="none" w:sz="0" w:space="0" w:color="auto"/>
        <w:right w:val="none" w:sz="0" w:space="0" w:color="auto"/>
      </w:divBdr>
    </w:div>
    <w:div w:id="2075201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sistem/zeleno-jn.html" TargetMode="Externa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A53A2-4F80-4557-B3D1-3CF693141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51</Pages>
  <Words>16510</Words>
  <Characters>94111</Characters>
  <Application>Microsoft Office Word</Application>
  <DocSecurity>0</DocSecurity>
  <Lines>784</Lines>
  <Paragraphs>220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Anita Pirman</cp:lastModifiedBy>
  <cp:revision>22</cp:revision>
  <cp:lastPrinted>2023-05-30T08:04:00Z</cp:lastPrinted>
  <dcterms:created xsi:type="dcterms:W3CDTF">2023-05-24T05:42:00Z</dcterms:created>
  <dcterms:modified xsi:type="dcterms:W3CDTF">2023-06-19T07:02:00Z</dcterms:modified>
</cp:coreProperties>
</file>