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2.xml" ContentType="application/vnd.openxmlformats-officedocument.wordprocessingml.header+xml"/>
  <Override PartName="/word/footer12.xml" ContentType="application/vnd.openxmlformats-officedocument.wordprocessingml.footer+xml"/>
  <Override PartName="/word/header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A0315D5" w14:textId="77777777" w:rsidTr="004F2927">
        <w:trPr>
          <w:trHeight w:val="1268"/>
        </w:trPr>
        <w:tc>
          <w:tcPr>
            <w:tcW w:w="1668" w:type="dxa"/>
          </w:tcPr>
          <w:p w14:paraId="41605E72" w14:textId="77777777" w:rsidR="004702FB" w:rsidRPr="006F1DA5" w:rsidRDefault="004702FB" w:rsidP="004702FB">
            <w:pPr>
              <w:pStyle w:val="Glava"/>
              <w:rPr>
                <w:rFonts w:ascii="Arial" w:hAnsi="Arial" w:cs="Arial"/>
                <w:b/>
                <w:color w:val="000000" w:themeColor="text1"/>
              </w:rPr>
            </w:pPr>
          </w:p>
        </w:tc>
        <w:tc>
          <w:tcPr>
            <w:tcW w:w="3361" w:type="dxa"/>
          </w:tcPr>
          <w:p w14:paraId="291416AE" w14:textId="77777777" w:rsidR="004702FB" w:rsidRPr="006F1DA5" w:rsidRDefault="004702FB" w:rsidP="004702FB">
            <w:pPr>
              <w:pStyle w:val="Glava"/>
              <w:rPr>
                <w:rFonts w:ascii="Arial" w:hAnsi="Arial" w:cs="Arial"/>
                <w:b/>
                <w:color w:val="000000" w:themeColor="text1"/>
              </w:rPr>
            </w:pPr>
          </w:p>
        </w:tc>
        <w:tc>
          <w:tcPr>
            <w:tcW w:w="4209" w:type="dxa"/>
          </w:tcPr>
          <w:p w14:paraId="02B6CDD5" w14:textId="77777777" w:rsidR="004702FB" w:rsidRPr="006F1DA5" w:rsidRDefault="004702FB" w:rsidP="004702FB">
            <w:pPr>
              <w:pStyle w:val="Glava"/>
              <w:rPr>
                <w:rFonts w:ascii="Arial" w:hAnsi="Arial" w:cs="Arial"/>
                <w:b/>
                <w:color w:val="000000" w:themeColor="text1"/>
              </w:rPr>
            </w:pPr>
          </w:p>
        </w:tc>
      </w:tr>
    </w:tbl>
    <w:p w14:paraId="1CD6E2C8" w14:textId="0B609F98"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w:t>
      </w:r>
      <w:r w:rsidR="00E31D0B">
        <w:rPr>
          <w:rFonts w:ascii="Arial" w:hAnsi="Arial" w:cs="Arial"/>
        </w:rPr>
        <w:t>1</w:t>
      </w:r>
      <w:r w:rsidRPr="006F1DA5">
        <w:rPr>
          <w:rFonts w:ascii="Arial" w:hAnsi="Arial" w:cs="Arial"/>
        </w:rPr>
        <w:t>/23</w:t>
      </w:r>
    </w:p>
    <w:p w14:paraId="7AC6CDB2" w14:textId="4EAC7EF0"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E31D0B">
        <w:rPr>
          <w:rFonts w:ascii="Arial" w:hAnsi="Arial" w:cs="Arial"/>
        </w:rPr>
        <w:t>13</w:t>
      </w:r>
      <w:r w:rsidRPr="006F1DA5">
        <w:rPr>
          <w:rFonts w:ascii="Arial" w:hAnsi="Arial" w:cs="Arial"/>
        </w:rPr>
        <w:t>.06.2023</w:t>
      </w:r>
      <w:r w:rsidR="00FC2646" w:rsidRPr="006F1DA5">
        <w:rPr>
          <w:rFonts w:ascii="Arial" w:hAnsi="Arial" w:cs="Arial"/>
        </w:rPr>
        <w:tab/>
      </w:r>
    </w:p>
    <w:p w14:paraId="37CE2AF6"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674F20C3"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B52FE99"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9FE2E9D" w14:textId="05E0D66D"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TERMODEZINFEKTOR</w:t>
            </w:r>
          </w:p>
        </w:tc>
      </w:tr>
    </w:tbl>
    <w:p w14:paraId="61A8CFF9" w14:textId="77777777" w:rsidR="00FB3258" w:rsidRPr="006F1DA5" w:rsidRDefault="00FB3258" w:rsidP="006975C6">
      <w:pPr>
        <w:pStyle w:val="Paragraf"/>
        <w:rPr>
          <w:rFonts w:ascii="Arial" w:hAnsi="Arial" w:cs="Arial"/>
        </w:rPr>
      </w:pPr>
    </w:p>
    <w:p w14:paraId="243F7C52" w14:textId="5D2A835B" w:rsidR="00FB3258" w:rsidRPr="006F1DA5" w:rsidRDefault="00FB3258" w:rsidP="006975C6">
      <w:pPr>
        <w:pStyle w:val="Paragraf"/>
        <w:rPr>
          <w:rFonts w:ascii="Arial" w:hAnsi="Arial" w:cs="Arial"/>
        </w:rPr>
      </w:pPr>
      <w:r w:rsidRPr="006F1DA5">
        <w:rPr>
          <w:rFonts w:ascii="Arial" w:hAnsi="Arial" w:cs="Arial"/>
        </w:rPr>
        <w:t>Zaporedna številka: 16-3</w:t>
      </w:r>
      <w:r w:rsidR="00E31D0B">
        <w:rPr>
          <w:rFonts w:ascii="Arial" w:hAnsi="Arial" w:cs="Arial"/>
        </w:rPr>
        <w:t>1</w:t>
      </w:r>
      <w:r w:rsidRPr="006F1DA5">
        <w:rPr>
          <w:rFonts w:ascii="Arial" w:hAnsi="Arial" w:cs="Arial"/>
        </w:rPr>
        <w:t>/23</w:t>
      </w:r>
    </w:p>
    <w:p w14:paraId="329108BE"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01092849" w14:textId="77777777" w:rsidR="00337E4D" w:rsidRDefault="00337E4D">
      <w:pPr>
        <w:rPr>
          <w:rFonts w:ascii="Arial" w:hAnsi="Arial" w:cs="Arial"/>
          <w:sz w:val="18"/>
          <w:szCs w:val="18"/>
        </w:rPr>
      </w:pPr>
    </w:p>
    <w:p w14:paraId="575B2207" w14:textId="77777777" w:rsidR="00960022" w:rsidRDefault="00E55B9D">
      <w:pPr>
        <w:rPr>
          <w:rFonts w:ascii="Arial" w:hAnsi="Arial" w:cs="Arial"/>
          <w:sz w:val="18"/>
          <w:szCs w:val="18"/>
        </w:rPr>
      </w:pPr>
      <w:r>
        <w:rPr>
          <w:rFonts w:ascii="Arial" w:hAnsi="Arial" w:cs="Arial"/>
        </w:rPr>
        <w:br w:type="page"/>
      </w:r>
    </w:p>
    <w:p w14:paraId="5E355882"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2E0208C" w14:textId="77777777" w:rsidTr="004F2927">
        <w:trPr>
          <w:trHeight w:val="1268"/>
        </w:trPr>
        <w:tc>
          <w:tcPr>
            <w:tcW w:w="1668" w:type="dxa"/>
          </w:tcPr>
          <w:p w14:paraId="3F916318" w14:textId="77777777" w:rsidR="004702FB" w:rsidRPr="006F1DA5" w:rsidRDefault="004702FB" w:rsidP="004702FB">
            <w:pPr>
              <w:pStyle w:val="Glava"/>
              <w:rPr>
                <w:rFonts w:ascii="Arial" w:hAnsi="Arial" w:cs="Arial"/>
                <w:b/>
                <w:color w:val="000000" w:themeColor="text1"/>
              </w:rPr>
            </w:pPr>
          </w:p>
        </w:tc>
        <w:tc>
          <w:tcPr>
            <w:tcW w:w="3361" w:type="dxa"/>
          </w:tcPr>
          <w:p w14:paraId="479370D3" w14:textId="77777777" w:rsidR="004702FB" w:rsidRPr="006F1DA5" w:rsidRDefault="004702FB" w:rsidP="004702FB">
            <w:pPr>
              <w:pStyle w:val="Glava"/>
              <w:rPr>
                <w:rFonts w:ascii="Arial" w:hAnsi="Arial" w:cs="Arial"/>
                <w:b/>
                <w:color w:val="000000" w:themeColor="text1"/>
              </w:rPr>
            </w:pPr>
          </w:p>
        </w:tc>
        <w:tc>
          <w:tcPr>
            <w:tcW w:w="4209" w:type="dxa"/>
          </w:tcPr>
          <w:p w14:paraId="7E5C3813" w14:textId="77777777" w:rsidR="004702FB" w:rsidRPr="006F1DA5" w:rsidRDefault="004702FB" w:rsidP="004702FB">
            <w:pPr>
              <w:pStyle w:val="Glava"/>
              <w:rPr>
                <w:rFonts w:ascii="Arial" w:hAnsi="Arial" w:cs="Arial"/>
                <w:b/>
                <w:color w:val="000000" w:themeColor="text1"/>
              </w:rPr>
            </w:pPr>
          </w:p>
        </w:tc>
      </w:tr>
    </w:tbl>
    <w:p w14:paraId="5B4D6736" w14:textId="77777777" w:rsidR="00FA6024" w:rsidRPr="002B6779" w:rsidRDefault="00461A24"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437D5FFA" w14:textId="77777777" w:rsidR="00D36F2E" w:rsidRPr="00D36F2E" w:rsidRDefault="00461A24"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3BD7E019" w14:textId="27078893" w:rsidR="007A1859" w:rsidRDefault="004C4221">
      <w:pPr>
        <w:spacing w:before="225" w:after="225" w:line="240" w:lineRule="auto"/>
        <w:jc w:val="both"/>
      </w:pPr>
      <w:proofErr w:type="spellStart"/>
      <w:r>
        <w:rPr>
          <w:rFonts w:ascii="Arial" w:hAnsi="Arial" w:cs="Arial"/>
          <w:color w:val="000000"/>
          <w:sz w:val="18"/>
          <w:szCs w:val="18"/>
        </w:rPr>
        <w:t>T</w:t>
      </w:r>
      <w:r w:rsidR="00461A24">
        <w:rPr>
          <w:rFonts w:ascii="Arial" w:hAnsi="Arial" w:cs="Arial"/>
          <w:color w:val="000000"/>
          <w:sz w:val="18"/>
          <w:szCs w:val="18"/>
        </w:rPr>
        <w:t>ermodezinfektor</w:t>
      </w:r>
      <w:proofErr w:type="spellEnd"/>
      <w:r w:rsidR="00461A24">
        <w:rPr>
          <w:rFonts w:ascii="Arial" w:hAnsi="Arial" w:cs="Arial"/>
          <w:color w:val="000000"/>
          <w:sz w:val="18"/>
          <w:szCs w:val="18"/>
        </w:rPr>
        <w:t>:</w:t>
      </w:r>
    </w:p>
    <w:p w14:paraId="63BCF699" w14:textId="77777777" w:rsidR="007A1859" w:rsidRDefault="00461A24" w:rsidP="00F6012A">
      <w:pPr>
        <w:spacing w:before="225" w:after="225" w:line="240" w:lineRule="auto"/>
      </w:pPr>
      <w:r>
        <w:rPr>
          <w:rFonts w:ascii="Arial" w:hAnsi="Arial" w:cs="Arial"/>
          <w:color w:val="000000"/>
          <w:sz w:val="18"/>
          <w:szCs w:val="18"/>
        </w:rPr>
        <w:t>1) Nakup opreme in</w:t>
      </w:r>
      <w:r>
        <w:rPr>
          <w:rFonts w:ascii="Arial" w:hAnsi="Arial" w:cs="Arial"/>
          <w:color w:val="000000"/>
          <w:sz w:val="18"/>
          <w:szCs w:val="18"/>
        </w:rPr>
        <w:br/>
        <w:t>2) Vzdrževanje opreme po izteku garancijske dobe (5 let)</w:t>
      </w:r>
    </w:p>
    <w:p w14:paraId="634D2B6A" w14:textId="77777777" w:rsidR="007A1859" w:rsidRDefault="00461A24">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22876790" w14:textId="286C6DC4" w:rsidR="007A1859" w:rsidRDefault="00461A24">
      <w:pPr>
        <w:spacing w:before="225" w:after="225" w:line="240" w:lineRule="auto"/>
        <w:jc w:val="both"/>
      </w:pPr>
      <w:r>
        <w:rPr>
          <w:rFonts w:ascii="Arial" w:hAnsi="Arial" w:cs="Arial"/>
          <w:color w:val="000000"/>
          <w:sz w:val="18"/>
          <w:szCs w:val="18"/>
        </w:rPr>
        <w:t>Predmet javnega naročila je:</w:t>
      </w:r>
      <w:r w:rsidR="004C4221">
        <w:rPr>
          <w:rFonts w:ascii="Arial" w:hAnsi="Arial" w:cs="Arial"/>
          <w:color w:val="000000"/>
          <w:sz w:val="18"/>
          <w:szCs w:val="18"/>
        </w:rPr>
        <w:t xml:space="preserve"> </w:t>
      </w:r>
      <w:r>
        <w:rPr>
          <w:rFonts w:ascii="Arial" w:hAnsi="Arial" w:cs="Arial"/>
          <w:color w:val="000000"/>
          <w:sz w:val="18"/>
          <w:szCs w:val="18"/>
        </w:rPr>
        <w:t>TERMODEZINFEKTOR.</w:t>
      </w:r>
    </w:p>
    <w:p w14:paraId="68E847C2" w14:textId="77777777" w:rsidR="004C4221" w:rsidRDefault="004C4221" w:rsidP="004C4221">
      <w:pPr>
        <w:spacing w:before="225" w:after="225" w:line="240" w:lineRule="auto"/>
        <w:jc w:val="both"/>
      </w:pPr>
      <w:r>
        <w:rPr>
          <w:rFonts w:ascii="Arial" w:hAnsi="Arial" w:cs="Arial"/>
          <w:color w:val="000000"/>
          <w:sz w:val="18"/>
          <w:szCs w:val="18"/>
        </w:rPr>
        <w:t>Delitev naročila na sklope: naročilo se oddaja celovito.</w:t>
      </w:r>
    </w:p>
    <w:p w14:paraId="7BC866ED" w14:textId="1811B01F" w:rsidR="007A1859" w:rsidRDefault="00461A24">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52219D63" w14:textId="77777777" w:rsidR="00FA6024" w:rsidRDefault="00461A24"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7A1859" w14:paraId="32FD0728"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9FD294" w14:textId="77777777" w:rsidR="007A1859" w:rsidRDefault="00461A24">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5E5C06" w14:textId="77777777" w:rsidR="007A1859" w:rsidRDefault="00461A24">
            <w:pPr>
              <w:jc w:val="right"/>
            </w:pPr>
            <w:r>
              <w:rPr>
                <w:rFonts w:ascii="Arial" w:hAnsi="Arial" w:cs="Arial"/>
                <w:b/>
                <w:bCs/>
                <w:color w:val="000000"/>
                <w:position w:val="-2"/>
                <w:sz w:val="18"/>
                <w:szCs w:val="18"/>
                <w:shd w:val="clear" w:color="auto" w:fill="D1D1D1"/>
              </w:rPr>
              <w:t>Datumi</w:t>
            </w:r>
          </w:p>
        </w:tc>
      </w:tr>
      <w:tr w:rsidR="007A1859" w14:paraId="4CF7DBF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84D1E" w14:textId="77777777" w:rsidR="007A1859" w:rsidRDefault="00461A24">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34B98" w14:textId="299422DB" w:rsidR="007A1859" w:rsidRDefault="00461A24">
            <w:pPr>
              <w:jc w:val="right"/>
            </w:pPr>
            <w:r>
              <w:rPr>
                <w:rFonts w:ascii="Arial" w:hAnsi="Arial" w:cs="Arial"/>
                <w:color w:val="000000"/>
                <w:position w:val="-2"/>
                <w:sz w:val="18"/>
                <w:szCs w:val="18"/>
              </w:rPr>
              <w:t xml:space="preserve">do </w:t>
            </w:r>
            <w:r w:rsidR="000F538A">
              <w:rPr>
                <w:rFonts w:ascii="Arial" w:hAnsi="Arial" w:cs="Arial"/>
                <w:color w:val="000000"/>
                <w:position w:val="-2"/>
                <w:sz w:val="18"/>
                <w:szCs w:val="18"/>
              </w:rPr>
              <w:t>1</w:t>
            </w:r>
            <w:r w:rsidR="008F6183">
              <w:rPr>
                <w:rFonts w:ascii="Arial" w:hAnsi="Arial" w:cs="Arial"/>
                <w:color w:val="000000"/>
                <w:position w:val="-2"/>
                <w:sz w:val="18"/>
                <w:szCs w:val="18"/>
              </w:rPr>
              <w:t>1</w:t>
            </w:r>
            <w:r>
              <w:rPr>
                <w:rFonts w:ascii="Arial" w:hAnsi="Arial" w:cs="Arial"/>
                <w:color w:val="000000"/>
                <w:position w:val="-2"/>
                <w:sz w:val="18"/>
                <w:szCs w:val="18"/>
              </w:rPr>
              <w:t>.0</w:t>
            </w:r>
            <w:r w:rsidR="000F538A">
              <w:rPr>
                <w:rFonts w:ascii="Arial" w:hAnsi="Arial" w:cs="Arial"/>
                <w:color w:val="000000"/>
                <w:position w:val="-2"/>
                <w:sz w:val="18"/>
                <w:szCs w:val="18"/>
              </w:rPr>
              <w:t>7</w:t>
            </w:r>
            <w:r>
              <w:rPr>
                <w:rFonts w:ascii="Arial" w:hAnsi="Arial" w:cs="Arial"/>
                <w:color w:val="000000"/>
                <w:position w:val="-2"/>
                <w:sz w:val="18"/>
                <w:szCs w:val="18"/>
              </w:rPr>
              <w:t>.2023 do 09:00</w:t>
            </w:r>
          </w:p>
        </w:tc>
      </w:tr>
      <w:tr w:rsidR="007A1859" w14:paraId="290818B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D583C" w14:textId="77777777" w:rsidR="007A1859" w:rsidRDefault="00461A24">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ECBAB" w14:textId="201F6704" w:rsidR="007A1859" w:rsidRDefault="00461A24">
            <w:pPr>
              <w:jc w:val="right"/>
            </w:pPr>
            <w:r>
              <w:rPr>
                <w:rFonts w:ascii="Arial" w:hAnsi="Arial" w:cs="Arial"/>
                <w:color w:val="000000"/>
                <w:position w:val="-2"/>
                <w:sz w:val="18"/>
                <w:szCs w:val="18"/>
              </w:rPr>
              <w:t xml:space="preserve">do </w:t>
            </w:r>
            <w:r w:rsidR="000F538A">
              <w:rPr>
                <w:rFonts w:ascii="Arial" w:hAnsi="Arial" w:cs="Arial"/>
                <w:color w:val="000000"/>
                <w:position w:val="-2"/>
                <w:sz w:val="18"/>
                <w:szCs w:val="18"/>
              </w:rPr>
              <w:t>2</w:t>
            </w:r>
            <w:r w:rsidR="008F6183">
              <w:rPr>
                <w:rFonts w:ascii="Arial" w:hAnsi="Arial" w:cs="Arial"/>
                <w:color w:val="000000"/>
                <w:position w:val="-2"/>
                <w:sz w:val="18"/>
                <w:szCs w:val="18"/>
              </w:rPr>
              <w:t>5</w:t>
            </w:r>
            <w:r>
              <w:rPr>
                <w:rFonts w:ascii="Arial" w:hAnsi="Arial" w:cs="Arial"/>
                <w:color w:val="000000"/>
                <w:position w:val="-2"/>
                <w:sz w:val="18"/>
                <w:szCs w:val="18"/>
              </w:rPr>
              <w:t>.0</w:t>
            </w:r>
            <w:r w:rsidR="000F538A">
              <w:rPr>
                <w:rFonts w:ascii="Arial" w:hAnsi="Arial" w:cs="Arial"/>
                <w:color w:val="000000"/>
                <w:position w:val="-2"/>
                <w:sz w:val="18"/>
                <w:szCs w:val="18"/>
              </w:rPr>
              <w:t>7</w:t>
            </w:r>
            <w:r>
              <w:rPr>
                <w:rFonts w:ascii="Arial" w:hAnsi="Arial" w:cs="Arial"/>
                <w:color w:val="000000"/>
                <w:position w:val="-2"/>
                <w:sz w:val="18"/>
                <w:szCs w:val="18"/>
              </w:rPr>
              <w:t>.2023 do 09:00</w:t>
            </w:r>
          </w:p>
        </w:tc>
      </w:tr>
      <w:tr w:rsidR="007A1859" w14:paraId="0069D13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9FEA6" w14:textId="77777777" w:rsidR="007A1859" w:rsidRDefault="00461A24">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9B070A" w14:textId="5EA7970B" w:rsidR="007A1859" w:rsidRDefault="000F538A">
            <w:pPr>
              <w:jc w:val="right"/>
            </w:pPr>
            <w:r>
              <w:rPr>
                <w:rFonts w:ascii="Arial" w:hAnsi="Arial" w:cs="Arial"/>
                <w:color w:val="000000"/>
                <w:position w:val="-2"/>
                <w:sz w:val="18"/>
                <w:szCs w:val="18"/>
              </w:rPr>
              <w:t>2</w:t>
            </w:r>
            <w:r w:rsidR="008F6183">
              <w:rPr>
                <w:rFonts w:ascii="Arial" w:hAnsi="Arial" w:cs="Arial"/>
                <w:color w:val="000000"/>
                <w:position w:val="-2"/>
                <w:sz w:val="18"/>
                <w:szCs w:val="18"/>
              </w:rPr>
              <w:t>5</w:t>
            </w:r>
            <w:r w:rsidR="00461A24">
              <w:rPr>
                <w:rFonts w:ascii="Arial" w:hAnsi="Arial" w:cs="Arial"/>
                <w:color w:val="000000"/>
                <w:position w:val="-2"/>
                <w:sz w:val="18"/>
                <w:szCs w:val="18"/>
              </w:rPr>
              <w:t>.0</w:t>
            </w:r>
            <w:r>
              <w:rPr>
                <w:rFonts w:ascii="Arial" w:hAnsi="Arial" w:cs="Arial"/>
                <w:color w:val="000000"/>
                <w:position w:val="-2"/>
                <w:sz w:val="18"/>
                <w:szCs w:val="18"/>
              </w:rPr>
              <w:t>7</w:t>
            </w:r>
            <w:r w:rsidR="00461A24">
              <w:rPr>
                <w:rFonts w:ascii="Arial" w:hAnsi="Arial" w:cs="Arial"/>
                <w:color w:val="000000"/>
                <w:position w:val="-2"/>
                <w:sz w:val="18"/>
                <w:szCs w:val="18"/>
              </w:rPr>
              <w:t>.2023 ob 1</w:t>
            </w:r>
            <w:r w:rsidR="008F6183">
              <w:rPr>
                <w:rFonts w:ascii="Arial" w:hAnsi="Arial" w:cs="Arial"/>
                <w:color w:val="000000"/>
                <w:position w:val="-2"/>
                <w:sz w:val="18"/>
                <w:szCs w:val="18"/>
              </w:rPr>
              <w:t>1</w:t>
            </w:r>
            <w:r w:rsidR="00461A24">
              <w:rPr>
                <w:rFonts w:ascii="Arial" w:hAnsi="Arial" w:cs="Arial"/>
                <w:color w:val="000000"/>
                <w:position w:val="-2"/>
                <w:sz w:val="18"/>
                <w:szCs w:val="18"/>
              </w:rPr>
              <w:t>:00</w:t>
            </w:r>
          </w:p>
        </w:tc>
      </w:tr>
    </w:tbl>
    <w:p w14:paraId="768C08DD" w14:textId="77777777" w:rsidR="00782787" w:rsidRDefault="008F6183" w:rsidP="00782787">
      <w:pPr>
        <w:pStyle w:val="Paragraf"/>
        <w:spacing w:line="240" w:lineRule="auto"/>
        <w:rPr>
          <w:rFonts w:ascii="Arial" w:hAnsi="Arial" w:cs="Arial"/>
        </w:rPr>
      </w:pPr>
    </w:p>
    <w:p w14:paraId="753CF6FA" w14:textId="77777777" w:rsidR="00351DD7" w:rsidRPr="008806CE" w:rsidRDefault="00461A2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EDBC43D" w14:textId="77777777" w:rsidR="00351DD7" w:rsidRDefault="00461A24"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Irena Hočevar</w:t>
      </w:r>
    </w:p>
    <w:p w14:paraId="100435E6" w14:textId="77777777" w:rsidR="00351DD7" w:rsidRDefault="00461A24"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irena.hocevar@sb-nm.si</w:t>
      </w:r>
    </w:p>
    <w:p w14:paraId="0C9474F3" w14:textId="77777777" w:rsidR="00351DD7" w:rsidRDefault="00461A24"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07 39 16 125</w:t>
      </w:r>
    </w:p>
    <w:p w14:paraId="36575130" w14:textId="77777777" w:rsidR="007A1859" w:rsidRDefault="00461A24">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ED28025" w14:textId="77777777" w:rsidR="00FA6024" w:rsidRPr="008806CE" w:rsidRDefault="00461A2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7C8ADFE2" w14:textId="77777777" w:rsidR="00FA6024" w:rsidRDefault="00461A24"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7A1859" w14:paraId="1F12F26E" w14:textId="77777777">
        <w:tc>
          <w:tcPr>
            <w:tcW w:w="0" w:type="auto"/>
            <w:tcMar>
              <w:top w:w="0" w:type="auto"/>
              <w:bottom w:w="0" w:type="auto"/>
            </w:tcMar>
          </w:tcPr>
          <w:p w14:paraId="76BBD623" w14:textId="77777777" w:rsidR="007A1859" w:rsidRDefault="00461A24" w:rsidP="00607D03">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34EB2739" w14:textId="77777777" w:rsidR="007A1859" w:rsidRDefault="00461A24">
      <w:pPr>
        <w:spacing w:before="225" w:after="225" w:line="240" w:lineRule="auto"/>
        <w:jc w:val="both"/>
      </w:pPr>
      <w:r>
        <w:rPr>
          <w:rFonts w:ascii="Arial" w:hAnsi="Arial" w:cs="Arial"/>
          <w:color w:val="000000"/>
          <w:sz w:val="18"/>
          <w:szCs w:val="18"/>
        </w:rPr>
        <w:t xml:space="preserve">Ponudniki morajo ponudbe predložiti v informacijski sistem e-JN na spletnem naslovu https://ejn.gov.si/, v skladu s točko 3 dokumenta Navodila za uporabo informacijskega sistema za uporabo funkcionalnosti elektronske oddaje </w:t>
      </w:r>
      <w:r>
        <w:rPr>
          <w:rFonts w:ascii="Arial" w:hAnsi="Arial" w:cs="Arial"/>
          <w:color w:val="000000"/>
          <w:sz w:val="18"/>
          <w:szCs w:val="18"/>
        </w:rPr>
        <w:lastRenderedPageBreak/>
        <w:t>ponudb e-JN: PONUDNIKI (v nadaljevanju: Navodila za uporabo e-JN), ki je objavljena na spletnem naslovu https://ejn.gov.si/.</w:t>
      </w:r>
    </w:p>
    <w:p w14:paraId="3C4C9790" w14:textId="77777777" w:rsidR="007A1859" w:rsidRDefault="00461A24">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615F51B1" w14:textId="77777777" w:rsidR="007A1859" w:rsidRDefault="00461A24">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20CDE019" w14:textId="77777777" w:rsidR="007A1859" w:rsidRDefault="00461A24">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151AEF09" w14:textId="77777777" w:rsidR="007A1859" w:rsidRDefault="00461A24">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550D87A" w14:textId="77777777" w:rsidR="007A1859" w:rsidRDefault="00461A24">
      <w:pPr>
        <w:spacing w:before="225" w:after="225" w:line="240" w:lineRule="auto"/>
        <w:jc w:val="both"/>
      </w:pPr>
      <w:r>
        <w:rPr>
          <w:rFonts w:ascii="Arial" w:hAnsi="Arial" w:cs="Arial"/>
          <w:color w:val="000000"/>
          <w:sz w:val="18"/>
          <w:szCs w:val="18"/>
        </w:rPr>
        <w:t>Po preteku roka za predložitev ponudb ponudbe ne bo več mogoče oddati.</w:t>
      </w:r>
    </w:p>
    <w:p w14:paraId="498DA09A" w14:textId="77777777" w:rsidR="00FA6024" w:rsidRPr="008806CE" w:rsidRDefault="00461A2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59571D71" w14:textId="77777777" w:rsidR="00FA6024" w:rsidRPr="00445A62" w:rsidRDefault="00461A24"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7E116EA9" w14:textId="77777777" w:rsidR="00FA6024" w:rsidRPr="00445A62" w:rsidRDefault="00461A24" w:rsidP="005747CB">
      <w:pPr>
        <w:spacing w:before="120" w:after="120"/>
        <w:jc w:val="both"/>
        <w:rPr>
          <w:rFonts w:ascii="Arial" w:hAnsi="Arial" w:cs="Arial"/>
          <w:b/>
          <w:sz w:val="18"/>
          <w:szCs w:val="18"/>
        </w:rPr>
      </w:pPr>
      <w:r>
        <w:rPr>
          <w:rFonts w:ascii="Arial" w:hAnsi="Arial" w:cs="Arial"/>
          <w:b/>
          <w:sz w:val="18"/>
          <w:szCs w:val="18"/>
        </w:rPr>
        <w:t>Spletna aplikacija e-Oddaja</w:t>
      </w:r>
    </w:p>
    <w:p w14:paraId="7DCF37D6" w14:textId="77777777" w:rsidR="007A1859" w:rsidRDefault="00461A24">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19E030F" w14:textId="77777777" w:rsidR="0096759B" w:rsidRPr="008806CE" w:rsidRDefault="00461A2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5E802BB" w14:textId="77777777" w:rsidR="0096759B" w:rsidRPr="00445A62" w:rsidRDefault="00461A24"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60BDA72F" w14:textId="77777777" w:rsidR="007A1859" w:rsidRDefault="00461A2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6C39B9A" w14:textId="77777777" w:rsidR="00FA6024" w:rsidRPr="008806CE" w:rsidRDefault="00461A2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9354180" w14:textId="77777777" w:rsidR="00FA6024" w:rsidRPr="00445A62" w:rsidRDefault="00461A24"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B1ED48C" w14:textId="77777777" w:rsidR="007A1859" w:rsidRDefault="00461A24">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8CCBAE1" w14:textId="77777777" w:rsidR="00C266E7" w:rsidRPr="008806CE" w:rsidRDefault="00461A2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212A102C" w14:textId="77777777" w:rsidR="007A1859" w:rsidRDefault="00461A24">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7A1859" w14:paraId="5A5D9E65" w14:textId="77777777">
        <w:tc>
          <w:tcPr>
            <w:tcW w:w="0" w:type="auto"/>
            <w:tcMar>
              <w:top w:w="0" w:type="auto"/>
              <w:bottom w:w="0" w:type="auto"/>
            </w:tcMar>
          </w:tcPr>
          <w:p w14:paraId="65BB37EE" w14:textId="77777777" w:rsidR="007A1859" w:rsidRDefault="00461A24" w:rsidP="00607D03">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549268F9" w14:textId="77777777" w:rsidR="007A1859" w:rsidRDefault="00461A24">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0FD201F6" w14:textId="77777777" w:rsidR="007A1859" w:rsidRDefault="00461A24">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85650AA" w14:textId="77777777" w:rsidR="00607D03" w:rsidRPr="008806CE" w:rsidRDefault="00607D03" w:rsidP="00607D0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14:paraId="22617E59" w14:textId="77777777" w:rsidR="00607D03" w:rsidRDefault="00607D03" w:rsidP="00607D03">
      <w:pPr>
        <w:spacing w:after="0" w:line="240" w:lineRule="auto"/>
        <w:jc w:val="both"/>
      </w:pPr>
      <w:r>
        <w:rPr>
          <w:rFonts w:ascii="Arial" w:hAnsi="Arial" w:cs="Arial"/>
          <w:color w:val="000000"/>
          <w:sz w:val="18"/>
          <w:szCs w:val="18"/>
        </w:rPr>
        <w:t> </w:t>
      </w:r>
    </w:p>
    <w:p w14:paraId="1138E816" w14:textId="272C0233" w:rsidR="00607D03" w:rsidRPr="008F6183" w:rsidRDefault="00607D03" w:rsidP="00607D03">
      <w:pPr>
        <w:spacing w:after="0" w:line="240" w:lineRule="auto"/>
        <w:rPr>
          <w:b/>
          <w:bCs/>
        </w:rPr>
      </w:pPr>
      <w:r w:rsidRPr="008F6183">
        <w:rPr>
          <w:rFonts w:ascii="Arial" w:hAnsi="Arial" w:cs="Arial"/>
          <w:b/>
          <w:bCs/>
          <w:color w:val="000000"/>
          <w:highlight w:val="yellow"/>
        </w:rPr>
        <w:t>Termin ogleda je:</w:t>
      </w:r>
      <w:r w:rsidRPr="008F6183">
        <w:rPr>
          <w:b/>
          <w:bCs/>
          <w:highlight w:val="yellow"/>
        </w:rPr>
        <w:t xml:space="preserve">  </w:t>
      </w:r>
      <w:r w:rsidR="008F6183" w:rsidRPr="008F6183">
        <w:rPr>
          <w:b/>
          <w:bCs/>
          <w:highlight w:val="yellow"/>
        </w:rPr>
        <w:t xml:space="preserve">PONEDELJEK, </w:t>
      </w:r>
      <w:r w:rsidR="008F6183" w:rsidRPr="008F6183">
        <w:rPr>
          <w:rFonts w:ascii="Arial" w:hAnsi="Arial" w:cs="Arial"/>
          <w:b/>
          <w:bCs/>
          <w:color w:val="000000"/>
          <w:highlight w:val="yellow"/>
        </w:rPr>
        <w:t>3.7.2023</w:t>
      </w:r>
      <w:r w:rsidRPr="008F6183">
        <w:rPr>
          <w:rFonts w:ascii="Arial" w:hAnsi="Arial" w:cs="Arial"/>
          <w:b/>
          <w:bCs/>
          <w:color w:val="000000"/>
          <w:highlight w:val="yellow"/>
        </w:rPr>
        <w:t xml:space="preserve"> ob </w:t>
      </w:r>
      <w:r w:rsidR="008F6183" w:rsidRPr="008F6183">
        <w:rPr>
          <w:rFonts w:ascii="Arial" w:hAnsi="Arial" w:cs="Arial"/>
          <w:b/>
          <w:bCs/>
          <w:color w:val="000000"/>
          <w:highlight w:val="yellow"/>
        </w:rPr>
        <w:t>10.00.</w:t>
      </w:r>
      <w:r w:rsidRPr="008F6183">
        <w:rPr>
          <w:rFonts w:ascii="Arial" w:hAnsi="Arial" w:cs="Arial"/>
          <w:b/>
          <w:bCs/>
          <w:color w:val="000000"/>
          <w:highlight w:val="yellow"/>
        </w:rPr>
        <w:t xml:space="preserve"> uri</w:t>
      </w:r>
    </w:p>
    <w:p w14:paraId="4F2C5FF8" w14:textId="77777777" w:rsidR="00607D03" w:rsidRDefault="00607D03" w:rsidP="00607D03">
      <w:pPr>
        <w:spacing w:after="0" w:line="240" w:lineRule="auto"/>
        <w:rPr>
          <w:rFonts w:ascii="Arial" w:hAnsi="Arial" w:cs="Arial"/>
          <w:color w:val="000000"/>
          <w:sz w:val="18"/>
          <w:szCs w:val="18"/>
        </w:rPr>
      </w:pPr>
    </w:p>
    <w:p w14:paraId="746A8DF9" w14:textId="77777777" w:rsidR="00607D03" w:rsidRDefault="00607D03" w:rsidP="00607D03">
      <w:pPr>
        <w:spacing w:after="0" w:line="240" w:lineRule="auto"/>
      </w:pPr>
      <w:r>
        <w:rPr>
          <w:rFonts w:ascii="Arial" w:hAnsi="Arial" w:cs="Arial"/>
          <w:color w:val="000000"/>
          <w:sz w:val="18"/>
          <w:szCs w:val="18"/>
        </w:rPr>
        <w:t xml:space="preserve"> Izpred: SPLOŠNA BOLNIŠNICA NOVO MESTO, Šmihelska cesta 1, 8000 Novo mesto </w:t>
      </w:r>
    </w:p>
    <w:p w14:paraId="36D58457" w14:textId="77777777" w:rsidR="00607D03" w:rsidRDefault="00607D03" w:rsidP="00607D03">
      <w:pPr>
        <w:spacing w:after="0" w:line="240" w:lineRule="auto"/>
        <w:jc w:val="both"/>
      </w:pPr>
      <w:r>
        <w:rPr>
          <w:rFonts w:ascii="Arial" w:hAnsi="Arial" w:cs="Arial"/>
          <w:color w:val="000000"/>
          <w:sz w:val="18"/>
          <w:szCs w:val="18"/>
        </w:rPr>
        <w:t> </w:t>
      </w:r>
    </w:p>
    <w:p w14:paraId="6371D3D0" w14:textId="77777777" w:rsidR="000F538A" w:rsidRPr="008F6183" w:rsidRDefault="000F538A" w:rsidP="000F538A">
      <w:pPr>
        <w:spacing w:before="225" w:after="225"/>
        <w:jc w:val="both"/>
      </w:pPr>
      <w:r w:rsidRPr="008F6183">
        <w:rPr>
          <w:rFonts w:ascii="Arial" w:hAnsi="Arial" w:cs="Arial"/>
          <w:b/>
          <w:bCs/>
          <w:color w:val="000000"/>
          <w:sz w:val="18"/>
          <w:szCs w:val="18"/>
        </w:rPr>
        <w:t>Zbor ob 10:00 uri pred vhodom v upravno stavbo SPLOŠNE BOLNIŠNICE NOVO MESTO, Šmihelska cesta 1, 8000 Novo mesto.</w:t>
      </w:r>
    </w:p>
    <w:p w14:paraId="20D7C308" w14:textId="77777777" w:rsidR="000F538A" w:rsidRPr="00690190" w:rsidRDefault="000F538A" w:rsidP="000F538A">
      <w:pPr>
        <w:spacing w:before="225" w:after="225"/>
        <w:jc w:val="both"/>
      </w:pPr>
      <w:r w:rsidRPr="00690190">
        <w:rPr>
          <w:rFonts w:ascii="Arial" w:hAnsi="Arial" w:cs="Arial"/>
          <w:color w:val="000000"/>
          <w:sz w:val="18"/>
          <w:szCs w:val="18"/>
        </w:rPr>
        <w:t>Ogled lokacije ni obvezen, je pa zaželen, saj se tako lahko ponudniki seznanijo z vsemi okoliščinami in jih tako upoštevajo pri pripravi ponudbe oz. ponudbene cene. 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 Naročnik, iz razloga nepoznavanja lokacije in okoliščin, kasneje - po sklenitvi pogodbe, izbranemu ponudniku ne bo priznaval dodatnih stroškov/ del.</w:t>
      </w:r>
    </w:p>
    <w:p w14:paraId="145CDFBA" w14:textId="77777777" w:rsidR="000F538A" w:rsidRDefault="000F538A" w:rsidP="000F538A">
      <w:pPr>
        <w:spacing w:before="225" w:after="225"/>
        <w:jc w:val="both"/>
        <w:rPr>
          <w:highlight w:val="yellow"/>
        </w:rPr>
      </w:pPr>
    </w:p>
    <w:p w14:paraId="49FFAED9" w14:textId="77777777" w:rsidR="000F538A" w:rsidRDefault="000F538A" w:rsidP="000F538A">
      <w:pPr>
        <w:spacing w:after="0" w:line="240" w:lineRule="auto"/>
      </w:pPr>
      <w:r>
        <w:rPr>
          <w:rFonts w:ascii="Arial" w:hAnsi="Arial" w:cs="Arial"/>
          <w:color w:val="000000"/>
          <w:sz w:val="18"/>
          <w:szCs w:val="18"/>
        </w:rPr>
        <w:t>Datum: 13.06.2023</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15"/>
        <w:gridCol w:w="3955"/>
      </w:tblGrid>
      <w:tr w:rsidR="000F538A" w14:paraId="358B304C" w14:textId="77777777" w:rsidTr="00B11C9B">
        <w:trPr>
          <w:cantSplit/>
        </w:trPr>
        <w:tc>
          <w:tcPr>
            <w:tcW w:w="0" w:type="auto"/>
            <w:tcMar>
              <w:top w:w="135" w:type="dxa"/>
              <w:bottom w:w="135" w:type="dxa"/>
            </w:tcMar>
            <w:vAlign w:val="center"/>
          </w:tcPr>
          <w:p w14:paraId="70E39139" w14:textId="77777777" w:rsidR="000F538A" w:rsidRDefault="000F538A" w:rsidP="00B11C9B">
            <w:pPr>
              <w:rPr>
                <w:rFonts w:ascii="Arial" w:hAnsi="Arial" w:cs="Arial"/>
                <w:color w:val="000000"/>
                <w:position w:val="-2"/>
                <w:sz w:val="18"/>
                <w:szCs w:val="18"/>
              </w:rPr>
            </w:pPr>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p w14:paraId="6547221A" w14:textId="77777777" w:rsidR="000F538A" w:rsidRDefault="000F538A" w:rsidP="00B11C9B"/>
        </w:tc>
        <w:tc>
          <w:tcPr>
            <w:tcW w:w="0" w:type="auto"/>
            <w:tcMar>
              <w:top w:w="135" w:type="dxa"/>
              <w:bottom w:w="135" w:type="dxa"/>
            </w:tcMar>
            <w:vAlign w:val="center"/>
          </w:tcPr>
          <w:p w14:paraId="74F43CF3" w14:textId="77777777" w:rsidR="000F538A" w:rsidRDefault="000F538A" w:rsidP="00B11C9B">
            <w:pPr>
              <w:rPr>
                <w:rFonts w:ascii="Arial" w:hAnsi="Arial" w:cs="Arial"/>
                <w:color w:val="000000"/>
                <w:position w:val="-2"/>
                <w:sz w:val="18"/>
                <w:szCs w:val="18"/>
              </w:rPr>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p w14:paraId="58D319A2" w14:textId="77777777" w:rsidR="000F538A" w:rsidRPr="00C55E27" w:rsidRDefault="000F538A" w:rsidP="00B11C9B">
            <w:pPr>
              <w:rPr>
                <w:rFonts w:ascii="Arial" w:hAnsi="Arial" w:cs="Arial"/>
                <w:color w:val="000000"/>
                <w:position w:val="-2"/>
                <w:sz w:val="18"/>
                <w:szCs w:val="18"/>
              </w:rPr>
            </w:pPr>
          </w:p>
        </w:tc>
      </w:tr>
    </w:tbl>
    <w:p w14:paraId="37C8A249" w14:textId="77777777" w:rsidR="000F538A" w:rsidRDefault="000F538A" w:rsidP="000F538A">
      <w:pPr>
        <w:spacing w:before="225" w:after="225"/>
        <w:jc w:val="both"/>
        <w:rPr>
          <w:highlight w:val="yellow"/>
        </w:rPr>
      </w:pPr>
    </w:p>
    <w:p w14:paraId="3D070445" w14:textId="77777777" w:rsidR="000F538A" w:rsidRDefault="000F538A">
      <w:r>
        <w:br w:type="page"/>
      </w:r>
    </w:p>
    <w:p w14:paraId="6ED982EB" w14:textId="77777777" w:rsidR="000F538A" w:rsidRPr="00EF740C" w:rsidRDefault="000F538A" w:rsidP="000F538A">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9806609" w14:textId="77777777" w:rsidR="000F538A" w:rsidRDefault="000F538A" w:rsidP="000F538A">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F538A" w14:paraId="04DB6D01" w14:textId="77777777" w:rsidTr="00B11C9B">
        <w:tc>
          <w:tcPr>
            <w:tcW w:w="0" w:type="auto"/>
            <w:shd w:val="clear" w:color="auto" w:fill="000000"/>
            <w:tcMar>
              <w:top w:w="150" w:type="dxa"/>
              <w:bottom w:w="150" w:type="dxa"/>
            </w:tcMar>
            <w:vAlign w:val="center"/>
          </w:tcPr>
          <w:p w14:paraId="3DD73A11" w14:textId="77777777" w:rsidR="000F538A" w:rsidRDefault="000F538A" w:rsidP="00B11C9B">
            <w:r>
              <w:rPr>
                <w:rFonts w:ascii="Arial" w:hAnsi="Arial" w:cs="Arial"/>
                <w:b/>
                <w:bCs/>
                <w:color w:val="FFFFFF"/>
                <w:position w:val="-2"/>
                <w:sz w:val="18"/>
                <w:szCs w:val="18"/>
                <w:shd w:val="clear" w:color="auto" w:fill="000000"/>
              </w:rPr>
              <w:t>1. Splošna navodila</w:t>
            </w:r>
          </w:p>
        </w:tc>
      </w:tr>
    </w:tbl>
    <w:p w14:paraId="70F17622" w14:textId="77777777" w:rsidR="000F538A" w:rsidRDefault="000F538A" w:rsidP="000F538A">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7A4DEE15" w14:textId="77777777" w:rsidR="000F538A" w:rsidRDefault="000F538A" w:rsidP="000F538A">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AB3A606" w14:textId="77777777" w:rsidR="000F538A" w:rsidRDefault="000F538A" w:rsidP="000F538A">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8F4FA89" w14:textId="77777777" w:rsidR="000F538A" w:rsidRDefault="000F538A" w:rsidP="000F538A">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693C491C" w14:textId="77777777" w:rsidR="000F538A" w:rsidRDefault="000F538A" w:rsidP="000F538A">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0F538A" w14:paraId="168DB4B9" w14:textId="77777777" w:rsidTr="00B11C9B">
        <w:tc>
          <w:tcPr>
            <w:tcW w:w="0" w:type="auto"/>
            <w:shd w:val="clear" w:color="auto" w:fill="000000"/>
            <w:tcMar>
              <w:top w:w="150" w:type="dxa"/>
              <w:bottom w:w="150" w:type="dxa"/>
            </w:tcMar>
            <w:vAlign w:val="center"/>
          </w:tcPr>
          <w:p w14:paraId="48CDB460" w14:textId="77777777" w:rsidR="000F538A" w:rsidRDefault="000F538A" w:rsidP="00B11C9B">
            <w:r>
              <w:rPr>
                <w:rFonts w:ascii="Arial" w:hAnsi="Arial" w:cs="Arial"/>
                <w:b/>
                <w:bCs/>
                <w:color w:val="FFFFFF"/>
                <w:position w:val="-2"/>
                <w:sz w:val="18"/>
                <w:szCs w:val="18"/>
                <w:shd w:val="clear" w:color="auto" w:fill="000000"/>
              </w:rPr>
              <w:t>2. Zakoni in predpisi</w:t>
            </w:r>
          </w:p>
        </w:tc>
      </w:tr>
    </w:tbl>
    <w:p w14:paraId="555ADB9F" w14:textId="77777777" w:rsidR="000F538A" w:rsidRDefault="000F538A" w:rsidP="000F538A">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0F538A" w14:paraId="5F0DB8F7" w14:textId="77777777" w:rsidTr="00B11C9B">
        <w:tc>
          <w:tcPr>
            <w:tcW w:w="0" w:type="auto"/>
            <w:tcMar>
              <w:top w:w="0" w:type="auto"/>
              <w:bottom w:w="0" w:type="auto"/>
            </w:tcMar>
          </w:tcPr>
          <w:p w14:paraId="19A8485E" w14:textId="77777777" w:rsidR="000F538A" w:rsidRDefault="000F538A" w:rsidP="00B11C9B">
            <w:pPr>
              <w:numPr>
                <w:ilvl w:val="0"/>
                <w:numId w:val="3"/>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in 28/23)</w:t>
            </w:r>
          </w:p>
          <w:p w14:paraId="67ECFD50" w14:textId="77777777" w:rsidR="000F538A" w:rsidRDefault="000F538A" w:rsidP="00B11C9B">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09BEC4A0" w14:textId="77777777" w:rsidR="000F538A" w:rsidRDefault="000F538A" w:rsidP="00B11C9B">
            <w:pPr>
              <w:numPr>
                <w:ilvl w:val="0"/>
                <w:numId w:val="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in 18/23 – ZDU-1O)</w:t>
            </w:r>
          </w:p>
          <w:p w14:paraId="7689EA70" w14:textId="77777777" w:rsidR="000F538A" w:rsidRDefault="000F538A" w:rsidP="00B11C9B">
            <w:pPr>
              <w:numPr>
                <w:ilvl w:val="0"/>
                <w:numId w:val="3"/>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23F3D35C" w14:textId="77777777" w:rsidR="000F538A" w:rsidRDefault="000F538A" w:rsidP="00B11C9B">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C002FE2" w14:textId="77777777" w:rsidR="000F538A" w:rsidRDefault="000F538A" w:rsidP="00B11C9B">
            <w:pPr>
              <w:numPr>
                <w:ilvl w:val="0"/>
                <w:numId w:val="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0E39EB8A" w14:textId="77777777" w:rsidR="000F538A" w:rsidRDefault="000F538A" w:rsidP="00B11C9B">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C7DBF89" w14:textId="77777777" w:rsidR="000F538A" w:rsidRDefault="000F538A" w:rsidP="000F538A">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6F29C282" w14:textId="77777777" w:rsidR="000F538A" w:rsidRPr="00F6012A" w:rsidRDefault="000F538A" w:rsidP="000F538A">
      <w:pPr>
        <w:spacing w:before="225" w:after="225" w:line="240" w:lineRule="auto"/>
        <w:jc w:val="both"/>
        <w:rPr>
          <w:rFonts w:ascii="Arial" w:hAnsi="Arial" w:cs="Arial"/>
          <w:color w:val="000000"/>
          <w:sz w:val="18"/>
          <w:szCs w:val="18"/>
        </w:rPr>
      </w:pPr>
      <w:r w:rsidRPr="00F6012A">
        <w:rPr>
          <w:rFonts w:ascii="Arial" w:hAnsi="Arial" w:cs="Arial"/>
          <w:color w:val="000000"/>
          <w:sz w:val="18"/>
          <w:szCs w:val="18"/>
        </w:rPr>
        <w:t>Ponudnik v postopku javnega naročanja (v okviru ponudbene dokumentacije) na posebnem obrazcu, ki je sestavni del te razpisne dokumentacije, podajo podatke o:</w:t>
      </w:r>
    </w:p>
    <w:p w14:paraId="3017E9F7" w14:textId="77777777" w:rsidR="000F538A" w:rsidRPr="00F6012A" w:rsidRDefault="000F538A" w:rsidP="000F538A">
      <w:pPr>
        <w:spacing w:before="225" w:after="225" w:line="240" w:lineRule="auto"/>
        <w:jc w:val="both"/>
        <w:rPr>
          <w:rFonts w:ascii="Arial" w:hAnsi="Arial" w:cs="Arial"/>
          <w:color w:val="000000"/>
          <w:sz w:val="18"/>
          <w:szCs w:val="18"/>
        </w:rPr>
      </w:pPr>
      <w:r w:rsidRPr="00F6012A">
        <w:rPr>
          <w:rFonts w:ascii="Arial" w:hAnsi="Arial" w:cs="Arial"/>
          <w:color w:val="000000"/>
          <w:sz w:val="18"/>
          <w:szCs w:val="18"/>
        </w:rPr>
        <w:t xml:space="preserve">• svojih ustanoviteljih, družbenikih, delničarjih, </w:t>
      </w:r>
      <w:proofErr w:type="spellStart"/>
      <w:r w:rsidRPr="00F6012A">
        <w:rPr>
          <w:rFonts w:ascii="Arial" w:hAnsi="Arial" w:cs="Arial"/>
          <w:color w:val="000000"/>
          <w:sz w:val="18"/>
          <w:szCs w:val="18"/>
        </w:rPr>
        <w:t>komanditistih</w:t>
      </w:r>
      <w:proofErr w:type="spellEnd"/>
      <w:r w:rsidRPr="00F6012A">
        <w:rPr>
          <w:rFonts w:ascii="Arial" w:hAnsi="Arial" w:cs="Arial"/>
          <w:color w:val="000000"/>
          <w:sz w:val="18"/>
          <w:szCs w:val="18"/>
        </w:rPr>
        <w:t xml:space="preserve"> ali drugih lastnikih in podatke o lastniških deležih navedenih oseb in</w:t>
      </w:r>
    </w:p>
    <w:p w14:paraId="23D8ECB7" w14:textId="77777777" w:rsidR="000F538A" w:rsidRDefault="000F538A" w:rsidP="000F538A">
      <w:pPr>
        <w:spacing w:before="225" w:after="225" w:line="240" w:lineRule="auto"/>
        <w:jc w:val="both"/>
        <w:rPr>
          <w:rFonts w:ascii="Arial" w:hAnsi="Arial" w:cs="Arial"/>
          <w:color w:val="000000"/>
          <w:sz w:val="18"/>
          <w:szCs w:val="18"/>
        </w:rPr>
      </w:pPr>
      <w:r w:rsidRPr="00F6012A">
        <w:rPr>
          <w:rFonts w:ascii="Arial" w:hAnsi="Arial" w:cs="Arial"/>
          <w:color w:val="000000"/>
          <w:sz w:val="18"/>
          <w:szCs w:val="18"/>
        </w:rPr>
        <w:t>• gospodarskih subjektih, za katere se glede na določbe zakona, ki ureja gospodarske družbe, šteje, da so z njim povezane družbe.</w:t>
      </w:r>
    </w:p>
    <w:p w14:paraId="53FDDB81" w14:textId="77777777" w:rsidR="000F538A" w:rsidRDefault="000F538A" w:rsidP="000F538A">
      <w:pPr>
        <w:spacing w:before="225" w:after="225" w:line="240" w:lineRule="auto"/>
        <w:jc w:val="both"/>
      </w:pPr>
      <w:r>
        <w:rPr>
          <w:rFonts w:ascii="Arial" w:hAnsi="Arial" w:cs="Arial"/>
          <w:color w:val="000000"/>
          <w:sz w:val="18"/>
          <w:szCs w:val="18"/>
        </w:rPr>
        <w:lastRenderedPageBreak/>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4CDAD874" w14:textId="77777777" w:rsidR="000F538A" w:rsidRDefault="000F538A" w:rsidP="000F538A">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2AEA5E6" w14:textId="77777777" w:rsidR="000F538A" w:rsidRDefault="000F538A" w:rsidP="000F538A">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0F538A" w14:paraId="1F6F6882" w14:textId="77777777" w:rsidTr="00B11C9B">
        <w:tc>
          <w:tcPr>
            <w:tcW w:w="0" w:type="auto"/>
            <w:shd w:val="clear" w:color="auto" w:fill="000000"/>
            <w:tcMar>
              <w:top w:w="150" w:type="dxa"/>
              <w:bottom w:w="150" w:type="dxa"/>
            </w:tcMar>
            <w:vAlign w:val="center"/>
          </w:tcPr>
          <w:p w14:paraId="011F0E2C" w14:textId="77777777" w:rsidR="000F538A" w:rsidRDefault="000F538A" w:rsidP="00B11C9B">
            <w:r>
              <w:rPr>
                <w:rFonts w:ascii="Arial" w:hAnsi="Arial" w:cs="Arial"/>
                <w:b/>
                <w:bCs/>
                <w:color w:val="FFFFFF"/>
                <w:position w:val="-2"/>
                <w:sz w:val="18"/>
                <w:szCs w:val="18"/>
                <w:shd w:val="clear" w:color="auto" w:fill="000000"/>
              </w:rPr>
              <w:t>3. Jezik razpisne dokumentacije in ponudbe ter oblika</w:t>
            </w:r>
          </w:p>
        </w:tc>
      </w:tr>
    </w:tbl>
    <w:p w14:paraId="10090862" w14:textId="77777777" w:rsidR="000F538A" w:rsidRDefault="000F538A" w:rsidP="000F538A">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5935109" w14:textId="77777777" w:rsidR="000F538A" w:rsidRDefault="000F538A" w:rsidP="000F538A">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9895A8" w14:textId="77777777" w:rsidR="000F538A" w:rsidRDefault="000F538A" w:rsidP="000F538A">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BB225D9" w14:textId="77777777" w:rsidR="000F538A" w:rsidRDefault="000F538A" w:rsidP="000F538A">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C62CB2D" w14:textId="77777777" w:rsidR="000F538A" w:rsidRDefault="000F538A" w:rsidP="000F538A">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0F538A" w14:paraId="478EC57B" w14:textId="77777777" w:rsidTr="00B11C9B">
        <w:tc>
          <w:tcPr>
            <w:tcW w:w="0" w:type="auto"/>
            <w:shd w:val="clear" w:color="auto" w:fill="000000"/>
            <w:tcMar>
              <w:top w:w="150" w:type="dxa"/>
              <w:bottom w:w="150" w:type="dxa"/>
            </w:tcMar>
            <w:vAlign w:val="center"/>
          </w:tcPr>
          <w:p w14:paraId="551952EA" w14:textId="77777777" w:rsidR="000F538A" w:rsidRDefault="000F538A" w:rsidP="00B11C9B">
            <w:r>
              <w:rPr>
                <w:rFonts w:ascii="Arial" w:hAnsi="Arial" w:cs="Arial"/>
                <w:b/>
                <w:bCs/>
                <w:color w:val="FFFFFF"/>
                <w:position w:val="-2"/>
                <w:sz w:val="18"/>
                <w:szCs w:val="18"/>
                <w:shd w:val="clear" w:color="auto" w:fill="000000"/>
              </w:rPr>
              <w:t>4. Skupna ponudba</w:t>
            </w:r>
          </w:p>
        </w:tc>
      </w:tr>
    </w:tbl>
    <w:p w14:paraId="4B3ADDCB" w14:textId="77777777" w:rsidR="000F538A" w:rsidRDefault="000F538A" w:rsidP="000F538A">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0F538A" w14:paraId="1E61E004" w14:textId="77777777" w:rsidTr="00B11C9B">
        <w:tc>
          <w:tcPr>
            <w:tcW w:w="0" w:type="auto"/>
            <w:tcMar>
              <w:top w:w="0" w:type="auto"/>
              <w:bottom w:w="0" w:type="auto"/>
            </w:tcMar>
          </w:tcPr>
          <w:p w14:paraId="2C5B93FB" w14:textId="77777777" w:rsidR="000F538A" w:rsidRDefault="000F538A" w:rsidP="00B11C9B">
            <w:pPr>
              <w:numPr>
                <w:ilvl w:val="0"/>
                <w:numId w:val="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5048D8DA" w14:textId="77777777" w:rsidR="000F538A" w:rsidRDefault="000F538A" w:rsidP="00B11C9B">
            <w:pPr>
              <w:numPr>
                <w:ilvl w:val="0"/>
                <w:numId w:val="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5B406C7" w14:textId="77777777" w:rsidR="000F538A" w:rsidRDefault="000F538A" w:rsidP="00B11C9B">
            <w:pPr>
              <w:numPr>
                <w:ilvl w:val="0"/>
                <w:numId w:val="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3674C321" w14:textId="77777777" w:rsidR="000F538A" w:rsidRDefault="000F538A" w:rsidP="00B11C9B">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86EA3BA" w14:textId="77777777" w:rsidR="000F538A" w:rsidRDefault="000F538A" w:rsidP="00B11C9B">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78BEF24" w14:textId="77777777" w:rsidR="000F538A" w:rsidRDefault="000F538A" w:rsidP="00B11C9B">
            <w:pPr>
              <w:numPr>
                <w:ilvl w:val="0"/>
                <w:numId w:val="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BDBCC2D" w14:textId="77777777" w:rsidR="000F538A" w:rsidRDefault="000F538A" w:rsidP="000F538A">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A34A235" w14:textId="77777777" w:rsidR="000F538A" w:rsidRDefault="000F538A" w:rsidP="000F538A">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0F538A" w14:paraId="600A30CD" w14:textId="77777777" w:rsidTr="00B11C9B">
        <w:tc>
          <w:tcPr>
            <w:tcW w:w="0" w:type="auto"/>
            <w:shd w:val="clear" w:color="auto" w:fill="000000"/>
            <w:tcMar>
              <w:top w:w="150" w:type="dxa"/>
              <w:bottom w:w="150" w:type="dxa"/>
            </w:tcMar>
            <w:vAlign w:val="center"/>
          </w:tcPr>
          <w:p w14:paraId="403F8626" w14:textId="77777777" w:rsidR="000F538A" w:rsidRDefault="000F538A" w:rsidP="00B11C9B">
            <w:r>
              <w:rPr>
                <w:rFonts w:ascii="Arial" w:hAnsi="Arial" w:cs="Arial"/>
                <w:b/>
                <w:bCs/>
                <w:color w:val="FFFFFF"/>
                <w:position w:val="-2"/>
                <w:sz w:val="18"/>
                <w:szCs w:val="18"/>
                <w:shd w:val="clear" w:color="auto" w:fill="000000"/>
              </w:rPr>
              <w:t>5. ESPD</w:t>
            </w:r>
          </w:p>
        </w:tc>
      </w:tr>
    </w:tbl>
    <w:p w14:paraId="01FF0FE1" w14:textId="77777777" w:rsidR="000F538A" w:rsidRDefault="000F538A" w:rsidP="000F538A">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110D154" w14:textId="77777777" w:rsidR="000F538A" w:rsidRDefault="000F538A" w:rsidP="000F538A">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6D3B4BE5" w14:textId="77777777" w:rsidR="000F538A" w:rsidRDefault="000F538A" w:rsidP="000F538A">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0F538A" w14:paraId="009E201A" w14:textId="77777777" w:rsidTr="00B11C9B">
        <w:tc>
          <w:tcPr>
            <w:tcW w:w="0" w:type="auto"/>
            <w:shd w:val="clear" w:color="auto" w:fill="000000"/>
            <w:tcMar>
              <w:top w:w="150" w:type="dxa"/>
              <w:bottom w:w="150" w:type="dxa"/>
            </w:tcMar>
            <w:vAlign w:val="center"/>
          </w:tcPr>
          <w:p w14:paraId="16DB92DF" w14:textId="77777777" w:rsidR="000F538A" w:rsidRDefault="000F538A" w:rsidP="00B11C9B">
            <w:r>
              <w:rPr>
                <w:rFonts w:ascii="Arial" w:hAnsi="Arial" w:cs="Arial"/>
                <w:b/>
                <w:bCs/>
                <w:color w:val="FFFFFF"/>
                <w:position w:val="-2"/>
                <w:sz w:val="18"/>
                <w:szCs w:val="18"/>
                <w:shd w:val="clear" w:color="auto" w:fill="000000"/>
              </w:rPr>
              <w:t>6. Ponudba s podizvajalci</w:t>
            </w:r>
          </w:p>
        </w:tc>
      </w:tr>
    </w:tbl>
    <w:p w14:paraId="4D422391" w14:textId="77777777" w:rsidR="000F538A" w:rsidRDefault="000F538A" w:rsidP="000F538A">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D5B4C43" w14:textId="77777777" w:rsidR="000F538A" w:rsidRDefault="000F538A" w:rsidP="000F538A">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0F538A" w14:paraId="65373AB5" w14:textId="77777777" w:rsidTr="00B11C9B">
        <w:tc>
          <w:tcPr>
            <w:tcW w:w="0" w:type="auto"/>
            <w:shd w:val="clear" w:color="auto" w:fill="000000"/>
            <w:tcMar>
              <w:top w:w="150" w:type="dxa"/>
              <w:bottom w:w="150" w:type="dxa"/>
            </w:tcMar>
            <w:vAlign w:val="center"/>
          </w:tcPr>
          <w:p w14:paraId="3289A2CC" w14:textId="77777777" w:rsidR="000F538A" w:rsidRDefault="000F538A" w:rsidP="00B11C9B">
            <w:r>
              <w:rPr>
                <w:rFonts w:ascii="Arial" w:hAnsi="Arial" w:cs="Arial"/>
                <w:b/>
                <w:bCs/>
                <w:color w:val="FFFFFF"/>
                <w:position w:val="-2"/>
                <w:sz w:val="18"/>
                <w:szCs w:val="18"/>
                <w:shd w:val="clear" w:color="auto" w:fill="000000"/>
              </w:rPr>
              <w:t>7. Ustavitev postopka, zavrnitev vseh ponudb, odstop od izvedbe javnega naročila</w:t>
            </w:r>
          </w:p>
        </w:tc>
      </w:tr>
    </w:tbl>
    <w:p w14:paraId="12D4205A" w14:textId="77777777" w:rsidR="000F538A" w:rsidRDefault="000F538A" w:rsidP="000F538A">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0F538A" w14:paraId="1B7972EF" w14:textId="77777777" w:rsidTr="00B11C9B">
        <w:tc>
          <w:tcPr>
            <w:tcW w:w="0" w:type="auto"/>
            <w:shd w:val="clear" w:color="auto" w:fill="000000"/>
            <w:tcMar>
              <w:top w:w="150" w:type="dxa"/>
              <w:bottom w:w="150" w:type="dxa"/>
            </w:tcMar>
            <w:vAlign w:val="center"/>
          </w:tcPr>
          <w:p w14:paraId="6EE9D411" w14:textId="77777777" w:rsidR="000F538A" w:rsidRDefault="000F538A" w:rsidP="00B11C9B">
            <w:r>
              <w:rPr>
                <w:rFonts w:ascii="Arial" w:hAnsi="Arial" w:cs="Arial"/>
                <w:b/>
                <w:bCs/>
                <w:color w:val="FFFFFF"/>
                <w:position w:val="-2"/>
                <w:sz w:val="18"/>
                <w:szCs w:val="18"/>
                <w:shd w:val="clear" w:color="auto" w:fill="000000"/>
              </w:rPr>
              <w:t>8. Zmanjšanje obsega naročila</w:t>
            </w:r>
          </w:p>
        </w:tc>
      </w:tr>
    </w:tbl>
    <w:p w14:paraId="1D3AFDE3" w14:textId="77777777" w:rsidR="000F538A" w:rsidRDefault="000F538A" w:rsidP="000F538A">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7B2AB6BE" w14:textId="77777777" w:rsidR="000F538A" w:rsidRDefault="000F538A" w:rsidP="000F538A">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0F538A" w14:paraId="25F8355B" w14:textId="77777777" w:rsidTr="00B11C9B">
        <w:tc>
          <w:tcPr>
            <w:tcW w:w="0" w:type="auto"/>
            <w:shd w:val="clear" w:color="auto" w:fill="000000"/>
            <w:tcMar>
              <w:top w:w="150" w:type="dxa"/>
              <w:bottom w:w="150" w:type="dxa"/>
            </w:tcMar>
            <w:vAlign w:val="center"/>
          </w:tcPr>
          <w:p w14:paraId="30B18997" w14:textId="77777777" w:rsidR="000F538A" w:rsidRDefault="000F538A" w:rsidP="00B11C9B">
            <w:r>
              <w:rPr>
                <w:rFonts w:ascii="Arial" w:hAnsi="Arial" w:cs="Arial"/>
                <w:b/>
                <w:bCs/>
                <w:color w:val="FFFFFF"/>
                <w:position w:val="-2"/>
                <w:sz w:val="18"/>
                <w:szCs w:val="18"/>
                <w:shd w:val="clear" w:color="auto" w:fill="000000"/>
              </w:rPr>
              <w:t>9. Dopolnjevanje, spreminjanje ter pojasnjevanje ponudb</w:t>
            </w:r>
          </w:p>
        </w:tc>
      </w:tr>
    </w:tbl>
    <w:p w14:paraId="3E23B32F" w14:textId="77777777" w:rsidR="000F538A" w:rsidRDefault="000F538A" w:rsidP="000F538A">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A9DE4B8" w14:textId="77777777" w:rsidR="000F538A" w:rsidRDefault="000F538A" w:rsidP="000F538A">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65C4E19" w14:textId="77777777" w:rsidR="000F538A" w:rsidRDefault="000F538A" w:rsidP="000F538A">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6E2CD43E" w14:textId="77777777" w:rsidR="000F538A" w:rsidRDefault="000F538A" w:rsidP="000F538A">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48D75372" w14:textId="77777777" w:rsidR="000F538A" w:rsidRDefault="000F538A" w:rsidP="000F538A">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7A91F40" w14:textId="77777777" w:rsidR="000F538A" w:rsidRDefault="000F538A" w:rsidP="000F538A">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0F538A" w14:paraId="3F85A5CA" w14:textId="77777777" w:rsidTr="00B11C9B">
        <w:tc>
          <w:tcPr>
            <w:tcW w:w="0" w:type="auto"/>
            <w:shd w:val="clear" w:color="auto" w:fill="000000"/>
            <w:tcMar>
              <w:top w:w="150" w:type="dxa"/>
              <w:bottom w:w="150" w:type="dxa"/>
            </w:tcMar>
            <w:vAlign w:val="center"/>
          </w:tcPr>
          <w:p w14:paraId="7E207DC3" w14:textId="77777777" w:rsidR="000F538A" w:rsidRDefault="000F538A" w:rsidP="00B11C9B">
            <w:r>
              <w:rPr>
                <w:rFonts w:ascii="Arial" w:hAnsi="Arial" w:cs="Arial"/>
                <w:b/>
                <w:bCs/>
                <w:color w:val="FFFFFF"/>
                <w:position w:val="-2"/>
                <w:sz w:val="18"/>
                <w:szCs w:val="18"/>
                <w:shd w:val="clear" w:color="auto" w:fill="000000"/>
              </w:rPr>
              <w:t>10. Obvestilo o oddaji naročila</w:t>
            </w:r>
          </w:p>
        </w:tc>
      </w:tr>
    </w:tbl>
    <w:p w14:paraId="05360B48" w14:textId="77777777" w:rsidR="000F538A" w:rsidRDefault="000F538A" w:rsidP="000F538A">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055B74EB" w14:textId="77777777" w:rsidR="000F538A" w:rsidRDefault="000F538A" w:rsidP="000F538A">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0A111D9" w14:textId="77777777" w:rsidR="000F538A" w:rsidRDefault="000F538A" w:rsidP="000F538A">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E366754" w14:textId="77777777" w:rsidR="000F538A" w:rsidRDefault="000F538A" w:rsidP="000F538A">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0F538A" w14:paraId="39B395F3" w14:textId="77777777" w:rsidTr="00B11C9B">
        <w:tc>
          <w:tcPr>
            <w:tcW w:w="0" w:type="auto"/>
            <w:shd w:val="clear" w:color="auto" w:fill="000000"/>
            <w:tcMar>
              <w:top w:w="150" w:type="dxa"/>
              <w:bottom w:w="150" w:type="dxa"/>
            </w:tcMar>
            <w:vAlign w:val="center"/>
          </w:tcPr>
          <w:p w14:paraId="6826F5E1" w14:textId="77777777" w:rsidR="000F538A" w:rsidRDefault="000F538A" w:rsidP="00B11C9B">
            <w:r>
              <w:rPr>
                <w:rFonts w:ascii="Arial" w:hAnsi="Arial" w:cs="Arial"/>
                <w:b/>
                <w:bCs/>
                <w:color w:val="FFFFFF"/>
                <w:position w:val="-2"/>
                <w:sz w:val="18"/>
                <w:szCs w:val="18"/>
                <w:shd w:val="clear" w:color="auto" w:fill="000000"/>
              </w:rPr>
              <w:t>11. Zaupnost ponudbene dokumentacije</w:t>
            </w:r>
          </w:p>
        </w:tc>
      </w:tr>
    </w:tbl>
    <w:p w14:paraId="398C639E" w14:textId="77777777" w:rsidR="000F538A" w:rsidRDefault="000F538A" w:rsidP="000F538A">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59D68428" w14:textId="77777777" w:rsidR="000F538A" w:rsidRDefault="000F538A" w:rsidP="000F538A">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1598D19E" w14:textId="77777777" w:rsidR="000F538A" w:rsidRDefault="000F538A" w:rsidP="000F538A">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22AE6122" w14:textId="77777777" w:rsidR="000F538A" w:rsidRDefault="000F538A" w:rsidP="000F538A">
      <w:pPr>
        <w:spacing w:before="225" w:after="225" w:line="240" w:lineRule="auto"/>
        <w:jc w:val="both"/>
      </w:pPr>
      <w:r>
        <w:rPr>
          <w:rFonts w:ascii="Arial" w:hAnsi="Arial" w:cs="Arial"/>
          <w:color w:val="000000"/>
          <w:sz w:val="18"/>
          <w:szCs w:val="18"/>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0F538A" w14:paraId="6EFE5FA6" w14:textId="77777777" w:rsidTr="00B11C9B">
        <w:tc>
          <w:tcPr>
            <w:tcW w:w="0" w:type="auto"/>
            <w:shd w:val="clear" w:color="auto" w:fill="000000"/>
            <w:tcMar>
              <w:top w:w="150" w:type="dxa"/>
              <w:bottom w:w="150" w:type="dxa"/>
            </w:tcMar>
            <w:vAlign w:val="center"/>
          </w:tcPr>
          <w:p w14:paraId="16D11AD0" w14:textId="77777777" w:rsidR="000F538A" w:rsidRDefault="000F538A" w:rsidP="00B11C9B">
            <w:r>
              <w:rPr>
                <w:rFonts w:ascii="Arial" w:hAnsi="Arial" w:cs="Arial"/>
                <w:b/>
                <w:bCs/>
                <w:color w:val="FFFFFF"/>
                <w:position w:val="-2"/>
                <w:sz w:val="18"/>
                <w:szCs w:val="18"/>
                <w:shd w:val="clear" w:color="auto" w:fill="000000"/>
              </w:rPr>
              <w:t>12. Način predložitve dokumentov v ponudbi</w:t>
            </w:r>
          </w:p>
        </w:tc>
      </w:tr>
    </w:tbl>
    <w:p w14:paraId="2FA84516" w14:textId="77777777" w:rsidR="000F538A" w:rsidRDefault="000F538A" w:rsidP="000F538A">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0F538A" w14:paraId="2A4D9A4C" w14:textId="77777777" w:rsidTr="00B11C9B">
        <w:tc>
          <w:tcPr>
            <w:tcW w:w="0" w:type="auto"/>
            <w:tcMar>
              <w:top w:w="0" w:type="auto"/>
              <w:bottom w:w="0" w:type="auto"/>
            </w:tcMar>
          </w:tcPr>
          <w:p w14:paraId="656F387A" w14:textId="77777777" w:rsidR="000F538A" w:rsidRDefault="000F538A" w:rsidP="00B11C9B">
            <w:pPr>
              <w:numPr>
                <w:ilvl w:val="0"/>
                <w:numId w:val="5"/>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76D69834" w14:textId="77777777" w:rsidR="000F538A" w:rsidRDefault="000F538A" w:rsidP="00B11C9B">
            <w:pPr>
              <w:numPr>
                <w:ilvl w:val="0"/>
                <w:numId w:val="5"/>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2199F4B5" w14:textId="77777777" w:rsidR="000F538A" w:rsidRDefault="000F538A" w:rsidP="00B11C9B">
            <w:pPr>
              <w:numPr>
                <w:ilvl w:val="0"/>
                <w:numId w:val="5"/>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7E252794" w14:textId="77777777" w:rsidR="000F538A" w:rsidRDefault="000F538A" w:rsidP="000F538A">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26C4E07" w14:textId="77777777" w:rsidR="000F538A" w:rsidRDefault="000F538A" w:rsidP="000F538A">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FFA46B9" w14:textId="77777777" w:rsidR="000F538A" w:rsidRDefault="000F538A" w:rsidP="000F538A">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F77FB7F" w14:textId="77777777" w:rsidR="000F538A" w:rsidRDefault="000F538A" w:rsidP="000F538A">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0F538A" w14:paraId="276C9F63" w14:textId="77777777" w:rsidTr="00B11C9B">
        <w:tc>
          <w:tcPr>
            <w:tcW w:w="0" w:type="auto"/>
            <w:shd w:val="clear" w:color="auto" w:fill="000000"/>
            <w:tcMar>
              <w:top w:w="150" w:type="dxa"/>
              <w:bottom w:w="150" w:type="dxa"/>
            </w:tcMar>
            <w:vAlign w:val="center"/>
          </w:tcPr>
          <w:p w14:paraId="38F8449A" w14:textId="77777777" w:rsidR="000F538A" w:rsidRDefault="000F538A" w:rsidP="00B11C9B">
            <w:r>
              <w:rPr>
                <w:rFonts w:ascii="Arial" w:hAnsi="Arial" w:cs="Arial"/>
                <w:b/>
                <w:bCs/>
                <w:color w:val="FFFFFF"/>
                <w:position w:val="-2"/>
                <w:sz w:val="18"/>
                <w:szCs w:val="18"/>
                <w:shd w:val="clear" w:color="auto" w:fill="000000"/>
              </w:rPr>
              <w:t>13. Veljavnost ponudbe</w:t>
            </w:r>
          </w:p>
        </w:tc>
      </w:tr>
    </w:tbl>
    <w:p w14:paraId="0D2B71D5" w14:textId="77777777" w:rsidR="000F538A" w:rsidRDefault="000F538A" w:rsidP="000F538A">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56BABC30" w14:textId="77777777" w:rsidR="000F538A" w:rsidRDefault="000F538A" w:rsidP="000F538A">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0F538A" w14:paraId="26A156FD" w14:textId="77777777" w:rsidTr="00B11C9B">
        <w:tc>
          <w:tcPr>
            <w:tcW w:w="0" w:type="auto"/>
            <w:shd w:val="clear" w:color="auto" w:fill="000000"/>
            <w:tcMar>
              <w:top w:w="150" w:type="dxa"/>
              <w:bottom w:w="150" w:type="dxa"/>
            </w:tcMar>
            <w:vAlign w:val="center"/>
          </w:tcPr>
          <w:p w14:paraId="54D26609" w14:textId="77777777" w:rsidR="000F538A" w:rsidRDefault="000F538A" w:rsidP="00B11C9B">
            <w:r>
              <w:rPr>
                <w:rFonts w:ascii="Arial" w:hAnsi="Arial" w:cs="Arial"/>
                <w:b/>
                <w:bCs/>
                <w:color w:val="FFFFFF"/>
                <w:position w:val="-2"/>
                <w:sz w:val="18"/>
                <w:szCs w:val="18"/>
                <w:shd w:val="clear" w:color="auto" w:fill="000000"/>
              </w:rPr>
              <w:t>14. Pravno varstvo</w:t>
            </w:r>
          </w:p>
        </w:tc>
      </w:tr>
    </w:tbl>
    <w:p w14:paraId="1692FB15" w14:textId="77777777" w:rsidR="000F538A" w:rsidRDefault="000F538A" w:rsidP="000F538A">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w:t>
      </w:r>
      <w:r>
        <w:rPr>
          <w:rFonts w:ascii="Arial" w:hAnsi="Arial" w:cs="Arial"/>
          <w:color w:val="000000"/>
          <w:sz w:val="18"/>
          <w:szCs w:val="18"/>
        </w:rPr>
        <w:lastRenderedPageBreak/>
        <w:t>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FB71FEF" w14:textId="77777777" w:rsidR="000F538A" w:rsidRDefault="000F538A" w:rsidP="000F538A">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F50DC5B" w14:textId="77777777" w:rsidR="000F538A" w:rsidRDefault="000F538A" w:rsidP="000F538A">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C22624D" w14:textId="77777777" w:rsidR="000F538A" w:rsidRDefault="000F538A" w:rsidP="000F538A">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E221C9B" w14:textId="77777777" w:rsidR="000F538A" w:rsidRDefault="000F538A" w:rsidP="000F538A">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7DB0513A" w14:textId="77777777" w:rsidR="000F538A" w:rsidRDefault="000F538A" w:rsidP="000F538A">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70292610" w14:textId="77777777" w:rsidR="000F538A" w:rsidRDefault="000F538A" w:rsidP="000F538A">
      <w:pPr>
        <w:spacing w:before="225" w:after="225" w:line="240" w:lineRule="auto"/>
        <w:jc w:val="both"/>
      </w:pPr>
      <w:r>
        <w:rPr>
          <w:rFonts w:ascii="Arial" w:hAnsi="Arial" w:cs="Arial"/>
          <w:color w:val="000000"/>
          <w:sz w:val="18"/>
          <w:szCs w:val="18"/>
        </w:rPr>
        <w:t>https://ejn.gov.si/sistem/pravno-varstvo.html</w:t>
      </w:r>
    </w:p>
    <w:p w14:paraId="75A627B9" w14:textId="77777777" w:rsidR="000F538A" w:rsidRDefault="000F538A" w:rsidP="000F538A">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024EE46A" w14:textId="77777777" w:rsidR="000F538A" w:rsidRDefault="000F538A" w:rsidP="000F538A">
      <w:pPr>
        <w:spacing w:before="225" w:after="225" w:line="240" w:lineRule="auto"/>
        <w:jc w:val="both"/>
      </w:pPr>
      <w:r>
        <w:rPr>
          <w:rFonts w:ascii="Arial" w:hAnsi="Arial" w:cs="Arial"/>
          <w:color w:val="000000"/>
          <w:sz w:val="18"/>
          <w:szCs w:val="18"/>
        </w:rPr>
        <w:t>Zahtevek za revizijo se lahko vloži v roku iz 25. člena ZPVPJN.</w:t>
      </w:r>
    </w:p>
    <w:p w14:paraId="279D61E5" w14:textId="77777777" w:rsidR="000F538A" w:rsidRDefault="000F538A" w:rsidP="000F538A">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0F538A" w14:paraId="20FB3A8C" w14:textId="77777777" w:rsidTr="00B11C9B">
        <w:tc>
          <w:tcPr>
            <w:tcW w:w="0" w:type="auto"/>
            <w:shd w:val="clear" w:color="auto" w:fill="000000"/>
            <w:tcMar>
              <w:top w:w="150" w:type="dxa"/>
              <w:bottom w:w="150" w:type="dxa"/>
            </w:tcMar>
            <w:vAlign w:val="center"/>
          </w:tcPr>
          <w:p w14:paraId="5BC14830" w14:textId="77777777" w:rsidR="000F538A" w:rsidRDefault="000F538A" w:rsidP="00B11C9B">
            <w:r>
              <w:rPr>
                <w:rFonts w:ascii="Arial" w:hAnsi="Arial" w:cs="Arial"/>
                <w:b/>
                <w:bCs/>
                <w:color w:val="FFFFFF"/>
                <w:position w:val="-2"/>
                <w:sz w:val="18"/>
                <w:szCs w:val="18"/>
                <w:shd w:val="clear" w:color="auto" w:fill="000000"/>
              </w:rPr>
              <w:t>15. Sklenitev pogodbe</w:t>
            </w:r>
          </w:p>
        </w:tc>
      </w:tr>
    </w:tbl>
    <w:p w14:paraId="6101CFEB" w14:textId="77777777" w:rsidR="000F538A" w:rsidRDefault="000F538A" w:rsidP="000F538A">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1D925A04" w14:textId="77777777" w:rsidR="000F538A" w:rsidRDefault="000F538A" w:rsidP="000F538A">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129417A9" w14:textId="77777777" w:rsidR="000F538A" w:rsidRDefault="000F538A" w:rsidP="000F538A">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565C5774" w14:textId="77777777" w:rsidR="000F538A" w:rsidRDefault="000F538A" w:rsidP="000F538A">
      <w:pPr>
        <w:sectPr w:rsidR="000F538A" w:rsidSect="00D931BF">
          <w:pgSz w:w="11906" w:h="16838"/>
          <w:pgMar w:top="1418" w:right="1418" w:bottom="1418" w:left="1418" w:header="567" w:footer="680" w:gutter="0"/>
          <w:cols w:space="708"/>
          <w:docGrid w:linePitch="360"/>
        </w:sectPr>
      </w:pPr>
    </w:p>
    <w:p w14:paraId="2F93EBA9" w14:textId="77777777" w:rsidR="000F538A" w:rsidRPr="00A820C7" w:rsidRDefault="000F538A" w:rsidP="000F538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8C48929" w14:textId="77777777" w:rsidR="000F538A" w:rsidRDefault="000F538A" w:rsidP="000F538A">
      <w:pPr>
        <w:rPr>
          <w:rFonts w:ascii="Arial" w:hAnsi="Arial" w:cs="Arial"/>
          <w:sz w:val="18"/>
          <w:szCs w:val="18"/>
        </w:rPr>
      </w:pPr>
    </w:p>
    <w:p w14:paraId="06CED0C6" w14:textId="77777777" w:rsidR="000F538A" w:rsidRDefault="000F538A" w:rsidP="000F538A">
      <w:pPr>
        <w:spacing w:before="225" w:after="225" w:line="240" w:lineRule="auto"/>
        <w:jc w:val="both"/>
      </w:pPr>
      <w:r w:rsidRPr="001311C5">
        <w:rPr>
          <w:rFonts w:ascii="Arial" w:hAnsi="Arial" w:cs="Arial"/>
          <w:color w:val="000000"/>
          <w:sz w:val="18"/>
          <w:szCs w:val="18"/>
        </w:rPr>
        <w:t xml:space="preserve">Izbira ponudb bo potekala po naslednjem kriteriju: </w:t>
      </w:r>
      <w:r w:rsidRPr="001311C5">
        <w:rPr>
          <w:rFonts w:ascii="Arial" w:hAnsi="Arial" w:cs="Arial"/>
          <w:b/>
          <w:bCs/>
          <w:color w:val="000000"/>
          <w:sz w:val="18"/>
          <w:szCs w:val="18"/>
        </w:rPr>
        <w:t> ekonomsko najugodnejša ponudba za posamezen sklop</w:t>
      </w:r>
    </w:p>
    <w:p w14:paraId="472BFE77" w14:textId="77777777" w:rsidR="000F538A" w:rsidRDefault="000F538A" w:rsidP="000F538A">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0F538A" w14:paraId="7DD47383" w14:textId="77777777" w:rsidTr="00B11C9B">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E0075" w14:textId="77777777" w:rsidR="000F538A" w:rsidRDefault="000F538A" w:rsidP="00B11C9B">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F4718D" w14:textId="77777777" w:rsidR="000F538A" w:rsidRDefault="000F538A" w:rsidP="00B11C9B">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B52189" w14:textId="77777777" w:rsidR="000F538A" w:rsidRDefault="000F538A" w:rsidP="00B11C9B">
            <w:pPr>
              <w:jc w:val="both"/>
              <w:textAlignment w:val="center"/>
            </w:pPr>
            <w:r>
              <w:rPr>
                <w:rFonts w:ascii="Arial" w:hAnsi="Arial" w:cs="Arial"/>
                <w:color w:val="000000"/>
                <w:position w:val="-2"/>
                <w:sz w:val="18"/>
                <w:szCs w:val="18"/>
              </w:rPr>
              <w:t> </w:t>
            </w:r>
          </w:p>
        </w:tc>
      </w:tr>
    </w:tbl>
    <w:p w14:paraId="5A605443" w14:textId="77777777" w:rsidR="000F538A" w:rsidRDefault="000F538A" w:rsidP="000F538A">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3C8D68EE" w14:textId="77777777" w:rsidR="000F538A" w:rsidRPr="00C25086" w:rsidRDefault="000F538A" w:rsidP="000F538A"/>
    <w:p w14:paraId="17FF3D18" w14:textId="77777777" w:rsidR="000F538A" w:rsidRDefault="000F538A" w:rsidP="000F538A">
      <w:pPr>
        <w:sectPr w:rsidR="000F538A" w:rsidSect="00D931BF">
          <w:pgSz w:w="11906" w:h="16838"/>
          <w:pgMar w:top="1418" w:right="1418" w:bottom="1418" w:left="1418" w:header="567" w:footer="680" w:gutter="0"/>
          <w:cols w:space="708"/>
          <w:docGrid w:linePitch="360"/>
        </w:sectPr>
      </w:pPr>
    </w:p>
    <w:p w14:paraId="35D771E6" w14:textId="77777777" w:rsidR="000F538A" w:rsidRPr="00563971" w:rsidRDefault="000F538A" w:rsidP="000F538A">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5395687" w14:textId="77777777" w:rsidR="000F538A" w:rsidRDefault="000F538A" w:rsidP="000F538A">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3B947F2" w14:textId="77777777" w:rsidR="000F538A" w:rsidRDefault="000F538A" w:rsidP="000F538A">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0F538A" w14:paraId="10FD1649" w14:textId="77777777" w:rsidTr="00B11C9B">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609CCA8" w14:textId="77777777" w:rsidR="000F538A" w:rsidRDefault="000F538A" w:rsidP="00B11C9B">
            <w:r>
              <w:rPr>
                <w:rFonts w:ascii="Arial" w:hAnsi="Arial" w:cs="Arial"/>
                <w:color w:val="FFFFFF"/>
                <w:position w:val="-2"/>
                <w:sz w:val="18"/>
                <w:szCs w:val="18"/>
              </w:rPr>
              <w:t>Razlogi za izključitev</w:t>
            </w:r>
          </w:p>
        </w:tc>
      </w:tr>
    </w:tbl>
    <w:p w14:paraId="584CAC69" w14:textId="77777777" w:rsidR="000F538A" w:rsidRDefault="000F538A" w:rsidP="000F538A"/>
    <w:tbl>
      <w:tblPr>
        <w:tblStyle w:val="NormalTablePHPDOCX"/>
        <w:tblW w:w="9300" w:type="dxa"/>
        <w:tblInd w:w="108" w:type="dxa"/>
        <w:tblLook w:val="04A0" w:firstRow="1" w:lastRow="0" w:firstColumn="1" w:lastColumn="0" w:noHBand="0" w:noVBand="1"/>
      </w:tblPr>
      <w:tblGrid>
        <w:gridCol w:w="1860"/>
        <w:gridCol w:w="7440"/>
      </w:tblGrid>
      <w:tr w:rsidR="000F538A" w14:paraId="4CC7193F" w14:textId="77777777" w:rsidTr="00B11C9B">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07F1356" w14:textId="77777777" w:rsidR="000F538A" w:rsidRDefault="000F538A" w:rsidP="00B11C9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57FE3" w14:textId="77777777" w:rsidR="000F538A" w:rsidRDefault="000F538A" w:rsidP="00B11C9B">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31D829C4" w14:textId="77777777" w:rsidR="000F538A" w:rsidRDefault="000F538A" w:rsidP="00B11C9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F538A" w14:paraId="12A46B11"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065F3" w14:textId="77777777" w:rsidR="000F538A" w:rsidRDefault="000F538A" w:rsidP="00B11C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3C982" w14:textId="77777777" w:rsidR="000F538A" w:rsidRDefault="000F538A" w:rsidP="00B11C9B">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seznam članov organov in zastopnikov gospodarskega subjekta.</w:t>
            </w:r>
          </w:p>
          <w:p w14:paraId="59865CD6" w14:textId="77777777" w:rsidR="000F538A" w:rsidRDefault="000F538A" w:rsidP="00B11C9B">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0F538A" w14:paraId="33F4699F"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C1F2D" w14:textId="77777777" w:rsidR="000F538A" w:rsidRDefault="000F538A" w:rsidP="00B11C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4DD70" w14:textId="77777777" w:rsidR="000F538A" w:rsidRDefault="000F538A" w:rsidP="00B11C9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D1FCE3B" w14:textId="77777777" w:rsidR="000F538A" w:rsidRDefault="000F538A" w:rsidP="00B11C9B">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68377E47" w14:textId="77777777" w:rsidR="000F538A" w:rsidRDefault="000F538A" w:rsidP="00B11C9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0F538A" w14:paraId="67C03C1C"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4CDF5" w14:textId="77777777" w:rsidR="000F538A" w:rsidRDefault="000F538A" w:rsidP="00B11C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DDF7A2" w14:textId="77777777" w:rsidR="000F538A" w:rsidRDefault="000F538A" w:rsidP="00B11C9B">
            <w:pPr>
              <w:spacing w:before="135" w:after="135"/>
              <w:jc w:val="both"/>
              <w:textAlignment w:val="center"/>
            </w:pPr>
            <w:r>
              <w:rPr>
                <w:rFonts w:ascii="Arial" w:hAnsi="Arial" w:cs="Arial"/>
                <w:color w:val="000000"/>
                <w:position w:val="-2"/>
                <w:sz w:val="18"/>
                <w:szCs w:val="18"/>
              </w:rPr>
              <w:t>MORAJO izpolnjevati pogoj</w:t>
            </w:r>
          </w:p>
          <w:p w14:paraId="0D71F492" w14:textId="77777777" w:rsidR="000F538A" w:rsidRDefault="000F538A" w:rsidP="00B11C9B">
            <w:pPr>
              <w:spacing w:before="135" w:after="135"/>
              <w:jc w:val="both"/>
              <w:textAlignment w:val="center"/>
            </w:pPr>
            <w:r>
              <w:rPr>
                <w:rFonts w:ascii="Arial" w:hAnsi="Arial" w:cs="Arial"/>
                <w:color w:val="000000"/>
                <w:position w:val="-2"/>
                <w:sz w:val="18"/>
                <w:szCs w:val="18"/>
              </w:rPr>
              <w:t>Velja enako kot za vodilnega partnerja.</w:t>
            </w:r>
          </w:p>
        </w:tc>
      </w:tr>
      <w:tr w:rsidR="000F538A" w14:paraId="14B5C2CB"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EEB6B" w14:textId="77777777" w:rsidR="000F538A" w:rsidRDefault="000F538A" w:rsidP="00B11C9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A3B45" w14:textId="77777777" w:rsidR="000F538A" w:rsidRDefault="000F538A" w:rsidP="00B11C9B">
            <w:pPr>
              <w:spacing w:before="135" w:after="135"/>
              <w:jc w:val="both"/>
              <w:textAlignment w:val="center"/>
            </w:pPr>
            <w:r>
              <w:rPr>
                <w:rFonts w:ascii="Arial" w:hAnsi="Arial" w:cs="Arial"/>
                <w:color w:val="000000"/>
                <w:position w:val="-2"/>
                <w:sz w:val="18"/>
                <w:szCs w:val="18"/>
              </w:rPr>
              <w:t>MORAJO izpolnjevati pogoj</w:t>
            </w:r>
          </w:p>
          <w:p w14:paraId="6C307FE9" w14:textId="77777777" w:rsidR="000F538A" w:rsidRDefault="000F538A" w:rsidP="00B11C9B">
            <w:pPr>
              <w:spacing w:before="135" w:after="135"/>
              <w:jc w:val="both"/>
              <w:textAlignment w:val="center"/>
            </w:pPr>
            <w:r>
              <w:rPr>
                <w:rFonts w:ascii="Arial" w:hAnsi="Arial" w:cs="Arial"/>
                <w:color w:val="000000"/>
                <w:position w:val="-2"/>
                <w:sz w:val="18"/>
                <w:szCs w:val="18"/>
              </w:rPr>
              <w:t>Velja enako kot za ponudnika.</w:t>
            </w:r>
          </w:p>
          <w:p w14:paraId="1BA7F02E" w14:textId="77777777" w:rsidR="000F538A" w:rsidRDefault="000F538A" w:rsidP="00B11C9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BFEB46C" w14:textId="77777777" w:rsidR="000F538A" w:rsidRDefault="000F538A" w:rsidP="000F538A"/>
    <w:tbl>
      <w:tblPr>
        <w:tblStyle w:val="NormalTablePHPDOCX"/>
        <w:tblW w:w="9300" w:type="dxa"/>
        <w:tblInd w:w="108" w:type="dxa"/>
        <w:tblLook w:val="04A0" w:firstRow="1" w:lastRow="0" w:firstColumn="1" w:lastColumn="0" w:noHBand="0" w:noVBand="1"/>
      </w:tblPr>
      <w:tblGrid>
        <w:gridCol w:w="1860"/>
        <w:gridCol w:w="7440"/>
      </w:tblGrid>
      <w:tr w:rsidR="000F538A" w14:paraId="6C86B82D" w14:textId="77777777" w:rsidTr="00B11C9B">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55C6270" w14:textId="77777777" w:rsidR="000F538A" w:rsidRDefault="000F538A" w:rsidP="00B11C9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915F1" w14:textId="77777777" w:rsidR="000F538A" w:rsidRDefault="000F538A" w:rsidP="00B11C9B">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D0B7B51" w14:textId="77777777" w:rsidR="000F538A" w:rsidRDefault="000F538A" w:rsidP="00B11C9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F538A" w14:paraId="1ED4ED06"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489F7" w14:textId="77777777" w:rsidR="000F538A" w:rsidRDefault="000F538A" w:rsidP="00B11C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3D86B2" w14:textId="77777777" w:rsidR="000F538A" w:rsidRDefault="000F538A" w:rsidP="00B11C9B">
            <w:pPr>
              <w:spacing w:before="135" w:after="135"/>
              <w:jc w:val="both"/>
              <w:textAlignment w:val="center"/>
            </w:pPr>
            <w:r>
              <w:rPr>
                <w:rFonts w:ascii="Arial" w:hAnsi="Arial" w:cs="Arial"/>
                <w:color w:val="000000"/>
                <w:position w:val="-2"/>
                <w:sz w:val="18"/>
                <w:szCs w:val="18"/>
              </w:rPr>
              <w:t>Izpolnjen in podpisan Obrazec  KROVNA IZJAVA in ESPD.</w:t>
            </w:r>
          </w:p>
          <w:p w14:paraId="40653CD2" w14:textId="77777777" w:rsidR="000F538A" w:rsidRDefault="000F538A" w:rsidP="00B11C9B">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06DB1C2F" w14:textId="77777777" w:rsidR="000F538A" w:rsidRDefault="000F538A" w:rsidP="00B11C9B">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0F538A" w14:paraId="216249FD"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5D0A0" w14:textId="77777777" w:rsidR="000F538A" w:rsidRDefault="000F538A" w:rsidP="00B11C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174F9" w14:textId="77777777" w:rsidR="000F538A" w:rsidRDefault="000F538A" w:rsidP="00B11C9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2A14F0C" w14:textId="77777777" w:rsidR="000F538A" w:rsidRDefault="000F538A" w:rsidP="00B11C9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F538A" w14:paraId="39D7DE6E"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D4574" w14:textId="77777777" w:rsidR="000F538A" w:rsidRDefault="000F538A" w:rsidP="00B11C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1E451D" w14:textId="77777777" w:rsidR="000F538A" w:rsidRDefault="000F538A" w:rsidP="00B11C9B">
            <w:pPr>
              <w:spacing w:before="135" w:after="135"/>
              <w:jc w:val="both"/>
              <w:textAlignment w:val="center"/>
            </w:pPr>
            <w:r>
              <w:rPr>
                <w:rFonts w:ascii="Arial" w:hAnsi="Arial" w:cs="Arial"/>
                <w:color w:val="000000"/>
                <w:position w:val="-2"/>
                <w:sz w:val="18"/>
                <w:szCs w:val="18"/>
              </w:rPr>
              <w:t>MORAJO izpolnjevati pogoj</w:t>
            </w:r>
          </w:p>
          <w:p w14:paraId="1E4E3870" w14:textId="77777777" w:rsidR="000F538A" w:rsidRDefault="000F538A" w:rsidP="00B11C9B">
            <w:pPr>
              <w:spacing w:before="135" w:after="135"/>
              <w:jc w:val="both"/>
              <w:textAlignment w:val="center"/>
            </w:pPr>
            <w:r>
              <w:rPr>
                <w:rFonts w:ascii="Arial" w:hAnsi="Arial" w:cs="Arial"/>
                <w:color w:val="000000"/>
                <w:position w:val="-2"/>
                <w:sz w:val="18"/>
                <w:szCs w:val="18"/>
              </w:rPr>
              <w:t>Izpolnjen in podpisan Obrazec  KROVNA IZJAVA in ESPD.</w:t>
            </w:r>
          </w:p>
        </w:tc>
      </w:tr>
      <w:tr w:rsidR="000F538A" w14:paraId="07400613"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7CEF37" w14:textId="77777777" w:rsidR="000F538A" w:rsidRDefault="000F538A" w:rsidP="00B11C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1CEDF" w14:textId="77777777" w:rsidR="000F538A" w:rsidRDefault="000F538A" w:rsidP="00B11C9B">
            <w:pPr>
              <w:spacing w:before="135" w:after="135"/>
              <w:jc w:val="both"/>
              <w:textAlignment w:val="center"/>
            </w:pPr>
            <w:r>
              <w:rPr>
                <w:rFonts w:ascii="Arial" w:hAnsi="Arial" w:cs="Arial"/>
                <w:color w:val="000000"/>
                <w:position w:val="-2"/>
                <w:sz w:val="18"/>
                <w:szCs w:val="18"/>
              </w:rPr>
              <w:t>MORAJO izpolnjevati pogoj</w:t>
            </w:r>
          </w:p>
          <w:p w14:paraId="2F9A1C33" w14:textId="77777777" w:rsidR="000F538A" w:rsidRDefault="000F538A" w:rsidP="00B11C9B">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4638AC8A" w14:textId="77777777" w:rsidR="000F538A" w:rsidRDefault="000F538A" w:rsidP="00B11C9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E35B582" w14:textId="77777777" w:rsidR="000F538A" w:rsidRDefault="000F538A" w:rsidP="000F538A"/>
    <w:tbl>
      <w:tblPr>
        <w:tblStyle w:val="NormalTablePHPDOCX"/>
        <w:tblW w:w="9300" w:type="dxa"/>
        <w:tblInd w:w="108" w:type="dxa"/>
        <w:tblLook w:val="04A0" w:firstRow="1" w:lastRow="0" w:firstColumn="1" w:lastColumn="0" w:noHBand="0" w:noVBand="1"/>
      </w:tblPr>
      <w:tblGrid>
        <w:gridCol w:w="1860"/>
        <w:gridCol w:w="7440"/>
      </w:tblGrid>
      <w:tr w:rsidR="000F538A" w14:paraId="6DF7CFE7" w14:textId="77777777" w:rsidTr="00B11C9B">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D811551" w14:textId="77777777" w:rsidR="000F538A" w:rsidRDefault="000F538A" w:rsidP="00B11C9B">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B9D24" w14:textId="77777777" w:rsidR="000F538A" w:rsidRDefault="000F538A" w:rsidP="00B11C9B">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A684A50" w14:textId="77777777" w:rsidR="000F538A" w:rsidRDefault="000F538A" w:rsidP="00B11C9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F538A" w14:paraId="2C7FE476"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FBFE3" w14:textId="77777777" w:rsidR="000F538A" w:rsidRDefault="000F538A" w:rsidP="00B11C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A141C1" w14:textId="77777777" w:rsidR="000F538A" w:rsidRDefault="000F538A" w:rsidP="00B11C9B">
            <w:pPr>
              <w:spacing w:before="135" w:after="135"/>
              <w:jc w:val="both"/>
              <w:textAlignment w:val="center"/>
            </w:pPr>
            <w:r>
              <w:rPr>
                <w:rFonts w:ascii="Arial" w:hAnsi="Arial" w:cs="Arial"/>
                <w:color w:val="000000"/>
                <w:position w:val="-2"/>
                <w:sz w:val="18"/>
                <w:szCs w:val="18"/>
              </w:rPr>
              <w:t>Izpolnjen in podpisan Obrazec  KROVNA IZJAVA in ESPD.</w:t>
            </w:r>
          </w:p>
          <w:p w14:paraId="33645E3C" w14:textId="77777777" w:rsidR="000F538A" w:rsidRDefault="000F538A" w:rsidP="00B11C9B">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0F538A" w14:paraId="0EA449CB"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6C5357" w14:textId="77777777" w:rsidR="000F538A" w:rsidRDefault="000F538A" w:rsidP="00B11C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60D97" w14:textId="77777777" w:rsidR="000F538A" w:rsidRDefault="000F538A" w:rsidP="00B11C9B">
            <w:pPr>
              <w:jc w:val="both"/>
              <w:textAlignment w:val="center"/>
            </w:pPr>
            <w:r>
              <w:rPr>
                <w:rFonts w:ascii="Arial" w:hAnsi="Arial" w:cs="Arial"/>
                <w:color w:val="000000"/>
                <w:position w:val="-2"/>
                <w:sz w:val="18"/>
                <w:szCs w:val="18"/>
              </w:rPr>
              <w:t> </w:t>
            </w:r>
          </w:p>
          <w:p w14:paraId="100443A8" w14:textId="77777777" w:rsidR="000F538A" w:rsidRDefault="000F538A" w:rsidP="00B11C9B">
            <w:r>
              <w:rPr>
                <w:rFonts w:ascii="Arial" w:hAnsi="Arial" w:cs="Arial"/>
                <w:color w:val="000000"/>
                <w:position w:val="-2"/>
                <w:sz w:val="18"/>
                <w:szCs w:val="18"/>
              </w:rPr>
              <w:t xml:space="preserve"> /</w:t>
            </w:r>
          </w:p>
        </w:tc>
      </w:tr>
      <w:tr w:rsidR="000F538A" w14:paraId="594833DD"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FA858" w14:textId="77777777" w:rsidR="000F538A" w:rsidRDefault="000F538A" w:rsidP="00B11C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A0945" w14:textId="77777777" w:rsidR="000F538A" w:rsidRDefault="000F538A" w:rsidP="00B11C9B">
            <w:pPr>
              <w:spacing w:before="135" w:after="135"/>
              <w:jc w:val="both"/>
              <w:textAlignment w:val="center"/>
            </w:pPr>
            <w:r>
              <w:rPr>
                <w:rFonts w:ascii="Arial" w:hAnsi="Arial" w:cs="Arial"/>
                <w:color w:val="000000"/>
                <w:position w:val="-2"/>
                <w:sz w:val="18"/>
                <w:szCs w:val="18"/>
              </w:rPr>
              <w:t>MORAJO izpolnjevati pogoj</w:t>
            </w:r>
          </w:p>
          <w:p w14:paraId="67A2529D" w14:textId="77777777" w:rsidR="000F538A" w:rsidRDefault="000F538A" w:rsidP="00B11C9B">
            <w:pPr>
              <w:spacing w:before="135" w:after="135"/>
              <w:jc w:val="both"/>
              <w:textAlignment w:val="center"/>
            </w:pPr>
            <w:r>
              <w:rPr>
                <w:rFonts w:ascii="Arial" w:hAnsi="Arial" w:cs="Arial"/>
                <w:color w:val="000000"/>
                <w:position w:val="-2"/>
                <w:sz w:val="18"/>
                <w:szCs w:val="18"/>
              </w:rPr>
              <w:t>Izpolnjen in podpisan Obrazec  KROVNA IZJAVA in ESPD</w:t>
            </w:r>
          </w:p>
        </w:tc>
      </w:tr>
      <w:tr w:rsidR="000F538A" w14:paraId="78D78326"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A9587" w14:textId="77777777" w:rsidR="000F538A" w:rsidRDefault="000F538A" w:rsidP="00B11C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4739A1" w14:textId="77777777" w:rsidR="000F538A" w:rsidRDefault="000F538A" w:rsidP="00B11C9B">
            <w:pPr>
              <w:spacing w:before="135" w:after="135"/>
              <w:jc w:val="both"/>
              <w:textAlignment w:val="center"/>
            </w:pPr>
            <w:r>
              <w:rPr>
                <w:rFonts w:ascii="Arial" w:hAnsi="Arial" w:cs="Arial"/>
                <w:color w:val="000000"/>
                <w:position w:val="-2"/>
                <w:sz w:val="18"/>
                <w:szCs w:val="18"/>
              </w:rPr>
              <w:t>MORAJO izpolnjevati pogoj</w:t>
            </w:r>
          </w:p>
          <w:p w14:paraId="587AAA4E" w14:textId="77777777" w:rsidR="000F538A" w:rsidRDefault="000F538A" w:rsidP="00B11C9B">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74E463D9" w14:textId="77777777" w:rsidR="000F538A" w:rsidRDefault="000F538A" w:rsidP="00B11C9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7ECF4ACD" w14:textId="77777777" w:rsidR="000F538A" w:rsidRDefault="000F538A" w:rsidP="000F538A"/>
    <w:tbl>
      <w:tblPr>
        <w:tblStyle w:val="NormalTablePHPDOCX"/>
        <w:tblW w:w="9300" w:type="dxa"/>
        <w:tblInd w:w="108" w:type="dxa"/>
        <w:tblLook w:val="04A0" w:firstRow="1" w:lastRow="0" w:firstColumn="1" w:lastColumn="0" w:noHBand="0" w:noVBand="1"/>
      </w:tblPr>
      <w:tblGrid>
        <w:gridCol w:w="1860"/>
        <w:gridCol w:w="7440"/>
      </w:tblGrid>
      <w:tr w:rsidR="000F538A" w14:paraId="6FD88226" w14:textId="77777777" w:rsidTr="00B11C9B">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175A05E" w14:textId="77777777" w:rsidR="000F538A" w:rsidRDefault="000F538A" w:rsidP="00B11C9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626C4" w14:textId="77777777" w:rsidR="000F538A" w:rsidRDefault="000F538A" w:rsidP="00B11C9B">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35A0758" w14:textId="77777777" w:rsidR="000F538A" w:rsidRDefault="000F538A" w:rsidP="00B11C9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F538A" w14:paraId="41ACF924"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5DB12" w14:textId="77777777" w:rsidR="000F538A" w:rsidRDefault="000F538A" w:rsidP="00B11C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237B3" w14:textId="77777777" w:rsidR="000F538A" w:rsidRDefault="000F538A" w:rsidP="00B11C9B">
            <w:pPr>
              <w:spacing w:before="135" w:after="135"/>
              <w:jc w:val="both"/>
              <w:textAlignment w:val="center"/>
            </w:pPr>
            <w:r>
              <w:rPr>
                <w:rFonts w:ascii="Arial" w:hAnsi="Arial" w:cs="Arial"/>
                <w:color w:val="000000"/>
                <w:position w:val="-2"/>
                <w:sz w:val="18"/>
                <w:szCs w:val="18"/>
              </w:rPr>
              <w:t>Izpolnjen in podpisan Obrazec  KROVNA IZJAVA in ESPD.</w:t>
            </w:r>
          </w:p>
          <w:p w14:paraId="5F0FB906" w14:textId="77777777" w:rsidR="000F538A" w:rsidRDefault="000F538A" w:rsidP="00B11C9B">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793A03B4" w14:textId="77777777" w:rsidR="000F538A" w:rsidRDefault="000F538A" w:rsidP="00B11C9B">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0F538A" w14:paraId="750C12E2"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DEB186" w14:textId="77777777" w:rsidR="000F538A" w:rsidRDefault="000F538A" w:rsidP="00B11C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4D142F" w14:textId="77777777" w:rsidR="000F538A" w:rsidRDefault="000F538A" w:rsidP="00B11C9B">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w:t>
            </w:r>
            <w:r>
              <w:rPr>
                <w:rFonts w:ascii="Arial" w:hAnsi="Arial" w:cs="Arial"/>
                <w:color w:val="000000"/>
                <w:position w:val="-2"/>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F538A" w14:paraId="7943651F"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D50B3" w14:textId="77777777" w:rsidR="000F538A" w:rsidRDefault="000F538A" w:rsidP="00B11C9B">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DD2BF" w14:textId="77777777" w:rsidR="000F538A" w:rsidRDefault="000F538A" w:rsidP="00B11C9B">
            <w:pPr>
              <w:spacing w:before="135" w:after="135"/>
              <w:jc w:val="both"/>
              <w:textAlignment w:val="center"/>
            </w:pPr>
            <w:r>
              <w:rPr>
                <w:rFonts w:ascii="Arial" w:hAnsi="Arial" w:cs="Arial"/>
                <w:color w:val="000000"/>
                <w:position w:val="-2"/>
                <w:sz w:val="18"/>
                <w:szCs w:val="18"/>
              </w:rPr>
              <w:t>MORAJO izpolnjevati pogoj</w:t>
            </w:r>
          </w:p>
          <w:p w14:paraId="069ABCA3" w14:textId="77777777" w:rsidR="000F538A" w:rsidRDefault="000F538A" w:rsidP="00B11C9B">
            <w:pPr>
              <w:spacing w:before="135" w:after="135"/>
              <w:jc w:val="both"/>
              <w:textAlignment w:val="center"/>
            </w:pPr>
            <w:r>
              <w:rPr>
                <w:rFonts w:ascii="Arial" w:hAnsi="Arial" w:cs="Arial"/>
                <w:color w:val="000000"/>
                <w:position w:val="-2"/>
                <w:sz w:val="18"/>
                <w:szCs w:val="18"/>
              </w:rPr>
              <w:t>Izpolnjen in podpisan Obrazec  KROVNA IZJAVA in ESPD.</w:t>
            </w:r>
          </w:p>
        </w:tc>
      </w:tr>
      <w:tr w:rsidR="000F538A" w14:paraId="68DB7B98"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B4109" w14:textId="77777777" w:rsidR="000F538A" w:rsidRDefault="000F538A" w:rsidP="00B11C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AC9F7" w14:textId="77777777" w:rsidR="000F538A" w:rsidRDefault="000F538A" w:rsidP="00B11C9B">
            <w:pPr>
              <w:spacing w:before="135" w:after="135"/>
              <w:jc w:val="both"/>
              <w:textAlignment w:val="center"/>
            </w:pPr>
            <w:r>
              <w:rPr>
                <w:rFonts w:ascii="Arial" w:hAnsi="Arial" w:cs="Arial"/>
                <w:color w:val="000000"/>
                <w:position w:val="-2"/>
                <w:sz w:val="18"/>
                <w:szCs w:val="18"/>
              </w:rPr>
              <w:t>MORAJO izpolnjevati pogoj</w:t>
            </w:r>
          </w:p>
          <w:p w14:paraId="7632DE72" w14:textId="77777777" w:rsidR="000F538A" w:rsidRDefault="000F538A" w:rsidP="00B11C9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188CB3D4" w14:textId="77777777" w:rsidR="000F538A" w:rsidRDefault="000F538A" w:rsidP="00B11C9B">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tc>
      </w:tr>
    </w:tbl>
    <w:p w14:paraId="47215D2C" w14:textId="77777777" w:rsidR="000F538A" w:rsidRDefault="000F538A" w:rsidP="000F538A"/>
    <w:tbl>
      <w:tblPr>
        <w:tblStyle w:val="NormalTablePHPDOCX"/>
        <w:tblW w:w="2500" w:type="pct"/>
        <w:tblInd w:w="108" w:type="dxa"/>
        <w:tblLook w:val="04A0" w:firstRow="1" w:lastRow="0" w:firstColumn="1" w:lastColumn="0" w:noHBand="0" w:noVBand="1"/>
      </w:tblPr>
      <w:tblGrid>
        <w:gridCol w:w="4504"/>
      </w:tblGrid>
      <w:tr w:rsidR="000F538A" w14:paraId="2F6ADE85" w14:textId="77777777" w:rsidTr="00B11C9B">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6002A7D" w14:textId="77777777" w:rsidR="000F538A" w:rsidRDefault="000F538A" w:rsidP="00B11C9B">
            <w:r>
              <w:rPr>
                <w:rFonts w:ascii="Arial" w:hAnsi="Arial" w:cs="Arial"/>
                <w:color w:val="FFFFFF"/>
                <w:position w:val="-2"/>
                <w:sz w:val="18"/>
                <w:szCs w:val="18"/>
              </w:rPr>
              <w:t>Poslovna in finančna sposobnost</w:t>
            </w:r>
          </w:p>
        </w:tc>
      </w:tr>
    </w:tbl>
    <w:p w14:paraId="31E75761" w14:textId="77777777" w:rsidR="000F538A" w:rsidRDefault="000F538A" w:rsidP="000F538A"/>
    <w:tbl>
      <w:tblPr>
        <w:tblStyle w:val="NormalTablePHPDOCX"/>
        <w:tblW w:w="9300" w:type="dxa"/>
        <w:tblInd w:w="108" w:type="dxa"/>
        <w:tblLook w:val="04A0" w:firstRow="1" w:lastRow="0" w:firstColumn="1" w:lastColumn="0" w:noHBand="0" w:noVBand="1"/>
      </w:tblPr>
      <w:tblGrid>
        <w:gridCol w:w="1860"/>
        <w:gridCol w:w="7440"/>
      </w:tblGrid>
      <w:tr w:rsidR="000F538A" w14:paraId="3597952E" w14:textId="77777777" w:rsidTr="00B11C9B">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30FED85" w14:textId="77777777" w:rsidR="000F538A" w:rsidRDefault="000F538A" w:rsidP="00B11C9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17D384" w14:textId="77777777" w:rsidR="000F538A" w:rsidRDefault="000F538A" w:rsidP="00B11C9B">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5E1A64BD" w14:textId="77777777" w:rsidR="000F538A" w:rsidRDefault="000F538A" w:rsidP="00B11C9B">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0F538A" w14:paraId="4B1FE90A"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2DC7B" w14:textId="77777777" w:rsidR="000F538A" w:rsidRDefault="000F538A" w:rsidP="00B11C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11B33" w14:textId="77777777" w:rsidR="000F538A" w:rsidRDefault="000F538A" w:rsidP="00B11C9B">
            <w:pPr>
              <w:spacing w:before="135" w:after="135"/>
              <w:jc w:val="both"/>
              <w:textAlignment w:val="center"/>
            </w:pPr>
            <w:r>
              <w:rPr>
                <w:rFonts w:ascii="Arial" w:hAnsi="Arial" w:cs="Arial"/>
                <w:color w:val="000000"/>
                <w:position w:val="-2"/>
                <w:sz w:val="18"/>
                <w:szCs w:val="18"/>
              </w:rPr>
              <w:t>Izpolnjen in podpisan Obrazec  KROVNA IZJAVA in ESPD.</w:t>
            </w:r>
          </w:p>
          <w:p w14:paraId="364D3611" w14:textId="77777777" w:rsidR="000F538A" w:rsidRDefault="000F538A" w:rsidP="00B11C9B">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0F538A" w14:paraId="6766551F"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3C0DAF" w14:textId="77777777" w:rsidR="000F538A" w:rsidRDefault="000F538A" w:rsidP="00B11C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E5BF5F" w14:textId="77777777" w:rsidR="000F538A" w:rsidRDefault="000F538A" w:rsidP="00B11C9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CEBA6AF" w14:textId="77777777" w:rsidR="000F538A" w:rsidRDefault="000F538A" w:rsidP="00B11C9B">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F538A" w14:paraId="4F5183B9"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DC8663" w14:textId="77777777" w:rsidR="000F538A" w:rsidRDefault="000F538A" w:rsidP="00B11C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C7508" w14:textId="77777777" w:rsidR="000F538A" w:rsidRDefault="000F538A" w:rsidP="00B11C9B">
            <w:pPr>
              <w:spacing w:before="135" w:after="135"/>
              <w:jc w:val="both"/>
              <w:textAlignment w:val="center"/>
            </w:pPr>
            <w:r>
              <w:rPr>
                <w:rFonts w:ascii="Arial" w:hAnsi="Arial" w:cs="Arial"/>
                <w:color w:val="000000"/>
                <w:position w:val="-2"/>
                <w:sz w:val="18"/>
                <w:szCs w:val="18"/>
              </w:rPr>
              <w:t>MORAJO izpolnjevati pogoj</w:t>
            </w:r>
          </w:p>
          <w:p w14:paraId="7CC2916A" w14:textId="77777777" w:rsidR="000F538A" w:rsidRDefault="000F538A" w:rsidP="00B11C9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0F538A" w14:paraId="73429172"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371F8F" w14:textId="77777777" w:rsidR="000F538A" w:rsidRDefault="000F538A" w:rsidP="00B11C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27223" w14:textId="77777777" w:rsidR="000F538A" w:rsidRDefault="000F538A" w:rsidP="00B11C9B">
            <w:pPr>
              <w:spacing w:before="135" w:after="135"/>
              <w:jc w:val="both"/>
              <w:textAlignment w:val="center"/>
            </w:pPr>
            <w:r>
              <w:rPr>
                <w:rFonts w:ascii="Arial" w:hAnsi="Arial" w:cs="Arial"/>
                <w:color w:val="000000"/>
                <w:position w:val="-2"/>
                <w:sz w:val="18"/>
                <w:szCs w:val="18"/>
              </w:rPr>
              <w:t>MORAJO izpolnjevati pogoj</w:t>
            </w:r>
          </w:p>
          <w:p w14:paraId="74A1839A" w14:textId="77777777" w:rsidR="000F538A" w:rsidRDefault="000F538A" w:rsidP="00B11C9B">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5BD2AED5" w14:textId="77777777" w:rsidR="000F538A" w:rsidRDefault="000F538A" w:rsidP="000F538A"/>
    <w:tbl>
      <w:tblPr>
        <w:tblStyle w:val="NormalTablePHPDOCX"/>
        <w:tblW w:w="2500" w:type="pct"/>
        <w:tblInd w:w="108" w:type="dxa"/>
        <w:tblLook w:val="04A0" w:firstRow="1" w:lastRow="0" w:firstColumn="1" w:lastColumn="0" w:noHBand="0" w:noVBand="1"/>
      </w:tblPr>
      <w:tblGrid>
        <w:gridCol w:w="4504"/>
      </w:tblGrid>
      <w:tr w:rsidR="000F538A" w14:paraId="1945ADAB" w14:textId="77777777" w:rsidTr="00B11C9B">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C8A1B4A" w14:textId="77777777" w:rsidR="000F538A" w:rsidRDefault="000F538A" w:rsidP="00B11C9B">
            <w:r>
              <w:rPr>
                <w:rFonts w:ascii="Arial" w:hAnsi="Arial" w:cs="Arial"/>
                <w:color w:val="FFFFFF"/>
                <w:position w:val="-2"/>
                <w:sz w:val="18"/>
                <w:szCs w:val="18"/>
              </w:rPr>
              <w:t>Tehnična sposobnost</w:t>
            </w:r>
          </w:p>
        </w:tc>
      </w:tr>
    </w:tbl>
    <w:p w14:paraId="21242D0C" w14:textId="77777777" w:rsidR="000F538A" w:rsidRDefault="000F538A" w:rsidP="000F538A"/>
    <w:tbl>
      <w:tblPr>
        <w:tblStyle w:val="NormalTablePHPDOCX"/>
        <w:tblW w:w="9300" w:type="dxa"/>
        <w:tblInd w:w="108" w:type="dxa"/>
        <w:tblLook w:val="04A0" w:firstRow="1" w:lastRow="0" w:firstColumn="1" w:lastColumn="0" w:noHBand="0" w:noVBand="1"/>
      </w:tblPr>
      <w:tblGrid>
        <w:gridCol w:w="1860"/>
        <w:gridCol w:w="7440"/>
      </w:tblGrid>
      <w:tr w:rsidR="000F538A" w14:paraId="409E83CE" w14:textId="77777777" w:rsidTr="00B11C9B">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3E0FA7B" w14:textId="77777777" w:rsidR="000F538A" w:rsidRDefault="000F538A" w:rsidP="00B11C9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60158" w14:textId="77777777" w:rsidR="000F538A" w:rsidRDefault="000F538A" w:rsidP="00B11C9B">
            <w:pPr>
              <w:spacing w:before="135" w:after="135"/>
              <w:jc w:val="both"/>
              <w:textAlignment w:val="center"/>
            </w:pPr>
            <w:r>
              <w:rPr>
                <w:rFonts w:ascii="Arial" w:hAnsi="Arial" w:cs="Arial"/>
                <w:color w:val="000000"/>
                <w:position w:val="-2"/>
                <w:sz w:val="18"/>
                <w:szCs w:val="18"/>
              </w:rPr>
              <w:t>Da nudi novo opremo, ki ustreza vsem tehničnim in kakovostnim zahtevam naročnika, navedenim v Specifikaciji zahtev naročnika in v ostalih delih te dokumentacije o javnem naročilu.</w:t>
            </w:r>
          </w:p>
        </w:tc>
      </w:tr>
      <w:tr w:rsidR="000F538A" w14:paraId="0A2D794E"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3352D3" w14:textId="77777777" w:rsidR="000F538A" w:rsidRDefault="000F538A" w:rsidP="00B11C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D2C16" w14:textId="77777777" w:rsidR="000F538A" w:rsidRDefault="000F538A" w:rsidP="00B11C9B">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0F538A" w14:paraId="4B891A92" w14:textId="77777777" w:rsidTr="00B11C9B">
              <w:tc>
                <w:tcPr>
                  <w:tcW w:w="0" w:type="auto"/>
                  <w:tcMar>
                    <w:top w:w="0" w:type="auto"/>
                    <w:bottom w:w="0" w:type="auto"/>
                  </w:tcMar>
                </w:tcPr>
                <w:p w14:paraId="4691341D" w14:textId="77777777" w:rsidR="000F538A" w:rsidRDefault="000F538A" w:rsidP="00B11C9B">
                  <w:r>
                    <w:rPr>
                      <w:rFonts w:ascii="Arial" w:hAnsi="Arial" w:cs="Arial"/>
                      <w:color w:val="000000"/>
                      <w:position w:val="-2"/>
                      <w:sz w:val="18"/>
                      <w:szCs w:val="18"/>
                    </w:rPr>
                    <w:t>DOKAZILO Izpolnjen in podpisan Obrazec KROVNA IZJAVA in ESPD ter priloge iz katerih je razvidno, da blago izpolnjuje vse strokovne zahteve naročnika:</w:t>
                  </w:r>
                </w:p>
              </w:tc>
            </w:tr>
          </w:tbl>
          <w:p w14:paraId="65CD2B4D" w14:textId="77777777" w:rsidR="000F538A" w:rsidRDefault="000F538A" w:rsidP="00B11C9B"/>
          <w:tbl>
            <w:tblPr>
              <w:tblStyle w:val="NormalTablePHPDOCX"/>
              <w:tblW w:w="0" w:type="auto"/>
              <w:tblLook w:val="04A0" w:firstRow="1" w:lastRow="0" w:firstColumn="1" w:lastColumn="0" w:noHBand="0" w:noVBand="1"/>
            </w:tblPr>
            <w:tblGrid>
              <w:gridCol w:w="7224"/>
            </w:tblGrid>
            <w:tr w:rsidR="000F538A" w14:paraId="132736D5" w14:textId="77777777" w:rsidTr="00B11C9B">
              <w:tc>
                <w:tcPr>
                  <w:tcW w:w="0" w:type="auto"/>
                  <w:tcMar>
                    <w:top w:w="0" w:type="auto"/>
                    <w:bottom w:w="0" w:type="auto"/>
                  </w:tcMar>
                </w:tcPr>
                <w:p w14:paraId="0B032821" w14:textId="77777777" w:rsidR="000F538A" w:rsidRDefault="000F538A" w:rsidP="00B11C9B">
                  <w:r>
                    <w:rPr>
                      <w:rFonts w:ascii="Arial" w:hAnsi="Arial" w:cs="Arial"/>
                      <w:color w:val="000000"/>
                      <w:position w:val="-2"/>
                      <w:sz w:val="18"/>
                      <w:szCs w:val="18"/>
                    </w:rPr>
                    <w:t xml:space="preserve">•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/katalogi proizvajalca/ tehnična dokumentacija v slovenskem jeziku ali angleškem jeziku/navodila za uporabo, iz  katerih bodo jasno razvidne vse strokovno tehnične karakteristike ponujenega blaga, ki dokazujejo izpolnjevanje vseh naročnikovih strokovnih zahtev;</w:t>
                  </w:r>
                </w:p>
              </w:tc>
            </w:tr>
          </w:tbl>
          <w:p w14:paraId="626F4FBC" w14:textId="77777777" w:rsidR="000F538A" w:rsidRDefault="000F538A" w:rsidP="00B11C9B"/>
          <w:tbl>
            <w:tblPr>
              <w:tblStyle w:val="NormalTablePHPDOCX"/>
              <w:tblW w:w="0" w:type="auto"/>
              <w:tblLook w:val="04A0" w:firstRow="1" w:lastRow="0" w:firstColumn="1" w:lastColumn="0" w:noHBand="0" w:noVBand="1"/>
            </w:tblPr>
            <w:tblGrid>
              <w:gridCol w:w="7224"/>
            </w:tblGrid>
            <w:tr w:rsidR="000F538A" w14:paraId="7ACE4044" w14:textId="77777777" w:rsidTr="00B11C9B">
              <w:tc>
                <w:tcPr>
                  <w:tcW w:w="0" w:type="auto"/>
                  <w:tcMar>
                    <w:top w:w="0" w:type="auto"/>
                    <w:bottom w:w="0" w:type="auto"/>
                  </w:tcMar>
                </w:tcPr>
                <w:p w14:paraId="6352CEA3" w14:textId="77777777" w:rsidR="000F538A" w:rsidRDefault="000F538A" w:rsidP="00B11C9B">
                  <w:r>
                    <w:rPr>
                      <w:rFonts w:ascii="Arial" w:hAnsi="Arial" w:cs="Arial"/>
                      <w:color w:val="000000"/>
                      <w:position w:val="-2"/>
                      <w:sz w:val="18"/>
                      <w:szCs w:val="18"/>
                    </w:rPr>
                    <w:t xml:space="preserve">Če bo naročnik ob pregledovanju in ocenjevanju ponudb menil, da je treba del ponudbe (npr.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tehnične značilnosti, tehnična dokumentacija, navodila...), ki ni predložena v slovenskem jeziku, prevesti v slovenski jezik, bo prevod v določenem roku naložil ponudniku na njegove stroške.</w:t>
                  </w:r>
                </w:p>
              </w:tc>
            </w:tr>
          </w:tbl>
          <w:p w14:paraId="558476F9" w14:textId="77777777" w:rsidR="000F538A" w:rsidRDefault="000F538A" w:rsidP="00B11C9B"/>
          <w:tbl>
            <w:tblPr>
              <w:tblStyle w:val="NormalTablePHPDOCX"/>
              <w:tblW w:w="0" w:type="auto"/>
              <w:tblLook w:val="04A0" w:firstRow="1" w:lastRow="0" w:firstColumn="1" w:lastColumn="0" w:noHBand="0" w:noVBand="1"/>
            </w:tblPr>
            <w:tblGrid>
              <w:gridCol w:w="7224"/>
            </w:tblGrid>
            <w:tr w:rsidR="000F538A" w14:paraId="6B8BFC2C" w14:textId="77777777" w:rsidTr="00B11C9B">
              <w:tc>
                <w:tcPr>
                  <w:tcW w:w="0" w:type="auto"/>
                  <w:tcMar>
                    <w:top w:w="0" w:type="auto"/>
                    <w:bottom w:w="0" w:type="auto"/>
                  </w:tcMar>
                </w:tcPr>
                <w:p w14:paraId="55D51B7A" w14:textId="77777777" w:rsidR="000F538A" w:rsidRDefault="000F538A" w:rsidP="00B11C9B">
                  <w:r>
                    <w:rPr>
                      <w:rFonts w:ascii="Arial" w:hAnsi="Arial" w:cs="Arial"/>
                      <w:color w:val="000000"/>
                      <w:position w:val="-2"/>
                      <w:sz w:val="18"/>
                      <w:szCs w:val="18"/>
                    </w:rPr>
                    <w:t xml:space="preserve">Iz priložene </w:t>
                  </w:r>
                  <w:proofErr w:type="spellStart"/>
                  <w:r>
                    <w:rPr>
                      <w:rFonts w:ascii="Arial" w:hAnsi="Arial" w:cs="Arial"/>
                      <w:color w:val="000000"/>
                      <w:position w:val="-2"/>
                      <w:sz w:val="18"/>
                      <w:szCs w:val="18"/>
                    </w:rPr>
                    <w:t>prospektne</w:t>
                  </w:r>
                  <w:proofErr w:type="spellEnd"/>
                  <w:r>
                    <w:rPr>
                      <w:rFonts w:ascii="Arial" w:hAnsi="Arial" w:cs="Arial"/>
                      <w:color w:val="000000"/>
                      <w:position w:val="-2"/>
                      <w:sz w:val="18"/>
                      <w:szCs w:val="18"/>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p>
              </w:tc>
            </w:tr>
          </w:tbl>
          <w:p w14:paraId="7456108D" w14:textId="77777777" w:rsidR="000F538A" w:rsidRDefault="000F538A" w:rsidP="00B11C9B"/>
          <w:tbl>
            <w:tblPr>
              <w:tblStyle w:val="NormalTablePHPDOCX"/>
              <w:tblW w:w="0" w:type="auto"/>
              <w:tblLook w:val="04A0" w:firstRow="1" w:lastRow="0" w:firstColumn="1" w:lastColumn="0" w:noHBand="0" w:noVBand="1"/>
            </w:tblPr>
            <w:tblGrid>
              <w:gridCol w:w="7224"/>
            </w:tblGrid>
            <w:tr w:rsidR="000F538A" w14:paraId="59F0E727" w14:textId="77777777" w:rsidTr="00B11C9B">
              <w:tc>
                <w:tcPr>
                  <w:tcW w:w="0" w:type="auto"/>
                  <w:tcMar>
                    <w:top w:w="0" w:type="auto"/>
                    <w:bottom w:w="0" w:type="auto"/>
                  </w:tcMar>
                </w:tcPr>
                <w:p w14:paraId="24C5F912" w14:textId="77777777" w:rsidR="000F538A" w:rsidRDefault="000F538A" w:rsidP="00B11C9B">
                  <w:r>
                    <w:rPr>
                      <w:rFonts w:ascii="Arial" w:hAnsi="Arial" w:cs="Arial"/>
                      <w:color w:val="000000"/>
                      <w:position w:val="-2"/>
                      <w:sz w:val="18"/>
                      <w:szCs w:val="18"/>
                    </w:rPr>
                    <w:t>Če ponudnik ne razpolaga dokumentacijo v slovenskem ali angleškem jeziku, mora k ponudbi priložiti opis blaga v slovenskem jezik</w:t>
                  </w:r>
                </w:p>
              </w:tc>
            </w:tr>
          </w:tbl>
          <w:p w14:paraId="09E0A52E" w14:textId="77777777" w:rsidR="000F538A" w:rsidRDefault="000F538A" w:rsidP="00B11C9B"/>
        </w:tc>
      </w:tr>
      <w:tr w:rsidR="000F538A" w14:paraId="028144AA"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936388" w14:textId="77777777" w:rsidR="000F538A" w:rsidRDefault="000F538A" w:rsidP="00B11C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5E02BD" w14:textId="77777777" w:rsidR="000F538A" w:rsidRDefault="000F538A" w:rsidP="00B11C9B">
            <w:pPr>
              <w:jc w:val="both"/>
              <w:textAlignment w:val="center"/>
            </w:pPr>
            <w:r>
              <w:rPr>
                <w:rFonts w:ascii="Arial" w:hAnsi="Arial" w:cs="Arial"/>
                <w:color w:val="000000"/>
                <w:position w:val="-2"/>
                <w:sz w:val="18"/>
                <w:szCs w:val="18"/>
              </w:rPr>
              <w:t> </w:t>
            </w:r>
          </w:p>
          <w:p w14:paraId="339BFE8D" w14:textId="77777777" w:rsidR="000F538A" w:rsidRDefault="000F538A" w:rsidP="00B11C9B">
            <w:r>
              <w:rPr>
                <w:rFonts w:ascii="Arial" w:hAnsi="Arial" w:cs="Arial"/>
                <w:color w:val="000000"/>
                <w:position w:val="-2"/>
                <w:sz w:val="18"/>
                <w:szCs w:val="18"/>
              </w:rPr>
              <w:t xml:space="preserve"> /</w:t>
            </w:r>
          </w:p>
        </w:tc>
      </w:tr>
      <w:tr w:rsidR="000F538A" w14:paraId="354A78C3"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33CE47" w14:textId="77777777" w:rsidR="000F538A" w:rsidRDefault="000F538A" w:rsidP="00B11C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7D4D31" w14:textId="77777777" w:rsidR="000F538A" w:rsidRDefault="000F538A" w:rsidP="00B11C9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KUMULATIVNO izpolnjevanje pogoja</w:t>
            </w:r>
          </w:p>
          <w:p w14:paraId="5C0721A6" w14:textId="77777777" w:rsidR="000F538A" w:rsidRDefault="000F538A" w:rsidP="00B11C9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p w14:paraId="18A2B6C6" w14:textId="77777777" w:rsidR="000F538A" w:rsidRDefault="000F538A" w:rsidP="00B11C9B">
            <w:pPr>
              <w:jc w:val="both"/>
              <w:textAlignment w:val="center"/>
            </w:pPr>
            <w:r>
              <w:rPr>
                <w:rFonts w:ascii="Arial" w:hAnsi="Arial" w:cs="Arial"/>
                <w:color w:val="000000"/>
                <w:position w:val="-2"/>
                <w:sz w:val="18"/>
                <w:szCs w:val="18"/>
              </w:rPr>
              <w:t> </w:t>
            </w:r>
          </w:p>
        </w:tc>
      </w:tr>
      <w:tr w:rsidR="000F538A" w14:paraId="20A55FBB"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7987A" w14:textId="77777777" w:rsidR="000F538A" w:rsidRDefault="000F538A" w:rsidP="00B11C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12650" w14:textId="77777777" w:rsidR="000F538A" w:rsidRDefault="000F538A" w:rsidP="00B11C9B">
            <w:pPr>
              <w:spacing w:before="135" w:after="135"/>
              <w:jc w:val="both"/>
              <w:textAlignment w:val="center"/>
            </w:pPr>
            <w:r>
              <w:rPr>
                <w:rFonts w:ascii="Arial" w:hAnsi="Arial" w:cs="Arial"/>
                <w:color w:val="000000"/>
                <w:position w:val="-2"/>
                <w:sz w:val="18"/>
                <w:szCs w:val="18"/>
              </w:rPr>
              <w:t>KUMULATIVNO izpolnjevanje pogoja</w:t>
            </w:r>
          </w:p>
          <w:p w14:paraId="02D78210" w14:textId="77777777" w:rsidR="000F538A" w:rsidRDefault="000F538A" w:rsidP="00B11C9B">
            <w:pPr>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3563A18" w14:textId="77777777" w:rsidR="000F538A" w:rsidRDefault="000F538A" w:rsidP="000F538A"/>
    <w:tbl>
      <w:tblPr>
        <w:tblStyle w:val="NormalTablePHPDOCX"/>
        <w:tblW w:w="9300" w:type="dxa"/>
        <w:tblInd w:w="108" w:type="dxa"/>
        <w:tblLook w:val="04A0" w:firstRow="1" w:lastRow="0" w:firstColumn="1" w:lastColumn="0" w:noHBand="0" w:noVBand="1"/>
      </w:tblPr>
      <w:tblGrid>
        <w:gridCol w:w="1860"/>
        <w:gridCol w:w="7440"/>
      </w:tblGrid>
      <w:tr w:rsidR="000F538A" w14:paraId="54CCB7CC" w14:textId="77777777" w:rsidTr="00B11C9B">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DFF54D5" w14:textId="77777777" w:rsidR="000F538A" w:rsidRDefault="000F538A" w:rsidP="00B11C9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662600" w14:textId="77777777" w:rsidR="000F538A" w:rsidRDefault="000F538A" w:rsidP="00B11C9B">
            <w:pPr>
              <w:spacing w:before="135" w:after="135"/>
              <w:jc w:val="both"/>
              <w:textAlignment w:val="center"/>
            </w:pPr>
            <w:r>
              <w:rPr>
                <w:rFonts w:ascii="Arial" w:hAnsi="Arial" w:cs="Arial"/>
                <w:color w:val="000000"/>
                <w:position w:val="-2"/>
                <w:sz w:val="18"/>
                <w:szCs w:val="18"/>
              </w:rPr>
              <w:t xml:space="preserve">Da zagotavlja, da ima vse ponujeno blago CE certifikat, s katerim izkazuje varnost, kakovost in uporabnost ponujene opreme v skladu s smernicami  direktive 93/42/EEC ter za vse ponujeno blago razpolaga z izjavami o skladnosti - </w:t>
            </w:r>
            <w:proofErr w:type="spellStart"/>
            <w:r>
              <w:rPr>
                <w:rFonts w:ascii="Arial" w:hAnsi="Arial" w:cs="Arial"/>
                <w:color w:val="000000"/>
                <w:position w:val="-2"/>
                <w:sz w:val="18"/>
                <w:szCs w:val="18"/>
              </w:rPr>
              <w:t>declaration</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of</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conformity</w:t>
            </w:r>
            <w:proofErr w:type="spellEnd"/>
            <w:r>
              <w:rPr>
                <w:rFonts w:ascii="Arial" w:hAnsi="Arial" w:cs="Arial"/>
                <w:color w:val="000000"/>
                <w:position w:val="-2"/>
                <w:sz w:val="18"/>
                <w:szCs w:val="18"/>
              </w:rPr>
              <w:t>.</w:t>
            </w:r>
          </w:p>
        </w:tc>
      </w:tr>
      <w:tr w:rsidR="000F538A" w14:paraId="0A0035FE"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3F93B" w14:textId="77777777" w:rsidR="000F538A" w:rsidRDefault="000F538A" w:rsidP="00B11C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D2A65" w14:textId="77777777" w:rsidR="000F538A" w:rsidRDefault="000F538A" w:rsidP="00B11C9B">
            <w:pPr>
              <w:spacing w:before="135" w:after="135"/>
              <w:jc w:val="both"/>
              <w:textAlignment w:val="center"/>
            </w:pPr>
            <w:r>
              <w:rPr>
                <w:rFonts w:ascii="Arial" w:hAnsi="Arial" w:cs="Arial"/>
                <w:color w:val="000000"/>
                <w:position w:val="-2"/>
                <w:sz w:val="18"/>
                <w:szCs w:val="18"/>
              </w:rPr>
              <w:t>Ponudnik mora predložiti podpisan ter žigosan obrazec ESPD s podpisom katerega izjavlja, da izpolnjuje navedeni pogoj. Ponudnik bo dokazila dostavil naročniku naknadno, v kolikor bi ga naročnik k temu pozval.</w:t>
            </w:r>
          </w:p>
        </w:tc>
      </w:tr>
      <w:tr w:rsidR="000F538A" w14:paraId="45102BAA"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2407D2" w14:textId="77777777" w:rsidR="000F538A" w:rsidRDefault="000F538A" w:rsidP="00B11C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CE61F" w14:textId="77777777" w:rsidR="000F538A" w:rsidRDefault="000F538A" w:rsidP="00B11C9B">
            <w:pPr>
              <w:jc w:val="both"/>
              <w:textAlignment w:val="center"/>
            </w:pPr>
            <w:r>
              <w:rPr>
                <w:rFonts w:ascii="Arial" w:hAnsi="Arial" w:cs="Arial"/>
                <w:color w:val="000000"/>
                <w:position w:val="-2"/>
                <w:sz w:val="18"/>
                <w:szCs w:val="18"/>
              </w:rPr>
              <w:t> </w:t>
            </w:r>
          </w:p>
          <w:p w14:paraId="2B24FD25" w14:textId="77777777" w:rsidR="000F538A" w:rsidRDefault="000F538A" w:rsidP="00B11C9B">
            <w:r>
              <w:rPr>
                <w:rFonts w:ascii="Arial" w:hAnsi="Arial" w:cs="Arial"/>
                <w:color w:val="000000"/>
                <w:position w:val="-2"/>
                <w:sz w:val="18"/>
                <w:szCs w:val="18"/>
              </w:rPr>
              <w:t xml:space="preserve"> /</w:t>
            </w:r>
          </w:p>
        </w:tc>
      </w:tr>
      <w:tr w:rsidR="000F538A" w14:paraId="48DE8301"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7ED94" w14:textId="77777777" w:rsidR="000F538A" w:rsidRDefault="000F538A" w:rsidP="00B11C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211EB" w14:textId="77777777" w:rsidR="000F538A" w:rsidRDefault="000F538A" w:rsidP="00B11C9B">
            <w:pPr>
              <w:spacing w:before="135" w:after="135"/>
              <w:jc w:val="both"/>
              <w:textAlignment w:val="center"/>
            </w:pPr>
            <w:r>
              <w:rPr>
                <w:rFonts w:ascii="Arial" w:hAnsi="Arial" w:cs="Arial"/>
                <w:color w:val="000000"/>
                <w:position w:val="-2"/>
                <w:sz w:val="18"/>
                <w:szCs w:val="18"/>
              </w:rPr>
              <w:t>MORAJO izpolnjevati pogoj</w:t>
            </w:r>
          </w:p>
          <w:p w14:paraId="5E464554" w14:textId="77777777" w:rsidR="000F538A" w:rsidRDefault="000F538A" w:rsidP="00B11C9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0F538A" w14:paraId="16BA091D"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548EE3" w14:textId="77777777" w:rsidR="000F538A" w:rsidRDefault="000F538A" w:rsidP="00B11C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FA65EC" w14:textId="77777777" w:rsidR="000F538A" w:rsidRDefault="000F538A" w:rsidP="00B11C9B">
            <w:pPr>
              <w:spacing w:before="135" w:after="135"/>
              <w:jc w:val="both"/>
              <w:textAlignment w:val="center"/>
            </w:pPr>
            <w:r>
              <w:rPr>
                <w:rFonts w:ascii="Arial" w:hAnsi="Arial" w:cs="Arial"/>
                <w:color w:val="000000"/>
                <w:position w:val="-2"/>
                <w:sz w:val="18"/>
                <w:szCs w:val="18"/>
              </w:rPr>
              <w:t>MORAJO izpolnjevati pogoj</w:t>
            </w:r>
          </w:p>
          <w:p w14:paraId="4224BED7" w14:textId="77777777" w:rsidR="000F538A" w:rsidRDefault="000F538A" w:rsidP="00B11C9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9FC4A30" w14:textId="77777777" w:rsidR="000F538A" w:rsidRDefault="000F538A" w:rsidP="000F538A"/>
    <w:tbl>
      <w:tblPr>
        <w:tblStyle w:val="NormalTablePHPDOCX"/>
        <w:tblW w:w="9300" w:type="dxa"/>
        <w:tblInd w:w="108" w:type="dxa"/>
        <w:tblLook w:val="04A0" w:firstRow="1" w:lastRow="0" w:firstColumn="1" w:lastColumn="0" w:noHBand="0" w:noVBand="1"/>
      </w:tblPr>
      <w:tblGrid>
        <w:gridCol w:w="1860"/>
        <w:gridCol w:w="7440"/>
      </w:tblGrid>
      <w:tr w:rsidR="000F538A" w14:paraId="14C08615" w14:textId="77777777" w:rsidTr="00B11C9B">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EB71D87" w14:textId="77777777" w:rsidR="000F538A" w:rsidRDefault="000F538A" w:rsidP="00B11C9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Možnost ogleda delujoče ponujene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F4BB41" w14:textId="77777777" w:rsidR="000F538A" w:rsidRDefault="000F538A" w:rsidP="00B11C9B">
            <w:pPr>
              <w:spacing w:before="135" w:after="135"/>
              <w:jc w:val="both"/>
              <w:textAlignment w:val="center"/>
            </w:pPr>
            <w:r>
              <w:rPr>
                <w:rFonts w:ascii="Arial" w:hAnsi="Arial" w:cs="Arial"/>
                <w:color w:val="000000"/>
                <w:position w:val="-2"/>
                <w:sz w:val="18"/>
                <w:szCs w:val="18"/>
              </w:rPr>
              <w:t>Ponudnik bo moral na svoje stroške omogočiti ogled že delujoče opreme (enak model kot ga ponuja v svoji ponudbi) v enem izmed zdravstvenih centrov v RS Sloveniji ali EU, v kolikor naročnik ponujene opreme ne bi poznal in bi to zahteval. </w:t>
            </w:r>
          </w:p>
        </w:tc>
      </w:tr>
      <w:tr w:rsidR="000F538A" w14:paraId="5818EADA"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E48276" w14:textId="77777777" w:rsidR="000F538A" w:rsidRDefault="000F538A" w:rsidP="00B11C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6DB080" w14:textId="77777777" w:rsidR="000F538A" w:rsidRDefault="000F538A" w:rsidP="00B11C9B">
            <w:pPr>
              <w:spacing w:before="135" w:after="135"/>
              <w:jc w:val="both"/>
              <w:textAlignment w:val="center"/>
            </w:pPr>
            <w:r>
              <w:rPr>
                <w:rFonts w:ascii="Arial" w:hAnsi="Arial" w:cs="Arial"/>
                <w:color w:val="000000"/>
                <w:position w:val="-2"/>
                <w:sz w:val="18"/>
                <w:szCs w:val="18"/>
              </w:rPr>
              <w:t>Ponudnik mora predložiti podpisan ter žigosan obrazec ESPD s podpisom katerega izjavlja, da izpolnjuje navedeni pogoj. Ponudnik bo dokazila dostavil naročniku naknadno, v kolikor bi ga naročnik k temu pozval.</w:t>
            </w:r>
          </w:p>
        </w:tc>
      </w:tr>
      <w:tr w:rsidR="000F538A" w14:paraId="4DEAA04E"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68A8E" w14:textId="77777777" w:rsidR="000F538A" w:rsidRDefault="000F538A" w:rsidP="00B11C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2E4FDC" w14:textId="77777777" w:rsidR="000F538A" w:rsidRDefault="000F538A" w:rsidP="00B11C9B">
            <w:pPr>
              <w:jc w:val="both"/>
              <w:textAlignment w:val="center"/>
            </w:pPr>
            <w:r>
              <w:rPr>
                <w:rFonts w:ascii="Arial" w:hAnsi="Arial" w:cs="Arial"/>
                <w:color w:val="000000"/>
                <w:position w:val="-2"/>
                <w:sz w:val="18"/>
                <w:szCs w:val="18"/>
              </w:rPr>
              <w:t> </w:t>
            </w:r>
          </w:p>
          <w:p w14:paraId="02BAA8CE" w14:textId="77777777" w:rsidR="000F538A" w:rsidRDefault="000F538A" w:rsidP="00B11C9B">
            <w:r>
              <w:rPr>
                <w:rFonts w:ascii="Arial" w:hAnsi="Arial" w:cs="Arial"/>
                <w:color w:val="000000"/>
                <w:position w:val="-2"/>
                <w:sz w:val="18"/>
                <w:szCs w:val="18"/>
              </w:rPr>
              <w:t xml:space="preserve"> /</w:t>
            </w:r>
          </w:p>
        </w:tc>
      </w:tr>
      <w:tr w:rsidR="000F538A" w14:paraId="63A6C3F6"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14B664" w14:textId="77777777" w:rsidR="000F538A" w:rsidRDefault="000F538A" w:rsidP="00B11C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5F3F1" w14:textId="77777777" w:rsidR="000F538A" w:rsidRDefault="000F538A" w:rsidP="00B11C9B">
            <w:pPr>
              <w:spacing w:before="135" w:after="135"/>
              <w:jc w:val="both"/>
              <w:textAlignment w:val="center"/>
            </w:pPr>
            <w:r>
              <w:rPr>
                <w:rFonts w:ascii="Arial" w:hAnsi="Arial" w:cs="Arial"/>
                <w:color w:val="000000"/>
                <w:position w:val="-2"/>
                <w:sz w:val="18"/>
                <w:szCs w:val="18"/>
              </w:rPr>
              <w:t>MORAJO izpolnjevati pogoj</w:t>
            </w:r>
          </w:p>
          <w:p w14:paraId="1F8C47AF" w14:textId="77777777" w:rsidR="000F538A" w:rsidRDefault="000F538A" w:rsidP="00B11C9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0F538A" w14:paraId="6D838FFB"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8A7D6" w14:textId="77777777" w:rsidR="000F538A" w:rsidRDefault="000F538A" w:rsidP="00B11C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0B6CB2" w14:textId="77777777" w:rsidR="000F538A" w:rsidRDefault="000F538A" w:rsidP="00B11C9B">
            <w:pPr>
              <w:spacing w:before="135" w:after="135"/>
              <w:jc w:val="both"/>
              <w:textAlignment w:val="center"/>
            </w:pPr>
            <w:r>
              <w:rPr>
                <w:rFonts w:ascii="Arial" w:hAnsi="Arial" w:cs="Arial"/>
                <w:color w:val="000000"/>
                <w:position w:val="-2"/>
                <w:sz w:val="18"/>
                <w:szCs w:val="18"/>
              </w:rPr>
              <w:t>MORAJO izpolnjevati pogoj</w:t>
            </w:r>
          </w:p>
          <w:p w14:paraId="6355CC18" w14:textId="77777777" w:rsidR="000F538A" w:rsidRDefault="000F538A" w:rsidP="00B11C9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B377329" w14:textId="77777777" w:rsidR="000F538A" w:rsidRDefault="000F538A" w:rsidP="000F538A"/>
    <w:tbl>
      <w:tblPr>
        <w:tblStyle w:val="NormalTablePHPDOCX"/>
        <w:tblW w:w="9300" w:type="dxa"/>
        <w:tblInd w:w="108" w:type="dxa"/>
        <w:tblLook w:val="04A0" w:firstRow="1" w:lastRow="0" w:firstColumn="1" w:lastColumn="0" w:noHBand="0" w:noVBand="1"/>
      </w:tblPr>
      <w:tblGrid>
        <w:gridCol w:w="1860"/>
        <w:gridCol w:w="7440"/>
      </w:tblGrid>
      <w:tr w:rsidR="000F538A" w14:paraId="7E69EFF2" w14:textId="77777777" w:rsidTr="00B11C9B">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949EA26" w14:textId="77777777" w:rsidR="000F538A" w:rsidRDefault="000F538A" w:rsidP="00B11C9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89031" w14:textId="77777777" w:rsidR="000F538A" w:rsidRDefault="000F538A" w:rsidP="00B11C9B">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0F538A" w14:paraId="6233A4B5" w14:textId="77777777" w:rsidTr="00B11C9B">
              <w:tc>
                <w:tcPr>
                  <w:tcW w:w="0" w:type="auto"/>
                  <w:tcMar>
                    <w:top w:w="0" w:type="auto"/>
                    <w:bottom w:w="0" w:type="auto"/>
                  </w:tcMar>
                </w:tcPr>
                <w:p w14:paraId="64B08037" w14:textId="77777777" w:rsidR="000F538A" w:rsidRDefault="000F538A" w:rsidP="00B11C9B">
                  <w:r w:rsidRPr="00C84570">
                    <w:rPr>
                      <w:rFonts w:ascii="Arial" w:hAnsi="Arial" w:cs="Arial"/>
                      <w:position w:val="-2"/>
                      <w:sz w:val="18"/>
                      <w:szCs w:val="18"/>
                    </w:rPr>
                    <w:t xml:space="preserve">Da je bila ponujena oprema – enak model, kot ga/jo ponuja ponudnik v tem javnem naročilu (oz. </w:t>
                  </w:r>
                  <w:proofErr w:type="spellStart"/>
                  <w:r w:rsidRPr="00C84570">
                    <w:rPr>
                      <w:rFonts w:ascii="Arial" w:hAnsi="Arial" w:cs="Arial"/>
                      <w:position w:val="-2"/>
                      <w:sz w:val="18"/>
                      <w:szCs w:val="18"/>
                    </w:rPr>
                    <w:t>eventuelno</w:t>
                  </w:r>
                  <w:proofErr w:type="spellEnd"/>
                  <w:r w:rsidRPr="00C84570">
                    <w:rPr>
                      <w:rFonts w:ascii="Arial" w:hAnsi="Arial" w:cs="Arial"/>
                      <w:position w:val="-2"/>
                      <w:sz w:val="18"/>
                      <w:szCs w:val="18"/>
                    </w:rPr>
                    <w:t xml:space="preserve"> predhodni model, ki ga je nadomestil ponujeni) v zadnjih 4 letih (</w:t>
                  </w:r>
                  <w:r>
                    <w:rPr>
                      <w:rFonts w:ascii="Arial" w:hAnsi="Arial" w:cs="Arial"/>
                      <w:position w:val="-2"/>
                      <w:sz w:val="18"/>
                      <w:szCs w:val="18"/>
                    </w:rPr>
                    <w:t>maj</w:t>
                  </w:r>
                  <w:r w:rsidRPr="00C84570">
                    <w:rPr>
                      <w:rFonts w:ascii="Arial" w:hAnsi="Arial" w:cs="Arial"/>
                      <w:position w:val="-2"/>
                      <w:sz w:val="18"/>
                      <w:szCs w:val="18"/>
                    </w:rPr>
                    <w:t xml:space="preserve"> 2019 – </w:t>
                  </w:r>
                  <w:r>
                    <w:rPr>
                      <w:rFonts w:ascii="Arial" w:hAnsi="Arial" w:cs="Arial"/>
                      <w:position w:val="-2"/>
                      <w:sz w:val="18"/>
                      <w:szCs w:val="18"/>
                    </w:rPr>
                    <w:t xml:space="preserve">maj </w:t>
                  </w:r>
                  <w:r w:rsidRPr="00C84570">
                    <w:rPr>
                      <w:rFonts w:ascii="Arial" w:hAnsi="Arial" w:cs="Arial"/>
                      <w:position w:val="-2"/>
                      <w:sz w:val="18"/>
                      <w:szCs w:val="18"/>
                    </w:rPr>
                    <w:t>2023) uspešno dobavljena in montirana v vsaj 1 javni ustanovi v RS ali EU, kjer se oprema redno uporablja  in so naročniki - investitorji z njenim delovanjem zadovoljni.</w:t>
                  </w:r>
                </w:p>
              </w:tc>
            </w:tr>
          </w:tbl>
          <w:p w14:paraId="72428EB7" w14:textId="77777777" w:rsidR="000F538A" w:rsidRDefault="000F538A" w:rsidP="00B11C9B"/>
        </w:tc>
      </w:tr>
      <w:tr w:rsidR="000F538A" w14:paraId="44228B0C"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725A7" w14:textId="77777777" w:rsidR="000F538A" w:rsidRDefault="000F538A" w:rsidP="00B11C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DC528F" w14:textId="35FC7A2C" w:rsidR="000F538A" w:rsidRDefault="000F538A" w:rsidP="00B11C9B">
            <w:pPr>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5068"/>
            </w:tblGrid>
            <w:tr w:rsidR="000F538A" w14:paraId="577AC5FA" w14:textId="77777777" w:rsidTr="00B11C9B">
              <w:tc>
                <w:tcPr>
                  <w:tcW w:w="0" w:type="auto"/>
                  <w:tcMar>
                    <w:top w:w="0" w:type="auto"/>
                    <w:bottom w:w="0" w:type="auto"/>
                  </w:tcMar>
                </w:tcPr>
                <w:p w14:paraId="4057F817" w14:textId="77777777" w:rsidR="000F538A" w:rsidRDefault="000F538A" w:rsidP="00B11C9B">
                  <w:pPr>
                    <w:numPr>
                      <w:ilvl w:val="0"/>
                      <w:numId w:val="53"/>
                    </w:numPr>
                    <w:rPr>
                      <w:rFonts w:ascii="Arial" w:hAnsi="Arial" w:cs="Arial"/>
                      <w:color w:val="000000"/>
                      <w:sz w:val="18"/>
                      <w:szCs w:val="18"/>
                    </w:rPr>
                  </w:pPr>
                  <w:r>
                    <w:rPr>
                      <w:rFonts w:ascii="Arial" w:hAnsi="Arial" w:cs="Arial"/>
                      <w:color w:val="000000"/>
                      <w:position w:val="-2"/>
                      <w:sz w:val="18"/>
                      <w:szCs w:val="18"/>
                    </w:rPr>
                    <w:t>seznam referenc (referenčna lista za opremo)  in</w:t>
                  </w:r>
                </w:p>
                <w:p w14:paraId="09D5506B" w14:textId="77777777" w:rsidR="000F538A" w:rsidRDefault="000F538A" w:rsidP="00B11C9B">
                  <w:pPr>
                    <w:numPr>
                      <w:ilvl w:val="0"/>
                      <w:numId w:val="53"/>
                    </w:numPr>
                    <w:rPr>
                      <w:rFonts w:ascii="Arial" w:hAnsi="Arial" w:cs="Arial"/>
                      <w:color w:val="000000"/>
                      <w:sz w:val="18"/>
                      <w:szCs w:val="18"/>
                    </w:rPr>
                  </w:pPr>
                  <w:r>
                    <w:rPr>
                      <w:rFonts w:ascii="Arial" w:hAnsi="Arial" w:cs="Arial"/>
                      <w:color w:val="000000"/>
                      <w:position w:val="-2"/>
                      <w:sz w:val="18"/>
                      <w:szCs w:val="18"/>
                    </w:rPr>
                    <w:t>referenčna izjava naročnika (investitorja) za opremo</w:t>
                  </w:r>
                </w:p>
              </w:tc>
            </w:tr>
          </w:tbl>
          <w:p w14:paraId="1C09EF00" w14:textId="77777777" w:rsidR="000F538A" w:rsidRDefault="000F538A" w:rsidP="00B11C9B"/>
        </w:tc>
      </w:tr>
      <w:tr w:rsidR="000F538A" w14:paraId="35383F8D"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D201A" w14:textId="77777777" w:rsidR="000F538A" w:rsidRDefault="000F538A" w:rsidP="00B11C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056FFE" w14:textId="77777777" w:rsidR="000F538A" w:rsidRDefault="000F538A" w:rsidP="00B11C9B">
            <w:pPr>
              <w:jc w:val="both"/>
              <w:textAlignment w:val="center"/>
            </w:pPr>
            <w:r>
              <w:rPr>
                <w:rFonts w:ascii="Arial" w:hAnsi="Arial" w:cs="Arial"/>
                <w:color w:val="000000"/>
                <w:position w:val="-2"/>
                <w:sz w:val="18"/>
                <w:szCs w:val="18"/>
              </w:rPr>
              <w:t> </w:t>
            </w:r>
          </w:p>
          <w:p w14:paraId="7BA64880" w14:textId="77777777" w:rsidR="000F538A" w:rsidRDefault="000F538A" w:rsidP="00B11C9B">
            <w:r>
              <w:rPr>
                <w:rFonts w:ascii="Arial" w:hAnsi="Arial" w:cs="Arial"/>
                <w:color w:val="000000"/>
                <w:position w:val="-2"/>
                <w:sz w:val="18"/>
                <w:szCs w:val="18"/>
              </w:rPr>
              <w:t xml:space="preserve"> /</w:t>
            </w:r>
          </w:p>
        </w:tc>
      </w:tr>
      <w:tr w:rsidR="000F538A" w14:paraId="552A2F09"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AD12C" w14:textId="77777777" w:rsidR="000F538A" w:rsidRDefault="000F538A" w:rsidP="00B11C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773BA" w14:textId="77777777" w:rsidR="000F538A" w:rsidRDefault="000F538A" w:rsidP="00B11C9B">
            <w:pPr>
              <w:spacing w:before="135" w:after="135"/>
              <w:jc w:val="both"/>
              <w:textAlignment w:val="center"/>
            </w:pPr>
            <w:r>
              <w:rPr>
                <w:rFonts w:ascii="Arial" w:hAnsi="Arial" w:cs="Arial"/>
                <w:color w:val="000000"/>
                <w:position w:val="-2"/>
                <w:sz w:val="18"/>
                <w:szCs w:val="18"/>
              </w:rPr>
              <w:t>KUMULATIVNO izpolnjevanje pogoja</w:t>
            </w:r>
          </w:p>
          <w:p w14:paraId="2BCF923E" w14:textId="77777777" w:rsidR="000F538A" w:rsidRDefault="000F538A" w:rsidP="00B11C9B">
            <w:pPr>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0F538A" w14:paraId="0E3325F3"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B564B" w14:textId="77777777" w:rsidR="000F538A" w:rsidRDefault="000F538A" w:rsidP="00B11C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A55E9" w14:textId="77777777" w:rsidR="000F538A" w:rsidRDefault="000F538A" w:rsidP="00B11C9B">
            <w:pPr>
              <w:spacing w:before="135" w:after="135"/>
              <w:jc w:val="both"/>
              <w:textAlignment w:val="center"/>
            </w:pPr>
            <w:r>
              <w:rPr>
                <w:rFonts w:ascii="Arial" w:hAnsi="Arial" w:cs="Arial"/>
                <w:color w:val="000000"/>
                <w:position w:val="-2"/>
                <w:sz w:val="18"/>
                <w:szCs w:val="18"/>
              </w:rPr>
              <w:t>KUMULATIVNO izpolnjevanje pogoja</w:t>
            </w:r>
          </w:p>
          <w:p w14:paraId="248E9D3E" w14:textId="77777777" w:rsidR="000F538A" w:rsidRDefault="000F538A" w:rsidP="00B11C9B">
            <w:pPr>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5B438742" w14:textId="77777777" w:rsidR="000F538A" w:rsidRDefault="000F538A" w:rsidP="000F538A"/>
    <w:tbl>
      <w:tblPr>
        <w:tblStyle w:val="NormalTablePHPDOCX"/>
        <w:tblW w:w="9300" w:type="dxa"/>
        <w:tblInd w:w="108" w:type="dxa"/>
        <w:tblLook w:val="04A0" w:firstRow="1" w:lastRow="0" w:firstColumn="1" w:lastColumn="0" w:noHBand="0" w:noVBand="1"/>
      </w:tblPr>
      <w:tblGrid>
        <w:gridCol w:w="1860"/>
        <w:gridCol w:w="7440"/>
      </w:tblGrid>
      <w:tr w:rsidR="000F538A" w14:paraId="51497918" w14:textId="77777777" w:rsidTr="00B11C9B">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8A8E0B8" w14:textId="77777777" w:rsidR="000F538A" w:rsidRDefault="000F538A" w:rsidP="00B11C9B">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1C259" w14:textId="77777777" w:rsidR="000F538A" w:rsidRDefault="000F538A" w:rsidP="00B11C9B">
            <w:pPr>
              <w:spacing w:before="135" w:after="135"/>
              <w:jc w:val="both"/>
              <w:textAlignment w:val="center"/>
            </w:pPr>
            <w:r>
              <w:rPr>
                <w:rFonts w:ascii="Arial" w:hAnsi="Arial" w:cs="Arial"/>
                <w:color w:val="000000"/>
                <w:position w:val="-2"/>
                <w:sz w:val="18"/>
                <w:szCs w:val="18"/>
              </w:rPr>
              <w:t>Da zagotavlja, da bo v primeru izbire dobavil in montiral opremo v največ 60-ih dneh od obojestranskega podpisa pogodbe.</w:t>
            </w:r>
          </w:p>
        </w:tc>
      </w:tr>
      <w:tr w:rsidR="000F538A" w14:paraId="5B92B9A5"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7605E" w14:textId="77777777" w:rsidR="000F538A" w:rsidRDefault="000F538A" w:rsidP="00B11C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8B70A" w14:textId="77777777" w:rsidR="000F538A" w:rsidRDefault="000F538A" w:rsidP="00B11C9B">
            <w:pPr>
              <w:spacing w:before="135" w:after="135"/>
              <w:jc w:val="both"/>
              <w:textAlignment w:val="center"/>
            </w:pPr>
            <w:r>
              <w:rPr>
                <w:rFonts w:ascii="Arial" w:hAnsi="Arial" w:cs="Arial"/>
                <w:color w:val="000000"/>
                <w:position w:val="-2"/>
                <w:sz w:val="18"/>
                <w:szCs w:val="18"/>
              </w:rPr>
              <w:t>Ponudnik mora predložiti podpisan ter žigosan obrazec ESPD s podpisom katerega izjavlja, da izpolnjuje navedeni pogoj.</w:t>
            </w:r>
          </w:p>
        </w:tc>
      </w:tr>
      <w:tr w:rsidR="000F538A" w14:paraId="55634662"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8E5EE" w14:textId="77777777" w:rsidR="000F538A" w:rsidRDefault="000F538A" w:rsidP="00B11C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C9A005" w14:textId="77777777" w:rsidR="000F538A" w:rsidRDefault="000F538A" w:rsidP="00B11C9B">
            <w:pPr>
              <w:jc w:val="both"/>
              <w:textAlignment w:val="center"/>
            </w:pPr>
            <w:r>
              <w:rPr>
                <w:rFonts w:ascii="Arial" w:hAnsi="Arial" w:cs="Arial"/>
                <w:color w:val="000000"/>
                <w:position w:val="-2"/>
                <w:sz w:val="18"/>
                <w:szCs w:val="18"/>
              </w:rPr>
              <w:t> </w:t>
            </w:r>
          </w:p>
          <w:p w14:paraId="050CC161" w14:textId="77777777" w:rsidR="000F538A" w:rsidRDefault="000F538A" w:rsidP="00B11C9B">
            <w:r>
              <w:rPr>
                <w:rFonts w:ascii="Arial" w:hAnsi="Arial" w:cs="Arial"/>
                <w:color w:val="000000"/>
                <w:position w:val="-2"/>
                <w:sz w:val="18"/>
                <w:szCs w:val="18"/>
              </w:rPr>
              <w:t xml:space="preserve"> /</w:t>
            </w:r>
          </w:p>
        </w:tc>
      </w:tr>
      <w:tr w:rsidR="000F538A" w14:paraId="5BD020E6"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8FF484" w14:textId="77777777" w:rsidR="000F538A" w:rsidRDefault="000F538A" w:rsidP="00B11C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460C5" w14:textId="77777777" w:rsidR="000F538A" w:rsidRDefault="000F538A" w:rsidP="00B11C9B">
            <w:pPr>
              <w:spacing w:before="135" w:after="135"/>
              <w:jc w:val="both"/>
              <w:textAlignment w:val="center"/>
            </w:pPr>
            <w:r>
              <w:rPr>
                <w:rFonts w:ascii="Arial" w:hAnsi="Arial" w:cs="Arial"/>
                <w:color w:val="000000"/>
                <w:position w:val="-2"/>
                <w:sz w:val="18"/>
                <w:szCs w:val="18"/>
              </w:rPr>
              <w:t>KUMULATIVNO izpolnjevanje pogoja</w:t>
            </w:r>
          </w:p>
          <w:p w14:paraId="52211FDC" w14:textId="77777777" w:rsidR="000F538A" w:rsidRDefault="000F538A" w:rsidP="00B11C9B">
            <w:pPr>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0F538A" w14:paraId="413800AD"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AF98F" w14:textId="77777777" w:rsidR="000F538A" w:rsidRDefault="000F538A" w:rsidP="00B11C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94D345" w14:textId="77777777" w:rsidR="000F538A" w:rsidRDefault="000F538A" w:rsidP="00B11C9B">
            <w:pPr>
              <w:spacing w:before="135" w:after="135"/>
              <w:jc w:val="both"/>
              <w:textAlignment w:val="center"/>
            </w:pPr>
            <w:r>
              <w:rPr>
                <w:rFonts w:ascii="Arial" w:hAnsi="Arial" w:cs="Arial"/>
                <w:color w:val="000000"/>
                <w:position w:val="-2"/>
                <w:sz w:val="18"/>
                <w:szCs w:val="18"/>
              </w:rPr>
              <w:t>KUMULATIVNO izpolnjevanje pogoja</w:t>
            </w:r>
          </w:p>
          <w:p w14:paraId="0879BC43" w14:textId="77777777" w:rsidR="000F538A" w:rsidRDefault="000F538A" w:rsidP="00B11C9B">
            <w:pPr>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C7EB861" w14:textId="77777777" w:rsidR="000F538A" w:rsidRDefault="000F538A" w:rsidP="000F538A"/>
    <w:tbl>
      <w:tblPr>
        <w:tblStyle w:val="NormalTablePHPDOCX"/>
        <w:tblW w:w="9300" w:type="dxa"/>
        <w:tblInd w:w="108" w:type="dxa"/>
        <w:tblLook w:val="04A0" w:firstRow="1" w:lastRow="0" w:firstColumn="1" w:lastColumn="0" w:noHBand="0" w:noVBand="1"/>
      </w:tblPr>
      <w:tblGrid>
        <w:gridCol w:w="1860"/>
        <w:gridCol w:w="7440"/>
      </w:tblGrid>
      <w:tr w:rsidR="000F538A" w14:paraId="7D00C64E" w14:textId="77777777" w:rsidTr="00B11C9B">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4741850" w14:textId="77777777" w:rsidR="000F538A" w:rsidRDefault="000F538A" w:rsidP="00B11C9B">
            <w:pPr>
              <w:jc w:val="center"/>
            </w:pPr>
            <w:r>
              <w:rPr>
                <w:rFonts w:ascii="Arial" w:hAnsi="Arial" w:cs="Arial"/>
                <w:b/>
                <w:bCs/>
                <w:color w:val="FFFFFF"/>
                <w:position w:val="-2"/>
                <w:sz w:val="18"/>
                <w:szCs w:val="18"/>
              </w:rPr>
              <w:lastRenderedPageBreak/>
              <w:t>POGOJ 6</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57BF2" w14:textId="77777777" w:rsidR="000F538A" w:rsidRDefault="000F538A" w:rsidP="00B11C9B">
            <w:pPr>
              <w:spacing w:before="135" w:after="135"/>
              <w:jc w:val="both"/>
              <w:textAlignment w:val="center"/>
            </w:pPr>
            <w:r>
              <w:rPr>
                <w:rFonts w:ascii="Arial" w:hAnsi="Arial" w:cs="Arial"/>
                <w:color w:val="000000"/>
                <w:position w:val="-2"/>
                <w:sz w:val="18"/>
                <w:szCs w:val="18"/>
              </w:rPr>
              <w:t>Da zagotavlja, da bo v primeru izbire naročniku zagotovil izvedbo šolanja naročnikovega osebja za varno delo s ponujeno opremo, v skladu z zahtevami naročnika  v sklopu ponudbene cene.</w:t>
            </w:r>
          </w:p>
        </w:tc>
      </w:tr>
      <w:tr w:rsidR="000F538A" w14:paraId="1A9811EF"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C4A4E9" w14:textId="77777777" w:rsidR="000F538A" w:rsidRDefault="000F538A" w:rsidP="00B11C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73AD1" w14:textId="77777777" w:rsidR="000F538A" w:rsidRDefault="000F538A" w:rsidP="00B11C9B">
            <w:pPr>
              <w:spacing w:before="135" w:after="135"/>
              <w:jc w:val="both"/>
              <w:textAlignment w:val="center"/>
            </w:pPr>
            <w:r>
              <w:rPr>
                <w:rFonts w:ascii="Arial" w:hAnsi="Arial" w:cs="Arial"/>
                <w:color w:val="000000"/>
                <w:position w:val="-2"/>
                <w:sz w:val="18"/>
                <w:szCs w:val="18"/>
              </w:rPr>
              <w:t>Ponudnik mora predložiti podpisan ter žigosan obrazec ESPD s podpisom katerega izjavlja, da izpolnjuje navedeni pogoj.</w:t>
            </w:r>
          </w:p>
        </w:tc>
      </w:tr>
      <w:tr w:rsidR="000F538A" w14:paraId="6C6C70D9"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F4C588" w14:textId="77777777" w:rsidR="000F538A" w:rsidRDefault="000F538A" w:rsidP="00B11C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AC5BB" w14:textId="77777777" w:rsidR="000F538A" w:rsidRDefault="000F538A" w:rsidP="00B11C9B">
            <w:pPr>
              <w:jc w:val="both"/>
              <w:textAlignment w:val="center"/>
            </w:pPr>
            <w:r>
              <w:rPr>
                <w:rFonts w:ascii="Arial" w:hAnsi="Arial" w:cs="Arial"/>
                <w:color w:val="000000"/>
                <w:position w:val="-2"/>
                <w:sz w:val="18"/>
                <w:szCs w:val="18"/>
              </w:rPr>
              <w:t> </w:t>
            </w:r>
          </w:p>
          <w:p w14:paraId="5A9049CF" w14:textId="77777777" w:rsidR="000F538A" w:rsidRDefault="000F538A" w:rsidP="00B11C9B">
            <w:r>
              <w:rPr>
                <w:rFonts w:ascii="Arial" w:hAnsi="Arial" w:cs="Arial"/>
                <w:color w:val="000000"/>
                <w:position w:val="-2"/>
                <w:sz w:val="18"/>
                <w:szCs w:val="18"/>
              </w:rPr>
              <w:t xml:space="preserve"> /</w:t>
            </w:r>
          </w:p>
        </w:tc>
      </w:tr>
      <w:tr w:rsidR="000F538A" w14:paraId="130846DB"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322F31" w14:textId="77777777" w:rsidR="000F538A" w:rsidRDefault="000F538A" w:rsidP="00B11C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49361A" w14:textId="77777777" w:rsidR="000F538A" w:rsidRDefault="000F538A" w:rsidP="00B11C9B">
            <w:pPr>
              <w:spacing w:before="135" w:after="135"/>
              <w:jc w:val="both"/>
              <w:textAlignment w:val="center"/>
            </w:pPr>
            <w:r>
              <w:rPr>
                <w:rFonts w:ascii="Arial" w:hAnsi="Arial" w:cs="Arial"/>
                <w:color w:val="000000"/>
                <w:position w:val="-2"/>
                <w:sz w:val="18"/>
                <w:szCs w:val="18"/>
              </w:rPr>
              <w:t>KUMULATIVNO izpolnjevanje pogoja</w:t>
            </w:r>
          </w:p>
          <w:p w14:paraId="42AD7257" w14:textId="77777777" w:rsidR="000F538A" w:rsidRDefault="000F538A" w:rsidP="00B11C9B">
            <w:pPr>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0F538A" w14:paraId="513A5E4C"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2EB78" w14:textId="77777777" w:rsidR="000F538A" w:rsidRDefault="000F538A" w:rsidP="00B11C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01F02" w14:textId="77777777" w:rsidR="000F538A" w:rsidRDefault="000F538A" w:rsidP="00B11C9B">
            <w:pPr>
              <w:spacing w:before="135" w:after="135"/>
              <w:jc w:val="both"/>
              <w:textAlignment w:val="center"/>
            </w:pPr>
            <w:r>
              <w:rPr>
                <w:rFonts w:ascii="Arial" w:hAnsi="Arial" w:cs="Arial"/>
                <w:color w:val="000000"/>
                <w:position w:val="-2"/>
                <w:sz w:val="18"/>
                <w:szCs w:val="18"/>
              </w:rPr>
              <w:t>KUMULATIVNO izpolnjevanje pogoja</w:t>
            </w:r>
          </w:p>
          <w:p w14:paraId="3C923CFC" w14:textId="77777777" w:rsidR="000F538A" w:rsidRDefault="000F538A" w:rsidP="00B11C9B">
            <w:pPr>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474076C8" w14:textId="77777777" w:rsidR="000F538A" w:rsidRDefault="000F538A" w:rsidP="000F538A"/>
    <w:tbl>
      <w:tblPr>
        <w:tblStyle w:val="NormalTablePHPDOCX"/>
        <w:tblW w:w="9300" w:type="dxa"/>
        <w:tblInd w:w="108" w:type="dxa"/>
        <w:tblLook w:val="04A0" w:firstRow="1" w:lastRow="0" w:firstColumn="1" w:lastColumn="0" w:noHBand="0" w:noVBand="1"/>
      </w:tblPr>
      <w:tblGrid>
        <w:gridCol w:w="1860"/>
        <w:gridCol w:w="7440"/>
      </w:tblGrid>
      <w:tr w:rsidR="000F538A" w14:paraId="36D2D929" w14:textId="77777777" w:rsidTr="00B11C9B">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F19A316" w14:textId="77777777" w:rsidR="000F538A" w:rsidRDefault="000F538A" w:rsidP="00B11C9B">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Demontaža obstoječega aparata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240F5" w14:textId="31E7C9AB" w:rsidR="000F538A" w:rsidRDefault="000F538A" w:rsidP="00B11C9B">
            <w:pPr>
              <w:spacing w:before="135" w:after="135"/>
              <w:jc w:val="both"/>
              <w:textAlignment w:val="center"/>
            </w:pPr>
            <w:r>
              <w:rPr>
                <w:rFonts w:ascii="Arial" w:hAnsi="Arial" w:cs="Arial"/>
                <w:color w:val="000000"/>
                <w:position w:val="-2"/>
                <w:sz w:val="18"/>
                <w:szCs w:val="18"/>
              </w:rPr>
              <w:t xml:space="preserve">Da izvede demontažo, odvoz in deponiranje obstoječe opreme (starega </w:t>
            </w:r>
            <w:proofErr w:type="spellStart"/>
            <w:r>
              <w:rPr>
                <w:rFonts w:ascii="Arial" w:hAnsi="Arial" w:cs="Arial"/>
                <w:color w:val="000000"/>
                <w:position w:val="-2"/>
                <w:sz w:val="18"/>
                <w:szCs w:val="18"/>
              </w:rPr>
              <w:t>termodezinfektorja</w:t>
            </w:r>
            <w:proofErr w:type="spellEnd"/>
            <w:r>
              <w:rPr>
                <w:rFonts w:ascii="Arial" w:hAnsi="Arial" w:cs="Arial"/>
                <w:color w:val="000000"/>
                <w:position w:val="-2"/>
                <w:sz w:val="18"/>
                <w:szCs w:val="18"/>
              </w:rPr>
              <w:t>) v sklopu ponudbene cene in po deponiranju pridobi ustrezen evidenčni list za odpadek in ga predloži naročniku.</w:t>
            </w:r>
          </w:p>
        </w:tc>
      </w:tr>
      <w:tr w:rsidR="000F538A" w14:paraId="4B92D653"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1D1C9" w14:textId="77777777" w:rsidR="000F538A" w:rsidRDefault="000F538A" w:rsidP="00B11C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39E854" w14:textId="77777777" w:rsidR="000F538A" w:rsidRDefault="000F538A" w:rsidP="00B11C9B">
            <w:pPr>
              <w:spacing w:before="135" w:after="135"/>
              <w:jc w:val="both"/>
              <w:textAlignment w:val="center"/>
            </w:pPr>
            <w:r>
              <w:rPr>
                <w:rFonts w:ascii="Arial" w:hAnsi="Arial" w:cs="Arial"/>
                <w:color w:val="000000"/>
                <w:position w:val="-2"/>
                <w:sz w:val="18"/>
                <w:szCs w:val="18"/>
              </w:rPr>
              <w:t>Ponudnik mora predložiti podpisan ter žigosan obrazec ESPD s podpisom katerega izjavlja, da izpolnjuje navedeni pogoj.</w:t>
            </w:r>
          </w:p>
        </w:tc>
      </w:tr>
      <w:tr w:rsidR="000F538A" w14:paraId="7779F196"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51900" w14:textId="77777777" w:rsidR="000F538A" w:rsidRDefault="000F538A" w:rsidP="00B11C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CEF97" w14:textId="77777777" w:rsidR="000F538A" w:rsidRDefault="000F538A" w:rsidP="00B11C9B">
            <w:pPr>
              <w:jc w:val="both"/>
              <w:textAlignment w:val="center"/>
            </w:pPr>
            <w:r>
              <w:rPr>
                <w:rFonts w:ascii="Arial" w:hAnsi="Arial" w:cs="Arial"/>
                <w:color w:val="000000"/>
                <w:position w:val="-2"/>
                <w:sz w:val="18"/>
                <w:szCs w:val="18"/>
              </w:rPr>
              <w:t> </w:t>
            </w:r>
          </w:p>
          <w:p w14:paraId="4E503E7C" w14:textId="77777777" w:rsidR="000F538A" w:rsidRDefault="000F538A" w:rsidP="00B11C9B">
            <w:r>
              <w:rPr>
                <w:rFonts w:ascii="Arial" w:hAnsi="Arial" w:cs="Arial"/>
                <w:color w:val="000000"/>
                <w:position w:val="-2"/>
                <w:sz w:val="18"/>
                <w:szCs w:val="18"/>
              </w:rPr>
              <w:t xml:space="preserve"> /</w:t>
            </w:r>
          </w:p>
        </w:tc>
      </w:tr>
      <w:tr w:rsidR="000F538A" w14:paraId="4B346091"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35FFD4" w14:textId="77777777" w:rsidR="000F538A" w:rsidRDefault="000F538A" w:rsidP="00B11C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43710" w14:textId="77777777" w:rsidR="000F538A" w:rsidRDefault="000F538A" w:rsidP="00B11C9B">
            <w:pPr>
              <w:spacing w:before="135" w:after="135"/>
              <w:jc w:val="both"/>
              <w:textAlignment w:val="center"/>
            </w:pPr>
            <w:r>
              <w:rPr>
                <w:rFonts w:ascii="Arial" w:hAnsi="Arial" w:cs="Arial"/>
                <w:color w:val="000000"/>
                <w:position w:val="-2"/>
                <w:sz w:val="18"/>
                <w:szCs w:val="18"/>
              </w:rPr>
              <w:t>KUMULATIVNO izpolnjevanje pogoja</w:t>
            </w:r>
          </w:p>
          <w:p w14:paraId="5CE152DA" w14:textId="77777777" w:rsidR="000F538A" w:rsidRDefault="000F538A" w:rsidP="00B11C9B">
            <w:pPr>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0F538A" w14:paraId="5E7A508A"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97FAE" w14:textId="77777777" w:rsidR="000F538A" w:rsidRDefault="000F538A" w:rsidP="00B11C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540A5A" w14:textId="77777777" w:rsidR="000F538A" w:rsidRDefault="000F538A" w:rsidP="00B11C9B">
            <w:pPr>
              <w:spacing w:before="135" w:after="135"/>
              <w:jc w:val="both"/>
              <w:textAlignment w:val="center"/>
            </w:pPr>
            <w:r>
              <w:rPr>
                <w:rFonts w:ascii="Arial" w:hAnsi="Arial" w:cs="Arial"/>
                <w:color w:val="000000"/>
                <w:position w:val="-2"/>
                <w:sz w:val="18"/>
                <w:szCs w:val="18"/>
              </w:rPr>
              <w:t>KUMULATIVNO izpolnjevanje pogoja</w:t>
            </w:r>
          </w:p>
          <w:p w14:paraId="401E1E39" w14:textId="77777777" w:rsidR="000F538A" w:rsidRDefault="000F538A" w:rsidP="00B11C9B">
            <w:pPr>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570A430" w14:textId="77777777" w:rsidR="000F538A" w:rsidRDefault="000F538A" w:rsidP="000F538A"/>
    <w:tbl>
      <w:tblPr>
        <w:tblStyle w:val="NormalTablePHPDOCX"/>
        <w:tblW w:w="9300" w:type="dxa"/>
        <w:tblInd w:w="108" w:type="dxa"/>
        <w:tblLook w:val="04A0" w:firstRow="1" w:lastRow="0" w:firstColumn="1" w:lastColumn="0" w:noHBand="0" w:noVBand="1"/>
      </w:tblPr>
      <w:tblGrid>
        <w:gridCol w:w="1860"/>
        <w:gridCol w:w="7440"/>
      </w:tblGrid>
      <w:tr w:rsidR="000F538A" w14:paraId="3FECCC84" w14:textId="77777777" w:rsidTr="00B11C9B">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D57880D" w14:textId="44A36101" w:rsidR="000F538A" w:rsidRDefault="000F538A" w:rsidP="00B11C9B">
            <w:pPr>
              <w:jc w:val="center"/>
            </w:pPr>
            <w:r>
              <w:rPr>
                <w:rFonts w:ascii="Arial" w:hAnsi="Arial" w:cs="Arial"/>
                <w:b/>
                <w:bCs/>
                <w:color w:val="FFFFFF"/>
                <w:position w:val="-2"/>
                <w:sz w:val="18"/>
                <w:szCs w:val="18"/>
              </w:rPr>
              <w:lastRenderedPageBreak/>
              <w:t>POGOJ 8</w:t>
            </w:r>
            <w:r>
              <w:rPr>
                <w:rFonts w:ascii="Arial" w:hAnsi="Arial" w:cs="Arial"/>
                <w:b/>
                <w:bCs/>
                <w:color w:val="FFFFFF"/>
                <w:position w:val="-2"/>
                <w:sz w:val="18"/>
                <w:szCs w:val="18"/>
              </w:rPr>
              <w:br/>
              <w:t>Dostava</w:t>
            </w:r>
            <w:r w:rsidR="00690190">
              <w:rPr>
                <w:rFonts w:ascii="Arial" w:hAnsi="Arial" w:cs="Arial"/>
                <w:b/>
                <w:bCs/>
                <w:color w:val="FFFFFF"/>
                <w:position w:val="-2"/>
                <w:sz w:val="18"/>
                <w:szCs w:val="18"/>
              </w:rPr>
              <w:t>, montaža in zagon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B208E" w14:textId="77777777" w:rsidR="000F538A" w:rsidRDefault="000F538A" w:rsidP="00B11C9B">
            <w:pPr>
              <w:spacing w:before="135" w:after="135"/>
              <w:jc w:val="both"/>
              <w:textAlignment w:val="center"/>
            </w:pPr>
            <w:r>
              <w:rPr>
                <w:rFonts w:ascii="Arial" w:hAnsi="Arial" w:cs="Arial"/>
                <w:color w:val="000000"/>
                <w:position w:val="-2"/>
                <w:sz w:val="18"/>
                <w:szCs w:val="18"/>
              </w:rPr>
              <w:t xml:space="preserve">Da zagotavlja dostavo, montažo in zagon opreme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prostori naročnika, Splošna bolnišnica Novo mesto, razloženo in montirano v prostore naročnika, v sklopu ponudbene cene.</w:t>
            </w:r>
          </w:p>
        </w:tc>
      </w:tr>
      <w:tr w:rsidR="000F538A" w14:paraId="7DDF88CF"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EB120" w14:textId="77777777" w:rsidR="000F538A" w:rsidRDefault="000F538A" w:rsidP="00B11C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E1C47" w14:textId="77777777" w:rsidR="000F538A" w:rsidRDefault="000F538A" w:rsidP="00B11C9B">
            <w:pPr>
              <w:spacing w:before="135" w:after="135"/>
              <w:jc w:val="both"/>
              <w:textAlignment w:val="center"/>
            </w:pPr>
            <w:r>
              <w:rPr>
                <w:rFonts w:ascii="Arial" w:hAnsi="Arial" w:cs="Arial"/>
                <w:color w:val="000000"/>
                <w:position w:val="-2"/>
                <w:sz w:val="18"/>
                <w:szCs w:val="18"/>
              </w:rPr>
              <w:t>Ponudnik mora predložiti podpisan ter žigosan obrazec ESPD s podpisom katerega izjavlja, da izpolnjuje navedeni pogoj.</w:t>
            </w:r>
          </w:p>
        </w:tc>
      </w:tr>
      <w:tr w:rsidR="000F538A" w14:paraId="3F3D7E56"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90762C" w14:textId="77777777" w:rsidR="000F538A" w:rsidRDefault="000F538A" w:rsidP="00B11C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122AF5" w14:textId="77777777" w:rsidR="000F538A" w:rsidRDefault="000F538A" w:rsidP="00B11C9B">
            <w:pPr>
              <w:jc w:val="both"/>
              <w:textAlignment w:val="center"/>
            </w:pPr>
            <w:r>
              <w:rPr>
                <w:rFonts w:ascii="Arial" w:hAnsi="Arial" w:cs="Arial"/>
                <w:color w:val="000000"/>
                <w:position w:val="-2"/>
                <w:sz w:val="18"/>
                <w:szCs w:val="18"/>
              </w:rPr>
              <w:t> </w:t>
            </w:r>
          </w:p>
          <w:p w14:paraId="4C06E2F4" w14:textId="77777777" w:rsidR="000F538A" w:rsidRDefault="000F538A" w:rsidP="00B11C9B">
            <w:r>
              <w:rPr>
                <w:rFonts w:ascii="Arial" w:hAnsi="Arial" w:cs="Arial"/>
                <w:color w:val="000000"/>
                <w:position w:val="-2"/>
                <w:sz w:val="18"/>
                <w:szCs w:val="18"/>
              </w:rPr>
              <w:t xml:space="preserve"> /</w:t>
            </w:r>
          </w:p>
        </w:tc>
      </w:tr>
      <w:tr w:rsidR="000F538A" w14:paraId="3735F7DC"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47EF6" w14:textId="77777777" w:rsidR="000F538A" w:rsidRDefault="000F538A" w:rsidP="00B11C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7756A" w14:textId="77777777" w:rsidR="000F538A" w:rsidRDefault="000F538A" w:rsidP="00B11C9B">
            <w:pPr>
              <w:spacing w:before="135" w:after="135"/>
              <w:jc w:val="both"/>
              <w:textAlignment w:val="center"/>
            </w:pPr>
            <w:r>
              <w:rPr>
                <w:rFonts w:ascii="Arial" w:hAnsi="Arial" w:cs="Arial"/>
                <w:color w:val="000000"/>
                <w:position w:val="-2"/>
                <w:sz w:val="18"/>
                <w:szCs w:val="18"/>
              </w:rPr>
              <w:t>KUMULATIVNO izpolnjevanje pogoja</w:t>
            </w:r>
          </w:p>
          <w:p w14:paraId="08D03961" w14:textId="77777777" w:rsidR="000F538A" w:rsidRDefault="000F538A" w:rsidP="00B11C9B">
            <w:pPr>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0F538A" w14:paraId="4184425C"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2808D" w14:textId="77777777" w:rsidR="000F538A" w:rsidRDefault="000F538A" w:rsidP="00B11C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BA5B98" w14:textId="77777777" w:rsidR="000F538A" w:rsidRDefault="000F538A" w:rsidP="00B11C9B">
            <w:pPr>
              <w:spacing w:before="135" w:after="135"/>
              <w:jc w:val="both"/>
              <w:textAlignment w:val="center"/>
            </w:pPr>
            <w:r>
              <w:rPr>
                <w:rFonts w:ascii="Arial" w:hAnsi="Arial" w:cs="Arial"/>
                <w:color w:val="000000"/>
                <w:position w:val="-2"/>
                <w:sz w:val="18"/>
                <w:szCs w:val="18"/>
              </w:rPr>
              <w:t>KUMULATIVNO izpolnjevanje pogoja</w:t>
            </w:r>
          </w:p>
          <w:p w14:paraId="6B589CCD" w14:textId="77777777" w:rsidR="000F538A" w:rsidRDefault="000F538A" w:rsidP="00B11C9B">
            <w:pPr>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9F28DD4" w14:textId="77777777" w:rsidR="000F538A" w:rsidRDefault="000F538A" w:rsidP="000F538A"/>
    <w:tbl>
      <w:tblPr>
        <w:tblStyle w:val="NormalTablePHPDOCX"/>
        <w:tblW w:w="9300" w:type="dxa"/>
        <w:tblInd w:w="108" w:type="dxa"/>
        <w:tblLook w:val="04A0" w:firstRow="1" w:lastRow="0" w:firstColumn="1" w:lastColumn="0" w:noHBand="0" w:noVBand="1"/>
      </w:tblPr>
      <w:tblGrid>
        <w:gridCol w:w="1860"/>
        <w:gridCol w:w="7440"/>
      </w:tblGrid>
      <w:tr w:rsidR="000F538A" w14:paraId="2D971C24" w14:textId="77777777" w:rsidTr="00B11C9B">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937BFA7" w14:textId="77777777" w:rsidR="000F538A" w:rsidRDefault="000F538A" w:rsidP="00B11C9B">
            <w:pPr>
              <w:jc w:val="center"/>
            </w:pPr>
            <w:r>
              <w:rPr>
                <w:rFonts w:ascii="Arial" w:hAnsi="Arial" w:cs="Arial"/>
                <w:b/>
                <w:bCs/>
                <w:color w:val="FFFFFF"/>
                <w:position w:val="-2"/>
                <w:sz w:val="18"/>
                <w:szCs w:val="18"/>
              </w:rPr>
              <w:t>POGOJ 9</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04801" w14:textId="1125FA84" w:rsidR="000F538A" w:rsidRDefault="000F538A" w:rsidP="00B11C9B">
            <w:pPr>
              <w:spacing w:before="135" w:after="135"/>
              <w:jc w:val="both"/>
              <w:textAlignment w:val="center"/>
            </w:pPr>
            <w:r>
              <w:rPr>
                <w:rFonts w:ascii="Arial" w:hAnsi="Arial" w:cs="Arial"/>
                <w:color w:val="000000"/>
                <w:position w:val="-2"/>
                <w:sz w:val="18"/>
                <w:szCs w:val="18"/>
              </w:rPr>
              <w:t>Ponudnik mora zagotavljati najmanj 24 mesečno garancijo šteto od podpisa primopredajnega zapisnika, za brezhibno delovanje celotne ponujene opreme, pri čemer mora garancija vključevati vso preventivno vzdrževanje in vse stroške dela, rezervnih delov, drobnega potrošnega materiala, potne stroške ter vse morebitne ostale stroške potrebne za odpravo napak oz. za zagotavljanje brezhibnega delovanja opreme.</w:t>
            </w:r>
          </w:p>
        </w:tc>
      </w:tr>
      <w:tr w:rsidR="000F538A" w14:paraId="516733F8"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F5963" w14:textId="77777777" w:rsidR="000F538A" w:rsidRDefault="000F538A" w:rsidP="00B11C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B4E94E" w14:textId="77777777" w:rsidR="000F538A" w:rsidRDefault="000F538A" w:rsidP="00B11C9B">
            <w:pPr>
              <w:spacing w:before="135" w:after="135"/>
              <w:jc w:val="both"/>
              <w:textAlignment w:val="center"/>
            </w:pPr>
            <w:r>
              <w:rPr>
                <w:rFonts w:ascii="Arial" w:hAnsi="Arial" w:cs="Arial"/>
                <w:color w:val="000000"/>
                <w:position w:val="-2"/>
                <w:sz w:val="18"/>
                <w:szCs w:val="18"/>
              </w:rPr>
              <w:t>Ponudnik mora predložiti podpisan ter žigosan obrazec ESPD s podpisom katerega izjavlja, da izpolnjuje navedeni pogoj.</w:t>
            </w:r>
          </w:p>
        </w:tc>
      </w:tr>
      <w:tr w:rsidR="000F538A" w14:paraId="75E5A4EB"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19ABD" w14:textId="77777777" w:rsidR="000F538A" w:rsidRDefault="000F538A" w:rsidP="00B11C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A4936" w14:textId="77777777" w:rsidR="000F538A" w:rsidRDefault="000F538A" w:rsidP="00B11C9B">
            <w:pPr>
              <w:jc w:val="both"/>
              <w:textAlignment w:val="center"/>
            </w:pPr>
            <w:r>
              <w:rPr>
                <w:rFonts w:ascii="Arial" w:hAnsi="Arial" w:cs="Arial"/>
                <w:color w:val="000000"/>
                <w:position w:val="-2"/>
                <w:sz w:val="18"/>
                <w:szCs w:val="18"/>
              </w:rPr>
              <w:t> </w:t>
            </w:r>
          </w:p>
          <w:p w14:paraId="5B375C88" w14:textId="77777777" w:rsidR="000F538A" w:rsidRDefault="000F538A" w:rsidP="00B11C9B">
            <w:r>
              <w:rPr>
                <w:rFonts w:ascii="Arial" w:hAnsi="Arial" w:cs="Arial"/>
                <w:color w:val="000000"/>
                <w:position w:val="-2"/>
                <w:sz w:val="18"/>
                <w:szCs w:val="18"/>
              </w:rPr>
              <w:t xml:space="preserve"> /</w:t>
            </w:r>
          </w:p>
        </w:tc>
      </w:tr>
      <w:tr w:rsidR="000F538A" w14:paraId="57488795"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F4D192" w14:textId="77777777" w:rsidR="000F538A" w:rsidRDefault="000F538A" w:rsidP="00B11C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88DCE" w14:textId="77777777" w:rsidR="000F538A" w:rsidRDefault="000F538A" w:rsidP="00B11C9B">
            <w:pPr>
              <w:spacing w:before="135" w:after="135"/>
              <w:jc w:val="both"/>
              <w:textAlignment w:val="center"/>
            </w:pPr>
            <w:r>
              <w:rPr>
                <w:rFonts w:ascii="Arial" w:hAnsi="Arial" w:cs="Arial"/>
                <w:color w:val="000000"/>
                <w:position w:val="-2"/>
                <w:sz w:val="18"/>
                <w:szCs w:val="18"/>
              </w:rPr>
              <w:t>MORAJO izpolnjevati pogoj</w:t>
            </w:r>
          </w:p>
          <w:p w14:paraId="7504E16A" w14:textId="77777777" w:rsidR="000F538A" w:rsidRDefault="000F538A" w:rsidP="00B11C9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ESPD s podpisom katerega izjavlja, da izpolnjuje navedeni pogoj.</w:t>
            </w:r>
          </w:p>
        </w:tc>
      </w:tr>
      <w:tr w:rsidR="000F538A" w14:paraId="299E57BF"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64483" w14:textId="77777777" w:rsidR="000F538A" w:rsidRDefault="000F538A" w:rsidP="00B11C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FEFFD9" w14:textId="77777777" w:rsidR="000F538A" w:rsidRDefault="000F538A" w:rsidP="00B11C9B">
            <w:pPr>
              <w:spacing w:before="135" w:after="135"/>
              <w:jc w:val="both"/>
              <w:textAlignment w:val="center"/>
            </w:pPr>
            <w:r>
              <w:rPr>
                <w:rFonts w:ascii="Arial" w:hAnsi="Arial" w:cs="Arial"/>
                <w:color w:val="000000"/>
                <w:position w:val="-2"/>
                <w:sz w:val="18"/>
                <w:szCs w:val="18"/>
              </w:rPr>
              <w:t>MORAJO izpolnjevati pogoj</w:t>
            </w:r>
          </w:p>
          <w:p w14:paraId="3AAA12C1" w14:textId="77777777" w:rsidR="000F538A" w:rsidRDefault="000F538A" w:rsidP="00B11C9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A9907DD" w14:textId="77777777" w:rsidR="000F538A" w:rsidRDefault="000F538A" w:rsidP="000F538A"/>
    <w:tbl>
      <w:tblPr>
        <w:tblStyle w:val="NormalTablePHPDOCX"/>
        <w:tblW w:w="9300" w:type="dxa"/>
        <w:tblInd w:w="108" w:type="dxa"/>
        <w:tblLook w:val="04A0" w:firstRow="1" w:lastRow="0" w:firstColumn="1" w:lastColumn="0" w:noHBand="0" w:noVBand="1"/>
      </w:tblPr>
      <w:tblGrid>
        <w:gridCol w:w="1860"/>
        <w:gridCol w:w="7440"/>
      </w:tblGrid>
      <w:tr w:rsidR="000F538A" w14:paraId="56963F47" w14:textId="77777777" w:rsidTr="00B11C9B">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BCF7C15" w14:textId="77777777" w:rsidR="000F538A" w:rsidRDefault="000F538A" w:rsidP="00B11C9B">
            <w:pPr>
              <w:jc w:val="center"/>
            </w:pPr>
            <w:r>
              <w:rPr>
                <w:rFonts w:ascii="Arial" w:hAnsi="Arial" w:cs="Arial"/>
                <w:b/>
                <w:bCs/>
                <w:color w:val="FFFFFF"/>
                <w:position w:val="-2"/>
                <w:sz w:val="18"/>
                <w:szCs w:val="18"/>
              </w:rPr>
              <w:lastRenderedPageBreak/>
              <w:t>POGOJ 10</w:t>
            </w:r>
            <w:r>
              <w:rPr>
                <w:rFonts w:ascii="Arial" w:hAnsi="Arial" w:cs="Arial"/>
                <w:b/>
                <w:bCs/>
                <w:color w:val="FFFFFF"/>
                <w:position w:val="-2"/>
                <w:sz w:val="18"/>
                <w:szCs w:val="18"/>
              </w:rPr>
              <w:br/>
              <w:t>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80075" w14:textId="77777777" w:rsidR="000F538A" w:rsidRDefault="000F538A" w:rsidP="00B11C9B">
            <w:pPr>
              <w:spacing w:before="135" w:after="135"/>
              <w:jc w:val="both"/>
              <w:textAlignment w:val="center"/>
            </w:pPr>
            <w:r>
              <w:rPr>
                <w:rFonts w:ascii="Arial" w:hAnsi="Arial" w:cs="Arial"/>
                <w:color w:val="000000"/>
                <w:position w:val="-2"/>
                <w:sz w:val="18"/>
                <w:szCs w:val="18"/>
              </w:rPr>
              <w:t>Da zagotavlja pooblaščen in usposobljen servis v Republiki Sloveniji, ki ima pooblastilo za pogodbeno vzdrževanje od proizvajalca opreme;</w:t>
            </w:r>
          </w:p>
        </w:tc>
      </w:tr>
      <w:tr w:rsidR="000F538A" w14:paraId="2A134449"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6582A" w14:textId="77777777" w:rsidR="000F538A" w:rsidRDefault="000F538A" w:rsidP="00B11C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713E24" w14:textId="77777777" w:rsidR="000F538A" w:rsidRDefault="000F538A" w:rsidP="00B11C9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predložiti podpisan in žigosan obrazec ESPD s podpisom katerega izjavlja, da izpolnjuje navedeni pogoj, priložiti pa mora tudi: </w:t>
            </w:r>
          </w:p>
          <w:p w14:paraId="2E69C0B9" w14:textId="77777777" w:rsidR="000F538A" w:rsidRDefault="000F538A" w:rsidP="00B11C9B">
            <w:pPr>
              <w:spacing w:before="135" w:after="135"/>
              <w:jc w:val="both"/>
              <w:textAlignment w:val="center"/>
            </w:pPr>
            <w:r>
              <w:rPr>
                <w:rFonts w:ascii="Arial" w:hAnsi="Arial" w:cs="Arial"/>
                <w:color w:val="000000"/>
                <w:position w:val="-2"/>
                <w:sz w:val="18"/>
                <w:szCs w:val="18"/>
              </w:rPr>
              <w:t>• veljaven dokument oz. pogodbo izdan s strani proizvajalca oz. principala ponujene opreme, kjer je jasno razviden status pooblaščenega  serviserja ponujene opreme.</w:t>
            </w:r>
          </w:p>
        </w:tc>
      </w:tr>
      <w:tr w:rsidR="000F538A" w14:paraId="2E3F33E1"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F7E82" w14:textId="77777777" w:rsidR="000F538A" w:rsidRDefault="000F538A" w:rsidP="00B11C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520D5" w14:textId="77777777" w:rsidR="000F538A" w:rsidRDefault="000F538A" w:rsidP="00B11C9B">
            <w:pPr>
              <w:jc w:val="both"/>
              <w:textAlignment w:val="center"/>
            </w:pPr>
            <w:r>
              <w:rPr>
                <w:rFonts w:ascii="Arial" w:hAnsi="Arial" w:cs="Arial"/>
                <w:color w:val="000000"/>
                <w:position w:val="-2"/>
                <w:sz w:val="18"/>
                <w:szCs w:val="18"/>
              </w:rPr>
              <w:t> </w:t>
            </w:r>
          </w:p>
          <w:p w14:paraId="3A9982E4" w14:textId="77777777" w:rsidR="000F538A" w:rsidRDefault="000F538A" w:rsidP="00B11C9B">
            <w:r>
              <w:rPr>
                <w:rFonts w:ascii="Arial" w:hAnsi="Arial" w:cs="Arial"/>
                <w:color w:val="000000"/>
                <w:position w:val="-2"/>
                <w:sz w:val="18"/>
                <w:szCs w:val="18"/>
              </w:rPr>
              <w:t xml:space="preserve"> /</w:t>
            </w:r>
          </w:p>
        </w:tc>
      </w:tr>
      <w:tr w:rsidR="000F538A" w14:paraId="4C94202B"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60A6A" w14:textId="77777777" w:rsidR="000F538A" w:rsidRDefault="000F538A" w:rsidP="00B11C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BA6FE1" w14:textId="77777777" w:rsidR="000F538A" w:rsidRDefault="000F538A" w:rsidP="00B11C9B">
            <w:pPr>
              <w:spacing w:before="135" w:after="135"/>
              <w:jc w:val="both"/>
              <w:textAlignment w:val="center"/>
            </w:pPr>
            <w:r>
              <w:rPr>
                <w:rFonts w:ascii="Arial" w:hAnsi="Arial" w:cs="Arial"/>
                <w:color w:val="000000"/>
                <w:position w:val="-2"/>
                <w:sz w:val="18"/>
                <w:szCs w:val="18"/>
              </w:rPr>
              <w:t>MORAJO izpolnjevati pogoj</w:t>
            </w:r>
          </w:p>
          <w:p w14:paraId="7662EFBD" w14:textId="77777777" w:rsidR="000F538A" w:rsidRDefault="000F538A" w:rsidP="00B11C9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ESPD s podpisom katerega izjavlja, da izpolnjuje navedeni pogoj.</w:t>
            </w:r>
          </w:p>
        </w:tc>
      </w:tr>
      <w:tr w:rsidR="000F538A" w14:paraId="2E2F8349"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2EADC" w14:textId="77777777" w:rsidR="000F538A" w:rsidRDefault="000F538A" w:rsidP="00B11C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18E093" w14:textId="77777777" w:rsidR="000F538A" w:rsidRDefault="000F538A" w:rsidP="00B11C9B">
            <w:pPr>
              <w:spacing w:before="135" w:after="135"/>
              <w:jc w:val="both"/>
              <w:textAlignment w:val="center"/>
            </w:pPr>
            <w:r>
              <w:rPr>
                <w:rFonts w:ascii="Arial" w:hAnsi="Arial" w:cs="Arial"/>
                <w:color w:val="000000"/>
                <w:position w:val="-2"/>
                <w:sz w:val="18"/>
                <w:szCs w:val="18"/>
              </w:rPr>
              <w:t>MORAJO izpolnjevati pogoj</w:t>
            </w:r>
          </w:p>
          <w:p w14:paraId="176C3B66" w14:textId="77777777" w:rsidR="000F538A" w:rsidRDefault="000F538A" w:rsidP="00B11C9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FCC4914" w14:textId="77777777" w:rsidR="000F538A" w:rsidRDefault="000F538A" w:rsidP="000F538A"/>
    <w:tbl>
      <w:tblPr>
        <w:tblStyle w:val="NormalTablePHPDOCX"/>
        <w:tblW w:w="9300" w:type="dxa"/>
        <w:tblInd w:w="108" w:type="dxa"/>
        <w:tblLook w:val="04A0" w:firstRow="1" w:lastRow="0" w:firstColumn="1" w:lastColumn="0" w:noHBand="0" w:noVBand="1"/>
      </w:tblPr>
      <w:tblGrid>
        <w:gridCol w:w="1860"/>
        <w:gridCol w:w="7440"/>
      </w:tblGrid>
      <w:tr w:rsidR="000F538A" w14:paraId="029D0E6A" w14:textId="77777777" w:rsidTr="00B11C9B">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B1C8200" w14:textId="77777777" w:rsidR="000F538A" w:rsidRDefault="000F538A" w:rsidP="00B11C9B">
            <w:pPr>
              <w:jc w:val="center"/>
            </w:pPr>
            <w:r>
              <w:rPr>
                <w:rFonts w:ascii="Arial" w:hAnsi="Arial" w:cs="Arial"/>
                <w:b/>
                <w:bCs/>
                <w:color w:val="FFFFFF"/>
                <w:position w:val="-2"/>
                <w:sz w:val="18"/>
                <w:szCs w:val="18"/>
              </w:rPr>
              <w:t>POGOJ 11</w:t>
            </w:r>
            <w:r>
              <w:rPr>
                <w:rFonts w:ascii="Arial" w:hAnsi="Arial" w:cs="Arial"/>
                <w:b/>
                <w:bCs/>
                <w:color w:val="FFFFFF"/>
                <w:position w:val="-2"/>
                <w:sz w:val="18"/>
                <w:szCs w:val="18"/>
              </w:rPr>
              <w:br/>
              <w:t xml:space="preserve">Odzivni čas in čas odprave napak v garancijskem in </w:t>
            </w:r>
            <w:proofErr w:type="spellStart"/>
            <w:r>
              <w:rPr>
                <w:rFonts w:ascii="Arial" w:hAnsi="Arial" w:cs="Arial"/>
                <w:b/>
                <w:bCs/>
                <w:color w:val="FFFFFF"/>
                <w:position w:val="-2"/>
                <w:sz w:val="18"/>
                <w:szCs w:val="18"/>
              </w:rPr>
              <w:t>pogarancijskem</w:t>
            </w:r>
            <w:proofErr w:type="spellEnd"/>
            <w:r>
              <w:rPr>
                <w:rFonts w:ascii="Arial" w:hAnsi="Arial" w:cs="Arial"/>
                <w:b/>
                <w:bCs/>
                <w:color w:val="FFFFFF"/>
                <w:position w:val="-2"/>
                <w:sz w:val="18"/>
                <w:szCs w:val="18"/>
              </w:rPr>
              <w:t xml:space="preserve"> roku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0F538A" w14:paraId="137F4072" w14:textId="77777777" w:rsidTr="00B11C9B">
              <w:tc>
                <w:tcPr>
                  <w:tcW w:w="0" w:type="auto"/>
                  <w:tcMar>
                    <w:top w:w="0" w:type="auto"/>
                    <w:bottom w:w="0" w:type="auto"/>
                  </w:tcMar>
                </w:tcPr>
                <w:p w14:paraId="5FB3E5AE" w14:textId="79085272" w:rsidR="000F538A" w:rsidRDefault="000F538A" w:rsidP="00B11C9B">
                  <w:r>
                    <w:rPr>
                      <w:rFonts w:ascii="Arial" w:hAnsi="Arial" w:cs="Arial"/>
                      <w:color w:val="000000"/>
                      <w:position w:val="-2"/>
                      <w:sz w:val="18"/>
                      <w:szCs w:val="18"/>
                    </w:rPr>
                    <w:t xml:space="preserve">Ponudnik mora v času garancije (in kasneje v </w:t>
                  </w:r>
                  <w:proofErr w:type="spellStart"/>
                  <w:r>
                    <w:rPr>
                      <w:rFonts w:ascii="Arial" w:hAnsi="Arial" w:cs="Arial"/>
                      <w:color w:val="000000"/>
                      <w:position w:val="-2"/>
                      <w:sz w:val="18"/>
                      <w:szCs w:val="18"/>
                    </w:rPr>
                    <w:t>pogarancijskem</w:t>
                  </w:r>
                  <w:proofErr w:type="spellEnd"/>
                  <w:r>
                    <w:rPr>
                      <w:rFonts w:ascii="Arial" w:hAnsi="Arial" w:cs="Arial"/>
                      <w:color w:val="000000"/>
                      <w:position w:val="-2"/>
                      <w:sz w:val="18"/>
                      <w:szCs w:val="18"/>
                    </w:rPr>
                    <w:t xml:space="preserve"> obdobju v času vzdrževalne pogodbe) zagotavljati:</w:t>
                  </w:r>
                </w:p>
              </w:tc>
            </w:tr>
            <w:tr w:rsidR="000F538A" w14:paraId="62C599E5" w14:textId="77777777" w:rsidTr="00B11C9B">
              <w:tc>
                <w:tcPr>
                  <w:tcW w:w="0" w:type="auto"/>
                  <w:tcMar>
                    <w:top w:w="0" w:type="auto"/>
                    <w:bottom w:w="0" w:type="auto"/>
                  </w:tcMar>
                </w:tcPr>
                <w:p w14:paraId="13D80F09" w14:textId="77777777" w:rsidR="000F538A" w:rsidRDefault="000F538A" w:rsidP="00B11C9B">
                  <w:r>
                    <w:rPr>
                      <w:rFonts w:ascii="Arial" w:hAnsi="Arial" w:cs="Arial"/>
                      <w:color w:val="000000"/>
                      <w:position w:val="-2"/>
                      <w:sz w:val="18"/>
                      <w:szCs w:val="18"/>
                    </w:rPr>
                    <w:t>• Odzivni čas servisa največ 12 ur in rok odprave napak 48 ur v primeru kritičnih napak (odzivni čas pomeni, da se servis javi in se z naročnikom dogovorita o vsebini in času odprave okvare);</w:t>
                  </w:r>
                </w:p>
              </w:tc>
            </w:tr>
            <w:tr w:rsidR="000F538A" w14:paraId="12B538AF" w14:textId="77777777" w:rsidTr="00B11C9B">
              <w:tc>
                <w:tcPr>
                  <w:tcW w:w="0" w:type="auto"/>
                  <w:tcMar>
                    <w:top w:w="0" w:type="auto"/>
                    <w:bottom w:w="0" w:type="auto"/>
                  </w:tcMar>
                </w:tcPr>
                <w:p w14:paraId="51ADC6EC" w14:textId="77777777" w:rsidR="000F538A" w:rsidRDefault="000F538A" w:rsidP="00B11C9B">
                  <w:r>
                    <w:rPr>
                      <w:rFonts w:ascii="Arial" w:hAnsi="Arial" w:cs="Arial"/>
                      <w:color w:val="000000"/>
                      <w:position w:val="-2"/>
                      <w:sz w:val="18"/>
                      <w:szCs w:val="18"/>
                    </w:rPr>
                    <w:t>• ponudnik mora zagotoviti redna preventivna vzdrževanja po navodilu proizvajalca opreme</w:t>
                  </w:r>
                </w:p>
              </w:tc>
            </w:tr>
          </w:tbl>
          <w:p w14:paraId="4D4C4918" w14:textId="77777777" w:rsidR="000F538A" w:rsidRDefault="000F538A" w:rsidP="00B11C9B"/>
        </w:tc>
      </w:tr>
      <w:tr w:rsidR="000F538A" w14:paraId="316E6E3E"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EB32D" w14:textId="77777777" w:rsidR="000F538A" w:rsidRDefault="000F538A" w:rsidP="00B11C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CA7CF" w14:textId="77777777" w:rsidR="000F538A" w:rsidRDefault="000F538A" w:rsidP="00B11C9B">
            <w:pPr>
              <w:spacing w:before="135" w:after="135"/>
              <w:jc w:val="both"/>
              <w:textAlignment w:val="center"/>
            </w:pPr>
            <w:r>
              <w:rPr>
                <w:rFonts w:ascii="Arial" w:hAnsi="Arial" w:cs="Arial"/>
                <w:color w:val="000000"/>
                <w:position w:val="-2"/>
                <w:sz w:val="18"/>
                <w:szCs w:val="18"/>
              </w:rPr>
              <w:t>Ponudnik mora predložiti podpisan in žigosan obrazec ESPD izjave s podpisom katerega izjavlja, da izpolnjuje navedeni pogoj.</w:t>
            </w:r>
          </w:p>
        </w:tc>
      </w:tr>
      <w:tr w:rsidR="000F538A" w14:paraId="104AA8B6"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880348" w14:textId="77777777" w:rsidR="000F538A" w:rsidRDefault="000F538A" w:rsidP="00B11C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2DB4B" w14:textId="77777777" w:rsidR="000F538A" w:rsidRDefault="000F538A" w:rsidP="00B11C9B">
            <w:pPr>
              <w:jc w:val="both"/>
              <w:textAlignment w:val="center"/>
            </w:pPr>
            <w:r>
              <w:rPr>
                <w:rFonts w:ascii="Arial" w:hAnsi="Arial" w:cs="Arial"/>
                <w:color w:val="000000"/>
                <w:position w:val="-2"/>
                <w:sz w:val="18"/>
                <w:szCs w:val="18"/>
              </w:rPr>
              <w:t> </w:t>
            </w:r>
          </w:p>
          <w:p w14:paraId="1FD382B9" w14:textId="77777777" w:rsidR="000F538A" w:rsidRDefault="000F538A" w:rsidP="00B11C9B">
            <w:r>
              <w:rPr>
                <w:rFonts w:ascii="Arial" w:hAnsi="Arial" w:cs="Arial"/>
                <w:color w:val="000000"/>
                <w:position w:val="-2"/>
                <w:sz w:val="18"/>
                <w:szCs w:val="18"/>
              </w:rPr>
              <w:t xml:space="preserve"> /</w:t>
            </w:r>
          </w:p>
        </w:tc>
      </w:tr>
      <w:tr w:rsidR="000F538A" w14:paraId="3EAD8388"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6F5C2" w14:textId="77777777" w:rsidR="000F538A" w:rsidRDefault="000F538A" w:rsidP="00B11C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ECA53" w14:textId="77777777" w:rsidR="000F538A" w:rsidRDefault="000F538A" w:rsidP="00B11C9B">
            <w:pPr>
              <w:spacing w:before="135" w:after="135"/>
              <w:jc w:val="both"/>
              <w:textAlignment w:val="center"/>
            </w:pPr>
            <w:r>
              <w:rPr>
                <w:rFonts w:ascii="Arial" w:hAnsi="Arial" w:cs="Arial"/>
                <w:color w:val="000000"/>
                <w:position w:val="-2"/>
                <w:sz w:val="18"/>
                <w:szCs w:val="18"/>
              </w:rPr>
              <w:t>MORAJO izpolnjevati pogoj</w:t>
            </w:r>
          </w:p>
          <w:p w14:paraId="6924AA7E" w14:textId="77777777" w:rsidR="000F538A" w:rsidRDefault="000F538A" w:rsidP="00B11C9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ESPD s podpisom katerega izjavlja, da izpolnjuje navedeni pogoj.</w:t>
            </w:r>
          </w:p>
        </w:tc>
      </w:tr>
      <w:tr w:rsidR="000F538A" w14:paraId="5F447D19" w14:textId="77777777" w:rsidTr="00B11C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9BD77E" w14:textId="77777777" w:rsidR="000F538A" w:rsidRDefault="000F538A" w:rsidP="00B11C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6C381" w14:textId="77777777" w:rsidR="000F538A" w:rsidRDefault="000F538A" w:rsidP="00B11C9B">
            <w:pPr>
              <w:spacing w:before="135" w:after="135"/>
              <w:jc w:val="both"/>
              <w:textAlignment w:val="center"/>
            </w:pPr>
            <w:r>
              <w:rPr>
                <w:rFonts w:ascii="Arial" w:hAnsi="Arial" w:cs="Arial"/>
                <w:color w:val="000000"/>
                <w:position w:val="-2"/>
                <w:sz w:val="18"/>
                <w:szCs w:val="18"/>
              </w:rPr>
              <w:t>MORAJO izpolnjevati pogoj</w:t>
            </w:r>
          </w:p>
          <w:p w14:paraId="02A717B0" w14:textId="77777777" w:rsidR="000F538A" w:rsidRDefault="000F538A" w:rsidP="00B11C9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18010D5" w14:textId="77777777" w:rsidR="000F538A" w:rsidRDefault="000F538A" w:rsidP="000F538A"/>
    <w:p w14:paraId="5445DB67" w14:textId="77777777" w:rsidR="000F538A" w:rsidRDefault="000F538A" w:rsidP="000F538A">
      <w:pPr>
        <w:sectPr w:rsidR="000F538A" w:rsidSect="00D931BF">
          <w:pgSz w:w="11906" w:h="16838"/>
          <w:pgMar w:top="1418" w:right="1418" w:bottom="1418" w:left="1418" w:header="567" w:footer="680" w:gutter="0"/>
          <w:cols w:space="708"/>
          <w:docGrid w:linePitch="360"/>
        </w:sectPr>
      </w:pPr>
    </w:p>
    <w:p w14:paraId="16FECE38" w14:textId="77777777" w:rsidR="000F538A" w:rsidRPr="00141928" w:rsidRDefault="000F538A" w:rsidP="000F538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0F538A" w14:paraId="73F7A558" w14:textId="77777777" w:rsidTr="00B11C9B">
        <w:tc>
          <w:tcPr>
            <w:tcW w:w="0" w:type="auto"/>
            <w:shd w:val="clear" w:color="auto" w:fill="000000"/>
            <w:tcMar>
              <w:top w:w="150" w:type="dxa"/>
              <w:bottom w:w="150" w:type="dxa"/>
            </w:tcMar>
            <w:vAlign w:val="center"/>
          </w:tcPr>
          <w:p w14:paraId="4839FEFA" w14:textId="77777777" w:rsidR="000F538A" w:rsidRDefault="000F538A" w:rsidP="00B11C9B">
            <w:pPr>
              <w:jc w:val="center"/>
            </w:pPr>
            <w:r>
              <w:rPr>
                <w:rFonts w:ascii="Arial" w:hAnsi="Arial" w:cs="Arial"/>
                <w:b/>
                <w:bCs/>
                <w:color w:val="FFFFFF"/>
                <w:position w:val="-2"/>
                <w:sz w:val="18"/>
                <w:szCs w:val="18"/>
                <w:shd w:val="clear" w:color="auto" w:fill="000000"/>
              </w:rPr>
              <w:t>Zavarovanje za dobro izvedbo po kupoprodajni ponudbi</w:t>
            </w:r>
          </w:p>
        </w:tc>
      </w:tr>
    </w:tbl>
    <w:p w14:paraId="7E8F09B7" w14:textId="77777777" w:rsidR="000F538A" w:rsidRDefault="000F538A" w:rsidP="000F538A">
      <w:pPr>
        <w:spacing w:before="225" w:after="225" w:line="240" w:lineRule="auto"/>
        <w:jc w:val="both"/>
      </w:pPr>
      <w:r>
        <w:rPr>
          <w:rFonts w:ascii="Arial" w:hAnsi="Arial" w:cs="Arial"/>
          <w:color w:val="000000"/>
          <w:sz w:val="18"/>
          <w:szCs w:val="18"/>
        </w:rPr>
        <w:t>Instrument zavarovanja: menica</w:t>
      </w:r>
    </w:p>
    <w:p w14:paraId="5074AF49" w14:textId="77777777" w:rsidR="000F538A" w:rsidRDefault="000F538A" w:rsidP="000F538A">
      <w:pPr>
        <w:spacing w:before="225" w:after="225" w:line="240" w:lineRule="auto"/>
        <w:jc w:val="both"/>
      </w:pPr>
      <w:r>
        <w:rPr>
          <w:rFonts w:ascii="Arial" w:hAnsi="Arial" w:cs="Arial"/>
          <w:color w:val="000000"/>
          <w:sz w:val="18"/>
          <w:szCs w:val="18"/>
        </w:rPr>
        <w:t>Višina zavarovanja: 10,00 % pogodbene vrednosti z DDV</w:t>
      </w:r>
    </w:p>
    <w:p w14:paraId="27755C76" w14:textId="26763F65" w:rsidR="000F538A" w:rsidRDefault="000F538A" w:rsidP="000F538A">
      <w:pPr>
        <w:spacing w:before="225" w:after="225" w:line="240" w:lineRule="auto"/>
        <w:jc w:val="both"/>
      </w:pPr>
      <w:r>
        <w:rPr>
          <w:rFonts w:ascii="Arial" w:hAnsi="Arial" w:cs="Arial"/>
          <w:color w:val="000000"/>
          <w:sz w:val="18"/>
          <w:szCs w:val="18"/>
        </w:rPr>
        <w:t>Čas veljavnosti: do podpisa primop</w:t>
      </w:r>
      <w:r w:rsidR="001311C5">
        <w:rPr>
          <w:rFonts w:ascii="Arial" w:hAnsi="Arial" w:cs="Arial"/>
          <w:color w:val="000000"/>
          <w:sz w:val="18"/>
          <w:szCs w:val="18"/>
        </w:rPr>
        <w:t>r</w:t>
      </w:r>
      <w:r>
        <w:rPr>
          <w:rFonts w:ascii="Arial" w:hAnsi="Arial" w:cs="Arial"/>
          <w:color w:val="000000"/>
          <w:sz w:val="18"/>
          <w:szCs w:val="18"/>
        </w:rPr>
        <w:t>edajnega zapisnika in izročitve zavarovanja za odpravo napak v garancijskem roku</w:t>
      </w:r>
    </w:p>
    <w:p w14:paraId="5C68E5A5" w14:textId="77777777" w:rsidR="000F538A" w:rsidRDefault="000F538A" w:rsidP="000F538A">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0F538A" w14:paraId="67A82BF6" w14:textId="77777777" w:rsidTr="00B11C9B">
        <w:tc>
          <w:tcPr>
            <w:tcW w:w="0" w:type="auto"/>
            <w:shd w:val="clear" w:color="auto" w:fill="000000"/>
            <w:tcMar>
              <w:top w:w="150" w:type="dxa"/>
              <w:bottom w:w="150" w:type="dxa"/>
            </w:tcMar>
            <w:vAlign w:val="center"/>
          </w:tcPr>
          <w:p w14:paraId="3F3ECF6C" w14:textId="77777777" w:rsidR="000F538A" w:rsidRDefault="000F538A" w:rsidP="00B11C9B">
            <w:pPr>
              <w:jc w:val="center"/>
            </w:pPr>
            <w:r>
              <w:rPr>
                <w:rFonts w:ascii="Arial" w:hAnsi="Arial" w:cs="Arial"/>
                <w:b/>
                <w:bCs/>
                <w:color w:val="FFFFFF"/>
                <w:position w:val="-2"/>
                <w:sz w:val="18"/>
                <w:szCs w:val="18"/>
                <w:shd w:val="clear" w:color="auto" w:fill="000000"/>
              </w:rPr>
              <w:t>Zavarovanje za dobro izvedbo po vzdrževalni pogodbi</w:t>
            </w:r>
          </w:p>
        </w:tc>
      </w:tr>
    </w:tbl>
    <w:p w14:paraId="39AB7261" w14:textId="77777777" w:rsidR="000F538A" w:rsidRDefault="000F538A" w:rsidP="000F538A">
      <w:pPr>
        <w:spacing w:before="225" w:after="225" w:line="240" w:lineRule="auto"/>
        <w:jc w:val="both"/>
      </w:pPr>
      <w:r>
        <w:rPr>
          <w:rFonts w:ascii="Arial" w:hAnsi="Arial" w:cs="Arial"/>
          <w:color w:val="000000"/>
          <w:sz w:val="18"/>
          <w:szCs w:val="18"/>
        </w:rPr>
        <w:t>Instrument zavarovanja: menica</w:t>
      </w:r>
    </w:p>
    <w:p w14:paraId="014FD04E" w14:textId="77777777" w:rsidR="000F538A" w:rsidRDefault="000F538A" w:rsidP="000F538A">
      <w:pPr>
        <w:spacing w:before="225" w:after="225" w:line="240" w:lineRule="auto"/>
        <w:jc w:val="both"/>
      </w:pPr>
      <w:r>
        <w:rPr>
          <w:rFonts w:ascii="Arial" w:hAnsi="Arial" w:cs="Arial"/>
          <w:color w:val="000000"/>
          <w:sz w:val="18"/>
          <w:szCs w:val="18"/>
        </w:rPr>
        <w:t>Višina zavarovanja: 10,00 % pogodbene vrednosti z DDV</w:t>
      </w:r>
    </w:p>
    <w:p w14:paraId="6DF6E460" w14:textId="77777777" w:rsidR="000F538A" w:rsidRDefault="000F538A" w:rsidP="000F538A">
      <w:pPr>
        <w:spacing w:before="225" w:after="225" w:line="240" w:lineRule="auto"/>
        <w:jc w:val="both"/>
      </w:pPr>
      <w:r>
        <w:rPr>
          <w:rFonts w:ascii="Arial" w:hAnsi="Arial" w:cs="Arial"/>
          <w:color w:val="000000"/>
          <w:sz w:val="18"/>
          <w:szCs w:val="18"/>
        </w:rPr>
        <w:t>Čas veljavnosti: do izteka veljavnosti vzdrževalne pogodbe</w:t>
      </w:r>
    </w:p>
    <w:p w14:paraId="33A41EE1" w14:textId="77777777" w:rsidR="000F538A" w:rsidRDefault="000F538A" w:rsidP="000F538A">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0F538A" w14:paraId="793CA0F9" w14:textId="77777777" w:rsidTr="00B11C9B">
        <w:tc>
          <w:tcPr>
            <w:tcW w:w="0" w:type="auto"/>
            <w:shd w:val="clear" w:color="auto" w:fill="000000"/>
            <w:tcMar>
              <w:top w:w="150" w:type="dxa"/>
              <w:bottom w:w="150" w:type="dxa"/>
            </w:tcMar>
            <w:vAlign w:val="center"/>
          </w:tcPr>
          <w:p w14:paraId="3A416140" w14:textId="77777777" w:rsidR="000F538A" w:rsidRDefault="000F538A" w:rsidP="00B11C9B">
            <w:pPr>
              <w:jc w:val="center"/>
            </w:pPr>
            <w:r>
              <w:rPr>
                <w:rFonts w:ascii="Arial" w:hAnsi="Arial" w:cs="Arial"/>
                <w:b/>
                <w:bCs/>
                <w:color w:val="FFFFFF"/>
                <w:position w:val="-2"/>
                <w:sz w:val="18"/>
                <w:szCs w:val="18"/>
                <w:shd w:val="clear" w:color="auto" w:fill="000000"/>
              </w:rPr>
              <w:t>Zavarovanje za odpravo napak v garancijski dobi</w:t>
            </w:r>
          </w:p>
        </w:tc>
      </w:tr>
    </w:tbl>
    <w:p w14:paraId="25F870A9" w14:textId="77777777" w:rsidR="000F538A" w:rsidRDefault="000F538A" w:rsidP="000F538A">
      <w:pPr>
        <w:spacing w:before="225" w:after="225" w:line="240" w:lineRule="auto"/>
        <w:jc w:val="both"/>
      </w:pPr>
      <w:r>
        <w:rPr>
          <w:rFonts w:ascii="Arial" w:hAnsi="Arial" w:cs="Arial"/>
          <w:color w:val="000000"/>
          <w:sz w:val="18"/>
          <w:szCs w:val="18"/>
        </w:rPr>
        <w:t>Instrument zavarovanja: menica</w:t>
      </w:r>
    </w:p>
    <w:p w14:paraId="4706D524" w14:textId="77777777" w:rsidR="000F538A" w:rsidRDefault="000F538A" w:rsidP="000F538A">
      <w:pPr>
        <w:spacing w:before="225" w:after="225" w:line="240" w:lineRule="auto"/>
        <w:jc w:val="both"/>
      </w:pPr>
      <w:r>
        <w:rPr>
          <w:rFonts w:ascii="Arial" w:hAnsi="Arial" w:cs="Arial"/>
          <w:color w:val="000000"/>
          <w:sz w:val="18"/>
          <w:szCs w:val="18"/>
        </w:rPr>
        <w:t>Višina zavarovanja: 5,00 % pogodbene vrednosti z DDV</w:t>
      </w:r>
    </w:p>
    <w:p w14:paraId="6C2BA66F" w14:textId="77777777" w:rsidR="000F538A" w:rsidRDefault="000F538A" w:rsidP="000F538A">
      <w:pPr>
        <w:spacing w:before="225" w:after="225" w:line="240" w:lineRule="auto"/>
        <w:jc w:val="both"/>
      </w:pPr>
      <w:r>
        <w:rPr>
          <w:rFonts w:ascii="Arial" w:hAnsi="Arial" w:cs="Arial"/>
          <w:color w:val="000000"/>
          <w:sz w:val="18"/>
          <w:szCs w:val="18"/>
        </w:rPr>
        <w:t>Čas veljavnosti: še najmanj 1 mesec po izteku garancijske dobe</w:t>
      </w:r>
    </w:p>
    <w:p w14:paraId="619CE0CA" w14:textId="77777777" w:rsidR="000F538A" w:rsidRDefault="000F538A" w:rsidP="000F538A">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5A6897F2" w14:textId="77777777" w:rsidR="000F538A" w:rsidRDefault="000F538A" w:rsidP="000F538A">
      <w:pPr>
        <w:sectPr w:rsidR="000F538A" w:rsidSect="00D931BF">
          <w:pgSz w:w="11906" w:h="16838"/>
          <w:pgMar w:top="1418" w:right="1418" w:bottom="1418" w:left="1418" w:header="567" w:footer="680" w:gutter="0"/>
          <w:cols w:space="708"/>
          <w:docGrid w:linePitch="360"/>
        </w:sectPr>
      </w:pPr>
    </w:p>
    <w:p w14:paraId="799A14B3" w14:textId="77777777" w:rsidR="000F538A" w:rsidRPr="00A207D9" w:rsidRDefault="000F538A" w:rsidP="000F538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59E45B3" w14:textId="77777777" w:rsidR="000F538A" w:rsidRPr="00DF17C5" w:rsidRDefault="000F538A" w:rsidP="000F538A">
      <w:pPr>
        <w:spacing w:before="240" w:after="120"/>
        <w:rPr>
          <w:rFonts w:ascii="Arial" w:hAnsi="Arial" w:cs="Arial"/>
          <w:sz w:val="18"/>
          <w:szCs w:val="18"/>
        </w:rPr>
      </w:pPr>
    </w:p>
    <w:p w14:paraId="3C97D4A1" w14:textId="77777777" w:rsidR="00BC5BC0" w:rsidRPr="00DF17C5" w:rsidRDefault="00BC5BC0" w:rsidP="00BC5BC0">
      <w:pPr>
        <w:pStyle w:val="Odstavekseznama"/>
        <w:numPr>
          <w:ilvl w:val="0"/>
          <w:numId w:val="51"/>
        </w:numPr>
        <w:spacing w:after="160" w:line="256" w:lineRule="auto"/>
        <w:jc w:val="both"/>
        <w:rPr>
          <w:rFonts w:ascii="Arial" w:hAnsi="Arial" w:cs="Arial"/>
          <w:sz w:val="18"/>
          <w:szCs w:val="18"/>
        </w:rPr>
      </w:pPr>
      <w:r w:rsidRPr="00DF17C5">
        <w:rPr>
          <w:rFonts w:ascii="Arial" w:hAnsi="Arial" w:cs="Arial"/>
          <w:sz w:val="18"/>
          <w:szCs w:val="18"/>
        </w:rPr>
        <w:t>SPLOŠNE ZAHTEVE</w:t>
      </w:r>
    </w:p>
    <w:p w14:paraId="27C5012D" w14:textId="77777777" w:rsidR="00BC5BC0" w:rsidRPr="00DF17C5" w:rsidRDefault="00BC5BC0" w:rsidP="00BC5BC0">
      <w:pPr>
        <w:autoSpaceDN w:val="0"/>
        <w:spacing w:after="0" w:line="240" w:lineRule="auto"/>
        <w:jc w:val="both"/>
        <w:rPr>
          <w:rFonts w:ascii="Arial" w:eastAsia="Calibri" w:hAnsi="Arial" w:cs="Arial"/>
          <w:sz w:val="18"/>
          <w:szCs w:val="18"/>
        </w:rPr>
      </w:pPr>
      <w:r w:rsidRPr="00DF17C5">
        <w:rPr>
          <w:rFonts w:ascii="Arial" w:eastAsia="Calibri" w:hAnsi="Arial" w:cs="Arial"/>
          <w:sz w:val="18"/>
          <w:szCs w:val="18"/>
        </w:rPr>
        <w:t xml:space="preserve">Polno avtomatski </w:t>
      </w:r>
      <w:proofErr w:type="spellStart"/>
      <w:r w:rsidRPr="00DF17C5">
        <w:rPr>
          <w:rFonts w:ascii="Arial" w:eastAsia="Calibri" w:hAnsi="Arial" w:cs="Arial"/>
          <w:sz w:val="18"/>
          <w:szCs w:val="18"/>
        </w:rPr>
        <w:t>termodezinfektor</w:t>
      </w:r>
      <w:proofErr w:type="spellEnd"/>
      <w:r w:rsidRPr="00DF17C5">
        <w:rPr>
          <w:rFonts w:ascii="Arial" w:eastAsia="Calibri" w:hAnsi="Arial" w:cs="Arial"/>
          <w:sz w:val="18"/>
          <w:szCs w:val="18"/>
        </w:rPr>
        <w:t xml:space="preserve"> namenjen za pranje in termično dezinfekcijo kirurških instrumentov, posod, instrumentov z lumnom in drugih MTP. Kapaciteta  komore mora </w:t>
      </w:r>
      <w:proofErr w:type="spellStart"/>
      <w:r w:rsidRPr="00DF17C5">
        <w:rPr>
          <w:rFonts w:ascii="Arial" w:eastAsia="Calibri" w:hAnsi="Arial" w:cs="Arial"/>
          <w:sz w:val="18"/>
          <w:szCs w:val="18"/>
        </w:rPr>
        <w:t>reprocesirati</w:t>
      </w:r>
      <w:proofErr w:type="spellEnd"/>
      <w:r w:rsidRPr="00DF17C5">
        <w:rPr>
          <w:rFonts w:ascii="Arial" w:eastAsia="Calibri" w:hAnsi="Arial" w:cs="Arial"/>
          <w:sz w:val="18"/>
          <w:szCs w:val="18"/>
        </w:rPr>
        <w:t xml:space="preserve"> do 18 DIN enot, dimenzije 480 x 250 x 60 / </w:t>
      </w:r>
      <w:r w:rsidRPr="00DF17C5">
        <w:rPr>
          <w:rFonts w:ascii="Arial" w:eastAsia="Calibri" w:hAnsi="Arial" w:cs="Arial"/>
          <w:color w:val="000000" w:themeColor="text1"/>
          <w:sz w:val="18"/>
          <w:szCs w:val="18"/>
        </w:rPr>
        <w:t>pladenj.</w:t>
      </w:r>
    </w:p>
    <w:p w14:paraId="4BCAE946" w14:textId="77777777" w:rsidR="00BC5BC0" w:rsidRPr="00DF17C5" w:rsidRDefault="00BC5BC0" w:rsidP="00BC5BC0">
      <w:pPr>
        <w:autoSpaceDN w:val="0"/>
        <w:spacing w:after="0" w:line="240" w:lineRule="auto"/>
        <w:jc w:val="both"/>
        <w:rPr>
          <w:rFonts w:ascii="Arial" w:eastAsia="Calibri" w:hAnsi="Arial" w:cs="Arial"/>
          <w:sz w:val="18"/>
          <w:szCs w:val="18"/>
        </w:rPr>
      </w:pPr>
      <w:r w:rsidRPr="00DF17C5">
        <w:rPr>
          <w:rFonts w:ascii="Arial" w:eastAsia="Calibri" w:hAnsi="Arial" w:cs="Arial"/>
          <w:sz w:val="18"/>
          <w:szCs w:val="18"/>
        </w:rPr>
        <w:t xml:space="preserve">Aparat mora biti prehoden. Omogočati mora nalaganje nečistega materiala v nečisti coni in razlaganje </w:t>
      </w:r>
      <w:proofErr w:type="spellStart"/>
      <w:r w:rsidRPr="00DF17C5">
        <w:rPr>
          <w:rFonts w:ascii="Arial" w:eastAsia="Calibri" w:hAnsi="Arial" w:cs="Arial"/>
          <w:sz w:val="18"/>
          <w:szCs w:val="18"/>
        </w:rPr>
        <w:t>termodezinficiranega</w:t>
      </w:r>
      <w:proofErr w:type="spellEnd"/>
      <w:r w:rsidRPr="00DF17C5">
        <w:rPr>
          <w:rFonts w:ascii="Arial" w:eastAsia="Calibri" w:hAnsi="Arial" w:cs="Arial"/>
          <w:sz w:val="18"/>
          <w:szCs w:val="18"/>
        </w:rPr>
        <w:t xml:space="preserve"> materiala v čisti coni. </w:t>
      </w:r>
    </w:p>
    <w:p w14:paraId="4263F8AC" w14:textId="77777777" w:rsidR="00BC5BC0" w:rsidRPr="00DF17C5" w:rsidRDefault="00BC5BC0" w:rsidP="00BC5BC0">
      <w:pPr>
        <w:autoSpaceDN w:val="0"/>
        <w:spacing w:after="0" w:line="240" w:lineRule="auto"/>
        <w:jc w:val="both"/>
        <w:rPr>
          <w:rFonts w:ascii="Arial" w:eastAsia="Calibri" w:hAnsi="Arial" w:cs="Arial"/>
          <w:sz w:val="18"/>
          <w:szCs w:val="18"/>
        </w:rPr>
      </w:pPr>
      <w:r w:rsidRPr="00DF17C5">
        <w:rPr>
          <w:rFonts w:ascii="Arial" w:eastAsia="Calibri" w:hAnsi="Arial" w:cs="Arial"/>
          <w:sz w:val="18"/>
          <w:szCs w:val="18"/>
        </w:rPr>
        <w:t>Aparat mora biti opremljen z glavnim stikalom za napajanje, ki se nahaja na nečisti strani.</w:t>
      </w:r>
    </w:p>
    <w:p w14:paraId="1047BAF3" w14:textId="77777777" w:rsidR="00BC5BC0" w:rsidRPr="00DF17C5" w:rsidRDefault="00BC5BC0" w:rsidP="00BC5BC0">
      <w:pPr>
        <w:autoSpaceDN w:val="0"/>
        <w:spacing w:after="0" w:line="240" w:lineRule="auto"/>
        <w:jc w:val="both"/>
        <w:rPr>
          <w:rFonts w:ascii="Arial" w:eastAsia="Calibri" w:hAnsi="Arial" w:cs="Arial"/>
          <w:sz w:val="18"/>
          <w:szCs w:val="18"/>
        </w:rPr>
      </w:pPr>
    </w:p>
    <w:p w14:paraId="2ADBB54D" w14:textId="77777777" w:rsidR="00BC5BC0" w:rsidRPr="00DF17C5" w:rsidRDefault="00BC5BC0" w:rsidP="00BC5BC0">
      <w:pPr>
        <w:pStyle w:val="Odstavekseznama"/>
        <w:numPr>
          <w:ilvl w:val="0"/>
          <w:numId w:val="51"/>
        </w:numPr>
        <w:autoSpaceDN w:val="0"/>
        <w:spacing w:after="0" w:line="240" w:lineRule="auto"/>
        <w:jc w:val="both"/>
        <w:rPr>
          <w:rFonts w:ascii="Arial" w:eastAsia="Calibri" w:hAnsi="Arial" w:cs="Arial"/>
          <w:sz w:val="18"/>
          <w:szCs w:val="18"/>
        </w:rPr>
      </w:pPr>
      <w:r w:rsidRPr="00DF17C5">
        <w:rPr>
          <w:rFonts w:ascii="Arial" w:eastAsia="Calibri" w:hAnsi="Arial" w:cs="Arial"/>
          <w:sz w:val="18"/>
          <w:szCs w:val="18"/>
        </w:rPr>
        <w:t>DIMENZIJE TERMODEZINFEKTORJA</w:t>
      </w:r>
    </w:p>
    <w:p w14:paraId="49C70737"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
    <w:p w14:paraId="736CA451" w14:textId="6B0D438C"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Širina: 850</w:t>
      </w:r>
      <w:r w:rsidR="002D565E">
        <w:rPr>
          <w:rFonts w:ascii="Arial" w:eastAsia="Calibri" w:hAnsi="Arial" w:cs="Arial"/>
          <w:sz w:val="18"/>
          <w:szCs w:val="18"/>
        </w:rPr>
        <w:t xml:space="preserve"> do </w:t>
      </w:r>
      <w:r w:rsidRPr="00DF17C5">
        <w:rPr>
          <w:rFonts w:ascii="Arial" w:eastAsia="Calibri" w:hAnsi="Arial" w:cs="Arial"/>
          <w:sz w:val="18"/>
          <w:szCs w:val="18"/>
        </w:rPr>
        <w:t>950 mm</w:t>
      </w:r>
    </w:p>
    <w:p w14:paraId="29E8A160" w14:textId="7A5AF7E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Globina:</w:t>
      </w:r>
      <w:r w:rsidR="002D565E">
        <w:rPr>
          <w:rFonts w:ascii="Arial" w:eastAsia="Calibri" w:hAnsi="Arial" w:cs="Arial"/>
          <w:sz w:val="18"/>
          <w:szCs w:val="18"/>
        </w:rPr>
        <w:t xml:space="preserve"> </w:t>
      </w:r>
      <w:r w:rsidRPr="00DF17C5">
        <w:rPr>
          <w:rFonts w:ascii="Arial" w:eastAsia="Calibri" w:hAnsi="Arial" w:cs="Arial"/>
          <w:sz w:val="18"/>
          <w:szCs w:val="18"/>
        </w:rPr>
        <w:t>900</w:t>
      </w:r>
      <w:r w:rsidR="002D565E">
        <w:rPr>
          <w:rFonts w:ascii="Arial" w:eastAsia="Calibri" w:hAnsi="Arial" w:cs="Arial"/>
          <w:sz w:val="18"/>
          <w:szCs w:val="18"/>
        </w:rPr>
        <w:t xml:space="preserve"> do </w:t>
      </w:r>
      <w:r w:rsidRPr="00DF17C5">
        <w:rPr>
          <w:rFonts w:ascii="Arial" w:eastAsia="Calibri" w:hAnsi="Arial" w:cs="Arial"/>
          <w:sz w:val="18"/>
          <w:szCs w:val="18"/>
        </w:rPr>
        <w:t>1000 mm</w:t>
      </w:r>
    </w:p>
    <w:p w14:paraId="5C83B3B8" w14:textId="6F97C8DC"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Višina:</w:t>
      </w:r>
      <w:r w:rsidR="002D565E">
        <w:rPr>
          <w:rFonts w:ascii="Arial" w:eastAsia="Calibri" w:hAnsi="Arial" w:cs="Arial"/>
          <w:sz w:val="18"/>
          <w:szCs w:val="18"/>
        </w:rPr>
        <w:t xml:space="preserve"> </w:t>
      </w:r>
      <w:r w:rsidRPr="00DF17C5">
        <w:rPr>
          <w:rFonts w:ascii="Arial" w:eastAsia="Calibri" w:hAnsi="Arial" w:cs="Arial"/>
          <w:sz w:val="18"/>
          <w:szCs w:val="18"/>
        </w:rPr>
        <w:t>1800</w:t>
      </w:r>
      <w:r w:rsidR="002D565E">
        <w:rPr>
          <w:rFonts w:ascii="Arial" w:eastAsia="Calibri" w:hAnsi="Arial" w:cs="Arial"/>
          <w:sz w:val="18"/>
          <w:szCs w:val="18"/>
        </w:rPr>
        <w:t xml:space="preserve"> do </w:t>
      </w:r>
      <w:r w:rsidRPr="00DF17C5">
        <w:rPr>
          <w:rFonts w:ascii="Arial" w:eastAsia="Calibri" w:hAnsi="Arial" w:cs="Arial"/>
          <w:sz w:val="18"/>
          <w:szCs w:val="18"/>
        </w:rPr>
        <w:t>1900 mm</w:t>
      </w:r>
    </w:p>
    <w:p w14:paraId="43927D80"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
    <w:p w14:paraId="65E5614D"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roofErr w:type="spellStart"/>
      <w:r w:rsidRPr="00DF17C5">
        <w:rPr>
          <w:rFonts w:ascii="Arial" w:eastAsia="Calibri" w:hAnsi="Arial" w:cs="Arial"/>
          <w:sz w:val="18"/>
          <w:szCs w:val="18"/>
        </w:rPr>
        <w:t>Termodezinfektor</w:t>
      </w:r>
      <w:proofErr w:type="spellEnd"/>
      <w:r w:rsidRPr="00DF17C5">
        <w:rPr>
          <w:rFonts w:ascii="Arial" w:eastAsia="Calibri" w:hAnsi="Arial" w:cs="Arial"/>
          <w:sz w:val="18"/>
          <w:szCs w:val="18"/>
        </w:rPr>
        <w:t xml:space="preserve"> se mora vgraditi v obstoječe gabarite.</w:t>
      </w:r>
    </w:p>
    <w:p w14:paraId="2BD2C3F4"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
    <w:p w14:paraId="4FB44094" w14:textId="77777777" w:rsidR="00BC5BC0" w:rsidRPr="00DF17C5" w:rsidRDefault="00BC5BC0" w:rsidP="00BC5BC0">
      <w:pPr>
        <w:pStyle w:val="Odstavekseznama"/>
        <w:numPr>
          <w:ilvl w:val="0"/>
          <w:numId w:val="51"/>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KOMORA TERMODEZINFEKTORJA</w:t>
      </w:r>
    </w:p>
    <w:p w14:paraId="511E5EE8"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
    <w:p w14:paraId="152BCEC3" w14:textId="77777777" w:rsidR="00BC5BC0" w:rsidRPr="00DF17C5" w:rsidRDefault="00BC5BC0" w:rsidP="00BC5BC0">
      <w:pPr>
        <w:pStyle w:val="Odstavekseznama"/>
        <w:numPr>
          <w:ilvl w:val="0"/>
          <w:numId w:val="41"/>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 xml:space="preserve">Izdelana naj bo iz visokokakovostnega nerjavečega jekla AISI 316L, minimalne debeline 1,5mm. </w:t>
      </w:r>
    </w:p>
    <w:p w14:paraId="4CA7D892" w14:textId="77777777" w:rsidR="00BC5BC0" w:rsidRPr="00DF17C5" w:rsidRDefault="00BC5BC0" w:rsidP="00BC5BC0">
      <w:pPr>
        <w:pStyle w:val="Odstavekseznama"/>
        <w:numPr>
          <w:ilvl w:val="0"/>
          <w:numId w:val="41"/>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Komora naj bo pravokotnega tipa z vodoravnim nalaganjem</w:t>
      </w:r>
    </w:p>
    <w:p w14:paraId="5E2C28B0" w14:textId="77777777" w:rsidR="00BC5BC0" w:rsidRPr="00DF17C5" w:rsidRDefault="00BC5BC0" w:rsidP="00BC5BC0">
      <w:pPr>
        <w:pStyle w:val="Odstavekseznama"/>
        <w:numPr>
          <w:ilvl w:val="0"/>
          <w:numId w:val="41"/>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Komora naj bo osvetljena z najmanj dvema halogenskima žarnicama za boljšo kontrolo postopkov, ki izvajajo v notranjosti.</w:t>
      </w:r>
    </w:p>
    <w:p w14:paraId="5F21C4FF" w14:textId="77777777" w:rsidR="00BC5BC0" w:rsidRPr="00DF17C5" w:rsidRDefault="00BC5BC0" w:rsidP="00BC5BC0">
      <w:pPr>
        <w:pStyle w:val="Odstavekseznama"/>
        <w:numPr>
          <w:ilvl w:val="0"/>
          <w:numId w:val="41"/>
        </w:numPr>
        <w:tabs>
          <w:tab w:val="left" w:pos="2160"/>
        </w:tabs>
        <w:suppressAutoHyphens/>
        <w:autoSpaceDN w:val="0"/>
        <w:spacing w:after="0" w:line="240" w:lineRule="auto"/>
        <w:jc w:val="both"/>
        <w:textAlignment w:val="baseline"/>
        <w:rPr>
          <w:rFonts w:ascii="Arial" w:eastAsia="Calibri" w:hAnsi="Arial" w:cs="Arial"/>
          <w:sz w:val="18"/>
          <w:szCs w:val="18"/>
        </w:rPr>
      </w:pPr>
      <w:proofErr w:type="spellStart"/>
      <w:r w:rsidRPr="00DF17C5">
        <w:rPr>
          <w:rFonts w:ascii="Arial" w:eastAsia="Calibri" w:hAnsi="Arial" w:cs="Arial"/>
          <w:sz w:val="18"/>
          <w:szCs w:val="18"/>
        </w:rPr>
        <w:t>Termodezinfektor</w:t>
      </w:r>
      <w:proofErr w:type="spellEnd"/>
      <w:r w:rsidRPr="00DF17C5">
        <w:rPr>
          <w:rFonts w:ascii="Arial" w:eastAsia="Calibri" w:hAnsi="Arial" w:cs="Arial"/>
          <w:sz w:val="18"/>
          <w:szCs w:val="18"/>
        </w:rPr>
        <w:t xml:space="preserve"> naj bo opremljen z dvema neodvisnima senzorjema.</w:t>
      </w:r>
    </w:p>
    <w:p w14:paraId="2D8F5B68" w14:textId="77777777" w:rsidR="00BC5BC0" w:rsidRPr="00DF17C5" w:rsidRDefault="00BC5BC0" w:rsidP="00BC5BC0">
      <w:pPr>
        <w:pStyle w:val="Odstavekseznama"/>
        <w:numPr>
          <w:ilvl w:val="0"/>
          <w:numId w:val="41"/>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Pralne ročice naj bodo nameščene na vrhu in dnu pralne komore. Dodatne pomivalne ročice morajo biti nameščene na vsakem nivoju vložnega vozička.</w:t>
      </w:r>
    </w:p>
    <w:p w14:paraId="6FB2666A"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
    <w:p w14:paraId="2A0FF535" w14:textId="77777777" w:rsidR="00BC5BC0" w:rsidRPr="00DF17C5" w:rsidRDefault="00BC5BC0" w:rsidP="00BC5BC0">
      <w:pPr>
        <w:pStyle w:val="Odstavekseznama"/>
        <w:numPr>
          <w:ilvl w:val="0"/>
          <w:numId w:val="51"/>
        </w:numPr>
        <w:spacing w:after="160" w:line="256" w:lineRule="auto"/>
        <w:jc w:val="both"/>
        <w:rPr>
          <w:rFonts w:ascii="Arial" w:hAnsi="Arial" w:cs="Arial"/>
          <w:sz w:val="18"/>
          <w:szCs w:val="18"/>
        </w:rPr>
      </w:pPr>
      <w:r w:rsidRPr="00DF17C5">
        <w:rPr>
          <w:rFonts w:ascii="Arial" w:hAnsi="Arial" w:cs="Arial"/>
          <w:sz w:val="18"/>
          <w:szCs w:val="18"/>
        </w:rPr>
        <w:t>VRATA</w:t>
      </w:r>
    </w:p>
    <w:p w14:paraId="413EC01B" w14:textId="77777777" w:rsidR="00BC5BC0" w:rsidRPr="00DF17C5" w:rsidRDefault="00BC5BC0" w:rsidP="00BC5BC0">
      <w:pPr>
        <w:pStyle w:val="Odstavekseznama"/>
        <w:jc w:val="both"/>
        <w:rPr>
          <w:rFonts w:ascii="Arial" w:hAnsi="Arial" w:cs="Arial"/>
          <w:sz w:val="18"/>
          <w:szCs w:val="18"/>
        </w:rPr>
      </w:pPr>
    </w:p>
    <w:p w14:paraId="1F5C9B16" w14:textId="77777777" w:rsidR="00BC5BC0" w:rsidRPr="00DF17C5" w:rsidRDefault="00BC5BC0" w:rsidP="00BC5BC0">
      <w:pPr>
        <w:pStyle w:val="Odstavekseznama"/>
        <w:numPr>
          <w:ilvl w:val="0"/>
          <w:numId w:val="42"/>
        </w:numPr>
        <w:tabs>
          <w:tab w:val="left" w:pos="2160"/>
        </w:tabs>
        <w:suppressAutoHyphens/>
        <w:autoSpaceDN w:val="0"/>
        <w:spacing w:after="0" w:line="240" w:lineRule="auto"/>
        <w:jc w:val="both"/>
        <w:textAlignment w:val="baseline"/>
        <w:rPr>
          <w:rFonts w:ascii="Arial" w:eastAsia="Calibri" w:hAnsi="Arial" w:cs="Arial"/>
          <w:sz w:val="18"/>
          <w:szCs w:val="18"/>
        </w:rPr>
      </w:pPr>
      <w:proofErr w:type="spellStart"/>
      <w:r w:rsidRPr="00DF17C5">
        <w:rPr>
          <w:rFonts w:ascii="Arial" w:eastAsia="Calibri" w:hAnsi="Arial" w:cs="Arial"/>
          <w:sz w:val="18"/>
          <w:szCs w:val="18"/>
        </w:rPr>
        <w:t>Termodezinfektor</w:t>
      </w:r>
      <w:proofErr w:type="spellEnd"/>
      <w:r w:rsidRPr="00DF17C5">
        <w:rPr>
          <w:rFonts w:ascii="Arial" w:eastAsia="Calibri" w:hAnsi="Arial" w:cs="Arial"/>
          <w:sz w:val="18"/>
          <w:szCs w:val="18"/>
        </w:rPr>
        <w:t xml:space="preserve"> naj bo opremljen z dvojnimi avtomatskimi horizontalnimi drsnimi vrati.  </w:t>
      </w:r>
    </w:p>
    <w:p w14:paraId="3EB65536" w14:textId="77777777" w:rsidR="00BC5BC0" w:rsidRPr="00DF17C5" w:rsidRDefault="00BC5BC0" w:rsidP="00BC5BC0">
      <w:pPr>
        <w:pStyle w:val="Odstavekseznama"/>
        <w:numPr>
          <w:ilvl w:val="0"/>
          <w:numId w:val="42"/>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Material vrat: dvoslojno varnostno steklo, ki omogoča vizualni nadzor procesa obdelave.</w:t>
      </w:r>
    </w:p>
    <w:p w14:paraId="73EFD7A0" w14:textId="77777777" w:rsidR="00BC5BC0" w:rsidRPr="00DF17C5" w:rsidRDefault="00BC5BC0" w:rsidP="00BC5BC0">
      <w:pPr>
        <w:pStyle w:val="Odstavekseznama"/>
        <w:numPr>
          <w:ilvl w:val="0"/>
          <w:numId w:val="42"/>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Vrata morajo biti opremljena z varnostnim stikalom za preprečevanje zapiranja, s samodejnim zaklepanjem vrat, kar zagotavlja, da se hkrati odprejo samo ena vrata.</w:t>
      </w:r>
    </w:p>
    <w:p w14:paraId="532FFB40" w14:textId="77777777" w:rsidR="00BC5BC0" w:rsidRPr="00DF17C5" w:rsidRDefault="00BC5BC0" w:rsidP="00BC5BC0">
      <w:pPr>
        <w:pStyle w:val="Odstavekseznama"/>
        <w:tabs>
          <w:tab w:val="left" w:pos="2160"/>
        </w:tabs>
        <w:suppressAutoHyphens/>
        <w:autoSpaceDN w:val="0"/>
        <w:spacing w:after="0" w:line="240" w:lineRule="auto"/>
        <w:jc w:val="both"/>
        <w:textAlignment w:val="baseline"/>
        <w:rPr>
          <w:rFonts w:ascii="Arial" w:eastAsia="Calibri" w:hAnsi="Arial" w:cs="Arial"/>
          <w:sz w:val="18"/>
          <w:szCs w:val="18"/>
        </w:rPr>
      </w:pPr>
    </w:p>
    <w:p w14:paraId="72C6B644" w14:textId="77777777" w:rsidR="00BC5BC0" w:rsidRPr="00DF17C5" w:rsidRDefault="00BC5BC0" w:rsidP="00BC5BC0">
      <w:pPr>
        <w:pStyle w:val="Odstavekseznama"/>
        <w:numPr>
          <w:ilvl w:val="0"/>
          <w:numId w:val="51"/>
        </w:numPr>
        <w:spacing w:after="160" w:line="256" w:lineRule="auto"/>
        <w:jc w:val="both"/>
        <w:rPr>
          <w:rFonts w:ascii="Arial" w:hAnsi="Arial" w:cs="Arial"/>
          <w:sz w:val="18"/>
          <w:szCs w:val="18"/>
        </w:rPr>
      </w:pPr>
      <w:r w:rsidRPr="00DF17C5">
        <w:rPr>
          <w:rFonts w:ascii="Arial" w:hAnsi="Arial" w:cs="Arial"/>
          <w:sz w:val="18"/>
          <w:szCs w:val="18"/>
        </w:rPr>
        <w:t>NADZOR NAD PROCESI</w:t>
      </w:r>
    </w:p>
    <w:p w14:paraId="4C4B3DBF"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roofErr w:type="spellStart"/>
      <w:r w:rsidRPr="00DF17C5">
        <w:rPr>
          <w:rFonts w:ascii="Arial" w:eastAsia="Calibri" w:hAnsi="Arial" w:cs="Arial"/>
          <w:sz w:val="18"/>
          <w:szCs w:val="18"/>
        </w:rPr>
        <w:t>Termodezinfektor</w:t>
      </w:r>
      <w:proofErr w:type="spellEnd"/>
      <w:r w:rsidRPr="00DF17C5">
        <w:rPr>
          <w:rFonts w:ascii="Arial" w:eastAsia="Calibri" w:hAnsi="Arial" w:cs="Arial"/>
          <w:sz w:val="18"/>
          <w:szCs w:val="18"/>
        </w:rPr>
        <w:t xml:space="preserve"> naj bo opremljen z mikroprocesorjem, ki omogoča nadzor v vseh stopnjah pranja/dezinfekcije in sušenja. Vsi podatki/parametri o programih morajo biti shranjeni v mikroprocesorju. Dostop do upravljanja programov, servisa in vzdrževanja mora omogočati samo z gesli na različnih vnaprej določenih nivojih dostopa. Upravljanje preko barvnega </w:t>
      </w:r>
      <w:r w:rsidRPr="00DF17C5">
        <w:rPr>
          <w:rFonts w:ascii="Arial" w:eastAsia="Calibri" w:hAnsi="Arial" w:cs="Arial"/>
          <w:color w:val="000000" w:themeColor="text1"/>
          <w:sz w:val="18"/>
          <w:szCs w:val="18"/>
        </w:rPr>
        <w:t>LCD zaslona na dotik «</w:t>
      </w:r>
      <w:proofErr w:type="spellStart"/>
      <w:r w:rsidRPr="00DF17C5">
        <w:rPr>
          <w:rFonts w:ascii="Arial" w:eastAsia="Calibri" w:hAnsi="Arial" w:cs="Arial"/>
          <w:color w:val="000000" w:themeColor="text1"/>
          <w:sz w:val="18"/>
          <w:szCs w:val="18"/>
        </w:rPr>
        <w:t>touch</w:t>
      </w:r>
      <w:proofErr w:type="spellEnd"/>
      <w:r w:rsidRPr="00DF17C5">
        <w:rPr>
          <w:rFonts w:ascii="Arial" w:eastAsia="Calibri" w:hAnsi="Arial" w:cs="Arial"/>
          <w:color w:val="000000" w:themeColor="text1"/>
          <w:sz w:val="18"/>
          <w:szCs w:val="18"/>
        </w:rPr>
        <w:t xml:space="preserve"> </w:t>
      </w:r>
      <w:proofErr w:type="spellStart"/>
      <w:r w:rsidRPr="00DF17C5">
        <w:rPr>
          <w:rFonts w:ascii="Arial" w:eastAsia="Calibri" w:hAnsi="Arial" w:cs="Arial"/>
          <w:color w:val="000000" w:themeColor="text1"/>
          <w:sz w:val="18"/>
          <w:szCs w:val="18"/>
        </w:rPr>
        <w:t>screen</w:t>
      </w:r>
      <w:proofErr w:type="spellEnd"/>
      <w:r w:rsidRPr="00DF17C5">
        <w:rPr>
          <w:rFonts w:ascii="Arial" w:eastAsia="Calibri" w:hAnsi="Arial" w:cs="Arial"/>
          <w:color w:val="000000" w:themeColor="text1"/>
          <w:sz w:val="18"/>
          <w:szCs w:val="18"/>
        </w:rPr>
        <w:t xml:space="preserve">« na nečisti  strani in  upravljanje preko enobarvnega LCD zaslona na dotik na čisti strani. </w:t>
      </w:r>
      <w:r w:rsidRPr="00DF17C5">
        <w:rPr>
          <w:rFonts w:ascii="Arial" w:eastAsia="Calibri" w:hAnsi="Arial" w:cs="Arial"/>
          <w:sz w:val="18"/>
          <w:szCs w:val="18"/>
        </w:rPr>
        <w:t>Uporabniški meni mora biti v slovenskem jeziku.</w:t>
      </w:r>
    </w:p>
    <w:p w14:paraId="7D8CA9B7"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
    <w:p w14:paraId="1857CFD0" w14:textId="371ED49B"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Raven hrupa največ</w:t>
      </w:r>
      <w:r w:rsidR="002D565E">
        <w:rPr>
          <w:rFonts w:ascii="Arial" w:eastAsia="Calibri" w:hAnsi="Arial" w:cs="Arial"/>
          <w:sz w:val="18"/>
          <w:szCs w:val="18"/>
        </w:rPr>
        <w:t xml:space="preserve"> </w:t>
      </w:r>
      <w:r w:rsidRPr="00DF17C5">
        <w:rPr>
          <w:rFonts w:ascii="Arial" w:eastAsia="Calibri" w:hAnsi="Arial" w:cs="Arial"/>
          <w:sz w:val="18"/>
          <w:szCs w:val="18"/>
        </w:rPr>
        <w:t>65 dB.</w:t>
      </w:r>
    </w:p>
    <w:p w14:paraId="7BCC1BA0"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
    <w:p w14:paraId="604CCAC0"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Times New Roman" w:hAnsi="Arial" w:cs="Arial"/>
          <w:sz w:val="18"/>
          <w:szCs w:val="18"/>
          <w:lang w:eastAsia="ar-SA"/>
        </w:rPr>
      </w:pPr>
      <w:r w:rsidRPr="00DF17C5">
        <w:rPr>
          <w:rFonts w:ascii="Arial" w:eastAsia="Times New Roman" w:hAnsi="Arial" w:cs="Arial"/>
          <w:sz w:val="18"/>
          <w:szCs w:val="18"/>
          <w:lang w:eastAsia="ar-SA"/>
        </w:rPr>
        <w:t>Sporočila motenj na nečisti strani, poleg izpisa na displeju še s prisotnostjo zvočnega signala ter zvočni signal ob zaključku programa.</w:t>
      </w:r>
    </w:p>
    <w:p w14:paraId="7D0B0AE0"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Times New Roman" w:hAnsi="Arial" w:cs="Arial"/>
          <w:sz w:val="18"/>
          <w:szCs w:val="18"/>
          <w:lang w:eastAsia="ar-SA"/>
        </w:rPr>
      </w:pPr>
      <w:r w:rsidRPr="00DF17C5">
        <w:rPr>
          <w:rFonts w:ascii="Arial" w:eastAsia="Times New Roman" w:hAnsi="Arial" w:cs="Arial"/>
          <w:sz w:val="18"/>
          <w:szCs w:val="18"/>
          <w:lang w:eastAsia="ar-SA"/>
        </w:rPr>
        <w:t>Spominska funkcija zadnjih najmanj desetih napak.</w:t>
      </w:r>
    </w:p>
    <w:p w14:paraId="2BAD3F7E"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Times New Roman" w:hAnsi="Arial" w:cs="Arial"/>
          <w:sz w:val="18"/>
          <w:szCs w:val="18"/>
          <w:lang w:eastAsia="ar-SA"/>
        </w:rPr>
      </w:pPr>
    </w:p>
    <w:p w14:paraId="30699207"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Sistem mora med predhodnim izpiranjem zaznati morebitno prekomerno penjenje. Če je bilo zaznano penjenje, se mora korak izpiranja samodejno ponoviti.</w:t>
      </w:r>
    </w:p>
    <w:p w14:paraId="5D13D46F"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
    <w:p w14:paraId="5CC98183"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Prilagajanje količine vode dejanski količini aparata mora biti samodejno, kar omogoča bistvene prihranke in porabo sredstev na cikel.</w:t>
      </w:r>
    </w:p>
    <w:p w14:paraId="397A5A9A"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
    <w:p w14:paraId="25F2A1E2"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color w:val="000000" w:themeColor="text1"/>
          <w:sz w:val="18"/>
          <w:szCs w:val="18"/>
        </w:rPr>
      </w:pPr>
      <w:proofErr w:type="spellStart"/>
      <w:r w:rsidRPr="00DF17C5">
        <w:rPr>
          <w:rFonts w:ascii="Arial" w:eastAsia="Calibri" w:hAnsi="Arial" w:cs="Arial"/>
          <w:color w:val="000000" w:themeColor="text1"/>
          <w:sz w:val="18"/>
          <w:szCs w:val="18"/>
        </w:rPr>
        <w:t>Termodezinfektor</w:t>
      </w:r>
      <w:proofErr w:type="spellEnd"/>
      <w:r w:rsidRPr="00DF17C5">
        <w:rPr>
          <w:rFonts w:ascii="Arial" w:eastAsia="Calibri" w:hAnsi="Arial" w:cs="Arial"/>
          <w:color w:val="000000" w:themeColor="text1"/>
          <w:sz w:val="18"/>
          <w:szCs w:val="18"/>
        </w:rPr>
        <w:t xml:space="preserve"> naj bo opremljen z vmesniki ki omogočajo prenos podatkov o ciklih v oddaljeni računalnik.  In omogočajo povezljivost z obstoječim programom ICS V CS.</w:t>
      </w:r>
    </w:p>
    <w:p w14:paraId="68393011"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color w:val="FF0000"/>
          <w:sz w:val="18"/>
          <w:szCs w:val="18"/>
        </w:rPr>
      </w:pPr>
    </w:p>
    <w:p w14:paraId="74F5FBA0"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color w:val="000000" w:themeColor="text1"/>
          <w:sz w:val="18"/>
          <w:szCs w:val="18"/>
        </w:rPr>
      </w:pPr>
      <w:proofErr w:type="spellStart"/>
      <w:r w:rsidRPr="00DF17C5">
        <w:rPr>
          <w:rFonts w:ascii="Arial" w:eastAsia="Calibri" w:hAnsi="Arial" w:cs="Arial"/>
          <w:color w:val="000000" w:themeColor="text1"/>
          <w:sz w:val="18"/>
          <w:szCs w:val="18"/>
        </w:rPr>
        <w:lastRenderedPageBreak/>
        <w:t>Termodezinfektor</w:t>
      </w:r>
      <w:proofErr w:type="spellEnd"/>
      <w:r w:rsidRPr="00DF17C5">
        <w:rPr>
          <w:rFonts w:ascii="Arial" w:eastAsia="Calibri" w:hAnsi="Arial" w:cs="Arial"/>
          <w:color w:val="000000" w:themeColor="text1"/>
          <w:sz w:val="18"/>
          <w:szCs w:val="18"/>
        </w:rPr>
        <w:t xml:space="preserve"> mora imeti procesni LED-zaslon, ki prikazuje status/prikaz stanja na čisti in sterilni strani ter prikazuje preostali čas delovanja cikla, pripravljenost za nakladanje/razkladanje in napake.</w:t>
      </w:r>
    </w:p>
    <w:p w14:paraId="1BC32835"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u w:val="single"/>
        </w:rPr>
      </w:pPr>
    </w:p>
    <w:p w14:paraId="28EA2F21"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color w:val="000000" w:themeColor="text1"/>
          <w:sz w:val="18"/>
          <w:szCs w:val="18"/>
        </w:rPr>
      </w:pPr>
      <w:r w:rsidRPr="00DF17C5">
        <w:rPr>
          <w:rFonts w:ascii="Arial" w:eastAsia="Calibri" w:hAnsi="Arial" w:cs="Arial"/>
          <w:sz w:val="18"/>
          <w:szCs w:val="18"/>
          <w:u w:val="single"/>
        </w:rPr>
        <w:t xml:space="preserve">Upravljalna plošča na nečisti in čisti strani </w:t>
      </w:r>
      <w:r w:rsidRPr="00DF17C5">
        <w:rPr>
          <w:rFonts w:ascii="Arial" w:eastAsia="Calibri" w:hAnsi="Arial" w:cs="Arial"/>
          <w:sz w:val="18"/>
          <w:szCs w:val="18"/>
        </w:rPr>
        <w:t xml:space="preserve">naj bo na ergonomski višina od tal od: 1400-1500 mm in naj bo nameščena na strani pralne komore. Dimenzija upravljalne plošče </w:t>
      </w:r>
      <w:r w:rsidRPr="00DF17C5">
        <w:rPr>
          <w:rFonts w:ascii="Arial" w:eastAsia="Calibri" w:hAnsi="Arial" w:cs="Arial"/>
          <w:color w:val="000000" w:themeColor="text1"/>
          <w:sz w:val="18"/>
          <w:szCs w:val="18"/>
        </w:rPr>
        <w:t>na nečisti strani minimalno 5,5-6".</w:t>
      </w:r>
    </w:p>
    <w:p w14:paraId="3B1ECF78"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
    <w:p w14:paraId="2809F733"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 xml:space="preserve">Upravljalna plošča </w:t>
      </w:r>
      <w:r w:rsidRPr="00DF17C5">
        <w:rPr>
          <w:rFonts w:ascii="Arial" w:eastAsia="Calibri" w:hAnsi="Arial" w:cs="Arial"/>
          <w:b/>
          <w:sz w:val="18"/>
          <w:szCs w:val="18"/>
        </w:rPr>
        <w:t>nečista stran</w:t>
      </w:r>
      <w:r w:rsidRPr="00DF17C5">
        <w:rPr>
          <w:rFonts w:ascii="Arial" w:eastAsia="Calibri" w:hAnsi="Arial" w:cs="Arial"/>
          <w:sz w:val="18"/>
          <w:szCs w:val="18"/>
        </w:rPr>
        <w:t xml:space="preserve"> mora omogočati sledeče funkcije: </w:t>
      </w:r>
    </w:p>
    <w:p w14:paraId="215D39BE"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
    <w:p w14:paraId="107CFC2D" w14:textId="77777777" w:rsidR="00BC5BC0" w:rsidRPr="00DF17C5" w:rsidRDefault="00BC5BC0" w:rsidP="00BC5BC0">
      <w:pPr>
        <w:tabs>
          <w:tab w:val="left" w:pos="2160"/>
        </w:tabs>
        <w:suppressAutoHyphens/>
        <w:autoSpaceDN w:val="0"/>
        <w:spacing w:after="0" w:line="240" w:lineRule="auto"/>
        <w:ind w:left="708"/>
        <w:jc w:val="both"/>
        <w:textAlignment w:val="baseline"/>
        <w:rPr>
          <w:rFonts w:ascii="Arial" w:eastAsia="Calibri" w:hAnsi="Arial" w:cs="Arial"/>
          <w:sz w:val="18"/>
          <w:szCs w:val="18"/>
        </w:rPr>
      </w:pPr>
      <w:r w:rsidRPr="00DF17C5">
        <w:rPr>
          <w:rFonts w:ascii="Arial" w:eastAsia="Calibri" w:hAnsi="Arial" w:cs="Arial"/>
          <w:sz w:val="18"/>
          <w:szCs w:val="18"/>
        </w:rPr>
        <w:t>• Izbira programa in zagon.</w:t>
      </w:r>
    </w:p>
    <w:p w14:paraId="25E30F22" w14:textId="77777777" w:rsidR="00BC5BC0" w:rsidRPr="00DF17C5" w:rsidRDefault="00BC5BC0" w:rsidP="00BC5BC0">
      <w:pPr>
        <w:tabs>
          <w:tab w:val="left" w:pos="2160"/>
        </w:tabs>
        <w:suppressAutoHyphens/>
        <w:autoSpaceDN w:val="0"/>
        <w:spacing w:after="0" w:line="240" w:lineRule="auto"/>
        <w:ind w:left="708"/>
        <w:jc w:val="both"/>
        <w:textAlignment w:val="baseline"/>
        <w:rPr>
          <w:rFonts w:ascii="Arial" w:eastAsia="Calibri" w:hAnsi="Arial" w:cs="Arial"/>
          <w:sz w:val="18"/>
          <w:szCs w:val="18"/>
        </w:rPr>
      </w:pPr>
      <w:r w:rsidRPr="00DF17C5">
        <w:rPr>
          <w:rFonts w:ascii="Arial" w:eastAsia="Calibri" w:hAnsi="Arial" w:cs="Arial"/>
          <w:sz w:val="18"/>
          <w:szCs w:val="18"/>
        </w:rPr>
        <w:t>• Spletni prikaz procesa.</w:t>
      </w:r>
    </w:p>
    <w:p w14:paraId="12C85B74" w14:textId="77777777" w:rsidR="00BC5BC0" w:rsidRPr="00DF17C5" w:rsidRDefault="00BC5BC0" w:rsidP="00BC5BC0">
      <w:pPr>
        <w:tabs>
          <w:tab w:val="left" w:pos="2160"/>
        </w:tabs>
        <w:suppressAutoHyphens/>
        <w:autoSpaceDN w:val="0"/>
        <w:spacing w:after="0" w:line="240" w:lineRule="auto"/>
        <w:ind w:left="708"/>
        <w:jc w:val="both"/>
        <w:textAlignment w:val="baseline"/>
        <w:rPr>
          <w:rFonts w:ascii="Arial" w:eastAsia="Calibri" w:hAnsi="Arial" w:cs="Arial"/>
          <w:sz w:val="18"/>
          <w:szCs w:val="18"/>
        </w:rPr>
      </w:pPr>
      <w:r w:rsidRPr="00DF17C5">
        <w:rPr>
          <w:rFonts w:ascii="Arial" w:eastAsia="Calibri" w:hAnsi="Arial" w:cs="Arial"/>
          <w:sz w:val="18"/>
          <w:szCs w:val="18"/>
        </w:rPr>
        <w:t>• Sporočila o napakah in besedila navodil v navadnem besedilu z zgodovino napak.</w:t>
      </w:r>
    </w:p>
    <w:p w14:paraId="2B692B49" w14:textId="77777777" w:rsidR="00BC5BC0" w:rsidRPr="00DF17C5" w:rsidRDefault="00BC5BC0" w:rsidP="00BC5BC0">
      <w:pPr>
        <w:tabs>
          <w:tab w:val="left" w:pos="2160"/>
        </w:tabs>
        <w:suppressAutoHyphens/>
        <w:autoSpaceDN w:val="0"/>
        <w:spacing w:after="0" w:line="240" w:lineRule="auto"/>
        <w:ind w:left="708"/>
        <w:jc w:val="both"/>
        <w:textAlignment w:val="baseline"/>
        <w:rPr>
          <w:rFonts w:ascii="Arial" w:eastAsia="Calibri" w:hAnsi="Arial" w:cs="Arial"/>
          <w:sz w:val="18"/>
          <w:szCs w:val="18"/>
        </w:rPr>
      </w:pPr>
      <w:r w:rsidRPr="00DF17C5">
        <w:rPr>
          <w:rFonts w:ascii="Arial" w:eastAsia="Calibri" w:hAnsi="Arial" w:cs="Arial"/>
          <w:sz w:val="18"/>
          <w:szCs w:val="18"/>
        </w:rPr>
        <w:t>• Sporočila o vzdrževanju.</w:t>
      </w:r>
    </w:p>
    <w:p w14:paraId="7CAE678F" w14:textId="77777777" w:rsidR="00BC5BC0" w:rsidRPr="00DF17C5" w:rsidRDefault="00BC5BC0" w:rsidP="00BC5BC0">
      <w:pPr>
        <w:tabs>
          <w:tab w:val="left" w:pos="2160"/>
        </w:tabs>
        <w:suppressAutoHyphens/>
        <w:autoSpaceDN w:val="0"/>
        <w:spacing w:after="0" w:line="240" w:lineRule="auto"/>
        <w:ind w:left="708"/>
        <w:jc w:val="both"/>
        <w:textAlignment w:val="baseline"/>
        <w:rPr>
          <w:rFonts w:ascii="Arial" w:eastAsia="Calibri" w:hAnsi="Arial" w:cs="Arial"/>
          <w:sz w:val="18"/>
          <w:szCs w:val="18"/>
        </w:rPr>
      </w:pPr>
      <w:r w:rsidRPr="00DF17C5">
        <w:rPr>
          <w:rFonts w:ascii="Arial" w:eastAsia="Calibri" w:hAnsi="Arial" w:cs="Arial"/>
          <w:sz w:val="18"/>
          <w:szCs w:val="18"/>
        </w:rPr>
        <w:t>• Prikaz in konfiguracija sistemskih matičnih podatkov.</w:t>
      </w:r>
    </w:p>
    <w:p w14:paraId="49C7C333" w14:textId="77777777" w:rsidR="00BC5BC0" w:rsidRPr="00DF17C5" w:rsidRDefault="00BC5BC0" w:rsidP="00BC5BC0">
      <w:pPr>
        <w:tabs>
          <w:tab w:val="left" w:pos="2160"/>
        </w:tabs>
        <w:suppressAutoHyphens/>
        <w:autoSpaceDN w:val="0"/>
        <w:spacing w:after="0" w:line="240" w:lineRule="auto"/>
        <w:ind w:left="708"/>
        <w:jc w:val="both"/>
        <w:textAlignment w:val="baseline"/>
        <w:rPr>
          <w:rFonts w:ascii="Arial" w:eastAsia="Calibri" w:hAnsi="Arial" w:cs="Arial"/>
          <w:sz w:val="18"/>
          <w:szCs w:val="18"/>
        </w:rPr>
      </w:pPr>
      <w:r w:rsidRPr="00DF17C5">
        <w:rPr>
          <w:rFonts w:ascii="Arial" w:eastAsia="Calibri" w:hAnsi="Arial" w:cs="Arial"/>
          <w:sz w:val="18"/>
          <w:szCs w:val="18"/>
        </w:rPr>
        <w:t>• Prikaz izmerjenih vrednosti.</w:t>
      </w:r>
    </w:p>
    <w:p w14:paraId="0F9844E3" w14:textId="77777777" w:rsidR="00BC5BC0" w:rsidRPr="00DF17C5" w:rsidRDefault="00BC5BC0" w:rsidP="00BC5BC0">
      <w:pPr>
        <w:tabs>
          <w:tab w:val="left" w:pos="2160"/>
        </w:tabs>
        <w:suppressAutoHyphens/>
        <w:autoSpaceDN w:val="0"/>
        <w:spacing w:after="0" w:line="240" w:lineRule="auto"/>
        <w:ind w:left="708"/>
        <w:jc w:val="both"/>
        <w:textAlignment w:val="baseline"/>
        <w:rPr>
          <w:rFonts w:ascii="Arial" w:eastAsia="Calibri" w:hAnsi="Arial" w:cs="Arial"/>
          <w:sz w:val="18"/>
          <w:szCs w:val="18"/>
        </w:rPr>
      </w:pPr>
      <w:r w:rsidRPr="00DF17C5">
        <w:rPr>
          <w:rFonts w:ascii="Arial" w:eastAsia="Calibri" w:hAnsi="Arial" w:cs="Arial"/>
          <w:sz w:val="18"/>
          <w:szCs w:val="18"/>
        </w:rPr>
        <w:t>• PLC diagnostika.</w:t>
      </w:r>
    </w:p>
    <w:p w14:paraId="5F976545" w14:textId="77777777" w:rsidR="00BC5BC0" w:rsidRPr="00DF17C5" w:rsidRDefault="00BC5BC0" w:rsidP="00BC5BC0">
      <w:pPr>
        <w:tabs>
          <w:tab w:val="left" w:pos="2160"/>
        </w:tabs>
        <w:suppressAutoHyphens/>
        <w:autoSpaceDN w:val="0"/>
        <w:spacing w:after="0" w:line="240" w:lineRule="auto"/>
        <w:ind w:left="708"/>
        <w:jc w:val="both"/>
        <w:textAlignment w:val="baseline"/>
        <w:rPr>
          <w:rFonts w:ascii="Arial" w:eastAsia="Calibri" w:hAnsi="Arial" w:cs="Arial"/>
          <w:sz w:val="18"/>
          <w:szCs w:val="18"/>
        </w:rPr>
      </w:pPr>
      <w:r w:rsidRPr="00DF17C5">
        <w:rPr>
          <w:rFonts w:ascii="Arial" w:eastAsia="Calibri" w:hAnsi="Arial" w:cs="Arial"/>
          <w:sz w:val="18"/>
          <w:szCs w:val="18"/>
        </w:rPr>
        <w:t>• Upravljanje uporabnikov – prijava in izjava (raven uporabnika, uporabniška gesla in avtorizacije uporabnikov).</w:t>
      </w:r>
    </w:p>
    <w:p w14:paraId="4E14F9BB" w14:textId="77777777" w:rsidR="00BC5BC0" w:rsidRPr="00DF17C5" w:rsidRDefault="00BC5BC0" w:rsidP="00BC5BC0">
      <w:pPr>
        <w:tabs>
          <w:tab w:val="left" w:pos="2160"/>
        </w:tabs>
        <w:suppressAutoHyphens/>
        <w:autoSpaceDN w:val="0"/>
        <w:spacing w:after="0" w:line="240" w:lineRule="auto"/>
        <w:ind w:left="708"/>
        <w:jc w:val="both"/>
        <w:textAlignment w:val="baseline"/>
        <w:rPr>
          <w:rFonts w:ascii="Arial" w:eastAsia="Calibri" w:hAnsi="Arial" w:cs="Arial"/>
          <w:sz w:val="18"/>
          <w:szCs w:val="18"/>
        </w:rPr>
      </w:pPr>
      <w:r w:rsidRPr="00DF17C5">
        <w:rPr>
          <w:rFonts w:ascii="Arial" w:eastAsia="Calibri" w:hAnsi="Arial" w:cs="Arial"/>
          <w:sz w:val="18"/>
          <w:szCs w:val="18"/>
        </w:rPr>
        <w:t xml:space="preserve">• Servisne funkcije. </w:t>
      </w:r>
    </w:p>
    <w:p w14:paraId="15BD69D5"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
    <w:p w14:paraId="1E91BD43"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 xml:space="preserve">Upravljalna plošča </w:t>
      </w:r>
      <w:r w:rsidRPr="00DF17C5">
        <w:rPr>
          <w:rFonts w:ascii="Arial" w:eastAsia="Calibri" w:hAnsi="Arial" w:cs="Arial"/>
          <w:b/>
          <w:sz w:val="18"/>
          <w:szCs w:val="18"/>
        </w:rPr>
        <w:t>čista stran</w:t>
      </w:r>
      <w:r w:rsidRPr="00DF17C5">
        <w:rPr>
          <w:rFonts w:ascii="Arial" w:eastAsia="Calibri" w:hAnsi="Arial" w:cs="Arial"/>
          <w:sz w:val="18"/>
          <w:szCs w:val="18"/>
        </w:rPr>
        <w:t xml:space="preserve"> mora omogočati sledeče funkcije: </w:t>
      </w:r>
    </w:p>
    <w:p w14:paraId="5816859C"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
    <w:p w14:paraId="73109C71" w14:textId="77777777" w:rsidR="00BC5BC0" w:rsidRPr="00DF17C5" w:rsidRDefault="00BC5BC0" w:rsidP="00BC5BC0">
      <w:pPr>
        <w:pStyle w:val="Odstavekseznama"/>
        <w:numPr>
          <w:ilvl w:val="0"/>
          <w:numId w:val="43"/>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LCD displej, VGA resolucije najmanj 240 x 64, dimenzije najmanj 98.4 mm x 26.2 mm).</w:t>
      </w:r>
    </w:p>
    <w:p w14:paraId="5F4E9508" w14:textId="77777777" w:rsidR="00BC5BC0" w:rsidRPr="00DF17C5" w:rsidRDefault="00BC5BC0" w:rsidP="00BC5BC0">
      <w:pPr>
        <w:pStyle w:val="Odstavekseznama"/>
        <w:numPr>
          <w:ilvl w:val="0"/>
          <w:numId w:val="43"/>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Na upravljalni plošči se morajo izpisati obvestila uporabnikom o statusu naprave.</w:t>
      </w:r>
    </w:p>
    <w:p w14:paraId="64B84904" w14:textId="77777777" w:rsidR="00BC5BC0" w:rsidRPr="00DF17C5" w:rsidRDefault="00BC5BC0" w:rsidP="00BC5BC0">
      <w:pPr>
        <w:pStyle w:val="Odstavekseznama"/>
        <w:numPr>
          <w:ilvl w:val="0"/>
          <w:numId w:val="43"/>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 xml:space="preserve">Na upravljalni plošči mora biti tipka za ukaz odpiranje/zapiranje vrat. </w:t>
      </w:r>
    </w:p>
    <w:p w14:paraId="0CD61AFD" w14:textId="77777777" w:rsidR="00BC5BC0" w:rsidRPr="00DF17C5" w:rsidRDefault="00BC5BC0" w:rsidP="00BC5BC0">
      <w:pPr>
        <w:pStyle w:val="Odstavekseznama"/>
        <w:numPr>
          <w:ilvl w:val="0"/>
          <w:numId w:val="43"/>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Na upravljalni plošči mora biti integriran tiskalnik, ki omogoča izpis posamezne polnitve.</w:t>
      </w:r>
    </w:p>
    <w:p w14:paraId="0CD60B0B"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
    <w:p w14:paraId="0A726224" w14:textId="77777777" w:rsidR="00BC5BC0" w:rsidRPr="00DF17C5" w:rsidRDefault="00BC5BC0" w:rsidP="00BC5BC0">
      <w:pPr>
        <w:pStyle w:val="Odstavekseznama"/>
        <w:numPr>
          <w:ilvl w:val="0"/>
          <w:numId w:val="51"/>
        </w:numPr>
        <w:spacing w:after="160" w:line="256" w:lineRule="auto"/>
        <w:jc w:val="both"/>
        <w:rPr>
          <w:rFonts w:ascii="Arial" w:hAnsi="Arial" w:cs="Arial"/>
          <w:sz w:val="18"/>
          <w:szCs w:val="18"/>
        </w:rPr>
      </w:pPr>
      <w:r w:rsidRPr="00DF17C5">
        <w:rPr>
          <w:rFonts w:ascii="Arial" w:hAnsi="Arial" w:cs="Arial"/>
          <w:sz w:val="18"/>
          <w:szCs w:val="18"/>
        </w:rPr>
        <w:t>PROGRAMI TERMODEZINFEKCIJE</w:t>
      </w:r>
    </w:p>
    <w:p w14:paraId="612BBAF2" w14:textId="77777777" w:rsidR="00BC5BC0" w:rsidRPr="00DF17C5" w:rsidRDefault="00BC5BC0" w:rsidP="00BC5BC0">
      <w:pPr>
        <w:jc w:val="both"/>
        <w:rPr>
          <w:rFonts w:ascii="Arial" w:hAnsi="Arial" w:cs="Arial"/>
          <w:sz w:val="18"/>
          <w:szCs w:val="18"/>
        </w:rPr>
      </w:pPr>
      <w:r w:rsidRPr="00DF17C5">
        <w:rPr>
          <w:rFonts w:ascii="Arial" w:hAnsi="Arial" w:cs="Arial"/>
          <w:sz w:val="18"/>
          <w:szCs w:val="18"/>
        </w:rPr>
        <w:t>Aparat mora omogočati najmanj sledeče programe:</w:t>
      </w:r>
    </w:p>
    <w:p w14:paraId="65AFB4C5" w14:textId="77777777" w:rsidR="00BC5BC0" w:rsidRPr="00DF17C5" w:rsidRDefault="00BC5BC0" w:rsidP="00BC5BC0">
      <w:pPr>
        <w:pStyle w:val="Odstavekseznama"/>
        <w:numPr>
          <w:ilvl w:val="0"/>
          <w:numId w:val="44"/>
        </w:numPr>
        <w:spacing w:after="160" w:line="256" w:lineRule="auto"/>
        <w:jc w:val="both"/>
        <w:rPr>
          <w:rFonts w:ascii="Arial" w:hAnsi="Arial" w:cs="Arial"/>
          <w:sz w:val="18"/>
          <w:szCs w:val="18"/>
        </w:rPr>
      </w:pPr>
      <w:proofErr w:type="spellStart"/>
      <w:r w:rsidRPr="00DF17C5">
        <w:rPr>
          <w:rFonts w:ascii="Arial" w:hAnsi="Arial" w:cs="Arial"/>
          <w:sz w:val="18"/>
          <w:szCs w:val="18"/>
        </w:rPr>
        <w:t>Termodezinfekcija</w:t>
      </w:r>
      <w:proofErr w:type="spellEnd"/>
      <w:r w:rsidRPr="00DF17C5">
        <w:rPr>
          <w:rFonts w:ascii="Arial" w:hAnsi="Arial" w:cs="Arial"/>
          <w:sz w:val="18"/>
          <w:szCs w:val="18"/>
        </w:rPr>
        <w:t xml:space="preserve"> 93°C (dosežena in izračunana v skladu z vrednostjo A-0.</w:t>
      </w:r>
    </w:p>
    <w:p w14:paraId="20B6E81F" w14:textId="77777777" w:rsidR="00BC5BC0" w:rsidRPr="00DF17C5" w:rsidRDefault="00BC5BC0" w:rsidP="00BC5BC0">
      <w:pPr>
        <w:pStyle w:val="Odstavekseznama"/>
        <w:numPr>
          <w:ilvl w:val="0"/>
          <w:numId w:val="44"/>
        </w:numPr>
        <w:spacing w:after="160" w:line="256" w:lineRule="auto"/>
        <w:jc w:val="both"/>
        <w:rPr>
          <w:rFonts w:ascii="Arial" w:hAnsi="Arial" w:cs="Arial"/>
          <w:sz w:val="18"/>
          <w:szCs w:val="18"/>
        </w:rPr>
      </w:pPr>
      <w:r w:rsidRPr="00DF17C5">
        <w:rPr>
          <w:rFonts w:ascii="Arial" w:hAnsi="Arial" w:cs="Arial"/>
          <w:sz w:val="18"/>
          <w:szCs w:val="18"/>
        </w:rPr>
        <w:t>Pranje s sušenjem 60°C</w:t>
      </w:r>
    </w:p>
    <w:p w14:paraId="23F3BF16" w14:textId="77777777" w:rsidR="00BC5BC0" w:rsidRPr="00DF17C5" w:rsidRDefault="00BC5BC0" w:rsidP="00BC5BC0">
      <w:pPr>
        <w:pStyle w:val="Odstavekseznama"/>
        <w:numPr>
          <w:ilvl w:val="0"/>
          <w:numId w:val="44"/>
        </w:numPr>
        <w:spacing w:after="160" w:line="256" w:lineRule="auto"/>
        <w:jc w:val="both"/>
        <w:rPr>
          <w:rFonts w:ascii="Arial" w:hAnsi="Arial" w:cs="Arial"/>
          <w:sz w:val="18"/>
          <w:szCs w:val="18"/>
        </w:rPr>
      </w:pPr>
      <w:r w:rsidRPr="00DF17C5">
        <w:rPr>
          <w:rFonts w:ascii="Arial" w:hAnsi="Arial" w:cs="Arial"/>
          <w:sz w:val="18"/>
          <w:szCs w:val="18"/>
        </w:rPr>
        <w:t xml:space="preserve">Pranje s sušenjem 50°C </w:t>
      </w:r>
    </w:p>
    <w:p w14:paraId="58F66FF4" w14:textId="77777777" w:rsidR="00BC5BC0" w:rsidRPr="00DF17C5" w:rsidRDefault="00BC5BC0" w:rsidP="00BC5BC0">
      <w:pPr>
        <w:pStyle w:val="Odstavekseznama"/>
        <w:jc w:val="both"/>
        <w:rPr>
          <w:rFonts w:ascii="Arial" w:hAnsi="Arial" w:cs="Arial"/>
          <w:sz w:val="18"/>
          <w:szCs w:val="18"/>
        </w:rPr>
      </w:pPr>
    </w:p>
    <w:p w14:paraId="0131CFFE" w14:textId="77777777" w:rsidR="00BC5BC0" w:rsidRPr="00DF17C5" w:rsidRDefault="00BC5BC0" w:rsidP="00BC5BC0">
      <w:pPr>
        <w:pStyle w:val="Odstavekseznama"/>
        <w:numPr>
          <w:ilvl w:val="0"/>
          <w:numId w:val="51"/>
        </w:numPr>
        <w:spacing w:after="160" w:line="256" w:lineRule="auto"/>
        <w:jc w:val="both"/>
        <w:rPr>
          <w:rFonts w:ascii="Arial" w:hAnsi="Arial" w:cs="Arial"/>
          <w:sz w:val="18"/>
          <w:szCs w:val="18"/>
        </w:rPr>
      </w:pPr>
      <w:r w:rsidRPr="00DF17C5">
        <w:rPr>
          <w:rFonts w:ascii="Arial" w:hAnsi="Arial" w:cs="Arial"/>
          <w:sz w:val="18"/>
          <w:szCs w:val="18"/>
        </w:rPr>
        <w:t>ČRPALKA ZA DOZIRANJE</w:t>
      </w:r>
    </w:p>
    <w:p w14:paraId="6F04E969" w14:textId="77777777" w:rsidR="00BC5BC0" w:rsidRPr="00DF17C5" w:rsidRDefault="00BC5BC0" w:rsidP="00BC5BC0">
      <w:pPr>
        <w:pStyle w:val="Odstavekseznama"/>
        <w:jc w:val="both"/>
        <w:rPr>
          <w:rFonts w:ascii="Arial" w:hAnsi="Arial" w:cs="Arial"/>
          <w:sz w:val="18"/>
          <w:szCs w:val="18"/>
        </w:rPr>
      </w:pPr>
    </w:p>
    <w:p w14:paraId="2A7B4C72"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roofErr w:type="spellStart"/>
      <w:r w:rsidRPr="00DF17C5">
        <w:rPr>
          <w:rFonts w:ascii="Arial" w:eastAsia="Calibri" w:hAnsi="Arial" w:cs="Arial"/>
          <w:sz w:val="18"/>
          <w:szCs w:val="18"/>
        </w:rPr>
        <w:t>Termodezinfektor</w:t>
      </w:r>
      <w:proofErr w:type="spellEnd"/>
      <w:r w:rsidRPr="00DF17C5">
        <w:rPr>
          <w:rFonts w:ascii="Arial" w:eastAsia="Calibri" w:hAnsi="Arial" w:cs="Arial"/>
          <w:sz w:val="18"/>
          <w:szCs w:val="18"/>
        </w:rPr>
        <w:t xml:space="preserve">  na</w:t>
      </w:r>
      <w:r>
        <w:rPr>
          <w:rFonts w:ascii="Arial" w:eastAsia="Calibri" w:hAnsi="Arial" w:cs="Arial"/>
          <w:sz w:val="18"/>
          <w:szCs w:val="18"/>
        </w:rPr>
        <w:t>j</w:t>
      </w:r>
      <w:r w:rsidRPr="00DF17C5">
        <w:rPr>
          <w:rFonts w:ascii="Arial" w:eastAsia="Calibri" w:hAnsi="Arial" w:cs="Arial"/>
          <w:sz w:val="18"/>
          <w:szCs w:val="18"/>
        </w:rPr>
        <w:t xml:space="preserve"> bo opremljen s samodejnimi dozirnimi črpalkami s kontrolo nivoja dozirnih sredstev.  V primeru prenizke ravni sredstev se mora aktivirati alarm.</w:t>
      </w:r>
      <w:r w:rsidRPr="00DF17C5">
        <w:rPr>
          <w:rFonts w:ascii="Arial" w:eastAsia="Calibri" w:hAnsi="Arial" w:cs="Arial"/>
          <w:sz w:val="18"/>
          <w:szCs w:val="18"/>
          <w:lang w:val="en-US"/>
        </w:rPr>
        <w:t xml:space="preserve"> </w:t>
      </w:r>
      <w:proofErr w:type="spellStart"/>
      <w:r w:rsidRPr="00DF17C5">
        <w:rPr>
          <w:rFonts w:ascii="Arial" w:eastAsia="Calibri" w:hAnsi="Arial" w:cs="Arial"/>
          <w:sz w:val="18"/>
          <w:szCs w:val="18"/>
        </w:rPr>
        <w:t>Termodezinfektor</w:t>
      </w:r>
      <w:proofErr w:type="spellEnd"/>
      <w:r w:rsidRPr="00DF17C5">
        <w:rPr>
          <w:rFonts w:ascii="Arial" w:eastAsia="Calibri" w:hAnsi="Arial" w:cs="Arial"/>
          <w:sz w:val="18"/>
          <w:szCs w:val="18"/>
        </w:rPr>
        <w:t xml:space="preserve"> naj bo opremljen z najmanj 3 popolnoma samodejnimi dozirnimi črpalkami za detergente, z možnostjo nadgradnje oziroma dodajanja še dodatnih 2 črpalk.  </w:t>
      </w:r>
    </w:p>
    <w:p w14:paraId="573074A0" w14:textId="77777777" w:rsidR="00BC5BC0" w:rsidRPr="00DF17C5" w:rsidRDefault="00BC5BC0" w:rsidP="00BC5BC0">
      <w:pPr>
        <w:jc w:val="both"/>
        <w:rPr>
          <w:rFonts w:ascii="Arial" w:eastAsia="Calibri" w:hAnsi="Arial" w:cs="Arial"/>
          <w:sz w:val="18"/>
          <w:szCs w:val="18"/>
        </w:rPr>
      </w:pPr>
    </w:p>
    <w:p w14:paraId="78F6F557" w14:textId="77777777" w:rsidR="00BC5BC0" w:rsidRPr="00DF17C5" w:rsidRDefault="00BC5BC0" w:rsidP="00BC5BC0">
      <w:pPr>
        <w:jc w:val="both"/>
        <w:rPr>
          <w:rFonts w:ascii="Arial" w:hAnsi="Arial" w:cs="Arial"/>
          <w:sz w:val="18"/>
          <w:szCs w:val="18"/>
        </w:rPr>
      </w:pPr>
      <w:r w:rsidRPr="00DF17C5">
        <w:rPr>
          <w:rFonts w:ascii="Arial" w:eastAsia="Calibri" w:hAnsi="Arial" w:cs="Arial"/>
          <w:sz w:val="18"/>
          <w:szCs w:val="18"/>
        </w:rPr>
        <w:t xml:space="preserve">Pretok dozirnih črpalk naj bo minimalno 10 </w:t>
      </w:r>
      <w:r>
        <w:rPr>
          <w:rFonts w:ascii="Arial" w:eastAsia="Calibri" w:hAnsi="Arial" w:cs="Arial"/>
          <w:sz w:val="18"/>
          <w:szCs w:val="18"/>
        </w:rPr>
        <w:t>l</w:t>
      </w:r>
      <w:r w:rsidRPr="00DF17C5">
        <w:rPr>
          <w:rFonts w:ascii="Arial" w:eastAsia="Calibri" w:hAnsi="Arial" w:cs="Arial"/>
          <w:sz w:val="18"/>
          <w:szCs w:val="18"/>
        </w:rPr>
        <w:t>/h. Pretok morajo nadzirati senzorji pretoka za vsako dozirno črpalko.</w:t>
      </w:r>
      <w:r w:rsidRPr="00DF17C5">
        <w:rPr>
          <w:rFonts w:ascii="Arial" w:hAnsi="Arial" w:cs="Arial"/>
          <w:sz w:val="18"/>
          <w:szCs w:val="18"/>
        </w:rPr>
        <w:t xml:space="preserve"> </w:t>
      </w:r>
      <w:r w:rsidRPr="00DF17C5">
        <w:rPr>
          <w:rFonts w:ascii="Arial" w:eastAsia="Calibri" w:hAnsi="Arial" w:cs="Arial"/>
          <w:sz w:val="18"/>
          <w:szCs w:val="18"/>
        </w:rPr>
        <w:t>Vsaka dozirna črpalka naj bo opremljena z eno kontrolo praznega nivoja posode detergenta (centralne posode). V primeru nizkega nivoja se mora prikazati alarm na nadzorni plošči.</w:t>
      </w:r>
    </w:p>
    <w:p w14:paraId="352EF4EE"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 xml:space="preserve">Material rotorja črpalke za pranje mora biti narejen iz nerjavečega jekla. </w:t>
      </w:r>
      <w:proofErr w:type="spellStart"/>
      <w:r w:rsidRPr="00DF17C5">
        <w:rPr>
          <w:rFonts w:ascii="Arial" w:eastAsia="Calibri" w:hAnsi="Arial" w:cs="Arial"/>
          <w:sz w:val="18"/>
          <w:szCs w:val="18"/>
        </w:rPr>
        <w:t>Termodezinfektor</w:t>
      </w:r>
      <w:proofErr w:type="spellEnd"/>
      <w:r w:rsidRPr="00DF17C5">
        <w:rPr>
          <w:rFonts w:ascii="Arial" w:eastAsia="Calibri" w:hAnsi="Arial" w:cs="Arial"/>
          <w:sz w:val="18"/>
          <w:szCs w:val="18"/>
        </w:rPr>
        <w:t xml:space="preserve"> mora omogočati sistem polnjenja, ki omogoča prihranke pri porabi vode, električne energije in detergentov. Minimalna zmogljivost črpalke za pranje 900 l / min. </w:t>
      </w:r>
    </w:p>
    <w:p w14:paraId="65771EB5"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color w:val="000000" w:themeColor="text1"/>
          <w:sz w:val="18"/>
          <w:szCs w:val="18"/>
        </w:rPr>
      </w:pPr>
    </w:p>
    <w:p w14:paraId="25E1F433" w14:textId="77777777" w:rsidR="00BC5BC0" w:rsidRPr="00DF17C5" w:rsidRDefault="00BC5BC0" w:rsidP="00BC5BC0">
      <w:pPr>
        <w:pStyle w:val="Odstavekseznama"/>
        <w:numPr>
          <w:ilvl w:val="0"/>
          <w:numId w:val="51"/>
        </w:numPr>
        <w:tabs>
          <w:tab w:val="left" w:pos="2160"/>
        </w:tabs>
        <w:suppressAutoHyphens/>
        <w:autoSpaceDN w:val="0"/>
        <w:spacing w:after="0" w:line="240" w:lineRule="auto"/>
        <w:jc w:val="both"/>
        <w:textAlignment w:val="baseline"/>
        <w:rPr>
          <w:rFonts w:ascii="Arial" w:eastAsia="Calibri" w:hAnsi="Arial" w:cs="Arial"/>
          <w:color w:val="000000" w:themeColor="text1"/>
          <w:sz w:val="18"/>
          <w:szCs w:val="18"/>
        </w:rPr>
      </w:pPr>
      <w:r w:rsidRPr="00DF17C5">
        <w:rPr>
          <w:rFonts w:ascii="Arial" w:eastAsia="Calibri" w:hAnsi="Arial" w:cs="Arial"/>
          <w:color w:val="000000" w:themeColor="text1"/>
          <w:sz w:val="18"/>
          <w:szCs w:val="18"/>
        </w:rPr>
        <w:t>OGREVANJE IN SUŠENJE</w:t>
      </w:r>
    </w:p>
    <w:p w14:paraId="68621853" w14:textId="77777777" w:rsidR="00BC5BC0" w:rsidRPr="00DF17C5" w:rsidRDefault="00BC5BC0" w:rsidP="00BC5BC0">
      <w:pPr>
        <w:pStyle w:val="Odstavekseznama"/>
        <w:tabs>
          <w:tab w:val="left" w:pos="2160"/>
        </w:tabs>
        <w:suppressAutoHyphens/>
        <w:autoSpaceDN w:val="0"/>
        <w:spacing w:after="0" w:line="240" w:lineRule="auto"/>
        <w:jc w:val="both"/>
        <w:textAlignment w:val="baseline"/>
        <w:rPr>
          <w:rFonts w:ascii="Arial" w:eastAsia="Calibri" w:hAnsi="Arial" w:cs="Arial"/>
          <w:color w:val="000000" w:themeColor="text1"/>
          <w:sz w:val="18"/>
          <w:szCs w:val="18"/>
        </w:rPr>
      </w:pPr>
    </w:p>
    <w:p w14:paraId="164C1327" w14:textId="77777777" w:rsidR="00BC5BC0" w:rsidRPr="00DF17C5" w:rsidRDefault="00BC5BC0" w:rsidP="00BC5BC0">
      <w:pPr>
        <w:jc w:val="both"/>
        <w:rPr>
          <w:rFonts w:ascii="Arial" w:hAnsi="Arial" w:cs="Arial"/>
          <w:sz w:val="18"/>
          <w:szCs w:val="18"/>
        </w:rPr>
      </w:pPr>
      <w:proofErr w:type="spellStart"/>
      <w:r w:rsidRPr="00DF17C5">
        <w:rPr>
          <w:rFonts w:ascii="Arial" w:eastAsia="Calibri" w:hAnsi="Arial" w:cs="Arial"/>
          <w:sz w:val="18"/>
          <w:szCs w:val="18"/>
        </w:rPr>
        <w:t>Termodezinfektor</w:t>
      </w:r>
      <w:proofErr w:type="spellEnd"/>
      <w:r w:rsidRPr="00DF17C5">
        <w:rPr>
          <w:rFonts w:ascii="Arial" w:eastAsia="Calibri" w:hAnsi="Arial" w:cs="Arial"/>
          <w:sz w:val="18"/>
          <w:szCs w:val="18"/>
        </w:rPr>
        <w:t xml:space="preserve"> bo priključen na obstoječi sistem ogrevanja. </w:t>
      </w:r>
      <w:r w:rsidRPr="00DF17C5">
        <w:rPr>
          <w:rFonts w:ascii="Arial" w:eastAsia="Calibri" w:hAnsi="Arial" w:cs="Arial"/>
          <w:color w:val="000000" w:themeColor="text1"/>
          <w:sz w:val="18"/>
          <w:szCs w:val="18"/>
        </w:rPr>
        <w:t xml:space="preserve">Ogrevanje komore in sušenje mora biti </w:t>
      </w:r>
      <w:r w:rsidRPr="00DF17C5">
        <w:rPr>
          <w:rFonts w:ascii="Arial" w:eastAsia="Calibri" w:hAnsi="Arial" w:cs="Arial"/>
          <w:sz w:val="18"/>
          <w:szCs w:val="18"/>
        </w:rPr>
        <w:t xml:space="preserve"> električno.</w:t>
      </w:r>
    </w:p>
    <w:p w14:paraId="7F878153"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roofErr w:type="spellStart"/>
      <w:r w:rsidRPr="00DF17C5">
        <w:rPr>
          <w:rFonts w:ascii="Arial" w:eastAsia="Calibri" w:hAnsi="Arial" w:cs="Arial"/>
          <w:sz w:val="18"/>
          <w:szCs w:val="18"/>
        </w:rPr>
        <w:t>Termodezinfektor</w:t>
      </w:r>
      <w:proofErr w:type="spellEnd"/>
      <w:r w:rsidRPr="00DF17C5">
        <w:rPr>
          <w:rFonts w:ascii="Arial" w:eastAsia="Calibri" w:hAnsi="Arial" w:cs="Arial"/>
          <w:sz w:val="18"/>
          <w:szCs w:val="18"/>
        </w:rPr>
        <w:t xml:space="preserve"> naj bo opremljen </w:t>
      </w:r>
      <w:r>
        <w:rPr>
          <w:rFonts w:ascii="Arial" w:eastAsia="Calibri" w:hAnsi="Arial" w:cs="Arial"/>
          <w:sz w:val="18"/>
          <w:szCs w:val="18"/>
        </w:rPr>
        <w:t xml:space="preserve">z </w:t>
      </w:r>
      <w:r w:rsidRPr="00DF17C5">
        <w:rPr>
          <w:rFonts w:ascii="Arial" w:eastAsia="Calibri" w:hAnsi="Arial" w:cs="Arial"/>
          <w:sz w:val="18"/>
          <w:szCs w:val="18"/>
        </w:rPr>
        <w:t>dvema visokozmogljiv</w:t>
      </w:r>
      <w:r>
        <w:rPr>
          <w:rFonts w:ascii="Arial" w:eastAsia="Calibri" w:hAnsi="Arial" w:cs="Arial"/>
          <w:sz w:val="18"/>
          <w:szCs w:val="18"/>
        </w:rPr>
        <w:t>ima</w:t>
      </w:r>
      <w:r w:rsidRPr="00DF17C5">
        <w:rPr>
          <w:rFonts w:ascii="Arial" w:eastAsia="Calibri" w:hAnsi="Arial" w:cs="Arial"/>
          <w:sz w:val="18"/>
          <w:szCs w:val="18"/>
        </w:rPr>
        <w:t xml:space="preserve"> električnima sušilcema (</w:t>
      </w:r>
      <w:r>
        <w:rPr>
          <w:rFonts w:ascii="Arial" w:eastAsia="Calibri" w:hAnsi="Arial" w:cs="Arial"/>
          <w:sz w:val="18"/>
          <w:szCs w:val="18"/>
        </w:rPr>
        <w:t xml:space="preserve">najmanj </w:t>
      </w:r>
      <w:r w:rsidRPr="00DF17C5">
        <w:rPr>
          <w:rFonts w:ascii="Arial" w:eastAsia="Calibri" w:hAnsi="Arial" w:cs="Arial"/>
          <w:sz w:val="18"/>
          <w:szCs w:val="18"/>
        </w:rPr>
        <w:t>500 m3/h)</w:t>
      </w:r>
      <w:r>
        <w:rPr>
          <w:rFonts w:ascii="Arial" w:eastAsia="Calibri" w:hAnsi="Arial" w:cs="Arial"/>
          <w:sz w:val="18"/>
          <w:szCs w:val="18"/>
        </w:rPr>
        <w:t>, ki omogočata grelno moč 10,5 k</w:t>
      </w:r>
      <w:r w:rsidRPr="00DF17C5">
        <w:rPr>
          <w:rFonts w:ascii="Arial" w:eastAsia="Calibri" w:hAnsi="Arial" w:cs="Arial"/>
          <w:sz w:val="18"/>
          <w:szCs w:val="18"/>
        </w:rPr>
        <w:t>W. Brez krtačni motorji morajo biti sestavljeni iz materialov na način, da ne prihaja do onesnaženja zračnih filtrov in grelnih elementov.</w:t>
      </w:r>
    </w:p>
    <w:p w14:paraId="0C795C45"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
    <w:p w14:paraId="26D57425"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Sušenje naj bo električno</w:t>
      </w:r>
      <w:r w:rsidRPr="00DF17C5">
        <w:rPr>
          <w:rFonts w:ascii="Arial" w:hAnsi="Arial" w:cs="Arial"/>
          <w:sz w:val="18"/>
          <w:szCs w:val="18"/>
        </w:rPr>
        <w:t xml:space="preserve"> </w:t>
      </w:r>
      <w:r w:rsidRPr="00DF17C5">
        <w:rPr>
          <w:rFonts w:ascii="Arial" w:eastAsia="Calibri" w:hAnsi="Arial" w:cs="Arial"/>
          <w:sz w:val="18"/>
          <w:szCs w:val="18"/>
        </w:rPr>
        <w:t xml:space="preserve">z ventilatorjem kapacitete min. 650 mᶟ / h,  grelnim elementom in filtrom HEPA H13, stopnje zadrževanja najmanj 99,95 %. </w:t>
      </w:r>
    </w:p>
    <w:p w14:paraId="65D5884E" w14:textId="77777777" w:rsidR="00BC5BC0" w:rsidRPr="00DF17C5" w:rsidRDefault="00BC5BC0" w:rsidP="00BC5BC0">
      <w:pPr>
        <w:pStyle w:val="Odstavekseznama"/>
        <w:ind w:left="0"/>
        <w:jc w:val="both"/>
        <w:rPr>
          <w:rFonts w:ascii="Arial" w:hAnsi="Arial" w:cs="Arial"/>
          <w:sz w:val="18"/>
          <w:szCs w:val="18"/>
        </w:rPr>
      </w:pPr>
    </w:p>
    <w:p w14:paraId="4BDB0282" w14:textId="77777777" w:rsidR="00BC5BC0" w:rsidRPr="00DF17C5" w:rsidRDefault="00BC5BC0" w:rsidP="00BC5BC0">
      <w:pPr>
        <w:pStyle w:val="Odstavekseznama"/>
        <w:numPr>
          <w:ilvl w:val="0"/>
          <w:numId w:val="51"/>
        </w:numPr>
        <w:spacing w:after="160" w:line="256" w:lineRule="auto"/>
        <w:jc w:val="both"/>
        <w:rPr>
          <w:rFonts w:ascii="Arial" w:hAnsi="Arial" w:cs="Arial"/>
          <w:sz w:val="18"/>
          <w:szCs w:val="18"/>
        </w:rPr>
      </w:pPr>
      <w:r w:rsidRPr="00DF17C5">
        <w:rPr>
          <w:rFonts w:ascii="Arial" w:hAnsi="Arial" w:cs="Arial"/>
          <w:sz w:val="18"/>
          <w:szCs w:val="18"/>
        </w:rPr>
        <w:t>SKLADNOST TERMODEZINFEKTORJA</w:t>
      </w:r>
    </w:p>
    <w:p w14:paraId="2BFC1DD4"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roofErr w:type="spellStart"/>
      <w:r w:rsidRPr="00DF17C5">
        <w:rPr>
          <w:rFonts w:ascii="Arial" w:eastAsia="Calibri" w:hAnsi="Arial" w:cs="Arial"/>
          <w:sz w:val="18"/>
          <w:szCs w:val="18"/>
        </w:rPr>
        <w:lastRenderedPageBreak/>
        <w:t>Termodezinfektor</w:t>
      </w:r>
      <w:proofErr w:type="spellEnd"/>
      <w:r w:rsidRPr="00DF17C5">
        <w:rPr>
          <w:rFonts w:ascii="Arial" w:eastAsia="Calibri" w:hAnsi="Arial" w:cs="Arial"/>
          <w:sz w:val="18"/>
          <w:szCs w:val="18"/>
        </w:rPr>
        <w:t xml:space="preserve"> naj bo izdelan iz kislinsko odpornega nerjavečega jekla, skladno s standardom SIST EN 15883-1, -2. </w:t>
      </w:r>
    </w:p>
    <w:p w14:paraId="02111760"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p>
    <w:p w14:paraId="64BA6AAE" w14:textId="77777777" w:rsidR="00BC5BC0" w:rsidRPr="00DF17C5" w:rsidRDefault="00BC5BC0" w:rsidP="00BC5BC0">
      <w:pPr>
        <w:pStyle w:val="Odstavekseznama"/>
        <w:numPr>
          <w:ilvl w:val="0"/>
          <w:numId w:val="45"/>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Skladnost z direktivo o medicinskih pripomočkih 93/42/EEC.</w:t>
      </w:r>
    </w:p>
    <w:p w14:paraId="5E9B86E1" w14:textId="77777777" w:rsidR="00BC5BC0" w:rsidRPr="00DF17C5" w:rsidRDefault="00BC5BC0" w:rsidP="00BC5BC0">
      <w:pPr>
        <w:pStyle w:val="Odstavekseznama"/>
        <w:numPr>
          <w:ilvl w:val="0"/>
          <w:numId w:val="45"/>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Varnost: EN IEC 61010-1, EN IEC 61010-2-040</w:t>
      </w:r>
    </w:p>
    <w:p w14:paraId="0F924546" w14:textId="77777777" w:rsidR="00BC5BC0" w:rsidRPr="00DF17C5" w:rsidRDefault="00BC5BC0" w:rsidP="00BC5BC0">
      <w:pPr>
        <w:pStyle w:val="Odstavekseznama"/>
        <w:tabs>
          <w:tab w:val="left" w:pos="2160"/>
        </w:tabs>
        <w:suppressAutoHyphens/>
        <w:autoSpaceDN w:val="0"/>
        <w:spacing w:after="0" w:line="240" w:lineRule="auto"/>
        <w:jc w:val="both"/>
        <w:textAlignment w:val="baseline"/>
        <w:rPr>
          <w:rFonts w:ascii="Arial" w:eastAsia="Calibri" w:hAnsi="Arial" w:cs="Arial"/>
          <w:sz w:val="18"/>
          <w:szCs w:val="18"/>
        </w:rPr>
      </w:pPr>
    </w:p>
    <w:p w14:paraId="7978589B"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Dobavitelj naj obvezno priloži CE certifikat, Izjavo o skladnosti in zgoraj navedene certifikate.</w:t>
      </w:r>
    </w:p>
    <w:p w14:paraId="18EC2BC5" w14:textId="77777777" w:rsidR="00BC5BC0" w:rsidRPr="00DF17C5" w:rsidRDefault="00BC5BC0" w:rsidP="00BC5BC0">
      <w:pPr>
        <w:jc w:val="both"/>
        <w:rPr>
          <w:rFonts w:ascii="Arial" w:hAnsi="Arial" w:cs="Arial"/>
          <w:sz w:val="18"/>
          <w:szCs w:val="18"/>
          <w:highlight w:val="yellow"/>
        </w:rPr>
      </w:pPr>
    </w:p>
    <w:p w14:paraId="3757E8FA" w14:textId="77777777" w:rsidR="00BC5BC0" w:rsidRPr="00DF17C5" w:rsidRDefault="00BC5BC0" w:rsidP="00BC5BC0">
      <w:pPr>
        <w:pStyle w:val="Odstavekseznama"/>
        <w:numPr>
          <w:ilvl w:val="0"/>
          <w:numId w:val="51"/>
        </w:numPr>
        <w:spacing w:after="160" w:line="256" w:lineRule="auto"/>
        <w:rPr>
          <w:rFonts w:ascii="Arial" w:hAnsi="Arial" w:cs="Arial"/>
          <w:sz w:val="18"/>
          <w:szCs w:val="18"/>
        </w:rPr>
      </w:pPr>
      <w:r w:rsidRPr="00DF17C5">
        <w:rPr>
          <w:rFonts w:ascii="Arial" w:hAnsi="Arial" w:cs="Arial"/>
          <w:sz w:val="18"/>
          <w:szCs w:val="18"/>
        </w:rPr>
        <w:t>VOZIČEK ZA TERMODEZINFEKTOR IN VLOŽNI VOZIČEK</w:t>
      </w:r>
    </w:p>
    <w:p w14:paraId="42919271" w14:textId="77777777" w:rsidR="00BC5BC0" w:rsidRPr="00DF17C5" w:rsidRDefault="00BC5BC0" w:rsidP="00BC5BC0">
      <w:pPr>
        <w:pStyle w:val="Odstavekseznama"/>
        <w:jc w:val="both"/>
        <w:rPr>
          <w:rFonts w:ascii="Arial" w:hAnsi="Arial" w:cs="Arial"/>
          <w:sz w:val="18"/>
          <w:szCs w:val="18"/>
          <w:highlight w:val="yellow"/>
        </w:rPr>
      </w:pPr>
    </w:p>
    <w:p w14:paraId="65ABC7CC" w14:textId="77777777" w:rsidR="00BC5BC0" w:rsidRPr="00DF17C5" w:rsidRDefault="00BC5BC0" w:rsidP="00BC5BC0">
      <w:pPr>
        <w:pStyle w:val="Odstavekseznama"/>
        <w:numPr>
          <w:ilvl w:val="0"/>
          <w:numId w:val="46"/>
        </w:numPr>
        <w:spacing w:after="160"/>
        <w:jc w:val="both"/>
        <w:rPr>
          <w:rFonts w:ascii="Arial" w:hAnsi="Arial" w:cs="Arial"/>
          <w:sz w:val="18"/>
          <w:szCs w:val="18"/>
        </w:rPr>
      </w:pPr>
      <w:r w:rsidRPr="00DF17C5">
        <w:rPr>
          <w:rFonts w:ascii="Arial" w:hAnsi="Arial" w:cs="Arial"/>
          <w:sz w:val="18"/>
          <w:szCs w:val="18"/>
        </w:rPr>
        <w:t xml:space="preserve">Voziček za </w:t>
      </w:r>
      <w:proofErr w:type="spellStart"/>
      <w:r w:rsidRPr="00DF17C5">
        <w:rPr>
          <w:rFonts w:ascii="Arial" w:hAnsi="Arial" w:cs="Arial"/>
          <w:sz w:val="18"/>
          <w:szCs w:val="18"/>
        </w:rPr>
        <w:t>termodezinfektor</w:t>
      </w:r>
      <w:proofErr w:type="spellEnd"/>
      <w:r w:rsidRPr="00DF17C5">
        <w:rPr>
          <w:rFonts w:ascii="Arial" w:hAnsi="Arial" w:cs="Arial"/>
          <w:sz w:val="18"/>
          <w:szCs w:val="18"/>
        </w:rPr>
        <w:t xml:space="preserve"> – 2X (na čisti in nečisti strani) mora biti vključen v ceno. Kompatibilnost z </w:t>
      </w:r>
      <w:proofErr w:type="spellStart"/>
      <w:r w:rsidRPr="00DF17C5">
        <w:rPr>
          <w:rFonts w:ascii="Arial" w:hAnsi="Arial" w:cs="Arial"/>
          <w:sz w:val="18"/>
          <w:szCs w:val="18"/>
        </w:rPr>
        <w:t>termodezinfektorjem</w:t>
      </w:r>
      <w:proofErr w:type="spellEnd"/>
      <w:r w:rsidRPr="00DF17C5">
        <w:rPr>
          <w:rFonts w:ascii="Arial" w:hAnsi="Arial" w:cs="Arial"/>
          <w:sz w:val="18"/>
          <w:szCs w:val="18"/>
        </w:rPr>
        <w:t>. Imeti mora nameščen zavorni mehanizem, ki omogoča stabilnost vozička pri nalaganju in razlaganju aparata.</w:t>
      </w:r>
    </w:p>
    <w:p w14:paraId="0A1CD9A5" w14:textId="77777777" w:rsidR="00BC5BC0" w:rsidRPr="00DF17C5" w:rsidRDefault="00BC5BC0" w:rsidP="00BC5BC0">
      <w:pPr>
        <w:pStyle w:val="Odstavekseznama"/>
        <w:numPr>
          <w:ilvl w:val="0"/>
          <w:numId w:val="46"/>
        </w:numPr>
        <w:spacing w:after="160"/>
        <w:jc w:val="both"/>
        <w:rPr>
          <w:rFonts w:ascii="Arial" w:hAnsi="Arial" w:cs="Arial"/>
          <w:sz w:val="18"/>
          <w:szCs w:val="18"/>
        </w:rPr>
      </w:pPr>
      <w:r w:rsidRPr="00DF17C5">
        <w:rPr>
          <w:rFonts w:ascii="Arial" w:hAnsi="Arial" w:cs="Arial"/>
          <w:sz w:val="18"/>
          <w:szCs w:val="18"/>
        </w:rPr>
        <w:t xml:space="preserve">Vložni voziček – 2 x: 1 x </w:t>
      </w:r>
      <w:r w:rsidRPr="00DF17C5">
        <w:rPr>
          <w:rFonts w:ascii="Arial" w:hAnsi="Arial" w:cs="Arial"/>
          <w:b/>
          <w:sz w:val="18"/>
          <w:szCs w:val="18"/>
        </w:rPr>
        <w:t>štiri</w:t>
      </w:r>
      <w:r w:rsidRPr="00DF17C5">
        <w:rPr>
          <w:rFonts w:ascii="Arial" w:hAnsi="Arial" w:cs="Arial"/>
          <w:sz w:val="18"/>
          <w:szCs w:val="18"/>
        </w:rPr>
        <w:t xml:space="preserve"> nivojski in 1 x </w:t>
      </w:r>
      <w:r w:rsidRPr="00DF17C5">
        <w:rPr>
          <w:rFonts w:ascii="Arial" w:hAnsi="Arial" w:cs="Arial"/>
          <w:b/>
          <w:sz w:val="18"/>
          <w:szCs w:val="18"/>
        </w:rPr>
        <w:t>pet</w:t>
      </w:r>
      <w:r w:rsidRPr="00DF17C5">
        <w:rPr>
          <w:rFonts w:ascii="Arial" w:hAnsi="Arial" w:cs="Arial"/>
          <w:sz w:val="18"/>
          <w:szCs w:val="18"/>
        </w:rPr>
        <w:t xml:space="preserve"> nivojski.</w:t>
      </w:r>
    </w:p>
    <w:p w14:paraId="0FD63E13" w14:textId="77777777" w:rsidR="00BC5BC0" w:rsidRPr="00DF17C5" w:rsidRDefault="00BC5BC0" w:rsidP="00BC5BC0">
      <w:pPr>
        <w:pStyle w:val="Odstavekseznama"/>
        <w:numPr>
          <w:ilvl w:val="0"/>
          <w:numId w:val="46"/>
        </w:numPr>
        <w:spacing w:after="160"/>
        <w:jc w:val="both"/>
        <w:rPr>
          <w:rFonts w:ascii="Arial" w:hAnsi="Arial" w:cs="Arial"/>
          <w:sz w:val="18"/>
          <w:szCs w:val="18"/>
        </w:rPr>
      </w:pPr>
      <w:r w:rsidRPr="00DF17C5">
        <w:rPr>
          <w:rFonts w:ascii="Arial" w:hAnsi="Arial" w:cs="Arial"/>
          <w:sz w:val="18"/>
          <w:szCs w:val="18"/>
        </w:rPr>
        <w:t>Vložni voziček štiri nivojski (12 DIN košar) mora imeti možnost odstranitve dveh nivojev in mora vsebovati najmanj 6 priključkov za dodatne nastavke (endoskopski instrumenti).</w:t>
      </w:r>
    </w:p>
    <w:p w14:paraId="29181C0C" w14:textId="77777777" w:rsidR="00BC5BC0" w:rsidRPr="00DF17C5" w:rsidRDefault="00BC5BC0" w:rsidP="00BC5BC0">
      <w:pPr>
        <w:pStyle w:val="Odstavekseznama"/>
        <w:numPr>
          <w:ilvl w:val="0"/>
          <w:numId w:val="46"/>
        </w:numPr>
        <w:spacing w:after="160"/>
        <w:jc w:val="both"/>
        <w:rPr>
          <w:rFonts w:ascii="Arial" w:hAnsi="Arial" w:cs="Arial"/>
          <w:sz w:val="18"/>
          <w:szCs w:val="18"/>
        </w:rPr>
      </w:pPr>
      <w:r w:rsidRPr="00DF17C5">
        <w:rPr>
          <w:rFonts w:ascii="Arial" w:hAnsi="Arial" w:cs="Arial"/>
          <w:sz w:val="18"/>
          <w:szCs w:val="18"/>
        </w:rPr>
        <w:t>Vložni voziček pet nivojski (15 DIN košar) mora imeti možnost odstranitve dveh nivojev in mora vsebovati najmanj 8 priključkov za dodatne nastavke (endoskopski instrumenti).</w:t>
      </w:r>
    </w:p>
    <w:p w14:paraId="1CF8B43B" w14:textId="77777777" w:rsidR="00BC5BC0" w:rsidRPr="00DF17C5" w:rsidRDefault="00BC5BC0" w:rsidP="00BC5BC0">
      <w:pPr>
        <w:pStyle w:val="Odstavekseznama"/>
        <w:ind w:left="1080"/>
        <w:jc w:val="both"/>
        <w:rPr>
          <w:rFonts w:ascii="Arial" w:hAnsi="Arial" w:cs="Arial"/>
          <w:sz w:val="18"/>
          <w:szCs w:val="18"/>
        </w:rPr>
      </w:pPr>
    </w:p>
    <w:p w14:paraId="0C26F3EF" w14:textId="77777777" w:rsidR="00BC5BC0" w:rsidRPr="00DF17C5" w:rsidRDefault="00BC5BC0" w:rsidP="00BC5BC0">
      <w:pPr>
        <w:pStyle w:val="Odstavekseznama"/>
        <w:numPr>
          <w:ilvl w:val="0"/>
          <w:numId w:val="51"/>
        </w:numPr>
        <w:spacing w:after="160"/>
        <w:jc w:val="both"/>
        <w:rPr>
          <w:rFonts w:ascii="Arial" w:hAnsi="Arial" w:cs="Arial"/>
          <w:sz w:val="18"/>
          <w:szCs w:val="18"/>
        </w:rPr>
      </w:pPr>
      <w:r w:rsidRPr="00DF17C5">
        <w:rPr>
          <w:rFonts w:ascii="Arial" w:hAnsi="Arial" w:cs="Arial"/>
          <w:sz w:val="18"/>
          <w:szCs w:val="18"/>
        </w:rPr>
        <w:t>DODATNI NASTAVKI ZA TERMODEZINFEKCIJSKO OBDELAVO INSTRUMENTOV Z LUMNI</w:t>
      </w:r>
    </w:p>
    <w:p w14:paraId="4D68C9A7" w14:textId="77777777" w:rsidR="00BC5BC0" w:rsidRPr="00DF17C5" w:rsidRDefault="00BC5BC0" w:rsidP="00BC5BC0">
      <w:pPr>
        <w:pStyle w:val="Odstavekseznama"/>
        <w:jc w:val="both"/>
        <w:rPr>
          <w:rFonts w:ascii="Arial" w:hAnsi="Arial" w:cs="Arial"/>
          <w:sz w:val="18"/>
          <w:szCs w:val="18"/>
        </w:rPr>
      </w:pPr>
    </w:p>
    <w:p w14:paraId="480CDD7D" w14:textId="77777777" w:rsidR="00BC5BC0" w:rsidRPr="00DF17C5" w:rsidRDefault="00BC5BC0" w:rsidP="00BC5BC0">
      <w:pPr>
        <w:pStyle w:val="Odstavekseznama"/>
        <w:numPr>
          <w:ilvl w:val="0"/>
          <w:numId w:val="47"/>
        </w:numPr>
        <w:spacing w:after="160"/>
        <w:jc w:val="both"/>
        <w:rPr>
          <w:rFonts w:ascii="Arial" w:hAnsi="Arial" w:cs="Arial"/>
          <w:sz w:val="18"/>
          <w:szCs w:val="18"/>
        </w:rPr>
      </w:pPr>
      <w:r w:rsidRPr="00DF17C5">
        <w:rPr>
          <w:rFonts w:ascii="Arial" w:eastAsia="Calibri" w:hAnsi="Arial" w:cs="Arial"/>
          <w:sz w:val="18"/>
          <w:szCs w:val="18"/>
        </w:rPr>
        <w:t>1 x adapter, kompatibilen z vložnim vozičkom in razdelilnikom</w:t>
      </w:r>
    </w:p>
    <w:p w14:paraId="3099EBBD" w14:textId="77777777" w:rsidR="00BC5BC0" w:rsidRPr="00DF17C5" w:rsidRDefault="00BC5BC0" w:rsidP="00BC5BC0">
      <w:pPr>
        <w:pStyle w:val="Odstavekseznama"/>
        <w:numPr>
          <w:ilvl w:val="0"/>
          <w:numId w:val="47"/>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 xml:space="preserve">1x razdelilnik za izpiranje instrumentov z lumnom kompatibilen z adapterjem. Razdelilnik naj vključuje:  </w:t>
      </w:r>
    </w:p>
    <w:p w14:paraId="1BF577A5" w14:textId="77777777" w:rsidR="00BC5BC0" w:rsidRPr="00DF17C5" w:rsidRDefault="00BC5BC0" w:rsidP="00BC5BC0">
      <w:pPr>
        <w:pStyle w:val="Odstavekseznama"/>
        <w:numPr>
          <w:ilvl w:val="1"/>
          <w:numId w:val="47"/>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6 izplakovalnih priključkov s samozapiralnimi pokrovčki, D = Ø 5 mm za priključne adapterje in instrumente do D = Ø 6 mm</w:t>
      </w:r>
    </w:p>
    <w:p w14:paraId="32FBC172" w14:textId="77777777" w:rsidR="00BC5BC0" w:rsidRPr="00DF17C5" w:rsidRDefault="00BC5BC0" w:rsidP="00BC5BC0">
      <w:pPr>
        <w:pStyle w:val="Odstavekseznama"/>
        <w:numPr>
          <w:ilvl w:val="1"/>
          <w:numId w:val="47"/>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 xml:space="preserve">Cev silikonska D = Ø 6 mm, L = minimalno 600 mm in priključni adapter, primeren za »Priključno stojalo za </w:t>
      </w:r>
      <w:proofErr w:type="spellStart"/>
      <w:r w:rsidRPr="00DF17C5">
        <w:rPr>
          <w:rFonts w:ascii="Arial" w:eastAsia="Calibri" w:hAnsi="Arial" w:cs="Arial"/>
          <w:sz w:val="18"/>
          <w:szCs w:val="18"/>
        </w:rPr>
        <w:t>splakovalne</w:t>
      </w:r>
      <w:proofErr w:type="spellEnd"/>
      <w:r w:rsidRPr="00DF17C5">
        <w:rPr>
          <w:rFonts w:ascii="Arial" w:eastAsia="Calibri" w:hAnsi="Arial" w:cs="Arial"/>
          <w:sz w:val="18"/>
          <w:szCs w:val="18"/>
        </w:rPr>
        <w:t xml:space="preserve"> razdelilnike«</w:t>
      </w:r>
    </w:p>
    <w:p w14:paraId="7F38F758" w14:textId="77777777" w:rsidR="00BC5BC0" w:rsidRPr="00DF17C5" w:rsidRDefault="00BC5BC0" w:rsidP="00BC5BC0">
      <w:pPr>
        <w:pStyle w:val="Odstavekseznama"/>
        <w:numPr>
          <w:ilvl w:val="1"/>
          <w:numId w:val="47"/>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Sistem za fiksacijo na vložni voziček (FX).</w:t>
      </w:r>
    </w:p>
    <w:p w14:paraId="4775EF5E" w14:textId="77777777" w:rsidR="00BC5BC0" w:rsidRPr="00DF17C5" w:rsidRDefault="00BC5BC0" w:rsidP="00BC5BC0">
      <w:pPr>
        <w:pStyle w:val="Odstavekseznama"/>
        <w:numPr>
          <w:ilvl w:val="0"/>
          <w:numId w:val="47"/>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 xml:space="preserve">1x razdelilnik za izpiranje instrumentov z lumnom kompatibilen z adapterjem. Razdelilnik naj vključuje:  </w:t>
      </w:r>
    </w:p>
    <w:p w14:paraId="126CC17E" w14:textId="77777777" w:rsidR="00BC5BC0" w:rsidRPr="00DF17C5" w:rsidRDefault="00BC5BC0" w:rsidP="00BC5BC0">
      <w:pPr>
        <w:pStyle w:val="Odstavekseznama"/>
        <w:numPr>
          <w:ilvl w:val="1"/>
          <w:numId w:val="47"/>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8 izplakovalnih priključkov s samozapiralnimi pokrovčki, D = Ø 5 mm za priključne adapterje in instrumente do D = Ø 6 mm</w:t>
      </w:r>
    </w:p>
    <w:p w14:paraId="7147B82A" w14:textId="77777777" w:rsidR="00BC5BC0" w:rsidRPr="00DF17C5" w:rsidRDefault="00BC5BC0" w:rsidP="00BC5BC0">
      <w:pPr>
        <w:pStyle w:val="Odstavekseznama"/>
        <w:numPr>
          <w:ilvl w:val="1"/>
          <w:numId w:val="47"/>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 xml:space="preserve">Cev silikonska D = Ø 6 mm, L = minimalno 600 mm in priključni adapter, primeren za »Priključno stojalo za </w:t>
      </w:r>
      <w:proofErr w:type="spellStart"/>
      <w:r w:rsidRPr="00DF17C5">
        <w:rPr>
          <w:rFonts w:ascii="Arial" w:eastAsia="Calibri" w:hAnsi="Arial" w:cs="Arial"/>
          <w:sz w:val="18"/>
          <w:szCs w:val="18"/>
        </w:rPr>
        <w:t>splakovalne</w:t>
      </w:r>
      <w:proofErr w:type="spellEnd"/>
      <w:r w:rsidRPr="00DF17C5">
        <w:rPr>
          <w:rFonts w:ascii="Arial" w:eastAsia="Calibri" w:hAnsi="Arial" w:cs="Arial"/>
          <w:sz w:val="18"/>
          <w:szCs w:val="18"/>
        </w:rPr>
        <w:t xml:space="preserve"> razdelilnike«</w:t>
      </w:r>
    </w:p>
    <w:p w14:paraId="677128B4" w14:textId="77777777" w:rsidR="00BC5BC0" w:rsidRPr="00DF17C5" w:rsidRDefault="00BC5BC0" w:rsidP="00BC5BC0">
      <w:pPr>
        <w:pStyle w:val="Odstavekseznama"/>
        <w:numPr>
          <w:ilvl w:val="1"/>
          <w:numId w:val="47"/>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Sistem za fiksacijo na vložni voziček (FX).</w:t>
      </w:r>
    </w:p>
    <w:p w14:paraId="7B336E8F" w14:textId="77777777" w:rsidR="00BC5BC0" w:rsidRPr="00DF17C5" w:rsidRDefault="00BC5BC0" w:rsidP="00BC5BC0">
      <w:pPr>
        <w:pStyle w:val="Odstavekseznama"/>
        <w:numPr>
          <w:ilvl w:val="0"/>
          <w:numId w:val="47"/>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1x nastavki šobe kompatibilni z razdelilnikom – za pranje cevi D = Ø 3 mm, L = minimalno 80 mm,</w:t>
      </w:r>
    </w:p>
    <w:p w14:paraId="7F2556BC" w14:textId="77777777" w:rsidR="00BC5BC0" w:rsidRPr="00DF17C5" w:rsidRDefault="00BC5BC0" w:rsidP="00BC5BC0">
      <w:pPr>
        <w:pStyle w:val="Odstavekseznama"/>
        <w:numPr>
          <w:ilvl w:val="0"/>
          <w:numId w:val="47"/>
        </w:num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1x nastavki šobe kompatibilni z razdelilnikom – za pranje cevi D = Ø 4 mm, L = minimalno 120 mm.</w:t>
      </w:r>
    </w:p>
    <w:p w14:paraId="567D74FD" w14:textId="77777777" w:rsidR="00BC5BC0" w:rsidRPr="00DF17C5" w:rsidRDefault="00BC5BC0" w:rsidP="00BC5BC0">
      <w:pPr>
        <w:pStyle w:val="Odstavekseznama"/>
        <w:ind w:left="1080"/>
        <w:jc w:val="both"/>
        <w:rPr>
          <w:rFonts w:ascii="Arial" w:hAnsi="Arial" w:cs="Arial"/>
          <w:sz w:val="18"/>
          <w:szCs w:val="18"/>
        </w:rPr>
      </w:pPr>
    </w:p>
    <w:p w14:paraId="25FDF025" w14:textId="77777777" w:rsidR="00BC5BC0" w:rsidRPr="00DF17C5" w:rsidRDefault="00BC5BC0" w:rsidP="00BC5BC0">
      <w:pPr>
        <w:pStyle w:val="Odstavekseznama"/>
        <w:numPr>
          <w:ilvl w:val="0"/>
          <w:numId w:val="51"/>
        </w:numPr>
        <w:spacing w:after="160"/>
        <w:jc w:val="both"/>
        <w:rPr>
          <w:rFonts w:ascii="Arial" w:hAnsi="Arial" w:cs="Arial"/>
          <w:sz w:val="18"/>
          <w:szCs w:val="18"/>
        </w:rPr>
      </w:pPr>
      <w:r w:rsidRPr="00DF17C5">
        <w:rPr>
          <w:rFonts w:ascii="Arial" w:hAnsi="Arial" w:cs="Arial"/>
          <w:sz w:val="18"/>
          <w:szCs w:val="18"/>
        </w:rPr>
        <w:t>VALIDACIJA TERMODEZINFEKTORJA</w:t>
      </w:r>
    </w:p>
    <w:p w14:paraId="19F273F1" w14:textId="77777777" w:rsidR="00BC5BC0" w:rsidRPr="00DF17C5" w:rsidRDefault="00BC5BC0" w:rsidP="00BC5BC0">
      <w:pPr>
        <w:jc w:val="both"/>
        <w:rPr>
          <w:rFonts w:ascii="Arial" w:hAnsi="Arial" w:cs="Arial"/>
          <w:sz w:val="18"/>
          <w:szCs w:val="18"/>
        </w:rPr>
      </w:pPr>
      <w:r w:rsidRPr="00DF17C5">
        <w:rPr>
          <w:rFonts w:ascii="Arial" w:hAnsi="Arial" w:cs="Arial"/>
          <w:sz w:val="18"/>
          <w:szCs w:val="18"/>
        </w:rPr>
        <w:t xml:space="preserve">Ponudnik mora zagotoviti postavitveno validacijo </w:t>
      </w:r>
      <w:proofErr w:type="spellStart"/>
      <w:r w:rsidRPr="00DF17C5">
        <w:rPr>
          <w:rFonts w:ascii="Arial" w:hAnsi="Arial" w:cs="Arial"/>
          <w:sz w:val="18"/>
          <w:szCs w:val="18"/>
        </w:rPr>
        <w:t>termodezinfektorja</w:t>
      </w:r>
      <w:proofErr w:type="spellEnd"/>
      <w:r w:rsidRPr="00DF17C5">
        <w:rPr>
          <w:rFonts w:ascii="Arial" w:hAnsi="Arial" w:cs="Arial"/>
          <w:sz w:val="18"/>
          <w:szCs w:val="18"/>
        </w:rPr>
        <w:t xml:space="preserve">. </w:t>
      </w:r>
    </w:p>
    <w:p w14:paraId="05569662" w14:textId="77777777" w:rsidR="00BC5BC0" w:rsidRPr="00DF17C5" w:rsidRDefault="00BC5BC0" w:rsidP="00BC5BC0">
      <w:pPr>
        <w:pStyle w:val="Odstavekseznama"/>
        <w:numPr>
          <w:ilvl w:val="0"/>
          <w:numId w:val="51"/>
        </w:numPr>
        <w:spacing w:after="160"/>
        <w:jc w:val="both"/>
        <w:rPr>
          <w:rFonts w:ascii="Arial" w:hAnsi="Arial" w:cs="Arial"/>
          <w:sz w:val="18"/>
          <w:szCs w:val="18"/>
        </w:rPr>
      </w:pPr>
      <w:r w:rsidRPr="00DF17C5">
        <w:rPr>
          <w:rFonts w:ascii="Arial" w:hAnsi="Arial" w:cs="Arial"/>
          <w:sz w:val="18"/>
          <w:szCs w:val="18"/>
        </w:rPr>
        <w:t xml:space="preserve">EDUKACIJA ZAPOSLENI IN NAVODILO O DELOVANJU IN ROKOVANJU </w:t>
      </w:r>
    </w:p>
    <w:p w14:paraId="65D3D90F" w14:textId="77777777" w:rsidR="00BC5BC0" w:rsidRPr="00DF17C5" w:rsidRDefault="00BC5BC0" w:rsidP="00BC5BC0">
      <w:pPr>
        <w:jc w:val="both"/>
        <w:rPr>
          <w:rFonts w:ascii="Arial" w:hAnsi="Arial" w:cs="Arial"/>
          <w:sz w:val="18"/>
          <w:szCs w:val="18"/>
        </w:rPr>
      </w:pPr>
      <w:r w:rsidRPr="00DF17C5">
        <w:rPr>
          <w:rFonts w:ascii="Arial" w:hAnsi="Arial" w:cs="Arial"/>
          <w:sz w:val="18"/>
          <w:szCs w:val="18"/>
        </w:rPr>
        <w:t xml:space="preserve">Ponudnik mora izvesti edukacijo zaposlenih. Priložiti mora navodila za rokovanje z </w:t>
      </w:r>
      <w:proofErr w:type="spellStart"/>
      <w:r w:rsidRPr="00DF17C5">
        <w:rPr>
          <w:rFonts w:ascii="Arial" w:hAnsi="Arial" w:cs="Arial"/>
          <w:sz w:val="18"/>
          <w:szCs w:val="18"/>
        </w:rPr>
        <w:t>termodezinfektorjem</w:t>
      </w:r>
      <w:proofErr w:type="spellEnd"/>
      <w:r w:rsidRPr="00DF17C5">
        <w:rPr>
          <w:rFonts w:ascii="Arial" w:hAnsi="Arial" w:cs="Arial"/>
          <w:sz w:val="18"/>
          <w:szCs w:val="18"/>
        </w:rPr>
        <w:t xml:space="preserve">  v slovenskem jeziku in pripadajočo originalno dokumentacijo.</w:t>
      </w:r>
    </w:p>
    <w:p w14:paraId="0B3AFBC7" w14:textId="77777777" w:rsidR="00BC5BC0" w:rsidRPr="00DF17C5" w:rsidRDefault="00BC5BC0" w:rsidP="00BC5BC0">
      <w:pPr>
        <w:pStyle w:val="Odstavekseznama"/>
        <w:numPr>
          <w:ilvl w:val="0"/>
          <w:numId w:val="51"/>
        </w:numPr>
        <w:spacing w:after="160"/>
        <w:jc w:val="both"/>
        <w:rPr>
          <w:rFonts w:ascii="Arial" w:hAnsi="Arial" w:cs="Arial"/>
          <w:sz w:val="18"/>
          <w:szCs w:val="18"/>
        </w:rPr>
      </w:pPr>
      <w:r w:rsidRPr="00DF17C5">
        <w:rPr>
          <w:rFonts w:ascii="Arial" w:hAnsi="Arial" w:cs="Arial"/>
          <w:sz w:val="18"/>
          <w:szCs w:val="18"/>
        </w:rPr>
        <w:t>GARANCIJA, PREVENTIVNO VZDRŽEVANJE in SERVISNE STORITVE</w:t>
      </w:r>
    </w:p>
    <w:p w14:paraId="70D9C746" w14:textId="77777777" w:rsidR="00BC5BC0" w:rsidRPr="00DF17C5" w:rsidRDefault="00BC5BC0" w:rsidP="00BC5BC0">
      <w:pPr>
        <w:pStyle w:val="HTML-oblikovano"/>
        <w:numPr>
          <w:ilvl w:val="0"/>
          <w:numId w:val="48"/>
        </w:numPr>
        <w:spacing w:line="276" w:lineRule="auto"/>
        <w:jc w:val="both"/>
        <w:rPr>
          <w:rFonts w:ascii="Arial" w:hAnsi="Arial" w:cs="Arial"/>
          <w:sz w:val="18"/>
          <w:szCs w:val="18"/>
        </w:rPr>
      </w:pPr>
      <w:r w:rsidRPr="00DF17C5">
        <w:rPr>
          <w:rFonts w:ascii="Arial" w:hAnsi="Arial" w:cs="Arial"/>
          <w:sz w:val="18"/>
          <w:szCs w:val="18"/>
        </w:rPr>
        <w:t xml:space="preserve">Ponudnik mora nuditi </w:t>
      </w:r>
      <w:r>
        <w:rPr>
          <w:rFonts w:ascii="Arial" w:hAnsi="Arial" w:cs="Arial"/>
          <w:sz w:val="18"/>
          <w:szCs w:val="18"/>
        </w:rPr>
        <w:t xml:space="preserve">najmanj </w:t>
      </w:r>
      <w:r w:rsidRPr="00DF17C5">
        <w:rPr>
          <w:rFonts w:ascii="Arial" w:hAnsi="Arial" w:cs="Arial"/>
          <w:sz w:val="18"/>
          <w:szCs w:val="18"/>
        </w:rPr>
        <w:t>24 mesečno garancijsko dobo.</w:t>
      </w:r>
    </w:p>
    <w:p w14:paraId="6DBEBB4B" w14:textId="77777777" w:rsidR="00BC5BC0" w:rsidRPr="00DF17C5" w:rsidRDefault="00BC5BC0" w:rsidP="00BC5BC0">
      <w:pPr>
        <w:pStyle w:val="HTML-oblikovano"/>
        <w:numPr>
          <w:ilvl w:val="0"/>
          <w:numId w:val="48"/>
        </w:numPr>
        <w:spacing w:line="276" w:lineRule="auto"/>
        <w:jc w:val="both"/>
        <w:rPr>
          <w:rFonts w:ascii="Arial" w:hAnsi="Arial" w:cs="Arial"/>
          <w:sz w:val="18"/>
          <w:szCs w:val="18"/>
        </w:rPr>
      </w:pPr>
      <w:r w:rsidRPr="00DF17C5">
        <w:rPr>
          <w:rFonts w:ascii="Arial" w:hAnsi="Arial" w:cs="Arial"/>
          <w:sz w:val="18"/>
          <w:szCs w:val="18"/>
        </w:rPr>
        <w:t xml:space="preserve">Ponudnik mora zagotoviti redna preventivna vzdrževanja po navodilu proizvajalca. </w:t>
      </w:r>
    </w:p>
    <w:p w14:paraId="4924179E" w14:textId="77777777" w:rsidR="00BC5BC0" w:rsidRPr="00DF17C5" w:rsidRDefault="00BC5BC0" w:rsidP="00BC5BC0">
      <w:pPr>
        <w:pStyle w:val="HTML-oblikovano"/>
        <w:numPr>
          <w:ilvl w:val="0"/>
          <w:numId w:val="48"/>
        </w:numPr>
        <w:spacing w:line="276" w:lineRule="auto"/>
        <w:jc w:val="both"/>
        <w:rPr>
          <w:rFonts w:ascii="Arial" w:hAnsi="Arial" w:cs="Arial"/>
          <w:sz w:val="18"/>
          <w:szCs w:val="18"/>
        </w:rPr>
      </w:pPr>
      <w:r w:rsidRPr="00DF17C5">
        <w:rPr>
          <w:rFonts w:ascii="Arial" w:hAnsi="Arial" w:cs="Arial"/>
          <w:sz w:val="18"/>
          <w:szCs w:val="18"/>
        </w:rPr>
        <w:t>Od javljene okvare mora biti servisna storitev zagotovljena v 12 urah, rok odprave napake 48 ur.</w:t>
      </w:r>
    </w:p>
    <w:p w14:paraId="08AAED7B" w14:textId="77777777" w:rsidR="00BC5BC0" w:rsidRPr="00DF17C5" w:rsidRDefault="00BC5BC0" w:rsidP="00BC5BC0">
      <w:pPr>
        <w:pStyle w:val="HTML-oblikovano"/>
        <w:numPr>
          <w:ilvl w:val="0"/>
          <w:numId w:val="48"/>
        </w:numPr>
        <w:spacing w:line="276" w:lineRule="auto"/>
        <w:jc w:val="both"/>
        <w:rPr>
          <w:rFonts w:ascii="Arial" w:hAnsi="Arial" w:cs="Arial"/>
          <w:sz w:val="18"/>
          <w:szCs w:val="18"/>
        </w:rPr>
      </w:pPr>
      <w:r w:rsidRPr="00DF17C5">
        <w:rPr>
          <w:rFonts w:ascii="Arial" w:hAnsi="Arial" w:cs="Arial"/>
          <w:sz w:val="18"/>
          <w:szCs w:val="18"/>
        </w:rPr>
        <w:t>Ponudnik mora predložiti okvirni strošek preventivnega vzdrževanja za obdobje 5 let.</w:t>
      </w:r>
    </w:p>
    <w:p w14:paraId="20653C6F" w14:textId="77777777" w:rsidR="00BC5BC0" w:rsidRPr="00DF17C5" w:rsidRDefault="00BC5BC0" w:rsidP="00BC5BC0">
      <w:pPr>
        <w:pStyle w:val="HTML-oblikovano"/>
        <w:numPr>
          <w:ilvl w:val="0"/>
          <w:numId w:val="48"/>
        </w:numPr>
        <w:spacing w:line="276" w:lineRule="auto"/>
        <w:jc w:val="both"/>
        <w:rPr>
          <w:rFonts w:ascii="Arial" w:hAnsi="Arial" w:cs="Arial"/>
          <w:sz w:val="18"/>
          <w:szCs w:val="18"/>
        </w:rPr>
      </w:pPr>
      <w:r w:rsidRPr="00DF17C5">
        <w:rPr>
          <w:rFonts w:ascii="Arial" w:eastAsia="Calibri" w:hAnsi="Arial" w:cs="Arial"/>
          <w:sz w:val="18"/>
          <w:szCs w:val="18"/>
        </w:rPr>
        <w:t>Ponudnik mora v ponudbi predložiti dokazila o svoji sposobnosti za izvedbo servisiranja ponujene opreme. Obvezna je predložitev proizvajalca opreme, da je ponudnik pooblaščen in usposobljen za servisiranje ponujene opreme z originalnimi rezervnimi deli v garancijskem roku in po izteku tega. V kolikor ponudnik nima lastne servisne mreže mora predložiti potrdilo proizvajalca pooblaščenemu servisu, ki bo izvajal servisiranje ponujene opreme.</w:t>
      </w:r>
    </w:p>
    <w:p w14:paraId="66CC435E" w14:textId="77777777" w:rsidR="00BC5BC0" w:rsidRPr="00DF17C5" w:rsidRDefault="00BC5BC0" w:rsidP="00BC5BC0">
      <w:pPr>
        <w:pStyle w:val="HTML-oblikovano"/>
        <w:spacing w:line="276" w:lineRule="auto"/>
        <w:jc w:val="both"/>
        <w:rPr>
          <w:rFonts w:ascii="Arial" w:hAnsi="Arial" w:cs="Arial"/>
          <w:sz w:val="18"/>
          <w:szCs w:val="18"/>
        </w:rPr>
      </w:pPr>
    </w:p>
    <w:p w14:paraId="45414D35" w14:textId="77777777" w:rsidR="00BC5BC0" w:rsidRPr="00DF17C5" w:rsidRDefault="00BC5BC0" w:rsidP="00BC5BC0">
      <w:pPr>
        <w:pStyle w:val="Odstavekseznama"/>
        <w:numPr>
          <w:ilvl w:val="0"/>
          <w:numId w:val="51"/>
        </w:numPr>
        <w:spacing w:after="160"/>
        <w:jc w:val="both"/>
        <w:rPr>
          <w:rFonts w:ascii="Arial" w:hAnsi="Arial" w:cs="Arial"/>
          <w:sz w:val="18"/>
          <w:szCs w:val="18"/>
        </w:rPr>
      </w:pPr>
      <w:r w:rsidRPr="00DF17C5">
        <w:rPr>
          <w:rFonts w:ascii="Arial" w:hAnsi="Arial" w:cs="Arial"/>
          <w:sz w:val="18"/>
          <w:szCs w:val="18"/>
        </w:rPr>
        <w:lastRenderedPageBreak/>
        <w:t>POSTAVITEV TERMODEZINFEKTORJA</w:t>
      </w:r>
    </w:p>
    <w:p w14:paraId="753BBED8" w14:textId="77777777" w:rsidR="00BC5BC0" w:rsidRPr="00DF17C5" w:rsidRDefault="00BC5BC0" w:rsidP="00BC5BC0">
      <w:pPr>
        <w:jc w:val="both"/>
        <w:rPr>
          <w:rFonts w:ascii="Arial" w:hAnsi="Arial" w:cs="Arial"/>
          <w:sz w:val="18"/>
          <w:szCs w:val="18"/>
        </w:rPr>
      </w:pPr>
      <w:r w:rsidRPr="00DF17C5">
        <w:rPr>
          <w:rFonts w:ascii="Arial" w:hAnsi="Arial" w:cs="Arial"/>
          <w:sz w:val="18"/>
          <w:szCs w:val="18"/>
        </w:rPr>
        <w:t xml:space="preserve">Po postavitvi </w:t>
      </w:r>
      <w:proofErr w:type="spellStart"/>
      <w:r w:rsidRPr="00DF17C5">
        <w:rPr>
          <w:rFonts w:ascii="Arial" w:hAnsi="Arial" w:cs="Arial"/>
          <w:sz w:val="18"/>
          <w:szCs w:val="18"/>
        </w:rPr>
        <w:t>termodezinfektorja</w:t>
      </w:r>
      <w:proofErr w:type="spellEnd"/>
      <w:r w:rsidRPr="00DF17C5">
        <w:rPr>
          <w:rFonts w:ascii="Arial" w:hAnsi="Arial" w:cs="Arial"/>
          <w:sz w:val="18"/>
          <w:szCs w:val="18"/>
        </w:rPr>
        <w:t xml:space="preserve"> se morajo morebitne ostale odprtine zapreti z nerjavečim jeklom primerne kvalitete tako, da se aparat primerno umesti v že obstoječo konstrukcijo. Nerjaveče jeklo mora biti primerne kvalitete za čiščenje in razkuževanje. </w:t>
      </w:r>
    </w:p>
    <w:p w14:paraId="10156772" w14:textId="77777777" w:rsidR="00BC5BC0" w:rsidRPr="00DF17C5" w:rsidRDefault="00BC5BC0" w:rsidP="00BC5BC0">
      <w:pPr>
        <w:tabs>
          <w:tab w:val="left" w:pos="2160"/>
        </w:tabs>
        <w:suppressAutoHyphens/>
        <w:autoSpaceDN w:val="0"/>
        <w:spacing w:after="0" w:line="240" w:lineRule="auto"/>
        <w:jc w:val="both"/>
        <w:textAlignment w:val="baseline"/>
        <w:rPr>
          <w:rFonts w:ascii="Arial" w:eastAsia="Calibri" w:hAnsi="Arial" w:cs="Arial"/>
          <w:sz w:val="18"/>
          <w:szCs w:val="18"/>
        </w:rPr>
      </w:pPr>
      <w:r w:rsidRPr="00DF17C5">
        <w:rPr>
          <w:rFonts w:ascii="Arial" w:eastAsia="Calibri" w:hAnsi="Arial" w:cs="Arial"/>
          <w:sz w:val="18"/>
          <w:szCs w:val="18"/>
        </w:rPr>
        <w:t xml:space="preserve">Za izdelavo ponudbe je obvezen ogled stanja na lokaciji. V primeru, da ponudnik ne opravi ogleda se šteje, da so v ponudbi zajeti vsi stroški potrebni za popolno delovanje </w:t>
      </w:r>
      <w:proofErr w:type="spellStart"/>
      <w:r w:rsidRPr="00DF17C5">
        <w:rPr>
          <w:rFonts w:ascii="Arial" w:eastAsia="Calibri" w:hAnsi="Arial" w:cs="Arial"/>
          <w:sz w:val="18"/>
          <w:szCs w:val="18"/>
        </w:rPr>
        <w:t>termodezinfektorja</w:t>
      </w:r>
      <w:proofErr w:type="spellEnd"/>
      <w:r w:rsidRPr="00DF17C5">
        <w:rPr>
          <w:rFonts w:ascii="Arial" w:eastAsia="Calibri" w:hAnsi="Arial" w:cs="Arial"/>
          <w:sz w:val="18"/>
          <w:szCs w:val="18"/>
        </w:rPr>
        <w:t>.</w:t>
      </w:r>
    </w:p>
    <w:p w14:paraId="202E4760" w14:textId="77777777" w:rsidR="00BC5BC0" w:rsidRPr="00DF17C5" w:rsidRDefault="00BC5BC0" w:rsidP="00BC5BC0">
      <w:pPr>
        <w:pStyle w:val="Odstavekseznama"/>
        <w:ind w:left="0"/>
        <w:jc w:val="both"/>
        <w:rPr>
          <w:rFonts w:ascii="Arial" w:hAnsi="Arial" w:cs="Arial"/>
          <w:sz w:val="18"/>
          <w:szCs w:val="18"/>
        </w:rPr>
      </w:pPr>
    </w:p>
    <w:p w14:paraId="2A74E1E0" w14:textId="77777777" w:rsidR="00BC5BC0" w:rsidRPr="00DF17C5" w:rsidRDefault="00BC5BC0" w:rsidP="00BC5BC0">
      <w:pPr>
        <w:pStyle w:val="Odstavekseznama"/>
        <w:ind w:left="0"/>
        <w:jc w:val="both"/>
        <w:rPr>
          <w:rFonts w:ascii="Arial" w:hAnsi="Arial" w:cs="Arial"/>
          <w:sz w:val="18"/>
          <w:szCs w:val="18"/>
        </w:rPr>
      </w:pPr>
      <w:r w:rsidRPr="00DF17C5">
        <w:rPr>
          <w:rFonts w:ascii="Arial" w:hAnsi="Arial" w:cs="Arial"/>
          <w:sz w:val="18"/>
          <w:szCs w:val="18"/>
        </w:rPr>
        <w:t xml:space="preserve">Visoko zmogljiva vakuumska črpalka mora biti zaradi tišjega delovanja nameščena na vibracijskih izolatorjih. Sterilizator mora imeti vakuumsko črpalko z vodnim obročem in sistemom za varčevanje z vodo s ponovnim kroženjem in nadzorom temperature odpadne vode. </w:t>
      </w:r>
    </w:p>
    <w:p w14:paraId="610A2A76" w14:textId="77777777" w:rsidR="00BC5BC0" w:rsidRPr="00DF17C5" w:rsidRDefault="00BC5BC0" w:rsidP="00BC5BC0">
      <w:pPr>
        <w:pStyle w:val="Odstavekseznama"/>
        <w:ind w:left="0"/>
        <w:jc w:val="both"/>
        <w:rPr>
          <w:rFonts w:ascii="Arial" w:hAnsi="Arial" w:cs="Arial"/>
          <w:sz w:val="18"/>
          <w:szCs w:val="18"/>
        </w:rPr>
      </w:pPr>
    </w:p>
    <w:p w14:paraId="5E0BD3C5" w14:textId="77777777" w:rsidR="00BC5BC0" w:rsidRPr="00DF17C5" w:rsidRDefault="00BC5BC0" w:rsidP="00BC5BC0">
      <w:pPr>
        <w:pStyle w:val="Odstavekseznama"/>
        <w:numPr>
          <w:ilvl w:val="0"/>
          <w:numId w:val="51"/>
        </w:numPr>
        <w:spacing w:after="160"/>
        <w:jc w:val="both"/>
        <w:rPr>
          <w:rFonts w:ascii="Arial" w:hAnsi="Arial" w:cs="Arial"/>
          <w:sz w:val="18"/>
          <w:szCs w:val="18"/>
        </w:rPr>
      </w:pPr>
      <w:r w:rsidRPr="00DF17C5">
        <w:rPr>
          <w:rFonts w:ascii="Arial" w:hAnsi="Arial" w:cs="Arial"/>
          <w:sz w:val="18"/>
          <w:szCs w:val="18"/>
        </w:rPr>
        <w:t>RAZPOLOŽLJIVI  PRIKLJUČKI V BOLNIŠNICI</w:t>
      </w:r>
    </w:p>
    <w:p w14:paraId="06C823C8" w14:textId="77777777" w:rsidR="00BC5BC0" w:rsidRPr="00DF17C5" w:rsidRDefault="00BC5BC0" w:rsidP="00BC5BC0">
      <w:pPr>
        <w:pStyle w:val="Odstavekseznama"/>
        <w:ind w:left="360"/>
        <w:jc w:val="both"/>
        <w:rPr>
          <w:rFonts w:ascii="Arial" w:hAnsi="Arial" w:cs="Arial"/>
          <w:sz w:val="18"/>
          <w:szCs w:val="18"/>
        </w:rPr>
      </w:pPr>
    </w:p>
    <w:p w14:paraId="471162C2" w14:textId="77777777" w:rsidR="00BC5BC0" w:rsidRPr="00DF17C5" w:rsidRDefault="00BC5BC0" w:rsidP="00BC5BC0">
      <w:pPr>
        <w:pStyle w:val="Odstavekseznama"/>
        <w:numPr>
          <w:ilvl w:val="0"/>
          <w:numId w:val="49"/>
        </w:numPr>
        <w:spacing w:after="160"/>
        <w:jc w:val="both"/>
        <w:rPr>
          <w:rFonts w:ascii="Arial" w:hAnsi="Arial" w:cs="Arial"/>
          <w:sz w:val="18"/>
          <w:szCs w:val="18"/>
        </w:rPr>
      </w:pPr>
      <w:r w:rsidRPr="00DF17C5">
        <w:rPr>
          <w:rFonts w:ascii="Arial" w:hAnsi="Arial" w:cs="Arial"/>
          <w:sz w:val="18"/>
          <w:szCs w:val="18"/>
        </w:rPr>
        <w:t>Hladna voda</w:t>
      </w:r>
    </w:p>
    <w:p w14:paraId="010681AD" w14:textId="77777777" w:rsidR="00BC5BC0" w:rsidRPr="00DF17C5" w:rsidRDefault="00BC5BC0" w:rsidP="00BC5BC0">
      <w:pPr>
        <w:pStyle w:val="Odstavekseznama"/>
        <w:numPr>
          <w:ilvl w:val="0"/>
          <w:numId w:val="49"/>
        </w:numPr>
        <w:spacing w:after="160"/>
        <w:jc w:val="both"/>
        <w:rPr>
          <w:rFonts w:ascii="Arial" w:hAnsi="Arial" w:cs="Arial"/>
          <w:sz w:val="18"/>
          <w:szCs w:val="18"/>
        </w:rPr>
      </w:pPr>
      <w:r w:rsidRPr="00DF17C5">
        <w:rPr>
          <w:rFonts w:ascii="Arial" w:hAnsi="Arial" w:cs="Arial"/>
          <w:sz w:val="18"/>
          <w:szCs w:val="18"/>
        </w:rPr>
        <w:t>Topla voda</w:t>
      </w:r>
    </w:p>
    <w:p w14:paraId="71A96B1D" w14:textId="77777777" w:rsidR="00BC5BC0" w:rsidRPr="00DF17C5" w:rsidRDefault="00BC5BC0" w:rsidP="00BC5BC0">
      <w:pPr>
        <w:pStyle w:val="Odstavekseznama"/>
        <w:numPr>
          <w:ilvl w:val="0"/>
          <w:numId w:val="49"/>
        </w:numPr>
        <w:spacing w:after="160"/>
        <w:jc w:val="both"/>
        <w:rPr>
          <w:rFonts w:ascii="Arial" w:hAnsi="Arial" w:cs="Arial"/>
          <w:sz w:val="18"/>
          <w:szCs w:val="18"/>
        </w:rPr>
      </w:pPr>
      <w:proofErr w:type="spellStart"/>
      <w:r w:rsidRPr="00DF17C5">
        <w:rPr>
          <w:rFonts w:ascii="Arial" w:hAnsi="Arial" w:cs="Arial"/>
          <w:sz w:val="18"/>
          <w:szCs w:val="18"/>
        </w:rPr>
        <w:t>Demi</w:t>
      </w:r>
      <w:proofErr w:type="spellEnd"/>
      <w:r w:rsidRPr="00DF17C5">
        <w:rPr>
          <w:rFonts w:ascii="Arial" w:hAnsi="Arial" w:cs="Arial"/>
          <w:sz w:val="18"/>
          <w:szCs w:val="18"/>
        </w:rPr>
        <w:t xml:space="preserve"> voda</w:t>
      </w:r>
    </w:p>
    <w:p w14:paraId="0B7F2A41" w14:textId="77777777" w:rsidR="00BC5BC0" w:rsidRPr="00DF17C5" w:rsidRDefault="00BC5BC0" w:rsidP="00BC5BC0">
      <w:pPr>
        <w:pStyle w:val="Odstavekseznama"/>
        <w:numPr>
          <w:ilvl w:val="0"/>
          <w:numId w:val="49"/>
        </w:numPr>
        <w:spacing w:after="160"/>
        <w:jc w:val="both"/>
        <w:rPr>
          <w:rFonts w:ascii="Arial" w:hAnsi="Arial" w:cs="Arial"/>
          <w:sz w:val="18"/>
          <w:szCs w:val="18"/>
        </w:rPr>
      </w:pPr>
      <w:r w:rsidRPr="00DF17C5">
        <w:rPr>
          <w:rFonts w:ascii="Arial" w:hAnsi="Arial" w:cs="Arial"/>
          <w:sz w:val="18"/>
          <w:szCs w:val="18"/>
        </w:rPr>
        <w:t>Elektrika</w:t>
      </w:r>
    </w:p>
    <w:p w14:paraId="2884C23A" w14:textId="77777777" w:rsidR="00BC5BC0" w:rsidRPr="00DF17C5" w:rsidRDefault="00BC5BC0" w:rsidP="00BC5BC0">
      <w:pPr>
        <w:pStyle w:val="Odstavekseznama"/>
        <w:jc w:val="both"/>
        <w:rPr>
          <w:rFonts w:ascii="Arial" w:hAnsi="Arial" w:cs="Arial"/>
          <w:sz w:val="18"/>
          <w:szCs w:val="18"/>
        </w:rPr>
      </w:pPr>
    </w:p>
    <w:p w14:paraId="081BF0E8" w14:textId="77777777" w:rsidR="00BC5BC0" w:rsidRPr="00DF17C5" w:rsidRDefault="00BC5BC0" w:rsidP="00BC5BC0">
      <w:pPr>
        <w:pStyle w:val="Odstavekseznama"/>
        <w:numPr>
          <w:ilvl w:val="0"/>
          <w:numId w:val="51"/>
        </w:numPr>
        <w:spacing w:after="160"/>
        <w:jc w:val="both"/>
        <w:rPr>
          <w:rFonts w:ascii="Arial" w:hAnsi="Arial" w:cs="Arial"/>
          <w:sz w:val="18"/>
          <w:szCs w:val="18"/>
        </w:rPr>
      </w:pPr>
      <w:r w:rsidRPr="00DF17C5">
        <w:rPr>
          <w:rFonts w:ascii="Arial" w:hAnsi="Arial" w:cs="Arial"/>
          <w:sz w:val="18"/>
          <w:szCs w:val="18"/>
        </w:rPr>
        <w:t>OSTALE ZAHTEVE</w:t>
      </w:r>
    </w:p>
    <w:p w14:paraId="32F5B2D9" w14:textId="77777777" w:rsidR="00BC5BC0" w:rsidRPr="00DF17C5" w:rsidRDefault="00BC5BC0" w:rsidP="00BC5BC0">
      <w:pPr>
        <w:pStyle w:val="Odstavekseznama"/>
        <w:ind w:left="360"/>
        <w:jc w:val="both"/>
        <w:rPr>
          <w:rFonts w:ascii="Arial" w:hAnsi="Arial" w:cs="Arial"/>
          <w:sz w:val="18"/>
          <w:szCs w:val="18"/>
        </w:rPr>
      </w:pPr>
    </w:p>
    <w:p w14:paraId="16DAFC03" w14:textId="77777777" w:rsidR="00BC5BC0" w:rsidRPr="00DF17C5" w:rsidRDefault="00BC5BC0" w:rsidP="00BC5BC0">
      <w:pPr>
        <w:pStyle w:val="Odstavekseznama"/>
        <w:numPr>
          <w:ilvl w:val="0"/>
          <w:numId w:val="50"/>
        </w:numPr>
        <w:spacing w:after="160"/>
        <w:jc w:val="both"/>
        <w:rPr>
          <w:rFonts w:ascii="Arial" w:hAnsi="Arial" w:cs="Arial"/>
          <w:strike/>
          <w:color w:val="000000" w:themeColor="text1"/>
          <w:sz w:val="18"/>
          <w:szCs w:val="18"/>
        </w:rPr>
      </w:pPr>
      <w:r w:rsidRPr="00DF17C5">
        <w:rPr>
          <w:rFonts w:ascii="Arial" w:hAnsi="Arial" w:cs="Arial"/>
          <w:color w:val="000000" w:themeColor="text1"/>
          <w:sz w:val="18"/>
          <w:szCs w:val="18"/>
        </w:rPr>
        <w:t>Dostop servisne službe iz sprednje in zadnje strani, pod pomivalno komoro.</w:t>
      </w:r>
    </w:p>
    <w:p w14:paraId="6A02B603" w14:textId="77777777" w:rsidR="00BC5BC0" w:rsidRPr="00DF17C5" w:rsidRDefault="00BC5BC0" w:rsidP="00BC5BC0">
      <w:pPr>
        <w:pStyle w:val="Odstavekseznama"/>
        <w:numPr>
          <w:ilvl w:val="0"/>
          <w:numId w:val="50"/>
        </w:numPr>
        <w:spacing w:after="160"/>
        <w:jc w:val="both"/>
        <w:rPr>
          <w:rFonts w:ascii="Arial" w:hAnsi="Arial" w:cs="Arial"/>
          <w:color w:val="000000" w:themeColor="text1"/>
          <w:sz w:val="18"/>
          <w:szCs w:val="18"/>
        </w:rPr>
      </w:pPr>
      <w:r w:rsidRPr="00DF17C5">
        <w:rPr>
          <w:rFonts w:ascii="Arial" w:hAnsi="Arial" w:cs="Arial"/>
          <w:color w:val="000000" w:themeColor="text1"/>
          <w:sz w:val="18"/>
          <w:szCs w:val="18"/>
        </w:rPr>
        <w:t xml:space="preserve">Nivo hrupa ob delovanju največ 65 </w:t>
      </w:r>
      <w:proofErr w:type="spellStart"/>
      <w:r w:rsidRPr="00DF17C5">
        <w:rPr>
          <w:rFonts w:ascii="Arial" w:hAnsi="Arial" w:cs="Arial"/>
          <w:color w:val="000000" w:themeColor="text1"/>
          <w:sz w:val="18"/>
          <w:szCs w:val="18"/>
        </w:rPr>
        <w:t>dB</w:t>
      </w:r>
      <w:proofErr w:type="spellEnd"/>
    </w:p>
    <w:p w14:paraId="050D7067" w14:textId="77777777" w:rsidR="00BC5BC0" w:rsidRPr="00DF17C5" w:rsidRDefault="00BC5BC0" w:rsidP="00BC5BC0">
      <w:pPr>
        <w:pStyle w:val="Odstavekseznama"/>
        <w:ind w:left="375"/>
        <w:jc w:val="both"/>
        <w:rPr>
          <w:rFonts w:ascii="Arial" w:hAnsi="Arial" w:cs="Arial"/>
          <w:color w:val="000000" w:themeColor="text1"/>
          <w:sz w:val="18"/>
          <w:szCs w:val="18"/>
        </w:rPr>
      </w:pPr>
    </w:p>
    <w:p w14:paraId="6F9DD4B0" w14:textId="77777777" w:rsidR="00BC5BC0" w:rsidRPr="00DF17C5" w:rsidRDefault="00BC5BC0" w:rsidP="00BC5BC0">
      <w:pPr>
        <w:pStyle w:val="Odstavekseznama"/>
        <w:numPr>
          <w:ilvl w:val="0"/>
          <w:numId w:val="51"/>
        </w:numPr>
        <w:spacing w:after="160"/>
        <w:jc w:val="both"/>
        <w:rPr>
          <w:rFonts w:ascii="Arial" w:hAnsi="Arial" w:cs="Arial"/>
          <w:sz w:val="18"/>
          <w:szCs w:val="18"/>
        </w:rPr>
      </w:pPr>
      <w:r w:rsidRPr="00DF17C5">
        <w:rPr>
          <w:rFonts w:ascii="Arial" w:hAnsi="Arial" w:cs="Arial"/>
          <w:sz w:val="18"/>
          <w:szCs w:val="18"/>
        </w:rPr>
        <w:t>V CENO MORA BITI VKLJUČENO:</w:t>
      </w:r>
    </w:p>
    <w:p w14:paraId="14F569C3" w14:textId="77777777" w:rsidR="00BC5BC0" w:rsidRPr="00DF17C5" w:rsidRDefault="00BC5BC0" w:rsidP="00BC5BC0">
      <w:pPr>
        <w:pStyle w:val="Odstavekseznama"/>
        <w:ind w:left="360"/>
        <w:jc w:val="both"/>
        <w:rPr>
          <w:rFonts w:ascii="Arial" w:hAnsi="Arial" w:cs="Arial"/>
          <w:sz w:val="18"/>
          <w:szCs w:val="18"/>
        </w:rPr>
      </w:pPr>
    </w:p>
    <w:p w14:paraId="25E72134" w14:textId="77777777" w:rsidR="00BC5BC0" w:rsidRPr="00DF17C5" w:rsidRDefault="00BC5BC0" w:rsidP="00BC5BC0">
      <w:pPr>
        <w:jc w:val="both"/>
        <w:rPr>
          <w:rFonts w:ascii="Arial" w:hAnsi="Arial" w:cs="Arial"/>
          <w:color w:val="FF0000"/>
          <w:sz w:val="18"/>
          <w:szCs w:val="18"/>
        </w:rPr>
      </w:pPr>
      <w:r w:rsidRPr="00DF17C5">
        <w:rPr>
          <w:rFonts w:ascii="Arial" w:hAnsi="Arial" w:cs="Arial"/>
          <w:sz w:val="18"/>
          <w:szCs w:val="18"/>
        </w:rPr>
        <w:t xml:space="preserve">Priprava vseh potrebnih instalacijskih priključkov in morebitnih ostalih gradbeno obrtniških del na lokaciji. </w:t>
      </w:r>
    </w:p>
    <w:p w14:paraId="2EF186AF" w14:textId="77777777" w:rsidR="00BC5BC0" w:rsidRPr="00DF17C5" w:rsidRDefault="00BC5BC0" w:rsidP="00BC5BC0">
      <w:pPr>
        <w:jc w:val="both"/>
        <w:rPr>
          <w:rFonts w:ascii="Arial" w:hAnsi="Arial" w:cs="Arial"/>
          <w:sz w:val="18"/>
          <w:szCs w:val="18"/>
        </w:rPr>
      </w:pPr>
      <w:r w:rsidRPr="00DF17C5">
        <w:rPr>
          <w:rFonts w:ascii="Arial" w:hAnsi="Arial" w:cs="Arial"/>
          <w:sz w:val="18"/>
          <w:szCs w:val="18"/>
        </w:rPr>
        <w:t xml:space="preserve">Priprava lokacije za postavitev novega </w:t>
      </w:r>
      <w:proofErr w:type="spellStart"/>
      <w:r w:rsidRPr="00DF17C5">
        <w:rPr>
          <w:rFonts w:ascii="Arial" w:hAnsi="Arial" w:cs="Arial"/>
          <w:sz w:val="18"/>
          <w:szCs w:val="18"/>
        </w:rPr>
        <w:t>termodezinfektorja</w:t>
      </w:r>
      <w:proofErr w:type="spellEnd"/>
      <w:r w:rsidRPr="00DF17C5">
        <w:rPr>
          <w:rFonts w:ascii="Arial" w:hAnsi="Arial" w:cs="Arial"/>
          <w:sz w:val="18"/>
          <w:szCs w:val="18"/>
        </w:rPr>
        <w:t xml:space="preserve"> z vsemi potrebnimi instalacijskimi priključki in gradbeno obrtniškimi deli vključno z predelavo RF oblog za delovanje novega sterilizatorja.</w:t>
      </w:r>
    </w:p>
    <w:tbl>
      <w:tblPr>
        <w:tblStyle w:val="NormalTablePHPDOCX"/>
        <w:tblW w:w="2500" w:type="pct"/>
        <w:tblInd w:w="108" w:type="dxa"/>
        <w:tblLook w:val="04A0" w:firstRow="1" w:lastRow="0" w:firstColumn="1" w:lastColumn="0" w:noHBand="0" w:noVBand="1"/>
      </w:tblPr>
      <w:tblGrid>
        <w:gridCol w:w="4527"/>
      </w:tblGrid>
      <w:tr w:rsidR="00BC5BC0" w14:paraId="662D452B" w14:textId="77777777" w:rsidTr="00B11C9B">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08" w:type="dxa"/>
              <w:bottom w:w="75" w:type="dxa"/>
              <w:right w:w="108" w:type="dxa"/>
            </w:tcMar>
            <w:vAlign w:val="center"/>
            <w:hideMark/>
          </w:tcPr>
          <w:p w14:paraId="02C8A34C" w14:textId="77777777" w:rsidR="00BC5BC0" w:rsidRDefault="00BC5BC0" w:rsidP="00B11C9B">
            <w:pPr>
              <w:rPr>
                <w:rFonts w:ascii="Arial" w:hAnsi="Arial" w:cs="Arial"/>
                <w:sz w:val="18"/>
                <w:szCs w:val="18"/>
              </w:rPr>
            </w:pPr>
            <w:r>
              <w:rPr>
                <w:rFonts w:ascii="Arial" w:hAnsi="Arial" w:cs="Arial"/>
                <w:b/>
                <w:bCs/>
                <w:color w:val="000000"/>
                <w:position w:val="-2"/>
                <w:sz w:val="18"/>
                <w:szCs w:val="18"/>
                <w:shd w:val="clear" w:color="auto" w:fill="FFFFFF"/>
              </w:rPr>
              <w:t>VZDRŽEVANJE OPREME</w:t>
            </w:r>
          </w:p>
        </w:tc>
      </w:tr>
    </w:tbl>
    <w:p w14:paraId="71C3630E" w14:textId="77777777" w:rsidR="00BC5BC0" w:rsidRDefault="00BC5BC0" w:rsidP="00BC5BC0">
      <w:pPr>
        <w:rPr>
          <w:rFonts w:ascii="Arial" w:hAnsi="Arial" w:cs="Arial"/>
          <w:sz w:val="18"/>
          <w:szCs w:val="18"/>
          <w:u w:val="single"/>
        </w:rPr>
      </w:pPr>
    </w:p>
    <w:p w14:paraId="6FBBF829" w14:textId="77777777" w:rsidR="00BC5BC0" w:rsidRDefault="00BC5BC0" w:rsidP="00BC5BC0">
      <w:pPr>
        <w:rPr>
          <w:rFonts w:ascii="Arial" w:hAnsi="Arial" w:cs="Arial"/>
          <w:sz w:val="18"/>
          <w:szCs w:val="18"/>
          <w:u w:val="single"/>
        </w:rPr>
      </w:pPr>
      <w:r>
        <w:rPr>
          <w:rFonts w:ascii="Arial" w:hAnsi="Arial" w:cs="Arial"/>
          <w:sz w:val="18"/>
          <w:szCs w:val="18"/>
          <w:u w:val="single"/>
        </w:rPr>
        <w:t>VZDRŽEVANJE OPREME V ČASU GARANCIJSKE DOBE (24 mesecev)</w:t>
      </w:r>
    </w:p>
    <w:p w14:paraId="192C2246" w14:textId="77777777" w:rsidR="00BC5BC0" w:rsidRDefault="00BC5BC0" w:rsidP="00BC5BC0">
      <w:pPr>
        <w:spacing w:before="225" w:after="225" w:line="240" w:lineRule="auto"/>
        <w:jc w:val="both"/>
        <w:rPr>
          <w:rFonts w:ascii="Arial" w:hAnsi="Arial" w:cs="Arial"/>
          <w:sz w:val="18"/>
          <w:szCs w:val="18"/>
        </w:rPr>
      </w:pPr>
      <w:r>
        <w:rPr>
          <w:rFonts w:ascii="Arial" w:hAnsi="Arial" w:cs="Arial"/>
          <w:color w:val="000000"/>
          <w:sz w:val="18"/>
          <w:szCs w:val="18"/>
        </w:rPr>
        <w:t>Izbrani dobavitelj bo moral v času trajanja garancijske dobe zagotavljati tako preventivno vzdrževanje po specifikaciji proizvajalca opreme, kot tudi  odpravo vseh napak oz. nepravilnosti v delovanju opreme, ki je predmet tega naročila,</w:t>
      </w:r>
      <w:r>
        <w:rPr>
          <w:rFonts w:ascii="Arial" w:hAnsi="Arial" w:cs="Arial"/>
          <w:color w:val="000000"/>
          <w:sz w:val="18"/>
          <w:szCs w:val="18"/>
          <w:u w:val="single"/>
        </w:rPr>
        <w:t> </w:t>
      </w:r>
      <w:r>
        <w:rPr>
          <w:rFonts w:ascii="Arial" w:hAnsi="Arial" w:cs="Arial"/>
          <w:b/>
          <w:bCs/>
          <w:color w:val="000000"/>
          <w:sz w:val="18"/>
          <w:szCs w:val="18"/>
          <w:u w:val="single"/>
        </w:rPr>
        <w:t>na lastne stroške </w:t>
      </w:r>
      <w:r>
        <w:rPr>
          <w:rFonts w:ascii="Arial" w:hAnsi="Arial" w:cs="Arial"/>
          <w:color w:val="000000"/>
          <w:sz w:val="18"/>
          <w:szCs w:val="18"/>
          <w:u w:val="single"/>
        </w:rPr>
        <w:t>(brezplačno).</w:t>
      </w:r>
    </w:p>
    <w:p w14:paraId="4D2BA821" w14:textId="77777777" w:rsidR="00BC5BC0" w:rsidRDefault="00BC5BC0" w:rsidP="00BC5BC0">
      <w:pPr>
        <w:spacing w:before="225" w:after="225" w:line="240" w:lineRule="auto"/>
        <w:jc w:val="both"/>
        <w:rPr>
          <w:rFonts w:ascii="Arial" w:hAnsi="Arial" w:cs="Arial"/>
          <w:sz w:val="18"/>
          <w:szCs w:val="18"/>
        </w:rPr>
      </w:pPr>
      <w:r>
        <w:rPr>
          <w:rFonts w:ascii="Arial" w:hAnsi="Arial" w:cs="Arial"/>
          <w:color w:val="000000"/>
          <w:sz w:val="18"/>
          <w:szCs w:val="18"/>
        </w:rPr>
        <w:t>Pri tem bo moral zagotavljati: </w:t>
      </w:r>
    </w:p>
    <w:tbl>
      <w:tblPr>
        <w:tblStyle w:val="NormalTablePHPDOCX"/>
        <w:tblW w:w="0" w:type="auto"/>
        <w:tblInd w:w="108" w:type="dxa"/>
        <w:tblLook w:val="04A0" w:firstRow="1" w:lastRow="0" w:firstColumn="1" w:lastColumn="0" w:noHBand="0" w:noVBand="1"/>
      </w:tblPr>
      <w:tblGrid>
        <w:gridCol w:w="8962"/>
      </w:tblGrid>
      <w:tr w:rsidR="00BC5BC0" w14:paraId="4FCC2803" w14:textId="77777777" w:rsidTr="00B11C9B">
        <w:tc>
          <w:tcPr>
            <w:tcW w:w="0" w:type="auto"/>
            <w:hideMark/>
          </w:tcPr>
          <w:p w14:paraId="1EDDC585" w14:textId="77777777" w:rsidR="00BC5BC0" w:rsidRDefault="00BC5BC0" w:rsidP="00B11C9B">
            <w:pPr>
              <w:pStyle w:val="Odstavekseznama"/>
              <w:numPr>
                <w:ilvl w:val="0"/>
                <w:numId w:val="54"/>
              </w:numPr>
              <w:rPr>
                <w:rFonts w:ascii="Arial" w:hAnsi="Arial" w:cs="Arial"/>
                <w:sz w:val="18"/>
                <w:szCs w:val="18"/>
              </w:rPr>
            </w:pPr>
            <w:r>
              <w:rPr>
                <w:rFonts w:ascii="Arial" w:hAnsi="Arial" w:cs="Arial"/>
                <w:sz w:val="18"/>
                <w:szCs w:val="18"/>
              </w:rPr>
              <w:t>Servisiranje dobavljenega blaga (servis in rez. dele) pri s strani proizvajalca pooblaščenem in usposobljenem serviserju v RS (Certifikat serviserja: servis v RS mora biti pooblaščen za izvajanje servisnih storitev s strani proizvajalca opreme)</w:t>
            </w:r>
          </w:p>
          <w:p w14:paraId="3CEF3664" w14:textId="77777777" w:rsidR="00BC5BC0" w:rsidRDefault="00BC5BC0" w:rsidP="00B11C9B">
            <w:pPr>
              <w:pStyle w:val="Odstavekseznama"/>
              <w:numPr>
                <w:ilvl w:val="0"/>
                <w:numId w:val="54"/>
              </w:numPr>
              <w:spacing w:before="225" w:after="225"/>
              <w:jc w:val="both"/>
              <w:rPr>
                <w:rFonts w:ascii="Arial" w:hAnsi="Arial" w:cs="Arial"/>
                <w:sz w:val="18"/>
                <w:szCs w:val="18"/>
              </w:rPr>
            </w:pPr>
            <w:r>
              <w:rPr>
                <w:rFonts w:ascii="Arial" w:hAnsi="Arial" w:cs="Arial"/>
                <w:sz w:val="18"/>
                <w:szCs w:val="18"/>
              </w:rPr>
              <w:t>Odzivni čas servisa največ 12 ur v primeru kritičnih napak, rok odprave napak 48 ur (odzivni čas pomeni, da se servis javi in se z naročnikom dogovorita o vsebini in času odprave okvare)</w:t>
            </w:r>
          </w:p>
          <w:p w14:paraId="40066136" w14:textId="77777777" w:rsidR="00BC5BC0" w:rsidRDefault="00BC5BC0" w:rsidP="00B11C9B">
            <w:pPr>
              <w:pStyle w:val="Odstavekseznama"/>
              <w:numPr>
                <w:ilvl w:val="0"/>
                <w:numId w:val="54"/>
              </w:numPr>
              <w:spacing w:before="225" w:after="225"/>
              <w:jc w:val="both"/>
              <w:rPr>
                <w:rFonts w:ascii="Arial" w:hAnsi="Arial" w:cs="Arial"/>
                <w:sz w:val="18"/>
                <w:szCs w:val="18"/>
              </w:rPr>
            </w:pPr>
            <w:r>
              <w:rPr>
                <w:rFonts w:ascii="Arial" w:hAnsi="Arial" w:cs="Arial"/>
                <w:sz w:val="18"/>
                <w:szCs w:val="18"/>
              </w:rPr>
              <w:t xml:space="preserve">Odzivni čas servisa največ 1 mesec v primeru preventivnega vzdrževanja po navodilu proizvajalca opreme; </w:t>
            </w:r>
            <w:r>
              <w:rPr>
                <w:rFonts w:ascii="Arial" w:eastAsia="Times New Roman" w:hAnsi="Arial" w:cs="Arial"/>
                <w:bCs/>
                <w:sz w:val="18"/>
                <w:szCs w:val="18"/>
                <w:lang w:eastAsia="sl-SI"/>
              </w:rPr>
              <w:t xml:space="preserve"> </w:t>
            </w:r>
          </w:p>
        </w:tc>
      </w:tr>
    </w:tbl>
    <w:p w14:paraId="6627DB4C" w14:textId="77777777" w:rsidR="00BC5BC0" w:rsidRDefault="00BC5BC0" w:rsidP="00BC5BC0">
      <w:pPr>
        <w:rPr>
          <w:rFonts w:ascii="Arial" w:hAnsi="Arial" w:cs="Arial"/>
          <w:sz w:val="18"/>
          <w:szCs w:val="18"/>
          <w:u w:val="single"/>
        </w:rPr>
      </w:pPr>
      <w:r>
        <w:rPr>
          <w:rFonts w:ascii="Arial" w:hAnsi="Arial" w:cs="Arial"/>
          <w:sz w:val="18"/>
          <w:szCs w:val="18"/>
          <w:u w:val="single"/>
        </w:rPr>
        <w:t>PREVENTIVNO VZDRŽEVANJE PO IZTEKU GARANCIJSKE DOBE (5 LET)</w:t>
      </w:r>
    </w:p>
    <w:p w14:paraId="2214D524" w14:textId="77777777" w:rsidR="00BC5BC0" w:rsidRDefault="00BC5BC0" w:rsidP="00BC5BC0">
      <w:pPr>
        <w:spacing w:before="225" w:after="225" w:line="240" w:lineRule="auto"/>
        <w:jc w:val="both"/>
        <w:rPr>
          <w:rFonts w:ascii="Arial" w:hAnsi="Arial" w:cs="Arial"/>
          <w:sz w:val="18"/>
          <w:szCs w:val="18"/>
        </w:rPr>
      </w:pPr>
      <w:r>
        <w:rPr>
          <w:rFonts w:ascii="Arial" w:hAnsi="Arial" w:cs="Arial"/>
          <w:color w:val="000000"/>
          <w:sz w:val="18"/>
          <w:szCs w:val="18"/>
        </w:rPr>
        <w:t>Naročnik bo z izbranim ponudnikom sklenil pogodbo o vzdrževanju predmetne opreme za obdobje petih let po izteku garancijske dobe. Ta pogodba bo začela veljati po preteku garancijskega roka.</w:t>
      </w:r>
    </w:p>
    <w:p w14:paraId="14419A73" w14:textId="77777777" w:rsidR="00BC5BC0" w:rsidRDefault="00BC5BC0" w:rsidP="00BC5BC0">
      <w:pPr>
        <w:spacing w:before="225" w:after="225" w:line="240" w:lineRule="auto"/>
        <w:jc w:val="both"/>
        <w:rPr>
          <w:rFonts w:ascii="Arial" w:hAnsi="Arial" w:cs="Arial"/>
          <w:sz w:val="18"/>
          <w:szCs w:val="18"/>
        </w:rPr>
      </w:pPr>
      <w:r>
        <w:rPr>
          <w:rFonts w:ascii="Arial" w:hAnsi="Arial" w:cs="Arial"/>
          <w:color w:val="000000"/>
          <w:sz w:val="18"/>
          <w:szCs w:val="18"/>
        </w:rPr>
        <w:lastRenderedPageBreak/>
        <w:t>Izbrani dobavitelj bo moral v času po izteku garancijske dobe zagotavljati preventivno vzdrževanje opreme </w:t>
      </w:r>
      <w:r>
        <w:rPr>
          <w:rFonts w:ascii="Arial" w:hAnsi="Arial" w:cs="Arial"/>
          <w:b/>
          <w:color w:val="000000"/>
          <w:sz w:val="18"/>
          <w:szCs w:val="18"/>
          <w:u w:val="single"/>
        </w:rPr>
        <w:t>na stroške naročnika</w:t>
      </w:r>
      <w:r>
        <w:rPr>
          <w:rFonts w:ascii="Arial" w:hAnsi="Arial" w:cs="Arial"/>
          <w:color w:val="000000"/>
          <w:sz w:val="18"/>
          <w:szCs w:val="18"/>
          <w:u w:val="single"/>
        </w:rPr>
        <w:t>.</w:t>
      </w:r>
    </w:p>
    <w:p w14:paraId="33CEF57C" w14:textId="77777777" w:rsidR="00BC5BC0" w:rsidRDefault="00BC5BC0" w:rsidP="00BC5BC0">
      <w:pPr>
        <w:spacing w:before="225" w:after="225" w:line="240" w:lineRule="auto"/>
        <w:jc w:val="both"/>
        <w:rPr>
          <w:rFonts w:ascii="Arial" w:hAnsi="Arial" w:cs="Arial"/>
          <w:sz w:val="18"/>
          <w:szCs w:val="18"/>
        </w:rPr>
      </w:pPr>
      <w:r>
        <w:rPr>
          <w:rFonts w:ascii="Arial" w:hAnsi="Arial" w:cs="Arial"/>
          <w:color w:val="000000"/>
          <w:sz w:val="18"/>
          <w:szCs w:val="18"/>
        </w:rPr>
        <w:t>Pri tem bo moral zagotavljati:</w:t>
      </w:r>
    </w:p>
    <w:tbl>
      <w:tblPr>
        <w:tblStyle w:val="NormalTablePHPDOCX"/>
        <w:tblW w:w="0" w:type="auto"/>
        <w:tblInd w:w="108" w:type="dxa"/>
        <w:tblLook w:val="04A0" w:firstRow="1" w:lastRow="0" w:firstColumn="1" w:lastColumn="0" w:noHBand="0" w:noVBand="1"/>
      </w:tblPr>
      <w:tblGrid>
        <w:gridCol w:w="8962"/>
      </w:tblGrid>
      <w:tr w:rsidR="00BC5BC0" w14:paraId="2842009E" w14:textId="77777777" w:rsidTr="00B11C9B">
        <w:tc>
          <w:tcPr>
            <w:tcW w:w="0" w:type="auto"/>
            <w:hideMark/>
          </w:tcPr>
          <w:p w14:paraId="25AC695E" w14:textId="77777777" w:rsidR="00BC5BC0" w:rsidRDefault="00BC5BC0" w:rsidP="00B11C9B">
            <w:pPr>
              <w:numPr>
                <w:ilvl w:val="0"/>
                <w:numId w:val="55"/>
              </w:numPr>
              <w:rPr>
                <w:rFonts w:ascii="Arial" w:hAnsi="Arial" w:cs="Arial"/>
                <w:color w:val="000000"/>
                <w:sz w:val="18"/>
                <w:szCs w:val="18"/>
              </w:rPr>
            </w:pPr>
            <w:r>
              <w:rPr>
                <w:rFonts w:ascii="Arial" w:hAnsi="Arial" w:cs="Arial"/>
                <w:color w:val="000000"/>
                <w:sz w:val="18"/>
                <w:szCs w:val="18"/>
              </w:rPr>
              <w:t>Servisiranje dobavljenega blaga (servis in originalne rez. dele) pri s strani proizvajalca pooblaščenem in usposobljenem serviserju v RS.</w:t>
            </w:r>
          </w:p>
          <w:p w14:paraId="62531463" w14:textId="77777777" w:rsidR="00BC5BC0" w:rsidRDefault="00BC5BC0" w:rsidP="00B11C9B">
            <w:pPr>
              <w:pStyle w:val="Odstavekseznama"/>
              <w:numPr>
                <w:ilvl w:val="0"/>
                <w:numId w:val="55"/>
              </w:numPr>
              <w:rPr>
                <w:rFonts w:ascii="Arial" w:hAnsi="Arial" w:cs="Arial"/>
                <w:sz w:val="18"/>
                <w:szCs w:val="18"/>
              </w:rPr>
            </w:pPr>
            <w:r>
              <w:rPr>
                <w:rFonts w:ascii="Arial" w:hAnsi="Arial" w:cs="Arial"/>
                <w:sz w:val="18"/>
                <w:szCs w:val="18"/>
              </w:rPr>
              <w:t>Odzivni čas v primeru preventivnega vzdrževanja po navodilu proizvajalca opreme največ 1 mesec po prejemu obvestila naročnika.</w:t>
            </w:r>
            <w:r>
              <w:rPr>
                <w:rFonts w:ascii="Arial" w:eastAsia="Times New Roman" w:hAnsi="Arial" w:cs="Arial"/>
                <w:bCs/>
                <w:sz w:val="18"/>
                <w:szCs w:val="18"/>
                <w:lang w:eastAsia="sl-SI"/>
              </w:rPr>
              <w:t xml:space="preserve"> </w:t>
            </w:r>
          </w:p>
        </w:tc>
      </w:tr>
    </w:tbl>
    <w:p w14:paraId="071E8166" w14:textId="77777777" w:rsidR="00BC5BC0" w:rsidRDefault="00BC5BC0" w:rsidP="00BC5BC0">
      <w:pPr>
        <w:spacing w:before="225" w:after="225" w:line="240" w:lineRule="auto"/>
        <w:jc w:val="both"/>
        <w:rPr>
          <w:rFonts w:ascii="Arial" w:hAnsi="Arial" w:cs="Arial"/>
          <w:sz w:val="18"/>
          <w:szCs w:val="18"/>
        </w:rPr>
      </w:pPr>
      <w:r>
        <w:rPr>
          <w:rFonts w:ascii="Arial" w:hAnsi="Arial" w:cs="Arial"/>
          <w:color w:val="000000"/>
          <w:sz w:val="18"/>
          <w:szCs w:val="18"/>
        </w:rPr>
        <w:t xml:space="preserve">Preventivno vzdrževanje mora zajemati vsa potrebna dela, predpisana od proizvajalca ponujene opreme, kot </w:t>
      </w:r>
      <w:proofErr w:type="spellStart"/>
      <w:r>
        <w:rPr>
          <w:rFonts w:ascii="Arial" w:hAnsi="Arial" w:cs="Arial"/>
          <w:color w:val="000000"/>
          <w:sz w:val="18"/>
          <w:szCs w:val="18"/>
        </w:rPr>
        <w:t>npr</w:t>
      </w:r>
      <w:proofErr w:type="spellEnd"/>
      <w:r>
        <w:rPr>
          <w:rFonts w:ascii="Arial" w:hAnsi="Arial" w:cs="Arial"/>
          <w:color w:val="000000"/>
          <w:sz w:val="18"/>
          <w:szCs w:val="18"/>
        </w:rPr>
        <w:t>: pregled sistema, čiščenje in vsa ostala potrebna dela za nemoteno delovanje ponujene opreme v skladu z navodili proizvajalca opreme.</w:t>
      </w:r>
    </w:p>
    <w:p w14:paraId="3856CAEC" w14:textId="77777777" w:rsidR="00BC5BC0" w:rsidRDefault="00BC5BC0" w:rsidP="00BC5BC0">
      <w:pPr>
        <w:spacing w:before="225" w:after="225" w:line="240" w:lineRule="auto"/>
        <w:jc w:val="both"/>
        <w:rPr>
          <w:rFonts w:ascii="Arial" w:hAnsi="Arial" w:cs="Arial"/>
          <w:sz w:val="18"/>
          <w:szCs w:val="18"/>
        </w:rPr>
      </w:pPr>
      <w:r>
        <w:rPr>
          <w:rFonts w:ascii="Arial" w:hAnsi="Arial" w:cs="Arial"/>
          <w:b/>
          <w:bCs/>
          <w:color w:val="000000"/>
          <w:sz w:val="18"/>
          <w:szCs w:val="18"/>
          <w:u w:val="single"/>
        </w:rPr>
        <w:t>Ponudnik mora k v okviru ponudbene dokumentacije predložiti specifikacijo del preventivnega vzdrževanja  brez rezervnih delov in navesti število potrebnih preventivnih pregledov v obdobju enega leta, ki so predpisani od proizvajalca opreme.</w:t>
      </w:r>
    </w:p>
    <w:p w14:paraId="74B3814B" w14:textId="77777777" w:rsidR="00BC5BC0" w:rsidRDefault="00BC5BC0" w:rsidP="00BC5BC0">
      <w:pPr>
        <w:spacing w:before="225" w:after="225" w:line="240" w:lineRule="auto"/>
        <w:jc w:val="both"/>
        <w:rPr>
          <w:rFonts w:ascii="Arial" w:hAnsi="Arial" w:cs="Arial"/>
          <w:sz w:val="18"/>
          <w:szCs w:val="18"/>
        </w:rPr>
      </w:pPr>
      <w:r>
        <w:rPr>
          <w:rFonts w:ascii="Arial" w:hAnsi="Arial" w:cs="Arial"/>
          <w:color w:val="000000"/>
          <w:sz w:val="18"/>
          <w:szCs w:val="18"/>
        </w:rPr>
        <w:t>Izvajanje storitev </w:t>
      </w:r>
      <w:r>
        <w:rPr>
          <w:rFonts w:ascii="Arial" w:hAnsi="Arial" w:cs="Arial"/>
          <w:b/>
          <w:bCs/>
          <w:color w:val="000000"/>
          <w:sz w:val="18"/>
          <w:szCs w:val="18"/>
        </w:rPr>
        <w:t>preventivnega vzdrževanja</w:t>
      </w:r>
      <w:r>
        <w:rPr>
          <w:rFonts w:ascii="Arial" w:hAnsi="Arial" w:cs="Arial"/>
          <w:color w:val="000000"/>
          <w:sz w:val="18"/>
          <w:szCs w:val="18"/>
        </w:rPr>
        <w:t> obsega redne preventivne servise aparatov/naprav, in sicer po specifikaciji proizvajalca. Cena rednih preventivnih servisov (</w:t>
      </w:r>
      <w:proofErr w:type="spellStart"/>
      <w:r>
        <w:rPr>
          <w:rFonts w:ascii="Arial" w:hAnsi="Arial" w:cs="Arial"/>
          <w:color w:val="000000"/>
          <w:sz w:val="18"/>
          <w:szCs w:val="18"/>
        </w:rPr>
        <w:t>kpl</w:t>
      </w:r>
      <w:proofErr w:type="spellEnd"/>
      <w:r>
        <w:rPr>
          <w:rFonts w:ascii="Arial" w:hAnsi="Arial" w:cs="Arial"/>
          <w:color w:val="000000"/>
          <w:sz w:val="18"/>
          <w:szCs w:val="18"/>
        </w:rPr>
        <w:t xml:space="preserve"> storitev za posamezno aparaturo) zajema vse stroške (potrošni material, delo, potni stroški,…), ne vključujejo pa stroškov morebitnih zamenjanih rezervnih delov, ki se obračunavajo ločeno, po dejansko nastalih stroških. Obračun se izvede na podlagi s strani naročnika podpisanega poročila o opravljenih storitvah.</w:t>
      </w:r>
    </w:p>
    <w:p w14:paraId="257417FA" w14:textId="77777777" w:rsidR="00BC5BC0" w:rsidRDefault="00BC5BC0" w:rsidP="00BC5BC0">
      <w:pPr>
        <w:spacing w:before="225" w:after="225" w:line="240" w:lineRule="auto"/>
        <w:jc w:val="both"/>
        <w:rPr>
          <w:rFonts w:ascii="Arial" w:hAnsi="Arial" w:cs="Arial"/>
          <w:sz w:val="18"/>
          <w:szCs w:val="18"/>
        </w:rPr>
      </w:pPr>
      <w:r>
        <w:rPr>
          <w:rFonts w:ascii="Arial" w:hAnsi="Arial" w:cs="Arial"/>
          <w:color w:val="000000"/>
          <w:sz w:val="18"/>
          <w:szCs w:val="18"/>
        </w:rPr>
        <w:t>Redni preventivni servis obsega:</w:t>
      </w:r>
    </w:p>
    <w:tbl>
      <w:tblPr>
        <w:tblStyle w:val="NormalTablePHPDOCX"/>
        <w:tblW w:w="0" w:type="auto"/>
        <w:tblInd w:w="108" w:type="dxa"/>
        <w:tblLook w:val="04A0" w:firstRow="1" w:lastRow="0" w:firstColumn="1" w:lastColumn="0" w:noHBand="0" w:noVBand="1"/>
      </w:tblPr>
      <w:tblGrid>
        <w:gridCol w:w="8570"/>
      </w:tblGrid>
      <w:tr w:rsidR="00BC5BC0" w14:paraId="451E6E99" w14:textId="77777777" w:rsidTr="00B11C9B">
        <w:tc>
          <w:tcPr>
            <w:tcW w:w="0" w:type="auto"/>
            <w:hideMark/>
          </w:tcPr>
          <w:p w14:paraId="71C8A3DD" w14:textId="77777777" w:rsidR="00BC5BC0" w:rsidRDefault="00BC5BC0" w:rsidP="00B11C9B">
            <w:pPr>
              <w:numPr>
                <w:ilvl w:val="0"/>
                <w:numId w:val="56"/>
              </w:numPr>
              <w:rPr>
                <w:rFonts w:ascii="Arial" w:hAnsi="Arial" w:cs="Arial"/>
                <w:color w:val="000000"/>
                <w:sz w:val="18"/>
                <w:szCs w:val="18"/>
              </w:rPr>
            </w:pPr>
            <w:r>
              <w:rPr>
                <w:rFonts w:ascii="Arial" w:hAnsi="Arial" w:cs="Arial"/>
                <w:color w:val="000000"/>
                <w:sz w:val="18"/>
                <w:szCs w:val="18"/>
              </w:rPr>
              <w:t>pregled dejanskega stanja,</w:t>
            </w:r>
          </w:p>
          <w:p w14:paraId="39435184" w14:textId="77777777" w:rsidR="00BC5BC0" w:rsidRDefault="00BC5BC0" w:rsidP="00B11C9B">
            <w:pPr>
              <w:numPr>
                <w:ilvl w:val="0"/>
                <w:numId w:val="56"/>
              </w:numPr>
              <w:rPr>
                <w:rFonts w:ascii="Arial" w:hAnsi="Arial" w:cs="Arial"/>
                <w:color w:val="000000"/>
                <w:sz w:val="18"/>
                <w:szCs w:val="18"/>
              </w:rPr>
            </w:pPr>
            <w:r>
              <w:rPr>
                <w:rFonts w:ascii="Arial" w:hAnsi="Arial" w:cs="Arial"/>
                <w:color w:val="000000"/>
                <w:sz w:val="18"/>
                <w:szCs w:val="18"/>
              </w:rPr>
              <w:t>zamenjava predpisanih delov,</w:t>
            </w:r>
          </w:p>
          <w:p w14:paraId="669B1516" w14:textId="77777777" w:rsidR="00BC5BC0" w:rsidRDefault="00BC5BC0" w:rsidP="00B11C9B">
            <w:pPr>
              <w:numPr>
                <w:ilvl w:val="0"/>
                <w:numId w:val="56"/>
              </w:numPr>
              <w:rPr>
                <w:rFonts w:ascii="Arial" w:hAnsi="Arial" w:cs="Arial"/>
                <w:color w:val="000000"/>
                <w:sz w:val="18"/>
                <w:szCs w:val="18"/>
              </w:rPr>
            </w:pPr>
            <w:r>
              <w:rPr>
                <w:rFonts w:ascii="Arial" w:hAnsi="Arial" w:cs="Arial"/>
                <w:color w:val="000000"/>
                <w:sz w:val="18"/>
                <w:szCs w:val="18"/>
              </w:rPr>
              <w:t>preverjanje ustreznosti po kontrolnem listu</w:t>
            </w:r>
          </w:p>
          <w:p w14:paraId="6684C88D" w14:textId="77777777" w:rsidR="00BC5BC0" w:rsidRDefault="00BC5BC0" w:rsidP="00B11C9B">
            <w:pPr>
              <w:numPr>
                <w:ilvl w:val="0"/>
                <w:numId w:val="56"/>
              </w:numPr>
              <w:rPr>
                <w:rFonts w:ascii="Arial" w:hAnsi="Arial" w:cs="Arial"/>
                <w:color w:val="000000"/>
                <w:sz w:val="18"/>
                <w:szCs w:val="18"/>
              </w:rPr>
            </w:pPr>
            <w:r>
              <w:rPr>
                <w:rFonts w:ascii="Arial" w:hAnsi="Arial" w:cs="Arial"/>
                <w:color w:val="000000"/>
                <w:sz w:val="18"/>
                <w:szCs w:val="18"/>
              </w:rPr>
              <w:t>izdaja pisne izjave o ustreznosti rezultatov delovanja naprave v skladu s predpisanimi normativi.</w:t>
            </w:r>
          </w:p>
          <w:p w14:paraId="0F0EC814" w14:textId="77777777" w:rsidR="00BC5BC0" w:rsidRDefault="00BC5BC0" w:rsidP="00B11C9B">
            <w:pPr>
              <w:numPr>
                <w:ilvl w:val="0"/>
                <w:numId w:val="56"/>
              </w:numPr>
              <w:rPr>
                <w:rFonts w:ascii="Arial" w:hAnsi="Arial" w:cs="Arial"/>
                <w:color w:val="000000"/>
                <w:sz w:val="18"/>
                <w:szCs w:val="18"/>
              </w:rPr>
            </w:pPr>
            <w:r>
              <w:rPr>
                <w:rFonts w:ascii="Arial" w:hAnsi="Arial" w:cs="Arial"/>
                <w:color w:val="000000"/>
                <w:sz w:val="18"/>
                <w:szCs w:val="18"/>
              </w:rPr>
              <w:t>ostala dela po specifikaciji proizvajalca</w:t>
            </w:r>
          </w:p>
        </w:tc>
      </w:tr>
    </w:tbl>
    <w:p w14:paraId="3B85BA6D" w14:textId="77777777" w:rsidR="00BC5BC0" w:rsidRDefault="00BC5BC0" w:rsidP="00BC5BC0">
      <w:pPr>
        <w:spacing w:before="225" w:after="225" w:line="240" w:lineRule="auto"/>
        <w:jc w:val="both"/>
        <w:rPr>
          <w:rFonts w:ascii="Arial" w:hAnsi="Arial" w:cs="Arial"/>
          <w:sz w:val="18"/>
          <w:szCs w:val="18"/>
        </w:rPr>
      </w:pPr>
      <w:r>
        <w:rPr>
          <w:rFonts w:ascii="Arial" w:hAnsi="Arial" w:cs="Arial"/>
          <w:color w:val="000000"/>
          <w:sz w:val="18"/>
          <w:szCs w:val="18"/>
        </w:rPr>
        <w:t>Izvajalec (izbrani ponudnik) bo moral za vsako koledarsko leto izdelati terminski plan rednih vzdrževalnih del in ga dostaviti naročniku v potrditev.</w:t>
      </w:r>
    </w:p>
    <w:p w14:paraId="144DAF15" w14:textId="77777777" w:rsidR="00BC5BC0" w:rsidRDefault="00BC5BC0" w:rsidP="00BC5BC0">
      <w:pPr>
        <w:spacing w:before="225" w:after="225" w:line="240" w:lineRule="auto"/>
        <w:jc w:val="both"/>
        <w:rPr>
          <w:rFonts w:ascii="Arial" w:hAnsi="Arial" w:cs="Arial"/>
          <w:sz w:val="18"/>
          <w:szCs w:val="18"/>
        </w:rPr>
      </w:pPr>
      <w:r>
        <w:rPr>
          <w:rFonts w:ascii="Arial" w:hAnsi="Arial" w:cs="Arial"/>
          <w:color w:val="000000"/>
          <w:sz w:val="18"/>
          <w:szCs w:val="18"/>
        </w:rPr>
        <w:t>Naročnik bo plačeval storitve rednih preventivnih pregledov na osnovi s strani naročnika potrjenih poročil o opravljenih storitvah in zamenjanih rezervnih delih, v roku 60 dni po prejemu posameznega računa, ki se izstavi po opravljenih storitvah.</w:t>
      </w:r>
    </w:p>
    <w:p w14:paraId="0342770C" w14:textId="77777777" w:rsidR="00BC5BC0" w:rsidRDefault="00BC5BC0" w:rsidP="00BC5BC0">
      <w:pPr>
        <w:spacing w:before="225" w:after="225" w:line="240" w:lineRule="auto"/>
        <w:jc w:val="both"/>
        <w:rPr>
          <w:rFonts w:ascii="Arial" w:hAnsi="Arial" w:cs="Arial"/>
          <w:sz w:val="18"/>
          <w:szCs w:val="18"/>
        </w:rPr>
      </w:pPr>
      <w:r>
        <w:rPr>
          <w:rFonts w:ascii="Arial" w:hAnsi="Arial" w:cs="Arial"/>
          <w:color w:val="000000"/>
          <w:sz w:val="18"/>
          <w:szCs w:val="18"/>
        </w:rPr>
        <w:t>Naročnik dopušča, da se preventivni pregled izvaja tudi v okviru izrednega vzdrževalnega posega.</w:t>
      </w:r>
    </w:p>
    <w:p w14:paraId="27DDC69A" w14:textId="77777777" w:rsidR="00BC5BC0" w:rsidRDefault="00BC5BC0" w:rsidP="00BC5BC0">
      <w:pPr>
        <w:spacing w:before="225" w:after="225" w:line="240" w:lineRule="auto"/>
        <w:jc w:val="both"/>
        <w:rPr>
          <w:rFonts w:ascii="Arial" w:hAnsi="Arial" w:cs="Arial"/>
          <w:sz w:val="18"/>
          <w:szCs w:val="18"/>
          <w:u w:val="single"/>
        </w:rPr>
      </w:pPr>
      <w:r>
        <w:rPr>
          <w:rFonts w:ascii="Arial" w:hAnsi="Arial" w:cs="Arial"/>
          <w:bCs/>
          <w:color w:val="000000"/>
          <w:sz w:val="18"/>
          <w:szCs w:val="18"/>
          <w:u w:val="single"/>
        </w:rPr>
        <w:t>IZREDNO VZDRŽEVANJE – ODPRAVA NAPAK, OKVAR PO IZTEKU GARANCIJSKEGA ROKA</w:t>
      </w:r>
    </w:p>
    <w:p w14:paraId="0218C11E" w14:textId="77777777" w:rsidR="00BC5BC0" w:rsidRDefault="00BC5BC0" w:rsidP="00BC5BC0">
      <w:pPr>
        <w:spacing w:before="225" w:after="225" w:line="240" w:lineRule="auto"/>
        <w:jc w:val="both"/>
        <w:rPr>
          <w:rFonts w:ascii="Arial" w:hAnsi="Arial" w:cs="Arial"/>
          <w:sz w:val="18"/>
          <w:szCs w:val="18"/>
        </w:rPr>
      </w:pPr>
      <w:r>
        <w:rPr>
          <w:rFonts w:ascii="Arial" w:hAnsi="Arial" w:cs="Arial"/>
          <w:color w:val="000000"/>
          <w:sz w:val="18"/>
          <w:szCs w:val="18"/>
        </w:rPr>
        <w:t>Izbrani ponudnik bo moral zagotoviti servisiranje dobavljenega blaga (servis in rez. dele) pri s strani proizvajalca pooblaščenem in usposobljenem serviserju v RS.</w:t>
      </w:r>
    </w:p>
    <w:p w14:paraId="0AB544BD" w14:textId="77777777" w:rsidR="00BC5BC0" w:rsidRDefault="00BC5BC0" w:rsidP="00BC5BC0">
      <w:pPr>
        <w:spacing w:before="225" w:after="225" w:line="240" w:lineRule="auto"/>
        <w:jc w:val="both"/>
        <w:rPr>
          <w:rFonts w:ascii="Arial" w:hAnsi="Arial" w:cs="Arial"/>
          <w:sz w:val="18"/>
          <w:szCs w:val="18"/>
        </w:rPr>
      </w:pPr>
      <w:r>
        <w:rPr>
          <w:rFonts w:ascii="Arial" w:hAnsi="Arial" w:cs="Arial"/>
          <w:color w:val="000000"/>
          <w:sz w:val="18"/>
          <w:szCs w:val="18"/>
        </w:rPr>
        <w:t>Izredno vzdrževanje zajema zamenjavo iztrošenih, okvarjenih delov in potrošnega servisnega materiala ter vzpostavitev naprav v fazo pravilnega in brezhibnega delovanja.</w:t>
      </w:r>
    </w:p>
    <w:p w14:paraId="671AB9E9" w14:textId="77777777" w:rsidR="00BC5BC0" w:rsidRDefault="00BC5BC0" w:rsidP="00BC5BC0">
      <w:pPr>
        <w:spacing w:before="225" w:after="225" w:line="240" w:lineRule="auto"/>
        <w:jc w:val="both"/>
        <w:rPr>
          <w:rFonts w:ascii="Arial" w:hAnsi="Arial" w:cs="Arial"/>
          <w:sz w:val="18"/>
          <w:szCs w:val="18"/>
        </w:rPr>
      </w:pPr>
      <w:r>
        <w:rPr>
          <w:rFonts w:ascii="Arial" w:hAnsi="Arial" w:cs="Arial"/>
          <w:color w:val="000000"/>
          <w:sz w:val="18"/>
          <w:szCs w:val="18"/>
        </w:rPr>
        <w:t>Količine za  servisno in potovalno uro ter kilometrino (na predračunu) so zgolj informativne, da naročnik pridobi cene na enoto mere.</w:t>
      </w:r>
    </w:p>
    <w:p w14:paraId="075B19C6" w14:textId="77777777" w:rsidR="00BC5BC0" w:rsidRDefault="00BC5BC0" w:rsidP="00BC5BC0">
      <w:pPr>
        <w:spacing w:before="225" w:after="225" w:line="240" w:lineRule="auto"/>
        <w:jc w:val="both"/>
        <w:rPr>
          <w:rFonts w:ascii="Arial" w:hAnsi="Arial" w:cs="Arial"/>
          <w:color w:val="000000"/>
          <w:sz w:val="18"/>
          <w:szCs w:val="18"/>
        </w:rPr>
      </w:pPr>
      <w:r>
        <w:rPr>
          <w:rFonts w:ascii="Arial" w:hAnsi="Arial" w:cs="Arial"/>
          <w:color w:val="000000"/>
          <w:sz w:val="18"/>
          <w:szCs w:val="18"/>
        </w:rPr>
        <w:t>Ponudnik mora ponudbi priložiti cenik originalnih rezervnih delov za dobavljeno opremo na osnovi uradnega cenika proizvajalca aparatur, za vse rezervne dele, ki presegajo znesek 400 EUR brez DDV/kos.</w:t>
      </w:r>
    </w:p>
    <w:p w14:paraId="4CF867F8" w14:textId="77777777" w:rsidR="00BC5BC0" w:rsidRDefault="00BC5BC0" w:rsidP="00BC5BC0">
      <w:pPr>
        <w:spacing w:before="225" w:after="225" w:line="240" w:lineRule="auto"/>
        <w:jc w:val="both"/>
        <w:rPr>
          <w:rFonts w:ascii="Arial" w:hAnsi="Arial" w:cs="Arial"/>
          <w:color w:val="000000"/>
          <w:sz w:val="18"/>
          <w:szCs w:val="18"/>
        </w:rPr>
      </w:pPr>
      <w:r>
        <w:rPr>
          <w:rFonts w:ascii="Arial" w:hAnsi="Arial" w:cs="Arial"/>
          <w:color w:val="000000"/>
          <w:sz w:val="18"/>
          <w:szCs w:val="18"/>
        </w:rPr>
        <w:t>Odzivni čas servisa največ 12 ur po prijavi kritične okvare s strani pooblaščene osebe naročnika po e-pošti, v nujnih primerih tudi po telefonu, odprava okvare v 48-ih urah.</w:t>
      </w:r>
      <w:r>
        <w:t xml:space="preserve"> (</w:t>
      </w:r>
      <w:r>
        <w:rPr>
          <w:rFonts w:ascii="Arial" w:hAnsi="Arial" w:cs="Arial"/>
          <w:color w:val="000000"/>
          <w:sz w:val="18"/>
          <w:szCs w:val="18"/>
        </w:rPr>
        <w:t>Odzivni čas pomeni, da se servis javi in se z naročnikom dogovorita o vsebini in času odprave okvare).</w:t>
      </w:r>
    </w:p>
    <w:p w14:paraId="70B960EB" w14:textId="77777777" w:rsidR="00BC5BC0" w:rsidRDefault="00BC5BC0" w:rsidP="00BC5BC0">
      <w:pPr>
        <w:spacing w:before="225" w:after="225" w:line="240" w:lineRule="auto"/>
        <w:jc w:val="both"/>
        <w:rPr>
          <w:rFonts w:ascii="Arial" w:hAnsi="Arial" w:cs="Arial"/>
          <w:sz w:val="18"/>
          <w:szCs w:val="18"/>
        </w:rPr>
      </w:pPr>
      <w:r>
        <w:rPr>
          <w:rFonts w:ascii="Arial" w:hAnsi="Arial" w:cs="Arial"/>
          <w:color w:val="000000"/>
          <w:sz w:val="18"/>
          <w:szCs w:val="18"/>
        </w:rPr>
        <w:t xml:space="preserve">Izredno vzdrževanje se obračunava po dejansko nastalih stroških (porabljeni material, delo, potni stroški). Obračun se izvede na podlagi servisnega naloga – poročila o opravljenih storitvah in zamenjanih rezervnih delih, </w:t>
      </w:r>
      <w:r>
        <w:rPr>
          <w:rFonts w:ascii="Arial" w:hAnsi="Arial" w:cs="Arial"/>
          <w:color w:val="000000"/>
          <w:sz w:val="18"/>
          <w:szCs w:val="18"/>
        </w:rPr>
        <w:lastRenderedPageBreak/>
        <w:t>podpisanega s strani naročnika, ki vsebuje podatke o zamenjanih rezervnih delih, porabljenem materialu, številu ur dela serviserja, potovalnih stroških.</w:t>
      </w:r>
    </w:p>
    <w:p w14:paraId="12C810AF" w14:textId="77777777" w:rsidR="00BC5BC0" w:rsidRDefault="00BC5BC0" w:rsidP="00BC5BC0">
      <w:pPr>
        <w:spacing w:before="225" w:after="225" w:line="240" w:lineRule="auto"/>
        <w:jc w:val="both"/>
        <w:rPr>
          <w:rFonts w:ascii="Arial" w:hAnsi="Arial" w:cs="Arial"/>
          <w:sz w:val="18"/>
          <w:szCs w:val="18"/>
        </w:rPr>
      </w:pPr>
      <w:r>
        <w:rPr>
          <w:rFonts w:ascii="Arial" w:hAnsi="Arial" w:cs="Arial"/>
          <w:color w:val="000000"/>
          <w:sz w:val="18"/>
          <w:szCs w:val="18"/>
        </w:rPr>
        <w:t>Izvajalec mora servisno dokumentacijo (servisne naloge, poročila in pisne  izjave o ustreznosti rezultatov delovanja servisirane naprave) vsakokrat dostaviti naročniku v dveh izvodih (original in kopija), od katerih prejme en izvod (kopijo) odgovorna oseba naročnika na oddelku, kjer se oprema, ki je predmet vzdrževanja nahaja, en izvod pa vodja tehnično vzdrževalnih služb naročnika.</w:t>
      </w:r>
    </w:p>
    <w:p w14:paraId="2034C00D" w14:textId="77777777" w:rsidR="00BC5BC0" w:rsidRDefault="00BC5BC0" w:rsidP="00BC5BC0">
      <w:pPr>
        <w:spacing w:before="225" w:after="225" w:line="240" w:lineRule="auto"/>
        <w:jc w:val="both"/>
        <w:rPr>
          <w:rFonts w:ascii="Arial" w:hAnsi="Arial" w:cs="Arial"/>
          <w:sz w:val="18"/>
          <w:szCs w:val="18"/>
        </w:rPr>
      </w:pPr>
      <w:r>
        <w:rPr>
          <w:rFonts w:ascii="Arial" w:hAnsi="Arial" w:cs="Arial"/>
          <w:color w:val="000000"/>
          <w:sz w:val="18"/>
          <w:szCs w:val="18"/>
        </w:rPr>
        <w:t>Naročnik bo storitve izrednega vzdrževanja plačal po dejansko nastalih stroških, na osnovi s strani naročnika potrjenih poročil (servisnih nalogov) o opravljenih storitvah in zamenjanih delih, v roku 30 dni po prejemu posameznega računa, ki se izstavi po opravljenih storitvah.</w:t>
      </w:r>
    </w:p>
    <w:p w14:paraId="22B86839" w14:textId="77777777" w:rsidR="00BC5BC0" w:rsidRDefault="00BC5BC0" w:rsidP="00BC5BC0">
      <w:pPr>
        <w:spacing w:before="225" w:after="225" w:line="240" w:lineRule="auto"/>
        <w:jc w:val="both"/>
        <w:rPr>
          <w:rFonts w:ascii="Arial" w:hAnsi="Arial" w:cs="Arial"/>
          <w:sz w:val="18"/>
          <w:szCs w:val="18"/>
        </w:rPr>
      </w:pPr>
      <w:r>
        <w:rPr>
          <w:rFonts w:ascii="Arial" w:hAnsi="Arial" w:cs="Arial"/>
          <w:color w:val="000000"/>
          <w:sz w:val="18"/>
          <w:szCs w:val="18"/>
        </w:rPr>
        <w:t>Izvajalec mora za svoje storitve in vse novo vgrajene dele zagotavljati garancijo najmanj 6 mesecev.</w:t>
      </w:r>
    </w:p>
    <w:p w14:paraId="6683A039" w14:textId="77777777" w:rsidR="000F538A" w:rsidRDefault="000F538A" w:rsidP="000F538A">
      <w:r>
        <w:br w:type="page"/>
      </w:r>
    </w:p>
    <w:p w14:paraId="62A68538" w14:textId="77777777" w:rsidR="000F538A" w:rsidRPr="00A17BFF" w:rsidRDefault="000F538A" w:rsidP="000F538A">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9519F5E" w14:textId="77777777" w:rsidR="000F538A" w:rsidRPr="00A17BFF" w:rsidRDefault="000F538A" w:rsidP="000F538A">
      <w:pPr>
        <w:pStyle w:val="Paragraf"/>
        <w:rPr>
          <w:rFonts w:ascii="Arial" w:hAnsi="Arial" w:cs="Arial"/>
        </w:rPr>
      </w:pPr>
    </w:p>
    <w:p w14:paraId="3B5BB3D0" w14:textId="77777777" w:rsidR="000F538A" w:rsidRDefault="000F538A" w:rsidP="000F538A">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80E0429" w14:textId="77777777" w:rsidR="000F538A" w:rsidRDefault="000F538A" w:rsidP="000F538A">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5CC26B50" w14:textId="77777777" w:rsidR="000F538A" w:rsidRDefault="000F538A" w:rsidP="000F538A">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99BD4C6" w14:textId="77777777" w:rsidR="000F538A" w:rsidRDefault="000F538A" w:rsidP="000F538A">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A3E7B4E" w14:textId="77777777" w:rsidR="000F538A" w:rsidRPr="00A17BFF" w:rsidRDefault="000F538A" w:rsidP="000F538A">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0F538A" w14:paraId="0AAEAD51" w14:textId="77777777" w:rsidTr="00B11C9B">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A0D5533" w14:textId="77777777" w:rsidR="000F538A" w:rsidRDefault="000F538A" w:rsidP="00B11C9B">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C8A54A6" w14:textId="77777777" w:rsidR="000F538A" w:rsidRDefault="000F538A" w:rsidP="00B11C9B">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1DE5D50" w14:textId="77777777" w:rsidR="000F538A" w:rsidRDefault="000F538A" w:rsidP="00B11C9B">
            <w:pPr>
              <w:jc w:val="center"/>
            </w:pPr>
            <w:r>
              <w:rPr>
                <w:rFonts w:ascii="Arial" w:hAnsi="Arial" w:cs="Arial"/>
                <w:b/>
                <w:bCs/>
                <w:color w:val="000000"/>
                <w:position w:val="-3"/>
                <w:sz w:val="20"/>
                <w:szCs w:val="20"/>
                <w:shd w:val="clear" w:color="auto" w:fill="AAAAAA"/>
              </w:rPr>
              <w:t>Opombe</w:t>
            </w:r>
          </w:p>
        </w:tc>
      </w:tr>
      <w:tr w:rsidR="000F538A" w14:paraId="73F66A1C" w14:textId="77777777" w:rsidTr="00B11C9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BBB70" w14:textId="77777777" w:rsidR="000F538A" w:rsidRDefault="000F538A" w:rsidP="00B11C9B">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92AEAD" w14:textId="77777777" w:rsidR="000F538A" w:rsidRDefault="000F538A" w:rsidP="00B11C9B">
            <w:r>
              <w:rPr>
                <w:rFonts w:ascii="Arial" w:hAnsi="Arial" w:cs="Arial"/>
                <w:color w:val="000000"/>
                <w:position w:val="-2"/>
                <w:sz w:val="18"/>
                <w:szCs w:val="18"/>
              </w:rPr>
              <w:t>Ponudba</w:t>
            </w:r>
          </w:p>
          <w:p w14:paraId="6643E768" w14:textId="77777777" w:rsidR="000F538A" w:rsidRDefault="000F538A" w:rsidP="00B11C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16256" w14:textId="77777777" w:rsidR="000F538A" w:rsidRDefault="000F538A" w:rsidP="00B11C9B">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0F538A" w14:paraId="7B1A61AE" w14:textId="77777777" w:rsidTr="00B11C9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1B174" w14:textId="77777777" w:rsidR="000F538A" w:rsidRDefault="000F538A" w:rsidP="00B11C9B">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117D98" w14:textId="77777777" w:rsidR="000F538A" w:rsidRDefault="000F538A" w:rsidP="00B11C9B">
            <w:r>
              <w:rPr>
                <w:rFonts w:ascii="Arial" w:hAnsi="Arial" w:cs="Arial"/>
                <w:color w:val="000000"/>
                <w:position w:val="-2"/>
                <w:sz w:val="18"/>
                <w:szCs w:val="18"/>
              </w:rPr>
              <w:t>Krovna izjava</w:t>
            </w:r>
          </w:p>
          <w:p w14:paraId="160BEA84" w14:textId="77777777" w:rsidR="000F538A" w:rsidRDefault="000F538A" w:rsidP="00B11C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308991" w14:textId="77777777" w:rsidR="000F538A" w:rsidRDefault="000F538A" w:rsidP="00B11C9B">
            <w:pPr>
              <w:spacing w:before="135" w:after="135"/>
              <w:jc w:val="both"/>
              <w:textAlignment w:val="center"/>
            </w:pPr>
            <w:r>
              <w:rPr>
                <w:rFonts w:ascii="Arial" w:hAnsi="Arial" w:cs="Arial"/>
                <w:color w:val="000000"/>
                <w:position w:val="-2"/>
                <w:sz w:val="18"/>
                <w:szCs w:val="18"/>
              </w:rPr>
              <w:t>Izpolnjen, podpisan in žigosan.</w:t>
            </w:r>
          </w:p>
        </w:tc>
      </w:tr>
      <w:tr w:rsidR="000F538A" w14:paraId="610C9136" w14:textId="77777777" w:rsidTr="00B11C9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24087" w14:textId="77777777" w:rsidR="000F538A" w:rsidRDefault="000F538A" w:rsidP="00B11C9B">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125FAC" w14:textId="77777777" w:rsidR="000F538A" w:rsidRDefault="000F538A" w:rsidP="00B11C9B">
            <w:r>
              <w:rPr>
                <w:rFonts w:ascii="Arial" w:hAnsi="Arial" w:cs="Arial"/>
                <w:color w:val="000000"/>
                <w:position w:val="-2"/>
                <w:sz w:val="18"/>
                <w:szCs w:val="18"/>
              </w:rPr>
              <w:t>ESPD</w:t>
            </w:r>
          </w:p>
          <w:p w14:paraId="32ED2127" w14:textId="77777777" w:rsidR="000F538A" w:rsidRDefault="000F538A" w:rsidP="00B11C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1D9C93" w14:textId="77777777" w:rsidR="000F538A" w:rsidRDefault="000F538A" w:rsidP="00B11C9B">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0F538A" w14:paraId="29041972" w14:textId="77777777" w:rsidTr="00B11C9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BAE57" w14:textId="77777777" w:rsidR="000F538A" w:rsidRDefault="000F538A" w:rsidP="00B11C9B">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CC24C2" w14:textId="77777777" w:rsidR="000F538A" w:rsidRDefault="000F538A" w:rsidP="00B11C9B">
            <w:r>
              <w:rPr>
                <w:rFonts w:ascii="Arial" w:hAnsi="Arial" w:cs="Arial"/>
                <w:color w:val="000000"/>
                <w:position w:val="-2"/>
                <w:sz w:val="18"/>
                <w:szCs w:val="18"/>
              </w:rPr>
              <w:t>Izjava gospodarskega subjekta in pooblastilo za pridobitev podatkov iz kazenske evidence</w:t>
            </w:r>
          </w:p>
          <w:p w14:paraId="0AAB0890" w14:textId="77777777" w:rsidR="000F538A" w:rsidRDefault="000F538A" w:rsidP="00B11C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7426DF" w14:textId="77777777" w:rsidR="000F538A" w:rsidRDefault="000F538A" w:rsidP="00B11C9B">
            <w:pPr>
              <w:spacing w:before="135" w:after="135"/>
              <w:jc w:val="both"/>
              <w:textAlignment w:val="center"/>
            </w:pPr>
            <w:r>
              <w:rPr>
                <w:rFonts w:ascii="Arial" w:hAnsi="Arial" w:cs="Arial"/>
                <w:color w:val="000000"/>
                <w:position w:val="-2"/>
                <w:sz w:val="18"/>
                <w:szCs w:val="18"/>
              </w:rPr>
              <w:t>Izpolnjen, podpisan in žigosan.</w:t>
            </w:r>
          </w:p>
        </w:tc>
      </w:tr>
      <w:tr w:rsidR="000F538A" w14:paraId="4EEE0D20" w14:textId="77777777" w:rsidTr="00B11C9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0FB7D" w14:textId="77777777" w:rsidR="000F538A" w:rsidRDefault="000F538A" w:rsidP="00B11C9B">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CB26B" w14:textId="77777777" w:rsidR="000F538A" w:rsidRDefault="000F538A" w:rsidP="00B11C9B">
            <w:r>
              <w:rPr>
                <w:rFonts w:ascii="Arial" w:hAnsi="Arial" w:cs="Arial"/>
                <w:color w:val="000000"/>
                <w:position w:val="-2"/>
                <w:sz w:val="18"/>
                <w:szCs w:val="18"/>
              </w:rPr>
              <w:t>Seznam članov organov in zastopnikov gospodarskega subjekta</w:t>
            </w:r>
          </w:p>
          <w:p w14:paraId="35E57BB4" w14:textId="77777777" w:rsidR="000F538A" w:rsidRDefault="000F538A" w:rsidP="00B11C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C77125" w14:textId="77777777" w:rsidR="000F538A" w:rsidRDefault="000F538A" w:rsidP="00B11C9B">
            <w:pPr>
              <w:spacing w:before="135" w:after="135"/>
              <w:jc w:val="both"/>
              <w:textAlignment w:val="center"/>
            </w:pPr>
            <w:r>
              <w:rPr>
                <w:rFonts w:ascii="Arial" w:hAnsi="Arial" w:cs="Arial"/>
                <w:color w:val="000000"/>
                <w:position w:val="-2"/>
                <w:sz w:val="18"/>
                <w:szCs w:val="18"/>
              </w:rPr>
              <w:t>Izpolnjen, podpisan in žigosan. </w:t>
            </w:r>
          </w:p>
          <w:p w14:paraId="614C8097" w14:textId="77777777" w:rsidR="000F538A" w:rsidRDefault="000F538A" w:rsidP="00B11C9B">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F538A" w14:paraId="5D0DCE98" w14:textId="77777777" w:rsidTr="00B11C9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A7086" w14:textId="77777777" w:rsidR="000F538A" w:rsidRDefault="000F538A" w:rsidP="00B11C9B">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B8DBB" w14:textId="77777777" w:rsidR="000F538A" w:rsidRDefault="000F538A" w:rsidP="00B11C9B">
            <w:r>
              <w:rPr>
                <w:rFonts w:ascii="Arial" w:hAnsi="Arial" w:cs="Arial"/>
                <w:color w:val="000000"/>
                <w:position w:val="-2"/>
                <w:sz w:val="18"/>
                <w:szCs w:val="18"/>
              </w:rPr>
              <w:t>Referenčna lista gospodarskega subjekta</w:t>
            </w:r>
          </w:p>
          <w:p w14:paraId="70B942F4" w14:textId="77777777" w:rsidR="000F538A" w:rsidRDefault="000F538A" w:rsidP="00B11C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4A8CF2" w14:textId="77777777" w:rsidR="000F538A" w:rsidRDefault="000F538A" w:rsidP="00B11C9B">
            <w:pPr>
              <w:spacing w:before="135" w:after="135"/>
              <w:jc w:val="both"/>
              <w:textAlignment w:val="center"/>
            </w:pPr>
            <w:r>
              <w:rPr>
                <w:rFonts w:ascii="Arial" w:hAnsi="Arial" w:cs="Arial"/>
                <w:color w:val="000000"/>
                <w:position w:val="-2"/>
                <w:sz w:val="18"/>
                <w:szCs w:val="18"/>
              </w:rPr>
              <w:t>Izpolnjen.</w:t>
            </w:r>
          </w:p>
        </w:tc>
      </w:tr>
      <w:tr w:rsidR="000F538A" w14:paraId="1113C877" w14:textId="77777777" w:rsidTr="00B11C9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BB7D46" w14:textId="77777777" w:rsidR="000F538A" w:rsidRDefault="000F538A" w:rsidP="00B11C9B">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1E163" w14:textId="77777777" w:rsidR="000F538A" w:rsidRDefault="000F538A" w:rsidP="00B11C9B">
            <w:r>
              <w:rPr>
                <w:rFonts w:ascii="Arial" w:hAnsi="Arial" w:cs="Arial"/>
                <w:color w:val="000000"/>
                <w:position w:val="-2"/>
                <w:sz w:val="18"/>
                <w:szCs w:val="18"/>
              </w:rPr>
              <w:t>Potrdilo o dobro opravljenem delu</w:t>
            </w:r>
          </w:p>
          <w:p w14:paraId="0CF06FA8" w14:textId="77777777" w:rsidR="000F538A" w:rsidRDefault="000F538A" w:rsidP="00B11C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F82797" w14:textId="77777777" w:rsidR="000F538A" w:rsidRDefault="000F538A" w:rsidP="00B11C9B">
            <w:pPr>
              <w:spacing w:before="135" w:after="135"/>
              <w:jc w:val="both"/>
              <w:textAlignment w:val="center"/>
            </w:pPr>
            <w:r>
              <w:rPr>
                <w:rFonts w:ascii="Arial" w:hAnsi="Arial" w:cs="Arial"/>
                <w:color w:val="000000"/>
                <w:position w:val="-2"/>
                <w:sz w:val="18"/>
                <w:szCs w:val="18"/>
              </w:rPr>
              <w:t>Izpolnjen, potrjen s strani naročnika posla.</w:t>
            </w:r>
          </w:p>
        </w:tc>
      </w:tr>
      <w:tr w:rsidR="000F538A" w14:paraId="2B312EC1" w14:textId="77777777" w:rsidTr="00B11C9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E3367" w14:textId="77777777" w:rsidR="000F538A" w:rsidRDefault="000F538A" w:rsidP="00B11C9B">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6DCC5" w14:textId="77777777" w:rsidR="000F538A" w:rsidRDefault="000F538A" w:rsidP="00B11C9B">
            <w:r>
              <w:rPr>
                <w:rFonts w:ascii="Arial" w:hAnsi="Arial" w:cs="Arial"/>
                <w:color w:val="000000"/>
                <w:position w:val="-2"/>
                <w:sz w:val="18"/>
                <w:szCs w:val="18"/>
              </w:rPr>
              <w:t>Vzorec menične izjave za dobro izvedbo po kupoprodajni pogodbi</w:t>
            </w:r>
          </w:p>
          <w:p w14:paraId="5750500D" w14:textId="77777777" w:rsidR="000F538A" w:rsidRDefault="000F538A" w:rsidP="00B11C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1BDE6F" w14:textId="77777777" w:rsidR="000F538A" w:rsidRDefault="000F538A" w:rsidP="00B11C9B">
            <w:pPr>
              <w:spacing w:before="135" w:after="135"/>
              <w:jc w:val="both"/>
              <w:textAlignment w:val="center"/>
            </w:pPr>
            <w:r>
              <w:rPr>
                <w:rFonts w:ascii="Arial" w:hAnsi="Arial" w:cs="Arial"/>
                <w:color w:val="000000"/>
                <w:position w:val="-2"/>
                <w:sz w:val="18"/>
                <w:szCs w:val="18"/>
              </w:rPr>
              <w:t>Parafiran.</w:t>
            </w:r>
          </w:p>
        </w:tc>
      </w:tr>
      <w:tr w:rsidR="000F538A" w14:paraId="5497562B" w14:textId="77777777" w:rsidTr="00B11C9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DB6135" w14:textId="77777777" w:rsidR="000F538A" w:rsidRDefault="000F538A" w:rsidP="00B11C9B">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CDF7C" w14:textId="77777777" w:rsidR="000F538A" w:rsidRDefault="000F538A" w:rsidP="00B11C9B">
            <w:r>
              <w:rPr>
                <w:rFonts w:ascii="Arial" w:hAnsi="Arial" w:cs="Arial"/>
                <w:color w:val="000000"/>
                <w:position w:val="-2"/>
                <w:sz w:val="18"/>
                <w:szCs w:val="18"/>
              </w:rPr>
              <w:t>Vzorec menične izjave za dobro izvedbo po vzdrževalni pogodbi</w:t>
            </w:r>
          </w:p>
          <w:p w14:paraId="5B86587C" w14:textId="77777777" w:rsidR="000F538A" w:rsidRDefault="000F538A" w:rsidP="00B11C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D6EFA" w14:textId="77777777" w:rsidR="000F538A" w:rsidRDefault="000F538A" w:rsidP="00B11C9B">
            <w:pPr>
              <w:spacing w:before="135" w:after="135"/>
              <w:jc w:val="both"/>
              <w:textAlignment w:val="center"/>
            </w:pPr>
            <w:r>
              <w:rPr>
                <w:rFonts w:ascii="Arial" w:hAnsi="Arial" w:cs="Arial"/>
                <w:color w:val="000000"/>
                <w:position w:val="-2"/>
                <w:sz w:val="18"/>
                <w:szCs w:val="18"/>
              </w:rPr>
              <w:t>Parafiran.</w:t>
            </w:r>
          </w:p>
        </w:tc>
      </w:tr>
      <w:tr w:rsidR="000F538A" w14:paraId="3FDA9519" w14:textId="77777777" w:rsidTr="00B11C9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1984C" w14:textId="77777777" w:rsidR="000F538A" w:rsidRDefault="000F538A" w:rsidP="00B11C9B">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CC6BEF" w14:textId="77777777" w:rsidR="000F538A" w:rsidRDefault="000F538A" w:rsidP="00B11C9B">
            <w:r>
              <w:rPr>
                <w:rFonts w:ascii="Arial" w:hAnsi="Arial" w:cs="Arial"/>
                <w:color w:val="000000"/>
                <w:position w:val="-2"/>
                <w:sz w:val="18"/>
                <w:szCs w:val="18"/>
              </w:rPr>
              <w:t>Vzorec menične izjave za odpravo napak v garancijski dobi</w:t>
            </w:r>
          </w:p>
          <w:p w14:paraId="00557EE1" w14:textId="77777777" w:rsidR="000F538A" w:rsidRDefault="000F538A" w:rsidP="00B11C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1230D" w14:textId="77777777" w:rsidR="000F538A" w:rsidRDefault="000F538A" w:rsidP="00B11C9B">
            <w:pPr>
              <w:spacing w:before="135" w:after="135"/>
              <w:jc w:val="both"/>
              <w:textAlignment w:val="center"/>
            </w:pPr>
            <w:r>
              <w:rPr>
                <w:rFonts w:ascii="Arial" w:hAnsi="Arial" w:cs="Arial"/>
                <w:color w:val="000000"/>
                <w:position w:val="-2"/>
                <w:sz w:val="18"/>
                <w:szCs w:val="18"/>
              </w:rPr>
              <w:t>Parafiran.</w:t>
            </w:r>
          </w:p>
        </w:tc>
      </w:tr>
      <w:tr w:rsidR="000F538A" w14:paraId="1BE107A5" w14:textId="77777777" w:rsidTr="00B11C9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6AD2F" w14:textId="77777777" w:rsidR="000F538A" w:rsidRDefault="000F538A" w:rsidP="00B11C9B">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7EBA65" w14:textId="77777777" w:rsidR="000F538A" w:rsidRDefault="000F538A" w:rsidP="00B11C9B">
            <w:r>
              <w:rPr>
                <w:rFonts w:ascii="Arial" w:hAnsi="Arial" w:cs="Arial"/>
                <w:color w:val="000000"/>
                <w:position w:val="-2"/>
                <w:sz w:val="18"/>
                <w:szCs w:val="18"/>
              </w:rPr>
              <w:t>Izjava o lastniških deležih</w:t>
            </w:r>
          </w:p>
          <w:p w14:paraId="22C171C3" w14:textId="77777777" w:rsidR="000F538A" w:rsidRDefault="000F538A" w:rsidP="00B11C9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35FABD" w14:textId="77777777" w:rsidR="000F538A" w:rsidRDefault="000F538A" w:rsidP="00B11C9B">
            <w:pPr>
              <w:spacing w:before="135" w:after="135"/>
              <w:jc w:val="both"/>
              <w:textAlignment w:val="center"/>
            </w:pPr>
            <w:r>
              <w:rPr>
                <w:rFonts w:ascii="Arial" w:hAnsi="Arial" w:cs="Arial"/>
                <w:color w:val="000000"/>
                <w:position w:val="-2"/>
                <w:sz w:val="18"/>
                <w:szCs w:val="18"/>
              </w:rPr>
              <w:t>Izpolnjen, podpisan in žigosan</w:t>
            </w:r>
          </w:p>
        </w:tc>
      </w:tr>
      <w:tr w:rsidR="000F538A" w14:paraId="255C886C" w14:textId="77777777" w:rsidTr="00B11C9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EF679" w14:textId="77777777" w:rsidR="000F538A" w:rsidRDefault="000F538A" w:rsidP="00B11C9B">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235E8" w14:textId="77777777" w:rsidR="000F538A" w:rsidRDefault="000F538A" w:rsidP="00B11C9B">
            <w:r>
              <w:rPr>
                <w:rFonts w:ascii="Arial" w:hAnsi="Arial" w:cs="Arial"/>
                <w:color w:val="000000"/>
                <w:position w:val="-2"/>
                <w:sz w:val="18"/>
                <w:szCs w:val="18"/>
              </w:rPr>
              <w:t>Vzorec pogodbe: Pogodba o dobavi IN Pogodba o vzdrževanju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AD6BA" w14:textId="77777777" w:rsidR="000F538A" w:rsidRDefault="000F538A" w:rsidP="00B11C9B">
            <w:pPr>
              <w:spacing w:before="135" w:after="135"/>
              <w:jc w:val="both"/>
              <w:textAlignment w:val="center"/>
            </w:pPr>
            <w:r>
              <w:rPr>
                <w:rFonts w:ascii="Arial" w:hAnsi="Arial" w:cs="Arial"/>
                <w:color w:val="000000"/>
                <w:position w:val="-2"/>
                <w:sz w:val="18"/>
                <w:szCs w:val="18"/>
              </w:rPr>
              <w:t>Parafiran, podpisan in žigosan.</w:t>
            </w:r>
          </w:p>
        </w:tc>
      </w:tr>
    </w:tbl>
    <w:p w14:paraId="69EA4B9B" w14:textId="77777777" w:rsidR="000F538A" w:rsidRDefault="000F538A" w:rsidP="000F538A">
      <w:pPr>
        <w:sectPr w:rsidR="000F538A" w:rsidSect="00D931BF">
          <w:pgSz w:w="11906" w:h="16838"/>
          <w:pgMar w:top="1418" w:right="1418" w:bottom="1418" w:left="1418" w:header="567" w:footer="680" w:gutter="0"/>
          <w:cols w:space="708"/>
          <w:docGrid w:linePitch="360"/>
        </w:sectPr>
      </w:pPr>
    </w:p>
    <w:p w14:paraId="5C63783C" w14:textId="77777777" w:rsidR="000F538A" w:rsidRPr="00590863" w:rsidRDefault="000F538A" w:rsidP="000F538A">
      <w:pPr>
        <w:spacing w:after="0"/>
        <w:jc w:val="right"/>
        <w:rPr>
          <w:rFonts w:ascii="Arial" w:hAnsi="Arial" w:cs="Arial"/>
          <w:sz w:val="18"/>
          <w:szCs w:val="18"/>
        </w:rPr>
      </w:pPr>
      <w:r w:rsidRPr="00590863">
        <w:rPr>
          <w:rFonts w:ascii="Arial" w:hAnsi="Arial" w:cs="Arial"/>
          <w:sz w:val="18"/>
          <w:szCs w:val="18"/>
        </w:rPr>
        <w:lastRenderedPageBreak/>
        <w:t>Obrazec št: 1</w:t>
      </w:r>
    </w:p>
    <w:p w14:paraId="6F088A75" w14:textId="77777777" w:rsidR="000F538A" w:rsidRDefault="000F538A" w:rsidP="000F538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5B4A397" w14:textId="6FAC8E93" w:rsidR="000F538A" w:rsidRDefault="000F538A" w:rsidP="000F538A">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TERMODEZINFEKTOR</w:t>
      </w:r>
      <w:r>
        <w:rPr>
          <w:rFonts w:ascii="Arial" w:hAnsi="Arial" w:cs="Arial"/>
          <w:color w:val="000000"/>
          <w:sz w:val="18"/>
          <w:szCs w:val="18"/>
        </w:rPr>
        <w:t>« dajemo ponudbo, kot sledi:</w:t>
      </w:r>
    </w:p>
    <w:p w14:paraId="6DF49FB6" w14:textId="77777777" w:rsidR="000F538A" w:rsidRDefault="000F538A" w:rsidP="000F538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F538A" w14:paraId="5CF85327" w14:textId="77777777" w:rsidTr="00B11C9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9FEA5F" w14:textId="77777777" w:rsidR="000F538A" w:rsidRDefault="000F538A" w:rsidP="00B11C9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EF3605" w14:textId="77777777" w:rsidR="000F538A" w:rsidRDefault="000F538A" w:rsidP="00B11C9B">
            <w:r>
              <w:rPr>
                <w:rFonts w:ascii="Arial" w:hAnsi="Arial" w:cs="Arial"/>
                <w:color w:val="000000"/>
                <w:position w:val="-2"/>
                <w:sz w:val="18"/>
                <w:szCs w:val="18"/>
              </w:rPr>
              <w:t> </w:t>
            </w:r>
          </w:p>
        </w:tc>
      </w:tr>
      <w:tr w:rsidR="000F538A" w14:paraId="68ED6013" w14:textId="77777777" w:rsidTr="00B11C9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9AEA64" w14:textId="77777777" w:rsidR="000F538A" w:rsidRDefault="000F538A" w:rsidP="00B11C9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ED564" w14:textId="77777777" w:rsidR="000F538A" w:rsidRDefault="000F538A" w:rsidP="00B11C9B">
            <w:r>
              <w:rPr>
                <w:rFonts w:ascii="Arial" w:hAnsi="Arial" w:cs="Arial"/>
                <w:color w:val="000000"/>
                <w:position w:val="-2"/>
                <w:sz w:val="18"/>
                <w:szCs w:val="18"/>
              </w:rPr>
              <w:t> </w:t>
            </w:r>
          </w:p>
        </w:tc>
      </w:tr>
    </w:tbl>
    <w:p w14:paraId="758BB7C1" w14:textId="77777777" w:rsidR="000F538A" w:rsidRDefault="000F538A" w:rsidP="000F538A">
      <w:pPr>
        <w:spacing w:before="225" w:after="225" w:line="240" w:lineRule="auto"/>
        <w:jc w:val="both"/>
      </w:pPr>
      <w:r>
        <w:rPr>
          <w:rFonts w:ascii="Arial" w:hAnsi="Arial" w:cs="Arial"/>
          <w:color w:val="000000"/>
          <w:sz w:val="18"/>
          <w:szCs w:val="18"/>
        </w:rPr>
        <w:t>Ponudbo oddajamo (ustrezno označite):</w:t>
      </w:r>
    </w:p>
    <w:p w14:paraId="0C1554D0" w14:textId="77777777" w:rsidR="000F538A" w:rsidRDefault="000F538A" w:rsidP="000F538A">
      <w:pPr>
        <w:spacing w:before="225" w:after="225" w:line="240" w:lineRule="auto"/>
        <w:jc w:val="both"/>
      </w:pPr>
      <w:r>
        <w:fldChar w:fldCharType="begin">
          <w:ffData>
            <w:name w:val="cbox1647db969c2d10"/>
            <w:enabled/>
            <w:calcOnExit w:val="0"/>
            <w:checkBox>
              <w:sizeAuto/>
              <w:default w:val="0"/>
            </w:checkBox>
          </w:ffData>
        </w:fldChar>
      </w:r>
      <w:bookmarkStart w:id="0" w:name="cbox1647db969c2d10"/>
      <w:r>
        <w:instrText xml:space="preserve"> FORMCHECKBOX </w:instrText>
      </w:r>
      <w:r w:rsidR="008F6183">
        <w:fldChar w:fldCharType="separate"/>
      </w:r>
      <w:r>
        <w:fldChar w:fldCharType="end"/>
      </w:r>
      <w:bookmarkEnd w:id="0"/>
      <w:r>
        <w:rPr>
          <w:rFonts w:ascii="Arial" w:hAnsi="Arial" w:cs="Arial"/>
          <w:color w:val="000000"/>
          <w:sz w:val="18"/>
          <w:szCs w:val="18"/>
        </w:rPr>
        <w:t> samostojno</w:t>
      </w:r>
    </w:p>
    <w:p w14:paraId="2963600B" w14:textId="77777777" w:rsidR="000F538A" w:rsidRDefault="000F538A" w:rsidP="000F538A">
      <w:pPr>
        <w:spacing w:before="225" w:after="225" w:line="240" w:lineRule="auto"/>
        <w:jc w:val="both"/>
      </w:pPr>
      <w:r>
        <w:fldChar w:fldCharType="begin">
          <w:ffData>
            <w:name w:val="cbox1647db969c3004"/>
            <w:enabled/>
            <w:calcOnExit w:val="0"/>
            <w:checkBox>
              <w:sizeAuto/>
              <w:default w:val="0"/>
            </w:checkBox>
          </w:ffData>
        </w:fldChar>
      </w:r>
      <w:bookmarkStart w:id="1" w:name="cbox1647db969c3004"/>
      <w:r>
        <w:instrText xml:space="preserve"> FORMCHECKBOX </w:instrText>
      </w:r>
      <w:r w:rsidR="008F6183">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4684D7A" w14:textId="77777777" w:rsidR="000F538A" w:rsidRDefault="000F538A" w:rsidP="000F538A">
      <w:pPr>
        <w:spacing w:before="225" w:after="225" w:line="240" w:lineRule="auto"/>
        <w:jc w:val="both"/>
      </w:pPr>
      <w:r>
        <w:fldChar w:fldCharType="begin">
          <w:ffData>
            <w:name w:val="cbox1647db969c3301"/>
            <w:enabled/>
            <w:calcOnExit w:val="0"/>
            <w:checkBox>
              <w:sizeAuto/>
              <w:default w:val="0"/>
            </w:checkBox>
          </w:ffData>
        </w:fldChar>
      </w:r>
      <w:bookmarkStart w:id="2" w:name="cbox1647db969c3301"/>
      <w:r>
        <w:instrText xml:space="preserve"> FORMCHECKBOX </w:instrText>
      </w:r>
      <w:r w:rsidR="008F6183">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071261A" w14:textId="77777777" w:rsidR="000F538A" w:rsidRDefault="000F538A" w:rsidP="000F538A">
      <w:pPr>
        <w:spacing w:before="225" w:after="225" w:line="240" w:lineRule="auto"/>
        <w:jc w:val="both"/>
      </w:pPr>
      <w:r>
        <w:fldChar w:fldCharType="begin">
          <w:ffData>
            <w:name w:val="cbox1647db969c3608"/>
            <w:enabled/>
            <w:calcOnExit w:val="0"/>
            <w:checkBox>
              <w:sizeAuto/>
              <w:default w:val="0"/>
            </w:checkBox>
          </w:ffData>
        </w:fldChar>
      </w:r>
      <w:bookmarkStart w:id="3" w:name="cbox1647db969c3608"/>
      <w:r>
        <w:instrText xml:space="preserve"> FORMCHECKBOX </w:instrText>
      </w:r>
      <w:r w:rsidR="008F6183">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FCF72AF" w14:textId="77777777" w:rsidR="000F538A" w:rsidRDefault="000F538A" w:rsidP="000F538A">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480" w:type="pct"/>
        <w:tblInd w:w="-434" w:type="dxa"/>
        <w:tblLayout w:type="fixed"/>
        <w:tblLook w:val="04A0" w:firstRow="1" w:lastRow="0" w:firstColumn="1" w:lastColumn="0" w:noHBand="0" w:noVBand="1"/>
      </w:tblPr>
      <w:tblGrid>
        <w:gridCol w:w="539"/>
        <w:gridCol w:w="2586"/>
        <w:gridCol w:w="2832"/>
        <w:gridCol w:w="1558"/>
        <w:gridCol w:w="710"/>
        <w:gridCol w:w="1371"/>
        <w:gridCol w:w="327"/>
      </w:tblGrid>
      <w:tr w:rsidR="000F538A" w14:paraId="78B63BD8" w14:textId="77777777" w:rsidTr="001311C5">
        <w:tc>
          <w:tcPr>
            <w:tcW w:w="1574" w:type="pct"/>
            <w:gridSpan w:val="2"/>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5D51701F" w14:textId="77777777" w:rsidR="000F538A" w:rsidRDefault="000F538A" w:rsidP="00B11C9B">
            <w:pPr>
              <w:jc w:val="center"/>
            </w:pPr>
            <w:r>
              <w:rPr>
                <w:rFonts w:ascii="Arial" w:hAnsi="Arial" w:cs="Arial"/>
                <w:b/>
                <w:bCs/>
                <w:color w:val="000000"/>
                <w:position w:val="-2"/>
                <w:sz w:val="18"/>
                <w:szCs w:val="18"/>
                <w:shd w:val="clear" w:color="auto" w:fill="D1D1D1"/>
              </w:rPr>
              <w:t>Postavka</w:t>
            </w:r>
          </w:p>
        </w:tc>
        <w:tc>
          <w:tcPr>
            <w:tcW w:w="1427"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184744E9" w14:textId="77777777" w:rsidR="000F538A" w:rsidRDefault="000F538A" w:rsidP="00B11C9B">
            <w:pPr>
              <w:jc w:val="center"/>
            </w:pPr>
            <w:r>
              <w:rPr>
                <w:rFonts w:ascii="Arial" w:hAnsi="Arial" w:cs="Arial"/>
                <w:b/>
                <w:bCs/>
                <w:color w:val="000000"/>
                <w:position w:val="-2"/>
                <w:sz w:val="18"/>
                <w:szCs w:val="18"/>
                <w:shd w:val="clear" w:color="auto" w:fill="D1D1D1"/>
              </w:rPr>
              <w:t>Opis</w:t>
            </w:r>
            <w:r>
              <w:t xml:space="preserve"> (</w:t>
            </w:r>
            <w:r>
              <w:rPr>
                <w:rFonts w:ascii="Arial" w:hAnsi="Arial" w:cs="Arial"/>
                <w:b/>
                <w:bCs/>
                <w:color w:val="000000"/>
                <w:position w:val="-2"/>
                <w:sz w:val="18"/>
                <w:szCs w:val="18"/>
                <w:shd w:val="clear" w:color="auto" w:fill="D1D1D1"/>
              </w:rPr>
              <w:t xml:space="preserve">ponujena oprema, model, proizvajalec, </w:t>
            </w:r>
            <w:proofErr w:type="spellStart"/>
            <w:r>
              <w:rPr>
                <w:rFonts w:ascii="Arial" w:hAnsi="Arial" w:cs="Arial"/>
                <w:b/>
                <w:bCs/>
                <w:color w:val="000000"/>
                <w:position w:val="-2"/>
                <w:sz w:val="18"/>
                <w:szCs w:val="18"/>
                <w:shd w:val="clear" w:color="auto" w:fill="D1D1D1"/>
              </w:rPr>
              <w:t>kat.št</w:t>
            </w:r>
            <w:proofErr w:type="spellEnd"/>
            <w:r>
              <w:rPr>
                <w:rFonts w:ascii="Arial" w:hAnsi="Arial" w:cs="Arial"/>
                <w:b/>
                <w:bCs/>
                <w:color w:val="000000"/>
                <w:position w:val="-2"/>
                <w:sz w:val="18"/>
                <w:szCs w:val="18"/>
                <w:shd w:val="clear" w:color="auto" w:fill="D1D1D1"/>
              </w:rPr>
              <w:t>.)</w:t>
            </w:r>
          </w:p>
        </w:tc>
        <w:tc>
          <w:tcPr>
            <w:tcW w:w="785"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012B52E0" w14:textId="77777777" w:rsidR="000F538A" w:rsidRDefault="000F538A" w:rsidP="00B11C9B">
            <w:pPr>
              <w:jc w:val="center"/>
            </w:pPr>
            <w:r>
              <w:rPr>
                <w:rFonts w:ascii="Arial" w:hAnsi="Arial" w:cs="Arial"/>
                <w:b/>
                <w:bCs/>
                <w:color w:val="000000"/>
                <w:position w:val="-2"/>
                <w:sz w:val="18"/>
                <w:szCs w:val="18"/>
                <w:shd w:val="clear" w:color="auto" w:fill="D1D1D1"/>
              </w:rPr>
              <w:t>Vrednost brez DDV</w:t>
            </w:r>
          </w:p>
        </w:tc>
        <w:tc>
          <w:tcPr>
            <w:tcW w:w="358"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7616FFA3" w14:textId="77777777" w:rsidR="000F538A" w:rsidRDefault="000F538A" w:rsidP="00B11C9B">
            <w:pPr>
              <w:jc w:val="center"/>
            </w:pPr>
            <w:r>
              <w:rPr>
                <w:rFonts w:ascii="Arial" w:hAnsi="Arial" w:cs="Arial"/>
                <w:b/>
                <w:bCs/>
                <w:color w:val="000000"/>
                <w:position w:val="-2"/>
                <w:sz w:val="18"/>
                <w:szCs w:val="18"/>
                <w:shd w:val="clear" w:color="auto" w:fill="D1D1D1"/>
              </w:rPr>
              <w:t>DDV</w:t>
            </w:r>
          </w:p>
        </w:tc>
        <w:tc>
          <w:tcPr>
            <w:tcW w:w="857" w:type="pct"/>
            <w:gridSpan w:val="2"/>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6B5A0D1F" w14:textId="77777777" w:rsidR="000F538A" w:rsidRDefault="000F538A" w:rsidP="00B11C9B">
            <w:pPr>
              <w:jc w:val="center"/>
            </w:pPr>
            <w:r>
              <w:rPr>
                <w:rFonts w:ascii="Arial" w:hAnsi="Arial" w:cs="Arial"/>
                <w:b/>
                <w:bCs/>
                <w:color w:val="000000"/>
                <w:position w:val="-2"/>
                <w:sz w:val="18"/>
                <w:szCs w:val="18"/>
                <w:shd w:val="clear" w:color="auto" w:fill="D1D1D1"/>
              </w:rPr>
              <w:t>Vrednost z DDV</w:t>
            </w:r>
          </w:p>
        </w:tc>
      </w:tr>
      <w:tr w:rsidR="000F538A" w14:paraId="6A72CFED" w14:textId="77777777" w:rsidTr="001311C5">
        <w:trPr>
          <w:trHeight w:val="404"/>
        </w:trPr>
        <w:tc>
          <w:tcPr>
            <w:tcW w:w="1574"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222C8BB" w14:textId="4D44D871" w:rsidR="000F538A" w:rsidRPr="00B60703" w:rsidRDefault="000F538A" w:rsidP="00B11C9B">
            <w:pPr>
              <w:rPr>
                <w:rFonts w:ascii="Arial" w:hAnsi="Arial" w:cs="Arial"/>
                <w:color w:val="000000"/>
                <w:position w:val="-2"/>
                <w:sz w:val="16"/>
                <w:szCs w:val="16"/>
              </w:rPr>
            </w:pPr>
            <w:r w:rsidRPr="00B60703">
              <w:rPr>
                <w:rFonts w:ascii="Arial" w:hAnsi="Arial" w:cs="Arial"/>
                <w:color w:val="000000"/>
                <w:position w:val="-2"/>
                <w:sz w:val="16"/>
                <w:szCs w:val="16"/>
              </w:rPr>
              <w:t>TERMODEZINFEKTOR - oprema</w:t>
            </w:r>
          </w:p>
        </w:tc>
        <w:tc>
          <w:tcPr>
            <w:tcW w:w="142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B7B59C5" w14:textId="77777777" w:rsidR="000F538A" w:rsidRPr="00E50904" w:rsidRDefault="000F538A" w:rsidP="00B11C9B">
            <w:pPr>
              <w:spacing w:before="135" w:after="135"/>
              <w:textAlignment w:val="center"/>
              <w:rPr>
                <w:rFonts w:ascii="Arial" w:hAnsi="Arial" w:cs="Arial"/>
                <w:color w:val="000000"/>
                <w:position w:val="-2"/>
                <w:sz w:val="18"/>
                <w:szCs w:val="18"/>
              </w:rPr>
            </w:pPr>
          </w:p>
        </w:tc>
        <w:tc>
          <w:tcPr>
            <w:tcW w:w="78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162F9803" w14:textId="77777777" w:rsidR="000F538A" w:rsidRDefault="000F538A" w:rsidP="00B11C9B">
            <w:pPr>
              <w:rPr>
                <w:rFonts w:ascii="Arial" w:hAnsi="Arial" w:cs="Arial"/>
                <w:color w:val="000000"/>
                <w:position w:val="-2"/>
                <w:sz w:val="18"/>
                <w:szCs w:val="18"/>
              </w:rPr>
            </w:pPr>
          </w:p>
        </w:tc>
        <w:tc>
          <w:tcPr>
            <w:tcW w:w="35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3AE77376" w14:textId="77777777" w:rsidR="000F538A" w:rsidRDefault="000F538A" w:rsidP="00B11C9B">
            <w:pPr>
              <w:rPr>
                <w:rFonts w:ascii="Arial" w:hAnsi="Arial" w:cs="Arial"/>
                <w:color w:val="000000"/>
                <w:position w:val="-2"/>
                <w:sz w:val="18"/>
                <w:szCs w:val="18"/>
              </w:rPr>
            </w:pPr>
          </w:p>
        </w:tc>
        <w:tc>
          <w:tcPr>
            <w:tcW w:w="857"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C45524A" w14:textId="77777777" w:rsidR="000F538A" w:rsidRDefault="000F538A" w:rsidP="00B11C9B">
            <w:pPr>
              <w:rPr>
                <w:rFonts w:ascii="Arial" w:hAnsi="Arial" w:cs="Arial"/>
                <w:color w:val="000000"/>
                <w:position w:val="-2"/>
                <w:sz w:val="18"/>
                <w:szCs w:val="18"/>
              </w:rPr>
            </w:pPr>
          </w:p>
        </w:tc>
      </w:tr>
      <w:tr w:rsidR="000F538A" w14:paraId="351169EA" w14:textId="77777777" w:rsidTr="001311C5">
        <w:tc>
          <w:tcPr>
            <w:tcW w:w="1574"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19F9847" w14:textId="00F4A94F" w:rsidR="000F538A" w:rsidRPr="00B60703" w:rsidRDefault="000F538A" w:rsidP="00B11C9B">
            <w:pPr>
              <w:rPr>
                <w:rFonts w:ascii="Arial" w:hAnsi="Arial" w:cs="Arial"/>
                <w:color w:val="000000"/>
                <w:position w:val="-2"/>
                <w:sz w:val="16"/>
                <w:szCs w:val="16"/>
              </w:rPr>
            </w:pPr>
            <w:r w:rsidRPr="00B60703">
              <w:rPr>
                <w:rFonts w:ascii="Arial" w:hAnsi="Arial" w:cs="Arial"/>
                <w:color w:val="000000"/>
                <w:position w:val="-2"/>
                <w:sz w:val="16"/>
                <w:szCs w:val="16"/>
              </w:rPr>
              <w:t xml:space="preserve">TERMODEZINFEKTOR – preventivno vzdrževanje za dobo 5 let po izteku </w:t>
            </w:r>
            <w:proofErr w:type="spellStart"/>
            <w:r w:rsidRPr="00B60703">
              <w:rPr>
                <w:rFonts w:ascii="Arial" w:hAnsi="Arial" w:cs="Arial"/>
                <w:color w:val="000000"/>
                <w:position w:val="-2"/>
                <w:sz w:val="16"/>
                <w:szCs w:val="16"/>
              </w:rPr>
              <w:t>gar.dobe</w:t>
            </w:r>
            <w:proofErr w:type="spellEnd"/>
          </w:p>
        </w:tc>
        <w:tc>
          <w:tcPr>
            <w:tcW w:w="142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2A1CC2F" w14:textId="77777777" w:rsidR="000F538A" w:rsidRPr="00E50904" w:rsidRDefault="000F538A" w:rsidP="00B11C9B">
            <w:pPr>
              <w:spacing w:before="135" w:after="135"/>
              <w:textAlignment w:val="center"/>
              <w:rPr>
                <w:rFonts w:ascii="Arial" w:hAnsi="Arial" w:cs="Arial"/>
                <w:color w:val="000000"/>
                <w:position w:val="-2"/>
                <w:sz w:val="18"/>
                <w:szCs w:val="18"/>
              </w:rPr>
            </w:pPr>
            <w:r w:rsidRPr="00022E33">
              <w:rPr>
                <w:rFonts w:ascii="Arial" w:hAnsi="Arial" w:cs="Arial"/>
                <w:sz w:val="16"/>
                <w:szCs w:val="16"/>
              </w:rPr>
              <w:t xml:space="preserve">1 letna vrednost </w:t>
            </w:r>
            <w:proofErr w:type="spellStart"/>
            <w:r w:rsidRPr="00022E33">
              <w:rPr>
                <w:rFonts w:ascii="Arial" w:hAnsi="Arial" w:cs="Arial"/>
                <w:sz w:val="16"/>
                <w:szCs w:val="16"/>
              </w:rPr>
              <w:t>prev.vzdrž</w:t>
            </w:r>
            <w:proofErr w:type="spellEnd"/>
            <w:r w:rsidRPr="00022E33">
              <w:rPr>
                <w:rFonts w:ascii="Arial" w:hAnsi="Arial" w:cs="Arial"/>
                <w:sz w:val="16"/>
                <w:szCs w:val="16"/>
              </w:rPr>
              <w:t>.: _</w:t>
            </w:r>
            <w:r w:rsidRPr="00B60703">
              <w:rPr>
                <w:rFonts w:ascii="Arial" w:hAnsi="Arial" w:cs="Arial"/>
                <w:sz w:val="16"/>
                <w:szCs w:val="16"/>
                <w:u w:val="single"/>
              </w:rPr>
              <w:t xml:space="preserve">__________ </w:t>
            </w:r>
            <w:r>
              <w:rPr>
                <w:rFonts w:ascii="Arial" w:hAnsi="Arial" w:cs="Arial"/>
                <w:sz w:val="16"/>
                <w:szCs w:val="16"/>
                <w:u w:val="single"/>
              </w:rPr>
              <w:t xml:space="preserve">            </w:t>
            </w:r>
            <w:r w:rsidRPr="00022E33">
              <w:rPr>
                <w:rFonts w:ascii="Arial" w:hAnsi="Arial" w:cs="Arial"/>
                <w:sz w:val="16"/>
                <w:szCs w:val="16"/>
              </w:rPr>
              <w:t xml:space="preserve">EUR brez DDV  </w:t>
            </w:r>
            <w:r w:rsidRPr="00022E33">
              <w:rPr>
                <w:rFonts w:ascii="Arial" w:hAnsi="Arial" w:cs="Arial"/>
                <w:i/>
                <w:iCs/>
                <w:sz w:val="16"/>
                <w:szCs w:val="16"/>
              </w:rPr>
              <w:t>(opomba: v stolpca »Vrednost brez DDV« in »Vrednost z DDV« vnesite skupno 5 letno ponudbeno vrednost!)</w:t>
            </w:r>
          </w:p>
        </w:tc>
        <w:tc>
          <w:tcPr>
            <w:tcW w:w="78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44231299" w14:textId="77777777" w:rsidR="000F538A" w:rsidRDefault="000F538A" w:rsidP="00B11C9B">
            <w:pPr>
              <w:rPr>
                <w:rFonts w:ascii="Arial" w:hAnsi="Arial" w:cs="Arial"/>
                <w:color w:val="000000"/>
                <w:position w:val="-2"/>
                <w:sz w:val="18"/>
                <w:szCs w:val="18"/>
              </w:rPr>
            </w:pPr>
          </w:p>
        </w:tc>
        <w:tc>
          <w:tcPr>
            <w:tcW w:w="35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108D443D" w14:textId="77777777" w:rsidR="000F538A" w:rsidRDefault="000F538A" w:rsidP="00B11C9B">
            <w:pPr>
              <w:rPr>
                <w:rFonts w:ascii="Arial" w:hAnsi="Arial" w:cs="Arial"/>
                <w:color w:val="000000"/>
                <w:position w:val="-2"/>
                <w:sz w:val="18"/>
                <w:szCs w:val="18"/>
              </w:rPr>
            </w:pPr>
          </w:p>
        </w:tc>
        <w:tc>
          <w:tcPr>
            <w:tcW w:w="857"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167F84AC" w14:textId="77777777" w:rsidR="000F538A" w:rsidRDefault="000F538A" w:rsidP="00B11C9B">
            <w:pPr>
              <w:rPr>
                <w:rFonts w:ascii="Arial" w:hAnsi="Arial" w:cs="Arial"/>
                <w:color w:val="000000"/>
                <w:position w:val="-2"/>
                <w:sz w:val="18"/>
                <w:szCs w:val="18"/>
              </w:rPr>
            </w:pPr>
          </w:p>
        </w:tc>
      </w:tr>
      <w:tr w:rsidR="000F538A" w14:paraId="22BBCE8E" w14:textId="77777777" w:rsidTr="001311C5">
        <w:tc>
          <w:tcPr>
            <w:tcW w:w="1574"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8190F05" w14:textId="441F6905" w:rsidR="000F538A" w:rsidRPr="00B60703" w:rsidRDefault="000F538A" w:rsidP="00B11C9B">
            <w:pPr>
              <w:rPr>
                <w:rFonts w:ascii="Arial" w:hAnsi="Arial" w:cs="Arial"/>
                <w:color w:val="000000"/>
                <w:position w:val="-2"/>
                <w:sz w:val="16"/>
                <w:szCs w:val="16"/>
              </w:rPr>
            </w:pPr>
            <w:r w:rsidRPr="00B60703">
              <w:rPr>
                <w:rFonts w:ascii="Arial" w:hAnsi="Arial" w:cs="Arial"/>
                <w:color w:val="000000"/>
                <w:position w:val="-2"/>
                <w:sz w:val="16"/>
                <w:szCs w:val="16"/>
              </w:rPr>
              <w:t>TERMODEZINFEKTOR – odprava napak, okvar (km, servisna ura, potovalna ura)</w:t>
            </w:r>
          </w:p>
        </w:tc>
        <w:tc>
          <w:tcPr>
            <w:tcW w:w="142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4622AEC" w14:textId="77777777" w:rsidR="000F538A" w:rsidRPr="00022E33" w:rsidRDefault="000F538A" w:rsidP="00B11C9B">
            <w:pPr>
              <w:pStyle w:val="Odstavekseznama"/>
              <w:numPr>
                <w:ilvl w:val="0"/>
                <w:numId w:val="52"/>
              </w:numPr>
              <w:spacing w:before="135" w:after="135"/>
              <w:ind w:left="212" w:hanging="142"/>
              <w:textAlignment w:val="center"/>
              <w:rPr>
                <w:sz w:val="16"/>
                <w:szCs w:val="16"/>
              </w:rPr>
            </w:pPr>
            <w:proofErr w:type="spellStart"/>
            <w:r w:rsidRPr="00022E33">
              <w:rPr>
                <w:rFonts w:ascii="Arial" w:hAnsi="Arial" w:cs="Arial"/>
                <w:color w:val="000000"/>
                <w:position w:val="-2"/>
                <w:sz w:val="16"/>
                <w:szCs w:val="16"/>
              </w:rPr>
              <w:t>servis.h</w:t>
            </w:r>
            <w:proofErr w:type="spellEnd"/>
            <w:r w:rsidRPr="00022E33">
              <w:rPr>
                <w:rFonts w:ascii="Arial" w:hAnsi="Arial" w:cs="Arial"/>
                <w:color w:val="000000"/>
                <w:position w:val="-2"/>
                <w:sz w:val="16"/>
                <w:szCs w:val="16"/>
              </w:rPr>
              <w:t>:</w:t>
            </w:r>
            <w:r w:rsidRPr="00B60703">
              <w:rPr>
                <w:rFonts w:ascii="Arial" w:hAnsi="Arial" w:cs="Arial"/>
                <w:color w:val="000000"/>
                <w:position w:val="-2"/>
                <w:sz w:val="16"/>
                <w:szCs w:val="16"/>
                <w:u w:val="single"/>
              </w:rPr>
              <w:t>________</w:t>
            </w:r>
            <w:r>
              <w:rPr>
                <w:rFonts w:ascii="Arial" w:hAnsi="Arial" w:cs="Arial"/>
                <w:color w:val="000000"/>
                <w:position w:val="-2"/>
                <w:sz w:val="16"/>
                <w:szCs w:val="16"/>
                <w:u w:val="single"/>
              </w:rPr>
              <w:t xml:space="preserve">  </w:t>
            </w:r>
            <w:r w:rsidRPr="00022E33">
              <w:rPr>
                <w:rFonts w:ascii="Arial" w:hAnsi="Arial" w:cs="Arial"/>
                <w:color w:val="000000"/>
                <w:position w:val="-2"/>
                <w:sz w:val="16"/>
                <w:szCs w:val="16"/>
              </w:rPr>
              <w:t>EUR brez DDV,</w:t>
            </w:r>
          </w:p>
          <w:p w14:paraId="7515A687" w14:textId="77777777" w:rsidR="000F538A" w:rsidRPr="00022E33" w:rsidRDefault="000F538A" w:rsidP="00B11C9B">
            <w:pPr>
              <w:pStyle w:val="Odstavekseznama"/>
              <w:numPr>
                <w:ilvl w:val="0"/>
                <w:numId w:val="52"/>
              </w:numPr>
              <w:spacing w:before="135" w:after="135"/>
              <w:ind w:left="212" w:hanging="142"/>
              <w:textAlignment w:val="center"/>
              <w:rPr>
                <w:sz w:val="16"/>
                <w:szCs w:val="16"/>
              </w:rPr>
            </w:pPr>
            <w:proofErr w:type="spellStart"/>
            <w:r w:rsidRPr="00022E33">
              <w:rPr>
                <w:rFonts w:ascii="Arial" w:hAnsi="Arial" w:cs="Arial"/>
                <w:color w:val="000000"/>
                <w:position w:val="-2"/>
                <w:sz w:val="16"/>
                <w:szCs w:val="16"/>
              </w:rPr>
              <w:t>potovalna.h:</w:t>
            </w:r>
            <w:r w:rsidRPr="00B60703">
              <w:rPr>
                <w:rFonts w:ascii="Arial" w:hAnsi="Arial" w:cs="Arial"/>
                <w:color w:val="000000"/>
                <w:position w:val="-2"/>
                <w:sz w:val="16"/>
                <w:szCs w:val="16"/>
                <w:u w:val="single"/>
              </w:rPr>
              <w:t>_____</w:t>
            </w:r>
            <w:r w:rsidRPr="00022E33">
              <w:rPr>
                <w:rFonts w:ascii="Arial" w:hAnsi="Arial" w:cs="Arial"/>
                <w:color w:val="000000"/>
                <w:position w:val="-2"/>
                <w:sz w:val="16"/>
                <w:szCs w:val="16"/>
              </w:rPr>
              <w:t>_EUR</w:t>
            </w:r>
            <w:proofErr w:type="spellEnd"/>
            <w:r w:rsidRPr="00022E33">
              <w:rPr>
                <w:rFonts w:ascii="Arial" w:hAnsi="Arial" w:cs="Arial"/>
                <w:color w:val="000000"/>
                <w:position w:val="-2"/>
                <w:sz w:val="16"/>
                <w:szCs w:val="16"/>
              </w:rPr>
              <w:t xml:space="preserve"> brez DDV,</w:t>
            </w:r>
          </w:p>
          <w:p w14:paraId="5AA2808D" w14:textId="77777777" w:rsidR="000F538A" w:rsidRPr="00022E33" w:rsidRDefault="000F538A" w:rsidP="00B11C9B">
            <w:pPr>
              <w:pStyle w:val="Odstavekseznama"/>
              <w:numPr>
                <w:ilvl w:val="0"/>
                <w:numId w:val="52"/>
              </w:numPr>
              <w:spacing w:before="135"/>
              <w:ind w:left="212" w:hanging="142"/>
              <w:textAlignment w:val="center"/>
              <w:rPr>
                <w:sz w:val="16"/>
                <w:szCs w:val="16"/>
              </w:rPr>
            </w:pPr>
            <w:r w:rsidRPr="00022E33">
              <w:rPr>
                <w:rFonts w:ascii="Arial" w:hAnsi="Arial" w:cs="Arial"/>
                <w:color w:val="000000"/>
                <w:position w:val="-2"/>
                <w:sz w:val="16"/>
                <w:szCs w:val="16"/>
              </w:rPr>
              <w:t xml:space="preserve">km: </w:t>
            </w:r>
            <w:r w:rsidRPr="00B60703">
              <w:rPr>
                <w:rFonts w:ascii="Arial" w:hAnsi="Arial" w:cs="Arial"/>
                <w:color w:val="000000"/>
                <w:position w:val="-2"/>
                <w:sz w:val="16"/>
                <w:szCs w:val="16"/>
                <w:u w:val="single"/>
              </w:rPr>
              <w:t xml:space="preserve">________        </w:t>
            </w:r>
            <w:r>
              <w:rPr>
                <w:rFonts w:ascii="Arial" w:hAnsi="Arial" w:cs="Arial"/>
                <w:color w:val="000000"/>
                <w:position w:val="-2"/>
                <w:sz w:val="16"/>
                <w:szCs w:val="16"/>
                <w:u w:val="single"/>
              </w:rPr>
              <w:t xml:space="preserve"> </w:t>
            </w:r>
            <w:r w:rsidRPr="00022E33">
              <w:rPr>
                <w:rFonts w:ascii="Arial" w:hAnsi="Arial" w:cs="Arial"/>
                <w:color w:val="000000"/>
                <w:position w:val="-2"/>
                <w:sz w:val="16"/>
                <w:szCs w:val="16"/>
              </w:rPr>
              <w:t>EUR brez DDV,</w:t>
            </w:r>
          </w:p>
          <w:p w14:paraId="272A96A3" w14:textId="77777777" w:rsidR="000F538A" w:rsidRDefault="000F538A" w:rsidP="00B11C9B">
            <w:pPr>
              <w:rPr>
                <w:rFonts w:ascii="Arial" w:hAnsi="Arial" w:cs="Arial"/>
                <w:sz w:val="18"/>
                <w:szCs w:val="18"/>
              </w:rPr>
            </w:pPr>
            <w:r w:rsidRPr="00022E33">
              <w:rPr>
                <w:rFonts w:ascii="Arial" w:hAnsi="Arial" w:cs="Arial"/>
                <w:color w:val="000000"/>
                <w:position w:val="-2"/>
                <w:sz w:val="16"/>
                <w:szCs w:val="16"/>
              </w:rPr>
              <w:t>rezervni deli po ceniku, ki je v prilogi ponudbe</w:t>
            </w:r>
            <w:r>
              <w:rPr>
                <w:rFonts w:ascii="Arial" w:hAnsi="Arial" w:cs="Arial"/>
                <w:color w:val="000000"/>
                <w:position w:val="-2"/>
                <w:sz w:val="16"/>
                <w:szCs w:val="16"/>
              </w:rPr>
              <w:t xml:space="preserve"> </w:t>
            </w:r>
          </w:p>
        </w:tc>
        <w:tc>
          <w:tcPr>
            <w:tcW w:w="78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7E1B6E5" w14:textId="77777777" w:rsidR="000F538A" w:rsidRDefault="000F538A" w:rsidP="00B11C9B">
            <w:pPr>
              <w:rPr>
                <w:rFonts w:ascii="Arial" w:hAnsi="Arial" w:cs="Arial"/>
                <w:color w:val="000000"/>
                <w:position w:val="-2"/>
                <w:sz w:val="18"/>
                <w:szCs w:val="18"/>
              </w:rPr>
            </w:pPr>
          </w:p>
        </w:tc>
        <w:tc>
          <w:tcPr>
            <w:tcW w:w="35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19323434" w14:textId="77777777" w:rsidR="000F538A" w:rsidRDefault="000F538A" w:rsidP="00B11C9B">
            <w:pPr>
              <w:rPr>
                <w:rFonts w:ascii="Arial" w:hAnsi="Arial" w:cs="Arial"/>
                <w:color w:val="000000"/>
                <w:position w:val="-2"/>
                <w:sz w:val="18"/>
                <w:szCs w:val="18"/>
              </w:rPr>
            </w:pPr>
          </w:p>
        </w:tc>
        <w:tc>
          <w:tcPr>
            <w:tcW w:w="857"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36096D88" w14:textId="77777777" w:rsidR="000F538A" w:rsidRDefault="000F538A" w:rsidP="00B11C9B">
            <w:pPr>
              <w:rPr>
                <w:rFonts w:ascii="Arial" w:hAnsi="Arial" w:cs="Arial"/>
                <w:color w:val="000000"/>
                <w:position w:val="-2"/>
                <w:sz w:val="18"/>
                <w:szCs w:val="18"/>
              </w:rPr>
            </w:pPr>
          </w:p>
        </w:tc>
      </w:tr>
      <w:tr w:rsidR="000F538A" w14:paraId="1B2FE6A9" w14:textId="77777777" w:rsidTr="001311C5">
        <w:tc>
          <w:tcPr>
            <w:tcW w:w="1574" w:type="pct"/>
            <w:gridSpan w:val="2"/>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9EFD064" w14:textId="32A8E942" w:rsidR="000F538A" w:rsidRDefault="000F538A" w:rsidP="00B11C9B">
            <w:pPr>
              <w:jc w:val="right"/>
            </w:pPr>
            <w:r>
              <w:rPr>
                <w:rFonts w:ascii="Arial" w:hAnsi="Arial" w:cs="Arial"/>
                <w:b/>
                <w:bCs/>
                <w:color w:val="000000"/>
                <w:position w:val="-2"/>
                <w:sz w:val="18"/>
                <w:szCs w:val="18"/>
                <w:shd w:val="clear" w:color="auto" w:fill="CCCCCC"/>
              </w:rPr>
              <w:t>SKUPNA PONUDBENA VREDNOST</w:t>
            </w:r>
            <w:r w:rsidR="001311C5">
              <w:rPr>
                <w:rFonts w:ascii="Arial" w:hAnsi="Arial" w:cs="Arial"/>
                <w:b/>
                <w:bCs/>
                <w:color w:val="000000"/>
                <w:position w:val="-2"/>
                <w:sz w:val="18"/>
                <w:szCs w:val="18"/>
                <w:shd w:val="clear" w:color="auto" w:fill="CCCCCC"/>
              </w:rPr>
              <w:t xml:space="preserve"> </w:t>
            </w:r>
            <w:r>
              <w:rPr>
                <w:rFonts w:ascii="Arial" w:hAnsi="Arial" w:cs="Arial"/>
                <w:b/>
                <w:bCs/>
                <w:color w:val="000000"/>
                <w:position w:val="-2"/>
                <w:sz w:val="18"/>
                <w:szCs w:val="18"/>
                <w:shd w:val="clear" w:color="auto" w:fill="CCCCCC"/>
              </w:rPr>
              <w:t xml:space="preserve">(oprema in preventivno </w:t>
            </w:r>
            <w:proofErr w:type="spellStart"/>
            <w:r>
              <w:rPr>
                <w:rFonts w:ascii="Arial" w:hAnsi="Arial" w:cs="Arial"/>
                <w:b/>
                <w:bCs/>
                <w:color w:val="000000"/>
                <w:position w:val="-2"/>
                <w:sz w:val="18"/>
                <w:szCs w:val="18"/>
                <w:shd w:val="clear" w:color="auto" w:fill="CCCCCC"/>
              </w:rPr>
              <w:t>vzdrž</w:t>
            </w:r>
            <w:proofErr w:type="spellEnd"/>
            <w:r>
              <w:rPr>
                <w:rFonts w:ascii="Arial" w:hAnsi="Arial" w:cs="Arial"/>
                <w:b/>
                <w:bCs/>
                <w:color w:val="000000"/>
                <w:position w:val="-2"/>
                <w:sz w:val="18"/>
                <w:szCs w:val="18"/>
                <w:shd w:val="clear" w:color="auto" w:fill="CCCCCC"/>
              </w:rPr>
              <w:t>. za dobo 5 let)</w:t>
            </w:r>
          </w:p>
        </w:tc>
        <w:tc>
          <w:tcPr>
            <w:tcW w:w="1427"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tcPr>
          <w:p w14:paraId="201A45A7" w14:textId="77777777" w:rsidR="000F538A" w:rsidRDefault="000F538A" w:rsidP="00B11C9B"/>
        </w:tc>
        <w:tc>
          <w:tcPr>
            <w:tcW w:w="785"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AEEC96C" w14:textId="77777777" w:rsidR="000F538A" w:rsidRDefault="000F538A" w:rsidP="00B11C9B">
            <w:r>
              <w:rPr>
                <w:rFonts w:ascii="Arial" w:hAnsi="Arial" w:cs="Arial"/>
                <w:color w:val="000000"/>
                <w:position w:val="-2"/>
                <w:sz w:val="18"/>
                <w:szCs w:val="18"/>
                <w:shd w:val="clear" w:color="auto" w:fill="CCCCCC"/>
              </w:rPr>
              <w:t> </w:t>
            </w:r>
          </w:p>
        </w:tc>
        <w:tc>
          <w:tcPr>
            <w:tcW w:w="358"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5B1FF17" w14:textId="77777777" w:rsidR="000F538A" w:rsidRDefault="000F538A" w:rsidP="00B11C9B">
            <w:r>
              <w:rPr>
                <w:rFonts w:ascii="Arial" w:hAnsi="Arial" w:cs="Arial"/>
                <w:color w:val="000000"/>
                <w:position w:val="-2"/>
                <w:sz w:val="18"/>
                <w:szCs w:val="18"/>
                <w:shd w:val="clear" w:color="auto" w:fill="CCCCCC"/>
              </w:rPr>
              <w:t> </w:t>
            </w:r>
          </w:p>
        </w:tc>
        <w:tc>
          <w:tcPr>
            <w:tcW w:w="857" w:type="pct"/>
            <w:gridSpan w:val="2"/>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3893DA71" w14:textId="77777777" w:rsidR="000F538A" w:rsidRDefault="000F538A" w:rsidP="00B11C9B">
            <w:r>
              <w:rPr>
                <w:rFonts w:ascii="Arial" w:hAnsi="Arial" w:cs="Arial"/>
                <w:color w:val="000000"/>
                <w:position w:val="-2"/>
                <w:sz w:val="18"/>
                <w:szCs w:val="18"/>
                <w:shd w:val="clear" w:color="auto" w:fill="CCCCCC"/>
              </w:rPr>
              <w:t> </w:t>
            </w:r>
          </w:p>
        </w:tc>
      </w:tr>
      <w:tr w:rsidR="000F538A" w14:paraId="5429D916" w14:textId="77777777" w:rsidTr="00B11C9B">
        <w:trPr>
          <w:gridBefore w:val="1"/>
          <w:gridAfter w:val="1"/>
          <w:wBefore w:w="271" w:type="pct"/>
          <w:wAfter w:w="166" w:type="pct"/>
        </w:trPr>
        <w:tc>
          <w:tcPr>
            <w:tcW w:w="3873" w:type="pct"/>
            <w:gridSpan w:val="4"/>
            <w:hideMark/>
          </w:tcPr>
          <w:p w14:paraId="17B0B16C" w14:textId="77777777" w:rsidR="000F538A" w:rsidRPr="00B60703" w:rsidRDefault="000F538A" w:rsidP="00B11C9B">
            <w:pPr>
              <w:rPr>
                <w:rFonts w:ascii="Arial" w:eastAsia="Calibri" w:hAnsi="Arial" w:cs="Arial"/>
                <w:b/>
                <w:bCs/>
                <w:color w:val="000000"/>
                <w:sz w:val="16"/>
                <w:szCs w:val="16"/>
              </w:rPr>
            </w:pPr>
            <w:r w:rsidRPr="00B60703">
              <w:rPr>
                <w:rFonts w:ascii="Arial" w:eastAsia="Calibri" w:hAnsi="Arial" w:cs="Arial"/>
                <w:b/>
                <w:bCs/>
                <w:color w:val="000000"/>
                <w:sz w:val="16"/>
                <w:szCs w:val="16"/>
              </w:rPr>
              <w:t>Ponudnik v ponudbi k temu predračunu obvezno priloži:</w:t>
            </w:r>
          </w:p>
          <w:p w14:paraId="70932F68" w14:textId="77777777" w:rsidR="000F538A" w:rsidRPr="00B60703" w:rsidRDefault="000F538A" w:rsidP="00B11C9B">
            <w:pPr>
              <w:rPr>
                <w:rFonts w:ascii="Arial" w:eastAsia="Calibri" w:hAnsi="Arial" w:cs="Arial"/>
                <w:color w:val="000000"/>
                <w:sz w:val="16"/>
                <w:szCs w:val="16"/>
              </w:rPr>
            </w:pPr>
            <w:r w:rsidRPr="00B60703">
              <w:rPr>
                <w:rFonts w:ascii="Arial" w:eastAsia="Calibri" w:hAnsi="Arial" w:cs="Arial"/>
                <w:color w:val="000000"/>
                <w:sz w:val="16"/>
                <w:szCs w:val="16"/>
              </w:rPr>
              <w:t xml:space="preserve">• lasten predračun kjer so posebej specificirane posamezne komponente zgoraj navedene opreme, vse opremljeno z nazivi blaga, modelom, kat. št. in podatkom o proizvajalcu ter cenami/EM brez DDV in z DDV; </w:t>
            </w:r>
          </w:p>
          <w:p w14:paraId="598EAB4E" w14:textId="77777777" w:rsidR="000F538A" w:rsidRPr="00B60703" w:rsidRDefault="000F538A" w:rsidP="00B11C9B">
            <w:pPr>
              <w:rPr>
                <w:rFonts w:ascii="Arial" w:eastAsia="Calibri" w:hAnsi="Arial" w:cs="Arial"/>
                <w:color w:val="000000"/>
                <w:sz w:val="16"/>
                <w:szCs w:val="16"/>
              </w:rPr>
            </w:pPr>
            <w:r w:rsidRPr="00B60703">
              <w:rPr>
                <w:rFonts w:ascii="Arial" w:eastAsia="Calibri" w:hAnsi="Arial" w:cs="Arial"/>
                <w:color w:val="000000"/>
                <w:sz w:val="16"/>
                <w:szCs w:val="16"/>
              </w:rPr>
              <w:t xml:space="preserve">• na lastnem predračunu naj bodo navedeni tudi vsi tehnični pogoji – načrt priključitve in vsi potrebni podatki: zahteve električnega priključka (presek, varovalka), kvaliteta in priključek </w:t>
            </w:r>
            <w:proofErr w:type="spellStart"/>
            <w:r w:rsidRPr="00B60703">
              <w:rPr>
                <w:rFonts w:ascii="Arial" w:eastAsia="Calibri" w:hAnsi="Arial" w:cs="Arial"/>
                <w:color w:val="000000"/>
                <w:sz w:val="16"/>
                <w:szCs w:val="16"/>
              </w:rPr>
              <w:t>demi</w:t>
            </w:r>
            <w:proofErr w:type="spellEnd"/>
            <w:r w:rsidRPr="00B60703">
              <w:rPr>
                <w:rFonts w:ascii="Arial" w:eastAsia="Calibri" w:hAnsi="Arial" w:cs="Arial"/>
                <w:color w:val="000000"/>
                <w:sz w:val="16"/>
                <w:szCs w:val="16"/>
              </w:rPr>
              <w:t xml:space="preserve"> vode, kvaliteta in priključek mehke vode, odtok v kanalizacijo </w:t>
            </w:r>
          </w:p>
        </w:tc>
        <w:tc>
          <w:tcPr>
            <w:tcW w:w="691" w:type="pct"/>
            <w:vAlign w:val="center"/>
            <w:hideMark/>
          </w:tcPr>
          <w:p w14:paraId="514EB95C" w14:textId="77777777" w:rsidR="000F538A" w:rsidRDefault="000F538A" w:rsidP="00B11C9B">
            <w:pPr>
              <w:rPr>
                <w:rFonts w:asciiTheme="minorHAnsi" w:hAnsiTheme="minorHAnsi"/>
                <w:sz w:val="20"/>
                <w:szCs w:val="20"/>
                <w:lang w:eastAsia="sl-SI"/>
              </w:rPr>
            </w:pPr>
          </w:p>
        </w:tc>
      </w:tr>
      <w:tr w:rsidR="000F538A" w14:paraId="33733F24" w14:textId="77777777" w:rsidTr="00B11C9B">
        <w:trPr>
          <w:gridBefore w:val="1"/>
          <w:gridAfter w:val="1"/>
          <w:wBefore w:w="271" w:type="pct"/>
          <w:wAfter w:w="166" w:type="pct"/>
        </w:trPr>
        <w:tc>
          <w:tcPr>
            <w:tcW w:w="3873" w:type="pct"/>
            <w:gridSpan w:val="4"/>
            <w:hideMark/>
          </w:tcPr>
          <w:p w14:paraId="6479F296" w14:textId="77777777" w:rsidR="000F538A" w:rsidRPr="00B60703" w:rsidRDefault="000F538A" w:rsidP="00B11C9B">
            <w:pPr>
              <w:rPr>
                <w:rFonts w:eastAsia="Calibri" w:cs="Times New Roman"/>
                <w:sz w:val="16"/>
                <w:szCs w:val="16"/>
              </w:rPr>
            </w:pPr>
            <w:r w:rsidRPr="00B60703">
              <w:rPr>
                <w:rFonts w:ascii="Arial" w:eastAsia="Calibri" w:hAnsi="Arial" w:cs="Arial"/>
                <w:color w:val="000000"/>
                <w:sz w:val="16"/>
                <w:szCs w:val="16"/>
              </w:rPr>
              <w:lastRenderedPageBreak/>
              <w:t>• cenik rezervnih delov s sedanjo vrednostjo nad 400 EUR brez DDV;</w:t>
            </w:r>
          </w:p>
        </w:tc>
        <w:tc>
          <w:tcPr>
            <w:tcW w:w="691" w:type="pct"/>
            <w:vAlign w:val="center"/>
            <w:hideMark/>
          </w:tcPr>
          <w:p w14:paraId="355C5D47" w14:textId="77777777" w:rsidR="000F538A" w:rsidRDefault="000F538A" w:rsidP="00B11C9B">
            <w:pPr>
              <w:rPr>
                <w:rFonts w:asciiTheme="minorHAnsi" w:hAnsiTheme="minorHAnsi"/>
                <w:sz w:val="20"/>
                <w:szCs w:val="20"/>
                <w:lang w:eastAsia="sl-SI"/>
              </w:rPr>
            </w:pPr>
          </w:p>
        </w:tc>
      </w:tr>
      <w:tr w:rsidR="000F538A" w14:paraId="6C52D87C" w14:textId="77777777" w:rsidTr="00B11C9B">
        <w:trPr>
          <w:gridBefore w:val="1"/>
          <w:gridAfter w:val="1"/>
          <w:wBefore w:w="271" w:type="pct"/>
          <w:wAfter w:w="166" w:type="pct"/>
        </w:trPr>
        <w:tc>
          <w:tcPr>
            <w:tcW w:w="3873" w:type="pct"/>
            <w:gridSpan w:val="4"/>
            <w:hideMark/>
          </w:tcPr>
          <w:p w14:paraId="674A1374" w14:textId="77777777" w:rsidR="000F538A" w:rsidRPr="00B60703" w:rsidRDefault="000F538A" w:rsidP="00B11C9B">
            <w:pPr>
              <w:rPr>
                <w:rFonts w:eastAsia="Calibri" w:cs="Times New Roman"/>
                <w:sz w:val="16"/>
                <w:szCs w:val="16"/>
              </w:rPr>
            </w:pPr>
            <w:r w:rsidRPr="00B60703">
              <w:rPr>
                <w:rFonts w:ascii="Arial" w:eastAsia="Calibri" w:hAnsi="Arial" w:cs="Arial"/>
                <w:color w:val="000000"/>
                <w:sz w:val="16"/>
                <w:szCs w:val="16"/>
              </w:rPr>
              <w:t>• podatek o pogostosti preventivnih servisov ter vsebino preventivnih servisov po navodilih proizvajalca.  </w:t>
            </w:r>
          </w:p>
        </w:tc>
        <w:tc>
          <w:tcPr>
            <w:tcW w:w="691" w:type="pct"/>
            <w:vAlign w:val="center"/>
            <w:hideMark/>
          </w:tcPr>
          <w:p w14:paraId="1FD93F01" w14:textId="77777777" w:rsidR="000F538A" w:rsidRDefault="000F538A" w:rsidP="00B11C9B">
            <w:pPr>
              <w:rPr>
                <w:rFonts w:asciiTheme="minorHAnsi" w:hAnsiTheme="minorHAnsi"/>
                <w:sz w:val="20"/>
                <w:szCs w:val="20"/>
                <w:lang w:eastAsia="sl-SI"/>
              </w:rPr>
            </w:pPr>
          </w:p>
        </w:tc>
      </w:tr>
    </w:tbl>
    <w:p w14:paraId="4148060E" w14:textId="77777777" w:rsidR="000F538A" w:rsidRDefault="000F538A" w:rsidP="000F538A">
      <w:pPr>
        <w:spacing w:before="225" w:after="225" w:line="240" w:lineRule="auto"/>
        <w:jc w:val="both"/>
      </w:pPr>
      <w:r>
        <w:rPr>
          <w:rFonts w:ascii="Arial" w:hAnsi="Arial" w:cs="Arial"/>
          <w:color w:val="000000"/>
          <w:sz w:val="18"/>
          <w:szCs w:val="18"/>
        </w:rPr>
        <w:t xml:space="preserve">Zavezujemo se, da bomo vsa dela izvršili skladno z zahtevami naročnika, najkasneje v roku določenem v razpisni dokumentaciji.    </w:t>
      </w:r>
    </w:p>
    <w:p w14:paraId="031D2E6B" w14:textId="77777777" w:rsidR="000F538A" w:rsidRDefault="000F538A" w:rsidP="000F538A">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118A5E7E" w14:textId="77777777" w:rsidR="000F538A" w:rsidRDefault="000F538A" w:rsidP="000F538A">
      <w:pPr>
        <w:spacing w:before="225" w:after="225" w:line="240" w:lineRule="auto"/>
        <w:jc w:val="both"/>
      </w:pPr>
      <w:r>
        <w:rPr>
          <w:rFonts w:ascii="Arial" w:hAnsi="Arial" w:cs="Arial"/>
          <w:color w:val="000000"/>
          <w:sz w:val="18"/>
          <w:szCs w:val="18"/>
        </w:rPr>
        <w:t>Ponudba velja najmanj 180 dni od roka za predložitev ponudb.</w:t>
      </w:r>
    </w:p>
    <w:p w14:paraId="0457D448" w14:textId="77777777" w:rsidR="000F538A" w:rsidRDefault="000F538A" w:rsidP="000F538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87783BB" w14:textId="77777777" w:rsidR="000F538A" w:rsidRDefault="000F538A" w:rsidP="000F538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5C0571E7" w14:textId="77777777" w:rsidR="000F538A" w:rsidRDefault="000F538A" w:rsidP="000F538A">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60 dni od datuma prejema računa. Če naročnik izpodbija del zneska, je dolžan plačati nesporni del zneska. Roki plačil podizvajalcem so enaki kot za izvajalca.</w:t>
      </w:r>
    </w:p>
    <w:p w14:paraId="57EF8402" w14:textId="77777777" w:rsidR="000F538A" w:rsidRDefault="000F538A" w:rsidP="000F538A">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1AA81972" w14:textId="77777777" w:rsidR="000F538A" w:rsidRDefault="000F538A" w:rsidP="000F538A">
      <w:pPr>
        <w:spacing w:before="225"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DE4E04A" w14:textId="77777777" w:rsidR="000F538A" w:rsidRDefault="000F538A" w:rsidP="000F538A">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745" w:type="dxa"/>
        <w:tblInd w:w="102" w:type="dxa"/>
        <w:tblLook w:val="04A0" w:firstRow="1" w:lastRow="0" w:firstColumn="1" w:lastColumn="0" w:noHBand="0" w:noVBand="1"/>
      </w:tblPr>
      <w:tblGrid>
        <w:gridCol w:w="6"/>
        <w:gridCol w:w="3194"/>
        <w:gridCol w:w="880"/>
        <w:gridCol w:w="4281"/>
        <w:gridCol w:w="384"/>
      </w:tblGrid>
      <w:tr w:rsidR="000F538A" w14:paraId="5575B78A" w14:textId="77777777" w:rsidTr="00B11C9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7D415D" w14:textId="77777777" w:rsidR="000F538A" w:rsidRPr="00674BBB" w:rsidRDefault="000F538A" w:rsidP="00B11C9B">
            <w:pPr>
              <w:rPr>
                <w:sz w:val="16"/>
              </w:rPr>
            </w:pPr>
            <w:r w:rsidRPr="00674BBB">
              <w:rPr>
                <w:rFonts w:ascii="Arial" w:hAnsi="Arial" w:cs="Arial"/>
                <w:b/>
                <w:bCs/>
                <w:color w:val="000000"/>
                <w:position w:val="-2"/>
                <w:sz w:val="16"/>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15564" w14:textId="77777777" w:rsidR="000F538A" w:rsidRDefault="000F538A" w:rsidP="00B11C9B">
            <w:r>
              <w:rPr>
                <w:rFonts w:ascii="Arial" w:hAnsi="Arial" w:cs="Arial"/>
                <w:color w:val="000000"/>
                <w:position w:val="-2"/>
                <w:sz w:val="18"/>
                <w:szCs w:val="18"/>
              </w:rPr>
              <w:t> </w:t>
            </w:r>
          </w:p>
        </w:tc>
      </w:tr>
      <w:tr w:rsidR="000F538A" w14:paraId="0581F875" w14:textId="77777777" w:rsidTr="00B11C9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0F1DA6" w14:textId="77777777" w:rsidR="000F538A" w:rsidRPr="00674BBB" w:rsidRDefault="000F538A" w:rsidP="00B11C9B">
            <w:pPr>
              <w:rPr>
                <w:sz w:val="16"/>
              </w:rPr>
            </w:pPr>
            <w:r w:rsidRPr="00674BBB">
              <w:rPr>
                <w:rFonts w:ascii="Arial" w:hAnsi="Arial" w:cs="Arial"/>
                <w:b/>
                <w:bCs/>
                <w:color w:val="000000"/>
                <w:position w:val="-2"/>
                <w:sz w:val="16"/>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F12E16" w14:textId="77777777" w:rsidR="000F538A" w:rsidRDefault="000F538A" w:rsidP="00B11C9B">
            <w:r>
              <w:rPr>
                <w:rFonts w:ascii="Arial" w:hAnsi="Arial" w:cs="Arial"/>
                <w:color w:val="000000"/>
                <w:position w:val="-2"/>
                <w:sz w:val="18"/>
                <w:szCs w:val="18"/>
              </w:rPr>
              <w:t> </w:t>
            </w:r>
          </w:p>
        </w:tc>
      </w:tr>
      <w:tr w:rsidR="000F538A" w14:paraId="6C2A061B" w14:textId="77777777" w:rsidTr="00B11C9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255AB9" w14:textId="77777777" w:rsidR="000F538A" w:rsidRPr="00674BBB" w:rsidRDefault="000F538A" w:rsidP="00B11C9B">
            <w:pPr>
              <w:rPr>
                <w:sz w:val="16"/>
              </w:rPr>
            </w:pPr>
            <w:r w:rsidRPr="00674BBB">
              <w:rPr>
                <w:rFonts w:ascii="Arial" w:hAnsi="Arial" w:cs="Arial"/>
                <w:b/>
                <w:bCs/>
                <w:color w:val="000000"/>
                <w:position w:val="-2"/>
                <w:sz w:val="16"/>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164A37" w14:textId="77777777" w:rsidR="000F538A" w:rsidRDefault="000F538A" w:rsidP="00B11C9B">
            <w:r>
              <w:rPr>
                <w:rFonts w:ascii="Arial" w:hAnsi="Arial" w:cs="Arial"/>
                <w:color w:val="000000"/>
                <w:position w:val="-2"/>
                <w:sz w:val="18"/>
                <w:szCs w:val="18"/>
              </w:rPr>
              <w:t> </w:t>
            </w:r>
          </w:p>
        </w:tc>
      </w:tr>
      <w:tr w:rsidR="000F538A" w14:paraId="1B2A4DB3" w14:textId="77777777" w:rsidTr="00B11C9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3929C1" w14:textId="77777777" w:rsidR="000F538A" w:rsidRPr="00674BBB" w:rsidRDefault="000F538A" w:rsidP="00B11C9B">
            <w:pPr>
              <w:rPr>
                <w:sz w:val="16"/>
              </w:rPr>
            </w:pPr>
            <w:r w:rsidRPr="00674BBB">
              <w:rPr>
                <w:rFonts w:ascii="Arial" w:hAnsi="Arial" w:cs="Arial"/>
                <w:b/>
                <w:bCs/>
                <w:color w:val="000000"/>
                <w:position w:val="-2"/>
                <w:sz w:val="16"/>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392F9" w14:textId="77777777" w:rsidR="000F538A" w:rsidRDefault="000F538A" w:rsidP="00B11C9B">
            <w:r>
              <w:rPr>
                <w:rFonts w:ascii="Arial" w:hAnsi="Arial" w:cs="Arial"/>
                <w:color w:val="000000"/>
                <w:position w:val="-2"/>
                <w:sz w:val="18"/>
                <w:szCs w:val="18"/>
              </w:rPr>
              <w:t> </w:t>
            </w:r>
          </w:p>
        </w:tc>
      </w:tr>
      <w:tr w:rsidR="000F538A" w14:paraId="5F8DD5D2" w14:textId="77777777" w:rsidTr="00B11C9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F38D71" w14:textId="77777777" w:rsidR="000F538A" w:rsidRPr="00674BBB" w:rsidRDefault="000F538A" w:rsidP="00B11C9B">
            <w:pPr>
              <w:rPr>
                <w:sz w:val="16"/>
              </w:rPr>
            </w:pPr>
            <w:r w:rsidRPr="00674BBB">
              <w:rPr>
                <w:rFonts w:ascii="Arial" w:hAnsi="Arial" w:cs="Arial"/>
                <w:b/>
                <w:bCs/>
                <w:color w:val="000000"/>
                <w:position w:val="-2"/>
                <w:sz w:val="16"/>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5F17B" w14:textId="77777777" w:rsidR="000F538A" w:rsidRDefault="000F538A" w:rsidP="00B11C9B">
            <w:r>
              <w:rPr>
                <w:rFonts w:ascii="Arial" w:hAnsi="Arial" w:cs="Arial"/>
                <w:color w:val="000000"/>
                <w:position w:val="-2"/>
                <w:sz w:val="18"/>
                <w:szCs w:val="18"/>
              </w:rPr>
              <w:t> </w:t>
            </w:r>
          </w:p>
        </w:tc>
      </w:tr>
      <w:tr w:rsidR="000F538A" w14:paraId="55665807" w14:textId="77777777" w:rsidTr="00B11C9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50C6D5" w14:textId="77777777" w:rsidR="000F538A" w:rsidRPr="00674BBB" w:rsidRDefault="000F538A" w:rsidP="00B11C9B">
            <w:pPr>
              <w:rPr>
                <w:sz w:val="16"/>
              </w:rPr>
            </w:pPr>
            <w:r w:rsidRPr="00674BBB">
              <w:rPr>
                <w:rFonts w:ascii="Arial" w:hAnsi="Arial" w:cs="Arial"/>
                <w:b/>
                <w:bCs/>
                <w:color w:val="000000"/>
                <w:position w:val="-2"/>
                <w:sz w:val="16"/>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E8C8A6" w14:textId="77777777" w:rsidR="000F538A" w:rsidRDefault="000F538A" w:rsidP="00B11C9B">
            <w:r>
              <w:rPr>
                <w:rFonts w:ascii="Arial" w:hAnsi="Arial" w:cs="Arial"/>
                <w:color w:val="000000"/>
                <w:position w:val="-2"/>
                <w:sz w:val="18"/>
                <w:szCs w:val="18"/>
              </w:rPr>
              <w:t> </w:t>
            </w:r>
          </w:p>
        </w:tc>
      </w:tr>
      <w:tr w:rsidR="000F538A" w14:paraId="611AC2F3" w14:textId="77777777" w:rsidTr="00B11C9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4BE892" w14:textId="77777777" w:rsidR="000F538A" w:rsidRPr="00674BBB" w:rsidRDefault="000F538A" w:rsidP="00B11C9B">
            <w:pPr>
              <w:rPr>
                <w:sz w:val="16"/>
              </w:rPr>
            </w:pPr>
            <w:r w:rsidRPr="00674BBB">
              <w:rPr>
                <w:rFonts w:ascii="Arial" w:hAnsi="Arial" w:cs="Arial"/>
                <w:b/>
                <w:bCs/>
                <w:color w:val="000000"/>
                <w:position w:val="-2"/>
                <w:sz w:val="16"/>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2615AF" w14:textId="77777777" w:rsidR="000F538A" w:rsidRDefault="000F538A" w:rsidP="00B11C9B">
            <w:r>
              <w:rPr>
                <w:rFonts w:ascii="Arial" w:hAnsi="Arial" w:cs="Arial"/>
                <w:color w:val="000000"/>
                <w:position w:val="-2"/>
                <w:sz w:val="18"/>
                <w:szCs w:val="18"/>
              </w:rPr>
              <w:t> </w:t>
            </w:r>
          </w:p>
        </w:tc>
      </w:tr>
      <w:tr w:rsidR="000F538A" w14:paraId="43D85902" w14:textId="77777777" w:rsidTr="00B11C9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B5BF17" w14:textId="77777777" w:rsidR="000F538A" w:rsidRPr="00674BBB" w:rsidRDefault="000F538A" w:rsidP="00B11C9B">
            <w:pPr>
              <w:rPr>
                <w:sz w:val="16"/>
              </w:rPr>
            </w:pPr>
            <w:r w:rsidRPr="00674BBB">
              <w:rPr>
                <w:rFonts w:ascii="Arial" w:hAnsi="Arial" w:cs="Arial"/>
                <w:b/>
                <w:bCs/>
                <w:color w:val="000000"/>
                <w:position w:val="-2"/>
                <w:sz w:val="16"/>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0B4E5" w14:textId="77777777" w:rsidR="000F538A" w:rsidRDefault="000F538A" w:rsidP="00B11C9B">
            <w:r>
              <w:rPr>
                <w:rFonts w:ascii="Arial" w:hAnsi="Arial" w:cs="Arial"/>
                <w:color w:val="000000"/>
                <w:position w:val="-2"/>
                <w:sz w:val="18"/>
                <w:szCs w:val="18"/>
              </w:rPr>
              <w:t> </w:t>
            </w:r>
          </w:p>
        </w:tc>
      </w:tr>
      <w:tr w:rsidR="000F538A" w14:paraId="52D06490" w14:textId="77777777" w:rsidTr="00B11C9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DB74D2" w14:textId="77777777" w:rsidR="000F538A" w:rsidRPr="00674BBB" w:rsidRDefault="000F538A" w:rsidP="00B11C9B">
            <w:pPr>
              <w:rPr>
                <w:sz w:val="16"/>
              </w:rPr>
            </w:pPr>
            <w:r w:rsidRPr="00674BBB">
              <w:rPr>
                <w:rFonts w:ascii="Arial" w:hAnsi="Arial" w:cs="Arial"/>
                <w:b/>
                <w:bCs/>
                <w:color w:val="000000"/>
                <w:position w:val="-2"/>
                <w:sz w:val="16"/>
                <w:szCs w:val="18"/>
                <w:shd w:val="clear" w:color="auto" w:fill="CCCCCC"/>
              </w:rPr>
              <w:t>RAZVRSTITEV DRUŽBE PO ZGD:</w:t>
            </w:r>
            <w:r w:rsidRPr="00674BBB">
              <w:rPr>
                <w:rFonts w:ascii="Arial" w:hAnsi="Arial" w:cs="Arial"/>
                <w:i/>
                <w:iCs/>
                <w:color w:val="000000"/>
                <w:position w:val="-2"/>
                <w:sz w:val="16"/>
                <w:szCs w:val="18"/>
                <w:shd w:val="clear" w:color="auto" w:fill="CCCCCC"/>
              </w:rPr>
              <w:br/>
              <w:t>(</w:t>
            </w:r>
            <w:proofErr w:type="spellStart"/>
            <w:r w:rsidRPr="00674BBB">
              <w:rPr>
                <w:rFonts w:ascii="Arial" w:hAnsi="Arial" w:cs="Arial"/>
                <w:i/>
                <w:iCs/>
                <w:color w:val="000000"/>
                <w:position w:val="-2"/>
                <w:sz w:val="16"/>
                <w:szCs w:val="18"/>
                <w:shd w:val="clear" w:color="auto" w:fill="CCCCCC"/>
              </w:rPr>
              <w:t>mikro</w:t>
            </w:r>
            <w:proofErr w:type="spellEnd"/>
            <w:r w:rsidRPr="00674BBB">
              <w:rPr>
                <w:rFonts w:ascii="Arial" w:hAnsi="Arial" w:cs="Arial"/>
                <w:i/>
                <w:iCs/>
                <w:color w:val="000000"/>
                <w:position w:val="-2"/>
                <w:sz w:val="16"/>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1D86FD" w14:textId="77777777" w:rsidR="000F538A" w:rsidRDefault="000F538A" w:rsidP="00B11C9B">
            <w:r>
              <w:rPr>
                <w:rFonts w:ascii="Arial" w:hAnsi="Arial" w:cs="Arial"/>
                <w:color w:val="000000"/>
                <w:position w:val="-2"/>
                <w:sz w:val="18"/>
                <w:szCs w:val="18"/>
              </w:rPr>
              <w:t> </w:t>
            </w:r>
          </w:p>
        </w:tc>
      </w:tr>
      <w:tr w:rsidR="000F538A" w14:paraId="49E650AA" w14:textId="77777777" w:rsidTr="00B11C9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AEBB2F" w14:textId="77777777" w:rsidR="000F538A" w:rsidRPr="00674BBB" w:rsidRDefault="000F538A" w:rsidP="00B11C9B">
            <w:pPr>
              <w:rPr>
                <w:rFonts w:ascii="Arial" w:hAnsi="Arial" w:cs="Arial"/>
                <w:b/>
                <w:bCs/>
                <w:color w:val="000000"/>
                <w:position w:val="-2"/>
                <w:sz w:val="16"/>
                <w:szCs w:val="18"/>
                <w:shd w:val="clear" w:color="auto" w:fill="CCCCCC"/>
              </w:rPr>
            </w:pPr>
            <w:r>
              <w:rPr>
                <w:rFonts w:ascii="Arial" w:hAnsi="Arial" w:cs="Arial"/>
                <w:b/>
                <w:bCs/>
                <w:color w:val="000000"/>
                <w:position w:val="-2"/>
                <w:sz w:val="16"/>
                <w:szCs w:val="18"/>
                <w:shd w:val="clear" w:color="auto" w:fill="CCCCCC"/>
              </w:rPr>
              <w:t>Skrbnik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4FCFDF" w14:textId="77777777" w:rsidR="000F538A" w:rsidRDefault="000F538A" w:rsidP="00B11C9B">
            <w:pPr>
              <w:rPr>
                <w:rFonts w:ascii="Arial" w:hAnsi="Arial" w:cs="Arial"/>
                <w:color w:val="000000"/>
                <w:position w:val="-2"/>
                <w:sz w:val="18"/>
                <w:szCs w:val="18"/>
              </w:rPr>
            </w:pPr>
          </w:p>
        </w:tc>
      </w:tr>
      <w:tr w:rsidR="000F538A" w14:paraId="191608D0" w14:textId="77777777" w:rsidTr="00B11C9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B15B82" w14:textId="77777777" w:rsidR="000F538A" w:rsidRPr="00674BBB" w:rsidRDefault="000F538A" w:rsidP="00B11C9B">
            <w:pPr>
              <w:rPr>
                <w:sz w:val="16"/>
              </w:rPr>
            </w:pPr>
            <w:r w:rsidRPr="00674BBB">
              <w:rPr>
                <w:rFonts w:ascii="Arial" w:hAnsi="Arial" w:cs="Arial"/>
                <w:b/>
                <w:bCs/>
                <w:color w:val="000000"/>
                <w:position w:val="-2"/>
                <w:sz w:val="16"/>
                <w:szCs w:val="18"/>
                <w:shd w:val="clear" w:color="auto" w:fill="CCCCCC"/>
              </w:rPr>
              <w:t>ČLANI UPRAVNEGA IN VODSTVENEGA ORGANA </w:t>
            </w:r>
            <w:r w:rsidRPr="00674BBB">
              <w:rPr>
                <w:rFonts w:ascii="Arial" w:hAnsi="Arial" w:cs="Arial"/>
                <w:color w:val="000000"/>
                <w:position w:val="-2"/>
                <w:sz w:val="16"/>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04438" w14:textId="77777777" w:rsidR="000F538A" w:rsidRDefault="000F538A" w:rsidP="00B11C9B">
            <w:r>
              <w:rPr>
                <w:rFonts w:ascii="Arial" w:hAnsi="Arial" w:cs="Arial"/>
                <w:color w:val="000000"/>
                <w:position w:val="-2"/>
                <w:sz w:val="18"/>
                <w:szCs w:val="18"/>
              </w:rPr>
              <w:t> </w:t>
            </w:r>
          </w:p>
        </w:tc>
      </w:tr>
      <w:tr w:rsidR="000F538A" w14:paraId="2D934BD4" w14:textId="77777777" w:rsidTr="00B11C9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5CDFB0" w14:textId="77777777" w:rsidR="000F538A" w:rsidRPr="00674BBB" w:rsidRDefault="000F538A" w:rsidP="00B11C9B">
            <w:pPr>
              <w:rPr>
                <w:sz w:val="16"/>
              </w:rPr>
            </w:pPr>
            <w:r w:rsidRPr="00674BBB">
              <w:rPr>
                <w:rFonts w:ascii="Arial" w:hAnsi="Arial" w:cs="Arial"/>
                <w:b/>
                <w:bCs/>
                <w:color w:val="000000"/>
                <w:position w:val="-2"/>
                <w:sz w:val="16"/>
                <w:szCs w:val="18"/>
                <w:shd w:val="clear" w:color="auto" w:fill="CCCCCC"/>
              </w:rPr>
              <w:t>ČLANI NADZORNEGA ORGANA </w:t>
            </w:r>
            <w:r w:rsidRPr="00674BBB">
              <w:rPr>
                <w:rFonts w:ascii="Arial" w:hAnsi="Arial" w:cs="Arial"/>
                <w:color w:val="000000"/>
                <w:position w:val="-2"/>
                <w:sz w:val="16"/>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E51C1" w14:textId="77777777" w:rsidR="000F538A" w:rsidRDefault="000F538A" w:rsidP="00B11C9B">
            <w:r>
              <w:rPr>
                <w:rFonts w:ascii="Arial" w:hAnsi="Arial" w:cs="Arial"/>
                <w:color w:val="000000"/>
                <w:position w:val="-2"/>
                <w:sz w:val="18"/>
                <w:szCs w:val="18"/>
              </w:rPr>
              <w:t> </w:t>
            </w:r>
          </w:p>
        </w:tc>
      </w:tr>
      <w:tr w:rsidR="000F538A" w14:paraId="5E364793" w14:textId="77777777" w:rsidTr="00B11C9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D0E174" w14:textId="77777777" w:rsidR="000F538A" w:rsidRPr="00674BBB" w:rsidRDefault="000F538A" w:rsidP="00B11C9B">
            <w:pPr>
              <w:rPr>
                <w:sz w:val="16"/>
              </w:rPr>
            </w:pPr>
            <w:r w:rsidRPr="00674BBB">
              <w:rPr>
                <w:rFonts w:ascii="Arial" w:hAnsi="Arial" w:cs="Arial"/>
                <w:b/>
                <w:bCs/>
                <w:color w:val="000000"/>
                <w:position w:val="-2"/>
                <w:sz w:val="16"/>
                <w:szCs w:val="18"/>
                <w:shd w:val="clear" w:color="auto" w:fill="CCCCCC"/>
              </w:rPr>
              <w:t>POOBLAŠČENCI ZA ZASTOPANJE, ODLOČANJE ALI NADZOR </w:t>
            </w:r>
            <w:r w:rsidRPr="00674BBB">
              <w:rPr>
                <w:rFonts w:ascii="Arial" w:hAnsi="Arial" w:cs="Arial"/>
                <w:color w:val="000000"/>
                <w:position w:val="-2"/>
                <w:sz w:val="16"/>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65E607" w14:textId="77777777" w:rsidR="000F538A" w:rsidRDefault="000F538A" w:rsidP="00B11C9B">
            <w:r>
              <w:rPr>
                <w:rFonts w:ascii="Arial" w:hAnsi="Arial" w:cs="Arial"/>
                <w:color w:val="000000"/>
                <w:position w:val="-2"/>
                <w:sz w:val="18"/>
                <w:szCs w:val="18"/>
              </w:rPr>
              <w:t> </w:t>
            </w:r>
          </w:p>
        </w:tc>
      </w:tr>
      <w:tr w:rsidR="000F538A" w14:paraId="08ACB843" w14:textId="77777777" w:rsidTr="00B11C9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64B29C" w14:textId="77777777" w:rsidR="000F538A" w:rsidRPr="00674BBB" w:rsidRDefault="000F538A" w:rsidP="00B11C9B">
            <w:pPr>
              <w:rPr>
                <w:sz w:val="16"/>
              </w:rPr>
            </w:pPr>
            <w:r w:rsidRPr="00674BBB">
              <w:rPr>
                <w:rFonts w:ascii="Arial" w:hAnsi="Arial" w:cs="Arial"/>
                <w:b/>
                <w:bCs/>
                <w:color w:val="000000"/>
                <w:position w:val="-2"/>
                <w:sz w:val="16"/>
                <w:szCs w:val="18"/>
                <w:shd w:val="clear" w:color="auto" w:fill="CCCCCC"/>
              </w:rPr>
              <w:t>POOBLAŠČENA OSEBA ZA VROČANJE:</w:t>
            </w:r>
            <w:r w:rsidRPr="00674BBB">
              <w:rPr>
                <w:rFonts w:ascii="Arial" w:hAnsi="Arial" w:cs="Arial"/>
                <w:i/>
                <w:iCs/>
                <w:color w:val="000000"/>
                <w:position w:val="-2"/>
                <w:sz w:val="16"/>
                <w:szCs w:val="18"/>
                <w:shd w:val="clear" w:color="auto" w:fill="CCCCCC"/>
              </w:rPr>
              <w:br/>
              <w:t xml:space="preserve">Ime in priimek, ulica in hišna številka, kraj v </w:t>
            </w:r>
            <w:r>
              <w:rPr>
                <w:rFonts w:ascii="Arial" w:hAnsi="Arial" w:cs="Arial"/>
                <w:i/>
                <w:iCs/>
                <w:color w:val="000000"/>
                <w:position w:val="-2"/>
                <w:sz w:val="16"/>
                <w:szCs w:val="18"/>
                <w:shd w:val="clear" w:color="auto" w:fill="CCCCCC"/>
              </w:rPr>
              <w:t xml:space="preserve">RS </w:t>
            </w:r>
            <w:r w:rsidRPr="00674BBB">
              <w:rPr>
                <w:rFonts w:ascii="Arial" w:hAnsi="Arial" w:cs="Arial"/>
                <w:i/>
                <w:iCs/>
                <w:color w:val="000000"/>
                <w:position w:val="-2"/>
                <w:sz w:val="16"/>
                <w:szCs w:val="18"/>
                <w:shd w:val="clear" w:color="auto" w:fill="CCCCCC"/>
              </w:rPr>
              <w:t xml:space="preserve">(izpolni ponudnik, ki nima sedeža v </w:t>
            </w:r>
            <w:r>
              <w:rPr>
                <w:rFonts w:ascii="Arial" w:hAnsi="Arial" w:cs="Arial"/>
                <w:i/>
                <w:iCs/>
                <w:color w:val="000000"/>
                <w:position w:val="-2"/>
                <w:sz w:val="16"/>
                <w:szCs w:val="18"/>
                <w:shd w:val="clear" w:color="auto" w:fill="CCCCCC"/>
              </w:rPr>
              <w:t>RS</w:t>
            </w:r>
            <w:r w:rsidRPr="00674BBB">
              <w:rPr>
                <w:rFonts w:ascii="Arial" w:hAnsi="Arial" w:cs="Arial"/>
                <w:i/>
                <w:iCs/>
                <w:color w:val="000000"/>
                <w:position w:val="-2"/>
                <w:sz w:val="16"/>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4ED34" w14:textId="77777777" w:rsidR="000F538A" w:rsidRDefault="000F538A" w:rsidP="00B11C9B">
            <w:r>
              <w:rPr>
                <w:rFonts w:ascii="Arial" w:hAnsi="Arial" w:cs="Arial"/>
                <w:color w:val="000000"/>
                <w:position w:val="-2"/>
                <w:sz w:val="18"/>
                <w:szCs w:val="18"/>
              </w:rPr>
              <w:t> </w:t>
            </w:r>
          </w:p>
        </w:tc>
      </w:tr>
      <w:tr w:rsidR="000F538A" w14:paraId="70F961AD" w14:textId="77777777" w:rsidTr="00B11C9B">
        <w:tc>
          <w:tcPr>
            <w:tcW w:w="8745" w:type="dxa"/>
            <w:gridSpan w:val="5"/>
            <w:tcMar>
              <w:top w:w="75" w:type="dxa"/>
              <w:bottom w:w="75" w:type="dxa"/>
            </w:tcMar>
            <w:vAlign w:val="center"/>
          </w:tcPr>
          <w:p w14:paraId="6525AA0B" w14:textId="77777777" w:rsidR="000F538A" w:rsidRDefault="000F538A" w:rsidP="00B11C9B"/>
        </w:tc>
      </w:tr>
      <w:tr w:rsidR="000F538A" w14:paraId="0B90BAD4" w14:textId="77777777" w:rsidTr="00B11C9B">
        <w:tc>
          <w:tcPr>
            <w:tcW w:w="4080" w:type="dxa"/>
            <w:gridSpan w:val="3"/>
            <w:tcMar>
              <w:top w:w="75" w:type="dxa"/>
              <w:bottom w:w="75" w:type="dxa"/>
            </w:tcMar>
            <w:vAlign w:val="center"/>
          </w:tcPr>
          <w:p w14:paraId="2A252974" w14:textId="77777777" w:rsidR="000F538A" w:rsidRDefault="000F538A" w:rsidP="00B11C9B">
            <w:r>
              <w:rPr>
                <w:rFonts w:ascii="Arial" w:hAnsi="Arial" w:cs="Arial"/>
                <w:color w:val="000000"/>
                <w:position w:val="-2"/>
                <w:sz w:val="18"/>
                <w:szCs w:val="18"/>
              </w:rPr>
              <w:t>Kraj in datum:</w:t>
            </w:r>
          </w:p>
        </w:tc>
        <w:tc>
          <w:tcPr>
            <w:tcW w:w="0" w:type="auto"/>
            <w:gridSpan w:val="2"/>
            <w:tcMar>
              <w:top w:w="75" w:type="dxa"/>
              <w:bottom w:w="75" w:type="dxa"/>
            </w:tcMar>
            <w:vAlign w:val="center"/>
          </w:tcPr>
          <w:p w14:paraId="6EB40780" w14:textId="77777777" w:rsidR="000F538A" w:rsidRDefault="000F538A" w:rsidP="00B11C9B">
            <w:pPr>
              <w:jc w:val="center"/>
            </w:pPr>
            <w:r>
              <w:rPr>
                <w:rFonts w:ascii="Arial" w:hAnsi="Arial" w:cs="Arial"/>
                <w:color w:val="000000"/>
                <w:position w:val="-2"/>
                <w:sz w:val="18"/>
                <w:szCs w:val="18"/>
              </w:rPr>
              <w:t>Ime in priimek: _____________________</w:t>
            </w:r>
          </w:p>
        </w:tc>
      </w:tr>
      <w:tr w:rsidR="000F538A" w14:paraId="26B89598" w14:textId="77777777" w:rsidTr="00B11C9B">
        <w:tc>
          <w:tcPr>
            <w:tcW w:w="4080" w:type="dxa"/>
            <w:gridSpan w:val="3"/>
            <w:tcMar>
              <w:top w:w="75" w:type="dxa"/>
              <w:bottom w:w="75" w:type="dxa"/>
            </w:tcMar>
            <w:vAlign w:val="center"/>
          </w:tcPr>
          <w:p w14:paraId="4A5C1E46" w14:textId="77777777" w:rsidR="000F538A" w:rsidRDefault="000F538A" w:rsidP="00B11C9B">
            <w:r>
              <w:rPr>
                <w:rFonts w:ascii="Arial" w:hAnsi="Arial" w:cs="Arial"/>
                <w:color w:val="000000"/>
                <w:position w:val="-2"/>
                <w:sz w:val="18"/>
                <w:szCs w:val="18"/>
              </w:rPr>
              <w:t> </w:t>
            </w:r>
          </w:p>
        </w:tc>
        <w:tc>
          <w:tcPr>
            <w:tcW w:w="0" w:type="auto"/>
            <w:gridSpan w:val="2"/>
            <w:tcMar>
              <w:top w:w="75" w:type="dxa"/>
              <w:bottom w:w="75" w:type="dxa"/>
            </w:tcMar>
            <w:vAlign w:val="center"/>
          </w:tcPr>
          <w:p w14:paraId="4B02334E" w14:textId="77777777" w:rsidR="000F538A" w:rsidRDefault="000F538A" w:rsidP="00B11C9B"/>
          <w:p w14:paraId="2E7702F1" w14:textId="77777777" w:rsidR="000F538A" w:rsidRDefault="000F538A" w:rsidP="00B11C9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24FAAFC" w14:textId="77777777" w:rsidR="000F538A" w:rsidRDefault="000F538A" w:rsidP="000F538A">
      <w:pPr>
        <w:sectPr w:rsidR="000F538A" w:rsidSect="006E7A2B">
          <w:footerReference w:type="default" r:id="rId10"/>
          <w:pgSz w:w="11906" w:h="16838"/>
          <w:pgMar w:top="1418" w:right="1418" w:bottom="1418" w:left="1418" w:header="567" w:footer="596" w:gutter="0"/>
          <w:cols w:space="708"/>
          <w:docGrid w:linePitch="360"/>
        </w:sectPr>
      </w:pPr>
    </w:p>
    <w:p w14:paraId="155F32F5" w14:textId="77777777" w:rsidR="000F538A" w:rsidRPr="00590863" w:rsidRDefault="000F538A" w:rsidP="000F538A">
      <w:pPr>
        <w:spacing w:after="0"/>
        <w:jc w:val="right"/>
        <w:rPr>
          <w:rFonts w:ascii="Arial" w:hAnsi="Arial" w:cs="Arial"/>
          <w:sz w:val="18"/>
          <w:szCs w:val="18"/>
        </w:rPr>
      </w:pPr>
      <w:r w:rsidRPr="00590863">
        <w:rPr>
          <w:rFonts w:ascii="Arial" w:hAnsi="Arial" w:cs="Arial"/>
          <w:sz w:val="18"/>
          <w:szCs w:val="18"/>
        </w:rPr>
        <w:lastRenderedPageBreak/>
        <w:t>Obrazec št: 2</w:t>
      </w:r>
    </w:p>
    <w:p w14:paraId="00329755" w14:textId="77777777" w:rsidR="000F538A" w:rsidRPr="00252358" w:rsidRDefault="000F538A" w:rsidP="000F538A"/>
    <w:p w14:paraId="2FE43F71" w14:textId="77777777" w:rsidR="000F538A" w:rsidRDefault="000F538A" w:rsidP="000F538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262A84B" w14:textId="77777777" w:rsidR="000F538A" w:rsidRDefault="000F538A" w:rsidP="000F538A">
      <w:pPr>
        <w:spacing w:after="120"/>
        <w:rPr>
          <w:rFonts w:ascii="Arial" w:hAnsi="Arial" w:cs="Arial"/>
        </w:rPr>
      </w:pPr>
    </w:p>
    <w:p w14:paraId="7DDF3017" w14:textId="3C209166" w:rsidR="000F538A" w:rsidRDefault="000F538A" w:rsidP="000F538A">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TERMODEZINFEKTOR</w:t>
      </w:r>
      <w:r>
        <w:rPr>
          <w:rFonts w:ascii="Arial" w:hAnsi="Arial" w:cs="Arial"/>
          <w:color w:val="000000"/>
          <w:sz w:val="18"/>
          <w:szCs w:val="18"/>
        </w:rPr>
        <w:t>«,</w:t>
      </w:r>
    </w:p>
    <w:p w14:paraId="7644E34E" w14:textId="77777777" w:rsidR="000F538A" w:rsidRDefault="000F538A" w:rsidP="000F538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BD11867" w14:textId="77777777" w:rsidR="000F538A" w:rsidRDefault="000F538A" w:rsidP="000F538A">
      <w:pPr>
        <w:spacing w:before="225" w:after="225" w:line="240" w:lineRule="auto"/>
        <w:jc w:val="both"/>
      </w:pPr>
      <w:r>
        <w:rPr>
          <w:rFonts w:ascii="Arial" w:hAnsi="Arial" w:cs="Arial"/>
          <w:i/>
          <w:iCs/>
          <w:color w:val="000000"/>
          <w:sz w:val="18"/>
          <w:szCs w:val="18"/>
        </w:rPr>
        <w:t>(naziv ponudnika, partnerja v skupni ponudbi)</w:t>
      </w:r>
    </w:p>
    <w:p w14:paraId="2FA20501" w14:textId="77777777" w:rsidR="000F538A" w:rsidRDefault="000F538A" w:rsidP="000F538A">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F538A" w14:paraId="5E26A65A" w14:textId="77777777" w:rsidTr="00B11C9B">
        <w:tc>
          <w:tcPr>
            <w:tcW w:w="0" w:type="auto"/>
            <w:tcMar>
              <w:top w:w="0" w:type="auto"/>
              <w:bottom w:w="0" w:type="auto"/>
            </w:tcMar>
          </w:tcPr>
          <w:p w14:paraId="75A6CC2E"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AF3F23B"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BA07C1B"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6C5D3E6"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E5F1252"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04E9FB1"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3512338"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AC0CD9E"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19D2208"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42F5BA9"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7DC1232"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0B30405"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EAE1765"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7C466E3"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4AC1391"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8777A52"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A9C4AB2"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8EA5D44"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208C1EE"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504CB8F"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4020FC8"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4E243589" w14:textId="77777777" w:rsidR="000F538A" w:rsidRDefault="000F538A" w:rsidP="00B11C9B">
            <w:pPr>
              <w:numPr>
                <w:ilvl w:val="0"/>
                <w:numId w:val="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BC8C5E2" w14:textId="77777777" w:rsidR="000F538A" w:rsidRDefault="000F538A" w:rsidP="000F538A">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F538A" w14:paraId="7A6AB12F" w14:textId="77777777" w:rsidTr="00B11C9B">
        <w:tc>
          <w:tcPr>
            <w:tcW w:w="0" w:type="auto"/>
            <w:tcMar>
              <w:top w:w="0" w:type="auto"/>
              <w:bottom w:w="0" w:type="auto"/>
            </w:tcMar>
          </w:tcPr>
          <w:p w14:paraId="305C13E5" w14:textId="77777777" w:rsidR="000F538A" w:rsidRDefault="000F538A" w:rsidP="00B11C9B">
            <w:pPr>
              <w:numPr>
                <w:ilvl w:val="0"/>
                <w:numId w:val="7"/>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5773F2C9" w14:textId="77777777" w:rsidR="000F538A" w:rsidRDefault="000F538A" w:rsidP="00B11C9B">
            <w:pPr>
              <w:numPr>
                <w:ilvl w:val="0"/>
                <w:numId w:val="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635E483" w14:textId="77777777" w:rsidR="000F538A" w:rsidRDefault="000F538A" w:rsidP="00B11C9B">
            <w:pPr>
              <w:numPr>
                <w:ilvl w:val="0"/>
                <w:numId w:val="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C8C20C0" w14:textId="77777777" w:rsidR="000F538A" w:rsidRDefault="000F538A" w:rsidP="00B11C9B">
            <w:pPr>
              <w:numPr>
                <w:ilvl w:val="0"/>
                <w:numId w:val="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6D13135" w14:textId="77777777" w:rsidR="000F538A" w:rsidRDefault="000F538A" w:rsidP="00B11C9B">
            <w:pPr>
              <w:numPr>
                <w:ilvl w:val="0"/>
                <w:numId w:val="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2596E5B" w14:textId="77777777" w:rsidR="000F538A" w:rsidRDefault="000F538A" w:rsidP="00B11C9B">
            <w:pPr>
              <w:numPr>
                <w:ilvl w:val="0"/>
                <w:numId w:val="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BEB8A6C" w14:textId="77777777" w:rsidR="000F538A" w:rsidRDefault="000F538A" w:rsidP="00B11C9B">
            <w:pPr>
              <w:numPr>
                <w:ilvl w:val="0"/>
                <w:numId w:val="7"/>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462A4AB1" w14:textId="77777777" w:rsidR="000F538A" w:rsidRDefault="000F538A" w:rsidP="00B11C9B">
            <w:pPr>
              <w:numPr>
                <w:ilvl w:val="0"/>
                <w:numId w:val="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F805312" w14:textId="77777777" w:rsidR="000F538A" w:rsidRDefault="000F538A" w:rsidP="00B11C9B">
            <w:pPr>
              <w:numPr>
                <w:ilvl w:val="0"/>
                <w:numId w:val="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8FFD385" w14:textId="77777777" w:rsidR="000F538A" w:rsidRDefault="000F538A" w:rsidP="00B11C9B">
            <w:pPr>
              <w:numPr>
                <w:ilvl w:val="0"/>
                <w:numId w:val="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9628A6D" w14:textId="77777777" w:rsidR="000F538A" w:rsidRDefault="000F538A" w:rsidP="00B11C9B">
            <w:pPr>
              <w:numPr>
                <w:ilvl w:val="0"/>
                <w:numId w:val="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4657422" w14:textId="77777777" w:rsidR="000F538A" w:rsidRDefault="000F538A" w:rsidP="00B11C9B">
            <w:pPr>
              <w:numPr>
                <w:ilvl w:val="0"/>
                <w:numId w:val="7"/>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4324EB7B" w14:textId="77777777" w:rsidR="000F538A" w:rsidRDefault="000F538A" w:rsidP="00B11C9B">
            <w:pPr>
              <w:numPr>
                <w:ilvl w:val="0"/>
                <w:numId w:val="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A1C60AB" w14:textId="77777777" w:rsidR="000F538A" w:rsidRDefault="000F538A" w:rsidP="000F538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DB55F0E" w14:textId="2350F56C" w:rsidR="000F538A" w:rsidRDefault="000F538A" w:rsidP="000F538A">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TERMODEZINFEKTOR,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120C7B3F" w14:textId="77777777" w:rsidR="000F538A" w:rsidRDefault="000F538A" w:rsidP="000F538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F538A" w14:paraId="250DEFA1" w14:textId="77777777" w:rsidTr="00B11C9B">
        <w:tc>
          <w:tcPr>
            <w:tcW w:w="2500" w:type="pct"/>
            <w:tcMar>
              <w:top w:w="75" w:type="dxa"/>
              <w:bottom w:w="75" w:type="dxa"/>
            </w:tcMar>
            <w:vAlign w:val="center"/>
          </w:tcPr>
          <w:p w14:paraId="03E0ED97" w14:textId="77777777" w:rsidR="000F538A" w:rsidRDefault="000F538A" w:rsidP="00B11C9B">
            <w:r>
              <w:rPr>
                <w:rFonts w:ascii="Arial" w:hAnsi="Arial" w:cs="Arial"/>
                <w:color w:val="000000"/>
                <w:position w:val="-2"/>
                <w:sz w:val="18"/>
                <w:szCs w:val="18"/>
              </w:rPr>
              <w:t>Kraj in datum:</w:t>
            </w:r>
          </w:p>
        </w:tc>
        <w:tc>
          <w:tcPr>
            <w:tcW w:w="0" w:type="auto"/>
            <w:tcMar>
              <w:top w:w="75" w:type="dxa"/>
              <w:bottom w:w="75" w:type="dxa"/>
            </w:tcMar>
            <w:vAlign w:val="center"/>
          </w:tcPr>
          <w:p w14:paraId="67077B31" w14:textId="77777777" w:rsidR="000F538A" w:rsidRDefault="000F538A" w:rsidP="00B11C9B">
            <w:r>
              <w:rPr>
                <w:rFonts w:ascii="Arial" w:hAnsi="Arial" w:cs="Arial"/>
                <w:color w:val="000000"/>
                <w:position w:val="-2"/>
                <w:sz w:val="18"/>
                <w:szCs w:val="18"/>
              </w:rPr>
              <w:t>Ime in priimek: _____________________</w:t>
            </w:r>
          </w:p>
        </w:tc>
      </w:tr>
      <w:tr w:rsidR="000F538A" w14:paraId="6A32F263" w14:textId="77777777" w:rsidTr="00B11C9B">
        <w:tc>
          <w:tcPr>
            <w:tcW w:w="2500" w:type="pct"/>
            <w:tcMar>
              <w:top w:w="75" w:type="dxa"/>
              <w:bottom w:w="75" w:type="dxa"/>
            </w:tcMar>
            <w:vAlign w:val="center"/>
          </w:tcPr>
          <w:p w14:paraId="22AEAB63" w14:textId="77777777" w:rsidR="000F538A" w:rsidRDefault="000F538A" w:rsidP="00B11C9B">
            <w:r>
              <w:rPr>
                <w:rFonts w:ascii="Arial" w:hAnsi="Arial" w:cs="Arial"/>
                <w:color w:val="000000"/>
                <w:position w:val="-2"/>
                <w:sz w:val="18"/>
                <w:szCs w:val="18"/>
              </w:rPr>
              <w:t> </w:t>
            </w:r>
          </w:p>
        </w:tc>
        <w:tc>
          <w:tcPr>
            <w:tcW w:w="0" w:type="auto"/>
            <w:tcMar>
              <w:top w:w="75" w:type="dxa"/>
              <w:bottom w:w="75" w:type="dxa"/>
            </w:tcMar>
            <w:vAlign w:val="center"/>
          </w:tcPr>
          <w:p w14:paraId="21F1BBC6" w14:textId="77777777" w:rsidR="000F538A" w:rsidRDefault="000F538A" w:rsidP="00B11C9B"/>
          <w:p w14:paraId="51BD675B" w14:textId="77777777" w:rsidR="000F538A" w:rsidRDefault="000F538A" w:rsidP="00B11C9B">
            <w:pPr>
              <w:jc w:val="center"/>
            </w:pPr>
            <w:r>
              <w:rPr>
                <w:rFonts w:ascii="Arial" w:hAnsi="Arial" w:cs="Arial"/>
                <w:color w:val="A9A9A9"/>
                <w:position w:val="-2"/>
                <w:sz w:val="18"/>
                <w:szCs w:val="18"/>
              </w:rPr>
              <w:t>(žig in podpis)</w:t>
            </w:r>
          </w:p>
        </w:tc>
      </w:tr>
    </w:tbl>
    <w:p w14:paraId="3F89A21F" w14:textId="77777777" w:rsidR="000F538A" w:rsidRDefault="000F538A" w:rsidP="000F538A">
      <w:pPr>
        <w:spacing w:before="225" w:after="225" w:line="240" w:lineRule="auto"/>
        <w:jc w:val="both"/>
      </w:pPr>
      <w:r>
        <w:rPr>
          <w:rFonts w:ascii="Arial" w:hAnsi="Arial" w:cs="Arial"/>
          <w:color w:val="000000"/>
          <w:sz w:val="18"/>
          <w:szCs w:val="18"/>
        </w:rPr>
        <w:t> </w:t>
      </w:r>
    </w:p>
    <w:p w14:paraId="1E1D5728" w14:textId="77777777" w:rsidR="000F538A" w:rsidRDefault="000F538A" w:rsidP="000F538A">
      <w:pPr>
        <w:sectPr w:rsidR="000F538A" w:rsidSect="006E7A2B">
          <w:footerReference w:type="default" r:id="rId11"/>
          <w:pgSz w:w="11906" w:h="16838"/>
          <w:pgMar w:top="1418" w:right="1418" w:bottom="1418" w:left="1418" w:header="567" w:footer="596" w:gutter="0"/>
          <w:cols w:space="708"/>
          <w:docGrid w:linePitch="360"/>
        </w:sectPr>
      </w:pPr>
    </w:p>
    <w:p w14:paraId="66A54F7A" w14:textId="77777777" w:rsidR="000F538A" w:rsidRPr="00590863" w:rsidRDefault="000F538A" w:rsidP="000F538A">
      <w:pPr>
        <w:spacing w:after="0"/>
        <w:jc w:val="right"/>
        <w:rPr>
          <w:rFonts w:ascii="Arial" w:hAnsi="Arial" w:cs="Arial"/>
          <w:sz w:val="18"/>
          <w:szCs w:val="18"/>
        </w:rPr>
      </w:pPr>
      <w:r w:rsidRPr="00590863">
        <w:rPr>
          <w:rFonts w:ascii="Arial" w:hAnsi="Arial" w:cs="Arial"/>
          <w:sz w:val="18"/>
          <w:szCs w:val="18"/>
        </w:rPr>
        <w:lastRenderedPageBreak/>
        <w:t>Obrazec št: 3</w:t>
      </w:r>
    </w:p>
    <w:p w14:paraId="6EE6F321" w14:textId="77777777" w:rsidR="000F538A" w:rsidRPr="00252358" w:rsidRDefault="000F538A" w:rsidP="000F538A"/>
    <w:p w14:paraId="2D0A23D6" w14:textId="77777777" w:rsidR="000F538A" w:rsidRDefault="000F538A" w:rsidP="000F538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90DA37A" w14:textId="77777777" w:rsidR="000F538A" w:rsidRDefault="000F538A" w:rsidP="000F538A">
      <w:pPr>
        <w:spacing w:after="120"/>
        <w:rPr>
          <w:rFonts w:ascii="Arial" w:hAnsi="Arial" w:cs="Arial"/>
        </w:rPr>
      </w:pPr>
    </w:p>
    <w:p w14:paraId="1B457E40" w14:textId="77777777" w:rsidR="000F538A" w:rsidRDefault="000F538A" w:rsidP="000F538A">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54092BB3" w14:textId="77777777" w:rsidR="000F538A" w:rsidRDefault="000F538A" w:rsidP="000F538A">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7EDE52AE" w14:textId="77777777" w:rsidR="000F538A" w:rsidRDefault="000F538A" w:rsidP="000F538A">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3216E98E" w14:textId="77777777" w:rsidR="000F538A" w:rsidRDefault="000F538A" w:rsidP="000F538A">
      <w:pPr>
        <w:sectPr w:rsidR="000F538A" w:rsidSect="006E7A2B">
          <w:footerReference w:type="default" r:id="rId12"/>
          <w:pgSz w:w="11906" w:h="16838"/>
          <w:pgMar w:top="1418" w:right="1418" w:bottom="1418" w:left="1418" w:header="567" w:footer="596" w:gutter="0"/>
          <w:cols w:space="708"/>
          <w:docGrid w:linePitch="360"/>
        </w:sectPr>
      </w:pPr>
    </w:p>
    <w:p w14:paraId="340AA84E" w14:textId="77777777" w:rsidR="000F538A" w:rsidRPr="00590863" w:rsidRDefault="000F538A" w:rsidP="000F538A">
      <w:pPr>
        <w:spacing w:after="0"/>
        <w:jc w:val="right"/>
        <w:rPr>
          <w:rFonts w:ascii="Arial" w:hAnsi="Arial" w:cs="Arial"/>
          <w:sz w:val="18"/>
          <w:szCs w:val="18"/>
        </w:rPr>
      </w:pPr>
      <w:r w:rsidRPr="00590863">
        <w:rPr>
          <w:rFonts w:ascii="Arial" w:hAnsi="Arial" w:cs="Arial"/>
          <w:sz w:val="18"/>
          <w:szCs w:val="18"/>
        </w:rPr>
        <w:lastRenderedPageBreak/>
        <w:t>Obrazec št: 4</w:t>
      </w:r>
    </w:p>
    <w:p w14:paraId="17E78943" w14:textId="77777777" w:rsidR="000F538A" w:rsidRPr="00252358" w:rsidRDefault="000F538A" w:rsidP="000F538A"/>
    <w:p w14:paraId="28898969" w14:textId="77777777" w:rsidR="000F538A" w:rsidRDefault="000F538A" w:rsidP="000F538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695238" w14:textId="77777777" w:rsidR="000F538A" w:rsidRDefault="000F538A" w:rsidP="000F538A">
      <w:pPr>
        <w:spacing w:after="120"/>
        <w:rPr>
          <w:rFonts w:ascii="Arial" w:hAnsi="Arial" w:cs="Arial"/>
        </w:rPr>
      </w:pPr>
    </w:p>
    <w:p w14:paraId="4683F65A" w14:textId="77777777" w:rsidR="000F538A" w:rsidRDefault="000F538A" w:rsidP="000F538A">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F538A" w14:paraId="2D41AC40" w14:textId="77777777" w:rsidTr="00B11C9B">
        <w:tc>
          <w:tcPr>
            <w:tcW w:w="0" w:type="auto"/>
            <w:tcMar>
              <w:top w:w="0" w:type="auto"/>
              <w:bottom w:w="0" w:type="auto"/>
            </w:tcMar>
          </w:tcPr>
          <w:p w14:paraId="4F8EA386" w14:textId="77777777" w:rsidR="000F538A" w:rsidRDefault="000F538A" w:rsidP="00B11C9B">
            <w:pPr>
              <w:numPr>
                <w:ilvl w:val="0"/>
                <w:numId w:val="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E243ACD" w14:textId="77777777" w:rsidR="000F538A" w:rsidRDefault="000F538A" w:rsidP="00B11C9B">
            <w:pPr>
              <w:numPr>
                <w:ilvl w:val="0"/>
                <w:numId w:val="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EF08C43" w14:textId="77777777" w:rsidR="000F538A" w:rsidRDefault="000F538A" w:rsidP="00B11C9B">
            <w:pPr>
              <w:numPr>
                <w:ilvl w:val="0"/>
                <w:numId w:val="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B79D8C8" w14:textId="77777777" w:rsidR="000F538A" w:rsidRDefault="000F538A" w:rsidP="000F538A">
      <w:pPr>
        <w:spacing w:before="225" w:after="225" w:line="240" w:lineRule="auto"/>
        <w:jc w:val="center"/>
      </w:pPr>
      <w:r>
        <w:rPr>
          <w:rFonts w:ascii="Arial" w:hAnsi="Arial" w:cs="Arial"/>
          <w:b/>
          <w:bCs/>
          <w:color w:val="000000"/>
          <w:sz w:val="21"/>
          <w:szCs w:val="21"/>
        </w:rPr>
        <w:t>POOBLASTILO</w:t>
      </w:r>
    </w:p>
    <w:p w14:paraId="1C7E6014" w14:textId="77777777" w:rsidR="000F538A" w:rsidRDefault="000F538A" w:rsidP="000F538A">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F538A" w14:paraId="1F5F227B" w14:textId="77777777" w:rsidTr="00B11C9B">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389690" w14:textId="77777777" w:rsidR="000F538A" w:rsidRDefault="000F538A" w:rsidP="00B11C9B">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4EE1A" w14:textId="77777777" w:rsidR="000F538A" w:rsidRDefault="000F538A" w:rsidP="00B11C9B">
            <w:r>
              <w:rPr>
                <w:rFonts w:ascii="Arial" w:hAnsi="Arial" w:cs="Arial"/>
                <w:color w:val="000000"/>
                <w:position w:val="-2"/>
                <w:sz w:val="18"/>
                <w:szCs w:val="18"/>
              </w:rPr>
              <w:t> </w:t>
            </w:r>
          </w:p>
        </w:tc>
      </w:tr>
      <w:tr w:rsidR="000F538A" w14:paraId="7002AB21" w14:textId="77777777" w:rsidTr="00B11C9B">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BA83A8" w14:textId="77777777" w:rsidR="000F538A" w:rsidRDefault="000F538A" w:rsidP="00B11C9B">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5975A2" w14:textId="77777777" w:rsidR="000F538A" w:rsidRDefault="000F538A" w:rsidP="00B11C9B">
            <w:r>
              <w:rPr>
                <w:rFonts w:ascii="Arial" w:hAnsi="Arial" w:cs="Arial"/>
                <w:color w:val="000000"/>
                <w:position w:val="-2"/>
                <w:sz w:val="18"/>
                <w:szCs w:val="18"/>
              </w:rPr>
              <w:t> </w:t>
            </w:r>
          </w:p>
        </w:tc>
      </w:tr>
      <w:tr w:rsidR="000F538A" w14:paraId="44FF259B" w14:textId="77777777" w:rsidTr="00B11C9B">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C04AE" w14:textId="77777777" w:rsidR="000F538A" w:rsidRDefault="000F538A" w:rsidP="00B11C9B">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FC4C13" w14:textId="77777777" w:rsidR="000F538A" w:rsidRDefault="000F538A" w:rsidP="00B11C9B">
            <w:r>
              <w:rPr>
                <w:rFonts w:ascii="Arial" w:hAnsi="Arial" w:cs="Arial"/>
                <w:color w:val="000000"/>
                <w:position w:val="-2"/>
                <w:sz w:val="18"/>
                <w:szCs w:val="18"/>
              </w:rPr>
              <w:t> </w:t>
            </w:r>
          </w:p>
        </w:tc>
      </w:tr>
      <w:tr w:rsidR="000F538A" w14:paraId="60A035FE" w14:textId="77777777" w:rsidTr="00B11C9B">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287B3" w14:textId="77777777" w:rsidR="000F538A" w:rsidRDefault="000F538A" w:rsidP="00B11C9B">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2C9014" w14:textId="77777777" w:rsidR="000F538A" w:rsidRDefault="000F538A" w:rsidP="00B11C9B">
            <w:r>
              <w:rPr>
                <w:rFonts w:ascii="Arial" w:hAnsi="Arial" w:cs="Arial"/>
                <w:color w:val="000000"/>
                <w:position w:val="-2"/>
                <w:sz w:val="18"/>
                <w:szCs w:val="18"/>
              </w:rPr>
              <w:t> </w:t>
            </w:r>
          </w:p>
        </w:tc>
      </w:tr>
    </w:tbl>
    <w:p w14:paraId="7D442C4F" w14:textId="77777777" w:rsidR="000F538A" w:rsidRDefault="000F538A" w:rsidP="000F538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F538A" w14:paraId="23E27E27" w14:textId="77777777" w:rsidTr="00B11C9B">
        <w:tc>
          <w:tcPr>
            <w:tcW w:w="2500" w:type="pct"/>
            <w:tcMar>
              <w:top w:w="75" w:type="dxa"/>
              <w:bottom w:w="75" w:type="dxa"/>
            </w:tcMar>
            <w:vAlign w:val="center"/>
          </w:tcPr>
          <w:p w14:paraId="3B64C723" w14:textId="77777777" w:rsidR="000F538A" w:rsidRDefault="000F538A" w:rsidP="00B11C9B">
            <w:r>
              <w:rPr>
                <w:rFonts w:ascii="Arial" w:hAnsi="Arial" w:cs="Arial"/>
                <w:color w:val="000000"/>
                <w:position w:val="-2"/>
                <w:sz w:val="18"/>
                <w:szCs w:val="18"/>
              </w:rPr>
              <w:t>Kraj in datum:</w:t>
            </w:r>
          </w:p>
        </w:tc>
        <w:tc>
          <w:tcPr>
            <w:tcW w:w="0" w:type="auto"/>
            <w:tcMar>
              <w:top w:w="75" w:type="dxa"/>
              <w:bottom w:w="75" w:type="dxa"/>
            </w:tcMar>
            <w:vAlign w:val="center"/>
          </w:tcPr>
          <w:p w14:paraId="24386E0C" w14:textId="77777777" w:rsidR="000F538A" w:rsidRDefault="000F538A" w:rsidP="00B11C9B">
            <w:r>
              <w:rPr>
                <w:rFonts w:ascii="Arial" w:hAnsi="Arial" w:cs="Arial"/>
                <w:color w:val="000000"/>
                <w:position w:val="-2"/>
                <w:sz w:val="18"/>
                <w:szCs w:val="18"/>
              </w:rPr>
              <w:t>Ime in priimek: _____________________</w:t>
            </w:r>
          </w:p>
        </w:tc>
      </w:tr>
      <w:tr w:rsidR="000F538A" w14:paraId="1F1CFE5F" w14:textId="77777777" w:rsidTr="00B11C9B">
        <w:tc>
          <w:tcPr>
            <w:tcW w:w="2500" w:type="pct"/>
            <w:tcMar>
              <w:top w:w="75" w:type="dxa"/>
              <w:bottom w:w="75" w:type="dxa"/>
            </w:tcMar>
            <w:vAlign w:val="center"/>
          </w:tcPr>
          <w:p w14:paraId="430E760F" w14:textId="77777777" w:rsidR="000F538A" w:rsidRDefault="000F538A" w:rsidP="00B11C9B">
            <w:r>
              <w:rPr>
                <w:rFonts w:ascii="Arial" w:hAnsi="Arial" w:cs="Arial"/>
                <w:color w:val="000000"/>
                <w:position w:val="-2"/>
                <w:sz w:val="18"/>
                <w:szCs w:val="18"/>
              </w:rPr>
              <w:t> </w:t>
            </w:r>
          </w:p>
        </w:tc>
        <w:tc>
          <w:tcPr>
            <w:tcW w:w="0" w:type="auto"/>
            <w:tcMar>
              <w:top w:w="75" w:type="dxa"/>
              <w:bottom w:w="75" w:type="dxa"/>
            </w:tcMar>
            <w:vAlign w:val="center"/>
          </w:tcPr>
          <w:p w14:paraId="1CD3F9C3" w14:textId="77777777" w:rsidR="000F538A" w:rsidRDefault="000F538A" w:rsidP="00B11C9B"/>
          <w:p w14:paraId="0B217F4A" w14:textId="77777777" w:rsidR="000F538A" w:rsidRDefault="000F538A" w:rsidP="00B11C9B">
            <w:pPr>
              <w:jc w:val="center"/>
            </w:pPr>
            <w:r>
              <w:rPr>
                <w:rFonts w:ascii="Arial" w:hAnsi="Arial" w:cs="Arial"/>
                <w:color w:val="A9A9A9"/>
                <w:position w:val="-2"/>
                <w:sz w:val="18"/>
                <w:szCs w:val="18"/>
              </w:rPr>
              <w:t>(žig in podpis)</w:t>
            </w:r>
          </w:p>
        </w:tc>
      </w:tr>
    </w:tbl>
    <w:p w14:paraId="365736BD" w14:textId="77777777" w:rsidR="000F538A" w:rsidRDefault="000F538A" w:rsidP="000F538A">
      <w:pPr>
        <w:spacing w:before="225" w:after="225" w:line="240" w:lineRule="auto"/>
        <w:jc w:val="both"/>
      </w:pPr>
      <w:r>
        <w:rPr>
          <w:rFonts w:ascii="Arial" w:hAnsi="Arial" w:cs="Arial"/>
          <w:color w:val="000000"/>
          <w:sz w:val="18"/>
          <w:szCs w:val="18"/>
        </w:rPr>
        <w:t> </w:t>
      </w:r>
    </w:p>
    <w:p w14:paraId="4ADBBB4A" w14:textId="77777777" w:rsidR="000F538A" w:rsidRDefault="000F538A" w:rsidP="000F538A">
      <w:pPr>
        <w:spacing w:before="225" w:after="225" w:line="240" w:lineRule="auto"/>
        <w:jc w:val="both"/>
      </w:pPr>
      <w:r>
        <w:rPr>
          <w:rFonts w:ascii="Arial" w:hAnsi="Arial" w:cs="Arial"/>
          <w:color w:val="000000"/>
          <w:sz w:val="18"/>
          <w:szCs w:val="18"/>
        </w:rPr>
        <w:t> </w:t>
      </w:r>
    </w:p>
    <w:p w14:paraId="6AACDC6C" w14:textId="77777777" w:rsidR="000F538A" w:rsidRDefault="000F538A" w:rsidP="000F538A">
      <w:pPr>
        <w:spacing w:before="225" w:after="225" w:line="240" w:lineRule="auto"/>
        <w:jc w:val="both"/>
      </w:pPr>
      <w:r>
        <w:rPr>
          <w:rFonts w:ascii="Arial" w:hAnsi="Arial" w:cs="Arial"/>
          <w:color w:val="000000"/>
          <w:sz w:val="18"/>
          <w:szCs w:val="18"/>
        </w:rPr>
        <w:t> </w:t>
      </w:r>
    </w:p>
    <w:p w14:paraId="04911393" w14:textId="77777777" w:rsidR="000F538A" w:rsidRDefault="000F538A" w:rsidP="000F538A">
      <w:pPr>
        <w:sectPr w:rsidR="000F538A" w:rsidSect="006E7A2B">
          <w:footerReference w:type="default" r:id="rId13"/>
          <w:pgSz w:w="11906" w:h="16838"/>
          <w:pgMar w:top="1418" w:right="1418" w:bottom="1418" w:left="1418" w:header="567" w:footer="596" w:gutter="0"/>
          <w:cols w:space="708"/>
          <w:docGrid w:linePitch="360"/>
        </w:sectPr>
      </w:pPr>
    </w:p>
    <w:p w14:paraId="4CA896F0" w14:textId="77777777" w:rsidR="000F538A" w:rsidRPr="00590863" w:rsidRDefault="000F538A" w:rsidP="000F538A">
      <w:pPr>
        <w:spacing w:after="0"/>
        <w:jc w:val="right"/>
        <w:rPr>
          <w:rFonts w:ascii="Arial" w:hAnsi="Arial" w:cs="Arial"/>
          <w:sz w:val="18"/>
          <w:szCs w:val="18"/>
        </w:rPr>
      </w:pPr>
      <w:r w:rsidRPr="00590863">
        <w:rPr>
          <w:rFonts w:ascii="Arial" w:hAnsi="Arial" w:cs="Arial"/>
          <w:sz w:val="18"/>
          <w:szCs w:val="18"/>
        </w:rPr>
        <w:lastRenderedPageBreak/>
        <w:t>Obrazec št: 5</w:t>
      </w:r>
    </w:p>
    <w:p w14:paraId="7AB3594A" w14:textId="77777777" w:rsidR="000F538A" w:rsidRPr="00252358" w:rsidRDefault="000F538A" w:rsidP="000F538A"/>
    <w:p w14:paraId="4D755F7F" w14:textId="77777777" w:rsidR="000F538A" w:rsidRDefault="000F538A" w:rsidP="000F538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ADD6F78" w14:textId="77777777" w:rsidR="000F538A" w:rsidRDefault="000F538A" w:rsidP="000F538A">
      <w:pPr>
        <w:spacing w:after="120"/>
        <w:rPr>
          <w:rFonts w:ascii="Arial" w:hAnsi="Arial" w:cs="Arial"/>
        </w:rPr>
      </w:pPr>
    </w:p>
    <w:p w14:paraId="0C0A0A64" w14:textId="77777777" w:rsidR="000F538A" w:rsidRDefault="000F538A" w:rsidP="000F538A">
      <w:pPr>
        <w:spacing w:before="225" w:after="225" w:line="240" w:lineRule="auto"/>
        <w:jc w:val="center"/>
      </w:pPr>
      <w:r>
        <w:rPr>
          <w:rFonts w:ascii="Arial" w:hAnsi="Arial" w:cs="Arial"/>
          <w:b/>
          <w:bCs/>
          <w:color w:val="000000"/>
          <w:sz w:val="18"/>
          <w:szCs w:val="18"/>
        </w:rPr>
        <w:t>SEZNAM ČLANOV ORGANOV IN ZASTOPNIKOV GOSPODARSKEGA SUBJEKTA</w:t>
      </w:r>
    </w:p>
    <w:p w14:paraId="783D4FDA" w14:textId="77777777" w:rsidR="000F538A" w:rsidRDefault="000F538A" w:rsidP="000F538A">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F538A" w14:paraId="56529F5A" w14:textId="77777777" w:rsidTr="00B11C9B">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2D60DE" w14:textId="77777777" w:rsidR="000F538A" w:rsidRDefault="000F538A" w:rsidP="00B11C9B">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EA1C75" w14:textId="77777777" w:rsidR="000F538A" w:rsidRDefault="000F538A" w:rsidP="00B11C9B">
            <w:r>
              <w:rPr>
                <w:rFonts w:ascii="Arial" w:hAnsi="Arial" w:cs="Arial"/>
                <w:color w:val="000000"/>
                <w:position w:val="-2"/>
                <w:sz w:val="18"/>
                <w:szCs w:val="18"/>
              </w:rPr>
              <w:t> </w:t>
            </w:r>
          </w:p>
        </w:tc>
      </w:tr>
      <w:tr w:rsidR="000F538A" w14:paraId="6431E158" w14:textId="77777777" w:rsidTr="00B11C9B">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81A49" w14:textId="77777777" w:rsidR="000F538A" w:rsidRDefault="000F538A" w:rsidP="00B11C9B">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52D26" w14:textId="77777777" w:rsidR="000F538A" w:rsidRDefault="000F538A" w:rsidP="00B11C9B">
            <w:r>
              <w:rPr>
                <w:rFonts w:ascii="Arial" w:hAnsi="Arial" w:cs="Arial"/>
                <w:color w:val="000000"/>
                <w:position w:val="-2"/>
                <w:sz w:val="18"/>
                <w:szCs w:val="18"/>
              </w:rPr>
              <w:t> </w:t>
            </w:r>
          </w:p>
        </w:tc>
      </w:tr>
      <w:tr w:rsidR="000F538A" w14:paraId="64A8D1E6" w14:textId="77777777" w:rsidTr="00B11C9B">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EE54D" w14:textId="77777777" w:rsidR="000F538A" w:rsidRDefault="000F538A" w:rsidP="00B11C9B">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FB03D" w14:textId="77777777" w:rsidR="000F538A" w:rsidRDefault="000F538A" w:rsidP="00B11C9B">
            <w:r>
              <w:rPr>
                <w:rFonts w:ascii="Arial" w:hAnsi="Arial" w:cs="Arial"/>
                <w:color w:val="000000"/>
                <w:position w:val="-2"/>
                <w:sz w:val="18"/>
                <w:szCs w:val="18"/>
              </w:rPr>
              <w:t> </w:t>
            </w:r>
          </w:p>
        </w:tc>
      </w:tr>
      <w:tr w:rsidR="000F538A" w14:paraId="1CA06591" w14:textId="77777777" w:rsidTr="00B11C9B">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9582B" w14:textId="77777777" w:rsidR="000F538A" w:rsidRDefault="000F538A" w:rsidP="00B11C9B">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84DE1" w14:textId="77777777" w:rsidR="000F538A" w:rsidRDefault="000F538A" w:rsidP="00B11C9B">
            <w:r>
              <w:rPr>
                <w:rFonts w:ascii="Arial" w:hAnsi="Arial" w:cs="Arial"/>
                <w:color w:val="000000"/>
                <w:position w:val="-2"/>
                <w:sz w:val="18"/>
                <w:szCs w:val="18"/>
              </w:rPr>
              <w:t> </w:t>
            </w:r>
          </w:p>
        </w:tc>
      </w:tr>
    </w:tbl>
    <w:p w14:paraId="50652153" w14:textId="77777777" w:rsidR="000F538A" w:rsidRDefault="000F538A" w:rsidP="000F538A">
      <w:pPr>
        <w:spacing w:before="225" w:after="225" w:line="240" w:lineRule="auto"/>
        <w:jc w:val="both"/>
      </w:pPr>
      <w:r>
        <w:rPr>
          <w:rFonts w:ascii="Arial" w:hAnsi="Arial" w:cs="Arial"/>
          <w:color w:val="000000"/>
          <w:sz w:val="18"/>
          <w:szCs w:val="18"/>
        </w:rPr>
        <w:t> </w:t>
      </w:r>
    </w:p>
    <w:p w14:paraId="52BC4917" w14:textId="77777777" w:rsidR="000F538A" w:rsidRDefault="000F538A" w:rsidP="000F538A">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F538A" w14:paraId="54F20465" w14:textId="77777777" w:rsidTr="00B11C9B">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4CCC54" w14:textId="77777777" w:rsidR="000F538A" w:rsidRDefault="000F538A" w:rsidP="00B11C9B">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47653E" w14:textId="77777777" w:rsidR="000F538A" w:rsidRDefault="000F538A" w:rsidP="00B11C9B">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03D43D" w14:textId="77777777" w:rsidR="000F538A" w:rsidRDefault="000F538A" w:rsidP="00B11C9B">
            <w:r>
              <w:rPr>
                <w:rFonts w:ascii="Arial" w:hAnsi="Arial" w:cs="Arial"/>
                <w:color w:val="000000"/>
                <w:position w:val="-2"/>
                <w:sz w:val="18"/>
                <w:szCs w:val="18"/>
              </w:rPr>
              <w:t>EMŠO*</w:t>
            </w:r>
          </w:p>
        </w:tc>
      </w:tr>
      <w:tr w:rsidR="000F538A" w14:paraId="6CD0DC81" w14:textId="77777777" w:rsidTr="00B11C9B">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9F8788" w14:textId="77777777" w:rsidR="000F538A" w:rsidRDefault="000F538A" w:rsidP="00B11C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1F5B5F" w14:textId="77777777" w:rsidR="000F538A" w:rsidRDefault="000F538A" w:rsidP="00B11C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014C17" w14:textId="77777777" w:rsidR="000F538A" w:rsidRDefault="000F538A" w:rsidP="00B11C9B">
            <w:r>
              <w:rPr>
                <w:rFonts w:ascii="Arial" w:hAnsi="Arial" w:cs="Arial"/>
                <w:color w:val="000000"/>
                <w:position w:val="-2"/>
                <w:sz w:val="18"/>
                <w:szCs w:val="18"/>
              </w:rPr>
              <w:t> </w:t>
            </w:r>
          </w:p>
        </w:tc>
      </w:tr>
      <w:tr w:rsidR="000F538A" w14:paraId="261793BD" w14:textId="77777777" w:rsidTr="00B11C9B">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A82C03" w14:textId="77777777" w:rsidR="000F538A" w:rsidRDefault="000F538A" w:rsidP="00B11C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AD3F58" w14:textId="77777777" w:rsidR="000F538A" w:rsidRDefault="000F538A" w:rsidP="00B11C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63B4AF" w14:textId="77777777" w:rsidR="000F538A" w:rsidRDefault="000F538A" w:rsidP="00B11C9B">
            <w:r>
              <w:rPr>
                <w:rFonts w:ascii="Arial" w:hAnsi="Arial" w:cs="Arial"/>
                <w:color w:val="000000"/>
                <w:position w:val="-2"/>
                <w:sz w:val="18"/>
                <w:szCs w:val="18"/>
              </w:rPr>
              <w:t> </w:t>
            </w:r>
          </w:p>
        </w:tc>
      </w:tr>
      <w:tr w:rsidR="000F538A" w14:paraId="06495397" w14:textId="77777777" w:rsidTr="00B11C9B">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8B7E4B" w14:textId="77777777" w:rsidR="000F538A" w:rsidRDefault="000F538A" w:rsidP="00B11C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78EBC6" w14:textId="77777777" w:rsidR="000F538A" w:rsidRDefault="000F538A" w:rsidP="00B11C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9CD64" w14:textId="77777777" w:rsidR="000F538A" w:rsidRDefault="000F538A" w:rsidP="00B11C9B">
            <w:r>
              <w:rPr>
                <w:rFonts w:ascii="Arial" w:hAnsi="Arial" w:cs="Arial"/>
                <w:color w:val="000000"/>
                <w:position w:val="-2"/>
                <w:sz w:val="18"/>
                <w:szCs w:val="18"/>
              </w:rPr>
              <w:t> </w:t>
            </w:r>
          </w:p>
        </w:tc>
      </w:tr>
      <w:tr w:rsidR="000F538A" w14:paraId="4AF9E093" w14:textId="77777777" w:rsidTr="00B11C9B">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88EAA" w14:textId="77777777" w:rsidR="000F538A" w:rsidRDefault="000F538A" w:rsidP="00B11C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25DC2F" w14:textId="77777777" w:rsidR="000F538A" w:rsidRDefault="000F538A" w:rsidP="00B11C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CDB67" w14:textId="77777777" w:rsidR="000F538A" w:rsidRDefault="000F538A" w:rsidP="00B11C9B">
            <w:r>
              <w:rPr>
                <w:rFonts w:ascii="Arial" w:hAnsi="Arial" w:cs="Arial"/>
                <w:color w:val="000000"/>
                <w:position w:val="-2"/>
                <w:sz w:val="18"/>
                <w:szCs w:val="18"/>
              </w:rPr>
              <w:t> </w:t>
            </w:r>
          </w:p>
        </w:tc>
      </w:tr>
      <w:tr w:rsidR="000F538A" w14:paraId="154DCC8B" w14:textId="77777777" w:rsidTr="00B11C9B">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293F4A" w14:textId="77777777" w:rsidR="000F538A" w:rsidRDefault="000F538A" w:rsidP="00B11C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6DFC8F" w14:textId="77777777" w:rsidR="000F538A" w:rsidRDefault="000F538A" w:rsidP="00B11C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ECB65" w14:textId="77777777" w:rsidR="000F538A" w:rsidRDefault="000F538A" w:rsidP="00B11C9B">
            <w:r>
              <w:rPr>
                <w:rFonts w:ascii="Arial" w:hAnsi="Arial" w:cs="Arial"/>
                <w:color w:val="000000"/>
                <w:position w:val="-2"/>
                <w:sz w:val="18"/>
                <w:szCs w:val="18"/>
              </w:rPr>
              <w:t> </w:t>
            </w:r>
          </w:p>
        </w:tc>
      </w:tr>
      <w:tr w:rsidR="000F538A" w14:paraId="20DD197E" w14:textId="77777777" w:rsidTr="00B11C9B">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CA4B8" w14:textId="77777777" w:rsidR="000F538A" w:rsidRDefault="000F538A" w:rsidP="00B11C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3817D6" w14:textId="77777777" w:rsidR="000F538A" w:rsidRDefault="000F538A" w:rsidP="00B11C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74348" w14:textId="77777777" w:rsidR="000F538A" w:rsidRDefault="000F538A" w:rsidP="00B11C9B">
            <w:r>
              <w:rPr>
                <w:rFonts w:ascii="Arial" w:hAnsi="Arial" w:cs="Arial"/>
                <w:color w:val="000000"/>
                <w:position w:val="-2"/>
                <w:sz w:val="18"/>
                <w:szCs w:val="18"/>
              </w:rPr>
              <w:t> </w:t>
            </w:r>
          </w:p>
        </w:tc>
      </w:tr>
      <w:tr w:rsidR="000F538A" w14:paraId="2ED03910" w14:textId="77777777" w:rsidTr="00B11C9B">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27C5AC" w14:textId="77777777" w:rsidR="000F538A" w:rsidRDefault="000F538A" w:rsidP="00B11C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D73B96" w14:textId="77777777" w:rsidR="000F538A" w:rsidRDefault="000F538A" w:rsidP="00B11C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15DD1C" w14:textId="77777777" w:rsidR="000F538A" w:rsidRDefault="000F538A" w:rsidP="00B11C9B">
            <w:r>
              <w:rPr>
                <w:rFonts w:ascii="Arial" w:hAnsi="Arial" w:cs="Arial"/>
                <w:color w:val="000000"/>
                <w:position w:val="-2"/>
                <w:sz w:val="18"/>
                <w:szCs w:val="18"/>
              </w:rPr>
              <w:t> </w:t>
            </w:r>
          </w:p>
        </w:tc>
      </w:tr>
      <w:tr w:rsidR="000F538A" w14:paraId="6C241E82" w14:textId="77777777" w:rsidTr="00B11C9B">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29F601" w14:textId="77777777" w:rsidR="000F538A" w:rsidRDefault="000F538A" w:rsidP="00B11C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CF3A03" w14:textId="77777777" w:rsidR="000F538A" w:rsidRDefault="000F538A" w:rsidP="00B11C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F16106" w14:textId="77777777" w:rsidR="000F538A" w:rsidRDefault="000F538A" w:rsidP="00B11C9B">
            <w:r>
              <w:rPr>
                <w:rFonts w:ascii="Arial" w:hAnsi="Arial" w:cs="Arial"/>
                <w:color w:val="000000"/>
                <w:position w:val="-2"/>
                <w:sz w:val="18"/>
                <w:szCs w:val="18"/>
              </w:rPr>
              <w:t> </w:t>
            </w:r>
          </w:p>
        </w:tc>
      </w:tr>
      <w:tr w:rsidR="000F538A" w14:paraId="00C15A9E" w14:textId="77777777" w:rsidTr="00B11C9B">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B360AE" w14:textId="77777777" w:rsidR="000F538A" w:rsidRDefault="000F538A" w:rsidP="00B11C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90CC00" w14:textId="77777777" w:rsidR="000F538A" w:rsidRDefault="000F538A" w:rsidP="00B11C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EEFF35" w14:textId="77777777" w:rsidR="000F538A" w:rsidRDefault="000F538A" w:rsidP="00B11C9B">
            <w:r>
              <w:rPr>
                <w:rFonts w:ascii="Arial" w:hAnsi="Arial" w:cs="Arial"/>
                <w:color w:val="000000"/>
                <w:position w:val="-2"/>
                <w:sz w:val="18"/>
                <w:szCs w:val="18"/>
              </w:rPr>
              <w:t> </w:t>
            </w:r>
          </w:p>
        </w:tc>
      </w:tr>
    </w:tbl>
    <w:p w14:paraId="14BE0205" w14:textId="77777777" w:rsidR="000F538A" w:rsidRDefault="000F538A" w:rsidP="000F538A">
      <w:pPr>
        <w:spacing w:before="225" w:after="225" w:line="240" w:lineRule="auto"/>
        <w:jc w:val="both"/>
      </w:pPr>
      <w:r>
        <w:rPr>
          <w:rFonts w:ascii="Arial" w:hAnsi="Arial" w:cs="Arial"/>
          <w:color w:val="000000"/>
          <w:sz w:val="18"/>
          <w:szCs w:val="18"/>
        </w:rPr>
        <w:t>* podatek je potreben za preverbo v e-Dosje</w:t>
      </w:r>
    </w:p>
    <w:p w14:paraId="58602A25" w14:textId="77777777" w:rsidR="000F538A" w:rsidRDefault="000F538A" w:rsidP="000F538A">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0F538A" w14:paraId="20F39BFB" w14:textId="77777777" w:rsidTr="00B11C9B">
        <w:tc>
          <w:tcPr>
            <w:tcW w:w="2500" w:type="pct"/>
            <w:tcMar>
              <w:top w:w="75" w:type="dxa"/>
              <w:bottom w:w="75" w:type="dxa"/>
            </w:tcMar>
            <w:vAlign w:val="center"/>
          </w:tcPr>
          <w:p w14:paraId="7C3DB8D9" w14:textId="77777777" w:rsidR="000F538A" w:rsidRDefault="000F538A" w:rsidP="00B11C9B">
            <w:r>
              <w:rPr>
                <w:rFonts w:ascii="Arial" w:hAnsi="Arial" w:cs="Arial"/>
                <w:color w:val="000000"/>
                <w:position w:val="-2"/>
                <w:sz w:val="18"/>
                <w:szCs w:val="18"/>
              </w:rPr>
              <w:t>Kraj in datum:</w:t>
            </w:r>
          </w:p>
        </w:tc>
        <w:tc>
          <w:tcPr>
            <w:tcW w:w="0" w:type="auto"/>
            <w:tcMar>
              <w:top w:w="75" w:type="dxa"/>
              <w:bottom w:w="75" w:type="dxa"/>
            </w:tcMar>
            <w:vAlign w:val="center"/>
          </w:tcPr>
          <w:p w14:paraId="66E95876" w14:textId="77777777" w:rsidR="000F538A" w:rsidRDefault="000F538A" w:rsidP="00B11C9B">
            <w:r>
              <w:rPr>
                <w:rFonts w:ascii="Arial" w:hAnsi="Arial" w:cs="Arial"/>
                <w:color w:val="000000"/>
                <w:position w:val="-2"/>
                <w:sz w:val="18"/>
                <w:szCs w:val="18"/>
              </w:rPr>
              <w:t>Ime in priimek: _____________________</w:t>
            </w:r>
          </w:p>
        </w:tc>
      </w:tr>
      <w:tr w:rsidR="000F538A" w14:paraId="792D30F0" w14:textId="77777777" w:rsidTr="00B11C9B">
        <w:tc>
          <w:tcPr>
            <w:tcW w:w="2500" w:type="pct"/>
            <w:tcMar>
              <w:top w:w="75" w:type="dxa"/>
              <w:bottom w:w="75" w:type="dxa"/>
            </w:tcMar>
            <w:vAlign w:val="center"/>
          </w:tcPr>
          <w:p w14:paraId="3CB3C25A" w14:textId="77777777" w:rsidR="000F538A" w:rsidRDefault="000F538A" w:rsidP="00B11C9B">
            <w:r>
              <w:rPr>
                <w:rFonts w:ascii="Arial" w:hAnsi="Arial" w:cs="Arial"/>
                <w:color w:val="000000"/>
                <w:position w:val="-2"/>
                <w:sz w:val="18"/>
                <w:szCs w:val="18"/>
              </w:rPr>
              <w:t> </w:t>
            </w:r>
          </w:p>
        </w:tc>
        <w:tc>
          <w:tcPr>
            <w:tcW w:w="0" w:type="auto"/>
            <w:tcMar>
              <w:top w:w="75" w:type="dxa"/>
              <w:bottom w:w="75" w:type="dxa"/>
            </w:tcMar>
            <w:vAlign w:val="center"/>
          </w:tcPr>
          <w:p w14:paraId="5733CC30" w14:textId="77777777" w:rsidR="000F538A" w:rsidRDefault="000F538A" w:rsidP="00B11C9B">
            <w:pPr>
              <w:jc w:val="center"/>
            </w:pPr>
            <w:r>
              <w:rPr>
                <w:rFonts w:ascii="Arial" w:hAnsi="Arial" w:cs="Arial"/>
                <w:color w:val="A9A9A9"/>
                <w:position w:val="-2"/>
                <w:sz w:val="18"/>
                <w:szCs w:val="18"/>
              </w:rPr>
              <w:t>(podpis)</w:t>
            </w:r>
          </w:p>
        </w:tc>
      </w:tr>
    </w:tbl>
    <w:p w14:paraId="55BB6FC8" w14:textId="77777777" w:rsidR="000F538A" w:rsidRDefault="000F538A" w:rsidP="000F538A">
      <w:pPr>
        <w:spacing w:before="225" w:after="225" w:line="240" w:lineRule="auto"/>
        <w:jc w:val="both"/>
      </w:pPr>
      <w:r>
        <w:rPr>
          <w:rFonts w:ascii="Arial" w:hAnsi="Arial" w:cs="Arial"/>
          <w:color w:val="000000"/>
          <w:sz w:val="18"/>
          <w:szCs w:val="18"/>
        </w:rPr>
        <w:t> </w:t>
      </w:r>
    </w:p>
    <w:p w14:paraId="12BC2A98" w14:textId="77777777" w:rsidR="000F538A" w:rsidRDefault="000F538A" w:rsidP="000F538A">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7BAC203" w14:textId="77777777" w:rsidR="000F538A" w:rsidRDefault="000F538A" w:rsidP="000F538A">
      <w:pPr>
        <w:spacing w:before="225" w:after="225" w:line="240" w:lineRule="auto"/>
        <w:jc w:val="both"/>
      </w:pPr>
      <w:r>
        <w:rPr>
          <w:rFonts w:ascii="Arial" w:hAnsi="Arial" w:cs="Arial"/>
          <w:color w:val="000000"/>
          <w:sz w:val="18"/>
          <w:szCs w:val="18"/>
        </w:rPr>
        <w:t> </w:t>
      </w:r>
    </w:p>
    <w:p w14:paraId="32B1E128" w14:textId="77777777" w:rsidR="000F538A" w:rsidRDefault="000F538A" w:rsidP="000F538A">
      <w:pPr>
        <w:sectPr w:rsidR="000F538A" w:rsidSect="006E7A2B">
          <w:footerReference w:type="default" r:id="rId14"/>
          <w:pgSz w:w="11906" w:h="16838"/>
          <w:pgMar w:top="1418" w:right="1418" w:bottom="1418" w:left="1418" w:header="567" w:footer="596" w:gutter="0"/>
          <w:cols w:space="708"/>
          <w:docGrid w:linePitch="360"/>
        </w:sectPr>
      </w:pPr>
    </w:p>
    <w:p w14:paraId="6D177CDE" w14:textId="77777777" w:rsidR="000F538A" w:rsidRPr="00590863" w:rsidRDefault="000F538A" w:rsidP="000F538A">
      <w:pPr>
        <w:spacing w:after="0"/>
        <w:jc w:val="right"/>
        <w:rPr>
          <w:rFonts w:ascii="Arial" w:hAnsi="Arial" w:cs="Arial"/>
          <w:sz w:val="18"/>
          <w:szCs w:val="18"/>
        </w:rPr>
      </w:pPr>
      <w:r w:rsidRPr="00590863">
        <w:rPr>
          <w:rFonts w:ascii="Arial" w:hAnsi="Arial" w:cs="Arial"/>
          <w:sz w:val="18"/>
          <w:szCs w:val="18"/>
        </w:rPr>
        <w:lastRenderedPageBreak/>
        <w:t>Obrazec št: 6</w:t>
      </w:r>
    </w:p>
    <w:p w14:paraId="391E3979" w14:textId="77777777" w:rsidR="000F538A" w:rsidRPr="00252358" w:rsidRDefault="000F538A" w:rsidP="000F538A"/>
    <w:p w14:paraId="578FB54A" w14:textId="77777777" w:rsidR="000F538A" w:rsidRDefault="000F538A" w:rsidP="000F538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3F2ACC06" w14:textId="77777777" w:rsidR="000F538A" w:rsidRDefault="000F538A" w:rsidP="000F538A">
      <w:pPr>
        <w:spacing w:after="120"/>
        <w:rPr>
          <w:rFonts w:ascii="Arial" w:hAnsi="Arial" w:cs="Arial"/>
        </w:rPr>
      </w:pPr>
    </w:p>
    <w:p w14:paraId="67E1CA7C" w14:textId="77777777" w:rsidR="000F538A" w:rsidRDefault="000F538A" w:rsidP="000F538A">
      <w:pPr>
        <w:spacing w:before="225" w:after="225" w:line="240" w:lineRule="auto"/>
        <w:jc w:val="both"/>
      </w:pPr>
      <w:r>
        <w:rPr>
          <w:rFonts w:ascii="Arial" w:hAnsi="Arial" w:cs="Arial"/>
          <w:color w:val="000000"/>
          <w:sz w:val="18"/>
          <w:szCs w:val="18"/>
        </w:rPr>
        <w:t>Naziv gospodarskega subjekta: _________________________</w:t>
      </w:r>
    </w:p>
    <w:p w14:paraId="5C21DBC0" w14:textId="77777777" w:rsidR="000F538A" w:rsidRDefault="000F538A" w:rsidP="000F538A">
      <w:pPr>
        <w:spacing w:before="225" w:after="225" w:line="240" w:lineRule="auto"/>
        <w:jc w:val="both"/>
      </w:pPr>
      <w:r>
        <w:rPr>
          <w:rFonts w:ascii="Arial" w:hAnsi="Arial" w:cs="Arial"/>
          <w:color w:val="000000"/>
          <w:sz w:val="18"/>
          <w:szCs w:val="18"/>
        </w:rPr>
        <w:t> </w:t>
      </w:r>
    </w:p>
    <w:p w14:paraId="19F83363" w14:textId="77777777" w:rsidR="000F538A" w:rsidRDefault="000F538A" w:rsidP="000F538A">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0F538A" w14:paraId="3D27EC73" w14:textId="77777777" w:rsidTr="00B11C9B">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D82040" w14:textId="77777777" w:rsidR="000F538A" w:rsidRDefault="000F538A" w:rsidP="00B11C9B">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B5A156F" w14:textId="77777777" w:rsidR="000F538A" w:rsidRDefault="000F538A" w:rsidP="00B11C9B">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F52988" w14:textId="77777777" w:rsidR="000F538A" w:rsidRDefault="000F538A" w:rsidP="00B11C9B">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D46F098" w14:textId="77777777" w:rsidR="000F538A" w:rsidRDefault="000F538A" w:rsidP="00B11C9B">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88B4CF" w14:textId="77777777" w:rsidR="000F538A" w:rsidRDefault="000F538A" w:rsidP="00B11C9B">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8D4EE1" w14:textId="77777777" w:rsidR="000F538A" w:rsidRDefault="000F538A" w:rsidP="00B11C9B">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17D3DF" w14:textId="77777777" w:rsidR="000F538A" w:rsidRDefault="000F538A" w:rsidP="00B11C9B">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0F538A" w14:paraId="3E23871D" w14:textId="77777777" w:rsidTr="00B11C9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6DAD5" w14:textId="77777777" w:rsidR="000F538A" w:rsidRDefault="000F538A" w:rsidP="00B11C9B">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5FC29"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7A87A"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74CA1"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37D27"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511A4"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C29D90" w14:textId="77777777" w:rsidR="000F538A" w:rsidRDefault="000F538A" w:rsidP="00B11C9B">
            <w:r>
              <w:rPr>
                <w:rFonts w:ascii="Arial" w:hAnsi="Arial" w:cs="Arial"/>
                <w:color w:val="000000"/>
                <w:position w:val="-2"/>
                <w:sz w:val="18"/>
                <w:szCs w:val="18"/>
              </w:rPr>
              <w:t> </w:t>
            </w:r>
          </w:p>
        </w:tc>
      </w:tr>
      <w:tr w:rsidR="000F538A" w14:paraId="6A8854C6" w14:textId="77777777" w:rsidTr="00B11C9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03294A" w14:textId="77777777" w:rsidR="000F538A" w:rsidRDefault="000F538A" w:rsidP="00B11C9B">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40035"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8C2B4"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237E0"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666F6"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DC5B"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A8BF7" w14:textId="77777777" w:rsidR="000F538A" w:rsidRDefault="000F538A" w:rsidP="00B11C9B">
            <w:r>
              <w:rPr>
                <w:rFonts w:ascii="Arial" w:hAnsi="Arial" w:cs="Arial"/>
                <w:color w:val="000000"/>
                <w:position w:val="-2"/>
                <w:sz w:val="18"/>
                <w:szCs w:val="18"/>
              </w:rPr>
              <w:t> </w:t>
            </w:r>
          </w:p>
        </w:tc>
      </w:tr>
      <w:tr w:rsidR="000F538A" w14:paraId="72ECD145" w14:textId="77777777" w:rsidTr="00B11C9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92C2A" w14:textId="77777777" w:rsidR="000F538A" w:rsidRDefault="000F538A" w:rsidP="00B11C9B">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9000E1"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7E855D"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F2184"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45B1E6"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C6A270"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29361" w14:textId="77777777" w:rsidR="000F538A" w:rsidRDefault="000F538A" w:rsidP="00B11C9B">
            <w:r>
              <w:rPr>
                <w:rFonts w:ascii="Arial" w:hAnsi="Arial" w:cs="Arial"/>
                <w:color w:val="000000"/>
                <w:position w:val="-2"/>
                <w:sz w:val="18"/>
                <w:szCs w:val="18"/>
              </w:rPr>
              <w:t> </w:t>
            </w:r>
          </w:p>
        </w:tc>
      </w:tr>
      <w:tr w:rsidR="000F538A" w14:paraId="384CAE2F" w14:textId="77777777" w:rsidTr="00B11C9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52687" w14:textId="77777777" w:rsidR="000F538A" w:rsidRDefault="000F538A" w:rsidP="00B11C9B">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3B03A"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CCA133"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51033C"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5E93E"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1BE33"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EA79BA" w14:textId="77777777" w:rsidR="000F538A" w:rsidRDefault="000F538A" w:rsidP="00B11C9B">
            <w:r>
              <w:rPr>
                <w:rFonts w:ascii="Arial" w:hAnsi="Arial" w:cs="Arial"/>
                <w:color w:val="000000"/>
                <w:position w:val="-2"/>
                <w:sz w:val="18"/>
                <w:szCs w:val="18"/>
              </w:rPr>
              <w:t> </w:t>
            </w:r>
          </w:p>
        </w:tc>
      </w:tr>
      <w:tr w:rsidR="000F538A" w14:paraId="313C8149" w14:textId="77777777" w:rsidTr="00B11C9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32434" w14:textId="77777777" w:rsidR="000F538A" w:rsidRDefault="000F538A" w:rsidP="00B11C9B">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0C4A6"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4BB30"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E2B0E"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6936D"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2802F" w14:textId="77777777" w:rsidR="000F538A" w:rsidRDefault="000F538A" w:rsidP="00B11C9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C5EC5" w14:textId="77777777" w:rsidR="000F538A" w:rsidRDefault="000F538A" w:rsidP="00B11C9B">
            <w:r>
              <w:rPr>
                <w:rFonts w:ascii="Arial" w:hAnsi="Arial" w:cs="Arial"/>
                <w:color w:val="000000"/>
                <w:position w:val="-2"/>
                <w:sz w:val="18"/>
                <w:szCs w:val="18"/>
              </w:rPr>
              <w:t> </w:t>
            </w:r>
          </w:p>
        </w:tc>
      </w:tr>
    </w:tbl>
    <w:p w14:paraId="79389F90" w14:textId="77777777" w:rsidR="000F538A" w:rsidRDefault="000F538A" w:rsidP="000F538A">
      <w:pPr>
        <w:spacing w:before="225" w:after="225" w:line="240" w:lineRule="auto"/>
        <w:jc w:val="both"/>
      </w:pPr>
      <w:r>
        <w:rPr>
          <w:rFonts w:ascii="Arial" w:hAnsi="Arial" w:cs="Arial"/>
          <w:color w:val="000000"/>
          <w:sz w:val="18"/>
          <w:szCs w:val="18"/>
        </w:rPr>
        <w:t> </w:t>
      </w:r>
    </w:p>
    <w:p w14:paraId="0C4E538C" w14:textId="77777777" w:rsidR="000F538A" w:rsidRDefault="000F538A" w:rsidP="000F538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33E7DBA1" w14:textId="77777777" w:rsidR="000F538A" w:rsidRDefault="000F538A" w:rsidP="000F538A">
      <w:pPr>
        <w:spacing w:before="225" w:after="225" w:line="240" w:lineRule="auto"/>
        <w:jc w:val="both"/>
      </w:pPr>
      <w:r>
        <w:rPr>
          <w:rFonts w:ascii="Arial" w:hAnsi="Arial" w:cs="Arial"/>
          <w:color w:val="000000"/>
          <w:sz w:val="18"/>
          <w:szCs w:val="18"/>
        </w:rPr>
        <w:t> </w:t>
      </w:r>
    </w:p>
    <w:p w14:paraId="60E18B0D" w14:textId="77777777" w:rsidR="000F538A" w:rsidRDefault="000F538A" w:rsidP="000F538A">
      <w:pPr>
        <w:sectPr w:rsidR="000F538A" w:rsidSect="006E7A2B">
          <w:footerReference w:type="default" r:id="rId15"/>
          <w:pgSz w:w="11906" w:h="16838"/>
          <w:pgMar w:top="1418" w:right="1418" w:bottom="1418" w:left="1418" w:header="567" w:footer="596" w:gutter="0"/>
          <w:cols w:space="708"/>
          <w:docGrid w:linePitch="360"/>
        </w:sectPr>
      </w:pPr>
    </w:p>
    <w:p w14:paraId="47A04A36" w14:textId="77777777" w:rsidR="000F538A" w:rsidRPr="00590863" w:rsidRDefault="000F538A" w:rsidP="000F538A">
      <w:pPr>
        <w:spacing w:after="0"/>
        <w:jc w:val="right"/>
        <w:rPr>
          <w:rFonts w:ascii="Arial" w:hAnsi="Arial" w:cs="Arial"/>
          <w:sz w:val="18"/>
          <w:szCs w:val="18"/>
        </w:rPr>
      </w:pPr>
      <w:r w:rsidRPr="00590863">
        <w:rPr>
          <w:rFonts w:ascii="Arial" w:hAnsi="Arial" w:cs="Arial"/>
          <w:sz w:val="18"/>
          <w:szCs w:val="18"/>
        </w:rPr>
        <w:lastRenderedPageBreak/>
        <w:t>Obrazec št: 7</w:t>
      </w:r>
    </w:p>
    <w:p w14:paraId="6B4BE74F" w14:textId="77777777" w:rsidR="000F538A" w:rsidRPr="00252358" w:rsidRDefault="000F538A" w:rsidP="000F538A"/>
    <w:p w14:paraId="59F5BEE7" w14:textId="77777777" w:rsidR="000F538A" w:rsidRDefault="000F538A" w:rsidP="000F538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kakovosti opreme za sklop _________</w:t>
      </w:r>
    </w:p>
    <w:p w14:paraId="43A991D6" w14:textId="77777777" w:rsidR="000F538A" w:rsidRDefault="000F538A" w:rsidP="000F538A">
      <w:pPr>
        <w:spacing w:after="120"/>
        <w:rPr>
          <w:rFonts w:ascii="Arial" w:hAnsi="Arial" w:cs="Arial"/>
        </w:rPr>
      </w:pPr>
    </w:p>
    <w:p w14:paraId="5B4CAA7D" w14:textId="77777777" w:rsidR="000F538A" w:rsidRDefault="000F538A" w:rsidP="000F538A">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27355EE5" w14:textId="77777777" w:rsidR="000F538A" w:rsidRDefault="000F538A" w:rsidP="000F538A">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458636BB" w14:textId="77777777" w:rsidR="000F538A" w:rsidRPr="004057BE" w:rsidRDefault="000F538A" w:rsidP="000F538A">
      <w:pPr>
        <w:shd w:val="clear" w:color="auto" w:fill="FFFFFF"/>
        <w:spacing w:before="225" w:after="375" w:line="333" w:lineRule="auto"/>
        <w:jc w:val="both"/>
      </w:pPr>
      <w:r w:rsidRPr="004057BE">
        <w:rPr>
          <w:rFonts w:ascii="Arial" w:hAnsi="Arial" w:cs="Arial"/>
          <w:sz w:val="18"/>
          <w:szCs w:val="18"/>
          <w:shd w:val="clear" w:color="auto" w:fill="FFFFFF"/>
        </w:rPr>
        <w:t xml:space="preserve">Pod kazensko in materialno odgovornostjo izjavljamo,  </w:t>
      </w:r>
      <w:r w:rsidRPr="004057BE">
        <w:rPr>
          <w:rFonts w:ascii="Arial" w:hAnsi="Arial" w:cs="Arial"/>
          <w:position w:val="-2"/>
          <w:sz w:val="18"/>
          <w:szCs w:val="18"/>
          <w:shd w:val="clear" w:color="auto" w:fill="FFFFFF"/>
        </w:rPr>
        <w:t>da je bila v naši ustanovi dobavljena</w:t>
      </w:r>
      <w:r>
        <w:rPr>
          <w:rFonts w:ascii="Arial" w:hAnsi="Arial" w:cs="Arial"/>
          <w:position w:val="-2"/>
          <w:sz w:val="18"/>
          <w:szCs w:val="18"/>
          <w:shd w:val="clear" w:color="auto" w:fill="FFFFFF"/>
        </w:rPr>
        <w:t xml:space="preserve"> in montirana</w:t>
      </w:r>
      <w:r w:rsidRPr="004057BE">
        <w:rPr>
          <w:rFonts w:ascii="Arial" w:hAnsi="Arial" w:cs="Arial"/>
          <w:position w:val="-2"/>
          <w:sz w:val="18"/>
          <w:szCs w:val="18"/>
          <w:shd w:val="clear" w:color="auto" w:fill="FFFFFF"/>
        </w:rPr>
        <w:t xml:space="preserve"> opr</w:t>
      </w:r>
      <w:r>
        <w:rPr>
          <w:rFonts w:ascii="Arial" w:hAnsi="Arial" w:cs="Arial"/>
          <w:position w:val="-2"/>
          <w:sz w:val="18"/>
          <w:szCs w:val="18"/>
          <w:shd w:val="clear" w:color="auto" w:fill="FFFFFF"/>
        </w:rPr>
        <w:t>ema (nujno navesti vrsto, model in</w:t>
      </w:r>
      <w:r w:rsidRPr="004057BE">
        <w:rPr>
          <w:rFonts w:ascii="Arial" w:hAnsi="Arial" w:cs="Arial"/>
          <w:position w:val="-2"/>
          <w:sz w:val="18"/>
          <w:szCs w:val="18"/>
          <w:shd w:val="clear" w:color="auto" w:fill="FFFFFF"/>
        </w:rPr>
        <w:t xml:space="preserve"> pr</w:t>
      </w:r>
      <w:r>
        <w:rPr>
          <w:rFonts w:ascii="Arial" w:hAnsi="Arial" w:cs="Arial"/>
          <w:position w:val="-2"/>
          <w:sz w:val="18"/>
          <w:szCs w:val="18"/>
          <w:shd w:val="clear" w:color="auto" w:fill="FFFFFF"/>
        </w:rPr>
        <w:t>oizvajalca</w:t>
      </w:r>
      <w:r w:rsidRPr="004057BE">
        <w:rPr>
          <w:rFonts w:ascii="Arial" w:hAnsi="Arial" w:cs="Arial"/>
          <w:position w:val="-2"/>
          <w:sz w:val="18"/>
          <w:szCs w:val="18"/>
          <w:shd w:val="clear" w:color="auto" w:fill="FFFFFF"/>
        </w:rPr>
        <w:t>):</w:t>
      </w:r>
    </w:p>
    <w:p w14:paraId="48EE7EF9" w14:textId="77777777" w:rsidR="000F538A" w:rsidRDefault="000F538A" w:rsidP="000F538A">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0089E489" w14:textId="77777777" w:rsidR="000F538A" w:rsidRDefault="000F538A" w:rsidP="000F538A">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45111996" w14:textId="77777777" w:rsidR="000F538A" w:rsidRDefault="000F538A" w:rsidP="000F538A">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3C0F63B7" w14:textId="77777777" w:rsidR="000F538A" w:rsidRDefault="000F538A" w:rsidP="000F538A">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bl>
      <w:tblPr>
        <w:tblStyle w:val="TableGridPHPDOCX"/>
        <w:tblW w:w="8496"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5"/>
        <w:gridCol w:w="4551"/>
      </w:tblGrid>
      <w:tr w:rsidR="000F538A" w14:paraId="4A8D7C53" w14:textId="77777777" w:rsidTr="00B11C9B">
        <w:tc>
          <w:tcPr>
            <w:tcW w:w="394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357128B7" w14:textId="77777777" w:rsidR="000F538A" w:rsidRDefault="000F538A" w:rsidP="00B11C9B">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Datum uspešne primopredaje opreme </w:t>
            </w:r>
          </w:p>
        </w:tc>
        <w:tc>
          <w:tcPr>
            <w:tcW w:w="4551"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5133C806" w14:textId="77777777" w:rsidR="000F538A" w:rsidRDefault="000F538A" w:rsidP="00B11C9B">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bl>
    <w:p w14:paraId="30E75671" w14:textId="77777777" w:rsidR="000F538A" w:rsidRDefault="000F538A" w:rsidP="000F538A"/>
    <w:p w14:paraId="35EC022C" w14:textId="77777777" w:rsidR="000F538A" w:rsidRDefault="000F538A" w:rsidP="000F538A">
      <w:pPr>
        <w:shd w:val="clear" w:color="auto" w:fill="FFFFFF"/>
        <w:spacing w:before="135" w:after="135" w:line="333" w:lineRule="auto"/>
        <w:jc w:val="both"/>
        <w:textAlignment w:val="center"/>
        <w:rPr>
          <w:rFonts w:ascii="Arial" w:hAnsi="Arial" w:cs="Arial"/>
          <w:b/>
          <w:bCs/>
          <w:color w:val="000000"/>
          <w:position w:val="-2"/>
          <w:sz w:val="18"/>
          <w:szCs w:val="18"/>
          <w:shd w:val="clear" w:color="auto" w:fill="FFFFFF"/>
        </w:rPr>
      </w:pPr>
      <w:r>
        <w:rPr>
          <w:rFonts w:ascii="Arial" w:hAnsi="Arial" w:cs="Arial"/>
          <w:color w:val="000000"/>
          <w:position w:val="-2"/>
          <w:sz w:val="18"/>
          <w:szCs w:val="18"/>
          <w:shd w:val="clear" w:color="auto" w:fill="FFFFFF"/>
        </w:rPr>
        <w:t> </w:t>
      </w:r>
      <w:r>
        <w:rPr>
          <w:rFonts w:ascii="Arial" w:hAnsi="Arial" w:cs="Arial"/>
          <w:b/>
          <w:bCs/>
          <w:color w:val="000000"/>
          <w:position w:val="-2"/>
          <w:sz w:val="18"/>
          <w:szCs w:val="18"/>
          <w:shd w:val="clear" w:color="auto" w:fill="FFFFFF"/>
        </w:rPr>
        <w:t>Oprema se od primopredaje redno uporablja  in smo z njenim delovanjem zadovoljni.</w:t>
      </w:r>
    </w:p>
    <w:p w14:paraId="3A1C12A6" w14:textId="77777777" w:rsidR="000F538A" w:rsidRDefault="000F538A" w:rsidP="000F538A">
      <w:pPr>
        <w:shd w:val="clear" w:color="auto" w:fill="FFFFFF"/>
        <w:spacing w:before="135" w:after="135" w:line="333" w:lineRule="auto"/>
        <w:jc w:val="both"/>
        <w:textAlignment w:val="center"/>
      </w:pPr>
    </w:p>
    <w:tbl>
      <w:tblPr>
        <w:tblStyle w:val="NormalTablePHPDOCX"/>
        <w:tblW w:w="8040" w:type="dxa"/>
        <w:shd w:val="clear" w:color="auto" w:fill="FFFFFF"/>
        <w:tblLook w:val="04A0" w:firstRow="1" w:lastRow="0" w:firstColumn="1" w:lastColumn="0" w:noHBand="0" w:noVBand="1"/>
      </w:tblPr>
      <w:tblGrid>
        <w:gridCol w:w="3592"/>
        <w:gridCol w:w="2630"/>
        <w:gridCol w:w="1818"/>
      </w:tblGrid>
      <w:tr w:rsidR="000F538A" w14:paraId="5FBB4EFA" w14:textId="77777777" w:rsidTr="00B11C9B">
        <w:tc>
          <w:tcPr>
            <w:tcW w:w="3585" w:type="dxa"/>
            <w:shd w:val="clear" w:color="auto" w:fill="FFFFFF"/>
            <w:tcMar>
              <w:top w:w="0" w:type="auto"/>
              <w:bottom w:w="0" w:type="auto"/>
            </w:tcMar>
            <w:vAlign w:val="center"/>
          </w:tcPr>
          <w:p w14:paraId="62043AC7" w14:textId="77777777" w:rsidR="000F538A" w:rsidRDefault="000F538A" w:rsidP="00B11C9B">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 Kraj in datum:</w:t>
            </w:r>
          </w:p>
        </w:tc>
        <w:tc>
          <w:tcPr>
            <w:tcW w:w="2625" w:type="dxa"/>
            <w:shd w:val="clear" w:color="auto" w:fill="FFFFFF"/>
            <w:tcMar>
              <w:top w:w="0" w:type="auto"/>
              <w:bottom w:w="0" w:type="auto"/>
            </w:tcMar>
            <w:vAlign w:val="center"/>
          </w:tcPr>
          <w:p w14:paraId="574FC147" w14:textId="77777777" w:rsidR="000F538A" w:rsidRDefault="000F538A" w:rsidP="00B11C9B">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29B6AA98" w14:textId="77777777" w:rsidR="000F538A" w:rsidRDefault="000F538A" w:rsidP="00B11C9B">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r w:rsidR="000F538A" w14:paraId="72B9A30A" w14:textId="77777777" w:rsidTr="00B11C9B">
        <w:tc>
          <w:tcPr>
            <w:tcW w:w="3585" w:type="dxa"/>
            <w:shd w:val="clear" w:color="auto" w:fill="FFFFFF"/>
            <w:tcMar>
              <w:top w:w="0" w:type="auto"/>
              <w:bottom w:w="0" w:type="auto"/>
            </w:tcMar>
            <w:vAlign w:val="center"/>
          </w:tcPr>
          <w:p w14:paraId="2FD1AAC8" w14:textId="77777777" w:rsidR="000F538A" w:rsidRDefault="000F538A" w:rsidP="00B11C9B">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Ime in priimek odgovorne osebe potrjevalca reference:</w:t>
            </w:r>
          </w:p>
        </w:tc>
        <w:tc>
          <w:tcPr>
            <w:tcW w:w="2625" w:type="dxa"/>
            <w:shd w:val="clear" w:color="auto" w:fill="FFFFFF"/>
            <w:tcMar>
              <w:top w:w="0" w:type="auto"/>
              <w:bottom w:w="0" w:type="auto"/>
            </w:tcMar>
            <w:vAlign w:val="center"/>
          </w:tcPr>
          <w:p w14:paraId="19918BF5" w14:textId="77777777" w:rsidR="000F538A" w:rsidRDefault="000F538A" w:rsidP="00B11C9B">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7FB2EC8C" w14:textId="77777777" w:rsidR="000F538A" w:rsidRDefault="000F538A" w:rsidP="00B11C9B">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p w14:paraId="0E29C00E" w14:textId="77777777" w:rsidR="000F538A" w:rsidRDefault="000F538A" w:rsidP="00B11C9B">
            <w:pPr>
              <w:shd w:val="clear" w:color="auto" w:fill="FFFFFF"/>
              <w:spacing w:before="135" w:after="135" w:line="333" w:lineRule="auto"/>
              <w:jc w:val="center"/>
              <w:textAlignment w:val="center"/>
            </w:pPr>
            <w:r>
              <w:rPr>
                <w:rFonts w:ascii="Arial" w:hAnsi="Arial" w:cs="Arial"/>
                <w:color w:val="000000"/>
                <w:position w:val="-2"/>
                <w:sz w:val="18"/>
                <w:szCs w:val="18"/>
                <w:shd w:val="clear" w:color="auto" w:fill="FFFFFF"/>
              </w:rPr>
              <w:t>(žig in podpis)</w:t>
            </w:r>
          </w:p>
        </w:tc>
      </w:tr>
    </w:tbl>
    <w:p w14:paraId="56B09B2F" w14:textId="77777777" w:rsidR="000F538A" w:rsidRDefault="000F538A" w:rsidP="000F538A"/>
    <w:p w14:paraId="503E5149" w14:textId="77777777" w:rsidR="000F538A" w:rsidRDefault="000F538A" w:rsidP="000F538A">
      <w:pPr>
        <w:shd w:val="clear" w:color="auto" w:fill="FFFFFF"/>
        <w:spacing w:before="135" w:after="135" w:line="333" w:lineRule="auto"/>
        <w:jc w:val="both"/>
        <w:textAlignment w:val="center"/>
      </w:pPr>
      <w:r>
        <w:rPr>
          <w:rFonts w:ascii="Arial" w:hAnsi="Arial" w:cs="Arial"/>
          <w:b/>
          <w:bCs/>
          <w:color w:val="000000"/>
          <w:position w:val="-2"/>
          <w:sz w:val="18"/>
          <w:szCs w:val="18"/>
          <w:u w:val="single"/>
          <w:shd w:val="clear" w:color="auto" w:fill="FFFFFF"/>
        </w:rPr>
        <w:t>OPOMBE:</w:t>
      </w:r>
    </w:p>
    <w:tbl>
      <w:tblPr>
        <w:tblStyle w:val="NormalTablePHPDOCX"/>
        <w:tblW w:w="5000" w:type="pct"/>
        <w:shd w:val="clear" w:color="auto" w:fill="FFFFFF"/>
        <w:tblLook w:val="04A0" w:firstRow="1" w:lastRow="0" w:firstColumn="1" w:lastColumn="0" w:noHBand="0" w:noVBand="1"/>
      </w:tblPr>
      <w:tblGrid>
        <w:gridCol w:w="9052"/>
      </w:tblGrid>
      <w:tr w:rsidR="000F538A" w14:paraId="2123DCF9" w14:textId="77777777" w:rsidTr="00B11C9B">
        <w:tc>
          <w:tcPr>
            <w:tcW w:w="0" w:type="auto"/>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tbl>
            <w:tblPr>
              <w:tblStyle w:val="NormalTablePHPDOCX"/>
              <w:tblW w:w="0" w:type="auto"/>
              <w:shd w:val="clear" w:color="auto" w:fill="FFFFFF"/>
              <w:tblLook w:val="04A0" w:firstRow="1" w:lastRow="0" w:firstColumn="1" w:lastColumn="0" w:noHBand="0" w:noVBand="1"/>
            </w:tblPr>
            <w:tblGrid>
              <w:gridCol w:w="8836"/>
            </w:tblGrid>
            <w:tr w:rsidR="000F538A" w14:paraId="3289B676" w14:textId="77777777" w:rsidTr="00B11C9B">
              <w:tc>
                <w:tcPr>
                  <w:tcW w:w="0" w:type="auto"/>
                  <w:tcMar>
                    <w:top w:w="0" w:type="auto"/>
                    <w:bottom w:w="0" w:type="auto"/>
                  </w:tcMar>
                </w:tcPr>
                <w:p w14:paraId="01C136FD" w14:textId="77777777" w:rsidR="000F538A" w:rsidRDefault="000F538A" w:rsidP="00B11C9B">
                  <w:pPr>
                    <w:numPr>
                      <w:ilvl w:val="0"/>
                      <w:numId w:val="57"/>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Naročnik bo upošteval izključno že zaključene posle.</w:t>
                  </w:r>
                </w:p>
                <w:p w14:paraId="6C6736BD" w14:textId="77777777" w:rsidR="000F538A" w:rsidRDefault="000F538A" w:rsidP="00B11C9B">
                  <w:pPr>
                    <w:numPr>
                      <w:ilvl w:val="0"/>
                      <w:numId w:val="57"/>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EABDEA8" w14:textId="77777777" w:rsidR="000F538A" w:rsidRDefault="000F538A" w:rsidP="00B11C9B">
                  <w:pPr>
                    <w:numPr>
                      <w:ilvl w:val="0"/>
                      <w:numId w:val="57"/>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V primeru več referenčnih potrdil se obrazec fotokopira.</w:t>
                  </w:r>
                </w:p>
              </w:tc>
            </w:tr>
          </w:tbl>
          <w:p w14:paraId="6829A821" w14:textId="77777777" w:rsidR="000F538A" w:rsidRDefault="000F538A" w:rsidP="00B11C9B"/>
        </w:tc>
      </w:tr>
    </w:tbl>
    <w:p w14:paraId="77E0EDE8" w14:textId="77777777" w:rsidR="000F538A" w:rsidRPr="00590863" w:rsidRDefault="000F538A" w:rsidP="000F538A">
      <w:pPr>
        <w:spacing w:after="0"/>
        <w:jc w:val="right"/>
        <w:rPr>
          <w:rFonts w:ascii="Arial" w:hAnsi="Arial" w:cs="Arial"/>
          <w:sz w:val="18"/>
          <w:szCs w:val="18"/>
        </w:rPr>
      </w:pPr>
      <w:r w:rsidRPr="00590863">
        <w:rPr>
          <w:rFonts w:ascii="Arial" w:hAnsi="Arial" w:cs="Arial"/>
          <w:sz w:val="18"/>
          <w:szCs w:val="18"/>
        </w:rPr>
        <w:t>Obrazec št: 8</w:t>
      </w:r>
    </w:p>
    <w:p w14:paraId="0B13D8FE" w14:textId="77777777" w:rsidR="000F538A" w:rsidRPr="00252358" w:rsidRDefault="000F538A" w:rsidP="000F538A"/>
    <w:p w14:paraId="1378378E" w14:textId="77777777" w:rsidR="000F538A" w:rsidRDefault="000F538A" w:rsidP="000F538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Vzorec menične izjave za dobro izvedbo po kupoprodajni pogodbi za opremo za sklop _________</w:t>
      </w:r>
    </w:p>
    <w:p w14:paraId="05F80DAB" w14:textId="77777777" w:rsidR="000F538A" w:rsidRDefault="000F538A" w:rsidP="000F538A">
      <w:pPr>
        <w:spacing w:after="120"/>
        <w:rPr>
          <w:rFonts w:ascii="Arial" w:hAnsi="Arial" w:cs="Arial"/>
        </w:rPr>
      </w:pPr>
    </w:p>
    <w:p w14:paraId="18310CC0" w14:textId="77777777" w:rsidR="000F538A" w:rsidRDefault="000F538A" w:rsidP="000F538A">
      <w:pPr>
        <w:spacing w:before="225" w:after="225" w:line="240" w:lineRule="auto"/>
        <w:jc w:val="center"/>
      </w:pPr>
      <w:r>
        <w:rPr>
          <w:rFonts w:ascii="Arial" w:hAnsi="Arial" w:cs="Arial"/>
          <w:b/>
          <w:bCs/>
          <w:color w:val="000000"/>
          <w:sz w:val="24"/>
          <w:szCs w:val="24"/>
        </w:rPr>
        <w:t>MENIČNA IZJAVA</w:t>
      </w:r>
    </w:p>
    <w:p w14:paraId="2CC2DAFF" w14:textId="77777777" w:rsidR="000F538A" w:rsidRDefault="000F538A" w:rsidP="000F538A">
      <w:pPr>
        <w:spacing w:before="225" w:after="225" w:line="240" w:lineRule="auto"/>
        <w:jc w:val="center"/>
      </w:pPr>
      <w:r>
        <w:rPr>
          <w:rFonts w:ascii="Arial" w:hAnsi="Arial" w:cs="Arial"/>
          <w:color w:val="000000"/>
          <w:sz w:val="21"/>
          <w:szCs w:val="21"/>
        </w:rPr>
        <w:t>s pooblastilom za izpolnitev in unovčenje menice</w:t>
      </w:r>
    </w:p>
    <w:p w14:paraId="4A5839C9" w14:textId="77777777" w:rsidR="000F538A" w:rsidRDefault="000F538A" w:rsidP="000F538A">
      <w:pPr>
        <w:spacing w:before="225" w:after="225" w:line="240" w:lineRule="auto"/>
        <w:jc w:val="both"/>
      </w:pPr>
      <w:r>
        <w:rPr>
          <w:rFonts w:ascii="Arial" w:hAnsi="Arial" w:cs="Arial"/>
          <w:color w:val="000000"/>
          <w:sz w:val="18"/>
          <w:szCs w:val="18"/>
        </w:rPr>
        <w:t> </w:t>
      </w:r>
    </w:p>
    <w:p w14:paraId="35ADA2FF" w14:textId="77777777" w:rsidR="000F538A" w:rsidRDefault="000F538A" w:rsidP="000F538A">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152D558" w14:textId="5A6E859B" w:rsidR="000F538A" w:rsidRDefault="000F538A" w:rsidP="000F538A">
      <w:pPr>
        <w:spacing w:before="225" w:after="225" w:line="240" w:lineRule="auto"/>
        <w:jc w:val="both"/>
      </w:pPr>
      <w:r>
        <w:rPr>
          <w:rFonts w:ascii="Arial" w:hAnsi="Arial" w:cs="Arial"/>
          <w:b/>
          <w:bCs/>
          <w:color w:val="000000"/>
          <w:sz w:val="18"/>
          <w:szCs w:val="18"/>
        </w:rPr>
        <w:t xml:space="preserve">TERMODEZINFEKTOR, </w:t>
      </w:r>
      <w:r w:rsidRPr="00821606">
        <w:rPr>
          <w:rFonts w:ascii="Arial" w:hAnsi="Arial" w:cs="Arial"/>
          <w:b/>
          <w:bCs/>
          <w:color w:val="000000"/>
          <w:sz w:val="18"/>
          <w:szCs w:val="18"/>
        </w:rPr>
        <w:t>JN 16-3</w:t>
      </w:r>
      <w:r w:rsidR="000D57B6">
        <w:rPr>
          <w:rFonts w:ascii="Arial" w:hAnsi="Arial" w:cs="Arial"/>
          <w:b/>
          <w:bCs/>
          <w:color w:val="000000"/>
          <w:sz w:val="18"/>
          <w:szCs w:val="18"/>
        </w:rPr>
        <w:t>1</w:t>
      </w:r>
      <w:r w:rsidRPr="00821606">
        <w:rPr>
          <w:rFonts w:ascii="Arial" w:hAnsi="Arial" w:cs="Arial"/>
          <w:b/>
          <w:bCs/>
          <w:color w:val="000000"/>
          <w:sz w:val="18"/>
          <w:szCs w:val="18"/>
        </w:rPr>
        <w:t>/23</w:t>
      </w:r>
    </w:p>
    <w:p w14:paraId="41CF8076" w14:textId="77777777" w:rsidR="000F538A" w:rsidRDefault="000F538A" w:rsidP="000F538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080137F" w14:textId="77777777" w:rsidR="000F538A" w:rsidRDefault="000F538A" w:rsidP="000F538A">
      <w:pPr>
        <w:spacing w:before="225" w:after="225" w:line="240" w:lineRule="auto"/>
        <w:jc w:val="both"/>
      </w:pPr>
      <w:r>
        <w:rPr>
          <w:rFonts w:ascii="Arial" w:hAnsi="Arial" w:cs="Arial"/>
          <w:color w:val="000000"/>
          <w:sz w:val="18"/>
          <w:szCs w:val="18"/>
        </w:rPr>
        <w:t> </w:t>
      </w:r>
    </w:p>
    <w:p w14:paraId="5C78C6CD" w14:textId="77777777" w:rsidR="000F538A" w:rsidRDefault="000F538A" w:rsidP="000F538A">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10,00 % pogodbene vrednosti z DDV </w:t>
      </w:r>
      <w:r w:rsidRPr="00821606">
        <w:rPr>
          <w:rFonts w:ascii="Arial" w:hAnsi="Arial" w:cs="Arial"/>
          <w:b/>
          <w:bCs/>
          <w:color w:val="000000"/>
          <w:sz w:val="18"/>
          <w:szCs w:val="18"/>
        </w:rPr>
        <w:t>(od vrednosti kupoprodajne pogodbe),</w:t>
      </w:r>
      <w:r>
        <w:rPr>
          <w:rFonts w:ascii="Arial" w:hAnsi="Arial" w:cs="Arial"/>
          <w:b/>
          <w:bCs/>
          <w:color w:val="000000"/>
          <w:sz w:val="18"/>
          <w:szCs w:val="18"/>
        </w:rPr>
        <w:t xml:space="preserve"> kar znaša </w:t>
      </w:r>
      <w:r>
        <w:rPr>
          <w:rFonts w:ascii="Arial" w:hAnsi="Arial" w:cs="Arial"/>
          <w:b/>
          <w:bCs/>
          <w:color w:val="000000"/>
          <w:sz w:val="18"/>
          <w:szCs w:val="18"/>
          <w:u w:val="single"/>
        </w:rPr>
        <w:t>__________</w:t>
      </w:r>
    </w:p>
    <w:p w14:paraId="206F943F" w14:textId="77777777" w:rsidR="000F538A" w:rsidRDefault="000F538A" w:rsidP="000F538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396EC55" w14:textId="77777777" w:rsidR="000F538A" w:rsidRDefault="000F538A" w:rsidP="000F538A">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7FF56299" w14:textId="77777777" w:rsidR="000F538A" w:rsidRDefault="000F538A" w:rsidP="000F538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3D4932D" w14:textId="77777777" w:rsidR="000F538A" w:rsidRDefault="000F538A" w:rsidP="000F538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D1EE81D" w14:textId="77777777" w:rsidR="000F538A" w:rsidRDefault="000F538A" w:rsidP="000F538A">
      <w:pPr>
        <w:spacing w:before="225" w:after="225" w:line="240" w:lineRule="auto"/>
        <w:jc w:val="both"/>
      </w:pPr>
      <w:r>
        <w:rPr>
          <w:rFonts w:ascii="Arial" w:hAnsi="Arial" w:cs="Arial"/>
          <w:color w:val="000000"/>
          <w:sz w:val="18"/>
          <w:szCs w:val="18"/>
        </w:rPr>
        <w:t> </w:t>
      </w:r>
    </w:p>
    <w:p w14:paraId="75BB4DF0" w14:textId="77777777" w:rsidR="000F538A" w:rsidRDefault="000F538A" w:rsidP="000F538A">
      <w:pPr>
        <w:spacing w:before="225" w:after="225" w:line="240" w:lineRule="auto"/>
        <w:jc w:val="both"/>
      </w:pPr>
      <w:r>
        <w:rPr>
          <w:rFonts w:ascii="Arial" w:hAnsi="Arial" w:cs="Arial"/>
          <w:color w:val="000000"/>
          <w:sz w:val="18"/>
          <w:szCs w:val="18"/>
        </w:rPr>
        <w:t>Priloga: </w:t>
      </w:r>
    </w:p>
    <w:p w14:paraId="2DA9F33D" w14:textId="77777777" w:rsidR="000F538A" w:rsidRDefault="000F538A" w:rsidP="000F538A">
      <w:pPr>
        <w:spacing w:before="225" w:after="225" w:line="240" w:lineRule="auto"/>
        <w:jc w:val="both"/>
      </w:pPr>
      <w:r>
        <w:rPr>
          <w:rFonts w:ascii="Arial" w:hAnsi="Arial" w:cs="Arial"/>
          <w:color w:val="000000"/>
          <w:sz w:val="18"/>
          <w:szCs w:val="18"/>
        </w:rPr>
        <w:t>- bianco menica, podpisana in žigosana</w:t>
      </w:r>
    </w:p>
    <w:p w14:paraId="6BE53928" w14:textId="77777777" w:rsidR="000F538A" w:rsidRDefault="000F538A" w:rsidP="000F538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F538A" w14:paraId="65761490" w14:textId="77777777" w:rsidTr="00B11C9B">
        <w:tc>
          <w:tcPr>
            <w:tcW w:w="2500" w:type="pct"/>
            <w:tcMar>
              <w:top w:w="75" w:type="dxa"/>
              <w:bottom w:w="75" w:type="dxa"/>
            </w:tcMar>
            <w:vAlign w:val="center"/>
          </w:tcPr>
          <w:p w14:paraId="53CEB71B" w14:textId="77777777" w:rsidR="000F538A" w:rsidRDefault="000F538A" w:rsidP="00B11C9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C535F26" w14:textId="77777777" w:rsidR="000F538A" w:rsidRDefault="000F538A" w:rsidP="00B11C9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F538A" w14:paraId="205D1C8F" w14:textId="77777777" w:rsidTr="00B11C9B">
        <w:tc>
          <w:tcPr>
            <w:tcW w:w="2500" w:type="pct"/>
            <w:tcMar>
              <w:top w:w="75" w:type="dxa"/>
              <w:bottom w:w="75" w:type="dxa"/>
            </w:tcMar>
            <w:vAlign w:val="center"/>
          </w:tcPr>
          <w:p w14:paraId="7DFFB765" w14:textId="77777777" w:rsidR="000F538A" w:rsidRDefault="000F538A" w:rsidP="00B11C9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62B8AC9" w14:textId="77777777" w:rsidR="000F538A" w:rsidRDefault="000F538A" w:rsidP="00B11C9B"/>
          <w:p w14:paraId="5F782CD7" w14:textId="77777777" w:rsidR="000F538A" w:rsidRDefault="000F538A" w:rsidP="00B11C9B">
            <w:pPr>
              <w:jc w:val="center"/>
            </w:pPr>
            <w:r>
              <w:rPr>
                <w:rFonts w:ascii="Arial" w:hAnsi="Arial" w:cs="Arial"/>
                <w:color w:val="A9A9A9"/>
                <w:position w:val="-2"/>
                <w:sz w:val="18"/>
                <w:szCs w:val="18"/>
              </w:rPr>
              <w:t>(žig in podpis)</w:t>
            </w:r>
          </w:p>
        </w:tc>
      </w:tr>
    </w:tbl>
    <w:p w14:paraId="2F1D555E" w14:textId="77777777" w:rsidR="000F538A" w:rsidRDefault="000F538A" w:rsidP="000F538A">
      <w:pPr>
        <w:spacing w:before="225" w:after="225" w:line="240" w:lineRule="auto"/>
        <w:jc w:val="both"/>
      </w:pPr>
      <w:r>
        <w:rPr>
          <w:rFonts w:ascii="Arial" w:hAnsi="Arial" w:cs="Arial"/>
          <w:color w:val="000000"/>
          <w:sz w:val="18"/>
          <w:szCs w:val="18"/>
        </w:rPr>
        <w:t> </w:t>
      </w:r>
    </w:p>
    <w:p w14:paraId="1360D290" w14:textId="77777777" w:rsidR="000F538A" w:rsidRDefault="000F538A" w:rsidP="000F538A">
      <w:pPr>
        <w:spacing w:before="225" w:after="225" w:line="240" w:lineRule="auto"/>
        <w:jc w:val="both"/>
      </w:pPr>
      <w:r>
        <w:rPr>
          <w:rFonts w:ascii="Arial" w:hAnsi="Arial" w:cs="Arial"/>
          <w:color w:val="000000"/>
          <w:sz w:val="18"/>
          <w:szCs w:val="18"/>
        </w:rPr>
        <w:t> </w:t>
      </w:r>
    </w:p>
    <w:p w14:paraId="047AA8DF" w14:textId="77777777" w:rsidR="000F538A" w:rsidRDefault="000F538A" w:rsidP="000F538A">
      <w:pPr>
        <w:sectPr w:rsidR="000F538A" w:rsidSect="006E7A2B">
          <w:footerReference w:type="default" r:id="rId16"/>
          <w:pgSz w:w="11906" w:h="16838"/>
          <w:pgMar w:top="1418" w:right="1418" w:bottom="1418" w:left="1418" w:header="567" w:footer="596" w:gutter="0"/>
          <w:cols w:space="708"/>
          <w:docGrid w:linePitch="360"/>
        </w:sectPr>
      </w:pPr>
    </w:p>
    <w:p w14:paraId="70AD1C38" w14:textId="77777777" w:rsidR="000F538A" w:rsidRPr="00590863" w:rsidRDefault="000F538A" w:rsidP="000F538A">
      <w:pPr>
        <w:spacing w:after="0"/>
        <w:jc w:val="right"/>
        <w:rPr>
          <w:rFonts w:ascii="Arial" w:hAnsi="Arial" w:cs="Arial"/>
          <w:sz w:val="18"/>
          <w:szCs w:val="18"/>
        </w:rPr>
      </w:pPr>
      <w:r w:rsidRPr="00590863">
        <w:rPr>
          <w:rFonts w:ascii="Arial" w:hAnsi="Arial" w:cs="Arial"/>
          <w:sz w:val="18"/>
          <w:szCs w:val="18"/>
        </w:rPr>
        <w:lastRenderedPageBreak/>
        <w:t>Obrazec št: 9</w:t>
      </w:r>
    </w:p>
    <w:p w14:paraId="3C208CCD" w14:textId="77777777" w:rsidR="000F538A" w:rsidRPr="00252358" w:rsidRDefault="000F538A" w:rsidP="000F538A"/>
    <w:p w14:paraId="47C66313" w14:textId="77777777" w:rsidR="000F538A" w:rsidRDefault="000F538A" w:rsidP="000F538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po vzdrževalni pogodbi za sklop ___________</w:t>
      </w:r>
    </w:p>
    <w:p w14:paraId="20D39823" w14:textId="77777777" w:rsidR="000F538A" w:rsidRDefault="000F538A" w:rsidP="000F538A">
      <w:pPr>
        <w:spacing w:after="120"/>
        <w:rPr>
          <w:rFonts w:ascii="Arial" w:hAnsi="Arial" w:cs="Arial"/>
        </w:rPr>
      </w:pPr>
    </w:p>
    <w:p w14:paraId="70802E16" w14:textId="77777777" w:rsidR="000F538A" w:rsidRDefault="000F538A" w:rsidP="000F538A">
      <w:pPr>
        <w:spacing w:before="225" w:after="225" w:line="240" w:lineRule="auto"/>
        <w:jc w:val="center"/>
      </w:pPr>
      <w:r>
        <w:rPr>
          <w:rFonts w:ascii="Arial" w:hAnsi="Arial" w:cs="Arial"/>
          <w:b/>
          <w:bCs/>
          <w:color w:val="000000"/>
          <w:sz w:val="24"/>
          <w:szCs w:val="24"/>
        </w:rPr>
        <w:t>MENIČNA IZJAVA</w:t>
      </w:r>
    </w:p>
    <w:p w14:paraId="0074E4C0" w14:textId="77777777" w:rsidR="000F538A" w:rsidRDefault="000F538A" w:rsidP="000F538A">
      <w:pPr>
        <w:spacing w:before="225" w:after="225" w:line="240" w:lineRule="auto"/>
        <w:jc w:val="center"/>
      </w:pPr>
      <w:r>
        <w:rPr>
          <w:rFonts w:ascii="Arial" w:hAnsi="Arial" w:cs="Arial"/>
          <w:color w:val="000000"/>
          <w:sz w:val="21"/>
          <w:szCs w:val="21"/>
        </w:rPr>
        <w:t>s pooblastilom za izpolnitev in unovčenje menice</w:t>
      </w:r>
    </w:p>
    <w:p w14:paraId="1F785CD0" w14:textId="77777777" w:rsidR="000F538A" w:rsidRDefault="000F538A" w:rsidP="000F538A">
      <w:pPr>
        <w:spacing w:before="225" w:after="225" w:line="240" w:lineRule="auto"/>
        <w:jc w:val="both"/>
      </w:pPr>
      <w:r>
        <w:rPr>
          <w:rFonts w:ascii="Arial" w:hAnsi="Arial" w:cs="Arial"/>
          <w:color w:val="000000"/>
          <w:sz w:val="18"/>
          <w:szCs w:val="18"/>
        </w:rPr>
        <w:t> </w:t>
      </w:r>
    </w:p>
    <w:p w14:paraId="678D60D7" w14:textId="77777777" w:rsidR="000F538A" w:rsidRDefault="000F538A" w:rsidP="000F538A">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5C9162C" w14:textId="4D149EDD" w:rsidR="000F538A" w:rsidRDefault="000F538A" w:rsidP="000F538A">
      <w:pPr>
        <w:spacing w:before="225" w:after="225" w:line="240" w:lineRule="auto"/>
        <w:jc w:val="both"/>
      </w:pPr>
      <w:r>
        <w:rPr>
          <w:rFonts w:ascii="Arial" w:hAnsi="Arial" w:cs="Arial"/>
          <w:b/>
          <w:bCs/>
          <w:color w:val="000000"/>
          <w:sz w:val="18"/>
          <w:szCs w:val="18"/>
        </w:rPr>
        <w:t xml:space="preserve">TERMODEZINFEKTOR, </w:t>
      </w:r>
      <w:r w:rsidRPr="00821606">
        <w:rPr>
          <w:rFonts w:ascii="Arial" w:hAnsi="Arial" w:cs="Arial"/>
          <w:b/>
          <w:bCs/>
          <w:color w:val="000000"/>
          <w:sz w:val="18"/>
          <w:szCs w:val="18"/>
        </w:rPr>
        <w:t>JN 16-3</w:t>
      </w:r>
      <w:r w:rsidR="000D57B6">
        <w:rPr>
          <w:rFonts w:ascii="Arial" w:hAnsi="Arial" w:cs="Arial"/>
          <w:b/>
          <w:bCs/>
          <w:color w:val="000000"/>
          <w:sz w:val="18"/>
          <w:szCs w:val="18"/>
        </w:rPr>
        <w:t>1</w:t>
      </w:r>
      <w:r w:rsidRPr="00821606">
        <w:rPr>
          <w:rFonts w:ascii="Arial" w:hAnsi="Arial" w:cs="Arial"/>
          <w:b/>
          <w:bCs/>
          <w:color w:val="000000"/>
          <w:sz w:val="18"/>
          <w:szCs w:val="18"/>
        </w:rPr>
        <w:t>/23</w:t>
      </w:r>
    </w:p>
    <w:p w14:paraId="7E647417" w14:textId="77777777" w:rsidR="000F538A" w:rsidRDefault="000F538A" w:rsidP="000F538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EC69BF3" w14:textId="77777777" w:rsidR="000F538A" w:rsidRDefault="000F538A" w:rsidP="000F538A">
      <w:pPr>
        <w:spacing w:before="225" w:after="225" w:line="240" w:lineRule="auto"/>
        <w:jc w:val="both"/>
      </w:pPr>
      <w:r>
        <w:rPr>
          <w:rFonts w:ascii="Arial" w:hAnsi="Arial" w:cs="Arial"/>
          <w:color w:val="000000"/>
          <w:sz w:val="18"/>
          <w:szCs w:val="18"/>
        </w:rPr>
        <w:t> </w:t>
      </w:r>
    </w:p>
    <w:p w14:paraId="5459B462" w14:textId="77777777" w:rsidR="000F538A" w:rsidRDefault="000F538A" w:rsidP="000F538A">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10,00 % pogodbene vrednosti z DD</w:t>
      </w:r>
      <w:r w:rsidRPr="00821606">
        <w:rPr>
          <w:rFonts w:ascii="Arial" w:hAnsi="Arial" w:cs="Arial"/>
          <w:b/>
          <w:bCs/>
          <w:color w:val="000000"/>
          <w:sz w:val="18"/>
          <w:szCs w:val="18"/>
        </w:rPr>
        <w:t>V</w:t>
      </w:r>
      <w:r>
        <w:rPr>
          <w:rFonts w:ascii="Arial" w:hAnsi="Arial" w:cs="Arial"/>
          <w:b/>
          <w:bCs/>
          <w:color w:val="000000"/>
          <w:sz w:val="18"/>
          <w:szCs w:val="18"/>
        </w:rPr>
        <w:t xml:space="preserve"> (od vrednosti vzdrževalne pogodbe), kar znaša </w:t>
      </w:r>
      <w:r>
        <w:rPr>
          <w:rFonts w:ascii="Arial" w:hAnsi="Arial" w:cs="Arial"/>
          <w:b/>
          <w:bCs/>
          <w:color w:val="000000"/>
          <w:sz w:val="18"/>
          <w:szCs w:val="18"/>
          <w:u w:val="single"/>
        </w:rPr>
        <w:t>__________</w:t>
      </w:r>
    </w:p>
    <w:p w14:paraId="1069FE3A" w14:textId="77777777" w:rsidR="000F538A" w:rsidRDefault="000F538A" w:rsidP="000F538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D4ABCC1" w14:textId="77777777" w:rsidR="000F538A" w:rsidRDefault="000F538A" w:rsidP="000F538A">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7380F1B" w14:textId="77777777" w:rsidR="000F538A" w:rsidRDefault="000F538A" w:rsidP="000F538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CA8543A" w14:textId="77777777" w:rsidR="000F538A" w:rsidRDefault="000F538A" w:rsidP="000F538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0B4119B" w14:textId="77777777" w:rsidR="000F538A" w:rsidRDefault="000F538A" w:rsidP="000F538A">
      <w:pPr>
        <w:spacing w:before="225" w:after="225" w:line="240" w:lineRule="auto"/>
        <w:jc w:val="both"/>
      </w:pPr>
      <w:r>
        <w:rPr>
          <w:rFonts w:ascii="Arial" w:hAnsi="Arial" w:cs="Arial"/>
          <w:color w:val="000000"/>
          <w:sz w:val="18"/>
          <w:szCs w:val="18"/>
        </w:rPr>
        <w:t> </w:t>
      </w:r>
    </w:p>
    <w:p w14:paraId="47144DA9" w14:textId="77777777" w:rsidR="000F538A" w:rsidRDefault="000F538A" w:rsidP="000F538A">
      <w:pPr>
        <w:spacing w:before="225" w:after="225" w:line="240" w:lineRule="auto"/>
        <w:jc w:val="both"/>
      </w:pPr>
      <w:r>
        <w:rPr>
          <w:rFonts w:ascii="Arial" w:hAnsi="Arial" w:cs="Arial"/>
          <w:color w:val="000000"/>
          <w:sz w:val="18"/>
          <w:szCs w:val="18"/>
        </w:rPr>
        <w:t>Priloga: </w:t>
      </w:r>
    </w:p>
    <w:p w14:paraId="70F42B07" w14:textId="77777777" w:rsidR="000F538A" w:rsidRDefault="000F538A" w:rsidP="000F538A">
      <w:pPr>
        <w:spacing w:before="225" w:after="225" w:line="240" w:lineRule="auto"/>
        <w:jc w:val="both"/>
      </w:pPr>
      <w:r>
        <w:rPr>
          <w:rFonts w:ascii="Arial" w:hAnsi="Arial" w:cs="Arial"/>
          <w:color w:val="000000"/>
          <w:sz w:val="18"/>
          <w:szCs w:val="18"/>
        </w:rPr>
        <w:t>- bianco menica, podpisana in žigosana</w:t>
      </w:r>
    </w:p>
    <w:p w14:paraId="62239531" w14:textId="77777777" w:rsidR="000F538A" w:rsidRDefault="000F538A" w:rsidP="000F538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F538A" w14:paraId="1D4C5515" w14:textId="77777777" w:rsidTr="00B11C9B">
        <w:tc>
          <w:tcPr>
            <w:tcW w:w="2500" w:type="pct"/>
            <w:tcMar>
              <w:top w:w="75" w:type="dxa"/>
              <w:bottom w:w="75" w:type="dxa"/>
            </w:tcMar>
            <w:vAlign w:val="center"/>
          </w:tcPr>
          <w:p w14:paraId="0A1F5724" w14:textId="77777777" w:rsidR="000F538A" w:rsidRDefault="000F538A" w:rsidP="00B11C9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F5EA77D" w14:textId="77777777" w:rsidR="000F538A" w:rsidRDefault="000F538A" w:rsidP="00B11C9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F538A" w14:paraId="1764B3BC" w14:textId="77777777" w:rsidTr="00B11C9B">
        <w:tc>
          <w:tcPr>
            <w:tcW w:w="2500" w:type="pct"/>
            <w:tcMar>
              <w:top w:w="75" w:type="dxa"/>
              <w:bottom w:w="75" w:type="dxa"/>
            </w:tcMar>
            <w:vAlign w:val="center"/>
          </w:tcPr>
          <w:p w14:paraId="1468C50C" w14:textId="77777777" w:rsidR="000F538A" w:rsidRDefault="000F538A" w:rsidP="00B11C9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25C1C9A" w14:textId="77777777" w:rsidR="000F538A" w:rsidRDefault="000F538A" w:rsidP="00B11C9B"/>
          <w:p w14:paraId="72C1FF1B" w14:textId="77777777" w:rsidR="000F538A" w:rsidRDefault="000F538A" w:rsidP="00B11C9B">
            <w:pPr>
              <w:jc w:val="center"/>
            </w:pPr>
            <w:r>
              <w:rPr>
                <w:rFonts w:ascii="Arial" w:hAnsi="Arial" w:cs="Arial"/>
                <w:color w:val="A9A9A9"/>
                <w:position w:val="-2"/>
                <w:sz w:val="18"/>
                <w:szCs w:val="18"/>
              </w:rPr>
              <w:t>(žig in podpis)</w:t>
            </w:r>
          </w:p>
        </w:tc>
      </w:tr>
    </w:tbl>
    <w:p w14:paraId="0D4FEFC4" w14:textId="77777777" w:rsidR="000F538A" w:rsidRDefault="000F538A" w:rsidP="000F538A">
      <w:pPr>
        <w:spacing w:before="225" w:after="225" w:line="240" w:lineRule="auto"/>
        <w:jc w:val="both"/>
      </w:pPr>
      <w:r>
        <w:rPr>
          <w:rFonts w:ascii="Arial" w:hAnsi="Arial" w:cs="Arial"/>
          <w:color w:val="000000"/>
          <w:sz w:val="18"/>
          <w:szCs w:val="18"/>
        </w:rPr>
        <w:t> </w:t>
      </w:r>
    </w:p>
    <w:p w14:paraId="4EADFC15" w14:textId="77777777" w:rsidR="000F538A" w:rsidRDefault="000F538A" w:rsidP="000F538A">
      <w:pPr>
        <w:spacing w:before="225" w:after="225" w:line="240" w:lineRule="auto"/>
        <w:jc w:val="both"/>
      </w:pPr>
      <w:r>
        <w:rPr>
          <w:rFonts w:ascii="Arial" w:hAnsi="Arial" w:cs="Arial"/>
          <w:color w:val="000000"/>
          <w:sz w:val="18"/>
          <w:szCs w:val="18"/>
        </w:rPr>
        <w:t> </w:t>
      </w:r>
    </w:p>
    <w:p w14:paraId="03AC8F38" w14:textId="77777777" w:rsidR="000F538A" w:rsidRDefault="000F538A" w:rsidP="000F538A">
      <w:pPr>
        <w:sectPr w:rsidR="000F538A" w:rsidSect="006E7A2B">
          <w:footerReference w:type="default" r:id="rId17"/>
          <w:pgSz w:w="11906" w:h="16838"/>
          <w:pgMar w:top="1418" w:right="1418" w:bottom="1418" w:left="1418" w:header="567" w:footer="596" w:gutter="0"/>
          <w:cols w:space="708"/>
          <w:docGrid w:linePitch="360"/>
        </w:sectPr>
      </w:pPr>
    </w:p>
    <w:p w14:paraId="0DFF05CD" w14:textId="77777777" w:rsidR="000F538A" w:rsidRPr="00590863" w:rsidRDefault="000F538A" w:rsidP="000F538A">
      <w:pPr>
        <w:spacing w:after="0"/>
        <w:jc w:val="right"/>
        <w:rPr>
          <w:rFonts w:ascii="Arial" w:hAnsi="Arial" w:cs="Arial"/>
          <w:sz w:val="18"/>
          <w:szCs w:val="18"/>
        </w:rPr>
      </w:pPr>
      <w:r w:rsidRPr="00590863">
        <w:rPr>
          <w:rFonts w:ascii="Arial" w:hAnsi="Arial" w:cs="Arial"/>
          <w:sz w:val="18"/>
          <w:szCs w:val="18"/>
        </w:rPr>
        <w:lastRenderedPageBreak/>
        <w:t>Obrazec št: 10</w:t>
      </w:r>
    </w:p>
    <w:p w14:paraId="0B8E54A1" w14:textId="77777777" w:rsidR="000F538A" w:rsidRPr="00252358" w:rsidRDefault="000F538A" w:rsidP="000F538A"/>
    <w:p w14:paraId="6E515F14" w14:textId="77777777" w:rsidR="000F538A" w:rsidRDefault="000F538A" w:rsidP="000F538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v garancijski dobi za sklop _________</w:t>
      </w:r>
    </w:p>
    <w:p w14:paraId="42B9841E" w14:textId="77777777" w:rsidR="000F538A" w:rsidRDefault="000F538A" w:rsidP="000F538A">
      <w:pPr>
        <w:spacing w:after="120"/>
        <w:rPr>
          <w:rFonts w:ascii="Arial" w:hAnsi="Arial" w:cs="Arial"/>
        </w:rPr>
      </w:pPr>
    </w:p>
    <w:p w14:paraId="620E447E" w14:textId="77777777" w:rsidR="000F538A" w:rsidRDefault="000F538A" w:rsidP="000F538A">
      <w:pPr>
        <w:spacing w:before="225" w:after="225" w:line="240" w:lineRule="auto"/>
        <w:jc w:val="center"/>
      </w:pPr>
      <w:r>
        <w:rPr>
          <w:rFonts w:ascii="Arial" w:hAnsi="Arial" w:cs="Arial"/>
          <w:b/>
          <w:bCs/>
          <w:color w:val="000000"/>
          <w:sz w:val="24"/>
          <w:szCs w:val="24"/>
        </w:rPr>
        <w:t>MENIČNA IZJAVA</w:t>
      </w:r>
    </w:p>
    <w:p w14:paraId="58668E8F" w14:textId="77777777" w:rsidR="000F538A" w:rsidRDefault="000F538A" w:rsidP="000F538A">
      <w:pPr>
        <w:spacing w:before="225" w:after="225" w:line="240" w:lineRule="auto"/>
        <w:jc w:val="center"/>
      </w:pPr>
      <w:r>
        <w:rPr>
          <w:rFonts w:ascii="Arial" w:hAnsi="Arial" w:cs="Arial"/>
          <w:color w:val="000000"/>
          <w:sz w:val="21"/>
          <w:szCs w:val="21"/>
        </w:rPr>
        <w:t>s pooblastilom za izpolnitev in unovčenje menice</w:t>
      </w:r>
    </w:p>
    <w:p w14:paraId="7177D64B" w14:textId="77777777" w:rsidR="000F538A" w:rsidRDefault="000F538A" w:rsidP="000F538A">
      <w:pPr>
        <w:spacing w:before="225" w:after="225" w:line="240" w:lineRule="auto"/>
        <w:jc w:val="both"/>
      </w:pPr>
      <w:r>
        <w:rPr>
          <w:rFonts w:ascii="Arial" w:hAnsi="Arial" w:cs="Arial"/>
          <w:color w:val="000000"/>
          <w:sz w:val="18"/>
          <w:szCs w:val="18"/>
        </w:rPr>
        <w:t> </w:t>
      </w:r>
    </w:p>
    <w:p w14:paraId="1D64ECFD" w14:textId="77777777" w:rsidR="000F538A" w:rsidRDefault="000F538A" w:rsidP="000F538A">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3E4758F" w14:textId="790C7C35" w:rsidR="000F538A" w:rsidRDefault="000F538A" w:rsidP="000F538A">
      <w:pPr>
        <w:spacing w:before="225" w:after="225" w:line="240" w:lineRule="auto"/>
        <w:jc w:val="both"/>
      </w:pPr>
      <w:r>
        <w:rPr>
          <w:rFonts w:ascii="Arial" w:hAnsi="Arial" w:cs="Arial"/>
          <w:b/>
          <w:bCs/>
          <w:color w:val="000000"/>
          <w:sz w:val="18"/>
          <w:szCs w:val="18"/>
        </w:rPr>
        <w:t xml:space="preserve">TERMODEZINFEKTOR, </w:t>
      </w:r>
      <w:bookmarkStart w:id="4" w:name="_Hlk136863081"/>
      <w:r>
        <w:rPr>
          <w:rFonts w:ascii="Arial" w:hAnsi="Arial" w:cs="Arial"/>
          <w:b/>
          <w:bCs/>
          <w:color w:val="000000"/>
          <w:sz w:val="18"/>
          <w:szCs w:val="18"/>
        </w:rPr>
        <w:t>JN 16-3</w:t>
      </w:r>
      <w:r w:rsidR="000D57B6">
        <w:rPr>
          <w:rFonts w:ascii="Arial" w:hAnsi="Arial" w:cs="Arial"/>
          <w:b/>
          <w:bCs/>
          <w:color w:val="000000"/>
          <w:sz w:val="18"/>
          <w:szCs w:val="18"/>
        </w:rPr>
        <w:t>1</w:t>
      </w:r>
      <w:r>
        <w:rPr>
          <w:rFonts w:ascii="Arial" w:hAnsi="Arial" w:cs="Arial"/>
          <w:b/>
          <w:bCs/>
          <w:color w:val="000000"/>
          <w:sz w:val="18"/>
          <w:szCs w:val="18"/>
        </w:rPr>
        <w:t>/23</w:t>
      </w:r>
      <w:bookmarkEnd w:id="4"/>
    </w:p>
    <w:p w14:paraId="2E7ECC03" w14:textId="77777777" w:rsidR="000F538A" w:rsidRDefault="000F538A" w:rsidP="000F538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165597E" w14:textId="77777777" w:rsidR="000F538A" w:rsidRDefault="000F538A" w:rsidP="000F538A">
      <w:pPr>
        <w:spacing w:before="225" w:after="225" w:line="240" w:lineRule="auto"/>
        <w:jc w:val="both"/>
      </w:pPr>
      <w:r>
        <w:rPr>
          <w:rFonts w:ascii="Arial" w:hAnsi="Arial" w:cs="Arial"/>
          <w:color w:val="000000"/>
          <w:sz w:val="18"/>
          <w:szCs w:val="18"/>
        </w:rPr>
        <w:t> </w:t>
      </w:r>
    </w:p>
    <w:p w14:paraId="38271EC6" w14:textId="77777777" w:rsidR="000F538A" w:rsidRDefault="000F538A" w:rsidP="000F538A">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4FD47044" w14:textId="77777777" w:rsidR="000F538A" w:rsidRDefault="000F538A" w:rsidP="000F538A">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23E3AE7B" w14:textId="77777777" w:rsidR="000F538A" w:rsidRDefault="000F538A" w:rsidP="000F538A">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70A96CFD" w14:textId="77777777" w:rsidR="000F538A" w:rsidRDefault="000F538A" w:rsidP="000F538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EC70A9D" w14:textId="77777777" w:rsidR="000F538A" w:rsidRDefault="000F538A" w:rsidP="000F538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4EF07AC" w14:textId="77777777" w:rsidR="000F538A" w:rsidRDefault="000F538A" w:rsidP="000F538A">
      <w:pPr>
        <w:spacing w:before="225" w:after="225" w:line="240" w:lineRule="auto"/>
        <w:jc w:val="both"/>
      </w:pPr>
      <w:r>
        <w:rPr>
          <w:rFonts w:ascii="Arial" w:hAnsi="Arial" w:cs="Arial"/>
          <w:color w:val="000000"/>
          <w:sz w:val="18"/>
          <w:szCs w:val="18"/>
        </w:rPr>
        <w:t>Priloga: </w:t>
      </w:r>
    </w:p>
    <w:p w14:paraId="010614C6" w14:textId="77777777" w:rsidR="000F538A" w:rsidRDefault="000F538A" w:rsidP="000F538A">
      <w:pPr>
        <w:spacing w:before="225" w:after="225" w:line="240" w:lineRule="auto"/>
        <w:jc w:val="both"/>
      </w:pPr>
      <w:r>
        <w:rPr>
          <w:rFonts w:ascii="Arial" w:hAnsi="Arial" w:cs="Arial"/>
          <w:color w:val="000000"/>
          <w:sz w:val="18"/>
          <w:szCs w:val="18"/>
        </w:rPr>
        <w:t>- bianco menica, podpisana in žigosana</w:t>
      </w:r>
    </w:p>
    <w:p w14:paraId="6157A7C0" w14:textId="77777777" w:rsidR="000F538A" w:rsidRDefault="000F538A" w:rsidP="000F538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F538A" w14:paraId="0446A49C" w14:textId="77777777" w:rsidTr="00B11C9B">
        <w:tc>
          <w:tcPr>
            <w:tcW w:w="2500" w:type="pct"/>
            <w:tcMar>
              <w:top w:w="75" w:type="dxa"/>
              <w:bottom w:w="75" w:type="dxa"/>
            </w:tcMar>
            <w:vAlign w:val="center"/>
          </w:tcPr>
          <w:p w14:paraId="7ACB56F3" w14:textId="77777777" w:rsidR="000F538A" w:rsidRDefault="000F538A" w:rsidP="00B11C9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5D3AAA7" w14:textId="77777777" w:rsidR="000F538A" w:rsidRDefault="000F538A" w:rsidP="00B11C9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F538A" w14:paraId="0438D72B" w14:textId="77777777" w:rsidTr="00B11C9B">
        <w:tc>
          <w:tcPr>
            <w:tcW w:w="2500" w:type="pct"/>
            <w:tcMar>
              <w:top w:w="75" w:type="dxa"/>
              <w:bottom w:w="75" w:type="dxa"/>
            </w:tcMar>
            <w:vAlign w:val="center"/>
          </w:tcPr>
          <w:p w14:paraId="2525A347" w14:textId="77777777" w:rsidR="000F538A" w:rsidRDefault="000F538A" w:rsidP="00B11C9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FF5B3E2" w14:textId="77777777" w:rsidR="000F538A" w:rsidRDefault="000F538A" w:rsidP="00B11C9B"/>
          <w:p w14:paraId="0002BDD2" w14:textId="77777777" w:rsidR="000F538A" w:rsidRDefault="000F538A" w:rsidP="00B11C9B">
            <w:pPr>
              <w:jc w:val="center"/>
            </w:pPr>
            <w:r>
              <w:rPr>
                <w:rFonts w:ascii="Arial" w:hAnsi="Arial" w:cs="Arial"/>
                <w:color w:val="A9A9A9"/>
                <w:position w:val="-2"/>
                <w:sz w:val="18"/>
                <w:szCs w:val="18"/>
              </w:rPr>
              <w:t>(žig in podpis)</w:t>
            </w:r>
          </w:p>
        </w:tc>
      </w:tr>
    </w:tbl>
    <w:p w14:paraId="13A330BE" w14:textId="77777777" w:rsidR="000F538A" w:rsidRDefault="000F538A" w:rsidP="000F538A">
      <w:pPr>
        <w:spacing w:before="225" w:after="225" w:line="240" w:lineRule="auto"/>
        <w:jc w:val="both"/>
      </w:pPr>
      <w:r>
        <w:rPr>
          <w:rFonts w:ascii="Arial" w:hAnsi="Arial" w:cs="Arial"/>
          <w:color w:val="000000"/>
          <w:sz w:val="18"/>
          <w:szCs w:val="18"/>
        </w:rPr>
        <w:t> </w:t>
      </w:r>
    </w:p>
    <w:p w14:paraId="76919919" w14:textId="77777777" w:rsidR="000F538A" w:rsidRDefault="000F538A" w:rsidP="000F538A">
      <w:pPr>
        <w:spacing w:before="225" w:after="225" w:line="240" w:lineRule="auto"/>
        <w:jc w:val="both"/>
      </w:pPr>
      <w:r>
        <w:rPr>
          <w:rFonts w:ascii="Arial" w:hAnsi="Arial" w:cs="Arial"/>
          <w:color w:val="000000"/>
          <w:sz w:val="18"/>
          <w:szCs w:val="18"/>
        </w:rPr>
        <w:t> </w:t>
      </w:r>
    </w:p>
    <w:p w14:paraId="4AAB3E08" w14:textId="77777777" w:rsidR="000F538A" w:rsidRDefault="000F538A" w:rsidP="000F538A">
      <w:pPr>
        <w:sectPr w:rsidR="000F538A" w:rsidSect="006E7A2B">
          <w:footerReference w:type="default" r:id="rId18"/>
          <w:pgSz w:w="11906" w:h="16838"/>
          <w:pgMar w:top="1418" w:right="1418" w:bottom="1418" w:left="1418" w:header="567" w:footer="596" w:gutter="0"/>
          <w:cols w:space="708"/>
          <w:docGrid w:linePitch="360"/>
        </w:sectPr>
      </w:pPr>
    </w:p>
    <w:p w14:paraId="26778CC1" w14:textId="77777777" w:rsidR="000F538A" w:rsidRPr="00590863" w:rsidRDefault="000F538A" w:rsidP="000F538A">
      <w:pPr>
        <w:spacing w:after="0"/>
        <w:jc w:val="right"/>
        <w:rPr>
          <w:rFonts w:ascii="Arial" w:hAnsi="Arial" w:cs="Arial"/>
          <w:sz w:val="18"/>
          <w:szCs w:val="18"/>
        </w:rPr>
      </w:pPr>
      <w:r w:rsidRPr="00590863">
        <w:rPr>
          <w:rFonts w:ascii="Arial" w:hAnsi="Arial" w:cs="Arial"/>
          <w:sz w:val="18"/>
          <w:szCs w:val="18"/>
        </w:rPr>
        <w:lastRenderedPageBreak/>
        <w:t>Obrazec št: 11</w:t>
      </w:r>
    </w:p>
    <w:p w14:paraId="535F8567" w14:textId="77777777" w:rsidR="000F538A" w:rsidRPr="00252358" w:rsidRDefault="000F538A" w:rsidP="000F538A"/>
    <w:p w14:paraId="128DB097" w14:textId="77777777" w:rsidR="000F538A" w:rsidRDefault="000F538A" w:rsidP="000F538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0BC411C" w14:textId="77777777" w:rsidR="000F538A" w:rsidRDefault="000F538A" w:rsidP="000F538A">
      <w:pPr>
        <w:spacing w:after="120"/>
        <w:rPr>
          <w:rFonts w:ascii="Arial" w:hAnsi="Arial" w:cs="Arial"/>
        </w:rPr>
      </w:pPr>
    </w:p>
    <w:p w14:paraId="311AA81D" w14:textId="77777777" w:rsidR="000F538A" w:rsidRDefault="000F538A" w:rsidP="000F538A">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6B02B50" w14:textId="77777777" w:rsidR="000F538A" w:rsidRDefault="000F538A" w:rsidP="000F538A">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F538A" w14:paraId="44037A0D" w14:textId="77777777" w:rsidTr="00B11C9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7A808B" w14:textId="77777777" w:rsidR="000F538A" w:rsidRDefault="000F538A" w:rsidP="00B11C9B">
            <w:pPr>
              <w:spacing w:before="135" w:after="135"/>
              <w:jc w:val="both"/>
              <w:textAlignment w:val="center"/>
            </w:pPr>
            <w:r>
              <w:rPr>
                <w:rFonts w:ascii="Arial" w:hAnsi="Arial" w:cs="Arial"/>
                <w:b/>
                <w:bCs/>
                <w:color w:val="000000"/>
                <w:position w:val="-2"/>
                <w:sz w:val="18"/>
                <w:szCs w:val="18"/>
              </w:rPr>
              <w:t>Ime in priimek</w:t>
            </w:r>
          </w:p>
          <w:p w14:paraId="69A21E39" w14:textId="77777777" w:rsidR="000F538A" w:rsidRDefault="000F538A" w:rsidP="00B11C9B">
            <w:pPr>
              <w:spacing w:before="135" w:after="135"/>
              <w:jc w:val="both"/>
              <w:textAlignment w:val="center"/>
            </w:pPr>
            <w:r>
              <w:rPr>
                <w:rFonts w:ascii="Arial" w:hAnsi="Arial" w:cs="Arial"/>
                <w:b/>
                <w:bCs/>
                <w:color w:val="000000"/>
                <w:position w:val="-2"/>
                <w:sz w:val="18"/>
                <w:szCs w:val="18"/>
              </w:rPr>
              <w:t>ali</w:t>
            </w:r>
          </w:p>
          <w:p w14:paraId="0B6E66B9" w14:textId="77777777" w:rsidR="000F538A" w:rsidRDefault="000F538A" w:rsidP="00B11C9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677DE8" w14:textId="77777777" w:rsidR="000F538A" w:rsidRDefault="000F538A" w:rsidP="00B11C9B">
            <w:pPr>
              <w:spacing w:before="135" w:after="135"/>
              <w:jc w:val="both"/>
              <w:textAlignment w:val="center"/>
            </w:pPr>
            <w:r>
              <w:rPr>
                <w:rFonts w:ascii="Arial" w:hAnsi="Arial" w:cs="Arial"/>
                <w:b/>
                <w:bCs/>
                <w:color w:val="000000"/>
                <w:position w:val="-2"/>
                <w:sz w:val="18"/>
                <w:szCs w:val="18"/>
              </w:rPr>
              <w:t>Naslov prebivališča</w:t>
            </w:r>
          </w:p>
          <w:p w14:paraId="0E55F7B0" w14:textId="77777777" w:rsidR="000F538A" w:rsidRDefault="000F538A" w:rsidP="00B11C9B">
            <w:pPr>
              <w:spacing w:before="135" w:after="135"/>
              <w:jc w:val="both"/>
              <w:textAlignment w:val="center"/>
            </w:pPr>
            <w:r>
              <w:rPr>
                <w:rFonts w:ascii="Arial" w:hAnsi="Arial" w:cs="Arial"/>
                <w:b/>
                <w:bCs/>
                <w:color w:val="000000"/>
                <w:position w:val="-2"/>
                <w:sz w:val="18"/>
                <w:szCs w:val="18"/>
              </w:rPr>
              <w:t>ali</w:t>
            </w:r>
          </w:p>
          <w:p w14:paraId="130BDC94" w14:textId="77777777" w:rsidR="000F538A" w:rsidRDefault="000F538A" w:rsidP="00B11C9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9D1BD" w14:textId="77777777" w:rsidR="000F538A" w:rsidRDefault="000F538A" w:rsidP="00B11C9B">
            <w:pPr>
              <w:spacing w:before="135" w:after="135"/>
              <w:jc w:val="both"/>
              <w:textAlignment w:val="center"/>
            </w:pPr>
            <w:r>
              <w:rPr>
                <w:rFonts w:ascii="Arial" w:hAnsi="Arial" w:cs="Arial"/>
                <w:b/>
                <w:bCs/>
                <w:color w:val="000000"/>
                <w:position w:val="-2"/>
                <w:sz w:val="18"/>
                <w:szCs w:val="18"/>
              </w:rPr>
              <w:t>Delež lastništva</w:t>
            </w:r>
          </w:p>
          <w:p w14:paraId="7E900D6F" w14:textId="77777777" w:rsidR="000F538A" w:rsidRDefault="000F538A" w:rsidP="00B11C9B">
            <w:pPr>
              <w:spacing w:before="135" w:after="135"/>
              <w:jc w:val="both"/>
              <w:textAlignment w:val="center"/>
            </w:pPr>
            <w:r>
              <w:rPr>
                <w:rFonts w:ascii="Arial" w:hAnsi="Arial" w:cs="Arial"/>
                <w:b/>
                <w:bCs/>
                <w:color w:val="000000"/>
                <w:position w:val="-2"/>
                <w:sz w:val="18"/>
                <w:szCs w:val="18"/>
              </w:rPr>
              <w:t>ali</w:t>
            </w:r>
          </w:p>
          <w:p w14:paraId="776049FE" w14:textId="77777777" w:rsidR="000F538A" w:rsidRDefault="000F538A" w:rsidP="00B11C9B">
            <w:pPr>
              <w:spacing w:before="135" w:after="135"/>
              <w:jc w:val="both"/>
              <w:textAlignment w:val="center"/>
            </w:pPr>
            <w:r>
              <w:rPr>
                <w:rFonts w:ascii="Arial" w:hAnsi="Arial" w:cs="Arial"/>
                <w:b/>
                <w:bCs/>
                <w:color w:val="000000"/>
                <w:position w:val="-2"/>
                <w:sz w:val="18"/>
                <w:szCs w:val="18"/>
              </w:rPr>
              <w:t>Delež lastništva gospodarskega subjekta</w:t>
            </w:r>
          </w:p>
        </w:tc>
      </w:tr>
      <w:tr w:rsidR="000F538A" w14:paraId="7DFDD472" w14:textId="77777777" w:rsidTr="00B11C9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6E2A66"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5D778E"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C036AA"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r>
      <w:tr w:rsidR="000F538A" w14:paraId="5C5A42F5" w14:textId="77777777" w:rsidTr="00B11C9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CC1E91"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BD4B9B"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A7C94"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r>
      <w:tr w:rsidR="000F538A" w14:paraId="6D01AEA5" w14:textId="77777777" w:rsidTr="00B11C9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C7A153"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84AB58"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AE1FAC"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r>
      <w:tr w:rsidR="000F538A" w14:paraId="47F9BA5C" w14:textId="77777777" w:rsidTr="00B11C9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95F3BD"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B49DE9"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1ABE0D"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r>
    </w:tbl>
    <w:p w14:paraId="526F39C1" w14:textId="77777777" w:rsidR="000F538A" w:rsidRDefault="000F538A" w:rsidP="000F538A">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F538A" w14:paraId="4B1F3989" w14:textId="77777777" w:rsidTr="00B11C9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079541" w14:textId="77777777" w:rsidR="000F538A" w:rsidRDefault="000F538A" w:rsidP="00B11C9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F5A6EC" w14:textId="77777777" w:rsidR="000F538A" w:rsidRDefault="000F538A" w:rsidP="00B11C9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116A14" w14:textId="77777777" w:rsidR="000F538A" w:rsidRDefault="000F538A" w:rsidP="00B11C9B">
            <w:pPr>
              <w:spacing w:before="135" w:after="135"/>
              <w:jc w:val="both"/>
              <w:textAlignment w:val="center"/>
            </w:pPr>
            <w:r>
              <w:rPr>
                <w:rFonts w:ascii="Arial" w:hAnsi="Arial" w:cs="Arial"/>
                <w:b/>
                <w:bCs/>
                <w:color w:val="000000"/>
                <w:position w:val="-2"/>
                <w:sz w:val="18"/>
                <w:szCs w:val="18"/>
              </w:rPr>
              <w:t>Delež lastništva gospodarskega subjekta</w:t>
            </w:r>
          </w:p>
        </w:tc>
      </w:tr>
      <w:tr w:rsidR="000F538A" w14:paraId="71FCA76E" w14:textId="77777777" w:rsidTr="00B11C9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EF266C"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A1B50D"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ABC049"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r>
      <w:tr w:rsidR="000F538A" w14:paraId="4CFF86E9" w14:textId="77777777" w:rsidTr="00B11C9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00AEB"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9F98D5"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B71DD0"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r>
      <w:tr w:rsidR="000F538A" w14:paraId="60CEF7E4" w14:textId="77777777" w:rsidTr="00B11C9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E76407"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F509AE"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12756"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r>
      <w:tr w:rsidR="000F538A" w14:paraId="6451BDB3" w14:textId="77777777" w:rsidTr="00B11C9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08C402"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548D4C"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BD46CB" w14:textId="77777777" w:rsidR="000F538A" w:rsidRDefault="000F538A" w:rsidP="00B11C9B">
            <w:pPr>
              <w:spacing w:before="135" w:after="135"/>
              <w:jc w:val="both"/>
              <w:textAlignment w:val="center"/>
            </w:pPr>
            <w:r>
              <w:rPr>
                <w:rFonts w:ascii="Arial" w:hAnsi="Arial" w:cs="Arial"/>
                <w:color w:val="000000"/>
                <w:position w:val="-2"/>
                <w:sz w:val="18"/>
                <w:szCs w:val="18"/>
              </w:rPr>
              <w:t> </w:t>
            </w:r>
          </w:p>
        </w:tc>
      </w:tr>
    </w:tbl>
    <w:p w14:paraId="2EE761B5" w14:textId="77777777" w:rsidR="000F538A" w:rsidRDefault="000F538A" w:rsidP="000F538A">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F538A" w14:paraId="32DAD90D" w14:textId="77777777" w:rsidTr="00B11C9B">
        <w:tc>
          <w:tcPr>
            <w:tcW w:w="4080" w:type="dxa"/>
            <w:tcMar>
              <w:top w:w="75" w:type="dxa"/>
              <w:bottom w:w="75" w:type="dxa"/>
            </w:tcMar>
            <w:vAlign w:val="center"/>
          </w:tcPr>
          <w:p w14:paraId="7D9C22E2" w14:textId="77777777" w:rsidR="000F538A" w:rsidRDefault="000F538A" w:rsidP="00B11C9B">
            <w:r>
              <w:rPr>
                <w:rFonts w:ascii="Arial" w:hAnsi="Arial" w:cs="Arial"/>
                <w:color w:val="000000"/>
                <w:position w:val="-2"/>
                <w:sz w:val="18"/>
                <w:szCs w:val="18"/>
              </w:rPr>
              <w:t>Kraj in datum:</w:t>
            </w:r>
          </w:p>
        </w:tc>
        <w:tc>
          <w:tcPr>
            <w:tcW w:w="0" w:type="auto"/>
            <w:tcMar>
              <w:top w:w="75" w:type="dxa"/>
              <w:bottom w:w="75" w:type="dxa"/>
            </w:tcMar>
            <w:vAlign w:val="center"/>
          </w:tcPr>
          <w:p w14:paraId="69F338E7" w14:textId="77777777" w:rsidR="000F538A" w:rsidRDefault="000F538A" w:rsidP="00B11C9B">
            <w:r>
              <w:rPr>
                <w:rFonts w:ascii="Arial" w:hAnsi="Arial" w:cs="Arial"/>
                <w:color w:val="000000"/>
                <w:position w:val="-2"/>
                <w:sz w:val="18"/>
                <w:szCs w:val="18"/>
              </w:rPr>
              <w:t>Ime in priimek: _____________________</w:t>
            </w:r>
          </w:p>
        </w:tc>
      </w:tr>
      <w:tr w:rsidR="000F538A" w14:paraId="349FB389" w14:textId="77777777" w:rsidTr="00B11C9B">
        <w:tc>
          <w:tcPr>
            <w:tcW w:w="4080" w:type="dxa"/>
            <w:tcMar>
              <w:top w:w="75" w:type="dxa"/>
              <w:bottom w:w="75" w:type="dxa"/>
            </w:tcMar>
            <w:vAlign w:val="center"/>
          </w:tcPr>
          <w:p w14:paraId="10C5871D" w14:textId="77777777" w:rsidR="000F538A" w:rsidRDefault="000F538A" w:rsidP="00B11C9B">
            <w:r>
              <w:rPr>
                <w:rFonts w:ascii="Arial" w:hAnsi="Arial" w:cs="Arial"/>
                <w:color w:val="000000"/>
                <w:position w:val="-2"/>
                <w:sz w:val="18"/>
                <w:szCs w:val="18"/>
              </w:rPr>
              <w:t> </w:t>
            </w:r>
          </w:p>
        </w:tc>
        <w:tc>
          <w:tcPr>
            <w:tcW w:w="0" w:type="auto"/>
            <w:tcMar>
              <w:top w:w="75" w:type="dxa"/>
              <w:bottom w:w="75" w:type="dxa"/>
            </w:tcMar>
            <w:vAlign w:val="center"/>
          </w:tcPr>
          <w:p w14:paraId="04DD30A4" w14:textId="77777777" w:rsidR="000F538A" w:rsidRDefault="000F538A" w:rsidP="00B11C9B">
            <w:pPr>
              <w:jc w:val="center"/>
            </w:pPr>
            <w:r>
              <w:rPr>
                <w:rFonts w:ascii="Arial" w:hAnsi="Arial" w:cs="Arial"/>
                <w:color w:val="000000"/>
                <w:position w:val="-2"/>
                <w:sz w:val="18"/>
                <w:szCs w:val="18"/>
              </w:rPr>
              <w:t>(žig in podpis)</w:t>
            </w:r>
          </w:p>
        </w:tc>
      </w:tr>
    </w:tbl>
    <w:p w14:paraId="6DB74BD5" w14:textId="77777777" w:rsidR="000F538A" w:rsidRDefault="000F538A" w:rsidP="000F538A">
      <w:pPr>
        <w:spacing w:before="225" w:after="225" w:line="240" w:lineRule="auto"/>
        <w:jc w:val="both"/>
      </w:pPr>
      <w:r>
        <w:rPr>
          <w:rFonts w:ascii="Arial" w:hAnsi="Arial" w:cs="Arial"/>
          <w:color w:val="000000"/>
          <w:sz w:val="18"/>
          <w:szCs w:val="18"/>
        </w:rPr>
        <w:t> </w:t>
      </w:r>
    </w:p>
    <w:p w14:paraId="2BE52C02" w14:textId="77777777" w:rsidR="000F538A" w:rsidRDefault="000F538A" w:rsidP="000F538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1D6057F" w14:textId="77777777" w:rsidR="000F538A" w:rsidRDefault="000F538A" w:rsidP="000F538A">
      <w:pPr>
        <w:sectPr w:rsidR="000F538A" w:rsidSect="006E7A2B">
          <w:footerReference w:type="default" r:id="rId19"/>
          <w:pgSz w:w="11906" w:h="16838"/>
          <w:pgMar w:top="1418" w:right="1418" w:bottom="1418" w:left="1418" w:header="567" w:footer="596" w:gutter="0"/>
          <w:cols w:space="708"/>
          <w:docGrid w:linePitch="360"/>
        </w:sectPr>
      </w:pPr>
    </w:p>
    <w:p w14:paraId="5A9D9886" w14:textId="77777777" w:rsidR="000F538A" w:rsidRPr="00116091" w:rsidRDefault="000F538A" w:rsidP="000F538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AF14024" w14:textId="77777777" w:rsidR="000F538A" w:rsidRDefault="000F538A" w:rsidP="000F538A">
      <w:pPr>
        <w:rPr>
          <w:rFonts w:ascii="Arial" w:hAnsi="Arial" w:cs="Arial"/>
        </w:rPr>
      </w:pPr>
    </w:p>
    <w:p w14:paraId="4436A1C2" w14:textId="77777777" w:rsidR="000F538A" w:rsidRDefault="000F538A" w:rsidP="000F538A">
      <w:pPr>
        <w:spacing w:before="224" w:after="224" w:line="240" w:lineRule="auto"/>
        <w:jc w:val="center"/>
        <w:outlineLvl w:val="1"/>
      </w:pPr>
      <w:r>
        <w:rPr>
          <w:rFonts w:ascii="Arial" w:hAnsi="Arial" w:cs="Arial"/>
          <w:b/>
          <w:bCs/>
          <w:color w:val="000000"/>
          <w:sz w:val="27"/>
          <w:szCs w:val="27"/>
        </w:rPr>
        <w:t>POGODBA O DOBAVI MEDICINSKE OPREME</w:t>
      </w:r>
    </w:p>
    <w:p w14:paraId="7EE872E7" w14:textId="77777777" w:rsidR="000F538A" w:rsidRDefault="000F538A" w:rsidP="000F538A">
      <w:pPr>
        <w:spacing w:before="225" w:after="225" w:line="240" w:lineRule="auto"/>
        <w:jc w:val="center"/>
      </w:pPr>
      <w:r>
        <w:rPr>
          <w:rFonts w:ascii="Arial" w:hAnsi="Arial" w:cs="Arial"/>
          <w:color w:val="000000"/>
          <w:sz w:val="18"/>
          <w:szCs w:val="18"/>
        </w:rPr>
        <w:t>sklenjena med</w:t>
      </w:r>
    </w:p>
    <w:p w14:paraId="368D098B" w14:textId="77777777" w:rsidR="000F538A" w:rsidRDefault="000F538A" w:rsidP="000F538A">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0F538A" w14:paraId="560A63D7" w14:textId="77777777" w:rsidTr="00B11C9B">
        <w:tc>
          <w:tcPr>
            <w:tcW w:w="3300" w:type="dxa"/>
            <w:vAlign w:val="center"/>
            <w:hideMark/>
          </w:tcPr>
          <w:p w14:paraId="5BB3FCA0" w14:textId="77777777" w:rsidR="000F538A" w:rsidRDefault="000F538A" w:rsidP="00B11C9B">
            <w:r>
              <w:rPr>
                <w:rFonts w:ascii="Arial" w:hAnsi="Arial" w:cs="Arial"/>
                <w:color w:val="000000"/>
                <w:position w:val="-2"/>
                <w:sz w:val="18"/>
                <w:szCs w:val="18"/>
              </w:rPr>
              <w:t>Matična številka:</w:t>
            </w:r>
          </w:p>
        </w:tc>
        <w:tc>
          <w:tcPr>
            <w:tcW w:w="0" w:type="auto"/>
            <w:vAlign w:val="center"/>
            <w:hideMark/>
          </w:tcPr>
          <w:p w14:paraId="22EF6BE1" w14:textId="77777777" w:rsidR="000F538A" w:rsidRDefault="000F538A" w:rsidP="00B11C9B">
            <w:r>
              <w:rPr>
                <w:rFonts w:ascii="Arial" w:hAnsi="Arial" w:cs="Arial"/>
                <w:color w:val="000000"/>
                <w:position w:val="-2"/>
                <w:sz w:val="18"/>
                <w:szCs w:val="18"/>
              </w:rPr>
              <w:t>5054621000</w:t>
            </w:r>
          </w:p>
        </w:tc>
      </w:tr>
      <w:tr w:rsidR="000F538A" w14:paraId="35A3CC05" w14:textId="77777777" w:rsidTr="00B11C9B">
        <w:tc>
          <w:tcPr>
            <w:tcW w:w="3300" w:type="dxa"/>
            <w:vAlign w:val="center"/>
            <w:hideMark/>
          </w:tcPr>
          <w:p w14:paraId="67A5056C" w14:textId="77777777" w:rsidR="000F538A" w:rsidRDefault="000F538A" w:rsidP="00B11C9B">
            <w:r>
              <w:rPr>
                <w:rFonts w:ascii="Arial" w:hAnsi="Arial" w:cs="Arial"/>
                <w:color w:val="000000"/>
                <w:position w:val="-2"/>
                <w:sz w:val="18"/>
                <w:szCs w:val="18"/>
              </w:rPr>
              <w:t>Identifikacijska številka (ID za DDV):</w:t>
            </w:r>
          </w:p>
        </w:tc>
        <w:tc>
          <w:tcPr>
            <w:tcW w:w="0" w:type="auto"/>
            <w:vAlign w:val="center"/>
            <w:hideMark/>
          </w:tcPr>
          <w:p w14:paraId="40CDE3AA" w14:textId="77777777" w:rsidR="000F538A" w:rsidRDefault="000F538A" w:rsidP="00B11C9B">
            <w:r>
              <w:rPr>
                <w:rFonts w:ascii="Arial" w:hAnsi="Arial" w:cs="Arial"/>
                <w:color w:val="000000"/>
                <w:position w:val="-2"/>
                <w:sz w:val="18"/>
                <w:szCs w:val="18"/>
              </w:rPr>
              <w:t>SI 82657106</w:t>
            </w:r>
          </w:p>
        </w:tc>
      </w:tr>
      <w:tr w:rsidR="000F538A" w14:paraId="3F6CAC71" w14:textId="77777777" w:rsidTr="00B11C9B">
        <w:tc>
          <w:tcPr>
            <w:tcW w:w="3300" w:type="dxa"/>
            <w:vAlign w:val="center"/>
            <w:hideMark/>
          </w:tcPr>
          <w:p w14:paraId="67D6BECB" w14:textId="77777777" w:rsidR="000F538A" w:rsidRDefault="000F538A" w:rsidP="00B11C9B">
            <w:r>
              <w:rPr>
                <w:rFonts w:ascii="Arial" w:hAnsi="Arial" w:cs="Arial"/>
                <w:color w:val="000000"/>
                <w:position w:val="-2"/>
                <w:sz w:val="18"/>
                <w:szCs w:val="18"/>
              </w:rPr>
              <w:t>Transakcijski račun (TRR):</w:t>
            </w:r>
          </w:p>
        </w:tc>
        <w:tc>
          <w:tcPr>
            <w:tcW w:w="0" w:type="auto"/>
            <w:vAlign w:val="center"/>
            <w:hideMark/>
          </w:tcPr>
          <w:p w14:paraId="34626FED" w14:textId="77777777" w:rsidR="000F538A" w:rsidRDefault="000F538A" w:rsidP="00B11C9B">
            <w:r>
              <w:rPr>
                <w:rFonts w:ascii="Arial" w:hAnsi="Arial" w:cs="Arial"/>
                <w:color w:val="000000"/>
                <w:position w:val="-2"/>
                <w:sz w:val="18"/>
                <w:szCs w:val="18"/>
              </w:rPr>
              <w:t>SI56 0110 0603 0278 379</w:t>
            </w:r>
          </w:p>
        </w:tc>
      </w:tr>
    </w:tbl>
    <w:p w14:paraId="4720409E" w14:textId="77777777" w:rsidR="000F538A" w:rsidRDefault="000F538A" w:rsidP="000F538A"/>
    <w:p w14:paraId="3B5BD7DF" w14:textId="77777777" w:rsidR="000F538A" w:rsidRDefault="000F538A" w:rsidP="000F538A">
      <w:pPr>
        <w:spacing w:before="225" w:after="225" w:line="240" w:lineRule="auto"/>
        <w:jc w:val="center"/>
      </w:pPr>
      <w:r>
        <w:rPr>
          <w:rFonts w:ascii="Arial" w:hAnsi="Arial" w:cs="Arial"/>
          <w:color w:val="000000"/>
          <w:sz w:val="18"/>
          <w:szCs w:val="18"/>
        </w:rPr>
        <w:t>in</w:t>
      </w:r>
    </w:p>
    <w:p w14:paraId="4D75641F" w14:textId="77777777" w:rsidR="000F538A" w:rsidRDefault="000F538A" w:rsidP="000F538A">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F538A" w14:paraId="0106466B" w14:textId="77777777" w:rsidTr="00B11C9B">
        <w:tc>
          <w:tcPr>
            <w:tcW w:w="3300" w:type="dxa"/>
            <w:vAlign w:val="center"/>
            <w:hideMark/>
          </w:tcPr>
          <w:p w14:paraId="2B8ED87F" w14:textId="77777777" w:rsidR="000F538A" w:rsidRDefault="000F538A" w:rsidP="00B11C9B">
            <w:r>
              <w:rPr>
                <w:rFonts w:ascii="Arial" w:hAnsi="Arial" w:cs="Arial"/>
                <w:color w:val="000000"/>
                <w:position w:val="-2"/>
                <w:sz w:val="18"/>
                <w:szCs w:val="18"/>
              </w:rPr>
              <w:t>Matična številka:</w:t>
            </w:r>
          </w:p>
        </w:tc>
        <w:tc>
          <w:tcPr>
            <w:tcW w:w="0" w:type="auto"/>
            <w:tcBorders>
              <w:top w:val="nil"/>
              <w:left w:val="nil"/>
              <w:bottom w:val="single" w:sz="6" w:space="0" w:color="000000"/>
              <w:right w:val="nil"/>
            </w:tcBorders>
            <w:vAlign w:val="center"/>
            <w:hideMark/>
          </w:tcPr>
          <w:p w14:paraId="221454CF" w14:textId="77777777" w:rsidR="000F538A" w:rsidRDefault="000F538A" w:rsidP="00B11C9B">
            <w:r>
              <w:rPr>
                <w:rFonts w:ascii="Arial" w:hAnsi="Arial" w:cs="Arial"/>
                <w:color w:val="000000"/>
                <w:position w:val="-2"/>
                <w:sz w:val="18"/>
                <w:szCs w:val="18"/>
              </w:rPr>
              <w:t> </w:t>
            </w:r>
          </w:p>
        </w:tc>
      </w:tr>
      <w:tr w:rsidR="000F538A" w14:paraId="060B58CE" w14:textId="77777777" w:rsidTr="00B11C9B">
        <w:tc>
          <w:tcPr>
            <w:tcW w:w="3300" w:type="dxa"/>
            <w:vAlign w:val="center"/>
            <w:hideMark/>
          </w:tcPr>
          <w:p w14:paraId="68C839B4" w14:textId="77777777" w:rsidR="000F538A" w:rsidRDefault="000F538A" w:rsidP="00B11C9B">
            <w:r>
              <w:rPr>
                <w:rFonts w:ascii="Arial" w:hAnsi="Arial" w:cs="Arial"/>
                <w:color w:val="000000"/>
                <w:position w:val="-2"/>
                <w:sz w:val="18"/>
                <w:szCs w:val="18"/>
              </w:rPr>
              <w:t>Identifikacijska številka (ID za DDV):</w:t>
            </w:r>
          </w:p>
        </w:tc>
        <w:tc>
          <w:tcPr>
            <w:tcW w:w="0" w:type="auto"/>
            <w:tcBorders>
              <w:top w:val="nil"/>
              <w:left w:val="nil"/>
              <w:bottom w:val="single" w:sz="6" w:space="0" w:color="000000"/>
              <w:right w:val="nil"/>
            </w:tcBorders>
            <w:vAlign w:val="center"/>
            <w:hideMark/>
          </w:tcPr>
          <w:p w14:paraId="645AAF7E" w14:textId="77777777" w:rsidR="000F538A" w:rsidRDefault="000F538A" w:rsidP="00B11C9B">
            <w:r>
              <w:rPr>
                <w:rFonts w:ascii="Arial" w:hAnsi="Arial" w:cs="Arial"/>
                <w:color w:val="000000"/>
                <w:position w:val="-2"/>
                <w:sz w:val="18"/>
                <w:szCs w:val="18"/>
              </w:rPr>
              <w:t> </w:t>
            </w:r>
          </w:p>
        </w:tc>
      </w:tr>
      <w:tr w:rsidR="000F538A" w14:paraId="31C20852" w14:textId="77777777" w:rsidTr="00B11C9B">
        <w:tc>
          <w:tcPr>
            <w:tcW w:w="3300" w:type="dxa"/>
            <w:vAlign w:val="center"/>
            <w:hideMark/>
          </w:tcPr>
          <w:p w14:paraId="7C5A9D1E" w14:textId="77777777" w:rsidR="000F538A" w:rsidRDefault="000F538A" w:rsidP="00B11C9B">
            <w:r>
              <w:rPr>
                <w:rFonts w:ascii="Arial" w:hAnsi="Arial" w:cs="Arial"/>
                <w:color w:val="000000"/>
                <w:position w:val="-2"/>
                <w:sz w:val="18"/>
                <w:szCs w:val="18"/>
              </w:rPr>
              <w:t>Transakcijski račun (TRR):</w:t>
            </w:r>
          </w:p>
        </w:tc>
        <w:tc>
          <w:tcPr>
            <w:tcW w:w="0" w:type="auto"/>
            <w:tcBorders>
              <w:top w:val="nil"/>
              <w:left w:val="nil"/>
              <w:bottom w:val="single" w:sz="6" w:space="0" w:color="000000"/>
              <w:right w:val="nil"/>
            </w:tcBorders>
            <w:vAlign w:val="center"/>
            <w:hideMark/>
          </w:tcPr>
          <w:p w14:paraId="3B4A7046" w14:textId="77777777" w:rsidR="000F538A" w:rsidRDefault="000F538A" w:rsidP="00B11C9B">
            <w:r>
              <w:rPr>
                <w:rFonts w:ascii="Arial" w:hAnsi="Arial" w:cs="Arial"/>
                <w:color w:val="000000"/>
                <w:position w:val="-2"/>
                <w:sz w:val="18"/>
                <w:szCs w:val="18"/>
              </w:rPr>
              <w:t> </w:t>
            </w:r>
          </w:p>
        </w:tc>
      </w:tr>
    </w:tbl>
    <w:p w14:paraId="7BC5F1ED" w14:textId="77777777" w:rsidR="000F538A" w:rsidRDefault="000F538A" w:rsidP="000F538A">
      <w:pPr>
        <w:spacing w:before="225" w:after="225" w:line="240" w:lineRule="auto"/>
        <w:jc w:val="both"/>
      </w:pPr>
      <w:r>
        <w:rPr>
          <w:rFonts w:ascii="Arial" w:hAnsi="Arial" w:cs="Arial"/>
          <w:color w:val="000000"/>
          <w:sz w:val="18"/>
          <w:szCs w:val="18"/>
        </w:rPr>
        <w:t> </w:t>
      </w:r>
    </w:p>
    <w:p w14:paraId="73DEFD84" w14:textId="77777777" w:rsidR="000F538A" w:rsidRDefault="000F538A" w:rsidP="000F538A">
      <w:pPr>
        <w:spacing w:before="225" w:after="225" w:line="240" w:lineRule="auto"/>
        <w:jc w:val="both"/>
      </w:pPr>
      <w:r>
        <w:rPr>
          <w:rFonts w:ascii="Arial" w:hAnsi="Arial" w:cs="Arial"/>
          <w:b/>
          <w:bCs/>
          <w:color w:val="000000"/>
          <w:sz w:val="18"/>
          <w:szCs w:val="18"/>
        </w:rPr>
        <w:t>I. UVODNE DOLOČBE</w:t>
      </w:r>
    </w:p>
    <w:p w14:paraId="4CB0AADC" w14:textId="77777777" w:rsidR="000F538A" w:rsidRDefault="000F538A" w:rsidP="000F538A">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F538A" w14:paraId="451A4E56" w14:textId="77777777" w:rsidTr="00B11C9B">
        <w:tc>
          <w:tcPr>
            <w:tcW w:w="0" w:type="auto"/>
            <w:hideMark/>
          </w:tcPr>
          <w:p w14:paraId="3097A825" w14:textId="77777777" w:rsidR="000F538A" w:rsidRDefault="000F538A" w:rsidP="00B11C9B">
            <w:pPr>
              <w:spacing w:before="225" w:after="225"/>
              <w:jc w:val="both"/>
            </w:pPr>
            <w:r>
              <w:rPr>
                <w:rFonts w:ascii="Arial" w:hAnsi="Arial" w:cs="Arial"/>
                <w:color w:val="000000"/>
                <w:sz w:val="18"/>
                <w:szCs w:val="18"/>
              </w:rPr>
              <w:t>Naročnik in izvajalec ugotavljata, da je bil na osnovi:</w:t>
            </w:r>
          </w:p>
        </w:tc>
      </w:tr>
      <w:tr w:rsidR="000F538A" w14:paraId="08640B16" w14:textId="77777777" w:rsidTr="00B11C9B">
        <w:tc>
          <w:tcPr>
            <w:tcW w:w="0" w:type="auto"/>
            <w:hideMark/>
          </w:tcPr>
          <w:p w14:paraId="1D3C0A3E" w14:textId="77777777" w:rsidR="000F538A" w:rsidRDefault="000F538A" w:rsidP="00B11C9B">
            <w:pPr>
              <w:numPr>
                <w:ilvl w:val="0"/>
                <w:numId w:val="9"/>
              </w:numPr>
              <w:spacing w:before="225" w:after="225"/>
              <w:jc w:val="both"/>
              <w:rPr>
                <w:rFonts w:ascii="Arial" w:hAnsi="Arial" w:cs="Arial"/>
                <w:color w:val="000000"/>
                <w:sz w:val="18"/>
                <w:szCs w:val="18"/>
              </w:rPr>
            </w:pPr>
            <w:r>
              <w:rPr>
                <w:rFonts w:ascii="Arial" w:hAnsi="Arial" w:cs="Arial"/>
                <w:color w:val="000000"/>
                <w:sz w:val="18"/>
                <w:szCs w:val="18"/>
              </w:rPr>
              <w:t xml:space="preserve">javnega naročila po odprtem postopku, objavljenega na Portalu javnih naročil številka _____________ z dne ___________ pod št. ______________ z dne _____________, </w:t>
            </w:r>
          </w:p>
          <w:p w14:paraId="2361AD90" w14:textId="77777777" w:rsidR="000F538A" w:rsidRDefault="000F538A" w:rsidP="00B11C9B">
            <w:pPr>
              <w:numPr>
                <w:ilvl w:val="0"/>
                <w:numId w:val="9"/>
              </w:numPr>
              <w:spacing w:before="225" w:after="225"/>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p w14:paraId="754C3A43" w14:textId="77777777" w:rsidR="000F538A" w:rsidRDefault="000F538A" w:rsidP="00B11C9B">
            <w:pPr>
              <w:spacing w:before="225" w:after="225"/>
              <w:jc w:val="both"/>
              <w:rPr>
                <w:rFonts w:ascii="Arial" w:hAnsi="Arial" w:cs="Arial"/>
                <w:color w:val="000000"/>
                <w:sz w:val="18"/>
                <w:szCs w:val="18"/>
              </w:rPr>
            </w:pPr>
            <w:r>
              <w:rPr>
                <w:rFonts w:ascii="Arial" w:hAnsi="Arial" w:cs="Arial"/>
                <w:color w:val="000000"/>
                <w:sz w:val="18"/>
                <w:szCs w:val="18"/>
              </w:rPr>
              <w:t>izbran izvajalec v okviru omenjenega javnega naročila, zaradi česar se sklepa predmetna pogodba.</w:t>
            </w:r>
          </w:p>
        </w:tc>
      </w:tr>
    </w:tbl>
    <w:p w14:paraId="010A1074" w14:textId="77777777" w:rsidR="000F538A" w:rsidRDefault="000F538A" w:rsidP="000F538A">
      <w:pPr>
        <w:spacing w:before="225" w:after="225" w:line="240" w:lineRule="auto"/>
        <w:jc w:val="both"/>
      </w:pPr>
      <w:r>
        <w:rPr>
          <w:rFonts w:ascii="Arial" w:hAnsi="Arial" w:cs="Arial"/>
          <w:b/>
          <w:bCs/>
          <w:color w:val="000000"/>
          <w:sz w:val="18"/>
          <w:szCs w:val="18"/>
        </w:rPr>
        <w:t>II. PREDMET POGODBE</w:t>
      </w:r>
    </w:p>
    <w:p w14:paraId="7A25F439" w14:textId="77777777" w:rsidR="000F538A" w:rsidRDefault="000F538A" w:rsidP="000F538A">
      <w:pPr>
        <w:spacing w:after="0" w:line="240" w:lineRule="auto"/>
        <w:jc w:val="center"/>
      </w:pPr>
      <w:r>
        <w:rPr>
          <w:rFonts w:ascii="Arial" w:hAnsi="Arial" w:cs="Arial"/>
          <w:b/>
          <w:bCs/>
          <w:color w:val="000000"/>
          <w:sz w:val="18"/>
          <w:szCs w:val="18"/>
        </w:rPr>
        <w:t>2. člen</w:t>
      </w:r>
    </w:p>
    <w:tbl>
      <w:tblPr>
        <w:tblW w:w="0" w:type="auto"/>
        <w:tblInd w:w="108" w:type="dxa"/>
        <w:tblLook w:val="04A0" w:firstRow="1" w:lastRow="0" w:firstColumn="1" w:lastColumn="0" w:noHBand="0" w:noVBand="1"/>
      </w:tblPr>
      <w:tblGrid>
        <w:gridCol w:w="8962"/>
      </w:tblGrid>
      <w:tr w:rsidR="000F538A" w14:paraId="5B5DAFFE" w14:textId="77777777" w:rsidTr="00B11C9B">
        <w:tc>
          <w:tcPr>
            <w:tcW w:w="0" w:type="auto"/>
          </w:tcPr>
          <w:p w14:paraId="0266CB2F" w14:textId="522CE71D" w:rsidR="000F538A" w:rsidRPr="000D57B6" w:rsidRDefault="000F538A" w:rsidP="000D57B6">
            <w:pPr>
              <w:spacing w:before="225" w:after="225"/>
              <w:jc w:val="both"/>
              <w:rPr>
                <w:rFonts w:ascii="Arial" w:hAnsi="Arial" w:cs="Arial"/>
                <w:b/>
                <w:bCs/>
                <w:color w:val="000000"/>
                <w:sz w:val="18"/>
                <w:szCs w:val="18"/>
              </w:rPr>
            </w:pPr>
            <w:r>
              <w:rPr>
                <w:rFonts w:ascii="Arial" w:hAnsi="Arial" w:cs="Arial"/>
                <w:color w:val="000000"/>
                <w:sz w:val="18"/>
                <w:szCs w:val="18"/>
              </w:rPr>
              <w:t>Predmet pogodbe je obveznost izvajalca, da bo naročniku za pogodbeno dogovorjeno ceno in v rokih ter pod pogoji določenimi s to pogodbo in ponudbo dobavil opremo »</w:t>
            </w:r>
            <w:r>
              <w:rPr>
                <w:rFonts w:ascii="Arial" w:hAnsi="Arial" w:cs="Arial"/>
                <w:b/>
                <w:sz w:val="20"/>
              </w:rPr>
              <w:t>TERMODEZINFEKTOR</w:t>
            </w:r>
            <w:r w:rsidR="000D57B6">
              <w:rPr>
                <w:rFonts w:ascii="Arial" w:hAnsi="Arial" w:cs="Arial"/>
                <w:b/>
                <w:sz w:val="20"/>
              </w:rPr>
              <w:t>«.</w:t>
            </w:r>
          </w:p>
          <w:p w14:paraId="1B8F1678" w14:textId="1FAB2219" w:rsidR="000F538A" w:rsidRDefault="000F538A" w:rsidP="00B11C9B">
            <w:pPr>
              <w:spacing w:before="225" w:after="225"/>
              <w:jc w:val="both"/>
              <w:rPr>
                <w:rFonts w:ascii="Arial" w:hAnsi="Arial" w:cs="Arial"/>
                <w:color w:val="000000"/>
                <w:sz w:val="18"/>
                <w:szCs w:val="18"/>
              </w:rPr>
            </w:pPr>
            <w:r>
              <w:rPr>
                <w:rFonts w:ascii="Arial" w:hAnsi="Arial" w:cs="Arial"/>
                <w:color w:val="000000"/>
                <w:sz w:val="18"/>
                <w:szCs w:val="18"/>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tc>
      </w:tr>
    </w:tbl>
    <w:p w14:paraId="3435782B" w14:textId="77777777" w:rsidR="000F538A" w:rsidRDefault="000F538A" w:rsidP="000F538A">
      <w:pPr>
        <w:spacing w:after="0" w:line="240" w:lineRule="auto"/>
        <w:jc w:val="cente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962"/>
      </w:tblGrid>
      <w:tr w:rsidR="000F538A" w14:paraId="59DC4264" w14:textId="77777777" w:rsidTr="00B11C9B">
        <w:tc>
          <w:tcPr>
            <w:tcW w:w="0" w:type="auto"/>
            <w:hideMark/>
          </w:tcPr>
          <w:p w14:paraId="024FDBBF" w14:textId="77777777" w:rsidR="000F538A" w:rsidRDefault="000F538A" w:rsidP="00B11C9B">
            <w:pPr>
              <w:spacing w:before="225" w:after="225"/>
              <w:jc w:val="both"/>
            </w:pPr>
            <w:r>
              <w:rPr>
                <w:rFonts w:ascii="Arial" w:hAnsi="Arial" w:cs="Arial"/>
                <w:color w:val="000000"/>
                <w:sz w:val="18"/>
                <w:szCs w:val="18"/>
              </w:rPr>
              <w:t>Izvajalec bo izvedel dobavo v skladu in v obsegu določenem z naslednjimi dokumenti:</w:t>
            </w:r>
          </w:p>
          <w:tbl>
            <w:tblPr>
              <w:tblW w:w="0" w:type="auto"/>
              <w:tblLook w:val="04A0" w:firstRow="1" w:lastRow="0" w:firstColumn="1" w:lastColumn="0" w:noHBand="0" w:noVBand="1"/>
            </w:tblPr>
            <w:tblGrid>
              <w:gridCol w:w="8746"/>
            </w:tblGrid>
            <w:tr w:rsidR="000F538A" w14:paraId="79FEAF05" w14:textId="77777777" w:rsidTr="00B11C9B">
              <w:tc>
                <w:tcPr>
                  <w:tcW w:w="0" w:type="auto"/>
                  <w:hideMark/>
                </w:tcPr>
                <w:p w14:paraId="4CADE4DC" w14:textId="77777777" w:rsidR="000F538A" w:rsidRDefault="000F538A" w:rsidP="00B11C9B">
                  <w:pPr>
                    <w:numPr>
                      <w:ilvl w:val="0"/>
                      <w:numId w:val="11"/>
                    </w:numPr>
                    <w:jc w:val="both"/>
                    <w:rPr>
                      <w:rFonts w:ascii="Arial" w:hAnsi="Arial" w:cs="Arial"/>
                      <w:color w:val="000000"/>
                      <w:sz w:val="18"/>
                      <w:szCs w:val="18"/>
                    </w:rPr>
                  </w:pPr>
                  <w:r>
                    <w:rPr>
                      <w:rFonts w:ascii="Arial" w:hAnsi="Arial" w:cs="Arial"/>
                      <w:color w:val="000000"/>
                      <w:sz w:val="18"/>
                      <w:szCs w:val="18"/>
                    </w:rPr>
                    <w:lastRenderedPageBreak/>
                    <w:t>Ponudba številka _____________ z dne _______________;</w:t>
                  </w:r>
                </w:p>
                <w:p w14:paraId="4631A7C9" w14:textId="75D28C5C" w:rsidR="000F538A" w:rsidRDefault="000F538A" w:rsidP="00B11C9B">
                  <w:pPr>
                    <w:numPr>
                      <w:ilvl w:val="0"/>
                      <w:numId w:val="11"/>
                    </w:numPr>
                    <w:jc w:val="both"/>
                    <w:rPr>
                      <w:rFonts w:ascii="Arial" w:hAnsi="Arial" w:cs="Arial"/>
                      <w:color w:val="000000"/>
                      <w:sz w:val="18"/>
                      <w:szCs w:val="18"/>
                    </w:rPr>
                  </w:pPr>
                  <w:r>
                    <w:rPr>
                      <w:rFonts w:ascii="Arial" w:hAnsi="Arial" w:cs="Arial"/>
                      <w:color w:val="000000"/>
                      <w:sz w:val="18"/>
                      <w:szCs w:val="18"/>
                    </w:rPr>
                    <w:t>Razpisno dokumentacijo naročnika št. 16-3</w:t>
                  </w:r>
                  <w:r w:rsidR="000D57B6">
                    <w:rPr>
                      <w:rFonts w:ascii="Arial" w:hAnsi="Arial" w:cs="Arial"/>
                      <w:color w:val="000000"/>
                      <w:sz w:val="18"/>
                      <w:szCs w:val="18"/>
                    </w:rPr>
                    <w:t>1</w:t>
                  </w:r>
                  <w:r>
                    <w:rPr>
                      <w:rFonts w:ascii="Arial" w:hAnsi="Arial" w:cs="Arial"/>
                      <w:color w:val="000000"/>
                      <w:sz w:val="18"/>
                      <w:szCs w:val="18"/>
                    </w:rPr>
                    <w:t>/23 z dne __________, katere del je tudi specifikacija zahtev naročnika za predmet naročila.</w:t>
                  </w:r>
                </w:p>
              </w:tc>
            </w:tr>
          </w:tbl>
          <w:p w14:paraId="3A8D4D53" w14:textId="77777777" w:rsidR="000F538A" w:rsidRDefault="000F538A" w:rsidP="00B11C9B">
            <w:pPr>
              <w:spacing w:before="225" w:after="225"/>
              <w:jc w:val="both"/>
            </w:pPr>
            <w:r>
              <w:rPr>
                <w:rFonts w:ascii="Arial" w:hAnsi="Arial" w:cs="Arial"/>
                <w:color w:val="000000"/>
                <w:sz w:val="18"/>
                <w:szCs w:val="18"/>
              </w:rPr>
              <w:t>Predmetni dokumenti so priloga in sestavni del te pogodbe.</w:t>
            </w:r>
          </w:p>
        </w:tc>
      </w:tr>
    </w:tbl>
    <w:p w14:paraId="71EBDCFA" w14:textId="77777777" w:rsidR="000F538A" w:rsidRDefault="000F538A" w:rsidP="000F538A">
      <w:pPr>
        <w:spacing w:after="0" w:line="240" w:lineRule="auto"/>
        <w:jc w:val="center"/>
      </w:pPr>
      <w:r>
        <w:rPr>
          <w:rFonts w:ascii="Arial" w:hAnsi="Arial" w:cs="Arial"/>
          <w:b/>
          <w:bCs/>
          <w:color w:val="000000"/>
          <w:sz w:val="18"/>
          <w:szCs w:val="18"/>
        </w:rPr>
        <w:lastRenderedPageBreak/>
        <w:t>4. člen</w:t>
      </w:r>
    </w:p>
    <w:tbl>
      <w:tblPr>
        <w:tblW w:w="0" w:type="auto"/>
        <w:tblInd w:w="108" w:type="dxa"/>
        <w:tblLook w:val="04A0" w:firstRow="1" w:lastRow="0" w:firstColumn="1" w:lastColumn="0" w:noHBand="0" w:noVBand="1"/>
      </w:tblPr>
      <w:tblGrid>
        <w:gridCol w:w="8962"/>
      </w:tblGrid>
      <w:tr w:rsidR="000F538A" w14:paraId="3E60603F" w14:textId="77777777" w:rsidTr="00B11C9B">
        <w:tc>
          <w:tcPr>
            <w:tcW w:w="0" w:type="auto"/>
            <w:hideMark/>
          </w:tcPr>
          <w:p w14:paraId="00895D2F" w14:textId="77777777" w:rsidR="000F538A" w:rsidRDefault="000F538A" w:rsidP="00B11C9B">
            <w:pPr>
              <w:spacing w:before="225" w:after="225"/>
              <w:jc w:val="both"/>
            </w:pPr>
            <w:r>
              <w:rPr>
                <w:rFonts w:ascii="Arial" w:hAnsi="Arial" w:cs="Arial"/>
                <w:color w:val="000000"/>
                <w:sz w:val="18"/>
                <w:szCs w:val="18"/>
              </w:rPr>
              <w:t>Predmet pogodbe je dobava medicinske opreme. Zaradi specifičnih zahtev predmeta naročila, mora izvajalec upoštevati naslednje:</w:t>
            </w:r>
          </w:p>
          <w:tbl>
            <w:tblPr>
              <w:tblW w:w="0" w:type="auto"/>
              <w:tblLook w:val="04A0" w:firstRow="1" w:lastRow="0" w:firstColumn="1" w:lastColumn="0" w:noHBand="0" w:noVBand="1"/>
            </w:tblPr>
            <w:tblGrid>
              <w:gridCol w:w="8746"/>
            </w:tblGrid>
            <w:tr w:rsidR="000F538A" w14:paraId="16266D52" w14:textId="77777777" w:rsidTr="00B11C9B">
              <w:tc>
                <w:tcPr>
                  <w:tcW w:w="0" w:type="auto"/>
                  <w:hideMark/>
                </w:tcPr>
                <w:p w14:paraId="30C87904" w14:textId="77777777" w:rsidR="000F538A" w:rsidRDefault="000F538A" w:rsidP="00B11C9B">
                  <w:pPr>
                    <w:numPr>
                      <w:ilvl w:val="0"/>
                      <w:numId w:val="12"/>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15D756FD" w14:textId="77777777" w:rsidR="000F538A" w:rsidRDefault="000F538A" w:rsidP="00B11C9B">
                  <w:pPr>
                    <w:numPr>
                      <w:ilvl w:val="0"/>
                      <w:numId w:val="12"/>
                    </w:numPr>
                    <w:jc w:val="both"/>
                    <w:rPr>
                      <w:rFonts w:ascii="Arial" w:hAnsi="Arial" w:cs="Arial"/>
                      <w:color w:val="000000"/>
                      <w:sz w:val="18"/>
                      <w:szCs w:val="18"/>
                    </w:rPr>
                  </w:pPr>
                  <w:r>
                    <w:rPr>
                      <w:rFonts w:ascii="Arial" w:hAnsi="Arial" w:cs="Arial"/>
                      <w:color w:val="000000"/>
                      <w:sz w:val="18"/>
                      <w:szCs w:val="18"/>
                    </w:rPr>
                    <w:t xml:space="preserve">izvajalec mora opraviti dobavo predmeta na način in pod takšnimi pogoji, da pri prevozu ne pride do poškodovanja ali </w:t>
                  </w:r>
                  <w:proofErr w:type="spellStart"/>
                  <w:r>
                    <w:rPr>
                      <w:rFonts w:ascii="Arial" w:hAnsi="Arial" w:cs="Arial"/>
                      <w:color w:val="000000"/>
                      <w:sz w:val="18"/>
                      <w:szCs w:val="18"/>
                    </w:rPr>
                    <w:t>dekalibracije</w:t>
                  </w:r>
                  <w:proofErr w:type="spellEnd"/>
                  <w:r>
                    <w:rPr>
                      <w:rFonts w:ascii="Arial" w:hAnsi="Arial" w:cs="Arial"/>
                      <w:color w:val="000000"/>
                      <w:sz w:val="18"/>
                      <w:szCs w:val="18"/>
                    </w:rPr>
                    <w:t xml:space="preserve"> dobavljene opreme,</w:t>
                  </w:r>
                </w:p>
                <w:p w14:paraId="0130E04C" w14:textId="77777777" w:rsidR="000F538A" w:rsidRDefault="000F538A" w:rsidP="00B11C9B">
                  <w:pPr>
                    <w:numPr>
                      <w:ilvl w:val="0"/>
                      <w:numId w:val="12"/>
                    </w:numPr>
                    <w:jc w:val="both"/>
                    <w:rPr>
                      <w:rFonts w:ascii="Arial" w:hAnsi="Arial" w:cs="Arial"/>
                      <w:color w:val="000000"/>
                      <w:sz w:val="18"/>
                      <w:szCs w:val="18"/>
                    </w:rPr>
                  </w:pPr>
                  <w:r>
                    <w:rPr>
                      <w:rFonts w:ascii="Arial" w:hAnsi="Arial" w:cs="Arial"/>
                      <w:color w:val="000000"/>
                      <w:sz w:val="18"/>
                      <w:szCs w:val="18"/>
                    </w:rPr>
                    <w:t>pred prevzemom mora izvajalec dobavljeno opremo ustrezno kalibrirati in nastaviti, tako da je primerna za izvedbo testnega preizkusa opreme,</w:t>
                  </w:r>
                </w:p>
                <w:p w14:paraId="4B197E2A" w14:textId="77777777" w:rsidR="000F538A" w:rsidRDefault="000F538A" w:rsidP="00B11C9B">
                  <w:pPr>
                    <w:numPr>
                      <w:ilvl w:val="0"/>
                      <w:numId w:val="12"/>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2C09FC72" w14:textId="77777777" w:rsidR="000F538A" w:rsidRDefault="000F538A" w:rsidP="00B11C9B">
                  <w:pPr>
                    <w:numPr>
                      <w:ilvl w:val="0"/>
                      <w:numId w:val="12"/>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izvajalec dolžan opremo nadomestiti z novo ali povrniti del kupnine, če se s tem strinja naročnik.</w:t>
                  </w:r>
                </w:p>
              </w:tc>
            </w:tr>
          </w:tbl>
          <w:p w14:paraId="5B3C9657" w14:textId="77777777" w:rsidR="000F538A" w:rsidRDefault="000F538A" w:rsidP="00B11C9B"/>
        </w:tc>
      </w:tr>
    </w:tbl>
    <w:p w14:paraId="12592629" w14:textId="77777777" w:rsidR="000F538A" w:rsidRDefault="000F538A" w:rsidP="000F538A">
      <w:pPr>
        <w:spacing w:after="0" w:line="240" w:lineRule="auto"/>
        <w:jc w:val="cente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F538A" w14:paraId="0B3DC082" w14:textId="77777777" w:rsidTr="00B11C9B">
        <w:tc>
          <w:tcPr>
            <w:tcW w:w="0" w:type="auto"/>
            <w:hideMark/>
          </w:tcPr>
          <w:p w14:paraId="01199B23" w14:textId="77777777" w:rsidR="000F538A" w:rsidRDefault="000F538A" w:rsidP="00B11C9B">
            <w:pPr>
              <w:spacing w:before="225" w:after="225"/>
              <w:jc w:val="both"/>
            </w:pPr>
            <w:r>
              <w:rPr>
                <w:rFonts w:ascii="Arial" w:hAnsi="Arial" w:cs="Arial"/>
                <w:color w:val="000000"/>
                <w:sz w:val="18"/>
                <w:szCs w:val="18"/>
              </w:rPr>
              <w:t>Dodatnih nabav, ki niso opredeljene s to pogodbo, izvajalec ne sme izvesti brez predhodnega pisnega soglasja naročnika.</w:t>
            </w:r>
          </w:p>
          <w:p w14:paraId="4E612F95" w14:textId="77777777" w:rsidR="000F538A" w:rsidRDefault="000F538A" w:rsidP="00B11C9B">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izvajalcu osnovnega naročila ob upoštevanju določb zakona, ki ureja javno naročanje.</w:t>
            </w:r>
          </w:p>
          <w:p w14:paraId="016B44DF" w14:textId="77777777" w:rsidR="000F538A" w:rsidRDefault="000F538A" w:rsidP="00B11C9B">
            <w:pPr>
              <w:spacing w:before="225" w:after="225"/>
              <w:jc w:val="both"/>
            </w:pPr>
            <w:r>
              <w:rPr>
                <w:rFonts w:ascii="Arial" w:hAnsi="Arial" w:cs="Arial"/>
                <w:color w:val="000000"/>
                <w:sz w:val="18"/>
                <w:szCs w:val="18"/>
              </w:rPr>
              <w:t>Z izvajalcem se v tem primeru sklene aneks k osnovni pogodbi ali nova pogodba.</w:t>
            </w:r>
          </w:p>
        </w:tc>
      </w:tr>
    </w:tbl>
    <w:p w14:paraId="5B0EF61F" w14:textId="77777777" w:rsidR="000F538A" w:rsidRDefault="000F538A" w:rsidP="000F538A">
      <w:pPr>
        <w:spacing w:after="0" w:line="240" w:lineRule="auto"/>
        <w:jc w:val="cente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F538A" w14:paraId="5C0D7757" w14:textId="77777777" w:rsidTr="00B11C9B">
        <w:tc>
          <w:tcPr>
            <w:tcW w:w="0" w:type="auto"/>
            <w:hideMark/>
          </w:tcPr>
          <w:p w14:paraId="6804DFC2" w14:textId="77777777" w:rsidR="000F538A" w:rsidRDefault="000F538A" w:rsidP="00B11C9B">
            <w:pPr>
              <w:spacing w:before="225" w:after="225"/>
              <w:jc w:val="both"/>
            </w:pPr>
            <w:r>
              <w:rPr>
                <w:rFonts w:ascii="Arial" w:hAnsi="Arial" w:cs="Arial"/>
                <w:color w:val="000000"/>
                <w:sz w:val="18"/>
                <w:szCs w:val="18"/>
              </w:rPr>
              <w:t>Pogodbena vrednost opreme je dogovorjena na osnovi ponudbe izvajalca in znaša  ____________ EUR brez DDV oz. __________________ EUR z DDV.</w:t>
            </w:r>
          </w:p>
          <w:p w14:paraId="1E090B91" w14:textId="77777777" w:rsidR="000F538A" w:rsidRDefault="000F538A" w:rsidP="00B11C9B">
            <w:pPr>
              <w:spacing w:before="225" w:after="225"/>
              <w:jc w:val="both"/>
              <w:rPr>
                <w:rFonts w:ascii="Arial" w:hAnsi="Arial" w:cs="Arial"/>
                <w:color w:val="000000"/>
                <w:sz w:val="18"/>
                <w:szCs w:val="18"/>
              </w:rPr>
            </w:pPr>
            <w:r>
              <w:rPr>
                <w:rFonts w:ascii="Arial" w:hAnsi="Arial" w:cs="Arial"/>
                <w:color w:val="000000"/>
                <w:sz w:val="18"/>
                <w:szCs w:val="18"/>
              </w:rPr>
              <w:t>V ceno za plačilo so zajeti vsi stroški, in sicer stroški dobave, montaže, šolanja, špediterski, prevozni, carinski, davek na dodano vrednost, ter vsi morebitni drugi stroški, popusti in rabati.</w:t>
            </w:r>
          </w:p>
        </w:tc>
      </w:tr>
    </w:tbl>
    <w:p w14:paraId="0BA83141" w14:textId="77777777" w:rsidR="000F538A" w:rsidRDefault="000F538A" w:rsidP="000F538A">
      <w:pPr>
        <w:spacing w:after="0" w:line="240" w:lineRule="auto"/>
        <w:jc w:val="center"/>
      </w:pPr>
      <w:r>
        <w:rPr>
          <w:rFonts w:ascii="Arial" w:hAnsi="Arial" w:cs="Arial"/>
          <w:b/>
          <w:bCs/>
          <w:color w:val="000000"/>
          <w:sz w:val="18"/>
          <w:szCs w:val="18"/>
        </w:rPr>
        <w:t>7. člen</w:t>
      </w:r>
    </w:p>
    <w:tbl>
      <w:tblPr>
        <w:tblW w:w="0" w:type="auto"/>
        <w:tblInd w:w="108" w:type="dxa"/>
        <w:tblLook w:val="04A0" w:firstRow="1" w:lastRow="0" w:firstColumn="1" w:lastColumn="0" w:noHBand="0" w:noVBand="1"/>
      </w:tblPr>
      <w:tblGrid>
        <w:gridCol w:w="8962"/>
      </w:tblGrid>
      <w:tr w:rsidR="000F538A" w14:paraId="2B6670F1" w14:textId="77777777" w:rsidTr="00B11C9B">
        <w:tc>
          <w:tcPr>
            <w:tcW w:w="0" w:type="auto"/>
            <w:hideMark/>
          </w:tcPr>
          <w:p w14:paraId="4E764CA0" w14:textId="77777777" w:rsidR="000F538A" w:rsidRDefault="000F538A" w:rsidP="00B11C9B">
            <w:pPr>
              <w:spacing w:before="225" w:after="225"/>
              <w:jc w:val="both"/>
            </w:pPr>
            <w:r>
              <w:rPr>
                <w:rFonts w:ascii="Arial" w:hAnsi="Arial" w:cs="Arial"/>
                <w:color w:val="000000"/>
                <w:sz w:val="18"/>
                <w:szCs w:val="18"/>
              </w:rPr>
              <w:t>Rok plačila je v 60-ih dneh od prejema pravilno izstavljenega računa ki se izstavi po opravljeni dobavi in montaži opreme ter izvedenem šolanju naročnikovega osebja za pravilno in varno uporabo opreme in osnovno vzdrževanje.</w:t>
            </w:r>
          </w:p>
        </w:tc>
      </w:tr>
    </w:tbl>
    <w:p w14:paraId="140786B9" w14:textId="77777777" w:rsidR="000F538A" w:rsidRDefault="000F538A" w:rsidP="000F538A">
      <w:pPr>
        <w:spacing w:before="225" w:after="225" w:line="240" w:lineRule="auto"/>
        <w:jc w:val="both"/>
      </w:pPr>
      <w:r>
        <w:rPr>
          <w:rFonts w:ascii="Arial" w:hAnsi="Arial" w:cs="Arial"/>
          <w:b/>
          <w:bCs/>
          <w:color w:val="000000"/>
          <w:sz w:val="18"/>
          <w:szCs w:val="18"/>
        </w:rPr>
        <w:t>III. POGODBENA CENA</w:t>
      </w:r>
    </w:p>
    <w:p w14:paraId="7FC83162" w14:textId="77777777" w:rsidR="000F538A" w:rsidRDefault="000F538A" w:rsidP="000F538A">
      <w:pPr>
        <w:spacing w:after="0" w:line="240" w:lineRule="auto"/>
        <w:jc w:val="cente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0F538A" w14:paraId="41271981" w14:textId="77777777" w:rsidTr="00B11C9B">
        <w:tc>
          <w:tcPr>
            <w:tcW w:w="0" w:type="auto"/>
            <w:hideMark/>
          </w:tcPr>
          <w:p w14:paraId="3E1B7610" w14:textId="77777777" w:rsidR="000F538A" w:rsidRDefault="000F538A" w:rsidP="00B11C9B">
            <w:pPr>
              <w:spacing w:before="225" w:after="225"/>
              <w:jc w:val="both"/>
            </w:pPr>
            <w:r>
              <w:rPr>
                <w:rFonts w:ascii="Arial" w:hAnsi="Arial" w:cs="Arial"/>
                <w:color w:val="000000"/>
                <w:sz w:val="18"/>
                <w:szCs w:val="18"/>
              </w:rPr>
              <w:lastRenderedPageBreak/>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3E8D0839" w14:textId="77777777" w:rsidR="000F538A" w:rsidRDefault="000F538A" w:rsidP="00B11C9B">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43814654" w14:textId="77777777" w:rsidR="000F538A" w:rsidRDefault="000F538A" w:rsidP="00B11C9B">
            <w:pPr>
              <w:spacing w:before="225" w:after="225"/>
              <w:jc w:val="both"/>
            </w:pPr>
            <w:r>
              <w:rPr>
                <w:rFonts w:ascii="Arial" w:hAnsi="Arial" w:cs="Arial"/>
                <w:color w:val="000000"/>
                <w:sz w:val="18"/>
                <w:szCs w:val="18"/>
              </w:rPr>
              <w:t>V kolikor naročnik računa ne zavrne v roku 8 delovnih dni od prejema, se račun šteje za potrjenega.</w:t>
            </w:r>
          </w:p>
          <w:p w14:paraId="5173D344" w14:textId="77777777" w:rsidR="000F538A" w:rsidRDefault="000F538A" w:rsidP="00B11C9B">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637CADDE" w14:textId="77777777" w:rsidR="000F538A" w:rsidRDefault="000F538A" w:rsidP="00B11C9B">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140A4D5F" w14:textId="77777777" w:rsidR="000F538A" w:rsidRDefault="000F538A" w:rsidP="000F538A">
      <w:pPr>
        <w:spacing w:before="225" w:after="225" w:line="240" w:lineRule="auto"/>
        <w:jc w:val="both"/>
      </w:pPr>
      <w:r>
        <w:rPr>
          <w:rFonts w:ascii="Arial" w:hAnsi="Arial" w:cs="Arial"/>
          <w:b/>
          <w:bCs/>
          <w:color w:val="000000"/>
          <w:sz w:val="18"/>
          <w:szCs w:val="18"/>
        </w:rPr>
        <w:t>IV. DOBAVNI ROK</w:t>
      </w:r>
    </w:p>
    <w:p w14:paraId="6A46F161" w14:textId="77777777" w:rsidR="000F538A" w:rsidRDefault="000F538A" w:rsidP="000F538A">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F538A" w14:paraId="2A926A41" w14:textId="77777777" w:rsidTr="00B11C9B">
        <w:tc>
          <w:tcPr>
            <w:tcW w:w="0" w:type="auto"/>
            <w:hideMark/>
          </w:tcPr>
          <w:p w14:paraId="3EA6F519" w14:textId="77777777" w:rsidR="000F538A" w:rsidRDefault="000F538A" w:rsidP="00B11C9B">
            <w:pPr>
              <w:spacing w:before="225" w:after="225"/>
              <w:jc w:val="both"/>
              <w:rPr>
                <w:rFonts w:ascii="Arial" w:hAnsi="Arial" w:cs="Arial"/>
                <w:color w:val="000000"/>
                <w:sz w:val="18"/>
                <w:szCs w:val="18"/>
              </w:rPr>
            </w:pPr>
            <w:r>
              <w:rPr>
                <w:rFonts w:ascii="Arial" w:hAnsi="Arial" w:cs="Arial"/>
                <w:color w:val="000000"/>
                <w:sz w:val="18"/>
                <w:szCs w:val="18"/>
              </w:rPr>
              <w:t>Izvajalec se zavezuje, da bo opremo dobavil, montiral in izvedel šolanje naročnika za varno delo s ponujeno opremo v največ 60-ih dneh po podpisu pogodbe</w:t>
            </w:r>
          </w:p>
          <w:p w14:paraId="26159846" w14:textId="77777777" w:rsidR="000F538A" w:rsidRDefault="000F538A" w:rsidP="00B11C9B">
            <w:pPr>
              <w:spacing w:before="225" w:after="225"/>
              <w:ind w:left="45"/>
              <w:jc w:val="both"/>
            </w:pPr>
            <w:r>
              <w:rPr>
                <w:rFonts w:ascii="Arial" w:hAnsi="Arial" w:cs="Arial"/>
                <w:color w:val="000000"/>
                <w:sz w:val="18"/>
                <w:szCs w:val="18"/>
              </w:rPr>
              <w:t>Rok dobave je bistvena sestavina te pogodbe.</w:t>
            </w:r>
          </w:p>
          <w:p w14:paraId="257F8741" w14:textId="77777777" w:rsidR="000F538A" w:rsidRDefault="000F538A" w:rsidP="00B11C9B">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14:paraId="28748994" w14:textId="77777777" w:rsidR="000F538A" w:rsidRDefault="000F538A" w:rsidP="00B11C9B">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14:paraId="19CEB8C0" w14:textId="77777777" w:rsidR="000F538A" w:rsidRDefault="000F538A" w:rsidP="00B11C9B">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14:paraId="4E03048C" w14:textId="77777777" w:rsidR="000F538A" w:rsidRDefault="000F538A" w:rsidP="000F538A">
      <w:pPr>
        <w:spacing w:before="225" w:after="225" w:line="240" w:lineRule="auto"/>
        <w:jc w:val="both"/>
      </w:pPr>
      <w:r>
        <w:rPr>
          <w:rFonts w:ascii="Arial" w:hAnsi="Arial" w:cs="Arial"/>
          <w:b/>
          <w:bCs/>
          <w:color w:val="000000"/>
          <w:sz w:val="18"/>
          <w:szCs w:val="18"/>
        </w:rPr>
        <w:t>V. PODIZVAJALCI</w:t>
      </w:r>
    </w:p>
    <w:p w14:paraId="64D24CE4" w14:textId="77777777" w:rsidR="000F538A" w:rsidRDefault="000F538A" w:rsidP="000F538A">
      <w:pPr>
        <w:spacing w:after="0" w:line="240" w:lineRule="auto"/>
        <w:jc w:val="center"/>
      </w:pPr>
      <w:r>
        <w:rPr>
          <w:rFonts w:ascii="Arial" w:hAnsi="Arial" w:cs="Arial"/>
          <w:b/>
          <w:bCs/>
          <w:color w:val="000000"/>
          <w:sz w:val="18"/>
          <w:szCs w:val="18"/>
        </w:rPr>
        <w:t>10. člen</w:t>
      </w:r>
    </w:p>
    <w:tbl>
      <w:tblPr>
        <w:tblW w:w="0" w:type="auto"/>
        <w:tblInd w:w="108" w:type="dxa"/>
        <w:tblLook w:val="04A0" w:firstRow="1" w:lastRow="0" w:firstColumn="1" w:lastColumn="0" w:noHBand="0" w:noVBand="1"/>
      </w:tblPr>
      <w:tblGrid>
        <w:gridCol w:w="8962"/>
      </w:tblGrid>
      <w:tr w:rsidR="000F538A" w14:paraId="627D2E9E" w14:textId="77777777" w:rsidTr="00B11C9B">
        <w:tc>
          <w:tcPr>
            <w:tcW w:w="0" w:type="auto"/>
            <w:hideMark/>
          </w:tcPr>
          <w:p w14:paraId="72DCC574" w14:textId="77777777" w:rsidR="000F538A" w:rsidRDefault="000F538A" w:rsidP="00B11C9B">
            <w:pPr>
              <w:spacing w:before="225" w:after="225"/>
              <w:jc w:val="both"/>
            </w:pPr>
            <w:r>
              <w:rPr>
                <w:rFonts w:ascii="Arial" w:hAnsi="Arial" w:cs="Arial"/>
                <w:color w:val="000000"/>
                <w:sz w:val="18"/>
                <w:szCs w:val="18"/>
              </w:rPr>
              <w:t>Izvajalec bo dela izvedel z naslednjimi podizvajalci (gre za JN blaga in ponudnik podizvajalce prijavi samo če se sam tako odloči!):</w:t>
            </w:r>
          </w:p>
          <w:tbl>
            <w:tblPr>
              <w:tblW w:w="8430"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1870"/>
              <w:gridCol w:w="6560"/>
            </w:tblGrid>
            <w:tr w:rsidR="000F538A" w14:paraId="3653AA5F" w14:textId="77777777" w:rsidTr="00B11C9B">
              <w:tc>
                <w:tcPr>
                  <w:tcW w:w="174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1A8FF24C" w14:textId="77777777" w:rsidR="000F538A" w:rsidRDefault="000F538A" w:rsidP="00B11C9B">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6" w:space="0" w:color="000000"/>
                    <w:left w:val="single" w:sz="6" w:space="0" w:color="000000"/>
                    <w:bottom w:val="single" w:sz="6" w:space="0" w:color="000000"/>
                    <w:right w:val="single" w:sz="6" w:space="0" w:color="000000"/>
                  </w:tcBorders>
                  <w:vAlign w:val="center"/>
                </w:tcPr>
                <w:p w14:paraId="1F4F0A87" w14:textId="77777777" w:rsidR="000F538A" w:rsidRDefault="000F538A" w:rsidP="00B11C9B"/>
              </w:tc>
            </w:tr>
            <w:tr w:rsidR="000F538A" w14:paraId="53950C95" w14:textId="77777777" w:rsidTr="00B11C9B">
              <w:tc>
                <w:tcPr>
                  <w:tcW w:w="174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42BBC35F" w14:textId="77777777" w:rsidR="000F538A" w:rsidRDefault="000F538A" w:rsidP="00B11C9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6" w:space="0" w:color="000000"/>
                    <w:left w:val="single" w:sz="6" w:space="0" w:color="000000"/>
                    <w:bottom w:val="single" w:sz="6" w:space="0" w:color="000000"/>
                    <w:right w:val="single" w:sz="6" w:space="0" w:color="000000"/>
                  </w:tcBorders>
                  <w:vAlign w:val="center"/>
                  <w:hideMark/>
                </w:tcPr>
                <w:p w14:paraId="3842EA94" w14:textId="77777777" w:rsidR="000F538A" w:rsidRDefault="000F538A" w:rsidP="00B11C9B">
                  <w:pPr>
                    <w:spacing w:before="135" w:after="135"/>
                    <w:jc w:val="both"/>
                    <w:textAlignment w:val="center"/>
                  </w:pPr>
                  <w:r>
                    <w:rPr>
                      <w:rFonts w:ascii="Arial" w:hAnsi="Arial" w:cs="Arial"/>
                      <w:color w:val="000000"/>
                      <w:position w:val="-2"/>
                      <w:sz w:val="18"/>
                      <w:szCs w:val="18"/>
                    </w:rPr>
                    <w:t>Opis del, ki jih bo izvedel podizvajalec:</w:t>
                  </w:r>
                </w:p>
                <w:p w14:paraId="7A2E0C26" w14:textId="77777777" w:rsidR="000F538A" w:rsidRDefault="000F538A" w:rsidP="00B11C9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F538A" w14:paraId="50041DC9" w14:textId="77777777" w:rsidTr="00B11C9B">
              <w:tc>
                <w:tcPr>
                  <w:tcW w:w="174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181096DC" w14:textId="77777777" w:rsidR="000F538A" w:rsidRDefault="000F538A" w:rsidP="00B11C9B">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6" w:space="0" w:color="000000"/>
                    <w:left w:val="single" w:sz="6" w:space="0" w:color="000000"/>
                    <w:bottom w:val="single" w:sz="6" w:space="0" w:color="000000"/>
                    <w:right w:val="single" w:sz="6" w:space="0" w:color="000000"/>
                  </w:tcBorders>
                  <w:vAlign w:val="center"/>
                </w:tcPr>
                <w:p w14:paraId="4F782A85" w14:textId="77777777" w:rsidR="000F538A" w:rsidRDefault="000F538A" w:rsidP="00B11C9B"/>
              </w:tc>
            </w:tr>
            <w:tr w:rsidR="000F538A" w14:paraId="75531C07" w14:textId="77777777" w:rsidTr="00B11C9B">
              <w:tc>
                <w:tcPr>
                  <w:tcW w:w="174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48F79052" w14:textId="77777777" w:rsidR="000F538A" w:rsidRDefault="000F538A" w:rsidP="00B11C9B">
                  <w:pPr>
                    <w:jc w:val="right"/>
                  </w:pPr>
                  <w:r>
                    <w:rPr>
                      <w:rFonts w:ascii="Arial" w:hAnsi="Arial" w:cs="Arial"/>
                      <w:b/>
                      <w:bCs/>
                      <w:color w:val="000000"/>
                      <w:position w:val="-2"/>
                      <w:sz w:val="18"/>
                      <w:szCs w:val="18"/>
                      <w:shd w:val="clear" w:color="auto" w:fill="D1D1D1"/>
                    </w:rPr>
                    <w:lastRenderedPageBreak/>
                    <w:t>VRSTA DEL (predmet, količina):</w:t>
                  </w:r>
                </w:p>
              </w:tc>
              <w:tc>
                <w:tcPr>
                  <w:tcW w:w="6105" w:type="dxa"/>
                  <w:tcBorders>
                    <w:top w:val="single" w:sz="6" w:space="0" w:color="000000"/>
                    <w:left w:val="single" w:sz="6" w:space="0" w:color="000000"/>
                    <w:bottom w:val="single" w:sz="6" w:space="0" w:color="000000"/>
                    <w:right w:val="single" w:sz="6" w:space="0" w:color="000000"/>
                  </w:tcBorders>
                  <w:vAlign w:val="center"/>
                  <w:hideMark/>
                </w:tcPr>
                <w:p w14:paraId="5C686DA2" w14:textId="77777777" w:rsidR="000F538A" w:rsidRDefault="000F538A" w:rsidP="00B11C9B">
                  <w:pPr>
                    <w:spacing w:before="135" w:after="135"/>
                    <w:jc w:val="both"/>
                    <w:textAlignment w:val="center"/>
                  </w:pPr>
                  <w:r>
                    <w:rPr>
                      <w:rFonts w:ascii="Arial" w:hAnsi="Arial" w:cs="Arial"/>
                      <w:color w:val="000000"/>
                      <w:position w:val="-2"/>
                      <w:sz w:val="18"/>
                      <w:szCs w:val="18"/>
                    </w:rPr>
                    <w:t>Opis del, ki jih bo izvedel podizvajalec:</w:t>
                  </w:r>
                </w:p>
                <w:p w14:paraId="2D42C382" w14:textId="77777777" w:rsidR="000F538A" w:rsidRDefault="000F538A" w:rsidP="00B11C9B">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0673587" w14:textId="77777777" w:rsidR="000F538A" w:rsidRDefault="000F538A" w:rsidP="00B11C9B">
            <w:pPr>
              <w:spacing w:before="225" w:after="225"/>
              <w:jc w:val="both"/>
              <w:rPr>
                <w:rFonts w:ascii="Arial" w:hAnsi="Arial" w:cs="Arial"/>
                <w:i/>
                <w:iCs/>
                <w:color w:val="000000"/>
                <w:sz w:val="18"/>
                <w:szCs w:val="18"/>
              </w:rPr>
            </w:pPr>
            <w:r>
              <w:rPr>
                <w:rFonts w:ascii="Arial" w:hAnsi="Arial" w:cs="Arial"/>
                <w:i/>
                <w:iCs/>
                <w:color w:val="000000"/>
                <w:sz w:val="18"/>
                <w:szCs w:val="18"/>
              </w:rPr>
              <w:t>Opomba: V KOLIKOR PONUDNIK NE NASTOPA S PODIZVAJALCI SE RAZDELEK IZBRIŠE</w:t>
            </w:r>
          </w:p>
        </w:tc>
      </w:tr>
    </w:tbl>
    <w:p w14:paraId="77725489" w14:textId="77777777" w:rsidR="000F538A" w:rsidRDefault="000F538A" w:rsidP="000F538A">
      <w:pPr>
        <w:spacing w:after="0" w:line="240" w:lineRule="auto"/>
        <w:jc w:val="center"/>
      </w:pPr>
      <w:r>
        <w:rPr>
          <w:rFonts w:ascii="Arial" w:hAnsi="Arial" w:cs="Arial"/>
          <w:b/>
          <w:bCs/>
          <w:color w:val="000000"/>
          <w:sz w:val="18"/>
          <w:szCs w:val="18"/>
        </w:rPr>
        <w:lastRenderedPageBreak/>
        <w:t>11. člen</w:t>
      </w:r>
    </w:p>
    <w:tbl>
      <w:tblPr>
        <w:tblW w:w="0" w:type="auto"/>
        <w:tblInd w:w="108" w:type="dxa"/>
        <w:tblLook w:val="04A0" w:firstRow="1" w:lastRow="0" w:firstColumn="1" w:lastColumn="0" w:noHBand="0" w:noVBand="1"/>
      </w:tblPr>
      <w:tblGrid>
        <w:gridCol w:w="8962"/>
      </w:tblGrid>
      <w:tr w:rsidR="000F538A" w14:paraId="07E8A3C4" w14:textId="77777777" w:rsidTr="00B11C9B">
        <w:tc>
          <w:tcPr>
            <w:tcW w:w="0" w:type="auto"/>
            <w:hideMark/>
          </w:tcPr>
          <w:p w14:paraId="7822169C" w14:textId="77777777" w:rsidR="000F538A" w:rsidRDefault="000F538A" w:rsidP="00B11C9B">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ECA4ED7" w14:textId="77777777" w:rsidR="000F538A" w:rsidRDefault="000F538A" w:rsidP="00B11C9B">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8746"/>
            </w:tblGrid>
            <w:tr w:rsidR="000F538A" w14:paraId="24902AD0" w14:textId="77777777" w:rsidTr="00B11C9B">
              <w:tc>
                <w:tcPr>
                  <w:tcW w:w="0" w:type="auto"/>
                  <w:hideMark/>
                </w:tcPr>
                <w:p w14:paraId="423F64CC" w14:textId="77777777" w:rsidR="000F538A" w:rsidRDefault="000F538A" w:rsidP="00B11C9B">
                  <w:pPr>
                    <w:numPr>
                      <w:ilvl w:val="0"/>
                      <w:numId w:val="1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50AC605" w14:textId="77777777" w:rsidR="000F538A" w:rsidRDefault="000F538A" w:rsidP="00B11C9B">
                  <w:pPr>
                    <w:numPr>
                      <w:ilvl w:val="0"/>
                      <w:numId w:val="1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95B7479" w14:textId="77777777" w:rsidR="000F538A" w:rsidRDefault="000F538A" w:rsidP="00B11C9B">
                  <w:pPr>
                    <w:numPr>
                      <w:ilvl w:val="0"/>
                      <w:numId w:val="1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9C733C5" w14:textId="77777777" w:rsidR="000F538A" w:rsidRDefault="000F538A" w:rsidP="00B11C9B">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A19EDF8" w14:textId="77777777" w:rsidR="000F538A" w:rsidRDefault="000F538A" w:rsidP="00B11C9B">
            <w:pPr>
              <w:spacing w:before="225" w:after="225"/>
              <w:jc w:val="both"/>
            </w:pPr>
            <w:r>
              <w:rPr>
                <w:rFonts w:ascii="Arial" w:hAnsi="Arial" w:cs="Arial"/>
                <w:color w:val="000000"/>
                <w:sz w:val="18"/>
                <w:szCs w:val="18"/>
              </w:rPr>
              <w:t>Plačila podizvajalcem se izvedejo v rokih in na enak način kot velja za plačila izvajalcu.</w:t>
            </w:r>
          </w:p>
          <w:p w14:paraId="4FCB4864" w14:textId="77777777" w:rsidR="000F538A" w:rsidRDefault="000F538A" w:rsidP="00B11C9B">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4A50390" w14:textId="77777777" w:rsidR="000F538A" w:rsidRDefault="000F538A" w:rsidP="00B11C9B">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9867FFC" w14:textId="77777777" w:rsidR="000F538A" w:rsidRDefault="000F538A" w:rsidP="00B11C9B">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02DF590B" w14:textId="77777777" w:rsidR="000F538A" w:rsidRDefault="000F538A" w:rsidP="000F538A">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F538A" w14:paraId="5C9FEC91" w14:textId="77777777" w:rsidTr="00B11C9B">
        <w:tc>
          <w:tcPr>
            <w:tcW w:w="0" w:type="auto"/>
            <w:hideMark/>
          </w:tcPr>
          <w:p w14:paraId="4D67AF5F" w14:textId="77777777" w:rsidR="000F538A" w:rsidRDefault="000F538A" w:rsidP="00B11C9B">
            <w:pPr>
              <w:spacing w:before="225" w:after="225"/>
              <w:jc w:val="both"/>
            </w:pPr>
            <w:r>
              <w:rPr>
                <w:rFonts w:ascii="Arial" w:hAnsi="Arial" w:cs="Arial"/>
                <w:color w:val="000000"/>
                <w:sz w:val="18"/>
                <w:szCs w:val="18"/>
              </w:rPr>
              <w:t>Naročnik se zavezuje poravnati pogodbeno ceno za pravilno dobavo blaga na podlagi te pogodbe.</w:t>
            </w:r>
          </w:p>
          <w:p w14:paraId="1DBFA815" w14:textId="77777777" w:rsidR="000F538A" w:rsidRDefault="000F538A" w:rsidP="00B11C9B">
            <w:pPr>
              <w:spacing w:before="225" w:after="225"/>
              <w:jc w:val="both"/>
            </w:pPr>
            <w:r>
              <w:rPr>
                <w:rFonts w:ascii="Arial" w:hAnsi="Arial" w:cs="Arial"/>
                <w:color w:val="000000"/>
                <w:sz w:val="18"/>
                <w:szCs w:val="18"/>
              </w:rPr>
              <w:lastRenderedPageBreak/>
              <w:t>Naročnik se zavezuje, da bo za nemoteno izvajanje pogodbenih obveznosti izvajalca zagotovil sodelovanje oseb, ki bodo v stiku z izvajalcem.</w:t>
            </w:r>
          </w:p>
        </w:tc>
      </w:tr>
    </w:tbl>
    <w:p w14:paraId="7E4366B1" w14:textId="77777777" w:rsidR="000F538A" w:rsidRDefault="000F538A" w:rsidP="000F538A">
      <w:pPr>
        <w:spacing w:before="225" w:after="225" w:line="240" w:lineRule="auto"/>
        <w:jc w:val="both"/>
      </w:pPr>
      <w:r>
        <w:rPr>
          <w:rFonts w:ascii="Arial" w:hAnsi="Arial" w:cs="Arial"/>
          <w:b/>
          <w:bCs/>
          <w:color w:val="000000"/>
          <w:sz w:val="18"/>
          <w:szCs w:val="18"/>
        </w:rPr>
        <w:lastRenderedPageBreak/>
        <w:t>VI. OBVEZNOSTI IZVAJALCA</w:t>
      </w:r>
    </w:p>
    <w:p w14:paraId="7AC78357" w14:textId="77777777" w:rsidR="000F538A" w:rsidRDefault="000F538A" w:rsidP="000F538A">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0F538A" w14:paraId="5D338716" w14:textId="77777777" w:rsidTr="00B11C9B">
        <w:tc>
          <w:tcPr>
            <w:tcW w:w="0" w:type="auto"/>
            <w:hideMark/>
          </w:tcPr>
          <w:p w14:paraId="5306A84D" w14:textId="77777777" w:rsidR="000F538A" w:rsidRDefault="000F538A" w:rsidP="00B11C9B">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F538A" w14:paraId="10CF8BDB" w14:textId="77777777" w:rsidTr="00B11C9B">
              <w:tc>
                <w:tcPr>
                  <w:tcW w:w="0" w:type="auto"/>
                  <w:hideMark/>
                </w:tcPr>
                <w:p w14:paraId="41736A03" w14:textId="77777777" w:rsidR="000F538A" w:rsidRDefault="000F538A" w:rsidP="00B11C9B">
                  <w:pPr>
                    <w:numPr>
                      <w:ilvl w:val="0"/>
                      <w:numId w:val="14"/>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03B6DF58" w14:textId="77777777" w:rsidR="000F538A" w:rsidRDefault="000F538A" w:rsidP="00B11C9B">
                  <w:pPr>
                    <w:numPr>
                      <w:ilvl w:val="0"/>
                      <w:numId w:val="14"/>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19A2D5D0" w14:textId="77777777" w:rsidR="000F538A" w:rsidRDefault="000F538A" w:rsidP="00B11C9B">
                  <w:pPr>
                    <w:numPr>
                      <w:ilvl w:val="0"/>
                      <w:numId w:val="14"/>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16F151CD" w14:textId="77777777" w:rsidR="000F538A" w:rsidRDefault="000F538A" w:rsidP="00B11C9B">
                  <w:pPr>
                    <w:numPr>
                      <w:ilvl w:val="0"/>
                      <w:numId w:val="14"/>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42DBD2A8" w14:textId="77777777" w:rsidR="000F538A" w:rsidRDefault="000F538A" w:rsidP="00B11C9B">
                  <w:pPr>
                    <w:numPr>
                      <w:ilvl w:val="0"/>
                      <w:numId w:val="14"/>
                    </w:numPr>
                    <w:jc w:val="both"/>
                    <w:rPr>
                      <w:rFonts w:ascii="Arial" w:hAnsi="Arial" w:cs="Arial"/>
                      <w:color w:val="000000"/>
                      <w:sz w:val="18"/>
                      <w:szCs w:val="18"/>
                    </w:rPr>
                  </w:pPr>
                  <w:r>
                    <w:rPr>
                      <w:rFonts w:ascii="Arial" w:hAnsi="Arial" w:cs="Arial"/>
                      <w:color w:val="000000"/>
                      <w:sz w:val="18"/>
                      <w:szCs w:val="18"/>
                    </w:rPr>
                    <w:t>ščitil interese naročnika</w:t>
                  </w:r>
                </w:p>
                <w:p w14:paraId="062D3ED1" w14:textId="77777777" w:rsidR="000F538A" w:rsidRDefault="000F538A" w:rsidP="00B11C9B">
                  <w:pPr>
                    <w:numPr>
                      <w:ilvl w:val="0"/>
                      <w:numId w:val="14"/>
                    </w:numPr>
                    <w:jc w:val="both"/>
                    <w:rPr>
                      <w:rFonts w:ascii="Arial" w:hAnsi="Arial" w:cs="Arial"/>
                      <w:color w:val="000000"/>
                      <w:sz w:val="18"/>
                      <w:szCs w:val="18"/>
                    </w:rPr>
                  </w:pPr>
                  <w:r>
                    <w:rPr>
                      <w:rFonts w:ascii="Arial" w:hAnsi="Arial" w:cs="Arial"/>
                      <w:color w:val="000000"/>
                      <w:sz w:val="18"/>
                      <w:szCs w:val="18"/>
                    </w:rPr>
                    <w:t>spoštoval hišni red naročnika za zunanje izvajalce objavljen na spletni strani naročnika.</w:t>
                  </w:r>
                </w:p>
              </w:tc>
            </w:tr>
          </w:tbl>
          <w:p w14:paraId="0534FF51" w14:textId="77777777" w:rsidR="000F538A" w:rsidRDefault="000F538A" w:rsidP="00B11C9B"/>
        </w:tc>
      </w:tr>
    </w:tbl>
    <w:p w14:paraId="1CD24DD5" w14:textId="77777777" w:rsidR="000F538A" w:rsidRDefault="000F538A" w:rsidP="000F538A">
      <w:pPr>
        <w:spacing w:before="225" w:after="225" w:line="240" w:lineRule="auto"/>
        <w:jc w:val="both"/>
      </w:pPr>
      <w:r>
        <w:rPr>
          <w:rFonts w:ascii="Arial" w:hAnsi="Arial" w:cs="Arial"/>
          <w:b/>
          <w:bCs/>
          <w:color w:val="000000"/>
          <w:sz w:val="18"/>
          <w:szCs w:val="18"/>
        </w:rPr>
        <w:t>VII. SKRBNIKI POGODBE</w:t>
      </w:r>
    </w:p>
    <w:p w14:paraId="4B009B00" w14:textId="77777777" w:rsidR="000F538A" w:rsidRDefault="000F538A" w:rsidP="000F538A">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0F538A" w14:paraId="17BEA353" w14:textId="77777777" w:rsidTr="00B11C9B">
        <w:tc>
          <w:tcPr>
            <w:tcW w:w="0" w:type="auto"/>
            <w:hideMark/>
          </w:tcPr>
          <w:p w14:paraId="714738CC" w14:textId="77777777" w:rsidR="000F538A" w:rsidRDefault="000F538A" w:rsidP="00B11C9B">
            <w:pPr>
              <w:spacing w:before="225" w:after="225"/>
              <w:jc w:val="both"/>
            </w:pPr>
            <w:r>
              <w:rPr>
                <w:rFonts w:ascii="Arial" w:hAnsi="Arial" w:cs="Arial"/>
                <w:color w:val="000000"/>
                <w:sz w:val="18"/>
                <w:szCs w:val="18"/>
              </w:rPr>
              <w:t>Skrbnik pogodbe s strani naročnika je Barbara Slak Turk.</w:t>
            </w:r>
          </w:p>
          <w:p w14:paraId="545AD63B" w14:textId="77777777" w:rsidR="000F538A" w:rsidRDefault="000F538A" w:rsidP="00B11C9B">
            <w:pPr>
              <w:spacing w:before="225" w:after="225"/>
              <w:jc w:val="both"/>
            </w:pPr>
            <w:r>
              <w:rPr>
                <w:rFonts w:ascii="Arial" w:hAnsi="Arial" w:cs="Arial"/>
                <w:color w:val="000000"/>
                <w:sz w:val="18"/>
                <w:szCs w:val="18"/>
              </w:rPr>
              <w:t>Pooblaščeni predstavnik naročnika za nadzor nad izvedbo pogodbe je Nataša Piletič.</w:t>
            </w:r>
          </w:p>
          <w:p w14:paraId="3BD97378" w14:textId="77777777" w:rsidR="000F538A" w:rsidRDefault="000F538A" w:rsidP="00B11C9B">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14:paraId="202F9ADD" w14:textId="77777777" w:rsidR="000F538A" w:rsidRDefault="000F538A" w:rsidP="00B11C9B">
            <w:pPr>
              <w:spacing w:before="225" w:after="225"/>
              <w:jc w:val="both"/>
            </w:pPr>
            <w:r>
              <w:rPr>
                <w:rFonts w:ascii="Arial" w:hAnsi="Arial" w:cs="Arial"/>
                <w:color w:val="000000"/>
                <w:sz w:val="18"/>
                <w:szCs w:val="18"/>
              </w:rPr>
              <w:t>Pooblaščeni predstavnik izvajalca je _______________</w:t>
            </w:r>
          </w:p>
          <w:p w14:paraId="5D54C2B6" w14:textId="77777777" w:rsidR="000F538A" w:rsidRDefault="000F538A" w:rsidP="00B11C9B">
            <w:pPr>
              <w:spacing w:before="225" w:after="225"/>
              <w:jc w:val="both"/>
            </w:pPr>
            <w:r>
              <w:rPr>
                <w:rFonts w:ascii="Arial" w:hAnsi="Arial" w:cs="Arial"/>
                <w:color w:val="000000"/>
                <w:sz w:val="18"/>
                <w:szCs w:val="18"/>
              </w:rPr>
              <w:t>Pooblaščeni predstavnik izvajalca je pooblaščen, da zastopa izvajalca v vseh vprašanjih, ki se nanašajo dobavo po tej pogodbi.</w:t>
            </w:r>
          </w:p>
        </w:tc>
      </w:tr>
    </w:tbl>
    <w:p w14:paraId="078C6D84" w14:textId="77777777" w:rsidR="000F538A" w:rsidRDefault="000F538A" w:rsidP="000F538A">
      <w:pPr>
        <w:spacing w:before="225" w:after="225" w:line="240" w:lineRule="auto"/>
        <w:jc w:val="both"/>
      </w:pPr>
      <w:r>
        <w:rPr>
          <w:rFonts w:ascii="Arial" w:hAnsi="Arial" w:cs="Arial"/>
          <w:b/>
          <w:bCs/>
          <w:color w:val="000000"/>
          <w:sz w:val="18"/>
          <w:szCs w:val="18"/>
        </w:rPr>
        <w:t>VIII. POGODBENA KAZEN</w:t>
      </w:r>
    </w:p>
    <w:p w14:paraId="31520392" w14:textId="77777777" w:rsidR="000F538A" w:rsidRDefault="000F538A" w:rsidP="000F538A">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0F538A" w14:paraId="2BF1F47B" w14:textId="77777777" w:rsidTr="00B11C9B">
        <w:tc>
          <w:tcPr>
            <w:tcW w:w="0" w:type="auto"/>
            <w:hideMark/>
          </w:tcPr>
          <w:p w14:paraId="325FCEBB" w14:textId="77777777" w:rsidR="000F538A" w:rsidRDefault="000F538A" w:rsidP="00B11C9B">
            <w:pPr>
              <w:spacing w:before="225" w:after="225"/>
              <w:jc w:val="both"/>
            </w:pPr>
            <w:r>
              <w:rPr>
                <w:rFonts w:ascii="Arial" w:hAnsi="Arial" w:cs="Arial"/>
                <w:color w:val="000000"/>
                <w:sz w:val="18"/>
                <w:szCs w:val="18"/>
              </w:rPr>
              <w:t>Če se izvajalec po svoji krivdi pri izvedbi ne drži dogovorjenih rokov, sme naročnik za vsak dan zamude zahtevati plačilo pogodbene kazni v višini 1 odstotka od vrednosti celotne dobave z DDV, vendar skupaj ne več kot 10% celotne pogodbene vrednosti.</w:t>
            </w:r>
          </w:p>
          <w:p w14:paraId="208ABBD8" w14:textId="77777777" w:rsidR="000F538A" w:rsidRDefault="000F538A" w:rsidP="00B11C9B">
            <w:pPr>
              <w:spacing w:before="225" w:after="225"/>
              <w:jc w:val="both"/>
            </w:pPr>
            <w:r>
              <w:rPr>
                <w:rFonts w:ascii="Arial" w:hAnsi="Arial" w:cs="Arial"/>
                <w:color w:val="000000"/>
                <w:sz w:val="18"/>
                <w:szCs w:val="18"/>
              </w:rPr>
              <w:t>Pogodbena kazen se obračuna pri plačilu za opravljeno dobavo.</w:t>
            </w:r>
          </w:p>
          <w:p w14:paraId="05551421" w14:textId="77777777" w:rsidR="000F538A" w:rsidRDefault="000F538A" w:rsidP="00B11C9B">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C3CD8E3" w14:textId="77777777" w:rsidR="000F538A" w:rsidRDefault="000F538A" w:rsidP="000F538A">
      <w:pPr>
        <w:spacing w:before="225" w:after="225" w:line="240" w:lineRule="auto"/>
        <w:jc w:val="both"/>
      </w:pPr>
      <w:r>
        <w:rPr>
          <w:rFonts w:ascii="Arial" w:hAnsi="Arial" w:cs="Arial"/>
          <w:b/>
          <w:bCs/>
          <w:color w:val="000000"/>
          <w:sz w:val="18"/>
          <w:szCs w:val="18"/>
        </w:rPr>
        <w:lastRenderedPageBreak/>
        <w:t>IX. PREVZEM IN PRIMOPREDAJA OPREME</w:t>
      </w:r>
    </w:p>
    <w:p w14:paraId="4559843C" w14:textId="77777777" w:rsidR="000F538A" w:rsidRDefault="000F538A" w:rsidP="000F538A">
      <w:pPr>
        <w:spacing w:after="0" w:line="240" w:lineRule="auto"/>
        <w:jc w:val="center"/>
      </w:pPr>
      <w:r>
        <w:rPr>
          <w:rFonts w:ascii="Arial" w:hAnsi="Arial" w:cs="Arial"/>
          <w:b/>
          <w:bCs/>
          <w:color w:val="000000"/>
          <w:sz w:val="18"/>
          <w:szCs w:val="18"/>
        </w:rPr>
        <w:t>16. člen</w:t>
      </w:r>
    </w:p>
    <w:tbl>
      <w:tblPr>
        <w:tblW w:w="0" w:type="auto"/>
        <w:tblInd w:w="108" w:type="dxa"/>
        <w:tblLook w:val="04A0" w:firstRow="1" w:lastRow="0" w:firstColumn="1" w:lastColumn="0" w:noHBand="0" w:noVBand="1"/>
      </w:tblPr>
      <w:tblGrid>
        <w:gridCol w:w="8962"/>
      </w:tblGrid>
      <w:tr w:rsidR="000F538A" w14:paraId="6600F54C" w14:textId="77777777" w:rsidTr="00B11C9B">
        <w:tc>
          <w:tcPr>
            <w:tcW w:w="0" w:type="auto"/>
            <w:hideMark/>
          </w:tcPr>
          <w:p w14:paraId="1632D0BC" w14:textId="77777777" w:rsidR="000F538A" w:rsidRDefault="000F538A" w:rsidP="00B11C9B">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14:paraId="367E7518" w14:textId="77777777" w:rsidR="000F538A" w:rsidRDefault="000F538A" w:rsidP="00B11C9B">
            <w:pPr>
              <w:spacing w:before="225" w:after="225"/>
              <w:jc w:val="both"/>
            </w:pPr>
            <w:r>
              <w:rPr>
                <w:rFonts w:ascii="Arial" w:hAnsi="Arial" w:cs="Arial"/>
                <w:color w:val="000000"/>
                <w:sz w:val="18"/>
                <w:szCs w:val="18"/>
              </w:rPr>
              <w:t>O prevzemu blaga sestavijo pooblaščeni predstavniki pogodbenih strank primopredajni zapisnik, v katerem natančno ugotovijo predvsem:</w:t>
            </w:r>
          </w:p>
          <w:tbl>
            <w:tblPr>
              <w:tblW w:w="5000" w:type="pct"/>
              <w:tblLook w:val="04A0" w:firstRow="1" w:lastRow="0" w:firstColumn="1" w:lastColumn="0" w:noHBand="0" w:noVBand="1"/>
            </w:tblPr>
            <w:tblGrid>
              <w:gridCol w:w="8746"/>
            </w:tblGrid>
            <w:tr w:rsidR="000F538A" w14:paraId="7F6C550A" w14:textId="77777777" w:rsidTr="00B11C9B">
              <w:tc>
                <w:tcPr>
                  <w:tcW w:w="0" w:type="auto"/>
                  <w:vAlign w:val="center"/>
                  <w:hideMark/>
                </w:tcPr>
                <w:tbl>
                  <w:tblPr>
                    <w:tblW w:w="0" w:type="auto"/>
                    <w:tblLook w:val="04A0" w:firstRow="1" w:lastRow="0" w:firstColumn="1" w:lastColumn="0" w:noHBand="0" w:noVBand="1"/>
                  </w:tblPr>
                  <w:tblGrid>
                    <w:gridCol w:w="8530"/>
                  </w:tblGrid>
                  <w:tr w:rsidR="000F538A" w14:paraId="434E4F5C" w14:textId="77777777" w:rsidTr="00B11C9B">
                    <w:tc>
                      <w:tcPr>
                        <w:tcW w:w="0" w:type="auto"/>
                        <w:hideMark/>
                      </w:tcPr>
                      <w:p w14:paraId="2C5EE76C" w14:textId="77777777" w:rsidR="000F538A" w:rsidRDefault="000F538A" w:rsidP="00B11C9B">
                        <w:pPr>
                          <w:numPr>
                            <w:ilvl w:val="0"/>
                            <w:numId w:val="15"/>
                          </w:numPr>
                          <w:spacing w:after="0"/>
                          <w:rPr>
                            <w:rFonts w:ascii="Arial" w:hAnsi="Arial" w:cs="Arial"/>
                            <w:color w:val="000000"/>
                            <w:sz w:val="18"/>
                            <w:szCs w:val="18"/>
                          </w:rPr>
                        </w:pPr>
                        <w:r>
                          <w:rPr>
                            <w:rFonts w:ascii="Arial" w:hAnsi="Arial" w:cs="Arial"/>
                            <w:color w:val="000000"/>
                            <w:position w:val="-2"/>
                            <w:sz w:val="18"/>
                            <w:szCs w:val="18"/>
                          </w:rPr>
                          <w:t>ali blago ustreza določilom razpisne dokumentacije naročnika, specifikacijam, določilom pogodbe, veljavnim zakonskim  predpisom in pravilom stroke;</w:t>
                        </w:r>
                      </w:p>
                      <w:p w14:paraId="4FE0DB92" w14:textId="77777777" w:rsidR="000F538A" w:rsidRDefault="000F538A" w:rsidP="00B11C9B">
                        <w:pPr>
                          <w:numPr>
                            <w:ilvl w:val="0"/>
                            <w:numId w:val="15"/>
                          </w:numPr>
                          <w:spacing w:after="0"/>
                          <w:rPr>
                            <w:rFonts w:ascii="Arial" w:hAnsi="Arial" w:cs="Arial"/>
                            <w:color w:val="000000"/>
                            <w:sz w:val="18"/>
                            <w:szCs w:val="18"/>
                          </w:rPr>
                        </w:pPr>
                        <w:r>
                          <w:rPr>
                            <w:rFonts w:ascii="Arial" w:hAnsi="Arial" w:cs="Arial"/>
                            <w:color w:val="000000"/>
                            <w:position w:val="-2"/>
                            <w:sz w:val="18"/>
                            <w:szCs w:val="18"/>
                          </w:rPr>
                          <w:t>datum prevzema blaga;</w:t>
                        </w:r>
                      </w:p>
                      <w:p w14:paraId="005458DE" w14:textId="77777777" w:rsidR="000F538A" w:rsidRDefault="000F538A" w:rsidP="00B11C9B">
                        <w:pPr>
                          <w:numPr>
                            <w:ilvl w:val="0"/>
                            <w:numId w:val="15"/>
                          </w:numPr>
                          <w:spacing w:after="0"/>
                          <w:rPr>
                            <w:rFonts w:ascii="Arial" w:hAnsi="Arial" w:cs="Arial"/>
                            <w:color w:val="000000"/>
                            <w:sz w:val="18"/>
                            <w:szCs w:val="18"/>
                          </w:rPr>
                        </w:pPr>
                        <w:r>
                          <w:rPr>
                            <w:rFonts w:ascii="Arial" w:hAnsi="Arial" w:cs="Arial"/>
                            <w:color w:val="000000"/>
                            <w:position w:val="-2"/>
                            <w:sz w:val="18"/>
                            <w:szCs w:val="18"/>
                          </w:rPr>
                          <w:t>morebitne pripombe naročnika v zvezi s kakovostjo dobavljenega blaga;  </w:t>
                        </w:r>
                      </w:p>
                      <w:p w14:paraId="3EE1F48C" w14:textId="77777777" w:rsidR="000F538A" w:rsidRDefault="000F538A" w:rsidP="00B11C9B">
                        <w:pPr>
                          <w:numPr>
                            <w:ilvl w:val="0"/>
                            <w:numId w:val="15"/>
                          </w:numPr>
                          <w:spacing w:after="0"/>
                          <w:rPr>
                            <w:rFonts w:ascii="Arial" w:hAnsi="Arial" w:cs="Arial"/>
                            <w:color w:val="000000"/>
                            <w:sz w:val="18"/>
                            <w:szCs w:val="18"/>
                          </w:rPr>
                        </w:pPr>
                        <w:r>
                          <w:rPr>
                            <w:rFonts w:ascii="Arial" w:hAnsi="Arial" w:cs="Arial"/>
                            <w:color w:val="000000"/>
                            <w:position w:val="-2"/>
                            <w:sz w:val="18"/>
                            <w:szCs w:val="18"/>
                          </w:rPr>
                          <w:t>morebitna odprta, med predstavniki pogodbenih strank sporna vprašanja tehnične narave;</w:t>
                        </w:r>
                      </w:p>
                      <w:p w14:paraId="7D6F65AA" w14:textId="77777777" w:rsidR="000F538A" w:rsidRDefault="000F538A" w:rsidP="00B11C9B">
                        <w:pPr>
                          <w:numPr>
                            <w:ilvl w:val="0"/>
                            <w:numId w:val="15"/>
                          </w:numPr>
                          <w:spacing w:after="0"/>
                          <w:rPr>
                            <w:rFonts w:ascii="Arial" w:hAnsi="Arial" w:cs="Arial"/>
                            <w:color w:val="000000"/>
                            <w:sz w:val="18"/>
                            <w:szCs w:val="18"/>
                          </w:rPr>
                        </w:pPr>
                        <w:r>
                          <w:rPr>
                            <w:rFonts w:ascii="Arial" w:hAnsi="Arial" w:cs="Arial"/>
                            <w:color w:val="000000"/>
                            <w:position w:val="-2"/>
                            <w:sz w:val="18"/>
                            <w:szCs w:val="18"/>
                          </w:rPr>
                          <w:t>ugotovitev o sprejemu atestov in morebitnih garancijskih listov;</w:t>
                        </w:r>
                      </w:p>
                      <w:p w14:paraId="359C2BEF" w14:textId="77777777" w:rsidR="000F538A" w:rsidRDefault="000F538A" w:rsidP="00B11C9B">
                        <w:pPr>
                          <w:numPr>
                            <w:ilvl w:val="0"/>
                            <w:numId w:val="15"/>
                          </w:numPr>
                          <w:spacing w:after="0"/>
                          <w:rPr>
                            <w:rFonts w:ascii="Arial" w:hAnsi="Arial" w:cs="Arial"/>
                            <w:color w:val="000000"/>
                            <w:sz w:val="18"/>
                            <w:szCs w:val="18"/>
                          </w:rPr>
                        </w:pPr>
                        <w:r>
                          <w:rPr>
                            <w:rFonts w:ascii="Arial" w:hAnsi="Arial" w:cs="Arial"/>
                            <w:color w:val="000000"/>
                            <w:position w:val="-2"/>
                            <w:sz w:val="18"/>
                            <w:szCs w:val="18"/>
                          </w:rPr>
                          <w:t>ugotovitev o izvedbi šolanja.</w:t>
                        </w:r>
                      </w:p>
                    </w:tc>
                  </w:tr>
                </w:tbl>
                <w:p w14:paraId="2E47469A" w14:textId="77777777" w:rsidR="000F538A" w:rsidRDefault="000F538A" w:rsidP="00B11C9B"/>
              </w:tc>
            </w:tr>
          </w:tbl>
          <w:p w14:paraId="7A074B54" w14:textId="77777777" w:rsidR="000F538A" w:rsidRDefault="000F538A" w:rsidP="00B11C9B">
            <w:pPr>
              <w:spacing w:before="225" w:after="225"/>
              <w:jc w:val="both"/>
            </w:pPr>
            <w:r>
              <w:rPr>
                <w:rFonts w:ascii="Arial" w:hAnsi="Arial" w:cs="Arial"/>
                <w:color w:val="000000"/>
                <w:sz w:val="18"/>
                <w:szCs w:val="18"/>
              </w:rPr>
              <w:t>Ob podpisu primopredajnega zapisnika bo izvajalec naročniku izročil še:</w:t>
            </w:r>
          </w:p>
          <w:tbl>
            <w:tblPr>
              <w:tblW w:w="5000" w:type="pct"/>
              <w:tblLook w:val="04A0" w:firstRow="1" w:lastRow="0" w:firstColumn="1" w:lastColumn="0" w:noHBand="0" w:noVBand="1"/>
            </w:tblPr>
            <w:tblGrid>
              <w:gridCol w:w="8746"/>
            </w:tblGrid>
            <w:tr w:rsidR="000F538A" w14:paraId="25B85B57" w14:textId="77777777" w:rsidTr="00B11C9B">
              <w:tc>
                <w:tcPr>
                  <w:tcW w:w="0" w:type="auto"/>
                  <w:vAlign w:val="center"/>
                  <w:hideMark/>
                </w:tcPr>
                <w:tbl>
                  <w:tblPr>
                    <w:tblW w:w="0" w:type="auto"/>
                    <w:tblLook w:val="04A0" w:firstRow="1" w:lastRow="0" w:firstColumn="1" w:lastColumn="0" w:noHBand="0" w:noVBand="1"/>
                  </w:tblPr>
                  <w:tblGrid>
                    <w:gridCol w:w="8530"/>
                  </w:tblGrid>
                  <w:tr w:rsidR="000F538A" w14:paraId="76C4C82E" w14:textId="77777777" w:rsidTr="00B11C9B">
                    <w:tc>
                      <w:tcPr>
                        <w:tcW w:w="0" w:type="auto"/>
                        <w:hideMark/>
                      </w:tcPr>
                      <w:p w14:paraId="04E1C889" w14:textId="77777777" w:rsidR="000F538A" w:rsidRDefault="000F538A" w:rsidP="00B11C9B">
                        <w:pPr>
                          <w:numPr>
                            <w:ilvl w:val="0"/>
                            <w:numId w:val="16"/>
                          </w:numPr>
                          <w:spacing w:after="0"/>
                          <w:rPr>
                            <w:rFonts w:ascii="Arial" w:hAnsi="Arial" w:cs="Arial"/>
                            <w:color w:val="000000"/>
                            <w:sz w:val="18"/>
                            <w:szCs w:val="18"/>
                          </w:rPr>
                        </w:pPr>
                        <w:r>
                          <w:rPr>
                            <w:rFonts w:ascii="Arial" w:hAnsi="Arial" w:cs="Arial"/>
                            <w:color w:val="000000"/>
                            <w:position w:val="-2"/>
                            <w:sz w:val="18"/>
                            <w:szCs w:val="18"/>
                          </w:rPr>
                          <w:t>tehnično dokumentacijo dobavljene opreme,</w:t>
                        </w:r>
                      </w:p>
                      <w:p w14:paraId="64D6DC5A" w14:textId="77777777" w:rsidR="000F538A" w:rsidRDefault="000F538A" w:rsidP="00B11C9B">
                        <w:pPr>
                          <w:numPr>
                            <w:ilvl w:val="0"/>
                            <w:numId w:val="16"/>
                          </w:numPr>
                          <w:spacing w:after="0"/>
                          <w:rPr>
                            <w:rFonts w:ascii="Arial" w:hAnsi="Arial" w:cs="Arial"/>
                            <w:color w:val="000000"/>
                            <w:sz w:val="18"/>
                            <w:szCs w:val="18"/>
                          </w:rPr>
                        </w:pPr>
                        <w:r>
                          <w:rPr>
                            <w:rFonts w:ascii="Arial" w:hAnsi="Arial" w:cs="Arial"/>
                            <w:color w:val="000000"/>
                            <w:position w:val="-2"/>
                            <w:sz w:val="18"/>
                            <w:szCs w:val="18"/>
                          </w:rPr>
                          <w:t>navodila za varno delo in vzdrževanje opreme v slovenskem jeziku,</w:t>
                        </w:r>
                      </w:p>
                      <w:p w14:paraId="21D04575" w14:textId="77777777" w:rsidR="000F538A" w:rsidRDefault="000F538A" w:rsidP="00B11C9B">
                        <w:pPr>
                          <w:numPr>
                            <w:ilvl w:val="0"/>
                            <w:numId w:val="16"/>
                          </w:numPr>
                          <w:spacing w:after="0"/>
                          <w:rPr>
                            <w:rFonts w:ascii="Arial" w:hAnsi="Arial" w:cs="Arial"/>
                            <w:color w:val="000000"/>
                            <w:sz w:val="18"/>
                            <w:szCs w:val="18"/>
                          </w:rPr>
                        </w:pPr>
                        <w:r>
                          <w:rPr>
                            <w:rFonts w:ascii="Arial" w:hAnsi="Arial" w:cs="Arial"/>
                            <w:color w:val="000000"/>
                            <w:position w:val="-2"/>
                            <w:sz w:val="18"/>
                            <w:szCs w:val="18"/>
                          </w:rPr>
                          <w:t xml:space="preserve">naslov pooblaščenega serviserja opreme v RS ali EU (s kontaktnimi osebami in </w:t>
                        </w:r>
                        <w:proofErr w:type="spellStart"/>
                        <w:r>
                          <w:rPr>
                            <w:rFonts w:ascii="Arial" w:hAnsi="Arial" w:cs="Arial"/>
                            <w:color w:val="000000"/>
                            <w:position w:val="-2"/>
                            <w:sz w:val="18"/>
                            <w:szCs w:val="18"/>
                          </w:rPr>
                          <w:t>tel</w:t>
                        </w:r>
                        <w:proofErr w:type="spellEnd"/>
                        <w:r>
                          <w:rPr>
                            <w:rFonts w:ascii="Arial" w:hAnsi="Arial" w:cs="Arial"/>
                            <w:color w:val="000000"/>
                            <w:position w:val="-2"/>
                            <w:sz w:val="18"/>
                            <w:szCs w:val="18"/>
                          </w:rPr>
                          <w:t>/</w:t>
                        </w:r>
                        <w:proofErr w:type="spellStart"/>
                        <w:r>
                          <w:rPr>
                            <w:rFonts w:ascii="Arial" w:hAnsi="Arial" w:cs="Arial"/>
                            <w:color w:val="000000"/>
                            <w:position w:val="-2"/>
                            <w:sz w:val="18"/>
                            <w:szCs w:val="18"/>
                          </w:rPr>
                          <w:t>gsm</w:t>
                        </w:r>
                        <w:proofErr w:type="spellEnd"/>
                        <w:r>
                          <w:rPr>
                            <w:rFonts w:ascii="Arial" w:hAnsi="Arial" w:cs="Arial"/>
                            <w:color w:val="000000"/>
                            <w:position w:val="-2"/>
                            <w:sz w:val="18"/>
                            <w:szCs w:val="18"/>
                          </w:rPr>
                          <w:t xml:space="preserve"> številkami ter e-mail naslovi),</w:t>
                        </w:r>
                      </w:p>
                      <w:p w14:paraId="4E056E66" w14:textId="77777777" w:rsidR="000F538A" w:rsidRDefault="000F538A" w:rsidP="00B11C9B">
                        <w:pPr>
                          <w:numPr>
                            <w:ilvl w:val="0"/>
                            <w:numId w:val="16"/>
                          </w:numPr>
                          <w:spacing w:after="0"/>
                          <w:rPr>
                            <w:rFonts w:ascii="Arial" w:hAnsi="Arial" w:cs="Arial"/>
                            <w:color w:val="000000"/>
                            <w:sz w:val="18"/>
                            <w:szCs w:val="18"/>
                          </w:rPr>
                        </w:pPr>
                        <w:r>
                          <w:rPr>
                            <w:rFonts w:ascii="Arial" w:hAnsi="Arial" w:cs="Arial"/>
                            <w:color w:val="000000"/>
                            <w:position w:val="-2"/>
                            <w:sz w:val="18"/>
                            <w:szCs w:val="18"/>
                          </w:rPr>
                          <w:t>vse potrebne in potrjene garancijske liste proizvajalca ali prodajalca opreme in</w:t>
                        </w:r>
                      </w:p>
                      <w:p w14:paraId="4169112D" w14:textId="77777777" w:rsidR="000F538A" w:rsidRDefault="000F538A" w:rsidP="00B11C9B">
                        <w:pPr>
                          <w:numPr>
                            <w:ilvl w:val="0"/>
                            <w:numId w:val="16"/>
                          </w:numPr>
                          <w:spacing w:after="0"/>
                          <w:rPr>
                            <w:rFonts w:ascii="Arial" w:hAnsi="Arial" w:cs="Arial"/>
                            <w:color w:val="000000"/>
                            <w:sz w:val="18"/>
                            <w:szCs w:val="18"/>
                          </w:rPr>
                        </w:pPr>
                        <w:r>
                          <w:rPr>
                            <w:rFonts w:ascii="Arial" w:hAnsi="Arial" w:cs="Arial"/>
                            <w:color w:val="000000"/>
                            <w:position w:val="-2"/>
                            <w:sz w:val="18"/>
                            <w:szCs w:val="18"/>
                          </w:rPr>
                          <w:t>zavarovanje za odpravo napak v garancijskem roku.</w:t>
                        </w:r>
                      </w:p>
                    </w:tc>
                  </w:tr>
                </w:tbl>
                <w:p w14:paraId="76408EEF" w14:textId="77777777" w:rsidR="000F538A" w:rsidRDefault="000F538A" w:rsidP="00B11C9B"/>
              </w:tc>
            </w:tr>
          </w:tbl>
          <w:p w14:paraId="2C94DD77" w14:textId="77777777" w:rsidR="000F538A" w:rsidRDefault="000F538A" w:rsidP="00B11C9B">
            <w:pPr>
              <w:spacing w:before="225" w:after="225"/>
              <w:jc w:val="both"/>
            </w:pPr>
            <w:r>
              <w:rPr>
                <w:rFonts w:ascii="Arial" w:hAnsi="Arial" w:cs="Arial"/>
                <w:color w:val="000000"/>
                <w:sz w:val="18"/>
                <w:szCs w:val="18"/>
              </w:rPr>
              <w:t>Izvajalec lahko na podlagi podpisanega primopredajnega zapisnika (pisno potrjenega s strani predstavnikov obeh pogodbenih strank) naročniku izstavi račun za dobavljeno, nameščeno in delujočo opremo.</w:t>
            </w:r>
          </w:p>
        </w:tc>
      </w:tr>
    </w:tbl>
    <w:p w14:paraId="4DCF40FF" w14:textId="77777777" w:rsidR="000F538A" w:rsidRDefault="000F538A" w:rsidP="000F538A">
      <w:pPr>
        <w:spacing w:before="225" w:after="225" w:line="240" w:lineRule="auto"/>
        <w:jc w:val="both"/>
      </w:pPr>
      <w:r>
        <w:rPr>
          <w:rFonts w:ascii="Arial" w:hAnsi="Arial" w:cs="Arial"/>
          <w:b/>
          <w:bCs/>
          <w:color w:val="000000"/>
          <w:sz w:val="18"/>
          <w:szCs w:val="18"/>
        </w:rPr>
        <w:t>X. ZAUPNOST IN VARSTVO OSEBNIH PODATKOV</w:t>
      </w:r>
    </w:p>
    <w:p w14:paraId="22FD4F0E" w14:textId="77777777" w:rsidR="000F538A" w:rsidRDefault="000F538A" w:rsidP="000F538A">
      <w:pPr>
        <w:spacing w:after="0" w:line="240" w:lineRule="auto"/>
        <w:jc w:val="center"/>
      </w:pPr>
      <w:r>
        <w:rPr>
          <w:rFonts w:ascii="Arial" w:hAnsi="Arial" w:cs="Arial"/>
          <w:b/>
          <w:bCs/>
          <w:color w:val="000000"/>
          <w:sz w:val="18"/>
          <w:szCs w:val="18"/>
        </w:rPr>
        <w:t>17. člen</w:t>
      </w:r>
    </w:p>
    <w:p w14:paraId="6ACE8C72" w14:textId="77777777" w:rsidR="000F538A" w:rsidRDefault="000F538A" w:rsidP="000F538A">
      <w:pPr>
        <w:jc w:val="both"/>
        <w:rPr>
          <w:rFonts w:ascii="Arial" w:eastAsia="Times New Roman" w:hAnsi="Arial" w:cs="Arial"/>
          <w:color w:val="FF0000"/>
          <w:sz w:val="18"/>
          <w:szCs w:val="18"/>
          <w:lang w:eastAsia="sl-SI"/>
        </w:rPr>
      </w:pPr>
    </w:p>
    <w:p w14:paraId="10EEF2BE" w14:textId="77777777" w:rsidR="000F538A" w:rsidRDefault="000F538A" w:rsidP="000F538A">
      <w:pPr>
        <w:spacing w:before="225" w:after="225" w:line="240" w:lineRule="auto"/>
        <w:jc w:val="both"/>
      </w:pPr>
      <w:r>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39E32A48" w14:textId="77777777" w:rsidR="000F538A" w:rsidRDefault="000F538A" w:rsidP="000F538A">
      <w:pPr>
        <w:spacing w:before="225" w:after="225" w:line="240" w:lineRule="auto"/>
        <w:jc w:val="both"/>
        <w:rPr>
          <w:rFonts w:ascii="Arial" w:hAnsi="Arial" w:cs="Arial"/>
          <w:sz w:val="18"/>
          <w:szCs w:val="18"/>
        </w:rPr>
      </w:pPr>
      <w:r>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5AD9DC07" w14:textId="77777777" w:rsidR="000F538A" w:rsidRDefault="000F538A" w:rsidP="000F538A">
      <w:pPr>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določila Uredbe (EU) 2016/679 Evropskega parlamenta in Sveta z dne 27. aprila 2016 o varstvu posameznikov pri obdelavi osebnih podatkov in interni  predpis naročnika, ki ureja varovanje osebnih in drugih zaupnih podatkov, ne glede na to ali se bo z osebnimi podatki seznanil pri neposrednem opravljanju storitev na lokaciji naročnika, pri nadzoru izvajanja določil te pogodbe, preko pisne dokumentacije ali na kakršenkoli drug način. Izvajalec se hkrati zavezuje upoštevati in spoštovati varnostne zahteve, ki jih določajo varnostne politike naročnika. </w:t>
      </w:r>
    </w:p>
    <w:p w14:paraId="72DAEA82" w14:textId="77777777" w:rsidR="000F538A" w:rsidRDefault="000F538A" w:rsidP="000F538A">
      <w:pPr>
        <w:spacing w:before="225" w:after="225" w:line="240" w:lineRule="auto"/>
        <w:jc w:val="both"/>
      </w:pPr>
      <w:r>
        <w:rPr>
          <w:rFonts w:ascii="Arial" w:hAnsi="Arial" w:cs="Arial"/>
          <w:b/>
          <w:bCs/>
          <w:color w:val="000000"/>
          <w:sz w:val="18"/>
          <w:szCs w:val="18"/>
        </w:rPr>
        <w:t>XI. ODPRAVA NAPAK IN GARANCIJSKA DOBA</w:t>
      </w:r>
    </w:p>
    <w:p w14:paraId="536361A1" w14:textId="77777777" w:rsidR="000F538A" w:rsidRDefault="000F538A" w:rsidP="000F538A">
      <w:pPr>
        <w:spacing w:after="0" w:line="240" w:lineRule="auto"/>
        <w:jc w:val="cente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8962"/>
      </w:tblGrid>
      <w:tr w:rsidR="000F538A" w14:paraId="19872EB0" w14:textId="77777777" w:rsidTr="00B11C9B">
        <w:tc>
          <w:tcPr>
            <w:tcW w:w="0" w:type="auto"/>
            <w:hideMark/>
          </w:tcPr>
          <w:p w14:paraId="26A5469D" w14:textId="77777777" w:rsidR="000F538A" w:rsidRDefault="000F538A" w:rsidP="00B11C9B">
            <w:pPr>
              <w:spacing w:before="225" w:after="225"/>
              <w:jc w:val="both"/>
            </w:pPr>
            <w:r>
              <w:rPr>
                <w:rFonts w:ascii="Arial" w:hAnsi="Arial" w:cs="Arial"/>
                <w:color w:val="000000"/>
                <w:sz w:val="18"/>
                <w:szCs w:val="18"/>
              </w:rPr>
              <w:lastRenderedPageBreak/>
              <w:t>Garancijska doba po tej pogodbi je _____________ (min 24) mesecev.</w:t>
            </w:r>
          </w:p>
          <w:p w14:paraId="2D92C8CE" w14:textId="77777777" w:rsidR="000F538A" w:rsidRDefault="000F538A" w:rsidP="00B11C9B">
            <w:pPr>
              <w:spacing w:before="225" w:after="225"/>
              <w:jc w:val="both"/>
            </w:pPr>
            <w:r>
              <w:rPr>
                <w:rFonts w:ascii="Arial" w:hAnsi="Arial" w:cs="Arial"/>
                <w:color w:val="000000"/>
                <w:sz w:val="18"/>
                <w:szCs w:val="18"/>
              </w:rPr>
              <w:t>Garancijski roki začnejo teči z dnem uspešne pisne primopredaje opreme.</w:t>
            </w:r>
          </w:p>
          <w:p w14:paraId="732E6385" w14:textId="77777777" w:rsidR="000F538A" w:rsidRDefault="000F538A" w:rsidP="00B11C9B">
            <w:pPr>
              <w:spacing w:before="225" w:after="225"/>
              <w:jc w:val="both"/>
            </w:pPr>
            <w:r>
              <w:rPr>
                <w:rFonts w:ascii="Arial" w:hAnsi="Arial" w:cs="Arial"/>
                <w:color w:val="000000"/>
                <w:sz w:val="18"/>
                <w:szCs w:val="18"/>
              </w:rPr>
              <w:t>Garancija je vezana na normalne pogoje uporabe in primerno ter strokovno vzdrževanje.</w:t>
            </w:r>
          </w:p>
          <w:p w14:paraId="55ACD99B" w14:textId="77777777" w:rsidR="000F538A" w:rsidRDefault="000F538A" w:rsidP="00B11C9B">
            <w:pPr>
              <w:spacing w:before="225" w:after="225"/>
              <w:jc w:val="both"/>
            </w:pPr>
            <w:r>
              <w:rPr>
                <w:rFonts w:ascii="Arial" w:hAnsi="Arial" w:cs="Arial"/>
                <w:color w:val="000000"/>
                <w:sz w:val="18"/>
                <w:szCs w:val="18"/>
              </w:rPr>
              <w:t>Izvajalec je naročniku dolžan ne glede na proces ugotovitve in odprave napake zagotoviti funkcionalnost opreme.</w:t>
            </w:r>
          </w:p>
          <w:p w14:paraId="6324E58D" w14:textId="77777777" w:rsidR="000F538A" w:rsidRDefault="000F538A" w:rsidP="00B11C9B">
            <w:pPr>
              <w:spacing w:before="225" w:after="225"/>
              <w:jc w:val="both"/>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tc>
      </w:tr>
    </w:tbl>
    <w:p w14:paraId="7216CEF5" w14:textId="77777777" w:rsidR="000F538A" w:rsidRDefault="000F538A" w:rsidP="000F538A">
      <w:pPr>
        <w:spacing w:before="225" w:after="225" w:line="240" w:lineRule="auto"/>
        <w:jc w:val="both"/>
      </w:pPr>
      <w:r>
        <w:rPr>
          <w:rFonts w:ascii="Arial" w:hAnsi="Arial" w:cs="Arial"/>
          <w:b/>
          <w:bCs/>
          <w:color w:val="000000"/>
          <w:sz w:val="18"/>
          <w:szCs w:val="18"/>
        </w:rPr>
        <w:t>XII. VZDRŽEVANJE OPREME V ČASU GARANCIJSKE DOBE</w:t>
      </w:r>
    </w:p>
    <w:p w14:paraId="700E6F9B" w14:textId="77777777" w:rsidR="000F538A" w:rsidRDefault="000F538A" w:rsidP="000F538A">
      <w:pPr>
        <w:spacing w:after="0" w:line="240" w:lineRule="auto"/>
        <w:jc w:val="center"/>
      </w:pPr>
      <w:r>
        <w:rPr>
          <w:rFonts w:ascii="Arial" w:hAnsi="Arial" w:cs="Arial"/>
          <w:b/>
          <w:bCs/>
          <w:color w:val="000000"/>
          <w:sz w:val="18"/>
          <w:szCs w:val="18"/>
        </w:rPr>
        <w:t>19. člen</w:t>
      </w:r>
    </w:p>
    <w:tbl>
      <w:tblPr>
        <w:tblW w:w="0" w:type="auto"/>
        <w:tblInd w:w="108" w:type="dxa"/>
        <w:tblLook w:val="04A0" w:firstRow="1" w:lastRow="0" w:firstColumn="1" w:lastColumn="0" w:noHBand="0" w:noVBand="1"/>
      </w:tblPr>
      <w:tblGrid>
        <w:gridCol w:w="8962"/>
      </w:tblGrid>
      <w:tr w:rsidR="000F538A" w14:paraId="444EC1DF" w14:textId="77777777" w:rsidTr="00B11C9B">
        <w:tc>
          <w:tcPr>
            <w:tcW w:w="0" w:type="auto"/>
            <w:hideMark/>
          </w:tcPr>
          <w:p w14:paraId="74DC8F02" w14:textId="77777777" w:rsidR="000F538A" w:rsidRDefault="000F538A" w:rsidP="00B11C9B">
            <w:pPr>
              <w:spacing w:before="225" w:after="225"/>
              <w:jc w:val="both"/>
            </w:pPr>
            <w:r>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na lastne stroške.</w:t>
            </w:r>
          </w:p>
          <w:p w14:paraId="4C6729C0" w14:textId="77777777" w:rsidR="000F538A" w:rsidRDefault="000F538A" w:rsidP="00B11C9B">
            <w:pPr>
              <w:spacing w:before="225" w:after="225"/>
              <w:jc w:val="both"/>
            </w:pPr>
            <w:r>
              <w:rPr>
                <w:rFonts w:ascii="Arial" w:hAnsi="Arial" w:cs="Arial"/>
                <w:color w:val="000000"/>
                <w:sz w:val="18"/>
                <w:szCs w:val="18"/>
              </w:rPr>
              <w:t>Pri tem bo moral zagotavljati: </w:t>
            </w:r>
          </w:p>
          <w:tbl>
            <w:tblPr>
              <w:tblW w:w="0" w:type="auto"/>
              <w:tblLook w:val="04A0" w:firstRow="1" w:lastRow="0" w:firstColumn="1" w:lastColumn="0" w:noHBand="0" w:noVBand="1"/>
            </w:tblPr>
            <w:tblGrid>
              <w:gridCol w:w="8746"/>
            </w:tblGrid>
            <w:tr w:rsidR="000F538A" w14:paraId="5CE7BBAC" w14:textId="77777777" w:rsidTr="00B11C9B">
              <w:tc>
                <w:tcPr>
                  <w:tcW w:w="0" w:type="auto"/>
                  <w:hideMark/>
                </w:tcPr>
                <w:p w14:paraId="2CB9857D" w14:textId="77777777" w:rsidR="000F538A" w:rsidRDefault="000F538A" w:rsidP="00B11C9B">
                  <w:pPr>
                    <w:numPr>
                      <w:ilvl w:val="0"/>
                      <w:numId w:val="17"/>
                    </w:numPr>
                    <w:jc w:val="both"/>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(komunikacija poteka v SLO jeziku, stroške prevajanja krije izvajalec!)</w:t>
                  </w:r>
                </w:p>
                <w:tbl>
                  <w:tblPr>
                    <w:tblW w:w="0" w:type="auto"/>
                    <w:tblLook w:val="04A0" w:firstRow="1" w:lastRow="0" w:firstColumn="1" w:lastColumn="0" w:noHBand="0" w:noVBand="1"/>
                  </w:tblPr>
                  <w:tblGrid>
                    <w:gridCol w:w="8530"/>
                  </w:tblGrid>
                  <w:tr w:rsidR="000F538A" w14:paraId="296B8CFC" w14:textId="77777777" w:rsidTr="00B11C9B">
                    <w:tc>
                      <w:tcPr>
                        <w:tcW w:w="0" w:type="auto"/>
                        <w:hideMark/>
                      </w:tcPr>
                      <w:p w14:paraId="6442E4F9" w14:textId="77777777" w:rsidR="000F538A" w:rsidRDefault="000F538A" w:rsidP="00B11C9B">
                        <w:pPr>
                          <w:pStyle w:val="Odstavekseznama"/>
                          <w:numPr>
                            <w:ilvl w:val="0"/>
                            <w:numId w:val="18"/>
                          </w:numPr>
                          <w:rPr>
                            <w:rFonts w:ascii="Arial" w:hAnsi="Arial" w:cs="Arial"/>
                            <w:color w:val="000000"/>
                            <w:sz w:val="18"/>
                            <w:szCs w:val="18"/>
                          </w:rPr>
                        </w:pPr>
                        <w:r>
                          <w:rPr>
                            <w:rFonts w:ascii="Arial" w:hAnsi="Arial" w:cs="Arial"/>
                            <w:color w:val="000000"/>
                            <w:sz w:val="18"/>
                            <w:szCs w:val="18"/>
                          </w:rPr>
                          <w:t>Odzivni čas servisa največ 12 ur po prijavi kritične okvare s strani pooblaščene osebe naročnika  (po e-pošti, v nujnih primerih tudi po telefonu), odprave okvare v 48-ih urah (odzivni čas pomeni, da se servis javi in se z naročnikom dogovorita o vsebini in času odprave okvare).</w:t>
                        </w:r>
                      </w:p>
                      <w:p w14:paraId="7557191E" w14:textId="77777777" w:rsidR="000F538A" w:rsidRDefault="000F538A" w:rsidP="00B11C9B">
                        <w:pPr>
                          <w:numPr>
                            <w:ilvl w:val="0"/>
                            <w:numId w:val="18"/>
                          </w:numPr>
                          <w:jc w:val="both"/>
                          <w:rPr>
                            <w:rFonts w:ascii="Arial" w:hAnsi="Arial" w:cs="Arial"/>
                            <w:color w:val="000000"/>
                            <w:sz w:val="18"/>
                            <w:szCs w:val="18"/>
                          </w:rPr>
                        </w:pPr>
                        <w:r>
                          <w:rPr>
                            <w:rFonts w:ascii="Arial" w:hAnsi="Arial" w:cs="Arial"/>
                            <w:color w:val="000000"/>
                            <w:sz w:val="18"/>
                            <w:szCs w:val="18"/>
                          </w:rPr>
                          <w:t>Odzivni čas servisa največ 1 mesec v primeru preventivnega vzdrževanja po navodilu proizvajalca opreme;</w:t>
                        </w:r>
                      </w:p>
                    </w:tc>
                  </w:tr>
                </w:tbl>
                <w:p w14:paraId="1E0C6768" w14:textId="77777777" w:rsidR="000F538A" w:rsidRDefault="000F538A" w:rsidP="00B11C9B">
                  <w:pPr>
                    <w:jc w:val="both"/>
                    <w:rPr>
                      <w:rFonts w:ascii="Arial" w:hAnsi="Arial" w:cs="Arial"/>
                      <w:color w:val="000000"/>
                      <w:sz w:val="18"/>
                      <w:szCs w:val="18"/>
                    </w:rPr>
                  </w:pPr>
                </w:p>
              </w:tc>
            </w:tr>
          </w:tbl>
          <w:p w14:paraId="4117ACD8" w14:textId="77777777" w:rsidR="000F538A" w:rsidRDefault="000F538A" w:rsidP="00B11C9B"/>
        </w:tc>
      </w:tr>
    </w:tbl>
    <w:p w14:paraId="1C7054F7" w14:textId="77777777" w:rsidR="000F538A" w:rsidRDefault="000F538A" w:rsidP="000F538A">
      <w:pPr>
        <w:spacing w:after="0" w:line="240" w:lineRule="auto"/>
        <w:jc w:val="cente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0F538A" w14:paraId="33A23435" w14:textId="77777777" w:rsidTr="00B11C9B">
        <w:tc>
          <w:tcPr>
            <w:tcW w:w="0" w:type="auto"/>
            <w:hideMark/>
          </w:tcPr>
          <w:p w14:paraId="1C78501D" w14:textId="77777777" w:rsidR="000F538A" w:rsidRDefault="000F538A" w:rsidP="00B11C9B">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14:paraId="4EA62DD8" w14:textId="77777777" w:rsidR="000F538A" w:rsidRDefault="000F538A" w:rsidP="00B11C9B">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lahko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583991FB" w14:textId="77777777" w:rsidR="000F538A" w:rsidRDefault="000F538A" w:rsidP="00B11C9B">
            <w:pPr>
              <w:spacing w:before="225" w:after="225"/>
              <w:jc w:val="both"/>
              <w:rPr>
                <w:rFonts w:ascii="Arial" w:hAnsi="Arial" w:cs="Arial"/>
                <w:color w:val="000000"/>
                <w:sz w:val="18"/>
                <w:szCs w:val="18"/>
              </w:rPr>
            </w:pPr>
            <w:r>
              <w:rPr>
                <w:rFonts w:ascii="Arial" w:hAnsi="Arial" w:cs="Arial"/>
                <w:color w:val="000000"/>
                <w:sz w:val="18"/>
                <w:szCs w:val="18"/>
              </w:rPr>
              <w:t>Za zamenjane dele v garancijski dobi prične teči nov garancijski rok z dnem zamenjave.</w:t>
            </w:r>
          </w:p>
        </w:tc>
      </w:tr>
    </w:tbl>
    <w:p w14:paraId="70B9AFEA" w14:textId="77777777" w:rsidR="000F538A" w:rsidRDefault="000F538A" w:rsidP="000F538A">
      <w:pPr>
        <w:spacing w:after="0" w:line="240" w:lineRule="auto"/>
        <w:jc w:val="cente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7080"/>
      </w:tblGrid>
      <w:tr w:rsidR="000F538A" w14:paraId="45D24B97" w14:textId="77777777" w:rsidTr="00B11C9B">
        <w:tc>
          <w:tcPr>
            <w:tcW w:w="0" w:type="auto"/>
            <w:hideMark/>
          </w:tcPr>
          <w:p w14:paraId="1E9E9BF8" w14:textId="77777777" w:rsidR="000F538A" w:rsidRDefault="000F538A" w:rsidP="00B11C9B">
            <w:pPr>
              <w:spacing w:before="225" w:after="225"/>
              <w:jc w:val="both"/>
            </w:pPr>
            <w:r>
              <w:rPr>
                <w:rFonts w:ascii="Arial" w:hAnsi="Arial" w:cs="Arial"/>
                <w:color w:val="000000"/>
                <w:sz w:val="18"/>
                <w:szCs w:val="18"/>
              </w:rPr>
              <w:t>Izvajalec mora zagotavljati rezervne dele še najmanj 9 let po poteku garancijske dobe.</w:t>
            </w:r>
          </w:p>
        </w:tc>
      </w:tr>
    </w:tbl>
    <w:p w14:paraId="2FAAB92C" w14:textId="77777777" w:rsidR="000F538A" w:rsidRDefault="000F538A" w:rsidP="000F538A">
      <w:pPr>
        <w:spacing w:after="0" w:line="240" w:lineRule="auto"/>
        <w:jc w:val="cente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7950"/>
      </w:tblGrid>
      <w:tr w:rsidR="000F538A" w14:paraId="4FD9DE65" w14:textId="77777777" w:rsidTr="00B11C9B">
        <w:tc>
          <w:tcPr>
            <w:tcW w:w="0" w:type="auto"/>
            <w:hideMark/>
          </w:tcPr>
          <w:p w14:paraId="438E943E" w14:textId="77777777" w:rsidR="000F538A" w:rsidRDefault="000F538A" w:rsidP="00B11C9B">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7435BAA8" w14:textId="77777777" w:rsidR="000F538A" w:rsidRDefault="000F538A" w:rsidP="000F538A">
      <w:pPr>
        <w:spacing w:after="0" w:line="240" w:lineRule="auto"/>
        <w:jc w:val="center"/>
        <w:rPr>
          <w:rFonts w:ascii="Arial" w:hAnsi="Arial" w:cs="Arial"/>
          <w:b/>
          <w:bCs/>
          <w:color w:val="000000"/>
          <w:sz w:val="18"/>
          <w:szCs w:val="18"/>
        </w:rPr>
      </w:pPr>
    </w:p>
    <w:p w14:paraId="4C46A36F" w14:textId="77777777" w:rsidR="000F538A" w:rsidRDefault="000F538A" w:rsidP="000F538A">
      <w:pPr>
        <w:spacing w:after="0" w:line="240" w:lineRule="auto"/>
        <w:jc w:val="cente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0F538A" w14:paraId="6656170F" w14:textId="77777777" w:rsidTr="00B11C9B">
        <w:tc>
          <w:tcPr>
            <w:tcW w:w="0" w:type="auto"/>
            <w:hideMark/>
          </w:tcPr>
          <w:p w14:paraId="4CF8C273" w14:textId="77777777" w:rsidR="000F538A" w:rsidRDefault="000F538A" w:rsidP="00B11C9B">
            <w:pPr>
              <w:spacing w:before="225" w:after="225"/>
              <w:jc w:val="both"/>
            </w:pPr>
            <w:r>
              <w:rPr>
                <w:rFonts w:ascii="Arial" w:hAnsi="Arial" w:cs="Arial"/>
                <w:color w:val="000000"/>
                <w:sz w:val="18"/>
                <w:szCs w:val="18"/>
              </w:rPr>
              <w:lastRenderedPageBreak/>
              <w:t>ZAVAROVANJE ZA DOBRO IZVEDBO POGODBENIH OBVEZNOSTI</w:t>
            </w:r>
          </w:p>
          <w:p w14:paraId="7E48898B" w14:textId="77777777" w:rsidR="000F538A" w:rsidRDefault="000F538A" w:rsidP="00B11C9B">
            <w:pPr>
              <w:spacing w:before="225" w:after="0"/>
              <w:jc w:val="both"/>
            </w:pPr>
            <w:r>
              <w:rPr>
                <w:rFonts w:ascii="Arial" w:hAnsi="Arial" w:cs="Arial"/>
                <w:color w:val="000000"/>
                <w:sz w:val="18"/>
                <w:szCs w:val="18"/>
              </w:rPr>
              <w:t>Instrument zavarovanja: bianco menica z menično izjavo</w:t>
            </w:r>
          </w:p>
          <w:p w14:paraId="3FD19C8C" w14:textId="77777777" w:rsidR="000F538A" w:rsidRDefault="000F538A" w:rsidP="00B11C9B">
            <w:pPr>
              <w:spacing w:after="0"/>
              <w:jc w:val="both"/>
            </w:pPr>
            <w:r>
              <w:rPr>
                <w:rFonts w:ascii="Arial" w:hAnsi="Arial" w:cs="Arial"/>
                <w:color w:val="000000"/>
                <w:sz w:val="18"/>
                <w:szCs w:val="18"/>
              </w:rPr>
              <w:t>Višina zavarovanja: 10 % pogodbene vrednosti z DDV</w:t>
            </w:r>
          </w:p>
          <w:p w14:paraId="676F74DC" w14:textId="77777777" w:rsidR="000F538A" w:rsidRDefault="000F538A" w:rsidP="00B11C9B">
            <w:pPr>
              <w:spacing w:after="225"/>
              <w:jc w:val="both"/>
            </w:pPr>
            <w:r>
              <w:rPr>
                <w:rFonts w:ascii="Arial" w:hAnsi="Arial" w:cs="Arial"/>
                <w:color w:val="000000"/>
                <w:sz w:val="18"/>
                <w:szCs w:val="18"/>
              </w:rPr>
              <w:t>Čas veljavnosti: do izročitve zavarovanja za odpravo napak v garancijskem roku.</w:t>
            </w:r>
          </w:p>
          <w:p w14:paraId="39E2F922" w14:textId="77777777" w:rsidR="000F538A" w:rsidRDefault="000F538A" w:rsidP="00B11C9B">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37C65B1" w14:textId="77777777" w:rsidR="000F538A" w:rsidRDefault="000F538A" w:rsidP="00B11C9B">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0FBF7989" w14:textId="77777777" w:rsidR="000F538A" w:rsidRDefault="000F538A" w:rsidP="000F538A">
      <w:pPr>
        <w:spacing w:after="0" w:line="240" w:lineRule="auto"/>
        <w:jc w:val="center"/>
      </w:pPr>
      <w:r>
        <w:rPr>
          <w:rFonts w:ascii="Arial" w:hAnsi="Arial" w:cs="Arial"/>
          <w:b/>
          <w:bCs/>
          <w:color w:val="000000"/>
          <w:sz w:val="18"/>
          <w:szCs w:val="18"/>
        </w:rPr>
        <w:t>24. člen</w:t>
      </w:r>
    </w:p>
    <w:tbl>
      <w:tblPr>
        <w:tblW w:w="0" w:type="auto"/>
        <w:tblLook w:val="04A0" w:firstRow="1" w:lastRow="0" w:firstColumn="1" w:lastColumn="0" w:noHBand="0" w:noVBand="1"/>
      </w:tblPr>
      <w:tblGrid>
        <w:gridCol w:w="9070"/>
      </w:tblGrid>
      <w:tr w:rsidR="000F538A" w14:paraId="4B71D912" w14:textId="77777777" w:rsidTr="00B11C9B">
        <w:trPr>
          <w:trHeight w:val="3023"/>
        </w:trPr>
        <w:tc>
          <w:tcPr>
            <w:tcW w:w="9070" w:type="dxa"/>
          </w:tcPr>
          <w:p w14:paraId="3FA64381" w14:textId="77777777" w:rsidR="000F538A" w:rsidRDefault="000F538A" w:rsidP="00B11C9B">
            <w:pPr>
              <w:spacing w:after="0"/>
              <w:jc w:val="both"/>
              <w:rPr>
                <w:rFonts w:ascii="Arial" w:hAnsi="Arial" w:cs="Arial"/>
                <w:color w:val="000000"/>
                <w:sz w:val="18"/>
                <w:szCs w:val="18"/>
              </w:rPr>
            </w:pPr>
          </w:p>
          <w:p w14:paraId="68787152" w14:textId="77777777" w:rsidR="000F538A" w:rsidRDefault="000F538A" w:rsidP="00B11C9B">
            <w:pPr>
              <w:spacing w:after="0"/>
              <w:jc w:val="both"/>
              <w:rPr>
                <w:rFonts w:ascii="Arial" w:hAnsi="Arial" w:cs="Arial"/>
                <w:color w:val="000000"/>
                <w:sz w:val="18"/>
                <w:szCs w:val="18"/>
              </w:rPr>
            </w:pPr>
          </w:p>
          <w:p w14:paraId="6FA03F3D" w14:textId="77777777" w:rsidR="000F538A" w:rsidRDefault="000F538A" w:rsidP="00B11C9B">
            <w:pPr>
              <w:spacing w:after="0"/>
              <w:jc w:val="both"/>
            </w:pPr>
            <w:r>
              <w:rPr>
                <w:rFonts w:ascii="Arial" w:hAnsi="Arial" w:cs="Arial"/>
                <w:color w:val="000000"/>
                <w:sz w:val="18"/>
                <w:szCs w:val="18"/>
              </w:rPr>
              <w:t>ZAVAROVANJE ZA ODPRAVO NAPAK</w:t>
            </w:r>
          </w:p>
          <w:p w14:paraId="71A6E8F0" w14:textId="77777777" w:rsidR="000F538A" w:rsidRDefault="000F538A" w:rsidP="00B11C9B">
            <w:pPr>
              <w:spacing w:after="0"/>
              <w:jc w:val="both"/>
              <w:rPr>
                <w:rFonts w:ascii="Arial" w:hAnsi="Arial" w:cs="Arial"/>
                <w:color w:val="000000"/>
                <w:sz w:val="18"/>
                <w:szCs w:val="18"/>
              </w:rPr>
            </w:pPr>
          </w:p>
          <w:p w14:paraId="2B43410A" w14:textId="77777777" w:rsidR="000F538A" w:rsidRDefault="000F538A" w:rsidP="00B11C9B">
            <w:pPr>
              <w:spacing w:after="0"/>
              <w:jc w:val="both"/>
            </w:pPr>
            <w:r>
              <w:rPr>
                <w:rFonts w:ascii="Arial" w:hAnsi="Arial" w:cs="Arial"/>
                <w:color w:val="000000"/>
                <w:sz w:val="18"/>
                <w:szCs w:val="18"/>
              </w:rPr>
              <w:t>Instrument zavarovanja: menica</w:t>
            </w:r>
          </w:p>
          <w:p w14:paraId="4E22EE3B" w14:textId="77777777" w:rsidR="000F538A" w:rsidRDefault="000F538A" w:rsidP="00B11C9B">
            <w:pPr>
              <w:spacing w:after="0"/>
              <w:jc w:val="both"/>
            </w:pPr>
            <w:r>
              <w:rPr>
                <w:rFonts w:ascii="Arial" w:hAnsi="Arial" w:cs="Arial"/>
                <w:color w:val="000000"/>
                <w:sz w:val="18"/>
                <w:szCs w:val="18"/>
              </w:rPr>
              <w:t>Višina zavarovanja: 5 % pogodbene vrednosti z DDV</w:t>
            </w:r>
          </w:p>
          <w:p w14:paraId="2D1A1FDB" w14:textId="77777777" w:rsidR="000F538A" w:rsidRDefault="000F538A" w:rsidP="00B11C9B">
            <w:pPr>
              <w:spacing w:after="0"/>
              <w:jc w:val="both"/>
            </w:pPr>
            <w:r>
              <w:rPr>
                <w:rFonts w:ascii="Arial" w:hAnsi="Arial" w:cs="Arial"/>
                <w:color w:val="000000"/>
                <w:sz w:val="18"/>
                <w:szCs w:val="18"/>
              </w:rPr>
              <w:t>Čas veljavnosti: še najmanj 1 mesec po poteku garancijskega roka</w:t>
            </w:r>
          </w:p>
          <w:p w14:paraId="5E44E6E7" w14:textId="77777777" w:rsidR="000F538A" w:rsidRDefault="000F538A" w:rsidP="00B11C9B">
            <w:pPr>
              <w:spacing w:after="0"/>
              <w:jc w:val="both"/>
              <w:rPr>
                <w:rFonts w:ascii="Arial" w:hAnsi="Arial" w:cs="Arial"/>
                <w:color w:val="000000"/>
                <w:sz w:val="18"/>
                <w:szCs w:val="18"/>
              </w:rPr>
            </w:pPr>
          </w:p>
          <w:p w14:paraId="145B1DA9" w14:textId="77777777" w:rsidR="000F538A" w:rsidRDefault="000F538A" w:rsidP="00B11C9B">
            <w:pPr>
              <w:spacing w:after="0"/>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068DABE6" w14:textId="77777777" w:rsidR="000F538A" w:rsidRDefault="000F538A" w:rsidP="00B11C9B">
            <w:pPr>
              <w:spacing w:after="0"/>
              <w:jc w:val="both"/>
              <w:rPr>
                <w:rFonts w:ascii="Arial" w:hAnsi="Arial" w:cs="Arial"/>
                <w:color w:val="000000"/>
                <w:sz w:val="18"/>
                <w:szCs w:val="18"/>
              </w:rPr>
            </w:pPr>
          </w:p>
          <w:p w14:paraId="04083F52" w14:textId="77777777" w:rsidR="000F538A" w:rsidRDefault="000F538A" w:rsidP="00B11C9B">
            <w:pPr>
              <w:spacing w:after="0"/>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9A16ECA" w14:textId="77777777" w:rsidR="000F538A" w:rsidRDefault="000F538A" w:rsidP="000F538A">
      <w:pPr>
        <w:spacing w:after="0" w:line="240" w:lineRule="auto"/>
        <w:jc w:val="both"/>
        <w:rPr>
          <w:rFonts w:ascii="Arial" w:hAnsi="Arial" w:cs="Arial"/>
          <w:b/>
          <w:bCs/>
          <w:color w:val="000000"/>
          <w:sz w:val="18"/>
          <w:szCs w:val="18"/>
        </w:rPr>
      </w:pPr>
    </w:p>
    <w:p w14:paraId="712420C2" w14:textId="77777777" w:rsidR="000F538A" w:rsidRDefault="000F538A" w:rsidP="000F538A">
      <w:pPr>
        <w:spacing w:after="0" w:line="240" w:lineRule="auto"/>
        <w:jc w:val="both"/>
        <w:rPr>
          <w:b/>
        </w:rPr>
      </w:pPr>
      <w:r>
        <w:rPr>
          <w:rFonts w:ascii="Arial" w:hAnsi="Arial" w:cs="Arial"/>
          <w:b/>
          <w:bCs/>
          <w:color w:val="000000"/>
          <w:sz w:val="18"/>
          <w:szCs w:val="18"/>
        </w:rPr>
        <w:t>XIII. ODSTOP OD POGODBE</w:t>
      </w:r>
    </w:p>
    <w:p w14:paraId="1209A977" w14:textId="77777777" w:rsidR="000F538A" w:rsidRDefault="000F538A" w:rsidP="000F538A">
      <w:pPr>
        <w:spacing w:after="0" w:line="240" w:lineRule="auto"/>
        <w:jc w:val="center"/>
        <w:rPr>
          <w:b/>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0F538A" w14:paraId="74C5C436" w14:textId="77777777" w:rsidTr="00B11C9B">
        <w:tc>
          <w:tcPr>
            <w:tcW w:w="0" w:type="auto"/>
            <w:hideMark/>
          </w:tcPr>
          <w:p w14:paraId="17B6FECB" w14:textId="77777777" w:rsidR="000F538A" w:rsidRDefault="000F538A" w:rsidP="00B11C9B">
            <w:pPr>
              <w:spacing w:before="225" w:after="225"/>
              <w:jc w:val="both"/>
            </w:pPr>
            <w:r>
              <w:rPr>
                <w:rFonts w:ascii="Arial" w:hAnsi="Arial" w:cs="Arial"/>
                <w:sz w:val="18"/>
                <w:szCs w:val="18"/>
              </w:rPr>
              <w:t>Vsaka od pogodbenih strank lahko zaradi kršitve pogodbenih določil odpove to pogodbo z enomesečnim odpovednim rokom s priporočenim pismom po pošti. Odpovedni rok prične teči z dnem prejema poštne pošiljke.</w:t>
            </w:r>
          </w:p>
          <w:p w14:paraId="62596CF0" w14:textId="77777777" w:rsidR="000F538A" w:rsidRDefault="000F538A" w:rsidP="00B11C9B">
            <w:pPr>
              <w:spacing w:before="225" w:after="225"/>
              <w:jc w:val="both"/>
            </w:pPr>
            <w:r>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1BB52010" w14:textId="77777777" w:rsidR="000F538A" w:rsidRDefault="000F538A" w:rsidP="00B11C9B">
            <w:pPr>
              <w:spacing w:before="225" w:after="225"/>
              <w:jc w:val="both"/>
            </w:pPr>
            <w:r>
              <w:rPr>
                <w:rFonts w:ascii="Arial" w:hAnsi="Arial" w:cs="Arial"/>
                <w:sz w:val="18"/>
                <w:szCs w:val="18"/>
              </w:rPr>
              <w:t>Naročnik ima pravico odstopiti od pogodbe kadarkoli, brez posledic za naročnika, če:</w:t>
            </w:r>
          </w:p>
          <w:p w14:paraId="0E9BB65F" w14:textId="77777777" w:rsidR="000F538A" w:rsidRDefault="000F538A" w:rsidP="00B11C9B">
            <w:pPr>
              <w:pStyle w:val="Odstavekseznama"/>
              <w:numPr>
                <w:ilvl w:val="0"/>
                <w:numId w:val="19"/>
              </w:numPr>
              <w:spacing w:before="225" w:after="225"/>
              <w:jc w:val="both"/>
            </w:pPr>
            <w:r>
              <w:rPr>
                <w:rFonts w:ascii="Arial" w:hAnsi="Arial" w:cs="Arial"/>
                <w:sz w:val="18"/>
                <w:szCs w:val="18"/>
              </w:rPr>
              <w:t>pride izvajalec v takšno finančno situacijo, ki bi mu onemogočila izvedbo pogodbenih obveznosti;</w:t>
            </w:r>
          </w:p>
          <w:p w14:paraId="06B0029A" w14:textId="77777777" w:rsidR="000F538A" w:rsidRDefault="000F538A" w:rsidP="00B11C9B">
            <w:pPr>
              <w:pStyle w:val="Odstavekseznama"/>
              <w:numPr>
                <w:ilvl w:val="0"/>
                <w:numId w:val="19"/>
              </w:numPr>
              <w:spacing w:before="225" w:after="225"/>
              <w:jc w:val="both"/>
            </w:pPr>
            <w:r>
              <w:rPr>
                <w:rFonts w:ascii="Arial" w:hAnsi="Arial" w:cs="Arial"/>
                <w:sz w:val="18"/>
                <w:szCs w:val="18"/>
              </w:rPr>
              <w:t>izvajalec po svoji krivdi v roku 14 dni od veljavnosti pogodbe in uvedbe v delo ne prične z delom;</w:t>
            </w:r>
          </w:p>
          <w:p w14:paraId="2960883E" w14:textId="77777777" w:rsidR="000F538A" w:rsidRDefault="000F538A" w:rsidP="00B11C9B">
            <w:pPr>
              <w:pStyle w:val="Odstavekseznama"/>
              <w:numPr>
                <w:ilvl w:val="0"/>
                <w:numId w:val="19"/>
              </w:numPr>
              <w:spacing w:before="225" w:after="225"/>
              <w:jc w:val="both"/>
            </w:pPr>
            <w:r>
              <w:rPr>
                <w:rFonts w:ascii="Arial" w:hAnsi="Arial" w:cs="Arial"/>
                <w:sz w:val="18"/>
                <w:szCs w:val="18"/>
              </w:rPr>
              <w:t xml:space="preserve">izvajalec po svoji krivdi kasni z deli po faznih rokih iz potrjenega terminskega plana del več kot 30 dni, </w:t>
            </w:r>
          </w:p>
          <w:p w14:paraId="77577222" w14:textId="77777777" w:rsidR="000F538A" w:rsidRDefault="000F538A" w:rsidP="00B11C9B">
            <w:pPr>
              <w:pStyle w:val="Odstavekseznama"/>
              <w:numPr>
                <w:ilvl w:val="0"/>
                <w:numId w:val="19"/>
              </w:numPr>
              <w:spacing w:before="225" w:after="225"/>
              <w:jc w:val="both"/>
            </w:pPr>
            <w:r>
              <w:rPr>
                <w:rFonts w:ascii="Arial" w:hAnsi="Arial" w:cs="Arial"/>
                <w:sz w:val="18"/>
                <w:szCs w:val="18"/>
              </w:rPr>
              <w:t>če ne dosega pogodbeno dogovorjene kvalitete in standardov in je ne more vzpostaviti niti v naknadno dogovorjenem roku, ki mu ga določi naročnik.</w:t>
            </w:r>
          </w:p>
          <w:p w14:paraId="70C28AB8" w14:textId="77777777" w:rsidR="000F538A" w:rsidRDefault="000F538A" w:rsidP="00B11C9B">
            <w:pPr>
              <w:spacing w:before="225" w:after="225"/>
              <w:jc w:val="both"/>
            </w:pPr>
            <w:r>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F538A" w14:paraId="1B2D039D" w14:textId="77777777" w:rsidTr="00B11C9B">
              <w:tc>
                <w:tcPr>
                  <w:tcW w:w="0" w:type="auto"/>
                  <w:hideMark/>
                </w:tcPr>
                <w:p w14:paraId="7250A529" w14:textId="77777777" w:rsidR="000F538A" w:rsidRDefault="000F538A" w:rsidP="00B11C9B">
                  <w:pPr>
                    <w:numPr>
                      <w:ilvl w:val="0"/>
                      <w:numId w:val="20"/>
                    </w:numPr>
                    <w:jc w:val="both"/>
                    <w:rPr>
                      <w:rFonts w:ascii="Arial" w:hAnsi="Arial" w:cs="Arial"/>
                      <w:sz w:val="18"/>
                      <w:szCs w:val="18"/>
                    </w:rPr>
                  </w:pPr>
                  <w:r>
                    <w:rPr>
                      <w:rFonts w:ascii="Arial" w:hAnsi="Arial" w:cs="Arial"/>
                      <w:sz w:val="18"/>
                      <w:szCs w:val="18"/>
                    </w:rPr>
                    <w:t>javno naročilo je bilo bistveno spremenjeno, kar terja nov postopek javnega naročanja;</w:t>
                  </w:r>
                </w:p>
                <w:p w14:paraId="1ADCFA87" w14:textId="77777777" w:rsidR="000F538A" w:rsidRDefault="000F538A" w:rsidP="00B11C9B">
                  <w:pPr>
                    <w:numPr>
                      <w:ilvl w:val="0"/>
                      <w:numId w:val="20"/>
                    </w:numPr>
                    <w:jc w:val="both"/>
                    <w:rPr>
                      <w:rFonts w:ascii="Arial" w:hAnsi="Arial" w:cs="Arial"/>
                      <w:sz w:val="18"/>
                      <w:szCs w:val="18"/>
                    </w:rPr>
                  </w:pPr>
                  <w:r>
                    <w:rPr>
                      <w:rFonts w:ascii="Arial" w:hAnsi="Arial" w:cs="Arial"/>
                      <w:sz w:val="18"/>
                      <w:szCs w:val="18"/>
                    </w:rPr>
                    <w:lastRenderedPageBreak/>
                    <w:t>v času oddaje javnega naročila je bil izvajalec  v enem od položajev, zaradi katerega bi ga naročnik moral izključiti iz postopka javnega naročanja, pa s tem dejstvom naročnik ni bil seznanjen v postopku javnega naročanja;</w:t>
                  </w:r>
                </w:p>
                <w:p w14:paraId="2A83BE6C" w14:textId="77777777" w:rsidR="000F538A" w:rsidRDefault="000F538A" w:rsidP="00B11C9B">
                  <w:pPr>
                    <w:numPr>
                      <w:ilvl w:val="0"/>
                      <w:numId w:val="20"/>
                    </w:numPr>
                    <w:jc w:val="both"/>
                    <w:rPr>
                      <w:rFonts w:ascii="Arial" w:hAnsi="Arial" w:cs="Arial"/>
                      <w:sz w:val="18"/>
                      <w:szCs w:val="18"/>
                    </w:rPr>
                  </w:pPr>
                  <w:r>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28F0515D" w14:textId="77777777" w:rsidR="000F538A" w:rsidRDefault="000F538A" w:rsidP="00B11C9B">
            <w:pPr>
              <w:spacing w:before="225" w:after="225"/>
              <w:jc w:val="both"/>
            </w:pPr>
            <w:r>
              <w:rPr>
                <w:rFonts w:ascii="Arial" w:hAnsi="Arial" w:cs="Arial"/>
                <w:sz w:val="18"/>
                <w:szCs w:val="18"/>
              </w:rPr>
              <w:lastRenderedPageBreak/>
              <w:t>Odstop od pogodbe učinkuje z dnem, ko izvajalec prejme pisno izjavo naročnika o odstopu.</w:t>
            </w:r>
          </w:p>
          <w:p w14:paraId="266E2086" w14:textId="77777777" w:rsidR="000F538A" w:rsidRDefault="000F538A" w:rsidP="00B11C9B">
            <w:pPr>
              <w:spacing w:before="225" w:after="225"/>
              <w:jc w:val="both"/>
            </w:pPr>
            <w:r>
              <w:rPr>
                <w:rFonts w:ascii="Arial" w:hAnsi="Arial" w:cs="Arial"/>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69E26FF2" w14:textId="77777777" w:rsidR="000F538A" w:rsidRDefault="000F538A" w:rsidP="00B11C9B">
            <w:pPr>
              <w:spacing w:before="225" w:after="225"/>
              <w:jc w:val="both"/>
            </w:pPr>
            <w:r>
              <w:rPr>
                <w:rFonts w:ascii="Arial" w:hAnsi="Arial" w:cs="Arial"/>
                <w:sz w:val="18"/>
                <w:szCs w:val="18"/>
              </w:rPr>
              <w:t>Naročnik ima pravico enostransko odstopiti od pogodbe brez odpovednega roka v primeru, da zanjo nima zagotovljenih sredstev.</w:t>
            </w:r>
          </w:p>
          <w:p w14:paraId="2EED8AC1" w14:textId="77777777" w:rsidR="000F538A" w:rsidRDefault="000F538A" w:rsidP="00B11C9B">
            <w:pPr>
              <w:spacing w:before="225" w:after="225"/>
              <w:jc w:val="both"/>
            </w:pPr>
            <w:r>
              <w:rPr>
                <w:rFonts w:ascii="Arial" w:hAnsi="Arial" w:cs="Arial"/>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69F0E0E8" w14:textId="77777777" w:rsidR="000F538A" w:rsidRDefault="000F538A" w:rsidP="00B11C9B">
            <w:pPr>
              <w:spacing w:before="225" w:after="225"/>
              <w:jc w:val="both"/>
            </w:pPr>
            <w:r>
              <w:rPr>
                <w:rFonts w:ascii="Arial" w:hAnsi="Arial" w:cs="Arial"/>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58F11978" w14:textId="77777777" w:rsidR="000F538A" w:rsidRDefault="000F538A" w:rsidP="00B11C9B">
            <w:pPr>
              <w:spacing w:before="225" w:after="225"/>
              <w:jc w:val="both"/>
            </w:pPr>
            <w:r>
              <w:rPr>
                <w:rFonts w:ascii="Arial" w:hAnsi="Arial" w:cs="Arial"/>
                <w:sz w:val="18"/>
                <w:szCs w:val="18"/>
              </w:rPr>
              <w:t>V primeru predčasnega prenehanja veljavnosti pogodbe sta pogodbeni strani obvezani poravnati obveznosti, ki jih imata druga do druge in so nastale do trenutka prenehanja pogodbe.</w:t>
            </w:r>
          </w:p>
          <w:p w14:paraId="346AEDBB" w14:textId="77777777" w:rsidR="000F538A" w:rsidRDefault="000F538A" w:rsidP="00B11C9B">
            <w:pPr>
              <w:spacing w:before="225" w:after="225"/>
              <w:jc w:val="both"/>
            </w:pPr>
            <w:r>
              <w:rPr>
                <w:rFonts w:ascii="Arial" w:hAnsi="Arial" w:cs="Arial"/>
                <w:sz w:val="18"/>
                <w:szCs w:val="18"/>
              </w:rPr>
              <w:t>Odstop od pogodbe učinkuje z dnem, ko izvajalec prejme pisno izjavo naročnika o odstopu.</w:t>
            </w:r>
          </w:p>
          <w:p w14:paraId="052EF04F" w14:textId="77777777" w:rsidR="000F538A" w:rsidRDefault="000F538A" w:rsidP="00B11C9B">
            <w:pPr>
              <w:spacing w:before="225" w:after="225"/>
              <w:jc w:val="both"/>
            </w:pPr>
            <w:r>
              <w:rPr>
                <w:rFonts w:ascii="Arial" w:hAnsi="Arial" w:cs="Arial"/>
                <w:sz w:val="18"/>
                <w:szCs w:val="18"/>
              </w:rPr>
              <w:t>Naročnik bo istočasno z odstopom od pogodbe zaradi kršitev pogodbe s strani izvajalca, pričel s postopki za unovčenje zavarovanja za dobro izvedbo pogodbenih obveznosti.</w:t>
            </w:r>
          </w:p>
        </w:tc>
      </w:tr>
    </w:tbl>
    <w:p w14:paraId="620550B0" w14:textId="77777777" w:rsidR="000F538A" w:rsidRDefault="000F538A" w:rsidP="000F538A">
      <w:pPr>
        <w:spacing w:before="225" w:after="225" w:line="240" w:lineRule="auto"/>
        <w:jc w:val="both"/>
      </w:pPr>
      <w:r>
        <w:rPr>
          <w:rFonts w:ascii="Arial" w:hAnsi="Arial" w:cs="Arial"/>
          <w:b/>
          <w:bCs/>
          <w:color w:val="000000"/>
          <w:sz w:val="18"/>
          <w:szCs w:val="18"/>
        </w:rPr>
        <w:lastRenderedPageBreak/>
        <w:t>XIV. SOCIALNA KLAVZULA IN RAZVEZNI POGOJ</w:t>
      </w:r>
    </w:p>
    <w:p w14:paraId="00F5608F" w14:textId="77777777" w:rsidR="000F538A" w:rsidRDefault="000F538A" w:rsidP="000F538A">
      <w:pPr>
        <w:spacing w:after="0" w:line="240" w:lineRule="auto"/>
        <w:jc w:val="cente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0F538A" w14:paraId="3229CBD3" w14:textId="77777777" w:rsidTr="00B11C9B">
        <w:tc>
          <w:tcPr>
            <w:tcW w:w="0" w:type="auto"/>
            <w:hideMark/>
          </w:tcPr>
          <w:p w14:paraId="608601A6" w14:textId="77777777" w:rsidR="000F538A" w:rsidRDefault="000F538A" w:rsidP="00B11C9B">
            <w:pPr>
              <w:spacing w:before="225" w:after="225"/>
              <w:jc w:val="both"/>
            </w:pPr>
            <w:r>
              <w:rPr>
                <w:rFonts w:ascii="Arial" w:hAnsi="Arial" w:cs="Arial"/>
                <w:color w:val="000000"/>
                <w:sz w:val="18"/>
                <w:szCs w:val="18"/>
              </w:rPr>
              <w:t>Ta pogodba je sklenjena pod razveznim pogojem, ki se uresniči v primeru izpolnitve ene od naslednjih okoliščin:</w:t>
            </w:r>
          </w:p>
          <w:tbl>
            <w:tblPr>
              <w:tblW w:w="0" w:type="auto"/>
              <w:tblLook w:val="04A0" w:firstRow="1" w:lastRow="0" w:firstColumn="1" w:lastColumn="0" w:noHBand="0" w:noVBand="1"/>
            </w:tblPr>
            <w:tblGrid>
              <w:gridCol w:w="8746"/>
            </w:tblGrid>
            <w:tr w:rsidR="000F538A" w14:paraId="7131B18A" w14:textId="77777777" w:rsidTr="00B11C9B">
              <w:tc>
                <w:tcPr>
                  <w:tcW w:w="0" w:type="auto"/>
                  <w:hideMark/>
                </w:tcPr>
                <w:p w14:paraId="0FFA23E3" w14:textId="77777777" w:rsidR="000F538A" w:rsidRDefault="000F538A" w:rsidP="00B11C9B">
                  <w:pPr>
                    <w:numPr>
                      <w:ilvl w:val="0"/>
                      <w:numId w:val="21"/>
                    </w:numPr>
                    <w:spacing w:after="0"/>
                    <w:jc w:val="both"/>
                    <w:rPr>
                      <w:rFonts w:ascii="Arial" w:hAnsi="Arial" w:cs="Arial"/>
                      <w:color w:val="000000"/>
                      <w:sz w:val="18"/>
                      <w:szCs w:val="18"/>
                    </w:rPr>
                  </w:pPr>
                  <w:r>
                    <w:rPr>
                      <w:rFonts w:ascii="Arial" w:hAnsi="Arial" w:cs="Arial"/>
                      <w:color w:val="000000"/>
                      <w:sz w:val="18"/>
                      <w:szCs w:val="18"/>
                    </w:rPr>
                    <w:t xml:space="preserve">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ali podizvajalca ali</w:t>
                  </w:r>
                </w:p>
                <w:p w14:paraId="0A3F6D98" w14:textId="77777777" w:rsidR="000F538A" w:rsidRDefault="000F538A" w:rsidP="00B11C9B">
                  <w:pPr>
                    <w:numPr>
                      <w:ilvl w:val="0"/>
                      <w:numId w:val="21"/>
                    </w:numPr>
                    <w:jc w:val="both"/>
                    <w:rPr>
                      <w:rFonts w:ascii="Arial" w:hAnsi="Arial" w:cs="Arial"/>
                      <w:color w:val="000000"/>
                      <w:sz w:val="18"/>
                      <w:szCs w:val="18"/>
                    </w:rPr>
                  </w:pPr>
                  <w:r>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14:paraId="3E5C278D" w14:textId="77777777" w:rsidR="000F538A" w:rsidRDefault="000F538A" w:rsidP="00B11C9B">
                  <w:pPr>
                    <w:numPr>
                      <w:ilvl w:val="1"/>
                      <w:numId w:val="21"/>
                    </w:numPr>
                    <w:spacing w:after="0"/>
                    <w:jc w:val="both"/>
                    <w:rPr>
                      <w:rFonts w:ascii="Arial" w:hAnsi="Arial" w:cs="Arial"/>
                      <w:color w:val="000000"/>
                      <w:sz w:val="18"/>
                      <w:szCs w:val="18"/>
                    </w:rPr>
                  </w:pPr>
                  <w:r>
                    <w:rPr>
                      <w:rFonts w:ascii="Arial" w:hAnsi="Arial" w:cs="Arial"/>
                      <w:color w:val="000000"/>
                      <w:sz w:val="18"/>
                      <w:szCs w:val="18"/>
                    </w:rPr>
                    <w:t>plačilom za delo,</w:t>
                  </w:r>
                </w:p>
                <w:p w14:paraId="70662310" w14:textId="77777777" w:rsidR="000F538A" w:rsidRDefault="000F538A" w:rsidP="00B11C9B">
                  <w:pPr>
                    <w:numPr>
                      <w:ilvl w:val="1"/>
                      <w:numId w:val="21"/>
                    </w:numPr>
                    <w:spacing w:after="0"/>
                    <w:jc w:val="both"/>
                    <w:rPr>
                      <w:rFonts w:ascii="Arial" w:hAnsi="Arial" w:cs="Arial"/>
                      <w:color w:val="000000"/>
                      <w:sz w:val="18"/>
                      <w:szCs w:val="18"/>
                    </w:rPr>
                  </w:pPr>
                  <w:r>
                    <w:rPr>
                      <w:rFonts w:ascii="Arial" w:hAnsi="Arial" w:cs="Arial"/>
                      <w:color w:val="000000"/>
                      <w:sz w:val="18"/>
                      <w:szCs w:val="18"/>
                    </w:rPr>
                    <w:t>delovnim časom,</w:t>
                  </w:r>
                </w:p>
                <w:p w14:paraId="195C0AA9" w14:textId="77777777" w:rsidR="000F538A" w:rsidRDefault="000F538A" w:rsidP="00B11C9B">
                  <w:pPr>
                    <w:numPr>
                      <w:ilvl w:val="1"/>
                      <w:numId w:val="21"/>
                    </w:numPr>
                    <w:spacing w:after="0"/>
                    <w:jc w:val="both"/>
                    <w:rPr>
                      <w:rFonts w:ascii="Arial" w:hAnsi="Arial" w:cs="Arial"/>
                      <w:color w:val="000000"/>
                      <w:sz w:val="18"/>
                      <w:szCs w:val="18"/>
                    </w:rPr>
                  </w:pPr>
                  <w:r>
                    <w:rPr>
                      <w:rFonts w:ascii="Arial" w:hAnsi="Arial" w:cs="Arial"/>
                      <w:color w:val="000000"/>
                      <w:sz w:val="18"/>
                      <w:szCs w:val="18"/>
                    </w:rPr>
                    <w:t>počitki,</w:t>
                  </w:r>
                </w:p>
                <w:p w14:paraId="7B11B3F5" w14:textId="77777777" w:rsidR="000F538A" w:rsidRDefault="000F538A" w:rsidP="00B11C9B">
                  <w:pPr>
                    <w:numPr>
                      <w:ilvl w:val="1"/>
                      <w:numId w:val="21"/>
                    </w:numPr>
                    <w:spacing w:after="0"/>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w:t>
                  </w:r>
                </w:p>
              </w:tc>
            </w:tr>
          </w:tbl>
          <w:p w14:paraId="1A74FEEF" w14:textId="77777777" w:rsidR="000F538A" w:rsidRDefault="000F538A" w:rsidP="00B11C9B">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14:paraId="1564DDC9" w14:textId="77777777" w:rsidR="000F538A" w:rsidRDefault="000F538A" w:rsidP="00B11C9B">
            <w:pPr>
              <w:spacing w:before="225" w:after="225"/>
              <w:jc w:val="both"/>
            </w:pPr>
            <w:r>
              <w:rPr>
                <w:rFonts w:ascii="Arial" w:hAnsi="Arial" w:cs="Arial"/>
                <w:color w:val="000000"/>
                <w:sz w:val="18"/>
                <w:szCs w:val="18"/>
              </w:rPr>
              <w:t xml:space="preserve">in pod pogojem, da je od seznanitve s kršitvijo in do izteka veljavnosti pogodbe še najmanj šest mesecev oziroma če izvajalec nastopa s podizvajalcem pa tudi, če zaradi ugotovljene kršitve pri podizvajalcu izvajalec </w:t>
            </w:r>
            <w:r>
              <w:rPr>
                <w:rFonts w:ascii="Arial" w:hAnsi="Arial" w:cs="Arial"/>
                <w:color w:val="000000"/>
                <w:sz w:val="18"/>
                <w:szCs w:val="18"/>
              </w:rPr>
              <w:lastRenderedPageBreak/>
              <w:t>ne nadomesti ali zamenja tega podizvajalca, na način določen v skladu s 94. členom ZJN-3 in določili te pogodbe v roku 30 dni od seznanitve s kršitvijo.</w:t>
            </w:r>
          </w:p>
          <w:p w14:paraId="599D1C05" w14:textId="77777777" w:rsidR="000F538A" w:rsidRDefault="000F538A" w:rsidP="00B11C9B">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7B48C7E6" w14:textId="77777777" w:rsidR="000F538A" w:rsidRDefault="000F538A" w:rsidP="00B11C9B">
            <w:pPr>
              <w:spacing w:before="225" w:after="225"/>
              <w:jc w:val="both"/>
              <w:rPr>
                <w:rFonts w:ascii="Arial" w:hAnsi="Arial" w:cs="Arial"/>
                <w:color w:val="000000"/>
                <w:sz w:val="18"/>
                <w:szCs w:val="18"/>
              </w:rPr>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087D2E81" w14:textId="77777777" w:rsidR="000F538A" w:rsidRDefault="000F538A" w:rsidP="000F538A">
      <w:pPr>
        <w:spacing w:before="225" w:after="225" w:line="240" w:lineRule="auto"/>
        <w:jc w:val="both"/>
        <w:rPr>
          <w:rFonts w:ascii="Arial" w:hAnsi="Arial" w:cs="Arial"/>
          <w:b/>
          <w:bCs/>
          <w:color w:val="000000"/>
          <w:sz w:val="18"/>
          <w:szCs w:val="18"/>
        </w:rPr>
      </w:pPr>
    </w:p>
    <w:p w14:paraId="456DBDF7" w14:textId="77777777" w:rsidR="000F538A" w:rsidRDefault="000F538A" w:rsidP="000F538A">
      <w:pPr>
        <w:spacing w:before="225" w:after="225" w:line="240" w:lineRule="auto"/>
        <w:jc w:val="both"/>
      </w:pPr>
      <w:r>
        <w:rPr>
          <w:rFonts w:ascii="Arial" w:hAnsi="Arial" w:cs="Arial"/>
          <w:b/>
          <w:bCs/>
          <w:color w:val="000000"/>
          <w:sz w:val="18"/>
          <w:szCs w:val="18"/>
        </w:rPr>
        <w:t>XV. REVIZIJSKA SLED</w:t>
      </w:r>
    </w:p>
    <w:p w14:paraId="1E1D81ED" w14:textId="77777777" w:rsidR="000F538A" w:rsidRDefault="000F538A" w:rsidP="000F538A">
      <w:pPr>
        <w:spacing w:after="0" w:line="240" w:lineRule="auto"/>
        <w:jc w:val="cente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0F538A" w14:paraId="103152E0" w14:textId="77777777" w:rsidTr="00B11C9B">
        <w:tc>
          <w:tcPr>
            <w:tcW w:w="0" w:type="auto"/>
            <w:hideMark/>
          </w:tcPr>
          <w:p w14:paraId="6D0E28BA" w14:textId="77777777" w:rsidR="000F538A" w:rsidRDefault="000F538A" w:rsidP="00B11C9B">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533D5A49" w14:textId="77777777" w:rsidR="000F538A" w:rsidRDefault="000F538A" w:rsidP="00B11C9B">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3BD7FF4" w14:textId="77777777" w:rsidR="000F538A" w:rsidRDefault="000F538A" w:rsidP="00B11C9B">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7E2A0E3" w14:textId="77777777" w:rsidR="000F538A" w:rsidRDefault="000F538A" w:rsidP="00B11C9B">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C42F802" w14:textId="77777777" w:rsidR="000F538A" w:rsidRDefault="000F538A" w:rsidP="00B11C9B">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F450F4D" w14:textId="77777777" w:rsidR="000F538A" w:rsidRDefault="000F538A" w:rsidP="000F538A">
      <w:pPr>
        <w:spacing w:before="225" w:after="225" w:line="240" w:lineRule="auto"/>
        <w:jc w:val="both"/>
      </w:pPr>
      <w:r>
        <w:rPr>
          <w:rFonts w:ascii="Arial" w:hAnsi="Arial" w:cs="Arial"/>
          <w:b/>
          <w:bCs/>
          <w:color w:val="000000"/>
          <w:sz w:val="18"/>
          <w:szCs w:val="18"/>
        </w:rPr>
        <w:t>XVI. PROTIKORUPCIJSKA KLAVZULA</w:t>
      </w:r>
    </w:p>
    <w:p w14:paraId="2768D218" w14:textId="77777777" w:rsidR="000F538A" w:rsidRDefault="000F538A" w:rsidP="000F538A">
      <w:pPr>
        <w:spacing w:after="0" w:line="240" w:lineRule="auto"/>
        <w:jc w:val="cente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0F538A" w14:paraId="3BB1D40B" w14:textId="77777777" w:rsidTr="00B11C9B">
        <w:tc>
          <w:tcPr>
            <w:tcW w:w="0" w:type="auto"/>
            <w:hideMark/>
          </w:tcPr>
          <w:p w14:paraId="7B50A361" w14:textId="77777777" w:rsidR="000F538A" w:rsidRDefault="000F538A" w:rsidP="00B11C9B">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F538A" w14:paraId="4A2664BC" w14:textId="77777777" w:rsidTr="00B11C9B">
              <w:tc>
                <w:tcPr>
                  <w:tcW w:w="0" w:type="auto"/>
                  <w:hideMark/>
                </w:tcPr>
                <w:p w14:paraId="5F98B713" w14:textId="77777777" w:rsidR="000F538A" w:rsidRDefault="000F538A" w:rsidP="00B11C9B">
                  <w:pPr>
                    <w:numPr>
                      <w:ilvl w:val="0"/>
                      <w:numId w:val="22"/>
                    </w:numPr>
                    <w:jc w:val="both"/>
                    <w:rPr>
                      <w:rFonts w:ascii="Arial" w:hAnsi="Arial" w:cs="Arial"/>
                      <w:color w:val="000000"/>
                      <w:sz w:val="18"/>
                      <w:szCs w:val="18"/>
                    </w:rPr>
                  </w:pPr>
                  <w:r>
                    <w:rPr>
                      <w:rFonts w:ascii="Arial" w:hAnsi="Arial" w:cs="Arial"/>
                      <w:color w:val="000000"/>
                      <w:sz w:val="18"/>
                      <w:szCs w:val="18"/>
                    </w:rPr>
                    <w:t>pridobitev posla ali</w:t>
                  </w:r>
                </w:p>
                <w:p w14:paraId="00B4310B" w14:textId="77777777" w:rsidR="000F538A" w:rsidRDefault="000F538A" w:rsidP="00B11C9B">
                  <w:pPr>
                    <w:numPr>
                      <w:ilvl w:val="0"/>
                      <w:numId w:val="22"/>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1BCA1E02" w14:textId="77777777" w:rsidR="000F538A" w:rsidRDefault="000F538A" w:rsidP="00B11C9B">
                  <w:pPr>
                    <w:numPr>
                      <w:ilvl w:val="0"/>
                      <w:numId w:val="2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33EDF03F" w14:textId="77777777" w:rsidR="000F538A" w:rsidRDefault="000F538A" w:rsidP="00B11C9B">
                  <w:pPr>
                    <w:numPr>
                      <w:ilvl w:val="0"/>
                      <w:numId w:val="22"/>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w:t>
                  </w:r>
                  <w:r>
                    <w:rPr>
                      <w:rFonts w:ascii="Arial" w:hAnsi="Arial" w:cs="Arial"/>
                      <w:color w:val="000000"/>
                      <w:sz w:val="18"/>
                      <w:szCs w:val="18"/>
                    </w:rPr>
                    <w:lastRenderedPageBreak/>
                    <w:t>organizaciji iz javnega sektorja, drugi pogodbeni stranki ali njenemu predstavniku, zastopniku, posredniku,</w:t>
                  </w:r>
                </w:p>
              </w:tc>
            </w:tr>
          </w:tbl>
          <w:p w14:paraId="3DF35933" w14:textId="77777777" w:rsidR="000F538A" w:rsidRDefault="000F538A" w:rsidP="00B11C9B">
            <w:pPr>
              <w:spacing w:after="225" w:line="240" w:lineRule="auto"/>
              <w:jc w:val="both"/>
              <w:rPr>
                <w:rFonts w:ascii="Arial" w:hAnsi="Arial" w:cs="Arial"/>
                <w:color w:val="000000"/>
                <w:sz w:val="18"/>
                <w:szCs w:val="18"/>
              </w:rPr>
            </w:pPr>
            <w:r>
              <w:rPr>
                <w:rFonts w:ascii="Arial" w:hAnsi="Arial" w:cs="Arial"/>
                <w:color w:val="000000"/>
                <w:sz w:val="18"/>
                <w:szCs w:val="18"/>
              </w:rPr>
              <w:lastRenderedPageBreak/>
              <w:t>je pogodba nična.</w:t>
            </w:r>
          </w:p>
        </w:tc>
      </w:tr>
    </w:tbl>
    <w:p w14:paraId="30206DA8" w14:textId="77777777" w:rsidR="000F538A" w:rsidRDefault="000F538A" w:rsidP="000F538A">
      <w:pPr>
        <w:spacing w:before="225" w:after="225" w:line="240" w:lineRule="auto"/>
        <w:jc w:val="both"/>
      </w:pPr>
      <w:r>
        <w:rPr>
          <w:rFonts w:ascii="Arial" w:hAnsi="Arial" w:cs="Arial"/>
          <w:b/>
          <w:bCs/>
          <w:color w:val="000000"/>
          <w:sz w:val="18"/>
          <w:szCs w:val="18"/>
        </w:rPr>
        <w:lastRenderedPageBreak/>
        <w:t>XVII. REŠEVANJE SPOROV</w:t>
      </w:r>
    </w:p>
    <w:p w14:paraId="671BA0B1" w14:textId="77777777" w:rsidR="000F538A" w:rsidRDefault="000F538A" w:rsidP="000F538A">
      <w:pPr>
        <w:spacing w:after="0" w:line="240" w:lineRule="auto"/>
        <w:jc w:val="center"/>
      </w:pPr>
      <w:r>
        <w:rPr>
          <w:rFonts w:ascii="Arial" w:hAnsi="Arial" w:cs="Arial"/>
          <w:b/>
          <w:bCs/>
          <w:color w:val="000000"/>
          <w:sz w:val="18"/>
          <w:szCs w:val="18"/>
        </w:rPr>
        <w:t>29. člen</w:t>
      </w:r>
    </w:p>
    <w:tbl>
      <w:tblPr>
        <w:tblW w:w="0" w:type="auto"/>
        <w:tblInd w:w="108" w:type="dxa"/>
        <w:tblLook w:val="04A0" w:firstRow="1" w:lastRow="0" w:firstColumn="1" w:lastColumn="0" w:noHBand="0" w:noVBand="1"/>
      </w:tblPr>
      <w:tblGrid>
        <w:gridCol w:w="8962"/>
      </w:tblGrid>
      <w:tr w:rsidR="000F538A" w14:paraId="0EF442C4" w14:textId="77777777" w:rsidTr="00B11C9B">
        <w:tc>
          <w:tcPr>
            <w:tcW w:w="0" w:type="auto"/>
            <w:hideMark/>
          </w:tcPr>
          <w:p w14:paraId="29F09E43" w14:textId="77777777" w:rsidR="000F538A" w:rsidRDefault="000F538A" w:rsidP="00B11C9B">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BB20530" w14:textId="77777777" w:rsidR="000F538A" w:rsidRDefault="000F538A" w:rsidP="000F538A">
      <w:pPr>
        <w:spacing w:before="225" w:after="225" w:line="240" w:lineRule="auto"/>
        <w:jc w:val="both"/>
      </w:pPr>
      <w:r>
        <w:rPr>
          <w:rFonts w:ascii="Arial" w:hAnsi="Arial" w:cs="Arial"/>
          <w:b/>
          <w:bCs/>
          <w:color w:val="000000"/>
          <w:sz w:val="18"/>
          <w:szCs w:val="18"/>
        </w:rPr>
        <w:t>XVIII. KONČNE DOLOČBE</w:t>
      </w:r>
    </w:p>
    <w:p w14:paraId="077DCDD2" w14:textId="77777777" w:rsidR="000F538A" w:rsidRDefault="000F538A" w:rsidP="000F538A">
      <w:pPr>
        <w:spacing w:after="0" w:line="240" w:lineRule="auto"/>
        <w:jc w:val="center"/>
      </w:pPr>
      <w:r>
        <w:rPr>
          <w:rFonts w:ascii="Arial" w:hAnsi="Arial" w:cs="Arial"/>
          <w:b/>
          <w:bCs/>
          <w:color w:val="000000"/>
          <w:sz w:val="18"/>
          <w:szCs w:val="18"/>
        </w:rPr>
        <w:t>30. člen</w:t>
      </w:r>
    </w:p>
    <w:tbl>
      <w:tblPr>
        <w:tblW w:w="0" w:type="auto"/>
        <w:tblInd w:w="108" w:type="dxa"/>
        <w:tblLook w:val="04A0" w:firstRow="1" w:lastRow="0" w:firstColumn="1" w:lastColumn="0" w:noHBand="0" w:noVBand="1"/>
      </w:tblPr>
      <w:tblGrid>
        <w:gridCol w:w="8962"/>
      </w:tblGrid>
      <w:tr w:rsidR="000F538A" w14:paraId="35B689DB" w14:textId="77777777" w:rsidTr="00B11C9B">
        <w:tc>
          <w:tcPr>
            <w:tcW w:w="0" w:type="auto"/>
            <w:hideMark/>
          </w:tcPr>
          <w:p w14:paraId="004D9A6E" w14:textId="77777777" w:rsidR="000F538A" w:rsidRDefault="000F538A" w:rsidP="00B11C9B">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3C2A16B9" w14:textId="77777777" w:rsidR="000F538A" w:rsidRDefault="000F538A" w:rsidP="00B11C9B">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6D365D5" w14:textId="77777777" w:rsidR="000F538A" w:rsidRDefault="000F538A" w:rsidP="000F538A">
      <w:pPr>
        <w:spacing w:after="0" w:line="240" w:lineRule="auto"/>
        <w:jc w:val="center"/>
      </w:pPr>
      <w:r>
        <w:rPr>
          <w:rFonts w:ascii="Arial" w:hAnsi="Arial" w:cs="Arial"/>
          <w:b/>
          <w:bCs/>
          <w:color w:val="000000"/>
          <w:sz w:val="18"/>
          <w:szCs w:val="18"/>
        </w:rPr>
        <w:t>31. člen</w:t>
      </w:r>
    </w:p>
    <w:tbl>
      <w:tblPr>
        <w:tblW w:w="0" w:type="auto"/>
        <w:tblInd w:w="108" w:type="dxa"/>
        <w:tblLook w:val="04A0" w:firstRow="1" w:lastRow="0" w:firstColumn="1" w:lastColumn="0" w:noHBand="0" w:noVBand="1"/>
      </w:tblPr>
      <w:tblGrid>
        <w:gridCol w:w="8962"/>
      </w:tblGrid>
      <w:tr w:rsidR="000F538A" w14:paraId="3327F101" w14:textId="77777777" w:rsidTr="00B11C9B">
        <w:tc>
          <w:tcPr>
            <w:tcW w:w="0" w:type="auto"/>
            <w:hideMark/>
          </w:tcPr>
          <w:p w14:paraId="66F67CF6" w14:textId="77777777" w:rsidR="000F538A" w:rsidRDefault="000F538A" w:rsidP="00B11C9B">
            <w:pPr>
              <w:spacing w:before="225" w:after="225"/>
              <w:jc w:val="both"/>
            </w:pPr>
            <w:r>
              <w:rPr>
                <w:rFonts w:ascii="Arial" w:hAnsi="Arial" w:cs="Arial"/>
                <w:color w:val="000000"/>
                <w:sz w:val="18"/>
                <w:szCs w:val="18"/>
              </w:rPr>
              <w:t>Pogodba stopi v veljavo, ko jo podpiše zadnja od pogodbenih strank in ko izvajalec izroči naročniku zavarovanje za dobro izvedbo pogodbenih obveznosti.</w:t>
            </w:r>
          </w:p>
          <w:p w14:paraId="1924C861" w14:textId="77777777" w:rsidR="000F538A" w:rsidRDefault="000F538A" w:rsidP="00B11C9B">
            <w:pPr>
              <w:spacing w:before="225" w:after="225"/>
              <w:jc w:val="both"/>
            </w:pPr>
            <w:r>
              <w:rPr>
                <w:rFonts w:ascii="Arial" w:hAnsi="Arial" w:cs="Arial"/>
                <w:color w:val="000000"/>
                <w:sz w:val="18"/>
                <w:szCs w:val="18"/>
              </w:rPr>
              <w:t>Pogodba je sestavljena in podpisana v dveh (2) enakih izvodih, od katerih izvajalec prejme en (1) izvod in naročnik en (1) izvod.</w:t>
            </w:r>
          </w:p>
        </w:tc>
      </w:tr>
    </w:tbl>
    <w:p w14:paraId="1E557CF2" w14:textId="77777777" w:rsidR="000F538A" w:rsidRDefault="000F538A" w:rsidP="000F538A">
      <w:pPr>
        <w:spacing w:after="0" w:line="240" w:lineRule="auto"/>
        <w:jc w:val="both"/>
        <w:rPr>
          <w:rFonts w:ascii="Arial" w:hAnsi="Arial" w:cs="Arial"/>
          <w:color w:val="000000"/>
          <w:sz w:val="18"/>
          <w:szCs w:val="18"/>
        </w:rPr>
      </w:pPr>
    </w:p>
    <w:p w14:paraId="50A711A0"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Priloge: </w:t>
      </w:r>
    </w:p>
    <w:p w14:paraId="345C0C6E" w14:textId="77777777" w:rsidR="000F538A" w:rsidRDefault="000F538A" w:rsidP="000F538A">
      <w:pPr>
        <w:pStyle w:val="Odstavekseznama"/>
        <w:numPr>
          <w:ilvl w:val="0"/>
          <w:numId w:val="23"/>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PONUDBA PONUDNIKA ŠT.____________</w:t>
      </w:r>
    </w:p>
    <w:p w14:paraId="4A55A19D" w14:textId="77777777" w:rsidR="000F538A" w:rsidRDefault="000F538A" w:rsidP="000F538A">
      <w:pPr>
        <w:pStyle w:val="Odstavekseznama"/>
        <w:numPr>
          <w:ilvl w:val="0"/>
          <w:numId w:val="23"/>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SPECIFIKACIJE NAROČNIKA ZA PREDMET JN</w:t>
      </w:r>
    </w:p>
    <w:p w14:paraId="5225F314" w14:textId="77777777" w:rsidR="000F538A" w:rsidRDefault="000F538A" w:rsidP="000F538A">
      <w:pPr>
        <w:pStyle w:val="Odstavekseznama"/>
        <w:spacing w:after="0" w:line="240" w:lineRule="auto"/>
        <w:ind w:left="578"/>
        <w:rPr>
          <w:rFonts w:ascii="Arial" w:eastAsia="Times New Roman" w:hAnsi="Arial" w:cs="Arial"/>
          <w:sz w:val="18"/>
          <w:szCs w:val="18"/>
          <w:lang w:eastAsia="sl-SI"/>
        </w:rPr>
      </w:pPr>
    </w:p>
    <w:p w14:paraId="14EB2773" w14:textId="77777777" w:rsidR="000F538A" w:rsidRDefault="000F538A" w:rsidP="000F538A">
      <w:pPr>
        <w:spacing w:after="0" w:line="240" w:lineRule="auto"/>
        <w:jc w:val="both"/>
      </w:pPr>
    </w:p>
    <w:p w14:paraId="1C5530CF"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Številka:                                                                             Številka: 16-30/23 KPP</w:t>
      </w:r>
    </w:p>
    <w:p w14:paraId="0B3E3A5D"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Datum:                                                                               Datum:</w:t>
      </w:r>
    </w:p>
    <w:p w14:paraId="6D51A7FF" w14:textId="77777777" w:rsidR="000F538A" w:rsidRDefault="000F538A" w:rsidP="000F538A">
      <w:pPr>
        <w:spacing w:after="0" w:line="240" w:lineRule="auto"/>
        <w:ind w:left="-142"/>
        <w:rPr>
          <w:rFonts w:ascii="Arial" w:eastAsia="Times New Roman" w:hAnsi="Arial" w:cs="Arial"/>
          <w:sz w:val="18"/>
          <w:szCs w:val="18"/>
          <w:lang w:eastAsia="sl-SI"/>
        </w:rPr>
      </w:pPr>
    </w:p>
    <w:p w14:paraId="70A6D3E6" w14:textId="77777777" w:rsidR="000F538A" w:rsidRDefault="000F538A" w:rsidP="000F538A">
      <w:pPr>
        <w:spacing w:after="0" w:line="240" w:lineRule="auto"/>
        <w:ind w:left="-142"/>
        <w:rPr>
          <w:rFonts w:ascii="Arial" w:eastAsia="Times New Roman" w:hAnsi="Arial" w:cs="Arial"/>
          <w:sz w:val="18"/>
          <w:szCs w:val="18"/>
          <w:lang w:eastAsia="sl-SI"/>
        </w:rPr>
      </w:pPr>
    </w:p>
    <w:p w14:paraId="4B1C1EE8"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IZVAJALEC:                                                                              NAROČNIK:</w:t>
      </w:r>
    </w:p>
    <w:p w14:paraId="10DA89F8" w14:textId="77777777" w:rsidR="000F538A" w:rsidRDefault="000F538A" w:rsidP="000F538A">
      <w:pPr>
        <w:spacing w:after="0" w:line="240" w:lineRule="auto"/>
        <w:ind w:left="-142"/>
        <w:rPr>
          <w:rFonts w:ascii="Arial" w:eastAsia="Times New Roman" w:hAnsi="Arial" w:cs="Arial"/>
          <w:sz w:val="18"/>
          <w:szCs w:val="18"/>
          <w:lang w:eastAsia="sl-SI"/>
        </w:rPr>
      </w:pPr>
    </w:p>
    <w:p w14:paraId="2AEBA0D9"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SPLOŠNA BOLNIŠNICA NOVO MESTO</w:t>
      </w:r>
    </w:p>
    <w:p w14:paraId="2C866FB0"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Direktorica: </w:t>
      </w:r>
    </w:p>
    <w:p w14:paraId="3C777806"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Doc.dr</w:t>
      </w:r>
      <w:proofErr w:type="spellEnd"/>
      <w:r>
        <w:rPr>
          <w:rFonts w:ascii="Arial" w:eastAsia="Times New Roman" w:hAnsi="Arial" w:cs="Arial"/>
          <w:sz w:val="18"/>
          <w:szCs w:val="18"/>
          <w:lang w:eastAsia="sl-SI"/>
        </w:rPr>
        <w:t>. Milena Kramar Zupan</w:t>
      </w:r>
    </w:p>
    <w:p w14:paraId="4E4443CA" w14:textId="77777777" w:rsidR="000F538A" w:rsidRDefault="000F538A" w:rsidP="000F538A">
      <w:pPr>
        <w:rPr>
          <w:rFonts w:ascii="Arial" w:eastAsia="Times New Roman" w:hAnsi="Arial" w:cs="Arial"/>
          <w:sz w:val="18"/>
          <w:szCs w:val="18"/>
          <w:lang w:eastAsia="sl-SI"/>
        </w:rPr>
      </w:pPr>
      <w:r>
        <w:rPr>
          <w:rFonts w:ascii="Arial" w:eastAsia="Times New Roman" w:hAnsi="Arial" w:cs="Arial"/>
          <w:sz w:val="18"/>
          <w:szCs w:val="18"/>
          <w:lang w:eastAsia="sl-SI"/>
        </w:rPr>
        <w:br w:type="page"/>
      </w:r>
    </w:p>
    <w:p w14:paraId="2BE96C68" w14:textId="77777777" w:rsidR="000F538A" w:rsidRDefault="000F538A" w:rsidP="000F538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VZDRŽEVALNE pogodbe</w:t>
      </w:r>
    </w:p>
    <w:p w14:paraId="34F0AB52" w14:textId="77777777" w:rsidR="000F538A" w:rsidRDefault="000F538A" w:rsidP="000F538A">
      <w:pPr>
        <w:rPr>
          <w:rFonts w:ascii="Arial" w:hAnsi="Arial" w:cs="Arial"/>
          <w:sz w:val="18"/>
          <w:szCs w:val="18"/>
        </w:rPr>
      </w:pPr>
    </w:p>
    <w:p w14:paraId="0FE944F4" w14:textId="77777777" w:rsidR="000F538A" w:rsidRDefault="000F538A" w:rsidP="000F538A">
      <w:pPr>
        <w:keepNext/>
        <w:spacing w:after="0" w:line="240" w:lineRule="auto"/>
        <w:ind w:left="-142"/>
        <w:outlineLvl w:val="0"/>
        <w:rPr>
          <w:rFonts w:ascii="Arial" w:eastAsia="Arial Unicode MS" w:hAnsi="Arial" w:cs="Arial"/>
          <w:b/>
          <w:bCs/>
          <w:sz w:val="18"/>
          <w:szCs w:val="18"/>
          <w:lang w:eastAsia="sl-SI"/>
        </w:rPr>
      </w:pPr>
      <w:r>
        <w:rPr>
          <w:rFonts w:ascii="Arial" w:eastAsia="Times New Roman" w:hAnsi="Arial" w:cs="Arial"/>
          <w:b/>
          <w:bCs/>
          <w:sz w:val="18"/>
          <w:szCs w:val="18"/>
          <w:lang w:eastAsia="sl-SI"/>
        </w:rPr>
        <w:t>NAROČNIK</w:t>
      </w:r>
    </w:p>
    <w:p w14:paraId="03070828"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b/>
          <w:sz w:val="18"/>
          <w:szCs w:val="18"/>
          <w:lang w:eastAsia="sl-SI"/>
        </w:rPr>
        <w:t xml:space="preserve">SPLOŠNA BOLNIŠNICA NOVO MESTO, </w:t>
      </w:r>
      <w:r>
        <w:rPr>
          <w:rFonts w:ascii="Arial" w:eastAsia="Times New Roman" w:hAnsi="Arial" w:cs="Arial"/>
          <w:sz w:val="18"/>
          <w:szCs w:val="18"/>
          <w:lang w:eastAsia="sl-SI"/>
        </w:rPr>
        <w:t xml:space="preserve">Šmihelska cesta 1, 8000 Novo mesto, ki jo zastopa direktorica </w:t>
      </w:r>
      <w:proofErr w:type="spellStart"/>
      <w:r>
        <w:rPr>
          <w:rFonts w:ascii="Arial" w:eastAsia="Times New Roman" w:hAnsi="Arial" w:cs="Arial"/>
          <w:sz w:val="18"/>
          <w:szCs w:val="18"/>
          <w:lang w:eastAsia="sl-SI"/>
        </w:rPr>
        <w:t>doc.dr</w:t>
      </w:r>
      <w:proofErr w:type="spellEnd"/>
      <w:r>
        <w:rPr>
          <w:rFonts w:ascii="Arial" w:eastAsia="Times New Roman" w:hAnsi="Arial" w:cs="Arial"/>
          <w:sz w:val="18"/>
          <w:szCs w:val="18"/>
          <w:lang w:eastAsia="sl-SI"/>
        </w:rPr>
        <w:t xml:space="preserve">. Milena Kramar Zupan    </w:t>
      </w:r>
    </w:p>
    <w:p w14:paraId="3FD08CE5"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ID številka: SI82657106</w:t>
      </w:r>
    </w:p>
    <w:p w14:paraId="3EBA0708"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 5054621</w:t>
      </w:r>
    </w:p>
    <w:p w14:paraId="01ACA696" w14:textId="77777777" w:rsidR="000F538A" w:rsidRDefault="000F538A" w:rsidP="000F538A">
      <w:pPr>
        <w:spacing w:after="0" w:line="240" w:lineRule="auto"/>
        <w:ind w:left="-142"/>
        <w:jc w:val="both"/>
        <w:rPr>
          <w:rFonts w:ascii="Arial" w:eastAsia="Times New Roman" w:hAnsi="Arial" w:cs="Arial"/>
          <w:sz w:val="18"/>
          <w:szCs w:val="18"/>
          <w:lang w:eastAsia="sl-SI"/>
        </w:rPr>
      </w:pPr>
    </w:p>
    <w:p w14:paraId="577F7273"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in </w:t>
      </w:r>
    </w:p>
    <w:p w14:paraId="4F569B31" w14:textId="77777777" w:rsidR="000F538A" w:rsidRDefault="000F538A" w:rsidP="000F538A">
      <w:pPr>
        <w:tabs>
          <w:tab w:val="center" w:pos="4153"/>
          <w:tab w:val="right" w:pos="8306"/>
        </w:tabs>
        <w:spacing w:after="0" w:line="240" w:lineRule="auto"/>
        <w:ind w:left="-142"/>
        <w:jc w:val="both"/>
        <w:rPr>
          <w:rFonts w:ascii="Arial" w:eastAsia="Times New Roman" w:hAnsi="Arial" w:cs="Arial"/>
          <w:sz w:val="18"/>
          <w:szCs w:val="18"/>
          <w:lang w:val="de-DE" w:eastAsia="sl-SI"/>
        </w:rPr>
      </w:pPr>
      <w:r>
        <w:rPr>
          <w:rFonts w:ascii="Arial" w:eastAsia="Times New Roman" w:hAnsi="Arial" w:cs="Arial"/>
          <w:sz w:val="18"/>
          <w:szCs w:val="18"/>
          <w:lang w:val="de-DE" w:eastAsia="sl-SI"/>
        </w:rPr>
        <w:t xml:space="preserve"> </w:t>
      </w:r>
    </w:p>
    <w:p w14:paraId="488C897B" w14:textId="77777777" w:rsidR="000F538A" w:rsidRDefault="000F538A" w:rsidP="000F538A">
      <w:pPr>
        <w:spacing w:after="0" w:line="240" w:lineRule="auto"/>
        <w:ind w:left="-142"/>
        <w:jc w:val="both"/>
        <w:rPr>
          <w:rFonts w:ascii="Arial" w:eastAsia="Times New Roman" w:hAnsi="Arial" w:cs="Arial"/>
          <w:b/>
          <w:sz w:val="18"/>
          <w:szCs w:val="18"/>
          <w:lang w:eastAsia="sl-SI"/>
        </w:rPr>
      </w:pPr>
      <w:r>
        <w:rPr>
          <w:rFonts w:ascii="Arial" w:eastAsia="Times New Roman" w:hAnsi="Arial" w:cs="Arial"/>
          <w:b/>
          <w:sz w:val="18"/>
          <w:szCs w:val="18"/>
          <w:lang w:eastAsia="sl-SI"/>
        </w:rPr>
        <w:t>IZVAJALEC</w:t>
      </w:r>
    </w:p>
    <w:p w14:paraId="528315FD" w14:textId="77777777" w:rsidR="000F538A" w:rsidRDefault="000F538A" w:rsidP="000F538A">
      <w:pPr>
        <w:spacing w:after="0" w:line="240" w:lineRule="auto"/>
        <w:ind w:left="-142"/>
        <w:jc w:val="both"/>
        <w:rPr>
          <w:rFonts w:ascii="Arial" w:eastAsia="Times New Roman" w:hAnsi="Arial" w:cs="Arial"/>
          <w:bCs/>
          <w:sz w:val="18"/>
          <w:szCs w:val="18"/>
          <w:lang w:eastAsia="sl-SI"/>
        </w:rPr>
      </w:pPr>
      <w:r>
        <w:rPr>
          <w:rFonts w:ascii="Arial" w:eastAsia="Times New Roman" w:hAnsi="Arial" w:cs="Arial"/>
          <w:b/>
          <w:sz w:val="18"/>
          <w:szCs w:val="18"/>
          <w:lang w:eastAsia="sl-SI"/>
        </w:rPr>
        <w:t>___________________________________________________</w:t>
      </w:r>
      <w:r>
        <w:rPr>
          <w:rFonts w:ascii="Arial" w:eastAsia="Times New Roman" w:hAnsi="Arial" w:cs="Arial"/>
          <w:bCs/>
          <w:sz w:val="18"/>
          <w:szCs w:val="18"/>
          <w:lang w:eastAsia="sl-SI"/>
        </w:rPr>
        <w:t>, ki ga/jo zastopa direktor/ica</w:t>
      </w:r>
    </w:p>
    <w:p w14:paraId="09EF70BE"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__________________________</w:t>
      </w:r>
    </w:p>
    <w:p w14:paraId="41C4D6BB" w14:textId="77777777" w:rsidR="000F538A" w:rsidRDefault="000F538A" w:rsidP="000F538A">
      <w:pPr>
        <w:spacing w:after="0" w:line="240" w:lineRule="auto"/>
        <w:ind w:left="-142"/>
        <w:jc w:val="both"/>
        <w:rPr>
          <w:rFonts w:ascii="Arial" w:eastAsia="Times New Roman" w:hAnsi="Arial" w:cs="Arial"/>
          <w:sz w:val="18"/>
          <w:szCs w:val="18"/>
          <w:lang w:eastAsia="sl-SI"/>
        </w:rPr>
      </w:pPr>
    </w:p>
    <w:p w14:paraId="376E9621"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ID številka:           _______________</w:t>
      </w:r>
    </w:p>
    <w:p w14:paraId="288253CB"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  _______________</w:t>
      </w:r>
    </w:p>
    <w:p w14:paraId="2AD56A7D" w14:textId="77777777" w:rsidR="000F538A" w:rsidRDefault="000F538A" w:rsidP="000F538A">
      <w:pPr>
        <w:spacing w:after="0" w:line="240" w:lineRule="auto"/>
        <w:ind w:left="-142"/>
        <w:jc w:val="both"/>
        <w:rPr>
          <w:rFonts w:ascii="Arial" w:eastAsia="Times New Roman" w:hAnsi="Arial" w:cs="Arial"/>
          <w:sz w:val="18"/>
          <w:szCs w:val="18"/>
          <w:lang w:eastAsia="sl-SI"/>
        </w:rPr>
      </w:pPr>
    </w:p>
    <w:p w14:paraId="58630BC9"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sta sklenila naslednjo </w:t>
      </w:r>
    </w:p>
    <w:p w14:paraId="6AC7F7B5" w14:textId="77777777" w:rsidR="000F538A" w:rsidRDefault="000F538A" w:rsidP="000F538A">
      <w:pPr>
        <w:keepNext/>
        <w:spacing w:after="0" w:line="240" w:lineRule="auto"/>
        <w:ind w:left="-142"/>
        <w:jc w:val="center"/>
        <w:outlineLvl w:val="2"/>
        <w:rPr>
          <w:rFonts w:ascii="Arial" w:eastAsia="Arial Unicode MS" w:hAnsi="Arial" w:cs="Arial"/>
          <w:b/>
          <w:sz w:val="18"/>
          <w:szCs w:val="18"/>
          <w:lang w:eastAsia="sl-SI"/>
        </w:rPr>
      </w:pPr>
      <w:r>
        <w:rPr>
          <w:rFonts w:ascii="Arial" w:eastAsia="Times New Roman" w:hAnsi="Arial" w:cs="Arial"/>
          <w:b/>
          <w:sz w:val="18"/>
          <w:szCs w:val="18"/>
          <w:lang w:eastAsia="sl-SI"/>
        </w:rPr>
        <w:t>VZDRŽEVALNO   POGODBO</w:t>
      </w:r>
    </w:p>
    <w:p w14:paraId="1476C4DB" w14:textId="77777777" w:rsidR="000F538A" w:rsidRDefault="000F538A" w:rsidP="000F538A">
      <w:pPr>
        <w:spacing w:after="0" w:line="240" w:lineRule="auto"/>
        <w:ind w:left="-142"/>
        <w:jc w:val="both"/>
        <w:rPr>
          <w:rFonts w:ascii="Arial" w:eastAsia="Times New Roman" w:hAnsi="Arial" w:cs="Arial"/>
          <w:sz w:val="18"/>
          <w:szCs w:val="18"/>
          <w:lang w:eastAsia="sl-SI"/>
        </w:rPr>
      </w:pPr>
    </w:p>
    <w:p w14:paraId="2B6AC0D4" w14:textId="77777777" w:rsidR="000F538A" w:rsidRDefault="000F538A" w:rsidP="000F538A">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 člen</w:t>
      </w:r>
    </w:p>
    <w:p w14:paraId="3974527E" w14:textId="77777777" w:rsidR="000F538A" w:rsidRDefault="000F538A" w:rsidP="000F538A">
      <w:pPr>
        <w:spacing w:after="0" w:line="240" w:lineRule="auto"/>
        <w:ind w:left="-142"/>
        <w:jc w:val="both"/>
        <w:rPr>
          <w:rFonts w:ascii="Arial" w:eastAsia="Times New Roman" w:hAnsi="Arial" w:cs="Arial"/>
          <w:sz w:val="18"/>
          <w:szCs w:val="18"/>
          <w:lang w:eastAsia="sl-SI"/>
        </w:rPr>
      </w:pPr>
    </w:p>
    <w:p w14:paraId="3E8D7E92" w14:textId="7C0B86B9" w:rsidR="000F538A" w:rsidRDefault="000F538A" w:rsidP="000F538A">
      <w:pPr>
        <w:spacing w:before="40"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ugotavljata, da je naročnik v skladu z Zakonom o javnem naročanju (Uradni list RS. št. 91/15 in 14/18; v nadaljevanju: ZJN-3)  ter na podlagi javnega naročila po odprtem postopku naročila za javno naročilo: TERMODEZINFEKTOR (v nadaljevanju oprema), objavljenega na portalu javnih naročil, datum objave ………………, številka objave ………………  in v TED (EU) pod št. objave……………..izbral izvajalca za dobavo in  montažo opreme, ki je vključeval  tudi vzdrževanje dobavljene opreme za dobo 5 let po preteku garancijskega roka opreme. </w:t>
      </w:r>
    </w:p>
    <w:p w14:paraId="553D75DD"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31DF7C6C" w14:textId="77777777" w:rsidR="000F538A" w:rsidRDefault="000F538A" w:rsidP="000F538A">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 člen</w:t>
      </w:r>
    </w:p>
    <w:p w14:paraId="65B50C9B" w14:textId="77777777" w:rsidR="000F538A" w:rsidRDefault="000F538A" w:rsidP="000F538A">
      <w:pPr>
        <w:spacing w:after="0" w:line="240" w:lineRule="auto"/>
        <w:ind w:left="-142"/>
        <w:jc w:val="center"/>
        <w:rPr>
          <w:rFonts w:ascii="Arial" w:eastAsia="Times New Roman" w:hAnsi="Arial" w:cs="Arial"/>
          <w:sz w:val="18"/>
          <w:szCs w:val="18"/>
          <w:lang w:eastAsia="sl-SI"/>
        </w:rPr>
      </w:pPr>
    </w:p>
    <w:p w14:paraId="6DB17A2F"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S to pogodbo se pogodbeni stranki dogovorita o splošnih in posebnih pogojih izvedbe predmetnega javnega naročila. Sestavni del te pogodbe sta ponudba izvajalca št._________ z dne ______________________ in specifikacija zahtev naročnika za predmet javnega naročila.</w:t>
      </w:r>
    </w:p>
    <w:p w14:paraId="4CA96225"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19271610"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 razlago veljajo tudi vsi drugi pogoji predmetnega javnega naročila, in sicer razpisna dokumentacija, ponudbena dokumentacija. </w:t>
      </w:r>
    </w:p>
    <w:p w14:paraId="0B861784" w14:textId="77777777" w:rsidR="000F538A" w:rsidRDefault="000F538A" w:rsidP="000F538A">
      <w:pPr>
        <w:spacing w:after="0" w:line="240" w:lineRule="auto"/>
        <w:ind w:left="-142"/>
        <w:rPr>
          <w:rFonts w:ascii="Arial" w:eastAsia="Times New Roman" w:hAnsi="Arial" w:cs="Arial"/>
          <w:iCs/>
          <w:sz w:val="18"/>
          <w:szCs w:val="18"/>
          <w:lang w:eastAsia="sl-SI"/>
        </w:rPr>
      </w:pPr>
    </w:p>
    <w:p w14:paraId="3240E32B" w14:textId="77777777" w:rsidR="000F538A" w:rsidRDefault="000F538A" w:rsidP="000F538A">
      <w:pPr>
        <w:spacing w:after="0" w:line="240" w:lineRule="auto"/>
        <w:ind w:left="-142"/>
        <w:jc w:val="center"/>
        <w:rPr>
          <w:rFonts w:ascii="Arial" w:eastAsia="Times New Roman" w:hAnsi="Arial" w:cs="Arial"/>
          <w:iCs/>
          <w:sz w:val="18"/>
          <w:szCs w:val="18"/>
          <w:lang w:eastAsia="sl-SI"/>
        </w:rPr>
      </w:pPr>
    </w:p>
    <w:p w14:paraId="7E57B5A5" w14:textId="77777777" w:rsidR="000F538A" w:rsidRDefault="000F538A" w:rsidP="000F538A">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iCs/>
          <w:sz w:val="18"/>
          <w:szCs w:val="18"/>
          <w:lang w:eastAsia="sl-SI"/>
        </w:rPr>
        <w:t>3. člen</w:t>
      </w:r>
    </w:p>
    <w:p w14:paraId="05E070A8" w14:textId="77777777" w:rsidR="000F538A" w:rsidRDefault="000F538A" w:rsidP="000F538A">
      <w:pPr>
        <w:spacing w:after="0" w:line="240" w:lineRule="auto"/>
        <w:ind w:left="-142"/>
        <w:jc w:val="both"/>
        <w:rPr>
          <w:rFonts w:ascii="Arial" w:eastAsia="Times New Roman" w:hAnsi="Arial" w:cs="Arial"/>
          <w:sz w:val="18"/>
          <w:szCs w:val="18"/>
          <w:lang w:eastAsia="sl-SI"/>
        </w:rPr>
      </w:pPr>
    </w:p>
    <w:p w14:paraId="0E4E9E4C" w14:textId="77777777" w:rsidR="000F538A" w:rsidRDefault="000F538A" w:rsidP="000F538A">
      <w:pPr>
        <w:keepNext/>
        <w:spacing w:after="0" w:line="240" w:lineRule="auto"/>
        <w:outlineLvl w:val="3"/>
        <w:rPr>
          <w:rFonts w:ascii="Arial" w:eastAsia="Arial Unicode MS" w:hAnsi="Arial" w:cs="Arial"/>
          <w:bCs/>
          <w:sz w:val="18"/>
          <w:szCs w:val="18"/>
          <w:lang w:eastAsia="sl-SI"/>
        </w:rPr>
      </w:pPr>
      <w:r>
        <w:rPr>
          <w:rFonts w:ascii="Arial" w:eastAsia="Arial Unicode MS" w:hAnsi="Arial" w:cs="Arial"/>
          <w:bCs/>
          <w:sz w:val="18"/>
          <w:szCs w:val="18"/>
          <w:lang w:eastAsia="sl-SI"/>
        </w:rPr>
        <w:t xml:space="preserve">Predmet te pogodbe je izvajanje storitev: </w:t>
      </w:r>
      <w:r>
        <w:rPr>
          <w:rFonts w:ascii="Arial" w:eastAsia="Times New Roman" w:hAnsi="Arial" w:cs="Arial"/>
          <w:b/>
          <w:sz w:val="18"/>
          <w:szCs w:val="18"/>
        </w:rPr>
        <w:t>VZDRŽEVANJE OPREME</w:t>
      </w:r>
      <w:r>
        <w:rPr>
          <w:rFonts w:ascii="Arial" w:eastAsia="Times New Roman" w:hAnsi="Arial" w:cs="Arial"/>
          <w:bCs/>
          <w:sz w:val="18"/>
          <w:szCs w:val="18"/>
        </w:rPr>
        <w:t>, in sicer</w:t>
      </w:r>
      <w:r>
        <w:rPr>
          <w:rFonts w:ascii="Arial" w:eastAsia="Arial Unicode MS" w:hAnsi="Arial" w:cs="Arial"/>
          <w:bCs/>
          <w:sz w:val="18"/>
          <w:szCs w:val="18"/>
          <w:lang w:eastAsia="sl-SI"/>
        </w:rPr>
        <w:t xml:space="preserve"> </w:t>
      </w:r>
    </w:p>
    <w:p w14:paraId="791B8519" w14:textId="77777777" w:rsidR="000F538A" w:rsidRDefault="000F538A" w:rsidP="000F538A">
      <w:pPr>
        <w:numPr>
          <w:ilvl w:val="0"/>
          <w:numId w:val="24"/>
        </w:numPr>
        <w:spacing w:after="0" w:line="240" w:lineRule="auto"/>
        <w:rPr>
          <w:rFonts w:ascii="Arial" w:eastAsia="Times New Roman" w:hAnsi="Arial" w:cs="Arial"/>
          <w:b/>
          <w:bCs/>
          <w:sz w:val="18"/>
          <w:szCs w:val="18"/>
        </w:rPr>
      </w:pPr>
      <w:r>
        <w:rPr>
          <w:rFonts w:ascii="Arial" w:eastAsia="Times New Roman" w:hAnsi="Arial" w:cs="Arial"/>
          <w:b/>
          <w:bCs/>
          <w:sz w:val="18"/>
          <w:szCs w:val="18"/>
        </w:rPr>
        <w:t>Preventivno vzdrževanje po izteku _________(min 24) mesečne garancijske dobe,</w:t>
      </w:r>
    </w:p>
    <w:p w14:paraId="2FCE18D4" w14:textId="77777777" w:rsidR="000F538A" w:rsidRDefault="000F538A" w:rsidP="000F538A">
      <w:pPr>
        <w:numPr>
          <w:ilvl w:val="0"/>
          <w:numId w:val="24"/>
        </w:numPr>
        <w:spacing w:after="0" w:line="240" w:lineRule="auto"/>
        <w:rPr>
          <w:rFonts w:ascii="Arial" w:eastAsia="Times New Roman" w:hAnsi="Arial" w:cs="Arial"/>
          <w:b/>
          <w:bCs/>
          <w:sz w:val="18"/>
          <w:szCs w:val="18"/>
        </w:rPr>
      </w:pPr>
      <w:r>
        <w:rPr>
          <w:rFonts w:ascii="Arial" w:eastAsia="Arial Unicode MS" w:hAnsi="Arial" w:cs="Arial"/>
          <w:b/>
          <w:bCs/>
          <w:sz w:val="18"/>
          <w:szCs w:val="18"/>
          <w:lang w:eastAsia="sl-SI"/>
        </w:rPr>
        <w:t xml:space="preserve">Izredno vzdrževanje – odprava napak, okvar </w:t>
      </w:r>
      <w:r>
        <w:rPr>
          <w:rFonts w:ascii="Arial" w:eastAsia="Times New Roman" w:hAnsi="Arial" w:cs="Arial"/>
          <w:b/>
          <w:bCs/>
          <w:sz w:val="18"/>
          <w:szCs w:val="18"/>
        </w:rPr>
        <w:t xml:space="preserve"> po izteku _______ (min 24) mesečne garancijske dobe</w:t>
      </w:r>
      <w:r>
        <w:rPr>
          <w:rFonts w:ascii="Arial" w:eastAsia="Arial Unicode MS" w:hAnsi="Arial" w:cs="Arial"/>
          <w:b/>
          <w:bCs/>
          <w:sz w:val="18"/>
          <w:szCs w:val="18"/>
          <w:lang w:eastAsia="sl-SI"/>
        </w:rPr>
        <w:t>,</w:t>
      </w:r>
    </w:p>
    <w:p w14:paraId="109B4387"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2F7A4299"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Oprema, ki je predmet vzdrževanja po tej pogodbi: </w:t>
      </w:r>
    </w:p>
    <w:p w14:paraId="0059B609" w14:textId="77777777" w:rsidR="000F538A" w:rsidRDefault="000F538A" w:rsidP="000F538A">
      <w:pPr>
        <w:pStyle w:val="Odstavekseznama"/>
        <w:numPr>
          <w:ilvl w:val="0"/>
          <w:numId w:val="24"/>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w:t>
      </w:r>
    </w:p>
    <w:p w14:paraId="0CA93191" w14:textId="77777777" w:rsidR="000F538A" w:rsidRDefault="000F538A" w:rsidP="000F538A">
      <w:pPr>
        <w:pStyle w:val="Odstavekseznama"/>
        <w:numPr>
          <w:ilvl w:val="0"/>
          <w:numId w:val="24"/>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w:t>
      </w:r>
    </w:p>
    <w:p w14:paraId="51DF474A" w14:textId="77777777" w:rsidR="000F538A" w:rsidRDefault="000F538A" w:rsidP="000F538A">
      <w:pPr>
        <w:spacing w:after="0" w:line="240" w:lineRule="auto"/>
        <w:ind w:left="-142"/>
        <w:rPr>
          <w:rFonts w:ascii="Arial" w:eastAsia="Times New Roman" w:hAnsi="Arial" w:cs="Arial"/>
          <w:sz w:val="18"/>
          <w:szCs w:val="18"/>
          <w:lang w:eastAsia="sl-SI"/>
        </w:rPr>
      </w:pPr>
    </w:p>
    <w:p w14:paraId="7DBED243"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v skladu z zahtevami naročnika iz priloge: Specifikacija zahtev naročnika za predmet javnega naročila</w:t>
      </w:r>
    </w:p>
    <w:p w14:paraId="1C9556F1" w14:textId="77777777" w:rsidR="000F538A" w:rsidRDefault="000F538A" w:rsidP="000F538A">
      <w:pPr>
        <w:autoSpaceDE w:val="0"/>
        <w:autoSpaceDN w:val="0"/>
        <w:adjustRightInd w:val="0"/>
        <w:spacing w:after="0" w:line="240" w:lineRule="auto"/>
        <w:ind w:left="-142"/>
        <w:jc w:val="both"/>
        <w:rPr>
          <w:rFonts w:ascii="Arial" w:eastAsia="Times New Roman" w:hAnsi="Arial" w:cs="Arial"/>
          <w:iCs/>
          <w:sz w:val="18"/>
          <w:szCs w:val="18"/>
          <w:lang w:eastAsia="sl-SI"/>
        </w:rPr>
      </w:pPr>
    </w:p>
    <w:p w14:paraId="2835261B" w14:textId="77777777" w:rsidR="000F538A" w:rsidRDefault="000F538A" w:rsidP="000F538A">
      <w:pPr>
        <w:autoSpaceDE w:val="0"/>
        <w:autoSpaceDN w:val="0"/>
        <w:adjustRightInd w:val="0"/>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 xml:space="preserve">Naročnik si pridržuje pravico do </w:t>
      </w:r>
      <w:r>
        <w:rPr>
          <w:rFonts w:ascii="Arial" w:eastAsia="Times New Roman" w:hAnsi="Arial" w:cs="Arial"/>
          <w:sz w:val="18"/>
          <w:szCs w:val="18"/>
          <w:lang w:eastAsia="sl-SI"/>
        </w:rPr>
        <w:t xml:space="preserve">spremembe obsega pogodbenih storitev glede na spremenjene naročnikove potrebe v času trajanja pogodbe. </w:t>
      </w:r>
      <w:r>
        <w:rPr>
          <w:rFonts w:ascii="Arial" w:eastAsia="Times New Roman" w:hAnsi="Arial" w:cs="Arial"/>
          <w:iCs/>
          <w:sz w:val="18"/>
          <w:szCs w:val="18"/>
          <w:lang w:eastAsia="sl-SI"/>
        </w:rPr>
        <w:t>Vse tovrstne spremembe pogodbeni stranki določita z aneksom k tej pogodbi.</w:t>
      </w:r>
    </w:p>
    <w:p w14:paraId="1A03A963" w14:textId="77777777" w:rsidR="000F538A" w:rsidRDefault="000F538A" w:rsidP="000F538A">
      <w:pPr>
        <w:autoSpaceDE w:val="0"/>
        <w:autoSpaceDN w:val="0"/>
        <w:adjustRightInd w:val="0"/>
        <w:spacing w:after="0" w:line="240" w:lineRule="auto"/>
        <w:jc w:val="both"/>
        <w:rPr>
          <w:rFonts w:ascii="Arial" w:eastAsia="Times New Roman" w:hAnsi="Arial" w:cs="Arial"/>
          <w:iCs/>
          <w:sz w:val="18"/>
          <w:szCs w:val="18"/>
          <w:lang w:eastAsia="sl-SI"/>
        </w:rPr>
      </w:pPr>
    </w:p>
    <w:p w14:paraId="1985EAB2" w14:textId="77777777" w:rsidR="000F538A" w:rsidRDefault="000F538A" w:rsidP="000F538A">
      <w:pPr>
        <w:spacing w:after="0" w:line="240" w:lineRule="auto"/>
        <w:ind w:left="-142"/>
        <w:jc w:val="center"/>
        <w:rPr>
          <w:rFonts w:ascii="Arial" w:eastAsia="Times New Roman" w:hAnsi="Arial" w:cs="Arial"/>
          <w:bCs/>
          <w:iCs/>
          <w:sz w:val="18"/>
          <w:szCs w:val="18"/>
          <w:lang w:eastAsia="sl-SI"/>
        </w:rPr>
      </w:pPr>
    </w:p>
    <w:p w14:paraId="41897D30" w14:textId="77777777" w:rsidR="000F538A" w:rsidRDefault="000F538A" w:rsidP="000F538A">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4. člen</w:t>
      </w:r>
    </w:p>
    <w:p w14:paraId="52948210" w14:textId="77777777" w:rsidR="000F538A" w:rsidRDefault="000F538A" w:rsidP="000F538A">
      <w:pPr>
        <w:spacing w:after="0" w:line="240" w:lineRule="auto"/>
        <w:ind w:left="-142"/>
        <w:rPr>
          <w:rFonts w:ascii="Arial" w:eastAsia="Times New Roman" w:hAnsi="Arial" w:cs="Arial"/>
          <w:bCs/>
          <w:iCs/>
          <w:sz w:val="18"/>
          <w:szCs w:val="18"/>
          <w:lang w:eastAsia="sl-SI"/>
        </w:rPr>
      </w:pPr>
    </w:p>
    <w:p w14:paraId="264E81AC" w14:textId="77777777" w:rsidR="000F538A" w:rsidRDefault="000F538A" w:rsidP="000F538A">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14:paraId="2CD15F81" w14:textId="77777777" w:rsidR="000F538A" w:rsidRDefault="000F538A" w:rsidP="000F538A">
      <w:pPr>
        <w:spacing w:after="0" w:line="240" w:lineRule="auto"/>
        <w:ind w:left="-142"/>
        <w:rPr>
          <w:rFonts w:ascii="Arial" w:eastAsia="Times New Roman" w:hAnsi="Arial" w:cs="Arial"/>
          <w:b/>
          <w:iCs/>
          <w:sz w:val="18"/>
          <w:szCs w:val="18"/>
          <w:lang w:eastAsia="sl-SI"/>
        </w:rPr>
      </w:pPr>
    </w:p>
    <w:p w14:paraId="77499E4B" w14:textId="77777777" w:rsidR="000F538A" w:rsidRDefault="000F538A" w:rsidP="000F538A">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5. člen</w:t>
      </w:r>
    </w:p>
    <w:p w14:paraId="5E4A998E" w14:textId="77777777" w:rsidR="000F538A" w:rsidRDefault="000F538A" w:rsidP="000F538A">
      <w:pPr>
        <w:spacing w:after="0" w:line="240" w:lineRule="auto"/>
        <w:ind w:left="-142"/>
        <w:jc w:val="center"/>
        <w:rPr>
          <w:rFonts w:ascii="Arial" w:eastAsia="Times New Roman" w:hAnsi="Arial" w:cs="Arial"/>
          <w:b/>
          <w:iCs/>
          <w:sz w:val="18"/>
          <w:szCs w:val="18"/>
          <w:lang w:eastAsia="sl-SI"/>
        </w:rPr>
      </w:pPr>
    </w:p>
    <w:p w14:paraId="6EF1D598" w14:textId="77777777" w:rsidR="000F538A" w:rsidRDefault="000F538A" w:rsidP="000F538A">
      <w:pPr>
        <w:spacing w:after="0" w:line="240" w:lineRule="auto"/>
        <w:ind w:left="-142"/>
        <w:jc w:val="center"/>
        <w:rPr>
          <w:rFonts w:ascii="Arial" w:eastAsia="Times New Roman" w:hAnsi="Arial" w:cs="Arial"/>
          <w:b/>
          <w:iCs/>
          <w:sz w:val="18"/>
          <w:szCs w:val="18"/>
          <w:lang w:eastAsia="sl-SI"/>
        </w:rPr>
      </w:pPr>
    </w:p>
    <w:p w14:paraId="4E9C0F78" w14:textId="77777777" w:rsidR="000F538A" w:rsidRDefault="000F538A" w:rsidP="000F538A">
      <w:pPr>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 xml:space="preserve">Mesečni pavšal preventivnega vzdrževanja znaša ______________ EUR brez DDV oz. ___________EUR z DDV. </w:t>
      </w:r>
    </w:p>
    <w:p w14:paraId="540A541F" w14:textId="77777777" w:rsidR="000F538A" w:rsidRDefault="000F538A" w:rsidP="000F538A">
      <w:pPr>
        <w:spacing w:after="0" w:line="240" w:lineRule="auto"/>
        <w:ind w:left="-142"/>
        <w:jc w:val="both"/>
        <w:rPr>
          <w:rFonts w:ascii="Arial" w:eastAsia="Times New Roman" w:hAnsi="Arial" w:cs="Arial"/>
          <w:b/>
          <w:iCs/>
          <w:sz w:val="18"/>
          <w:szCs w:val="18"/>
          <w:lang w:eastAsia="sl-SI"/>
        </w:rPr>
      </w:pPr>
    </w:p>
    <w:p w14:paraId="2B4A07D3" w14:textId="77777777" w:rsidR="000F538A" w:rsidRDefault="000F538A" w:rsidP="000F538A">
      <w:pPr>
        <w:spacing w:after="0" w:line="240" w:lineRule="auto"/>
        <w:ind w:left="-142"/>
        <w:rPr>
          <w:rFonts w:ascii="Arial" w:eastAsia="Times New Roman" w:hAnsi="Arial" w:cs="Arial"/>
          <w:sz w:val="18"/>
          <w:szCs w:val="18"/>
          <w:lang w:eastAsia="sl-SI"/>
        </w:rPr>
      </w:pPr>
    </w:p>
    <w:p w14:paraId="521AE5F8"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Okvirna petletna pogodbena vrednost storitev preventivnega vzdrževanja opreme  znaša </w:t>
      </w:r>
      <w:r>
        <w:rPr>
          <w:rFonts w:ascii="Arial" w:eastAsia="Times New Roman" w:hAnsi="Arial" w:cs="Arial"/>
          <w:iCs/>
          <w:sz w:val="18"/>
          <w:szCs w:val="18"/>
          <w:lang w:eastAsia="sl-SI"/>
        </w:rPr>
        <w:t>______________ EUR brez DDV oz. ___________EUR z DDV</w:t>
      </w:r>
      <w:r>
        <w:rPr>
          <w:rFonts w:ascii="Arial" w:eastAsia="Times New Roman" w:hAnsi="Arial" w:cs="Arial"/>
          <w:sz w:val="18"/>
          <w:szCs w:val="18"/>
          <w:lang w:eastAsia="sl-SI"/>
        </w:rPr>
        <w:t xml:space="preserve">.  </w:t>
      </w:r>
    </w:p>
    <w:p w14:paraId="6CF53D66" w14:textId="77777777" w:rsidR="000F538A" w:rsidRDefault="000F538A" w:rsidP="000F538A">
      <w:pPr>
        <w:spacing w:after="0" w:line="240" w:lineRule="auto"/>
        <w:ind w:left="-142"/>
        <w:rPr>
          <w:rFonts w:ascii="Arial" w:eastAsia="Times New Roman" w:hAnsi="Arial" w:cs="Arial"/>
          <w:sz w:val="18"/>
          <w:szCs w:val="18"/>
          <w:lang w:eastAsia="sl-SI"/>
        </w:rPr>
      </w:pPr>
    </w:p>
    <w:p w14:paraId="174157E3" w14:textId="77777777" w:rsidR="000F538A" w:rsidRDefault="000F538A" w:rsidP="000F538A">
      <w:pPr>
        <w:spacing w:after="0" w:line="240" w:lineRule="auto"/>
        <w:ind w:left="-142"/>
        <w:rPr>
          <w:rFonts w:ascii="Arial" w:eastAsia="Times New Roman" w:hAnsi="Arial" w:cs="Arial"/>
          <w:bCs/>
          <w:sz w:val="18"/>
          <w:szCs w:val="18"/>
          <w:lang w:eastAsia="sl-SI"/>
        </w:rPr>
      </w:pPr>
      <w:r>
        <w:rPr>
          <w:rFonts w:ascii="Arial" w:eastAsia="Times New Roman" w:hAnsi="Arial" w:cs="Arial"/>
          <w:bCs/>
          <w:sz w:val="18"/>
          <w:szCs w:val="18"/>
          <w:lang w:eastAsia="sl-SI"/>
        </w:rPr>
        <w:t xml:space="preserve">V ceni so vključeni vsi  stroški izvajalca, popusti in rabati. </w:t>
      </w:r>
    </w:p>
    <w:p w14:paraId="40D54D3F" w14:textId="77777777" w:rsidR="000F538A" w:rsidRDefault="000F538A" w:rsidP="000F538A">
      <w:pPr>
        <w:spacing w:after="0" w:line="240" w:lineRule="auto"/>
        <w:ind w:left="-142"/>
        <w:rPr>
          <w:rFonts w:ascii="Arial" w:eastAsia="Times New Roman" w:hAnsi="Arial" w:cs="Arial"/>
          <w:sz w:val="18"/>
          <w:szCs w:val="18"/>
          <w:lang w:eastAsia="sl-SI"/>
        </w:rPr>
      </w:pPr>
    </w:p>
    <w:p w14:paraId="5201430D" w14:textId="77777777" w:rsidR="000F538A" w:rsidRDefault="000F538A" w:rsidP="000F538A">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rPr>
        <w:t>Vrednost storitev : I</w:t>
      </w:r>
      <w:r>
        <w:rPr>
          <w:rFonts w:ascii="Arial" w:eastAsia="Times New Roman" w:hAnsi="Arial" w:cs="Arial"/>
          <w:bCs/>
          <w:sz w:val="18"/>
          <w:szCs w:val="18"/>
          <w:lang w:eastAsia="sl-SI"/>
        </w:rPr>
        <w:t xml:space="preserve">zredno vzdrževanje – odprava napak, okvar se obračunava po </w:t>
      </w:r>
      <w:r>
        <w:rPr>
          <w:rFonts w:ascii="Arial" w:eastAsia="Times New Roman" w:hAnsi="Arial" w:cs="Arial"/>
          <w:bCs/>
          <w:sz w:val="18"/>
          <w:szCs w:val="18"/>
          <w:lang w:eastAsia="ar-SA"/>
        </w:rPr>
        <w:t xml:space="preserve">dejansko nastalih stroških (porabljeni material, delo, potni stroški), po cenah </w:t>
      </w:r>
      <w:r>
        <w:rPr>
          <w:rFonts w:ascii="Arial" w:eastAsia="Times New Roman" w:hAnsi="Arial" w:cs="Arial"/>
          <w:bCs/>
          <w:sz w:val="18"/>
          <w:szCs w:val="18"/>
          <w:lang w:eastAsia="sl-SI"/>
        </w:rPr>
        <w:t>navedenih v ponudbi ter ceniku rezervnih delov izvajalca (ki je bil predložen v okviru ponudbene dokumentacije), ki sta tudi sestavni del te pogodbe.</w:t>
      </w:r>
      <w:r>
        <w:rPr>
          <w:rFonts w:ascii="Arial" w:eastAsia="Times New Roman" w:hAnsi="Arial" w:cs="Arial"/>
          <w:bCs/>
          <w:sz w:val="18"/>
          <w:szCs w:val="18"/>
          <w:lang w:eastAsia="ar-SA"/>
        </w:rPr>
        <w:t xml:space="preserve"> </w:t>
      </w:r>
    </w:p>
    <w:p w14:paraId="15762969" w14:textId="77777777" w:rsidR="000F538A" w:rsidRDefault="000F538A" w:rsidP="000F538A">
      <w:pPr>
        <w:spacing w:after="0" w:line="240" w:lineRule="auto"/>
        <w:ind w:left="-142"/>
        <w:rPr>
          <w:rFonts w:ascii="Arial" w:eastAsia="Times New Roman" w:hAnsi="Arial" w:cs="Arial"/>
          <w:bCs/>
          <w:iCs/>
          <w:sz w:val="18"/>
          <w:szCs w:val="18"/>
          <w:lang w:eastAsia="sl-SI"/>
        </w:rPr>
      </w:pPr>
    </w:p>
    <w:p w14:paraId="711F52E5" w14:textId="77777777" w:rsidR="000F538A" w:rsidRDefault="000F538A" w:rsidP="000F538A">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Izvajalec se obvezuje naročniku zagotavljati popust na cene rezervnih delov iz cenika proizvajalca, </w:t>
      </w:r>
      <w:r>
        <w:rPr>
          <w:rFonts w:ascii="Arial" w:eastAsia="Times New Roman" w:hAnsi="Arial" w:cs="Arial"/>
          <w:bCs/>
          <w:sz w:val="18"/>
          <w:szCs w:val="18"/>
          <w:lang w:eastAsia="sl-SI"/>
        </w:rPr>
        <w:t>ki je bil predložen v okviru ponudbene dokumentacije, v višini: …………………%.</w:t>
      </w:r>
    </w:p>
    <w:p w14:paraId="59BC0C68" w14:textId="77777777" w:rsidR="000F538A" w:rsidRDefault="000F538A" w:rsidP="000F538A">
      <w:pPr>
        <w:spacing w:after="0" w:line="240" w:lineRule="auto"/>
        <w:ind w:left="-142"/>
        <w:rPr>
          <w:rFonts w:ascii="Arial" w:eastAsia="Times New Roman" w:hAnsi="Arial" w:cs="Arial"/>
          <w:b/>
          <w:iCs/>
          <w:sz w:val="18"/>
          <w:szCs w:val="18"/>
          <w:lang w:eastAsia="sl-SI"/>
        </w:rPr>
      </w:pPr>
    </w:p>
    <w:p w14:paraId="1E34DD4E" w14:textId="77777777" w:rsidR="000F538A" w:rsidRDefault="000F538A" w:rsidP="000F538A">
      <w:pPr>
        <w:spacing w:after="0" w:line="240" w:lineRule="auto"/>
        <w:ind w:left="-142"/>
        <w:jc w:val="center"/>
        <w:rPr>
          <w:rFonts w:ascii="Arial" w:eastAsia="Times New Roman" w:hAnsi="Arial" w:cs="Arial"/>
          <w:b/>
          <w:iCs/>
          <w:sz w:val="18"/>
          <w:szCs w:val="18"/>
          <w:lang w:eastAsia="sl-SI"/>
        </w:rPr>
      </w:pPr>
    </w:p>
    <w:p w14:paraId="6D1AC5E9" w14:textId="77777777" w:rsidR="000F538A" w:rsidRDefault="000F538A" w:rsidP="000F538A">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6. člen</w:t>
      </w:r>
    </w:p>
    <w:p w14:paraId="37276DE9" w14:textId="77777777" w:rsidR="000F538A" w:rsidRDefault="000F538A" w:rsidP="000F538A">
      <w:pPr>
        <w:tabs>
          <w:tab w:val="left" w:pos="1418"/>
        </w:tabs>
        <w:suppressAutoHyphens/>
        <w:spacing w:after="0" w:line="240" w:lineRule="auto"/>
        <w:ind w:left="-142"/>
        <w:rPr>
          <w:rFonts w:ascii="Arial" w:eastAsia="Times New Roman" w:hAnsi="Arial" w:cs="Arial"/>
          <w:b/>
          <w:sz w:val="18"/>
          <w:szCs w:val="18"/>
        </w:rPr>
      </w:pPr>
    </w:p>
    <w:p w14:paraId="7EB05DA1" w14:textId="77777777" w:rsidR="000F538A" w:rsidRDefault="000F538A" w:rsidP="000F538A">
      <w:pPr>
        <w:tabs>
          <w:tab w:val="left" w:pos="1418"/>
        </w:tabs>
        <w:suppressAutoHyphens/>
        <w:spacing w:after="0" w:line="240" w:lineRule="auto"/>
        <w:ind w:left="-142"/>
        <w:jc w:val="both"/>
        <w:rPr>
          <w:rFonts w:ascii="Arial" w:eastAsia="Times New Roman" w:hAnsi="Arial" w:cs="Arial"/>
          <w:bCs/>
          <w:sz w:val="18"/>
          <w:szCs w:val="18"/>
        </w:rPr>
      </w:pPr>
      <w:r>
        <w:rPr>
          <w:rFonts w:ascii="Arial" w:eastAsia="Times New Roman" w:hAnsi="Arial" w:cs="Arial"/>
          <w:bCs/>
          <w:sz w:val="18"/>
          <w:szCs w:val="18"/>
        </w:rPr>
        <w:t>Cene po predračunu in cene po</w:t>
      </w:r>
      <w:r>
        <w:rPr>
          <w:rFonts w:ascii="Arial" w:eastAsia="Times New Roman" w:hAnsi="Arial" w:cs="Arial"/>
          <w:bCs/>
          <w:sz w:val="18"/>
          <w:szCs w:val="18"/>
          <w:lang w:eastAsia="sl-SI"/>
        </w:rPr>
        <w:t xml:space="preserve"> ceniku rezervnih delov izvajalca (ki je bil predložen v okviru ponudbene dokumentacije) </w:t>
      </w:r>
      <w:r>
        <w:rPr>
          <w:rFonts w:ascii="Arial" w:eastAsia="Times New Roman" w:hAnsi="Arial" w:cs="Arial"/>
          <w:bCs/>
          <w:sz w:val="18"/>
          <w:szCs w:val="18"/>
        </w:rPr>
        <w:t xml:space="preserve">so fiksne za obdobje enega leta od datuma sklenitve pogodbe. Po preteku tega obdobja – enega leta od datuma sklenitve pogodbe, se cene lahko usklajujejo z indeksom rasti cen življenjskih potrebščin (v nadaljevanju: indeks), vendar ko ta kumulativno preseže 4 %, pri čemer je izhodišče za izračun indeksa indeks, ki je uradno objavljen po preteku te dobe – enega leta od datuma sklenitve pogodbe. Nadaljnje uskladitve cen se lahko izvedejo, ko indeks kumulativno ponovno preseže 4 %, pri čemer je izhodišče za izračun indeksa indeks, ki je uradno objavljen po zadnji spremembi cen. Cene se v vseh primerih lahko spremenijo največ v višini 80 % izračunanega indeksa (Pravilnik o načinih valorizacije denarnih obveznosti, ki jih v večletnih pogodbah dogovarjajo pravne osebe javnega sektorja, Uradni list RS št.1/04). </w:t>
      </w:r>
    </w:p>
    <w:p w14:paraId="4F04EF76" w14:textId="77777777" w:rsidR="000F538A" w:rsidRDefault="000F538A" w:rsidP="000F538A">
      <w:pPr>
        <w:spacing w:after="0" w:line="240" w:lineRule="auto"/>
        <w:ind w:left="-142"/>
        <w:jc w:val="both"/>
        <w:rPr>
          <w:rFonts w:ascii="Arial" w:eastAsia="Times New Roman" w:hAnsi="Arial" w:cs="Arial"/>
          <w:sz w:val="18"/>
          <w:szCs w:val="18"/>
          <w:lang w:eastAsia="sl-SI"/>
        </w:rPr>
      </w:pPr>
    </w:p>
    <w:p w14:paraId="0B635305"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Izvajalec se zavezuje naročnika pisno zaprositi za spremembo cen. O spremembi cen pogodbeni stranki skleneta aneks k tej pogodbi.</w:t>
      </w:r>
    </w:p>
    <w:p w14:paraId="7C748F6D" w14:textId="77777777" w:rsidR="000F538A" w:rsidRDefault="000F538A" w:rsidP="000F538A">
      <w:pPr>
        <w:spacing w:after="0" w:line="240" w:lineRule="auto"/>
        <w:ind w:left="-142"/>
        <w:jc w:val="center"/>
        <w:rPr>
          <w:rFonts w:ascii="Arial" w:eastAsia="Times New Roman" w:hAnsi="Arial" w:cs="Arial"/>
          <w:b/>
          <w:iCs/>
          <w:sz w:val="18"/>
          <w:szCs w:val="18"/>
          <w:lang w:eastAsia="sl-SI"/>
        </w:rPr>
      </w:pPr>
    </w:p>
    <w:p w14:paraId="1EAF33AC" w14:textId="77777777" w:rsidR="000F538A" w:rsidRDefault="000F538A" w:rsidP="000F538A">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7. člen</w:t>
      </w:r>
    </w:p>
    <w:p w14:paraId="425E16B1" w14:textId="77777777" w:rsidR="000F538A" w:rsidRDefault="000F538A" w:rsidP="000F538A">
      <w:pPr>
        <w:spacing w:after="0" w:line="240" w:lineRule="auto"/>
        <w:ind w:left="-142"/>
        <w:jc w:val="both"/>
        <w:rPr>
          <w:rFonts w:ascii="Arial" w:eastAsia="Times New Roman" w:hAnsi="Arial" w:cs="Arial"/>
          <w:sz w:val="18"/>
          <w:szCs w:val="18"/>
          <w:lang w:eastAsia="sl-SI"/>
        </w:rPr>
      </w:pPr>
    </w:p>
    <w:p w14:paraId="2E994989"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iCs/>
          <w:sz w:val="18"/>
          <w:szCs w:val="18"/>
          <w:lang w:eastAsia="sl-SI"/>
        </w:rPr>
        <w:t>Izvajalec se obvezuje, da bo naročniku izvajal storitve skladno s prilogo: Specifikacijo zahtev naročnika za predmet javnega naročila,</w:t>
      </w:r>
      <w:r>
        <w:rPr>
          <w:rFonts w:ascii="Arial" w:eastAsia="Times New Roman" w:hAnsi="Arial" w:cs="Arial"/>
          <w:bCs/>
          <w:sz w:val="18"/>
          <w:szCs w:val="18"/>
          <w:lang w:eastAsia="sl-SI"/>
        </w:rPr>
        <w:t xml:space="preserve"> skladno s pravili stroke, mednarodnimi standardi in veljavnimi predpisi v Republiki Sloveniji.</w:t>
      </w:r>
    </w:p>
    <w:p w14:paraId="49A6E050" w14:textId="77777777" w:rsidR="000F538A" w:rsidRDefault="000F538A" w:rsidP="000F538A">
      <w:pPr>
        <w:spacing w:after="0" w:line="240" w:lineRule="auto"/>
        <w:ind w:left="-142"/>
        <w:jc w:val="center"/>
        <w:rPr>
          <w:rFonts w:ascii="Arial" w:eastAsia="Times New Roman" w:hAnsi="Arial" w:cs="Arial"/>
          <w:b/>
          <w:iCs/>
          <w:sz w:val="18"/>
          <w:szCs w:val="18"/>
          <w:lang w:eastAsia="sl-SI"/>
        </w:rPr>
      </w:pPr>
    </w:p>
    <w:p w14:paraId="21F84B36" w14:textId="77777777" w:rsidR="000F538A" w:rsidRDefault="000F538A" w:rsidP="000F538A">
      <w:pPr>
        <w:spacing w:after="0" w:line="240" w:lineRule="auto"/>
        <w:ind w:left="-142"/>
        <w:jc w:val="center"/>
        <w:rPr>
          <w:rFonts w:ascii="Arial" w:eastAsia="Times New Roman" w:hAnsi="Arial" w:cs="Arial"/>
          <w:b/>
          <w:iCs/>
          <w:sz w:val="18"/>
          <w:szCs w:val="18"/>
          <w:lang w:eastAsia="sl-SI"/>
        </w:rPr>
      </w:pPr>
    </w:p>
    <w:p w14:paraId="4D6A0A8B" w14:textId="77777777" w:rsidR="000F538A" w:rsidRDefault="000F538A" w:rsidP="000F538A">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8. člen</w:t>
      </w:r>
    </w:p>
    <w:p w14:paraId="78234B9D" w14:textId="77777777" w:rsidR="000F538A" w:rsidRDefault="000F538A" w:rsidP="000F538A">
      <w:pPr>
        <w:spacing w:after="0" w:line="240" w:lineRule="auto"/>
        <w:ind w:left="-142"/>
        <w:jc w:val="center"/>
        <w:rPr>
          <w:rFonts w:ascii="Arial" w:eastAsia="Times New Roman" w:hAnsi="Arial" w:cs="Arial"/>
          <w:bCs/>
          <w:iCs/>
          <w:sz w:val="18"/>
          <w:szCs w:val="18"/>
          <w:lang w:eastAsia="sl-SI"/>
        </w:rPr>
      </w:pPr>
    </w:p>
    <w:p w14:paraId="7D18AD0F" w14:textId="77777777" w:rsidR="000F538A" w:rsidRDefault="000F538A" w:rsidP="000F538A">
      <w:pPr>
        <w:spacing w:after="0" w:line="240" w:lineRule="auto"/>
        <w:ind w:left="-142"/>
        <w:jc w:val="both"/>
        <w:rPr>
          <w:rFonts w:ascii="Arial" w:hAnsi="Arial" w:cs="Arial"/>
          <w:color w:val="000000"/>
          <w:position w:val="-2"/>
          <w:sz w:val="18"/>
          <w:szCs w:val="18"/>
        </w:rPr>
      </w:pPr>
      <w:r>
        <w:rPr>
          <w:rFonts w:ascii="Arial" w:hAnsi="Arial" w:cs="Arial"/>
          <w:position w:val="-2"/>
          <w:sz w:val="18"/>
          <w:szCs w:val="18"/>
        </w:rPr>
        <w:t xml:space="preserve">Odzivni čas servisa je največ 12 ur po prijavi kritične okvare s strani pooblaščene osebe naročnika  (po e-pošti, v nujnih primerih tudi po telefonu), odprava okvare v 48-ih urah. Odzivni čas servisa največ 1 mesec v primeru preventivnega vzdrževanja po navodilu proizvajalca opreme. (Odzivni čas je čas, da se servis javi in se z naročnikom dogovorita o vsebini in času  odprave okvare). </w:t>
      </w:r>
    </w:p>
    <w:p w14:paraId="36B40F5C" w14:textId="77777777" w:rsidR="000F538A" w:rsidRDefault="000F538A" w:rsidP="000F538A">
      <w:pPr>
        <w:spacing w:after="0" w:line="240" w:lineRule="auto"/>
        <w:jc w:val="both"/>
        <w:rPr>
          <w:rFonts w:ascii="Arial" w:hAnsi="Arial" w:cs="Arial"/>
          <w:color w:val="000000"/>
          <w:position w:val="-2"/>
          <w:sz w:val="18"/>
          <w:szCs w:val="18"/>
        </w:rPr>
      </w:pPr>
    </w:p>
    <w:p w14:paraId="34BE2074" w14:textId="77777777" w:rsidR="000F538A" w:rsidRDefault="000F538A" w:rsidP="000F538A">
      <w:pPr>
        <w:spacing w:after="0" w:line="240" w:lineRule="auto"/>
        <w:ind w:left="-142"/>
        <w:jc w:val="both"/>
        <w:rPr>
          <w:rFonts w:ascii="Arial" w:hAnsi="Arial" w:cs="Arial"/>
          <w:color w:val="000000"/>
          <w:position w:val="-2"/>
          <w:sz w:val="18"/>
          <w:szCs w:val="18"/>
        </w:rPr>
      </w:pPr>
    </w:p>
    <w:p w14:paraId="7CEFC86C" w14:textId="77777777" w:rsidR="000F538A" w:rsidRDefault="000F538A" w:rsidP="000F538A">
      <w:pPr>
        <w:spacing w:after="0" w:line="240" w:lineRule="auto"/>
        <w:rPr>
          <w:rFonts w:ascii="Arial" w:eastAsia="Times New Roman" w:hAnsi="Arial" w:cs="Arial"/>
          <w:sz w:val="18"/>
          <w:szCs w:val="18"/>
        </w:rPr>
      </w:pPr>
      <w:r>
        <w:rPr>
          <w:rFonts w:ascii="Arial" w:eastAsia="Times New Roman" w:hAnsi="Arial" w:cs="Arial"/>
          <w:sz w:val="18"/>
          <w:szCs w:val="18"/>
          <w:lang w:eastAsia="sl-SI"/>
        </w:rPr>
        <w:t>Izvajalec zagotavlja dosegljivost servisne službe na:</w:t>
      </w:r>
    </w:p>
    <w:p w14:paraId="15E8BF9D" w14:textId="77777777" w:rsidR="000F538A" w:rsidRDefault="000F538A" w:rsidP="000F538A">
      <w:pPr>
        <w:spacing w:after="0" w:line="240" w:lineRule="auto"/>
        <w:ind w:left="-142"/>
        <w:rPr>
          <w:rFonts w:ascii="Arial" w:eastAsia="Times New Roman" w:hAnsi="Arial" w:cs="Arial"/>
          <w:sz w:val="18"/>
          <w:szCs w:val="18"/>
        </w:rPr>
      </w:pPr>
    </w:p>
    <w:p w14:paraId="1D0B9E90" w14:textId="77777777" w:rsidR="000F538A" w:rsidRDefault="000F538A" w:rsidP="000F538A">
      <w:pPr>
        <w:spacing w:after="0" w:line="240" w:lineRule="auto"/>
        <w:ind w:left="-142"/>
        <w:rPr>
          <w:rFonts w:ascii="Arial" w:eastAsia="Arial Unicode MS" w:hAnsi="Arial" w:cs="Arial"/>
          <w:sz w:val="18"/>
          <w:szCs w:val="18"/>
        </w:rPr>
      </w:pPr>
      <w:r>
        <w:rPr>
          <w:rFonts w:ascii="Arial" w:eastAsia="Times New Roman" w:hAnsi="Arial" w:cs="Arial"/>
          <w:sz w:val="18"/>
          <w:szCs w:val="18"/>
          <w:lang w:eastAsia="sl-SI"/>
        </w:rPr>
        <w:t>telefonski številki _____________________________</w:t>
      </w:r>
    </w:p>
    <w:p w14:paraId="61CEBA73" w14:textId="77777777" w:rsidR="000F538A" w:rsidRDefault="000F538A" w:rsidP="000F538A">
      <w:pPr>
        <w:spacing w:after="0" w:line="240" w:lineRule="auto"/>
        <w:ind w:left="-142"/>
        <w:rPr>
          <w:rFonts w:ascii="Arial" w:eastAsia="Times New Roman" w:hAnsi="Arial" w:cs="Arial"/>
          <w:sz w:val="18"/>
          <w:szCs w:val="18"/>
        </w:rPr>
      </w:pPr>
    </w:p>
    <w:p w14:paraId="52D3BA33" w14:textId="77777777" w:rsidR="000F538A" w:rsidRDefault="000F538A" w:rsidP="000F538A">
      <w:pPr>
        <w:spacing w:after="0" w:line="240" w:lineRule="auto"/>
        <w:ind w:left="-142"/>
        <w:rPr>
          <w:rFonts w:ascii="Arial" w:eastAsia="Times New Roman" w:hAnsi="Arial" w:cs="Arial"/>
          <w:sz w:val="18"/>
          <w:szCs w:val="18"/>
          <w:lang w:eastAsia="sl-SI"/>
        </w:rPr>
      </w:pPr>
      <w:proofErr w:type="spellStart"/>
      <w:r>
        <w:rPr>
          <w:rFonts w:ascii="Arial" w:eastAsia="Times New Roman" w:hAnsi="Arial" w:cs="Arial"/>
          <w:sz w:val="18"/>
          <w:szCs w:val="18"/>
          <w:lang w:eastAsia="sl-SI"/>
        </w:rPr>
        <w:t>gsm</w:t>
      </w:r>
      <w:proofErr w:type="spellEnd"/>
      <w:r>
        <w:rPr>
          <w:rFonts w:ascii="Arial" w:eastAsia="Times New Roman" w:hAnsi="Arial" w:cs="Arial"/>
          <w:sz w:val="18"/>
          <w:szCs w:val="18"/>
          <w:lang w:eastAsia="sl-SI"/>
        </w:rPr>
        <w:t>_________________________________________</w:t>
      </w:r>
    </w:p>
    <w:p w14:paraId="1F9B0A00" w14:textId="77777777" w:rsidR="000F538A" w:rsidRDefault="000F538A" w:rsidP="000F538A">
      <w:pPr>
        <w:spacing w:after="0" w:line="240" w:lineRule="auto"/>
        <w:ind w:left="-142"/>
        <w:rPr>
          <w:rFonts w:ascii="Arial" w:eastAsia="Times New Roman" w:hAnsi="Arial" w:cs="Arial"/>
          <w:sz w:val="18"/>
          <w:szCs w:val="18"/>
          <w:lang w:eastAsia="sl-SI"/>
        </w:rPr>
      </w:pPr>
    </w:p>
    <w:p w14:paraId="19DB62D1" w14:textId="77777777" w:rsidR="000F538A" w:rsidRDefault="000F538A" w:rsidP="000F538A">
      <w:pPr>
        <w:spacing w:after="0" w:line="240" w:lineRule="auto"/>
        <w:ind w:left="-142"/>
        <w:rPr>
          <w:rFonts w:ascii="Arial" w:eastAsia="Times New Roman" w:hAnsi="Arial" w:cs="Arial"/>
          <w:sz w:val="18"/>
          <w:szCs w:val="18"/>
        </w:rPr>
      </w:pPr>
      <w:proofErr w:type="spellStart"/>
      <w:r>
        <w:rPr>
          <w:rFonts w:ascii="Arial" w:eastAsia="Times New Roman" w:hAnsi="Arial" w:cs="Arial"/>
          <w:sz w:val="18"/>
          <w:szCs w:val="18"/>
          <w:lang w:eastAsia="sl-SI"/>
        </w:rPr>
        <w:t>fax</w:t>
      </w:r>
      <w:proofErr w:type="spellEnd"/>
      <w:r>
        <w:rPr>
          <w:rFonts w:ascii="Arial" w:eastAsia="Times New Roman" w:hAnsi="Arial" w:cs="Arial"/>
          <w:sz w:val="18"/>
          <w:szCs w:val="18"/>
          <w:lang w:eastAsia="sl-SI"/>
        </w:rPr>
        <w:t>_________________________________________</w:t>
      </w:r>
    </w:p>
    <w:p w14:paraId="106AA3FA" w14:textId="77777777" w:rsidR="000F538A" w:rsidRDefault="000F538A" w:rsidP="000F538A">
      <w:pPr>
        <w:spacing w:after="0" w:line="240" w:lineRule="auto"/>
        <w:ind w:left="-142"/>
        <w:rPr>
          <w:rFonts w:ascii="Arial" w:eastAsia="Times New Roman" w:hAnsi="Arial" w:cs="Arial"/>
          <w:sz w:val="18"/>
          <w:szCs w:val="18"/>
        </w:rPr>
      </w:pPr>
    </w:p>
    <w:p w14:paraId="66215C33" w14:textId="77777777" w:rsidR="000F538A" w:rsidRDefault="000F538A" w:rsidP="000F538A">
      <w:pPr>
        <w:spacing w:after="0" w:line="240" w:lineRule="auto"/>
        <w:ind w:left="-142"/>
        <w:rPr>
          <w:rFonts w:ascii="Arial" w:eastAsia="Arial Unicode MS" w:hAnsi="Arial" w:cs="Arial"/>
          <w:sz w:val="18"/>
          <w:szCs w:val="18"/>
        </w:rPr>
      </w:pPr>
      <w:r>
        <w:rPr>
          <w:rFonts w:ascii="Arial" w:eastAsia="Times New Roman" w:hAnsi="Arial" w:cs="Arial"/>
          <w:sz w:val="18"/>
          <w:szCs w:val="18"/>
          <w:lang w:eastAsia="sl-SI"/>
        </w:rPr>
        <w:t>e-mail_______________________________________</w:t>
      </w:r>
    </w:p>
    <w:p w14:paraId="28DAFB14" w14:textId="77777777" w:rsidR="000F538A" w:rsidRDefault="000F538A" w:rsidP="000F538A">
      <w:pPr>
        <w:spacing w:after="0" w:line="240" w:lineRule="auto"/>
        <w:ind w:left="-142"/>
        <w:jc w:val="both"/>
        <w:rPr>
          <w:rFonts w:ascii="Arial" w:eastAsia="Times New Roman" w:hAnsi="Arial" w:cs="Arial"/>
          <w:sz w:val="18"/>
          <w:szCs w:val="18"/>
          <w:lang w:eastAsia="sl-SI"/>
        </w:rPr>
      </w:pPr>
    </w:p>
    <w:p w14:paraId="73DEECFA"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Kontaktna oseba ______________________________</w:t>
      </w:r>
    </w:p>
    <w:p w14:paraId="4A36344C" w14:textId="77777777" w:rsidR="000F538A" w:rsidRDefault="000F538A" w:rsidP="000F538A">
      <w:pPr>
        <w:spacing w:after="0" w:line="240" w:lineRule="auto"/>
        <w:ind w:left="-142"/>
        <w:rPr>
          <w:rFonts w:ascii="Arial" w:eastAsia="Times New Roman" w:hAnsi="Arial" w:cs="Arial"/>
          <w:b/>
          <w:iCs/>
          <w:sz w:val="18"/>
          <w:szCs w:val="18"/>
          <w:lang w:eastAsia="sl-SI"/>
        </w:rPr>
      </w:pPr>
    </w:p>
    <w:p w14:paraId="1C811CA8" w14:textId="77777777" w:rsidR="000F538A" w:rsidRDefault="000F538A" w:rsidP="000F538A">
      <w:pPr>
        <w:spacing w:after="0" w:line="240" w:lineRule="auto"/>
        <w:ind w:left="-142"/>
        <w:rPr>
          <w:rFonts w:ascii="Arial" w:eastAsia="Times New Roman" w:hAnsi="Arial" w:cs="Arial"/>
          <w:b/>
          <w:iCs/>
          <w:sz w:val="18"/>
          <w:szCs w:val="18"/>
          <w:lang w:eastAsia="sl-SI"/>
        </w:rPr>
      </w:pPr>
    </w:p>
    <w:p w14:paraId="203512BA" w14:textId="77777777" w:rsidR="000F538A" w:rsidRDefault="000F538A" w:rsidP="000F538A">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 </w:t>
      </w:r>
    </w:p>
    <w:p w14:paraId="2F1C3E2A" w14:textId="77777777" w:rsidR="000F538A" w:rsidRDefault="000F538A" w:rsidP="000F538A">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9. člen</w:t>
      </w:r>
    </w:p>
    <w:p w14:paraId="6989ADDE" w14:textId="77777777" w:rsidR="000F538A" w:rsidRDefault="000F538A" w:rsidP="000F538A">
      <w:pPr>
        <w:spacing w:after="0" w:line="240" w:lineRule="auto"/>
        <w:ind w:left="-142"/>
        <w:rPr>
          <w:rFonts w:ascii="Arial" w:eastAsia="Times New Roman" w:hAnsi="Arial" w:cs="Arial"/>
          <w:sz w:val="18"/>
          <w:szCs w:val="18"/>
          <w:lang w:eastAsia="sl-SI"/>
        </w:rPr>
      </w:pPr>
    </w:p>
    <w:p w14:paraId="61E00AF8"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6B11A674" w14:textId="77777777" w:rsidR="000F538A" w:rsidRDefault="000F538A" w:rsidP="000F538A">
      <w:pPr>
        <w:spacing w:after="0" w:line="240" w:lineRule="auto"/>
        <w:ind w:left="-142"/>
        <w:rPr>
          <w:rFonts w:ascii="Arial" w:eastAsia="Times New Roman" w:hAnsi="Arial" w:cs="Arial"/>
          <w:b/>
          <w:sz w:val="18"/>
          <w:szCs w:val="18"/>
          <w:lang w:eastAsia="sl-SI"/>
        </w:rPr>
      </w:pPr>
    </w:p>
    <w:p w14:paraId="1F2BB298" w14:textId="77777777" w:rsidR="000F538A" w:rsidRDefault="000F538A" w:rsidP="000F538A">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  potovalnih urah in podatke o kilometrini.</w:t>
      </w:r>
    </w:p>
    <w:p w14:paraId="6A6F2DD5" w14:textId="77777777" w:rsidR="000F538A" w:rsidRDefault="000F538A" w:rsidP="000F538A">
      <w:pPr>
        <w:spacing w:after="0" w:line="240" w:lineRule="auto"/>
        <w:ind w:left="-142"/>
        <w:jc w:val="both"/>
        <w:rPr>
          <w:rFonts w:ascii="Arial" w:eastAsia="Times New Roman" w:hAnsi="Arial" w:cs="Arial"/>
          <w:bCs/>
          <w:sz w:val="18"/>
          <w:szCs w:val="18"/>
          <w:lang w:eastAsia="sl-SI"/>
        </w:rPr>
      </w:pPr>
    </w:p>
    <w:p w14:paraId="463E428F" w14:textId="77777777" w:rsidR="000F538A" w:rsidRDefault="000F538A" w:rsidP="000F538A">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sz w:val="18"/>
          <w:szCs w:val="18"/>
          <w:lang w:eastAsia="sl-SI"/>
        </w:rPr>
        <w:t xml:space="preserve">   </w:t>
      </w:r>
      <w:r>
        <w:rPr>
          <w:rFonts w:ascii="Arial" w:eastAsia="Times New Roman" w:hAnsi="Arial" w:cs="Arial"/>
          <w:bCs/>
          <w:iCs/>
          <w:sz w:val="18"/>
          <w:szCs w:val="18"/>
          <w:lang w:eastAsia="sl-SI"/>
        </w:rPr>
        <w:t xml:space="preserve"> 10. člen</w:t>
      </w:r>
    </w:p>
    <w:p w14:paraId="5D8C3D4B" w14:textId="77777777" w:rsidR="000F538A" w:rsidRDefault="000F538A" w:rsidP="000F538A">
      <w:pPr>
        <w:spacing w:after="0" w:line="240" w:lineRule="auto"/>
        <w:ind w:left="-142"/>
        <w:jc w:val="center"/>
        <w:rPr>
          <w:rFonts w:ascii="Arial" w:eastAsia="Times New Roman" w:hAnsi="Arial" w:cs="Arial"/>
          <w:bCs/>
          <w:iCs/>
          <w:sz w:val="18"/>
          <w:szCs w:val="18"/>
          <w:lang w:eastAsia="sl-SI"/>
        </w:rPr>
      </w:pPr>
    </w:p>
    <w:p w14:paraId="68183BD0" w14:textId="77777777" w:rsidR="000F538A" w:rsidRDefault="000F538A" w:rsidP="000F538A">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vodja centralne sterilizacije, en izvod pa vodja tehnično vzdrževalnih služb naročnika. </w:t>
      </w:r>
    </w:p>
    <w:p w14:paraId="04BB850A" w14:textId="77777777" w:rsidR="000F538A" w:rsidRDefault="000F538A" w:rsidP="000F538A">
      <w:pPr>
        <w:spacing w:after="0" w:line="240" w:lineRule="auto"/>
        <w:ind w:left="-142"/>
        <w:rPr>
          <w:rFonts w:ascii="Arial" w:eastAsia="Times New Roman" w:hAnsi="Arial" w:cs="Arial"/>
          <w:b/>
          <w:iCs/>
          <w:sz w:val="18"/>
          <w:szCs w:val="18"/>
          <w:lang w:eastAsia="sl-SI"/>
        </w:rPr>
      </w:pPr>
    </w:p>
    <w:p w14:paraId="28EB8862" w14:textId="77777777" w:rsidR="000F538A" w:rsidRDefault="000F538A" w:rsidP="000F538A">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11. člen</w:t>
      </w:r>
    </w:p>
    <w:p w14:paraId="6EDBD078" w14:textId="77777777" w:rsidR="000F538A" w:rsidRDefault="000F538A" w:rsidP="000F538A">
      <w:pPr>
        <w:tabs>
          <w:tab w:val="left" w:pos="4320"/>
        </w:tabs>
        <w:spacing w:after="0" w:line="240" w:lineRule="auto"/>
        <w:ind w:left="-142"/>
        <w:rPr>
          <w:rFonts w:ascii="Arial" w:eastAsia="Times New Roman" w:hAnsi="Arial" w:cs="Arial"/>
          <w:sz w:val="18"/>
          <w:szCs w:val="18"/>
          <w:lang w:eastAsia="sl-SI"/>
        </w:rPr>
      </w:pPr>
    </w:p>
    <w:p w14:paraId="01D986A1"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obvezuje za  storitve vzdrževanja in vse novo vgrajene dele zagotavljati garancijo ……………………. </w:t>
      </w:r>
      <w:r>
        <w:rPr>
          <w:rFonts w:ascii="Arial" w:eastAsia="Times New Roman" w:hAnsi="Arial" w:cs="Arial"/>
          <w:i/>
          <w:iCs/>
          <w:sz w:val="18"/>
          <w:szCs w:val="18"/>
          <w:lang w:eastAsia="sl-SI"/>
        </w:rPr>
        <w:t>(najmanj 6)</w:t>
      </w:r>
      <w:r>
        <w:rPr>
          <w:rFonts w:ascii="Arial" w:eastAsia="Times New Roman" w:hAnsi="Arial" w:cs="Arial"/>
          <w:sz w:val="18"/>
          <w:szCs w:val="18"/>
          <w:lang w:eastAsia="sl-SI"/>
        </w:rPr>
        <w:t xml:space="preserve"> mesecev.  </w:t>
      </w:r>
    </w:p>
    <w:p w14:paraId="110E8BDC" w14:textId="77777777" w:rsidR="000F538A" w:rsidRDefault="000F538A" w:rsidP="000F538A">
      <w:pPr>
        <w:spacing w:after="0" w:line="240" w:lineRule="auto"/>
        <w:ind w:left="-142"/>
        <w:rPr>
          <w:rFonts w:ascii="Arial" w:eastAsia="Times New Roman" w:hAnsi="Arial" w:cs="Arial"/>
          <w:b/>
          <w:sz w:val="18"/>
          <w:szCs w:val="18"/>
          <w:lang w:eastAsia="sl-SI"/>
        </w:rPr>
      </w:pPr>
    </w:p>
    <w:p w14:paraId="76182155" w14:textId="77777777" w:rsidR="000F538A" w:rsidRDefault="000F538A" w:rsidP="000F538A">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14:paraId="16C3A361" w14:textId="77777777" w:rsidR="000F538A" w:rsidRDefault="000F538A" w:rsidP="000F538A">
      <w:pPr>
        <w:spacing w:after="0" w:line="240" w:lineRule="auto"/>
        <w:ind w:left="-142"/>
        <w:rPr>
          <w:rFonts w:ascii="Arial" w:eastAsia="Times New Roman" w:hAnsi="Arial" w:cs="Arial"/>
          <w:bCs/>
          <w:sz w:val="18"/>
          <w:szCs w:val="18"/>
          <w:lang w:eastAsia="sl-SI"/>
        </w:rPr>
      </w:pPr>
    </w:p>
    <w:p w14:paraId="6A5F907C" w14:textId="77777777" w:rsidR="000F538A" w:rsidRDefault="000F538A" w:rsidP="000F538A">
      <w:pPr>
        <w:spacing w:after="0" w:line="240" w:lineRule="auto"/>
        <w:ind w:left="-142"/>
        <w:rPr>
          <w:rFonts w:ascii="Arial" w:eastAsia="Times New Roman" w:hAnsi="Arial" w:cs="Arial"/>
          <w:bCs/>
          <w:sz w:val="18"/>
          <w:szCs w:val="18"/>
          <w:lang w:eastAsia="sl-SI"/>
        </w:rPr>
      </w:pPr>
    </w:p>
    <w:p w14:paraId="6F36D37D" w14:textId="77777777" w:rsidR="000F538A" w:rsidRDefault="000F538A" w:rsidP="000F538A">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12. člen</w:t>
      </w:r>
    </w:p>
    <w:p w14:paraId="255C5893" w14:textId="77777777" w:rsidR="000F538A" w:rsidRDefault="000F538A" w:rsidP="000F538A">
      <w:pPr>
        <w:tabs>
          <w:tab w:val="left" w:pos="4320"/>
        </w:tabs>
        <w:spacing w:after="0" w:line="240" w:lineRule="auto"/>
        <w:ind w:left="-142"/>
        <w:jc w:val="center"/>
        <w:rPr>
          <w:rFonts w:ascii="Arial" w:eastAsia="Times New Roman" w:hAnsi="Arial" w:cs="Arial"/>
          <w:sz w:val="18"/>
          <w:szCs w:val="18"/>
          <w:lang w:eastAsia="sl-SI"/>
        </w:rPr>
      </w:pPr>
    </w:p>
    <w:p w14:paraId="62BEC41C" w14:textId="77777777" w:rsidR="000F538A" w:rsidRDefault="000F538A" w:rsidP="000F538A">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Izvajalec se obvezuje ob podpisu pogodbe podpisati tudi izjavo o zagotavljanju varnosti in zdravja pri delu ter požarnega varstva pri izvajanju pogodbenih del, ki je v prilogi in je sestavni de te pogodbe. </w:t>
      </w:r>
    </w:p>
    <w:p w14:paraId="4B7655AA" w14:textId="77777777" w:rsidR="000F538A" w:rsidRDefault="000F538A" w:rsidP="000F538A">
      <w:pPr>
        <w:spacing w:after="0" w:line="240" w:lineRule="auto"/>
        <w:ind w:left="-142"/>
        <w:jc w:val="both"/>
        <w:rPr>
          <w:rFonts w:ascii="Arial" w:eastAsia="Times New Roman" w:hAnsi="Arial" w:cs="Arial"/>
          <w:bCs/>
          <w:sz w:val="18"/>
          <w:szCs w:val="18"/>
          <w:lang w:eastAsia="sl-SI"/>
        </w:rPr>
      </w:pPr>
    </w:p>
    <w:p w14:paraId="15C13F64" w14:textId="77777777" w:rsidR="000F538A" w:rsidRDefault="000F538A" w:rsidP="000F538A">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zaveže spoštovati hišni red naročnika za zunanje izvajalce, ki je objavljen na spletni strani naročnika.</w:t>
      </w:r>
    </w:p>
    <w:p w14:paraId="31A990A2" w14:textId="77777777" w:rsidR="000F538A" w:rsidRDefault="000F538A" w:rsidP="000F538A">
      <w:pPr>
        <w:spacing w:after="0" w:line="240" w:lineRule="auto"/>
        <w:rPr>
          <w:rFonts w:ascii="Arial" w:eastAsia="Times New Roman" w:hAnsi="Arial" w:cs="Arial"/>
          <w:bCs/>
          <w:sz w:val="18"/>
          <w:szCs w:val="18"/>
          <w:lang w:eastAsia="sl-SI"/>
        </w:rPr>
      </w:pPr>
    </w:p>
    <w:p w14:paraId="511E5E42" w14:textId="77777777" w:rsidR="000F538A" w:rsidRDefault="000F538A" w:rsidP="000F538A">
      <w:pPr>
        <w:spacing w:after="0" w:line="240" w:lineRule="auto"/>
        <w:ind w:left="-142"/>
        <w:rPr>
          <w:rFonts w:ascii="Arial" w:eastAsia="Times New Roman" w:hAnsi="Arial" w:cs="Arial"/>
          <w:bCs/>
          <w:sz w:val="18"/>
          <w:szCs w:val="18"/>
          <w:lang w:eastAsia="sl-SI"/>
        </w:rPr>
      </w:pPr>
    </w:p>
    <w:p w14:paraId="1512E7CA" w14:textId="77777777" w:rsidR="000F538A" w:rsidRDefault="000F538A" w:rsidP="000F538A">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13. člen</w:t>
      </w:r>
    </w:p>
    <w:p w14:paraId="1152F3BF" w14:textId="77777777" w:rsidR="000F538A" w:rsidRDefault="000F538A" w:rsidP="000F538A">
      <w:pPr>
        <w:tabs>
          <w:tab w:val="left" w:pos="4320"/>
        </w:tabs>
        <w:spacing w:after="0" w:line="240" w:lineRule="auto"/>
        <w:ind w:left="-142"/>
        <w:rPr>
          <w:rFonts w:ascii="Arial" w:eastAsia="Times New Roman" w:hAnsi="Arial" w:cs="Arial"/>
          <w:sz w:val="18"/>
          <w:szCs w:val="18"/>
          <w:lang w:eastAsia="sl-SI"/>
        </w:rPr>
      </w:pPr>
    </w:p>
    <w:p w14:paraId="365DA52D" w14:textId="77777777" w:rsidR="000F538A" w:rsidRDefault="000F538A" w:rsidP="000F538A">
      <w:pPr>
        <w:tabs>
          <w:tab w:val="left" w:pos="4320"/>
        </w:tabs>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se obvezuje izvajalcu omogočiti nemoten dostop do opreme, ki je predmet servisiranja za namen izvajanja pogodbenih storitev.</w:t>
      </w:r>
    </w:p>
    <w:p w14:paraId="4196916E" w14:textId="77777777" w:rsidR="000F538A" w:rsidRDefault="000F538A" w:rsidP="000F538A">
      <w:pPr>
        <w:tabs>
          <w:tab w:val="left" w:pos="4320"/>
        </w:tabs>
        <w:spacing w:after="0" w:line="240" w:lineRule="auto"/>
        <w:ind w:left="-142"/>
        <w:rPr>
          <w:rFonts w:ascii="Arial" w:eastAsia="Times New Roman" w:hAnsi="Arial" w:cs="Arial"/>
          <w:sz w:val="18"/>
          <w:szCs w:val="18"/>
          <w:lang w:eastAsia="sl-SI"/>
        </w:rPr>
      </w:pPr>
    </w:p>
    <w:p w14:paraId="4855F9E2" w14:textId="77777777" w:rsidR="000F538A" w:rsidRDefault="000F538A" w:rsidP="000F538A">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14. člen</w:t>
      </w:r>
    </w:p>
    <w:p w14:paraId="25603389" w14:textId="77777777" w:rsidR="000F538A" w:rsidRDefault="000F538A" w:rsidP="000F538A">
      <w:pPr>
        <w:spacing w:after="0" w:line="240" w:lineRule="auto"/>
        <w:ind w:left="-142"/>
        <w:rPr>
          <w:rFonts w:ascii="Arial" w:eastAsia="Times New Roman" w:hAnsi="Arial" w:cs="Arial"/>
          <w:b/>
          <w:iCs/>
          <w:sz w:val="18"/>
          <w:szCs w:val="18"/>
          <w:lang w:eastAsia="sl-SI"/>
        </w:rPr>
      </w:pPr>
    </w:p>
    <w:p w14:paraId="76A5DFD7" w14:textId="77777777" w:rsidR="000F538A" w:rsidRDefault="000F538A" w:rsidP="000F538A">
      <w:pPr>
        <w:spacing w:after="0" w:line="240" w:lineRule="auto"/>
        <w:ind w:left="-142"/>
        <w:jc w:val="both"/>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Naročnik se obveže plačevati storitve </w:t>
      </w:r>
      <w:r>
        <w:rPr>
          <w:rFonts w:ascii="Arial" w:eastAsia="Times New Roman" w:hAnsi="Arial" w:cs="Arial"/>
          <w:bCs/>
          <w:sz w:val="18"/>
          <w:szCs w:val="18"/>
          <w:lang w:eastAsia="sl-SI"/>
        </w:rPr>
        <w:t xml:space="preserve">preventivnega vzdrževanja opreme  </w:t>
      </w:r>
      <w:r>
        <w:rPr>
          <w:rFonts w:ascii="Arial" w:eastAsia="Times New Roman" w:hAnsi="Arial" w:cs="Arial"/>
          <w:bCs/>
          <w:iCs/>
          <w:sz w:val="18"/>
          <w:szCs w:val="18"/>
          <w:lang w:eastAsia="sl-SI"/>
        </w:rPr>
        <w:t>v roku 30 dni po prejemu posameznega računa, ki se izstavi po opravljenih storitvah</w:t>
      </w:r>
      <w:r>
        <w:rPr>
          <w:rFonts w:ascii="Arial" w:eastAsia="Times New Roman" w:hAnsi="Arial" w:cs="Arial"/>
          <w:bCs/>
          <w:sz w:val="18"/>
          <w:szCs w:val="18"/>
          <w:lang w:eastAsia="ar-SA"/>
        </w:rPr>
        <w:t>,</w:t>
      </w:r>
      <w:r>
        <w:rPr>
          <w:rFonts w:ascii="Arial" w:eastAsia="Times New Roman" w:hAnsi="Arial" w:cs="Arial"/>
          <w:bCs/>
          <w:sz w:val="18"/>
          <w:szCs w:val="18"/>
          <w:lang w:eastAsia="sl-SI"/>
        </w:rPr>
        <w:t xml:space="preserve"> na osnovi s strani naročnika potrjenih poročil o opravljenih storitvah in zamenjanih rezervnih delih</w:t>
      </w:r>
      <w:r>
        <w:rPr>
          <w:rFonts w:ascii="Arial" w:eastAsia="Times New Roman" w:hAnsi="Arial" w:cs="Arial"/>
          <w:bCs/>
          <w:iCs/>
          <w:sz w:val="18"/>
          <w:szCs w:val="18"/>
          <w:lang w:eastAsia="sl-SI"/>
        </w:rPr>
        <w:t xml:space="preserve">,  storitve </w:t>
      </w:r>
      <w:r>
        <w:rPr>
          <w:rFonts w:ascii="Arial" w:eastAsia="Times New Roman" w:hAnsi="Arial" w:cs="Arial"/>
          <w:bCs/>
          <w:sz w:val="18"/>
          <w:szCs w:val="18"/>
          <w:lang w:eastAsia="sl-SI"/>
        </w:rPr>
        <w:t xml:space="preserve"> Izrednega vzdrževanja – odprave napak, okvar pa se naročnik obvezuje plačati po dejansko </w:t>
      </w:r>
      <w:r>
        <w:rPr>
          <w:rFonts w:ascii="Arial" w:eastAsia="Times New Roman" w:hAnsi="Arial" w:cs="Arial"/>
          <w:bCs/>
          <w:sz w:val="18"/>
          <w:szCs w:val="18"/>
          <w:lang w:eastAsia="ar-SA"/>
        </w:rPr>
        <w:t>nastalih stroških,</w:t>
      </w:r>
      <w:r>
        <w:rPr>
          <w:rFonts w:ascii="Arial" w:eastAsia="Times New Roman" w:hAnsi="Arial" w:cs="Arial"/>
          <w:bCs/>
          <w:sz w:val="18"/>
          <w:szCs w:val="18"/>
          <w:lang w:eastAsia="sl-SI"/>
        </w:rPr>
        <w:t xml:space="preserve"> na osnovi s strani naročnika potrjenih poročil o opravljenih storitvah in zamenjanih delih in porabljenem potrošnem materialu, servisnih urah in potovalnih urah v roku 30 dni po prejemu posameznega računa, ki se izstavi po opravljenih storitvah, </w:t>
      </w:r>
      <w:r>
        <w:rPr>
          <w:rFonts w:ascii="Arial" w:eastAsia="Times New Roman" w:hAnsi="Arial" w:cs="Arial"/>
          <w:bCs/>
          <w:iCs/>
          <w:sz w:val="18"/>
          <w:szCs w:val="18"/>
          <w:lang w:eastAsia="sl-SI"/>
        </w:rPr>
        <w:t xml:space="preserve">na transakcijski </w:t>
      </w:r>
      <w:r>
        <w:rPr>
          <w:rFonts w:ascii="Arial" w:eastAsia="Times New Roman" w:hAnsi="Arial" w:cs="Arial"/>
          <w:bCs/>
          <w:sz w:val="18"/>
          <w:szCs w:val="18"/>
          <w:lang w:eastAsia="sl-SI"/>
        </w:rPr>
        <w:t xml:space="preserve">račun izvajalca št.: ___________________________________, odprt pri ___________________ banki. </w:t>
      </w:r>
    </w:p>
    <w:p w14:paraId="54892979" w14:textId="77777777" w:rsidR="000F538A" w:rsidRDefault="000F538A" w:rsidP="000F538A">
      <w:pPr>
        <w:tabs>
          <w:tab w:val="left" w:pos="4320"/>
        </w:tabs>
        <w:spacing w:after="0" w:line="240" w:lineRule="auto"/>
        <w:ind w:left="-142"/>
        <w:jc w:val="center"/>
        <w:rPr>
          <w:rFonts w:ascii="Arial" w:eastAsia="Times New Roman" w:hAnsi="Arial" w:cs="Arial"/>
          <w:sz w:val="18"/>
          <w:szCs w:val="18"/>
          <w:lang w:eastAsia="sl-SI"/>
        </w:rPr>
      </w:pPr>
    </w:p>
    <w:p w14:paraId="2D08F63A" w14:textId="77777777" w:rsidR="000F538A" w:rsidRDefault="000F538A" w:rsidP="000F538A">
      <w:pPr>
        <w:tabs>
          <w:tab w:val="left" w:pos="4320"/>
        </w:tabs>
        <w:spacing w:after="0" w:line="240" w:lineRule="auto"/>
        <w:ind w:left="-142"/>
        <w:jc w:val="center"/>
        <w:rPr>
          <w:rFonts w:ascii="Arial" w:eastAsia="Times New Roman" w:hAnsi="Arial" w:cs="Arial"/>
          <w:sz w:val="18"/>
          <w:szCs w:val="18"/>
          <w:lang w:eastAsia="sl-SI"/>
        </w:rPr>
      </w:pPr>
    </w:p>
    <w:p w14:paraId="4BDADECB" w14:textId="77777777" w:rsidR="000F538A" w:rsidRDefault="000F538A" w:rsidP="000F538A">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 xml:space="preserve"> 15. člen</w:t>
      </w:r>
    </w:p>
    <w:p w14:paraId="26A1F5C7" w14:textId="77777777" w:rsidR="000F538A" w:rsidRDefault="000F538A" w:rsidP="000F538A">
      <w:pPr>
        <w:spacing w:after="0" w:line="240" w:lineRule="auto"/>
        <w:ind w:left="-142"/>
        <w:rPr>
          <w:rFonts w:ascii="Arial" w:eastAsia="Times New Roman" w:hAnsi="Arial" w:cs="Arial"/>
          <w:sz w:val="18"/>
          <w:szCs w:val="18"/>
          <w:lang w:eastAsia="sl-SI"/>
        </w:rPr>
      </w:pPr>
    </w:p>
    <w:p w14:paraId="2E5E9994"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se dogovorita, da lahko izvajalec naročniku v primeru zamude plačila zaračuna zakonite zamudne obresti. </w:t>
      </w:r>
    </w:p>
    <w:p w14:paraId="7E3684C6" w14:textId="77777777" w:rsidR="000F538A" w:rsidRDefault="000F538A" w:rsidP="000F538A">
      <w:pPr>
        <w:spacing w:after="0" w:line="240" w:lineRule="auto"/>
        <w:ind w:left="-142"/>
        <w:rPr>
          <w:rFonts w:ascii="Arial" w:eastAsia="Times New Roman" w:hAnsi="Arial" w:cs="Arial"/>
          <w:sz w:val="18"/>
          <w:szCs w:val="18"/>
          <w:lang w:eastAsia="sl-SI"/>
        </w:rPr>
      </w:pPr>
    </w:p>
    <w:p w14:paraId="0C90A11C" w14:textId="77777777" w:rsidR="000F538A" w:rsidRDefault="000F538A" w:rsidP="000F538A">
      <w:pPr>
        <w:spacing w:after="0" w:line="240" w:lineRule="auto"/>
        <w:ind w:left="-142"/>
        <w:jc w:val="center"/>
        <w:rPr>
          <w:rFonts w:ascii="Arial" w:eastAsia="Times New Roman" w:hAnsi="Arial" w:cs="Arial"/>
          <w:sz w:val="18"/>
          <w:szCs w:val="18"/>
          <w:lang w:eastAsia="sl-SI"/>
        </w:rPr>
      </w:pPr>
    </w:p>
    <w:p w14:paraId="23816858" w14:textId="77777777" w:rsidR="000F538A" w:rsidRDefault="000F538A" w:rsidP="000F538A">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16. člen</w:t>
      </w:r>
    </w:p>
    <w:p w14:paraId="368CC226"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5100FEE6" w14:textId="77777777" w:rsidR="000F538A" w:rsidRDefault="000F538A" w:rsidP="000F538A">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Pooblaščeni predstavnik naročnika za nadzor nad izvajanjem pogodbe je: Božidar PODOBNIK (tel.: 07 39 16 141, </w:t>
      </w:r>
      <w:proofErr w:type="spellStart"/>
      <w:r>
        <w:rPr>
          <w:rFonts w:ascii="Arial" w:eastAsia="Times New Roman" w:hAnsi="Arial" w:cs="Arial"/>
          <w:bCs/>
          <w:iCs/>
          <w:sz w:val="18"/>
          <w:szCs w:val="18"/>
          <w:lang w:eastAsia="sl-SI"/>
        </w:rPr>
        <w:t>gsm</w:t>
      </w:r>
      <w:proofErr w:type="spellEnd"/>
      <w:r>
        <w:rPr>
          <w:rFonts w:ascii="Arial" w:eastAsia="Times New Roman" w:hAnsi="Arial" w:cs="Arial"/>
          <w:bCs/>
          <w:iCs/>
          <w:sz w:val="18"/>
          <w:szCs w:val="18"/>
          <w:lang w:eastAsia="sl-SI"/>
        </w:rPr>
        <w:t>: 041 604 339).</w:t>
      </w:r>
    </w:p>
    <w:p w14:paraId="2E3FA841" w14:textId="77777777" w:rsidR="000F538A" w:rsidRDefault="000F538A" w:rsidP="000F538A">
      <w:pPr>
        <w:spacing w:after="0" w:line="240" w:lineRule="auto"/>
        <w:ind w:left="-142"/>
        <w:rPr>
          <w:rFonts w:ascii="Arial" w:eastAsia="Times New Roman" w:hAnsi="Arial" w:cs="Arial"/>
          <w:bCs/>
          <w:iCs/>
          <w:sz w:val="18"/>
          <w:szCs w:val="18"/>
          <w:lang w:eastAsia="sl-SI"/>
        </w:rPr>
      </w:pPr>
    </w:p>
    <w:p w14:paraId="5B269243" w14:textId="77777777" w:rsidR="000F538A" w:rsidRDefault="000F538A" w:rsidP="000F538A">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Skrbnik  pogodbe s strani naročnika je Barbara Slak Turk.</w:t>
      </w:r>
    </w:p>
    <w:p w14:paraId="71C60D92"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56039632" w14:textId="77777777" w:rsidR="000F538A" w:rsidRDefault="000F538A" w:rsidP="000F538A">
      <w:pPr>
        <w:spacing w:after="0" w:line="240" w:lineRule="auto"/>
        <w:ind w:left="-142"/>
        <w:rPr>
          <w:rFonts w:ascii="Arial" w:eastAsia="Times New Roman" w:hAnsi="Arial" w:cs="Arial"/>
          <w:iCs/>
          <w:sz w:val="18"/>
          <w:szCs w:val="18"/>
          <w:lang w:eastAsia="sl-SI"/>
        </w:rPr>
      </w:pPr>
      <w:r>
        <w:rPr>
          <w:rFonts w:ascii="Arial" w:eastAsia="Times New Roman" w:hAnsi="Arial" w:cs="Arial"/>
          <w:iCs/>
          <w:sz w:val="18"/>
          <w:szCs w:val="18"/>
          <w:lang w:eastAsia="sl-SI"/>
        </w:rPr>
        <w:t>Skrbnik  pogodbe s strani izvajalca je ______________________________.</w:t>
      </w:r>
    </w:p>
    <w:p w14:paraId="62A5D541" w14:textId="77777777" w:rsidR="000F538A" w:rsidRDefault="000F538A" w:rsidP="000F538A">
      <w:pPr>
        <w:spacing w:after="0" w:line="240" w:lineRule="auto"/>
        <w:ind w:left="-142"/>
        <w:rPr>
          <w:rFonts w:ascii="Arial" w:eastAsia="Times New Roman" w:hAnsi="Arial" w:cs="Arial"/>
          <w:iCs/>
          <w:sz w:val="18"/>
          <w:szCs w:val="18"/>
          <w:lang w:eastAsia="sl-SI"/>
        </w:rPr>
      </w:pPr>
    </w:p>
    <w:p w14:paraId="0EF2F755" w14:textId="77777777" w:rsidR="000F538A" w:rsidRDefault="000F538A" w:rsidP="000F538A">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sz w:val="18"/>
          <w:szCs w:val="18"/>
          <w:lang w:eastAsia="sl-SI"/>
        </w:rPr>
        <w:lastRenderedPageBreak/>
        <w:t>17. člen</w:t>
      </w:r>
    </w:p>
    <w:p w14:paraId="1A072DC1" w14:textId="77777777" w:rsidR="000F538A" w:rsidRDefault="000F538A" w:rsidP="000F538A">
      <w:pPr>
        <w:spacing w:after="0" w:line="240" w:lineRule="auto"/>
        <w:ind w:left="-142"/>
        <w:jc w:val="both"/>
        <w:rPr>
          <w:rFonts w:ascii="Arial" w:eastAsia="Times New Roman" w:hAnsi="Arial" w:cs="Arial"/>
          <w:sz w:val="18"/>
          <w:szCs w:val="18"/>
          <w:lang w:eastAsia="sl-SI"/>
        </w:rPr>
      </w:pPr>
    </w:p>
    <w:p w14:paraId="20730F98"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zavezujeta, da bosta vse podatke tehničnega in poslovnega značaja, do katerih imata dostop pri izvrševanju te pogodbe, vzajemno varovali kot poslovno tajnost.</w:t>
      </w:r>
    </w:p>
    <w:p w14:paraId="792A02D2" w14:textId="77777777" w:rsidR="000F538A" w:rsidRDefault="000F538A" w:rsidP="000F538A">
      <w:pPr>
        <w:spacing w:after="0" w:line="240" w:lineRule="auto"/>
        <w:ind w:left="-142"/>
        <w:jc w:val="both"/>
        <w:rPr>
          <w:rFonts w:ascii="Arial" w:eastAsia="Times New Roman" w:hAnsi="Arial" w:cs="Arial"/>
          <w:sz w:val="18"/>
          <w:szCs w:val="18"/>
          <w:lang w:eastAsia="sl-SI"/>
        </w:rPr>
      </w:pPr>
    </w:p>
    <w:p w14:paraId="5BBB32DD"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14:paraId="379B3CCD" w14:textId="77777777" w:rsidR="000F538A" w:rsidRDefault="000F538A" w:rsidP="000F538A">
      <w:pPr>
        <w:spacing w:after="0" w:line="240" w:lineRule="auto"/>
        <w:ind w:left="-142"/>
        <w:jc w:val="both"/>
        <w:rPr>
          <w:rFonts w:ascii="Arial" w:eastAsia="Times New Roman" w:hAnsi="Arial" w:cs="Arial"/>
          <w:sz w:val="18"/>
          <w:szCs w:val="18"/>
          <w:lang w:eastAsia="sl-SI"/>
        </w:rPr>
      </w:pPr>
    </w:p>
    <w:p w14:paraId="59784941"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14:paraId="769F3912" w14:textId="77777777" w:rsidR="000F538A" w:rsidRDefault="000F538A" w:rsidP="000F538A">
      <w:pPr>
        <w:spacing w:after="0" w:line="240" w:lineRule="auto"/>
        <w:ind w:left="-142"/>
        <w:jc w:val="both"/>
        <w:rPr>
          <w:rFonts w:ascii="Arial" w:eastAsia="Times New Roman" w:hAnsi="Arial" w:cs="Arial"/>
          <w:sz w:val="18"/>
          <w:szCs w:val="18"/>
          <w:lang w:eastAsia="sl-SI"/>
        </w:rPr>
      </w:pPr>
    </w:p>
    <w:p w14:paraId="555D6E69"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14:paraId="7C618A2F" w14:textId="77777777" w:rsidR="000F538A" w:rsidRDefault="000F538A" w:rsidP="000F538A">
      <w:pPr>
        <w:spacing w:after="0" w:line="240" w:lineRule="auto"/>
        <w:ind w:left="-142"/>
        <w:jc w:val="both"/>
        <w:rPr>
          <w:rFonts w:ascii="Arial" w:eastAsia="Times New Roman" w:hAnsi="Arial" w:cs="Arial"/>
          <w:sz w:val="18"/>
          <w:szCs w:val="18"/>
          <w:lang w:eastAsia="sl-SI"/>
        </w:rPr>
      </w:pPr>
    </w:p>
    <w:p w14:paraId="44FF1753" w14:textId="77777777" w:rsidR="000F538A" w:rsidRDefault="000F538A" w:rsidP="000F538A">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sz w:val="18"/>
          <w:szCs w:val="18"/>
          <w:lang w:eastAsia="sl-SI"/>
        </w:rPr>
        <w:t>18. člen</w:t>
      </w:r>
    </w:p>
    <w:p w14:paraId="092E9483" w14:textId="77777777" w:rsidR="000F538A" w:rsidRDefault="000F538A" w:rsidP="000F538A">
      <w:pPr>
        <w:spacing w:after="0" w:line="240" w:lineRule="auto"/>
        <w:ind w:left="-142"/>
        <w:rPr>
          <w:rFonts w:ascii="Arial" w:eastAsia="Times New Roman" w:hAnsi="Arial" w:cs="Arial"/>
          <w:iCs/>
          <w:sz w:val="18"/>
          <w:szCs w:val="18"/>
          <w:lang w:eastAsia="sl-SI"/>
        </w:rPr>
      </w:pPr>
    </w:p>
    <w:p w14:paraId="5B041265"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14:paraId="46429E5C" w14:textId="77777777" w:rsidR="000F538A" w:rsidRDefault="000F538A" w:rsidP="000F538A">
      <w:pPr>
        <w:spacing w:after="0" w:line="240" w:lineRule="auto"/>
        <w:ind w:left="-142"/>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 </w:t>
      </w:r>
    </w:p>
    <w:p w14:paraId="04C1F7F5"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14:paraId="20521EE3" w14:textId="77777777" w:rsidR="000F538A" w:rsidRDefault="000F538A" w:rsidP="000F538A">
      <w:pPr>
        <w:spacing w:after="0" w:line="240" w:lineRule="auto"/>
        <w:ind w:left="-142"/>
        <w:rPr>
          <w:rFonts w:ascii="Arial" w:eastAsia="Times New Roman" w:hAnsi="Arial" w:cs="Arial"/>
          <w:b/>
          <w:bCs/>
          <w:sz w:val="18"/>
          <w:szCs w:val="18"/>
          <w:lang w:eastAsia="sl-SI"/>
        </w:rPr>
      </w:pPr>
    </w:p>
    <w:p w14:paraId="0977BCBD" w14:textId="77777777" w:rsidR="000F538A" w:rsidRDefault="000F538A" w:rsidP="000F538A">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19. člen</w:t>
      </w:r>
    </w:p>
    <w:p w14:paraId="51906312" w14:textId="77777777" w:rsidR="000F538A" w:rsidRDefault="000F538A" w:rsidP="000F538A">
      <w:pPr>
        <w:spacing w:after="0" w:line="240" w:lineRule="auto"/>
        <w:ind w:left="-142"/>
        <w:jc w:val="center"/>
        <w:rPr>
          <w:rFonts w:ascii="Arial" w:eastAsia="Times New Roman" w:hAnsi="Arial" w:cs="Arial"/>
          <w:sz w:val="18"/>
          <w:szCs w:val="18"/>
          <w:lang w:eastAsia="sl-SI"/>
        </w:rPr>
      </w:pPr>
    </w:p>
    <w:p w14:paraId="2B357D29"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14:paraId="3E0F5CA5" w14:textId="77777777" w:rsidR="000F538A" w:rsidRDefault="000F538A" w:rsidP="000F538A">
      <w:pPr>
        <w:spacing w:after="0" w:line="240" w:lineRule="auto"/>
        <w:ind w:left="-142"/>
        <w:rPr>
          <w:rFonts w:ascii="Arial" w:eastAsia="Times New Roman" w:hAnsi="Arial" w:cs="Arial"/>
          <w:sz w:val="18"/>
          <w:szCs w:val="18"/>
          <w:lang w:eastAsia="sl-SI"/>
        </w:rPr>
      </w:pPr>
    </w:p>
    <w:p w14:paraId="6E61FC1B"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14:paraId="401193AA" w14:textId="77777777" w:rsidR="000F538A" w:rsidRDefault="000F538A" w:rsidP="000F538A">
      <w:pPr>
        <w:spacing w:after="0" w:line="240" w:lineRule="auto"/>
        <w:ind w:left="-142"/>
        <w:rPr>
          <w:rFonts w:ascii="Arial" w:eastAsia="Times New Roman" w:hAnsi="Arial" w:cs="Arial"/>
          <w:sz w:val="18"/>
          <w:szCs w:val="18"/>
          <w:lang w:eastAsia="sl-SI"/>
        </w:rPr>
      </w:pPr>
    </w:p>
    <w:p w14:paraId="7D5AC456"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ima pravico odstopiti od pogodbe kadarkoli, brez posledic za naročnika, če:</w:t>
      </w:r>
    </w:p>
    <w:p w14:paraId="1E2B0072" w14:textId="77777777" w:rsidR="000F538A" w:rsidRDefault="000F538A" w:rsidP="000F538A">
      <w:pPr>
        <w:pStyle w:val="Odstavekseznama"/>
        <w:numPr>
          <w:ilvl w:val="0"/>
          <w:numId w:val="25"/>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pride izvajalec v takšno finančno situacijo, ki bi mu onemogočila izvedbo pogodbenih obveznosti;</w:t>
      </w:r>
    </w:p>
    <w:p w14:paraId="72BCC9C9" w14:textId="77777777" w:rsidR="000F538A" w:rsidRDefault="000F538A" w:rsidP="000F538A">
      <w:pPr>
        <w:pStyle w:val="Odstavekseznama"/>
        <w:numPr>
          <w:ilvl w:val="0"/>
          <w:numId w:val="25"/>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izvajalec po svoji krivdi v roku 14 dni od veljavnosti pogodbe in uvedbe v delo ne prične z delom;</w:t>
      </w:r>
    </w:p>
    <w:p w14:paraId="4F9622F3" w14:textId="77777777" w:rsidR="000F538A" w:rsidRDefault="000F538A" w:rsidP="000F538A">
      <w:pPr>
        <w:pStyle w:val="Odstavekseznama"/>
        <w:numPr>
          <w:ilvl w:val="0"/>
          <w:numId w:val="25"/>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4DC792BA" w14:textId="77777777" w:rsidR="000F538A" w:rsidRDefault="000F538A" w:rsidP="000F538A">
      <w:pPr>
        <w:spacing w:after="0" w:line="240" w:lineRule="auto"/>
        <w:ind w:left="-142"/>
        <w:rPr>
          <w:rFonts w:ascii="Arial" w:eastAsia="Times New Roman" w:hAnsi="Arial" w:cs="Arial"/>
          <w:sz w:val="18"/>
          <w:szCs w:val="18"/>
          <w:lang w:eastAsia="sl-SI"/>
        </w:rPr>
      </w:pPr>
    </w:p>
    <w:p w14:paraId="7C54CA39"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14:paraId="5BDEF90C" w14:textId="77777777" w:rsidR="000F538A" w:rsidRDefault="000F538A" w:rsidP="000F538A">
      <w:pPr>
        <w:pStyle w:val="Odstavekseznama"/>
        <w:numPr>
          <w:ilvl w:val="0"/>
          <w:numId w:val="25"/>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javno naročilo je bilo bistveno spremenjeno, kar terja nov postopek javnega naročanja;</w:t>
      </w:r>
    </w:p>
    <w:p w14:paraId="14052372" w14:textId="77777777" w:rsidR="000F538A" w:rsidRDefault="000F538A" w:rsidP="000F538A">
      <w:pPr>
        <w:pStyle w:val="Odstavekseznama"/>
        <w:numPr>
          <w:ilvl w:val="0"/>
          <w:numId w:val="25"/>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242D76FA" w14:textId="77777777" w:rsidR="000F538A" w:rsidRDefault="000F538A" w:rsidP="000F538A">
      <w:pPr>
        <w:pStyle w:val="Odstavekseznama"/>
        <w:numPr>
          <w:ilvl w:val="0"/>
          <w:numId w:val="25"/>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14:paraId="7F3A0EE3" w14:textId="77777777" w:rsidR="000F538A" w:rsidRDefault="000F538A" w:rsidP="000F538A">
      <w:pPr>
        <w:spacing w:after="0" w:line="240" w:lineRule="auto"/>
        <w:ind w:left="-142"/>
        <w:rPr>
          <w:rFonts w:ascii="Arial" w:eastAsia="Times New Roman" w:hAnsi="Arial" w:cs="Arial"/>
          <w:sz w:val="18"/>
          <w:szCs w:val="18"/>
          <w:lang w:eastAsia="sl-SI"/>
        </w:rPr>
      </w:pPr>
    </w:p>
    <w:p w14:paraId="715A11E6"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Odstop od pogodbe v zgoraj navedenih primerih učinkuje z dnem, ko izvajalec prejme pisno izjavo naročnika o odstopu.</w:t>
      </w:r>
    </w:p>
    <w:p w14:paraId="276D9313" w14:textId="77777777" w:rsidR="000F538A" w:rsidRDefault="000F538A" w:rsidP="000F538A">
      <w:pPr>
        <w:spacing w:after="0" w:line="240" w:lineRule="auto"/>
        <w:ind w:left="-142"/>
        <w:rPr>
          <w:rFonts w:ascii="Arial" w:eastAsia="Times New Roman" w:hAnsi="Arial" w:cs="Arial"/>
          <w:sz w:val="18"/>
          <w:szCs w:val="18"/>
          <w:lang w:eastAsia="sl-SI"/>
        </w:rPr>
      </w:pPr>
    </w:p>
    <w:p w14:paraId="31B016BF"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4B6564DE" w14:textId="77777777" w:rsidR="000F538A" w:rsidRDefault="000F538A" w:rsidP="000F538A">
      <w:pPr>
        <w:spacing w:after="0" w:line="240" w:lineRule="auto"/>
        <w:ind w:left="-142"/>
        <w:rPr>
          <w:rFonts w:ascii="Arial" w:eastAsia="Times New Roman" w:hAnsi="Arial" w:cs="Arial"/>
          <w:sz w:val="18"/>
          <w:szCs w:val="18"/>
          <w:lang w:eastAsia="sl-SI"/>
        </w:rPr>
      </w:pPr>
    </w:p>
    <w:p w14:paraId="0BDB7D6E"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ima pravico enostransko odstopiti od pogodbe brez odpovednega roka v primeru, da zanjo nima zagotovljenih sredstev.</w:t>
      </w:r>
    </w:p>
    <w:p w14:paraId="7E67A432" w14:textId="77777777" w:rsidR="000F538A" w:rsidRDefault="000F538A" w:rsidP="000F538A">
      <w:pPr>
        <w:spacing w:after="0" w:line="240" w:lineRule="auto"/>
        <w:ind w:left="-142"/>
        <w:rPr>
          <w:rFonts w:ascii="Arial" w:eastAsia="Times New Roman" w:hAnsi="Arial" w:cs="Arial"/>
          <w:sz w:val="18"/>
          <w:szCs w:val="18"/>
          <w:lang w:eastAsia="sl-SI"/>
        </w:rPr>
      </w:pPr>
    </w:p>
    <w:p w14:paraId="69131E0E" w14:textId="77777777" w:rsidR="000F538A" w:rsidRDefault="000F538A" w:rsidP="000F538A">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14:paraId="1D74DDB9" w14:textId="77777777" w:rsidR="000F538A" w:rsidRDefault="000F538A" w:rsidP="000F538A">
      <w:pPr>
        <w:spacing w:after="0" w:line="240" w:lineRule="auto"/>
        <w:ind w:left="-142"/>
        <w:jc w:val="both"/>
        <w:rPr>
          <w:rFonts w:ascii="Arial" w:eastAsia="Times New Roman" w:hAnsi="Arial" w:cs="Arial"/>
          <w:sz w:val="18"/>
          <w:szCs w:val="18"/>
          <w:lang w:eastAsia="sl-SI"/>
        </w:rPr>
      </w:pPr>
    </w:p>
    <w:p w14:paraId="276AC57F"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Odstop od pogodbe učinkuje z dnem, ko izvajalec prejme pisno izjavo naročnika o odstopu.</w:t>
      </w:r>
    </w:p>
    <w:p w14:paraId="462750F5" w14:textId="77777777" w:rsidR="000F538A" w:rsidRDefault="000F538A" w:rsidP="000F538A">
      <w:pPr>
        <w:spacing w:after="0" w:line="240" w:lineRule="auto"/>
        <w:ind w:left="-142"/>
        <w:rPr>
          <w:rFonts w:ascii="Arial" w:eastAsia="Times New Roman" w:hAnsi="Arial" w:cs="Arial"/>
          <w:sz w:val="18"/>
          <w:szCs w:val="18"/>
          <w:lang w:eastAsia="sl-SI"/>
        </w:rPr>
      </w:pPr>
    </w:p>
    <w:p w14:paraId="6D59AD34"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bo istočasno z odstopom od pogodbe zaradi kršitev pogodbe s strani izvajalca, lahko pričel s postopki za unovčenje zavarovanja za dobro izvedbo pogodbenih obveznosti.</w:t>
      </w:r>
    </w:p>
    <w:p w14:paraId="24569ACE" w14:textId="77777777" w:rsidR="000F538A" w:rsidRDefault="000F538A" w:rsidP="000F538A">
      <w:pPr>
        <w:spacing w:after="0" w:line="240" w:lineRule="auto"/>
        <w:ind w:left="-142"/>
        <w:rPr>
          <w:rFonts w:ascii="Arial" w:eastAsia="Times New Roman" w:hAnsi="Arial" w:cs="Arial"/>
          <w:sz w:val="18"/>
          <w:szCs w:val="18"/>
          <w:lang w:eastAsia="sl-SI"/>
        </w:rPr>
      </w:pPr>
    </w:p>
    <w:p w14:paraId="297D8E81" w14:textId="77777777" w:rsidR="000F538A" w:rsidRDefault="000F538A" w:rsidP="000F538A">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20. člen</w:t>
      </w:r>
    </w:p>
    <w:p w14:paraId="50D0B125" w14:textId="77777777" w:rsidR="000F538A" w:rsidRDefault="000F538A" w:rsidP="000F538A">
      <w:pPr>
        <w:spacing w:after="0" w:line="240" w:lineRule="auto"/>
        <w:ind w:left="-142"/>
        <w:jc w:val="center"/>
        <w:rPr>
          <w:rFonts w:ascii="Arial" w:eastAsia="Times New Roman" w:hAnsi="Arial" w:cs="Arial"/>
          <w:sz w:val="18"/>
          <w:szCs w:val="18"/>
          <w:lang w:eastAsia="sl-SI"/>
        </w:rPr>
      </w:pPr>
    </w:p>
    <w:p w14:paraId="7128C0D0" w14:textId="77777777" w:rsidR="000F538A" w:rsidRDefault="000F538A" w:rsidP="000F538A">
      <w:pPr>
        <w:spacing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Ta pogodba je sklenjena pod razveznim pogojem, ki se uresniči v primeru izpolnitve ene od naslednjih okoliščin:</w:t>
      </w:r>
    </w:p>
    <w:p w14:paraId="4379ECBD" w14:textId="77777777" w:rsidR="000F538A" w:rsidRDefault="000F538A" w:rsidP="000F538A">
      <w:pPr>
        <w:numPr>
          <w:ilvl w:val="0"/>
          <w:numId w:val="26"/>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Pr>
          <w:rFonts w:ascii="Arial" w:eastAsia="Times New Roman" w:hAnsi="Arial" w:cs="Arial"/>
          <w:sz w:val="18"/>
          <w:szCs w:val="18"/>
          <w:lang w:eastAsia="sl-SI"/>
        </w:rPr>
        <w:t>okoljske</w:t>
      </w:r>
      <w:proofErr w:type="spellEnd"/>
      <w:r>
        <w:rPr>
          <w:rFonts w:ascii="Arial" w:eastAsia="Times New Roman" w:hAnsi="Arial" w:cs="Arial"/>
          <w:sz w:val="18"/>
          <w:szCs w:val="18"/>
          <w:lang w:eastAsia="sl-SI"/>
        </w:rPr>
        <w:t xml:space="preserve"> ali socialne zakonodaje s strani izvajalca ali podizvajalca ali</w:t>
      </w:r>
    </w:p>
    <w:p w14:paraId="377BEE32" w14:textId="77777777" w:rsidR="000F538A" w:rsidRDefault="000F538A" w:rsidP="000F538A">
      <w:pPr>
        <w:numPr>
          <w:ilvl w:val="0"/>
          <w:numId w:val="26"/>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če bo naročnik seznanjen, da je pristojni državni organ pri izvajalcu ali podizvajalcu v času izvajanja pogodbe ugotovil najmanj dve kršitvi v zvezi s:</w:t>
      </w:r>
    </w:p>
    <w:p w14:paraId="286DBE58" w14:textId="77777777" w:rsidR="000F538A" w:rsidRDefault="000F538A" w:rsidP="000F538A">
      <w:pPr>
        <w:numPr>
          <w:ilvl w:val="1"/>
          <w:numId w:val="26"/>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plačilom za delo,</w:t>
      </w:r>
    </w:p>
    <w:p w14:paraId="152C0911" w14:textId="77777777" w:rsidR="000F538A" w:rsidRDefault="000F538A" w:rsidP="000F538A">
      <w:pPr>
        <w:numPr>
          <w:ilvl w:val="1"/>
          <w:numId w:val="26"/>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delovnim časom,</w:t>
      </w:r>
    </w:p>
    <w:p w14:paraId="55649582" w14:textId="77777777" w:rsidR="000F538A" w:rsidRDefault="000F538A" w:rsidP="000F538A">
      <w:pPr>
        <w:numPr>
          <w:ilvl w:val="1"/>
          <w:numId w:val="26"/>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počitki,</w:t>
      </w:r>
    </w:p>
    <w:p w14:paraId="0EC88F3F" w14:textId="77777777" w:rsidR="000F538A" w:rsidRDefault="000F538A" w:rsidP="000F538A">
      <w:pPr>
        <w:numPr>
          <w:ilvl w:val="1"/>
          <w:numId w:val="26"/>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opravljanjem dela na podlagi pogodb civilnega prava kljub obstoju elementov delovnega razmerja ali v zvezi z zaposlovanjem na črno</w:t>
      </w:r>
    </w:p>
    <w:p w14:paraId="3F2C1065" w14:textId="77777777" w:rsidR="000F538A" w:rsidRDefault="000F538A" w:rsidP="000F538A">
      <w:pPr>
        <w:spacing w:before="100" w:beforeAutospacing="1" w:after="100" w:afterAutospacing="1" w:line="240" w:lineRule="auto"/>
        <w:ind w:left="708"/>
        <w:jc w:val="both"/>
        <w:rPr>
          <w:rFonts w:ascii="Arial" w:eastAsia="Times New Roman" w:hAnsi="Arial" w:cs="Arial"/>
          <w:sz w:val="18"/>
          <w:szCs w:val="18"/>
          <w:lang w:eastAsia="sl-SI"/>
        </w:rPr>
      </w:pPr>
      <w:r>
        <w:rPr>
          <w:rFonts w:ascii="Arial" w:eastAsia="Times New Roman" w:hAnsi="Arial" w:cs="Arial"/>
          <w:sz w:val="18"/>
          <w:szCs w:val="18"/>
          <w:lang w:eastAsia="sl-SI"/>
        </w:rPr>
        <w:t>in za kateri mu je bila s pravnomočno odločitvijo ali več pravnomočnimi odločitvami izrečena globa za prekršek,</w:t>
      </w:r>
    </w:p>
    <w:p w14:paraId="187DC87D" w14:textId="77777777" w:rsidR="000F538A" w:rsidRDefault="000F538A" w:rsidP="000F538A">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2C811610" w14:textId="77777777" w:rsidR="000F538A" w:rsidRDefault="000F538A" w:rsidP="000F538A">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6F38358F" w14:textId="77777777" w:rsidR="000F538A" w:rsidRDefault="000F538A" w:rsidP="000F538A">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Če naročnik v roku 30 dni od seznanitve s kršitvijo ne začne novega postopka javnega naročila, se šteje, da je pogodba razvezana trideseti dan od seznanitve s kršitvijo.                                                            </w:t>
      </w:r>
    </w:p>
    <w:p w14:paraId="5A6B8F4E" w14:textId="77777777" w:rsidR="000F538A" w:rsidRDefault="000F538A" w:rsidP="000F538A">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21. člen</w:t>
      </w:r>
    </w:p>
    <w:p w14:paraId="6B6593F3" w14:textId="77777777" w:rsidR="000F538A" w:rsidRDefault="000F538A" w:rsidP="000F538A">
      <w:pPr>
        <w:spacing w:after="0" w:line="240" w:lineRule="auto"/>
        <w:ind w:left="-142"/>
        <w:rPr>
          <w:rFonts w:ascii="Arial" w:eastAsia="Times New Roman" w:hAnsi="Arial" w:cs="Arial"/>
          <w:sz w:val="18"/>
          <w:szCs w:val="18"/>
          <w:lang w:eastAsia="sl-SI"/>
        </w:rPr>
      </w:pPr>
    </w:p>
    <w:p w14:paraId="32E9D1B5"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Morebitne spore iz te pogodbe, ki jih pogodbeni stranki ne bi mogli rešiti sporazumno, rešuje stvarno pristojno sodišče v  Novem mestu.</w:t>
      </w:r>
    </w:p>
    <w:p w14:paraId="4F1ECD1E" w14:textId="77777777" w:rsidR="000F538A" w:rsidRDefault="000F538A" w:rsidP="000F538A">
      <w:pPr>
        <w:spacing w:after="0" w:line="240" w:lineRule="auto"/>
        <w:ind w:left="-142"/>
        <w:rPr>
          <w:rFonts w:ascii="Arial" w:eastAsia="Times New Roman" w:hAnsi="Arial" w:cs="Arial"/>
          <w:sz w:val="18"/>
          <w:szCs w:val="18"/>
          <w:lang w:eastAsia="sl-SI"/>
        </w:rPr>
      </w:pPr>
    </w:p>
    <w:p w14:paraId="6BAFD2DC" w14:textId="77777777" w:rsidR="000F538A" w:rsidRDefault="000F538A" w:rsidP="000F538A">
      <w:pPr>
        <w:spacing w:after="0" w:line="240" w:lineRule="auto"/>
        <w:ind w:left="-142"/>
        <w:rPr>
          <w:rFonts w:ascii="Arial" w:eastAsia="Times New Roman" w:hAnsi="Arial" w:cs="Arial"/>
          <w:bCs/>
          <w:sz w:val="18"/>
          <w:szCs w:val="18"/>
          <w:lang w:eastAsia="sl-SI"/>
        </w:rPr>
      </w:pPr>
      <w:r>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53392F64" w14:textId="77777777" w:rsidR="000F538A" w:rsidRDefault="000F538A" w:rsidP="000F538A">
      <w:pPr>
        <w:spacing w:after="0" w:line="240" w:lineRule="auto"/>
        <w:ind w:left="-142"/>
        <w:rPr>
          <w:rFonts w:ascii="Arial" w:eastAsia="Times New Roman" w:hAnsi="Arial" w:cs="Arial"/>
          <w:sz w:val="18"/>
          <w:szCs w:val="18"/>
          <w:lang w:eastAsia="sl-SI"/>
        </w:rPr>
      </w:pPr>
    </w:p>
    <w:p w14:paraId="53DBF7B4" w14:textId="77777777" w:rsidR="000F538A" w:rsidRDefault="000F538A" w:rsidP="000F538A">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21. člen</w:t>
      </w:r>
    </w:p>
    <w:p w14:paraId="38BA8F34" w14:textId="77777777" w:rsidR="000F538A" w:rsidRDefault="000F538A" w:rsidP="000F538A">
      <w:pPr>
        <w:spacing w:after="0" w:line="240" w:lineRule="auto"/>
        <w:ind w:left="-142"/>
        <w:rPr>
          <w:rFonts w:ascii="Arial" w:eastAsia="Times New Roman" w:hAnsi="Arial" w:cs="Arial"/>
          <w:b/>
          <w:bCs/>
          <w:sz w:val="18"/>
          <w:szCs w:val="18"/>
          <w:lang w:eastAsia="sl-SI"/>
        </w:rPr>
      </w:pPr>
    </w:p>
    <w:p w14:paraId="68149D6C" w14:textId="77777777" w:rsidR="000F538A" w:rsidRDefault="000F538A" w:rsidP="000F538A">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Ta pogodba prične veljati z dnem obojestranskega podpisa in ko izvajalec izroči naročniku zavarovanje za dobro izvedbo po vzdrževalni pogodbi, uporablja pa se za obdobje 5 let po poteku garancijskega roka za opremo, to je od_____________ do_____________. </w:t>
      </w:r>
    </w:p>
    <w:p w14:paraId="79E828C6"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5A712D63" w14:textId="77777777" w:rsidR="000F538A" w:rsidRDefault="000F538A" w:rsidP="000F538A">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 xml:space="preserve"> 22. člen</w:t>
      </w:r>
    </w:p>
    <w:p w14:paraId="42E719BD" w14:textId="77777777" w:rsidR="000F538A" w:rsidRDefault="000F538A" w:rsidP="000F538A">
      <w:pPr>
        <w:spacing w:after="0" w:line="240" w:lineRule="auto"/>
        <w:ind w:left="-142"/>
        <w:rPr>
          <w:rFonts w:ascii="Arial" w:eastAsia="Times New Roman" w:hAnsi="Arial" w:cs="Arial"/>
          <w:sz w:val="18"/>
          <w:szCs w:val="18"/>
          <w:lang w:eastAsia="sl-SI"/>
        </w:rPr>
      </w:pPr>
    </w:p>
    <w:p w14:paraId="36D33B48"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Pogodba je sestavljena v  2 enakih izvodih, od katerih prejme vsaka od pogodbenih strank po 1 izvod.</w:t>
      </w:r>
    </w:p>
    <w:p w14:paraId="609607E7" w14:textId="77777777" w:rsidR="000F538A" w:rsidRDefault="000F538A" w:rsidP="000F538A">
      <w:pPr>
        <w:keepNext/>
        <w:spacing w:after="0" w:line="240" w:lineRule="auto"/>
        <w:ind w:left="-142"/>
        <w:outlineLvl w:val="1"/>
        <w:rPr>
          <w:rFonts w:ascii="Arial" w:eastAsia="Times New Roman" w:hAnsi="Arial" w:cs="Arial"/>
          <w:sz w:val="18"/>
          <w:szCs w:val="18"/>
          <w:lang w:eastAsia="sl-SI"/>
        </w:rPr>
      </w:pPr>
    </w:p>
    <w:p w14:paraId="76BA2572"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Številka:                                                                             Številka: 16-30/23 VZDP</w:t>
      </w:r>
    </w:p>
    <w:p w14:paraId="5E3B8245"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Datum:                                                                               Datum:</w:t>
      </w:r>
    </w:p>
    <w:p w14:paraId="2C0174A6" w14:textId="77777777" w:rsidR="000F538A" w:rsidRDefault="000F538A" w:rsidP="000F538A">
      <w:pPr>
        <w:spacing w:after="0" w:line="240" w:lineRule="auto"/>
        <w:rPr>
          <w:rFonts w:ascii="Arial" w:eastAsia="Times New Roman" w:hAnsi="Arial" w:cs="Arial"/>
          <w:sz w:val="18"/>
          <w:szCs w:val="18"/>
          <w:lang w:eastAsia="sl-SI"/>
        </w:rPr>
      </w:pPr>
    </w:p>
    <w:p w14:paraId="4EE4C724"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IZVAJALEC:                                                                              NAROČNIK:</w:t>
      </w:r>
    </w:p>
    <w:p w14:paraId="39B88AD1" w14:textId="77777777" w:rsidR="000F538A" w:rsidRDefault="000F538A" w:rsidP="000F538A">
      <w:pPr>
        <w:spacing w:after="0" w:line="240" w:lineRule="auto"/>
        <w:ind w:left="-142"/>
        <w:rPr>
          <w:rFonts w:ascii="Arial" w:eastAsia="Times New Roman" w:hAnsi="Arial" w:cs="Arial"/>
          <w:sz w:val="18"/>
          <w:szCs w:val="18"/>
          <w:lang w:eastAsia="sl-SI"/>
        </w:rPr>
      </w:pPr>
    </w:p>
    <w:p w14:paraId="77B24C7D"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SPLOŠNA BOLNIŠNICA NOVO MESTO</w:t>
      </w:r>
    </w:p>
    <w:p w14:paraId="0E2D4C14"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Direktorica: </w:t>
      </w:r>
    </w:p>
    <w:p w14:paraId="7ACC47B2" w14:textId="77777777" w:rsidR="000F538A" w:rsidRDefault="000F538A" w:rsidP="000F538A">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Doc.dr</w:t>
      </w:r>
      <w:proofErr w:type="spellEnd"/>
      <w:r>
        <w:rPr>
          <w:rFonts w:ascii="Arial" w:eastAsia="Times New Roman" w:hAnsi="Arial" w:cs="Arial"/>
          <w:sz w:val="18"/>
          <w:szCs w:val="18"/>
          <w:lang w:eastAsia="sl-SI"/>
        </w:rPr>
        <w:t>. Milena Kramar Zupan</w:t>
      </w:r>
    </w:p>
    <w:p w14:paraId="09E76CDB" w14:textId="77777777" w:rsidR="000F538A" w:rsidRDefault="000F538A" w:rsidP="000F538A">
      <w:pPr>
        <w:spacing w:after="0" w:line="240" w:lineRule="auto"/>
        <w:rPr>
          <w:rFonts w:ascii="Times New Roman" w:eastAsia="Times New Roman" w:hAnsi="Times New Roman" w:cs="Times New Roman"/>
          <w:szCs w:val="20"/>
          <w:lang w:eastAsia="sl-SI"/>
        </w:rPr>
      </w:pPr>
    </w:p>
    <w:p w14:paraId="0E47C456" w14:textId="77777777" w:rsidR="000F538A" w:rsidRDefault="000F538A" w:rsidP="000F538A">
      <w:pPr>
        <w:rPr>
          <w:rFonts w:ascii="Arial" w:eastAsia="Times New Roman" w:hAnsi="Arial" w:cs="Arial"/>
          <w:bCs/>
          <w:sz w:val="18"/>
          <w:szCs w:val="18"/>
          <w:lang w:eastAsia="sl-SI"/>
        </w:rPr>
      </w:pPr>
      <w:r>
        <w:rPr>
          <w:rFonts w:ascii="Arial" w:eastAsia="Times New Roman" w:hAnsi="Arial" w:cs="Arial"/>
          <w:bCs/>
          <w:sz w:val="18"/>
          <w:szCs w:val="18"/>
          <w:lang w:eastAsia="sl-SI"/>
        </w:rPr>
        <w:lastRenderedPageBreak/>
        <w:br w:type="page"/>
      </w:r>
    </w:p>
    <w:p w14:paraId="7243C240" w14:textId="77777777" w:rsidR="000F538A" w:rsidRDefault="000F538A" w:rsidP="000F538A">
      <w:pPr>
        <w:keepNext/>
        <w:spacing w:after="0" w:line="360" w:lineRule="auto"/>
        <w:jc w:val="right"/>
        <w:outlineLvl w:val="5"/>
        <w:rPr>
          <w:rFonts w:ascii="Arial" w:eastAsia="Times New Roman" w:hAnsi="Arial" w:cs="Arial"/>
          <w:bCs/>
          <w:sz w:val="18"/>
          <w:szCs w:val="18"/>
          <w:lang w:eastAsia="sl-SI"/>
        </w:rPr>
      </w:pPr>
      <w:r>
        <w:rPr>
          <w:rFonts w:ascii="Arial" w:eastAsia="Times New Roman" w:hAnsi="Arial" w:cs="Arial"/>
          <w:bCs/>
          <w:sz w:val="18"/>
          <w:szCs w:val="18"/>
          <w:lang w:eastAsia="sl-SI"/>
        </w:rPr>
        <w:lastRenderedPageBreak/>
        <w:t>PRILOGA 1 k vzdrževalni pogodbi</w:t>
      </w:r>
    </w:p>
    <w:p w14:paraId="2C7FF522" w14:textId="77777777" w:rsidR="000F538A" w:rsidRDefault="000F538A" w:rsidP="000F538A">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Pr>
          <w:rFonts w:ascii="Arial" w:eastAsia="Times New Roman" w:hAnsi="Arial" w:cs="Arial"/>
          <w:b/>
          <w:bCs/>
          <w:sz w:val="26"/>
          <w:szCs w:val="28"/>
        </w:rPr>
        <w:t xml:space="preserve">Izjava o zagotavljanju varnosti in zdravja pri delu in požarnega varstva pri izvajanju del </w:t>
      </w:r>
      <w:r>
        <w:rPr>
          <w:rFonts w:ascii="Calibri" w:eastAsia="Calibri" w:hAnsi="Calibri" w:cs="Times New Roman"/>
        </w:rPr>
        <w:t xml:space="preserve"> </w:t>
      </w:r>
      <w:r>
        <w:rPr>
          <w:rFonts w:ascii="Arial" w:eastAsia="Times New Roman" w:hAnsi="Arial" w:cs="Arial"/>
          <w:b/>
          <w:bCs/>
          <w:sz w:val="26"/>
          <w:szCs w:val="28"/>
        </w:rPr>
        <w:t>po pogodbi, št. 16-30/23 VZDP z dne ___________</w:t>
      </w:r>
    </w:p>
    <w:p w14:paraId="43EBD1C6" w14:textId="77777777" w:rsidR="000F538A" w:rsidRDefault="000F538A" w:rsidP="000F538A">
      <w:pPr>
        <w:spacing w:after="0" w:line="240" w:lineRule="auto"/>
        <w:jc w:val="both"/>
        <w:rPr>
          <w:rFonts w:eastAsia="Calibri" w:cs="Times New Roman"/>
        </w:rPr>
      </w:pPr>
    </w:p>
    <w:p w14:paraId="48DB6A27" w14:textId="77777777" w:rsidR="000F538A" w:rsidRDefault="000F538A" w:rsidP="000F538A">
      <w:pPr>
        <w:pStyle w:val="Odstavekseznama"/>
        <w:numPr>
          <w:ilvl w:val="0"/>
          <w:numId w:val="27"/>
        </w:numPr>
        <w:spacing w:after="0" w:line="240" w:lineRule="auto"/>
        <w:jc w:val="center"/>
        <w:rPr>
          <w:rFonts w:ascii="Arial" w:eastAsia="Calibri" w:hAnsi="Arial" w:cs="Arial"/>
          <w:sz w:val="18"/>
          <w:szCs w:val="18"/>
        </w:rPr>
      </w:pPr>
      <w:r>
        <w:rPr>
          <w:rFonts w:ascii="Arial" w:eastAsia="Calibri" w:hAnsi="Arial" w:cs="Arial"/>
          <w:color w:val="000000"/>
          <w:sz w:val="18"/>
          <w:szCs w:val="18"/>
        </w:rPr>
        <w:t>člen</w:t>
      </w:r>
    </w:p>
    <w:p w14:paraId="2484301D" w14:textId="77777777" w:rsidR="000F538A" w:rsidRDefault="000F538A" w:rsidP="000F538A">
      <w:pPr>
        <w:spacing w:after="0"/>
        <w:jc w:val="both"/>
        <w:rPr>
          <w:rFonts w:ascii="Arial" w:eastAsia="Calibri" w:hAnsi="Arial" w:cs="Arial"/>
          <w:color w:val="000000"/>
          <w:sz w:val="18"/>
          <w:szCs w:val="18"/>
        </w:rPr>
      </w:pPr>
    </w:p>
    <w:p w14:paraId="7E36891F" w14:textId="77777777" w:rsidR="000F538A" w:rsidRDefault="000F538A" w:rsidP="000F538A">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0D375A22" w14:textId="77777777" w:rsidR="000F538A" w:rsidRDefault="000F538A" w:rsidP="000F538A">
      <w:pPr>
        <w:spacing w:after="0"/>
        <w:jc w:val="both"/>
        <w:rPr>
          <w:rFonts w:ascii="Arial" w:eastAsia="Calibri" w:hAnsi="Arial" w:cs="Arial"/>
          <w:sz w:val="18"/>
          <w:szCs w:val="18"/>
        </w:rPr>
      </w:pPr>
    </w:p>
    <w:p w14:paraId="1F89852C" w14:textId="77777777" w:rsidR="000F538A" w:rsidRDefault="000F538A" w:rsidP="000F538A">
      <w:pPr>
        <w:spacing w:after="0" w:line="240" w:lineRule="auto"/>
        <w:jc w:val="center"/>
        <w:rPr>
          <w:rFonts w:ascii="Arial" w:eastAsia="Calibri" w:hAnsi="Arial" w:cs="Arial"/>
          <w:sz w:val="18"/>
          <w:szCs w:val="18"/>
        </w:rPr>
      </w:pPr>
      <w:r>
        <w:rPr>
          <w:rFonts w:ascii="Arial" w:eastAsia="Calibri" w:hAnsi="Arial" w:cs="Arial"/>
          <w:color w:val="000000"/>
          <w:sz w:val="18"/>
          <w:szCs w:val="18"/>
        </w:rPr>
        <w:t>2. člen</w:t>
      </w:r>
    </w:p>
    <w:p w14:paraId="79C6B303" w14:textId="77777777" w:rsidR="000F538A" w:rsidRDefault="000F538A" w:rsidP="000F538A">
      <w:pPr>
        <w:spacing w:after="0"/>
        <w:jc w:val="both"/>
        <w:rPr>
          <w:rFonts w:ascii="Arial" w:eastAsia="Calibri" w:hAnsi="Arial" w:cs="Arial"/>
          <w:color w:val="000000"/>
          <w:sz w:val="18"/>
          <w:szCs w:val="18"/>
        </w:rPr>
      </w:pPr>
    </w:p>
    <w:p w14:paraId="56CE659C" w14:textId="77777777" w:rsidR="000F538A" w:rsidRDefault="000F538A" w:rsidP="000F538A">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471D04B0" w14:textId="77777777" w:rsidR="000F538A" w:rsidRDefault="000F538A" w:rsidP="000F538A">
      <w:pPr>
        <w:spacing w:after="0"/>
        <w:jc w:val="both"/>
        <w:rPr>
          <w:rFonts w:ascii="Arial" w:eastAsia="Calibri" w:hAnsi="Arial" w:cs="Arial"/>
          <w:color w:val="000000"/>
          <w:sz w:val="18"/>
          <w:szCs w:val="18"/>
        </w:rPr>
      </w:pPr>
    </w:p>
    <w:p w14:paraId="3F49A6CF" w14:textId="77777777" w:rsidR="000F538A" w:rsidRDefault="000F538A" w:rsidP="000F538A">
      <w:pPr>
        <w:spacing w:after="0" w:line="240" w:lineRule="auto"/>
        <w:jc w:val="center"/>
        <w:rPr>
          <w:rFonts w:ascii="Arial" w:eastAsia="Calibri" w:hAnsi="Arial" w:cs="Arial"/>
          <w:sz w:val="18"/>
          <w:szCs w:val="18"/>
        </w:rPr>
      </w:pPr>
      <w:r>
        <w:rPr>
          <w:rFonts w:ascii="Arial" w:eastAsia="Calibri" w:hAnsi="Arial" w:cs="Arial"/>
          <w:color w:val="000000"/>
          <w:sz w:val="18"/>
          <w:szCs w:val="18"/>
        </w:rPr>
        <w:t>3. člen</w:t>
      </w:r>
    </w:p>
    <w:p w14:paraId="079128FF" w14:textId="77777777" w:rsidR="000F538A" w:rsidRDefault="000F538A" w:rsidP="000F538A">
      <w:pPr>
        <w:spacing w:after="0"/>
        <w:jc w:val="both"/>
        <w:rPr>
          <w:rFonts w:ascii="Arial" w:eastAsia="Calibri" w:hAnsi="Arial" w:cs="Arial"/>
          <w:color w:val="000000"/>
          <w:sz w:val="18"/>
          <w:szCs w:val="18"/>
        </w:rPr>
      </w:pPr>
      <w:r>
        <w:rPr>
          <w:rFonts w:ascii="Arial" w:eastAsia="Calibri" w:hAnsi="Arial" w:cs="Arial"/>
          <w:color w:val="000000"/>
          <w:sz w:val="18"/>
          <w:szCs w:val="18"/>
        </w:rPr>
        <w:t> </w:t>
      </w:r>
    </w:p>
    <w:p w14:paraId="66DE7149" w14:textId="77777777" w:rsidR="000F538A" w:rsidRDefault="000F538A" w:rsidP="000F538A">
      <w:pPr>
        <w:spacing w:after="0"/>
        <w:jc w:val="both"/>
        <w:rPr>
          <w:rFonts w:ascii="Arial" w:eastAsia="Calibri" w:hAnsi="Arial" w:cs="Arial"/>
          <w:sz w:val="18"/>
          <w:szCs w:val="18"/>
        </w:rPr>
      </w:pPr>
      <w:r>
        <w:rPr>
          <w:rFonts w:ascii="Arial" w:eastAsia="Calibri" w:hAnsi="Arial" w:cs="Arial"/>
          <w:color w:val="000000"/>
          <w:sz w:val="18"/>
          <w:szCs w:val="18"/>
        </w:rPr>
        <w:t>S podpisom Izjave izvajalec izjavlja:</w:t>
      </w:r>
    </w:p>
    <w:tbl>
      <w:tblPr>
        <w:tblStyle w:val="NormalTablePHPDOCX1"/>
        <w:tblW w:w="0" w:type="auto"/>
        <w:tblInd w:w="108" w:type="dxa"/>
        <w:tblLook w:val="04A0" w:firstRow="1" w:lastRow="0" w:firstColumn="1" w:lastColumn="0" w:noHBand="0" w:noVBand="1"/>
      </w:tblPr>
      <w:tblGrid>
        <w:gridCol w:w="8962"/>
      </w:tblGrid>
      <w:tr w:rsidR="000F538A" w14:paraId="767BBD5E" w14:textId="77777777" w:rsidTr="00B11C9B">
        <w:tc>
          <w:tcPr>
            <w:tcW w:w="0" w:type="auto"/>
            <w:hideMark/>
          </w:tcPr>
          <w:p w14:paraId="7EACF5A0" w14:textId="77777777" w:rsidR="000F538A" w:rsidRDefault="000F538A" w:rsidP="00B11C9B">
            <w:pPr>
              <w:numPr>
                <w:ilvl w:val="0"/>
                <w:numId w:val="28"/>
              </w:numPr>
              <w:rPr>
                <w:rFonts w:ascii="Arial" w:hAnsi="Arial" w:cs="Arial"/>
                <w:color w:val="000000"/>
                <w:sz w:val="18"/>
                <w:szCs w:val="18"/>
              </w:rPr>
            </w:pPr>
            <w:r>
              <w:rPr>
                <w:rFonts w:ascii="Arial" w:hAnsi="Arial" w:cs="Arial"/>
                <w:color w:val="000000"/>
                <w:sz w:val="18"/>
                <w:szCs w:val="18"/>
              </w:rPr>
              <w:t xml:space="preserve">da so vsi delavci izvajalca, njegovih morebitnih kooperantov in podizvajalcev, ki izvajajo dela: </w:t>
            </w:r>
          </w:p>
          <w:p w14:paraId="4C5801D8" w14:textId="77777777" w:rsidR="000F538A" w:rsidRDefault="000F538A" w:rsidP="00B11C9B">
            <w:pPr>
              <w:numPr>
                <w:ilvl w:val="1"/>
                <w:numId w:val="28"/>
              </w:numPr>
              <w:rPr>
                <w:rFonts w:ascii="Arial" w:hAnsi="Arial" w:cs="Arial"/>
                <w:color w:val="000000"/>
                <w:sz w:val="18"/>
                <w:szCs w:val="18"/>
              </w:rPr>
            </w:pPr>
            <w:r>
              <w:rPr>
                <w:rFonts w:ascii="Arial" w:hAnsi="Arial" w:cs="Arial"/>
                <w:color w:val="000000"/>
                <w:sz w:val="18"/>
                <w:szCs w:val="18"/>
              </w:rPr>
              <w:t>ustrezno usposobljeni za izvajanje del,</w:t>
            </w:r>
          </w:p>
          <w:p w14:paraId="674BAC15" w14:textId="77777777" w:rsidR="000F538A" w:rsidRDefault="000F538A" w:rsidP="00B11C9B">
            <w:pPr>
              <w:numPr>
                <w:ilvl w:val="1"/>
                <w:numId w:val="28"/>
              </w:numPr>
              <w:rPr>
                <w:rFonts w:ascii="Arial" w:hAnsi="Arial" w:cs="Arial"/>
                <w:color w:val="000000"/>
                <w:sz w:val="18"/>
                <w:szCs w:val="18"/>
              </w:rPr>
            </w:pPr>
            <w:r>
              <w:rPr>
                <w:rFonts w:ascii="Arial" w:hAnsi="Arial" w:cs="Arial"/>
                <w:color w:val="000000"/>
                <w:sz w:val="18"/>
                <w:szCs w:val="18"/>
              </w:rPr>
              <w:t>imajo opravljen preizkus iz varnosti in zdravja pri delu,</w:t>
            </w:r>
          </w:p>
          <w:p w14:paraId="5D15A20E" w14:textId="77777777" w:rsidR="000F538A" w:rsidRDefault="000F538A" w:rsidP="00B11C9B">
            <w:pPr>
              <w:numPr>
                <w:ilvl w:val="1"/>
                <w:numId w:val="28"/>
              </w:numPr>
              <w:rPr>
                <w:rFonts w:ascii="Arial" w:hAnsi="Arial" w:cs="Arial"/>
                <w:color w:val="000000"/>
                <w:sz w:val="18"/>
                <w:szCs w:val="18"/>
              </w:rPr>
            </w:pPr>
            <w:r>
              <w:rPr>
                <w:rFonts w:ascii="Arial" w:hAnsi="Arial" w:cs="Arial"/>
                <w:color w:val="000000"/>
                <w:sz w:val="18"/>
                <w:szCs w:val="18"/>
              </w:rPr>
              <w:t>opravljen zdravniški pregled,</w:t>
            </w:r>
          </w:p>
          <w:p w14:paraId="21F6D9AA" w14:textId="77777777" w:rsidR="000F538A" w:rsidRDefault="000F538A" w:rsidP="00B11C9B">
            <w:pPr>
              <w:numPr>
                <w:ilvl w:val="1"/>
                <w:numId w:val="28"/>
              </w:numPr>
              <w:rPr>
                <w:rFonts w:ascii="Arial" w:hAnsi="Arial" w:cs="Arial"/>
                <w:color w:val="000000"/>
                <w:sz w:val="18"/>
                <w:szCs w:val="18"/>
              </w:rPr>
            </w:pPr>
            <w:r>
              <w:rPr>
                <w:rFonts w:ascii="Arial" w:hAnsi="Arial" w:cs="Arial"/>
                <w:color w:val="000000"/>
                <w:sz w:val="18"/>
                <w:szCs w:val="18"/>
              </w:rPr>
              <w:t>seznanjeni z vsebino te Izjave.</w:t>
            </w:r>
          </w:p>
          <w:p w14:paraId="16091BC9" w14:textId="77777777" w:rsidR="000F538A" w:rsidRDefault="000F538A" w:rsidP="00B11C9B">
            <w:pPr>
              <w:numPr>
                <w:ilvl w:val="0"/>
                <w:numId w:val="28"/>
              </w:numPr>
              <w:rPr>
                <w:rFonts w:ascii="Arial" w:hAnsi="Arial" w:cs="Arial"/>
                <w:color w:val="000000"/>
                <w:sz w:val="18"/>
                <w:szCs w:val="18"/>
              </w:rPr>
            </w:pPr>
            <w:r>
              <w:rPr>
                <w:rFonts w:ascii="Arial" w:hAnsi="Arial" w:cs="Arial"/>
                <w:color w:val="000000"/>
                <w:sz w:val="18"/>
                <w:szCs w:val="18"/>
              </w:rPr>
              <w:t>da je vsa oprema, ki jo uporabljajo delavci izvajalca, morebitnih kooperantov in  podizvajalcev brezhibna in periodično pregledana.</w:t>
            </w:r>
          </w:p>
        </w:tc>
      </w:tr>
    </w:tbl>
    <w:p w14:paraId="041CA6B4" w14:textId="77777777" w:rsidR="000F538A" w:rsidRDefault="000F538A" w:rsidP="000F538A">
      <w:pPr>
        <w:spacing w:after="0" w:line="240" w:lineRule="auto"/>
        <w:jc w:val="center"/>
        <w:rPr>
          <w:rFonts w:ascii="Arial" w:eastAsia="Calibri" w:hAnsi="Arial" w:cs="Arial"/>
          <w:sz w:val="18"/>
          <w:szCs w:val="18"/>
        </w:rPr>
      </w:pPr>
      <w:r>
        <w:rPr>
          <w:rFonts w:ascii="Arial" w:eastAsia="Calibri" w:hAnsi="Arial" w:cs="Arial"/>
          <w:color w:val="000000"/>
          <w:sz w:val="18"/>
          <w:szCs w:val="18"/>
        </w:rPr>
        <w:t>4. člen </w:t>
      </w:r>
    </w:p>
    <w:p w14:paraId="5A33FC10" w14:textId="77777777" w:rsidR="000F538A" w:rsidRDefault="000F538A" w:rsidP="000F538A">
      <w:pPr>
        <w:spacing w:after="0"/>
        <w:jc w:val="both"/>
        <w:rPr>
          <w:rFonts w:ascii="Arial" w:eastAsia="Calibri" w:hAnsi="Arial" w:cs="Arial"/>
          <w:color w:val="000000"/>
          <w:sz w:val="18"/>
          <w:szCs w:val="18"/>
        </w:rPr>
      </w:pPr>
    </w:p>
    <w:p w14:paraId="1759E641" w14:textId="77777777" w:rsidR="000F538A" w:rsidRDefault="000F538A" w:rsidP="000F538A">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Pr>
          <w:rFonts w:ascii="Arial" w:eastAsia="Calibri" w:hAnsi="Arial" w:cs="Arial"/>
          <w:b/>
          <w:bCs/>
          <w:color w:val="626060"/>
          <w:sz w:val="18"/>
          <w:szCs w:val="18"/>
        </w:rPr>
        <w:t xml:space="preserve"> </w:t>
      </w:r>
      <w:r>
        <w:rPr>
          <w:rFonts w:ascii="Arial" w:eastAsia="Calibri" w:hAnsi="Arial" w:cs="Arial"/>
          <w:color w:val="000000"/>
          <w:sz w:val="18"/>
          <w:szCs w:val="18"/>
        </w:rPr>
        <w:t xml:space="preserve"> in vsaj dva dni pred izvajanjem zgoraj naštetih del, o takšnem delu obvestil odgovorno osebo naročnika.</w:t>
      </w:r>
    </w:p>
    <w:p w14:paraId="6EE3096D" w14:textId="77777777" w:rsidR="000F538A" w:rsidRDefault="000F538A" w:rsidP="000F538A">
      <w:pPr>
        <w:spacing w:after="0"/>
        <w:jc w:val="both"/>
        <w:rPr>
          <w:rFonts w:ascii="Arial" w:eastAsia="Calibri" w:hAnsi="Arial" w:cs="Arial"/>
          <w:color w:val="000000"/>
          <w:sz w:val="18"/>
          <w:szCs w:val="18"/>
        </w:rPr>
      </w:pPr>
    </w:p>
    <w:p w14:paraId="16ED952F" w14:textId="77777777" w:rsidR="000F538A" w:rsidRDefault="000F538A" w:rsidP="000F538A">
      <w:pPr>
        <w:spacing w:after="0" w:line="240" w:lineRule="auto"/>
        <w:jc w:val="center"/>
        <w:rPr>
          <w:rFonts w:ascii="Arial" w:eastAsia="Calibri" w:hAnsi="Arial" w:cs="Arial"/>
          <w:sz w:val="18"/>
          <w:szCs w:val="18"/>
        </w:rPr>
      </w:pPr>
      <w:r>
        <w:rPr>
          <w:rFonts w:ascii="Arial" w:eastAsia="Calibri" w:hAnsi="Arial" w:cs="Arial"/>
          <w:color w:val="000000"/>
          <w:sz w:val="18"/>
          <w:szCs w:val="18"/>
        </w:rPr>
        <w:t>5. člen</w:t>
      </w:r>
    </w:p>
    <w:p w14:paraId="3380E5D8" w14:textId="77777777" w:rsidR="000F538A" w:rsidRDefault="000F538A" w:rsidP="000F538A">
      <w:pPr>
        <w:spacing w:after="0"/>
        <w:jc w:val="both"/>
        <w:rPr>
          <w:rFonts w:ascii="Arial" w:eastAsia="Calibri" w:hAnsi="Arial" w:cs="Arial"/>
          <w:color w:val="000000"/>
          <w:sz w:val="18"/>
          <w:szCs w:val="18"/>
        </w:rPr>
      </w:pPr>
    </w:p>
    <w:p w14:paraId="72FE6B07" w14:textId="77777777" w:rsidR="000F538A" w:rsidRDefault="000F538A" w:rsidP="000F538A">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nosi polno odgovornost za varnost svojih delavcev in delavcev morebitnih kooperantov ter podizvajalcev.</w:t>
      </w:r>
    </w:p>
    <w:p w14:paraId="255CEA66" w14:textId="77777777" w:rsidR="000F538A" w:rsidRDefault="000F538A" w:rsidP="000F538A">
      <w:pPr>
        <w:spacing w:after="0"/>
        <w:jc w:val="both"/>
        <w:rPr>
          <w:rFonts w:ascii="Arial" w:eastAsia="Calibri" w:hAnsi="Arial" w:cs="Arial"/>
          <w:color w:val="000000"/>
          <w:sz w:val="18"/>
          <w:szCs w:val="18"/>
        </w:rPr>
      </w:pPr>
    </w:p>
    <w:p w14:paraId="78991275" w14:textId="77777777" w:rsidR="000F538A" w:rsidRDefault="000F538A" w:rsidP="000F538A">
      <w:pPr>
        <w:spacing w:after="0" w:line="240" w:lineRule="auto"/>
        <w:jc w:val="center"/>
        <w:rPr>
          <w:rFonts w:ascii="Arial" w:eastAsia="Calibri" w:hAnsi="Arial" w:cs="Arial"/>
          <w:sz w:val="18"/>
          <w:szCs w:val="18"/>
        </w:rPr>
      </w:pPr>
      <w:r>
        <w:rPr>
          <w:rFonts w:ascii="Arial" w:eastAsia="Calibri" w:hAnsi="Arial" w:cs="Arial"/>
          <w:color w:val="000000"/>
          <w:sz w:val="18"/>
          <w:szCs w:val="18"/>
        </w:rPr>
        <w:t>6. člen </w:t>
      </w:r>
    </w:p>
    <w:p w14:paraId="236616AE" w14:textId="77777777" w:rsidR="000F538A" w:rsidRDefault="000F538A" w:rsidP="000F538A">
      <w:pPr>
        <w:spacing w:after="0"/>
        <w:jc w:val="both"/>
        <w:rPr>
          <w:rFonts w:ascii="Arial" w:eastAsia="Calibri" w:hAnsi="Arial" w:cs="Arial"/>
          <w:color w:val="000000"/>
          <w:sz w:val="18"/>
          <w:szCs w:val="18"/>
        </w:rPr>
      </w:pPr>
    </w:p>
    <w:p w14:paraId="1E80D493" w14:textId="77777777" w:rsidR="000F538A" w:rsidRDefault="000F538A" w:rsidP="000F538A">
      <w:pPr>
        <w:spacing w:after="0"/>
        <w:jc w:val="both"/>
        <w:rPr>
          <w:rFonts w:ascii="Arial" w:eastAsia="Calibri" w:hAnsi="Arial" w:cs="Arial"/>
          <w:color w:val="000000"/>
          <w:sz w:val="18"/>
          <w:szCs w:val="18"/>
        </w:rPr>
      </w:pPr>
      <w:r>
        <w:rPr>
          <w:rFonts w:ascii="Arial" w:eastAsia="Calibri" w:hAnsi="Arial" w:cs="Arial"/>
          <w:color w:val="000000"/>
          <w:sz w:val="18"/>
          <w:szCs w:val="18"/>
        </w:rPr>
        <w:t>Odgovorna oseba izvajalca del je dolžna za primer poškodbe pri delu svojih delavcev obvestiti inšpekcijo dela, kot to določa 41. člen ZVZD-1.</w:t>
      </w:r>
    </w:p>
    <w:p w14:paraId="4F67CA31" w14:textId="77777777" w:rsidR="000F538A" w:rsidRDefault="000F538A" w:rsidP="000F538A">
      <w:pPr>
        <w:spacing w:after="0"/>
        <w:jc w:val="both"/>
        <w:rPr>
          <w:rFonts w:ascii="Arial" w:eastAsia="Calibri" w:hAnsi="Arial" w:cs="Arial"/>
          <w:sz w:val="18"/>
          <w:szCs w:val="18"/>
        </w:rPr>
      </w:pPr>
    </w:p>
    <w:p w14:paraId="5BC49BE1" w14:textId="77777777" w:rsidR="000F538A" w:rsidRDefault="000F538A" w:rsidP="000F538A">
      <w:pPr>
        <w:spacing w:after="0" w:line="240" w:lineRule="auto"/>
        <w:jc w:val="center"/>
        <w:rPr>
          <w:rFonts w:ascii="Arial" w:eastAsia="Calibri" w:hAnsi="Arial" w:cs="Arial"/>
          <w:sz w:val="18"/>
          <w:szCs w:val="18"/>
        </w:rPr>
      </w:pPr>
      <w:r>
        <w:rPr>
          <w:rFonts w:ascii="Arial" w:eastAsia="Calibri" w:hAnsi="Arial" w:cs="Arial"/>
          <w:color w:val="000000"/>
          <w:sz w:val="18"/>
          <w:szCs w:val="18"/>
        </w:rPr>
        <w:t>7. člen</w:t>
      </w:r>
    </w:p>
    <w:p w14:paraId="209CFE07" w14:textId="77777777" w:rsidR="000F538A" w:rsidRDefault="000F538A" w:rsidP="000F538A">
      <w:pPr>
        <w:spacing w:after="0"/>
        <w:jc w:val="both"/>
        <w:rPr>
          <w:rFonts w:ascii="Arial" w:eastAsia="Calibri" w:hAnsi="Arial" w:cs="Arial"/>
          <w:color w:val="000000"/>
          <w:sz w:val="18"/>
          <w:szCs w:val="18"/>
        </w:rPr>
      </w:pPr>
    </w:p>
    <w:p w14:paraId="41CA0C9D" w14:textId="77777777" w:rsidR="000F538A" w:rsidRDefault="000F538A" w:rsidP="000F538A">
      <w:pPr>
        <w:spacing w:after="0"/>
        <w:jc w:val="both"/>
        <w:rPr>
          <w:rFonts w:ascii="Arial" w:eastAsia="Calibri" w:hAnsi="Arial" w:cs="Arial"/>
          <w:color w:val="000000"/>
          <w:sz w:val="18"/>
          <w:szCs w:val="18"/>
        </w:rPr>
      </w:pPr>
      <w:r>
        <w:rPr>
          <w:rFonts w:ascii="Arial" w:eastAsia="Calibri" w:hAnsi="Arial" w:cs="Arial"/>
          <w:color w:val="000000"/>
          <w:sz w:val="18"/>
          <w:szCs w:val="18"/>
        </w:rPr>
        <w:t>Odgovorna oseba naročnika za izvajanje del po pogodbi št. 16-30/23 in odgovorna oseba naročnika za varnost in zdravje pri delu in požarno varnost imata pravico, da v primeru neupoštevanja zahtev varnosti in zdravja pri delu in požarnega varstva zahtevata prekinitev dela in odpravo pomanjkljivosti.</w:t>
      </w:r>
    </w:p>
    <w:p w14:paraId="7F52B41B" w14:textId="77777777" w:rsidR="000F538A" w:rsidRDefault="000F538A" w:rsidP="000F538A">
      <w:pPr>
        <w:spacing w:after="0"/>
        <w:jc w:val="both"/>
        <w:rPr>
          <w:rFonts w:ascii="Arial" w:eastAsia="Calibri" w:hAnsi="Arial" w:cs="Arial"/>
          <w:sz w:val="18"/>
          <w:szCs w:val="18"/>
        </w:rPr>
      </w:pPr>
    </w:p>
    <w:p w14:paraId="22D45E2E" w14:textId="77777777" w:rsidR="000F538A" w:rsidRDefault="000F538A" w:rsidP="000F538A">
      <w:pPr>
        <w:spacing w:after="0" w:line="240" w:lineRule="auto"/>
        <w:jc w:val="center"/>
        <w:rPr>
          <w:rFonts w:ascii="Arial" w:eastAsia="Calibri" w:hAnsi="Arial" w:cs="Arial"/>
          <w:sz w:val="18"/>
          <w:szCs w:val="18"/>
        </w:rPr>
      </w:pPr>
      <w:r>
        <w:rPr>
          <w:rFonts w:ascii="Arial" w:eastAsia="Calibri" w:hAnsi="Arial" w:cs="Arial"/>
          <w:color w:val="000000"/>
          <w:sz w:val="18"/>
          <w:szCs w:val="18"/>
        </w:rPr>
        <w:t>8. člen </w:t>
      </w:r>
    </w:p>
    <w:p w14:paraId="482DD39E" w14:textId="77777777" w:rsidR="000F538A" w:rsidRDefault="000F538A" w:rsidP="000F538A">
      <w:pPr>
        <w:spacing w:after="0"/>
        <w:jc w:val="both"/>
        <w:rPr>
          <w:rFonts w:ascii="Arial" w:eastAsia="Calibri" w:hAnsi="Arial" w:cs="Arial"/>
          <w:color w:val="000000"/>
          <w:sz w:val="18"/>
          <w:szCs w:val="18"/>
        </w:rPr>
      </w:pPr>
    </w:p>
    <w:p w14:paraId="211C2420" w14:textId="77777777" w:rsidR="000F538A" w:rsidRDefault="000F538A" w:rsidP="000F538A">
      <w:pPr>
        <w:spacing w:after="0"/>
        <w:jc w:val="both"/>
        <w:rPr>
          <w:rFonts w:ascii="Arial" w:eastAsia="Calibri" w:hAnsi="Arial" w:cs="Arial"/>
          <w:sz w:val="18"/>
          <w:szCs w:val="18"/>
        </w:rPr>
      </w:pPr>
      <w:r>
        <w:rPr>
          <w:rFonts w:ascii="Arial" w:eastAsia="Calibri" w:hAnsi="Arial" w:cs="Arial"/>
          <w:color w:val="000000"/>
          <w:sz w:val="18"/>
          <w:szCs w:val="18"/>
        </w:rPr>
        <w:t>Izvajalec je dolžan v primeru opustitve dolžnosti iz te izjave naročniku kriti stroške, ki jih povzroči s svojim dejanjem.</w:t>
      </w:r>
    </w:p>
    <w:p w14:paraId="4FA29D4A" w14:textId="77777777" w:rsidR="000F538A" w:rsidRDefault="000F538A" w:rsidP="000F538A">
      <w:pPr>
        <w:spacing w:after="0" w:line="240" w:lineRule="auto"/>
        <w:jc w:val="center"/>
        <w:rPr>
          <w:rFonts w:ascii="Arial" w:eastAsia="Calibri" w:hAnsi="Arial" w:cs="Arial"/>
          <w:color w:val="000000"/>
          <w:sz w:val="18"/>
          <w:szCs w:val="18"/>
        </w:rPr>
      </w:pPr>
    </w:p>
    <w:p w14:paraId="2C790C88" w14:textId="77777777" w:rsidR="000F538A" w:rsidRDefault="000F538A" w:rsidP="000F538A">
      <w:pPr>
        <w:spacing w:after="0" w:line="240" w:lineRule="auto"/>
        <w:jc w:val="center"/>
        <w:rPr>
          <w:rFonts w:ascii="Arial" w:eastAsia="Calibri" w:hAnsi="Arial" w:cs="Arial"/>
          <w:color w:val="000000"/>
          <w:sz w:val="18"/>
          <w:szCs w:val="18"/>
        </w:rPr>
      </w:pPr>
    </w:p>
    <w:p w14:paraId="3AE27F6B" w14:textId="77777777" w:rsidR="000F538A" w:rsidRDefault="000F538A" w:rsidP="000F538A">
      <w:pPr>
        <w:spacing w:after="0" w:line="240" w:lineRule="auto"/>
        <w:jc w:val="center"/>
        <w:rPr>
          <w:rFonts w:ascii="Arial" w:eastAsia="Calibri" w:hAnsi="Arial" w:cs="Arial"/>
          <w:color w:val="000000"/>
          <w:sz w:val="18"/>
          <w:szCs w:val="18"/>
        </w:rPr>
      </w:pPr>
    </w:p>
    <w:p w14:paraId="1E3F06B0" w14:textId="77777777" w:rsidR="000F538A" w:rsidRDefault="000F538A" w:rsidP="000F538A">
      <w:pPr>
        <w:spacing w:after="0"/>
        <w:jc w:val="center"/>
        <w:rPr>
          <w:rFonts w:ascii="Arial" w:eastAsia="Calibri" w:hAnsi="Arial" w:cs="Arial"/>
          <w:sz w:val="18"/>
          <w:szCs w:val="18"/>
        </w:rPr>
      </w:pPr>
      <w:r>
        <w:rPr>
          <w:rFonts w:ascii="Arial" w:eastAsia="Calibri" w:hAnsi="Arial" w:cs="Arial"/>
          <w:color w:val="000000"/>
          <w:sz w:val="18"/>
          <w:szCs w:val="18"/>
        </w:rPr>
        <w:t>9. člen</w:t>
      </w:r>
    </w:p>
    <w:p w14:paraId="72F0471B" w14:textId="77777777" w:rsidR="000F538A" w:rsidRDefault="000F538A" w:rsidP="000F538A">
      <w:pPr>
        <w:spacing w:after="0"/>
        <w:jc w:val="both"/>
        <w:rPr>
          <w:rFonts w:ascii="Arial" w:eastAsia="Calibri" w:hAnsi="Arial" w:cs="Arial"/>
          <w:color w:val="000000"/>
          <w:sz w:val="18"/>
          <w:szCs w:val="18"/>
        </w:rPr>
      </w:pPr>
    </w:p>
    <w:p w14:paraId="06E4C75B" w14:textId="77777777" w:rsidR="000F538A" w:rsidRDefault="000F538A" w:rsidP="000F538A">
      <w:pPr>
        <w:pBdr>
          <w:bottom w:val="single" w:sz="12" w:space="1" w:color="auto"/>
        </w:pBdr>
        <w:spacing w:after="0"/>
        <w:jc w:val="both"/>
        <w:rPr>
          <w:rFonts w:ascii="Arial" w:eastAsia="Calibri" w:hAnsi="Arial" w:cs="Arial"/>
          <w:color w:val="000000"/>
          <w:sz w:val="18"/>
          <w:szCs w:val="18"/>
        </w:rPr>
      </w:pPr>
      <w:r>
        <w:rPr>
          <w:rFonts w:ascii="Arial" w:eastAsia="Calibri" w:hAnsi="Arial" w:cs="Arial"/>
          <w:color w:val="000000"/>
          <w:sz w:val="18"/>
          <w:szCs w:val="18"/>
        </w:rPr>
        <w:t xml:space="preserve">Odgovorna oseba izvajalca za zagotavljanje varnega delovnega okolja in varnih delovnih razmer:   </w:t>
      </w:r>
    </w:p>
    <w:p w14:paraId="11C09AF2" w14:textId="77777777" w:rsidR="000F538A" w:rsidRDefault="000F538A" w:rsidP="000F538A">
      <w:pPr>
        <w:pBdr>
          <w:bottom w:val="single" w:sz="12" w:space="1" w:color="auto"/>
        </w:pBdr>
        <w:spacing w:after="0"/>
        <w:jc w:val="both"/>
        <w:rPr>
          <w:rFonts w:ascii="Arial" w:eastAsia="Calibri" w:hAnsi="Arial" w:cs="Arial"/>
          <w:color w:val="000000"/>
          <w:sz w:val="18"/>
          <w:szCs w:val="18"/>
        </w:rPr>
      </w:pPr>
    </w:p>
    <w:p w14:paraId="2504E1D3" w14:textId="77777777" w:rsidR="000F538A" w:rsidRDefault="000F538A" w:rsidP="000F538A">
      <w:pPr>
        <w:spacing w:after="0"/>
        <w:jc w:val="center"/>
        <w:rPr>
          <w:rFonts w:ascii="Arial" w:eastAsia="Calibri" w:hAnsi="Arial" w:cs="Arial"/>
          <w:sz w:val="18"/>
          <w:szCs w:val="18"/>
        </w:rPr>
      </w:pPr>
      <w:r>
        <w:rPr>
          <w:rFonts w:ascii="Arial" w:eastAsia="Calibri" w:hAnsi="Arial" w:cs="Arial"/>
          <w:sz w:val="18"/>
          <w:szCs w:val="18"/>
        </w:rPr>
        <w:t>(ime in priimek, tel. )</w:t>
      </w:r>
    </w:p>
    <w:p w14:paraId="47582010" w14:textId="77777777" w:rsidR="000F538A" w:rsidRDefault="000F538A" w:rsidP="000F538A">
      <w:pPr>
        <w:spacing w:after="0"/>
        <w:jc w:val="both"/>
        <w:rPr>
          <w:rFonts w:ascii="Arial" w:eastAsia="Calibri" w:hAnsi="Arial" w:cs="Arial"/>
          <w:color w:val="000000"/>
          <w:sz w:val="18"/>
          <w:szCs w:val="18"/>
        </w:rPr>
      </w:pPr>
    </w:p>
    <w:p w14:paraId="1AD2D96F" w14:textId="77777777" w:rsidR="000F538A" w:rsidRDefault="000F538A" w:rsidP="000F538A">
      <w:pPr>
        <w:spacing w:after="0"/>
        <w:jc w:val="both"/>
        <w:rPr>
          <w:rFonts w:ascii="Arial" w:eastAsia="Calibri" w:hAnsi="Arial" w:cs="Arial"/>
          <w:color w:val="000000"/>
          <w:sz w:val="18"/>
          <w:szCs w:val="18"/>
        </w:rPr>
      </w:pPr>
      <w:r>
        <w:rPr>
          <w:rFonts w:ascii="Arial" w:eastAsia="Calibri" w:hAnsi="Arial" w:cs="Arial"/>
          <w:color w:val="000000"/>
          <w:sz w:val="18"/>
          <w:szCs w:val="18"/>
        </w:rPr>
        <w:t>Odgovorna oseba naročnika za izvajanje del: ______________________________________________________</w:t>
      </w:r>
    </w:p>
    <w:p w14:paraId="25EC4613" w14:textId="77777777" w:rsidR="000F538A" w:rsidRDefault="000F538A" w:rsidP="000F538A">
      <w:pPr>
        <w:spacing w:after="0"/>
        <w:jc w:val="both"/>
        <w:rPr>
          <w:rFonts w:ascii="Arial" w:eastAsia="Calibri" w:hAnsi="Arial" w:cs="Arial"/>
          <w:sz w:val="18"/>
          <w:szCs w:val="18"/>
        </w:rPr>
      </w:pPr>
    </w:p>
    <w:p w14:paraId="74491D11" w14:textId="77777777" w:rsidR="000F538A" w:rsidRDefault="000F538A" w:rsidP="000F538A">
      <w:pPr>
        <w:spacing w:after="0" w:line="240" w:lineRule="auto"/>
        <w:jc w:val="center"/>
        <w:rPr>
          <w:rFonts w:ascii="Arial" w:eastAsia="Calibri" w:hAnsi="Arial" w:cs="Arial"/>
          <w:sz w:val="18"/>
          <w:szCs w:val="18"/>
        </w:rPr>
      </w:pPr>
      <w:r>
        <w:rPr>
          <w:rFonts w:ascii="Arial" w:eastAsia="Calibri" w:hAnsi="Arial" w:cs="Arial"/>
          <w:color w:val="000000"/>
          <w:sz w:val="18"/>
          <w:szCs w:val="18"/>
        </w:rPr>
        <w:t>10. člen </w:t>
      </w:r>
    </w:p>
    <w:p w14:paraId="33ED1109" w14:textId="77777777" w:rsidR="000F538A" w:rsidRDefault="000F538A" w:rsidP="000F538A">
      <w:pPr>
        <w:spacing w:after="0"/>
        <w:jc w:val="both"/>
        <w:rPr>
          <w:rFonts w:ascii="Arial" w:eastAsia="Calibri" w:hAnsi="Arial" w:cs="Arial"/>
          <w:color w:val="000000"/>
          <w:sz w:val="18"/>
          <w:szCs w:val="18"/>
        </w:rPr>
      </w:pPr>
    </w:p>
    <w:p w14:paraId="28B3437D" w14:textId="77777777" w:rsidR="000F538A" w:rsidRDefault="000F538A" w:rsidP="000F538A">
      <w:pPr>
        <w:spacing w:after="0"/>
        <w:jc w:val="both"/>
        <w:rPr>
          <w:rFonts w:ascii="Arial" w:eastAsia="Calibri" w:hAnsi="Arial" w:cs="Arial"/>
          <w:sz w:val="18"/>
          <w:szCs w:val="18"/>
        </w:rPr>
      </w:pPr>
      <w:r>
        <w:rPr>
          <w:rFonts w:ascii="Arial" w:eastAsia="Calibri" w:hAnsi="Arial" w:cs="Arial"/>
          <w:color w:val="000000"/>
          <w:sz w:val="18"/>
          <w:szCs w:val="18"/>
        </w:rPr>
        <w:t xml:space="preserve">Za podrobnejše informacije s področja VPD in PV kontaktirati: Aleš Krajšek, </w:t>
      </w:r>
      <w:proofErr w:type="spellStart"/>
      <w:r>
        <w:rPr>
          <w:rFonts w:ascii="Arial" w:eastAsia="Calibri" w:hAnsi="Arial" w:cs="Arial"/>
          <w:color w:val="000000"/>
          <w:sz w:val="18"/>
          <w:szCs w:val="18"/>
        </w:rPr>
        <w:t>dipl.var.inž</w:t>
      </w:r>
      <w:proofErr w:type="spellEnd"/>
      <w:r>
        <w:rPr>
          <w:rFonts w:ascii="Arial" w:eastAsia="Calibri" w:hAnsi="Arial" w:cs="Arial"/>
          <w:color w:val="000000"/>
          <w:sz w:val="18"/>
          <w:szCs w:val="18"/>
        </w:rPr>
        <w:t>., tel.: 07/39 16 113.</w:t>
      </w:r>
    </w:p>
    <w:p w14:paraId="0030D540" w14:textId="77777777" w:rsidR="000F538A" w:rsidRDefault="000F538A" w:rsidP="000F538A">
      <w:pPr>
        <w:spacing w:after="0"/>
        <w:jc w:val="both"/>
        <w:rPr>
          <w:rFonts w:ascii="Arial" w:eastAsia="Calibri" w:hAnsi="Arial" w:cs="Arial"/>
          <w:color w:val="000000"/>
          <w:sz w:val="18"/>
          <w:szCs w:val="18"/>
        </w:rPr>
      </w:pPr>
    </w:p>
    <w:p w14:paraId="6C71AC9F" w14:textId="77777777" w:rsidR="000F538A" w:rsidRDefault="000F538A" w:rsidP="000F538A">
      <w:pPr>
        <w:spacing w:after="0"/>
        <w:jc w:val="both"/>
        <w:rPr>
          <w:rFonts w:ascii="Arial" w:eastAsia="Calibri" w:hAnsi="Arial" w:cs="Arial"/>
          <w:sz w:val="18"/>
          <w:szCs w:val="18"/>
        </w:rPr>
      </w:pPr>
      <w:r>
        <w:rPr>
          <w:rFonts w:ascii="Arial" w:eastAsia="Calibri" w:hAnsi="Arial" w:cs="Arial"/>
          <w:color w:val="000000"/>
          <w:sz w:val="18"/>
          <w:szCs w:val="18"/>
        </w:rPr>
        <w:t xml:space="preserve">Za podrobnejše informacije s področja higiene dela kontaktirati: Ingrid Jaklič, </w:t>
      </w:r>
      <w:proofErr w:type="spellStart"/>
      <w:r>
        <w:rPr>
          <w:rFonts w:ascii="Arial" w:eastAsia="Calibri" w:hAnsi="Arial" w:cs="Arial"/>
          <w:color w:val="000000"/>
          <w:sz w:val="18"/>
          <w:szCs w:val="18"/>
        </w:rPr>
        <w:t>univ.dipl.san.inž</w:t>
      </w:r>
      <w:proofErr w:type="spellEnd"/>
      <w:r>
        <w:rPr>
          <w:rFonts w:ascii="Arial" w:eastAsia="Calibri" w:hAnsi="Arial" w:cs="Arial"/>
          <w:color w:val="000000"/>
          <w:sz w:val="18"/>
          <w:szCs w:val="18"/>
        </w:rPr>
        <w:t>., tel.: 07/39 16 195.</w:t>
      </w:r>
    </w:p>
    <w:p w14:paraId="5FF84EB1" w14:textId="77777777" w:rsidR="000F538A" w:rsidRDefault="000F538A" w:rsidP="000F538A">
      <w:pPr>
        <w:spacing w:after="0" w:line="240" w:lineRule="auto"/>
        <w:jc w:val="both"/>
        <w:rPr>
          <w:rFonts w:ascii="Arial" w:eastAsia="Calibri" w:hAnsi="Arial" w:cs="Arial"/>
          <w:sz w:val="18"/>
          <w:szCs w:val="18"/>
        </w:rPr>
      </w:pPr>
      <w:r>
        <w:rPr>
          <w:rFonts w:ascii="Arial" w:eastAsia="Calibri" w:hAnsi="Arial" w:cs="Arial"/>
          <w:color w:val="000000"/>
          <w:sz w:val="18"/>
          <w:szCs w:val="18"/>
        </w:rPr>
        <w:t> </w:t>
      </w:r>
    </w:p>
    <w:p w14:paraId="53EFB8FC" w14:textId="77777777" w:rsidR="000F538A" w:rsidRDefault="000F538A" w:rsidP="000F538A">
      <w:pPr>
        <w:spacing w:after="0" w:line="240" w:lineRule="auto"/>
        <w:jc w:val="both"/>
        <w:rPr>
          <w:rFonts w:ascii="Arial" w:eastAsia="Calibri" w:hAnsi="Arial" w:cs="Arial"/>
          <w:sz w:val="18"/>
          <w:szCs w:val="18"/>
        </w:rPr>
      </w:pPr>
      <w:r>
        <w:rPr>
          <w:rFonts w:ascii="Arial" w:eastAsia="Calibri" w:hAnsi="Arial" w:cs="Arial"/>
          <w:color w:val="000000"/>
          <w:sz w:val="18"/>
          <w:szCs w:val="18"/>
        </w:rPr>
        <w:t> </w:t>
      </w:r>
    </w:p>
    <w:p w14:paraId="2E988FD6" w14:textId="77777777" w:rsidR="000F538A" w:rsidRDefault="000F538A" w:rsidP="000F538A">
      <w:pPr>
        <w:spacing w:after="0" w:line="240" w:lineRule="auto"/>
        <w:jc w:val="both"/>
        <w:rPr>
          <w:rFonts w:ascii="Arial" w:eastAsia="Calibri" w:hAnsi="Arial" w:cs="Arial"/>
          <w:sz w:val="18"/>
          <w:szCs w:val="18"/>
        </w:rPr>
      </w:pPr>
      <w:r>
        <w:rPr>
          <w:rFonts w:ascii="Arial" w:eastAsia="Calibri" w:hAnsi="Arial" w:cs="Arial"/>
          <w:color w:val="000000"/>
          <w:sz w:val="18"/>
          <w:szCs w:val="18"/>
        </w:rPr>
        <w:t>Datum: ____________________________________________</w:t>
      </w:r>
    </w:p>
    <w:tbl>
      <w:tblPr>
        <w:tblStyle w:val="NormalTablePHPDOCX1"/>
        <w:tblW w:w="9075" w:type="dxa"/>
        <w:tblInd w:w="108" w:type="dxa"/>
        <w:tblLook w:val="04A0" w:firstRow="1" w:lastRow="0" w:firstColumn="1" w:lastColumn="0" w:noHBand="0" w:noVBand="1"/>
      </w:tblPr>
      <w:tblGrid>
        <w:gridCol w:w="3975"/>
        <w:gridCol w:w="1125"/>
        <w:gridCol w:w="3975"/>
      </w:tblGrid>
      <w:tr w:rsidR="000F538A" w14:paraId="380197A2" w14:textId="77777777" w:rsidTr="00B11C9B">
        <w:tc>
          <w:tcPr>
            <w:tcW w:w="3975" w:type="dxa"/>
            <w:vAlign w:val="center"/>
          </w:tcPr>
          <w:p w14:paraId="2DD2DAFC" w14:textId="77777777" w:rsidR="000F538A" w:rsidRDefault="000F538A" w:rsidP="00B11C9B">
            <w:pPr>
              <w:jc w:val="both"/>
              <w:textAlignment w:val="center"/>
              <w:rPr>
                <w:rFonts w:ascii="Arial" w:hAnsi="Arial" w:cs="Arial"/>
                <w:sz w:val="18"/>
                <w:szCs w:val="18"/>
              </w:rPr>
            </w:pPr>
          </w:p>
          <w:p w14:paraId="0D27D203" w14:textId="77777777" w:rsidR="000F538A" w:rsidRDefault="000F538A" w:rsidP="00B11C9B">
            <w:pPr>
              <w:jc w:val="both"/>
              <w:textAlignment w:val="center"/>
              <w:rPr>
                <w:rFonts w:ascii="Arial" w:hAnsi="Arial" w:cs="Arial"/>
                <w:sz w:val="18"/>
                <w:szCs w:val="18"/>
              </w:rPr>
            </w:pPr>
          </w:p>
        </w:tc>
        <w:tc>
          <w:tcPr>
            <w:tcW w:w="0" w:type="auto"/>
            <w:vAlign w:val="center"/>
            <w:hideMark/>
          </w:tcPr>
          <w:p w14:paraId="4BB0761C" w14:textId="77777777" w:rsidR="000F538A" w:rsidRDefault="000F538A" w:rsidP="00B11C9B">
            <w:pPr>
              <w:jc w:val="both"/>
              <w:textAlignment w:val="center"/>
              <w:rPr>
                <w:rFonts w:ascii="Arial" w:hAnsi="Arial" w:cs="Arial"/>
                <w:sz w:val="18"/>
                <w:szCs w:val="18"/>
              </w:rPr>
            </w:pPr>
            <w:r>
              <w:rPr>
                <w:rFonts w:ascii="Arial" w:hAnsi="Arial" w:cs="Arial"/>
                <w:color w:val="000000"/>
                <w:position w:val="-2"/>
                <w:sz w:val="18"/>
                <w:szCs w:val="18"/>
              </w:rPr>
              <w:t> </w:t>
            </w:r>
          </w:p>
        </w:tc>
        <w:tc>
          <w:tcPr>
            <w:tcW w:w="3975" w:type="dxa"/>
            <w:vAlign w:val="center"/>
            <w:hideMark/>
          </w:tcPr>
          <w:p w14:paraId="4BAFF2C7" w14:textId="77777777" w:rsidR="000F538A" w:rsidRDefault="000F538A" w:rsidP="00B11C9B">
            <w:pPr>
              <w:jc w:val="center"/>
              <w:textAlignment w:val="center"/>
              <w:rPr>
                <w:rFonts w:ascii="Arial" w:hAnsi="Arial" w:cs="Arial"/>
                <w:sz w:val="18"/>
                <w:szCs w:val="18"/>
              </w:rPr>
            </w:pPr>
            <w:r>
              <w:rPr>
                <w:rFonts w:ascii="Arial" w:hAnsi="Arial" w:cs="Arial"/>
                <w:color w:val="000000"/>
                <w:position w:val="-2"/>
                <w:sz w:val="18"/>
                <w:szCs w:val="18"/>
              </w:rPr>
              <w:t> </w:t>
            </w:r>
          </w:p>
        </w:tc>
      </w:tr>
      <w:tr w:rsidR="000F538A" w14:paraId="06D861D7" w14:textId="77777777" w:rsidTr="00B11C9B">
        <w:tc>
          <w:tcPr>
            <w:tcW w:w="3975" w:type="dxa"/>
            <w:vAlign w:val="center"/>
            <w:hideMark/>
          </w:tcPr>
          <w:p w14:paraId="3022E570" w14:textId="77777777" w:rsidR="000F538A" w:rsidRDefault="000F538A" w:rsidP="00B11C9B">
            <w:pPr>
              <w:jc w:val="both"/>
              <w:textAlignment w:val="center"/>
              <w:rPr>
                <w:rFonts w:ascii="Arial" w:hAnsi="Arial" w:cs="Arial"/>
                <w:sz w:val="18"/>
                <w:szCs w:val="18"/>
              </w:rPr>
            </w:pPr>
            <w:r>
              <w:rPr>
                <w:rFonts w:ascii="Arial" w:hAnsi="Arial" w:cs="Arial"/>
                <w:sz w:val="18"/>
                <w:szCs w:val="18"/>
              </w:rPr>
              <w:t>Podpis odgovorne osebe naročnika</w:t>
            </w:r>
          </w:p>
        </w:tc>
        <w:tc>
          <w:tcPr>
            <w:tcW w:w="0" w:type="auto"/>
            <w:vAlign w:val="center"/>
            <w:hideMark/>
          </w:tcPr>
          <w:p w14:paraId="45C8CD62" w14:textId="77777777" w:rsidR="000F538A" w:rsidRDefault="000F538A" w:rsidP="00B11C9B">
            <w:pPr>
              <w:jc w:val="both"/>
              <w:textAlignment w:val="center"/>
              <w:rPr>
                <w:rFonts w:ascii="Arial" w:hAnsi="Arial" w:cs="Arial"/>
                <w:sz w:val="18"/>
                <w:szCs w:val="18"/>
              </w:rPr>
            </w:pPr>
            <w:r>
              <w:rPr>
                <w:rFonts w:ascii="Arial" w:hAnsi="Arial" w:cs="Arial"/>
                <w:color w:val="000000"/>
                <w:position w:val="-2"/>
                <w:sz w:val="18"/>
                <w:szCs w:val="18"/>
              </w:rPr>
              <w:t> </w:t>
            </w:r>
          </w:p>
        </w:tc>
        <w:tc>
          <w:tcPr>
            <w:tcW w:w="3975" w:type="dxa"/>
            <w:vAlign w:val="center"/>
            <w:hideMark/>
          </w:tcPr>
          <w:p w14:paraId="437BFE52" w14:textId="77777777" w:rsidR="000F538A" w:rsidRDefault="000F538A" w:rsidP="00B11C9B">
            <w:pPr>
              <w:jc w:val="both"/>
              <w:textAlignment w:val="center"/>
              <w:rPr>
                <w:rFonts w:ascii="Arial" w:hAnsi="Arial" w:cs="Arial"/>
                <w:sz w:val="18"/>
                <w:szCs w:val="18"/>
              </w:rPr>
            </w:pPr>
            <w:r>
              <w:rPr>
                <w:rFonts w:ascii="Arial" w:hAnsi="Arial" w:cs="Arial"/>
                <w:color w:val="000000"/>
                <w:position w:val="-2"/>
                <w:sz w:val="18"/>
                <w:szCs w:val="18"/>
              </w:rPr>
              <w:t>Podpis odgovorne osebe izvajalca</w:t>
            </w:r>
          </w:p>
        </w:tc>
      </w:tr>
    </w:tbl>
    <w:p w14:paraId="362E249C" w14:textId="77777777" w:rsidR="000F538A" w:rsidRDefault="000F538A" w:rsidP="000F538A">
      <w:pPr>
        <w:spacing w:after="0"/>
        <w:rPr>
          <w:rFonts w:ascii="Arial" w:eastAsia="Calibri" w:hAnsi="Arial" w:cs="Arial"/>
          <w:b/>
          <w:sz w:val="18"/>
          <w:szCs w:val="18"/>
        </w:rPr>
      </w:pPr>
      <w:r>
        <w:rPr>
          <w:rFonts w:ascii="Arial" w:eastAsia="Calibri" w:hAnsi="Arial" w:cs="Arial"/>
          <w:b/>
          <w:sz w:val="18"/>
          <w:szCs w:val="18"/>
        </w:rPr>
        <w:t xml:space="preserve"> </w:t>
      </w:r>
    </w:p>
    <w:p w14:paraId="233F54A8" w14:textId="77777777" w:rsidR="000F538A" w:rsidRDefault="000F538A" w:rsidP="000F538A">
      <w:pPr>
        <w:spacing w:after="0"/>
        <w:rPr>
          <w:rFonts w:ascii="Arial" w:eastAsia="Calibri" w:hAnsi="Arial" w:cs="Arial"/>
          <w:b/>
          <w:sz w:val="18"/>
          <w:szCs w:val="18"/>
        </w:rPr>
      </w:pPr>
      <w:r>
        <w:rPr>
          <w:rFonts w:ascii="Arial" w:eastAsia="Calibri" w:hAnsi="Arial" w:cs="Arial"/>
          <w:b/>
          <w:sz w:val="18"/>
          <w:szCs w:val="18"/>
        </w:rPr>
        <w:t xml:space="preserve"> ______________________________</w:t>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t xml:space="preserve">      ______________________________</w:t>
      </w:r>
    </w:p>
    <w:p w14:paraId="4F9F7EA8" w14:textId="77777777" w:rsidR="000F538A" w:rsidRDefault="000F538A" w:rsidP="000F538A">
      <w:pPr>
        <w:spacing w:after="0" w:line="240" w:lineRule="auto"/>
        <w:jc w:val="both"/>
        <w:rPr>
          <w:rFonts w:ascii="Arial" w:eastAsia="Calibri" w:hAnsi="Arial" w:cs="Arial"/>
          <w:sz w:val="18"/>
          <w:szCs w:val="18"/>
        </w:rPr>
      </w:pPr>
      <w:r>
        <w:rPr>
          <w:rFonts w:ascii="Arial" w:eastAsia="Calibri" w:hAnsi="Arial" w:cs="Arial"/>
          <w:color w:val="000000"/>
          <w:sz w:val="18"/>
          <w:szCs w:val="18"/>
        </w:rPr>
        <w:t>  </w:t>
      </w:r>
    </w:p>
    <w:p w14:paraId="34CAD3C4" w14:textId="77777777" w:rsidR="000F538A" w:rsidRDefault="000F538A" w:rsidP="000F538A">
      <w:pPr>
        <w:spacing w:after="0" w:line="240" w:lineRule="auto"/>
        <w:jc w:val="both"/>
        <w:rPr>
          <w:rFonts w:ascii="Arial" w:eastAsia="Calibri" w:hAnsi="Arial" w:cs="Arial"/>
          <w:color w:val="000000"/>
          <w:sz w:val="18"/>
          <w:szCs w:val="18"/>
        </w:rPr>
      </w:pPr>
    </w:p>
    <w:p w14:paraId="642ACCC9" w14:textId="77777777" w:rsidR="000F538A" w:rsidRDefault="000F538A" w:rsidP="000F538A">
      <w:pPr>
        <w:spacing w:after="0" w:line="240" w:lineRule="auto"/>
        <w:jc w:val="both"/>
        <w:rPr>
          <w:rFonts w:ascii="Arial" w:eastAsia="Calibri" w:hAnsi="Arial" w:cs="Arial"/>
          <w:sz w:val="18"/>
          <w:szCs w:val="18"/>
        </w:rPr>
      </w:pPr>
      <w:r>
        <w:rPr>
          <w:rFonts w:ascii="Arial" w:eastAsia="Calibri" w:hAnsi="Arial" w:cs="Arial"/>
          <w:color w:val="000000"/>
          <w:sz w:val="18"/>
          <w:szCs w:val="18"/>
        </w:rPr>
        <w:t>Datum:_______________________________</w:t>
      </w:r>
    </w:p>
    <w:tbl>
      <w:tblPr>
        <w:tblStyle w:val="NormalTablePHPDOCX"/>
        <w:tblW w:w="9075" w:type="dxa"/>
        <w:tblInd w:w="108" w:type="dxa"/>
        <w:tblLook w:val="04A0" w:firstRow="1" w:lastRow="0" w:firstColumn="1" w:lastColumn="0" w:noHBand="0" w:noVBand="1"/>
      </w:tblPr>
      <w:tblGrid>
        <w:gridCol w:w="4100"/>
        <w:gridCol w:w="1000"/>
        <w:gridCol w:w="3975"/>
      </w:tblGrid>
      <w:tr w:rsidR="000F538A" w14:paraId="63EDF19F" w14:textId="77777777" w:rsidTr="00B11C9B">
        <w:tc>
          <w:tcPr>
            <w:tcW w:w="3975" w:type="dxa"/>
            <w:vAlign w:val="center"/>
          </w:tcPr>
          <w:p w14:paraId="58FF18E7" w14:textId="77777777" w:rsidR="000F538A" w:rsidRDefault="000F538A" w:rsidP="00B11C9B">
            <w:pPr>
              <w:jc w:val="both"/>
              <w:textAlignment w:val="center"/>
              <w:rPr>
                <w:rFonts w:ascii="Arial" w:eastAsia="Calibri" w:hAnsi="Arial" w:cs="Arial"/>
                <w:b/>
                <w:bCs/>
                <w:color w:val="000000"/>
                <w:position w:val="-2"/>
                <w:sz w:val="18"/>
                <w:szCs w:val="18"/>
              </w:rPr>
            </w:pPr>
          </w:p>
          <w:p w14:paraId="4D6B469C" w14:textId="77777777" w:rsidR="000F538A" w:rsidRDefault="000F538A" w:rsidP="00B11C9B">
            <w:pPr>
              <w:jc w:val="both"/>
              <w:textAlignment w:val="center"/>
              <w:rPr>
                <w:rFonts w:ascii="Arial" w:eastAsia="Calibri" w:hAnsi="Arial" w:cs="Arial"/>
                <w:b/>
                <w:bCs/>
                <w:color w:val="000000"/>
                <w:position w:val="-2"/>
                <w:sz w:val="18"/>
                <w:szCs w:val="18"/>
              </w:rPr>
            </w:pPr>
          </w:p>
          <w:p w14:paraId="2780AFB5" w14:textId="77777777" w:rsidR="000F538A" w:rsidRDefault="000F538A" w:rsidP="00B11C9B">
            <w:pPr>
              <w:jc w:val="both"/>
              <w:textAlignment w:val="center"/>
              <w:rPr>
                <w:rFonts w:ascii="Arial" w:eastAsia="Calibri" w:hAnsi="Arial" w:cs="Arial"/>
                <w:sz w:val="18"/>
                <w:szCs w:val="18"/>
              </w:rPr>
            </w:pPr>
            <w:r>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vAlign w:val="center"/>
            <w:hideMark/>
          </w:tcPr>
          <w:p w14:paraId="0EE16EDA" w14:textId="77777777" w:rsidR="000F538A" w:rsidRDefault="000F538A" w:rsidP="00B11C9B">
            <w:pPr>
              <w:jc w:val="both"/>
              <w:textAlignment w:val="center"/>
              <w:rPr>
                <w:rFonts w:ascii="Arial" w:eastAsia="Calibri" w:hAnsi="Arial" w:cs="Arial"/>
                <w:sz w:val="18"/>
                <w:szCs w:val="18"/>
              </w:rPr>
            </w:pPr>
            <w:r>
              <w:rPr>
                <w:rFonts w:ascii="Arial" w:eastAsia="Calibri" w:hAnsi="Arial" w:cs="Arial"/>
                <w:color w:val="000000"/>
                <w:position w:val="-2"/>
                <w:sz w:val="18"/>
                <w:szCs w:val="18"/>
              </w:rPr>
              <w:t> </w:t>
            </w:r>
          </w:p>
        </w:tc>
        <w:tc>
          <w:tcPr>
            <w:tcW w:w="3975" w:type="dxa"/>
            <w:vAlign w:val="center"/>
            <w:hideMark/>
          </w:tcPr>
          <w:p w14:paraId="7966483B" w14:textId="77777777" w:rsidR="000F538A" w:rsidRDefault="000F538A" w:rsidP="00B11C9B">
            <w:pPr>
              <w:jc w:val="center"/>
              <w:textAlignment w:val="center"/>
              <w:rPr>
                <w:rFonts w:ascii="Arial" w:eastAsia="Calibri" w:hAnsi="Arial" w:cs="Arial"/>
                <w:sz w:val="18"/>
                <w:szCs w:val="18"/>
              </w:rPr>
            </w:pPr>
            <w:r>
              <w:rPr>
                <w:rFonts w:ascii="Arial" w:eastAsia="Calibri" w:hAnsi="Arial" w:cs="Arial"/>
                <w:color w:val="000000"/>
                <w:position w:val="-2"/>
                <w:sz w:val="18"/>
                <w:szCs w:val="18"/>
              </w:rPr>
              <w:t> </w:t>
            </w:r>
          </w:p>
        </w:tc>
      </w:tr>
      <w:tr w:rsidR="000F538A" w14:paraId="69847366" w14:textId="77777777" w:rsidTr="00B11C9B">
        <w:tc>
          <w:tcPr>
            <w:tcW w:w="3975" w:type="dxa"/>
            <w:vAlign w:val="center"/>
          </w:tcPr>
          <w:p w14:paraId="3A5B5A12" w14:textId="77777777" w:rsidR="000F538A" w:rsidRDefault="000F538A" w:rsidP="00B11C9B">
            <w:pPr>
              <w:jc w:val="both"/>
              <w:textAlignment w:val="center"/>
              <w:rPr>
                <w:rFonts w:ascii="Arial" w:eastAsia="Calibri" w:hAnsi="Arial" w:cs="Arial"/>
                <w:color w:val="000000"/>
                <w:position w:val="-2"/>
                <w:sz w:val="18"/>
                <w:szCs w:val="18"/>
              </w:rPr>
            </w:pPr>
          </w:p>
          <w:p w14:paraId="5D9B414C" w14:textId="77777777" w:rsidR="000F538A" w:rsidRDefault="000F538A" w:rsidP="00B11C9B">
            <w:pPr>
              <w:jc w:val="both"/>
              <w:textAlignment w:val="center"/>
              <w:rPr>
                <w:rFonts w:ascii="Arial" w:eastAsia="Calibri" w:hAnsi="Arial" w:cs="Arial"/>
                <w:sz w:val="18"/>
                <w:szCs w:val="18"/>
              </w:rPr>
            </w:pPr>
            <w:r>
              <w:rPr>
                <w:rFonts w:ascii="Arial" w:eastAsia="Calibri" w:hAnsi="Arial" w:cs="Arial"/>
                <w:color w:val="000000"/>
                <w:position w:val="-2"/>
                <w:sz w:val="18"/>
                <w:szCs w:val="18"/>
              </w:rPr>
              <w:t>Podpis ponudnika:______________________________</w:t>
            </w:r>
          </w:p>
        </w:tc>
        <w:tc>
          <w:tcPr>
            <w:tcW w:w="0" w:type="auto"/>
            <w:vAlign w:val="center"/>
            <w:hideMark/>
          </w:tcPr>
          <w:p w14:paraId="2824FBDE" w14:textId="77777777" w:rsidR="000F538A" w:rsidRDefault="000F538A" w:rsidP="00B11C9B">
            <w:pPr>
              <w:jc w:val="both"/>
              <w:textAlignment w:val="center"/>
              <w:rPr>
                <w:rFonts w:ascii="Arial" w:eastAsia="Calibri" w:hAnsi="Arial" w:cs="Arial"/>
                <w:sz w:val="18"/>
                <w:szCs w:val="18"/>
              </w:rPr>
            </w:pPr>
            <w:r>
              <w:rPr>
                <w:rFonts w:ascii="Arial" w:eastAsia="Calibri" w:hAnsi="Arial" w:cs="Arial"/>
                <w:color w:val="000000"/>
                <w:position w:val="-2"/>
                <w:sz w:val="18"/>
                <w:szCs w:val="18"/>
              </w:rPr>
              <w:t> </w:t>
            </w:r>
          </w:p>
        </w:tc>
        <w:tc>
          <w:tcPr>
            <w:tcW w:w="3975" w:type="dxa"/>
            <w:vAlign w:val="center"/>
            <w:hideMark/>
          </w:tcPr>
          <w:p w14:paraId="2DDF45C5" w14:textId="77777777" w:rsidR="000F538A" w:rsidRDefault="000F538A" w:rsidP="00B11C9B">
            <w:pPr>
              <w:jc w:val="both"/>
              <w:textAlignment w:val="center"/>
              <w:rPr>
                <w:rFonts w:ascii="Arial" w:eastAsia="Calibri" w:hAnsi="Arial" w:cs="Arial"/>
                <w:sz w:val="18"/>
                <w:szCs w:val="18"/>
              </w:rPr>
            </w:pPr>
            <w:r>
              <w:rPr>
                <w:rFonts w:ascii="Arial" w:eastAsia="Calibri" w:hAnsi="Arial" w:cs="Arial"/>
                <w:color w:val="000000"/>
                <w:position w:val="-2"/>
                <w:sz w:val="18"/>
                <w:szCs w:val="18"/>
              </w:rPr>
              <w:t> </w:t>
            </w:r>
          </w:p>
        </w:tc>
      </w:tr>
    </w:tbl>
    <w:p w14:paraId="194C1248" w14:textId="77777777" w:rsidR="000F538A" w:rsidRDefault="000F538A" w:rsidP="000F538A">
      <w:pPr>
        <w:spacing w:before="224" w:after="224" w:line="240" w:lineRule="auto"/>
        <w:jc w:val="center"/>
        <w:outlineLvl w:val="1"/>
      </w:pPr>
    </w:p>
    <w:p w14:paraId="16662229" w14:textId="77777777" w:rsidR="000F538A" w:rsidRDefault="000F538A" w:rsidP="000F538A">
      <w:pPr>
        <w:spacing w:before="224" w:after="224" w:line="240" w:lineRule="auto"/>
        <w:jc w:val="center"/>
        <w:outlineLvl w:val="1"/>
      </w:pPr>
    </w:p>
    <w:p w14:paraId="06A1E442" w14:textId="77777777" w:rsidR="000A245A" w:rsidRDefault="008F6183" w:rsidP="00872C8A">
      <w:pPr>
        <w:pStyle w:val="Paragraf"/>
        <w:spacing w:before="0" w:after="0"/>
        <w:rPr>
          <w:rFonts w:cs="Arial"/>
        </w:rPr>
      </w:pPr>
    </w:p>
    <w:p w14:paraId="7D35D370" w14:textId="77777777" w:rsidR="000F538A" w:rsidRDefault="000F538A" w:rsidP="00872C8A">
      <w:pPr>
        <w:pStyle w:val="Paragraf"/>
        <w:spacing w:before="0" w:after="0"/>
        <w:rPr>
          <w:rFonts w:cs="Arial"/>
        </w:rPr>
      </w:pPr>
    </w:p>
    <w:p w14:paraId="5A7DC6C8" w14:textId="77777777" w:rsidR="000F538A" w:rsidRDefault="000F538A" w:rsidP="00872C8A">
      <w:pPr>
        <w:pStyle w:val="Paragraf"/>
        <w:spacing w:before="0" w:after="0"/>
        <w:rPr>
          <w:rFonts w:cs="Arial"/>
        </w:rPr>
      </w:pPr>
    </w:p>
    <w:p w14:paraId="760242BB" w14:textId="77777777" w:rsidR="000F538A" w:rsidRDefault="000F538A" w:rsidP="00872C8A">
      <w:pPr>
        <w:pStyle w:val="Paragraf"/>
        <w:spacing w:before="0" w:after="0"/>
        <w:rPr>
          <w:rFonts w:cs="Arial"/>
        </w:rPr>
      </w:pPr>
    </w:p>
    <w:p w14:paraId="1CEA9818" w14:textId="77777777" w:rsidR="000F538A" w:rsidRPr="00BB1848" w:rsidRDefault="000F538A" w:rsidP="00872C8A">
      <w:pPr>
        <w:pStyle w:val="Paragraf"/>
        <w:spacing w:before="0" w:after="0"/>
        <w:rPr>
          <w:rFonts w:cs="Arial"/>
        </w:rPr>
      </w:pPr>
    </w:p>
    <w:p w14:paraId="0BBE59B3" w14:textId="77777777" w:rsidR="00374F04" w:rsidRPr="00445A62" w:rsidRDefault="008F6183" w:rsidP="001761E6">
      <w:pPr>
        <w:pStyle w:val="Paragraf"/>
        <w:spacing w:before="0" w:after="0"/>
        <w:jc w:val="both"/>
        <w:rPr>
          <w:rFonts w:ascii="Arial" w:hAnsi="Arial" w:cs="Arial"/>
        </w:rPr>
      </w:pPr>
    </w:p>
    <w:p w14:paraId="09BD8E71" w14:textId="77777777" w:rsidR="007A1859" w:rsidRDefault="007A1859">
      <w:pPr>
        <w:sectPr w:rsidR="007A1859" w:rsidSect="006E7A2B">
          <w:headerReference w:type="default" r:id="rId20"/>
          <w:footerReference w:type="default" r:id="rId21"/>
          <w:pgSz w:w="11906" w:h="16838"/>
          <w:pgMar w:top="1418" w:right="1418" w:bottom="1418" w:left="1418" w:header="567" w:footer="596" w:gutter="0"/>
          <w:cols w:space="708"/>
          <w:docGrid w:linePitch="360"/>
        </w:sectPr>
      </w:pPr>
    </w:p>
    <w:p w14:paraId="177DE2DD" w14:textId="77777777" w:rsidR="00C55E27" w:rsidRDefault="00C55E27" w:rsidP="00C55E27">
      <w:pPr>
        <w:sectPr w:rsidR="00C55E27" w:rsidSect="002D17A1">
          <w:headerReference w:type="default" r:id="rId22"/>
          <w:footerReference w:type="default" r:id="rId23"/>
          <w:pgSz w:w="11906" w:h="16838"/>
          <w:pgMar w:top="1418" w:right="1418" w:bottom="1418" w:left="1418" w:header="567" w:footer="596" w:gutter="0"/>
          <w:cols w:space="708"/>
          <w:docGrid w:linePitch="360"/>
        </w:sectPr>
      </w:pPr>
    </w:p>
    <w:p w14:paraId="3B939A85" w14:textId="5E87199D" w:rsidR="007A1859" w:rsidRDefault="007A1859" w:rsidP="000F538A">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pPr>
    </w:p>
    <w:sectPr w:rsidR="007A1859" w:rsidSect="00D931BF">
      <w:footerReference w:type="default" r:id="rId24"/>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A71A9" w14:textId="77777777" w:rsidR="006B2936" w:rsidRDefault="006B2936" w:rsidP="006975C6">
      <w:pPr>
        <w:spacing w:after="0" w:line="240" w:lineRule="auto"/>
      </w:pPr>
      <w:r>
        <w:separator/>
      </w:r>
    </w:p>
  </w:endnote>
  <w:endnote w:type="continuationSeparator" w:id="0">
    <w:p w14:paraId="285EE07E"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F1E0E"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AE4B9" w14:textId="77777777" w:rsidR="000F538A" w:rsidRDefault="000F538A"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A158" w14:textId="77777777" w:rsidR="000F538A" w:rsidRDefault="000F538A"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59FD0" w14:textId="77777777" w:rsidR="00BA5911" w:rsidRPr="006F1DA5" w:rsidRDefault="008F6183"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461A24" w:rsidRPr="006F1DA5">
          <w:rPr>
            <w:rFonts w:ascii="Arial" w:hAnsi="Arial" w:cs="Arial"/>
          </w:rPr>
          <w:fldChar w:fldCharType="begin"/>
        </w:r>
        <w:r w:rsidR="00461A24" w:rsidRPr="006F1DA5">
          <w:rPr>
            <w:rFonts w:ascii="Arial" w:hAnsi="Arial" w:cs="Arial"/>
          </w:rPr>
          <w:instrText xml:space="preserve"> PAGE   \* MERGEFORMAT </w:instrText>
        </w:r>
        <w:r w:rsidR="00461A24" w:rsidRPr="006F1DA5">
          <w:rPr>
            <w:rFonts w:ascii="Arial" w:hAnsi="Arial" w:cs="Arial"/>
          </w:rPr>
          <w:fldChar w:fldCharType="separate"/>
        </w:r>
        <w:r w:rsidR="00461A24">
          <w:rPr>
            <w:rFonts w:ascii="Arial" w:hAnsi="Arial" w:cs="Arial"/>
            <w:noProof/>
          </w:rPr>
          <w:t>1</w:t>
        </w:r>
        <w:r w:rsidR="00461A24" w:rsidRPr="006F1DA5">
          <w:rPr>
            <w:rFonts w:ascii="Arial" w:hAnsi="Arial" w:cs="Arial"/>
            <w:noProof/>
          </w:rPr>
          <w:fldChar w:fldCharType="end"/>
        </w:r>
      </w:sdtContent>
    </w:sdt>
  </w:p>
  <w:p w14:paraId="69A0BE96" w14:textId="77777777" w:rsidR="00BA5911" w:rsidRDefault="008F6183" w:rsidP="00D379CF">
    <w:pPr>
      <w:pStyle w:val="Noga"/>
      <w:jc w:val="righ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433C7" w14:textId="77777777" w:rsidR="00C55E27" w:rsidRPr="006F1DA5" w:rsidRDefault="008F6183" w:rsidP="002D17A1">
    <w:pPr>
      <w:pStyle w:val="Noga"/>
      <w:shd w:val="clear" w:color="auto" w:fill="FFFFFF" w:themeFill="background1"/>
      <w:ind w:left="7513"/>
      <w:jc w:val="center"/>
      <w:rPr>
        <w:rFonts w:ascii="Arial" w:hAnsi="Arial" w:cs="Arial"/>
      </w:rPr>
    </w:pPr>
    <w:sdt>
      <w:sdtPr>
        <w:rPr>
          <w:rFonts w:ascii="Arial" w:hAnsi="Arial" w:cs="Arial"/>
        </w:rPr>
        <w:id w:val="2075541444"/>
        <w:docPartObj>
          <w:docPartGallery w:val="Page Numbers (Bottom of Page)"/>
          <w:docPartUnique/>
        </w:docPartObj>
      </w:sdtPr>
      <w:sdtEndPr>
        <w:rPr>
          <w:noProof/>
        </w:rPr>
      </w:sdtEndPr>
      <w:sdtContent>
        <w:r w:rsidR="00C55E27" w:rsidRPr="006F1DA5">
          <w:rPr>
            <w:rFonts w:ascii="Arial" w:hAnsi="Arial" w:cs="Arial"/>
          </w:rPr>
          <w:fldChar w:fldCharType="begin"/>
        </w:r>
        <w:r w:rsidR="00C55E27" w:rsidRPr="006F1DA5">
          <w:rPr>
            <w:rFonts w:ascii="Arial" w:hAnsi="Arial" w:cs="Arial"/>
          </w:rPr>
          <w:instrText xml:space="preserve"> PAGE   \* MERGEFORMAT </w:instrText>
        </w:r>
        <w:r w:rsidR="00C55E27" w:rsidRPr="006F1DA5">
          <w:rPr>
            <w:rFonts w:ascii="Arial" w:hAnsi="Arial" w:cs="Arial"/>
          </w:rPr>
          <w:fldChar w:fldCharType="separate"/>
        </w:r>
        <w:r w:rsidR="00C55E27">
          <w:rPr>
            <w:rFonts w:ascii="Arial" w:hAnsi="Arial" w:cs="Arial"/>
            <w:noProof/>
          </w:rPr>
          <w:t>34</w:t>
        </w:r>
        <w:r w:rsidR="00C55E27" w:rsidRPr="006F1DA5">
          <w:rPr>
            <w:rFonts w:ascii="Arial" w:hAnsi="Arial" w:cs="Arial"/>
            <w:noProof/>
          </w:rPr>
          <w:fldChar w:fldCharType="end"/>
        </w:r>
      </w:sdtContent>
    </w:sdt>
  </w:p>
  <w:p w14:paraId="016336F5" w14:textId="77777777" w:rsidR="00C55E27" w:rsidRDefault="00C55E27" w:rsidP="00D379CF">
    <w:pPr>
      <w:pStyle w:val="Noga"/>
      <w:jc w:val="righ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B3073"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935BD" w14:textId="77777777" w:rsidR="000F538A" w:rsidRDefault="000F538A"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ED98B" w14:textId="77777777" w:rsidR="000F538A" w:rsidRDefault="000F538A"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082EF" w14:textId="77777777" w:rsidR="000F538A" w:rsidRDefault="000F538A"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D545E" w14:textId="77777777" w:rsidR="000F538A" w:rsidRDefault="000F538A"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FD670" w14:textId="77777777" w:rsidR="000F538A" w:rsidRDefault="000F538A"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C863C" w14:textId="77777777" w:rsidR="000F538A" w:rsidRDefault="000F538A"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E54BF" w14:textId="77777777" w:rsidR="000F538A" w:rsidRDefault="000F538A"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8E5FE" w14:textId="77777777" w:rsidR="000F538A" w:rsidRDefault="000F538A"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BB284" w14:textId="77777777" w:rsidR="006B2936" w:rsidRDefault="006B2936" w:rsidP="006975C6">
      <w:pPr>
        <w:spacing w:after="0" w:line="240" w:lineRule="auto"/>
      </w:pPr>
      <w:r>
        <w:separator/>
      </w:r>
    </w:p>
  </w:footnote>
  <w:footnote w:type="continuationSeparator" w:id="0">
    <w:p w14:paraId="6C530D6E"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5"/>
      <w:gridCol w:w="4119"/>
    </w:tblGrid>
    <w:tr w:rsidR="00B05771" w:rsidRPr="006F1DA5" w14:paraId="7EB7A161" w14:textId="77777777" w:rsidTr="007C4767">
      <w:trPr>
        <w:trHeight w:val="1268"/>
      </w:trPr>
      <w:tc>
        <w:tcPr>
          <w:tcW w:w="1668" w:type="dxa"/>
        </w:tcPr>
        <w:p w14:paraId="06F8227B"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43E99746" wp14:editId="735D28FA">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84F84C6"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DA593B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741FDF9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5D09798"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E54547F"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743A6167"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57F9E2C6" wp14:editId="287DABC2">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5B6F4E8"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8"/>
      <w:gridCol w:w="3263"/>
      <w:gridCol w:w="4209"/>
    </w:tblGrid>
    <w:tr w:rsidR="00BA5911" w:rsidRPr="006F1DA5" w14:paraId="208CE9A7" w14:textId="77777777" w:rsidTr="00B169F3">
      <w:trPr>
        <w:trHeight w:val="1268"/>
      </w:trPr>
      <w:tc>
        <w:tcPr>
          <w:tcW w:w="1668" w:type="dxa"/>
        </w:tcPr>
        <w:p w14:paraId="613F7BCF" w14:textId="77777777" w:rsidR="00BA5911" w:rsidRPr="006F1DA5" w:rsidRDefault="00461A24"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833058B" wp14:editId="58689E0E">
                <wp:simplePos x="0" y="0"/>
                <wp:positionH relativeFrom="page">
                  <wp:posOffset>4433</wp:posOffset>
                </wp:positionH>
                <wp:positionV relativeFrom="paragraph">
                  <wp:posOffset>-3810</wp:posOffset>
                </wp:positionV>
                <wp:extent cx="990000" cy="720000"/>
                <wp:effectExtent l="0" t="0" r="0" b="0"/>
                <wp:wrapNone/>
                <wp:docPr id="28486407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B7D96E1" w14:textId="77777777" w:rsidR="00BA5911" w:rsidRPr="006F1DA5" w:rsidRDefault="00461A24"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C12180A" w14:textId="77777777" w:rsidR="00BA5911" w:rsidRPr="006F1DA5" w:rsidRDefault="00461A2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D3143D2" w14:textId="77777777" w:rsidR="00BA5911" w:rsidRPr="006F1DA5" w:rsidRDefault="00461A2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603C9CC" w14:textId="77777777" w:rsidR="00BA5911" w:rsidRPr="006F1DA5" w:rsidRDefault="00461A2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A617047" w14:textId="77777777" w:rsidR="00BA5911" w:rsidRPr="006F1DA5" w:rsidRDefault="00461A24"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271D0D1D" w14:textId="77777777" w:rsidR="00BA5911" w:rsidRPr="006F1DA5" w:rsidRDefault="00461A24"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08462F7" wp14:editId="31D57C71">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8EC7685" w14:textId="77777777" w:rsidR="00BA5911" w:rsidRPr="006F1DA5" w:rsidRDefault="008F6183"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8"/>
      <w:gridCol w:w="3263"/>
      <w:gridCol w:w="4209"/>
    </w:tblGrid>
    <w:tr w:rsidR="00C55E27" w:rsidRPr="006F1DA5" w14:paraId="3304E367" w14:textId="77777777" w:rsidTr="00B169F3">
      <w:trPr>
        <w:trHeight w:val="1268"/>
      </w:trPr>
      <w:tc>
        <w:tcPr>
          <w:tcW w:w="1668" w:type="dxa"/>
        </w:tcPr>
        <w:p w14:paraId="4E768BE2" w14:textId="77777777" w:rsidR="00C55E27" w:rsidRPr="006F1DA5" w:rsidRDefault="00C55E27"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800" behindDoc="0" locked="0" layoutInCell="1" allowOverlap="1" wp14:anchorId="71DCE4FE" wp14:editId="4249D112">
                <wp:simplePos x="0" y="0"/>
                <wp:positionH relativeFrom="page">
                  <wp:posOffset>4433</wp:posOffset>
                </wp:positionH>
                <wp:positionV relativeFrom="paragraph">
                  <wp:posOffset>-3810</wp:posOffset>
                </wp:positionV>
                <wp:extent cx="990000" cy="720000"/>
                <wp:effectExtent l="0" t="0" r="0" b="0"/>
                <wp:wrapNone/>
                <wp:docPr id="1230473551" name="Slika 123047355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4E12E06" w14:textId="77777777" w:rsidR="00C55E27" w:rsidRPr="006F1DA5" w:rsidRDefault="00C55E27"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DAF7C9D" w14:textId="77777777" w:rsidR="00C55E27" w:rsidRPr="006F1DA5" w:rsidRDefault="00C55E2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104C641C" w14:textId="77777777" w:rsidR="00C55E27" w:rsidRPr="006F1DA5" w:rsidRDefault="00C55E2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5DA94E2D" w14:textId="77777777" w:rsidR="00C55E27" w:rsidRPr="006F1DA5" w:rsidRDefault="00C55E2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329038B" w14:textId="77777777" w:rsidR="00C55E27" w:rsidRPr="006F1DA5" w:rsidRDefault="00C55E27"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1779B441" w14:textId="77777777" w:rsidR="00C55E27" w:rsidRPr="006F1DA5" w:rsidRDefault="00C55E27"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24E66F7D" wp14:editId="374FE0FB">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D94AC53" w14:textId="77777777" w:rsidR="00C55E27" w:rsidRPr="006F1DA5" w:rsidRDefault="00C55E27"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45D4"/>
    <w:multiLevelType w:val="hybridMultilevel"/>
    <w:tmpl w:val="58201892"/>
    <w:lvl w:ilvl="0" w:tplc="F5FEA7FA">
      <w:start w:val="1"/>
      <w:numFmt w:val="bullet"/>
      <w:lvlText w:val=""/>
      <w:lvlJc w:val="left"/>
      <w:pPr>
        <w:ind w:left="720" w:hanging="360"/>
      </w:pPr>
      <w:rPr>
        <w:rFonts w:ascii="Symbol" w:hAnsi="Symbol" w:cs="Symbol" w:hint="default"/>
        <w:sz w:val="18"/>
        <w:szCs w:val="18"/>
      </w:rPr>
    </w:lvl>
    <w:lvl w:ilvl="1" w:tplc="C66255D2">
      <w:start w:val="1"/>
      <w:numFmt w:val="bullet"/>
      <w:lvlText w:val="o"/>
      <w:lvlJc w:val="left"/>
      <w:pPr>
        <w:ind w:left="1440" w:hanging="360"/>
      </w:pPr>
      <w:rPr>
        <w:rFonts w:ascii="Courier New" w:hAnsi="Courier New" w:cs="Courier New" w:hint="default"/>
      </w:rPr>
    </w:lvl>
    <w:lvl w:ilvl="2" w:tplc="CFAC965C">
      <w:start w:val="1"/>
      <w:numFmt w:val="bullet"/>
      <w:lvlText w:val=""/>
      <w:lvlJc w:val="left"/>
      <w:pPr>
        <w:ind w:left="2160" w:hanging="360"/>
      </w:pPr>
      <w:rPr>
        <w:rFonts w:ascii="Wingdings" w:hAnsi="Wingdings" w:cs="Wingdings" w:hint="default"/>
      </w:rPr>
    </w:lvl>
    <w:lvl w:ilvl="3" w:tplc="F54C26B8">
      <w:start w:val="1"/>
      <w:numFmt w:val="bullet"/>
      <w:lvlText w:val=""/>
      <w:lvlJc w:val="left"/>
      <w:pPr>
        <w:ind w:left="2880" w:hanging="360"/>
      </w:pPr>
      <w:rPr>
        <w:rFonts w:ascii="Symbol" w:hAnsi="Symbol" w:cs="Symbol" w:hint="default"/>
      </w:rPr>
    </w:lvl>
    <w:lvl w:ilvl="4" w:tplc="CEE0E3E8">
      <w:start w:val="1"/>
      <w:numFmt w:val="bullet"/>
      <w:lvlText w:val="o"/>
      <w:lvlJc w:val="left"/>
      <w:pPr>
        <w:ind w:left="3600" w:hanging="360"/>
      </w:pPr>
      <w:rPr>
        <w:rFonts w:ascii="Courier New" w:hAnsi="Courier New" w:cs="Courier New" w:hint="default"/>
      </w:rPr>
    </w:lvl>
    <w:lvl w:ilvl="5" w:tplc="EE445612">
      <w:start w:val="1"/>
      <w:numFmt w:val="bullet"/>
      <w:lvlText w:val=""/>
      <w:lvlJc w:val="left"/>
      <w:pPr>
        <w:ind w:left="4320" w:hanging="360"/>
      </w:pPr>
      <w:rPr>
        <w:rFonts w:ascii="Wingdings" w:hAnsi="Wingdings" w:cs="Wingdings" w:hint="default"/>
      </w:rPr>
    </w:lvl>
    <w:lvl w:ilvl="6" w:tplc="54ACC7CC">
      <w:start w:val="1"/>
      <w:numFmt w:val="bullet"/>
      <w:lvlText w:val=""/>
      <w:lvlJc w:val="left"/>
      <w:pPr>
        <w:ind w:left="5040" w:hanging="360"/>
      </w:pPr>
      <w:rPr>
        <w:rFonts w:ascii="Symbol" w:hAnsi="Symbol" w:cs="Symbol" w:hint="default"/>
      </w:rPr>
    </w:lvl>
    <w:lvl w:ilvl="7" w:tplc="6F00AD96">
      <w:start w:val="1"/>
      <w:numFmt w:val="bullet"/>
      <w:lvlText w:val="o"/>
      <w:lvlJc w:val="left"/>
      <w:pPr>
        <w:ind w:left="5760" w:hanging="360"/>
      </w:pPr>
      <w:rPr>
        <w:rFonts w:ascii="Courier New" w:hAnsi="Courier New" w:cs="Courier New" w:hint="default"/>
      </w:rPr>
    </w:lvl>
    <w:lvl w:ilvl="8" w:tplc="02469D78">
      <w:start w:val="1"/>
      <w:numFmt w:val="bullet"/>
      <w:lvlText w:val=""/>
      <w:lvlJc w:val="left"/>
      <w:pPr>
        <w:ind w:left="6480" w:hanging="360"/>
      </w:pPr>
      <w:rPr>
        <w:rFonts w:ascii="Wingdings" w:hAnsi="Wingdings" w:cs="Wingdings" w:hint="default"/>
      </w:rPr>
    </w:lvl>
  </w:abstractNum>
  <w:abstractNum w:abstractNumId="1"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7B4D03"/>
    <w:multiLevelType w:val="hybridMultilevel"/>
    <w:tmpl w:val="64B014A2"/>
    <w:lvl w:ilvl="0" w:tplc="43FECA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4" w15:restartNumberingAfterBreak="0">
    <w:nsid w:val="063133D7"/>
    <w:multiLevelType w:val="hybridMultilevel"/>
    <w:tmpl w:val="15163618"/>
    <w:lvl w:ilvl="0" w:tplc="82685CB2">
      <w:start w:val="1"/>
      <w:numFmt w:val="bullet"/>
      <w:lvlText w:val=""/>
      <w:lvlJc w:val="left"/>
      <w:pPr>
        <w:ind w:left="720" w:hanging="360"/>
      </w:pPr>
      <w:rPr>
        <w:rFonts w:ascii="Symbol" w:hAnsi="Symbol" w:cs="Symbol" w:hint="default"/>
        <w:sz w:val="24"/>
        <w:szCs w:val="24"/>
      </w:rPr>
    </w:lvl>
    <w:lvl w:ilvl="1" w:tplc="73F61ED4">
      <w:start w:val="1"/>
      <w:numFmt w:val="bullet"/>
      <w:lvlText w:val="o"/>
      <w:lvlJc w:val="left"/>
      <w:pPr>
        <w:ind w:left="1440" w:hanging="360"/>
      </w:pPr>
      <w:rPr>
        <w:rFonts w:ascii="Courier New" w:hAnsi="Courier New" w:cs="Courier New" w:hint="default"/>
      </w:rPr>
    </w:lvl>
    <w:lvl w:ilvl="2" w:tplc="366052AA">
      <w:start w:val="1"/>
      <w:numFmt w:val="bullet"/>
      <w:lvlText w:val=""/>
      <w:lvlJc w:val="left"/>
      <w:pPr>
        <w:ind w:left="2160" w:hanging="360"/>
      </w:pPr>
      <w:rPr>
        <w:rFonts w:ascii="Wingdings" w:hAnsi="Wingdings" w:cs="Wingdings" w:hint="default"/>
      </w:rPr>
    </w:lvl>
    <w:lvl w:ilvl="3" w:tplc="9C9ECB38">
      <w:start w:val="1"/>
      <w:numFmt w:val="bullet"/>
      <w:lvlText w:val=""/>
      <w:lvlJc w:val="left"/>
      <w:pPr>
        <w:ind w:left="2880" w:hanging="360"/>
      </w:pPr>
      <w:rPr>
        <w:rFonts w:ascii="Symbol" w:hAnsi="Symbol" w:cs="Symbol" w:hint="default"/>
      </w:rPr>
    </w:lvl>
    <w:lvl w:ilvl="4" w:tplc="BE6A8E7A">
      <w:start w:val="1"/>
      <w:numFmt w:val="bullet"/>
      <w:lvlText w:val="o"/>
      <w:lvlJc w:val="left"/>
      <w:pPr>
        <w:ind w:left="3600" w:hanging="360"/>
      </w:pPr>
      <w:rPr>
        <w:rFonts w:ascii="Courier New" w:hAnsi="Courier New" w:cs="Courier New" w:hint="default"/>
      </w:rPr>
    </w:lvl>
    <w:lvl w:ilvl="5" w:tplc="677EB04C">
      <w:start w:val="1"/>
      <w:numFmt w:val="bullet"/>
      <w:lvlText w:val=""/>
      <w:lvlJc w:val="left"/>
      <w:pPr>
        <w:ind w:left="4320" w:hanging="360"/>
      </w:pPr>
      <w:rPr>
        <w:rFonts w:ascii="Wingdings" w:hAnsi="Wingdings" w:cs="Wingdings" w:hint="default"/>
      </w:rPr>
    </w:lvl>
    <w:lvl w:ilvl="6" w:tplc="0324B780">
      <w:start w:val="1"/>
      <w:numFmt w:val="bullet"/>
      <w:lvlText w:val=""/>
      <w:lvlJc w:val="left"/>
      <w:pPr>
        <w:ind w:left="5040" w:hanging="360"/>
      </w:pPr>
      <w:rPr>
        <w:rFonts w:ascii="Symbol" w:hAnsi="Symbol" w:cs="Symbol" w:hint="default"/>
      </w:rPr>
    </w:lvl>
    <w:lvl w:ilvl="7" w:tplc="5A2E32A8">
      <w:start w:val="1"/>
      <w:numFmt w:val="bullet"/>
      <w:lvlText w:val="o"/>
      <w:lvlJc w:val="left"/>
      <w:pPr>
        <w:ind w:left="5760" w:hanging="360"/>
      </w:pPr>
      <w:rPr>
        <w:rFonts w:ascii="Courier New" w:hAnsi="Courier New" w:cs="Courier New" w:hint="default"/>
      </w:rPr>
    </w:lvl>
    <w:lvl w:ilvl="8" w:tplc="B37E7902">
      <w:start w:val="1"/>
      <w:numFmt w:val="bullet"/>
      <w:lvlText w:val=""/>
      <w:lvlJc w:val="left"/>
      <w:pPr>
        <w:ind w:left="6480" w:hanging="360"/>
      </w:pPr>
      <w:rPr>
        <w:rFonts w:ascii="Wingdings" w:hAnsi="Wingdings" w:cs="Wingdings" w:hint="default"/>
      </w:rPr>
    </w:lvl>
  </w:abstractNum>
  <w:abstractNum w:abstractNumId="5"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start w:val="1"/>
      <w:numFmt w:val="bullet"/>
      <w:lvlText w:val="o"/>
      <w:lvlJc w:val="left"/>
      <w:pPr>
        <w:ind w:left="1298" w:hanging="360"/>
      </w:pPr>
      <w:rPr>
        <w:rFonts w:ascii="Courier New" w:hAnsi="Courier New" w:cs="Courier New" w:hint="default"/>
      </w:rPr>
    </w:lvl>
    <w:lvl w:ilvl="2" w:tplc="04240005">
      <w:start w:val="1"/>
      <w:numFmt w:val="bullet"/>
      <w:lvlText w:val=""/>
      <w:lvlJc w:val="left"/>
      <w:pPr>
        <w:ind w:left="2018" w:hanging="360"/>
      </w:pPr>
      <w:rPr>
        <w:rFonts w:ascii="Wingdings" w:hAnsi="Wingdings" w:hint="default"/>
      </w:rPr>
    </w:lvl>
    <w:lvl w:ilvl="3" w:tplc="04240001">
      <w:start w:val="1"/>
      <w:numFmt w:val="bullet"/>
      <w:lvlText w:val=""/>
      <w:lvlJc w:val="left"/>
      <w:pPr>
        <w:ind w:left="2738" w:hanging="360"/>
      </w:pPr>
      <w:rPr>
        <w:rFonts w:ascii="Symbol" w:hAnsi="Symbol" w:hint="default"/>
      </w:rPr>
    </w:lvl>
    <w:lvl w:ilvl="4" w:tplc="04240003">
      <w:start w:val="1"/>
      <w:numFmt w:val="bullet"/>
      <w:lvlText w:val="o"/>
      <w:lvlJc w:val="left"/>
      <w:pPr>
        <w:ind w:left="3458" w:hanging="360"/>
      </w:pPr>
      <w:rPr>
        <w:rFonts w:ascii="Courier New" w:hAnsi="Courier New" w:cs="Courier New" w:hint="default"/>
      </w:rPr>
    </w:lvl>
    <w:lvl w:ilvl="5" w:tplc="04240005">
      <w:start w:val="1"/>
      <w:numFmt w:val="bullet"/>
      <w:lvlText w:val=""/>
      <w:lvlJc w:val="left"/>
      <w:pPr>
        <w:ind w:left="4178" w:hanging="360"/>
      </w:pPr>
      <w:rPr>
        <w:rFonts w:ascii="Wingdings" w:hAnsi="Wingdings" w:hint="default"/>
      </w:rPr>
    </w:lvl>
    <w:lvl w:ilvl="6" w:tplc="04240001">
      <w:start w:val="1"/>
      <w:numFmt w:val="bullet"/>
      <w:lvlText w:val=""/>
      <w:lvlJc w:val="left"/>
      <w:pPr>
        <w:ind w:left="4898" w:hanging="360"/>
      </w:pPr>
      <w:rPr>
        <w:rFonts w:ascii="Symbol" w:hAnsi="Symbol" w:hint="default"/>
      </w:rPr>
    </w:lvl>
    <w:lvl w:ilvl="7" w:tplc="04240003">
      <w:start w:val="1"/>
      <w:numFmt w:val="bullet"/>
      <w:lvlText w:val="o"/>
      <w:lvlJc w:val="left"/>
      <w:pPr>
        <w:ind w:left="5618" w:hanging="360"/>
      </w:pPr>
      <w:rPr>
        <w:rFonts w:ascii="Courier New" w:hAnsi="Courier New" w:cs="Courier New" w:hint="default"/>
      </w:rPr>
    </w:lvl>
    <w:lvl w:ilvl="8" w:tplc="04240005">
      <w:start w:val="1"/>
      <w:numFmt w:val="bullet"/>
      <w:lvlText w:val=""/>
      <w:lvlJc w:val="left"/>
      <w:pPr>
        <w:ind w:left="6338" w:hanging="360"/>
      </w:pPr>
      <w:rPr>
        <w:rFonts w:ascii="Wingdings" w:hAnsi="Wingdings" w:hint="default"/>
      </w:rPr>
    </w:lvl>
  </w:abstractNum>
  <w:abstractNum w:abstractNumId="6" w15:restartNumberingAfterBreak="0">
    <w:nsid w:val="0B265FD6"/>
    <w:multiLevelType w:val="hybridMultilevel"/>
    <w:tmpl w:val="E37E0D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F7407D"/>
    <w:multiLevelType w:val="hybridMultilevel"/>
    <w:tmpl w:val="5AB2D71A"/>
    <w:lvl w:ilvl="0" w:tplc="43FECA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CF84309"/>
    <w:multiLevelType w:val="hybridMultilevel"/>
    <w:tmpl w:val="D06A04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D123002"/>
    <w:multiLevelType w:val="hybridMultilevel"/>
    <w:tmpl w:val="138E9564"/>
    <w:lvl w:ilvl="0" w:tplc="43FECABA">
      <w:numFmt w:val="bullet"/>
      <w:lvlText w:val="-"/>
      <w:lvlJc w:val="left"/>
      <w:pPr>
        <w:ind w:left="735" w:hanging="360"/>
      </w:pPr>
      <w:rPr>
        <w:rFonts w:ascii="Calibri" w:eastAsiaTheme="minorHAnsi" w:hAnsi="Calibri" w:cs="Calibri" w:hint="default"/>
      </w:rPr>
    </w:lvl>
    <w:lvl w:ilvl="1" w:tplc="04240003">
      <w:start w:val="1"/>
      <w:numFmt w:val="bullet"/>
      <w:lvlText w:val="o"/>
      <w:lvlJc w:val="left"/>
      <w:pPr>
        <w:ind w:left="1455" w:hanging="360"/>
      </w:pPr>
      <w:rPr>
        <w:rFonts w:ascii="Courier New" w:hAnsi="Courier New" w:cs="Courier New" w:hint="default"/>
      </w:rPr>
    </w:lvl>
    <w:lvl w:ilvl="2" w:tplc="04240005">
      <w:start w:val="1"/>
      <w:numFmt w:val="bullet"/>
      <w:lvlText w:val=""/>
      <w:lvlJc w:val="left"/>
      <w:pPr>
        <w:ind w:left="2175" w:hanging="360"/>
      </w:pPr>
      <w:rPr>
        <w:rFonts w:ascii="Wingdings" w:hAnsi="Wingdings" w:hint="default"/>
      </w:rPr>
    </w:lvl>
    <w:lvl w:ilvl="3" w:tplc="04240001">
      <w:start w:val="1"/>
      <w:numFmt w:val="bullet"/>
      <w:lvlText w:val=""/>
      <w:lvlJc w:val="left"/>
      <w:pPr>
        <w:ind w:left="2895" w:hanging="360"/>
      </w:pPr>
      <w:rPr>
        <w:rFonts w:ascii="Symbol" w:hAnsi="Symbol" w:hint="default"/>
      </w:rPr>
    </w:lvl>
    <w:lvl w:ilvl="4" w:tplc="04240003">
      <w:start w:val="1"/>
      <w:numFmt w:val="bullet"/>
      <w:lvlText w:val="o"/>
      <w:lvlJc w:val="left"/>
      <w:pPr>
        <w:ind w:left="3615" w:hanging="360"/>
      </w:pPr>
      <w:rPr>
        <w:rFonts w:ascii="Courier New" w:hAnsi="Courier New" w:cs="Courier New" w:hint="default"/>
      </w:rPr>
    </w:lvl>
    <w:lvl w:ilvl="5" w:tplc="04240005">
      <w:start w:val="1"/>
      <w:numFmt w:val="bullet"/>
      <w:lvlText w:val=""/>
      <w:lvlJc w:val="left"/>
      <w:pPr>
        <w:ind w:left="4335" w:hanging="360"/>
      </w:pPr>
      <w:rPr>
        <w:rFonts w:ascii="Wingdings" w:hAnsi="Wingdings" w:hint="default"/>
      </w:rPr>
    </w:lvl>
    <w:lvl w:ilvl="6" w:tplc="04240001">
      <w:start w:val="1"/>
      <w:numFmt w:val="bullet"/>
      <w:lvlText w:val=""/>
      <w:lvlJc w:val="left"/>
      <w:pPr>
        <w:ind w:left="5055" w:hanging="360"/>
      </w:pPr>
      <w:rPr>
        <w:rFonts w:ascii="Symbol" w:hAnsi="Symbol" w:hint="default"/>
      </w:rPr>
    </w:lvl>
    <w:lvl w:ilvl="7" w:tplc="04240003">
      <w:start w:val="1"/>
      <w:numFmt w:val="bullet"/>
      <w:lvlText w:val="o"/>
      <w:lvlJc w:val="left"/>
      <w:pPr>
        <w:ind w:left="5775" w:hanging="360"/>
      </w:pPr>
      <w:rPr>
        <w:rFonts w:ascii="Courier New" w:hAnsi="Courier New" w:cs="Courier New" w:hint="default"/>
      </w:rPr>
    </w:lvl>
    <w:lvl w:ilvl="8" w:tplc="04240005">
      <w:start w:val="1"/>
      <w:numFmt w:val="bullet"/>
      <w:lvlText w:val=""/>
      <w:lvlJc w:val="left"/>
      <w:pPr>
        <w:ind w:left="6495" w:hanging="360"/>
      </w:pPr>
      <w:rPr>
        <w:rFonts w:ascii="Wingdings" w:hAnsi="Wingdings" w:hint="default"/>
      </w:rPr>
    </w:lvl>
  </w:abstractNum>
  <w:abstractNum w:abstractNumId="10"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2" w15:restartNumberingAfterBreak="0">
    <w:nsid w:val="12DD54D4"/>
    <w:multiLevelType w:val="hybridMultilevel"/>
    <w:tmpl w:val="067ACF32"/>
    <w:lvl w:ilvl="0" w:tplc="48265ECA">
      <w:start w:val="1"/>
      <w:numFmt w:val="bullet"/>
      <w:lvlText w:val=""/>
      <w:lvlJc w:val="left"/>
      <w:pPr>
        <w:ind w:left="720" w:hanging="360"/>
      </w:pPr>
      <w:rPr>
        <w:rFonts w:ascii="Symbol" w:hAnsi="Symbol" w:cs="Symbol" w:hint="default"/>
        <w:sz w:val="18"/>
        <w:szCs w:val="18"/>
      </w:rPr>
    </w:lvl>
    <w:lvl w:ilvl="1" w:tplc="C6B4A5B8">
      <w:start w:val="1"/>
      <w:numFmt w:val="bullet"/>
      <w:lvlText w:val="o"/>
      <w:lvlJc w:val="left"/>
      <w:pPr>
        <w:ind w:left="1440" w:hanging="360"/>
      </w:pPr>
      <w:rPr>
        <w:rFonts w:ascii="Courier New" w:hAnsi="Courier New" w:cs="Courier New" w:hint="default"/>
      </w:rPr>
    </w:lvl>
    <w:lvl w:ilvl="2" w:tplc="25DAA8FC">
      <w:start w:val="1"/>
      <w:numFmt w:val="bullet"/>
      <w:lvlText w:val=""/>
      <w:lvlJc w:val="left"/>
      <w:pPr>
        <w:ind w:left="2160" w:hanging="360"/>
      </w:pPr>
      <w:rPr>
        <w:rFonts w:ascii="Wingdings" w:hAnsi="Wingdings" w:cs="Wingdings" w:hint="default"/>
      </w:rPr>
    </w:lvl>
    <w:lvl w:ilvl="3" w:tplc="72106ACA">
      <w:start w:val="1"/>
      <w:numFmt w:val="bullet"/>
      <w:lvlText w:val=""/>
      <w:lvlJc w:val="left"/>
      <w:pPr>
        <w:ind w:left="2880" w:hanging="360"/>
      </w:pPr>
      <w:rPr>
        <w:rFonts w:ascii="Symbol" w:hAnsi="Symbol" w:cs="Symbol" w:hint="default"/>
      </w:rPr>
    </w:lvl>
    <w:lvl w:ilvl="4" w:tplc="49F808EE">
      <w:start w:val="1"/>
      <w:numFmt w:val="bullet"/>
      <w:lvlText w:val="o"/>
      <w:lvlJc w:val="left"/>
      <w:pPr>
        <w:ind w:left="3600" w:hanging="360"/>
      </w:pPr>
      <w:rPr>
        <w:rFonts w:ascii="Courier New" w:hAnsi="Courier New" w:cs="Courier New" w:hint="default"/>
      </w:rPr>
    </w:lvl>
    <w:lvl w:ilvl="5" w:tplc="CD886A86">
      <w:start w:val="1"/>
      <w:numFmt w:val="bullet"/>
      <w:lvlText w:val=""/>
      <w:lvlJc w:val="left"/>
      <w:pPr>
        <w:ind w:left="4320" w:hanging="360"/>
      </w:pPr>
      <w:rPr>
        <w:rFonts w:ascii="Wingdings" w:hAnsi="Wingdings" w:cs="Wingdings" w:hint="default"/>
      </w:rPr>
    </w:lvl>
    <w:lvl w:ilvl="6" w:tplc="34B8D1E4">
      <w:start w:val="1"/>
      <w:numFmt w:val="bullet"/>
      <w:lvlText w:val=""/>
      <w:lvlJc w:val="left"/>
      <w:pPr>
        <w:ind w:left="5040" w:hanging="360"/>
      </w:pPr>
      <w:rPr>
        <w:rFonts w:ascii="Symbol" w:hAnsi="Symbol" w:cs="Symbol" w:hint="default"/>
      </w:rPr>
    </w:lvl>
    <w:lvl w:ilvl="7" w:tplc="B890E42C">
      <w:start w:val="1"/>
      <w:numFmt w:val="bullet"/>
      <w:lvlText w:val="o"/>
      <w:lvlJc w:val="left"/>
      <w:pPr>
        <w:ind w:left="5760" w:hanging="360"/>
      </w:pPr>
      <w:rPr>
        <w:rFonts w:ascii="Courier New" w:hAnsi="Courier New" w:cs="Courier New" w:hint="default"/>
      </w:rPr>
    </w:lvl>
    <w:lvl w:ilvl="8" w:tplc="F098B50A">
      <w:start w:val="1"/>
      <w:numFmt w:val="bullet"/>
      <w:lvlText w:val=""/>
      <w:lvlJc w:val="left"/>
      <w:pPr>
        <w:ind w:left="6480" w:hanging="360"/>
      </w:pPr>
      <w:rPr>
        <w:rFonts w:ascii="Wingdings" w:hAnsi="Wingdings" w:cs="Wingdings" w:hint="default"/>
      </w:rPr>
    </w:lvl>
  </w:abstractNum>
  <w:abstractNum w:abstractNumId="13" w15:restartNumberingAfterBreak="0">
    <w:nsid w:val="13060A18"/>
    <w:multiLevelType w:val="hybridMultilevel"/>
    <w:tmpl w:val="EAC06A34"/>
    <w:lvl w:ilvl="0" w:tplc="DB0032C6">
      <w:start w:val="1"/>
      <w:numFmt w:val="decimal"/>
      <w:lvlText w:val="%1."/>
      <w:lvlJc w:val="left"/>
      <w:pPr>
        <w:ind w:left="720" w:hanging="360"/>
      </w:pPr>
      <w:rPr>
        <w:rFonts w:ascii="Arial" w:hAnsi="Arial" w:cs="Arial" w:hint="default"/>
        <w:sz w:val="18"/>
        <w:szCs w:val="18"/>
      </w:rPr>
    </w:lvl>
    <w:lvl w:ilvl="1" w:tplc="23B2CE38">
      <w:start w:val="1"/>
      <w:numFmt w:val="decimal"/>
      <w:lvlText w:val="%2."/>
      <w:lvlJc w:val="left"/>
      <w:pPr>
        <w:ind w:left="1440" w:hanging="360"/>
      </w:pPr>
    </w:lvl>
    <w:lvl w:ilvl="2" w:tplc="DB4EE89C">
      <w:start w:val="1"/>
      <w:numFmt w:val="decimal"/>
      <w:lvlText w:val="%3."/>
      <w:lvlJc w:val="left"/>
      <w:pPr>
        <w:ind w:left="2160" w:hanging="360"/>
      </w:pPr>
    </w:lvl>
    <w:lvl w:ilvl="3" w:tplc="5A222DB4">
      <w:start w:val="1"/>
      <w:numFmt w:val="decimal"/>
      <w:lvlText w:val="%4."/>
      <w:lvlJc w:val="left"/>
      <w:pPr>
        <w:ind w:left="2880" w:hanging="360"/>
      </w:pPr>
    </w:lvl>
    <w:lvl w:ilvl="4" w:tplc="B8C04BB4">
      <w:start w:val="1"/>
      <w:numFmt w:val="decimal"/>
      <w:lvlText w:val="%5."/>
      <w:lvlJc w:val="left"/>
      <w:pPr>
        <w:ind w:left="3600" w:hanging="360"/>
      </w:pPr>
    </w:lvl>
    <w:lvl w:ilvl="5" w:tplc="C078404C">
      <w:start w:val="1"/>
      <w:numFmt w:val="decimal"/>
      <w:lvlText w:val="%6."/>
      <w:lvlJc w:val="left"/>
      <w:pPr>
        <w:ind w:left="4320" w:hanging="360"/>
      </w:pPr>
    </w:lvl>
    <w:lvl w:ilvl="6" w:tplc="F49EE8D2">
      <w:start w:val="1"/>
      <w:numFmt w:val="decimal"/>
      <w:lvlText w:val="%7."/>
      <w:lvlJc w:val="left"/>
      <w:pPr>
        <w:ind w:left="5040" w:hanging="360"/>
      </w:pPr>
    </w:lvl>
    <w:lvl w:ilvl="7" w:tplc="54083C40">
      <w:start w:val="1"/>
      <w:numFmt w:val="decimal"/>
      <w:lvlText w:val="%8."/>
      <w:lvlJc w:val="left"/>
      <w:pPr>
        <w:ind w:left="5760" w:hanging="360"/>
      </w:pPr>
    </w:lvl>
    <w:lvl w:ilvl="8" w:tplc="D6C4D68A">
      <w:start w:val="1"/>
      <w:numFmt w:val="decimal"/>
      <w:lvlText w:val="%9."/>
      <w:lvlJc w:val="left"/>
      <w:pPr>
        <w:ind w:left="6480" w:hanging="360"/>
      </w:pPr>
    </w:lvl>
  </w:abstractNum>
  <w:abstractNum w:abstractNumId="14" w15:restartNumberingAfterBreak="0">
    <w:nsid w:val="134F6B56"/>
    <w:multiLevelType w:val="hybridMultilevel"/>
    <w:tmpl w:val="FD1E20D4"/>
    <w:lvl w:ilvl="0" w:tplc="43FECA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7722B4C"/>
    <w:multiLevelType w:val="hybridMultilevel"/>
    <w:tmpl w:val="6A2693FC"/>
    <w:lvl w:ilvl="0" w:tplc="C466026A">
      <w:start w:val="1"/>
      <w:numFmt w:val="bullet"/>
      <w:lvlText w:val=""/>
      <w:lvlJc w:val="left"/>
      <w:pPr>
        <w:ind w:left="720" w:hanging="360"/>
      </w:pPr>
      <w:rPr>
        <w:rFonts w:ascii="Symbol" w:hAnsi="Symbol" w:cs="Symbol" w:hint="default"/>
        <w:sz w:val="18"/>
        <w:szCs w:val="18"/>
      </w:rPr>
    </w:lvl>
    <w:lvl w:ilvl="1" w:tplc="EB48CF48">
      <w:start w:val="1"/>
      <w:numFmt w:val="bullet"/>
      <w:lvlText w:val="o"/>
      <w:lvlJc w:val="left"/>
      <w:pPr>
        <w:ind w:left="1440" w:hanging="360"/>
      </w:pPr>
      <w:rPr>
        <w:rFonts w:ascii="Courier New" w:hAnsi="Courier New" w:cs="Courier New" w:hint="default"/>
      </w:rPr>
    </w:lvl>
    <w:lvl w:ilvl="2" w:tplc="8B721768">
      <w:start w:val="1"/>
      <w:numFmt w:val="bullet"/>
      <w:lvlText w:val=""/>
      <w:lvlJc w:val="left"/>
      <w:pPr>
        <w:ind w:left="2160" w:hanging="360"/>
      </w:pPr>
      <w:rPr>
        <w:rFonts w:ascii="Wingdings" w:hAnsi="Wingdings" w:cs="Wingdings" w:hint="default"/>
      </w:rPr>
    </w:lvl>
    <w:lvl w:ilvl="3" w:tplc="2E668774">
      <w:start w:val="1"/>
      <w:numFmt w:val="bullet"/>
      <w:lvlText w:val=""/>
      <w:lvlJc w:val="left"/>
      <w:pPr>
        <w:ind w:left="2880" w:hanging="360"/>
      </w:pPr>
      <w:rPr>
        <w:rFonts w:ascii="Symbol" w:hAnsi="Symbol" w:cs="Symbol" w:hint="default"/>
      </w:rPr>
    </w:lvl>
    <w:lvl w:ilvl="4" w:tplc="0B1EC870">
      <w:start w:val="1"/>
      <w:numFmt w:val="bullet"/>
      <w:lvlText w:val="o"/>
      <w:lvlJc w:val="left"/>
      <w:pPr>
        <w:ind w:left="3600" w:hanging="360"/>
      </w:pPr>
      <w:rPr>
        <w:rFonts w:ascii="Courier New" w:hAnsi="Courier New" w:cs="Courier New" w:hint="default"/>
      </w:rPr>
    </w:lvl>
    <w:lvl w:ilvl="5" w:tplc="F8D00E68">
      <w:start w:val="1"/>
      <w:numFmt w:val="bullet"/>
      <w:lvlText w:val=""/>
      <w:lvlJc w:val="left"/>
      <w:pPr>
        <w:ind w:left="4320" w:hanging="360"/>
      </w:pPr>
      <w:rPr>
        <w:rFonts w:ascii="Wingdings" w:hAnsi="Wingdings" w:cs="Wingdings" w:hint="default"/>
      </w:rPr>
    </w:lvl>
    <w:lvl w:ilvl="6" w:tplc="0B761054">
      <w:start w:val="1"/>
      <w:numFmt w:val="bullet"/>
      <w:lvlText w:val=""/>
      <w:lvlJc w:val="left"/>
      <w:pPr>
        <w:ind w:left="5040" w:hanging="360"/>
      </w:pPr>
      <w:rPr>
        <w:rFonts w:ascii="Symbol" w:hAnsi="Symbol" w:cs="Symbol" w:hint="default"/>
      </w:rPr>
    </w:lvl>
    <w:lvl w:ilvl="7" w:tplc="DF30E096">
      <w:start w:val="1"/>
      <w:numFmt w:val="bullet"/>
      <w:lvlText w:val="o"/>
      <w:lvlJc w:val="left"/>
      <w:pPr>
        <w:ind w:left="5760" w:hanging="360"/>
      </w:pPr>
      <w:rPr>
        <w:rFonts w:ascii="Courier New" w:hAnsi="Courier New" w:cs="Courier New" w:hint="default"/>
      </w:rPr>
    </w:lvl>
    <w:lvl w:ilvl="8" w:tplc="83C20E38">
      <w:start w:val="1"/>
      <w:numFmt w:val="bullet"/>
      <w:lvlText w:val=""/>
      <w:lvlJc w:val="left"/>
      <w:pPr>
        <w:ind w:left="6480" w:hanging="360"/>
      </w:pPr>
      <w:rPr>
        <w:rFonts w:ascii="Wingdings" w:hAnsi="Wingdings" w:cs="Wingdings" w:hint="default"/>
      </w:rPr>
    </w:lvl>
  </w:abstractNum>
  <w:abstractNum w:abstractNumId="16" w15:restartNumberingAfterBreak="0">
    <w:nsid w:val="1A0C712F"/>
    <w:multiLevelType w:val="hybridMultilevel"/>
    <w:tmpl w:val="C74096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B5D62BB"/>
    <w:multiLevelType w:val="hybridMultilevel"/>
    <w:tmpl w:val="C17407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C9B25D2"/>
    <w:multiLevelType w:val="hybridMultilevel"/>
    <w:tmpl w:val="2132FDAC"/>
    <w:lvl w:ilvl="0" w:tplc="433CA95A">
      <w:start w:val="1"/>
      <w:numFmt w:val="bullet"/>
      <w:lvlText w:val=""/>
      <w:lvlJc w:val="left"/>
      <w:pPr>
        <w:ind w:left="720" w:hanging="360"/>
      </w:pPr>
      <w:rPr>
        <w:rFonts w:ascii="Symbol" w:hAnsi="Symbol" w:cs="Symbol" w:hint="default"/>
        <w:sz w:val="18"/>
        <w:szCs w:val="18"/>
      </w:rPr>
    </w:lvl>
    <w:lvl w:ilvl="1" w:tplc="4B5CA030">
      <w:start w:val="1"/>
      <w:numFmt w:val="bullet"/>
      <w:lvlText w:val="o"/>
      <w:lvlJc w:val="left"/>
      <w:pPr>
        <w:ind w:left="1440" w:hanging="360"/>
      </w:pPr>
      <w:rPr>
        <w:rFonts w:ascii="Courier New" w:hAnsi="Courier New" w:cs="Courier New" w:hint="default"/>
      </w:rPr>
    </w:lvl>
    <w:lvl w:ilvl="2" w:tplc="E542B1A6">
      <w:start w:val="1"/>
      <w:numFmt w:val="bullet"/>
      <w:lvlText w:val=""/>
      <w:lvlJc w:val="left"/>
      <w:pPr>
        <w:ind w:left="2160" w:hanging="360"/>
      </w:pPr>
      <w:rPr>
        <w:rFonts w:ascii="Wingdings" w:hAnsi="Wingdings" w:cs="Wingdings" w:hint="default"/>
      </w:rPr>
    </w:lvl>
    <w:lvl w:ilvl="3" w:tplc="CE169AE4">
      <w:start w:val="1"/>
      <w:numFmt w:val="bullet"/>
      <w:lvlText w:val=""/>
      <w:lvlJc w:val="left"/>
      <w:pPr>
        <w:ind w:left="2880" w:hanging="360"/>
      </w:pPr>
      <w:rPr>
        <w:rFonts w:ascii="Symbol" w:hAnsi="Symbol" w:cs="Symbol" w:hint="default"/>
      </w:rPr>
    </w:lvl>
    <w:lvl w:ilvl="4" w:tplc="BDE0D5E4">
      <w:start w:val="1"/>
      <w:numFmt w:val="bullet"/>
      <w:lvlText w:val="o"/>
      <w:lvlJc w:val="left"/>
      <w:pPr>
        <w:ind w:left="3600" w:hanging="360"/>
      </w:pPr>
      <w:rPr>
        <w:rFonts w:ascii="Courier New" w:hAnsi="Courier New" w:cs="Courier New" w:hint="default"/>
      </w:rPr>
    </w:lvl>
    <w:lvl w:ilvl="5" w:tplc="42EE0F8C">
      <w:start w:val="1"/>
      <w:numFmt w:val="bullet"/>
      <w:lvlText w:val=""/>
      <w:lvlJc w:val="left"/>
      <w:pPr>
        <w:ind w:left="4320" w:hanging="360"/>
      </w:pPr>
      <w:rPr>
        <w:rFonts w:ascii="Wingdings" w:hAnsi="Wingdings" w:cs="Wingdings" w:hint="default"/>
      </w:rPr>
    </w:lvl>
    <w:lvl w:ilvl="6" w:tplc="F3780876">
      <w:start w:val="1"/>
      <w:numFmt w:val="bullet"/>
      <w:lvlText w:val=""/>
      <w:lvlJc w:val="left"/>
      <w:pPr>
        <w:ind w:left="5040" w:hanging="360"/>
      </w:pPr>
      <w:rPr>
        <w:rFonts w:ascii="Symbol" w:hAnsi="Symbol" w:cs="Symbol" w:hint="default"/>
      </w:rPr>
    </w:lvl>
    <w:lvl w:ilvl="7" w:tplc="E3EEE400">
      <w:start w:val="1"/>
      <w:numFmt w:val="bullet"/>
      <w:lvlText w:val="o"/>
      <w:lvlJc w:val="left"/>
      <w:pPr>
        <w:ind w:left="5760" w:hanging="360"/>
      </w:pPr>
      <w:rPr>
        <w:rFonts w:ascii="Courier New" w:hAnsi="Courier New" w:cs="Courier New" w:hint="default"/>
      </w:rPr>
    </w:lvl>
    <w:lvl w:ilvl="8" w:tplc="909C1E12">
      <w:start w:val="1"/>
      <w:numFmt w:val="bullet"/>
      <w:lvlText w:val=""/>
      <w:lvlJc w:val="left"/>
      <w:pPr>
        <w:ind w:left="6480" w:hanging="360"/>
      </w:pPr>
      <w:rPr>
        <w:rFonts w:ascii="Wingdings" w:hAnsi="Wingdings" w:cs="Wingdings" w:hint="default"/>
      </w:rPr>
    </w:lvl>
  </w:abstractNum>
  <w:abstractNum w:abstractNumId="19" w15:restartNumberingAfterBreak="0">
    <w:nsid w:val="1D086B70"/>
    <w:multiLevelType w:val="hybridMultilevel"/>
    <w:tmpl w:val="0518E0EA"/>
    <w:lvl w:ilvl="0" w:tplc="FE9A0EC0">
      <w:start w:val="1"/>
      <w:numFmt w:val="bullet"/>
      <w:lvlText w:val=""/>
      <w:lvlJc w:val="left"/>
      <w:pPr>
        <w:ind w:left="720" w:hanging="360"/>
      </w:pPr>
      <w:rPr>
        <w:rFonts w:ascii="Symbol" w:hAnsi="Symbol" w:cs="Symbol" w:hint="default"/>
        <w:sz w:val="18"/>
        <w:szCs w:val="18"/>
      </w:rPr>
    </w:lvl>
    <w:lvl w:ilvl="1" w:tplc="62E0A28E">
      <w:start w:val="1"/>
      <w:numFmt w:val="bullet"/>
      <w:lvlText w:val="o"/>
      <w:lvlJc w:val="left"/>
      <w:pPr>
        <w:ind w:left="1440" w:hanging="360"/>
      </w:pPr>
      <w:rPr>
        <w:rFonts w:ascii="Courier New" w:hAnsi="Courier New" w:cs="Courier New" w:hint="default"/>
      </w:rPr>
    </w:lvl>
    <w:lvl w:ilvl="2" w:tplc="D28862A6">
      <w:start w:val="1"/>
      <w:numFmt w:val="bullet"/>
      <w:lvlText w:val=""/>
      <w:lvlJc w:val="left"/>
      <w:pPr>
        <w:ind w:left="2160" w:hanging="360"/>
      </w:pPr>
      <w:rPr>
        <w:rFonts w:ascii="Wingdings" w:hAnsi="Wingdings" w:cs="Wingdings" w:hint="default"/>
      </w:rPr>
    </w:lvl>
    <w:lvl w:ilvl="3" w:tplc="E2D6A6F2">
      <w:start w:val="1"/>
      <w:numFmt w:val="bullet"/>
      <w:lvlText w:val=""/>
      <w:lvlJc w:val="left"/>
      <w:pPr>
        <w:ind w:left="2880" w:hanging="360"/>
      </w:pPr>
      <w:rPr>
        <w:rFonts w:ascii="Symbol" w:hAnsi="Symbol" w:cs="Symbol" w:hint="default"/>
      </w:rPr>
    </w:lvl>
    <w:lvl w:ilvl="4" w:tplc="1564EBDE">
      <w:start w:val="1"/>
      <w:numFmt w:val="bullet"/>
      <w:lvlText w:val="o"/>
      <w:lvlJc w:val="left"/>
      <w:pPr>
        <w:ind w:left="3600" w:hanging="360"/>
      </w:pPr>
      <w:rPr>
        <w:rFonts w:ascii="Courier New" w:hAnsi="Courier New" w:cs="Courier New" w:hint="default"/>
      </w:rPr>
    </w:lvl>
    <w:lvl w:ilvl="5" w:tplc="64407E16">
      <w:start w:val="1"/>
      <w:numFmt w:val="bullet"/>
      <w:lvlText w:val=""/>
      <w:lvlJc w:val="left"/>
      <w:pPr>
        <w:ind w:left="4320" w:hanging="360"/>
      </w:pPr>
      <w:rPr>
        <w:rFonts w:ascii="Wingdings" w:hAnsi="Wingdings" w:cs="Wingdings" w:hint="default"/>
      </w:rPr>
    </w:lvl>
    <w:lvl w:ilvl="6" w:tplc="87ECE100">
      <w:start w:val="1"/>
      <w:numFmt w:val="bullet"/>
      <w:lvlText w:val=""/>
      <w:lvlJc w:val="left"/>
      <w:pPr>
        <w:ind w:left="5040" w:hanging="360"/>
      </w:pPr>
      <w:rPr>
        <w:rFonts w:ascii="Symbol" w:hAnsi="Symbol" w:cs="Symbol" w:hint="default"/>
      </w:rPr>
    </w:lvl>
    <w:lvl w:ilvl="7" w:tplc="6F327020">
      <w:start w:val="1"/>
      <w:numFmt w:val="bullet"/>
      <w:lvlText w:val="o"/>
      <w:lvlJc w:val="left"/>
      <w:pPr>
        <w:ind w:left="5760" w:hanging="360"/>
      </w:pPr>
      <w:rPr>
        <w:rFonts w:ascii="Courier New" w:hAnsi="Courier New" w:cs="Courier New" w:hint="default"/>
      </w:rPr>
    </w:lvl>
    <w:lvl w:ilvl="8" w:tplc="0B7AB99E">
      <w:start w:val="1"/>
      <w:numFmt w:val="bullet"/>
      <w:lvlText w:val=""/>
      <w:lvlJc w:val="left"/>
      <w:pPr>
        <w:ind w:left="6480" w:hanging="360"/>
      </w:pPr>
      <w:rPr>
        <w:rFonts w:ascii="Wingdings" w:hAnsi="Wingdings" w:cs="Wingdings" w:hint="default"/>
      </w:rPr>
    </w:lvl>
  </w:abstractNum>
  <w:abstractNum w:abstractNumId="20" w15:restartNumberingAfterBreak="0">
    <w:nsid w:val="1E4C7C2B"/>
    <w:multiLevelType w:val="hybridMultilevel"/>
    <w:tmpl w:val="12D61E1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1EB405B7"/>
    <w:multiLevelType w:val="hybridMultilevel"/>
    <w:tmpl w:val="F336004C"/>
    <w:lvl w:ilvl="0" w:tplc="B1E8AFF6">
      <w:start w:val="1"/>
      <w:numFmt w:val="bullet"/>
      <w:lvlText w:val=""/>
      <w:lvlJc w:val="left"/>
      <w:pPr>
        <w:ind w:left="720" w:hanging="360"/>
      </w:pPr>
      <w:rPr>
        <w:rFonts w:ascii="Symbol" w:hAnsi="Symbol" w:cs="Symbol" w:hint="default"/>
        <w:sz w:val="18"/>
        <w:szCs w:val="18"/>
      </w:rPr>
    </w:lvl>
    <w:lvl w:ilvl="1" w:tplc="216CB716">
      <w:start w:val="1"/>
      <w:numFmt w:val="bullet"/>
      <w:lvlText w:val="o"/>
      <w:lvlJc w:val="left"/>
      <w:pPr>
        <w:ind w:left="1440" w:hanging="360"/>
      </w:pPr>
      <w:rPr>
        <w:rFonts w:ascii="Courier New" w:hAnsi="Courier New" w:cs="Courier New" w:hint="default"/>
      </w:rPr>
    </w:lvl>
    <w:lvl w:ilvl="2" w:tplc="6F8EFC16">
      <w:start w:val="1"/>
      <w:numFmt w:val="bullet"/>
      <w:lvlText w:val=""/>
      <w:lvlJc w:val="left"/>
      <w:pPr>
        <w:ind w:left="2160" w:hanging="360"/>
      </w:pPr>
      <w:rPr>
        <w:rFonts w:ascii="Wingdings" w:hAnsi="Wingdings" w:cs="Wingdings" w:hint="default"/>
      </w:rPr>
    </w:lvl>
    <w:lvl w:ilvl="3" w:tplc="740ED628">
      <w:start w:val="1"/>
      <w:numFmt w:val="bullet"/>
      <w:lvlText w:val=""/>
      <w:lvlJc w:val="left"/>
      <w:pPr>
        <w:ind w:left="2880" w:hanging="360"/>
      </w:pPr>
      <w:rPr>
        <w:rFonts w:ascii="Symbol" w:hAnsi="Symbol" w:cs="Symbol" w:hint="default"/>
      </w:rPr>
    </w:lvl>
    <w:lvl w:ilvl="4" w:tplc="5FB638C8">
      <w:start w:val="1"/>
      <w:numFmt w:val="bullet"/>
      <w:lvlText w:val="o"/>
      <w:lvlJc w:val="left"/>
      <w:pPr>
        <w:ind w:left="3600" w:hanging="360"/>
      </w:pPr>
      <w:rPr>
        <w:rFonts w:ascii="Courier New" w:hAnsi="Courier New" w:cs="Courier New" w:hint="default"/>
      </w:rPr>
    </w:lvl>
    <w:lvl w:ilvl="5" w:tplc="DAE6595E">
      <w:start w:val="1"/>
      <w:numFmt w:val="bullet"/>
      <w:lvlText w:val=""/>
      <w:lvlJc w:val="left"/>
      <w:pPr>
        <w:ind w:left="4320" w:hanging="360"/>
      </w:pPr>
      <w:rPr>
        <w:rFonts w:ascii="Wingdings" w:hAnsi="Wingdings" w:cs="Wingdings" w:hint="default"/>
      </w:rPr>
    </w:lvl>
    <w:lvl w:ilvl="6" w:tplc="C9EE3F16">
      <w:start w:val="1"/>
      <w:numFmt w:val="bullet"/>
      <w:lvlText w:val=""/>
      <w:lvlJc w:val="left"/>
      <w:pPr>
        <w:ind w:left="5040" w:hanging="360"/>
      </w:pPr>
      <w:rPr>
        <w:rFonts w:ascii="Symbol" w:hAnsi="Symbol" w:cs="Symbol" w:hint="default"/>
      </w:rPr>
    </w:lvl>
    <w:lvl w:ilvl="7" w:tplc="927404FC">
      <w:start w:val="1"/>
      <w:numFmt w:val="bullet"/>
      <w:lvlText w:val="o"/>
      <w:lvlJc w:val="left"/>
      <w:pPr>
        <w:ind w:left="5760" w:hanging="360"/>
      </w:pPr>
      <w:rPr>
        <w:rFonts w:ascii="Courier New" w:hAnsi="Courier New" w:cs="Courier New" w:hint="default"/>
      </w:rPr>
    </w:lvl>
    <w:lvl w:ilvl="8" w:tplc="81CE3940">
      <w:start w:val="1"/>
      <w:numFmt w:val="bullet"/>
      <w:lvlText w:val=""/>
      <w:lvlJc w:val="left"/>
      <w:pPr>
        <w:ind w:left="6480" w:hanging="360"/>
      </w:pPr>
      <w:rPr>
        <w:rFonts w:ascii="Wingdings" w:hAnsi="Wingdings" w:cs="Wingdings" w:hint="default"/>
      </w:rPr>
    </w:lvl>
  </w:abstractNum>
  <w:abstractNum w:abstractNumId="22" w15:restartNumberingAfterBreak="0">
    <w:nsid w:val="1F6D5563"/>
    <w:multiLevelType w:val="hybridMultilevel"/>
    <w:tmpl w:val="DED66F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start w:val="1"/>
      <w:numFmt w:val="bullet"/>
      <w:lvlText w:val="o"/>
      <w:lvlJc w:val="left"/>
      <w:pPr>
        <w:ind w:left="938" w:hanging="360"/>
      </w:pPr>
      <w:rPr>
        <w:rFonts w:ascii="Courier New" w:hAnsi="Courier New" w:cs="Courier New" w:hint="default"/>
      </w:rPr>
    </w:lvl>
    <w:lvl w:ilvl="2" w:tplc="04240005">
      <w:start w:val="1"/>
      <w:numFmt w:val="bullet"/>
      <w:lvlText w:val=""/>
      <w:lvlJc w:val="left"/>
      <w:pPr>
        <w:ind w:left="1658" w:hanging="360"/>
      </w:pPr>
      <w:rPr>
        <w:rFonts w:ascii="Wingdings" w:hAnsi="Wingdings" w:hint="default"/>
      </w:rPr>
    </w:lvl>
    <w:lvl w:ilvl="3" w:tplc="04240001">
      <w:start w:val="1"/>
      <w:numFmt w:val="bullet"/>
      <w:lvlText w:val=""/>
      <w:lvlJc w:val="left"/>
      <w:pPr>
        <w:ind w:left="2378" w:hanging="360"/>
      </w:pPr>
      <w:rPr>
        <w:rFonts w:ascii="Symbol" w:hAnsi="Symbol" w:hint="default"/>
      </w:rPr>
    </w:lvl>
    <w:lvl w:ilvl="4" w:tplc="04240003">
      <w:start w:val="1"/>
      <w:numFmt w:val="bullet"/>
      <w:lvlText w:val="o"/>
      <w:lvlJc w:val="left"/>
      <w:pPr>
        <w:ind w:left="3098" w:hanging="360"/>
      </w:pPr>
      <w:rPr>
        <w:rFonts w:ascii="Courier New" w:hAnsi="Courier New" w:cs="Courier New" w:hint="default"/>
      </w:rPr>
    </w:lvl>
    <w:lvl w:ilvl="5" w:tplc="04240005">
      <w:start w:val="1"/>
      <w:numFmt w:val="bullet"/>
      <w:lvlText w:val=""/>
      <w:lvlJc w:val="left"/>
      <w:pPr>
        <w:ind w:left="3818" w:hanging="360"/>
      </w:pPr>
      <w:rPr>
        <w:rFonts w:ascii="Wingdings" w:hAnsi="Wingdings" w:hint="default"/>
      </w:rPr>
    </w:lvl>
    <w:lvl w:ilvl="6" w:tplc="04240001">
      <w:start w:val="1"/>
      <w:numFmt w:val="bullet"/>
      <w:lvlText w:val=""/>
      <w:lvlJc w:val="left"/>
      <w:pPr>
        <w:ind w:left="4538" w:hanging="360"/>
      </w:pPr>
      <w:rPr>
        <w:rFonts w:ascii="Symbol" w:hAnsi="Symbol" w:hint="default"/>
      </w:rPr>
    </w:lvl>
    <w:lvl w:ilvl="7" w:tplc="04240003">
      <w:start w:val="1"/>
      <w:numFmt w:val="bullet"/>
      <w:lvlText w:val="o"/>
      <w:lvlJc w:val="left"/>
      <w:pPr>
        <w:ind w:left="5258" w:hanging="360"/>
      </w:pPr>
      <w:rPr>
        <w:rFonts w:ascii="Courier New" w:hAnsi="Courier New" w:cs="Courier New" w:hint="default"/>
      </w:rPr>
    </w:lvl>
    <w:lvl w:ilvl="8" w:tplc="04240005">
      <w:start w:val="1"/>
      <w:numFmt w:val="bullet"/>
      <w:lvlText w:val=""/>
      <w:lvlJc w:val="left"/>
      <w:pPr>
        <w:ind w:left="5978" w:hanging="360"/>
      </w:pPr>
      <w:rPr>
        <w:rFonts w:ascii="Wingdings" w:hAnsi="Wingdings" w:hint="default"/>
      </w:rPr>
    </w:lvl>
  </w:abstractNum>
  <w:abstractNum w:abstractNumId="24" w15:restartNumberingAfterBreak="0">
    <w:nsid w:val="20DC4309"/>
    <w:multiLevelType w:val="hybridMultilevel"/>
    <w:tmpl w:val="FD485398"/>
    <w:lvl w:ilvl="0" w:tplc="51E8C2B8">
      <w:start w:val="1"/>
      <w:numFmt w:val="bullet"/>
      <w:lvlText w:val=""/>
      <w:lvlJc w:val="left"/>
      <w:pPr>
        <w:ind w:left="720" w:hanging="360"/>
      </w:pPr>
      <w:rPr>
        <w:rFonts w:ascii="Symbol" w:hAnsi="Symbol" w:cs="Symbol" w:hint="default"/>
        <w:sz w:val="18"/>
        <w:szCs w:val="18"/>
      </w:rPr>
    </w:lvl>
    <w:lvl w:ilvl="1" w:tplc="AC76C116">
      <w:start w:val="1"/>
      <w:numFmt w:val="bullet"/>
      <w:lvlText w:val="o"/>
      <w:lvlJc w:val="left"/>
      <w:pPr>
        <w:ind w:left="1440" w:hanging="360"/>
      </w:pPr>
      <w:rPr>
        <w:rFonts w:ascii="Courier New" w:hAnsi="Courier New" w:cs="Courier New" w:hint="default"/>
      </w:rPr>
    </w:lvl>
    <w:lvl w:ilvl="2" w:tplc="E4BCA988">
      <w:start w:val="1"/>
      <w:numFmt w:val="bullet"/>
      <w:lvlText w:val=""/>
      <w:lvlJc w:val="left"/>
      <w:pPr>
        <w:ind w:left="2160" w:hanging="360"/>
      </w:pPr>
      <w:rPr>
        <w:rFonts w:ascii="Wingdings" w:hAnsi="Wingdings" w:cs="Wingdings" w:hint="default"/>
      </w:rPr>
    </w:lvl>
    <w:lvl w:ilvl="3" w:tplc="494439F4">
      <w:start w:val="1"/>
      <w:numFmt w:val="bullet"/>
      <w:lvlText w:val=""/>
      <w:lvlJc w:val="left"/>
      <w:pPr>
        <w:ind w:left="2880" w:hanging="360"/>
      </w:pPr>
      <w:rPr>
        <w:rFonts w:ascii="Symbol" w:hAnsi="Symbol" w:cs="Symbol" w:hint="default"/>
      </w:rPr>
    </w:lvl>
    <w:lvl w:ilvl="4" w:tplc="C4AEEDC4">
      <w:start w:val="1"/>
      <w:numFmt w:val="bullet"/>
      <w:lvlText w:val="o"/>
      <w:lvlJc w:val="left"/>
      <w:pPr>
        <w:ind w:left="3600" w:hanging="360"/>
      </w:pPr>
      <w:rPr>
        <w:rFonts w:ascii="Courier New" w:hAnsi="Courier New" w:cs="Courier New" w:hint="default"/>
      </w:rPr>
    </w:lvl>
    <w:lvl w:ilvl="5" w:tplc="F67A46E0">
      <w:start w:val="1"/>
      <w:numFmt w:val="bullet"/>
      <w:lvlText w:val=""/>
      <w:lvlJc w:val="left"/>
      <w:pPr>
        <w:ind w:left="4320" w:hanging="360"/>
      </w:pPr>
      <w:rPr>
        <w:rFonts w:ascii="Wingdings" w:hAnsi="Wingdings" w:cs="Wingdings" w:hint="default"/>
      </w:rPr>
    </w:lvl>
    <w:lvl w:ilvl="6" w:tplc="802C7606">
      <w:start w:val="1"/>
      <w:numFmt w:val="bullet"/>
      <w:lvlText w:val=""/>
      <w:lvlJc w:val="left"/>
      <w:pPr>
        <w:ind w:left="5040" w:hanging="360"/>
      </w:pPr>
      <w:rPr>
        <w:rFonts w:ascii="Symbol" w:hAnsi="Symbol" w:cs="Symbol" w:hint="default"/>
      </w:rPr>
    </w:lvl>
    <w:lvl w:ilvl="7" w:tplc="44F01C62">
      <w:start w:val="1"/>
      <w:numFmt w:val="bullet"/>
      <w:lvlText w:val="o"/>
      <w:lvlJc w:val="left"/>
      <w:pPr>
        <w:ind w:left="5760" w:hanging="360"/>
      </w:pPr>
      <w:rPr>
        <w:rFonts w:ascii="Courier New" w:hAnsi="Courier New" w:cs="Courier New" w:hint="default"/>
      </w:rPr>
    </w:lvl>
    <w:lvl w:ilvl="8" w:tplc="5874B41E">
      <w:start w:val="1"/>
      <w:numFmt w:val="bullet"/>
      <w:lvlText w:val=""/>
      <w:lvlJc w:val="left"/>
      <w:pPr>
        <w:ind w:left="6480" w:hanging="360"/>
      </w:pPr>
      <w:rPr>
        <w:rFonts w:ascii="Wingdings" w:hAnsi="Wingdings" w:cs="Wingdings" w:hint="default"/>
      </w:rPr>
    </w:lvl>
  </w:abstractNum>
  <w:abstractNum w:abstractNumId="25"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26" w15:restartNumberingAfterBreak="0">
    <w:nsid w:val="253F2733"/>
    <w:multiLevelType w:val="hybridMultilevel"/>
    <w:tmpl w:val="0B60BC66"/>
    <w:lvl w:ilvl="0" w:tplc="224E61FA">
      <w:start w:val="1"/>
      <w:numFmt w:val="bullet"/>
      <w:lvlText w:val=""/>
      <w:lvlJc w:val="left"/>
      <w:pPr>
        <w:ind w:left="720" w:hanging="360"/>
      </w:pPr>
      <w:rPr>
        <w:rFonts w:ascii="Symbol" w:hAnsi="Symbol" w:cs="Symbol" w:hint="default"/>
        <w:sz w:val="18"/>
        <w:szCs w:val="18"/>
      </w:rPr>
    </w:lvl>
    <w:lvl w:ilvl="1" w:tplc="2D7AFF54">
      <w:start w:val="1"/>
      <w:numFmt w:val="bullet"/>
      <w:lvlText w:val="o"/>
      <w:lvlJc w:val="left"/>
      <w:pPr>
        <w:ind w:left="1440" w:hanging="360"/>
      </w:pPr>
      <w:rPr>
        <w:rFonts w:ascii="Courier New" w:hAnsi="Courier New" w:cs="Courier New" w:hint="default"/>
      </w:rPr>
    </w:lvl>
    <w:lvl w:ilvl="2" w:tplc="D2161044">
      <w:start w:val="1"/>
      <w:numFmt w:val="bullet"/>
      <w:lvlText w:val=""/>
      <w:lvlJc w:val="left"/>
      <w:pPr>
        <w:ind w:left="2160" w:hanging="360"/>
      </w:pPr>
      <w:rPr>
        <w:rFonts w:ascii="Wingdings" w:hAnsi="Wingdings" w:cs="Wingdings" w:hint="default"/>
      </w:rPr>
    </w:lvl>
    <w:lvl w:ilvl="3" w:tplc="677C8186">
      <w:start w:val="1"/>
      <w:numFmt w:val="bullet"/>
      <w:lvlText w:val=""/>
      <w:lvlJc w:val="left"/>
      <w:pPr>
        <w:ind w:left="2880" w:hanging="360"/>
      </w:pPr>
      <w:rPr>
        <w:rFonts w:ascii="Symbol" w:hAnsi="Symbol" w:cs="Symbol" w:hint="default"/>
      </w:rPr>
    </w:lvl>
    <w:lvl w:ilvl="4" w:tplc="9086EF74">
      <w:start w:val="1"/>
      <w:numFmt w:val="bullet"/>
      <w:lvlText w:val="o"/>
      <w:lvlJc w:val="left"/>
      <w:pPr>
        <w:ind w:left="3600" w:hanging="360"/>
      </w:pPr>
      <w:rPr>
        <w:rFonts w:ascii="Courier New" w:hAnsi="Courier New" w:cs="Courier New" w:hint="default"/>
      </w:rPr>
    </w:lvl>
    <w:lvl w:ilvl="5" w:tplc="C486DFFC">
      <w:start w:val="1"/>
      <w:numFmt w:val="bullet"/>
      <w:lvlText w:val=""/>
      <w:lvlJc w:val="left"/>
      <w:pPr>
        <w:ind w:left="4320" w:hanging="360"/>
      </w:pPr>
      <w:rPr>
        <w:rFonts w:ascii="Wingdings" w:hAnsi="Wingdings" w:cs="Wingdings" w:hint="default"/>
      </w:rPr>
    </w:lvl>
    <w:lvl w:ilvl="6" w:tplc="664E39A8">
      <w:start w:val="1"/>
      <w:numFmt w:val="bullet"/>
      <w:lvlText w:val=""/>
      <w:lvlJc w:val="left"/>
      <w:pPr>
        <w:ind w:left="5040" w:hanging="360"/>
      </w:pPr>
      <w:rPr>
        <w:rFonts w:ascii="Symbol" w:hAnsi="Symbol" w:cs="Symbol" w:hint="default"/>
      </w:rPr>
    </w:lvl>
    <w:lvl w:ilvl="7" w:tplc="57166076">
      <w:start w:val="1"/>
      <w:numFmt w:val="bullet"/>
      <w:lvlText w:val="o"/>
      <w:lvlJc w:val="left"/>
      <w:pPr>
        <w:ind w:left="5760" w:hanging="360"/>
      </w:pPr>
      <w:rPr>
        <w:rFonts w:ascii="Courier New" w:hAnsi="Courier New" w:cs="Courier New" w:hint="default"/>
      </w:rPr>
    </w:lvl>
    <w:lvl w:ilvl="8" w:tplc="F6FEEF8A">
      <w:start w:val="1"/>
      <w:numFmt w:val="bullet"/>
      <w:lvlText w:val=""/>
      <w:lvlJc w:val="left"/>
      <w:pPr>
        <w:ind w:left="6480" w:hanging="360"/>
      </w:pPr>
      <w:rPr>
        <w:rFonts w:ascii="Wingdings" w:hAnsi="Wingdings" w:cs="Wingdings" w:hint="default"/>
      </w:rPr>
    </w:lvl>
  </w:abstractNum>
  <w:abstractNum w:abstractNumId="27" w15:restartNumberingAfterBreak="0">
    <w:nsid w:val="265F376B"/>
    <w:multiLevelType w:val="hybridMultilevel"/>
    <w:tmpl w:val="76D8B066"/>
    <w:lvl w:ilvl="0" w:tplc="BABAFECE">
      <w:start w:val="1"/>
      <w:numFmt w:val="bullet"/>
      <w:lvlText w:val=""/>
      <w:lvlJc w:val="left"/>
      <w:pPr>
        <w:ind w:left="720" w:hanging="360"/>
      </w:pPr>
      <w:rPr>
        <w:rFonts w:ascii="Symbol" w:hAnsi="Symbol" w:cs="Symbol" w:hint="default"/>
        <w:sz w:val="18"/>
        <w:szCs w:val="18"/>
      </w:rPr>
    </w:lvl>
    <w:lvl w:ilvl="1" w:tplc="CC16145E">
      <w:start w:val="1"/>
      <w:numFmt w:val="bullet"/>
      <w:lvlText w:val="o"/>
      <w:lvlJc w:val="left"/>
      <w:pPr>
        <w:ind w:left="1440" w:hanging="360"/>
      </w:pPr>
      <w:rPr>
        <w:rFonts w:ascii="Courier New" w:hAnsi="Courier New" w:cs="Courier New" w:hint="default"/>
      </w:rPr>
    </w:lvl>
    <w:lvl w:ilvl="2" w:tplc="B5A86B58">
      <w:start w:val="1"/>
      <w:numFmt w:val="bullet"/>
      <w:lvlText w:val=""/>
      <w:lvlJc w:val="left"/>
      <w:pPr>
        <w:ind w:left="2160" w:hanging="360"/>
      </w:pPr>
      <w:rPr>
        <w:rFonts w:ascii="Wingdings" w:hAnsi="Wingdings" w:cs="Wingdings" w:hint="default"/>
      </w:rPr>
    </w:lvl>
    <w:lvl w:ilvl="3" w:tplc="70D2A5D6">
      <w:start w:val="1"/>
      <w:numFmt w:val="bullet"/>
      <w:lvlText w:val=""/>
      <w:lvlJc w:val="left"/>
      <w:pPr>
        <w:ind w:left="2880" w:hanging="360"/>
      </w:pPr>
      <w:rPr>
        <w:rFonts w:ascii="Symbol" w:hAnsi="Symbol" w:cs="Symbol" w:hint="default"/>
      </w:rPr>
    </w:lvl>
    <w:lvl w:ilvl="4" w:tplc="76BEB2F6">
      <w:start w:val="1"/>
      <w:numFmt w:val="bullet"/>
      <w:lvlText w:val="o"/>
      <w:lvlJc w:val="left"/>
      <w:pPr>
        <w:ind w:left="3600" w:hanging="360"/>
      </w:pPr>
      <w:rPr>
        <w:rFonts w:ascii="Courier New" w:hAnsi="Courier New" w:cs="Courier New" w:hint="default"/>
      </w:rPr>
    </w:lvl>
    <w:lvl w:ilvl="5" w:tplc="FCD05C54">
      <w:start w:val="1"/>
      <w:numFmt w:val="bullet"/>
      <w:lvlText w:val=""/>
      <w:lvlJc w:val="left"/>
      <w:pPr>
        <w:ind w:left="4320" w:hanging="360"/>
      </w:pPr>
      <w:rPr>
        <w:rFonts w:ascii="Wingdings" w:hAnsi="Wingdings" w:cs="Wingdings" w:hint="default"/>
      </w:rPr>
    </w:lvl>
    <w:lvl w:ilvl="6" w:tplc="68D2B426">
      <w:start w:val="1"/>
      <w:numFmt w:val="bullet"/>
      <w:lvlText w:val=""/>
      <w:lvlJc w:val="left"/>
      <w:pPr>
        <w:ind w:left="5040" w:hanging="360"/>
      </w:pPr>
      <w:rPr>
        <w:rFonts w:ascii="Symbol" w:hAnsi="Symbol" w:cs="Symbol" w:hint="default"/>
      </w:rPr>
    </w:lvl>
    <w:lvl w:ilvl="7" w:tplc="B21ECDE4">
      <w:start w:val="1"/>
      <w:numFmt w:val="bullet"/>
      <w:lvlText w:val="o"/>
      <w:lvlJc w:val="left"/>
      <w:pPr>
        <w:ind w:left="5760" w:hanging="360"/>
      </w:pPr>
      <w:rPr>
        <w:rFonts w:ascii="Courier New" w:hAnsi="Courier New" w:cs="Courier New" w:hint="default"/>
      </w:rPr>
    </w:lvl>
    <w:lvl w:ilvl="8" w:tplc="33CED0C0">
      <w:start w:val="1"/>
      <w:numFmt w:val="bullet"/>
      <w:lvlText w:val=""/>
      <w:lvlJc w:val="left"/>
      <w:pPr>
        <w:ind w:left="6480" w:hanging="360"/>
      </w:pPr>
      <w:rPr>
        <w:rFonts w:ascii="Wingdings" w:hAnsi="Wingdings" w:cs="Wingdings" w:hint="default"/>
      </w:rPr>
    </w:lvl>
  </w:abstractNum>
  <w:abstractNum w:abstractNumId="28"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30" w15:restartNumberingAfterBreak="0">
    <w:nsid w:val="2C835972"/>
    <w:multiLevelType w:val="hybridMultilevel"/>
    <w:tmpl w:val="41CE05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2EE53440"/>
    <w:multiLevelType w:val="hybridMultilevel"/>
    <w:tmpl w:val="6308A6F6"/>
    <w:lvl w:ilvl="0" w:tplc="D518AE30">
      <w:start w:val="1"/>
      <w:numFmt w:val="bullet"/>
      <w:lvlText w:val=""/>
      <w:lvlJc w:val="left"/>
      <w:pPr>
        <w:ind w:left="720" w:hanging="360"/>
      </w:pPr>
      <w:rPr>
        <w:rFonts w:ascii="Symbol" w:hAnsi="Symbol" w:cs="Symbol" w:hint="default"/>
        <w:sz w:val="18"/>
        <w:szCs w:val="18"/>
      </w:rPr>
    </w:lvl>
    <w:lvl w:ilvl="1" w:tplc="0076FB14">
      <w:start w:val="1"/>
      <w:numFmt w:val="bullet"/>
      <w:lvlText w:val="o"/>
      <w:lvlJc w:val="left"/>
      <w:pPr>
        <w:ind w:left="1440" w:hanging="360"/>
      </w:pPr>
      <w:rPr>
        <w:rFonts w:ascii="Courier New" w:hAnsi="Courier New" w:cs="Courier New" w:hint="default"/>
      </w:rPr>
    </w:lvl>
    <w:lvl w:ilvl="2" w:tplc="DC400418">
      <w:start w:val="1"/>
      <w:numFmt w:val="bullet"/>
      <w:lvlText w:val=""/>
      <w:lvlJc w:val="left"/>
      <w:pPr>
        <w:ind w:left="2160" w:hanging="360"/>
      </w:pPr>
      <w:rPr>
        <w:rFonts w:ascii="Wingdings" w:hAnsi="Wingdings" w:cs="Wingdings" w:hint="default"/>
      </w:rPr>
    </w:lvl>
    <w:lvl w:ilvl="3" w:tplc="5CE4010E">
      <w:start w:val="1"/>
      <w:numFmt w:val="bullet"/>
      <w:lvlText w:val=""/>
      <w:lvlJc w:val="left"/>
      <w:pPr>
        <w:ind w:left="2880" w:hanging="360"/>
      </w:pPr>
      <w:rPr>
        <w:rFonts w:ascii="Symbol" w:hAnsi="Symbol" w:cs="Symbol" w:hint="default"/>
      </w:rPr>
    </w:lvl>
    <w:lvl w:ilvl="4" w:tplc="D5E8BEFC">
      <w:start w:val="1"/>
      <w:numFmt w:val="bullet"/>
      <w:lvlText w:val="o"/>
      <w:lvlJc w:val="left"/>
      <w:pPr>
        <w:ind w:left="3600" w:hanging="360"/>
      </w:pPr>
      <w:rPr>
        <w:rFonts w:ascii="Courier New" w:hAnsi="Courier New" w:cs="Courier New" w:hint="default"/>
      </w:rPr>
    </w:lvl>
    <w:lvl w:ilvl="5" w:tplc="80B2C5CC">
      <w:start w:val="1"/>
      <w:numFmt w:val="bullet"/>
      <w:lvlText w:val=""/>
      <w:lvlJc w:val="left"/>
      <w:pPr>
        <w:ind w:left="4320" w:hanging="360"/>
      </w:pPr>
      <w:rPr>
        <w:rFonts w:ascii="Wingdings" w:hAnsi="Wingdings" w:cs="Wingdings" w:hint="default"/>
      </w:rPr>
    </w:lvl>
    <w:lvl w:ilvl="6" w:tplc="9DD228C2">
      <w:start w:val="1"/>
      <w:numFmt w:val="bullet"/>
      <w:lvlText w:val=""/>
      <w:lvlJc w:val="left"/>
      <w:pPr>
        <w:ind w:left="5040" w:hanging="360"/>
      </w:pPr>
      <w:rPr>
        <w:rFonts w:ascii="Symbol" w:hAnsi="Symbol" w:cs="Symbol" w:hint="default"/>
      </w:rPr>
    </w:lvl>
    <w:lvl w:ilvl="7" w:tplc="0046D9A4">
      <w:start w:val="1"/>
      <w:numFmt w:val="bullet"/>
      <w:lvlText w:val="o"/>
      <w:lvlJc w:val="left"/>
      <w:pPr>
        <w:ind w:left="5760" w:hanging="360"/>
      </w:pPr>
      <w:rPr>
        <w:rFonts w:ascii="Courier New" w:hAnsi="Courier New" w:cs="Courier New" w:hint="default"/>
      </w:rPr>
    </w:lvl>
    <w:lvl w:ilvl="8" w:tplc="15E8A6F0">
      <w:start w:val="1"/>
      <w:numFmt w:val="bullet"/>
      <w:lvlText w:val=""/>
      <w:lvlJc w:val="left"/>
      <w:pPr>
        <w:ind w:left="6480" w:hanging="360"/>
      </w:pPr>
      <w:rPr>
        <w:rFonts w:ascii="Wingdings" w:hAnsi="Wingdings" w:cs="Wingdings" w:hint="default"/>
      </w:rPr>
    </w:lvl>
  </w:abstractNum>
  <w:abstractNum w:abstractNumId="32" w15:restartNumberingAfterBreak="0">
    <w:nsid w:val="30695D1E"/>
    <w:multiLevelType w:val="hybridMultilevel"/>
    <w:tmpl w:val="3E968252"/>
    <w:lvl w:ilvl="0" w:tplc="188878A4">
      <w:start w:val="1"/>
      <w:numFmt w:val="bullet"/>
      <w:lvlText w:val=""/>
      <w:lvlJc w:val="left"/>
      <w:pPr>
        <w:ind w:left="720" w:hanging="360"/>
      </w:pPr>
      <w:rPr>
        <w:rFonts w:ascii="Symbol" w:hAnsi="Symbol" w:cs="Symbol" w:hint="default"/>
        <w:sz w:val="18"/>
        <w:szCs w:val="18"/>
      </w:rPr>
    </w:lvl>
    <w:lvl w:ilvl="1" w:tplc="C00E5BDC">
      <w:start w:val="1"/>
      <w:numFmt w:val="bullet"/>
      <w:lvlText w:val="o"/>
      <w:lvlJc w:val="left"/>
      <w:pPr>
        <w:ind w:left="1440" w:hanging="360"/>
      </w:pPr>
      <w:rPr>
        <w:rFonts w:ascii="Courier New" w:hAnsi="Courier New" w:cs="Courier New" w:hint="default"/>
      </w:rPr>
    </w:lvl>
    <w:lvl w:ilvl="2" w:tplc="7F5A154C">
      <w:start w:val="1"/>
      <w:numFmt w:val="bullet"/>
      <w:lvlText w:val=""/>
      <w:lvlJc w:val="left"/>
      <w:pPr>
        <w:ind w:left="2160" w:hanging="360"/>
      </w:pPr>
      <w:rPr>
        <w:rFonts w:ascii="Wingdings" w:hAnsi="Wingdings" w:cs="Wingdings" w:hint="default"/>
      </w:rPr>
    </w:lvl>
    <w:lvl w:ilvl="3" w:tplc="4CACCDD0">
      <w:start w:val="1"/>
      <w:numFmt w:val="bullet"/>
      <w:lvlText w:val=""/>
      <w:lvlJc w:val="left"/>
      <w:pPr>
        <w:ind w:left="2880" w:hanging="360"/>
      </w:pPr>
      <w:rPr>
        <w:rFonts w:ascii="Symbol" w:hAnsi="Symbol" w:cs="Symbol" w:hint="default"/>
      </w:rPr>
    </w:lvl>
    <w:lvl w:ilvl="4" w:tplc="1C0A3322">
      <w:start w:val="1"/>
      <w:numFmt w:val="bullet"/>
      <w:lvlText w:val="o"/>
      <w:lvlJc w:val="left"/>
      <w:pPr>
        <w:ind w:left="3600" w:hanging="360"/>
      </w:pPr>
      <w:rPr>
        <w:rFonts w:ascii="Courier New" w:hAnsi="Courier New" w:cs="Courier New" w:hint="default"/>
      </w:rPr>
    </w:lvl>
    <w:lvl w:ilvl="5" w:tplc="1AB87720">
      <w:start w:val="1"/>
      <w:numFmt w:val="bullet"/>
      <w:lvlText w:val=""/>
      <w:lvlJc w:val="left"/>
      <w:pPr>
        <w:ind w:left="4320" w:hanging="360"/>
      </w:pPr>
      <w:rPr>
        <w:rFonts w:ascii="Wingdings" w:hAnsi="Wingdings" w:cs="Wingdings" w:hint="default"/>
      </w:rPr>
    </w:lvl>
    <w:lvl w:ilvl="6" w:tplc="69928032">
      <w:start w:val="1"/>
      <w:numFmt w:val="bullet"/>
      <w:lvlText w:val=""/>
      <w:lvlJc w:val="left"/>
      <w:pPr>
        <w:ind w:left="5040" w:hanging="360"/>
      </w:pPr>
      <w:rPr>
        <w:rFonts w:ascii="Symbol" w:hAnsi="Symbol" w:cs="Symbol" w:hint="default"/>
      </w:rPr>
    </w:lvl>
    <w:lvl w:ilvl="7" w:tplc="63BC94D6">
      <w:start w:val="1"/>
      <w:numFmt w:val="bullet"/>
      <w:lvlText w:val="o"/>
      <w:lvlJc w:val="left"/>
      <w:pPr>
        <w:ind w:left="5760" w:hanging="360"/>
      </w:pPr>
      <w:rPr>
        <w:rFonts w:ascii="Courier New" w:hAnsi="Courier New" w:cs="Courier New" w:hint="default"/>
      </w:rPr>
    </w:lvl>
    <w:lvl w:ilvl="8" w:tplc="3C0A9750">
      <w:start w:val="1"/>
      <w:numFmt w:val="bullet"/>
      <w:lvlText w:val=""/>
      <w:lvlJc w:val="left"/>
      <w:pPr>
        <w:ind w:left="6480" w:hanging="360"/>
      </w:pPr>
      <w:rPr>
        <w:rFonts w:ascii="Wingdings" w:hAnsi="Wingdings" w:cs="Wingdings" w:hint="default"/>
      </w:rPr>
    </w:lvl>
  </w:abstractNum>
  <w:abstractNum w:abstractNumId="33" w15:restartNumberingAfterBreak="0">
    <w:nsid w:val="313156CB"/>
    <w:multiLevelType w:val="hybridMultilevel"/>
    <w:tmpl w:val="F418CE9C"/>
    <w:lvl w:ilvl="0" w:tplc="43FECA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1A07414"/>
    <w:multiLevelType w:val="hybridMultilevel"/>
    <w:tmpl w:val="01047176"/>
    <w:lvl w:ilvl="0" w:tplc="4DD8EECA">
      <w:start w:val="1"/>
      <w:numFmt w:val="bullet"/>
      <w:lvlText w:val=""/>
      <w:lvlJc w:val="left"/>
      <w:pPr>
        <w:ind w:left="720" w:hanging="360"/>
      </w:pPr>
      <w:rPr>
        <w:rFonts w:ascii="Symbol" w:hAnsi="Symbol" w:cs="Symbol" w:hint="default"/>
        <w:sz w:val="18"/>
        <w:szCs w:val="18"/>
      </w:rPr>
    </w:lvl>
    <w:lvl w:ilvl="1" w:tplc="5C2C6470">
      <w:start w:val="1"/>
      <w:numFmt w:val="bullet"/>
      <w:lvlText w:val="o"/>
      <w:lvlJc w:val="left"/>
      <w:pPr>
        <w:ind w:left="1440" w:hanging="360"/>
      </w:pPr>
      <w:rPr>
        <w:rFonts w:ascii="Courier New" w:hAnsi="Courier New" w:cs="Courier New" w:hint="default"/>
      </w:rPr>
    </w:lvl>
    <w:lvl w:ilvl="2" w:tplc="B04014CA">
      <w:start w:val="1"/>
      <w:numFmt w:val="bullet"/>
      <w:lvlText w:val=""/>
      <w:lvlJc w:val="left"/>
      <w:pPr>
        <w:ind w:left="2160" w:hanging="360"/>
      </w:pPr>
      <w:rPr>
        <w:rFonts w:ascii="Wingdings" w:hAnsi="Wingdings" w:cs="Wingdings" w:hint="default"/>
      </w:rPr>
    </w:lvl>
    <w:lvl w:ilvl="3" w:tplc="E1261934">
      <w:start w:val="1"/>
      <w:numFmt w:val="bullet"/>
      <w:lvlText w:val=""/>
      <w:lvlJc w:val="left"/>
      <w:pPr>
        <w:ind w:left="2880" w:hanging="360"/>
      </w:pPr>
      <w:rPr>
        <w:rFonts w:ascii="Symbol" w:hAnsi="Symbol" w:cs="Symbol" w:hint="default"/>
      </w:rPr>
    </w:lvl>
    <w:lvl w:ilvl="4" w:tplc="2D9C22D4">
      <w:start w:val="1"/>
      <w:numFmt w:val="bullet"/>
      <w:lvlText w:val="o"/>
      <w:lvlJc w:val="left"/>
      <w:pPr>
        <w:ind w:left="3600" w:hanging="360"/>
      </w:pPr>
      <w:rPr>
        <w:rFonts w:ascii="Courier New" w:hAnsi="Courier New" w:cs="Courier New" w:hint="default"/>
      </w:rPr>
    </w:lvl>
    <w:lvl w:ilvl="5" w:tplc="A42A7B68">
      <w:start w:val="1"/>
      <w:numFmt w:val="bullet"/>
      <w:lvlText w:val=""/>
      <w:lvlJc w:val="left"/>
      <w:pPr>
        <w:ind w:left="4320" w:hanging="360"/>
      </w:pPr>
      <w:rPr>
        <w:rFonts w:ascii="Wingdings" w:hAnsi="Wingdings" w:cs="Wingdings" w:hint="default"/>
      </w:rPr>
    </w:lvl>
    <w:lvl w:ilvl="6" w:tplc="B052C31C">
      <w:start w:val="1"/>
      <w:numFmt w:val="bullet"/>
      <w:lvlText w:val=""/>
      <w:lvlJc w:val="left"/>
      <w:pPr>
        <w:ind w:left="5040" w:hanging="360"/>
      </w:pPr>
      <w:rPr>
        <w:rFonts w:ascii="Symbol" w:hAnsi="Symbol" w:cs="Symbol" w:hint="default"/>
      </w:rPr>
    </w:lvl>
    <w:lvl w:ilvl="7" w:tplc="C05E4838">
      <w:start w:val="1"/>
      <w:numFmt w:val="bullet"/>
      <w:lvlText w:val="o"/>
      <w:lvlJc w:val="left"/>
      <w:pPr>
        <w:ind w:left="5760" w:hanging="360"/>
      </w:pPr>
      <w:rPr>
        <w:rFonts w:ascii="Courier New" w:hAnsi="Courier New" w:cs="Courier New" w:hint="default"/>
      </w:rPr>
    </w:lvl>
    <w:lvl w:ilvl="8" w:tplc="E272C78C">
      <w:start w:val="1"/>
      <w:numFmt w:val="bullet"/>
      <w:lvlText w:val=""/>
      <w:lvlJc w:val="left"/>
      <w:pPr>
        <w:ind w:left="6480" w:hanging="360"/>
      </w:pPr>
      <w:rPr>
        <w:rFonts w:ascii="Wingdings" w:hAnsi="Wingdings" w:cs="Wingdings" w:hint="default"/>
      </w:rPr>
    </w:lvl>
  </w:abstractNum>
  <w:abstractNum w:abstractNumId="35" w15:restartNumberingAfterBreak="0">
    <w:nsid w:val="3A5E6BE9"/>
    <w:multiLevelType w:val="hybridMultilevel"/>
    <w:tmpl w:val="38AECA70"/>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6" w15:restartNumberingAfterBreak="0">
    <w:nsid w:val="407923FA"/>
    <w:multiLevelType w:val="hybridMultilevel"/>
    <w:tmpl w:val="B7244F1E"/>
    <w:lvl w:ilvl="0" w:tplc="BDB8B580">
      <w:start w:val="1"/>
      <w:numFmt w:val="bullet"/>
      <w:lvlText w:val=""/>
      <w:lvlJc w:val="left"/>
      <w:pPr>
        <w:ind w:left="720" w:hanging="360"/>
      </w:pPr>
      <w:rPr>
        <w:rFonts w:ascii="Symbol" w:hAnsi="Symbol" w:cs="Symbol" w:hint="default"/>
        <w:sz w:val="18"/>
        <w:szCs w:val="18"/>
      </w:rPr>
    </w:lvl>
    <w:lvl w:ilvl="1" w:tplc="8CFAB766">
      <w:start w:val="1"/>
      <w:numFmt w:val="bullet"/>
      <w:lvlText w:val="o"/>
      <w:lvlJc w:val="left"/>
      <w:pPr>
        <w:ind w:left="1440" w:hanging="360"/>
      </w:pPr>
      <w:rPr>
        <w:rFonts w:ascii="Courier New" w:hAnsi="Courier New" w:cs="Courier New" w:hint="default"/>
      </w:rPr>
    </w:lvl>
    <w:lvl w:ilvl="2" w:tplc="393C3570">
      <w:start w:val="1"/>
      <w:numFmt w:val="bullet"/>
      <w:lvlText w:val=""/>
      <w:lvlJc w:val="left"/>
      <w:pPr>
        <w:ind w:left="2160" w:hanging="360"/>
      </w:pPr>
      <w:rPr>
        <w:rFonts w:ascii="Wingdings" w:hAnsi="Wingdings" w:cs="Wingdings" w:hint="default"/>
      </w:rPr>
    </w:lvl>
    <w:lvl w:ilvl="3" w:tplc="6C4618A6">
      <w:start w:val="1"/>
      <w:numFmt w:val="bullet"/>
      <w:lvlText w:val=""/>
      <w:lvlJc w:val="left"/>
      <w:pPr>
        <w:ind w:left="2880" w:hanging="360"/>
      </w:pPr>
      <w:rPr>
        <w:rFonts w:ascii="Symbol" w:hAnsi="Symbol" w:cs="Symbol" w:hint="default"/>
      </w:rPr>
    </w:lvl>
    <w:lvl w:ilvl="4" w:tplc="1AC8B282">
      <w:start w:val="1"/>
      <w:numFmt w:val="bullet"/>
      <w:lvlText w:val="o"/>
      <w:lvlJc w:val="left"/>
      <w:pPr>
        <w:ind w:left="3600" w:hanging="360"/>
      </w:pPr>
      <w:rPr>
        <w:rFonts w:ascii="Courier New" w:hAnsi="Courier New" w:cs="Courier New" w:hint="default"/>
      </w:rPr>
    </w:lvl>
    <w:lvl w:ilvl="5" w:tplc="9580C642">
      <w:start w:val="1"/>
      <w:numFmt w:val="bullet"/>
      <w:lvlText w:val=""/>
      <w:lvlJc w:val="left"/>
      <w:pPr>
        <w:ind w:left="4320" w:hanging="360"/>
      </w:pPr>
      <w:rPr>
        <w:rFonts w:ascii="Wingdings" w:hAnsi="Wingdings" w:cs="Wingdings" w:hint="default"/>
      </w:rPr>
    </w:lvl>
    <w:lvl w:ilvl="6" w:tplc="567EB6A8">
      <w:start w:val="1"/>
      <w:numFmt w:val="bullet"/>
      <w:lvlText w:val=""/>
      <w:lvlJc w:val="left"/>
      <w:pPr>
        <w:ind w:left="5040" w:hanging="360"/>
      </w:pPr>
      <w:rPr>
        <w:rFonts w:ascii="Symbol" w:hAnsi="Symbol" w:cs="Symbol" w:hint="default"/>
      </w:rPr>
    </w:lvl>
    <w:lvl w:ilvl="7" w:tplc="CD82B1B4">
      <w:start w:val="1"/>
      <w:numFmt w:val="bullet"/>
      <w:lvlText w:val="o"/>
      <w:lvlJc w:val="left"/>
      <w:pPr>
        <w:ind w:left="5760" w:hanging="360"/>
      </w:pPr>
      <w:rPr>
        <w:rFonts w:ascii="Courier New" w:hAnsi="Courier New" w:cs="Courier New" w:hint="default"/>
      </w:rPr>
    </w:lvl>
    <w:lvl w:ilvl="8" w:tplc="E4FE8AC6">
      <w:start w:val="1"/>
      <w:numFmt w:val="bullet"/>
      <w:lvlText w:val=""/>
      <w:lvlJc w:val="left"/>
      <w:pPr>
        <w:ind w:left="6480" w:hanging="360"/>
      </w:pPr>
      <w:rPr>
        <w:rFonts w:ascii="Wingdings" w:hAnsi="Wingdings" w:cs="Wingdings" w:hint="default"/>
      </w:rPr>
    </w:lvl>
  </w:abstractNum>
  <w:abstractNum w:abstractNumId="37" w15:restartNumberingAfterBreak="0">
    <w:nsid w:val="4CEA042C"/>
    <w:multiLevelType w:val="hybridMultilevel"/>
    <w:tmpl w:val="4A0C36C4"/>
    <w:lvl w:ilvl="0" w:tplc="A43E5182">
      <w:start w:val="1"/>
      <w:numFmt w:val="decimal"/>
      <w:lvlText w:val="%1."/>
      <w:lvlJc w:val="left"/>
      <w:pPr>
        <w:ind w:left="720" w:hanging="360"/>
      </w:pPr>
      <w:rPr>
        <w:color w:val="00000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4D142ABC"/>
    <w:multiLevelType w:val="hybridMultilevel"/>
    <w:tmpl w:val="F3C8C0BA"/>
    <w:lvl w:ilvl="0" w:tplc="1A942570">
      <w:start w:val="1"/>
      <w:numFmt w:val="decimal"/>
      <w:lvlText w:val="%1."/>
      <w:lvlJc w:val="left"/>
      <w:pPr>
        <w:ind w:left="720" w:hanging="360"/>
      </w:pPr>
      <w:rPr>
        <w:strike w:val="0"/>
        <w:dstrike w:val="0"/>
        <w:u w:val="none"/>
        <w:effect w:val="no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55C36239"/>
    <w:multiLevelType w:val="hybridMultilevel"/>
    <w:tmpl w:val="C85E74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56D61F07"/>
    <w:multiLevelType w:val="hybridMultilevel"/>
    <w:tmpl w:val="E92E3E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581B5614"/>
    <w:multiLevelType w:val="multilevel"/>
    <w:tmpl w:val="39A0F94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2" w15:restartNumberingAfterBreak="0">
    <w:nsid w:val="58D23758"/>
    <w:multiLevelType w:val="hybridMultilevel"/>
    <w:tmpl w:val="D42E6DA8"/>
    <w:lvl w:ilvl="0" w:tplc="225EFD28">
      <w:start w:val="1"/>
      <w:numFmt w:val="bullet"/>
      <w:lvlText w:val=""/>
      <w:lvlJc w:val="left"/>
      <w:pPr>
        <w:ind w:left="720" w:hanging="360"/>
      </w:pPr>
      <w:rPr>
        <w:rFonts w:ascii="Symbol" w:hAnsi="Symbol" w:cs="Symbol" w:hint="default"/>
        <w:sz w:val="18"/>
        <w:szCs w:val="18"/>
      </w:rPr>
    </w:lvl>
    <w:lvl w:ilvl="1" w:tplc="AE5EE2E8">
      <w:start w:val="1"/>
      <w:numFmt w:val="bullet"/>
      <w:lvlText w:val="o"/>
      <w:lvlJc w:val="left"/>
      <w:pPr>
        <w:ind w:left="1440" w:hanging="360"/>
      </w:pPr>
      <w:rPr>
        <w:rFonts w:ascii="Courier New" w:hAnsi="Courier New" w:cs="Courier New" w:hint="default"/>
      </w:rPr>
    </w:lvl>
    <w:lvl w:ilvl="2" w:tplc="92ECFDE4">
      <w:start w:val="1"/>
      <w:numFmt w:val="bullet"/>
      <w:lvlText w:val=""/>
      <w:lvlJc w:val="left"/>
      <w:pPr>
        <w:ind w:left="2160" w:hanging="360"/>
      </w:pPr>
      <w:rPr>
        <w:rFonts w:ascii="Wingdings" w:hAnsi="Wingdings" w:cs="Wingdings" w:hint="default"/>
      </w:rPr>
    </w:lvl>
    <w:lvl w:ilvl="3" w:tplc="C71401A4">
      <w:start w:val="1"/>
      <w:numFmt w:val="bullet"/>
      <w:lvlText w:val=""/>
      <w:lvlJc w:val="left"/>
      <w:pPr>
        <w:ind w:left="2880" w:hanging="360"/>
      </w:pPr>
      <w:rPr>
        <w:rFonts w:ascii="Symbol" w:hAnsi="Symbol" w:cs="Symbol" w:hint="default"/>
      </w:rPr>
    </w:lvl>
    <w:lvl w:ilvl="4" w:tplc="5594929A">
      <w:start w:val="1"/>
      <w:numFmt w:val="bullet"/>
      <w:lvlText w:val="o"/>
      <w:lvlJc w:val="left"/>
      <w:pPr>
        <w:ind w:left="3600" w:hanging="360"/>
      </w:pPr>
      <w:rPr>
        <w:rFonts w:ascii="Courier New" w:hAnsi="Courier New" w:cs="Courier New" w:hint="default"/>
      </w:rPr>
    </w:lvl>
    <w:lvl w:ilvl="5" w:tplc="946EB3E4">
      <w:start w:val="1"/>
      <w:numFmt w:val="bullet"/>
      <w:lvlText w:val=""/>
      <w:lvlJc w:val="left"/>
      <w:pPr>
        <w:ind w:left="4320" w:hanging="360"/>
      </w:pPr>
      <w:rPr>
        <w:rFonts w:ascii="Wingdings" w:hAnsi="Wingdings" w:cs="Wingdings" w:hint="default"/>
      </w:rPr>
    </w:lvl>
    <w:lvl w:ilvl="6" w:tplc="D99CC444">
      <w:start w:val="1"/>
      <w:numFmt w:val="bullet"/>
      <w:lvlText w:val=""/>
      <w:lvlJc w:val="left"/>
      <w:pPr>
        <w:ind w:left="5040" w:hanging="360"/>
      </w:pPr>
      <w:rPr>
        <w:rFonts w:ascii="Symbol" w:hAnsi="Symbol" w:cs="Symbol" w:hint="default"/>
      </w:rPr>
    </w:lvl>
    <w:lvl w:ilvl="7" w:tplc="074E80A2">
      <w:start w:val="1"/>
      <w:numFmt w:val="bullet"/>
      <w:lvlText w:val="o"/>
      <w:lvlJc w:val="left"/>
      <w:pPr>
        <w:ind w:left="5760" w:hanging="360"/>
      </w:pPr>
      <w:rPr>
        <w:rFonts w:ascii="Courier New" w:hAnsi="Courier New" w:cs="Courier New" w:hint="default"/>
      </w:rPr>
    </w:lvl>
    <w:lvl w:ilvl="8" w:tplc="550632A8">
      <w:start w:val="1"/>
      <w:numFmt w:val="bullet"/>
      <w:lvlText w:val=""/>
      <w:lvlJc w:val="left"/>
      <w:pPr>
        <w:ind w:left="6480" w:hanging="360"/>
      </w:pPr>
      <w:rPr>
        <w:rFonts w:ascii="Wingdings" w:hAnsi="Wingdings" w:cs="Wingdings" w:hint="default"/>
      </w:rPr>
    </w:lvl>
  </w:abstractNum>
  <w:abstractNum w:abstractNumId="43" w15:restartNumberingAfterBreak="0">
    <w:nsid w:val="595A204D"/>
    <w:multiLevelType w:val="hybridMultilevel"/>
    <w:tmpl w:val="8182B5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5A275F55"/>
    <w:multiLevelType w:val="hybridMultilevel"/>
    <w:tmpl w:val="F9B2DA84"/>
    <w:lvl w:ilvl="0" w:tplc="B4B4FCB4">
      <w:start w:val="1"/>
      <w:numFmt w:val="bullet"/>
      <w:lvlText w:val=""/>
      <w:lvlJc w:val="left"/>
      <w:pPr>
        <w:ind w:left="720" w:hanging="360"/>
      </w:pPr>
      <w:rPr>
        <w:rFonts w:ascii="Symbol" w:hAnsi="Symbol" w:cs="Symbol" w:hint="default"/>
        <w:sz w:val="18"/>
        <w:szCs w:val="18"/>
      </w:rPr>
    </w:lvl>
    <w:lvl w:ilvl="1" w:tplc="0DB8BE1A">
      <w:start w:val="1"/>
      <w:numFmt w:val="bullet"/>
      <w:lvlText w:val="o"/>
      <w:lvlJc w:val="left"/>
      <w:pPr>
        <w:ind w:left="1440" w:hanging="360"/>
      </w:pPr>
      <w:rPr>
        <w:rFonts w:ascii="Courier New" w:hAnsi="Courier New" w:cs="Courier New" w:hint="default"/>
      </w:rPr>
    </w:lvl>
    <w:lvl w:ilvl="2" w:tplc="5DBA0C54">
      <w:start w:val="1"/>
      <w:numFmt w:val="bullet"/>
      <w:lvlText w:val=""/>
      <w:lvlJc w:val="left"/>
      <w:pPr>
        <w:ind w:left="2160" w:hanging="360"/>
      </w:pPr>
      <w:rPr>
        <w:rFonts w:ascii="Wingdings" w:hAnsi="Wingdings" w:cs="Wingdings" w:hint="default"/>
      </w:rPr>
    </w:lvl>
    <w:lvl w:ilvl="3" w:tplc="44EA2234">
      <w:start w:val="1"/>
      <w:numFmt w:val="bullet"/>
      <w:lvlText w:val=""/>
      <w:lvlJc w:val="left"/>
      <w:pPr>
        <w:ind w:left="2880" w:hanging="360"/>
      </w:pPr>
      <w:rPr>
        <w:rFonts w:ascii="Symbol" w:hAnsi="Symbol" w:cs="Symbol" w:hint="default"/>
      </w:rPr>
    </w:lvl>
    <w:lvl w:ilvl="4" w:tplc="ABCC2D5E">
      <w:start w:val="1"/>
      <w:numFmt w:val="bullet"/>
      <w:lvlText w:val="o"/>
      <w:lvlJc w:val="left"/>
      <w:pPr>
        <w:ind w:left="3600" w:hanging="360"/>
      </w:pPr>
      <w:rPr>
        <w:rFonts w:ascii="Courier New" w:hAnsi="Courier New" w:cs="Courier New" w:hint="default"/>
      </w:rPr>
    </w:lvl>
    <w:lvl w:ilvl="5" w:tplc="DA2ED1D8">
      <w:start w:val="1"/>
      <w:numFmt w:val="bullet"/>
      <w:lvlText w:val=""/>
      <w:lvlJc w:val="left"/>
      <w:pPr>
        <w:ind w:left="4320" w:hanging="360"/>
      </w:pPr>
      <w:rPr>
        <w:rFonts w:ascii="Wingdings" w:hAnsi="Wingdings" w:cs="Wingdings" w:hint="default"/>
      </w:rPr>
    </w:lvl>
    <w:lvl w:ilvl="6" w:tplc="EB32857A">
      <w:start w:val="1"/>
      <w:numFmt w:val="bullet"/>
      <w:lvlText w:val=""/>
      <w:lvlJc w:val="left"/>
      <w:pPr>
        <w:ind w:left="5040" w:hanging="360"/>
      </w:pPr>
      <w:rPr>
        <w:rFonts w:ascii="Symbol" w:hAnsi="Symbol" w:cs="Symbol" w:hint="default"/>
      </w:rPr>
    </w:lvl>
    <w:lvl w:ilvl="7" w:tplc="FC701C90">
      <w:start w:val="1"/>
      <w:numFmt w:val="bullet"/>
      <w:lvlText w:val="o"/>
      <w:lvlJc w:val="left"/>
      <w:pPr>
        <w:ind w:left="5760" w:hanging="360"/>
      </w:pPr>
      <w:rPr>
        <w:rFonts w:ascii="Courier New" w:hAnsi="Courier New" w:cs="Courier New" w:hint="default"/>
      </w:rPr>
    </w:lvl>
    <w:lvl w:ilvl="8" w:tplc="282C6AFC">
      <w:start w:val="1"/>
      <w:numFmt w:val="bullet"/>
      <w:lvlText w:val=""/>
      <w:lvlJc w:val="left"/>
      <w:pPr>
        <w:ind w:left="6480" w:hanging="360"/>
      </w:pPr>
      <w:rPr>
        <w:rFonts w:ascii="Wingdings" w:hAnsi="Wingdings" w:cs="Wingdings" w:hint="default"/>
      </w:rPr>
    </w:lvl>
  </w:abstractNum>
  <w:abstractNum w:abstractNumId="45" w15:restartNumberingAfterBreak="0">
    <w:nsid w:val="5B1C7929"/>
    <w:multiLevelType w:val="hybridMultilevel"/>
    <w:tmpl w:val="BD923956"/>
    <w:lvl w:ilvl="0" w:tplc="43FECA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C671CF0"/>
    <w:multiLevelType w:val="hybridMultilevel"/>
    <w:tmpl w:val="C05E4A10"/>
    <w:lvl w:ilvl="0" w:tplc="43FECABA">
      <w:numFmt w:val="bullet"/>
      <w:lvlText w:val="-"/>
      <w:lvlJc w:val="left"/>
      <w:pPr>
        <w:ind w:left="720" w:hanging="360"/>
      </w:pPr>
      <w:rPr>
        <w:rFonts w:ascii="Calibri" w:eastAsiaTheme="minorHAnsi" w:hAnsi="Calibri" w:cs="Calibri" w:hint="default"/>
      </w:rPr>
    </w:lvl>
    <w:lvl w:ilvl="1" w:tplc="D96EE76A">
      <w:start w:val="4204"/>
      <w:numFmt w:val="bullet"/>
      <w:lvlText w:val="-"/>
      <w:lvlJc w:val="left"/>
      <w:pPr>
        <w:ind w:left="1440" w:hanging="360"/>
      </w:pPr>
      <w:rPr>
        <w:rFonts w:ascii="Garamond" w:eastAsia="Times New Roman" w:hAnsi="Garamond"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5D3B7205"/>
    <w:multiLevelType w:val="hybridMultilevel"/>
    <w:tmpl w:val="93F0F52C"/>
    <w:lvl w:ilvl="0" w:tplc="04240001">
      <w:start w:val="1"/>
      <w:numFmt w:val="bullet"/>
      <w:lvlText w:val=""/>
      <w:lvlJc w:val="left"/>
      <w:pPr>
        <w:ind w:left="1095" w:hanging="360"/>
      </w:pPr>
      <w:rPr>
        <w:rFonts w:ascii="Symbol" w:hAnsi="Symbol" w:hint="default"/>
      </w:rPr>
    </w:lvl>
    <w:lvl w:ilvl="1" w:tplc="04240003">
      <w:start w:val="1"/>
      <w:numFmt w:val="bullet"/>
      <w:lvlText w:val="o"/>
      <w:lvlJc w:val="left"/>
      <w:pPr>
        <w:ind w:left="1815" w:hanging="360"/>
      </w:pPr>
      <w:rPr>
        <w:rFonts w:ascii="Courier New" w:hAnsi="Courier New" w:cs="Courier New" w:hint="default"/>
      </w:rPr>
    </w:lvl>
    <w:lvl w:ilvl="2" w:tplc="04240005">
      <w:start w:val="1"/>
      <w:numFmt w:val="bullet"/>
      <w:lvlText w:val=""/>
      <w:lvlJc w:val="left"/>
      <w:pPr>
        <w:ind w:left="2535" w:hanging="360"/>
      </w:pPr>
      <w:rPr>
        <w:rFonts w:ascii="Wingdings" w:hAnsi="Wingdings" w:hint="default"/>
      </w:rPr>
    </w:lvl>
    <w:lvl w:ilvl="3" w:tplc="04240001">
      <w:start w:val="1"/>
      <w:numFmt w:val="bullet"/>
      <w:lvlText w:val=""/>
      <w:lvlJc w:val="left"/>
      <w:pPr>
        <w:ind w:left="3255" w:hanging="360"/>
      </w:pPr>
      <w:rPr>
        <w:rFonts w:ascii="Symbol" w:hAnsi="Symbol" w:hint="default"/>
      </w:rPr>
    </w:lvl>
    <w:lvl w:ilvl="4" w:tplc="04240003">
      <w:start w:val="1"/>
      <w:numFmt w:val="bullet"/>
      <w:lvlText w:val="o"/>
      <w:lvlJc w:val="left"/>
      <w:pPr>
        <w:ind w:left="3975" w:hanging="360"/>
      </w:pPr>
      <w:rPr>
        <w:rFonts w:ascii="Courier New" w:hAnsi="Courier New" w:cs="Courier New" w:hint="default"/>
      </w:rPr>
    </w:lvl>
    <w:lvl w:ilvl="5" w:tplc="04240005">
      <w:start w:val="1"/>
      <w:numFmt w:val="bullet"/>
      <w:lvlText w:val=""/>
      <w:lvlJc w:val="left"/>
      <w:pPr>
        <w:ind w:left="4695" w:hanging="360"/>
      </w:pPr>
      <w:rPr>
        <w:rFonts w:ascii="Wingdings" w:hAnsi="Wingdings" w:hint="default"/>
      </w:rPr>
    </w:lvl>
    <w:lvl w:ilvl="6" w:tplc="04240001">
      <w:start w:val="1"/>
      <w:numFmt w:val="bullet"/>
      <w:lvlText w:val=""/>
      <w:lvlJc w:val="left"/>
      <w:pPr>
        <w:ind w:left="5415" w:hanging="360"/>
      </w:pPr>
      <w:rPr>
        <w:rFonts w:ascii="Symbol" w:hAnsi="Symbol" w:hint="default"/>
      </w:rPr>
    </w:lvl>
    <w:lvl w:ilvl="7" w:tplc="04240003">
      <w:start w:val="1"/>
      <w:numFmt w:val="bullet"/>
      <w:lvlText w:val="o"/>
      <w:lvlJc w:val="left"/>
      <w:pPr>
        <w:ind w:left="6135" w:hanging="360"/>
      </w:pPr>
      <w:rPr>
        <w:rFonts w:ascii="Courier New" w:hAnsi="Courier New" w:cs="Courier New" w:hint="default"/>
      </w:rPr>
    </w:lvl>
    <w:lvl w:ilvl="8" w:tplc="04240005">
      <w:start w:val="1"/>
      <w:numFmt w:val="bullet"/>
      <w:lvlText w:val=""/>
      <w:lvlJc w:val="left"/>
      <w:pPr>
        <w:ind w:left="6855" w:hanging="360"/>
      </w:pPr>
      <w:rPr>
        <w:rFonts w:ascii="Wingdings" w:hAnsi="Wingdings" w:hint="default"/>
      </w:rPr>
    </w:lvl>
  </w:abstractNum>
  <w:abstractNum w:abstractNumId="48" w15:restartNumberingAfterBreak="0">
    <w:nsid w:val="5D401BE2"/>
    <w:multiLevelType w:val="hybridMultilevel"/>
    <w:tmpl w:val="D62871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5D8E4D8D"/>
    <w:multiLevelType w:val="hybridMultilevel"/>
    <w:tmpl w:val="B748E836"/>
    <w:lvl w:ilvl="0" w:tplc="F0B022EC">
      <w:start w:val="1"/>
      <w:numFmt w:val="bullet"/>
      <w:lvlText w:val=""/>
      <w:lvlJc w:val="left"/>
      <w:pPr>
        <w:ind w:left="720" w:hanging="360"/>
      </w:pPr>
      <w:rPr>
        <w:rFonts w:ascii="Symbol" w:hAnsi="Symbol" w:cs="Symbol" w:hint="default"/>
        <w:sz w:val="18"/>
        <w:szCs w:val="18"/>
      </w:rPr>
    </w:lvl>
    <w:lvl w:ilvl="1" w:tplc="16D2C5EC">
      <w:start w:val="1"/>
      <w:numFmt w:val="bullet"/>
      <w:lvlText w:val="o"/>
      <w:lvlJc w:val="left"/>
      <w:pPr>
        <w:ind w:left="1440" w:hanging="360"/>
      </w:pPr>
      <w:rPr>
        <w:rFonts w:ascii="Courier New" w:hAnsi="Courier New" w:cs="Courier New" w:hint="default"/>
      </w:rPr>
    </w:lvl>
    <w:lvl w:ilvl="2" w:tplc="6F0696E2">
      <w:start w:val="1"/>
      <w:numFmt w:val="bullet"/>
      <w:lvlText w:val=""/>
      <w:lvlJc w:val="left"/>
      <w:pPr>
        <w:ind w:left="2160" w:hanging="360"/>
      </w:pPr>
      <w:rPr>
        <w:rFonts w:ascii="Wingdings" w:hAnsi="Wingdings" w:cs="Wingdings" w:hint="default"/>
      </w:rPr>
    </w:lvl>
    <w:lvl w:ilvl="3" w:tplc="D8CE1946">
      <w:start w:val="1"/>
      <w:numFmt w:val="bullet"/>
      <w:lvlText w:val=""/>
      <w:lvlJc w:val="left"/>
      <w:pPr>
        <w:ind w:left="2880" w:hanging="360"/>
      </w:pPr>
      <w:rPr>
        <w:rFonts w:ascii="Symbol" w:hAnsi="Symbol" w:cs="Symbol" w:hint="default"/>
      </w:rPr>
    </w:lvl>
    <w:lvl w:ilvl="4" w:tplc="F956E1B4">
      <w:start w:val="1"/>
      <w:numFmt w:val="bullet"/>
      <w:lvlText w:val="o"/>
      <w:lvlJc w:val="left"/>
      <w:pPr>
        <w:ind w:left="3600" w:hanging="360"/>
      </w:pPr>
      <w:rPr>
        <w:rFonts w:ascii="Courier New" w:hAnsi="Courier New" w:cs="Courier New" w:hint="default"/>
      </w:rPr>
    </w:lvl>
    <w:lvl w:ilvl="5" w:tplc="34FAC984">
      <w:start w:val="1"/>
      <w:numFmt w:val="bullet"/>
      <w:lvlText w:val=""/>
      <w:lvlJc w:val="left"/>
      <w:pPr>
        <w:ind w:left="4320" w:hanging="360"/>
      </w:pPr>
      <w:rPr>
        <w:rFonts w:ascii="Wingdings" w:hAnsi="Wingdings" w:cs="Wingdings" w:hint="default"/>
      </w:rPr>
    </w:lvl>
    <w:lvl w:ilvl="6" w:tplc="7A605022">
      <w:start w:val="1"/>
      <w:numFmt w:val="bullet"/>
      <w:lvlText w:val=""/>
      <w:lvlJc w:val="left"/>
      <w:pPr>
        <w:ind w:left="5040" w:hanging="360"/>
      </w:pPr>
      <w:rPr>
        <w:rFonts w:ascii="Symbol" w:hAnsi="Symbol" w:cs="Symbol" w:hint="default"/>
      </w:rPr>
    </w:lvl>
    <w:lvl w:ilvl="7" w:tplc="783639CC">
      <w:start w:val="1"/>
      <w:numFmt w:val="bullet"/>
      <w:lvlText w:val="o"/>
      <w:lvlJc w:val="left"/>
      <w:pPr>
        <w:ind w:left="5760" w:hanging="360"/>
      </w:pPr>
      <w:rPr>
        <w:rFonts w:ascii="Courier New" w:hAnsi="Courier New" w:cs="Courier New" w:hint="default"/>
      </w:rPr>
    </w:lvl>
    <w:lvl w:ilvl="8" w:tplc="C92425E8">
      <w:start w:val="1"/>
      <w:numFmt w:val="bullet"/>
      <w:lvlText w:val=""/>
      <w:lvlJc w:val="left"/>
      <w:pPr>
        <w:ind w:left="6480" w:hanging="360"/>
      </w:pPr>
      <w:rPr>
        <w:rFonts w:ascii="Wingdings" w:hAnsi="Wingdings" w:cs="Wingdings" w:hint="default"/>
      </w:rPr>
    </w:lvl>
  </w:abstractNum>
  <w:abstractNum w:abstractNumId="50" w15:restartNumberingAfterBreak="0">
    <w:nsid w:val="5F1A32C7"/>
    <w:multiLevelType w:val="hybridMultilevel"/>
    <w:tmpl w:val="A7A25FA0"/>
    <w:lvl w:ilvl="0" w:tplc="43FECA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0BB2BDB"/>
    <w:multiLevelType w:val="hybridMultilevel"/>
    <w:tmpl w:val="33E4FE7E"/>
    <w:lvl w:ilvl="0" w:tplc="F3A6CC30">
      <w:start w:val="1"/>
      <w:numFmt w:val="bullet"/>
      <w:lvlText w:val=""/>
      <w:lvlJc w:val="left"/>
      <w:pPr>
        <w:ind w:left="720" w:hanging="360"/>
      </w:pPr>
      <w:rPr>
        <w:rFonts w:ascii="Symbol" w:hAnsi="Symbol" w:cs="Symbol" w:hint="default"/>
        <w:sz w:val="18"/>
        <w:szCs w:val="18"/>
      </w:rPr>
    </w:lvl>
    <w:lvl w:ilvl="1" w:tplc="D5387AF2">
      <w:start w:val="1"/>
      <w:numFmt w:val="bullet"/>
      <w:lvlText w:val="o"/>
      <w:lvlJc w:val="left"/>
      <w:pPr>
        <w:ind w:left="1440" w:hanging="360"/>
      </w:pPr>
      <w:rPr>
        <w:rFonts w:ascii="Courier New" w:hAnsi="Courier New" w:cs="Courier New" w:hint="default"/>
      </w:rPr>
    </w:lvl>
    <w:lvl w:ilvl="2" w:tplc="3C4C89A6">
      <w:start w:val="1"/>
      <w:numFmt w:val="bullet"/>
      <w:lvlText w:val=""/>
      <w:lvlJc w:val="left"/>
      <w:pPr>
        <w:ind w:left="2160" w:hanging="360"/>
      </w:pPr>
      <w:rPr>
        <w:rFonts w:ascii="Wingdings" w:hAnsi="Wingdings" w:cs="Wingdings" w:hint="default"/>
      </w:rPr>
    </w:lvl>
    <w:lvl w:ilvl="3" w:tplc="05945836">
      <w:start w:val="1"/>
      <w:numFmt w:val="bullet"/>
      <w:lvlText w:val=""/>
      <w:lvlJc w:val="left"/>
      <w:pPr>
        <w:ind w:left="2880" w:hanging="360"/>
      </w:pPr>
      <w:rPr>
        <w:rFonts w:ascii="Symbol" w:hAnsi="Symbol" w:cs="Symbol" w:hint="default"/>
      </w:rPr>
    </w:lvl>
    <w:lvl w:ilvl="4" w:tplc="6406A266">
      <w:start w:val="1"/>
      <w:numFmt w:val="bullet"/>
      <w:lvlText w:val="o"/>
      <w:lvlJc w:val="left"/>
      <w:pPr>
        <w:ind w:left="3600" w:hanging="360"/>
      </w:pPr>
      <w:rPr>
        <w:rFonts w:ascii="Courier New" w:hAnsi="Courier New" w:cs="Courier New" w:hint="default"/>
      </w:rPr>
    </w:lvl>
    <w:lvl w:ilvl="5" w:tplc="8E0CCB52">
      <w:start w:val="1"/>
      <w:numFmt w:val="bullet"/>
      <w:lvlText w:val=""/>
      <w:lvlJc w:val="left"/>
      <w:pPr>
        <w:ind w:left="4320" w:hanging="360"/>
      </w:pPr>
      <w:rPr>
        <w:rFonts w:ascii="Wingdings" w:hAnsi="Wingdings" w:cs="Wingdings" w:hint="default"/>
      </w:rPr>
    </w:lvl>
    <w:lvl w:ilvl="6" w:tplc="BA0CD6A6">
      <w:start w:val="1"/>
      <w:numFmt w:val="bullet"/>
      <w:lvlText w:val=""/>
      <w:lvlJc w:val="left"/>
      <w:pPr>
        <w:ind w:left="5040" w:hanging="360"/>
      </w:pPr>
      <w:rPr>
        <w:rFonts w:ascii="Symbol" w:hAnsi="Symbol" w:cs="Symbol" w:hint="default"/>
      </w:rPr>
    </w:lvl>
    <w:lvl w:ilvl="7" w:tplc="407AE890">
      <w:start w:val="1"/>
      <w:numFmt w:val="bullet"/>
      <w:lvlText w:val="o"/>
      <w:lvlJc w:val="left"/>
      <w:pPr>
        <w:ind w:left="5760" w:hanging="360"/>
      </w:pPr>
      <w:rPr>
        <w:rFonts w:ascii="Courier New" w:hAnsi="Courier New" w:cs="Courier New" w:hint="default"/>
      </w:rPr>
    </w:lvl>
    <w:lvl w:ilvl="8" w:tplc="8CF06FEC">
      <w:start w:val="1"/>
      <w:numFmt w:val="bullet"/>
      <w:lvlText w:val=""/>
      <w:lvlJc w:val="left"/>
      <w:pPr>
        <w:ind w:left="6480" w:hanging="360"/>
      </w:pPr>
      <w:rPr>
        <w:rFonts w:ascii="Wingdings" w:hAnsi="Wingdings" w:cs="Wingdings" w:hint="default"/>
      </w:rPr>
    </w:lvl>
  </w:abstractNum>
  <w:abstractNum w:abstractNumId="52" w15:restartNumberingAfterBreak="0">
    <w:nsid w:val="65147973"/>
    <w:multiLevelType w:val="hybridMultilevel"/>
    <w:tmpl w:val="27647A2E"/>
    <w:lvl w:ilvl="0" w:tplc="A4CCB78C">
      <w:start w:val="1"/>
      <w:numFmt w:val="bullet"/>
      <w:lvlText w:val=""/>
      <w:lvlJc w:val="left"/>
      <w:pPr>
        <w:ind w:left="720" w:hanging="360"/>
      </w:pPr>
      <w:rPr>
        <w:rFonts w:ascii="Symbol" w:hAnsi="Symbol" w:cs="Symbol" w:hint="default"/>
        <w:sz w:val="18"/>
        <w:szCs w:val="18"/>
      </w:rPr>
    </w:lvl>
    <w:lvl w:ilvl="1" w:tplc="08142B20">
      <w:start w:val="1"/>
      <w:numFmt w:val="bullet"/>
      <w:lvlText w:val="o"/>
      <w:lvlJc w:val="left"/>
      <w:pPr>
        <w:ind w:left="1440" w:hanging="360"/>
      </w:pPr>
      <w:rPr>
        <w:rFonts w:ascii="Courier New" w:hAnsi="Courier New" w:cs="Courier New" w:hint="default"/>
      </w:rPr>
    </w:lvl>
    <w:lvl w:ilvl="2" w:tplc="EAF2EC6E">
      <w:start w:val="1"/>
      <w:numFmt w:val="bullet"/>
      <w:lvlText w:val=""/>
      <w:lvlJc w:val="left"/>
      <w:pPr>
        <w:ind w:left="2160" w:hanging="360"/>
      </w:pPr>
      <w:rPr>
        <w:rFonts w:ascii="Wingdings" w:hAnsi="Wingdings" w:cs="Wingdings" w:hint="default"/>
      </w:rPr>
    </w:lvl>
    <w:lvl w:ilvl="3" w:tplc="F49453DA">
      <w:start w:val="1"/>
      <w:numFmt w:val="bullet"/>
      <w:lvlText w:val=""/>
      <w:lvlJc w:val="left"/>
      <w:pPr>
        <w:ind w:left="2880" w:hanging="360"/>
      </w:pPr>
      <w:rPr>
        <w:rFonts w:ascii="Symbol" w:hAnsi="Symbol" w:cs="Symbol" w:hint="default"/>
      </w:rPr>
    </w:lvl>
    <w:lvl w:ilvl="4" w:tplc="5270FBCA">
      <w:start w:val="1"/>
      <w:numFmt w:val="bullet"/>
      <w:lvlText w:val="o"/>
      <w:lvlJc w:val="left"/>
      <w:pPr>
        <w:ind w:left="3600" w:hanging="360"/>
      </w:pPr>
      <w:rPr>
        <w:rFonts w:ascii="Courier New" w:hAnsi="Courier New" w:cs="Courier New" w:hint="default"/>
      </w:rPr>
    </w:lvl>
    <w:lvl w:ilvl="5" w:tplc="F8BA9B64">
      <w:start w:val="1"/>
      <w:numFmt w:val="bullet"/>
      <w:lvlText w:val=""/>
      <w:lvlJc w:val="left"/>
      <w:pPr>
        <w:ind w:left="4320" w:hanging="360"/>
      </w:pPr>
      <w:rPr>
        <w:rFonts w:ascii="Wingdings" w:hAnsi="Wingdings" w:cs="Wingdings" w:hint="default"/>
      </w:rPr>
    </w:lvl>
    <w:lvl w:ilvl="6" w:tplc="E54C1688">
      <w:start w:val="1"/>
      <w:numFmt w:val="bullet"/>
      <w:lvlText w:val=""/>
      <w:lvlJc w:val="left"/>
      <w:pPr>
        <w:ind w:left="5040" w:hanging="360"/>
      </w:pPr>
      <w:rPr>
        <w:rFonts w:ascii="Symbol" w:hAnsi="Symbol" w:cs="Symbol" w:hint="default"/>
      </w:rPr>
    </w:lvl>
    <w:lvl w:ilvl="7" w:tplc="BC8E428C">
      <w:start w:val="1"/>
      <w:numFmt w:val="bullet"/>
      <w:lvlText w:val="o"/>
      <w:lvlJc w:val="left"/>
      <w:pPr>
        <w:ind w:left="5760" w:hanging="360"/>
      </w:pPr>
      <w:rPr>
        <w:rFonts w:ascii="Courier New" w:hAnsi="Courier New" w:cs="Courier New" w:hint="default"/>
      </w:rPr>
    </w:lvl>
    <w:lvl w:ilvl="8" w:tplc="6DA84FBE">
      <w:start w:val="1"/>
      <w:numFmt w:val="bullet"/>
      <w:lvlText w:val=""/>
      <w:lvlJc w:val="left"/>
      <w:pPr>
        <w:ind w:left="6480" w:hanging="360"/>
      </w:pPr>
      <w:rPr>
        <w:rFonts w:ascii="Wingdings" w:hAnsi="Wingdings" w:cs="Wingdings" w:hint="default"/>
      </w:rPr>
    </w:lvl>
  </w:abstractNum>
  <w:abstractNum w:abstractNumId="53" w15:restartNumberingAfterBreak="0">
    <w:nsid w:val="6BF02A71"/>
    <w:multiLevelType w:val="hybridMultilevel"/>
    <w:tmpl w:val="C17E8D5E"/>
    <w:lvl w:ilvl="0" w:tplc="43FECA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716F71A7"/>
    <w:multiLevelType w:val="hybridMultilevel"/>
    <w:tmpl w:val="DC9E5116"/>
    <w:lvl w:ilvl="0" w:tplc="43FECA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76F608D5"/>
    <w:multiLevelType w:val="hybridMultilevel"/>
    <w:tmpl w:val="E354B860"/>
    <w:lvl w:ilvl="0" w:tplc="C64AB352">
      <w:start w:val="1"/>
      <w:numFmt w:val="bullet"/>
      <w:lvlText w:val=""/>
      <w:lvlJc w:val="left"/>
      <w:pPr>
        <w:ind w:left="720" w:hanging="360"/>
      </w:pPr>
      <w:rPr>
        <w:rFonts w:ascii="Symbol" w:hAnsi="Symbol" w:cs="Symbol" w:hint="default"/>
        <w:sz w:val="18"/>
        <w:szCs w:val="18"/>
      </w:rPr>
    </w:lvl>
    <w:lvl w:ilvl="1" w:tplc="D6700518">
      <w:start w:val="1"/>
      <w:numFmt w:val="bullet"/>
      <w:lvlText w:val="o"/>
      <w:lvlJc w:val="left"/>
      <w:pPr>
        <w:ind w:left="1440" w:hanging="360"/>
      </w:pPr>
      <w:rPr>
        <w:rFonts w:ascii="Courier New" w:hAnsi="Courier New" w:cs="Courier New" w:hint="default"/>
      </w:rPr>
    </w:lvl>
    <w:lvl w:ilvl="2" w:tplc="D1D47060">
      <w:start w:val="1"/>
      <w:numFmt w:val="bullet"/>
      <w:lvlText w:val=""/>
      <w:lvlJc w:val="left"/>
      <w:pPr>
        <w:ind w:left="2160" w:hanging="360"/>
      </w:pPr>
      <w:rPr>
        <w:rFonts w:ascii="Wingdings" w:hAnsi="Wingdings" w:cs="Wingdings" w:hint="default"/>
      </w:rPr>
    </w:lvl>
    <w:lvl w:ilvl="3" w:tplc="91FAAE66">
      <w:start w:val="1"/>
      <w:numFmt w:val="bullet"/>
      <w:lvlText w:val=""/>
      <w:lvlJc w:val="left"/>
      <w:pPr>
        <w:ind w:left="2880" w:hanging="360"/>
      </w:pPr>
      <w:rPr>
        <w:rFonts w:ascii="Symbol" w:hAnsi="Symbol" w:cs="Symbol" w:hint="default"/>
      </w:rPr>
    </w:lvl>
    <w:lvl w:ilvl="4" w:tplc="F936540E">
      <w:start w:val="1"/>
      <w:numFmt w:val="bullet"/>
      <w:lvlText w:val="o"/>
      <w:lvlJc w:val="left"/>
      <w:pPr>
        <w:ind w:left="3600" w:hanging="360"/>
      </w:pPr>
      <w:rPr>
        <w:rFonts w:ascii="Courier New" w:hAnsi="Courier New" w:cs="Courier New" w:hint="default"/>
      </w:rPr>
    </w:lvl>
    <w:lvl w:ilvl="5" w:tplc="1258035E">
      <w:start w:val="1"/>
      <w:numFmt w:val="bullet"/>
      <w:lvlText w:val=""/>
      <w:lvlJc w:val="left"/>
      <w:pPr>
        <w:ind w:left="4320" w:hanging="360"/>
      </w:pPr>
      <w:rPr>
        <w:rFonts w:ascii="Wingdings" w:hAnsi="Wingdings" w:cs="Wingdings" w:hint="default"/>
      </w:rPr>
    </w:lvl>
    <w:lvl w:ilvl="6" w:tplc="88443DCA">
      <w:start w:val="1"/>
      <w:numFmt w:val="bullet"/>
      <w:lvlText w:val=""/>
      <w:lvlJc w:val="left"/>
      <w:pPr>
        <w:ind w:left="5040" w:hanging="360"/>
      </w:pPr>
      <w:rPr>
        <w:rFonts w:ascii="Symbol" w:hAnsi="Symbol" w:cs="Symbol" w:hint="default"/>
      </w:rPr>
    </w:lvl>
    <w:lvl w:ilvl="7" w:tplc="BF5CC128">
      <w:start w:val="1"/>
      <w:numFmt w:val="bullet"/>
      <w:lvlText w:val="o"/>
      <w:lvlJc w:val="left"/>
      <w:pPr>
        <w:ind w:left="5760" w:hanging="360"/>
      </w:pPr>
      <w:rPr>
        <w:rFonts w:ascii="Courier New" w:hAnsi="Courier New" w:cs="Courier New" w:hint="default"/>
      </w:rPr>
    </w:lvl>
    <w:lvl w:ilvl="8" w:tplc="BFB8AAEA">
      <w:start w:val="1"/>
      <w:numFmt w:val="bullet"/>
      <w:lvlText w:val=""/>
      <w:lvlJc w:val="left"/>
      <w:pPr>
        <w:ind w:left="6480" w:hanging="360"/>
      </w:pPr>
      <w:rPr>
        <w:rFonts w:ascii="Wingdings" w:hAnsi="Wingdings" w:cs="Wingdings" w:hint="default"/>
      </w:rPr>
    </w:lvl>
  </w:abstractNum>
  <w:abstractNum w:abstractNumId="56" w15:restartNumberingAfterBreak="0">
    <w:nsid w:val="7A5568F6"/>
    <w:multiLevelType w:val="hybridMultilevel"/>
    <w:tmpl w:val="C7F69FE2"/>
    <w:lvl w:ilvl="0" w:tplc="0B5E62B0">
      <w:start w:val="1"/>
      <w:numFmt w:val="bullet"/>
      <w:lvlText w:val=""/>
      <w:lvlJc w:val="left"/>
      <w:pPr>
        <w:ind w:left="720" w:hanging="360"/>
      </w:pPr>
      <w:rPr>
        <w:rFonts w:ascii="Symbol" w:hAnsi="Symbol" w:cs="Symbol" w:hint="default"/>
        <w:sz w:val="18"/>
        <w:szCs w:val="18"/>
      </w:rPr>
    </w:lvl>
    <w:lvl w:ilvl="1" w:tplc="98BE18BA">
      <w:start w:val="1"/>
      <w:numFmt w:val="bullet"/>
      <w:lvlText w:val="o"/>
      <w:lvlJc w:val="left"/>
      <w:pPr>
        <w:ind w:left="1440" w:hanging="360"/>
      </w:pPr>
      <w:rPr>
        <w:rFonts w:ascii="Courier New" w:hAnsi="Courier New" w:cs="Courier New" w:hint="default"/>
      </w:rPr>
    </w:lvl>
    <w:lvl w:ilvl="2" w:tplc="DD9C2F2C">
      <w:start w:val="1"/>
      <w:numFmt w:val="bullet"/>
      <w:lvlText w:val=""/>
      <w:lvlJc w:val="left"/>
      <w:pPr>
        <w:ind w:left="2160" w:hanging="360"/>
      </w:pPr>
      <w:rPr>
        <w:rFonts w:ascii="Wingdings" w:hAnsi="Wingdings" w:cs="Wingdings" w:hint="default"/>
      </w:rPr>
    </w:lvl>
    <w:lvl w:ilvl="3" w:tplc="315A9DDA">
      <w:start w:val="1"/>
      <w:numFmt w:val="bullet"/>
      <w:lvlText w:val=""/>
      <w:lvlJc w:val="left"/>
      <w:pPr>
        <w:ind w:left="2880" w:hanging="360"/>
      </w:pPr>
      <w:rPr>
        <w:rFonts w:ascii="Symbol" w:hAnsi="Symbol" w:cs="Symbol" w:hint="default"/>
      </w:rPr>
    </w:lvl>
    <w:lvl w:ilvl="4" w:tplc="3BAEDEE6">
      <w:start w:val="1"/>
      <w:numFmt w:val="bullet"/>
      <w:lvlText w:val="o"/>
      <w:lvlJc w:val="left"/>
      <w:pPr>
        <w:ind w:left="3600" w:hanging="360"/>
      </w:pPr>
      <w:rPr>
        <w:rFonts w:ascii="Courier New" w:hAnsi="Courier New" w:cs="Courier New" w:hint="default"/>
      </w:rPr>
    </w:lvl>
    <w:lvl w:ilvl="5" w:tplc="DDDCD228">
      <w:start w:val="1"/>
      <w:numFmt w:val="bullet"/>
      <w:lvlText w:val=""/>
      <w:lvlJc w:val="left"/>
      <w:pPr>
        <w:ind w:left="4320" w:hanging="360"/>
      </w:pPr>
      <w:rPr>
        <w:rFonts w:ascii="Wingdings" w:hAnsi="Wingdings" w:cs="Wingdings" w:hint="default"/>
      </w:rPr>
    </w:lvl>
    <w:lvl w:ilvl="6" w:tplc="DB22674C">
      <w:start w:val="1"/>
      <w:numFmt w:val="bullet"/>
      <w:lvlText w:val=""/>
      <w:lvlJc w:val="left"/>
      <w:pPr>
        <w:ind w:left="5040" w:hanging="360"/>
      </w:pPr>
      <w:rPr>
        <w:rFonts w:ascii="Symbol" w:hAnsi="Symbol" w:cs="Symbol" w:hint="default"/>
      </w:rPr>
    </w:lvl>
    <w:lvl w:ilvl="7" w:tplc="62DE6DA8">
      <w:start w:val="1"/>
      <w:numFmt w:val="bullet"/>
      <w:lvlText w:val="o"/>
      <w:lvlJc w:val="left"/>
      <w:pPr>
        <w:ind w:left="5760" w:hanging="360"/>
      </w:pPr>
      <w:rPr>
        <w:rFonts w:ascii="Courier New" w:hAnsi="Courier New" w:cs="Courier New" w:hint="default"/>
      </w:rPr>
    </w:lvl>
    <w:lvl w:ilvl="8" w:tplc="42809E22">
      <w:start w:val="1"/>
      <w:numFmt w:val="bullet"/>
      <w:lvlText w:val=""/>
      <w:lvlJc w:val="left"/>
      <w:pPr>
        <w:ind w:left="6480" w:hanging="360"/>
      </w:pPr>
      <w:rPr>
        <w:rFonts w:ascii="Wingdings" w:hAnsi="Wingdings" w:cs="Wingdings" w:hint="default"/>
      </w:rPr>
    </w:lvl>
  </w:abstractNum>
  <w:abstractNum w:abstractNumId="57" w15:restartNumberingAfterBreak="0">
    <w:nsid w:val="7DA50908"/>
    <w:multiLevelType w:val="hybridMultilevel"/>
    <w:tmpl w:val="375065E4"/>
    <w:lvl w:ilvl="0" w:tplc="43FECA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729179949">
    <w:abstractNumId w:val="51"/>
  </w:num>
  <w:num w:numId="2" w16cid:durableId="1203322769">
    <w:abstractNumId w:val="24"/>
  </w:num>
  <w:num w:numId="3" w16cid:durableId="1983342191">
    <w:abstractNumId w:val="42"/>
  </w:num>
  <w:num w:numId="4" w16cid:durableId="1968008198">
    <w:abstractNumId w:val="31"/>
  </w:num>
  <w:num w:numId="5" w16cid:durableId="1864516496">
    <w:abstractNumId w:val="34"/>
  </w:num>
  <w:num w:numId="6" w16cid:durableId="711000257">
    <w:abstractNumId w:val="15"/>
  </w:num>
  <w:num w:numId="7" w16cid:durableId="1674184033">
    <w:abstractNumId w:val="12"/>
  </w:num>
  <w:num w:numId="8" w16cid:durableId="905265756">
    <w:abstractNumId w:val="0"/>
  </w:num>
  <w:num w:numId="9" w16cid:durableId="45640243">
    <w:abstractNumId w:val="27"/>
  </w:num>
  <w:num w:numId="10" w16cid:durableId="1524126673">
    <w:abstractNumId w:val="40"/>
  </w:num>
  <w:num w:numId="11" w16cid:durableId="410737598">
    <w:abstractNumId w:val="55"/>
  </w:num>
  <w:num w:numId="12" w16cid:durableId="1456170198">
    <w:abstractNumId w:val="18"/>
  </w:num>
  <w:num w:numId="13" w16cid:durableId="1940522654">
    <w:abstractNumId w:val="29"/>
  </w:num>
  <w:num w:numId="14" w16cid:durableId="150685551">
    <w:abstractNumId w:val="36"/>
  </w:num>
  <w:num w:numId="15" w16cid:durableId="857889051">
    <w:abstractNumId w:val="49"/>
  </w:num>
  <w:num w:numId="16" w16cid:durableId="1335569164">
    <w:abstractNumId w:val="52"/>
  </w:num>
  <w:num w:numId="17" w16cid:durableId="1224637972">
    <w:abstractNumId w:val="4"/>
  </w:num>
  <w:num w:numId="18" w16cid:durableId="669527841">
    <w:abstractNumId w:val="19"/>
  </w:num>
  <w:num w:numId="19" w16cid:durableId="1387725737">
    <w:abstractNumId w:val="28"/>
  </w:num>
  <w:num w:numId="20" w16cid:durableId="1857302297">
    <w:abstractNumId w:val="3"/>
  </w:num>
  <w:num w:numId="21" w16cid:durableId="497580563">
    <w:abstractNumId w:val="25"/>
  </w:num>
  <w:num w:numId="22" w16cid:durableId="1918855797">
    <w:abstractNumId w:val="32"/>
  </w:num>
  <w:num w:numId="23" w16cid:durableId="45179294">
    <w:abstractNumId w:val="5"/>
  </w:num>
  <w:num w:numId="24" w16cid:durableId="1436629387">
    <w:abstractNumId w:val="1"/>
  </w:num>
  <w:num w:numId="25" w16cid:durableId="1525511667">
    <w:abstractNumId w:val="23"/>
  </w:num>
  <w:num w:numId="26" w16cid:durableId="977996447">
    <w:abstractNumId w:val="10"/>
  </w:num>
  <w:num w:numId="27" w16cid:durableId="792590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8276168">
    <w:abstractNumId w:val="11"/>
  </w:num>
  <w:num w:numId="29" w16cid:durableId="17685723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72092874">
    <w:abstractNumId w:val="54"/>
  </w:num>
  <w:num w:numId="31" w16cid:durableId="1177378134">
    <w:abstractNumId w:val="57"/>
  </w:num>
  <w:num w:numId="32" w16cid:durableId="1752386375">
    <w:abstractNumId w:val="14"/>
  </w:num>
  <w:num w:numId="33" w16cid:durableId="928008290">
    <w:abstractNumId w:val="46"/>
  </w:num>
  <w:num w:numId="34" w16cid:durableId="1860925816">
    <w:abstractNumId w:val="45"/>
  </w:num>
  <w:num w:numId="35" w16cid:durableId="470247632">
    <w:abstractNumId w:val="53"/>
  </w:num>
  <w:num w:numId="36" w16cid:durableId="714741470">
    <w:abstractNumId w:val="50"/>
  </w:num>
  <w:num w:numId="37" w16cid:durableId="1159270953">
    <w:abstractNumId w:val="7"/>
  </w:num>
  <w:num w:numId="38" w16cid:durableId="1508251108">
    <w:abstractNumId w:val="33"/>
  </w:num>
  <w:num w:numId="39" w16cid:durableId="1494293785">
    <w:abstractNumId w:val="2"/>
  </w:num>
  <w:num w:numId="40" w16cid:durableId="387147582">
    <w:abstractNumId w:val="9"/>
  </w:num>
  <w:num w:numId="41" w16cid:durableId="1275751111">
    <w:abstractNumId w:val="48"/>
  </w:num>
  <w:num w:numId="42" w16cid:durableId="1292904008">
    <w:abstractNumId w:val="8"/>
  </w:num>
  <w:num w:numId="43" w16cid:durableId="1450510933">
    <w:abstractNumId w:val="17"/>
  </w:num>
  <w:num w:numId="44" w16cid:durableId="732434856">
    <w:abstractNumId w:val="16"/>
  </w:num>
  <w:num w:numId="45" w16cid:durableId="1286959144">
    <w:abstractNumId w:val="39"/>
  </w:num>
  <w:num w:numId="46" w16cid:durableId="382173162">
    <w:abstractNumId w:val="20"/>
  </w:num>
  <w:num w:numId="47" w16cid:durableId="600332287">
    <w:abstractNumId w:val="22"/>
  </w:num>
  <w:num w:numId="48" w16cid:durableId="1684895824">
    <w:abstractNumId w:val="43"/>
  </w:num>
  <w:num w:numId="49" w16cid:durableId="1197039278">
    <w:abstractNumId w:val="35"/>
  </w:num>
  <w:num w:numId="50" w16cid:durableId="1439175288">
    <w:abstractNumId w:val="47"/>
  </w:num>
  <w:num w:numId="51" w16cid:durableId="1680548141">
    <w:abstractNumId w:val="6"/>
  </w:num>
  <w:num w:numId="52" w16cid:durableId="234170389">
    <w:abstractNumId w:val="30"/>
  </w:num>
  <w:num w:numId="53" w16cid:durableId="1968244475">
    <w:abstractNumId w:val="44"/>
  </w:num>
  <w:num w:numId="54" w16cid:durableId="20658324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2370293">
    <w:abstractNumId w:val="21"/>
  </w:num>
  <w:num w:numId="56" w16cid:durableId="1515341198">
    <w:abstractNumId w:val="26"/>
  </w:num>
  <w:num w:numId="57" w16cid:durableId="1775518813">
    <w:abstractNumId w:val="13"/>
  </w:num>
  <w:num w:numId="58" w16cid:durableId="1600214176">
    <w:abstractNumId w:val="5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431F"/>
    <w:rsid w:val="00021212"/>
    <w:rsid w:val="00022E33"/>
    <w:rsid w:val="00027F41"/>
    <w:rsid w:val="00037A49"/>
    <w:rsid w:val="00043DDE"/>
    <w:rsid w:val="00097F4A"/>
    <w:rsid w:val="000C5527"/>
    <w:rsid w:val="000D57B6"/>
    <w:rsid w:val="000E76C6"/>
    <w:rsid w:val="000F538A"/>
    <w:rsid w:val="00127127"/>
    <w:rsid w:val="001311C5"/>
    <w:rsid w:val="00134892"/>
    <w:rsid w:val="00204EDB"/>
    <w:rsid w:val="002634AA"/>
    <w:rsid w:val="00271E0C"/>
    <w:rsid w:val="00292DFF"/>
    <w:rsid w:val="002D565E"/>
    <w:rsid w:val="002D58B5"/>
    <w:rsid w:val="0030053F"/>
    <w:rsid w:val="00316787"/>
    <w:rsid w:val="0033249E"/>
    <w:rsid w:val="00334362"/>
    <w:rsid w:val="00337E4D"/>
    <w:rsid w:val="00343395"/>
    <w:rsid w:val="003A1AA2"/>
    <w:rsid w:val="00461A24"/>
    <w:rsid w:val="00464B1D"/>
    <w:rsid w:val="004702FB"/>
    <w:rsid w:val="00471503"/>
    <w:rsid w:val="0049479E"/>
    <w:rsid w:val="004C4221"/>
    <w:rsid w:val="004D2F9F"/>
    <w:rsid w:val="004F2927"/>
    <w:rsid w:val="0052142A"/>
    <w:rsid w:val="0053510E"/>
    <w:rsid w:val="005423BF"/>
    <w:rsid w:val="005A37FA"/>
    <w:rsid w:val="005B6195"/>
    <w:rsid w:val="00607D03"/>
    <w:rsid w:val="006347C3"/>
    <w:rsid w:val="00690190"/>
    <w:rsid w:val="006975C6"/>
    <w:rsid w:val="006A5918"/>
    <w:rsid w:val="006B2936"/>
    <w:rsid w:val="006B5957"/>
    <w:rsid w:val="006F1DA5"/>
    <w:rsid w:val="007109D5"/>
    <w:rsid w:val="00736F17"/>
    <w:rsid w:val="00762309"/>
    <w:rsid w:val="00785F39"/>
    <w:rsid w:val="007A1859"/>
    <w:rsid w:val="007C3EA0"/>
    <w:rsid w:val="007D6FB3"/>
    <w:rsid w:val="007E0E83"/>
    <w:rsid w:val="00813A04"/>
    <w:rsid w:val="00821606"/>
    <w:rsid w:val="008278F5"/>
    <w:rsid w:val="008B72CE"/>
    <w:rsid w:val="008F6183"/>
    <w:rsid w:val="00930868"/>
    <w:rsid w:val="00960022"/>
    <w:rsid w:val="00A52459"/>
    <w:rsid w:val="00AD39F6"/>
    <w:rsid w:val="00AF7FB0"/>
    <w:rsid w:val="00B05771"/>
    <w:rsid w:val="00B169F3"/>
    <w:rsid w:val="00B60703"/>
    <w:rsid w:val="00B757D1"/>
    <w:rsid w:val="00B93434"/>
    <w:rsid w:val="00BB063A"/>
    <w:rsid w:val="00BC2D61"/>
    <w:rsid w:val="00BC5BC0"/>
    <w:rsid w:val="00C02EF0"/>
    <w:rsid w:val="00C125C6"/>
    <w:rsid w:val="00C24613"/>
    <w:rsid w:val="00C315C9"/>
    <w:rsid w:val="00C4793C"/>
    <w:rsid w:val="00C55E27"/>
    <w:rsid w:val="00CD6E25"/>
    <w:rsid w:val="00D379CF"/>
    <w:rsid w:val="00D45523"/>
    <w:rsid w:val="00D60A0B"/>
    <w:rsid w:val="00D7467F"/>
    <w:rsid w:val="00D931BF"/>
    <w:rsid w:val="00DB1C7F"/>
    <w:rsid w:val="00DD2FA1"/>
    <w:rsid w:val="00DF17C5"/>
    <w:rsid w:val="00E31D0B"/>
    <w:rsid w:val="00E50904"/>
    <w:rsid w:val="00E55B9D"/>
    <w:rsid w:val="00ED41BC"/>
    <w:rsid w:val="00ED5F1E"/>
    <w:rsid w:val="00EF3AE5"/>
    <w:rsid w:val="00F6012A"/>
    <w:rsid w:val="00F851F3"/>
    <w:rsid w:val="00FB3258"/>
    <w:rsid w:val="00FC2646"/>
    <w:rsid w:val="00FD06A1"/>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851B6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34362"/>
    <w:rPr>
      <w:rFonts w:ascii="Helvetica" w:hAnsi="Helvetica"/>
    </w:rPr>
  </w:style>
  <w:style w:type="table" w:customStyle="1" w:styleId="NormalTablePHPDOCX1">
    <w:name w:val="Normal Table PHPDOCX1"/>
    <w:uiPriority w:val="99"/>
    <w:semiHidden/>
    <w:qFormat/>
    <w:rsid w:val="00334362"/>
    <w:pPr>
      <w:spacing w:after="0" w:line="240" w:lineRule="auto"/>
    </w:pPr>
    <w:rPr>
      <w:rFonts w:ascii="Calibri" w:eastAsia="Calibri" w:hAnsi="Calibri" w:cs="Times New Roman"/>
    </w:rPr>
    <w:tblPr>
      <w:tblCellMar>
        <w:top w:w="0" w:type="dxa"/>
        <w:left w:w="108" w:type="dxa"/>
        <w:bottom w:w="0" w:type="dxa"/>
        <w:right w:w="108" w:type="dxa"/>
      </w:tblCellMar>
    </w:tblPr>
  </w:style>
  <w:style w:type="paragraph" w:styleId="HTML-oblikovano">
    <w:name w:val="HTML Preformatted"/>
    <w:basedOn w:val="Navaden"/>
    <w:link w:val="HTML-oblikovanoZnak"/>
    <w:uiPriority w:val="99"/>
    <w:semiHidden/>
    <w:unhideWhenUsed/>
    <w:rsid w:val="00DF1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DF17C5"/>
    <w:rPr>
      <w:rFonts w:ascii="Courier New" w:eastAsia="Times New Roman" w:hAnsi="Courier New" w:cs="Courier New"/>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7985871">
      <w:bodyDiv w:val="1"/>
      <w:marLeft w:val="0"/>
      <w:marRight w:val="0"/>
      <w:marTop w:val="0"/>
      <w:marBottom w:val="0"/>
      <w:divBdr>
        <w:top w:val="none" w:sz="0" w:space="0" w:color="auto"/>
        <w:left w:val="none" w:sz="0" w:space="0" w:color="auto"/>
        <w:bottom w:val="none" w:sz="0" w:space="0" w:color="auto"/>
        <w:right w:val="none" w:sz="0" w:space="0" w:color="auto"/>
      </w:divBdr>
    </w:div>
    <w:div w:id="812059921">
      <w:bodyDiv w:val="1"/>
      <w:marLeft w:val="0"/>
      <w:marRight w:val="0"/>
      <w:marTop w:val="0"/>
      <w:marBottom w:val="0"/>
      <w:divBdr>
        <w:top w:val="none" w:sz="0" w:space="0" w:color="auto"/>
        <w:left w:val="none" w:sz="0" w:space="0" w:color="auto"/>
        <w:bottom w:val="none" w:sz="0" w:space="0" w:color="auto"/>
        <w:right w:val="none" w:sz="0" w:space="0" w:color="auto"/>
      </w:divBdr>
    </w:div>
    <w:div w:id="1051272579">
      <w:bodyDiv w:val="1"/>
      <w:marLeft w:val="0"/>
      <w:marRight w:val="0"/>
      <w:marTop w:val="0"/>
      <w:marBottom w:val="0"/>
      <w:divBdr>
        <w:top w:val="none" w:sz="0" w:space="0" w:color="auto"/>
        <w:left w:val="none" w:sz="0" w:space="0" w:color="auto"/>
        <w:bottom w:val="none" w:sz="0" w:space="0" w:color="auto"/>
        <w:right w:val="none" w:sz="0" w:space="0" w:color="auto"/>
      </w:divBdr>
    </w:div>
    <w:div w:id="1431773723">
      <w:bodyDiv w:val="1"/>
      <w:marLeft w:val="0"/>
      <w:marRight w:val="0"/>
      <w:marTop w:val="0"/>
      <w:marBottom w:val="0"/>
      <w:divBdr>
        <w:top w:val="none" w:sz="0" w:space="0" w:color="auto"/>
        <w:left w:val="none" w:sz="0" w:space="0" w:color="auto"/>
        <w:bottom w:val="none" w:sz="0" w:space="0" w:color="auto"/>
        <w:right w:val="none" w:sz="0" w:space="0" w:color="auto"/>
      </w:divBdr>
    </w:div>
    <w:div w:id="1554387308">
      <w:bodyDiv w:val="1"/>
      <w:marLeft w:val="0"/>
      <w:marRight w:val="0"/>
      <w:marTop w:val="0"/>
      <w:marBottom w:val="0"/>
      <w:divBdr>
        <w:top w:val="none" w:sz="0" w:space="0" w:color="auto"/>
        <w:left w:val="none" w:sz="0" w:space="0" w:color="auto"/>
        <w:bottom w:val="none" w:sz="0" w:space="0" w:color="auto"/>
        <w:right w:val="none" w:sz="0" w:space="0" w:color="auto"/>
      </w:divBdr>
    </w:div>
    <w:div w:id="1876766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66</Pages>
  <Words>20809</Words>
  <Characters>118613</Characters>
  <Application>Microsoft Office Word</Application>
  <DocSecurity>0</DocSecurity>
  <Lines>988</Lines>
  <Paragraphs>278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Irena Hočevar</cp:lastModifiedBy>
  <cp:revision>8</cp:revision>
  <dcterms:created xsi:type="dcterms:W3CDTF">2023-06-13T06:30:00Z</dcterms:created>
  <dcterms:modified xsi:type="dcterms:W3CDTF">2023-06-20T10:36:00Z</dcterms:modified>
</cp:coreProperties>
</file>