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17A36821" w:rsidR="0075039D" w:rsidRPr="0070139D" w:rsidRDefault="00711474" w:rsidP="00711474">
      <w:pPr>
        <w:tabs>
          <w:tab w:val="left" w:pos="1060"/>
          <w:tab w:val="left" w:pos="1460"/>
          <w:tab w:val="right" w:pos="9923"/>
        </w:tabs>
        <w:spacing w:line="480" w:lineRule="auto"/>
        <w:rPr>
          <w:rFonts w:ascii="Arial" w:hAnsi="Arial" w:cs="Arial"/>
          <w:sz w:val="20"/>
          <w:szCs w:val="20"/>
        </w:rPr>
      </w:pPr>
      <w:r>
        <w:rPr>
          <w:rFonts w:ascii="Arial" w:hAnsi="Arial" w:cs="Arial"/>
          <w:sz w:val="20"/>
          <w:szCs w:val="20"/>
        </w:rPr>
        <w:tab/>
      </w:r>
      <w:r w:rsidR="00593317">
        <w:rPr>
          <w:rFonts w:ascii="Arial" w:hAnsi="Arial" w:cs="Arial"/>
          <w:sz w:val="20"/>
          <w:szCs w:val="20"/>
        </w:rPr>
        <w:t xml:space="preserve">      </w:t>
      </w:r>
      <w:r w:rsidR="0075039D" w:rsidRPr="0070139D">
        <w:rPr>
          <w:rFonts w:ascii="Arial" w:hAnsi="Arial" w:cs="Arial"/>
          <w:sz w:val="20"/>
          <w:szCs w:val="20"/>
        </w:rPr>
        <w:t xml:space="preserve">      </w:t>
      </w:r>
    </w:p>
    <w:p w14:paraId="1110CF66"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E17C53" w14:paraId="5232A068" w14:textId="77777777" w:rsidTr="00B365EC">
        <w:trPr>
          <w:cantSplit/>
        </w:trPr>
        <w:tc>
          <w:tcPr>
            <w:tcW w:w="1204" w:type="dxa"/>
            <w:vAlign w:val="center"/>
          </w:tcPr>
          <w:p w14:paraId="4CF143E9" w14:textId="77777777" w:rsidR="00B365EC" w:rsidRPr="00E17C53" w:rsidRDefault="00B365EC"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Številka: </w:t>
            </w:r>
          </w:p>
        </w:tc>
        <w:tc>
          <w:tcPr>
            <w:tcW w:w="5126" w:type="dxa"/>
            <w:vAlign w:val="center"/>
          </w:tcPr>
          <w:p w14:paraId="5EC722E6" w14:textId="19B4262C" w:rsidR="00711474" w:rsidRPr="00E17C53" w:rsidRDefault="00B365EC" w:rsidP="00967E7E">
            <w:pPr>
              <w:spacing w:line="260" w:lineRule="atLeast"/>
              <w:rPr>
                <w:rFonts w:ascii="Arial" w:hAnsi="Arial" w:cs="Arial"/>
                <w:sz w:val="20"/>
                <w:szCs w:val="20"/>
                <w:lang w:eastAsia="en-US"/>
              </w:rPr>
            </w:pPr>
            <w:r w:rsidRPr="00E17C53">
              <w:rPr>
                <w:rFonts w:ascii="Arial" w:hAnsi="Arial" w:cs="Arial"/>
                <w:sz w:val="20"/>
                <w:szCs w:val="20"/>
                <w:lang w:eastAsia="en-US"/>
              </w:rPr>
              <w:t>430-</w:t>
            </w:r>
            <w:r w:rsidR="00711474" w:rsidRPr="00E17C53">
              <w:rPr>
                <w:rFonts w:ascii="Arial" w:hAnsi="Arial" w:cs="Arial"/>
                <w:sz w:val="20"/>
                <w:szCs w:val="20"/>
                <w:lang w:eastAsia="en-US"/>
              </w:rPr>
              <w:t>1</w:t>
            </w:r>
            <w:r w:rsidR="00425CB8">
              <w:rPr>
                <w:rFonts w:ascii="Arial" w:hAnsi="Arial" w:cs="Arial"/>
                <w:sz w:val="20"/>
                <w:szCs w:val="20"/>
                <w:lang w:eastAsia="en-US"/>
              </w:rPr>
              <w:t>8</w:t>
            </w:r>
            <w:r w:rsidR="00711474" w:rsidRPr="00E17C53">
              <w:rPr>
                <w:rFonts w:ascii="Arial" w:hAnsi="Arial" w:cs="Arial"/>
                <w:sz w:val="20"/>
                <w:szCs w:val="20"/>
                <w:lang w:eastAsia="en-US"/>
              </w:rPr>
              <w:t>/2023-2570-</w:t>
            </w:r>
            <w:r w:rsidR="00B96EA2">
              <w:rPr>
                <w:rFonts w:ascii="Arial" w:hAnsi="Arial" w:cs="Arial"/>
                <w:sz w:val="20"/>
                <w:szCs w:val="20"/>
                <w:lang w:eastAsia="en-US"/>
              </w:rPr>
              <w:t>6</w:t>
            </w:r>
          </w:p>
        </w:tc>
        <w:tc>
          <w:tcPr>
            <w:tcW w:w="5126" w:type="dxa"/>
          </w:tcPr>
          <w:p w14:paraId="1892C8EB" w14:textId="77777777" w:rsidR="00B365EC" w:rsidRPr="00E17C53" w:rsidRDefault="00B365EC" w:rsidP="001875C4">
            <w:pPr>
              <w:spacing w:line="260" w:lineRule="atLeast"/>
              <w:rPr>
                <w:rFonts w:ascii="Arial" w:hAnsi="Arial" w:cs="Arial"/>
                <w:sz w:val="20"/>
                <w:szCs w:val="20"/>
                <w:lang w:eastAsia="en-US"/>
              </w:rPr>
            </w:pPr>
          </w:p>
        </w:tc>
      </w:tr>
      <w:tr w:rsidR="00B365EC" w:rsidRPr="00E17C53" w14:paraId="64118676" w14:textId="77777777" w:rsidTr="00B365EC">
        <w:trPr>
          <w:cantSplit/>
        </w:trPr>
        <w:tc>
          <w:tcPr>
            <w:tcW w:w="1204" w:type="dxa"/>
            <w:vAlign w:val="center"/>
          </w:tcPr>
          <w:p w14:paraId="7B40A918" w14:textId="77777777" w:rsidR="00B365EC" w:rsidRPr="00E17C53" w:rsidRDefault="00B365EC"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Datum: </w:t>
            </w:r>
          </w:p>
        </w:tc>
        <w:tc>
          <w:tcPr>
            <w:tcW w:w="5126" w:type="dxa"/>
            <w:vAlign w:val="center"/>
          </w:tcPr>
          <w:p w14:paraId="7AA3EC76" w14:textId="701AC297" w:rsidR="00B365EC" w:rsidRPr="00E17C53" w:rsidRDefault="00B96EA2" w:rsidP="007F1D39">
            <w:pPr>
              <w:spacing w:line="260" w:lineRule="atLeast"/>
              <w:rPr>
                <w:rFonts w:ascii="Arial" w:hAnsi="Arial" w:cs="Arial"/>
                <w:sz w:val="20"/>
                <w:szCs w:val="20"/>
                <w:lang w:eastAsia="en-US"/>
              </w:rPr>
            </w:pPr>
            <w:r>
              <w:rPr>
                <w:rFonts w:ascii="Arial" w:hAnsi="Arial" w:cs="Arial"/>
                <w:sz w:val="20"/>
                <w:szCs w:val="20"/>
                <w:lang w:eastAsia="en-US"/>
              </w:rPr>
              <w:t>2</w:t>
            </w:r>
            <w:r w:rsidR="00CD3EDB">
              <w:rPr>
                <w:rFonts w:ascii="Arial" w:hAnsi="Arial" w:cs="Arial"/>
                <w:sz w:val="20"/>
                <w:szCs w:val="20"/>
                <w:lang w:eastAsia="en-US"/>
              </w:rPr>
              <w:t>2</w:t>
            </w:r>
            <w:r>
              <w:rPr>
                <w:rFonts w:ascii="Arial" w:hAnsi="Arial" w:cs="Arial"/>
                <w:sz w:val="20"/>
                <w:szCs w:val="20"/>
                <w:lang w:eastAsia="en-US"/>
              </w:rPr>
              <w:t>.</w:t>
            </w:r>
            <w:r w:rsidR="00CD3EDB">
              <w:rPr>
                <w:rFonts w:ascii="Arial" w:hAnsi="Arial" w:cs="Arial"/>
                <w:sz w:val="20"/>
                <w:szCs w:val="20"/>
                <w:lang w:eastAsia="en-US"/>
              </w:rPr>
              <w:t xml:space="preserve"> </w:t>
            </w:r>
            <w:r>
              <w:rPr>
                <w:rFonts w:ascii="Arial" w:hAnsi="Arial" w:cs="Arial"/>
                <w:sz w:val="20"/>
                <w:szCs w:val="20"/>
                <w:lang w:eastAsia="en-US"/>
              </w:rPr>
              <w:t>6.</w:t>
            </w:r>
            <w:r w:rsidR="00CD3EDB">
              <w:rPr>
                <w:rFonts w:ascii="Arial" w:hAnsi="Arial" w:cs="Arial"/>
                <w:sz w:val="20"/>
                <w:szCs w:val="20"/>
                <w:lang w:eastAsia="en-US"/>
              </w:rPr>
              <w:t xml:space="preserve"> </w:t>
            </w:r>
            <w:r>
              <w:rPr>
                <w:rFonts w:ascii="Arial" w:hAnsi="Arial" w:cs="Arial"/>
                <w:sz w:val="20"/>
                <w:szCs w:val="20"/>
                <w:lang w:eastAsia="en-US"/>
              </w:rPr>
              <w:t>2023</w:t>
            </w:r>
          </w:p>
        </w:tc>
        <w:tc>
          <w:tcPr>
            <w:tcW w:w="5126" w:type="dxa"/>
          </w:tcPr>
          <w:p w14:paraId="7DB356B0" w14:textId="77777777" w:rsidR="00B365EC" w:rsidRPr="00E17C53" w:rsidRDefault="00B365EC" w:rsidP="00BD24B0">
            <w:pPr>
              <w:spacing w:line="260" w:lineRule="atLeast"/>
              <w:rPr>
                <w:rFonts w:ascii="Arial" w:hAnsi="Arial" w:cs="Arial"/>
                <w:sz w:val="20"/>
                <w:szCs w:val="20"/>
                <w:lang w:eastAsia="en-US"/>
              </w:rPr>
            </w:pPr>
          </w:p>
        </w:tc>
      </w:tr>
    </w:tbl>
    <w:p w14:paraId="0F6045B2" w14:textId="77777777" w:rsidR="0075039D" w:rsidRPr="00E17C53"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E17C53" w:rsidRDefault="0075039D" w:rsidP="00FB7DD3">
      <w:pPr>
        <w:spacing w:line="260" w:lineRule="atLeast"/>
        <w:rPr>
          <w:rFonts w:ascii="Arial" w:hAnsi="Arial"/>
          <w:sz w:val="20"/>
          <w:lang w:eastAsia="en-US"/>
        </w:rPr>
      </w:pPr>
    </w:p>
    <w:p w14:paraId="71D0DC1E"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E17C53" w:rsidRDefault="0075039D" w:rsidP="00FB7DD3">
      <w:pPr>
        <w:keepNext/>
        <w:widowControl w:val="0"/>
        <w:spacing w:line="260" w:lineRule="atLeast"/>
        <w:jc w:val="center"/>
        <w:outlineLvl w:val="2"/>
        <w:rPr>
          <w:rFonts w:ascii="Arial" w:hAnsi="Arial" w:cs="Arial"/>
          <w:b/>
          <w:bCs/>
          <w:sz w:val="20"/>
          <w:szCs w:val="20"/>
          <w:lang w:eastAsia="en-US"/>
        </w:rPr>
      </w:pPr>
      <w:r w:rsidRPr="00E17C53">
        <w:rPr>
          <w:rFonts w:ascii="Arial" w:hAnsi="Arial" w:cs="Arial"/>
          <w:b/>
          <w:bCs/>
          <w:sz w:val="20"/>
          <w:szCs w:val="20"/>
          <w:lang w:eastAsia="en-US"/>
        </w:rPr>
        <w:t>RAZPISNA DOKUMENTACIJA</w:t>
      </w:r>
    </w:p>
    <w:p w14:paraId="41A92F56"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E17C53" w14:paraId="6C7BB4D6" w14:textId="77777777" w:rsidTr="0075039D">
        <w:tc>
          <w:tcPr>
            <w:tcW w:w="2836" w:type="dxa"/>
          </w:tcPr>
          <w:p w14:paraId="1289D64E"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 xml:space="preserve">Predmet naročila: </w:t>
            </w:r>
          </w:p>
        </w:tc>
        <w:tc>
          <w:tcPr>
            <w:tcW w:w="5918" w:type="dxa"/>
          </w:tcPr>
          <w:p w14:paraId="683B354A" w14:textId="1E1B2ABF" w:rsidR="00425CB8" w:rsidRPr="00425CB8" w:rsidRDefault="00425CB8" w:rsidP="00425CB8">
            <w:pPr>
              <w:pStyle w:val="Style5"/>
              <w:widowControl/>
              <w:spacing w:before="29"/>
              <w:ind w:firstLine="0"/>
              <w:rPr>
                <w:b/>
                <w:bCs/>
                <w:sz w:val="20"/>
                <w:szCs w:val="20"/>
              </w:rPr>
            </w:pPr>
            <w:r w:rsidRPr="00425CB8">
              <w:rPr>
                <w:rStyle w:val="FontStyle18"/>
                <w:rFonts w:ascii="Arial" w:hAnsi="Arial" w:cs="Arial"/>
                <w:sz w:val="20"/>
                <w:szCs w:val="20"/>
              </w:rPr>
              <w:t>Vzpostavitev</w:t>
            </w:r>
            <w:r w:rsidR="00D330CC">
              <w:rPr>
                <w:rStyle w:val="FontStyle18"/>
                <w:rFonts w:ascii="Arial" w:hAnsi="Arial" w:cs="Arial"/>
                <w:sz w:val="20"/>
                <w:szCs w:val="20"/>
              </w:rPr>
              <w:t xml:space="preserve"> </w:t>
            </w:r>
            <w:r w:rsidRPr="00425CB8">
              <w:rPr>
                <w:rStyle w:val="FontStyle18"/>
                <w:rFonts w:ascii="Arial" w:hAnsi="Arial" w:cs="Arial"/>
                <w:sz w:val="20"/>
                <w:szCs w:val="20"/>
              </w:rPr>
              <w:t xml:space="preserve">informacijskega sistema za podporo postopkom izdaje/spremembe okoljevarstvenih dovoljenj in drugih odločb s področja varstva okolja in pregled nad </w:t>
            </w:r>
            <w:proofErr w:type="spellStart"/>
            <w:r w:rsidRPr="00425CB8">
              <w:rPr>
                <w:rStyle w:val="FontStyle18"/>
                <w:rFonts w:ascii="Arial" w:hAnsi="Arial" w:cs="Arial"/>
                <w:sz w:val="20"/>
                <w:szCs w:val="20"/>
              </w:rPr>
              <w:t>okoljskimi</w:t>
            </w:r>
            <w:proofErr w:type="spellEnd"/>
            <w:r w:rsidRPr="00425CB8">
              <w:rPr>
                <w:rStyle w:val="FontStyle18"/>
                <w:rFonts w:ascii="Arial" w:hAnsi="Arial" w:cs="Arial"/>
                <w:sz w:val="20"/>
                <w:szCs w:val="20"/>
              </w:rPr>
              <w:t xml:space="preserve"> podatki »IS DOVOLJENJA«</w:t>
            </w:r>
          </w:p>
          <w:p w14:paraId="0C27C34A" w14:textId="2D274B55" w:rsidR="002C39DC" w:rsidRPr="00E17C53" w:rsidRDefault="002C39DC" w:rsidP="002C39DC">
            <w:pPr>
              <w:spacing w:line="260" w:lineRule="atLeast"/>
              <w:jc w:val="both"/>
              <w:rPr>
                <w:rFonts w:ascii="Arial" w:hAnsi="Arial" w:cs="Arial"/>
                <w:b/>
                <w:bCs/>
                <w:sz w:val="20"/>
                <w:szCs w:val="20"/>
                <w:lang w:eastAsia="en-US"/>
              </w:rPr>
            </w:pPr>
          </w:p>
        </w:tc>
      </w:tr>
    </w:tbl>
    <w:p w14:paraId="00969EAE" w14:textId="77777777" w:rsidR="0075039D" w:rsidRPr="00E17C53"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E17C53" w14:paraId="24309FAE" w14:textId="77777777" w:rsidTr="0075039D">
        <w:tc>
          <w:tcPr>
            <w:tcW w:w="2836" w:type="dxa"/>
          </w:tcPr>
          <w:p w14:paraId="2D523B00"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 xml:space="preserve">Vrsta postopka: </w:t>
            </w:r>
          </w:p>
        </w:tc>
        <w:tc>
          <w:tcPr>
            <w:tcW w:w="5918" w:type="dxa"/>
          </w:tcPr>
          <w:p w14:paraId="46AE34E9" w14:textId="77777777" w:rsidR="0075039D" w:rsidRPr="00E17C53" w:rsidRDefault="0066402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Odprti postopek</w:t>
            </w:r>
          </w:p>
        </w:tc>
      </w:tr>
    </w:tbl>
    <w:p w14:paraId="786AADE0" w14:textId="77777777" w:rsidR="0075039D" w:rsidRPr="00E17C53" w:rsidRDefault="0075039D" w:rsidP="00FB7DD3">
      <w:pPr>
        <w:spacing w:line="260" w:lineRule="atLeast"/>
        <w:rPr>
          <w:rFonts w:ascii="Arial" w:hAnsi="Arial" w:cs="Arial"/>
          <w:sz w:val="20"/>
          <w:szCs w:val="20"/>
          <w:lang w:eastAsia="en-US"/>
        </w:rPr>
      </w:pPr>
    </w:p>
    <w:p w14:paraId="2F9D5825" w14:textId="77777777" w:rsidR="0075039D" w:rsidRPr="00E17C53" w:rsidRDefault="0075039D" w:rsidP="00FB7DD3">
      <w:pPr>
        <w:spacing w:line="260" w:lineRule="atLeast"/>
        <w:rPr>
          <w:rFonts w:ascii="Arial" w:hAnsi="Arial" w:cs="Arial"/>
          <w:sz w:val="20"/>
          <w:szCs w:val="20"/>
          <w:lang w:eastAsia="en-US"/>
        </w:rPr>
      </w:pPr>
    </w:p>
    <w:p w14:paraId="424B6154" w14:textId="77777777" w:rsidR="0075039D" w:rsidRPr="00E17C53" w:rsidRDefault="0075039D" w:rsidP="00FB7DD3">
      <w:pPr>
        <w:spacing w:line="260" w:lineRule="atLeast"/>
        <w:rPr>
          <w:rFonts w:ascii="Arial" w:hAnsi="Arial" w:cs="Arial"/>
          <w:sz w:val="20"/>
          <w:szCs w:val="20"/>
          <w:lang w:eastAsia="en-US"/>
        </w:rPr>
      </w:pPr>
    </w:p>
    <w:p w14:paraId="60E19DD8" w14:textId="77777777" w:rsidR="0075039D" w:rsidRPr="00E17C53" w:rsidRDefault="0075039D" w:rsidP="00FB7DD3">
      <w:pPr>
        <w:spacing w:line="260" w:lineRule="atLeast"/>
        <w:rPr>
          <w:rFonts w:ascii="Arial" w:hAnsi="Arial" w:cs="Arial"/>
          <w:sz w:val="20"/>
          <w:szCs w:val="20"/>
          <w:lang w:eastAsia="en-US"/>
        </w:rPr>
      </w:pPr>
    </w:p>
    <w:p w14:paraId="4A714880" w14:textId="77777777" w:rsidR="0075039D" w:rsidRPr="00E17C53" w:rsidRDefault="0075039D" w:rsidP="00FB7DD3">
      <w:pPr>
        <w:spacing w:line="260" w:lineRule="atLeast"/>
        <w:rPr>
          <w:rFonts w:ascii="Arial" w:hAnsi="Arial" w:cs="Arial"/>
          <w:sz w:val="20"/>
          <w:szCs w:val="20"/>
          <w:lang w:eastAsia="en-US"/>
        </w:rPr>
      </w:pPr>
    </w:p>
    <w:p w14:paraId="76F738F4" w14:textId="77777777" w:rsidR="0075039D" w:rsidRPr="00E17C53" w:rsidRDefault="0075039D" w:rsidP="00FB7DD3">
      <w:pPr>
        <w:spacing w:line="260" w:lineRule="atLeast"/>
        <w:rPr>
          <w:rFonts w:ascii="Arial" w:hAnsi="Arial" w:cs="Arial"/>
          <w:sz w:val="20"/>
          <w:szCs w:val="20"/>
          <w:lang w:eastAsia="en-US"/>
        </w:rPr>
      </w:pPr>
    </w:p>
    <w:p w14:paraId="3AB9C784" w14:textId="77777777" w:rsidR="00711474" w:rsidRPr="00E17C53" w:rsidRDefault="00711474" w:rsidP="00FB7DD3">
      <w:pPr>
        <w:spacing w:line="260" w:lineRule="atLeast"/>
        <w:rPr>
          <w:rFonts w:ascii="Arial" w:hAnsi="Arial" w:cs="Arial"/>
          <w:sz w:val="20"/>
          <w:szCs w:val="20"/>
          <w:lang w:eastAsia="en-US"/>
        </w:rPr>
      </w:pPr>
    </w:p>
    <w:p w14:paraId="0B663167" w14:textId="77777777" w:rsidR="00711474" w:rsidRPr="00E17C53" w:rsidRDefault="00711474" w:rsidP="00FB7DD3">
      <w:pPr>
        <w:spacing w:line="260" w:lineRule="atLeast"/>
        <w:rPr>
          <w:rFonts w:ascii="Arial" w:hAnsi="Arial" w:cs="Arial"/>
          <w:sz w:val="20"/>
          <w:szCs w:val="20"/>
          <w:lang w:eastAsia="en-US"/>
        </w:rPr>
      </w:pPr>
    </w:p>
    <w:p w14:paraId="17BFE024" w14:textId="77777777" w:rsidR="00711474" w:rsidRPr="00E17C53" w:rsidRDefault="00711474" w:rsidP="00FB7DD3">
      <w:pPr>
        <w:spacing w:line="260" w:lineRule="atLeast"/>
        <w:rPr>
          <w:rFonts w:ascii="Arial" w:hAnsi="Arial" w:cs="Arial"/>
          <w:sz w:val="20"/>
          <w:szCs w:val="20"/>
          <w:lang w:eastAsia="en-US"/>
        </w:rPr>
      </w:pPr>
    </w:p>
    <w:p w14:paraId="0DF57524" w14:textId="77777777" w:rsidR="00711474" w:rsidRPr="00E17C53" w:rsidRDefault="00711474" w:rsidP="00FB7DD3">
      <w:pPr>
        <w:spacing w:line="260" w:lineRule="atLeast"/>
        <w:rPr>
          <w:rFonts w:ascii="Arial" w:hAnsi="Arial" w:cs="Arial"/>
          <w:sz w:val="20"/>
          <w:szCs w:val="20"/>
          <w:lang w:eastAsia="en-US"/>
        </w:rPr>
      </w:pPr>
    </w:p>
    <w:p w14:paraId="1995204B" w14:textId="77777777" w:rsidR="00711474" w:rsidRPr="00E17C53" w:rsidRDefault="00711474" w:rsidP="00FB7DD3">
      <w:pPr>
        <w:spacing w:line="260" w:lineRule="atLeast"/>
        <w:rPr>
          <w:rFonts w:ascii="Arial" w:hAnsi="Arial" w:cs="Arial"/>
          <w:sz w:val="20"/>
          <w:szCs w:val="20"/>
          <w:lang w:eastAsia="en-US"/>
        </w:rPr>
      </w:pPr>
    </w:p>
    <w:p w14:paraId="0B98E25C" w14:textId="77777777" w:rsidR="00711474" w:rsidRPr="00E17C53" w:rsidRDefault="00711474" w:rsidP="00FB7DD3">
      <w:pPr>
        <w:spacing w:line="260" w:lineRule="atLeast"/>
        <w:rPr>
          <w:rFonts w:ascii="Arial" w:hAnsi="Arial" w:cs="Arial"/>
          <w:sz w:val="20"/>
          <w:szCs w:val="20"/>
          <w:lang w:eastAsia="en-US"/>
        </w:rPr>
      </w:pPr>
    </w:p>
    <w:p w14:paraId="7AF9FD23" w14:textId="77777777" w:rsidR="00711474" w:rsidRPr="00E17C53" w:rsidRDefault="00711474" w:rsidP="00FB7DD3">
      <w:pPr>
        <w:spacing w:line="260" w:lineRule="atLeast"/>
        <w:rPr>
          <w:rFonts w:ascii="Arial" w:hAnsi="Arial" w:cs="Arial"/>
          <w:sz w:val="20"/>
          <w:szCs w:val="20"/>
          <w:lang w:eastAsia="en-US"/>
        </w:rPr>
      </w:pPr>
    </w:p>
    <w:p w14:paraId="0550DC69" w14:textId="03309CBF" w:rsidR="0075039D" w:rsidRPr="00E17C53" w:rsidRDefault="0075039D"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VSEBINA: </w:t>
      </w:r>
    </w:p>
    <w:p w14:paraId="0A244DB0" w14:textId="77777777" w:rsidR="0075039D" w:rsidRPr="00E17C53" w:rsidRDefault="00237744" w:rsidP="00C95EB9">
      <w:pPr>
        <w:numPr>
          <w:ilvl w:val="0"/>
          <w:numId w:val="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POGLAVJE 1: </w:t>
      </w:r>
      <w:r w:rsidR="0075039D" w:rsidRPr="00E17C53">
        <w:rPr>
          <w:rFonts w:ascii="Arial" w:hAnsi="Arial" w:cs="Arial"/>
          <w:sz w:val="20"/>
          <w:szCs w:val="20"/>
          <w:lang w:eastAsia="en-US"/>
        </w:rPr>
        <w:t>POVABILO K ODDAJI PONUDBE</w:t>
      </w:r>
    </w:p>
    <w:p w14:paraId="2DC50C7D" w14:textId="77777777" w:rsidR="0075039D" w:rsidRPr="00E17C53" w:rsidRDefault="00237744" w:rsidP="00C95EB9">
      <w:pPr>
        <w:numPr>
          <w:ilvl w:val="0"/>
          <w:numId w:val="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POGLAVJE 2: </w:t>
      </w:r>
      <w:r w:rsidR="0075039D" w:rsidRPr="00E17C53">
        <w:rPr>
          <w:rFonts w:ascii="Arial" w:hAnsi="Arial" w:cs="Arial"/>
          <w:sz w:val="20"/>
          <w:szCs w:val="20"/>
          <w:lang w:eastAsia="en-US"/>
        </w:rPr>
        <w:t>NAVODILO PONUDNIKOM ZA IZDELAVO PONUDBE TER DOLOČILA O IZVEDBI POSTOPKA</w:t>
      </w:r>
    </w:p>
    <w:p w14:paraId="7B7CF00C" w14:textId="77777777" w:rsidR="0075039D" w:rsidRPr="00E17C53" w:rsidRDefault="00237744" w:rsidP="00C95EB9">
      <w:pPr>
        <w:numPr>
          <w:ilvl w:val="0"/>
          <w:numId w:val="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POGLAVJE 3: </w:t>
      </w:r>
      <w:r w:rsidR="0075039D" w:rsidRPr="00E17C53">
        <w:rPr>
          <w:rFonts w:ascii="Arial" w:hAnsi="Arial" w:cs="Arial"/>
          <w:sz w:val="20"/>
          <w:szCs w:val="20"/>
          <w:lang w:eastAsia="en-US"/>
        </w:rPr>
        <w:t>RAZLOGI ZA IZKLJUČITEV IN POGOJI ZA SODELOVANJE</w:t>
      </w:r>
    </w:p>
    <w:p w14:paraId="0311F7FF" w14:textId="77777777" w:rsidR="0075039D" w:rsidRPr="00E17C53" w:rsidRDefault="00237744" w:rsidP="00C95EB9">
      <w:pPr>
        <w:numPr>
          <w:ilvl w:val="0"/>
          <w:numId w:val="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POGLAVJE 4: </w:t>
      </w:r>
      <w:r w:rsidR="0075039D" w:rsidRPr="00E17C53">
        <w:rPr>
          <w:rFonts w:ascii="Arial" w:hAnsi="Arial" w:cs="Arial"/>
          <w:sz w:val="20"/>
          <w:szCs w:val="20"/>
          <w:lang w:eastAsia="en-US"/>
        </w:rPr>
        <w:t xml:space="preserve">OBRAZCI NAROČNIKA </w:t>
      </w:r>
    </w:p>
    <w:p w14:paraId="1487D8CB" w14:textId="5289A9D1" w:rsidR="005372B0" w:rsidRDefault="005372B0"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1 – PROJEKTNA NALOGA </w:t>
      </w:r>
    </w:p>
    <w:p w14:paraId="3A949C9E" w14:textId="77777777" w:rsidR="005372B0" w:rsidRPr="007E5E27" w:rsidRDefault="005372B0" w:rsidP="005372B0">
      <w:pPr>
        <w:numPr>
          <w:ilvl w:val="0"/>
          <w:numId w:val="8"/>
        </w:numPr>
        <w:spacing w:line="260" w:lineRule="atLeast"/>
        <w:jc w:val="both"/>
        <w:rPr>
          <w:rFonts w:ascii="Arial" w:hAnsi="Arial" w:cs="Arial"/>
          <w:sz w:val="20"/>
          <w:szCs w:val="20"/>
          <w:lang w:eastAsia="en-US"/>
        </w:rPr>
      </w:pPr>
      <w:r w:rsidRPr="007E5E27">
        <w:rPr>
          <w:rFonts w:ascii="Arial" w:hAnsi="Arial" w:cs="Arial"/>
          <w:sz w:val="20"/>
          <w:szCs w:val="20"/>
          <w:lang w:eastAsia="en-US"/>
        </w:rPr>
        <w:t xml:space="preserve">PRILOGA </w:t>
      </w:r>
      <w:r>
        <w:rPr>
          <w:rFonts w:ascii="Arial" w:hAnsi="Arial" w:cs="Arial"/>
          <w:sz w:val="20"/>
          <w:szCs w:val="20"/>
          <w:lang w:eastAsia="en-US"/>
        </w:rPr>
        <w:t xml:space="preserve">2 </w:t>
      </w:r>
      <w:r w:rsidRPr="007E5E27">
        <w:rPr>
          <w:rFonts w:ascii="Arial" w:hAnsi="Arial" w:cs="Arial"/>
          <w:sz w:val="20"/>
          <w:szCs w:val="20"/>
          <w:lang w:eastAsia="en-US"/>
        </w:rPr>
        <w:t>- ESPD OBRAZEC (datoteka v formatu .</w:t>
      </w:r>
      <w:proofErr w:type="spellStart"/>
      <w:r w:rsidRPr="007E5E27">
        <w:rPr>
          <w:rFonts w:ascii="Arial" w:hAnsi="Arial" w:cs="Arial"/>
          <w:sz w:val="20"/>
          <w:szCs w:val="20"/>
          <w:lang w:eastAsia="en-US"/>
        </w:rPr>
        <w:t>xml</w:t>
      </w:r>
      <w:proofErr w:type="spellEnd"/>
      <w:r w:rsidRPr="007E5E27">
        <w:rPr>
          <w:rFonts w:ascii="Arial" w:hAnsi="Arial" w:cs="Arial"/>
          <w:sz w:val="20"/>
          <w:szCs w:val="20"/>
          <w:lang w:eastAsia="en-US"/>
        </w:rPr>
        <w:t xml:space="preserve">) </w:t>
      </w:r>
    </w:p>
    <w:p w14:paraId="72492E11" w14:textId="06448BE6" w:rsidR="005372B0" w:rsidRDefault="005372B0"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3 - </w:t>
      </w:r>
      <w:r w:rsidRPr="00916479">
        <w:rPr>
          <w:rFonts w:ascii="Arial" w:hAnsi="Arial" w:cs="Arial"/>
          <w:sz w:val="20"/>
          <w:szCs w:val="20"/>
          <w:lang w:eastAsia="en-US"/>
        </w:rPr>
        <w:t xml:space="preserve">OBRAZEC »PONUDBA S PONUDBENIM PREDRAČUNOM« </w:t>
      </w:r>
    </w:p>
    <w:p w14:paraId="0EB7A949" w14:textId="5F352987"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4 – GENERIČNE TEHNOLOŠKE ZAHTEVE</w:t>
      </w:r>
    </w:p>
    <w:p w14:paraId="15870E6A" w14:textId="0378B86F"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5 – SMERNICE MJU ZA RAZVOJ INFOMRACIJSKIH REŠITEV</w:t>
      </w:r>
    </w:p>
    <w:p w14:paraId="49481DEB" w14:textId="30DF9742"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6 – INSPIRE – SPRECIFIKACIJE</w:t>
      </w:r>
    </w:p>
    <w:p w14:paraId="4121C018" w14:textId="6032F8B2"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7 – INSPIRE – DIREKTIVA</w:t>
      </w:r>
    </w:p>
    <w:p w14:paraId="3F1231B3" w14:textId="1D2BBC79" w:rsidR="00D22ED3" w:rsidRDefault="00D22ED3" w:rsidP="005372B0">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PRILOGA 8 – POPIS INFOMRACIJSKIH SISTEMOV</w:t>
      </w:r>
    </w:p>
    <w:p w14:paraId="03416A10" w14:textId="6524A723" w:rsidR="0075039D" w:rsidRPr="00E17C53" w:rsidRDefault="00A54C59" w:rsidP="00A54C59">
      <w:pPr>
        <w:spacing w:line="260" w:lineRule="atLeast"/>
        <w:rPr>
          <w:rFonts w:ascii="Arial" w:hAnsi="Arial" w:cs="Arial"/>
          <w:b/>
          <w:sz w:val="20"/>
          <w:szCs w:val="20"/>
          <w:lang w:eastAsia="en-US"/>
        </w:rPr>
      </w:pPr>
      <w:r w:rsidRPr="00E17C53">
        <w:rPr>
          <w:rFonts w:ascii="Arial" w:hAnsi="Arial"/>
          <w:b/>
          <w:sz w:val="20"/>
          <w:lang w:eastAsia="en-US"/>
        </w:rPr>
        <w:lastRenderedPageBreak/>
        <w:t xml:space="preserve">POGLAVJE 1: </w:t>
      </w:r>
      <w:r w:rsidR="0075039D" w:rsidRPr="00E17C53">
        <w:rPr>
          <w:rFonts w:ascii="Arial" w:hAnsi="Arial"/>
          <w:b/>
          <w:sz w:val="20"/>
          <w:lang w:eastAsia="en-US"/>
        </w:rPr>
        <w:t>POVABILO K  ODDAJI PONUDBE</w:t>
      </w:r>
    </w:p>
    <w:p w14:paraId="7F8EA733" w14:textId="77777777" w:rsidR="0075039D" w:rsidRPr="00E17C53" w:rsidRDefault="0075039D" w:rsidP="00FB7DD3">
      <w:pPr>
        <w:spacing w:line="260" w:lineRule="atLeast"/>
        <w:rPr>
          <w:rFonts w:ascii="Arial" w:hAnsi="Arial" w:cs="Arial"/>
          <w:b/>
          <w:sz w:val="20"/>
          <w:szCs w:val="20"/>
          <w:lang w:eastAsia="en-US"/>
        </w:rPr>
      </w:pPr>
    </w:p>
    <w:p w14:paraId="1EB142FF" w14:textId="0191B079" w:rsidR="0075039D" w:rsidRPr="00E17C53" w:rsidRDefault="0075039D" w:rsidP="00496FF2">
      <w:pPr>
        <w:spacing w:line="260" w:lineRule="atLeast"/>
        <w:jc w:val="both"/>
        <w:rPr>
          <w:rFonts w:ascii="Arial" w:hAnsi="Arial" w:cs="Arial"/>
          <w:sz w:val="20"/>
          <w:szCs w:val="20"/>
          <w:lang w:eastAsia="en-US"/>
        </w:rPr>
      </w:pPr>
      <w:r w:rsidRPr="00E17C53">
        <w:rPr>
          <w:rFonts w:ascii="Arial" w:hAnsi="Arial" w:cs="Arial"/>
          <w:b/>
          <w:sz w:val="20"/>
          <w:szCs w:val="20"/>
          <w:lang w:eastAsia="en-US"/>
        </w:rPr>
        <w:t>N</w:t>
      </w:r>
      <w:r w:rsidR="00FB7DD3" w:rsidRPr="00E17C53">
        <w:rPr>
          <w:rFonts w:ascii="Arial" w:hAnsi="Arial" w:cs="Arial"/>
          <w:b/>
          <w:sz w:val="20"/>
          <w:szCs w:val="20"/>
          <w:lang w:eastAsia="en-US"/>
        </w:rPr>
        <w:t>aročnik</w:t>
      </w:r>
      <w:r w:rsidRPr="00E17C53">
        <w:rPr>
          <w:rFonts w:ascii="Arial" w:hAnsi="Arial" w:cs="Arial"/>
          <w:b/>
          <w:sz w:val="20"/>
          <w:szCs w:val="20"/>
          <w:lang w:eastAsia="en-US"/>
        </w:rPr>
        <w:t xml:space="preserve">: </w:t>
      </w:r>
      <w:r w:rsidRPr="00E17C53">
        <w:rPr>
          <w:rFonts w:ascii="Arial" w:hAnsi="Arial" w:cs="Arial"/>
          <w:sz w:val="20"/>
          <w:szCs w:val="20"/>
          <w:lang w:eastAsia="en-US"/>
        </w:rPr>
        <w:t xml:space="preserve">Ministrstvo za </w:t>
      </w:r>
      <w:r w:rsidR="00711474" w:rsidRPr="00E17C53">
        <w:rPr>
          <w:rFonts w:ascii="Arial" w:hAnsi="Arial" w:cs="Arial"/>
          <w:sz w:val="20"/>
          <w:szCs w:val="20"/>
          <w:lang w:eastAsia="en-US"/>
        </w:rPr>
        <w:t>okolje, podnebje in energijo</w:t>
      </w:r>
      <w:r w:rsidRPr="00E17C53">
        <w:rPr>
          <w:rFonts w:ascii="Arial" w:hAnsi="Arial" w:cs="Arial"/>
          <w:sz w:val="20"/>
          <w:szCs w:val="20"/>
          <w:lang w:eastAsia="en-US"/>
        </w:rPr>
        <w:t xml:space="preserve">, </w:t>
      </w:r>
      <w:r w:rsidR="00711474" w:rsidRPr="00E17C53">
        <w:rPr>
          <w:rFonts w:ascii="Arial" w:hAnsi="Arial" w:cs="Arial"/>
          <w:sz w:val="20"/>
          <w:szCs w:val="20"/>
          <w:lang w:eastAsia="en-US"/>
        </w:rPr>
        <w:t>Langusova 4</w:t>
      </w:r>
      <w:r w:rsidRPr="00E17C53">
        <w:rPr>
          <w:rFonts w:ascii="Arial" w:hAnsi="Arial" w:cs="Arial"/>
          <w:sz w:val="20"/>
          <w:szCs w:val="20"/>
          <w:lang w:eastAsia="en-US"/>
        </w:rPr>
        <w:t>, 1</w:t>
      </w:r>
      <w:r w:rsidR="00967E7E" w:rsidRPr="00E17C53">
        <w:rPr>
          <w:rFonts w:ascii="Arial" w:hAnsi="Arial" w:cs="Arial"/>
          <w:sz w:val="20"/>
          <w:szCs w:val="20"/>
          <w:lang w:eastAsia="en-US"/>
        </w:rPr>
        <w:t>000</w:t>
      </w:r>
      <w:r w:rsidRPr="00E17C53">
        <w:rPr>
          <w:rFonts w:ascii="Arial" w:hAnsi="Arial" w:cs="Arial"/>
          <w:sz w:val="20"/>
          <w:szCs w:val="20"/>
          <w:lang w:eastAsia="en-US"/>
        </w:rPr>
        <w:t xml:space="preserve"> Ljubljana</w:t>
      </w:r>
    </w:p>
    <w:p w14:paraId="1163F799" w14:textId="77777777" w:rsidR="00FB7DD3" w:rsidRPr="00E17C53" w:rsidRDefault="00FB7DD3" w:rsidP="00496FF2">
      <w:pPr>
        <w:spacing w:line="260" w:lineRule="atLeast"/>
        <w:jc w:val="both"/>
        <w:rPr>
          <w:rFonts w:ascii="Arial" w:hAnsi="Arial" w:cs="Arial"/>
          <w:sz w:val="20"/>
          <w:szCs w:val="20"/>
          <w:lang w:eastAsia="en-US"/>
        </w:rPr>
      </w:pPr>
    </w:p>
    <w:p w14:paraId="1153E714" w14:textId="0DCDF5B5" w:rsidR="00425CB8" w:rsidRPr="00425CB8" w:rsidRDefault="0075039D" w:rsidP="00425CB8">
      <w:pPr>
        <w:pStyle w:val="Style5"/>
        <w:widowControl/>
        <w:spacing w:before="29"/>
        <w:ind w:firstLine="0"/>
        <w:rPr>
          <w:b/>
          <w:bCs/>
          <w:sz w:val="20"/>
          <w:szCs w:val="20"/>
        </w:rPr>
      </w:pPr>
      <w:r w:rsidRPr="00E17C53">
        <w:rPr>
          <w:b/>
          <w:sz w:val="20"/>
          <w:szCs w:val="20"/>
          <w:lang w:eastAsia="en-US"/>
        </w:rPr>
        <w:t>Predmet javnega naročila je</w:t>
      </w:r>
      <w:r w:rsidRPr="00E17C53">
        <w:rPr>
          <w:sz w:val="20"/>
          <w:szCs w:val="20"/>
          <w:lang w:eastAsia="en-US"/>
        </w:rPr>
        <w:t>:</w:t>
      </w:r>
      <w:r w:rsidR="00BE03A6" w:rsidRPr="00E17C53">
        <w:rPr>
          <w:sz w:val="20"/>
          <w:szCs w:val="20"/>
          <w:lang w:eastAsia="en-US"/>
        </w:rPr>
        <w:t xml:space="preserve"> </w:t>
      </w:r>
      <w:r w:rsidR="00425CB8" w:rsidRPr="00425CB8">
        <w:rPr>
          <w:rStyle w:val="FontStyle18"/>
          <w:rFonts w:ascii="Arial" w:hAnsi="Arial" w:cs="Arial"/>
          <w:b w:val="0"/>
          <w:bCs w:val="0"/>
          <w:sz w:val="20"/>
          <w:szCs w:val="20"/>
        </w:rPr>
        <w:t xml:space="preserve">Vzpostavitev informacijskega sistema za podporo postopkom izdaje/spremembe okoljevarstvenih dovoljenj in drugih odločb s področja varstva okolja in pregled nad </w:t>
      </w:r>
      <w:proofErr w:type="spellStart"/>
      <w:r w:rsidR="00425CB8" w:rsidRPr="00425CB8">
        <w:rPr>
          <w:rStyle w:val="FontStyle18"/>
          <w:rFonts w:ascii="Arial" w:hAnsi="Arial" w:cs="Arial"/>
          <w:b w:val="0"/>
          <w:bCs w:val="0"/>
          <w:sz w:val="20"/>
          <w:szCs w:val="20"/>
        </w:rPr>
        <w:t>okoljskimi</w:t>
      </w:r>
      <w:proofErr w:type="spellEnd"/>
      <w:r w:rsidR="00425CB8" w:rsidRPr="00425CB8">
        <w:rPr>
          <w:rStyle w:val="FontStyle18"/>
          <w:rFonts w:ascii="Arial" w:hAnsi="Arial" w:cs="Arial"/>
          <w:b w:val="0"/>
          <w:bCs w:val="0"/>
          <w:sz w:val="20"/>
          <w:szCs w:val="20"/>
        </w:rPr>
        <w:t xml:space="preserve"> podatki »IS DOVOLJENJA«</w:t>
      </w:r>
      <w:r w:rsidR="00425CB8">
        <w:rPr>
          <w:rStyle w:val="FontStyle18"/>
          <w:rFonts w:ascii="Arial" w:hAnsi="Arial" w:cs="Arial"/>
          <w:b w:val="0"/>
          <w:bCs w:val="0"/>
          <w:sz w:val="20"/>
          <w:szCs w:val="20"/>
        </w:rPr>
        <w:t>.</w:t>
      </w:r>
    </w:p>
    <w:p w14:paraId="7ED29C36" w14:textId="5AD4AD53" w:rsidR="00BE03A6" w:rsidRPr="00E17C53" w:rsidRDefault="00BE03A6" w:rsidP="00BE03A6">
      <w:pPr>
        <w:spacing w:line="260" w:lineRule="atLeast"/>
        <w:jc w:val="both"/>
        <w:rPr>
          <w:rFonts w:ascii="Arial" w:hAnsi="Arial" w:cs="Arial"/>
        </w:rPr>
      </w:pPr>
    </w:p>
    <w:p w14:paraId="70BFCCE2" w14:textId="77777777" w:rsidR="00435EB8" w:rsidRPr="00E17C53" w:rsidRDefault="0075039D" w:rsidP="001875C4">
      <w:pPr>
        <w:keepNext/>
        <w:widowControl w:val="0"/>
        <w:spacing w:line="260" w:lineRule="atLeast"/>
        <w:jc w:val="both"/>
        <w:outlineLvl w:val="2"/>
        <w:rPr>
          <w:rFonts w:ascii="Arial" w:hAnsi="Arial" w:cs="Arial"/>
          <w:bCs/>
          <w:sz w:val="20"/>
          <w:szCs w:val="20"/>
          <w:lang w:eastAsia="en-US"/>
        </w:rPr>
      </w:pPr>
      <w:r w:rsidRPr="00E17C53">
        <w:rPr>
          <w:rFonts w:ascii="Arial" w:hAnsi="Arial" w:cs="Arial"/>
          <w:b/>
          <w:sz w:val="20"/>
          <w:szCs w:val="20"/>
          <w:lang w:eastAsia="en-US"/>
        </w:rPr>
        <w:t xml:space="preserve">Krajši opis predmeta javnega naročila: </w:t>
      </w:r>
    </w:p>
    <w:p w14:paraId="7FE9B507" w14:textId="06ABB7B4" w:rsidR="00425CB8" w:rsidRPr="005407C0" w:rsidRDefault="00425CB8" w:rsidP="00425CB8">
      <w:pPr>
        <w:pStyle w:val="Style15"/>
        <w:widowControl/>
        <w:tabs>
          <w:tab w:val="left" w:pos="357"/>
        </w:tabs>
        <w:spacing w:before="240" w:after="240" w:line="260" w:lineRule="exact"/>
        <w:rPr>
          <w:rStyle w:val="FontStyle31"/>
          <w:sz w:val="20"/>
          <w:szCs w:val="20"/>
        </w:rPr>
      </w:pPr>
      <w:bookmarkStart w:id="0" w:name="_Toc156997236"/>
      <w:bookmarkStart w:id="1" w:name="_Toc156998181"/>
      <w:r w:rsidRPr="005407C0">
        <w:rPr>
          <w:sz w:val="20"/>
          <w:szCs w:val="20"/>
        </w:rPr>
        <w:t xml:space="preserve">Predmet javnega naročila je vzpostavitev informacijskega sistema za podporo vpogledu, vodenju in distribuciji podatkov iz okoljevarstvenih dovoljenj in drugih odločb s področja varstva okolja, podpora izdaji upravnih aktov in pregled nad </w:t>
      </w:r>
      <w:proofErr w:type="spellStart"/>
      <w:r w:rsidRPr="005407C0">
        <w:rPr>
          <w:sz w:val="20"/>
          <w:szCs w:val="20"/>
        </w:rPr>
        <w:t>okoljskimi</w:t>
      </w:r>
      <w:proofErr w:type="spellEnd"/>
      <w:r w:rsidRPr="005407C0">
        <w:rPr>
          <w:sz w:val="20"/>
          <w:szCs w:val="20"/>
        </w:rPr>
        <w:t xml:space="preserve"> podatki – IS DOVOLJENJA.</w:t>
      </w:r>
    </w:p>
    <w:p w14:paraId="5F7EF4A9" w14:textId="05D44945" w:rsidR="005337E5" w:rsidRPr="00E17C53" w:rsidRDefault="005337E5" w:rsidP="005337E5">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Podrobnejši opis storitve in druge zahteve so razvidne iz poglavja 5 – </w:t>
      </w:r>
      <w:r w:rsidR="005407C0">
        <w:rPr>
          <w:rFonts w:ascii="Arial" w:hAnsi="Arial" w:cs="Arial"/>
          <w:sz w:val="20"/>
          <w:szCs w:val="20"/>
          <w:lang w:eastAsia="en-US"/>
        </w:rPr>
        <w:t>projektne naloge s prilogami</w:t>
      </w:r>
      <w:r w:rsidRPr="00E17C53">
        <w:rPr>
          <w:rFonts w:ascii="Arial" w:hAnsi="Arial" w:cs="Arial"/>
          <w:sz w:val="20"/>
          <w:szCs w:val="20"/>
          <w:lang w:eastAsia="en-US"/>
        </w:rPr>
        <w:t xml:space="preserve">. </w:t>
      </w:r>
    </w:p>
    <w:p w14:paraId="247CE983" w14:textId="16EB4550"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056FE05A" w14:textId="1F469ABF" w:rsidR="006B4B0B" w:rsidRPr="00E17C53" w:rsidRDefault="006B4B0B" w:rsidP="006B4B0B">
      <w:pPr>
        <w:widowControl w:val="0"/>
        <w:autoSpaceDE w:val="0"/>
        <w:autoSpaceDN w:val="0"/>
        <w:adjustRightInd w:val="0"/>
        <w:spacing w:line="260" w:lineRule="atLeast"/>
        <w:jc w:val="both"/>
        <w:rPr>
          <w:rFonts w:ascii="Arial" w:hAnsi="Arial" w:cs="Arial"/>
          <w:b/>
          <w:sz w:val="20"/>
          <w:szCs w:val="20"/>
        </w:rPr>
      </w:pPr>
      <w:r w:rsidRPr="00E17C53">
        <w:rPr>
          <w:rFonts w:ascii="Arial" w:hAnsi="Arial" w:cs="Arial"/>
          <w:b/>
          <w:sz w:val="20"/>
          <w:szCs w:val="20"/>
        </w:rPr>
        <w:t xml:space="preserve">Limitirana skupna vrednost javnega naročila: </w:t>
      </w:r>
      <w:r>
        <w:rPr>
          <w:rFonts w:ascii="Arial" w:hAnsi="Arial" w:cs="Arial"/>
          <w:bCs/>
          <w:sz w:val="20"/>
          <w:szCs w:val="20"/>
        </w:rPr>
        <w:t>1.000</w:t>
      </w:r>
      <w:r w:rsidRPr="00E17C53">
        <w:rPr>
          <w:rFonts w:ascii="Arial" w:hAnsi="Arial" w:cs="Arial"/>
          <w:bCs/>
          <w:sz w:val="20"/>
          <w:szCs w:val="20"/>
        </w:rPr>
        <w:t>.000,00 EUR brez DDV.</w:t>
      </w:r>
    </w:p>
    <w:p w14:paraId="2FFE8695" w14:textId="77777777" w:rsidR="006B4B0B" w:rsidRPr="00E17C53" w:rsidRDefault="006B4B0B" w:rsidP="006B4B0B">
      <w:pPr>
        <w:widowControl w:val="0"/>
        <w:autoSpaceDE w:val="0"/>
        <w:autoSpaceDN w:val="0"/>
        <w:adjustRightInd w:val="0"/>
        <w:spacing w:line="260" w:lineRule="atLeast"/>
        <w:jc w:val="both"/>
        <w:rPr>
          <w:rFonts w:ascii="Arial" w:hAnsi="Arial" w:cs="Arial"/>
          <w:b/>
          <w:sz w:val="20"/>
          <w:szCs w:val="20"/>
        </w:rPr>
      </w:pPr>
    </w:p>
    <w:p w14:paraId="527DCA36" w14:textId="77777777" w:rsidR="006B4B0B" w:rsidRPr="00E17C53" w:rsidRDefault="006B4B0B" w:rsidP="006B4B0B">
      <w:pPr>
        <w:widowControl w:val="0"/>
        <w:autoSpaceDE w:val="0"/>
        <w:autoSpaceDN w:val="0"/>
        <w:adjustRightInd w:val="0"/>
        <w:spacing w:line="260" w:lineRule="atLeast"/>
        <w:jc w:val="both"/>
        <w:rPr>
          <w:rFonts w:ascii="Arial" w:hAnsi="Arial" w:cs="Arial"/>
          <w:sz w:val="20"/>
          <w:szCs w:val="20"/>
        </w:rPr>
      </w:pPr>
      <w:r w:rsidRPr="00E17C53">
        <w:rPr>
          <w:rFonts w:ascii="Arial" w:hAnsi="Arial" w:cs="Arial"/>
          <w:sz w:val="20"/>
          <w:szCs w:val="20"/>
        </w:rPr>
        <w:t>Ponudba, ki bo presegla zgoraj navedeno limitirano vrednost, bo ocenjena kot nedopustna.</w:t>
      </w:r>
    </w:p>
    <w:p w14:paraId="3EC3496B" w14:textId="77777777" w:rsidR="006B4B0B" w:rsidRPr="00E17C53" w:rsidRDefault="006B4B0B" w:rsidP="006B4B0B">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E17C53" w:rsidRDefault="00C86C41" w:rsidP="00C86C41">
      <w:pPr>
        <w:widowControl w:val="0"/>
        <w:autoSpaceDE w:val="0"/>
        <w:autoSpaceDN w:val="0"/>
        <w:adjustRightInd w:val="0"/>
        <w:spacing w:line="260" w:lineRule="atLeast"/>
        <w:jc w:val="both"/>
        <w:rPr>
          <w:rFonts w:ascii="Arial" w:hAnsi="Arial" w:cs="Arial"/>
          <w:sz w:val="20"/>
          <w:szCs w:val="20"/>
        </w:rPr>
      </w:pPr>
      <w:r w:rsidRPr="00E17C53">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E17C53" w:rsidRDefault="00C86C41" w:rsidP="00C86C41">
      <w:pPr>
        <w:widowControl w:val="0"/>
        <w:autoSpaceDE w:val="0"/>
        <w:autoSpaceDN w:val="0"/>
        <w:adjustRightInd w:val="0"/>
        <w:spacing w:line="260" w:lineRule="atLeast"/>
        <w:jc w:val="both"/>
        <w:rPr>
          <w:rFonts w:ascii="Arial" w:hAnsi="Arial" w:cs="Arial"/>
          <w:sz w:val="20"/>
          <w:szCs w:val="20"/>
        </w:rPr>
      </w:pPr>
    </w:p>
    <w:p w14:paraId="3FFCE7F9" w14:textId="1AB2D253" w:rsidR="00DC3B38" w:rsidRPr="005372B0" w:rsidRDefault="005337E5" w:rsidP="00C86C41">
      <w:pPr>
        <w:widowControl w:val="0"/>
        <w:autoSpaceDE w:val="0"/>
        <w:autoSpaceDN w:val="0"/>
        <w:adjustRightInd w:val="0"/>
        <w:spacing w:line="260" w:lineRule="atLeast"/>
        <w:jc w:val="both"/>
        <w:rPr>
          <w:rFonts w:ascii="Arial" w:hAnsi="Arial" w:cs="Arial"/>
          <w:iCs/>
          <w:sz w:val="20"/>
          <w:szCs w:val="20"/>
        </w:rPr>
      </w:pPr>
      <w:r w:rsidRPr="00E17C53">
        <w:rPr>
          <w:rFonts w:ascii="Arial" w:hAnsi="Arial" w:cs="Arial"/>
          <w:b/>
          <w:bCs/>
          <w:iCs/>
          <w:sz w:val="20"/>
          <w:szCs w:val="20"/>
        </w:rPr>
        <w:t xml:space="preserve">Rok izvedbe pogodbe: </w:t>
      </w:r>
      <w:r w:rsidR="005372B0" w:rsidRPr="005372B0">
        <w:rPr>
          <w:rFonts w:ascii="Arial" w:hAnsi="Arial" w:cs="Arial"/>
          <w:sz w:val="20"/>
          <w:szCs w:val="20"/>
        </w:rPr>
        <w:t xml:space="preserve">najkasneje 30 mesecev </w:t>
      </w:r>
      <w:r w:rsidR="006C1190">
        <w:rPr>
          <w:rFonts w:ascii="Arial" w:hAnsi="Arial" w:cs="Arial"/>
          <w:sz w:val="20"/>
          <w:szCs w:val="20"/>
        </w:rPr>
        <w:t>od veljavnosti</w:t>
      </w:r>
      <w:r w:rsidR="005372B0" w:rsidRPr="005372B0">
        <w:rPr>
          <w:rFonts w:ascii="Arial" w:hAnsi="Arial" w:cs="Arial"/>
          <w:sz w:val="20"/>
          <w:szCs w:val="20"/>
        </w:rPr>
        <w:t xml:space="preserve"> pogodbe</w:t>
      </w:r>
    </w:p>
    <w:p w14:paraId="3C56578D" w14:textId="77777777" w:rsidR="006060E4" w:rsidRPr="00E17C53" w:rsidRDefault="006060E4" w:rsidP="00C86C41">
      <w:pPr>
        <w:widowControl w:val="0"/>
        <w:autoSpaceDE w:val="0"/>
        <w:autoSpaceDN w:val="0"/>
        <w:adjustRightInd w:val="0"/>
        <w:spacing w:line="260" w:lineRule="atLeast"/>
        <w:jc w:val="both"/>
        <w:rPr>
          <w:rFonts w:ascii="Arial" w:hAnsi="Arial" w:cs="Arial"/>
          <w:b/>
          <w:bCs/>
          <w:iCs/>
          <w:sz w:val="20"/>
          <w:szCs w:val="20"/>
        </w:rPr>
      </w:pPr>
    </w:p>
    <w:bookmarkEnd w:id="0"/>
    <w:bookmarkEnd w:id="1"/>
    <w:p w14:paraId="074F1015" w14:textId="08216D48" w:rsidR="00874E15" w:rsidRPr="00E17C53" w:rsidRDefault="00874E15" w:rsidP="00FB7DD3">
      <w:pPr>
        <w:keepNext/>
        <w:spacing w:line="260" w:lineRule="atLeast"/>
        <w:jc w:val="both"/>
        <w:outlineLvl w:val="1"/>
        <w:rPr>
          <w:rFonts w:ascii="Arial" w:hAnsi="Arial" w:cs="Arial"/>
          <w:b/>
          <w:bCs/>
          <w:iCs/>
          <w:sz w:val="20"/>
          <w:szCs w:val="20"/>
        </w:rPr>
      </w:pPr>
      <w:r w:rsidRPr="00E17C53">
        <w:rPr>
          <w:rFonts w:ascii="Arial" w:hAnsi="Arial" w:cs="Arial"/>
          <w:b/>
          <w:bCs/>
          <w:iCs/>
          <w:sz w:val="20"/>
          <w:szCs w:val="20"/>
        </w:rPr>
        <w:t>Elektronska predložitev ponudb</w:t>
      </w:r>
    </w:p>
    <w:p w14:paraId="7F28B038"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Ponudniki morajo ponudbe predložiti v informacijski sistem e-JN na spletnem naslovu </w:t>
      </w:r>
      <w:hyperlink r:id="rId8"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xml:space="preserve">, v skladu s točko 3 dokumenta </w:t>
      </w:r>
      <w:r w:rsidR="00A94C9A" w:rsidRPr="00E17C53">
        <w:rPr>
          <w:rFonts w:ascii="Arial" w:eastAsia="Calibri" w:hAnsi="Arial" w:cs="Arial"/>
          <w:sz w:val="20"/>
          <w:szCs w:val="20"/>
          <w:lang w:eastAsia="en-US"/>
        </w:rPr>
        <w:t>»</w:t>
      </w:r>
      <w:r w:rsidRPr="00E17C53">
        <w:rPr>
          <w:rFonts w:ascii="Arial" w:eastAsia="Calibri" w:hAnsi="Arial" w:cs="Arial"/>
          <w:sz w:val="20"/>
          <w:szCs w:val="20"/>
          <w:lang w:eastAsia="en-US"/>
        </w:rPr>
        <w:t>Navodila za uporabo informacijskega sistema za uporabo funkcionalnosti elektronske oddaje ponudb e-JN: PONUDNIKI</w:t>
      </w:r>
      <w:r w:rsidR="00A94C9A" w:rsidRPr="00E17C53">
        <w:rPr>
          <w:rFonts w:ascii="Arial" w:eastAsia="Calibri" w:hAnsi="Arial" w:cs="Arial"/>
          <w:sz w:val="20"/>
          <w:szCs w:val="20"/>
          <w:lang w:eastAsia="en-US"/>
        </w:rPr>
        <w:t>«</w:t>
      </w:r>
      <w:r w:rsidRPr="00E17C53">
        <w:rPr>
          <w:rFonts w:ascii="Arial" w:eastAsia="Calibri" w:hAnsi="Arial" w:cs="Arial"/>
          <w:sz w:val="20"/>
          <w:szCs w:val="20"/>
          <w:lang w:eastAsia="en-US"/>
        </w:rPr>
        <w:t xml:space="preserve"> (v nadaljevanju: Navodila za uporabo e-JN), ki je objavljen na spletnem naslovu </w:t>
      </w:r>
      <w:r w:rsidRPr="00E17C53">
        <w:rPr>
          <w:rFonts w:ascii="Arial" w:eastAsia="Calibri" w:hAnsi="Arial" w:cs="Arial"/>
          <w:sz w:val="20"/>
          <w:szCs w:val="20"/>
          <w:u w:val="single"/>
          <w:lang w:eastAsia="en-US"/>
        </w:rPr>
        <w:t>https://ejn.gov.si</w:t>
      </w:r>
      <w:r w:rsidRPr="00E17C53">
        <w:rPr>
          <w:rFonts w:ascii="Arial" w:eastAsia="Calibri" w:hAnsi="Arial" w:cs="Arial"/>
          <w:sz w:val="20"/>
          <w:szCs w:val="20"/>
          <w:lang w:eastAsia="en-US"/>
        </w:rPr>
        <w:t>.</w:t>
      </w:r>
    </w:p>
    <w:p w14:paraId="56FD5632" w14:textId="77777777" w:rsidR="00237744" w:rsidRPr="00E17C53" w:rsidRDefault="00237744" w:rsidP="00FB7DD3">
      <w:pPr>
        <w:spacing w:line="260" w:lineRule="atLeast"/>
        <w:jc w:val="both"/>
        <w:rPr>
          <w:rFonts w:ascii="Arial" w:eastAsia="Calibri" w:hAnsi="Arial" w:cs="Arial"/>
          <w:sz w:val="20"/>
          <w:szCs w:val="20"/>
          <w:lang w:eastAsia="en-US"/>
        </w:rPr>
      </w:pPr>
    </w:p>
    <w:p w14:paraId="4FE08DC3"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Ponudnik se mora pred oddajo ponudbe registrirati na spletnem naslovu </w:t>
      </w:r>
      <w:hyperlink r:id="rId9"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E17C53" w:rsidRDefault="00237744" w:rsidP="00FB7DD3">
      <w:pPr>
        <w:spacing w:line="260" w:lineRule="atLeast"/>
        <w:jc w:val="both"/>
        <w:rPr>
          <w:rFonts w:ascii="Arial" w:eastAsia="Calibri" w:hAnsi="Arial" w:cs="Arial"/>
          <w:sz w:val="20"/>
          <w:szCs w:val="20"/>
          <w:lang w:eastAsia="en-US"/>
        </w:rPr>
      </w:pPr>
    </w:p>
    <w:p w14:paraId="696690AF"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E17C53" w:rsidRDefault="00237744" w:rsidP="00FB7DD3">
      <w:pPr>
        <w:spacing w:line="260" w:lineRule="atLeast"/>
        <w:jc w:val="both"/>
        <w:rPr>
          <w:rFonts w:ascii="Arial" w:eastAsia="Calibri" w:hAnsi="Arial" w:cs="Arial"/>
          <w:sz w:val="20"/>
          <w:szCs w:val="20"/>
          <w:lang w:eastAsia="en-US"/>
        </w:rPr>
      </w:pPr>
    </w:p>
    <w:p w14:paraId="328F81CC" w14:textId="385F0E62"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0"/>
        </w:rPr>
        <w:t xml:space="preserve">Ponudba se šteje za pravočasno oddano, če jo naročnik prejme preko sistema e-JN </w:t>
      </w:r>
      <w:r w:rsidRPr="00E17C53">
        <w:rPr>
          <w:rFonts w:ascii="Arial" w:eastAsia="Calibri" w:hAnsi="Arial" w:cs="Arial"/>
          <w:sz w:val="20"/>
          <w:szCs w:val="20"/>
          <w:u w:val="single"/>
        </w:rPr>
        <w:t xml:space="preserve">https://ejn.gov.si </w:t>
      </w:r>
      <w:r w:rsidRPr="00E17C53">
        <w:rPr>
          <w:rFonts w:ascii="Arial" w:eastAsia="Calibri" w:hAnsi="Arial" w:cs="Arial"/>
          <w:sz w:val="20"/>
          <w:szCs w:val="20"/>
        </w:rPr>
        <w:t>najkasneje</w:t>
      </w:r>
      <w:r w:rsidR="000F3D07" w:rsidRPr="00E17C53">
        <w:rPr>
          <w:rFonts w:ascii="Arial" w:eastAsia="Calibri" w:hAnsi="Arial" w:cs="Arial"/>
          <w:sz w:val="20"/>
          <w:szCs w:val="20"/>
        </w:rPr>
        <w:t xml:space="preserve"> do dneva in ure, kot je to določeno v obvestilu o naročilu, objavljenem na portalu javnih naročil</w:t>
      </w:r>
      <w:r w:rsidRPr="00E17C53">
        <w:rPr>
          <w:rFonts w:ascii="Arial" w:eastAsia="Calibri" w:hAnsi="Arial" w:cs="Arial"/>
          <w:b/>
          <w:sz w:val="20"/>
          <w:szCs w:val="22"/>
          <w:lang w:eastAsia="en-US"/>
        </w:rPr>
        <w:t>.</w:t>
      </w:r>
      <w:r w:rsidRPr="00E17C53">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E17C53" w:rsidRDefault="00C514E5" w:rsidP="00FB7DD3">
      <w:pPr>
        <w:spacing w:line="260" w:lineRule="atLeast"/>
        <w:jc w:val="both"/>
        <w:rPr>
          <w:rFonts w:ascii="Arial" w:eastAsia="Calibri" w:hAnsi="Arial" w:cs="Arial"/>
          <w:sz w:val="20"/>
          <w:szCs w:val="22"/>
          <w:lang w:eastAsia="en-US"/>
        </w:rPr>
      </w:pPr>
    </w:p>
    <w:p w14:paraId="4D893D8E" w14:textId="77777777"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E17C53" w:rsidRDefault="00967E7E" w:rsidP="00FB7DD3">
      <w:pPr>
        <w:spacing w:line="260" w:lineRule="atLeast"/>
        <w:jc w:val="both"/>
        <w:rPr>
          <w:rFonts w:ascii="Arial" w:eastAsia="Calibri" w:hAnsi="Arial" w:cs="Arial"/>
          <w:sz w:val="20"/>
          <w:szCs w:val="22"/>
          <w:lang w:eastAsia="en-US"/>
        </w:rPr>
      </w:pPr>
    </w:p>
    <w:p w14:paraId="250B5451" w14:textId="57522219"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Po preteku roka za predložitev ponudb ponudbe ne bo več mogoče oddati.</w:t>
      </w:r>
    </w:p>
    <w:p w14:paraId="3EAE7833" w14:textId="77777777" w:rsidR="00237744" w:rsidRPr="00E17C53" w:rsidRDefault="00237744" w:rsidP="00FB7DD3">
      <w:pPr>
        <w:spacing w:line="260" w:lineRule="atLeast"/>
        <w:jc w:val="both"/>
        <w:rPr>
          <w:rFonts w:ascii="Arial" w:eastAsia="Calibri" w:hAnsi="Arial" w:cs="Arial"/>
          <w:sz w:val="20"/>
          <w:szCs w:val="22"/>
          <w:lang w:eastAsia="en-US"/>
        </w:rPr>
      </w:pPr>
    </w:p>
    <w:p w14:paraId="46460F06" w14:textId="77777777" w:rsidR="00237744" w:rsidRPr="00E17C53" w:rsidRDefault="00237744" w:rsidP="00FB7DD3">
      <w:pPr>
        <w:spacing w:line="260" w:lineRule="atLeast"/>
        <w:jc w:val="both"/>
        <w:rPr>
          <w:rFonts w:ascii="Arial" w:eastAsia="Calibri" w:hAnsi="Arial" w:cs="Arial"/>
          <w:i/>
          <w:sz w:val="20"/>
          <w:szCs w:val="22"/>
          <w:lang w:eastAsia="en-US"/>
        </w:rPr>
      </w:pPr>
      <w:r w:rsidRPr="00E17C53">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E17C53" w:rsidRDefault="00237744" w:rsidP="00FB7DD3">
      <w:pPr>
        <w:spacing w:line="260" w:lineRule="atLeast"/>
        <w:rPr>
          <w:rFonts w:ascii="Arial" w:hAnsi="Arial" w:cs="Arial"/>
          <w:sz w:val="20"/>
        </w:rPr>
      </w:pPr>
    </w:p>
    <w:p w14:paraId="108CF966" w14:textId="77777777"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0"/>
          <w:lang w:eastAsia="en-US"/>
        </w:rPr>
        <w:t>Naročnik bo obravnaval samo ponudbe, ki bodo oddane v sistemu e-JN.</w:t>
      </w:r>
    </w:p>
    <w:p w14:paraId="0B486792" w14:textId="77777777" w:rsidR="00874E15" w:rsidRPr="00E17C53" w:rsidRDefault="00874E15" w:rsidP="00FB7DD3">
      <w:pPr>
        <w:spacing w:line="260" w:lineRule="atLeast"/>
        <w:rPr>
          <w:rFonts w:ascii="Arial" w:hAnsi="Arial" w:cs="Arial"/>
          <w:sz w:val="20"/>
        </w:rPr>
      </w:pPr>
    </w:p>
    <w:p w14:paraId="73B9F147" w14:textId="77777777" w:rsidR="00874E15" w:rsidRPr="00E17C5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E17C53">
        <w:rPr>
          <w:rFonts w:ascii="Arial" w:hAnsi="Arial"/>
          <w:b/>
          <w:bCs/>
          <w:sz w:val="20"/>
          <w:szCs w:val="26"/>
          <w:lang w:eastAsia="en-US"/>
        </w:rPr>
        <w:t xml:space="preserve">      Priprava in oddaja ponudbe v sistemu e-JN</w:t>
      </w:r>
      <w:bookmarkEnd w:id="2"/>
    </w:p>
    <w:p w14:paraId="3F6A1532" w14:textId="19F91201" w:rsidR="00874E15" w:rsidRPr="00E17C53" w:rsidRDefault="00874E15" w:rsidP="00FB7DD3">
      <w:pPr>
        <w:spacing w:line="260" w:lineRule="atLeast"/>
        <w:jc w:val="both"/>
        <w:rPr>
          <w:rFonts w:ascii="Arial" w:eastAsia="Calibri" w:hAnsi="Arial" w:cs="Arial"/>
          <w:sz w:val="20"/>
          <w:szCs w:val="20"/>
        </w:rPr>
      </w:pPr>
      <w:r w:rsidRPr="00E17C53">
        <w:rPr>
          <w:rFonts w:ascii="Arial" w:eastAsia="Calibri" w:hAnsi="Arial"/>
          <w:sz w:val="20"/>
          <w:szCs w:val="22"/>
          <w:lang w:eastAsia="en-US"/>
        </w:rPr>
        <w:t xml:space="preserve">Ponudnik </w:t>
      </w:r>
      <w:r w:rsidR="00B332E0">
        <w:rPr>
          <w:rFonts w:ascii="Arial" w:eastAsia="Calibri" w:hAnsi="Arial"/>
          <w:sz w:val="20"/>
          <w:szCs w:val="22"/>
          <w:lang w:eastAsia="en-US"/>
        </w:rPr>
        <w:t xml:space="preserve">odda </w:t>
      </w:r>
      <w:r w:rsidRPr="00E17C53">
        <w:rPr>
          <w:rFonts w:ascii="Arial" w:eastAsia="Calibri" w:hAnsi="Arial"/>
          <w:sz w:val="20"/>
          <w:szCs w:val="22"/>
          <w:lang w:eastAsia="en-US"/>
        </w:rPr>
        <w:t xml:space="preserve">ponudbeno dokumentacijo na način, da po registraciji oziroma prijavi v sistem </w:t>
      </w:r>
      <w:proofErr w:type="spellStart"/>
      <w:r w:rsidRPr="00E17C53">
        <w:rPr>
          <w:rFonts w:ascii="Arial" w:eastAsia="Calibri" w:hAnsi="Arial"/>
          <w:sz w:val="20"/>
          <w:szCs w:val="22"/>
          <w:lang w:eastAsia="en-US"/>
        </w:rPr>
        <w:t>eJN</w:t>
      </w:r>
      <w:proofErr w:type="spellEnd"/>
      <w:r w:rsidRPr="00E17C53">
        <w:rPr>
          <w:rFonts w:ascii="Arial" w:eastAsia="Calibri" w:hAnsi="Arial"/>
          <w:sz w:val="20"/>
          <w:szCs w:val="22"/>
          <w:lang w:eastAsia="en-US"/>
        </w:rPr>
        <w:t xml:space="preserve"> na naslovu: </w:t>
      </w:r>
      <w:hyperlink r:id="rId10" w:history="1">
        <w:r w:rsidR="00D47816" w:rsidRPr="00E17C53">
          <w:rPr>
            <w:rStyle w:val="Hiperpovezava"/>
            <w:rFonts w:ascii="Arial" w:eastAsia="Calibri" w:hAnsi="Arial" w:cs="Arial"/>
            <w:sz w:val="20"/>
            <w:szCs w:val="20"/>
          </w:rPr>
          <w:t>https://ejn.gov.si</w:t>
        </w:r>
      </w:hyperlink>
      <w:r w:rsidRPr="00E17C53">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E17C53" w:rsidRDefault="00441E67" w:rsidP="00FB7DD3">
      <w:pPr>
        <w:spacing w:line="260" w:lineRule="atLeast"/>
        <w:jc w:val="both"/>
        <w:rPr>
          <w:rFonts w:ascii="Arial" w:eastAsia="Calibri" w:hAnsi="Arial" w:cs="Arial"/>
          <w:sz w:val="20"/>
          <w:szCs w:val="20"/>
        </w:rPr>
      </w:pPr>
    </w:p>
    <w:p w14:paraId="3F96D2A7" w14:textId="03347E4B" w:rsidR="00464279" w:rsidRPr="00E17C53" w:rsidRDefault="00B332E0" w:rsidP="00464279">
      <w:pPr>
        <w:spacing w:line="260" w:lineRule="atLeast"/>
        <w:jc w:val="both"/>
        <w:rPr>
          <w:rFonts w:ascii="Arial" w:eastAsia="Calibri" w:hAnsi="Arial" w:cs="Arial"/>
          <w:sz w:val="20"/>
          <w:szCs w:val="20"/>
        </w:rPr>
      </w:pPr>
      <w:r>
        <w:rPr>
          <w:rFonts w:ascii="Arial" w:eastAsia="Calibri" w:hAnsi="Arial" w:cs="Arial"/>
          <w:sz w:val="20"/>
          <w:szCs w:val="20"/>
        </w:rPr>
        <w:t>Če</w:t>
      </w:r>
      <w:r w:rsidR="00464279" w:rsidRPr="00E17C53">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E17C53" w:rsidRDefault="00441E67" w:rsidP="00FB7DD3">
      <w:pPr>
        <w:spacing w:line="260" w:lineRule="atLeast"/>
        <w:jc w:val="both"/>
        <w:rPr>
          <w:rFonts w:ascii="Arial" w:eastAsia="Calibri" w:hAnsi="Arial"/>
          <w:sz w:val="20"/>
          <w:szCs w:val="22"/>
          <w:lang w:eastAsia="en-US"/>
        </w:rPr>
      </w:pPr>
    </w:p>
    <w:p w14:paraId="0C04C9FD" w14:textId="77777777" w:rsidR="00874E15" w:rsidRPr="00E17C53" w:rsidRDefault="00874E15"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w:t>
      </w:r>
    </w:p>
    <w:p w14:paraId="2EC59ECA" w14:textId="77777777" w:rsidR="00874E15" w:rsidRPr="00E17C53" w:rsidRDefault="00874E15" w:rsidP="00FB7DD3">
      <w:pPr>
        <w:spacing w:line="260" w:lineRule="atLeast"/>
        <w:jc w:val="both"/>
        <w:rPr>
          <w:rFonts w:ascii="Arial" w:eastAsia="Calibri" w:hAnsi="Arial" w:cs="Arial"/>
          <w:sz w:val="20"/>
          <w:szCs w:val="20"/>
          <w:lang w:eastAsia="en-US"/>
        </w:rPr>
      </w:pPr>
    </w:p>
    <w:p w14:paraId="6E6987D8" w14:textId="77777777" w:rsidR="00874E15" w:rsidRPr="00E17C53" w:rsidRDefault="00874E15"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Naročnik bo obravnaval samo ponudbe, ki bodo oddane v sistemu e-JN. </w:t>
      </w:r>
    </w:p>
    <w:p w14:paraId="618D48DA" w14:textId="77777777" w:rsidR="00EC6004" w:rsidRPr="00E17C53" w:rsidRDefault="00EC6004" w:rsidP="00FB7DD3">
      <w:pPr>
        <w:spacing w:line="260" w:lineRule="atLeast"/>
        <w:jc w:val="both"/>
        <w:rPr>
          <w:rFonts w:ascii="Arial" w:hAnsi="Arial" w:cs="Arial"/>
          <w:sz w:val="20"/>
          <w:szCs w:val="20"/>
          <w:lang w:eastAsia="en-US"/>
        </w:rPr>
      </w:pPr>
    </w:p>
    <w:p w14:paraId="0430B5E1" w14:textId="77777777" w:rsidR="00874E15" w:rsidRPr="00E17C53" w:rsidRDefault="00874E15" w:rsidP="00FB7DD3">
      <w:pPr>
        <w:keepNext/>
        <w:spacing w:line="260" w:lineRule="atLeast"/>
        <w:jc w:val="both"/>
        <w:outlineLvl w:val="1"/>
        <w:rPr>
          <w:rFonts w:ascii="Arial" w:hAnsi="Arial" w:cs="Arial"/>
          <w:b/>
          <w:bCs/>
          <w:iCs/>
          <w:sz w:val="20"/>
          <w:szCs w:val="20"/>
        </w:rPr>
      </w:pPr>
      <w:r w:rsidRPr="00E17C53">
        <w:rPr>
          <w:rFonts w:ascii="Arial" w:hAnsi="Arial" w:cs="Arial"/>
          <w:b/>
          <w:bCs/>
          <w:iCs/>
          <w:sz w:val="20"/>
          <w:szCs w:val="20"/>
        </w:rPr>
        <w:t xml:space="preserve">Odpiranje ponudb </w:t>
      </w:r>
    </w:p>
    <w:p w14:paraId="5BBE34AE" w14:textId="5B2901E6" w:rsidR="00874E15" w:rsidRPr="00E17C53" w:rsidRDefault="00874E15" w:rsidP="00FB7DD3">
      <w:pPr>
        <w:spacing w:line="260" w:lineRule="atLeast"/>
        <w:jc w:val="both"/>
        <w:rPr>
          <w:rFonts w:ascii="Arial" w:eastAsia="Calibri" w:hAnsi="Arial" w:cs="Arial"/>
          <w:sz w:val="20"/>
          <w:szCs w:val="20"/>
        </w:rPr>
      </w:pPr>
      <w:r w:rsidRPr="00E17C53">
        <w:rPr>
          <w:rFonts w:ascii="Arial" w:eastAsia="Calibri" w:hAnsi="Arial" w:cs="Arial"/>
          <w:sz w:val="20"/>
          <w:szCs w:val="20"/>
          <w:lang w:eastAsia="en-US"/>
        </w:rPr>
        <w:t xml:space="preserve">Odpiranje ponudb bo potekalo avtomatično v informacijskem sistemu e-JN </w:t>
      </w:r>
      <w:r w:rsidR="000F3D07" w:rsidRPr="00E17C53">
        <w:rPr>
          <w:rFonts w:ascii="Arial" w:eastAsia="Calibri" w:hAnsi="Arial" w:cs="Arial"/>
          <w:sz w:val="20"/>
          <w:szCs w:val="20"/>
          <w:lang w:eastAsia="en-US"/>
        </w:rPr>
        <w:t xml:space="preserve">na spletnem naslovu </w:t>
      </w:r>
      <w:hyperlink r:id="rId12" w:history="1">
        <w:r w:rsidR="000F3D07" w:rsidRPr="00E17C53">
          <w:rPr>
            <w:rStyle w:val="Hiperpovezava"/>
            <w:rFonts w:ascii="Arial" w:eastAsia="Calibri" w:hAnsi="Arial" w:cs="Arial"/>
            <w:sz w:val="20"/>
            <w:szCs w:val="20"/>
            <w:lang w:eastAsia="en-US"/>
          </w:rPr>
          <w:t>https://ejn.gov.si</w:t>
        </w:r>
      </w:hyperlink>
      <w:r w:rsidR="000F3D07" w:rsidRPr="00E17C53">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E17C53" w:rsidRDefault="00874E15" w:rsidP="00FB7DD3">
      <w:pPr>
        <w:spacing w:line="260" w:lineRule="atLeast"/>
        <w:jc w:val="both"/>
        <w:rPr>
          <w:rFonts w:ascii="Arial" w:eastAsia="Calibri" w:hAnsi="Arial" w:cs="Arial"/>
          <w:sz w:val="20"/>
          <w:szCs w:val="22"/>
          <w:lang w:eastAsia="en-US"/>
        </w:rPr>
      </w:pPr>
    </w:p>
    <w:p w14:paraId="01E79CB5" w14:textId="77777777" w:rsidR="00EF30CB" w:rsidRPr="00E17C53" w:rsidRDefault="00874E15"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E17C53">
        <w:rPr>
          <w:rFonts w:ascii="Arial" w:eastAsia="Calibri" w:hAnsi="Arial" w:cs="Arial"/>
          <w:sz w:val="20"/>
          <w:szCs w:val="22"/>
          <w:lang w:eastAsia="en-US"/>
        </w:rPr>
        <w:t>pdf</w:t>
      </w:r>
      <w:proofErr w:type="spellEnd"/>
      <w:r w:rsidRPr="00E17C53">
        <w:rPr>
          <w:rFonts w:ascii="Arial" w:eastAsia="Calibri" w:hAnsi="Arial" w:cs="Arial"/>
          <w:sz w:val="20"/>
          <w:szCs w:val="22"/>
          <w:lang w:eastAsia="en-US"/>
        </w:rPr>
        <w:t xml:space="preserve"> dokumenta, ki ga ponudnik naloži v sistem e-JN pod razdelek »Predračun«. </w:t>
      </w:r>
    </w:p>
    <w:p w14:paraId="2D737797" w14:textId="77777777" w:rsidR="00463C3E" w:rsidRPr="00E17C53" w:rsidRDefault="00463C3E" w:rsidP="00FB7DD3">
      <w:pPr>
        <w:spacing w:line="260" w:lineRule="atLeast"/>
        <w:jc w:val="both"/>
        <w:rPr>
          <w:rFonts w:ascii="Arial" w:hAnsi="Arial" w:cs="Arial"/>
          <w:sz w:val="20"/>
          <w:szCs w:val="20"/>
          <w:lang w:eastAsia="en-US"/>
        </w:rPr>
      </w:pPr>
    </w:p>
    <w:p w14:paraId="0A69059A" w14:textId="77777777" w:rsidR="000F3D07" w:rsidRPr="00E17C53" w:rsidRDefault="000F3D07" w:rsidP="00FB7DD3">
      <w:pPr>
        <w:spacing w:line="260" w:lineRule="atLeast"/>
        <w:jc w:val="both"/>
        <w:rPr>
          <w:rFonts w:ascii="Arial" w:hAnsi="Arial" w:cs="Arial"/>
          <w:b/>
          <w:sz w:val="20"/>
          <w:szCs w:val="20"/>
          <w:lang w:eastAsia="en-US"/>
        </w:rPr>
      </w:pPr>
    </w:p>
    <w:p w14:paraId="430A47F0" w14:textId="77777777" w:rsidR="00463C3E" w:rsidRPr="00E17C53" w:rsidRDefault="00463C3E" w:rsidP="00FB7DD3">
      <w:pPr>
        <w:spacing w:line="260" w:lineRule="atLeast"/>
        <w:rPr>
          <w:rFonts w:ascii="Arial" w:hAnsi="Arial"/>
          <w:b/>
          <w:bCs/>
          <w:sz w:val="20"/>
          <w:lang w:eastAsia="en-US"/>
        </w:rPr>
      </w:pPr>
    </w:p>
    <w:p w14:paraId="7C76A64A" w14:textId="77777777" w:rsidR="00463C3E" w:rsidRPr="00E17C53" w:rsidRDefault="00463C3E" w:rsidP="00FB7DD3">
      <w:pPr>
        <w:spacing w:line="260" w:lineRule="atLeast"/>
        <w:rPr>
          <w:rFonts w:ascii="Arial" w:hAnsi="Arial"/>
          <w:b/>
          <w:bCs/>
          <w:sz w:val="20"/>
          <w:lang w:eastAsia="en-US"/>
        </w:rPr>
      </w:pPr>
      <w:bookmarkStart w:id="3" w:name="_Hlk136342077"/>
    </w:p>
    <w:p w14:paraId="6ED6587F" w14:textId="6771D89C" w:rsidR="003B1710" w:rsidRPr="005372B0" w:rsidRDefault="005337E5" w:rsidP="00D330CC">
      <w:pPr>
        <w:spacing w:line="260" w:lineRule="atLeast"/>
        <w:ind w:left="6372" w:firstLine="708"/>
        <w:rPr>
          <w:rFonts w:ascii="Arial" w:hAnsi="Arial"/>
          <w:b/>
          <w:bCs/>
          <w:sz w:val="20"/>
          <w:lang w:val="it-IT" w:eastAsia="en-US"/>
        </w:rPr>
      </w:pPr>
      <w:r w:rsidRPr="005372B0">
        <w:rPr>
          <w:rFonts w:ascii="Arial" w:hAnsi="Arial"/>
          <w:b/>
          <w:bCs/>
          <w:sz w:val="20"/>
          <w:lang w:eastAsia="en-US"/>
        </w:rPr>
        <w:t xml:space="preserve">mag. </w:t>
      </w:r>
      <w:r w:rsidR="006060E4" w:rsidRPr="005372B0">
        <w:rPr>
          <w:rFonts w:ascii="Arial" w:hAnsi="Arial"/>
          <w:b/>
          <w:bCs/>
          <w:sz w:val="20"/>
          <w:lang w:eastAsia="en-US"/>
        </w:rPr>
        <w:t>Bojan KUMER</w:t>
      </w:r>
    </w:p>
    <w:p w14:paraId="3CA95F61" w14:textId="10F76B00" w:rsidR="005372B0" w:rsidRPr="005372B0" w:rsidRDefault="005372B0" w:rsidP="005372B0">
      <w:pPr>
        <w:spacing w:line="260" w:lineRule="atLeast"/>
        <w:rPr>
          <w:rFonts w:ascii="Arial" w:hAnsi="Arial" w:cs="Arial"/>
          <w:sz w:val="20"/>
          <w:szCs w:val="20"/>
          <w:shd w:val="clear" w:color="auto" w:fill="FFFFFF"/>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sidR="00D330CC">
        <w:rPr>
          <w:rFonts w:ascii="Arial" w:hAnsi="Arial" w:cs="Arial"/>
          <w:sz w:val="20"/>
          <w:szCs w:val="20"/>
          <w:lang w:eastAsia="en-US"/>
        </w:rPr>
        <w:tab/>
      </w:r>
      <w:r w:rsidR="00D330CC">
        <w:rPr>
          <w:rFonts w:ascii="Arial" w:hAnsi="Arial" w:cs="Arial"/>
          <w:sz w:val="20"/>
          <w:szCs w:val="20"/>
          <w:lang w:eastAsia="en-US"/>
        </w:rPr>
        <w:tab/>
      </w:r>
      <w:r w:rsidR="00D330CC">
        <w:rPr>
          <w:rFonts w:ascii="Arial" w:hAnsi="Arial" w:cs="Arial"/>
          <w:sz w:val="20"/>
          <w:szCs w:val="20"/>
          <w:lang w:eastAsia="en-US"/>
        </w:rPr>
        <w:tab/>
      </w:r>
      <w:r w:rsidR="00D330CC">
        <w:rPr>
          <w:rFonts w:ascii="Arial" w:hAnsi="Arial" w:cs="Arial"/>
          <w:sz w:val="20"/>
          <w:szCs w:val="20"/>
          <w:lang w:eastAsia="en-US"/>
        </w:rPr>
        <w:tab/>
      </w:r>
      <w:r>
        <w:rPr>
          <w:rFonts w:ascii="Arial" w:hAnsi="Arial" w:cs="Arial"/>
          <w:sz w:val="20"/>
          <w:szCs w:val="20"/>
          <w:lang w:eastAsia="en-US"/>
        </w:rPr>
        <w:t>m</w:t>
      </w:r>
      <w:r w:rsidRPr="003D4649">
        <w:rPr>
          <w:rFonts w:ascii="Arial" w:hAnsi="Arial" w:cs="Arial"/>
          <w:sz w:val="20"/>
          <w:szCs w:val="20"/>
          <w:lang w:eastAsia="en-US"/>
        </w:rPr>
        <w:t>inister</w:t>
      </w:r>
    </w:p>
    <w:p w14:paraId="646DB880" w14:textId="18FE1B81" w:rsidR="005372B0" w:rsidRPr="005372B0" w:rsidRDefault="005372B0" w:rsidP="005372B0">
      <w:pPr>
        <w:spacing w:line="260" w:lineRule="atLeast"/>
        <w:rPr>
          <w:rFonts w:ascii="Arial" w:hAnsi="Arial" w:cs="Arial"/>
          <w:sz w:val="20"/>
          <w:szCs w:val="20"/>
          <w:lang w:eastAsia="en-US"/>
        </w:rPr>
      </w:pPr>
      <w:r>
        <w:rPr>
          <w:rFonts w:ascii="Arial" w:hAnsi="Arial" w:cs="Arial"/>
          <w:sz w:val="20"/>
          <w:szCs w:val="20"/>
          <w:shd w:val="clear" w:color="auto" w:fill="FFFFFF"/>
        </w:rPr>
        <w:t xml:space="preserve">   </w:t>
      </w:r>
    </w:p>
    <w:p w14:paraId="300DE478" w14:textId="18944B22" w:rsidR="00FD0C9C" w:rsidRPr="003D4649" w:rsidRDefault="008A350C" w:rsidP="00FB7DD3">
      <w:pPr>
        <w:spacing w:line="260" w:lineRule="atLeast"/>
        <w:rPr>
          <w:rFonts w:ascii="Arial" w:hAnsi="Arial" w:cs="Arial"/>
          <w:sz w:val="20"/>
          <w:szCs w:val="20"/>
          <w:lang w:eastAsia="en-US"/>
        </w:rPr>
      </w:pPr>
      <w:r w:rsidRPr="003D4649">
        <w:rPr>
          <w:rFonts w:ascii="Arial" w:hAnsi="Arial" w:cs="Arial"/>
          <w:sz w:val="20"/>
          <w:szCs w:val="20"/>
          <w:lang w:eastAsia="en-US"/>
        </w:rPr>
        <w:t xml:space="preserve">                                                                                                                    </w:t>
      </w:r>
      <w:r w:rsidR="005337E5" w:rsidRPr="003D4649">
        <w:rPr>
          <w:rFonts w:ascii="Arial" w:hAnsi="Arial" w:cs="Arial"/>
          <w:sz w:val="20"/>
          <w:szCs w:val="20"/>
          <w:lang w:eastAsia="en-US"/>
        </w:rPr>
        <w:t xml:space="preserve">   </w:t>
      </w:r>
      <w:r w:rsidR="005372B0">
        <w:rPr>
          <w:rFonts w:ascii="Arial" w:hAnsi="Arial" w:cs="Arial"/>
          <w:sz w:val="20"/>
          <w:szCs w:val="20"/>
          <w:lang w:eastAsia="en-US"/>
        </w:rPr>
        <w:tab/>
      </w:r>
    </w:p>
    <w:p w14:paraId="787AA05B" w14:textId="77777777" w:rsidR="00AE25E5" w:rsidRPr="00E17C53" w:rsidRDefault="00AE25E5" w:rsidP="00A54C59">
      <w:pPr>
        <w:spacing w:line="260" w:lineRule="atLeast"/>
        <w:jc w:val="both"/>
        <w:rPr>
          <w:rFonts w:ascii="Arial" w:hAnsi="Arial" w:cs="Arial"/>
          <w:b/>
          <w:sz w:val="20"/>
          <w:szCs w:val="20"/>
          <w:lang w:eastAsia="en-US"/>
        </w:rPr>
      </w:pPr>
    </w:p>
    <w:bookmarkEnd w:id="3"/>
    <w:p w14:paraId="03204E37" w14:textId="77777777" w:rsidR="00AE25E5" w:rsidRPr="00E17C53" w:rsidRDefault="00AE25E5" w:rsidP="00A54C59">
      <w:pPr>
        <w:spacing w:line="260" w:lineRule="atLeast"/>
        <w:jc w:val="both"/>
        <w:rPr>
          <w:rFonts w:ascii="Arial" w:hAnsi="Arial" w:cs="Arial"/>
          <w:b/>
          <w:sz w:val="20"/>
          <w:szCs w:val="20"/>
          <w:lang w:eastAsia="en-US"/>
        </w:rPr>
      </w:pPr>
    </w:p>
    <w:p w14:paraId="6AA1B8DE" w14:textId="77777777" w:rsidR="006060E4" w:rsidRPr="00E17C53" w:rsidRDefault="006060E4" w:rsidP="00A54C59">
      <w:pPr>
        <w:spacing w:line="260" w:lineRule="atLeast"/>
        <w:jc w:val="both"/>
        <w:rPr>
          <w:rFonts w:ascii="Arial" w:hAnsi="Arial" w:cs="Arial"/>
          <w:b/>
          <w:sz w:val="20"/>
          <w:szCs w:val="20"/>
          <w:lang w:eastAsia="en-US"/>
        </w:rPr>
      </w:pPr>
    </w:p>
    <w:p w14:paraId="3C872428" w14:textId="77777777" w:rsidR="006060E4" w:rsidRPr="00E17C53" w:rsidRDefault="006060E4" w:rsidP="00A54C59">
      <w:pPr>
        <w:spacing w:line="260" w:lineRule="atLeast"/>
        <w:jc w:val="both"/>
        <w:rPr>
          <w:rFonts w:ascii="Arial" w:hAnsi="Arial" w:cs="Arial"/>
          <w:b/>
          <w:sz w:val="20"/>
          <w:szCs w:val="20"/>
          <w:lang w:eastAsia="en-US"/>
        </w:rPr>
      </w:pPr>
    </w:p>
    <w:p w14:paraId="62B60113" w14:textId="77777777" w:rsidR="006060E4" w:rsidRPr="00E17C53" w:rsidRDefault="006060E4" w:rsidP="00A54C59">
      <w:pPr>
        <w:spacing w:line="260" w:lineRule="atLeast"/>
        <w:jc w:val="both"/>
        <w:rPr>
          <w:rFonts w:ascii="Arial" w:hAnsi="Arial" w:cs="Arial"/>
          <w:b/>
          <w:sz w:val="20"/>
          <w:szCs w:val="20"/>
          <w:lang w:eastAsia="en-US"/>
        </w:rPr>
      </w:pPr>
    </w:p>
    <w:p w14:paraId="62EF9D90" w14:textId="77777777" w:rsidR="006060E4" w:rsidRPr="00E17C53" w:rsidRDefault="006060E4" w:rsidP="00A54C59">
      <w:pPr>
        <w:spacing w:line="260" w:lineRule="atLeast"/>
        <w:jc w:val="both"/>
        <w:rPr>
          <w:rFonts w:ascii="Arial" w:hAnsi="Arial" w:cs="Arial"/>
          <w:b/>
          <w:sz w:val="20"/>
          <w:szCs w:val="20"/>
          <w:lang w:eastAsia="en-US"/>
        </w:rPr>
      </w:pPr>
    </w:p>
    <w:p w14:paraId="50072A62" w14:textId="77777777" w:rsidR="006060E4" w:rsidRPr="00E17C53" w:rsidRDefault="006060E4" w:rsidP="00A54C59">
      <w:pPr>
        <w:spacing w:line="260" w:lineRule="atLeast"/>
        <w:jc w:val="both"/>
        <w:rPr>
          <w:rFonts w:ascii="Arial" w:hAnsi="Arial" w:cs="Arial"/>
          <w:b/>
          <w:sz w:val="20"/>
          <w:szCs w:val="20"/>
          <w:lang w:eastAsia="en-US"/>
        </w:rPr>
      </w:pPr>
    </w:p>
    <w:p w14:paraId="0294A304" w14:textId="77777777" w:rsidR="006060E4" w:rsidRPr="00E17C53" w:rsidRDefault="006060E4" w:rsidP="00A54C59">
      <w:pPr>
        <w:spacing w:line="260" w:lineRule="atLeast"/>
        <w:jc w:val="both"/>
        <w:rPr>
          <w:rFonts w:ascii="Arial" w:hAnsi="Arial" w:cs="Arial"/>
          <w:b/>
          <w:sz w:val="20"/>
          <w:szCs w:val="20"/>
          <w:lang w:eastAsia="en-US"/>
        </w:rPr>
      </w:pPr>
    </w:p>
    <w:p w14:paraId="492709D3" w14:textId="77777777" w:rsidR="006060E4" w:rsidRPr="00E17C53" w:rsidRDefault="006060E4" w:rsidP="00A54C59">
      <w:pPr>
        <w:spacing w:line="260" w:lineRule="atLeast"/>
        <w:jc w:val="both"/>
        <w:rPr>
          <w:rFonts w:ascii="Arial" w:hAnsi="Arial" w:cs="Arial"/>
          <w:b/>
          <w:sz w:val="20"/>
          <w:szCs w:val="20"/>
          <w:lang w:eastAsia="en-US"/>
        </w:rPr>
      </w:pPr>
    </w:p>
    <w:p w14:paraId="0B8AC626" w14:textId="77777777" w:rsidR="006060E4" w:rsidRPr="00E17C53" w:rsidRDefault="006060E4" w:rsidP="00A54C59">
      <w:pPr>
        <w:spacing w:line="260" w:lineRule="atLeast"/>
        <w:jc w:val="both"/>
        <w:rPr>
          <w:rFonts w:ascii="Arial" w:hAnsi="Arial" w:cs="Arial"/>
          <w:b/>
          <w:sz w:val="20"/>
          <w:szCs w:val="20"/>
          <w:lang w:eastAsia="en-US"/>
        </w:rPr>
      </w:pPr>
    </w:p>
    <w:p w14:paraId="6A2CBFB9" w14:textId="77777777" w:rsidR="006060E4" w:rsidRPr="00E17C53" w:rsidRDefault="006060E4" w:rsidP="00A54C59">
      <w:pPr>
        <w:spacing w:line="260" w:lineRule="atLeast"/>
        <w:jc w:val="both"/>
        <w:rPr>
          <w:rFonts w:ascii="Arial" w:hAnsi="Arial" w:cs="Arial"/>
          <w:b/>
          <w:sz w:val="20"/>
          <w:szCs w:val="20"/>
          <w:lang w:eastAsia="en-US"/>
        </w:rPr>
      </w:pPr>
    </w:p>
    <w:p w14:paraId="681EA0DF" w14:textId="77777777" w:rsidR="006060E4" w:rsidRPr="00E17C53" w:rsidRDefault="006060E4" w:rsidP="00A54C59">
      <w:pPr>
        <w:spacing w:line="260" w:lineRule="atLeast"/>
        <w:jc w:val="both"/>
        <w:rPr>
          <w:rFonts w:ascii="Arial" w:hAnsi="Arial" w:cs="Arial"/>
          <w:b/>
          <w:sz w:val="20"/>
          <w:szCs w:val="20"/>
          <w:lang w:eastAsia="en-US"/>
        </w:rPr>
      </w:pPr>
    </w:p>
    <w:p w14:paraId="17B8346B" w14:textId="77777777" w:rsidR="006060E4" w:rsidRPr="00E17C53" w:rsidRDefault="006060E4" w:rsidP="00A54C59">
      <w:pPr>
        <w:spacing w:line="260" w:lineRule="atLeast"/>
        <w:jc w:val="both"/>
        <w:rPr>
          <w:rFonts w:ascii="Arial" w:hAnsi="Arial" w:cs="Arial"/>
          <w:b/>
          <w:sz w:val="20"/>
          <w:szCs w:val="20"/>
          <w:lang w:eastAsia="en-US"/>
        </w:rPr>
      </w:pPr>
    </w:p>
    <w:p w14:paraId="24883036" w14:textId="77777777" w:rsidR="006060E4" w:rsidRPr="00E17C53" w:rsidRDefault="006060E4" w:rsidP="00A54C59">
      <w:pPr>
        <w:spacing w:line="260" w:lineRule="atLeast"/>
        <w:jc w:val="both"/>
        <w:rPr>
          <w:rFonts w:ascii="Arial" w:hAnsi="Arial" w:cs="Arial"/>
          <w:b/>
          <w:sz w:val="20"/>
          <w:szCs w:val="20"/>
          <w:lang w:eastAsia="en-US"/>
        </w:rPr>
      </w:pPr>
    </w:p>
    <w:p w14:paraId="13658AA7" w14:textId="77777777" w:rsidR="006060E4" w:rsidRPr="00E17C53" w:rsidRDefault="006060E4" w:rsidP="00A54C59">
      <w:pPr>
        <w:spacing w:line="260" w:lineRule="atLeast"/>
        <w:jc w:val="both"/>
        <w:rPr>
          <w:rFonts w:ascii="Arial" w:hAnsi="Arial" w:cs="Arial"/>
          <w:b/>
          <w:sz w:val="20"/>
          <w:szCs w:val="20"/>
          <w:lang w:eastAsia="en-US"/>
        </w:rPr>
      </w:pPr>
    </w:p>
    <w:p w14:paraId="3782DA2F" w14:textId="77777777" w:rsidR="006060E4" w:rsidRPr="00E17C53" w:rsidRDefault="006060E4" w:rsidP="00A54C59">
      <w:pPr>
        <w:spacing w:line="260" w:lineRule="atLeast"/>
        <w:jc w:val="both"/>
        <w:rPr>
          <w:rFonts w:ascii="Arial" w:hAnsi="Arial" w:cs="Arial"/>
          <w:b/>
          <w:sz w:val="20"/>
          <w:szCs w:val="20"/>
          <w:lang w:eastAsia="en-US"/>
        </w:rPr>
      </w:pPr>
    </w:p>
    <w:p w14:paraId="3CE8158F" w14:textId="77777777" w:rsidR="006060E4" w:rsidRPr="00E17C53" w:rsidRDefault="006060E4" w:rsidP="00A54C59">
      <w:pPr>
        <w:spacing w:line="260" w:lineRule="atLeast"/>
        <w:jc w:val="both"/>
        <w:rPr>
          <w:rFonts w:ascii="Arial" w:hAnsi="Arial" w:cs="Arial"/>
          <w:b/>
          <w:sz w:val="20"/>
          <w:szCs w:val="20"/>
          <w:lang w:eastAsia="en-US"/>
        </w:rPr>
      </w:pPr>
    </w:p>
    <w:p w14:paraId="60726F9B" w14:textId="58BE597C" w:rsidR="006060E4" w:rsidRDefault="006060E4" w:rsidP="00A54C59">
      <w:pPr>
        <w:spacing w:line="260" w:lineRule="atLeast"/>
        <w:jc w:val="both"/>
        <w:rPr>
          <w:rFonts w:ascii="Arial" w:hAnsi="Arial" w:cs="Arial"/>
          <w:b/>
          <w:sz w:val="20"/>
          <w:szCs w:val="20"/>
          <w:lang w:eastAsia="en-US"/>
        </w:rPr>
      </w:pPr>
    </w:p>
    <w:p w14:paraId="197BCE3B" w14:textId="3DA35B4A" w:rsidR="007823BC" w:rsidRDefault="007823BC" w:rsidP="00A54C59">
      <w:pPr>
        <w:spacing w:line="260" w:lineRule="atLeast"/>
        <w:jc w:val="both"/>
        <w:rPr>
          <w:rFonts w:ascii="Arial" w:hAnsi="Arial" w:cs="Arial"/>
          <w:b/>
          <w:sz w:val="20"/>
          <w:szCs w:val="20"/>
          <w:lang w:eastAsia="en-US"/>
        </w:rPr>
      </w:pPr>
    </w:p>
    <w:p w14:paraId="3EF20604" w14:textId="65DDA303" w:rsidR="007823BC" w:rsidRDefault="007823BC" w:rsidP="00A54C59">
      <w:pPr>
        <w:spacing w:line="260" w:lineRule="atLeast"/>
        <w:jc w:val="both"/>
        <w:rPr>
          <w:rFonts w:ascii="Arial" w:hAnsi="Arial" w:cs="Arial"/>
          <w:b/>
          <w:sz w:val="20"/>
          <w:szCs w:val="20"/>
          <w:lang w:eastAsia="en-US"/>
        </w:rPr>
      </w:pPr>
    </w:p>
    <w:p w14:paraId="02C3A8F3" w14:textId="2735133F" w:rsidR="007823BC" w:rsidRDefault="007823BC" w:rsidP="00A54C59">
      <w:pPr>
        <w:spacing w:line="260" w:lineRule="atLeast"/>
        <w:jc w:val="both"/>
        <w:rPr>
          <w:rFonts w:ascii="Arial" w:hAnsi="Arial" w:cs="Arial"/>
          <w:b/>
          <w:sz w:val="20"/>
          <w:szCs w:val="20"/>
          <w:lang w:eastAsia="en-US"/>
        </w:rPr>
      </w:pPr>
    </w:p>
    <w:p w14:paraId="3A302EBB" w14:textId="657D9A6B" w:rsidR="007823BC" w:rsidRDefault="007823BC" w:rsidP="00A54C59">
      <w:pPr>
        <w:spacing w:line="260" w:lineRule="atLeast"/>
        <w:jc w:val="both"/>
        <w:rPr>
          <w:rFonts w:ascii="Arial" w:hAnsi="Arial" w:cs="Arial"/>
          <w:b/>
          <w:sz w:val="20"/>
          <w:szCs w:val="20"/>
          <w:lang w:eastAsia="en-US"/>
        </w:rPr>
      </w:pPr>
    </w:p>
    <w:p w14:paraId="4A37B79A" w14:textId="77777777" w:rsidR="00D22ED3" w:rsidRDefault="00D22ED3" w:rsidP="00A54C59">
      <w:pP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4619C782" w14:textId="2D5C550E" w:rsidR="0075039D" w:rsidRPr="00E17C53" w:rsidRDefault="00A54C59" w:rsidP="00A54C59">
      <w:pP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POGLAVJE 2: </w:t>
      </w:r>
      <w:r w:rsidR="0075039D" w:rsidRPr="00E17C53">
        <w:rPr>
          <w:rFonts w:ascii="Arial" w:hAnsi="Arial" w:cs="Arial"/>
          <w:b/>
          <w:sz w:val="20"/>
          <w:szCs w:val="20"/>
          <w:lang w:eastAsia="en-US"/>
        </w:rPr>
        <w:t xml:space="preserve">NAVODILO PONUDNIKOM ZA IZDELAVO PONUDBE TER DOLOČILA O IZVEDBI POSTOPKA </w:t>
      </w:r>
    </w:p>
    <w:p w14:paraId="66079F50" w14:textId="77777777" w:rsidR="0075039D" w:rsidRPr="00E17C53" w:rsidRDefault="0075039D" w:rsidP="00FB7DD3">
      <w:pPr>
        <w:spacing w:line="260" w:lineRule="atLeast"/>
        <w:jc w:val="both"/>
        <w:rPr>
          <w:rFonts w:ascii="Arial" w:hAnsi="Arial" w:cs="Arial"/>
          <w:b/>
          <w:sz w:val="20"/>
          <w:szCs w:val="20"/>
          <w:lang w:eastAsia="en-US"/>
        </w:rPr>
      </w:pPr>
    </w:p>
    <w:p w14:paraId="4D77BF24" w14:textId="77777777" w:rsidR="0075039D" w:rsidRPr="00E17C53" w:rsidRDefault="0075039D" w:rsidP="00C95EB9">
      <w:pPr>
        <w:numPr>
          <w:ilvl w:val="1"/>
          <w:numId w:val="9"/>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E17C53">
        <w:rPr>
          <w:rFonts w:ascii="Arial" w:hAnsi="Arial" w:cs="Arial"/>
          <w:b/>
          <w:sz w:val="20"/>
          <w:szCs w:val="20"/>
          <w:lang w:eastAsia="en-US"/>
        </w:rPr>
        <w:t xml:space="preserve">Predpisi </w:t>
      </w:r>
    </w:p>
    <w:p w14:paraId="05ECA452" w14:textId="77777777" w:rsidR="0075039D" w:rsidRPr="00E17C53" w:rsidRDefault="0075039D" w:rsidP="00FB7DD3">
      <w:pPr>
        <w:spacing w:line="260" w:lineRule="atLeast"/>
        <w:jc w:val="both"/>
        <w:rPr>
          <w:rFonts w:ascii="Arial" w:hAnsi="Arial" w:cs="Arial"/>
          <w:sz w:val="20"/>
          <w:szCs w:val="20"/>
          <w:lang w:eastAsia="en-US"/>
        </w:rPr>
      </w:pPr>
    </w:p>
    <w:p w14:paraId="626881E7" w14:textId="77B55BFC" w:rsidR="00FB7DD3" w:rsidRPr="00E17C53" w:rsidRDefault="0075039D" w:rsidP="003D1EA6">
      <w:pPr>
        <w:spacing w:line="260" w:lineRule="atLeast"/>
        <w:jc w:val="both"/>
        <w:rPr>
          <w:rFonts w:ascii="Arial" w:hAnsi="Arial" w:cs="Arial"/>
          <w:sz w:val="20"/>
          <w:szCs w:val="20"/>
          <w:lang w:eastAsia="en-US"/>
        </w:rPr>
      </w:pPr>
      <w:r w:rsidRPr="00E17C53">
        <w:rPr>
          <w:rFonts w:ascii="Arial" w:hAnsi="Arial" w:cs="Arial"/>
          <w:sz w:val="20"/>
          <w:szCs w:val="20"/>
          <w:lang w:eastAsia="en-US"/>
        </w:rPr>
        <w:t>Pri oddaji javnega naročila se bodo uporabljala predvsem določila naslednjih predpisov:</w:t>
      </w:r>
    </w:p>
    <w:p w14:paraId="5E4C69E3" w14:textId="3D4D388C" w:rsidR="0075039D" w:rsidRPr="00E17C53" w:rsidRDefault="0075039D"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javnem naročanju (</w:t>
      </w:r>
      <w:r w:rsidR="00D20796" w:rsidRPr="00E17C53">
        <w:rPr>
          <w:rFonts w:ascii="Arial" w:hAnsi="Arial" w:cs="Arial"/>
          <w:sz w:val="20"/>
          <w:szCs w:val="20"/>
          <w:lang w:eastAsia="en-US"/>
        </w:rPr>
        <w:t xml:space="preserve">Uradni list RS, št. 91/15, 14/18, 121/21, 10/22, 74/22 – </w:t>
      </w:r>
      <w:proofErr w:type="spellStart"/>
      <w:r w:rsidR="00D20796" w:rsidRPr="00E17C53">
        <w:rPr>
          <w:rFonts w:ascii="Arial" w:hAnsi="Arial" w:cs="Arial"/>
          <w:sz w:val="20"/>
          <w:szCs w:val="20"/>
          <w:lang w:eastAsia="en-US"/>
        </w:rPr>
        <w:t>odl</w:t>
      </w:r>
      <w:proofErr w:type="spellEnd"/>
      <w:r w:rsidR="00D20796" w:rsidRPr="00E17C53">
        <w:rPr>
          <w:rFonts w:ascii="Arial" w:hAnsi="Arial" w:cs="Arial"/>
          <w:sz w:val="20"/>
          <w:szCs w:val="20"/>
          <w:lang w:eastAsia="en-US"/>
        </w:rPr>
        <w:t>. US</w:t>
      </w:r>
      <w:r w:rsidR="002C4719" w:rsidRPr="00E17C53">
        <w:rPr>
          <w:rFonts w:ascii="Arial" w:hAnsi="Arial" w:cs="Arial"/>
          <w:sz w:val="20"/>
          <w:szCs w:val="20"/>
          <w:lang w:eastAsia="en-US"/>
        </w:rPr>
        <w:t>,</w:t>
      </w:r>
      <w:r w:rsidR="00D20796" w:rsidRPr="00E17C53">
        <w:rPr>
          <w:rFonts w:ascii="Arial" w:hAnsi="Arial" w:cs="Arial"/>
          <w:sz w:val="20"/>
          <w:szCs w:val="20"/>
          <w:lang w:eastAsia="en-US"/>
        </w:rPr>
        <w:t xml:space="preserve"> 100/22 – ZNUZSZS</w:t>
      </w:r>
      <w:r w:rsidR="002C4719" w:rsidRPr="00E17C53">
        <w:rPr>
          <w:rFonts w:ascii="Arial" w:hAnsi="Arial" w:cs="Arial"/>
          <w:sz w:val="20"/>
          <w:szCs w:val="20"/>
          <w:lang w:eastAsia="en-US"/>
        </w:rPr>
        <w:t xml:space="preserve"> in 28/23</w:t>
      </w:r>
      <w:r w:rsidRPr="00E17C53">
        <w:rPr>
          <w:rFonts w:ascii="Arial" w:hAnsi="Arial" w:cs="Arial"/>
          <w:sz w:val="20"/>
          <w:szCs w:val="20"/>
          <w:lang w:eastAsia="en-US"/>
        </w:rPr>
        <w:t xml:space="preserve">), vključno z veljavnimi podzakonskimi akti </w:t>
      </w:r>
    </w:p>
    <w:p w14:paraId="348703AE" w14:textId="51ECBB9B" w:rsidR="00E30D29" w:rsidRPr="00E17C53" w:rsidRDefault="0075039D"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pravnem varstvu v postopkih javnega naročanja </w:t>
      </w:r>
      <w:r w:rsidR="00E30D29" w:rsidRPr="00E17C53">
        <w:rPr>
          <w:rFonts w:ascii="Arial" w:hAnsi="Arial" w:cs="Arial"/>
          <w:sz w:val="20"/>
          <w:szCs w:val="20"/>
          <w:lang w:eastAsia="en-US"/>
        </w:rPr>
        <w:t>(Uradni list RS, št. 43/11,</w:t>
      </w:r>
      <w:r w:rsidR="00994C18" w:rsidRPr="00E17C53">
        <w:rPr>
          <w:rFonts w:ascii="Arial" w:hAnsi="Arial" w:cs="Arial"/>
          <w:sz w:val="20"/>
          <w:szCs w:val="20"/>
          <w:lang w:eastAsia="en-US"/>
        </w:rPr>
        <w:t xml:space="preserve"> </w:t>
      </w:r>
      <w:r w:rsidR="00E30D29" w:rsidRPr="00E17C53">
        <w:rPr>
          <w:rFonts w:ascii="Arial" w:hAnsi="Arial" w:cs="Arial"/>
          <w:sz w:val="20"/>
          <w:szCs w:val="20"/>
          <w:lang w:eastAsia="en-US"/>
        </w:rPr>
        <w:t>60/11 – ZTP-D, 63/13</w:t>
      </w:r>
      <w:r w:rsidR="00994C18" w:rsidRPr="00E17C53">
        <w:rPr>
          <w:rFonts w:ascii="Arial" w:hAnsi="Arial" w:cs="Arial"/>
          <w:sz w:val="20"/>
          <w:szCs w:val="20"/>
          <w:lang w:eastAsia="en-US"/>
        </w:rPr>
        <w:t xml:space="preserve"> - ZPVPJN-A</w:t>
      </w:r>
      <w:r w:rsidR="00E30D29" w:rsidRPr="00E17C53">
        <w:rPr>
          <w:rFonts w:ascii="Arial" w:hAnsi="Arial" w:cs="Arial"/>
          <w:sz w:val="20"/>
          <w:szCs w:val="20"/>
          <w:lang w:eastAsia="en-US"/>
        </w:rPr>
        <w:t>, 90/14 – ZDU-1, 60/17 - ZPVPJN-B</w:t>
      </w:r>
      <w:r w:rsidR="00EE75CA" w:rsidRPr="00E17C53">
        <w:rPr>
          <w:rFonts w:ascii="Arial" w:hAnsi="Arial" w:cs="Arial"/>
          <w:sz w:val="20"/>
          <w:szCs w:val="20"/>
          <w:lang w:eastAsia="en-US"/>
        </w:rPr>
        <w:t xml:space="preserve"> in 72/19 – ZPVPJN-C</w:t>
      </w:r>
      <w:r w:rsidR="00E30D29" w:rsidRPr="00E17C53">
        <w:rPr>
          <w:rFonts w:ascii="Arial" w:hAnsi="Arial" w:cs="Arial"/>
          <w:sz w:val="20"/>
          <w:szCs w:val="20"/>
          <w:lang w:eastAsia="en-US"/>
        </w:rPr>
        <w:t>);</w:t>
      </w:r>
    </w:p>
    <w:p w14:paraId="3AA4F85D" w14:textId="29CD618D" w:rsidR="0075039D" w:rsidRPr="00E17C53" w:rsidRDefault="00CA7D97"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Obligacijskega</w:t>
      </w:r>
      <w:r w:rsidR="0075039D" w:rsidRPr="00E17C53">
        <w:rPr>
          <w:rFonts w:ascii="Arial" w:hAnsi="Arial" w:cs="Arial"/>
          <w:sz w:val="20"/>
          <w:szCs w:val="20"/>
          <w:lang w:eastAsia="en-US"/>
        </w:rPr>
        <w:t xml:space="preserve"> zakonik</w:t>
      </w:r>
      <w:r w:rsidRPr="00E17C53">
        <w:rPr>
          <w:rFonts w:ascii="Arial" w:hAnsi="Arial" w:cs="Arial"/>
          <w:sz w:val="20"/>
          <w:szCs w:val="20"/>
          <w:lang w:eastAsia="en-US"/>
        </w:rPr>
        <w:t>a</w:t>
      </w:r>
      <w:r w:rsidR="00874E15" w:rsidRPr="00E17C53">
        <w:rPr>
          <w:rFonts w:ascii="Arial" w:hAnsi="Arial" w:cs="Arial"/>
          <w:sz w:val="20"/>
          <w:szCs w:val="20"/>
          <w:lang w:eastAsia="en-US"/>
        </w:rPr>
        <w:t xml:space="preserve"> (Uradni list RS, št, 97/07 – UPB, 64/16 – </w:t>
      </w:r>
      <w:proofErr w:type="spellStart"/>
      <w:r w:rsidR="00874E15" w:rsidRPr="00E17C53">
        <w:rPr>
          <w:rFonts w:ascii="Arial" w:hAnsi="Arial" w:cs="Arial"/>
          <w:sz w:val="20"/>
          <w:szCs w:val="20"/>
          <w:lang w:eastAsia="en-US"/>
        </w:rPr>
        <w:t>odl</w:t>
      </w:r>
      <w:proofErr w:type="spellEnd"/>
      <w:r w:rsidR="00874E15" w:rsidRPr="00E17C53">
        <w:rPr>
          <w:rFonts w:ascii="Arial" w:hAnsi="Arial" w:cs="Arial"/>
          <w:sz w:val="20"/>
          <w:szCs w:val="20"/>
          <w:lang w:eastAsia="en-US"/>
        </w:rPr>
        <w:t>. US in 20/18 – OROZ631),</w:t>
      </w:r>
    </w:p>
    <w:p w14:paraId="65D8CC91" w14:textId="070710B1" w:rsidR="001554ED" w:rsidRPr="00E17C53" w:rsidRDefault="0075039D"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integriteti in preprečevanju korupcije </w:t>
      </w:r>
      <w:r w:rsidR="00465677" w:rsidRPr="00E17C53">
        <w:rPr>
          <w:rFonts w:ascii="Arial" w:hAnsi="Arial" w:cs="Arial"/>
          <w:sz w:val="20"/>
          <w:szCs w:val="20"/>
          <w:lang w:eastAsia="en-US"/>
        </w:rPr>
        <w:t>(Uradni list RS, št. 69/1</w:t>
      </w:r>
      <w:r w:rsidR="00E078A3" w:rsidRPr="00E17C53">
        <w:rPr>
          <w:rFonts w:ascii="Arial" w:hAnsi="Arial" w:cs="Arial"/>
          <w:sz w:val="20"/>
          <w:szCs w:val="20"/>
          <w:lang w:eastAsia="en-US"/>
        </w:rPr>
        <w:t>1</w:t>
      </w:r>
      <w:r w:rsidR="00CE506E" w:rsidRPr="00E17C53">
        <w:rPr>
          <w:rFonts w:ascii="Arial" w:hAnsi="Arial" w:cs="Arial"/>
          <w:sz w:val="20"/>
          <w:szCs w:val="20"/>
          <w:lang w:eastAsia="en-US"/>
        </w:rPr>
        <w:t xml:space="preserve"> -</w:t>
      </w:r>
      <w:r w:rsidR="00465677" w:rsidRPr="00E17C53">
        <w:rPr>
          <w:rFonts w:ascii="Arial" w:hAnsi="Arial" w:cs="Arial"/>
          <w:sz w:val="20"/>
          <w:szCs w:val="20"/>
          <w:lang w:eastAsia="en-US"/>
        </w:rPr>
        <w:t xml:space="preserve"> UPB</w:t>
      </w:r>
      <w:r w:rsidR="00B21535" w:rsidRPr="00E17C53">
        <w:rPr>
          <w:rFonts w:ascii="Arial" w:hAnsi="Arial" w:cs="Arial"/>
          <w:sz w:val="20"/>
          <w:szCs w:val="20"/>
          <w:lang w:eastAsia="en-US"/>
        </w:rPr>
        <w:t>,</w:t>
      </w:r>
      <w:r w:rsidR="00CE506E" w:rsidRPr="00E17C53">
        <w:rPr>
          <w:rFonts w:ascii="Arial" w:hAnsi="Arial" w:cs="Arial"/>
          <w:sz w:val="20"/>
          <w:szCs w:val="20"/>
          <w:lang w:eastAsia="en-US"/>
        </w:rPr>
        <w:t xml:space="preserve"> </w:t>
      </w:r>
      <w:r w:rsidR="00E078A3" w:rsidRPr="00E17C53">
        <w:rPr>
          <w:rFonts w:ascii="Arial" w:hAnsi="Arial" w:cs="Arial"/>
          <w:sz w:val="20"/>
          <w:szCs w:val="20"/>
          <w:lang w:eastAsia="en-US"/>
        </w:rPr>
        <w:t>158/20</w:t>
      </w:r>
      <w:r w:rsidR="00B21535" w:rsidRPr="00E17C53">
        <w:rPr>
          <w:rFonts w:ascii="Arial" w:hAnsi="Arial" w:cs="Arial"/>
          <w:sz w:val="20"/>
          <w:szCs w:val="20"/>
          <w:lang w:eastAsia="en-US"/>
        </w:rPr>
        <w:t xml:space="preserve"> in 3/22 –</w:t>
      </w:r>
      <w:r w:rsidR="00CE506E" w:rsidRPr="00E17C53">
        <w:rPr>
          <w:rFonts w:ascii="Arial" w:hAnsi="Arial" w:cs="Arial"/>
          <w:sz w:val="20"/>
          <w:szCs w:val="20"/>
          <w:lang w:eastAsia="en-US"/>
        </w:rPr>
        <w:t xml:space="preserve"> </w:t>
      </w:r>
      <w:proofErr w:type="spellStart"/>
      <w:r w:rsidR="00CE506E" w:rsidRPr="00E17C53">
        <w:rPr>
          <w:rFonts w:ascii="Arial" w:hAnsi="Arial" w:cs="Arial"/>
          <w:sz w:val="20"/>
          <w:szCs w:val="20"/>
          <w:lang w:eastAsia="en-US"/>
        </w:rPr>
        <w:t>ZDeb</w:t>
      </w:r>
      <w:proofErr w:type="spellEnd"/>
      <w:r w:rsidR="00B21535" w:rsidRPr="00E17C53">
        <w:rPr>
          <w:rFonts w:ascii="Arial" w:hAnsi="Arial" w:cs="Arial"/>
          <w:sz w:val="20"/>
          <w:szCs w:val="20"/>
          <w:lang w:eastAsia="en-US"/>
        </w:rPr>
        <w:t xml:space="preserve"> </w:t>
      </w:r>
      <w:r w:rsidR="00CE506E" w:rsidRPr="00E17C53">
        <w:rPr>
          <w:rFonts w:ascii="Arial" w:hAnsi="Arial" w:cs="Arial"/>
          <w:sz w:val="20"/>
          <w:szCs w:val="20"/>
          <w:lang w:eastAsia="en-US"/>
        </w:rPr>
        <w:t xml:space="preserve">in 16/23 – </w:t>
      </w:r>
      <w:proofErr w:type="spellStart"/>
      <w:r w:rsidR="00CE506E" w:rsidRPr="00E17C53">
        <w:rPr>
          <w:rFonts w:ascii="Arial" w:hAnsi="Arial" w:cs="Arial"/>
          <w:sz w:val="20"/>
          <w:szCs w:val="20"/>
          <w:lang w:eastAsia="en-US"/>
        </w:rPr>
        <w:t>ZZPri</w:t>
      </w:r>
      <w:proofErr w:type="spellEnd"/>
      <w:r w:rsidR="00465677" w:rsidRPr="00E17C53">
        <w:rPr>
          <w:rFonts w:ascii="Arial" w:hAnsi="Arial" w:cs="Arial"/>
          <w:sz w:val="20"/>
          <w:szCs w:val="20"/>
          <w:lang w:eastAsia="en-US"/>
        </w:rPr>
        <w:t>)</w:t>
      </w:r>
      <w:r w:rsidR="006060E4" w:rsidRPr="00E17C53">
        <w:rPr>
          <w:rFonts w:ascii="Arial" w:hAnsi="Arial" w:cs="Arial"/>
          <w:sz w:val="20"/>
          <w:szCs w:val="20"/>
          <w:lang w:eastAsia="en-US"/>
        </w:rPr>
        <w:t xml:space="preserve"> ter določila</w:t>
      </w:r>
    </w:p>
    <w:p w14:paraId="73AC2577" w14:textId="2947CA9B" w:rsidR="0075039D" w:rsidRPr="00E17C53" w:rsidRDefault="00CA7D97" w:rsidP="00891EC2">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vseh</w:t>
      </w:r>
      <w:r w:rsidR="0075039D" w:rsidRPr="00E17C53">
        <w:rPr>
          <w:rFonts w:ascii="Arial" w:hAnsi="Arial" w:cs="Arial"/>
          <w:sz w:val="20"/>
          <w:szCs w:val="20"/>
          <w:lang w:eastAsia="en-US"/>
        </w:rPr>
        <w:t xml:space="preserve"> ostali</w:t>
      </w:r>
      <w:r w:rsidRPr="00E17C53">
        <w:rPr>
          <w:rFonts w:ascii="Arial" w:hAnsi="Arial" w:cs="Arial"/>
          <w:sz w:val="20"/>
          <w:szCs w:val="20"/>
          <w:lang w:eastAsia="en-US"/>
        </w:rPr>
        <w:t>h</w:t>
      </w:r>
      <w:r w:rsidR="0075039D" w:rsidRPr="00E17C53">
        <w:rPr>
          <w:rFonts w:ascii="Arial" w:hAnsi="Arial" w:cs="Arial"/>
          <w:sz w:val="20"/>
          <w:szCs w:val="20"/>
          <w:lang w:eastAsia="en-US"/>
        </w:rPr>
        <w:t xml:space="preserve"> predpis</w:t>
      </w:r>
      <w:r w:rsidRPr="00E17C53">
        <w:rPr>
          <w:rFonts w:ascii="Arial" w:hAnsi="Arial" w:cs="Arial"/>
          <w:sz w:val="20"/>
          <w:szCs w:val="20"/>
          <w:lang w:eastAsia="en-US"/>
        </w:rPr>
        <w:t>ov</w:t>
      </w:r>
      <w:r w:rsidR="0075039D" w:rsidRPr="00E17C53">
        <w:rPr>
          <w:rFonts w:ascii="Arial" w:hAnsi="Arial" w:cs="Arial"/>
          <w:sz w:val="20"/>
          <w:szCs w:val="20"/>
          <w:lang w:eastAsia="en-US"/>
        </w:rPr>
        <w:t xml:space="preserve"> </w:t>
      </w:r>
      <w:r w:rsidR="00300748" w:rsidRPr="00E17C53">
        <w:rPr>
          <w:rFonts w:ascii="Arial" w:hAnsi="Arial" w:cs="Arial"/>
          <w:sz w:val="20"/>
          <w:szCs w:val="20"/>
          <w:lang w:eastAsia="en-US"/>
        </w:rPr>
        <w:t>s</w:t>
      </w:r>
      <w:r w:rsidR="0075039D" w:rsidRPr="00E17C53">
        <w:rPr>
          <w:rFonts w:ascii="Arial" w:hAnsi="Arial" w:cs="Arial"/>
          <w:sz w:val="20"/>
          <w:szCs w:val="20"/>
          <w:lang w:eastAsia="en-US"/>
        </w:rPr>
        <w:t xml:space="preserve"> področja javnega naroč</w:t>
      </w:r>
      <w:r w:rsidR="006060E4" w:rsidRPr="00E17C53">
        <w:rPr>
          <w:rFonts w:ascii="Arial" w:hAnsi="Arial" w:cs="Arial"/>
          <w:sz w:val="20"/>
          <w:szCs w:val="20"/>
          <w:lang w:eastAsia="en-US"/>
        </w:rPr>
        <w:t xml:space="preserve">anja. </w:t>
      </w:r>
    </w:p>
    <w:p w14:paraId="2E264024" w14:textId="77777777" w:rsidR="0075039D" w:rsidRPr="00E17C53" w:rsidRDefault="0075039D" w:rsidP="00FB7DD3">
      <w:pPr>
        <w:spacing w:line="260" w:lineRule="atLeast"/>
        <w:jc w:val="both"/>
        <w:rPr>
          <w:rFonts w:ascii="Arial" w:hAnsi="Arial" w:cs="Arial"/>
          <w:sz w:val="20"/>
          <w:szCs w:val="20"/>
          <w:lang w:eastAsia="en-US"/>
        </w:rPr>
      </w:pPr>
    </w:p>
    <w:p w14:paraId="0C776CF0" w14:textId="77777777" w:rsidR="0075039D" w:rsidRPr="00E17C53" w:rsidRDefault="0075039D" w:rsidP="00C95EB9">
      <w:pPr>
        <w:keepNext/>
        <w:numPr>
          <w:ilvl w:val="1"/>
          <w:numId w:val="9"/>
        </w:numPr>
        <w:spacing w:line="260" w:lineRule="atLeast"/>
        <w:jc w:val="both"/>
        <w:outlineLvl w:val="1"/>
        <w:rPr>
          <w:rFonts w:ascii="Arial" w:hAnsi="Arial" w:cs="Arial"/>
          <w:b/>
          <w:bCs/>
          <w:iCs/>
          <w:sz w:val="20"/>
          <w:szCs w:val="20"/>
        </w:rPr>
      </w:pPr>
      <w:bookmarkStart w:id="27" w:name="_Toc156997240"/>
      <w:bookmarkStart w:id="28" w:name="_Toc156998185"/>
      <w:r w:rsidRPr="00E17C53">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5C9AEE14" w14:textId="77777777" w:rsidR="00FB7DD3" w:rsidRPr="00E17C53"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E17C53"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E17C53">
        <w:rPr>
          <w:rFonts w:ascii="Arial" w:hAnsi="Arial" w:cs="Arial"/>
          <w:b/>
          <w:bCs/>
          <w:sz w:val="20"/>
          <w:szCs w:val="20"/>
          <w:lang w:eastAsia="en-US"/>
        </w:rPr>
        <w:t xml:space="preserve">2.2.1 </w:t>
      </w:r>
      <w:r w:rsidR="0075039D" w:rsidRPr="00E17C53">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Razpisna dokumentacija vsebuje naslednje dokumente:</w:t>
      </w:r>
    </w:p>
    <w:p w14:paraId="06099100" w14:textId="77777777" w:rsidR="00920BAB" w:rsidRPr="00E17C53" w:rsidRDefault="0075039D" w:rsidP="00C95EB9">
      <w:pPr>
        <w:numPr>
          <w:ilvl w:val="0"/>
          <w:numId w:val="7"/>
        </w:numPr>
        <w:spacing w:line="260" w:lineRule="atLeast"/>
        <w:jc w:val="both"/>
        <w:rPr>
          <w:rFonts w:ascii="Arial" w:hAnsi="Arial" w:cs="Arial"/>
          <w:sz w:val="20"/>
          <w:szCs w:val="20"/>
          <w:lang w:eastAsia="en-US"/>
        </w:rPr>
      </w:pPr>
      <w:r w:rsidRPr="00E17C53">
        <w:rPr>
          <w:rFonts w:ascii="Arial" w:hAnsi="Arial" w:cs="Arial"/>
          <w:sz w:val="20"/>
          <w:szCs w:val="20"/>
        </w:rPr>
        <w:t>poglavje 1: Povabilo k oddaji ponudbe,</w:t>
      </w:r>
    </w:p>
    <w:p w14:paraId="380C4F18" w14:textId="77777777" w:rsidR="00920BAB" w:rsidRPr="00E17C53" w:rsidRDefault="0075039D" w:rsidP="00C95EB9">
      <w:pPr>
        <w:numPr>
          <w:ilvl w:val="0"/>
          <w:numId w:val="7"/>
        </w:numPr>
        <w:spacing w:line="260" w:lineRule="atLeast"/>
        <w:jc w:val="both"/>
        <w:rPr>
          <w:rFonts w:ascii="Arial" w:hAnsi="Arial" w:cs="Arial"/>
          <w:sz w:val="20"/>
          <w:szCs w:val="20"/>
          <w:lang w:eastAsia="en-US"/>
        </w:rPr>
      </w:pPr>
      <w:r w:rsidRPr="00E17C53">
        <w:rPr>
          <w:rFonts w:ascii="Arial" w:hAnsi="Arial" w:cs="Arial"/>
          <w:sz w:val="20"/>
          <w:szCs w:val="20"/>
        </w:rPr>
        <w:t>poglavje 2: Navodilo ponudnikom za izdelavo ponudbe ter določila o izvedbi postopka,</w:t>
      </w:r>
    </w:p>
    <w:p w14:paraId="4B4317FF" w14:textId="77777777" w:rsidR="00920BAB" w:rsidRPr="00E17C53" w:rsidRDefault="0075039D" w:rsidP="00C95EB9">
      <w:pPr>
        <w:numPr>
          <w:ilvl w:val="0"/>
          <w:numId w:val="7"/>
        </w:numPr>
        <w:spacing w:line="260" w:lineRule="atLeast"/>
        <w:jc w:val="both"/>
        <w:rPr>
          <w:rFonts w:ascii="Arial" w:hAnsi="Arial" w:cs="Arial"/>
          <w:sz w:val="20"/>
          <w:szCs w:val="20"/>
          <w:lang w:eastAsia="en-US"/>
        </w:rPr>
      </w:pPr>
      <w:r w:rsidRPr="00E17C53">
        <w:rPr>
          <w:rFonts w:ascii="Arial" w:hAnsi="Arial" w:cs="Arial"/>
          <w:sz w:val="20"/>
          <w:szCs w:val="20"/>
        </w:rPr>
        <w:t>poglavje 3: Razlogi za izključitev in pogoji za sodelovanje,</w:t>
      </w:r>
    </w:p>
    <w:p w14:paraId="67FC6807" w14:textId="77777777" w:rsidR="0024028B" w:rsidRPr="00E17C53" w:rsidRDefault="0075039D" w:rsidP="005337E5">
      <w:pPr>
        <w:numPr>
          <w:ilvl w:val="0"/>
          <w:numId w:val="7"/>
        </w:numPr>
        <w:spacing w:line="260" w:lineRule="atLeast"/>
        <w:jc w:val="both"/>
        <w:rPr>
          <w:rFonts w:ascii="Arial" w:hAnsi="Arial" w:cs="Arial"/>
          <w:sz w:val="20"/>
          <w:szCs w:val="20"/>
          <w:lang w:eastAsia="en-US"/>
        </w:rPr>
      </w:pPr>
      <w:r w:rsidRPr="00E17C53">
        <w:rPr>
          <w:rFonts w:ascii="Arial" w:hAnsi="Arial" w:cs="Arial"/>
          <w:sz w:val="20"/>
          <w:szCs w:val="20"/>
        </w:rPr>
        <w:t>poglavje 4: Obrazci naročnika,</w:t>
      </w:r>
    </w:p>
    <w:p w14:paraId="523A9841" w14:textId="7ABE058A" w:rsidR="005372B0" w:rsidRDefault="005372B0" w:rsidP="005372B0">
      <w:pPr>
        <w:numPr>
          <w:ilvl w:val="0"/>
          <w:numId w:val="7"/>
        </w:numPr>
        <w:spacing w:line="260" w:lineRule="atLeast"/>
        <w:jc w:val="both"/>
        <w:rPr>
          <w:rFonts w:ascii="Arial" w:hAnsi="Arial" w:cs="Arial"/>
          <w:sz w:val="20"/>
          <w:szCs w:val="20"/>
          <w:lang w:eastAsia="en-US"/>
        </w:rPr>
      </w:pPr>
      <w:r>
        <w:rPr>
          <w:rFonts w:ascii="Arial" w:hAnsi="Arial" w:cs="Arial"/>
          <w:sz w:val="20"/>
          <w:szCs w:val="20"/>
        </w:rPr>
        <w:t>priloga 1: Projektna naloga</w:t>
      </w:r>
    </w:p>
    <w:p w14:paraId="2CEFEA0E" w14:textId="77777777" w:rsidR="005372B0" w:rsidRDefault="005372B0" w:rsidP="005372B0">
      <w:pPr>
        <w:numPr>
          <w:ilvl w:val="0"/>
          <w:numId w:val="7"/>
        </w:numPr>
        <w:spacing w:line="260" w:lineRule="atLeast"/>
        <w:jc w:val="both"/>
        <w:rPr>
          <w:rFonts w:ascii="Arial" w:hAnsi="Arial" w:cs="Arial"/>
          <w:sz w:val="20"/>
          <w:szCs w:val="20"/>
          <w:lang w:eastAsia="en-US"/>
        </w:rPr>
      </w:pPr>
      <w:r>
        <w:rPr>
          <w:rFonts w:ascii="Arial" w:hAnsi="Arial" w:cs="Arial"/>
          <w:sz w:val="20"/>
          <w:szCs w:val="20"/>
        </w:rPr>
        <w:t>priloga 2</w:t>
      </w:r>
      <w:r w:rsidRPr="0070139D">
        <w:rPr>
          <w:rFonts w:ascii="Arial" w:hAnsi="Arial" w:cs="Arial"/>
          <w:sz w:val="20"/>
          <w:szCs w:val="20"/>
        </w:rPr>
        <w:t xml:space="preserve">: </w:t>
      </w:r>
      <w:r w:rsidRPr="001D576B">
        <w:rPr>
          <w:rFonts w:ascii="Arial" w:hAnsi="Arial" w:cs="Arial"/>
          <w:sz w:val="20"/>
          <w:szCs w:val="20"/>
        </w:rPr>
        <w:t xml:space="preserve">ESPD obrazec v </w:t>
      </w:r>
      <w:proofErr w:type="spellStart"/>
      <w:r w:rsidRPr="001D576B">
        <w:rPr>
          <w:rFonts w:ascii="Arial" w:hAnsi="Arial" w:cs="Arial"/>
          <w:sz w:val="20"/>
          <w:szCs w:val="20"/>
        </w:rPr>
        <w:t>xml</w:t>
      </w:r>
      <w:proofErr w:type="spellEnd"/>
      <w:r w:rsidRPr="001D576B">
        <w:rPr>
          <w:rFonts w:ascii="Arial" w:hAnsi="Arial" w:cs="Arial"/>
          <w:sz w:val="20"/>
          <w:szCs w:val="20"/>
        </w:rPr>
        <w:t xml:space="preserve"> obliki datoteke</w:t>
      </w:r>
      <w:r>
        <w:rPr>
          <w:rFonts w:ascii="Arial" w:hAnsi="Arial" w:cs="Arial"/>
          <w:sz w:val="20"/>
          <w:szCs w:val="20"/>
        </w:rPr>
        <w:t>,</w:t>
      </w:r>
    </w:p>
    <w:p w14:paraId="0AF2D8E8" w14:textId="66E782C8" w:rsidR="005372B0" w:rsidRDefault="005372B0" w:rsidP="005372B0">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priloga 3: </w:t>
      </w:r>
      <w:r w:rsidRPr="00916479">
        <w:rPr>
          <w:rFonts w:ascii="Arial" w:hAnsi="Arial" w:cs="Arial"/>
          <w:sz w:val="20"/>
          <w:szCs w:val="20"/>
        </w:rPr>
        <w:t>Obrazec »Ponudba s ponudbenim predračunom</w:t>
      </w:r>
      <w:r>
        <w:rPr>
          <w:rFonts w:ascii="Arial" w:hAnsi="Arial" w:cs="Arial"/>
          <w:sz w:val="20"/>
          <w:szCs w:val="20"/>
        </w:rPr>
        <w:t>«</w:t>
      </w:r>
      <w:r>
        <w:rPr>
          <w:rFonts w:ascii="Arial" w:hAnsi="Arial" w:cs="Arial"/>
          <w:sz w:val="20"/>
          <w:szCs w:val="20"/>
          <w:lang w:eastAsia="en-US"/>
        </w:rPr>
        <w:t>,</w:t>
      </w:r>
    </w:p>
    <w:p w14:paraId="0EA4DCB1" w14:textId="28441BEE"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w:t>
      </w:r>
      <w:r w:rsidR="00D22ED3">
        <w:rPr>
          <w:rFonts w:ascii="Arial" w:hAnsi="Arial" w:cs="Arial"/>
          <w:sz w:val="20"/>
          <w:szCs w:val="20"/>
          <w:lang w:eastAsia="en-US"/>
        </w:rPr>
        <w:t xml:space="preserve"> 4 – G</w:t>
      </w:r>
      <w:r>
        <w:rPr>
          <w:rFonts w:ascii="Arial" w:hAnsi="Arial" w:cs="Arial"/>
          <w:sz w:val="20"/>
          <w:szCs w:val="20"/>
          <w:lang w:eastAsia="en-US"/>
        </w:rPr>
        <w:t>enerične tehnološke zahteve</w:t>
      </w:r>
    </w:p>
    <w:p w14:paraId="65B321A7" w14:textId="06E3B94D"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w:t>
      </w:r>
      <w:r w:rsidR="00D22ED3">
        <w:rPr>
          <w:rFonts w:ascii="Arial" w:hAnsi="Arial" w:cs="Arial"/>
          <w:sz w:val="20"/>
          <w:szCs w:val="20"/>
          <w:lang w:eastAsia="en-US"/>
        </w:rPr>
        <w:t xml:space="preserve"> 5 – S</w:t>
      </w:r>
      <w:r>
        <w:rPr>
          <w:rFonts w:ascii="Arial" w:hAnsi="Arial" w:cs="Arial"/>
          <w:sz w:val="20"/>
          <w:szCs w:val="20"/>
          <w:lang w:eastAsia="en-US"/>
        </w:rPr>
        <w:t>mernice za razvoj informacijskih rešitev</w:t>
      </w:r>
    </w:p>
    <w:p w14:paraId="241EFC14" w14:textId="19B87D7A"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D22ED3">
        <w:rPr>
          <w:rFonts w:ascii="Arial" w:hAnsi="Arial" w:cs="Arial"/>
          <w:sz w:val="20"/>
          <w:szCs w:val="20"/>
          <w:lang w:eastAsia="en-US"/>
        </w:rPr>
        <w:t>6 – INSPIRE – S</w:t>
      </w:r>
      <w:r>
        <w:rPr>
          <w:rFonts w:ascii="Arial" w:hAnsi="Arial" w:cs="Arial"/>
          <w:sz w:val="20"/>
          <w:szCs w:val="20"/>
          <w:lang w:eastAsia="en-US"/>
        </w:rPr>
        <w:t>pecifikacije</w:t>
      </w:r>
    </w:p>
    <w:p w14:paraId="53B96122" w14:textId="693462A0"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D22ED3">
        <w:rPr>
          <w:rFonts w:ascii="Arial" w:hAnsi="Arial" w:cs="Arial"/>
          <w:sz w:val="20"/>
          <w:szCs w:val="20"/>
          <w:lang w:eastAsia="en-US"/>
        </w:rPr>
        <w:t>7 – INSPIRE – D</w:t>
      </w:r>
      <w:r>
        <w:rPr>
          <w:rFonts w:ascii="Arial" w:hAnsi="Arial" w:cs="Arial"/>
          <w:sz w:val="20"/>
          <w:szCs w:val="20"/>
          <w:lang w:eastAsia="en-US"/>
        </w:rPr>
        <w:t>irektiva</w:t>
      </w:r>
    </w:p>
    <w:p w14:paraId="09D03557" w14:textId="6E5D900E" w:rsidR="00D22ED3" w:rsidRDefault="00CE449C" w:rsidP="00D22ED3">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D22ED3">
        <w:rPr>
          <w:rFonts w:ascii="Arial" w:hAnsi="Arial" w:cs="Arial"/>
          <w:sz w:val="20"/>
          <w:szCs w:val="20"/>
          <w:lang w:eastAsia="en-US"/>
        </w:rPr>
        <w:t xml:space="preserve">8 – </w:t>
      </w:r>
      <w:r>
        <w:rPr>
          <w:rFonts w:ascii="Arial" w:hAnsi="Arial" w:cs="Arial"/>
          <w:sz w:val="20"/>
          <w:szCs w:val="20"/>
          <w:lang w:eastAsia="en-US"/>
        </w:rPr>
        <w:t>Popis informacijskih sistemov</w:t>
      </w:r>
    </w:p>
    <w:p w14:paraId="5A91120A" w14:textId="77777777" w:rsidR="00D22ED3" w:rsidRDefault="00D22ED3" w:rsidP="005372B0">
      <w:pPr>
        <w:numPr>
          <w:ilvl w:val="0"/>
          <w:numId w:val="7"/>
        </w:numPr>
        <w:spacing w:line="260" w:lineRule="atLeast"/>
        <w:jc w:val="both"/>
        <w:rPr>
          <w:rFonts w:ascii="Arial" w:hAnsi="Arial" w:cs="Arial"/>
          <w:sz w:val="20"/>
          <w:szCs w:val="20"/>
          <w:lang w:eastAsia="en-US"/>
        </w:rPr>
      </w:pPr>
    </w:p>
    <w:p w14:paraId="7FFF7052" w14:textId="77777777" w:rsidR="00D22557" w:rsidRPr="00E17C53" w:rsidRDefault="00D22557" w:rsidP="00D22557">
      <w:pPr>
        <w:spacing w:line="260" w:lineRule="atLeast"/>
        <w:ind w:left="780"/>
        <w:jc w:val="both"/>
        <w:rPr>
          <w:rFonts w:ascii="Arial" w:hAnsi="Arial" w:cs="Arial"/>
          <w:sz w:val="20"/>
          <w:szCs w:val="20"/>
          <w:lang w:eastAsia="en-US"/>
        </w:rPr>
      </w:pPr>
    </w:p>
    <w:p w14:paraId="05850742" w14:textId="593B896D" w:rsidR="0075039D" w:rsidRPr="00E17C53" w:rsidRDefault="0075039D" w:rsidP="00FB7DD3">
      <w:pPr>
        <w:spacing w:line="260" w:lineRule="atLeast"/>
        <w:jc w:val="both"/>
        <w:rPr>
          <w:rFonts w:ascii="Arial" w:hAnsi="Arial" w:cs="Arial"/>
          <w:sz w:val="20"/>
          <w:szCs w:val="20"/>
        </w:rPr>
      </w:pPr>
      <w:r w:rsidRPr="00E17C53">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00D47816" w:rsidRPr="00E17C53">
          <w:rPr>
            <w:rStyle w:val="Hiperpovezava"/>
            <w:rFonts w:ascii="Arial" w:hAnsi="Arial" w:cs="Arial"/>
            <w:sz w:val="20"/>
            <w:szCs w:val="20"/>
          </w:rPr>
          <w:t>www.enarocanje.si</w:t>
        </w:r>
      </w:hyperlink>
      <w:r w:rsidRPr="00E17C53">
        <w:rPr>
          <w:rFonts w:ascii="Arial" w:hAnsi="Arial" w:cs="Arial"/>
          <w:sz w:val="20"/>
          <w:szCs w:val="20"/>
        </w:rPr>
        <w:t>.</w:t>
      </w:r>
    </w:p>
    <w:p w14:paraId="5B74200E" w14:textId="77777777" w:rsidR="00F26542" w:rsidRPr="00E17C53" w:rsidRDefault="00F26542" w:rsidP="00FB7DD3">
      <w:pPr>
        <w:spacing w:line="260" w:lineRule="atLeast"/>
        <w:jc w:val="both"/>
        <w:rPr>
          <w:rFonts w:ascii="Arial" w:hAnsi="Arial" w:cs="Arial"/>
          <w:sz w:val="20"/>
          <w:szCs w:val="20"/>
        </w:rPr>
      </w:pPr>
    </w:p>
    <w:p w14:paraId="10FE91F4" w14:textId="77777777" w:rsidR="0075039D" w:rsidRPr="00E17C53"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E17C53">
        <w:rPr>
          <w:rFonts w:ascii="Arial" w:hAnsi="Arial" w:cs="Arial"/>
          <w:b/>
          <w:bCs/>
          <w:sz w:val="20"/>
          <w:szCs w:val="20"/>
          <w:lang w:eastAsia="en-US"/>
        </w:rPr>
        <w:t xml:space="preserve">         </w:t>
      </w:r>
      <w:r w:rsidR="0075039D" w:rsidRPr="00E17C53">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1320174" w14:textId="14040631"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Vse zahteve za dodatne informacije v zvezi s postopkom se posredujejo na portal </w:t>
      </w:r>
      <w:hyperlink r:id="rId14" w:history="1">
        <w:r w:rsidRPr="00E17C53">
          <w:rPr>
            <w:rFonts w:ascii="Arial" w:hAnsi="Arial" w:cs="Arial"/>
            <w:color w:val="0000FF"/>
            <w:sz w:val="20"/>
            <w:szCs w:val="20"/>
            <w:u w:val="single"/>
            <w:lang w:eastAsia="en-US"/>
          </w:rPr>
          <w:t>www.enarocanje.si</w:t>
        </w:r>
      </w:hyperlink>
      <w:r w:rsidR="00762FA3" w:rsidRPr="00E17C53">
        <w:rPr>
          <w:rFonts w:ascii="Arial" w:hAnsi="Arial" w:cs="Arial"/>
          <w:sz w:val="20"/>
          <w:szCs w:val="20"/>
          <w:lang w:eastAsia="en-US"/>
        </w:rPr>
        <w:t xml:space="preserve"> do dneva in ure, kot je to določeno v </w:t>
      </w:r>
      <w:r w:rsidR="003D07B7" w:rsidRPr="00E17C53">
        <w:rPr>
          <w:rFonts w:ascii="Arial" w:hAnsi="Arial" w:cs="Arial"/>
          <w:sz w:val="20"/>
          <w:szCs w:val="20"/>
          <w:lang w:eastAsia="en-US"/>
        </w:rPr>
        <w:t>obvestilu o naročilu,</w:t>
      </w:r>
      <w:r w:rsidR="003D07B7" w:rsidRPr="00E17C53">
        <w:t xml:space="preserve"> </w:t>
      </w:r>
      <w:r w:rsidR="003D07B7" w:rsidRPr="00E17C53">
        <w:rPr>
          <w:rFonts w:ascii="Arial" w:hAnsi="Arial" w:cs="Arial"/>
          <w:sz w:val="20"/>
          <w:szCs w:val="20"/>
          <w:lang w:eastAsia="en-US"/>
        </w:rPr>
        <w:t>objavljenem na portalu javnih naročil</w:t>
      </w:r>
      <w:r w:rsidR="00762FA3" w:rsidRPr="00E17C53">
        <w:rPr>
          <w:rFonts w:ascii="Arial" w:hAnsi="Arial" w:cs="Arial"/>
          <w:sz w:val="20"/>
          <w:szCs w:val="20"/>
          <w:lang w:eastAsia="en-US"/>
        </w:rPr>
        <w:t>.</w:t>
      </w:r>
      <w:r w:rsidR="00DF37A9" w:rsidRPr="00E17C53">
        <w:rPr>
          <w:rFonts w:ascii="Arial" w:hAnsi="Arial" w:cs="Arial"/>
          <w:sz w:val="20"/>
          <w:szCs w:val="20"/>
          <w:lang w:eastAsia="en-US"/>
        </w:rPr>
        <w:t xml:space="preserve"> </w:t>
      </w:r>
      <w:r w:rsidR="00762FA3" w:rsidRPr="00E17C53">
        <w:rPr>
          <w:rFonts w:ascii="Arial" w:hAnsi="Arial" w:cs="Arial"/>
          <w:sz w:val="20"/>
          <w:szCs w:val="20"/>
          <w:lang w:eastAsia="en-US"/>
        </w:rPr>
        <w:t>N</w:t>
      </w:r>
      <w:r w:rsidRPr="00E17C53">
        <w:rPr>
          <w:rFonts w:ascii="Arial" w:hAnsi="Arial" w:cs="Arial"/>
          <w:sz w:val="20"/>
          <w:szCs w:val="20"/>
          <w:lang w:eastAsia="en-US"/>
        </w:rPr>
        <w:t xml:space="preserve">aročnik </w:t>
      </w:r>
      <w:r w:rsidR="00762FA3" w:rsidRPr="00E17C53">
        <w:rPr>
          <w:rFonts w:ascii="Arial" w:hAnsi="Arial" w:cs="Arial"/>
          <w:sz w:val="20"/>
          <w:szCs w:val="20"/>
          <w:lang w:eastAsia="en-US"/>
        </w:rPr>
        <w:t xml:space="preserve">bo </w:t>
      </w:r>
      <w:r w:rsidRPr="00E17C53">
        <w:rPr>
          <w:rFonts w:ascii="Arial" w:hAnsi="Arial" w:cs="Arial"/>
          <w:sz w:val="20"/>
          <w:szCs w:val="20"/>
          <w:lang w:eastAsia="en-US"/>
        </w:rPr>
        <w:t xml:space="preserve">pripravil in objavil odgovor najkasneje </w:t>
      </w:r>
      <w:r w:rsidR="00762FA3" w:rsidRPr="00E17C53">
        <w:rPr>
          <w:rFonts w:ascii="Arial" w:hAnsi="Arial" w:cs="Arial"/>
          <w:sz w:val="20"/>
          <w:szCs w:val="20"/>
          <w:lang w:eastAsia="en-US"/>
        </w:rPr>
        <w:t>šest dni pred datumom, ki je določen za oddajo ponudb</w:t>
      </w:r>
      <w:r w:rsidR="00DF37A9" w:rsidRPr="00E17C53">
        <w:rPr>
          <w:rFonts w:ascii="Arial" w:hAnsi="Arial" w:cs="Arial"/>
          <w:sz w:val="20"/>
          <w:szCs w:val="20"/>
          <w:lang w:eastAsia="en-US"/>
        </w:rPr>
        <w:t>.</w:t>
      </w:r>
      <w:r w:rsidRPr="00E17C53">
        <w:rPr>
          <w:rFonts w:ascii="Arial" w:hAnsi="Arial" w:cs="Arial"/>
          <w:sz w:val="20"/>
          <w:szCs w:val="20"/>
          <w:lang w:eastAsia="en-US"/>
        </w:rPr>
        <w:t xml:space="preserve"> Vse dodatne informacije so objavljene izključno na omenjenem portalu in jih naročnik ne bo posebej posredoval.</w:t>
      </w:r>
    </w:p>
    <w:p w14:paraId="466E8161" w14:textId="77777777" w:rsidR="00F26542" w:rsidRPr="00E17C53" w:rsidRDefault="00F26542" w:rsidP="00FB7DD3">
      <w:pPr>
        <w:spacing w:line="260" w:lineRule="atLeast"/>
        <w:jc w:val="both"/>
        <w:rPr>
          <w:rFonts w:ascii="Arial" w:hAnsi="Arial" w:cs="Arial"/>
          <w:sz w:val="20"/>
          <w:szCs w:val="20"/>
          <w:lang w:eastAsia="en-US"/>
        </w:rPr>
      </w:pPr>
    </w:p>
    <w:p w14:paraId="18662F99"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E17C53">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E17C53">
        <w:rPr>
          <w:rFonts w:ascii="Arial" w:hAnsi="Arial" w:cs="Arial"/>
          <w:sz w:val="20"/>
          <w:szCs w:val="20"/>
          <w:lang w:eastAsia="en-US"/>
        </w:rPr>
        <w:t>.</w:t>
      </w:r>
      <w:r w:rsidRPr="00E17C53">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E17C53" w:rsidRDefault="00632527" w:rsidP="00FB7DD3">
      <w:pPr>
        <w:spacing w:line="260" w:lineRule="atLeast"/>
        <w:jc w:val="both"/>
        <w:rPr>
          <w:rFonts w:ascii="Arial" w:hAnsi="Arial" w:cs="Arial"/>
          <w:sz w:val="20"/>
          <w:szCs w:val="20"/>
          <w:lang w:eastAsia="en-US"/>
        </w:rPr>
      </w:pPr>
    </w:p>
    <w:p w14:paraId="1D232F62" w14:textId="77777777" w:rsidR="0075039D" w:rsidRPr="00E17C53" w:rsidRDefault="0075039D" w:rsidP="00C95EB9">
      <w:pPr>
        <w:keepNext/>
        <w:numPr>
          <w:ilvl w:val="1"/>
          <w:numId w:val="9"/>
        </w:numPr>
        <w:spacing w:line="260" w:lineRule="atLeast"/>
        <w:jc w:val="both"/>
        <w:outlineLvl w:val="1"/>
        <w:rPr>
          <w:rFonts w:ascii="Arial" w:hAnsi="Arial" w:cs="Arial"/>
          <w:b/>
          <w:bCs/>
          <w:iCs/>
          <w:sz w:val="20"/>
          <w:szCs w:val="20"/>
        </w:rPr>
      </w:pPr>
      <w:r w:rsidRPr="00E17C53">
        <w:rPr>
          <w:rFonts w:ascii="Arial" w:hAnsi="Arial" w:cs="Arial"/>
          <w:b/>
          <w:bCs/>
          <w:iCs/>
          <w:sz w:val="20"/>
          <w:szCs w:val="20"/>
        </w:rPr>
        <w:t>Priprava ponudbe</w:t>
      </w:r>
      <w:bookmarkEnd w:id="45"/>
      <w:bookmarkEnd w:id="46"/>
    </w:p>
    <w:p w14:paraId="69DD95D8" w14:textId="77777777" w:rsidR="00E74A6D" w:rsidRPr="00E17C53"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E17C53">
        <w:rPr>
          <w:rFonts w:ascii="Arial" w:hAnsi="Arial" w:cs="Arial"/>
          <w:b/>
          <w:bCs/>
          <w:sz w:val="20"/>
          <w:szCs w:val="20"/>
          <w:lang w:eastAsia="en-US"/>
        </w:rPr>
        <w:t>2.3.1 Jezik ponudbe</w:t>
      </w:r>
      <w:bookmarkEnd w:id="63"/>
      <w:bookmarkEnd w:id="64"/>
      <w:bookmarkEnd w:id="65"/>
      <w:bookmarkEnd w:id="66"/>
      <w:bookmarkEnd w:id="67"/>
      <w:bookmarkEnd w:id="68"/>
      <w:bookmarkEnd w:id="69"/>
      <w:bookmarkEnd w:id="70"/>
    </w:p>
    <w:p w14:paraId="166E6839" w14:textId="48E6EB3D" w:rsidR="00181639" w:rsidRPr="00E17C53"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E17C53">
        <w:rPr>
          <w:rFonts w:ascii="Arial" w:hAnsi="Arial" w:cs="Arial"/>
          <w:sz w:val="20"/>
          <w:szCs w:val="20"/>
          <w:lang w:eastAsia="en-US"/>
        </w:rPr>
        <w:t xml:space="preserve">Postopek javnega naročanja poteka v slovenskem jeziku. Vsi dokumenti v zvezi s ponudbo morajo biti v slovenskem jeziku. </w:t>
      </w:r>
      <w:r w:rsidR="006C55CE">
        <w:rPr>
          <w:rFonts w:ascii="Arial" w:hAnsi="Arial" w:cs="Arial"/>
          <w:sz w:val="20"/>
          <w:szCs w:val="20"/>
          <w:lang w:eastAsia="en-US"/>
        </w:rPr>
        <w:t>Če</w:t>
      </w:r>
      <w:r w:rsidRPr="00E17C53">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E17C53" w:rsidRDefault="00181639" w:rsidP="00181639">
      <w:pPr>
        <w:spacing w:line="260" w:lineRule="atLeast"/>
        <w:jc w:val="both"/>
        <w:rPr>
          <w:rFonts w:ascii="Arial" w:hAnsi="Arial" w:cs="Arial"/>
          <w:sz w:val="20"/>
          <w:szCs w:val="20"/>
          <w:lang w:eastAsia="en-US"/>
        </w:rPr>
      </w:pPr>
    </w:p>
    <w:p w14:paraId="4F8B555A" w14:textId="77777777" w:rsidR="00181639" w:rsidRPr="00E17C53" w:rsidRDefault="00181639" w:rsidP="00181639">
      <w:pPr>
        <w:spacing w:line="260" w:lineRule="atLeast"/>
        <w:jc w:val="both"/>
        <w:rPr>
          <w:rFonts w:ascii="Arial" w:hAnsi="Arial" w:cs="Arial"/>
          <w:sz w:val="20"/>
          <w:szCs w:val="20"/>
          <w:lang w:eastAsia="en-US"/>
        </w:rPr>
      </w:pPr>
      <w:r w:rsidRPr="00E17C53">
        <w:rPr>
          <w:rFonts w:ascii="Arial" w:hAnsi="Arial" w:cs="Arial"/>
          <w:sz w:val="20"/>
          <w:szCs w:val="20"/>
          <w:lang w:eastAsia="en-US"/>
        </w:rPr>
        <w:lastRenderedPageBreak/>
        <w:t xml:space="preserve">V tujem jeziku (in sicer v angleškem ali nemškem jeziku) je lahko le </w:t>
      </w:r>
      <w:proofErr w:type="spellStart"/>
      <w:r w:rsidRPr="00E17C53">
        <w:rPr>
          <w:rFonts w:ascii="Arial" w:hAnsi="Arial" w:cs="Arial"/>
          <w:sz w:val="20"/>
          <w:szCs w:val="20"/>
          <w:lang w:eastAsia="en-US"/>
        </w:rPr>
        <w:t>prospektni</w:t>
      </w:r>
      <w:proofErr w:type="spellEnd"/>
      <w:r w:rsidRPr="00E17C53">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E17C53" w:rsidRDefault="00E74A6D" w:rsidP="00FB7DD3">
      <w:pPr>
        <w:spacing w:line="260" w:lineRule="atLeast"/>
        <w:jc w:val="both"/>
        <w:rPr>
          <w:rFonts w:ascii="Arial" w:hAnsi="Arial" w:cs="Arial"/>
          <w:sz w:val="20"/>
          <w:szCs w:val="20"/>
          <w:lang w:eastAsia="en-US"/>
        </w:rPr>
      </w:pPr>
    </w:p>
    <w:p w14:paraId="187261E5"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E17C53">
        <w:rPr>
          <w:rFonts w:ascii="Arial" w:hAnsi="Arial" w:cs="Arial"/>
          <w:b/>
          <w:bCs/>
          <w:sz w:val="20"/>
          <w:szCs w:val="20"/>
          <w:lang w:eastAsia="en-US"/>
        </w:rPr>
        <w:t>2.3.2 Oblika ponudbe</w:t>
      </w:r>
      <w:bookmarkEnd w:id="80"/>
      <w:bookmarkEnd w:id="81"/>
      <w:bookmarkEnd w:id="82"/>
      <w:bookmarkEnd w:id="83"/>
      <w:bookmarkEnd w:id="84"/>
      <w:bookmarkEnd w:id="85"/>
      <w:bookmarkEnd w:id="86"/>
      <w:bookmarkEnd w:id="87"/>
    </w:p>
    <w:p w14:paraId="772247CF"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E17C53" w:rsidRDefault="00E30D29" w:rsidP="00FB7DD3">
      <w:pPr>
        <w:spacing w:line="260" w:lineRule="atLeast"/>
        <w:jc w:val="both"/>
        <w:rPr>
          <w:rFonts w:ascii="Arial" w:hAnsi="Arial" w:cs="Arial"/>
          <w:sz w:val="20"/>
          <w:szCs w:val="20"/>
          <w:lang w:eastAsia="en-US"/>
        </w:rPr>
      </w:pPr>
    </w:p>
    <w:p w14:paraId="5258462B" w14:textId="5DDB5398" w:rsidR="00E30D29" w:rsidRPr="00E17C53" w:rsidRDefault="006C55CE" w:rsidP="00FB7DD3">
      <w:pPr>
        <w:spacing w:line="260" w:lineRule="atLeast"/>
        <w:jc w:val="both"/>
        <w:rPr>
          <w:rFonts w:ascii="Arial" w:hAnsi="Arial" w:cs="Arial"/>
          <w:sz w:val="20"/>
          <w:szCs w:val="20"/>
          <w:lang w:eastAsia="en-US"/>
        </w:rPr>
      </w:pPr>
      <w:r>
        <w:rPr>
          <w:rFonts w:ascii="Arial" w:hAnsi="Arial" w:cs="Arial"/>
          <w:sz w:val="20"/>
          <w:szCs w:val="20"/>
          <w:lang w:eastAsia="en-US"/>
        </w:rPr>
        <w:t>Če</w:t>
      </w:r>
      <w:r w:rsidR="00E30D29" w:rsidRPr="00E17C53">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E17C53" w:rsidRDefault="0099475D" w:rsidP="00FB7DD3">
      <w:pPr>
        <w:spacing w:line="260" w:lineRule="atLeast"/>
        <w:jc w:val="both"/>
        <w:rPr>
          <w:rFonts w:ascii="Arial" w:hAnsi="Arial" w:cs="Arial"/>
          <w:sz w:val="20"/>
          <w:szCs w:val="20"/>
          <w:lang w:eastAsia="en-US"/>
        </w:rPr>
      </w:pPr>
    </w:p>
    <w:p w14:paraId="5E1F946E"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Dokumenti, ki se predložijo kot sestavni del ponudbe in ki izvirajo od ponudnika, morajo biti opremljeni </w:t>
      </w:r>
      <w:r w:rsidR="002761F7" w:rsidRPr="00E17C53">
        <w:rPr>
          <w:rFonts w:ascii="Arial" w:hAnsi="Arial" w:cs="Arial"/>
          <w:sz w:val="20"/>
          <w:szCs w:val="20"/>
          <w:lang w:eastAsia="en-US"/>
        </w:rPr>
        <w:t>s</w:t>
      </w:r>
      <w:r w:rsidRPr="00E17C53">
        <w:rPr>
          <w:rFonts w:ascii="Arial" w:hAnsi="Arial" w:cs="Arial"/>
          <w:sz w:val="20"/>
          <w:szCs w:val="20"/>
          <w:lang w:eastAsia="en-US"/>
        </w:rPr>
        <w:t xml:space="preserve"> podpisom osebe, ki ima polno pooblastilo za zastopanje ponudnika. </w:t>
      </w:r>
    </w:p>
    <w:p w14:paraId="7C8E2C87" w14:textId="77777777" w:rsidR="00AC1E8E" w:rsidRPr="00E17C53" w:rsidRDefault="00AC1E8E" w:rsidP="00FB7DD3">
      <w:pPr>
        <w:spacing w:line="260" w:lineRule="atLeast"/>
        <w:jc w:val="both"/>
        <w:rPr>
          <w:rFonts w:ascii="Arial" w:hAnsi="Arial" w:cs="Arial"/>
          <w:sz w:val="20"/>
          <w:szCs w:val="20"/>
          <w:lang w:eastAsia="en-US"/>
        </w:rPr>
      </w:pPr>
    </w:p>
    <w:p w14:paraId="754F3ECF"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E17C53" w:rsidRDefault="00E30D29" w:rsidP="00FB7DD3">
      <w:pPr>
        <w:spacing w:line="260" w:lineRule="atLeast"/>
        <w:jc w:val="both"/>
        <w:rPr>
          <w:rFonts w:ascii="Arial" w:hAnsi="Arial" w:cs="Arial"/>
          <w:sz w:val="20"/>
          <w:szCs w:val="20"/>
          <w:lang w:eastAsia="en-US"/>
        </w:rPr>
      </w:pPr>
    </w:p>
    <w:p w14:paraId="6199375E" w14:textId="77777777" w:rsidR="0075039D"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Ponudnik prevzema vse stroške, vezane na pripravo, izdelavo in predložitev ponudbe.</w:t>
      </w:r>
    </w:p>
    <w:p w14:paraId="4DEE0C41" w14:textId="77777777" w:rsidR="00E30D29" w:rsidRPr="00E17C53" w:rsidRDefault="00E30D29" w:rsidP="00FB7DD3">
      <w:pPr>
        <w:spacing w:line="260" w:lineRule="atLeast"/>
        <w:jc w:val="both"/>
        <w:rPr>
          <w:rFonts w:ascii="Arial" w:hAnsi="Arial" w:cs="Arial"/>
          <w:sz w:val="20"/>
          <w:szCs w:val="20"/>
          <w:lang w:eastAsia="en-US"/>
        </w:rPr>
      </w:pPr>
    </w:p>
    <w:p w14:paraId="40590429" w14:textId="77777777" w:rsidR="00E30D29"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8" w:name="_Toc336851749"/>
      <w:bookmarkStart w:id="89" w:name="_Toc336851797"/>
      <w:bookmarkStart w:id="90" w:name="_Toc509692018"/>
      <w:r w:rsidRPr="00E17C53">
        <w:rPr>
          <w:rFonts w:ascii="Arial" w:hAnsi="Arial" w:cs="Arial"/>
          <w:b/>
          <w:bCs/>
          <w:sz w:val="20"/>
          <w:szCs w:val="20"/>
          <w:lang w:eastAsia="en-US"/>
        </w:rPr>
        <w:t>2.3.3 Obrazec »ESPD« za vse gospodarske subjekte</w:t>
      </w:r>
    </w:p>
    <w:bookmarkEnd w:id="88"/>
    <w:bookmarkEnd w:id="89"/>
    <w:bookmarkEnd w:id="90"/>
    <w:p w14:paraId="32017DF9"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E17C53" w:rsidRDefault="0055598E" w:rsidP="00FB7DD3">
      <w:pPr>
        <w:spacing w:line="260" w:lineRule="atLeast"/>
        <w:jc w:val="both"/>
        <w:rPr>
          <w:rFonts w:ascii="Arial" w:eastAsia="Calibri" w:hAnsi="Arial" w:cs="Arial"/>
          <w:sz w:val="20"/>
          <w:szCs w:val="22"/>
          <w:lang w:eastAsia="en-US"/>
        </w:rPr>
      </w:pPr>
    </w:p>
    <w:p w14:paraId="0E327A16" w14:textId="77777777" w:rsidR="0055598E" w:rsidRPr="00E17C53" w:rsidRDefault="0055598E" w:rsidP="00FB7DD3">
      <w:pPr>
        <w:spacing w:line="260" w:lineRule="atLeast"/>
        <w:jc w:val="both"/>
        <w:rPr>
          <w:rFonts w:ascii="Arial" w:eastAsia="Calibri" w:hAnsi="Arial" w:cs="Arial"/>
          <w:sz w:val="20"/>
          <w:szCs w:val="20"/>
        </w:rPr>
      </w:pPr>
      <w:r w:rsidRPr="00E17C53">
        <w:rPr>
          <w:rFonts w:ascii="Arial" w:eastAsia="Calibri" w:hAnsi="Arial" w:cs="Arial"/>
          <w:sz w:val="20"/>
          <w:szCs w:val="20"/>
        </w:rPr>
        <w:t>Navedbe v ESPD in/ali dokazila, ki ji predloži gospodarski subjekt, morajo biti veljavni.</w:t>
      </w:r>
    </w:p>
    <w:p w14:paraId="418257C3" w14:textId="77777777" w:rsidR="0055598E" w:rsidRPr="00E17C53" w:rsidRDefault="0055598E" w:rsidP="00FB7DD3">
      <w:pPr>
        <w:spacing w:line="260" w:lineRule="atLeast"/>
        <w:jc w:val="both"/>
        <w:rPr>
          <w:rFonts w:ascii="Arial" w:eastAsia="Calibri" w:hAnsi="Arial" w:cs="Arial"/>
          <w:sz w:val="20"/>
          <w:szCs w:val="20"/>
        </w:rPr>
      </w:pPr>
    </w:p>
    <w:p w14:paraId="406DAF67" w14:textId="38421645"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Gospodarski subjekt naročnikov obrazec ESPD (datoteka XML) uvozi na spletni </w:t>
      </w:r>
      <w:r w:rsidR="00AE25E5" w:rsidRPr="00E17C53">
        <w:rPr>
          <w:rFonts w:ascii="Arial" w:eastAsia="Calibri" w:hAnsi="Arial" w:cs="Arial"/>
          <w:sz w:val="20"/>
          <w:szCs w:val="22"/>
          <w:lang w:eastAsia="en-US"/>
        </w:rPr>
        <w:t>povezavi</w:t>
      </w:r>
      <w:r w:rsidRPr="00E17C53">
        <w:rPr>
          <w:rFonts w:ascii="Arial" w:eastAsia="Calibri" w:hAnsi="Arial" w:cs="Arial"/>
          <w:sz w:val="20"/>
          <w:szCs w:val="22"/>
          <w:lang w:eastAsia="en-US"/>
        </w:rPr>
        <w:t xml:space="preserve">: </w:t>
      </w:r>
      <w:hyperlink r:id="rId15" w:history="1">
        <w:r w:rsidR="00AE25E5" w:rsidRPr="00E17C53">
          <w:rPr>
            <w:rStyle w:val="Hiperpovezava"/>
            <w:rFonts w:ascii="Arial" w:eastAsia="Calibri" w:hAnsi="Arial" w:cs="Arial"/>
            <w:sz w:val="20"/>
            <w:szCs w:val="22"/>
            <w:lang w:eastAsia="en-US"/>
          </w:rPr>
          <w:t>https://ejn.gov.si/espd</w:t>
        </w:r>
      </w:hyperlink>
      <w:r w:rsidRPr="00E17C53">
        <w:rPr>
          <w:rFonts w:ascii="Arial" w:eastAsia="Calibri" w:hAnsi="Arial" w:cs="Arial"/>
          <w:sz w:val="20"/>
          <w:szCs w:val="22"/>
          <w:lang w:eastAsia="en-US"/>
        </w:rPr>
        <w:t xml:space="preserve"> in v njega neposredno vnese zahtevane podatke.</w:t>
      </w:r>
    </w:p>
    <w:p w14:paraId="4AEEDAE8" w14:textId="77777777" w:rsidR="0055598E" w:rsidRPr="00E17C53" w:rsidRDefault="0055598E" w:rsidP="00FB7DD3">
      <w:pPr>
        <w:spacing w:line="260" w:lineRule="atLeast"/>
        <w:jc w:val="both"/>
        <w:rPr>
          <w:rFonts w:ascii="Arial" w:eastAsia="Calibri" w:hAnsi="Arial" w:cs="Arial"/>
          <w:sz w:val="20"/>
          <w:szCs w:val="22"/>
          <w:lang w:eastAsia="en-US"/>
        </w:rPr>
      </w:pPr>
    </w:p>
    <w:p w14:paraId="4850E3FA"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E17C53" w:rsidRDefault="0055598E" w:rsidP="00FB7DD3">
      <w:pPr>
        <w:spacing w:line="260" w:lineRule="atLeast"/>
        <w:jc w:val="both"/>
        <w:rPr>
          <w:rFonts w:ascii="Arial" w:eastAsia="Calibri" w:hAnsi="Arial" w:cs="Arial"/>
          <w:sz w:val="20"/>
          <w:szCs w:val="22"/>
          <w:lang w:eastAsia="en-US"/>
        </w:rPr>
      </w:pPr>
    </w:p>
    <w:p w14:paraId="4FF3753D" w14:textId="77777777" w:rsidR="0055598E" w:rsidRPr="00E17C53" w:rsidRDefault="0055598E" w:rsidP="00FB7DD3">
      <w:pPr>
        <w:spacing w:line="260" w:lineRule="atLeast"/>
        <w:jc w:val="both"/>
        <w:rPr>
          <w:rFonts w:ascii="Arial" w:eastAsia="Calibri" w:hAnsi="Arial" w:cs="Arial"/>
          <w:sz w:val="20"/>
          <w:szCs w:val="22"/>
          <w:lang w:eastAsia="en-US"/>
        </w:rPr>
      </w:pPr>
      <w:bookmarkStart w:id="91" w:name="_Hlk511905322"/>
      <w:r w:rsidRPr="00E17C53">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 xml:space="preserve">. obliki ali nepodpisan ESPD v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 xml:space="preserve">. obliki, </w:t>
      </w:r>
      <w:bookmarkStart w:id="92" w:name="_Hlk531606225"/>
      <w:r w:rsidRPr="00E17C53">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E17C53">
        <w:rPr>
          <w:rFonts w:ascii="Arial" w:eastAsia="Calibri" w:hAnsi="Arial" w:cs="Arial"/>
          <w:sz w:val="20"/>
          <w:szCs w:val="22"/>
          <w:lang w:eastAsia="en-US"/>
        </w:rPr>
        <w:t xml:space="preserve">. </w:t>
      </w:r>
    </w:p>
    <w:bookmarkEnd w:id="91"/>
    <w:p w14:paraId="49E589F0" w14:textId="77777777" w:rsidR="0055598E" w:rsidRPr="00E17C53" w:rsidRDefault="0055598E" w:rsidP="00FB7DD3">
      <w:pPr>
        <w:spacing w:line="260" w:lineRule="atLeast"/>
        <w:jc w:val="both"/>
        <w:rPr>
          <w:rFonts w:ascii="Arial" w:eastAsia="Calibri" w:hAnsi="Arial" w:cs="Arial"/>
          <w:sz w:val="20"/>
          <w:szCs w:val="22"/>
          <w:lang w:eastAsia="en-US"/>
        </w:rPr>
      </w:pPr>
    </w:p>
    <w:p w14:paraId="05E9A1CB"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Za ostale sodelujoče ponudnik v razdelek »ESPD – ostali sodelujoči« priloži podpisane ESPD v </w:t>
      </w:r>
      <w:proofErr w:type="spellStart"/>
      <w:r w:rsidRPr="00E17C53">
        <w:rPr>
          <w:rFonts w:ascii="Arial" w:eastAsia="Calibri" w:hAnsi="Arial" w:cs="Arial"/>
          <w:sz w:val="20"/>
          <w:szCs w:val="22"/>
          <w:lang w:eastAsia="en-US"/>
        </w:rPr>
        <w:t>pdf</w:t>
      </w:r>
      <w:proofErr w:type="spellEnd"/>
      <w:r w:rsidRPr="00E17C53">
        <w:rPr>
          <w:rFonts w:ascii="Arial" w:eastAsia="Calibri" w:hAnsi="Arial" w:cs="Arial"/>
          <w:sz w:val="20"/>
          <w:szCs w:val="22"/>
          <w:lang w:eastAsia="en-US"/>
        </w:rPr>
        <w:t xml:space="preserve">. obliki, ali v elektronski obliki podpisan </w:t>
      </w:r>
      <w:proofErr w:type="spellStart"/>
      <w:r w:rsidRPr="00E17C53">
        <w:rPr>
          <w:rFonts w:ascii="Arial" w:eastAsia="Calibri" w:hAnsi="Arial" w:cs="Arial"/>
          <w:sz w:val="20"/>
          <w:szCs w:val="22"/>
          <w:lang w:eastAsia="en-US"/>
        </w:rPr>
        <w:t>xml</w:t>
      </w:r>
      <w:proofErr w:type="spellEnd"/>
      <w:r w:rsidRPr="00E17C53">
        <w:rPr>
          <w:rFonts w:ascii="Arial" w:eastAsia="Calibri" w:hAnsi="Arial" w:cs="Arial"/>
          <w:sz w:val="20"/>
          <w:szCs w:val="22"/>
          <w:lang w:eastAsia="en-US"/>
        </w:rPr>
        <w:t>.</w:t>
      </w:r>
    </w:p>
    <w:p w14:paraId="6EF0A7E8" w14:textId="77777777" w:rsidR="00E30D29" w:rsidRPr="00E17C53" w:rsidRDefault="00E30D29" w:rsidP="00FB7DD3">
      <w:pPr>
        <w:spacing w:line="260" w:lineRule="atLeast"/>
        <w:jc w:val="both"/>
        <w:rPr>
          <w:rFonts w:ascii="Arial" w:eastAsia="Calibri" w:hAnsi="Arial"/>
          <w:sz w:val="20"/>
          <w:szCs w:val="22"/>
          <w:lang w:eastAsia="en-US"/>
        </w:rPr>
      </w:pPr>
    </w:p>
    <w:p w14:paraId="21667435" w14:textId="77777777" w:rsidR="00E30D29"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E17C53">
        <w:rPr>
          <w:rFonts w:ascii="Arial" w:hAnsi="Arial" w:cs="Arial"/>
          <w:b/>
          <w:bCs/>
          <w:sz w:val="20"/>
          <w:szCs w:val="20"/>
          <w:lang w:eastAsia="en-US"/>
        </w:rPr>
        <w:t xml:space="preserve">2.3.4 Obrazec »Ponudba s ponudbenim predračunom« </w:t>
      </w:r>
    </w:p>
    <w:bookmarkEnd w:id="93"/>
    <w:p w14:paraId="7284D1B8"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E17C53" w:rsidRDefault="00E30D29" w:rsidP="00FB7DD3">
      <w:pPr>
        <w:spacing w:line="260" w:lineRule="atLeast"/>
        <w:jc w:val="both"/>
        <w:rPr>
          <w:rFonts w:ascii="Arial" w:eastAsia="Calibri" w:hAnsi="Arial"/>
          <w:sz w:val="20"/>
          <w:szCs w:val="22"/>
          <w:lang w:eastAsia="en-US"/>
        </w:rPr>
      </w:pPr>
    </w:p>
    <w:p w14:paraId="63CED9BA" w14:textId="77777777" w:rsidR="00E30D29" w:rsidRPr="00E17C53" w:rsidRDefault="00E30D29" w:rsidP="00FB7DD3">
      <w:pPr>
        <w:spacing w:line="260" w:lineRule="atLeast"/>
        <w:jc w:val="both"/>
        <w:rPr>
          <w:rFonts w:ascii="Arial" w:eastAsia="Calibri" w:hAnsi="Arial"/>
          <w:sz w:val="20"/>
          <w:szCs w:val="20"/>
          <w:lang w:eastAsia="en-US"/>
        </w:rPr>
      </w:pPr>
      <w:r w:rsidRPr="00E17C53">
        <w:rPr>
          <w:rFonts w:ascii="Arial" w:eastAsia="Calibri" w:hAnsi="Arial"/>
          <w:sz w:val="20"/>
          <w:szCs w:val="22"/>
          <w:lang w:eastAsia="en-US"/>
        </w:rPr>
        <w:t xml:space="preserve">Ponudnik izpolni vse postavke v ponudbenem predračunu, in </w:t>
      </w:r>
      <w:r w:rsidRPr="00E17C53">
        <w:rPr>
          <w:rFonts w:ascii="Arial" w:eastAsia="Calibri" w:hAnsi="Arial"/>
          <w:sz w:val="20"/>
          <w:szCs w:val="20"/>
          <w:lang w:eastAsia="en-US"/>
        </w:rPr>
        <w:t xml:space="preserve">sicer </w:t>
      </w:r>
      <w:r w:rsidRPr="00E17C53">
        <w:rPr>
          <w:rFonts w:ascii="Arial" w:eastAsia="Calibri" w:hAnsi="Arial"/>
          <w:b/>
          <w:sz w:val="20"/>
          <w:szCs w:val="20"/>
          <w:lang w:eastAsia="en-US"/>
        </w:rPr>
        <w:t>na dve decimalni mesti</w:t>
      </w:r>
      <w:r w:rsidR="009805BF" w:rsidRPr="00E17C53">
        <w:rPr>
          <w:rFonts w:ascii="Arial" w:eastAsia="Calibri" w:hAnsi="Arial"/>
          <w:b/>
          <w:sz w:val="20"/>
          <w:szCs w:val="20"/>
          <w:lang w:eastAsia="en-US"/>
        </w:rPr>
        <w:t xml:space="preserve"> natančno</w:t>
      </w:r>
      <w:r w:rsidRPr="00E17C53">
        <w:rPr>
          <w:rFonts w:ascii="Arial" w:eastAsia="Calibri" w:hAnsi="Arial"/>
          <w:sz w:val="20"/>
          <w:szCs w:val="20"/>
          <w:lang w:eastAsia="en-US"/>
        </w:rPr>
        <w:t xml:space="preserve">. </w:t>
      </w:r>
    </w:p>
    <w:p w14:paraId="11839767" w14:textId="77777777" w:rsidR="00BC4C61" w:rsidRPr="00E17C53" w:rsidRDefault="00BC4C61" w:rsidP="00FB7DD3">
      <w:pPr>
        <w:spacing w:line="260" w:lineRule="atLeast"/>
        <w:jc w:val="both"/>
        <w:rPr>
          <w:rFonts w:ascii="Arial" w:eastAsia="Calibri" w:hAnsi="Arial"/>
          <w:sz w:val="20"/>
          <w:szCs w:val="22"/>
          <w:lang w:eastAsia="en-US"/>
        </w:rPr>
      </w:pPr>
    </w:p>
    <w:p w14:paraId="0054144D"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Ponudnik ne sme spreminjati vsebine ponudbenega predračuna.</w:t>
      </w:r>
    </w:p>
    <w:p w14:paraId="349B8532" w14:textId="77777777" w:rsidR="00E30D29" w:rsidRPr="00E17C53" w:rsidRDefault="00E30D29" w:rsidP="00FB7DD3">
      <w:pPr>
        <w:spacing w:line="260" w:lineRule="atLeast"/>
        <w:jc w:val="both"/>
        <w:rPr>
          <w:rFonts w:ascii="Arial" w:eastAsia="Calibri" w:hAnsi="Arial"/>
          <w:sz w:val="20"/>
          <w:szCs w:val="22"/>
          <w:lang w:eastAsia="en-US"/>
        </w:rPr>
      </w:pPr>
    </w:p>
    <w:p w14:paraId="4D51A3FC"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V primeru, da bo naročnik pri pregledu in ocenjevanju ponudb odkril očitne računske napake, bo ravnal v skladu s sedmim odstavkom 89. člena ZJN-3.</w:t>
      </w:r>
    </w:p>
    <w:p w14:paraId="500CD416" w14:textId="77777777" w:rsidR="005337E5" w:rsidRPr="00E17C53" w:rsidRDefault="005337E5" w:rsidP="00FB7DD3">
      <w:pPr>
        <w:spacing w:line="260" w:lineRule="atLeast"/>
        <w:jc w:val="both"/>
        <w:rPr>
          <w:rFonts w:ascii="Arial" w:eastAsia="Calibri" w:hAnsi="Arial"/>
          <w:sz w:val="20"/>
          <w:szCs w:val="22"/>
          <w:lang w:eastAsia="en-US"/>
        </w:rPr>
      </w:pPr>
    </w:p>
    <w:p w14:paraId="17312C28" w14:textId="77777777" w:rsidR="00E30D29" w:rsidRPr="00E17C53" w:rsidRDefault="00E30D29" w:rsidP="00FB7DD3">
      <w:pPr>
        <w:spacing w:line="260" w:lineRule="atLeast"/>
        <w:jc w:val="both"/>
        <w:rPr>
          <w:rFonts w:ascii="Arial" w:eastAsia="Calibri" w:hAnsi="Arial"/>
          <w:b/>
          <w:sz w:val="20"/>
          <w:szCs w:val="22"/>
          <w:lang w:eastAsia="en-US"/>
        </w:rPr>
      </w:pPr>
      <w:r w:rsidRPr="00E17C53">
        <w:rPr>
          <w:rFonts w:ascii="Arial" w:eastAsia="Calibri" w:hAnsi="Arial"/>
          <w:b/>
          <w:sz w:val="20"/>
          <w:szCs w:val="22"/>
          <w:lang w:eastAsia="en-US"/>
        </w:rPr>
        <w:t>Ponudnik v informacijskem sistemu e-JN v razdelek »Predračun« naloži izpolnjen obrazec »Ponudba s ponudbenim predračunom« v .</w:t>
      </w:r>
      <w:proofErr w:type="spellStart"/>
      <w:r w:rsidRPr="00E17C53">
        <w:rPr>
          <w:rFonts w:ascii="Arial" w:eastAsia="Calibri" w:hAnsi="Arial"/>
          <w:b/>
          <w:sz w:val="20"/>
          <w:szCs w:val="22"/>
          <w:lang w:eastAsia="en-US"/>
        </w:rPr>
        <w:t>pdf</w:t>
      </w:r>
      <w:proofErr w:type="spellEnd"/>
      <w:r w:rsidRPr="00E17C53">
        <w:rPr>
          <w:rFonts w:ascii="Arial" w:eastAsia="Calibri" w:hAnsi="Arial"/>
          <w:b/>
          <w:sz w:val="20"/>
          <w:szCs w:val="22"/>
          <w:lang w:eastAsia="en-US"/>
        </w:rPr>
        <w:t xml:space="preserve"> datoteki, ki bo dostopen na javnem odpiranju ponudb.</w:t>
      </w:r>
    </w:p>
    <w:p w14:paraId="5477BE0A" w14:textId="77777777" w:rsidR="00F80ED5" w:rsidRPr="00E17C53"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2.3.</w:t>
      </w:r>
      <w:r w:rsidR="00E30D29" w:rsidRPr="00E17C53">
        <w:rPr>
          <w:rFonts w:ascii="Arial" w:hAnsi="Arial" w:cs="Arial"/>
          <w:b/>
          <w:bCs/>
          <w:sz w:val="20"/>
          <w:szCs w:val="20"/>
          <w:lang w:eastAsia="en-US"/>
        </w:rPr>
        <w:t>5</w:t>
      </w:r>
      <w:r w:rsidRPr="00E17C53">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E17C53" w:rsidRDefault="00CB589D" w:rsidP="00CB589D">
      <w:pPr>
        <w:spacing w:line="260" w:lineRule="atLeast"/>
        <w:jc w:val="both"/>
        <w:rPr>
          <w:rFonts w:ascii="Arial" w:hAnsi="Arial" w:cs="Arial"/>
          <w:sz w:val="20"/>
          <w:szCs w:val="20"/>
          <w:lang w:eastAsia="en-US"/>
        </w:rPr>
      </w:pPr>
    </w:p>
    <w:p w14:paraId="38C0354C" w14:textId="4222DADD"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mora izpolniti vse postavke v predračunu. </w:t>
      </w:r>
      <w:r w:rsidR="00975DF9">
        <w:rPr>
          <w:rFonts w:ascii="Arial" w:hAnsi="Arial" w:cs="Arial"/>
          <w:sz w:val="20"/>
          <w:szCs w:val="20"/>
          <w:lang w:eastAsia="en-US"/>
        </w:rPr>
        <w:t>Če</w:t>
      </w:r>
      <w:r w:rsidRPr="00E17C53">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E17C53" w:rsidRDefault="00CB589D" w:rsidP="00CB589D">
      <w:pPr>
        <w:spacing w:line="260" w:lineRule="atLeast"/>
        <w:jc w:val="both"/>
        <w:rPr>
          <w:rFonts w:ascii="Arial" w:hAnsi="Arial" w:cs="Arial"/>
          <w:sz w:val="20"/>
          <w:szCs w:val="20"/>
          <w:lang w:eastAsia="en-US"/>
        </w:rPr>
      </w:pPr>
    </w:p>
    <w:p w14:paraId="0B474780"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E17C53" w:rsidRDefault="00CB589D" w:rsidP="00CB589D">
      <w:pPr>
        <w:spacing w:line="260" w:lineRule="atLeast"/>
        <w:jc w:val="both"/>
        <w:rPr>
          <w:rFonts w:ascii="Arial" w:hAnsi="Arial" w:cs="Arial"/>
          <w:sz w:val="20"/>
          <w:szCs w:val="20"/>
          <w:lang w:eastAsia="en-US"/>
        </w:rPr>
      </w:pPr>
    </w:p>
    <w:p w14:paraId="227AFC6B"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E17C53" w:rsidRDefault="00CB589D" w:rsidP="00CB589D">
      <w:pPr>
        <w:spacing w:line="260" w:lineRule="atLeast"/>
        <w:jc w:val="both"/>
        <w:rPr>
          <w:rFonts w:ascii="Arial" w:hAnsi="Arial" w:cs="Arial"/>
          <w:sz w:val="20"/>
          <w:szCs w:val="20"/>
          <w:lang w:eastAsia="en-US"/>
        </w:rPr>
      </w:pPr>
    </w:p>
    <w:p w14:paraId="2001F6F9"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E17C53" w:rsidRDefault="00C86C41" w:rsidP="00C86C41">
      <w:pPr>
        <w:spacing w:line="260" w:lineRule="atLeast"/>
        <w:jc w:val="both"/>
        <w:rPr>
          <w:rFonts w:ascii="Arial" w:hAnsi="Arial" w:cs="Arial"/>
          <w:sz w:val="20"/>
          <w:szCs w:val="20"/>
          <w:lang w:eastAsia="en-US"/>
        </w:rPr>
      </w:pPr>
    </w:p>
    <w:p w14:paraId="0A7F56C3" w14:textId="77777777" w:rsidR="0075039D"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E17C53">
        <w:rPr>
          <w:rFonts w:ascii="Arial" w:hAnsi="Arial" w:cs="Arial"/>
          <w:b/>
          <w:bCs/>
          <w:sz w:val="20"/>
          <w:szCs w:val="20"/>
          <w:lang w:eastAsia="en-US"/>
        </w:rPr>
        <w:t>2.3.6</w:t>
      </w:r>
      <w:r w:rsidR="0075039D" w:rsidRPr="00E17C53">
        <w:rPr>
          <w:rFonts w:ascii="Arial" w:hAnsi="Arial" w:cs="Arial"/>
          <w:b/>
          <w:bCs/>
          <w:sz w:val="20"/>
          <w:szCs w:val="20"/>
          <w:lang w:eastAsia="en-US"/>
        </w:rPr>
        <w:t xml:space="preserve"> Označitev podatkov, ki pomenijo poslovno skrivnost</w:t>
      </w:r>
      <w:bookmarkEnd w:id="102"/>
    </w:p>
    <w:p w14:paraId="52303016"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E17C53">
        <w:rPr>
          <w:rFonts w:ascii="Arial" w:hAnsi="Arial" w:cs="Arial"/>
          <w:sz w:val="20"/>
          <w:szCs w:val="20"/>
          <w:lang w:eastAsia="en-US"/>
        </w:rPr>
        <w:t>ZPosS</w:t>
      </w:r>
      <w:proofErr w:type="spellEnd"/>
      <w:r w:rsidRPr="00E17C53">
        <w:rPr>
          <w:rFonts w:ascii="Arial" w:hAnsi="Arial" w:cs="Arial"/>
          <w:sz w:val="20"/>
          <w:szCs w:val="20"/>
          <w:lang w:eastAsia="en-US"/>
        </w:rPr>
        <w:t xml:space="preserve">), mora ponudnik v ponudbi </w:t>
      </w:r>
      <w:r w:rsidRPr="00E17C53">
        <w:rPr>
          <w:rFonts w:ascii="Arial" w:hAnsi="Arial" w:cs="Arial"/>
          <w:b/>
          <w:bCs/>
          <w:sz w:val="20"/>
          <w:szCs w:val="20"/>
          <w:lang w:eastAsia="en-US"/>
        </w:rPr>
        <w:t xml:space="preserve">priložiti ustrezen sklep o določitvi podatkov, ki pomenijo poslovno skrivnost oziroma drug dokument v pisni obliki, </w:t>
      </w:r>
      <w:r w:rsidRPr="00E17C53">
        <w:rPr>
          <w:rFonts w:ascii="Arial" w:hAnsi="Arial" w:cs="Arial"/>
          <w:sz w:val="20"/>
          <w:szCs w:val="20"/>
          <w:lang w:eastAsia="en-US"/>
        </w:rPr>
        <w:t xml:space="preserve">kot to določa 2. odstavek 2. člena </w:t>
      </w:r>
      <w:proofErr w:type="spellStart"/>
      <w:r w:rsidRPr="00E17C53">
        <w:rPr>
          <w:rFonts w:ascii="Arial" w:hAnsi="Arial" w:cs="Arial"/>
          <w:sz w:val="20"/>
          <w:szCs w:val="20"/>
          <w:lang w:eastAsia="en-US"/>
        </w:rPr>
        <w:t>ZPosS</w:t>
      </w:r>
      <w:proofErr w:type="spellEnd"/>
      <w:r w:rsidRPr="00E17C53">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E17C53" w:rsidRDefault="003835B1" w:rsidP="003835B1">
      <w:pPr>
        <w:spacing w:line="260" w:lineRule="atLeast"/>
        <w:jc w:val="both"/>
        <w:rPr>
          <w:rFonts w:ascii="Arial" w:hAnsi="Arial" w:cs="Arial"/>
          <w:sz w:val="20"/>
          <w:szCs w:val="20"/>
          <w:lang w:eastAsia="en-US"/>
        </w:rPr>
      </w:pPr>
    </w:p>
    <w:p w14:paraId="3F806D0E" w14:textId="4E3338A9"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E17C53">
        <w:rPr>
          <w:rFonts w:ascii="Arial" w:hAnsi="Arial" w:cs="Arial"/>
          <w:sz w:val="20"/>
          <w:szCs w:val="20"/>
          <w:lang w:eastAsia="en-US"/>
        </w:rPr>
        <w:t>soponudnika</w:t>
      </w:r>
      <w:proofErr w:type="spellEnd"/>
      <w:r w:rsidRPr="00E17C53">
        <w:rPr>
          <w:rFonts w:ascii="Arial" w:hAnsi="Arial" w:cs="Arial"/>
          <w:sz w:val="20"/>
          <w:szCs w:val="20"/>
          <w:lang w:eastAsia="en-US"/>
        </w:rPr>
        <w:t xml:space="preserve">, </w:t>
      </w:r>
      <w:r w:rsidR="00975DF9">
        <w:rPr>
          <w:rFonts w:ascii="Arial" w:hAnsi="Arial" w:cs="Arial"/>
          <w:sz w:val="20"/>
          <w:szCs w:val="20"/>
          <w:lang w:eastAsia="en-US"/>
        </w:rPr>
        <w:t>če</w:t>
      </w:r>
      <w:r w:rsidRPr="00E17C53">
        <w:rPr>
          <w:rFonts w:ascii="Arial" w:hAnsi="Arial" w:cs="Arial"/>
          <w:sz w:val="20"/>
          <w:szCs w:val="20"/>
          <w:lang w:eastAsia="en-US"/>
        </w:rPr>
        <w:t xml:space="preserve"> poslovno skrivnost predstavljajo podatki v ponudbi, ki se nanašajo na </w:t>
      </w:r>
      <w:proofErr w:type="spellStart"/>
      <w:r w:rsidRPr="00E17C53">
        <w:rPr>
          <w:rFonts w:ascii="Arial" w:hAnsi="Arial" w:cs="Arial"/>
          <w:sz w:val="20"/>
          <w:szCs w:val="20"/>
          <w:lang w:eastAsia="en-US"/>
        </w:rPr>
        <w:t>soponudnika</w:t>
      </w:r>
      <w:proofErr w:type="spellEnd"/>
      <w:r w:rsidRPr="00E17C53">
        <w:rPr>
          <w:rFonts w:ascii="Arial" w:hAnsi="Arial" w:cs="Arial"/>
          <w:sz w:val="20"/>
          <w:szCs w:val="20"/>
          <w:lang w:eastAsia="en-US"/>
        </w:rPr>
        <w:t xml:space="preserve">. </w:t>
      </w:r>
    </w:p>
    <w:p w14:paraId="3CE476CC" w14:textId="77777777" w:rsidR="003835B1" w:rsidRPr="00E17C53" w:rsidRDefault="003835B1" w:rsidP="003835B1">
      <w:pPr>
        <w:spacing w:line="260" w:lineRule="atLeast"/>
        <w:jc w:val="both"/>
        <w:rPr>
          <w:rFonts w:ascii="Arial" w:hAnsi="Arial" w:cs="Arial"/>
          <w:sz w:val="20"/>
          <w:szCs w:val="20"/>
          <w:lang w:eastAsia="en-US"/>
        </w:rPr>
      </w:pPr>
    </w:p>
    <w:p w14:paraId="23AE393E"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E17C53" w:rsidRDefault="003835B1" w:rsidP="003835B1">
      <w:pPr>
        <w:spacing w:line="260" w:lineRule="atLeast"/>
        <w:jc w:val="both"/>
        <w:rPr>
          <w:rFonts w:ascii="Arial" w:hAnsi="Arial" w:cs="Arial"/>
          <w:sz w:val="20"/>
          <w:szCs w:val="20"/>
          <w:lang w:eastAsia="en-US"/>
        </w:rPr>
      </w:pPr>
    </w:p>
    <w:p w14:paraId="623BC60C"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E17C53" w:rsidRDefault="00632527" w:rsidP="003835B1">
      <w:pPr>
        <w:spacing w:line="260" w:lineRule="atLeast"/>
        <w:jc w:val="both"/>
        <w:rPr>
          <w:rFonts w:ascii="Arial" w:hAnsi="Arial" w:cs="Arial"/>
          <w:sz w:val="20"/>
          <w:szCs w:val="20"/>
          <w:lang w:eastAsia="en-US"/>
        </w:rPr>
      </w:pPr>
    </w:p>
    <w:p w14:paraId="1B29978B" w14:textId="77777777" w:rsidR="0075039D" w:rsidRPr="00E17C53"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E17C53">
        <w:rPr>
          <w:rFonts w:ascii="Arial" w:hAnsi="Arial" w:cs="Arial"/>
          <w:b/>
          <w:bCs/>
          <w:sz w:val="20"/>
          <w:szCs w:val="20"/>
          <w:lang w:eastAsia="en-US"/>
        </w:rPr>
        <w:t>2.3.</w:t>
      </w:r>
      <w:r w:rsidR="00E30D29" w:rsidRPr="00E17C53">
        <w:rPr>
          <w:rFonts w:ascii="Arial" w:hAnsi="Arial" w:cs="Arial"/>
          <w:b/>
          <w:bCs/>
          <w:sz w:val="20"/>
          <w:szCs w:val="20"/>
          <w:lang w:eastAsia="en-US"/>
        </w:rPr>
        <w:t>7</w:t>
      </w:r>
      <w:r w:rsidRPr="00E17C53">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E17C53" w:rsidRDefault="0075039D" w:rsidP="00DE6F9E">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Ponudbe brez kakršnih koli popravkov in dopolnitev, razen v primerih iz petega odstavka 89. člena ZJN-3, morajo ostati v veljavi </w:t>
      </w:r>
      <w:r w:rsidR="00701196" w:rsidRPr="00E17C53">
        <w:rPr>
          <w:rFonts w:ascii="Arial" w:hAnsi="Arial" w:cs="Arial"/>
          <w:sz w:val="20"/>
          <w:szCs w:val="20"/>
          <w:lang w:eastAsia="en-US"/>
        </w:rPr>
        <w:t xml:space="preserve">najmanj </w:t>
      </w:r>
      <w:r w:rsidR="00CB589D" w:rsidRPr="00E17C53">
        <w:rPr>
          <w:rFonts w:ascii="Arial" w:hAnsi="Arial" w:cs="Arial"/>
          <w:sz w:val="20"/>
          <w:szCs w:val="20"/>
          <w:lang w:eastAsia="en-US"/>
        </w:rPr>
        <w:t>4 mesece</w:t>
      </w:r>
      <w:r w:rsidRPr="00E17C53">
        <w:rPr>
          <w:rFonts w:ascii="Arial" w:hAnsi="Arial" w:cs="Arial"/>
          <w:sz w:val="20"/>
          <w:szCs w:val="20"/>
          <w:lang w:eastAsia="en-US"/>
        </w:rPr>
        <w:t xml:space="preserve"> po izteku roka za predložitev ponudb.</w:t>
      </w:r>
    </w:p>
    <w:p w14:paraId="22B1EEF1" w14:textId="77777777" w:rsidR="009943A6" w:rsidRPr="00E17C53" w:rsidRDefault="009943A6" w:rsidP="00DE6F9E">
      <w:pPr>
        <w:spacing w:line="260" w:lineRule="atLeast"/>
        <w:jc w:val="both"/>
        <w:rPr>
          <w:rFonts w:ascii="Arial" w:hAnsi="Arial" w:cs="Arial"/>
          <w:sz w:val="20"/>
          <w:szCs w:val="20"/>
          <w:lang w:eastAsia="en-US"/>
        </w:rPr>
      </w:pPr>
    </w:p>
    <w:p w14:paraId="7CFE19FA" w14:textId="3AC64958" w:rsidR="00DE6F9E" w:rsidRPr="00E17C53" w:rsidRDefault="00DE6F9E" w:rsidP="00DE6F9E">
      <w:pPr>
        <w:spacing w:line="260" w:lineRule="atLeast"/>
        <w:jc w:val="both"/>
        <w:rPr>
          <w:rFonts w:ascii="Arial" w:hAnsi="Arial" w:cs="Arial"/>
          <w:b/>
          <w:sz w:val="20"/>
          <w:szCs w:val="20"/>
        </w:rPr>
      </w:pPr>
      <w:r w:rsidRPr="00E17C53">
        <w:rPr>
          <w:rFonts w:ascii="Arial" w:hAnsi="Arial" w:cs="Arial"/>
          <w:b/>
          <w:sz w:val="20"/>
          <w:szCs w:val="20"/>
        </w:rPr>
        <w:t>2.3.8 Zahtevano zavarovanje za resnost ponudbe</w:t>
      </w:r>
    </w:p>
    <w:p w14:paraId="3B379251" w14:textId="41AF62C4" w:rsidR="00DE6F9E" w:rsidRPr="00E17C53" w:rsidRDefault="00DE6F9E" w:rsidP="00DE6F9E">
      <w:pPr>
        <w:spacing w:line="260" w:lineRule="atLeast"/>
        <w:jc w:val="both"/>
        <w:rPr>
          <w:rFonts w:ascii="Arial" w:hAnsi="Arial" w:cs="Arial"/>
          <w:i/>
          <w:sz w:val="20"/>
          <w:szCs w:val="20"/>
        </w:rPr>
      </w:pPr>
      <w:r w:rsidRPr="00E17C53">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D330CC">
        <w:rPr>
          <w:rFonts w:ascii="Arial" w:hAnsi="Arial" w:cs="Arial"/>
          <w:sz w:val="20"/>
          <w:szCs w:val="20"/>
        </w:rPr>
        <w:t xml:space="preserve">znaša </w:t>
      </w:r>
      <w:r w:rsidR="005372B0" w:rsidRPr="00D330CC">
        <w:rPr>
          <w:rFonts w:ascii="Arial" w:hAnsi="Arial" w:cs="Arial"/>
          <w:sz w:val="20"/>
          <w:szCs w:val="20"/>
        </w:rPr>
        <w:t>10</w:t>
      </w:r>
      <w:r w:rsidR="009A5BA7" w:rsidRPr="00D330CC">
        <w:rPr>
          <w:rFonts w:ascii="Arial" w:hAnsi="Arial" w:cs="Arial"/>
          <w:sz w:val="20"/>
          <w:szCs w:val="20"/>
        </w:rPr>
        <w:t>.</w:t>
      </w:r>
      <w:r w:rsidR="00504627" w:rsidRPr="00D330CC">
        <w:rPr>
          <w:rFonts w:ascii="Arial" w:hAnsi="Arial" w:cs="Arial"/>
          <w:sz w:val="20"/>
          <w:szCs w:val="20"/>
        </w:rPr>
        <w:t>0</w:t>
      </w:r>
      <w:r w:rsidRPr="00D330CC">
        <w:rPr>
          <w:rFonts w:ascii="Arial" w:hAnsi="Arial" w:cs="Arial"/>
          <w:sz w:val="20"/>
          <w:szCs w:val="20"/>
        </w:rPr>
        <w:t>00,00</w:t>
      </w:r>
      <w:r w:rsidRPr="00D330CC">
        <w:rPr>
          <w:rFonts w:ascii="Arial" w:hAnsi="Arial" w:cs="Arial"/>
          <w:i/>
          <w:sz w:val="20"/>
          <w:szCs w:val="20"/>
        </w:rPr>
        <w:t xml:space="preserve"> </w:t>
      </w:r>
      <w:r w:rsidRPr="00D330CC">
        <w:rPr>
          <w:rFonts w:ascii="Arial" w:hAnsi="Arial" w:cs="Arial"/>
          <w:sz w:val="20"/>
          <w:szCs w:val="20"/>
        </w:rPr>
        <w:t>EUR.</w:t>
      </w:r>
    </w:p>
    <w:p w14:paraId="5DF50910" w14:textId="77777777" w:rsidR="00DE6F9E" w:rsidRPr="00E17C53" w:rsidRDefault="00DE6F9E" w:rsidP="00DE6F9E">
      <w:pPr>
        <w:spacing w:line="260" w:lineRule="atLeast"/>
        <w:jc w:val="both"/>
        <w:rPr>
          <w:rFonts w:ascii="Arial" w:hAnsi="Arial" w:cs="Arial"/>
          <w:i/>
          <w:sz w:val="20"/>
          <w:szCs w:val="20"/>
        </w:rPr>
      </w:pPr>
    </w:p>
    <w:p w14:paraId="1C698A46" w14:textId="45152B93"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Zavarovanje za resnost ponudbe mora biti predloženo kot del ponudbe v .</w:t>
      </w:r>
      <w:proofErr w:type="spellStart"/>
      <w:r w:rsidRPr="00E17C53">
        <w:rPr>
          <w:rFonts w:ascii="Arial" w:hAnsi="Arial" w:cs="Arial"/>
          <w:sz w:val="20"/>
          <w:szCs w:val="20"/>
        </w:rPr>
        <w:t>pdf</w:t>
      </w:r>
      <w:proofErr w:type="spellEnd"/>
      <w:r w:rsidRPr="00E17C53">
        <w:rPr>
          <w:rFonts w:ascii="Arial" w:hAnsi="Arial" w:cs="Arial"/>
          <w:sz w:val="20"/>
          <w:szCs w:val="20"/>
        </w:rPr>
        <w:t xml:space="preserve"> datoteki</w:t>
      </w:r>
      <w:r w:rsidR="00532F16" w:rsidRPr="00E17C53">
        <w:rPr>
          <w:rFonts w:ascii="Arial" w:hAnsi="Arial" w:cs="Arial"/>
          <w:sz w:val="20"/>
          <w:szCs w:val="20"/>
        </w:rPr>
        <w:t xml:space="preserve"> z rokom veljavnosti</w:t>
      </w:r>
      <w:r w:rsidR="006C1190">
        <w:rPr>
          <w:rFonts w:ascii="Arial" w:hAnsi="Arial" w:cs="Arial"/>
          <w:sz w:val="20"/>
          <w:szCs w:val="20"/>
        </w:rPr>
        <w:t xml:space="preserve"> do 1.12.2023.</w:t>
      </w:r>
    </w:p>
    <w:p w14:paraId="67EFB258" w14:textId="77777777" w:rsidR="00532F16" w:rsidRPr="00E17C53" w:rsidRDefault="00532F16" w:rsidP="00DE6F9E">
      <w:pPr>
        <w:spacing w:line="260" w:lineRule="atLeast"/>
        <w:jc w:val="both"/>
        <w:rPr>
          <w:rFonts w:ascii="Arial" w:hAnsi="Arial" w:cs="Arial"/>
          <w:i/>
          <w:sz w:val="20"/>
          <w:szCs w:val="20"/>
        </w:rPr>
      </w:pPr>
    </w:p>
    <w:p w14:paraId="17EA62A5"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Vsebina zavarovanja mora biti skladna z vzorcem garancije iz te razpisne dokumentacije.</w:t>
      </w:r>
    </w:p>
    <w:p w14:paraId="15D704CC" w14:textId="77777777" w:rsidR="00252349" w:rsidRPr="00E17C53" w:rsidRDefault="00252349" w:rsidP="00DE6F9E">
      <w:pPr>
        <w:spacing w:line="260" w:lineRule="atLeast"/>
        <w:jc w:val="both"/>
        <w:rPr>
          <w:rFonts w:ascii="Arial" w:hAnsi="Arial" w:cs="Arial"/>
          <w:sz w:val="20"/>
          <w:szCs w:val="20"/>
        </w:rPr>
      </w:pPr>
    </w:p>
    <w:p w14:paraId="74DFCA11"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E17C53" w:rsidRDefault="00DE6F9E" w:rsidP="00DE6F9E">
      <w:pPr>
        <w:spacing w:line="260" w:lineRule="atLeast"/>
        <w:jc w:val="both"/>
        <w:rPr>
          <w:rFonts w:ascii="Arial" w:hAnsi="Arial" w:cs="Arial"/>
          <w:sz w:val="20"/>
          <w:szCs w:val="20"/>
        </w:rPr>
      </w:pPr>
    </w:p>
    <w:p w14:paraId="6EEE01BE"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Naročnik bo unovčil zavarovanje za resnost ponudbe:</w:t>
      </w:r>
    </w:p>
    <w:p w14:paraId="3BC5B7E1"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po roku za oddajo ponudb umakne ali spremeni ponudbo v času njene veljavnosti, navedene v ponudbi ali</w:t>
      </w:r>
    </w:p>
    <w:p w14:paraId="2B2C1545"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E17C53" w:rsidRDefault="00DE6F9E" w:rsidP="00DF443B">
      <w:pPr>
        <w:numPr>
          <w:ilvl w:val="0"/>
          <w:numId w:val="22"/>
        </w:numPr>
        <w:suppressAutoHyphens/>
        <w:spacing w:line="260" w:lineRule="atLeast"/>
        <w:jc w:val="both"/>
        <w:rPr>
          <w:rFonts w:ascii="Arial" w:hAnsi="Arial" w:cs="Arial"/>
          <w:sz w:val="20"/>
          <w:szCs w:val="20"/>
        </w:rPr>
      </w:pPr>
      <w:r w:rsidRPr="00E17C53">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E17C53" w:rsidRDefault="00DE6F9E" w:rsidP="00DE6F9E">
      <w:pPr>
        <w:spacing w:after="60"/>
        <w:ind w:left="540"/>
        <w:jc w:val="both"/>
        <w:rPr>
          <w:rFonts w:ascii="Arial" w:hAnsi="Arial" w:cs="Arial"/>
          <w:sz w:val="20"/>
          <w:szCs w:val="20"/>
        </w:rPr>
      </w:pPr>
    </w:p>
    <w:p w14:paraId="55BBB654"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Zavarovanje za resnost ponudbe mora biti izdano s strani:</w:t>
      </w:r>
    </w:p>
    <w:p w14:paraId="1D4E9B2B" w14:textId="5A12323B" w:rsidR="00DE6F9E" w:rsidRPr="00E17C53" w:rsidRDefault="00DE6F9E" w:rsidP="004B06EF">
      <w:pPr>
        <w:pStyle w:val="Odstavekseznama1"/>
        <w:numPr>
          <w:ilvl w:val="0"/>
          <w:numId w:val="7"/>
        </w:numPr>
        <w:spacing w:line="260" w:lineRule="atLeast"/>
        <w:jc w:val="both"/>
        <w:rPr>
          <w:rFonts w:ascii="Arial" w:hAnsi="Arial" w:cs="Arial"/>
          <w:sz w:val="20"/>
          <w:szCs w:val="20"/>
        </w:rPr>
      </w:pPr>
      <w:r w:rsidRPr="00E17C53">
        <w:rPr>
          <w:rFonts w:ascii="Arial" w:hAnsi="Arial" w:cs="Arial"/>
          <w:sz w:val="20"/>
          <w:szCs w:val="20"/>
        </w:rPr>
        <w:t>banke oziroma zavarovalnice v državi naročnika ali</w:t>
      </w:r>
    </w:p>
    <w:p w14:paraId="6BA3949D" w14:textId="7942741E" w:rsidR="00DE6F9E" w:rsidRPr="00E17C53" w:rsidRDefault="00DE6F9E" w:rsidP="004B06EF">
      <w:pPr>
        <w:pStyle w:val="Odstavekseznama1"/>
        <w:numPr>
          <w:ilvl w:val="0"/>
          <w:numId w:val="7"/>
        </w:numPr>
        <w:spacing w:line="260" w:lineRule="atLeast"/>
        <w:jc w:val="both"/>
        <w:rPr>
          <w:rFonts w:ascii="Arial" w:hAnsi="Arial" w:cs="Arial"/>
          <w:sz w:val="20"/>
          <w:szCs w:val="20"/>
        </w:rPr>
      </w:pPr>
      <w:r w:rsidRPr="00E17C53">
        <w:rPr>
          <w:rFonts w:ascii="Arial" w:hAnsi="Arial" w:cs="Arial"/>
          <w:sz w:val="20"/>
          <w:szCs w:val="20"/>
        </w:rPr>
        <w:t>tuje banke oziroma zavarovalnice preko korespondenčne banke oziroma zavarovalnice v državi naročnika.</w:t>
      </w:r>
    </w:p>
    <w:p w14:paraId="7D893C9F" w14:textId="77777777" w:rsidR="00DE6F9E" w:rsidRPr="00E17C53"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E17C53" w:rsidRDefault="00975DF9" w:rsidP="00252349">
      <w:pPr>
        <w:spacing w:line="260" w:lineRule="atLeast"/>
        <w:jc w:val="both"/>
        <w:rPr>
          <w:rFonts w:ascii="Arial" w:hAnsi="Arial" w:cs="Arial"/>
          <w:sz w:val="20"/>
          <w:szCs w:val="20"/>
        </w:rPr>
      </w:pPr>
      <w:r>
        <w:rPr>
          <w:rFonts w:ascii="Arial" w:hAnsi="Arial" w:cs="Arial"/>
          <w:sz w:val="20"/>
          <w:szCs w:val="20"/>
        </w:rPr>
        <w:t>Če</w:t>
      </w:r>
      <w:r w:rsidR="00DE6F9E" w:rsidRPr="00E17C53">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Pr>
          <w:rFonts w:ascii="Arial" w:hAnsi="Arial" w:cs="Arial"/>
          <w:sz w:val="20"/>
          <w:szCs w:val="20"/>
        </w:rPr>
        <w:t>Če</w:t>
      </w:r>
      <w:r w:rsidR="00DE6F9E" w:rsidRPr="00E17C53">
        <w:rPr>
          <w:rFonts w:ascii="Arial" w:hAnsi="Arial" w:cs="Arial"/>
          <w:sz w:val="20"/>
          <w:szCs w:val="20"/>
        </w:rPr>
        <w:t xml:space="preserve"> v tem primeru zavarovanje ne bo podaljšano, je to razlog za unovčenje še veljavnega zavarovanja.</w:t>
      </w:r>
    </w:p>
    <w:p w14:paraId="170D002B" w14:textId="77777777" w:rsidR="00DE6F9E" w:rsidRPr="00E17C53" w:rsidRDefault="00DE6F9E" w:rsidP="00252349">
      <w:pPr>
        <w:spacing w:line="260" w:lineRule="atLeast"/>
        <w:jc w:val="both"/>
        <w:rPr>
          <w:rFonts w:ascii="Arial" w:hAnsi="Arial" w:cs="Arial"/>
          <w:sz w:val="20"/>
          <w:szCs w:val="20"/>
        </w:rPr>
      </w:pPr>
    </w:p>
    <w:p w14:paraId="68CC241F" w14:textId="77777777" w:rsidR="00DE6F9E" w:rsidRPr="00E17C53" w:rsidRDefault="00DE6F9E" w:rsidP="00252349">
      <w:pPr>
        <w:spacing w:line="260" w:lineRule="atLeast"/>
        <w:jc w:val="both"/>
        <w:rPr>
          <w:rFonts w:ascii="Arial" w:hAnsi="Arial" w:cs="Arial"/>
          <w:sz w:val="20"/>
          <w:szCs w:val="20"/>
        </w:rPr>
      </w:pPr>
      <w:r w:rsidRPr="00E17C53">
        <w:rPr>
          <w:rFonts w:ascii="Arial" w:hAnsi="Arial" w:cs="Arial"/>
          <w:sz w:val="20"/>
          <w:szCs w:val="20"/>
        </w:rPr>
        <w:t>V primeru skupne ponudbe lahko zavarovanje za resnost ponudbe predloži eden izmed partnerjev.</w:t>
      </w:r>
    </w:p>
    <w:p w14:paraId="7A92A36F" w14:textId="77777777" w:rsidR="00252349" w:rsidRPr="00E17C53" w:rsidRDefault="00252349" w:rsidP="00252349">
      <w:pPr>
        <w:spacing w:line="260" w:lineRule="atLeast"/>
        <w:jc w:val="both"/>
        <w:rPr>
          <w:rFonts w:ascii="Arial" w:hAnsi="Arial" w:cs="Arial"/>
          <w:sz w:val="20"/>
          <w:szCs w:val="20"/>
        </w:rPr>
      </w:pPr>
    </w:p>
    <w:p w14:paraId="6694C1EC" w14:textId="77777777" w:rsidR="00252349" w:rsidRPr="00E17C53" w:rsidRDefault="00252349" w:rsidP="00252349">
      <w:pPr>
        <w:spacing w:line="260" w:lineRule="atLeast"/>
        <w:jc w:val="both"/>
        <w:rPr>
          <w:rFonts w:ascii="Arial" w:hAnsi="Arial" w:cs="Arial"/>
          <w:b/>
          <w:kern w:val="2"/>
          <w:sz w:val="20"/>
          <w:szCs w:val="20"/>
        </w:rPr>
      </w:pPr>
      <w:r w:rsidRPr="00E17C53">
        <w:rPr>
          <w:rFonts w:ascii="Arial" w:hAnsi="Arial" w:cs="Arial"/>
          <w:color w:val="000000"/>
          <w:sz w:val="20"/>
          <w:szCs w:val="20"/>
        </w:rPr>
        <w:t>V primeru, da je zavarovanje podpisano digitalno, mora biti digitalen podpis varen elektronski podpis, overjen s kvalificiranim potrdilom.</w:t>
      </w:r>
    </w:p>
    <w:p w14:paraId="73E06A73" w14:textId="77777777" w:rsidR="00FA5478" w:rsidRPr="00E17C53"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2.3.</w:t>
      </w:r>
      <w:r w:rsidR="00DE6F9E" w:rsidRPr="00E17C53">
        <w:rPr>
          <w:rFonts w:ascii="Arial" w:hAnsi="Arial" w:cs="Arial"/>
          <w:b/>
          <w:bCs/>
          <w:sz w:val="20"/>
          <w:szCs w:val="20"/>
          <w:lang w:eastAsia="en-US"/>
        </w:rPr>
        <w:t xml:space="preserve">9 </w:t>
      </w:r>
      <w:r w:rsidRPr="00E17C53">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065438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Variantne ponudbe niso dovoljene. </w:t>
      </w:r>
    </w:p>
    <w:p w14:paraId="37DBF56C" w14:textId="77777777" w:rsidR="0075039D" w:rsidRPr="00E17C53" w:rsidRDefault="0075039D" w:rsidP="00FB7DD3">
      <w:pPr>
        <w:spacing w:line="260" w:lineRule="atLeast"/>
        <w:jc w:val="both"/>
        <w:rPr>
          <w:rFonts w:ascii="Arial" w:hAnsi="Arial" w:cs="Arial"/>
          <w:sz w:val="20"/>
          <w:szCs w:val="20"/>
          <w:lang w:eastAsia="en-US"/>
        </w:rPr>
      </w:pPr>
    </w:p>
    <w:p w14:paraId="0C62FB3E" w14:textId="77777777" w:rsidR="0075039D" w:rsidRPr="00E17C53" w:rsidRDefault="0075039D" w:rsidP="00FB7DD3">
      <w:pPr>
        <w:tabs>
          <w:tab w:val="num" w:pos="540"/>
        </w:tabs>
        <w:spacing w:line="260" w:lineRule="atLeast"/>
        <w:jc w:val="both"/>
        <w:rPr>
          <w:rFonts w:ascii="Arial" w:hAnsi="Arial" w:cs="Arial"/>
          <w:b/>
          <w:sz w:val="20"/>
          <w:szCs w:val="20"/>
          <w:lang w:eastAsia="en-US"/>
        </w:rPr>
      </w:pPr>
      <w:r w:rsidRPr="00EF6272">
        <w:rPr>
          <w:rFonts w:ascii="Arial" w:hAnsi="Arial" w:cs="Arial"/>
          <w:b/>
          <w:sz w:val="20"/>
          <w:szCs w:val="20"/>
          <w:lang w:eastAsia="en-US"/>
        </w:rPr>
        <w:t>2.3.</w:t>
      </w:r>
      <w:r w:rsidR="00DE6F9E" w:rsidRPr="00EF6272">
        <w:rPr>
          <w:rFonts w:ascii="Arial" w:hAnsi="Arial" w:cs="Arial"/>
          <w:b/>
          <w:sz w:val="20"/>
          <w:szCs w:val="20"/>
          <w:lang w:eastAsia="en-US"/>
        </w:rPr>
        <w:t>10</w:t>
      </w:r>
      <w:r w:rsidRPr="00EF6272">
        <w:rPr>
          <w:rFonts w:ascii="Arial" w:hAnsi="Arial" w:cs="Arial"/>
          <w:b/>
          <w:sz w:val="20"/>
          <w:szCs w:val="20"/>
          <w:lang w:eastAsia="en-US"/>
        </w:rPr>
        <w:t xml:space="preserve"> Merila za izbiro ponudbe pri oddaji javnega naročila</w:t>
      </w:r>
    </w:p>
    <w:p w14:paraId="6C02D10E" w14:textId="77777777" w:rsidR="006060E4" w:rsidRPr="00E17C53" w:rsidRDefault="006060E4" w:rsidP="006060E4">
      <w:pPr>
        <w:tabs>
          <w:tab w:val="num" w:pos="540"/>
        </w:tabs>
        <w:spacing w:line="260" w:lineRule="atLeast"/>
        <w:jc w:val="both"/>
        <w:rPr>
          <w:rFonts w:ascii="Arial" w:hAnsi="Arial" w:cs="Arial"/>
          <w:sz w:val="20"/>
          <w:szCs w:val="20"/>
          <w:lang w:eastAsia="en-US"/>
        </w:rPr>
      </w:pPr>
      <w:r w:rsidRPr="00E17C53">
        <w:rPr>
          <w:rFonts w:ascii="Arial" w:hAnsi="Arial" w:cs="Arial"/>
          <w:sz w:val="20"/>
          <w:szCs w:val="20"/>
          <w:lang w:eastAsia="en-US"/>
        </w:rPr>
        <w:t>Naročnik bo izbral ekonomsko najugodnejšo ponudbo (prvi odstavek 84. člena ZJN-3).</w:t>
      </w:r>
    </w:p>
    <w:p w14:paraId="431AFEB8" w14:textId="77777777" w:rsidR="006060E4" w:rsidRPr="00E17C53" w:rsidRDefault="006060E4" w:rsidP="006060E4">
      <w:pPr>
        <w:tabs>
          <w:tab w:val="right" w:leader="underscore" w:pos="9019"/>
        </w:tabs>
        <w:spacing w:line="276" w:lineRule="auto"/>
        <w:contextualSpacing/>
        <w:jc w:val="both"/>
        <w:rPr>
          <w:rFonts w:ascii="Arial" w:hAnsi="Arial" w:cs="Arial"/>
          <w:sz w:val="20"/>
          <w:szCs w:val="20"/>
        </w:rPr>
      </w:pPr>
    </w:p>
    <w:p w14:paraId="7DAAC3C3" w14:textId="77777777" w:rsidR="006060E4" w:rsidRPr="00E17C53" w:rsidRDefault="006060E4" w:rsidP="006060E4">
      <w:pPr>
        <w:spacing w:after="200" w:line="276" w:lineRule="auto"/>
        <w:jc w:val="both"/>
        <w:rPr>
          <w:rFonts w:ascii="Arial" w:hAnsi="Arial" w:cs="Arial"/>
          <w:sz w:val="20"/>
          <w:szCs w:val="20"/>
        </w:rPr>
      </w:pPr>
      <w:r w:rsidRPr="00E17C53">
        <w:rPr>
          <w:rFonts w:ascii="Arial" w:hAnsi="Arial" w:cs="Arial"/>
          <w:sz w:val="20"/>
          <w:szCs w:val="20"/>
        </w:rPr>
        <w:t>Naročnik bo ovrednotil ponudbe ponudnikov v skladu z naslednjimi merili za ugotovitev najugodnejše ponudbe: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6060E4" w:rsidRPr="00E17C53" w14:paraId="10559EFE" w14:textId="77777777" w:rsidTr="000D3D82">
        <w:trPr>
          <w:trHeight w:val="20"/>
        </w:trPr>
        <w:tc>
          <w:tcPr>
            <w:tcW w:w="4536" w:type="dxa"/>
          </w:tcPr>
          <w:p w14:paraId="1B2517C3" w14:textId="77777777" w:rsidR="006060E4" w:rsidRPr="00E17C53" w:rsidRDefault="006060E4" w:rsidP="000D3D82">
            <w:pPr>
              <w:keepLines/>
              <w:tabs>
                <w:tab w:val="left" w:pos="6237"/>
              </w:tabs>
              <w:jc w:val="center"/>
              <w:rPr>
                <w:rFonts w:ascii="Arial" w:hAnsi="Arial" w:cs="Arial"/>
                <w:b/>
                <w:sz w:val="20"/>
                <w:szCs w:val="20"/>
              </w:rPr>
            </w:pPr>
            <w:r w:rsidRPr="00E17C53">
              <w:rPr>
                <w:rFonts w:ascii="Arial" w:hAnsi="Arial" w:cs="Arial"/>
                <w:b/>
                <w:sz w:val="20"/>
                <w:szCs w:val="20"/>
              </w:rPr>
              <w:t>Uporabljena merila</w:t>
            </w:r>
          </w:p>
        </w:tc>
        <w:tc>
          <w:tcPr>
            <w:tcW w:w="4962" w:type="dxa"/>
          </w:tcPr>
          <w:p w14:paraId="790D5A7E" w14:textId="77777777" w:rsidR="006060E4" w:rsidRPr="00E17C53" w:rsidRDefault="006060E4" w:rsidP="000D3D82">
            <w:pPr>
              <w:keepLines/>
              <w:tabs>
                <w:tab w:val="left" w:pos="6237"/>
              </w:tabs>
              <w:jc w:val="center"/>
              <w:rPr>
                <w:rFonts w:ascii="Arial" w:hAnsi="Arial" w:cs="Arial"/>
                <w:b/>
                <w:sz w:val="20"/>
                <w:szCs w:val="20"/>
              </w:rPr>
            </w:pPr>
            <w:r w:rsidRPr="00E17C53">
              <w:rPr>
                <w:rFonts w:ascii="Arial" w:hAnsi="Arial" w:cs="Arial"/>
                <w:b/>
                <w:sz w:val="20"/>
                <w:szCs w:val="20"/>
              </w:rPr>
              <w:t>Maksimalno število točk</w:t>
            </w:r>
          </w:p>
        </w:tc>
      </w:tr>
      <w:tr w:rsidR="00DB72E1" w:rsidRPr="00E17C53" w14:paraId="73E15111" w14:textId="77777777" w:rsidTr="000D3D82">
        <w:trPr>
          <w:trHeight w:val="20"/>
        </w:trPr>
        <w:tc>
          <w:tcPr>
            <w:tcW w:w="4536" w:type="dxa"/>
          </w:tcPr>
          <w:p w14:paraId="3FC13CA2" w14:textId="0014F17E" w:rsidR="00DB72E1" w:rsidRPr="00E17C53" w:rsidRDefault="00DB72E1">
            <w:pPr>
              <w:keepLines/>
              <w:numPr>
                <w:ilvl w:val="0"/>
                <w:numId w:val="29"/>
              </w:numPr>
              <w:tabs>
                <w:tab w:val="left" w:pos="497"/>
              </w:tabs>
              <w:spacing w:after="200" w:line="276" w:lineRule="auto"/>
              <w:ind w:left="72" w:firstLine="0"/>
              <w:jc w:val="both"/>
              <w:rPr>
                <w:rFonts w:ascii="Arial" w:hAnsi="Arial" w:cs="Arial"/>
                <w:b/>
                <w:sz w:val="20"/>
                <w:szCs w:val="20"/>
              </w:rPr>
            </w:pPr>
            <w:r w:rsidRPr="00E17C53">
              <w:rPr>
                <w:rFonts w:ascii="Arial" w:hAnsi="Arial" w:cs="Arial"/>
                <w:b/>
                <w:sz w:val="20"/>
                <w:szCs w:val="20"/>
              </w:rPr>
              <w:t xml:space="preserve">Ponudbena vrednost (z DDV) – </w:t>
            </w:r>
            <w:r>
              <w:rPr>
                <w:rFonts w:ascii="Arial" w:hAnsi="Arial" w:cs="Arial"/>
                <w:b/>
                <w:sz w:val="20"/>
                <w:szCs w:val="20"/>
              </w:rPr>
              <w:t>C</w:t>
            </w:r>
          </w:p>
        </w:tc>
        <w:tc>
          <w:tcPr>
            <w:tcW w:w="4962" w:type="dxa"/>
          </w:tcPr>
          <w:p w14:paraId="733FDBD4" w14:textId="7A8A68BD" w:rsidR="00DB72E1" w:rsidRPr="00E17C53" w:rsidRDefault="00DB72E1" w:rsidP="00DB72E1">
            <w:pPr>
              <w:keepLines/>
              <w:tabs>
                <w:tab w:val="left" w:pos="6237"/>
              </w:tabs>
              <w:jc w:val="center"/>
              <w:rPr>
                <w:rFonts w:ascii="Arial" w:hAnsi="Arial" w:cs="Arial"/>
                <w:b/>
                <w:sz w:val="20"/>
                <w:szCs w:val="20"/>
              </w:rPr>
            </w:pPr>
            <w:r>
              <w:rPr>
                <w:rFonts w:ascii="Arial" w:hAnsi="Arial" w:cs="Arial"/>
                <w:b/>
                <w:sz w:val="20"/>
                <w:szCs w:val="20"/>
              </w:rPr>
              <w:t>75</w:t>
            </w:r>
          </w:p>
        </w:tc>
      </w:tr>
      <w:tr w:rsidR="009C2FE9" w:rsidRPr="00E17C53" w14:paraId="78651383" w14:textId="77777777" w:rsidTr="000D3D82">
        <w:trPr>
          <w:trHeight w:val="20"/>
        </w:trPr>
        <w:tc>
          <w:tcPr>
            <w:tcW w:w="4536" w:type="dxa"/>
          </w:tcPr>
          <w:p w14:paraId="6A8918D8" w14:textId="51B5ADB8" w:rsidR="009C2FE9" w:rsidRDefault="009C2FE9">
            <w:pPr>
              <w:keepLines/>
              <w:numPr>
                <w:ilvl w:val="0"/>
                <w:numId w:val="29"/>
              </w:numPr>
              <w:tabs>
                <w:tab w:val="left" w:pos="497"/>
              </w:tabs>
              <w:spacing w:after="200" w:line="276" w:lineRule="auto"/>
              <w:ind w:left="72" w:firstLine="0"/>
              <w:jc w:val="both"/>
              <w:rPr>
                <w:rFonts w:ascii="Arial" w:hAnsi="Arial" w:cs="Arial"/>
                <w:b/>
                <w:sz w:val="20"/>
                <w:szCs w:val="20"/>
              </w:rPr>
            </w:pPr>
            <w:r>
              <w:rPr>
                <w:rFonts w:ascii="Arial" w:hAnsi="Arial" w:cs="Arial"/>
                <w:b/>
                <w:sz w:val="20"/>
                <w:szCs w:val="20"/>
              </w:rPr>
              <w:t>Dodatni usposobljeni kadri</w:t>
            </w:r>
            <w:r w:rsidRPr="00E17C53">
              <w:rPr>
                <w:rFonts w:ascii="Arial" w:hAnsi="Arial" w:cs="Arial"/>
                <w:b/>
                <w:sz w:val="20"/>
                <w:szCs w:val="20"/>
              </w:rPr>
              <w:t xml:space="preserve"> </w:t>
            </w:r>
            <w:r>
              <w:rPr>
                <w:rFonts w:ascii="Arial" w:hAnsi="Arial" w:cs="Arial"/>
                <w:b/>
                <w:sz w:val="20"/>
                <w:szCs w:val="20"/>
              </w:rPr>
              <w:t>- K</w:t>
            </w:r>
          </w:p>
        </w:tc>
        <w:tc>
          <w:tcPr>
            <w:tcW w:w="4962" w:type="dxa"/>
          </w:tcPr>
          <w:p w14:paraId="288B05AA" w14:textId="54E5B49D" w:rsidR="009C2FE9" w:rsidRPr="00E17C53" w:rsidRDefault="009C2FE9" w:rsidP="009C2FE9">
            <w:pPr>
              <w:keepLines/>
              <w:tabs>
                <w:tab w:val="left" w:pos="6237"/>
              </w:tabs>
              <w:jc w:val="center"/>
              <w:rPr>
                <w:rFonts w:ascii="Arial" w:hAnsi="Arial" w:cs="Arial"/>
                <w:b/>
                <w:sz w:val="20"/>
                <w:szCs w:val="20"/>
              </w:rPr>
            </w:pPr>
            <w:r>
              <w:rPr>
                <w:rFonts w:ascii="Arial" w:hAnsi="Arial" w:cs="Arial"/>
                <w:b/>
                <w:sz w:val="20"/>
                <w:szCs w:val="20"/>
              </w:rPr>
              <w:t>15</w:t>
            </w:r>
          </w:p>
        </w:tc>
      </w:tr>
      <w:tr w:rsidR="009C2FE9" w:rsidRPr="00E17C53" w14:paraId="5B2D5FFC" w14:textId="77777777" w:rsidTr="000D3D82">
        <w:trPr>
          <w:trHeight w:val="20"/>
        </w:trPr>
        <w:tc>
          <w:tcPr>
            <w:tcW w:w="4536" w:type="dxa"/>
          </w:tcPr>
          <w:p w14:paraId="0154A3AE" w14:textId="4F8CA40B" w:rsidR="009C2FE9" w:rsidRDefault="009C2FE9">
            <w:pPr>
              <w:keepLines/>
              <w:numPr>
                <w:ilvl w:val="0"/>
                <w:numId w:val="29"/>
              </w:numPr>
              <w:tabs>
                <w:tab w:val="left" w:pos="497"/>
              </w:tabs>
              <w:spacing w:after="200" w:line="276" w:lineRule="auto"/>
              <w:ind w:left="72" w:firstLine="0"/>
              <w:jc w:val="both"/>
              <w:rPr>
                <w:rFonts w:ascii="Arial" w:hAnsi="Arial" w:cs="Arial"/>
                <w:b/>
                <w:sz w:val="20"/>
                <w:szCs w:val="20"/>
              </w:rPr>
            </w:pPr>
            <w:r>
              <w:rPr>
                <w:rFonts w:ascii="Arial" w:hAnsi="Arial" w:cs="Arial"/>
                <w:b/>
                <w:sz w:val="20"/>
                <w:szCs w:val="20"/>
              </w:rPr>
              <w:t>Reference nominiranega kadra - R</w:t>
            </w:r>
          </w:p>
        </w:tc>
        <w:tc>
          <w:tcPr>
            <w:tcW w:w="4962" w:type="dxa"/>
          </w:tcPr>
          <w:p w14:paraId="2717E809" w14:textId="617E231E" w:rsidR="009C2FE9" w:rsidRDefault="009C2FE9" w:rsidP="009C2FE9">
            <w:pPr>
              <w:keepLines/>
              <w:tabs>
                <w:tab w:val="left" w:pos="6237"/>
              </w:tabs>
              <w:jc w:val="center"/>
              <w:rPr>
                <w:rFonts w:ascii="Arial" w:hAnsi="Arial" w:cs="Arial"/>
                <w:b/>
                <w:sz w:val="20"/>
                <w:szCs w:val="20"/>
              </w:rPr>
            </w:pPr>
            <w:r>
              <w:rPr>
                <w:rFonts w:ascii="Arial" w:hAnsi="Arial" w:cs="Arial"/>
                <w:b/>
                <w:sz w:val="20"/>
                <w:szCs w:val="20"/>
              </w:rPr>
              <w:t>10</w:t>
            </w:r>
          </w:p>
        </w:tc>
      </w:tr>
      <w:tr w:rsidR="009C2FE9" w:rsidRPr="00E17C53" w14:paraId="0DB9A2F3" w14:textId="77777777" w:rsidTr="000D3D82">
        <w:trPr>
          <w:trHeight w:val="20"/>
        </w:trPr>
        <w:tc>
          <w:tcPr>
            <w:tcW w:w="4536" w:type="dxa"/>
          </w:tcPr>
          <w:p w14:paraId="660F905F" w14:textId="45CF67B8" w:rsidR="009C2FE9" w:rsidRPr="00E17C53" w:rsidRDefault="009C2FE9" w:rsidP="009C2FE9">
            <w:pPr>
              <w:keepLines/>
              <w:tabs>
                <w:tab w:val="left" w:pos="497"/>
              </w:tabs>
              <w:spacing w:after="120" w:line="276" w:lineRule="auto"/>
              <w:ind w:left="497"/>
              <w:jc w:val="both"/>
              <w:rPr>
                <w:rFonts w:ascii="Arial" w:hAnsi="Arial" w:cs="Arial"/>
                <w:b/>
                <w:sz w:val="20"/>
                <w:szCs w:val="20"/>
              </w:rPr>
            </w:pPr>
            <w:r>
              <w:rPr>
                <w:rFonts w:ascii="Arial" w:hAnsi="Arial" w:cs="Arial"/>
                <w:b/>
                <w:sz w:val="20"/>
                <w:szCs w:val="20"/>
              </w:rPr>
              <w:t>Najvišje skupno število točk - S</w:t>
            </w:r>
          </w:p>
        </w:tc>
        <w:tc>
          <w:tcPr>
            <w:tcW w:w="4962" w:type="dxa"/>
          </w:tcPr>
          <w:p w14:paraId="7E22879E" w14:textId="4E33B574" w:rsidR="009C2FE9" w:rsidRPr="00E17C53" w:rsidRDefault="009C2FE9" w:rsidP="009C2FE9">
            <w:pPr>
              <w:keepLines/>
              <w:tabs>
                <w:tab w:val="left" w:pos="6237"/>
              </w:tabs>
              <w:jc w:val="center"/>
              <w:rPr>
                <w:rFonts w:ascii="Arial" w:hAnsi="Arial" w:cs="Arial"/>
                <w:b/>
                <w:sz w:val="20"/>
                <w:szCs w:val="20"/>
              </w:rPr>
            </w:pPr>
            <w:r>
              <w:rPr>
                <w:rFonts w:ascii="Arial" w:hAnsi="Arial" w:cs="Arial"/>
                <w:b/>
                <w:sz w:val="20"/>
                <w:szCs w:val="20"/>
              </w:rPr>
              <w:t>100</w:t>
            </w:r>
          </w:p>
        </w:tc>
      </w:tr>
    </w:tbl>
    <w:p w14:paraId="225BFD04" w14:textId="77777777" w:rsidR="006060E4" w:rsidRPr="00E17C53" w:rsidRDefault="006060E4" w:rsidP="006060E4">
      <w:pPr>
        <w:keepLines/>
        <w:tabs>
          <w:tab w:val="left" w:pos="5387"/>
        </w:tabs>
        <w:spacing w:line="260" w:lineRule="atLeast"/>
        <w:jc w:val="both"/>
        <w:rPr>
          <w:rFonts w:ascii="Arial" w:hAnsi="Arial" w:cs="Arial"/>
          <w:sz w:val="20"/>
          <w:szCs w:val="20"/>
        </w:rPr>
      </w:pPr>
    </w:p>
    <w:p w14:paraId="3E06515A" w14:textId="4B908E22" w:rsidR="006060E4" w:rsidRPr="00E17C53" w:rsidRDefault="006060E4" w:rsidP="006060E4">
      <w:pPr>
        <w:keepLines/>
        <w:tabs>
          <w:tab w:val="left" w:pos="5387"/>
        </w:tabs>
        <w:spacing w:line="260" w:lineRule="atLeast"/>
        <w:jc w:val="both"/>
        <w:rPr>
          <w:rFonts w:ascii="Arial" w:hAnsi="Arial" w:cs="Arial"/>
          <w:sz w:val="20"/>
          <w:szCs w:val="20"/>
        </w:rPr>
      </w:pPr>
      <w:r w:rsidRPr="00E17C53">
        <w:rPr>
          <w:rFonts w:ascii="Arial" w:hAnsi="Arial" w:cs="Arial"/>
          <w:sz w:val="20"/>
          <w:szCs w:val="20"/>
        </w:rPr>
        <w:t>Najugodnejša ponudba je ponudba z najvišjim skupnim številom točk (</w:t>
      </w:r>
      <w:r w:rsidR="00DB72E1">
        <w:rPr>
          <w:rFonts w:ascii="Arial" w:hAnsi="Arial" w:cs="Arial"/>
          <w:sz w:val="20"/>
          <w:szCs w:val="20"/>
        </w:rPr>
        <w:t>S</w:t>
      </w:r>
      <w:r w:rsidRPr="00E17C53">
        <w:rPr>
          <w:rFonts w:ascii="Arial" w:hAnsi="Arial" w:cs="Arial"/>
          <w:sz w:val="20"/>
          <w:szCs w:val="20"/>
        </w:rPr>
        <w:t xml:space="preserve">). </w:t>
      </w:r>
      <w:r w:rsidR="00DB72E1" w:rsidRPr="00DB72E1">
        <w:rPr>
          <w:rFonts w:ascii="Arial" w:hAnsi="Arial" w:cs="Arial"/>
          <w:sz w:val="20"/>
          <w:szCs w:val="20"/>
        </w:rPr>
        <w:t>Točke se izračunajo na dve decimalki.</w:t>
      </w:r>
      <w:r w:rsidR="00DB72E1" w:rsidRPr="00E20D55">
        <w:rPr>
          <w:sz w:val="22"/>
          <w:szCs w:val="22"/>
        </w:rPr>
        <w:t xml:space="preserve"> </w:t>
      </w:r>
      <w:r w:rsidRPr="00E17C53">
        <w:rPr>
          <w:rFonts w:ascii="Arial" w:hAnsi="Arial" w:cs="Arial"/>
          <w:sz w:val="20"/>
          <w:szCs w:val="20"/>
        </w:rPr>
        <w:t xml:space="preserve">V primeru enakega števila točk se izbere ponudba z nižjo ponudbeno ceno. </w:t>
      </w:r>
    </w:p>
    <w:p w14:paraId="136BCDCD" w14:textId="77777777" w:rsidR="006060E4" w:rsidRPr="00E17C53" w:rsidRDefault="006060E4" w:rsidP="006060E4">
      <w:pPr>
        <w:keepLines/>
        <w:tabs>
          <w:tab w:val="left" w:pos="5387"/>
        </w:tabs>
        <w:spacing w:line="260" w:lineRule="atLeast"/>
        <w:jc w:val="both"/>
        <w:rPr>
          <w:rFonts w:ascii="Arial" w:hAnsi="Arial" w:cs="Arial"/>
          <w:sz w:val="20"/>
          <w:szCs w:val="20"/>
        </w:rPr>
      </w:pPr>
    </w:p>
    <w:p w14:paraId="29C2FEBA" w14:textId="77777777" w:rsidR="006060E4" w:rsidRPr="00E17C53" w:rsidRDefault="006060E4" w:rsidP="006060E4">
      <w:pPr>
        <w:spacing w:line="260" w:lineRule="atLeast"/>
        <w:rPr>
          <w:rFonts w:ascii="Arial" w:hAnsi="Arial" w:cs="Arial"/>
          <w:sz w:val="20"/>
          <w:szCs w:val="20"/>
        </w:rPr>
      </w:pPr>
      <w:r w:rsidRPr="00E17C53">
        <w:rPr>
          <w:rFonts w:ascii="Arial" w:hAnsi="Arial" w:cs="Arial"/>
          <w:noProof/>
          <w:sz w:val="20"/>
          <w:szCs w:val="20"/>
        </w:rPr>
        <w:t>Skupno š</w:t>
      </w:r>
      <w:proofErr w:type="spellStart"/>
      <w:r w:rsidRPr="00E17C53">
        <w:rPr>
          <w:rFonts w:ascii="Arial" w:hAnsi="Arial" w:cs="Arial"/>
          <w:sz w:val="20"/>
          <w:szCs w:val="20"/>
        </w:rPr>
        <w:t>tevilo</w:t>
      </w:r>
      <w:proofErr w:type="spellEnd"/>
      <w:r w:rsidRPr="00E17C53">
        <w:rPr>
          <w:rFonts w:ascii="Arial" w:hAnsi="Arial" w:cs="Arial"/>
          <w:sz w:val="20"/>
          <w:szCs w:val="20"/>
        </w:rPr>
        <w:t xml:space="preserve"> točk se izračuna po formuli: </w:t>
      </w:r>
    </w:p>
    <w:p w14:paraId="38B2E376" w14:textId="77777777" w:rsidR="006060E4" w:rsidRPr="00E17C53" w:rsidRDefault="006060E4" w:rsidP="006060E4">
      <w:pPr>
        <w:spacing w:line="260" w:lineRule="atLeast"/>
        <w:rPr>
          <w:rFonts w:ascii="Arial" w:hAnsi="Arial" w:cs="Arial"/>
          <w:sz w:val="20"/>
          <w:szCs w:val="20"/>
        </w:rPr>
      </w:pPr>
    </w:p>
    <w:p w14:paraId="75D77C4F" w14:textId="77777777" w:rsidR="00DB72E1" w:rsidRPr="00E20D55" w:rsidRDefault="00DB72E1" w:rsidP="00DB72E1">
      <w:pPr>
        <w:jc w:val="both"/>
        <w:rPr>
          <w:sz w:val="22"/>
          <w:szCs w:val="22"/>
        </w:rPr>
      </w:pPr>
      <w:r w:rsidRPr="00E20D55">
        <w:rPr>
          <w:sz w:val="22"/>
          <w:szCs w:val="22"/>
        </w:rPr>
        <w:t>S = C + K + R</w:t>
      </w:r>
    </w:p>
    <w:p w14:paraId="70AE5218" w14:textId="77777777" w:rsidR="006060E4" w:rsidRPr="00E17C53" w:rsidRDefault="006060E4" w:rsidP="006060E4">
      <w:pPr>
        <w:spacing w:line="260" w:lineRule="atLeast"/>
        <w:rPr>
          <w:rFonts w:ascii="Arial" w:hAnsi="Arial" w:cs="Arial"/>
          <w:noProof/>
          <w:sz w:val="20"/>
          <w:szCs w:val="20"/>
        </w:rPr>
      </w:pPr>
    </w:p>
    <w:p w14:paraId="1862F23D" w14:textId="77777777" w:rsidR="006C1190" w:rsidRDefault="006C1190" w:rsidP="006060E4">
      <w:pPr>
        <w:spacing w:line="260" w:lineRule="atLeast"/>
        <w:jc w:val="both"/>
        <w:rPr>
          <w:rFonts w:ascii="Arial" w:hAnsi="Arial" w:cs="Arial"/>
          <w:b/>
          <w:sz w:val="20"/>
          <w:szCs w:val="20"/>
        </w:rPr>
      </w:pPr>
    </w:p>
    <w:p w14:paraId="74774C6C" w14:textId="77777777" w:rsidR="006C1190" w:rsidRDefault="006C1190" w:rsidP="006060E4">
      <w:pPr>
        <w:spacing w:line="260" w:lineRule="atLeast"/>
        <w:jc w:val="both"/>
        <w:rPr>
          <w:rFonts w:ascii="Arial" w:hAnsi="Arial" w:cs="Arial"/>
          <w:b/>
          <w:sz w:val="20"/>
          <w:szCs w:val="20"/>
        </w:rPr>
      </w:pPr>
    </w:p>
    <w:p w14:paraId="6865E3E7" w14:textId="26F3DD23" w:rsidR="006060E4" w:rsidRPr="00E17C53" w:rsidRDefault="006060E4" w:rsidP="006060E4">
      <w:pPr>
        <w:spacing w:line="260" w:lineRule="atLeast"/>
        <w:jc w:val="both"/>
        <w:rPr>
          <w:rFonts w:ascii="Arial" w:hAnsi="Arial" w:cs="Arial"/>
          <w:b/>
          <w:sz w:val="20"/>
          <w:szCs w:val="20"/>
        </w:rPr>
      </w:pPr>
      <w:r w:rsidRPr="00E17C53">
        <w:rPr>
          <w:rFonts w:ascii="Arial" w:hAnsi="Arial" w:cs="Arial"/>
          <w:b/>
          <w:sz w:val="20"/>
          <w:szCs w:val="20"/>
        </w:rPr>
        <w:lastRenderedPageBreak/>
        <w:t>Vrednotenje posameznega merila za izbor:</w:t>
      </w:r>
    </w:p>
    <w:p w14:paraId="18EA9D13" w14:textId="77777777" w:rsidR="00DB72E1" w:rsidRDefault="00DB72E1" w:rsidP="00DB72E1">
      <w:pPr>
        <w:keepLines/>
        <w:tabs>
          <w:tab w:val="left" w:pos="284"/>
        </w:tabs>
        <w:spacing w:line="260" w:lineRule="atLeast"/>
        <w:jc w:val="both"/>
        <w:rPr>
          <w:rFonts w:ascii="Arial" w:eastAsia="Calibri" w:hAnsi="Arial" w:cs="Arial"/>
          <w:b/>
          <w:color w:val="000000"/>
          <w:sz w:val="20"/>
          <w:szCs w:val="22"/>
          <w:lang w:eastAsia="en-US"/>
        </w:rPr>
      </w:pPr>
    </w:p>
    <w:p w14:paraId="307BDBC3" w14:textId="77777777" w:rsidR="00DB72E1" w:rsidRPr="009C2FE9" w:rsidRDefault="00DB72E1" w:rsidP="00DB72E1">
      <w:pPr>
        <w:ind w:right="26"/>
        <w:jc w:val="both"/>
        <w:rPr>
          <w:rFonts w:ascii="Arial" w:hAnsi="Arial" w:cs="Arial"/>
          <w:sz w:val="20"/>
          <w:szCs w:val="20"/>
        </w:rPr>
      </w:pPr>
      <w:r w:rsidRPr="009C2FE9">
        <w:rPr>
          <w:rFonts w:ascii="Arial" w:hAnsi="Arial" w:cs="Arial"/>
          <w:sz w:val="20"/>
          <w:szCs w:val="20"/>
        </w:rPr>
        <w:t>Naročnik bo upošteval merila na naslednji način:</w:t>
      </w:r>
    </w:p>
    <w:p w14:paraId="1AAA83B6" w14:textId="77777777" w:rsidR="00DB72E1" w:rsidRPr="009C2FE9" w:rsidRDefault="00DB72E1" w:rsidP="00DB72E1">
      <w:pPr>
        <w:ind w:right="26"/>
        <w:jc w:val="both"/>
        <w:rPr>
          <w:rFonts w:ascii="Arial" w:hAnsi="Arial" w:cs="Arial"/>
          <w:sz w:val="20"/>
          <w:szCs w:val="20"/>
        </w:rPr>
      </w:pPr>
    </w:p>
    <w:p w14:paraId="1A8B959E" w14:textId="182F6AEE" w:rsidR="00DB72E1" w:rsidRPr="009C2FE9" w:rsidRDefault="00DB72E1">
      <w:pPr>
        <w:pStyle w:val="Odstavekseznama"/>
        <w:widowControl w:val="0"/>
        <w:numPr>
          <w:ilvl w:val="0"/>
          <w:numId w:val="32"/>
        </w:numPr>
        <w:suppressAutoHyphens/>
        <w:spacing w:line="260" w:lineRule="exact"/>
        <w:ind w:right="26"/>
        <w:jc w:val="both"/>
        <w:rPr>
          <w:rFonts w:ascii="Arial" w:hAnsi="Arial" w:cs="Arial"/>
          <w:sz w:val="20"/>
          <w:szCs w:val="20"/>
        </w:rPr>
      </w:pPr>
      <w:r w:rsidRPr="009C2FE9">
        <w:rPr>
          <w:rFonts w:ascii="Arial" w:hAnsi="Arial" w:cs="Arial"/>
          <w:sz w:val="20"/>
          <w:szCs w:val="20"/>
        </w:rPr>
        <w:t>Ponudbena cena (C) – najvišje možno število točk pri tem merilu je 75 točk.</w:t>
      </w:r>
    </w:p>
    <w:p w14:paraId="77F78039" w14:textId="77777777" w:rsidR="00DB72E1" w:rsidRPr="009C2FE9" w:rsidRDefault="00DB72E1" w:rsidP="00DB72E1">
      <w:pPr>
        <w:ind w:left="284" w:right="26"/>
        <w:jc w:val="both"/>
        <w:rPr>
          <w:rFonts w:ascii="Arial" w:hAnsi="Arial" w:cs="Arial"/>
          <w:sz w:val="20"/>
          <w:szCs w:val="20"/>
        </w:rPr>
      </w:pPr>
    </w:p>
    <w:p w14:paraId="6CFF02E4" w14:textId="77777777" w:rsidR="00DB72E1" w:rsidRPr="009C2FE9" w:rsidRDefault="00DB72E1" w:rsidP="00DB72E1">
      <w:pPr>
        <w:ind w:left="284" w:right="26"/>
        <w:jc w:val="both"/>
        <w:rPr>
          <w:rFonts w:ascii="Arial" w:hAnsi="Arial" w:cs="Arial"/>
          <w:sz w:val="20"/>
          <w:szCs w:val="20"/>
        </w:rPr>
      </w:pPr>
      <w:r w:rsidRPr="009C2FE9">
        <w:rPr>
          <w:rFonts w:ascii="Arial" w:hAnsi="Arial" w:cs="Arial"/>
          <w:sz w:val="20"/>
          <w:szCs w:val="20"/>
        </w:rPr>
        <w:t>Pri vrednotenju merila ponudbene cene se določi relativno razmerje med najnižjo ponudbeno ceno v EUR z DDV (</w:t>
      </w:r>
      <w:proofErr w:type="spellStart"/>
      <w:r w:rsidRPr="009C2FE9">
        <w:rPr>
          <w:rFonts w:ascii="Arial" w:hAnsi="Arial" w:cs="Arial"/>
          <w:sz w:val="20"/>
          <w:szCs w:val="20"/>
        </w:rPr>
        <w:t>C</w:t>
      </w:r>
      <w:r w:rsidRPr="009C2FE9">
        <w:rPr>
          <w:rFonts w:ascii="Arial" w:hAnsi="Arial" w:cs="Arial"/>
          <w:sz w:val="20"/>
          <w:szCs w:val="20"/>
          <w:vertAlign w:val="subscript"/>
        </w:rPr>
        <w:t>min</w:t>
      </w:r>
      <w:proofErr w:type="spellEnd"/>
      <w:r w:rsidRPr="009C2FE9">
        <w:rPr>
          <w:rFonts w:ascii="Arial" w:hAnsi="Arial" w:cs="Arial"/>
          <w:sz w:val="20"/>
          <w:szCs w:val="20"/>
        </w:rPr>
        <w:t>) in ponudbeno ceno ocenjevanega ponudnika v EUR z DDV (</w:t>
      </w:r>
      <w:proofErr w:type="spellStart"/>
      <w:r w:rsidRPr="009C2FE9">
        <w:rPr>
          <w:rFonts w:ascii="Arial" w:hAnsi="Arial" w:cs="Arial"/>
          <w:sz w:val="20"/>
          <w:szCs w:val="20"/>
        </w:rPr>
        <w:t>C</w:t>
      </w:r>
      <w:r w:rsidRPr="009C2FE9">
        <w:rPr>
          <w:rFonts w:ascii="Arial" w:hAnsi="Arial" w:cs="Arial"/>
          <w:sz w:val="20"/>
          <w:szCs w:val="20"/>
          <w:vertAlign w:val="subscript"/>
        </w:rPr>
        <w:t>p</w:t>
      </w:r>
      <w:proofErr w:type="spellEnd"/>
      <w:r w:rsidRPr="009C2FE9">
        <w:rPr>
          <w:rFonts w:ascii="Arial" w:hAnsi="Arial" w:cs="Arial"/>
          <w:sz w:val="20"/>
          <w:szCs w:val="20"/>
        </w:rPr>
        <w:t>), izračunano na sledeči način:</w:t>
      </w:r>
    </w:p>
    <w:p w14:paraId="0E1ECC28" w14:textId="77777777" w:rsidR="00DB72E1" w:rsidRPr="009C2FE9" w:rsidRDefault="00DB72E1" w:rsidP="00DB72E1">
      <w:pPr>
        <w:ind w:left="284" w:right="26"/>
        <w:jc w:val="both"/>
        <w:rPr>
          <w:rFonts w:ascii="Arial" w:hAnsi="Arial" w:cs="Arial"/>
          <w:sz w:val="20"/>
          <w:szCs w:val="20"/>
        </w:rPr>
      </w:pPr>
      <w:r w:rsidRPr="009C2FE9">
        <w:rPr>
          <w:rFonts w:ascii="Arial" w:hAnsi="Arial" w:cs="Arial"/>
          <w:sz w:val="20"/>
          <w:szCs w:val="20"/>
        </w:rPr>
        <w:t>C = 75 x (</w:t>
      </w:r>
      <w:proofErr w:type="spellStart"/>
      <w:r w:rsidRPr="009C2FE9">
        <w:rPr>
          <w:rFonts w:ascii="Arial" w:hAnsi="Arial" w:cs="Arial"/>
          <w:sz w:val="20"/>
          <w:szCs w:val="20"/>
        </w:rPr>
        <w:t>C</w:t>
      </w:r>
      <w:r w:rsidRPr="009C2FE9">
        <w:rPr>
          <w:rFonts w:ascii="Arial" w:hAnsi="Arial" w:cs="Arial"/>
          <w:sz w:val="20"/>
          <w:szCs w:val="20"/>
          <w:vertAlign w:val="subscript"/>
        </w:rPr>
        <w:t>min</w:t>
      </w:r>
      <w:proofErr w:type="spellEnd"/>
      <w:r w:rsidRPr="009C2FE9">
        <w:rPr>
          <w:rFonts w:ascii="Arial" w:hAnsi="Arial" w:cs="Arial"/>
          <w:sz w:val="20"/>
          <w:szCs w:val="20"/>
        </w:rPr>
        <w:t xml:space="preserve"> / </w:t>
      </w:r>
      <w:proofErr w:type="spellStart"/>
      <w:r w:rsidRPr="009C2FE9">
        <w:rPr>
          <w:rFonts w:ascii="Arial" w:hAnsi="Arial" w:cs="Arial"/>
          <w:sz w:val="20"/>
          <w:szCs w:val="20"/>
        </w:rPr>
        <w:t>C</w:t>
      </w:r>
      <w:r w:rsidRPr="009C2FE9">
        <w:rPr>
          <w:rFonts w:ascii="Arial" w:hAnsi="Arial" w:cs="Arial"/>
          <w:sz w:val="20"/>
          <w:szCs w:val="20"/>
          <w:vertAlign w:val="subscript"/>
        </w:rPr>
        <w:t>p</w:t>
      </w:r>
      <w:proofErr w:type="spellEnd"/>
      <w:r w:rsidRPr="009C2FE9">
        <w:rPr>
          <w:rFonts w:ascii="Arial" w:hAnsi="Arial" w:cs="Arial"/>
          <w:sz w:val="20"/>
          <w:szCs w:val="20"/>
        </w:rPr>
        <w:t xml:space="preserve">) </w:t>
      </w:r>
    </w:p>
    <w:p w14:paraId="4E8AE097" w14:textId="77777777" w:rsidR="00DB72E1" w:rsidRPr="009C2FE9" w:rsidRDefault="00DB72E1" w:rsidP="00DB72E1">
      <w:pPr>
        <w:ind w:left="284" w:right="26"/>
        <w:jc w:val="both"/>
        <w:rPr>
          <w:rFonts w:ascii="Arial" w:hAnsi="Arial" w:cs="Arial"/>
          <w:sz w:val="20"/>
          <w:szCs w:val="20"/>
        </w:rPr>
      </w:pPr>
    </w:p>
    <w:p w14:paraId="40D6D453" w14:textId="79327484" w:rsidR="00DB72E1" w:rsidRPr="009C2FE9" w:rsidRDefault="00DB72E1">
      <w:pPr>
        <w:pStyle w:val="Odstavekseznama"/>
        <w:widowControl w:val="0"/>
        <w:numPr>
          <w:ilvl w:val="0"/>
          <w:numId w:val="32"/>
        </w:numPr>
        <w:suppressAutoHyphens/>
        <w:spacing w:line="260" w:lineRule="exact"/>
        <w:ind w:right="26"/>
        <w:jc w:val="both"/>
        <w:rPr>
          <w:rFonts w:ascii="Arial" w:hAnsi="Arial" w:cs="Arial"/>
          <w:sz w:val="20"/>
          <w:szCs w:val="20"/>
        </w:rPr>
      </w:pPr>
      <w:r w:rsidRPr="009C2FE9">
        <w:rPr>
          <w:rFonts w:ascii="Arial" w:hAnsi="Arial" w:cs="Arial"/>
          <w:sz w:val="20"/>
          <w:szCs w:val="20"/>
        </w:rPr>
        <w:t>Dodatni usposobljeni kadri (K) – najvišje možno število točk pri tem merilu je 15 točk.</w:t>
      </w:r>
    </w:p>
    <w:p w14:paraId="0C9C5B55" w14:textId="77777777" w:rsidR="00DB72E1" w:rsidRPr="009C2FE9" w:rsidRDefault="00DB72E1" w:rsidP="00DB72E1">
      <w:pPr>
        <w:ind w:left="284" w:right="26"/>
        <w:jc w:val="both"/>
        <w:rPr>
          <w:rFonts w:ascii="Arial" w:hAnsi="Arial" w:cs="Arial"/>
          <w:sz w:val="20"/>
          <w:szCs w:val="20"/>
        </w:rPr>
      </w:pPr>
    </w:p>
    <w:p w14:paraId="656883EC" w14:textId="6A3A8DDA" w:rsidR="00DB72E1" w:rsidRPr="009C2FE9" w:rsidRDefault="00DB72E1" w:rsidP="00DB72E1">
      <w:pPr>
        <w:ind w:left="284" w:right="26"/>
        <w:jc w:val="both"/>
        <w:rPr>
          <w:rFonts w:ascii="Arial" w:hAnsi="Arial" w:cs="Arial"/>
          <w:color w:val="FF0000"/>
          <w:sz w:val="20"/>
          <w:szCs w:val="20"/>
        </w:rPr>
      </w:pPr>
      <w:r w:rsidRPr="009C2FE9">
        <w:rPr>
          <w:rFonts w:ascii="Arial" w:hAnsi="Arial" w:cs="Arial"/>
          <w:sz w:val="20"/>
          <w:szCs w:val="20"/>
        </w:rPr>
        <w:t>Pri tem merilu se upošteva vsak dodatno prijavljen kader, s katerim ponudnik ne izkazuje izpolnjevanje pogojev za sodelovanje, ki je v zadnji treh (3) letih pred rokom za prejem ponudb pridobil certifikat o opravljenem preverjanju strokovnega znanja s področja programiranja v Oracle PL/SQL in/ali programiranja več nivojskih spletnih rešitev in/ali administracije Oracle podatkovnih baz.</w:t>
      </w:r>
    </w:p>
    <w:p w14:paraId="7599EFD7" w14:textId="77777777" w:rsidR="00DB72E1" w:rsidRPr="009C2FE9" w:rsidRDefault="00DB72E1" w:rsidP="00DB72E1">
      <w:pPr>
        <w:ind w:left="284" w:right="26"/>
        <w:jc w:val="both"/>
        <w:rPr>
          <w:rFonts w:ascii="Arial" w:hAnsi="Arial" w:cs="Arial"/>
          <w:sz w:val="20"/>
          <w:szCs w:val="20"/>
        </w:rPr>
      </w:pPr>
    </w:p>
    <w:p w14:paraId="2B1AF63E" w14:textId="77777777" w:rsidR="00DB72E1" w:rsidRPr="009C2FE9" w:rsidRDefault="00DB72E1" w:rsidP="00DB72E1">
      <w:pPr>
        <w:ind w:left="284" w:right="26"/>
        <w:jc w:val="both"/>
        <w:rPr>
          <w:rFonts w:ascii="Arial" w:hAnsi="Arial" w:cs="Arial"/>
          <w:sz w:val="20"/>
          <w:szCs w:val="20"/>
        </w:rPr>
      </w:pPr>
      <w:r w:rsidRPr="009C2FE9">
        <w:rPr>
          <w:rFonts w:ascii="Arial" w:hAnsi="Arial" w:cs="Arial"/>
          <w:sz w:val="20"/>
          <w:szCs w:val="20"/>
        </w:rPr>
        <w:t>Pri vrednotenju merila dodatnih usposobljenih kadrov se posamezen dodatno prijavljen kader upošteva samo enkrat, ne glede na to ali ima enega ali več certifikatov oziroma dokazil, tako da ponudnik prejme:</w:t>
      </w:r>
    </w:p>
    <w:p w14:paraId="4465757A" w14:textId="77777777" w:rsidR="00DB72E1" w:rsidRPr="009C2FE9" w:rsidRDefault="00DB72E1">
      <w:pPr>
        <w:widowControl w:val="0"/>
        <w:numPr>
          <w:ilvl w:val="0"/>
          <w:numId w:val="30"/>
        </w:numPr>
        <w:suppressAutoHyphens/>
        <w:spacing w:line="260" w:lineRule="exact"/>
        <w:ind w:left="765" w:right="28" w:hanging="425"/>
        <w:jc w:val="both"/>
        <w:rPr>
          <w:rFonts w:ascii="Arial" w:hAnsi="Arial" w:cs="Arial"/>
          <w:sz w:val="20"/>
          <w:szCs w:val="20"/>
        </w:rPr>
      </w:pPr>
      <w:r w:rsidRPr="009C2FE9">
        <w:rPr>
          <w:rFonts w:ascii="Arial" w:hAnsi="Arial" w:cs="Arial"/>
          <w:sz w:val="20"/>
          <w:szCs w:val="20"/>
        </w:rPr>
        <w:t>5 točk – za 1 dodatno prijavljen usposobljen kader;</w:t>
      </w:r>
    </w:p>
    <w:p w14:paraId="035891B4" w14:textId="77777777" w:rsidR="00DB72E1" w:rsidRPr="009C2FE9" w:rsidRDefault="00DB72E1">
      <w:pPr>
        <w:widowControl w:val="0"/>
        <w:numPr>
          <w:ilvl w:val="0"/>
          <w:numId w:val="30"/>
        </w:numPr>
        <w:suppressAutoHyphens/>
        <w:spacing w:line="260" w:lineRule="exact"/>
        <w:ind w:left="765" w:right="28" w:hanging="425"/>
        <w:jc w:val="both"/>
        <w:rPr>
          <w:rFonts w:ascii="Arial" w:hAnsi="Arial" w:cs="Arial"/>
          <w:sz w:val="20"/>
          <w:szCs w:val="20"/>
        </w:rPr>
      </w:pPr>
      <w:r w:rsidRPr="009C2FE9">
        <w:rPr>
          <w:rFonts w:ascii="Arial" w:hAnsi="Arial" w:cs="Arial"/>
          <w:sz w:val="20"/>
          <w:szCs w:val="20"/>
        </w:rPr>
        <w:t>10 točk – za 2 dodatno prijavljena usposobljena kadra;</w:t>
      </w:r>
    </w:p>
    <w:p w14:paraId="77DA6BB2" w14:textId="77777777" w:rsidR="00DB72E1" w:rsidRPr="009C2FE9" w:rsidRDefault="00DB72E1">
      <w:pPr>
        <w:widowControl w:val="0"/>
        <w:numPr>
          <w:ilvl w:val="0"/>
          <w:numId w:val="30"/>
        </w:numPr>
        <w:suppressAutoHyphens/>
        <w:spacing w:line="260" w:lineRule="exact"/>
        <w:ind w:left="765" w:right="28" w:hanging="425"/>
        <w:jc w:val="both"/>
        <w:rPr>
          <w:rFonts w:ascii="Arial" w:hAnsi="Arial" w:cs="Arial"/>
          <w:sz w:val="20"/>
          <w:szCs w:val="20"/>
        </w:rPr>
      </w:pPr>
      <w:r w:rsidRPr="009C2FE9">
        <w:rPr>
          <w:rFonts w:ascii="Arial" w:hAnsi="Arial" w:cs="Arial"/>
          <w:sz w:val="20"/>
          <w:szCs w:val="20"/>
        </w:rPr>
        <w:t>15 točk – za 3 ali več dodatno prijavljenih usposobljenih kadrov.</w:t>
      </w:r>
    </w:p>
    <w:p w14:paraId="11628C8B" w14:textId="77777777" w:rsidR="00DB72E1" w:rsidRPr="009C2FE9" w:rsidRDefault="00DB72E1" w:rsidP="00DB72E1">
      <w:pPr>
        <w:ind w:left="284" w:right="26"/>
        <w:jc w:val="both"/>
        <w:rPr>
          <w:rFonts w:ascii="Arial" w:hAnsi="Arial" w:cs="Arial"/>
          <w:sz w:val="20"/>
          <w:szCs w:val="20"/>
        </w:rPr>
      </w:pPr>
    </w:p>
    <w:p w14:paraId="0CB67429" w14:textId="6BFA74D9" w:rsidR="00DB72E1" w:rsidRPr="009C2FE9" w:rsidRDefault="00DB72E1">
      <w:pPr>
        <w:pStyle w:val="Odstavekseznama"/>
        <w:widowControl w:val="0"/>
        <w:numPr>
          <w:ilvl w:val="0"/>
          <w:numId w:val="32"/>
        </w:numPr>
        <w:suppressAutoHyphens/>
        <w:spacing w:line="260" w:lineRule="exact"/>
        <w:ind w:right="26"/>
        <w:jc w:val="both"/>
        <w:rPr>
          <w:rFonts w:ascii="Arial" w:hAnsi="Arial" w:cs="Arial"/>
          <w:sz w:val="20"/>
          <w:szCs w:val="20"/>
        </w:rPr>
      </w:pPr>
      <w:r w:rsidRPr="009C2FE9">
        <w:rPr>
          <w:rFonts w:ascii="Arial" w:hAnsi="Arial" w:cs="Arial"/>
          <w:sz w:val="20"/>
          <w:szCs w:val="20"/>
        </w:rPr>
        <w:t>Reference nominiranega kadra (R) – najvišje možno število točk pri tem merilu je 10 točk.</w:t>
      </w:r>
    </w:p>
    <w:p w14:paraId="4E92FD32" w14:textId="77777777" w:rsidR="00DB72E1" w:rsidRPr="009C2FE9" w:rsidRDefault="00DB72E1" w:rsidP="00DB72E1">
      <w:pPr>
        <w:ind w:left="284" w:right="26"/>
        <w:jc w:val="both"/>
        <w:rPr>
          <w:rFonts w:ascii="Arial" w:hAnsi="Arial" w:cs="Arial"/>
          <w:sz w:val="20"/>
          <w:szCs w:val="20"/>
        </w:rPr>
      </w:pPr>
    </w:p>
    <w:p w14:paraId="780838C2" w14:textId="3DED4555" w:rsidR="00DB72E1" w:rsidRPr="009C2FE9" w:rsidRDefault="00DB72E1" w:rsidP="00D22ED3">
      <w:pPr>
        <w:autoSpaceDE w:val="0"/>
        <w:autoSpaceDN w:val="0"/>
        <w:adjustRightInd w:val="0"/>
        <w:spacing w:line="260" w:lineRule="atLeast"/>
        <w:jc w:val="both"/>
        <w:rPr>
          <w:rFonts w:ascii="Arial" w:hAnsi="Arial" w:cs="Arial"/>
          <w:sz w:val="20"/>
          <w:szCs w:val="20"/>
        </w:rPr>
      </w:pPr>
      <w:r w:rsidRPr="00D22ED3">
        <w:rPr>
          <w:rFonts w:ascii="Arial" w:hAnsi="Arial" w:cs="Arial"/>
          <w:sz w:val="20"/>
          <w:szCs w:val="20"/>
        </w:rPr>
        <w:t>Pri tem merilu se upoštevajo reference nominiranega kadra (nominiranega na podlagi pogoja iz</w:t>
      </w:r>
      <w:r w:rsidR="00D22ED3" w:rsidRPr="00D22ED3">
        <w:rPr>
          <w:rFonts w:ascii="Arial" w:hAnsi="Arial" w:cs="Arial"/>
          <w:sz w:val="20"/>
          <w:szCs w:val="20"/>
        </w:rPr>
        <w:t xml:space="preserve"> točke</w:t>
      </w:r>
      <w:r w:rsidRPr="00D22ED3">
        <w:rPr>
          <w:rFonts w:ascii="Arial" w:hAnsi="Arial" w:cs="Arial"/>
          <w:sz w:val="20"/>
          <w:szCs w:val="20"/>
        </w:rPr>
        <w:t xml:space="preserve"> </w:t>
      </w:r>
      <w:r w:rsidR="00D22ED3" w:rsidRPr="00D22ED3">
        <w:rPr>
          <w:rFonts w:ascii="Arial" w:hAnsi="Arial" w:cs="Arial"/>
          <w:color w:val="000000"/>
          <w:sz w:val="20"/>
          <w:szCs w:val="20"/>
        </w:rPr>
        <w:t>3.2.3.2 Kadrovska sposobnost</w:t>
      </w:r>
      <w:r w:rsidRPr="00D22ED3">
        <w:rPr>
          <w:rFonts w:ascii="Arial" w:hAnsi="Arial" w:cs="Arial"/>
          <w:sz w:val="20"/>
          <w:szCs w:val="20"/>
        </w:rPr>
        <w:t>),</w:t>
      </w:r>
      <w:r w:rsidRPr="009C2FE9">
        <w:rPr>
          <w:rFonts w:ascii="Arial" w:hAnsi="Arial" w:cs="Arial"/>
          <w:sz w:val="20"/>
          <w:szCs w:val="20"/>
        </w:rPr>
        <w:t xml:space="preserve"> ki v zadnjih petih (5) letih pred rokom za prejem ponudb izkazujejo sodelovanje na projektu razvoja oziroma vzdrževanja informacijskih sistemov, ki je trajal vsaj šest (6) mesecev (v nadaljevanju: projekt), tako da ponudnik prejme: </w:t>
      </w:r>
    </w:p>
    <w:p w14:paraId="6E766342" w14:textId="77777777" w:rsidR="00DB72E1" w:rsidRPr="009C2FE9" w:rsidRDefault="00DB72E1">
      <w:pPr>
        <w:widowControl w:val="0"/>
        <w:numPr>
          <w:ilvl w:val="0"/>
          <w:numId w:val="31"/>
        </w:numPr>
        <w:suppressAutoHyphens/>
        <w:spacing w:line="260" w:lineRule="exact"/>
        <w:ind w:left="709" w:right="28"/>
        <w:jc w:val="both"/>
        <w:rPr>
          <w:rFonts w:ascii="Arial" w:hAnsi="Arial" w:cs="Arial"/>
          <w:sz w:val="20"/>
          <w:szCs w:val="20"/>
        </w:rPr>
      </w:pPr>
      <w:r w:rsidRPr="009C2FE9">
        <w:rPr>
          <w:rFonts w:ascii="Arial" w:hAnsi="Arial" w:cs="Arial"/>
          <w:sz w:val="20"/>
          <w:szCs w:val="20"/>
        </w:rPr>
        <w:t>5 točk – za vključno 2 dodatni referenci nominiranega kadra</w:t>
      </w:r>
    </w:p>
    <w:p w14:paraId="4ECAD3AF" w14:textId="77777777" w:rsidR="00DB72E1" w:rsidRPr="009C2FE9" w:rsidRDefault="00DB72E1">
      <w:pPr>
        <w:widowControl w:val="0"/>
        <w:numPr>
          <w:ilvl w:val="0"/>
          <w:numId w:val="31"/>
        </w:numPr>
        <w:suppressAutoHyphens/>
        <w:spacing w:line="260" w:lineRule="exact"/>
        <w:ind w:left="709" w:right="28" w:hanging="369"/>
        <w:jc w:val="both"/>
        <w:rPr>
          <w:rFonts w:ascii="Arial" w:hAnsi="Arial" w:cs="Arial"/>
          <w:sz w:val="20"/>
          <w:szCs w:val="20"/>
        </w:rPr>
      </w:pPr>
      <w:r w:rsidRPr="009C2FE9">
        <w:rPr>
          <w:rFonts w:ascii="Arial" w:hAnsi="Arial" w:cs="Arial"/>
          <w:sz w:val="20"/>
          <w:szCs w:val="20"/>
        </w:rPr>
        <w:t>10 točk – za več kot 2 dodatni referenci nominiranega kadra</w:t>
      </w:r>
    </w:p>
    <w:p w14:paraId="5627D264" w14:textId="77777777" w:rsidR="00DB72E1" w:rsidRPr="009C2FE9" w:rsidRDefault="00DB72E1" w:rsidP="00DB72E1">
      <w:pPr>
        <w:ind w:left="284" w:right="26"/>
        <w:jc w:val="both"/>
        <w:rPr>
          <w:rFonts w:ascii="Arial" w:hAnsi="Arial" w:cs="Arial"/>
          <w:sz w:val="20"/>
          <w:szCs w:val="20"/>
        </w:rPr>
      </w:pPr>
    </w:p>
    <w:p w14:paraId="4D36270B" w14:textId="79EB8C0F" w:rsidR="00EF6272" w:rsidRPr="00D22ED3" w:rsidRDefault="00D22ED3" w:rsidP="00EF6272">
      <w:pPr>
        <w:spacing w:line="260" w:lineRule="atLeast"/>
        <w:jc w:val="both"/>
        <w:rPr>
          <w:rFonts w:ascii="Arial" w:hAnsi="Arial" w:cs="Arial"/>
          <w:bCs/>
          <w:sz w:val="20"/>
          <w:szCs w:val="20"/>
        </w:rPr>
      </w:pPr>
      <w:r w:rsidRPr="00D22ED3">
        <w:rPr>
          <w:rFonts w:ascii="Arial" w:hAnsi="Arial" w:cs="Arial"/>
          <w:bCs/>
          <w:sz w:val="20"/>
          <w:szCs w:val="20"/>
        </w:rPr>
        <w:t>U</w:t>
      </w:r>
      <w:r w:rsidR="00EF6272" w:rsidRPr="00D22ED3">
        <w:rPr>
          <w:rFonts w:ascii="Arial" w:hAnsi="Arial" w:cs="Arial"/>
          <w:bCs/>
          <w:sz w:val="20"/>
          <w:szCs w:val="20"/>
        </w:rPr>
        <w:t xml:space="preserve">poštevani </w:t>
      </w:r>
      <w:r w:rsidRPr="00D22ED3">
        <w:rPr>
          <w:rFonts w:ascii="Arial" w:hAnsi="Arial" w:cs="Arial"/>
          <w:bCs/>
          <w:sz w:val="20"/>
          <w:szCs w:val="20"/>
        </w:rPr>
        <w:t xml:space="preserve">bodo </w:t>
      </w:r>
      <w:r w:rsidR="00EF6272" w:rsidRPr="00D22ED3">
        <w:rPr>
          <w:rFonts w:ascii="Arial" w:hAnsi="Arial" w:cs="Arial"/>
          <w:bCs/>
          <w:sz w:val="20"/>
          <w:szCs w:val="20"/>
        </w:rPr>
        <w:t>referenčni projekti, s katerimi ponudnik</w:t>
      </w:r>
      <w:r w:rsidRPr="00D22ED3">
        <w:rPr>
          <w:rFonts w:ascii="Arial" w:hAnsi="Arial" w:cs="Arial"/>
          <w:bCs/>
          <w:sz w:val="20"/>
          <w:szCs w:val="20"/>
        </w:rPr>
        <w:t xml:space="preserve"> ni</w:t>
      </w:r>
      <w:r w:rsidR="00EF6272" w:rsidRPr="00D22ED3">
        <w:rPr>
          <w:rFonts w:ascii="Arial" w:hAnsi="Arial" w:cs="Arial"/>
          <w:bCs/>
          <w:sz w:val="20"/>
          <w:szCs w:val="20"/>
        </w:rPr>
        <w:t xml:space="preserve"> izpolnil pogoj</w:t>
      </w:r>
      <w:r w:rsidRPr="00D22ED3">
        <w:rPr>
          <w:rFonts w:ascii="Arial" w:hAnsi="Arial" w:cs="Arial"/>
          <w:bCs/>
          <w:sz w:val="20"/>
          <w:szCs w:val="20"/>
        </w:rPr>
        <w:t>a</w:t>
      </w:r>
      <w:r w:rsidR="00EF6272" w:rsidRPr="00D22ED3">
        <w:rPr>
          <w:rFonts w:ascii="Arial" w:hAnsi="Arial" w:cs="Arial"/>
          <w:bCs/>
          <w:sz w:val="20"/>
          <w:szCs w:val="20"/>
        </w:rPr>
        <w:t xml:space="preserve"> za kadrovsko sposobnost. </w:t>
      </w:r>
    </w:p>
    <w:p w14:paraId="3184BBFF" w14:textId="77777777" w:rsidR="00EF6272" w:rsidRPr="005A2A8E" w:rsidRDefault="00EF6272" w:rsidP="00EF6272">
      <w:pPr>
        <w:spacing w:line="260" w:lineRule="atLeast"/>
        <w:jc w:val="both"/>
        <w:rPr>
          <w:rFonts w:ascii="Arial" w:hAnsi="Arial" w:cs="Arial"/>
          <w:bCs/>
          <w:sz w:val="20"/>
          <w:highlight w:val="yellow"/>
          <w:lang w:eastAsia="en-US"/>
        </w:rPr>
      </w:pPr>
    </w:p>
    <w:p w14:paraId="4C2CE7CC" w14:textId="77777777"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C6236F">
        <w:rPr>
          <w:rFonts w:ascii="Arial" w:hAnsi="Arial" w:cs="Arial"/>
          <w:b/>
          <w:bCs/>
          <w:sz w:val="20"/>
          <w:lang w:eastAsia="en-US"/>
        </w:rPr>
        <w:t>DOKAZILO:</w:t>
      </w:r>
    </w:p>
    <w:p w14:paraId="71C565DB" w14:textId="4085A7B1"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C6236F">
        <w:rPr>
          <w:rFonts w:ascii="Arial" w:hAnsi="Arial" w:cs="Arial"/>
          <w:b/>
          <w:bCs/>
          <w:sz w:val="20"/>
          <w:lang w:eastAsia="en-US"/>
        </w:rPr>
        <w:t xml:space="preserve">Ponudnik mora ponudbi priložiti izpolnjen Obrazec 4 - </w:t>
      </w:r>
      <w:r w:rsidRPr="00D22ED3">
        <w:rPr>
          <w:rFonts w:ascii="Arial" w:hAnsi="Arial" w:cs="Arial"/>
          <w:b/>
          <w:bCs/>
          <w:sz w:val="20"/>
          <w:lang w:eastAsia="en-US"/>
        </w:rPr>
        <w:t>Seznam dodatnih kadrov in dodatnih referenc kadra.</w:t>
      </w:r>
      <w:r w:rsidRPr="00C6236F">
        <w:rPr>
          <w:rFonts w:ascii="Arial" w:hAnsi="Arial" w:cs="Arial"/>
          <w:b/>
          <w:bCs/>
          <w:sz w:val="20"/>
          <w:lang w:eastAsia="en-US"/>
        </w:rPr>
        <w:t xml:space="preserve"> </w:t>
      </w:r>
    </w:p>
    <w:p w14:paraId="3CE18037" w14:textId="77777777"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320088FC" w14:textId="77777777"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C6236F">
        <w:rPr>
          <w:rFonts w:ascii="Arial" w:hAnsi="Arial" w:cs="Arial"/>
          <w:b/>
          <w:bCs/>
          <w:sz w:val="20"/>
          <w:lang w:eastAsia="en-US"/>
        </w:rPr>
        <w:t>Ponudnik že v ponudbi za referenčno delo priloži tudi izpolnjen ter s strani naročnika referenčnih del potrjen Obrazec 5 – Izjava referenčnega naročnika</w:t>
      </w:r>
      <w:r w:rsidRPr="00C6236F">
        <w:rPr>
          <w:rFonts w:ascii="Arial" w:hAnsi="Arial" w:cs="Arial"/>
          <w:bCs/>
          <w:sz w:val="20"/>
          <w:szCs w:val="20"/>
          <w:lang w:eastAsia="en-US"/>
        </w:rPr>
        <w:t xml:space="preserve"> – reference kadra za merilo </w:t>
      </w:r>
      <w:r w:rsidRPr="00C6236F">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C6236F">
        <w:rPr>
          <w:rFonts w:ascii="Arial" w:hAnsi="Arial" w:cs="Arial"/>
          <w:bCs/>
          <w:sz w:val="20"/>
          <w:szCs w:val="20"/>
          <w:lang w:eastAsia="en-US"/>
        </w:rPr>
        <w:t xml:space="preserve"> v katerem dokazuje izpolnjevanje referenc kadra za merilo.</w:t>
      </w:r>
      <w:r w:rsidRPr="00C6236F">
        <w:rPr>
          <w:rFonts w:ascii="Arial" w:hAnsi="Arial" w:cs="Arial"/>
          <w:sz w:val="20"/>
          <w:szCs w:val="20"/>
          <w:lang w:eastAsia="en-US"/>
        </w:rPr>
        <w:t xml:space="preserve">  </w:t>
      </w:r>
    </w:p>
    <w:p w14:paraId="5993FE91" w14:textId="77777777" w:rsidR="00EF6272" w:rsidRPr="00C6236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D99E468" w14:textId="77777777" w:rsidR="00EF6272" w:rsidRPr="00EC373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r w:rsidRPr="00C6236F">
        <w:rPr>
          <w:rFonts w:ascii="Arial" w:hAnsi="Arial" w:cs="Arial"/>
          <w:bCs/>
          <w:sz w:val="20"/>
          <w:szCs w:val="20"/>
          <w:lang w:eastAsia="en-US"/>
        </w:rPr>
        <w:t>Naročnik bo točkoval le tiste dodatne reference v ponudbi nominiranega kadra, ki bodo navedene v Obrazcu 4 in za katere bo iz referenčnih potrdil oz. drugih dokazil jasno in nedvoumno izhajalo izpolnjevanje vseh zahtev, kot jih je določil naročnik.</w:t>
      </w:r>
      <w:r w:rsidRPr="00EC373F">
        <w:rPr>
          <w:rFonts w:ascii="Arial" w:hAnsi="Arial" w:cs="Arial"/>
          <w:bCs/>
          <w:sz w:val="20"/>
          <w:szCs w:val="20"/>
          <w:lang w:eastAsia="en-US"/>
        </w:rPr>
        <w:t xml:space="preserve"> </w:t>
      </w:r>
    </w:p>
    <w:p w14:paraId="33DC3A8E" w14:textId="77777777" w:rsidR="00EF6272" w:rsidRPr="00EC373F" w:rsidRDefault="00EF6272" w:rsidP="00EF62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2BF2C16" w14:textId="77777777" w:rsidR="00EF6272" w:rsidRPr="00EC373F" w:rsidRDefault="00EF6272" w:rsidP="00EF6272">
      <w:pPr>
        <w:keepNext/>
        <w:numPr>
          <w:ilvl w:val="1"/>
          <w:numId w:val="0"/>
        </w:numPr>
        <w:tabs>
          <w:tab w:val="num" w:pos="720"/>
        </w:tabs>
        <w:spacing w:line="260" w:lineRule="atLeast"/>
        <w:ind w:left="1259" w:hanging="539"/>
        <w:jc w:val="both"/>
        <w:outlineLvl w:val="1"/>
        <w:rPr>
          <w:rFonts w:ascii="Arial" w:hAnsi="Arial" w:cs="Arial"/>
          <w:b/>
          <w:bCs/>
          <w:iCs/>
          <w:sz w:val="20"/>
          <w:szCs w:val="20"/>
        </w:rPr>
      </w:pPr>
    </w:p>
    <w:p w14:paraId="4D40E24B" w14:textId="77777777" w:rsidR="00EF6272" w:rsidRPr="00E17C53" w:rsidRDefault="00EF6272" w:rsidP="004D7C28">
      <w:pPr>
        <w:spacing w:line="260" w:lineRule="atLeast"/>
        <w:jc w:val="both"/>
        <w:rPr>
          <w:rFonts w:ascii="Arial" w:hAnsi="Arial" w:cs="Arial"/>
          <w:sz w:val="20"/>
          <w:szCs w:val="20"/>
          <w:lang w:eastAsia="en-US"/>
        </w:rPr>
      </w:pPr>
    </w:p>
    <w:p w14:paraId="3A637B33" w14:textId="77777777" w:rsidR="0075039D" w:rsidRPr="00E17C53"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E17C53">
        <w:rPr>
          <w:rFonts w:ascii="Arial" w:hAnsi="Arial" w:cs="Arial"/>
          <w:b/>
          <w:bCs/>
          <w:iCs/>
          <w:sz w:val="20"/>
          <w:szCs w:val="20"/>
        </w:rPr>
        <w:t>2.3.</w:t>
      </w:r>
      <w:r w:rsidR="00E30D29" w:rsidRPr="00E17C53">
        <w:rPr>
          <w:rFonts w:ascii="Arial" w:hAnsi="Arial" w:cs="Arial"/>
          <w:b/>
          <w:bCs/>
          <w:iCs/>
          <w:sz w:val="20"/>
          <w:szCs w:val="20"/>
        </w:rPr>
        <w:t>1</w:t>
      </w:r>
      <w:r w:rsidR="00DE6F9E" w:rsidRPr="00E17C53">
        <w:rPr>
          <w:rFonts w:ascii="Arial" w:hAnsi="Arial" w:cs="Arial"/>
          <w:b/>
          <w:bCs/>
          <w:iCs/>
          <w:sz w:val="20"/>
          <w:szCs w:val="20"/>
        </w:rPr>
        <w:t>1</w:t>
      </w:r>
      <w:r w:rsidRPr="00E17C53">
        <w:rPr>
          <w:rFonts w:ascii="Arial" w:hAnsi="Arial" w:cs="Arial"/>
          <w:b/>
          <w:bCs/>
          <w:iCs/>
          <w:sz w:val="20"/>
          <w:szCs w:val="20"/>
        </w:rPr>
        <w:t xml:space="preserve"> Oddaja javnega naročila</w:t>
      </w:r>
    </w:p>
    <w:p w14:paraId="157A2D98" w14:textId="77777777" w:rsidR="0075039D" w:rsidRPr="00E17C53" w:rsidRDefault="0075039D" w:rsidP="004D7C28">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bo po opravljenem pregledu ponudb izbral po</w:t>
      </w:r>
      <w:r w:rsidR="00C01E7C" w:rsidRPr="00E17C53">
        <w:rPr>
          <w:rFonts w:ascii="Arial" w:hAnsi="Arial" w:cs="Arial"/>
          <w:sz w:val="20"/>
          <w:szCs w:val="20"/>
          <w:lang w:eastAsia="en-US"/>
        </w:rPr>
        <w:t>nudbo v skladu z meril</w:t>
      </w:r>
      <w:r w:rsidR="00DA0181" w:rsidRPr="00E17C53">
        <w:rPr>
          <w:rFonts w:ascii="Arial" w:hAnsi="Arial" w:cs="Arial"/>
          <w:sz w:val="20"/>
          <w:szCs w:val="20"/>
          <w:lang w:eastAsia="en-US"/>
        </w:rPr>
        <w:t>i</w:t>
      </w:r>
      <w:r w:rsidR="009526C7" w:rsidRPr="00E17C53">
        <w:rPr>
          <w:rFonts w:ascii="Arial" w:hAnsi="Arial" w:cs="Arial"/>
          <w:sz w:val="20"/>
          <w:szCs w:val="20"/>
          <w:lang w:eastAsia="en-US"/>
        </w:rPr>
        <w:t xml:space="preserve"> iz 2.3.</w:t>
      </w:r>
      <w:r w:rsidR="00DE6F9E" w:rsidRPr="00E17C53">
        <w:rPr>
          <w:rFonts w:ascii="Arial" w:hAnsi="Arial" w:cs="Arial"/>
          <w:sz w:val="20"/>
          <w:szCs w:val="20"/>
          <w:lang w:eastAsia="en-US"/>
        </w:rPr>
        <w:t>10</w:t>
      </w:r>
      <w:r w:rsidRPr="00E17C53">
        <w:rPr>
          <w:rFonts w:ascii="Arial" w:hAnsi="Arial" w:cs="Arial"/>
          <w:sz w:val="20"/>
          <w:szCs w:val="20"/>
          <w:lang w:eastAsia="en-US"/>
        </w:rPr>
        <w:t xml:space="preserve"> točke teh navodil in sklenil pogodbo s ponudnikom, ki je oddal najugodnejšo ponudbo.</w:t>
      </w:r>
    </w:p>
    <w:p w14:paraId="0B33E070" w14:textId="77777777" w:rsidR="0075039D" w:rsidRPr="00E17C53" w:rsidRDefault="0075039D" w:rsidP="00FB7DD3">
      <w:pPr>
        <w:spacing w:line="260" w:lineRule="atLeast"/>
        <w:jc w:val="both"/>
        <w:rPr>
          <w:rFonts w:ascii="Arial" w:hAnsi="Arial" w:cs="Arial"/>
          <w:sz w:val="20"/>
          <w:szCs w:val="20"/>
          <w:lang w:eastAsia="en-US"/>
        </w:rPr>
      </w:pPr>
    </w:p>
    <w:p w14:paraId="6035CF59"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E17C53" w:rsidRDefault="0075039D" w:rsidP="00FB7DD3">
      <w:pPr>
        <w:spacing w:line="260" w:lineRule="atLeast"/>
        <w:jc w:val="both"/>
        <w:rPr>
          <w:rFonts w:ascii="Arial" w:hAnsi="Arial" w:cs="Arial"/>
          <w:sz w:val="20"/>
          <w:szCs w:val="20"/>
          <w:lang w:eastAsia="en-US"/>
        </w:rPr>
      </w:pPr>
    </w:p>
    <w:p w14:paraId="7FF75632" w14:textId="77777777" w:rsidR="006C1190" w:rsidRDefault="006C1190" w:rsidP="00FB7DD3">
      <w:pPr>
        <w:spacing w:line="260" w:lineRule="atLeast"/>
        <w:jc w:val="both"/>
        <w:rPr>
          <w:rFonts w:ascii="Arial" w:hAnsi="Arial" w:cs="Arial"/>
          <w:sz w:val="20"/>
          <w:szCs w:val="20"/>
          <w:lang w:eastAsia="en-US"/>
        </w:rPr>
      </w:pPr>
    </w:p>
    <w:p w14:paraId="0FF6B08D" w14:textId="1FBBBABB"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lastRenderedPageBreak/>
        <w:t>V skladu z 90. členom ZJN-3 lahko naročnik:</w:t>
      </w:r>
    </w:p>
    <w:p w14:paraId="05DFC5C0" w14:textId="2EABFE2F"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do roka za oddajo ponudb kadarkoli ustavi postopek javnega naročila (prvi odstavek 90. člena ZJN-3),</w:t>
      </w:r>
    </w:p>
    <w:p w14:paraId="74B216E3" w14:textId="174314E3"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E17C53" w:rsidRDefault="0075039D"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E17C53" w:rsidRDefault="00A274D2" w:rsidP="00DA77BF">
      <w:pPr>
        <w:spacing w:line="260" w:lineRule="atLeast"/>
        <w:jc w:val="both"/>
        <w:rPr>
          <w:rFonts w:ascii="Arial" w:hAnsi="Arial" w:cs="Arial"/>
          <w:sz w:val="20"/>
          <w:szCs w:val="20"/>
          <w:lang w:eastAsia="en-US"/>
        </w:rPr>
      </w:pPr>
    </w:p>
    <w:p w14:paraId="2A83753F" w14:textId="77777777" w:rsidR="00E30D29" w:rsidRPr="00E17C53"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2</w:t>
      </w:r>
      <w:r w:rsidRPr="00E17C53">
        <w:rPr>
          <w:rFonts w:ascii="Arial" w:hAnsi="Arial" w:cs="Arial"/>
          <w:b/>
          <w:bCs/>
          <w:iCs/>
          <w:sz w:val="20"/>
          <w:szCs w:val="20"/>
        </w:rPr>
        <w:t xml:space="preserve"> Pravila za sporočanje</w:t>
      </w:r>
    </w:p>
    <w:p w14:paraId="1035C9DB" w14:textId="20038D31" w:rsidR="004C12CE" w:rsidRPr="00E17C53"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E17C53">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Pr>
          <w:rFonts w:ascii="Arial" w:hAnsi="Arial" w:cs="Arial"/>
          <w:sz w:val="20"/>
          <w:szCs w:val="20"/>
          <w:lang w:eastAsia="ar-SA"/>
        </w:rPr>
        <w:t>če</w:t>
      </w:r>
      <w:r w:rsidRPr="00E17C53">
        <w:rPr>
          <w:rFonts w:ascii="Arial" w:hAnsi="Arial" w:cs="Arial"/>
          <w:sz w:val="20"/>
          <w:szCs w:val="20"/>
          <w:lang w:eastAsia="ar-SA"/>
        </w:rPr>
        <w:t xml:space="preserve"> je to možno, oziroma preko elektronskega naslova, ki je bil naveden/uporabljen pri elektronski oddaji ponudb v sistemu e-JN. </w:t>
      </w:r>
      <w:bookmarkEnd w:id="119"/>
      <w:bookmarkEnd w:id="120"/>
    </w:p>
    <w:p w14:paraId="7A8D9379" w14:textId="77777777" w:rsidR="00E30D29" w:rsidRPr="00E17C53"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E17C53"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3</w:t>
      </w:r>
      <w:r w:rsidRPr="00E17C53">
        <w:rPr>
          <w:rFonts w:ascii="Arial" w:hAnsi="Arial" w:cs="Arial"/>
          <w:b/>
          <w:bCs/>
          <w:iCs/>
          <w:sz w:val="20"/>
          <w:szCs w:val="20"/>
        </w:rPr>
        <w:t xml:space="preserve"> Sklenitev pogodbe</w:t>
      </w:r>
      <w:r w:rsidR="002761F7" w:rsidRPr="00E17C53">
        <w:rPr>
          <w:rFonts w:ascii="Arial" w:hAnsi="Arial" w:cs="Arial"/>
          <w:b/>
          <w:bCs/>
          <w:iCs/>
          <w:sz w:val="20"/>
          <w:szCs w:val="20"/>
        </w:rPr>
        <w:t xml:space="preserve"> o izvedbi javnega naročila</w:t>
      </w:r>
    </w:p>
    <w:p w14:paraId="7E3DB129"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bo po izteku obdobja mirovanja obvestil izbranega ponudnika, da je njegova ponudba sprejeta in mu v podpis poslal pogodb</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v obliki in vsebini, kot </w:t>
      </w:r>
      <w:r w:rsidR="008A0916" w:rsidRPr="00E17C53">
        <w:rPr>
          <w:rFonts w:ascii="Arial" w:hAnsi="Arial" w:cs="Arial"/>
          <w:sz w:val="20"/>
          <w:szCs w:val="20"/>
          <w:lang w:eastAsia="en-US"/>
        </w:rPr>
        <w:t>je</w:t>
      </w:r>
      <w:r w:rsidRPr="00E17C53">
        <w:rPr>
          <w:rFonts w:ascii="Arial" w:hAnsi="Arial" w:cs="Arial"/>
          <w:sz w:val="20"/>
          <w:szCs w:val="20"/>
          <w:lang w:eastAsia="en-US"/>
        </w:rPr>
        <w:t xml:space="preserve"> bil</w:t>
      </w:r>
      <w:r w:rsidR="008A0916" w:rsidRPr="00E17C53">
        <w:rPr>
          <w:rFonts w:ascii="Arial" w:hAnsi="Arial" w:cs="Arial"/>
          <w:sz w:val="20"/>
          <w:szCs w:val="20"/>
          <w:lang w:eastAsia="en-US"/>
        </w:rPr>
        <w:t>a</w:t>
      </w:r>
      <w:r w:rsidRPr="00E17C53">
        <w:rPr>
          <w:rFonts w:ascii="Arial" w:hAnsi="Arial" w:cs="Arial"/>
          <w:sz w:val="20"/>
          <w:szCs w:val="20"/>
          <w:lang w:eastAsia="en-US"/>
        </w:rPr>
        <w:t xml:space="preserve"> določen</w:t>
      </w:r>
      <w:r w:rsidR="008A0916" w:rsidRPr="00E17C53">
        <w:rPr>
          <w:rFonts w:ascii="Arial" w:hAnsi="Arial" w:cs="Arial"/>
          <w:sz w:val="20"/>
          <w:szCs w:val="20"/>
          <w:lang w:eastAsia="en-US"/>
        </w:rPr>
        <w:t>a</w:t>
      </w:r>
      <w:r w:rsidRPr="00E17C53">
        <w:rPr>
          <w:rFonts w:ascii="Arial" w:hAnsi="Arial" w:cs="Arial"/>
          <w:sz w:val="20"/>
          <w:szCs w:val="20"/>
          <w:lang w:eastAsia="en-US"/>
        </w:rPr>
        <w:t xml:space="preserve"> v vzorc</w:t>
      </w:r>
      <w:r w:rsidR="00C86C41" w:rsidRPr="00E17C53">
        <w:rPr>
          <w:rFonts w:ascii="Arial" w:hAnsi="Arial" w:cs="Arial"/>
          <w:sz w:val="20"/>
          <w:szCs w:val="20"/>
          <w:lang w:eastAsia="en-US"/>
        </w:rPr>
        <w:t>u</w:t>
      </w:r>
      <w:r w:rsidRPr="00E17C53">
        <w:rPr>
          <w:rFonts w:ascii="Arial" w:hAnsi="Arial" w:cs="Arial"/>
          <w:sz w:val="20"/>
          <w:szCs w:val="20"/>
          <w:lang w:eastAsia="en-US"/>
        </w:rPr>
        <w:t xml:space="preserve"> pogodb</w:t>
      </w:r>
      <w:r w:rsidR="00C86C41" w:rsidRPr="00E17C53">
        <w:rPr>
          <w:rFonts w:ascii="Arial" w:hAnsi="Arial" w:cs="Arial"/>
          <w:sz w:val="20"/>
          <w:szCs w:val="20"/>
          <w:lang w:eastAsia="en-US"/>
        </w:rPr>
        <w:t>e</w:t>
      </w:r>
      <w:r w:rsidRPr="00E17C53">
        <w:rPr>
          <w:rFonts w:ascii="Arial" w:hAnsi="Arial" w:cs="Arial"/>
          <w:sz w:val="20"/>
          <w:szCs w:val="20"/>
          <w:lang w:eastAsia="en-US"/>
        </w:rPr>
        <w:t xml:space="preserve">, ki </w:t>
      </w:r>
      <w:r w:rsidR="00B251FB" w:rsidRPr="00E17C53">
        <w:rPr>
          <w:rFonts w:ascii="Arial" w:hAnsi="Arial" w:cs="Arial"/>
          <w:sz w:val="20"/>
          <w:szCs w:val="20"/>
          <w:lang w:eastAsia="en-US"/>
        </w:rPr>
        <w:t>je</w:t>
      </w:r>
      <w:r w:rsidRPr="00E17C53">
        <w:rPr>
          <w:rFonts w:ascii="Arial" w:hAnsi="Arial" w:cs="Arial"/>
          <w:sz w:val="20"/>
          <w:szCs w:val="20"/>
          <w:lang w:eastAsia="en-US"/>
        </w:rPr>
        <w:t xml:space="preserve"> del te razpisne dokumentacije</w:t>
      </w:r>
      <w:r w:rsidR="00E74EB2" w:rsidRPr="00E17C53">
        <w:rPr>
          <w:rFonts w:ascii="Arial" w:hAnsi="Arial" w:cs="Arial"/>
          <w:sz w:val="20"/>
          <w:szCs w:val="20"/>
          <w:lang w:eastAsia="en-US"/>
        </w:rPr>
        <w:t>.</w:t>
      </w:r>
    </w:p>
    <w:p w14:paraId="1FC26F54" w14:textId="77777777" w:rsidR="0075039D" w:rsidRPr="00E17C53" w:rsidRDefault="0075039D" w:rsidP="00FB7DD3">
      <w:pPr>
        <w:spacing w:line="260" w:lineRule="atLeast"/>
        <w:jc w:val="both"/>
        <w:rPr>
          <w:rFonts w:ascii="Arial" w:hAnsi="Arial" w:cs="Arial"/>
          <w:sz w:val="20"/>
          <w:szCs w:val="20"/>
          <w:lang w:eastAsia="en-US"/>
        </w:rPr>
      </w:pPr>
    </w:p>
    <w:p w14:paraId="01359FB1" w14:textId="495C0138"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Izbrani ponudnik mora najkasneje v roku </w:t>
      </w:r>
      <w:r w:rsidR="00F64B6F" w:rsidRPr="00E17C53">
        <w:rPr>
          <w:rFonts w:ascii="Arial" w:hAnsi="Arial" w:cs="Arial"/>
          <w:sz w:val="20"/>
          <w:szCs w:val="20"/>
          <w:lang w:eastAsia="en-US"/>
        </w:rPr>
        <w:t>5</w:t>
      </w:r>
      <w:r w:rsidR="00D149C2" w:rsidRPr="00E17C53">
        <w:rPr>
          <w:rFonts w:ascii="Arial" w:hAnsi="Arial" w:cs="Arial"/>
          <w:sz w:val="20"/>
          <w:szCs w:val="20"/>
          <w:lang w:eastAsia="en-US"/>
        </w:rPr>
        <w:t xml:space="preserve"> delovnih</w:t>
      </w:r>
      <w:r w:rsidRPr="00E17C53">
        <w:rPr>
          <w:rFonts w:ascii="Arial" w:hAnsi="Arial" w:cs="Arial"/>
          <w:sz w:val="20"/>
          <w:szCs w:val="20"/>
          <w:lang w:eastAsia="en-US"/>
        </w:rPr>
        <w:t xml:space="preserve"> dni po prejemu pogodb</w:t>
      </w:r>
      <w:r w:rsidR="00C86C41" w:rsidRPr="00E17C53">
        <w:rPr>
          <w:rFonts w:ascii="Arial" w:hAnsi="Arial" w:cs="Arial"/>
          <w:sz w:val="20"/>
          <w:szCs w:val="20"/>
          <w:lang w:eastAsia="en-US"/>
        </w:rPr>
        <w:t>e</w:t>
      </w:r>
      <w:r w:rsidR="00E30D29" w:rsidRPr="00E17C53">
        <w:rPr>
          <w:rFonts w:ascii="Arial" w:hAnsi="Arial" w:cs="Arial"/>
          <w:sz w:val="20"/>
          <w:szCs w:val="20"/>
          <w:lang w:eastAsia="en-US"/>
        </w:rPr>
        <w:t xml:space="preserve"> </w:t>
      </w:r>
      <w:r w:rsidRPr="00E17C53">
        <w:rPr>
          <w:rFonts w:ascii="Arial" w:hAnsi="Arial" w:cs="Arial"/>
          <w:sz w:val="20"/>
          <w:szCs w:val="20"/>
          <w:lang w:eastAsia="en-US"/>
        </w:rPr>
        <w:t>t</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podpisati in j</w:t>
      </w:r>
      <w:r w:rsidR="00C86C41" w:rsidRPr="00E17C53">
        <w:rPr>
          <w:rFonts w:ascii="Arial" w:hAnsi="Arial" w:cs="Arial"/>
          <w:sz w:val="20"/>
          <w:szCs w:val="20"/>
          <w:lang w:eastAsia="en-US"/>
        </w:rPr>
        <w:t>o</w:t>
      </w:r>
      <w:r w:rsidRPr="00E17C53">
        <w:rPr>
          <w:rFonts w:ascii="Arial" w:hAnsi="Arial" w:cs="Arial"/>
          <w:sz w:val="20"/>
          <w:szCs w:val="20"/>
          <w:lang w:eastAsia="en-US"/>
        </w:rPr>
        <w:t xml:space="preserve"> vrniti naročniku. Če se ponudnik v tem </w:t>
      </w:r>
      <w:r w:rsidR="00BD2FC8" w:rsidRPr="00E17C53">
        <w:rPr>
          <w:rFonts w:ascii="Arial" w:hAnsi="Arial" w:cs="Arial"/>
          <w:sz w:val="20"/>
          <w:szCs w:val="20"/>
          <w:lang w:eastAsia="en-US"/>
        </w:rPr>
        <w:t>roku ne odzove na podpis pogodb</w:t>
      </w:r>
      <w:r w:rsidRPr="00E17C53">
        <w:rPr>
          <w:rFonts w:ascii="Arial" w:hAnsi="Arial" w:cs="Arial"/>
          <w:sz w:val="20"/>
          <w:szCs w:val="20"/>
          <w:lang w:eastAsia="en-US"/>
        </w:rPr>
        <w:t xml:space="preserve"> se šteje, da je odstopil od ponudbe</w:t>
      </w:r>
      <w:r w:rsidR="00A529B7" w:rsidRPr="00E17C53">
        <w:rPr>
          <w:rFonts w:ascii="Arial" w:hAnsi="Arial" w:cs="Arial"/>
          <w:sz w:val="20"/>
          <w:szCs w:val="20"/>
          <w:lang w:eastAsia="en-US"/>
        </w:rPr>
        <w:t>.</w:t>
      </w:r>
    </w:p>
    <w:p w14:paraId="013C094B" w14:textId="77777777" w:rsidR="000034AA" w:rsidRPr="00E17C53" w:rsidRDefault="000034AA" w:rsidP="00FB7DD3">
      <w:pPr>
        <w:spacing w:line="260" w:lineRule="atLeast"/>
        <w:jc w:val="both"/>
        <w:rPr>
          <w:rFonts w:ascii="Arial" w:hAnsi="Arial" w:cs="Arial"/>
          <w:sz w:val="20"/>
          <w:szCs w:val="20"/>
          <w:lang w:eastAsia="en-US"/>
        </w:rPr>
      </w:pPr>
    </w:p>
    <w:p w14:paraId="773D3A5E" w14:textId="77777777" w:rsidR="0075039D" w:rsidRPr="00E17C53"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4</w:t>
      </w:r>
      <w:r w:rsidRPr="00E17C53">
        <w:rPr>
          <w:rFonts w:ascii="Arial" w:hAnsi="Arial" w:cs="Arial"/>
          <w:b/>
          <w:bCs/>
          <w:iCs/>
          <w:sz w:val="20"/>
          <w:szCs w:val="20"/>
        </w:rPr>
        <w:t xml:space="preserve"> </w:t>
      </w:r>
      <w:r w:rsidRPr="006B4B0B">
        <w:rPr>
          <w:rFonts w:ascii="Arial" w:hAnsi="Arial" w:cs="Arial"/>
          <w:b/>
          <w:bCs/>
          <w:iCs/>
          <w:sz w:val="20"/>
          <w:szCs w:val="20"/>
        </w:rPr>
        <w:t>Zahtevano zavarovanje za dobro izvedbo pogodbenih obveznosti</w:t>
      </w:r>
    </w:p>
    <w:p w14:paraId="02F50F5D" w14:textId="1CB7FB1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roku</w:t>
      </w:r>
      <w:r w:rsidR="00EE54FC" w:rsidRPr="2A5B7BE0">
        <w:rPr>
          <w:rFonts w:ascii="Arial" w:eastAsia="Calibri" w:hAnsi="Arial" w:cs="Arial"/>
          <w:sz w:val="20"/>
          <w:szCs w:val="20"/>
          <w:lang w:eastAsia="en-US"/>
        </w:rPr>
        <w:t xml:space="preserve"> desetih (10) dn</w:t>
      </w:r>
      <w:r w:rsidR="00EE54FC">
        <w:rPr>
          <w:rFonts w:ascii="Arial" w:eastAsia="Calibri" w:hAnsi="Arial" w:cs="Arial"/>
          <w:sz w:val="20"/>
          <w:szCs w:val="20"/>
          <w:lang w:eastAsia="en-US"/>
        </w:rPr>
        <w:t>i</w:t>
      </w:r>
      <w:r w:rsidR="00EE54FC" w:rsidRPr="2A5B7BE0">
        <w:rPr>
          <w:rFonts w:ascii="Arial" w:eastAsia="Calibri" w:hAnsi="Arial" w:cs="Arial"/>
          <w:sz w:val="20"/>
          <w:szCs w:val="20"/>
          <w:lang w:eastAsia="en-US"/>
        </w:rPr>
        <w:t xml:space="preserve"> od podpisa pogodbe s strani obeh pogodbenih strank </w:t>
      </w:r>
      <w:r w:rsidR="00EE54FC">
        <w:rPr>
          <w:rFonts w:ascii="Arial" w:eastAsia="Calibri" w:hAnsi="Arial" w:cs="Arial"/>
          <w:sz w:val="20"/>
          <w:szCs w:val="20"/>
          <w:lang w:eastAsia="en-US"/>
        </w:rPr>
        <w:t xml:space="preserve">mora </w:t>
      </w:r>
      <w:r w:rsidRPr="00E17C53">
        <w:rPr>
          <w:rFonts w:ascii="Arial" w:hAnsi="Arial" w:cs="Arial"/>
          <w:sz w:val="20"/>
          <w:szCs w:val="20"/>
          <w:lang w:eastAsia="en-US"/>
        </w:rPr>
        <w:t>pogodbena stranka naročniku dostaviti original bančn</w:t>
      </w:r>
      <w:r w:rsidR="00EE54FC">
        <w:rPr>
          <w:rFonts w:ascii="Arial" w:hAnsi="Arial" w:cs="Arial"/>
          <w:sz w:val="20"/>
          <w:szCs w:val="20"/>
          <w:lang w:eastAsia="en-US"/>
        </w:rPr>
        <w:t>o</w:t>
      </w:r>
      <w:r w:rsidRPr="00E17C53">
        <w:rPr>
          <w:rFonts w:ascii="Arial" w:hAnsi="Arial" w:cs="Arial"/>
          <w:sz w:val="20"/>
          <w:szCs w:val="20"/>
          <w:lang w:eastAsia="en-US"/>
        </w:rPr>
        <w:t xml:space="preserve"> garancij</w:t>
      </w:r>
      <w:r w:rsidR="00EE54FC">
        <w:rPr>
          <w:rFonts w:ascii="Arial" w:hAnsi="Arial" w:cs="Arial"/>
          <w:sz w:val="20"/>
          <w:szCs w:val="20"/>
          <w:lang w:eastAsia="en-US"/>
        </w:rPr>
        <w:t>o</w:t>
      </w:r>
      <w:r w:rsidRPr="00E17C53">
        <w:rPr>
          <w:rFonts w:ascii="Arial" w:hAnsi="Arial" w:cs="Arial"/>
          <w:sz w:val="20"/>
          <w:szCs w:val="20"/>
          <w:lang w:eastAsia="en-US"/>
        </w:rPr>
        <w:t xml:space="preserve"> ali kavcijsko zavarovanje za dobro izvedbo pogodbenih obveznosti v višini </w:t>
      </w:r>
      <w:r w:rsidR="00EE54FC">
        <w:rPr>
          <w:rFonts w:ascii="Arial" w:hAnsi="Arial" w:cs="Arial"/>
          <w:sz w:val="20"/>
          <w:szCs w:val="20"/>
          <w:lang w:eastAsia="en-US"/>
        </w:rPr>
        <w:t>10</w:t>
      </w:r>
      <w:r w:rsidR="006B4B0B" w:rsidRPr="00D330CC">
        <w:rPr>
          <w:rFonts w:ascii="Arial" w:hAnsi="Arial" w:cs="Arial"/>
          <w:sz w:val="20"/>
          <w:szCs w:val="20"/>
          <w:lang w:eastAsia="en-US"/>
        </w:rPr>
        <w:t>%</w:t>
      </w:r>
      <w:r w:rsidRPr="00D330CC">
        <w:rPr>
          <w:rFonts w:ascii="Arial" w:hAnsi="Arial" w:cs="Arial"/>
          <w:sz w:val="20"/>
          <w:szCs w:val="20"/>
          <w:lang w:eastAsia="en-US"/>
        </w:rPr>
        <w:t xml:space="preserve"> </w:t>
      </w:r>
      <w:r w:rsidR="00590F92" w:rsidRPr="00D330CC">
        <w:rPr>
          <w:rFonts w:ascii="Arial" w:hAnsi="Arial" w:cs="Arial"/>
          <w:sz w:val="20"/>
          <w:szCs w:val="20"/>
          <w:lang w:eastAsia="en-US"/>
        </w:rPr>
        <w:t xml:space="preserve">skupne </w:t>
      </w:r>
      <w:r w:rsidRPr="00D330CC">
        <w:rPr>
          <w:rFonts w:ascii="Arial" w:hAnsi="Arial" w:cs="Arial"/>
          <w:sz w:val="20"/>
          <w:szCs w:val="20"/>
          <w:lang w:eastAsia="en-US"/>
        </w:rPr>
        <w:t>pogodbene cene (z DDV),</w:t>
      </w:r>
      <w:r w:rsidRPr="00E17C53">
        <w:rPr>
          <w:rFonts w:ascii="Arial" w:hAnsi="Arial" w:cs="Arial"/>
          <w:sz w:val="20"/>
          <w:szCs w:val="20"/>
          <w:lang w:eastAsia="en-US"/>
        </w:rPr>
        <w:t xml:space="preserve"> skladno z obrazcem, ki je podan v okviru poglavja 4 te razpisne dokumentacije. Veljavnost zavarovanja mora biti vsaj 30 dni daljša od končnega roka izvedbe del predmetne pogodbe.</w:t>
      </w:r>
    </w:p>
    <w:p w14:paraId="0E5B1A9C" w14:textId="77777777" w:rsidR="00DA0181" w:rsidRPr="00E17C53" w:rsidRDefault="00DA0181" w:rsidP="003965BF">
      <w:pPr>
        <w:spacing w:line="260" w:lineRule="atLeast"/>
        <w:jc w:val="both"/>
        <w:rPr>
          <w:rFonts w:ascii="Arial" w:hAnsi="Arial" w:cs="Arial"/>
          <w:sz w:val="20"/>
          <w:szCs w:val="20"/>
          <w:lang w:eastAsia="en-US"/>
        </w:rPr>
      </w:pPr>
    </w:p>
    <w:p w14:paraId="58189283"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Zavarovanje za dobro izvedbo pogodbenih obveznosti mora biti izdano s strani:</w:t>
      </w:r>
    </w:p>
    <w:p w14:paraId="41B99324" w14:textId="513DC68E" w:rsidR="003965BF" w:rsidRPr="00E17C53" w:rsidRDefault="003965BF"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banke oziroma zavarovalnice v državi naročnika ali</w:t>
      </w:r>
    </w:p>
    <w:p w14:paraId="074EA6F8" w14:textId="29A9B125" w:rsidR="003965BF" w:rsidRPr="00E17C53" w:rsidRDefault="003965BF" w:rsidP="004B06EF">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tuje banke oziroma zavarovalnice preko korespondenčne banke oziroma zavarovalnice v državi naročnika.</w:t>
      </w:r>
    </w:p>
    <w:p w14:paraId="6F68383B" w14:textId="77777777" w:rsidR="003965BF" w:rsidRPr="00E17C53" w:rsidRDefault="003965BF" w:rsidP="003965BF">
      <w:pPr>
        <w:spacing w:line="260" w:lineRule="atLeast"/>
        <w:jc w:val="both"/>
        <w:rPr>
          <w:rFonts w:ascii="Arial" w:hAnsi="Arial" w:cs="Arial"/>
          <w:sz w:val="20"/>
          <w:szCs w:val="20"/>
          <w:lang w:eastAsia="en-US"/>
        </w:rPr>
      </w:pPr>
    </w:p>
    <w:p w14:paraId="0C421BDC"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E17C53" w:rsidRDefault="003965BF" w:rsidP="003965BF">
      <w:pPr>
        <w:spacing w:line="260" w:lineRule="atLeast"/>
        <w:jc w:val="both"/>
        <w:rPr>
          <w:rFonts w:ascii="Arial" w:hAnsi="Arial" w:cs="Arial"/>
          <w:sz w:val="20"/>
          <w:szCs w:val="20"/>
          <w:lang w:eastAsia="en-US"/>
        </w:rPr>
      </w:pPr>
    </w:p>
    <w:p w14:paraId="53F9F797"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E17C53" w:rsidRDefault="003965BF" w:rsidP="003965BF">
      <w:pPr>
        <w:spacing w:line="260" w:lineRule="atLeast"/>
        <w:jc w:val="both"/>
        <w:rPr>
          <w:rFonts w:ascii="Arial" w:hAnsi="Arial" w:cs="Arial"/>
          <w:sz w:val="20"/>
          <w:szCs w:val="20"/>
          <w:lang w:eastAsia="en-US"/>
        </w:rPr>
      </w:pPr>
    </w:p>
    <w:p w14:paraId="7ED5FE8E" w14:textId="5928695C" w:rsidR="0075039D"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da je zavarovanje podpisano digitalno, mora biti digitalen podpis varen elektronski podpis, overjen s kvalificiranim potrdilom.</w:t>
      </w:r>
    </w:p>
    <w:p w14:paraId="7E5EDD9D" w14:textId="1868BF28" w:rsidR="00EE54FC" w:rsidRDefault="00EE54FC" w:rsidP="003965BF">
      <w:pPr>
        <w:spacing w:line="260" w:lineRule="atLeast"/>
        <w:jc w:val="both"/>
        <w:rPr>
          <w:rFonts w:ascii="Arial" w:hAnsi="Arial" w:cs="Arial"/>
          <w:sz w:val="20"/>
          <w:szCs w:val="20"/>
          <w:lang w:eastAsia="en-US"/>
        </w:rPr>
      </w:pPr>
    </w:p>
    <w:p w14:paraId="6B9D5DD4" w14:textId="77777777" w:rsidR="00745D5D" w:rsidRPr="000221D7" w:rsidRDefault="00745D5D" w:rsidP="00745D5D">
      <w:pPr>
        <w:tabs>
          <w:tab w:val="num" w:pos="720"/>
        </w:tabs>
        <w:spacing w:line="260" w:lineRule="atLeast"/>
        <w:jc w:val="both"/>
        <w:rPr>
          <w:rFonts w:ascii="Arial" w:hAnsi="Arial" w:cs="Arial"/>
          <w:b/>
          <w:bCs/>
          <w:sz w:val="20"/>
          <w:szCs w:val="20"/>
          <w:lang w:eastAsia="en-US"/>
        </w:rPr>
      </w:pPr>
      <w:r w:rsidRPr="000221D7">
        <w:rPr>
          <w:rFonts w:ascii="Arial" w:hAnsi="Arial" w:cs="Arial"/>
          <w:b/>
          <w:bCs/>
          <w:iCs/>
          <w:sz w:val="20"/>
          <w:szCs w:val="20"/>
          <w:lang w:eastAsia="en-US"/>
        </w:rPr>
        <w:t>2.3.1</w:t>
      </w:r>
      <w:r>
        <w:rPr>
          <w:rFonts w:ascii="Arial" w:hAnsi="Arial" w:cs="Arial"/>
          <w:b/>
          <w:bCs/>
          <w:iCs/>
          <w:sz w:val="20"/>
          <w:szCs w:val="20"/>
          <w:lang w:eastAsia="en-US"/>
        </w:rPr>
        <w:t>5</w:t>
      </w:r>
      <w:r w:rsidRPr="000221D7">
        <w:rPr>
          <w:rFonts w:ascii="Arial" w:hAnsi="Arial" w:cs="Arial"/>
          <w:b/>
          <w:bCs/>
          <w:iCs/>
          <w:sz w:val="20"/>
          <w:szCs w:val="20"/>
          <w:lang w:eastAsia="en-US"/>
        </w:rPr>
        <w:t xml:space="preserve"> Zahtevano zavarovanje za odpravo napak v garancijski dobi</w:t>
      </w:r>
    </w:p>
    <w:p w14:paraId="0F257605" w14:textId="6435C780" w:rsidR="00745D5D" w:rsidRPr="00745D5D" w:rsidRDefault="00745D5D" w:rsidP="00745D5D">
      <w:pPr>
        <w:spacing w:line="260" w:lineRule="atLeast"/>
        <w:jc w:val="both"/>
        <w:rPr>
          <w:rFonts w:ascii="Arial" w:hAnsi="Arial" w:cs="Arial"/>
          <w:sz w:val="20"/>
          <w:szCs w:val="20"/>
          <w:lang w:eastAsia="en-US"/>
        </w:rPr>
      </w:pPr>
      <w:r w:rsidRPr="00745D5D">
        <w:rPr>
          <w:rFonts w:ascii="Arial" w:hAnsi="Arial" w:cs="Arial"/>
          <w:sz w:val="20"/>
          <w:szCs w:val="20"/>
          <w:lang w:eastAsia="en-US"/>
        </w:rPr>
        <w:t xml:space="preserve">Izvajalec mora </w:t>
      </w:r>
      <w:r w:rsidRPr="6EF65ADF">
        <w:rPr>
          <w:rFonts w:ascii="Arial" w:hAnsi="Arial" w:cs="Arial"/>
          <w:sz w:val="20"/>
          <w:szCs w:val="20"/>
          <w:lang w:eastAsia="en-US"/>
        </w:rPr>
        <w:t>kot pogoj za plačilo zadnjega računa</w:t>
      </w:r>
      <w:r w:rsidRPr="6EF65ADF">
        <w:rPr>
          <w:rFonts w:ascii="Arial" w:eastAsia="Arial" w:hAnsi="Arial" w:cs="Arial"/>
          <w:sz w:val="20"/>
          <w:szCs w:val="20"/>
        </w:rPr>
        <w:t xml:space="preserve"> </w:t>
      </w:r>
      <w:r w:rsidRPr="6EF65ADF">
        <w:rPr>
          <w:rFonts w:ascii="Arial" w:hAnsi="Arial" w:cs="Arial"/>
          <w:sz w:val="20"/>
          <w:szCs w:val="20"/>
          <w:lang w:eastAsia="en-US"/>
        </w:rPr>
        <w:t>naročniku izročiti finančno zavarovanje za odpravo napak v garancijskem roku v višini pet odstotkov (5 %) pogodbene vrednosti z DDV in veljavnostjo petindvajset (25) mesecev od datuma končnega prevzema predmeta pogodbe</w:t>
      </w:r>
      <w:r w:rsidR="00D53749">
        <w:rPr>
          <w:rFonts w:ascii="Arial" w:hAnsi="Arial" w:cs="Arial"/>
          <w:sz w:val="20"/>
          <w:szCs w:val="20"/>
          <w:lang w:eastAsia="en-US"/>
        </w:rPr>
        <w:t xml:space="preserve">, </w:t>
      </w:r>
      <w:r w:rsidRPr="00745D5D">
        <w:rPr>
          <w:rFonts w:ascii="Arial" w:hAnsi="Arial" w:cs="Arial"/>
          <w:sz w:val="20"/>
          <w:szCs w:val="20"/>
          <w:lang w:eastAsia="en-US"/>
        </w:rPr>
        <w:t xml:space="preserve">skladno z obrazcem </w:t>
      </w:r>
      <w:r w:rsidR="00D53749" w:rsidRPr="00D53749">
        <w:rPr>
          <w:rFonts w:ascii="Arial" w:hAnsi="Arial" w:cs="Arial"/>
          <w:sz w:val="20"/>
          <w:szCs w:val="20"/>
          <w:lang w:eastAsia="en-US"/>
        </w:rPr>
        <w:t>9</w:t>
      </w:r>
      <w:r w:rsidRPr="00D53749">
        <w:rPr>
          <w:rFonts w:ascii="Arial" w:hAnsi="Arial" w:cs="Arial"/>
          <w:sz w:val="20"/>
          <w:szCs w:val="20"/>
          <w:lang w:eastAsia="en-US"/>
        </w:rPr>
        <w:t>.3.,</w:t>
      </w:r>
      <w:r w:rsidRPr="00745D5D">
        <w:rPr>
          <w:rFonts w:ascii="Arial" w:hAnsi="Arial" w:cs="Arial"/>
          <w:sz w:val="20"/>
          <w:szCs w:val="20"/>
          <w:lang w:eastAsia="en-US"/>
        </w:rPr>
        <w:t xml:space="preserve"> ki je podan v okviru poglavja 4 te razpisne dokumentacije. </w:t>
      </w:r>
    </w:p>
    <w:p w14:paraId="2B2D55CA" w14:textId="07BF3874" w:rsidR="00745D5D" w:rsidRDefault="00745D5D" w:rsidP="00745D5D">
      <w:pPr>
        <w:spacing w:line="260" w:lineRule="atLeast"/>
        <w:jc w:val="both"/>
        <w:rPr>
          <w:rFonts w:ascii="Arial" w:hAnsi="Arial" w:cs="Arial"/>
          <w:sz w:val="20"/>
          <w:szCs w:val="20"/>
          <w:lang w:eastAsia="en-US"/>
        </w:rPr>
      </w:pPr>
    </w:p>
    <w:p w14:paraId="6046363B" w14:textId="69F8DA66" w:rsidR="00745D5D" w:rsidRPr="00745D5D" w:rsidRDefault="00745D5D" w:rsidP="00745D5D">
      <w:pPr>
        <w:spacing w:line="260" w:lineRule="atLeast"/>
        <w:jc w:val="both"/>
        <w:rPr>
          <w:rFonts w:ascii="Arial" w:hAnsi="Arial" w:cs="Arial"/>
          <w:sz w:val="20"/>
          <w:szCs w:val="20"/>
          <w:lang w:eastAsia="en-US"/>
        </w:rPr>
      </w:pPr>
      <w:bookmarkStart w:id="121" w:name="_Hlk138231626"/>
      <w:r w:rsidRPr="00745D5D">
        <w:rPr>
          <w:rFonts w:ascii="Arial" w:hAnsi="Arial" w:cs="Arial"/>
          <w:sz w:val="20"/>
          <w:szCs w:val="20"/>
          <w:lang w:eastAsia="en-US"/>
        </w:rPr>
        <w:t xml:space="preserve">Če izvajalec te garancije ne dostavi, bo naročnik unovčil garancijo za dobro izvedbo pogodbenih obveznosti. </w:t>
      </w:r>
      <w:bookmarkEnd w:id="121"/>
      <w:r w:rsidRPr="00745D5D">
        <w:rPr>
          <w:rFonts w:ascii="Arial" w:hAnsi="Arial" w:cs="Arial"/>
          <w:sz w:val="20"/>
          <w:szCs w:val="20"/>
          <w:lang w:eastAsia="en-US"/>
        </w:rPr>
        <w:t xml:space="preserve">V primeru skupne ponudbe lahko garancijo za odpravo napak v garancijskem roku predloži katerikoli izmed partnerjev. </w:t>
      </w:r>
    </w:p>
    <w:p w14:paraId="477EAF2D" w14:textId="77777777" w:rsidR="005B5342" w:rsidRPr="00E17C53" w:rsidRDefault="005B5342" w:rsidP="00FB7DD3">
      <w:pPr>
        <w:spacing w:line="260" w:lineRule="atLeast"/>
        <w:jc w:val="both"/>
        <w:rPr>
          <w:rFonts w:ascii="Arial" w:hAnsi="Arial" w:cs="Arial"/>
          <w:sz w:val="20"/>
          <w:szCs w:val="20"/>
          <w:lang w:eastAsia="en-US"/>
        </w:rPr>
      </w:pPr>
    </w:p>
    <w:p w14:paraId="62133DFE" w14:textId="3E9E4F4F" w:rsidR="0075039D" w:rsidRPr="00E17C53"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E17C53">
        <w:rPr>
          <w:rFonts w:ascii="Arial" w:hAnsi="Arial" w:cs="Arial"/>
          <w:b/>
          <w:bCs/>
          <w:iCs/>
          <w:sz w:val="20"/>
          <w:szCs w:val="20"/>
        </w:rPr>
        <w:lastRenderedPageBreak/>
        <w:t xml:space="preserve">          </w:t>
      </w:r>
      <w:r w:rsidR="0075039D" w:rsidRPr="00E17C53">
        <w:rPr>
          <w:rFonts w:ascii="Arial" w:hAnsi="Arial" w:cs="Arial"/>
          <w:b/>
          <w:bCs/>
          <w:iCs/>
          <w:sz w:val="20"/>
          <w:szCs w:val="20"/>
        </w:rPr>
        <w:t>2.3.1</w:t>
      </w:r>
      <w:r w:rsidR="00745D5D">
        <w:rPr>
          <w:rFonts w:ascii="Arial" w:hAnsi="Arial" w:cs="Arial"/>
          <w:b/>
          <w:bCs/>
          <w:iCs/>
          <w:sz w:val="20"/>
          <w:szCs w:val="20"/>
        </w:rPr>
        <w:t>6</w:t>
      </w:r>
      <w:r w:rsidR="0075039D" w:rsidRPr="00E17C53">
        <w:rPr>
          <w:rFonts w:ascii="Arial" w:hAnsi="Arial" w:cs="Arial"/>
          <w:b/>
          <w:bCs/>
          <w:iCs/>
          <w:sz w:val="20"/>
          <w:szCs w:val="20"/>
        </w:rPr>
        <w:t xml:space="preserve"> Zagotavljanje pravnega varstva</w:t>
      </w:r>
    </w:p>
    <w:p w14:paraId="173E21A7"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Pravno varstvo ponudnikov je zagotovljeno z Zakonom o pravnem varstvu v postopkih javnega naročanja (Uradni list RS, št. 43/11,</w:t>
      </w:r>
      <w:r w:rsidR="00EE75CA" w:rsidRPr="00E17C53">
        <w:rPr>
          <w:rFonts w:ascii="Arial" w:hAnsi="Arial" w:cs="Arial"/>
          <w:sz w:val="20"/>
          <w:szCs w:val="20"/>
          <w:lang w:eastAsia="en-US"/>
        </w:rPr>
        <w:t xml:space="preserve"> </w:t>
      </w:r>
      <w:r w:rsidRPr="00E17C53">
        <w:rPr>
          <w:rFonts w:ascii="Arial" w:hAnsi="Arial" w:cs="Arial"/>
          <w:sz w:val="20"/>
          <w:szCs w:val="20"/>
          <w:lang w:eastAsia="en-US"/>
        </w:rPr>
        <w:t>60/11 – ZTP-D, 63/13</w:t>
      </w:r>
      <w:r w:rsidR="00DF37A9" w:rsidRPr="00E17C53">
        <w:rPr>
          <w:rFonts w:ascii="Arial" w:hAnsi="Arial" w:cs="Arial"/>
          <w:sz w:val="20"/>
          <w:szCs w:val="20"/>
          <w:lang w:eastAsia="en-US"/>
        </w:rPr>
        <w:t xml:space="preserve">, </w:t>
      </w:r>
      <w:r w:rsidRPr="00E17C53">
        <w:rPr>
          <w:rFonts w:ascii="Arial" w:hAnsi="Arial" w:cs="Arial"/>
          <w:sz w:val="20"/>
          <w:szCs w:val="20"/>
          <w:lang w:eastAsia="en-US"/>
        </w:rPr>
        <w:t>90/14 – ZDU-1</w:t>
      </w:r>
      <w:r w:rsidR="00EE75CA" w:rsidRPr="00E17C53">
        <w:rPr>
          <w:rFonts w:ascii="Arial" w:hAnsi="Arial" w:cs="Arial"/>
          <w:sz w:val="20"/>
          <w:szCs w:val="20"/>
          <w:lang w:eastAsia="en-US"/>
        </w:rPr>
        <w:t>,</w:t>
      </w:r>
      <w:r w:rsidR="00DF37A9" w:rsidRPr="00E17C53">
        <w:rPr>
          <w:rFonts w:ascii="Arial" w:hAnsi="Arial" w:cs="Arial"/>
          <w:sz w:val="20"/>
          <w:szCs w:val="20"/>
          <w:lang w:eastAsia="en-US"/>
        </w:rPr>
        <w:t xml:space="preserve"> 60/2017</w:t>
      </w:r>
      <w:r w:rsidR="00EE75CA" w:rsidRPr="00E17C53">
        <w:rPr>
          <w:rFonts w:ascii="Arial" w:hAnsi="Arial" w:cs="Arial"/>
          <w:sz w:val="20"/>
          <w:szCs w:val="20"/>
          <w:lang w:eastAsia="en-US"/>
        </w:rPr>
        <w:t xml:space="preserve"> in 72/19</w:t>
      </w:r>
      <w:r w:rsidRPr="00E17C53">
        <w:rPr>
          <w:rFonts w:ascii="Arial" w:hAnsi="Arial" w:cs="Arial"/>
          <w:sz w:val="20"/>
          <w:szCs w:val="20"/>
          <w:lang w:eastAsia="en-US"/>
        </w:rPr>
        <w:t xml:space="preserve">).  </w:t>
      </w:r>
    </w:p>
    <w:p w14:paraId="459DB81E" w14:textId="77777777" w:rsidR="0075039D" w:rsidRPr="00E17C53" w:rsidRDefault="0075039D" w:rsidP="00FB7DD3">
      <w:pPr>
        <w:spacing w:line="260" w:lineRule="atLeast"/>
        <w:jc w:val="both"/>
        <w:rPr>
          <w:rFonts w:ascii="Arial" w:hAnsi="Arial" w:cs="Arial"/>
          <w:sz w:val="20"/>
          <w:szCs w:val="20"/>
          <w:lang w:eastAsia="en-US"/>
        </w:rPr>
      </w:pPr>
    </w:p>
    <w:p w14:paraId="4EAD366E"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Več o pravnem varstvu:</w:t>
      </w:r>
      <w:hyperlink r:id="rId16" w:history="1">
        <w:r w:rsidRPr="00E17C53">
          <w:rPr>
            <w:rFonts w:ascii="Arial" w:hAnsi="Arial" w:cs="Arial"/>
            <w:color w:val="0000FF"/>
            <w:sz w:val="20"/>
            <w:szCs w:val="20"/>
            <w:u w:val="single"/>
            <w:lang w:eastAsia="en-US"/>
          </w:rPr>
          <w:t>http://www.djn.mju.gov.si/sistem-javnega-narocanja/pravno-varstvo</w:t>
        </w:r>
      </w:hyperlink>
    </w:p>
    <w:p w14:paraId="660E0A80" w14:textId="77777777" w:rsidR="00E37B2C" w:rsidRPr="00E17C53" w:rsidRDefault="00E37B2C" w:rsidP="00FB7DD3">
      <w:pPr>
        <w:spacing w:line="260" w:lineRule="atLeast"/>
        <w:jc w:val="both"/>
        <w:rPr>
          <w:rFonts w:ascii="Arial" w:hAnsi="Arial" w:cs="Arial"/>
          <w:sz w:val="20"/>
          <w:szCs w:val="20"/>
          <w:lang w:eastAsia="en-US"/>
        </w:rPr>
      </w:pPr>
    </w:p>
    <w:p w14:paraId="15FAE39E" w14:textId="19768FB2" w:rsidR="006B4B0B" w:rsidRPr="00E17C53" w:rsidRDefault="006B4B0B" w:rsidP="006B4B0B">
      <w:pPr>
        <w:spacing w:line="260" w:lineRule="atLeast"/>
        <w:jc w:val="both"/>
        <w:rPr>
          <w:rFonts w:ascii="Arial" w:hAnsi="Arial" w:cs="Arial"/>
          <w:b/>
          <w:sz w:val="20"/>
          <w:szCs w:val="20"/>
          <w:lang w:eastAsia="en-US"/>
        </w:rPr>
      </w:pPr>
      <w:bookmarkStart w:id="122" w:name="_Toc156997254"/>
      <w:bookmarkStart w:id="123" w:name="_Toc156998187"/>
      <w:r w:rsidRPr="00E17C53">
        <w:rPr>
          <w:rFonts w:ascii="Arial" w:hAnsi="Arial" w:cs="Arial"/>
          <w:b/>
          <w:sz w:val="20"/>
          <w:szCs w:val="20"/>
          <w:lang w:eastAsia="en-US"/>
        </w:rPr>
        <w:t>2.3.1</w:t>
      </w:r>
      <w:r w:rsidR="00745D5D">
        <w:rPr>
          <w:rFonts w:ascii="Arial" w:hAnsi="Arial" w:cs="Arial"/>
          <w:b/>
          <w:sz w:val="20"/>
          <w:szCs w:val="20"/>
          <w:lang w:eastAsia="en-US"/>
        </w:rPr>
        <w:t>7</w:t>
      </w:r>
      <w:r w:rsidRPr="00E17C53">
        <w:rPr>
          <w:rFonts w:ascii="Arial" w:hAnsi="Arial" w:cs="Arial"/>
          <w:b/>
          <w:sz w:val="20"/>
          <w:szCs w:val="20"/>
          <w:lang w:eastAsia="en-US"/>
        </w:rPr>
        <w:t xml:space="preserve"> Protikorupcijsk</w:t>
      </w:r>
      <w:r>
        <w:rPr>
          <w:rFonts w:ascii="Arial" w:hAnsi="Arial" w:cs="Arial"/>
          <w:b/>
          <w:sz w:val="20"/>
          <w:szCs w:val="20"/>
          <w:lang w:eastAsia="en-US"/>
        </w:rPr>
        <w:t>a</w:t>
      </w:r>
      <w:r w:rsidRPr="00E17C53">
        <w:rPr>
          <w:rFonts w:ascii="Arial" w:hAnsi="Arial" w:cs="Arial"/>
          <w:b/>
          <w:sz w:val="20"/>
          <w:szCs w:val="20"/>
          <w:lang w:eastAsia="en-US"/>
        </w:rPr>
        <w:t xml:space="preserve"> določil</w:t>
      </w:r>
      <w:r>
        <w:rPr>
          <w:rFonts w:ascii="Arial" w:hAnsi="Arial" w:cs="Arial"/>
          <w:b/>
          <w:sz w:val="20"/>
          <w:szCs w:val="20"/>
          <w:lang w:eastAsia="en-US"/>
        </w:rPr>
        <w:t>a</w:t>
      </w:r>
    </w:p>
    <w:p w14:paraId="54FAEEBA" w14:textId="77777777" w:rsidR="006B4B0B" w:rsidRDefault="006B4B0B" w:rsidP="006B4B0B">
      <w:pPr>
        <w:spacing w:line="260" w:lineRule="atLeast"/>
        <w:jc w:val="both"/>
        <w:rPr>
          <w:rFonts w:ascii="Arial" w:hAnsi="Arial" w:cs="Arial"/>
          <w:sz w:val="20"/>
          <w:szCs w:val="20"/>
          <w:lang w:eastAsia="en-US"/>
        </w:rPr>
      </w:pPr>
    </w:p>
    <w:p w14:paraId="39A5369A" w14:textId="77777777" w:rsidR="006B4B0B" w:rsidRPr="00E17C53" w:rsidRDefault="006B4B0B" w:rsidP="006B4B0B">
      <w:pPr>
        <w:spacing w:line="260" w:lineRule="atLeast"/>
        <w:jc w:val="both"/>
        <w:rPr>
          <w:rFonts w:ascii="Arial" w:hAnsi="Arial" w:cs="Arial"/>
          <w:sz w:val="20"/>
          <w:szCs w:val="20"/>
          <w:lang w:eastAsia="en-US"/>
        </w:rPr>
      </w:pPr>
      <w:r w:rsidRPr="007915FD">
        <w:rPr>
          <w:rFonts w:ascii="Arial" w:hAnsi="Arial" w:cs="Arial"/>
          <w:b/>
          <w:bCs/>
          <w:sz w:val="20"/>
          <w:szCs w:val="20"/>
          <w:u w:val="single"/>
          <w:lang w:eastAsia="en-US"/>
        </w:rPr>
        <w:t>Prepoved lobiranja</w:t>
      </w:r>
      <w:r w:rsidRPr="00956D08">
        <w:rPr>
          <w:rFonts w:ascii="Arial" w:hAnsi="Arial" w:cs="Arial"/>
          <w:b/>
          <w:bCs/>
          <w:sz w:val="20"/>
          <w:szCs w:val="20"/>
          <w:lang w:eastAsia="en-US"/>
        </w:rPr>
        <w:t>:</w:t>
      </w:r>
      <w:r>
        <w:rPr>
          <w:rFonts w:ascii="Arial" w:hAnsi="Arial" w:cs="Arial"/>
          <w:sz w:val="20"/>
          <w:szCs w:val="20"/>
          <w:lang w:eastAsia="en-US"/>
        </w:rPr>
        <w:t xml:space="preserve"> </w:t>
      </w:r>
      <w:r w:rsidRPr="00E17C53">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22C9467" w14:textId="77777777" w:rsidR="006B4B0B" w:rsidRPr="00E17C53" w:rsidRDefault="006B4B0B" w:rsidP="006B4B0B">
      <w:pPr>
        <w:spacing w:line="260" w:lineRule="atLeast"/>
        <w:jc w:val="both"/>
        <w:rPr>
          <w:rFonts w:ascii="Arial" w:hAnsi="Arial" w:cs="Arial"/>
          <w:sz w:val="20"/>
          <w:szCs w:val="20"/>
          <w:lang w:eastAsia="en-US"/>
        </w:rPr>
      </w:pPr>
    </w:p>
    <w:p w14:paraId="534600D1" w14:textId="77777777" w:rsidR="006B4B0B" w:rsidRPr="00E17C53" w:rsidRDefault="006B4B0B" w:rsidP="006B4B0B">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Lobiranje v postopkih oddaje javnih naročil ni dovoljeno. </w:t>
      </w:r>
    </w:p>
    <w:p w14:paraId="3F9A441E" w14:textId="77777777" w:rsidR="006B4B0B" w:rsidRPr="00E17C53" w:rsidRDefault="006B4B0B" w:rsidP="006B4B0B">
      <w:pPr>
        <w:spacing w:line="260" w:lineRule="atLeast"/>
        <w:jc w:val="both"/>
        <w:rPr>
          <w:rFonts w:ascii="Arial" w:hAnsi="Arial" w:cs="Arial"/>
          <w:b/>
          <w:sz w:val="20"/>
          <w:szCs w:val="20"/>
          <w:lang w:eastAsia="en-US"/>
        </w:rPr>
      </w:pPr>
    </w:p>
    <w:p w14:paraId="1C3405D9" w14:textId="77777777" w:rsidR="006B4B0B" w:rsidRPr="00956D08" w:rsidRDefault="006B4B0B" w:rsidP="006B4B0B">
      <w:pPr>
        <w:spacing w:line="260" w:lineRule="atLeast"/>
        <w:jc w:val="both"/>
        <w:rPr>
          <w:rFonts w:ascii="Arial" w:hAnsi="Arial" w:cs="Arial"/>
          <w:sz w:val="20"/>
          <w:szCs w:val="20"/>
          <w:lang w:eastAsia="en-US"/>
        </w:rPr>
      </w:pPr>
      <w:r w:rsidRPr="007915FD">
        <w:rPr>
          <w:rFonts w:ascii="Arial" w:hAnsi="Arial" w:cs="Arial"/>
          <w:b/>
          <w:sz w:val="20"/>
          <w:szCs w:val="20"/>
          <w:u w:val="single"/>
          <w:lang w:eastAsia="en-US"/>
        </w:rPr>
        <w:t>Omejitev poslovanja</w:t>
      </w:r>
      <w:r>
        <w:rPr>
          <w:rFonts w:ascii="Arial" w:hAnsi="Arial" w:cs="Arial"/>
          <w:b/>
          <w:sz w:val="20"/>
          <w:szCs w:val="20"/>
          <w:lang w:eastAsia="en-US"/>
        </w:rPr>
        <w:t xml:space="preserve">: </w:t>
      </w:r>
      <w:r w:rsidRPr="00956D08">
        <w:rPr>
          <w:rFonts w:ascii="Arial" w:hAnsi="Arial" w:cs="Arial"/>
          <w:sz w:val="20"/>
          <w:szCs w:val="20"/>
          <w:lang w:eastAsia="en-US"/>
        </w:rPr>
        <w:t xml:space="preserve">Naročnik Ministrstvo za okolje, podnebje in energijo (skladno s prvim odstavkom 35. člena </w:t>
      </w:r>
      <w:proofErr w:type="spellStart"/>
      <w:r w:rsidRPr="00956D08">
        <w:rPr>
          <w:rFonts w:ascii="Arial" w:hAnsi="Arial" w:cs="Arial"/>
          <w:sz w:val="20"/>
          <w:szCs w:val="20"/>
          <w:lang w:eastAsia="en-US"/>
        </w:rPr>
        <w:t>ZIntPK</w:t>
      </w:r>
      <w:proofErr w:type="spellEnd"/>
      <w:r w:rsidRPr="00956D08">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12D10C3C" w14:textId="77777777" w:rsidR="006B4B0B" w:rsidRPr="00956D08" w:rsidRDefault="006B4B0B" w:rsidP="006B4B0B">
      <w:pPr>
        <w:spacing w:line="260" w:lineRule="atLeast"/>
        <w:jc w:val="both"/>
        <w:rPr>
          <w:rFonts w:ascii="Arial" w:hAnsi="Arial" w:cs="Arial"/>
          <w:sz w:val="20"/>
          <w:szCs w:val="20"/>
          <w:lang w:eastAsia="en-US"/>
        </w:rPr>
      </w:pPr>
      <w:r w:rsidRPr="00956D08">
        <w:rPr>
          <w:rFonts w:ascii="Arial" w:hAnsi="Arial" w:cs="Arial"/>
          <w:sz w:val="20"/>
          <w:szCs w:val="20"/>
          <w:lang w:eastAsia="en-US"/>
        </w:rPr>
        <w:t>-        udeležen kot poslovodja, član poslovodstva ali zakoniti zastopnik ali</w:t>
      </w:r>
    </w:p>
    <w:p w14:paraId="78CF0853" w14:textId="77777777" w:rsidR="006B4B0B" w:rsidRPr="00956D08" w:rsidRDefault="006B4B0B" w:rsidP="006B4B0B">
      <w:pPr>
        <w:spacing w:line="260" w:lineRule="atLeast"/>
        <w:jc w:val="both"/>
        <w:rPr>
          <w:rFonts w:ascii="Arial" w:hAnsi="Arial" w:cs="Arial"/>
          <w:sz w:val="20"/>
          <w:szCs w:val="20"/>
          <w:lang w:eastAsia="en-US"/>
        </w:rPr>
      </w:pPr>
      <w:r w:rsidRPr="00956D08">
        <w:rPr>
          <w:rFonts w:ascii="Arial" w:hAnsi="Arial" w:cs="Arial"/>
          <w:sz w:val="20"/>
          <w:szCs w:val="20"/>
          <w:lang w:eastAsia="en-US"/>
        </w:rPr>
        <w:t xml:space="preserve">-        neposredno ali prek drugih pravnih oseb v več kot pet odstotnem deležu udeležen pri ustanoviteljskih pravicah, upravljanju ali kapitalu. </w:t>
      </w:r>
    </w:p>
    <w:p w14:paraId="397F50A3" w14:textId="77777777" w:rsidR="006B4B0B" w:rsidRDefault="006B4B0B" w:rsidP="006B4B0B">
      <w:pPr>
        <w:spacing w:line="260" w:lineRule="atLeast"/>
        <w:jc w:val="both"/>
        <w:rPr>
          <w:rFonts w:ascii="Arial" w:hAnsi="Arial" w:cs="Arial"/>
          <w:sz w:val="20"/>
          <w:szCs w:val="20"/>
          <w:lang w:eastAsia="en-US"/>
        </w:rPr>
      </w:pPr>
      <w:r w:rsidRPr="00956D08">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Pr>
          <w:rFonts w:ascii="Arial" w:hAnsi="Arial" w:cs="Arial"/>
          <w:sz w:val="20"/>
          <w:szCs w:val="20"/>
          <w:lang w:eastAsia="en-US"/>
        </w:rPr>
        <w:t xml:space="preserve">7. </w:t>
      </w:r>
    </w:p>
    <w:p w14:paraId="64455A0D" w14:textId="77777777" w:rsidR="006B4B0B" w:rsidRPr="00956D08" w:rsidRDefault="006B4B0B" w:rsidP="006B4B0B">
      <w:pPr>
        <w:spacing w:line="260" w:lineRule="atLeast"/>
        <w:jc w:val="both"/>
        <w:rPr>
          <w:rFonts w:ascii="Arial" w:hAnsi="Arial" w:cs="Arial"/>
          <w:sz w:val="20"/>
          <w:szCs w:val="20"/>
          <w:lang w:eastAsia="en-US"/>
        </w:rPr>
      </w:pPr>
    </w:p>
    <w:p w14:paraId="539C8095" w14:textId="77777777" w:rsidR="006B4B0B" w:rsidRDefault="006B4B0B" w:rsidP="006B4B0B">
      <w:pPr>
        <w:spacing w:line="260" w:lineRule="atLeast"/>
        <w:jc w:val="both"/>
        <w:rPr>
          <w:rFonts w:ascii="Arial" w:hAnsi="Arial" w:cs="Arial"/>
          <w:sz w:val="20"/>
          <w:szCs w:val="20"/>
          <w:lang w:eastAsia="en-US"/>
        </w:rPr>
      </w:pPr>
      <w:r w:rsidRPr="00956D08">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w:t>
      </w:r>
      <w:r>
        <w:rPr>
          <w:rFonts w:ascii="Arial" w:hAnsi="Arial" w:cs="Arial"/>
          <w:sz w:val="20"/>
          <w:szCs w:val="20"/>
          <w:lang w:eastAsia="en-US"/>
        </w:rPr>
        <w:t xml:space="preserve"> </w:t>
      </w:r>
      <w:r w:rsidRPr="00956D08">
        <w:rPr>
          <w:rFonts w:ascii="Arial" w:hAnsi="Arial" w:cs="Arial"/>
          <w:sz w:val="20"/>
          <w:szCs w:val="20"/>
          <w:lang w:eastAsia="en-US"/>
        </w:rPr>
        <w:t>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35FDC87E" w14:textId="77777777" w:rsidR="006B4B0B" w:rsidRDefault="006B4B0B" w:rsidP="006B4B0B">
      <w:pPr>
        <w:spacing w:line="260" w:lineRule="atLeast"/>
        <w:jc w:val="both"/>
        <w:rPr>
          <w:rFonts w:ascii="Arial" w:hAnsi="Arial" w:cs="Arial"/>
          <w:sz w:val="20"/>
          <w:szCs w:val="20"/>
          <w:lang w:eastAsia="en-US"/>
        </w:rPr>
      </w:pPr>
    </w:p>
    <w:p w14:paraId="264B6D37" w14:textId="77777777" w:rsidR="003D07B7" w:rsidRPr="00E17C53" w:rsidRDefault="003D07B7" w:rsidP="00A54C59">
      <w:pPr>
        <w:spacing w:line="260" w:lineRule="atLeast"/>
        <w:jc w:val="both"/>
        <w:rPr>
          <w:rFonts w:ascii="Arial" w:hAnsi="Arial" w:cs="Arial"/>
          <w:b/>
          <w:sz w:val="20"/>
          <w:szCs w:val="20"/>
          <w:lang w:eastAsia="en-US"/>
        </w:rPr>
      </w:pPr>
    </w:p>
    <w:p w14:paraId="0787BED3" w14:textId="2F06AF7F" w:rsidR="003D07B7" w:rsidRPr="00E17C53" w:rsidRDefault="003D07B7" w:rsidP="00A54C59">
      <w:pPr>
        <w:spacing w:line="260" w:lineRule="atLeast"/>
        <w:jc w:val="both"/>
        <w:rPr>
          <w:rFonts w:ascii="Arial" w:hAnsi="Arial" w:cs="Arial"/>
          <w:b/>
          <w:sz w:val="20"/>
          <w:szCs w:val="20"/>
          <w:lang w:eastAsia="en-US"/>
        </w:rPr>
      </w:pPr>
    </w:p>
    <w:p w14:paraId="2E8766E4" w14:textId="1B8304CF" w:rsidR="00F64B6F" w:rsidRPr="00E17C53" w:rsidRDefault="00F64B6F" w:rsidP="00A54C59">
      <w:pPr>
        <w:spacing w:line="260" w:lineRule="atLeast"/>
        <w:jc w:val="both"/>
        <w:rPr>
          <w:rFonts w:ascii="Arial" w:hAnsi="Arial" w:cs="Arial"/>
          <w:b/>
          <w:sz w:val="20"/>
          <w:szCs w:val="20"/>
          <w:lang w:eastAsia="en-US"/>
        </w:rPr>
      </w:pPr>
    </w:p>
    <w:p w14:paraId="0C5C33B9" w14:textId="4838EE5D" w:rsidR="00F64B6F" w:rsidRPr="00E17C53" w:rsidRDefault="00F64B6F" w:rsidP="00A54C59">
      <w:pPr>
        <w:spacing w:line="260" w:lineRule="atLeast"/>
        <w:jc w:val="both"/>
        <w:rPr>
          <w:rFonts w:ascii="Arial" w:hAnsi="Arial" w:cs="Arial"/>
          <w:b/>
          <w:sz w:val="20"/>
          <w:szCs w:val="20"/>
          <w:lang w:eastAsia="en-US"/>
        </w:rPr>
      </w:pPr>
    </w:p>
    <w:p w14:paraId="4B1D3B6E" w14:textId="3B7DB60A" w:rsidR="00F64B6F" w:rsidRPr="00E17C53" w:rsidRDefault="00F64B6F" w:rsidP="00A54C59">
      <w:pPr>
        <w:spacing w:line="260" w:lineRule="atLeast"/>
        <w:jc w:val="both"/>
        <w:rPr>
          <w:rFonts w:ascii="Arial" w:hAnsi="Arial" w:cs="Arial"/>
          <w:b/>
          <w:sz w:val="20"/>
          <w:szCs w:val="20"/>
          <w:lang w:eastAsia="en-US"/>
        </w:rPr>
      </w:pPr>
    </w:p>
    <w:p w14:paraId="60BD779F" w14:textId="5FA2EE5E" w:rsidR="00F64B6F" w:rsidRPr="00E17C53" w:rsidRDefault="00F64B6F" w:rsidP="00A54C59">
      <w:pPr>
        <w:spacing w:line="260" w:lineRule="atLeast"/>
        <w:jc w:val="both"/>
        <w:rPr>
          <w:rFonts w:ascii="Arial" w:hAnsi="Arial" w:cs="Arial"/>
          <w:b/>
          <w:sz w:val="20"/>
          <w:szCs w:val="20"/>
          <w:lang w:eastAsia="en-US"/>
        </w:rPr>
      </w:pPr>
    </w:p>
    <w:p w14:paraId="089F83AA" w14:textId="6A8AB95E" w:rsidR="00F64B6F" w:rsidRPr="00E17C53" w:rsidRDefault="00F64B6F" w:rsidP="00A54C59">
      <w:pPr>
        <w:spacing w:line="260" w:lineRule="atLeast"/>
        <w:jc w:val="both"/>
        <w:rPr>
          <w:rFonts w:ascii="Arial" w:hAnsi="Arial" w:cs="Arial"/>
          <w:b/>
          <w:sz w:val="20"/>
          <w:szCs w:val="20"/>
          <w:lang w:eastAsia="en-US"/>
        </w:rPr>
      </w:pPr>
    </w:p>
    <w:p w14:paraId="66F63638" w14:textId="0E8AF1D7" w:rsidR="00F64B6F" w:rsidRPr="00E17C53" w:rsidRDefault="00F64B6F" w:rsidP="00A54C59">
      <w:pPr>
        <w:spacing w:line="260" w:lineRule="atLeast"/>
        <w:jc w:val="both"/>
        <w:rPr>
          <w:rFonts w:ascii="Arial" w:hAnsi="Arial" w:cs="Arial"/>
          <w:b/>
          <w:sz w:val="20"/>
          <w:szCs w:val="20"/>
          <w:lang w:eastAsia="en-US"/>
        </w:rPr>
      </w:pPr>
    </w:p>
    <w:p w14:paraId="036C8360" w14:textId="74F8AB2D" w:rsidR="00F64B6F" w:rsidRPr="00E17C53" w:rsidRDefault="00F64B6F" w:rsidP="00A54C59">
      <w:pPr>
        <w:spacing w:line="260" w:lineRule="atLeast"/>
        <w:jc w:val="both"/>
        <w:rPr>
          <w:rFonts w:ascii="Arial" w:hAnsi="Arial" w:cs="Arial"/>
          <w:b/>
          <w:sz w:val="20"/>
          <w:szCs w:val="20"/>
          <w:lang w:eastAsia="en-US"/>
        </w:rPr>
      </w:pPr>
    </w:p>
    <w:p w14:paraId="02CBCB1F" w14:textId="5F3C1BC8" w:rsidR="00F64B6F" w:rsidRPr="00E17C53" w:rsidRDefault="00F64B6F" w:rsidP="00A54C59">
      <w:pPr>
        <w:spacing w:line="260" w:lineRule="atLeast"/>
        <w:jc w:val="both"/>
        <w:rPr>
          <w:rFonts w:ascii="Arial" w:hAnsi="Arial" w:cs="Arial"/>
          <w:b/>
          <w:sz w:val="20"/>
          <w:szCs w:val="20"/>
          <w:lang w:eastAsia="en-US"/>
        </w:rPr>
      </w:pPr>
    </w:p>
    <w:p w14:paraId="2002B85A" w14:textId="2367265F" w:rsidR="00F64B6F" w:rsidRPr="00E17C53" w:rsidRDefault="00F64B6F" w:rsidP="00A54C59">
      <w:pPr>
        <w:spacing w:line="260" w:lineRule="atLeast"/>
        <w:jc w:val="both"/>
        <w:rPr>
          <w:rFonts w:ascii="Arial" w:hAnsi="Arial" w:cs="Arial"/>
          <w:b/>
          <w:sz w:val="20"/>
          <w:szCs w:val="20"/>
          <w:lang w:eastAsia="en-US"/>
        </w:rPr>
      </w:pPr>
    </w:p>
    <w:p w14:paraId="4737BD8A" w14:textId="406F255C" w:rsidR="00F64B6F" w:rsidRPr="00E17C53" w:rsidRDefault="00F64B6F" w:rsidP="00A54C59">
      <w:pPr>
        <w:spacing w:line="260" w:lineRule="atLeast"/>
        <w:jc w:val="both"/>
        <w:rPr>
          <w:rFonts w:ascii="Arial" w:hAnsi="Arial" w:cs="Arial"/>
          <w:b/>
          <w:sz w:val="20"/>
          <w:szCs w:val="20"/>
          <w:lang w:eastAsia="en-US"/>
        </w:rPr>
      </w:pPr>
    </w:p>
    <w:p w14:paraId="02F9062E" w14:textId="266EB854" w:rsidR="00F64B6F" w:rsidRPr="00E17C53" w:rsidRDefault="00F64B6F" w:rsidP="00A54C59">
      <w:pPr>
        <w:spacing w:line="260" w:lineRule="atLeast"/>
        <w:jc w:val="both"/>
        <w:rPr>
          <w:rFonts w:ascii="Arial" w:hAnsi="Arial" w:cs="Arial"/>
          <w:b/>
          <w:sz w:val="20"/>
          <w:szCs w:val="20"/>
          <w:lang w:eastAsia="en-US"/>
        </w:rPr>
      </w:pPr>
    </w:p>
    <w:p w14:paraId="00A2290B" w14:textId="680D29CA" w:rsidR="00F64B6F" w:rsidRPr="00E17C53" w:rsidRDefault="00F64B6F" w:rsidP="00A54C59">
      <w:pPr>
        <w:spacing w:line="260" w:lineRule="atLeast"/>
        <w:jc w:val="both"/>
        <w:rPr>
          <w:rFonts w:ascii="Arial" w:hAnsi="Arial" w:cs="Arial"/>
          <w:b/>
          <w:sz w:val="20"/>
          <w:szCs w:val="20"/>
          <w:lang w:eastAsia="en-US"/>
        </w:rPr>
      </w:pPr>
    </w:p>
    <w:p w14:paraId="5C091D53" w14:textId="64B6D084" w:rsidR="00F64B6F" w:rsidRPr="00E17C53" w:rsidRDefault="00F64B6F" w:rsidP="00A54C59">
      <w:pPr>
        <w:spacing w:line="260" w:lineRule="atLeast"/>
        <w:jc w:val="both"/>
        <w:rPr>
          <w:rFonts w:ascii="Arial" w:hAnsi="Arial" w:cs="Arial"/>
          <w:b/>
          <w:sz w:val="20"/>
          <w:szCs w:val="20"/>
          <w:lang w:eastAsia="en-US"/>
        </w:rPr>
      </w:pPr>
    </w:p>
    <w:p w14:paraId="546A5036" w14:textId="0D9415EA" w:rsidR="00F64B6F" w:rsidRPr="00E17C53" w:rsidRDefault="00F64B6F" w:rsidP="00A54C59">
      <w:pPr>
        <w:spacing w:line="260" w:lineRule="atLeast"/>
        <w:jc w:val="both"/>
        <w:rPr>
          <w:rFonts w:ascii="Arial" w:hAnsi="Arial" w:cs="Arial"/>
          <w:b/>
          <w:sz w:val="20"/>
          <w:szCs w:val="20"/>
          <w:lang w:eastAsia="en-US"/>
        </w:rPr>
      </w:pPr>
    </w:p>
    <w:p w14:paraId="051973E0" w14:textId="3C7EFEE4" w:rsidR="00F64B6F" w:rsidRPr="00E17C53" w:rsidRDefault="00F64B6F" w:rsidP="00A54C59">
      <w:pPr>
        <w:spacing w:line="260" w:lineRule="atLeast"/>
        <w:jc w:val="both"/>
        <w:rPr>
          <w:rFonts w:ascii="Arial" w:hAnsi="Arial" w:cs="Arial"/>
          <w:b/>
          <w:sz w:val="20"/>
          <w:szCs w:val="20"/>
          <w:lang w:eastAsia="en-US"/>
        </w:rPr>
      </w:pPr>
    </w:p>
    <w:p w14:paraId="6F05323D" w14:textId="35653DF4" w:rsidR="00F64B6F" w:rsidRPr="00E17C53" w:rsidRDefault="00F64B6F" w:rsidP="00A54C59">
      <w:pPr>
        <w:spacing w:line="260" w:lineRule="atLeast"/>
        <w:jc w:val="both"/>
        <w:rPr>
          <w:rFonts w:ascii="Arial" w:hAnsi="Arial" w:cs="Arial"/>
          <w:b/>
          <w:sz w:val="20"/>
          <w:szCs w:val="20"/>
          <w:lang w:eastAsia="en-US"/>
        </w:rPr>
      </w:pPr>
    </w:p>
    <w:p w14:paraId="080693C8" w14:textId="7F6026D6" w:rsidR="00F64B6F" w:rsidRPr="00E17C53" w:rsidRDefault="00F64B6F" w:rsidP="00A54C59">
      <w:pPr>
        <w:spacing w:line="260" w:lineRule="atLeast"/>
        <w:jc w:val="both"/>
        <w:rPr>
          <w:rFonts w:ascii="Arial" w:hAnsi="Arial" w:cs="Arial"/>
          <w:b/>
          <w:sz w:val="20"/>
          <w:szCs w:val="20"/>
          <w:lang w:eastAsia="en-US"/>
        </w:rPr>
      </w:pPr>
    </w:p>
    <w:p w14:paraId="26BECF03" w14:textId="011875E5" w:rsidR="00F64B6F" w:rsidRPr="00E17C53" w:rsidRDefault="00F64B6F" w:rsidP="00A54C59">
      <w:pPr>
        <w:spacing w:line="260" w:lineRule="atLeast"/>
        <w:jc w:val="both"/>
        <w:rPr>
          <w:rFonts w:ascii="Arial" w:hAnsi="Arial" w:cs="Arial"/>
          <w:b/>
          <w:sz w:val="20"/>
          <w:szCs w:val="20"/>
          <w:lang w:eastAsia="en-US"/>
        </w:rPr>
      </w:pPr>
    </w:p>
    <w:p w14:paraId="226F7077" w14:textId="283A4765" w:rsidR="00F64B6F" w:rsidRPr="00E17C53" w:rsidRDefault="00F64B6F" w:rsidP="00A54C59">
      <w:pPr>
        <w:spacing w:line="260" w:lineRule="atLeast"/>
        <w:jc w:val="both"/>
        <w:rPr>
          <w:rFonts w:ascii="Arial" w:hAnsi="Arial" w:cs="Arial"/>
          <w:b/>
          <w:sz w:val="20"/>
          <w:szCs w:val="20"/>
          <w:lang w:eastAsia="en-US"/>
        </w:rPr>
      </w:pPr>
    </w:p>
    <w:p w14:paraId="5ED1BB94" w14:textId="2F1602B5" w:rsidR="00F64B6F" w:rsidRPr="00E17C53" w:rsidRDefault="00F64B6F" w:rsidP="00A54C59">
      <w:pPr>
        <w:spacing w:line="260" w:lineRule="atLeast"/>
        <w:jc w:val="both"/>
        <w:rPr>
          <w:rFonts w:ascii="Arial" w:hAnsi="Arial" w:cs="Arial"/>
          <w:b/>
          <w:sz w:val="20"/>
          <w:szCs w:val="20"/>
          <w:lang w:eastAsia="en-US"/>
        </w:rPr>
      </w:pPr>
    </w:p>
    <w:p w14:paraId="7A72A521" w14:textId="1B35D8DA" w:rsidR="00F64B6F" w:rsidRPr="00E17C53" w:rsidRDefault="00F64B6F" w:rsidP="00A54C59">
      <w:pPr>
        <w:spacing w:line="260" w:lineRule="atLeast"/>
        <w:jc w:val="both"/>
        <w:rPr>
          <w:rFonts w:ascii="Arial" w:hAnsi="Arial" w:cs="Arial"/>
          <w:b/>
          <w:sz w:val="20"/>
          <w:szCs w:val="20"/>
          <w:lang w:eastAsia="en-US"/>
        </w:rPr>
      </w:pPr>
    </w:p>
    <w:p w14:paraId="7BCCF264" w14:textId="007BE64F" w:rsidR="00F64B6F" w:rsidRPr="00E17C53" w:rsidRDefault="00F64B6F" w:rsidP="00A54C59">
      <w:pPr>
        <w:spacing w:line="260" w:lineRule="atLeast"/>
        <w:jc w:val="both"/>
        <w:rPr>
          <w:rFonts w:ascii="Arial" w:hAnsi="Arial" w:cs="Arial"/>
          <w:b/>
          <w:sz w:val="20"/>
          <w:szCs w:val="20"/>
          <w:lang w:eastAsia="en-US"/>
        </w:rPr>
      </w:pPr>
    </w:p>
    <w:p w14:paraId="2C3F2178" w14:textId="0CF3B7FD" w:rsidR="00F64B6F" w:rsidRPr="00E17C53" w:rsidRDefault="00F64B6F" w:rsidP="00A54C59">
      <w:pPr>
        <w:spacing w:line="260" w:lineRule="atLeast"/>
        <w:jc w:val="both"/>
        <w:rPr>
          <w:rFonts w:ascii="Arial" w:hAnsi="Arial" w:cs="Arial"/>
          <w:b/>
          <w:sz w:val="20"/>
          <w:szCs w:val="20"/>
          <w:lang w:eastAsia="en-US"/>
        </w:rPr>
      </w:pPr>
    </w:p>
    <w:p w14:paraId="2C56D624" w14:textId="665FE2AC" w:rsidR="0075039D" w:rsidRPr="00E17C53" w:rsidRDefault="00A54C59" w:rsidP="00A54C59">
      <w:pP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POGLAVJE 3: </w:t>
      </w:r>
      <w:r w:rsidR="0075039D" w:rsidRPr="00E17C53">
        <w:rPr>
          <w:rFonts w:ascii="Arial" w:hAnsi="Arial" w:cs="Arial"/>
          <w:b/>
          <w:sz w:val="20"/>
          <w:szCs w:val="20"/>
          <w:lang w:eastAsia="en-US"/>
        </w:rPr>
        <w:t xml:space="preserve">RAZLOGI ZA IZKLJUČITEV IN POGOJI ZA SODELOVANJE PONUDNIKA </w:t>
      </w:r>
    </w:p>
    <w:p w14:paraId="1A61FBCC" w14:textId="77777777" w:rsidR="0075039D" w:rsidRPr="00E17C53" w:rsidRDefault="0075039D" w:rsidP="00FB7DD3">
      <w:pPr>
        <w:spacing w:line="260" w:lineRule="atLeast"/>
        <w:jc w:val="both"/>
        <w:rPr>
          <w:rFonts w:ascii="Arial" w:hAnsi="Arial" w:cs="Arial"/>
          <w:b/>
          <w:sz w:val="20"/>
          <w:szCs w:val="20"/>
          <w:lang w:eastAsia="en-US"/>
        </w:rPr>
      </w:pPr>
    </w:p>
    <w:p w14:paraId="3C0576FC" w14:textId="77777777" w:rsidR="0075039D" w:rsidRPr="00E17C53" w:rsidRDefault="0075039D"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3.1 </w:t>
      </w:r>
      <w:bookmarkEnd w:id="122"/>
      <w:bookmarkEnd w:id="123"/>
      <w:r w:rsidRPr="00E17C53">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E17C53">
        <w:rPr>
          <w:rFonts w:ascii="Arial" w:hAnsi="Arial" w:cs="Arial"/>
          <w:b/>
          <w:sz w:val="20"/>
          <w:szCs w:val="20"/>
          <w:lang w:eastAsia="en-US"/>
        </w:rPr>
        <w:t>(75. člen ZJN-3)</w:t>
      </w:r>
    </w:p>
    <w:p w14:paraId="2FE71126" w14:textId="21415A1F"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 predmetnem postopku oddaje javnega naročila lahko sodelujejo le gospodarski subjekti, za katere ne obstajajo naslednji </w:t>
      </w:r>
      <w:r w:rsidRPr="00E17C53">
        <w:rPr>
          <w:rFonts w:ascii="Arial" w:hAnsi="Arial" w:cs="Arial"/>
          <w:b/>
          <w:sz w:val="20"/>
          <w:szCs w:val="20"/>
          <w:lang w:eastAsia="en-US"/>
        </w:rPr>
        <w:t>razlogi za izključitev</w:t>
      </w:r>
      <w:r w:rsidRPr="00E17C53">
        <w:rPr>
          <w:rFonts w:ascii="Arial" w:hAnsi="Arial" w:cs="Arial"/>
          <w:sz w:val="20"/>
          <w:szCs w:val="20"/>
          <w:lang w:eastAsia="en-US"/>
        </w:rPr>
        <w:t>:</w:t>
      </w:r>
    </w:p>
    <w:p w14:paraId="4E89B905" w14:textId="77777777" w:rsidR="00CB553C" w:rsidRPr="00E17C53" w:rsidRDefault="00CB553C" w:rsidP="00FB7DD3">
      <w:pPr>
        <w:spacing w:line="260" w:lineRule="atLeast"/>
        <w:jc w:val="both"/>
        <w:rPr>
          <w:rFonts w:ascii="Arial" w:hAnsi="Arial" w:cs="Arial"/>
          <w:b/>
          <w:sz w:val="20"/>
          <w:szCs w:val="20"/>
          <w:lang w:eastAsia="en-US"/>
        </w:rPr>
      </w:pPr>
    </w:p>
    <w:p w14:paraId="148BC2F8" w14:textId="5DFC6635"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1. Gospodarskemu subjektu ali osebi, ki je članica upravnega, vodstvenega ali nadzornega organa tega gospodarskega subjekta</w:t>
      </w:r>
      <w:r w:rsidR="00655B58">
        <w:rPr>
          <w:rFonts w:ascii="Arial" w:hAnsi="Arial" w:cs="Arial"/>
          <w:sz w:val="20"/>
          <w:szCs w:val="20"/>
          <w:lang w:eastAsia="en-US"/>
        </w:rPr>
        <w:t>,</w:t>
      </w:r>
      <w:r w:rsidRPr="00E17C53">
        <w:rPr>
          <w:rFonts w:ascii="Arial" w:hAnsi="Arial" w:cs="Arial"/>
          <w:sz w:val="20"/>
          <w:szCs w:val="20"/>
          <w:lang w:eastAsia="en-US"/>
        </w:rPr>
        <w:t xml:space="preserve"> ali ki ima pooblastila za njegovo zastopanje ali odločanje ali nadzor v njem, je bila izrečena pravnomočna sodba</w:t>
      </w:r>
      <w:r w:rsidR="001F4B92" w:rsidRPr="00E17C53">
        <w:rPr>
          <w:rFonts w:ascii="Arial" w:hAnsi="Arial" w:cs="Arial"/>
          <w:sz w:val="20"/>
          <w:szCs w:val="20"/>
          <w:lang w:eastAsia="en-US"/>
        </w:rPr>
        <w:t xml:space="preserve"> za</w:t>
      </w:r>
      <w:r w:rsidRPr="00E17C53">
        <w:rPr>
          <w:rFonts w:ascii="Arial" w:hAnsi="Arial" w:cs="Arial"/>
          <w:sz w:val="20"/>
          <w:szCs w:val="20"/>
          <w:lang w:eastAsia="en-US"/>
        </w:rPr>
        <w:t xml:space="preserve"> kazniv</w:t>
      </w:r>
      <w:r w:rsidR="001F4B92" w:rsidRPr="00E17C53">
        <w:rPr>
          <w:rFonts w:ascii="Arial" w:hAnsi="Arial" w:cs="Arial"/>
          <w:sz w:val="20"/>
          <w:szCs w:val="20"/>
          <w:lang w:eastAsia="en-US"/>
        </w:rPr>
        <w:t>a</w:t>
      </w:r>
      <w:r w:rsidRPr="00E17C53">
        <w:rPr>
          <w:rFonts w:ascii="Arial" w:hAnsi="Arial" w:cs="Arial"/>
          <w:sz w:val="20"/>
          <w:szCs w:val="20"/>
          <w:lang w:eastAsia="en-US"/>
        </w:rPr>
        <w:t xml:space="preserve"> dejanj</w:t>
      </w:r>
      <w:r w:rsidR="001F4B92" w:rsidRPr="00E17C53">
        <w:rPr>
          <w:rFonts w:ascii="Arial" w:hAnsi="Arial" w:cs="Arial"/>
          <w:sz w:val="20"/>
          <w:szCs w:val="20"/>
          <w:lang w:eastAsia="en-US"/>
        </w:rPr>
        <w:t>a</w:t>
      </w:r>
      <w:r w:rsidRPr="00E17C53">
        <w:rPr>
          <w:rFonts w:ascii="Arial" w:hAnsi="Arial" w:cs="Arial"/>
          <w:sz w:val="20"/>
          <w:szCs w:val="20"/>
          <w:lang w:eastAsia="en-US"/>
        </w:rPr>
        <w:t>, ki so opredeljena v prvem odstavku 75. člena ZJN-3</w:t>
      </w:r>
      <w:r w:rsidR="00655B58">
        <w:rPr>
          <w:rFonts w:ascii="Arial" w:hAnsi="Arial" w:cs="Arial"/>
          <w:sz w:val="20"/>
          <w:szCs w:val="20"/>
          <w:lang w:eastAsia="en-US"/>
        </w:rPr>
        <w:t>,</w:t>
      </w:r>
      <w:r w:rsidR="001F4B92" w:rsidRPr="00E17C53">
        <w:rPr>
          <w:rFonts w:ascii="Arial" w:hAnsi="Arial" w:cs="Arial"/>
          <w:sz w:val="20"/>
          <w:szCs w:val="20"/>
          <w:lang w:eastAsia="en-US"/>
        </w:rPr>
        <w:t xml:space="preserve"> ali za primerljiva kazniva dejanja, ki so jih izrekla tuja sodišča</w:t>
      </w:r>
      <w:r w:rsidRPr="00E17C53">
        <w:rPr>
          <w:rFonts w:ascii="Arial" w:hAnsi="Arial" w:cs="Arial"/>
          <w:sz w:val="20"/>
          <w:szCs w:val="20"/>
          <w:lang w:eastAsia="en-US"/>
        </w:rPr>
        <w:t xml:space="preserve">. </w:t>
      </w:r>
    </w:p>
    <w:p w14:paraId="50C368E1" w14:textId="77777777" w:rsidR="00CB553C" w:rsidRPr="00E17C53" w:rsidRDefault="00CB553C" w:rsidP="00FB7DD3">
      <w:pPr>
        <w:spacing w:line="260" w:lineRule="atLeast"/>
        <w:jc w:val="both"/>
        <w:rPr>
          <w:rFonts w:ascii="Arial" w:hAnsi="Arial" w:cs="Arial"/>
          <w:sz w:val="20"/>
          <w:szCs w:val="20"/>
          <w:lang w:eastAsia="en-US"/>
        </w:rPr>
      </w:pPr>
    </w:p>
    <w:p w14:paraId="739B4FD5" w14:textId="62E7FDD8"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E17C53">
        <w:rPr>
          <w:rFonts w:ascii="Arial" w:hAnsi="Arial" w:cs="Arial"/>
          <w:sz w:val="20"/>
          <w:szCs w:val="20"/>
          <w:lang w:eastAsia="en-US"/>
        </w:rPr>
        <w:t>ma</w:t>
      </w:r>
      <w:r w:rsidRPr="00E17C53">
        <w:rPr>
          <w:rFonts w:ascii="Arial" w:hAnsi="Arial" w:cs="Arial"/>
          <w:sz w:val="20"/>
          <w:szCs w:val="20"/>
          <w:lang w:eastAsia="en-US"/>
        </w:rPr>
        <w:t xml:space="preserve"> predloženih vseh obračunov davčnih odtegljajev za dohodke iz delovnega razmerja za obdobje zadnjih petih let do </w:t>
      </w:r>
      <w:r w:rsidR="001F4B92" w:rsidRPr="00E17C53">
        <w:rPr>
          <w:rFonts w:ascii="Arial" w:hAnsi="Arial" w:cs="Arial"/>
          <w:sz w:val="20"/>
          <w:szCs w:val="20"/>
          <w:lang w:eastAsia="en-US"/>
        </w:rPr>
        <w:t xml:space="preserve">roka za </w:t>
      </w:r>
      <w:r w:rsidRPr="00E17C53">
        <w:rPr>
          <w:rFonts w:ascii="Arial" w:hAnsi="Arial" w:cs="Arial"/>
          <w:sz w:val="20"/>
          <w:szCs w:val="20"/>
          <w:lang w:eastAsia="en-US"/>
        </w:rPr>
        <w:t>oddaj</w:t>
      </w:r>
      <w:r w:rsidR="001F4B92" w:rsidRPr="00E17C53">
        <w:rPr>
          <w:rFonts w:ascii="Arial" w:hAnsi="Arial" w:cs="Arial"/>
          <w:sz w:val="20"/>
          <w:szCs w:val="20"/>
          <w:lang w:eastAsia="en-US"/>
        </w:rPr>
        <w:t>o</w:t>
      </w:r>
      <w:r w:rsidRPr="00E17C53">
        <w:rPr>
          <w:rFonts w:ascii="Arial" w:hAnsi="Arial" w:cs="Arial"/>
          <w:sz w:val="20"/>
          <w:szCs w:val="20"/>
          <w:lang w:eastAsia="en-US"/>
        </w:rPr>
        <w:t xml:space="preserve"> ponudbe ali prijave.</w:t>
      </w:r>
      <w:r w:rsidR="001F4B92" w:rsidRPr="00E17C53">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p>
    <w:p w14:paraId="2852A540" w14:textId="77777777" w:rsidR="00CB553C" w:rsidRPr="00E17C53" w:rsidRDefault="00CB553C" w:rsidP="00FB7DD3">
      <w:pPr>
        <w:spacing w:line="260" w:lineRule="atLeast"/>
        <w:jc w:val="both"/>
        <w:rPr>
          <w:rFonts w:ascii="Arial" w:hAnsi="Arial" w:cs="Arial"/>
          <w:sz w:val="20"/>
          <w:szCs w:val="20"/>
          <w:lang w:eastAsia="en-US"/>
        </w:rPr>
      </w:pPr>
    </w:p>
    <w:p w14:paraId="059A604B"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E17C53">
        <w:rPr>
          <w:rFonts w:ascii="Arial" w:hAnsi="Arial" w:cs="Arial"/>
          <w:sz w:val="20"/>
          <w:szCs w:val="20"/>
          <w:lang w:eastAsia="en-US"/>
        </w:rPr>
        <w:t>z izrečenimi stranskimi sankcijami izločitve iz postopkov javnega naročanja.</w:t>
      </w:r>
    </w:p>
    <w:p w14:paraId="0E6CE122" w14:textId="77777777" w:rsidR="00CB553C" w:rsidRPr="00E17C53" w:rsidRDefault="00CB553C" w:rsidP="00FB7DD3">
      <w:pPr>
        <w:spacing w:line="260" w:lineRule="atLeast"/>
        <w:jc w:val="both"/>
        <w:rPr>
          <w:rFonts w:ascii="Arial" w:hAnsi="Arial" w:cs="Arial"/>
          <w:sz w:val="20"/>
          <w:szCs w:val="20"/>
          <w:lang w:eastAsia="en-US"/>
        </w:rPr>
      </w:pPr>
    </w:p>
    <w:p w14:paraId="02059E90"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4.</w:t>
      </w:r>
      <w:r w:rsidRPr="00E17C53">
        <w:rPr>
          <w:rFonts w:ascii="Arial" w:hAnsi="Arial" w:cs="Arial"/>
          <w:color w:val="000000"/>
          <w:sz w:val="20"/>
          <w:szCs w:val="20"/>
        </w:rPr>
        <w:t xml:space="preserve"> </w:t>
      </w:r>
      <w:r w:rsidRPr="00E17C53">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E17C53" w:rsidRDefault="00CB553C" w:rsidP="00FB7DD3">
      <w:pPr>
        <w:spacing w:line="260" w:lineRule="atLeast"/>
        <w:jc w:val="both"/>
        <w:rPr>
          <w:rFonts w:ascii="Arial" w:hAnsi="Arial" w:cs="Arial"/>
          <w:sz w:val="20"/>
          <w:szCs w:val="20"/>
          <w:lang w:eastAsia="en-US"/>
        </w:rPr>
      </w:pPr>
    </w:p>
    <w:p w14:paraId="282173A0" w14:textId="01D00F36"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Pr>
          <w:rFonts w:ascii="Arial" w:hAnsi="Arial" w:cs="Arial"/>
          <w:sz w:val="20"/>
          <w:szCs w:val="20"/>
          <w:lang w:eastAsia="en-US"/>
        </w:rPr>
        <w:t>,</w:t>
      </w:r>
      <w:r w:rsidRPr="00E17C53">
        <w:rPr>
          <w:rFonts w:ascii="Arial" w:hAnsi="Arial" w:cs="Arial"/>
          <w:sz w:val="20"/>
          <w:szCs w:val="20"/>
          <w:lang w:eastAsia="en-US"/>
        </w:rPr>
        <w:t xml:space="preserve"> ali pa je nastal položaj z enakimi pravnimi posledicami;</w:t>
      </w:r>
    </w:p>
    <w:p w14:paraId="265D798C" w14:textId="77777777" w:rsidR="00CB553C" w:rsidRPr="00E17C53" w:rsidRDefault="00CB553C" w:rsidP="00FB7DD3">
      <w:pPr>
        <w:spacing w:line="260" w:lineRule="atLeast"/>
        <w:jc w:val="both"/>
        <w:rPr>
          <w:rFonts w:ascii="Arial" w:hAnsi="Arial" w:cs="Arial"/>
          <w:sz w:val="20"/>
          <w:szCs w:val="20"/>
          <w:lang w:eastAsia="en-US"/>
        </w:rPr>
      </w:pPr>
    </w:p>
    <w:p w14:paraId="6B0CC114"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E17C53" w:rsidRDefault="00CB553C" w:rsidP="00FB7DD3">
      <w:pPr>
        <w:spacing w:line="260" w:lineRule="atLeast"/>
        <w:jc w:val="both"/>
        <w:rPr>
          <w:rFonts w:ascii="Arial" w:hAnsi="Arial" w:cs="Arial"/>
          <w:sz w:val="20"/>
          <w:szCs w:val="20"/>
          <w:lang w:eastAsia="en-US"/>
        </w:rPr>
      </w:pPr>
    </w:p>
    <w:p w14:paraId="45B38011"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E17C53" w:rsidRDefault="00CB553C" w:rsidP="00FB7DD3">
      <w:pPr>
        <w:spacing w:line="260" w:lineRule="atLeast"/>
        <w:jc w:val="both"/>
        <w:rPr>
          <w:rFonts w:ascii="Arial" w:hAnsi="Arial" w:cs="Arial"/>
          <w:sz w:val="20"/>
          <w:szCs w:val="20"/>
          <w:lang w:eastAsia="en-US"/>
        </w:rPr>
      </w:pPr>
    </w:p>
    <w:p w14:paraId="76D1A94A" w14:textId="4173B8E5"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Pr>
          <w:rFonts w:ascii="Arial" w:hAnsi="Arial" w:cs="Arial"/>
          <w:sz w:val="20"/>
          <w:szCs w:val="20"/>
          <w:lang w:eastAsia="en-US"/>
        </w:rPr>
        <w:t>,</w:t>
      </w:r>
      <w:r w:rsidRPr="00E17C53">
        <w:rPr>
          <w:rFonts w:ascii="Arial" w:hAnsi="Arial" w:cs="Arial"/>
          <w:sz w:val="20"/>
          <w:szCs w:val="20"/>
          <w:lang w:eastAsia="en-US"/>
        </w:rPr>
        <w:t xml:space="preserve"> ali če ne more predložiti dokazil, ki se zahtevajo v skladu z 79. členom ZJN-3.</w:t>
      </w:r>
    </w:p>
    <w:p w14:paraId="645865AE" w14:textId="77777777" w:rsidR="00DA77BF" w:rsidRPr="00E17C53" w:rsidRDefault="00DA77BF" w:rsidP="00FB7DD3">
      <w:pPr>
        <w:spacing w:line="260" w:lineRule="atLeast"/>
        <w:jc w:val="both"/>
        <w:rPr>
          <w:rFonts w:ascii="Arial" w:hAnsi="Arial" w:cs="Arial"/>
          <w:sz w:val="20"/>
          <w:szCs w:val="20"/>
          <w:lang w:eastAsia="en-US"/>
        </w:rPr>
      </w:pPr>
    </w:p>
    <w:p w14:paraId="2E41B055"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E17C53" w:rsidRDefault="00DA77BF" w:rsidP="00FB7DD3">
      <w:pPr>
        <w:spacing w:line="260" w:lineRule="atLeast"/>
        <w:jc w:val="both"/>
        <w:rPr>
          <w:rFonts w:ascii="Arial" w:hAnsi="Arial" w:cs="Arial"/>
          <w:sz w:val="20"/>
          <w:szCs w:val="20"/>
          <w:lang w:eastAsia="en-US"/>
        </w:rPr>
      </w:pPr>
    </w:p>
    <w:p w14:paraId="76337093" w14:textId="60C93505" w:rsidR="00D04BE8" w:rsidRPr="00E17C53" w:rsidRDefault="00D04BE8"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obstoja razloga za izključitev iz točke 1</w:t>
      </w:r>
      <w:r w:rsidR="003E00C0" w:rsidRPr="00E17C53">
        <w:rPr>
          <w:rFonts w:ascii="Arial" w:hAnsi="Arial" w:cs="Arial"/>
          <w:sz w:val="20"/>
          <w:szCs w:val="20"/>
          <w:lang w:eastAsia="en-US"/>
        </w:rPr>
        <w:t>, 4,</w:t>
      </w:r>
      <w:r w:rsidRPr="00E17C53">
        <w:rPr>
          <w:rFonts w:ascii="Arial" w:hAnsi="Arial" w:cs="Arial"/>
          <w:sz w:val="20"/>
          <w:szCs w:val="20"/>
          <w:lang w:eastAsia="en-US"/>
        </w:rPr>
        <w:t xml:space="preserve"> </w:t>
      </w:r>
      <w:r w:rsidR="003E00C0" w:rsidRPr="00E17C53">
        <w:rPr>
          <w:rFonts w:ascii="Arial" w:hAnsi="Arial" w:cs="Arial"/>
          <w:sz w:val="20"/>
          <w:szCs w:val="20"/>
          <w:lang w:eastAsia="en-US"/>
        </w:rPr>
        <w:t>5, 6 in 7</w:t>
      </w:r>
      <w:r w:rsidRPr="00E17C53">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E17C53">
        <w:rPr>
          <w:rFonts w:ascii="Arial" w:hAnsi="Arial" w:cs="Arial"/>
          <w:sz w:val="20"/>
          <w:szCs w:val="20"/>
          <w:lang w:eastAsia="en-US"/>
        </w:rPr>
        <w:t xml:space="preserve">Gospodarski subjekt, ki je v enem od položajev iz </w:t>
      </w:r>
      <w:r w:rsidR="00537878" w:rsidRPr="00E17C53">
        <w:rPr>
          <w:rFonts w:ascii="Arial" w:hAnsi="Arial" w:cs="Arial"/>
          <w:sz w:val="20"/>
          <w:szCs w:val="20"/>
          <w:lang w:eastAsia="en-US"/>
        </w:rPr>
        <w:t>točke 1, 4, 5, 6 in 7</w:t>
      </w:r>
      <w:r w:rsidR="009923CB" w:rsidRPr="00E17C53">
        <w:rPr>
          <w:rFonts w:ascii="Arial" w:hAnsi="Arial" w:cs="Arial"/>
          <w:sz w:val="20"/>
          <w:szCs w:val="20"/>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w:t>
      </w:r>
      <w:r w:rsidR="009923CB" w:rsidRPr="00E17C53">
        <w:rPr>
          <w:rFonts w:ascii="Arial" w:hAnsi="Arial" w:cs="Arial"/>
          <w:sz w:val="20"/>
          <w:szCs w:val="20"/>
          <w:lang w:eastAsia="en-US"/>
        </w:rPr>
        <w:lastRenderedPageBreak/>
        <w:t>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E17C53" w:rsidRDefault="00D04BE8" w:rsidP="00FB7DD3">
      <w:pPr>
        <w:spacing w:line="260" w:lineRule="atLeast"/>
        <w:jc w:val="both"/>
        <w:rPr>
          <w:rFonts w:ascii="Arial" w:hAnsi="Arial" w:cs="Arial"/>
          <w:sz w:val="20"/>
          <w:szCs w:val="20"/>
          <w:lang w:eastAsia="en-US"/>
        </w:rPr>
      </w:pPr>
    </w:p>
    <w:p w14:paraId="60D92B67" w14:textId="1AE0CC40" w:rsidR="00E30D29" w:rsidRPr="00E17C53" w:rsidRDefault="00E30D29" w:rsidP="00FB7DD3">
      <w:pPr>
        <w:autoSpaceDE w:val="0"/>
        <w:autoSpaceDN w:val="0"/>
        <w:adjustRightInd w:val="0"/>
        <w:spacing w:line="260" w:lineRule="atLeast"/>
        <w:jc w:val="both"/>
        <w:rPr>
          <w:rFonts w:ascii="Arial" w:hAnsi="Arial" w:cs="Arial"/>
          <w:color w:val="000000"/>
          <w:sz w:val="20"/>
          <w:szCs w:val="20"/>
        </w:rPr>
      </w:pPr>
      <w:r w:rsidRPr="00E17C53">
        <w:rPr>
          <w:rFonts w:ascii="Arial" w:hAnsi="Arial" w:cs="Arial"/>
          <w:color w:val="000000"/>
          <w:sz w:val="20"/>
          <w:szCs w:val="20"/>
        </w:rPr>
        <w:t xml:space="preserve">Naročnik bo ponudnika izključil iz nadaljnjega postopka izbire, če ugotovi, da za ponudnika in </w:t>
      </w:r>
      <w:proofErr w:type="spellStart"/>
      <w:r w:rsidRPr="00E17C53">
        <w:rPr>
          <w:rFonts w:ascii="Arial" w:hAnsi="Arial" w:cs="Arial"/>
          <w:color w:val="000000"/>
          <w:sz w:val="20"/>
          <w:szCs w:val="20"/>
        </w:rPr>
        <w:t>soponudnike</w:t>
      </w:r>
      <w:proofErr w:type="spellEnd"/>
      <w:r w:rsidRPr="00E17C53">
        <w:rPr>
          <w:rFonts w:ascii="Arial" w:hAnsi="Arial" w:cs="Arial"/>
          <w:color w:val="000000"/>
          <w:sz w:val="20"/>
          <w:szCs w:val="20"/>
        </w:rPr>
        <w:t xml:space="preserve"> obstajajo navedeni razlogi za izključitev</w:t>
      </w:r>
      <w:r w:rsidR="00F64B6F" w:rsidRPr="00E17C53">
        <w:rPr>
          <w:rFonts w:ascii="Arial" w:hAnsi="Arial" w:cs="Arial"/>
          <w:color w:val="000000"/>
          <w:sz w:val="20"/>
          <w:szCs w:val="20"/>
        </w:rPr>
        <w:t xml:space="preserve">. </w:t>
      </w:r>
    </w:p>
    <w:p w14:paraId="349802BD" w14:textId="77777777" w:rsidR="006E1182" w:rsidRPr="00E17C53" w:rsidRDefault="006E1182" w:rsidP="00FB7DD3">
      <w:pPr>
        <w:autoSpaceDE w:val="0"/>
        <w:autoSpaceDN w:val="0"/>
        <w:adjustRightInd w:val="0"/>
        <w:spacing w:line="260" w:lineRule="atLeast"/>
        <w:jc w:val="both"/>
        <w:rPr>
          <w:rFonts w:ascii="Arial" w:hAnsi="Arial" w:cs="Arial"/>
          <w:color w:val="000000"/>
          <w:sz w:val="20"/>
          <w:szCs w:val="20"/>
        </w:rPr>
      </w:pPr>
    </w:p>
    <w:p w14:paraId="1BEAD859" w14:textId="332B808C"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E17C53">
        <w:rPr>
          <w:rFonts w:ascii="Arial" w:hAnsi="Arial" w:cs="Arial"/>
          <w:sz w:val="20"/>
          <w:szCs w:val="20"/>
          <w:lang w:eastAsia="en-US"/>
        </w:rPr>
        <w:t xml:space="preserve">1, </w:t>
      </w:r>
      <w:r w:rsidRPr="00E17C53">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E17C53" w:rsidRDefault="003E176C" w:rsidP="00FB7DD3">
      <w:pPr>
        <w:spacing w:line="260" w:lineRule="atLeast"/>
        <w:jc w:val="both"/>
        <w:rPr>
          <w:rFonts w:ascii="Arial" w:hAnsi="Arial" w:cs="Arial"/>
          <w:b/>
          <w:sz w:val="20"/>
          <w:szCs w:val="20"/>
          <w:lang w:eastAsia="en-US"/>
        </w:rPr>
      </w:pPr>
    </w:p>
    <w:p w14:paraId="1B7A9837" w14:textId="6467435C" w:rsidR="00E30D29" w:rsidRPr="00E17C53" w:rsidRDefault="00E30D29"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Navodila v zvezi s preverjanjem kazenske evidence (točka 1 razlogov za izključitev):</w:t>
      </w:r>
    </w:p>
    <w:p w14:paraId="492E2D34" w14:textId="77777777" w:rsidR="00DA77BF" w:rsidRPr="00E17C53" w:rsidRDefault="00DA77BF" w:rsidP="00FB7DD3">
      <w:pPr>
        <w:spacing w:line="260" w:lineRule="atLeast"/>
        <w:jc w:val="both"/>
        <w:rPr>
          <w:rFonts w:ascii="Arial" w:hAnsi="Arial" w:cs="Arial"/>
          <w:b/>
          <w:sz w:val="20"/>
          <w:szCs w:val="20"/>
          <w:lang w:eastAsia="en-US"/>
        </w:rPr>
      </w:pPr>
    </w:p>
    <w:p w14:paraId="0B88F8B7" w14:textId="77777777" w:rsidR="00E30D29" w:rsidRPr="00E17C53" w:rsidRDefault="00E30D29" w:rsidP="00DA77BF">
      <w:pPr>
        <w:pStyle w:val="Odstavekseznama"/>
        <w:spacing w:line="260" w:lineRule="atLeast"/>
        <w:ind w:left="0"/>
        <w:jc w:val="center"/>
        <w:rPr>
          <w:rFonts w:ascii="Arial" w:hAnsi="Arial" w:cs="Arial"/>
          <w:sz w:val="20"/>
          <w:szCs w:val="20"/>
          <w:u w:val="single"/>
          <w:lang w:eastAsia="en-US"/>
        </w:rPr>
      </w:pPr>
      <w:r w:rsidRPr="00E17C53">
        <w:rPr>
          <w:rFonts w:ascii="Arial" w:hAnsi="Arial" w:cs="Arial"/>
          <w:sz w:val="20"/>
          <w:szCs w:val="20"/>
          <w:u w:val="single"/>
          <w:lang w:eastAsia="en-US"/>
        </w:rPr>
        <w:t>ZA GOSPODARSKE SUBJEKTE S SEDEŽEM V RS</w:t>
      </w:r>
    </w:p>
    <w:p w14:paraId="20CE1D07" w14:textId="1BD1B55C" w:rsidR="00DA77BF" w:rsidRPr="00E17C53" w:rsidRDefault="009777D4" w:rsidP="001C4981">
      <w:pPr>
        <w:suppressAutoHyphens/>
        <w:spacing w:before="120" w:after="120" w:line="260" w:lineRule="atLeast"/>
        <w:jc w:val="both"/>
        <w:rPr>
          <w:rFonts w:ascii="Arial" w:hAnsi="Arial" w:cs="Arial"/>
          <w:sz w:val="20"/>
          <w:szCs w:val="20"/>
          <w:lang w:eastAsia="ar-SA"/>
        </w:rPr>
      </w:pPr>
      <w:r w:rsidRPr="00E17C53">
        <w:rPr>
          <w:rFonts w:ascii="Arial" w:hAnsi="Arial" w:cs="Arial"/>
          <w:sz w:val="20"/>
          <w:szCs w:val="20"/>
          <w:lang w:eastAsia="ar-SA"/>
        </w:rPr>
        <w:t xml:space="preserve">Zaželeno je, da vsi gospodarski subjekti s sedežem v RS, ki nastopajo v ponudbi (ponudniki, </w:t>
      </w:r>
      <w:proofErr w:type="spellStart"/>
      <w:r w:rsidRPr="00E17C53">
        <w:rPr>
          <w:rFonts w:ascii="Arial" w:hAnsi="Arial" w:cs="Arial"/>
          <w:sz w:val="20"/>
          <w:szCs w:val="20"/>
          <w:lang w:eastAsia="ar-SA"/>
        </w:rPr>
        <w:t>soponudniki</w:t>
      </w:r>
      <w:proofErr w:type="spellEnd"/>
      <w:r w:rsidRPr="00E17C53">
        <w:rPr>
          <w:rFonts w:ascii="Arial" w:hAnsi="Arial" w:cs="Arial"/>
          <w:sz w:val="20"/>
          <w:szCs w:val="20"/>
          <w:lang w:eastAsia="ar-SA"/>
        </w:rPr>
        <w:t xml:space="preserve"> in podizvajalci), že v ponudbi predložijo potrdila iz Kazenske evidence RS, ki ne smejo biti starejša od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pred rokom za oddajo ponudb, za </w:t>
      </w:r>
      <w:r w:rsidRPr="00E17C53">
        <w:rPr>
          <w:rFonts w:ascii="Arial" w:hAnsi="Arial" w:cs="Arial"/>
          <w:b/>
          <w:sz w:val="20"/>
          <w:szCs w:val="20"/>
          <w:lang w:eastAsia="ar-SA"/>
        </w:rPr>
        <w:t>vse</w:t>
      </w:r>
      <w:r w:rsidRPr="00E17C53">
        <w:rPr>
          <w:rFonts w:ascii="Arial" w:hAnsi="Arial" w:cs="Arial"/>
          <w:sz w:val="20"/>
          <w:szCs w:val="20"/>
          <w:lang w:eastAsia="ar-SA"/>
        </w:rPr>
        <w:t xml:space="preserve"> pravne osebe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 (1. odstavek 75. člena ZJN-3). </w:t>
      </w:r>
      <w:r w:rsidR="00655B58">
        <w:rPr>
          <w:rFonts w:ascii="Arial" w:hAnsi="Arial" w:cs="Arial"/>
          <w:sz w:val="20"/>
          <w:szCs w:val="20"/>
          <w:lang w:eastAsia="ar-SA"/>
        </w:rPr>
        <w:t>Če</w:t>
      </w:r>
      <w:r w:rsidRPr="00E17C53">
        <w:rPr>
          <w:rFonts w:ascii="Arial" w:hAnsi="Arial" w:cs="Arial"/>
          <w:sz w:val="20"/>
          <w:szCs w:val="20"/>
          <w:lang w:eastAsia="ar-SA"/>
        </w:rPr>
        <w:t xml:space="preserve"> ta potrdila ne bodo predložena že v ponudbi, </w:t>
      </w:r>
      <w:r w:rsidR="000F3D07" w:rsidRPr="00E17C53">
        <w:rPr>
          <w:rFonts w:ascii="Arial" w:hAnsi="Arial" w:cs="Arial"/>
          <w:sz w:val="20"/>
          <w:szCs w:val="20"/>
          <w:lang w:eastAsia="ar-SA"/>
        </w:rPr>
        <w:t xml:space="preserve">bo naročnik </w:t>
      </w:r>
      <w:r w:rsidRPr="00E17C53">
        <w:rPr>
          <w:rFonts w:ascii="Arial" w:hAnsi="Arial" w:cs="Arial"/>
          <w:sz w:val="20"/>
          <w:szCs w:val="20"/>
          <w:lang w:eastAsia="ar-SA"/>
        </w:rPr>
        <w:t xml:space="preserve">za </w:t>
      </w:r>
      <w:r w:rsidRPr="00E17C53">
        <w:rPr>
          <w:rFonts w:ascii="Arial" w:hAnsi="Arial" w:cs="Arial"/>
          <w:b/>
          <w:sz w:val="20"/>
          <w:szCs w:val="20"/>
          <w:lang w:eastAsia="ar-SA"/>
        </w:rPr>
        <w:t>vse</w:t>
      </w:r>
      <w:r w:rsidRPr="00E17C53">
        <w:rPr>
          <w:rFonts w:ascii="Arial" w:hAnsi="Arial" w:cs="Arial"/>
          <w:sz w:val="20"/>
          <w:szCs w:val="20"/>
          <w:lang w:eastAsia="ar-SA"/>
        </w:rPr>
        <w:t xml:space="preserve"> pravne osebe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w:t>
      </w:r>
      <w:r w:rsidR="003D07B7" w:rsidRPr="00E17C53">
        <w:rPr>
          <w:rFonts w:ascii="Arial" w:hAnsi="Arial" w:cs="Arial"/>
          <w:sz w:val="20"/>
          <w:szCs w:val="20"/>
          <w:lang w:eastAsia="ar-SA"/>
        </w:rPr>
        <w:t>,</w:t>
      </w:r>
      <w:r w:rsidRPr="00E17C53">
        <w:rPr>
          <w:rFonts w:ascii="Arial" w:hAnsi="Arial" w:cs="Arial"/>
          <w:sz w:val="20"/>
          <w:szCs w:val="20"/>
          <w:lang w:eastAsia="ar-SA"/>
        </w:rPr>
        <w:t xml:space="preserve"> izpolnjevanje pogojev preveril najkasneje v </w:t>
      </w:r>
      <w:r w:rsidR="00AF0C95" w:rsidRPr="00E17C53">
        <w:rPr>
          <w:rFonts w:ascii="Arial" w:hAnsi="Arial" w:cs="Arial"/>
          <w:sz w:val="20"/>
          <w:szCs w:val="20"/>
          <w:lang w:eastAsia="ar-SA"/>
        </w:rPr>
        <w:t>9</w:t>
      </w:r>
      <w:r w:rsidRPr="00E17C53">
        <w:rPr>
          <w:rFonts w:ascii="Arial" w:hAnsi="Arial" w:cs="Arial"/>
          <w:sz w:val="20"/>
          <w:szCs w:val="20"/>
          <w:lang w:eastAsia="ar-SA"/>
        </w:rPr>
        <w:t>0 dneh po roku za od</w:t>
      </w:r>
      <w:r w:rsidR="00525AF3" w:rsidRPr="00E17C53">
        <w:rPr>
          <w:rFonts w:ascii="Arial" w:hAnsi="Arial" w:cs="Arial"/>
          <w:sz w:val="20"/>
          <w:szCs w:val="20"/>
          <w:lang w:eastAsia="ar-SA"/>
        </w:rPr>
        <w:t>dajo</w:t>
      </w:r>
      <w:r w:rsidRPr="00E17C53">
        <w:rPr>
          <w:rFonts w:ascii="Arial" w:hAnsi="Arial" w:cs="Arial"/>
          <w:sz w:val="20"/>
          <w:szCs w:val="20"/>
          <w:lang w:eastAsia="ar-SA"/>
        </w:rPr>
        <w:t xml:space="preserve"> ponudb. </w:t>
      </w:r>
    </w:p>
    <w:p w14:paraId="1E3C4AAB" w14:textId="77777777" w:rsidR="00E30D29" w:rsidRPr="00E17C53" w:rsidRDefault="00E30D29" w:rsidP="00DA77BF">
      <w:pPr>
        <w:pStyle w:val="Odstavekseznama"/>
        <w:spacing w:line="260" w:lineRule="atLeast"/>
        <w:ind w:left="0"/>
        <w:jc w:val="center"/>
        <w:rPr>
          <w:rFonts w:ascii="Arial" w:hAnsi="Arial" w:cs="Arial"/>
          <w:sz w:val="20"/>
          <w:szCs w:val="20"/>
          <w:u w:val="single"/>
          <w:lang w:eastAsia="en-US"/>
        </w:rPr>
      </w:pPr>
      <w:r w:rsidRPr="00E17C53">
        <w:rPr>
          <w:rFonts w:ascii="Arial" w:hAnsi="Arial" w:cs="Arial"/>
          <w:sz w:val="20"/>
          <w:szCs w:val="20"/>
          <w:u w:val="single"/>
          <w:lang w:eastAsia="en-US"/>
        </w:rPr>
        <w:t>ZA GOSPODARSKE SUBJEKTE S SEDEŽEM IZVEN RS</w:t>
      </w:r>
    </w:p>
    <w:p w14:paraId="0A0953A6" w14:textId="17F16D0E" w:rsidR="008A0916" w:rsidRPr="00E17C53" w:rsidRDefault="009777D4" w:rsidP="008A0916">
      <w:pPr>
        <w:suppressAutoHyphens/>
        <w:spacing w:before="120" w:after="120" w:line="260" w:lineRule="atLeast"/>
        <w:jc w:val="both"/>
        <w:rPr>
          <w:rFonts w:ascii="Arial" w:hAnsi="Arial" w:cs="Arial"/>
          <w:sz w:val="20"/>
          <w:szCs w:val="20"/>
          <w:lang w:eastAsia="ar-SA"/>
        </w:rPr>
      </w:pPr>
      <w:r w:rsidRPr="00E17C53">
        <w:rPr>
          <w:rFonts w:ascii="Arial" w:hAnsi="Arial" w:cs="Arial"/>
          <w:sz w:val="20"/>
          <w:szCs w:val="20"/>
          <w:lang w:eastAsia="ar-SA"/>
        </w:rPr>
        <w:t xml:space="preserve">Zaželeno je, da vsi gospodarski subjekti s sedežem izven RS, ki nastopajo v ponudbi (ponudniki, </w:t>
      </w:r>
      <w:proofErr w:type="spellStart"/>
      <w:r w:rsidRPr="00E17C53">
        <w:rPr>
          <w:rFonts w:ascii="Arial" w:hAnsi="Arial" w:cs="Arial"/>
          <w:sz w:val="20"/>
          <w:szCs w:val="20"/>
          <w:lang w:eastAsia="ar-SA"/>
        </w:rPr>
        <w:t>soponudniki</w:t>
      </w:r>
      <w:proofErr w:type="spellEnd"/>
      <w:r w:rsidRPr="00E17C53">
        <w:rPr>
          <w:rFonts w:ascii="Arial" w:hAnsi="Arial" w:cs="Arial"/>
          <w:sz w:val="20"/>
          <w:szCs w:val="20"/>
          <w:lang w:eastAsia="ar-SA"/>
        </w:rPr>
        <w:t xml:space="preserve"> in podizvajalci), že v ponudbi predložijo potrdila iz uradnih evidenc v matični državi (oziroma druga dokazila</w:t>
      </w:r>
      <w:r w:rsidR="00655B58">
        <w:rPr>
          <w:rFonts w:ascii="Arial" w:hAnsi="Arial" w:cs="Arial"/>
          <w:sz w:val="20"/>
          <w:szCs w:val="20"/>
          <w:lang w:eastAsia="ar-SA"/>
        </w:rPr>
        <w:t>,</w:t>
      </w:r>
      <w:r w:rsidRPr="00E17C53">
        <w:rPr>
          <w:rFonts w:ascii="Arial" w:hAnsi="Arial" w:cs="Arial"/>
          <w:sz w:val="20"/>
          <w:szCs w:val="20"/>
          <w:lang w:eastAsia="ar-SA"/>
        </w:rPr>
        <w:t xml:space="preserve"> skladno z določili 77. člena ZJN-3) o neobstoju razlogov za izključitev iz točke 1, ki ne smejo biti starejša od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pred rokom za oddajo ponudb, za </w:t>
      </w:r>
      <w:r w:rsidRPr="00E17C53">
        <w:rPr>
          <w:rFonts w:ascii="Arial" w:hAnsi="Arial" w:cs="Arial"/>
          <w:b/>
          <w:sz w:val="20"/>
          <w:szCs w:val="20"/>
          <w:lang w:eastAsia="ar-SA"/>
        </w:rPr>
        <w:t>vse</w:t>
      </w:r>
      <w:r w:rsidRPr="00E17C53">
        <w:rPr>
          <w:rFonts w:ascii="Arial" w:hAnsi="Arial" w:cs="Arial"/>
          <w:sz w:val="20"/>
          <w:szCs w:val="20"/>
          <w:lang w:eastAsia="ar-SA"/>
        </w:rPr>
        <w:t xml:space="preserve"> </w:t>
      </w:r>
      <w:r w:rsidRPr="00E17C53">
        <w:rPr>
          <w:rFonts w:ascii="Arial" w:hAnsi="Arial" w:cs="Arial"/>
          <w:b/>
          <w:sz w:val="20"/>
          <w:szCs w:val="20"/>
          <w:lang w:eastAsia="ar-SA"/>
        </w:rPr>
        <w:t>pravne osebe</w:t>
      </w:r>
      <w:r w:rsidRPr="00E17C53">
        <w:rPr>
          <w:rFonts w:ascii="Arial" w:hAnsi="Arial" w:cs="Arial"/>
          <w:sz w:val="20"/>
          <w:szCs w:val="20"/>
          <w:lang w:eastAsia="ar-SA"/>
        </w:rPr>
        <w:t xml:space="preserv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 (1. odstavek 75. člena ZJN-3). </w:t>
      </w:r>
      <w:r w:rsidR="00655B58">
        <w:rPr>
          <w:rFonts w:ascii="Arial" w:hAnsi="Arial" w:cs="Arial"/>
          <w:sz w:val="20"/>
          <w:szCs w:val="20"/>
          <w:lang w:eastAsia="ar-SA"/>
        </w:rPr>
        <w:t>Če</w:t>
      </w:r>
      <w:r w:rsidRPr="00E17C53">
        <w:rPr>
          <w:rFonts w:ascii="Arial" w:hAnsi="Arial" w:cs="Arial"/>
          <w:sz w:val="20"/>
          <w:szCs w:val="20"/>
          <w:lang w:eastAsia="ar-SA"/>
        </w:rPr>
        <w:t xml:space="preserve"> ta potrdila ne bodo predložena že v ponudbi, si naročnik pridržuje pravico</w:t>
      </w:r>
      <w:r w:rsidR="00655B58">
        <w:rPr>
          <w:rFonts w:ascii="Arial" w:hAnsi="Arial" w:cs="Arial"/>
          <w:sz w:val="20"/>
          <w:szCs w:val="20"/>
          <w:lang w:eastAsia="ar-SA"/>
        </w:rPr>
        <w:t xml:space="preserve"> zahtevati</w:t>
      </w:r>
      <w:r w:rsidRPr="00E17C53">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w:t>
      </w:r>
      <w:r w:rsidR="00AF0C95" w:rsidRPr="00E17C53">
        <w:rPr>
          <w:rFonts w:ascii="Arial" w:hAnsi="Arial" w:cs="Arial"/>
          <w:sz w:val="20"/>
          <w:szCs w:val="20"/>
          <w:lang w:eastAsia="ar-SA"/>
        </w:rPr>
        <w:t>pred oziroma 9</w:t>
      </w:r>
      <w:r w:rsidRPr="00E17C53">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E17C53"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48126800" w:rsidR="0075039D" w:rsidRPr="00E17C53" w:rsidRDefault="0075039D" w:rsidP="00162339">
            <w:pPr>
              <w:spacing w:line="260" w:lineRule="atLeast"/>
              <w:jc w:val="both"/>
              <w:rPr>
                <w:rFonts w:ascii="Arial" w:hAnsi="Arial" w:cs="Arial"/>
                <w:sz w:val="20"/>
                <w:szCs w:val="20"/>
              </w:rPr>
            </w:pPr>
            <w:r w:rsidRPr="00E17C53">
              <w:rPr>
                <w:rFonts w:ascii="Arial" w:hAnsi="Arial" w:cs="Arial"/>
                <w:b/>
                <w:sz w:val="20"/>
                <w:szCs w:val="20"/>
              </w:rPr>
              <w:t xml:space="preserve">DOKAZILO: </w:t>
            </w:r>
            <w:r w:rsidR="001443A5" w:rsidRPr="00E17C53">
              <w:rPr>
                <w:rFonts w:ascii="Arial" w:hAnsi="Arial" w:cs="Arial"/>
                <w:sz w:val="20"/>
                <w:szCs w:val="20"/>
              </w:rPr>
              <w:t xml:space="preserve">ESPD obrazec za vsak posamezen gospodarski subjekt, potrdila iz KE </w:t>
            </w:r>
          </w:p>
        </w:tc>
      </w:tr>
    </w:tbl>
    <w:p w14:paraId="3DDF70E6" w14:textId="77777777" w:rsidR="00214A24" w:rsidRPr="00E17C53" w:rsidRDefault="00214A24" w:rsidP="00FB7DD3">
      <w:pPr>
        <w:spacing w:line="260" w:lineRule="atLeast"/>
        <w:jc w:val="both"/>
        <w:rPr>
          <w:rFonts w:ascii="Arial" w:hAnsi="Arial" w:cs="Arial"/>
          <w:b/>
          <w:sz w:val="20"/>
          <w:szCs w:val="20"/>
          <w:lang w:eastAsia="en-US"/>
        </w:rPr>
      </w:pPr>
    </w:p>
    <w:p w14:paraId="3FFAFA93" w14:textId="77777777" w:rsidR="0075039D" w:rsidRPr="00E17C53" w:rsidRDefault="0075039D" w:rsidP="00B12DC7">
      <w:pPr>
        <w:spacing w:line="260" w:lineRule="atLeast"/>
        <w:jc w:val="both"/>
        <w:rPr>
          <w:rFonts w:ascii="Arial" w:hAnsi="Arial" w:cs="Arial"/>
          <w:b/>
          <w:sz w:val="20"/>
          <w:szCs w:val="20"/>
          <w:lang w:eastAsia="en-US"/>
        </w:rPr>
      </w:pPr>
      <w:r w:rsidRPr="00E17C53">
        <w:rPr>
          <w:rFonts w:ascii="Arial" w:hAnsi="Arial" w:cs="Arial"/>
          <w:b/>
          <w:sz w:val="20"/>
          <w:szCs w:val="20"/>
          <w:lang w:eastAsia="en-US"/>
        </w:rPr>
        <w:t>3.2. Pogoji za sodelovanje (76. člen ZJN-3)</w:t>
      </w:r>
    </w:p>
    <w:p w14:paraId="1A6BBD22" w14:textId="77777777" w:rsidR="000470EA" w:rsidRPr="00E17C53" w:rsidRDefault="000470EA" w:rsidP="000470EA">
      <w:pPr>
        <w:spacing w:line="260" w:lineRule="atLeast"/>
        <w:jc w:val="both"/>
        <w:rPr>
          <w:rFonts w:ascii="Arial" w:hAnsi="Arial" w:cs="Arial"/>
          <w:b/>
          <w:sz w:val="20"/>
          <w:szCs w:val="20"/>
          <w:lang w:eastAsia="en-US"/>
        </w:rPr>
      </w:pPr>
    </w:p>
    <w:p w14:paraId="32439220" w14:textId="77777777" w:rsidR="000470EA" w:rsidRPr="00E17C53" w:rsidRDefault="000470EA" w:rsidP="000470EA">
      <w:pPr>
        <w:spacing w:line="260" w:lineRule="atLeast"/>
        <w:jc w:val="both"/>
        <w:rPr>
          <w:rFonts w:ascii="Arial" w:hAnsi="Arial" w:cs="Arial"/>
          <w:b/>
          <w:sz w:val="20"/>
          <w:szCs w:val="20"/>
          <w:lang w:eastAsia="en-US"/>
        </w:rPr>
      </w:pPr>
      <w:r w:rsidRPr="00E17C53">
        <w:rPr>
          <w:rFonts w:ascii="Arial" w:hAnsi="Arial" w:cs="Arial"/>
          <w:b/>
          <w:sz w:val="20"/>
          <w:szCs w:val="20"/>
          <w:lang w:eastAsia="en-US"/>
        </w:rPr>
        <w:t>3.2.1 Ustreznost za opravljanje poklicne dejavnosti</w:t>
      </w:r>
    </w:p>
    <w:p w14:paraId="6549A81E" w14:textId="77777777" w:rsidR="008B5BB0" w:rsidRPr="00E17C53" w:rsidRDefault="000470EA"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E17C53" w:rsidRDefault="008A0916" w:rsidP="00FB7DD3">
      <w:pPr>
        <w:spacing w:line="260" w:lineRule="atLeast"/>
        <w:jc w:val="both"/>
        <w:rPr>
          <w:rFonts w:ascii="Arial" w:hAnsi="Arial" w:cs="Arial"/>
          <w:sz w:val="20"/>
          <w:szCs w:val="20"/>
          <w:lang w:eastAsia="en-US"/>
        </w:rPr>
      </w:pPr>
    </w:p>
    <w:p w14:paraId="490EA306" w14:textId="5C60005A" w:rsidR="000470EA" w:rsidRPr="00E17C53"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DOKAZILO: </w:t>
      </w:r>
      <w:r w:rsidRPr="00E17C53">
        <w:rPr>
          <w:rFonts w:ascii="Arial" w:hAnsi="Arial" w:cs="Arial"/>
          <w:sz w:val="20"/>
          <w:lang w:eastAsia="en-US"/>
        </w:rPr>
        <w:t>ESPD obrazec za vsak posamezen gospodarski subjekt - del IV</w:t>
      </w:r>
      <w:r w:rsidR="00DA7332" w:rsidRPr="00E17C53">
        <w:rPr>
          <w:rFonts w:ascii="Arial" w:hAnsi="Arial" w:cs="Arial"/>
          <w:sz w:val="20"/>
          <w:lang w:eastAsia="en-US"/>
        </w:rPr>
        <w:t>, oddelek A</w:t>
      </w:r>
      <w:r w:rsidR="0055677C" w:rsidRPr="00E17C53">
        <w:rPr>
          <w:rFonts w:ascii="Arial" w:hAnsi="Arial" w:cs="Arial"/>
          <w:sz w:val="20"/>
          <w:lang w:eastAsia="en-US"/>
        </w:rPr>
        <w:t xml:space="preserve"> </w:t>
      </w:r>
    </w:p>
    <w:p w14:paraId="5190ED0D" w14:textId="77777777" w:rsidR="000470EA" w:rsidRPr="00E17C53" w:rsidRDefault="000470EA" w:rsidP="00FB7DD3">
      <w:pPr>
        <w:spacing w:line="260" w:lineRule="atLeast"/>
        <w:jc w:val="both"/>
        <w:rPr>
          <w:rFonts w:ascii="Arial" w:hAnsi="Arial" w:cs="Arial"/>
          <w:sz w:val="20"/>
          <w:lang w:eastAsia="en-US"/>
        </w:rPr>
      </w:pPr>
    </w:p>
    <w:p w14:paraId="3FE2FDB0" w14:textId="77777777" w:rsidR="0075039D" w:rsidRPr="00E17C53" w:rsidRDefault="00B12DC7" w:rsidP="00FB7DD3">
      <w:pPr>
        <w:spacing w:line="260" w:lineRule="atLeast"/>
        <w:jc w:val="both"/>
        <w:rPr>
          <w:rFonts w:ascii="Arial" w:hAnsi="Arial" w:cs="Arial"/>
          <w:b/>
          <w:sz w:val="20"/>
          <w:szCs w:val="20"/>
          <w:lang w:eastAsia="en-US"/>
        </w:rPr>
      </w:pPr>
      <w:bookmarkStart w:id="124" w:name="_Toc156997257"/>
      <w:r w:rsidRPr="00E17C53">
        <w:rPr>
          <w:rFonts w:ascii="Arial" w:hAnsi="Arial" w:cs="Arial"/>
          <w:b/>
          <w:sz w:val="20"/>
          <w:szCs w:val="20"/>
          <w:lang w:eastAsia="en-US"/>
        </w:rPr>
        <w:t>3.2.</w:t>
      </w:r>
      <w:r w:rsidR="000470EA" w:rsidRPr="00E17C53">
        <w:rPr>
          <w:rFonts w:ascii="Arial" w:hAnsi="Arial" w:cs="Arial"/>
          <w:b/>
          <w:sz w:val="20"/>
          <w:szCs w:val="20"/>
          <w:lang w:eastAsia="en-US"/>
        </w:rPr>
        <w:t>2</w:t>
      </w:r>
      <w:r w:rsidR="0075039D" w:rsidRPr="00E17C53">
        <w:rPr>
          <w:rFonts w:ascii="Arial" w:hAnsi="Arial" w:cs="Arial"/>
          <w:b/>
          <w:sz w:val="20"/>
          <w:szCs w:val="20"/>
          <w:lang w:eastAsia="en-US"/>
        </w:rPr>
        <w:t xml:space="preserve"> Ekonomski in finančni položaj (76. člen ZJN-3)</w:t>
      </w:r>
      <w:bookmarkEnd w:id="124"/>
    </w:p>
    <w:p w14:paraId="022B2D58"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E17C53" w:rsidRDefault="0075039D" w:rsidP="00FB7DD3">
      <w:pPr>
        <w:spacing w:line="260" w:lineRule="atLeast"/>
        <w:jc w:val="both"/>
        <w:rPr>
          <w:rFonts w:ascii="Arial" w:hAnsi="Arial" w:cs="Arial"/>
          <w:sz w:val="20"/>
          <w:szCs w:val="20"/>
          <w:lang w:eastAsia="en-US"/>
        </w:rPr>
      </w:pPr>
    </w:p>
    <w:p w14:paraId="633DA514" w14:textId="38E04D7A" w:rsidR="008A0916" w:rsidRPr="00172BF3" w:rsidRDefault="0075039D" w:rsidP="00172BF3">
      <w:pPr>
        <w:shd w:val="clear" w:color="auto" w:fill="FFFFFF" w:themeFill="background1"/>
        <w:spacing w:line="260" w:lineRule="atLeast"/>
        <w:jc w:val="both"/>
        <w:rPr>
          <w:rFonts w:ascii="Arial" w:hAnsi="Arial"/>
          <w:sz w:val="20"/>
          <w:szCs w:val="20"/>
          <w:lang w:eastAsia="en-US"/>
        </w:rPr>
      </w:pPr>
      <w:r w:rsidRPr="00172BF3">
        <w:rPr>
          <w:rFonts w:ascii="Arial" w:hAnsi="Arial"/>
          <w:sz w:val="20"/>
          <w:szCs w:val="20"/>
          <w:lang w:eastAsia="en-US"/>
        </w:rPr>
        <w:t xml:space="preserve">Ponudnik oziroma vsak izmed partnerjev v skupni </w:t>
      </w:r>
      <w:r w:rsidRPr="00172BF3">
        <w:rPr>
          <w:rFonts w:ascii="Arial" w:hAnsi="Arial"/>
          <w:sz w:val="20"/>
          <w:szCs w:val="20"/>
          <w:shd w:val="clear" w:color="auto" w:fill="FFFFFF" w:themeFill="background1"/>
          <w:lang w:eastAsia="en-US"/>
        </w:rPr>
        <w:t xml:space="preserve">ponudbi </w:t>
      </w:r>
      <w:r w:rsidR="009C2FE9" w:rsidRPr="00172BF3">
        <w:rPr>
          <w:rFonts w:ascii="Arial" w:hAnsi="Arial" w:cs="Arial"/>
          <w:sz w:val="20"/>
          <w:szCs w:val="20"/>
          <w:shd w:val="clear" w:color="auto" w:fill="FFFFFF" w:themeFill="background1"/>
          <w:lang w:eastAsia="en-US"/>
        </w:rPr>
        <w:t xml:space="preserve">v zadnjih 180 dneh pred rokom za prejem ponudb </w:t>
      </w:r>
      <w:r w:rsidR="00172BF3" w:rsidRPr="00172BF3">
        <w:rPr>
          <w:rFonts w:ascii="Arial" w:hAnsi="Arial" w:cs="Arial"/>
          <w:sz w:val="20"/>
          <w:szCs w:val="20"/>
          <w:shd w:val="clear" w:color="auto" w:fill="FFFFFF" w:themeFill="background1"/>
          <w:lang w:eastAsia="en-US"/>
        </w:rPr>
        <w:t xml:space="preserve">ter na dan oddaje ponudbe </w:t>
      </w:r>
      <w:r w:rsidR="009C2FE9" w:rsidRPr="00172BF3">
        <w:rPr>
          <w:rFonts w:ascii="Arial" w:hAnsi="Arial" w:cs="Arial"/>
          <w:sz w:val="20"/>
          <w:szCs w:val="20"/>
          <w:shd w:val="clear" w:color="auto" w:fill="FFFFFF" w:themeFill="background1"/>
          <w:lang w:eastAsia="en-US"/>
        </w:rPr>
        <w:t>ni imel blokiranega nobenega transakcijskega računa</w:t>
      </w:r>
      <w:r w:rsidRPr="00172BF3">
        <w:rPr>
          <w:rFonts w:ascii="Arial" w:hAnsi="Arial"/>
          <w:sz w:val="20"/>
          <w:szCs w:val="20"/>
          <w:shd w:val="clear" w:color="auto" w:fill="FFFFFF" w:themeFill="background1"/>
          <w:lang w:eastAsia="en-US"/>
        </w:rPr>
        <w:t>.</w:t>
      </w:r>
    </w:p>
    <w:p w14:paraId="6C0784DB" w14:textId="77777777" w:rsidR="001C4981" w:rsidRPr="00E17C53" w:rsidRDefault="001C4981" w:rsidP="00FB7DD3">
      <w:pPr>
        <w:spacing w:line="260" w:lineRule="atLeast"/>
        <w:jc w:val="both"/>
        <w:rPr>
          <w:rFonts w:ascii="Arial" w:hAnsi="Arial"/>
          <w:sz w:val="20"/>
          <w:lang w:eastAsia="en-US"/>
        </w:rPr>
      </w:pPr>
    </w:p>
    <w:p w14:paraId="55DB217A" w14:textId="25CF3932" w:rsidR="001443A5" w:rsidRPr="00E17C53"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DOKAZILO: </w:t>
      </w:r>
      <w:r w:rsidR="00B4133C" w:rsidRPr="00E17C53">
        <w:rPr>
          <w:rFonts w:ascii="Arial" w:hAnsi="Arial" w:cs="Arial"/>
          <w:sz w:val="20"/>
          <w:lang w:eastAsia="en-US"/>
        </w:rPr>
        <w:t xml:space="preserve">Obrazec </w:t>
      </w:r>
      <w:r w:rsidR="00D75955">
        <w:rPr>
          <w:rFonts w:ascii="Arial" w:hAnsi="Arial" w:cs="Arial"/>
          <w:sz w:val="20"/>
          <w:lang w:eastAsia="en-US"/>
        </w:rPr>
        <w:t>5</w:t>
      </w:r>
    </w:p>
    <w:p w14:paraId="52A021B5"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E17C53"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3C414B49" w14:textId="77777777" w:rsidR="00172BF3" w:rsidRDefault="00172BF3" w:rsidP="009A5BA7">
      <w:pPr>
        <w:spacing w:line="260" w:lineRule="atLeast"/>
        <w:jc w:val="both"/>
        <w:rPr>
          <w:rFonts w:ascii="Arial" w:hAnsi="Arial" w:cs="Arial"/>
          <w:b/>
          <w:bCs/>
          <w:sz w:val="20"/>
          <w:szCs w:val="20"/>
          <w:highlight w:val="green"/>
          <w:lang w:eastAsia="en-US"/>
        </w:rPr>
      </w:pPr>
    </w:p>
    <w:p w14:paraId="3493D8B8" w14:textId="21E729F4" w:rsidR="0075039D" w:rsidRPr="00E17C53" w:rsidRDefault="00B12DC7" w:rsidP="009A5BA7">
      <w:pPr>
        <w:spacing w:line="260" w:lineRule="atLeast"/>
        <w:jc w:val="both"/>
        <w:rPr>
          <w:rFonts w:ascii="Arial" w:hAnsi="Arial" w:cs="Arial"/>
          <w:b/>
          <w:bCs/>
          <w:sz w:val="20"/>
          <w:szCs w:val="20"/>
          <w:lang w:eastAsia="en-US"/>
        </w:rPr>
      </w:pPr>
      <w:r w:rsidRPr="00172BF3">
        <w:rPr>
          <w:rFonts w:ascii="Arial" w:hAnsi="Arial" w:cs="Arial"/>
          <w:b/>
          <w:bCs/>
          <w:sz w:val="20"/>
          <w:szCs w:val="20"/>
          <w:lang w:eastAsia="en-US"/>
        </w:rPr>
        <w:lastRenderedPageBreak/>
        <w:t>3.2.</w:t>
      </w:r>
      <w:r w:rsidR="000470EA" w:rsidRPr="00172BF3">
        <w:rPr>
          <w:rFonts w:ascii="Arial" w:hAnsi="Arial" w:cs="Arial"/>
          <w:b/>
          <w:bCs/>
          <w:sz w:val="20"/>
          <w:szCs w:val="20"/>
          <w:lang w:eastAsia="en-US"/>
        </w:rPr>
        <w:t>3</w:t>
      </w:r>
      <w:r w:rsidR="00751283" w:rsidRPr="00172BF3">
        <w:rPr>
          <w:rFonts w:ascii="Arial" w:hAnsi="Arial" w:cs="Arial"/>
          <w:b/>
          <w:bCs/>
          <w:sz w:val="20"/>
          <w:szCs w:val="20"/>
          <w:lang w:eastAsia="en-US"/>
        </w:rPr>
        <w:t xml:space="preserve"> Tehnična</w:t>
      </w:r>
      <w:r w:rsidR="00171667" w:rsidRPr="00172BF3">
        <w:rPr>
          <w:rFonts w:ascii="Arial" w:hAnsi="Arial" w:cs="Arial"/>
          <w:b/>
          <w:bCs/>
          <w:sz w:val="20"/>
          <w:szCs w:val="20"/>
          <w:lang w:eastAsia="en-US"/>
        </w:rPr>
        <w:t xml:space="preserve"> in kadrovska</w:t>
      </w:r>
      <w:r w:rsidR="00751283" w:rsidRPr="00172BF3">
        <w:rPr>
          <w:rFonts w:ascii="Arial" w:hAnsi="Arial" w:cs="Arial"/>
          <w:b/>
          <w:bCs/>
          <w:sz w:val="20"/>
          <w:szCs w:val="20"/>
          <w:lang w:eastAsia="en-US"/>
        </w:rPr>
        <w:t xml:space="preserve"> sposobnost</w:t>
      </w:r>
    </w:p>
    <w:p w14:paraId="26EDCCC8" w14:textId="77777777" w:rsidR="00751283" w:rsidRPr="00E17C53" w:rsidRDefault="00751283" w:rsidP="009A5BA7">
      <w:pPr>
        <w:spacing w:line="260" w:lineRule="atLeast"/>
        <w:jc w:val="both"/>
        <w:rPr>
          <w:rFonts w:ascii="Arial" w:hAnsi="Arial" w:cs="Arial"/>
          <w:sz w:val="20"/>
          <w:szCs w:val="20"/>
          <w:lang w:eastAsia="en-US"/>
        </w:rPr>
      </w:pPr>
    </w:p>
    <w:p w14:paraId="0BD5E881" w14:textId="77777777" w:rsidR="00751283" w:rsidRPr="00E17C53" w:rsidRDefault="00BB1FC7" w:rsidP="00303BF0">
      <w:pPr>
        <w:spacing w:line="260" w:lineRule="atLeast"/>
        <w:jc w:val="both"/>
        <w:rPr>
          <w:rFonts w:ascii="Arial" w:hAnsi="Arial" w:cs="Arial"/>
          <w:b/>
          <w:bCs/>
          <w:sz w:val="20"/>
          <w:szCs w:val="20"/>
          <w:lang w:eastAsia="en-US"/>
        </w:rPr>
      </w:pPr>
      <w:r w:rsidRPr="00E17C53">
        <w:rPr>
          <w:rFonts w:ascii="Arial" w:hAnsi="Arial" w:cs="Arial"/>
          <w:b/>
          <w:bCs/>
          <w:sz w:val="20"/>
          <w:szCs w:val="20"/>
          <w:lang w:eastAsia="en-US"/>
        </w:rPr>
        <w:t>3.2.3.</w:t>
      </w:r>
      <w:r w:rsidR="007E64A7" w:rsidRPr="00E17C53">
        <w:rPr>
          <w:rFonts w:ascii="Arial" w:hAnsi="Arial" w:cs="Arial"/>
          <w:b/>
          <w:bCs/>
          <w:sz w:val="20"/>
          <w:szCs w:val="20"/>
          <w:lang w:eastAsia="en-US"/>
        </w:rPr>
        <w:t xml:space="preserve">1 </w:t>
      </w:r>
      <w:r w:rsidR="00751283" w:rsidRPr="00E17C53">
        <w:rPr>
          <w:rFonts w:ascii="Arial" w:hAnsi="Arial" w:cs="Arial"/>
          <w:b/>
          <w:bCs/>
          <w:sz w:val="20"/>
          <w:szCs w:val="20"/>
          <w:lang w:eastAsia="en-US"/>
        </w:rPr>
        <w:t>Seznam zahtevanih referenčnih poslov (tehnična sposobnost)</w:t>
      </w:r>
    </w:p>
    <w:p w14:paraId="28455A28" w14:textId="77777777" w:rsidR="007704CF" w:rsidRPr="00E17C53" w:rsidRDefault="007704CF" w:rsidP="007704CF">
      <w:pPr>
        <w:autoSpaceDE w:val="0"/>
        <w:autoSpaceDN w:val="0"/>
        <w:adjustRightInd w:val="0"/>
        <w:spacing w:line="260" w:lineRule="atLeast"/>
        <w:jc w:val="both"/>
        <w:rPr>
          <w:rFonts w:ascii="Arial" w:hAnsi="Arial" w:cs="Arial"/>
          <w:color w:val="000000"/>
          <w:sz w:val="20"/>
          <w:szCs w:val="20"/>
        </w:rPr>
      </w:pPr>
    </w:p>
    <w:p w14:paraId="511D1D34" w14:textId="0605E021" w:rsidR="00172BF3" w:rsidRPr="00E35684" w:rsidRDefault="00172BF3" w:rsidP="00E35684">
      <w:pPr>
        <w:pStyle w:val="Navadensplet"/>
        <w:widowControl w:val="0"/>
        <w:suppressAutoHyphens/>
        <w:spacing w:after="0" w:line="260" w:lineRule="atLeast"/>
        <w:jc w:val="both"/>
        <w:rPr>
          <w:rFonts w:ascii="Arial" w:hAnsi="Arial" w:cs="Arial"/>
          <w:sz w:val="20"/>
          <w:szCs w:val="20"/>
          <w:lang w:eastAsia="en-US"/>
        </w:rPr>
      </w:pPr>
      <w:r w:rsidRPr="00E35684">
        <w:rPr>
          <w:rFonts w:ascii="Arial" w:hAnsi="Arial" w:cs="Arial"/>
          <w:sz w:val="20"/>
          <w:szCs w:val="20"/>
          <w:lang w:eastAsia="en-US"/>
        </w:rPr>
        <w:t xml:space="preserve">Ponudnik </w:t>
      </w:r>
      <w:r w:rsidR="00E35684" w:rsidRPr="00E35684">
        <w:rPr>
          <w:rFonts w:ascii="Arial" w:hAnsi="Arial" w:cs="Arial"/>
          <w:sz w:val="20"/>
          <w:szCs w:val="20"/>
          <w:lang w:eastAsia="en-US"/>
        </w:rPr>
        <w:t>mora izkazati</w:t>
      </w:r>
      <w:r w:rsidRPr="00E35684">
        <w:rPr>
          <w:rFonts w:ascii="Arial" w:hAnsi="Arial" w:cs="Arial"/>
          <w:sz w:val="20"/>
          <w:szCs w:val="20"/>
          <w:lang w:eastAsia="en-US"/>
        </w:rPr>
        <w:t>, da je kot glavni izvajalec ali partner v skupnem nastopu ali podizvajalec, v zadnjih petih (5) letih, šteto od dneva objave obvestila o tem naročilu na Portalu javnih naročil, uspešno zaključil (kakovostno, v dogovorjenih rokih in v skladu s pogodbenimi obveznostmi)</w:t>
      </w:r>
    </w:p>
    <w:p w14:paraId="64F62D47" w14:textId="5DE6DF04" w:rsidR="00172BF3" w:rsidRPr="00E35684" w:rsidRDefault="00172BF3">
      <w:pPr>
        <w:pStyle w:val="Navadensplet"/>
        <w:widowControl w:val="0"/>
        <w:numPr>
          <w:ilvl w:val="0"/>
          <w:numId w:val="33"/>
        </w:numPr>
        <w:suppressAutoHyphens/>
        <w:spacing w:after="0" w:line="260" w:lineRule="atLeast"/>
        <w:ind w:left="709"/>
        <w:jc w:val="both"/>
        <w:rPr>
          <w:rFonts w:ascii="Arial" w:hAnsi="Arial" w:cs="Arial"/>
          <w:sz w:val="20"/>
          <w:szCs w:val="20"/>
          <w:lang w:eastAsia="en-US"/>
        </w:rPr>
      </w:pPr>
      <w:r w:rsidRPr="00E35684">
        <w:rPr>
          <w:rFonts w:ascii="Arial" w:hAnsi="Arial" w:cs="Arial"/>
          <w:bCs/>
          <w:iCs/>
          <w:sz w:val="20"/>
          <w:szCs w:val="20"/>
          <w:lang w:eastAsia="en-US"/>
        </w:rPr>
        <w:t xml:space="preserve">vsaj en (1) projekt s področja informacijskih rešitev z uporabo Oracle 12c tehnologije ali višje </w:t>
      </w:r>
      <w:r w:rsidRPr="00E35684">
        <w:rPr>
          <w:rFonts w:ascii="Arial" w:hAnsi="Arial" w:cs="Arial"/>
          <w:iCs/>
          <w:sz w:val="20"/>
          <w:szCs w:val="20"/>
          <w:lang w:eastAsia="en-US"/>
        </w:rPr>
        <w:t>(kar zajema vsaj postavitev podatkovnega modela, programiranje v Oracle PL/SQL ) oziroma enakovredno, ki je ali je bil v produkcijskem obratovanju vsaj eno (1) leto ali da je tak informacijski sistem vsaj eno (1) leto neprekinjeno vzdrževal oziroma nadgrajeval, pri čemer je skupna vrednost referenčnih storitev (brez licenčnin, sistemske programske opreme in strojne opreme) znašala najmanj 500.000 EUR brez DDV</w:t>
      </w:r>
      <w:r w:rsidR="00224A04">
        <w:rPr>
          <w:rFonts w:ascii="Arial" w:hAnsi="Arial" w:cs="Arial"/>
          <w:iCs/>
          <w:sz w:val="20"/>
          <w:szCs w:val="20"/>
          <w:lang w:eastAsia="en-US"/>
        </w:rPr>
        <w:t xml:space="preserve"> in</w:t>
      </w:r>
    </w:p>
    <w:p w14:paraId="5333F161" w14:textId="4F183E12" w:rsidR="00172BF3" w:rsidRPr="00E35684" w:rsidRDefault="00172BF3">
      <w:pPr>
        <w:pStyle w:val="Navadensplet"/>
        <w:widowControl w:val="0"/>
        <w:numPr>
          <w:ilvl w:val="0"/>
          <w:numId w:val="33"/>
        </w:numPr>
        <w:suppressAutoHyphens/>
        <w:spacing w:after="0" w:line="260" w:lineRule="atLeast"/>
        <w:ind w:left="709"/>
        <w:jc w:val="both"/>
        <w:rPr>
          <w:rFonts w:ascii="Arial" w:hAnsi="Arial" w:cs="Arial"/>
          <w:sz w:val="20"/>
          <w:szCs w:val="20"/>
          <w:lang w:eastAsia="en-US"/>
        </w:rPr>
      </w:pPr>
      <w:r w:rsidRPr="00E35684">
        <w:rPr>
          <w:rFonts w:ascii="Arial" w:hAnsi="Arial" w:cs="Arial"/>
          <w:bCs/>
          <w:iCs/>
          <w:sz w:val="20"/>
          <w:szCs w:val="20"/>
          <w:lang w:eastAsia="en-US"/>
        </w:rPr>
        <w:t>vsaj en (1) projekt, ki je vključeval implementacijo več nivojske spletne arhitekture</w:t>
      </w:r>
      <w:r w:rsidRPr="00E35684">
        <w:rPr>
          <w:rFonts w:ascii="Arial" w:hAnsi="Arial" w:cs="Arial"/>
          <w:iCs/>
          <w:sz w:val="20"/>
          <w:szCs w:val="20"/>
          <w:lang w:eastAsia="en-US"/>
        </w:rPr>
        <w:t xml:space="preserve"> v smislu izdelave oziroma nadgradnje, z uporabo skupnih gradnikov (SI-PASS, Pladenj ali ekvivalentni sistemi), ki je ali je bil v produkcijskem obratovanju vsaj eno (1) leto, pri čemer je vrednost projekta (brez licenčnin, sistemske programske opreme in strojne opreme) znašala najmanj 300.000 EUR brez DDV;</w:t>
      </w:r>
    </w:p>
    <w:p w14:paraId="459D3EE2" w14:textId="77777777" w:rsidR="00E35684" w:rsidRPr="00E35684" w:rsidRDefault="00E35684" w:rsidP="00E35684">
      <w:pPr>
        <w:pStyle w:val="Navadensplet"/>
        <w:spacing w:after="0" w:line="260" w:lineRule="atLeast"/>
        <w:jc w:val="both"/>
        <w:rPr>
          <w:rFonts w:ascii="Arial" w:hAnsi="Arial" w:cs="Arial"/>
          <w:sz w:val="20"/>
          <w:szCs w:val="20"/>
          <w:lang w:eastAsia="en-US"/>
        </w:rPr>
      </w:pPr>
    </w:p>
    <w:p w14:paraId="6AC8FA9F" w14:textId="178432CA" w:rsidR="00172BF3" w:rsidRPr="00E35684" w:rsidRDefault="00172BF3" w:rsidP="00E35684">
      <w:pPr>
        <w:pStyle w:val="Navadensplet"/>
        <w:spacing w:after="0" w:line="260" w:lineRule="atLeast"/>
        <w:jc w:val="both"/>
        <w:rPr>
          <w:rFonts w:ascii="Arial" w:hAnsi="Arial" w:cs="Arial"/>
          <w:sz w:val="20"/>
          <w:szCs w:val="20"/>
          <w:lang w:eastAsia="en-US"/>
        </w:rPr>
      </w:pPr>
      <w:r w:rsidRPr="00E35684">
        <w:rPr>
          <w:rFonts w:ascii="Arial" w:hAnsi="Arial" w:cs="Arial"/>
          <w:sz w:val="20"/>
          <w:szCs w:val="20"/>
          <w:lang w:eastAsia="en-US"/>
        </w:rPr>
        <w:t xml:space="preserve">Dani pogoj lahko ponudnik izpolni skupaj s partnerjem ali/in podizvajalcem. </w:t>
      </w:r>
    </w:p>
    <w:p w14:paraId="766EA45E" w14:textId="77777777" w:rsidR="00BB1FC7" w:rsidRPr="00E17C53" w:rsidRDefault="00BB1FC7" w:rsidP="00BB1FC7">
      <w:pPr>
        <w:autoSpaceDE w:val="0"/>
        <w:autoSpaceDN w:val="0"/>
        <w:adjustRightInd w:val="0"/>
        <w:spacing w:line="260" w:lineRule="atLeast"/>
        <w:jc w:val="both"/>
        <w:rPr>
          <w:rFonts w:ascii="Arial" w:eastAsia="Calibri" w:hAnsi="Arial" w:cs="Arial"/>
          <w:sz w:val="20"/>
          <w:szCs w:val="20"/>
        </w:rPr>
      </w:pPr>
    </w:p>
    <w:p w14:paraId="632F60F1" w14:textId="77777777" w:rsidR="00435F14" w:rsidRPr="00E17C53"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p>
    <w:p w14:paraId="6E21A5C8" w14:textId="1DC0C23F" w:rsidR="00095528" w:rsidRPr="00E17C53" w:rsidRDefault="0009552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762308" w:rsidRPr="00E17C53">
        <w:rPr>
          <w:rFonts w:ascii="Arial" w:hAnsi="Arial" w:cs="Arial"/>
          <w:sz w:val="20"/>
          <w:lang w:eastAsia="en-US"/>
        </w:rPr>
        <w:t xml:space="preserve">ESPD obrazec za </w:t>
      </w:r>
      <w:r w:rsidR="003F1CB5" w:rsidRPr="00E17C53">
        <w:rPr>
          <w:rFonts w:ascii="Arial" w:hAnsi="Arial" w:cs="Arial"/>
          <w:sz w:val="20"/>
          <w:lang w:eastAsia="en-US"/>
        </w:rPr>
        <w:t xml:space="preserve">ponudnika oziroma </w:t>
      </w:r>
      <w:proofErr w:type="spellStart"/>
      <w:r w:rsidR="003F1CB5" w:rsidRPr="00E17C53">
        <w:rPr>
          <w:rFonts w:ascii="Arial" w:hAnsi="Arial" w:cs="Arial"/>
          <w:sz w:val="20"/>
          <w:lang w:eastAsia="en-US"/>
        </w:rPr>
        <w:t>soponudnika</w:t>
      </w:r>
      <w:proofErr w:type="spellEnd"/>
      <w:r w:rsidR="00762308" w:rsidRPr="00E17C53">
        <w:rPr>
          <w:rFonts w:ascii="Arial" w:hAnsi="Arial" w:cs="Arial"/>
          <w:sz w:val="20"/>
          <w:lang w:eastAsia="en-US"/>
        </w:rPr>
        <w:t xml:space="preserve"> - </w:t>
      </w:r>
      <w:r w:rsidR="00DA7332" w:rsidRPr="00E17C53">
        <w:rPr>
          <w:rFonts w:ascii="Arial" w:hAnsi="Arial" w:cs="Arial"/>
          <w:sz w:val="20"/>
          <w:lang w:eastAsia="en-US"/>
        </w:rPr>
        <w:t>del IV, oddelek C</w:t>
      </w:r>
      <w:r w:rsidRPr="00E17C53">
        <w:rPr>
          <w:rFonts w:ascii="Arial" w:hAnsi="Arial" w:cs="Arial"/>
          <w:sz w:val="20"/>
          <w:lang w:eastAsia="en-US"/>
        </w:rPr>
        <w:t xml:space="preserve">, poglavje »Izvedba storitev določene vrste« (pod rubriko »opis </w:t>
      </w:r>
      <w:r w:rsidR="00C76405" w:rsidRPr="00E17C53">
        <w:rPr>
          <w:rFonts w:ascii="Arial" w:hAnsi="Arial" w:cs="Arial"/>
          <w:sz w:val="20"/>
          <w:lang w:eastAsia="en-US"/>
        </w:rPr>
        <w:t>reference</w:t>
      </w:r>
      <w:r w:rsidRPr="00E17C53">
        <w:rPr>
          <w:rFonts w:ascii="Arial" w:hAnsi="Arial" w:cs="Arial"/>
          <w:sz w:val="20"/>
          <w:lang w:eastAsia="en-US"/>
        </w:rPr>
        <w:t>« navesti</w:t>
      </w:r>
      <w:r w:rsidR="00B572C0" w:rsidRPr="00E17C53">
        <w:rPr>
          <w:rFonts w:ascii="Arial" w:hAnsi="Arial" w:cs="Arial"/>
          <w:sz w:val="20"/>
          <w:lang w:eastAsia="en-US"/>
        </w:rPr>
        <w:t xml:space="preserve"> </w:t>
      </w:r>
      <w:r w:rsidR="00E17C53" w:rsidRPr="00E17C53">
        <w:rPr>
          <w:rFonts w:ascii="Arial" w:hAnsi="Arial" w:cs="Arial"/>
          <w:sz w:val="20"/>
          <w:lang w:eastAsia="en-US"/>
        </w:rPr>
        <w:t xml:space="preserve">(samo) </w:t>
      </w:r>
      <w:r w:rsidRPr="00E17C53">
        <w:rPr>
          <w:rFonts w:ascii="Arial" w:hAnsi="Arial" w:cs="Arial"/>
          <w:sz w:val="20"/>
          <w:lang w:eastAsia="en-US"/>
        </w:rPr>
        <w:t>n</w:t>
      </w:r>
      <w:r w:rsidR="00B572C0" w:rsidRPr="00E17C53">
        <w:rPr>
          <w:rFonts w:ascii="Arial" w:hAnsi="Arial" w:cs="Arial"/>
          <w:sz w:val="20"/>
          <w:lang w:eastAsia="en-US"/>
        </w:rPr>
        <w:t>aziv referenčn</w:t>
      </w:r>
      <w:r w:rsidRPr="00E17C53">
        <w:rPr>
          <w:rFonts w:ascii="Arial" w:hAnsi="Arial" w:cs="Arial"/>
          <w:sz w:val="20"/>
          <w:lang w:eastAsia="en-US"/>
        </w:rPr>
        <w:t>ega</w:t>
      </w:r>
      <w:r w:rsidR="00B572C0" w:rsidRPr="00E17C53">
        <w:rPr>
          <w:rFonts w:ascii="Arial" w:hAnsi="Arial" w:cs="Arial"/>
          <w:sz w:val="20"/>
          <w:lang w:eastAsia="en-US"/>
        </w:rPr>
        <w:t xml:space="preserve"> projekt</w:t>
      </w:r>
      <w:r w:rsidRPr="00E17C53">
        <w:rPr>
          <w:rFonts w:ascii="Arial" w:hAnsi="Arial" w:cs="Arial"/>
          <w:sz w:val="20"/>
          <w:lang w:eastAsia="en-US"/>
        </w:rPr>
        <w:t>a</w:t>
      </w:r>
      <w:r w:rsidR="00B572C0" w:rsidRPr="00E17C53">
        <w:rPr>
          <w:rFonts w:ascii="Arial" w:hAnsi="Arial" w:cs="Arial"/>
          <w:sz w:val="20"/>
          <w:lang w:eastAsia="en-US"/>
        </w:rPr>
        <w:t>)</w:t>
      </w:r>
      <w:r w:rsidR="00DA7332" w:rsidRPr="00E17C53">
        <w:rPr>
          <w:rFonts w:ascii="Arial" w:hAnsi="Arial" w:cs="Arial"/>
          <w:sz w:val="20"/>
          <w:lang w:eastAsia="en-US"/>
        </w:rPr>
        <w:t xml:space="preserve"> </w:t>
      </w:r>
      <w:r w:rsidR="00762308" w:rsidRPr="00E17C53">
        <w:rPr>
          <w:rFonts w:ascii="Arial" w:hAnsi="Arial" w:cs="Arial"/>
          <w:sz w:val="20"/>
          <w:lang w:eastAsia="en-US"/>
        </w:rPr>
        <w:t xml:space="preserve">ter </w:t>
      </w:r>
    </w:p>
    <w:p w14:paraId="0DA4A915" w14:textId="462A37E2" w:rsidR="00762308" w:rsidRPr="00E17C53" w:rsidRDefault="0009552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762308" w:rsidRPr="00E17C53">
        <w:rPr>
          <w:rFonts w:ascii="Arial" w:hAnsi="Arial" w:cs="Arial"/>
          <w:sz w:val="20"/>
          <w:lang w:eastAsia="en-US"/>
        </w:rPr>
        <w:t>obrazec 2</w:t>
      </w:r>
      <w:r w:rsidR="00E17C53" w:rsidRPr="00E17C53">
        <w:rPr>
          <w:rFonts w:ascii="Arial" w:hAnsi="Arial" w:cs="Arial"/>
          <w:sz w:val="20"/>
          <w:lang w:eastAsia="en-US"/>
        </w:rPr>
        <w:t xml:space="preserve"> (v katerega se vnese tudi opis projekta)</w:t>
      </w:r>
    </w:p>
    <w:p w14:paraId="00F732B8" w14:textId="77777777" w:rsidR="00A93C7A" w:rsidRPr="00E17C53" w:rsidRDefault="00A93C7A" w:rsidP="00751AA6">
      <w:pPr>
        <w:autoSpaceDE w:val="0"/>
        <w:autoSpaceDN w:val="0"/>
        <w:adjustRightInd w:val="0"/>
        <w:spacing w:line="260" w:lineRule="atLeast"/>
        <w:jc w:val="both"/>
        <w:rPr>
          <w:rFonts w:ascii="Arial" w:hAnsi="Arial" w:cs="Arial"/>
          <w:color w:val="000000"/>
          <w:sz w:val="20"/>
          <w:szCs w:val="20"/>
        </w:rPr>
      </w:pPr>
    </w:p>
    <w:p w14:paraId="26617724" w14:textId="77777777" w:rsidR="00BB1FC7" w:rsidRPr="00E35684" w:rsidRDefault="00BB1FC7" w:rsidP="00BB1FC7">
      <w:pPr>
        <w:autoSpaceDE w:val="0"/>
        <w:autoSpaceDN w:val="0"/>
        <w:adjustRightInd w:val="0"/>
        <w:spacing w:line="260" w:lineRule="atLeast"/>
        <w:jc w:val="both"/>
        <w:rPr>
          <w:rFonts w:ascii="Arial" w:hAnsi="Arial" w:cs="Arial"/>
          <w:b/>
          <w:color w:val="000000"/>
          <w:sz w:val="20"/>
          <w:szCs w:val="20"/>
        </w:rPr>
      </w:pPr>
      <w:r w:rsidRPr="00E35684">
        <w:rPr>
          <w:rFonts w:ascii="Arial" w:hAnsi="Arial" w:cs="Arial"/>
          <w:b/>
          <w:color w:val="000000"/>
          <w:sz w:val="20"/>
          <w:szCs w:val="20"/>
        </w:rPr>
        <w:t>3.2.3.2 Kadrovska sposobnost</w:t>
      </w:r>
    </w:p>
    <w:p w14:paraId="04245FB3" w14:textId="170C2606" w:rsidR="00D95ED7" w:rsidRPr="00E35684" w:rsidRDefault="00D95ED7" w:rsidP="00D95ED7">
      <w:pPr>
        <w:autoSpaceDE w:val="0"/>
        <w:autoSpaceDN w:val="0"/>
        <w:adjustRightInd w:val="0"/>
        <w:spacing w:line="260" w:lineRule="atLeast"/>
        <w:jc w:val="both"/>
        <w:rPr>
          <w:rFonts w:ascii="Arial" w:hAnsi="Arial" w:cs="Arial"/>
          <w:color w:val="000000"/>
          <w:sz w:val="20"/>
          <w:szCs w:val="20"/>
        </w:rPr>
      </w:pPr>
    </w:p>
    <w:p w14:paraId="7698B2D6" w14:textId="77777777" w:rsidR="00E35684" w:rsidRPr="00E35684" w:rsidRDefault="00E35684" w:rsidP="00E35684">
      <w:pPr>
        <w:pStyle w:val="Navadensplet"/>
        <w:widowControl w:val="0"/>
        <w:suppressAutoHyphens/>
        <w:spacing w:after="0"/>
        <w:jc w:val="both"/>
        <w:rPr>
          <w:rFonts w:ascii="Arial" w:hAnsi="Arial" w:cs="Arial"/>
          <w:sz w:val="20"/>
          <w:szCs w:val="20"/>
          <w:lang w:eastAsia="en-US"/>
        </w:rPr>
      </w:pPr>
      <w:r w:rsidRPr="00E35684">
        <w:rPr>
          <w:rFonts w:ascii="Arial" w:hAnsi="Arial" w:cs="Arial"/>
          <w:sz w:val="20"/>
          <w:szCs w:val="20"/>
          <w:lang w:eastAsia="en-US"/>
        </w:rPr>
        <w:t>Ponudnik mora za izvedbo javnega naročila zagotoviti najmanj pet (5) strokovnjakov, ki bodo na razpolago ves čas izvajanja pogodbenih obveznosti in izpolnjujejo naslednje zahteve:</w:t>
      </w:r>
    </w:p>
    <w:p w14:paraId="5B11AA09" w14:textId="77777777" w:rsidR="00E35684" w:rsidRPr="00E35684" w:rsidRDefault="00E35684">
      <w:pPr>
        <w:pStyle w:val="Navadensplet"/>
        <w:widowControl w:val="0"/>
        <w:numPr>
          <w:ilvl w:val="0"/>
          <w:numId w:val="34"/>
        </w:numPr>
        <w:suppressAutoHyphens/>
        <w:spacing w:after="0"/>
        <w:ind w:left="709"/>
        <w:jc w:val="both"/>
        <w:rPr>
          <w:rFonts w:ascii="Arial" w:hAnsi="Arial" w:cs="Arial"/>
          <w:sz w:val="20"/>
          <w:szCs w:val="20"/>
          <w:lang w:eastAsia="en-US"/>
        </w:rPr>
      </w:pPr>
      <w:r w:rsidRPr="00E35684">
        <w:rPr>
          <w:rFonts w:ascii="Arial" w:hAnsi="Arial" w:cs="Arial"/>
          <w:b/>
          <w:bCs/>
          <w:sz w:val="20"/>
          <w:szCs w:val="20"/>
          <w:lang w:eastAsia="en-US"/>
        </w:rPr>
        <w:t>en (1) vodja projekta</w:t>
      </w:r>
      <w:r w:rsidRPr="00E35684">
        <w:rPr>
          <w:rFonts w:ascii="Arial" w:hAnsi="Arial" w:cs="Arial"/>
          <w:sz w:val="20"/>
          <w:szCs w:val="20"/>
          <w:lang w:eastAsia="en-US"/>
        </w:rPr>
        <w:t>, ki:</w:t>
      </w:r>
    </w:p>
    <w:p w14:paraId="4FB5037F"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aktivno govori slovenski jezik,</w:t>
      </w:r>
    </w:p>
    <w:p w14:paraId="6E53EC03"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color w:val="000000"/>
          <w:sz w:val="20"/>
          <w:szCs w:val="20"/>
        </w:rPr>
        <w:t xml:space="preserve">ima najmanj 8. raven izobrazbe po SOK (Slovensko ogrodje kvalifikacij): </w:t>
      </w:r>
      <w:r w:rsidRPr="00E35684">
        <w:rPr>
          <w:rFonts w:ascii="Arial" w:eastAsia="Calibri" w:hAnsi="Arial" w:cs="Arial"/>
          <w:color w:val="000000"/>
          <w:sz w:val="20"/>
          <w:szCs w:val="20"/>
        </w:rPr>
        <w:t>(specializacija po visokošolskih strokovnih programih oz. univerzitetni program po »</w:t>
      </w:r>
      <w:proofErr w:type="spellStart"/>
      <w:r w:rsidRPr="00E35684">
        <w:rPr>
          <w:rFonts w:ascii="Arial" w:eastAsia="Calibri" w:hAnsi="Arial" w:cs="Arial"/>
          <w:color w:val="000000"/>
          <w:sz w:val="20"/>
          <w:szCs w:val="20"/>
        </w:rPr>
        <w:t>predbolonjskih</w:t>
      </w:r>
      <w:proofErr w:type="spellEnd"/>
      <w:r w:rsidRPr="00E35684">
        <w:rPr>
          <w:rFonts w:ascii="Arial" w:eastAsia="Calibri" w:hAnsi="Arial" w:cs="Arial"/>
          <w:color w:val="000000"/>
          <w:sz w:val="20"/>
          <w:szCs w:val="20"/>
        </w:rPr>
        <w:t>« programih ali magisterij stroke – za imenom</w:t>
      </w:r>
      <w:r w:rsidRPr="00E35684">
        <w:rPr>
          <w:rFonts w:ascii="Arial" w:hAnsi="Arial" w:cs="Arial"/>
          <w:color w:val="000000"/>
          <w:sz w:val="20"/>
          <w:szCs w:val="20"/>
        </w:rPr>
        <w:t xml:space="preserve"> - 2. bolonjska stopnja) </w:t>
      </w:r>
    </w:p>
    <w:p w14:paraId="249216DE"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ima najmanj pet (5) let delovnih izkušenj. </w:t>
      </w:r>
    </w:p>
    <w:p w14:paraId="13840C28" w14:textId="530C1D95"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je v zadnjih petih (5) letih pred rokom za prejem ponudb vodil en (1) projekt na področju razvoja in </w:t>
      </w:r>
      <w:r w:rsidRPr="00224A04">
        <w:rPr>
          <w:rFonts w:ascii="Arial" w:hAnsi="Arial" w:cs="Arial"/>
          <w:sz w:val="20"/>
          <w:szCs w:val="20"/>
          <w:lang w:eastAsia="en-US"/>
        </w:rPr>
        <w:t xml:space="preserve">implementacije informacijskih sistemov, </w:t>
      </w:r>
      <w:r w:rsidR="00224A04" w:rsidRPr="00224A04">
        <w:rPr>
          <w:rStyle w:val="normaltextrun"/>
          <w:rFonts w:ascii="Arial" w:hAnsi="Arial" w:cs="Arial"/>
          <w:sz w:val="20"/>
          <w:szCs w:val="20"/>
          <w:shd w:val="clear" w:color="auto" w:fill="FFFFFF"/>
        </w:rPr>
        <w:t xml:space="preserve">s primerljivo vsebino kateremu izmed zahtevanih projektov v </w:t>
      </w:r>
      <w:r w:rsidR="00224A04" w:rsidRPr="00224A04">
        <w:rPr>
          <w:rStyle w:val="normaltextrun"/>
          <w:rFonts w:ascii="Arial" w:hAnsi="Arial" w:cs="Arial"/>
          <w:sz w:val="20"/>
          <w:szCs w:val="20"/>
          <w:shd w:val="clear" w:color="auto" w:fill="FFFFFF" w:themeFill="background1"/>
        </w:rPr>
        <w:t>točki 3.2.3.1.</w:t>
      </w:r>
      <w:r w:rsidR="00224A04" w:rsidRPr="00224A04">
        <w:rPr>
          <w:rStyle w:val="normaltextrun"/>
          <w:rFonts w:ascii="Arial" w:hAnsi="Arial" w:cs="Arial"/>
          <w:sz w:val="20"/>
          <w:szCs w:val="20"/>
          <w:shd w:val="clear" w:color="auto" w:fill="FFFFFF"/>
        </w:rPr>
        <w:t xml:space="preserve"> </w:t>
      </w:r>
      <w:r w:rsidR="00224A04" w:rsidRPr="00224A04">
        <w:rPr>
          <w:rStyle w:val="normaltextrun"/>
          <w:rFonts w:ascii="Arial" w:hAnsi="Arial" w:cs="Arial"/>
          <w:sz w:val="20"/>
          <w:szCs w:val="20"/>
          <w:bdr w:val="none" w:sz="0" w:space="0" w:color="auto" w:frame="1"/>
        </w:rPr>
        <w:t>tega poglavja,</w:t>
      </w:r>
      <w:r w:rsidR="00224A04" w:rsidRPr="00224A04">
        <w:rPr>
          <w:rStyle w:val="normaltextrun"/>
          <w:rFonts w:ascii="Arial" w:hAnsi="Arial" w:cs="Arial"/>
          <w:sz w:val="22"/>
          <w:szCs w:val="22"/>
          <w:bdr w:val="none" w:sz="0" w:space="0" w:color="auto" w:frame="1"/>
        </w:rPr>
        <w:t xml:space="preserve"> </w:t>
      </w:r>
      <w:r w:rsidRPr="00224A04">
        <w:rPr>
          <w:rFonts w:ascii="Arial" w:hAnsi="Arial" w:cs="Arial"/>
          <w:sz w:val="20"/>
          <w:szCs w:val="20"/>
          <w:lang w:eastAsia="en-US"/>
        </w:rPr>
        <w:t>ki je bil zaključen, pri čemer je vrednost projekta znašala najmanj 300.000 EUR brez DDV. Za datum reference se šteje dan, ko je posel zaključen.</w:t>
      </w:r>
    </w:p>
    <w:p w14:paraId="4BD31546" w14:textId="77777777" w:rsidR="00E35684" w:rsidRPr="00224A04" w:rsidRDefault="00E35684">
      <w:pPr>
        <w:pStyle w:val="Navadensplet"/>
        <w:widowControl w:val="0"/>
        <w:numPr>
          <w:ilvl w:val="0"/>
          <w:numId w:val="34"/>
        </w:numPr>
        <w:suppressAutoHyphens/>
        <w:spacing w:after="0"/>
        <w:ind w:left="709"/>
        <w:jc w:val="both"/>
        <w:rPr>
          <w:rFonts w:ascii="Arial" w:hAnsi="Arial" w:cs="Arial"/>
          <w:sz w:val="20"/>
          <w:szCs w:val="20"/>
          <w:lang w:eastAsia="en-US"/>
        </w:rPr>
      </w:pPr>
      <w:r w:rsidRPr="00224A04">
        <w:rPr>
          <w:rFonts w:ascii="Arial" w:hAnsi="Arial" w:cs="Arial"/>
          <w:b/>
          <w:bCs/>
          <w:sz w:val="20"/>
          <w:szCs w:val="20"/>
          <w:lang w:eastAsia="en-US"/>
        </w:rPr>
        <w:t>en (1) poslovni – sistemski analitik</w:t>
      </w:r>
      <w:r w:rsidRPr="00224A04">
        <w:rPr>
          <w:rFonts w:ascii="Arial" w:hAnsi="Arial" w:cs="Arial"/>
          <w:sz w:val="20"/>
          <w:szCs w:val="20"/>
          <w:lang w:eastAsia="en-US"/>
        </w:rPr>
        <w:t>, ki:</w:t>
      </w:r>
    </w:p>
    <w:p w14:paraId="7BE407DA" w14:textId="77777777"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lang w:eastAsia="en-US"/>
        </w:rPr>
        <w:t>aktivno govori slovenski jezik,</w:t>
      </w:r>
    </w:p>
    <w:p w14:paraId="760E25D6" w14:textId="77777777"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rPr>
        <w:t xml:space="preserve">ima najmanj 8. raven izobrazbe po SOK (Slovensko ogrodje kvalifikacij): </w:t>
      </w:r>
      <w:r w:rsidRPr="00224A04">
        <w:rPr>
          <w:rFonts w:ascii="Arial" w:eastAsia="Calibri" w:hAnsi="Arial" w:cs="Arial"/>
          <w:sz w:val="20"/>
          <w:szCs w:val="20"/>
        </w:rPr>
        <w:t>(specializacija po visokošolskih strokovnih programih oz. univerzitetni program po »</w:t>
      </w:r>
      <w:proofErr w:type="spellStart"/>
      <w:r w:rsidRPr="00224A04">
        <w:rPr>
          <w:rFonts w:ascii="Arial" w:eastAsia="Calibri" w:hAnsi="Arial" w:cs="Arial"/>
          <w:sz w:val="20"/>
          <w:szCs w:val="20"/>
        </w:rPr>
        <w:t>predbolonjskih</w:t>
      </w:r>
      <w:proofErr w:type="spellEnd"/>
      <w:r w:rsidRPr="00224A04">
        <w:rPr>
          <w:rFonts w:ascii="Arial" w:eastAsia="Calibri" w:hAnsi="Arial" w:cs="Arial"/>
          <w:sz w:val="20"/>
          <w:szCs w:val="20"/>
        </w:rPr>
        <w:t>« programih ali magisterij stroke – za imenom</w:t>
      </w:r>
      <w:r w:rsidRPr="00224A04">
        <w:rPr>
          <w:rFonts w:ascii="Arial" w:hAnsi="Arial" w:cs="Arial"/>
          <w:sz w:val="20"/>
          <w:szCs w:val="20"/>
        </w:rPr>
        <w:t xml:space="preserve"> - 2. bolonjska stopnja),</w:t>
      </w:r>
      <w:r w:rsidRPr="00224A04">
        <w:rPr>
          <w:sz w:val="20"/>
          <w:szCs w:val="20"/>
        </w:rPr>
        <w:t xml:space="preserve"> </w:t>
      </w:r>
    </w:p>
    <w:p w14:paraId="17CE7576" w14:textId="77777777"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lang w:eastAsia="en-US"/>
        </w:rPr>
        <w:t>ima najmanj tri (3) leta delovnih izkušenj,</w:t>
      </w:r>
    </w:p>
    <w:p w14:paraId="667CE6F0" w14:textId="145B91CD" w:rsidR="00E35684" w:rsidRPr="00224A0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lang w:eastAsia="en-US"/>
        </w:rPr>
        <w:t>je v zadnji treh (3) letih pred rokom za prejem ponudb v vlogi poslovnega ali sistemskega analitika sodeloval na področju izgradnje oziroma vzdrževanja informacijskih sistemov</w:t>
      </w:r>
      <w:r w:rsidR="00224A04" w:rsidRPr="00224A04">
        <w:rPr>
          <w:rFonts w:ascii="Arial" w:hAnsi="Arial" w:cs="Arial"/>
          <w:sz w:val="20"/>
          <w:szCs w:val="20"/>
          <w:lang w:eastAsia="en-US"/>
        </w:rPr>
        <w:t xml:space="preserve"> </w:t>
      </w:r>
      <w:r w:rsidR="00224A04" w:rsidRPr="00224A04">
        <w:rPr>
          <w:rStyle w:val="normaltextrun"/>
          <w:rFonts w:ascii="Arial" w:hAnsi="Arial" w:cs="Arial"/>
          <w:sz w:val="20"/>
          <w:szCs w:val="20"/>
          <w:shd w:val="clear" w:color="auto" w:fill="FFFFFF"/>
        </w:rPr>
        <w:t xml:space="preserve">s primerljivo vsebino kateremu izmed zahtevanih projektov v točki </w:t>
      </w:r>
      <w:r w:rsidR="00224A04" w:rsidRPr="00224A04">
        <w:rPr>
          <w:rStyle w:val="normaltextrun"/>
          <w:rFonts w:ascii="Arial" w:hAnsi="Arial" w:cs="Arial"/>
          <w:sz w:val="20"/>
          <w:szCs w:val="20"/>
          <w:shd w:val="clear" w:color="auto" w:fill="FFFFFF" w:themeFill="background1"/>
        </w:rPr>
        <w:t>3.2.3.1.</w:t>
      </w:r>
      <w:r w:rsidR="00224A04" w:rsidRPr="00224A04">
        <w:rPr>
          <w:rStyle w:val="normaltextrun"/>
          <w:rFonts w:ascii="Arial" w:hAnsi="Arial" w:cs="Arial"/>
          <w:sz w:val="20"/>
          <w:szCs w:val="20"/>
          <w:shd w:val="clear" w:color="auto" w:fill="FFFFFF"/>
        </w:rPr>
        <w:t xml:space="preserve"> tega poglavja.</w:t>
      </w:r>
      <w:r w:rsidRPr="00224A04">
        <w:rPr>
          <w:rFonts w:ascii="Arial" w:hAnsi="Arial" w:cs="Arial"/>
          <w:sz w:val="20"/>
          <w:szCs w:val="20"/>
          <w:lang w:eastAsia="en-US"/>
        </w:rPr>
        <w:t xml:space="preserve"> Za datum reference se šteje dan, ko je posel zaključen,</w:t>
      </w:r>
    </w:p>
    <w:p w14:paraId="60B4726E"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224A04">
        <w:rPr>
          <w:rFonts w:ascii="Arial" w:hAnsi="Arial" w:cs="Arial"/>
          <w:sz w:val="20"/>
          <w:szCs w:val="20"/>
          <w:lang w:eastAsia="en-US"/>
        </w:rPr>
        <w:t xml:space="preserve">je v zadnji treh (3) letih pred rokom za prejem ponudb v vlogi poslovnega in sistemskega analitika sodeloval na projektih povezovanja različnih informacijskih sistemov v enotni </w:t>
      </w:r>
      <w:r w:rsidRPr="00E35684">
        <w:rPr>
          <w:rFonts w:ascii="Arial" w:hAnsi="Arial" w:cs="Arial"/>
          <w:sz w:val="20"/>
          <w:szCs w:val="20"/>
          <w:lang w:eastAsia="en-US"/>
        </w:rPr>
        <w:t>informacijski sistem. Za datum reference se šteje dan, ko je posel zaključen,</w:t>
      </w:r>
    </w:p>
    <w:p w14:paraId="0596DFB9" w14:textId="77777777" w:rsidR="00E35684" w:rsidRPr="00E35684" w:rsidRDefault="00E35684">
      <w:pPr>
        <w:pStyle w:val="Navadensplet"/>
        <w:widowControl w:val="0"/>
        <w:numPr>
          <w:ilvl w:val="0"/>
          <w:numId w:val="34"/>
        </w:numPr>
        <w:suppressAutoHyphens/>
        <w:spacing w:after="0"/>
        <w:ind w:left="709"/>
        <w:jc w:val="both"/>
        <w:rPr>
          <w:rFonts w:ascii="Arial" w:hAnsi="Arial" w:cs="Arial"/>
          <w:sz w:val="20"/>
          <w:szCs w:val="20"/>
          <w:lang w:eastAsia="en-US"/>
        </w:rPr>
      </w:pPr>
      <w:r w:rsidRPr="00E35684">
        <w:rPr>
          <w:rFonts w:ascii="Arial" w:hAnsi="Arial" w:cs="Arial"/>
          <w:b/>
          <w:bCs/>
          <w:sz w:val="20"/>
          <w:szCs w:val="20"/>
          <w:lang w:eastAsia="en-US"/>
        </w:rPr>
        <w:t>en (1) administrator podatkovne zbirke</w:t>
      </w:r>
      <w:r w:rsidRPr="00E35684">
        <w:rPr>
          <w:rFonts w:ascii="Arial" w:hAnsi="Arial" w:cs="Arial"/>
          <w:sz w:val="20"/>
          <w:szCs w:val="20"/>
          <w:lang w:eastAsia="en-US"/>
        </w:rPr>
        <w:t>, ki:</w:t>
      </w:r>
    </w:p>
    <w:p w14:paraId="0811760E"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ima najmanj pet (5) let delovnih izkušenj,</w:t>
      </w:r>
    </w:p>
    <w:p w14:paraId="20EAB341"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ima na dan ponudbe veljaven certifikat Oracle </w:t>
      </w:r>
      <w:proofErr w:type="spellStart"/>
      <w:r w:rsidRPr="00E35684">
        <w:rPr>
          <w:rFonts w:ascii="Arial" w:hAnsi="Arial" w:cs="Arial"/>
          <w:sz w:val="20"/>
          <w:szCs w:val="20"/>
          <w:lang w:eastAsia="en-US"/>
        </w:rPr>
        <w:t>Database</w:t>
      </w:r>
      <w:proofErr w:type="spellEnd"/>
      <w:r w:rsidRPr="00E35684">
        <w:rPr>
          <w:rFonts w:ascii="Arial" w:hAnsi="Arial" w:cs="Arial"/>
          <w:sz w:val="20"/>
          <w:szCs w:val="20"/>
          <w:lang w:eastAsia="en-US"/>
        </w:rPr>
        <w:t xml:space="preserve"> Administrator </w:t>
      </w:r>
      <w:proofErr w:type="spellStart"/>
      <w:r w:rsidRPr="00E35684">
        <w:rPr>
          <w:rFonts w:ascii="Arial" w:hAnsi="Arial" w:cs="Arial"/>
          <w:sz w:val="20"/>
          <w:szCs w:val="20"/>
          <w:lang w:eastAsia="en-US"/>
        </w:rPr>
        <w:t>Certified</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Associate</w:t>
      </w:r>
      <w:proofErr w:type="spellEnd"/>
      <w:r w:rsidRPr="00E35684">
        <w:rPr>
          <w:rFonts w:ascii="Arial" w:hAnsi="Arial" w:cs="Arial"/>
          <w:sz w:val="20"/>
          <w:szCs w:val="20"/>
        </w:rPr>
        <w:t xml:space="preserve">  (verzija 12c ali višja)</w:t>
      </w:r>
      <w:r w:rsidRPr="00E35684">
        <w:rPr>
          <w:rFonts w:ascii="Arial" w:hAnsi="Arial" w:cs="Arial"/>
          <w:sz w:val="20"/>
          <w:szCs w:val="20"/>
          <w:lang w:eastAsia="en-US"/>
        </w:rPr>
        <w:t>,</w:t>
      </w:r>
    </w:p>
    <w:p w14:paraId="66EB98FB"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je v zadnjih petih (5) letih pred rokom za prejem ponudb v vlogi administratorja podatkovne baze Oracle 12c ali višja sodeloval pri vsaj enem (1) projektu razvoja oziroma vzdrževanja informacijskih sistemov. Za datum reference se šteje dan, ko je posel zaključen,</w:t>
      </w:r>
    </w:p>
    <w:p w14:paraId="7758C340" w14:textId="77777777" w:rsidR="00E35684" w:rsidRPr="00E35684" w:rsidRDefault="00E35684">
      <w:pPr>
        <w:pStyle w:val="Navadensplet"/>
        <w:widowControl w:val="0"/>
        <w:numPr>
          <w:ilvl w:val="0"/>
          <w:numId w:val="34"/>
        </w:numPr>
        <w:suppressAutoHyphens/>
        <w:spacing w:after="0"/>
        <w:ind w:left="709"/>
        <w:jc w:val="both"/>
        <w:rPr>
          <w:rFonts w:ascii="Arial" w:hAnsi="Arial" w:cs="Arial"/>
          <w:b/>
          <w:bCs/>
          <w:sz w:val="20"/>
          <w:szCs w:val="20"/>
          <w:lang w:eastAsia="en-US"/>
        </w:rPr>
      </w:pPr>
      <w:r w:rsidRPr="00E35684">
        <w:rPr>
          <w:rFonts w:ascii="Arial" w:hAnsi="Arial" w:cs="Arial"/>
          <w:b/>
          <w:bCs/>
          <w:sz w:val="20"/>
          <w:szCs w:val="20"/>
          <w:lang w:eastAsia="en-US"/>
        </w:rPr>
        <w:t xml:space="preserve">dva (2) razvojna inženirja ali programerja na nivoju podatkovne zbirke, pri čemer mora vsak od </w:t>
      </w:r>
      <w:r w:rsidRPr="00E35684">
        <w:rPr>
          <w:rFonts w:ascii="Arial" w:hAnsi="Arial" w:cs="Arial"/>
          <w:b/>
          <w:bCs/>
          <w:sz w:val="20"/>
          <w:szCs w:val="20"/>
          <w:lang w:eastAsia="en-US"/>
        </w:rPr>
        <w:lastRenderedPageBreak/>
        <w:t>njiju izpolnjevati vsaj eno izmed spodnjih zahtev:</w:t>
      </w:r>
    </w:p>
    <w:p w14:paraId="234767F0"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je v zadnjih treh (3) letih pred rokom za prejem ponudb sodeloval pri vsaj enem (1) projektu kjer je programiral v okolju Oracle PL/SQL. Za datum reference se šteje dan, ko je posel zaključen,</w:t>
      </w:r>
    </w:p>
    <w:p w14:paraId="056B1511"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ima na dan ponudbe veljaven certifikat Oracle PL/SQL </w:t>
      </w:r>
      <w:proofErr w:type="spellStart"/>
      <w:r w:rsidRPr="00E35684">
        <w:rPr>
          <w:rFonts w:ascii="Arial" w:hAnsi="Arial" w:cs="Arial"/>
          <w:sz w:val="20"/>
          <w:szCs w:val="20"/>
          <w:lang w:eastAsia="en-US"/>
        </w:rPr>
        <w:t>Developer</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Certified</w:t>
      </w:r>
      <w:proofErr w:type="spellEnd"/>
      <w:r w:rsidRPr="00E35684">
        <w:rPr>
          <w:rFonts w:ascii="Arial" w:hAnsi="Arial" w:cs="Arial"/>
          <w:sz w:val="20"/>
          <w:szCs w:val="20"/>
          <w:lang w:eastAsia="en-US"/>
        </w:rPr>
        <w:t xml:space="preserve"> Professional ali višji,</w:t>
      </w:r>
    </w:p>
    <w:p w14:paraId="7813ED76"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 xml:space="preserve">ima na dan ponudbe veljaven certifikat Oracle APEX </w:t>
      </w:r>
      <w:proofErr w:type="spellStart"/>
      <w:r w:rsidRPr="00E35684">
        <w:rPr>
          <w:rFonts w:ascii="Arial" w:hAnsi="Arial" w:cs="Arial"/>
          <w:sz w:val="20"/>
          <w:szCs w:val="20"/>
          <w:lang w:eastAsia="en-US"/>
        </w:rPr>
        <w:t>Cloud</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Developer</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Certified</w:t>
      </w:r>
      <w:proofErr w:type="spellEnd"/>
      <w:r w:rsidRPr="00E35684">
        <w:rPr>
          <w:rFonts w:ascii="Arial" w:hAnsi="Arial" w:cs="Arial"/>
          <w:sz w:val="20"/>
          <w:szCs w:val="20"/>
          <w:lang w:eastAsia="en-US"/>
        </w:rPr>
        <w:t xml:space="preserve"> Specialist ali Professional Java EE </w:t>
      </w:r>
      <w:proofErr w:type="spellStart"/>
      <w:r w:rsidRPr="00E35684">
        <w:rPr>
          <w:rFonts w:ascii="Arial" w:hAnsi="Arial" w:cs="Arial"/>
          <w:sz w:val="20"/>
          <w:szCs w:val="20"/>
          <w:lang w:eastAsia="en-US"/>
        </w:rPr>
        <w:t>Application</w:t>
      </w:r>
      <w:proofErr w:type="spellEnd"/>
      <w:r w:rsidRPr="00E35684">
        <w:rPr>
          <w:rFonts w:ascii="Arial" w:hAnsi="Arial" w:cs="Arial"/>
          <w:sz w:val="20"/>
          <w:szCs w:val="20"/>
          <w:lang w:eastAsia="en-US"/>
        </w:rPr>
        <w:t xml:space="preserve"> </w:t>
      </w:r>
      <w:proofErr w:type="spellStart"/>
      <w:r w:rsidRPr="00E35684">
        <w:rPr>
          <w:rFonts w:ascii="Arial" w:hAnsi="Arial" w:cs="Arial"/>
          <w:sz w:val="20"/>
          <w:szCs w:val="20"/>
          <w:lang w:eastAsia="en-US"/>
        </w:rPr>
        <w:t>Developer</w:t>
      </w:r>
      <w:proofErr w:type="spellEnd"/>
      <w:r w:rsidRPr="00E35684">
        <w:rPr>
          <w:rFonts w:ascii="Arial" w:hAnsi="Arial" w:cs="Arial"/>
          <w:sz w:val="20"/>
          <w:szCs w:val="20"/>
          <w:lang w:eastAsia="en-US"/>
        </w:rPr>
        <w:t xml:space="preserve"> (verzija 7 ali višja), </w:t>
      </w:r>
    </w:p>
    <w:p w14:paraId="2F89C23A" w14:textId="77777777" w:rsidR="00E35684" w:rsidRPr="00E35684" w:rsidRDefault="00E35684">
      <w:pPr>
        <w:pStyle w:val="Navadensplet"/>
        <w:widowControl w:val="0"/>
        <w:numPr>
          <w:ilvl w:val="0"/>
          <w:numId w:val="35"/>
        </w:numPr>
        <w:suppressAutoHyphens/>
        <w:spacing w:after="0"/>
        <w:ind w:left="1134"/>
        <w:jc w:val="both"/>
        <w:rPr>
          <w:rFonts w:ascii="Arial" w:hAnsi="Arial" w:cs="Arial"/>
          <w:sz w:val="20"/>
          <w:szCs w:val="20"/>
          <w:lang w:eastAsia="en-US"/>
        </w:rPr>
      </w:pPr>
      <w:r w:rsidRPr="00E35684">
        <w:rPr>
          <w:rFonts w:ascii="Arial" w:hAnsi="Arial" w:cs="Arial"/>
          <w:sz w:val="20"/>
          <w:szCs w:val="20"/>
          <w:lang w:eastAsia="en-US"/>
        </w:rPr>
        <w:t>je v zadnjih treh (3) letih pred rokom za prejem ponudb v vlogi programerja na nivoju podatkovne zbirke sodeloval pri vsaj enem (1) projektu razvoja oziroma vzdrževanja informacijskih sistemov z uporabo Oracle tehnologije. Za datum reference se šteje dan, ko je posel zaključen.</w:t>
      </w:r>
    </w:p>
    <w:p w14:paraId="52ECF65F" w14:textId="77777777" w:rsidR="00E35684" w:rsidRPr="00E35684" w:rsidRDefault="00E35684" w:rsidP="00E35684">
      <w:pPr>
        <w:jc w:val="both"/>
        <w:rPr>
          <w:color w:val="000000"/>
          <w:sz w:val="20"/>
          <w:szCs w:val="20"/>
        </w:rPr>
      </w:pPr>
    </w:p>
    <w:p w14:paraId="248BE0FA" w14:textId="77DDDE31" w:rsidR="009D1B0E" w:rsidRPr="00E17C53" w:rsidRDefault="009D1B0E" w:rsidP="009D1B0E">
      <w:pPr>
        <w:autoSpaceDE w:val="0"/>
        <w:autoSpaceDN w:val="0"/>
        <w:adjustRightInd w:val="0"/>
        <w:spacing w:line="260" w:lineRule="atLeast"/>
        <w:jc w:val="both"/>
        <w:rPr>
          <w:rFonts w:ascii="Arial" w:eastAsia="Calibri" w:hAnsi="Arial" w:cs="Arial"/>
          <w:color w:val="000000"/>
          <w:sz w:val="20"/>
          <w:szCs w:val="20"/>
        </w:rPr>
      </w:pPr>
      <w:r w:rsidRPr="00642A4C">
        <w:rPr>
          <w:rFonts w:ascii="Arial" w:eastAsia="Calibri" w:hAnsi="Arial" w:cs="Arial"/>
          <w:color w:val="000000"/>
          <w:sz w:val="20"/>
          <w:szCs w:val="20"/>
        </w:rPr>
        <w:t>Če ponudnik navaja kader, ki je zaposlen pri drugem delodajalcu</w:t>
      </w:r>
      <w:r w:rsidR="00403FBD" w:rsidRPr="00642A4C">
        <w:rPr>
          <w:rFonts w:ascii="Arial" w:eastAsia="Calibri" w:hAnsi="Arial" w:cs="Arial"/>
          <w:color w:val="000000"/>
          <w:sz w:val="20"/>
          <w:szCs w:val="20"/>
        </w:rPr>
        <w:t>,</w:t>
      </w:r>
      <w:r w:rsidRPr="00642A4C">
        <w:rPr>
          <w:rFonts w:ascii="Arial" w:eastAsia="Calibri" w:hAnsi="Arial" w:cs="Arial"/>
          <w:color w:val="000000"/>
          <w:sz w:val="20"/>
          <w:szCs w:val="20"/>
        </w:rPr>
        <w:t xml:space="preserve"> oziroma je ta kader nominiran kot fizična oseba, mora ponudnik delodajalca, pri katerem je navedeni kader zaposlen, oziroma ta kader kot fizično osebo v ponudbi navesti kot </w:t>
      </w:r>
      <w:proofErr w:type="spellStart"/>
      <w:r w:rsidRPr="00642A4C">
        <w:rPr>
          <w:rFonts w:ascii="Arial" w:eastAsia="Calibri" w:hAnsi="Arial" w:cs="Arial"/>
          <w:color w:val="000000"/>
          <w:sz w:val="20"/>
          <w:szCs w:val="20"/>
        </w:rPr>
        <w:t>soponudnika</w:t>
      </w:r>
      <w:proofErr w:type="spellEnd"/>
      <w:r w:rsidRPr="00642A4C">
        <w:rPr>
          <w:rFonts w:ascii="Arial" w:eastAsia="Calibri" w:hAnsi="Arial" w:cs="Arial"/>
          <w:color w:val="000000"/>
          <w:sz w:val="20"/>
          <w:szCs w:val="20"/>
        </w:rPr>
        <w:t xml:space="preserve"> ali podizvajalca (in zanj predložiti ESPD).</w:t>
      </w:r>
    </w:p>
    <w:p w14:paraId="2542A5A6" w14:textId="77777777" w:rsidR="009D1B0E" w:rsidRPr="00E17C53"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7F35985A" w14:textId="77777777" w:rsidR="00540183" w:rsidRDefault="009D1B0E" w:rsidP="003D07B7">
      <w:pPr>
        <w:spacing w:line="260" w:lineRule="atLeast"/>
        <w:jc w:val="both"/>
        <w:rPr>
          <w:rFonts w:ascii="Arial" w:eastAsia="Calibri" w:hAnsi="Arial" w:cs="Arial"/>
          <w:color w:val="000000"/>
          <w:sz w:val="20"/>
          <w:szCs w:val="20"/>
        </w:rPr>
      </w:pPr>
      <w:r w:rsidRPr="00E17C53">
        <w:rPr>
          <w:rFonts w:ascii="Arial" w:eastAsia="Calibri" w:hAnsi="Arial" w:cs="Arial"/>
          <w:color w:val="000000"/>
          <w:sz w:val="20"/>
          <w:szCs w:val="20"/>
        </w:rPr>
        <w:t>Izvajalec je dolžan ves čas trajanja projekta zagotavljati kader, ki ga je navedel z referencami v ponudbi.</w:t>
      </w:r>
    </w:p>
    <w:p w14:paraId="3E3D5963" w14:textId="77777777" w:rsidR="00540183" w:rsidRDefault="00540183" w:rsidP="003D07B7">
      <w:pPr>
        <w:spacing w:line="260" w:lineRule="atLeast"/>
        <w:jc w:val="both"/>
        <w:rPr>
          <w:rFonts w:ascii="Arial" w:eastAsia="Calibri" w:hAnsi="Arial" w:cs="Arial"/>
          <w:color w:val="000000"/>
          <w:sz w:val="20"/>
          <w:szCs w:val="20"/>
        </w:rPr>
      </w:pPr>
    </w:p>
    <w:p w14:paraId="08D98815" w14:textId="529AF67E" w:rsidR="009D1B0E" w:rsidRPr="00E17C53" w:rsidRDefault="009D1B0E" w:rsidP="003D07B7">
      <w:pPr>
        <w:spacing w:line="260" w:lineRule="atLeast"/>
        <w:jc w:val="both"/>
        <w:rPr>
          <w:rFonts w:ascii="Arial" w:hAnsi="Arial" w:cs="Arial"/>
          <w:sz w:val="20"/>
          <w:szCs w:val="20"/>
          <w:lang w:eastAsia="en-US"/>
        </w:rPr>
      </w:pPr>
      <w:r w:rsidRPr="00E17C53">
        <w:rPr>
          <w:rFonts w:ascii="Arial" w:hAnsi="Arial" w:cs="Arial"/>
          <w:color w:val="000000"/>
          <w:sz w:val="20"/>
          <w:szCs w:val="20"/>
        </w:rPr>
        <w:t>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w:t>
      </w:r>
      <w:r w:rsidR="00C220D6" w:rsidRPr="00E17C53">
        <w:rPr>
          <w:rFonts w:ascii="Arial" w:hAnsi="Arial" w:cs="Arial"/>
          <w:sz w:val="20"/>
          <w:szCs w:val="20"/>
        </w:rPr>
        <w:t xml:space="preserve"> ter</w:t>
      </w:r>
      <w:r w:rsidR="00C220D6" w:rsidRPr="00E17C53">
        <w:rPr>
          <w:rFonts w:ascii="Arial" w:hAnsi="Arial" w:cs="Arial"/>
          <w:sz w:val="20"/>
          <w:szCs w:val="20"/>
          <w:lang w:eastAsia="en-US"/>
        </w:rPr>
        <w:t xml:space="preserve"> morajo pri merilih, ki so se za te kadre točkovala, imeti enako ali višje število točk.</w:t>
      </w:r>
    </w:p>
    <w:p w14:paraId="7940677F" w14:textId="77777777" w:rsidR="00540183" w:rsidRDefault="00540183" w:rsidP="00540183">
      <w:pPr>
        <w:autoSpaceDE w:val="0"/>
        <w:autoSpaceDN w:val="0"/>
        <w:adjustRightInd w:val="0"/>
        <w:spacing w:line="260" w:lineRule="atLeast"/>
        <w:jc w:val="both"/>
        <w:rPr>
          <w:rFonts w:ascii="Arial" w:eastAsia="Calibri" w:hAnsi="Arial" w:cs="Arial"/>
          <w:color w:val="000000"/>
          <w:sz w:val="20"/>
          <w:szCs w:val="20"/>
        </w:rPr>
      </w:pPr>
    </w:p>
    <w:p w14:paraId="22E7DDC8" w14:textId="0EDA0B2D" w:rsidR="00540183" w:rsidRPr="00792EA3" w:rsidRDefault="00540183" w:rsidP="00540183">
      <w:p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V primeru, da člani projektne skupine</w:t>
      </w:r>
      <w:r>
        <w:rPr>
          <w:rFonts w:ascii="Arial" w:eastAsia="Calibri" w:hAnsi="Arial" w:cs="Arial"/>
          <w:color w:val="000000"/>
          <w:sz w:val="20"/>
          <w:szCs w:val="20"/>
        </w:rPr>
        <w:t>, pri katerih se aktivno znanje slovenskega jezika ne zahteva,</w:t>
      </w:r>
      <w:r w:rsidRPr="00792EA3">
        <w:rPr>
          <w:rFonts w:ascii="Arial" w:eastAsia="Calibri" w:hAnsi="Arial" w:cs="Arial"/>
          <w:color w:val="000000"/>
          <w:sz w:val="20"/>
          <w:szCs w:val="20"/>
        </w:rPr>
        <w:t xml:space="preserve"> ne obvladajo slovenskega jezika, </w:t>
      </w:r>
      <w:r w:rsidR="00D330CC">
        <w:rPr>
          <w:rFonts w:ascii="Arial" w:eastAsia="Calibri" w:hAnsi="Arial" w:cs="Arial"/>
          <w:color w:val="000000"/>
          <w:sz w:val="20"/>
          <w:szCs w:val="20"/>
        </w:rPr>
        <w:t>izvajalec poskrbi za</w:t>
      </w:r>
      <w:r w:rsidRPr="00792EA3">
        <w:rPr>
          <w:rFonts w:ascii="Arial" w:eastAsia="Calibri" w:hAnsi="Arial" w:cs="Arial"/>
          <w:color w:val="000000"/>
          <w:sz w:val="20"/>
          <w:szCs w:val="20"/>
        </w:rPr>
        <w:t xml:space="preserve"> prevajanje v slovenščino v vseh govornih komunikacijah z naročnikom. Vsi pisni izdelki in vsa pisna komunikacija v okviru projekta morajo biti v slovenščini.</w:t>
      </w:r>
    </w:p>
    <w:p w14:paraId="1C4638A4" w14:textId="77777777" w:rsidR="009D1B0E" w:rsidRPr="00E17C53" w:rsidRDefault="009D1B0E" w:rsidP="009D1B0E">
      <w:pPr>
        <w:autoSpaceDE w:val="0"/>
        <w:autoSpaceDN w:val="0"/>
        <w:adjustRightInd w:val="0"/>
        <w:spacing w:line="260" w:lineRule="atLeast"/>
        <w:jc w:val="both"/>
        <w:rPr>
          <w:rFonts w:ascii="Arial" w:hAnsi="Arial" w:cs="Arial"/>
          <w:color w:val="000000"/>
          <w:sz w:val="20"/>
          <w:szCs w:val="20"/>
        </w:rPr>
      </w:pPr>
    </w:p>
    <w:p w14:paraId="4CF7A918" w14:textId="0C8FA8F3" w:rsidR="009D1B0E" w:rsidRDefault="009D1B0E" w:rsidP="009D1B0E">
      <w:pPr>
        <w:autoSpaceDE w:val="0"/>
        <w:autoSpaceDN w:val="0"/>
        <w:adjustRightInd w:val="0"/>
        <w:spacing w:line="260" w:lineRule="atLeast"/>
        <w:jc w:val="both"/>
        <w:rPr>
          <w:rFonts w:ascii="Arial" w:hAnsi="Arial" w:cs="Arial"/>
          <w:color w:val="000000"/>
          <w:sz w:val="20"/>
          <w:szCs w:val="20"/>
        </w:rPr>
      </w:pPr>
      <w:r w:rsidRPr="00E17C53">
        <w:rPr>
          <w:rFonts w:ascii="Arial" w:hAnsi="Arial" w:cs="Arial"/>
          <w:color w:val="000000"/>
          <w:sz w:val="20"/>
          <w:szCs w:val="20"/>
        </w:rPr>
        <w:t xml:space="preserve">Strokovni kader, ki izkazuje strokovno usposobljenost za določeno področje oziroma predloži zahtevano referenco iz določenega področja, mora </w:t>
      </w:r>
      <w:r w:rsidR="0065414C" w:rsidRPr="00E17C53">
        <w:rPr>
          <w:rFonts w:ascii="Arial" w:hAnsi="Arial" w:cs="Arial"/>
          <w:color w:val="000000"/>
          <w:sz w:val="20"/>
          <w:szCs w:val="20"/>
        </w:rPr>
        <w:t>pri izvedbi teh del aktivno sodelovati</w:t>
      </w:r>
      <w:r w:rsidRPr="00E17C53">
        <w:rPr>
          <w:rFonts w:ascii="Arial" w:hAnsi="Arial" w:cs="Arial"/>
          <w:color w:val="000000"/>
          <w:sz w:val="20"/>
          <w:szCs w:val="20"/>
        </w:rPr>
        <w:t>.</w:t>
      </w:r>
    </w:p>
    <w:p w14:paraId="7E511C89" w14:textId="08C09EB2" w:rsidR="00E17C53" w:rsidRDefault="00E17C53" w:rsidP="009D1B0E">
      <w:pPr>
        <w:autoSpaceDE w:val="0"/>
        <w:autoSpaceDN w:val="0"/>
        <w:adjustRightInd w:val="0"/>
        <w:spacing w:line="260" w:lineRule="atLeast"/>
        <w:jc w:val="both"/>
        <w:rPr>
          <w:rFonts w:ascii="Arial" w:hAnsi="Arial" w:cs="Arial"/>
          <w:color w:val="000000"/>
          <w:sz w:val="20"/>
          <w:szCs w:val="20"/>
        </w:rPr>
      </w:pPr>
    </w:p>
    <w:p w14:paraId="45C2420B" w14:textId="77777777" w:rsidR="009D1B0E" w:rsidRPr="00E17C53" w:rsidRDefault="009D1B0E" w:rsidP="00751AA6">
      <w:pPr>
        <w:autoSpaceDE w:val="0"/>
        <w:autoSpaceDN w:val="0"/>
        <w:adjustRightInd w:val="0"/>
        <w:spacing w:line="260" w:lineRule="atLeast"/>
        <w:jc w:val="both"/>
        <w:rPr>
          <w:rFonts w:ascii="Arial" w:hAnsi="Arial" w:cs="Arial"/>
          <w:color w:val="000000"/>
          <w:sz w:val="20"/>
          <w:szCs w:val="20"/>
        </w:rPr>
      </w:pPr>
    </w:p>
    <w:p w14:paraId="1BA7554F" w14:textId="77777777" w:rsidR="00095528" w:rsidRPr="00E17C53"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p>
    <w:p w14:paraId="775B8BE0" w14:textId="515C1767" w:rsidR="00095528" w:rsidRPr="00E17C53" w:rsidRDefault="00095528"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 </w:t>
      </w:r>
      <w:r w:rsidR="00BB1FC7" w:rsidRPr="00E17C53">
        <w:rPr>
          <w:rFonts w:ascii="Arial" w:hAnsi="Arial" w:cs="Arial"/>
          <w:sz w:val="20"/>
          <w:lang w:eastAsia="en-US"/>
        </w:rPr>
        <w:t xml:space="preserve">ESPD obrazec za ponudnika oziroma </w:t>
      </w:r>
      <w:proofErr w:type="spellStart"/>
      <w:r w:rsidR="00BB1FC7" w:rsidRPr="00E17C53">
        <w:rPr>
          <w:rFonts w:ascii="Arial" w:hAnsi="Arial" w:cs="Arial"/>
          <w:sz w:val="20"/>
          <w:lang w:eastAsia="en-US"/>
        </w:rPr>
        <w:t>soponudnika</w:t>
      </w:r>
      <w:proofErr w:type="spellEnd"/>
      <w:r w:rsidR="00BB1FC7" w:rsidRPr="00E17C53">
        <w:rPr>
          <w:rFonts w:ascii="Arial" w:hAnsi="Arial" w:cs="Arial"/>
          <w:sz w:val="20"/>
          <w:lang w:eastAsia="en-US"/>
        </w:rPr>
        <w:t xml:space="preserve"> - </w:t>
      </w:r>
      <w:r w:rsidR="00DA7332" w:rsidRPr="00E17C53">
        <w:rPr>
          <w:rFonts w:ascii="Arial" w:hAnsi="Arial" w:cs="Arial"/>
          <w:sz w:val="20"/>
          <w:lang w:eastAsia="en-US"/>
        </w:rPr>
        <w:t>del IV, oddelek C</w:t>
      </w:r>
      <w:r w:rsidRPr="00E17C53">
        <w:rPr>
          <w:rFonts w:ascii="Arial" w:hAnsi="Arial" w:cs="Arial"/>
          <w:sz w:val="20"/>
          <w:lang w:eastAsia="en-US"/>
        </w:rPr>
        <w:t>, poglavje »Izobrazba in strokovna usposobljenost</w:t>
      </w:r>
      <w:r w:rsidR="00B572C0" w:rsidRPr="00E17C53">
        <w:rPr>
          <w:rFonts w:ascii="Arial" w:hAnsi="Arial" w:cs="Arial"/>
          <w:sz w:val="20"/>
          <w:lang w:eastAsia="en-US"/>
        </w:rPr>
        <w:t xml:space="preserve"> (</w:t>
      </w:r>
      <w:r w:rsidRPr="00E17C53">
        <w:rPr>
          <w:rFonts w:ascii="Arial" w:hAnsi="Arial" w:cs="Arial"/>
          <w:sz w:val="20"/>
          <w:lang w:eastAsia="en-US"/>
        </w:rPr>
        <w:t>navesti samo</w:t>
      </w:r>
      <w:r w:rsidR="00B572C0" w:rsidRPr="00E17C53">
        <w:rPr>
          <w:rFonts w:ascii="Arial" w:hAnsi="Arial" w:cs="Arial"/>
          <w:sz w:val="20"/>
          <w:lang w:eastAsia="en-US"/>
        </w:rPr>
        <w:t xml:space="preserve"> </w:t>
      </w:r>
      <w:r w:rsidRPr="00E17C53">
        <w:rPr>
          <w:rFonts w:ascii="Arial" w:hAnsi="Arial" w:cs="Arial"/>
          <w:sz w:val="20"/>
          <w:lang w:eastAsia="en-US"/>
        </w:rPr>
        <w:t>ime in priimek kadrov</w:t>
      </w:r>
      <w:r w:rsidR="00B572C0" w:rsidRPr="00E17C53">
        <w:rPr>
          <w:rFonts w:ascii="Arial" w:hAnsi="Arial" w:cs="Arial"/>
          <w:sz w:val="20"/>
          <w:lang w:eastAsia="en-US"/>
        </w:rPr>
        <w:t>)</w:t>
      </w:r>
      <w:r w:rsidR="00DA7332" w:rsidRPr="00E17C53">
        <w:rPr>
          <w:rFonts w:ascii="Arial" w:hAnsi="Arial" w:cs="Arial"/>
          <w:sz w:val="20"/>
          <w:lang w:eastAsia="en-US"/>
        </w:rPr>
        <w:t xml:space="preserve"> </w:t>
      </w:r>
      <w:r w:rsidR="00BB1FC7" w:rsidRPr="00E17C53">
        <w:rPr>
          <w:rFonts w:ascii="Arial" w:hAnsi="Arial" w:cs="Arial"/>
          <w:sz w:val="20"/>
          <w:lang w:eastAsia="en-US"/>
        </w:rPr>
        <w:t>ter</w:t>
      </w:r>
    </w:p>
    <w:p w14:paraId="486C8693" w14:textId="201CC568" w:rsidR="00BB1FC7" w:rsidRPr="00E17C53" w:rsidRDefault="00095528"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w:t>
      </w:r>
      <w:r w:rsidR="00BB1FC7" w:rsidRPr="00E17C53">
        <w:rPr>
          <w:rFonts w:ascii="Arial" w:hAnsi="Arial" w:cs="Arial"/>
          <w:sz w:val="20"/>
          <w:lang w:eastAsia="en-US"/>
        </w:rPr>
        <w:t xml:space="preserve"> obrazec </w:t>
      </w:r>
      <w:r w:rsidR="006E2A7E" w:rsidRPr="00E17C53">
        <w:rPr>
          <w:rFonts w:ascii="Arial" w:hAnsi="Arial" w:cs="Arial"/>
          <w:sz w:val="20"/>
          <w:lang w:eastAsia="en-US"/>
        </w:rPr>
        <w:t>3</w:t>
      </w:r>
      <w:r w:rsidRPr="00E17C53">
        <w:rPr>
          <w:rFonts w:ascii="Arial" w:hAnsi="Arial" w:cs="Arial"/>
          <w:sz w:val="20"/>
          <w:lang w:eastAsia="en-US"/>
        </w:rPr>
        <w:t xml:space="preserve"> </w:t>
      </w:r>
      <w:r w:rsidR="00E17C53">
        <w:rPr>
          <w:rFonts w:ascii="Arial" w:hAnsi="Arial" w:cs="Arial"/>
          <w:sz w:val="20"/>
          <w:lang w:eastAsia="en-US"/>
        </w:rPr>
        <w:t>(z opisom delovnih izkušenj in navedbo referenčnih projektov)</w:t>
      </w:r>
    </w:p>
    <w:p w14:paraId="0673826F" w14:textId="77777777" w:rsidR="00BB1FC7" w:rsidRPr="00E17C53" w:rsidRDefault="00BB1FC7" w:rsidP="00751AA6">
      <w:pPr>
        <w:autoSpaceDE w:val="0"/>
        <w:autoSpaceDN w:val="0"/>
        <w:adjustRightInd w:val="0"/>
        <w:spacing w:line="260" w:lineRule="atLeast"/>
        <w:jc w:val="both"/>
        <w:rPr>
          <w:rFonts w:ascii="Arial" w:hAnsi="Arial" w:cs="Arial"/>
          <w:color w:val="000000"/>
          <w:sz w:val="20"/>
          <w:szCs w:val="20"/>
        </w:rPr>
      </w:pPr>
    </w:p>
    <w:p w14:paraId="185F8550" w14:textId="142663DD" w:rsidR="00080D62"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t>POMEMBNO:</w:t>
      </w:r>
      <w:r w:rsidR="003C3FE7" w:rsidRPr="00E17C53">
        <w:rPr>
          <w:rFonts w:ascii="Arial" w:hAnsi="Arial" w:cs="Arial"/>
          <w:b/>
          <w:sz w:val="20"/>
          <w:szCs w:val="20"/>
          <w:lang w:eastAsia="en-US"/>
        </w:rPr>
        <w:t xml:space="preserve"> </w:t>
      </w:r>
      <w:r w:rsidR="00E17C53" w:rsidRPr="00E17C53">
        <w:rPr>
          <w:rFonts w:ascii="Arial" w:hAnsi="Arial" w:cs="Arial"/>
          <w:bCs/>
          <w:sz w:val="20"/>
          <w:szCs w:val="20"/>
          <w:lang w:eastAsia="en-US"/>
        </w:rPr>
        <w:t>Vse</w:t>
      </w:r>
      <w:r w:rsidR="00E17C53" w:rsidRPr="00E17C53">
        <w:rPr>
          <w:rFonts w:ascii="Arial" w:hAnsi="Arial" w:cs="Arial"/>
          <w:sz w:val="20"/>
          <w:szCs w:val="20"/>
          <w:lang w:eastAsia="en-US"/>
        </w:rPr>
        <w:t xml:space="preserve"> zahtevane reference (tako za gospodarski subjekt kot za kadre),</w:t>
      </w:r>
      <w:r w:rsidR="00E17C53">
        <w:rPr>
          <w:rFonts w:ascii="Arial" w:hAnsi="Arial" w:cs="Arial"/>
          <w:sz w:val="20"/>
          <w:szCs w:val="20"/>
          <w:lang w:eastAsia="en-US"/>
        </w:rPr>
        <w:t xml:space="preserve"> </w:t>
      </w:r>
      <w:r w:rsidR="00E17C53" w:rsidRPr="00E17C53">
        <w:rPr>
          <w:rFonts w:ascii="Arial" w:hAnsi="Arial" w:cs="Arial"/>
          <w:sz w:val="20"/>
          <w:szCs w:val="20"/>
          <w:lang w:eastAsia="en-US"/>
        </w:rPr>
        <w:t xml:space="preserve">so vezane na </w:t>
      </w:r>
      <w:r w:rsidR="00E17C53" w:rsidRPr="00E17C53">
        <w:rPr>
          <w:rFonts w:ascii="Arial" w:hAnsi="Arial" w:cs="Arial"/>
          <w:b/>
          <w:sz w:val="20"/>
          <w:szCs w:val="20"/>
          <w:lang w:eastAsia="en-US"/>
        </w:rPr>
        <w:t>uspešno zaključen projekt.</w:t>
      </w:r>
    </w:p>
    <w:p w14:paraId="1FD1D8A6" w14:textId="77777777" w:rsidR="00E17C53" w:rsidRPr="00E17C53"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77777777" w:rsidR="00303BF0"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Referenčnih potrdil naročnikov referenčnih del (za gospodarski subjekt</w:t>
      </w:r>
      <w:r w:rsidR="005722D3" w:rsidRPr="00E17C53">
        <w:rPr>
          <w:rFonts w:ascii="Arial" w:hAnsi="Arial" w:cs="Arial"/>
          <w:sz w:val="20"/>
          <w:szCs w:val="20"/>
          <w:lang w:eastAsia="en-US"/>
        </w:rPr>
        <w:t xml:space="preserve"> in kadre</w:t>
      </w:r>
      <w:r w:rsidRPr="00E17C53">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7541811E" w:rsidR="00303BF0"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Če ponudnik dokazil ne predloži</w:t>
      </w:r>
      <w:r w:rsidR="00403FBD">
        <w:rPr>
          <w:rFonts w:ascii="Arial" w:hAnsi="Arial" w:cs="Arial"/>
          <w:sz w:val="20"/>
          <w:szCs w:val="20"/>
          <w:lang w:eastAsia="en-US"/>
        </w:rPr>
        <w:t>,</w:t>
      </w:r>
      <w:r w:rsidRPr="00E17C53">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B6467A" w:rsidRPr="00E17C53">
        <w:rPr>
          <w:rFonts w:ascii="Arial" w:hAnsi="Arial" w:cs="Arial"/>
          <w:bCs/>
          <w:sz w:val="20"/>
          <w:lang w:eastAsia="en-US"/>
        </w:rPr>
        <w:t xml:space="preserve"> (</w:t>
      </w:r>
      <w:r w:rsidR="00B6467A" w:rsidRPr="00E17C53">
        <w:rPr>
          <w:rFonts w:ascii="Arial" w:hAnsi="Arial" w:cs="Arial"/>
          <w:bCs/>
          <w:sz w:val="20"/>
          <w:szCs w:val="20"/>
          <w:lang w:eastAsia="en-US"/>
        </w:rPr>
        <w:t xml:space="preserve">ponudnik lahko uporabi obrazec </w:t>
      </w:r>
      <w:r w:rsidR="009B1D7A" w:rsidRPr="00E17C53">
        <w:rPr>
          <w:rFonts w:ascii="Arial" w:hAnsi="Arial" w:cs="Arial"/>
          <w:bCs/>
          <w:sz w:val="20"/>
          <w:szCs w:val="20"/>
          <w:lang w:eastAsia="en-US"/>
        </w:rPr>
        <w:t>5</w:t>
      </w:r>
      <w:r w:rsidR="00B6467A" w:rsidRPr="00E17C53">
        <w:rPr>
          <w:rFonts w:ascii="Arial" w:hAnsi="Arial" w:cs="Arial"/>
          <w:bCs/>
          <w:sz w:val="20"/>
          <w:szCs w:val="20"/>
          <w:lang w:eastAsia="en-US"/>
        </w:rPr>
        <w:t>)</w:t>
      </w:r>
      <w:r w:rsidR="00B6467A" w:rsidRPr="00E17C53">
        <w:rPr>
          <w:rFonts w:ascii="Arial" w:hAnsi="Arial" w:cs="Arial"/>
          <w:bCs/>
          <w:iCs/>
          <w:sz w:val="20"/>
          <w:szCs w:val="20"/>
          <w:lang w:eastAsia="en-US"/>
        </w:rPr>
        <w:t xml:space="preserve"> </w:t>
      </w:r>
      <w:r w:rsidRPr="00E17C53">
        <w:rPr>
          <w:rFonts w:ascii="Arial" w:hAnsi="Arial" w:cs="Arial"/>
          <w:sz w:val="20"/>
          <w:szCs w:val="20"/>
          <w:lang w:eastAsia="en-US"/>
        </w:rPr>
        <w:t>predloži že v ponudbi.</w:t>
      </w:r>
    </w:p>
    <w:p w14:paraId="715E6867" w14:textId="77777777" w:rsidR="00303BF0"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E17C53"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Referenčni projekti za gospodarski subjekt </w:t>
      </w:r>
      <w:r w:rsidR="005722D3" w:rsidRPr="00E17C53">
        <w:rPr>
          <w:rFonts w:ascii="Arial" w:hAnsi="Arial" w:cs="Arial"/>
          <w:sz w:val="20"/>
          <w:szCs w:val="20"/>
          <w:lang w:eastAsia="en-US"/>
        </w:rPr>
        <w:t xml:space="preserve">in kadre </w:t>
      </w:r>
      <w:r w:rsidRPr="00E17C53">
        <w:rPr>
          <w:rFonts w:ascii="Arial" w:hAnsi="Arial" w:cs="Arial"/>
          <w:sz w:val="20"/>
          <w:szCs w:val="20"/>
          <w:lang w:eastAsia="en-US"/>
        </w:rPr>
        <w:t xml:space="preserve">bodo morali biti </w:t>
      </w:r>
      <w:r w:rsidRPr="00E17C53">
        <w:rPr>
          <w:rFonts w:ascii="Arial" w:hAnsi="Arial" w:cs="Arial"/>
          <w:b/>
          <w:sz w:val="20"/>
          <w:szCs w:val="20"/>
          <w:lang w:eastAsia="en-US"/>
        </w:rPr>
        <w:t>potrjeni s strani naročnika referenčnega dela</w:t>
      </w:r>
      <w:r w:rsidRPr="00E17C53">
        <w:rPr>
          <w:rFonts w:ascii="Arial" w:hAnsi="Arial" w:cs="Arial"/>
          <w:sz w:val="20"/>
          <w:szCs w:val="20"/>
          <w:lang w:eastAsia="en-US"/>
        </w:rPr>
        <w:t xml:space="preserve">, ki v tem naročilu ni niti ponudnik niti njegov partner, če nastopa s partnerji, niti podizvajalec. </w:t>
      </w:r>
      <w:r w:rsidR="00C244DB" w:rsidRPr="00E17C53">
        <w:rPr>
          <w:rFonts w:ascii="Arial" w:hAnsi="Arial" w:cs="Arial"/>
          <w:sz w:val="20"/>
          <w:szCs w:val="20"/>
          <w:lang w:eastAsia="en-US"/>
        </w:rPr>
        <w:t xml:space="preserve">Iz referenčnega  potrdila bo moralo </w:t>
      </w:r>
      <w:r w:rsidRPr="00E17C53">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E17C53"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488874B" w14:textId="52D9D4F7" w:rsidR="008A0916" w:rsidRPr="00224A04" w:rsidRDefault="005722D3" w:rsidP="00224A04">
      <w:pPr>
        <w:pBdr>
          <w:top w:val="single" w:sz="4" w:space="1" w:color="auto"/>
          <w:left w:val="single" w:sz="4" w:space="4" w:color="auto"/>
          <w:bottom w:val="single" w:sz="4" w:space="1"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r w:rsidRPr="00E17C53">
        <w:rPr>
          <w:rFonts w:ascii="Arial" w:hAnsi="Arial" w:cs="Arial"/>
          <w:sz w:val="20"/>
          <w:szCs w:val="20"/>
          <w:lang w:eastAsia="en-US"/>
        </w:rPr>
        <w:t>Pri dokazovanju referenc za kadre je še posebej pomembno, da bo iz referenčnega potrdila izhajalo, da je pri opravljanju del res sodeloval navedeni kader</w:t>
      </w:r>
      <w:r w:rsidR="006E2A7E" w:rsidRPr="00E17C53">
        <w:rPr>
          <w:rFonts w:ascii="Arial" w:hAnsi="Arial" w:cs="Arial"/>
          <w:sz w:val="20"/>
          <w:szCs w:val="20"/>
          <w:lang w:eastAsia="en-US"/>
        </w:rPr>
        <w:t xml:space="preserve"> in v kakšni vlogi (</w:t>
      </w:r>
      <w:r w:rsidR="00AF3B9A" w:rsidRPr="00E17C53">
        <w:rPr>
          <w:rFonts w:ascii="Arial" w:hAnsi="Arial" w:cs="Arial"/>
          <w:sz w:val="20"/>
          <w:szCs w:val="20"/>
          <w:lang w:eastAsia="en-US"/>
        </w:rPr>
        <w:t>vodja</w:t>
      </w:r>
      <w:r w:rsidR="00D330CC" w:rsidRPr="00224A04">
        <w:rPr>
          <w:rFonts w:ascii="Arial" w:hAnsi="Arial" w:cs="Arial"/>
          <w:sz w:val="20"/>
          <w:szCs w:val="20"/>
          <w:lang w:eastAsia="en-US"/>
        </w:rPr>
        <w:t>, poslovni ali sistemski analitik, administrator podatkovne zbirke, programer</w:t>
      </w:r>
      <w:r w:rsidR="00540183" w:rsidRPr="00224A04">
        <w:rPr>
          <w:rFonts w:ascii="Arial" w:hAnsi="Arial" w:cs="Arial"/>
          <w:sz w:val="20"/>
          <w:szCs w:val="20"/>
          <w:lang w:eastAsia="en-US"/>
        </w:rPr>
        <w:t xml:space="preserve"> ali sodelujoči</w:t>
      </w:r>
      <w:r w:rsidR="006E2A7E" w:rsidRPr="00224A04">
        <w:rPr>
          <w:rFonts w:ascii="Arial" w:hAnsi="Arial" w:cs="Arial"/>
          <w:sz w:val="20"/>
          <w:szCs w:val="20"/>
          <w:lang w:eastAsia="en-US"/>
        </w:rPr>
        <w:t>)</w:t>
      </w:r>
      <w:r w:rsidRPr="00224A04">
        <w:rPr>
          <w:rFonts w:ascii="Arial" w:hAnsi="Arial" w:cs="Arial"/>
          <w:sz w:val="20"/>
          <w:szCs w:val="20"/>
          <w:lang w:eastAsia="en-US"/>
        </w:rPr>
        <w:t xml:space="preserve">. </w:t>
      </w:r>
    </w:p>
    <w:p w14:paraId="162C884C" w14:textId="4575933E" w:rsidR="00E17C53" w:rsidRPr="00224A04" w:rsidRDefault="00E17C53" w:rsidP="00224A04">
      <w:pPr>
        <w:pBdr>
          <w:top w:val="single" w:sz="4" w:space="1" w:color="auto"/>
          <w:left w:val="single" w:sz="4" w:space="4" w:color="auto"/>
          <w:bottom w:val="single" w:sz="4" w:space="1"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p>
    <w:p w14:paraId="3209EA65" w14:textId="77777777" w:rsidR="00E17C53" w:rsidRDefault="00E17C53" w:rsidP="00E17C53">
      <w:pPr>
        <w:autoSpaceDE w:val="0"/>
        <w:autoSpaceDN w:val="0"/>
        <w:adjustRightInd w:val="0"/>
        <w:spacing w:line="260" w:lineRule="atLeast"/>
        <w:jc w:val="both"/>
        <w:rPr>
          <w:rFonts w:ascii="Arial" w:eastAsia="Calibri" w:hAnsi="Arial" w:cs="Arial"/>
          <w:color w:val="000000"/>
          <w:sz w:val="20"/>
          <w:szCs w:val="20"/>
        </w:rPr>
      </w:pPr>
    </w:p>
    <w:p w14:paraId="7C63E1B9" w14:textId="77777777" w:rsidR="00540183" w:rsidRPr="00E35684" w:rsidRDefault="00E17C53" w:rsidP="00540183">
      <w:pPr>
        <w:pStyle w:val="Navadensplet"/>
        <w:spacing w:after="0"/>
        <w:jc w:val="both"/>
        <w:rPr>
          <w:rFonts w:ascii="Arial" w:hAnsi="Arial" w:cs="Arial"/>
          <w:color w:val="FF0000"/>
          <w:sz w:val="20"/>
          <w:szCs w:val="20"/>
          <w:lang w:eastAsia="en-US"/>
        </w:rPr>
      </w:pPr>
      <w:r w:rsidRPr="00E17C53">
        <w:rPr>
          <w:rFonts w:ascii="Arial" w:eastAsia="Calibri" w:hAnsi="Arial" w:cs="Arial"/>
          <w:color w:val="000000"/>
          <w:sz w:val="20"/>
          <w:szCs w:val="20"/>
        </w:rPr>
        <w:lastRenderedPageBreak/>
        <w:t>V primeru skupne ponudbe ali če ponudnik vključi podizvajalce, se referenčni projekti in kadrovska struktura seštevajo.</w:t>
      </w:r>
      <w:r w:rsidR="00540183">
        <w:rPr>
          <w:rFonts w:ascii="Arial" w:eastAsia="Calibri" w:hAnsi="Arial" w:cs="Arial"/>
          <w:color w:val="000000"/>
          <w:sz w:val="20"/>
          <w:szCs w:val="20"/>
        </w:rPr>
        <w:t xml:space="preserve"> </w:t>
      </w:r>
      <w:r w:rsidR="00540183" w:rsidRPr="00D330CC">
        <w:rPr>
          <w:rFonts w:ascii="Arial" w:hAnsi="Arial" w:cs="Arial"/>
          <w:sz w:val="20"/>
          <w:szCs w:val="20"/>
          <w:lang w:eastAsia="en-US"/>
        </w:rPr>
        <w:t>Gospodarski subjekti lahko izpolnjujejo pogoj skupaj, pri čemer mora vsak gospodarski subjekt izpolnjevati pogoj za tista dela, ki jih bo dejansko izvajal.</w:t>
      </w:r>
    </w:p>
    <w:p w14:paraId="0F3F002F" w14:textId="7EF6CF55" w:rsidR="00171667" w:rsidRDefault="00171667" w:rsidP="00E17C53">
      <w:pPr>
        <w:autoSpaceDE w:val="0"/>
        <w:autoSpaceDN w:val="0"/>
        <w:adjustRightInd w:val="0"/>
        <w:spacing w:line="260" w:lineRule="atLeast"/>
        <w:jc w:val="both"/>
        <w:rPr>
          <w:rFonts w:ascii="Arial" w:eastAsia="Calibri" w:hAnsi="Arial" w:cs="Arial"/>
          <w:color w:val="000000"/>
          <w:sz w:val="20"/>
          <w:szCs w:val="20"/>
        </w:rPr>
      </w:pPr>
    </w:p>
    <w:p w14:paraId="58B307B3" w14:textId="28FA50F3" w:rsidR="0075039D" w:rsidRPr="00E17C53" w:rsidRDefault="00542F36" w:rsidP="00FB7DD3">
      <w:pPr>
        <w:spacing w:line="260" w:lineRule="atLeast"/>
        <w:jc w:val="both"/>
        <w:rPr>
          <w:rFonts w:ascii="Arial" w:hAnsi="Arial"/>
          <w:sz w:val="20"/>
          <w:szCs w:val="20"/>
          <w:lang w:eastAsia="en-US"/>
        </w:rPr>
      </w:pPr>
      <w:r w:rsidRPr="00E17C53">
        <w:rPr>
          <w:rFonts w:ascii="Arial" w:hAnsi="Arial"/>
          <w:b/>
          <w:sz w:val="20"/>
          <w:szCs w:val="20"/>
          <w:lang w:eastAsia="en-US"/>
        </w:rPr>
        <w:t>3.2.</w:t>
      </w:r>
      <w:r w:rsidR="00D75955">
        <w:rPr>
          <w:rFonts w:ascii="Arial" w:hAnsi="Arial"/>
          <w:b/>
          <w:sz w:val="20"/>
          <w:szCs w:val="20"/>
          <w:lang w:eastAsia="en-US"/>
        </w:rPr>
        <w:t>4</w:t>
      </w:r>
      <w:r w:rsidR="0075039D" w:rsidRPr="00E17C53">
        <w:rPr>
          <w:rFonts w:ascii="Arial" w:hAnsi="Arial"/>
          <w:b/>
          <w:sz w:val="20"/>
          <w:szCs w:val="20"/>
          <w:lang w:eastAsia="en-US"/>
        </w:rPr>
        <w:t xml:space="preserve"> Podizvajalci </w:t>
      </w:r>
    </w:p>
    <w:p w14:paraId="673B43B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lahko del javnega naročila odda v </w:t>
      </w:r>
      <w:proofErr w:type="spellStart"/>
      <w:r w:rsidRPr="00E17C53">
        <w:rPr>
          <w:rFonts w:ascii="Arial" w:hAnsi="Arial" w:cs="Arial"/>
          <w:sz w:val="20"/>
          <w:szCs w:val="20"/>
          <w:lang w:eastAsia="en-US"/>
        </w:rPr>
        <w:t>podizvajanje</w:t>
      </w:r>
      <w:proofErr w:type="spellEnd"/>
      <w:r w:rsidRPr="00E17C53">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E17C53" w:rsidRDefault="0075039D" w:rsidP="00FB7DD3">
      <w:pPr>
        <w:spacing w:line="260" w:lineRule="atLeast"/>
        <w:jc w:val="both"/>
        <w:rPr>
          <w:rFonts w:ascii="Arial" w:hAnsi="Arial" w:cs="Arial"/>
          <w:sz w:val="20"/>
          <w:szCs w:val="20"/>
          <w:lang w:eastAsia="en-US"/>
        </w:rPr>
      </w:pPr>
    </w:p>
    <w:p w14:paraId="2FA9AAE8" w14:textId="77777777" w:rsidR="007F7FA8"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Če bo ponudnik izvajal javno naročilo s podizvajalci, mora v ponudbi:</w:t>
      </w:r>
    </w:p>
    <w:p w14:paraId="1B0E42FA" w14:textId="4D624B18"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navesti vse podizvajalce ter vsak del javnega naročila, ki ga namerava oddati v </w:t>
      </w:r>
      <w:proofErr w:type="spellStart"/>
      <w:r w:rsidRPr="00E17C53">
        <w:rPr>
          <w:rFonts w:ascii="Arial" w:hAnsi="Arial" w:cs="Arial"/>
          <w:sz w:val="20"/>
          <w:szCs w:val="20"/>
          <w:lang w:eastAsia="en-US"/>
        </w:rPr>
        <w:t>podizvajanje</w:t>
      </w:r>
      <w:proofErr w:type="spellEnd"/>
      <w:r w:rsidRPr="00E17C53">
        <w:rPr>
          <w:rFonts w:ascii="Arial" w:hAnsi="Arial" w:cs="Arial"/>
          <w:sz w:val="20"/>
          <w:szCs w:val="20"/>
          <w:lang w:eastAsia="en-US"/>
        </w:rPr>
        <w:t>,</w:t>
      </w:r>
    </w:p>
    <w:p w14:paraId="0D2C293F" w14:textId="4EE7B6CD"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kontaktne podatke in zakonite zastopnike predlaganih podizvajalcev,</w:t>
      </w:r>
    </w:p>
    <w:p w14:paraId="723700BE" w14:textId="2A5CC392" w:rsidR="007F7FA8"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izpolnjene ESPD teh podizvajalcev v skladu z 79. členom ZJN-3 ter</w:t>
      </w:r>
    </w:p>
    <w:p w14:paraId="43247554" w14:textId="43C77D7F"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priložiti zahtevo podizvajalca za neposredno plačilo, </w:t>
      </w:r>
      <w:r w:rsidRPr="00E17C53">
        <w:rPr>
          <w:rFonts w:ascii="Arial" w:hAnsi="Arial" w:cs="Arial"/>
          <w:b/>
          <w:sz w:val="20"/>
          <w:szCs w:val="20"/>
          <w:lang w:eastAsia="en-US"/>
        </w:rPr>
        <w:t>če podizvajalec to zahteva.</w:t>
      </w:r>
    </w:p>
    <w:p w14:paraId="68B5FE8A" w14:textId="77777777" w:rsidR="0075039D" w:rsidRPr="00E17C53" w:rsidRDefault="0075039D" w:rsidP="00FB7DD3">
      <w:pPr>
        <w:spacing w:line="260" w:lineRule="atLeast"/>
        <w:jc w:val="both"/>
        <w:rPr>
          <w:rFonts w:ascii="Arial" w:hAnsi="Arial" w:cs="Arial"/>
          <w:sz w:val="20"/>
          <w:szCs w:val="20"/>
          <w:lang w:eastAsia="en-US"/>
        </w:rPr>
      </w:pPr>
    </w:p>
    <w:p w14:paraId="28F2EAF9" w14:textId="23F1801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Izbrani izvajalec bo moral med izvajanjem javnega naročila </w:t>
      </w:r>
      <w:r w:rsidR="00403FBD">
        <w:rPr>
          <w:rFonts w:ascii="Arial" w:hAnsi="Arial" w:cs="Arial"/>
          <w:sz w:val="20"/>
          <w:szCs w:val="20"/>
          <w:lang w:eastAsia="en-US"/>
        </w:rPr>
        <w:t xml:space="preserve">obvestiti </w:t>
      </w:r>
      <w:r w:rsidRPr="00E17C53">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E17C53" w:rsidRDefault="00CC28F6" w:rsidP="00FB7DD3">
      <w:pPr>
        <w:spacing w:line="260" w:lineRule="atLeast"/>
        <w:jc w:val="both"/>
        <w:rPr>
          <w:rFonts w:ascii="Arial" w:hAnsi="Arial" w:cs="Arial"/>
          <w:sz w:val="20"/>
          <w:szCs w:val="20"/>
          <w:lang w:eastAsia="en-US"/>
        </w:rPr>
      </w:pPr>
    </w:p>
    <w:p w14:paraId="7CC22E10"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zavrnil vsakega podizvajalca: </w:t>
      </w:r>
    </w:p>
    <w:p w14:paraId="406E07EF" w14:textId="57265996"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zanj obstajajo razlogi za izključitev, kot so navedeni v poglavju 3.1 te razpisne dokumentacije ter zahteval </w:t>
      </w:r>
      <w:r w:rsidR="00324EDD" w:rsidRPr="00E17C53">
        <w:rPr>
          <w:rFonts w:ascii="Arial" w:hAnsi="Arial" w:cs="Arial"/>
          <w:sz w:val="20"/>
          <w:szCs w:val="20"/>
          <w:lang w:eastAsia="en-US"/>
        </w:rPr>
        <w:t xml:space="preserve">njegovo </w:t>
      </w:r>
      <w:r w:rsidRPr="00E17C53">
        <w:rPr>
          <w:rFonts w:ascii="Arial" w:hAnsi="Arial" w:cs="Arial"/>
          <w:sz w:val="20"/>
          <w:szCs w:val="20"/>
          <w:lang w:eastAsia="en-US"/>
        </w:rPr>
        <w:t xml:space="preserve">zamenjavo, </w:t>
      </w:r>
    </w:p>
    <w:p w14:paraId="583339DC" w14:textId="7547B145"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če bi to lahko vplivalo na nemoteno izvajanje ali dokončanje del,</w:t>
      </w:r>
    </w:p>
    <w:p w14:paraId="403F8530" w14:textId="5A68A5D7"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novi podizvajalec ne izpolnjuje pogojev v zvezi z oddajo javnega naročila. </w:t>
      </w:r>
    </w:p>
    <w:p w14:paraId="5FE55B3A" w14:textId="77777777" w:rsidR="0075039D" w:rsidRPr="00E17C53" w:rsidRDefault="0075039D" w:rsidP="00FB7DD3">
      <w:pPr>
        <w:spacing w:line="260" w:lineRule="atLeast"/>
        <w:jc w:val="both"/>
        <w:rPr>
          <w:rFonts w:ascii="Arial" w:hAnsi="Arial" w:cs="Arial"/>
          <w:sz w:val="20"/>
          <w:szCs w:val="20"/>
          <w:lang w:eastAsia="en-US"/>
        </w:rPr>
      </w:pPr>
    </w:p>
    <w:p w14:paraId="7CE9A346"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Le če podizvaja</w:t>
      </w:r>
      <w:r w:rsidR="00141A24" w:rsidRPr="00E17C53">
        <w:rPr>
          <w:rFonts w:ascii="Arial" w:hAnsi="Arial" w:cs="Arial"/>
          <w:sz w:val="20"/>
          <w:szCs w:val="20"/>
          <w:lang w:eastAsia="en-US"/>
        </w:rPr>
        <w:t xml:space="preserve">lec zahteva neposredno plačilo, </w:t>
      </w:r>
      <w:r w:rsidRPr="00E17C53">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E17C53" w:rsidRDefault="0075039D" w:rsidP="00891EC2">
      <w:pPr>
        <w:pStyle w:val="Odstavekseznama"/>
        <w:numPr>
          <w:ilvl w:val="0"/>
          <w:numId w:val="28"/>
        </w:numPr>
        <w:spacing w:line="260" w:lineRule="atLeast"/>
        <w:jc w:val="both"/>
        <w:rPr>
          <w:rFonts w:ascii="Arial" w:hAnsi="Arial" w:cs="Arial"/>
          <w:sz w:val="20"/>
          <w:szCs w:val="20"/>
          <w:lang w:eastAsia="en-US"/>
        </w:rPr>
      </w:pPr>
      <w:r w:rsidRPr="00E17C53">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E17C53" w:rsidRDefault="00490066" w:rsidP="00FB7DD3">
      <w:pPr>
        <w:spacing w:line="260" w:lineRule="atLeast"/>
        <w:jc w:val="both"/>
        <w:rPr>
          <w:rFonts w:ascii="Arial" w:hAnsi="Arial" w:cs="Arial"/>
          <w:sz w:val="20"/>
          <w:szCs w:val="20"/>
          <w:lang w:eastAsia="en-US"/>
        </w:rPr>
      </w:pPr>
    </w:p>
    <w:p w14:paraId="4C6747EF" w14:textId="39AF34C5"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E17C53" w:rsidRDefault="00E74A6D" w:rsidP="00FB7DD3">
      <w:pPr>
        <w:spacing w:line="260" w:lineRule="atLeast"/>
        <w:jc w:val="both"/>
        <w:rPr>
          <w:rFonts w:ascii="Arial" w:hAnsi="Arial" w:cs="Arial"/>
          <w:sz w:val="20"/>
          <w:szCs w:val="20"/>
          <w:lang w:eastAsia="en-US"/>
        </w:rPr>
      </w:pPr>
    </w:p>
    <w:p w14:paraId="03971754" w14:textId="77777777" w:rsidR="003E45F7" w:rsidRPr="00E17C53"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p>
    <w:p w14:paraId="126FAB62" w14:textId="00EB922E" w:rsidR="003E45F7"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490066" w:rsidRPr="00E17C53">
        <w:rPr>
          <w:rFonts w:ascii="Arial" w:hAnsi="Arial" w:cs="Arial"/>
          <w:sz w:val="20"/>
          <w:lang w:eastAsia="en-US"/>
        </w:rPr>
        <w:t>ESPD</w:t>
      </w:r>
      <w:r w:rsidR="0075039D" w:rsidRPr="00E17C53">
        <w:rPr>
          <w:rFonts w:ascii="Arial" w:hAnsi="Arial" w:cs="Arial"/>
          <w:sz w:val="20"/>
          <w:lang w:eastAsia="en-US"/>
        </w:rPr>
        <w:t xml:space="preserve"> obrazec </w:t>
      </w:r>
      <w:r w:rsidRPr="00E17C53">
        <w:rPr>
          <w:rFonts w:ascii="Arial" w:hAnsi="Arial" w:cs="Arial"/>
          <w:sz w:val="20"/>
          <w:lang w:eastAsia="en-US"/>
        </w:rPr>
        <w:t xml:space="preserve">ponudnika </w:t>
      </w:r>
      <w:r w:rsidR="0075039D" w:rsidRPr="00E17C53">
        <w:rPr>
          <w:rFonts w:ascii="Arial" w:hAnsi="Arial" w:cs="Arial"/>
          <w:sz w:val="20"/>
          <w:lang w:eastAsia="en-US"/>
        </w:rPr>
        <w:t xml:space="preserve">s podatki vseh podizvajalcev </w:t>
      </w:r>
    </w:p>
    <w:p w14:paraId="2565A5EE" w14:textId="77777777" w:rsidR="003E45F7"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ESPD obrazec posameznega podizvajalca </w:t>
      </w:r>
      <w:r w:rsidR="0075039D" w:rsidRPr="00E17C53">
        <w:rPr>
          <w:rFonts w:ascii="Arial" w:hAnsi="Arial" w:cs="Arial"/>
          <w:sz w:val="20"/>
          <w:lang w:eastAsia="en-US"/>
        </w:rPr>
        <w:t xml:space="preserve">ter </w:t>
      </w:r>
    </w:p>
    <w:p w14:paraId="6D800AAC" w14:textId="014E5230" w:rsidR="0075039D"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75039D" w:rsidRPr="00E17C53">
        <w:rPr>
          <w:rFonts w:ascii="Arial" w:hAnsi="Arial" w:cs="Arial"/>
          <w:sz w:val="20"/>
          <w:lang w:eastAsia="en-US"/>
        </w:rPr>
        <w:t>obrazec 1</w:t>
      </w:r>
      <w:r w:rsidR="004601E3" w:rsidRPr="00E17C53">
        <w:rPr>
          <w:rFonts w:ascii="Arial" w:hAnsi="Arial" w:cs="Arial"/>
          <w:sz w:val="20"/>
          <w:lang w:eastAsia="en-US"/>
        </w:rPr>
        <w:t>A</w:t>
      </w:r>
      <w:r w:rsidR="0075039D" w:rsidRPr="00E17C53">
        <w:rPr>
          <w:rFonts w:ascii="Arial" w:hAnsi="Arial" w:cs="Arial"/>
          <w:sz w:val="20"/>
          <w:lang w:eastAsia="en-US"/>
        </w:rPr>
        <w:t xml:space="preserve"> in 1</w:t>
      </w:r>
      <w:r w:rsidR="004601E3" w:rsidRPr="00E17C53">
        <w:rPr>
          <w:rFonts w:ascii="Arial" w:hAnsi="Arial" w:cs="Arial"/>
          <w:sz w:val="20"/>
          <w:lang w:eastAsia="en-US"/>
        </w:rPr>
        <w:t>B</w:t>
      </w:r>
      <w:r w:rsidR="0075039D" w:rsidRPr="00E17C53">
        <w:rPr>
          <w:rFonts w:ascii="Arial" w:hAnsi="Arial" w:cs="Arial"/>
          <w:sz w:val="20"/>
          <w:lang w:eastAsia="en-US"/>
        </w:rPr>
        <w:t xml:space="preserve"> </w:t>
      </w:r>
    </w:p>
    <w:p w14:paraId="642666D0" w14:textId="77777777" w:rsidR="00E74A6D" w:rsidRPr="00E17C53" w:rsidRDefault="00E74A6D" w:rsidP="00D6178F">
      <w:pPr>
        <w:keepNext/>
        <w:spacing w:line="260" w:lineRule="atLeast"/>
        <w:jc w:val="both"/>
        <w:outlineLvl w:val="2"/>
        <w:rPr>
          <w:rFonts w:ascii="Arial" w:hAnsi="Arial" w:cs="Arial"/>
          <w:b/>
          <w:bCs/>
          <w:sz w:val="20"/>
          <w:szCs w:val="20"/>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30431CFE" w14:textId="7C07D959" w:rsidR="0075039D" w:rsidRPr="00E17C53" w:rsidRDefault="00542F36" w:rsidP="00FA5478">
      <w:pPr>
        <w:keepNext/>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3.2.</w:t>
      </w:r>
      <w:r w:rsidR="00171667">
        <w:rPr>
          <w:rFonts w:ascii="Arial" w:hAnsi="Arial" w:cs="Arial"/>
          <w:b/>
          <w:bCs/>
          <w:sz w:val="20"/>
          <w:szCs w:val="20"/>
          <w:lang w:eastAsia="en-US"/>
        </w:rPr>
        <w:t>6</w:t>
      </w:r>
      <w:r w:rsidR="00D6178F" w:rsidRPr="00E17C53">
        <w:rPr>
          <w:rFonts w:ascii="Arial" w:hAnsi="Arial" w:cs="Arial"/>
          <w:b/>
          <w:bCs/>
          <w:sz w:val="20"/>
          <w:szCs w:val="20"/>
          <w:lang w:eastAsia="en-US"/>
        </w:rPr>
        <w:t xml:space="preserve"> </w:t>
      </w:r>
      <w:r w:rsidR="0075039D" w:rsidRPr="00E17C53">
        <w:rPr>
          <w:rFonts w:ascii="Arial" w:hAnsi="Arial" w:cs="Arial"/>
          <w:b/>
          <w:bCs/>
          <w:sz w:val="20"/>
          <w:szCs w:val="20"/>
          <w:lang w:eastAsia="en-US"/>
        </w:rPr>
        <w:t>Skupna ponudba</w:t>
      </w:r>
      <w:bookmarkEnd w:id="125"/>
      <w:bookmarkEnd w:id="126"/>
      <w:bookmarkEnd w:id="127"/>
      <w:bookmarkEnd w:id="128"/>
      <w:bookmarkEnd w:id="129"/>
      <w:bookmarkEnd w:id="130"/>
      <w:bookmarkEnd w:id="131"/>
      <w:bookmarkEnd w:id="132"/>
      <w:r w:rsidR="00B160F6" w:rsidRPr="00E17C53">
        <w:rPr>
          <w:rFonts w:ascii="Arial" w:hAnsi="Arial" w:cs="Arial"/>
          <w:b/>
          <w:bCs/>
          <w:sz w:val="20"/>
          <w:szCs w:val="20"/>
          <w:lang w:eastAsia="en-US"/>
        </w:rPr>
        <w:t xml:space="preserve"> </w:t>
      </w:r>
    </w:p>
    <w:p w14:paraId="19BC178A"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V primeru skupne ponudbe mora ponudnik k ponudbi predložiti še </w:t>
      </w:r>
      <w:r w:rsidRPr="00E17C53">
        <w:rPr>
          <w:rFonts w:ascii="Arial" w:hAnsi="Arial" w:cs="Arial"/>
          <w:b/>
          <w:sz w:val="20"/>
          <w:szCs w:val="20"/>
          <w:lang w:eastAsia="ar-SA"/>
        </w:rPr>
        <w:t>akt o skupnem nastopu</w:t>
      </w:r>
      <w:r w:rsidRPr="00E17C53">
        <w:rPr>
          <w:rFonts w:ascii="Arial" w:hAnsi="Arial" w:cs="Arial"/>
          <w:sz w:val="20"/>
          <w:szCs w:val="20"/>
          <w:lang w:eastAsia="ar-SA"/>
        </w:rPr>
        <w:t xml:space="preserve"> oz. skupni izvedbi naročila, ki mora vsebovati vsaj naslednje določbe:</w:t>
      </w:r>
    </w:p>
    <w:p w14:paraId="5FDFC5C0"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pooblastilo vodilnemu partnerju,</w:t>
      </w:r>
    </w:p>
    <w:p w14:paraId="26B22E91"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neomejena solidarna odgovornost vseh partnerjev v skupini,</w:t>
      </w:r>
    </w:p>
    <w:p w14:paraId="1CB14606" w14:textId="575D690E"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način plačevanja (preko vodilnega partnerja ali vsakemu </w:t>
      </w:r>
      <w:proofErr w:type="spellStart"/>
      <w:r w:rsidRPr="00E17C53">
        <w:rPr>
          <w:rFonts w:ascii="Arial" w:hAnsi="Arial" w:cs="Arial"/>
          <w:sz w:val="20"/>
          <w:szCs w:val="20"/>
          <w:lang w:eastAsia="ar-SA"/>
        </w:rPr>
        <w:t>soponudniku</w:t>
      </w:r>
      <w:proofErr w:type="spellEnd"/>
      <w:r w:rsidRPr="00E17C53">
        <w:rPr>
          <w:rFonts w:ascii="Arial" w:hAnsi="Arial" w:cs="Arial"/>
          <w:sz w:val="20"/>
          <w:szCs w:val="20"/>
          <w:lang w:eastAsia="ar-SA"/>
        </w:rPr>
        <w:t xml:space="preserve"> posebej – v tem primeru mora biti račun partnerja potrjen s strani vodilnega partnerja)</w:t>
      </w:r>
      <w:r w:rsidR="00FF2B53">
        <w:rPr>
          <w:rFonts w:ascii="Arial" w:hAnsi="Arial" w:cs="Arial"/>
          <w:sz w:val="20"/>
          <w:szCs w:val="20"/>
          <w:lang w:eastAsia="ar-SA"/>
        </w:rPr>
        <w:t>,</w:t>
      </w:r>
    </w:p>
    <w:p w14:paraId="57D80362" w14:textId="77777777" w:rsidR="003F323B"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delež partnerjev v % in področje dela, ki ga bodo izvedli, </w:t>
      </w:r>
    </w:p>
    <w:p w14:paraId="1506B114"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lastRenderedPageBreak/>
        <w:t>rok trajanja tega akta ter</w:t>
      </w:r>
    </w:p>
    <w:p w14:paraId="3CC40403" w14:textId="77777777" w:rsidR="00400770" w:rsidRPr="00E17C53" w:rsidRDefault="00400770" w:rsidP="00DF443B">
      <w:pPr>
        <w:numPr>
          <w:ilvl w:val="0"/>
          <w:numId w:val="24"/>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navedbo oseb, ki bodo odgovorne za izvedbo predmetnega naročila, za vsakega partnerja posebej.</w:t>
      </w:r>
    </w:p>
    <w:p w14:paraId="46DAC653" w14:textId="77777777" w:rsidR="00400770" w:rsidRPr="00E17C53" w:rsidRDefault="00400770" w:rsidP="00400770">
      <w:pPr>
        <w:suppressAutoHyphens/>
        <w:spacing w:line="260" w:lineRule="atLeast"/>
        <w:jc w:val="both"/>
        <w:rPr>
          <w:rFonts w:ascii="Arial" w:hAnsi="Arial" w:cs="Arial"/>
          <w:sz w:val="20"/>
          <w:szCs w:val="20"/>
          <w:lang w:eastAsia="ar-SA"/>
        </w:rPr>
      </w:pPr>
    </w:p>
    <w:p w14:paraId="51F732D2"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E17C53" w:rsidRDefault="008A0916" w:rsidP="00400770">
      <w:pPr>
        <w:suppressAutoHyphens/>
        <w:spacing w:line="260" w:lineRule="atLeast"/>
        <w:jc w:val="both"/>
        <w:rPr>
          <w:rFonts w:ascii="Arial" w:hAnsi="Arial" w:cs="Arial"/>
          <w:sz w:val="20"/>
          <w:szCs w:val="20"/>
          <w:lang w:eastAsia="ar-SA"/>
        </w:rPr>
      </w:pPr>
    </w:p>
    <w:p w14:paraId="38CD7ED9"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Za ugotavljanje tehnične in/ali kadrovske sposobnosti pa bo naročnik upošteval usposobljenost od katerega koli partnerja v skupni ponudbi</w:t>
      </w:r>
      <w:r w:rsidR="00C01E7C" w:rsidRPr="00E17C53">
        <w:rPr>
          <w:rFonts w:ascii="Arial" w:hAnsi="Arial" w:cs="Arial"/>
          <w:sz w:val="20"/>
          <w:szCs w:val="20"/>
          <w:lang w:eastAsia="ar-SA"/>
        </w:rPr>
        <w:t>.</w:t>
      </w:r>
      <w:r w:rsidRPr="00E17C53">
        <w:rPr>
          <w:rFonts w:ascii="Arial" w:hAnsi="Arial" w:cs="Arial"/>
          <w:sz w:val="20"/>
          <w:szCs w:val="20"/>
          <w:lang w:eastAsia="ar-SA"/>
        </w:rPr>
        <w:t xml:space="preserve"> </w:t>
      </w:r>
    </w:p>
    <w:p w14:paraId="3E882592" w14:textId="77777777" w:rsidR="0075039D" w:rsidRPr="00E17C53" w:rsidRDefault="00FA5478" w:rsidP="0075039D">
      <w:pPr>
        <w:spacing w:line="260" w:lineRule="atLeast"/>
        <w:jc w:val="both"/>
        <w:rPr>
          <w:rFonts w:ascii="Arial" w:hAnsi="Arial" w:cs="Arial"/>
          <w:sz w:val="20"/>
          <w:szCs w:val="20"/>
          <w:lang w:eastAsia="en-US"/>
        </w:rPr>
      </w:pPr>
      <w:r w:rsidRPr="00E17C53">
        <w:rPr>
          <w:rFonts w:ascii="Arial" w:hAnsi="Arial"/>
          <w:u w:val="single"/>
          <w:lang w:eastAsia="en-US"/>
        </w:rPr>
        <w:br w:type="page"/>
      </w:r>
      <w:bookmarkEnd w:id="54"/>
      <w:r w:rsidR="0075039D" w:rsidRPr="00E17C53">
        <w:rPr>
          <w:rFonts w:ascii="Arial" w:hAnsi="Arial" w:cs="Arial"/>
          <w:b/>
          <w:sz w:val="20"/>
          <w:szCs w:val="20"/>
          <w:lang w:eastAsia="en-US"/>
        </w:rPr>
        <w:lastRenderedPageBreak/>
        <w:t>P</w:t>
      </w:r>
      <w:r w:rsidR="00E74A6D" w:rsidRPr="00E17C53">
        <w:rPr>
          <w:rFonts w:ascii="Arial" w:hAnsi="Arial" w:cs="Arial"/>
          <w:b/>
          <w:sz w:val="20"/>
          <w:szCs w:val="20"/>
          <w:lang w:eastAsia="en-US"/>
        </w:rPr>
        <w:t>OGLAVJE</w:t>
      </w:r>
      <w:r w:rsidR="0075039D" w:rsidRPr="00E17C53">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08162A9C" w14:textId="77777777" w:rsidR="00E74A6D" w:rsidRPr="00E17C53" w:rsidRDefault="00E74A6D" w:rsidP="00E74A6D">
      <w:pPr>
        <w:spacing w:line="260" w:lineRule="atLeast"/>
        <w:jc w:val="both"/>
        <w:rPr>
          <w:rFonts w:ascii="Arial" w:hAnsi="Arial" w:cs="Arial"/>
          <w:b/>
          <w:sz w:val="20"/>
          <w:szCs w:val="20"/>
          <w:lang w:eastAsia="en-US"/>
        </w:rPr>
      </w:pPr>
    </w:p>
    <w:p w14:paraId="556D4A9C" w14:textId="77777777" w:rsidR="00E74A6D" w:rsidRPr="00E17C53" w:rsidRDefault="00E74A6D" w:rsidP="00E74A6D">
      <w:pPr>
        <w:spacing w:line="260" w:lineRule="atLeast"/>
        <w:rPr>
          <w:rFonts w:ascii="Arial" w:hAnsi="Arial" w:cs="Arial"/>
          <w:b/>
          <w:sz w:val="20"/>
          <w:szCs w:val="20"/>
          <w:u w:val="single"/>
          <w:lang w:eastAsia="en-US"/>
        </w:rPr>
      </w:pPr>
      <w:r w:rsidRPr="00E17C53">
        <w:rPr>
          <w:rFonts w:ascii="Arial" w:hAnsi="Arial" w:cs="Arial"/>
          <w:b/>
          <w:sz w:val="20"/>
          <w:szCs w:val="20"/>
          <w:lang w:eastAsia="en-US"/>
        </w:rPr>
        <w:t xml:space="preserve">Sestavni deli ponudbe in preglednica obrazcev s prilogami, ki </w:t>
      </w:r>
      <w:r w:rsidRPr="00E17C53">
        <w:rPr>
          <w:rFonts w:ascii="Arial" w:hAnsi="Arial" w:cs="Arial"/>
          <w:b/>
          <w:sz w:val="20"/>
          <w:szCs w:val="20"/>
          <w:u w:val="single"/>
          <w:lang w:eastAsia="en-US"/>
        </w:rPr>
        <w:t>jih je potrebno predložiti v ponudbi</w:t>
      </w:r>
      <w:r w:rsidR="00CA077E" w:rsidRPr="00E17C53">
        <w:rPr>
          <w:rFonts w:ascii="Arial" w:hAnsi="Arial" w:cs="Arial"/>
          <w:b/>
          <w:sz w:val="20"/>
          <w:szCs w:val="20"/>
          <w:u w:val="single"/>
          <w:lang w:eastAsia="en-US"/>
        </w:rPr>
        <w:t>:</w:t>
      </w:r>
    </w:p>
    <w:p w14:paraId="5CD41564" w14:textId="77777777" w:rsidR="004A25D5" w:rsidRPr="00E17C53" w:rsidRDefault="004A25D5" w:rsidP="004A25D5">
      <w:pPr>
        <w:spacing w:line="260" w:lineRule="atLeast"/>
        <w:jc w:val="both"/>
        <w:rPr>
          <w:rFonts w:ascii="Arial" w:hAnsi="Arial" w:cs="Arial"/>
          <w:b/>
          <w:sz w:val="20"/>
          <w:szCs w:val="20"/>
          <w:lang w:eastAsia="en-US"/>
        </w:rPr>
      </w:pPr>
    </w:p>
    <w:p w14:paraId="4F458B8C" w14:textId="77777777" w:rsidR="005722D3" w:rsidRPr="00E17C53" w:rsidRDefault="005722D3" w:rsidP="005722D3">
      <w:pPr>
        <w:spacing w:line="260" w:lineRule="atLeast"/>
        <w:jc w:val="both"/>
        <w:rPr>
          <w:rFonts w:ascii="Arial" w:hAnsi="Arial" w:cs="Arial"/>
          <w:b/>
          <w:sz w:val="20"/>
          <w:szCs w:val="20"/>
          <w:lang w:eastAsia="en-US"/>
        </w:rPr>
      </w:pPr>
    </w:p>
    <w:p w14:paraId="3A075B1E" w14:textId="77777777" w:rsidR="005722D3" w:rsidRPr="00E17C53" w:rsidRDefault="005722D3" w:rsidP="00783281">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lang w:eastAsia="en-US"/>
        </w:rPr>
        <w:t>PONUDBA (ločena datoteka):</w:t>
      </w:r>
    </w:p>
    <w:p w14:paraId="473F5EE5" w14:textId="77777777"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rPr>
        <w:t>Sklep o določitvi poslovne skrivnosti (opcijsko),</w:t>
      </w:r>
    </w:p>
    <w:p w14:paraId="65285E97" w14:textId="2327B87F"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rPr>
        <w:t>Izjava o skupnem nastopu v primeru skupnega nastopa ponudnikov</w:t>
      </w:r>
      <w:r w:rsidR="00171667">
        <w:rPr>
          <w:rFonts w:ascii="Arial" w:hAnsi="Arial" w:cs="Arial"/>
          <w:sz w:val="20"/>
          <w:szCs w:val="20"/>
        </w:rPr>
        <w:t xml:space="preserve"> (</w:t>
      </w:r>
      <w:r w:rsidR="0090592A">
        <w:rPr>
          <w:rFonts w:ascii="Arial" w:hAnsi="Arial" w:cs="Arial"/>
          <w:sz w:val="20"/>
          <w:szCs w:val="20"/>
        </w:rPr>
        <w:t>če</w:t>
      </w:r>
      <w:r w:rsidR="00171667">
        <w:rPr>
          <w:rFonts w:ascii="Arial" w:hAnsi="Arial" w:cs="Arial"/>
          <w:sz w:val="20"/>
          <w:szCs w:val="20"/>
        </w:rPr>
        <w:t xml:space="preserve"> gre za skupni nastop)</w:t>
      </w:r>
      <w:r w:rsidRPr="00E17C53">
        <w:rPr>
          <w:rFonts w:ascii="Arial" w:hAnsi="Arial" w:cs="Arial"/>
          <w:sz w:val="20"/>
          <w:szCs w:val="20"/>
        </w:rPr>
        <w:t>,</w:t>
      </w:r>
    </w:p>
    <w:p w14:paraId="58C1BA2B" w14:textId="77777777" w:rsidR="005722D3" w:rsidRPr="00E17C53" w:rsidRDefault="005722D3" w:rsidP="00783281">
      <w:pPr>
        <w:numPr>
          <w:ilvl w:val="0"/>
          <w:numId w:val="11"/>
        </w:numPr>
        <w:spacing w:line="260" w:lineRule="atLeast"/>
        <w:jc w:val="both"/>
        <w:rPr>
          <w:rFonts w:ascii="Arial" w:hAnsi="Arial" w:cs="Arial"/>
          <w:sz w:val="20"/>
          <w:szCs w:val="20"/>
        </w:rPr>
      </w:pPr>
      <w:r w:rsidRPr="00E17C53">
        <w:rPr>
          <w:rFonts w:ascii="Arial" w:hAnsi="Arial" w:cs="Arial"/>
          <w:sz w:val="20"/>
          <w:szCs w:val="20"/>
          <w:lang w:eastAsia="en-US"/>
        </w:rPr>
        <w:t>Obrazec 1A in 1B, v primeru, da ponudnik nastopa s podizvajalci:</w:t>
      </w:r>
    </w:p>
    <w:p w14:paraId="1B0FF25E" w14:textId="77777777" w:rsidR="005722D3" w:rsidRPr="00E17C53" w:rsidRDefault="005722D3" w:rsidP="00783281">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1A: Dodatni podatki o podizvajalcih,</w:t>
      </w:r>
    </w:p>
    <w:p w14:paraId="4DD1C575" w14:textId="77777777" w:rsidR="005722D3" w:rsidRPr="00E17C53" w:rsidRDefault="005722D3" w:rsidP="00783281">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1B: Soglasje podizvajalcev za neposredna plačila (v primeru, da podizvajalci zahtevajo neposredna plačila),</w:t>
      </w:r>
    </w:p>
    <w:p w14:paraId="4D6D4DFC" w14:textId="77777777" w:rsidR="005722D3" w:rsidRPr="00E17C53" w:rsidRDefault="005722D3" w:rsidP="00783281">
      <w:pPr>
        <w:numPr>
          <w:ilvl w:val="0"/>
          <w:numId w:val="12"/>
        </w:numPr>
        <w:spacing w:line="260" w:lineRule="atLeast"/>
        <w:jc w:val="both"/>
        <w:rPr>
          <w:rFonts w:ascii="Arial" w:hAnsi="Arial" w:cs="Arial"/>
          <w:sz w:val="20"/>
          <w:szCs w:val="20"/>
        </w:rPr>
      </w:pPr>
      <w:r w:rsidRPr="00E17C53">
        <w:rPr>
          <w:rFonts w:ascii="Arial" w:hAnsi="Arial" w:cs="Arial"/>
          <w:sz w:val="20"/>
          <w:szCs w:val="20"/>
          <w:lang w:eastAsia="en-US"/>
        </w:rPr>
        <w:t>Obrazec 2: Seznam referenčnih projektov (izpolnjevanje pogojev iz poglavja 3.2.3.1),</w:t>
      </w:r>
    </w:p>
    <w:p w14:paraId="75558E4A" w14:textId="717A4EED" w:rsidR="005722D3" w:rsidRDefault="005722D3" w:rsidP="00783281">
      <w:pPr>
        <w:numPr>
          <w:ilvl w:val="0"/>
          <w:numId w:val="12"/>
        </w:numPr>
        <w:suppressAutoHyphens/>
        <w:spacing w:line="260" w:lineRule="atLeast"/>
        <w:jc w:val="both"/>
        <w:rPr>
          <w:rFonts w:ascii="Arial" w:hAnsi="Arial" w:cs="Arial"/>
          <w:sz w:val="20"/>
          <w:szCs w:val="20"/>
        </w:rPr>
      </w:pPr>
      <w:r w:rsidRPr="00E17C53">
        <w:rPr>
          <w:rFonts w:ascii="Arial" w:hAnsi="Arial" w:cs="Arial"/>
          <w:sz w:val="20"/>
          <w:szCs w:val="20"/>
        </w:rPr>
        <w:t xml:space="preserve">Obrazec 3: Seznam referenčnega kadra (izpolnjevanje pogojev iz točke 3.2.3.2.), </w:t>
      </w:r>
    </w:p>
    <w:p w14:paraId="1AB426FF" w14:textId="7E899E8F" w:rsidR="00540183" w:rsidRPr="00360CF1" w:rsidRDefault="00540183" w:rsidP="00540183">
      <w:pPr>
        <w:pStyle w:val="Odstavekseznama"/>
        <w:numPr>
          <w:ilvl w:val="0"/>
          <w:numId w:val="12"/>
        </w:numPr>
        <w:spacing w:line="260" w:lineRule="atLeast"/>
        <w:jc w:val="both"/>
        <w:rPr>
          <w:rFonts w:ascii="Arial" w:hAnsi="Arial" w:cs="Arial"/>
          <w:b/>
          <w:sz w:val="20"/>
          <w:szCs w:val="20"/>
        </w:rPr>
      </w:pPr>
      <w:r w:rsidRPr="00E17C53">
        <w:rPr>
          <w:rFonts w:ascii="Arial" w:hAnsi="Arial" w:cs="Arial"/>
          <w:sz w:val="20"/>
          <w:szCs w:val="20"/>
        </w:rPr>
        <w:t xml:space="preserve">Obrazec </w:t>
      </w:r>
      <w:r>
        <w:rPr>
          <w:rFonts w:ascii="Arial" w:hAnsi="Arial" w:cs="Arial"/>
          <w:sz w:val="20"/>
          <w:szCs w:val="20"/>
        </w:rPr>
        <w:t>4</w:t>
      </w:r>
      <w:r w:rsidRPr="00E17C53">
        <w:rPr>
          <w:rFonts w:ascii="Arial" w:hAnsi="Arial" w:cs="Arial"/>
          <w:sz w:val="20"/>
          <w:szCs w:val="20"/>
        </w:rPr>
        <w:t xml:space="preserve">: </w:t>
      </w:r>
      <w:r>
        <w:rPr>
          <w:rFonts w:ascii="Arial" w:hAnsi="Arial" w:cs="Arial"/>
          <w:sz w:val="20"/>
          <w:szCs w:val="20"/>
        </w:rPr>
        <w:t xml:space="preserve">Seznam </w:t>
      </w:r>
      <w:r w:rsidR="00661CE6">
        <w:rPr>
          <w:rFonts w:ascii="Arial" w:hAnsi="Arial" w:cs="Arial"/>
          <w:sz w:val="20"/>
          <w:szCs w:val="20"/>
        </w:rPr>
        <w:t xml:space="preserve">dodatnih kadrov in </w:t>
      </w:r>
      <w:r w:rsidR="00D22ED3">
        <w:rPr>
          <w:rFonts w:ascii="Arial" w:hAnsi="Arial" w:cs="Arial"/>
          <w:sz w:val="20"/>
          <w:szCs w:val="20"/>
        </w:rPr>
        <w:t>dodatnih referenc</w:t>
      </w:r>
      <w:r w:rsidRPr="00661CE6">
        <w:rPr>
          <w:rFonts w:ascii="Arial" w:hAnsi="Arial" w:cs="Arial"/>
          <w:sz w:val="20"/>
          <w:szCs w:val="20"/>
        </w:rPr>
        <w:t xml:space="preserve"> kadrov za merilo</w:t>
      </w:r>
    </w:p>
    <w:p w14:paraId="2F8330F9" w14:textId="6930FAA8" w:rsidR="002D66AD" w:rsidRPr="00171667" w:rsidRDefault="00FD1AF4" w:rsidP="00171667">
      <w:pPr>
        <w:pStyle w:val="Odstavekseznama"/>
        <w:numPr>
          <w:ilvl w:val="0"/>
          <w:numId w:val="12"/>
        </w:numPr>
        <w:spacing w:line="260" w:lineRule="atLeast"/>
        <w:jc w:val="both"/>
        <w:rPr>
          <w:rFonts w:ascii="Arial" w:hAnsi="Arial" w:cs="Arial"/>
          <w:b/>
          <w:sz w:val="20"/>
          <w:szCs w:val="20"/>
        </w:rPr>
      </w:pPr>
      <w:r w:rsidRPr="00E17C53">
        <w:rPr>
          <w:rFonts w:ascii="Arial" w:hAnsi="Arial" w:cs="Arial"/>
          <w:sz w:val="20"/>
          <w:szCs w:val="20"/>
        </w:rPr>
        <w:t xml:space="preserve">Obrazec </w:t>
      </w:r>
      <w:r w:rsidR="00540183">
        <w:rPr>
          <w:rFonts w:ascii="Arial" w:hAnsi="Arial" w:cs="Arial"/>
          <w:sz w:val="20"/>
          <w:szCs w:val="20"/>
        </w:rPr>
        <w:t>5</w:t>
      </w:r>
      <w:r w:rsidRPr="00E17C53">
        <w:rPr>
          <w:rFonts w:ascii="Arial" w:hAnsi="Arial" w:cs="Arial"/>
          <w:sz w:val="20"/>
          <w:szCs w:val="20"/>
        </w:rPr>
        <w:t xml:space="preserve">: </w:t>
      </w:r>
      <w:r w:rsidRPr="00E17C53">
        <w:rPr>
          <w:rFonts w:ascii="Arial" w:hAnsi="Arial" w:cs="Arial"/>
          <w:sz w:val="20"/>
          <w:szCs w:val="20"/>
          <w:lang w:eastAsia="en-US"/>
        </w:rPr>
        <w:t>Izjava referenčnega naročnika – reference ponudnika in kadra,</w:t>
      </w:r>
    </w:p>
    <w:p w14:paraId="69D9E134" w14:textId="2EE57D5E" w:rsidR="00435F14" w:rsidRDefault="00435F14" w:rsidP="00435F14">
      <w:pPr>
        <w:numPr>
          <w:ilvl w:val="0"/>
          <w:numId w:val="12"/>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sidR="00540183">
        <w:rPr>
          <w:rFonts w:ascii="Arial" w:hAnsi="Arial" w:cs="Arial"/>
          <w:sz w:val="20"/>
          <w:szCs w:val="20"/>
          <w:lang w:eastAsia="en-US"/>
        </w:rPr>
        <w:t>6</w:t>
      </w:r>
      <w:r w:rsidRPr="00E17C53">
        <w:rPr>
          <w:rFonts w:ascii="Arial" w:hAnsi="Arial" w:cs="Arial"/>
          <w:sz w:val="20"/>
          <w:szCs w:val="20"/>
          <w:lang w:eastAsia="en-US"/>
        </w:rPr>
        <w:t>: Izjava o ekonomskem in finančnem položaju</w:t>
      </w:r>
    </w:p>
    <w:p w14:paraId="22AF80D9" w14:textId="77777777" w:rsidR="00540183" w:rsidRPr="00E17C53" w:rsidRDefault="00540183" w:rsidP="00540183">
      <w:pPr>
        <w:numPr>
          <w:ilvl w:val="0"/>
          <w:numId w:val="12"/>
        </w:numPr>
        <w:spacing w:line="260" w:lineRule="atLeast"/>
        <w:jc w:val="both"/>
        <w:rPr>
          <w:rFonts w:ascii="Arial" w:hAnsi="Arial" w:cs="Arial"/>
          <w:sz w:val="20"/>
          <w:szCs w:val="20"/>
          <w:lang w:eastAsia="en-US"/>
        </w:rPr>
      </w:pPr>
      <w:r>
        <w:rPr>
          <w:rFonts w:ascii="Arial" w:hAnsi="Arial" w:cs="Arial"/>
          <w:sz w:val="20"/>
          <w:szCs w:val="20"/>
          <w:lang w:eastAsia="en-US"/>
        </w:rPr>
        <w:t>Obrazec 7: Izjava o neobstoju okoliščin omejitve poslovanja z naročnikom</w:t>
      </w:r>
    </w:p>
    <w:p w14:paraId="41EEDAC6" w14:textId="77777777" w:rsidR="00540183" w:rsidRPr="00E17C53" w:rsidRDefault="00540183" w:rsidP="00540183">
      <w:pPr>
        <w:numPr>
          <w:ilvl w:val="0"/>
          <w:numId w:val="12"/>
        </w:numPr>
        <w:spacing w:line="260" w:lineRule="atLeast"/>
        <w:jc w:val="both"/>
        <w:rPr>
          <w:rFonts w:ascii="Arial" w:hAnsi="Arial" w:cs="Arial"/>
          <w:sz w:val="20"/>
          <w:szCs w:val="20"/>
        </w:rPr>
      </w:pPr>
      <w:r w:rsidRPr="00E17C53">
        <w:rPr>
          <w:rFonts w:ascii="Arial" w:hAnsi="Arial" w:cs="Arial"/>
          <w:sz w:val="20"/>
          <w:szCs w:val="20"/>
        </w:rPr>
        <w:t xml:space="preserve">Obrazec </w:t>
      </w:r>
      <w:r>
        <w:rPr>
          <w:rFonts w:ascii="Arial" w:hAnsi="Arial" w:cs="Arial"/>
          <w:sz w:val="20"/>
          <w:szCs w:val="20"/>
        </w:rPr>
        <w:t>8</w:t>
      </w:r>
      <w:r w:rsidRPr="00E17C53">
        <w:rPr>
          <w:rFonts w:ascii="Arial" w:hAnsi="Arial" w:cs="Arial"/>
          <w:sz w:val="20"/>
          <w:szCs w:val="20"/>
        </w:rPr>
        <w:t>: Vzorec pogodbe o izvedbi javnega naročila</w:t>
      </w:r>
      <w:r w:rsidRPr="00E17C53">
        <w:rPr>
          <w:rFonts w:ascii="Arial" w:hAnsi="Arial" w:cs="Arial"/>
          <w:sz w:val="20"/>
          <w:szCs w:val="20"/>
          <w:lang w:eastAsia="en-US"/>
        </w:rPr>
        <w:t>; ponudbi je potrebno priložiti izpolnjen obrazec</w:t>
      </w:r>
      <w:r>
        <w:rPr>
          <w:rFonts w:ascii="Arial" w:hAnsi="Arial" w:cs="Arial"/>
          <w:sz w:val="20"/>
          <w:szCs w:val="20"/>
          <w:lang w:eastAsia="en-US"/>
        </w:rPr>
        <w:t xml:space="preserve"> </w:t>
      </w:r>
    </w:p>
    <w:p w14:paraId="034BC4E3" w14:textId="0292F9D9" w:rsidR="00540183" w:rsidRPr="00E17C53" w:rsidRDefault="00540183" w:rsidP="00540183">
      <w:pPr>
        <w:numPr>
          <w:ilvl w:val="0"/>
          <w:numId w:val="12"/>
        </w:numPr>
        <w:spacing w:line="260" w:lineRule="atLeast"/>
        <w:jc w:val="both"/>
        <w:rPr>
          <w:rFonts w:ascii="Arial" w:hAnsi="Arial" w:cs="Arial"/>
          <w:sz w:val="20"/>
          <w:szCs w:val="20"/>
        </w:rPr>
      </w:pPr>
      <w:r w:rsidRPr="00E17C53">
        <w:rPr>
          <w:rFonts w:ascii="Arial" w:hAnsi="Arial" w:cs="Arial"/>
          <w:sz w:val="20"/>
          <w:szCs w:val="20"/>
          <w:lang w:eastAsia="en-US"/>
        </w:rPr>
        <w:t xml:space="preserve">Obrazec </w:t>
      </w:r>
      <w:r w:rsidR="00693ABF">
        <w:rPr>
          <w:rFonts w:ascii="Arial" w:hAnsi="Arial" w:cs="Arial"/>
          <w:sz w:val="20"/>
          <w:szCs w:val="20"/>
          <w:lang w:eastAsia="en-US"/>
        </w:rPr>
        <w:t>9</w:t>
      </w:r>
      <w:r w:rsidRPr="00E17C53">
        <w:rPr>
          <w:rFonts w:ascii="Arial" w:hAnsi="Arial" w:cs="Arial"/>
          <w:sz w:val="20"/>
          <w:szCs w:val="20"/>
          <w:lang w:eastAsia="en-US"/>
        </w:rPr>
        <w:t>.1: Zavarovanje za resnost ponudbe (obvezna priloga v ponudbi - .</w:t>
      </w:r>
      <w:proofErr w:type="spellStart"/>
      <w:r w:rsidRPr="00E17C53">
        <w:rPr>
          <w:rFonts w:ascii="Arial" w:hAnsi="Arial" w:cs="Arial"/>
          <w:sz w:val="20"/>
          <w:szCs w:val="20"/>
          <w:lang w:eastAsia="en-US"/>
        </w:rPr>
        <w:t>pdf</w:t>
      </w:r>
      <w:proofErr w:type="spellEnd"/>
      <w:r w:rsidRPr="00E17C53">
        <w:rPr>
          <w:rFonts w:ascii="Arial" w:hAnsi="Arial" w:cs="Arial"/>
          <w:sz w:val="20"/>
          <w:szCs w:val="20"/>
          <w:lang w:eastAsia="en-US"/>
        </w:rPr>
        <w:t xml:space="preserve"> datoteka)</w:t>
      </w:r>
    </w:p>
    <w:p w14:paraId="0CCCDB9C" w14:textId="3888E1A1" w:rsidR="00540183" w:rsidRDefault="00540183" w:rsidP="00540183">
      <w:pPr>
        <w:numPr>
          <w:ilvl w:val="0"/>
          <w:numId w:val="13"/>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sidR="00693ABF">
        <w:rPr>
          <w:rFonts w:ascii="Arial" w:hAnsi="Arial" w:cs="Arial"/>
          <w:sz w:val="20"/>
          <w:szCs w:val="20"/>
          <w:lang w:eastAsia="en-US"/>
        </w:rPr>
        <w:t>9</w:t>
      </w:r>
      <w:r w:rsidRPr="00E17C53">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693ABF">
        <w:rPr>
          <w:rFonts w:ascii="Arial" w:hAnsi="Arial" w:cs="Arial"/>
          <w:sz w:val="20"/>
          <w:szCs w:val="20"/>
          <w:lang w:eastAsia="en-US"/>
        </w:rPr>
        <w:t>9</w:t>
      </w:r>
      <w:r w:rsidRPr="00E17C53">
        <w:rPr>
          <w:rFonts w:ascii="Arial" w:hAnsi="Arial" w:cs="Arial"/>
          <w:sz w:val="20"/>
          <w:szCs w:val="20"/>
          <w:lang w:eastAsia="en-US"/>
        </w:rPr>
        <w:t>.2);</w:t>
      </w:r>
    </w:p>
    <w:p w14:paraId="4520045A" w14:textId="5BDAA5B9" w:rsidR="00562BCC" w:rsidRPr="00E17C53" w:rsidRDefault="00562BCC" w:rsidP="00562BCC">
      <w:pPr>
        <w:numPr>
          <w:ilvl w:val="0"/>
          <w:numId w:val="13"/>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Pr>
          <w:rFonts w:ascii="Arial" w:hAnsi="Arial" w:cs="Arial"/>
          <w:sz w:val="20"/>
          <w:szCs w:val="20"/>
          <w:lang w:eastAsia="en-US"/>
        </w:rPr>
        <w:t>9</w:t>
      </w:r>
      <w:r w:rsidRPr="00E17C53">
        <w:rPr>
          <w:rFonts w:ascii="Arial" w:hAnsi="Arial" w:cs="Arial"/>
          <w:sz w:val="20"/>
          <w:szCs w:val="20"/>
          <w:lang w:eastAsia="en-US"/>
        </w:rPr>
        <w:t>.</w:t>
      </w:r>
      <w:r>
        <w:rPr>
          <w:rFonts w:ascii="Arial" w:hAnsi="Arial" w:cs="Arial"/>
          <w:sz w:val="20"/>
          <w:szCs w:val="20"/>
          <w:lang w:eastAsia="en-US"/>
        </w:rPr>
        <w:t>3</w:t>
      </w:r>
      <w:r w:rsidRPr="00E17C53">
        <w:rPr>
          <w:rFonts w:ascii="Arial" w:hAnsi="Arial" w:cs="Arial"/>
          <w:sz w:val="20"/>
          <w:szCs w:val="20"/>
          <w:lang w:eastAsia="en-US"/>
        </w:rPr>
        <w:t xml:space="preserve">: Zavarovanje za </w:t>
      </w:r>
      <w:r>
        <w:rPr>
          <w:rFonts w:ascii="Arial" w:hAnsi="Arial" w:cs="Arial"/>
          <w:sz w:val="20"/>
          <w:szCs w:val="20"/>
          <w:lang w:eastAsia="en-US"/>
        </w:rPr>
        <w:t>odpravo napak v garancijskem roku</w:t>
      </w:r>
      <w:r w:rsidRPr="00E17C53">
        <w:rPr>
          <w:rFonts w:ascii="Arial" w:hAnsi="Arial" w:cs="Arial"/>
          <w:sz w:val="20"/>
          <w:szCs w:val="20"/>
          <w:lang w:eastAsia="en-US"/>
        </w:rPr>
        <w:t xml:space="preserve"> (v ponudbi je potrebno predložiti samo s strani ponudnika oziroma v primeru skupne ponudbe s strani tistega ponudnika, ki bo garancijo pridobil, parafiran obrazec </w:t>
      </w:r>
      <w:r>
        <w:rPr>
          <w:rFonts w:ascii="Arial" w:hAnsi="Arial" w:cs="Arial"/>
          <w:sz w:val="20"/>
          <w:szCs w:val="20"/>
          <w:lang w:eastAsia="en-US"/>
        </w:rPr>
        <w:t>9</w:t>
      </w:r>
      <w:r w:rsidRPr="00E17C53">
        <w:rPr>
          <w:rFonts w:ascii="Arial" w:hAnsi="Arial" w:cs="Arial"/>
          <w:sz w:val="20"/>
          <w:szCs w:val="20"/>
          <w:lang w:eastAsia="en-US"/>
        </w:rPr>
        <w:t>.</w:t>
      </w:r>
      <w:r>
        <w:rPr>
          <w:rFonts w:ascii="Arial" w:hAnsi="Arial" w:cs="Arial"/>
          <w:sz w:val="20"/>
          <w:szCs w:val="20"/>
          <w:lang w:eastAsia="en-US"/>
        </w:rPr>
        <w:t>3</w:t>
      </w:r>
      <w:r w:rsidRPr="00E17C53">
        <w:rPr>
          <w:rFonts w:ascii="Arial" w:hAnsi="Arial" w:cs="Arial"/>
          <w:sz w:val="20"/>
          <w:szCs w:val="20"/>
          <w:lang w:eastAsia="en-US"/>
        </w:rPr>
        <w:t>);</w:t>
      </w:r>
    </w:p>
    <w:p w14:paraId="7644B6A6" w14:textId="77777777" w:rsidR="00562BCC" w:rsidRPr="00E17C53" w:rsidRDefault="00562BCC" w:rsidP="00562BCC">
      <w:pPr>
        <w:spacing w:line="260" w:lineRule="atLeast"/>
        <w:ind w:left="720"/>
        <w:jc w:val="both"/>
        <w:rPr>
          <w:rFonts w:ascii="Arial" w:hAnsi="Arial" w:cs="Arial"/>
          <w:sz w:val="20"/>
          <w:szCs w:val="20"/>
          <w:lang w:eastAsia="en-US"/>
        </w:rPr>
      </w:pPr>
    </w:p>
    <w:p w14:paraId="2A11AA6B" w14:textId="77777777" w:rsidR="00540183" w:rsidRPr="00E17C53" w:rsidRDefault="00540183" w:rsidP="00540183">
      <w:pPr>
        <w:spacing w:line="260" w:lineRule="atLeast"/>
        <w:jc w:val="both"/>
        <w:rPr>
          <w:rFonts w:ascii="Arial" w:hAnsi="Arial" w:cs="Arial"/>
          <w:b/>
          <w:sz w:val="20"/>
          <w:szCs w:val="20"/>
          <w:lang w:eastAsia="en-US"/>
        </w:rPr>
      </w:pPr>
    </w:p>
    <w:p w14:paraId="02C3A4EE" w14:textId="77777777" w:rsidR="00540183" w:rsidRPr="00E17C53" w:rsidRDefault="00540183" w:rsidP="00540183">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rPr>
        <w:t>Obrazec ESPD (ločena datoteka)</w:t>
      </w:r>
    </w:p>
    <w:p w14:paraId="269AEF6E" w14:textId="77777777" w:rsidR="00540183" w:rsidRPr="00E17C53" w:rsidRDefault="00540183" w:rsidP="00540183">
      <w:pPr>
        <w:spacing w:line="260" w:lineRule="atLeast"/>
        <w:ind w:left="360"/>
        <w:jc w:val="both"/>
        <w:rPr>
          <w:rFonts w:ascii="Arial" w:hAnsi="Arial" w:cs="Arial"/>
          <w:sz w:val="20"/>
          <w:szCs w:val="20"/>
        </w:rPr>
      </w:pPr>
      <w:r w:rsidRPr="00E17C53">
        <w:rPr>
          <w:rFonts w:ascii="Arial" w:hAnsi="Arial" w:cs="Arial"/>
          <w:sz w:val="20"/>
          <w:szCs w:val="20"/>
        </w:rPr>
        <w:t xml:space="preserve">Izpolnjeni in podpisani obrazci ESPD za ponudnika oziroma vodilnega partnerja, partnerje in podizvajalce. </w:t>
      </w:r>
    </w:p>
    <w:p w14:paraId="20E00A32" w14:textId="77777777" w:rsidR="00540183" w:rsidRPr="00E17C53" w:rsidRDefault="00540183" w:rsidP="00540183">
      <w:pPr>
        <w:spacing w:line="260" w:lineRule="atLeast"/>
        <w:ind w:left="360"/>
        <w:jc w:val="both"/>
        <w:rPr>
          <w:rFonts w:ascii="Arial" w:hAnsi="Arial" w:cs="Arial"/>
          <w:sz w:val="20"/>
          <w:szCs w:val="20"/>
        </w:rPr>
      </w:pPr>
    </w:p>
    <w:p w14:paraId="4DF3EDFA" w14:textId="77777777" w:rsidR="00540183" w:rsidRPr="00E17C53" w:rsidRDefault="00540183" w:rsidP="00540183">
      <w:pPr>
        <w:pStyle w:val="Odstavekseznama"/>
        <w:numPr>
          <w:ilvl w:val="0"/>
          <w:numId w:val="14"/>
        </w:numPr>
        <w:spacing w:line="260" w:lineRule="atLeast"/>
        <w:jc w:val="both"/>
        <w:rPr>
          <w:rFonts w:ascii="Arial" w:hAnsi="Arial" w:cs="Arial"/>
          <w:b/>
          <w:sz w:val="20"/>
          <w:szCs w:val="20"/>
          <w:lang w:eastAsia="en-US"/>
        </w:rPr>
      </w:pPr>
      <w:r w:rsidRPr="00E17C53">
        <w:rPr>
          <w:rFonts w:ascii="Arial" w:hAnsi="Arial" w:cs="Arial"/>
          <w:b/>
          <w:sz w:val="20"/>
          <w:szCs w:val="20"/>
          <w:lang w:eastAsia="en-US"/>
        </w:rPr>
        <w:t>Obrazec</w:t>
      </w:r>
      <w:r w:rsidRPr="00E17C53">
        <w:rPr>
          <w:rFonts w:ascii="Arial" w:hAnsi="Arial" w:cs="Arial"/>
          <w:b/>
          <w:sz w:val="20"/>
          <w:szCs w:val="20"/>
        </w:rPr>
        <w:t xml:space="preserve"> Ponudba s ponudbeni</w:t>
      </w:r>
      <w:r>
        <w:rPr>
          <w:rFonts w:ascii="Arial" w:hAnsi="Arial" w:cs="Arial"/>
          <w:b/>
          <w:sz w:val="20"/>
          <w:szCs w:val="20"/>
        </w:rPr>
        <w:t>m</w:t>
      </w:r>
      <w:r w:rsidRPr="00E17C53">
        <w:rPr>
          <w:rFonts w:ascii="Arial" w:hAnsi="Arial" w:cs="Arial"/>
          <w:b/>
          <w:sz w:val="20"/>
          <w:szCs w:val="20"/>
        </w:rPr>
        <w:t xml:space="preserve"> predračunom</w:t>
      </w:r>
      <w:r w:rsidRPr="00E17C53">
        <w:rPr>
          <w:rFonts w:ascii="Arial" w:hAnsi="Arial" w:cs="Arial"/>
          <w:b/>
          <w:sz w:val="20"/>
          <w:szCs w:val="20"/>
          <w:lang w:eastAsia="en-US"/>
        </w:rPr>
        <w:t xml:space="preserve"> (ločena datoteka).</w:t>
      </w:r>
    </w:p>
    <w:p w14:paraId="21FD6ECB" w14:textId="77777777" w:rsidR="00540183" w:rsidRPr="00E17C53" w:rsidRDefault="00540183" w:rsidP="00540183">
      <w:pPr>
        <w:pStyle w:val="Odstavekseznama"/>
        <w:spacing w:line="260" w:lineRule="atLeast"/>
        <w:jc w:val="both"/>
        <w:rPr>
          <w:rFonts w:ascii="Arial" w:hAnsi="Arial" w:cs="Arial"/>
          <w:b/>
          <w:sz w:val="20"/>
          <w:szCs w:val="20"/>
          <w:lang w:eastAsia="en-US"/>
        </w:rPr>
      </w:pPr>
    </w:p>
    <w:p w14:paraId="35C5D75C" w14:textId="77777777" w:rsidR="00955803" w:rsidRPr="00E17C53" w:rsidRDefault="00955803" w:rsidP="004A25D5">
      <w:pPr>
        <w:spacing w:line="260" w:lineRule="atLeast"/>
        <w:jc w:val="both"/>
        <w:rPr>
          <w:rFonts w:ascii="Arial" w:hAnsi="Arial" w:cs="Arial"/>
          <w:i/>
          <w:sz w:val="20"/>
          <w:szCs w:val="20"/>
          <w:lang w:eastAsia="en-US"/>
        </w:rPr>
      </w:pPr>
    </w:p>
    <w:p w14:paraId="01E3BA38" w14:textId="77777777" w:rsidR="00955803" w:rsidRPr="00E17C53" w:rsidRDefault="00955803" w:rsidP="004A25D5">
      <w:pPr>
        <w:spacing w:line="260" w:lineRule="atLeast"/>
        <w:jc w:val="both"/>
        <w:rPr>
          <w:rFonts w:ascii="Arial" w:hAnsi="Arial" w:cs="Arial"/>
          <w:b/>
          <w:sz w:val="20"/>
          <w:szCs w:val="20"/>
          <w:lang w:eastAsia="en-US"/>
        </w:rPr>
      </w:pPr>
    </w:p>
    <w:p w14:paraId="186BA8FF" w14:textId="77777777" w:rsidR="005722D3" w:rsidRPr="00E17C53" w:rsidRDefault="005722D3" w:rsidP="004A25D5">
      <w:pPr>
        <w:spacing w:line="260" w:lineRule="atLeast"/>
        <w:jc w:val="both"/>
        <w:rPr>
          <w:rFonts w:ascii="Arial" w:hAnsi="Arial" w:cs="Arial"/>
          <w:b/>
          <w:sz w:val="20"/>
          <w:szCs w:val="20"/>
          <w:lang w:eastAsia="en-US"/>
        </w:rPr>
      </w:pPr>
    </w:p>
    <w:p w14:paraId="1C34A2D8" w14:textId="77777777" w:rsidR="005722D3" w:rsidRPr="00E17C53" w:rsidRDefault="005722D3" w:rsidP="004A25D5">
      <w:pPr>
        <w:spacing w:line="260" w:lineRule="atLeast"/>
        <w:jc w:val="both"/>
        <w:rPr>
          <w:rFonts w:ascii="Arial" w:hAnsi="Arial" w:cs="Arial"/>
          <w:b/>
          <w:sz w:val="20"/>
          <w:szCs w:val="20"/>
          <w:lang w:eastAsia="en-US"/>
        </w:rPr>
      </w:pPr>
    </w:p>
    <w:p w14:paraId="2A580C64" w14:textId="77777777" w:rsidR="005722D3" w:rsidRPr="00E17C53" w:rsidRDefault="005722D3" w:rsidP="004A25D5">
      <w:pPr>
        <w:spacing w:line="260" w:lineRule="atLeast"/>
        <w:jc w:val="both"/>
        <w:rPr>
          <w:rFonts w:ascii="Arial" w:hAnsi="Arial" w:cs="Arial"/>
          <w:b/>
          <w:sz w:val="20"/>
          <w:szCs w:val="20"/>
          <w:lang w:eastAsia="en-US"/>
        </w:rPr>
      </w:pPr>
    </w:p>
    <w:p w14:paraId="0EE01C97" w14:textId="77777777" w:rsidR="005722D3" w:rsidRPr="00E17C53" w:rsidRDefault="005722D3" w:rsidP="004A25D5">
      <w:pPr>
        <w:spacing w:line="260" w:lineRule="atLeast"/>
        <w:jc w:val="both"/>
        <w:rPr>
          <w:rFonts w:ascii="Arial" w:hAnsi="Arial" w:cs="Arial"/>
          <w:b/>
          <w:sz w:val="20"/>
          <w:szCs w:val="20"/>
          <w:lang w:eastAsia="en-US"/>
        </w:rPr>
      </w:pPr>
    </w:p>
    <w:p w14:paraId="46B5928A" w14:textId="77777777" w:rsidR="005722D3" w:rsidRPr="00E17C53" w:rsidRDefault="005722D3" w:rsidP="004A25D5">
      <w:pPr>
        <w:spacing w:line="260" w:lineRule="atLeast"/>
        <w:jc w:val="both"/>
        <w:rPr>
          <w:rFonts w:ascii="Arial" w:hAnsi="Arial" w:cs="Arial"/>
          <w:b/>
          <w:sz w:val="20"/>
          <w:szCs w:val="20"/>
          <w:lang w:eastAsia="en-US"/>
        </w:rPr>
      </w:pPr>
    </w:p>
    <w:p w14:paraId="3EC38F20" w14:textId="77777777" w:rsidR="005722D3" w:rsidRPr="00E17C53" w:rsidRDefault="005722D3" w:rsidP="004A25D5">
      <w:pPr>
        <w:spacing w:line="260" w:lineRule="atLeast"/>
        <w:jc w:val="both"/>
        <w:rPr>
          <w:rFonts w:ascii="Arial" w:hAnsi="Arial" w:cs="Arial"/>
          <w:b/>
          <w:sz w:val="20"/>
          <w:szCs w:val="20"/>
          <w:lang w:eastAsia="en-US"/>
        </w:rPr>
      </w:pPr>
    </w:p>
    <w:p w14:paraId="6F56940A" w14:textId="77777777" w:rsidR="005722D3" w:rsidRPr="00E17C53" w:rsidRDefault="005722D3" w:rsidP="004A25D5">
      <w:pPr>
        <w:spacing w:line="260" w:lineRule="atLeast"/>
        <w:jc w:val="both"/>
        <w:rPr>
          <w:rFonts w:ascii="Arial" w:hAnsi="Arial" w:cs="Arial"/>
          <w:b/>
          <w:sz w:val="20"/>
          <w:szCs w:val="20"/>
          <w:lang w:eastAsia="en-US"/>
        </w:rPr>
      </w:pPr>
    </w:p>
    <w:p w14:paraId="677A4688" w14:textId="77777777" w:rsidR="005722D3" w:rsidRPr="00E17C53" w:rsidRDefault="005722D3" w:rsidP="004A25D5">
      <w:pPr>
        <w:spacing w:line="260" w:lineRule="atLeast"/>
        <w:jc w:val="both"/>
        <w:rPr>
          <w:rFonts w:ascii="Arial" w:hAnsi="Arial" w:cs="Arial"/>
          <w:b/>
          <w:sz w:val="20"/>
          <w:szCs w:val="20"/>
          <w:lang w:eastAsia="en-US"/>
        </w:rPr>
      </w:pPr>
    </w:p>
    <w:p w14:paraId="58F0B5D5" w14:textId="77777777" w:rsidR="005722D3" w:rsidRPr="00E17C53" w:rsidRDefault="005722D3" w:rsidP="004A25D5">
      <w:pPr>
        <w:spacing w:line="260" w:lineRule="atLeast"/>
        <w:jc w:val="both"/>
        <w:rPr>
          <w:rFonts w:ascii="Arial" w:hAnsi="Arial" w:cs="Arial"/>
          <w:b/>
          <w:sz w:val="20"/>
          <w:szCs w:val="20"/>
          <w:lang w:eastAsia="en-US"/>
        </w:rPr>
      </w:pPr>
    </w:p>
    <w:p w14:paraId="257C91D5" w14:textId="77777777" w:rsidR="005722D3" w:rsidRPr="00E17C53" w:rsidRDefault="005722D3" w:rsidP="004A25D5">
      <w:pPr>
        <w:spacing w:line="260" w:lineRule="atLeast"/>
        <w:jc w:val="both"/>
        <w:rPr>
          <w:rFonts w:ascii="Arial" w:hAnsi="Arial" w:cs="Arial"/>
          <w:b/>
          <w:sz w:val="20"/>
          <w:szCs w:val="20"/>
          <w:lang w:eastAsia="en-US"/>
        </w:rPr>
      </w:pPr>
    </w:p>
    <w:p w14:paraId="36F36FF9" w14:textId="77777777" w:rsidR="005722D3" w:rsidRPr="00E17C53" w:rsidRDefault="005722D3" w:rsidP="004A25D5">
      <w:pPr>
        <w:spacing w:line="260" w:lineRule="atLeast"/>
        <w:jc w:val="both"/>
        <w:rPr>
          <w:rFonts w:ascii="Arial" w:hAnsi="Arial" w:cs="Arial"/>
          <w:b/>
          <w:sz w:val="20"/>
          <w:szCs w:val="20"/>
          <w:lang w:eastAsia="en-US"/>
        </w:rPr>
      </w:pPr>
    </w:p>
    <w:p w14:paraId="341B63E5" w14:textId="4F183E41" w:rsidR="005722D3" w:rsidRPr="00E17C53" w:rsidRDefault="005722D3" w:rsidP="004A25D5">
      <w:pPr>
        <w:spacing w:line="260" w:lineRule="atLeast"/>
        <w:jc w:val="both"/>
        <w:rPr>
          <w:rFonts w:ascii="Arial" w:hAnsi="Arial" w:cs="Arial"/>
          <w:b/>
          <w:sz w:val="20"/>
          <w:szCs w:val="20"/>
          <w:lang w:eastAsia="en-US"/>
        </w:rPr>
      </w:pPr>
    </w:p>
    <w:p w14:paraId="70192398" w14:textId="5D4E5BB8" w:rsidR="00C220D6" w:rsidRPr="00E17C53" w:rsidRDefault="00C220D6" w:rsidP="004A25D5">
      <w:pPr>
        <w:spacing w:line="260" w:lineRule="atLeast"/>
        <w:jc w:val="both"/>
        <w:rPr>
          <w:rFonts w:ascii="Arial" w:hAnsi="Arial" w:cs="Arial"/>
          <w:b/>
          <w:sz w:val="20"/>
          <w:szCs w:val="20"/>
          <w:lang w:eastAsia="en-US"/>
        </w:rPr>
      </w:pPr>
    </w:p>
    <w:p w14:paraId="22219ADB" w14:textId="77777777" w:rsidR="00C220D6" w:rsidRPr="00E17C53" w:rsidRDefault="00C220D6" w:rsidP="004A25D5">
      <w:pPr>
        <w:spacing w:line="260" w:lineRule="atLeast"/>
        <w:jc w:val="both"/>
        <w:rPr>
          <w:rFonts w:ascii="Arial" w:hAnsi="Arial" w:cs="Arial"/>
          <w:b/>
          <w:sz w:val="20"/>
          <w:szCs w:val="20"/>
          <w:lang w:eastAsia="en-US"/>
        </w:rPr>
      </w:pPr>
    </w:p>
    <w:p w14:paraId="19D42A20" w14:textId="77777777" w:rsidR="005722D3" w:rsidRPr="00E17C53" w:rsidRDefault="005722D3" w:rsidP="004A25D5">
      <w:pPr>
        <w:spacing w:line="260" w:lineRule="atLeast"/>
        <w:jc w:val="both"/>
        <w:rPr>
          <w:rFonts w:ascii="Arial" w:hAnsi="Arial" w:cs="Arial"/>
          <w:b/>
          <w:sz w:val="20"/>
          <w:szCs w:val="20"/>
          <w:lang w:eastAsia="en-US"/>
        </w:rPr>
      </w:pPr>
    </w:p>
    <w:p w14:paraId="7B60D09C" w14:textId="77777777" w:rsidR="005722D3" w:rsidRPr="00E17C53" w:rsidRDefault="005722D3" w:rsidP="004A25D5">
      <w:pPr>
        <w:spacing w:line="260" w:lineRule="atLeast"/>
        <w:jc w:val="both"/>
        <w:rPr>
          <w:rFonts w:ascii="Arial" w:hAnsi="Arial" w:cs="Arial"/>
          <w:b/>
          <w:sz w:val="20"/>
          <w:szCs w:val="20"/>
          <w:lang w:eastAsia="en-US"/>
        </w:rPr>
      </w:pPr>
    </w:p>
    <w:p w14:paraId="4C2FD959" w14:textId="77777777" w:rsidR="00955803" w:rsidRPr="00E17C53" w:rsidRDefault="00955803" w:rsidP="00955803">
      <w:pPr>
        <w:pStyle w:val="Odstavekseznama"/>
        <w:spacing w:line="260" w:lineRule="atLeast"/>
        <w:jc w:val="both"/>
        <w:rPr>
          <w:rFonts w:ascii="Arial" w:hAnsi="Arial" w:cs="Arial"/>
          <w:b/>
          <w:sz w:val="20"/>
          <w:szCs w:val="20"/>
          <w:lang w:eastAsia="en-US"/>
        </w:rPr>
      </w:pPr>
    </w:p>
    <w:p w14:paraId="62B1FBBA" w14:textId="2016E17F" w:rsidR="00955803" w:rsidRDefault="00955803" w:rsidP="00CC2DF6">
      <w:pPr>
        <w:spacing w:line="260" w:lineRule="atLeast"/>
        <w:jc w:val="both"/>
        <w:rPr>
          <w:rFonts w:ascii="Arial" w:hAnsi="Arial" w:cs="Arial"/>
          <w:b/>
          <w:sz w:val="20"/>
          <w:szCs w:val="20"/>
          <w:lang w:eastAsia="en-US"/>
        </w:rPr>
      </w:pPr>
    </w:p>
    <w:p w14:paraId="28D595D6" w14:textId="24E1FE46" w:rsidR="00171667" w:rsidRDefault="00171667" w:rsidP="00CC2DF6">
      <w:pPr>
        <w:spacing w:line="260" w:lineRule="atLeast"/>
        <w:jc w:val="both"/>
        <w:rPr>
          <w:rFonts w:ascii="Arial" w:hAnsi="Arial" w:cs="Arial"/>
          <w:b/>
          <w:sz w:val="20"/>
          <w:szCs w:val="20"/>
          <w:lang w:eastAsia="en-US"/>
        </w:rPr>
      </w:pPr>
    </w:p>
    <w:p w14:paraId="0CE47A81" w14:textId="58EE4BF9" w:rsidR="00540183" w:rsidRDefault="00540183" w:rsidP="00CC2DF6">
      <w:pP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48E56C25" w14:textId="77777777" w:rsidR="00171667" w:rsidRPr="00E17C53" w:rsidRDefault="00171667" w:rsidP="00CC2DF6">
      <w:pPr>
        <w:spacing w:line="260" w:lineRule="atLeast"/>
        <w:jc w:val="both"/>
        <w:rPr>
          <w:rFonts w:ascii="Arial" w:hAnsi="Arial" w:cs="Arial"/>
          <w:b/>
          <w:sz w:val="20"/>
          <w:szCs w:val="20"/>
          <w:lang w:eastAsia="en-US"/>
        </w:rPr>
      </w:pPr>
    </w:p>
    <w:p w14:paraId="61130AF3" w14:textId="77777777" w:rsidR="00E74A6D" w:rsidRPr="00E17C53" w:rsidRDefault="00E74A6D" w:rsidP="00E74A6D">
      <w:pPr>
        <w:rPr>
          <w:rFonts w:ascii="Arial" w:hAnsi="Arial" w:cs="Arial"/>
          <w:b/>
          <w:sz w:val="20"/>
          <w:szCs w:val="20"/>
          <w:lang w:eastAsia="en-US"/>
        </w:rPr>
      </w:pPr>
    </w:p>
    <w:p w14:paraId="3297FA33" w14:textId="77777777" w:rsidR="00E74A6D" w:rsidRPr="00E17C53"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t>Obrazec 1A: Dodatni podatki o podizvajalcih</w:t>
      </w:r>
    </w:p>
    <w:p w14:paraId="0B663BEA" w14:textId="77777777" w:rsidR="00E74A6D" w:rsidRPr="00E17C53" w:rsidRDefault="00E74A6D" w:rsidP="00E74A6D">
      <w:pPr>
        <w:spacing w:line="260" w:lineRule="atLeast"/>
        <w:rPr>
          <w:rFonts w:ascii="Arial" w:hAnsi="Arial" w:cs="Arial"/>
          <w:b/>
          <w:sz w:val="20"/>
          <w:szCs w:val="20"/>
          <w:lang w:eastAsia="en-US"/>
        </w:rPr>
      </w:pPr>
    </w:p>
    <w:p w14:paraId="135816EC" w14:textId="77777777" w:rsidR="003C75CD" w:rsidRPr="00425CB8" w:rsidRDefault="00E74A6D" w:rsidP="003C75CD">
      <w:pPr>
        <w:pStyle w:val="Style5"/>
        <w:widowControl/>
        <w:spacing w:before="29"/>
        <w:ind w:firstLine="0"/>
        <w:rPr>
          <w:b/>
          <w:bCs/>
          <w:sz w:val="20"/>
          <w:szCs w:val="20"/>
        </w:rPr>
      </w:pPr>
      <w:r w:rsidRPr="00E17C53">
        <w:rPr>
          <w:b/>
          <w:sz w:val="20"/>
          <w:szCs w:val="20"/>
          <w:lang w:eastAsia="en-US"/>
        </w:rPr>
        <w:t xml:space="preserve">Predmet javnega naročila: </w:t>
      </w:r>
      <w:r w:rsidR="003C75CD" w:rsidRPr="00425CB8">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003C75CD" w:rsidRPr="00425CB8">
        <w:rPr>
          <w:rStyle w:val="FontStyle18"/>
          <w:rFonts w:ascii="Arial" w:hAnsi="Arial" w:cs="Arial"/>
          <w:sz w:val="20"/>
          <w:szCs w:val="20"/>
        </w:rPr>
        <w:t>okoljskimi</w:t>
      </w:r>
      <w:proofErr w:type="spellEnd"/>
      <w:r w:rsidR="003C75CD" w:rsidRPr="00425CB8">
        <w:rPr>
          <w:rStyle w:val="FontStyle18"/>
          <w:rFonts w:ascii="Arial" w:hAnsi="Arial" w:cs="Arial"/>
          <w:sz w:val="20"/>
          <w:szCs w:val="20"/>
        </w:rPr>
        <w:t xml:space="preserve"> podatki »IS DOVOLJENJA«</w:t>
      </w:r>
    </w:p>
    <w:p w14:paraId="058A2088" w14:textId="35741CD9" w:rsidR="000E0B66" w:rsidRPr="00E17C53" w:rsidRDefault="000E0B66" w:rsidP="000E0B66">
      <w:pPr>
        <w:spacing w:line="260" w:lineRule="atLeast"/>
        <w:jc w:val="both"/>
        <w:rPr>
          <w:rFonts w:ascii="Arial" w:hAnsi="Arial" w:cs="Arial"/>
          <w:b/>
          <w:sz w:val="20"/>
          <w:szCs w:val="20"/>
          <w:lang w:eastAsia="en-US"/>
        </w:rPr>
      </w:pPr>
    </w:p>
    <w:p w14:paraId="1F0EB615" w14:textId="4B747AC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711474" w:rsidRPr="00E17C53">
        <w:rPr>
          <w:rFonts w:ascii="Arial" w:hAnsi="Arial" w:cs="Arial"/>
          <w:b/>
          <w:sz w:val="20"/>
          <w:szCs w:val="20"/>
          <w:lang w:eastAsia="en-US"/>
        </w:rPr>
        <w:t>Ministrstvo za okolje, podnebje in energijo</w:t>
      </w:r>
      <w:r w:rsidRPr="00E17C53">
        <w:rPr>
          <w:rFonts w:ascii="Arial" w:hAnsi="Arial" w:cs="Arial"/>
          <w:b/>
          <w:sz w:val="20"/>
          <w:szCs w:val="20"/>
          <w:lang w:eastAsia="en-US"/>
        </w:rPr>
        <w:t xml:space="preserve">, </w:t>
      </w:r>
      <w:r w:rsidR="002A184F">
        <w:rPr>
          <w:rFonts w:ascii="Arial" w:hAnsi="Arial" w:cs="Arial"/>
          <w:b/>
          <w:sz w:val="20"/>
          <w:szCs w:val="20"/>
          <w:lang w:eastAsia="en-US"/>
        </w:rPr>
        <w:t>Langusova ulica 4</w:t>
      </w:r>
      <w:r w:rsidRPr="00E17C53">
        <w:rPr>
          <w:rFonts w:ascii="Arial" w:hAnsi="Arial" w:cs="Arial"/>
          <w:b/>
          <w:sz w:val="20"/>
          <w:szCs w:val="20"/>
          <w:lang w:eastAsia="en-US"/>
        </w:rPr>
        <w:t>, 1</w:t>
      </w:r>
      <w:r w:rsidR="002D66AD" w:rsidRPr="00E17C53">
        <w:rPr>
          <w:rFonts w:ascii="Arial" w:hAnsi="Arial" w:cs="Arial"/>
          <w:b/>
          <w:sz w:val="20"/>
          <w:szCs w:val="20"/>
          <w:lang w:eastAsia="en-US"/>
        </w:rPr>
        <w:t>000</w:t>
      </w:r>
      <w:r w:rsidRPr="00E17C53">
        <w:rPr>
          <w:rFonts w:ascii="Arial" w:hAnsi="Arial" w:cs="Arial"/>
          <w:b/>
          <w:sz w:val="20"/>
          <w:szCs w:val="20"/>
          <w:lang w:eastAsia="en-US"/>
        </w:rPr>
        <w:t xml:space="preserve"> Ljubljana</w:t>
      </w:r>
    </w:p>
    <w:p w14:paraId="126C11B5" w14:textId="77777777" w:rsidR="00E74A6D" w:rsidRPr="00E17C53" w:rsidRDefault="00E74A6D" w:rsidP="00E74A6D">
      <w:pPr>
        <w:spacing w:line="260" w:lineRule="atLeast"/>
        <w:rPr>
          <w:rFonts w:ascii="Arial" w:hAnsi="Arial" w:cs="Arial"/>
          <w:b/>
          <w:sz w:val="20"/>
          <w:szCs w:val="20"/>
          <w:lang w:eastAsia="en-US"/>
        </w:rPr>
      </w:pPr>
    </w:p>
    <w:p w14:paraId="56F00A9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u w:val="single"/>
          <w:lang w:eastAsia="en-US"/>
        </w:rPr>
        <w:t>Seznam podizvajalcev</w:t>
      </w:r>
      <w:r w:rsidRPr="00E17C53">
        <w:rPr>
          <w:rFonts w:ascii="Arial" w:hAnsi="Arial" w:cs="Arial"/>
          <w:sz w:val="20"/>
          <w:szCs w:val="20"/>
          <w:lang w:eastAsia="en-US"/>
        </w:rPr>
        <w:t>, s katerimi namerava ponudnik izvesti predmetno javno naročilo:</w:t>
      </w:r>
    </w:p>
    <w:p w14:paraId="51D25742" w14:textId="77777777" w:rsidR="00E74A6D" w:rsidRPr="00E17C53"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E17C53" w14:paraId="47B6B317" w14:textId="77777777" w:rsidTr="00E74A6D">
        <w:tc>
          <w:tcPr>
            <w:tcW w:w="2307" w:type="dxa"/>
            <w:shd w:val="clear" w:color="auto" w:fill="auto"/>
          </w:tcPr>
          <w:p w14:paraId="0D6A5F1D" w14:textId="77777777" w:rsidR="00E74A6D" w:rsidRPr="00E17C53" w:rsidRDefault="00E74A6D" w:rsidP="00E74A6D">
            <w:pPr>
              <w:spacing w:line="260" w:lineRule="atLeast"/>
              <w:rPr>
                <w:rFonts w:ascii="Arial" w:hAnsi="Arial" w:cs="Arial"/>
                <w:b/>
                <w:sz w:val="20"/>
                <w:szCs w:val="20"/>
                <w:lang w:eastAsia="en-US"/>
              </w:rPr>
            </w:pPr>
          </w:p>
          <w:p w14:paraId="44CF90BC" w14:textId="77777777" w:rsidR="00E74A6D" w:rsidRPr="00E17C53"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1</w:t>
            </w:r>
          </w:p>
        </w:tc>
        <w:tc>
          <w:tcPr>
            <w:tcW w:w="2082" w:type="dxa"/>
            <w:shd w:val="clear" w:color="auto" w:fill="auto"/>
          </w:tcPr>
          <w:p w14:paraId="43F190B7"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2</w:t>
            </w:r>
          </w:p>
        </w:tc>
        <w:tc>
          <w:tcPr>
            <w:tcW w:w="2243" w:type="dxa"/>
            <w:shd w:val="clear" w:color="auto" w:fill="auto"/>
          </w:tcPr>
          <w:p w14:paraId="25499353"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3</w:t>
            </w:r>
          </w:p>
          <w:p w14:paraId="12A59EA3" w14:textId="77777777" w:rsidR="00E74A6D" w:rsidRPr="00E17C53" w:rsidRDefault="00E74A6D" w:rsidP="00E74A6D">
            <w:pPr>
              <w:spacing w:line="260" w:lineRule="atLeast"/>
              <w:rPr>
                <w:rFonts w:ascii="Arial" w:hAnsi="Arial" w:cs="Arial"/>
                <w:b/>
                <w:sz w:val="20"/>
                <w:szCs w:val="20"/>
                <w:lang w:eastAsia="en-US"/>
              </w:rPr>
            </w:pPr>
          </w:p>
          <w:p w14:paraId="76C391A1" w14:textId="77777777" w:rsidR="00E74A6D" w:rsidRPr="00E17C53" w:rsidRDefault="00E74A6D" w:rsidP="00E74A6D">
            <w:pPr>
              <w:spacing w:line="260" w:lineRule="atLeast"/>
              <w:rPr>
                <w:rFonts w:ascii="Arial" w:hAnsi="Arial" w:cs="Arial"/>
                <w:b/>
                <w:i/>
                <w:sz w:val="20"/>
                <w:szCs w:val="20"/>
                <w:lang w:eastAsia="en-US"/>
              </w:rPr>
            </w:pPr>
            <w:r w:rsidRPr="00E17C53">
              <w:rPr>
                <w:rFonts w:ascii="Arial" w:hAnsi="Arial" w:cs="Arial"/>
                <w:b/>
                <w:i/>
                <w:sz w:val="20"/>
                <w:szCs w:val="20"/>
                <w:lang w:eastAsia="en-US"/>
              </w:rPr>
              <w:t>(</w:t>
            </w:r>
            <w:r w:rsidRPr="00E17C53">
              <w:rPr>
                <w:rFonts w:ascii="Arial" w:hAnsi="Arial" w:cs="Arial"/>
                <w:i/>
                <w:sz w:val="20"/>
                <w:szCs w:val="20"/>
                <w:lang w:eastAsia="en-US"/>
              </w:rPr>
              <w:t>po potrebi dodaj)</w:t>
            </w:r>
          </w:p>
        </w:tc>
      </w:tr>
      <w:tr w:rsidR="00E74A6D" w:rsidRPr="00E17C53" w14:paraId="5A259615" w14:textId="77777777" w:rsidTr="00E74A6D">
        <w:tc>
          <w:tcPr>
            <w:tcW w:w="2307" w:type="dxa"/>
            <w:shd w:val="clear" w:color="auto" w:fill="auto"/>
          </w:tcPr>
          <w:p w14:paraId="47015EE2"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Naziv</w:t>
            </w:r>
          </w:p>
        </w:tc>
        <w:tc>
          <w:tcPr>
            <w:tcW w:w="2082" w:type="dxa"/>
            <w:shd w:val="clear" w:color="auto" w:fill="auto"/>
          </w:tcPr>
          <w:p w14:paraId="1AA1E2AA" w14:textId="77777777" w:rsidR="00E74A6D" w:rsidRPr="00E17C53"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E17C53"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E17C53" w:rsidRDefault="00E74A6D" w:rsidP="00E74A6D">
            <w:pPr>
              <w:spacing w:line="260" w:lineRule="atLeast"/>
              <w:rPr>
                <w:rFonts w:ascii="Arial" w:hAnsi="Arial" w:cs="Arial"/>
                <w:b/>
                <w:sz w:val="20"/>
                <w:szCs w:val="20"/>
                <w:lang w:eastAsia="en-US"/>
              </w:rPr>
            </w:pPr>
          </w:p>
        </w:tc>
      </w:tr>
      <w:tr w:rsidR="00E74A6D" w:rsidRPr="00E17C53" w14:paraId="0606A826" w14:textId="77777777" w:rsidTr="00E74A6D">
        <w:tc>
          <w:tcPr>
            <w:tcW w:w="2307" w:type="dxa"/>
            <w:shd w:val="clear" w:color="auto" w:fill="auto"/>
          </w:tcPr>
          <w:p w14:paraId="6EFB77B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Polni naslov</w:t>
            </w:r>
          </w:p>
        </w:tc>
        <w:tc>
          <w:tcPr>
            <w:tcW w:w="2082" w:type="dxa"/>
            <w:shd w:val="clear" w:color="auto" w:fill="auto"/>
          </w:tcPr>
          <w:p w14:paraId="402BE039"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69850495" w14:textId="77777777" w:rsidTr="00E74A6D">
        <w:tc>
          <w:tcPr>
            <w:tcW w:w="2307" w:type="dxa"/>
            <w:shd w:val="clear" w:color="auto" w:fill="auto"/>
          </w:tcPr>
          <w:p w14:paraId="486D6D81"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Vrsta del</w:t>
            </w:r>
          </w:p>
        </w:tc>
        <w:tc>
          <w:tcPr>
            <w:tcW w:w="2082" w:type="dxa"/>
            <w:shd w:val="clear" w:color="auto" w:fill="auto"/>
          </w:tcPr>
          <w:p w14:paraId="290ED471"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201AD643" w14:textId="77777777" w:rsidTr="00E74A6D">
        <w:tc>
          <w:tcPr>
            <w:tcW w:w="2307" w:type="dxa"/>
            <w:shd w:val="clear" w:color="auto" w:fill="auto"/>
          </w:tcPr>
          <w:p w14:paraId="2F0DC96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 xml:space="preserve">Predmet del </w:t>
            </w:r>
          </w:p>
        </w:tc>
        <w:tc>
          <w:tcPr>
            <w:tcW w:w="2082" w:type="dxa"/>
            <w:shd w:val="clear" w:color="auto" w:fill="auto"/>
          </w:tcPr>
          <w:p w14:paraId="3EF374BE"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1537E3D7" w14:textId="77777777" w:rsidTr="00E74A6D">
        <w:tc>
          <w:tcPr>
            <w:tcW w:w="2307" w:type="dxa"/>
            <w:shd w:val="clear" w:color="auto" w:fill="auto"/>
          </w:tcPr>
          <w:p w14:paraId="409A8063" w14:textId="77777777" w:rsidR="00E74A6D" w:rsidRPr="00E17C53" w:rsidRDefault="00D4347E" w:rsidP="00D4347E">
            <w:pPr>
              <w:spacing w:line="260" w:lineRule="atLeast"/>
              <w:rPr>
                <w:rFonts w:ascii="Arial" w:hAnsi="Arial" w:cs="Arial"/>
                <w:sz w:val="20"/>
                <w:szCs w:val="20"/>
                <w:lang w:eastAsia="en-US"/>
              </w:rPr>
            </w:pPr>
            <w:r w:rsidRPr="00E17C53">
              <w:rPr>
                <w:rFonts w:ascii="Arial" w:hAnsi="Arial" w:cs="Arial"/>
                <w:sz w:val="20"/>
                <w:szCs w:val="20"/>
                <w:lang w:eastAsia="en-US"/>
              </w:rPr>
              <w:t>Predvidena k</w:t>
            </w:r>
            <w:r w:rsidR="00E74A6D" w:rsidRPr="00E17C53">
              <w:rPr>
                <w:rFonts w:ascii="Arial" w:hAnsi="Arial" w:cs="Arial"/>
                <w:sz w:val="20"/>
                <w:szCs w:val="20"/>
                <w:lang w:eastAsia="en-US"/>
              </w:rPr>
              <w:t>oličina del*</w:t>
            </w:r>
          </w:p>
        </w:tc>
        <w:tc>
          <w:tcPr>
            <w:tcW w:w="2082" w:type="dxa"/>
            <w:shd w:val="clear" w:color="auto" w:fill="auto"/>
          </w:tcPr>
          <w:p w14:paraId="023C2AB6"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0F718E52" w14:textId="77777777" w:rsidTr="00E74A6D">
        <w:tc>
          <w:tcPr>
            <w:tcW w:w="2307" w:type="dxa"/>
            <w:shd w:val="clear" w:color="auto" w:fill="auto"/>
          </w:tcPr>
          <w:p w14:paraId="1C2C7B29" w14:textId="77777777" w:rsidR="00E74A6D" w:rsidRPr="00E17C53" w:rsidRDefault="00D4347E" w:rsidP="00D4347E">
            <w:pPr>
              <w:spacing w:line="260" w:lineRule="atLeast"/>
              <w:rPr>
                <w:rFonts w:ascii="Arial" w:hAnsi="Arial" w:cs="Arial"/>
                <w:sz w:val="20"/>
                <w:szCs w:val="20"/>
                <w:lang w:eastAsia="en-US"/>
              </w:rPr>
            </w:pPr>
            <w:r w:rsidRPr="00E17C53">
              <w:rPr>
                <w:rFonts w:ascii="Arial" w:hAnsi="Arial" w:cs="Arial"/>
                <w:sz w:val="20"/>
                <w:szCs w:val="20"/>
                <w:lang w:eastAsia="en-US"/>
              </w:rPr>
              <w:t>Predvidena v</w:t>
            </w:r>
            <w:r w:rsidR="00E74A6D" w:rsidRPr="00E17C53">
              <w:rPr>
                <w:rFonts w:ascii="Arial" w:hAnsi="Arial" w:cs="Arial"/>
                <w:sz w:val="20"/>
                <w:szCs w:val="20"/>
                <w:lang w:eastAsia="en-US"/>
              </w:rPr>
              <w:t>rednost del</w:t>
            </w:r>
          </w:p>
        </w:tc>
        <w:tc>
          <w:tcPr>
            <w:tcW w:w="2082" w:type="dxa"/>
            <w:shd w:val="clear" w:color="auto" w:fill="auto"/>
          </w:tcPr>
          <w:p w14:paraId="717D9561"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17D1A00B" w14:textId="77777777" w:rsidTr="00E74A6D">
        <w:tc>
          <w:tcPr>
            <w:tcW w:w="2307" w:type="dxa"/>
            <w:shd w:val="clear" w:color="auto" w:fill="auto"/>
          </w:tcPr>
          <w:p w14:paraId="126DA806"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Ali zahteva neposredno plačilo?** DA/NE</w:t>
            </w:r>
          </w:p>
          <w:p w14:paraId="13D3A58E"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TRR</w:t>
            </w:r>
          </w:p>
        </w:tc>
        <w:tc>
          <w:tcPr>
            <w:tcW w:w="2082" w:type="dxa"/>
            <w:shd w:val="clear" w:color="auto" w:fill="auto"/>
          </w:tcPr>
          <w:p w14:paraId="3982F4FB"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654D8C6D" w14:textId="77777777" w:rsidTr="00E74A6D">
        <w:tc>
          <w:tcPr>
            <w:tcW w:w="2307" w:type="dxa"/>
            <w:shd w:val="clear" w:color="auto" w:fill="auto"/>
          </w:tcPr>
          <w:p w14:paraId="5FF594AB"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E17C53" w:rsidRDefault="00E74A6D" w:rsidP="00E74A6D">
            <w:pPr>
              <w:spacing w:line="260" w:lineRule="atLeast"/>
              <w:rPr>
                <w:rFonts w:ascii="Arial" w:hAnsi="Arial" w:cs="Arial"/>
                <w:sz w:val="20"/>
                <w:szCs w:val="20"/>
                <w:lang w:eastAsia="en-US"/>
              </w:rPr>
            </w:pPr>
          </w:p>
        </w:tc>
      </w:tr>
    </w:tbl>
    <w:p w14:paraId="6B112536" w14:textId="77777777" w:rsidR="00E74A6D" w:rsidRPr="00E17C53" w:rsidRDefault="00E74A6D" w:rsidP="00E74A6D">
      <w:pPr>
        <w:spacing w:line="260" w:lineRule="atLeast"/>
        <w:rPr>
          <w:rFonts w:ascii="Arial" w:hAnsi="Arial" w:cs="Arial"/>
          <w:sz w:val="16"/>
          <w:szCs w:val="16"/>
          <w:lang w:eastAsia="en-US"/>
        </w:rPr>
      </w:pPr>
      <w:r w:rsidRPr="00E17C53">
        <w:rPr>
          <w:rFonts w:ascii="Arial" w:hAnsi="Arial" w:cs="Arial"/>
          <w:sz w:val="16"/>
          <w:szCs w:val="16"/>
          <w:lang w:eastAsia="en-US"/>
        </w:rPr>
        <w:t>* kolikšen delež javnega naročila v odstotku ali absolutni vrednosti bodo izvedli</w:t>
      </w:r>
    </w:p>
    <w:p w14:paraId="0BCD6CE0" w14:textId="77777777" w:rsidR="00E74A6D" w:rsidRPr="00E17C53" w:rsidRDefault="00E74A6D" w:rsidP="00E74A6D">
      <w:pPr>
        <w:spacing w:line="260" w:lineRule="atLeast"/>
        <w:rPr>
          <w:rFonts w:ascii="Arial" w:hAnsi="Arial" w:cs="Arial"/>
          <w:sz w:val="16"/>
          <w:szCs w:val="16"/>
          <w:lang w:eastAsia="en-US"/>
        </w:rPr>
      </w:pPr>
      <w:r w:rsidRPr="00E17C53">
        <w:rPr>
          <w:rFonts w:ascii="Arial" w:hAnsi="Arial" w:cs="Arial"/>
          <w:b/>
          <w:sz w:val="16"/>
          <w:szCs w:val="16"/>
          <w:lang w:eastAsia="en-US"/>
        </w:rPr>
        <w:t xml:space="preserve">** </w:t>
      </w:r>
      <w:r w:rsidRPr="00E17C53">
        <w:rPr>
          <w:rFonts w:ascii="Arial" w:hAnsi="Arial" w:cs="Arial"/>
          <w:sz w:val="16"/>
          <w:szCs w:val="16"/>
          <w:lang w:eastAsia="en-US"/>
        </w:rPr>
        <w:t>v primeru, da podizvajalec zahtevo neposredno plačilo, je potrebno zanj predložiti še obrazec 1B</w:t>
      </w:r>
    </w:p>
    <w:p w14:paraId="62D68259" w14:textId="77777777" w:rsidR="00E74A6D" w:rsidRPr="00E17C53" w:rsidRDefault="00E74A6D" w:rsidP="00E74A6D">
      <w:pPr>
        <w:spacing w:line="260" w:lineRule="atLeast"/>
        <w:rPr>
          <w:rFonts w:ascii="Arial" w:hAnsi="Arial" w:cs="Arial"/>
          <w:bCs/>
          <w:sz w:val="20"/>
          <w:szCs w:val="20"/>
          <w:lang w:eastAsia="en-US"/>
        </w:rPr>
      </w:pPr>
    </w:p>
    <w:p w14:paraId="5A537A48" w14:textId="77777777" w:rsidR="00E74A6D" w:rsidRPr="00E17C53" w:rsidRDefault="00E74A6D" w:rsidP="00E74A6D">
      <w:pPr>
        <w:spacing w:line="260" w:lineRule="atLeast"/>
        <w:rPr>
          <w:rFonts w:ascii="Arial" w:hAnsi="Arial" w:cs="Arial"/>
          <w:bCs/>
          <w:sz w:val="20"/>
          <w:szCs w:val="20"/>
          <w:lang w:eastAsia="en-US"/>
        </w:rPr>
      </w:pPr>
    </w:p>
    <w:p w14:paraId="4F86EFDA" w14:textId="77777777" w:rsidR="00E74A6D" w:rsidRPr="00E17C53" w:rsidRDefault="00E74A6D" w:rsidP="00E74A6D">
      <w:pPr>
        <w:spacing w:line="260" w:lineRule="atLeast"/>
        <w:rPr>
          <w:rFonts w:ascii="Arial" w:hAnsi="Arial" w:cs="Arial"/>
          <w:bCs/>
          <w:sz w:val="20"/>
          <w:szCs w:val="20"/>
          <w:lang w:eastAsia="en-US"/>
        </w:rPr>
      </w:pPr>
    </w:p>
    <w:p w14:paraId="06AC53EB" w14:textId="77777777" w:rsidR="00E74A6D" w:rsidRPr="00E17C53" w:rsidRDefault="00E74A6D" w:rsidP="00E74A6D">
      <w:pPr>
        <w:spacing w:line="260" w:lineRule="atLeast"/>
        <w:rPr>
          <w:rFonts w:ascii="Arial" w:hAnsi="Arial" w:cs="Arial"/>
          <w:bCs/>
          <w:sz w:val="20"/>
          <w:szCs w:val="20"/>
          <w:lang w:eastAsia="en-US"/>
        </w:rPr>
      </w:pPr>
    </w:p>
    <w:p w14:paraId="1C1C0A0F" w14:textId="77777777" w:rsidR="00E74A6D" w:rsidRPr="00E17C53" w:rsidRDefault="00E74A6D" w:rsidP="00E74A6D">
      <w:pPr>
        <w:spacing w:line="260" w:lineRule="atLeast"/>
        <w:rPr>
          <w:rFonts w:ascii="Arial" w:hAnsi="Arial" w:cs="Arial"/>
          <w:bCs/>
          <w:sz w:val="20"/>
          <w:szCs w:val="20"/>
          <w:lang w:eastAsia="en-US"/>
        </w:rPr>
      </w:pPr>
    </w:p>
    <w:p w14:paraId="7ABA90F3" w14:textId="77777777" w:rsidR="00E74A6D" w:rsidRPr="00E17C53" w:rsidRDefault="00E74A6D" w:rsidP="00E74A6D">
      <w:pPr>
        <w:spacing w:after="120"/>
        <w:jc w:val="both"/>
        <w:rPr>
          <w:rFonts w:ascii="Arial" w:hAnsi="Arial" w:cs="Arial"/>
          <w:sz w:val="20"/>
          <w:szCs w:val="20"/>
        </w:rPr>
      </w:pPr>
      <w:r w:rsidRPr="00E17C53">
        <w:rPr>
          <w:rFonts w:ascii="Arial" w:hAnsi="Arial" w:cs="Arial"/>
          <w:sz w:val="20"/>
          <w:szCs w:val="20"/>
        </w:rPr>
        <w:t xml:space="preserve">Datum:                     </w:t>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p>
    <w:p w14:paraId="6257C09F" w14:textId="77777777" w:rsidR="00E74A6D" w:rsidRPr="00E17C53" w:rsidRDefault="00E74A6D" w:rsidP="00E74A6D">
      <w:pPr>
        <w:spacing w:after="120"/>
        <w:jc w:val="both"/>
        <w:rPr>
          <w:rFonts w:ascii="Arial" w:hAnsi="Arial" w:cs="Arial"/>
          <w:sz w:val="20"/>
          <w:szCs w:val="20"/>
        </w:rPr>
      </w:pPr>
    </w:p>
    <w:p w14:paraId="5B8587D3" w14:textId="77777777" w:rsidR="00E74A6D" w:rsidRPr="00E17C53" w:rsidRDefault="00E74A6D" w:rsidP="00E74A6D">
      <w:pPr>
        <w:spacing w:after="120"/>
        <w:jc w:val="both"/>
        <w:rPr>
          <w:rFonts w:ascii="Arial" w:hAnsi="Arial" w:cs="Arial"/>
          <w:sz w:val="20"/>
          <w:szCs w:val="20"/>
        </w:rPr>
      </w:pPr>
    </w:p>
    <w:p w14:paraId="2CB8915B"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ab/>
        <w:t xml:space="preserve">Podpis zakonitega zastopnika ponudnika </w:t>
      </w:r>
    </w:p>
    <w:p w14:paraId="3FAD1285"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 xml:space="preserve">                                                                       </w:t>
      </w:r>
      <w:r w:rsidR="00B31A65" w:rsidRPr="00E17C53">
        <w:rPr>
          <w:rFonts w:ascii="Arial" w:hAnsi="Arial" w:cs="Arial"/>
          <w:sz w:val="20"/>
          <w:szCs w:val="20"/>
        </w:rPr>
        <w:t xml:space="preserve">                        </w:t>
      </w:r>
      <w:r w:rsidRPr="00E17C53">
        <w:rPr>
          <w:rFonts w:ascii="Arial" w:hAnsi="Arial" w:cs="Arial"/>
          <w:sz w:val="20"/>
          <w:szCs w:val="20"/>
        </w:rPr>
        <w:t xml:space="preserve"> oziroma osebe, pooblaščene </w:t>
      </w:r>
    </w:p>
    <w:p w14:paraId="6DAC5693"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 xml:space="preserve">                                                           </w:t>
      </w:r>
      <w:r w:rsidR="00B31A65" w:rsidRPr="00E17C53">
        <w:rPr>
          <w:rFonts w:ascii="Arial" w:hAnsi="Arial" w:cs="Arial"/>
          <w:sz w:val="20"/>
          <w:szCs w:val="20"/>
        </w:rPr>
        <w:t xml:space="preserve">                                     </w:t>
      </w:r>
      <w:r w:rsidRPr="00E17C53">
        <w:rPr>
          <w:rFonts w:ascii="Arial" w:hAnsi="Arial" w:cs="Arial"/>
          <w:sz w:val="20"/>
          <w:szCs w:val="20"/>
        </w:rPr>
        <w:t>za oddajo ponudbe</w:t>
      </w:r>
      <w:r w:rsidR="00B160F6" w:rsidRPr="00E17C53">
        <w:rPr>
          <w:rFonts w:ascii="Arial" w:hAnsi="Arial" w:cs="Arial"/>
          <w:sz w:val="20"/>
          <w:szCs w:val="20"/>
        </w:rPr>
        <w:t xml:space="preserve"> </w:t>
      </w:r>
      <w:r w:rsidRPr="00E17C53">
        <w:rPr>
          <w:rFonts w:ascii="Arial" w:hAnsi="Arial" w:cs="Arial"/>
          <w:sz w:val="20"/>
          <w:szCs w:val="20"/>
        </w:rPr>
        <w:t xml:space="preserve">  </w:t>
      </w:r>
    </w:p>
    <w:p w14:paraId="07823294" w14:textId="77777777" w:rsidR="00E74A6D" w:rsidRPr="00E17C53" w:rsidRDefault="00E74A6D" w:rsidP="00E74A6D">
      <w:pPr>
        <w:rPr>
          <w:rFonts w:ascii="Arial" w:hAnsi="Arial" w:cs="Arial"/>
          <w:sz w:val="20"/>
          <w:szCs w:val="20"/>
          <w:lang w:eastAsia="en-US"/>
        </w:rPr>
      </w:pPr>
      <w:r w:rsidRPr="00E17C53">
        <w:rPr>
          <w:rFonts w:ascii="Arial" w:hAnsi="Arial" w:cs="Arial"/>
          <w:sz w:val="20"/>
          <w:szCs w:val="20"/>
          <w:lang w:eastAsia="en-US"/>
        </w:rPr>
        <w:br w:type="page"/>
      </w:r>
    </w:p>
    <w:p w14:paraId="28DAFDE8" w14:textId="77777777" w:rsidR="00E74A6D" w:rsidRPr="00E17C53"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lastRenderedPageBreak/>
        <w:t>Obrazec 1B: Soglasje podizvajalcev za neposredna plačila</w:t>
      </w:r>
    </w:p>
    <w:p w14:paraId="744B7236" w14:textId="77777777" w:rsidR="00E74A6D" w:rsidRPr="00E17C53" w:rsidRDefault="00E74A6D" w:rsidP="00E74A6D">
      <w:pPr>
        <w:spacing w:line="260" w:lineRule="atLeast"/>
        <w:jc w:val="both"/>
        <w:rPr>
          <w:rFonts w:ascii="Arial" w:hAnsi="Arial" w:cs="Arial"/>
          <w:b/>
          <w:sz w:val="20"/>
          <w:szCs w:val="20"/>
          <w:lang w:eastAsia="en-US"/>
        </w:rPr>
      </w:pPr>
    </w:p>
    <w:p w14:paraId="53E391CA" w14:textId="77777777" w:rsidR="00540183" w:rsidRPr="00425CB8" w:rsidRDefault="00E74A6D" w:rsidP="00540183">
      <w:pPr>
        <w:pStyle w:val="Style5"/>
        <w:widowControl/>
        <w:spacing w:before="29"/>
        <w:ind w:firstLine="0"/>
        <w:rPr>
          <w:b/>
          <w:bCs/>
          <w:sz w:val="20"/>
          <w:szCs w:val="20"/>
        </w:rPr>
      </w:pPr>
      <w:r w:rsidRPr="00E17C53">
        <w:rPr>
          <w:b/>
          <w:sz w:val="20"/>
          <w:szCs w:val="20"/>
          <w:lang w:eastAsia="en-US"/>
        </w:rPr>
        <w:t xml:space="preserve">Predmet javnega naročila: </w:t>
      </w:r>
      <w:r w:rsidR="00540183" w:rsidRPr="00425CB8">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00540183" w:rsidRPr="00425CB8">
        <w:rPr>
          <w:rStyle w:val="FontStyle18"/>
          <w:rFonts w:ascii="Arial" w:hAnsi="Arial" w:cs="Arial"/>
          <w:sz w:val="20"/>
          <w:szCs w:val="20"/>
        </w:rPr>
        <w:t>okoljskimi</w:t>
      </w:r>
      <w:proofErr w:type="spellEnd"/>
      <w:r w:rsidR="00540183" w:rsidRPr="00425CB8">
        <w:rPr>
          <w:rStyle w:val="FontStyle18"/>
          <w:rFonts w:ascii="Arial" w:hAnsi="Arial" w:cs="Arial"/>
          <w:sz w:val="20"/>
          <w:szCs w:val="20"/>
        </w:rPr>
        <w:t xml:space="preserve"> podatki »IS DOVOLJENJA«</w:t>
      </w:r>
    </w:p>
    <w:p w14:paraId="24471FCC" w14:textId="5C5CD1C4" w:rsidR="00B31A65" w:rsidRPr="00E17C53" w:rsidRDefault="00B31A65" w:rsidP="00B31A65">
      <w:pPr>
        <w:spacing w:line="260" w:lineRule="atLeast"/>
        <w:jc w:val="both"/>
        <w:rPr>
          <w:rFonts w:ascii="Arial" w:hAnsi="Arial" w:cs="Arial"/>
        </w:rPr>
      </w:pPr>
    </w:p>
    <w:p w14:paraId="579B8E81" w14:textId="10BFFA1D"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711474" w:rsidRPr="00E17C53">
        <w:rPr>
          <w:rFonts w:ascii="Arial" w:hAnsi="Arial" w:cs="Arial"/>
          <w:b/>
          <w:sz w:val="20"/>
          <w:szCs w:val="20"/>
          <w:lang w:eastAsia="en-US"/>
        </w:rPr>
        <w:t>Ministrstvo za okolje, podnebje in energijo</w:t>
      </w:r>
      <w:r w:rsidRPr="00E17C53">
        <w:rPr>
          <w:rFonts w:ascii="Arial" w:hAnsi="Arial" w:cs="Arial"/>
          <w:b/>
          <w:sz w:val="20"/>
          <w:szCs w:val="20"/>
          <w:lang w:eastAsia="en-US"/>
        </w:rPr>
        <w:t xml:space="preserve">, </w:t>
      </w:r>
      <w:r w:rsidR="002A184F">
        <w:rPr>
          <w:rFonts w:ascii="Arial" w:hAnsi="Arial" w:cs="Arial"/>
          <w:b/>
          <w:sz w:val="20"/>
          <w:szCs w:val="20"/>
          <w:lang w:eastAsia="en-US"/>
        </w:rPr>
        <w:t>Langusova ulica 4</w:t>
      </w:r>
      <w:r w:rsidRPr="00E17C53">
        <w:rPr>
          <w:rFonts w:ascii="Arial" w:hAnsi="Arial" w:cs="Arial"/>
          <w:b/>
          <w:sz w:val="20"/>
          <w:szCs w:val="20"/>
          <w:lang w:eastAsia="en-US"/>
        </w:rPr>
        <w:t>, 1</w:t>
      </w:r>
      <w:r w:rsidR="002D66AD" w:rsidRPr="00E17C53">
        <w:rPr>
          <w:rFonts w:ascii="Arial" w:hAnsi="Arial" w:cs="Arial"/>
          <w:b/>
          <w:sz w:val="20"/>
          <w:szCs w:val="20"/>
          <w:lang w:eastAsia="en-US"/>
        </w:rPr>
        <w:t>000</w:t>
      </w:r>
      <w:r w:rsidRPr="00E17C53">
        <w:rPr>
          <w:rFonts w:ascii="Arial" w:hAnsi="Arial" w:cs="Arial"/>
          <w:b/>
          <w:sz w:val="20"/>
          <w:szCs w:val="20"/>
          <w:lang w:eastAsia="en-US"/>
        </w:rPr>
        <w:t xml:space="preserve"> Ljubljana</w:t>
      </w:r>
    </w:p>
    <w:p w14:paraId="05B6C9F3" w14:textId="77777777" w:rsidR="00E74A6D" w:rsidRPr="00E17C53" w:rsidRDefault="00E74A6D" w:rsidP="00E74A6D">
      <w:pPr>
        <w:spacing w:line="260" w:lineRule="atLeast"/>
        <w:rPr>
          <w:rFonts w:ascii="Arial" w:hAnsi="Arial" w:cs="Arial"/>
          <w:sz w:val="20"/>
          <w:szCs w:val="20"/>
          <w:lang w:eastAsia="en-US"/>
        </w:rPr>
      </w:pPr>
    </w:p>
    <w:p w14:paraId="506E3602" w14:textId="77777777" w:rsidR="00E74A6D" w:rsidRPr="00E17C53" w:rsidRDefault="00E74A6D" w:rsidP="00E74A6D">
      <w:pPr>
        <w:spacing w:line="260" w:lineRule="atLeast"/>
        <w:jc w:val="both"/>
        <w:rPr>
          <w:rFonts w:ascii="Arial" w:hAnsi="Arial" w:cs="Arial"/>
          <w:sz w:val="20"/>
          <w:lang w:eastAsia="en-US"/>
        </w:rPr>
      </w:pPr>
      <w:r w:rsidRPr="00E17C53">
        <w:rPr>
          <w:rFonts w:ascii="Arial" w:hAnsi="Arial" w:cs="Arial"/>
          <w:sz w:val="20"/>
          <w:lang w:eastAsia="en-US"/>
        </w:rPr>
        <w:t xml:space="preserve">Podizvajalec </w:t>
      </w:r>
      <w:r w:rsidRPr="00E17C53">
        <w:rPr>
          <w:rFonts w:ascii="Arial" w:hAnsi="Arial" w:cs="Arial"/>
          <w:i/>
          <w:iCs/>
          <w:sz w:val="20"/>
          <w:lang w:eastAsia="en-US"/>
        </w:rPr>
        <w:t>(naziv in polni naslov):</w:t>
      </w:r>
      <w:r w:rsidRPr="00E17C53">
        <w:rPr>
          <w:rFonts w:ascii="Arial" w:hAnsi="Arial" w:cs="Arial"/>
          <w:sz w:val="20"/>
          <w:lang w:eastAsia="en-US"/>
        </w:rPr>
        <w:t xml:space="preserve"> _________________, dajem soglasje, na podlagi katerega lahko naročnik namesto ponudnika </w:t>
      </w:r>
      <w:r w:rsidRPr="00E17C53">
        <w:rPr>
          <w:rFonts w:ascii="Arial" w:hAnsi="Arial" w:cs="Arial"/>
          <w:i/>
          <w:iCs/>
          <w:sz w:val="20"/>
          <w:lang w:eastAsia="en-US"/>
        </w:rPr>
        <w:t xml:space="preserve">(oziroma </w:t>
      </w:r>
      <w:proofErr w:type="spellStart"/>
      <w:r w:rsidRPr="00E17C53">
        <w:rPr>
          <w:rFonts w:ascii="Arial" w:hAnsi="Arial" w:cs="Arial"/>
          <w:i/>
          <w:iCs/>
          <w:sz w:val="20"/>
          <w:lang w:eastAsia="en-US"/>
        </w:rPr>
        <w:t>soponudnikov</w:t>
      </w:r>
      <w:proofErr w:type="spellEnd"/>
      <w:r w:rsidRPr="00E17C53">
        <w:rPr>
          <w:rFonts w:ascii="Arial" w:hAnsi="Arial" w:cs="Arial"/>
          <w:i/>
          <w:iCs/>
          <w:sz w:val="20"/>
          <w:lang w:eastAsia="en-US"/>
        </w:rPr>
        <w:t xml:space="preserve">) </w:t>
      </w:r>
      <w:r w:rsidRPr="00E17C53">
        <w:rPr>
          <w:rFonts w:ascii="Arial" w:hAnsi="Arial" w:cs="Arial"/>
          <w:sz w:val="20"/>
          <w:lang w:eastAsia="en-US"/>
        </w:rPr>
        <w:t xml:space="preserve">neposredno poravna mojo terjatev do ponudnika </w:t>
      </w:r>
      <w:r w:rsidRPr="00E17C53">
        <w:rPr>
          <w:rFonts w:ascii="Arial" w:hAnsi="Arial" w:cs="Arial"/>
          <w:i/>
          <w:iCs/>
          <w:sz w:val="20"/>
          <w:lang w:eastAsia="en-US"/>
        </w:rPr>
        <w:t xml:space="preserve">(oziroma </w:t>
      </w:r>
      <w:proofErr w:type="spellStart"/>
      <w:r w:rsidRPr="00E17C53">
        <w:rPr>
          <w:rFonts w:ascii="Arial" w:hAnsi="Arial" w:cs="Arial"/>
          <w:i/>
          <w:iCs/>
          <w:sz w:val="20"/>
          <w:lang w:eastAsia="en-US"/>
        </w:rPr>
        <w:t>soponudnikov</w:t>
      </w:r>
      <w:proofErr w:type="spellEnd"/>
      <w:r w:rsidRPr="00E17C53">
        <w:rPr>
          <w:rFonts w:ascii="Arial" w:hAnsi="Arial" w:cs="Arial"/>
          <w:i/>
          <w:iCs/>
          <w:sz w:val="20"/>
          <w:lang w:eastAsia="en-US"/>
        </w:rPr>
        <w:t xml:space="preserve">). </w:t>
      </w:r>
    </w:p>
    <w:p w14:paraId="2F1AD68D" w14:textId="77777777" w:rsidR="00E74A6D" w:rsidRPr="00E17C53" w:rsidRDefault="00E74A6D" w:rsidP="00E74A6D">
      <w:pPr>
        <w:spacing w:line="260" w:lineRule="atLeast"/>
        <w:rPr>
          <w:rFonts w:ascii="Arial" w:hAnsi="Arial" w:cs="Arial"/>
          <w:sz w:val="20"/>
          <w:lang w:eastAsia="en-US"/>
        </w:rPr>
      </w:pPr>
    </w:p>
    <w:p w14:paraId="33A5A14F" w14:textId="77777777" w:rsidR="00E74A6D" w:rsidRPr="00E17C53" w:rsidRDefault="00E74A6D" w:rsidP="00E74A6D">
      <w:pPr>
        <w:spacing w:line="260" w:lineRule="atLeast"/>
        <w:rPr>
          <w:rFonts w:ascii="Arial" w:hAnsi="Arial" w:cs="Arial"/>
          <w:sz w:val="20"/>
          <w:lang w:eastAsia="en-US"/>
        </w:rPr>
      </w:pPr>
    </w:p>
    <w:p w14:paraId="742A357A" w14:textId="77777777" w:rsidR="00E74A6D" w:rsidRPr="00E17C53" w:rsidRDefault="00E74A6D" w:rsidP="00E74A6D">
      <w:pPr>
        <w:spacing w:line="260" w:lineRule="atLeast"/>
        <w:rPr>
          <w:rFonts w:ascii="Arial" w:hAnsi="Arial" w:cs="Arial"/>
          <w:sz w:val="20"/>
          <w:lang w:eastAsia="en-US"/>
        </w:rPr>
      </w:pPr>
    </w:p>
    <w:p w14:paraId="12528B19" w14:textId="77777777" w:rsidR="00E74A6D" w:rsidRPr="00E17C53" w:rsidRDefault="00E74A6D" w:rsidP="00E74A6D">
      <w:pPr>
        <w:spacing w:line="260" w:lineRule="atLeast"/>
        <w:rPr>
          <w:rFonts w:ascii="Arial" w:hAnsi="Arial" w:cs="Arial"/>
          <w:sz w:val="20"/>
          <w:lang w:eastAsia="en-US"/>
        </w:rPr>
      </w:pPr>
    </w:p>
    <w:p w14:paraId="03AF08A4" w14:textId="77777777" w:rsidR="00E74A6D" w:rsidRPr="00E17C53" w:rsidRDefault="00E74A6D" w:rsidP="00E74A6D">
      <w:pPr>
        <w:spacing w:line="260" w:lineRule="atLeast"/>
        <w:rPr>
          <w:rFonts w:ascii="Arial" w:hAnsi="Arial" w:cs="Arial"/>
          <w:sz w:val="20"/>
          <w:lang w:eastAsia="en-US"/>
        </w:rPr>
      </w:pPr>
    </w:p>
    <w:p w14:paraId="6CEB24C9" w14:textId="77777777" w:rsidR="00E74A6D" w:rsidRPr="00E17C53" w:rsidRDefault="00E74A6D" w:rsidP="00E74A6D">
      <w:pPr>
        <w:spacing w:after="120"/>
        <w:jc w:val="both"/>
        <w:rPr>
          <w:rFonts w:ascii="Arial" w:hAnsi="Arial" w:cs="Arial"/>
          <w:sz w:val="20"/>
          <w:szCs w:val="20"/>
        </w:rPr>
      </w:pPr>
      <w:r w:rsidRPr="00E17C53">
        <w:rPr>
          <w:rFonts w:ascii="Arial" w:hAnsi="Arial" w:cs="Arial"/>
          <w:sz w:val="20"/>
          <w:szCs w:val="20"/>
        </w:rPr>
        <w:t xml:space="preserve">Datum:                     </w:t>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p>
    <w:p w14:paraId="13EF2F7A" w14:textId="77777777" w:rsidR="00E74A6D" w:rsidRPr="00E17C53" w:rsidRDefault="00E74A6D" w:rsidP="00E74A6D">
      <w:pPr>
        <w:spacing w:after="120"/>
        <w:jc w:val="both"/>
        <w:rPr>
          <w:rFonts w:ascii="Arial" w:hAnsi="Arial" w:cs="Arial"/>
          <w:sz w:val="20"/>
          <w:szCs w:val="20"/>
        </w:rPr>
      </w:pPr>
    </w:p>
    <w:p w14:paraId="59FD29EB" w14:textId="77777777" w:rsidR="00E74A6D" w:rsidRPr="00E17C53" w:rsidRDefault="00E74A6D" w:rsidP="00E74A6D">
      <w:pPr>
        <w:spacing w:after="120"/>
        <w:jc w:val="both"/>
        <w:rPr>
          <w:rFonts w:ascii="Arial" w:hAnsi="Arial" w:cs="Arial"/>
          <w:sz w:val="20"/>
          <w:szCs w:val="20"/>
        </w:rPr>
      </w:pPr>
    </w:p>
    <w:p w14:paraId="603E0AF7" w14:textId="77777777" w:rsidR="00E74A6D" w:rsidRPr="00E17C53" w:rsidRDefault="00E74A6D" w:rsidP="00E74A6D">
      <w:pPr>
        <w:tabs>
          <w:tab w:val="right" w:pos="9072"/>
        </w:tabs>
        <w:spacing w:after="120"/>
        <w:jc w:val="center"/>
        <w:rPr>
          <w:rFonts w:ascii="Arial" w:hAnsi="Arial" w:cs="Arial"/>
          <w:i/>
          <w:iCs/>
          <w:sz w:val="20"/>
          <w:lang w:eastAsia="en-US"/>
        </w:rPr>
      </w:pPr>
      <w:r w:rsidRPr="00E17C53">
        <w:rPr>
          <w:rFonts w:ascii="Arial" w:hAnsi="Arial" w:cs="Arial"/>
          <w:sz w:val="20"/>
          <w:szCs w:val="20"/>
        </w:rPr>
        <w:tab/>
        <w:t>Podpis zakonitega zastopnika podizvajalca:</w:t>
      </w:r>
    </w:p>
    <w:p w14:paraId="47378377" w14:textId="77777777" w:rsidR="00E74A6D" w:rsidRPr="00E17C53" w:rsidRDefault="00E74A6D" w:rsidP="00E74A6D">
      <w:pPr>
        <w:spacing w:line="260" w:lineRule="atLeast"/>
        <w:rPr>
          <w:rFonts w:ascii="Arial" w:hAnsi="Arial" w:cs="Arial"/>
          <w:i/>
          <w:iCs/>
          <w:sz w:val="20"/>
          <w:lang w:eastAsia="en-US"/>
        </w:rPr>
      </w:pPr>
    </w:p>
    <w:p w14:paraId="37BB4EFD" w14:textId="77777777" w:rsidR="00E74A6D" w:rsidRPr="00E17C53" w:rsidRDefault="00E74A6D" w:rsidP="00E74A6D">
      <w:pPr>
        <w:spacing w:line="260" w:lineRule="atLeast"/>
        <w:rPr>
          <w:rFonts w:ascii="Arial" w:hAnsi="Arial" w:cs="Arial"/>
          <w:i/>
          <w:iCs/>
          <w:sz w:val="20"/>
          <w:lang w:eastAsia="en-US"/>
        </w:rPr>
      </w:pPr>
    </w:p>
    <w:p w14:paraId="27D202D3" w14:textId="77777777" w:rsidR="00E74A6D" w:rsidRPr="00E17C53" w:rsidRDefault="00E74A6D" w:rsidP="00E74A6D">
      <w:pPr>
        <w:spacing w:line="260" w:lineRule="atLeast"/>
        <w:rPr>
          <w:rFonts w:ascii="Arial" w:hAnsi="Arial" w:cs="Arial"/>
          <w:i/>
          <w:iCs/>
          <w:sz w:val="20"/>
          <w:lang w:eastAsia="en-US"/>
        </w:rPr>
      </w:pPr>
    </w:p>
    <w:p w14:paraId="3EC313FF" w14:textId="77777777" w:rsidR="00E74A6D" w:rsidRPr="00E17C53" w:rsidRDefault="00E74A6D" w:rsidP="00E74A6D">
      <w:pPr>
        <w:spacing w:line="260" w:lineRule="atLeast"/>
        <w:rPr>
          <w:rFonts w:ascii="Arial" w:hAnsi="Arial" w:cs="Arial"/>
          <w:i/>
          <w:iCs/>
          <w:sz w:val="20"/>
          <w:lang w:eastAsia="en-US"/>
        </w:rPr>
      </w:pPr>
    </w:p>
    <w:p w14:paraId="5CE2F214" w14:textId="77777777" w:rsidR="00E74A6D" w:rsidRPr="00E17C53" w:rsidRDefault="00E74A6D" w:rsidP="00E74A6D">
      <w:pPr>
        <w:spacing w:line="260" w:lineRule="atLeast"/>
        <w:rPr>
          <w:rFonts w:ascii="Arial" w:hAnsi="Arial" w:cs="Arial"/>
          <w:i/>
          <w:iCs/>
          <w:sz w:val="20"/>
          <w:lang w:eastAsia="en-US"/>
        </w:rPr>
      </w:pPr>
    </w:p>
    <w:p w14:paraId="096DDE4F" w14:textId="77777777" w:rsidR="00E74A6D" w:rsidRPr="00E17C53" w:rsidRDefault="00E74A6D" w:rsidP="00E74A6D">
      <w:pPr>
        <w:spacing w:line="260" w:lineRule="atLeast"/>
        <w:rPr>
          <w:rFonts w:ascii="Arial" w:hAnsi="Arial" w:cs="Arial"/>
          <w:i/>
          <w:iCs/>
          <w:sz w:val="20"/>
          <w:lang w:eastAsia="en-US"/>
        </w:rPr>
      </w:pPr>
    </w:p>
    <w:p w14:paraId="56F62589" w14:textId="77777777" w:rsidR="00E74A6D" w:rsidRPr="00E17C53" w:rsidRDefault="00E74A6D" w:rsidP="00E74A6D">
      <w:pPr>
        <w:spacing w:line="260" w:lineRule="atLeast"/>
        <w:rPr>
          <w:rFonts w:ascii="Arial" w:hAnsi="Arial" w:cs="Arial"/>
          <w:i/>
          <w:iCs/>
          <w:sz w:val="20"/>
          <w:lang w:eastAsia="en-US"/>
        </w:rPr>
      </w:pPr>
    </w:p>
    <w:p w14:paraId="3C0AD262" w14:textId="77777777" w:rsidR="00E74A6D" w:rsidRPr="00E17C53" w:rsidRDefault="00E74A6D" w:rsidP="00E74A6D">
      <w:pPr>
        <w:spacing w:line="260" w:lineRule="atLeast"/>
        <w:rPr>
          <w:rFonts w:ascii="Arial" w:hAnsi="Arial" w:cs="Arial"/>
          <w:i/>
          <w:iCs/>
          <w:sz w:val="20"/>
          <w:lang w:eastAsia="en-US"/>
        </w:rPr>
      </w:pPr>
    </w:p>
    <w:p w14:paraId="0635DCBC" w14:textId="77777777" w:rsidR="00E74A6D" w:rsidRPr="00E17C53" w:rsidRDefault="00E74A6D" w:rsidP="00E74A6D">
      <w:pPr>
        <w:spacing w:line="260" w:lineRule="atLeast"/>
        <w:rPr>
          <w:rFonts w:ascii="Arial" w:hAnsi="Arial" w:cs="Arial"/>
          <w:i/>
          <w:iCs/>
          <w:sz w:val="20"/>
          <w:lang w:eastAsia="en-US"/>
        </w:rPr>
      </w:pPr>
    </w:p>
    <w:p w14:paraId="5B61D7AF" w14:textId="77777777" w:rsidR="00E74A6D" w:rsidRPr="00E17C53" w:rsidRDefault="00E74A6D" w:rsidP="00E74A6D">
      <w:pPr>
        <w:spacing w:line="260" w:lineRule="atLeast"/>
        <w:rPr>
          <w:rFonts w:ascii="Arial" w:hAnsi="Arial" w:cs="Arial"/>
          <w:i/>
          <w:iCs/>
          <w:sz w:val="20"/>
          <w:lang w:eastAsia="en-US"/>
        </w:rPr>
      </w:pPr>
    </w:p>
    <w:p w14:paraId="539C480A" w14:textId="77777777" w:rsidR="00E74A6D" w:rsidRPr="00E17C53" w:rsidRDefault="00E74A6D" w:rsidP="00E74A6D">
      <w:pPr>
        <w:spacing w:line="260" w:lineRule="atLeast"/>
        <w:rPr>
          <w:rFonts w:ascii="Arial" w:hAnsi="Arial" w:cs="Arial"/>
          <w:i/>
          <w:iCs/>
          <w:sz w:val="20"/>
          <w:lang w:eastAsia="en-US"/>
        </w:rPr>
      </w:pPr>
    </w:p>
    <w:p w14:paraId="2D847DF4" w14:textId="77777777" w:rsidR="00E74A6D" w:rsidRPr="00E17C53" w:rsidRDefault="00E74A6D" w:rsidP="00E74A6D">
      <w:pPr>
        <w:spacing w:line="260" w:lineRule="atLeast"/>
        <w:rPr>
          <w:rFonts w:ascii="Arial" w:hAnsi="Arial" w:cs="Arial"/>
          <w:i/>
          <w:iCs/>
          <w:sz w:val="20"/>
          <w:lang w:eastAsia="en-US"/>
        </w:rPr>
      </w:pPr>
    </w:p>
    <w:p w14:paraId="4EE0B6B5" w14:textId="77777777" w:rsidR="00E74A6D" w:rsidRPr="00E17C53" w:rsidRDefault="00E74A6D" w:rsidP="00E74A6D">
      <w:pPr>
        <w:spacing w:line="260" w:lineRule="atLeast"/>
        <w:rPr>
          <w:rFonts w:ascii="Arial" w:hAnsi="Arial" w:cs="Arial"/>
          <w:i/>
          <w:iCs/>
          <w:sz w:val="20"/>
          <w:lang w:eastAsia="en-US"/>
        </w:rPr>
      </w:pPr>
    </w:p>
    <w:p w14:paraId="1DCE1905" w14:textId="77777777" w:rsidR="00E74A6D" w:rsidRPr="00E17C53" w:rsidRDefault="00E74A6D" w:rsidP="00E74A6D">
      <w:pPr>
        <w:spacing w:line="260" w:lineRule="atLeast"/>
        <w:rPr>
          <w:rFonts w:ascii="Arial" w:hAnsi="Arial" w:cs="Arial"/>
          <w:i/>
          <w:iCs/>
          <w:sz w:val="20"/>
          <w:lang w:eastAsia="en-US"/>
        </w:rPr>
      </w:pPr>
    </w:p>
    <w:p w14:paraId="06A29170" w14:textId="77777777" w:rsidR="00E74A6D" w:rsidRPr="00E17C53" w:rsidRDefault="00E74A6D" w:rsidP="00E74A6D">
      <w:pPr>
        <w:spacing w:line="260" w:lineRule="atLeast"/>
        <w:rPr>
          <w:rFonts w:ascii="Arial" w:hAnsi="Arial" w:cs="Arial"/>
          <w:i/>
          <w:iCs/>
          <w:sz w:val="20"/>
          <w:lang w:eastAsia="en-US"/>
        </w:rPr>
      </w:pPr>
    </w:p>
    <w:p w14:paraId="25B22724" w14:textId="77777777" w:rsidR="00E74A6D" w:rsidRPr="00E17C53" w:rsidRDefault="00E74A6D" w:rsidP="00E74A6D">
      <w:pPr>
        <w:spacing w:line="260" w:lineRule="atLeast"/>
        <w:rPr>
          <w:rFonts w:ascii="Arial" w:hAnsi="Arial" w:cs="Arial"/>
          <w:i/>
          <w:iCs/>
          <w:sz w:val="20"/>
          <w:lang w:eastAsia="en-US"/>
        </w:rPr>
      </w:pPr>
    </w:p>
    <w:p w14:paraId="3E94656C" w14:textId="77777777" w:rsidR="00E74A6D" w:rsidRPr="00E17C53" w:rsidRDefault="00E74A6D" w:rsidP="00E74A6D">
      <w:pPr>
        <w:spacing w:line="260" w:lineRule="atLeast"/>
        <w:rPr>
          <w:rFonts w:ascii="Arial" w:hAnsi="Arial" w:cs="Arial"/>
          <w:i/>
          <w:iCs/>
          <w:sz w:val="20"/>
          <w:lang w:eastAsia="en-US"/>
        </w:rPr>
      </w:pPr>
    </w:p>
    <w:p w14:paraId="5E03B5CD" w14:textId="77777777" w:rsidR="00E74A6D" w:rsidRPr="00E17C53" w:rsidRDefault="00E74A6D" w:rsidP="00E74A6D">
      <w:pPr>
        <w:spacing w:line="260" w:lineRule="atLeast"/>
        <w:rPr>
          <w:rFonts w:ascii="Arial" w:hAnsi="Arial" w:cs="Arial"/>
          <w:i/>
          <w:iCs/>
          <w:sz w:val="20"/>
          <w:lang w:eastAsia="en-US"/>
        </w:rPr>
      </w:pPr>
    </w:p>
    <w:p w14:paraId="4F6263F2" w14:textId="77777777" w:rsidR="00E74A6D" w:rsidRPr="00E17C53" w:rsidRDefault="00E74A6D" w:rsidP="00E74A6D">
      <w:pPr>
        <w:spacing w:line="260" w:lineRule="atLeast"/>
        <w:rPr>
          <w:rFonts w:ascii="Arial" w:hAnsi="Arial" w:cs="Arial"/>
          <w:i/>
          <w:iCs/>
          <w:sz w:val="20"/>
          <w:lang w:eastAsia="en-US"/>
        </w:rPr>
      </w:pPr>
    </w:p>
    <w:p w14:paraId="0CA11907" w14:textId="77777777" w:rsidR="00E74A6D" w:rsidRPr="00E17C53" w:rsidRDefault="00E74A6D" w:rsidP="00E74A6D">
      <w:pPr>
        <w:spacing w:line="260" w:lineRule="atLeast"/>
        <w:rPr>
          <w:rFonts w:ascii="Arial" w:hAnsi="Arial" w:cs="Arial"/>
          <w:i/>
          <w:iCs/>
          <w:sz w:val="20"/>
          <w:lang w:eastAsia="en-US"/>
        </w:rPr>
      </w:pPr>
    </w:p>
    <w:p w14:paraId="1B49DA6B" w14:textId="77777777" w:rsidR="00E74A6D" w:rsidRPr="00E17C53" w:rsidRDefault="00E74A6D" w:rsidP="00E74A6D">
      <w:pPr>
        <w:spacing w:line="260" w:lineRule="atLeast"/>
        <w:rPr>
          <w:rFonts w:ascii="Arial" w:hAnsi="Arial" w:cs="Arial"/>
          <w:i/>
          <w:iCs/>
          <w:sz w:val="20"/>
          <w:lang w:eastAsia="en-US"/>
        </w:rPr>
      </w:pPr>
    </w:p>
    <w:p w14:paraId="7B4CE92C" w14:textId="77777777" w:rsidR="00E74A6D" w:rsidRPr="00E17C53" w:rsidRDefault="00E74A6D" w:rsidP="00E74A6D">
      <w:pPr>
        <w:spacing w:line="260" w:lineRule="atLeast"/>
        <w:rPr>
          <w:rFonts w:ascii="Arial" w:hAnsi="Arial" w:cs="Arial"/>
          <w:i/>
          <w:iCs/>
          <w:sz w:val="20"/>
          <w:lang w:eastAsia="en-US"/>
        </w:rPr>
      </w:pPr>
    </w:p>
    <w:p w14:paraId="509A46ED" w14:textId="77777777" w:rsidR="00E74A6D" w:rsidRPr="00E17C53" w:rsidRDefault="00E74A6D" w:rsidP="00E74A6D">
      <w:pPr>
        <w:spacing w:line="260" w:lineRule="atLeast"/>
        <w:rPr>
          <w:rFonts w:ascii="Arial" w:hAnsi="Arial" w:cs="Arial"/>
          <w:i/>
          <w:iCs/>
          <w:sz w:val="20"/>
          <w:lang w:eastAsia="en-US"/>
        </w:rPr>
      </w:pPr>
    </w:p>
    <w:p w14:paraId="499FDB5F" w14:textId="77777777" w:rsidR="00E74A6D" w:rsidRPr="00E17C53" w:rsidRDefault="00E74A6D" w:rsidP="00E74A6D">
      <w:pPr>
        <w:spacing w:line="260" w:lineRule="atLeast"/>
        <w:rPr>
          <w:rFonts w:ascii="Arial" w:hAnsi="Arial" w:cs="Arial"/>
          <w:i/>
          <w:iCs/>
          <w:sz w:val="20"/>
          <w:lang w:eastAsia="en-US"/>
        </w:rPr>
      </w:pPr>
    </w:p>
    <w:p w14:paraId="14AFAD39" w14:textId="77777777" w:rsidR="00E74A6D" w:rsidRPr="00E17C53" w:rsidRDefault="00E74A6D" w:rsidP="00E74A6D">
      <w:pPr>
        <w:spacing w:line="260" w:lineRule="atLeast"/>
        <w:rPr>
          <w:rFonts w:ascii="Arial" w:hAnsi="Arial" w:cs="Arial"/>
          <w:i/>
          <w:iCs/>
          <w:sz w:val="20"/>
          <w:lang w:eastAsia="en-US"/>
        </w:rPr>
      </w:pPr>
    </w:p>
    <w:p w14:paraId="329511CA" w14:textId="77777777" w:rsidR="00E74A6D" w:rsidRPr="00E17C53" w:rsidRDefault="00E74A6D" w:rsidP="00E74A6D">
      <w:pPr>
        <w:spacing w:line="260" w:lineRule="atLeast"/>
        <w:rPr>
          <w:rFonts w:ascii="Arial" w:hAnsi="Arial" w:cs="Arial"/>
          <w:i/>
          <w:iCs/>
          <w:sz w:val="20"/>
          <w:lang w:eastAsia="en-US"/>
        </w:rPr>
      </w:pPr>
    </w:p>
    <w:p w14:paraId="1BD8410F" w14:textId="77777777" w:rsidR="00E74A6D" w:rsidRPr="00E17C53" w:rsidRDefault="00E74A6D" w:rsidP="00E74A6D">
      <w:pPr>
        <w:spacing w:line="260" w:lineRule="atLeast"/>
        <w:rPr>
          <w:rFonts w:ascii="Arial" w:hAnsi="Arial" w:cs="Arial"/>
          <w:i/>
          <w:iCs/>
          <w:sz w:val="20"/>
          <w:lang w:eastAsia="en-US"/>
        </w:rPr>
      </w:pPr>
    </w:p>
    <w:p w14:paraId="5244ABA6" w14:textId="77777777" w:rsidR="00A4343A" w:rsidRPr="00E17C53" w:rsidRDefault="00A4343A" w:rsidP="00E74A6D">
      <w:pPr>
        <w:spacing w:line="260" w:lineRule="atLeast"/>
        <w:rPr>
          <w:rFonts w:ascii="Arial" w:hAnsi="Arial" w:cs="Arial"/>
          <w:i/>
          <w:iCs/>
          <w:sz w:val="20"/>
          <w:lang w:eastAsia="en-US"/>
        </w:rPr>
      </w:pPr>
    </w:p>
    <w:p w14:paraId="2F79D8EC" w14:textId="77777777" w:rsidR="00A4343A" w:rsidRPr="00E17C53" w:rsidRDefault="00A4343A" w:rsidP="00E74A6D">
      <w:pPr>
        <w:spacing w:line="260" w:lineRule="atLeast"/>
        <w:rPr>
          <w:rFonts w:ascii="Arial" w:hAnsi="Arial" w:cs="Arial"/>
          <w:i/>
          <w:iCs/>
          <w:sz w:val="20"/>
          <w:lang w:eastAsia="en-US"/>
        </w:rPr>
      </w:pPr>
    </w:p>
    <w:p w14:paraId="70839280" w14:textId="77777777" w:rsidR="00A4343A" w:rsidRPr="00E17C53" w:rsidRDefault="00A4343A" w:rsidP="00E74A6D">
      <w:pPr>
        <w:spacing w:line="260" w:lineRule="atLeast"/>
        <w:rPr>
          <w:rFonts w:ascii="Arial" w:hAnsi="Arial" w:cs="Arial"/>
          <w:i/>
          <w:iCs/>
          <w:sz w:val="20"/>
          <w:lang w:eastAsia="en-US"/>
        </w:rPr>
      </w:pPr>
    </w:p>
    <w:p w14:paraId="02981E42" w14:textId="77777777" w:rsidR="00A4343A" w:rsidRPr="00E17C53" w:rsidRDefault="00A4343A" w:rsidP="00E74A6D">
      <w:pPr>
        <w:spacing w:line="260" w:lineRule="atLeast"/>
        <w:rPr>
          <w:rFonts w:ascii="Arial" w:hAnsi="Arial" w:cs="Arial"/>
          <w:i/>
          <w:iCs/>
          <w:sz w:val="20"/>
          <w:lang w:eastAsia="en-US"/>
        </w:rPr>
      </w:pPr>
    </w:p>
    <w:p w14:paraId="20CD70DE" w14:textId="77777777" w:rsidR="00A4343A" w:rsidRPr="00E17C53" w:rsidRDefault="00A4343A" w:rsidP="00E74A6D">
      <w:pPr>
        <w:spacing w:line="260" w:lineRule="atLeast"/>
        <w:rPr>
          <w:rFonts w:ascii="Arial" w:hAnsi="Arial" w:cs="Arial"/>
          <w:i/>
          <w:iCs/>
          <w:sz w:val="20"/>
          <w:lang w:eastAsia="en-US"/>
        </w:rPr>
      </w:pPr>
    </w:p>
    <w:p w14:paraId="046FB28C" w14:textId="77777777" w:rsidR="00E74A6D" w:rsidRPr="00E17C53" w:rsidRDefault="00E74A6D" w:rsidP="00E74A6D">
      <w:pPr>
        <w:spacing w:line="260" w:lineRule="atLeast"/>
        <w:rPr>
          <w:rFonts w:ascii="Arial" w:hAnsi="Arial" w:cs="Arial"/>
          <w:i/>
          <w:iCs/>
          <w:sz w:val="20"/>
          <w:lang w:eastAsia="en-US"/>
        </w:rPr>
      </w:pPr>
      <w:r w:rsidRPr="00E17C53">
        <w:rPr>
          <w:rFonts w:ascii="Arial" w:hAnsi="Arial" w:cs="Arial"/>
          <w:i/>
          <w:iCs/>
          <w:sz w:val="20"/>
          <w:lang w:eastAsia="en-US"/>
        </w:rPr>
        <w:t>To izjavo je potrebno predložiti za vsakega podizvajalca, ki bo zahteval neposredno plačilo.</w:t>
      </w:r>
    </w:p>
    <w:p w14:paraId="4C214A53"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br w:type="page"/>
      </w:r>
    </w:p>
    <w:p w14:paraId="2A18C5C0" w14:textId="77777777" w:rsidR="00683CE7" w:rsidRPr="00E17C53" w:rsidRDefault="00683CE7" w:rsidP="00683CE7">
      <w:pPr>
        <w:tabs>
          <w:tab w:val="right" w:pos="9072"/>
        </w:tabs>
        <w:spacing w:after="120"/>
        <w:rPr>
          <w:rFonts w:ascii="Arial" w:hAnsi="Arial" w:cs="Arial"/>
          <w:sz w:val="20"/>
          <w:szCs w:val="20"/>
        </w:rPr>
        <w:sectPr w:rsidR="00683CE7" w:rsidRPr="00E17C53" w:rsidSect="00E74A6D">
          <w:headerReference w:type="even" r:id="rId17"/>
          <w:headerReference w:type="default" r:id="rId18"/>
          <w:footerReference w:type="even" r:id="rId19"/>
          <w:footerReference w:type="default" r:id="rId20"/>
          <w:headerReference w:type="first" r:id="rId21"/>
          <w:footerReference w:type="first" r:id="rId22"/>
          <w:pgSz w:w="11900" w:h="16840" w:code="9"/>
          <w:pgMar w:top="851" w:right="843" w:bottom="851" w:left="1134" w:header="964" w:footer="794" w:gutter="0"/>
          <w:cols w:space="708"/>
          <w:titlePg/>
          <w:docGrid w:linePitch="326"/>
        </w:sectPr>
      </w:pPr>
    </w:p>
    <w:p w14:paraId="13672C05" w14:textId="77777777" w:rsidR="005722D3" w:rsidRPr="00E17C53"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E17C53">
        <w:rPr>
          <w:rFonts w:ascii="Arial" w:hAnsi="Arial" w:cs="Arial"/>
          <w:b/>
          <w:sz w:val="20"/>
          <w:szCs w:val="20"/>
        </w:rPr>
        <w:lastRenderedPageBreak/>
        <w:t>Obrazec 2: IZJAVA PONUDNIKA O IZPOLNJEVANJU REFERENČNIH ZAHTEV</w:t>
      </w:r>
    </w:p>
    <w:p w14:paraId="78108A6A" w14:textId="77777777" w:rsidR="005722D3" w:rsidRPr="00E17C53" w:rsidRDefault="005722D3" w:rsidP="005722D3">
      <w:pPr>
        <w:spacing w:before="60" w:after="60"/>
        <w:rPr>
          <w:rFonts w:ascii="Arial" w:hAnsi="Arial" w:cs="Arial"/>
          <w:sz w:val="20"/>
          <w:szCs w:val="20"/>
        </w:rPr>
      </w:pPr>
    </w:p>
    <w:tbl>
      <w:tblPr>
        <w:tblW w:w="0" w:type="auto"/>
        <w:tblInd w:w="108" w:type="dxa"/>
        <w:tblLook w:val="01E0" w:firstRow="1" w:lastRow="1" w:firstColumn="1" w:lastColumn="1" w:noHBand="0" w:noVBand="0"/>
      </w:tblPr>
      <w:tblGrid>
        <w:gridCol w:w="3119"/>
        <w:gridCol w:w="5487"/>
      </w:tblGrid>
      <w:tr w:rsidR="0029222D" w:rsidRPr="0094391F" w14:paraId="5A428600" w14:textId="77777777" w:rsidTr="000D3D82">
        <w:tc>
          <w:tcPr>
            <w:tcW w:w="8606" w:type="dxa"/>
            <w:gridSpan w:val="2"/>
            <w:tcBorders>
              <w:top w:val="single" w:sz="4" w:space="0" w:color="auto"/>
              <w:left w:val="single" w:sz="4" w:space="0" w:color="auto"/>
              <w:bottom w:val="single" w:sz="4" w:space="0" w:color="auto"/>
              <w:right w:val="single" w:sz="4" w:space="0" w:color="auto"/>
            </w:tcBorders>
          </w:tcPr>
          <w:p w14:paraId="7A9CB664" w14:textId="43E0EEAE" w:rsidR="0029222D" w:rsidRPr="0094391F" w:rsidRDefault="0029222D" w:rsidP="000D3D82">
            <w:pPr>
              <w:ind w:left="360"/>
              <w:jc w:val="both"/>
              <w:rPr>
                <w:rFonts w:ascii="Arial" w:hAnsi="Arial"/>
                <w:b/>
                <w:bCs/>
                <w:sz w:val="20"/>
                <w:lang w:eastAsia="en-US"/>
              </w:rPr>
            </w:pPr>
            <w:r w:rsidRPr="0094391F">
              <w:rPr>
                <w:rFonts w:ascii="Arial" w:hAnsi="Arial"/>
                <w:b/>
                <w:bCs/>
                <w:sz w:val="20"/>
                <w:lang w:eastAsia="en-US"/>
              </w:rPr>
              <w:t>Referenčni projekti, ki izpolnjujejo zahteve glede referenc iz prve točke poglavja 3.2.3.</w:t>
            </w:r>
            <w:r w:rsidR="00CD3EDB">
              <w:rPr>
                <w:rFonts w:ascii="Arial" w:hAnsi="Arial"/>
                <w:b/>
                <w:bCs/>
                <w:sz w:val="20"/>
                <w:lang w:eastAsia="en-US"/>
              </w:rPr>
              <w:t>1.</w:t>
            </w:r>
            <w:r w:rsidRPr="0094391F">
              <w:rPr>
                <w:rFonts w:ascii="Arial" w:hAnsi="Arial"/>
                <w:b/>
                <w:bCs/>
                <w:sz w:val="20"/>
                <w:lang w:eastAsia="en-US"/>
              </w:rPr>
              <w:t xml:space="preserve"> razpisne dokumentacije: </w:t>
            </w:r>
          </w:p>
          <w:p w14:paraId="690E077F" w14:textId="77777777" w:rsidR="0029222D" w:rsidRPr="0094391F" w:rsidRDefault="0029222D" w:rsidP="000D3D82">
            <w:pPr>
              <w:spacing w:line="260" w:lineRule="atLeast"/>
              <w:rPr>
                <w:rFonts w:ascii="Arial" w:hAnsi="Arial"/>
                <w:b/>
                <w:bCs/>
                <w:i/>
                <w:iCs/>
                <w:sz w:val="20"/>
                <w:lang w:eastAsia="en-US"/>
              </w:rPr>
            </w:pPr>
          </w:p>
        </w:tc>
      </w:tr>
      <w:tr w:rsidR="0029222D" w:rsidRPr="0094391F" w14:paraId="563B5035" w14:textId="77777777" w:rsidTr="000D3D82">
        <w:tc>
          <w:tcPr>
            <w:tcW w:w="3119" w:type="dxa"/>
            <w:tcBorders>
              <w:top w:val="single" w:sz="4" w:space="0" w:color="auto"/>
              <w:left w:val="single" w:sz="4" w:space="0" w:color="auto"/>
              <w:bottom w:val="single" w:sz="4" w:space="0" w:color="auto"/>
              <w:right w:val="single" w:sz="4" w:space="0" w:color="auto"/>
            </w:tcBorders>
          </w:tcPr>
          <w:p w14:paraId="451B994C" w14:textId="77777777" w:rsidR="0029222D" w:rsidRPr="0094391F" w:rsidRDefault="0029222D" w:rsidP="000D3D82">
            <w:pPr>
              <w:spacing w:line="260" w:lineRule="atLeast"/>
              <w:rPr>
                <w:rFonts w:ascii="Arial" w:hAnsi="Arial"/>
                <w:b/>
                <w:bCs/>
                <w:i/>
                <w:iCs/>
                <w:sz w:val="20"/>
                <w:lang w:eastAsia="en-US"/>
              </w:rPr>
            </w:pPr>
            <w:r w:rsidRPr="0094391F">
              <w:rPr>
                <w:rFonts w:ascii="Arial" w:hAnsi="Arial"/>
                <w:b/>
                <w:bCs/>
                <w:i/>
                <w:iCs/>
                <w:sz w:val="20"/>
                <w:lang w:eastAsia="en-US"/>
              </w:rPr>
              <w:t>Naziv referenčnega projekta 1:</w:t>
            </w:r>
          </w:p>
        </w:tc>
        <w:tc>
          <w:tcPr>
            <w:tcW w:w="5487" w:type="dxa"/>
            <w:tcBorders>
              <w:top w:val="single" w:sz="4" w:space="0" w:color="auto"/>
              <w:left w:val="single" w:sz="4" w:space="0" w:color="auto"/>
              <w:bottom w:val="single" w:sz="4" w:space="0" w:color="auto"/>
              <w:right w:val="single" w:sz="4" w:space="0" w:color="auto"/>
            </w:tcBorders>
          </w:tcPr>
          <w:p w14:paraId="4ED4D6A5" w14:textId="77777777" w:rsidR="0029222D" w:rsidRPr="0094391F" w:rsidRDefault="0029222D" w:rsidP="000D3D82">
            <w:pPr>
              <w:spacing w:line="260" w:lineRule="atLeast"/>
              <w:rPr>
                <w:rFonts w:ascii="Arial" w:hAnsi="Arial"/>
                <w:b/>
                <w:bCs/>
                <w:i/>
                <w:iCs/>
                <w:sz w:val="20"/>
                <w:lang w:eastAsia="en-US"/>
              </w:rPr>
            </w:pPr>
          </w:p>
        </w:tc>
      </w:tr>
      <w:tr w:rsidR="0029222D" w:rsidRPr="0094391F" w14:paraId="5FCF803F" w14:textId="77777777" w:rsidTr="000D3D82">
        <w:tc>
          <w:tcPr>
            <w:tcW w:w="3119" w:type="dxa"/>
            <w:tcBorders>
              <w:top w:val="single" w:sz="4" w:space="0" w:color="auto"/>
              <w:left w:val="single" w:sz="4" w:space="0" w:color="auto"/>
              <w:bottom w:val="single" w:sz="4" w:space="0" w:color="auto"/>
              <w:right w:val="single" w:sz="4" w:space="0" w:color="auto"/>
            </w:tcBorders>
          </w:tcPr>
          <w:p w14:paraId="3C80DA0B"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3639BB34" w14:textId="77777777" w:rsidR="0029222D" w:rsidRPr="0094391F" w:rsidRDefault="0029222D" w:rsidP="000D3D82">
            <w:pPr>
              <w:spacing w:line="260" w:lineRule="atLeast"/>
              <w:rPr>
                <w:rFonts w:ascii="Arial" w:hAnsi="Arial"/>
                <w:b/>
                <w:bCs/>
                <w:i/>
                <w:iCs/>
                <w:sz w:val="20"/>
                <w:lang w:eastAsia="en-US"/>
              </w:rPr>
            </w:pPr>
          </w:p>
        </w:tc>
      </w:tr>
      <w:tr w:rsidR="0029222D" w:rsidRPr="0094391F" w14:paraId="0E44C189" w14:textId="77777777" w:rsidTr="000D3D82">
        <w:tc>
          <w:tcPr>
            <w:tcW w:w="3119" w:type="dxa"/>
            <w:tcBorders>
              <w:top w:val="single" w:sz="4" w:space="0" w:color="auto"/>
              <w:left w:val="single" w:sz="4" w:space="0" w:color="auto"/>
              <w:bottom w:val="single" w:sz="4" w:space="0" w:color="auto"/>
              <w:right w:val="single" w:sz="4" w:space="0" w:color="auto"/>
            </w:tcBorders>
          </w:tcPr>
          <w:p w14:paraId="3677E03B"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FE20E20" w14:textId="77777777" w:rsidR="0029222D" w:rsidRPr="0094391F" w:rsidRDefault="0029222D" w:rsidP="000D3D82">
            <w:pPr>
              <w:spacing w:line="260" w:lineRule="atLeast"/>
              <w:rPr>
                <w:rFonts w:ascii="Arial" w:hAnsi="Arial"/>
                <w:b/>
                <w:bCs/>
                <w:i/>
                <w:iCs/>
                <w:sz w:val="20"/>
                <w:lang w:eastAsia="en-US"/>
              </w:rPr>
            </w:pPr>
          </w:p>
        </w:tc>
      </w:tr>
      <w:tr w:rsidR="0029222D" w:rsidRPr="0094391F" w14:paraId="72343D7F" w14:textId="77777777" w:rsidTr="000D3D82">
        <w:tc>
          <w:tcPr>
            <w:tcW w:w="3119" w:type="dxa"/>
            <w:tcBorders>
              <w:top w:val="single" w:sz="4" w:space="0" w:color="auto"/>
              <w:left w:val="single" w:sz="4" w:space="0" w:color="auto"/>
              <w:bottom w:val="single" w:sz="4" w:space="0" w:color="auto"/>
              <w:right w:val="single" w:sz="4" w:space="0" w:color="auto"/>
            </w:tcBorders>
          </w:tcPr>
          <w:p w14:paraId="7EC16B6C" w14:textId="47FC7B35"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sidR="0090592A">
              <w:rPr>
                <w:rFonts w:ascii="Arial" w:hAnsi="Arial"/>
                <w:i/>
                <w:iCs/>
                <w:sz w:val="20"/>
                <w:lang w:eastAsia="en-US"/>
              </w:rPr>
              <w:t>,</w:t>
            </w:r>
            <w:r w:rsidRPr="0094391F">
              <w:rPr>
                <w:rFonts w:ascii="Arial" w:hAnsi="Arial"/>
                <w:i/>
                <w:iCs/>
                <w:sz w:val="20"/>
                <w:lang w:eastAsia="en-US"/>
              </w:rPr>
              <w:t xml:space="preserve">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5D431973" w14:textId="77777777" w:rsidR="0029222D" w:rsidRPr="0094391F" w:rsidRDefault="0029222D" w:rsidP="000D3D82">
            <w:pPr>
              <w:spacing w:line="260" w:lineRule="atLeast"/>
              <w:rPr>
                <w:rFonts w:ascii="Arial" w:hAnsi="Arial"/>
                <w:b/>
                <w:bCs/>
                <w:i/>
                <w:iCs/>
                <w:sz w:val="20"/>
                <w:lang w:eastAsia="en-US"/>
              </w:rPr>
            </w:pPr>
          </w:p>
        </w:tc>
      </w:tr>
      <w:tr w:rsidR="0029222D" w:rsidRPr="0094391F" w14:paraId="19DC3387" w14:textId="77777777" w:rsidTr="000D3D82">
        <w:tc>
          <w:tcPr>
            <w:tcW w:w="3119" w:type="dxa"/>
            <w:tcBorders>
              <w:top w:val="single" w:sz="4" w:space="0" w:color="auto"/>
              <w:left w:val="single" w:sz="4" w:space="0" w:color="auto"/>
              <w:bottom w:val="single" w:sz="4" w:space="0" w:color="auto"/>
              <w:right w:val="single" w:sz="4" w:space="0" w:color="auto"/>
            </w:tcBorders>
          </w:tcPr>
          <w:p w14:paraId="5928207B"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7372E586" w14:textId="77777777" w:rsidR="0029222D" w:rsidRPr="0094391F" w:rsidRDefault="0029222D" w:rsidP="000D3D82">
            <w:pPr>
              <w:spacing w:line="260" w:lineRule="atLeast"/>
              <w:rPr>
                <w:rFonts w:ascii="Arial" w:hAnsi="Arial"/>
                <w:b/>
                <w:bCs/>
                <w:i/>
                <w:iCs/>
                <w:sz w:val="20"/>
                <w:lang w:eastAsia="en-US"/>
              </w:rPr>
            </w:pPr>
          </w:p>
        </w:tc>
      </w:tr>
      <w:tr w:rsidR="0029222D" w:rsidRPr="0094391F" w14:paraId="53DD3B1E" w14:textId="77777777" w:rsidTr="000D3D82">
        <w:tc>
          <w:tcPr>
            <w:tcW w:w="3119" w:type="dxa"/>
            <w:tcBorders>
              <w:top w:val="single" w:sz="4" w:space="0" w:color="auto"/>
              <w:left w:val="single" w:sz="4" w:space="0" w:color="auto"/>
              <w:bottom w:val="single" w:sz="4" w:space="0" w:color="auto"/>
              <w:right w:val="single" w:sz="4" w:space="0" w:color="auto"/>
            </w:tcBorders>
          </w:tcPr>
          <w:p w14:paraId="2FB1809C" w14:textId="6F54D538"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Vrednost projekta v EUR brez DDV</w:t>
            </w:r>
          </w:p>
        </w:tc>
        <w:tc>
          <w:tcPr>
            <w:tcW w:w="5487" w:type="dxa"/>
            <w:tcBorders>
              <w:top w:val="single" w:sz="4" w:space="0" w:color="auto"/>
              <w:left w:val="single" w:sz="4" w:space="0" w:color="auto"/>
              <w:bottom w:val="single" w:sz="4" w:space="0" w:color="auto"/>
              <w:right w:val="single" w:sz="4" w:space="0" w:color="auto"/>
            </w:tcBorders>
          </w:tcPr>
          <w:p w14:paraId="479FADD9" w14:textId="77777777" w:rsidR="0029222D" w:rsidRPr="0094391F" w:rsidRDefault="0029222D" w:rsidP="000D3D82">
            <w:pPr>
              <w:spacing w:line="260" w:lineRule="atLeast"/>
              <w:rPr>
                <w:rFonts w:ascii="Arial" w:hAnsi="Arial"/>
                <w:b/>
                <w:bCs/>
                <w:i/>
                <w:iCs/>
                <w:sz w:val="20"/>
                <w:lang w:eastAsia="en-US"/>
              </w:rPr>
            </w:pPr>
          </w:p>
        </w:tc>
      </w:tr>
      <w:tr w:rsidR="0029222D" w:rsidRPr="0094391F" w14:paraId="57781B49" w14:textId="77777777" w:rsidTr="000D3D82">
        <w:tc>
          <w:tcPr>
            <w:tcW w:w="3119" w:type="dxa"/>
            <w:tcBorders>
              <w:top w:val="single" w:sz="4" w:space="0" w:color="auto"/>
              <w:left w:val="single" w:sz="4" w:space="0" w:color="auto"/>
              <w:bottom w:val="single" w:sz="4" w:space="0" w:color="auto"/>
              <w:right w:val="single" w:sz="4" w:space="0" w:color="auto"/>
            </w:tcBorders>
          </w:tcPr>
          <w:p w14:paraId="6931CD34"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369A45E4" w14:textId="77777777" w:rsidR="0029222D" w:rsidRPr="0094391F" w:rsidRDefault="0029222D" w:rsidP="000D3D82">
            <w:pPr>
              <w:spacing w:line="260" w:lineRule="atLeast"/>
              <w:rPr>
                <w:rFonts w:ascii="Arial" w:hAnsi="Arial"/>
                <w:b/>
                <w:bCs/>
                <w:i/>
                <w:iCs/>
                <w:sz w:val="20"/>
                <w:lang w:eastAsia="en-US"/>
              </w:rPr>
            </w:pPr>
          </w:p>
        </w:tc>
      </w:tr>
      <w:tr w:rsidR="0029222D" w:rsidRPr="0094391F" w14:paraId="33BFBF26" w14:textId="77777777" w:rsidTr="000D3D82">
        <w:tc>
          <w:tcPr>
            <w:tcW w:w="3119" w:type="dxa"/>
            <w:tcBorders>
              <w:top w:val="single" w:sz="4" w:space="0" w:color="auto"/>
              <w:left w:val="single" w:sz="4" w:space="0" w:color="auto"/>
              <w:bottom w:val="single" w:sz="4" w:space="0" w:color="auto"/>
              <w:right w:val="single" w:sz="4" w:space="0" w:color="auto"/>
            </w:tcBorders>
          </w:tcPr>
          <w:p w14:paraId="35BBA918" w14:textId="77777777" w:rsidR="0029222D" w:rsidRPr="0094391F" w:rsidRDefault="0029222D" w:rsidP="000D3D82">
            <w:pPr>
              <w:spacing w:line="260" w:lineRule="atLeast"/>
              <w:rPr>
                <w:rFonts w:ascii="Arial" w:hAnsi="Arial"/>
                <w:b/>
                <w:bCs/>
                <w:i/>
                <w:iCs/>
                <w:sz w:val="20"/>
                <w:lang w:eastAsia="en-US"/>
              </w:rPr>
            </w:pPr>
            <w:r w:rsidRPr="0094391F">
              <w:rPr>
                <w:rFonts w:ascii="Arial" w:hAnsi="Arial"/>
                <w:b/>
                <w:bCs/>
                <w:i/>
                <w:iCs/>
                <w:sz w:val="20"/>
                <w:lang w:eastAsia="en-US"/>
              </w:rPr>
              <w:t>Naziv referenčnega projekta 2:</w:t>
            </w:r>
          </w:p>
        </w:tc>
        <w:tc>
          <w:tcPr>
            <w:tcW w:w="5487" w:type="dxa"/>
            <w:tcBorders>
              <w:top w:val="single" w:sz="4" w:space="0" w:color="auto"/>
              <w:left w:val="single" w:sz="4" w:space="0" w:color="auto"/>
              <w:bottom w:val="single" w:sz="4" w:space="0" w:color="auto"/>
              <w:right w:val="single" w:sz="4" w:space="0" w:color="auto"/>
            </w:tcBorders>
          </w:tcPr>
          <w:p w14:paraId="7B52D4EF" w14:textId="77777777" w:rsidR="0029222D" w:rsidRPr="0094391F" w:rsidRDefault="0029222D" w:rsidP="000D3D82">
            <w:pPr>
              <w:spacing w:line="260" w:lineRule="atLeast"/>
              <w:rPr>
                <w:rFonts w:ascii="Arial" w:hAnsi="Arial"/>
                <w:b/>
                <w:bCs/>
                <w:i/>
                <w:iCs/>
                <w:sz w:val="20"/>
                <w:lang w:eastAsia="en-US"/>
              </w:rPr>
            </w:pPr>
          </w:p>
        </w:tc>
      </w:tr>
      <w:tr w:rsidR="0029222D" w:rsidRPr="0094391F" w14:paraId="4B59CB6B" w14:textId="77777777" w:rsidTr="000D3D82">
        <w:tc>
          <w:tcPr>
            <w:tcW w:w="3119" w:type="dxa"/>
            <w:tcBorders>
              <w:top w:val="single" w:sz="4" w:space="0" w:color="auto"/>
              <w:left w:val="single" w:sz="4" w:space="0" w:color="auto"/>
              <w:bottom w:val="single" w:sz="4" w:space="0" w:color="auto"/>
              <w:right w:val="single" w:sz="4" w:space="0" w:color="auto"/>
            </w:tcBorders>
          </w:tcPr>
          <w:p w14:paraId="5E14E50D"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62A4122A" w14:textId="77777777" w:rsidR="0029222D" w:rsidRPr="0094391F" w:rsidRDefault="0029222D" w:rsidP="000D3D82">
            <w:pPr>
              <w:spacing w:line="260" w:lineRule="atLeast"/>
              <w:rPr>
                <w:rFonts w:ascii="Arial" w:hAnsi="Arial"/>
                <w:b/>
                <w:bCs/>
                <w:i/>
                <w:iCs/>
                <w:sz w:val="20"/>
                <w:lang w:eastAsia="en-US"/>
              </w:rPr>
            </w:pPr>
          </w:p>
        </w:tc>
      </w:tr>
      <w:tr w:rsidR="0029222D" w:rsidRPr="0094391F" w14:paraId="3C029BBC" w14:textId="77777777" w:rsidTr="000D3D82">
        <w:tc>
          <w:tcPr>
            <w:tcW w:w="3119" w:type="dxa"/>
            <w:tcBorders>
              <w:top w:val="single" w:sz="4" w:space="0" w:color="auto"/>
              <w:left w:val="single" w:sz="4" w:space="0" w:color="auto"/>
              <w:bottom w:val="single" w:sz="4" w:space="0" w:color="auto"/>
              <w:right w:val="single" w:sz="4" w:space="0" w:color="auto"/>
            </w:tcBorders>
          </w:tcPr>
          <w:p w14:paraId="4EDDB2DE"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A23D72D" w14:textId="77777777" w:rsidR="0029222D" w:rsidRPr="0094391F" w:rsidRDefault="0029222D" w:rsidP="000D3D82">
            <w:pPr>
              <w:spacing w:line="260" w:lineRule="atLeast"/>
              <w:rPr>
                <w:rFonts w:ascii="Arial" w:hAnsi="Arial"/>
                <w:b/>
                <w:bCs/>
                <w:i/>
                <w:iCs/>
                <w:sz w:val="20"/>
                <w:lang w:eastAsia="en-US"/>
              </w:rPr>
            </w:pPr>
          </w:p>
        </w:tc>
      </w:tr>
      <w:tr w:rsidR="0029222D" w:rsidRPr="0094391F" w14:paraId="067A2C13" w14:textId="77777777" w:rsidTr="000D3D82">
        <w:tc>
          <w:tcPr>
            <w:tcW w:w="3119" w:type="dxa"/>
            <w:tcBorders>
              <w:top w:val="single" w:sz="4" w:space="0" w:color="auto"/>
              <w:left w:val="single" w:sz="4" w:space="0" w:color="auto"/>
              <w:bottom w:val="single" w:sz="4" w:space="0" w:color="auto"/>
              <w:right w:val="single" w:sz="4" w:space="0" w:color="auto"/>
            </w:tcBorders>
          </w:tcPr>
          <w:p w14:paraId="4B1D5297" w14:textId="4F7E512D"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Gospodarski subjekt, ki je izvedel projekt (z navedbo</w:t>
            </w:r>
            <w:r w:rsidR="0090592A">
              <w:rPr>
                <w:rFonts w:ascii="Arial" w:hAnsi="Arial"/>
                <w:i/>
                <w:iCs/>
                <w:sz w:val="20"/>
                <w:lang w:eastAsia="en-US"/>
              </w:rPr>
              <w:t>,</w:t>
            </w:r>
            <w:r w:rsidRPr="0094391F">
              <w:rPr>
                <w:rFonts w:ascii="Arial" w:hAnsi="Arial"/>
                <w:i/>
                <w:iCs/>
                <w:sz w:val="20"/>
                <w:lang w:eastAsia="en-US"/>
              </w:rPr>
              <w:t xml:space="preserve">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3EF635C9" w14:textId="77777777" w:rsidR="0029222D" w:rsidRPr="0094391F" w:rsidRDefault="0029222D" w:rsidP="000D3D82">
            <w:pPr>
              <w:spacing w:line="260" w:lineRule="atLeast"/>
              <w:rPr>
                <w:rFonts w:ascii="Arial" w:hAnsi="Arial"/>
                <w:b/>
                <w:bCs/>
                <w:i/>
                <w:iCs/>
                <w:sz w:val="20"/>
                <w:lang w:eastAsia="en-US"/>
              </w:rPr>
            </w:pPr>
          </w:p>
        </w:tc>
      </w:tr>
      <w:tr w:rsidR="0029222D" w:rsidRPr="0094391F" w14:paraId="153E9797" w14:textId="77777777" w:rsidTr="000D3D82">
        <w:tc>
          <w:tcPr>
            <w:tcW w:w="3119" w:type="dxa"/>
            <w:tcBorders>
              <w:top w:val="single" w:sz="4" w:space="0" w:color="auto"/>
              <w:left w:val="single" w:sz="4" w:space="0" w:color="auto"/>
              <w:bottom w:val="single" w:sz="4" w:space="0" w:color="auto"/>
              <w:right w:val="single" w:sz="4" w:space="0" w:color="auto"/>
            </w:tcBorders>
          </w:tcPr>
          <w:p w14:paraId="17F99664"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5D0B4ABA" w14:textId="77777777" w:rsidR="0029222D" w:rsidRPr="0094391F" w:rsidRDefault="0029222D" w:rsidP="000D3D82">
            <w:pPr>
              <w:spacing w:line="260" w:lineRule="atLeast"/>
              <w:rPr>
                <w:rFonts w:ascii="Arial" w:hAnsi="Arial"/>
                <w:b/>
                <w:bCs/>
                <w:i/>
                <w:iCs/>
                <w:sz w:val="20"/>
                <w:lang w:eastAsia="en-US"/>
              </w:rPr>
            </w:pPr>
          </w:p>
        </w:tc>
      </w:tr>
      <w:tr w:rsidR="0029222D" w:rsidRPr="0094391F" w14:paraId="05275250" w14:textId="77777777" w:rsidTr="000D3D82">
        <w:tc>
          <w:tcPr>
            <w:tcW w:w="3119" w:type="dxa"/>
            <w:tcBorders>
              <w:top w:val="single" w:sz="4" w:space="0" w:color="auto"/>
              <w:left w:val="single" w:sz="4" w:space="0" w:color="auto"/>
              <w:bottom w:val="single" w:sz="4" w:space="0" w:color="auto"/>
              <w:right w:val="single" w:sz="4" w:space="0" w:color="auto"/>
            </w:tcBorders>
          </w:tcPr>
          <w:p w14:paraId="1D4A436A" w14:textId="6BAB18AA"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Vrednost projekta v EUR brez DDV</w:t>
            </w:r>
          </w:p>
        </w:tc>
        <w:tc>
          <w:tcPr>
            <w:tcW w:w="5487" w:type="dxa"/>
            <w:tcBorders>
              <w:top w:val="single" w:sz="4" w:space="0" w:color="auto"/>
              <w:left w:val="single" w:sz="4" w:space="0" w:color="auto"/>
              <w:bottom w:val="single" w:sz="4" w:space="0" w:color="auto"/>
              <w:right w:val="single" w:sz="4" w:space="0" w:color="auto"/>
            </w:tcBorders>
          </w:tcPr>
          <w:p w14:paraId="4508FEE4" w14:textId="77777777" w:rsidR="0029222D" w:rsidRPr="0094391F" w:rsidRDefault="0029222D" w:rsidP="000D3D82">
            <w:pPr>
              <w:spacing w:line="260" w:lineRule="atLeast"/>
              <w:rPr>
                <w:rFonts w:ascii="Arial" w:hAnsi="Arial"/>
                <w:b/>
                <w:bCs/>
                <w:i/>
                <w:iCs/>
                <w:sz w:val="20"/>
                <w:lang w:eastAsia="en-US"/>
              </w:rPr>
            </w:pPr>
          </w:p>
        </w:tc>
      </w:tr>
      <w:tr w:rsidR="0029222D" w:rsidRPr="0094391F" w14:paraId="7B68E0F0" w14:textId="77777777" w:rsidTr="000D3D82">
        <w:tc>
          <w:tcPr>
            <w:tcW w:w="3119" w:type="dxa"/>
            <w:tcBorders>
              <w:top w:val="single" w:sz="4" w:space="0" w:color="auto"/>
              <w:left w:val="single" w:sz="4" w:space="0" w:color="auto"/>
              <w:bottom w:val="single" w:sz="4" w:space="0" w:color="auto"/>
              <w:right w:val="single" w:sz="4" w:space="0" w:color="auto"/>
            </w:tcBorders>
          </w:tcPr>
          <w:p w14:paraId="508D869A"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 xml:space="preserve">Podroben opis projekta, iz katerega </w:t>
            </w:r>
          </w:p>
          <w:p w14:paraId="60719CFB" w14:textId="77777777" w:rsidR="0029222D" w:rsidRPr="0094391F" w:rsidRDefault="0029222D" w:rsidP="000D3D82">
            <w:pPr>
              <w:spacing w:line="260" w:lineRule="atLeast"/>
              <w:rPr>
                <w:rFonts w:ascii="Arial" w:hAnsi="Arial"/>
                <w:i/>
                <w:iCs/>
                <w:sz w:val="20"/>
                <w:lang w:eastAsia="en-US"/>
              </w:rPr>
            </w:pPr>
            <w:r w:rsidRPr="0094391F">
              <w:rPr>
                <w:rFonts w:ascii="Arial" w:hAnsi="Arial"/>
                <w:i/>
                <w:iCs/>
                <w:sz w:val="20"/>
                <w:lang w:eastAsia="en-US"/>
              </w:rPr>
              <w:t xml:space="preserve">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01A03DA0" w14:textId="77777777" w:rsidR="0029222D" w:rsidRPr="0094391F" w:rsidRDefault="0029222D" w:rsidP="000D3D82">
            <w:pPr>
              <w:spacing w:line="260" w:lineRule="atLeast"/>
              <w:rPr>
                <w:rFonts w:ascii="Arial" w:hAnsi="Arial"/>
                <w:b/>
                <w:bCs/>
                <w:i/>
                <w:iCs/>
                <w:sz w:val="20"/>
                <w:lang w:eastAsia="en-US"/>
              </w:rPr>
            </w:pPr>
          </w:p>
        </w:tc>
      </w:tr>
    </w:tbl>
    <w:p w14:paraId="018A51C7" w14:textId="77777777" w:rsidR="0029222D" w:rsidRPr="0094391F" w:rsidRDefault="0029222D" w:rsidP="0029222D">
      <w:pPr>
        <w:spacing w:line="260" w:lineRule="atLeast"/>
        <w:rPr>
          <w:rFonts w:ascii="Arial" w:hAnsi="Arial" w:cs="Arial"/>
          <w:b/>
          <w:sz w:val="20"/>
          <w:szCs w:val="20"/>
          <w:lang w:eastAsia="en-US"/>
        </w:rPr>
      </w:pPr>
    </w:p>
    <w:p w14:paraId="3FC29959" w14:textId="77777777" w:rsidR="005722D3" w:rsidRPr="00E17C53" w:rsidRDefault="005722D3"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29222D" w:rsidRPr="00E17C53" w14:paraId="71690EBF" w14:textId="77777777" w:rsidTr="000D3D82">
        <w:tc>
          <w:tcPr>
            <w:tcW w:w="4111" w:type="dxa"/>
            <w:shd w:val="clear" w:color="auto" w:fill="auto"/>
          </w:tcPr>
          <w:p w14:paraId="4F1D31D9" w14:textId="77777777" w:rsidR="0029222D" w:rsidRPr="00E17C53" w:rsidRDefault="0029222D" w:rsidP="000D3D82">
            <w:pPr>
              <w:spacing w:line="260" w:lineRule="atLeast"/>
              <w:rPr>
                <w:rFonts w:ascii="Arial" w:hAnsi="Arial" w:cs="Arial"/>
                <w:sz w:val="18"/>
                <w:szCs w:val="18"/>
              </w:rPr>
            </w:pPr>
          </w:p>
        </w:tc>
        <w:tc>
          <w:tcPr>
            <w:tcW w:w="5063" w:type="dxa"/>
            <w:shd w:val="clear" w:color="auto" w:fill="auto"/>
          </w:tcPr>
          <w:p w14:paraId="2E0E308B" w14:textId="77777777" w:rsidR="0029222D" w:rsidRPr="00E17C53" w:rsidRDefault="0029222D" w:rsidP="000D3D82">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E17C53" w14:paraId="07D498D9" w14:textId="77777777" w:rsidTr="000D3D82">
        <w:trPr>
          <w:trHeight w:val="992"/>
        </w:trPr>
        <w:tc>
          <w:tcPr>
            <w:tcW w:w="4111" w:type="dxa"/>
            <w:shd w:val="clear" w:color="auto" w:fill="auto"/>
          </w:tcPr>
          <w:p w14:paraId="6667B5D0" w14:textId="77777777" w:rsidR="0029222D" w:rsidRPr="00E17C53" w:rsidRDefault="0029222D" w:rsidP="000D3D82">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33B6D34A" w14:textId="77777777" w:rsidR="0029222D" w:rsidRPr="00E17C53" w:rsidRDefault="0029222D" w:rsidP="000D3D82">
            <w:pPr>
              <w:spacing w:line="260" w:lineRule="atLeast"/>
              <w:rPr>
                <w:rFonts w:ascii="Arial" w:hAnsi="Arial" w:cs="Arial"/>
                <w:i/>
                <w:sz w:val="18"/>
                <w:szCs w:val="18"/>
              </w:rPr>
            </w:pPr>
          </w:p>
        </w:tc>
      </w:tr>
    </w:tbl>
    <w:p w14:paraId="2781C7B8" w14:textId="77777777" w:rsidR="00841163" w:rsidRPr="00E17C53" w:rsidRDefault="00841163" w:rsidP="005722D3">
      <w:pPr>
        <w:spacing w:before="60" w:after="60"/>
        <w:jc w:val="both"/>
        <w:rPr>
          <w:rFonts w:ascii="Arial" w:hAnsi="Arial" w:cs="Arial"/>
          <w:b/>
          <w:sz w:val="20"/>
          <w:szCs w:val="20"/>
        </w:rPr>
      </w:pPr>
    </w:p>
    <w:p w14:paraId="38D7B643" w14:textId="77777777" w:rsidR="00841163" w:rsidRPr="00E17C53" w:rsidRDefault="00841163" w:rsidP="005722D3">
      <w:pPr>
        <w:spacing w:before="60" w:after="60"/>
        <w:jc w:val="both"/>
        <w:rPr>
          <w:rFonts w:ascii="Arial" w:hAnsi="Arial" w:cs="Arial"/>
          <w:b/>
          <w:sz w:val="20"/>
          <w:szCs w:val="20"/>
        </w:rPr>
      </w:pPr>
    </w:p>
    <w:p w14:paraId="2417F0A3" w14:textId="6DECFC86" w:rsidR="003D3E70" w:rsidRDefault="003D3E70" w:rsidP="005722D3">
      <w:pPr>
        <w:spacing w:before="60" w:after="60"/>
        <w:jc w:val="both"/>
        <w:rPr>
          <w:rFonts w:ascii="Arial" w:hAnsi="Arial" w:cs="Arial"/>
          <w:b/>
          <w:sz w:val="20"/>
          <w:szCs w:val="20"/>
        </w:rPr>
      </w:pPr>
    </w:p>
    <w:p w14:paraId="37A09FC2" w14:textId="2674EB1B" w:rsidR="00882FC9" w:rsidRDefault="00882FC9" w:rsidP="005722D3">
      <w:pPr>
        <w:spacing w:before="60" w:after="60"/>
        <w:jc w:val="both"/>
        <w:rPr>
          <w:rFonts w:ascii="Arial" w:hAnsi="Arial" w:cs="Arial"/>
          <w:b/>
          <w:sz w:val="20"/>
          <w:szCs w:val="20"/>
        </w:rPr>
      </w:pPr>
      <w:r>
        <w:rPr>
          <w:rFonts w:ascii="Arial" w:hAnsi="Arial" w:cs="Arial"/>
          <w:b/>
          <w:sz w:val="20"/>
          <w:szCs w:val="20"/>
        </w:rPr>
        <w:br w:type="page"/>
      </w:r>
    </w:p>
    <w:p w14:paraId="6E6C2686" w14:textId="77777777" w:rsidR="0029222D" w:rsidRPr="00E17C53" w:rsidRDefault="0029222D" w:rsidP="005722D3">
      <w:pPr>
        <w:spacing w:before="60" w:after="60"/>
        <w:jc w:val="both"/>
        <w:rPr>
          <w:rFonts w:ascii="Arial" w:hAnsi="Arial" w:cs="Arial"/>
          <w:b/>
          <w:sz w:val="20"/>
          <w:szCs w:val="20"/>
        </w:rPr>
      </w:pPr>
    </w:p>
    <w:p w14:paraId="45775C87" w14:textId="77777777" w:rsidR="005722D3" w:rsidRPr="00E17C53"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t>Obrazec 3: IZJAVA PONUDNIKA O NOMINIRANIH KADRIH IN IZPOLNJEVANJU POGOJEV ZA KADRE</w:t>
      </w:r>
    </w:p>
    <w:p w14:paraId="0F25938B" w14:textId="77777777" w:rsidR="005722D3" w:rsidRPr="00E17C53" w:rsidRDefault="005722D3" w:rsidP="005722D3">
      <w:pPr>
        <w:spacing w:line="260" w:lineRule="atLeast"/>
        <w:jc w:val="both"/>
        <w:rPr>
          <w:rFonts w:ascii="Arial" w:hAnsi="Arial" w:cs="Arial"/>
          <w:sz w:val="20"/>
          <w:szCs w:val="20"/>
          <w:lang w:eastAsia="en-US"/>
        </w:rPr>
      </w:pPr>
    </w:p>
    <w:p w14:paraId="2F99EF93" w14:textId="110D6890" w:rsidR="005722D3" w:rsidRDefault="005722D3" w:rsidP="005722D3">
      <w:pPr>
        <w:spacing w:line="260" w:lineRule="atLeast"/>
        <w:jc w:val="both"/>
        <w:rPr>
          <w:rFonts w:ascii="Arial" w:hAnsi="Arial" w:cs="Arial"/>
          <w:sz w:val="20"/>
          <w:szCs w:val="20"/>
          <w:lang w:eastAsia="en-US"/>
        </w:rPr>
      </w:pPr>
      <w:r w:rsidRPr="00E17C53">
        <w:rPr>
          <w:rFonts w:ascii="Arial" w:hAnsi="Arial" w:cs="Arial"/>
          <w:b/>
          <w:sz w:val="20"/>
          <w:szCs w:val="20"/>
          <w:u w:val="single"/>
          <w:lang w:eastAsia="en-US"/>
        </w:rPr>
        <w:t>Seznam kadrov</w:t>
      </w:r>
      <w:r w:rsidRPr="00E17C53">
        <w:rPr>
          <w:rFonts w:ascii="Arial" w:hAnsi="Arial" w:cs="Arial"/>
          <w:sz w:val="20"/>
          <w:szCs w:val="20"/>
          <w:lang w:eastAsia="en-US"/>
        </w:rPr>
        <w:t xml:space="preserve">, s katerimi </w:t>
      </w:r>
      <w:r w:rsidR="0090592A">
        <w:rPr>
          <w:rFonts w:ascii="Arial" w:hAnsi="Arial" w:cs="Arial"/>
          <w:sz w:val="20"/>
          <w:szCs w:val="20"/>
          <w:lang w:eastAsia="en-US"/>
        </w:rPr>
        <w:t xml:space="preserve">namerava </w:t>
      </w:r>
      <w:r w:rsidRPr="00E17C53">
        <w:rPr>
          <w:rFonts w:ascii="Arial" w:hAnsi="Arial" w:cs="Arial"/>
          <w:sz w:val="20"/>
          <w:szCs w:val="20"/>
          <w:lang w:eastAsia="en-US"/>
        </w:rPr>
        <w:t xml:space="preserve">ponudnik izvesti predmetno javno naročilo in izpolnjujejo </w:t>
      </w:r>
      <w:r w:rsidRPr="00E17C53">
        <w:rPr>
          <w:rFonts w:ascii="Arial" w:hAnsi="Arial" w:cs="Arial"/>
          <w:bCs/>
          <w:sz w:val="20"/>
          <w:szCs w:val="20"/>
          <w:lang w:eastAsia="en-US"/>
        </w:rPr>
        <w:t xml:space="preserve">zahteve za kadrovsko sposobnost </w:t>
      </w:r>
      <w:r w:rsidRPr="00E17C53">
        <w:rPr>
          <w:rFonts w:ascii="Arial" w:hAnsi="Arial" w:cs="Arial"/>
          <w:b/>
          <w:bCs/>
          <w:sz w:val="20"/>
          <w:szCs w:val="20"/>
          <w:lang w:eastAsia="en-US"/>
        </w:rPr>
        <w:t>iz točke 3.2.3.2  razpisne dokumentacije</w:t>
      </w:r>
      <w:r w:rsidRPr="00E17C53">
        <w:rPr>
          <w:rFonts w:ascii="Arial" w:hAnsi="Arial" w:cs="Arial"/>
          <w:sz w:val="20"/>
          <w:szCs w:val="20"/>
          <w:lang w:eastAsia="en-US"/>
        </w:rPr>
        <w:t xml:space="preserve">: </w:t>
      </w:r>
    </w:p>
    <w:p w14:paraId="7338A3DE" w14:textId="5EF363B9" w:rsidR="0029222D" w:rsidRDefault="0029222D" w:rsidP="005722D3">
      <w:pPr>
        <w:spacing w:line="260" w:lineRule="atLeast"/>
        <w:jc w:val="both"/>
        <w:rPr>
          <w:rFonts w:ascii="Arial" w:hAnsi="Arial" w:cs="Arial"/>
          <w:sz w:val="20"/>
          <w:szCs w:val="20"/>
          <w:lang w:eastAsia="en-US"/>
        </w:rPr>
      </w:pPr>
    </w:p>
    <w:p w14:paraId="7EA87F74" w14:textId="6DB6991D" w:rsidR="0029222D" w:rsidRPr="0094391F" w:rsidRDefault="0029222D" w:rsidP="0029222D">
      <w:pPr>
        <w:spacing w:line="260" w:lineRule="atLeast"/>
        <w:rPr>
          <w:rFonts w:ascii="Arial" w:hAnsi="Arial" w:cs="Arial"/>
          <w:sz w:val="20"/>
          <w:szCs w:val="20"/>
          <w:lang w:eastAsia="en-US"/>
        </w:rPr>
      </w:pPr>
      <w:r w:rsidRPr="0094391F">
        <w:rPr>
          <w:rFonts w:ascii="Arial" w:hAnsi="Arial" w:cs="Arial"/>
          <w:sz w:val="20"/>
          <w:szCs w:val="20"/>
          <w:lang w:eastAsia="en-US"/>
        </w:rPr>
        <w:t>1.</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882FC9" w:rsidRPr="0094391F" w14:paraId="11E66579" w14:textId="77777777" w:rsidTr="00EA67C0">
        <w:trPr>
          <w:trHeight w:val="96"/>
          <w:jc w:val="center"/>
        </w:trPr>
        <w:tc>
          <w:tcPr>
            <w:tcW w:w="8642" w:type="dxa"/>
            <w:gridSpan w:val="2"/>
            <w:vAlign w:val="center"/>
          </w:tcPr>
          <w:p w14:paraId="212E8D10" w14:textId="135EFCAD" w:rsidR="00882FC9" w:rsidRPr="0094391F" w:rsidRDefault="00882FC9" w:rsidP="000D3D82">
            <w:pPr>
              <w:spacing w:line="260" w:lineRule="atLeast"/>
              <w:rPr>
                <w:rFonts w:ascii="Arial" w:hAnsi="Arial" w:cs="Arial"/>
                <w:sz w:val="20"/>
                <w:szCs w:val="20"/>
                <w:lang w:eastAsia="en-US"/>
              </w:rPr>
            </w:pPr>
            <w:r w:rsidRPr="0094391F">
              <w:rPr>
                <w:rFonts w:ascii="Arial" w:hAnsi="Arial" w:cs="Arial"/>
                <w:b/>
                <w:sz w:val="20"/>
                <w:szCs w:val="20"/>
                <w:lang w:eastAsia="en-US"/>
              </w:rPr>
              <w:t xml:space="preserve">VODJA PROJEKTA, ki izpolnjuje zahteve iz prve podtočke druge točke poglavja </w:t>
            </w:r>
            <w:r w:rsidRPr="0094391F">
              <w:rPr>
                <w:rFonts w:ascii="Arial" w:hAnsi="Arial" w:cs="Arial"/>
                <w:b/>
                <w:bCs/>
                <w:sz w:val="20"/>
                <w:szCs w:val="20"/>
                <w:lang w:eastAsia="en-US"/>
              </w:rPr>
              <w:t>3.2.3. razpisne dokumentacije:</w:t>
            </w:r>
          </w:p>
        </w:tc>
      </w:tr>
      <w:tr w:rsidR="00882FC9" w:rsidRPr="0094391F" w14:paraId="6790A193" w14:textId="77777777" w:rsidTr="00EA67C0">
        <w:trPr>
          <w:trHeight w:val="96"/>
          <w:jc w:val="center"/>
        </w:trPr>
        <w:tc>
          <w:tcPr>
            <w:tcW w:w="2292" w:type="dxa"/>
            <w:tcBorders>
              <w:bottom w:val="single" w:sz="4" w:space="0" w:color="auto"/>
            </w:tcBorders>
            <w:vAlign w:val="center"/>
          </w:tcPr>
          <w:p w14:paraId="4ECF9172" w14:textId="77777777" w:rsidR="00882FC9" w:rsidRPr="0094391F" w:rsidRDefault="00882FC9" w:rsidP="000D3D82">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41506C97" w14:textId="77777777" w:rsidR="00882FC9" w:rsidRDefault="00882FC9" w:rsidP="000D3D82">
            <w:pPr>
              <w:spacing w:line="260" w:lineRule="atLeast"/>
              <w:rPr>
                <w:rFonts w:ascii="Arial" w:hAnsi="Arial" w:cs="Arial"/>
                <w:sz w:val="20"/>
                <w:szCs w:val="20"/>
                <w:lang w:eastAsia="en-US"/>
              </w:rPr>
            </w:pPr>
          </w:p>
          <w:p w14:paraId="0C0BAEFD" w14:textId="5BF0D60C" w:rsidR="00882FC9" w:rsidRPr="0094391F" w:rsidRDefault="00882FC9" w:rsidP="000D3D82">
            <w:pPr>
              <w:spacing w:line="260" w:lineRule="atLeast"/>
              <w:rPr>
                <w:rFonts w:ascii="Arial" w:hAnsi="Arial" w:cs="Arial"/>
                <w:sz w:val="20"/>
                <w:szCs w:val="20"/>
                <w:lang w:eastAsia="en-US"/>
              </w:rPr>
            </w:pPr>
          </w:p>
        </w:tc>
      </w:tr>
      <w:tr w:rsidR="00882FC9" w:rsidRPr="0094391F" w14:paraId="1FB41E08" w14:textId="77777777" w:rsidTr="00EA67C0">
        <w:trPr>
          <w:trHeight w:val="96"/>
          <w:jc w:val="center"/>
        </w:trPr>
        <w:tc>
          <w:tcPr>
            <w:tcW w:w="2292" w:type="dxa"/>
            <w:tcBorders>
              <w:bottom w:val="single" w:sz="4" w:space="0" w:color="auto"/>
            </w:tcBorders>
            <w:vAlign w:val="center"/>
          </w:tcPr>
          <w:p w14:paraId="7EB88DAA" w14:textId="5714C6E9" w:rsidR="00882FC9" w:rsidRPr="0094391F" w:rsidRDefault="00882FC9" w:rsidP="000D3D82">
            <w:pPr>
              <w:spacing w:line="260" w:lineRule="atLeast"/>
              <w:rPr>
                <w:rFonts w:ascii="Arial" w:hAnsi="Arial" w:cs="Arial"/>
                <w:sz w:val="20"/>
                <w:szCs w:val="20"/>
                <w:lang w:eastAsia="en-US"/>
              </w:rPr>
            </w:pPr>
            <w:r>
              <w:rPr>
                <w:rFonts w:ascii="Arial" w:hAnsi="Arial" w:cs="Arial"/>
                <w:sz w:val="20"/>
                <w:szCs w:val="20"/>
                <w:lang w:eastAsia="en-US"/>
              </w:rPr>
              <w:t>Aktivno znanje slovenskega jezika</w:t>
            </w:r>
          </w:p>
        </w:tc>
        <w:tc>
          <w:tcPr>
            <w:tcW w:w="6350" w:type="dxa"/>
            <w:tcBorders>
              <w:bottom w:val="single" w:sz="4" w:space="0" w:color="auto"/>
            </w:tcBorders>
            <w:vAlign w:val="center"/>
          </w:tcPr>
          <w:p w14:paraId="77C833AB" w14:textId="77777777" w:rsidR="00882FC9" w:rsidRDefault="00882FC9" w:rsidP="000D3D82">
            <w:pPr>
              <w:spacing w:line="260" w:lineRule="atLeast"/>
              <w:rPr>
                <w:rFonts w:ascii="Arial" w:hAnsi="Arial" w:cs="Arial"/>
                <w:sz w:val="20"/>
                <w:szCs w:val="20"/>
                <w:lang w:eastAsia="en-US"/>
              </w:rPr>
            </w:pPr>
          </w:p>
          <w:p w14:paraId="091FB01E" w14:textId="4562BBB7" w:rsidR="00882FC9" w:rsidRPr="0094391F" w:rsidRDefault="00882FC9" w:rsidP="000D3D82">
            <w:pPr>
              <w:spacing w:line="260" w:lineRule="atLeast"/>
              <w:rPr>
                <w:rFonts w:ascii="Arial" w:hAnsi="Arial" w:cs="Arial"/>
                <w:sz w:val="20"/>
                <w:szCs w:val="20"/>
                <w:lang w:eastAsia="en-US"/>
              </w:rPr>
            </w:pPr>
          </w:p>
        </w:tc>
      </w:tr>
      <w:tr w:rsidR="00882FC9" w:rsidRPr="0094391F" w14:paraId="73F2C134" w14:textId="77777777" w:rsidTr="00EA67C0">
        <w:trPr>
          <w:trHeight w:val="96"/>
          <w:jc w:val="center"/>
        </w:trPr>
        <w:tc>
          <w:tcPr>
            <w:tcW w:w="2292" w:type="dxa"/>
            <w:tcBorders>
              <w:top w:val="single" w:sz="4" w:space="0" w:color="auto"/>
              <w:left w:val="single" w:sz="4" w:space="0" w:color="auto"/>
              <w:bottom w:val="nil"/>
              <w:right w:val="single" w:sz="4" w:space="0" w:color="auto"/>
            </w:tcBorders>
            <w:vAlign w:val="center"/>
          </w:tcPr>
          <w:p w14:paraId="32936390" w14:textId="20ADCF9C" w:rsidR="00882FC9" w:rsidRPr="0094391F" w:rsidRDefault="00882FC9" w:rsidP="000D3D82">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tcBorders>
              <w:top w:val="single" w:sz="4" w:space="0" w:color="auto"/>
              <w:left w:val="single" w:sz="4" w:space="0" w:color="auto"/>
              <w:bottom w:val="nil"/>
              <w:right w:val="single" w:sz="4" w:space="0" w:color="auto"/>
            </w:tcBorders>
            <w:vAlign w:val="center"/>
          </w:tcPr>
          <w:p w14:paraId="1984DAAA" w14:textId="77777777" w:rsidR="00882FC9" w:rsidRDefault="00882FC9" w:rsidP="000D3D82">
            <w:pPr>
              <w:spacing w:line="260" w:lineRule="atLeast"/>
              <w:rPr>
                <w:rFonts w:ascii="Arial" w:hAnsi="Arial" w:cs="Arial"/>
                <w:sz w:val="20"/>
                <w:szCs w:val="20"/>
                <w:lang w:eastAsia="en-US"/>
              </w:rPr>
            </w:pPr>
          </w:p>
          <w:p w14:paraId="5B5F5903" w14:textId="56731F4E" w:rsidR="00882FC9" w:rsidRPr="0094391F" w:rsidRDefault="00882FC9" w:rsidP="000D3D82">
            <w:pPr>
              <w:spacing w:line="260" w:lineRule="atLeast"/>
              <w:rPr>
                <w:rFonts w:ascii="Arial" w:hAnsi="Arial" w:cs="Arial"/>
                <w:sz w:val="20"/>
                <w:szCs w:val="20"/>
                <w:lang w:eastAsia="en-US"/>
              </w:rPr>
            </w:pPr>
          </w:p>
        </w:tc>
      </w:tr>
      <w:tr w:rsidR="00882FC9" w:rsidRPr="0094391F" w14:paraId="42695B06" w14:textId="77777777" w:rsidTr="00EA67C0">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402D298A" w14:textId="05D762A7" w:rsidR="00882FC9" w:rsidRPr="0094391F" w:rsidRDefault="00882FC9" w:rsidP="000D3D82">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69A95286" w14:textId="77777777" w:rsidR="00882FC9" w:rsidRDefault="00882FC9" w:rsidP="000D3D82">
            <w:pPr>
              <w:spacing w:line="260" w:lineRule="atLeast"/>
              <w:rPr>
                <w:rFonts w:ascii="Arial" w:hAnsi="Arial" w:cs="Arial"/>
                <w:sz w:val="20"/>
                <w:szCs w:val="20"/>
                <w:lang w:eastAsia="en-US"/>
              </w:rPr>
            </w:pPr>
          </w:p>
          <w:p w14:paraId="1F9F6EC6" w14:textId="18C571BE" w:rsidR="00882FC9" w:rsidRPr="0094391F" w:rsidRDefault="00882FC9" w:rsidP="000D3D82">
            <w:pPr>
              <w:spacing w:line="260" w:lineRule="atLeast"/>
              <w:rPr>
                <w:rFonts w:ascii="Arial" w:hAnsi="Arial" w:cs="Arial"/>
                <w:sz w:val="20"/>
                <w:szCs w:val="20"/>
                <w:lang w:eastAsia="en-US"/>
              </w:rPr>
            </w:pPr>
          </w:p>
        </w:tc>
      </w:tr>
      <w:tr w:rsidR="00882FC9" w:rsidRPr="0094391F" w14:paraId="5E3E0044" w14:textId="77777777" w:rsidTr="00EA67C0">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2908A5D7" w14:textId="7176812F" w:rsidR="00882FC9" w:rsidRPr="0094391F" w:rsidRDefault="00882FC9" w:rsidP="000D3D82">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tc>
        <w:tc>
          <w:tcPr>
            <w:tcW w:w="6350" w:type="dxa"/>
            <w:tcBorders>
              <w:top w:val="single" w:sz="4" w:space="0" w:color="auto"/>
              <w:left w:val="single" w:sz="4" w:space="0" w:color="auto"/>
              <w:bottom w:val="single" w:sz="4" w:space="0" w:color="auto"/>
              <w:right w:val="single" w:sz="4" w:space="0" w:color="auto"/>
            </w:tcBorders>
            <w:vAlign w:val="center"/>
          </w:tcPr>
          <w:p w14:paraId="018459DC" w14:textId="77777777" w:rsidR="00882FC9" w:rsidRDefault="00882FC9" w:rsidP="000D3D82">
            <w:pPr>
              <w:spacing w:line="260" w:lineRule="atLeast"/>
              <w:rPr>
                <w:rFonts w:ascii="Arial" w:hAnsi="Arial" w:cs="Arial"/>
                <w:sz w:val="20"/>
                <w:szCs w:val="20"/>
                <w:lang w:eastAsia="en-US"/>
              </w:rPr>
            </w:pPr>
          </w:p>
          <w:p w14:paraId="4BCEF947" w14:textId="1FCFC9FB" w:rsidR="00882FC9" w:rsidRPr="0094391F" w:rsidRDefault="00882FC9" w:rsidP="000D3D82">
            <w:pPr>
              <w:spacing w:line="260" w:lineRule="atLeast"/>
              <w:rPr>
                <w:rFonts w:ascii="Arial" w:hAnsi="Arial" w:cs="Arial"/>
                <w:sz w:val="20"/>
                <w:szCs w:val="20"/>
                <w:lang w:eastAsia="en-US"/>
              </w:rPr>
            </w:pPr>
          </w:p>
        </w:tc>
      </w:tr>
    </w:tbl>
    <w:p w14:paraId="50C8844F" w14:textId="77777777" w:rsidR="0029222D" w:rsidRPr="0094391F" w:rsidRDefault="0029222D" w:rsidP="0029222D">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29222D" w:rsidRPr="0094391F" w14:paraId="47F80EDD" w14:textId="77777777" w:rsidTr="000D3D82">
        <w:tc>
          <w:tcPr>
            <w:tcW w:w="3827" w:type="dxa"/>
            <w:tcBorders>
              <w:top w:val="single" w:sz="4" w:space="0" w:color="auto"/>
              <w:left w:val="single" w:sz="4" w:space="0" w:color="auto"/>
              <w:bottom w:val="single" w:sz="4" w:space="0" w:color="auto"/>
              <w:right w:val="single" w:sz="4" w:space="0" w:color="auto"/>
            </w:tcBorders>
          </w:tcPr>
          <w:p w14:paraId="3788BAB8" w14:textId="46CE940C" w:rsidR="0029222D" w:rsidRPr="0094391F" w:rsidRDefault="0029222D" w:rsidP="000D3D82">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sidRPr="0094391F">
              <w:rPr>
                <w:rFonts w:ascii="Arial" w:hAnsi="Arial" w:cs="Arial"/>
                <w:b/>
                <w:sz w:val="20"/>
                <w:szCs w:val="20"/>
                <w:lang w:eastAsia="en-US"/>
              </w:rPr>
              <w:t xml:space="preserve">VODJO PROJEKTA </w:t>
            </w:r>
          </w:p>
        </w:tc>
        <w:tc>
          <w:tcPr>
            <w:tcW w:w="4495" w:type="dxa"/>
            <w:tcBorders>
              <w:top w:val="single" w:sz="4" w:space="0" w:color="auto"/>
              <w:left w:val="single" w:sz="4" w:space="0" w:color="auto"/>
              <w:bottom w:val="single" w:sz="4" w:space="0" w:color="auto"/>
              <w:right w:val="single" w:sz="4" w:space="0" w:color="auto"/>
            </w:tcBorders>
          </w:tcPr>
          <w:p w14:paraId="136FED87" w14:textId="77777777" w:rsidR="0029222D" w:rsidRPr="0094391F" w:rsidRDefault="0029222D" w:rsidP="000D3D82">
            <w:pPr>
              <w:spacing w:line="260" w:lineRule="atLeast"/>
              <w:rPr>
                <w:rFonts w:ascii="Arial" w:hAnsi="Arial" w:cs="Arial"/>
                <w:b/>
                <w:bCs/>
                <w:i/>
                <w:iCs/>
                <w:sz w:val="20"/>
                <w:szCs w:val="20"/>
                <w:lang w:eastAsia="en-US"/>
              </w:rPr>
            </w:pPr>
          </w:p>
        </w:tc>
      </w:tr>
      <w:tr w:rsidR="0029222D" w:rsidRPr="0094391F" w14:paraId="35BAFD12" w14:textId="77777777" w:rsidTr="000D3D82">
        <w:tc>
          <w:tcPr>
            <w:tcW w:w="3827" w:type="dxa"/>
            <w:tcBorders>
              <w:top w:val="single" w:sz="4" w:space="0" w:color="auto"/>
              <w:left w:val="single" w:sz="4" w:space="0" w:color="auto"/>
              <w:bottom w:val="single" w:sz="4" w:space="0" w:color="auto"/>
              <w:right w:val="single" w:sz="4" w:space="0" w:color="auto"/>
            </w:tcBorders>
          </w:tcPr>
          <w:p w14:paraId="125EFE51" w14:textId="77777777" w:rsidR="0029222D" w:rsidRPr="0094391F" w:rsidRDefault="0029222D" w:rsidP="000D3D82">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14F2E95" w14:textId="77777777" w:rsidR="0029222D" w:rsidRPr="0094391F" w:rsidRDefault="0029222D" w:rsidP="000D3D82">
            <w:pPr>
              <w:spacing w:line="260" w:lineRule="atLeast"/>
              <w:rPr>
                <w:rFonts w:ascii="Arial" w:hAnsi="Arial" w:cs="Arial"/>
                <w:b/>
                <w:bCs/>
                <w:i/>
                <w:iCs/>
                <w:sz w:val="20"/>
                <w:szCs w:val="20"/>
                <w:lang w:eastAsia="en-US"/>
              </w:rPr>
            </w:pPr>
          </w:p>
        </w:tc>
      </w:tr>
      <w:tr w:rsidR="0029222D" w:rsidRPr="0094391F" w14:paraId="3B32635F" w14:textId="77777777" w:rsidTr="000D3D82">
        <w:tc>
          <w:tcPr>
            <w:tcW w:w="3827" w:type="dxa"/>
            <w:tcBorders>
              <w:top w:val="single" w:sz="4" w:space="0" w:color="auto"/>
              <w:left w:val="single" w:sz="4" w:space="0" w:color="auto"/>
              <w:bottom w:val="single" w:sz="4" w:space="0" w:color="auto"/>
              <w:right w:val="single" w:sz="4" w:space="0" w:color="auto"/>
            </w:tcBorders>
          </w:tcPr>
          <w:p w14:paraId="618B6771" w14:textId="77777777" w:rsidR="0029222D" w:rsidRPr="0094391F" w:rsidRDefault="0029222D" w:rsidP="000D3D82">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3C0C33F7" w14:textId="77777777" w:rsidR="0029222D" w:rsidRPr="0094391F" w:rsidRDefault="0029222D" w:rsidP="000D3D82">
            <w:pPr>
              <w:spacing w:line="260" w:lineRule="atLeast"/>
              <w:rPr>
                <w:rFonts w:ascii="Arial" w:hAnsi="Arial" w:cs="Arial"/>
                <w:b/>
                <w:bCs/>
                <w:i/>
                <w:iCs/>
                <w:sz w:val="20"/>
                <w:szCs w:val="20"/>
                <w:lang w:eastAsia="en-US"/>
              </w:rPr>
            </w:pPr>
          </w:p>
        </w:tc>
      </w:tr>
      <w:tr w:rsidR="0029222D" w:rsidRPr="0094391F" w14:paraId="644C3F35" w14:textId="77777777" w:rsidTr="000D3D82">
        <w:tc>
          <w:tcPr>
            <w:tcW w:w="3827" w:type="dxa"/>
            <w:tcBorders>
              <w:top w:val="single" w:sz="4" w:space="0" w:color="auto"/>
              <w:left w:val="single" w:sz="4" w:space="0" w:color="auto"/>
              <w:bottom w:val="single" w:sz="4" w:space="0" w:color="auto"/>
              <w:right w:val="single" w:sz="4" w:space="0" w:color="auto"/>
            </w:tcBorders>
          </w:tcPr>
          <w:p w14:paraId="171B08C8" w14:textId="7E12737C" w:rsidR="0029222D" w:rsidRPr="0094391F" w:rsidRDefault="0029222D" w:rsidP="000D3D82">
            <w:pPr>
              <w:spacing w:line="260" w:lineRule="atLeast"/>
              <w:rPr>
                <w:rFonts w:ascii="Arial" w:hAnsi="Arial" w:cs="Arial"/>
                <w:i/>
                <w:iCs/>
                <w:sz w:val="20"/>
                <w:szCs w:val="20"/>
                <w:lang w:eastAsia="en-US"/>
              </w:rPr>
            </w:pPr>
            <w:r w:rsidRPr="0094391F">
              <w:rPr>
                <w:rFonts w:ascii="Arial" w:hAnsi="Arial" w:cs="Arial"/>
                <w:i/>
                <w:iCs/>
                <w:sz w:val="20"/>
                <w:szCs w:val="20"/>
                <w:lang w:eastAsia="en-US"/>
              </w:rPr>
              <w:t>Vrednost projekta v EUR brez DDV</w:t>
            </w:r>
          </w:p>
        </w:tc>
        <w:tc>
          <w:tcPr>
            <w:tcW w:w="4495" w:type="dxa"/>
            <w:tcBorders>
              <w:top w:val="single" w:sz="4" w:space="0" w:color="auto"/>
              <w:left w:val="single" w:sz="4" w:space="0" w:color="auto"/>
              <w:bottom w:val="single" w:sz="4" w:space="0" w:color="auto"/>
              <w:right w:val="single" w:sz="4" w:space="0" w:color="auto"/>
            </w:tcBorders>
          </w:tcPr>
          <w:p w14:paraId="032CAF43" w14:textId="77777777" w:rsidR="0029222D" w:rsidRPr="0094391F" w:rsidRDefault="0029222D" w:rsidP="000D3D82">
            <w:pPr>
              <w:spacing w:line="260" w:lineRule="atLeast"/>
              <w:rPr>
                <w:rFonts w:ascii="Arial" w:hAnsi="Arial" w:cs="Arial"/>
                <w:b/>
                <w:bCs/>
                <w:i/>
                <w:iCs/>
                <w:sz w:val="20"/>
                <w:szCs w:val="20"/>
                <w:lang w:eastAsia="en-US"/>
              </w:rPr>
            </w:pPr>
          </w:p>
        </w:tc>
      </w:tr>
      <w:tr w:rsidR="0029222D" w:rsidRPr="0094391F" w14:paraId="4F75F054" w14:textId="77777777" w:rsidTr="000D3D82">
        <w:tc>
          <w:tcPr>
            <w:tcW w:w="3827" w:type="dxa"/>
            <w:tcBorders>
              <w:top w:val="single" w:sz="4" w:space="0" w:color="auto"/>
              <w:left w:val="single" w:sz="4" w:space="0" w:color="auto"/>
              <w:bottom w:val="single" w:sz="4" w:space="0" w:color="auto"/>
              <w:right w:val="single" w:sz="4" w:space="0" w:color="auto"/>
            </w:tcBorders>
          </w:tcPr>
          <w:p w14:paraId="5C21B1FD" w14:textId="77777777" w:rsidR="0029222D" w:rsidRPr="0094391F" w:rsidRDefault="0029222D" w:rsidP="000D3D82">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13B630AC" w14:textId="77777777" w:rsidR="0029222D" w:rsidRPr="0094391F" w:rsidRDefault="0029222D" w:rsidP="000D3D82">
            <w:pPr>
              <w:spacing w:line="260" w:lineRule="atLeast"/>
              <w:rPr>
                <w:rFonts w:ascii="Arial" w:hAnsi="Arial" w:cs="Arial"/>
                <w:b/>
                <w:bCs/>
                <w:i/>
                <w:iCs/>
                <w:sz w:val="20"/>
                <w:szCs w:val="20"/>
                <w:lang w:eastAsia="en-US"/>
              </w:rPr>
            </w:pPr>
          </w:p>
        </w:tc>
      </w:tr>
    </w:tbl>
    <w:p w14:paraId="7A91A90B" w14:textId="77777777" w:rsidR="0029222D" w:rsidRPr="0094391F" w:rsidRDefault="0029222D" w:rsidP="0029222D">
      <w:pPr>
        <w:spacing w:line="260" w:lineRule="atLeast"/>
        <w:rPr>
          <w:rFonts w:ascii="Arial" w:hAnsi="Arial" w:cs="Arial"/>
          <w:sz w:val="20"/>
          <w:szCs w:val="20"/>
          <w:lang w:eastAsia="en-US"/>
        </w:rPr>
      </w:pPr>
    </w:p>
    <w:p w14:paraId="1DBE42A4" w14:textId="77777777" w:rsidR="0029222D" w:rsidRPr="0094391F" w:rsidRDefault="0029222D" w:rsidP="0029222D">
      <w:pPr>
        <w:spacing w:line="260" w:lineRule="atLeast"/>
        <w:rPr>
          <w:rFonts w:ascii="Arial" w:hAnsi="Arial" w:cs="Arial"/>
          <w:sz w:val="20"/>
          <w:szCs w:val="20"/>
          <w:lang w:eastAsia="en-US"/>
        </w:rPr>
      </w:pPr>
    </w:p>
    <w:p w14:paraId="3952B539" w14:textId="661A5474" w:rsidR="00EA67C0" w:rsidRPr="0094391F" w:rsidRDefault="00EA67C0" w:rsidP="00EA67C0">
      <w:pPr>
        <w:spacing w:line="260" w:lineRule="atLeast"/>
        <w:rPr>
          <w:rFonts w:ascii="Arial" w:hAnsi="Arial" w:cs="Arial"/>
          <w:sz w:val="20"/>
          <w:szCs w:val="20"/>
          <w:lang w:eastAsia="en-US"/>
        </w:rPr>
      </w:pPr>
      <w:r>
        <w:rPr>
          <w:rFonts w:ascii="Arial" w:hAnsi="Arial" w:cs="Arial"/>
          <w:sz w:val="20"/>
          <w:szCs w:val="20"/>
          <w:lang w:eastAsia="en-US"/>
        </w:rP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EA67C0" w:rsidRPr="0094391F" w14:paraId="3AEBA20F" w14:textId="77777777" w:rsidTr="00EA67C0">
        <w:trPr>
          <w:trHeight w:val="96"/>
          <w:jc w:val="center"/>
        </w:trPr>
        <w:tc>
          <w:tcPr>
            <w:tcW w:w="8642" w:type="dxa"/>
            <w:gridSpan w:val="2"/>
            <w:vAlign w:val="center"/>
          </w:tcPr>
          <w:p w14:paraId="34FF22ED" w14:textId="346D2412" w:rsidR="00EA67C0" w:rsidRPr="0094391F" w:rsidRDefault="00EA67C0" w:rsidP="000E5A6A">
            <w:pPr>
              <w:spacing w:line="260" w:lineRule="atLeast"/>
              <w:rPr>
                <w:rFonts w:ascii="Arial" w:hAnsi="Arial" w:cs="Arial"/>
                <w:sz w:val="20"/>
                <w:szCs w:val="20"/>
                <w:lang w:eastAsia="en-US"/>
              </w:rPr>
            </w:pPr>
            <w:r>
              <w:rPr>
                <w:rFonts w:ascii="Arial" w:hAnsi="Arial" w:cs="Arial"/>
                <w:b/>
                <w:sz w:val="20"/>
                <w:szCs w:val="20"/>
                <w:lang w:eastAsia="en-US"/>
              </w:rPr>
              <w:t>POSLOVNO – SISTEMSKI ANALITIK</w:t>
            </w:r>
            <w:r w:rsidRPr="0094391F">
              <w:rPr>
                <w:rFonts w:ascii="Arial" w:hAnsi="Arial" w:cs="Arial"/>
                <w:b/>
                <w:sz w:val="20"/>
                <w:szCs w:val="20"/>
                <w:lang w:eastAsia="en-US"/>
              </w:rPr>
              <w:t xml:space="preserve">, ki izpolnjuje zahteve iz prve podtočke druge točke poglavja </w:t>
            </w:r>
            <w:r w:rsidRPr="0094391F">
              <w:rPr>
                <w:rFonts w:ascii="Arial" w:hAnsi="Arial" w:cs="Arial"/>
                <w:b/>
                <w:bCs/>
                <w:sz w:val="20"/>
                <w:szCs w:val="20"/>
                <w:lang w:eastAsia="en-US"/>
              </w:rPr>
              <w:t>3.2.3. razpisne dokumentacije:</w:t>
            </w:r>
          </w:p>
        </w:tc>
      </w:tr>
      <w:tr w:rsidR="00EA67C0" w:rsidRPr="0094391F" w14:paraId="785441C2" w14:textId="77777777" w:rsidTr="00EA67C0">
        <w:trPr>
          <w:trHeight w:val="96"/>
          <w:jc w:val="center"/>
        </w:trPr>
        <w:tc>
          <w:tcPr>
            <w:tcW w:w="2292" w:type="dxa"/>
            <w:tcBorders>
              <w:bottom w:val="single" w:sz="4" w:space="0" w:color="auto"/>
            </w:tcBorders>
            <w:vAlign w:val="center"/>
          </w:tcPr>
          <w:p w14:paraId="7CB4E99E" w14:textId="77777777" w:rsidR="00EA67C0" w:rsidRPr="0094391F" w:rsidRDefault="00EA67C0"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4373603D" w14:textId="77777777" w:rsidR="00EA67C0" w:rsidRDefault="00EA67C0" w:rsidP="000E5A6A">
            <w:pPr>
              <w:spacing w:line="260" w:lineRule="atLeast"/>
              <w:rPr>
                <w:rFonts w:ascii="Arial" w:hAnsi="Arial" w:cs="Arial"/>
                <w:sz w:val="20"/>
                <w:szCs w:val="20"/>
                <w:lang w:eastAsia="en-US"/>
              </w:rPr>
            </w:pPr>
          </w:p>
          <w:p w14:paraId="3C3FD828" w14:textId="77777777" w:rsidR="00EA67C0" w:rsidRPr="0094391F" w:rsidRDefault="00EA67C0" w:rsidP="000E5A6A">
            <w:pPr>
              <w:spacing w:line="260" w:lineRule="atLeast"/>
              <w:rPr>
                <w:rFonts w:ascii="Arial" w:hAnsi="Arial" w:cs="Arial"/>
                <w:sz w:val="20"/>
                <w:szCs w:val="20"/>
                <w:lang w:eastAsia="en-US"/>
              </w:rPr>
            </w:pPr>
          </w:p>
        </w:tc>
      </w:tr>
      <w:tr w:rsidR="00EA67C0" w:rsidRPr="0094391F" w14:paraId="4EA28231" w14:textId="77777777" w:rsidTr="00EA67C0">
        <w:trPr>
          <w:trHeight w:val="96"/>
          <w:jc w:val="center"/>
        </w:trPr>
        <w:tc>
          <w:tcPr>
            <w:tcW w:w="2292" w:type="dxa"/>
            <w:tcBorders>
              <w:bottom w:val="single" w:sz="4" w:space="0" w:color="auto"/>
            </w:tcBorders>
            <w:vAlign w:val="center"/>
          </w:tcPr>
          <w:p w14:paraId="536B9767" w14:textId="77777777" w:rsidR="00EA67C0" w:rsidRPr="0094391F" w:rsidRDefault="00EA67C0" w:rsidP="000E5A6A">
            <w:pPr>
              <w:spacing w:line="260" w:lineRule="atLeast"/>
              <w:rPr>
                <w:rFonts w:ascii="Arial" w:hAnsi="Arial" w:cs="Arial"/>
                <w:sz w:val="20"/>
                <w:szCs w:val="20"/>
                <w:lang w:eastAsia="en-US"/>
              </w:rPr>
            </w:pPr>
            <w:r>
              <w:rPr>
                <w:rFonts w:ascii="Arial" w:hAnsi="Arial" w:cs="Arial"/>
                <w:sz w:val="20"/>
                <w:szCs w:val="20"/>
                <w:lang w:eastAsia="en-US"/>
              </w:rPr>
              <w:t>Aktivno znanje slovenskega jezika</w:t>
            </w:r>
          </w:p>
        </w:tc>
        <w:tc>
          <w:tcPr>
            <w:tcW w:w="6350" w:type="dxa"/>
            <w:tcBorders>
              <w:bottom w:val="single" w:sz="4" w:space="0" w:color="auto"/>
            </w:tcBorders>
            <w:vAlign w:val="center"/>
          </w:tcPr>
          <w:p w14:paraId="619C21DC" w14:textId="77777777" w:rsidR="00EA67C0" w:rsidRDefault="00EA67C0" w:rsidP="000E5A6A">
            <w:pPr>
              <w:spacing w:line="260" w:lineRule="atLeast"/>
              <w:rPr>
                <w:rFonts w:ascii="Arial" w:hAnsi="Arial" w:cs="Arial"/>
                <w:sz w:val="20"/>
                <w:szCs w:val="20"/>
                <w:lang w:eastAsia="en-US"/>
              </w:rPr>
            </w:pPr>
          </w:p>
          <w:p w14:paraId="3DCBCDCA" w14:textId="77777777" w:rsidR="00EA67C0" w:rsidRPr="0094391F" w:rsidRDefault="00EA67C0" w:rsidP="000E5A6A">
            <w:pPr>
              <w:spacing w:line="260" w:lineRule="atLeast"/>
              <w:rPr>
                <w:rFonts w:ascii="Arial" w:hAnsi="Arial" w:cs="Arial"/>
                <w:sz w:val="20"/>
                <w:szCs w:val="20"/>
                <w:lang w:eastAsia="en-US"/>
              </w:rPr>
            </w:pPr>
          </w:p>
        </w:tc>
      </w:tr>
      <w:tr w:rsidR="00EA67C0" w:rsidRPr="0094391F" w14:paraId="1D3A2DC0" w14:textId="77777777" w:rsidTr="00EA67C0">
        <w:trPr>
          <w:trHeight w:val="96"/>
          <w:jc w:val="center"/>
        </w:trPr>
        <w:tc>
          <w:tcPr>
            <w:tcW w:w="2292" w:type="dxa"/>
            <w:tcBorders>
              <w:top w:val="single" w:sz="4" w:space="0" w:color="auto"/>
              <w:left w:val="single" w:sz="4" w:space="0" w:color="auto"/>
              <w:bottom w:val="nil"/>
              <w:right w:val="single" w:sz="4" w:space="0" w:color="auto"/>
            </w:tcBorders>
            <w:vAlign w:val="center"/>
          </w:tcPr>
          <w:p w14:paraId="4B697A66" w14:textId="77777777" w:rsidR="00EA67C0" w:rsidRPr="0094391F" w:rsidRDefault="00EA67C0" w:rsidP="000E5A6A">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tcBorders>
              <w:top w:val="single" w:sz="4" w:space="0" w:color="auto"/>
              <w:left w:val="single" w:sz="4" w:space="0" w:color="auto"/>
              <w:bottom w:val="nil"/>
              <w:right w:val="single" w:sz="4" w:space="0" w:color="auto"/>
            </w:tcBorders>
            <w:vAlign w:val="center"/>
          </w:tcPr>
          <w:p w14:paraId="28898AC6" w14:textId="77777777" w:rsidR="00EA67C0" w:rsidRDefault="00EA67C0" w:rsidP="000E5A6A">
            <w:pPr>
              <w:spacing w:line="260" w:lineRule="atLeast"/>
              <w:rPr>
                <w:rFonts w:ascii="Arial" w:hAnsi="Arial" w:cs="Arial"/>
                <w:sz w:val="20"/>
                <w:szCs w:val="20"/>
                <w:lang w:eastAsia="en-US"/>
              </w:rPr>
            </w:pPr>
          </w:p>
          <w:p w14:paraId="3F9DA11A" w14:textId="77777777" w:rsidR="00EA67C0" w:rsidRPr="0094391F" w:rsidRDefault="00EA67C0" w:rsidP="000E5A6A">
            <w:pPr>
              <w:spacing w:line="260" w:lineRule="atLeast"/>
              <w:rPr>
                <w:rFonts w:ascii="Arial" w:hAnsi="Arial" w:cs="Arial"/>
                <w:sz w:val="20"/>
                <w:szCs w:val="20"/>
                <w:lang w:eastAsia="en-US"/>
              </w:rPr>
            </w:pPr>
          </w:p>
        </w:tc>
      </w:tr>
      <w:tr w:rsidR="00EA67C0" w:rsidRPr="0094391F" w14:paraId="6ADDAFB5" w14:textId="77777777" w:rsidTr="00EA67C0">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BF9E747" w14:textId="77777777" w:rsidR="00EA67C0" w:rsidRPr="0094391F" w:rsidRDefault="00EA67C0"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1D2A8867" w14:textId="77777777" w:rsidR="00EA67C0" w:rsidRDefault="00EA67C0" w:rsidP="000E5A6A">
            <w:pPr>
              <w:spacing w:line="260" w:lineRule="atLeast"/>
              <w:rPr>
                <w:rFonts w:ascii="Arial" w:hAnsi="Arial" w:cs="Arial"/>
                <w:sz w:val="20"/>
                <w:szCs w:val="20"/>
                <w:lang w:eastAsia="en-US"/>
              </w:rPr>
            </w:pPr>
          </w:p>
          <w:p w14:paraId="03BFA9B1" w14:textId="77777777" w:rsidR="00EA67C0" w:rsidRPr="0094391F" w:rsidRDefault="00EA67C0" w:rsidP="000E5A6A">
            <w:pPr>
              <w:spacing w:line="260" w:lineRule="atLeast"/>
              <w:rPr>
                <w:rFonts w:ascii="Arial" w:hAnsi="Arial" w:cs="Arial"/>
                <w:sz w:val="20"/>
                <w:szCs w:val="20"/>
                <w:lang w:eastAsia="en-US"/>
              </w:rPr>
            </w:pPr>
          </w:p>
        </w:tc>
      </w:tr>
      <w:tr w:rsidR="00EA67C0" w:rsidRPr="0094391F" w14:paraId="4883218E" w14:textId="77777777" w:rsidTr="00EA67C0">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5AAACBC" w14:textId="77777777" w:rsidR="00EA67C0" w:rsidRPr="0094391F" w:rsidRDefault="00EA67C0" w:rsidP="000E5A6A">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tc>
        <w:tc>
          <w:tcPr>
            <w:tcW w:w="6350" w:type="dxa"/>
            <w:tcBorders>
              <w:top w:val="single" w:sz="4" w:space="0" w:color="auto"/>
              <w:left w:val="single" w:sz="4" w:space="0" w:color="auto"/>
              <w:bottom w:val="single" w:sz="4" w:space="0" w:color="auto"/>
              <w:right w:val="single" w:sz="4" w:space="0" w:color="auto"/>
            </w:tcBorders>
            <w:vAlign w:val="center"/>
          </w:tcPr>
          <w:p w14:paraId="0FB19D6A" w14:textId="77777777" w:rsidR="00EA67C0" w:rsidRDefault="00EA67C0" w:rsidP="000E5A6A">
            <w:pPr>
              <w:spacing w:line="260" w:lineRule="atLeast"/>
              <w:rPr>
                <w:rFonts w:ascii="Arial" w:hAnsi="Arial" w:cs="Arial"/>
                <w:sz w:val="20"/>
                <w:szCs w:val="20"/>
                <w:lang w:eastAsia="en-US"/>
              </w:rPr>
            </w:pPr>
          </w:p>
          <w:p w14:paraId="2BF09B50" w14:textId="77777777" w:rsidR="00EA67C0" w:rsidRPr="0094391F" w:rsidRDefault="00EA67C0" w:rsidP="000E5A6A">
            <w:pPr>
              <w:spacing w:line="260" w:lineRule="atLeast"/>
              <w:rPr>
                <w:rFonts w:ascii="Arial" w:hAnsi="Arial" w:cs="Arial"/>
                <w:sz w:val="20"/>
                <w:szCs w:val="20"/>
                <w:lang w:eastAsia="en-US"/>
              </w:rPr>
            </w:pPr>
          </w:p>
        </w:tc>
      </w:tr>
    </w:tbl>
    <w:p w14:paraId="69AB2817" w14:textId="77777777" w:rsidR="00EA67C0" w:rsidRPr="0094391F" w:rsidRDefault="00EA67C0" w:rsidP="00EA67C0">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EA67C0" w:rsidRPr="0094391F" w14:paraId="6F9565E2" w14:textId="77777777" w:rsidTr="000E5A6A">
        <w:tc>
          <w:tcPr>
            <w:tcW w:w="3827" w:type="dxa"/>
            <w:tcBorders>
              <w:top w:val="single" w:sz="4" w:space="0" w:color="auto"/>
              <w:left w:val="single" w:sz="4" w:space="0" w:color="auto"/>
              <w:bottom w:val="single" w:sz="4" w:space="0" w:color="auto"/>
              <w:right w:val="single" w:sz="4" w:space="0" w:color="auto"/>
            </w:tcBorders>
          </w:tcPr>
          <w:p w14:paraId="662DDC96" w14:textId="2892A989" w:rsidR="00EA67C0" w:rsidRPr="0094391F" w:rsidRDefault="00EA67C0"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Pr>
                <w:rFonts w:ascii="Arial" w:hAnsi="Arial" w:cs="Arial"/>
                <w:b/>
                <w:bCs/>
                <w:i/>
                <w:iCs/>
                <w:sz w:val="20"/>
                <w:szCs w:val="20"/>
                <w:lang w:eastAsia="en-US"/>
              </w:rPr>
              <w:t>POSLOVNO – SISTEMSKEGA ANALITIKA</w:t>
            </w:r>
            <w:r w:rsidRPr="0094391F">
              <w:rPr>
                <w:rFonts w:ascii="Arial" w:hAnsi="Arial" w:cs="Arial"/>
                <w:b/>
                <w:sz w:val="20"/>
                <w:szCs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0874455B" w14:textId="77777777" w:rsidR="00EA67C0" w:rsidRPr="0094391F" w:rsidRDefault="00EA67C0" w:rsidP="000E5A6A">
            <w:pPr>
              <w:spacing w:line="260" w:lineRule="atLeast"/>
              <w:rPr>
                <w:rFonts w:ascii="Arial" w:hAnsi="Arial" w:cs="Arial"/>
                <w:b/>
                <w:bCs/>
                <w:i/>
                <w:iCs/>
                <w:sz w:val="20"/>
                <w:szCs w:val="20"/>
                <w:lang w:eastAsia="en-US"/>
              </w:rPr>
            </w:pPr>
          </w:p>
        </w:tc>
      </w:tr>
      <w:tr w:rsidR="00EA67C0" w:rsidRPr="0094391F" w14:paraId="365764D1" w14:textId="77777777" w:rsidTr="000E5A6A">
        <w:tc>
          <w:tcPr>
            <w:tcW w:w="3827" w:type="dxa"/>
            <w:tcBorders>
              <w:top w:val="single" w:sz="4" w:space="0" w:color="auto"/>
              <w:left w:val="single" w:sz="4" w:space="0" w:color="auto"/>
              <w:bottom w:val="single" w:sz="4" w:space="0" w:color="auto"/>
              <w:right w:val="single" w:sz="4" w:space="0" w:color="auto"/>
            </w:tcBorders>
          </w:tcPr>
          <w:p w14:paraId="51728749" w14:textId="77777777" w:rsidR="00EA67C0" w:rsidRPr="0094391F" w:rsidRDefault="00EA67C0"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1BCE2D9" w14:textId="77777777" w:rsidR="00EA67C0" w:rsidRPr="0094391F" w:rsidRDefault="00EA67C0" w:rsidP="000E5A6A">
            <w:pPr>
              <w:spacing w:line="260" w:lineRule="atLeast"/>
              <w:rPr>
                <w:rFonts w:ascii="Arial" w:hAnsi="Arial" w:cs="Arial"/>
                <w:b/>
                <w:bCs/>
                <w:i/>
                <w:iCs/>
                <w:sz w:val="20"/>
                <w:szCs w:val="20"/>
                <w:lang w:eastAsia="en-US"/>
              </w:rPr>
            </w:pPr>
          </w:p>
        </w:tc>
      </w:tr>
      <w:tr w:rsidR="00EA67C0" w:rsidRPr="0094391F" w14:paraId="57EDF13A" w14:textId="77777777" w:rsidTr="000E5A6A">
        <w:tc>
          <w:tcPr>
            <w:tcW w:w="3827" w:type="dxa"/>
            <w:tcBorders>
              <w:top w:val="single" w:sz="4" w:space="0" w:color="auto"/>
              <w:left w:val="single" w:sz="4" w:space="0" w:color="auto"/>
              <w:bottom w:val="single" w:sz="4" w:space="0" w:color="auto"/>
              <w:right w:val="single" w:sz="4" w:space="0" w:color="auto"/>
            </w:tcBorders>
          </w:tcPr>
          <w:p w14:paraId="51C3726D" w14:textId="77777777" w:rsidR="00EA67C0" w:rsidRPr="0094391F" w:rsidRDefault="00EA67C0"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5209AAE5" w14:textId="77777777" w:rsidR="00EA67C0" w:rsidRPr="0094391F" w:rsidRDefault="00EA67C0" w:rsidP="000E5A6A">
            <w:pPr>
              <w:spacing w:line="260" w:lineRule="atLeast"/>
              <w:rPr>
                <w:rFonts w:ascii="Arial" w:hAnsi="Arial" w:cs="Arial"/>
                <w:b/>
                <w:bCs/>
                <w:i/>
                <w:iCs/>
                <w:sz w:val="20"/>
                <w:szCs w:val="20"/>
                <w:lang w:eastAsia="en-US"/>
              </w:rPr>
            </w:pPr>
          </w:p>
        </w:tc>
      </w:tr>
      <w:tr w:rsidR="00EA67C0" w:rsidRPr="0094391F" w14:paraId="0457B6D5" w14:textId="77777777" w:rsidTr="000E5A6A">
        <w:tc>
          <w:tcPr>
            <w:tcW w:w="3827" w:type="dxa"/>
            <w:tcBorders>
              <w:top w:val="single" w:sz="4" w:space="0" w:color="auto"/>
              <w:left w:val="single" w:sz="4" w:space="0" w:color="auto"/>
              <w:bottom w:val="single" w:sz="4" w:space="0" w:color="auto"/>
              <w:right w:val="single" w:sz="4" w:space="0" w:color="auto"/>
            </w:tcBorders>
          </w:tcPr>
          <w:p w14:paraId="7C2026E4" w14:textId="77777777" w:rsidR="00EA67C0" w:rsidRPr="0094391F" w:rsidRDefault="00EA67C0"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 xml:space="preserve">Podroben opis projekta, iz katerega bo razvidno, ali po vsebini ustreza </w:t>
            </w:r>
            <w:r w:rsidRPr="0094391F">
              <w:rPr>
                <w:rFonts w:ascii="Arial" w:hAnsi="Arial" w:cs="Arial"/>
                <w:i/>
                <w:iCs/>
                <w:sz w:val="20"/>
                <w:szCs w:val="20"/>
                <w:lang w:eastAsia="en-US"/>
              </w:rPr>
              <w:lastRenderedPageBreak/>
              <w:t>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7880E82B" w14:textId="77777777" w:rsidR="00EA67C0" w:rsidRPr="0094391F" w:rsidRDefault="00EA67C0" w:rsidP="000E5A6A">
            <w:pPr>
              <w:spacing w:line="260" w:lineRule="atLeast"/>
              <w:rPr>
                <w:rFonts w:ascii="Arial" w:hAnsi="Arial" w:cs="Arial"/>
                <w:b/>
                <w:bCs/>
                <w:i/>
                <w:iCs/>
                <w:sz w:val="20"/>
                <w:szCs w:val="20"/>
                <w:lang w:eastAsia="en-US"/>
              </w:rPr>
            </w:pPr>
          </w:p>
        </w:tc>
      </w:tr>
    </w:tbl>
    <w:p w14:paraId="340DAA93" w14:textId="77777777" w:rsidR="00EA67C0" w:rsidRPr="0094391F" w:rsidRDefault="00EA67C0" w:rsidP="00EA67C0">
      <w:pPr>
        <w:spacing w:line="260" w:lineRule="atLeast"/>
        <w:rPr>
          <w:rFonts w:ascii="Arial" w:hAnsi="Arial" w:cs="Arial"/>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126B0852" w14:textId="77777777" w:rsidTr="000E5A6A">
        <w:tc>
          <w:tcPr>
            <w:tcW w:w="3827" w:type="dxa"/>
            <w:tcBorders>
              <w:top w:val="single" w:sz="4" w:space="0" w:color="auto"/>
              <w:left w:val="single" w:sz="4" w:space="0" w:color="auto"/>
              <w:bottom w:val="single" w:sz="4" w:space="0" w:color="auto"/>
              <w:right w:val="single" w:sz="4" w:space="0" w:color="auto"/>
            </w:tcBorders>
          </w:tcPr>
          <w:p w14:paraId="413A6A7D" w14:textId="6304E9E4"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w:t>
            </w:r>
            <w:r>
              <w:rPr>
                <w:rFonts w:ascii="Arial" w:hAnsi="Arial" w:cs="Arial"/>
                <w:b/>
                <w:bCs/>
                <w:i/>
                <w:iCs/>
                <w:sz w:val="20"/>
                <w:szCs w:val="20"/>
                <w:lang w:eastAsia="en-US"/>
              </w:rPr>
              <w:t>2</w:t>
            </w:r>
            <w:r w:rsidRPr="0094391F">
              <w:rPr>
                <w:rFonts w:ascii="Arial" w:hAnsi="Arial" w:cs="Arial"/>
                <w:b/>
                <w:bCs/>
                <w:i/>
                <w:iCs/>
                <w:sz w:val="20"/>
                <w:szCs w:val="20"/>
                <w:lang w:eastAsia="en-US"/>
              </w:rPr>
              <w:t xml:space="preserve"> za </w:t>
            </w:r>
            <w:r>
              <w:rPr>
                <w:rFonts w:ascii="Arial" w:hAnsi="Arial" w:cs="Arial"/>
                <w:b/>
                <w:bCs/>
                <w:i/>
                <w:iCs/>
                <w:sz w:val="20"/>
                <w:szCs w:val="20"/>
                <w:lang w:eastAsia="en-US"/>
              </w:rPr>
              <w:t>POSLOVNO – SISTEMSKEGA ANALITIKA</w:t>
            </w:r>
            <w:r w:rsidRPr="0094391F">
              <w:rPr>
                <w:rFonts w:ascii="Arial" w:hAnsi="Arial" w:cs="Arial"/>
                <w:b/>
                <w:sz w:val="20"/>
                <w:szCs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791414B3"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35B96F67" w14:textId="77777777" w:rsidTr="000E5A6A">
        <w:tc>
          <w:tcPr>
            <w:tcW w:w="3827" w:type="dxa"/>
            <w:tcBorders>
              <w:top w:val="single" w:sz="4" w:space="0" w:color="auto"/>
              <w:left w:val="single" w:sz="4" w:space="0" w:color="auto"/>
              <w:bottom w:val="single" w:sz="4" w:space="0" w:color="auto"/>
              <w:right w:val="single" w:sz="4" w:space="0" w:color="auto"/>
            </w:tcBorders>
          </w:tcPr>
          <w:p w14:paraId="2F2AFDD8"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F5908F5"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63ADDE45" w14:textId="77777777" w:rsidTr="000E5A6A">
        <w:tc>
          <w:tcPr>
            <w:tcW w:w="3827" w:type="dxa"/>
            <w:tcBorders>
              <w:top w:val="single" w:sz="4" w:space="0" w:color="auto"/>
              <w:left w:val="single" w:sz="4" w:space="0" w:color="auto"/>
              <w:bottom w:val="single" w:sz="4" w:space="0" w:color="auto"/>
              <w:right w:val="single" w:sz="4" w:space="0" w:color="auto"/>
            </w:tcBorders>
          </w:tcPr>
          <w:p w14:paraId="25F39870"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0D2BC83F"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7120C1E0" w14:textId="77777777" w:rsidTr="000E5A6A">
        <w:tc>
          <w:tcPr>
            <w:tcW w:w="3827" w:type="dxa"/>
            <w:tcBorders>
              <w:top w:val="single" w:sz="4" w:space="0" w:color="auto"/>
              <w:left w:val="single" w:sz="4" w:space="0" w:color="auto"/>
              <w:bottom w:val="single" w:sz="4" w:space="0" w:color="auto"/>
              <w:right w:val="single" w:sz="4" w:space="0" w:color="auto"/>
            </w:tcBorders>
          </w:tcPr>
          <w:p w14:paraId="2034DE8D"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274A86C4" w14:textId="77777777" w:rsidR="00ED3A95" w:rsidRPr="0094391F" w:rsidRDefault="00ED3A95" w:rsidP="000E5A6A">
            <w:pPr>
              <w:spacing w:line="260" w:lineRule="atLeast"/>
              <w:rPr>
                <w:rFonts w:ascii="Arial" w:hAnsi="Arial" w:cs="Arial"/>
                <w:b/>
                <w:bCs/>
                <w:i/>
                <w:iCs/>
                <w:sz w:val="20"/>
                <w:szCs w:val="20"/>
                <w:lang w:eastAsia="en-US"/>
              </w:rPr>
            </w:pPr>
          </w:p>
        </w:tc>
      </w:tr>
    </w:tbl>
    <w:p w14:paraId="270F4A1F" w14:textId="77777777" w:rsidR="0029222D" w:rsidRPr="0094391F" w:rsidRDefault="0029222D" w:rsidP="0029222D">
      <w:pPr>
        <w:spacing w:line="260" w:lineRule="atLeast"/>
        <w:rPr>
          <w:rFonts w:ascii="Arial" w:hAnsi="Arial" w:cs="Arial"/>
          <w:sz w:val="20"/>
          <w:szCs w:val="20"/>
          <w:lang w:eastAsia="en-US"/>
        </w:rPr>
      </w:pPr>
    </w:p>
    <w:p w14:paraId="268DBB1B" w14:textId="0B7814A9" w:rsidR="00ED3A95" w:rsidRPr="0094391F" w:rsidRDefault="00ED3A95" w:rsidP="00ED3A95">
      <w:pPr>
        <w:spacing w:line="260" w:lineRule="atLeast"/>
        <w:rPr>
          <w:rFonts w:ascii="Arial" w:hAnsi="Arial" w:cs="Arial"/>
          <w:sz w:val="20"/>
          <w:szCs w:val="20"/>
          <w:lang w:eastAsia="en-US"/>
        </w:rPr>
      </w:pPr>
      <w:r>
        <w:rPr>
          <w:rFonts w:ascii="Arial" w:hAnsi="Arial" w:cs="Arial"/>
          <w:sz w:val="20"/>
          <w:szCs w:val="20"/>
          <w:lang w:eastAsia="en-US"/>
        </w:rPr>
        <w:t>3.</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ED3A95" w:rsidRPr="0094391F" w14:paraId="5F7B3787" w14:textId="77777777" w:rsidTr="000E5A6A">
        <w:trPr>
          <w:trHeight w:val="96"/>
          <w:jc w:val="center"/>
        </w:trPr>
        <w:tc>
          <w:tcPr>
            <w:tcW w:w="8642" w:type="dxa"/>
            <w:gridSpan w:val="2"/>
            <w:vAlign w:val="center"/>
          </w:tcPr>
          <w:p w14:paraId="264FD3C0" w14:textId="2382D5AF" w:rsidR="00ED3A95" w:rsidRPr="0094391F" w:rsidRDefault="00ED3A95" w:rsidP="000E5A6A">
            <w:pPr>
              <w:spacing w:line="260" w:lineRule="atLeast"/>
              <w:rPr>
                <w:rFonts w:ascii="Arial" w:hAnsi="Arial" w:cs="Arial"/>
                <w:sz w:val="20"/>
                <w:szCs w:val="20"/>
                <w:lang w:eastAsia="en-US"/>
              </w:rPr>
            </w:pPr>
            <w:r>
              <w:rPr>
                <w:rFonts w:ascii="Arial" w:hAnsi="Arial" w:cs="Arial"/>
                <w:b/>
                <w:sz w:val="20"/>
                <w:szCs w:val="20"/>
                <w:lang w:eastAsia="en-US"/>
              </w:rPr>
              <w:t>ADMINISTRATOR PODATKOVNE ZBIRKE</w:t>
            </w:r>
            <w:r w:rsidRPr="0094391F">
              <w:rPr>
                <w:rFonts w:ascii="Arial" w:hAnsi="Arial" w:cs="Arial"/>
                <w:b/>
                <w:sz w:val="20"/>
                <w:szCs w:val="20"/>
                <w:lang w:eastAsia="en-US"/>
              </w:rPr>
              <w:t xml:space="preserve">, ki izpolnjuje zahteve iz prve podtočke druge točke poglavja </w:t>
            </w:r>
            <w:r w:rsidRPr="0094391F">
              <w:rPr>
                <w:rFonts w:ascii="Arial" w:hAnsi="Arial" w:cs="Arial"/>
                <w:b/>
                <w:bCs/>
                <w:sz w:val="20"/>
                <w:szCs w:val="20"/>
                <w:lang w:eastAsia="en-US"/>
              </w:rPr>
              <w:t>3.2.3. razpisne dokumentacije:</w:t>
            </w:r>
          </w:p>
        </w:tc>
      </w:tr>
      <w:tr w:rsidR="00ED3A95" w:rsidRPr="0094391F" w14:paraId="3F7697CF" w14:textId="77777777" w:rsidTr="000E5A6A">
        <w:trPr>
          <w:trHeight w:val="96"/>
          <w:jc w:val="center"/>
        </w:trPr>
        <w:tc>
          <w:tcPr>
            <w:tcW w:w="2292" w:type="dxa"/>
            <w:tcBorders>
              <w:bottom w:val="single" w:sz="4" w:space="0" w:color="auto"/>
            </w:tcBorders>
            <w:vAlign w:val="center"/>
          </w:tcPr>
          <w:p w14:paraId="150E1A86" w14:textId="77777777" w:rsidR="00ED3A95" w:rsidRPr="0094391F" w:rsidRDefault="00ED3A95"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591C5068" w14:textId="77777777" w:rsidR="00ED3A95" w:rsidRDefault="00ED3A95" w:rsidP="000E5A6A">
            <w:pPr>
              <w:spacing w:line="260" w:lineRule="atLeast"/>
              <w:rPr>
                <w:rFonts w:ascii="Arial" w:hAnsi="Arial" w:cs="Arial"/>
                <w:sz w:val="20"/>
                <w:szCs w:val="20"/>
                <w:lang w:eastAsia="en-US"/>
              </w:rPr>
            </w:pPr>
          </w:p>
          <w:p w14:paraId="2E459BCB"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63FEE583"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21B4A5C" w14:textId="77777777" w:rsidR="00ED3A95" w:rsidRPr="0094391F" w:rsidRDefault="00ED3A95"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7C00919F" w14:textId="77777777" w:rsidR="00ED3A95" w:rsidRDefault="00ED3A95" w:rsidP="000E5A6A">
            <w:pPr>
              <w:spacing w:line="260" w:lineRule="atLeast"/>
              <w:rPr>
                <w:rFonts w:ascii="Arial" w:hAnsi="Arial" w:cs="Arial"/>
                <w:sz w:val="20"/>
                <w:szCs w:val="20"/>
                <w:lang w:eastAsia="en-US"/>
              </w:rPr>
            </w:pPr>
          </w:p>
          <w:p w14:paraId="3CDF77AC"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2EF62CA5"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44B7BF3C" w14:textId="77777777" w:rsidR="00ED3A95" w:rsidRPr="0094391F" w:rsidRDefault="00ED3A95" w:rsidP="000E5A6A">
            <w:pPr>
              <w:spacing w:line="260" w:lineRule="atLeast"/>
              <w:rPr>
                <w:rFonts w:ascii="Arial" w:hAnsi="Arial" w:cs="Arial"/>
                <w:sz w:val="20"/>
                <w:szCs w:val="20"/>
                <w:lang w:eastAsia="en-US"/>
              </w:rPr>
            </w:pPr>
            <w:r>
              <w:rPr>
                <w:rFonts w:ascii="Arial" w:hAnsi="Arial" w:cs="Arial"/>
                <w:sz w:val="20"/>
                <w:szCs w:val="20"/>
                <w:lang w:eastAsia="en-US"/>
              </w:rPr>
              <w:t>Število let delovnih izkušenj</w:t>
            </w:r>
          </w:p>
        </w:tc>
        <w:tc>
          <w:tcPr>
            <w:tcW w:w="6350" w:type="dxa"/>
            <w:tcBorders>
              <w:top w:val="single" w:sz="4" w:space="0" w:color="auto"/>
              <w:left w:val="single" w:sz="4" w:space="0" w:color="auto"/>
              <w:bottom w:val="single" w:sz="4" w:space="0" w:color="auto"/>
              <w:right w:val="single" w:sz="4" w:space="0" w:color="auto"/>
            </w:tcBorders>
            <w:vAlign w:val="center"/>
          </w:tcPr>
          <w:p w14:paraId="5830492C" w14:textId="77777777" w:rsidR="00ED3A95" w:rsidRDefault="00ED3A95" w:rsidP="000E5A6A">
            <w:pPr>
              <w:spacing w:line="260" w:lineRule="atLeast"/>
              <w:rPr>
                <w:rFonts w:ascii="Arial" w:hAnsi="Arial" w:cs="Arial"/>
                <w:sz w:val="20"/>
                <w:szCs w:val="20"/>
                <w:lang w:eastAsia="en-US"/>
              </w:rPr>
            </w:pPr>
          </w:p>
          <w:p w14:paraId="4F73F7CC"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60DA4ABC"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6CA8140" w14:textId="7052F0BB"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6F30A283" w14:textId="62F4721C" w:rsidR="00ED3A95" w:rsidRDefault="00ED3A95"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37D77CC4" w14:textId="77777777" w:rsidR="00ED3A95" w:rsidRDefault="00ED3A95" w:rsidP="000E5A6A">
            <w:pPr>
              <w:spacing w:line="260" w:lineRule="atLeast"/>
              <w:rPr>
                <w:rFonts w:ascii="Arial" w:hAnsi="Arial" w:cs="Arial"/>
                <w:sz w:val="20"/>
                <w:szCs w:val="20"/>
                <w:lang w:eastAsia="en-US"/>
              </w:rPr>
            </w:pPr>
          </w:p>
        </w:tc>
      </w:tr>
      <w:tr w:rsidR="00ED3A95" w:rsidRPr="0094391F" w14:paraId="28A40AB3"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7D1C1908" w14:textId="2BB5E12F"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39F93647" w14:textId="77777777" w:rsidR="00ED3A95" w:rsidRDefault="00ED3A95" w:rsidP="000E5A6A">
            <w:pPr>
              <w:spacing w:line="260" w:lineRule="atLeast"/>
              <w:rPr>
                <w:rFonts w:ascii="Arial" w:hAnsi="Arial" w:cs="Arial"/>
                <w:sz w:val="20"/>
                <w:szCs w:val="20"/>
                <w:lang w:eastAsia="en-US"/>
              </w:rPr>
            </w:pPr>
          </w:p>
        </w:tc>
      </w:tr>
    </w:tbl>
    <w:p w14:paraId="351B801F" w14:textId="77777777" w:rsidR="00ED3A95" w:rsidRPr="0094391F" w:rsidRDefault="00ED3A95" w:rsidP="00ED3A95">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1895D022" w14:textId="77777777" w:rsidTr="000E5A6A">
        <w:tc>
          <w:tcPr>
            <w:tcW w:w="3827" w:type="dxa"/>
            <w:tcBorders>
              <w:top w:val="single" w:sz="4" w:space="0" w:color="auto"/>
              <w:left w:val="single" w:sz="4" w:space="0" w:color="auto"/>
              <w:bottom w:val="single" w:sz="4" w:space="0" w:color="auto"/>
              <w:right w:val="single" w:sz="4" w:space="0" w:color="auto"/>
            </w:tcBorders>
          </w:tcPr>
          <w:p w14:paraId="7B0EF85B" w14:textId="35707936"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Pr>
                <w:rFonts w:ascii="Arial" w:hAnsi="Arial" w:cs="Arial"/>
                <w:b/>
                <w:sz w:val="20"/>
                <w:szCs w:val="20"/>
                <w:lang w:eastAsia="en-US"/>
              </w:rPr>
              <w:t>ADMINISTRATORJA PODATKOVNE ZBIRKE</w:t>
            </w:r>
          </w:p>
        </w:tc>
        <w:tc>
          <w:tcPr>
            <w:tcW w:w="4495" w:type="dxa"/>
            <w:tcBorders>
              <w:top w:val="single" w:sz="4" w:space="0" w:color="auto"/>
              <w:left w:val="single" w:sz="4" w:space="0" w:color="auto"/>
              <w:bottom w:val="single" w:sz="4" w:space="0" w:color="auto"/>
              <w:right w:val="single" w:sz="4" w:space="0" w:color="auto"/>
            </w:tcBorders>
          </w:tcPr>
          <w:p w14:paraId="085AA5C3"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574DB27F" w14:textId="77777777" w:rsidTr="000E5A6A">
        <w:tc>
          <w:tcPr>
            <w:tcW w:w="3827" w:type="dxa"/>
            <w:tcBorders>
              <w:top w:val="single" w:sz="4" w:space="0" w:color="auto"/>
              <w:left w:val="single" w:sz="4" w:space="0" w:color="auto"/>
              <w:bottom w:val="single" w:sz="4" w:space="0" w:color="auto"/>
              <w:right w:val="single" w:sz="4" w:space="0" w:color="auto"/>
            </w:tcBorders>
          </w:tcPr>
          <w:p w14:paraId="465E54DC"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BEA51B7"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3F1859F9" w14:textId="77777777" w:rsidTr="000E5A6A">
        <w:tc>
          <w:tcPr>
            <w:tcW w:w="3827" w:type="dxa"/>
            <w:tcBorders>
              <w:top w:val="single" w:sz="4" w:space="0" w:color="auto"/>
              <w:left w:val="single" w:sz="4" w:space="0" w:color="auto"/>
              <w:bottom w:val="single" w:sz="4" w:space="0" w:color="auto"/>
              <w:right w:val="single" w:sz="4" w:space="0" w:color="auto"/>
            </w:tcBorders>
          </w:tcPr>
          <w:p w14:paraId="5AC583E2"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66615575"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0BD1E98F" w14:textId="77777777" w:rsidTr="000E5A6A">
        <w:tc>
          <w:tcPr>
            <w:tcW w:w="3827" w:type="dxa"/>
            <w:tcBorders>
              <w:top w:val="single" w:sz="4" w:space="0" w:color="auto"/>
              <w:left w:val="single" w:sz="4" w:space="0" w:color="auto"/>
              <w:bottom w:val="single" w:sz="4" w:space="0" w:color="auto"/>
              <w:right w:val="single" w:sz="4" w:space="0" w:color="auto"/>
            </w:tcBorders>
          </w:tcPr>
          <w:p w14:paraId="24407196"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57524FF2" w14:textId="77777777" w:rsidR="00ED3A95" w:rsidRPr="0094391F" w:rsidRDefault="00ED3A95" w:rsidP="000E5A6A">
            <w:pPr>
              <w:spacing w:line="260" w:lineRule="atLeast"/>
              <w:rPr>
                <w:rFonts w:ascii="Arial" w:hAnsi="Arial" w:cs="Arial"/>
                <w:b/>
                <w:bCs/>
                <w:i/>
                <w:iCs/>
                <w:sz w:val="20"/>
                <w:szCs w:val="20"/>
                <w:lang w:eastAsia="en-US"/>
              </w:rPr>
            </w:pPr>
          </w:p>
        </w:tc>
      </w:tr>
    </w:tbl>
    <w:p w14:paraId="0EF9C2FB" w14:textId="675B19E9" w:rsidR="00ED3A95" w:rsidRDefault="00ED3A95" w:rsidP="00ED3A95">
      <w:pPr>
        <w:spacing w:line="260" w:lineRule="atLeast"/>
        <w:rPr>
          <w:rFonts w:ascii="Arial" w:hAnsi="Arial" w:cs="Arial"/>
          <w:sz w:val="20"/>
          <w:szCs w:val="20"/>
          <w:lang w:eastAsia="en-US"/>
        </w:rPr>
      </w:pPr>
    </w:p>
    <w:p w14:paraId="2CFDDF41" w14:textId="6D66B4D0" w:rsidR="00ED3A95" w:rsidRPr="0094391F" w:rsidRDefault="00ED3A95" w:rsidP="00ED3A95">
      <w:pPr>
        <w:spacing w:line="260" w:lineRule="atLeast"/>
        <w:rPr>
          <w:rFonts w:ascii="Arial" w:hAnsi="Arial" w:cs="Arial"/>
          <w:sz w:val="20"/>
          <w:szCs w:val="20"/>
          <w:lang w:eastAsia="en-US"/>
        </w:rPr>
      </w:pPr>
      <w:r>
        <w:rPr>
          <w:rFonts w:ascii="Arial" w:hAnsi="Arial" w:cs="Arial"/>
          <w:sz w:val="20"/>
          <w:szCs w:val="20"/>
          <w:lang w:eastAsia="en-US"/>
        </w:rPr>
        <w:t>4.</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ED3A95" w:rsidRPr="0094391F" w14:paraId="0691719B" w14:textId="77777777" w:rsidTr="000E5A6A">
        <w:trPr>
          <w:trHeight w:val="96"/>
          <w:jc w:val="center"/>
        </w:trPr>
        <w:tc>
          <w:tcPr>
            <w:tcW w:w="8642" w:type="dxa"/>
            <w:gridSpan w:val="2"/>
            <w:vAlign w:val="center"/>
          </w:tcPr>
          <w:p w14:paraId="1FB53A7C" w14:textId="7EFA3E3E" w:rsidR="00ED3A95" w:rsidRPr="0094391F" w:rsidRDefault="00ED3A95" w:rsidP="000E5A6A">
            <w:pPr>
              <w:spacing w:line="260" w:lineRule="atLeast"/>
              <w:rPr>
                <w:rFonts w:ascii="Arial" w:hAnsi="Arial" w:cs="Arial"/>
                <w:sz w:val="20"/>
                <w:szCs w:val="20"/>
                <w:lang w:eastAsia="en-US"/>
              </w:rPr>
            </w:pPr>
            <w:r>
              <w:rPr>
                <w:rFonts w:ascii="Arial" w:hAnsi="Arial" w:cs="Arial"/>
                <w:b/>
                <w:sz w:val="20"/>
                <w:szCs w:val="20"/>
                <w:lang w:eastAsia="en-US"/>
              </w:rPr>
              <w:t>RAZVOJNI INŽENIR ALI PROGRAMER NA NIVOJU PODATKOVNE ZBIRKE 1</w:t>
            </w:r>
            <w:r w:rsidRPr="0094391F">
              <w:rPr>
                <w:rFonts w:ascii="Arial" w:hAnsi="Arial" w:cs="Arial"/>
                <w:b/>
                <w:sz w:val="20"/>
                <w:szCs w:val="20"/>
                <w:lang w:eastAsia="en-US"/>
              </w:rPr>
              <w:t xml:space="preserve">, ki izpolnjuje zahteve iz prve podtočke druge točke poglavja </w:t>
            </w:r>
            <w:r w:rsidRPr="0094391F">
              <w:rPr>
                <w:rFonts w:ascii="Arial" w:hAnsi="Arial" w:cs="Arial"/>
                <w:b/>
                <w:bCs/>
                <w:sz w:val="20"/>
                <w:szCs w:val="20"/>
                <w:lang w:eastAsia="en-US"/>
              </w:rPr>
              <w:t>3.2.3. razpisne dokumentacije:</w:t>
            </w:r>
          </w:p>
        </w:tc>
      </w:tr>
      <w:tr w:rsidR="00ED3A95" w:rsidRPr="0094391F" w14:paraId="15AE3DC0" w14:textId="77777777" w:rsidTr="000E5A6A">
        <w:trPr>
          <w:trHeight w:val="96"/>
          <w:jc w:val="center"/>
        </w:trPr>
        <w:tc>
          <w:tcPr>
            <w:tcW w:w="2292" w:type="dxa"/>
            <w:tcBorders>
              <w:bottom w:val="single" w:sz="4" w:space="0" w:color="auto"/>
            </w:tcBorders>
            <w:vAlign w:val="center"/>
          </w:tcPr>
          <w:p w14:paraId="14BFF086" w14:textId="77777777" w:rsidR="00ED3A95" w:rsidRPr="0094391F" w:rsidRDefault="00ED3A95"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227AF469" w14:textId="77777777" w:rsidR="00ED3A95" w:rsidRDefault="00ED3A95" w:rsidP="000E5A6A">
            <w:pPr>
              <w:spacing w:line="260" w:lineRule="atLeast"/>
              <w:rPr>
                <w:rFonts w:ascii="Arial" w:hAnsi="Arial" w:cs="Arial"/>
                <w:sz w:val="20"/>
                <w:szCs w:val="20"/>
                <w:lang w:eastAsia="en-US"/>
              </w:rPr>
            </w:pPr>
          </w:p>
          <w:p w14:paraId="61FF2EAB"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36303C6E"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5883AA3E" w14:textId="77777777" w:rsidR="00ED3A95" w:rsidRPr="0094391F" w:rsidRDefault="00ED3A95"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4E26EEE7" w14:textId="77777777" w:rsidR="00ED3A95" w:rsidRDefault="00ED3A95" w:rsidP="000E5A6A">
            <w:pPr>
              <w:spacing w:line="260" w:lineRule="atLeast"/>
              <w:rPr>
                <w:rFonts w:ascii="Arial" w:hAnsi="Arial" w:cs="Arial"/>
                <w:sz w:val="20"/>
                <w:szCs w:val="20"/>
                <w:lang w:eastAsia="en-US"/>
              </w:rPr>
            </w:pPr>
          </w:p>
          <w:p w14:paraId="46A800B7"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5A306BE2"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32F93129" w14:textId="77777777"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1CDFC213" w14:textId="77777777" w:rsidR="00ED3A95" w:rsidRDefault="00ED3A95"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4F2504A7" w14:textId="77777777" w:rsidR="00ED3A95" w:rsidRDefault="00ED3A95" w:rsidP="000E5A6A">
            <w:pPr>
              <w:spacing w:line="260" w:lineRule="atLeast"/>
              <w:rPr>
                <w:rFonts w:ascii="Arial" w:hAnsi="Arial" w:cs="Arial"/>
                <w:sz w:val="20"/>
                <w:szCs w:val="20"/>
                <w:lang w:eastAsia="en-US"/>
              </w:rPr>
            </w:pPr>
          </w:p>
        </w:tc>
      </w:tr>
      <w:tr w:rsidR="00ED3A95" w:rsidRPr="0094391F" w14:paraId="1F4C3168"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0EA7A88D" w14:textId="77777777"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50F9EED5" w14:textId="77777777" w:rsidR="00ED3A95" w:rsidRDefault="00ED3A95" w:rsidP="000E5A6A">
            <w:pPr>
              <w:spacing w:line="260" w:lineRule="atLeast"/>
              <w:rPr>
                <w:rFonts w:ascii="Arial" w:hAnsi="Arial" w:cs="Arial"/>
                <w:sz w:val="20"/>
                <w:szCs w:val="20"/>
                <w:lang w:eastAsia="en-US"/>
              </w:rPr>
            </w:pPr>
          </w:p>
        </w:tc>
      </w:tr>
    </w:tbl>
    <w:p w14:paraId="491015F5" w14:textId="77777777" w:rsidR="00ED3A95" w:rsidRPr="0094391F" w:rsidRDefault="00ED3A95" w:rsidP="00ED3A95">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3815FA14" w14:textId="77777777" w:rsidTr="000E5A6A">
        <w:tc>
          <w:tcPr>
            <w:tcW w:w="3827" w:type="dxa"/>
            <w:tcBorders>
              <w:top w:val="single" w:sz="4" w:space="0" w:color="auto"/>
              <w:left w:val="single" w:sz="4" w:space="0" w:color="auto"/>
              <w:bottom w:val="single" w:sz="4" w:space="0" w:color="auto"/>
              <w:right w:val="single" w:sz="4" w:space="0" w:color="auto"/>
            </w:tcBorders>
          </w:tcPr>
          <w:p w14:paraId="0927342B" w14:textId="092308E7"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Pr>
                <w:rFonts w:ascii="Arial" w:hAnsi="Arial" w:cs="Arial"/>
                <w:b/>
                <w:bCs/>
                <w:i/>
                <w:iCs/>
                <w:sz w:val="20"/>
                <w:szCs w:val="20"/>
                <w:lang w:eastAsia="en-US"/>
              </w:rPr>
              <w:t>RAZVOJNEGA INŽENIRJA ALI PROGRAMERJA NA NIVOJU PODATKOVNE ZBIRKE</w:t>
            </w:r>
          </w:p>
        </w:tc>
        <w:tc>
          <w:tcPr>
            <w:tcW w:w="4495" w:type="dxa"/>
            <w:tcBorders>
              <w:top w:val="single" w:sz="4" w:space="0" w:color="auto"/>
              <w:left w:val="single" w:sz="4" w:space="0" w:color="auto"/>
              <w:bottom w:val="single" w:sz="4" w:space="0" w:color="auto"/>
              <w:right w:val="single" w:sz="4" w:space="0" w:color="auto"/>
            </w:tcBorders>
          </w:tcPr>
          <w:p w14:paraId="40091922"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1C71D413" w14:textId="77777777" w:rsidTr="000E5A6A">
        <w:tc>
          <w:tcPr>
            <w:tcW w:w="3827" w:type="dxa"/>
            <w:tcBorders>
              <w:top w:val="single" w:sz="4" w:space="0" w:color="auto"/>
              <w:left w:val="single" w:sz="4" w:space="0" w:color="auto"/>
              <w:bottom w:val="single" w:sz="4" w:space="0" w:color="auto"/>
              <w:right w:val="single" w:sz="4" w:space="0" w:color="auto"/>
            </w:tcBorders>
          </w:tcPr>
          <w:p w14:paraId="3E27AB1B"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lastRenderedPageBreak/>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2DBFC7C"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31173101" w14:textId="77777777" w:rsidTr="000E5A6A">
        <w:tc>
          <w:tcPr>
            <w:tcW w:w="3827" w:type="dxa"/>
            <w:tcBorders>
              <w:top w:val="single" w:sz="4" w:space="0" w:color="auto"/>
              <w:left w:val="single" w:sz="4" w:space="0" w:color="auto"/>
              <w:bottom w:val="single" w:sz="4" w:space="0" w:color="auto"/>
              <w:right w:val="single" w:sz="4" w:space="0" w:color="auto"/>
            </w:tcBorders>
          </w:tcPr>
          <w:p w14:paraId="55E1AB20"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4D6EDCBE"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3EBF2868" w14:textId="77777777" w:rsidTr="000E5A6A">
        <w:tc>
          <w:tcPr>
            <w:tcW w:w="3827" w:type="dxa"/>
            <w:tcBorders>
              <w:top w:val="single" w:sz="4" w:space="0" w:color="auto"/>
              <w:left w:val="single" w:sz="4" w:space="0" w:color="auto"/>
              <w:bottom w:val="single" w:sz="4" w:space="0" w:color="auto"/>
              <w:right w:val="single" w:sz="4" w:space="0" w:color="auto"/>
            </w:tcBorders>
          </w:tcPr>
          <w:p w14:paraId="61BFADE1"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117E8BA0" w14:textId="77777777" w:rsidR="00ED3A95" w:rsidRPr="0094391F" w:rsidRDefault="00ED3A95" w:rsidP="000E5A6A">
            <w:pPr>
              <w:spacing w:line="260" w:lineRule="atLeast"/>
              <w:rPr>
                <w:rFonts w:ascii="Arial" w:hAnsi="Arial" w:cs="Arial"/>
                <w:b/>
                <w:bCs/>
                <w:i/>
                <w:iCs/>
                <w:sz w:val="20"/>
                <w:szCs w:val="20"/>
                <w:lang w:eastAsia="en-US"/>
              </w:rPr>
            </w:pPr>
          </w:p>
        </w:tc>
      </w:tr>
    </w:tbl>
    <w:p w14:paraId="467DE8DC" w14:textId="6656D8ED" w:rsidR="00ED3A95" w:rsidRDefault="00ED3A95" w:rsidP="00ED3A95">
      <w:pPr>
        <w:spacing w:line="260" w:lineRule="atLeast"/>
        <w:rPr>
          <w:rFonts w:ascii="Arial" w:hAnsi="Arial" w:cs="Arial"/>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7D31278F" w14:textId="77777777" w:rsidTr="000E5A6A">
        <w:tc>
          <w:tcPr>
            <w:tcW w:w="3827" w:type="dxa"/>
            <w:tcBorders>
              <w:top w:val="single" w:sz="4" w:space="0" w:color="auto"/>
              <w:left w:val="single" w:sz="4" w:space="0" w:color="auto"/>
              <w:bottom w:val="single" w:sz="4" w:space="0" w:color="auto"/>
              <w:right w:val="single" w:sz="4" w:space="0" w:color="auto"/>
            </w:tcBorders>
          </w:tcPr>
          <w:p w14:paraId="243F3421" w14:textId="7B261668"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w:t>
            </w:r>
            <w:r>
              <w:rPr>
                <w:rFonts w:ascii="Arial" w:hAnsi="Arial" w:cs="Arial"/>
                <w:b/>
                <w:bCs/>
                <w:i/>
                <w:iCs/>
                <w:sz w:val="20"/>
                <w:szCs w:val="20"/>
                <w:lang w:eastAsia="en-US"/>
              </w:rPr>
              <w:t>2</w:t>
            </w:r>
            <w:r w:rsidRPr="0094391F">
              <w:rPr>
                <w:rFonts w:ascii="Arial" w:hAnsi="Arial" w:cs="Arial"/>
                <w:b/>
                <w:bCs/>
                <w:i/>
                <w:iCs/>
                <w:sz w:val="20"/>
                <w:szCs w:val="20"/>
                <w:lang w:eastAsia="en-US"/>
              </w:rPr>
              <w:t xml:space="preserve"> za </w:t>
            </w:r>
            <w:r>
              <w:rPr>
                <w:rFonts w:ascii="Arial" w:hAnsi="Arial" w:cs="Arial"/>
                <w:b/>
                <w:bCs/>
                <w:i/>
                <w:iCs/>
                <w:sz w:val="20"/>
                <w:szCs w:val="20"/>
                <w:lang w:eastAsia="en-US"/>
              </w:rPr>
              <w:t>RAZVOJNEGA INŽENIRJA ALI PROGRAMERJA NA NIVOJU PODATKOVNE ZBIRKE</w:t>
            </w:r>
          </w:p>
        </w:tc>
        <w:tc>
          <w:tcPr>
            <w:tcW w:w="4495" w:type="dxa"/>
            <w:tcBorders>
              <w:top w:val="single" w:sz="4" w:space="0" w:color="auto"/>
              <w:left w:val="single" w:sz="4" w:space="0" w:color="auto"/>
              <w:bottom w:val="single" w:sz="4" w:space="0" w:color="auto"/>
              <w:right w:val="single" w:sz="4" w:space="0" w:color="auto"/>
            </w:tcBorders>
          </w:tcPr>
          <w:p w14:paraId="27BF9E85"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7CF49047" w14:textId="77777777" w:rsidTr="000E5A6A">
        <w:tc>
          <w:tcPr>
            <w:tcW w:w="3827" w:type="dxa"/>
            <w:tcBorders>
              <w:top w:val="single" w:sz="4" w:space="0" w:color="auto"/>
              <w:left w:val="single" w:sz="4" w:space="0" w:color="auto"/>
              <w:bottom w:val="single" w:sz="4" w:space="0" w:color="auto"/>
              <w:right w:val="single" w:sz="4" w:space="0" w:color="auto"/>
            </w:tcBorders>
          </w:tcPr>
          <w:p w14:paraId="61C79195"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028EC0D"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740B8B2A" w14:textId="77777777" w:rsidTr="000E5A6A">
        <w:tc>
          <w:tcPr>
            <w:tcW w:w="3827" w:type="dxa"/>
            <w:tcBorders>
              <w:top w:val="single" w:sz="4" w:space="0" w:color="auto"/>
              <w:left w:val="single" w:sz="4" w:space="0" w:color="auto"/>
              <w:bottom w:val="single" w:sz="4" w:space="0" w:color="auto"/>
              <w:right w:val="single" w:sz="4" w:space="0" w:color="auto"/>
            </w:tcBorders>
          </w:tcPr>
          <w:p w14:paraId="4D4FE0AA"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0C6AB0C1"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4D766588" w14:textId="77777777" w:rsidTr="000E5A6A">
        <w:tc>
          <w:tcPr>
            <w:tcW w:w="3827" w:type="dxa"/>
            <w:tcBorders>
              <w:top w:val="single" w:sz="4" w:space="0" w:color="auto"/>
              <w:left w:val="single" w:sz="4" w:space="0" w:color="auto"/>
              <w:bottom w:val="single" w:sz="4" w:space="0" w:color="auto"/>
              <w:right w:val="single" w:sz="4" w:space="0" w:color="auto"/>
            </w:tcBorders>
          </w:tcPr>
          <w:p w14:paraId="79E6CD28"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26595DF6" w14:textId="77777777" w:rsidR="00ED3A95" w:rsidRPr="0094391F" w:rsidRDefault="00ED3A95" w:rsidP="000E5A6A">
            <w:pPr>
              <w:spacing w:line="260" w:lineRule="atLeast"/>
              <w:rPr>
                <w:rFonts w:ascii="Arial" w:hAnsi="Arial" w:cs="Arial"/>
                <w:b/>
                <w:bCs/>
                <w:i/>
                <w:iCs/>
                <w:sz w:val="20"/>
                <w:szCs w:val="20"/>
                <w:lang w:eastAsia="en-US"/>
              </w:rPr>
            </w:pPr>
          </w:p>
        </w:tc>
      </w:tr>
    </w:tbl>
    <w:p w14:paraId="27FD9D27" w14:textId="77777777" w:rsidR="00ED3A95" w:rsidRPr="0094391F" w:rsidRDefault="00ED3A95" w:rsidP="00ED3A95">
      <w:pPr>
        <w:spacing w:line="260" w:lineRule="atLeast"/>
        <w:rPr>
          <w:rFonts w:ascii="Arial" w:hAnsi="Arial" w:cs="Arial"/>
          <w:sz w:val="20"/>
          <w:szCs w:val="20"/>
          <w:lang w:eastAsia="en-US"/>
        </w:rPr>
      </w:pPr>
    </w:p>
    <w:p w14:paraId="4DCFEE1B" w14:textId="529FD370" w:rsidR="00ED3A95" w:rsidRPr="0094391F" w:rsidRDefault="00ED3A95" w:rsidP="00ED3A95">
      <w:pPr>
        <w:spacing w:line="260" w:lineRule="atLeast"/>
        <w:rPr>
          <w:rFonts w:ascii="Arial" w:hAnsi="Arial" w:cs="Arial"/>
          <w:sz w:val="20"/>
          <w:szCs w:val="20"/>
          <w:lang w:eastAsia="en-US"/>
        </w:rPr>
      </w:pPr>
      <w:r>
        <w:rPr>
          <w:rFonts w:ascii="Arial" w:hAnsi="Arial" w:cs="Arial"/>
          <w:sz w:val="20"/>
          <w:szCs w:val="20"/>
          <w:lang w:eastAsia="en-US"/>
        </w:rPr>
        <w:t>5.</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ED3A95" w:rsidRPr="0094391F" w14:paraId="21BCE445" w14:textId="77777777" w:rsidTr="000E5A6A">
        <w:trPr>
          <w:trHeight w:val="96"/>
          <w:jc w:val="center"/>
        </w:trPr>
        <w:tc>
          <w:tcPr>
            <w:tcW w:w="8642" w:type="dxa"/>
            <w:gridSpan w:val="2"/>
            <w:vAlign w:val="center"/>
          </w:tcPr>
          <w:p w14:paraId="3CEE6C48" w14:textId="3CF568A4" w:rsidR="00ED3A95" w:rsidRPr="0094391F" w:rsidRDefault="00ED3A95" w:rsidP="000E5A6A">
            <w:pPr>
              <w:spacing w:line="260" w:lineRule="atLeast"/>
              <w:rPr>
                <w:rFonts w:ascii="Arial" w:hAnsi="Arial" w:cs="Arial"/>
                <w:sz w:val="20"/>
                <w:szCs w:val="20"/>
                <w:lang w:eastAsia="en-US"/>
              </w:rPr>
            </w:pPr>
            <w:r>
              <w:rPr>
                <w:rFonts w:ascii="Arial" w:hAnsi="Arial" w:cs="Arial"/>
                <w:b/>
                <w:sz w:val="20"/>
                <w:szCs w:val="20"/>
                <w:lang w:eastAsia="en-US"/>
              </w:rPr>
              <w:t>RAZVOJNI INŽENIR ALI PROGRAMER NA NIVOJU PODATKOVNE ZBIRKE 2</w:t>
            </w:r>
            <w:r w:rsidRPr="0094391F">
              <w:rPr>
                <w:rFonts w:ascii="Arial" w:hAnsi="Arial" w:cs="Arial"/>
                <w:b/>
                <w:sz w:val="20"/>
                <w:szCs w:val="20"/>
                <w:lang w:eastAsia="en-US"/>
              </w:rPr>
              <w:t xml:space="preserve">, ki izpolnjuje zahteve iz prve podtočke druge točke poglavja </w:t>
            </w:r>
            <w:r w:rsidRPr="0094391F">
              <w:rPr>
                <w:rFonts w:ascii="Arial" w:hAnsi="Arial" w:cs="Arial"/>
                <w:b/>
                <w:bCs/>
                <w:sz w:val="20"/>
                <w:szCs w:val="20"/>
                <w:lang w:eastAsia="en-US"/>
              </w:rPr>
              <w:t>3.2.3. razpisne dokumentacije:</w:t>
            </w:r>
          </w:p>
        </w:tc>
      </w:tr>
      <w:tr w:rsidR="00ED3A95" w:rsidRPr="0094391F" w14:paraId="0AD6BAFE" w14:textId="77777777" w:rsidTr="000E5A6A">
        <w:trPr>
          <w:trHeight w:val="96"/>
          <w:jc w:val="center"/>
        </w:trPr>
        <w:tc>
          <w:tcPr>
            <w:tcW w:w="2292" w:type="dxa"/>
            <w:tcBorders>
              <w:bottom w:val="single" w:sz="4" w:space="0" w:color="auto"/>
            </w:tcBorders>
            <w:vAlign w:val="center"/>
          </w:tcPr>
          <w:p w14:paraId="668DE3EF" w14:textId="77777777" w:rsidR="00ED3A95" w:rsidRPr="0094391F" w:rsidRDefault="00ED3A95"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6C6E42DB" w14:textId="77777777" w:rsidR="00ED3A95" w:rsidRDefault="00ED3A95" w:rsidP="000E5A6A">
            <w:pPr>
              <w:spacing w:line="260" w:lineRule="atLeast"/>
              <w:rPr>
                <w:rFonts w:ascii="Arial" w:hAnsi="Arial" w:cs="Arial"/>
                <w:sz w:val="20"/>
                <w:szCs w:val="20"/>
                <w:lang w:eastAsia="en-US"/>
              </w:rPr>
            </w:pPr>
          </w:p>
          <w:p w14:paraId="5D07AF23"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36CCAD83"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6AD05D9D" w14:textId="77777777" w:rsidR="00ED3A95" w:rsidRPr="0094391F" w:rsidRDefault="00ED3A95"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56A44AD7" w14:textId="77777777" w:rsidR="00ED3A95" w:rsidRDefault="00ED3A95" w:rsidP="000E5A6A">
            <w:pPr>
              <w:spacing w:line="260" w:lineRule="atLeast"/>
              <w:rPr>
                <w:rFonts w:ascii="Arial" w:hAnsi="Arial" w:cs="Arial"/>
                <w:sz w:val="20"/>
                <w:szCs w:val="20"/>
                <w:lang w:eastAsia="en-US"/>
              </w:rPr>
            </w:pPr>
          </w:p>
          <w:p w14:paraId="77D80F37" w14:textId="77777777" w:rsidR="00ED3A95" w:rsidRPr="0094391F" w:rsidRDefault="00ED3A95" w:rsidP="000E5A6A">
            <w:pPr>
              <w:spacing w:line="260" w:lineRule="atLeast"/>
              <w:rPr>
                <w:rFonts w:ascii="Arial" w:hAnsi="Arial" w:cs="Arial"/>
                <w:sz w:val="20"/>
                <w:szCs w:val="20"/>
                <w:lang w:eastAsia="en-US"/>
              </w:rPr>
            </w:pPr>
          </w:p>
        </w:tc>
      </w:tr>
      <w:tr w:rsidR="00ED3A95" w:rsidRPr="0094391F" w14:paraId="1FEA4679"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6529503B" w14:textId="77777777"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7CF7D8DF" w14:textId="77777777" w:rsidR="00ED3A95" w:rsidRDefault="00ED3A95"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4B47E35D" w14:textId="77777777" w:rsidR="00ED3A95" w:rsidRDefault="00ED3A95" w:rsidP="000E5A6A">
            <w:pPr>
              <w:spacing w:line="260" w:lineRule="atLeast"/>
              <w:rPr>
                <w:rFonts w:ascii="Arial" w:hAnsi="Arial" w:cs="Arial"/>
                <w:sz w:val="20"/>
                <w:szCs w:val="20"/>
                <w:lang w:eastAsia="en-US"/>
              </w:rPr>
            </w:pPr>
          </w:p>
        </w:tc>
      </w:tr>
      <w:tr w:rsidR="00ED3A95" w:rsidRPr="0094391F" w14:paraId="3D5DEE9E"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799E41B5" w14:textId="77777777" w:rsidR="00ED3A95" w:rsidRDefault="00ED3A95"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474BADF8" w14:textId="77777777" w:rsidR="00ED3A95" w:rsidRDefault="00ED3A95" w:rsidP="000E5A6A">
            <w:pPr>
              <w:spacing w:line="260" w:lineRule="atLeast"/>
              <w:rPr>
                <w:rFonts w:ascii="Arial" w:hAnsi="Arial" w:cs="Arial"/>
                <w:sz w:val="20"/>
                <w:szCs w:val="20"/>
                <w:lang w:eastAsia="en-US"/>
              </w:rPr>
            </w:pPr>
          </w:p>
        </w:tc>
      </w:tr>
    </w:tbl>
    <w:p w14:paraId="5797EFF9" w14:textId="77777777" w:rsidR="00ED3A95" w:rsidRPr="0094391F" w:rsidRDefault="00ED3A95" w:rsidP="00ED3A95">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178061E8" w14:textId="77777777" w:rsidTr="000E5A6A">
        <w:tc>
          <w:tcPr>
            <w:tcW w:w="3827" w:type="dxa"/>
            <w:tcBorders>
              <w:top w:val="single" w:sz="4" w:space="0" w:color="auto"/>
              <w:left w:val="single" w:sz="4" w:space="0" w:color="auto"/>
              <w:bottom w:val="single" w:sz="4" w:space="0" w:color="auto"/>
              <w:right w:val="single" w:sz="4" w:space="0" w:color="auto"/>
            </w:tcBorders>
          </w:tcPr>
          <w:p w14:paraId="7ADE15B8" w14:textId="77777777"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1 za </w:t>
            </w:r>
            <w:r>
              <w:rPr>
                <w:rFonts w:ascii="Arial" w:hAnsi="Arial" w:cs="Arial"/>
                <w:b/>
                <w:bCs/>
                <w:i/>
                <w:iCs/>
                <w:sz w:val="20"/>
                <w:szCs w:val="20"/>
                <w:lang w:eastAsia="en-US"/>
              </w:rPr>
              <w:t>RAZVOJNEGA INŽENIRJA ALI PROGRAMERJA NA NIVOJU PODATKOVNE ZBIRKE</w:t>
            </w:r>
          </w:p>
        </w:tc>
        <w:tc>
          <w:tcPr>
            <w:tcW w:w="4495" w:type="dxa"/>
            <w:tcBorders>
              <w:top w:val="single" w:sz="4" w:space="0" w:color="auto"/>
              <w:left w:val="single" w:sz="4" w:space="0" w:color="auto"/>
              <w:bottom w:val="single" w:sz="4" w:space="0" w:color="auto"/>
              <w:right w:val="single" w:sz="4" w:space="0" w:color="auto"/>
            </w:tcBorders>
          </w:tcPr>
          <w:p w14:paraId="34F4341F"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4AC477DD" w14:textId="77777777" w:rsidTr="000E5A6A">
        <w:tc>
          <w:tcPr>
            <w:tcW w:w="3827" w:type="dxa"/>
            <w:tcBorders>
              <w:top w:val="single" w:sz="4" w:space="0" w:color="auto"/>
              <w:left w:val="single" w:sz="4" w:space="0" w:color="auto"/>
              <w:bottom w:val="single" w:sz="4" w:space="0" w:color="auto"/>
              <w:right w:val="single" w:sz="4" w:space="0" w:color="auto"/>
            </w:tcBorders>
          </w:tcPr>
          <w:p w14:paraId="3338B030"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0CBF00A"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4B17D376" w14:textId="77777777" w:rsidTr="000E5A6A">
        <w:tc>
          <w:tcPr>
            <w:tcW w:w="3827" w:type="dxa"/>
            <w:tcBorders>
              <w:top w:val="single" w:sz="4" w:space="0" w:color="auto"/>
              <w:left w:val="single" w:sz="4" w:space="0" w:color="auto"/>
              <w:bottom w:val="single" w:sz="4" w:space="0" w:color="auto"/>
              <w:right w:val="single" w:sz="4" w:space="0" w:color="auto"/>
            </w:tcBorders>
          </w:tcPr>
          <w:p w14:paraId="6E373705"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57469D92"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0B200140" w14:textId="77777777" w:rsidTr="000E5A6A">
        <w:tc>
          <w:tcPr>
            <w:tcW w:w="3827" w:type="dxa"/>
            <w:tcBorders>
              <w:top w:val="single" w:sz="4" w:space="0" w:color="auto"/>
              <w:left w:val="single" w:sz="4" w:space="0" w:color="auto"/>
              <w:bottom w:val="single" w:sz="4" w:space="0" w:color="auto"/>
              <w:right w:val="single" w:sz="4" w:space="0" w:color="auto"/>
            </w:tcBorders>
          </w:tcPr>
          <w:p w14:paraId="6C184582"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7A2F7ECA" w14:textId="77777777" w:rsidR="00ED3A95" w:rsidRPr="0094391F" w:rsidRDefault="00ED3A95" w:rsidP="000E5A6A">
            <w:pPr>
              <w:spacing w:line="260" w:lineRule="atLeast"/>
              <w:rPr>
                <w:rFonts w:ascii="Arial" w:hAnsi="Arial" w:cs="Arial"/>
                <w:b/>
                <w:bCs/>
                <w:i/>
                <w:iCs/>
                <w:sz w:val="20"/>
                <w:szCs w:val="20"/>
                <w:lang w:eastAsia="en-US"/>
              </w:rPr>
            </w:pPr>
          </w:p>
        </w:tc>
      </w:tr>
    </w:tbl>
    <w:p w14:paraId="65DC9D15" w14:textId="77777777" w:rsidR="00ED3A95" w:rsidRPr="0094391F" w:rsidRDefault="00ED3A95" w:rsidP="00ED3A95">
      <w:pPr>
        <w:spacing w:line="260" w:lineRule="atLeast"/>
        <w:rPr>
          <w:rFonts w:ascii="Arial" w:hAnsi="Arial" w:cs="Arial"/>
          <w:sz w:val="20"/>
          <w:szCs w:val="20"/>
          <w:lang w:eastAsia="en-US"/>
        </w:rPr>
      </w:pPr>
    </w:p>
    <w:tbl>
      <w:tblPr>
        <w:tblW w:w="0" w:type="auto"/>
        <w:tblInd w:w="392" w:type="dxa"/>
        <w:tblLook w:val="01E0" w:firstRow="1" w:lastRow="1" w:firstColumn="1" w:lastColumn="1" w:noHBand="0" w:noVBand="0"/>
      </w:tblPr>
      <w:tblGrid>
        <w:gridCol w:w="3827"/>
        <w:gridCol w:w="4495"/>
      </w:tblGrid>
      <w:tr w:rsidR="00ED3A95" w:rsidRPr="0094391F" w14:paraId="05088775" w14:textId="77777777" w:rsidTr="000E5A6A">
        <w:tc>
          <w:tcPr>
            <w:tcW w:w="3827" w:type="dxa"/>
            <w:tcBorders>
              <w:top w:val="single" w:sz="4" w:space="0" w:color="auto"/>
              <w:left w:val="single" w:sz="4" w:space="0" w:color="auto"/>
              <w:bottom w:val="single" w:sz="4" w:space="0" w:color="auto"/>
              <w:right w:val="single" w:sz="4" w:space="0" w:color="auto"/>
            </w:tcBorders>
          </w:tcPr>
          <w:p w14:paraId="7F369C72" w14:textId="2D24B7CA" w:rsidR="00ED3A95" w:rsidRPr="0094391F" w:rsidRDefault="00ED3A95" w:rsidP="000E5A6A">
            <w:pPr>
              <w:spacing w:line="260" w:lineRule="atLeast"/>
              <w:rPr>
                <w:rFonts w:ascii="Arial" w:hAnsi="Arial" w:cs="Arial"/>
                <w:b/>
                <w:bCs/>
                <w:i/>
                <w:iCs/>
                <w:sz w:val="20"/>
                <w:szCs w:val="20"/>
                <w:lang w:eastAsia="en-US"/>
              </w:rPr>
            </w:pPr>
            <w:r w:rsidRPr="0094391F">
              <w:rPr>
                <w:rFonts w:ascii="Arial" w:hAnsi="Arial" w:cs="Arial"/>
                <w:b/>
                <w:bCs/>
                <w:i/>
                <w:iCs/>
                <w:sz w:val="20"/>
                <w:szCs w:val="20"/>
                <w:lang w:eastAsia="en-US"/>
              </w:rPr>
              <w:t xml:space="preserve">Naziv referenčnega projekta </w:t>
            </w:r>
            <w:r>
              <w:rPr>
                <w:rFonts w:ascii="Arial" w:hAnsi="Arial" w:cs="Arial"/>
                <w:b/>
                <w:bCs/>
                <w:i/>
                <w:iCs/>
                <w:sz w:val="20"/>
                <w:szCs w:val="20"/>
                <w:lang w:eastAsia="en-US"/>
              </w:rPr>
              <w:t>2</w:t>
            </w:r>
            <w:r w:rsidRPr="0094391F">
              <w:rPr>
                <w:rFonts w:ascii="Arial" w:hAnsi="Arial" w:cs="Arial"/>
                <w:b/>
                <w:bCs/>
                <w:i/>
                <w:iCs/>
                <w:sz w:val="20"/>
                <w:szCs w:val="20"/>
                <w:lang w:eastAsia="en-US"/>
              </w:rPr>
              <w:t xml:space="preserve"> za </w:t>
            </w:r>
            <w:r>
              <w:rPr>
                <w:rFonts w:ascii="Arial" w:hAnsi="Arial" w:cs="Arial"/>
                <w:b/>
                <w:bCs/>
                <w:i/>
                <w:iCs/>
                <w:sz w:val="20"/>
                <w:szCs w:val="20"/>
                <w:lang w:eastAsia="en-US"/>
              </w:rPr>
              <w:t>RAZVOJNEGA INŽENIRJA ALI PROGRAMERJA NA NIVOJU PODATKOVNE ZBIRKE</w:t>
            </w:r>
          </w:p>
        </w:tc>
        <w:tc>
          <w:tcPr>
            <w:tcW w:w="4495" w:type="dxa"/>
            <w:tcBorders>
              <w:top w:val="single" w:sz="4" w:space="0" w:color="auto"/>
              <w:left w:val="single" w:sz="4" w:space="0" w:color="auto"/>
              <w:bottom w:val="single" w:sz="4" w:space="0" w:color="auto"/>
              <w:right w:val="single" w:sz="4" w:space="0" w:color="auto"/>
            </w:tcBorders>
          </w:tcPr>
          <w:p w14:paraId="6D1CCD9A"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2F8E47D3" w14:textId="77777777" w:rsidTr="000E5A6A">
        <w:tc>
          <w:tcPr>
            <w:tcW w:w="3827" w:type="dxa"/>
            <w:tcBorders>
              <w:top w:val="single" w:sz="4" w:space="0" w:color="auto"/>
              <w:left w:val="single" w:sz="4" w:space="0" w:color="auto"/>
              <w:bottom w:val="single" w:sz="4" w:space="0" w:color="auto"/>
              <w:right w:val="single" w:sz="4" w:space="0" w:color="auto"/>
            </w:tcBorders>
          </w:tcPr>
          <w:p w14:paraId="33414662"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A35DDE3"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7752E81F" w14:textId="77777777" w:rsidTr="000E5A6A">
        <w:tc>
          <w:tcPr>
            <w:tcW w:w="3827" w:type="dxa"/>
            <w:tcBorders>
              <w:top w:val="single" w:sz="4" w:space="0" w:color="auto"/>
              <w:left w:val="single" w:sz="4" w:space="0" w:color="auto"/>
              <w:bottom w:val="single" w:sz="4" w:space="0" w:color="auto"/>
              <w:right w:val="single" w:sz="4" w:space="0" w:color="auto"/>
            </w:tcBorders>
          </w:tcPr>
          <w:p w14:paraId="006634E2"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6C0783A9" w14:textId="77777777" w:rsidR="00ED3A95" w:rsidRPr="0094391F" w:rsidRDefault="00ED3A95" w:rsidP="000E5A6A">
            <w:pPr>
              <w:spacing w:line="260" w:lineRule="atLeast"/>
              <w:rPr>
                <w:rFonts w:ascii="Arial" w:hAnsi="Arial" w:cs="Arial"/>
                <w:b/>
                <w:bCs/>
                <w:i/>
                <w:iCs/>
                <w:sz w:val="20"/>
                <w:szCs w:val="20"/>
                <w:lang w:eastAsia="en-US"/>
              </w:rPr>
            </w:pPr>
          </w:p>
        </w:tc>
      </w:tr>
      <w:tr w:rsidR="00ED3A95" w:rsidRPr="0094391F" w14:paraId="422A4CC6" w14:textId="77777777" w:rsidTr="000E5A6A">
        <w:tc>
          <w:tcPr>
            <w:tcW w:w="3827" w:type="dxa"/>
            <w:tcBorders>
              <w:top w:val="single" w:sz="4" w:space="0" w:color="auto"/>
              <w:left w:val="single" w:sz="4" w:space="0" w:color="auto"/>
              <w:bottom w:val="single" w:sz="4" w:space="0" w:color="auto"/>
              <w:right w:val="single" w:sz="4" w:space="0" w:color="auto"/>
            </w:tcBorders>
          </w:tcPr>
          <w:p w14:paraId="429FF3E8" w14:textId="77777777" w:rsidR="00ED3A95" w:rsidRPr="0094391F" w:rsidRDefault="00ED3A95" w:rsidP="000E5A6A">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95" w:type="dxa"/>
            <w:tcBorders>
              <w:top w:val="single" w:sz="4" w:space="0" w:color="auto"/>
              <w:left w:val="single" w:sz="4" w:space="0" w:color="auto"/>
              <w:bottom w:val="single" w:sz="4" w:space="0" w:color="auto"/>
              <w:right w:val="single" w:sz="4" w:space="0" w:color="auto"/>
            </w:tcBorders>
          </w:tcPr>
          <w:p w14:paraId="0D5CF4DC" w14:textId="77777777" w:rsidR="00ED3A95" w:rsidRPr="0094391F" w:rsidRDefault="00ED3A95" w:rsidP="000E5A6A">
            <w:pPr>
              <w:spacing w:line="260" w:lineRule="atLeast"/>
              <w:rPr>
                <w:rFonts w:ascii="Arial" w:hAnsi="Arial" w:cs="Arial"/>
                <w:b/>
                <w:bCs/>
                <w:i/>
                <w:iCs/>
                <w:sz w:val="20"/>
                <w:szCs w:val="20"/>
                <w:lang w:eastAsia="en-US"/>
              </w:rPr>
            </w:pPr>
          </w:p>
        </w:tc>
      </w:tr>
    </w:tbl>
    <w:p w14:paraId="2AE068BA" w14:textId="77777777" w:rsidR="0029222D" w:rsidRPr="0094391F" w:rsidRDefault="0029222D" w:rsidP="0029222D">
      <w:pPr>
        <w:spacing w:line="260" w:lineRule="atLeast"/>
        <w:rPr>
          <w:rFonts w:ascii="Arial" w:hAnsi="Arial" w:cs="Arial"/>
          <w:b/>
          <w:sz w:val="20"/>
          <w:szCs w:val="20"/>
          <w:lang w:eastAsia="en-US"/>
        </w:rPr>
      </w:pPr>
    </w:p>
    <w:p w14:paraId="7E1E79D7" w14:textId="77777777" w:rsidR="0029222D" w:rsidRPr="0029222D" w:rsidRDefault="0029222D" w:rsidP="0029222D">
      <w:pPr>
        <w:tabs>
          <w:tab w:val="center" w:pos="4320"/>
          <w:tab w:val="right" w:pos="8640"/>
        </w:tabs>
        <w:spacing w:line="260" w:lineRule="atLeast"/>
        <w:jc w:val="both"/>
        <w:rPr>
          <w:rFonts w:ascii="Arial" w:hAnsi="Arial" w:cs="Arial"/>
          <w:i/>
          <w:iCs/>
          <w:sz w:val="20"/>
          <w:lang w:eastAsia="en-US"/>
        </w:rPr>
      </w:pPr>
      <w:r w:rsidRPr="0029222D">
        <w:rPr>
          <w:rFonts w:ascii="Arial" w:hAnsi="Arial" w:cs="Arial"/>
          <w:i/>
          <w:iCs/>
          <w:sz w:val="20"/>
          <w:lang w:eastAsia="en-US"/>
        </w:rPr>
        <w:t>Ponudnik navede samo tiste kadre, ki so nujni, da ponudnik izpolni pogoj o izpolnjevanju kadrovskih pogojev.</w:t>
      </w:r>
    </w:p>
    <w:p w14:paraId="723517E0" w14:textId="77777777" w:rsidR="0029222D" w:rsidRPr="0094391F"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29222D" w:rsidRPr="00E17C53" w14:paraId="49431EEB" w14:textId="77777777" w:rsidTr="000D3D82">
        <w:tc>
          <w:tcPr>
            <w:tcW w:w="4111" w:type="dxa"/>
            <w:shd w:val="clear" w:color="auto" w:fill="auto"/>
          </w:tcPr>
          <w:p w14:paraId="231F96E5" w14:textId="77777777" w:rsidR="0029222D" w:rsidRPr="00E17C53" w:rsidRDefault="0029222D" w:rsidP="000D3D82">
            <w:pPr>
              <w:spacing w:line="260" w:lineRule="atLeast"/>
              <w:rPr>
                <w:rFonts w:ascii="Arial" w:hAnsi="Arial" w:cs="Arial"/>
                <w:sz w:val="18"/>
                <w:szCs w:val="18"/>
              </w:rPr>
            </w:pPr>
          </w:p>
        </w:tc>
        <w:tc>
          <w:tcPr>
            <w:tcW w:w="5063" w:type="dxa"/>
            <w:shd w:val="clear" w:color="auto" w:fill="auto"/>
          </w:tcPr>
          <w:p w14:paraId="0DEC9CAC" w14:textId="77777777" w:rsidR="0029222D" w:rsidRPr="00E17C53" w:rsidRDefault="0029222D" w:rsidP="000D3D82">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E17C53" w14:paraId="55E1B658" w14:textId="77777777" w:rsidTr="000D3D82">
        <w:trPr>
          <w:trHeight w:val="992"/>
        </w:trPr>
        <w:tc>
          <w:tcPr>
            <w:tcW w:w="4111" w:type="dxa"/>
            <w:shd w:val="clear" w:color="auto" w:fill="auto"/>
          </w:tcPr>
          <w:p w14:paraId="2F05EC32" w14:textId="77777777" w:rsidR="0029222D" w:rsidRPr="00E17C53" w:rsidRDefault="0029222D" w:rsidP="000D3D82">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1143174E" w14:textId="77777777" w:rsidR="0029222D" w:rsidRPr="00E17C53" w:rsidRDefault="0029222D" w:rsidP="000D3D82">
            <w:pPr>
              <w:spacing w:line="260" w:lineRule="atLeast"/>
              <w:rPr>
                <w:rFonts w:ascii="Arial" w:hAnsi="Arial" w:cs="Arial"/>
                <w:i/>
                <w:sz w:val="18"/>
                <w:szCs w:val="18"/>
              </w:rPr>
            </w:pPr>
          </w:p>
        </w:tc>
      </w:tr>
    </w:tbl>
    <w:p w14:paraId="73D47039" w14:textId="1A5863FD" w:rsidR="009B1D7A" w:rsidRDefault="009B1D7A" w:rsidP="009B1D7A">
      <w:pPr>
        <w:spacing w:before="60" w:after="60"/>
        <w:jc w:val="both"/>
        <w:rPr>
          <w:rFonts w:ascii="Arial" w:hAnsi="Arial" w:cs="Arial"/>
          <w:b/>
          <w:sz w:val="20"/>
          <w:szCs w:val="20"/>
        </w:rPr>
      </w:pPr>
    </w:p>
    <w:p w14:paraId="4C008F4A" w14:textId="4C85F46E" w:rsidR="0029222D" w:rsidRDefault="0029222D" w:rsidP="009B1D7A">
      <w:pPr>
        <w:spacing w:before="60" w:after="60"/>
        <w:jc w:val="both"/>
        <w:rPr>
          <w:rFonts w:ascii="Arial" w:hAnsi="Arial" w:cs="Arial"/>
          <w:b/>
          <w:sz w:val="20"/>
          <w:szCs w:val="20"/>
        </w:rPr>
      </w:pPr>
    </w:p>
    <w:p w14:paraId="49FF050A" w14:textId="57712BBF" w:rsidR="0029222D" w:rsidRDefault="0029222D" w:rsidP="009B1D7A">
      <w:pPr>
        <w:spacing w:before="60" w:after="60"/>
        <w:jc w:val="both"/>
        <w:rPr>
          <w:rFonts w:ascii="Arial" w:hAnsi="Arial" w:cs="Arial"/>
          <w:b/>
          <w:sz w:val="20"/>
          <w:szCs w:val="20"/>
        </w:rPr>
      </w:pPr>
    </w:p>
    <w:p w14:paraId="2BA8136F" w14:textId="69FE4304" w:rsidR="0029222D" w:rsidRDefault="0029222D" w:rsidP="009B1D7A">
      <w:pPr>
        <w:spacing w:before="60" w:after="60"/>
        <w:jc w:val="both"/>
        <w:rPr>
          <w:rFonts w:ascii="Arial" w:hAnsi="Arial" w:cs="Arial"/>
          <w:b/>
          <w:sz w:val="20"/>
          <w:szCs w:val="20"/>
        </w:rPr>
      </w:pPr>
    </w:p>
    <w:p w14:paraId="5A5DEB69" w14:textId="601CF7C1" w:rsidR="0029222D" w:rsidRDefault="0029222D" w:rsidP="009B1D7A">
      <w:pPr>
        <w:spacing w:before="60" w:after="60"/>
        <w:jc w:val="both"/>
        <w:rPr>
          <w:rFonts w:ascii="Arial" w:hAnsi="Arial" w:cs="Arial"/>
          <w:b/>
          <w:sz w:val="20"/>
          <w:szCs w:val="20"/>
        </w:rPr>
      </w:pPr>
    </w:p>
    <w:p w14:paraId="5259946F" w14:textId="51A040B0" w:rsidR="0029222D" w:rsidRDefault="0029222D" w:rsidP="009B1D7A">
      <w:pPr>
        <w:spacing w:before="60" w:after="60"/>
        <w:jc w:val="both"/>
        <w:rPr>
          <w:rFonts w:ascii="Arial" w:hAnsi="Arial" w:cs="Arial"/>
          <w:b/>
          <w:sz w:val="20"/>
          <w:szCs w:val="20"/>
        </w:rPr>
      </w:pPr>
    </w:p>
    <w:p w14:paraId="54B00B8F" w14:textId="76F4182C" w:rsidR="00ED3A95" w:rsidRDefault="00ED3A95" w:rsidP="009B1D7A">
      <w:pPr>
        <w:spacing w:before="60" w:after="60"/>
        <w:jc w:val="both"/>
        <w:rPr>
          <w:rFonts w:ascii="Arial" w:hAnsi="Arial" w:cs="Arial"/>
          <w:b/>
          <w:sz w:val="20"/>
          <w:szCs w:val="20"/>
        </w:rPr>
      </w:pPr>
      <w:r>
        <w:rPr>
          <w:rFonts w:ascii="Arial" w:hAnsi="Arial" w:cs="Arial"/>
          <w:b/>
          <w:sz w:val="20"/>
          <w:szCs w:val="20"/>
        </w:rPr>
        <w:br w:type="page"/>
      </w:r>
    </w:p>
    <w:p w14:paraId="71CB2E41" w14:textId="79F8A289" w:rsidR="00693ABF" w:rsidRPr="00C6236F" w:rsidRDefault="00693ABF" w:rsidP="00693AB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6236F">
        <w:rPr>
          <w:rFonts w:ascii="Arial" w:hAnsi="Arial" w:cs="Arial"/>
          <w:b/>
          <w:sz w:val="20"/>
          <w:szCs w:val="20"/>
          <w:lang w:eastAsia="en-US"/>
        </w:rPr>
        <w:lastRenderedPageBreak/>
        <w:t xml:space="preserve">Obrazec 4: IZJAVA PONUDNIKA O DODATNIH </w:t>
      </w:r>
      <w:r>
        <w:rPr>
          <w:rFonts w:ascii="Arial" w:hAnsi="Arial" w:cs="Arial"/>
          <w:b/>
          <w:sz w:val="20"/>
          <w:szCs w:val="20"/>
          <w:lang w:eastAsia="en-US"/>
        </w:rPr>
        <w:t xml:space="preserve">USPOSOBLJENIH KADRIH IN O DODATNIH </w:t>
      </w:r>
      <w:r w:rsidRPr="00C6236F">
        <w:rPr>
          <w:rFonts w:ascii="Arial" w:hAnsi="Arial" w:cs="Arial"/>
          <w:b/>
          <w:sz w:val="20"/>
          <w:szCs w:val="20"/>
          <w:lang w:eastAsia="en-US"/>
        </w:rPr>
        <w:t>REFERENCAH ZA KADRE – ZA MERILO</w:t>
      </w:r>
    </w:p>
    <w:p w14:paraId="1ABA6A14" w14:textId="77777777" w:rsidR="00693ABF" w:rsidRPr="00C6236F" w:rsidRDefault="00693ABF" w:rsidP="00693ABF">
      <w:pPr>
        <w:spacing w:before="60" w:after="60"/>
        <w:jc w:val="both"/>
        <w:rPr>
          <w:rFonts w:ascii="Arial" w:hAnsi="Arial" w:cs="Arial"/>
          <w:b/>
          <w:sz w:val="20"/>
          <w:szCs w:val="20"/>
        </w:rPr>
      </w:pPr>
    </w:p>
    <w:p w14:paraId="7C843B7B" w14:textId="570DD7E7" w:rsidR="00693ABF" w:rsidRDefault="00693ABF" w:rsidP="00693ABF">
      <w:pPr>
        <w:spacing w:line="260" w:lineRule="atLeast"/>
        <w:jc w:val="both"/>
        <w:rPr>
          <w:rFonts w:ascii="Arial" w:hAnsi="Arial" w:cs="Arial"/>
          <w:bCs/>
          <w:sz w:val="20"/>
          <w:szCs w:val="20"/>
          <w:lang w:eastAsia="en-US"/>
        </w:rPr>
      </w:pPr>
      <w:r w:rsidRPr="00C6236F">
        <w:rPr>
          <w:rFonts w:ascii="Arial" w:hAnsi="Arial" w:cs="Arial"/>
          <w:bCs/>
          <w:sz w:val="20"/>
          <w:szCs w:val="20"/>
          <w:lang w:eastAsia="en-US"/>
        </w:rPr>
        <w:t xml:space="preserve">Seznam dodatnih </w:t>
      </w:r>
      <w:r w:rsidR="00661CE6">
        <w:rPr>
          <w:rFonts w:ascii="Arial" w:hAnsi="Arial" w:cs="Arial"/>
          <w:bCs/>
          <w:sz w:val="20"/>
          <w:szCs w:val="20"/>
          <w:lang w:eastAsia="en-US"/>
        </w:rPr>
        <w:t xml:space="preserve">usposobljenih kadrov in dodatnih </w:t>
      </w:r>
      <w:r w:rsidRPr="00C6236F">
        <w:rPr>
          <w:rFonts w:ascii="Arial" w:hAnsi="Arial" w:cs="Arial"/>
          <w:bCs/>
          <w:sz w:val="20"/>
          <w:szCs w:val="20"/>
          <w:lang w:eastAsia="en-US"/>
        </w:rPr>
        <w:t xml:space="preserve">referenc nominiranih kadrov, s katerimi ponudnik uveljavlja dodatno točkovanje v okviru meril (skladno s točko 2.3.10 razpisne dokumentacije); </w:t>
      </w:r>
    </w:p>
    <w:p w14:paraId="70B570E0" w14:textId="2F281FB2" w:rsidR="00661CE6" w:rsidRDefault="00661CE6" w:rsidP="00693ABF">
      <w:pPr>
        <w:spacing w:line="260" w:lineRule="atLeast"/>
        <w:jc w:val="both"/>
        <w:rPr>
          <w:rFonts w:ascii="Arial" w:hAnsi="Arial" w:cs="Arial"/>
          <w:bCs/>
          <w:sz w:val="20"/>
          <w:szCs w:val="20"/>
          <w:lang w:eastAsia="en-US"/>
        </w:rPr>
      </w:pPr>
    </w:p>
    <w:p w14:paraId="3154CEC0" w14:textId="2CB57139" w:rsidR="00661CE6" w:rsidRDefault="00661CE6" w:rsidP="00661CE6">
      <w:pPr>
        <w:pStyle w:val="Odstavekseznama"/>
        <w:numPr>
          <w:ilvl w:val="1"/>
          <w:numId w:val="22"/>
        </w:numPr>
        <w:spacing w:line="260" w:lineRule="atLeast"/>
        <w:jc w:val="both"/>
        <w:rPr>
          <w:rFonts w:ascii="Arial" w:hAnsi="Arial" w:cs="Arial"/>
          <w:bCs/>
          <w:sz w:val="20"/>
          <w:szCs w:val="20"/>
          <w:lang w:eastAsia="en-US"/>
        </w:rPr>
      </w:pPr>
      <w:r>
        <w:rPr>
          <w:rFonts w:ascii="Arial" w:hAnsi="Arial" w:cs="Arial"/>
          <w:bCs/>
          <w:sz w:val="20"/>
          <w:szCs w:val="20"/>
          <w:lang w:eastAsia="en-US"/>
        </w:rPr>
        <w:t>Dodatni usposobljeni kadri (K):</w:t>
      </w:r>
    </w:p>
    <w:p w14:paraId="47C557B2" w14:textId="77777777" w:rsidR="00661CE6" w:rsidRPr="00661CE6" w:rsidRDefault="00661CE6" w:rsidP="00661CE6">
      <w:pPr>
        <w:pStyle w:val="Odstavekseznama"/>
        <w:spacing w:line="260" w:lineRule="atLeast"/>
        <w:ind w:left="1440"/>
        <w:jc w:val="both"/>
        <w:rPr>
          <w:rFonts w:ascii="Arial" w:hAnsi="Arial" w:cs="Arial"/>
          <w:bCs/>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661CE6" w:rsidRPr="0094391F" w14:paraId="1DC53D9C" w14:textId="77777777" w:rsidTr="000E5A6A">
        <w:trPr>
          <w:trHeight w:val="96"/>
          <w:jc w:val="center"/>
        </w:trPr>
        <w:tc>
          <w:tcPr>
            <w:tcW w:w="8642" w:type="dxa"/>
            <w:gridSpan w:val="2"/>
            <w:vAlign w:val="center"/>
          </w:tcPr>
          <w:p w14:paraId="4704C9F9" w14:textId="4D8638B3" w:rsidR="00661CE6" w:rsidRPr="00661CE6" w:rsidRDefault="00661CE6">
            <w:pPr>
              <w:pStyle w:val="Odstavekseznama"/>
              <w:numPr>
                <w:ilvl w:val="0"/>
                <w:numId w:val="37"/>
              </w:numPr>
              <w:spacing w:line="260" w:lineRule="atLeast"/>
              <w:rPr>
                <w:rFonts w:ascii="Arial" w:hAnsi="Arial" w:cs="Arial"/>
                <w:sz w:val="20"/>
                <w:szCs w:val="20"/>
                <w:lang w:eastAsia="en-US"/>
              </w:rPr>
            </w:pPr>
            <w:r>
              <w:rPr>
                <w:rFonts w:ascii="Arial" w:hAnsi="Arial" w:cs="Arial"/>
                <w:b/>
                <w:bCs/>
                <w:i/>
                <w:iCs/>
                <w:sz w:val="20"/>
                <w:szCs w:val="20"/>
                <w:lang w:eastAsia="en-US"/>
              </w:rPr>
              <w:t>Dodatni usposobljeni kader</w:t>
            </w:r>
          </w:p>
        </w:tc>
      </w:tr>
      <w:tr w:rsidR="00661CE6" w:rsidRPr="0094391F" w14:paraId="65D82F39" w14:textId="77777777" w:rsidTr="000E5A6A">
        <w:trPr>
          <w:trHeight w:val="96"/>
          <w:jc w:val="center"/>
        </w:trPr>
        <w:tc>
          <w:tcPr>
            <w:tcW w:w="2292" w:type="dxa"/>
            <w:tcBorders>
              <w:bottom w:val="single" w:sz="4" w:space="0" w:color="auto"/>
            </w:tcBorders>
            <w:vAlign w:val="center"/>
          </w:tcPr>
          <w:p w14:paraId="32D94F95" w14:textId="77777777" w:rsidR="00661CE6" w:rsidRPr="0094391F" w:rsidRDefault="00661CE6"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55CECCA9" w14:textId="77777777" w:rsidR="00661CE6" w:rsidRDefault="00661CE6" w:rsidP="000E5A6A">
            <w:pPr>
              <w:spacing w:line="260" w:lineRule="atLeast"/>
              <w:rPr>
                <w:rFonts w:ascii="Arial" w:hAnsi="Arial" w:cs="Arial"/>
                <w:sz w:val="20"/>
                <w:szCs w:val="20"/>
                <w:lang w:eastAsia="en-US"/>
              </w:rPr>
            </w:pPr>
          </w:p>
          <w:p w14:paraId="798E5ECF"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6049B703"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319879A5" w14:textId="77777777" w:rsidR="00661CE6" w:rsidRPr="0094391F" w:rsidRDefault="00661CE6"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417F83E9" w14:textId="77777777" w:rsidR="00661CE6" w:rsidRDefault="00661CE6" w:rsidP="000E5A6A">
            <w:pPr>
              <w:spacing w:line="260" w:lineRule="atLeast"/>
              <w:rPr>
                <w:rFonts w:ascii="Arial" w:hAnsi="Arial" w:cs="Arial"/>
                <w:sz w:val="20"/>
                <w:szCs w:val="20"/>
                <w:lang w:eastAsia="en-US"/>
              </w:rPr>
            </w:pPr>
          </w:p>
          <w:p w14:paraId="53F45ABC"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600D19CF"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06FECA55"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77A4C2FE" w14:textId="77777777" w:rsidR="00661CE6" w:rsidRDefault="00661CE6"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06D9793F" w14:textId="77777777" w:rsidR="00661CE6" w:rsidRDefault="00661CE6" w:rsidP="000E5A6A">
            <w:pPr>
              <w:spacing w:line="260" w:lineRule="atLeast"/>
              <w:rPr>
                <w:rFonts w:ascii="Arial" w:hAnsi="Arial" w:cs="Arial"/>
                <w:sz w:val="20"/>
                <w:szCs w:val="20"/>
                <w:lang w:eastAsia="en-US"/>
              </w:rPr>
            </w:pPr>
          </w:p>
        </w:tc>
      </w:tr>
      <w:tr w:rsidR="00661CE6" w:rsidRPr="0094391F" w14:paraId="49B043B5"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71A415AE"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3EE09B3D" w14:textId="77777777" w:rsidR="00661CE6" w:rsidRDefault="00661CE6" w:rsidP="000E5A6A">
            <w:pPr>
              <w:spacing w:line="260" w:lineRule="atLeast"/>
              <w:rPr>
                <w:rFonts w:ascii="Arial" w:hAnsi="Arial" w:cs="Arial"/>
                <w:sz w:val="20"/>
                <w:szCs w:val="20"/>
                <w:lang w:eastAsia="en-US"/>
              </w:rPr>
            </w:pPr>
          </w:p>
        </w:tc>
      </w:tr>
    </w:tbl>
    <w:p w14:paraId="0A225AB6" w14:textId="77777777" w:rsidR="00661CE6" w:rsidRPr="0094391F" w:rsidRDefault="00661CE6" w:rsidP="00661CE6">
      <w:pPr>
        <w:spacing w:line="260" w:lineRule="atLeast"/>
        <w:rPr>
          <w:rFonts w:ascii="Arial" w:hAnsi="Arial" w:cs="Arial"/>
          <w:b/>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661CE6" w:rsidRPr="0094391F" w14:paraId="05113A47" w14:textId="77777777" w:rsidTr="000E5A6A">
        <w:trPr>
          <w:trHeight w:val="96"/>
          <w:jc w:val="center"/>
        </w:trPr>
        <w:tc>
          <w:tcPr>
            <w:tcW w:w="8642" w:type="dxa"/>
            <w:gridSpan w:val="2"/>
            <w:vAlign w:val="center"/>
          </w:tcPr>
          <w:p w14:paraId="64394B79" w14:textId="31F4E6C1" w:rsidR="00661CE6" w:rsidRPr="00661CE6" w:rsidRDefault="00661CE6">
            <w:pPr>
              <w:pStyle w:val="Odstavekseznama"/>
              <w:numPr>
                <w:ilvl w:val="0"/>
                <w:numId w:val="37"/>
              </w:numPr>
              <w:spacing w:line="260" w:lineRule="atLeast"/>
              <w:rPr>
                <w:rFonts w:ascii="Arial" w:hAnsi="Arial" w:cs="Arial"/>
                <w:sz w:val="20"/>
                <w:szCs w:val="20"/>
                <w:lang w:eastAsia="en-US"/>
              </w:rPr>
            </w:pPr>
            <w:r w:rsidRPr="00661CE6">
              <w:rPr>
                <w:rFonts w:ascii="Arial" w:hAnsi="Arial" w:cs="Arial"/>
                <w:b/>
                <w:bCs/>
                <w:i/>
                <w:iCs/>
                <w:sz w:val="20"/>
                <w:szCs w:val="20"/>
                <w:lang w:eastAsia="en-US"/>
              </w:rPr>
              <w:t>Dodatni usposobljeni kader</w:t>
            </w:r>
          </w:p>
        </w:tc>
      </w:tr>
      <w:tr w:rsidR="00661CE6" w:rsidRPr="0094391F" w14:paraId="63278B20" w14:textId="77777777" w:rsidTr="000E5A6A">
        <w:trPr>
          <w:trHeight w:val="96"/>
          <w:jc w:val="center"/>
        </w:trPr>
        <w:tc>
          <w:tcPr>
            <w:tcW w:w="2292" w:type="dxa"/>
            <w:tcBorders>
              <w:bottom w:val="single" w:sz="4" w:space="0" w:color="auto"/>
            </w:tcBorders>
            <w:vAlign w:val="center"/>
          </w:tcPr>
          <w:p w14:paraId="00F556B1" w14:textId="77777777" w:rsidR="00661CE6" w:rsidRPr="0094391F" w:rsidRDefault="00661CE6"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5F0B6DCF" w14:textId="77777777" w:rsidR="00661CE6" w:rsidRDefault="00661CE6" w:rsidP="000E5A6A">
            <w:pPr>
              <w:spacing w:line="260" w:lineRule="atLeast"/>
              <w:rPr>
                <w:rFonts w:ascii="Arial" w:hAnsi="Arial" w:cs="Arial"/>
                <w:sz w:val="20"/>
                <w:szCs w:val="20"/>
                <w:lang w:eastAsia="en-US"/>
              </w:rPr>
            </w:pPr>
          </w:p>
          <w:p w14:paraId="5480902A"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18022D77"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7F112BBB" w14:textId="77777777" w:rsidR="00661CE6" w:rsidRPr="00494632" w:rsidRDefault="00661CE6" w:rsidP="000E5A6A">
            <w:pPr>
              <w:spacing w:line="260" w:lineRule="atLeast"/>
              <w:rPr>
                <w:rFonts w:ascii="Arial" w:hAnsi="Arial" w:cs="Arial"/>
                <w:sz w:val="20"/>
                <w:szCs w:val="20"/>
                <w:lang w:eastAsia="en-US"/>
              </w:rPr>
            </w:pPr>
            <w:r w:rsidRPr="00494632">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50C78E5B" w14:textId="77777777" w:rsidR="00661CE6" w:rsidRDefault="00661CE6" w:rsidP="000E5A6A">
            <w:pPr>
              <w:spacing w:line="260" w:lineRule="atLeast"/>
              <w:rPr>
                <w:rFonts w:ascii="Arial" w:hAnsi="Arial" w:cs="Arial"/>
                <w:sz w:val="20"/>
                <w:szCs w:val="20"/>
                <w:lang w:eastAsia="en-US"/>
              </w:rPr>
            </w:pPr>
          </w:p>
          <w:p w14:paraId="12AD28C8"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146FAC9E"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08EFC54E" w14:textId="516D2144" w:rsidR="00661CE6" w:rsidRPr="00494632" w:rsidRDefault="00661CE6" w:rsidP="00494632">
            <w:pPr>
              <w:spacing w:line="260" w:lineRule="atLeast"/>
              <w:rPr>
                <w:rFonts w:ascii="Arial" w:hAnsi="Arial" w:cs="Arial"/>
                <w:sz w:val="20"/>
                <w:szCs w:val="20"/>
                <w:lang w:eastAsia="en-US"/>
              </w:rPr>
            </w:pPr>
            <w:r w:rsidRPr="00494632">
              <w:rPr>
                <w:rFonts w:ascii="Arial" w:hAnsi="Arial" w:cs="Arial"/>
                <w:sz w:val="20"/>
                <w:szCs w:val="20"/>
                <w:lang w:eastAsia="en-US"/>
              </w:rPr>
              <w:t xml:space="preserve">Navedba certifikata </w:t>
            </w:r>
          </w:p>
        </w:tc>
        <w:tc>
          <w:tcPr>
            <w:tcW w:w="6350" w:type="dxa"/>
            <w:tcBorders>
              <w:top w:val="single" w:sz="4" w:space="0" w:color="auto"/>
              <w:left w:val="single" w:sz="4" w:space="0" w:color="auto"/>
              <w:bottom w:val="single" w:sz="4" w:space="0" w:color="auto"/>
              <w:right w:val="single" w:sz="4" w:space="0" w:color="auto"/>
            </w:tcBorders>
            <w:vAlign w:val="center"/>
          </w:tcPr>
          <w:p w14:paraId="7170EE37" w14:textId="77777777" w:rsidR="00661CE6" w:rsidRDefault="00661CE6" w:rsidP="000E5A6A">
            <w:pPr>
              <w:spacing w:line="260" w:lineRule="atLeast"/>
              <w:rPr>
                <w:rFonts w:ascii="Arial" w:hAnsi="Arial" w:cs="Arial"/>
                <w:sz w:val="20"/>
                <w:szCs w:val="20"/>
                <w:lang w:eastAsia="en-US"/>
              </w:rPr>
            </w:pPr>
          </w:p>
        </w:tc>
      </w:tr>
      <w:tr w:rsidR="00661CE6" w:rsidRPr="0094391F" w14:paraId="474EA7D2"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1B3DEDF6" w14:textId="69E40E05" w:rsidR="00661CE6" w:rsidRPr="00494632" w:rsidRDefault="00661CE6" w:rsidP="000E5A6A">
            <w:pPr>
              <w:spacing w:line="260" w:lineRule="atLeast"/>
              <w:rPr>
                <w:rFonts w:ascii="Arial" w:hAnsi="Arial" w:cs="Arial"/>
                <w:sz w:val="20"/>
                <w:szCs w:val="20"/>
                <w:lang w:eastAsia="en-US"/>
              </w:rPr>
            </w:pPr>
            <w:r w:rsidRPr="00494632">
              <w:rPr>
                <w:rFonts w:ascii="Arial" w:hAnsi="Arial" w:cs="Arial"/>
                <w:sz w:val="20"/>
                <w:szCs w:val="20"/>
                <w:lang w:eastAsia="en-US"/>
              </w:rPr>
              <w:t>Veljavnost certifikata</w:t>
            </w:r>
            <w:r w:rsidR="00494632">
              <w:rPr>
                <w:rFonts w:ascii="Arial" w:hAnsi="Arial" w:cs="Arial"/>
                <w:sz w:val="20"/>
                <w:szCs w:val="20"/>
                <w:lang w:eastAsia="en-US"/>
              </w:rPr>
              <w:t xml:space="preserve"> </w:t>
            </w:r>
            <w:r w:rsidRPr="00494632">
              <w:rPr>
                <w:rFonts w:ascii="Arial" w:hAnsi="Arial" w:cs="Arial"/>
                <w:sz w:val="20"/>
                <w:szCs w:val="20"/>
                <w:lang w:eastAsia="en-US"/>
              </w:rPr>
              <w:t>(od do)</w:t>
            </w:r>
          </w:p>
        </w:tc>
        <w:tc>
          <w:tcPr>
            <w:tcW w:w="6350" w:type="dxa"/>
            <w:tcBorders>
              <w:top w:val="single" w:sz="4" w:space="0" w:color="auto"/>
              <w:left w:val="single" w:sz="4" w:space="0" w:color="auto"/>
              <w:bottom w:val="single" w:sz="4" w:space="0" w:color="auto"/>
              <w:right w:val="single" w:sz="4" w:space="0" w:color="auto"/>
            </w:tcBorders>
            <w:vAlign w:val="center"/>
          </w:tcPr>
          <w:p w14:paraId="31DEB190" w14:textId="77777777" w:rsidR="00661CE6" w:rsidRDefault="00661CE6" w:rsidP="000E5A6A">
            <w:pPr>
              <w:spacing w:line="260" w:lineRule="atLeast"/>
              <w:rPr>
                <w:rFonts w:ascii="Arial" w:hAnsi="Arial" w:cs="Arial"/>
                <w:sz w:val="20"/>
                <w:szCs w:val="20"/>
                <w:lang w:eastAsia="en-US"/>
              </w:rPr>
            </w:pPr>
          </w:p>
        </w:tc>
      </w:tr>
    </w:tbl>
    <w:p w14:paraId="6C09DA41" w14:textId="77777777" w:rsidR="00661CE6" w:rsidRPr="0094391F" w:rsidRDefault="00661CE6" w:rsidP="00661CE6">
      <w:pPr>
        <w:spacing w:line="260" w:lineRule="atLeast"/>
        <w:rPr>
          <w:rFonts w:ascii="Arial" w:hAnsi="Arial" w:cs="Arial"/>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661CE6" w:rsidRPr="0094391F" w14:paraId="0903307A" w14:textId="77777777" w:rsidTr="000E5A6A">
        <w:trPr>
          <w:trHeight w:val="96"/>
          <w:jc w:val="center"/>
        </w:trPr>
        <w:tc>
          <w:tcPr>
            <w:tcW w:w="8642" w:type="dxa"/>
            <w:gridSpan w:val="2"/>
            <w:vAlign w:val="center"/>
          </w:tcPr>
          <w:p w14:paraId="7EA7DE2C" w14:textId="13A8609A" w:rsidR="00661CE6" w:rsidRPr="00661CE6" w:rsidRDefault="00661CE6">
            <w:pPr>
              <w:pStyle w:val="Odstavekseznama"/>
              <w:numPr>
                <w:ilvl w:val="0"/>
                <w:numId w:val="37"/>
              </w:numPr>
              <w:spacing w:line="260" w:lineRule="atLeast"/>
              <w:rPr>
                <w:rFonts w:ascii="Arial" w:hAnsi="Arial" w:cs="Arial"/>
                <w:sz w:val="20"/>
                <w:szCs w:val="20"/>
                <w:lang w:eastAsia="en-US"/>
              </w:rPr>
            </w:pPr>
            <w:r w:rsidRPr="00661CE6">
              <w:rPr>
                <w:rFonts w:ascii="Arial" w:hAnsi="Arial" w:cs="Arial"/>
                <w:b/>
                <w:bCs/>
                <w:i/>
                <w:iCs/>
                <w:sz w:val="20"/>
                <w:szCs w:val="20"/>
                <w:lang w:eastAsia="en-US"/>
              </w:rPr>
              <w:t>Dodatni usposobljeni kader</w:t>
            </w:r>
          </w:p>
        </w:tc>
      </w:tr>
      <w:tr w:rsidR="00661CE6" w:rsidRPr="0094391F" w14:paraId="6B056F5B" w14:textId="77777777" w:rsidTr="000E5A6A">
        <w:trPr>
          <w:trHeight w:val="96"/>
          <w:jc w:val="center"/>
        </w:trPr>
        <w:tc>
          <w:tcPr>
            <w:tcW w:w="2292" w:type="dxa"/>
            <w:tcBorders>
              <w:bottom w:val="single" w:sz="4" w:space="0" w:color="auto"/>
            </w:tcBorders>
            <w:vAlign w:val="center"/>
          </w:tcPr>
          <w:p w14:paraId="5A6780C6" w14:textId="77777777" w:rsidR="00661CE6" w:rsidRPr="0094391F" w:rsidRDefault="00661CE6"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4FC41E92" w14:textId="77777777" w:rsidR="00661CE6" w:rsidRDefault="00661CE6" w:rsidP="000E5A6A">
            <w:pPr>
              <w:spacing w:line="260" w:lineRule="atLeast"/>
              <w:rPr>
                <w:rFonts w:ascii="Arial" w:hAnsi="Arial" w:cs="Arial"/>
                <w:sz w:val="20"/>
                <w:szCs w:val="20"/>
                <w:lang w:eastAsia="en-US"/>
              </w:rPr>
            </w:pPr>
          </w:p>
          <w:p w14:paraId="31D59D6F"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481B8580"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4A8DF390" w14:textId="77777777" w:rsidR="00661CE6" w:rsidRPr="0094391F" w:rsidRDefault="00661CE6"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42C5BEBE" w14:textId="77777777" w:rsidR="00661CE6" w:rsidRDefault="00661CE6" w:rsidP="000E5A6A">
            <w:pPr>
              <w:spacing w:line="260" w:lineRule="atLeast"/>
              <w:rPr>
                <w:rFonts w:ascii="Arial" w:hAnsi="Arial" w:cs="Arial"/>
                <w:sz w:val="20"/>
                <w:szCs w:val="20"/>
                <w:lang w:eastAsia="en-US"/>
              </w:rPr>
            </w:pPr>
          </w:p>
          <w:p w14:paraId="37335A49"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0FF47CD4"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62DD5750"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606B93C4" w14:textId="77777777" w:rsidR="00661CE6" w:rsidRDefault="00661CE6"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1A10C223" w14:textId="77777777" w:rsidR="00661CE6" w:rsidRDefault="00661CE6" w:rsidP="000E5A6A">
            <w:pPr>
              <w:spacing w:line="260" w:lineRule="atLeast"/>
              <w:rPr>
                <w:rFonts w:ascii="Arial" w:hAnsi="Arial" w:cs="Arial"/>
                <w:sz w:val="20"/>
                <w:szCs w:val="20"/>
                <w:lang w:eastAsia="en-US"/>
              </w:rPr>
            </w:pPr>
          </w:p>
        </w:tc>
      </w:tr>
      <w:tr w:rsidR="00661CE6" w:rsidRPr="0094391F" w14:paraId="6F0A2D92"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316588C3"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1F3C8013" w14:textId="77777777" w:rsidR="00661CE6" w:rsidRDefault="00661CE6" w:rsidP="000E5A6A">
            <w:pPr>
              <w:spacing w:line="260" w:lineRule="atLeast"/>
              <w:rPr>
                <w:rFonts w:ascii="Arial" w:hAnsi="Arial" w:cs="Arial"/>
                <w:sz w:val="20"/>
                <w:szCs w:val="20"/>
                <w:lang w:eastAsia="en-US"/>
              </w:rPr>
            </w:pPr>
          </w:p>
        </w:tc>
      </w:tr>
    </w:tbl>
    <w:p w14:paraId="66B89C83" w14:textId="16704FE9" w:rsidR="00661CE6" w:rsidRDefault="00661CE6" w:rsidP="00693ABF">
      <w:pPr>
        <w:spacing w:line="260" w:lineRule="atLeast"/>
        <w:jc w:val="both"/>
        <w:rPr>
          <w:rFonts w:ascii="Arial" w:hAnsi="Arial" w:cs="Arial"/>
          <w:bCs/>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661CE6" w:rsidRPr="0094391F" w14:paraId="25943467" w14:textId="77777777" w:rsidTr="000E5A6A">
        <w:trPr>
          <w:trHeight w:val="96"/>
          <w:jc w:val="center"/>
        </w:trPr>
        <w:tc>
          <w:tcPr>
            <w:tcW w:w="8642" w:type="dxa"/>
            <w:gridSpan w:val="2"/>
            <w:vAlign w:val="center"/>
          </w:tcPr>
          <w:p w14:paraId="06FFFCDC" w14:textId="5FB8E69F" w:rsidR="00661CE6" w:rsidRPr="00661CE6" w:rsidRDefault="00661CE6">
            <w:pPr>
              <w:pStyle w:val="Odstavekseznama"/>
              <w:numPr>
                <w:ilvl w:val="0"/>
                <w:numId w:val="37"/>
              </w:numPr>
              <w:spacing w:line="260" w:lineRule="atLeast"/>
              <w:rPr>
                <w:rFonts w:ascii="Arial" w:hAnsi="Arial" w:cs="Arial"/>
                <w:sz w:val="20"/>
                <w:szCs w:val="20"/>
                <w:lang w:eastAsia="en-US"/>
              </w:rPr>
            </w:pPr>
            <w:r w:rsidRPr="00661CE6">
              <w:rPr>
                <w:rFonts w:ascii="Arial" w:hAnsi="Arial" w:cs="Arial"/>
                <w:b/>
                <w:bCs/>
                <w:i/>
                <w:iCs/>
                <w:sz w:val="20"/>
                <w:szCs w:val="20"/>
                <w:lang w:eastAsia="en-US"/>
              </w:rPr>
              <w:t>Dodatni usposobljeni kader</w:t>
            </w:r>
          </w:p>
        </w:tc>
      </w:tr>
      <w:tr w:rsidR="00661CE6" w:rsidRPr="0094391F" w14:paraId="173DEC37" w14:textId="77777777" w:rsidTr="000E5A6A">
        <w:trPr>
          <w:trHeight w:val="96"/>
          <w:jc w:val="center"/>
        </w:trPr>
        <w:tc>
          <w:tcPr>
            <w:tcW w:w="2292" w:type="dxa"/>
            <w:tcBorders>
              <w:bottom w:val="single" w:sz="4" w:space="0" w:color="auto"/>
            </w:tcBorders>
            <w:vAlign w:val="center"/>
          </w:tcPr>
          <w:p w14:paraId="41AB1AE6" w14:textId="77777777" w:rsidR="00661CE6" w:rsidRPr="0094391F" w:rsidRDefault="00661CE6" w:rsidP="000E5A6A">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5C33CE55" w14:textId="77777777" w:rsidR="00661CE6" w:rsidRDefault="00661CE6" w:rsidP="000E5A6A">
            <w:pPr>
              <w:spacing w:line="260" w:lineRule="atLeast"/>
              <w:rPr>
                <w:rFonts w:ascii="Arial" w:hAnsi="Arial" w:cs="Arial"/>
                <w:sz w:val="20"/>
                <w:szCs w:val="20"/>
                <w:lang w:eastAsia="en-US"/>
              </w:rPr>
            </w:pPr>
          </w:p>
          <w:p w14:paraId="4A7F787B"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6CF1C3A8"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3D9BB22D" w14:textId="77777777" w:rsidR="00661CE6" w:rsidRPr="0094391F" w:rsidRDefault="00661CE6" w:rsidP="000E5A6A">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single" w:sz="4" w:space="0" w:color="auto"/>
              <w:right w:val="single" w:sz="4" w:space="0" w:color="auto"/>
            </w:tcBorders>
            <w:vAlign w:val="center"/>
          </w:tcPr>
          <w:p w14:paraId="190F4B08" w14:textId="77777777" w:rsidR="00661CE6" w:rsidRDefault="00661CE6" w:rsidP="000E5A6A">
            <w:pPr>
              <w:spacing w:line="260" w:lineRule="atLeast"/>
              <w:rPr>
                <w:rFonts w:ascii="Arial" w:hAnsi="Arial" w:cs="Arial"/>
                <w:sz w:val="20"/>
                <w:szCs w:val="20"/>
                <w:lang w:eastAsia="en-US"/>
              </w:rPr>
            </w:pPr>
          </w:p>
          <w:p w14:paraId="7ABE2DD8" w14:textId="77777777" w:rsidR="00661CE6" w:rsidRPr="0094391F" w:rsidRDefault="00661CE6" w:rsidP="000E5A6A">
            <w:pPr>
              <w:spacing w:line="260" w:lineRule="atLeast"/>
              <w:rPr>
                <w:rFonts w:ascii="Arial" w:hAnsi="Arial" w:cs="Arial"/>
                <w:sz w:val="20"/>
                <w:szCs w:val="20"/>
                <w:lang w:eastAsia="en-US"/>
              </w:rPr>
            </w:pPr>
          </w:p>
        </w:tc>
      </w:tr>
      <w:tr w:rsidR="00661CE6" w:rsidRPr="0094391F" w14:paraId="542ACB40"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11EBFE8B"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Navedba certifikata</w:t>
            </w:r>
          </w:p>
          <w:p w14:paraId="2590CD60" w14:textId="77777777" w:rsidR="00661CE6" w:rsidRDefault="00661CE6" w:rsidP="000E5A6A">
            <w:pPr>
              <w:spacing w:line="260" w:lineRule="atLeast"/>
              <w:rPr>
                <w:rFonts w:ascii="Arial" w:hAnsi="Arial" w:cs="Arial"/>
                <w:sz w:val="20"/>
                <w:szCs w:val="20"/>
                <w:lang w:eastAsia="en-US"/>
              </w:rPr>
            </w:pPr>
          </w:p>
        </w:tc>
        <w:tc>
          <w:tcPr>
            <w:tcW w:w="6350" w:type="dxa"/>
            <w:tcBorders>
              <w:top w:val="single" w:sz="4" w:space="0" w:color="auto"/>
              <w:left w:val="single" w:sz="4" w:space="0" w:color="auto"/>
              <w:bottom w:val="single" w:sz="4" w:space="0" w:color="auto"/>
              <w:right w:val="single" w:sz="4" w:space="0" w:color="auto"/>
            </w:tcBorders>
            <w:vAlign w:val="center"/>
          </w:tcPr>
          <w:p w14:paraId="3F239C2A" w14:textId="77777777" w:rsidR="00661CE6" w:rsidRDefault="00661CE6" w:rsidP="000E5A6A">
            <w:pPr>
              <w:spacing w:line="260" w:lineRule="atLeast"/>
              <w:rPr>
                <w:rFonts w:ascii="Arial" w:hAnsi="Arial" w:cs="Arial"/>
                <w:sz w:val="20"/>
                <w:szCs w:val="20"/>
                <w:lang w:eastAsia="en-US"/>
              </w:rPr>
            </w:pPr>
          </w:p>
        </w:tc>
      </w:tr>
      <w:tr w:rsidR="00661CE6" w:rsidRPr="0094391F" w14:paraId="70B96945" w14:textId="77777777" w:rsidTr="000E5A6A">
        <w:trPr>
          <w:trHeight w:val="96"/>
          <w:jc w:val="center"/>
        </w:trPr>
        <w:tc>
          <w:tcPr>
            <w:tcW w:w="2292" w:type="dxa"/>
            <w:tcBorders>
              <w:top w:val="single" w:sz="4" w:space="0" w:color="auto"/>
              <w:left w:val="single" w:sz="4" w:space="0" w:color="auto"/>
              <w:bottom w:val="single" w:sz="4" w:space="0" w:color="auto"/>
              <w:right w:val="single" w:sz="4" w:space="0" w:color="auto"/>
            </w:tcBorders>
            <w:vAlign w:val="center"/>
          </w:tcPr>
          <w:p w14:paraId="08C447D8" w14:textId="77777777" w:rsidR="00661CE6" w:rsidRDefault="00661CE6" w:rsidP="000E5A6A">
            <w:pPr>
              <w:spacing w:line="260" w:lineRule="atLeast"/>
              <w:rPr>
                <w:rFonts w:ascii="Arial" w:hAnsi="Arial" w:cs="Arial"/>
                <w:sz w:val="20"/>
                <w:szCs w:val="20"/>
                <w:lang w:eastAsia="en-US"/>
              </w:rPr>
            </w:pPr>
            <w:r>
              <w:rPr>
                <w:rFonts w:ascii="Arial" w:hAnsi="Arial" w:cs="Arial"/>
                <w:sz w:val="20"/>
                <w:szCs w:val="20"/>
                <w:lang w:eastAsia="en-US"/>
              </w:rPr>
              <w:t>Veljavnost certifikata (od do)</w:t>
            </w:r>
          </w:p>
        </w:tc>
        <w:tc>
          <w:tcPr>
            <w:tcW w:w="6350" w:type="dxa"/>
            <w:tcBorders>
              <w:top w:val="single" w:sz="4" w:space="0" w:color="auto"/>
              <w:left w:val="single" w:sz="4" w:space="0" w:color="auto"/>
              <w:bottom w:val="single" w:sz="4" w:space="0" w:color="auto"/>
              <w:right w:val="single" w:sz="4" w:space="0" w:color="auto"/>
            </w:tcBorders>
            <w:vAlign w:val="center"/>
          </w:tcPr>
          <w:p w14:paraId="6D04EB07" w14:textId="77777777" w:rsidR="00661CE6" w:rsidRDefault="00661CE6" w:rsidP="000E5A6A">
            <w:pPr>
              <w:spacing w:line="260" w:lineRule="atLeast"/>
              <w:rPr>
                <w:rFonts w:ascii="Arial" w:hAnsi="Arial" w:cs="Arial"/>
                <w:sz w:val="20"/>
                <w:szCs w:val="20"/>
                <w:lang w:eastAsia="en-US"/>
              </w:rPr>
            </w:pPr>
          </w:p>
        </w:tc>
      </w:tr>
    </w:tbl>
    <w:p w14:paraId="6DB6644D" w14:textId="03681F57" w:rsidR="00661CE6" w:rsidRDefault="00661CE6" w:rsidP="00693ABF">
      <w:pPr>
        <w:spacing w:line="260" w:lineRule="atLeast"/>
        <w:jc w:val="both"/>
        <w:rPr>
          <w:rFonts w:ascii="Arial" w:hAnsi="Arial" w:cs="Arial"/>
          <w:bCs/>
          <w:sz w:val="20"/>
          <w:szCs w:val="20"/>
          <w:lang w:eastAsia="en-US"/>
        </w:rPr>
      </w:pPr>
    </w:p>
    <w:p w14:paraId="4C86F0A5" w14:textId="6FCAD1F0" w:rsidR="00661CE6" w:rsidRDefault="00661CE6" w:rsidP="00693ABF">
      <w:pPr>
        <w:spacing w:line="260" w:lineRule="atLeast"/>
        <w:jc w:val="both"/>
        <w:rPr>
          <w:rFonts w:ascii="Arial" w:hAnsi="Arial" w:cs="Arial"/>
          <w:bCs/>
          <w:sz w:val="20"/>
          <w:szCs w:val="20"/>
          <w:lang w:eastAsia="en-US"/>
        </w:rPr>
      </w:pPr>
    </w:p>
    <w:p w14:paraId="52E4E8E2" w14:textId="32C71A51" w:rsidR="00661CE6" w:rsidRDefault="00661CE6" w:rsidP="00693ABF">
      <w:pPr>
        <w:spacing w:line="260" w:lineRule="atLeast"/>
        <w:jc w:val="both"/>
        <w:rPr>
          <w:rFonts w:ascii="Arial" w:hAnsi="Arial" w:cs="Arial"/>
          <w:bCs/>
          <w:sz w:val="20"/>
          <w:szCs w:val="20"/>
          <w:lang w:eastAsia="en-US"/>
        </w:rPr>
      </w:pPr>
    </w:p>
    <w:p w14:paraId="1B4964B4" w14:textId="773A946C" w:rsidR="00661CE6" w:rsidRDefault="00661CE6" w:rsidP="00693ABF">
      <w:pPr>
        <w:spacing w:line="260" w:lineRule="atLeast"/>
        <w:jc w:val="both"/>
        <w:rPr>
          <w:rFonts w:ascii="Arial" w:hAnsi="Arial" w:cs="Arial"/>
          <w:bCs/>
          <w:sz w:val="20"/>
          <w:szCs w:val="20"/>
          <w:lang w:eastAsia="en-US"/>
        </w:rPr>
      </w:pPr>
    </w:p>
    <w:p w14:paraId="1D5CE38E" w14:textId="0F927CDB" w:rsidR="00562BCC" w:rsidRDefault="00562BCC" w:rsidP="00693ABF">
      <w:pPr>
        <w:spacing w:line="260" w:lineRule="atLeast"/>
        <w:jc w:val="both"/>
        <w:rPr>
          <w:rFonts w:ascii="Arial" w:hAnsi="Arial" w:cs="Arial"/>
          <w:bCs/>
          <w:sz w:val="20"/>
          <w:szCs w:val="20"/>
          <w:lang w:eastAsia="en-US"/>
        </w:rPr>
      </w:pPr>
    </w:p>
    <w:p w14:paraId="01CC8EDE" w14:textId="1F917BB2" w:rsidR="00562BCC" w:rsidRDefault="00562BCC" w:rsidP="00693ABF">
      <w:pPr>
        <w:spacing w:line="260" w:lineRule="atLeast"/>
        <w:jc w:val="both"/>
        <w:rPr>
          <w:rFonts w:ascii="Arial" w:hAnsi="Arial" w:cs="Arial"/>
          <w:bCs/>
          <w:sz w:val="20"/>
          <w:szCs w:val="20"/>
          <w:lang w:eastAsia="en-US"/>
        </w:rPr>
      </w:pPr>
    </w:p>
    <w:p w14:paraId="2B43131D" w14:textId="77777777" w:rsidR="00562BCC" w:rsidRDefault="00562BCC" w:rsidP="00693ABF">
      <w:pPr>
        <w:spacing w:line="260" w:lineRule="atLeast"/>
        <w:jc w:val="both"/>
        <w:rPr>
          <w:rFonts w:ascii="Arial" w:hAnsi="Arial" w:cs="Arial"/>
          <w:bCs/>
          <w:sz w:val="20"/>
          <w:szCs w:val="20"/>
          <w:lang w:eastAsia="en-US"/>
        </w:rPr>
      </w:pPr>
    </w:p>
    <w:p w14:paraId="1495CAAF" w14:textId="518D5B56" w:rsidR="00661CE6" w:rsidRDefault="00661CE6" w:rsidP="00693ABF">
      <w:pPr>
        <w:spacing w:line="260" w:lineRule="atLeast"/>
        <w:jc w:val="both"/>
        <w:rPr>
          <w:rFonts w:ascii="Arial" w:hAnsi="Arial" w:cs="Arial"/>
          <w:bCs/>
          <w:sz w:val="20"/>
          <w:szCs w:val="20"/>
          <w:lang w:eastAsia="en-US"/>
        </w:rPr>
      </w:pPr>
    </w:p>
    <w:p w14:paraId="11F30D27" w14:textId="7F9B3AC4" w:rsidR="00661CE6" w:rsidRPr="00661CE6" w:rsidRDefault="00661CE6" w:rsidP="00661CE6">
      <w:pPr>
        <w:pStyle w:val="Odstavekseznama"/>
        <w:numPr>
          <w:ilvl w:val="1"/>
          <w:numId w:val="22"/>
        </w:numPr>
        <w:spacing w:line="260" w:lineRule="atLeast"/>
        <w:jc w:val="both"/>
        <w:rPr>
          <w:rFonts w:ascii="Arial" w:hAnsi="Arial" w:cs="Arial"/>
          <w:bCs/>
          <w:sz w:val="20"/>
          <w:szCs w:val="20"/>
          <w:lang w:eastAsia="en-US"/>
        </w:rPr>
      </w:pPr>
      <w:r w:rsidRPr="00661CE6">
        <w:rPr>
          <w:rFonts w:ascii="Arial" w:hAnsi="Arial" w:cs="Arial"/>
          <w:bCs/>
          <w:sz w:val="20"/>
          <w:szCs w:val="20"/>
          <w:lang w:eastAsia="en-US"/>
        </w:rPr>
        <w:lastRenderedPageBreak/>
        <w:t>Dodatne reference nominiranega kadra (</w:t>
      </w:r>
      <w:r>
        <w:rPr>
          <w:rFonts w:ascii="Arial" w:hAnsi="Arial" w:cs="Arial"/>
          <w:bCs/>
          <w:sz w:val="20"/>
          <w:szCs w:val="20"/>
          <w:lang w:eastAsia="en-US"/>
        </w:rPr>
        <w:t>R</w:t>
      </w:r>
      <w:r w:rsidRPr="00661CE6">
        <w:rPr>
          <w:rFonts w:ascii="Arial" w:hAnsi="Arial" w:cs="Arial"/>
          <w:bCs/>
          <w:sz w:val="20"/>
          <w:szCs w:val="20"/>
          <w:lang w:eastAsia="en-US"/>
        </w:rPr>
        <w:t>):</w:t>
      </w:r>
    </w:p>
    <w:p w14:paraId="77EAE30E" w14:textId="77777777" w:rsidR="00693ABF" w:rsidRPr="00041DE1" w:rsidRDefault="00693ABF"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693ABF" w:rsidRPr="00041DE1" w14:paraId="14CA66E6" w14:textId="77777777" w:rsidTr="000E5A6A">
        <w:tc>
          <w:tcPr>
            <w:tcW w:w="4366" w:type="dxa"/>
            <w:tcBorders>
              <w:top w:val="single" w:sz="4" w:space="0" w:color="auto"/>
              <w:left w:val="single" w:sz="4" w:space="0" w:color="auto"/>
              <w:bottom w:val="single" w:sz="4" w:space="0" w:color="auto"/>
              <w:right w:val="single" w:sz="4" w:space="0" w:color="auto"/>
            </w:tcBorders>
          </w:tcPr>
          <w:p w14:paraId="09157638" w14:textId="6636F1EB" w:rsidR="00693ABF" w:rsidRPr="00041DE1" w:rsidRDefault="00661CE6"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t xml:space="preserve">1. </w:t>
            </w:r>
            <w:r w:rsidR="00693ABF"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00693ABF"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1764E5A3"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1432C571" w14:textId="77777777" w:rsidTr="000E5A6A">
        <w:tc>
          <w:tcPr>
            <w:tcW w:w="4366" w:type="dxa"/>
            <w:tcBorders>
              <w:top w:val="single" w:sz="4" w:space="0" w:color="auto"/>
              <w:left w:val="single" w:sz="4" w:space="0" w:color="auto"/>
              <w:bottom w:val="single" w:sz="4" w:space="0" w:color="auto"/>
              <w:right w:val="single" w:sz="4" w:space="0" w:color="auto"/>
            </w:tcBorders>
          </w:tcPr>
          <w:p w14:paraId="33DA4060" w14:textId="77777777"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56E46CE7"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22DA3E52" w14:textId="77777777" w:rsidTr="000E5A6A">
        <w:tc>
          <w:tcPr>
            <w:tcW w:w="4366" w:type="dxa"/>
            <w:tcBorders>
              <w:top w:val="single" w:sz="4" w:space="0" w:color="auto"/>
              <w:left w:val="single" w:sz="4" w:space="0" w:color="auto"/>
              <w:bottom w:val="single" w:sz="4" w:space="0" w:color="auto"/>
              <w:right w:val="single" w:sz="4" w:space="0" w:color="auto"/>
            </w:tcBorders>
          </w:tcPr>
          <w:p w14:paraId="7ACD4CA0" w14:textId="77777777"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31018864"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4D0BAAD8" w14:textId="77777777" w:rsidTr="000E5A6A">
        <w:tc>
          <w:tcPr>
            <w:tcW w:w="4366" w:type="dxa"/>
            <w:tcBorders>
              <w:top w:val="single" w:sz="4" w:space="0" w:color="auto"/>
              <w:left w:val="single" w:sz="4" w:space="0" w:color="auto"/>
              <w:bottom w:val="single" w:sz="4" w:space="0" w:color="auto"/>
              <w:right w:val="single" w:sz="4" w:space="0" w:color="auto"/>
            </w:tcBorders>
          </w:tcPr>
          <w:p w14:paraId="29958909" w14:textId="77777777"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68B6EF6A"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6C268AC0" w14:textId="77777777" w:rsidTr="000E5A6A">
        <w:tc>
          <w:tcPr>
            <w:tcW w:w="4366" w:type="dxa"/>
            <w:tcBorders>
              <w:top w:val="single" w:sz="4" w:space="0" w:color="auto"/>
              <w:left w:val="single" w:sz="4" w:space="0" w:color="auto"/>
              <w:bottom w:val="single" w:sz="4" w:space="0" w:color="auto"/>
              <w:right w:val="single" w:sz="4" w:space="0" w:color="auto"/>
            </w:tcBorders>
          </w:tcPr>
          <w:p w14:paraId="53A60B8A" w14:textId="77777777"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24159CA1" w14:textId="77777777" w:rsidR="00693ABF" w:rsidRPr="00041DE1" w:rsidRDefault="00693ABF" w:rsidP="000E5A6A">
            <w:pPr>
              <w:spacing w:line="260" w:lineRule="atLeast"/>
              <w:rPr>
                <w:rFonts w:ascii="Arial" w:hAnsi="Arial" w:cs="Arial"/>
                <w:b/>
                <w:bCs/>
                <w:i/>
                <w:iCs/>
                <w:sz w:val="20"/>
                <w:szCs w:val="20"/>
                <w:highlight w:val="yellow"/>
                <w:lang w:eastAsia="en-US"/>
              </w:rPr>
            </w:pPr>
          </w:p>
        </w:tc>
      </w:tr>
      <w:tr w:rsidR="00693ABF" w:rsidRPr="00041DE1" w14:paraId="6E6E905D" w14:textId="77777777" w:rsidTr="000E5A6A">
        <w:tc>
          <w:tcPr>
            <w:tcW w:w="4366" w:type="dxa"/>
            <w:tcBorders>
              <w:top w:val="single" w:sz="4" w:space="0" w:color="auto"/>
              <w:left w:val="single" w:sz="4" w:space="0" w:color="auto"/>
              <w:bottom w:val="single" w:sz="4" w:space="0" w:color="auto"/>
              <w:right w:val="single" w:sz="4" w:space="0" w:color="auto"/>
            </w:tcBorders>
          </w:tcPr>
          <w:p w14:paraId="1DA5E5C8" w14:textId="0E9B71E0" w:rsidR="00693ABF" w:rsidRPr="00041DE1" w:rsidRDefault="00693ABF"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sidR="00661CE6">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006CF138" w14:textId="77777777" w:rsidR="00693ABF" w:rsidRPr="00041DE1" w:rsidRDefault="00693ABF" w:rsidP="000E5A6A">
            <w:pPr>
              <w:spacing w:line="260" w:lineRule="atLeast"/>
              <w:rPr>
                <w:rFonts w:ascii="Arial" w:hAnsi="Arial" w:cs="Arial"/>
                <w:b/>
                <w:bCs/>
                <w:i/>
                <w:iCs/>
                <w:sz w:val="20"/>
                <w:szCs w:val="20"/>
                <w:highlight w:val="yellow"/>
                <w:lang w:eastAsia="en-US"/>
              </w:rPr>
            </w:pPr>
          </w:p>
        </w:tc>
      </w:tr>
    </w:tbl>
    <w:p w14:paraId="22A52145" w14:textId="77777777" w:rsidR="00693ABF" w:rsidRPr="00041DE1" w:rsidRDefault="00693ABF"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E3397C" w:rsidRPr="00041DE1" w14:paraId="6190741C" w14:textId="77777777" w:rsidTr="000E5A6A">
        <w:tc>
          <w:tcPr>
            <w:tcW w:w="4366" w:type="dxa"/>
            <w:tcBorders>
              <w:top w:val="single" w:sz="4" w:space="0" w:color="auto"/>
              <w:left w:val="single" w:sz="4" w:space="0" w:color="auto"/>
              <w:bottom w:val="single" w:sz="4" w:space="0" w:color="auto"/>
              <w:right w:val="single" w:sz="4" w:space="0" w:color="auto"/>
            </w:tcBorders>
          </w:tcPr>
          <w:p w14:paraId="5512C060" w14:textId="6C13946B" w:rsidR="00E3397C" w:rsidRPr="00041DE1" w:rsidRDefault="00E3397C"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t xml:space="preserve">2. </w:t>
            </w:r>
            <w:r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4B6AF6F2"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5A5979C3" w14:textId="77777777" w:rsidTr="000E5A6A">
        <w:tc>
          <w:tcPr>
            <w:tcW w:w="4366" w:type="dxa"/>
            <w:tcBorders>
              <w:top w:val="single" w:sz="4" w:space="0" w:color="auto"/>
              <w:left w:val="single" w:sz="4" w:space="0" w:color="auto"/>
              <w:bottom w:val="single" w:sz="4" w:space="0" w:color="auto"/>
              <w:right w:val="single" w:sz="4" w:space="0" w:color="auto"/>
            </w:tcBorders>
          </w:tcPr>
          <w:p w14:paraId="7DC339F9"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45940390"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27C8AE8B" w14:textId="77777777" w:rsidTr="000E5A6A">
        <w:tc>
          <w:tcPr>
            <w:tcW w:w="4366" w:type="dxa"/>
            <w:tcBorders>
              <w:top w:val="single" w:sz="4" w:space="0" w:color="auto"/>
              <w:left w:val="single" w:sz="4" w:space="0" w:color="auto"/>
              <w:bottom w:val="single" w:sz="4" w:space="0" w:color="auto"/>
              <w:right w:val="single" w:sz="4" w:space="0" w:color="auto"/>
            </w:tcBorders>
          </w:tcPr>
          <w:p w14:paraId="35A10E80"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7EB6041C"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7B1A193" w14:textId="77777777" w:rsidTr="000E5A6A">
        <w:tc>
          <w:tcPr>
            <w:tcW w:w="4366" w:type="dxa"/>
            <w:tcBorders>
              <w:top w:val="single" w:sz="4" w:space="0" w:color="auto"/>
              <w:left w:val="single" w:sz="4" w:space="0" w:color="auto"/>
              <w:bottom w:val="single" w:sz="4" w:space="0" w:color="auto"/>
              <w:right w:val="single" w:sz="4" w:space="0" w:color="auto"/>
            </w:tcBorders>
          </w:tcPr>
          <w:p w14:paraId="58DCD473"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2ACF2455"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D4F1874" w14:textId="77777777" w:rsidTr="000E5A6A">
        <w:tc>
          <w:tcPr>
            <w:tcW w:w="4366" w:type="dxa"/>
            <w:tcBorders>
              <w:top w:val="single" w:sz="4" w:space="0" w:color="auto"/>
              <w:left w:val="single" w:sz="4" w:space="0" w:color="auto"/>
              <w:bottom w:val="single" w:sz="4" w:space="0" w:color="auto"/>
              <w:right w:val="single" w:sz="4" w:space="0" w:color="auto"/>
            </w:tcBorders>
          </w:tcPr>
          <w:p w14:paraId="2490764C"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5516F8AE"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5099813E" w14:textId="77777777" w:rsidTr="000E5A6A">
        <w:tc>
          <w:tcPr>
            <w:tcW w:w="4366" w:type="dxa"/>
            <w:tcBorders>
              <w:top w:val="single" w:sz="4" w:space="0" w:color="auto"/>
              <w:left w:val="single" w:sz="4" w:space="0" w:color="auto"/>
              <w:bottom w:val="single" w:sz="4" w:space="0" w:color="auto"/>
              <w:right w:val="single" w:sz="4" w:space="0" w:color="auto"/>
            </w:tcBorders>
          </w:tcPr>
          <w:p w14:paraId="0E6A13E7"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168A3ED7" w14:textId="77777777" w:rsidR="00E3397C" w:rsidRPr="00041DE1" w:rsidRDefault="00E3397C" w:rsidP="000E5A6A">
            <w:pPr>
              <w:spacing w:line="260" w:lineRule="atLeast"/>
              <w:rPr>
                <w:rFonts w:ascii="Arial" w:hAnsi="Arial" w:cs="Arial"/>
                <w:b/>
                <w:bCs/>
                <w:i/>
                <w:iCs/>
                <w:sz w:val="20"/>
                <w:szCs w:val="20"/>
                <w:highlight w:val="yellow"/>
                <w:lang w:eastAsia="en-US"/>
              </w:rPr>
            </w:pPr>
          </w:p>
        </w:tc>
      </w:tr>
    </w:tbl>
    <w:p w14:paraId="33FA1F38" w14:textId="2BFFF7C6" w:rsidR="00693ABF" w:rsidRDefault="00693ABF"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E3397C" w:rsidRPr="00041DE1" w14:paraId="4E962764" w14:textId="77777777" w:rsidTr="000E5A6A">
        <w:tc>
          <w:tcPr>
            <w:tcW w:w="4366" w:type="dxa"/>
            <w:tcBorders>
              <w:top w:val="single" w:sz="4" w:space="0" w:color="auto"/>
              <w:left w:val="single" w:sz="4" w:space="0" w:color="auto"/>
              <w:bottom w:val="single" w:sz="4" w:space="0" w:color="auto"/>
              <w:right w:val="single" w:sz="4" w:space="0" w:color="auto"/>
            </w:tcBorders>
          </w:tcPr>
          <w:p w14:paraId="150555E4" w14:textId="7B6AB38D" w:rsidR="00E3397C" w:rsidRPr="00041DE1" w:rsidRDefault="00E3397C"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t xml:space="preserve">3. </w:t>
            </w:r>
            <w:r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08BCD077"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020586F5" w14:textId="77777777" w:rsidTr="000E5A6A">
        <w:tc>
          <w:tcPr>
            <w:tcW w:w="4366" w:type="dxa"/>
            <w:tcBorders>
              <w:top w:val="single" w:sz="4" w:space="0" w:color="auto"/>
              <w:left w:val="single" w:sz="4" w:space="0" w:color="auto"/>
              <w:bottom w:val="single" w:sz="4" w:space="0" w:color="auto"/>
              <w:right w:val="single" w:sz="4" w:space="0" w:color="auto"/>
            </w:tcBorders>
          </w:tcPr>
          <w:p w14:paraId="71721013"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3FDFA68F"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1DC70767" w14:textId="77777777" w:rsidTr="000E5A6A">
        <w:tc>
          <w:tcPr>
            <w:tcW w:w="4366" w:type="dxa"/>
            <w:tcBorders>
              <w:top w:val="single" w:sz="4" w:space="0" w:color="auto"/>
              <w:left w:val="single" w:sz="4" w:space="0" w:color="auto"/>
              <w:bottom w:val="single" w:sz="4" w:space="0" w:color="auto"/>
              <w:right w:val="single" w:sz="4" w:space="0" w:color="auto"/>
            </w:tcBorders>
          </w:tcPr>
          <w:p w14:paraId="291711AA"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750D6420"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2C2C287" w14:textId="77777777" w:rsidTr="000E5A6A">
        <w:tc>
          <w:tcPr>
            <w:tcW w:w="4366" w:type="dxa"/>
            <w:tcBorders>
              <w:top w:val="single" w:sz="4" w:space="0" w:color="auto"/>
              <w:left w:val="single" w:sz="4" w:space="0" w:color="auto"/>
              <w:bottom w:val="single" w:sz="4" w:space="0" w:color="auto"/>
              <w:right w:val="single" w:sz="4" w:space="0" w:color="auto"/>
            </w:tcBorders>
          </w:tcPr>
          <w:p w14:paraId="7773C3EB"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2F3015D8"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33EF480" w14:textId="77777777" w:rsidTr="000E5A6A">
        <w:tc>
          <w:tcPr>
            <w:tcW w:w="4366" w:type="dxa"/>
            <w:tcBorders>
              <w:top w:val="single" w:sz="4" w:space="0" w:color="auto"/>
              <w:left w:val="single" w:sz="4" w:space="0" w:color="auto"/>
              <w:bottom w:val="single" w:sz="4" w:space="0" w:color="auto"/>
              <w:right w:val="single" w:sz="4" w:space="0" w:color="auto"/>
            </w:tcBorders>
          </w:tcPr>
          <w:p w14:paraId="64ADA4AF"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7493C023"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52D14201" w14:textId="77777777" w:rsidTr="000E5A6A">
        <w:tc>
          <w:tcPr>
            <w:tcW w:w="4366" w:type="dxa"/>
            <w:tcBorders>
              <w:top w:val="single" w:sz="4" w:space="0" w:color="auto"/>
              <w:left w:val="single" w:sz="4" w:space="0" w:color="auto"/>
              <w:bottom w:val="single" w:sz="4" w:space="0" w:color="auto"/>
              <w:right w:val="single" w:sz="4" w:space="0" w:color="auto"/>
            </w:tcBorders>
          </w:tcPr>
          <w:p w14:paraId="0136C106"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2C97B396" w14:textId="77777777" w:rsidR="00E3397C" w:rsidRPr="00041DE1" w:rsidRDefault="00E3397C" w:rsidP="000E5A6A">
            <w:pPr>
              <w:spacing w:line="260" w:lineRule="atLeast"/>
              <w:rPr>
                <w:rFonts w:ascii="Arial" w:hAnsi="Arial" w:cs="Arial"/>
                <w:b/>
                <w:bCs/>
                <w:i/>
                <w:iCs/>
                <w:sz w:val="20"/>
                <w:szCs w:val="20"/>
                <w:highlight w:val="yellow"/>
                <w:lang w:eastAsia="en-US"/>
              </w:rPr>
            </w:pPr>
          </w:p>
        </w:tc>
      </w:tr>
    </w:tbl>
    <w:p w14:paraId="15D12F03" w14:textId="40DE14C4" w:rsidR="00E3397C" w:rsidRDefault="00E3397C"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E3397C" w:rsidRPr="00041DE1" w14:paraId="11CC935D" w14:textId="77777777" w:rsidTr="000E5A6A">
        <w:tc>
          <w:tcPr>
            <w:tcW w:w="4366" w:type="dxa"/>
            <w:tcBorders>
              <w:top w:val="single" w:sz="4" w:space="0" w:color="auto"/>
              <w:left w:val="single" w:sz="4" w:space="0" w:color="auto"/>
              <w:bottom w:val="single" w:sz="4" w:space="0" w:color="auto"/>
              <w:right w:val="single" w:sz="4" w:space="0" w:color="auto"/>
            </w:tcBorders>
          </w:tcPr>
          <w:p w14:paraId="0B229603" w14:textId="406DD9E5" w:rsidR="00E3397C" w:rsidRPr="00041DE1" w:rsidRDefault="00E3397C"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t xml:space="preserve">4. </w:t>
            </w:r>
            <w:r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48E1998D"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0E0654EA" w14:textId="77777777" w:rsidTr="000E5A6A">
        <w:tc>
          <w:tcPr>
            <w:tcW w:w="4366" w:type="dxa"/>
            <w:tcBorders>
              <w:top w:val="single" w:sz="4" w:space="0" w:color="auto"/>
              <w:left w:val="single" w:sz="4" w:space="0" w:color="auto"/>
              <w:bottom w:val="single" w:sz="4" w:space="0" w:color="auto"/>
              <w:right w:val="single" w:sz="4" w:space="0" w:color="auto"/>
            </w:tcBorders>
          </w:tcPr>
          <w:p w14:paraId="703E01CB"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15D7ACA1"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610770CE" w14:textId="77777777" w:rsidTr="000E5A6A">
        <w:tc>
          <w:tcPr>
            <w:tcW w:w="4366" w:type="dxa"/>
            <w:tcBorders>
              <w:top w:val="single" w:sz="4" w:space="0" w:color="auto"/>
              <w:left w:val="single" w:sz="4" w:space="0" w:color="auto"/>
              <w:bottom w:val="single" w:sz="4" w:space="0" w:color="auto"/>
              <w:right w:val="single" w:sz="4" w:space="0" w:color="auto"/>
            </w:tcBorders>
          </w:tcPr>
          <w:p w14:paraId="23F43FDE"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6C42FD97"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22A2E57E" w14:textId="77777777" w:rsidTr="000E5A6A">
        <w:tc>
          <w:tcPr>
            <w:tcW w:w="4366" w:type="dxa"/>
            <w:tcBorders>
              <w:top w:val="single" w:sz="4" w:space="0" w:color="auto"/>
              <w:left w:val="single" w:sz="4" w:space="0" w:color="auto"/>
              <w:bottom w:val="single" w:sz="4" w:space="0" w:color="auto"/>
              <w:right w:val="single" w:sz="4" w:space="0" w:color="auto"/>
            </w:tcBorders>
          </w:tcPr>
          <w:p w14:paraId="757F7EDA"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3732603D"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049AE5E1" w14:textId="77777777" w:rsidTr="000E5A6A">
        <w:tc>
          <w:tcPr>
            <w:tcW w:w="4366" w:type="dxa"/>
            <w:tcBorders>
              <w:top w:val="single" w:sz="4" w:space="0" w:color="auto"/>
              <w:left w:val="single" w:sz="4" w:space="0" w:color="auto"/>
              <w:bottom w:val="single" w:sz="4" w:space="0" w:color="auto"/>
              <w:right w:val="single" w:sz="4" w:space="0" w:color="auto"/>
            </w:tcBorders>
          </w:tcPr>
          <w:p w14:paraId="5E4AEABD"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7B1C37F0"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4C35C5B1" w14:textId="77777777" w:rsidTr="000E5A6A">
        <w:tc>
          <w:tcPr>
            <w:tcW w:w="4366" w:type="dxa"/>
            <w:tcBorders>
              <w:top w:val="single" w:sz="4" w:space="0" w:color="auto"/>
              <w:left w:val="single" w:sz="4" w:space="0" w:color="auto"/>
              <w:bottom w:val="single" w:sz="4" w:space="0" w:color="auto"/>
              <w:right w:val="single" w:sz="4" w:space="0" w:color="auto"/>
            </w:tcBorders>
          </w:tcPr>
          <w:p w14:paraId="4571AD99"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351D9DA6" w14:textId="77777777" w:rsidR="00E3397C" w:rsidRPr="00041DE1" w:rsidRDefault="00E3397C" w:rsidP="000E5A6A">
            <w:pPr>
              <w:spacing w:line="260" w:lineRule="atLeast"/>
              <w:rPr>
                <w:rFonts w:ascii="Arial" w:hAnsi="Arial" w:cs="Arial"/>
                <w:b/>
                <w:bCs/>
                <w:i/>
                <w:iCs/>
                <w:sz w:val="20"/>
                <w:szCs w:val="20"/>
                <w:highlight w:val="yellow"/>
                <w:lang w:eastAsia="en-US"/>
              </w:rPr>
            </w:pPr>
          </w:p>
        </w:tc>
      </w:tr>
    </w:tbl>
    <w:p w14:paraId="22CF70AE" w14:textId="45EDEFB7" w:rsidR="00E3397C" w:rsidRDefault="00E3397C" w:rsidP="00693ABF">
      <w:pPr>
        <w:spacing w:line="260" w:lineRule="atLeast"/>
        <w:rPr>
          <w:rFonts w:ascii="Arial" w:hAnsi="Arial" w:cs="Arial"/>
          <w:b/>
          <w:sz w:val="20"/>
          <w:szCs w:val="20"/>
          <w:highlight w:val="yellow"/>
          <w:lang w:eastAsia="en-US"/>
        </w:rPr>
      </w:pPr>
    </w:p>
    <w:p w14:paraId="54122635" w14:textId="38391771" w:rsidR="00E3397C" w:rsidRDefault="00E3397C" w:rsidP="00693ABF">
      <w:pPr>
        <w:spacing w:line="260" w:lineRule="atLeast"/>
        <w:rPr>
          <w:rFonts w:ascii="Arial" w:hAnsi="Arial" w:cs="Arial"/>
          <w:b/>
          <w:sz w:val="20"/>
          <w:szCs w:val="20"/>
          <w:highlight w:val="yellow"/>
          <w:lang w:eastAsia="en-US"/>
        </w:rPr>
      </w:pPr>
    </w:p>
    <w:p w14:paraId="01450B18" w14:textId="50C73E4E" w:rsidR="00E3397C" w:rsidRDefault="00E3397C" w:rsidP="00693ABF">
      <w:pPr>
        <w:spacing w:line="260" w:lineRule="atLeast"/>
        <w:rPr>
          <w:rFonts w:ascii="Arial" w:hAnsi="Arial" w:cs="Arial"/>
          <w:b/>
          <w:sz w:val="20"/>
          <w:szCs w:val="20"/>
          <w:highlight w:val="yellow"/>
          <w:lang w:eastAsia="en-US"/>
        </w:rPr>
      </w:pPr>
    </w:p>
    <w:p w14:paraId="06AE2516" w14:textId="61D16766" w:rsidR="00E3397C" w:rsidRDefault="00E3397C" w:rsidP="00693ABF">
      <w:pPr>
        <w:spacing w:line="260" w:lineRule="atLeast"/>
        <w:rPr>
          <w:rFonts w:ascii="Arial" w:hAnsi="Arial" w:cs="Arial"/>
          <w:b/>
          <w:sz w:val="20"/>
          <w:szCs w:val="20"/>
          <w:highlight w:val="yellow"/>
          <w:lang w:eastAsia="en-US"/>
        </w:rPr>
      </w:pPr>
    </w:p>
    <w:p w14:paraId="3978ACEA" w14:textId="658E6652" w:rsidR="00E3397C" w:rsidRDefault="00E3397C" w:rsidP="00693ABF">
      <w:pPr>
        <w:spacing w:line="260" w:lineRule="atLeast"/>
        <w:rPr>
          <w:rFonts w:ascii="Arial" w:hAnsi="Arial" w:cs="Arial"/>
          <w:b/>
          <w:sz w:val="20"/>
          <w:szCs w:val="20"/>
          <w:highlight w:val="yellow"/>
          <w:lang w:eastAsia="en-US"/>
        </w:rPr>
      </w:pPr>
    </w:p>
    <w:p w14:paraId="22F84569" w14:textId="77777777" w:rsidR="00E3397C" w:rsidRDefault="00E3397C" w:rsidP="00693ABF">
      <w:pPr>
        <w:spacing w:line="260" w:lineRule="atLeast"/>
        <w:rPr>
          <w:rFonts w:ascii="Arial" w:hAnsi="Arial" w:cs="Arial"/>
          <w:b/>
          <w:sz w:val="20"/>
          <w:szCs w:val="20"/>
          <w:highlight w:val="yellow"/>
          <w:lang w:eastAsia="en-US"/>
        </w:rPr>
      </w:pPr>
    </w:p>
    <w:tbl>
      <w:tblPr>
        <w:tblW w:w="0" w:type="auto"/>
        <w:tblInd w:w="-147" w:type="dxa"/>
        <w:tblLook w:val="01E0" w:firstRow="1" w:lastRow="1" w:firstColumn="1" w:lastColumn="1" w:noHBand="0" w:noVBand="0"/>
      </w:tblPr>
      <w:tblGrid>
        <w:gridCol w:w="4366"/>
        <w:gridCol w:w="4990"/>
      </w:tblGrid>
      <w:tr w:rsidR="00E3397C" w:rsidRPr="00041DE1" w14:paraId="292691D4" w14:textId="77777777" w:rsidTr="000E5A6A">
        <w:tc>
          <w:tcPr>
            <w:tcW w:w="4366" w:type="dxa"/>
            <w:tcBorders>
              <w:top w:val="single" w:sz="4" w:space="0" w:color="auto"/>
              <w:left w:val="single" w:sz="4" w:space="0" w:color="auto"/>
              <w:bottom w:val="single" w:sz="4" w:space="0" w:color="auto"/>
              <w:right w:val="single" w:sz="4" w:space="0" w:color="auto"/>
            </w:tcBorders>
          </w:tcPr>
          <w:p w14:paraId="0C2BAD15" w14:textId="1254A117" w:rsidR="00E3397C" w:rsidRPr="00041DE1" w:rsidRDefault="00E3397C" w:rsidP="000E5A6A">
            <w:pPr>
              <w:spacing w:line="260" w:lineRule="atLeast"/>
              <w:rPr>
                <w:rFonts w:ascii="Arial" w:hAnsi="Arial" w:cs="Arial"/>
                <w:b/>
                <w:bCs/>
                <w:i/>
                <w:iCs/>
                <w:sz w:val="20"/>
                <w:szCs w:val="20"/>
                <w:highlight w:val="yellow"/>
                <w:lang w:eastAsia="en-US"/>
              </w:rPr>
            </w:pPr>
            <w:r>
              <w:rPr>
                <w:rFonts w:ascii="Arial" w:hAnsi="Arial" w:cs="Arial"/>
                <w:b/>
                <w:bCs/>
                <w:i/>
                <w:iCs/>
                <w:sz w:val="20"/>
                <w:szCs w:val="20"/>
                <w:lang w:eastAsia="en-US"/>
              </w:rPr>
              <w:lastRenderedPageBreak/>
              <w:t xml:space="preserve">5. </w:t>
            </w:r>
            <w:r w:rsidRPr="00C6236F">
              <w:rPr>
                <w:rFonts w:ascii="Arial" w:hAnsi="Arial" w:cs="Arial"/>
                <w:b/>
                <w:bCs/>
                <w:i/>
                <w:iCs/>
                <w:sz w:val="20"/>
                <w:szCs w:val="20"/>
                <w:lang w:eastAsia="en-US"/>
              </w:rPr>
              <w:t xml:space="preserve">Ime in priimek </w:t>
            </w:r>
            <w:r>
              <w:rPr>
                <w:rFonts w:ascii="Arial" w:hAnsi="Arial" w:cs="Arial"/>
                <w:b/>
                <w:bCs/>
                <w:i/>
                <w:iCs/>
                <w:sz w:val="20"/>
                <w:szCs w:val="20"/>
                <w:lang w:eastAsia="en-US"/>
              </w:rPr>
              <w:t xml:space="preserve">nominiranega </w:t>
            </w:r>
            <w:r w:rsidRPr="00C6236F">
              <w:rPr>
                <w:rFonts w:ascii="Arial" w:hAnsi="Arial" w:cs="Arial"/>
                <w:b/>
                <w:bCs/>
                <w:i/>
                <w:iCs/>
                <w:sz w:val="20"/>
                <w:szCs w:val="20"/>
                <w:lang w:eastAsia="en-US"/>
              </w:rPr>
              <w:t xml:space="preserve">kadra </w:t>
            </w:r>
          </w:p>
        </w:tc>
        <w:tc>
          <w:tcPr>
            <w:tcW w:w="4990" w:type="dxa"/>
            <w:tcBorders>
              <w:top w:val="single" w:sz="4" w:space="0" w:color="auto"/>
              <w:left w:val="single" w:sz="4" w:space="0" w:color="auto"/>
              <w:bottom w:val="single" w:sz="4" w:space="0" w:color="auto"/>
              <w:right w:val="single" w:sz="4" w:space="0" w:color="auto"/>
            </w:tcBorders>
          </w:tcPr>
          <w:p w14:paraId="029BAC1D"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3028BE85" w14:textId="77777777" w:rsidTr="000E5A6A">
        <w:tc>
          <w:tcPr>
            <w:tcW w:w="4366" w:type="dxa"/>
            <w:tcBorders>
              <w:top w:val="single" w:sz="4" w:space="0" w:color="auto"/>
              <w:left w:val="single" w:sz="4" w:space="0" w:color="auto"/>
              <w:bottom w:val="single" w:sz="4" w:space="0" w:color="auto"/>
              <w:right w:val="single" w:sz="4" w:space="0" w:color="auto"/>
            </w:tcBorders>
          </w:tcPr>
          <w:p w14:paraId="47B53BD2"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 xml:space="preserve">Vloga kandidata ponudnika pri referenčnem projektu </w:t>
            </w:r>
          </w:p>
        </w:tc>
        <w:tc>
          <w:tcPr>
            <w:tcW w:w="4990" w:type="dxa"/>
            <w:tcBorders>
              <w:top w:val="single" w:sz="4" w:space="0" w:color="auto"/>
              <w:left w:val="single" w:sz="4" w:space="0" w:color="auto"/>
              <w:bottom w:val="single" w:sz="4" w:space="0" w:color="auto"/>
              <w:right w:val="single" w:sz="4" w:space="0" w:color="auto"/>
            </w:tcBorders>
          </w:tcPr>
          <w:p w14:paraId="0EC4D4EA"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7B285B0D" w14:textId="77777777" w:rsidTr="000E5A6A">
        <w:tc>
          <w:tcPr>
            <w:tcW w:w="4366" w:type="dxa"/>
            <w:tcBorders>
              <w:top w:val="single" w:sz="4" w:space="0" w:color="auto"/>
              <w:left w:val="single" w:sz="4" w:space="0" w:color="auto"/>
              <w:bottom w:val="single" w:sz="4" w:space="0" w:color="auto"/>
              <w:right w:val="single" w:sz="4" w:space="0" w:color="auto"/>
            </w:tcBorders>
          </w:tcPr>
          <w:p w14:paraId="2621BFEC"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bCs/>
                <w:i/>
                <w:iCs/>
                <w:sz w:val="20"/>
                <w:szCs w:val="20"/>
              </w:rPr>
              <w:t xml:space="preserve">Naziv referenčnega projekta </w:t>
            </w:r>
          </w:p>
        </w:tc>
        <w:tc>
          <w:tcPr>
            <w:tcW w:w="4990" w:type="dxa"/>
            <w:tcBorders>
              <w:top w:val="single" w:sz="4" w:space="0" w:color="auto"/>
              <w:left w:val="single" w:sz="4" w:space="0" w:color="auto"/>
              <w:bottom w:val="single" w:sz="4" w:space="0" w:color="auto"/>
              <w:right w:val="single" w:sz="4" w:space="0" w:color="auto"/>
            </w:tcBorders>
          </w:tcPr>
          <w:p w14:paraId="77CC7EC6"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77A0D192" w14:textId="77777777" w:rsidTr="000E5A6A">
        <w:tc>
          <w:tcPr>
            <w:tcW w:w="4366" w:type="dxa"/>
            <w:tcBorders>
              <w:top w:val="single" w:sz="4" w:space="0" w:color="auto"/>
              <w:left w:val="single" w:sz="4" w:space="0" w:color="auto"/>
              <w:bottom w:val="single" w:sz="4" w:space="0" w:color="auto"/>
              <w:right w:val="single" w:sz="4" w:space="0" w:color="auto"/>
            </w:tcBorders>
          </w:tcPr>
          <w:p w14:paraId="5639FBEE"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4990" w:type="dxa"/>
            <w:tcBorders>
              <w:top w:val="single" w:sz="4" w:space="0" w:color="auto"/>
              <w:left w:val="single" w:sz="4" w:space="0" w:color="auto"/>
              <w:bottom w:val="single" w:sz="4" w:space="0" w:color="auto"/>
              <w:right w:val="single" w:sz="4" w:space="0" w:color="auto"/>
            </w:tcBorders>
          </w:tcPr>
          <w:p w14:paraId="0982BD32"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2D3E9837" w14:textId="77777777" w:rsidTr="000E5A6A">
        <w:tc>
          <w:tcPr>
            <w:tcW w:w="4366" w:type="dxa"/>
            <w:tcBorders>
              <w:top w:val="single" w:sz="4" w:space="0" w:color="auto"/>
              <w:left w:val="single" w:sz="4" w:space="0" w:color="auto"/>
              <w:bottom w:val="single" w:sz="4" w:space="0" w:color="auto"/>
              <w:right w:val="single" w:sz="4" w:space="0" w:color="auto"/>
            </w:tcBorders>
          </w:tcPr>
          <w:p w14:paraId="6F94C6E5"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rPr>
              <w:t>Obdobje izvedbe (od – do):</w:t>
            </w:r>
          </w:p>
        </w:tc>
        <w:tc>
          <w:tcPr>
            <w:tcW w:w="4990" w:type="dxa"/>
            <w:tcBorders>
              <w:top w:val="single" w:sz="4" w:space="0" w:color="auto"/>
              <w:left w:val="single" w:sz="4" w:space="0" w:color="auto"/>
              <w:bottom w:val="single" w:sz="4" w:space="0" w:color="auto"/>
              <w:right w:val="single" w:sz="4" w:space="0" w:color="auto"/>
            </w:tcBorders>
          </w:tcPr>
          <w:p w14:paraId="399F3EF2" w14:textId="77777777" w:rsidR="00E3397C" w:rsidRPr="00041DE1" w:rsidRDefault="00E3397C" w:rsidP="000E5A6A">
            <w:pPr>
              <w:spacing w:line="260" w:lineRule="atLeast"/>
              <w:rPr>
                <w:rFonts w:ascii="Arial" w:hAnsi="Arial" w:cs="Arial"/>
                <w:b/>
                <w:bCs/>
                <w:i/>
                <w:iCs/>
                <w:sz w:val="20"/>
                <w:szCs w:val="20"/>
                <w:highlight w:val="yellow"/>
                <w:lang w:eastAsia="en-US"/>
              </w:rPr>
            </w:pPr>
          </w:p>
        </w:tc>
      </w:tr>
      <w:tr w:rsidR="00E3397C" w:rsidRPr="00041DE1" w14:paraId="307FF725" w14:textId="77777777" w:rsidTr="000E5A6A">
        <w:tc>
          <w:tcPr>
            <w:tcW w:w="4366" w:type="dxa"/>
            <w:tcBorders>
              <w:top w:val="single" w:sz="4" w:space="0" w:color="auto"/>
              <w:left w:val="single" w:sz="4" w:space="0" w:color="auto"/>
              <w:bottom w:val="single" w:sz="4" w:space="0" w:color="auto"/>
              <w:right w:val="single" w:sz="4" w:space="0" w:color="auto"/>
            </w:tcBorders>
          </w:tcPr>
          <w:p w14:paraId="556248B3" w14:textId="77777777" w:rsidR="00E3397C" w:rsidRPr="00041DE1" w:rsidRDefault="00E3397C" w:rsidP="000E5A6A">
            <w:pPr>
              <w:spacing w:line="260" w:lineRule="atLeast"/>
              <w:rPr>
                <w:rFonts w:ascii="Arial" w:hAnsi="Arial" w:cs="Arial"/>
                <w:i/>
                <w:iCs/>
                <w:sz w:val="20"/>
                <w:szCs w:val="20"/>
                <w:highlight w:val="yellow"/>
                <w:lang w:eastAsia="en-US"/>
              </w:rPr>
            </w:pPr>
            <w:r w:rsidRPr="008A0916">
              <w:rPr>
                <w:rFonts w:ascii="Arial" w:hAnsi="Arial"/>
                <w:i/>
                <w:iCs/>
                <w:sz w:val="20"/>
                <w:lang w:eastAsia="en-US"/>
              </w:rPr>
              <w:t>Krajši opis projekta, iz katerega bo razvidno, ali po vsebini ustreza zahtevam javnega naročila</w:t>
            </w:r>
            <w:r>
              <w:rPr>
                <w:rFonts w:ascii="Arial" w:hAnsi="Arial"/>
                <w:i/>
                <w:iCs/>
                <w:sz w:val="20"/>
                <w:lang w:eastAsia="en-US"/>
              </w:rPr>
              <w:t xml:space="preserve"> (razvidno mora biti tudi trajanje projekta)</w:t>
            </w:r>
          </w:p>
        </w:tc>
        <w:tc>
          <w:tcPr>
            <w:tcW w:w="4990" w:type="dxa"/>
            <w:tcBorders>
              <w:top w:val="single" w:sz="4" w:space="0" w:color="auto"/>
              <w:left w:val="single" w:sz="4" w:space="0" w:color="auto"/>
              <w:bottom w:val="single" w:sz="4" w:space="0" w:color="auto"/>
              <w:right w:val="single" w:sz="4" w:space="0" w:color="auto"/>
            </w:tcBorders>
          </w:tcPr>
          <w:p w14:paraId="368BE93F" w14:textId="77777777" w:rsidR="00E3397C" w:rsidRPr="00041DE1" w:rsidRDefault="00E3397C" w:rsidP="000E5A6A">
            <w:pPr>
              <w:spacing w:line="260" w:lineRule="atLeast"/>
              <w:rPr>
                <w:rFonts w:ascii="Arial" w:hAnsi="Arial" w:cs="Arial"/>
                <w:b/>
                <w:bCs/>
                <w:i/>
                <w:iCs/>
                <w:sz w:val="20"/>
                <w:szCs w:val="20"/>
                <w:highlight w:val="yellow"/>
                <w:lang w:eastAsia="en-US"/>
              </w:rPr>
            </w:pPr>
          </w:p>
        </w:tc>
      </w:tr>
    </w:tbl>
    <w:p w14:paraId="4A391D73" w14:textId="77777777" w:rsidR="00E3397C" w:rsidRDefault="00E3397C" w:rsidP="00693ABF">
      <w:pPr>
        <w:spacing w:line="260" w:lineRule="atLeast"/>
        <w:rPr>
          <w:rFonts w:ascii="Arial" w:hAnsi="Arial" w:cs="Arial"/>
          <w:b/>
          <w:sz w:val="20"/>
          <w:szCs w:val="20"/>
          <w:highlight w:val="yellow"/>
          <w:lang w:eastAsia="en-US"/>
        </w:rPr>
      </w:pPr>
    </w:p>
    <w:p w14:paraId="59DCCC4E" w14:textId="0696A308" w:rsidR="00E3397C" w:rsidRDefault="00E3397C" w:rsidP="00693ABF">
      <w:pPr>
        <w:spacing w:line="260" w:lineRule="atLeast"/>
        <w:rPr>
          <w:rFonts w:ascii="Arial" w:hAnsi="Arial" w:cs="Arial"/>
          <w:b/>
          <w:sz w:val="20"/>
          <w:szCs w:val="20"/>
          <w:highlight w:val="yellow"/>
          <w:lang w:eastAsia="en-US"/>
        </w:rPr>
      </w:pPr>
    </w:p>
    <w:p w14:paraId="24C4882F" w14:textId="22A9323E" w:rsidR="00E3397C" w:rsidRDefault="00E3397C" w:rsidP="00693ABF">
      <w:pPr>
        <w:spacing w:line="260" w:lineRule="atLeast"/>
        <w:rPr>
          <w:rFonts w:ascii="Arial" w:hAnsi="Arial" w:cs="Arial"/>
          <w:b/>
          <w:sz w:val="20"/>
          <w:szCs w:val="20"/>
          <w:highlight w:val="yellow"/>
          <w:lang w:eastAsia="en-US"/>
        </w:rPr>
      </w:pPr>
    </w:p>
    <w:p w14:paraId="4FF92CB8" w14:textId="25357187" w:rsidR="00E3397C" w:rsidRDefault="00E3397C" w:rsidP="00693ABF">
      <w:pPr>
        <w:spacing w:line="260" w:lineRule="atLeast"/>
        <w:rPr>
          <w:rFonts w:ascii="Arial" w:hAnsi="Arial" w:cs="Arial"/>
          <w:b/>
          <w:sz w:val="20"/>
          <w:szCs w:val="20"/>
          <w:highlight w:val="yellow"/>
          <w:lang w:eastAsia="en-US"/>
        </w:rPr>
      </w:pPr>
    </w:p>
    <w:p w14:paraId="0E5103FD" w14:textId="77777777" w:rsidR="00E3397C" w:rsidRPr="00041DE1" w:rsidRDefault="00E3397C" w:rsidP="00693ABF">
      <w:pPr>
        <w:spacing w:line="260" w:lineRule="atLeast"/>
        <w:rPr>
          <w:rFonts w:ascii="Arial" w:hAnsi="Arial" w:cs="Arial"/>
          <w:b/>
          <w:sz w:val="20"/>
          <w:szCs w:val="20"/>
          <w:highlight w:val="yellow"/>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693ABF" w:rsidRPr="00C6236F" w14:paraId="287830AC" w14:textId="77777777" w:rsidTr="000E5A6A">
        <w:tc>
          <w:tcPr>
            <w:tcW w:w="4366" w:type="dxa"/>
            <w:shd w:val="clear" w:color="auto" w:fill="auto"/>
          </w:tcPr>
          <w:p w14:paraId="0C66B4DE" w14:textId="77777777" w:rsidR="00693ABF" w:rsidRPr="00C6236F" w:rsidRDefault="00693ABF" w:rsidP="000E5A6A">
            <w:pPr>
              <w:shd w:val="clear" w:color="auto" w:fill="FFFFFF" w:themeFill="background1"/>
              <w:spacing w:line="260" w:lineRule="atLeast"/>
              <w:rPr>
                <w:rFonts w:ascii="Arial" w:hAnsi="Arial" w:cs="Arial"/>
                <w:sz w:val="18"/>
                <w:szCs w:val="18"/>
              </w:rPr>
            </w:pPr>
          </w:p>
        </w:tc>
        <w:tc>
          <w:tcPr>
            <w:tcW w:w="5063" w:type="dxa"/>
            <w:shd w:val="clear" w:color="auto" w:fill="auto"/>
          </w:tcPr>
          <w:p w14:paraId="5B3557DA" w14:textId="77777777" w:rsidR="00693ABF" w:rsidRPr="00C6236F" w:rsidRDefault="00693ABF" w:rsidP="000E5A6A">
            <w:pPr>
              <w:shd w:val="clear" w:color="auto" w:fill="FFFFFF" w:themeFill="background1"/>
              <w:spacing w:line="260" w:lineRule="atLeast"/>
              <w:jc w:val="both"/>
              <w:rPr>
                <w:rFonts w:ascii="Arial" w:hAnsi="Arial" w:cs="Arial"/>
                <w:b/>
                <w:sz w:val="20"/>
                <w:szCs w:val="20"/>
                <w:lang w:eastAsia="en-US"/>
              </w:rPr>
            </w:pPr>
            <w:r w:rsidRPr="00C6236F">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693ABF" w:rsidRPr="00E17C53" w14:paraId="292570CB" w14:textId="77777777" w:rsidTr="000E5A6A">
        <w:trPr>
          <w:trHeight w:val="992"/>
        </w:trPr>
        <w:tc>
          <w:tcPr>
            <w:tcW w:w="4366" w:type="dxa"/>
            <w:shd w:val="clear" w:color="auto" w:fill="auto"/>
          </w:tcPr>
          <w:p w14:paraId="25EFEE3C" w14:textId="77777777" w:rsidR="00693ABF" w:rsidRPr="00E17C53" w:rsidRDefault="00693ABF" w:rsidP="000E5A6A">
            <w:pPr>
              <w:shd w:val="clear" w:color="auto" w:fill="FFFFFF" w:themeFill="background1"/>
              <w:spacing w:after="120"/>
              <w:jc w:val="both"/>
              <w:rPr>
                <w:rFonts w:cs="Arial"/>
                <w:i/>
                <w:sz w:val="18"/>
                <w:szCs w:val="18"/>
              </w:rPr>
            </w:pPr>
            <w:r w:rsidRPr="00C6236F">
              <w:rPr>
                <w:rFonts w:ascii="Arial" w:hAnsi="Arial" w:cs="Arial"/>
                <w:b/>
                <w:i/>
                <w:iCs/>
                <w:sz w:val="20"/>
              </w:rPr>
              <w:t xml:space="preserve">Podpis pooblaščene osebe pri ponudniku oziroma v primeru skupne ponudbe pooblaščene osebe vodilnega partnerja: </w:t>
            </w:r>
            <w:r w:rsidRPr="00C6236F">
              <w:rPr>
                <w:rFonts w:ascii="Arial" w:hAnsi="Arial" w:cs="Arial"/>
                <w:i/>
                <w:iCs/>
                <w:sz w:val="20"/>
              </w:rPr>
              <w:t>(</w:t>
            </w:r>
            <w:r w:rsidRPr="00C6236F">
              <w:rPr>
                <w:rFonts w:ascii="Arial" w:hAnsi="Arial" w:cs="Arial"/>
                <w:i/>
                <w:iCs/>
                <w:sz w:val="16"/>
                <w:szCs w:val="16"/>
              </w:rPr>
              <w:t>ime in priimek, lastnoročni ali elektronski podpis in datum podpisa</w:t>
            </w:r>
            <w:r w:rsidRPr="00C6236F">
              <w:rPr>
                <w:rFonts w:ascii="Arial" w:hAnsi="Arial" w:cs="Arial"/>
                <w:i/>
                <w:iCs/>
                <w:sz w:val="20"/>
              </w:rPr>
              <w:t>):</w:t>
            </w:r>
          </w:p>
        </w:tc>
        <w:tc>
          <w:tcPr>
            <w:tcW w:w="5063" w:type="dxa"/>
            <w:shd w:val="clear" w:color="auto" w:fill="auto"/>
          </w:tcPr>
          <w:p w14:paraId="00932CAC" w14:textId="77777777" w:rsidR="00693ABF" w:rsidRPr="00E17C53" w:rsidRDefault="00693ABF" w:rsidP="000E5A6A">
            <w:pPr>
              <w:shd w:val="clear" w:color="auto" w:fill="FFFFFF" w:themeFill="background1"/>
              <w:spacing w:line="260" w:lineRule="atLeast"/>
              <w:rPr>
                <w:rFonts w:ascii="Arial" w:hAnsi="Arial" w:cs="Arial"/>
                <w:i/>
                <w:sz w:val="18"/>
                <w:szCs w:val="18"/>
              </w:rPr>
            </w:pPr>
          </w:p>
        </w:tc>
      </w:tr>
    </w:tbl>
    <w:p w14:paraId="1C64D8F7" w14:textId="77777777" w:rsidR="00693ABF" w:rsidRDefault="00693ABF" w:rsidP="00693ABF">
      <w:pPr>
        <w:shd w:val="clear" w:color="auto" w:fill="FFFFFF" w:themeFill="background1"/>
        <w:spacing w:before="60" w:after="60"/>
        <w:jc w:val="both"/>
        <w:rPr>
          <w:rFonts w:ascii="Arial" w:hAnsi="Arial" w:cs="Arial"/>
          <w:b/>
          <w:sz w:val="20"/>
          <w:szCs w:val="20"/>
        </w:rPr>
      </w:pPr>
    </w:p>
    <w:p w14:paraId="63E44A11" w14:textId="77777777" w:rsidR="00693ABF" w:rsidRDefault="00693ABF" w:rsidP="00693ABF">
      <w:pPr>
        <w:spacing w:before="60" w:after="60"/>
        <w:jc w:val="both"/>
        <w:rPr>
          <w:rFonts w:ascii="Arial" w:hAnsi="Arial" w:cs="Arial"/>
          <w:b/>
          <w:sz w:val="20"/>
          <w:szCs w:val="20"/>
        </w:rPr>
      </w:pPr>
    </w:p>
    <w:p w14:paraId="47FA5790" w14:textId="77777777" w:rsidR="00693ABF" w:rsidRDefault="00693ABF" w:rsidP="00693ABF">
      <w:pPr>
        <w:spacing w:before="60" w:after="60"/>
        <w:jc w:val="both"/>
        <w:rPr>
          <w:rFonts w:ascii="Arial" w:hAnsi="Arial" w:cs="Arial"/>
          <w:b/>
          <w:sz w:val="20"/>
          <w:szCs w:val="20"/>
        </w:rPr>
      </w:pPr>
    </w:p>
    <w:p w14:paraId="69FE0853" w14:textId="77777777" w:rsidR="00693ABF" w:rsidRDefault="00693ABF" w:rsidP="00693ABF">
      <w:pPr>
        <w:spacing w:before="60" w:after="60"/>
        <w:jc w:val="both"/>
        <w:rPr>
          <w:rFonts w:ascii="Arial" w:hAnsi="Arial" w:cs="Arial"/>
          <w:b/>
          <w:sz w:val="20"/>
          <w:szCs w:val="20"/>
        </w:rPr>
      </w:pPr>
    </w:p>
    <w:p w14:paraId="51925043" w14:textId="474119E6" w:rsidR="00693ABF" w:rsidRDefault="00693ABF" w:rsidP="00693ABF">
      <w:pPr>
        <w:spacing w:before="60" w:after="60"/>
        <w:jc w:val="both"/>
        <w:rPr>
          <w:rFonts w:ascii="Arial" w:hAnsi="Arial" w:cs="Arial"/>
          <w:b/>
          <w:sz w:val="20"/>
          <w:szCs w:val="20"/>
        </w:rPr>
      </w:pPr>
    </w:p>
    <w:p w14:paraId="278B68A5" w14:textId="2A3A3E7C" w:rsidR="00562BCC" w:rsidRDefault="00562BCC" w:rsidP="00693ABF">
      <w:pPr>
        <w:spacing w:before="60" w:after="60"/>
        <w:jc w:val="both"/>
        <w:rPr>
          <w:rFonts w:ascii="Arial" w:hAnsi="Arial" w:cs="Arial"/>
          <w:b/>
          <w:sz w:val="20"/>
          <w:szCs w:val="20"/>
        </w:rPr>
      </w:pPr>
    </w:p>
    <w:p w14:paraId="177BEBE6" w14:textId="081589A9" w:rsidR="00562BCC" w:rsidRDefault="00562BCC" w:rsidP="00693ABF">
      <w:pPr>
        <w:spacing w:before="60" w:after="60"/>
        <w:jc w:val="both"/>
        <w:rPr>
          <w:rFonts w:ascii="Arial" w:hAnsi="Arial" w:cs="Arial"/>
          <w:b/>
          <w:sz w:val="20"/>
          <w:szCs w:val="20"/>
        </w:rPr>
      </w:pPr>
    </w:p>
    <w:p w14:paraId="3D4EC73A" w14:textId="123DC3B4" w:rsidR="00562BCC" w:rsidRDefault="00562BCC" w:rsidP="00693ABF">
      <w:pPr>
        <w:spacing w:before="60" w:after="60"/>
        <w:jc w:val="both"/>
        <w:rPr>
          <w:rFonts w:ascii="Arial" w:hAnsi="Arial" w:cs="Arial"/>
          <w:b/>
          <w:sz w:val="20"/>
          <w:szCs w:val="20"/>
        </w:rPr>
      </w:pPr>
    </w:p>
    <w:p w14:paraId="66899CBE" w14:textId="484F0262" w:rsidR="00562BCC" w:rsidRDefault="00562BCC" w:rsidP="00693ABF">
      <w:pPr>
        <w:spacing w:before="60" w:after="60"/>
        <w:jc w:val="both"/>
        <w:rPr>
          <w:rFonts w:ascii="Arial" w:hAnsi="Arial" w:cs="Arial"/>
          <w:b/>
          <w:sz w:val="20"/>
          <w:szCs w:val="20"/>
        </w:rPr>
      </w:pPr>
    </w:p>
    <w:p w14:paraId="1A1B4FE2" w14:textId="24D44242" w:rsidR="00562BCC" w:rsidRDefault="00562BCC" w:rsidP="00693ABF">
      <w:pPr>
        <w:spacing w:before="60" w:after="60"/>
        <w:jc w:val="both"/>
        <w:rPr>
          <w:rFonts w:ascii="Arial" w:hAnsi="Arial" w:cs="Arial"/>
          <w:b/>
          <w:sz w:val="20"/>
          <w:szCs w:val="20"/>
        </w:rPr>
      </w:pPr>
    </w:p>
    <w:p w14:paraId="7DFE9771" w14:textId="2B04D678" w:rsidR="00562BCC" w:rsidRDefault="00562BCC" w:rsidP="00693ABF">
      <w:pPr>
        <w:spacing w:before="60" w:after="60"/>
        <w:jc w:val="both"/>
        <w:rPr>
          <w:rFonts w:ascii="Arial" w:hAnsi="Arial" w:cs="Arial"/>
          <w:b/>
          <w:sz w:val="20"/>
          <w:szCs w:val="20"/>
        </w:rPr>
      </w:pPr>
    </w:p>
    <w:p w14:paraId="73A47C5A" w14:textId="084382D5" w:rsidR="00562BCC" w:rsidRDefault="00562BCC" w:rsidP="00693ABF">
      <w:pPr>
        <w:spacing w:before="60" w:after="60"/>
        <w:jc w:val="both"/>
        <w:rPr>
          <w:rFonts w:ascii="Arial" w:hAnsi="Arial" w:cs="Arial"/>
          <w:b/>
          <w:sz w:val="20"/>
          <w:szCs w:val="20"/>
        </w:rPr>
      </w:pPr>
    </w:p>
    <w:p w14:paraId="20FEDBDB" w14:textId="6C45160E" w:rsidR="00562BCC" w:rsidRDefault="00562BCC" w:rsidP="00693ABF">
      <w:pPr>
        <w:spacing w:before="60" w:after="60"/>
        <w:jc w:val="both"/>
        <w:rPr>
          <w:rFonts w:ascii="Arial" w:hAnsi="Arial" w:cs="Arial"/>
          <w:b/>
          <w:sz w:val="20"/>
          <w:szCs w:val="20"/>
        </w:rPr>
      </w:pPr>
    </w:p>
    <w:p w14:paraId="316C0B73" w14:textId="19001811" w:rsidR="00562BCC" w:rsidRDefault="00562BCC" w:rsidP="00693ABF">
      <w:pPr>
        <w:spacing w:before="60" w:after="60"/>
        <w:jc w:val="both"/>
        <w:rPr>
          <w:rFonts w:ascii="Arial" w:hAnsi="Arial" w:cs="Arial"/>
          <w:b/>
          <w:sz w:val="20"/>
          <w:szCs w:val="20"/>
        </w:rPr>
      </w:pPr>
    </w:p>
    <w:p w14:paraId="33A7FD1F" w14:textId="4EA669E6" w:rsidR="00562BCC" w:rsidRDefault="00562BCC" w:rsidP="00693ABF">
      <w:pPr>
        <w:spacing w:before="60" w:after="60"/>
        <w:jc w:val="both"/>
        <w:rPr>
          <w:rFonts w:ascii="Arial" w:hAnsi="Arial" w:cs="Arial"/>
          <w:b/>
          <w:sz w:val="20"/>
          <w:szCs w:val="20"/>
        </w:rPr>
      </w:pPr>
    </w:p>
    <w:p w14:paraId="61397C03" w14:textId="755768A9" w:rsidR="00562BCC" w:rsidRDefault="00562BCC" w:rsidP="00693ABF">
      <w:pPr>
        <w:spacing w:before="60" w:after="60"/>
        <w:jc w:val="both"/>
        <w:rPr>
          <w:rFonts w:ascii="Arial" w:hAnsi="Arial" w:cs="Arial"/>
          <w:b/>
          <w:sz w:val="20"/>
          <w:szCs w:val="20"/>
        </w:rPr>
      </w:pPr>
    </w:p>
    <w:p w14:paraId="355718FA" w14:textId="6965F2C7" w:rsidR="00562BCC" w:rsidRDefault="00562BCC" w:rsidP="00693ABF">
      <w:pPr>
        <w:spacing w:before="60" w:after="60"/>
        <w:jc w:val="both"/>
        <w:rPr>
          <w:rFonts w:ascii="Arial" w:hAnsi="Arial" w:cs="Arial"/>
          <w:b/>
          <w:sz w:val="20"/>
          <w:szCs w:val="20"/>
        </w:rPr>
      </w:pPr>
    </w:p>
    <w:p w14:paraId="071FB2D5" w14:textId="661C567D" w:rsidR="00562BCC" w:rsidRDefault="00562BCC" w:rsidP="00693ABF">
      <w:pPr>
        <w:spacing w:before="60" w:after="60"/>
        <w:jc w:val="both"/>
        <w:rPr>
          <w:rFonts w:ascii="Arial" w:hAnsi="Arial" w:cs="Arial"/>
          <w:b/>
          <w:sz w:val="20"/>
          <w:szCs w:val="20"/>
        </w:rPr>
      </w:pPr>
    </w:p>
    <w:p w14:paraId="682EF3B1" w14:textId="6C47B7EC" w:rsidR="00562BCC" w:rsidRDefault="00562BCC" w:rsidP="00693ABF">
      <w:pPr>
        <w:spacing w:before="60" w:after="60"/>
        <w:jc w:val="both"/>
        <w:rPr>
          <w:rFonts w:ascii="Arial" w:hAnsi="Arial" w:cs="Arial"/>
          <w:b/>
          <w:sz w:val="20"/>
          <w:szCs w:val="20"/>
        </w:rPr>
      </w:pPr>
    </w:p>
    <w:p w14:paraId="1667C4C9" w14:textId="25F503CD" w:rsidR="00562BCC" w:rsidRDefault="00562BCC" w:rsidP="00693ABF">
      <w:pPr>
        <w:spacing w:before="60" w:after="60"/>
        <w:jc w:val="both"/>
        <w:rPr>
          <w:rFonts w:ascii="Arial" w:hAnsi="Arial" w:cs="Arial"/>
          <w:b/>
          <w:sz w:val="20"/>
          <w:szCs w:val="20"/>
        </w:rPr>
      </w:pPr>
    </w:p>
    <w:p w14:paraId="439F8C77" w14:textId="5ADC8586" w:rsidR="00562BCC" w:rsidRDefault="00562BCC" w:rsidP="00693ABF">
      <w:pPr>
        <w:spacing w:before="60" w:after="60"/>
        <w:jc w:val="both"/>
        <w:rPr>
          <w:rFonts w:ascii="Arial" w:hAnsi="Arial" w:cs="Arial"/>
          <w:b/>
          <w:sz w:val="20"/>
          <w:szCs w:val="20"/>
        </w:rPr>
      </w:pPr>
    </w:p>
    <w:p w14:paraId="58FB4CC8" w14:textId="3BBD6C19" w:rsidR="00562BCC" w:rsidRDefault="00562BCC" w:rsidP="00693ABF">
      <w:pPr>
        <w:spacing w:before="60" w:after="60"/>
        <w:jc w:val="both"/>
        <w:rPr>
          <w:rFonts w:ascii="Arial" w:hAnsi="Arial" w:cs="Arial"/>
          <w:b/>
          <w:sz w:val="20"/>
          <w:szCs w:val="20"/>
        </w:rPr>
      </w:pPr>
    </w:p>
    <w:p w14:paraId="6CE8D3F2" w14:textId="3B17D517" w:rsidR="00562BCC" w:rsidRDefault="00562BCC" w:rsidP="00693ABF">
      <w:pPr>
        <w:spacing w:before="60" w:after="60"/>
        <w:jc w:val="both"/>
        <w:rPr>
          <w:rFonts w:ascii="Arial" w:hAnsi="Arial" w:cs="Arial"/>
          <w:b/>
          <w:sz w:val="20"/>
          <w:szCs w:val="20"/>
        </w:rPr>
      </w:pPr>
    </w:p>
    <w:p w14:paraId="1C5695AB" w14:textId="40B89172" w:rsidR="00562BCC" w:rsidRDefault="00562BCC" w:rsidP="00693ABF">
      <w:pPr>
        <w:spacing w:before="60" w:after="60"/>
        <w:jc w:val="both"/>
        <w:rPr>
          <w:rFonts w:ascii="Arial" w:hAnsi="Arial" w:cs="Arial"/>
          <w:b/>
          <w:sz w:val="20"/>
          <w:szCs w:val="20"/>
        </w:rPr>
      </w:pPr>
    </w:p>
    <w:p w14:paraId="03B09178" w14:textId="27C94DE9" w:rsidR="00562BCC" w:rsidRDefault="00562BCC" w:rsidP="00693ABF">
      <w:pPr>
        <w:spacing w:before="60" w:after="60"/>
        <w:jc w:val="both"/>
        <w:rPr>
          <w:rFonts w:ascii="Arial" w:hAnsi="Arial" w:cs="Arial"/>
          <w:b/>
          <w:sz w:val="20"/>
          <w:szCs w:val="20"/>
        </w:rPr>
      </w:pPr>
    </w:p>
    <w:p w14:paraId="70BEA8A7" w14:textId="77777777" w:rsidR="00562BCC" w:rsidRPr="00E17C53" w:rsidRDefault="00562BCC" w:rsidP="00693ABF">
      <w:pPr>
        <w:spacing w:before="60" w:after="60"/>
        <w:jc w:val="both"/>
        <w:rPr>
          <w:rFonts w:ascii="Arial" w:hAnsi="Arial" w:cs="Arial"/>
          <w:b/>
          <w:sz w:val="20"/>
          <w:szCs w:val="20"/>
        </w:rPr>
      </w:pPr>
    </w:p>
    <w:p w14:paraId="0CB23EB4" w14:textId="77777777" w:rsidR="00693ABF" w:rsidRPr="00E17C53" w:rsidRDefault="00693ABF" w:rsidP="009B1D7A">
      <w:pPr>
        <w:spacing w:before="60" w:after="60"/>
        <w:jc w:val="both"/>
        <w:rPr>
          <w:rFonts w:ascii="Arial" w:hAnsi="Arial" w:cs="Arial"/>
          <w:b/>
          <w:sz w:val="20"/>
          <w:szCs w:val="20"/>
        </w:rPr>
      </w:pPr>
    </w:p>
    <w:p w14:paraId="37E22A20" w14:textId="5F5280EC" w:rsidR="009B1D7A" w:rsidRPr="00E17C53"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Obrazec </w:t>
      </w:r>
      <w:r w:rsidR="00693ABF">
        <w:rPr>
          <w:rFonts w:ascii="Arial" w:hAnsi="Arial" w:cs="Arial"/>
          <w:b/>
          <w:sz w:val="20"/>
          <w:szCs w:val="20"/>
          <w:lang w:eastAsia="en-US"/>
        </w:rPr>
        <w:t>5</w:t>
      </w:r>
      <w:r w:rsidRPr="00E17C53">
        <w:rPr>
          <w:rFonts w:ascii="Arial" w:hAnsi="Arial" w:cs="Arial"/>
          <w:b/>
          <w:sz w:val="20"/>
          <w:szCs w:val="20"/>
          <w:lang w:eastAsia="en-US"/>
        </w:rPr>
        <w:t>: IZJAVA REFERENČNEGA NAROČNIKA – REFERENCE PONUDNIKA IN KADRA</w:t>
      </w:r>
    </w:p>
    <w:p w14:paraId="7A76EB5B" w14:textId="77777777" w:rsidR="009B1D7A" w:rsidRPr="00E17C53" w:rsidRDefault="009B1D7A" w:rsidP="009B1D7A">
      <w:pPr>
        <w:spacing w:line="260" w:lineRule="atLeast"/>
        <w:rPr>
          <w:rFonts w:ascii="Arial" w:hAnsi="Arial" w:cs="Arial"/>
          <w:sz w:val="20"/>
          <w:szCs w:val="20"/>
          <w:lang w:eastAsia="en-US"/>
        </w:rPr>
      </w:pPr>
    </w:p>
    <w:p w14:paraId="3F300B2E" w14:textId="77777777" w:rsidR="009B1D7A" w:rsidRPr="00E17C53" w:rsidRDefault="009B1D7A" w:rsidP="009B1D7A">
      <w:pPr>
        <w:spacing w:line="260" w:lineRule="atLeast"/>
        <w:rPr>
          <w:rFonts w:ascii="Arial" w:hAnsi="Arial" w:cs="Arial"/>
          <w:sz w:val="20"/>
          <w:szCs w:val="20"/>
          <w:lang w:eastAsia="en-US"/>
        </w:rPr>
      </w:pPr>
    </w:p>
    <w:p w14:paraId="6388BD10" w14:textId="0B3FBCA8" w:rsidR="0029222D" w:rsidRPr="0029222D" w:rsidRDefault="0029222D" w:rsidP="0029222D">
      <w:pPr>
        <w:spacing w:line="260" w:lineRule="atLeast"/>
        <w:rPr>
          <w:rFonts w:ascii="Arial" w:hAnsi="Arial" w:cs="Arial"/>
          <w:b/>
          <w:sz w:val="20"/>
          <w:szCs w:val="20"/>
          <w:lang w:eastAsia="en-US"/>
        </w:rPr>
      </w:pPr>
      <w:r w:rsidRPr="00E17C53">
        <w:rPr>
          <w:rFonts w:ascii="Arial" w:hAnsi="Arial" w:cs="Arial"/>
          <w:b/>
          <w:sz w:val="20"/>
          <w:szCs w:val="20"/>
          <w:lang w:eastAsia="en-US"/>
        </w:rPr>
        <w:t>*</w:t>
      </w:r>
      <w:r>
        <w:rPr>
          <w:rFonts w:ascii="Arial" w:hAnsi="Arial" w:cs="Arial"/>
          <w:b/>
          <w:sz w:val="20"/>
          <w:szCs w:val="20"/>
          <w:lang w:eastAsia="en-US"/>
        </w:rPr>
        <w:t xml:space="preserve"> </w:t>
      </w:r>
      <w:r w:rsidRPr="0029222D">
        <w:rPr>
          <w:rFonts w:ascii="Arial" w:hAnsi="Arial" w:cs="Arial"/>
          <w:b/>
          <w:sz w:val="20"/>
          <w:szCs w:val="20"/>
          <w:lang w:eastAsia="en-US"/>
        </w:rPr>
        <w:t xml:space="preserve">Reference ponudnika – za izpolnjevanje pogoja: DA / NE </w:t>
      </w:r>
      <w:r w:rsidRPr="0029222D">
        <w:rPr>
          <w:rFonts w:ascii="Arial" w:hAnsi="Arial" w:cs="Arial"/>
          <w:sz w:val="20"/>
          <w:szCs w:val="20"/>
          <w:lang w:eastAsia="en-US"/>
        </w:rPr>
        <w:t>(obkrožiti)</w:t>
      </w:r>
    </w:p>
    <w:p w14:paraId="53505969" w14:textId="77777777" w:rsidR="0029222D" w:rsidRDefault="0029222D" w:rsidP="009B1D7A">
      <w:pPr>
        <w:spacing w:line="260" w:lineRule="atLeast"/>
        <w:rPr>
          <w:rFonts w:ascii="Arial" w:hAnsi="Arial" w:cs="Arial"/>
          <w:sz w:val="20"/>
          <w:szCs w:val="20"/>
          <w:lang w:eastAsia="en-US"/>
        </w:rPr>
      </w:pPr>
    </w:p>
    <w:p w14:paraId="7A20BAD1" w14:textId="52FD894A" w:rsidR="009B1D7A" w:rsidRPr="00E17C53" w:rsidRDefault="009B1D7A" w:rsidP="009B1D7A">
      <w:pPr>
        <w:spacing w:line="260" w:lineRule="atLeast"/>
        <w:rPr>
          <w:rFonts w:ascii="Arial" w:hAnsi="Arial" w:cs="Arial"/>
          <w:sz w:val="20"/>
          <w:szCs w:val="20"/>
          <w:lang w:eastAsia="en-US"/>
        </w:rPr>
      </w:pPr>
      <w:r w:rsidRPr="00E17C53">
        <w:rPr>
          <w:rFonts w:ascii="Arial" w:hAnsi="Arial" w:cs="Arial"/>
          <w:b/>
          <w:sz w:val="20"/>
          <w:szCs w:val="20"/>
          <w:lang w:eastAsia="en-US"/>
        </w:rPr>
        <w:t xml:space="preserve">** Reference kadra – za izpolnjevanje pogoja: DA / NE </w:t>
      </w:r>
      <w:r w:rsidRPr="00E17C53">
        <w:rPr>
          <w:rFonts w:ascii="Arial" w:hAnsi="Arial" w:cs="Arial"/>
          <w:sz w:val="20"/>
          <w:szCs w:val="20"/>
          <w:lang w:eastAsia="en-US"/>
        </w:rPr>
        <w:t>(obkrožiti)</w:t>
      </w:r>
    </w:p>
    <w:p w14:paraId="54ABD9B6" w14:textId="77777777" w:rsidR="009B1D7A" w:rsidRPr="00E17C53" w:rsidRDefault="009B1D7A" w:rsidP="009B1D7A">
      <w:pPr>
        <w:spacing w:line="260" w:lineRule="atLeast"/>
        <w:rPr>
          <w:rFonts w:ascii="Arial" w:hAnsi="Arial" w:cs="Arial"/>
          <w:sz w:val="20"/>
          <w:szCs w:val="20"/>
          <w:lang w:eastAsia="en-US"/>
        </w:rPr>
      </w:pPr>
    </w:p>
    <w:p w14:paraId="319A88FC" w14:textId="77777777" w:rsidR="009B1D7A" w:rsidRPr="00E17C53" w:rsidRDefault="009B1D7A" w:rsidP="009B1D7A">
      <w:pPr>
        <w:spacing w:line="260" w:lineRule="atLeast"/>
        <w:rPr>
          <w:rFonts w:ascii="Arial" w:hAnsi="Arial" w:cs="Arial"/>
          <w:b/>
          <w:sz w:val="20"/>
          <w:szCs w:val="20"/>
          <w:lang w:eastAsia="en-US"/>
        </w:rPr>
      </w:pPr>
    </w:p>
    <w:p w14:paraId="1085EC10"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Naziv in naslov referenčnega naročnika (potrjevalca reference):</w:t>
      </w:r>
    </w:p>
    <w:p w14:paraId="7CBDE458" w14:textId="77777777" w:rsidR="009B1D7A" w:rsidRPr="00E17C53" w:rsidRDefault="009B1D7A" w:rsidP="009B1D7A">
      <w:pPr>
        <w:spacing w:line="260" w:lineRule="atLeast"/>
        <w:jc w:val="both"/>
        <w:rPr>
          <w:rFonts w:ascii="Arial" w:eastAsia="Calibri" w:hAnsi="Arial" w:cs="Arial"/>
          <w:sz w:val="20"/>
          <w:szCs w:val="20"/>
          <w:lang w:eastAsia="en-US"/>
        </w:rPr>
      </w:pPr>
    </w:p>
    <w:p w14:paraId="1BEE0F90"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w:t>
      </w:r>
    </w:p>
    <w:p w14:paraId="16D7CA14" w14:textId="77777777" w:rsidR="009B1D7A" w:rsidRPr="00E17C53" w:rsidRDefault="009B1D7A" w:rsidP="009B1D7A">
      <w:pPr>
        <w:spacing w:line="260" w:lineRule="atLeast"/>
        <w:jc w:val="both"/>
        <w:rPr>
          <w:rFonts w:ascii="Arial" w:eastAsia="Calibri" w:hAnsi="Arial" w:cs="Arial"/>
          <w:sz w:val="20"/>
          <w:szCs w:val="20"/>
          <w:lang w:eastAsia="en-US"/>
        </w:rPr>
      </w:pPr>
    </w:p>
    <w:p w14:paraId="6F700EAB" w14:textId="77777777" w:rsidR="009B1D7A" w:rsidRPr="00E17C53" w:rsidRDefault="009B1D7A" w:rsidP="009B1D7A">
      <w:pPr>
        <w:tabs>
          <w:tab w:val="left" w:pos="708"/>
        </w:tabs>
        <w:spacing w:line="260" w:lineRule="atLeast"/>
        <w:jc w:val="both"/>
        <w:rPr>
          <w:rFonts w:ascii="Arial" w:hAnsi="Arial"/>
          <w:sz w:val="20"/>
          <w:szCs w:val="20"/>
          <w:lang w:eastAsia="en-US"/>
        </w:rPr>
      </w:pPr>
      <w:r w:rsidRPr="00E17C53">
        <w:rPr>
          <w:rFonts w:ascii="Arial" w:hAnsi="Arial"/>
          <w:color w:val="000000"/>
          <w:sz w:val="20"/>
          <w:szCs w:val="20"/>
          <w:lang w:eastAsia="en-US"/>
        </w:rPr>
        <w:t xml:space="preserve">Pod kazensko in materialno odgovornostjo izjavljamo, da </w:t>
      </w:r>
      <w:r w:rsidRPr="00E17C53">
        <w:rPr>
          <w:rFonts w:ascii="Arial" w:hAnsi="Arial"/>
          <w:sz w:val="20"/>
          <w:szCs w:val="20"/>
          <w:lang w:eastAsia="en-US"/>
        </w:rPr>
        <w:t xml:space="preserve">je </w:t>
      </w:r>
      <w:r w:rsidRPr="00E17C53">
        <w:rPr>
          <w:rFonts w:ascii="Arial" w:hAnsi="Arial"/>
          <w:bCs/>
          <w:color w:val="000000"/>
          <w:sz w:val="20"/>
          <w:szCs w:val="20"/>
          <w:lang w:eastAsia="en-US"/>
        </w:rPr>
        <w:t>____________________________</w:t>
      </w:r>
      <w:r w:rsidRPr="00E17C53">
        <w:rPr>
          <w:rFonts w:ascii="Arial" w:hAnsi="Arial"/>
          <w:sz w:val="20"/>
          <w:szCs w:val="20"/>
          <w:lang w:eastAsia="en-US"/>
        </w:rPr>
        <w:t xml:space="preserve"> </w:t>
      </w:r>
      <w:r w:rsidRPr="00E17C53">
        <w:rPr>
          <w:rFonts w:ascii="Arial" w:hAnsi="Arial"/>
          <w:i/>
          <w:sz w:val="20"/>
          <w:szCs w:val="20"/>
          <w:lang w:eastAsia="en-US"/>
        </w:rPr>
        <w:t xml:space="preserve">(navesti naziv ponudnika/navesti ime in priimek kadra) </w:t>
      </w:r>
      <w:r w:rsidRPr="00E17C53">
        <w:rPr>
          <w:rFonts w:ascii="Arial" w:hAnsi="Arial"/>
          <w:sz w:val="20"/>
          <w:szCs w:val="20"/>
          <w:lang w:eastAsia="en-US"/>
        </w:rPr>
        <w:t>kot</w:t>
      </w:r>
      <w:r w:rsidRPr="00E17C53">
        <w:rPr>
          <w:rFonts w:ascii="Arial" w:hAnsi="Arial"/>
          <w:i/>
          <w:sz w:val="20"/>
          <w:szCs w:val="20"/>
          <w:lang w:eastAsia="en-US"/>
        </w:rPr>
        <w:t xml:space="preserve"> ________________________________ (navesti, v kakšni vlogi je kader sodeloval) </w:t>
      </w:r>
      <w:r w:rsidRPr="00E17C53">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E17C53" w:rsidRDefault="009B1D7A" w:rsidP="009B1D7A">
      <w:pPr>
        <w:tabs>
          <w:tab w:val="left" w:pos="708"/>
        </w:tabs>
        <w:spacing w:line="260" w:lineRule="atLeast"/>
        <w:jc w:val="both"/>
        <w:rPr>
          <w:rFonts w:ascii="Arial" w:hAnsi="Arial"/>
          <w:sz w:val="20"/>
          <w:szCs w:val="20"/>
          <w:lang w:eastAsia="en-US"/>
        </w:rPr>
      </w:pPr>
      <w:r w:rsidRPr="00E17C53">
        <w:rPr>
          <w:rFonts w:ascii="Arial" w:hAnsi="Arial"/>
          <w:sz w:val="20"/>
          <w:szCs w:val="20"/>
          <w:lang w:eastAsia="en-US"/>
        </w:rPr>
        <w:t>Dela so</w:t>
      </w:r>
      <w:r w:rsidRPr="00E17C53">
        <w:rPr>
          <w:rFonts w:ascii="Arial" w:hAnsi="Arial" w:cs="Arial"/>
          <w:sz w:val="20"/>
          <w:szCs w:val="20"/>
          <w:lang w:eastAsia="en-US"/>
        </w:rPr>
        <w:t xml:space="preserve"> bila opravljena v zahtevanem obsegu, obdobju, kvalitetno, strokovno in v dogovorjenih rokih.</w:t>
      </w:r>
    </w:p>
    <w:p w14:paraId="090992C3"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E17C53" w:rsidRDefault="009B1D7A" w:rsidP="009B1D7A">
      <w:pPr>
        <w:tabs>
          <w:tab w:val="center" w:pos="4320"/>
          <w:tab w:val="right" w:pos="8640"/>
        </w:tabs>
        <w:spacing w:line="260" w:lineRule="atLeast"/>
        <w:jc w:val="both"/>
        <w:rPr>
          <w:rFonts w:ascii="Arial" w:hAnsi="Arial" w:cs="Arial"/>
          <w:sz w:val="20"/>
          <w:lang w:eastAsia="en-US"/>
        </w:rPr>
      </w:pPr>
      <w:r w:rsidRPr="00E17C53">
        <w:rPr>
          <w:rFonts w:ascii="Arial" w:hAnsi="Arial" w:cs="Arial"/>
          <w:sz w:val="20"/>
          <w:lang w:eastAsia="en-US"/>
        </w:rPr>
        <w:t>Navedba naziva in vsebine referenc</w:t>
      </w:r>
      <w:r w:rsidR="00E97C06" w:rsidRPr="00E17C53">
        <w:rPr>
          <w:rFonts w:ascii="Arial" w:hAnsi="Arial" w:cs="Arial"/>
          <w:sz w:val="20"/>
          <w:lang w:eastAsia="en-US"/>
        </w:rPr>
        <w:t xml:space="preserve"> (z navedbo podtočk posamezne zahteve)</w:t>
      </w:r>
      <w:r w:rsidRPr="00E17C53">
        <w:rPr>
          <w:rFonts w:ascii="Arial" w:hAnsi="Arial" w:cs="Arial"/>
          <w:sz w:val="20"/>
          <w:lang w:eastAsia="en-US"/>
        </w:rPr>
        <w:t xml:space="preserve"> v skladu z zahtevo iz razpisne dokumentacije: </w:t>
      </w:r>
    </w:p>
    <w:p w14:paraId="496FD5AF"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626579A8" w14:textId="77777777" w:rsidR="009B1D7A" w:rsidRPr="00E17C53" w:rsidRDefault="009B1D7A" w:rsidP="009B1D7A">
      <w:pPr>
        <w:tabs>
          <w:tab w:val="left" w:pos="708"/>
        </w:tabs>
        <w:spacing w:line="260" w:lineRule="atLeast"/>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69F90F20"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12C62A73"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57573FDD"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4939E311" w14:textId="77777777" w:rsidR="009B1D7A" w:rsidRPr="00E17C53" w:rsidRDefault="009B1D7A" w:rsidP="009B1D7A">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4CC8DE96" w14:textId="77777777" w:rsidR="009B1D7A" w:rsidRPr="00E17C53" w:rsidRDefault="009B1D7A" w:rsidP="009B1D7A">
      <w:pPr>
        <w:spacing w:line="260" w:lineRule="atLeast"/>
        <w:jc w:val="both"/>
        <w:rPr>
          <w:rFonts w:ascii="Arial" w:hAnsi="Arial" w:cs="Arial"/>
          <w:sz w:val="20"/>
          <w:szCs w:val="20"/>
          <w:lang w:eastAsia="en-US"/>
        </w:rPr>
      </w:pPr>
    </w:p>
    <w:p w14:paraId="51101169" w14:textId="77777777" w:rsidR="009B1D7A" w:rsidRPr="00E17C53" w:rsidRDefault="009B1D7A" w:rsidP="009B1D7A">
      <w:pPr>
        <w:spacing w:line="260" w:lineRule="atLeast"/>
        <w:jc w:val="both"/>
        <w:rPr>
          <w:rFonts w:ascii="Arial" w:hAnsi="Arial" w:cs="Arial"/>
          <w:sz w:val="20"/>
          <w:szCs w:val="20"/>
          <w:lang w:eastAsia="en-US"/>
        </w:rPr>
      </w:pPr>
      <w:r w:rsidRPr="00E17C53">
        <w:rPr>
          <w:rFonts w:ascii="Arial" w:hAnsi="Arial" w:cs="Arial"/>
          <w:sz w:val="20"/>
          <w:szCs w:val="20"/>
          <w:lang w:eastAsia="en-US"/>
        </w:rPr>
        <w:t>Predmetno izjavo je mogoče preveriti pri osebi:</w:t>
      </w:r>
    </w:p>
    <w:p w14:paraId="7078B8B7" w14:textId="77777777" w:rsidR="009B1D7A" w:rsidRPr="00E17C53" w:rsidRDefault="009B1D7A" w:rsidP="009B1D7A">
      <w:pPr>
        <w:spacing w:line="260" w:lineRule="atLeast"/>
        <w:jc w:val="both"/>
        <w:rPr>
          <w:rFonts w:ascii="Arial" w:hAnsi="Arial" w:cs="Arial"/>
          <w:bCs/>
          <w:color w:val="000000"/>
          <w:sz w:val="20"/>
          <w:szCs w:val="20"/>
        </w:rPr>
      </w:pPr>
      <w:r w:rsidRPr="00E17C53">
        <w:rPr>
          <w:rFonts w:ascii="Arial" w:hAnsi="Arial" w:cs="Arial"/>
          <w:bCs/>
          <w:color w:val="000000"/>
          <w:sz w:val="20"/>
          <w:szCs w:val="20"/>
        </w:rPr>
        <w:t>__________________________________</w:t>
      </w:r>
    </w:p>
    <w:p w14:paraId="625340EF" w14:textId="77777777" w:rsidR="009B1D7A" w:rsidRPr="00E17C53" w:rsidRDefault="009B1D7A" w:rsidP="009B1D7A">
      <w:pPr>
        <w:spacing w:line="260" w:lineRule="atLeast"/>
        <w:jc w:val="both"/>
        <w:rPr>
          <w:rFonts w:ascii="Arial" w:hAnsi="Arial" w:cs="Arial"/>
          <w:sz w:val="20"/>
          <w:szCs w:val="20"/>
          <w:lang w:eastAsia="en-US"/>
        </w:rPr>
      </w:pPr>
      <w:r w:rsidRPr="00E17C53">
        <w:rPr>
          <w:rFonts w:ascii="Arial" w:hAnsi="Arial" w:cs="Arial"/>
          <w:bCs/>
          <w:color w:val="000000"/>
          <w:sz w:val="20"/>
          <w:szCs w:val="20"/>
        </w:rPr>
        <w:t>na telefonski številki __________________ ali elektronskem naslovu: ___________________.</w:t>
      </w:r>
    </w:p>
    <w:p w14:paraId="2EEF05CA" w14:textId="77777777" w:rsidR="009B1D7A" w:rsidRPr="00E17C53" w:rsidRDefault="009B1D7A" w:rsidP="009B1D7A">
      <w:pPr>
        <w:spacing w:line="260" w:lineRule="atLeast"/>
        <w:jc w:val="both"/>
        <w:rPr>
          <w:rFonts w:ascii="Arial" w:eastAsia="Calibri" w:hAnsi="Arial" w:cs="Arial"/>
          <w:sz w:val="20"/>
          <w:szCs w:val="22"/>
          <w:lang w:eastAsia="en-US"/>
        </w:rPr>
      </w:pPr>
    </w:p>
    <w:p w14:paraId="22BDDE9E" w14:textId="77777777" w:rsidR="009B1D7A" w:rsidRPr="00E17C53"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E17C53" w14:paraId="624BBBE4" w14:textId="77777777" w:rsidTr="003A4179">
        <w:tc>
          <w:tcPr>
            <w:tcW w:w="3085" w:type="dxa"/>
            <w:vAlign w:val="center"/>
            <w:hideMark/>
          </w:tcPr>
          <w:p w14:paraId="69120AC5" w14:textId="77777777" w:rsidR="009B1D7A" w:rsidRPr="00E17C53" w:rsidRDefault="009B1D7A" w:rsidP="003A4179">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Kraj: ______________</w:t>
            </w:r>
          </w:p>
          <w:p w14:paraId="74340A52" w14:textId="77777777" w:rsidR="009B1D7A" w:rsidRPr="00E17C53" w:rsidRDefault="009B1D7A" w:rsidP="003A4179">
            <w:pPr>
              <w:spacing w:line="260" w:lineRule="atLeast"/>
              <w:rPr>
                <w:rFonts w:ascii="Arial" w:eastAsia="Calibri" w:hAnsi="Arial" w:cs="Arial"/>
                <w:sz w:val="20"/>
                <w:szCs w:val="22"/>
                <w:lang w:eastAsia="en-US"/>
              </w:rPr>
            </w:pPr>
          </w:p>
          <w:p w14:paraId="0B7CD511" w14:textId="77777777" w:rsidR="009B1D7A" w:rsidRPr="00E17C53" w:rsidRDefault="009B1D7A" w:rsidP="003A4179">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Datum: ____________</w:t>
            </w:r>
          </w:p>
        </w:tc>
        <w:tc>
          <w:tcPr>
            <w:tcW w:w="2268" w:type="dxa"/>
            <w:vAlign w:val="center"/>
            <w:hideMark/>
          </w:tcPr>
          <w:p w14:paraId="4F06A898" w14:textId="26923849" w:rsidR="009B1D7A" w:rsidRPr="00E17C53"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E17C53" w:rsidRDefault="009B1D7A" w:rsidP="003A4179">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Ime, priimek odgovorne osebe potrjevalca </w:t>
            </w:r>
          </w:p>
          <w:p w14:paraId="0F64D369" w14:textId="77777777" w:rsidR="009B1D7A" w:rsidRPr="00E17C53" w:rsidRDefault="009B1D7A" w:rsidP="003A4179">
            <w:pPr>
              <w:spacing w:line="260" w:lineRule="atLeast"/>
              <w:jc w:val="both"/>
              <w:rPr>
                <w:rFonts w:ascii="Arial" w:eastAsia="Calibri" w:hAnsi="Arial" w:cs="Arial"/>
                <w:sz w:val="20"/>
                <w:szCs w:val="22"/>
                <w:lang w:eastAsia="en-US"/>
              </w:rPr>
            </w:pPr>
          </w:p>
          <w:p w14:paraId="2A0F0C5B" w14:textId="77777777" w:rsidR="009B1D7A" w:rsidRPr="00E17C53" w:rsidRDefault="009B1D7A" w:rsidP="003A4179">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reference: __________________________</w:t>
            </w:r>
          </w:p>
          <w:p w14:paraId="1E59D527" w14:textId="77777777" w:rsidR="009B1D7A" w:rsidRPr="00E17C53" w:rsidRDefault="009B1D7A" w:rsidP="003A4179">
            <w:pPr>
              <w:spacing w:line="260" w:lineRule="atLeast"/>
              <w:jc w:val="both"/>
              <w:rPr>
                <w:rFonts w:ascii="Arial" w:eastAsia="Calibri" w:hAnsi="Arial" w:cs="Arial"/>
                <w:sz w:val="20"/>
                <w:szCs w:val="22"/>
                <w:lang w:eastAsia="en-US"/>
              </w:rPr>
            </w:pPr>
          </w:p>
          <w:p w14:paraId="775307B1" w14:textId="77777777" w:rsidR="009B1D7A" w:rsidRPr="00E17C53" w:rsidRDefault="009B1D7A" w:rsidP="003A4179">
            <w:pPr>
              <w:spacing w:line="260" w:lineRule="atLeast"/>
              <w:jc w:val="center"/>
              <w:rPr>
                <w:rFonts w:ascii="Arial" w:eastAsia="Calibri" w:hAnsi="Arial" w:cs="Arial"/>
                <w:sz w:val="20"/>
                <w:szCs w:val="22"/>
                <w:lang w:eastAsia="en-US"/>
              </w:rPr>
            </w:pPr>
          </w:p>
          <w:p w14:paraId="475AF8ED" w14:textId="77777777" w:rsidR="009B1D7A" w:rsidRPr="00E17C53" w:rsidRDefault="009B1D7A" w:rsidP="003A4179">
            <w:pPr>
              <w:spacing w:line="260" w:lineRule="atLeast"/>
              <w:jc w:val="center"/>
              <w:rPr>
                <w:rFonts w:ascii="Arial" w:eastAsia="Calibri" w:hAnsi="Arial" w:cs="Arial"/>
                <w:sz w:val="20"/>
                <w:szCs w:val="22"/>
                <w:lang w:eastAsia="en-US"/>
              </w:rPr>
            </w:pPr>
            <w:r w:rsidRPr="00E17C53">
              <w:rPr>
                <w:rFonts w:ascii="Arial" w:eastAsia="Calibri" w:hAnsi="Arial" w:cs="Arial"/>
                <w:sz w:val="20"/>
                <w:szCs w:val="22"/>
                <w:lang w:eastAsia="en-US"/>
              </w:rPr>
              <w:t>podpis</w:t>
            </w:r>
          </w:p>
          <w:p w14:paraId="080C7E08" w14:textId="77777777" w:rsidR="009B1D7A" w:rsidRPr="00E17C53" w:rsidRDefault="009B1D7A" w:rsidP="003A4179">
            <w:pPr>
              <w:spacing w:line="260" w:lineRule="atLeast"/>
              <w:rPr>
                <w:rFonts w:ascii="Arial" w:eastAsia="Calibri" w:hAnsi="Arial" w:cs="Arial"/>
                <w:sz w:val="20"/>
                <w:szCs w:val="22"/>
                <w:lang w:eastAsia="en-US"/>
              </w:rPr>
            </w:pPr>
          </w:p>
        </w:tc>
      </w:tr>
    </w:tbl>
    <w:p w14:paraId="074E9D5E" w14:textId="2DE2365D" w:rsidR="009B1D7A" w:rsidRPr="00E17C53" w:rsidRDefault="009B1D7A" w:rsidP="009B1D7A">
      <w:pPr>
        <w:tabs>
          <w:tab w:val="center" w:pos="4320"/>
          <w:tab w:val="right" w:pos="8640"/>
        </w:tabs>
        <w:spacing w:line="260" w:lineRule="atLeast"/>
        <w:jc w:val="both"/>
        <w:rPr>
          <w:rFonts w:ascii="Arial" w:hAnsi="Arial" w:cs="Arial"/>
          <w:i/>
          <w:sz w:val="18"/>
          <w:szCs w:val="18"/>
        </w:rPr>
      </w:pPr>
    </w:p>
    <w:p w14:paraId="2358350F"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41F1C80F"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7E49034A"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4A881137" w14:textId="77777777" w:rsidR="0019561C" w:rsidRPr="00E17C53" w:rsidRDefault="0019561C" w:rsidP="009B1D7A">
      <w:pPr>
        <w:tabs>
          <w:tab w:val="center" w:pos="4320"/>
          <w:tab w:val="right" w:pos="8640"/>
        </w:tabs>
        <w:spacing w:line="260" w:lineRule="atLeast"/>
        <w:jc w:val="both"/>
        <w:rPr>
          <w:rFonts w:ascii="Arial" w:hAnsi="Arial" w:cs="Arial"/>
          <w:i/>
          <w:sz w:val="18"/>
          <w:szCs w:val="18"/>
        </w:rPr>
      </w:pPr>
    </w:p>
    <w:p w14:paraId="6DF7DDC9" w14:textId="27353F3E" w:rsidR="009B1D7A" w:rsidRPr="00E17C53" w:rsidRDefault="009B1D7A" w:rsidP="009B1D7A">
      <w:pPr>
        <w:tabs>
          <w:tab w:val="center" w:pos="4320"/>
          <w:tab w:val="right" w:pos="8640"/>
        </w:tabs>
        <w:spacing w:line="260" w:lineRule="atLeast"/>
        <w:jc w:val="both"/>
        <w:rPr>
          <w:rFonts w:ascii="Arial" w:hAnsi="Arial" w:cs="Arial"/>
          <w:i/>
          <w:sz w:val="18"/>
          <w:szCs w:val="18"/>
        </w:rPr>
      </w:pPr>
    </w:p>
    <w:p w14:paraId="59046287" w14:textId="77777777" w:rsidR="009B1D7A" w:rsidRPr="00E17C53" w:rsidRDefault="009B1D7A" w:rsidP="009B1D7A">
      <w:pPr>
        <w:tabs>
          <w:tab w:val="center" w:pos="4320"/>
          <w:tab w:val="right" w:pos="8640"/>
        </w:tabs>
        <w:spacing w:line="260" w:lineRule="atLeast"/>
        <w:jc w:val="both"/>
        <w:rPr>
          <w:rFonts w:ascii="Arial" w:hAnsi="Arial" w:cs="Arial"/>
          <w:i/>
          <w:sz w:val="18"/>
          <w:szCs w:val="18"/>
        </w:rPr>
      </w:pPr>
    </w:p>
    <w:p w14:paraId="5CC37407" w14:textId="01F883F1" w:rsidR="00F13404" w:rsidRPr="0029222D" w:rsidRDefault="009B1D7A" w:rsidP="0029222D">
      <w:pPr>
        <w:tabs>
          <w:tab w:val="center" w:pos="4320"/>
          <w:tab w:val="right" w:pos="8640"/>
        </w:tabs>
        <w:spacing w:line="260" w:lineRule="atLeast"/>
        <w:jc w:val="both"/>
        <w:rPr>
          <w:rFonts w:ascii="Arial" w:hAnsi="Arial" w:cs="Arial"/>
          <w:sz w:val="20"/>
          <w:lang w:eastAsia="en-US"/>
        </w:rPr>
      </w:pPr>
      <w:r w:rsidRPr="00E17C53">
        <w:rPr>
          <w:rFonts w:ascii="Arial" w:hAnsi="Arial" w:cs="Arial"/>
          <w:i/>
          <w:sz w:val="18"/>
          <w:szCs w:val="18"/>
        </w:rPr>
        <w:t xml:space="preserve">** Dokazovanje izpolnjevanja </w:t>
      </w:r>
      <w:r w:rsidR="0029222D">
        <w:rPr>
          <w:rFonts w:ascii="Arial" w:hAnsi="Arial" w:cs="Arial"/>
          <w:i/>
          <w:sz w:val="18"/>
          <w:szCs w:val="18"/>
        </w:rPr>
        <w:t xml:space="preserve">referenčnih </w:t>
      </w:r>
      <w:r w:rsidRPr="00E17C53">
        <w:rPr>
          <w:rFonts w:ascii="Arial" w:hAnsi="Arial" w:cs="Arial"/>
          <w:i/>
          <w:sz w:val="18"/>
          <w:szCs w:val="18"/>
        </w:rPr>
        <w:t>pogojev</w:t>
      </w:r>
      <w:r w:rsidR="0029222D">
        <w:rPr>
          <w:rFonts w:ascii="Arial" w:hAnsi="Arial" w:cs="Arial"/>
          <w:i/>
          <w:sz w:val="18"/>
          <w:szCs w:val="18"/>
        </w:rPr>
        <w:t xml:space="preserve"> za ponudnika in za kader</w:t>
      </w:r>
      <w:r w:rsidRPr="00E17C53">
        <w:rPr>
          <w:rFonts w:ascii="Arial" w:hAnsi="Arial" w:cs="Arial"/>
          <w:i/>
          <w:sz w:val="18"/>
          <w:szCs w:val="18"/>
        </w:rPr>
        <w:t>: Naročnik si pridržuje pravico, da sam preveri izpolnjevanje referenc oz. da od ponudnika zahteva predložitev obrazca oz. dokazil v fazi preverjanja ponudb, ponudnik pa obrazec oz. dokazila lahko priloži že tudi v ponudbi</w:t>
      </w:r>
      <w:r w:rsidR="0029222D">
        <w:rPr>
          <w:rFonts w:ascii="Arial" w:hAnsi="Arial" w:cs="Arial"/>
          <w:i/>
          <w:sz w:val="18"/>
          <w:szCs w:val="18"/>
        </w:rPr>
        <w:t xml:space="preserve"> (na tem ali na podobnem obrazcu). </w:t>
      </w:r>
    </w:p>
    <w:p w14:paraId="119A6EDF" w14:textId="77777777" w:rsidR="00F13404" w:rsidRPr="00E17C53" w:rsidRDefault="00F13404" w:rsidP="0019561C">
      <w:pPr>
        <w:tabs>
          <w:tab w:val="right" w:pos="9072"/>
        </w:tabs>
        <w:spacing w:after="120"/>
        <w:jc w:val="center"/>
        <w:rPr>
          <w:rFonts w:ascii="Arial" w:hAnsi="Arial" w:cs="Arial"/>
          <w:sz w:val="20"/>
          <w:szCs w:val="20"/>
        </w:rPr>
        <w:sectPr w:rsidR="00F13404" w:rsidRPr="00E17C53" w:rsidSect="00683CE7">
          <w:headerReference w:type="default" r:id="rId23"/>
          <w:footerReference w:type="default" r:id="rId24"/>
          <w:headerReference w:type="first" r:id="rId25"/>
          <w:footerReference w:type="first" r:id="rId26"/>
          <w:pgSz w:w="11900" w:h="16840" w:code="9"/>
          <w:pgMar w:top="851" w:right="843" w:bottom="851" w:left="1134" w:header="964" w:footer="794" w:gutter="0"/>
          <w:cols w:space="708"/>
          <w:titlePg/>
          <w:docGrid w:linePitch="326"/>
        </w:sectPr>
      </w:pPr>
    </w:p>
    <w:p w14:paraId="3860ECE9" w14:textId="670E31EE" w:rsidR="00435F14" w:rsidRPr="00E17C53"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sidR="00693ABF">
        <w:rPr>
          <w:rFonts w:ascii="Arial" w:hAnsi="Arial" w:cs="Arial"/>
          <w:b/>
          <w:sz w:val="20"/>
          <w:szCs w:val="20"/>
        </w:rPr>
        <w:t>6</w:t>
      </w:r>
      <w:r w:rsidRPr="00E17C53">
        <w:rPr>
          <w:rFonts w:ascii="Arial" w:hAnsi="Arial" w:cs="Arial"/>
          <w:b/>
          <w:sz w:val="20"/>
          <w:szCs w:val="20"/>
        </w:rPr>
        <w:t>: Izjava o ekonomskem in finančnem položaju</w:t>
      </w:r>
    </w:p>
    <w:p w14:paraId="424B6625" w14:textId="77777777" w:rsidR="00435F14" w:rsidRPr="00E17C53" w:rsidRDefault="00435F14" w:rsidP="00435F14">
      <w:pPr>
        <w:spacing w:line="260" w:lineRule="atLeast"/>
        <w:jc w:val="both"/>
        <w:rPr>
          <w:rFonts w:ascii="Arial" w:hAnsi="Arial" w:cs="Arial"/>
          <w:b/>
          <w:sz w:val="20"/>
          <w:szCs w:val="20"/>
          <w:lang w:eastAsia="en-US"/>
        </w:rPr>
      </w:pPr>
    </w:p>
    <w:p w14:paraId="3958968A" w14:textId="77777777" w:rsidR="00540183" w:rsidRPr="00425CB8" w:rsidRDefault="00435F14" w:rsidP="00540183">
      <w:pPr>
        <w:pStyle w:val="Style5"/>
        <w:widowControl/>
        <w:spacing w:before="29"/>
        <w:ind w:firstLine="0"/>
        <w:rPr>
          <w:b/>
          <w:bCs/>
          <w:sz w:val="20"/>
          <w:szCs w:val="20"/>
        </w:rPr>
      </w:pPr>
      <w:r w:rsidRPr="00E17C53">
        <w:rPr>
          <w:b/>
          <w:sz w:val="20"/>
          <w:szCs w:val="20"/>
          <w:lang w:eastAsia="en-US"/>
        </w:rPr>
        <w:t xml:space="preserve">Predmet javnega naročila: </w:t>
      </w:r>
      <w:r w:rsidR="00540183" w:rsidRPr="00425CB8">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00540183" w:rsidRPr="00425CB8">
        <w:rPr>
          <w:rStyle w:val="FontStyle18"/>
          <w:rFonts w:ascii="Arial" w:hAnsi="Arial" w:cs="Arial"/>
          <w:sz w:val="20"/>
          <w:szCs w:val="20"/>
        </w:rPr>
        <w:t>okoljskimi</w:t>
      </w:r>
      <w:proofErr w:type="spellEnd"/>
      <w:r w:rsidR="00540183" w:rsidRPr="00425CB8">
        <w:rPr>
          <w:rStyle w:val="FontStyle18"/>
          <w:rFonts w:ascii="Arial" w:hAnsi="Arial" w:cs="Arial"/>
          <w:sz w:val="20"/>
          <w:szCs w:val="20"/>
        </w:rPr>
        <w:t xml:space="preserve"> podatki »IS DOVOLJENJA«</w:t>
      </w:r>
    </w:p>
    <w:p w14:paraId="1FE1B2B5" w14:textId="1693EFCC" w:rsidR="00435F14" w:rsidRPr="00E17C53" w:rsidRDefault="00435F14" w:rsidP="00B4133C">
      <w:pPr>
        <w:spacing w:line="260" w:lineRule="atLeast"/>
        <w:jc w:val="both"/>
        <w:rPr>
          <w:rFonts w:ascii="Arial" w:hAnsi="Arial" w:cs="Arial"/>
        </w:rPr>
      </w:pPr>
    </w:p>
    <w:p w14:paraId="309195CF" w14:textId="62705272" w:rsidR="00435F14" w:rsidRPr="00E17C53" w:rsidRDefault="00435F14" w:rsidP="00B4133C">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711474" w:rsidRPr="00E17C53">
        <w:rPr>
          <w:rFonts w:ascii="Arial" w:hAnsi="Arial" w:cs="Arial"/>
          <w:b/>
          <w:sz w:val="20"/>
          <w:szCs w:val="20"/>
          <w:lang w:eastAsia="en-US"/>
        </w:rPr>
        <w:t>Ministrstvo za okolje, podnebje in energijo</w:t>
      </w:r>
      <w:r w:rsidRPr="00E17C53">
        <w:rPr>
          <w:rFonts w:ascii="Arial" w:hAnsi="Arial" w:cs="Arial"/>
          <w:b/>
          <w:sz w:val="20"/>
          <w:szCs w:val="20"/>
          <w:lang w:eastAsia="en-US"/>
        </w:rPr>
        <w:t xml:space="preserve">, </w:t>
      </w:r>
      <w:r w:rsidR="002A184F">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5C2CE7AF" w14:textId="77777777" w:rsidR="00435F14" w:rsidRPr="00E17C53" w:rsidRDefault="00435F14" w:rsidP="00B4133C">
      <w:pPr>
        <w:spacing w:line="260" w:lineRule="atLeast"/>
        <w:rPr>
          <w:rFonts w:ascii="Arial" w:hAnsi="Arial" w:cs="Arial"/>
          <w:sz w:val="20"/>
          <w:szCs w:val="20"/>
          <w:lang w:eastAsia="en-US"/>
        </w:rPr>
      </w:pPr>
    </w:p>
    <w:p w14:paraId="06B5BBC1" w14:textId="77777777" w:rsidR="00435F14" w:rsidRPr="00E17C53" w:rsidRDefault="00435F14" w:rsidP="00B4133C">
      <w:pPr>
        <w:spacing w:line="260" w:lineRule="atLeast"/>
        <w:jc w:val="both"/>
        <w:rPr>
          <w:rFonts w:ascii="Arial" w:hAnsi="Arial" w:cs="Arial"/>
          <w:sz w:val="20"/>
          <w:lang w:eastAsia="en-US"/>
        </w:rPr>
      </w:pPr>
    </w:p>
    <w:p w14:paraId="058E5BBD" w14:textId="77777777" w:rsidR="00435F14" w:rsidRPr="00E17C53" w:rsidRDefault="00435F14" w:rsidP="00B4133C">
      <w:pPr>
        <w:spacing w:line="260" w:lineRule="atLeast"/>
        <w:jc w:val="both"/>
        <w:rPr>
          <w:rFonts w:ascii="Arial" w:hAnsi="Arial" w:cs="Arial"/>
          <w:sz w:val="20"/>
          <w:lang w:eastAsia="en-US"/>
        </w:rPr>
      </w:pPr>
    </w:p>
    <w:p w14:paraId="66E56B96" w14:textId="27B0832D" w:rsidR="00435F14" w:rsidRPr="00E17C53" w:rsidRDefault="00435F14" w:rsidP="00B4133C">
      <w:pPr>
        <w:spacing w:line="260" w:lineRule="atLeast"/>
        <w:jc w:val="both"/>
        <w:rPr>
          <w:rFonts w:ascii="Arial" w:hAnsi="Arial" w:cs="Arial"/>
          <w:b/>
          <w:sz w:val="20"/>
          <w:szCs w:val="20"/>
        </w:rPr>
      </w:pPr>
      <w:r w:rsidRPr="00E17C53">
        <w:rPr>
          <w:rFonts w:ascii="Arial" w:hAnsi="Arial" w:cs="Arial"/>
          <w:sz w:val="20"/>
          <w:lang w:eastAsia="en-US"/>
        </w:rPr>
        <w:t>Ponudnik/</w:t>
      </w:r>
      <w:proofErr w:type="spellStart"/>
      <w:r w:rsidRPr="00E17C53">
        <w:rPr>
          <w:rFonts w:ascii="Arial" w:hAnsi="Arial" w:cs="Arial"/>
          <w:sz w:val="20"/>
          <w:lang w:eastAsia="en-US"/>
        </w:rPr>
        <w:t>soponudnik</w:t>
      </w:r>
      <w:proofErr w:type="spellEnd"/>
      <w:r w:rsidRPr="00E17C53">
        <w:rPr>
          <w:rFonts w:ascii="Arial" w:hAnsi="Arial" w:cs="Arial"/>
          <w:sz w:val="20"/>
          <w:lang w:eastAsia="en-US"/>
        </w:rPr>
        <w:t xml:space="preserve"> </w:t>
      </w:r>
      <w:r w:rsidRPr="00E17C53">
        <w:rPr>
          <w:rFonts w:ascii="Arial" w:hAnsi="Arial" w:cs="Arial"/>
          <w:i/>
          <w:iCs/>
          <w:sz w:val="20"/>
          <w:lang w:eastAsia="en-US"/>
        </w:rPr>
        <w:t>(naziv in polni naslov)________________</w:t>
      </w:r>
      <w:r w:rsidRPr="00E17C53">
        <w:rPr>
          <w:rFonts w:ascii="Arial" w:hAnsi="Arial" w:cs="Arial"/>
          <w:iCs/>
          <w:sz w:val="20"/>
          <w:lang w:eastAsia="en-US"/>
        </w:rPr>
        <w:t xml:space="preserve"> izjavljam</w:t>
      </w:r>
      <w:r w:rsidRPr="00E17C53">
        <w:rPr>
          <w:rFonts w:ascii="Arial" w:hAnsi="Arial" w:cs="Arial"/>
          <w:i/>
          <w:iCs/>
          <w:sz w:val="20"/>
          <w:lang w:eastAsia="en-US"/>
        </w:rPr>
        <w:t xml:space="preserve">, </w:t>
      </w:r>
      <w:r w:rsidRPr="00E17C53">
        <w:rPr>
          <w:rFonts w:ascii="Arial" w:hAnsi="Arial"/>
          <w:sz w:val="20"/>
          <w:lang w:eastAsia="en-US"/>
        </w:rPr>
        <w:t>na dan oddaje ponudbe nimam blokiranega nobenega transakcijskega računa, in da v zadnjih 180 dneh pred rokom za oddajo ponudb nisem imel nobenega transakcijskega računa blokiranega.</w:t>
      </w:r>
    </w:p>
    <w:p w14:paraId="0E4B78E6" w14:textId="23C43FBB" w:rsidR="00435F14" w:rsidRPr="00E17C53" w:rsidRDefault="00435F14" w:rsidP="00B4133C">
      <w:pPr>
        <w:spacing w:line="260" w:lineRule="atLeast"/>
        <w:jc w:val="both"/>
        <w:rPr>
          <w:rFonts w:ascii="Arial" w:hAnsi="Arial" w:cs="Arial"/>
          <w:b/>
          <w:sz w:val="20"/>
          <w:szCs w:val="20"/>
        </w:rPr>
      </w:pPr>
    </w:p>
    <w:p w14:paraId="3ACDA9AC" w14:textId="7D3EF297" w:rsidR="00435F14" w:rsidRPr="00E17C53" w:rsidRDefault="00435F14" w:rsidP="005722D3">
      <w:pPr>
        <w:spacing w:before="60" w:after="60"/>
        <w:jc w:val="both"/>
        <w:rPr>
          <w:rFonts w:ascii="Arial" w:hAnsi="Arial" w:cs="Arial"/>
          <w:b/>
          <w:sz w:val="20"/>
          <w:szCs w:val="20"/>
        </w:rPr>
      </w:pPr>
    </w:p>
    <w:p w14:paraId="28782346" w14:textId="77777777" w:rsidR="00435F14" w:rsidRPr="00E17C53" w:rsidRDefault="00435F14" w:rsidP="005722D3">
      <w:pPr>
        <w:spacing w:before="60" w:after="60"/>
        <w:jc w:val="both"/>
        <w:rPr>
          <w:rFonts w:ascii="Arial" w:hAnsi="Arial" w:cs="Arial"/>
          <w:b/>
          <w:sz w:val="20"/>
          <w:szCs w:val="20"/>
        </w:rPr>
      </w:pPr>
    </w:p>
    <w:p w14:paraId="065E7694" w14:textId="4B14F9D4" w:rsidR="00435F14" w:rsidRPr="00E17C53"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435F14" w:rsidRPr="00E17C53" w14:paraId="5BED3EA5" w14:textId="77777777" w:rsidTr="002D6635">
        <w:tc>
          <w:tcPr>
            <w:tcW w:w="4111" w:type="dxa"/>
            <w:shd w:val="clear" w:color="auto" w:fill="auto"/>
          </w:tcPr>
          <w:p w14:paraId="0BFFA89D" w14:textId="77777777" w:rsidR="00435F14" w:rsidRPr="00E17C53" w:rsidRDefault="00435F14" w:rsidP="002D6635">
            <w:pPr>
              <w:spacing w:line="260" w:lineRule="atLeast"/>
              <w:rPr>
                <w:rFonts w:ascii="Arial" w:hAnsi="Arial" w:cs="Arial"/>
                <w:sz w:val="18"/>
                <w:szCs w:val="18"/>
              </w:rPr>
            </w:pPr>
          </w:p>
        </w:tc>
        <w:tc>
          <w:tcPr>
            <w:tcW w:w="5063" w:type="dxa"/>
            <w:shd w:val="clear" w:color="auto" w:fill="auto"/>
          </w:tcPr>
          <w:p w14:paraId="69F44AFA" w14:textId="77777777" w:rsidR="00435F14" w:rsidRPr="00E17C53" w:rsidRDefault="00435F14" w:rsidP="002D6635">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E17C53" w14:paraId="2E606158" w14:textId="77777777" w:rsidTr="002D6635">
        <w:trPr>
          <w:trHeight w:val="992"/>
        </w:trPr>
        <w:tc>
          <w:tcPr>
            <w:tcW w:w="4111" w:type="dxa"/>
            <w:shd w:val="clear" w:color="auto" w:fill="auto"/>
          </w:tcPr>
          <w:p w14:paraId="37893A60" w14:textId="77777777" w:rsidR="00435F14" w:rsidRPr="00E17C53" w:rsidRDefault="00435F14" w:rsidP="002D6635">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26914713" w14:textId="77777777" w:rsidR="00435F14" w:rsidRPr="00E17C53" w:rsidRDefault="00435F14" w:rsidP="002D6635">
            <w:pPr>
              <w:spacing w:line="260" w:lineRule="atLeast"/>
              <w:rPr>
                <w:rFonts w:ascii="Arial" w:hAnsi="Arial" w:cs="Arial"/>
                <w:i/>
                <w:sz w:val="18"/>
                <w:szCs w:val="18"/>
              </w:rPr>
            </w:pPr>
          </w:p>
        </w:tc>
      </w:tr>
    </w:tbl>
    <w:p w14:paraId="7EC105EA" w14:textId="4544BED8" w:rsidR="00435F14" w:rsidRPr="00E17C53" w:rsidRDefault="00435F14" w:rsidP="005722D3">
      <w:pPr>
        <w:spacing w:before="60" w:after="60"/>
        <w:jc w:val="both"/>
        <w:rPr>
          <w:rFonts w:ascii="Arial" w:hAnsi="Arial" w:cs="Arial"/>
          <w:b/>
          <w:sz w:val="20"/>
          <w:szCs w:val="20"/>
        </w:rPr>
      </w:pPr>
    </w:p>
    <w:p w14:paraId="795A2B46" w14:textId="4FFF4D2A" w:rsidR="00435F14" w:rsidRPr="00E17C53" w:rsidRDefault="00435F14" w:rsidP="005722D3">
      <w:pPr>
        <w:spacing w:before="60" w:after="60"/>
        <w:jc w:val="both"/>
        <w:rPr>
          <w:rFonts w:ascii="Arial" w:hAnsi="Arial" w:cs="Arial"/>
          <w:b/>
          <w:sz w:val="20"/>
          <w:szCs w:val="20"/>
        </w:rPr>
      </w:pPr>
    </w:p>
    <w:p w14:paraId="1040364D" w14:textId="6786CDA9" w:rsidR="00435F14" w:rsidRPr="00E17C53" w:rsidRDefault="00435F14" w:rsidP="005722D3">
      <w:pPr>
        <w:spacing w:before="60" w:after="60"/>
        <w:jc w:val="both"/>
        <w:rPr>
          <w:rFonts w:ascii="Arial" w:hAnsi="Arial" w:cs="Arial"/>
          <w:b/>
          <w:sz w:val="20"/>
          <w:szCs w:val="20"/>
        </w:rPr>
      </w:pPr>
    </w:p>
    <w:p w14:paraId="398CB632" w14:textId="598EE317" w:rsidR="00435F14" w:rsidRPr="00E17C53" w:rsidRDefault="00435F14" w:rsidP="005722D3">
      <w:pPr>
        <w:spacing w:before="60" w:after="60"/>
        <w:jc w:val="both"/>
        <w:rPr>
          <w:rFonts w:ascii="Arial" w:hAnsi="Arial" w:cs="Arial"/>
          <w:b/>
          <w:sz w:val="20"/>
          <w:szCs w:val="20"/>
        </w:rPr>
      </w:pPr>
    </w:p>
    <w:p w14:paraId="59AACFA2" w14:textId="1B99149A" w:rsidR="00435F14" w:rsidRPr="00E17C53" w:rsidRDefault="00435F14" w:rsidP="005722D3">
      <w:pPr>
        <w:spacing w:before="60" w:after="60"/>
        <w:jc w:val="both"/>
        <w:rPr>
          <w:rFonts w:ascii="Arial" w:hAnsi="Arial" w:cs="Arial"/>
          <w:b/>
          <w:sz w:val="20"/>
          <w:szCs w:val="20"/>
        </w:rPr>
      </w:pPr>
    </w:p>
    <w:p w14:paraId="5AB8123D" w14:textId="24655327" w:rsidR="00435F14" w:rsidRPr="00E17C53" w:rsidRDefault="00435F14" w:rsidP="005722D3">
      <w:pPr>
        <w:spacing w:before="60" w:after="60"/>
        <w:jc w:val="both"/>
        <w:rPr>
          <w:rFonts w:ascii="Arial" w:hAnsi="Arial" w:cs="Arial"/>
          <w:b/>
          <w:sz w:val="20"/>
          <w:szCs w:val="20"/>
        </w:rPr>
      </w:pPr>
    </w:p>
    <w:p w14:paraId="5E33BC02" w14:textId="1BDE3E71" w:rsidR="00435F14" w:rsidRPr="00E17C53" w:rsidRDefault="00435F14" w:rsidP="005722D3">
      <w:pPr>
        <w:spacing w:before="60" w:after="60"/>
        <w:jc w:val="both"/>
        <w:rPr>
          <w:rFonts w:ascii="Arial" w:hAnsi="Arial" w:cs="Arial"/>
          <w:b/>
          <w:sz w:val="20"/>
          <w:szCs w:val="20"/>
        </w:rPr>
      </w:pPr>
    </w:p>
    <w:p w14:paraId="380E3D5B" w14:textId="6CBC2729" w:rsidR="00435F14" w:rsidRPr="00E17C53" w:rsidRDefault="00435F14" w:rsidP="005722D3">
      <w:pPr>
        <w:spacing w:before="60" w:after="60"/>
        <w:jc w:val="both"/>
        <w:rPr>
          <w:rFonts w:ascii="Arial" w:hAnsi="Arial" w:cs="Arial"/>
          <w:b/>
          <w:sz w:val="20"/>
          <w:szCs w:val="20"/>
        </w:rPr>
      </w:pPr>
    </w:p>
    <w:p w14:paraId="09374BA4" w14:textId="4292482E" w:rsidR="00435F14" w:rsidRPr="00E17C53" w:rsidRDefault="00435F14" w:rsidP="005722D3">
      <w:pPr>
        <w:spacing w:before="60" w:after="60"/>
        <w:jc w:val="both"/>
        <w:rPr>
          <w:rFonts w:ascii="Arial" w:hAnsi="Arial" w:cs="Arial"/>
          <w:b/>
          <w:sz w:val="20"/>
          <w:szCs w:val="20"/>
        </w:rPr>
      </w:pPr>
    </w:p>
    <w:p w14:paraId="00E7EAE6" w14:textId="4E675135" w:rsidR="00435F14" w:rsidRPr="00E17C53" w:rsidRDefault="00435F14" w:rsidP="005722D3">
      <w:pPr>
        <w:spacing w:before="60" w:after="60"/>
        <w:jc w:val="both"/>
        <w:rPr>
          <w:rFonts w:ascii="Arial" w:hAnsi="Arial" w:cs="Arial"/>
          <w:b/>
          <w:sz w:val="20"/>
          <w:szCs w:val="20"/>
        </w:rPr>
      </w:pPr>
    </w:p>
    <w:p w14:paraId="6CA34D25" w14:textId="5A3D9DD5" w:rsidR="00435F14" w:rsidRPr="00E17C53" w:rsidRDefault="00435F14" w:rsidP="005722D3">
      <w:pPr>
        <w:spacing w:before="60" w:after="60"/>
        <w:jc w:val="both"/>
        <w:rPr>
          <w:rFonts w:ascii="Arial" w:hAnsi="Arial" w:cs="Arial"/>
          <w:b/>
          <w:sz w:val="20"/>
          <w:szCs w:val="20"/>
        </w:rPr>
      </w:pPr>
    </w:p>
    <w:p w14:paraId="08DCE872" w14:textId="59BE9358" w:rsidR="00435F14" w:rsidRPr="00E17C53" w:rsidRDefault="00435F14" w:rsidP="005722D3">
      <w:pPr>
        <w:spacing w:before="60" w:after="60"/>
        <w:jc w:val="both"/>
        <w:rPr>
          <w:rFonts w:ascii="Arial" w:hAnsi="Arial" w:cs="Arial"/>
          <w:b/>
          <w:sz w:val="20"/>
          <w:szCs w:val="20"/>
        </w:rPr>
      </w:pPr>
    </w:p>
    <w:p w14:paraId="7F2780C4" w14:textId="59810C40" w:rsidR="00435F14" w:rsidRPr="00E17C53" w:rsidRDefault="00435F14" w:rsidP="005722D3">
      <w:pPr>
        <w:spacing w:before="60" w:after="60"/>
        <w:jc w:val="both"/>
        <w:rPr>
          <w:rFonts w:ascii="Arial" w:hAnsi="Arial" w:cs="Arial"/>
          <w:b/>
          <w:sz w:val="20"/>
          <w:szCs w:val="20"/>
        </w:rPr>
      </w:pPr>
    </w:p>
    <w:p w14:paraId="46BFD4A8" w14:textId="2138239E" w:rsidR="00435F14" w:rsidRPr="00E17C53" w:rsidRDefault="00435F14" w:rsidP="005722D3">
      <w:pPr>
        <w:spacing w:before="60" w:after="60"/>
        <w:jc w:val="both"/>
        <w:rPr>
          <w:rFonts w:ascii="Arial" w:hAnsi="Arial" w:cs="Arial"/>
          <w:b/>
          <w:sz w:val="20"/>
          <w:szCs w:val="20"/>
        </w:rPr>
      </w:pPr>
    </w:p>
    <w:p w14:paraId="01BB1555" w14:textId="7DDC0D98" w:rsidR="00435F14" w:rsidRPr="00E17C53" w:rsidRDefault="00435F14" w:rsidP="005722D3">
      <w:pPr>
        <w:spacing w:before="60" w:after="60"/>
        <w:jc w:val="both"/>
        <w:rPr>
          <w:rFonts w:ascii="Arial" w:hAnsi="Arial" w:cs="Arial"/>
          <w:b/>
          <w:sz w:val="20"/>
          <w:szCs w:val="20"/>
        </w:rPr>
      </w:pPr>
    </w:p>
    <w:p w14:paraId="7E026A17" w14:textId="4ED0B2A0" w:rsidR="00435F14" w:rsidRPr="00E17C53" w:rsidRDefault="00435F14" w:rsidP="005722D3">
      <w:pPr>
        <w:spacing w:before="60" w:after="60"/>
        <w:jc w:val="both"/>
        <w:rPr>
          <w:rFonts w:ascii="Arial" w:hAnsi="Arial" w:cs="Arial"/>
          <w:b/>
          <w:sz w:val="20"/>
          <w:szCs w:val="20"/>
        </w:rPr>
      </w:pPr>
    </w:p>
    <w:p w14:paraId="37618CF3" w14:textId="5EBE6315" w:rsidR="00435F14" w:rsidRPr="00E17C53" w:rsidRDefault="00435F14" w:rsidP="005722D3">
      <w:pPr>
        <w:spacing w:before="60" w:after="60"/>
        <w:jc w:val="both"/>
        <w:rPr>
          <w:rFonts w:ascii="Arial" w:hAnsi="Arial" w:cs="Arial"/>
          <w:b/>
          <w:sz w:val="20"/>
          <w:szCs w:val="20"/>
        </w:rPr>
      </w:pPr>
    </w:p>
    <w:p w14:paraId="48EC17BC" w14:textId="37592813" w:rsidR="00435F14" w:rsidRPr="00E17C53" w:rsidRDefault="00435F14" w:rsidP="005722D3">
      <w:pPr>
        <w:spacing w:before="60" w:after="60"/>
        <w:jc w:val="both"/>
        <w:rPr>
          <w:rFonts w:ascii="Arial" w:hAnsi="Arial" w:cs="Arial"/>
          <w:b/>
          <w:sz w:val="20"/>
          <w:szCs w:val="20"/>
        </w:rPr>
      </w:pPr>
    </w:p>
    <w:p w14:paraId="726342D5" w14:textId="6C20F56C" w:rsidR="00435F14" w:rsidRDefault="00435F14" w:rsidP="005722D3">
      <w:pPr>
        <w:spacing w:before="60" w:after="60"/>
        <w:jc w:val="both"/>
        <w:rPr>
          <w:rFonts w:ascii="Arial" w:hAnsi="Arial" w:cs="Arial"/>
          <w:b/>
          <w:sz w:val="20"/>
          <w:szCs w:val="20"/>
        </w:rPr>
      </w:pPr>
    </w:p>
    <w:p w14:paraId="477427AC" w14:textId="4E22B9A4" w:rsidR="00693ABF" w:rsidRDefault="00693ABF" w:rsidP="005722D3">
      <w:pPr>
        <w:spacing w:before="60" w:after="60"/>
        <w:jc w:val="both"/>
        <w:rPr>
          <w:rFonts w:ascii="Arial" w:hAnsi="Arial" w:cs="Arial"/>
          <w:b/>
          <w:sz w:val="20"/>
          <w:szCs w:val="20"/>
        </w:rPr>
      </w:pPr>
    </w:p>
    <w:p w14:paraId="25389F59" w14:textId="0845D9D9" w:rsidR="00693ABF" w:rsidRDefault="00693ABF" w:rsidP="005722D3">
      <w:pPr>
        <w:spacing w:before="60" w:after="60"/>
        <w:jc w:val="both"/>
        <w:rPr>
          <w:rFonts w:ascii="Arial" w:hAnsi="Arial" w:cs="Arial"/>
          <w:b/>
          <w:sz w:val="20"/>
          <w:szCs w:val="20"/>
        </w:rPr>
      </w:pPr>
    </w:p>
    <w:p w14:paraId="7AC31C5D" w14:textId="2A242761" w:rsidR="00693ABF" w:rsidRDefault="00693ABF" w:rsidP="005722D3">
      <w:pPr>
        <w:spacing w:before="60" w:after="60"/>
        <w:jc w:val="both"/>
        <w:rPr>
          <w:rFonts w:ascii="Arial" w:hAnsi="Arial" w:cs="Arial"/>
          <w:b/>
          <w:sz w:val="20"/>
          <w:szCs w:val="20"/>
        </w:rPr>
      </w:pPr>
    </w:p>
    <w:p w14:paraId="48077700" w14:textId="616D0EC5" w:rsidR="00693ABF" w:rsidRDefault="00693ABF" w:rsidP="005722D3">
      <w:pPr>
        <w:spacing w:before="60" w:after="60"/>
        <w:jc w:val="both"/>
        <w:rPr>
          <w:rFonts w:ascii="Arial" w:hAnsi="Arial" w:cs="Arial"/>
          <w:b/>
          <w:sz w:val="20"/>
          <w:szCs w:val="20"/>
        </w:rPr>
      </w:pPr>
    </w:p>
    <w:p w14:paraId="2FDC7841" w14:textId="37FE238A" w:rsidR="00693ABF" w:rsidRDefault="00693ABF" w:rsidP="005722D3">
      <w:pPr>
        <w:spacing w:before="60" w:after="60"/>
        <w:jc w:val="both"/>
        <w:rPr>
          <w:rFonts w:ascii="Arial" w:hAnsi="Arial" w:cs="Arial"/>
          <w:b/>
          <w:sz w:val="20"/>
          <w:szCs w:val="20"/>
        </w:rPr>
      </w:pPr>
    </w:p>
    <w:p w14:paraId="2BA63B60" w14:textId="2340AE57" w:rsidR="00693ABF" w:rsidRDefault="00693ABF" w:rsidP="005722D3">
      <w:pPr>
        <w:spacing w:before="60" w:after="60"/>
        <w:jc w:val="both"/>
        <w:rPr>
          <w:rFonts w:ascii="Arial" w:hAnsi="Arial" w:cs="Arial"/>
          <w:b/>
          <w:sz w:val="20"/>
          <w:szCs w:val="20"/>
        </w:rPr>
      </w:pPr>
    </w:p>
    <w:p w14:paraId="036CF8A1" w14:textId="77777777" w:rsidR="00693ABF" w:rsidRPr="00E17C53" w:rsidRDefault="00693ABF" w:rsidP="005722D3">
      <w:pPr>
        <w:spacing w:before="60" w:after="60"/>
        <w:jc w:val="both"/>
        <w:rPr>
          <w:rFonts w:ascii="Arial" w:hAnsi="Arial" w:cs="Arial"/>
          <w:b/>
          <w:sz w:val="20"/>
          <w:szCs w:val="20"/>
        </w:rPr>
      </w:pPr>
    </w:p>
    <w:p w14:paraId="383CAA01" w14:textId="77777777" w:rsidR="00693ABF" w:rsidRDefault="00693ABF" w:rsidP="00693ABF">
      <w:pPr>
        <w:spacing w:line="260" w:lineRule="atLeast"/>
        <w:rPr>
          <w:rFonts w:ascii="Arial" w:hAnsi="Arial" w:cs="Arial"/>
          <w:sz w:val="16"/>
          <w:szCs w:val="16"/>
          <w:lang w:eastAsia="en-US"/>
        </w:rPr>
      </w:pPr>
    </w:p>
    <w:p w14:paraId="0A52C14F" w14:textId="1BDB8546" w:rsidR="00693ABF" w:rsidRPr="000C2462" w:rsidRDefault="00693ABF" w:rsidP="00693AB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0C2462">
        <w:rPr>
          <w:rFonts w:ascii="Arial" w:hAnsi="Arial" w:cs="Arial"/>
          <w:b/>
          <w:sz w:val="20"/>
          <w:szCs w:val="20"/>
        </w:rPr>
        <w:lastRenderedPageBreak/>
        <w:t xml:space="preserve">Obrazec </w:t>
      </w:r>
      <w:r>
        <w:rPr>
          <w:rFonts w:ascii="Arial" w:hAnsi="Arial" w:cs="Arial"/>
          <w:b/>
          <w:sz w:val="20"/>
          <w:szCs w:val="20"/>
        </w:rPr>
        <w:t>7</w:t>
      </w:r>
      <w:r w:rsidRPr="000C2462">
        <w:rPr>
          <w:rFonts w:ascii="Arial" w:hAnsi="Arial" w:cs="Arial"/>
          <w:b/>
          <w:sz w:val="20"/>
          <w:szCs w:val="20"/>
        </w:rPr>
        <w:t xml:space="preserve">: Izjava o neobstoju okoliščin za omejitev poslovanja </w:t>
      </w:r>
    </w:p>
    <w:p w14:paraId="23CE981E" w14:textId="77777777" w:rsidR="00693ABF" w:rsidRPr="000C2462" w:rsidRDefault="00693ABF" w:rsidP="00693ABF">
      <w:pPr>
        <w:spacing w:line="260" w:lineRule="atLeast"/>
        <w:jc w:val="both"/>
        <w:rPr>
          <w:rFonts w:ascii="Arial" w:hAnsi="Arial" w:cs="Arial"/>
          <w:b/>
          <w:sz w:val="20"/>
          <w:szCs w:val="20"/>
          <w:lang w:eastAsia="en-US"/>
        </w:rPr>
      </w:pPr>
    </w:p>
    <w:p w14:paraId="0691C287" w14:textId="77777777" w:rsidR="00693ABF" w:rsidRPr="00425CB8" w:rsidRDefault="00693ABF" w:rsidP="00693ABF">
      <w:pPr>
        <w:pStyle w:val="Style5"/>
        <w:widowControl/>
        <w:spacing w:before="29"/>
        <w:ind w:firstLine="0"/>
        <w:rPr>
          <w:b/>
          <w:bCs/>
          <w:sz w:val="20"/>
          <w:szCs w:val="20"/>
        </w:rPr>
      </w:pPr>
      <w:r w:rsidRPr="000C2462">
        <w:rPr>
          <w:b/>
          <w:sz w:val="20"/>
          <w:szCs w:val="20"/>
          <w:lang w:eastAsia="en-US"/>
        </w:rPr>
        <w:t xml:space="preserve">Predmet javnega naročila: </w:t>
      </w:r>
      <w:r w:rsidRPr="00425CB8">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Pr="00425CB8">
        <w:rPr>
          <w:rStyle w:val="FontStyle18"/>
          <w:rFonts w:ascii="Arial" w:hAnsi="Arial" w:cs="Arial"/>
          <w:sz w:val="20"/>
          <w:szCs w:val="20"/>
        </w:rPr>
        <w:t>okoljskimi</w:t>
      </w:r>
      <w:proofErr w:type="spellEnd"/>
      <w:r w:rsidRPr="00425CB8">
        <w:rPr>
          <w:rStyle w:val="FontStyle18"/>
          <w:rFonts w:ascii="Arial" w:hAnsi="Arial" w:cs="Arial"/>
          <w:sz w:val="20"/>
          <w:szCs w:val="20"/>
        </w:rPr>
        <w:t xml:space="preserve"> podatki »IS DOVOLJENJA«</w:t>
      </w:r>
    </w:p>
    <w:p w14:paraId="1AD0C9AC" w14:textId="77777777" w:rsidR="00693ABF" w:rsidRDefault="00693ABF" w:rsidP="00693ABF">
      <w:pPr>
        <w:spacing w:line="260" w:lineRule="atLeast"/>
        <w:jc w:val="both"/>
        <w:rPr>
          <w:rFonts w:ascii="Arial" w:hAnsi="Arial" w:cs="Arial"/>
          <w:b/>
          <w:sz w:val="20"/>
          <w:szCs w:val="20"/>
          <w:lang w:eastAsia="en-US"/>
        </w:rPr>
      </w:pPr>
    </w:p>
    <w:p w14:paraId="0ACBE430" w14:textId="5AEB9570" w:rsidR="00693ABF" w:rsidRPr="000C2462" w:rsidRDefault="00693ABF" w:rsidP="00693ABF">
      <w:pPr>
        <w:spacing w:line="260" w:lineRule="atLeast"/>
        <w:jc w:val="both"/>
        <w:rPr>
          <w:rFonts w:ascii="Arial" w:hAnsi="Arial" w:cs="Arial"/>
          <w:b/>
          <w:sz w:val="20"/>
          <w:szCs w:val="20"/>
          <w:lang w:eastAsia="en-US"/>
        </w:rPr>
      </w:pPr>
      <w:r w:rsidRPr="000C2462">
        <w:rPr>
          <w:rFonts w:ascii="Arial" w:hAnsi="Arial" w:cs="Arial"/>
          <w:b/>
          <w:sz w:val="20"/>
          <w:szCs w:val="20"/>
          <w:lang w:eastAsia="en-US"/>
        </w:rPr>
        <w:t>Naročnik: Ministrstvo za okolje, podnebje in energijo, Langusova ulica 4, 1000 Ljubljana</w:t>
      </w:r>
    </w:p>
    <w:p w14:paraId="4AFDAEB9" w14:textId="77777777" w:rsidR="00693ABF" w:rsidRPr="000C2462" w:rsidRDefault="00693ABF" w:rsidP="00693ABF">
      <w:pPr>
        <w:spacing w:line="260" w:lineRule="atLeast"/>
        <w:rPr>
          <w:rFonts w:ascii="Arial" w:hAnsi="Arial" w:cs="Arial"/>
          <w:sz w:val="20"/>
          <w:szCs w:val="20"/>
          <w:lang w:eastAsia="en-US"/>
        </w:rPr>
      </w:pPr>
    </w:p>
    <w:p w14:paraId="0124CC46" w14:textId="77777777" w:rsidR="00693ABF" w:rsidRPr="000C2462" w:rsidRDefault="00693ABF" w:rsidP="00693ABF">
      <w:pPr>
        <w:spacing w:line="260" w:lineRule="atLeast"/>
        <w:jc w:val="both"/>
        <w:rPr>
          <w:rFonts w:ascii="Arial" w:hAnsi="Arial" w:cs="Arial"/>
          <w:sz w:val="20"/>
          <w:szCs w:val="20"/>
          <w:lang w:eastAsia="en-US"/>
        </w:rPr>
      </w:pPr>
    </w:p>
    <w:p w14:paraId="7BBD3D78" w14:textId="77777777" w:rsidR="00693ABF" w:rsidRPr="000C2462" w:rsidRDefault="00693ABF" w:rsidP="00693ABF">
      <w:pPr>
        <w:spacing w:line="260" w:lineRule="atLeast"/>
        <w:contextualSpacing/>
        <w:jc w:val="both"/>
        <w:rPr>
          <w:rFonts w:ascii="Arial" w:hAnsi="Arial" w:cs="Arial"/>
          <w:sz w:val="20"/>
          <w:szCs w:val="20"/>
        </w:rPr>
      </w:pPr>
      <w:r w:rsidRPr="000C2462">
        <w:rPr>
          <w:rFonts w:ascii="Arial" w:hAnsi="Arial" w:cs="Arial"/>
          <w:sz w:val="20"/>
          <w:szCs w:val="20"/>
        </w:rPr>
        <w:t>Kot odgovorna oseba poslovnega subjekta __________________ izjavljam, da za nas kot poslovni subjekt velja:</w:t>
      </w:r>
    </w:p>
    <w:p w14:paraId="25EC0C99" w14:textId="77777777" w:rsidR="00693ABF" w:rsidRPr="000C2462" w:rsidRDefault="00693ABF" w:rsidP="00693ABF">
      <w:pPr>
        <w:pStyle w:val="Odstavekseznama"/>
        <w:spacing w:line="260" w:lineRule="atLeast"/>
        <w:ind w:left="720"/>
        <w:contextualSpacing/>
        <w:jc w:val="both"/>
        <w:rPr>
          <w:rFonts w:ascii="Arial" w:hAnsi="Arial" w:cs="Arial"/>
          <w:sz w:val="20"/>
          <w:szCs w:val="20"/>
        </w:rPr>
      </w:pPr>
    </w:p>
    <w:p w14:paraId="6BAC0D17" w14:textId="77777777" w:rsidR="00693ABF" w:rsidRPr="000C2462" w:rsidRDefault="00693ABF">
      <w:pPr>
        <w:pStyle w:val="Odstavekseznama"/>
        <w:numPr>
          <w:ilvl w:val="0"/>
          <w:numId w:val="36"/>
        </w:numPr>
        <w:spacing w:line="260" w:lineRule="atLeast"/>
        <w:contextualSpacing/>
        <w:jc w:val="both"/>
        <w:rPr>
          <w:rFonts w:ascii="Arial" w:hAnsi="Arial" w:cs="Arial"/>
          <w:sz w:val="20"/>
          <w:szCs w:val="20"/>
        </w:rPr>
      </w:pPr>
      <w:r w:rsidRPr="000C2462">
        <w:rPr>
          <w:rFonts w:ascii="Arial" w:hAnsi="Arial" w:cs="Arial"/>
          <w:sz w:val="20"/>
          <w:szCs w:val="20"/>
        </w:rPr>
        <w:t>da funkcionarji 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427F1E72" w14:textId="77777777" w:rsidR="00693ABF" w:rsidRPr="000C2462" w:rsidRDefault="00693ABF" w:rsidP="00693ABF">
      <w:pPr>
        <w:spacing w:line="260" w:lineRule="atLeast"/>
        <w:jc w:val="both"/>
        <w:rPr>
          <w:rFonts w:ascii="Arial" w:hAnsi="Arial" w:cs="Arial"/>
          <w:sz w:val="20"/>
          <w:szCs w:val="20"/>
        </w:rPr>
      </w:pPr>
    </w:p>
    <w:p w14:paraId="21BFD541" w14:textId="77777777" w:rsidR="00693ABF" w:rsidRPr="000C2462" w:rsidRDefault="00693ABF">
      <w:pPr>
        <w:pStyle w:val="Odstavekseznama"/>
        <w:numPr>
          <w:ilvl w:val="0"/>
          <w:numId w:val="36"/>
        </w:numPr>
        <w:spacing w:line="260" w:lineRule="atLeast"/>
        <w:contextualSpacing/>
        <w:jc w:val="both"/>
        <w:rPr>
          <w:rFonts w:ascii="Arial" w:hAnsi="Arial" w:cs="Arial"/>
          <w:sz w:val="20"/>
          <w:szCs w:val="20"/>
        </w:rPr>
      </w:pPr>
      <w:r w:rsidRPr="000C2462">
        <w:rPr>
          <w:rFonts w:ascii="Arial" w:hAnsi="Arial" w:cs="Arial"/>
          <w:sz w:val="20"/>
          <w:szCs w:val="20"/>
        </w:rPr>
        <w:t xml:space="preserve">da funkcionarji pravnih predhodnikov naročnika Ministrstva za infrastrukturo in Ministrstva za okolje in prostor po našem vedenju pri nas niso udeleženi kot poslovodje, člani poslovodstva ali zakoniti zastopniki oziroma niso neposredno ali prek drugih pravnih oseb udeleženi v več kot 5% deležu pri ustanoviteljskih pravicah, upravljanju ali kapitalu, in sicer v obdobju, kot ga določata prvi in drugi odstavek 36. člena </w:t>
      </w:r>
      <w:proofErr w:type="spellStart"/>
      <w:r w:rsidRPr="000C2462">
        <w:rPr>
          <w:rFonts w:ascii="Arial" w:hAnsi="Arial" w:cs="Arial"/>
          <w:sz w:val="20"/>
          <w:szCs w:val="20"/>
        </w:rPr>
        <w:t>ZIntPK</w:t>
      </w:r>
      <w:proofErr w:type="spellEnd"/>
      <w:r w:rsidRPr="000C2462">
        <w:rPr>
          <w:rFonts w:ascii="Arial" w:hAnsi="Arial" w:cs="Arial"/>
          <w:sz w:val="20"/>
          <w:szCs w:val="20"/>
        </w:rPr>
        <w:t xml:space="preserve">. </w:t>
      </w:r>
    </w:p>
    <w:p w14:paraId="5764F049" w14:textId="77777777" w:rsidR="00693ABF" w:rsidRPr="000C2462" w:rsidRDefault="00693ABF" w:rsidP="00693ABF">
      <w:pPr>
        <w:pStyle w:val="Odstavekseznama"/>
        <w:spacing w:line="260" w:lineRule="atLeast"/>
        <w:ind w:left="720"/>
        <w:contextualSpacing/>
        <w:jc w:val="both"/>
        <w:rPr>
          <w:rFonts w:ascii="Arial" w:hAnsi="Arial" w:cs="Arial"/>
          <w:sz w:val="20"/>
          <w:szCs w:val="20"/>
        </w:rPr>
      </w:pPr>
    </w:p>
    <w:p w14:paraId="5662F9E8" w14:textId="77777777" w:rsidR="00693ABF" w:rsidRPr="000C2462" w:rsidRDefault="00693ABF" w:rsidP="00693ABF">
      <w:pPr>
        <w:rPr>
          <w:rFonts w:ascii="Arial" w:hAnsi="Arial" w:cs="Arial"/>
          <w:sz w:val="20"/>
          <w:szCs w:val="20"/>
        </w:rPr>
      </w:pPr>
    </w:p>
    <w:p w14:paraId="2E1A2DDF" w14:textId="77777777" w:rsidR="00693ABF" w:rsidRPr="000C2462" w:rsidRDefault="00693ABF" w:rsidP="00693ABF">
      <w:pPr>
        <w:rPr>
          <w:rFonts w:ascii="Arial" w:hAnsi="Arial" w:cs="Arial"/>
          <w:sz w:val="20"/>
          <w:szCs w:val="20"/>
        </w:rPr>
      </w:pPr>
    </w:p>
    <w:p w14:paraId="3D5E8FC4" w14:textId="77777777" w:rsidR="00693ABF" w:rsidRPr="000C2462" w:rsidRDefault="00693ABF" w:rsidP="00693ABF">
      <w:pPr>
        <w:rPr>
          <w:rFonts w:ascii="Arial" w:hAnsi="Arial" w:cs="Arial"/>
          <w:sz w:val="20"/>
          <w:szCs w:val="20"/>
        </w:rPr>
      </w:pPr>
    </w:p>
    <w:p w14:paraId="6FBE1E2E" w14:textId="77777777" w:rsidR="00693ABF" w:rsidRPr="000C2462" w:rsidRDefault="00693ABF" w:rsidP="00693ABF">
      <w:pPr>
        <w:rPr>
          <w:rFonts w:ascii="Arial" w:hAnsi="Arial" w:cs="Arial"/>
          <w:sz w:val="20"/>
          <w:szCs w:val="20"/>
        </w:rPr>
      </w:pPr>
    </w:p>
    <w:p w14:paraId="6B98AB97" w14:textId="77777777" w:rsidR="00693ABF" w:rsidRPr="000C2462" w:rsidRDefault="00693ABF" w:rsidP="00693ABF">
      <w:pPr>
        <w:rPr>
          <w:rFonts w:ascii="Arial" w:hAnsi="Arial" w:cs="Arial"/>
          <w:sz w:val="20"/>
          <w:szCs w:val="20"/>
        </w:rPr>
      </w:pPr>
      <w:r w:rsidRPr="000C2462">
        <w:rPr>
          <w:rFonts w:ascii="Arial" w:hAnsi="Arial" w:cs="Arial"/>
          <w:sz w:val="20"/>
          <w:szCs w:val="20"/>
        </w:rPr>
        <w:t xml:space="preserve">                                                                                            Podpis zakonitega zastopnika</w:t>
      </w:r>
    </w:p>
    <w:p w14:paraId="5AFBBAD0" w14:textId="77777777" w:rsidR="00693ABF" w:rsidRPr="000C2462" w:rsidRDefault="00693ABF" w:rsidP="00693ABF">
      <w:pPr>
        <w:rPr>
          <w:rFonts w:ascii="Arial" w:hAnsi="Arial" w:cs="Arial"/>
          <w:sz w:val="20"/>
          <w:szCs w:val="20"/>
        </w:rPr>
      </w:pPr>
      <w:r w:rsidRPr="000C2462">
        <w:rPr>
          <w:rFonts w:ascii="Arial" w:hAnsi="Arial" w:cs="Arial"/>
          <w:sz w:val="20"/>
          <w:szCs w:val="20"/>
        </w:rPr>
        <w:t xml:space="preserve">                                                                                                    poslovnega subjekta </w:t>
      </w:r>
    </w:p>
    <w:p w14:paraId="063A9A41" w14:textId="77777777" w:rsidR="00693ABF" w:rsidRPr="000C2462" w:rsidRDefault="00693ABF" w:rsidP="00693ABF">
      <w:pPr>
        <w:rPr>
          <w:rFonts w:ascii="Arial" w:hAnsi="Arial" w:cs="Arial"/>
          <w:sz w:val="20"/>
          <w:szCs w:val="20"/>
        </w:rPr>
      </w:pPr>
    </w:p>
    <w:p w14:paraId="113C572E" w14:textId="77777777" w:rsidR="00693ABF" w:rsidRPr="000C2462" w:rsidRDefault="00693ABF" w:rsidP="00693ABF">
      <w:pPr>
        <w:rPr>
          <w:rFonts w:ascii="Arial" w:hAnsi="Arial" w:cs="Arial"/>
          <w:sz w:val="20"/>
          <w:szCs w:val="20"/>
        </w:rPr>
      </w:pPr>
      <w:r w:rsidRPr="000C2462">
        <w:rPr>
          <w:rFonts w:ascii="Arial" w:hAnsi="Arial" w:cs="Arial"/>
          <w:sz w:val="20"/>
          <w:szCs w:val="20"/>
        </w:rPr>
        <w:t xml:space="preserve">                                                                                         ____________________________ </w:t>
      </w:r>
    </w:p>
    <w:p w14:paraId="52E92F97" w14:textId="77777777" w:rsidR="00693ABF" w:rsidRPr="000C2462" w:rsidRDefault="00693ABF" w:rsidP="00693ABF">
      <w:pPr>
        <w:rPr>
          <w:rFonts w:ascii="Arial" w:hAnsi="Arial" w:cs="Arial"/>
          <w:sz w:val="20"/>
          <w:szCs w:val="20"/>
        </w:rPr>
      </w:pPr>
    </w:p>
    <w:p w14:paraId="56D39051" w14:textId="77777777" w:rsidR="00693ABF" w:rsidRPr="000C2462" w:rsidRDefault="00693ABF" w:rsidP="00693ABF">
      <w:pPr>
        <w:rPr>
          <w:rFonts w:ascii="Arial" w:hAnsi="Arial" w:cs="Arial"/>
          <w:sz w:val="20"/>
          <w:szCs w:val="20"/>
        </w:rPr>
      </w:pPr>
    </w:p>
    <w:p w14:paraId="0D5452D0" w14:textId="77777777" w:rsidR="00693ABF" w:rsidRPr="000C2462" w:rsidRDefault="00693ABF" w:rsidP="00693ABF">
      <w:pPr>
        <w:rPr>
          <w:rFonts w:ascii="Arial" w:hAnsi="Arial" w:cs="Arial"/>
          <w:sz w:val="20"/>
          <w:szCs w:val="20"/>
        </w:rPr>
      </w:pPr>
    </w:p>
    <w:p w14:paraId="76F9B1CD" w14:textId="77777777" w:rsidR="00693ABF" w:rsidRPr="000C2462" w:rsidRDefault="00693ABF" w:rsidP="00693ABF">
      <w:pPr>
        <w:rPr>
          <w:rFonts w:ascii="Arial" w:hAnsi="Arial" w:cs="Arial"/>
          <w:sz w:val="20"/>
          <w:szCs w:val="20"/>
        </w:rPr>
      </w:pPr>
    </w:p>
    <w:p w14:paraId="6427072C" w14:textId="77777777" w:rsidR="00693ABF" w:rsidRPr="000C2462" w:rsidRDefault="00693ABF" w:rsidP="00693ABF">
      <w:pPr>
        <w:rPr>
          <w:rFonts w:ascii="Arial" w:hAnsi="Arial" w:cs="Arial"/>
          <w:sz w:val="20"/>
          <w:szCs w:val="20"/>
        </w:rPr>
      </w:pPr>
    </w:p>
    <w:p w14:paraId="484B0D02" w14:textId="77777777" w:rsidR="00693ABF" w:rsidRPr="000C2462" w:rsidRDefault="00693ABF" w:rsidP="00693ABF">
      <w:pPr>
        <w:rPr>
          <w:rFonts w:ascii="Arial" w:hAnsi="Arial" w:cs="Arial"/>
          <w:sz w:val="20"/>
          <w:szCs w:val="20"/>
        </w:rPr>
      </w:pPr>
    </w:p>
    <w:p w14:paraId="023EE065" w14:textId="77777777" w:rsidR="00693ABF" w:rsidRPr="000C2462" w:rsidRDefault="00693ABF" w:rsidP="00693ABF">
      <w:pPr>
        <w:rPr>
          <w:rFonts w:ascii="Arial" w:hAnsi="Arial" w:cs="Arial"/>
          <w:sz w:val="20"/>
          <w:szCs w:val="20"/>
        </w:rPr>
      </w:pPr>
    </w:p>
    <w:p w14:paraId="41332DED" w14:textId="77777777" w:rsidR="00693ABF" w:rsidRPr="000C2462" w:rsidRDefault="00693ABF" w:rsidP="00693ABF">
      <w:pPr>
        <w:rPr>
          <w:rFonts w:ascii="Arial" w:hAnsi="Arial" w:cs="Arial"/>
          <w:sz w:val="20"/>
          <w:szCs w:val="20"/>
        </w:rPr>
      </w:pPr>
    </w:p>
    <w:p w14:paraId="6375AF85" w14:textId="77777777" w:rsidR="00693ABF" w:rsidRPr="000C2462" w:rsidRDefault="00693ABF" w:rsidP="00693ABF">
      <w:pPr>
        <w:rPr>
          <w:rFonts w:ascii="Arial" w:hAnsi="Arial" w:cs="Arial"/>
          <w:sz w:val="20"/>
          <w:szCs w:val="20"/>
        </w:rPr>
      </w:pPr>
    </w:p>
    <w:p w14:paraId="34DB6AAB" w14:textId="77777777" w:rsidR="00693ABF" w:rsidRPr="000C2462" w:rsidRDefault="00693ABF" w:rsidP="00693ABF">
      <w:pPr>
        <w:rPr>
          <w:rFonts w:ascii="Arial" w:hAnsi="Arial" w:cs="Arial"/>
          <w:sz w:val="20"/>
          <w:szCs w:val="20"/>
        </w:rPr>
      </w:pPr>
    </w:p>
    <w:p w14:paraId="6097E46E" w14:textId="77777777" w:rsidR="00693ABF" w:rsidRPr="000C2462" w:rsidRDefault="00693ABF" w:rsidP="00693ABF">
      <w:pPr>
        <w:rPr>
          <w:rFonts w:ascii="Arial" w:hAnsi="Arial" w:cs="Arial"/>
          <w:sz w:val="20"/>
          <w:szCs w:val="20"/>
        </w:rPr>
      </w:pPr>
    </w:p>
    <w:p w14:paraId="3E2346A6" w14:textId="77777777" w:rsidR="00693ABF" w:rsidRPr="000C2462" w:rsidRDefault="00693ABF" w:rsidP="00693ABF">
      <w:pPr>
        <w:rPr>
          <w:rFonts w:ascii="Arial" w:hAnsi="Arial" w:cs="Arial"/>
          <w:sz w:val="20"/>
          <w:szCs w:val="20"/>
        </w:rPr>
      </w:pPr>
    </w:p>
    <w:p w14:paraId="6A5A1D5A" w14:textId="77777777" w:rsidR="00693ABF" w:rsidRPr="000C2462" w:rsidRDefault="00693ABF" w:rsidP="00693ABF">
      <w:pPr>
        <w:rPr>
          <w:rFonts w:ascii="Arial" w:hAnsi="Arial" w:cs="Arial"/>
          <w:sz w:val="20"/>
          <w:szCs w:val="20"/>
        </w:rPr>
      </w:pPr>
    </w:p>
    <w:p w14:paraId="1E24F7BD" w14:textId="77777777" w:rsidR="00693ABF" w:rsidRPr="000C2462" w:rsidRDefault="00693ABF" w:rsidP="00693ABF">
      <w:pPr>
        <w:rPr>
          <w:rFonts w:ascii="Arial" w:hAnsi="Arial" w:cs="Arial"/>
          <w:sz w:val="20"/>
          <w:szCs w:val="20"/>
        </w:rPr>
      </w:pPr>
    </w:p>
    <w:p w14:paraId="0B40D2AC" w14:textId="77777777" w:rsidR="00693ABF" w:rsidRPr="000C2462" w:rsidRDefault="00693ABF" w:rsidP="00693ABF">
      <w:pPr>
        <w:rPr>
          <w:rFonts w:ascii="Arial" w:hAnsi="Arial" w:cs="Arial"/>
          <w:sz w:val="20"/>
          <w:szCs w:val="20"/>
        </w:rPr>
      </w:pPr>
    </w:p>
    <w:p w14:paraId="50DECF20" w14:textId="77777777" w:rsidR="00693ABF" w:rsidRPr="000C2462" w:rsidRDefault="00693ABF" w:rsidP="00693ABF">
      <w:pPr>
        <w:rPr>
          <w:rFonts w:ascii="Arial" w:hAnsi="Arial" w:cs="Arial"/>
          <w:i/>
          <w:iCs/>
          <w:sz w:val="20"/>
          <w:szCs w:val="20"/>
        </w:rPr>
      </w:pPr>
    </w:p>
    <w:p w14:paraId="0EBCD2C6" w14:textId="77777777" w:rsidR="00693ABF" w:rsidRPr="000C2462" w:rsidRDefault="00693ABF" w:rsidP="00693ABF">
      <w:pPr>
        <w:rPr>
          <w:rFonts w:ascii="Arial" w:hAnsi="Arial" w:cs="Arial"/>
          <w:i/>
          <w:iCs/>
          <w:sz w:val="20"/>
          <w:szCs w:val="20"/>
        </w:rPr>
      </w:pPr>
    </w:p>
    <w:p w14:paraId="7CEEA8BA" w14:textId="77777777" w:rsidR="00693ABF" w:rsidRPr="000C2462" w:rsidRDefault="00693ABF" w:rsidP="00693ABF">
      <w:pPr>
        <w:rPr>
          <w:rFonts w:ascii="Arial" w:hAnsi="Arial" w:cs="Arial"/>
          <w:i/>
          <w:iCs/>
          <w:sz w:val="20"/>
          <w:szCs w:val="20"/>
        </w:rPr>
      </w:pPr>
    </w:p>
    <w:p w14:paraId="6ACBED9D" w14:textId="77777777" w:rsidR="00693ABF" w:rsidRPr="000C2462" w:rsidRDefault="00693ABF" w:rsidP="00693ABF">
      <w:pPr>
        <w:rPr>
          <w:rFonts w:ascii="Arial" w:hAnsi="Arial" w:cs="Arial"/>
          <w:i/>
          <w:iCs/>
          <w:sz w:val="20"/>
          <w:szCs w:val="20"/>
        </w:rPr>
      </w:pPr>
    </w:p>
    <w:p w14:paraId="2C679E97" w14:textId="77777777" w:rsidR="00693ABF" w:rsidRPr="000C2462" w:rsidRDefault="00693ABF" w:rsidP="00693ABF">
      <w:pPr>
        <w:rPr>
          <w:rFonts w:ascii="Arial" w:hAnsi="Arial" w:cs="Arial"/>
          <w:i/>
          <w:iCs/>
          <w:sz w:val="20"/>
          <w:szCs w:val="20"/>
        </w:rPr>
      </w:pPr>
    </w:p>
    <w:p w14:paraId="1E3BD8C1" w14:textId="77777777" w:rsidR="00693ABF" w:rsidRPr="000C2462" w:rsidRDefault="00693ABF" w:rsidP="00693ABF">
      <w:pPr>
        <w:rPr>
          <w:rFonts w:ascii="Arial" w:hAnsi="Arial" w:cs="Arial"/>
          <w:i/>
          <w:iCs/>
          <w:sz w:val="20"/>
          <w:szCs w:val="20"/>
        </w:rPr>
      </w:pPr>
    </w:p>
    <w:p w14:paraId="78F72C0B" w14:textId="77777777" w:rsidR="00693ABF" w:rsidRPr="000C2462" w:rsidRDefault="00693ABF" w:rsidP="00693ABF">
      <w:pPr>
        <w:rPr>
          <w:rFonts w:ascii="Arial" w:hAnsi="Arial" w:cs="Arial"/>
          <w:i/>
          <w:iCs/>
          <w:sz w:val="20"/>
          <w:szCs w:val="20"/>
        </w:rPr>
      </w:pPr>
    </w:p>
    <w:p w14:paraId="3D618A39" w14:textId="77777777" w:rsidR="00693ABF" w:rsidRPr="000C2462" w:rsidRDefault="00693ABF" w:rsidP="00693ABF">
      <w:pPr>
        <w:rPr>
          <w:rFonts w:ascii="Arial" w:hAnsi="Arial" w:cs="Arial"/>
          <w:i/>
          <w:iCs/>
          <w:sz w:val="20"/>
          <w:szCs w:val="20"/>
        </w:rPr>
      </w:pPr>
    </w:p>
    <w:p w14:paraId="620079A8" w14:textId="77777777" w:rsidR="00693ABF" w:rsidRPr="000C2462" w:rsidRDefault="00693ABF" w:rsidP="00693ABF">
      <w:pPr>
        <w:rPr>
          <w:rFonts w:ascii="Arial" w:hAnsi="Arial" w:cs="Arial"/>
          <w:i/>
          <w:iCs/>
          <w:sz w:val="20"/>
          <w:szCs w:val="20"/>
        </w:rPr>
      </w:pPr>
    </w:p>
    <w:p w14:paraId="474810C6" w14:textId="77777777" w:rsidR="00693ABF" w:rsidRPr="000C2462" w:rsidRDefault="00693ABF" w:rsidP="00693ABF">
      <w:pPr>
        <w:rPr>
          <w:rFonts w:ascii="Arial" w:hAnsi="Arial" w:cs="Arial"/>
          <w:i/>
          <w:iCs/>
          <w:sz w:val="20"/>
          <w:szCs w:val="20"/>
        </w:rPr>
      </w:pPr>
    </w:p>
    <w:p w14:paraId="32B8679A" w14:textId="77777777" w:rsidR="00693ABF" w:rsidRPr="000C2462" w:rsidRDefault="00693ABF" w:rsidP="00693ABF">
      <w:pPr>
        <w:rPr>
          <w:rFonts w:ascii="Arial" w:hAnsi="Arial" w:cs="Arial"/>
          <w:i/>
          <w:iCs/>
          <w:sz w:val="20"/>
          <w:szCs w:val="20"/>
        </w:rPr>
      </w:pPr>
    </w:p>
    <w:p w14:paraId="676B5975" w14:textId="77777777" w:rsidR="00693ABF" w:rsidRPr="000C2462" w:rsidRDefault="00693ABF" w:rsidP="00693ABF">
      <w:pPr>
        <w:rPr>
          <w:rFonts w:ascii="Arial" w:hAnsi="Arial" w:cs="Arial"/>
          <w:i/>
          <w:iCs/>
          <w:sz w:val="20"/>
          <w:szCs w:val="20"/>
        </w:rPr>
      </w:pPr>
      <w:r w:rsidRPr="000C2462">
        <w:rPr>
          <w:rFonts w:ascii="Arial" w:hAnsi="Arial" w:cs="Arial"/>
          <w:i/>
          <w:iCs/>
          <w:sz w:val="20"/>
          <w:szCs w:val="20"/>
        </w:rPr>
        <w:t xml:space="preserve">Izjava se predloži v okviru ponudbe, in sicer za ponudnika, (so)ponudnike in za vse podizvajalce, ki zahtevajo neposredno plačilo. </w:t>
      </w:r>
    </w:p>
    <w:p w14:paraId="1C53C788" w14:textId="77777777" w:rsidR="00693ABF" w:rsidRPr="000C2462" w:rsidRDefault="00693ABF" w:rsidP="00693ABF">
      <w:pPr>
        <w:spacing w:before="60" w:after="60"/>
        <w:jc w:val="both"/>
        <w:rPr>
          <w:rFonts w:ascii="Arial" w:hAnsi="Arial" w:cs="Arial"/>
          <w:b/>
          <w:sz w:val="20"/>
          <w:szCs w:val="20"/>
        </w:rPr>
      </w:pPr>
    </w:p>
    <w:p w14:paraId="551A60B5" w14:textId="77777777" w:rsidR="00693ABF" w:rsidRPr="00E17C53" w:rsidRDefault="00693ABF" w:rsidP="00693ABF">
      <w:pPr>
        <w:spacing w:before="60" w:after="60"/>
        <w:jc w:val="both"/>
        <w:rPr>
          <w:rFonts w:ascii="Arial" w:hAnsi="Arial" w:cs="Arial"/>
          <w:b/>
          <w:sz w:val="20"/>
          <w:szCs w:val="20"/>
        </w:rPr>
      </w:pPr>
    </w:p>
    <w:p w14:paraId="7A93F71E" w14:textId="77777777" w:rsidR="00CF6110" w:rsidRDefault="00CF6110" w:rsidP="00CF611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Pr>
          <w:rFonts w:ascii="Arial" w:hAnsi="Arial" w:cs="Arial"/>
          <w:b/>
          <w:sz w:val="20"/>
          <w:szCs w:val="20"/>
          <w:lang w:eastAsia="en-US"/>
        </w:rPr>
        <w:lastRenderedPageBreak/>
        <w:t>Obrazec 8: VZOREC POGODBE O IZVEDBI JAVNEGA NAROČILA</w:t>
      </w:r>
    </w:p>
    <w:p w14:paraId="197C2B31" w14:textId="272D833E" w:rsidR="00CF6110" w:rsidRDefault="00CF6110" w:rsidP="00CF6110">
      <w:pPr>
        <w:spacing w:line="260" w:lineRule="atLeast"/>
        <w:rPr>
          <w:rFonts w:ascii="Arial" w:hAnsi="Arial" w:cs="Arial"/>
          <w:b/>
          <w:bCs/>
          <w:sz w:val="20"/>
          <w:szCs w:val="20"/>
          <w:lang w:eastAsia="en-US"/>
        </w:rPr>
      </w:pPr>
    </w:p>
    <w:p w14:paraId="4091DBEC" w14:textId="5336AB77" w:rsidR="00CD3EDB" w:rsidRDefault="00CD3EDB" w:rsidP="00CD3EDB">
      <w:pPr>
        <w:pStyle w:val="Glava"/>
        <w:tabs>
          <w:tab w:val="left" w:pos="5112"/>
        </w:tabs>
        <w:spacing w:before="120" w:line="240" w:lineRule="exact"/>
        <w:rPr>
          <w:rFonts w:cs="Arial"/>
          <w:sz w:val="16"/>
        </w:rPr>
      </w:pPr>
      <w:r w:rsidRPr="00350150">
        <w:rPr>
          <w:noProof/>
        </w:rPr>
        <w:drawing>
          <wp:anchor distT="0" distB="0" distL="114300" distR="114300" simplePos="0" relativeHeight="251659264" behindDoc="0" locked="0" layoutInCell="1" allowOverlap="1" wp14:anchorId="6A6C426B" wp14:editId="76601E6F">
            <wp:simplePos x="0" y="0"/>
            <wp:positionH relativeFrom="margin">
              <wp:posOffset>4580444</wp:posOffset>
            </wp:positionH>
            <wp:positionV relativeFrom="paragraph">
              <wp:posOffset>45720</wp:posOffset>
            </wp:positionV>
            <wp:extent cx="1271905" cy="381000"/>
            <wp:effectExtent l="0" t="0" r="0" b="0"/>
            <wp:wrapNone/>
            <wp:docPr id="54" name="Picture 54"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Users\koperckal\AppData\Local\Microsoft\Windows\INetCache\Content.Word\SL Financira Evropska unija_POS.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190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0150">
        <w:rPr>
          <w:noProof/>
        </w:rPr>
        <w:drawing>
          <wp:anchor distT="0" distB="0" distL="114300" distR="114300" simplePos="0" relativeHeight="251660288" behindDoc="0" locked="0" layoutInCell="1" allowOverlap="1" wp14:anchorId="789E3BC5" wp14:editId="088FB340">
            <wp:simplePos x="0" y="0"/>
            <wp:positionH relativeFrom="margin">
              <wp:posOffset>2928634</wp:posOffset>
            </wp:positionH>
            <wp:positionV relativeFrom="paragraph">
              <wp:posOffset>83185</wp:posOffset>
            </wp:positionV>
            <wp:extent cx="1541145" cy="279400"/>
            <wp:effectExtent l="0" t="0" r="1905" b="6350"/>
            <wp:wrapNone/>
            <wp:docPr id="55" name="Picture 5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Logo, icon&#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1541145" cy="279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04927CD" wp14:editId="3E6B6CC3">
            <wp:simplePos x="0" y="0"/>
            <wp:positionH relativeFrom="margin">
              <wp:align>left</wp:align>
            </wp:positionH>
            <wp:positionV relativeFrom="paragraph">
              <wp:posOffset>85266</wp:posOffset>
            </wp:positionV>
            <wp:extent cx="2743835" cy="284480"/>
            <wp:effectExtent l="0" t="0" r="0" b="1270"/>
            <wp:wrapNone/>
            <wp:docPr id="380" name="Picture 380" descr="logotip Ministrstva za okolje, podnebje in energ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tip Ministrstva za okolje, podnebje in energijo"/>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743835" cy="284480"/>
                    </a:xfrm>
                    <a:prstGeom prst="rect">
                      <a:avLst/>
                    </a:prstGeom>
                  </pic:spPr>
                </pic:pic>
              </a:graphicData>
            </a:graphic>
            <wp14:sizeRelH relativeFrom="margin">
              <wp14:pctWidth>0</wp14:pctWidth>
            </wp14:sizeRelH>
            <wp14:sizeRelV relativeFrom="margin">
              <wp14:pctHeight>0</wp14:pctHeight>
            </wp14:sizeRelV>
          </wp:anchor>
        </w:drawing>
      </w:r>
    </w:p>
    <w:p w14:paraId="36AEC946" w14:textId="77777777" w:rsidR="00CD3EDB" w:rsidRDefault="00CD3EDB" w:rsidP="00CD3EDB">
      <w:pPr>
        <w:pStyle w:val="Glava"/>
        <w:tabs>
          <w:tab w:val="left" w:pos="5112"/>
        </w:tabs>
        <w:spacing w:before="120" w:line="240" w:lineRule="exact"/>
        <w:rPr>
          <w:rFonts w:cs="Arial"/>
          <w:sz w:val="16"/>
        </w:rPr>
      </w:pPr>
    </w:p>
    <w:p w14:paraId="4B91C2DA" w14:textId="25BDF6AE" w:rsidR="00CF6110" w:rsidRDefault="00CF6110" w:rsidP="00CF6110">
      <w:pPr>
        <w:spacing w:line="260" w:lineRule="atLeast"/>
        <w:rPr>
          <w:rFonts w:ascii="Arial" w:hAnsi="Arial" w:cs="Arial"/>
          <w:b/>
          <w:sz w:val="20"/>
          <w:szCs w:val="20"/>
          <w:lang w:eastAsia="en-US"/>
        </w:rPr>
      </w:pPr>
    </w:p>
    <w:p w14:paraId="03AD2571" w14:textId="53CA1EFA" w:rsidR="00034B73" w:rsidRDefault="00034B73" w:rsidP="00CF6110">
      <w:pPr>
        <w:spacing w:line="260" w:lineRule="atLeast"/>
        <w:rPr>
          <w:rFonts w:ascii="Arial" w:hAnsi="Arial" w:cs="Arial"/>
          <w:b/>
          <w:sz w:val="20"/>
          <w:szCs w:val="20"/>
          <w:lang w:eastAsia="en-US"/>
        </w:rPr>
      </w:pPr>
    </w:p>
    <w:p w14:paraId="69D2CE2B" w14:textId="77777777" w:rsidR="00034B73" w:rsidRPr="00C95EB9" w:rsidRDefault="00034B73" w:rsidP="00034B73">
      <w:pPr>
        <w:spacing w:line="260" w:lineRule="atLeast"/>
        <w:jc w:val="both"/>
        <w:rPr>
          <w:rFonts w:ascii="Arial" w:eastAsia="Calibri" w:hAnsi="Arial" w:cs="Arial"/>
          <w:sz w:val="20"/>
          <w:szCs w:val="20"/>
          <w:lang w:eastAsia="en-US"/>
        </w:rPr>
      </w:pPr>
      <w:r w:rsidRPr="6EF65ADF">
        <w:rPr>
          <w:rFonts w:ascii="Arial" w:eastAsia="Calibri" w:hAnsi="Arial" w:cs="Arial"/>
          <w:b/>
          <w:bCs/>
          <w:sz w:val="20"/>
          <w:szCs w:val="20"/>
          <w:lang w:eastAsia="en-US"/>
        </w:rPr>
        <w:t xml:space="preserve">Ministrstvo </w:t>
      </w:r>
      <w:r w:rsidRPr="6EF65ADF">
        <w:rPr>
          <w:rFonts w:ascii="Arial" w:hAnsi="Arial" w:cs="Arial"/>
          <w:b/>
          <w:bCs/>
          <w:sz w:val="20"/>
          <w:szCs w:val="20"/>
          <w:lang w:eastAsia="en-US"/>
        </w:rPr>
        <w:t>za okolje, podnebje in energijo</w:t>
      </w:r>
      <w:r w:rsidRPr="6EF65ADF">
        <w:rPr>
          <w:rFonts w:ascii="Arial" w:eastAsia="Calibri" w:hAnsi="Arial" w:cs="Arial"/>
          <w:sz w:val="20"/>
          <w:szCs w:val="20"/>
          <w:lang w:eastAsia="en-US"/>
        </w:rPr>
        <w:t xml:space="preserve">, Langusova ulica 4, 1000 Ljubljana, z davčno številko </w:t>
      </w:r>
      <w:r w:rsidRPr="6EF65ADF">
        <w:rPr>
          <w:rFonts w:ascii="Arial" w:hAnsi="Arial" w:cs="Arial"/>
          <w:color w:val="111111"/>
          <w:sz w:val="20"/>
          <w:szCs w:val="20"/>
        </w:rPr>
        <w:t>69434930</w:t>
      </w:r>
      <w:r w:rsidRPr="6EF65ADF">
        <w:rPr>
          <w:rFonts w:ascii="Arial" w:eastAsia="Calibri" w:hAnsi="Arial" w:cs="Arial"/>
          <w:sz w:val="20"/>
          <w:szCs w:val="20"/>
          <w:lang w:eastAsia="en-US"/>
        </w:rPr>
        <w:t xml:space="preserve">, matično številko </w:t>
      </w:r>
      <w:r w:rsidRPr="6EF65ADF">
        <w:rPr>
          <w:rFonts w:ascii="Arial" w:hAnsi="Arial" w:cs="Arial"/>
          <w:color w:val="111111"/>
          <w:sz w:val="20"/>
          <w:szCs w:val="20"/>
        </w:rPr>
        <w:t>2632535000</w:t>
      </w:r>
      <w:r w:rsidRPr="6EF65ADF">
        <w:rPr>
          <w:rFonts w:ascii="Arial" w:eastAsia="Calibri" w:hAnsi="Arial" w:cs="Arial"/>
          <w:sz w:val="20"/>
          <w:szCs w:val="20"/>
          <w:lang w:eastAsia="en-US"/>
        </w:rPr>
        <w:t>, ki ga zastopa minister mag. Bojan KUMER (v nadaljevanju: naročnik)</w:t>
      </w:r>
    </w:p>
    <w:p w14:paraId="573C3BAF" w14:textId="77777777" w:rsidR="00034B73" w:rsidRDefault="00034B73" w:rsidP="00034B73">
      <w:pPr>
        <w:spacing w:line="260" w:lineRule="atLeast"/>
        <w:jc w:val="both"/>
        <w:rPr>
          <w:rFonts w:ascii="Arial" w:hAnsi="Arial" w:cs="Arial"/>
          <w:sz w:val="20"/>
          <w:szCs w:val="20"/>
          <w:lang w:eastAsia="en-US"/>
        </w:rPr>
      </w:pPr>
    </w:p>
    <w:p w14:paraId="3CCA9047" w14:textId="77777777" w:rsidR="00034B73" w:rsidRDefault="00034B73" w:rsidP="00034B73">
      <w:pPr>
        <w:spacing w:line="260" w:lineRule="atLeast"/>
        <w:jc w:val="both"/>
        <w:rPr>
          <w:rFonts w:ascii="Arial" w:hAnsi="Arial" w:cs="Arial"/>
          <w:sz w:val="20"/>
          <w:szCs w:val="20"/>
          <w:lang w:eastAsia="en-US"/>
        </w:rPr>
      </w:pPr>
      <w:r>
        <w:rPr>
          <w:rFonts w:ascii="Arial" w:hAnsi="Arial" w:cs="Arial"/>
          <w:sz w:val="20"/>
          <w:szCs w:val="20"/>
          <w:lang w:eastAsia="en-US"/>
        </w:rPr>
        <w:t>in</w:t>
      </w:r>
    </w:p>
    <w:p w14:paraId="420DB641" w14:textId="77777777" w:rsidR="00034B73" w:rsidRDefault="00034B73" w:rsidP="00034B73">
      <w:pPr>
        <w:suppressAutoHyphens/>
        <w:spacing w:line="260" w:lineRule="atLeast"/>
        <w:jc w:val="both"/>
        <w:rPr>
          <w:rFonts w:ascii="Arial" w:hAnsi="Arial" w:cs="Arial"/>
          <w:sz w:val="20"/>
          <w:szCs w:val="20"/>
          <w:lang w:eastAsia="ar-SA"/>
        </w:rPr>
      </w:pPr>
    </w:p>
    <w:p w14:paraId="2315B9E0" w14:textId="77777777" w:rsidR="00034B73" w:rsidRDefault="00034B73" w:rsidP="00034B73">
      <w:pPr>
        <w:suppressAutoHyphens/>
        <w:spacing w:line="260" w:lineRule="atLeast"/>
        <w:jc w:val="both"/>
        <w:rPr>
          <w:rFonts w:ascii="Arial" w:hAnsi="Arial" w:cs="Arial"/>
          <w:b/>
          <w:bCs/>
          <w:sz w:val="20"/>
          <w:szCs w:val="20"/>
          <w:lang w:eastAsia="ar-SA"/>
        </w:rPr>
      </w:pPr>
      <w:r w:rsidRPr="000D59FB">
        <w:rPr>
          <w:rFonts w:ascii="Arial" w:hAnsi="Arial" w:cs="Arial"/>
          <w:bCs/>
          <w:sz w:val="20"/>
          <w:szCs w:val="20"/>
          <w:lang w:eastAsia="ar-SA"/>
        </w:rPr>
        <w:t>_____________________</w:t>
      </w:r>
      <w:r>
        <w:rPr>
          <w:rFonts w:ascii="Arial" w:hAnsi="Arial" w:cs="Arial"/>
          <w:sz w:val="20"/>
          <w:szCs w:val="20"/>
          <w:lang w:eastAsia="ar-SA"/>
        </w:rPr>
        <w:t>, z davčno številko _____________, matično številko _____________, ki ga zastopa direktor _______________ (v nadaljevanju: izvajalec)</w:t>
      </w:r>
    </w:p>
    <w:p w14:paraId="13888D2F" w14:textId="77777777" w:rsidR="00034B73" w:rsidRDefault="00034B73" w:rsidP="00034B73">
      <w:pPr>
        <w:suppressAutoHyphens/>
        <w:spacing w:line="260" w:lineRule="atLeast"/>
        <w:jc w:val="both"/>
        <w:rPr>
          <w:rFonts w:ascii="Arial" w:hAnsi="Arial" w:cs="Arial"/>
          <w:b/>
          <w:bCs/>
          <w:sz w:val="20"/>
          <w:szCs w:val="20"/>
          <w:lang w:eastAsia="ar-SA"/>
        </w:rPr>
      </w:pPr>
    </w:p>
    <w:p w14:paraId="789D107F" w14:textId="77777777" w:rsidR="00034B73" w:rsidRDefault="00034B73" w:rsidP="00034B73">
      <w:pPr>
        <w:suppressAutoHyphens/>
        <w:spacing w:line="260" w:lineRule="atLeast"/>
        <w:jc w:val="center"/>
        <w:rPr>
          <w:rFonts w:ascii="Arial" w:hAnsi="Arial" w:cs="Arial"/>
          <w:b/>
          <w:bCs/>
          <w:sz w:val="20"/>
          <w:szCs w:val="20"/>
          <w:lang w:eastAsia="ar-SA"/>
        </w:rPr>
      </w:pPr>
    </w:p>
    <w:p w14:paraId="3C8EE2D4" w14:textId="77777777" w:rsidR="00034B73" w:rsidRDefault="00034B73" w:rsidP="00034B73">
      <w:pPr>
        <w:suppressAutoHyphens/>
        <w:spacing w:line="260" w:lineRule="atLeast"/>
        <w:jc w:val="center"/>
        <w:rPr>
          <w:rFonts w:ascii="Arial" w:hAnsi="Arial" w:cs="Arial"/>
          <w:b/>
          <w:bCs/>
          <w:sz w:val="20"/>
          <w:szCs w:val="20"/>
          <w:lang w:eastAsia="ar-SA"/>
        </w:rPr>
      </w:pPr>
      <w:r>
        <w:rPr>
          <w:rFonts w:ascii="Arial" w:hAnsi="Arial" w:cs="Arial"/>
          <w:sz w:val="20"/>
          <w:szCs w:val="20"/>
          <w:lang w:eastAsia="ar-SA"/>
        </w:rPr>
        <w:t>skleneta</w:t>
      </w:r>
    </w:p>
    <w:p w14:paraId="50A0C13F" w14:textId="77777777" w:rsidR="00034B73" w:rsidRDefault="00034B73" w:rsidP="00034B73">
      <w:pPr>
        <w:suppressAutoHyphens/>
        <w:spacing w:line="260" w:lineRule="atLeast"/>
        <w:jc w:val="center"/>
        <w:rPr>
          <w:rFonts w:ascii="Arial" w:hAnsi="Arial" w:cs="Arial"/>
          <w:b/>
          <w:bCs/>
          <w:sz w:val="20"/>
          <w:szCs w:val="20"/>
          <w:lang w:eastAsia="ar-SA"/>
        </w:rPr>
      </w:pPr>
    </w:p>
    <w:p w14:paraId="42226CBF" w14:textId="77777777" w:rsidR="00034B73" w:rsidRDefault="00034B73" w:rsidP="00034B73">
      <w:pPr>
        <w:suppressAutoHyphens/>
        <w:spacing w:line="260" w:lineRule="atLeast"/>
        <w:jc w:val="center"/>
        <w:rPr>
          <w:rFonts w:ascii="Arial" w:hAnsi="Arial" w:cs="Arial"/>
          <w:b/>
          <w:bCs/>
          <w:sz w:val="20"/>
          <w:szCs w:val="20"/>
          <w:lang w:eastAsia="ar-SA"/>
        </w:rPr>
      </w:pPr>
      <w:r>
        <w:rPr>
          <w:rFonts w:ascii="Arial" w:hAnsi="Arial" w:cs="Arial"/>
          <w:b/>
          <w:bCs/>
          <w:sz w:val="20"/>
          <w:szCs w:val="20"/>
          <w:lang w:eastAsia="ar-SA"/>
        </w:rPr>
        <w:t>POGODBO O IZVEDBI JAVNEGA NAROČILA</w:t>
      </w:r>
    </w:p>
    <w:p w14:paraId="3DB2B394" w14:textId="77777777" w:rsidR="00034B73" w:rsidRDefault="00034B73" w:rsidP="00034B73">
      <w:pPr>
        <w:suppressAutoHyphens/>
        <w:spacing w:line="260" w:lineRule="atLeast"/>
        <w:jc w:val="center"/>
        <w:rPr>
          <w:rFonts w:ascii="Arial" w:hAnsi="Arial" w:cs="Arial"/>
          <w:b/>
          <w:bCs/>
          <w:sz w:val="20"/>
          <w:szCs w:val="20"/>
          <w:lang w:eastAsia="ar-SA"/>
        </w:rPr>
      </w:pPr>
      <w:r>
        <w:rPr>
          <w:rFonts w:ascii="Arial" w:hAnsi="Arial" w:cs="Arial"/>
          <w:b/>
          <w:bCs/>
          <w:sz w:val="20"/>
          <w:szCs w:val="20"/>
          <w:lang w:eastAsia="ar-SA"/>
        </w:rPr>
        <w:t xml:space="preserve"> št. </w:t>
      </w:r>
      <w:r>
        <w:rPr>
          <w:rFonts w:ascii="Arial" w:eastAsiaTheme="minorHAnsi" w:hAnsi="Arial" w:cs="Arial"/>
          <w:b/>
          <w:color w:val="000000"/>
          <w:sz w:val="20"/>
          <w:szCs w:val="20"/>
          <w:lang w:eastAsia="en-US"/>
        </w:rPr>
        <w:t>___________</w:t>
      </w:r>
    </w:p>
    <w:p w14:paraId="0BA00697" w14:textId="77777777" w:rsidR="00034B73" w:rsidRDefault="00034B73" w:rsidP="00034B73">
      <w:pPr>
        <w:suppressAutoHyphens/>
        <w:spacing w:line="260" w:lineRule="atLeast"/>
        <w:jc w:val="center"/>
        <w:rPr>
          <w:rFonts w:ascii="Arial" w:hAnsi="Arial" w:cs="Arial"/>
          <w:b/>
          <w:bCs/>
          <w:sz w:val="20"/>
          <w:szCs w:val="20"/>
          <w:lang w:eastAsia="ar-SA"/>
        </w:rPr>
      </w:pPr>
    </w:p>
    <w:p w14:paraId="15298FD2" w14:textId="77777777" w:rsidR="00034B73" w:rsidRPr="00FB72C3" w:rsidRDefault="00034B73" w:rsidP="00034B73">
      <w:pPr>
        <w:suppressAutoHyphens/>
        <w:spacing w:line="260" w:lineRule="atLeast"/>
        <w:jc w:val="center"/>
        <w:rPr>
          <w:rFonts w:ascii="Arial" w:hAnsi="Arial" w:cs="Arial"/>
          <w:b/>
          <w:bCs/>
          <w:sz w:val="20"/>
          <w:szCs w:val="20"/>
          <w:lang w:eastAsia="ar-SA"/>
        </w:rPr>
      </w:pPr>
      <w:r w:rsidRPr="00FB72C3">
        <w:rPr>
          <w:rFonts w:ascii="Arial" w:hAnsi="Arial" w:cs="Arial"/>
          <w:b/>
          <w:bCs/>
          <w:sz w:val="20"/>
          <w:szCs w:val="20"/>
          <w:lang w:eastAsia="ar-SA"/>
        </w:rPr>
        <w:t>za »</w:t>
      </w:r>
      <w:r w:rsidRPr="00FB72C3">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Pr="00FB72C3">
        <w:rPr>
          <w:rStyle w:val="FontStyle18"/>
          <w:rFonts w:ascii="Arial" w:hAnsi="Arial" w:cs="Arial"/>
          <w:sz w:val="20"/>
          <w:szCs w:val="20"/>
        </w:rPr>
        <w:t>okoljskimi</w:t>
      </w:r>
      <w:proofErr w:type="spellEnd"/>
      <w:r w:rsidRPr="00FB72C3">
        <w:rPr>
          <w:rStyle w:val="FontStyle18"/>
          <w:rFonts w:ascii="Arial" w:hAnsi="Arial" w:cs="Arial"/>
          <w:sz w:val="20"/>
          <w:szCs w:val="20"/>
        </w:rPr>
        <w:t xml:space="preserve"> podatki »IS DOVOLJENJA«</w:t>
      </w:r>
    </w:p>
    <w:p w14:paraId="767F3145" w14:textId="77777777" w:rsidR="00034B73" w:rsidRDefault="00034B73" w:rsidP="00034B73">
      <w:pPr>
        <w:suppressAutoHyphens/>
        <w:spacing w:line="260" w:lineRule="atLeast"/>
        <w:jc w:val="center"/>
        <w:rPr>
          <w:rFonts w:ascii="Arial" w:hAnsi="Arial" w:cs="Arial"/>
          <w:b/>
          <w:bCs/>
          <w:sz w:val="20"/>
          <w:szCs w:val="20"/>
          <w:lang w:eastAsia="ar-SA"/>
        </w:rPr>
      </w:pPr>
    </w:p>
    <w:p w14:paraId="089216EF" w14:textId="77777777" w:rsidR="00034B73" w:rsidRPr="00CE3BE9" w:rsidRDefault="00034B73" w:rsidP="00034B73">
      <w:pPr>
        <w:suppressAutoHyphens/>
        <w:spacing w:line="260" w:lineRule="atLeast"/>
        <w:jc w:val="both"/>
        <w:rPr>
          <w:rFonts w:ascii="Arial" w:hAnsi="Arial" w:cs="Arial"/>
          <w:sz w:val="20"/>
          <w:szCs w:val="20"/>
          <w:lang w:eastAsia="ar-SA"/>
        </w:rPr>
      </w:pPr>
      <w:r w:rsidRPr="325AC42F">
        <w:rPr>
          <w:rFonts w:ascii="Arial" w:hAnsi="Arial" w:cs="Arial"/>
          <w:sz w:val="20"/>
          <w:szCs w:val="20"/>
          <w:lang w:eastAsia="ar-SA"/>
        </w:rPr>
        <w:t xml:space="preserve">Pogodba je sklenjena po izvedenem odprtem postopku </w:t>
      </w:r>
      <w:r w:rsidRPr="325AC42F">
        <w:rPr>
          <w:rFonts w:ascii="Arial" w:hAnsi="Arial" w:cs="Arial"/>
          <w:sz w:val="20"/>
          <w:szCs w:val="20"/>
          <w:lang w:eastAsia="en-US"/>
        </w:rPr>
        <w:t>oddaje javnega naročila na podlagi 40</w:t>
      </w:r>
      <w:r w:rsidRPr="325AC42F">
        <w:rPr>
          <w:rFonts w:ascii="Arial" w:hAnsi="Arial" w:cs="Arial"/>
          <w:sz w:val="20"/>
          <w:szCs w:val="20"/>
          <w:lang w:eastAsia="ar-SA"/>
        </w:rPr>
        <w:t xml:space="preserve">. člena Zakona o javnem naročanju (Uradni list RS, št. 91/15, 14/18, 121/21, 10/22, 74/22 – </w:t>
      </w:r>
      <w:proofErr w:type="spellStart"/>
      <w:r w:rsidRPr="325AC42F">
        <w:rPr>
          <w:rFonts w:ascii="Arial" w:hAnsi="Arial" w:cs="Arial"/>
          <w:sz w:val="20"/>
          <w:szCs w:val="20"/>
          <w:lang w:eastAsia="ar-SA"/>
        </w:rPr>
        <w:t>odl</w:t>
      </w:r>
      <w:proofErr w:type="spellEnd"/>
      <w:r w:rsidRPr="325AC42F">
        <w:rPr>
          <w:rFonts w:ascii="Arial" w:hAnsi="Arial" w:cs="Arial"/>
          <w:sz w:val="20"/>
          <w:szCs w:val="20"/>
          <w:lang w:eastAsia="ar-SA"/>
        </w:rPr>
        <w:t>. US in 28/23)</w:t>
      </w:r>
      <w:r w:rsidRPr="325AC42F">
        <w:rPr>
          <w:rFonts w:ascii="Arial" w:hAnsi="Arial" w:cs="Arial"/>
          <w:sz w:val="20"/>
          <w:szCs w:val="20"/>
          <w:lang w:eastAsia="en-US"/>
        </w:rPr>
        <w:t xml:space="preserve"> </w:t>
      </w:r>
      <w:r w:rsidRPr="325AC42F">
        <w:rPr>
          <w:rFonts w:ascii="Arial" w:hAnsi="Arial" w:cs="Arial"/>
          <w:sz w:val="20"/>
          <w:szCs w:val="20"/>
          <w:lang w:eastAsia="ar-SA"/>
        </w:rPr>
        <w:t>in na podlagi odločitve naročnika o oddaji javnega naročila št. ……………………. z dne …………………………..</w:t>
      </w:r>
    </w:p>
    <w:p w14:paraId="678693D5" w14:textId="77777777" w:rsidR="00034B73" w:rsidRDefault="00034B73" w:rsidP="00034B73">
      <w:pPr>
        <w:pStyle w:val="MBOdst"/>
      </w:pPr>
    </w:p>
    <w:p w14:paraId="30E23762" w14:textId="77777777" w:rsidR="00034B73" w:rsidRDefault="00034B73" w:rsidP="00034B73">
      <w:pPr>
        <w:keepNext/>
        <w:numPr>
          <w:ilvl w:val="0"/>
          <w:numId w:val="38"/>
        </w:numPr>
        <w:spacing w:line="260" w:lineRule="atLeast"/>
        <w:jc w:val="center"/>
        <w:rPr>
          <w:rFonts w:ascii="Arial" w:hAnsi="Arial" w:cs="Arial"/>
          <w:sz w:val="20"/>
          <w:szCs w:val="20"/>
        </w:rPr>
      </w:pPr>
      <w:r>
        <w:rPr>
          <w:rFonts w:ascii="Arial" w:hAnsi="Arial" w:cs="Arial"/>
          <w:sz w:val="20"/>
          <w:szCs w:val="20"/>
        </w:rPr>
        <w:t>člen</w:t>
      </w:r>
    </w:p>
    <w:p w14:paraId="71737EBE" w14:textId="77777777" w:rsidR="00034B73" w:rsidRDefault="00034B73" w:rsidP="00034B73">
      <w:pPr>
        <w:spacing w:line="260" w:lineRule="atLeast"/>
        <w:rPr>
          <w:rFonts w:ascii="Arial" w:hAnsi="Arial" w:cs="Arial"/>
          <w:sz w:val="20"/>
          <w:szCs w:val="20"/>
          <w:lang w:eastAsia="en-US"/>
        </w:rPr>
      </w:pPr>
    </w:p>
    <w:p w14:paraId="76D23E8C" w14:textId="77777777" w:rsidR="00034B73" w:rsidRDefault="00034B73" w:rsidP="00034B73">
      <w:pPr>
        <w:spacing w:line="260" w:lineRule="atLeast"/>
        <w:jc w:val="both"/>
        <w:rPr>
          <w:rFonts w:ascii="Arial" w:hAnsi="Arial" w:cs="Arial"/>
          <w:b/>
          <w:sz w:val="20"/>
          <w:szCs w:val="20"/>
          <w:lang w:eastAsia="en-US"/>
        </w:rPr>
      </w:pPr>
      <w:r>
        <w:rPr>
          <w:rFonts w:ascii="Arial" w:hAnsi="Arial" w:cs="Arial"/>
          <w:sz w:val="20"/>
          <w:szCs w:val="20"/>
          <w:lang w:eastAsia="en-US"/>
        </w:rPr>
        <w:t xml:space="preserve">Predmet pogodbe je </w:t>
      </w:r>
      <w:r w:rsidRPr="00FB72C3">
        <w:rPr>
          <w:rStyle w:val="FontStyle18"/>
          <w:rFonts w:ascii="Arial" w:hAnsi="Arial" w:cs="Arial"/>
          <w:sz w:val="20"/>
          <w:szCs w:val="20"/>
        </w:rPr>
        <w:t xml:space="preserve">Vzpostavitev informacijskega sistema za podporo postopkom izdaje/spremembe okoljevarstvenih dovoljenj in drugih odločb s področja varstva okolja in pregled nad </w:t>
      </w:r>
      <w:proofErr w:type="spellStart"/>
      <w:r w:rsidRPr="00FB72C3">
        <w:rPr>
          <w:rStyle w:val="FontStyle18"/>
          <w:rFonts w:ascii="Arial" w:hAnsi="Arial" w:cs="Arial"/>
          <w:sz w:val="20"/>
          <w:szCs w:val="20"/>
        </w:rPr>
        <w:t>okoljskimi</w:t>
      </w:r>
      <w:proofErr w:type="spellEnd"/>
      <w:r w:rsidRPr="00FB72C3">
        <w:rPr>
          <w:rStyle w:val="FontStyle18"/>
          <w:rFonts w:ascii="Arial" w:hAnsi="Arial" w:cs="Arial"/>
          <w:sz w:val="20"/>
          <w:szCs w:val="20"/>
        </w:rPr>
        <w:t xml:space="preserve"> podatki »IS DOVOLJENJA</w:t>
      </w:r>
      <w:r>
        <w:rPr>
          <w:rStyle w:val="FontStyle18"/>
          <w:rFonts w:ascii="Arial" w:hAnsi="Arial" w:cs="Arial"/>
          <w:sz w:val="20"/>
          <w:szCs w:val="20"/>
        </w:rPr>
        <w:t>«</w:t>
      </w:r>
      <w:r>
        <w:rPr>
          <w:rFonts w:ascii="Arial" w:hAnsi="Arial" w:cs="Arial"/>
          <w:b/>
          <w:sz w:val="20"/>
          <w:szCs w:val="20"/>
          <w:lang w:eastAsia="en-US"/>
        </w:rPr>
        <w:t>.</w:t>
      </w:r>
    </w:p>
    <w:p w14:paraId="7AB6870D" w14:textId="77777777" w:rsidR="00034B73" w:rsidRDefault="00034B73" w:rsidP="00034B73">
      <w:pPr>
        <w:spacing w:line="260" w:lineRule="atLeast"/>
        <w:jc w:val="both"/>
        <w:rPr>
          <w:rFonts w:ascii="Arial" w:hAnsi="Arial" w:cs="Arial"/>
          <w:sz w:val="20"/>
          <w:szCs w:val="20"/>
          <w:lang w:eastAsia="en-US"/>
        </w:rPr>
      </w:pPr>
    </w:p>
    <w:p w14:paraId="47680A37" w14:textId="77777777" w:rsidR="00034B73" w:rsidRDefault="00034B73" w:rsidP="00034B73">
      <w:pPr>
        <w:spacing w:line="260" w:lineRule="atLeast"/>
        <w:jc w:val="both"/>
        <w:rPr>
          <w:rFonts w:ascii="Arial" w:hAnsi="Arial" w:cs="Arial"/>
          <w:sz w:val="20"/>
          <w:szCs w:val="20"/>
          <w:lang w:eastAsia="en-US"/>
        </w:rPr>
      </w:pPr>
      <w:r w:rsidRPr="1C87DC7C">
        <w:rPr>
          <w:rFonts w:ascii="Arial" w:hAnsi="Arial" w:cs="Arial"/>
          <w:sz w:val="20"/>
          <w:szCs w:val="20"/>
          <w:lang w:eastAsia="en-US"/>
        </w:rPr>
        <w:t xml:space="preserve">Predmet pogodbe je podrobneje določen v projektni nalogi in prilogah in ponudbenemu predračunu izvajalca št. __________ z dne __________, ki sta prilogi te pogodbe in njen sestavni del ter se izvaja na način, kot je določen v prilogah in pogodbi. </w:t>
      </w:r>
    </w:p>
    <w:p w14:paraId="7D5CA9A2" w14:textId="77777777" w:rsidR="00034B73" w:rsidRDefault="00034B73" w:rsidP="00034B73">
      <w:pPr>
        <w:pStyle w:val="MBOdst"/>
        <w:keepNext/>
        <w:spacing w:line="260" w:lineRule="atLeast"/>
        <w:rPr>
          <w:rFonts w:ascii="Arial" w:hAnsi="Arial"/>
          <w:b/>
          <w:bCs/>
          <w:sz w:val="20"/>
        </w:rPr>
      </w:pPr>
    </w:p>
    <w:p w14:paraId="66E49AE5" w14:textId="77777777" w:rsidR="00034B73" w:rsidRDefault="00034B73" w:rsidP="00034B73">
      <w:pPr>
        <w:keepNext/>
        <w:numPr>
          <w:ilvl w:val="0"/>
          <w:numId w:val="38"/>
        </w:numPr>
        <w:spacing w:line="260" w:lineRule="atLeast"/>
        <w:jc w:val="center"/>
        <w:rPr>
          <w:rFonts w:ascii="Arial" w:hAnsi="Arial" w:cs="Arial"/>
          <w:sz w:val="20"/>
          <w:szCs w:val="20"/>
        </w:rPr>
      </w:pPr>
      <w:r>
        <w:rPr>
          <w:rFonts w:ascii="Arial" w:hAnsi="Arial" w:cs="Arial"/>
          <w:sz w:val="20"/>
          <w:szCs w:val="20"/>
        </w:rPr>
        <w:t xml:space="preserve">člen </w:t>
      </w:r>
    </w:p>
    <w:p w14:paraId="6B172485" w14:textId="77777777" w:rsidR="00034B73" w:rsidRDefault="00034B73" w:rsidP="00034B73">
      <w:pPr>
        <w:keepNext/>
        <w:spacing w:line="260" w:lineRule="atLeast"/>
        <w:ind w:left="720"/>
        <w:contextualSpacing/>
        <w:rPr>
          <w:rFonts w:ascii="Arial" w:hAnsi="Arial" w:cs="Arial"/>
          <w:sz w:val="20"/>
          <w:szCs w:val="20"/>
        </w:rPr>
      </w:pPr>
    </w:p>
    <w:p w14:paraId="71E100A5" w14:textId="77777777" w:rsidR="00034B73" w:rsidRPr="00AD084C" w:rsidRDefault="00034B73" w:rsidP="00034B73">
      <w:pPr>
        <w:shd w:val="clear" w:color="auto" w:fill="FFFFFF" w:themeFill="background1"/>
        <w:spacing w:line="260" w:lineRule="atLeast"/>
        <w:jc w:val="both"/>
        <w:rPr>
          <w:rFonts w:ascii="Arial" w:hAnsi="Arial" w:cs="Arial"/>
          <w:sz w:val="20"/>
          <w:szCs w:val="20"/>
          <w:lang w:eastAsia="en-US"/>
        </w:rPr>
      </w:pPr>
      <w:r w:rsidRPr="00AD084C">
        <w:rPr>
          <w:rFonts w:ascii="Arial" w:hAnsi="Arial" w:cs="Arial"/>
          <w:sz w:val="20"/>
          <w:szCs w:val="20"/>
          <w:lang w:eastAsia="en-US"/>
        </w:rPr>
        <w:t>Skupna pogodbena vrednost storitev iz 1. člena te pogodbe znaša:</w:t>
      </w:r>
    </w:p>
    <w:p w14:paraId="5FE29D5F" w14:textId="77777777" w:rsidR="00034B73" w:rsidRPr="00AD084C" w:rsidRDefault="00034B73" w:rsidP="00034B73">
      <w:pPr>
        <w:pStyle w:val="Odstavekseznama"/>
        <w:numPr>
          <w:ilvl w:val="0"/>
          <w:numId w:val="39"/>
        </w:numPr>
        <w:shd w:val="clear" w:color="auto" w:fill="FFFFFF" w:themeFill="background1"/>
        <w:spacing w:line="260" w:lineRule="atLeast"/>
        <w:jc w:val="both"/>
        <w:rPr>
          <w:rFonts w:ascii="Arial" w:hAnsi="Arial" w:cs="Arial"/>
          <w:sz w:val="20"/>
          <w:szCs w:val="20"/>
        </w:rPr>
      </w:pPr>
      <w:r w:rsidRPr="00AD084C">
        <w:rPr>
          <w:rFonts w:ascii="Arial" w:hAnsi="Arial" w:cs="Arial"/>
          <w:sz w:val="20"/>
          <w:szCs w:val="20"/>
        </w:rPr>
        <w:t>brez davka na dodano vrednost: __________ EUR (z besedo: __________ evrov 00/100) in</w:t>
      </w:r>
    </w:p>
    <w:p w14:paraId="13BC20DA" w14:textId="77777777" w:rsidR="00034B73" w:rsidRPr="00AD084C" w:rsidRDefault="00034B73" w:rsidP="00034B73">
      <w:pPr>
        <w:pStyle w:val="Odstavekseznama"/>
        <w:numPr>
          <w:ilvl w:val="0"/>
          <w:numId w:val="39"/>
        </w:numPr>
        <w:shd w:val="clear" w:color="auto" w:fill="FFFFFF" w:themeFill="background1"/>
        <w:spacing w:line="260" w:lineRule="atLeast"/>
        <w:jc w:val="both"/>
        <w:rPr>
          <w:rFonts w:ascii="Arial" w:hAnsi="Arial" w:cs="Arial"/>
          <w:sz w:val="20"/>
          <w:szCs w:val="20"/>
        </w:rPr>
      </w:pPr>
      <w:r w:rsidRPr="00AD084C">
        <w:rPr>
          <w:rFonts w:ascii="Arial" w:hAnsi="Arial" w:cs="Arial"/>
          <w:sz w:val="20"/>
          <w:szCs w:val="20"/>
        </w:rPr>
        <w:t>z davkom na dodano vrednost v višini 22 %: ___________ EUR (z besedo: __________ evrov 00/100).</w:t>
      </w:r>
    </w:p>
    <w:p w14:paraId="33450EC8" w14:textId="77777777" w:rsidR="00034B73" w:rsidRDefault="00034B73" w:rsidP="00034B73">
      <w:pPr>
        <w:shd w:val="clear" w:color="auto" w:fill="FFFFFF" w:themeFill="background1"/>
        <w:spacing w:line="260" w:lineRule="atLeast"/>
        <w:jc w:val="both"/>
        <w:rPr>
          <w:rFonts w:ascii="Arial" w:hAnsi="Arial" w:cs="Arial"/>
          <w:sz w:val="20"/>
          <w:szCs w:val="20"/>
          <w:lang w:eastAsia="en-US"/>
        </w:rPr>
      </w:pPr>
    </w:p>
    <w:p w14:paraId="7B54E259" w14:textId="77777777" w:rsidR="00034B73" w:rsidRDefault="00034B73" w:rsidP="00034B73">
      <w:pPr>
        <w:spacing w:line="260" w:lineRule="atLeast"/>
        <w:jc w:val="both"/>
        <w:rPr>
          <w:rFonts w:ascii="Arial" w:hAnsi="Arial" w:cs="Arial"/>
          <w:sz w:val="20"/>
          <w:szCs w:val="20"/>
          <w:lang w:eastAsia="en-US"/>
        </w:rPr>
      </w:pPr>
      <w:r w:rsidRPr="2A5B7BE0">
        <w:rPr>
          <w:rFonts w:ascii="Arial" w:hAnsi="Arial" w:cs="Arial"/>
          <w:sz w:val="20"/>
          <w:szCs w:val="20"/>
          <w:lang w:eastAsia="en-US"/>
        </w:rPr>
        <w:t>Ponudba izvajalca z dne _________ s predračunom št.________ z dne ______ je sestavni del te pogodbe. V skupno pogodbeno ceno so všteti vsi stroški izvedbe predmeta pogodbe. Cene iz ponudbenega predračuna št. ____________ so fiksne in nespremenljive.</w:t>
      </w:r>
    </w:p>
    <w:p w14:paraId="027C6C6B" w14:textId="77777777" w:rsidR="00034B73" w:rsidRDefault="00034B73" w:rsidP="00034B73">
      <w:pPr>
        <w:spacing w:line="260" w:lineRule="atLeast"/>
        <w:jc w:val="both"/>
        <w:rPr>
          <w:rFonts w:ascii="Arial" w:hAnsi="Arial" w:cs="Arial"/>
          <w:sz w:val="20"/>
          <w:szCs w:val="20"/>
          <w:lang w:eastAsia="en-US"/>
        </w:rPr>
      </w:pPr>
    </w:p>
    <w:p w14:paraId="7A57F08D"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Pogodbene storitve se zaračunavajo po v celoti izvedenih storitvah iz posameznega mejnika iz projektne naloge.</w:t>
      </w:r>
    </w:p>
    <w:p w14:paraId="1AB44D75" w14:textId="77777777" w:rsidR="00034B73" w:rsidRDefault="00034B73" w:rsidP="00034B73">
      <w:pPr>
        <w:spacing w:line="260" w:lineRule="atLeast"/>
        <w:jc w:val="both"/>
        <w:rPr>
          <w:rFonts w:ascii="Arial" w:hAnsi="Arial" w:cs="Arial"/>
          <w:sz w:val="20"/>
          <w:szCs w:val="20"/>
          <w:lang w:eastAsia="en-US"/>
        </w:rPr>
      </w:pPr>
    </w:p>
    <w:p w14:paraId="4CF09743" w14:textId="40BFE405" w:rsidR="00276792" w:rsidRDefault="00034B73" w:rsidP="00276792">
      <w:pPr>
        <w:rPr>
          <w:sz w:val="22"/>
          <w:szCs w:val="22"/>
        </w:rPr>
      </w:pPr>
      <w:bookmarkStart w:id="133" w:name="_Hlk138233008"/>
      <w:r w:rsidRPr="5395BF1E">
        <w:rPr>
          <w:rFonts w:ascii="Arial" w:hAnsi="Arial" w:cs="Arial"/>
          <w:sz w:val="20"/>
          <w:szCs w:val="20"/>
          <w:lang w:eastAsia="en-US"/>
        </w:rPr>
        <w:t xml:space="preserve">Projekt Zeleni slovenski lokacijski okvir je del ukrepov načrta, ki se financira iz Načrta za okrevanje in odpornost. Denarna sredstva sofinancirata Evropska unija ter Republika Slovenija in so zagotovljena v </w:t>
      </w:r>
      <w:r w:rsidRPr="5395BF1E">
        <w:rPr>
          <w:rFonts w:ascii="Arial" w:hAnsi="Arial" w:cs="Arial"/>
          <w:sz w:val="20"/>
          <w:szCs w:val="20"/>
          <w:lang w:eastAsia="en-US"/>
        </w:rPr>
        <w:lastRenderedPageBreak/>
        <w:t xml:space="preserve">proračunu Republike Slovenije </w:t>
      </w:r>
      <w:r w:rsidRPr="00AD084C">
        <w:rPr>
          <w:rFonts w:ascii="Arial" w:hAnsi="Arial" w:cs="Arial"/>
          <w:sz w:val="20"/>
          <w:szCs w:val="20"/>
          <w:lang w:eastAsia="en-US"/>
        </w:rPr>
        <w:t xml:space="preserve">na projektu  Zeleni slovenski lokacijski okvir (šifra v NRP 2550-22-0013), </w:t>
      </w:r>
      <w:r w:rsidRPr="00276792">
        <w:rPr>
          <w:rFonts w:ascii="Arial" w:hAnsi="Arial" w:cs="Arial"/>
          <w:sz w:val="20"/>
          <w:szCs w:val="20"/>
          <w:lang w:eastAsia="en-US"/>
        </w:rPr>
        <w:t>na proračunski postavk</w:t>
      </w:r>
      <w:r w:rsidR="00276792" w:rsidRPr="00276792">
        <w:rPr>
          <w:rFonts w:ascii="Arial" w:hAnsi="Arial" w:cs="Arial"/>
          <w:sz w:val="20"/>
          <w:szCs w:val="20"/>
          <w:lang w:eastAsia="en-US"/>
        </w:rPr>
        <w:t>i</w:t>
      </w:r>
      <w:r w:rsidRPr="00276792">
        <w:rPr>
          <w:rFonts w:ascii="Arial" w:hAnsi="Arial" w:cs="Arial"/>
          <w:sz w:val="20"/>
          <w:szCs w:val="20"/>
          <w:lang w:eastAsia="en-US"/>
        </w:rPr>
        <w:t>, PP 221464 - C2K7IK Zeleni slovenski lokacijski okvir-SGI-NOO-MOP-GURS</w:t>
      </w:r>
      <w:r w:rsidR="00276792" w:rsidRPr="00276792">
        <w:rPr>
          <w:rFonts w:ascii="Arial" w:hAnsi="Arial" w:cs="Arial"/>
          <w:sz w:val="20"/>
          <w:szCs w:val="20"/>
          <w:lang w:eastAsia="en-US"/>
        </w:rPr>
        <w:t>.</w:t>
      </w:r>
      <w:r w:rsidRPr="00276792">
        <w:rPr>
          <w:rFonts w:ascii="Arial" w:hAnsi="Arial" w:cs="Arial"/>
          <w:sz w:val="20"/>
          <w:szCs w:val="20"/>
          <w:lang w:eastAsia="en-US"/>
        </w:rPr>
        <w:t xml:space="preserve"> </w:t>
      </w:r>
      <w:r w:rsidR="00276792" w:rsidRPr="00276792">
        <w:rPr>
          <w:rFonts w:ascii="Arial" w:hAnsi="Arial" w:cs="Arial"/>
          <w:sz w:val="20"/>
          <w:szCs w:val="20"/>
        </w:rPr>
        <w:t>Za leto 2023 je davek na dodano vrednost (DDV) zagotovljen s strani GURS iz PP 231707, za leti 2024 in 2025 bo DDV zagotovljen iz sredstev MOPE.</w:t>
      </w:r>
    </w:p>
    <w:p w14:paraId="120C5234" w14:textId="44E7C59F" w:rsidR="00034B73" w:rsidRDefault="00034B73" w:rsidP="00034B73">
      <w:pPr>
        <w:spacing w:line="260" w:lineRule="atLeast"/>
        <w:jc w:val="both"/>
        <w:rPr>
          <w:rFonts w:ascii="Arial" w:hAnsi="Arial" w:cs="Arial"/>
          <w:sz w:val="20"/>
          <w:szCs w:val="20"/>
        </w:rPr>
      </w:pPr>
    </w:p>
    <w:p w14:paraId="7211C64E" w14:textId="77777777" w:rsidR="00034B73" w:rsidRDefault="00034B73" w:rsidP="00034B73">
      <w:pPr>
        <w:spacing w:line="260" w:lineRule="exact"/>
        <w:rPr>
          <w:rFonts w:ascii="Arial" w:hAnsi="Arial" w:cs="Arial"/>
          <w:sz w:val="20"/>
          <w:szCs w:val="20"/>
        </w:rPr>
      </w:pPr>
      <w:r w:rsidRPr="575E86D0">
        <w:rPr>
          <w:rFonts w:ascii="Arial" w:hAnsi="Arial" w:cs="Arial"/>
          <w:sz w:val="20"/>
          <w:szCs w:val="20"/>
        </w:rPr>
        <w:t>Za let</w:t>
      </w:r>
      <w:r>
        <w:rPr>
          <w:rFonts w:ascii="Arial" w:hAnsi="Arial" w:cs="Arial"/>
          <w:sz w:val="20"/>
          <w:szCs w:val="20"/>
        </w:rPr>
        <w:t>o</w:t>
      </w:r>
      <w:r w:rsidRPr="575E86D0">
        <w:rPr>
          <w:rFonts w:ascii="Arial" w:hAnsi="Arial" w:cs="Arial"/>
          <w:sz w:val="20"/>
          <w:szCs w:val="20"/>
        </w:rPr>
        <w:t xml:space="preserve"> 2024</w:t>
      </w:r>
      <w:r>
        <w:rPr>
          <w:rFonts w:ascii="Arial" w:hAnsi="Arial" w:cs="Arial"/>
          <w:sz w:val="20"/>
          <w:szCs w:val="20"/>
        </w:rPr>
        <w:t xml:space="preserve"> </w:t>
      </w:r>
      <w:r w:rsidRPr="575E86D0">
        <w:rPr>
          <w:rFonts w:ascii="Arial" w:hAnsi="Arial" w:cs="Arial"/>
          <w:sz w:val="20"/>
          <w:szCs w:val="20"/>
        </w:rPr>
        <w:t>bo MOPE zagotovi</w:t>
      </w:r>
      <w:r>
        <w:rPr>
          <w:rFonts w:ascii="Arial" w:hAnsi="Arial" w:cs="Arial"/>
          <w:sz w:val="20"/>
          <w:szCs w:val="20"/>
        </w:rPr>
        <w:t xml:space="preserve">l </w:t>
      </w:r>
      <w:r w:rsidRPr="575E86D0">
        <w:rPr>
          <w:rFonts w:ascii="Arial" w:hAnsi="Arial" w:cs="Arial"/>
          <w:sz w:val="20"/>
          <w:szCs w:val="20"/>
        </w:rPr>
        <w:t>pogodben</w:t>
      </w:r>
      <w:r>
        <w:rPr>
          <w:rFonts w:ascii="Arial" w:hAnsi="Arial" w:cs="Arial"/>
          <w:sz w:val="20"/>
          <w:szCs w:val="20"/>
        </w:rPr>
        <w:t>o</w:t>
      </w:r>
      <w:r w:rsidRPr="575E86D0">
        <w:rPr>
          <w:rFonts w:ascii="Arial" w:hAnsi="Arial" w:cs="Arial"/>
          <w:sz w:val="20"/>
          <w:szCs w:val="20"/>
        </w:rPr>
        <w:t xml:space="preserve"> vrednost v višini  _________________ EUR</w:t>
      </w:r>
      <w:r>
        <w:rPr>
          <w:rFonts w:ascii="Arial" w:hAnsi="Arial" w:cs="Arial"/>
          <w:sz w:val="20"/>
          <w:szCs w:val="20"/>
        </w:rPr>
        <w:t xml:space="preserve"> in sicer iz </w:t>
      </w:r>
      <w:r w:rsidRPr="00AD084C">
        <w:rPr>
          <w:rFonts w:ascii="Arial" w:hAnsi="Arial" w:cs="Arial"/>
          <w:sz w:val="20"/>
          <w:szCs w:val="20"/>
          <w:lang w:eastAsia="en-US"/>
        </w:rPr>
        <w:t>PP 221464</w:t>
      </w:r>
      <w:r>
        <w:rPr>
          <w:rFonts w:ascii="Arial" w:hAnsi="Arial" w:cs="Arial"/>
          <w:sz w:val="20"/>
          <w:szCs w:val="20"/>
          <w:lang w:eastAsia="en-US"/>
        </w:rPr>
        <w:t xml:space="preserve"> v višini ____________ in iz PP _______ v višini _________ </w:t>
      </w:r>
      <w:r w:rsidRPr="575E86D0">
        <w:rPr>
          <w:rFonts w:ascii="Arial" w:hAnsi="Arial" w:cs="Arial"/>
          <w:sz w:val="20"/>
          <w:szCs w:val="20"/>
        </w:rPr>
        <w:t>.</w:t>
      </w:r>
    </w:p>
    <w:p w14:paraId="2EF18BA8" w14:textId="77777777" w:rsidR="00034B73" w:rsidRDefault="00034B73" w:rsidP="00034B73">
      <w:pPr>
        <w:spacing w:line="260" w:lineRule="exact"/>
        <w:rPr>
          <w:rFonts w:ascii="Arial" w:hAnsi="Arial" w:cs="Arial"/>
          <w:sz w:val="20"/>
          <w:szCs w:val="20"/>
        </w:rPr>
      </w:pPr>
      <w:r w:rsidRPr="575E86D0">
        <w:rPr>
          <w:rFonts w:ascii="Arial" w:hAnsi="Arial" w:cs="Arial"/>
          <w:sz w:val="20"/>
          <w:szCs w:val="20"/>
        </w:rPr>
        <w:t>Za let</w:t>
      </w:r>
      <w:r>
        <w:rPr>
          <w:rFonts w:ascii="Arial" w:hAnsi="Arial" w:cs="Arial"/>
          <w:sz w:val="20"/>
          <w:szCs w:val="20"/>
        </w:rPr>
        <w:t>o</w:t>
      </w:r>
      <w:r w:rsidRPr="575E86D0">
        <w:rPr>
          <w:rFonts w:ascii="Arial" w:hAnsi="Arial" w:cs="Arial"/>
          <w:sz w:val="20"/>
          <w:szCs w:val="20"/>
        </w:rPr>
        <w:t xml:space="preserve"> 2025 bo MOPE </w:t>
      </w:r>
      <w:bookmarkStart w:id="134" w:name="_Hlk138232759"/>
      <w:r w:rsidRPr="575E86D0">
        <w:rPr>
          <w:rFonts w:ascii="Arial" w:hAnsi="Arial" w:cs="Arial"/>
          <w:sz w:val="20"/>
          <w:szCs w:val="20"/>
        </w:rPr>
        <w:t>zagotovi</w:t>
      </w:r>
      <w:r>
        <w:rPr>
          <w:rFonts w:ascii="Arial" w:hAnsi="Arial" w:cs="Arial"/>
          <w:sz w:val="20"/>
          <w:szCs w:val="20"/>
        </w:rPr>
        <w:t xml:space="preserve">l </w:t>
      </w:r>
      <w:r w:rsidRPr="575E86D0">
        <w:rPr>
          <w:rFonts w:ascii="Arial" w:hAnsi="Arial" w:cs="Arial"/>
          <w:sz w:val="20"/>
          <w:szCs w:val="20"/>
        </w:rPr>
        <w:t>pogodben</w:t>
      </w:r>
      <w:r>
        <w:rPr>
          <w:rFonts w:ascii="Arial" w:hAnsi="Arial" w:cs="Arial"/>
          <w:sz w:val="20"/>
          <w:szCs w:val="20"/>
        </w:rPr>
        <w:t>o</w:t>
      </w:r>
      <w:r w:rsidRPr="575E86D0">
        <w:rPr>
          <w:rFonts w:ascii="Arial" w:hAnsi="Arial" w:cs="Arial"/>
          <w:sz w:val="20"/>
          <w:szCs w:val="20"/>
        </w:rPr>
        <w:t xml:space="preserve"> vrednost v višini  _________________ EUR</w:t>
      </w:r>
      <w:r>
        <w:rPr>
          <w:rFonts w:ascii="Arial" w:hAnsi="Arial" w:cs="Arial"/>
          <w:sz w:val="20"/>
          <w:szCs w:val="20"/>
        </w:rPr>
        <w:t xml:space="preserve"> in sicer iz </w:t>
      </w:r>
      <w:r w:rsidRPr="00AD084C">
        <w:rPr>
          <w:rFonts w:ascii="Arial" w:hAnsi="Arial" w:cs="Arial"/>
          <w:sz w:val="20"/>
          <w:szCs w:val="20"/>
          <w:lang w:eastAsia="en-US"/>
        </w:rPr>
        <w:t>PP 221464</w:t>
      </w:r>
      <w:r>
        <w:rPr>
          <w:rFonts w:ascii="Arial" w:hAnsi="Arial" w:cs="Arial"/>
          <w:sz w:val="20"/>
          <w:szCs w:val="20"/>
          <w:lang w:eastAsia="en-US"/>
        </w:rPr>
        <w:t xml:space="preserve"> v višini ____________ in iz PP _______ v višini _________ </w:t>
      </w:r>
      <w:r w:rsidRPr="575E86D0">
        <w:rPr>
          <w:rFonts w:ascii="Arial" w:hAnsi="Arial" w:cs="Arial"/>
          <w:sz w:val="20"/>
          <w:szCs w:val="20"/>
        </w:rPr>
        <w:t>.</w:t>
      </w:r>
    </w:p>
    <w:bookmarkEnd w:id="134"/>
    <w:p w14:paraId="03878679" w14:textId="77777777" w:rsidR="00034B73" w:rsidRDefault="00034B73" w:rsidP="00034B73">
      <w:pPr>
        <w:spacing w:line="260" w:lineRule="exact"/>
        <w:rPr>
          <w:rFonts w:ascii="Arial" w:hAnsi="Arial" w:cs="Arial"/>
          <w:sz w:val="20"/>
          <w:szCs w:val="20"/>
        </w:rPr>
      </w:pPr>
      <w:r w:rsidRPr="575E86D0">
        <w:rPr>
          <w:rFonts w:ascii="Arial" w:hAnsi="Arial" w:cs="Arial"/>
          <w:sz w:val="20"/>
          <w:szCs w:val="20"/>
        </w:rPr>
        <w:t>Za let</w:t>
      </w:r>
      <w:r>
        <w:rPr>
          <w:rFonts w:ascii="Arial" w:hAnsi="Arial" w:cs="Arial"/>
          <w:sz w:val="20"/>
          <w:szCs w:val="20"/>
        </w:rPr>
        <w:t>o</w:t>
      </w:r>
      <w:r w:rsidRPr="575E86D0">
        <w:rPr>
          <w:rFonts w:ascii="Arial" w:hAnsi="Arial" w:cs="Arial"/>
          <w:sz w:val="20"/>
          <w:szCs w:val="20"/>
        </w:rPr>
        <w:t xml:space="preserve"> 2026 bo MOPE zagotovi</w:t>
      </w:r>
      <w:r>
        <w:rPr>
          <w:rFonts w:ascii="Arial" w:hAnsi="Arial" w:cs="Arial"/>
          <w:sz w:val="20"/>
          <w:szCs w:val="20"/>
        </w:rPr>
        <w:t xml:space="preserve">l </w:t>
      </w:r>
      <w:r w:rsidRPr="575E86D0">
        <w:rPr>
          <w:rFonts w:ascii="Arial" w:hAnsi="Arial" w:cs="Arial"/>
          <w:sz w:val="20"/>
          <w:szCs w:val="20"/>
        </w:rPr>
        <w:t>pogodben</w:t>
      </w:r>
      <w:r>
        <w:rPr>
          <w:rFonts w:ascii="Arial" w:hAnsi="Arial" w:cs="Arial"/>
          <w:sz w:val="20"/>
          <w:szCs w:val="20"/>
        </w:rPr>
        <w:t>o</w:t>
      </w:r>
      <w:r w:rsidRPr="575E86D0">
        <w:rPr>
          <w:rFonts w:ascii="Arial" w:hAnsi="Arial" w:cs="Arial"/>
          <w:sz w:val="20"/>
          <w:szCs w:val="20"/>
        </w:rPr>
        <w:t xml:space="preserve"> vrednost v višini  _________________ EUR</w:t>
      </w:r>
      <w:r>
        <w:rPr>
          <w:rFonts w:ascii="Arial" w:hAnsi="Arial" w:cs="Arial"/>
          <w:sz w:val="20"/>
          <w:szCs w:val="20"/>
        </w:rPr>
        <w:t xml:space="preserve"> in sicer iz </w:t>
      </w:r>
      <w:r w:rsidRPr="00AD084C">
        <w:rPr>
          <w:rFonts w:ascii="Arial" w:hAnsi="Arial" w:cs="Arial"/>
          <w:sz w:val="20"/>
          <w:szCs w:val="20"/>
          <w:lang w:eastAsia="en-US"/>
        </w:rPr>
        <w:t>PP 221464</w:t>
      </w:r>
      <w:r>
        <w:rPr>
          <w:rFonts w:ascii="Arial" w:hAnsi="Arial" w:cs="Arial"/>
          <w:sz w:val="20"/>
          <w:szCs w:val="20"/>
          <w:lang w:eastAsia="en-US"/>
        </w:rPr>
        <w:t xml:space="preserve"> v višini ____________ in iz PP _______ v višini _________ </w:t>
      </w:r>
      <w:r w:rsidRPr="575E86D0">
        <w:rPr>
          <w:rFonts w:ascii="Arial" w:hAnsi="Arial" w:cs="Arial"/>
          <w:sz w:val="20"/>
          <w:szCs w:val="20"/>
        </w:rPr>
        <w:t>.</w:t>
      </w:r>
    </w:p>
    <w:p w14:paraId="013E8CA7" w14:textId="77777777" w:rsidR="00034B73" w:rsidRDefault="00034B73" w:rsidP="00034B73">
      <w:pPr>
        <w:rPr>
          <w:rFonts w:ascii="Arial" w:hAnsi="Arial" w:cs="Arial"/>
          <w:sz w:val="20"/>
        </w:rPr>
      </w:pPr>
    </w:p>
    <w:p w14:paraId="57A69B16" w14:textId="77777777" w:rsidR="00034B73" w:rsidRDefault="00034B73" w:rsidP="00034B73">
      <w:pPr>
        <w:keepNext/>
        <w:spacing w:line="260" w:lineRule="atLeast"/>
        <w:jc w:val="both"/>
        <w:rPr>
          <w:rFonts w:ascii="Arial" w:eastAsia="Arial" w:hAnsi="Arial" w:cs="Arial"/>
          <w:sz w:val="20"/>
          <w:szCs w:val="20"/>
        </w:rPr>
      </w:pPr>
      <w:r w:rsidRPr="2A5B7BE0">
        <w:rPr>
          <w:rFonts w:ascii="Arial" w:hAnsi="Arial" w:cs="Arial"/>
          <w:sz w:val="20"/>
          <w:szCs w:val="20"/>
          <w:lang w:eastAsia="en-US"/>
        </w:rPr>
        <w:t>Sredstva iz Načrta za okrevanje in odpornost so zagotovljena za stroške ukrepov, katerih mejniki in cilji so doseženi najkasneje do 31. 8. 2026.</w:t>
      </w:r>
    </w:p>
    <w:p w14:paraId="2D989295" w14:textId="77777777" w:rsidR="00034B73" w:rsidRDefault="00034B73" w:rsidP="00034B73">
      <w:pPr>
        <w:spacing w:line="260" w:lineRule="exact"/>
        <w:rPr>
          <w:rFonts w:ascii="Arial" w:hAnsi="Arial" w:cs="Arial"/>
          <w:sz w:val="20"/>
          <w:szCs w:val="20"/>
        </w:rPr>
      </w:pPr>
    </w:p>
    <w:bookmarkEnd w:id="133"/>
    <w:p w14:paraId="513C192C" w14:textId="77777777" w:rsidR="00034B73" w:rsidRDefault="00034B73" w:rsidP="00034B73">
      <w:pPr>
        <w:keepNext/>
        <w:numPr>
          <w:ilvl w:val="0"/>
          <w:numId w:val="38"/>
        </w:numPr>
        <w:spacing w:line="260" w:lineRule="atLeast"/>
        <w:jc w:val="center"/>
        <w:rPr>
          <w:rFonts w:ascii="Arial" w:hAnsi="Arial" w:cs="Arial"/>
          <w:sz w:val="20"/>
          <w:szCs w:val="20"/>
        </w:rPr>
      </w:pPr>
      <w:r>
        <w:rPr>
          <w:rFonts w:ascii="Arial" w:hAnsi="Arial" w:cs="Arial"/>
          <w:sz w:val="20"/>
          <w:szCs w:val="20"/>
        </w:rPr>
        <w:t>člen</w:t>
      </w:r>
    </w:p>
    <w:p w14:paraId="099E8BEC" w14:textId="77777777" w:rsidR="00034B73" w:rsidRDefault="00034B73" w:rsidP="00034B73">
      <w:pPr>
        <w:spacing w:line="260" w:lineRule="atLeast"/>
        <w:jc w:val="both"/>
        <w:rPr>
          <w:rFonts w:ascii="Arial" w:hAnsi="Arial" w:cs="Arial"/>
          <w:sz w:val="20"/>
          <w:szCs w:val="20"/>
          <w:lang w:eastAsia="en-US"/>
        </w:rPr>
      </w:pPr>
    </w:p>
    <w:p w14:paraId="226A9588" w14:textId="77777777" w:rsidR="00034B73" w:rsidRDefault="00034B73" w:rsidP="00034B73">
      <w:pPr>
        <w:spacing w:before="240" w:after="60" w:line="260" w:lineRule="atLeast"/>
        <w:jc w:val="both"/>
        <w:rPr>
          <w:rFonts w:ascii="Arial" w:eastAsia="Arial" w:hAnsi="Arial" w:cs="Arial"/>
          <w:sz w:val="20"/>
          <w:szCs w:val="20"/>
        </w:rPr>
      </w:pPr>
      <w:r w:rsidRPr="2A5B7BE0">
        <w:rPr>
          <w:rFonts w:ascii="Arial" w:eastAsia="Arial" w:hAnsi="Arial" w:cs="Arial"/>
          <w:sz w:val="20"/>
          <w:szCs w:val="20"/>
        </w:rPr>
        <w:t>Začetek veljavnosti pogodbe je z dnem predložitve finančnega zavarovanja za dobro izvedbo pogodbenih obveznosti.</w:t>
      </w:r>
    </w:p>
    <w:p w14:paraId="6DF7501B" w14:textId="77777777" w:rsidR="00034B73" w:rsidRDefault="00034B73" w:rsidP="00034B73">
      <w:pPr>
        <w:spacing w:line="260" w:lineRule="atLeast"/>
        <w:jc w:val="both"/>
        <w:rPr>
          <w:rFonts w:ascii="Arial" w:eastAsia="Arial" w:hAnsi="Arial" w:cs="Arial"/>
          <w:sz w:val="20"/>
          <w:szCs w:val="20"/>
          <w:lang w:eastAsia="en-US"/>
        </w:rPr>
      </w:pPr>
    </w:p>
    <w:p w14:paraId="43C90382" w14:textId="77777777" w:rsidR="00034B73" w:rsidRDefault="00034B73" w:rsidP="00034B73">
      <w:pPr>
        <w:spacing w:line="260" w:lineRule="atLeast"/>
        <w:jc w:val="both"/>
        <w:rPr>
          <w:rFonts w:ascii="Arial" w:eastAsia="Arial" w:hAnsi="Arial" w:cs="Arial"/>
          <w:sz w:val="20"/>
          <w:szCs w:val="20"/>
          <w:lang w:eastAsia="en-US"/>
        </w:rPr>
      </w:pPr>
      <w:r w:rsidRPr="2A5B7BE0">
        <w:rPr>
          <w:rFonts w:ascii="Arial" w:eastAsia="Arial" w:hAnsi="Arial" w:cs="Arial"/>
          <w:sz w:val="20"/>
          <w:szCs w:val="20"/>
          <w:lang w:eastAsia="en-US"/>
        </w:rPr>
        <w:t>Pogodba se sklepa za obdobje od veljavnosti pogodbe do izpolnitve vseh pogodbenih obveznosti. Rok za izvedbo vseh pogodbenih obveznosti je najpozneje 30 mesecev od veljavnosti pogodbe.</w:t>
      </w:r>
    </w:p>
    <w:p w14:paraId="11987B0E" w14:textId="77777777" w:rsidR="00034B73" w:rsidRDefault="00034B73" w:rsidP="00034B73">
      <w:pPr>
        <w:spacing w:line="260" w:lineRule="atLeast"/>
        <w:jc w:val="both"/>
        <w:rPr>
          <w:rFonts w:ascii="Arial" w:eastAsia="Arial" w:hAnsi="Arial" w:cs="Arial"/>
          <w:sz w:val="20"/>
          <w:szCs w:val="20"/>
          <w:lang w:eastAsia="en-US"/>
        </w:rPr>
      </w:pPr>
    </w:p>
    <w:p w14:paraId="21B57FFC" w14:textId="77777777" w:rsidR="00034B73" w:rsidRDefault="00034B73" w:rsidP="00034B73">
      <w:pPr>
        <w:spacing w:line="260" w:lineRule="atLeast"/>
        <w:jc w:val="both"/>
        <w:rPr>
          <w:rFonts w:ascii="Arial" w:eastAsia="Arial" w:hAnsi="Arial" w:cs="Arial"/>
          <w:sz w:val="20"/>
          <w:szCs w:val="20"/>
          <w:lang w:eastAsia="en-US"/>
        </w:rPr>
      </w:pPr>
      <w:r w:rsidRPr="2A5B7BE0">
        <w:rPr>
          <w:rFonts w:ascii="Arial" w:eastAsia="Arial" w:hAnsi="Arial" w:cs="Arial"/>
          <w:sz w:val="20"/>
          <w:szCs w:val="20"/>
          <w:lang w:eastAsia="en-US"/>
        </w:rPr>
        <w:t>Pogodbene storitve se izvedejo v naslednjih rokih v skladu s projektno nalogo:</w:t>
      </w:r>
    </w:p>
    <w:p w14:paraId="4AFBAD5B" w14:textId="77777777" w:rsidR="00034B73" w:rsidRDefault="00034B73" w:rsidP="00034B73">
      <w:pPr>
        <w:spacing w:line="260" w:lineRule="atLeast"/>
        <w:jc w:val="both"/>
        <w:rPr>
          <w:rFonts w:ascii="Arial" w:eastAsia="Arial" w:hAnsi="Arial" w:cs="Arial"/>
          <w:sz w:val="20"/>
          <w:szCs w:val="20"/>
          <w:lang w:eastAsia="en-US"/>
        </w:rPr>
      </w:pPr>
    </w:p>
    <w:tbl>
      <w:tblPr>
        <w:tblStyle w:val="Tabelamre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552"/>
        <w:gridCol w:w="2508"/>
      </w:tblGrid>
      <w:tr w:rsidR="00034B73" w14:paraId="6B46C207" w14:textId="77777777" w:rsidTr="00AF24EC">
        <w:trPr>
          <w:trHeight w:val="300"/>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vAlign w:val="center"/>
          </w:tcPr>
          <w:p w14:paraId="3436487D" w14:textId="77777777" w:rsidR="00034B73" w:rsidRDefault="00034B73" w:rsidP="00AF24EC">
            <w:pPr>
              <w:jc w:val="both"/>
              <w:rPr>
                <w:rFonts w:ascii="Arial" w:eastAsia="Arial" w:hAnsi="Arial" w:cs="Arial"/>
                <w:color w:val="000000" w:themeColor="text1"/>
                <w:sz w:val="20"/>
                <w:szCs w:val="20"/>
              </w:rPr>
            </w:pPr>
            <w:r w:rsidRPr="2A5B7BE0">
              <w:rPr>
                <w:rFonts w:ascii="Arial" w:eastAsia="Arial" w:hAnsi="Arial" w:cs="Arial"/>
                <w:b/>
                <w:bCs/>
                <w:color w:val="000000" w:themeColor="text1"/>
                <w:sz w:val="20"/>
                <w:szCs w:val="20"/>
              </w:rPr>
              <w:t>Mejnik</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vAlign w:val="center"/>
          </w:tcPr>
          <w:p w14:paraId="2187A161" w14:textId="77777777" w:rsidR="00034B73" w:rsidRDefault="00034B73" w:rsidP="00AF24EC">
            <w:pPr>
              <w:jc w:val="both"/>
              <w:rPr>
                <w:rFonts w:ascii="Arial" w:eastAsia="Arial" w:hAnsi="Arial" w:cs="Arial"/>
                <w:color w:val="000000" w:themeColor="text1"/>
                <w:sz w:val="20"/>
                <w:szCs w:val="20"/>
              </w:rPr>
            </w:pPr>
            <w:r w:rsidRPr="2A5B7BE0">
              <w:rPr>
                <w:rFonts w:ascii="Arial" w:eastAsia="Arial" w:hAnsi="Arial" w:cs="Arial"/>
                <w:b/>
                <w:bCs/>
                <w:color w:val="000000" w:themeColor="text1"/>
                <w:sz w:val="20"/>
                <w:szCs w:val="20"/>
              </w:rPr>
              <w:t>Rok</w:t>
            </w:r>
          </w:p>
        </w:tc>
      </w:tr>
      <w:tr w:rsidR="00034B73" w14:paraId="322E59F3" w14:textId="77777777" w:rsidTr="00AF24EC">
        <w:trPr>
          <w:trHeight w:val="300"/>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8E84CD" w14:textId="77777777" w:rsidR="00034B73" w:rsidRDefault="00034B73" w:rsidP="00AF24EC">
            <w:pPr>
              <w:jc w:val="both"/>
              <w:rPr>
                <w:rFonts w:ascii="Arial" w:eastAsia="Arial" w:hAnsi="Arial" w:cs="Arial"/>
                <w:sz w:val="20"/>
                <w:szCs w:val="20"/>
              </w:rPr>
            </w:pPr>
            <w:r w:rsidRPr="2A5B7BE0">
              <w:rPr>
                <w:rFonts w:ascii="Arial" w:eastAsia="Arial" w:hAnsi="Arial" w:cs="Arial"/>
                <w:sz w:val="20"/>
                <w:szCs w:val="20"/>
              </w:rPr>
              <w:t xml:space="preserve">MEJNIK 1: </w:t>
            </w:r>
          </w:p>
          <w:p w14:paraId="3A89627F" w14:textId="77777777" w:rsidR="00034B73" w:rsidRDefault="00034B73" w:rsidP="00AF24EC">
            <w:pPr>
              <w:jc w:val="both"/>
              <w:rPr>
                <w:rFonts w:ascii="Arial" w:eastAsia="Arial" w:hAnsi="Arial" w:cs="Arial"/>
                <w:sz w:val="20"/>
                <w:szCs w:val="20"/>
              </w:rPr>
            </w:pPr>
            <w:r w:rsidRPr="2A5B7BE0">
              <w:rPr>
                <w:rFonts w:ascii="Arial" w:eastAsia="Arial" w:hAnsi="Arial" w:cs="Arial"/>
                <w:sz w:val="20"/>
                <w:szCs w:val="20"/>
              </w:rPr>
              <w:t>Izdelava projektnega načrta, poslovne analize, tehničnih specifikacij in PZI</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3947A8D"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8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r w:rsidR="00034B73" w14:paraId="686600CC" w14:textId="77777777" w:rsidTr="00AF24EC">
        <w:trPr>
          <w:trHeight w:val="615"/>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3D9A3E"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 xml:space="preserve">MEJNIK 2: </w:t>
            </w:r>
          </w:p>
          <w:p w14:paraId="515303A1"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Vzpostavitev baze in migracija podatkov</w:t>
            </w:r>
          </w:p>
          <w:p w14:paraId="78BF1FC9" w14:textId="77777777" w:rsidR="00034B73" w:rsidRDefault="00034B73" w:rsidP="00AF24EC">
            <w:pPr>
              <w:jc w:val="both"/>
              <w:rPr>
                <w:rFonts w:ascii="Arial" w:eastAsia="Arial" w:hAnsi="Arial" w:cs="Arial"/>
                <w:sz w:val="20"/>
                <w:szCs w:val="20"/>
              </w:rPr>
            </w:pPr>
            <w:r w:rsidRPr="2A5B7BE0">
              <w:rPr>
                <w:rFonts w:ascii="Arial" w:eastAsia="Arial" w:hAnsi="Arial" w:cs="Arial"/>
                <w:sz w:val="20"/>
                <w:szCs w:val="20"/>
              </w:rPr>
              <w:t xml:space="preserve"> </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7335C3A"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18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r w:rsidR="00034B73" w14:paraId="352D265D" w14:textId="77777777" w:rsidTr="00AF24EC">
        <w:trPr>
          <w:trHeight w:val="825"/>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C39893F"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 xml:space="preserve">MEJNIK 3: </w:t>
            </w:r>
          </w:p>
          <w:p w14:paraId="36530862"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Integracije, izdaja upravnih aktov, poročila in evidence</w:t>
            </w:r>
          </w:p>
          <w:p w14:paraId="2A7570EB" w14:textId="77777777" w:rsidR="00034B73" w:rsidRDefault="00034B73" w:rsidP="00AF24EC">
            <w:pPr>
              <w:jc w:val="both"/>
              <w:rPr>
                <w:rFonts w:ascii="Arial" w:eastAsia="Arial" w:hAnsi="Arial" w:cs="Arial"/>
                <w:sz w:val="20"/>
                <w:szCs w:val="20"/>
              </w:rPr>
            </w:pPr>
            <w:r w:rsidRPr="2A5B7BE0">
              <w:rPr>
                <w:rFonts w:ascii="Arial" w:eastAsia="Arial" w:hAnsi="Arial" w:cs="Arial"/>
                <w:sz w:val="20"/>
                <w:szCs w:val="20"/>
              </w:rPr>
              <w:t xml:space="preserve"> </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679AEA0"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24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r w:rsidR="00034B73" w14:paraId="62334B9A" w14:textId="77777777" w:rsidTr="00AF24EC">
        <w:trPr>
          <w:trHeight w:val="600"/>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025898A"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 xml:space="preserve">MEJNIK 4: </w:t>
            </w:r>
          </w:p>
          <w:p w14:paraId="5B1A3F1C" w14:textId="77777777" w:rsidR="00034B73" w:rsidRDefault="00034B73" w:rsidP="00AF24EC">
            <w:pPr>
              <w:ind w:left="22" w:hanging="22"/>
              <w:rPr>
                <w:rFonts w:ascii="Arial" w:eastAsia="Arial" w:hAnsi="Arial" w:cs="Arial"/>
                <w:sz w:val="20"/>
                <w:szCs w:val="20"/>
              </w:rPr>
            </w:pPr>
            <w:r w:rsidRPr="2A5B7BE0">
              <w:rPr>
                <w:rFonts w:ascii="Arial" w:eastAsia="Arial" w:hAnsi="Arial" w:cs="Arial"/>
                <w:sz w:val="20"/>
                <w:szCs w:val="20"/>
              </w:rPr>
              <w:t xml:space="preserve">Spletni portal za stranke/zavezance z možnostjo oddaje elektronskih vlog </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8F3F60F"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28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r w:rsidR="00034B73" w14:paraId="674CFFFC" w14:textId="77777777" w:rsidTr="00AF24EC">
        <w:trPr>
          <w:trHeight w:val="615"/>
        </w:trPr>
        <w:tc>
          <w:tcPr>
            <w:tcW w:w="6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4E84EF3" w14:textId="77777777" w:rsidR="00034B73" w:rsidRDefault="00034B73" w:rsidP="00AF24EC">
            <w:pPr>
              <w:spacing w:line="288" w:lineRule="auto"/>
              <w:ind w:left="22" w:hanging="22"/>
              <w:jc w:val="both"/>
              <w:rPr>
                <w:rFonts w:ascii="Arial" w:eastAsia="Arial" w:hAnsi="Arial" w:cs="Arial"/>
                <w:sz w:val="20"/>
                <w:szCs w:val="20"/>
              </w:rPr>
            </w:pPr>
            <w:r w:rsidRPr="2A5B7BE0">
              <w:rPr>
                <w:rFonts w:ascii="Arial" w:eastAsia="Arial" w:hAnsi="Arial" w:cs="Arial"/>
                <w:sz w:val="20"/>
                <w:szCs w:val="20"/>
              </w:rPr>
              <w:t xml:space="preserve">MEJNIK 5: </w:t>
            </w:r>
          </w:p>
          <w:p w14:paraId="3F29B1B8" w14:textId="77777777" w:rsidR="00034B73" w:rsidRDefault="00034B73" w:rsidP="00AF24EC">
            <w:pPr>
              <w:spacing w:line="288" w:lineRule="auto"/>
              <w:ind w:left="22" w:hanging="22"/>
              <w:jc w:val="both"/>
              <w:rPr>
                <w:rFonts w:ascii="Arial" w:eastAsia="Arial" w:hAnsi="Arial" w:cs="Arial"/>
                <w:sz w:val="20"/>
                <w:szCs w:val="20"/>
              </w:rPr>
            </w:pPr>
            <w:r w:rsidRPr="2A5B7BE0">
              <w:rPr>
                <w:rFonts w:ascii="Arial" w:eastAsia="Arial" w:hAnsi="Arial" w:cs="Arial"/>
                <w:sz w:val="20"/>
                <w:szCs w:val="20"/>
              </w:rPr>
              <w:t xml:space="preserve">Tehnična dokumentacija, navodila in izobraževanje uporabnikov </w:t>
            </w:r>
          </w:p>
        </w:tc>
        <w:tc>
          <w:tcPr>
            <w:tcW w:w="250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93B9D5" w14:textId="77777777" w:rsidR="00034B73" w:rsidRDefault="00034B73" w:rsidP="00AF24EC">
            <w:pPr>
              <w:rPr>
                <w:rFonts w:ascii="Arial" w:eastAsia="Arial" w:hAnsi="Arial" w:cs="Arial"/>
                <w:sz w:val="20"/>
                <w:szCs w:val="20"/>
              </w:rPr>
            </w:pPr>
            <w:r w:rsidRPr="2A5B7BE0">
              <w:rPr>
                <w:rFonts w:ascii="Arial" w:eastAsia="Arial" w:hAnsi="Arial" w:cs="Arial"/>
                <w:sz w:val="20"/>
                <w:szCs w:val="20"/>
              </w:rPr>
              <w:t xml:space="preserve">najkasneje 30 mesecev </w:t>
            </w:r>
            <w:r w:rsidRPr="2A5B7BE0">
              <w:rPr>
                <w:rFonts w:ascii="Arial" w:eastAsia="Arial" w:hAnsi="Arial" w:cs="Arial"/>
                <w:sz w:val="20"/>
                <w:szCs w:val="20"/>
                <w:lang w:eastAsia="en-US"/>
              </w:rPr>
              <w:t>od</w:t>
            </w:r>
            <w:r w:rsidRPr="2A5B7BE0">
              <w:rPr>
                <w:rFonts w:ascii="Arial" w:eastAsia="Arial" w:hAnsi="Arial" w:cs="Arial"/>
                <w:sz w:val="20"/>
                <w:szCs w:val="20"/>
              </w:rPr>
              <w:t xml:space="preserve"> veljavnosti pogodbe</w:t>
            </w:r>
          </w:p>
        </w:tc>
      </w:tr>
    </w:tbl>
    <w:p w14:paraId="10055E10" w14:textId="77777777" w:rsidR="00034B73" w:rsidRDefault="00034B73" w:rsidP="00034B73">
      <w:pPr>
        <w:jc w:val="both"/>
        <w:rPr>
          <w:rFonts w:ascii="Arial" w:eastAsia="Arial" w:hAnsi="Arial" w:cs="Arial"/>
          <w:color w:val="000000" w:themeColor="text1"/>
          <w:sz w:val="20"/>
          <w:szCs w:val="20"/>
        </w:rPr>
      </w:pPr>
    </w:p>
    <w:p w14:paraId="38F6346D" w14:textId="77777777" w:rsidR="00034B73" w:rsidRPr="006575A9" w:rsidRDefault="00034B73" w:rsidP="00034B73">
      <w:pPr>
        <w:spacing w:line="260" w:lineRule="atLeast"/>
        <w:jc w:val="both"/>
        <w:rPr>
          <w:rFonts w:ascii="Arial" w:hAnsi="Arial" w:cs="Arial"/>
          <w:sz w:val="20"/>
          <w:szCs w:val="20"/>
          <w:lang w:eastAsia="en-US"/>
        </w:rPr>
      </w:pPr>
      <w:r w:rsidRPr="2A5B7BE0">
        <w:rPr>
          <w:rFonts w:ascii="Arial" w:hAnsi="Arial" w:cs="Arial"/>
          <w:sz w:val="20"/>
          <w:szCs w:val="20"/>
          <w:lang w:eastAsia="en-US"/>
        </w:rPr>
        <w:t>Izvajalec se zavezuje, da bo pričel s pogodbenimi storitvami takoj, ko bo po podpisu pogodbe dostavil zavarovanje za dobro izvedbo pogodbenih obveznosti.</w:t>
      </w:r>
    </w:p>
    <w:p w14:paraId="5845FE4E" w14:textId="77777777" w:rsidR="00034B73" w:rsidRDefault="00034B73" w:rsidP="00034B73">
      <w:pPr>
        <w:spacing w:line="260" w:lineRule="atLeast"/>
        <w:jc w:val="both"/>
        <w:rPr>
          <w:rFonts w:ascii="Arial" w:hAnsi="Arial" w:cs="Arial"/>
          <w:sz w:val="20"/>
          <w:szCs w:val="20"/>
          <w:lang w:eastAsia="en-US"/>
        </w:rPr>
      </w:pPr>
    </w:p>
    <w:p w14:paraId="1039E5D5" w14:textId="77777777" w:rsidR="00034B73" w:rsidRDefault="00034B73" w:rsidP="00034B73">
      <w:pPr>
        <w:spacing w:line="260" w:lineRule="atLeast"/>
        <w:jc w:val="both"/>
        <w:rPr>
          <w:rFonts w:ascii="Arial" w:hAnsi="Arial" w:cs="Arial"/>
          <w:sz w:val="20"/>
          <w:szCs w:val="20"/>
          <w:lang w:eastAsia="en-US"/>
        </w:rPr>
      </w:pPr>
    </w:p>
    <w:p w14:paraId="1832DAA6" w14:textId="77777777" w:rsidR="00034B73" w:rsidRDefault="00034B73" w:rsidP="00034B73">
      <w:pPr>
        <w:keepNext/>
        <w:numPr>
          <w:ilvl w:val="0"/>
          <w:numId w:val="38"/>
        </w:numPr>
        <w:spacing w:line="260" w:lineRule="atLeast"/>
        <w:jc w:val="center"/>
        <w:rPr>
          <w:rFonts w:ascii="Arial" w:hAnsi="Arial" w:cs="Arial"/>
          <w:sz w:val="20"/>
          <w:szCs w:val="20"/>
        </w:rPr>
      </w:pPr>
      <w:r w:rsidRPr="325AC42F">
        <w:rPr>
          <w:rFonts w:ascii="Arial" w:hAnsi="Arial" w:cs="Arial"/>
          <w:sz w:val="20"/>
          <w:szCs w:val="20"/>
        </w:rPr>
        <w:t>člen</w:t>
      </w:r>
    </w:p>
    <w:p w14:paraId="71FAC39B" w14:textId="77777777" w:rsidR="00034B73" w:rsidRDefault="00034B73" w:rsidP="00034B73">
      <w:pPr>
        <w:overflowPunct w:val="0"/>
        <w:autoSpaceDE w:val="0"/>
        <w:autoSpaceDN w:val="0"/>
        <w:adjustRightInd w:val="0"/>
        <w:spacing w:line="260" w:lineRule="atLeast"/>
        <w:textAlignment w:val="baseline"/>
        <w:rPr>
          <w:rFonts w:ascii="Arial" w:hAnsi="Arial" w:cs="Arial"/>
          <w:sz w:val="20"/>
          <w:szCs w:val="20"/>
          <w:lang w:eastAsia="en-US"/>
        </w:rPr>
      </w:pPr>
    </w:p>
    <w:p w14:paraId="3C2EFF14"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S to pogodbo se izvajalec zaveže opraviti v pogodbi določene storitve.</w:t>
      </w:r>
    </w:p>
    <w:p w14:paraId="71FC8026" w14:textId="77777777" w:rsidR="00034B73" w:rsidRDefault="00034B73" w:rsidP="00034B73">
      <w:pPr>
        <w:overflowPunct w:val="0"/>
        <w:autoSpaceDE w:val="0"/>
        <w:autoSpaceDN w:val="0"/>
        <w:adjustRightInd w:val="0"/>
        <w:jc w:val="both"/>
        <w:textAlignment w:val="baseline"/>
        <w:rPr>
          <w:rFonts w:ascii="Arial" w:hAnsi="Arial" w:cs="Arial"/>
          <w:sz w:val="20"/>
          <w:szCs w:val="20"/>
          <w:lang w:eastAsia="en-US"/>
        </w:rPr>
      </w:pPr>
    </w:p>
    <w:p w14:paraId="7ECD227E"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Izvajalec se obvezuje, da bo:  </w:t>
      </w:r>
    </w:p>
    <w:p w14:paraId="1EB1432C"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70C01967">
        <w:rPr>
          <w:rFonts w:ascii="Arial" w:hAnsi="Arial" w:cs="Arial"/>
          <w:sz w:val="20"/>
          <w:szCs w:val="20"/>
        </w:rPr>
        <w:t xml:space="preserve">izvajal storitve po tej pogodbi po pravilih stroke, kakovostno in v pogodbenem roku, v skladu z navodili naročnika, veljavnimi predpisi in tehničnimi navodili, vse s skrbnostjo dobrega strokovnjaka in v pogodbenem roku; </w:t>
      </w:r>
    </w:p>
    <w:p w14:paraId="116AAB28"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2A5B7BE0">
        <w:rPr>
          <w:rFonts w:ascii="Arial" w:hAnsi="Arial" w:cs="Arial"/>
          <w:sz w:val="20"/>
          <w:szCs w:val="20"/>
        </w:rPr>
        <w:t xml:space="preserve">naročniku v štirinajstih (14) dneh od veljavnosti pogodbe predložil projektni načrt s terminskim planom izvedbe posameznih aktivnosti z upoštevanjem rokov za izvedbo posameznih faz v skladu s projektno nalogo, na podlagi katerega ima naročnik pravico sproti spremljati potek </w:t>
      </w:r>
      <w:r w:rsidRPr="2A5B7BE0">
        <w:rPr>
          <w:rFonts w:ascii="Arial" w:hAnsi="Arial" w:cs="Arial"/>
          <w:sz w:val="20"/>
          <w:szCs w:val="20"/>
        </w:rPr>
        <w:lastRenderedPageBreak/>
        <w:t>izvedbe ter možnost ustrezno ukrepati glede morebitnih zamud in njihove odprave že pred potekom končnega roka izvedbe;</w:t>
      </w:r>
    </w:p>
    <w:p w14:paraId="4434CB8A" w14:textId="77777777" w:rsidR="00034B73" w:rsidRPr="00EB7FCB" w:rsidRDefault="00034B73" w:rsidP="00034B73">
      <w:pPr>
        <w:pStyle w:val="Odstavekseznama"/>
        <w:numPr>
          <w:ilvl w:val="0"/>
          <w:numId w:val="40"/>
        </w:numPr>
        <w:rPr>
          <w:rFonts w:ascii="Arial" w:hAnsi="Arial" w:cs="Arial"/>
          <w:sz w:val="20"/>
          <w:szCs w:val="20"/>
        </w:rPr>
      </w:pPr>
      <w:r w:rsidRPr="00EB7FCB">
        <w:rPr>
          <w:rFonts w:ascii="Arial" w:hAnsi="Arial" w:cs="Arial"/>
          <w:sz w:val="20"/>
          <w:szCs w:val="20"/>
        </w:rPr>
        <w:t>pri izdelavi terminskega plana upošteval tudi aktivnosti, ki jih mora izvesti naročnik</w:t>
      </w:r>
      <w:r>
        <w:rPr>
          <w:rFonts w:ascii="Arial" w:hAnsi="Arial" w:cs="Arial"/>
          <w:sz w:val="20"/>
          <w:szCs w:val="20"/>
        </w:rPr>
        <w:t>;</w:t>
      </w:r>
    </w:p>
    <w:p w14:paraId="387134D7"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6EF65ADF">
        <w:rPr>
          <w:rFonts w:ascii="Arial" w:hAnsi="Arial" w:cs="Arial"/>
          <w:sz w:val="20"/>
          <w:szCs w:val="20"/>
        </w:rPr>
        <w:t xml:space="preserve">redno mesečno elektronsko poročal o stanju in napredku projekta in po navodilih naročnika, v primeru večjih odstopanj od načrta ali ob zaznavi tveganj za realizacijo pogodbenih obveznosti pa naročnika takoj obvestil o ugotovljenem stanju in aktivnostih za odpravo ali omilitev tveganj in odstopanj od osnovnega pogodbenega načrta; </w:t>
      </w:r>
    </w:p>
    <w:p w14:paraId="6A04EF6C" w14:textId="77777777" w:rsidR="00034B73" w:rsidRPr="00EB7FCB" w:rsidRDefault="00034B73" w:rsidP="00034B73">
      <w:pPr>
        <w:pStyle w:val="Odstavekseznama"/>
        <w:numPr>
          <w:ilvl w:val="0"/>
          <w:numId w:val="40"/>
        </w:numPr>
        <w:jc w:val="both"/>
        <w:rPr>
          <w:rFonts w:ascii="Arial" w:hAnsi="Arial" w:cs="Arial"/>
          <w:sz w:val="20"/>
          <w:szCs w:val="20"/>
        </w:rPr>
      </w:pPr>
      <w:r w:rsidRPr="70C01967">
        <w:rPr>
          <w:rFonts w:ascii="Arial" w:hAnsi="Arial" w:cs="Arial"/>
          <w:sz w:val="20"/>
          <w:szCs w:val="20"/>
        </w:rPr>
        <w:t>naročniku na njegovo zahtevo podrobneje specificiral opravljene aktivnosti oz. storitve v določenem obdobju ter poročal o napredku pri izvajanju pogodbenih storitev in usklajeval rešitve z naročnikom;</w:t>
      </w:r>
    </w:p>
    <w:p w14:paraId="5A6201D6"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 xml:space="preserve">pri izvajanju pogodbenih obveznosti uporabljal napredne tehnologije in metode glede na opremljenost naročnika ter pri vzpostavitvi informacijskega sistema upošteval informacijsko varnostno politiko javne uprave;  </w:t>
      </w:r>
    </w:p>
    <w:p w14:paraId="7CED5564"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vsa komunikacija z naročnikom potekala v slovenskem jeziku;</w:t>
      </w:r>
    </w:p>
    <w:p w14:paraId="37F1D7B0"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vse izdelke predal v slovenskem jeziku;</w:t>
      </w:r>
    </w:p>
    <w:p w14:paraId="53EC463D"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zagotavljal prisotnost ustreznih kadrov na vseh usklajevalnih sestankih pri naročniku za obdobje trajanja te pogodbe</w:t>
      </w:r>
      <w:r>
        <w:rPr>
          <w:rFonts w:ascii="Arial" w:hAnsi="Arial" w:cs="Arial"/>
          <w:sz w:val="20"/>
          <w:szCs w:val="20"/>
        </w:rPr>
        <w:t xml:space="preserve"> in </w:t>
      </w:r>
      <w:r w:rsidRPr="008D6F3A">
        <w:rPr>
          <w:rFonts w:ascii="Arial" w:hAnsi="Arial" w:cs="Arial"/>
          <w:sz w:val="20"/>
          <w:szCs w:val="20"/>
        </w:rPr>
        <w:t>po potrebi zagotovil udeležbo vodje projekta in poslovnih analitikov na sestankih z naročnikom</w:t>
      </w:r>
      <w:r>
        <w:rPr>
          <w:rFonts w:ascii="Arial" w:hAnsi="Arial" w:cs="Arial"/>
          <w:sz w:val="20"/>
          <w:szCs w:val="20"/>
        </w:rPr>
        <w:t>;</w:t>
      </w:r>
    </w:p>
    <w:p w14:paraId="2A4F810E"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takoj pisno opozoril naročnika na okoliščine (tekoče probleme, nastale situacije), ki bi lahko otežile ali onemogočile kvalitetno, pravilno in pravočasno izvedbo storitev;</w:t>
      </w:r>
    </w:p>
    <w:p w14:paraId="4716C955" w14:textId="77777777" w:rsidR="00034B73" w:rsidRPr="008D6F3A" w:rsidRDefault="00034B73" w:rsidP="00034B73">
      <w:pPr>
        <w:pStyle w:val="Odstavekseznama"/>
        <w:numPr>
          <w:ilvl w:val="0"/>
          <w:numId w:val="40"/>
        </w:numPr>
        <w:spacing w:line="260" w:lineRule="atLeast"/>
        <w:jc w:val="both"/>
        <w:rPr>
          <w:rFonts w:ascii="Arial" w:hAnsi="Arial" w:cs="Arial"/>
          <w:sz w:val="20"/>
          <w:szCs w:val="20"/>
        </w:rPr>
      </w:pPr>
      <w:r w:rsidRPr="7802EA1A">
        <w:rPr>
          <w:rFonts w:ascii="Arial" w:hAnsi="Arial" w:cs="Arial"/>
          <w:sz w:val="20"/>
          <w:szCs w:val="20"/>
        </w:rPr>
        <w:t>v sodelovanju z naročnikom sooblikoval in vodil usposabljanja, delavnice in sestanke;</w:t>
      </w:r>
    </w:p>
    <w:p w14:paraId="50369426" w14:textId="77777777" w:rsidR="00034B73" w:rsidRPr="008D6F3A" w:rsidRDefault="00034B73" w:rsidP="00034B73">
      <w:pPr>
        <w:pStyle w:val="Odstavekseznama"/>
        <w:numPr>
          <w:ilvl w:val="0"/>
          <w:numId w:val="40"/>
        </w:numPr>
        <w:spacing w:line="260" w:lineRule="atLeast"/>
        <w:jc w:val="both"/>
        <w:rPr>
          <w:rFonts w:ascii="Arial" w:hAnsi="Arial" w:cs="Arial"/>
          <w:sz w:val="20"/>
          <w:szCs w:val="20"/>
        </w:rPr>
      </w:pPr>
      <w:r w:rsidRPr="2D79E659">
        <w:rPr>
          <w:rFonts w:ascii="Arial" w:hAnsi="Arial" w:cs="Arial"/>
          <w:sz w:val="20"/>
          <w:szCs w:val="20"/>
        </w:rPr>
        <w:t>v dogovoru z naročnikom izvedel izobraževanje in uvajanje uporabnikov v skladu s projektno nalogo in tehničnimi specifikacijami;</w:t>
      </w:r>
    </w:p>
    <w:p w14:paraId="58DE6094"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7802EA1A">
        <w:rPr>
          <w:rFonts w:ascii="Arial" w:hAnsi="Arial" w:cs="Arial"/>
          <w:sz w:val="20"/>
          <w:szCs w:val="20"/>
        </w:rPr>
        <w:t>zagotovil, da bodo pogodbene in garancijske obveznosti izvedene s strokovno usposobljenimi in pooblaščenimi kadri, imenovani v ponudbi;</w:t>
      </w:r>
    </w:p>
    <w:p w14:paraId="662BE162"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6EDF9D3F">
        <w:rPr>
          <w:rFonts w:ascii="Arial" w:hAnsi="Arial" w:cs="Arial"/>
          <w:sz w:val="20"/>
          <w:szCs w:val="20"/>
        </w:rPr>
        <w:t>ves čas trajanja pogodbe zagotavljal veljavnost certifikatov, ki jih je navedel v ponudbi;</w:t>
      </w:r>
    </w:p>
    <w:p w14:paraId="3C7261B7"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5CFE9B67">
        <w:rPr>
          <w:rFonts w:ascii="Arial" w:hAnsi="Arial" w:cs="Arial"/>
          <w:sz w:val="20"/>
          <w:szCs w:val="20"/>
        </w:rPr>
        <w:t xml:space="preserve">omogočal ustrezen nadzor naročniku ter mu pri tem nudil vso potrebno podporo in pomoč;  </w:t>
      </w:r>
    </w:p>
    <w:p w14:paraId="0B1B7FA7"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6EDF9D3F">
        <w:rPr>
          <w:rFonts w:ascii="Arial" w:hAnsi="Arial" w:cs="Arial"/>
          <w:sz w:val="20"/>
          <w:szCs w:val="20"/>
        </w:rPr>
        <w:t>upošteval zakonske določbe in veljavna naročnikova pravila za varovanje in zaščito podatkov ter varoval vse zaupne in osebne podatke, do katerih bo morebiti imel dostop ob izvajanju pogodbenih storitev;</w:t>
      </w:r>
    </w:p>
    <w:p w14:paraId="38FCD8CC"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70C01967">
        <w:rPr>
          <w:rFonts w:ascii="Arial" w:hAnsi="Arial" w:cs="Arial"/>
          <w:sz w:val="20"/>
          <w:szCs w:val="20"/>
        </w:rPr>
        <w:t>na svoje stroške in v roku, ki ga dogovori z naročnikom, izvršil korekcijo storitev, če bo ugotovljeno, da je izvajalec prevzete storitve opravil pomanjkljivo ali v neprimerni kakovosti;</w:t>
      </w:r>
    </w:p>
    <w:p w14:paraId="5715ED9D" w14:textId="77777777" w:rsidR="00034B73" w:rsidRDefault="00034B73" w:rsidP="00034B73">
      <w:pPr>
        <w:pStyle w:val="Odstavekseznama"/>
        <w:numPr>
          <w:ilvl w:val="0"/>
          <w:numId w:val="40"/>
        </w:numPr>
        <w:spacing w:line="260" w:lineRule="atLeast"/>
        <w:jc w:val="both"/>
        <w:rPr>
          <w:rFonts w:ascii="Arial" w:hAnsi="Arial" w:cs="Arial"/>
          <w:sz w:val="20"/>
          <w:szCs w:val="20"/>
        </w:rPr>
      </w:pPr>
      <w:r w:rsidRPr="6EF65ADF">
        <w:rPr>
          <w:rFonts w:ascii="Arial" w:hAnsi="Arial" w:cs="Arial"/>
          <w:sz w:val="20"/>
          <w:szCs w:val="20"/>
        </w:rPr>
        <w:t>plačal pogodbeno kazen, kot je določena v tej pogodbi, v primeru zamude, ki bo nastala po izključni krivdi izvajalca;</w:t>
      </w:r>
    </w:p>
    <w:p w14:paraId="7F498243" w14:textId="77777777" w:rsidR="00034B73" w:rsidRDefault="00034B73" w:rsidP="00034B73">
      <w:pPr>
        <w:pStyle w:val="Odstavekseznama"/>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6EF65ADF">
        <w:rPr>
          <w:rFonts w:ascii="Arial" w:hAnsi="Arial" w:cs="Arial"/>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42174990" w14:textId="77777777" w:rsidR="00034B73" w:rsidRDefault="00034B73" w:rsidP="00034B73">
      <w:pPr>
        <w:spacing w:line="260" w:lineRule="atLeast"/>
        <w:jc w:val="both"/>
        <w:rPr>
          <w:rFonts w:ascii="Arial" w:hAnsi="Arial" w:cs="Arial"/>
          <w:sz w:val="20"/>
          <w:szCs w:val="20"/>
          <w:lang w:eastAsia="en-US"/>
        </w:rPr>
      </w:pPr>
    </w:p>
    <w:p w14:paraId="126DF1A8"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Način izvedbe storitev sme izvajalec izbrati </w:t>
      </w:r>
      <w:bookmarkStart w:id="135" w:name="_Hlk135973586"/>
      <w:r>
        <w:rPr>
          <w:rFonts w:ascii="Arial" w:hAnsi="Arial" w:cs="Arial"/>
          <w:sz w:val="20"/>
          <w:szCs w:val="20"/>
          <w:lang w:eastAsia="en-US"/>
        </w:rPr>
        <w:t>v skladu s svojo strokovno presojo</w:t>
      </w:r>
      <w:bookmarkEnd w:id="135"/>
      <w:r>
        <w:rPr>
          <w:rFonts w:ascii="Arial" w:hAnsi="Arial" w:cs="Arial"/>
          <w:sz w:val="20"/>
          <w:szCs w:val="20"/>
          <w:lang w:eastAsia="en-US"/>
        </w:rPr>
        <w:t>, če ga ne določi naročnik ali če iz vsebine in namena naročila ne izhaja kaj drugega.</w:t>
      </w:r>
    </w:p>
    <w:p w14:paraId="1EDC736E"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A44FBAF" w14:textId="77777777" w:rsidR="00034B73" w:rsidRPr="009F551A"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545375">
        <w:rPr>
          <w:rFonts w:ascii="Arial" w:hAnsi="Arial" w:cs="Arial"/>
          <w:sz w:val="20"/>
          <w:szCs w:val="20"/>
          <w:lang w:eastAsia="en-US"/>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w:t>
      </w:r>
      <w:r w:rsidRPr="009F551A">
        <w:rPr>
          <w:rFonts w:ascii="Arial" w:hAnsi="Arial" w:cs="Arial"/>
          <w:sz w:val="20"/>
          <w:szCs w:val="20"/>
          <w:lang w:eastAsia="en-US"/>
        </w:rPr>
        <w:t>mora nalogo izpolniti, kot mu je bilo naročeno, če naročnik pri tem vztraja.</w:t>
      </w:r>
    </w:p>
    <w:p w14:paraId="13782F4F" w14:textId="77777777" w:rsidR="00034B73" w:rsidRPr="00545375"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BBAF29"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195172">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F3B79FC" w14:textId="77777777" w:rsidR="00034B73" w:rsidRDefault="00034B73" w:rsidP="00034B73">
      <w:pPr>
        <w:keepNext/>
        <w:spacing w:line="260" w:lineRule="atLeast"/>
        <w:ind w:left="720"/>
        <w:rPr>
          <w:rFonts w:ascii="Arial" w:hAnsi="Arial" w:cs="Arial"/>
          <w:sz w:val="20"/>
          <w:szCs w:val="20"/>
        </w:rPr>
      </w:pPr>
    </w:p>
    <w:p w14:paraId="17C373F8" w14:textId="77777777" w:rsidR="00034B73" w:rsidRPr="004F5251" w:rsidRDefault="00034B73" w:rsidP="00034B73">
      <w:pPr>
        <w:pStyle w:val="Odstavekseznama"/>
        <w:keepNext/>
        <w:numPr>
          <w:ilvl w:val="0"/>
          <w:numId w:val="38"/>
        </w:numPr>
        <w:spacing w:line="260" w:lineRule="atLeast"/>
        <w:jc w:val="center"/>
        <w:rPr>
          <w:rFonts w:ascii="Arial" w:hAnsi="Arial" w:cs="Arial"/>
          <w:sz w:val="20"/>
          <w:szCs w:val="20"/>
        </w:rPr>
      </w:pPr>
      <w:r w:rsidRPr="70C01967">
        <w:rPr>
          <w:rFonts w:ascii="Arial" w:hAnsi="Arial" w:cs="Arial"/>
          <w:sz w:val="20"/>
          <w:szCs w:val="20"/>
        </w:rPr>
        <w:t>člen</w:t>
      </w:r>
    </w:p>
    <w:p w14:paraId="4044A625"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A6A3FF" w14:textId="77777777" w:rsidR="00034B73" w:rsidRPr="008D6F3A"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2DD6D6B5">
        <w:rPr>
          <w:rFonts w:ascii="Arial" w:hAnsi="Arial" w:cs="Arial"/>
          <w:sz w:val="20"/>
          <w:szCs w:val="20"/>
          <w:lang w:eastAsia="en-US"/>
        </w:rPr>
        <w:t xml:space="preserve">Izvajalec mora imeti ves čas izvajanja pogodbenih storitev na voljo zahtevan kader, ki izpolnjuje vse zahtevane pogoje, ki so razvidni iz razpisne dokumentacije. </w:t>
      </w:r>
    </w:p>
    <w:p w14:paraId="27EE3D36" w14:textId="77777777" w:rsidR="00034B73" w:rsidRPr="008D6F3A"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AF16B5" w14:textId="77777777" w:rsidR="00034B73" w:rsidRPr="008D6F3A"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325AC42F">
        <w:rPr>
          <w:rFonts w:ascii="Arial" w:hAnsi="Arial" w:cs="Arial"/>
          <w:sz w:val="20"/>
          <w:szCs w:val="20"/>
          <w:lang w:eastAsia="en-US"/>
        </w:rPr>
        <w:lastRenderedPageBreak/>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 zamenjava nominiranega  kadra. Pri spremembi kadra mora izvajalec zagotoviti prenos predhodnih rezultatov dela in znanja pridobljenega tekom izvajanja pogodbenih storitev na nadomestni kader.</w:t>
      </w:r>
    </w:p>
    <w:p w14:paraId="4D0712A4"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23630535" w14:textId="77777777" w:rsidR="00034B73" w:rsidRDefault="00034B73" w:rsidP="00034B73">
      <w:pPr>
        <w:keepNext/>
        <w:numPr>
          <w:ilvl w:val="0"/>
          <w:numId w:val="38"/>
        </w:numPr>
        <w:spacing w:line="260" w:lineRule="atLeast"/>
        <w:jc w:val="center"/>
        <w:rPr>
          <w:rFonts w:ascii="Arial" w:hAnsi="Arial" w:cs="Arial"/>
          <w:sz w:val="20"/>
          <w:szCs w:val="20"/>
        </w:rPr>
      </w:pPr>
      <w:r w:rsidRPr="325AC42F">
        <w:rPr>
          <w:rFonts w:ascii="Arial" w:hAnsi="Arial" w:cs="Arial"/>
          <w:sz w:val="20"/>
          <w:szCs w:val="20"/>
        </w:rPr>
        <w:t>člen</w:t>
      </w:r>
    </w:p>
    <w:p w14:paraId="28CB7DC0" w14:textId="77777777" w:rsidR="00034B73" w:rsidRDefault="00034B73" w:rsidP="00034B73">
      <w:pPr>
        <w:keepNext/>
        <w:spacing w:line="260" w:lineRule="atLeast"/>
        <w:jc w:val="center"/>
        <w:rPr>
          <w:rFonts w:ascii="Arial" w:hAnsi="Arial" w:cs="Arial"/>
          <w:sz w:val="20"/>
          <w:szCs w:val="20"/>
        </w:rPr>
      </w:pPr>
    </w:p>
    <w:p w14:paraId="21A3EAC5"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S to pogodbo se naročnik zaveže, da bo za opravljene storitve po tej pogodbi izvajalcu plačal pogodbeno ceno oziroma posamezne količine dejansko opravljenega dela.</w:t>
      </w:r>
    </w:p>
    <w:p w14:paraId="28724E00" w14:textId="77777777" w:rsidR="00034B73" w:rsidRDefault="00034B73" w:rsidP="00034B73">
      <w:pPr>
        <w:tabs>
          <w:tab w:val="center" w:pos="4320"/>
          <w:tab w:val="right" w:pos="8640"/>
        </w:tabs>
        <w:spacing w:line="260" w:lineRule="atLeast"/>
        <w:jc w:val="both"/>
        <w:rPr>
          <w:rFonts w:ascii="Arial" w:hAnsi="Arial" w:cs="Arial"/>
          <w:sz w:val="20"/>
          <w:szCs w:val="20"/>
          <w:lang w:eastAsia="en-US"/>
        </w:rPr>
      </w:pPr>
    </w:p>
    <w:p w14:paraId="442725F3"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Naročnik se obvezuje, da bo: </w:t>
      </w:r>
    </w:p>
    <w:p w14:paraId="2CE7ADDA"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 xml:space="preserve">izpolnjeval vse predvidene obveznosti v rokih in na predviden način;  </w:t>
      </w:r>
    </w:p>
    <w:p w14:paraId="4F053E1D"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 xml:space="preserve">zagotovil razpoložljivost potrebnih človeških, informacijskih in finančnih virov;  </w:t>
      </w:r>
    </w:p>
    <w:p w14:paraId="172CC809"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izvajalcu omogočil dostop do dokumentacije, ki jo ima na razpolago in je potrebna za izvedbo prevzetih storitev;</w:t>
      </w:r>
    </w:p>
    <w:p w14:paraId="2C02D185"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tekoče obveščal izvajalca o vseh okoliščinah, ki bi lahko imele vpliv na izvedbo prevzetih obveznosti;</w:t>
      </w:r>
    </w:p>
    <w:p w14:paraId="032CA367"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zagotovil sodelovanje strokovnjakov naročnika pri definiranju vsebinskih pogojev delovanja predmeta javnega naročila;</w:t>
      </w:r>
    </w:p>
    <w:p w14:paraId="62854FDA" w14:textId="77777777" w:rsidR="00034B73" w:rsidRDefault="00034B73" w:rsidP="00034B73">
      <w:pPr>
        <w:pStyle w:val="Odstavekseznama"/>
        <w:numPr>
          <w:ilvl w:val="0"/>
          <w:numId w:val="41"/>
        </w:numPr>
        <w:spacing w:line="260" w:lineRule="atLeast"/>
        <w:jc w:val="both"/>
        <w:rPr>
          <w:rFonts w:ascii="Arial" w:hAnsi="Arial" w:cs="Arial"/>
          <w:sz w:val="20"/>
          <w:szCs w:val="20"/>
        </w:rPr>
      </w:pPr>
      <w:r>
        <w:rPr>
          <w:rFonts w:ascii="Arial" w:hAnsi="Arial" w:cs="Arial"/>
          <w:sz w:val="20"/>
          <w:szCs w:val="20"/>
        </w:rPr>
        <w:t>zagotovil sodelovanje pri preverjanju vmesnih rezultatov projekta;</w:t>
      </w:r>
    </w:p>
    <w:p w14:paraId="2F554932" w14:textId="77777777" w:rsidR="00034B73" w:rsidRDefault="00034B73" w:rsidP="00034B73">
      <w:pPr>
        <w:pStyle w:val="Odstavekseznama"/>
        <w:numPr>
          <w:ilvl w:val="0"/>
          <w:numId w:val="41"/>
        </w:numPr>
        <w:spacing w:line="260" w:lineRule="atLeast"/>
        <w:jc w:val="both"/>
        <w:rPr>
          <w:rFonts w:ascii="Arial" w:hAnsi="Arial" w:cs="Arial"/>
          <w:sz w:val="20"/>
          <w:szCs w:val="20"/>
        </w:rPr>
      </w:pPr>
      <w:r w:rsidRPr="70C01967">
        <w:rPr>
          <w:rFonts w:ascii="Arial" w:hAnsi="Arial" w:cs="Arial"/>
          <w:sz w:val="20"/>
          <w:szCs w:val="20"/>
        </w:rPr>
        <w:t>plačal naročene storitve v dogovorjenih rokih.</w:t>
      </w:r>
    </w:p>
    <w:p w14:paraId="75E5DC53" w14:textId="77777777" w:rsidR="00034B73" w:rsidRDefault="00034B73" w:rsidP="00034B73">
      <w:pPr>
        <w:keepNext/>
        <w:spacing w:line="260" w:lineRule="atLeast"/>
        <w:jc w:val="both"/>
        <w:rPr>
          <w:rFonts w:ascii="Arial" w:hAnsi="Arial" w:cs="Arial"/>
          <w:b/>
          <w:sz w:val="20"/>
          <w:szCs w:val="20"/>
        </w:rPr>
      </w:pPr>
    </w:p>
    <w:p w14:paraId="0E426234" w14:textId="77777777" w:rsidR="00034B73" w:rsidRPr="00C74CD9" w:rsidRDefault="00034B73" w:rsidP="00034B73">
      <w:pPr>
        <w:keepNext/>
        <w:spacing w:line="260" w:lineRule="atLeast"/>
        <w:jc w:val="both"/>
        <w:rPr>
          <w:rFonts w:ascii="Arial" w:hAnsi="Arial" w:cs="Arial"/>
          <w:sz w:val="20"/>
          <w:szCs w:val="20"/>
        </w:rPr>
      </w:pPr>
      <w:r w:rsidRPr="6EF65ADF">
        <w:rPr>
          <w:rFonts w:ascii="Arial" w:hAnsi="Arial" w:cs="Arial"/>
          <w:sz w:val="20"/>
          <w:szCs w:val="20"/>
        </w:rPr>
        <w:t>Naročnik si pridržuje pravico, da lahko ves čas izvajanja pogodbenih storitev preverja kakovost in obseg realizacije izvedbe vseh nalog s primerjavo vsebin, pripravljenih s strani izvajalca, projektne naloge in naknadno izdelanih tehničnih specifikacij, s preverjanjem njihove skladnosti in ustreznosti.</w:t>
      </w:r>
    </w:p>
    <w:p w14:paraId="23BE16B8" w14:textId="77777777" w:rsidR="00034B73" w:rsidRDefault="00034B73" w:rsidP="00034B73">
      <w:pPr>
        <w:spacing w:line="260" w:lineRule="atLeast"/>
        <w:jc w:val="both"/>
        <w:rPr>
          <w:rFonts w:ascii="Arial" w:hAnsi="Arial" w:cs="Arial"/>
          <w:sz w:val="20"/>
          <w:szCs w:val="20"/>
          <w:lang w:eastAsia="en-US"/>
        </w:rPr>
      </w:pPr>
    </w:p>
    <w:p w14:paraId="4E7A62AA" w14:textId="77777777" w:rsidR="00034B73" w:rsidRDefault="00034B73" w:rsidP="00034B73">
      <w:pPr>
        <w:keepNext/>
        <w:numPr>
          <w:ilvl w:val="0"/>
          <w:numId w:val="38"/>
        </w:numPr>
        <w:spacing w:line="260" w:lineRule="atLeast"/>
        <w:jc w:val="center"/>
        <w:rPr>
          <w:rFonts w:ascii="Arial" w:hAnsi="Arial" w:cs="Arial"/>
          <w:sz w:val="20"/>
          <w:szCs w:val="20"/>
        </w:rPr>
      </w:pPr>
      <w:r w:rsidRPr="325AC42F">
        <w:rPr>
          <w:rFonts w:ascii="Arial" w:hAnsi="Arial" w:cs="Arial"/>
          <w:sz w:val="20"/>
          <w:szCs w:val="20"/>
        </w:rPr>
        <w:t>člen</w:t>
      </w:r>
    </w:p>
    <w:p w14:paraId="4827FB15" w14:textId="77777777" w:rsidR="00034B73" w:rsidRDefault="00034B73" w:rsidP="00034B73">
      <w:pPr>
        <w:spacing w:line="260" w:lineRule="atLeast"/>
        <w:jc w:val="both"/>
        <w:rPr>
          <w:rFonts w:ascii="Arial" w:hAnsi="Arial" w:cs="Arial"/>
          <w:sz w:val="20"/>
          <w:szCs w:val="20"/>
          <w:lang w:eastAsia="en-US"/>
        </w:rPr>
      </w:pPr>
    </w:p>
    <w:p w14:paraId="40D840FA" w14:textId="77777777" w:rsidR="00034B73" w:rsidRPr="00C74CD9" w:rsidRDefault="00034B73" w:rsidP="00034B73">
      <w:pPr>
        <w:spacing w:line="260" w:lineRule="atLeast"/>
        <w:jc w:val="both"/>
        <w:rPr>
          <w:rFonts w:ascii="Arial" w:hAnsi="Arial" w:cs="Arial"/>
          <w:sz w:val="20"/>
          <w:szCs w:val="20"/>
        </w:rPr>
      </w:pPr>
      <w:r w:rsidRPr="6EF65ADF">
        <w:rPr>
          <w:rFonts w:ascii="Arial" w:hAnsi="Arial" w:cs="Arial"/>
          <w:sz w:val="20"/>
          <w:szCs w:val="20"/>
        </w:rPr>
        <w:t xml:space="preserve">Naročnik pogodbene storitve za posamezni mejnik prevzame s potrditvijo poročila o opravljenih storitvah za posamezni mejnik in zapisnikom prevzema mejnika. Pogodbena storitev za posamezni mejnik se preda in prevzame, ko je izvajalec opravil vse aktivnosti v skladu z zahtevami iz pogodbe, projektne naloge in tehničnih specifikacij, določenih za posamezni mejnik </w:t>
      </w:r>
    </w:p>
    <w:p w14:paraId="43418352" w14:textId="77777777" w:rsidR="00034B73" w:rsidRPr="00C74CD9" w:rsidRDefault="00034B73" w:rsidP="00034B73">
      <w:pPr>
        <w:spacing w:line="260" w:lineRule="atLeast"/>
        <w:jc w:val="both"/>
        <w:rPr>
          <w:rFonts w:ascii="Arial" w:hAnsi="Arial" w:cs="Arial"/>
          <w:sz w:val="20"/>
          <w:szCs w:val="20"/>
        </w:rPr>
      </w:pPr>
    </w:p>
    <w:p w14:paraId="4357CC16" w14:textId="77777777" w:rsidR="00034B73" w:rsidRDefault="00034B73" w:rsidP="00034B73">
      <w:pPr>
        <w:spacing w:line="260" w:lineRule="atLeast"/>
        <w:jc w:val="both"/>
        <w:rPr>
          <w:rFonts w:ascii="Arial" w:hAnsi="Arial" w:cs="Arial"/>
          <w:sz w:val="20"/>
          <w:szCs w:val="20"/>
        </w:rPr>
      </w:pPr>
      <w:r w:rsidRPr="5CFE9B67">
        <w:rPr>
          <w:rFonts w:ascii="Arial" w:hAnsi="Arial" w:cs="Arial"/>
          <w:sz w:val="20"/>
          <w:szCs w:val="20"/>
        </w:rPr>
        <w:t>Naročnik lahko odkloni prevzem izvedenih storitev, če te po vsebini, količini in kakovosti ne ustrezajo zahtevam iz pogodbe, projektne naloge in tehničnih specifikacij. Izvajalec je dolžan ugotovljene napake in pomanjkljivosti na lastne stroške odpraviti nemudoma oziroma v razumnem roku, ki ga določi naročnik in praviloma ni daljši od deset (10) delovnih dni. Če izvajalec napak in pomanjkljivosti ne odpravi v roku, preide v zamudo.</w:t>
      </w:r>
    </w:p>
    <w:p w14:paraId="1A3D4608" w14:textId="77777777" w:rsidR="00034B73" w:rsidRDefault="00034B73" w:rsidP="00034B73">
      <w:pPr>
        <w:spacing w:line="260" w:lineRule="atLeast"/>
        <w:jc w:val="both"/>
        <w:rPr>
          <w:rFonts w:ascii="Arial" w:hAnsi="Arial" w:cs="Arial"/>
          <w:sz w:val="20"/>
          <w:szCs w:val="20"/>
        </w:rPr>
      </w:pPr>
    </w:p>
    <w:p w14:paraId="3BB452CF" w14:textId="77777777" w:rsidR="00034B73" w:rsidRDefault="00034B73" w:rsidP="00034B73">
      <w:pPr>
        <w:spacing w:line="260" w:lineRule="atLeast"/>
        <w:jc w:val="both"/>
        <w:rPr>
          <w:rFonts w:ascii="Arial" w:hAnsi="Arial" w:cs="Arial"/>
          <w:sz w:val="20"/>
          <w:szCs w:val="20"/>
        </w:rPr>
      </w:pPr>
      <w:r>
        <w:rPr>
          <w:rFonts w:ascii="Arial" w:hAnsi="Arial" w:cs="Arial"/>
          <w:sz w:val="20"/>
          <w:szCs w:val="20"/>
        </w:rPr>
        <w:t>Prevzem izvršenih pogodbenih storitev po doseženih mejnikih obsega:</w:t>
      </w:r>
    </w:p>
    <w:p w14:paraId="0FD9A7FE" w14:textId="77777777" w:rsidR="00034B73" w:rsidRPr="005310CD" w:rsidRDefault="00034B73" w:rsidP="00034B73">
      <w:pPr>
        <w:pStyle w:val="Odstavekseznama"/>
        <w:numPr>
          <w:ilvl w:val="0"/>
          <w:numId w:val="42"/>
        </w:numPr>
        <w:spacing w:line="260" w:lineRule="atLeast"/>
        <w:jc w:val="both"/>
        <w:rPr>
          <w:rFonts w:ascii="Arial" w:hAnsi="Arial" w:cs="Arial"/>
          <w:sz w:val="20"/>
          <w:szCs w:val="20"/>
        </w:rPr>
      </w:pPr>
      <w:r w:rsidRPr="005310CD">
        <w:rPr>
          <w:rFonts w:ascii="Arial" w:hAnsi="Arial" w:cs="Arial"/>
          <w:sz w:val="20"/>
          <w:szCs w:val="20"/>
        </w:rPr>
        <w:t>oddaja poročila o opravljenem delu,</w:t>
      </w:r>
    </w:p>
    <w:p w14:paraId="2C0E781E" w14:textId="77777777" w:rsidR="00034B73" w:rsidRPr="005310CD" w:rsidRDefault="00034B73" w:rsidP="00034B73">
      <w:pPr>
        <w:pStyle w:val="Odstavekseznama"/>
        <w:numPr>
          <w:ilvl w:val="0"/>
          <w:numId w:val="42"/>
        </w:numPr>
        <w:spacing w:line="260" w:lineRule="atLeast"/>
        <w:jc w:val="both"/>
        <w:rPr>
          <w:rFonts w:ascii="Arial" w:hAnsi="Arial" w:cs="Arial"/>
          <w:sz w:val="20"/>
          <w:szCs w:val="20"/>
        </w:rPr>
      </w:pPr>
      <w:r w:rsidRPr="005310CD">
        <w:rPr>
          <w:rFonts w:ascii="Arial" w:hAnsi="Arial" w:cs="Arial"/>
          <w:sz w:val="20"/>
          <w:szCs w:val="20"/>
        </w:rPr>
        <w:t>pregled oddanega dela oz. opravljenih storitev,</w:t>
      </w:r>
    </w:p>
    <w:p w14:paraId="4222DD42" w14:textId="77777777" w:rsidR="00034B73" w:rsidRPr="005310CD" w:rsidRDefault="00034B73" w:rsidP="00034B73">
      <w:pPr>
        <w:pStyle w:val="Odstavekseznama"/>
        <w:numPr>
          <w:ilvl w:val="0"/>
          <w:numId w:val="42"/>
        </w:numPr>
        <w:spacing w:line="260" w:lineRule="atLeast"/>
        <w:jc w:val="both"/>
        <w:rPr>
          <w:rFonts w:ascii="Arial" w:hAnsi="Arial" w:cs="Arial"/>
          <w:sz w:val="20"/>
          <w:szCs w:val="20"/>
        </w:rPr>
      </w:pPr>
      <w:r w:rsidRPr="005310CD">
        <w:rPr>
          <w:rFonts w:ascii="Arial" w:hAnsi="Arial" w:cs="Arial"/>
          <w:sz w:val="20"/>
          <w:szCs w:val="20"/>
        </w:rPr>
        <w:t>odprava napak oziroma pomanjkljivosti v roku in po navodilih naročnika</w:t>
      </w:r>
      <w:r w:rsidRPr="005310CD" w:rsidDel="00C74CD9">
        <w:rPr>
          <w:rFonts w:ascii="Arial" w:hAnsi="Arial" w:cs="Arial"/>
          <w:sz w:val="20"/>
          <w:szCs w:val="20"/>
        </w:rPr>
        <w:t xml:space="preserve"> </w:t>
      </w:r>
    </w:p>
    <w:p w14:paraId="4E8EF5F5" w14:textId="77777777" w:rsidR="00034B73" w:rsidRPr="005310CD" w:rsidRDefault="00034B73" w:rsidP="00034B73">
      <w:pPr>
        <w:pStyle w:val="Odstavekseznama"/>
        <w:numPr>
          <w:ilvl w:val="0"/>
          <w:numId w:val="42"/>
        </w:numPr>
        <w:spacing w:line="260" w:lineRule="atLeast"/>
        <w:jc w:val="both"/>
        <w:rPr>
          <w:rFonts w:ascii="Arial" w:hAnsi="Arial" w:cs="Arial"/>
          <w:sz w:val="20"/>
          <w:szCs w:val="20"/>
        </w:rPr>
      </w:pPr>
      <w:r w:rsidRPr="005310CD">
        <w:rPr>
          <w:rFonts w:ascii="Arial" w:hAnsi="Arial" w:cs="Arial"/>
          <w:sz w:val="20"/>
          <w:szCs w:val="20"/>
        </w:rPr>
        <w:t>predaja vmesne uporabniške in tehnične dokumentacije naročniku z zahtevami projektne naloge in tehničnih specifikacij</w:t>
      </w:r>
    </w:p>
    <w:p w14:paraId="5D7E8EB2" w14:textId="77777777" w:rsidR="00034B73" w:rsidRPr="005310CD" w:rsidRDefault="00034B73" w:rsidP="00034B73">
      <w:pPr>
        <w:pStyle w:val="Odstavekseznama"/>
        <w:numPr>
          <w:ilvl w:val="0"/>
          <w:numId w:val="42"/>
        </w:numPr>
        <w:spacing w:line="260" w:lineRule="atLeast"/>
        <w:jc w:val="both"/>
        <w:rPr>
          <w:rFonts w:ascii="Arial" w:hAnsi="Arial" w:cs="Arial"/>
          <w:sz w:val="20"/>
          <w:szCs w:val="20"/>
        </w:rPr>
      </w:pPr>
      <w:r w:rsidRPr="005310CD">
        <w:rPr>
          <w:rFonts w:ascii="Arial" w:hAnsi="Arial" w:cs="Arial"/>
          <w:sz w:val="20"/>
          <w:szCs w:val="20"/>
        </w:rPr>
        <w:t>zapisnik prevzema mejnika.</w:t>
      </w:r>
    </w:p>
    <w:p w14:paraId="5B352292" w14:textId="77777777" w:rsidR="00034B73" w:rsidRDefault="00034B73" w:rsidP="00034B73">
      <w:pPr>
        <w:spacing w:line="260" w:lineRule="atLeast"/>
        <w:jc w:val="both"/>
        <w:rPr>
          <w:rFonts w:ascii="Arial" w:hAnsi="Arial" w:cs="Arial"/>
          <w:sz w:val="20"/>
          <w:szCs w:val="20"/>
        </w:rPr>
      </w:pPr>
    </w:p>
    <w:p w14:paraId="207C2810" w14:textId="77777777" w:rsidR="00034B73" w:rsidRDefault="00034B73" w:rsidP="00034B73">
      <w:pPr>
        <w:spacing w:line="260" w:lineRule="atLeast"/>
        <w:jc w:val="both"/>
        <w:rPr>
          <w:rFonts w:ascii="Arial" w:hAnsi="Arial" w:cs="Arial"/>
          <w:sz w:val="20"/>
          <w:szCs w:val="20"/>
        </w:rPr>
      </w:pPr>
      <w:r w:rsidRPr="5CFE9B67">
        <w:rPr>
          <w:rFonts w:ascii="Arial" w:hAnsi="Arial" w:cs="Arial"/>
          <w:sz w:val="20"/>
          <w:szCs w:val="20"/>
        </w:rPr>
        <w:t>Končni prevzem pogodbenih storitev obsega:</w:t>
      </w:r>
    </w:p>
    <w:p w14:paraId="5619AC4D" w14:textId="77777777" w:rsidR="00034B73" w:rsidRDefault="00034B73" w:rsidP="00034B73">
      <w:pPr>
        <w:pStyle w:val="Odstavekseznama"/>
        <w:numPr>
          <w:ilvl w:val="0"/>
          <w:numId w:val="43"/>
        </w:numPr>
        <w:spacing w:line="260" w:lineRule="atLeast"/>
        <w:jc w:val="both"/>
        <w:rPr>
          <w:rFonts w:ascii="Arial" w:hAnsi="Arial" w:cs="Arial"/>
          <w:sz w:val="20"/>
          <w:szCs w:val="20"/>
        </w:rPr>
      </w:pPr>
      <w:r>
        <w:rPr>
          <w:rFonts w:ascii="Arial" w:hAnsi="Arial" w:cs="Arial"/>
          <w:sz w:val="20"/>
          <w:szCs w:val="20"/>
        </w:rPr>
        <w:t>oddaja končnega poročila o opravljenem delu,</w:t>
      </w:r>
    </w:p>
    <w:p w14:paraId="31F3F28C" w14:textId="77777777" w:rsidR="00034B73" w:rsidRDefault="00034B73" w:rsidP="00034B73">
      <w:pPr>
        <w:pStyle w:val="Odstavekseznama"/>
        <w:numPr>
          <w:ilvl w:val="0"/>
          <w:numId w:val="43"/>
        </w:numPr>
        <w:spacing w:line="260" w:lineRule="atLeast"/>
        <w:jc w:val="both"/>
        <w:rPr>
          <w:rFonts w:ascii="Arial" w:hAnsi="Arial" w:cs="Arial"/>
          <w:sz w:val="20"/>
          <w:szCs w:val="20"/>
        </w:rPr>
      </w:pPr>
      <w:r>
        <w:rPr>
          <w:rFonts w:ascii="Arial" w:hAnsi="Arial" w:cs="Arial"/>
          <w:sz w:val="20"/>
          <w:szCs w:val="20"/>
        </w:rPr>
        <w:t>pregled oddanega dela oz. opravljenih storitev,</w:t>
      </w:r>
    </w:p>
    <w:p w14:paraId="76AC9FE6" w14:textId="77777777" w:rsidR="00034B73" w:rsidRDefault="00034B73" w:rsidP="00034B73">
      <w:pPr>
        <w:pStyle w:val="Odstavekseznama"/>
        <w:numPr>
          <w:ilvl w:val="0"/>
          <w:numId w:val="43"/>
        </w:numPr>
        <w:spacing w:line="260" w:lineRule="atLeast"/>
        <w:jc w:val="both"/>
        <w:rPr>
          <w:rFonts w:ascii="Arial" w:hAnsi="Arial" w:cs="Arial"/>
          <w:sz w:val="20"/>
          <w:szCs w:val="20"/>
        </w:rPr>
      </w:pPr>
      <w:r>
        <w:rPr>
          <w:rFonts w:ascii="Arial" w:hAnsi="Arial" w:cs="Arial"/>
          <w:sz w:val="20"/>
          <w:szCs w:val="20"/>
        </w:rPr>
        <w:t>odprava napak oziroma pomanjkljivosti v roku in po navodilih naročnika,</w:t>
      </w:r>
    </w:p>
    <w:p w14:paraId="577F3FDA" w14:textId="77777777" w:rsidR="00034B73" w:rsidRDefault="00034B73" w:rsidP="00034B73">
      <w:pPr>
        <w:pStyle w:val="Odstavekseznama"/>
        <w:numPr>
          <w:ilvl w:val="0"/>
          <w:numId w:val="43"/>
        </w:numPr>
        <w:spacing w:line="260" w:lineRule="atLeast"/>
        <w:jc w:val="both"/>
        <w:rPr>
          <w:rFonts w:ascii="Arial" w:hAnsi="Arial" w:cs="Arial"/>
          <w:sz w:val="20"/>
          <w:szCs w:val="20"/>
        </w:rPr>
      </w:pPr>
      <w:r>
        <w:rPr>
          <w:rFonts w:ascii="Arial" w:hAnsi="Arial" w:cs="Arial"/>
          <w:sz w:val="20"/>
          <w:szCs w:val="20"/>
        </w:rPr>
        <w:t>predaja uporabniške in tehnične dokumentacije ter izvorne kode naročniku,</w:t>
      </w:r>
    </w:p>
    <w:p w14:paraId="47C16D6E" w14:textId="77777777" w:rsidR="00034B73" w:rsidRDefault="00034B73" w:rsidP="00034B73">
      <w:pPr>
        <w:pStyle w:val="Odstavekseznama"/>
        <w:numPr>
          <w:ilvl w:val="0"/>
          <w:numId w:val="43"/>
        </w:numPr>
        <w:spacing w:line="260" w:lineRule="atLeast"/>
        <w:jc w:val="both"/>
        <w:rPr>
          <w:rFonts w:ascii="Arial" w:hAnsi="Arial" w:cs="Arial"/>
          <w:sz w:val="20"/>
          <w:szCs w:val="20"/>
        </w:rPr>
      </w:pPr>
      <w:r>
        <w:rPr>
          <w:rFonts w:ascii="Arial" w:hAnsi="Arial" w:cs="Arial"/>
          <w:sz w:val="20"/>
          <w:szCs w:val="20"/>
        </w:rPr>
        <w:t>končni zapisnik o prevzemu.</w:t>
      </w:r>
    </w:p>
    <w:p w14:paraId="628FE9A1" w14:textId="77777777" w:rsidR="00034B73" w:rsidRDefault="00034B73" w:rsidP="00034B73">
      <w:pPr>
        <w:spacing w:line="260" w:lineRule="atLeast"/>
        <w:jc w:val="both"/>
        <w:rPr>
          <w:rFonts w:ascii="Arial" w:hAnsi="Arial" w:cs="Arial"/>
          <w:sz w:val="20"/>
          <w:szCs w:val="20"/>
        </w:rPr>
      </w:pPr>
    </w:p>
    <w:p w14:paraId="4602A911"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rPr>
      </w:pPr>
      <w:r w:rsidRPr="70C01967">
        <w:rPr>
          <w:rFonts w:ascii="Arial" w:hAnsi="Arial" w:cs="Arial"/>
          <w:sz w:val="20"/>
          <w:szCs w:val="20"/>
        </w:rPr>
        <w:lastRenderedPageBreak/>
        <w:t xml:space="preserve">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Rezultati teh preverjanj morajo biti dokumentirani z uradnim zapisnikom v pisni obliki in so tudi pogoj za realizacijo plačil. </w:t>
      </w:r>
    </w:p>
    <w:p w14:paraId="6F1CDA5F" w14:textId="77777777" w:rsidR="00034B73" w:rsidRDefault="00034B73" w:rsidP="00034B73">
      <w:pPr>
        <w:spacing w:line="260" w:lineRule="atLeast"/>
        <w:jc w:val="both"/>
        <w:rPr>
          <w:rFonts w:ascii="Arial" w:hAnsi="Arial" w:cs="Arial"/>
          <w:sz w:val="20"/>
          <w:szCs w:val="20"/>
        </w:rPr>
      </w:pPr>
    </w:p>
    <w:p w14:paraId="40F26F9D"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70C01967">
        <w:rPr>
          <w:rFonts w:ascii="Arial" w:hAnsi="Arial" w:cs="Arial"/>
          <w:sz w:val="20"/>
          <w:szCs w:val="20"/>
          <w:lang w:eastAsia="en-US"/>
        </w:rPr>
        <w:t xml:space="preserve">Prevzem </w:t>
      </w:r>
      <w:r w:rsidRPr="70C01967">
        <w:rPr>
          <w:rFonts w:ascii="Arial" w:hAnsi="Arial" w:cs="Arial"/>
          <w:sz w:val="20"/>
          <w:szCs w:val="20"/>
        </w:rPr>
        <w:t>storitev ob doseženih mejnikih in</w:t>
      </w:r>
      <w:r w:rsidRPr="70C01967">
        <w:rPr>
          <w:rFonts w:ascii="Arial" w:hAnsi="Arial" w:cs="Arial"/>
          <w:color w:val="FF0000"/>
          <w:sz w:val="20"/>
          <w:szCs w:val="20"/>
        </w:rPr>
        <w:t xml:space="preserve"> </w:t>
      </w:r>
      <w:r w:rsidRPr="70C01967">
        <w:rPr>
          <w:rFonts w:ascii="Arial" w:hAnsi="Arial" w:cs="Arial"/>
          <w:sz w:val="20"/>
          <w:szCs w:val="20"/>
        </w:rPr>
        <w:t xml:space="preserve">končni prevzem </w:t>
      </w:r>
      <w:r w:rsidRPr="70C01967">
        <w:rPr>
          <w:rFonts w:ascii="Arial" w:hAnsi="Arial" w:cs="Arial"/>
          <w:sz w:val="20"/>
          <w:szCs w:val="20"/>
          <w:lang w:eastAsia="en-US"/>
        </w:rPr>
        <w:t xml:space="preserve">pogodbenih storitev se izvede in evidentira na sedežu naročnika. O opravljenih storitvah in prevzemu izdelkov, izdelanih v skladu s projektno nalogo in tehničnimi specifikacijami, se napiše zapisnik, ki ga podpišeta obe pogodbeni stranki. </w:t>
      </w:r>
    </w:p>
    <w:p w14:paraId="2FB0B2AD" w14:textId="77777777" w:rsidR="00034B73" w:rsidRDefault="00034B73" w:rsidP="00034B73">
      <w:pPr>
        <w:spacing w:line="260" w:lineRule="atLeast"/>
        <w:jc w:val="both"/>
        <w:rPr>
          <w:rFonts w:ascii="Arial" w:hAnsi="Arial" w:cs="Arial"/>
          <w:sz w:val="20"/>
          <w:szCs w:val="20"/>
          <w:lang w:eastAsia="en-US"/>
        </w:rPr>
      </w:pPr>
    </w:p>
    <w:p w14:paraId="28C36C1E" w14:textId="77777777" w:rsidR="00034B73" w:rsidRDefault="00034B73" w:rsidP="00034B73">
      <w:pPr>
        <w:spacing w:line="260" w:lineRule="atLeast"/>
        <w:jc w:val="both"/>
        <w:rPr>
          <w:rFonts w:ascii="Arial" w:hAnsi="Arial" w:cs="Arial"/>
          <w:sz w:val="20"/>
          <w:szCs w:val="20"/>
          <w:lang w:eastAsia="en-US"/>
        </w:rPr>
      </w:pPr>
    </w:p>
    <w:p w14:paraId="6C17897F" w14:textId="77777777" w:rsidR="00034B73" w:rsidRDefault="00034B73" w:rsidP="00034B73">
      <w:pPr>
        <w:keepNext/>
        <w:numPr>
          <w:ilvl w:val="0"/>
          <w:numId w:val="38"/>
        </w:numPr>
        <w:spacing w:line="260" w:lineRule="atLeast"/>
        <w:jc w:val="center"/>
        <w:rPr>
          <w:rFonts w:ascii="Arial" w:hAnsi="Arial" w:cs="Arial"/>
          <w:sz w:val="20"/>
          <w:szCs w:val="20"/>
        </w:rPr>
      </w:pPr>
      <w:r w:rsidRPr="325AC42F">
        <w:rPr>
          <w:rFonts w:ascii="Arial" w:hAnsi="Arial" w:cs="Arial"/>
          <w:sz w:val="20"/>
          <w:szCs w:val="20"/>
        </w:rPr>
        <w:t>člen</w:t>
      </w:r>
    </w:p>
    <w:p w14:paraId="5E02BBBB" w14:textId="77777777" w:rsidR="00034B73" w:rsidRDefault="00034B73" w:rsidP="00034B73">
      <w:pPr>
        <w:spacing w:line="260" w:lineRule="atLeast"/>
        <w:jc w:val="both"/>
        <w:rPr>
          <w:rFonts w:ascii="Arial" w:hAnsi="Arial" w:cs="Arial"/>
          <w:sz w:val="20"/>
          <w:szCs w:val="20"/>
          <w:lang w:eastAsia="en-US"/>
        </w:rPr>
      </w:pPr>
    </w:p>
    <w:p w14:paraId="29E8D2AC" w14:textId="77777777" w:rsidR="00034B73" w:rsidRDefault="00034B73" w:rsidP="00034B73">
      <w:pPr>
        <w:spacing w:line="260" w:lineRule="atLeast"/>
        <w:jc w:val="both"/>
        <w:rPr>
          <w:rFonts w:ascii="Arial" w:hAnsi="Arial" w:cs="Arial"/>
          <w:sz w:val="20"/>
          <w:szCs w:val="20"/>
          <w:lang w:eastAsia="en-US"/>
        </w:rPr>
      </w:pPr>
      <w:r w:rsidRPr="545D0134">
        <w:rPr>
          <w:rFonts w:ascii="Arial" w:hAnsi="Arial" w:cs="Arial"/>
          <w:sz w:val="20"/>
          <w:szCs w:val="20"/>
          <w:lang w:eastAsia="en-US"/>
        </w:rPr>
        <w:t>Pogodbeni stranki se dogovorita, da bo naročnik izvajalcu in morebitnim podizvajalcem, ki bodo to zahtevali v ponudbi ali v fazi izvedbe pogodbe, plačeval na naslednji način:</w:t>
      </w:r>
    </w:p>
    <w:p w14:paraId="63E6CCE0" w14:textId="77777777" w:rsidR="00034B73" w:rsidRDefault="00034B73" w:rsidP="00034B7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p>
    <w:p w14:paraId="284E96A7" w14:textId="77777777" w:rsidR="00034B73" w:rsidRDefault="00034B73" w:rsidP="00034B73">
      <w:pPr>
        <w:spacing w:line="260" w:lineRule="atLeast"/>
        <w:jc w:val="both"/>
        <w:rPr>
          <w:rFonts w:ascii="Arial" w:hAnsi="Arial" w:cs="Arial"/>
          <w:sz w:val="20"/>
          <w:szCs w:val="20"/>
          <w:lang w:eastAsia="en-US"/>
        </w:rPr>
      </w:pPr>
      <w:r w:rsidRPr="325AC42F">
        <w:rPr>
          <w:rFonts w:ascii="Arial" w:hAnsi="Arial" w:cs="Arial"/>
          <w:sz w:val="20"/>
          <w:szCs w:val="20"/>
          <w:lang w:eastAsia="en-US"/>
        </w:rPr>
        <w:t xml:space="preserve">Izvajalec bo opravljene storitve iz 1. člena te pogodbe obračunaval z izstavitvijo računa za posamezni mejnik v roku osmih (8) dni po uspešno opravljenem prevzemu posameznega mejnik. </w:t>
      </w:r>
    </w:p>
    <w:p w14:paraId="69F64002" w14:textId="77777777" w:rsidR="00034B73" w:rsidRDefault="00034B73" w:rsidP="00034B73">
      <w:pPr>
        <w:spacing w:line="260" w:lineRule="atLeast"/>
        <w:jc w:val="both"/>
        <w:rPr>
          <w:rFonts w:ascii="Arial" w:hAnsi="Arial" w:cs="Arial"/>
          <w:sz w:val="20"/>
          <w:szCs w:val="20"/>
          <w:lang w:eastAsia="en-US"/>
        </w:rPr>
      </w:pPr>
    </w:p>
    <w:p w14:paraId="27028789" w14:textId="77777777" w:rsidR="00034B73" w:rsidRPr="0094391F" w:rsidRDefault="00034B73" w:rsidP="00034B73">
      <w:pPr>
        <w:spacing w:line="260" w:lineRule="atLeast"/>
        <w:jc w:val="both"/>
        <w:rPr>
          <w:rFonts w:ascii="Arial" w:eastAsia="Calibri" w:hAnsi="Arial" w:cs="Arial"/>
          <w:sz w:val="20"/>
          <w:szCs w:val="20"/>
        </w:rPr>
      </w:pPr>
      <w:r w:rsidRPr="65608585">
        <w:rPr>
          <w:rFonts w:ascii="Arial" w:eastAsia="Calibri" w:hAnsi="Arial" w:cs="Arial"/>
          <w:sz w:val="20"/>
          <w:szCs w:val="20"/>
        </w:rPr>
        <w:t xml:space="preserve">Račun, ki je izstavljen na naročnika, mora obvezno vsebovati navedbo številke in predmeta pogodbe ter navedbo projekta </w:t>
      </w:r>
      <w:r w:rsidRPr="65608585">
        <w:rPr>
          <w:rFonts w:ascii="Arial" w:hAnsi="Arial" w:cs="Arial"/>
          <w:sz w:val="20"/>
          <w:szCs w:val="20"/>
          <w:lang w:eastAsia="en-US"/>
        </w:rPr>
        <w:t xml:space="preserve">Zeleni slovenski lokacijski okvir (SLO4D) z navedbo: Projekt Zeleni slovenski lokacijski okvir sofinancira Evropska unija – </w:t>
      </w:r>
      <w:proofErr w:type="spellStart"/>
      <w:r w:rsidRPr="65608585">
        <w:rPr>
          <w:rFonts w:ascii="Arial" w:hAnsi="Arial" w:cs="Arial"/>
          <w:sz w:val="20"/>
          <w:szCs w:val="20"/>
          <w:lang w:eastAsia="en-US"/>
        </w:rPr>
        <w:t>NextGenerationEU</w:t>
      </w:r>
      <w:proofErr w:type="spellEnd"/>
      <w:r w:rsidRPr="65608585">
        <w:rPr>
          <w:rFonts w:ascii="Arial" w:eastAsia="Calibri" w:hAnsi="Arial" w:cs="Arial"/>
          <w:sz w:val="20"/>
          <w:szCs w:val="20"/>
        </w:rPr>
        <w:t xml:space="preserve">, specifikacijo opravljenega dela in pisno potrditev naročnika, s katerim potrjuje izvedbo posameznega mejnika iz ponudbenega predračuna. </w:t>
      </w:r>
    </w:p>
    <w:p w14:paraId="27166172" w14:textId="77777777" w:rsidR="00034B73" w:rsidDel="007C500C" w:rsidRDefault="00034B73" w:rsidP="00034B73">
      <w:pPr>
        <w:spacing w:line="260" w:lineRule="atLeast"/>
        <w:jc w:val="both"/>
        <w:rPr>
          <w:rFonts w:ascii="Arial" w:hAnsi="Arial" w:cs="Arial"/>
          <w:sz w:val="20"/>
          <w:szCs w:val="20"/>
          <w:lang w:eastAsia="en-US"/>
        </w:rPr>
      </w:pPr>
    </w:p>
    <w:p w14:paraId="20A5219E" w14:textId="77777777" w:rsidR="00034B73" w:rsidRDefault="00034B73" w:rsidP="00034B73">
      <w:pPr>
        <w:spacing w:line="260" w:lineRule="atLeast"/>
        <w:jc w:val="both"/>
        <w:rPr>
          <w:rFonts w:ascii="Arial" w:hAnsi="Arial" w:cs="Arial"/>
          <w:sz w:val="20"/>
          <w:szCs w:val="20"/>
          <w:lang w:eastAsia="en-US"/>
        </w:rPr>
      </w:pPr>
      <w:r w:rsidRPr="6EF65ADF">
        <w:rPr>
          <w:rFonts w:ascii="Arial" w:hAnsi="Arial" w:cs="Arial"/>
          <w:sz w:val="20"/>
          <w:szCs w:val="20"/>
          <w:lang w:eastAsia="en-US"/>
        </w:rPr>
        <w:t>Računu mora biti priložen podpisan zapisnik o prevzemu mejnika s poročilom o opravljenih nalogah, kar je podlaga za plačilo. Računu za končni mejnik morata biti priložena podpisan končni zapisnik o prevzemu s poročilom o opravljenih nalogah in veljavna bančna garancija za odpravo napak v garancijskem roku, kar je podlaga za plačilo.</w:t>
      </w:r>
    </w:p>
    <w:p w14:paraId="7A075DA5" w14:textId="77777777" w:rsidR="00034B73" w:rsidRPr="008C7D31" w:rsidRDefault="00034B73" w:rsidP="00034B73">
      <w:pPr>
        <w:spacing w:line="260" w:lineRule="atLeast"/>
        <w:jc w:val="both"/>
        <w:rPr>
          <w:rFonts w:ascii="Arial" w:hAnsi="Arial" w:cs="Arial"/>
          <w:sz w:val="20"/>
          <w:szCs w:val="20"/>
          <w:lang w:eastAsia="en-US"/>
        </w:rPr>
      </w:pPr>
    </w:p>
    <w:p w14:paraId="07A08C70" w14:textId="77777777" w:rsidR="00034B73" w:rsidRPr="0094391F" w:rsidRDefault="00034B73" w:rsidP="00034B73">
      <w:pPr>
        <w:spacing w:line="260" w:lineRule="atLeast"/>
        <w:jc w:val="both"/>
        <w:rPr>
          <w:rFonts w:ascii="Arial" w:hAnsi="Arial" w:cs="Arial"/>
          <w:sz w:val="20"/>
          <w:szCs w:val="20"/>
        </w:rPr>
      </w:pPr>
      <w:r w:rsidRPr="65608585">
        <w:rPr>
          <w:rFonts w:ascii="Arial" w:hAnsi="Arial" w:cs="Arial"/>
          <w:sz w:val="20"/>
          <w:szCs w:val="20"/>
        </w:rPr>
        <w:t>Naročnik poravna dogovorjene obveznosti na osnovi predloženih računov izvajalca na njegov transakcijski račun št. _____________________, v roku, kot je določen z veljavnim Zakonom o izvrševanju proračuna.</w:t>
      </w:r>
    </w:p>
    <w:p w14:paraId="35386427" w14:textId="77777777" w:rsidR="00034B73" w:rsidRPr="0094391F" w:rsidRDefault="00034B73" w:rsidP="00034B73">
      <w:pPr>
        <w:spacing w:line="260" w:lineRule="atLeast"/>
        <w:jc w:val="both"/>
        <w:rPr>
          <w:rFonts w:ascii="Arial" w:hAnsi="Arial" w:cs="Arial"/>
          <w:sz w:val="20"/>
          <w:szCs w:val="20"/>
        </w:rPr>
      </w:pPr>
    </w:p>
    <w:p w14:paraId="4F67003D" w14:textId="77777777" w:rsidR="00034B73" w:rsidRPr="0094391F" w:rsidRDefault="00034B73" w:rsidP="00034B73">
      <w:pPr>
        <w:spacing w:line="260" w:lineRule="atLeast"/>
        <w:jc w:val="both"/>
        <w:rPr>
          <w:rFonts w:ascii="Arial" w:hAnsi="Arial" w:cs="Arial"/>
          <w:sz w:val="20"/>
          <w:szCs w:val="20"/>
          <w:lang w:eastAsia="en-US"/>
        </w:rPr>
      </w:pPr>
      <w:r w:rsidRPr="17B5B6D6">
        <w:rPr>
          <w:rFonts w:ascii="Arial" w:hAnsi="Arial" w:cs="Arial"/>
          <w:sz w:val="20"/>
          <w:szCs w:val="20"/>
          <w:lang w:eastAsia="en-US"/>
        </w:rPr>
        <w:t xml:space="preserve">Izvajalec je dolžan izdajati račun izključno v elektronski obliki (e-račun). Pri izdaji e-računa se uporabi podatke: prejemnik in plačnik e-računa je Ministrstvo za okolje, podnebje in energijo, davčni identifikator </w:t>
      </w:r>
      <w:r w:rsidRPr="17B5B6D6">
        <w:rPr>
          <w:rFonts w:ascii="Arial" w:eastAsia="Calibri" w:hAnsi="Arial" w:cs="Arial"/>
          <w:sz w:val="20"/>
          <w:szCs w:val="20"/>
          <w:lang w:eastAsia="en-US"/>
        </w:rPr>
        <w:t>69434930</w:t>
      </w:r>
      <w:r w:rsidRPr="17B5B6D6">
        <w:rPr>
          <w:rFonts w:ascii="Arial" w:hAnsi="Arial" w:cs="Arial"/>
          <w:sz w:val="20"/>
          <w:szCs w:val="20"/>
          <w:lang w:eastAsia="en-US"/>
        </w:rPr>
        <w:t xml:space="preserve">, matična številka </w:t>
      </w:r>
      <w:r w:rsidRPr="17B5B6D6">
        <w:rPr>
          <w:rFonts w:ascii="Arial" w:eastAsia="Calibri" w:hAnsi="Arial" w:cs="Arial"/>
          <w:sz w:val="20"/>
          <w:szCs w:val="20"/>
          <w:lang w:eastAsia="en-US"/>
        </w:rPr>
        <w:t>2632535000</w:t>
      </w:r>
      <w:r w:rsidRPr="17B5B6D6">
        <w:rPr>
          <w:rFonts w:ascii="Arial" w:hAnsi="Arial" w:cs="Arial"/>
          <w:sz w:val="20"/>
          <w:szCs w:val="20"/>
          <w:lang w:eastAsia="en-US"/>
        </w:rPr>
        <w:t>.</w:t>
      </w:r>
    </w:p>
    <w:p w14:paraId="3D80F65B" w14:textId="77777777" w:rsidR="00034B73" w:rsidRPr="0094391F" w:rsidRDefault="00034B73" w:rsidP="00034B73">
      <w:pPr>
        <w:spacing w:line="260" w:lineRule="atLeast"/>
        <w:jc w:val="both"/>
        <w:rPr>
          <w:rFonts w:ascii="Arial" w:hAnsi="Arial" w:cs="Arial"/>
          <w:sz w:val="20"/>
          <w:szCs w:val="20"/>
          <w:lang w:eastAsia="en-US"/>
        </w:rPr>
      </w:pPr>
    </w:p>
    <w:p w14:paraId="1777E4DE" w14:textId="77777777" w:rsidR="00034B73" w:rsidRDefault="00034B73" w:rsidP="00034B73">
      <w:pPr>
        <w:spacing w:line="260" w:lineRule="atLeast"/>
        <w:jc w:val="both"/>
        <w:rPr>
          <w:rFonts w:ascii="Arial" w:hAnsi="Arial" w:cs="Arial"/>
          <w:sz w:val="20"/>
          <w:szCs w:val="20"/>
        </w:rPr>
      </w:pPr>
      <w:r w:rsidRPr="2DD6D6B5">
        <w:rPr>
          <w:rFonts w:ascii="Arial" w:hAnsi="Arial" w:cs="Arial"/>
          <w:sz w:val="20"/>
          <w:szCs w:val="20"/>
        </w:rPr>
        <w:t>Če naročnik zavrne račun v osmih (8) dneh, je izvajalec dolžan odpraviti nepravilnosti v roku, ki mu ga določi naročnik, in naročniku izstavi nov račun.</w:t>
      </w:r>
    </w:p>
    <w:p w14:paraId="6D93CA06" w14:textId="77777777" w:rsidR="00034B73" w:rsidRDefault="00034B73" w:rsidP="00034B73">
      <w:pPr>
        <w:spacing w:line="260" w:lineRule="atLeast"/>
        <w:jc w:val="both"/>
        <w:rPr>
          <w:rFonts w:ascii="Arial" w:hAnsi="Arial" w:cs="Arial"/>
          <w:sz w:val="20"/>
          <w:szCs w:val="20"/>
          <w:lang w:eastAsia="en-US"/>
        </w:rPr>
      </w:pPr>
    </w:p>
    <w:p w14:paraId="59BA3CEB" w14:textId="77777777" w:rsidR="00034B73" w:rsidRDefault="00034B73" w:rsidP="00034B73">
      <w:pPr>
        <w:keepNext/>
        <w:spacing w:line="260" w:lineRule="atLeast"/>
        <w:jc w:val="center"/>
        <w:rPr>
          <w:rFonts w:ascii="Arial" w:hAnsi="Arial" w:cs="Arial"/>
          <w:i/>
          <w:iCs/>
          <w:sz w:val="20"/>
          <w:szCs w:val="20"/>
        </w:rPr>
      </w:pPr>
    </w:p>
    <w:p w14:paraId="58BFDD35" w14:textId="77777777" w:rsidR="00034B73" w:rsidRDefault="00034B73" w:rsidP="00034B73">
      <w:pPr>
        <w:keepNext/>
        <w:spacing w:line="260" w:lineRule="atLeast"/>
        <w:jc w:val="center"/>
        <w:rPr>
          <w:rFonts w:ascii="Arial" w:hAnsi="Arial" w:cs="Arial"/>
          <w:i/>
          <w:iCs/>
          <w:sz w:val="20"/>
          <w:szCs w:val="20"/>
          <w:highlight w:val="yellow"/>
        </w:rPr>
      </w:pPr>
      <w:r w:rsidRPr="2B364CAE">
        <w:rPr>
          <w:rFonts w:ascii="Arial" w:hAnsi="Arial" w:cs="Arial"/>
          <w:i/>
          <w:iCs/>
          <w:sz w:val="20"/>
          <w:szCs w:val="20"/>
        </w:rPr>
        <w:t>(V PRIMERU NASTOPA S PODIZVAJALCI TUDI:)</w:t>
      </w:r>
    </w:p>
    <w:p w14:paraId="5396324A" w14:textId="77777777" w:rsidR="00034B73" w:rsidRDefault="00034B73" w:rsidP="00034B73">
      <w:pPr>
        <w:spacing w:line="260" w:lineRule="atLeast"/>
        <w:jc w:val="both"/>
        <w:rPr>
          <w:rFonts w:ascii="Arial" w:hAnsi="Arial" w:cs="Arial"/>
          <w:i/>
          <w:iCs/>
          <w:sz w:val="20"/>
          <w:szCs w:val="20"/>
        </w:rPr>
      </w:pPr>
    </w:p>
    <w:p w14:paraId="44141A46"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5240BDA7" w14:textId="77777777" w:rsidR="00034B73" w:rsidRDefault="00034B73" w:rsidP="00034B73">
      <w:pPr>
        <w:pStyle w:val="MBOdst"/>
      </w:pPr>
    </w:p>
    <w:p w14:paraId="18B8A1C9" w14:textId="77777777" w:rsidR="00034B73" w:rsidRDefault="00034B73" w:rsidP="00034B73">
      <w:pPr>
        <w:spacing w:line="260" w:lineRule="atLeast"/>
        <w:jc w:val="both"/>
        <w:rPr>
          <w:rFonts w:ascii="Arial" w:hAnsi="Arial" w:cs="Arial"/>
          <w:i/>
          <w:sz w:val="20"/>
          <w:szCs w:val="20"/>
        </w:rPr>
      </w:pPr>
    </w:p>
    <w:p w14:paraId="7E2367FE" w14:textId="77777777" w:rsidR="00034B73" w:rsidRDefault="00034B73" w:rsidP="00034B73">
      <w:pPr>
        <w:spacing w:line="260" w:lineRule="atLeast"/>
        <w:jc w:val="both"/>
        <w:rPr>
          <w:rFonts w:ascii="Arial" w:hAnsi="Arial" w:cs="Arial"/>
          <w:i/>
          <w:iCs/>
          <w:sz w:val="20"/>
          <w:szCs w:val="20"/>
        </w:rPr>
      </w:pPr>
      <w:r>
        <w:rPr>
          <w:rFonts w:ascii="Arial" w:hAnsi="Arial" w:cs="Arial"/>
          <w:i/>
          <w:iCs/>
          <w:sz w:val="20"/>
          <w:szCs w:val="20"/>
        </w:rPr>
        <w:t>Izvajalec pri izvajanju te pogodbe nastopa s podizvajalcem</w:t>
      </w:r>
      <w:r w:rsidRPr="70C01967">
        <w:rPr>
          <w:rFonts w:ascii="Arial" w:hAnsi="Arial" w:cs="Arial"/>
          <w:i/>
          <w:iCs/>
          <w:sz w:val="20"/>
          <w:szCs w:val="20"/>
        </w:rPr>
        <w:t>, ki zahteva neposredno plačilo:</w:t>
      </w:r>
    </w:p>
    <w:p w14:paraId="2F598285" w14:textId="77777777" w:rsidR="00034B73" w:rsidRPr="00301773" w:rsidRDefault="00034B73" w:rsidP="00034B73">
      <w:pPr>
        <w:spacing w:line="260" w:lineRule="atLeast"/>
        <w:jc w:val="both"/>
        <w:rPr>
          <w:rFonts w:ascii="Arial" w:hAnsi="Arial" w:cs="Arial"/>
          <w:i/>
          <w:iCs/>
          <w:sz w:val="20"/>
          <w:szCs w:val="20"/>
        </w:rPr>
      </w:pPr>
      <w:r w:rsidRPr="00301773">
        <w:rPr>
          <w:rFonts w:ascii="Arial" w:hAnsi="Arial" w:cs="Arial"/>
          <w:i/>
          <w:iCs/>
          <w:sz w:val="20"/>
          <w:szCs w:val="20"/>
        </w:rPr>
        <w:t xml:space="preserve"> -________________________________ (naziv, polni naslov, matična številka in davčna </w:t>
      </w:r>
      <w:proofErr w:type="spellStart"/>
      <w:r w:rsidRPr="00301773">
        <w:rPr>
          <w:rFonts w:ascii="Arial" w:hAnsi="Arial" w:cs="Arial"/>
          <w:i/>
          <w:iCs/>
          <w:sz w:val="20"/>
          <w:szCs w:val="20"/>
        </w:rPr>
        <w:t>štev</w:t>
      </w:r>
      <w:proofErr w:type="spellEnd"/>
      <w:r w:rsidRPr="00301773">
        <w:rPr>
          <w:rFonts w:ascii="Arial" w:hAnsi="Arial" w:cs="Arial"/>
          <w:i/>
          <w:iCs/>
          <w:sz w:val="20"/>
          <w:szCs w:val="20"/>
        </w:rPr>
        <w:t xml:space="preserve">  ), in sicer bo navedeni podizvajalec izvajal __________________________________. /navesti dela, predmet in vrednost izvedenih del, v deležu in v EUR z in brez DDV/ ________________________, ki ga bo opravil v _____________________ /navesti kraj izvajanja del/</w:t>
      </w:r>
    </w:p>
    <w:p w14:paraId="17F0FCEA" w14:textId="77777777" w:rsidR="00034B73" w:rsidRDefault="00034B73" w:rsidP="00034B73">
      <w:pPr>
        <w:spacing w:line="260" w:lineRule="atLeast"/>
        <w:jc w:val="both"/>
        <w:rPr>
          <w:rFonts w:ascii="Arial" w:hAnsi="Arial" w:cs="Arial"/>
          <w:i/>
          <w:sz w:val="20"/>
          <w:szCs w:val="20"/>
        </w:rPr>
      </w:pPr>
    </w:p>
    <w:p w14:paraId="13235342" w14:textId="77777777" w:rsidR="00034B73" w:rsidRDefault="00034B73" w:rsidP="00034B73">
      <w:pPr>
        <w:spacing w:line="260" w:lineRule="atLeast"/>
        <w:jc w:val="both"/>
        <w:rPr>
          <w:rFonts w:ascii="Arial" w:hAnsi="Arial" w:cs="Arial"/>
          <w:i/>
          <w:sz w:val="20"/>
          <w:szCs w:val="20"/>
        </w:rPr>
      </w:pPr>
      <w:r>
        <w:rPr>
          <w:rFonts w:ascii="Arial" w:hAnsi="Arial" w:cs="Arial"/>
          <w:i/>
          <w:sz w:val="20"/>
          <w:szCs w:val="20"/>
        </w:rPr>
        <w:t>Poleg izvajalca sodeluje pri izvedbi tudi podizvajalec ________________________</w:t>
      </w:r>
      <w:r w:rsidRPr="00301773">
        <w:rPr>
          <w:rFonts w:ascii="Arial" w:hAnsi="Arial" w:cs="Arial"/>
          <w:i/>
          <w:iCs/>
          <w:sz w:val="20"/>
          <w:szCs w:val="20"/>
        </w:rPr>
        <w:t xml:space="preserve">(naziv, polni naslov, matična številka in davčna </w:t>
      </w:r>
      <w:proofErr w:type="spellStart"/>
      <w:r w:rsidRPr="00301773">
        <w:rPr>
          <w:rFonts w:ascii="Arial" w:hAnsi="Arial" w:cs="Arial"/>
          <w:i/>
          <w:iCs/>
          <w:sz w:val="20"/>
          <w:szCs w:val="20"/>
        </w:rPr>
        <w:t>štev</w:t>
      </w:r>
      <w:proofErr w:type="spellEnd"/>
      <w:r w:rsidRPr="00301773">
        <w:rPr>
          <w:rFonts w:ascii="Arial" w:hAnsi="Arial" w:cs="Arial"/>
          <w:i/>
          <w:iCs/>
          <w:sz w:val="20"/>
          <w:szCs w:val="20"/>
        </w:rPr>
        <w:t xml:space="preserve">  ), in sicer bo navedeni podizvajalec izvajal __________________________________. /navesti dela, predmet in vrednost izvedenih del, v deležu in v EUR z in brez DDV/ ________________________, ki ga bo opravil v _____________________ /navesti kraj izvajanja del/</w:t>
      </w:r>
      <w:r>
        <w:rPr>
          <w:rFonts w:ascii="Arial" w:hAnsi="Arial" w:cs="Arial"/>
          <w:i/>
          <w:iCs/>
          <w:sz w:val="20"/>
          <w:szCs w:val="20"/>
        </w:rPr>
        <w:t>,</w:t>
      </w:r>
      <w:r>
        <w:rPr>
          <w:rFonts w:ascii="Arial" w:hAnsi="Arial" w:cs="Arial"/>
          <w:i/>
          <w:sz w:val="20"/>
          <w:szCs w:val="20"/>
        </w:rPr>
        <w:t xml:space="preserve"> ki pa neposrednega plačila ni zahteval.</w:t>
      </w:r>
    </w:p>
    <w:p w14:paraId="4D3DD1EF" w14:textId="77777777" w:rsidR="00034B73" w:rsidRDefault="00034B73" w:rsidP="00034B73">
      <w:pPr>
        <w:spacing w:line="260" w:lineRule="atLeast"/>
        <w:jc w:val="both"/>
        <w:rPr>
          <w:rFonts w:ascii="Arial" w:hAnsi="Arial" w:cs="Arial"/>
          <w:i/>
          <w:sz w:val="20"/>
          <w:szCs w:val="20"/>
        </w:rPr>
      </w:pPr>
    </w:p>
    <w:p w14:paraId="57AB9830" w14:textId="77777777" w:rsidR="00034B73" w:rsidRDefault="00034B73" w:rsidP="00034B73">
      <w:pPr>
        <w:spacing w:line="260" w:lineRule="atLeast"/>
        <w:jc w:val="both"/>
        <w:rPr>
          <w:rFonts w:ascii="Arial" w:hAnsi="Arial" w:cs="Arial"/>
          <w:sz w:val="20"/>
          <w:szCs w:val="20"/>
        </w:rPr>
      </w:pPr>
      <w:r>
        <w:rPr>
          <w:rFonts w:ascii="Arial" w:hAnsi="Arial" w:cs="Arial"/>
          <w:sz w:val="20"/>
          <w:szCs w:val="20"/>
        </w:rPr>
        <w:t>Sestavni del pogodbe je tudi podizvajalčevo soglasje, na podlagi katerega naročnik namesto glavnega izvajalca neposredno poravna podizvajalčevo terjatev do glavnega izvajalca.</w:t>
      </w:r>
    </w:p>
    <w:p w14:paraId="6CFA4586" w14:textId="77777777" w:rsidR="00034B73" w:rsidRDefault="00034B73" w:rsidP="00034B73">
      <w:pPr>
        <w:spacing w:line="260" w:lineRule="atLeast"/>
        <w:jc w:val="both"/>
        <w:rPr>
          <w:rFonts w:ascii="Arial" w:hAnsi="Arial" w:cs="Arial"/>
          <w:sz w:val="20"/>
          <w:szCs w:val="20"/>
        </w:rPr>
      </w:pPr>
    </w:p>
    <w:p w14:paraId="584A0895" w14:textId="77777777" w:rsidR="00034B73" w:rsidRDefault="00034B73" w:rsidP="00034B73">
      <w:pPr>
        <w:spacing w:line="260" w:lineRule="atLeast"/>
        <w:jc w:val="both"/>
        <w:rPr>
          <w:rFonts w:ascii="Arial" w:hAnsi="Arial" w:cs="Arial"/>
          <w:sz w:val="20"/>
          <w:szCs w:val="20"/>
        </w:rPr>
      </w:pPr>
      <w:r>
        <w:rPr>
          <w:rFonts w:ascii="Arial" w:hAnsi="Arial" w:cs="Arial"/>
          <w:sz w:val="20"/>
          <w:szCs w:val="20"/>
        </w:rPr>
        <w:t>Izvajalec pooblašča naročnika, da na podlagi potrjenega računa oz. situacije s strani glavnega izvajalca neposredno plačuje podizvajalcem, ki so zahtevali neposredna plačila.</w:t>
      </w:r>
    </w:p>
    <w:p w14:paraId="2B383357" w14:textId="77777777" w:rsidR="00034B73" w:rsidRDefault="00034B73" w:rsidP="00034B73">
      <w:pPr>
        <w:spacing w:line="260" w:lineRule="atLeast"/>
        <w:jc w:val="both"/>
        <w:rPr>
          <w:rFonts w:ascii="Arial" w:hAnsi="Arial" w:cs="Arial"/>
          <w:sz w:val="20"/>
          <w:szCs w:val="20"/>
        </w:rPr>
      </w:pPr>
    </w:p>
    <w:p w14:paraId="26166A12" w14:textId="77777777" w:rsidR="00034B73" w:rsidRDefault="00034B73" w:rsidP="00034B73">
      <w:pPr>
        <w:spacing w:line="260" w:lineRule="atLeast"/>
        <w:jc w:val="both"/>
        <w:rPr>
          <w:rFonts w:ascii="Arial" w:hAnsi="Arial" w:cs="Arial"/>
          <w:sz w:val="20"/>
          <w:szCs w:val="20"/>
        </w:rPr>
      </w:pPr>
      <w:r w:rsidRPr="70C01967">
        <w:rPr>
          <w:rFonts w:ascii="Arial" w:hAnsi="Arial" w:cs="Arial"/>
          <w:sz w:val="20"/>
          <w:szCs w:val="20"/>
        </w:rPr>
        <w:t>Če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70C01967">
        <w:rPr>
          <w:rFonts w:ascii="Arial" w:hAnsi="Arial" w:cs="Arial"/>
          <w:color w:val="000000" w:themeColor="text1"/>
          <w:sz w:val="20"/>
          <w:szCs w:val="20"/>
        </w:rPr>
        <w:t xml:space="preserve"> </w:t>
      </w:r>
      <w:r w:rsidRPr="70C01967">
        <w:rPr>
          <w:rFonts w:ascii="Arial" w:hAnsi="Arial" w:cs="Arial"/>
          <w:sz w:val="20"/>
          <w:szCs w:val="20"/>
        </w:rPr>
        <w:t>V nasprotnem primeru bo naročnik Državni revizijski komisiji podal predlog za uvedbo postopka o prekršku iz 2. točke prvega odstavka 112. člena ZJN-3.</w:t>
      </w:r>
    </w:p>
    <w:p w14:paraId="44F009BC" w14:textId="77777777" w:rsidR="00034B73" w:rsidRDefault="00034B73" w:rsidP="00034B73">
      <w:pPr>
        <w:pStyle w:val="MBOdst"/>
      </w:pPr>
    </w:p>
    <w:p w14:paraId="47B238EE"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1B3ECED1" w14:textId="77777777" w:rsidR="00034B73" w:rsidRDefault="00034B73" w:rsidP="00034B73">
      <w:pPr>
        <w:spacing w:before="240" w:after="60" w:line="260" w:lineRule="atLeast"/>
        <w:jc w:val="both"/>
        <w:rPr>
          <w:rFonts w:ascii="Arial" w:eastAsia="Arial" w:hAnsi="Arial" w:cs="Arial"/>
          <w:sz w:val="20"/>
          <w:szCs w:val="20"/>
        </w:rPr>
      </w:pPr>
      <w:r w:rsidRPr="325AC42F">
        <w:rPr>
          <w:rFonts w:ascii="Arial" w:eastAsia="Arial" w:hAnsi="Arial" w:cs="Arial"/>
          <w:sz w:val="20"/>
          <w:szCs w:val="20"/>
        </w:rPr>
        <w:t>V primeru, da v času izvajanja naloge pride do utemeljenih razlogov za podaljšanje ali onemogočanje izvajanja storitev, kar mora izvajalec pisno utemeljiti, ali pa se spremeni prvotno opredeljeni obseg storitev, bosta pogodbeni stranki tako nastale spremembe upoštevali s sklenitvijo aneksa k pogodbi. Spremembe pogodbe ni mogoče predlagati po izteku roka iz 3. člena te pogodbe.</w:t>
      </w:r>
    </w:p>
    <w:p w14:paraId="5390DEEC" w14:textId="77777777" w:rsidR="00034B73" w:rsidRDefault="00034B73" w:rsidP="00034B73">
      <w:pPr>
        <w:spacing w:before="240" w:after="60" w:line="260" w:lineRule="atLeast"/>
        <w:jc w:val="both"/>
        <w:rPr>
          <w:rFonts w:ascii="Arial" w:eastAsia="Arial" w:hAnsi="Arial" w:cs="Arial"/>
          <w:sz w:val="20"/>
          <w:szCs w:val="20"/>
        </w:rPr>
      </w:pPr>
      <w:r w:rsidRPr="70C01967">
        <w:rPr>
          <w:rFonts w:ascii="Arial" w:eastAsia="Arial" w:hAnsi="Arial" w:cs="Arial"/>
          <w:sz w:val="20"/>
          <w:szCs w:val="20"/>
        </w:rPr>
        <w:t>Naročnik sme spremeniti pogodbo o izvedbi javnega naročila med njeno veljavnostjo, če so izpolnjeni pogoji kot jih določa 95. člena ZJN-3. V navedenem primeru bo naročnik z izvajalcem sklenil aneks k obstoječi pogodbi.</w:t>
      </w:r>
    </w:p>
    <w:p w14:paraId="77C4EA02" w14:textId="77777777" w:rsidR="00034B73" w:rsidRDefault="00034B73" w:rsidP="00034B73">
      <w:pPr>
        <w:spacing w:after="60" w:line="260" w:lineRule="atLeast"/>
        <w:jc w:val="both"/>
        <w:rPr>
          <w:rFonts w:ascii="Arial" w:eastAsia="Arial" w:hAnsi="Arial" w:cs="Arial"/>
          <w:sz w:val="20"/>
          <w:szCs w:val="20"/>
        </w:rPr>
      </w:pPr>
    </w:p>
    <w:p w14:paraId="58524C9B" w14:textId="77777777" w:rsidR="00034B73" w:rsidRDefault="00034B73" w:rsidP="00034B73">
      <w:pPr>
        <w:spacing w:after="60" w:line="260" w:lineRule="atLeast"/>
        <w:jc w:val="both"/>
      </w:pPr>
      <w:r w:rsidRPr="70C01967">
        <w:rPr>
          <w:rFonts w:ascii="Arial" w:eastAsia="Arial" w:hAnsi="Arial" w:cs="Arial"/>
          <w:sz w:val="20"/>
          <w:szCs w:val="20"/>
        </w:rPr>
        <w:t>V primeru navedenih okoliščin se sklene aneks k osnovni pogodbi. Izvajalec mora v obeh primerih nasloviti na naročnika obrazloženo vlogo za spremembo dinamike izvajanja storitev in spremembo končnega roka izvedbe storitev. Spremembo pogodbe za podaljšanje roka se mora predlagati pred iztekom roka iz 3. člena te pogodbe.</w:t>
      </w:r>
    </w:p>
    <w:p w14:paraId="6851B624" w14:textId="77777777" w:rsidR="00034B73" w:rsidRDefault="00034B73" w:rsidP="00034B73">
      <w:pPr>
        <w:spacing w:after="60" w:line="260" w:lineRule="atLeast"/>
        <w:jc w:val="both"/>
        <w:rPr>
          <w:rFonts w:ascii="Arial" w:eastAsia="Arial" w:hAnsi="Arial" w:cs="Arial"/>
          <w:sz w:val="20"/>
          <w:szCs w:val="20"/>
        </w:rPr>
      </w:pPr>
    </w:p>
    <w:p w14:paraId="21C56922" w14:textId="77777777" w:rsidR="00034B73" w:rsidRDefault="00034B73" w:rsidP="00034B73">
      <w:pPr>
        <w:spacing w:after="60" w:line="260" w:lineRule="atLeast"/>
        <w:jc w:val="both"/>
      </w:pPr>
      <w:r w:rsidRPr="325AC42F">
        <w:rPr>
          <w:rFonts w:ascii="Arial" w:eastAsia="Arial" w:hAnsi="Arial" w:cs="Arial"/>
          <w:sz w:val="20"/>
          <w:szCs w:val="20"/>
        </w:rPr>
        <w:t>Če se pri izvajanju pogodbenih storitev pokaže, da je manjša sprememba storitev v korist, sme predstavnik naročnika odobriti takšno spremembo oz. dopolnitev, če se s tem ne poveča finančni obseg storitev.</w:t>
      </w:r>
    </w:p>
    <w:p w14:paraId="2D5EFFF7" w14:textId="77777777" w:rsidR="00034B73" w:rsidRDefault="00034B73" w:rsidP="00034B73">
      <w:pPr>
        <w:spacing w:after="60" w:line="260" w:lineRule="atLeast"/>
        <w:jc w:val="both"/>
        <w:rPr>
          <w:rFonts w:ascii="Arial" w:eastAsia="Arial" w:hAnsi="Arial" w:cs="Arial"/>
          <w:sz w:val="20"/>
          <w:szCs w:val="20"/>
        </w:rPr>
      </w:pPr>
    </w:p>
    <w:p w14:paraId="308E6C91" w14:textId="77777777" w:rsidR="00034B73" w:rsidRDefault="00034B73" w:rsidP="00034B73">
      <w:pPr>
        <w:spacing w:after="60" w:line="260" w:lineRule="atLeast"/>
        <w:jc w:val="both"/>
      </w:pPr>
      <w:r w:rsidRPr="325AC42F">
        <w:rPr>
          <w:rFonts w:ascii="Arial" w:eastAsia="Arial" w:hAnsi="Arial" w:cs="Arial"/>
          <w:sz w:val="20"/>
          <w:szCs w:val="20"/>
        </w:rPr>
        <w:t>Za spremembo skrbnikov te pogodbe zadošča pisno obvestilo ene pogodbene stranke drugi.</w:t>
      </w:r>
    </w:p>
    <w:p w14:paraId="62E7B53D" w14:textId="77777777" w:rsidR="00034B73" w:rsidRDefault="00034B73" w:rsidP="00034B73">
      <w:pPr>
        <w:spacing w:after="60" w:line="260" w:lineRule="atLeast"/>
        <w:jc w:val="both"/>
        <w:rPr>
          <w:rFonts w:ascii="Arial" w:eastAsia="Arial" w:hAnsi="Arial" w:cs="Arial"/>
          <w:sz w:val="20"/>
          <w:szCs w:val="20"/>
        </w:rPr>
      </w:pPr>
    </w:p>
    <w:p w14:paraId="6E20D8B2" w14:textId="77777777" w:rsidR="00034B73" w:rsidRDefault="00034B73" w:rsidP="00034B73">
      <w:pPr>
        <w:spacing w:after="60" w:line="260" w:lineRule="atLeast"/>
        <w:jc w:val="both"/>
      </w:pPr>
      <w:r w:rsidRPr="325AC42F">
        <w:rPr>
          <w:rFonts w:ascii="Arial" w:eastAsia="Arial" w:hAnsi="Arial" w:cs="Arial"/>
          <w:sz w:val="20"/>
          <w:szCs w:val="20"/>
        </w:rPr>
        <w:t>Če katerokoli od pogodbenih določil je ali postane neveljavno, to ne vpliva na ostala določila. Neveljavno določilo se nadomesti z veljavnim, ki mora čim bolj ustrezati namenu, ki ga je želelo doseči neveljavno.</w:t>
      </w:r>
    </w:p>
    <w:p w14:paraId="7D26284F" w14:textId="77777777" w:rsidR="00034B73" w:rsidRDefault="00034B73" w:rsidP="00034B73">
      <w:pPr>
        <w:spacing w:after="60" w:line="260" w:lineRule="atLeast"/>
        <w:jc w:val="both"/>
        <w:rPr>
          <w:rFonts w:ascii="Arial" w:eastAsia="Arial" w:hAnsi="Arial" w:cs="Arial"/>
          <w:sz w:val="20"/>
          <w:szCs w:val="20"/>
        </w:rPr>
      </w:pPr>
    </w:p>
    <w:p w14:paraId="3BE56472" w14:textId="77777777" w:rsidR="00034B73" w:rsidRDefault="00034B73" w:rsidP="00034B73">
      <w:pPr>
        <w:spacing w:after="60" w:line="260" w:lineRule="atLeast"/>
        <w:jc w:val="both"/>
        <w:rPr>
          <w:rFonts w:ascii="Arial" w:eastAsia="Arial" w:hAnsi="Arial" w:cs="Arial"/>
          <w:sz w:val="20"/>
          <w:szCs w:val="20"/>
        </w:rPr>
      </w:pPr>
      <w:r w:rsidRPr="325AC42F">
        <w:rPr>
          <w:rFonts w:ascii="Arial" w:eastAsia="Arial" w:hAnsi="Arial" w:cs="Arial"/>
          <w:sz w:val="20"/>
          <w:szCs w:val="20"/>
        </w:rPr>
        <w:t>Izvajalec ne more prenesti nobene svoje pogodbene terjatve na tretjo osebo.</w:t>
      </w:r>
    </w:p>
    <w:p w14:paraId="6A4B4C18" w14:textId="77777777" w:rsidR="00034B73" w:rsidRDefault="00034B73" w:rsidP="00034B73">
      <w:pPr>
        <w:spacing w:after="60" w:line="260" w:lineRule="atLeast"/>
        <w:jc w:val="both"/>
        <w:rPr>
          <w:rFonts w:ascii="Arial" w:eastAsia="Arial" w:hAnsi="Arial" w:cs="Arial"/>
          <w:sz w:val="20"/>
          <w:szCs w:val="20"/>
        </w:rPr>
      </w:pPr>
    </w:p>
    <w:p w14:paraId="65B31706" w14:textId="77777777" w:rsidR="00034B73" w:rsidRDefault="00034B73" w:rsidP="00034B73">
      <w:pPr>
        <w:spacing w:after="120" w:line="260" w:lineRule="atLeast"/>
        <w:jc w:val="both"/>
        <w:rPr>
          <w:rFonts w:ascii="Arial" w:eastAsia="Arial" w:hAnsi="Arial" w:cs="Arial"/>
          <w:sz w:val="20"/>
          <w:szCs w:val="20"/>
        </w:rPr>
      </w:pPr>
      <w:r w:rsidRPr="325AC42F">
        <w:rPr>
          <w:rFonts w:ascii="Arial" w:eastAsia="Arial" w:hAnsi="Arial" w:cs="Arial"/>
          <w:sz w:val="20"/>
          <w:szCs w:val="20"/>
        </w:rPr>
        <w:t>Naročnik bo izvajalcu priznal izvršitev predmeta pogodbe šele po zaključku vseh s pogodbo prevzetih nalog.</w:t>
      </w:r>
    </w:p>
    <w:p w14:paraId="22872702" w14:textId="77777777" w:rsidR="00034B73" w:rsidRDefault="00034B73" w:rsidP="00034B73">
      <w:pPr>
        <w:spacing w:line="260" w:lineRule="atLeast"/>
        <w:jc w:val="both"/>
        <w:rPr>
          <w:rFonts w:ascii="Arial" w:hAnsi="Arial" w:cs="Arial"/>
          <w:sz w:val="20"/>
          <w:szCs w:val="20"/>
          <w:lang w:eastAsia="en-US"/>
        </w:rPr>
      </w:pPr>
    </w:p>
    <w:p w14:paraId="35F04BCC" w14:textId="77777777" w:rsidR="00034B73" w:rsidRDefault="00034B73" w:rsidP="00034B73">
      <w:pPr>
        <w:spacing w:line="260" w:lineRule="atLeast"/>
        <w:jc w:val="both"/>
        <w:rPr>
          <w:rFonts w:ascii="Arial" w:hAnsi="Arial" w:cs="Arial"/>
          <w:sz w:val="20"/>
          <w:szCs w:val="20"/>
          <w:lang w:eastAsia="en-US"/>
        </w:rPr>
      </w:pPr>
      <w:r w:rsidRPr="6EF65ADF">
        <w:rPr>
          <w:rFonts w:ascii="Arial" w:hAnsi="Arial" w:cs="Arial"/>
          <w:sz w:val="20"/>
          <w:szCs w:val="20"/>
          <w:lang w:eastAsia="en-US"/>
        </w:rPr>
        <w:t xml:space="preserve">Pogodba se lahko spremeni ali dopolni s pisnim aneksom, ki ga sprejmeta in ga elektronsko podpišeta obe pogodbeni stranki, v skladu z veljavno zakonodajo, ki ureja javna naročila. </w:t>
      </w:r>
    </w:p>
    <w:p w14:paraId="5E98A34E" w14:textId="77777777" w:rsidR="00034B73" w:rsidRDefault="00034B73" w:rsidP="00034B73">
      <w:pPr>
        <w:spacing w:line="260" w:lineRule="atLeast"/>
        <w:rPr>
          <w:rFonts w:ascii="Arial" w:hAnsi="Arial" w:cs="Arial"/>
          <w:sz w:val="20"/>
          <w:szCs w:val="20"/>
          <w:lang w:eastAsia="en-US"/>
        </w:rPr>
      </w:pPr>
    </w:p>
    <w:p w14:paraId="20BDCB25" w14:textId="77777777" w:rsidR="00034B73" w:rsidRDefault="00034B73" w:rsidP="00034B73">
      <w:pPr>
        <w:spacing w:line="260" w:lineRule="atLeast"/>
        <w:rPr>
          <w:rFonts w:ascii="Arial" w:hAnsi="Arial" w:cs="Arial"/>
          <w:sz w:val="20"/>
          <w:szCs w:val="20"/>
          <w:lang w:eastAsia="en-US"/>
        </w:rPr>
      </w:pPr>
    </w:p>
    <w:p w14:paraId="2C26FBD2"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6E9775A9" w14:textId="77777777" w:rsidR="00034B73" w:rsidRDefault="00034B73" w:rsidP="00034B73">
      <w:pPr>
        <w:spacing w:line="260" w:lineRule="atLeast"/>
        <w:rPr>
          <w:rFonts w:ascii="Arial" w:hAnsi="Arial" w:cs="Arial"/>
          <w:sz w:val="20"/>
          <w:szCs w:val="20"/>
          <w:lang w:eastAsia="en-US"/>
        </w:rPr>
      </w:pPr>
    </w:p>
    <w:p w14:paraId="4389D472" w14:textId="77777777" w:rsidR="00034B73" w:rsidRPr="00D7125C" w:rsidRDefault="00034B73" w:rsidP="00034B73">
      <w:pPr>
        <w:spacing w:line="260" w:lineRule="atLeast"/>
        <w:jc w:val="both"/>
        <w:rPr>
          <w:rFonts w:ascii="Arial" w:hAnsi="Arial" w:cs="Arial"/>
          <w:sz w:val="20"/>
          <w:szCs w:val="20"/>
          <w:lang w:eastAsia="en-US"/>
        </w:rPr>
      </w:pPr>
      <w:r w:rsidRPr="00D7125C">
        <w:rPr>
          <w:rFonts w:ascii="Arial" w:hAnsi="Arial" w:cs="Arial"/>
          <w:sz w:val="20"/>
          <w:szCs w:val="20"/>
          <w:lang w:eastAsia="en-US"/>
        </w:rPr>
        <w:t>Izvajalec s podpisom te pogodbe jamči, da bo informacijski sistem ob pravilni uporabi deloval brezhibno, optimalno in skladno s tehničnimi specifikacijami oziroma specificiranimi naročnikovimi zahtevami.</w:t>
      </w:r>
    </w:p>
    <w:p w14:paraId="19A80397" w14:textId="77777777" w:rsidR="00034B73" w:rsidRPr="00D7125C" w:rsidRDefault="00034B73" w:rsidP="00034B73">
      <w:pPr>
        <w:spacing w:line="260" w:lineRule="atLeast"/>
        <w:jc w:val="both"/>
        <w:rPr>
          <w:rFonts w:ascii="Arial" w:hAnsi="Arial" w:cs="Arial"/>
          <w:sz w:val="20"/>
          <w:szCs w:val="20"/>
          <w:lang w:eastAsia="en-US"/>
        </w:rPr>
      </w:pPr>
    </w:p>
    <w:p w14:paraId="5D9E7A17" w14:textId="77777777" w:rsidR="00034B73" w:rsidRPr="00981F1A"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 xml:space="preserve">Izvajalec prevzema odgovornost za vsako napako na informacijskemu sistemu. Kot napaka se šteje vsako odstopanje informacijskega sistema od naročnikovih zahtev iz te pogodbe in njenih prilog ter </w:t>
      </w:r>
      <w:r w:rsidRPr="65608585">
        <w:rPr>
          <w:rFonts w:ascii="Arial" w:hAnsi="Arial" w:cs="Arial"/>
          <w:sz w:val="20"/>
          <w:szCs w:val="20"/>
          <w:lang w:eastAsia="en-US"/>
        </w:rPr>
        <w:lastRenderedPageBreak/>
        <w:t>tehničnih specifikacij, ki naročniku onemogoča optimalno uporabo informacijskega sistema in obstaja v trenutku prevzema informacijskega sistema ali pa nastane v času garancijske dobe iz razloga na strani izvajalca.</w:t>
      </w:r>
    </w:p>
    <w:p w14:paraId="23BEB413" w14:textId="77777777" w:rsidR="00034B73" w:rsidRPr="00981F1A" w:rsidRDefault="00034B73" w:rsidP="00034B73">
      <w:pPr>
        <w:spacing w:line="260" w:lineRule="atLeast"/>
        <w:jc w:val="both"/>
        <w:rPr>
          <w:rFonts w:ascii="Arial" w:hAnsi="Arial" w:cs="Arial"/>
          <w:sz w:val="20"/>
          <w:szCs w:val="20"/>
          <w:lang w:eastAsia="en-US"/>
        </w:rPr>
      </w:pPr>
    </w:p>
    <w:p w14:paraId="660F1012"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Ne glede na prejšnji odstavek izvajalec ni odgovoren za napako, ki je nastala kot posledica:</w:t>
      </w:r>
    </w:p>
    <w:p w14:paraId="6AE87434"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 naročnikovega neupoštevanja navodil za uporabo oziroma uporabniške dokumentacije;</w:t>
      </w:r>
    </w:p>
    <w:p w14:paraId="72BEDDC8"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 nedovoljenih modifikacij sistema s strani naročnika ali tretjih oseb;</w:t>
      </w:r>
    </w:p>
    <w:p w14:paraId="1F4F3B44" w14:textId="77777777" w:rsidR="00034B73" w:rsidRPr="00981F1A"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 višje sile, nesreče in podobnih nepredvidljivih dogodkov ali malomarnosti, za kar ni odgovoren izvajalec;</w:t>
      </w:r>
    </w:p>
    <w:p w14:paraId="3DA1720D"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 napak v delovanju sistemske oziroma komunikacijske opreme ter licenčnih orodij;</w:t>
      </w:r>
    </w:p>
    <w:p w14:paraId="75A12819"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 napak tretjih aplikacij.</w:t>
      </w:r>
    </w:p>
    <w:p w14:paraId="428C3CF2" w14:textId="77777777" w:rsidR="00034B73" w:rsidRPr="00981F1A" w:rsidRDefault="00034B73" w:rsidP="00034B73">
      <w:pPr>
        <w:spacing w:line="260" w:lineRule="atLeast"/>
        <w:jc w:val="both"/>
        <w:rPr>
          <w:rFonts w:ascii="Arial" w:hAnsi="Arial" w:cs="Arial"/>
          <w:sz w:val="20"/>
          <w:szCs w:val="20"/>
          <w:lang w:eastAsia="en-US"/>
        </w:rPr>
      </w:pPr>
    </w:p>
    <w:p w14:paraId="190ADF1E"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w:t>
      </w:r>
    </w:p>
    <w:p w14:paraId="511E3526" w14:textId="77777777" w:rsidR="00034B73" w:rsidRPr="00981F1A" w:rsidRDefault="00034B73" w:rsidP="00034B73">
      <w:pPr>
        <w:spacing w:line="260" w:lineRule="atLeast"/>
        <w:jc w:val="both"/>
        <w:rPr>
          <w:rFonts w:ascii="Arial" w:hAnsi="Arial" w:cs="Arial"/>
          <w:sz w:val="20"/>
          <w:szCs w:val="20"/>
          <w:lang w:eastAsia="en-US"/>
        </w:rPr>
      </w:pPr>
    </w:p>
    <w:p w14:paraId="0EE9D5F0" w14:textId="77777777" w:rsidR="00034B73"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Če informacijski sistem zaradi napak ne bo deloval ali bo deloval slabše in bo naročnik zaradi tega utrpel škodo, je izvajalec naročniku dolžan povrniti vso nastalo škodo. Naročnik si pridržuje pravico, da sam priskrbi nadomestno rešitev in za plačilo bremeni izvajalca v znesku, ki je bil porabljen za nadomestno rešitev in za znesek škode.</w:t>
      </w:r>
    </w:p>
    <w:p w14:paraId="3BC11794" w14:textId="77777777" w:rsidR="00034B73" w:rsidRDefault="00034B73" w:rsidP="00034B73">
      <w:pPr>
        <w:keepNext/>
        <w:spacing w:line="260" w:lineRule="atLeast"/>
        <w:rPr>
          <w:rFonts w:ascii="Arial" w:hAnsi="Arial" w:cs="Arial"/>
          <w:sz w:val="20"/>
          <w:szCs w:val="20"/>
        </w:rPr>
      </w:pPr>
    </w:p>
    <w:p w14:paraId="79B255DD"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4994FBF7" w14:textId="77777777" w:rsidR="00034B73" w:rsidRDefault="00034B73" w:rsidP="00034B73">
      <w:pPr>
        <w:spacing w:line="260" w:lineRule="atLeast"/>
        <w:rPr>
          <w:rFonts w:ascii="Arial" w:hAnsi="Arial" w:cs="Arial"/>
          <w:sz w:val="20"/>
          <w:szCs w:val="20"/>
          <w:lang w:eastAsia="en-US"/>
        </w:rPr>
      </w:pPr>
    </w:p>
    <w:p w14:paraId="73931628" w14:textId="77777777" w:rsidR="00034B73" w:rsidRPr="0094391F" w:rsidRDefault="00034B73" w:rsidP="00034B73">
      <w:pPr>
        <w:spacing w:line="260" w:lineRule="atLeast"/>
        <w:jc w:val="both"/>
        <w:rPr>
          <w:rFonts w:ascii="Arial" w:eastAsia="Calibri" w:hAnsi="Arial" w:cs="Arial"/>
          <w:sz w:val="20"/>
          <w:szCs w:val="20"/>
          <w:lang w:eastAsia="en-US"/>
        </w:rPr>
      </w:pPr>
      <w:r w:rsidRPr="6EF65ADF">
        <w:rPr>
          <w:rFonts w:ascii="Arial" w:eastAsia="Arial" w:hAnsi="Arial" w:cs="Arial"/>
          <w:sz w:val="20"/>
          <w:szCs w:val="20"/>
        </w:rPr>
        <w:t xml:space="preserve">Če izvajalec po lastni krivdi ne izpolni pogodbenih obveznosti v skladu s pogodbenimi določili ali zamuja z njihovo izpolnitvijo in naročnik zaradi kršitev odstopi od pogodbe, je izvajalec dolžan plačati naročniku pogodbeno kazen v višini pet odstotkov (5 %) pogodbene vrednosti z DDV. Če škoda, ki je s tem nastala naročniku, presega višino pogodbene kazni, je izvajalec dolžan plačati tudi razliko med pogodbeno kaznijo in višino nastale škode </w:t>
      </w:r>
    </w:p>
    <w:p w14:paraId="6CC5FE28" w14:textId="77777777" w:rsidR="00034B73" w:rsidRPr="0094391F" w:rsidRDefault="00034B73" w:rsidP="00034B73">
      <w:pPr>
        <w:spacing w:line="260" w:lineRule="atLeast"/>
        <w:jc w:val="both"/>
        <w:rPr>
          <w:rFonts w:ascii="Arial" w:eastAsia="Calibri" w:hAnsi="Arial" w:cs="Arial"/>
          <w:sz w:val="20"/>
          <w:szCs w:val="20"/>
          <w:lang w:eastAsia="en-US"/>
        </w:rPr>
      </w:pPr>
    </w:p>
    <w:p w14:paraId="02B427AA" w14:textId="77777777" w:rsidR="00034B73" w:rsidRPr="0094391F" w:rsidRDefault="00034B73" w:rsidP="00034B73">
      <w:pPr>
        <w:spacing w:line="260" w:lineRule="atLeast"/>
        <w:jc w:val="both"/>
        <w:rPr>
          <w:rFonts w:ascii="Arial" w:eastAsia="Calibri" w:hAnsi="Arial" w:cs="Arial"/>
          <w:sz w:val="20"/>
          <w:szCs w:val="20"/>
          <w:lang w:eastAsia="en-US"/>
        </w:rPr>
      </w:pPr>
      <w:r w:rsidRPr="6EF65ADF">
        <w:rPr>
          <w:rFonts w:ascii="Arial" w:eastAsia="Calibri" w:hAnsi="Arial" w:cs="Arial"/>
          <w:sz w:val="20"/>
          <w:szCs w:val="20"/>
          <w:lang w:eastAsia="en-US"/>
        </w:rPr>
        <w:t>Če izvajalec po lastni krivdi prekorači pogodbeno oziroma zapisniško dogovorjene izvedbene roke,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54626439" w14:textId="77777777" w:rsidR="00034B73" w:rsidRPr="0094391F" w:rsidRDefault="00034B73" w:rsidP="00034B73">
      <w:pPr>
        <w:spacing w:line="260" w:lineRule="atLeast"/>
        <w:jc w:val="both"/>
        <w:rPr>
          <w:rFonts w:ascii="Arial" w:eastAsia="Calibri" w:hAnsi="Arial" w:cs="Arial"/>
          <w:sz w:val="20"/>
          <w:szCs w:val="20"/>
          <w:lang w:eastAsia="en-US"/>
        </w:rPr>
      </w:pPr>
    </w:p>
    <w:p w14:paraId="5DABB2C7" w14:textId="77777777" w:rsidR="00034B73" w:rsidRPr="0094391F" w:rsidRDefault="00034B73" w:rsidP="00034B73">
      <w:p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F6657F" w14:textId="77777777" w:rsidR="00034B73" w:rsidRPr="001E292A" w:rsidRDefault="00034B73" w:rsidP="00034B73">
      <w:pPr>
        <w:spacing w:line="260" w:lineRule="atLeast"/>
        <w:jc w:val="both"/>
        <w:rPr>
          <w:rFonts w:ascii="Arial" w:hAnsi="Arial" w:cs="Arial"/>
          <w:sz w:val="20"/>
          <w:szCs w:val="20"/>
          <w:lang w:eastAsia="en-US"/>
        </w:rPr>
      </w:pPr>
    </w:p>
    <w:p w14:paraId="6DA06D82" w14:textId="77777777" w:rsidR="00034B73"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Izvajalec ne odgovarja za zamudo, ki je posledica neizpolnitve katerekoli pogodbene obveznosti s strani naročnika.</w:t>
      </w:r>
    </w:p>
    <w:p w14:paraId="3E961328"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E69B3FC" w14:textId="77777777" w:rsidR="00034B73" w:rsidRPr="00215830"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21583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582A84D7" w14:textId="77777777" w:rsidR="00034B73" w:rsidRPr="00215830"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72371215" w14:textId="77777777" w:rsidR="00034B73" w:rsidRPr="00215830"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21583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5BD91A3" w14:textId="77777777" w:rsidR="00034B73" w:rsidRPr="00215830"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488E42C" w14:textId="77777777" w:rsidR="00034B73" w:rsidRPr="00F00038"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215830">
        <w:rPr>
          <w:rFonts w:ascii="Arial" w:hAnsi="Arial" w:cs="Arial"/>
          <w:sz w:val="20"/>
          <w:szCs w:val="20"/>
          <w:lang w:eastAsia="en-US"/>
        </w:rPr>
        <w:t>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w:t>
      </w:r>
      <w:r w:rsidRPr="6ACAED15">
        <w:rPr>
          <w:rFonts w:ascii="Arial" w:hAnsi="Arial" w:cs="Arial"/>
          <w:sz w:val="20"/>
          <w:szCs w:val="20"/>
          <w:lang w:eastAsia="en-US"/>
        </w:rPr>
        <w:t xml:space="preserve"> </w:t>
      </w:r>
    </w:p>
    <w:p w14:paraId="62A62A2C"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BACD10C"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70C01967">
        <w:rPr>
          <w:rFonts w:ascii="Arial" w:hAnsi="Arial" w:cs="Arial"/>
          <w:sz w:val="20"/>
          <w:szCs w:val="20"/>
          <w:lang w:eastAsia="en-US"/>
        </w:rPr>
        <w:t>Pogodbena kazen se obračuna pri izplačilu izvajalcu oziroma če to ni mogoče, se iz tega naslova izstavi poseben račun, ki ga mora izvajalec plačati v roku osmih (8) dni od prejema.</w:t>
      </w:r>
    </w:p>
    <w:p w14:paraId="4FDC84E3"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59E2D5E6" w14:textId="77777777" w:rsidR="00034B73" w:rsidRPr="001E502B"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5CFE9B67">
        <w:rPr>
          <w:rFonts w:ascii="Arial" w:hAnsi="Arial" w:cs="Arial"/>
          <w:sz w:val="20"/>
          <w:szCs w:val="20"/>
          <w:lang w:eastAsia="en-US"/>
        </w:rPr>
        <w:lastRenderedPageBreak/>
        <w:t>Pogodbeni stranki nista odgovorni drug drugemu za škodo v primerih, ko je neizpolnjevanje pogodbenih obveznosti posledica ravnanja tretjih oseb (npr. izpad električnega omrežja, izpad ali nerazpoložljivost strežniške infrastrukture, ipd.) ali v primeru višje sile.</w:t>
      </w:r>
    </w:p>
    <w:p w14:paraId="6E34C5CC"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951CDD" w14:textId="77777777" w:rsidR="00034B73" w:rsidRPr="00F00038"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F00038">
        <w:rPr>
          <w:rFonts w:ascii="Arial" w:hAnsi="Arial" w:cs="Arial"/>
          <w:sz w:val="20"/>
          <w:szCs w:val="20"/>
          <w:lang w:eastAsia="en-US"/>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88150EE" w14:textId="77777777" w:rsidR="00034B73" w:rsidRPr="00F00038"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0AA409"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00F00038">
        <w:rPr>
          <w:rFonts w:ascii="Arial" w:hAnsi="Arial" w:cs="Arial"/>
          <w:sz w:val="20"/>
          <w:szCs w:val="20"/>
          <w:lang w:eastAsia="en-US"/>
        </w:rPr>
        <w:t>Pod višjo silo se razumejo vsi nepredvideni in nepričakovani dogodki, ki nastopijo neodvisno od volje</w:t>
      </w:r>
      <w:r>
        <w:rPr>
          <w:rFonts w:ascii="Arial" w:hAnsi="Arial" w:cs="Arial"/>
          <w:sz w:val="20"/>
          <w:szCs w:val="20"/>
          <w:lang w:eastAsia="en-US"/>
        </w:rPr>
        <w:t xml:space="preserve"> </w:t>
      </w:r>
      <w:r w:rsidRPr="5CFE9B67">
        <w:rPr>
          <w:rFonts w:ascii="Arial" w:hAnsi="Arial" w:cs="Arial"/>
          <w:sz w:val="20"/>
          <w:szCs w:val="20"/>
          <w:lang w:eastAsia="en-US"/>
        </w:rPr>
        <w:t>pogodbenih strank in ki jih pogodbeni stranki nista mogli predvideti ob sklepanju pogodbe ter kakorkoli vplivajo na izvedbo pogodbenih obveznosti.</w:t>
      </w:r>
    </w:p>
    <w:p w14:paraId="6743C47C" w14:textId="77777777" w:rsidR="00034B73" w:rsidRDefault="00034B73" w:rsidP="00034B73">
      <w:pPr>
        <w:spacing w:line="260" w:lineRule="atLeast"/>
        <w:rPr>
          <w:rFonts w:ascii="Arial" w:hAnsi="Arial" w:cs="Arial"/>
          <w:b/>
          <w:sz w:val="20"/>
          <w:szCs w:val="20"/>
          <w:lang w:eastAsia="en-US"/>
        </w:rPr>
      </w:pPr>
    </w:p>
    <w:p w14:paraId="2DD5B35F" w14:textId="77777777" w:rsidR="00034B73" w:rsidRDefault="00034B73" w:rsidP="00034B73">
      <w:pPr>
        <w:pStyle w:val="Odstavekseznama"/>
        <w:keepNext/>
        <w:numPr>
          <w:ilvl w:val="0"/>
          <w:numId w:val="38"/>
        </w:numPr>
        <w:jc w:val="center"/>
        <w:rPr>
          <w:rFonts w:ascii="Arial" w:eastAsia="Arial" w:hAnsi="Arial" w:cs="Arial"/>
          <w:sz w:val="20"/>
          <w:szCs w:val="20"/>
        </w:rPr>
      </w:pPr>
      <w:r w:rsidRPr="2A5B7BE0">
        <w:rPr>
          <w:rFonts w:ascii="Arial" w:eastAsia="Arial" w:hAnsi="Arial" w:cs="Arial"/>
          <w:sz w:val="20"/>
          <w:szCs w:val="20"/>
        </w:rPr>
        <w:t>člen</w:t>
      </w:r>
    </w:p>
    <w:p w14:paraId="7A4F13AF" w14:textId="77777777" w:rsidR="00034B73" w:rsidRDefault="00034B73" w:rsidP="00034B73">
      <w:pPr>
        <w:spacing w:line="260" w:lineRule="atLeast"/>
        <w:rPr>
          <w:rFonts w:ascii="Arial" w:hAnsi="Arial" w:cs="Arial"/>
          <w:sz w:val="20"/>
          <w:szCs w:val="20"/>
          <w:lang w:eastAsia="en-US"/>
        </w:rPr>
      </w:pPr>
    </w:p>
    <w:p w14:paraId="46B3080D" w14:textId="77777777" w:rsidR="00034B73" w:rsidRPr="0094391F" w:rsidRDefault="00034B73" w:rsidP="00034B73">
      <w:pPr>
        <w:spacing w:line="260" w:lineRule="atLeast"/>
        <w:jc w:val="both"/>
        <w:rPr>
          <w:rFonts w:ascii="Arial" w:eastAsia="Calibri" w:hAnsi="Arial" w:cs="Arial"/>
          <w:sz w:val="20"/>
          <w:szCs w:val="20"/>
          <w:lang w:eastAsia="en-US"/>
        </w:rPr>
      </w:pPr>
      <w:r w:rsidRPr="2A5B7BE0">
        <w:rPr>
          <w:rFonts w:ascii="Arial" w:eastAsia="Calibri" w:hAnsi="Arial" w:cs="Arial"/>
          <w:sz w:val="20"/>
          <w:szCs w:val="20"/>
          <w:lang w:eastAsia="en-US"/>
        </w:rPr>
        <w:t>S to pogodbo je dogovorjeno zavarovanje za dobro izvedbo pogodbenih obveznosti, zato mora izvajalec najkasneje v desetih (10) dneh od podpisa pogodbe s strani obeh pogodbenih strank kot pogoj za veljavnost pogodbe naročniku izročiti garancijo za dobro izvedbo pogodbenih obveznosti v zahtevani obliki glede na vzorec in v višini deset (10) odstotkov pogodbene vrednosti z DDV in z veljavnostjo 30 dni po izpolnitvi pogodbenih obveznosti, ki jo lahko naročnik unovči pod naslednjimi pogoji:</w:t>
      </w:r>
    </w:p>
    <w:p w14:paraId="5D48AEB7" w14:textId="77777777" w:rsidR="00034B73" w:rsidRDefault="00034B73" w:rsidP="00034B73">
      <w:pPr>
        <w:spacing w:line="260" w:lineRule="atLeast"/>
        <w:jc w:val="both"/>
        <w:rPr>
          <w:rFonts w:ascii="Arial" w:eastAsia="Calibri" w:hAnsi="Arial" w:cs="Arial"/>
          <w:sz w:val="20"/>
          <w:szCs w:val="20"/>
          <w:lang w:eastAsia="en-US"/>
        </w:rPr>
      </w:pPr>
    </w:p>
    <w:p w14:paraId="48639412" w14:textId="77777777" w:rsidR="00034B73" w:rsidRPr="0094391F" w:rsidRDefault="00034B73" w:rsidP="00034B73">
      <w:pPr>
        <w:numPr>
          <w:ilvl w:val="0"/>
          <w:numId w:val="49"/>
        </w:num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če se bo izkazalo, da storitve ne opravlja pravočasno in/ali pravilno v skladu s pogodbo, zahtevami razpisne dokumentacije ali tehničnimi specifikacijami;</w:t>
      </w:r>
    </w:p>
    <w:p w14:paraId="2F345E77" w14:textId="77777777" w:rsidR="00034B73" w:rsidRPr="007933B9" w:rsidRDefault="00034B73" w:rsidP="00034B73">
      <w:pPr>
        <w:numPr>
          <w:ilvl w:val="0"/>
          <w:numId w:val="49"/>
        </w:numPr>
        <w:spacing w:line="260" w:lineRule="atLeast"/>
        <w:jc w:val="both"/>
        <w:rPr>
          <w:rFonts w:ascii="Arial" w:eastAsia="Calibri" w:hAnsi="Arial" w:cs="Arial"/>
          <w:sz w:val="20"/>
          <w:szCs w:val="20"/>
          <w:lang w:eastAsia="en-US"/>
        </w:rPr>
      </w:pPr>
      <w:r w:rsidRPr="2A5B7BE0">
        <w:rPr>
          <w:rFonts w:ascii="Arial" w:eastAsia="Calibri" w:hAnsi="Arial" w:cs="Arial"/>
          <w:sz w:val="20"/>
          <w:szCs w:val="20"/>
          <w:lang w:eastAsia="en-US"/>
        </w:rPr>
        <w:t>če bo  naročnik odstopil od pogodbe zaradi kršitev ali zamude s strani izvajalca;</w:t>
      </w:r>
    </w:p>
    <w:p w14:paraId="0718D29A" w14:textId="77777777" w:rsidR="00034B73" w:rsidRPr="0094391F" w:rsidRDefault="00034B73" w:rsidP="00034B73">
      <w:pPr>
        <w:numPr>
          <w:ilvl w:val="0"/>
          <w:numId w:val="49"/>
        </w:num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izvajalec pogodbene obveznosti izvaja s podizvajalcem, za katerega ni pridobil soglasja s strani naročnika;</w:t>
      </w:r>
    </w:p>
    <w:p w14:paraId="5E54097A" w14:textId="77777777" w:rsidR="00034B73" w:rsidRPr="0094391F" w:rsidRDefault="00034B73" w:rsidP="00034B73">
      <w:pPr>
        <w:numPr>
          <w:ilvl w:val="0"/>
          <w:numId w:val="49"/>
        </w:num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Izvajalec na zahtevo naročnika  ne odpravi pomanjkljivosti v primernem roki, ki ga določi naročnik;</w:t>
      </w:r>
    </w:p>
    <w:p w14:paraId="58FC7B9D" w14:textId="77777777" w:rsidR="00034B73" w:rsidRDefault="00034B73" w:rsidP="00034B73">
      <w:pPr>
        <w:numPr>
          <w:ilvl w:val="0"/>
          <w:numId w:val="49"/>
        </w:numPr>
        <w:spacing w:line="260" w:lineRule="atLeast"/>
        <w:jc w:val="both"/>
        <w:rPr>
          <w:rFonts w:ascii="Arial" w:eastAsia="Calibri" w:hAnsi="Arial" w:cs="Arial"/>
          <w:sz w:val="20"/>
          <w:szCs w:val="20"/>
          <w:lang w:eastAsia="en-US"/>
        </w:rPr>
      </w:pPr>
      <w:r w:rsidRPr="65608585">
        <w:rPr>
          <w:rFonts w:ascii="Arial" w:eastAsia="Calibri" w:hAnsi="Arial" w:cs="Arial"/>
          <w:sz w:val="20"/>
          <w:szCs w:val="20"/>
          <w:lang w:eastAsia="en-US"/>
        </w:rPr>
        <w:t>če bo izvajalec kršil zaupnost podatkov.</w:t>
      </w:r>
    </w:p>
    <w:p w14:paraId="691F1E42" w14:textId="77777777" w:rsidR="00034B73" w:rsidRDefault="00034B73" w:rsidP="00034B73">
      <w:pPr>
        <w:spacing w:line="260" w:lineRule="atLeast"/>
        <w:jc w:val="both"/>
        <w:rPr>
          <w:lang w:eastAsia="en-US"/>
        </w:rPr>
      </w:pPr>
    </w:p>
    <w:p w14:paraId="69D8BD37" w14:textId="77777777" w:rsidR="00034B73" w:rsidRPr="0094391F" w:rsidRDefault="00034B73" w:rsidP="00034B73">
      <w:pPr>
        <w:widowControl w:val="0"/>
        <w:spacing w:line="260" w:lineRule="atLeast"/>
        <w:jc w:val="both"/>
        <w:rPr>
          <w:rFonts w:ascii="Arial" w:eastAsia="Calibri" w:hAnsi="Arial" w:cs="Arial"/>
          <w:sz w:val="20"/>
          <w:szCs w:val="20"/>
          <w:lang w:eastAsia="en-US"/>
        </w:rPr>
      </w:pPr>
      <w:r w:rsidRPr="2A5B7BE0">
        <w:rPr>
          <w:rFonts w:ascii="Arial" w:eastAsia="Calibri" w:hAnsi="Arial" w:cs="Arial"/>
          <w:sz w:val="20"/>
          <w:szCs w:val="20"/>
          <w:lang w:eastAsia="en-US"/>
        </w:rPr>
        <w:t>Predložitev garancije za dobro izvedbo pogodbenih obveznosti je pogoj za veljavnost pogodbe.</w:t>
      </w:r>
    </w:p>
    <w:p w14:paraId="3ADFCEC2" w14:textId="77777777" w:rsidR="00034B73" w:rsidRDefault="00034B73" w:rsidP="00034B73">
      <w:pPr>
        <w:widowControl w:val="0"/>
        <w:spacing w:line="260" w:lineRule="atLeast"/>
        <w:jc w:val="both"/>
        <w:rPr>
          <w:rFonts w:ascii="Arial" w:eastAsia="Calibri" w:hAnsi="Arial" w:cs="Arial"/>
          <w:sz w:val="20"/>
          <w:szCs w:val="20"/>
          <w:lang w:eastAsia="en-US"/>
        </w:rPr>
      </w:pPr>
    </w:p>
    <w:p w14:paraId="370BB1E8" w14:textId="77777777" w:rsidR="00034B73" w:rsidRDefault="00034B73" w:rsidP="00034B73">
      <w:pPr>
        <w:widowControl w:val="0"/>
        <w:spacing w:line="260" w:lineRule="atLeast"/>
        <w:jc w:val="both"/>
        <w:rPr>
          <w:rFonts w:ascii="Arial" w:hAnsi="Arial" w:cs="Arial"/>
          <w:sz w:val="20"/>
          <w:szCs w:val="20"/>
        </w:rPr>
      </w:pPr>
      <w:r w:rsidRPr="2A5B7BE0">
        <w:rPr>
          <w:rFonts w:ascii="Arial" w:hAnsi="Arial" w:cs="Arial"/>
          <w:sz w:val="20"/>
          <w:szCs w:val="20"/>
        </w:rPr>
        <w:t xml:space="preserve">Če se med trajanjem izvedbe pogodbe spremeni rok za izvedbo pogodbenih storitev oziroma poviša pogodbena vrednost storitev, mora izvajalec </w:t>
      </w:r>
      <w:r w:rsidRPr="2A5B7BE0">
        <w:rPr>
          <w:rFonts w:ascii="Arial" w:eastAsia="Calibri" w:hAnsi="Arial" w:cs="Arial"/>
          <w:sz w:val="20"/>
          <w:szCs w:val="20"/>
          <w:lang w:eastAsia="en-US"/>
        </w:rPr>
        <w:t>v desetih (10) dneh</w:t>
      </w:r>
      <w:r w:rsidRPr="2A5B7BE0">
        <w:rPr>
          <w:rFonts w:ascii="Arial" w:hAnsi="Arial" w:cs="Arial"/>
          <w:sz w:val="20"/>
          <w:szCs w:val="20"/>
        </w:rPr>
        <w:t xml:space="preserve"> od podpisa aneksa k tej pogodbi predložiti novo zavarovanje v korist naročnika v skladu s spremenjeno pogodbo.</w:t>
      </w:r>
    </w:p>
    <w:p w14:paraId="56B4EB6B" w14:textId="77777777" w:rsidR="00034B73" w:rsidRDefault="00034B73" w:rsidP="00034B73">
      <w:pPr>
        <w:widowControl w:val="0"/>
        <w:spacing w:line="260" w:lineRule="atLeast"/>
        <w:jc w:val="both"/>
        <w:rPr>
          <w:rFonts w:ascii="Arial" w:hAnsi="Arial" w:cs="Arial"/>
          <w:sz w:val="20"/>
          <w:szCs w:val="20"/>
          <w:lang w:eastAsia="en-US"/>
        </w:rPr>
      </w:pPr>
    </w:p>
    <w:p w14:paraId="75B8556A" w14:textId="77777777" w:rsidR="00034B73" w:rsidRDefault="00034B73" w:rsidP="00034B73">
      <w:pPr>
        <w:widowControl w:val="0"/>
        <w:spacing w:line="260" w:lineRule="atLeast"/>
        <w:jc w:val="both"/>
        <w:rPr>
          <w:rFonts w:ascii="Arial" w:hAnsi="Arial" w:cs="Arial"/>
          <w:sz w:val="20"/>
          <w:szCs w:val="20"/>
          <w:lang w:eastAsia="en-US"/>
        </w:rPr>
      </w:pPr>
      <w:r w:rsidRPr="6EF65ADF">
        <w:rPr>
          <w:rFonts w:ascii="Arial" w:hAnsi="Arial" w:cs="Arial"/>
          <w:sz w:val="20"/>
          <w:szCs w:val="20"/>
          <w:lang w:eastAsia="en-US"/>
        </w:rPr>
        <w:t xml:space="preserve">V primerih zamud ali kršitev, za katere je v tej pogodbi določena pogodbena kazen, se prvenstveno obračuna pogodbena kazen na način, določen v tej pogodbi. Zavarovanje za dobro izvedbo pogodbenih obveznosti se lahko unovči ob nadaljevanju zamude ali kršitve izvajalca. </w:t>
      </w:r>
    </w:p>
    <w:p w14:paraId="3BB1B2C7" w14:textId="77777777" w:rsidR="00034B73" w:rsidRDefault="00034B73" w:rsidP="00034B73">
      <w:pPr>
        <w:widowControl w:val="0"/>
        <w:spacing w:line="260" w:lineRule="atLeast"/>
        <w:jc w:val="both"/>
        <w:rPr>
          <w:rFonts w:ascii="Arial" w:hAnsi="Arial" w:cs="Arial"/>
          <w:sz w:val="20"/>
          <w:szCs w:val="20"/>
          <w:lang w:eastAsia="en-US"/>
        </w:rPr>
      </w:pPr>
    </w:p>
    <w:p w14:paraId="2B244C18" w14:textId="77777777" w:rsidR="00034B73" w:rsidRPr="00561EBD" w:rsidRDefault="00034B73" w:rsidP="00034B73">
      <w:pPr>
        <w:widowControl w:val="0"/>
        <w:shd w:val="clear" w:color="auto" w:fill="FFFFFF" w:themeFill="background1"/>
        <w:spacing w:line="260" w:lineRule="atLeast"/>
        <w:jc w:val="both"/>
        <w:rPr>
          <w:rFonts w:ascii="Arial" w:hAnsi="Arial" w:cs="Arial"/>
          <w:sz w:val="20"/>
          <w:szCs w:val="20"/>
          <w:lang w:eastAsia="en-US"/>
        </w:rPr>
      </w:pPr>
      <w:r w:rsidRPr="2A5B7BE0">
        <w:rPr>
          <w:rFonts w:ascii="Arial" w:hAnsi="Arial" w:cs="Arial"/>
          <w:sz w:val="20"/>
          <w:szCs w:val="20"/>
          <w:lang w:eastAsia="en-US"/>
        </w:rPr>
        <w:t xml:space="preserve">Če bi imel naročnik zaradi neizpolnitve pogodbenih obveznosti s strani izvajalca stroške in škodo, ki presega unovčeno finančno zavarovanje, je izvajalec, poleg unovčenega finančnega zavarovanja dolžan plačati tudi vse morebitne stroške in povrniti nastalo škodo v ugotovljeni višini oziroma razliko do polne višine nastalih stroškov in škode, in sicer v </w:t>
      </w:r>
      <w:r w:rsidRPr="00561EBD">
        <w:rPr>
          <w:rFonts w:ascii="Arial" w:hAnsi="Arial" w:cs="Arial"/>
          <w:sz w:val="20"/>
          <w:szCs w:val="20"/>
          <w:lang w:eastAsia="en-US"/>
        </w:rPr>
        <w:t>roku trideset (30) dni od datuma pisnega zahtevka naročnika.</w:t>
      </w:r>
    </w:p>
    <w:p w14:paraId="2A87F95B" w14:textId="77777777" w:rsidR="00034B73" w:rsidRDefault="00034B73" w:rsidP="00034B73">
      <w:pPr>
        <w:widowControl w:val="0"/>
        <w:spacing w:line="260" w:lineRule="atLeast"/>
        <w:jc w:val="both"/>
        <w:rPr>
          <w:rFonts w:ascii="Arial" w:hAnsi="Arial" w:cs="Arial"/>
          <w:sz w:val="20"/>
          <w:szCs w:val="20"/>
          <w:lang w:eastAsia="en-US"/>
        </w:rPr>
      </w:pPr>
    </w:p>
    <w:p w14:paraId="3D75DA39"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6D417F17" w14:textId="77777777" w:rsidR="00034B73" w:rsidRDefault="00034B73" w:rsidP="00034B73">
      <w:pPr>
        <w:widowControl w:val="0"/>
        <w:spacing w:line="260" w:lineRule="atLeast"/>
        <w:rPr>
          <w:rFonts w:ascii="Arial" w:hAnsi="Arial" w:cs="Arial"/>
          <w:b/>
          <w:sz w:val="20"/>
          <w:szCs w:val="20"/>
          <w:lang w:eastAsia="en-US"/>
        </w:rPr>
      </w:pPr>
    </w:p>
    <w:p w14:paraId="04B59304" w14:textId="77777777" w:rsidR="00034B73" w:rsidRPr="00981F1A"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Izvajalec naročniku zagotavlja štiriindvajset (24) mesečni garancijski rok za brezhibno delovanje, ki začne teči z dnem končnega prevzema predmeta pogodbe.</w:t>
      </w:r>
    </w:p>
    <w:p w14:paraId="44D5A518" w14:textId="77777777" w:rsidR="00034B73" w:rsidRPr="00981F1A" w:rsidRDefault="00034B73" w:rsidP="00034B73">
      <w:pPr>
        <w:spacing w:line="260" w:lineRule="atLeast"/>
        <w:jc w:val="both"/>
        <w:rPr>
          <w:rFonts w:ascii="Arial" w:hAnsi="Arial" w:cs="Arial"/>
          <w:sz w:val="20"/>
          <w:szCs w:val="20"/>
          <w:lang w:eastAsia="en-US"/>
        </w:rPr>
      </w:pPr>
    </w:p>
    <w:p w14:paraId="532B5CBD" w14:textId="77777777" w:rsidR="00034B73" w:rsidRPr="00981F1A" w:rsidRDefault="00034B73" w:rsidP="00034B73">
      <w:pPr>
        <w:spacing w:line="260" w:lineRule="atLeast"/>
        <w:jc w:val="both"/>
        <w:rPr>
          <w:rFonts w:ascii="Arial" w:hAnsi="Arial" w:cs="Arial"/>
          <w:sz w:val="20"/>
          <w:szCs w:val="20"/>
          <w:lang w:eastAsia="en-US"/>
        </w:rPr>
      </w:pPr>
      <w:r w:rsidRPr="00981F1A">
        <w:rPr>
          <w:rFonts w:ascii="Arial" w:hAnsi="Arial" w:cs="Arial"/>
          <w:sz w:val="20"/>
          <w:szCs w:val="20"/>
          <w:lang w:eastAsia="en-US"/>
        </w:rPr>
        <w:t>Za morebitno programsko opremo drugih proizvajalcev veljajo garancijski in licenčni pogoji, kot jih</w:t>
      </w:r>
      <w:r>
        <w:rPr>
          <w:rFonts w:ascii="Arial" w:hAnsi="Arial" w:cs="Arial"/>
          <w:sz w:val="20"/>
          <w:szCs w:val="20"/>
          <w:lang w:eastAsia="en-US"/>
        </w:rPr>
        <w:t xml:space="preserve"> </w:t>
      </w:r>
      <w:r w:rsidRPr="00981F1A">
        <w:rPr>
          <w:rFonts w:ascii="Arial" w:hAnsi="Arial" w:cs="Arial"/>
          <w:sz w:val="20"/>
          <w:szCs w:val="20"/>
          <w:lang w:eastAsia="en-US"/>
        </w:rPr>
        <w:t>proizvajalec te opreme nudi za posamezne programske proizvode.</w:t>
      </w:r>
    </w:p>
    <w:p w14:paraId="4191A264" w14:textId="77777777" w:rsidR="00034B73" w:rsidRPr="00981F1A" w:rsidRDefault="00034B73" w:rsidP="00034B73">
      <w:pPr>
        <w:spacing w:line="260" w:lineRule="atLeast"/>
        <w:jc w:val="both"/>
        <w:rPr>
          <w:rFonts w:ascii="Arial" w:hAnsi="Arial" w:cs="Arial"/>
          <w:sz w:val="20"/>
          <w:szCs w:val="20"/>
          <w:lang w:eastAsia="en-US"/>
        </w:rPr>
      </w:pPr>
    </w:p>
    <w:p w14:paraId="0B0FA71B"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 xml:space="preserve">Izvajalec zagotavlja v garancijskem obdobju brezplačno odpravo napak in nepravilnosti v delovanju informacijskega sistema. Prijava napake mora biti možna vsak delovni dan med 7. in 17. uro preko izvajalčevega sistema za prijavo napak, elektronske pošte ali telefona. Odzivni čas je dva (2) dni od prijave napake. Čas odprave napake je dva (2) delovna dneva od časa prijave napake. Če napake ni </w:t>
      </w:r>
      <w:r w:rsidRPr="70C01967">
        <w:rPr>
          <w:rFonts w:ascii="Arial" w:hAnsi="Arial" w:cs="Arial"/>
          <w:sz w:val="20"/>
          <w:szCs w:val="20"/>
          <w:lang w:eastAsia="en-US"/>
        </w:rPr>
        <w:lastRenderedPageBreak/>
        <w:t>mogoče odpraviti v tem roku, lahko v utemeljenih primerih izvajalec in naročnik sporazumno določita čas odprave napake oziroma se dogovorita za vzpostavitev funkcionalne nadomestne rešitve.</w:t>
      </w:r>
    </w:p>
    <w:p w14:paraId="728A62F0" w14:textId="77777777" w:rsidR="00034B73" w:rsidRDefault="00034B73" w:rsidP="00034B73">
      <w:pPr>
        <w:spacing w:line="260" w:lineRule="atLeast"/>
        <w:jc w:val="both"/>
        <w:rPr>
          <w:rFonts w:ascii="Arial" w:hAnsi="Arial" w:cs="Arial"/>
          <w:sz w:val="20"/>
          <w:szCs w:val="20"/>
          <w:lang w:eastAsia="en-US"/>
        </w:rPr>
      </w:pPr>
    </w:p>
    <w:p w14:paraId="420290DE" w14:textId="77777777" w:rsidR="00034B73" w:rsidRDefault="00034B73" w:rsidP="00034B73">
      <w:pPr>
        <w:widowControl w:val="0"/>
        <w:spacing w:line="260" w:lineRule="atLeast"/>
        <w:jc w:val="both"/>
        <w:rPr>
          <w:rFonts w:ascii="Arial" w:hAnsi="Arial" w:cs="Arial"/>
          <w:sz w:val="20"/>
          <w:szCs w:val="20"/>
          <w:lang w:eastAsia="en-US"/>
        </w:rPr>
      </w:pPr>
      <w:r w:rsidRPr="65608585">
        <w:rPr>
          <w:rFonts w:ascii="Arial" w:hAnsi="Arial" w:cs="Arial"/>
          <w:sz w:val="20"/>
          <w:szCs w:val="20"/>
          <w:lang w:eastAsia="en-US"/>
        </w:rPr>
        <w:t>Pri vzpostavitvi funkcionalne nadomestne rešitve naročnik ne more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777C5BE7" w14:textId="77777777" w:rsidR="00034B73" w:rsidRDefault="00034B73" w:rsidP="00034B73">
      <w:pPr>
        <w:spacing w:line="260" w:lineRule="atLeast"/>
        <w:jc w:val="both"/>
        <w:rPr>
          <w:rFonts w:ascii="Arial" w:hAnsi="Arial" w:cs="Arial"/>
          <w:sz w:val="20"/>
          <w:szCs w:val="20"/>
          <w:lang w:eastAsia="en-US"/>
        </w:rPr>
      </w:pPr>
    </w:p>
    <w:p w14:paraId="78DEA327" w14:textId="77777777" w:rsidR="00034B73" w:rsidRPr="00981F1A"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Za čas od prijave napake do njene odprave se garancijski rok podaljša v primeru, da je delovanje informacijskega sistema popolnoma onemogočeno in je od prijave napake preteklo več kot deset (10) dni. Garancija se podaljša za čas odpravljanja napake, ki je daljši od desetih (10) dni.</w:t>
      </w:r>
    </w:p>
    <w:p w14:paraId="10260149" w14:textId="77777777" w:rsidR="00034B73" w:rsidRDefault="00034B73" w:rsidP="00034B73">
      <w:pPr>
        <w:spacing w:line="260" w:lineRule="atLeast"/>
        <w:jc w:val="both"/>
        <w:rPr>
          <w:rFonts w:ascii="Arial" w:hAnsi="Arial" w:cs="Arial"/>
          <w:sz w:val="20"/>
          <w:szCs w:val="20"/>
          <w:lang w:eastAsia="en-US"/>
        </w:rPr>
      </w:pPr>
    </w:p>
    <w:p w14:paraId="1D0C1993" w14:textId="77777777" w:rsidR="00034B73"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43DDDE3" w14:textId="77777777" w:rsidR="00034B73" w:rsidRPr="00981F1A" w:rsidRDefault="00034B73" w:rsidP="00034B73">
      <w:pPr>
        <w:spacing w:line="260" w:lineRule="atLeast"/>
        <w:jc w:val="both"/>
        <w:rPr>
          <w:rFonts w:ascii="Arial" w:hAnsi="Arial" w:cs="Arial"/>
          <w:sz w:val="20"/>
          <w:szCs w:val="20"/>
          <w:lang w:eastAsia="en-US"/>
        </w:rPr>
      </w:pPr>
    </w:p>
    <w:p w14:paraId="0476443B" w14:textId="77777777" w:rsidR="00034B73" w:rsidRDefault="00034B73" w:rsidP="00034B73">
      <w:pPr>
        <w:spacing w:line="260" w:lineRule="atLeast"/>
        <w:jc w:val="both"/>
        <w:rPr>
          <w:rFonts w:ascii="Arial" w:hAnsi="Arial" w:cs="Arial"/>
          <w:sz w:val="20"/>
          <w:szCs w:val="20"/>
          <w:lang w:eastAsia="en-US"/>
        </w:rPr>
      </w:pPr>
      <w:r w:rsidRPr="65608585">
        <w:rPr>
          <w:rFonts w:ascii="Arial" w:hAnsi="Arial" w:cs="Arial"/>
          <w:sz w:val="20"/>
          <w:szCs w:val="20"/>
          <w:lang w:eastAsia="en-US"/>
        </w:rPr>
        <w:t>Garancijski rok za odpravo napake velja tudi za morebitne kasnejše dopolnitve oziroma izvedene nadgradnje predmeta pogodbe s strani izvajalca.</w:t>
      </w:r>
    </w:p>
    <w:p w14:paraId="48243B2A" w14:textId="77777777" w:rsidR="00034B73" w:rsidRDefault="00034B73" w:rsidP="00034B73">
      <w:pPr>
        <w:widowControl w:val="0"/>
        <w:spacing w:line="260" w:lineRule="atLeast"/>
        <w:jc w:val="both"/>
        <w:rPr>
          <w:rFonts w:ascii="Arial" w:hAnsi="Arial" w:cs="Arial"/>
          <w:sz w:val="20"/>
          <w:szCs w:val="20"/>
          <w:lang w:eastAsia="en-US"/>
        </w:rPr>
      </w:pPr>
    </w:p>
    <w:p w14:paraId="30FE88C9" w14:textId="77777777" w:rsidR="00034B73" w:rsidRDefault="00034B73" w:rsidP="00034B73">
      <w:pPr>
        <w:widowControl w:val="0"/>
        <w:spacing w:line="260" w:lineRule="atLeast"/>
        <w:jc w:val="both"/>
        <w:rPr>
          <w:rFonts w:ascii="Arial" w:hAnsi="Arial" w:cs="Arial"/>
          <w:sz w:val="20"/>
          <w:szCs w:val="20"/>
          <w:lang w:eastAsia="en-US"/>
        </w:rPr>
      </w:pPr>
      <w:r w:rsidRPr="65608585">
        <w:rPr>
          <w:rFonts w:ascii="Arial" w:hAnsi="Arial" w:cs="Arial"/>
          <w:sz w:val="20"/>
          <w:szCs w:val="20"/>
          <w:lang w:eastAsia="en-US"/>
        </w:rPr>
        <w:t>Naročnik je dolžan vse napake, ki jih bo odkril sam ali za katere bo izvedel od svojih končnih uporabnikov sistema, takoj javiti izvajalcu.</w:t>
      </w:r>
    </w:p>
    <w:p w14:paraId="2FD24849" w14:textId="77777777" w:rsidR="00034B73" w:rsidRPr="00CE3BE9" w:rsidRDefault="00034B73" w:rsidP="00034B73">
      <w:pPr>
        <w:widowControl w:val="0"/>
        <w:spacing w:line="260" w:lineRule="atLeast"/>
        <w:jc w:val="both"/>
        <w:rPr>
          <w:rFonts w:ascii="Arial" w:hAnsi="Arial" w:cs="Arial"/>
          <w:sz w:val="20"/>
          <w:szCs w:val="20"/>
          <w:lang w:eastAsia="en-US"/>
        </w:rPr>
      </w:pPr>
    </w:p>
    <w:p w14:paraId="312BD404" w14:textId="77777777" w:rsidR="00034B73" w:rsidRPr="00CE3BE9" w:rsidRDefault="00034B73" w:rsidP="00034B73">
      <w:pPr>
        <w:widowControl w:val="0"/>
        <w:spacing w:line="260" w:lineRule="atLeast"/>
        <w:jc w:val="both"/>
        <w:rPr>
          <w:rFonts w:ascii="Arial" w:hAnsi="Arial" w:cs="Arial"/>
          <w:sz w:val="20"/>
          <w:szCs w:val="20"/>
          <w:lang w:eastAsia="en-US"/>
        </w:rPr>
      </w:pPr>
      <w:r w:rsidRPr="2A5B7BE0">
        <w:rPr>
          <w:rFonts w:ascii="Arial" w:hAnsi="Arial" w:cs="Arial"/>
          <w:sz w:val="20"/>
          <w:szCs w:val="20"/>
          <w:lang w:eastAsia="en-US"/>
        </w:rPr>
        <w:t>Če izvajalec ne bo odpravljal napak skladno z določbo tega člena pogodbe, bo naročnik unovčil zavarovanje za odpravo napak v garancijskem roku.</w:t>
      </w:r>
    </w:p>
    <w:p w14:paraId="79715978" w14:textId="77777777" w:rsidR="00034B73" w:rsidRDefault="00034B73" w:rsidP="00034B73">
      <w:pPr>
        <w:widowControl w:val="0"/>
        <w:spacing w:line="260" w:lineRule="atLeast"/>
        <w:jc w:val="both"/>
        <w:rPr>
          <w:rFonts w:ascii="Arial" w:hAnsi="Arial" w:cs="Arial"/>
          <w:sz w:val="20"/>
          <w:szCs w:val="20"/>
          <w:lang w:eastAsia="en-US"/>
        </w:rPr>
      </w:pPr>
    </w:p>
    <w:p w14:paraId="0C823D65" w14:textId="77777777" w:rsidR="00034B73" w:rsidRPr="008C0131" w:rsidRDefault="00034B73" w:rsidP="00034B73">
      <w:pPr>
        <w:pStyle w:val="Odstavekseznama"/>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7B79F546" w14:textId="77777777" w:rsidR="00034B73" w:rsidRPr="008C0131" w:rsidRDefault="00034B73" w:rsidP="00034B73">
      <w:pPr>
        <w:widowControl w:val="0"/>
        <w:spacing w:line="260" w:lineRule="atLeast"/>
        <w:jc w:val="both"/>
        <w:rPr>
          <w:rFonts w:ascii="Arial" w:hAnsi="Arial" w:cs="Arial"/>
          <w:sz w:val="20"/>
          <w:szCs w:val="20"/>
          <w:lang w:eastAsia="en-US"/>
        </w:rPr>
      </w:pPr>
    </w:p>
    <w:p w14:paraId="10C3775E" w14:textId="77777777" w:rsidR="00034B73" w:rsidRDefault="00034B73" w:rsidP="00034B73">
      <w:pPr>
        <w:widowControl w:val="0"/>
        <w:spacing w:line="260" w:lineRule="atLeast"/>
        <w:jc w:val="both"/>
        <w:rPr>
          <w:rFonts w:ascii="Arial" w:hAnsi="Arial" w:cs="Arial"/>
          <w:sz w:val="20"/>
          <w:szCs w:val="20"/>
          <w:lang w:eastAsia="en-US"/>
        </w:rPr>
      </w:pPr>
      <w:r w:rsidRPr="6EF65ADF">
        <w:rPr>
          <w:rFonts w:ascii="Arial" w:hAnsi="Arial" w:cs="Arial"/>
          <w:sz w:val="20"/>
          <w:szCs w:val="20"/>
          <w:lang w:eastAsia="en-US"/>
        </w:rPr>
        <w:t>Izvajalec mora kot pogoj za plačilo zadnjega računa</w:t>
      </w:r>
      <w:r w:rsidRPr="6EF65ADF">
        <w:rPr>
          <w:rFonts w:ascii="Arial" w:eastAsia="Arial" w:hAnsi="Arial" w:cs="Arial"/>
          <w:sz w:val="20"/>
          <w:szCs w:val="20"/>
        </w:rPr>
        <w:t xml:space="preserve"> </w:t>
      </w:r>
      <w:r w:rsidRPr="6EF65ADF">
        <w:rPr>
          <w:rFonts w:ascii="Arial" w:hAnsi="Arial" w:cs="Arial"/>
          <w:sz w:val="20"/>
          <w:szCs w:val="20"/>
          <w:lang w:eastAsia="en-US"/>
        </w:rPr>
        <w:t>naročniku izročiti finančno zavarovanje za odpravo napak v garancijskem roku v višini pet odstotkov (5 %) pogodbene vrednosti z DDV in veljavnostjo petindvajset (25) mesecev od datuma končnega prevzema predmeta pogodbe. Finančno zavarovanje mora biti brezpogojno, plačljivo na prvi poziv in v obliki originalne bančne garancije, izdelane po Enotnih pravilih za garancije na poziv (EPGP), revizija iz leta 2010, izdana pri MTZ pod št. 758, z valuto plačila petnajst (15) koledarskih dni od prejema zahteve upravičenca.</w:t>
      </w:r>
    </w:p>
    <w:p w14:paraId="35C70B38" w14:textId="77777777" w:rsidR="00034B73" w:rsidRDefault="00034B73" w:rsidP="00034B73">
      <w:pPr>
        <w:widowControl w:val="0"/>
        <w:spacing w:line="260" w:lineRule="atLeast"/>
        <w:jc w:val="both"/>
        <w:rPr>
          <w:rFonts w:ascii="Arial" w:hAnsi="Arial" w:cs="Arial"/>
          <w:sz w:val="20"/>
          <w:szCs w:val="20"/>
          <w:lang w:eastAsia="en-US"/>
        </w:rPr>
      </w:pPr>
    </w:p>
    <w:p w14:paraId="3006346B" w14:textId="77777777" w:rsidR="00034B73" w:rsidRPr="001F4659" w:rsidRDefault="00034B73" w:rsidP="00034B73">
      <w:pPr>
        <w:widowControl w:val="0"/>
        <w:spacing w:line="260" w:lineRule="atLeast"/>
        <w:jc w:val="both"/>
        <w:rPr>
          <w:rFonts w:ascii="Arial" w:hAnsi="Arial" w:cs="Arial"/>
          <w:sz w:val="20"/>
          <w:szCs w:val="20"/>
          <w:lang w:eastAsia="en-US"/>
        </w:rPr>
      </w:pPr>
      <w:bookmarkStart w:id="136" w:name="_Hlk138231748"/>
      <w:r w:rsidRPr="00745D5D">
        <w:rPr>
          <w:rFonts w:ascii="Arial" w:hAnsi="Arial" w:cs="Arial"/>
          <w:sz w:val="20"/>
          <w:szCs w:val="20"/>
          <w:lang w:eastAsia="en-US"/>
        </w:rPr>
        <w:t>Če izvajalec te garancije ne dostavi, bo naročnik unovčil garancijo za dobro izvedbo pogodbenih obveznosti.</w:t>
      </w:r>
    </w:p>
    <w:bookmarkEnd w:id="136"/>
    <w:p w14:paraId="7915B4E0" w14:textId="77777777" w:rsidR="00034B73" w:rsidRPr="001F4659" w:rsidRDefault="00034B73" w:rsidP="00034B73">
      <w:pPr>
        <w:widowControl w:val="0"/>
        <w:spacing w:line="260" w:lineRule="atLeast"/>
        <w:jc w:val="both"/>
        <w:rPr>
          <w:rFonts w:ascii="Arial" w:hAnsi="Arial" w:cs="Arial"/>
          <w:sz w:val="20"/>
          <w:szCs w:val="20"/>
          <w:lang w:eastAsia="en-US"/>
        </w:rPr>
      </w:pPr>
    </w:p>
    <w:p w14:paraId="50C8E491" w14:textId="77777777" w:rsidR="00034B73" w:rsidRDefault="00034B73" w:rsidP="00034B73">
      <w:pPr>
        <w:widowControl w:val="0"/>
        <w:spacing w:line="260" w:lineRule="atLeast"/>
        <w:jc w:val="both"/>
        <w:rPr>
          <w:rFonts w:ascii="Arial" w:hAnsi="Arial" w:cs="Arial"/>
          <w:sz w:val="20"/>
          <w:szCs w:val="20"/>
          <w:lang w:eastAsia="en-US"/>
        </w:rPr>
      </w:pPr>
      <w:r w:rsidRPr="65608585">
        <w:rPr>
          <w:rFonts w:ascii="Arial" w:hAnsi="Arial" w:cs="Arial"/>
          <w:sz w:val="20"/>
          <w:szCs w:val="20"/>
          <w:lang w:eastAsia="en-US"/>
        </w:rPr>
        <w:t>Finančno zavarovanje za odpravo napak v garancijskem roku lahko naročnik unovči, če izvajalec v garancijskem roku ob okvari ali kateremkoli drugem dogodku, ki bi zmanjšal možnost uporabe predmeta pogodbe, ne odpravi vseh pomanjkljivosti in napak ali ne zamenja opreme oziroma ne izvaja garancijskih obveznosti na način, kot je opredeljen v tej pogodbi.</w:t>
      </w:r>
    </w:p>
    <w:p w14:paraId="45F57DCB" w14:textId="77777777" w:rsidR="00034B73" w:rsidRDefault="00034B73" w:rsidP="00034B73">
      <w:pPr>
        <w:widowControl w:val="0"/>
        <w:spacing w:line="260" w:lineRule="atLeast"/>
        <w:jc w:val="both"/>
        <w:rPr>
          <w:rFonts w:ascii="Arial" w:hAnsi="Arial" w:cs="Arial"/>
          <w:b/>
          <w:sz w:val="20"/>
          <w:szCs w:val="20"/>
          <w:lang w:eastAsia="en-US"/>
        </w:rPr>
      </w:pPr>
    </w:p>
    <w:p w14:paraId="75E7BCE5"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56468976" w14:textId="77777777" w:rsidR="00034B73" w:rsidRDefault="00034B73" w:rsidP="00034B73">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6B145FD6" w14:textId="77777777" w:rsidR="00034B73" w:rsidRDefault="00034B73" w:rsidP="00034B73">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2A5B7BE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07AD8B22"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BF4A88"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70C01967">
        <w:rPr>
          <w:rFonts w:ascii="Arial" w:hAnsi="Arial" w:cs="Arial"/>
          <w:sz w:val="20"/>
          <w:szCs w:val="20"/>
          <w:lang w:eastAsia="en-US"/>
        </w:rPr>
        <w:t>Izvajalec je dolžan obvestiti kader, da lahko pri svojem delu pridejo v stik z osebnimi ali zaupnimi podatki, in da so dolžni v tem primeru ravnati z vso skrbnostjo dobrega strokovnjaka glede varstva osebnih in zaupnih podatkov.</w:t>
      </w:r>
    </w:p>
    <w:p w14:paraId="709AF934"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5729C5"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sidRPr="70C01967">
        <w:rPr>
          <w:rFonts w:ascii="Arial" w:hAnsi="Arial" w:cs="Arial"/>
          <w:sz w:val="20"/>
          <w:szCs w:val="20"/>
          <w:lang w:eastAsia="en-US"/>
        </w:rPr>
        <w:t>Kader izvajalca je dolžan kontaktni osebi naročnika sporočiti vsak dogodek ali sum dogodka, ki ima ali bi lahko imel za posledico razkritje zaupnih ali osebnih podatkov, izgubo oziroma nezaželeno spremembo podatkov ter poškodovanje ali izgubo opreme in sredstev.</w:t>
      </w:r>
    </w:p>
    <w:p w14:paraId="1EEA1102"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49B342C"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lastRenderedPageBreak/>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12D498A"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6AE688"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Za izvajalca, ki za naročnika opravlja pogodbene obveznosti, velja glede teh obveznosti enako strog način varovanja podatkov, kot jih ima naročnik.</w:t>
      </w:r>
    </w:p>
    <w:p w14:paraId="5D1AE079" w14:textId="77777777" w:rsidR="00034B73" w:rsidRDefault="00034B73" w:rsidP="00034B7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6B225F77" w14:textId="77777777" w:rsidR="00034B73" w:rsidRDefault="00034B73" w:rsidP="00034B73">
      <w:pPr>
        <w:widowControl w:val="0"/>
        <w:overflowPunct w:val="0"/>
        <w:autoSpaceDE w:val="0"/>
        <w:autoSpaceDN w:val="0"/>
        <w:adjustRightInd w:val="0"/>
        <w:spacing w:line="260" w:lineRule="atLeast"/>
        <w:jc w:val="both"/>
        <w:textAlignment w:val="baseline"/>
        <w:rPr>
          <w:rFonts w:ascii="Arial" w:hAnsi="Arial" w:cs="Arial"/>
          <w:sz w:val="20"/>
          <w:szCs w:val="20"/>
        </w:rPr>
      </w:pPr>
      <w:r w:rsidRPr="70C01967">
        <w:rPr>
          <w:rFonts w:ascii="Arial" w:hAnsi="Arial" w:cs="Arial"/>
          <w:sz w:val="20"/>
          <w:szCs w:val="20"/>
        </w:rPr>
        <w:t xml:space="preserve">Izvajalec se zavezuje, da osebnih podatkov ne bo uporabil za drugačen namen, kot je določen z namenom te pogodbe. </w:t>
      </w:r>
    </w:p>
    <w:p w14:paraId="20B54C72" w14:textId="77777777" w:rsidR="00034B73" w:rsidRDefault="00034B73" w:rsidP="00034B73">
      <w:pPr>
        <w:widowControl w:val="0"/>
        <w:spacing w:line="260" w:lineRule="atLeast"/>
        <w:jc w:val="both"/>
        <w:rPr>
          <w:rFonts w:ascii="Arial" w:hAnsi="Arial" w:cs="Arial"/>
          <w:sz w:val="20"/>
          <w:szCs w:val="20"/>
        </w:rPr>
      </w:pPr>
    </w:p>
    <w:p w14:paraId="664280C3" w14:textId="77777777" w:rsidR="00034B73" w:rsidRDefault="00034B73" w:rsidP="00034B73">
      <w:pPr>
        <w:widowControl w:val="0"/>
        <w:spacing w:line="260" w:lineRule="atLeast"/>
        <w:jc w:val="both"/>
        <w:rPr>
          <w:rFonts w:ascii="Arial" w:hAnsi="Arial" w:cs="Arial"/>
          <w:sz w:val="20"/>
          <w:szCs w:val="20"/>
        </w:rPr>
      </w:pPr>
      <w:r w:rsidRPr="2A5B7BE0">
        <w:rPr>
          <w:rFonts w:ascii="Arial" w:hAnsi="Arial" w:cs="Arial"/>
          <w:sz w:val="20"/>
          <w:szCs w:val="20"/>
        </w:rPr>
        <w:t xml:space="preserve">Izvajalec je dolžan, ob morebitnem stiku z osebnimi podatki, ravnati v skladu z določbami zakona, ki ureja varstvo osebnih podatkov ves čas izvrševanja pogodbe in tudi pet (5) let po njenem prenehanju in da bo vse podatke, v stik s katerimi je prišel zaradi izvrševanja te pogodbe, uporabljal izključno in za namen izpolnitve te pogodbe. V nasprotnem primeru je izvajalec odškodninsko odgovoren.  </w:t>
      </w:r>
    </w:p>
    <w:p w14:paraId="2052A065" w14:textId="77777777" w:rsidR="00034B73" w:rsidRDefault="00034B73" w:rsidP="00034B7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CDFF738" w14:textId="77777777" w:rsidR="00034B73" w:rsidRDefault="00034B73" w:rsidP="00034B73">
      <w:pPr>
        <w:keepNext/>
        <w:widowControl w:val="0"/>
        <w:spacing w:line="260" w:lineRule="atLeast"/>
        <w:rPr>
          <w:rFonts w:ascii="Arial" w:hAnsi="Arial" w:cs="Arial"/>
          <w:b/>
          <w:sz w:val="20"/>
          <w:szCs w:val="20"/>
          <w:lang w:eastAsia="en-US"/>
        </w:rPr>
      </w:pPr>
    </w:p>
    <w:p w14:paraId="571BDF7B"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63595E1A" w14:textId="77777777" w:rsidR="00034B73" w:rsidRDefault="00034B73" w:rsidP="00034B73">
      <w:pPr>
        <w:spacing w:line="260" w:lineRule="atLeast"/>
        <w:jc w:val="both"/>
        <w:rPr>
          <w:rFonts w:ascii="Arial" w:hAnsi="Arial" w:cs="Arial"/>
          <w:color w:val="000000"/>
          <w:sz w:val="20"/>
          <w:szCs w:val="20"/>
        </w:rPr>
      </w:pPr>
    </w:p>
    <w:p w14:paraId="767C0547" w14:textId="77777777" w:rsidR="00034B73" w:rsidRDefault="00034B73" w:rsidP="00034B73">
      <w:pPr>
        <w:spacing w:line="260" w:lineRule="atLeast"/>
        <w:jc w:val="both"/>
        <w:rPr>
          <w:rFonts w:ascii="Arial" w:eastAsia="Arial" w:hAnsi="Arial" w:cs="Arial"/>
          <w:sz w:val="20"/>
          <w:szCs w:val="20"/>
          <w:lang w:eastAsia="en-US"/>
        </w:rPr>
      </w:pPr>
      <w:r w:rsidRPr="6EF65ADF">
        <w:rPr>
          <w:rFonts w:ascii="Arial" w:eastAsia="Arial" w:hAnsi="Arial" w:cs="Arial"/>
          <w:sz w:val="20"/>
          <w:szCs w:val="20"/>
          <w:lang w:eastAsia="en-US"/>
        </w:rPr>
        <w:t xml:space="preserve">S prevzemom postanejo vse materialne in druge avtorske pravice na celotni dokumentaciji in produktih, ki bodo nastali na podlagi te pogodbe, last naročnika in to </w:t>
      </w:r>
      <w:proofErr w:type="spellStart"/>
      <w:r w:rsidRPr="6EF65ADF">
        <w:rPr>
          <w:rFonts w:ascii="Arial" w:eastAsia="Arial" w:hAnsi="Arial" w:cs="Arial"/>
          <w:sz w:val="20"/>
          <w:szCs w:val="20"/>
          <w:lang w:eastAsia="en-US"/>
        </w:rPr>
        <w:t>neizključno</w:t>
      </w:r>
      <w:proofErr w:type="spellEnd"/>
      <w:r w:rsidRPr="6EF65ADF">
        <w:rPr>
          <w:rFonts w:ascii="Arial" w:eastAsia="Arial" w:hAnsi="Arial" w:cs="Arial"/>
          <w:sz w:val="20"/>
          <w:szCs w:val="20"/>
          <w:lang w:eastAsia="en-US"/>
        </w:rPr>
        <w:t xml:space="preserve">, prostorsko in časovno neomejeno, in sicer pravica do reproduciranja sestavnih delov ali celote programske </w:t>
      </w:r>
      <w:proofErr w:type="spellStart"/>
      <w:r w:rsidRPr="6EF65ADF">
        <w:rPr>
          <w:rFonts w:ascii="Arial" w:eastAsia="Arial" w:hAnsi="Arial" w:cs="Arial"/>
          <w:sz w:val="20"/>
          <w:szCs w:val="20"/>
          <w:lang w:eastAsia="en-US"/>
        </w:rPr>
        <w:t>opremeali</w:t>
      </w:r>
      <w:proofErr w:type="spellEnd"/>
      <w:r w:rsidRPr="6EF65ADF">
        <w:rPr>
          <w:rFonts w:ascii="Arial" w:eastAsia="Arial" w:hAnsi="Arial" w:cs="Arial"/>
          <w:sz w:val="20"/>
          <w:szCs w:val="20"/>
          <w:lang w:eastAsia="en-US"/>
        </w:rPr>
        <w:t xml:space="preserve"> druge stvaritve, pravica prevoda, prilagoditve, priredbe oziroma drugačne predelave ter reproduciranja teh predelav, pravica dostopa in izročitve ter pravica distribucije v okviru javnega sektorja v katerikoli obliki. Prenesena avtorska pravica naročniku omogoča, da lahko komurkoli naroči obdelovanje, predelovanje, nadgrajevanje in vzdrževanje izdelka, ki je predmet te pogodbe.</w:t>
      </w:r>
    </w:p>
    <w:p w14:paraId="0EE35BF9" w14:textId="77777777" w:rsidR="00034B73" w:rsidRDefault="00034B73" w:rsidP="00034B73">
      <w:pPr>
        <w:spacing w:line="260" w:lineRule="atLeast"/>
        <w:jc w:val="both"/>
        <w:rPr>
          <w:rFonts w:ascii="Arial" w:eastAsia="Arial" w:hAnsi="Arial" w:cs="Arial"/>
          <w:sz w:val="20"/>
          <w:szCs w:val="20"/>
          <w:lang w:eastAsia="en-US"/>
        </w:rPr>
      </w:pPr>
    </w:p>
    <w:p w14:paraId="434C1794" w14:textId="77777777" w:rsidR="00034B73" w:rsidRDefault="00034B73" w:rsidP="00034B73">
      <w:pPr>
        <w:spacing w:line="260" w:lineRule="atLeast"/>
        <w:jc w:val="both"/>
        <w:rPr>
          <w:rFonts w:ascii="Arial" w:hAnsi="Arial" w:cs="Arial"/>
          <w:sz w:val="20"/>
          <w:szCs w:val="20"/>
          <w:lang w:eastAsia="en-US"/>
        </w:rPr>
      </w:pPr>
      <w:r w:rsidRPr="366F1640">
        <w:rPr>
          <w:rFonts w:ascii="Arial" w:eastAsia="Arial" w:hAnsi="Arial" w:cs="Arial"/>
          <w:sz w:val="20"/>
          <w:szCs w:val="20"/>
          <w:lang w:eastAsia="en-US"/>
        </w:rPr>
        <w:t>Izvajalec mora predati celotno dokumentacijo vključno z izvorno programsko kodo v aktivni digitalni obliki v ustreznem formatu in z vsemi procedurami, potrebnimi datotekami in podatki (dokumentacija programske izvorne kode). Izvajalec je ob predaji avtorskega dela dolžan naročniku izročiti vso uporabniško, razvojno in drugo tehnično dokumentacijo, nosilce z vso izvorno kodo, instalacijsko</w:t>
      </w:r>
      <w:r w:rsidRPr="366F1640">
        <w:rPr>
          <w:rFonts w:ascii="Arial" w:hAnsi="Arial" w:cs="Arial"/>
          <w:sz w:val="20"/>
          <w:szCs w:val="20"/>
          <w:lang w:eastAsia="en-US"/>
        </w:rPr>
        <w:t xml:space="preserve"> in izvršno kodo za vse programske izdelke, ki so narejeni in dobavljeni po tej pogodbi, vključno s programi za konfiguriranje, instalacijo, preizkušanje v elektronski obliki. </w:t>
      </w:r>
    </w:p>
    <w:p w14:paraId="5931647A" w14:textId="77777777" w:rsidR="00034B73" w:rsidRDefault="00034B73" w:rsidP="00034B73">
      <w:pPr>
        <w:spacing w:line="260" w:lineRule="atLeast"/>
        <w:jc w:val="both"/>
        <w:rPr>
          <w:rFonts w:ascii="Arial" w:hAnsi="Arial" w:cs="Arial"/>
          <w:sz w:val="20"/>
          <w:szCs w:val="20"/>
          <w:lang w:eastAsia="en-US"/>
        </w:rPr>
      </w:pPr>
    </w:p>
    <w:p w14:paraId="56E882BF" w14:textId="77777777" w:rsidR="00034B73" w:rsidRDefault="00034B73" w:rsidP="00034B73">
      <w:pPr>
        <w:spacing w:after="160" w:line="259" w:lineRule="auto"/>
        <w:jc w:val="both"/>
        <w:rPr>
          <w:rFonts w:ascii="Arial" w:hAnsi="Arial" w:cs="Arial"/>
          <w:sz w:val="20"/>
          <w:szCs w:val="20"/>
          <w:lang w:eastAsia="en-US"/>
        </w:rPr>
      </w:pPr>
      <w:r w:rsidRPr="366F1640">
        <w:rPr>
          <w:rFonts w:ascii="Arial" w:hAnsi="Arial" w:cs="Arial"/>
          <w:sz w:val="20"/>
          <w:szCs w:val="20"/>
          <w:lang w:eastAsia="en-US"/>
        </w:rPr>
        <w:t>Izvorno kodo za celotno programsko opremo mora izvajalec predati na elektronskem trajnem nosilcu podatkov (ključ USB, CD-ROM, DVD, spominske kartice ali trdi diski računalnikov in e-pošta), ki ga je mogoče prebrati na sistemu naročnika. Na enak način kot izvorno kodo je potrebno naročniku predati tudi vsako novo verzijo programske opreme, če v času trajanja garancijske dobe pride do spremembe le-te.</w:t>
      </w:r>
    </w:p>
    <w:p w14:paraId="30ECBED7" w14:textId="77777777" w:rsidR="00034B73" w:rsidRDefault="00034B73" w:rsidP="00034B73">
      <w:pPr>
        <w:spacing w:line="260" w:lineRule="atLeast"/>
        <w:jc w:val="both"/>
        <w:rPr>
          <w:rFonts w:ascii="Arial" w:hAnsi="Arial" w:cs="Arial"/>
          <w:sz w:val="20"/>
          <w:szCs w:val="20"/>
          <w:lang w:eastAsia="en-US"/>
        </w:rPr>
      </w:pPr>
      <w:r w:rsidRPr="366F1640">
        <w:rPr>
          <w:rFonts w:ascii="Arial" w:hAnsi="Arial" w:cs="Arial"/>
          <w:sz w:val="20"/>
          <w:szCs w:val="20"/>
          <w:lang w:eastAsia="en-US"/>
        </w:rPr>
        <w:t>Dokumentacija mora podrobno opisovati pomen programske izvorne kode, razvite po zahtevah naročnika, ki jo ima naročnik pravico spreminjati po poteku pogodbenega roka za namen vzdrževanja. Naročnik lahko programsko izvorno kodo uporabi tudi za namen integracije te kode z ostalo programsko opremo. Naročniku na predani dokumentaciji pripada pravica do trajne in neomejene uporabe rešitve pogodbenih storitev ob upoštevanju določil Zakona o avtorskih in sorodnih pravicah.</w:t>
      </w:r>
    </w:p>
    <w:p w14:paraId="056215B3" w14:textId="77777777" w:rsidR="00034B73" w:rsidRDefault="00034B73" w:rsidP="00034B73">
      <w:pPr>
        <w:widowControl w:val="0"/>
        <w:tabs>
          <w:tab w:val="num" w:pos="1134"/>
        </w:tabs>
        <w:autoSpaceDN w:val="0"/>
        <w:adjustRightInd w:val="0"/>
        <w:spacing w:line="260" w:lineRule="atLeast"/>
        <w:contextualSpacing/>
        <w:jc w:val="both"/>
        <w:rPr>
          <w:rFonts w:ascii="Arial" w:hAnsi="Arial" w:cs="Arial"/>
          <w:sz w:val="20"/>
          <w:szCs w:val="20"/>
          <w:lang w:eastAsia="en-US"/>
        </w:rPr>
      </w:pPr>
    </w:p>
    <w:p w14:paraId="1EE73478" w14:textId="77777777" w:rsidR="00034B73" w:rsidRDefault="00034B73" w:rsidP="00034B73">
      <w:pPr>
        <w:jc w:val="both"/>
        <w:rPr>
          <w:rFonts w:ascii="Arial" w:hAnsi="Arial" w:cs="Arial"/>
          <w:sz w:val="20"/>
          <w:szCs w:val="20"/>
          <w:lang w:eastAsia="en-US"/>
        </w:rPr>
      </w:pPr>
      <w:r w:rsidRPr="366F1640">
        <w:rPr>
          <w:rFonts w:ascii="Calibri" w:eastAsia="Calibri" w:hAnsi="Calibri" w:cs="Calibri"/>
          <w:sz w:val="22"/>
          <w:szCs w:val="22"/>
        </w:rPr>
        <w:t>I</w:t>
      </w:r>
      <w:r w:rsidRPr="366F1640">
        <w:rPr>
          <w:rFonts w:ascii="Arial" w:hAnsi="Arial" w:cs="Arial"/>
          <w:sz w:val="20"/>
          <w:szCs w:val="20"/>
          <w:lang w:eastAsia="en-US"/>
        </w:rPr>
        <w:t>zvajalec zagotavlja, da lahko naročnik po izteku veljavnosti te pogodbe neovirano in brez vsakršnih omejitev odda izvajanje kakršnihkoli storitev na predmetu te pogodbe tretji osebi, pri čemer noben  produkt ne bo pod krajevno, časovno ali drugo omejitvijo glede uporabe in posegov, ki so potrebni za vzdrževanje in nadgradnjo predmeta te pogodbe.</w:t>
      </w:r>
    </w:p>
    <w:p w14:paraId="26D49B2A"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45515D3E"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5D72FC32"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1F4200DA"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 xml:space="preserve">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w:t>
      </w:r>
      <w:r w:rsidRPr="366F1640">
        <w:rPr>
          <w:rFonts w:ascii="Arial" w:hAnsi="Arial" w:cs="Arial"/>
          <w:sz w:val="20"/>
          <w:szCs w:val="20"/>
          <w:lang w:eastAsia="en-US"/>
        </w:rPr>
        <w:lastRenderedPageBreak/>
        <w:t>posameznega izvajalca. Pri standardni programski opremi, katere pravice ima tretja oseba, ki ni vključena v izvajanje te pogodbe, izvorne kode ni potrebno predati.</w:t>
      </w:r>
    </w:p>
    <w:p w14:paraId="42277A3F"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7F898E90"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Če izvajalec pri izpolnitvi pogodbenih obveznosti uporabi avtorsko delo oziroma stvaritev, ki je zavarovana s pravico intelektualne lastnine, katere ni sam avtor oziroma nosilec intelektualne lastnine, se izvajalec izrecno zaveže, da bo sam in na lastne stroške uredil vsa razmerja z nosilci teh pravic, tako da bo poskrbel za ustrezen prenos teh pravic na naročnika, ki bo naročniku omogočil, da tudi to avtorsko delo oziroma stvaritev časovno, teritorialno in vsebinsko neomejeno uporablja za izpolnitev namena te pogodbe. Plačila za dovolitev uporabe avtorskega dela ali pravic intelektualne lastnine tretjih oseb so že vključene v pogodbeno vrednost in naročnik s tem ne prevzema nobenih dodatnih stroškov.</w:t>
      </w:r>
    </w:p>
    <w:p w14:paraId="5B2F15AF"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385FBFA7"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4C4844C8"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0B8381B4"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r w:rsidRPr="366F1640">
        <w:rPr>
          <w:rFonts w:ascii="Arial" w:hAnsi="Arial" w:cs="Arial"/>
          <w:sz w:val="20"/>
          <w:szCs w:val="20"/>
          <w:lang w:eastAsia="en-US"/>
        </w:rPr>
        <w:t>Po izteku veljavnosti te pogodbe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w:t>
      </w:r>
    </w:p>
    <w:p w14:paraId="4F139016" w14:textId="77777777" w:rsidR="00034B73" w:rsidRDefault="00034B73" w:rsidP="00034B73">
      <w:pPr>
        <w:widowControl w:val="0"/>
        <w:tabs>
          <w:tab w:val="num" w:pos="1134"/>
        </w:tabs>
        <w:autoSpaceDN w:val="0"/>
        <w:adjustRightInd w:val="0"/>
        <w:spacing w:line="260" w:lineRule="atLeast"/>
        <w:jc w:val="both"/>
        <w:rPr>
          <w:rFonts w:ascii="Arial" w:hAnsi="Arial" w:cs="Arial"/>
          <w:sz w:val="20"/>
          <w:szCs w:val="20"/>
          <w:lang w:eastAsia="en-US"/>
        </w:rPr>
      </w:pPr>
    </w:p>
    <w:p w14:paraId="3C8B7096" w14:textId="77777777" w:rsidR="00034B73" w:rsidRDefault="00034B73" w:rsidP="00034B73">
      <w:pPr>
        <w:spacing w:line="260" w:lineRule="atLeast"/>
        <w:rPr>
          <w:rFonts w:ascii="Arial" w:hAnsi="Arial" w:cs="Arial"/>
          <w:b/>
          <w:sz w:val="20"/>
          <w:szCs w:val="20"/>
          <w:lang w:eastAsia="en-US"/>
        </w:rPr>
      </w:pPr>
    </w:p>
    <w:p w14:paraId="4C6B071A"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40FC5DC4" w14:textId="77777777" w:rsidR="00034B73" w:rsidRDefault="00034B73" w:rsidP="00034B73">
      <w:pPr>
        <w:keepNext/>
        <w:spacing w:line="260" w:lineRule="atLeast"/>
        <w:rPr>
          <w:rFonts w:ascii="Arial" w:hAnsi="Arial" w:cs="Arial"/>
          <w:sz w:val="20"/>
          <w:szCs w:val="20"/>
        </w:rPr>
      </w:pPr>
    </w:p>
    <w:p w14:paraId="2CA60291" w14:textId="77777777" w:rsidR="00034B73" w:rsidRPr="000011B3" w:rsidRDefault="00034B73" w:rsidP="00034B73">
      <w:pPr>
        <w:spacing w:line="260" w:lineRule="atLeast"/>
        <w:rPr>
          <w:rFonts w:ascii="Arial" w:hAnsi="Arial" w:cs="Arial"/>
          <w:sz w:val="20"/>
          <w:szCs w:val="20"/>
          <w:lang w:eastAsia="en-US"/>
        </w:rPr>
      </w:pPr>
      <w:r w:rsidRPr="000011B3">
        <w:rPr>
          <w:rFonts w:ascii="Arial" w:hAnsi="Arial" w:cs="Arial"/>
          <w:sz w:val="20"/>
          <w:szCs w:val="20"/>
          <w:lang w:eastAsia="en-US"/>
        </w:rPr>
        <w:t>Naročnik in izvajalec imenujeta odgovorna predstavnika, ki skrbita za nemoteno izvajanje te pogodbe.</w:t>
      </w:r>
    </w:p>
    <w:p w14:paraId="77BD50C2" w14:textId="77777777" w:rsidR="00034B73" w:rsidRPr="000011B3" w:rsidRDefault="00034B73" w:rsidP="00034B73">
      <w:pPr>
        <w:spacing w:line="260" w:lineRule="atLeast"/>
        <w:rPr>
          <w:rFonts w:ascii="Arial" w:hAnsi="Arial" w:cs="Arial"/>
          <w:sz w:val="20"/>
          <w:szCs w:val="20"/>
          <w:lang w:eastAsia="en-US"/>
        </w:rPr>
      </w:pPr>
      <w:r w:rsidRPr="000011B3">
        <w:rPr>
          <w:rFonts w:ascii="Arial" w:hAnsi="Arial" w:cs="Arial"/>
          <w:sz w:val="20"/>
          <w:szCs w:val="20"/>
          <w:lang w:eastAsia="en-US"/>
        </w:rPr>
        <w:t>Odgovorni predstavnik naročnika je ____________, e-pošta _____________, telefon: ___________.</w:t>
      </w:r>
    </w:p>
    <w:p w14:paraId="34D02BBF" w14:textId="77777777" w:rsidR="00034B73" w:rsidRPr="000011B3" w:rsidRDefault="00034B73" w:rsidP="00034B73">
      <w:pPr>
        <w:spacing w:line="260" w:lineRule="atLeast"/>
        <w:rPr>
          <w:rFonts w:ascii="Arial" w:hAnsi="Arial" w:cs="Arial"/>
          <w:sz w:val="20"/>
          <w:szCs w:val="20"/>
          <w:lang w:eastAsia="en-US"/>
        </w:rPr>
      </w:pPr>
    </w:p>
    <w:p w14:paraId="312B0F3C" w14:textId="77777777" w:rsidR="00034B73" w:rsidRDefault="00034B73" w:rsidP="00034B73">
      <w:pPr>
        <w:spacing w:line="260" w:lineRule="atLeast"/>
        <w:rPr>
          <w:rFonts w:ascii="Arial" w:hAnsi="Arial" w:cs="Arial"/>
          <w:sz w:val="20"/>
          <w:szCs w:val="20"/>
          <w:lang w:eastAsia="en-US"/>
        </w:rPr>
      </w:pPr>
      <w:r w:rsidRPr="000011B3">
        <w:rPr>
          <w:rFonts w:ascii="Arial" w:hAnsi="Arial" w:cs="Arial"/>
          <w:sz w:val="20"/>
          <w:szCs w:val="20"/>
          <w:lang w:eastAsia="en-US"/>
        </w:rPr>
        <w:t>Odgovorni predstavnik izvajalca je</w:t>
      </w:r>
      <w:r w:rsidRPr="00FE6AC2">
        <w:rPr>
          <w:rFonts w:ascii="Arial" w:hAnsi="Arial" w:cs="Arial"/>
          <w:sz w:val="20"/>
          <w:szCs w:val="20"/>
          <w:lang w:eastAsia="en-US"/>
        </w:rPr>
        <w:t xml:space="preserve"> </w:t>
      </w:r>
      <w:r>
        <w:rPr>
          <w:rFonts w:ascii="Arial" w:hAnsi="Arial" w:cs="Arial"/>
          <w:sz w:val="20"/>
          <w:szCs w:val="20"/>
          <w:lang w:eastAsia="en-US"/>
        </w:rPr>
        <w:t xml:space="preserve"> </w:t>
      </w:r>
      <w:r w:rsidRPr="000011B3">
        <w:rPr>
          <w:rFonts w:ascii="Arial" w:hAnsi="Arial" w:cs="Arial"/>
          <w:sz w:val="20"/>
          <w:szCs w:val="20"/>
          <w:lang w:eastAsia="en-US"/>
        </w:rPr>
        <w:t xml:space="preserve"> ____________, e-pošta _____________, telefon: ___________.</w:t>
      </w:r>
    </w:p>
    <w:p w14:paraId="5BF44A43" w14:textId="77777777" w:rsidR="00034B73" w:rsidRDefault="00034B73" w:rsidP="00034B73">
      <w:pPr>
        <w:spacing w:line="260" w:lineRule="atLeast"/>
        <w:rPr>
          <w:rFonts w:ascii="Arial" w:hAnsi="Arial" w:cs="Arial"/>
          <w:sz w:val="20"/>
          <w:szCs w:val="20"/>
          <w:lang w:eastAsia="en-US"/>
        </w:rPr>
      </w:pPr>
    </w:p>
    <w:p w14:paraId="45D1C189" w14:textId="77777777" w:rsidR="00034B73" w:rsidRDefault="00034B73" w:rsidP="00034B73">
      <w:pPr>
        <w:spacing w:line="260" w:lineRule="atLeast"/>
        <w:rPr>
          <w:rFonts w:ascii="Arial" w:hAnsi="Arial" w:cs="Arial"/>
          <w:sz w:val="20"/>
          <w:szCs w:val="20"/>
          <w:lang w:eastAsia="en-US"/>
        </w:rPr>
      </w:pPr>
      <w:r w:rsidRPr="000011B3">
        <w:rPr>
          <w:rFonts w:ascii="Arial" w:hAnsi="Arial" w:cs="Arial"/>
          <w:sz w:val="20"/>
          <w:szCs w:val="20"/>
          <w:lang w:eastAsia="en-US"/>
        </w:rPr>
        <w:t>Če katera od pogodbenih strank spremeni odgovornega predstavnika, mora o tem obvestiti nasprotno pogodbeno stranko</w:t>
      </w:r>
      <w:r>
        <w:rPr>
          <w:rFonts w:ascii="Arial" w:hAnsi="Arial" w:cs="Arial"/>
          <w:sz w:val="20"/>
          <w:szCs w:val="20"/>
          <w:lang w:eastAsia="en-US"/>
        </w:rPr>
        <w:t>.</w:t>
      </w:r>
    </w:p>
    <w:p w14:paraId="1AFA6C67" w14:textId="77777777" w:rsidR="00034B73" w:rsidRDefault="00034B73" w:rsidP="00034B73">
      <w:pPr>
        <w:spacing w:line="260" w:lineRule="atLeast"/>
        <w:rPr>
          <w:rFonts w:ascii="Arial" w:hAnsi="Arial" w:cs="Arial"/>
          <w:b/>
          <w:sz w:val="20"/>
          <w:szCs w:val="20"/>
          <w:lang w:eastAsia="en-US"/>
        </w:rPr>
      </w:pPr>
    </w:p>
    <w:p w14:paraId="141D77C6" w14:textId="77777777" w:rsidR="00034B73" w:rsidRPr="00140DE9" w:rsidRDefault="00034B73" w:rsidP="00034B73">
      <w:pPr>
        <w:pStyle w:val="Odstavekseznama"/>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49889DED" w14:textId="77777777" w:rsidR="00034B73" w:rsidRDefault="00034B73" w:rsidP="00034B73">
      <w:pPr>
        <w:spacing w:line="260" w:lineRule="atLeast"/>
        <w:rPr>
          <w:rFonts w:ascii="Arial" w:hAnsi="Arial" w:cs="Arial"/>
          <w:b/>
          <w:bCs/>
          <w:sz w:val="20"/>
          <w:szCs w:val="20"/>
          <w:lang w:eastAsia="en-US"/>
        </w:rPr>
      </w:pPr>
    </w:p>
    <w:p w14:paraId="191F7361" w14:textId="77777777" w:rsidR="00034B73" w:rsidRDefault="00034B73" w:rsidP="00034B73">
      <w:pPr>
        <w:pStyle w:val="MBOdst"/>
        <w:rPr>
          <w:rFonts w:ascii="Arial" w:eastAsia="Arial" w:hAnsi="Arial"/>
          <w:color w:val="000000" w:themeColor="text1"/>
          <w:sz w:val="20"/>
        </w:rPr>
      </w:pPr>
      <w:r w:rsidRPr="70C01967">
        <w:rPr>
          <w:rFonts w:ascii="Arial" w:eastAsia="Arial" w:hAnsi="Arial"/>
          <w:color w:val="000000" w:themeColor="text1"/>
          <w:sz w:val="20"/>
        </w:rPr>
        <w:t xml:space="preserve">Katerakoli od pogodbenih strank ima pravico v odpovednem roku enega meseca, ki začne teči naslednji dan po prejemu pisnega odstopa, odstopiti od pogodbe.   </w:t>
      </w:r>
    </w:p>
    <w:p w14:paraId="669A0164" w14:textId="77777777" w:rsidR="00034B73" w:rsidRDefault="00034B73" w:rsidP="00034B73">
      <w:pPr>
        <w:pStyle w:val="MBOdst"/>
      </w:pPr>
    </w:p>
    <w:p w14:paraId="3D343929" w14:textId="77777777" w:rsidR="00034B73" w:rsidRDefault="00034B73" w:rsidP="00034B73">
      <w:pPr>
        <w:jc w:val="both"/>
        <w:rPr>
          <w:rFonts w:ascii="Arial" w:eastAsia="Arial" w:hAnsi="Arial" w:cs="Arial"/>
          <w:color w:val="000000" w:themeColor="text1"/>
          <w:sz w:val="20"/>
          <w:szCs w:val="20"/>
        </w:rPr>
      </w:pPr>
      <w:r w:rsidRPr="70C01967">
        <w:rPr>
          <w:rFonts w:ascii="Arial" w:eastAsia="Arial" w:hAnsi="Arial" w:cs="Arial"/>
          <w:color w:val="000000" w:themeColor="text1"/>
          <w:sz w:val="20"/>
          <w:szCs w:val="20"/>
        </w:rPr>
        <w:t xml:space="preserve">Katerakoli od pogodbenih strank lahko zaradi kršitev pogodbenih obveznosti s strani nasprotne stranke, če kršitve ne prenehajo po pisnem opominu, pisno odstopi od pogodbe. </w:t>
      </w:r>
      <w:r w:rsidRPr="70C01967">
        <w:rPr>
          <w:rFonts w:ascii="Arial" w:eastAsia="Arial" w:hAnsi="Arial" w:cs="Arial"/>
          <w:sz w:val="20"/>
          <w:szCs w:val="20"/>
        </w:rPr>
        <w:t xml:space="preserve">Odpovedni rok je en (1) mesec in začne teči naslednji dan po prejemu odstopa. </w:t>
      </w:r>
      <w:r w:rsidRPr="70C01967">
        <w:rPr>
          <w:rFonts w:ascii="Arial" w:eastAsia="Arial" w:hAnsi="Arial" w:cs="Arial"/>
          <w:color w:val="000000" w:themeColor="text1"/>
          <w:sz w:val="20"/>
          <w:szCs w:val="20"/>
        </w:rPr>
        <w:t xml:space="preserve"> </w:t>
      </w:r>
    </w:p>
    <w:p w14:paraId="1781BFF3" w14:textId="77777777" w:rsidR="00034B73" w:rsidRDefault="00034B73" w:rsidP="00034B73">
      <w:pPr>
        <w:pStyle w:val="MBOdst"/>
        <w:rPr>
          <w:rFonts w:ascii="Arial" w:eastAsia="Arial" w:hAnsi="Arial"/>
          <w:color w:val="000000" w:themeColor="text1"/>
          <w:sz w:val="20"/>
        </w:rPr>
      </w:pPr>
    </w:p>
    <w:p w14:paraId="67AD8FE3" w14:textId="77777777" w:rsidR="00034B73" w:rsidRDefault="00034B73" w:rsidP="00034B73">
      <w:pPr>
        <w:spacing w:after="60"/>
        <w:jc w:val="both"/>
        <w:rPr>
          <w:rFonts w:ascii="Arial" w:eastAsia="Arial" w:hAnsi="Arial" w:cs="Arial"/>
          <w:sz w:val="20"/>
          <w:szCs w:val="20"/>
        </w:rPr>
      </w:pPr>
      <w:r w:rsidRPr="70C01967">
        <w:rPr>
          <w:rFonts w:ascii="Arial" w:eastAsia="Arial" w:hAnsi="Arial" w:cs="Arial"/>
          <w:sz w:val="20"/>
          <w:szCs w:val="20"/>
        </w:rPr>
        <w:t>V primeru bistvenih ali ponavljajočih se kršitev določil pogodbe lahko naročnik pisno odstopi od pogodbe v odpovednem roku desetih (10) dni. V primeru uveljavljanja skrajšanega odpovednega roka morata stranki predhodno pisno opozoriti na bistvene ali ponavljajoče se kršitve.</w:t>
      </w:r>
    </w:p>
    <w:p w14:paraId="0875E3AA" w14:textId="77777777" w:rsidR="00034B73" w:rsidRDefault="00034B73" w:rsidP="00034B73">
      <w:pPr>
        <w:pStyle w:val="MBOdst"/>
      </w:pPr>
    </w:p>
    <w:p w14:paraId="2DABAF53" w14:textId="77777777" w:rsidR="00034B73" w:rsidRDefault="00034B73" w:rsidP="00034B73">
      <w:pPr>
        <w:spacing w:after="60"/>
        <w:jc w:val="both"/>
        <w:rPr>
          <w:rFonts w:ascii="Arial" w:eastAsia="Arial" w:hAnsi="Arial" w:cs="Arial"/>
          <w:color w:val="000000" w:themeColor="text1"/>
          <w:sz w:val="20"/>
          <w:szCs w:val="20"/>
        </w:rPr>
      </w:pPr>
      <w:r w:rsidRPr="46F4F649">
        <w:rPr>
          <w:rFonts w:ascii="Arial" w:eastAsia="Arial" w:hAnsi="Arial" w:cs="Arial"/>
          <w:color w:val="000000" w:themeColor="text1"/>
          <w:sz w:val="20"/>
          <w:szCs w:val="20"/>
        </w:rPr>
        <w:t>V primeru odstopa iz prvega, drugega in tretjega odstavka sta pogodbeni stranki dolžni poravnati medsebojne obveznosti iz te pogodbe in nastalo škodo.</w:t>
      </w:r>
    </w:p>
    <w:p w14:paraId="2E71D054" w14:textId="77777777" w:rsidR="00034B73" w:rsidRDefault="00034B73" w:rsidP="00034B73">
      <w:pPr>
        <w:pStyle w:val="MBOdst"/>
      </w:pPr>
    </w:p>
    <w:p w14:paraId="5F5203CD" w14:textId="77777777" w:rsidR="00034B73" w:rsidRDefault="00034B73" w:rsidP="00034B73">
      <w:pPr>
        <w:pStyle w:val="MBOdst"/>
        <w:rPr>
          <w:rFonts w:ascii="Arial" w:hAnsi="Arial"/>
          <w:b/>
          <w:bCs/>
          <w:sz w:val="20"/>
        </w:rPr>
      </w:pPr>
      <w:r w:rsidRPr="00561EBD">
        <w:rPr>
          <w:rFonts w:ascii="Arial" w:hAnsi="Arial"/>
          <w:sz w:val="20"/>
        </w:rPr>
        <w:t>V primeru odstopa od pogodbe zaradi zamud in kršitev,</w:t>
      </w:r>
      <w:r w:rsidRPr="2A5B7BE0">
        <w:rPr>
          <w:rFonts w:ascii="Segoe UI" w:eastAsia="Segoe UI" w:hAnsi="Segoe UI" w:cs="Segoe UI"/>
          <w:color w:val="333333"/>
          <w:sz w:val="18"/>
          <w:szCs w:val="18"/>
        </w:rPr>
        <w:t xml:space="preserve"> </w:t>
      </w:r>
      <w:r w:rsidRPr="2A5B7BE0">
        <w:rPr>
          <w:rFonts w:ascii="Arial" w:hAnsi="Arial"/>
          <w:sz w:val="20"/>
        </w:rPr>
        <w:t>je naročnik z odstopom upravičen unovčiti zavarovanje za dobro izvedbo pogodbenih obveznosti</w:t>
      </w:r>
      <w:r w:rsidRPr="2A5B7BE0">
        <w:rPr>
          <w:rFonts w:ascii="Arial" w:hAnsi="Arial"/>
          <w:b/>
          <w:bCs/>
          <w:sz w:val="20"/>
        </w:rPr>
        <w:t>.</w:t>
      </w:r>
    </w:p>
    <w:p w14:paraId="6868AEC8" w14:textId="77777777" w:rsidR="00034B73" w:rsidRDefault="00034B73" w:rsidP="00034B73">
      <w:pPr>
        <w:pStyle w:val="MBOdst"/>
        <w:rPr>
          <w:rFonts w:ascii="Segoe UI" w:eastAsia="Segoe UI" w:hAnsi="Segoe UI" w:cs="Segoe UI"/>
          <w:color w:val="333333"/>
          <w:sz w:val="18"/>
          <w:szCs w:val="18"/>
        </w:rPr>
      </w:pPr>
    </w:p>
    <w:p w14:paraId="13060A4C" w14:textId="77777777" w:rsidR="00034B73" w:rsidRDefault="00034B73" w:rsidP="00034B73">
      <w:pPr>
        <w:spacing w:after="60"/>
        <w:jc w:val="both"/>
      </w:pPr>
      <w:r w:rsidRPr="325AC42F">
        <w:rPr>
          <w:rFonts w:ascii="Arial" w:eastAsia="Arial" w:hAnsi="Arial" w:cs="Arial"/>
          <w:sz w:val="20"/>
          <w:szCs w:val="20"/>
        </w:rPr>
        <w:t>Med veljavnostjo pogodbe o izvedbi javnega naročila ali okvirnega sporazuma lahko naročnik ne glede na določbe zakona, ki ureja obligacijska razmerja, odstopi od pogodbe v naslednjih okoliščinah:</w:t>
      </w:r>
    </w:p>
    <w:p w14:paraId="69C5BEB4" w14:textId="77777777" w:rsidR="00034B73" w:rsidRDefault="00034B73" w:rsidP="00034B73">
      <w:pPr>
        <w:pStyle w:val="Odstavekseznama"/>
        <w:numPr>
          <w:ilvl w:val="0"/>
          <w:numId w:val="48"/>
        </w:numPr>
        <w:rPr>
          <w:rFonts w:ascii="Arial" w:eastAsia="Arial" w:hAnsi="Arial" w:cs="Arial"/>
          <w:sz w:val="20"/>
          <w:szCs w:val="20"/>
        </w:rPr>
      </w:pPr>
      <w:r w:rsidRPr="325AC42F">
        <w:rPr>
          <w:rFonts w:ascii="Arial" w:eastAsia="Arial" w:hAnsi="Arial" w:cs="Arial"/>
          <w:sz w:val="20"/>
          <w:szCs w:val="20"/>
        </w:rPr>
        <w:t>javno naročilo je bilo bistveno spremenjeno, kar terja nov postopek javnega naročanja;</w:t>
      </w:r>
    </w:p>
    <w:p w14:paraId="6231E8F6" w14:textId="77777777" w:rsidR="00034B73" w:rsidRDefault="00034B73" w:rsidP="00034B73">
      <w:pPr>
        <w:pStyle w:val="Odstavekseznama"/>
        <w:numPr>
          <w:ilvl w:val="0"/>
          <w:numId w:val="48"/>
        </w:numPr>
        <w:rPr>
          <w:rFonts w:ascii="Arial" w:eastAsia="Arial" w:hAnsi="Arial" w:cs="Arial"/>
          <w:sz w:val="20"/>
          <w:szCs w:val="20"/>
        </w:rPr>
      </w:pPr>
      <w:r w:rsidRPr="325AC42F">
        <w:rPr>
          <w:rFonts w:ascii="Arial" w:eastAsia="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FC322F3" w14:textId="77777777" w:rsidR="00034B73" w:rsidRDefault="00034B73" w:rsidP="00034B73">
      <w:pPr>
        <w:pStyle w:val="Odstavekseznama"/>
        <w:numPr>
          <w:ilvl w:val="0"/>
          <w:numId w:val="48"/>
        </w:numPr>
        <w:rPr>
          <w:rFonts w:ascii="Arial" w:eastAsia="Arial" w:hAnsi="Arial" w:cs="Arial"/>
          <w:sz w:val="20"/>
          <w:szCs w:val="20"/>
        </w:rPr>
      </w:pPr>
      <w:r w:rsidRPr="325AC42F">
        <w:rPr>
          <w:rFonts w:ascii="Arial" w:eastAsia="Arial" w:hAnsi="Arial" w:cs="Arial"/>
          <w:sz w:val="20"/>
          <w:szCs w:val="20"/>
        </w:rPr>
        <w:lastRenderedPageBreak/>
        <w:t>zaradi hudih kršitev obveznosti iz pogodbe o EU, pogodbe o delovanju EU in ZJN-3, ki jih je po postopku v skladu z 258. členom pogodbe o delovanju EU ugotovilo Sodišče Evropske unije, javno naročilo ne bi smelo biti oddano izvajalcu.</w:t>
      </w:r>
    </w:p>
    <w:p w14:paraId="6C20883C" w14:textId="77777777" w:rsidR="00034B73" w:rsidRDefault="00034B73" w:rsidP="00034B73">
      <w:pPr>
        <w:spacing w:line="260" w:lineRule="atLeast"/>
        <w:rPr>
          <w:rFonts w:ascii="Arial" w:hAnsi="Arial" w:cs="Arial"/>
          <w:b/>
          <w:bCs/>
          <w:sz w:val="20"/>
          <w:szCs w:val="20"/>
          <w:lang w:eastAsia="en-US"/>
        </w:rPr>
      </w:pPr>
    </w:p>
    <w:p w14:paraId="37175C56" w14:textId="77777777" w:rsidR="00034B73" w:rsidRDefault="00034B73" w:rsidP="00034B73">
      <w:pPr>
        <w:keepNext/>
        <w:spacing w:line="260" w:lineRule="atLeast"/>
        <w:jc w:val="both"/>
        <w:rPr>
          <w:rFonts w:ascii="Arial" w:hAnsi="Arial" w:cs="Arial"/>
          <w:sz w:val="20"/>
          <w:szCs w:val="20"/>
        </w:rPr>
      </w:pPr>
      <w:r w:rsidRPr="70C01967">
        <w:rPr>
          <w:rFonts w:ascii="Arial" w:hAnsi="Arial" w:cs="Arial"/>
          <w:sz w:val="20"/>
          <w:szCs w:val="20"/>
        </w:rPr>
        <w:t>V primeru razlogov iz prejšnjega odstavka odstop učinkuje naslednji dan od dneva, ko je naročnik odposlal odstop. Naročnik ne odgovarja za škodo, ki je ali bi iz razlogov iz petega odstavka utegnila nastati izvajalcu.</w:t>
      </w:r>
    </w:p>
    <w:p w14:paraId="163E1082" w14:textId="77777777" w:rsidR="00034B73" w:rsidRDefault="00034B73" w:rsidP="00034B73">
      <w:pPr>
        <w:keepNext/>
        <w:spacing w:line="260" w:lineRule="atLeast"/>
        <w:jc w:val="both"/>
        <w:rPr>
          <w:rFonts w:ascii="Arial" w:hAnsi="Arial" w:cs="Arial"/>
          <w:sz w:val="20"/>
          <w:szCs w:val="20"/>
        </w:rPr>
      </w:pPr>
    </w:p>
    <w:p w14:paraId="660C06B8" w14:textId="77777777" w:rsidR="00034B73" w:rsidRDefault="00034B73" w:rsidP="00034B73">
      <w:pPr>
        <w:spacing w:line="260" w:lineRule="atLeast"/>
        <w:jc w:val="both"/>
        <w:rPr>
          <w:rFonts w:ascii="Arial" w:hAnsi="Arial" w:cs="Arial"/>
          <w:sz w:val="20"/>
          <w:szCs w:val="20"/>
          <w:lang w:eastAsia="en-US"/>
        </w:rPr>
      </w:pPr>
      <w:r w:rsidRPr="325AC42F">
        <w:rPr>
          <w:rFonts w:ascii="Arial" w:hAnsi="Arial" w:cs="Arial"/>
          <w:sz w:val="20"/>
          <w:szCs w:val="20"/>
          <w:lang w:eastAsia="en-US"/>
        </w:rPr>
        <w:t>Izvajalec ima v primeru iz petega odstavka tega člena pravico do plačila za dotlej kvalitetno opravljene storitve, naročniku pa je dolžan povrniti vso škodo, ki jo je zaradi tega utrpel, tudi razliko do morebitne višje cene, ki jo bo za predmetne storitve za preostanek pogodbenega obdobja določil nov izvajalec.</w:t>
      </w:r>
    </w:p>
    <w:p w14:paraId="766AA339" w14:textId="77777777" w:rsidR="00034B73" w:rsidRDefault="00034B73" w:rsidP="00034B73">
      <w:pPr>
        <w:keepNext/>
        <w:spacing w:line="260" w:lineRule="atLeast"/>
        <w:jc w:val="both"/>
        <w:rPr>
          <w:rFonts w:ascii="Arial" w:hAnsi="Arial" w:cs="Arial"/>
          <w:b/>
          <w:bCs/>
          <w:sz w:val="20"/>
          <w:szCs w:val="20"/>
        </w:rPr>
      </w:pPr>
    </w:p>
    <w:p w14:paraId="7404AE80" w14:textId="77777777" w:rsidR="00034B73" w:rsidRDefault="00034B73" w:rsidP="00034B73">
      <w:pPr>
        <w:keepNext/>
        <w:spacing w:line="260" w:lineRule="atLeast"/>
        <w:jc w:val="both"/>
        <w:rPr>
          <w:rFonts w:ascii="Arial" w:hAnsi="Arial" w:cs="Arial"/>
          <w:b/>
          <w:bCs/>
          <w:sz w:val="20"/>
          <w:szCs w:val="20"/>
        </w:rPr>
      </w:pPr>
      <w:r w:rsidRPr="2A5B7BE0">
        <w:rPr>
          <w:rFonts w:ascii="Arial" w:hAnsi="Arial" w:cs="Arial"/>
          <w:sz w:val="20"/>
          <w:szCs w:val="20"/>
        </w:rPr>
        <w:t>V primeru odstopa po 2. ali 3. alineji petega odstavka tega člena se šteje, da izvajalec ne izpolnjuje pogodbenih obveznosti skladno z določili te pogodbe, zaradi česar je naročnik z odstopom upravičen unovčiti zavarovanje za dobro izvedbo pogodbenih obveznosti</w:t>
      </w:r>
      <w:r w:rsidRPr="2A5B7BE0">
        <w:rPr>
          <w:rFonts w:ascii="Arial" w:hAnsi="Arial" w:cs="Arial"/>
          <w:b/>
          <w:bCs/>
          <w:sz w:val="20"/>
          <w:szCs w:val="20"/>
        </w:rPr>
        <w:t>.</w:t>
      </w:r>
    </w:p>
    <w:p w14:paraId="72A75ACF" w14:textId="77777777" w:rsidR="00034B73" w:rsidRPr="00C75CB2" w:rsidRDefault="00034B73" w:rsidP="00034B73">
      <w:pPr>
        <w:keepNext/>
        <w:spacing w:line="260" w:lineRule="atLeast"/>
        <w:jc w:val="both"/>
        <w:rPr>
          <w:rFonts w:ascii="Arial" w:hAnsi="Arial" w:cs="Arial"/>
          <w:bCs/>
          <w:sz w:val="20"/>
          <w:szCs w:val="20"/>
        </w:rPr>
      </w:pPr>
    </w:p>
    <w:p w14:paraId="1953B036"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3A9BC895" w14:textId="77777777" w:rsidR="00034B73" w:rsidRDefault="00034B73" w:rsidP="00034B73">
      <w:pPr>
        <w:spacing w:line="260" w:lineRule="atLeast"/>
        <w:rPr>
          <w:rFonts w:ascii="Arial" w:hAnsi="Arial" w:cs="Arial"/>
          <w:sz w:val="20"/>
          <w:szCs w:val="20"/>
          <w:lang w:eastAsia="en-US"/>
        </w:rPr>
      </w:pPr>
    </w:p>
    <w:p w14:paraId="056AC21E"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 xml:space="preserve">Za urejanje medsebojnih obveznosti in pravic, ki niso izrecno dogovorjene s to pogodbo, se uporabljajo določila Obligacijskega zakonika (Uradni list RS, št. 97/07 – uradno prečiščeno besedilo, 64/16 – </w:t>
      </w:r>
      <w:proofErr w:type="spellStart"/>
      <w:r w:rsidRPr="70C01967">
        <w:rPr>
          <w:rFonts w:ascii="Arial" w:hAnsi="Arial" w:cs="Arial"/>
          <w:sz w:val="20"/>
          <w:szCs w:val="20"/>
          <w:lang w:eastAsia="en-US"/>
        </w:rPr>
        <w:t>odl</w:t>
      </w:r>
      <w:proofErr w:type="spellEnd"/>
      <w:r w:rsidRPr="70C01967">
        <w:rPr>
          <w:rFonts w:ascii="Arial" w:hAnsi="Arial" w:cs="Arial"/>
          <w:sz w:val="20"/>
          <w:szCs w:val="20"/>
          <w:lang w:eastAsia="en-US"/>
        </w:rPr>
        <w:t>. US in 20/18 – OROZ631) in drugi predpisi, ki urejajo pogodbene odnose.</w:t>
      </w:r>
    </w:p>
    <w:p w14:paraId="6BA59F09" w14:textId="77777777" w:rsidR="00034B73" w:rsidRDefault="00034B73" w:rsidP="00034B73">
      <w:pPr>
        <w:spacing w:line="260" w:lineRule="atLeast"/>
        <w:jc w:val="both"/>
        <w:rPr>
          <w:rFonts w:ascii="Arial" w:hAnsi="Arial" w:cs="Arial"/>
          <w:sz w:val="20"/>
          <w:szCs w:val="20"/>
          <w:lang w:eastAsia="en-US"/>
        </w:rPr>
      </w:pPr>
    </w:p>
    <w:p w14:paraId="4BD30791"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Morebitne spore pogodbeni stranki  rešujeta sporazumno. V nasprotnem primeru je za rešitev spora pristojno sodišče v Ljubljani.</w:t>
      </w:r>
    </w:p>
    <w:p w14:paraId="79D623B5" w14:textId="77777777" w:rsidR="00034B73" w:rsidRDefault="00034B73" w:rsidP="00034B73">
      <w:pPr>
        <w:spacing w:line="260" w:lineRule="atLeast"/>
        <w:rPr>
          <w:rFonts w:ascii="Arial" w:hAnsi="Arial" w:cs="Arial"/>
          <w:sz w:val="20"/>
          <w:szCs w:val="20"/>
          <w:lang w:eastAsia="en-US"/>
        </w:rPr>
      </w:pPr>
    </w:p>
    <w:p w14:paraId="2724D562"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4B1AE98B" w14:textId="77777777" w:rsidR="00034B73" w:rsidRDefault="00034B73" w:rsidP="00034B73">
      <w:pPr>
        <w:spacing w:line="260" w:lineRule="atLeast"/>
        <w:jc w:val="both"/>
        <w:rPr>
          <w:rFonts w:ascii="Arial" w:eastAsiaTheme="minorHAnsi" w:hAnsi="Arial" w:cs="Arial"/>
          <w:sz w:val="20"/>
          <w:szCs w:val="20"/>
          <w:lang w:eastAsia="en-US"/>
        </w:rPr>
      </w:pPr>
    </w:p>
    <w:p w14:paraId="627E4446" w14:textId="77777777" w:rsidR="00034B73" w:rsidRPr="0083410C" w:rsidRDefault="00034B73" w:rsidP="00034B73">
      <w:pPr>
        <w:spacing w:line="260" w:lineRule="atLeast"/>
        <w:jc w:val="both"/>
        <w:rPr>
          <w:rFonts w:ascii="Arial" w:eastAsiaTheme="minorEastAsia" w:hAnsi="Arial" w:cs="Arial"/>
          <w:sz w:val="20"/>
          <w:szCs w:val="20"/>
          <w:lang w:eastAsia="en-US"/>
        </w:rPr>
      </w:pPr>
      <w:r w:rsidRPr="70C01967">
        <w:rPr>
          <w:rFonts w:ascii="Arial" w:eastAsiaTheme="minorEastAsia" w:hAnsi="Arial" w:cs="Arial"/>
          <w:sz w:val="20"/>
          <w:szCs w:val="20"/>
          <w:lang w:eastAsia="en-US"/>
        </w:rPr>
        <w:t xml:space="preserve">Pogodba je sklenjena pod razveznim pogojem, ki se uresniči, če bo naročnik seznanjen, da je sodišče s pravnomočno odločitvijo ugotovilo kršitev obveznosti na področju </w:t>
      </w:r>
      <w:proofErr w:type="spellStart"/>
      <w:r w:rsidRPr="70C01967">
        <w:rPr>
          <w:rFonts w:ascii="Arial" w:eastAsiaTheme="minorEastAsia" w:hAnsi="Arial" w:cs="Arial"/>
          <w:sz w:val="20"/>
          <w:szCs w:val="20"/>
          <w:lang w:eastAsia="en-US"/>
        </w:rPr>
        <w:t>okoljskega</w:t>
      </w:r>
      <w:proofErr w:type="spellEnd"/>
      <w:r w:rsidRPr="70C01967">
        <w:rPr>
          <w:rFonts w:ascii="Arial" w:eastAsiaTheme="minorEastAsia" w:hAnsi="Arial" w:cs="Arial"/>
          <w:sz w:val="20"/>
          <w:szCs w:val="20"/>
          <w:lang w:eastAsia="en-US"/>
        </w:rPr>
        <w:t>, socialnega in delovnega prava</w:t>
      </w:r>
      <w:r>
        <w:t xml:space="preserve"> </w:t>
      </w:r>
      <w:r w:rsidRPr="70C01967">
        <w:rPr>
          <w:rFonts w:ascii="Arial" w:eastAsiaTheme="minorEastAsia"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0E15E9" w14:textId="77777777" w:rsidR="00034B73" w:rsidRPr="0083410C" w:rsidRDefault="00034B73" w:rsidP="00034B73">
      <w:pPr>
        <w:spacing w:line="260" w:lineRule="atLeast"/>
        <w:jc w:val="both"/>
        <w:rPr>
          <w:rFonts w:ascii="Arial" w:eastAsiaTheme="minorHAnsi" w:hAnsi="Arial" w:cs="Arial"/>
          <w:sz w:val="20"/>
          <w:szCs w:val="20"/>
          <w:lang w:eastAsia="en-US"/>
        </w:rPr>
      </w:pPr>
    </w:p>
    <w:p w14:paraId="346B5560" w14:textId="77777777" w:rsidR="00034B73" w:rsidRPr="0083410C" w:rsidRDefault="00034B73" w:rsidP="00034B73">
      <w:pPr>
        <w:spacing w:line="260" w:lineRule="atLeast"/>
        <w:jc w:val="both"/>
        <w:rPr>
          <w:rFonts w:ascii="Arial" w:eastAsiaTheme="minorEastAsia" w:hAnsi="Arial" w:cs="Arial"/>
          <w:sz w:val="20"/>
          <w:szCs w:val="20"/>
          <w:lang w:eastAsia="en-US"/>
        </w:rPr>
      </w:pPr>
      <w:r w:rsidRPr="2A5B7BE0">
        <w:rPr>
          <w:rFonts w:ascii="Arial" w:eastAsiaTheme="minorEastAsia" w:hAnsi="Arial" w:cs="Arial"/>
          <w:sz w:val="20"/>
          <w:szCs w:val="20"/>
          <w:lang w:eastAsia="en-US"/>
        </w:rPr>
        <w:t xml:space="preserve">V primeru seznanitve naročnika s kršitvijo mora ta o tem obvestiti izvajalca v desetih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in naročnik oceni, da ti ukrepi ne zadoščajo, lahko izvajalec zamenja podizvajalca v roku, ki ga določi naročnik in ne sme biti daljši od petnajstih (15) dni v skladu s 94. členom ZJN-3, ali sam prevzame del, ki ga je oddal v </w:t>
      </w:r>
      <w:proofErr w:type="spellStart"/>
      <w:r w:rsidRPr="2A5B7BE0">
        <w:rPr>
          <w:rFonts w:ascii="Arial" w:eastAsiaTheme="minorEastAsia" w:hAnsi="Arial" w:cs="Arial"/>
          <w:sz w:val="20"/>
          <w:szCs w:val="20"/>
          <w:lang w:eastAsia="en-US"/>
        </w:rPr>
        <w:t>podizvajanje</w:t>
      </w:r>
      <w:proofErr w:type="spellEnd"/>
      <w:r w:rsidRPr="2A5B7BE0">
        <w:rPr>
          <w:rFonts w:ascii="Arial" w:eastAsiaTheme="minorEastAsia" w:hAnsi="Arial" w:cs="Arial"/>
          <w:sz w:val="20"/>
          <w:szCs w:val="20"/>
          <w:lang w:eastAsia="en-US"/>
        </w:rPr>
        <w:t xml:space="preserve"> temu podizvajalcu, če ta zamenjava ali prevzem ne pomeni bistvene spremembe pogodbe.</w:t>
      </w:r>
    </w:p>
    <w:p w14:paraId="14B71387" w14:textId="77777777" w:rsidR="00034B73" w:rsidRPr="0083410C" w:rsidRDefault="00034B73" w:rsidP="00034B73">
      <w:pPr>
        <w:spacing w:line="260" w:lineRule="atLeast"/>
        <w:jc w:val="both"/>
        <w:rPr>
          <w:rFonts w:ascii="Arial" w:eastAsiaTheme="minorHAnsi" w:hAnsi="Arial" w:cs="Arial"/>
          <w:sz w:val="20"/>
          <w:szCs w:val="20"/>
          <w:lang w:eastAsia="en-US"/>
        </w:rPr>
      </w:pPr>
    </w:p>
    <w:p w14:paraId="4E74D8BD" w14:textId="77777777" w:rsidR="00034B73" w:rsidRPr="0083410C" w:rsidRDefault="00034B73" w:rsidP="00034B73">
      <w:pPr>
        <w:spacing w:line="260" w:lineRule="atLeast"/>
        <w:jc w:val="both"/>
        <w:rPr>
          <w:rFonts w:ascii="Arial" w:eastAsiaTheme="minorHAnsi" w:hAnsi="Arial" w:cs="Arial"/>
          <w:sz w:val="20"/>
          <w:szCs w:val="20"/>
          <w:lang w:eastAsia="en-US"/>
        </w:rPr>
      </w:pPr>
      <w:r w:rsidRPr="0083410C">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3ABBB6D" w14:textId="77777777" w:rsidR="00034B73" w:rsidRPr="0083410C" w:rsidRDefault="00034B73" w:rsidP="00034B73">
      <w:pPr>
        <w:spacing w:line="260" w:lineRule="atLeast"/>
        <w:jc w:val="both"/>
        <w:rPr>
          <w:rFonts w:ascii="Arial" w:eastAsiaTheme="minorHAnsi" w:hAnsi="Arial" w:cs="Arial"/>
          <w:sz w:val="20"/>
          <w:szCs w:val="20"/>
          <w:lang w:eastAsia="en-US"/>
        </w:rPr>
      </w:pPr>
    </w:p>
    <w:p w14:paraId="1E422C9A" w14:textId="77777777" w:rsidR="00034B73" w:rsidRDefault="00034B73" w:rsidP="00034B73">
      <w:pPr>
        <w:spacing w:line="260" w:lineRule="atLeast"/>
        <w:jc w:val="both"/>
        <w:rPr>
          <w:rFonts w:ascii="Arial" w:eastAsiaTheme="minorEastAsia" w:hAnsi="Arial" w:cs="Arial"/>
          <w:sz w:val="20"/>
          <w:szCs w:val="20"/>
          <w:lang w:eastAsia="en-US"/>
        </w:rPr>
      </w:pPr>
      <w:r w:rsidRPr="70C01967">
        <w:rPr>
          <w:rFonts w:ascii="Arial" w:eastAsiaTheme="minorEastAsia"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6BB5C7EA" w14:textId="77777777" w:rsidR="00034B73" w:rsidRDefault="00034B73" w:rsidP="00034B73">
      <w:pPr>
        <w:spacing w:line="260" w:lineRule="atLeast"/>
        <w:jc w:val="both"/>
        <w:rPr>
          <w:rFonts w:ascii="Arial" w:eastAsiaTheme="minorEastAsia" w:hAnsi="Arial" w:cs="Arial"/>
          <w:sz w:val="20"/>
          <w:szCs w:val="20"/>
          <w:lang w:eastAsia="en-US"/>
        </w:rPr>
      </w:pPr>
    </w:p>
    <w:p w14:paraId="37C35026"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5AE68A42" w14:textId="77777777" w:rsidR="00034B73" w:rsidRDefault="00034B73" w:rsidP="00034B73">
      <w:pPr>
        <w:spacing w:line="260" w:lineRule="atLeast"/>
        <w:rPr>
          <w:rFonts w:ascii="Arial" w:hAnsi="Arial" w:cs="Arial"/>
          <w:sz w:val="20"/>
          <w:szCs w:val="20"/>
          <w:lang w:eastAsia="en-US"/>
        </w:rPr>
      </w:pPr>
    </w:p>
    <w:p w14:paraId="5952F89E" w14:textId="77777777" w:rsidR="00034B73" w:rsidRDefault="00034B73" w:rsidP="00034B73">
      <w:pPr>
        <w:spacing w:line="260" w:lineRule="atLeast"/>
        <w:jc w:val="both"/>
        <w:rPr>
          <w:rFonts w:ascii="Arial" w:hAnsi="Arial" w:cs="Arial"/>
          <w:sz w:val="20"/>
          <w:szCs w:val="20"/>
          <w:lang w:eastAsia="en-US"/>
        </w:rPr>
      </w:pPr>
      <w:r w:rsidRPr="70C01967">
        <w:rPr>
          <w:rFonts w:ascii="Arial" w:hAnsi="Arial" w:cs="Arial"/>
          <w:sz w:val="20"/>
          <w:szCs w:val="20"/>
          <w:lang w:eastAsia="en-US"/>
        </w:rPr>
        <w:t>Pogodba je nična, če kdo v imenu ali na račun izvajalca predstavniku ali posredniku organa ali organizacije iz javnega sektorja obljubi, ponudi ali da kakšno nedovoljeno korist za:</w:t>
      </w:r>
    </w:p>
    <w:p w14:paraId="5F189BCA" w14:textId="77777777" w:rsidR="00034B73" w:rsidRDefault="00034B73" w:rsidP="00034B73">
      <w:pPr>
        <w:pStyle w:val="MBOdst"/>
      </w:pPr>
    </w:p>
    <w:p w14:paraId="4E1D7EC8" w14:textId="77777777" w:rsidR="00034B73" w:rsidRDefault="00034B73" w:rsidP="00034B73">
      <w:pPr>
        <w:pStyle w:val="Odstavekseznama"/>
        <w:numPr>
          <w:ilvl w:val="0"/>
          <w:numId w:val="44"/>
        </w:numPr>
        <w:spacing w:line="260" w:lineRule="atLeast"/>
        <w:jc w:val="both"/>
        <w:rPr>
          <w:rFonts w:ascii="Arial" w:hAnsi="Arial" w:cs="Arial"/>
          <w:sz w:val="20"/>
          <w:szCs w:val="20"/>
        </w:rPr>
      </w:pPr>
      <w:r w:rsidRPr="325AC42F">
        <w:rPr>
          <w:rFonts w:ascii="Arial" w:hAnsi="Arial" w:cs="Arial"/>
          <w:sz w:val="20"/>
          <w:szCs w:val="20"/>
        </w:rPr>
        <w:t>pridobitev posla,</w:t>
      </w:r>
    </w:p>
    <w:p w14:paraId="5C9595CC" w14:textId="77777777" w:rsidR="00034B73" w:rsidRDefault="00034B73" w:rsidP="00034B73">
      <w:pPr>
        <w:pStyle w:val="Odstavekseznama"/>
        <w:numPr>
          <w:ilvl w:val="0"/>
          <w:numId w:val="44"/>
        </w:numPr>
        <w:spacing w:line="260" w:lineRule="atLeast"/>
        <w:jc w:val="both"/>
        <w:rPr>
          <w:rFonts w:ascii="Arial" w:hAnsi="Arial" w:cs="Arial"/>
          <w:sz w:val="20"/>
          <w:szCs w:val="20"/>
        </w:rPr>
      </w:pPr>
      <w:r w:rsidRPr="325AC42F">
        <w:rPr>
          <w:rFonts w:ascii="Arial" w:hAnsi="Arial" w:cs="Arial"/>
          <w:sz w:val="20"/>
          <w:szCs w:val="20"/>
        </w:rPr>
        <w:t>za sklenitev posla pod ugodnejšimi pogoji,</w:t>
      </w:r>
    </w:p>
    <w:p w14:paraId="71A09676" w14:textId="77777777" w:rsidR="00034B73" w:rsidRDefault="00034B73" w:rsidP="00034B73">
      <w:pPr>
        <w:pStyle w:val="Odstavekseznama"/>
        <w:numPr>
          <w:ilvl w:val="0"/>
          <w:numId w:val="44"/>
        </w:numPr>
        <w:spacing w:line="260" w:lineRule="atLeast"/>
        <w:jc w:val="both"/>
        <w:rPr>
          <w:rFonts w:ascii="Arial" w:hAnsi="Arial" w:cs="Arial"/>
          <w:sz w:val="20"/>
          <w:szCs w:val="20"/>
        </w:rPr>
      </w:pPr>
      <w:r w:rsidRPr="325AC42F">
        <w:rPr>
          <w:rFonts w:ascii="Arial" w:hAnsi="Arial" w:cs="Arial"/>
          <w:sz w:val="20"/>
          <w:szCs w:val="20"/>
        </w:rPr>
        <w:t>za opustitev dolžnega nadzora nad izvajanjem pogodbenih obveznosti,</w:t>
      </w:r>
    </w:p>
    <w:p w14:paraId="38B92787" w14:textId="77777777" w:rsidR="00034B73" w:rsidRDefault="00034B73" w:rsidP="00034B73">
      <w:pPr>
        <w:pStyle w:val="Odstavekseznama"/>
        <w:numPr>
          <w:ilvl w:val="0"/>
          <w:numId w:val="44"/>
        </w:numPr>
        <w:spacing w:line="260" w:lineRule="atLeast"/>
        <w:jc w:val="both"/>
        <w:rPr>
          <w:rFonts w:ascii="Arial" w:hAnsi="Arial" w:cs="Arial"/>
          <w:sz w:val="20"/>
          <w:szCs w:val="20"/>
        </w:rPr>
      </w:pPr>
      <w:r w:rsidRPr="325AC42F">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22E26DB" w14:textId="77777777" w:rsidR="00034B73" w:rsidRDefault="00034B73" w:rsidP="00034B73">
      <w:pPr>
        <w:pStyle w:val="MBOdst"/>
      </w:pPr>
    </w:p>
    <w:p w14:paraId="2F957DF8" w14:textId="77777777" w:rsidR="00034B73" w:rsidRDefault="00034B73" w:rsidP="00034B73">
      <w:pPr>
        <w:spacing w:line="260" w:lineRule="atLeast"/>
        <w:jc w:val="both"/>
        <w:rPr>
          <w:rFonts w:ascii="Arial" w:hAnsi="Arial" w:cs="Arial"/>
          <w:sz w:val="20"/>
          <w:szCs w:val="20"/>
          <w:lang w:eastAsia="en-US"/>
        </w:rPr>
      </w:pPr>
      <w:r w:rsidRPr="6EF65ADF">
        <w:rPr>
          <w:rFonts w:ascii="Arial" w:hAnsi="Arial" w:cs="Arial"/>
          <w:sz w:val="20"/>
          <w:szCs w:val="20"/>
          <w:lang w:eastAsia="en-US"/>
        </w:rPr>
        <w:t>Če pogodba še ni veljavna, se šteje, da pogodba ni bila sklenjena.</w:t>
      </w:r>
    </w:p>
    <w:p w14:paraId="150E67D7" w14:textId="77777777" w:rsidR="00034B73" w:rsidRDefault="00034B73" w:rsidP="00034B73">
      <w:pPr>
        <w:overflowPunct w:val="0"/>
        <w:autoSpaceDE w:val="0"/>
        <w:autoSpaceDN w:val="0"/>
        <w:adjustRightInd w:val="0"/>
        <w:spacing w:line="260" w:lineRule="atLeast"/>
        <w:jc w:val="both"/>
        <w:textAlignment w:val="baseline"/>
        <w:rPr>
          <w:rFonts w:ascii="Arial" w:hAnsi="Arial" w:cs="Arial"/>
          <w:sz w:val="20"/>
          <w:szCs w:val="20"/>
          <w:lang w:eastAsia="en-US"/>
        </w:rPr>
      </w:pPr>
    </w:p>
    <w:p w14:paraId="64B2674A" w14:textId="77777777" w:rsidR="00034B73" w:rsidRDefault="00034B73" w:rsidP="00034B73">
      <w:pPr>
        <w:keepNext/>
        <w:numPr>
          <w:ilvl w:val="0"/>
          <w:numId w:val="38"/>
        </w:numPr>
        <w:spacing w:line="260" w:lineRule="atLeast"/>
        <w:jc w:val="center"/>
        <w:rPr>
          <w:rFonts w:ascii="Arial" w:hAnsi="Arial" w:cs="Arial"/>
          <w:sz w:val="20"/>
          <w:szCs w:val="20"/>
        </w:rPr>
      </w:pPr>
      <w:r w:rsidRPr="2A5B7BE0">
        <w:rPr>
          <w:rFonts w:ascii="Arial" w:hAnsi="Arial" w:cs="Arial"/>
          <w:sz w:val="20"/>
          <w:szCs w:val="20"/>
        </w:rPr>
        <w:t>člen</w:t>
      </w:r>
    </w:p>
    <w:p w14:paraId="2B3166F6" w14:textId="77777777" w:rsidR="00034B73" w:rsidRDefault="00034B73" w:rsidP="00034B73">
      <w:pPr>
        <w:spacing w:before="240" w:after="60"/>
        <w:jc w:val="both"/>
        <w:rPr>
          <w:rFonts w:ascii="Arial" w:eastAsia="Arial" w:hAnsi="Arial" w:cs="Arial"/>
          <w:sz w:val="20"/>
          <w:szCs w:val="20"/>
          <w:lang w:eastAsia="en-US"/>
        </w:rPr>
      </w:pPr>
      <w:r w:rsidRPr="2A5B7BE0">
        <w:rPr>
          <w:rFonts w:ascii="Arial" w:eastAsia="Arial" w:hAnsi="Arial" w:cs="Arial"/>
          <w:sz w:val="20"/>
          <w:szCs w:val="20"/>
        </w:rPr>
        <w:t xml:space="preserve">Pogodba je podpisana z dnem, ko jo elektronsko podpišeta obe pogodbeni stranki, v veljavo pa stopi z dnem predložitve finančnega zavarovanja za dobro izvedbo pogodbenih obveznosti. </w:t>
      </w:r>
    </w:p>
    <w:p w14:paraId="2147C67B" w14:textId="77777777" w:rsidR="00034B73" w:rsidRDefault="00034B73" w:rsidP="00034B73">
      <w:pPr>
        <w:spacing w:line="260" w:lineRule="atLeast"/>
        <w:jc w:val="both"/>
        <w:rPr>
          <w:rFonts w:ascii="Arial" w:eastAsia="Arial" w:hAnsi="Arial" w:cs="Arial"/>
          <w:sz w:val="20"/>
          <w:szCs w:val="20"/>
          <w:lang w:eastAsia="en-US"/>
        </w:rPr>
      </w:pPr>
    </w:p>
    <w:p w14:paraId="599631BA" w14:textId="77777777" w:rsidR="00034B73" w:rsidRDefault="00034B73" w:rsidP="00034B73">
      <w:pPr>
        <w:spacing w:line="260" w:lineRule="atLeast"/>
        <w:jc w:val="both"/>
        <w:rPr>
          <w:rFonts w:ascii="Arial" w:hAnsi="Arial" w:cs="Arial"/>
          <w:sz w:val="20"/>
          <w:szCs w:val="20"/>
          <w:lang w:eastAsia="en-US"/>
        </w:rPr>
      </w:pPr>
      <w:r>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1FE8CA0" w14:textId="77777777" w:rsidR="00034B73" w:rsidRDefault="00034B73" w:rsidP="00034B73">
      <w:pPr>
        <w:spacing w:line="260" w:lineRule="atLeast"/>
        <w:jc w:val="both"/>
        <w:rPr>
          <w:rFonts w:ascii="Arial" w:hAnsi="Arial" w:cs="Arial"/>
          <w:sz w:val="20"/>
          <w:szCs w:val="20"/>
          <w:lang w:eastAsia="en-US"/>
        </w:rPr>
      </w:pPr>
    </w:p>
    <w:p w14:paraId="4D65D115" w14:textId="77777777" w:rsidR="00034B73" w:rsidRDefault="00034B73" w:rsidP="00034B73">
      <w:pPr>
        <w:spacing w:line="260" w:lineRule="atLeast"/>
        <w:rPr>
          <w:rFonts w:ascii="Arial" w:hAnsi="Arial" w:cs="Arial"/>
          <w:sz w:val="20"/>
          <w:szCs w:val="20"/>
        </w:rPr>
      </w:pPr>
    </w:p>
    <w:p w14:paraId="5612EF50" w14:textId="77777777" w:rsidR="00034B73" w:rsidRDefault="00034B73" w:rsidP="00034B73">
      <w:pPr>
        <w:spacing w:line="260" w:lineRule="atLeast"/>
        <w:rPr>
          <w:rFonts w:ascii="Arial" w:hAnsi="Arial" w:cs="Arial"/>
          <w:sz w:val="20"/>
          <w:szCs w:val="20"/>
        </w:rPr>
      </w:pPr>
      <w:r w:rsidRPr="2A5B7BE0">
        <w:rPr>
          <w:rFonts w:ascii="Arial" w:hAnsi="Arial" w:cs="Arial"/>
          <w:sz w:val="20"/>
          <w:szCs w:val="20"/>
        </w:rPr>
        <w:t>KRPAN št.: 430-18/2023-2570</w:t>
      </w:r>
    </w:p>
    <w:p w14:paraId="2F73C45A" w14:textId="77777777" w:rsidR="00034B73" w:rsidRPr="00C95EB9" w:rsidRDefault="00034B73" w:rsidP="00034B73">
      <w:pPr>
        <w:spacing w:line="260" w:lineRule="atLeast"/>
        <w:rPr>
          <w:rFonts w:ascii="Arial" w:hAnsi="Arial" w:cs="Arial"/>
          <w:sz w:val="20"/>
          <w:szCs w:val="20"/>
        </w:rPr>
      </w:pPr>
      <w:r>
        <w:rPr>
          <w:rFonts w:ascii="Arial" w:hAnsi="Arial" w:cs="Arial"/>
          <w:sz w:val="20"/>
          <w:szCs w:val="20"/>
        </w:rPr>
        <w:t>Št. zbirka računi:</w:t>
      </w:r>
    </w:p>
    <w:tbl>
      <w:tblPr>
        <w:tblW w:w="9210" w:type="dxa"/>
        <w:tblInd w:w="2" w:type="dxa"/>
        <w:tblLayout w:type="fixed"/>
        <w:tblCellMar>
          <w:left w:w="0" w:type="dxa"/>
          <w:right w:w="0" w:type="dxa"/>
        </w:tblCellMar>
        <w:tblLook w:val="04A0" w:firstRow="1" w:lastRow="0" w:firstColumn="1" w:lastColumn="0" w:noHBand="0" w:noVBand="1"/>
      </w:tblPr>
      <w:tblGrid>
        <w:gridCol w:w="5032"/>
        <w:gridCol w:w="4178"/>
      </w:tblGrid>
      <w:tr w:rsidR="00034B73" w14:paraId="09CB9CB1" w14:textId="77777777" w:rsidTr="00AF24EC">
        <w:trPr>
          <w:cantSplit/>
        </w:trPr>
        <w:tc>
          <w:tcPr>
            <w:tcW w:w="5032" w:type="dxa"/>
          </w:tcPr>
          <w:p w14:paraId="074086F1" w14:textId="77777777" w:rsidR="00034B73" w:rsidRDefault="00034B73" w:rsidP="00AF24EC">
            <w:pPr>
              <w:spacing w:line="260" w:lineRule="atLeast"/>
              <w:jc w:val="both"/>
              <w:rPr>
                <w:rFonts w:ascii="Arial" w:hAnsi="Arial" w:cs="Arial"/>
                <w:sz w:val="20"/>
                <w:szCs w:val="20"/>
                <w:lang w:eastAsia="en-US"/>
              </w:rPr>
            </w:pPr>
          </w:p>
        </w:tc>
        <w:tc>
          <w:tcPr>
            <w:tcW w:w="4178" w:type="dxa"/>
          </w:tcPr>
          <w:p w14:paraId="518581A6" w14:textId="77777777" w:rsidR="00034B73" w:rsidRDefault="00034B73" w:rsidP="00AF24EC">
            <w:pPr>
              <w:spacing w:line="260" w:lineRule="atLeast"/>
              <w:jc w:val="both"/>
              <w:rPr>
                <w:rFonts w:ascii="Arial" w:hAnsi="Arial" w:cs="Arial"/>
                <w:sz w:val="20"/>
                <w:szCs w:val="20"/>
                <w:lang w:eastAsia="en-US"/>
              </w:rPr>
            </w:pPr>
          </w:p>
        </w:tc>
      </w:tr>
    </w:tbl>
    <w:p w14:paraId="6346EE8B" w14:textId="77777777" w:rsidR="00034B73" w:rsidRDefault="00034B73" w:rsidP="00034B73">
      <w:pPr>
        <w:spacing w:line="260" w:lineRule="atLeast"/>
        <w:jc w:val="both"/>
        <w:rPr>
          <w:rFonts w:ascii="Arial" w:hAnsi="Arial" w:cs="Arial"/>
          <w:sz w:val="20"/>
          <w:szCs w:val="20"/>
          <w:lang w:eastAsia="en-US"/>
        </w:rPr>
      </w:pPr>
    </w:p>
    <w:p w14:paraId="2179F37F" w14:textId="7FD5EC53" w:rsidR="004258C4" w:rsidRDefault="004258C4" w:rsidP="00E74A6D">
      <w:pPr>
        <w:spacing w:line="260" w:lineRule="atLeast"/>
        <w:jc w:val="both"/>
        <w:rPr>
          <w:rFonts w:ascii="Arial" w:hAnsi="Arial" w:cs="Arial"/>
          <w:sz w:val="20"/>
          <w:szCs w:val="20"/>
          <w:lang w:eastAsia="en-US"/>
        </w:rPr>
      </w:pPr>
    </w:p>
    <w:p w14:paraId="4CD83B57" w14:textId="1E6956F1" w:rsidR="00224A04" w:rsidRDefault="00224A04" w:rsidP="00E74A6D">
      <w:pPr>
        <w:spacing w:line="260" w:lineRule="atLeast"/>
        <w:jc w:val="both"/>
        <w:rPr>
          <w:rFonts w:ascii="Arial" w:hAnsi="Arial" w:cs="Arial"/>
          <w:sz w:val="20"/>
          <w:szCs w:val="20"/>
          <w:lang w:eastAsia="en-US"/>
        </w:rPr>
      </w:pPr>
    </w:p>
    <w:p w14:paraId="4A392953" w14:textId="0DF343D3" w:rsidR="00224A04" w:rsidRDefault="00224A04" w:rsidP="00E74A6D">
      <w:pPr>
        <w:spacing w:line="260" w:lineRule="atLeast"/>
        <w:jc w:val="both"/>
        <w:rPr>
          <w:rFonts w:ascii="Arial" w:hAnsi="Arial" w:cs="Arial"/>
          <w:sz w:val="20"/>
          <w:szCs w:val="20"/>
          <w:lang w:eastAsia="en-US"/>
        </w:rPr>
      </w:pPr>
    </w:p>
    <w:p w14:paraId="487DB3FE" w14:textId="196EF5E9" w:rsidR="00224A04" w:rsidRDefault="00224A04" w:rsidP="00E74A6D">
      <w:pPr>
        <w:spacing w:line="260" w:lineRule="atLeast"/>
        <w:jc w:val="both"/>
        <w:rPr>
          <w:rFonts w:ascii="Arial" w:hAnsi="Arial" w:cs="Arial"/>
          <w:sz w:val="20"/>
          <w:szCs w:val="20"/>
          <w:lang w:eastAsia="en-US"/>
        </w:rPr>
      </w:pPr>
    </w:p>
    <w:p w14:paraId="50DCAEEE" w14:textId="3D2FBEA5" w:rsidR="00224A04" w:rsidRDefault="00224A04" w:rsidP="00E74A6D">
      <w:pPr>
        <w:spacing w:line="260" w:lineRule="atLeast"/>
        <w:jc w:val="both"/>
        <w:rPr>
          <w:rFonts w:ascii="Arial" w:hAnsi="Arial" w:cs="Arial"/>
          <w:sz w:val="20"/>
          <w:szCs w:val="20"/>
          <w:lang w:eastAsia="en-US"/>
        </w:rPr>
      </w:pPr>
    </w:p>
    <w:p w14:paraId="6BB1A624" w14:textId="193FA9FE" w:rsidR="00224A04" w:rsidRDefault="00224A04" w:rsidP="00E74A6D">
      <w:pPr>
        <w:spacing w:line="260" w:lineRule="atLeast"/>
        <w:jc w:val="both"/>
        <w:rPr>
          <w:rFonts w:ascii="Arial" w:hAnsi="Arial" w:cs="Arial"/>
          <w:sz w:val="20"/>
          <w:szCs w:val="20"/>
          <w:lang w:eastAsia="en-US"/>
        </w:rPr>
      </w:pPr>
    </w:p>
    <w:p w14:paraId="3A6932F1" w14:textId="70D40DD5" w:rsidR="00224A04" w:rsidRDefault="00224A04" w:rsidP="00E74A6D">
      <w:pPr>
        <w:spacing w:line="260" w:lineRule="atLeast"/>
        <w:jc w:val="both"/>
        <w:rPr>
          <w:rFonts w:ascii="Arial" w:hAnsi="Arial" w:cs="Arial"/>
          <w:sz w:val="20"/>
          <w:szCs w:val="20"/>
          <w:lang w:eastAsia="en-US"/>
        </w:rPr>
      </w:pPr>
    </w:p>
    <w:p w14:paraId="12238CC2" w14:textId="78DBA300" w:rsidR="00224A04" w:rsidRDefault="00224A04" w:rsidP="00E74A6D">
      <w:pPr>
        <w:spacing w:line="260" w:lineRule="atLeast"/>
        <w:jc w:val="both"/>
        <w:rPr>
          <w:rFonts w:ascii="Arial" w:hAnsi="Arial" w:cs="Arial"/>
          <w:sz w:val="20"/>
          <w:szCs w:val="20"/>
          <w:lang w:eastAsia="en-US"/>
        </w:rPr>
      </w:pPr>
    </w:p>
    <w:p w14:paraId="1D091D81" w14:textId="01BDA3ED" w:rsidR="00224A04" w:rsidRDefault="00224A04" w:rsidP="00E74A6D">
      <w:pPr>
        <w:spacing w:line="260" w:lineRule="atLeast"/>
        <w:jc w:val="both"/>
        <w:rPr>
          <w:rFonts w:ascii="Arial" w:hAnsi="Arial" w:cs="Arial"/>
          <w:sz w:val="20"/>
          <w:szCs w:val="20"/>
          <w:lang w:eastAsia="en-US"/>
        </w:rPr>
      </w:pPr>
    </w:p>
    <w:p w14:paraId="63466834" w14:textId="1F187A12" w:rsidR="00224A04" w:rsidRDefault="00224A04" w:rsidP="00E74A6D">
      <w:pPr>
        <w:spacing w:line="260" w:lineRule="atLeast"/>
        <w:jc w:val="both"/>
        <w:rPr>
          <w:rFonts w:ascii="Arial" w:hAnsi="Arial" w:cs="Arial"/>
          <w:sz w:val="20"/>
          <w:szCs w:val="20"/>
          <w:lang w:eastAsia="en-US"/>
        </w:rPr>
      </w:pPr>
    </w:p>
    <w:p w14:paraId="090FD398" w14:textId="3F351389" w:rsidR="00224A04" w:rsidRDefault="00224A04" w:rsidP="00E74A6D">
      <w:pPr>
        <w:spacing w:line="260" w:lineRule="atLeast"/>
        <w:jc w:val="both"/>
        <w:rPr>
          <w:rFonts w:ascii="Arial" w:hAnsi="Arial" w:cs="Arial"/>
          <w:sz w:val="20"/>
          <w:szCs w:val="20"/>
          <w:lang w:eastAsia="en-US"/>
        </w:rPr>
      </w:pPr>
    </w:p>
    <w:p w14:paraId="723B33C7" w14:textId="643E3E4B" w:rsidR="00224A04" w:rsidRDefault="00224A04" w:rsidP="00E74A6D">
      <w:pPr>
        <w:spacing w:line="260" w:lineRule="atLeast"/>
        <w:jc w:val="both"/>
        <w:rPr>
          <w:rFonts w:ascii="Arial" w:hAnsi="Arial" w:cs="Arial"/>
          <w:sz w:val="20"/>
          <w:szCs w:val="20"/>
          <w:lang w:eastAsia="en-US"/>
        </w:rPr>
      </w:pPr>
    </w:p>
    <w:p w14:paraId="42E8BDC1" w14:textId="75C46E46" w:rsidR="00224A04" w:rsidRDefault="00224A04" w:rsidP="00E74A6D">
      <w:pPr>
        <w:spacing w:line="260" w:lineRule="atLeast"/>
        <w:jc w:val="both"/>
        <w:rPr>
          <w:rFonts w:ascii="Arial" w:hAnsi="Arial" w:cs="Arial"/>
          <w:sz w:val="20"/>
          <w:szCs w:val="20"/>
          <w:lang w:eastAsia="en-US"/>
        </w:rPr>
      </w:pPr>
    </w:p>
    <w:p w14:paraId="0BC7797B" w14:textId="7E8C1582" w:rsidR="00224A04" w:rsidRDefault="00224A04" w:rsidP="00E74A6D">
      <w:pPr>
        <w:spacing w:line="260" w:lineRule="atLeast"/>
        <w:jc w:val="both"/>
        <w:rPr>
          <w:rFonts w:ascii="Arial" w:hAnsi="Arial" w:cs="Arial"/>
          <w:sz w:val="20"/>
          <w:szCs w:val="20"/>
          <w:lang w:eastAsia="en-US"/>
        </w:rPr>
      </w:pPr>
    </w:p>
    <w:p w14:paraId="5F221469" w14:textId="3975E779" w:rsidR="00224A04" w:rsidRDefault="00224A04" w:rsidP="00E74A6D">
      <w:pPr>
        <w:spacing w:line="260" w:lineRule="atLeast"/>
        <w:jc w:val="both"/>
        <w:rPr>
          <w:rFonts w:ascii="Arial" w:hAnsi="Arial" w:cs="Arial"/>
          <w:sz w:val="20"/>
          <w:szCs w:val="20"/>
          <w:lang w:eastAsia="en-US"/>
        </w:rPr>
      </w:pPr>
    </w:p>
    <w:p w14:paraId="7B3DD2F0" w14:textId="0DD2340E" w:rsidR="00224A04" w:rsidRDefault="00224A04" w:rsidP="00E74A6D">
      <w:pPr>
        <w:spacing w:line="260" w:lineRule="atLeast"/>
        <w:jc w:val="both"/>
        <w:rPr>
          <w:rFonts w:ascii="Arial" w:hAnsi="Arial" w:cs="Arial"/>
          <w:sz w:val="20"/>
          <w:szCs w:val="20"/>
          <w:lang w:eastAsia="en-US"/>
        </w:rPr>
      </w:pPr>
    </w:p>
    <w:p w14:paraId="5423C218" w14:textId="7AD9F7B8" w:rsidR="00224A04" w:rsidRDefault="00224A04" w:rsidP="00E74A6D">
      <w:pPr>
        <w:spacing w:line="260" w:lineRule="atLeast"/>
        <w:jc w:val="both"/>
        <w:rPr>
          <w:rFonts w:ascii="Arial" w:hAnsi="Arial" w:cs="Arial"/>
          <w:sz w:val="20"/>
          <w:szCs w:val="20"/>
          <w:lang w:eastAsia="en-US"/>
        </w:rPr>
      </w:pPr>
    </w:p>
    <w:p w14:paraId="1701485B" w14:textId="27417DF0" w:rsidR="00224A04" w:rsidRDefault="00224A04" w:rsidP="00E74A6D">
      <w:pPr>
        <w:spacing w:line="260" w:lineRule="atLeast"/>
        <w:jc w:val="both"/>
        <w:rPr>
          <w:rFonts w:ascii="Arial" w:hAnsi="Arial" w:cs="Arial"/>
          <w:sz w:val="20"/>
          <w:szCs w:val="20"/>
          <w:lang w:eastAsia="en-US"/>
        </w:rPr>
      </w:pPr>
    </w:p>
    <w:p w14:paraId="1689207B" w14:textId="25AFBC51" w:rsidR="00224A04" w:rsidRDefault="00224A04" w:rsidP="00E74A6D">
      <w:pPr>
        <w:spacing w:line="260" w:lineRule="atLeast"/>
        <w:jc w:val="both"/>
        <w:rPr>
          <w:rFonts w:ascii="Arial" w:hAnsi="Arial" w:cs="Arial"/>
          <w:sz w:val="20"/>
          <w:szCs w:val="20"/>
          <w:lang w:eastAsia="en-US"/>
        </w:rPr>
      </w:pPr>
    </w:p>
    <w:p w14:paraId="61D83AA7" w14:textId="3F4F0098" w:rsidR="00224A04" w:rsidRDefault="00224A04" w:rsidP="00E74A6D">
      <w:pPr>
        <w:spacing w:line="260" w:lineRule="atLeast"/>
        <w:jc w:val="both"/>
        <w:rPr>
          <w:rFonts w:ascii="Arial" w:hAnsi="Arial" w:cs="Arial"/>
          <w:sz w:val="20"/>
          <w:szCs w:val="20"/>
          <w:lang w:eastAsia="en-US"/>
        </w:rPr>
      </w:pPr>
    </w:p>
    <w:p w14:paraId="54D69E96" w14:textId="77777777" w:rsidR="00224A04" w:rsidRPr="00E17C53" w:rsidRDefault="00224A04" w:rsidP="00E74A6D">
      <w:pPr>
        <w:spacing w:line="260" w:lineRule="atLeast"/>
        <w:jc w:val="both"/>
        <w:rPr>
          <w:rFonts w:ascii="Arial" w:hAnsi="Arial" w:cs="Arial"/>
          <w:sz w:val="20"/>
          <w:szCs w:val="20"/>
          <w:lang w:eastAsia="en-US"/>
        </w:rPr>
      </w:pPr>
    </w:p>
    <w:p w14:paraId="5E7F2288" w14:textId="77777777" w:rsidR="004258C4" w:rsidRPr="00E17C53" w:rsidRDefault="004258C4" w:rsidP="00E74A6D">
      <w:pPr>
        <w:spacing w:line="260" w:lineRule="atLeast"/>
        <w:jc w:val="both"/>
        <w:rPr>
          <w:rFonts w:ascii="Arial" w:hAnsi="Arial" w:cs="Arial"/>
          <w:sz w:val="20"/>
          <w:szCs w:val="20"/>
          <w:lang w:eastAsia="en-US"/>
        </w:rPr>
      </w:pPr>
    </w:p>
    <w:p w14:paraId="365D2D51" w14:textId="46A449B0" w:rsidR="004258C4" w:rsidRPr="00E17C53" w:rsidRDefault="004258C4" w:rsidP="00E74A6D">
      <w:pPr>
        <w:spacing w:line="260" w:lineRule="atLeast"/>
        <w:jc w:val="both"/>
        <w:rPr>
          <w:rFonts w:ascii="Arial" w:hAnsi="Arial" w:cs="Arial"/>
          <w:sz w:val="20"/>
          <w:szCs w:val="20"/>
          <w:lang w:eastAsia="en-US"/>
        </w:rPr>
      </w:pPr>
    </w:p>
    <w:p w14:paraId="2FA048C7" w14:textId="77777777" w:rsidR="004258C4" w:rsidRPr="00E17C53" w:rsidRDefault="004258C4" w:rsidP="00E74A6D">
      <w:pPr>
        <w:spacing w:line="260" w:lineRule="atLeast"/>
        <w:jc w:val="both"/>
        <w:rPr>
          <w:rFonts w:ascii="Arial" w:hAnsi="Arial" w:cs="Arial"/>
          <w:sz w:val="20"/>
          <w:szCs w:val="20"/>
          <w:lang w:eastAsia="en-US"/>
        </w:rPr>
      </w:pPr>
    </w:p>
    <w:p w14:paraId="3314D7A8" w14:textId="77777777" w:rsidR="004258C4" w:rsidRPr="00E17C53" w:rsidRDefault="004258C4" w:rsidP="00E74A6D">
      <w:pPr>
        <w:spacing w:line="260" w:lineRule="atLeast"/>
        <w:jc w:val="both"/>
        <w:rPr>
          <w:rFonts w:ascii="Arial" w:hAnsi="Arial" w:cs="Arial"/>
          <w:sz w:val="20"/>
          <w:szCs w:val="20"/>
          <w:lang w:eastAsia="en-US"/>
        </w:rPr>
      </w:pPr>
    </w:p>
    <w:p w14:paraId="2D711E2B" w14:textId="77777777" w:rsidR="00E92B0A" w:rsidRPr="00E17C53" w:rsidRDefault="00E92B0A" w:rsidP="00297786">
      <w:pPr>
        <w:pStyle w:val="Glava"/>
        <w:rPr>
          <w:rFonts w:ascii="Arial" w:hAnsi="Arial" w:cs="Arial"/>
          <w:sz w:val="16"/>
          <w:szCs w:val="16"/>
        </w:rPr>
      </w:pPr>
    </w:p>
    <w:p w14:paraId="602A5831" w14:textId="39C25A37" w:rsidR="00683CE7" w:rsidRPr="00E17C53" w:rsidRDefault="00683CE7" w:rsidP="00E74A6D">
      <w:pPr>
        <w:spacing w:line="260" w:lineRule="atLeast"/>
        <w:jc w:val="both"/>
        <w:rPr>
          <w:rFonts w:ascii="Arial" w:hAnsi="Arial" w:cs="Arial"/>
          <w:b/>
          <w:bCs/>
          <w:sz w:val="20"/>
          <w:szCs w:val="20"/>
          <w:lang w:eastAsia="en-US"/>
        </w:rPr>
      </w:pPr>
    </w:p>
    <w:p w14:paraId="53862AD7" w14:textId="7F543D2B" w:rsidR="00AF7209" w:rsidRPr="00E17C53"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E17C53">
        <w:rPr>
          <w:rFonts w:ascii="Arial" w:hAnsi="Arial" w:cs="Arial"/>
          <w:b/>
          <w:sz w:val="20"/>
          <w:szCs w:val="20"/>
          <w:lang w:eastAsia="ar-SA"/>
        </w:rPr>
        <w:lastRenderedPageBreak/>
        <w:t xml:space="preserve">Obrazec </w:t>
      </w:r>
      <w:r w:rsidR="00693ABF">
        <w:rPr>
          <w:rFonts w:ascii="Arial" w:hAnsi="Arial" w:cs="Arial"/>
          <w:b/>
          <w:sz w:val="20"/>
          <w:szCs w:val="20"/>
          <w:lang w:eastAsia="ar-SA"/>
        </w:rPr>
        <w:t>9</w:t>
      </w:r>
      <w:r w:rsidRPr="00E17C53">
        <w:rPr>
          <w:rFonts w:ascii="Arial" w:hAnsi="Arial" w:cs="Arial"/>
          <w:b/>
          <w:sz w:val="20"/>
          <w:szCs w:val="20"/>
          <w:lang w:eastAsia="ar-SA"/>
        </w:rPr>
        <w:t>.1.: GARANCIJA ZA RESNOST PONUDBE</w:t>
      </w:r>
    </w:p>
    <w:p w14:paraId="5D265F2F" w14:textId="77777777" w:rsidR="00AF7209" w:rsidRPr="00E17C53" w:rsidRDefault="00AF7209" w:rsidP="00AF7209">
      <w:pPr>
        <w:keepNext/>
        <w:suppressAutoHyphens/>
        <w:spacing w:before="120" w:after="60" w:line="260" w:lineRule="atLeast"/>
        <w:jc w:val="center"/>
        <w:rPr>
          <w:rFonts w:ascii="Arial" w:hAnsi="Arial" w:cs="Arial"/>
          <w:sz w:val="16"/>
          <w:szCs w:val="16"/>
          <w:lang w:eastAsia="ar-SA"/>
        </w:rPr>
      </w:pPr>
      <w:bookmarkStart w:id="137" w:name="__RefHeading__13108_758074437"/>
      <w:bookmarkStart w:id="138" w:name="_Toc534192829"/>
      <w:bookmarkStart w:id="139" w:name="_Toc534026546"/>
      <w:bookmarkEnd w:id="137"/>
      <w:r w:rsidRPr="00E17C53">
        <w:rPr>
          <w:rFonts w:ascii="Arial" w:hAnsi="Arial" w:cs="Arial"/>
          <w:b/>
          <w:bCs/>
          <w:sz w:val="16"/>
          <w:szCs w:val="16"/>
          <w:lang w:eastAsia="ar-SA"/>
        </w:rPr>
        <w:t>Obrazec zavarovanja za resnost ponudbe po EPGP-758</w:t>
      </w:r>
      <w:bookmarkEnd w:id="138"/>
      <w:bookmarkEnd w:id="139"/>
    </w:p>
    <w:p w14:paraId="241E6930" w14:textId="77777777" w:rsidR="00AF7209" w:rsidRPr="00E17C53" w:rsidRDefault="00AF7209" w:rsidP="00AF7209">
      <w:pPr>
        <w:suppressAutoHyphens/>
        <w:spacing w:line="260" w:lineRule="atLeast"/>
        <w:rPr>
          <w:rFonts w:ascii="Arial" w:hAnsi="Arial" w:cs="Arial"/>
          <w:sz w:val="16"/>
          <w:szCs w:val="16"/>
          <w:lang w:eastAsia="ar-SA"/>
        </w:rPr>
      </w:pPr>
    </w:p>
    <w:p w14:paraId="3DB62B7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E17C53">
        <w:rPr>
          <w:rFonts w:ascii="Arial" w:hAnsi="Arial" w:cs="Arial"/>
          <w:i/>
          <w:sz w:val="16"/>
          <w:szCs w:val="16"/>
          <w:lang w:eastAsia="ar-SA"/>
        </w:rPr>
        <w:t>Glava s podatki o garantu (zavarovalnici/banki)</w:t>
      </w:r>
      <w:r w:rsidRPr="00E17C53">
        <w:rPr>
          <w:rFonts w:ascii="Arial" w:hAnsi="Arial" w:cs="Arial"/>
          <w:sz w:val="16"/>
          <w:szCs w:val="16"/>
          <w:lang w:eastAsia="ar-SA"/>
        </w:rPr>
        <w:t xml:space="preserve"> </w:t>
      </w:r>
      <w:r w:rsidRPr="00E17C53">
        <w:rPr>
          <w:rFonts w:ascii="Arial" w:hAnsi="Arial" w:cs="Arial"/>
          <w:i/>
          <w:sz w:val="16"/>
          <w:szCs w:val="16"/>
          <w:lang w:eastAsia="ar-SA"/>
        </w:rPr>
        <w:t>ali SWIFT ključ</w:t>
      </w:r>
    </w:p>
    <w:p w14:paraId="10AEEDB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Za:    </w:t>
      </w:r>
      <w:r w:rsidR="00711474" w:rsidRPr="00E17C53">
        <w:rPr>
          <w:rFonts w:ascii="Arial" w:hAnsi="Arial" w:cs="Arial"/>
          <w:b/>
          <w:sz w:val="16"/>
          <w:szCs w:val="16"/>
          <w:lang w:eastAsia="ar-SA"/>
        </w:rPr>
        <w:t>Ministrstvo za okolje, podnebje in energijo</w:t>
      </w:r>
      <w:r w:rsidRPr="00E17C53">
        <w:rPr>
          <w:rFonts w:ascii="Arial" w:hAnsi="Arial" w:cs="Arial"/>
          <w:b/>
          <w:sz w:val="16"/>
          <w:szCs w:val="16"/>
          <w:lang w:eastAsia="ar-SA"/>
        </w:rPr>
        <w:t xml:space="preserve">, </w:t>
      </w:r>
      <w:r w:rsidR="002A184F">
        <w:rPr>
          <w:rFonts w:ascii="Arial" w:hAnsi="Arial" w:cs="Arial"/>
          <w:b/>
          <w:sz w:val="16"/>
          <w:szCs w:val="16"/>
          <w:lang w:eastAsia="ar-SA"/>
        </w:rPr>
        <w:t>Langusova ulica 4</w:t>
      </w:r>
      <w:r w:rsidRPr="00E17C53">
        <w:rPr>
          <w:rFonts w:ascii="Arial" w:hAnsi="Arial" w:cs="Arial"/>
          <w:b/>
          <w:sz w:val="16"/>
          <w:szCs w:val="16"/>
          <w:lang w:eastAsia="ar-SA"/>
        </w:rPr>
        <w:t>, Ljubljana (naročnik oz. upravičenec garancije)</w:t>
      </w:r>
    </w:p>
    <w:p w14:paraId="2BE4980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Datum: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datum izdaje)</w:t>
      </w:r>
    </w:p>
    <w:p w14:paraId="082C10B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VRSTA ZAVAROVANJA:</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vrsta zavarovanja: kavcijsko zavarovanje/bančna garancija)</w:t>
      </w:r>
    </w:p>
    <w:p w14:paraId="616290E4"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ŠTEVILKA: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številka zavarovanja)</w:t>
      </w:r>
    </w:p>
    <w:p w14:paraId="23B0915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GARANT:</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in naslov zavarovalnice/banke v kraju izdaje)</w:t>
      </w:r>
    </w:p>
    <w:p w14:paraId="4226D41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NAROČNIK: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UPRAVIČENEC:</w:t>
      </w:r>
      <w:r w:rsidRPr="00E17C53">
        <w:rPr>
          <w:rFonts w:ascii="Arial" w:hAnsi="Arial" w:cs="Arial"/>
          <w:sz w:val="16"/>
          <w:szCs w:val="16"/>
          <w:lang w:eastAsia="ar-SA"/>
        </w:rPr>
        <w:t xml:space="preserve"> </w:t>
      </w:r>
      <w:r w:rsidR="00711474" w:rsidRPr="00E17C53">
        <w:rPr>
          <w:rFonts w:ascii="Arial" w:hAnsi="Arial" w:cs="Arial"/>
          <w:b/>
          <w:sz w:val="16"/>
          <w:szCs w:val="16"/>
          <w:lang w:eastAsia="ar-SA"/>
        </w:rPr>
        <w:t>Ministrstvo za okolje, podnebje in energijo</w:t>
      </w:r>
      <w:r w:rsidRPr="00E17C53">
        <w:rPr>
          <w:rFonts w:ascii="Arial" w:hAnsi="Arial" w:cs="Arial"/>
          <w:b/>
          <w:sz w:val="16"/>
          <w:szCs w:val="16"/>
          <w:lang w:eastAsia="ar-SA"/>
        </w:rPr>
        <w:t xml:space="preserve">, </w:t>
      </w:r>
      <w:r w:rsidR="002A184F">
        <w:rPr>
          <w:rFonts w:ascii="Arial" w:hAnsi="Arial" w:cs="Arial"/>
          <w:b/>
          <w:sz w:val="16"/>
          <w:szCs w:val="16"/>
          <w:lang w:eastAsia="ar-SA"/>
        </w:rPr>
        <w:t>Langusova ulica 4</w:t>
      </w:r>
      <w:r w:rsidRPr="00E17C53">
        <w:rPr>
          <w:rFonts w:ascii="Arial" w:hAnsi="Arial" w:cs="Arial"/>
          <w:b/>
          <w:sz w:val="16"/>
          <w:szCs w:val="16"/>
          <w:lang w:eastAsia="ar-SA"/>
        </w:rPr>
        <w:t>, Ljubljana</w:t>
      </w:r>
    </w:p>
    <w:p w14:paraId="777D60B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5E034C58" w:rsidR="00A74B5C" w:rsidRPr="00540183" w:rsidRDefault="00AF7209" w:rsidP="00540183">
      <w:pPr>
        <w:pStyle w:val="Style5"/>
        <w:widowControl/>
        <w:spacing w:before="29"/>
        <w:ind w:firstLine="0"/>
        <w:rPr>
          <w:b/>
          <w:bCs/>
          <w:sz w:val="16"/>
          <w:szCs w:val="16"/>
        </w:rPr>
      </w:pPr>
      <w:r w:rsidRPr="00E17C53">
        <w:rPr>
          <w:b/>
          <w:sz w:val="16"/>
          <w:szCs w:val="16"/>
          <w:lang w:eastAsia="ar-SA"/>
        </w:rPr>
        <w:t xml:space="preserve">OSNOVNI POSEL: </w:t>
      </w:r>
      <w:r w:rsidRPr="00E17C53">
        <w:rPr>
          <w:i/>
          <w:sz w:val="16"/>
          <w:szCs w:val="16"/>
          <w:lang w:eastAsia="ar-SA"/>
        </w:rPr>
        <w:t>obveznost naročnika zavarovanja iz njegove ponudbe, predložene v postopku javnega</w:t>
      </w:r>
      <w:r w:rsidR="00540183">
        <w:rPr>
          <w:i/>
          <w:sz w:val="16"/>
          <w:szCs w:val="16"/>
          <w:lang w:eastAsia="ar-SA"/>
        </w:rPr>
        <w:t xml:space="preserve"> naročila: </w:t>
      </w:r>
      <w:r w:rsidR="00A74B5C" w:rsidRPr="00E17C53">
        <w:rPr>
          <w:i/>
          <w:sz w:val="16"/>
          <w:szCs w:val="16"/>
          <w:lang w:eastAsia="ar-SA"/>
        </w:rPr>
        <w:t xml:space="preserve"> </w:t>
      </w:r>
      <w:r w:rsidR="00F52B40" w:rsidRPr="00540183">
        <w:rPr>
          <w:i/>
          <w:sz w:val="16"/>
          <w:szCs w:val="16"/>
          <w:lang w:eastAsia="ar-SA"/>
        </w:rPr>
        <w:t>»</w:t>
      </w:r>
      <w:r w:rsidR="00540183" w:rsidRPr="00540183">
        <w:rPr>
          <w:rStyle w:val="FontStyle18"/>
          <w:rFonts w:ascii="Arial" w:hAnsi="Arial" w:cs="Arial"/>
          <w:sz w:val="16"/>
          <w:szCs w:val="16"/>
        </w:rPr>
        <w:t xml:space="preserve">Vzpostavitev informacijskega sistema za podporo postopkom izdaje/spremembe okoljevarstvenih dovoljenj in drugih odločb s področja varstva okolja in pregled nad </w:t>
      </w:r>
      <w:proofErr w:type="spellStart"/>
      <w:r w:rsidR="00540183" w:rsidRPr="00540183">
        <w:rPr>
          <w:rStyle w:val="FontStyle18"/>
          <w:rFonts w:ascii="Arial" w:hAnsi="Arial" w:cs="Arial"/>
          <w:sz w:val="16"/>
          <w:szCs w:val="16"/>
        </w:rPr>
        <w:t>okoljskimi</w:t>
      </w:r>
      <w:proofErr w:type="spellEnd"/>
      <w:r w:rsidR="00540183" w:rsidRPr="00540183">
        <w:rPr>
          <w:rStyle w:val="FontStyle18"/>
          <w:rFonts w:ascii="Arial" w:hAnsi="Arial" w:cs="Arial"/>
          <w:sz w:val="16"/>
          <w:szCs w:val="16"/>
        </w:rPr>
        <w:t xml:space="preserve"> podatki »IS DOVOLJENJA«</w:t>
      </w:r>
    </w:p>
    <w:p w14:paraId="25AE7251" w14:textId="77777777" w:rsidR="00AF7209" w:rsidRPr="00E17C53"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4F3FAA9C"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ZNESEK IN VALUTA: </w:t>
      </w:r>
      <w:r w:rsidR="00540183">
        <w:rPr>
          <w:rFonts w:ascii="Arial" w:hAnsi="Arial" w:cs="Arial"/>
          <w:b/>
          <w:sz w:val="16"/>
          <w:szCs w:val="16"/>
          <w:lang w:eastAsia="ar-SA"/>
        </w:rPr>
        <w:t>10</w:t>
      </w:r>
      <w:r w:rsidRPr="00E17C53">
        <w:rPr>
          <w:rFonts w:ascii="Arial" w:hAnsi="Arial" w:cs="Arial"/>
          <w:b/>
          <w:sz w:val="16"/>
          <w:szCs w:val="16"/>
          <w:lang w:eastAsia="ar-SA"/>
        </w:rPr>
        <w:t>.</w:t>
      </w:r>
      <w:r w:rsidR="00504627" w:rsidRPr="00E17C53">
        <w:rPr>
          <w:rFonts w:ascii="Arial" w:hAnsi="Arial" w:cs="Arial"/>
          <w:b/>
          <w:sz w:val="16"/>
          <w:szCs w:val="16"/>
          <w:lang w:eastAsia="ar-SA"/>
        </w:rPr>
        <w:t>0</w:t>
      </w:r>
      <w:r w:rsidRPr="00E17C53">
        <w:rPr>
          <w:rFonts w:ascii="Arial" w:hAnsi="Arial" w:cs="Arial"/>
          <w:b/>
          <w:sz w:val="16"/>
          <w:szCs w:val="16"/>
          <w:lang w:eastAsia="ar-SA"/>
        </w:rPr>
        <w:t>00,00 EUR</w:t>
      </w:r>
      <w:r w:rsidRPr="00E17C53">
        <w:rPr>
          <w:rFonts w:ascii="Arial" w:hAnsi="Arial" w:cs="Arial"/>
          <w:sz w:val="16"/>
          <w:szCs w:val="16"/>
          <w:lang w:eastAsia="ar-SA"/>
        </w:rPr>
        <w:t xml:space="preserve"> </w:t>
      </w:r>
    </w:p>
    <w:p w14:paraId="11348E6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LISTINE, KI JIH JE POLEG IZJAVE TREBA PRILOŽITI ZAHTEVI ZA PLAČILO IN SE IZRECNO ZAHTEVAJO V SPODNJEM BESEDILU: </w:t>
      </w:r>
      <w:r w:rsidRPr="00E17C53">
        <w:rPr>
          <w:rFonts w:ascii="Arial" w:hAnsi="Arial" w:cs="Arial"/>
          <w:i/>
          <w:sz w:val="16"/>
          <w:szCs w:val="16"/>
          <w:lang w:eastAsia="ar-SA"/>
        </w:rPr>
        <w:t>nobena</w:t>
      </w:r>
    </w:p>
    <w:p w14:paraId="0AEAC9F1"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JEZIK V ZAHTEVANIH LISTINAH:</w:t>
      </w:r>
      <w:r w:rsidRPr="00E17C53">
        <w:rPr>
          <w:rFonts w:ascii="Arial" w:hAnsi="Arial" w:cs="Arial"/>
          <w:sz w:val="16"/>
          <w:szCs w:val="16"/>
          <w:lang w:eastAsia="ar-SA"/>
        </w:rPr>
        <w:t xml:space="preserve"> slovenski</w:t>
      </w:r>
    </w:p>
    <w:p w14:paraId="19700905"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OBLIKA PREDLOŽITVE:</w:t>
      </w:r>
      <w:r w:rsidRPr="00E17C53">
        <w:rPr>
          <w:rFonts w:ascii="Arial" w:hAnsi="Arial" w:cs="Arial"/>
          <w:sz w:val="16"/>
          <w:szCs w:val="16"/>
          <w:lang w:eastAsia="ar-SA"/>
        </w:rPr>
        <w:t xml:space="preserve"> v papirni obliki s priporočeno pošto ali katerokoli obliko hitre pošte ali v elektronski obliki po SWIFT sistemu na naslov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(navede se SWIFT naslova garanta)</w:t>
      </w:r>
    </w:p>
    <w:p w14:paraId="5840BD88"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KRAJ PREDLOŽITVE:</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5CB55538"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DATUM VELJAVNOSTI: </w:t>
      </w:r>
    </w:p>
    <w:p w14:paraId="77F0EEB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E17C53">
        <w:rPr>
          <w:rFonts w:ascii="Arial" w:hAnsi="Arial" w:cs="Arial"/>
          <w:b/>
          <w:sz w:val="16"/>
          <w:szCs w:val="16"/>
          <w:lang w:eastAsia="ar-SA"/>
        </w:rPr>
        <w:t>STRANKA, KI JE DOLŽNA PLAČATI STROŠKE:</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naročnika zavarovanja, tj. kandidata oziroma ponudnika v postopku javnega naročanja)</w:t>
      </w:r>
    </w:p>
    <w:p w14:paraId="31A0AFB7"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E17C53" w:rsidRDefault="00AF7209" w:rsidP="00AF7209">
      <w:pPr>
        <w:suppressAutoHyphens/>
        <w:spacing w:line="260" w:lineRule="atLeast"/>
        <w:jc w:val="both"/>
        <w:rPr>
          <w:rFonts w:ascii="Arial" w:hAnsi="Arial" w:cs="Arial"/>
          <w:sz w:val="16"/>
          <w:szCs w:val="16"/>
          <w:lang w:eastAsia="ar-SA"/>
        </w:rPr>
      </w:pPr>
    </w:p>
    <w:p w14:paraId="0FF48C0B"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E17C53" w:rsidRDefault="00AF7209" w:rsidP="00DF443B">
      <w:pPr>
        <w:numPr>
          <w:ilvl w:val="0"/>
          <w:numId w:val="23"/>
        </w:numPr>
        <w:suppressAutoHyphens/>
        <w:spacing w:line="260" w:lineRule="atLeast"/>
        <w:rPr>
          <w:rFonts w:ascii="Arial" w:hAnsi="Arial" w:cs="Arial"/>
          <w:sz w:val="16"/>
          <w:szCs w:val="16"/>
          <w:lang w:eastAsia="ar-SA"/>
        </w:rPr>
      </w:pPr>
      <w:r w:rsidRPr="00E17C53">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izbrani naročnik zavarovanja na poziv upravičenca ni podpisal pogodbe; ali</w:t>
      </w:r>
    </w:p>
    <w:p w14:paraId="0AD76191" w14:textId="77777777" w:rsidR="00AF7209" w:rsidRPr="00E17C53" w:rsidRDefault="00AF7209" w:rsidP="00DF443B">
      <w:pPr>
        <w:numPr>
          <w:ilvl w:val="0"/>
          <w:numId w:val="23"/>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lastRenderedPageBreak/>
        <w:t>izbrani naročnik zavarovanja ni predložil zavarovanja za dobro izvedbo pogodbenih obveznosti v skladu s pogoji naročila.</w:t>
      </w:r>
    </w:p>
    <w:p w14:paraId="2854B786" w14:textId="77777777" w:rsidR="00227D0A" w:rsidRPr="00E17C53" w:rsidRDefault="00227D0A" w:rsidP="00AF7209">
      <w:pPr>
        <w:suppressAutoHyphens/>
        <w:spacing w:line="260" w:lineRule="atLeast"/>
        <w:jc w:val="both"/>
        <w:rPr>
          <w:rFonts w:ascii="Arial" w:hAnsi="Arial" w:cs="Arial"/>
          <w:sz w:val="16"/>
          <w:szCs w:val="16"/>
          <w:lang w:eastAsia="ar-SA"/>
        </w:rPr>
      </w:pPr>
    </w:p>
    <w:p w14:paraId="03C6A8FC" w14:textId="0C8D6B29"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E17C53" w:rsidRDefault="00AF7209" w:rsidP="00AF7209">
      <w:pPr>
        <w:suppressAutoHyphens/>
        <w:spacing w:line="260" w:lineRule="atLeast"/>
        <w:jc w:val="both"/>
        <w:rPr>
          <w:rFonts w:ascii="Arial" w:hAnsi="Arial" w:cs="Arial"/>
          <w:sz w:val="16"/>
          <w:szCs w:val="16"/>
          <w:lang w:eastAsia="ar-SA"/>
        </w:rPr>
      </w:pPr>
    </w:p>
    <w:p w14:paraId="704BBAAA"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t xml:space="preserve">          garant</w:t>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t>(žig in podpis)</w:t>
      </w:r>
    </w:p>
    <w:p w14:paraId="6C0F1F2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E17C53"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E17C53">
        <w:rPr>
          <w:rFonts w:ascii="Arial" w:hAnsi="Arial" w:cs="Arial"/>
          <w:sz w:val="16"/>
          <w:szCs w:val="16"/>
          <w:lang w:eastAsia="ar-SA"/>
        </w:rPr>
        <w:t>Opozorilo (ni del vzorca finančnega zavarovanja):</w:t>
      </w:r>
    </w:p>
    <w:p w14:paraId="0099D7D8" w14:textId="77777777" w:rsidR="00AF7209" w:rsidRPr="00E17C53"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000000">
        <w:rPr>
          <w:rFonts w:ascii="Arial" w:hAnsi="Arial" w:cs="Arial"/>
          <w:sz w:val="16"/>
          <w:szCs w:val="16"/>
          <w:lang w:eastAsia="ar-SA"/>
        </w:rPr>
      </w:r>
      <w:r w:rsidR="00000000">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(navede se SWIFT naslova garanta)«</w:t>
      </w:r>
    </w:p>
    <w:p w14:paraId="28FA1FE9" w14:textId="77777777" w:rsidR="00080025" w:rsidRPr="00E17C53" w:rsidRDefault="00080025" w:rsidP="00E74A6D">
      <w:pPr>
        <w:spacing w:line="288" w:lineRule="auto"/>
        <w:rPr>
          <w:rFonts w:ascii="Arial" w:hAnsi="Arial" w:cs="Arial"/>
          <w:sz w:val="16"/>
          <w:szCs w:val="16"/>
          <w:lang w:eastAsia="en-US"/>
        </w:rPr>
      </w:pPr>
    </w:p>
    <w:p w14:paraId="21CE7A48" w14:textId="6E184A47" w:rsidR="00943CF2" w:rsidRPr="00E17C53" w:rsidRDefault="00943CF2" w:rsidP="00E74A6D">
      <w:pPr>
        <w:spacing w:line="288" w:lineRule="auto"/>
        <w:rPr>
          <w:rFonts w:ascii="Arial" w:hAnsi="Arial" w:cs="Arial"/>
          <w:sz w:val="20"/>
          <w:szCs w:val="20"/>
          <w:lang w:eastAsia="en-US"/>
        </w:rPr>
      </w:pPr>
    </w:p>
    <w:p w14:paraId="34E67E21" w14:textId="341BB4AA" w:rsidR="00D04BE8" w:rsidRPr="00E17C53" w:rsidRDefault="00D04BE8" w:rsidP="00E74A6D">
      <w:pPr>
        <w:spacing w:line="288" w:lineRule="auto"/>
        <w:rPr>
          <w:rFonts w:ascii="Arial" w:hAnsi="Arial" w:cs="Arial"/>
          <w:sz w:val="20"/>
          <w:szCs w:val="20"/>
          <w:lang w:eastAsia="en-US"/>
        </w:rPr>
      </w:pPr>
    </w:p>
    <w:p w14:paraId="25EE9B5A" w14:textId="647DAE4F" w:rsidR="00D04BE8" w:rsidRPr="00E17C53" w:rsidRDefault="00D04BE8" w:rsidP="00E74A6D">
      <w:pPr>
        <w:spacing w:line="288" w:lineRule="auto"/>
        <w:rPr>
          <w:rFonts w:ascii="Arial" w:hAnsi="Arial" w:cs="Arial"/>
          <w:sz w:val="20"/>
          <w:szCs w:val="20"/>
          <w:lang w:eastAsia="en-US"/>
        </w:rPr>
      </w:pPr>
    </w:p>
    <w:p w14:paraId="44950735" w14:textId="425C34C1" w:rsidR="00D04BE8" w:rsidRPr="00E17C53" w:rsidRDefault="00D04BE8" w:rsidP="00E74A6D">
      <w:pPr>
        <w:spacing w:line="288" w:lineRule="auto"/>
        <w:rPr>
          <w:rFonts w:ascii="Arial" w:hAnsi="Arial" w:cs="Arial"/>
          <w:sz w:val="20"/>
          <w:szCs w:val="20"/>
          <w:lang w:eastAsia="en-US"/>
        </w:rPr>
      </w:pPr>
    </w:p>
    <w:p w14:paraId="6660AC7F" w14:textId="5C436FD5" w:rsidR="00D04BE8" w:rsidRPr="00E17C53" w:rsidRDefault="00D04BE8" w:rsidP="00E74A6D">
      <w:pPr>
        <w:spacing w:line="288" w:lineRule="auto"/>
        <w:rPr>
          <w:rFonts w:ascii="Arial" w:hAnsi="Arial" w:cs="Arial"/>
          <w:sz w:val="20"/>
          <w:szCs w:val="20"/>
          <w:lang w:eastAsia="en-US"/>
        </w:rPr>
      </w:pPr>
    </w:p>
    <w:p w14:paraId="222630B9" w14:textId="4D7D8696" w:rsidR="00D04BE8" w:rsidRPr="00E17C53" w:rsidRDefault="00D04BE8" w:rsidP="00E74A6D">
      <w:pPr>
        <w:spacing w:line="288" w:lineRule="auto"/>
        <w:rPr>
          <w:rFonts w:ascii="Arial" w:hAnsi="Arial" w:cs="Arial"/>
          <w:sz w:val="20"/>
          <w:szCs w:val="20"/>
          <w:lang w:eastAsia="en-US"/>
        </w:rPr>
      </w:pPr>
    </w:p>
    <w:p w14:paraId="63A0F657" w14:textId="7B28D0CE" w:rsidR="00D04BE8" w:rsidRPr="00E17C53" w:rsidRDefault="00D04BE8" w:rsidP="00E74A6D">
      <w:pPr>
        <w:spacing w:line="288" w:lineRule="auto"/>
        <w:rPr>
          <w:rFonts w:ascii="Arial" w:hAnsi="Arial" w:cs="Arial"/>
          <w:sz w:val="20"/>
          <w:szCs w:val="20"/>
          <w:lang w:eastAsia="en-US"/>
        </w:rPr>
      </w:pPr>
    </w:p>
    <w:p w14:paraId="67DF7746" w14:textId="6A4CA683" w:rsidR="00D04BE8" w:rsidRPr="00E17C53" w:rsidRDefault="00D04BE8" w:rsidP="00E74A6D">
      <w:pPr>
        <w:spacing w:line="288" w:lineRule="auto"/>
        <w:rPr>
          <w:rFonts w:ascii="Arial" w:hAnsi="Arial" w:cs="Arial"/>
          <w:sz w:val="20"/>
          <w:szCs w:val="20"/>
          <w:lang w:eastAsia="en-US"/>
        </w:rPr>
      </w:pPr>
    </w:p>
    <w:p w14:paraId="199CD964" w14:textId="5709FE61" w:rsidR="00D04BE8" w:rsidRPr="00E17C53" w:rsidRDefault="00D04BE8" w:rsidP="00E74A6D">
      <w:pPr>
        <w:spacing w:line="288" w:lineRule="auto"/>
        <w:rPr>
          <w:rFonts w:ascii="Arial" w:hAnsi="Arial" w:cs="Arial"/>
          <w:sz w:val="20"/>
          <w:szCs w:val="20"/>
          <w:lang w:eastAsia="en-US"/>
        </w:rPr>
      </w:pPr>
    </w:p>
    <w:p w14:paraId="3570C39A" w14:textId="7536ACA6" w:rsidR="00D04BE8" w:rsidRPr="00E17C53" w:rsidRDefault="00D04BE8" w:rsidP="00E74A6D">
      <w:pPr>
        <w:spacing w:line="288" w:lineRule="auto"/>
        <w:rPr>
          <w:rFonts w:ascii="Arial" w:hAnsi="Arial" w:cs="Arial"/>
          <w:sz w:val="20"/>
          <w:szCs w:val="20"/>
          <w:lang w:eastAsia="en-US"/>
        </w:rPr>
      </w:pPr>
    </w:p>
    <w:p w14:paraId="4D8A5098" w14:textId="11E400F7" w:rsidR="00D04BE8" w:rsidRPr="00E17C53" w:rsidRDefault="00D04BE8" w:rsidP="00E74A6D">
      <w:pPr>
        <w:spacing w:line="288" w:lineRule="auto"/>
        <w:rPr>
          <w:rFonts w:ascii="Arial" w:hAnsi="Arial" w:cs="Arial"/>
          <w:sz w:val="20"/>
          <w:szCs w:val="20"/>
          <w:lang w:eastAsia="en-US"/>
        </w:rPr>
      </w:pPr>
    </w:p>
    <w:p w14:paraId="7305C418" w14:textId="41365160" w:rsidR="00D04BE8" w:rsidRPr="00E17C53" w:rsidRDefault="00D04BE8" w:rsidP="00E74A6D">
      <w:pPr>
        <w:spacing w:line="288" w:lineRule="auto"/>
        <w:rPr>
          <w:rFonts w:ascii="Arial" w:hAnsi="Arial" w:cs="Arial"/>
          <w:sz w:val="20"/>
          <w:szCs w:val="20"/>
          <w:lang w:eastAsia="en-US"/>
        </w:rPr>
      </w:pPr>
    </w:p>
    <w:p w14:paraId="5BDCB2A1" w14:textId="2ED0AE55" w:rsidR="00D04BE8" w:rsidRPr="00E17C53" w:rsidRDefault="00D04BE8" w:rsidP="00E74A6D">
      <w:pPr>
        <w:spacing w:line="288" w:lineRule="auto"/>
        <w:rPr>
          <w:rFonts w:ascii="Arial" w:hAnsi="Arial" w:cs="Arial"/>
          <w:sz w:val="20"/>
          <w:szCs w:val="20"/>
          <w:lang w:eastAsia="en-US"/>
        </w:rPr>
      </w:pPr>
    </w:p>
    <w:p w14:paraId="16BCACA7" w14:textId="1F779703" w:rsidR="00D04BE8" w:rsidRPr="00E17C53" w:rsidRDefault="00D04BE8" w:rsidP="00E74A6D">
      <w:pPr>
        <w:spacing w:line="288" w:lineRule="auto"/>
        <w:rPr>
          <w:rFonts w:ascii="Arial" w:hAnsi="Arial" w:cs="Arial"/>
          <w:sz w:val="20"/>
          <w:szCs w:val="20"/>
          <w:lang w:eastAsia="en-US"/>
        </w:rPr>
      </w:pPr>
    </w:p>
    <w:p w14:paraId="49E9011E" w14:textId="5DA2D1B2" w:rsidR="00D04BE8" w:rsidRPr="00E17C53" w:rsidRDefault="00D04BE8" w:rsidP="00E74A6D">
      <w:pPr>
        <w:spacing w:line="288" w:lineRule="auto"/>
        <w:rPr>
          <w:rFonts w:ascii="Arial" w:hAnsi="Arial" w:cs="Arial"/>
          <w:sz w:val="20"/>
          <w:szCs w:val="20"/>
          <w:lang w:eastAsia="en-US"/>
        </w:rPr>
      </w:pPr>
    </w:p>
    <w:p w14:paraId="4A5394C5" w14:textId="2E91FBF1" w:rsidR="00D04BE8" w:rsidRPr="00E17C53" w:rsidRDefault="00D04BE8" w:rsidP="00E74A6D">
      <w:pPr>
        <w:spacing w:line="288" w:lineRule="auto"/>
        <w:rPr>
          <w:rFonts w:ascii="Arial" w:hAnsi="Arial" w:cs="Arial"/>
          <w:sz w:val="20"/>
          <w:szCs w:val="20"/>
          <w:lang w:eastAsia="en-US"/>
        </w:rPr>
      </w:pPr>
    </w:p>
    <w:p w14:paraId="317B2A96" w14:textId="5D3853F0" w:rsidR="00D04BE8" w:rsidRPr="00E17C53" w:rsidRDefault="00D04BE8" w:rsidP="00E74A6D">
      <w:pPr>
        <w:spacing w:line="288" w:lineRule="auto"/>
        <w:rPr>
          <w:rFonts w:ascii="Arial" w:hAnsi="Arial" w:cs="Arial"/>
          <w:sz w:val="20"/>
          <w:szCs w:val="20"/>
          <w:lang w:eastAsia="en-US"/>
        </w:rPr>
      </w:pPr>
    </w:p>
    <w:p w14:paraId="54F9018B" w14:textId="1BF44F61" w:rsidR="00D04BE8" w:rsidRPr="00E17C53" w:rsidRDefault="00D04BE8" w:rsidP="00E74A6D">
      <w:pPr>
        <w:spacing w:line="288" w:lineRule="auto"/>
        <w:rPr>
          <w:rFonts w:ascii="Arial" w:hAnsi="Arial" w:cs="Arial"/>
          <w:sz w:val="20"/>
          <w:szCs w:val="20"/>
          <w:lang w:eastAsia="en-US"/>
        </w:rPr>
      </w:pPr>
    </w:p>
    <w:p w14:paraId="0695EC0C" w14:textId="01F67AF1" w:rsidR="00D04BE8" w:rsidRPr="00E17C53" w:rsidRDefault="00D04BE8" w:rsidP="00E74A6D">
      <w:pPr>
        <w:spacing w:line="288" w:lineRule="auto"/>
        <w:rPr>
          <w:rFonts w:ascii="Arial" w:hAnsi="Arial" w:cs="Arial"/>
          <w:sz w:val="20"/>
          <w:szCs w:val="20"/>
          <w:lang w:eastAsia="en-US"/>
        </w:rPr>
      </w:pPr>
    </w:p>
    <w:p w14:paraId="67D7208D" w14:textId="024ABB49" w:rsidR="00D04BE8" w:rsidRPr="00E17C53" w:rsidRDefault="00D04BE8" w:rsidP="00E74A6D">
      <w:pPr>
        <w:spacing w:line="288" w:lineRule="auto"/>
        <w:rPr>
          <w:rFonts w:ascii="Arial" w:hAnsi="Arial" w:cs="Arial"/>
          <w:sz w:val="20"/>
          <w:szCs w:val="20"/>
          <w:lang w:eastAsia="en-US"/>
        </w:rPr>
      </w:pPr>
    </w:p>
    <w:p w14:paraId="07FF953F" w14:textId="6EE920EA" w:rsidR="00D04BE8" w:rsidRPr="00E17C53" w:rsidRDefault="00D04BE8" w:rsidP="00E74A6D">
      <w:pPr>
        <w:spacing w:line="288" w:lineRule="auto"/>
        <w:rPr>
          <w:rFonts w:ascii="Arial" w:hAnsi="Arial" w:cs="Arial"/>
          <w:sz w:val="20"/>
          <w:szCs w:val="20"/>
          <w:lang w:eastAsia="en-US"/>
        </w:rPr>
      </w:pPr>
    </w:p>
    <w:p w14:paraId="00A0AD9E" w14:textId="4955D8F4" w:rsidR="00D04BE8" w:rsidRPr="00E17C53" w:rsidRDefault="00D04BE8" w:rsidP="00E74A6D">
      <w:pPr>
        <w:spacing w:line="288" w:lineRule="auto"/>
        <w:rPr>
          <w:rFonts w:ascii="Arial" w:hAnsi="Arial" w:cs="Arial"/>
          <w:sz w:val="20"/>
          <w:szCs w:val="20"/>
          <w:lang w:eastAsia="en-US"/>
        </w:rPr>
      </w:pPr>
    </w:p>
    <w:p w14:paraId="7D70E5D9" w14:textId="28A9992F" w:rsidR="00D04BE8" w:rsidRPr="00E17C53" w:rsidRDefault="00D04BE8" w:rsidP="00E74A6D">
      <w:pPr>
        <w:spacing w:line="288" w:lineRule="auto"/>
        <w:rPr>
          <w:rFonts w:ascii="Arial" w:hAnsi="Arial" w:cs="Arial"/>
          <w:sz w:val="20"/>
          <w:szCs w:val="20"/>
          <w:lang w:eastAsia="en-US"/>
        </w:rPr>
      </w:pPr>
    </w:p>
    <w:p w14:paraId="0D6673D9" w14:textId="0BB61BF6" w:rsidR="00D04BE8" w:rsidRPr="00E17C53" w:rsidRDefault="00D04BE8" w:rsidP="00E74A6D">
      <w:pPr>
        <w:spacing w:line="288" w:lineRule="auto"/>
        <w:rPr>
          <w:rFonts w:ascii="Arial" w:hAnsi="Arial" w:cs="Arial"/>
          <w:sz w:val="20"/>
          <w:szCs w:val="20"/>
          <w:lang w:eastAsia="en-US"/>
        </w:rPr>
      </w:pPr>
    </w:p>
    <w:p w14:paraId="645B6F6D" w14:textId="098CD310" w:rsidR="00D04BE8" w:rsidRPr="00E17C53" w:rsidRDefault="00D04BE8" w:rsidP="00E74A6D">
      <w:pPr>
        <w:spacing w:line="288" w:lineRule="auto"/>
        <w:rPr>
          <w:rFonts w:ascii="Arial" w:hAnsi="Arial" w:cs="Arial"/>
          <w:sz w:val="20"/>
          <w:szCs w:val="20"/>
          <w:lang w:eastAsia="en-US"/>
        </w:rPr>
      </w:pPr>
    </w:p>
    <w:p w14:paraId="7A89D3FE" w14:textId="7AD69F06" w:rsidR="00D04BE8" w:rsidRPr="00E17C53" w:rsidRDefault="00D04BE8" w:rsidP="00E74A6D">
      <w:pPr>
        <w:spacing w:line="288" w:lineRule="auto"/>
        <w:rPr>
          <w:rFonts w:ascii="Arial" w:hAnsi="Arial" w:cs="Arial"/>
          <w:sz w:val="20"/>
          <w:szCs w:val="20"/>
          <w:lang w:eastAsia="en-US"/>
        </w:rPr>
      </w:pPr>
    </w:p>
    <w:p w14:paraId="169FAE68" w14:textId="5ED9EF15" w:rsidR="00D04BE8" w:rsidRPr="00E17C53" w:rsidRDefault="00D04BE8" w:rsidP="00E74A6D">
      <w:pPr>
        <w:spacing w:line="288" w:lineRule="auto"/>
        <w:rPr>
          <w:rFonts w:ascii="Arial" w:hAnsi="Arial" w:cs="Arial"/>
          <w:sz w:val="20"/>
          <w:szCs w:val="20"/>
          <w:lang w:eastAsia="en-US"/>
        </w:rPr>
      </w:pPr>
    </w:p>
    <w:p w14:paraId="69B5D52A" w14:textId="77777777" w:rsidR="000D1F30" w:rsidRPr="00E17C53" w:rsidRDefault="000D1F30" w:rsidP="00E74A6D">
      <w:pPr>
        <w:spacing w:line="288" w:lineRule="auto"/>
        <w:rPr>
          <w:rFonts w:ascii="Arial" w:hAnsi="Arial" w:cs="Arial"/>
          <w:sz w:val="20"/>
          <w:szCs w:val="20"/>
          <w:lang w:eastAsia="en-US"/>
        </w:rPr>
      </w:pPr>
    </w:p>
    <w:p w14:paraId="37181419" w14:textId="00B03FC5" w:rsidR="00227D0A" w:rsidRPr="00E17C53" w:rsidRDefault="00227D0A" w:rsidP="00E74A6D">
      <w:pPr>
        <w:spacing w:line="288" w:lineRule="auto"/>
        <w:rPr>
          <w:rFonts w:ascii="Arial" w:hAnsi="Arial" w:cs="Arial"/>
          <w:sz w:val="20"/>
          <w:szCs w:val="20"/>
          <w:lang w:eastAsia="en-US"/>
        </w:rPr>
      </w:pPr>
    </w:p>
    <w:p w14:paraId="048B221E" w14:textId="506FA548" w:rsidR="00227D0A" w:rsidRPr="00E17C53" w:rsidRDefault="00227D0A" w:rsidP="00E74A6D">
      <w:pPr>
        <w:spacing w:line="288" w:lineRule="auto"/>
        <w:rPr>
          <w:rFonts w:ascii="Arial" w:hAnsi="Arial" w:cs="Arial"/>
          <w:sz w:val="20"/>
          <w:szCs w:val="20"/>
          <w:lang w:eastAsia="en-US"/>
        </w:rPr>
      </w:pPr>
    </w:p>
    <w:p w14:paraId="6624A6C0" w14:textId="1D362530" w:rsidR="00227D0A" w:rsidRPr="00E17C53" w:rsidRDefault="00227D0A" w:rsidP="00E74A6D">
      <w:pPr>
        <w:spacing w:line="288" w:lineRule="auto"/>
        <w:rPr>
          <w:rFonts w:ascii="Arial" w:hAnsi="Arial" w:cs="Arial"/>
          <w:sz w:val="20"/>
          <w:szCs w:val="20"/>
          <w:lang w:eastAsia="en-US"/>
        </w:rPr>
      </w:pPr>
    </w:p>
    <w:p w14:paraId="413D631A" w14:textId="31E32970" w:rsidR="00227D0A" w:rsidRPr="00E17C53" w:rsidRDefault="00227D0A" w:rsidP="00E74A6D">
      <w:pPr>
        <w:spacing w:line="288" w:lineRule="auto"/>
        <w:rPr>
          <w:rFonts w:ascii="Arial" w:hAnsi="Arial" w:cs="Arial"/>
          <w:sz w:val="20"/>
          <w:szCs w:val="20"/>
          <w:lang w:eastAsia="en-US"/>
        </w:rPr>
      </w:pPr>
    </w:p>
    <w:p w14:paraId="72B97BE9" w14:textId="77777777" w:rsidR="00227D0A" w:rsidRPr="00E17C53" w:rsidRDefault="00227D0A" w:rsidP="00E74A6D">
      <w:pPr>
        <w:spacing w:line="288" w:lineRule="auto"/>
        <w:rPr>
          <w:rFonts w:ascii="Arial" w:hAnsi="Arial" w:cs="Arial"/>
          <w:sz w:val="20"/>
          <w:szCs w:val="20"/>
          <w:lang w:eastAsia="en-US"/>
        </w:rPr>
      </w:pPr>
    </w:p>
    <w:p w14:paraId="3EAD07E2" w14:textId="635E7A5B" w:rsidR="00D04BE8" w:rsidRPr="00E17C53" w:rsidRDefault="00D04BE8" w:rsidP="00E74A6D">
      <w:pPr>
        <w:spacing w:line="288" w:lineRule="auto"/>
        <w:rPr>
          <w:rFonts w:ascii="Arial" w:hAnsi="Arial" w:cs="Arial"/>
          <w:sz w:val="20"/>
          <w:szCs w:val="20"/>
          <w:lang w:eastAsia="en-US"/>
        </w:rPr>
      </w:pPr>
    </w:p>
    <w:p w14:paraId="3A88E5D4" w14:textId="4D707F7E" w:rsidR="00D04BE8" w:rsidRPr="00E17C53" w:rsidRDefault="00D04BE8" w:rsidP="00E74A6D">
      <w:pPr>
        <w:spacing w:line="288" w:lineRule="auto"/>
        <w:rPr>
          <w:rFonts w:ascii="Arial" w:hAnsi="Arial" w:cs="Arial"/>
          <w:sz w:val="20"/>
          <w:szCs w:val="20"/>
          <w:lang w:eastAsia="en-US"/>
        </w:rPr>
      </w:pPr>
    </w:p>
    <w:p w14:paraId="6FD7F11E" w14:textId="6C8FC322" w:rsidR="00E92B0A" w:rsidRPr="00E17C53" w:rsidRDefault="00E92B0A" w:rsidP="00E74A6D">
      <w:pPr>
        <w:spacing w:line="288" w:lineRule="auto"/>
        <w:rPr>
          <w:rFonts w:ascii="Arial" w:hAnsi="Arial" w:cs="Arial"/>
          <w:sz w:val="20"/>
          <w:szCs w:val="20"/>
          <w:lang w:eastAsia="en-US"/>
        </w:rPr>
      </w:pPr>
    </w:p>
    <w:p w14:paraId="623DE044" w14:textId="77777777" w:rsidR="00E92B0A" w:rsidRPr="00E17C53" w:rsidRDefault="00E92B0A" w:rsidP="00E74A6D">
      <w:pPr>
        <w:spacing w:line="288" w:lineRule="auto"/>
        <w:rPr>
          <w:rFonts w:ascii="Arial" w:hAnsi="Arial" w:cs="Arial"/>
          <w:sz w:val="20"/>
          <w:szCs w:val="20"/>
          <w:lang w:eastAsia="en-US"/>
        </w:rPr>
      </w:pPr>
    </w:p>
    <w:p w14:paraId="5D0955EE" w14:textId="11485BBE" w:rsidR="00D04BE8" w:rsidRPr="00E17C53" w:rsidRDefault="00D04BE8" w:rsidP="00E74A6D">
      <w:pPr>
        <w:spacing w:line="288" w:lineRule="auto"/>
        <w:rPr>
          <w:rFonts w:ascii="Arial" w:hAnsi="Arial" w:cs="Arial"/>
          <w:sz w:val="20"/>
          <w:szCs w:val="20"/>
          <w:lang w:eastAsia="en-US"/>
        </w:rPr>
      </w:pPr>
    </w:p>
    <w:p w14:paraId="0935E67D" w14:textId="7EDF3D09" w:rsidR="00E74A6D" w:rsidRPr="00E17C53"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E17C53">
        <w:rPr>
          <w:rFonts w:ascii="Arial" w:hAnsi="Arial" w:cs="Arial"/>
          <w:b/>
          <w:sz w:val="20"/>
          <w:szCs w:val="20"/>
          <w:lang w:eastAsia="en-US"/>
        </w:rPr>
        <w:t>Obrazec</w:t>
      </w:r>
      <w:r w:rsidR="00762E6F" w:rsidRPr="00E17C53">
        <w:rPr>
          <w:rFonts w:ascii="Arial" w:hAnsi="Arial" w:cs="Arial"/>
          <w:b/>
          <w:sz w:val="20"/>
          <w:szCs w:val="20"/>
          <w:lang w:eastAsia="en-US"/>
        </w:rPr>
        <w:t xml:space="preserve"> </w:t>
      </w:r>
      <w:r w:rsidR="00693ABF">
        <w:rPr>
          <w:rFonts w:ascii="Arial" w:hAnsi="Arial" w:cs="Arial"/>
          <w:b/>
          <w:sz w:val="20"/>
          <w:szCs w:val="20"/>
          <w:lang w:eastAsia="en-US"/>
        </w:rPr>
        <w:t>9</w:t>
      </w:r>
      <w:r w:rsidR="00306D6A" w:rsidRPr="00E17C53">
        <w:rPr>
          <w:rFonts w:ascii="Arial" w:hAnsi="Arial" w:cs="Arial"/>
          <w:b/>
          <w:sz w:val="20"/>
          <w:szCs w:val="20"/>
          <w:lang w:eastAsia="en-US"/>
        </w:rPr>
        <w:t>.2</w:t>
      </w:r>
      <w:r w:rsidRPr="00E17C53">
        <w:rPr>
          <w:rFonts w:ascii="Arial" w:hAnsi="Arial" w:cs="Arial"/>
          <w:b/>
          <w:sz w:val="20"/>
          <w:szCs w:val="20"/>
          <w:lang w:eastAsia="en-US"/>
        </w:rPr>
        <w:t>: GARANCIJA ZA DOBRO IZVEDBO POGODBENIH OBVEZNOSTI</w:t>
      </w:r>
    </w:p>
    <w:p w14:paraId="73D80414" w14:textId="77777777" w:rsidR="00E74A6D" w:rsidRPr="00E17C53" w:rsidRDefault="00E74A6D" w:rsidP="00E74A6D">
      <w:pPr>
        <w:keepNext/>
        <w:spacing w:before="120" w:after="60" w:line="260" w:lineRule="atLeast"/>
        <w:jc w:val="center"/>
        <w:outlineLvl w:val="2"/>
        <w:rPr>
          <w:rFonts w:ascii="Arial" w:hAnsi="Arial" w:cs="Arial"/>
          <w:b/>
          <w:bCs/>
          <w:sz w:val="16"/>
          <w:szCs w:val="16"/>
          <w:lang w:eastAsia="en-US"/>
        </w:rPr>
      </w:pPr>
      <w:bookmarkStart w:id="140" w:name="_Toc534026547"/>
      <w:bookmarkStart w:id="141" w:name="_Toc534192830"/>
      <w:r w:rsidRPr="00E17C53">
        <w:rPr>
          <w:rFonts w:ascii="Arial" w:hAnsi="Arial" w:cs="Arial"/>
          <w:b/>
          <w:bCs/>
          <w:sz w:val="16"/>
          <w:szCs w:val="16"/>
          <w:lang w:eastAsia="en-US"/>
        </w:rPr>
        <w:t>Obrazec zavarovanja za dobro izvedbo pogodbenih obveznosti po EPGP-758</w:t>
      </w:r>
      <w:bookmarkEnd w:id="140"/>
      <w:bookmarkEnd w:id="141"/>
    </w:p>
    <w:p w14:paraId="412155B9" w14:textId="77777777" w:rsidR="00CE3BD6" w:rsidRPr="00E17C53"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i/>
          <w:sz w:val="16"/>
          <w:szCs w:val="16"/>
          <w:lang w:eastAsia="en-US"/>
        </w:rPr>
        <w:t>Glava s podatki o garantu (zavarovalnici/banki) ali SWIFT ključ</w:t>
      </w:r>
    </w:p>
    <w:p w14:paraId="26B3573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sz w:val="16"/>
          <w:szCs w:val="16"/>
          <w:lang w:eastAsia="en-US"/>
        </w:rPr>
        <w:t xml:space="preserve">Za:       </w:t>
      </w:r>
      <w:r w:rsidR="00711474" w:rsidRPr="00E17C53">
        <w:rPr>
          <w:rFonts w:ascii="Arial" w:hAnsi="Arial" w:cs="Arial"/>
          <w:b/>
          <w:sz w:val="16"/>
          <w:szCs w:val="16"/>
          <w:lang w:eastAsia="en-US"/>
        </w:rPr>
        <w:t>Ministrstvo za okolje, podnebje in energijo</w:t>
      </w:r>
      <w:r w:rsidRPr="00E17C53">
        <w:rPr>
          <w:rFonts w:ascii="Arial" w:hAnsi="Arial" w:cs="Arial"/>
          <w:b/>
          <w:sz w:val="16"/>
          <w:szCs w:val="16"/>
          <w:lang w:eastAsia="en-US"/>
        </w:rPr>
        <w:t xml:space="preserve">, </w:t>
      </w:r>
      <w:r w:rsidR="002A184F">
        <w:rPr>
          <w:rFonts w:ascii="Arial" w:hAnsi="Arial" w:cs="Arial"/>
          <w:b/>
          <w:sz w:val="16"/>
          <w:szCs w:val="16"/>
          <w:lang w:eastAsia="en-US"/>
        </w:rPr>
        <w:t>Langusova ulica 4</w:t>
      </w:r>
      <w:r w:rsidRPr="00E17C53">
        <w:rPr>
          <w:rFonts w:ascii="Arial" w:hAnsi="Arial" w:cs="Arial"/>
          <w:b/>
          <w:sz w:val="16"/>
          <w:szCs w:val="16"/>
          <w:lang w:eastAsia="en-US"/>
        </w:rPr>
        <w:t xml:space="preserve">, Ljubljana </w:t>
      </w:r>
    </w:p>
    <w:p w14:paraId="6C437E9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sz w:val="16"/>
          <w:szCs w:val="16"/>
          <w:lang w:eastAsia="en-US"/>
        </w:rPr>
        <w:t xml:space="preserve">Datum: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datum izdaje)</w:t>
      </w:r>
    </w:p>
    <w:p w14:paraId="04DF578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b/>
          <w:sz w:val="16"/>
          <w:szCs w:val="16"/>
          <w:lang w:eastAsia="en-US"/>
        </w:rPr>
        <w:t>VRSTA ZAVAROVANJA:</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vrsta zavarovanja: kavcijsko zavarovanje/bančna garancija)</w:t>
      </w:r>
    </w:p>
    <w:p w14:paraId="0691E8C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ŠTEVILKA: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številka zavarovanja)</w:t>
      </w:r>
    </w:p>
    <w:p w14:paraId="323A482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GARANT:</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in naslov zavarovalnice/banke v kraju izdaje)</w:t>
      </w:r>
    </w:p>
    <w:p w14:paraId="5373A81D"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NAROČNIK: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in naslov naročnika zavarovanja, tj. v postopku javnega naročanja izbranega ponudnika)</w:t>
      </w:r>
    </w:p>
    <w:p w14:paraId="3F9486E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UPRAVIČENEC:</w:t>
      </w:r>
      <w:r w:rsidRPr="00E17C53">
        <w:rPr>
          <w:rFonts w:ascii="Arial" w:hAnsi="Arial" w:cs="Arial"/>
          <w:sz w:val="16"/>
          <w:szCs w:val="16"/>
          <w:lang w:eastAsia="en-US"/>
        </w:rPr>
        <w:t xml:space="preserve"> </w:t>
      </w:r>
      <w:r w:rsidR="00711474" w:rsidRPr="00E17C53">
        <w:rPr>
          <w:rFonts w:ascii="Arial" w:hAnsi="Arial" w:cs="Arial"/>
          <w:b/>
          <w:sz w:val="16"/>
          <w:szCs w:val="16"/>
          <w:lang w:eastAsia="en-US"/>
        </w:rPr>
        <w:t>Ministrstvo za okolje, podnebje in energijo</w:t>
      </w:r>
      <w:r w:rsidRPr="00E17C53">
        <w:rPr>
          <w:rFonts w:ascii="Arial" w:hAnsi="Arial" w:cs="Arial"/>
          <w:b/>
          <w:sz w:val="16"/>
          <w:szCs w:val="16"/>
          <w:lang w:eastAsia="en-US"/>
        </w:rPr>
        <w:t>, Langusova 4, Ljubljana</w:t>
      </w:r>
    </w:p>
    <w:p w14:paraId="7FBA9A2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4650D513" w:rsidR="00E74A6D" w:rsidRPr="00540183" w:rsidRDefault="00E74A6D" w:rsidP="00540183">
      <w:pPr>
        <w:pStyle w:val="Style5"/>
        <w:widowControl/>
        <w:spacing w:before="29"/>
        <w:ind w:firstLine="0"/>
        <w:rPr>
          <w:b/>
          <w:bCs/>
          <w:sz w:val="16"/>
          <w:szCs w:val="16"/>
        </w:rPr>
      </w:pPr>
      <w:r w:rsidRPr="00E17C53">
        <w:rPr>
          <w:b/>
          <w:sz w:val="16"/>
          <w:szCs w:val="16"/>
          <w:lang w:eastAsia="en-US"/>
        </w:rPr>
        <w:t xml:space="preserve">OSNOVNI POSEL: </w:t>
      </w:r>
      <w:r w:rsidRPr="00E17C53">
        <w:rPr>
          <w:sz w:val="16"/>
          <w:szCs w:val="16"/>
          <w:lang w:eastAsia="en-US"/>
        </w:rPr>
        <w:t xml:space="preserve">obveznost naročnika zavarovanja iz pogodbe št. </w:t>
      </w:r>
      <w:r w:rsidRPr="00E17C53">
        <w:rPr>
          <w:sz w:val="16"/>
          <w:szCs w:val="16"/>
          <w:lang w:eastAsia="en-US"/>
        </w:rPr>
        <w:fldChar w:fldCharType="begin">
          <w:ffData>
            <w:name w:val="Besedilo2"/>
            <w:enabled/>
            <w:calcOnExit w:val="0"/>
            <w:textInput/>
          </w:ffData>
        </w:fldChar>
      </w:r>
      <w:r w:rsidRPr="00E17C53">
        <w:rPr>
          <w:sz w:val="16"/>
          <w:szCs w:val="16"/>
          <w:lang w:eastAsia="en-US"/>
        </w:rPr>
        <w:instrText xml:space="preserve"> FORMTEXT </w:instrText>
      </w:r>
      <w:r w:rsidRPr="00E17C53">
        <w:rPr>
          <w:sz w:val="16"/>
          <w:szCs w:val="16"/>
          <w:lang w:eastAsia="en-US"/>
        </w:rPr>
      </w:r>
      <w:r w:rsidRPr="00E17C53">
        <w:rPr>
          <w:sz w:val="16"/>
          <w:szCs w:val="16"/>
          <w:lang w:eastAsia="en-US"/>
        </w:rPr>
        <w:fldChar w:fldCharType="separate"/>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sz w:val="16"/>
          <w:szCs w:val="16"/>
          <w:lang w:eastAsia="en-US"/>
        </w:rPr>
        <w:fldChar w:fldCharType="end"/>
      </w:r>
      <w:r w:rsidRPr="00E17C53">
        <w:rPr>
          <w:sz w:val="16"/>
          <w:szCs w:val="16"/>
          <w:lang w:eastAsia="en-US"/>
        </w:rPr>
        <w:t xml:space="preserve"> z dne </w:t>
      </w:r>
      <w:r w:rsidRPr="00E17C53">
        <w:rPr>
          <w:sz w:val="16"/>
          <w:szCs w:val="16"/>
          <w:lang w:eastAsia="en-US"/>
        </w:rPr>
        <w:fldChar w:fldCharType="begin">
          <w:ffData>
            <w:name w:val="Besedilo2"/>
            <w:enabled/>
            <w:calcOnExit w:val="0"/>
            <w:textInput/>
          </w:ffData>
        </w:fldChar>
      </w:r>
      <w:r w:rsidRPr="00E17C53">
        <w:rPr>
          <w:sz w:val="16"/>
          <w:szCs w:val="16"/>
          <w:lang w:eastAsia="en-US"/>
        </w:rPr>
        <w:instrText xml:space="preserve"> FORMTEXT </w:instrText>
      </w:r>
      <w:r w:rsidRPr="00E17C53">
        <w:rPr>
          <w:sz w:val="16"/>
          <w:szCs w:val="16"/>
          <w:lang w:eastAsia="en-US"/>
        </w:rPr>
      </w:r>
      <w:r w:rsidRPr="00E17C53">
        <w:rPr>
          <w:sz w:val="16"/>
          <w:szCs w:val="16"/>
          <w:lang w:eastAsia="en-US"/>
        </w:rPr>
        <w:fldChar w:fldCharType="separate"/>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noProof/>
          <w:sz w:val="16"/>
          <w:szCs w:val="16"/>
          <w:lang w:eastAsia="en-US"/>
        </w:rPr>
        <w:t> </w:t>
      </w:r>
      <w:r w:rsidRPr="00E17C53">
        <w:rPr>
          <w:sz w:val="16"/>
          <w:szCs w:val="16"/>
          <w:lang w:eastAsia="en-US"/>
        </w:rPr>
        <w:fldChar w:fldCharType="end"/>
      </w:r>
      <w:r w:rsidRPr="00E17C53">
        <w:rPr>
          <w:sz w:val="16"/>
          <w:szCs w:val="16"/>
          <w:lang w:eastAsia="en-US"/>
        </w:rPr>
        <w:t xml:space="preserve"> </w:t>
      </w:r>
      <w:r w:rsidRPr="00E17C53">
        <w:rPr>
          <w:i/>
          <w:sz w:val="16"/>
          <w:szCs w:val="16"/>
          <w:lang w:eastAsia="en-US"/>
        </w:rPr>
        <w:t>(vpiše se številko in datum pogodbe o izvedbi javnega naročila, sklenjene na podlagi postopka z oznako XXXXXX)</w:t>
      </w:r>
      <w:r w:rsidRPr="00E17C53">
        <w:rPr>
          <w:sz w:val="16"/>
          <w:szCs w:val="16"/>
          <w:lang w:eastAsia="en-US"/>
        </w:rPr>
        <w:t xml:space="preserve"> </w:t>
      </w:r>
      <w:r w:rsidR="00387AC1" w:rsidRPr="00E17C53">
        <w:rPr>
          <w:sz w:val="16"/>
          <w:szCs w:val="16"/>
          <w:lang w:eastAsia="en-US"/>
        </w:rPr>
        <w:t xml:space="preserve">za </w:t>
      </w:r>
      <w:r w:rsidR="00197CE8" w:rsidRPr="00E17C53">
        <w:rPr>
          <w:b/>
          <w:sz w:val="16"/>
          <w:szCs w:val="16"/>
          <w:lang w:eastAsia="en-US"/>
        </w:rPr>
        <w:t>»</w:t>
      </w:r>
      <w:r w:rsidR="00540183" w:rsidRPr="00540183">
        <w:rPr>
          <w:rStyle w:val="FontStyle18"/>
          <w:rFonts w:ascii="Arial" w:hAnsi="Arial" w:cs="Arial"/>
          <w:sz w:val="16"/>
          <w:szCs w:val="16"/>
        </w:rPr>
        <w:t xml:space="preserve">Vzpostavitev informacijskega sistema za podporo postopkom izdaje/spremembe okoljevarstvenih dovoljenj in drugih odločb s področja varstva okolja in pregled nad </w:t>
      </w:r>
      <w:proofErr w:type="spellStart"/>
      <w:r w:rsidR="00540183" w:rsidRPr="00540183">
        <w:rPr>
          <w:rStyle w:val="FontStyle18"/>
          <w:rFonts w:ascii="Arial" w:hAnsi="Arial" w:cs="Arial"/>
          <w:sz w:val="16"/>
          <w:szCs w:val="16"/>
        </w:rPr>
        <w:t>okoljskimi</w:t>
      </w:r>
      <w:proofErr w:type="spellEnd"/>
      <w:r w:rsidR="00540183" w:rsidRPr="00540183">
        <w:rPr>
          <w:rStyle w:val="FontStyle18"/>
          <w:rFonts w:ascii="Arial" w:hAnsi="Arial" w:cs="Arial"/>
          <w:sz w:val="16"/>
          <w:szCs w:val="16"/>
        </w:rPr>
        <w:t xml:space="preserve"> podatki »IS DOVOLJENJA</w:t>
      </w:r>
      <w:r w:rsidR="00D65ACA" w:rsidRPr="00540183">
        <w:rPr>
          <w:b/>
          <w:sz w:val="16"/>
          <w:szCs w:val="16"/>
          <w:lang w:eastAsia="en-US"/>
        </w:rPr>
        <w:t>«.</w:t>
      </w:r>
    </w:p>
    <w:p w14:paraId="59CCB170" w14:textId="77777777" w:rsidR="00D65ACA" w:rsidRPr="00E17C53"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ZNESEK IN VALUTA: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najvišji znesek s številko in besedo ter valuta)</w:t>
      </w:r>
    </w:p>
    <w:p w14:paraId="0D995A16"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LISTINE, KI JIH JE POLEG IZJAVE TREBA PRILOŽITI ZAHTEVI ZA PLAČILO IN SE IZRECNO ZAHTEVAJO V SPODNJEM BESEDILU: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(nobena/navede se listina)</w:t>
      </w:r>
    </w:p>
    <w:p w14:paraId="59128C3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JEZIK V ZAHTEVANIH LISTINAH:</w:t>
      </w:r>
      <w:r w:rsidRPr="00E17C53">
        <w:rPr>
          <w:rFonts w:ascii="Arial" w:hAnsi="Arial" w:cs="Arial"/>
          <w:sz w:val="16"/>
          <w:szCs w:val="16"/>
          <w:lang w:eastAsia="en-US"/>
        </w:rPr>
        <w:t xml:space="preserve"> slovenski</w:t>
      </w:r>
    </w:p>
    <w:p w14:paraId="4FF3E6C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OBLIKA PREDLOŽITVE:</w:t>
      </w:r>
      <w:r w:rsidRPr="00E17C53">
        <w:rPr>
          <w:rFonts w:ascii="Arial" w:hAnsi="Arial" w:cs="Arial"/>
          <w:sz w:val="16"/>
          <w:szCs w:val="16"/>
          <w:lang w:eastAsia="en-US"/>
        </w:rPr>
        <w:t xml:space="preserve"> v papirni obliki s priporočeno pošto ali katerokoli obliko hitre pošte ali v elektronski obliki po SWIFT sistemu na naslov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(navede se SWIFT naslova garanta)</w:t>
      </w:r>
    </w:p>
    <w:p w14:paraId="25EB0D1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KRAJ PREDLOŽITVE:</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E17C53">
        <w:rPr>
          <w:rFonts w:ascii="Arial" w:hAnsi="Arial" w:cs="Arial"/>
          <w:sz w:val="16"/>
          <w:szCs w:val="16"/>
          <w:lang w:eastAsia="en-US"/>
        </w:rPr>
        <w:t xml:space="preserve"> </w:t>
      </w:r>
    </w:p>
    <w:p w14:paraId="6FF4DFF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Ne glede na navedeno, se predložitev papirnih listin lahko opravi v katerikoli podružnici garanta na območju Republike Slovenije.</w:t>
      </w:r>
      <w:r w:rsidRPr="00E17C53" w:rsidDel="00D4087F">
        <w:rPr>
          <w:rFonts w:ascii="Arial" w:hAnsi="Arial" w:cs="Arial"/>
          <w:sz w:val="16"/>
          <w:szCs w:val="16"/>
          <w:lang w:eastAsia="en-US"/>
        </w:rPr>
        <w:t xml:space="preserve"> </w:t>
      </w:r>
    </w:p>
    <w:p w14:paraId="203FDAFF"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 xml:space="preserve">  </w:t>
      </w:r>
    </w:p>
    <w:p w14:paraId="4CC1363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DATUM VELJAVNOSTI: </w:t>
      </w:r>
      <w:r w:rsidRPr="00E17C53">
        <w:rPr>
          <w:rFonts w:ascii="Arial" w:hAnsi="Arial" w:cs="Arial"/>
          <w:sz w:val="16"/>
          <w:szCs w:val="16"/>
          <w:lang w:eastAsia="en-US"/>
        </w:rPr>
        <w:fldChar w:fldCharType="begin">
          <w:ffData>
            <w:name w:val="Besedilo2"/>
            <w:enabled/>
            <w:calcOnExit w:val="0"/>
            <w:textInput>
              <w:default w:val="DD. MM. LLLL"/>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DD. MM. LLLL</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datum zapadlosti zavarovanja)</w:t>
      </w:r>
    </w:p>
    <w:p w14:paraId="2B48A93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STRANKA, KI JE DOLŽNA PLAČATI STROŠKE:</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naročnika zavarovanja, tj. v postopku javnega naročanja izbranega ponudnika)</w:t>
      </w:r>
    </w:p>
    <w:p w14:paraId="378D76B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E17C53" w:rsidRDefault="00E74A6D" w:rsidP="00E74A6D">
      <w:pPr>
        <w:spacing w:line="260" w:lineRule="atLeast"/>
        <w:jc w:val="both"/>
        <w:rPr>
          <w:rFonts w:ascii="Arial" w:hAnsi="Arial" w:cs="Arial"/>
          <w:sz w:val="16"/>
          <w:szCs w:val="16"/>
          <w:lang w:eastAsia="en-US"/>
        </w:rPr>
      </w:pPr>
    </w:p>
    <w:p w14:paraId="18CC8CD5"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E17C53" w:rsidRDefault="00E74A6D" w:rsidP="00E74A6D">
      <w:pPr>
        <w:spacing w:line="260" w:lineRule="atLeast"/>
        <w:jc w:val="both"/>
        <w:rPr>
          <w:rFonts w:ascii="Arial" w:hAnsi="Arial" w:cs="Arial"/>
          <w:sz w:val="16"/>
          <w:szCs w:val="16"/>
          <w:lang w:eastAsia="en-US"/>
        </w:rPr>
      </w:pPr>
    </w:p>
    <w:p w14:paraId="4FE33C5A"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lastRenderedPageBreak/>
        <w:t>Za to zavarovanje veljajo Enotna pravila za garancije na poziv (EPGP) revizija iz leta 2010, izdana pri MTZ pod št. 758.</w:t>
      </w:r>
    </w:p>
    <w:p w14:paraId="5B8F37BD" w14:textId="77777777" w:rsidR="00E74A6D" w:rsidRPr="00E17C53" w:rsidRDefault="00E74A6D" w:rsidP="00E74A6D">
      <w:pPr>
        <w:spacing w:line="260" w:lineRule="atLeast"/>
        <w:jc w:val="both"/>
        <w:rPr>
          <w:rFonts w:ascii="Arial" w:hAnsi="Arial" w:cs="Arial"/>
          <w:sz w:val="16"/>
          <w:szCs w:val="16"/>
          <w:lang w:eastAsia="en-US"/>
        </w:rPr>
      </w:pPr>
    </w:p>
    <w:p w14:paraId="205A2ED8" w14:textId="77777777" w:rsidR="00A13840" w:rsidRPr="00E17C53"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t xml:space="preserve">     garant</w:t>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t xml:space="preserve">    (žig in podpis)</w:t>
      </w:r>
    </w:p>
    <w:p w14:paraId="7B3B99A8" w14:textId="77777777" w:rsidR="00A13840" w:rsidRPr="00E17C53" w:rsidRDefault="00A13840" w:rsidP="00E74A6D">
      <w:pPr>
        <w:spacing w:line="260" w:lineRule="atLeast"/>
        <w:rPr>
          <w:rFonts w:ascii="Arial" w:hAnsi="Arial" w:cs="Arial"/>
          <w:sz w:val="16"/>
          <w:szCs w:val="16"/>
          <w:lang w:eastAsia="en-US"/>
        </w:rPr>
      </w:pPr>
    </w:p>
    <w:p w14:paraId="3882B4F9" w14:textId="77777777" w:rsidR="00A13840" w:rsidRPr="00E17C53"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E17C53">
        <w:rPr>
          <w:rFonts w:ascii="Arial" w:hAnsi="Arial" w:cs="Arial"/>
          <w:sz w:val="16"/>
          <w:szCs w:val="16"/>
          <w:lang w:eastAsia="en-US"/>
        </w:rPr>
        <w:t>Opozorilo (ni del vzorca finančnega zavarovanja):</w:t>
      </w:r>
    </w:p>
    <w:p w14:paraId="09658083" w14:textId="77777777" w:rsidR="00A13840" w:rsidRPr="00E17C53"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(navede se SWIFT naslova garanta)«</w:t>
      </w:r>
    </w:p>
    <w:p w14:paraId="15FFE314" w14:textId="7A71614A" w:rsidR="00A13840" w:rsidRDefault="00A13840" w:rsidP="00E74A6D">
      <w:pPr>
        <w:spacing w:line="260" w:lineRule="atLeast"/>
        <w:rPr>
          <w:rFonts w:ascii="Arial" w:hAnsi="Arial" w:cs="Arial"/>
          <w:sz w:val="16"/>
          <w:szCs w:val="16"/>
          <w:lang w:eastAsia="en-US"/>
        </w:rPr>
      </w:pPr>
    </w:p>
    <w:p w14:paraId="6AAE3F67" w14:textId="39C3456F" w:rsidR="00224A04" w:rsidRDefault="00224A04" w:rsidP="00E74A6D">
      <w:pPr>
        <w:spacing w:line="260" w:lineRule="atLeast"/>
        <w:rPr>
          <w:rFonts w:ascii="Arial" w:hAnsi="Arial" w:cs="Arial"/>
          <w:sz w:val="16"/>
          <w:szCs w:val="16"/>
          <w:lang w:eastAsia="en-US"/>
        </w:rPr>
      </w:pPr>
    </w:p>
    <w:p w14:paraId="134B8633" w14:textId="77777777" w:rsidR="00224A04" w:rsidRDefault="00224A04" w:rsidP="00E74A6D">
      <w:pPr>
        <w:spacing w:line="260" w:lineRule="atLeast"/>
        <w:rPr>
          <w:rFonts w:ascii="Arial" w:hAnsi="Arial" w:cs="Arial"/>
          <w:sz w:val="16"/>
          <w:szCs w:val="16"/>
          <w:lang w:eastAsia="en-US"/>
        </w:rPr>
      </w:pPr>
    </w:p>
    <w:p w14:paraId="20832B8C" w14:textId="4CBC9A1E" w:rsidR="00D53749" w:rsidRPr="00D53749" w:rsidRDefault="00D53749" w:rsidP="00D53749">
      <w:pPr>
        <w:pBdr>
          <w:top w:val="single" w:sz="4" w:space="1" w:color="auto"/>
          <w:left w:val="single" w:sz="4" w:space="4" w:color="auto"/>
          <w:bottom w:val="single" w:sz="4" w:space="1" w:color="auto"/>
          <w:right w:val="single" w:sz="4" w:space="4" w:color="auto"/>
        </w:pBdr>
        <w:spacing w:line="260" w:lineRule="atLeast"/>
        <w:rPr>
          <w:rFonts w:ascii="Arial" w:hAnsi="Arial"/>
          <w:b/>
          <w:sz w:val="20"/>
          <w:lang w:eastAsia="en-US"/>
        </w:rPr>
      </w:pPr>
      <w:r w:rsidRPr="00D53749">
        <w:rPr>
          <w:rFonts w:ascii="Arial" w:hAnsi="Arial"/>
          <w:b/>
          <w:sz w:val="20"/>
          <w:lang w:eastAsia="en-US"/>
        </w:rPr>
        <w:t xml:space="preserve">Obrazec 9.3.: GARANCIJA ZA ODPRAVO NAPAK V GARANCIJSKEM ROKU </w:t>
      </w:r>
    </w:p>
    <w:p w14:paraId="632A5B58"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b/>
          <w:sz w:val="20"/>
          <w:lang w:eastAsia="en-US"/>
        </w:rPr>
      </w:pPr>
    </w:p>
    <w:p w14:paraId="6AFF35BA"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sz w:val="16"/>
          <w:szCs w:val="16"/>
          <w:lang w:eastAsia="en-US"/>
        </w:rPr>
      </w:pPr>
      <w:r w:rsidRPr="00D53749">
        <w:rPr>
          <w:rFonts w:ascii="Arial" w:hAnsi="Arial"/>
          <w:b/>
          <w:sz w:val="16"/>
          <w:szCs w:val="16"/>
          <w:lang w:eastAsia="en-US"/>
        </w:rPr>
        <w:t xml:space="preserve">Obrazec zavarovanje za odpravo napak v garancijskem roku po EPGP-758 </w:t>
      </w:r>
    </w:p>
    <w:p w14:paraId="5BBD1CF3" w14:textId="77777777" w:rsidR="00D53749" w:rsidRPr="00D53749" w:rsidRDefault="00D53749" w:rsidP="00D53749">
      <w:pPr>
        <w:keepNext/>
        <w:spacing w:line="260" w:lineRule="atLeast"/>
        <w:jc w:val="both"/>
        <w:rPr>
          <w:rFonts w:ascii="Arial" w:hAnsi="Arial"/>
          <w:sz w:val="16"/>
          <w:szCs w:val="16"/>
          <w:lang w:eastAsia="en-US"/>
        </w:rPr>
      </w:pPr>
    </w:p>
    <w:p w14:paraId="010C8434" w14:textId="77777777" w:rsidR="00D53749" w:rsidRPr="00D53749" w:rsidRDefault="00D53749" w:rsidP="00D53749">
      <w:pPr>
        <w:keepNext/>
        <w:spacing w:line="260" w:lineRule="atLeast"/>
        <w:jc w:val="both"/>
        <w:rPr>
          <w:rFonts w:ascii="Arial" w:hAnsi="Arial"/>
          <w:i/>
          <w:sz w:val="16"/>
          <w:szCs w:val="16"/>
          <w:lang w:eastAsia="en-US"/>
        </w:rPr>
      </w:pPr>
      <w:r w:rsidRPr="00D53749">
        <w:rPr>
          <w:rFonts w:ascii="Arial" w:hAnsi="Arial"/>
          <w:i/>
          <w:sz w:val="16"/>
          <w:szCs w:val="16"/>
          <w:lang w:eastAsia="en-US"/>
        </w:rPr>
        <w:t>Glava s podatki o garantu (zavarovalnici/banki) ali SWIFT ključ</w:t>
      </w:r>
    </w:p>
    <w:p w14:paraId="58385DE9" w14:textId="77777777" w:rsidR="00D53749" w:rsidRPr="00D53749" w:rsidRDefault="00D53749" w:rsidP="00D53749">
      <w:pPr>
        <w:keepNext/>
        <w:spacing w:line="260" w:lineRule="atLeast"/>
        <w:jc w:val="both"/>
        <w:rPr>
          <w:rFonts w:ascii="Arial" w:hAnsi="Arial"/>
          <w:sz w:val="16"/>
          <w:szCs w:val="16"/>
          <w:lang w:eastAsia="en-US"/>
        </w:rPr>
      </w:pPr>
    </w:p>
    <w:p w14:paraId="20D20FDE" w14:textId="77777777" w:rsidR="00563C20" w:rsidRPr="00E17C53" w:rsidRDefault="00D53749" w:rsidP="00563C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53749">
        <w:rPr>
          <w:rFonts w:ascii="Arial" w:hAnsi="Arial"/>
          <w:sz w:val="16"/>
          <w:szCs w:val="16"/>
          <w:lang w:eastAsia="en-US"/>
        </w:rPr>
        <w:t xml:space="preserve">Za: </w:t>
      </w:r>
      <w:r w:rsidR="00563C20" w:rsidRPr="00E17C53">
        <w:rPr>
          <w:rFonts w:ascii="Arial" w:hAnsi="Arial" w:cs="Arial"/>
          <w:b/>
          <w:sz w:val="16"/>
          <w:szCs w:val="16"/>
          <w:lang w:eastAsia="en-US"/>
        </w:rPr>
        <w:t xml:space="preserve">Ministrstvo za okolje, podnebje in energijo, </w:t>
      </w:r>
      <w:r w:rsidR="00563C20">
        <w:rPr>
          <w:rFonts w:ascii="Arial" w:hAnsi="Arial" w:cs="Arial"/>
          <w:b/>
          <w:sz w:val="16"/>
          <w:szCs w:val="16"/>
          <w:lang w:eastAsia="en-US"/>
        </w:rPr>
        <w:t>Langusova ulica 4</w:t>
      </w:r>
      <w:r w:rsidR="00563C20" w:rsidRPr="00E17C53">
        <w:rPr>
          <w:rFonts w:ascii="Arial" w:hAnsi="Arial" w:cs="Arial"/>
          <w:b/>
          <w:sz w:val="16"/>
          <w:szCs w:val="16"/>
          <w:lang w:eastAsia="en-US"/>
        </w:rPr>
        <w:t xml:space="preserve">, Ljubljana </w:t>
      </w:r>
    </w:p>
    <w:p w14:paraId="57A0DDFE" w14:textId="77777777" w:rsidR="00D53749" w:rsidRPr="00D53749" w:rsidRDefault="00D53749" w:rsidP="00D53749">
      <w:pPr>
        <w:keepNext/>
        <w:spacing w:line="260" w:lineRule="atLeast"/>
        <w:jc w:val="both"/>
        <w:rPr>
          <w:rFonts w:ascii="Arial" w:hAnsi="Arial"/>
          <w:sz w:val="16"/>
          <w:szCs w:val="16"/>
          <w:lang w:eastAsia="en-US"/>
        </w:rPr>
      </w:pPr>
    </w:p>
    <w:p w14:paraId="51712C4B" w14:textId="77777777" w:rsidR="00D53749" w:rsidRPr="00D53749" w:rsidRDefault="00D53749" w:rsidP="00D53749">
      <w:pPr>
        <w:keepNext/>
        <w:spacing w:line="260" w:lineRule="atLeast"/>
        <w:jc w:val="both"/>
        <w:rPr>
          <w:rFonts w:ascii="Arial" w:hAnsi="Arial"/>
          <w:i/>
          <w:sz w:val="16"/>
          <w:szCs w:val="16"/>
          <w:lang w:eastAsia="en-US"/>
        </w:rPr>
      </w:pPr>
      <w:r w:rsidRPr="00D53749">
        <w:rPr>
          <w:rFonts w:ascii="Arial" w:hAnsi="Arial"/>
          <w:sz w:val="16"/>
          <w:szCs w:val="16"/>
          <w:lang w:eastAsia="en-US"/>
        </w:rPr>
        <w:t xml:space="preserve">Datum: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datum izdaje)</w:t>
      </w:r>
    </w:p>
    <w:p w14:paraId="7DBD1CF9" w14:textId="77777777" w:rsidR="00D53749" w:rsidRPr="00D53749" w:rsidRDefault="00D53749" w:rsidP="00D53749">
      <w:pPr>
        <w:keepNext/>
        <w:spacing w:line="260" w:lineRule="atLeast"/>
        <w:jc w:val="both"/>
        <w:rPr>
          <w:rFonts w:ascii="Arial" w:hAnsi="Arial"/>
          <w:sz w:val="16"/>
          <w:szCs w:val="16"/>
          <w:lang w:eastAsia="en-US"/>
        </w:rPr>
      </w:pPr>
    </w:p>
    <w:p w14:paraId="5B0D7397"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i/>
          <w:sz w:val="16"/>
          <w:szCs w:val="16"/>
          <w:lang w:eastAsia="en-US"/>
        </w:rPr>
      </w:pPr>
      <w:r w:rsidRPr="00D53749">
        <w:rPr>
          <w:rFonts w:ascii="Arial" w:hAnsi="Arial"/>
          <w:b/>
          <w:sz w:val="16"/>
          <w:szCs w:val="16"/>
          <w:lang w:eastAsia="en-US"/>
        </w:rPr>
        <w:t>VRSTA ZAVAROVANJA:</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noProof/>
          <w:sz w:val="16"/>
          <w:szCs w:val="16"/>
          <w:lang w:eastAsia="en-US"/>
        </w:rPr>
        <w:t> </w:t>
      </w:r>
      <w:r w:rsidRPr="00D53749">
        <w:rPr>
          <w:rFonts w:ascii="Arial" w:hAnsi="Arial"/>
          <w:noProof/>
          <w:sz w:val="16"/>
          <w:szCs w:val="16"/>
          <w:lang w:eastAsia="en-US"/>
        </w:rPr>
        <w:t> </w:t>
      </w:r>
      <w:r w:rsidRPr="00D53749">
        <w:rPr>
          <w:rFonts w:ascii="Arial" w:hAnsi="Arial"/>
          <w:noProof/>
          <w:sz w:val="16"/>
          <w:szCs w:val="16"/>
          <w:lang w:eastAsia="en-US"/>
        </w:rPr>
        <w:t> </w:t>
      </w:r>
      <w:r w:rsidRPr="00D53749">
        <w:rPr>
          <w:rFonts w:ascii="Arial" w:hAnsi="Arial"/>
          <w:noProof/>
          <w:sz w:val="16"/>
          <w:szCs w:val="16"/>
          <w:lang w:eastAsia="en-US"/>
        </w:rPr>
        <w:t> </w:t>
      </w:r>
      <w:r w:rsidRPr="00D53749">
        <w:rPr>
          <w:rFonts w:ascii="Arial" w:hAnsi="Arial"/>
          <w:noProof/>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vrsta zavarovanja: kavcijsko zavarovanje/bančna garancija)</w:t>
      </w:r>
    </w:p>
    <w:p w14:paraId="2E1860DE" w14:textId="77777777" w:rsidR="00D53749" w:rsidRPr="00D53749" w:rsidRDefault="00D53749" w:rsidP="00D53749">
      <w:pPr>
        <w:keepNext/>
        <w:spacing w:line="260" w:lineRule="atLeast"/>
        <w:jc w:val="both"/>
        <w:rPr>
          <w:rFonts w:ascii="Arial" w:hAnsi="Arial"/>
          <w:sz w:val="16"/>
          <w:szCs w:val="16"/>
          <w:lang w:eastAsia="en-US"/>
        </w:rPr>
      </w:pPr>
    </w:p>
    <w:p w14:paraId="7848E589"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 xml:space="preserve">ŠTEVILKA: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številka zavarovanja)</w:t>
      </w:r>
    </w:p>
    <w:p w14:paraId="1F9A9E26" w14:textId="77777777" w:rsidR="00D53749" w:rsidRPr="00D53749" w:rsidRDefault="00D53749" w:rsidP="00D53749">
      <w:pPr>
        <w:keepNext/>
        <w:spacing w:line="260" w:lineRule="atLeast"/>
        <w:jc w:val="both"/>
        <w:rPr>
          <w:rFonts w:ascii="Arial" w:hAnsi="Arial"/>
          <w:sz w:val="16"/>
          <w:szCs w:val="16"/>
          <w:lang w:eastAsia="en-US"/>
        </w:rPr>
      </w:pPr>
    </w:p>
    <w:p w14:paraId="09B1E882"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GARANT:</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in naslov zavarovalnice/banke v kraju izdaje)</w:t>
      </w:r>
    </w:p>
    <w:p w14:paraId="09316865" w14:textId="77777777" w:rsidR="00D53749" w:rsidRPr="00D53749" w:rsidRDefault="00D53749" w:rsidP="00D53749">
      <w:pPr>
        <w:keepNext/>
        <w:spacing w:line="260" w:lineRule="atLeast"/>
        <w:jc w:val="both"/>
        <w:rPr>
          <w:rFonts w:ascii="Arial" w:hAnsi="Arial"/>
          <w:sz w:val="16"/>
          <w:szCs w:val="16"/>
          <w:lang w:eastAsia="en-US"/>
        </w:rPr>
      </w:pPr>
    </w:p>
    <w:p w14:paraId="477EA1C3"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 xml:space="preserve">NAROČNIK: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in naslov naročnika zavarovanja, tj. v postopku javnega naročanja izbranega ponudnika)</w:t>
      </w:r>
    </w:p>
    <w:p w14:paraId="6010A315" w14:textId="77777777" w:rsidR="00D53749" w:rsidRPr="00D53749" w:rsidRDefault="00D53749" w:rsidP="00D53749">
      <w:pPr>
        <w:keepNext/>
        <w:spacing w:line="260" w:lineRule="atLeast"/>
        <w:jc w:val="both"/>
        <w:rPr>
          <w:rFonts w:ascii="Arial" w:hAnsi="Arial"/>
          <w:sz w:val="16"/>
          <w:szCs w:val="16"/>
          <w:lang w:eastAsia="en-US"/>
        </w:rPr>
      </w:pPr>
    </w:p>
    <w:p w14:paraId="794D5662" w14:textId="5EA56108"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UPRAVIČENEC:</w:t>
      </w:r>
      <w:r w:rsidRPr="00D53749">
        <w:rPr>
          <w:rFonts w:ascii="Arial" w:hAnsi="Arial"/>
          <w:sz w:val="16"/>
          <w:szCs w:val="16"/>
          <w:lang w:eastAsia="en-US"/>
        </w:rPr>
        <w:t xml:space="preserve"> </w:t>
      </w:r>
      <w:r w:rsidR="00563C20" w:rsidRPr="00E17C53">
        <w:rPr>
          <w:rFonts w:ascii="Arial" w:hAnsi="Arial" w:cs="Arial"/>
          <w:b/>
          <w:sz w:val="16"/>
          <w:szCs w:val="16"/>
          <w:lang w:eastAsia="en-US"/>
        </w:rPr>
        <w:t>Ministrstvo za okolje, podnebje in energijo, Langusova 4, Ljubljana</w:t>
      </w:r>
    </w:p>
    <w:p w14:paraId="26F7F42D" w14:textId="77777777" w:rsidR="00D53749" w:rsidRPr="00D53749" w:rsidRDefault="00D53749" w:rsidP="00D53749">
      <w:pPr>
        <w:keepNext/>
        <w:spacing w:line="260" w:lineRule="atLeast"/>
        <w:jc w:val="both"/>
        <w:rPr>
          <w:rFonts w:ascii="Arial" w:hAnsi="Arial"/>
          <w:sz w:val="16"/>
          <w:szCs w:val="16"/>
          <w:lang w:eastAsia="en-US"/>
        </w:rPr>
      </w:pPr>
    </w:p>
    <w:p w14:paraId="144017D5" w14:textId="7EF70FDD" w:rsidR="00563C20" w:rsidRPr="00540183" w:rsidRDefault="00D53749" w:rsidP="00563C20">
      <w:pPr>
        <w:pStyle w:val="Style5"/>
        <w:widowControl/>
        <w:spacing w:before="29"/>
        <w:ind w:firstLine="0"/>
        <w:rPr>
          <w:b/>
          <w:bCs/>
          <w:sz w:val="16"/>
          <w:szCs w:val="16"/>
        </w:rPr>
      </w:pPr>
      <w:r w:rsidRPr="00D53749">
        <w:rPr>
          <w:b/>
          <w:sz w:val="16"/>
          <w:szCs w:val="16"/>
          <w:lang w:eastAsia="en-US"/>
        </w:rPr>
        <w:t xml:space="preserve">OSNOVNI POSEL: </w:t>
      </w:r>
      <w:r w:rsidRPr="00D53749">
        <w:rPr>
          <w:sz w:val="16"/>
          <w:szCs w:val="16"/>
          <w:lang w:eastAsia="en-US"/>
        </w:rPr>
        <w:t>obveznost naročnika zavarovanja za odpravo napak v garancijskem roku, ki izhaja iz</w:t>
      </w:r>
      <w:r w:rsidRPr="00D53749">
        <w:rPr>
          <w:b/>
          <w:sz w:val="16"/>
          <w:szCs w:val="16"/>
          <w:lang w:eastAsia="en-US"/>
        </w:rPr>
        <w:t xml:space="preserve"> </w:t>
      </w:r>
      <w:r w:rsidRPr="00D53749">
        <w:rPr>
          <w:sz w:val="16"/>
          <w:szCs w:val="16"/>
          <w:lang w:eastAsia="en-US"/>
        </w:rPr>
        <w:t xml:space="preserve">pogodbe št. </w:t>
      </w:r>
      <w:r w:rsidRPr="00D53749">
        <w:rPr>
          <w:sz w:val="16"/>
          <w:szCs w:val="16"/>
          <w:lang w:eastAsia="en-US"/>
        </w:rPr>
        <w:fldChar w:fldCharType="begin">
          <w:ffData>
            <w:name w:val="Besedilo2"/>
            <w:enabled/>
            <w:calcOnExit w:val="0"/>
            <w:textInput/>
          </w:ffData>
        </w:fldChar>
      </w:r>
      <w:r w:rsidRPr="00D53749">
        <w:rPr>
          <w:sz w:val="16"/>
          <w:szCs w:val="16"/>
          <w:lang w:eastAsia="en-US"/>
        </w:rPr>
        <w:instrText xml:space="preserve"> FORMTEXT </w:instrText>
      </w:r>
      <w:r w:rsidRPr="00D53749">
        <w:rPr>
          <w:sz w:val="16"/>
          <w:szCs w:val="16"/>
          <w:lang w:eastAsia="en-US"/>
        </w:rPr>
      </w:r>
      <w:r w:rsidRPr="00D53749">
        <w:rPr>
          <w:sz w:val="16"/>
          <w:szCs w:val="16"/>
          <w:lang w:eastAsia="en-US"/>
        </w:rPr>
        <w:fldChar w:fldCharType="separate"/>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fldChar w:fldCharType="end"/>
      </w:r>
      <w:r w:rsidRPr="00D53749">
        <w:rPr>
          <w:sz w:val="16"/>
          <w:szCs w:val="16"/>
          <w:lang w:eastAsia="en-US"/>
        </w:rPr>
        <w:t xml:space="preserve"> z dne </w:t>
      </w:r>
      <w:r w:rsidRPr="00D53749">
        <w:rPr>
          <w:sz w:val="16"/>
          <w:szCs w:val="16"/>
          <w:lang w:eastAsia="en-US"/>
        </w:rPr>
        <w:fldChar w:fldCharType="begin">
          <w:ffData>
            <w:name w:val="Besedilo2"/>
            <w:enabled/>
            <w:calcOnExit w:val="0"/>
            <w:textInput/>
          </w:ffData>
        </w:fldChar>
      </w:r>
      <w:r w:rsidRPr="00D53749">
        <w:rPr>
          <w:sz w:val="16"/>
          <w:szCs w:val="16"/>
          <w:lang w:eastAsia="en-US"/>
        </w:rPr>
        <w:instrText xml:space="preserve"> FORMTEXT </w:instrText>
      </w:r>
      <w:r w:rsidRPr="00D53749">
        <w:rPr>
          <w:sz w:val="16"/>
          <w:szCs w:val="16"/>
          <w:lang w:eastAsia="en-US"/>
        </w:rPr>
      </w:r>
      <w:r w:rsidRPr="00D53749">
        <w:rPr>
          <w:sz w:val="16"/>
          <w:szCs w:val="16"/>
          <w:lang w:eastAsia="en-US"/>
        </w:rPr>
        <w:fldChar w:fldCharType="separate"/>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t> </w:t>
      </w:r>
      <w:r w:rsidRPr="00D53749">
        <w:rPr>
          <w:sz w:val="16"/>
          <w:szCs w:val="16"/>
          <w:lang w:eastAsia="en-US"/>
        </w:rPr>
        <w:fldChar w:fldCharType="end"/>
      </w:r>
      <w:r w:rsidRPr="00D53749">
        <w:rPr>
          <w:i/>
          <w:sz w:val="16"/>
          <w:szCs w:val="16"/>
          <w:lang w:eastAsia="en-US"/>
        </w:rPr>
        <w:t xml:space="preserve"> (vpiše se številko in datum pogodbe o izvedbi javnega naročila </w:t>
      </w:r>
      <w:r w:rsidRPr="00D53749">
        <w:rPr>
          <w:sz w:val="16"/>
          <w:szCs w:val="16"/>
          <w:lang w:eastAsia="en-US"/>
        </w:rPr>
        <w:t>za</w:t>
      </w:r>
      <w:r w:rsidRPr="00D53749">
        <w:rPr>
          <w:i/>
          <w:sz w:val="16"/>
          <w:szCs w:val="16"/>
          <w:lang w:eastAsia="en-US"/>
        </w:rPr>
        <w:t xml:space="preserve"> </w:t>
      </w:r>
      <w:r w:rsidR="00563C20" w:rsidRPr="00E17C53">
        <w:rPr>
          <w:b/>
          <w:sz w:val="16"/>
          <w:szCs w:val="16"/>
          <w:lang w:eastAsia="en-US"/>
        </w:rPr>
        <w:t>»</w:t>
      </w:r>
      <w:r w:rsidR="00563C20" w:rsidRPr="00540183">
        <w:rPr>
          <w:rStyle w:val="FontStyle18"/>
          <w:rFonts w:ascii="Arial" w:hAnsi="Arial" w:cs="Arial"/>
          <w:sz w:val="16"/>
          <w:szCs w:val="16"/>
        </w:rPr>
        <w:t xml:space="preserve">Vzpostavitev informacijskega sistema za podporo postopkom izdaje/spremembe okoljevarstvenih dovoljenj in drugih odločb s področja varstva okolja in pregled nad </w:t>
      </w:r>
      <w:proofErr w:type="spellStart"/>
      <w:r w:rsidR="00563C20" w:rsidRPr="00540183">
        <w:rPr>
          <w:rStyle w:val="FontStyle18"/>
          <w:rFonts w:ascii="Arial" w:hAnsi="Arial" w:cs="Arial"/>
          <w:sz w:val="16"/>
          <w:szCs w:val="16"/>
        </w:rPr>
        <w:t>okoljskimi</w:t>
      </w:r>
      <w:proofErr w:type="spellEnd"/>
      <w:r w:rsidR="00563C20" w:rsidRPr="00540183">
        <w:rPr>
          <w:rStyle w:val="FontStyle18"/>
          <w:rFonts w:ascii="Arial" w:hAnsi="Arial" w:cs="Arial"/>
          <w:sz w:val="16"/>
          <w:szCs w:val="16"/>
        </w:rPr>
        <w:t xml:space="preserve"> podatki »IS DOVOLJENJA</w:t>
      </w:r>
      <w:r w:rsidR="00563C20" w:rsidRPr="00540183">
        <w:rPr>
          <w:b/>
          <w:sz w:val="16"/>
          <w:szCs w:val="16"/>
          <w:lang w:eastAsia="en-US"/>
        </w:rPr>
        <w:t>«.</w:t>
      </w:r>
    </w:p>
    <w:p w14:paraId="0BEE71DD" w14:textId="536801F5" w:rsidR="00D53749" w:rsidRPr="00D53749" w:rsidRDefault="00D53749" w:rsidP="00224A04">
      <w:pPr>
        <w:jc w:val="both"/>
        <w:rPr>
          <w:rFonts w:ascii="Arial" w:hAnsi="Arial"/>
          <w:sz w:val="16"/>
          <w:szCs w:val="16"/>
          <w:lang w:eastAsia="en-US"/>
        </w:rPr>
      </w:pPr>
      <w:r w:rsidRPr="00D53749">
        <w:rPr>
          <w:rFonts w:ascii="Arial" w:hAnsi="Arial"/>
          <w:i/>
          <w:sz w:val="16"/>
          <w:szCs w:val="16"/>
          <w:lang w:eastAsia="en-US"/>
        </w:rPr>
        <w:t xml:space="preserve"> </w:t>
      </w:r>
      <w:r w:rsidRPr="00D53749">
        <w:rPr>
          <w:rFonts w:ascii="Arial" w:hAnsi="Arial"/>
          <w:b/>
          <w:sz w:val="16"/>
          <w:szCs w:val="16"/>
          <w:lang w:eastAsia="en-US"/>
        </w:rPr>
        <w:t xml:space="preserve">ZNESEK  IN VALUTA: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najvišji znesek s številko in besedo ter valuta)</w:t>
      </w:r>
    </w:p>
    <w:p w14:paraId="5592D83E" w14:textId="77777777" w:rsidR="00D53749" w:rsidRPr="00D53749" w:rsidRDefault="00D53749" w:rsidP="00D53749">
      <w:pPr>
        <w:keepNext/>
        <w:spacing w:line="260" w:lineRule="atLeast"/>
        <w:jc w:val="both"/>
        <w:rPr>
          <w:rFonts w:ascii="Arial" w:hAnsi="Arial"/>
          <w:sz w:val="16"/>
          <w:szCs w:val="16"/>
          <w:lang w:eastAsia="en-US"/>
        </w:rPr>
      </w:pPr>
    </w:p>
    <w:p w14:paraId="7D7E9BC2"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 xml:space="preserve">LISTINE, KI JIH JE POLEG IZJAVE TREBA PRILOŽITI ZAHTEVI ZA PLAČILO IN SE IZRECNO ZAHTEVAJO V SPODNJEM BESEDILU: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i/>
          <w:sz w:val="16"/>
          <w:szCs w:val="16"/>
          <w:lang w:eastAsia="en-US"/>
        </w:rPr>
        <w:t xml:space="preserve"> (nobena/navede se listina – npr. primopredajni/prevzemni zapisnik, zaključni obračun)</w:t>
      </w:r>
    </w:p>
    <w:p w14:paraId="7D2A6E7D" w14:textId="77777777" w:rsidR="00D53749" w:rsidRPr="00D53749" w:rsidRDefault="00D53749" w:rsidP="00D53749">
      <w:pPr>
        <w:keepNext/>
        <w:spacing w:line="260" w:lineRule="atLeast"/>
        <w:jc w:val="both"/>
        <w:rPr>
          <w:rFonts w:ascii="Arial" w:hAnsi="Arial"/>
          <w:sz w:val="16"/>
          <w:szCs w:val="16"/>
          <w:lang w:eastAsia="en-US"/>
        </w:rPr>
      </w:pPr>
    </w:p>
    <w:p w14:paraId="5FDDABEB"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JEZIK V ZAHTEVANIH LISTINAH:</w:t>
      </w:r>
      <w:r w:rsidRPr="00D53749">
        <w:rPr>
          <w:rFonts w:ascii="Arial" w:hAnsi="Arial"/>
          <w:sz w:val="16"/>
          <w:szCs w:val="16"/>
          <w:lang w:eastAsia="en-US"/>
        </w:rPr>
        <w:t xml:space="preserve"> slovenski</w:t>
      </w:r>
    </w:p>
    <w:p w14:paraId="56192F9C" w14:textId="77777777" w:rsidR="00D53749" w:rsidRPr="00D53749" w:rsidRDefault="00D53749" w:rsidP="00D53749">
      <w:pPr>
        <w:keepNext/>
        <w:spacing w:line="260" w:lineRule="atLeast"/>
        <w:jc w:val="both"/>
        <w:rPr>
          <w:rFonts w:ascii="Arial" w:hAnsi="Arial"/>
          <w:sz w:val="16"/>
          <w:szCs w:val="16"/>
          <w:lang w:eastAsia="en-US"/>
        </w:rPr>
      </w:pPr>
    </w:p>
    <w:p w14:paraId="1F445A53"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OBLIKA PREDLOŽITVE:</w:t>
      </w:r>
      <w:r w:rsidRPr="00D53749">
        <w:rPr>
          <w:rFonts w:ascii="Arial" w:hAnsi="Arial"/>
          <w:sz w:val="16"/>
          <w:szCs w:val="16"/>
          <w:lang w:eastAsia="en-US"/>
        </w:rPr>
        <w:t xml:space="preserve"> v papirni obliki s priporočeno pošto ali katerokoli obliko hitre pošte ali v elektronski obliki po SWIFT sistemu na naslov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(navede se SWIFT naslova garanta)</w:t>
      </w:r>
    </w:p>
    <w:p w14:paraId="1C49F626" w14:textId="77777777" w:rsidR="00D53749" w:rsidRPr="00D53749" w:rsidRDefault="00D53749" w:rsidP="00D53749">
      <w:pPr>
        <w:keepNext/>
        <w:spacing w:line="260" w:lineRule="atLeast"/>
        <w:jc w:val="both"/>
        <w:rPr>
          <w:rFonts w:ascii="Arial" w:hAnsi="Arial"/>
          <w:sz w:val="16"/>
          <w:szCs w:val="16"/>
          <w:lang w:eastAsia="en-US"/>
        </w:rPr>
      </w:pPr>
    </w:p>
    <w:p w14:paraId="5C74DB08" w14:textId="77777777" w:rsidR="00D53749" w:rsidRPr="00D53749" w:rsidRDefault="00D53749" w:rsidP="00D53749">
      <w:pPr>
        <w:keepNext/>
        <w:spacing w:line="260" w:lineRule="atLeast"/>
        <w:jc w:val="both"/>
        <w:rPr>
          <w:rFonts w:ascii="Arial" w:hAnsi="Arial"/>
          <w:i/>
          <w:sz w:val="16"/>
          <w:szCs w:val="16"/>
          <w:lang w:eastAsia="en-US"/>
        </w:rPr>
      </w:pPr>
      <w:r w:rsidRPr="00D53749">
        <w:rPr>
          <w:rFonts w:ascii="Arial" w:hAnsi="Arial"/>
          <w:b/>
          <w:sz w:val="16"/>
          <w:szCs w:val="16"/>
          <w:lang w:eastAsia="en-US"/>
        </w:rPr>
        <w:t>KRAJ PREDLOŽITVE:</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i/>
          <w:sz w:val="16"/>
          <w:szCs w:val="16"/>
          <w:lang w:eastAsia="en-US"/>
        </w:rPr>
        <w:t xml:space="preserve"> (garant vpiše naslov podružnice, kjer se opravi predložitev papirnih listin, ali elektronski naslov za predložitev v elektronski obliki, kot na primer garantov SWIFT naslov)</w:t>
      </w:r>
      <w:r w:rsidRPr="00D53749">
        <w:rPr>
          <w:rFonts w:ascii="Arial" w:hAnsi="Arial"/>
          <w:sz w:val="16"/>
          <w:szCs w:val="16"/>
          <w:lang w:eastAsia="en-US"/>
        </w:rPr>
        <w:t xml:space="preserve"> Ne glede na navedeno, se predložitev papirnih listin lahko opravi v katerikoli podružnici garanta na območju Republike Slovenije.</w:t>
      </w:r>
    </w:p>
    <w:p w14:paraId="0A03A9D6" w14:textId="77777777" w:rsidR="00D53749" w:rsidRPr="00D53749" w:rsidRDefault="00D53749" w:rsidP="00D53749">
      <w:pPr>
        <w:keepNext/>
        <w:spacing w:line="260" w:lineRule="atLeast"/>
        <w:jc w:val="both"/>
        <w:rPr>
          <w:rFonts w:ascii="Arial" w:hAnsi="Arial"/>
          <w:sz w:val="16"/>
          <w:szCs w:val="16"/>
          <w:lang w:eastAsia="en-US"/>
        </w:rPr>
      </w:pPr>
    </w:p>
    <w:p w14:paraId="499727BF"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 xml:space="preserve">DATUM VELJAVNOSTI: </w:t>
      </w:r>
      <w:r w:rsidRPr="00D53749">
        <w:rPr>
          <w:rFonts w:ascii="Arial" w:hAnsi="Arial"/>
          <w:sz w:val="16"/>
          <w:szCs w:val="16"/>
          <w:lang w:eastAsia="en-US"/>
        </w:rPr>
        <w:fldChar w:fldCharType="begin">
          <w:ffData>
            <w:name w:val="Besedilo2"/>
            <w:enabled/>
            <w:calcOnExit w:val="0"/>
            <w:textInput>
              <w:default w:val="DD. MM. LLLL"/>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noProof/>
          <w:sz w:val="16"/>
          <w:szCs w:val="16"/>
          <w:lang w:eastAsia="en-US"/>
        </w:rPr>
        <w:t>DD. MM. LLLL</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datum zapadlosti zavarovanja)</w:t>
      </w:r>
    </w:p>
    <w:p w14:paraId="46DC9C49" w14:textId="77777777" w:rsidR="00D53749" w:rsidRPr="00D53749" w:rsidRDefault="00D53749" w:rsidP="00D53749">
      <w:pPr>
        <w:keepNext/>
        <w:spacing w:line="260" w:lineRule="atLeast"/>
        <w:jc w:val="both"/>
        <w:rPr>
          <w:rFonts w:ascii="Arial" w:hAnsi="Arial"/>
          <w:sz w:val="16"/>
          <w:szCs w:val="16"/>
          <w:lang w:eastAsia="en-US"/>
        </w:rPr>
      </w:pPr>
    </w:p>
    <w:p w14:paraId="18646474" w14:textId="77777777" w:rsidR="00D53749" w:rsidRPr="00D53749" w:rsidRDefault="00D53749" w:rsidP="00D53749">
      <w:pPr>
        <w:keepNext/>
        <w:spacing w:line="260" w:lineRule="atLeast"/>
        <w:jc w:val="both"/>
        <w:rPr>
          <w:rFonts w:ascii="Arial" w:hAnsi="Arial"/>
          <w:sz w:val="16"/>
          <w:szCs w:val="16"/>
          <w:lang w:eastAsia="en-US"/>
        </w:rPr>
      </w:pPr>
      <w:r w:rsidRPr="00D53749">
        <w:rPr>
          <w:rFonts w:ascii="Arial" w:hAnsi="Arial"/>
          <w:b/>
          <w:sz w:val="16"/>
          <w:szCs w:val="16"/>
          <w:lang w:eastAsia="en-US"/>
        </w:rPr>
        <w:t>STRANKA, KI JE DOLŽNA PLAČATI STROŠKE:</w:t>
      </w:r>
      <w:r w:rsidRPr="00D53749">
        <w:rPr>
          <w:rFonts w:ascii="Arial" w:hAnsi="Arial"/>
          <w:sz w:val="16"/>
          <w:szCs w:val="16"/>
          <w:lang w:eastAsia="en-US"/>
        </w:rPr>
        <w:t xml:space="preserve"> </w:t>
      </w:r>
      <w:r w:rsidRPr="00D53749">
        <w:rPr>
          <w:rFonts w:ascii="Arial" w:hAnsi="Arial"/>
          <w:sz w:val="16"/>
          <w:szCs w:val="16"/>
          <w:lang w:eastAsia="en-US"/>
        </w:rPr>
        <w:fldChar w:fldCharType="begin">
          <w:ffData>
            <w:name w:val="Besedilo2"/>
            <w:enabled/>
            <w:calcOnExit w:val="0"/>
            <w:textInput/>
          </w:ffData>
        </w:fldChar>
      </w:r>
      <w:r w:rsidRPr="00D53749">
        <w:rPr>
          <w:rFonts w:ascii="Arial" w:hAnsi="Arial"/>
          <w:sz w:val="16"/>
          <w:szCs w:val="16"/>
          <w:lang w:eastAsia="en-US"/>
        </w:rPr>
        <w:instrText xml:space="preserve"> FORMTEXT </w:instrText>
      </w:r>
      <w:r w:rsidRPr="00D53749">
        <w:rPr>
          <w:rFonts w:ascii="Arial" w:hAnsi="Arial"/>
          <w:sz w:val="16"/>
          <w:szCs w:val="16"/>
          <w:lang w:eastAsia="en-US"/>
        </w:rPr>
      </w:r>
      <w:r w:rsidRPr="00D53749">
        <w:rPr>
          <w:rFonts w:ascii="Arial" w:hAnsi="Arial"/>
          <w:sz w:val="16"/>
          <w:szCs w:val="16"/>
          <w:lang w:eastAsia="en-US"/>
        </w:rPr>
        <w:fldChar w:fldCharType="separate"/>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t> </w:t>
      </w:r>
      <w:r w:rsidRPr="00D53749">
        <w:rPr>
          <w:rFonts w:ascii="Arial" w:hAnsi="Arial"/>
          <w:sz w:val="16"/>
          <w:szCs w:val="16"/>
          <w:lang w:eastAsia="en-US"/>
        </w:rPr>
        <w:fldChar w:fldCharType="end"/>
      </w:r>
      <w:r w:rsidRPr="00D53749">
        <w:rPr>
          <w:rFonts w:ascii="Arial" w:hAnsi="Arial"/>
          <w:sz w:val="16"/>
          <w:szCs w:val="16"/>
          <w:lang w:eastAsia="en-US"/>
        </w:rPr>
        <w:t xml:space="preserve"> </w:t>
      </w:r>
      <w:r w:rsidRPr="00D53749">
        <w:rPr>
          <w:rFonts w:ascii="Arial" w:hAnsi="Arial"/>
          <w:i/>
          <w:sz w:val="16"/>
          <w:szCs w:val="16"/>
          <w:lang w:eastAsia="en-US"/>
        </w:rPr>
        <w:t>(vpiše se ime naročnika zavarovanja, tj. v postopku javnega naročanja izbranega ponudnika)</w:t>
      </w:r>
    </w:p>
    <w:p w14:paraId="5E6E7800" w14:textId="77777777" w:rsidR="00D53749" w:rsidRPr="00D53749" w:rsidRDefault="00D53749" w:rsidP="00D53749">
      <w:pPr>
        <w:keepNext/>
        <w:spacing w:line="260" w:lineRule="atLeast"/>
        <w:jc w:val="both"/>
        <w:rPr>
          <w:rFonts w:ascii="Arial" w:hAnsi="Arial"/>
          <w:sz w:val="16"/>
          <w:szCs w:val="16"/>
          <w:lang w:eastAsia="en-US"/>
        </w:rPr>
      </w:pPr>
    </w:p>
    <w:p w14:paraId="4EFE8B3D" w14:textId="77777777" w:rsidR="00D53749" w:rsidRPr="00D53749" w:rsidRDefault="00D53749" w:rsidP="00D53749">
      <w:pPr>
        <w:spacing w:line="260" w:lineRule="atLeast"/>
        <w:jc w:val="both"/>
        <w:rPr>
          <w:rFonts w:ascii="Arial" w:hAnsi="Arial"/>
          <w:sz w:val="16"/>
          <w:szCs w:val="16"/>
          <w:lang w:eastAsia="en-US"/>
        </w:rPr>
      </w:pPr>
      <w:r w:rsidRPr="00D53749">
        <w:rPr>
          <w:rFonts w:ascii="Arial" w:hAnsi="Arial"/>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w:t>
      </w:r>
      <w:r w:rsidRPr="00D53749">
        <w:rPr>
          <w:rFonts w:ascii="Arial" w:hAnsi="Arial"/>
          <w:sz w:val="16"/>
          <w:szCs w:val="16"/>
          <w:lang w:eastAsia="en-US"/>
        </w:rPr>
        <w:lastRenderedPageBreak/>
        <w:t>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308AF0" w14:textId="77777777" w:rsidR="00D53749" w:rsidRPr="00D53749" w:rsidRDefault="00D53749" w:rsidP="00D53749">
      <w:pPr>
        <w:spacing w:line="260" w:lineRule="atLeast"/>
        <w:jc w:val="both"/>
        <w:rPr>
          <w:rFonts w:ascii="Arial" w:hAnsi="Arial"/>
          <w:sz w:val="16"/>
          <w:szCs w:val="16"/>
          <w:lang w:eastAsia="en-US"/>
        </w:rPr>
      </w:pPr>
    </w:p>
    <w:p w14:paraId="5F4EE29E"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r w:rsidRPr="00D53749">
        <w:rPr>
          <w:rFonts w:ascii="Arial" w:hAnsi="Arial"/>
          <w:sz w:val="16"/>
          <w:szCs w:val="16"/>
          <w:lang w:eastAsia="en-US"/>
        </w:rPr>
        <w:t>Katerokoli zahtevo za plačilo po tem zavarovanju moramo prejeti na datum veljavnosti zavarovanja ali pred njim v zgoraj navedenem kraju predložitve.</w:t>
      </w:r>
    </w:p>
    <w:p w14:paraId="7058A189"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p>
    <w:p w14:paraId="1339F251"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r w:rsidRPr="00D53749">
        <w:rPr>
          <w:rFonts w:ascii="Arial" w:hAnsi="Arial"/>
          <w:sz w:val="16"/>
          <w:szCs w:val="16"/>
          <w:lang w:eastAsia="en-US"/>
        </w:rPr>
        <w:t>Morebitne spore v zvezi s tem zavarovanjem rešuje stvarno pristojno sodišče v Ljubljani po slovenskem pravu.</w:t>
      </w:r>
    </w:p>
    <w:p w14:paraId="3111D67B"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p>
    <w:p w14:paraId="145E0A59"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sz w:val="16"/>
          <w:szCs w:val="16"/>
          <w:lang w:eastAsia="en-US"/>
        </w:rPr>
      </w:pPr>
      <w:r w:rsidRPr="00D53749">
        <w:rPr>
          <w:rFonts w:ascii="Arial" w:hAnsi="Arial"/>
          <w:sz w:val="16"/>
          <w:szCs w:val="16"/>
          <w:lang w:eastAsia="en-US"/>
        </w:rPr>
        <w:t>Za to zavarovanje veljajo Enotna pravila za garancije na poziv (EPGP) revizija iz leta 2010, izdana pri MTZ pod št. 758.</w:t>
      </w:r>
    </w:p>
    <w:p w14:paraId="76BFADC1" w14:textId="77777777" w:rsidR="00D53749" w:rsidRPr="00D53749" w:rsidRDefault="00D53749" w:rsidP="00D53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sz w:val="16"/>
          <w:szCs w:val="16"/>
          <w:lang w:eastAsia="en-US"/>
        </w:rPr>
      </w:pP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t xml:space="preserve">      garant</w:t>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r>
      <w:r w:rsidRPr="00D53749">
        <w:rPr>
          <w:rFonts w:ascii="Arial" w:hAnsi="Arial"/>
          <w:sz w:val="16"/>
          <w:szCs w:val="16"/>
          <w:lang w:eastAsia="en-US"/>
        </w:rPr>
        <w:tab/>
        <w:t>(žig in podpis)</w:t>
      </w:r>
    </w:p>
    <w:p w14:paraId="3279B282" w14:textId="77777777" w:rsidR="00D53749" w:rsidRPr="00C01993" w:rsidRDefault="00D53749" w:rsidP="00D53749">
      <w:pPr>
        <w:spacing w:line="260" w:lineRule="atLeast"/>
        <w:jc w:val="both"/>
        <w:rPr>
          <w:rFonts w:ascii="Arial" w:hAnsi="Arial" w:cs="Arial"/>
          <w:b/>
          <w:sz w:val="16"/>
          <w:szCs w:val="16"/>
          <w:lang w:eastAsia="en-US"/>
        </w:rPr>
      </w:pPr>
    </w:p>
    <w:p w14:paraId="01C20690" w14:textId="77777777" w:rsidR="00D53749" w:rsidRDefault="00D53749" w:rsidP="00D53749">
      <w:pPr>
        <w:spacing w:line="260" w:lineRule="atLeast"/>
        <w:rPr>
          <w:rFonts w:ascii="Arial" w:hAnsi="Arial" w:cs="Arial"/>
          <w:sz w:val="16"/>
          <w:szCs w:val="16"/>
          <w:lang w:eastAsia="en-US"/>
        </w:rPr>
      </w:pPr>
    </w:p>
    <w:p w14:paraId="0B8273EB" w14:textId="77777777" w:rsidR="00D53749" w:rsidRDefault="00D53749" w:rsidP="00D53749">
      <w:pPr>
        <w:spacing w:line="260" w:lineRule="atLeast"/>
        <w:rPr>
          <w:rFonts w:ascii="Arial" w:hAnsi="Arial" w:cs="Arial"/>
          <w:sz w:val="16"/>
          <w:szCs w:val="16"/>
          <w:lang w:eastAsia="en-US"/>
        </w:rPr>
      </w:pPr>
    </w:p>
    <w:p w14:paraId="26A5BB4B" w14:textId="77777777" w:rsidR="00D53749" w:rsidRDefault="00D53749" w:rsidP="00D53749">
      <w:pPr>
        <w:spacing w:line="260" w:lineRule="atLeast"/>
        <w:rPr>
          <w:rFonts w:ascii="Arial" w:hAnsi="Arial" w:cs="Arial"/>
          <w:sz w:val="16"/>
          <w:szCs w:val="16"/>
          <w:lang w:eastAsia="en-US"/>
        </w:rPr>
      </w:pPr>
    </w:p>
    <w:p w14:paraId="32772996" w14:textId="77777777" w:rsidR="00D53749" w:rsidRPr="00E17C53" w:rsidRDefault="00D53749" w:rsidP="00E74A6D">
      <w:pPr>
        <w:spacing w:line="260" w:lineRule="atLeast"/>
        <w:rPr>
          <w:rFonts w:ascii="Arial" w:hAnsi="Arial" w:cs="Arial"/>
          <w:sz w:val="16"/>
          <w:szCs w:val="16"/>
          <w:lang w:eastAsia="en-US"/>
        </w:rPr>
      </w:pPr>
    </w:p>
    <w:p w14:paraId="14B746AB" w14:textId="77777777" w:rsidR="009E32C5" w:rsidRPr="00E17C53" w:rsidRDefault="009E32C5" w:rsidP="00E74A6D">
      <w:pPr>
        <w:spacing w:line="260" w:lineRule="atLeast"/>
        <w:rPr>
          <w:rFonts w:ascii="Arial" w:hAnsi="Arial" w:cs="Arial"/>
          <w:sz w:val="16"/>
          <w:szCs w:val="16"/>
          <w:lang w:eastAsia="en-US"/>
        </w:rPr>
      </w:pPr>
    </w:p>
    <w:p w14:paraId="561EBDC6" w14:textId="77777777" w:rsidR="00855D1B" w:rsidRPr="00E17C53" w:rsidRDefault="00855D1B" w:rsidP="00E74A6D">
      <w:pPr>
        <w:spacing w:line="260" w:lineRule="atLeast"/>
        <w:rPr>
          <w:rFonts w:ascii="Arial" w:hAnsi="Arial" w:cs="Arial"/>
          <w:sz w:val="16"/>
          <w:szCs w:val="16"/>
          <w:lang w:eastAsia="en-US"/>
        </w:rPr>
      </w:pPr>
    </w:p>
    <w:p w14:paraId="746342D9" w14:textId="77777777" w:rsidR="00855D1B" w:rsidRPr="00E17C53" w:rsidRDefault="00855D1B" w:rsidP="00E74A6D">
      <w:pPr>
        <w:spacing w:line="260" w:lineRule="atLeast"/>
        <w:rPr>
          <w:rFonts w:ascii="Arial" w:hAnsi="Arial" w:cs="Arial"/>
          <w:sz w:val="16"/>
          <w:szCs w:val="16"/>
          <w:lang w:eastAsia="en-US"/>
        </w:rPr>
      </w:pPr>
    </w:p>
    <w:p w14:paraId="1F086A95" w14:textId="77777777" w:rsidR="00855D1B" w:rsidRPr="00E17C53" w:rsidRDefault="00855D1B" w:rsidP="00E74A6D">
      <w:pPr>
        <w:spacing w:line="260" w:lineRule="atLeast"/>
        <w:rPr>
          <w:rFonts w:ascii="Arial" w:hAnsi="Arial" w:cs="Arial"/>
          <w:sz w:val="16"/>
          <w:szCs w:val="16"/>
          <w:lang w:eastAsia="en-US"/>
        </w:rPr>
      </w:pPr>
    </w:p>
    <w:p w14:paraId="20ED9166" w14:textId="77777777" w:rsidR="004D2BC7" w:rsidRPr="00E17C53" w:rsidRDefault="004D2BC7" w:rsidP="00E74A6D">
      <w:pPr>
        <w:spacing w:line="260" w:lineRule="atLeast"/>
        <w:rPr>
          <w:rFonts w:ascii="Arial" w:hAnsi="Arial" w:cs="Arial"/>
          <w:sz w:val="16"/>
          <w:szCs w:val="16"/>
          <w:lang w:eastAsia="en-US"/>
        </w:rPr>
      </w:pPr>
    </w:p>
    <w:p w14:paraId="54EFC388" w14:textId="77777777" w:rsidR="004D2BC7" w:rsidRPr="00E17C53" w:rsidRDefault="004D2BC7" w:rsidP="00E74A6D">
      <w:pPr>
        <w:spacing w:line="260" w:lineRule="atLeast"/>
        <w:rPr>
          <w:rFonts w:ascii="Arial" w:hAnsi="Arial" w:cs="Arial"/>
          <w:sz w:val="16"/>
          <w:szCs w:val="16"/>
          <w:lang w:eastAsia="en-US"/>
        </w:rPr>
      </w:pPr>
    </w:p>
    <w:p w14:paraId="0D2D0B35" w14:textId="77777777" w:rsidR="004D2BC7" w:rsidRPr="00E17C53" w:rsidRDefault="004D2BC7" w:rsidP="00E74A6D">
      <w:pPr>
        <w:spacing w:line="260" w:lineRule="atLeast"/>
        <w:rPr>
          <w:rFonts w:ascii="Arial" w:hAnsi="Arial" w:cs="Arial"/>
          <w:sz w:val="16"/>
          <w:szCs w:val="16"/>
          <w:lang w:eastAsia="en-US"/>
        </w:rPr>
      </w:pPr>
    </w:p>
    <w:p w14:paraId="141398B8" w14:textId="77777777" w:rsidR="004D2BC7" w:rsidRPr="00E17C53" w:rsidRDefault="004D2BC7" w:rsidP="00E74A6D">
      <w:pPr>
        <w:spacing w:line="260" w:lineRule="atLeast"/>
        <w:rPr>
          <w:rFonts w:ascii="Arial" w:hAnsi="Arial" w:cs="Arial"/>
          <w:sz w:val="16"/>
          <w:szCs w:val="16"/>
          <w:lang w:eastAsia="en-US"/>
        </w:rPr>
      </w:pPr>
    </w:p>
    <w:p w14:paraId="4ED6819E" w14:textId="77777777" w:rsidR="004D2BC7" w:rsidRPr="00E17C53" w:rsidRDefault="004D2BC7" w:rsidP="00E74A6D">
      <w:pPr>
        <w:spacing w:line="260" w:lineRule="atLeast"/>
        <w:rPr>
          <w:rFonts w:ascii="Arial" w:hAnsi="Arial" w:cs="Arial"/>
          <w:sz w:val="16"/>
          <w:szCs w:val="16"/>
          <w:lang w:eastAsia="en-US"/>
        </w:rPr>
      </w:pPr>
    </w:p>
    <w:p w14:paraId="16375BC6" w14:textId="77777777" w:rsidR="004D2BC7" w:rsidRPr="00E17C53" w:rsidRDefault="004D2BC7" w:rsidP="00E74A6D">
      <w:pPr>
        <w:spacing w:line="260" w:lineRule="atLeast"/>
        <w:rPr>
          <w:rFonts w:ascii="Arial" w:hAnsi="Arial" w:cs="Arial"/>
          <w:sz w:val="16"/>
          <w:szCs w:val="16"/>
          <w:lang w:eastAsia="en-US"/>
        </w:rPr>
      </w:pPr>
    </w:p>
    <w:p w14:paraId="64C87872" w14:textId="77777777" w:rsidR="004D2BC7" w:rsidRPr="00E17C53" w:rsidRDefault="004D2BC7" w:rsidP="00E74A6D">
      <w:pPr>
        <w:spacing w:line="260" w:lineRule="atLeast"/>
        <w:rPr>
          <w:rFonts w:ascii="Arial" w:hAnsi="Arial" w:cs="Arial"/>
          <w:sz w:val="16"/>
          <w:szCs w:val="16"/>
          <w:lang w:eastAsia="en-US"/>
        </w:rPr>
      </w:pPr>
    </w:p>
    <w:p w14:paraId="79C18C1F" w14:textId="77777777" w:rsidR="004D2BC7" w:rsidRPr="00E17C53" w:rsidRDefault="004D2BC7" w:rsidP="00E74A6D">
      <w:pPr>
        <w:spacing w:line="260" w:lineRule="atLeast"/>
        <w:rPr>
          <w:rFonts w:ascii="Arial" w:hAnsi="Arial" w:cs="Arial"/>
          <w:sz w:val="16"/>
          <w:szCs w:val="16"/>
          <w:lang w:eastAsia="en-US"/>
        </w:rPr>
      </w:pPr>
    </w:p>
    <w:p w14:paraId="112971E2" w14:textId="77777777" w:rsidR="004D2BC7" w:rsidRPr="00E17C53" w:rsidRDefault="004D2BC7" w:rsidP="00E74A6D">
      <w:pPr>
        <w:spacing w:line="260" w:lineRule="atLeast"/>
        <w:rPr>
          <w:rFonts w:ascii="Arial" w:hAnsi="Arial" w:cs="Arial"/>
          <w:sz w:val="16"/>
          <w:szCs w:val="16"/>
          <w:lang w:eastAsia="en-US"/>
        </w:rPr>
      </w:pPr>
    </w:p>
    <w:p w14:paraId="7E029EE0" w14:textId="77777777" w:rsidR="004D2BC7" w:rsidRPr="00E17C53" w:rsidRDefault="004D2BC7" w:rsidP="00E74A6D">
      <w:pPr>
        <w:spacing w:line="260" w:lineRule="atLeast"/>
        <w:rPr>
          <w:rFonts w:ascii="Arial" w:hAnsi="Arial" w:cs="Arial"/>
          <w:sz w:val="16"/>
          <w:szCs w:val="16"/>
          <w:lang w:eastAsia="en-US"/>
        </w:rPr>
      </w:pPr>
    </w:p>
    <w:p w14:paraId="4595E4EC" w14:textId="77777777" w:rsidR="004D2BC7" w:rsidRPr="00E17C53" w:rsidRDefault="004D2BC7" w:rsidP="00E74A6D">
      <w:pPr>
        <w:spacing w:line="260" w:lineRule="atLeast"/>
        <w:rPr>
          <w:rFonts w:ascii="Arial" w:hAnsi="Arial" w:cs="Arial"/>
          <w:sz w:val="16"/>
          <w:szCs w:val="16"/>
          <w:lang w:eastAsia="en-US"/>
        </w:rPr>
      </w:pPr>
    </w:p>
    <w:p w14:paraId="227BFACB" w14:textId="77777777" w:rsidR="004D2BC7" w:rsidRPr="00E17C53" w:rsidRDefault="004D2BC7" w:rsidP="00E74A6D">
      <w:pPr>
        <w:spacing w:line="260" w:lineRule="atLeast"/>
        <w:rPr>
          <w:rFonts w:ascii="Arial" w:hAnsi="Arial" w:cs="Arial"/>
          <w:sz w:val="16"/>
          <w:szCs w:val="16"/>
          <w:lang w:eastAsia="en-US"/>
        </w:rPr>
      </w:pPr>
    </w:p>
    <w:p w14:paraId="0950F50C" w14:textId="77777777" w:rsidR="004D2BC7" w:rsidRPr="00E17C53" w:rsidRDefault="004D2BC7" w:rsidP="00E74A6D">
      <w:pPr>
        <w:spacing w:line="260" w:lineRule="atLeast"/>
        <w:rPr>
          <w:rFonts w:ascii="Arial" w:hAnsi="Arial" w:cs="Arial"/>
          <w:sz w:val="16"/>
          <w:szCs w:val="16"/>
          <w:lang w:eastAsia="en-US"/>
        </w:rPr>
      </w:pPr>
    </w:p>
    <w:p w14:paraId="01D582CA" w14:textId="77777777" w:rsidR="004D2BC7" w:rsidRPr="00E17C53" w:rsidRDefault="004D2BC7" w:rsidP="00E74A6D">
      <w:pPr>
        <w:spacing w:line="260" w:lineRule="atLeast"/>
        <w:rPr>
          <w:rFonts w:ascii="Arial" w:hAnsi="Arial" w:cs="Arial"/>
          <w:sz w:val="16"/>
          <w:szCs w:val="16"/>
          <w:lang w:eastAsia="en-US"/>
        </w:rPr>
      </w:pPr>
    </w:p>
    <w:p w14:paraId="7707200C" w14:textId="77777777" w:rsidR="004D2BC7" w:rsidRPr="00E17C53" w:rsidRDefault="004D2BC7" w:rsidP="00E74A6D">
      <w:pPr>
        <w:spacing w:line="260" w:lineRule="atLeast"/>
        <w:rPr>
          <w:rFonts w:ascii="Arial" w:hAnsi="Arial" w:cs="Arial"/>
          <w:sz w:val="16"/>
          <w:szCs w:val="16"/>
          <w:lang w:eastAsia="en-US"/>
        </w:rPr>
      </w:pPr>
    </w:p>
    <w:p w14:paraId="6765740E" w14:textId="77777777" w:rsidR="004D2BC7" w:rsidRPr="00E17C53" w:rsidRDefault="004D2BC7" w:rsidP="00E74A6D">
      <w:pPr>
        <w:spacing w:line="260" w:lineRule="atLeast"/>
        <w:rPr>
          <w:rFonts w:ascii="Arial" w:hAnsi="Arial" w:cs="Arial"/>
          <w:sz w:val="16"/>
          <w:szCs w:val="16"/>
          <w:lang w:eastAsia="en-US"/>
        </w:rPr>
      </w:pPr>
    </w:p>
    <w:p w14:paraId="3A222C0E" w14:textId="77777777" w:rsidR="004D2BC7" w:rsidRPr="00E17C53" w:rsidRDefault="004D2BC7" w:rsidP="00E74A6D">
      <w:pPr>
        <w:spacing w:line="260" w:lineRule="atLeast"/>
        <w:rPr>
          <w:rFonts w:ascii="Arial" w:hAnsi="Arial" w:cs="Arial"/>
          <w:sz w:val="16"/>
          <w:szCs w:val="16"/>
          <w:lang w:eastAsia="en-US"/>
        </w:rPr>
      </w:pPr>
    </w:p>
    <w:p w14:paraId="4C00EF4D" w14:textId="77777777" w:rsidR="004D2BC7" w:rsidRPr="00E17C53" w:rsidRDefault="004D2BC7" w:rsidP="00E74A6D">
      <w:pPr>
        <w:spacing w:line="260" w:lineRule="atLeast"/>
        <w:rPr>
          <w:rFonts w:ascii="Arial" w:hAnsi="Arial" w:cs="Arial"/>
          <w:sz w:val="16"/>
          <w:szCs w:val="16"/>
          <w:lang w:eastAsia="en-US"/>
        </w:rPr>
      </w:pPr>
    </w:p>
    <w:p w14:paraId="5AE92B1F" w14:textId="77777777" w:rsidR="004D2BC7" w:rsidRPr="00E17C53" w:rsidRDefault="004D2BC7" w:rsidP="00E74A6D">
      <w:pPr>
        <w:spacing w:line="260" w:lineRule="atLeast"/>
        <w:rPr>
          <w:rFonts w:ascii="Arial" w:hAnsi="Arial" w:cs="Arial"/>
          <w:sz w:val="16"/>
          <w:szCs w:val="16"/>
          <w:lang w:eastAsia="en-US"/>
        </w:rPr>
      </w:pPr>
    </w:p>
    <w:p w14:paraId="3E282F69" w14:textId="77777777" w:rsidR="004D2BC7" w:rsidRPr="00E17C53" w:rsidRDefault="004D2BC7" w:rsidP="00E74A6D">
      <w:pPr>
        <w:spacing w:line="260" w:lineRule="atLeast"/>
        <w:rPr>
          <w:rFonts w:ascii="Arial" w:hAnsi="Arial" w:cs="Arial"/>
          <w:sz w:val="16"/>
          <w:szCs w:val="16"/>
          <w:lang w:eastAsia="en-US"/>
        </w:rPr>
      </w:pPr>
    </w:p>
    <w:p w14:paraId="72EFF96F" w14:textId="77777777" w:rsidR="001470FE" w:rsidRPr="00E17C53" w:rsidRDefault="001470FE" w:rsidP="001470FE">
      <w:pPr>
        <w:rPr>
          <w:rFonts w:ascii="Arial" w:hAnsi="Arial" w:cs="Arial"/>
          <w:b/>
          <w:sz w:val="20"/>
          <w:szCs w:val="20"/>
        </w:rPr>
        <w:sectPr w:rsidR="001470FE" w:rsidRPr="00E17C53" w:rsidSect="00311DE6">
          <w:headerReference w:type="default" r:id="rId30"/>
          <w:footerReference w:type="default" r:id="rId31"/>
          <w:headerReference w:type="first" r:id="rId32"/>
          <w:footerReference w:type="first" r:id="rId33"/>
          <w:pgSz w:w="11906" w:h="16838"/>
          <w:pgMar w:top="902" w:right="1418" w:bottom="902" w:left="1418" w:header="709" w:footer="709" w:gutter="0"/>
          <w:cols w:space="708"/>
          <w:docGrid w:linePitch="360"/>
        </w:sectPr>
      </w:pPr>
    </w:p>
    <w:p w14:paraId="0B54A687" w14:textId="4985455C" w:rsidR="00C14F3D" w:rsidRDefault="00C14F3D" w:rsidP="00762E6F">
      <w:pPr>
        <w:spacing w:line="260" w:lineRule="atLeast"/>
        <w:jc w:val="both"/>
        <w:rPr>
          <w:rFonts w:ascii="Arial" w:hAnsi="Arial" w:cs="Arial"/>
          <w:bCs/>
          <w:sz w:val="20"/>
          <w:szCs w:val="20"/>
          <w:lang w:eastAsia="en-US"/>
        </w:rPr>
      </w:pPr>
    </w:p>
    <w:p w14:paraId="18C2BCBB" w14:textId="77777777" w:rsidR="00C14F3D" w:rsidRPr="00C14F3D" w:rsidRDefault="00C14F3D" w:rsidP="00762E6F">
      <w:pPr>
        <w:spacing w:line="260" w:lineRule="atLeast"/>
        <w:jc w:val="both"/>
        <w:rPr>
          <w:rFonts w:ascii="Arial" w:hAnsi="Arial" w:cs="Arial"/>
          <w:bCs/>
          <w:sz w:val="20"/>
          <w:szCs w:val="20"/>
          <w:lang w:eastAsia="en-US"/>
        </w:rPr>
      </w:pPr>
    </w:p>
    <w:p w14:paraId="10561886" w14:textId="51F774C4" w:rsidR="00D83F2B" w:rsidRDefault="00D83F2B" w:rsidP="00762E6F">
      <w:pPr>
        <w:spacing w:line="260" w:lineRule="atLeast"/>
        <w:jc w:val="both"/>
        <w:rPr>
          <w:rFonts w:ascii="Arial" w:hAnsi="Arial" w:cs="Arial"/>
          <w:b/>
          <w:sz w:val="20"/>
          <w:szCs w:val="20"/>
          <w:lang w:eastAsia="en-US"/>
        </w:rPr>
      </w:pPr>
    </w:p>
    <w:p w14:paraId="1D4763DD" w14:textId="06F5D127" w:rsidR="00D83F2B" w:rsidRDefault="00D83F2B" w:rsidP="00762E6F">
      <w:pPr>
        <w:spacing w:line="260" w:lineRule="atLeast"/>
        <w:jc w:val="both"/>
        <w:rPr>
          <w:rFonts w:ascii="Arial" w:hAnsi="Arial" w:cs="Arial"/>
          <w:b/>
          <w:sz w:val="20"/>
          <w:szCs w:val="20"/>
          <w:lang w:eastAsia="en-US"/>
        </w:rPr>
      </w:pPr>
      <w:r>
        <w:rPr>
          <w:rFonts w:ascii="Arial" w:hAnsi="Arial" w:cs="Arial"/>
          <w:b/>
          <w:sz w:val="20"/>
          <w:szCs w:val="20"/>
          <w:lang w:eastAsia="en-US"/>
        </w:rPr>
        <w:t xml:space="preserve">Priloge: </w:t>
      </w:r>
    </w:p>
    <w:p w14:paraId="1F6584EF" w14:textId="14A98E68" w:rsidR="00CE449C" w:rsidRDefault="00CE449C" w:rsidP="00762E6F">
      <w:pPr>
        <w:spacing w:line="260" w:lineRule="atLeast"/>
        <w:jc w:val="both"/>
        <w:rPr>
          <w:rFonts w:ascii="Arial" w:hAnsi="Arial" w:cs="Arial"/>
          <w:b/>
          <w:sz w:val="20"/>
          <w:szCs w:val="20"/>
          <w:lang w:eastAsia="en-US"/>
        </w:rPr>
      </w:pPr>
    </w:p>
    <w:p w14:paraId="3385B0CD" w14:textId="12D33D47" w:rsidR="00CE449C" w:rsidRPr="00CE449C" w:rsidRDefault="00CE449C" w:rsidP="00CE449C">
      <w:pPr>
        <w:spacing w:line="260" w:lineRule="atLeast"/>
        <w:jc w:val="both"/>
        <w:rPr>
          <w:rFonts w:ascii="Arial" w:hAnsi="Arial" w:cs="Arial"/>
          <w:b/>
          <w:bCs/>
          <w:sz w:val="20"/>
          <w:szCs w:val="20"/>
          <w:lang w:eastAsia="en-US"/>
        </w:rPr>
      </w:pPr>
      <w:r w:rsidRPr="00CE449C">
        <w:rPr>
          <w:rFonts w:ascii="Arial" w:hAnsi="Arial" w:cs="Arial"/>
          <w:b/>
          <w:bCs/>
          <w:sz w:val="20"/>
          <w:szCs w:val="20"/>
          <w:lang w:eastAsia="en-US"/>
        </w:rPr>
        <w:t>PRILOGA</w:t>
      </w:r>
      <w:r w:rsidR="00F43BD9">
        <w:rPr>
          <w:rFonts w:ascii="Arial" w:hAnsi="Arial" w:cs="Arial"/>
          <w:b/>
          <w:bCs/>
          <w:sz w:val="20"/>
          <w:szCs w:val="20"/>
          <w:lang w:eastAsia="en-US"/>
        </w:rPr>
        <w:t xml:space="preserve"> 1</w:t>
      </w:r>
      <w:r w:rsidRPr="00CE449C">
        <w:rPr>
          <w:rFonts w:ascii="Arial" w:hAnsi="Arial" w:cs="Arial"/>
          <w:b/>
          <w:bCs/>
          <w:sz w:val="20"/>
          <w:szCs w:val="20"/>
          <w:lang w:eastAsia="en-US"/>
        </w:rPr>
        <w:t xml:space="preserve"> - PROJEKTNA NALOGA</w:t>
      </w:r>
    </w:p>
    <w:p w14:paraId="2ADC8682" w14:textId="77777777" w:rsidR="00CE449C" w:rsidRPr="00D83F2B" w:rsidRDefault="00CE449C" w:rsidP="00CE449C">
      <w:pPr>
        <w:spacing w:line="260" w:lineRule="atLeast"/>
        <w:jc w:val="both"/>
        <w:rPr>
          <w:rFonts w:ascii="Arial" w:hAnsi="Arial" w:cs="Arial"/>
          <w:b/>
          <w:bCs/>
          <w:sz w:val="20"/>
          <w:szCs w:val="20"/>
          <w:lang w:eastAsia="en-US"/>
        </w:rPr>
      </w:pPr>
    </w:p>
    <w:p w14:paraId="6921017D" w14:textId="77777777" w:rsidR="00CE449C" w:rsidRPr="00E17C53"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33E028EC" w14:textId="77777777" w:rsidR="00CE449C" w:rsidRPr="00E17C53" w:rsidRDefault="00CE449C" w:rsidP="00762E6F">
      <w:pPr>
        <w:spacing w:line="260" w:lineRule="atLeast"/>
        <w:jc w:val="both"/>
        <w:rPr>
          <w:rFonts w:ascii="Arial" w:hAnsi="Arial" w:cs="Arial"/>
          <w:b/>
          <w:sz w:val="20"/>
          <w:szCs w:val="20"/>
          <w:lang w:eastAsia="en-US"/>
        </w:rPr>
      </w:pPr>
    </w:p>
    <w:p w14:paraId="43736289" w14:textId="2AD52C6B" w:rsidR="00D22557" w:rsidRPr="00E17C53" w:rsidRDefault="00D22557" w:rsidP="00D22557">
      <w:pPr>
        <w:pStyle w:val="Naslov1"/>
        <w:numPr>
          <w:ilvl w:val="0"/>
          <w:numId w:val="0"/>
        </w:numPr>
        <w:tabs>
          <w:tab w:val="clear" w:pos="426"/>
          <w:tab w:val="left" w:pos="993"/>
        </w:tabs>
        <w:spacing w:before="0" w:after="0"/>
        <w:jc w:val="left"/>
      </w:pPr>
      <w:r w:rsidRPr="00E17C53">
        <w:t>PRILOGA</w:t>
      </w:r>
      <w:r w:rsidR="00F43BD9">
        <w:t xml:space="preserve"> 2</w:t>
      </w:r>
      <w:r w:rsidRPr="00E17C53">
        <w:t xml:space="preserve"> - ESPD obrazec</w:t>
      </w:r>
    </w:p>
    <w:p w14:paraId="3C98026E" w14:textId="77777777" w:rsidR="00D22557" w:rsidRPr="00E17C53" w:rsidRDefault="00D22557" w:rsidP="00D22557">
      <w:pPr>
        <w:spacing w:line="260" w:lineRule="atLeast"/>
        <w:jc w:val="both"/>
        <w:rPr>
          <w:rFonts w:ascii="Arial" w:hAnsi="Arial" w:cs="Arial"/>
          <w:b/>
          <w:sz w:val="20"/>
          <w:szCs w:val="20"/>
          <w:lang w:eastAsia="en-US"/>
        </w:rPr>
      </w:pPr>
    </w:p>
    <w:p w14:paraId="2EA2010A" w14:textId="77777777" w:rsidR="00D22557" w:rsidRPr="00E17C53" w:rsidRDefault="00D22557" w:rsidP="00D22557">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180EB6A0" w14:textId="77777777" w:rsidR="00D22557" w:rsidRPr="00E17C53" w:rsidRDefault="00D22557" w:rsidP="00D22557">
      <w:pPr>
        <w:rPr>
          <w:rFonts w:ascii="Arial" w:hAnsi="Arial" w:cs="Arial"/>
          <w:sz w:val="20"/>
          <w:szCs w:val="20"/>
          <w:lang w:eastAsia="en-US"/>
        </w:rPr>
      </w:pPr>
      <w:bookmarkStart w:id="142" w:name="_Toc534192833"/>
    </w:p>
    <w:p w14:paraId="0780D160" w14:textId="11F7415B" w:rsidR="00D22557" w:rsidRPr="00E17C53" w:rsidRDefault="00D22557" w:rsidP="00D22557">
      <w:pPr>
        <w:rPr>
          <w:rFonts w:ascii="Arial" w:hAnsi="Arial" w:cs="Arial"/>
          <w:b/>
          <w:sz w:val="20"/>
          <w:szCs w:val="20"/>
          <w:lang w:eastAsia="en-US"/>
        </w:rPr>
      </w:pPr>
      <w:r w:rsidRPr="00E17C53">
        <w:rPr>
          <w:rFonts w:ascii="Arial" w:hAnsi="Arial" w:cs="Arial"/>
          <w:b/>
          <w:sz w:val="20"/>
          <w:szCs w:val="20"/>
        </w:rPr>
        <w:t>PRILOGA</w:t>
      </w:r>
      <w:r w:rsidR="00F43BD9">
        <w:rPr>
          <w:rFonts w:ascii="Arial" w:hAnsi="Arial" w:cs="Arial"/>
          <w:b/>
          <w:sz w:val="20"/>
          <w:szCs w:val="20"/>
        </w:rPr>
        <w:t xml:space="preserve"> 3</w:t>
      </w:r>
      <w:r w:rsidRPr="00E17C53">
        <w:rPr>
          <w:rFonts w:ascii="Arial" w:hAnsi="Arial" w:cs="Arial"/>
          <w:b/>
          <w:sz w:val="20"/>
          <w:szCs w:val="20"/>
        </w:rPr>
        <w:t xml:space="preserve"> – OBRAZEC PONUDBA S PONUDBENIM PREDRAČUNOM</w:t>
      </w:r>
      <w:bookmarkEnd w:id="142"/>
    </w:p>
    <w:p w14:paraId="73ECFAA8" w14:textId="77777777" w:rsidR="00D22557" w:rsidRPr="00E17C53" w:rsidRDefault="00D22557" w:rsidP="00D22557">
      <w:pPr>
        <w:spacing w:line="260" w:lineRule="atLeast"/>
        <w:jc w:val="both"/>
        <w:rPr>
          <w:rFonts w:ascii="Arial" w:hAnsi="Arial" w:cs="Arial"/>
          <w:b/>
          <w:sz w:val="20"/>
          <w:szCs w:val="20"/>
          <w:lang w:eastAsia="en-US"/>
        </w:rPr>
      </w:pPr>
    </w:p>
    <w:p w14:paraId="6558F45E" w14:textId="01E0CB86" w:rsidR="00D22557" w:rsidRDefault="00D22557" w:rsidP="00D22557">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27EC7C98" w14:textId="36748D71" w:rsidR="00D83F2B" w:rsidRDefault="00D83F2B" w:rsidP="00D22557">
      <w:pPr>
        <w:spacing w:line="260" w:lineRule="atLeast"/>
        <w:jc w:val="both"/>
        <w:rPr>
          <w:rFonts w:ascii="Arial" w:hAnsi="Arial" w:cs="Arial"/>
          <w:sz w:val="20"/>
          <w:szCs w:val="20"/>
          <w:lang w:eastAsia="en-US"/>
        </w:rPr>
      </w:pPr>
    </w:p>
    <w:p w14:paraId="3BF7FEAD" w14:textId="04A09D66" w:rsidR="00CE449C" w:rsidRPr="00CE449C" w:rsidRDefault="00D83F2B" w:rsidP="00CE449C">
      <w:pPr>
        <w:spacing w:line="260" w:lineRule="atLeast"/>
        <w:jc w:val="both"/>
        <w:rPr>
          <w:rFonts w:ascii="Arial" w:hAnsi="Arial" w:cs="Arial"/>
          <w:b/>
          <w:bCs/>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4</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xml:space="preserve">- </w:t>
      </w:r>
      <w:r w:rsidR="00CE449C" w:rsidRPr="00CE449C">
        <w:rPr>
          <w:rFonts w:ascii="Arial" w:hAnsi="Arial" w:cs="Arial"/>
          <w:b/>
          <w:bCs/>
          <w:sz w:val="20"/>
          <w:szCs w:val="20"/>
          <w:lang w:eastAsia="en-US"/>
        </w:rPr>
        <w:t>GENERIČNE TEHNOLOŠKE ZAHTEVE</w:t>
      </w:r>
    </w:p>
    <w:p w14:paraId="1E8ED375" w14:textId="77777777" w:rsidR="00D83F2B" w:rsidRPr="00D83F2B" w:rsidRDefault="00D83F2B" w:rsidP="00D22557">
      <w:pPr>
        <w:spacing w:line="260" w:lineRule="atLeast"/>
        <w:jc w:val="both"/>
        <w:rPr>
          <w:rFonts w:ascii="Arial" w:hAnsi="Arial" w:cs="Arial"/>
          <w:b/>
          <w:bCs/>
          <w:sz w:val="20"/>
          <w:szCs w:val="20"/>
          <w:lang w:eastAsia="en-US"/>
        </w:rPr>
      </w:pPr>
    </w:p>
    <w:p w14:paraId="50F8D172" w14:textId="77777777" w:rsidR="00D83F2B" w:rsidRPr="00E17C53" w:rsidRDefault="00D83F2B" w:rsidP="00D83F2B">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180504D8" w14:textId="5CF8149E" w:rsidR="00D83F2B" w:rsidRDefault="00D83F2B" w:rsidP="00D22557">
      <w:pPr>
        <w:spacing w:line="260" w:lineRule="atLeast"/>
        <w:jc w:val="both"/>
        <w:rPr>
          <w:rFonts w:ascii="Arial" w:hAnsi="Arial" w:cs="Arial"/>
          <w:sz w:val="20"/>
          <w:szCs w:val="20"/>
          <w:lang w:eastAsia="en-US"/>
        </w:rPr>
      </w:pPr>
    </w:p>
    <w:p w14:paraId="1B5B33B2" w14:textId="7402EC39" w:rsidR="00CE449C" w:rsidRDefault="00CE449C" w:rsidP="00CE449C">
      <w:pPr>
        <w:spacing w:line="260" w:lineRule="atLeast"/>
        <w:jc w:val="both"/>
        <w:rPr>
          <w:rFonts w:ascii="Arial" w:hAnsi="Arial" w:cs="Arial"/>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5</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SMERNICE MJU ZA RAZVOJ INFOMRACIJSKIH REŠITEV</w:t>
      </w:r>
    </w:p>
    <w:p w14:paraId="7C965F85" w14:textId="14DAFC0C" w:rsidR="00CE449C" w:rsidRPr="00CE449C" w:rsidRDefault="00CE449C" w:rsidP="00CE449C">
      <w:pPr>
        <w:spacing w:line="260" w:lineRule="atLeast"/>
        <w:jc w:val="both"/>
        <w:rPr>
          <w:rFonts w:ascii="Arial" w:hAnsi="Arial" w:cs="Arial"/>
          <w:b/>
          <w:bCs/>
          <w:sz w:val="20"/>
          <w:szCs w:val="20"/>
          <w:lang w:eastAsia="en-US"/>
        </w:rPr>
      </w:pPr>
    </w:p>
    <w:p w14:paraId="0D4BF359" w14:textId="77777777" w:rsidR="00CE449C" w:rsidRPr="00E17C53"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20A3A560" w14:textId="35C34F89" w:rsidR="00197CE8" w:rsidRDefault="00197CE8" w:rsidP="00D22557">
      <w:pPr>
        <w:spacing w:line="260" w:lineRule="atLeast"/>
        <w:jc w:val="both"/>
        <w:rPr>
          <w:rFonts w:ascii="Arial" w:hAnsi="Arial" w:cs="Arial"/>
          <w:sz w:val="20"/>
          <w:szCs w:val="20"/>
          <w:lang w:eastAsia="en-US"/>
        </w:rPr>
      </w:pPr>
    </w:p>
    <w:p w14:paraId="419BCA43" w14:textId="759EDAA1" w:rsidR="00CE449C" w:rsidRPr="00CE449C" w:rsidRDefault="00CE449C" w:rsidP="00CE449C">
      <w:pPr>
        <w:spacing w:line="260" w:lineRule="atLeast"/>
        <w:jc w:val="both"/>
        <w:rPr>
          <w:rFonts w:ascii="Arial" w:hAnsi="Arial" w:cs="Arial"/>
          <w:b/>
          <w:bCs/>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6</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INSPIRE – SPRECIFIKACIJE</w:t>
      </w:r>
    </w:p>
    <w:p w14:paraId="10AB3433" w14:textId="77777777" w:rsidR="00CE449C" w:rsidRPr="00D83F2B" w:rsidRDefault="00CE449C" w:rsidP="00CE449C">
      <w:pPr>
        <w:spacing w:line="260" w:lineRule="atLeast"/>
        <w:jc w:val="both"/>
        <w:rPr>
          <w:rFonts w:ascii="Arial" w:hAnsi="Arial" w:cs="Arial"/>
          <w:b/>
          <w:bCs/>
          <w:sz w:val="20"/>
          <w:szCs w:val="20"/>
          <w:lang w:eastAsia="en-US"/>
        </w:rPr>
      </w:pPr>
    </w:p>
    <w:p w14:paraId="12FE436D" w14:textId="037EF3BD" w:rsidR="00CE449C"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385949C4" w14:textId="546FAF35" w:rsidR="00CE449C" w:rsidRDefault="00CE449C" w:rsidP="00CE449C">
      <w:pPr>
        <w:spacing w:line="260" w:lineRule="atLeast"/>
        <w:jc w:val="both"/>
        <w:rPr>
          <w:rFonts w:ascii="Arial" w:hAnsi="Arial" w:cs="Arial"/>
          <w:sz w:val="20"/>
          <w:szCs w:val="20"/>
          <w:lang w:eastAsia="en-US"/>
        </w:rPr>
      </w:pPr>
    </w:p>
    <w:p w14:paraId="62DF81AA" w14:textId="3FCA50BD" w:rsidR="00CE449C" w:rsidRPr="00D83F2B" w:rsidRDefault="00CE449C" w:rsidP="00CE449C">
      <w:pPr>
        <w:spacing w:line="260" w:lineRule="atLeast"/>
        <w:jc w:val="both"/>
        <w:rPr>
          <w:rFonts w:ascii="Arial" w:hAnsi="Arial" w:cs="Arial"/>
          <w:b/>
          <w:bCs/>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7</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INSPIRE – DIREKTIVA</w:t>
      </w:r>
    </w:p>
    <w:p w14:paraId="7C7DE3AA" w14:textId="77777777" w:rsidR="00CE449C" w:rsidRDefault="00CE449C" w:rsidP="00CE449C">
      <w:pPr>
        <w:spacing w:line="260" w:lineRule="atLeast"/>
        <w:jc w:val="both"/>
        <w:rPr>
          <w:rFonts w:ascii="Arial" w:hAnsi="Arial" w:cs="Arial"/>
          <w:sz w:val="20"/>
          <w:szCs w:val="20"/>
          <w:lang w:eastAsia="en-US"/>
        </w:rPr>
      </w:pPr>
    </w:p>
    <w:p w14:paraId="337E4F9E" w14:textId="524A03BA" w:rsidR="00CE449C" w:rsidRPr="00E17C53"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5BA15746" w14:textId="0FC139B7" w:rsidR="00CE449C" w:rsidRDefault="00CE449C" w:rsidP="00CE449C">
      <w:pPr>
        <w:spacing w:line="260" w:lineRule="atLeast"/>
        <w:jc w:val="both"/>
        <w:rPr>
          <w:rFonts w:ascii="Arial" w:hAnsi="Arial" w:cs="Arial"/>
          <w:sz w:val="20"/>
          <w:szCs w:val="20"/>
          <w:lang w:eastAsia="en-US"/>
        </w:rPr>
      </w:pPr>
    </w:p>
    <w:p w14:paraId="5FA3D55F" w14:textId="35978DED" w:rsidR="00CE449C" w:rsidRPr="00D83F2B" w:rsidRDefault="00CE449C" w:rsidP="00CE449C">
      <w:pPr>
        <w:spacing w:line="260" w:lineRule="atLeast"/>
        <w:jc w:val="both"/>
        <w:rPr>
          <w:rFonts w:ascii="Arial" w:hAnsi="Arial" w:cs="Arial"/>
          <w:b/>
          <w:bCs/>
          <w:sz w:val="20"/>
          <w:szCs w:val="20"/>
          <w:lang w:eastAsia="en-US"/>
        </w:rPr>
      </w:pPr>
      <w:r w:rsidRPr="00D83F2B">
        <w:rPr>
          <w:rFonts w:ascii="Arial" w:hAnsi="Arial" w:cs="Arial"/>
          <w:b/>
          <w:bCs/>
          <w:sz w:val="20"/>
          <w:szCs w:val="20"/>
          <w:lang w:eastAsia="en-US"/>
        </w:rPr>
        <w:t>PRILOGA</w:t>
      </w:r>
      <w:r w:rsidR="00F43BD9">
        <w:rPr>
          <w:rFonts w:ascii="Arial" w:hAnsi="Arial" w:cs="Arial"/>
          <w:b/>
          <w:bCs/>
          <w:sz w:val="20"/>
          <w:szCs w:val="20"/>
          <w:lang w:eastAsia="en-US"/>
        </w:rPr>
        <w:t xml:space="preserve"> 8</w:t>
      </w:r>
      <w:r w:rsidRPr="00D83F2B">
        <w:rPr>
          <w:rFonts w:ascii="Arial" w:hAnsi="Arial" w:cs="Arial"/>
          <w:b/>
          <w:bCs/>
          <w:sz w:val="20"/>
          <w:szCs w:val="20"/>
          <w:lang w:eastAsia="en-US"/>
        </w:rPr>
        <w:t xml:space="preserve"> </w:t>
      </w:r>
      <w:r w:rsidRPr="00CE449C">
        <w:rPr>
          <w:rFonts w:ascii="Arial" w:hAnsi="Arial" w:cs="Arial"/>
          <w:b/>
          <w:bCs/>
          <w:sz w:val="20"/>
          <w:szCs w:val="20"/>
          <w:lang w:eastAsia="en-US"/>
        </w:rPr>
        <w:t>- POPIS INFOMRACIJSKIH SISTEMOV</w:t>
      </w:r>
    </w:p>
    <w:p w14:paraId="3782024B" w14:textId="77777777" w:rsidR="00CE449C" w:rsidRDefault="00CE449C" w:rsidP="00CE449C">
      <w:pPr>
        <w:spacing w:line="260" w:lineRule="atLeast"/>
        <w:jc w:val="both"/>
        <w:rPr>
          <w:rFonts w:ascii="Arial" w:hAnsi="Arial" w:cs="Arial"/>
          <w:sz w:val="20"/>
          <w:szCs w:val="20"/>
          <w:lang w:eastAsia="en-US"/>
        </w:rPr>
      </w:pPr>
    </w:p>
    <w:p w14:paraId="2B3D98EC" w14:textId="0493DC95" w:rsidR="00CE449C" w:rsidRPr="00E17C53" w:rsidRDefault="00CE449C" w:rsidP="00CE449C">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02CFE8BE" w14:textId="77777777" w:rsidR="00CE449C" w:rsidRPr="00E17C53" w:rsidRDefault="00CE449C" w:rsidP="00CE449C">
      <w:pPr>
        <w:spacing w:line="260" w:lineRule="atLeast"/>
        <w:jc w:val="both"/>
        <w:rPr>
          <w:rFonts w:ascii="Arial" w:hAnsi="Arial" w:cs="Arial"/>
          <w:sz w:val="20"/>
          <w:szCs w:val="20"/>
          <w:lang w:eastAsia="en-US"/>
        </w:rPr>
      </w:pPr>
    </w:p>
    <w:p w14:paraId="410C0494" w14:textId="77777777" w:rsidR="00197CE8" w:rsidRPr="00197CE8" w:rsidRDefault="00197CE8" w:rsidP="00197CE8">
      <w:pPr>
        <w:spacing w:line="260" w:lineRule="atLeast"/>
        <w:jc w:val="both"/>
        <w:rPr>
          <w:rFonts w:ascii="Arial" w:hAnsi="Arial" w:cs="Arial"/>
          <w:sz w:val="20"/>
          <w:szCs w:val="20"/>
          <w:lang w:eastAsia="en-US"/>
        </w:rPr>
      </w:pPr>
    </w:p>
    <w:p w14:paraId="05187E28"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4"/>
      <w:headerReference w:type="first" r:id="rId35"/>
      <w:footerReference w:type="first" r:id="rId36"/>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C4998" w14:textId="77777777" w:rsidR="00FF6512" w:rsidRDefault="00FF6512">
      <w:r>
        <w:separator/>
      </w:r>
    </w:p>
  </w:endnote>
  <w:endnote w:type="continuationSeparator" w:id="0">
    <w:p w14:paraId="55D20363" w14:textId="77777777" w:rsidR="00FF6512" w:rsidRDefault="00FF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quot;Arial&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E711" w14:textId="77777777" w:rsidR="008363C1" w:rsidRDefault="008363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7526DA96"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1</w:t>
    </w:r>
    <w:r w:rsidR="001C4981">
      <w:rPr>
        <w:rFonts w:ascii="Arial" w:hAnsi="Arial" w:cs="Arial"/>
        <w:noProof/>
        <w:sz w:val="18"/>
        <w:szCs w:val="18"/>
      </w:rPr>
      <w:t>8</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5ADE45F5"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1</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486CA313"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2</w:t>
    </w:r>
    <w:r w:rsidR="001C4981">
      <w:rPr>
        <w:rFonts w:ascii="Arial" w:hAnsi="Arial" w:cs="Arial"/>
        <w:noProof/>
        <w:sz w:val="18"/>
        <w:szCs w:val="18"/>
      </w:rPr>
      <w:t>7</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61A23F13"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1</w:t>
    </w:r>
    <w:r w:rsidR="001C4981">
      <w:rPr>
        <w:rFonts w:ascii="Arial" w:hAnsi="Arial" w:cs="Arial"/>
        <w:noProof/>
        <w:sz w:val="18"/>
        <w:szCs w:val="18"/>
      </w:rPr>
      <w:t>9</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1F2D6E9A"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4</w:t>
    </w:r>
    <w:r w:rsidR="001C4981">
      <w:rPr>
        <w:rFonts w:ascii="Arial" w:hAnsi="Arial" w:cs="Arial"/>
        <w:noProof/>
        <w:sz w:val="18"/>
        <w:szCs w:val="18"/>
      </w:rPr>
      <w:t>6</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7777777"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0D878FCB"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4</w:t>
    </w:r>
    <w:r w:rsidR="001C4981">
      <w:rPr>
        <w:rFonts w:ascii="Arial" w:hAnsi="Arial" w:cs="Arial"/>
        <w:noProof/>
        <w:sz w:val="18"/>
        <w:szCs w:val="18"/>
      </w:rPr>
      <w:t>7</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576EF" w14:textId="77777777" w:rsidR="00FF6512" w:rsidRDefault="00FF6512">
      <w:r>
        <w:separator/>
      </w:r>
    </w:p>
  </w:footnote>
  <w:footnote w:type="continuationSeparator" w:id="0">
    <w:p w14:paraId="6F333D50" w14:textId="77777777" w:rsidR="00FF6512" w:rsidRDefault="00FF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F8EA" w14:textId="77777777" w:rsidR="008363C1" w:rsidRDefault="008363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162339" w:rsidRPr="00110CBD" w:rsidRDefault="00162339" w:rsidP="006174B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5ADE" w14:textId="0AA73987" w:rsidR="008363C1" w:rsidRDefault="008363C1" w:rsidP="008363C1">
    <w:pPr>
      <w:pStyle w:val="Glava"/>
      <w:tabs>
        <w:tab w:val="left" w:pos="5112"/>
      </w:tabs>
      <w:spacing w:before="120" w:line="240" w:lineRule="exact"/>
      <w:rPr>
        <w:rFonts w:cs="Arial"/>
        <w:sz w:val="16"/>
      </w:rPr>
    </w:pPr>
    <w:r>
      <w:rPr>
        <w:noProof/>
      </w:rPr>
      <w:drawing>
        <wp:anchor distT="0" distB="0" distL="114300" distR="114300" simplePos="0" relativeHeight="251661312" behindDoc="0" locked="0" layoutInCell="1" allowOverlap="1" wp14:anchorId="6CEDD559" wp14:editId="558337CC">
          <wp:simplePos x="0" y="0"/>
          <wp:positionH relativeFrom="margin">
            <wp:align>left</wp:align>
          </wp:positionH>
          <wp:positionV relativeFrom="paragraph">
            <wp:posOffset>60730</wp:posOffset>
          </wp:positionV>
          <wp:extent cx="2743835" cy="284480"/>
          <wp:effectExtent l="0" t="0" r="0" b="1270"/>
          <wp:wrapNone/>
          <wp:docPr id="4" name="Picture 380" descr="logotip Ministrstva za okolje, podnebje in energ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tip Ministrstva za okolje, podnebje in energijo"/>
                  <pic:cNvPicPr/>
                </pic:nvPicPr>
                <pic:blipFill>
                  <a:blip r:embed="rId1">
                    <a:extLst>
                      <a:ext uri="{28A0092B-C50C-407E-A947-70E740481C1C}">
                        <a14:useLocalDpi xmlns:a14="http://schemas.microsoft.com/office/drawing/2010/main" val="0"/>
                      </a:ext>
                    </a:extLst>
                  </a:blip>
                  <a:stretch>
                    <a:fillRect/>
                  </a:stretch>
                </pic:blipFill>
                <pic:spPr>
                  <a:xfrm>
                    <a:off x="0" y="0"/>
                    <a:ext cx="2743835" cy="284480"/>
                  </a:xfrm>
                  <a:prstGeom prst="rect">
                    <a:avLst/>
                  </a:prstGeom>
                </pic:spPr>
              </pic:pic>
            </a:graphicData>
          </a:graphic>
          <wp14:sizeRelH relativeFrom="margin">
            <wp14:pctWidth>0</wp14:pctWidth>
          </wp14:sizeRelH>
          <wp14:sizeRelV relativeFrom="margin">
            <wp14:pctHeight>0</wp14:pctHeight>
          </wp14:sizeRelV>
        </wp:anchor>
      </w:drawing>
    </w:r>
    <w:r w:rsidRPr="00350150">
      <w:rPr>
        <w:noProof/>
      </w:rPr>
      <w:drawing>
        <wp:anchor distT="0" distB="0" distL="114300" distR="114300" simplePos="0" relativeHeight="251659264" behindDoc="0" locked="0" layoutInCell="1" allowOverlap="1" wp14:anchorId="4452B479" wp14:editId="33E269B0">
          <wp:simplePos x="0" y="0"/>
          <wp:positionH relativeFrom="margin">
            <wp:posOffset>5096510</wp:posOffset>
          </wp:positionH>
          <wp:positionV relativeFrom="paragraph">
            <wp:posOffset>6985</wp:posOffset>
          </wp:positionV>
          <wp:extent cx="1271905" cy="381000"/>
          <wp:effectExtent l="0" t="0" r="0" b="0"/>
          <wp:wrapNone/>
          <wp:docPr id="2" name="Picture 54"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Users\koperckal\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7190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0150">
      <w:rPr>
        <w:noProof/>
      </w:rPr>
      <w:drawing>
        <wp:anchor distT="0" distB="0" distL="114300" distR="114300" simplePos="0" relativeHeight="251660288" behindDoc="0" locked="0" layoutInCell="1" allowOverlap="1" wp14:anchorId="0FFD55B7" wp14:editId="27D66F64">
          <wp:simplePos x="0" y="0"/>
          <wp:positionH relativeFrom="margin">
            <wp:posOffset>3469005</wp:posOffset>
          </wp:positionH>
          <wp:positionV relativeFrom="paragraph">
            <wp:posOffset>64135</wp:posOffset>
          </wp:positionV>
          <wp:extent cx="1541145" cy="279400"/>
          <wp:effectExtent l="0" t="0" r="1905" b="6350"/>
          <wp:wrapNone/>
          <wp:docPr id="3" name="Picture 5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Logo, icon&#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541145" cy="279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75E805" w14:textId="77777777" w:rsidR="008363C1" w:rsidRDefault="008363C1" w:rsidP="008363C1">
    <w:pPr>
      <w:pStyle w:val="Glava"/>
      <w:tabs>
        <w:tab w:val="left" w:pos="5112"/>
      </w:tabs>
      <w:spacing w:before="120" w:line="240" w:lineRule="exact"/>
      <w:rPr>
        <w:rFonts w:cs="Arial"/>
        <w:sz w:val="16"/>
      </w:rPr>
    </w:pPr>
  </w:p>
  <w:p w14:paraId="40A129C5" w14:textId="77777777" w:rsidR="004B3AF7" w:rsidRPr="004B3AF7" w:rsidRDefault="004B3AF7"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4B3AF7" w:rsidRPr="004B3AF7" w:rsidRDefault="004B3AF7"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4B3AF7" w:rsidRPr="004B3AF7" w:rsidRDefault="004B3AF7"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162339" w:rsidRDefault="00162339" w:rsidP="00E74A6D">
    <w:pPr>
      <w:pStyle w:val="Glava"/>
      <w:tabs>
        <w:tab w:val="left" w:pos="5112"/>
      </w:tabs>
      <w:spacing w:before="120" w:line="240" w:lineRule="exact"/>
      <w:rPr>
        <w:rFonts w:cs="Arial"/>
        <w:sz w:val="16"/>
      </w:rPr>
    </w:pPr>
  </w:p>
  <w:p w14:paraId="5F867FAE" w14:textId="77777777" w:rsidR="00162339" w:rsidRPr="008F3500" w:rsidRDefault="00162339"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162339" w:rsidRDefault="00162339" w:rsidP="00642A3D">
    <w:pPr>
      <w:pStyle w:val="Glava"/>
      <w:tabs>
        <w:tab w:val="left" w:pos="1440"/>
      </w:tabs>
      <w:spacing w:before="120" w:line="240" w:lineRule="exact"/>
      <w:rPr>
        <w:rFonts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162339" w:rsidRPr="00110CBD" w:rsidRDefault="00162339" w:rsidP="006174BF">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162339" w:rsidRDefault="00162339"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162339" w:rsidRPr="00110CBD" w:rsidRDefault="00162339" w:rsidP="006174BF">
    <w:pPr>
      <w:pStyle w:val="Glava"/>
      <w:spacing w:line="240" w:lineRule="exact"/>
      <w:rPr>
        <w:rFonts w:ascii="Republika" w:hAnsi="Republika"/>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162339" w:rsidRDefault="00162339"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162339" w:rsidRDefault="00162339"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1F5E66"/>
    <w:multiLevelType w:val="hybridMultilevel"/>
    <w:tmpl w:val="670E0F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0D46D2"/>
    <w:multiLevelType w:val="hybridMultilevel"/>
    <w:tmpl w:val="C1848B9C"/>
    <w:lvl w:ilvl="0" w:tplc="094892D6">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A5A4B83"/>
    <w:multiLevelType w:val="hybridMultilevel"/>
    <w:tmpl w:val="9F0C19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ECD08B9"/>
    <w:multiLevelType w:val="hybridMultilevel"/>
    <w:tmpl w:val="336410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83C61C4"/>
    <w:multiLevelType w:val="hybridMultilevel"/>
    <w:tmpl w:val="14A8C91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EC0171"/>
    <w:multiLevelType w:val="hybridMultilevel"/>
    <w:tmpl w:val="03C88876"/>
    <w:lvl w:ilvl="0" w:tplc="434E704A">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28ED4456"/>
    <w:multiLevelType w:val="hybridMultilevel"/>
    <w:tmpl w:val="272882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FB7851"/>
    <w:multiLevelType w:val="hybridMultilevel"/>
    <w:tmpl w:val="6414DA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1" w15:restartNumberingAfterBreak="0">
    <w:nsid w:val="4341D9F6"/>
    <w:multiLevelType w:val="hybridMultilevel"/>
    <w:tmpl w:val="4B10FDD2"/>
    <w:lvl w:ilvl="0" w:tplc="1DD84154">
      <w:start w:val="1"/>
      <w:numFmt w:val="bullet"/>
      <w:lvlText w:val="-"/>
      <w:lvlJc w:val="left"/>
      <w:pPr>
        <w:ind w:left="720" w:hanging="360"/>
      </w:pPr>
      <w:rPr>
        <w:rFonts w:ascii="&quot;Arial&quot;,sans-serif" w:hAnsi="&quot;Arial&quot;,sans-serif" w:hint="default"/>
      </w:rPr>
    </w:lvl>
    <w:lvl w:ilvl="1" w:tplc="C416FEBE">
      <w:start w:val="1"/>
      <w:numFmt w:val="bullet"/>
      <w:lvlText w:val="o"/>
      <w:lvlJc w:val="left"/>
      <w:pPr>
        <w:ind w:left="1440" w:hanging="360"/>
      </w:pPr>
      <w:rPr>
        <w:rFonts w:ascii="Courier New" w:hAnsi="Courier New" w:hint="default"/>
      </w:rPr>
    </w:lvl>
    <w:lvl w:ilvl="2" w:tplc="815663E8">
      <w:start w:val="1"/>
      <w:numFmt w:val="bullet"/>
      <w:lvlText w:val=""/>
      <w:lvlJc w:val="left"/>
      <w:pPr>
        <w:ind w:left="2160" w:hanging="360"/>
      </w:pPr>
      <w:rPr>
        <w:rFonts w:ascii="Wingdings" w:hAnsi="Wingdings" w:hint="default"/>
      </w:rPr>
    </w:lvl>
    <w:lvl w:ilvl="3" w:tplc="57DCEB7C">
      <w:start w:val="1"/>
      <w:numFmt w:val="bullet"/>
      <w:lvlText w:val=""/>
      <w:lvlJc w:val="left"/>
      <w:pPr>
        <w:ind w:left="2880" w:hanging="360"/>
      </w:pPr>
      <w:rPr>
        <w:rFonts w:ascii="Symbol" w:hAnsi="Symbol" w:hint="default"/>
      </w:rPr>
    </w:lvl>
    <w:lvl w:ilvl="4" w:tplc="7D28CDF8">
      <w:start w:val="1"/>
      <w:numFmt w:val="bullet"/>
      <w:lvlText w:val="o"/>
      <w:lvlJc w:val="left"/>
      <w:pPr>
        <w:ind w:left="3600" w:hanging="360"/>
      </w:pPr>
      <w:rPr>
        <w:rFonts w:ascii="Courier New" w:hAnsi="Courier New" w:hint="default"/>
      </w:rPr>
    </w:lvl>
    <w:lvl w:ilvl="5" w:tplc="5BA087C6">
      <w:start w:val="1"/>
      <w:numFmt w:val="bullet"/>
      <w:lvlText w:val=""/>
      <w:lvlJc w:val="left"/>
      <w:pPr>
        <w:ind w:left="4320" w:hanging="360"/>
      </w:pPr>
      <w:rPr>
        <w:rFonts w:ascii="Wingdings" w:hAnsi="Wingdings" w:hint="default"/>
      </w:rPr>
    </w:lvl>
    <w:lvl w:ilvl="6" w:tplc="427E52EA">
      <w:start w:val="1"/>
      <w:numFmt w:val="bullet"/>
      <w:lvlText w:val=""/>
      <w:lvlJc w:val="left"/>
      <w:pPr>
        <w:ind w:left="5040" w:hanging="360"/>
      </w:pPr>
      <w:rPr>
        <w:rFonts w:ascii="Symbol" w:hAnsi="Symbol" w:hint="default"/>
      </w:rPr>
    </w:lvl>
    <w:lvl w:ilvl="7" w:tplc="533C91B2">
      <w:start w:val="1"/>
      <w:numFmt w:val="bullet"/>
      <w:lvlText w:val="o"/>
      <w:lvlJc w:val="left"/>
      <w:pPr>
        <w:ind w:left="5760" w:hanging="360"/>
      </w:pPr>
      <w:rPr>
        <w:rFonts w:ascii="Courier New" w:hAnsi="Courier New" w:hint="default"/>
      </w:rPr>
    </w:lvl>
    <w:lvl w:ilvl="8" w:tplc="C3FC4816">
      <w:start w:val="1"/>
      <w:numFmt w:val="bullet"/>
      <w:lvlText w:val=""/>
      <w:lvlJc w:val="left"/>
      <w:pPr>
        <w:ind w:left="6480" w:hanging="360"/>
      </w:pPr>
      <w:rPr>
        <w:rFonts w:ascii="Wingdings" w:hAnsi="Wingdings" w:hint="default"/>
      </w:rPr>
    </w:lvl>
  </w:abstractNum>
  <w:abstractNum w:abstractNumId="3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A0D1297"/>
    <w:multiLevelType w:val="hybridMultilevel"/>
    <w:tmpl w:val="FE1865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A1554CD"/>
    <w:multiLevelType w:val="hybridMultilevel"/>
    <w:tmpl w:val="9AC400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A52957"/>
    <w:multiLevelType w:val="hybridMultilevel"/>
    <w:tmpl w:val="6E08A0F6"/>
    <w:lvl w:ilvl="0" w:tplc="434E704A">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0" w15:restartNumberingAfterBreak="0">
    <w:nsid w:val="599D2122"/>
    <w:multiLevelType w:val="hybridMultilevel"/>
    <w:tmpl w:val="93FCD1A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1" w15:restartNumberingAfterBreak="0">
    <w:nsid w:val="5B6034AF"/>
    <w:multiLevelType w:val="hybridMultilevel"/>
    <w:tmpl w:val="128A8E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3" w15:restartNumberingAfterBreak="0">
    <w:nsid w:val="5F504081"/>
    <w:multiLevelType w:val="hybridMultilevel"/>
    <w:tmpl w:val="4AA63EA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5"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6" w15:restartNumberingAfterBreak="0">
    <w:nsid w:val="6C287ACB"/>
    <w:multiLevelType w:val="hybridMultilevel"/>
    <w:tmpl w:val="BB8A29B0"/>
    <w:lvl w:ilvl="0" w:tplc="D49872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3845B95"/>
    <w:multiLevelType w:val="hybridMultilevel"/>
    <w:tmpl w:val="B67401F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53A0C83"/>
    <w:multiLevelType w:val="hybridMultilevel"/>
    <w:tmpl w:val="14A8C91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9"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2B4393"/>
    <w:multiLevelType w:val="hybridMultilevel"/>
    <w:tmpl w:val="4072E9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46196515">
    <w:abstractNumId w:val="16"/>
  </w:num>
  <w:num w:numId="2" w16cid:durableId="1980304487">
    <w:abstractNumId w:val="38"/>
  </w:num>
  <w:num w:numId="3" w16cid:durableId="1845128899">
    <w:abstractNumId w:val="35"/>
  </w:num>
  <w:num w:numId="4" w16cid:durableId="1635713870">
    <w:abstractNumId w:val="36"/>
  </w:num>
  <w:num w:numId="5" w16cid:durableId="1237401151">
    <w:abstractNumId w:val="45"/>
  </w:num>
  <w:num w:numId="6" w16cid:durableId="8704596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9682440">
    <w:abstractNumId w:val="7"/>
  </w:num>
  <w:num w:numId="8" w16cid:durableId="1413501038">
    <w:abstractNumId w:val="51"/>
  </w:num>
  <w:num w:numId="9" w16cid:durableId="926353719">
    <w:abstractNumId w:val="27"/>
  </w:num>
  <w:num w:numId="10" w16cid:durableId="126826701">
    <w:abstractNumId w:val="44"/>
  </w:num>
  <w:num w:numId="11" w16cid:durableId="1349716035">
    <w:abstractNumId w:val="24"/>
  </w:num>
  <w:num w:numId="12" w16cid:durableId="721098868">
    <w:abstractNumId w:val="37"/>
  </w:num>
  <w:num w:numId="13" w16cid:durableId="953290098">
    <w:abstractNumId w:val="15"/>
  </w:num>
  <w:num w:numId="14" w16cid:durableId="1791586861">
    <w:abstractNumId w:val="8"/>
  </w:num>
  <w:num w:numId="15" w16cid:durableId="849372039">
    <w:abstractNumId w:val="28"/>
  </w:num>
  <w:num w:numId="16" w16cid:durableId="714695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4821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6898021">
    <w:abstractNumId w:val="29"/>
  </w:num>
  <w:num w:numId="19" w16cid:durableId="10385549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75246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7752108">
    <w:abstractNumId w:val="20"/>
  </w:num>
  <w:num w:numId="22" w16cid:durableId="15232006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5948559">
    <w:abstractNumId w:val="5"/>
  </w:num>
  <w:num w:numId="24" w16cid:durableId="2113548246">
    <w:abstractNumId w:val="1"/>
  </w:num>
  <w:num w:numId="25" w16cid:durableId="737093395">
    <w:abstractNumId w:val="19"/>
  </w:num>
  <w:num w:numId="26" w16cid:durableId="199899785">
    <w:abstractNumId w:val="30"/>
  </w:num>
  <w:num w:numId="27" w16cid:durableId="366222382">
    <w:abstractNumId w:val="49"/>
  </w:num>
  <w:num w:numId="28" w16cid:durableId="1446122517">
    <w:abstractNumId w:val="9"/>
  </w:num>
  <w:num w:numId="29" w16cid:durableId="727458613">
    <w:abstractNumId w:val="46"/>
  </w:num>
  <w:num w:numId="30" w16cid:durableId="2045788571">
    <w:abstractNumId w:val="18"/>
  </w:num>
  <w:num w:numId="31" w16cid:durableId="257566465">
    <w:abstractNumId w:val="48"/>
  </w:num>
  <w:num w:numId="32" w16cid:durableId="1821727464">
    <w:abstractNumId w:val="34"/>
  </w:num>
  <w:num w:numId="33" w16cid:durableId="564683405">
    <w:abstractNumId w:val="39"/>
  </w:num>
  <w:num w:numId="34" w16cid:durableId="1892032089">
    <w:abstractNumId w:val="21"/>
  </w:num>
  <w:num w:numId="35" w16cid:durableId="1750082567">
    <w:abstractNumId w:val="40"/>
  </w:num>
  <w:num w:numId="36" w16cid:durableId="1394350181">
    <w:abstractNumId w:val="23"/>
  </w:num>
  <w:num w:numId="37" w16cid:durableId="164395129">
    <w:abstractNumId w:val="10"/>
  </w:num>
  <w:num w:numId="38" w16cid:durableId="323124348">
    <w:abstractNumId w:val="47"/>
  </w:num>
  <w:num w:numId="39" w16cid:durableId="2058695159">
    <w:abstractNumId w:val="25"/>
  </w:num>
  <w:num w:numId="40" w16cid:durableId="304969287">
    <w:abstractNumId w:val="22"/>
  </w:num>
  <w:num w:numId="41" w16cid:durableId="1420523611">
    <w:abstractNumId w:val="33"/>
  </w:num>
  <w:num w:numId="42" w16cid:durableId="2146893944">
    <w:abstractNumId w:val="41"/>
  </w:num>
  <w:num w:numId="43" w16cid:durableId="462045989">
    <w:abstractNumId w:val="6"/>
  </w:num>
  <w:num w:numId="44" w16cid:durableId="606472453">
    <w:abstractNumId w:val="43"/>
  </w:num>
  <w:num w:numId="45" w16cid:durableId="804127229">
    <w:abstractNumId w:val="50"/>
  </w:num>
  <w:num w:numId="46" w16cid:durableId="1935631614">
    <w:abstractNumId w:val="14"/>
  </w:num>
  <w:num w:numId="47" w16cid:durableId="910848721">
    <w:abstractNumId w:val="17"/>
  </w:num>
  <w:num w:numId="48" w16cid:durableId="883448181">
    <w:abstractNumId w:val="31"/>
  </w:num>
  <w:num w:numId="49" w16cid:durableId="80943969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991"/>
    <w:rsid w:val="00001C09"/>
    <w:rsid w:val="000034AA"/>
    <w:rsid w:val="00003617"/>
    <w:rsid w:val="00004613"/>
    <w:rsid w:val="0000489C"/>
    <w:rsid w:val="0000617E"/>
    <w:rsid w:val="000064F9"/>
    <w:rsid w:val="00010991"/>
    <w:rsid w:val="00011623"/>
    <w:rsid w:val="00014188"/>
    <w:rsid w:val="000159A1"/>
    <w:rsid w:val="0001646A"/>
    <w:rsid w:val="00023875"/>
    <w:rsid w:val="00023CB3"/>
    <w:rsid w:val="000264A6"/>
    <w:rsid w:val="000276B8"/>
    <w:rsid w:val="00031F4A"/>
    <w:rsid w:val="0003225D"/>
    <w:rsid w:val="00034B73"/>
    <w:rsid w:val="00037598"/>
    <w:rsid w:val="00040E02"/>
    <w:rsid w:val="000432B1"/>
    <w:rsid w:val="000470EA"/>
    <w:rsid w:val="00050403"/>
    <w:rsid w:val="00050816"/>
    <w:rsid w:val="000513CC"/>
    <w:rsid w:val="00051D21"/>
    <w:rsid w:val="000538B3"/>
    <w:rsid w:val="00055C74"/>
    <w:rsid w:val="0005654D"/>
    <w:rsid w:val="00056A59"/>
    <w:rsid w:val="0006014C"/>
    <w:rsid w:val="0006026D"/>
    <w:rsid w:val="00060705"/>
    <w:rsid w:val="000626A8"/>
    <w:rsid w:val="0006330F"/>
    <w:rsid w:val="0006544B"/>
    <w:rsid w:val="000678CF"/>
    <w:rsid w:val="0007078C"/>
    <w:rsid w:val="00072899"/>
    <w:rsid w:val="000730A9"/>
    <w:rsid w:val="00074A79"/>
    <w:rsid w:val="000778D5"/>
    <w:rsid w:val="00080001"/>
    <w:rsid w:val="00080025"/>
    <w:rsid w:val="000805AE"/>
    <w:rsid w:val="00080D62"/>
    <w:rsid w:val="0008356D"/>
    <w:rsid w:val="00083C74"/>
    <w:rsid w:val="000844FD"/>
    <w:rsid w:val="0008509B"/>
    <w:rsid w:val="0008655D"/>
    <w:rsid w:val="0008710B"/>
    <w:rsid w:val="00091AA7"/>
    <w:rsid w:val="000940D7"/>
    <w:rsid w:val="00095528"/>
    <w:rsid w:val="000964DD"/>
    <w:rsid w:val="000A04EE"/>
    <w:rsid w:val="000A16A1"/>
    <w:rsid w:val="000A2D7A"/>
    <w:rsid w:val="000A4363"/>
    <w:rsid w:val="000A5DA3"/>
    <w:rsid w:val="000A6691"/>
    <w:rsid w:val="000B04C2"/>
    <w:rsid w:val="000B0DD5"/>
    <w:rsid w:val="000B21E8"/>
    <w:rsid w:val="000B26CE"/>
    <w:rsid w:val="000B3B21"/>
    <w:rsid w:val="000B3DF6"/>
    <w:rsid w:val="000B5417"/>
    <w:rsid w:val="000B5CF1"/>
    <w:rsid w:val="000B6852"/>
    <w:rsid w:val="000B6EB3"/>
    <w:rsid w:val="000B7330"/>
    <w:rsid w:val="000B7961"/>
    <w:rsid w:val="000C024A"/>
    <w:rsid w:val="000C0E9D"/>
    <w:rsid w:val="000C1DE3"/>
    <w:rsid w:val="000C201D"/>
    <w:rsid w:val="000C2DF1"/>
    <w:rsid w:val="000C3F1F"/>
    <w:rsid w:val="000C4B25"/>
    <w:rsid w:val="000C5EC9"/>
    <w:rsid w:val="000C627E"/>
    <w:rsid w:val="000C726C"/>
    <w:rsid w:val="000C7D2C"/>
    <w:rsid w:val="000D1229"/>
    <w:rsid w:val="000D1F30"/>
    <w:rsid w:val="000D2D3B"/>
    <w:rsid w:val="000D384F"/>
    <w:rsid w:val="000D38E0"/>
    <w:rsid w:val="000D53C4"/>
    <w:rsid w:val="000D57BA"/>
    <w:rsid w:val="000D5854"/>
    <w:rsid w:val="000E049E"/>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391E"/>
    <w:rsid w:val="0010460A"/>
    <w:rsid w:val="0010583E"/>
    <w:rsid w:val="00110078"/>
    <w:rsid w:val="0011433B"/>
    <w:rsid w:val="001179BE"/>
    <w:rsid w:val="00121972"/>
    <w:rsid w:val="00121D00"/>
    <w:rsid w:val="0012344A"/>
    <w:rsid w:val="0012404E"/>
    <w:rsid w:val="00127C0E"/>
    <w:rsid w:val="00131734"/>
    <w:rsid w:val="00134176"/>
    <w:rsid w:val="0013467C"/>
    <w:rsid w:val="00137259"/>
    <w:rsid w:val="00137550"/>
    <w:rsid w:val="00137D00"/>
    <w:rsid w:val="00137E4C"/>
    <w:rsid w:val="0014039A"/>
    <w:rsid w:val="00141A24"/>
    <w:rsid w:val="001440A1"/>
    <w:rsid w:val="001443A5"/>
    <w:rsid w:val="0014498D"/>
    <w:rsid w:val="00144ED4"/>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2339"/>
    <w:rsid w:val="0016314C"/>
    <w:rsid w:val="00163C82"/>
    <w:rsid w:val="00163F16"/>
    <w:rsid w:val="0016446B"/>
    <w:rsid w:val="001656B9"/>
    <w:rsid w:val="001657C2"/>
    <w:rsid w:val="00166F0D"/>
    <w:rsid w:val="00167323"/>
    <w:rsid w:val="00171667"/>
    <w:rsid w:val="00171728"/>
    <w:rsid w:val="00172BF3"/>
    <w:rsid w:val="0017305F"/>
    <w:rsid w:val="001735AE"/>
    <w:rsid w:val="00173701"/>
    <w:rsid w:val="00174629"/>
    <w:rsid w:val="00174A8B"/>
    <w:rsid w:val="00175412"/>
    <w:rsid w:val="00177EF2"/>
    <w:rsid w:val="00180AF1"/>
    <w:rsid w:val="00180E90"/>
    <w:rsid w:val="00181639"/>
    <w:rsid w:val="00181C61"/>
    <w:rsid w:val="001835EB"/>
    <w:rsid w:val="00184367"/>
    <w:rsid w:val="001844BC"/>
    <w:rsid w:val="00185300"/>
    <w:rsid w:val="00186E48"/>
    <w:rsid w:val="00187197"/>
    <w:rsid w:val="001875C4"/>
    <w:rsid w:val="001900A7"/>
    <w:rsid w:val="00190777"/>
    <w:rsid w:val="00191D21"/>
    <w:rsid w:val="001942AE"/>
    <w:rsid w:val="00195245"/>
    <w:rsid w:val="0019561C"/>
    <w:rsid w:val="001957F9"/>
    <w:rsid w:val="0019607C"/>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3989"/>
    <w:rsid w:val="001B3BA1"/>
    <w:rsid w:val="001B3D07"/>
    <w:rsid w:val="001B43DF"/>
    <w:rsid w:val="001B459D"/>
    <w:rsid w:val="001B4B8D"/>
    <w:rsid w:val="001B4D4C"/>
    <w:rsid w:val="001B4F9D"/>
    <w:rsid w:val="001B5D11"/>
    <w:rsid w:val="001B61AD"/>
    <w:rsid w:val="001C0906"/>
    <w:rsid w:val="001C1181"/>
    <w:rsid w:val="001C11BE"/>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06E4"/>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4A04"/>
    <w:rsid w:val="002257E8"/>
    <w:rsid w:val="00225935"/>
    <w:rsid w:val="00227825"/>
    <w:rsid w:val="00227D0A"/>
    <w:rsid w:val="00231236"/>
    <w:rsid w:val="002312D1"/>
    <w:rsid w:val="00231640"/>
    <w:rsid w:val="002316B1"/>
    <w:rsid w:val="00233E59"/>
    <w:rsid w:val="00236B27"/>
    <w:rsid w:val="0023750E"/>
    <w:rsid w:val="00237744"/>
    <w:rsid w:val="0024010E"/>
    <w:rsid w:val="0024028B"/>
    <w:rsid w:val="00241DAC"/>
    <w:rsid w:val="00242EF7"/>
    <w:rsid w:val="00243D3B"/>
    <w:rsid w:val="00250FCF"/>
    <w:rsid w:val="00252349"/>
    <w:rsid w:val="0025295A"/>
    <w:rsid w:val="00260B4E"/>
    <w:rsid w:val="002610B7"/>
    <w:rsid w:val="002650E2"/>
    <w:rsid w:val="00265E49"/>
    <w:rsid w:val="00265F28"/>
    <w:rsid w:val="00266044"/>
    <w:rsid w:val="002702A7"/>
    <w:rsid w:val="00271E6A"/>
    <w:rsid w:val="00273DA8"/>
    <w:rsid w:val="002761F7"/>
    <w:rsid w:val="00276792"/>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5131"/>
    <w:rsid w:val="002A51B3"/>
    <w:rsid w:val="002B092F"/>
    <w:rsid w:val="002B31A1"/>
    <w:rsid w:val="002B434C"/>
    <w:rsid w:val="002B4EE1"/>
    <w:rsid w:val="002C0009"/>
    <w:rsid w:val="002C0970"/>
    <w:rsid w:val="002C12E8"/>
    <w:rsid w:val="002C1532"/>
    <w:rsid w:val="002C39DC"/>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3243"/>
    <w:rsid w:val="002F4014"/>
    <w:rsid w:val="002F50BB"/>
    <w:rsid w:val="002F5213"/>
    <w:rsid w:val="002F632C"/>
    <w:rsid w:val="002F6A7A"/>
    <w:rsid w:val="002F75CB"/>
    <w:rsid w:val="002F7CC7"/>
    <w:rsid w:val="002F7F92"/>
    <w:rsid w:val="00300748"/>
    <w:rsid w:val="00302254"/>
    <w:rsid w:val="00303BF0"/>
    <w:rsid w:val="0030602F"/>
    <w:rsid w:val="00306D6A"/>
    <w:rsid w:val="00307CB6"/>
    <w:rsid w:val="003104CD"/>
    <w:rsid w:val="00311DE6"/>
    <w:rsid w:val="00311F7D"/>
    <w:rsid w:val="00314722"/>
    <w:rsid w:val="00316783"/>
    <w:rsid w:val="00316990"/>
    <w:rsid w:val="003217F8"/>
    <w:rsid w:val="0032184D"/>
    <w:rsid w:val="003234EB"/>
    <w:rsid w:val="00324EDD"/>
    <w:rsid w:val="0032552F"/>
    <w:rsid w:val="00325CD4"/>
    <w:rsid w:val="00325D3D"/>
    <w:rsid w:val="003266A3"/>
    <w:rsid w:val="00331BFA"/>
    <w:rsid w:val="003330C4"/>
    <w:rsid w:val="0033366C"/>
    <w:rsid w:val="00333BE0"/>
    <w:rsid w:val="00334751"/>
    <w:rsid w:val="00334896"/>
    <w:rsid w:val="003349E1"/>
    <w:rsid w:val="0033505A"/>
    <w:rsid w:val="00336CCB"/>
    <w:rsid w:val="003402EE"/>
    <w:rsid w:val="003404CD"/>
    <w:rsid w:val="00340AA2"/>
    <w:rsid w:val="00341ACF"/>
    <w:rsid w:val="00343C9F"/>
    <w:rsid w:val="00344501"/>
    <w:rsid w:val="00344B6C"/>
    <w:rsid w:val="00344F2B"/>
    <w:rsid w:val="00345712"/>
    <w:rsid w:val="003461F7"/>
    <w:rsid w:val="00347494"/>
    <w:rsid w:val="00347AAC"/>
    <w:rsid w:val="00350195"/>
    <w:rsid w:val="003505C4"/>
    <w:rsid w:val="00352245"/>
    <w:rsid w:val="0035251E"/>
    <w:rsid w:val="003530DC"/>
    <w:rsid w:val="0035467A"/>
    <w:rsid w:val="00354E13"/>
    <w:rsid w:val="003553C6"/>
    <w:rsid w:val="00357882"/>
    <w:rsid w:val="00362598"/>
    <w:rsid w:val="00364120"/>
    <w:rsid w:val="0036507C"/>
    <w:rsid w:val="003662EE"/>
    <w:rsid w:val="00367105"/>
    <w:rsid w:val="003678C4"/>
    <w:rsid w:val="00370AA1"/>
    <w:rsid w:val="0037287F"/>
    <w:rsid w:val="00373E80"/>
    <w:rsid w:val="00376170"/>
    <w:rsid w:val="00377293"/>
    <w:rsid w:val="003775FB"/>
    <w:rsid w:val="0037769C"/>
    <w:rsid w:val="003821E4"/>
    <w:rsid w:val="0038287C"/>
    <w:rsid w:val="00382AA8"/>
    <w:rsid w:val="003830B6"/>
    <w:rsid w:val="003835B1"/>
    <w:rsid w:val="00385034"/>
    <w:rsid w:val="003859BC"/>
    <w:rsid w:val="00386A30"/>
    <w:rsid w:val="00387AC1"/>
    <w:rsid w:val="00394AE7"/>
    <w:rsid w:val="003965BF"/>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75CD"/>
    <w:rsid w:val="003D02F8"/>
    <w:rsid w:val="003D07B7"/>
    <w:rsid w:val="003D1D25"/>
    <w:rsid w:val="003D1E04"/>
    <w:rsid w:val="003D1EA6"/>
    <w:rsid w:val="003D2DCA"/>
    <w:rsid w:val="003D32C1"/>
    <w:rsid w:val="003D3E70"/>
    <w:rsid w:val="003D4649"/>
    <w:rsid w:val="003D4DA3"/>
    <w:rsid w:val="003D686F"/>
    <w:rsid w:val="003D7403"/>
    <w:rsid w:val="003D77B4"/>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50C8"/>
    <w:rsid w:val="003F5C3D"/>
    <w:rsid w:val="003F6239"/>
    <w:rsid w:val="003F733F"/>
    <w:rsid w:val="003F73EB"/>
    <w:rsid w:val="00400770"/>
    <w:rsid w:val="00402030"/>
    <w:rsid w:val="004037D7"/>
    <w:rsid w:val="00403FBD"/>
    <w:rsid w:val="0040453C"/>
    <w:rsid w:val="00404C45"/>
    <w:rsid w:val="0040518D"/>
    <w:rsid w:val="004072E8"/>
    <w:rsid w:val="00410271"/>
    <w:rsid w:val="004102AF"/>
    <w:rsid w:val="004103B6"/>
    <w:rsid w:val="00412AE0"/>
    <w:rsid w:val="00412DA8"/>
    <w:rsid w:val="004130DD"/>
    <w:rsid w:val="00414C28"/>
    <w:rsid w:val="00415560"/>
    <w:rsid w:val="00415C51"/>
    <w:rsid w:val="00423BAD"/>
    <w:rsid w:val="004258C4"/>
    <w:rsid w:val="00425CB8"/>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63F1"/>
    <w:rsid w:val="004469C0"/>
    <w:rsid w:val="00447D4A"/>
    <w:rsid w:val="00454215"/>
    <w:rsid w:val="0045490C"/>
    <w:rsid w:val="00454E04"/>
    <w:rsid w:val="00460084"/>
    <w:rsid w:val="004601E3"/>
    <w:rsid w:val="00461391"/>
    <w:rsid w:val="0046218C"/>
    <w:rsid w:val="00462E54"/>
    <w:rsid w:val="004631D8"/>
    <w:rsid w:val="00463C3E"/>
    <w:rsid w:val="004640F1"/>
    <w:rsid w:val="00464279"/>
    <w:rsid w:val="00465677"/>
    <w:rsid w:val="004657F1"/>
    <w:rsid w:val="00472AF3"/>
    <w:rsid w:val="00473F79"/>
    <w:rsid w:val="00474217"/>
    <w:rsid w:val="00475F7F"/>
    <w:rsid w:val="00481145"/>
    <w:rsid w:val="00481652"/>
    <w:rsid w:val="00483704"/>
    <w:rsid w:val="00486A8B"/>
    <w:rsid w:val="00486B07"/>
    <w:rsid w:val="00490066"/>
    <w:rsid w:val="004908CF"/>
    <w:rsid w:val="004913F4"/>
    <w:rsid w:val="00492E9A"/>
    <w:rsid w:val="00494632"/>
    <w:rsid w:val="00494665"/>
    <w:rsid w:val="00495FC2"/>
    <w:rsid w:val="004966FE"/>
    <w:rsid w:val="00496FF2"/>
    <w:rsid w:val="004A25D5"/>
    <w:rsid w:val="004A2653"/>
    <w:rsid w:val="004A3B8C"/>
    <w:rsid w:val="004A467F"/>
    <w:rsid w:val="004B06EF"/>
    <w:rsid w:val="004B121A"/>
    <w:rsid w:val="004B1D7D"/>
    <w:rsid w:val="004B285C"/>
    <w:rsid w:val="004B3AF7"/>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4AB8"/>
    <w:rsid w:val="004D7489"/>
    <w:rsid w:val="004D7C28"/>
    <w:rsid w:val="004E13EA"/>
    <w:rsid w:val="004E1E00"/>
    <w:rsid w:val="004E22B6"/>
    <w:rsid w:val="004E2B3C"/>
    <w:rsid w:val="004E352A"/>
    <w:rsid w:val="004E3C6B"/>
    <w:rsid w:val="004E773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D97"/>
    <w:rsid w:val="00511EF4"/>
    <w:rsid w:val="00511FA2"/>
    <w:rsid w:val="00512DF6"/>
    <w:rsid w:val="00513771"/>
    <w:rsid w:val="00513B1A"/>
    <w:rsid w:val="005154D1"/>
    <w:rsid w:val="0051730C"/>
    <w:rsid w:val="00520498"/>
    <w:rsid w:val="0052058C"/>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72B0"/>
    <w:rsid w:val="005377BC"/>
    <w:rsid w:val="00537878"/>
    <w:rsid w:val="00540183"/>
    <w:rsid w:val="005407C0"/>
    <w:rsid w:val="00541835"/>
    <w:rsid w:val="005419EC"/>
    <w:rsid w:val="00542602"/>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98E"/>
    <w:rsid w:val="0055677C"/>
    <w:rsid w:val="00560311"/>
    <w:rsid w:val="0056172E"/>
    <w:rsid w:val="0056208F"/>
    <w:rsid w:val="00562BCC"/>
    <w:rsid w:val="00563C20"/>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3317"/>
    <w:rsid w:val="00594303"/>
    <w:rsid w:val="0059438A"/>
    <w:rsid w:val="0059530A"/>
    <w:rsid w:val="0059666B"/>
    <w:rsid w:val="005970D1"/>
    <w:rsid w:val="005A2487"/>
    <w:rsid w:val="005A38BA"/>
    <w:rsid w:val="005A3D88"/>
    <w:rsid w:val="005A521D"/>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E3D"/>
    <w:rsid w:val="005E3361"/>
    <w:rsid w:val="005E33D9"/>
    <w:rsid w:val="005E52A9"/>
    <w:rsid w:val="005E66C1"/>
    <w:rsid w:val="005E7FCE"/>
    <w:rsid w:val="005F050F"/>
    <w:rsid w:val="005F2DA6"/>
    <w:rsid w:val="005F3474"/>
    <w:rsid w:val="005F3526"/>
    <w:rsid w:val="005F3FA5"/>
    <w:rsid w:val="005F4F69"/>
    <w:rsid w:val="005F55B8"/>
    <w:rsid w:val="005F6935"/>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E27"/>
    <w:rsid w:val="0062175A"/>
    <w:rsid w:val="00621A71"/>
    <w:rsid w:val="00622413"/>
    <w:rsid w:val="00622C64"/>
    <w:rsid w:val="00624DA2"/>
    <w:rsid w:val="00626F1F"/>
    <w:rsid w:val="006270CC"/>
    <w:rsid w:val="00630089"/>
    <w:rsid w:val="00632527"/>
    <w:rsid w:val="00632A76"/>
    <w:rsid w:val="00632A8A"/>
    <w:rsid w:val="00633086"/>
    <w:rsid w:val="0063338C"/>
    <w:rsid w:val="00633E8C"/>
    <w:rsid w:val="00633FEE"/>
    <w:rsid w:val="00635A91"/>
    <w:rsid w:val="00637AB9"/>
    <w:rsid w:val="00640A4E"/>
    <w:rsid w:val="00642A3D"/>
    <w:rsid w:val="00642A4C"/>
    <w:rsid w:val="00642C66"/>
    <w:rsid w:val="00643413"/>
    <w:rsid w:val="006437D4"/>
    <w:rsid w:val="0064446E"/>
    <w:rsid w:val="00645DED"/>
    <w:rsid w:val="006462E6"/>
    <w:rsid w:val="00646654"/>
    <w:rsid w:val="00647EFB"/>
    <w:rsid w:val="006509D3"/>
    <w:rsid w:val="00650B32"/>
    <w:rsid w:val="00650C28"/>
    <w:rsid w:val="00650C5A"/>
    <w:rsid w:val="00650E1C"/>
    <w:rsid w:val="006514F4"/>
    <w:rsid w:val="00651879"/>
    <w:rsid w:val="0065414C"/>
    <w:rsid w:val="00655617"/>
    <w:rsid w:val="00655B58"/>
    <w:rsid w:val="006565DA"/>
    <w:rsid w:val="0066083A"/>
    <w:rsid w:val="00661CE6"/>
    <w:rsid w:val="00661E88"/>
    <w:rsid w:val="0066402D"/>
    <w:rsid w:val="0066558A"/>
    <w:rsid w:val="006673FC"/>
    <w:rsid w:val="00667A40"/>
    <w:rsid w:val="00667E4B"/>
    <w:rsid w:val="00670997"/>
    <w:rsid w:val="00671CCA"/>
    <w:rsid w:val="00672696"/>
    <w:rsid w:val="00672A32"/>
    <w:rsid w:val="00674EF1"/>
    <w:rsid w:val="006769C7"/>
    <w:rsid w:val="006813A5"/>
    <w:rsid w:val="006830C4"/>
    <w:rsid w:val="00683CE7"/>
    <w:rsid w:val="00683F3D"/>
    <w:rsid w:val="006840A1"/>
    <w:rsid w:val="00685EDA"/>
    <w:rsid w:val="0068715E"/>
    <w:rsid w:val="00691666"/>
    <w:rsid w:val="006923ED"/>
    <w:rsid w:val="00692C6E"/>
    <w:rsid w:val="0069317C"/>
    <w:rsid w:val="00693ABF"/>
    <w:rsid w:val="00695C7D"/>
    <w:rsid w:val="00696202"/>
    <w:rsid w:val="00696666"/>
    <w:rsid w:val="00696808"/>
    <w:rsid w:val="006A0090"/>
    <w:rsid w:val="006A03ED"/>
    <w:rsid w:val="006A076E"/>
    <w:rsid w:val="006A1558"/>
    <w:rsid w:val="006A17E6"/>
    <w:rsid w:val="006A1BD3"/>
    <w:rsid w:val="006A2D1E"/>
    <w:rsid w:val="006A472F"/>
    <w:rsid w:val="006A5407"/>
    <w:rsid w:val="006A6F28"/>
    <w:rsid w:val="006B07BC"/>
    <w:rsid w:val="006B3B48"/>
    <w:rsid w:val="006B43C6"/>
    <w:rsid w:val="006B4B0B"/>
    <w:rsid w:val="006B4EAC"/>
    <w:rsid w:val="006B54F6"/>
    <w:rsid w:val="006B70B2"/>
    <w:rsid w:val="006C010E"/>
    <w:rsid w:val="006C0AE0"/>
    <w:rsid w:val="006C1190"/>
    <w:rsid w:val="006C160C"/>
    <w:rsid w:val="006C2666"/>
    <w:rsid w:val="006C31B4"/>
    <w:rsid w:val="006C43A7"/>
    <w:rsid w:val="006C55CE"/>
    <w:rsid w:val="006C6EC9"/>
    <w:rsid w:val="006D0A17"/>
    <w:rsid w:val="006D29D3"/>
    <w:rsid w:val="006D3C17"/>
    <w:rsid w:val="006D50FE"/>
    <w:rsid w:val="006D51B6"/>
    <w:rsid w:val="006D72F1"/>
    <w:rsid w:val="006D7A55"/>
    <w:rsid w:val="006E1182"/>
    <w:rsid w:val="006E16F0"/>
    <w:rsid w:val="006E1B35"/>
    <w:rsid w:val="006E2A7E"/>
    <w:rsid w:val="006E3119"/>
    <w:rsid w:val="006E3197"/>
    <w:rsid w:val="006E3B40"/>
    <w:rsid w:val="006E4B16"/>
    <w:rsid w:val="006E7CC7"/>
    <w:rsid w:val="006F120D"/>
    <w:rsid w:val="006F1CA1"/>
    <w:rsid w:val="006F28DF"/>
    <w:rsid w:val="006F48AE"/>
    <w:rsid w:val="006F7F1D"/>
    <w:rsid w:val="0070083C"/>
    <w:rsid w:val="00701196"/>
    <w:rsid w:val="0070139D"/>
    <w:rsid w:val="0070226F"/>
    <w:rsid w:val="007026F5"/>
    <w:rsid w:val="00703509"/>
    <w:rsid w:val="0070474A"/>
    <w:rsid w:val="0070494B"/>
    <w:rsid w:val="0070606A"/>
    <w:rsid w:val="00707C0D"/>
    <w:rsid w:val="00711474"/>
    <w:rsid w:val="00711AF2"/>
    <w:rsid w:val="00714C0F"/>
    <w:rsid w:val="00715A75"/>
    <w:rsid w:val="00717A9B"/>
    <w:rsid w:val="00720B17"/>
    <w:rsid w:val="00724522"/>
    <w:rsid w:val="007246CE"/>
    <w:rsid w:val="007262AC"/>
    <w:rsid w:val="00727491"/>
    <w:rsid w:val="0072750D"/>
    <w:rsid w:val="00731A77"/>
    <w:rsid w:val="0073772D"/>
    <w:rsid w:val="00741442"/>
    <w:rsid w:val="00741821"/>
    <w:rsid w:val="007438FA"/>
    <w:rsid w:val="007441C6"/>
    <w:rsid w:val="0074422B"/>
    <w:rsid w:val="00744858"/>
    <w:rsid w:val="00744D7D"/>
    <w:rsid w:val="00745D5D"/>
    <w:rsid w:val="00747D94"/>
    <w:rsid w:val="007501A0"/>
    <w:rsid w:val="0075039D"/>
    <w:rsid w:val="00750938"/>
    <w:rsid w:val="00751283"/>
    <w:rsid w:val="00751AA6"/>
    <w:rsid w:val="00751B2B"/>
    <w:rsid w:val="007534E7"/>
    <w:rsid w:val="00755223"/>
    <w:rsid w:val="0076063A"/>
    <w:rsid w:val="00762308"/>
    <w:rsid w:val="00762E6F"/>
    <w:rsid w:val="00762FA3"/>
    <w:rsid w:val="00764727"/>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23BC"/>
    <w:rsid w:val="00783281"/>
    <w:rsid w:val="0078393E"/>
    <w:rsid w:val="00784449"/>
    <w:rsid w:val="0078485C"/>
    <w:rsid w:val="007858B7"/>
    <w:rsid w:val="007861AC"/>
    <w:rsid w:val="007868BB"/>
    <w:rsid w:val="00786BF1"/>
    <w:rsid w:val="00786DA5"/>
    <w:rsid w:val="007871FB"/>
    <w:rsid w:val="00787F40"/>
    <w:rsid w:val="00790468"/>
    <w:rsid w:val="007924DB"/>
    <w:rsid w:val="007929E5"/>
    <w:rsid w:val="007956FB"/>
    <w:rsid w:val="00797CB8"/>
    <w:rsid w:val="00797EE8"/>
    <w:rsid w:val="007A02F2"/>
    <w:rsid w:val="007A034B"/>
    <w:rsid w:val="007A1C02"/>
    <w:rsid w:val="007A21BA"/>
    <w:rsid w:val="007A560E"/>
    <w:rsid w:val="007A596B"/>
    <w:rsid w:val="007A5B4B"/>
    <w:rsid w:val="007A683B"/>
    <w:rsid w:val="007A7315"/>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D0DF8"/>
    <w:rsid w:val="007D0FC4"/>
    <w:rsid w:val="007D2B40"/>
    <w:rsid w:val="007D572C"/>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105A6"/>
    <w:rsid w:val="00810A3B"/>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63C1"/>
    <w:rsid w:val="00837717"/>
    <w:rsid w:val="00837BD0"/>
    <w:rsid w:val="00841163"/>
    <w:rsid w:val="0084213A"/>
    <w:rsid w:val="008427D5"/>
    <w:rsid w:val="0084437A"/>
    <w:rsid w:val="0084482D"/>
    <w:rsid w:val="00846A47"/>
    <w:rsid w:val="008500C3"/>
    <w:rsid w:val="00851B05"/>
    <w:rsid w:val="00853032"/>
    <w:rsid w:val="008537F6"/>
    <w:rsid w:val="00854A62"/>
    <w:rsid w:val="00855AFE"/>
    <w:rsid w:val="00855D1B"/>
    <w:rsid w:val="00856CF9"/>
    <w:rsid w:val="00856E33"/>
    <w:rsid w:val="00856E4D"/>
    <w:rsid w:val="00857693"/>
    <w:rsid w:val="008614B1"/>
    <w:rsid w:val="00862366"/>
    <w:rsid w:val="008635BA"/>
    <w:rsid w:val="00865D83"/>
    <w:rsid w:val="008664A2"/>
    <w:rsid w:val="00867BED"/>
    <w:rsid w:val="008702CE"/>
    <w:rsid w:val="008707C9"/>
    <w:rsid w:val="00870923"/>
    <w:rsid w:val="00872145"/>
    <w:rsid w:val="008736EF"/>
    <w:rsid w:val="0087450E"/>
    <w:rsid w:val="0087455B"/>
    <w:rsid w:val="008745EA"/>
    <w:rsid w:val="00874E15"/>
    <w:rsid w:val="008755EF"/>
    <w:rsid w:val="00875EB1"/>
    <w:rsid w:val="00876933"/>
    <w:rsid w:val="00877C8B"/>
    <w:rsid w:val="008803A7"/>
    <w:rsid w:val="00882FC9"/>
    <w:rsid w:val="00883A2B"/>
    <w:rsid w:val="00883D72"/>
    <w:rsid w:val="008852BE"/>
    <w:rsid w:val="008857CB"/>
    <w:rsid w:val="00890C64"/>
    <w:rsid w:val="00891EC2"/>
    <w:rsid w:val="00897AA6"/>
    <w:rsid w:val="008A0916"/>
    <w:rsid w:val="008A10EA"/>
    <w:rsid w:val="008A127A"/>
    <w:rsid w:val="008A16AE"/>
    <w:rsid w:val="008A18F0"/>
    <w:rsid w:val="008A21E8"/>
    <w:rsid w:val="008A2ADC"/>
    <w:rsid w:val="008A3420"/>
    <w:rsid w:val="008A350C"/>
    <w:rsid w:val="008A3B32"/>
    <w:rsid w:val="008A611E"/>
    <w:rsid w:val="008A6120"/>
    <w:rsid w:val="008A6D4C"/>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D3"/>
    <w:rsid w:val="008D2AE2"/>
    <w:rsid w:val="008D3A39"/>
    <w:rsid w:val="008D3FA9"/>
    <w:rsid w:val="008D4B95"/>
    <w:rsid w:val="008D5319"/>
    <w:rsid w:val="008D7787"/>
    <w:rsid w:val="008D7B3E"/>
    <w:rsid w:val="008E0220"/>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55D3"/>
    <w:rsid w:val="008F5BD3"/>
    <w:rsid w:val="008F5CEB"/>
    <w:rsid w:val="008F6254"/>
    <w:rsid w:val="008F6B4B"/>
    <w:rsid w:val="008F6C43"/>
    <w:rsid w:val="008F7194"/>
    <w:rsid w:val="008F7A4A"/>
    <w:rsid w:val="009019D2"/>
    <w:rsid w:val="00901A41"/>
    <w:rsid w:val="00903350"/>
    <w:rsid w:val="009056BC"/>
    <w:rsid w:val="0090592A"/>
    <w:rsid w:val="0090640E"/>
    <w:rsid w:val="00910A60"/>
    <w:rsid w:val="00911095"/>
    <w:rsid w:val="009117AC"/>
    <w:rsid w:val="009129B3"/>
    <w:rsid w:val="00916503"/>
    <w:rsid w:val="00917149"/>
    <w:rsid w:val="00920BAB"/>
    <w:rsid w:val="009213C1"/>
    <w:rsid w:val="00921E3D"/>
    <w:rsid w:val="00922B3F"/>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BAF"/>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7B19"/>
    <w:rsid w:val="009B03AC"/>
    <w:rsid w:val="009B1D7A"/>
    <w:rsid w:val="009B42A7"/>
    <w:rsid w:val="009B5713"/>
    <w:rsid w:val="009B5FC7"/>
    <w:rsid w:val="009B67AF"/>
    <w:rsid w:val="009B7FF4"/>
    <w:rsid w:val="009C1731"/>
    <w:rsid w:val="009C2FE9"/>
    <w:rsid w:val="009C3052"/>
    <w:rsid w:val="009C3565"/>
    <w:rsid w:val="009C36F0"/>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1909"/>
    <w:rsid w:val="009F3E5E"/>
    <w:rsid w:val="009F3F26"/>
    <w:rsid w:val="009F46D3"/>
    <w:rsid w:val="009F5282"/>
    <w:rsid w:val="009F65CB"/>
    <w:rsid w:val="009F7EC1"/>
    <w:rsid w:val="00A019AB"/>
    <w:rsid w:val="00A01B2A"/>
    <w:rsid w:val="00A03EE0"/>
    <w:rsid w:val="00A05C11"/>
    <w:rsid w:val="00A06320"/>
    <w:rsid w:val="00A06828"/>
    <w:rsid w:val="00A06D35"/>
    <w:rsid w:val="00A06FF2"/>
    <w:rsid w:val="00A07126"/>
    <w:rsid w:val="00A07A69"/>
    <w:rsid w:val="00A10012"/>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BB2"/>
    <w:rsid w:val="00A24B00"/>
    <w:rsid w:val="00A24CE5"/>
    <w:rsid w:val="00A25914"/>
    <w:rsid w:val="00A274D2"/>
    <w:rsid w:val="00A301EC"/>
    <w:rsid w:val="00A309E0"/>
    <w:rsid w:val="00A30E4E"/>
    <w:rsid w:val="00A31523"/>
    <w:rsid w:val="00A35C08"/>
    <w:rsid w:val="00A41DF6"/>
    <w:rsid w:val="00A4343A"/>
    <w:rsid w:val="00A43AE2"/>
    <w:rsid w:val="00A44338"/>
    <w:rsid w:val="00A44413"/>
    <w:rsid w:val="00A4445B"/>
    <w:rsid w:val="00A44524"/>
    <w:rsid w:val="00A4586C"/>
    <w:rsid w:val="00A46D54"/>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76C"/>
    <w:rsid w:val="00A859D6"/>
    <w:rsid w:val="00A86953"/>
    <w:rsid w:val="00A87EFA"/>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7E72"/>
    <w:rsid w:val="00AB0024"/>
    <w:rsid w:val="00AB010A"/>
    <w:rsid w:val="00AB152A"/>
    <w:rsid w:val="00AB31F9"/>
    <w:rsid w:val="00AB383C"/>
    <w:rsid w:val="00AB3B54"/>
    <w:rsid w:val="00AB49CD"/>
    <w:rsid w:val="00AB53D0"/>
    <w:rsid w:val="00AC0B35"/>
    <w:rsid w:val="00AC15E4"/>
    <w:rsid w:val="00AC1797"/>
    <w:rsid w:val="00AC1E8E"/>
    <w:rsid w:val="00AC34FB"/>
    <w:rsid w:val="00AC3AFE"/>
    <w:rsid w:val="00AC3CC5"/>
    <w:rsid w:val="00AC3E30"/>
    <w:rsid w:val="00AC4086"/>
    <w:rsid w:val="00AC443C"/>
    <w:rsid w:val="00AC54B9"/>
    <w:rsid w:val="00AD122D"/>
    <w:rsid w:val="00AD28E8"/>
    <w:rsid w:val="00AD33F1"/>
    <w:rsid w:val="00AD3807"/>
    <w:rsid w:val="00AD3902"/>
    <w:rsid w:val="00AD444D"/>
    <w:rsid w:val="00AD4F5F"/>
    <w:rsid w:val="00AD5DE0"/>
    <w:rsid w:val="00AD6204"/>
    <w:rsid w:val="00AD632C"/>
    <w:rsid w:val="00AD652A"/>
    <w:rsid w:val="00AD6812"/>
    <w:rsid w:val="00AD7375"/>
    <w:rsid w:val="00AD7B1B"/>
    <w:rsid w:val="00AE08E3"/>
    <w:rsid w:val="00AE16CD"/>
    <w:rsid w:val="00AE25E5"/>
    <w:rsid w:val="00AE393D"/>
    <w:rsid w:val="00AE4216"/>
    <w:rsid w:val="00AE57C1"/>
    <w:rsid w:val="00AE589C"/>
    <w:rsid w:val="00AE5F89"/>
    <w:rsid w:val="00AE74AC"/>
    <w:rsid w:val="00AF0C95"/>
    <w:rsid w:val="00AF3348"/>
    <w:rsid w:val="00AF3AC6"/>
    <w:rsid w:val="00AF3B9A"/>
    <w:rsid w:val="00AF4D82"/>
    <w:rsid w:val="00AF4F83"/>
    <w:rsid w:val="00AF580E"/>
    <w:rsid w:val="00AF6176"/>
    <w:rsid w:val="00AF7209"/>
    <w:rsid w:val="00B016A4"/>
    <w:rsid w:val="00B01B12"/>
    <w:rsid w:val="00B01FDC"/>
    <w:rsid w:val="00B0211B"/>
    <w:rsid w:val="00B03587"/>
    <w:rsid w:val="00B035D1"/>
    <w:rsid w:val="00B04038"/>
    <w:rsid w:val="00B04490"/>
    <w:rsid w:val="00B0686E"/>
    <w:rsid w:val="00B06C2F"/>
    <w:rsid w:val="00B12239"/>
    <w:rsid w:val="00B1276A"/>
    <w:rsid w:val="00B12DC7"/>
    <w:rsid w:val="00B139C1"/>
    <w:rsid w:val="00B142E1"/>
    <w:rsid w:val="00B142E2"/>
    <w:rsid w:val="00B14EEF"/>
    <w:rsid w:val="00B160F6"/>
    <w:rsid w:val="00B17315"/>
    <w:rsid w:val="00B17E66"/>
    <w:rsid w:val="00B204E6"/>
    <w:rsid w:val="00B21535"/>
    <w:rsid w:val="00B231CC"/>
    <w:rsid w:val="00B251FB"/>
    <w:rsid w:val="00B3095B"/>
    <w:rsid w:val="00B318E5"/>
    <w:rsid w:val="00B31A65"/>
    <w:rsid w:val="00B332E0"/>
    <w:rsid w:val="00B3430B"/>
    <w:rsid w:val="00B34CE5"/>
    <w:rsid w:val="00B35AA6"/>
    <w:rsid w:val="00B35AC0"/>
    <w:rsid w:val="00B35B59"/>
    <w:rsid w:val="00B36593"/>
    <w:rsid w:val="00B365EC"/>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306B"/>
    <w:rsid w:val="00B73C2F"/>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E5E"/>
    <w:rsid w:val="00B952D8"/>
    <w:rsid w:val="00B96EA2"/>
    <w:rsid w:val="00BA1095"/>
    <w:rsid w:val="00BA1D17"/>
    <w:rsid w:val="00BA3DDF"/>
    <w:rsid w:val="00BA3DE5"/>
    <w:rsid w:val="00BA5972"/>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4F89"/>
    <w:rsid w:val="00BE03A6"/>
    <w:rsid w:val="00BE377B"/>
    <w:rsid w:val="00BE7349"/>
    <w:rsid w:val="00BE7971"/>
    <w:rsid w:val="00BF1B4E"/>
    <w:rsid w:val="00BF5852"/>
    <w:rsid w:val="00BF6CA6"/>
    <w:rsid w:val="00BF7811"/>
    <w:rsid w:val="00C01E7C"/>
    <w:rsid w:val="00C01E84"/>
    <w:rsid w:val="00C03E9E"/>
    <w:rsid w:val="00C04158"/>
    <w:rsid w:val="00C04F80"/>
    <w:rsid w:val="00C05A05"/>
    <w:rsid w:val="00C0613F"/>
    <w:rsid w:val="00C06192"/>
    <w:rsid w:val="00C06C7C"/>
    <w:rsid w:val="00C06F37"/>
    <w:rsid w:val="00C10E01"/>
    <w:rsid w:val="00C119EB"/>
    <w:rsid w:val="00C14F3D"/>
    <w:rsid w:val="00C16016"/>
    <w:rsid w:val="00C16211"/>
    <w:rsid w:val="00C16A1F"/>
    <w:rsid w:val="00C16FC4"/>
    <w:rsid w:val="00C16FF2"/>
    <w:rsid w:val="00C17068"/>
    <w:rsid w:val="00C178FD"/>
    <w:rsid w:val="00C205C2"/>
    <w:rsid w:val="00C20913"/>
    <w:rsid w:val="00C2201E"/>
    <w:rsid w:val="00C220D6"/>
    <w:rsid w:val="00C22B82"/>
    <w:rsid w:val="00C244B1"/>
    <w:rsid w:val="00C244DB"/>
    <w:rsid w:val="00C24A51"/>
    <w:rsid w:val="00C328A1"/>
    <w:rsid w:val="00C350FB"/>
    <w:rsid w:val="00C366BA"/>
    <w:rsid w:val="00C41243"/>
    <w:rsid w:val="00C4140D"/>
    <w:rsid w:val="00C42D66"/>
    <w:rsid w:val="00C42E30"/>
    <w:rsid w:val="00C4473C"/>
    <w:rsid w:val="00C45264"/>
    <w:rsid w:val="00C4554E"/>
    <w:rsid w:val="00C45D0A"/>
    <w:rsid w:val="00C50741"/>
    <w:rsid w:val="00C51298"/>
    <w:rsid w:val="00C514E5"/>
    <w:rsid w:val="00C519C7"/>
    <w:rsid w:val="00C53D3D"/>
    <w:rsid w:val="00C54D8A"/>
    <w:rsid w:val="00C65E3F"/>
    <w:rsid w:val="00C66F51"/>
    <w:rsid w:val="00C71566"/>
    <w:rsid w:val="00C72087"/>
    <w:rsid w:val="00C728A3"/>
    <w:rsid w:val="00C7392A"/>
    <w:rsid w:val="00C745F1"/>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352"/>
    <w:rsid w:val="00CC7B33"/>
    <w:rsid w:val="00CD26A8"/>
    <w:rsid w:val="00CD271A"/>
    <w:rsid w:val="00CD3EDB"/>
    <w:rsid w:val="00CD5032"/>
    <w:rsid w:val="00CD5AEA"/>
    <w:rsid w:val="00CD77DE"/>
    <w:rsid w:val="00CE1E34"/>
    <w:rsid w:val="00CE1EE2"/>
    <w:rsid w:val="00CE1F87"/>
    <w:rsid w:val="00CE25E5"/>
    <w:rsid w:val="00CE2CDA"/>
    <w:rsid w:val="00CE3BD6"/>
    <w:rsid w:val="00CE3BE9"/>
    <w:rsid w:val="00CE449C"/>
    <w:rsid w:val="00CE506E"/>
    <w:rsid w:val="00CE53B4"/>
    <w:rsid w:val="00CE57F2"/>
    <w:rsid w:val="00CF0D3B"/>
    <w:rsid w:val="00CF1CD2"/>
    <w:rsid w:val="00CF2B53"/>
    <w:rsid w:val="00CF6110"/>
    <w:rsid w:val="00CF63FE"/>
    <w:rsid w:val="00D009A1"/>
    <w:rsid w:val="00D02F29"/>
    <w:rsid w:val="00D038A4"/>
    <w:rsid w:val="00D0409F"/>
    <w:rsid w:val="00D0488B"/>
    <w:rsid w:val="00D04BE8"/>
    <w:rsid w:val="00D050C1"/>
    <w:rsid w:val="00D132E0"/>
    <w:rsid w:val="00D149C2"/>
    <w:rsid w:val="00D177CD"/>
    <w:rsid w:val="00D20796"/>
    <w:rsid w:val="00D21E11"/>
    <w:rsid w:val="00D223AD"/>
    <w:rsid w:val="00D22557"/>
    <w:rsid w:val="00D22ED3"/>
    <w:rsid w:val="00D23428"/>
    <w:rsid w:val="00D252F4"/>
    <w:rsid w:val="00D330CC"/>
    <w:rsid w:val="00D36B9C"/>
    <w:rsid w:val="00D37D3C"/>
    <w:rsid w:val="00D37FAD"/>
    <w:rsid w:val="00D40C97"/>
    <w:rsid w:val="00D4122E"/>
    <w:rsid w:val="00D41681"/>
    <w:rsid w:val="00D41C17"/>
    <w:rsid w:val="00D4253B"/>
    <w:rsid w:val="00D4347E"/>
    <w:rsid w:val="00D43C2F"/>
    <w:rsid w:val="00D4496E"/>
    <w:rsid w:val="00D44ED6"/>
    <w:rsid w:val="00D46C4B"/>
    <w:rsid w:val="00D47816"/>
    <w:rsid w:val="00D47F3D"/>
    <w:rsid w:val="00D50BEC"/>
    <w:rsid w:val="00D50CF3"/>
    <w:rsid w:val="00D50D9B"/>
    <w:rsid w:val="00D53749"/>
    <w:rsid w:val="00D54053"/>
    <w:rsid w:val="00D544AD"/>
    <w:rsid w:val="00D5484A"/>
    <w:rsid w:val="00D55D78"/>
    <w:rsid w:val="00D6020B"/>
    <w:rsid w:val="00D60868"/>
    <w:rsid w:val="00D611F9"/>
    <w:rsid w:val="00D616A3"/>
    <w:rsid w:val="00D6178F"/>
    <w:rsid w:val="00D623AC"/>
    <w:rsid w:val="00D62886"/>
    <w:rsid w:val="00D6369B"/>
    <w:rsid w:val="00D65ACA"/>
    <w:rsid w:val="00D65B3F"/>
    <w:rsid w:val="00D66D78"/>
    <w:rsid w:val="00D70D3B"/>
    <w:rsid w:val="00D7288E"/>
    <w:rsid w:val="00D73978"/>
    <w:rsid w:val="00D75955"/>
    <w:rsid w:val="00D76099"/>
    <w:rsid w:val="00D76655"/>
    <w:rsid w:val="00D7787C"/>
    <w:rsid w:val="00D80562"/>
    <w:rsid w:val="00D83F2B"/>
    <w:rsid w:val="00D912E3"/>
    <w:rsid w:val="00D923DA"/>
    <w:rsid w:val="00D92A2B"/>
    <w:rsid w:val="00D92AE9"/>
    <w:rsid w:val="00D95C2B"/>
    <w:rsid w:val="00D95ED7"/>
    <w:rsid w:val="00D964E5"/>
    <w:rsid w:val="00D97AC2"/>
    <w:rsid w:val="00D97E3C"/>
    <w:rsid w:val="00DA0181"/>
    <w:rsid w:val="00DA15D8"/>
    <w:rsid w:val="00DA26BE"/>
    <w:rsid w:val="00DA41D5"/>
    <w:rsid w:val="00DA4624"/>
    <w:rsid w:val="00DA5AC9"/>
    <w:rsid w:val="00DA5DF9"/>
    <w:rsid w:val="00DA7332"/>
    <w:rsid w:val="00DA77BF"/>
    <w:rsid w:val="00DA7941"/>
    <w:rsid w:val="00DB3971"/>
    <w:rsid w:val="00DB45E4"/>
    <w:rsid w:val="00DB5ADD"/>
    <w:rsid w:val="00DB60F6"/>
    <w:rsid w:val="00DB6385"/>
    <w:rsid w:val="00DB668A"/>
    <w:rsid w:val="00DB72E1"/>
    <w:rsid w:val="00DC020E"/>
    <w:rsid w:val="00DC1A56"/>
    <w:rsid w:val="00DC2CA1"/>
    <w:rsid w:val="00DC3308"/>
    <w:rsid w:val="00DC3B38"/>
    <w:rsid w:val="00DC3B4F"/>
    <w:rsid w:val="00DC3FCE"/>
    <w:rsid w:val="00DC54EC"/>
    <w:rsid w:val="00DC5B60"/>
    <w:rsid w:val="00DC7AEE"/>
    <w:rsid w:val="00DD3AAB"/>
    <w:rsid w:val="00DD6376"/>
    <w:rsid w:val="00DD64A1"/>
    <w:rsid w:val="00DD6ECB"/>
    <w:rsid w:val="00DD74A7"/>
    <w:rsid w:val="00DE1AA3"/>
    <w:rsid w:val="00DE2F2E"/>
    <w:rsid w:val="00DE3517"/>
    <w:rsid w:val="00DE4E86"/>
    <w:rsid w:val="00DE6F9E"/>
    <w:rsid w:val="00DF05DB"/>
    <w:rsid w:val="00DF0D94"/>
    <w:rsid w:val="00DF0ED4"/>
    <w:rsid w:val="00DF2722"/>
    <w:rsid w:val="00DF27EC"/>
    <w:rsid w:val="00DF2DF0"/>
    <w:rsid w:val="00DF37A9"/>
    <w:rsid w:val="00DF443B"/>
    <w:rsid w:val="00DF4C0F"/>
    <w:rsid w:val="00DF6018"/>
    <w:rsid w:val="00DF71FD"/>
    <w:rsid w:val="00DF7C40"/>
    <w:rsid w:val="00E00F93"/>
    <w:rsid w:val="00E0155C"/>
    <w:rsid w:val="00E01ADD"/>
    <w:rsid w:val="00E02B4B"/>
    <w:rsid w:val="00E037C5"/>
    <w:rsid w:val="00E04142"/>
    <w:rsid w:val="00E0521C"/>
    <w:rsid w:val="00E06AB7"/>
    <w:rsid w:val="00E07316"/>
    <w:rsid w:val="00E078A3"/>
    <w:rsid w:val="00E07A9C"/>
    <w:rsid w:val="00E1126E"/>
    <w:rsid w:val="00E12363"/>
    <w:rsid w:val="00E132D3"/>
    <w:rsid w:val="00E134F9"/>
    <w:rsid w:val="00E1437F"/>
    <w:rsid w:val="00E15E75"/>
    <w:rsid w:val="00E16497"/>
    <w:rsid w:val="00E17C53"/>
    <w:rsid w:val="00E201E4"/>
    <w:rsid w:val="00E20B0E"/>
    <w:rsid w:val="00E22163"/>
    <w:rsid w:val="00E222F3"/>
    <w:rsid w:val="00E22B2C"/>
    <w:rsid w:val="00E23552"/>
    <w:rsid w:val="00E23C11"/>
    <w:rsid w:val="00E2492E"/>
    <w:rsid w:val="00E249DD"/>
    <w:rsid w:val="00E24E43"/>
    <w:rsid w:val="00E27652"/>
    <w:rsid w:val="00E27F7B"/>
    <w:rsid w:val="00E30D29"/>
    <w:rsid w:val="00E31597"/>
    <w:rsid w:val="00E33022"/>
    <w:rsid w:val="00E3397C"/>
    <w:rsid w:val="00E34A97"/>
    <w:rsid w:val="00E35684"/>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DF"/>
    <w:rsid w:val="00E53982"/>
    <w:rsid w:val="00E53A6D"/>
    <w:rsid w:val="00E5438D"/>
    <w:rsid w:val="00E5485A"/>
    <w:rsid w:val="00E54C22"/>
    <w:rsid w:val="00E55FA4"/>
    <w:rsid w:val="00E56E64"/>
    <w:rsid w:val="00E570D5"/>
    <w:rsid w:val="00E57BD7"/>
    <w:rsid w:val="00E57DD0"/>
    <w:rsid w:val="00E62828"/>
    <w:rsid w:val="00E6305C"/>
    <w:rsid w:val="00E633FE"/>
    <w:rsid w:val="00E65861"/>
    <w:rsid w:val="00E6612D"/>
    <w:rsid w:val="00E700A7"/>
    <w:rsid w:val="00E704A0"/>
    <w:rsid w:val="00E7332D"/>
    <w:rsid w:val="00E7386C"/>
    <w:rsid w:val="00E74A6D"/>
    <w:rsid w:val="00E74EB2"/>
    <w:rsid w:val="00E75984"/>
    <w:rsid w:val="00E814AA"/>
    <w:rsid w:val="00E81D44"/>
    <w:rsid w:val="00E8337B"/>
    <w:rsid w:val="00E839C9"/>
    <w:rsid w:val="00E86D30"/>
    <w:rsid w:val="00E905D5"/>
    <w:rsid w:val="00E92B0A"/>
    <w:rsid w:val="00E93C93"/>
    <w:rsid w:val="00E93DEB"/>
    <w:rsid w:val="00E9431F"/>
    <w:rsid w:val="00E948D7"/>
    <w:rsid w:val="00E97487"/>
    <w:rsid w:val="00E97C06"/>
    <w:rsid w:val="00E97FE1"/>
    <w:rsid w:val="00EA13B1"/>
    <w:rsid w:val="00EA1908"/>
    <w:rsid w:val="00EA3804"/>
    <w:rsid w:val="00EA47E6"/>
    <w:rsid w:val="00EA62A4"/>
    <w:rsid w:val="00EA67C0"/>
    <w:rsid w:val="00EA74D5"/>
    <w:rsid w:val="00EB167A"/>
    <w:rsid w:val="00EB298B"/>
    <w:rsid w:val="00EB3645"/>
    <w:rsid w:val="00EB364C"/>
    <w:rsid w:val="00EB537C"/>
    <w:rsid w:val="00EB6577"/>
    <w:rsid w:val="00EC1A48"/>
    <w:rsid w:val="00EC6004"/>
    <w:rsid w:val="00EC7212"/>
    <w:rsid w:val="00EC7597"/>
    <w:rsid w:val="00ED0646"/>
    <w:rsid w:val="00ED087C"/>
    <w:rsid w:val="00ED0B0A"/>
    <w:rsid w:val="00ED2456"/>
    <w:rsid w:val="00ED300F"/>
    <w:rsid w:val="00ED3392"/>
    <w:rsid w:val="00ED3A95"/>
    <w:rsid w:val="00ED3A9C"/>
    <w:rsid w:val="00ED5459"/>
    <w:rsid w:val="00ED6BA0"/>
    <w:rsid w:val="00EE0AA3"/>
    <w:rsid w:val="00EE0C40"/>
    <w:rsid w:val="00EE155E"/>
    <w:rsid w:val="00EE3101"/>
    <w:rsid w:val="00EE4011"/>
    <w:rsid w:val="00EE5205"/>
    <w:rsid w:val="00EE54FC"/>
    <w:rsid w:val="00EE75CA"/>
    <w:rsid w:val="00EE7EE3"/>
    <w:rsid w:val="00EF239D"/>
    <w:rsid w:val="00EF29DF"/>
    <w:rsid w:val="00EF30CB"/>
    <w:rsid w:val="00EF3614"/>
    <w:rsid w:val="00EF3639"/>
    <w:rsid w:val="00EF3B6D"/>
    <w:rsid w:val="00EF3EAE"/>
    <w:rsid w:val="00EF41B3"/>
    <w:rsid w:val="00EF55A3"/>
    <w:rsid w:val="00EF5E60"/>
    <w:rsid w:val="00EF6272"/>
    <w:rsid w:val="00EF63BC"/>
    <w:rsid w:val="00EF728F"/>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1020"/>
    <w:rsid w:val="00F35A84"/>
    <w:rsid w:val="00F364E5"/>
    <w:rsid w:val="00F37D80"/>
    <w:rsid w:val="00F40199"/>
    <w:rsid w:val="00F43BD9"/>
    <w:rsid w:val="00F44520"/>
    <w:rsid w:val="00F45174"/>
    <w:rsid w:val="00F45A67"/>
    <w:rsid w:val="00F47008"/>
    <w:rsid w:val="00F47246"/>
    <w:rsid w:val="00F474B6"/>
    <w:rsid w:val="00F51595"/>
    <w:rsid w:val="00F51B59"/>
    <w:rsid w:val="00F52140"/>
    <w:rsid w:val="00F52951"/>
    <w:rsid w:val="00F52B40"/>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F85"/>
    <w:rsid w:val="00F845C8"/>
    <w:rsid w:val="00F848F7"/>
    <w:rsid w:val="00F84B7A"/>
    <w:rsid w:val="00F90309"/>
    <w:rsid w:val="00F9169E"/>
    <w:rsid w:val="00F9178C"/>
    <w:rsid w:val="00F932BE"/>
    <w:rsid w:val="00F94A1D"/>
    <w:rsid w:val="00F95827"/>
    <w:rsid w:val="00F95FDE"/>
    <w:rsid w:val="00F96C7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7D72"/>
    <w:rsid w:val="00FB1020"/>
    <w:rsid w:val="00FB381B"/>
    <w:rsid w:val="00FB49E8"/>
    <w:rsid w:val="00FB73C2"/>
    <w:rsid w:val="00FB7DD3"/>
    <w:rsid w:val="00FB7E35"/>
    <w:rsid w:val="00FC01A1"/>
    <w:rsid w:val="00FC21CB"/>
    <w:rsid w:val="00FC23A8"/>
    <w:rsid w:val="00FC28B1"/>
    <w:rsid w:val="00FC4F7C"/>
    <w:rsid w:val="00FD0C9C"/>
    <w:rsid w:val="00FD1AF4"/>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512"/>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5"/>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5"/>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Style5">
    <w:name w:val="Style5"/>
    <w:basedOn w:val="Navaden"/>
    <w:uiPriority w:val="99"/>
    <w:rsid w:val="00425CB8"/>
    <w:pPr>
      <w:widowControl w:val="0"/>
      <w:autoSpaceDE w:val="0"/>
      <w:autoSpaceDN w:val="0"/>
      <w:adjustRightInd w:val="0"/>
      <w:spacing w:line="262" w:lineRule="exact"/>
      <w:ind w:hanging="355"/>
      <w:jc w:val="both"/>
    </w:pPr>
    <w:rPr>
      <w:rFonts w:ascii="Arial" w:hAnsi="Arial" w:cs="Arial"/>
    </w:rPr>
  </w:style>
  <w:style w:type="character" w:customStyle="1" w:styleId="FontStyle18">
    <w:name w:val="Font Style18"/>
    <w:uiPriority w:val="99"/>
    <w:rsid w:val="00425CB8"/>
    <w:rPr>
      <w:rFonts w:ascii="Calibri" w:hAnsi="Calibri" w:cs="Calibri"/>
      <w:b/>
      <w:bCs/>
      <w:sz w:val="28"/>
      <w:szCs w:val="28"/>
    </w:rPr>
  </w:style>
  <w:style w:type="paragraph" w:customStyle="1" w:styleId="Style15">
    <w:name w:val="Style15"/>
    <w:basedOn w:val="Navaden"/>
    <w:uiPriority w:val="99"/>
    <w:rsid w:val="00425CB8"/>
    <w:pPr>
      <w:widowControl w:val="0"/>
      <w:autoSpaceDE w:val="0"/>
      <w:autoSpaceDN w:val="0"/>
      <w:adjustRightInd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425CB8"/>
    <w:rPr>
      <w:rFonts w:ascii="Arial" w:hAnsi="Arial" w:cs="Arial"/>
      <w:b/>
      <w:bCs/>
      <w:sz w:val="18"/>
      <w:szCs w:val="18"/>
    </w:rPr>
  </w:style>
  <w:style w:type="paragraph" w:customStyle="1" w:styleId="MBOdst">
    <w:name w:val="MB_Odst"/>
    <w:basedOn w:val="Navaden"/>
    <w:link w:val="MBOdstZnak"/>
    <w:qFormat/>
    <w:rsid w:val="00034B73"/>
    <w:pPr>
      <w:jc w:val="both"/>
    </w:pPr>
    <w:rPr>
      <w:rFonts w:ascii="Calibri" w:hAnsi="Calibri" w:cs="Arial"/>
      <w:szCs w:val="20"/>
    </w:rPr>
  </w:style>
  <w:style w:type="character" w:customStyle="1" w:styleId="MBOdstZnak">
    <w:name w:val="MB_Odst Znak"/>
    <w:basedOn w:val="Privzetapisavaodstavka"/>
    <w:link w:val="MBOdst"/>
    <w:rsid w:val="00034B73"/>
    <w:rPr>
      <w:rFonts w:ascii="Calibri" w:hAnsi="Calibri" w:cs="Arial"/>
      <w:sz w:val="24"/>
    </w:rPr>
  </w:style>
  <w:style w:type="character" w:customStyle="1" w:styleId="normaltextrun">
    <w:name w:val="normaltextrun"/>
    <w:basedOn w:val="Privzetapisavaodstavka"/>
    <w:rsid w:val="0022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958296163">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 TargetMode="External"/><Relationship Id="rId18" Type="http://schemas.openxmlformats.org/officeDocument/2006/relationships/header" Target="header2.xml"/><Relationship Id="rId26" Type="http://schemas.openxmlformats.org/officeDocument/2006/relationships/footer" Target="footer5.xml"/><Relationship Id="rId21" Type="http://schemas.openxmlformats.org/officeDocument/2006/relationships/header" Target="header3.xm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header" Target="header5.xm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32" Type="http://schemas.openxmlformats.org/officeDocument/2006/relationships/header" Target="header7.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4.xml"/><Relationship Id="rId28" Type="http://schemas.openxmlformats.org/officeDocument/2006/relationships/image" Target="media/image5.jpeg"/><Relationship Id="rId36" Type="http://schemas.openxmlformats.org/officeDocument/2006/relationships/footer" Target="footer9.xml"/><Relationship Id="rId10" Type="http://schemas.openxmlformats.org/officeDocument/2006/relationships/hyperlink" Target="https://ejn.gov.si" TargetMode="External"/><Relationship Id="rId19" Type="http://schemas.openxmlformats.org/officeDocument/2006/relationships/footer" Target="footer1.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6.xml"/><Relationship Id="rId35" Type="http://schemas.openxmlformats.org/officeDocument/2006/relationships/header" Target="header8.xml"/><Relationship Id="rId8" Type="http://schemas.openxmlformats.org/officeDocument/2006/relationships/hyperlink" Target="https://ejn.gov.si" TargetMode="Externa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FD16D-BCC5-4905-BCD6-58DE3BDB7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17784</Words>
  <Characters>101375</Characters>
  <Application>Microsoft Office Word</Application>
  <DocSecurity>0</DocSecurity>
  <Lines>844</Lines>
  <Paragraphs>237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118922</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Maja Gnidovec</cp:lastModifiedBy>
  <cp:revision>2</cp:revision>
  <cp:lastPrinted>2023-06-22T09:51:00Z</cp:lastPrinted>
  <dcterms:created xsi:type="dcterms:W3CDTF">2023-06-30T12:45:00Z</dcterms:created>
  <dcterms:modified xsi:type="dcterms:W3CDTF">2023-06-30T12:45:00Z</dcterms:modified>
</cp:coreProperties>
</file>