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0D5EFD2" w14:textId="77777777" w:rsidTr="004F2927">
        <w:trPr>
          <w:trHeight w:val="1268"/>
        </w:trPr>
        <w:tc>
          <w:tcPr>
            <w:tcW w:w="1668" w:type="dxa"/>
          </w:tcPr>
          <w:p w14:paraId="0B56C99C" w14:textId="77777777" w:rsidR="004702FB" w:rsidRPr="006F1DA5" w:rsidRDefault="004702FB" w:rsidP="004702FB">
            <w:pPr>
              <w:pStyle w:val="Glava"/>
              <w:rPr>
                <w:rFonts w:ascii="Arial" w:hAnsi="Arial" w:cs="Arial"/>
                <w:b/>
                <w:color w:val="000000" w:themeColor="text1"/>
              </w:rPr>
            </w:pPr>
          </w:p>
        </w:tc>
        <w:tc>
          <w:tcPr>
            <w:tcW w:w="3361" w:type="dxa"/>
          </w:tcPr>
          <w:p w14:paraId="1B811913" w14:textId="77777777" w:rsidR="004702FB" w:rsidRPr="006F1DA5" w:rsidRDefault="004702FB" w:rsidP="004702FB">
            <w:pPr>
              <w:pStyle w:val="Glava"/>
              <w:rPr>
                <w:rFonts w:ascii="Arial" w:hAnsi="Arial" w:cs="Arial"/>
                <w:b/>
                <w:color w:val="000000" w:themeColor="text1"/>
              </w:rPr>
            </w:pPr>
          </w:p>
        </w:tc>
        <w:tc>
          <w:tcPr>
            <w:tcW w:w="4209" w:type="dxa"/>
          </w:tcPr>
          <w:p w14:paraId="42ABB89B" w14:textId="77777777" w:rsidR="004702FB" w:rsidRPr="006F1DA5" w:rsidRDefault="004702FB" w:rsidP="004702FB">
            <w:pPr>
              <w:pStyle w:val="Glava"/>
              <w:rPr>
                <w:rFonts w:ascii="Arial" w:hAnsi="Arial" w:cs="Arial"/>
                <w:b/>
                <w:color w:val="000000" w:themeColor="text1"/>
              </w:rPr>
            </w:pPr>
          </w:p>
        </w:tc>
      </w:tr>
    </w:tbl>
    <w:p w14:paraId="3A5E1924" w14:textId="77777777" w:rsidR="004702FB" w:rsidRDefault="004702FB" w:rsidP="006975C6">
      <w:pPr>
        <w:pStyle w:val="Paragraf"/>
        <w:rPr>
          <w:rFonts w:ascii="Arial" w:hAnsi="Arial" w:cs="Arial"/>
        </w:rPr>
      </w:pPr>
    </w:p>
    <w:p w14:paraId="46F7495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JN0012/2023-0003</w:t>
      </w:r>
    </w:p>
    <w:p w14:paraId="17C5E248"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06.07.2023</w:t>
      </w:r>
      <w:r w:rsidR="00FC2646" w:rsidRPr="006F1DA5">
        <w:rPr>
          <w:rFonts w:ascii="Arial" w:hAnsi="Arial" w:cs="Arial"/>
        </w:rPr>
        <w:tab/>
      </w:r>
    </w:p>
    <w:p w14:paraId="1D869CC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65C5FC2"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03A4A9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74CBF8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Nabava čistil</w:t>
            </w:r>
          </w:p>
        </w:tc>
      </w:tr>
    </w:tbl>
    <w:p w14:paraId="20D2546B" w14:textId="77777777" w:rsidR="00FB3258" w:rsidRPr="006F1DA5" w:rsidRDefault="00FB3258" w:rsidP="006975C6">
      <w:pPr>
        <w:pStyle w:val="Paragraf"/>
        <w:rPr>
          <w:rFonts w:ascii="Arial" w:hAnsi="Arial" w:cs="Arial"/>
        </w:rPr>
      </w:pPr>
    </w:p>
    <w:p w14:paraId="3FFD5687" w14:textId="77777777" w:rsidR="00FB3258" w:rsidRPr="006F1DA5" w:rsidRDefault="00FB3258" w:rsidP="006975C6">
      <w:pPr>
        <w:pStyle w:val="Paragraf"/>
        <w:rPr>
          <w:rFonts w:ascii="Arial" w:hAnsi="Arial" w:cs="Arial"/>
        </w:rPr>
      </w:pPr>
      <w:r w:rsidRPr="006F1DA5">
        <w:rPr>
          <w:rFonts w:ascii="Arial" w:hAnsi="Arial" w:cs="Arial"/>
        </w:rPr>
        <w:t>Zaporedna številka: JN0012/2023</w:t>
      </w:r>
    </w:p>
    <w:p w14:paraId="74ED41B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CFF3763" w14:textId="77777777" w:rsidR="00337E4D" w:rsidRDefault="00337E4D">
      <w:pPr>
        <w:rPr>
          <w:rFonts w:ascii="Arial" w:hAnsi="Arial" w:cs="Arial"/>
          <w:sz w:val="18"/>
          <w:szCs w:val="18"/>
        </w:rPr>
      </w:pPr>
    </w:p>
    <w:p w14:paraId="75FCC16E" w14:textId="77777777" w:rsidR="00960022" w:rsidRDefault="00E55B9D">
      <w:pPr>
        <w:rPr>
          <w:rFonts w:ascii="Arial" w:hAnsi="Arial" w:cs="Arial"/>
          <w:sz w:val="18"/>
          <w:szCs w:val="18"/>
        </w:rPr>
      </w:pPr>
      <w:r>
        <w:rPr>
          <w:rFonts w:ascii="Arial" w:hAnsi="Arial" w:cs="Arial"/>
        </w:rPr>
        <w:br w:type="page"/>
      </w:r>
    </w:p>
    <w:p w14:paraId="7C958B7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2A2B559" w14:textId="77777777" w:rsidTr="004F2927">
        <w:trPr>
          <w:trHeight w:val="1268"/>
        </w:trPr>
        <w:tc>
          <w:tcPr>
            <w:tcW w:w="1668" w:type="dxa"/>
          </w:tcPr>
          <w:p w14:paraId="1013A999" w14:textId="77777777" w:rsidR="004702FB" w:rsidRPr="006F1DA5" w:rsidRDefault="004702FB" w:rsidP="004702FB">
            <w:pPr>
              <w:pStyle w:val="Glava"/>
              <w:rPr>
                <w:rFonts w:ascii="Arial" w:hAnsi="Arial" w:cs="Arial"/>
                <w:b/>
                <w:color w:val="000000" w:themeColor="text1"/>
              </w:rPr>
            </w:pPr>
          </w:p>
        </w:tc>
        <w:tc>
          <w:tcPr>
            <w:tcW w:w="3361" w:type="dxa"/>
          </w:tcPr>
          <w:p w14:paraId="5D5E1EEF" w14:textId="77777777" w:rsidR="004702FB" w:rsidRPr="006F1DA5" w:rsidRDefault="004702FB" w:rsidP="004702FB">
            <w:pPr>
              <w:pStyle w:val="Glava"/>
              <w:rPr>
                <w:rFonts w:ascii="Arial" w:hAnsi="Arial" w:cs="Arial"/>
                <w:b/>
                <w:color w:val="000000" w:themeColor="text1"/>
              </w:rPr>
            </w:pPr>
          </w:p>
        </w:tc>
        <w:tc>
          <w:tcPr>
            <w:tcW w:w="4209" w:type="dxa"/>
          </w:tcPr>
          <w:p w14:paraId="7ED5942E" w14:textId="77777777" w:rsidR="004702FB" w:rsidRPr="006F1DA5" w:rsidRDefault="004702FB" w:rsidP="004702FB">
            <w:pPr>
              <w:pStyle w:val="Glava"/>
              <w:rPr>
                <w:rFonts w:ascii="Arial" w:hAnsi="Arial" w:cs="Arial"/>
                <w:b/>
                <w:color w:val="000000" w:themeColor="text1"/>
              </w:rPr>
            </w:pPr>
          </w:p>
        </w:tc>
      </w:tr>
    </w:tbl>
    <w:p w14:paraId="1714154A"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8817851"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9F1C3B9" w14:textId="77777777" w:rsidR="009E4D29" w:rsidRDefault="00000000">
      <w:pPr>
        <w:spacing w:before="225" w:after="225" w:line="240" w:lineRule="auto"/>
        <w:jc w:val="both"/>
      </w:pPr>
      <w:r>
        <w:rPr>
          <w:rFonts w:ascii="Arial" w:hAnsi="Arial" w:cs="Arial"/>
          <w:color w:val="000000"/>
          <w:sz w:val="18"/>
          <w:szCs w:val="18"/>
        </w:rPr>
        <w:t>Nabava čistilnih in pralnih sredstev ter drugih pripomočkov za čiščenje.</w:t>
      </w:r>
    </w:p>
    <w:p w14:paraId="6AEE5344" w14:textId="77777777" w:rsidR="009E4D29"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DOM UPOKOJENCEV PTUJ, Volkmerjeva cesta 10, 2250 PTUJ (v nadaljevanju: naročnik), vabi zainteresirane ponudnike, da predložijo svojo pisno ponudbo v skladu s to razpisno dokumentacijo in sodelujejo v postopku oddaje javnega naročila.</w:t>
      </w:r>
    </w:p>
    <w:p w14:paraId="53FD4758" w14:textId="77777777" w:rsidR="009E4D29" w:rsidRDefault="00000000">
      <w:pPr>
        <w:spacing w:before="225" w:after="225" w:line="240" w:lineRule="auto"/>
        <w:jc w:val="both"/>
      </w:pPr>
      <w:r>
        <w:rPr>
          <w:rFonts w:ascii="Arial" w:hAnsi="Arial" w:cs="Arial"/>
          <w:color w:val="000000"/>
          <w:sz w:val="18"/>
          <w:szCs w:val="18"/>
        </w:rPr>
        <w:t>Predmet javnega naročila je Nabava čistil.</w:t>
      </w:r>
    </w:p>
    <w:p w14:paraId="36A6EDAF" w14:textId="77777777" w:rsidR="009E4D29" w:rsidRDefault="00000000">
      <w:pPr>
        <w:spacing w:before="225" w:after="225" w:line="240" w:lineRule="auto"/>
        <w:jc w:val="both"/>
      </w:pPr>
      <w:r>
        <w:rPr>
          <w:rFonts w:ascii="Arial" w:hAnsi="Arial" w:cs="Arial"/>
          <w:color w:val="000000"/>
          <w:sz w:val="18"/>
          <w:szCs w:val="18"/>
        </w:rPr>
        <w:t>Delitev naročila na sklope: naročilo se oddaja po sklopih, sklopi so trije (3).</w:t>
      </w:r>
    </w:p>
    <w:p w14:paraId="3CF92FEF" w14:textId="77777777" w:rsidR="009E4D29"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EB0CA1A"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9E4D29" w14:paraId="1267C195"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461EF7" w14:textId="77777777" w:rsidR="009E4D29"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1EA333" w14:textId="77777777" w:rsidR="009E4D29" w:rsidRDefault="00000000">
            <w:pPr>
              <w:jc w:val="right"/>
            </w:pPr>
            <w:r>
              <w:rPr>
                <w:rFonts w:ascii="Arial" w:hAnsi="Arial" w:cs="Arial"/>
                <w:b/>
                <w:bCs/>
                <w:color w:val="000000"/>
                <w:position w:val="-2"/>
                <w:sz w:val="18"/>
                <w:szCs w:val="18"/>
                <w:shd w:val="clear" w:color="auto" w:fill="D1D1D1"/>
              </w:rPr>
              <w:t>Datumi</w:t>
            </w:r>
          </w:p>
        </w:tc>
      </w:tr>
      <w:tr w:rsidR="009E4D29" w14:paraId="35F6477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A33BE" w14:textId="77777777" w:rsidR="009E4D29"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FC5DB" w14:textId="77777777" w:rsidR="009E4D29" w:rsidRDefault="00000000">
            <w:pPr>
              <w:jc w:val="right"/>
            </w:pPr>
            <w:r>
              <w:rPr>
                <w:rFonts w:ascii="Arial" w:hAnsi="Arial" w:cs="Arial"/>
                <w:color w:val="000000"/>
                <w:position w:val="-2"/>
                <w:sz w:val="18"/>
                <w:szCs w:val="18"/>
              </w:rPr>
              <w:t>do 03.08.2023 do 09:00</w:t>
            </w:r>
          </w:p>
        </w:tc>
      </w:tr>
      <w:tr w:rsidR="009E4D29" w14:paraId="3B5C779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15396" w14:textId="77777777" w:rsidR="009E4D29"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07EC7" w14:textId="77777777" w:rsidR="009E4D29" w:rsidRDefault="00000000">
            <w:pPr>
              <w:jc w:val="right"/>
            </w:pPr>
            <w:r>
              <w:rPr>
                <w:rFonts w:ascii="Arial" w:hAnsi="Arial" w:cs="Arial"/>
                <w:color w:val="000000"/>
                <w:position w:val="-2"/>
                <w:sz w:val="18"/>
                <w:szCs w:val="18"/>
              </w:rPr>
              <w:t>do 11.08.2023 do 09:00</w:t>
            </w:r>
          </w:p>
        </w:tc>
      </w:tr>
      <w:tr w:rsidR="009E4D29" w14:paraId="52EEE51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52A95" w14:textId="77777777" w:rsidR="009E4D29"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F7596" w14:textId="77777777" w:rsidR="009E4D29" w:rsidRDefault="00000000">
            <w:pPr>
              <w:jc w:val="right"/>
            </w:pPr>
            <w:r>
              <w:rPr>
                <w:rFonts w:ascii="Arial" w:hAnsi="Arial" w:cs="Arial"/>
                <w:color w:val="000000"/>
                <w:position w:val="-2"/>
                <w:sz w:val="18"/>
                <w:szCs w:val="18"/>
              </w:rPr>
              <w:t>11.08.2023 ob 10:00</w:t>
            </w:r>
          </w:p>
        </w:tc>
      </w:tr>
    </w:tbl>
    <w:p w14:paraId="31D69478" w14:textId="77777777" w:rsidR="00782787" w:rsidRDefault="00000000" w:rsidP="00782787">
      <w:pPr>
        <w:pStyle w:val="Paragraf"/>
        <w:spacing w:line="240" w:lineRule="auto"/>
        <w:rPr>
          <w:rFonts w:ascii="Arial" w:hAnsi="Arial" w:cs="Arial"/>
        </w:rPr>
      </w:pPr>
    </w:p>
    <w:p w14:paraId="100A8A86"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F7102BA"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2D82A7C9" w14:textId="77777777" w:rsidR="00351DD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086B9A92"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231590A2" w14:textId="77777777" w:rsidR="009E4D29"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D5A562B"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DA875C1"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E4D29" w14:paraId="5F57CF47" w14:textId="77777777">
        <w:tc>
          <w:tcPr>
            <w:tcW w:w="0" w:type="auto"/>
            <w:tcMar>
              <w:top w:w="0" w:type="auto"/>
              <w:bottom w:w="0" w:type="auto"/>
            </w:tcMar>
          </w:tcPr>
          <w:p w14:paraId="22BA478E" w14:textId="77777777" w:rsidR="009E4D29"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46B7B594" w14:textId="77777777" w:rsidR="009E4D29" w:rsidRDefault="00000000">
      <w:pPr>
        <w:spacing w:before="225" w:after="225" w:line="240" w:lineRule="auto"/>
        <w:jc w:val="both"/>
      </w:pPr>
      <w:r>
        <w:rPr>
          <w:rFonts w:ascii="Arial" w:hAnsi="Arial" w:cs="Arial"/>
          <w:color w:val="000000"/>
          <w:sz w:val="18"/>
          <w:szCs w:val="18"/>
        </w:rPr>
        <w:t>Ponudnik odda ponudbo do roka za predložitev ponudb preko spletne aplikacije e-JN, ki je dosegljiva na spletnem naslovu https://ejn.gov.si/. </w:t>
      </w:r>
    </w:p>
    <w:p w14:paraId="10BDBFFE" w14:textId="77777777" w:rsidR="009E4D29" w:rsidRDefault="00000000">
      <w:pPr>
        <w:spacing w:before="225" w:after="225" w:line="240" w:lineRule="auto"/>
        <w:jc w:val="both"/>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w:t>
      </w:r>
      <w:r>
        <w:rPr>
          <w:rFonts w:ascii="Arial" w:hAnsi="Arial" w:cs="Arial"/>
          <w:color w:val="000000"/>
          <w:sz w:val="18"/>
          <w:szCs w:val="18"/>
        </w:rPr>
        <w:lastRenderedPageBreak/>
        <w:t>na spletni strani Direktorata za javno naročanje http://www.djn.mju.gov.si/ejn-pogosta-vprasanja in spletni strani https://ejn.gov.si/. Odgovornost ponudnika je, da si zagotovi vse potrebno za pravočasno elektronsko oddajo ponudbe.</w:t>
      </w:r>
    </w:p>
    <w:p w14:paraId="5A7B22DA" w14:textId="77777777" w:rsidR="009E4D29"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40F4EC26" w14:textId="77777777" w:rsidR="009E4D29"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9E4D29" w14:paraId="159AB2CF" w14:textId="77777777">
        <w:tc>
          <w:tcPr>
            <w:tcW w:w="0" w:type="auto"/>
            <w:tcMar>
              <w:top w:w="0" w:type="auto"/>
              <w:bottom w:w="0" w:type="auto"/>
            </w:tcMar>
          </w:tcPr>
          <w:p w14:paraId="0F143750" w14:textId="77777777" w:rsidR="009E4D29"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bl>
    <w:p w14:paraId="6ACA7242" w14:textId="77777777" w:rsidR="009E4D29" w:rsidRDefault="009E4D29"/>
    <w:tbl>
      <w:tblPr>
        <w:tblStyle w:val="NormalTablePHPDOCX"/>
        <w:tblW w:w="0" w:type="auto"/>
        <w:tblInd w:w="108" w:type="dxa"/>
        <w:tblLook w:val="04A0" w:firstRow="1" w:lastRow="0" w:firstColumn="1" w:lastColumn="0" w:noHBand="0" w:noVBand="1"/>
      </w:tblPr>
      <w:tblGrid>
        <w:gridCol w:w="8962"/>
      </w:tblGrid>
      <w:tr w:rsidR="009E4D29" w14:paraId="3B0E5A35" w14:textId="77777777">
        <w:tc>
          <w:tcPr>
            <w:tcW w:w="0" w:type="auto"/>
            <w:tcMar>
              <w:top w:w="0" w:type="auto"/>
              <w:bottom w:w="0" w:type="auto"/>
            </w:tcMar>
          </w:tcPr>
          <w:p w14:paraId="738E3D9E" w14:textId="77777777" w:rsidR="009E4D29"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2DEC91D" w14:textId="77777777" w:rsidR="009E4D29"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7D63AF9" w14:textId="77777777" w:rsidR="009E4D29"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0A12956" w14:textId="77777777" w:rsidR="009E4D29"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21BBC201" w14:textId="77777777" w:rsidR="009E4D29"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0A785C9"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5C44464"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5807808"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5C89C497" w14:textId="77777777" w:rsidR="009E4D29"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C47AE19" w14:textId="77777777" w:rsidR="009E4D29"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54EEB55F"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64B0D181"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6E623374" w14:textId="77777777" w:rsidR="009E4D2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85CD111"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BCD509E"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E9A9643" w14:textId="77777777" w:rsidR="009E4D29"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B837284"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14:paraId="4CCCF444" w14:textId="77777777" w:rsidR="009E4D29"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E4D29" w14:paraId="059ECC99" w14:textId="77777777">
        <w:tc>
          <w:tcPr>
            <w:tcW w:w="0" w:type="auto"/>
            <w:tcMar>
              <w:top w:w="0" w:type="auto"/>
              <w:bottom w:w="0" w:type="auto"/>
            </w:tcMar>
          </w:tcPr>
          <w:p w14:paraId="6DC3A506" w14:textId="77777777" w:rsidR="009E4D29"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381BAEF9" w14:textId="77777777" w:rsidR="009E4D29"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19145270" w14:textId="77777777" w:rsidR="009E4D29"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BAB4D35" w14:textId="77777777" w:rsidR="000A245A" w:rsidRPr="00BB1848" w:rsidRDefault="00000000" w:rsidP="00872C8A">
      <w:pPr>
        <w:pStyle w:val="Paragraf"/>
        <w:spacing w:before="0" w:after="0"/>
        <w:rPr>
          <w:rFonts w:cs="Arial"/>
        </w:rPr>
      </w:pPr>
    </w:p>
    <w:p w14:paraId="35BDBEC6" w14:textId="77777777" w:rsidR="00374F04" w:rsidRPr="00445A62" w:rsidRDefault="00000000" w:rsidP="001761E6">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4229"/>
        <w:gridCol w:w="4841"/>
      </w:tblGrid>
      <w:tr w:rsidR="00480E8A" w14:paraId="72B9B3C9" w14:textId="77777777" w:rsidTr="00420A30">
        <w:trPr>
          <w:cantSplit/>
        </w:trPr>
        <w:tc>
          <w:tcPr>
            <w:tcW w:w="0" w:type="auto"/>
            <w:tcMar>
              <w:top w:w="135" w:type="dxa"/>
              <w:bottom w:w="135" w:type="dxa"/>
            </w:tcMar>
            <w:vAlign w:val="center"/>
          </w:tcPr>
          <w:p w14:paraId="1C48DADE" w14:textId="28B17CA4" w:rsidR="00480E8A" w:rsidRDefault="00480E8A" w:rsidP="00420A30">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320130CB" w14:textId="77777777" w:rsidR="00480E8A" w:rsidRDefault="00480E8A" w:rsidP="00420A3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Horvat, direktorica</w:t>
            </w:r>
          </w:p>
        </w:tc>
      </w:tr>
    </w:tbl>
    <w:p w14:paraId="042ECA30" w14:textId="77777777" w:rsidR="00480E8A" w:rsidRDefault="00480E8A">
      <w:pPr>
        <w:spacing w:after="0" w:line="240" w:lineRule="auto"/>
        <w:rPr>
          <w:rFonts w:ascii="Arial" w:hAnsi="Arial" w:cs="Arial"/>
          <w:color w:val="000000"/>
          <w:sz w:val="18"/>
          <w:szCs w:val="18"/>
        </w:rPr>
      </w:pPr>
    </w:p>
    <w:p w14:paraId="6C770F54" w14:textId="77777777" w:rsidR="00480E8A" w:rsidRDefault="00480E8A">
      <w:pPr>
        <w:spacing w:after="0" w:line="240" w:lineRule="auto"/>
        <w:rPr>
          <w:rFonts w:ascii="Arial" w:hAnsi="Arial" w:cs="Arial"/>
          <w:color w:val="000000"/>
          <w:sz w:val="18"/>
          <w:szCs w:val="18"/>
        </w:rPr>
      </w:pPr>
    </w:p>
    <w:p w14:paraId="00AB0A85" w14:textId="77777777" w:rsidR="00480E8A" w:rsidRDefault="00480E8A">
      <w:pPr>
        <w:spacing w:after="0" w:line="240" w:lineRule="auto"/>
        <w:rPr>
          <w:rFonts w:ascii="Arial" w:hAnsi="Arial" w:cs="Arial"/>
          <w:color w:val="000000"/>
          <w:sz w:val="18"/>
          <w:szCs w:val="18"/>
        </w:rPr>
      </w:pPr>
    </w:p>
    <w:p w14:paraId="4B4C8793" w14:textId="3C075740" w:rsidR="009E4D29" w:rsidRDefault="00000000">
      <w:pPr>
        <w:spacing w:after="0" w:line="240" w:lineRule="auto"/>
      </w:pPr>
      <w:r>
        <w:rPr>
          <w:rFonts w:ascii="Arial" w:hAnsi="Arial" w:cs="Arial"/>
          <w:color w:val="000000"/>
          <w:sz w:val="18"/>
          <w:szCs w:val="18"/>
        </w:rPr>
        <w:t>Datum: 06.07.2023</w:t>
      </w:r>
      <w:r>
        <w:rPr>
          <w:rFonts w:ascii="Arial" w:hAnsi="Arial" w:cs="Arial"/>
          <w:color w:val="000000"/>
          <w:sz w:val="18"/>
          <w:szCs w:val="18"/>
        </w:rPr>
        <w:br/>
        <w:t>Kraj: PTUJ</w:t>
      </w:r>
    </w:p>
    <w:p w14:paraId="45FF90DE" w14:textId="77777777" w:rsidR="009E4D29" w:rsidRDefault="009E4D2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9E4D29" w14:paraId="2A6B9BF3" w14:textId="77777777">
        <w:tc>
          <w:tcPr>
            <w:tcW w:w="0" w:type="auto"/>
            <w:tcMar>
              <w:top w:w="135" w:type="dxa"/>
              <w:bottom w:w="135" w:type="dxa"/>
            </w:tcMar>
            <w:vAlign w:val="center"/>
          </w:tcPr>
          <w:p w14:paraId="7865639F" w14:textId="77777777" w:rsidR="009E4D29" w:rsidRDefault="009E4D29"/>
        </w:tc>
        <w:tc>
          <w:tcPr>
            <w:tcW w:w="4000" w:type="pct"/>
            <w:shd w:val="clear" w:color="auto" w:fill="3E8BC9"/>
            <w:tcMar>
              <w:top w:w="135" w:type="dxa"/>
              <w:bottom w:w="135" w:type="dxa"/>
            </w:tcMar>
            <w:vAlign w:val="center"/>
          </w:tcPr>
          <w:p w14:paraId="64ABB5D5" w14:textId="77777777" w:rsidR="009E4D29" w:rsidRDefault="00000000">
            <w:r>
              <w:rPr>
                <w:rFonts w:ascii="Arial" w:hAnsi="Arial" w:cs="Arial"/>
                <w:color w:val="FFFFFF"/>
                <w:position w:val="-2"/>
                <w:sz w:val="18"/>
                <w:szCs w:val="18"/>
                <w:shd w:val="clear" w:color="auto" w:fill="3E8BC9"/>
              </w:rPr>
              <w:t>Sklopi</w:t>
            </w:r>
          </w:p>
        </w:tc>
      </w:tr>
    </w:tbl>
    <w:p w14:paraId="7D4A7E82" w14:textId="77777777" w:rsidR="009E4D29"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9E4D29" w14:paraId="2A54434C"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E43B23" w14:textId="77777777" w:rsidR="009E4D29"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BD7593" w14:textId="77777777" w:rsidR="009E4D29" w:rsidRDefault="00000000">
            <w:pPr>
              <w:jc w:val="center"/>
            </w:pPr>
            <w:r>
              <w:rPr>
                <w:rFonts w:ascii="Arial" w:hAnsi="Arial" w:cs="Arial"/>
                <w:b/>
                <w:bCs/>
                <w:color w:val="000000"/>
                <w:position w:val="-2"/>
                <w:sz w:val="18"/>
                <w:szCs w:val="18"/>
                <w:shd w:val="clear" w:color="auto" w:fill="D1D1D1"/>
              </w:rPr>
              <w:t>Naziv sklopa</w:t>
            </w:r>
          </w:p>
        </w:tc>
      </w:tr>
      <w:tr w:rsidR="009E4D29" w14:paraId="259033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68B9A" w14:textId="77777777" w:rsidR="009E4D29"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6A0B5" w14:textId="77777777" w:rsidR="009E4D29" w:rsidRDefault="00000000">
            <w:r>
              <w:rPr>
                <w:rFonts w:ascii="Arial" w:hAnsi="Arial" w:cs="Arial"/>
                <w:color w:val="000000"/>
                <w:position w:val="-2"/>
                <w:sz w:val="18"/>
                <w:szCs w:val="18"/>
              </w:rPr>
              <w:t>Sklop 1: Pripomočki in pomivalna sredstva za kuhinjo</w:t>
            </w:r>
          </w:p>
        </w:tc>
      </w:tr>
      <w:tr w:rsidR="009E4D29" w14:paraId="2DE56A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401FF" w14:textId="77777777" w:rsidR="009E4D29"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D5FEA" w14:textId="77777777" w:rsidR="009E4D29" w:rsidRDefault="00000000">
            <w:r>
              <w:rPr>
                <w:rFonts w:ascii="Arial" w:hAnsi="Arial" w:cs="Arial"/>
                <w:color w:val="000000"/>
                <w:position w:val="-2"/>
                <w:sz w:val="18"/>
                <w:szCs w:val="18"/>
              </w:rPr>
              <w:t>Sklop 2: Pripomočki in čistilna sredstva za objekt</w:t>
            </w:r>
          </w:p>
        </w:tc>
      </w:tr>
      <w:tr w:rsidR="009E4D29" w14:paraId="179E7F8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FB574" w14:textId="77777777" w:rsidR="009E4D29"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0FA49" w14:textId="77777777" w:rsidR="009E4D29" w:rsidRDefault="00000000">
            <w:r>
              <w:rPr>
                <w:rFonts w:ascii="Arial" w:hAnsi="Arial" w:cs="Arial"/>
                <w:color w:val="000000"/>
                <w:position w:val="-2"/>
                <w:sz w:val="18"/>
                <w:szCs w:val="18"/>
              </w:rPr>
              <w:t>Sklop 3: Okolju prijazna pralna in čistilna sredstva za pralnico</w:t>
            </w:r>
          </w:p>
        </w:tc>
      </w:tr>
    </w:tbl>
    <w:p w14:paraId="368E98E3" w14:textId="77777777" w:rsidR="009E4D29" w:rsidRDefault="009E4D29">
      <w:pPr>
        <w:sectPr w:rsidR="009E4D29" w:rsidSect="006E7A2B">
          <w:headerReference w:type="default" r:id="rId10"/>
          <w:footerReference w:type="default" r:id="rId11"/>
          <w:pgSz w:w="11906" w:h="16838"/>
          <w:pgMar w:top="1418" w:right="1418" w:bottom="1418" w:left="1418" w:header="567" w:footer="596" w:gutter="0"/>
          <w:cols w:space="708"/>
          <w:docGrid w:linePitch="360"/>
        </w:sectPr>
      </w:pPr>
    </w:p>
    <w:p w14:paraId="178BFD35"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07D8B54"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E4D29" w14:paraId="76C3A758" w14:textId="77777777">
        <w:tc>
          <w:tcPr>
            <w:tcW w:w="0" w:type="auto"/>
            <w:shd w:val="clear" w:color="auto" w:fill="000000"/>
            <w:tcMar>
              <w:top w:w="150" w:type="dxa"/>
              <w:bottom w:w="150" w:type="dxa"/>
            </w:tcMar>
            <w:vAlign w:val="center"/>
          </w:tcPr>
          <w:p w14:paraId="1B5714BF" w14:textId="77777777" w:rsidR="009E4D29" w:rsidRDefault="00000000">
            <w:r>
              <w:rPr>
                <w:rFonts w:ascii="Arial" w:hAnsi="Arial" w:cs="Arial"/>
                <w:b/>
                <w:bCs/>
                <w:color w:val="FFFFFF"/>
                <w:position w:val="-2"/>
                <w:sz w:val="18"/>
                <w:szCs w:val="18"/>
                <w:shd w:val="clear" w:color="auto" w:fill="000000"/>
              </w:rPr>
              <w:t>1. Splošna navodila</w:t>
            </w:r>
          </w:p>
        </w:tc>
      </w:tr>
    </w:tbl>
    <w:p w14:paraId="4AF7D181" w14:textId="77777777" w:rsidR="009E4D29"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202D297E" w14:textId="77777777" w:rsidR="009E4D29"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F9D8243" w14:textId="77777777" w:rsidR="009E4D29"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89B4D15" w14:textId="77777777" w:rsidR="009E4D29"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58E90B80" w14:textId="77777777" w:rsidR="009E4D29"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F6B046A" w14:textId="77777777" w:rsidR="009E4D29" w:rsidRDefault="00000000">
      <w:pPr>
        <w:spacing w:before="225" w:after="225" w:line="240" w:lineRule="auto"/>
        <w:jc w:val="both"/>
      </w:pPr>
      <w:r>
        <w:rPr>
          <w:rFonts w:ascii="Arial" w:hAnsi="Arial" w:cs="Arial"/>
          <w:color w:val="000000"/>
          <w:sz w:val="18"/>
          <w:szCs w:val="18"/>
        </w:rPr>
        <w:t>Cene v ponudbi morajo biti navedene v EUR ns 2 decimalki natančno.</w:t>
      </w:r>
    </w:p>
    <w:p w14:paraId="47954B52" w14:textId="77777777" w:rsidR="009E4D29" w:rsidRDefault="00000000">
      <w:pPr>
        <w:spacing w:before="225" w:after="225" w:line="240" w:lineRule="auto"/>
        <w:jc w:val="both"/>
      </w:pPr>
      <w:r>
        <w:rPr>
          <w:rFonts w:ascii="Arial" w:hAnsi="Arial" w:cs="Arial"/>
          <w:color w:val="000000"/>
          <w:sz w:val="18"/>
          <w:szCs w:val="18"/>
        </w:rPr>
        <w:t>Naročnik bo z izbranim ponudnikom sklenil pogodbo za obdobje 36 mesecev.</w:t>
      </w:r>
    </w:p>
    <w:p w14:paraId="45776985"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Cene za blago so fiksne za obdobje enega leta od pričetka veljavnosti pogodbe. Po dvanajstih mesecih od dneva pričetka veljavnosti pogodbe je sprememba cen možna v skladu s 1. in 2. točko 6. člena Pravilnika o načinih valorizacije denarnih obveznosti, ki jih v večletnih pogodbah dogovarjajo pravne osebe javnega sektorja (Uradni list RS, št. 1/04) oz. po predpisu, ki ta pravilnik nadomešča. Pogodbene stranke kot podlago za valorizacijo uporabijo indeks cen življenjskih potrebščin.  </w:t>
      </w:r>
    </w:p>
    <w:p w14:paraId="1070563C"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60CEE839" w14:textId="77777777">
        <w:tc>
          <w:tcPr>
            <w:tcW w:w="0" w:type="auto"/>
            <w:shd w:val="clear" w:color="auto" w:fill="000000"/>
            <w:tcMar>
              <w:top w:w="150" w:type="dxa"/>
              <w:bottom w:w="150" w:type="dxa"/>
            </w:tcMar>
            <w:vAlign w:val="center"/>
          </w:tcPr>
          <w:p w14:paraId="11180044" w14:textId="77777777" w:rsidR="009E4D29" w:rsidRDefault="00000000">
            <w:r>
              <w:rPr>
                <w:rFonts w:ascii="Arial" w:hAnsi="Arial" w:cs="Arial"/>
                <w:b/>
                <w:bCs/>
                <w:color w:val="FFFFFF"/>
                <w:position w:val="-2"/>
                <w:sz w:val="18"/>
                <w:szCs w:val="18"/>
                <w:shd w:val="clear" w:color="auto" w:fill="000000"/>
              </w:rPr>
              <w:t>2. Zakoni in predpisi</w:t>
            </w:r>
          </w:p>
        </w:tc>
      </w:tr>
    </w:tbl>
    <w:p w14:paraId="7CAFC365" w14:textId="77777777" w:rsidR="009E4D29"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E4D29" w14:paraId="38BB8BD4" w14:textId="77777777">
        <w:tc>
          <w:tcPr>
            <w:tcW w:w="0" w:type="auto"/>
            <w:tcMar>
              <w:top w:w="0" w:type="auto"/>
              <w:bottom w:w="0" w:type="auto"/>
            </w:tcMar>
          </w:tcPr>
          <w:p w14:paraId="7DE80115"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487E8B86"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9BB6820"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6596624C"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5545F32C"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78EB898"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Uredba o zelenem javnem naročanju (Uradni list RS, št. 51/17, 64/19 in 121/21),</w:t>
            </w:r>
          </w:p>
          <w:p w14:paraId="394CA8B7"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Uredba št. 1907/2006/ES o registraciji, evalvaciji, avtorizaciji in omejevanju kemikalij (REACH),</w:t>
            </w:r>
          </w:p>
          <w:p w14:paraId="4CF133F2"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Uredba št. 1272/2008/ESA o razvrščanju, pakiranju in označevanju kemičnih snovi ter zmesi,</w:t>
            </w:r>
          </w:p>
          <w:p w14:paraId="5C629EFB"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4E79FBBE" w14:textId="77777777" w:rsidR="009E4D29"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DF01BC3" w14:textId="77777777" w:rsidR="009E4D29" w:rsidRDefault="00000000">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F65AFDA" w14:textId="77777777" w:rsidR="009E4D29"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9E4D29" w14:paraId="14A83D29" w14:textId="77777777">
        <w:tc>
          <w:tcPr>
            <w:tcW w:w="0" w:type="auto"/>
            <w:tcMar>
              <w:top w:w="0" w:type="auto"/>
              <w:bottom w:w="0" w:type="auto"/>
            </w:tcMar>
          </w:tcPr>
          <w:p w14:paraId="0B1817E3" w14:textId="77777777" w:rsidR="009E4D29"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6592333" w14:textId="77777777" w:rsidR="009E4D29"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53F1B60" w14:textId="77777777" w:rsidR="009E4D29"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3109DE4F" w14:textId="77777777" w:rsidR="009E4D29"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2A24B86" w14:textId="77777777" w:rsidR="009E4D29"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73830D2"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2ABC8FF1"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7DE0AE7C" w14:textId="77777777">
        <w:tc>
          <w:tcPr>
            <w:tcW w:w="0" w:type="auto"/>
            <w:shd w:val="clear" w:color="auto" w:fill="000000"/>
            <w:tcMar>
              <w:top w:w="150" w:type="dxa"/>
              <w:bottom w:w="150" w:type="dxa"/>
            </w:tcMar>
            <w:vAlign w:val="center"/>
          </w:tcPr>
          <w:p w14:paraId="11B5934D" w14:textId="77777777" w:rsidR="009E4D29" w:rsidRDefault="00000000">
            <w:r>
              <w:rPr>
                <w:rFonts w:ascii="Arial" w:hAnsi="Arial" w:cs="Arial"/>
                <w:b/>
                <w:bCs/>
                <w:color w:val="FFFFFF"/>
                <w:position w:val="-2"/>
                <w:sz w:val="18"/>
                <w:szCs w:val="18"/>
                <w:shd w:val="clear" w:color="auto" w:fill="000000"/>
              </w:rPr>
              <w:t>3. Jezik razpisne dokumentacije in ponudbe ter oblika</w:t>
            </w:r>
          </w:p>
        </w:tc>
      </w:tr>
    </w:tbl>
    <w:p w14:paraId="2F92D01F" w14:textId="77777777" w:rsidR="009E4D29"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E46FF84" w14:textId="77777777" w:rsidR="009E4D29"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4C54504" w14:textId="77777777" w:rsidR="009E4D29"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EF59108" w14:textId="77777777" w:rsidR="009E4D29"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DC9AD02"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32351246" w14:textId="77777777" w:rsidR="00480E8A" w:rsidRDefault="00480E8A">
      <w:pPr>
        <w:spacing w:before="225" w:after="225" w:line="240" w:lineRule="auto"/>
        <w:jc w:val="both"/>
      </w:pPr>
    </w:p>
    <w:p w14:paraId="6E4EE9D1"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5D18156D" w14:textId="77777777">
        <w:tc>
          <w:tcPr>
            <w:tcW w:w="0" w:type="auto"/>
            <w:shd w:val="clear" w:color="auto" w:fill="000000"/>
            <w:tcMar>
              <w:top w:w="150" w:type="dxa"/>
              <w:bottom w:w="150" w:type="dxa"/>
            </w:tcMar>
            <w:vAlign w:val="center"/>
          </w:tcPr>
          <w:p w14:paraId="7CFEFC0A" w14:textId="77777777" w:rsidR="009E4D29" w:rsidRDefault="00000000">
            <w:r>
              <w:rPr>
                <w:rFonts w:ascii="Arial" w:hAnsi="Arial" w:cs="Arial"/>
                <w:b/>
                <w:bCs/>
                <w:color w:val="FFFFFF"/>
                <w:position w:val="-2"/>
                <w:sz w:val="18"/>
                <w:szCs w:val="18"/>
                <w:shd w:val="clear" w:color="auto" w:fill="000000"/>
              </w:rPr>
              <w:lastRenderedPageBreak/>
              <w:t>4. Skupna ponudba</w:t>
            </w:r>
          </w:p>
        </w:tc>
      </w:tr>
    </w:tbl>
    <w:p w14:paraId="7FFAD1EF" w14:textId="77777777" w:rsidR="009E4D29"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E4D29" w14:paraId="55DBDEDE" w14:textId="77777777">
        <w:tc>
          <w:tcPr>
            <w:tcW w:w="0" w:type="auto"/>
            <w:tcMar>
              <w:top w:w="0" w:type="auto"/>
              <w:bottom w:w="0" w:type="auto"/>
            </w:tcMar>
          </w:tcPr>
          <w:p w14:paraId="5454A7C6" w14:textId="77777777" w:rsidR="009E4D29"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EB52AC6" w14:textId="77777777" w:rsidR="009E4D29"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736D196" w14:textId="77777777" w:rsidR="009E4D29"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D13314C" w14:textId="77777777" w:rsidR="009E4D2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457073A" w14:textId="77777777" w:rsidR="009E4D2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9BD1503" w14:textId="77777777" w:rsidR="009E4D29"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F01CF20" w14:textId="77777777" w:rsidR="009E4D29"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373EEB8"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3152187"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061336D7" w14:textId="77777777">
        <w:tc>
          <w:tcPr>
            <w:tcW w:w="0" w:type="auto"/>
            <w:shd w:val="clear" w:color="auto" w:fill="000000"/>
            <w:tcMar>
              <w:top w:w="150" w:type="dxa"/>
              <w:bottom w:w="150" w:type="dxa"/>
            </w:tcMar>
            <w:vAlign w:val="center"/>
          </w:tcPr>
          <w:p w14:paraId="0199D87F" w14:textId="77777777" w:rsidR="009E4D29" w:rsidRDefault="00000000">
            <w:r>
              <w:rPr>
                <w:rFonts w:ascii="Arial" w:hAnsi="Arial" w:cs="Arial"/>
                <w:b/>
                <w:bCs/>
                <w:color w:val="FFFFFF"/>
                <w:position w:val="-2"/>
                <w:sz w:val="18"/>
                <w:szCs w:val="18"/>
                <w:shd w:val="clear" w:color="auto" w:fill="000000"/>
              </w:rPr>
              <w:t>5. ESPD</w:t>
            </w:r>
          </w:p>
        </w:tc>
      </w:tr>
    </w:tbl>
    <w:p w14:paraId="2A2B7A26" w14:textId="77777777" w:rsidR="009E4D29"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0F9D0F0" w14:textId="77777777" w:rsidR="009E4D29"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AD16C87" w14:textId="77777777" w:rsidR="009E4D29" w:rsidRDefault="009E4D29">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E4D29" w14:paraId="6F4ED4AB" w14:textId="77777777">
        <w:tc>
          <w:tcPr>
            <w:tcW w:w="0" w:type="auto"/>
            <w:shd w:val="clear" w:color="auto" w:fill="000000"/>
            <w:tcMar>
              <w:top w:w="150" w:type="dxa"/>
              <w:bottom w:w="150" w:type="dxa"/>
            </w:tcMar>
            <w:vAlign w:val="center"/>
          </w:tcPr>
          <w:p w14:paraId="7F3D5766" w14:textId="77777777" w:rsidR="009E4D29" w:rsidRDefault="00000000">
            <w:r>
              <w:rPr>
                <w:rFonts w:ascii="Arial" w:hAnsi="Arial" w:cs="Arial"/>
                <w:b/>
                <w:bCs/>
                <w:color w:val="FFFFFF"/>
                <w:position w:val="-2"/>
                <w:sz w:val="18"/>
                <w:szCs w:val="18"/>
                <w:shd w:val="clear" w:color="auto" w:fill="000000"/>
              </w:rPr>
              <w:t>6. Ponudba s podizvajalci</w:t>
            </w:r>
          </w:p>
        </w:tc>
      </w:tr>
    </w:tbl>
    <w:p w14:paraId="3E41A4A0" w14:textId="77777777" w:rsidR="009E4D29"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7555561" w14:textId="77777777" w:rsidR="009E4D29" w:rsidRDefault="00000000">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9E4D29" w14:paraId="25B6F413" w14:textId="77777777">
        <w:tc>
          <w:tcPr>
            <w:tcW w:w="0" w:type="auto"/>
            <w:shd w:val="clear" w:color="auto" w:fill="000000"/>
            <w:tcMar>
              <w:top w:w="150" w:type="dxa"/>
              <w:bottom w:w="150" w:type="dxa"/>
            </w:tcMar>
            <w:vAlign w:val="center"/>
          </w:tcPr>
          <w:p w14:paraId="1FB9607A" w14:textId="77777777" w:rsidR="009E4D29" w:rsidRDefault="00000000">
            <w:r>
              <w:rPr>
                <w:rFonts w:ascii="Arial" w:hAnsi="Arial" w:cs="Arial"/>
                <w:b/>
                <w:bCs/>
                <w:color w:val="FFFFFF"/>
                <w:position w:val="-2"/>
                <w:sz w:val="18"/>
                <w:szCs w:val="18"/>
                <w:shd w:val="clear" w:color="auto" w:fill="000000"/>
              </w:rPr>
              <w:lastRenderedPageBreak/>
              <w:t>7. Ustavitev postopka, zavrnitev vseh ponudb, odstop od izvedbe javnega naročila</w:t>
            </w:r>
          </w:p>
        </w:tc>
      </w:tr>
    </w:tbl>
    <w:p w14:paraId="76BE48E0"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p w14:paraId="40DD16C5"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5430685B" w14:textId="77777777">
        <w:tc>
          <w:tcPr>
            <w:tcW w:w="0" w:type="auto"/>
            <w:shd w:val="clear" w:color="auto" w:fill="000000"/>
            <w:tcMar>
              <w:top w:w="150" w:type="dxa"/>
              <w:bottom w:w="150" w:type="dxa"/>
            </w:tcMar>
            <w:vAlign w:val="center"/>
          </w:tcPr>
          <w:p w14:paraId="7CFEC09E" w14:textId="77777777" w:rsidR="009E4D29" w:rsidRDefault="00000000">
            <w:r>
              <w:rPr>
                <w:rFonts w:ascii="Arial" w:hAnsi="Arial" w:cs="Arial"/>
                <w:b/>
                <w:bCs/>
                <w:color w:val="FFFFFF"/>
                <w:position w:val="-2"/>
                <w:sz w:val="18"/>
                <w:szCs w:val="18"/>
                <w:shd w:val="clear" w:color="auto" w:fill="000000"/>
              </w:rPr>
              <w:t>8. Zmanjšanje obsega naročila</w:t>
            </w:r>
          </w:p>
        </w:tc>
      </w:tr>
    </w:tbl>
    <w:p w14:paraId="602047BE" w14:textId="77777777" w:rsidR="009E4D29"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16D3850" w14:textId="77777777" w:rsidR="009E4D29" w:rsidRDefault="00000000">
      <w:pPr>
        <w:spacing w:before="225" w:after="225" w:line="240" w:lineRule="auto"/>
        <w:jc w:val="both"/>
      </w:pPr>
      <w:r>
        <w:rPr>
          <w:rFonts w:ascii="Arial" w:hAnsi="Arial" w:cs="Arial"/>
          <w:color w:val="000000"/>
          <w:sz w:val="18"/>
          <w:szCs w:val="18"/>
        </w:rPr>
        <w:t>Količine, navedene v obrazcu ponudbenega predračuna so okvirne in predvidene za obdobje 12-ih mesecev. Količine niso dokončne in se bodo tekom izvajanja pogodbe prilagajale konkretnim potrebam ter razpoložljivim finančnim sredstvom naročnika. Naročnik ni zavezan naročiti celotne količine blaga.</w:t>
      </w:r>
    </w:p>
    <w:p w14:paraId="66162B4E"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52052C42"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3205107F" w14:textId="77777777">
        <w:tc>
          <w:tcPr>
            <w:tcW w:w="0" w:type="auto"/>
            <w:shd w:val="clear" w:color="auto" w:fill="000000"/>
            <w:tcMar>
              <w:top w:w="150" w:type="dxa"/>
              <w:bottom w:w="150" w:type="dxa"/>
            </w:tcMar>
            <w:vAlign w:val="center"/>
          </w:tcPr>
          <w:p w14:paraId="7B882BCB" w14:textId="77777777" w:rsidR="009E4D29" w:rsidRDefault="00000000">
            <w:r>
              <w:rPr>
                <w:rFonts w:ascii="Arial" w:hAnsi="Arial" w:cs="Arial"/>
                <w:b/>
                <w:bCs/>
                <w:color w:val="FFFFFF"/>
                <w:position w:val="-2"/>
                <w:sz w:val="18"/>
                <w:szCs w:val="18"/>
                <w:shd w:val="clear" w:color="auto" w:fill="000000"/>
              </w:rPr>
              <w:t>9. Dopolnjevanje, spreminjanje ter pojasnjevanje ponudb</w:t>
            </w:r>
          </w:p>
        </w:tc>
      </w:tr>
    </w:tbl>
    <w:p w14:paraId="07569475" w14:textId="77777777" w:rsidR="009E4D29"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F8A0873" w14:textId="77777777" w:rsidR="009E4D29"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D72E33F" w14:textId="77777777" w:rsidR="009E4D29"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B849599" w14:textId="77777777" w:rsidR="009E4D29"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86BBA69" w14:textId="77777777" w:rsidR="009E4D29"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DB5850" w14:textId="77777777" w:rsidR="009E4D29" w:rsidRDefault="00000000">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w:t>
      </w:r>
      <w:r>
        <w:rPr>
          <w:rFonts w:ascii="Arial" w:hAnsi="Arial" w:cs="Arial"/>
          <w:color w:val="000000"/>
          <w:sz w:val="18"/>
          <w:szCs w:val="18"/>
        </w:rPr>
        <w:lastRenderedPageBreak/>
        <w:t>na katerih mestih in na kakšen način so odpravili napake. V nobenem primeru pa ponudniki pri odpravi napak ne smejo spreminjati predizpolnjenih količin ali na kakršenkoli način posegati v same vsebinske zahteve predmeta naročila. </w:t>
      </w:r>
    </w:p>
    <w:p w14:paraId="5E86D2E8"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35D8C936" w14:textId="77777777">
        <w:tc>
          <w:tcPr>
            <w:tcW w:w="0" w:type="auto"/>
            <w:shd w:val="clear" w:color="auto" w:fill="000000"/>
            <w:tcMar>
              <w:top w:w="150" w:type="dxa"/>
              <w:bottom w:w="150" w:type="dxa"/>
            </w:tcMar>
            <w:vAlign w:val="center"/>
          </w:tcPr>
          <w:p w14:paraId="14D7CCCE" w14:textId="77777777" w:rsidR="009E4D29" w:rsidRDefault="00000000">
            <w:r>
              <w:rPr>
                <w:rFonts w:ascii="Arial" w:hAnsi="Arial" w:cs="Arial"/>
                <w:b/>
                <w:bCs/>
                <w:color w:val="FFFFFF"/>
                <w:position w:val="-2"/>
                <w:sz w:val="18"/>
                <w:szCs w:val="18"/>
                <w:shd w:val="clear" w:color="auto" w:fill="000000"/>
              </w:rPr>
              <w:t>10. Obvestilo o oddaji naročila</w:t>
            </w:r>
          </w:p>
        </w:tc>
      </w:tr>
    </w:tbl>
    <w:p w14:paraId="58ABF64E" w14:textId="77777777" w:rsidR="009E4D29"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814F86F" w14:textId="77777777" w:rsidR="009E4D29"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78B9BF5" w14:textId="77777777" w:rsidR="009E4D29"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1EAD37C"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p w14:paraId="7D37ED9A"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65468582" w14:textId="77777777">
        <w:tc>
          <w:tcPr>
            <w:tcW w:w="0" w:type="auto"/>
            <w:shd w:val="clear" w:color="auto" w:fill="000000"/>
            <w:tcMar>
              <w:top w:w="150" w:type="dxa"/>
              <w:bottom w:w="150" w:type="dxa"/>
            </w:tcMar>
            <w:vAlign w:val="center"/>
          </w:tcPr>
          <w:p w14:paraId="28BFE87B" w14:textId="77777777" w:rsidR="009E4D29" w:rsidRDefault="00000000">
            <w:r>
              <w:rPr>
                <w:rFonts w:ascii="Arial" w:hAnsi="Arial" w:cs="Arial"/>
                <w:b/>
                <w:bCs/>
                <w:color w:val="FFFFFF"/>
                <w:position w:val="-2"/>
                <w:sz w:val="18"/>
                <w:szCs w:val="18"/>
                <w:shd w:val="clear" w:color="auto" w:fill="000000"/>
              </w:rPr>
              <w:t>11. Sklenitev pogodbe in spremembe pogodbe</w:t>
            </w:r>
          </w:p>
        </w:tc>
      </w:tr>
    </w:tbl>
    <w:p w14:paraId="5D7CC05D" w14:textId="77777777" w:rsidR="009E4D29"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15EC9E75" w14:textId="77777777" w:rsidR="009E4D29"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187ACD8" w14:textId="77777777" w:rsidR="009E4D29"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CFEB91B" w14:textId="77777777" w:rsidR="009E4D29"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13100419" w14:textId="77777777" w:rsidR="009E4D29"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879EAE7" w14:textId="77777777" w:rsidR="009E4D29"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835861F" w14:textId="77777777" w:rsidR="009E4D29"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286723D0" w14:textId="77777777" w:rsidR="009E4D29"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17D5A028" w14:textId="77777777" w:rsidR="009E4D29" w:rsidRDefault="00000000">
      <w:pPr>
        <w:spacing w:before="225" w:after="225" w:line="240" w:lineRule="auto"/>
        <w:jc w:val="both"/>
      </w:pPr>
      <w:r>
        <w:rPr>
          <w:rFonts w:ascii="Arial" w:hAnsi="Arial" w:cs="Arial"/>
          <w:color w:val="000000"/>
          <w:sz w:val="18"/>
          <w:szCs w:val="18"/>
        </w:rPr>
        <w:lastRenderedPageBreak/>
        <w:t>3. če je sprememba potrebna zaradi okoliščin, ki jih skrben naročnik ni mogel predvideti, in sprememba ne spreminja splošne narave javnega naročila;</w:t>
      </w:r>
    </w:p>
    <w:p w14:paraId="796DDDD8" w14:textId="77777777" w:rsidR="009E4D29"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06E493F8" w14:textId="77777777" w:rsidR="009E4D29" w:rsidRDefault="00000000">
      <w:pPr>
        <w:spacing w:before="225" w:after="225" w:line="240" w:lineRule="auto"/>
        <w:jc w:val="both"/>
      </w:pPr>
      <w:r>
        <w:rPr>
          <w:rFonts w:ascii="Arial" w:hAnsi="Arial" w:cs="Arial"/>
          <w:color w:val="000000"/>
          <w:sz w:val="18"/>
          <w:szCs w:val="18"/>
        </w:rPr>
        <w:t>- nedvoumna določba o reviziji ali opcija v skladu s 1. točko;</w:t>
      </w:r>
    </w:p>
    <w:p w14:paraId="0A0D452C" w14:textId="77777777" w:rsidR="009E4D29"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A2365AD" w14:textId="77777777" w:rsidR="009E4D29" w:rsidRDefault="00000000">
      <w:pPr>
        <w:spacing w:before="225" w:after="225" w:line="240" w:lineRule="auto"/>
        <w:jc w:val="both"/>
      </w:pPr>
      <w:r>
        <w:rPr>
          <w:rFonts w:ascii="Arial" w:hAnsi="Arial" w:cs="Arial"/>
          <w:color w:val="000000"/>
          <w:sz w:val="18"/>
          <w:szCs w:val="18"/>
        </w:rPr>
        <w:t> 5. če sprememba ne glede na njeno vrednost ni bistvena.</w:t>
      </w:r>
    </w:p>
    <w:p w14:paraId="7B007CA1" w14:textId="77777777" w:rsidR="009E4D29"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5CBA2413" w14:textId="77777777" w:rsidR="009E4D29"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9E4D29" w14:paraId="16741669" w14:textId="77777777">
        <w:tc>
          <w:tcPr>
            <w:tcW w:w="0" w:type="auto"/>
            <w:tcMar>
              <w:top w:w="0" w:type="auto"/>
              <w:bottom w:w="0" w:type="auto"/>
            </w:tcMar>
          </w:tcPr>
          <w:p w14:paraId="6C06C2D8" w14:textId="77777777" w:rsidR="009E4D29"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5A6DBF6B" w14:textId="77777777" w:rsidR="009E4D29"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3F555BE4" w14:textId="77777777" w:rsidR="009E4D29"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8B30282" w14:textId="77777777" w:rsidR="009E4D29"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7E8C842C" w14:textId="77777777" w:rsidR="009E4D29" w:rsidRDefault="009E4D29"/>
    <w:tbl>
      <w:tblPr>
        <w:tblStyle w:val="NormalTablePHPDOCX"/>
        <w:tblW w:w="2500" w:type="pct"/>
        <w:tblInd w:w="108" w:type="dxa"/>
        <w:tblLook w:val="04A0" w:firstRow="1" w:lastRow="0" w:firstColumn="1" w:lastColumn="0" w:noHBand="0" w:noVBand="1"/>
      </w:tblPr>
      <w:tblGrid>
        <w:gridCol w:w="4535"/>
      </w:tblGrid>
      <w:tr w:rsidR="009E4D29" w14:paraId="6C7082E0" w14:textId="77777777">
        <w:tc>
          <w:tcPr>
            <w:tcW w:w="0" w:type="auto"/>
            <w:shd w:val="clear" w:color="auto" w:fill="000000"/>
            <w:tcMar>
              <w:top w:w="150" w:type="dxa"/>
              <w:bottom w:w="150" w:type="dxa"/>
            </w:tcMar>
            <w:vAlign w:val="center"/>
          </w:tcPr>
          <w:p w14:paraId="6FB77781" w14:textId="77777777" w:rsidR="009E4D29" w:rsidRDefault="00000000">
            <w:r>
              <w:rPr>
                <w:rFonts w:ascii="Arial" w:hAnsi="Arial" w:cs="Arial"/>
                <w:b/>
                <w:bCs/>
                <w:color w:val="FFFFFF"/>
                <w:position w:val="-2"/>
                <w:sz w:val="18"/>
                <w:szCs w:val="18"/>
                <w:shd w:val="clear" w:color="auto" w:fill="000000"/>
              </w:rPr>
              <w:t>12. Zaupnost ponudbene dokumentacije</w:t>
            </w:r>
          </w:p>
        </w:tc>
      </w:tr>
    </w:tbl>
    <w:p w14:paraId="3359C4AF" w14:textId="77777777" w:rsidR="009E4D29"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5DB4A6A" w14:textId="77777777" w:rsidR="009E4D29"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18C27A02" w14:textId="77777777" w:rsidR="009E4D29"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9E4D29" w14:paraId="65D55E78" w14:textId="77777777">
        <w:tc>
          <w:tcPr>
            <w:tcW w:w="0" w:type="auto"/>
            <w:tcMar>
              <w:top w:w="0" w:type="auto"/>
              <w:bottom w:w="0" w:type="auto"/>
            </w:tcMar>
          </w:tcPr>
          <w:p w14:paraId="77CF6CB9" w14:textId="77777777" w:rsidR="009E4D29"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B8AF8C7" w14:textId="77777777" w:rsidR="009E4D29"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4D76E8FF" w14:textId="77777777" w:rsidR="009E4D29"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59607A5" w14:textId="77777777" w:rsidR="009E4D29"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7B02DEB" w14:textId="77777777" w:rsidR="009E4D29" w:rsidRDefault="00000000">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2CDE5635"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p w14:paraId="3DB1F774"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0DB95E78" w14:textId="77777777">
        <w:tc>
          <w:tcPr>
            <w:tcW w:w="0" w:type="auto"/>
            <w:shd w:val="clear" w:color="auto" w:fill="000000"/>
            <w:tcMar>
              <w:top w:w="150" w:type="dxa"/>
              <w:bottom w:w="150" w:type="dxa"/>
            </w:tcMar>
            <w:vAlign w:val="center"/>
          </w:tcPr>
          <w:p w14:paraId="689DEDD1" w14:textId="77777777" w:rsidR="009E4D29" w:rsidRDefault="00000000">
            <w:r>
              <w:rPr>
                <w:rFonts w:ascii="Arial" w:hAnsi="Arial" w:cs="Arial"/>
                <w:b/>
                <w:bCs/>
                <w:color w:val="FFFFFF"/>
                <w:position w:val="-2"/>
                <w:sz w:val="18"/>
                <w:szCs w:val="18"/>
                <w:shd w:val="clear" w:color="auto" w:fill="000000"/>
              </w:rPr>
              <w:t>13. Ponudbena cena in plačilni pogoji</w:t>
            </w:r>
          </w:p>
        </w:tc>
      </w:tr>
    </w:tbl>
    <w:p w14:paraId="1B69D885" w14:textId="77777777" w:rsidR="009E4D29" w:rsidRDefault="00000000">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46A41F43" w14:textId="77777777" w:rsidR="009E4D29" w:rsidRDefault="00000000">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215028FB" w14:textId="77777777" w:rsidR="009E4D29" w:rsidRDefault="00000000">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14:paraId="1B40DE48" w14:textId="77777777" w:rsidR="009E4D29" w:rsidRDefault="00000000">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229C335E" w14:textId="77777777" w:rsidR="009E4D29" w:rsidRDefault="00000000">
      <w:pPr>
        <w:spacing w:before="225" w:after="225" w:line="240" w:lineRule="auto"/>
        <w:jc w:val="both"/>
      </w:pPr>
      <w:r>
        <w:rPr>
          <w:rFonts w:ascii="Arial" w:hAnsi="Arial" w:cs="Arial"/>
          <w:color w:val="000000"/>
          <w:sz w:val="18"/>
          <w:szCs w:val="18"/>
        </w:rPr>
        <w:t>V obrazec ponudbe se vpiše končno ponudbeno vrednost.</w:t>
      </w:r>
    </w:p>
    <w:p w14:paraId="5D6B745D" w14:textId="77777777" w:rsidR="009E4D29" w:rsidRDefault="00000000">
      <w:pPr>
        <w:spacing w:before="225" w:after="225" w:line="240" w:lineRule="auto"/>
        <w:jc w:val="both"/>
      </w:pPr>
      <w:r>
        <w:rPr>
          <w:rFonts w:ascii="Arial" w:hAnsi="Arial" w:cs="Arial"/>
          <w:color w:val="000000"/>
          <w:sz w:val="18"/>
          <w:szCs w:val="18"/>
        </w:rPr>
        <w:t>Ponudnik izstavi račun v elektronski obliki (eRačun) preko spletnega portala UJPnet. Kot uradni prejem računa se šteje datum vnosa računa v sistem UJPnet.</w:t>
      </w:r>
    </w:p>
    <w:p w14:paraId="7E5BFE1B"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podizvajalcev, ki jih je glavni izvajalec predhodno potrdil.</w:t>
      </w:r>
    </w:p>
    <w:p w14:paraId="0C3A0D10"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19543F99" w14:textId="77777777">
        <w:tc>
          <w:tcPr>
            <w:tcW w:w="0" w:type="auto"/>
            <w:shd w:val="clear" w:color="auto" w:fill="000000"/>
            <w:tcMar>
              <w:top w:w="150" w:type="dxa"/>
              <w:bottom w:w="150" w:type="dxa"/>
            </w:tcMar>
            <w:vAlign w:val="center"/>
          </w:tcPr>
          <w:p w14:paraId="2A304859" w14:textId="77777777" w:rsidR="009E4D29" w:rsidRDefault="00000000">
            <w:r>
              <w:rPr>
                <w:rFonts w:ascii="Arial" w:hAnsi="Arial" w:cs="Arial"/>
                <w:b/>
                <w:bCs/>
                <w:color w:val="FFFFFF"/>
                <w:position w:val="-2"/>
                <w:sz w:val="18"/>
                <w:szCs w:val="18"/>
                <w:shd w:val="clear" w:color="auto" w:fill="000000"/>
              </w:rPr>
              <w:t>14. Način predložitve dokumentov v ponudbi</w:t>
            </w:r>
          </w:p>
        </w:tc>
      </w:tr>
    </w:tbl>
    <w:p w14:paraId="50188C13" w14:textId="77777777" w:rsidR="009E4D29"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9E4D29" w14:paraId="18142C6E" w14:textId="77777777">
        <w:tc>
          <w:tcPr>
            <w:tcW w:w="0" w:type="auto"/>
            <w:tcMar>
              <w:top w:w="0" w:type="auto"/>
              <w:bottom w:w="0" w:type="auto"/>
            </w:tcMar>
          </w:tcPr>
          <w:p w14:paraId="58C29748" w14:textId="77777777" w:rsidR="009E4D29"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3C3291F4" w14:textId="77777777" w:rsidR="009E4D29"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B160D96" w14:textId="77777777" w:rsidR="009E4D29" w:rsidRDefault="00000000">
            <w:pPr>
              <w:numPr>
                <w:ilvl w:val="0"/>
                <w:numId w:val="17"/>
              </w:numPr>
              <w:jc w:val="both"/>
              <w:rPr>
                <w:rFonts w:ascii="Arial" w:hAnsi="Arial" w:cs="Arial"/>
                <w:color w:val="000000"/>
                <w:sz w:val="18"/>
                <w:szCs w:val="18"/>
              </w:rPr>
            </w:pPr>
            <w:r>
              <w:rPr>
                <w:rFonts w:ascii="Arial" w:hAnsi="Arial" w:cs="Arial"/>
                <w:color w:val="000000"/>
                <w:sz w:val="18"/>
                <w:szCs w:val="18"/>
              </w:rPr>
              <w:lastRenderedPageBreak/>
              <w:t>da ponudnik morebitne popravke opremi z žigom in podpisom svoje pooblaščene osebe.</w:t>
            </w:r>
          </w:p>
        </w:tc>
      </w:tr>
    </w:tbl>
    <w:p w14:paraId="58F93207" w14:textId="77777777" w:rsidR="009E4D29" w:rsidRDefault="00000000">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B012DFA" w14:textId="77777777" w:rsidR="009E4D29"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274DBE31" w14:textId="77777777" w:rsidR="009E4D29"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C8626B4" w14:textId="2A13C840"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80E8A">
        <w:rPr>
          <w:rFonts w:ascii="Arial" w:hAnsi="Arial" w:cs="Arial"/>
          <w:color w:val="000000"/>
          <w:sz w:val="18"/>
          <w:szCs w:val="18"/>
        </w:rPr>
        <w:t>.</w:t>
      </w:r>
    </w:p>
    <w:p w14:paraId="1FFFDDA1"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7F7CD559" w14:textId="77777777">
        <w:tc>
          <w:tcPr>
            <w:tcW w:w="0" w:type="auto"/>
            <w:shd w:val="clear" w:color="auto" w:fill="000000"/>
            <w:tcMar>
              <w:top w:w="150" w:type="dxa"/>
              <w:bottom w:w="150" w:type="dxa"/>
            </w:tcMar>
            <w:vAlign w:val="center"/>
          </w:tcPr>
          <w:p w14:paraId="7187BD7A" w14:textId="77777777" w:rsidR="009E4D29" w:rsidRDefault="00000000">
            <w:r>
              <w:rPr>
                <w:rFonts w:ascii="Arial" w:hAnsi="Arial" w:cs="Arial"/>
                <w:b/>
                <w:bCs/>
                <w:color w:val="FFFFFF"/>
                <w:position w:val="-2"/>
                <w:sz w:val="18"/>
                <w:szCs w:val="18"/>
                <w:shd w:val="clear" w:color="auto" w:fill="000000"/>
              </w:rPr>
              <w:t>15. Veljavnost ponudbe</w:t>
            </w:r>
          </w:p>
        </w:tc>
      </w:tr>
    </w:tbl>
    <w:p w14:paraId="7311A40D" w14:textId="77777777" w:rsidR="009E4D29"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6CF7625"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A2E07AA" w14:textId="77777777" w:rsidR="00480E8A" w:rsidRDefault="00480E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E4D29" w14:paraId="339BAE52" w14:textId="77777777">
        <w:tc>
          <w:tcPr>
            <w:tcW w:w="0" w:type="auto"/>
            <w:shd w:val="clear" w:color="auto" w:fill="000000"/>
            <w:tcMar>
              <w:top w:w="150" w:type="dxa"/>
              <w:bottom w:w="150" w:type="dxa"/>
            </w:tcMar>
            <w:vAlign w:val="center"/>
          </w:tcPr>
          <w:p w14:paraId="5FF420D0" w14:textId="77777777" w:rsidR="009E4D29" w:rsidRDefault="00000000">
            <w:r>
              <w:rPr>
                <w:rFonts w:ascii="Arial" w:hAnsi="Arial" w:cs="Arial"/>
                <w:b/>
                <w:bCs/>
                <w:color w:val="FFFFFF"/>
                <w:position w:val="-2"/>
                <w:sz w:val="18"/>
                <w:szCs w:val="18"/>
                <w:shd w:val="clear" w:color="auto" w:fill="000000"/>
              </w:rPr>
              <w:t>16. Pravno varstvo</w:t>
            </w:r>
          </w:p>
        </w:tc>
      </w:tr>
    </w:tbl>
    <w:p w14:paraId="767B42B2" w14:textId="77777777" w:rsidR="009E4D29"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1BAAEBB" w14:textId="77777777" w:rsidR="009E4D29"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1CE36BE" w14:textId="77777777" w:rsidR="009E4D29"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F16E5C5" w14:textId="77777777" w:rsidR="009E4D29" w:rsidRDefault="00000000">
      <w:pPr>
        <w:spacing w:before="225" w:after="225" w:line="240" w:lineRule="auto"/>
        <w:jc w:val="both"/>
      </w:pPr>
      <w:r>
        <w:rPr>
          <w:rFonts w:ascii="Arial" w:hAnsi="Arial" w:cs="Arial"/>
          <w:color w:val="000000"/>
          <w:sz w:val="18"/>
          <w:szCs w:val="18"/>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w:t>
      </w:r>
      <w:r>
        <w:rPr>
          <w:rFonts w:ascii="Arial" w:hAnsi="Arial" w:cs="Arial"/>
          <w:color w:val="000000"/>
          <w:sz w:val="18"/>
          <w:szCs w:val="18"/>
        </w:rPr>
        <w:lastRenderedPageBreak/>
        <w:t>morebitni ponudnik prek portala javnih naročil lahko opozoril na očitano kršitev, če je bilo v postopku javnega naročanja na portalu javnih naročil objavljeno obvestilo o naročilu, na podlagi katerega ponudniki oddajo prijave ali ponudbe.</w:t>
      </w:r>
    </w:p>
    <w:p w14:paraId="2C79B319" w14:textId="77777777" w:rsidR="009E4D29"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3D89BB9" w14:textId="77777777" w:rsidR="009E4D29"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7DAF9A6" w14:textId="77777777" w:rsidR="009E4D29" w:rsidRDefault="00000000">
      <w:pPr>
        <w:spacing w:before="225" w:after="225" w:line="240" w:lineRule="auto"/>
        <w:jc w:val="both"/>
      </w:pPr>
      <w:r>
        <w:rPr>
          <w:rFonts w:ascii="Arial" w:hAnsi="Arial" w:cs="Arial"/>
          <w:color w:val="000000"/>
          <w:sz w:val="18"/>
          <w:szCs w:val="18"/>
        </w:rPr>
        <w:t>https://ejn.gov.si/sistem/pravno-varstvo.html</w:t>
      </w:r>
    </w:p>
    <w:p w14:paraId="66A82F4B" w14:textId="77777777" w:rsidR="009E4D29"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D2B2FDA" w14:textId="77777777" w:rsidR="009E4D29"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CD7B5B4" w14:textId="77777777" w:rsidR="009E4D29"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A62AFBA" w14:textId="77777777" w:rsidR="009E4D29" w:rsidRDefault="009E4D29">
      <w:pPr>
        <w:sectPr w:rsidR="009E4D29" w:rsidSect="00D931BF">
          <w:pgSz w:w="11906" w:h="16838"/>
          <w:pgMar w:top="1418" w:right="1418" w:bottom="1418" w:left="1418" w:header="567" w:footer="680" w:gutter="0"/>
          <w:cols w:space="708"/>
          <w:docGrid w:linePitch="360"/>
        </w:sectPr>
      </w:pPr>
    </w:p>
    <w:p w14:paraId="16FC5DA5"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AA14C12" w14:textId="77777777" w:rsidR="00C25086" w:rsidRDefault="00000000" w:rsidP="00C25086">
      <w:pPr>
        <w:rPr>
          <w:rFonts w:ascii="Arial" w:hAnsi="Arial" w:cs="Arial"/>
          <w:sz w:val="18"/>
          <w:szCs w:val="18"/>
        </w:rPr>
      </w:pPr>
    </w:p>
    <w:p w14:paraId="48F0332B" w14:textId="77777777" w:rsidR="009E4D29"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41E7D04A" w14:textId="77777777" w:rsidR="009E4D29"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52E6E49" w14:textId="77777777" w:rsidR="009E4D29"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9E4D29" w14:paraId="646AB14A"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9EAB2" w14:textId="77777777" w:rsidR="009E4D29"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D7206" w14:textId="77777777" w:rsidR="009E4D29"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C3556" w14:textId="77777777" w:rsidR="009E4D29" w:rsidRDefault="00000000">
            <w:pPr>
              <w:spacing w:before="135" w:after="135"/>
              <w:jc w:val="both"/>
              <w:textAlignment w:val="center"/>
            </w:pPr>
            <w:r>
              <w:rPr>
                <w:rFonts w:ascii="Arial" w:hAnsi="Arial" w:cs="Arial"/>
                <w:color w:val="000000"/>
                <w:position w:val="-2"/>
                <w:sz w:val="18"/>
                <w:szCs w:val="18"/>
              </w:rPr>
              <w:t>Cene morajo biti navedene v EUR na dve (2) decimalki natančno.</w:t>
            </w:r>
          </w:p>
          <w:p w14:paraId="6E26DFF5" w14:textId="77777777" w:rsidR="009E4D29" w:rsidRDefault="00000000">
            <w:pPr>
              <w:spacing w:before="135" w:after="135"/>
              <w:jc w:val="both"/>
              <w:textAlignment w:val="center"/>
            </w:pPr>
            <w:r>
              <w:rPr>
                <w:rFonts w:ascii="Arial" w:hAnsi="Arial" w:cs="Arial"/>
                <w:color w:val="000000"/>
                <w:position w:val="-2"/>
                <w:sz w:val="18"/>
                <w:szCs w:val="18"/>
              </w:rPr>
              <w:t>Obrazev predračuna je zaščiten pred spreminjanjem oz. vnosu dodatnih parametrov. V primeru, da bi ponudniki umaknili zaščito predračuna in ga spreminjali, bodo njihove ponudbe izločene iz nadaljnjega postopka oddaje predmetnega javnega naročila.</w:t>
            </w:r>
          </w:p>
        </w:tc>
      </w:tr>
    </w:tbl>
    <w:p w14:paraId="6C204450" w14:textId="77777777" w:rsidR="009E4D29"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CE9A880" w14:textId="77777777" w:rsidR="00AE10BA" w:rsidRPr="00C25086" w:rsidRDefault="00000000" w:rsidP="00C25086"/>
    <w:p w14:paraId="1AF1FEA9" w14:textId="77777777" w:rsidR="009E4D29" w:rsidRDefault="009E4D29">
      <w:pPr>
        <w:sectPr w:rsidR="009E4D29" w:rsidSect="00D931BF">
          <w:pgSz w:w="11906" w:h="16838"/>
          <w:pgMar w:top="1418" w:right="1418" w:bottom="1418" w:left="1418" w:header="567" w:footer="680" w:gutter="0"/>
          <w:cols w:space="708"/>
          <w:docGrid w:linePitch="360"/>
        </w:sectPr>
      </w:pPr>
    </w:p>
    <w:p w14:paraId="50C349CC"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EF2FDFC" w14:textId="77777777" w:rsidR="009E4D29"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B069571" w14:textId="77777777" w:rsidR="009E4D29"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46A01BA4" w14:textId="77777777" w:rsidR="009E4D29"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9E4D29" w14:paraId="54D20C29"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7514BB5" w14:textId="77777777" w:rsidR="009E4D29" w:rsidRDefault="00000000">
            <w:r>
              <w:rPr>
                <w:rFonts w:ascii="Arial" w:hAnsi="Arial" w:cs="Arial"/>
                <w:color w:val="FFFFFF"/>
                <w:position w:val="-2"/>
                <w:sz w:val="18"/>
                <w:szCs w:val="18"/>
              </w:rPr>
              <w:t>Razlogi za izključitev</w:t>
            </w:r>
          </w:p>
        </w:tc>
      </w:tr>
    </w:tbl>
    <w:p w14:paraId="19295D95"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1FF8FE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F7EB0D" w14:textId="77777777" w:rsidR="009E4D2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14E54" w14:textId="77777777" w:rsidR="009E4D29"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3926C8FA" w14:textId="77777777" w:rsidR="009E4D2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E4D29" w14:paraId="12C19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CF37F"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62A79" w14:textId="77777777" w:rsidR="009E4D29" w:rsidRDefault="00000000">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4BA84DE8" w14:textId="77777777" w:rsidR="009E4D29"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E4D29" w14:paraId="5BACB8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95C48"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5FFF5" w14:textId="77777777" w:rsidR="009E4D2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CB956FB" w14:textId="77777777" w:rsidR="009E4D29"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D4ADA7D" w14:textId="77777777" w:rsidR="009E4D2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E4D29" w14:paraId="56E578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5CDCA" w14:textId="77777777" w:rsidR="009E4D29" w:rsidRDefault="0000000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483FE"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4258774C" w14:textId="77777777" w:rsidR="009E4D29"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9E4D29" w14:paraId="43D1DF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F25F8"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05E9A"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6C5A2D08" w14:textId="77777777" w:rsidR="009E4D29" w:rsidRDefault="00000000">
            <w:pPr>
              <w:spacing w:before="135" w:after="135"/>
              <w:jc w:val="both"/>
              <w:textAlignment w:val="center"/>
            </w:pPr>
            <w:r>
              <w:rPr>
                <w:rFonts w:ascii="Arial" w:hAnsi="Arial" w:cs="Arial"/>
                <w:color w:val="000000"/>
                <w:position w:val="-2"/>
                <w:sz w:val="18"/>
                <w:szCs w:val="18"/>
              </w:rPr>
              <w:t>Velja enako kot za ponudnika.</w:t>
            </w:r>
          </w:p>
          <w:p w14:paraId="5A7E8C1B" w14:textId="77777777" w:rsidR="009E4D2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5881ABA"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36F7B9E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176420A" w14:textId="77777777" w:rsidR="009E4D2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045C3" w14:textId="77777777" w:rsidR="009E4D29"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111124B" w14:textId="77777777" w:rsidR="009E4D2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E4D29" w14:paraId="575686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31001"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9EEB4"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4C3717ED" w14:textId="77777777" w:rsidR="009E4D29"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89DC333" w14:textId="77777777" w:rsidR="009E4D29"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9E4D29" w14:paraId="368520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514C8"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B003F" w14:textId="77777777" w:rsidR="009E4D2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1A51E39" w14:textId="77777777" w:rsidR="009E4D2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E4D29" w14:paraId="357CC6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BD7DD"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4F441"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3E1B3994"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9E4D29" w14:paraId="2B0D12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687B0"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02FCB"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2C467C2D" w14:textId="77777777" w:rsidR="009E4D29"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716A6E3" w14:textId="77777777" w:rsidR="009E4D29" w:rsidRDefault="00000000">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2F89CAA0"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3E4B16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42F37D6" w14:textId="77777777" w:rsidR="009E4D2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DF32C" w14:textId="77777777" w:rsidR="009E4D29"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4E69E13" w14:textId="77777777" w:rsidR="009E4D2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E4D29" w14:paraId="327EB6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AAC693"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0D755"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22A1C13B" w14:textId="77777777" w:rsidR="009E4D29"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E4D29" w14:paraId="469264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B4D74"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721F2" w14:textId="77777777" w:rsidR="009E4D29" w:rsidRDefault="00000000">
            <w:pPr>
              <w:jc w:val="both"/>
              <w:textAlignment w:val="center"/>
            </w:pPr>
            <w:r>
              <w:rPr>
                <w:rFonts w:ascii="Arial" w:hAnsi="Arial" w:cs="Arial"/>
                <w:color w:val="000000"/>
                <w:position w:val="-2"/>
                <w:sz w:val="18"/>
                <w:szCs w:val="18"/>
              </w:rPr>
              <w:t> </w:t>
            </w:r>
          </w:p>
          <w:p w14:paraId="2A7E33B5" w14:textId="77777777" w:rsidR="009E4D29" w:rsidRDefault="00000000">
            <w:r>
              <w:rPr>
                <w:rFonts w:ascii="Arial" w:hAnsi="Arial" w:cs="Arial"/>
                <w:color w:val="000000"/>
                <w:position w:val="-2"/>
                <w:sz w:val="18"/>
                <w:szCs w:val="18"/>
              </w:rPr>
              <w:t xml:space="preserve"> /</w:t>
            </w:r>
          </w:p>
        </w:tc>
      </w:tr>
      <w:tr w:rsidR="009E4D29" w14:paraId="2CF65D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EC8FF"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1DCE5"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7DE3F336"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9E4D29" w14:paraId="6AEE51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9D26C"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A2DD6"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717D31D9" w14:textId="77777777" w:rsidR="009E4D2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3AB7691"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108247D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F08432" w14:textId="77777777" w:rsidR="009E4D29"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C651A" w14:textId="77777777" w:rsidR="009E4D29"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8F88DD" w14:textId="77777777" w:rsidR="009E4D2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E4D29" w14:paraId="27402E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B2732"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BA16C"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 ali ESPD.</w:t>
            </w:r>
          </w:p>
          <w:p w14:paraId="119C9A9B" w14:textId="77777777" w:rsidR="009E4D29"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FE3F524" w14:textId="77777777" w:rsidR="009E4D29"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9E4D29" w14:paraId="0F17A4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18987" w14:textId="77777777" w:rsidR="009E4D29" w:rsidRDefault="0000000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5EC51" w14:textId="77777777" w:rsidR="009E4D2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E4D29" w14:paraId="2478EE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3A6D"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E1EE6"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0FA412FB"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9E4D29" w14:paraId="39F2B6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79550"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7F608"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79764DD2" w14:textId="77777777" w:rsidR="009E4D2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A9464FA" w14:textId="77777777" w:rsidR="009E4D29"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2F3E9B10" w14:textId="77777777" w:rsidR="009E4D29" w:rsidRDefault="009E4D29"/>
    <w:tbl>
      <w:tblPr>
        <w:tblStyle w:val="NormalTablePHPDOCX"/>
        <w:tblW w:w="2500" w:type="pct"/>
        <w:tblInd w:w="108" w:type="dxa"/>
        <w:tblLook w:val="04A0" w:firstRow="1" w:lastRow="0" w:firstColumn="1" w:lastColumn="0" w:noHBand="0" w:noVBand="1"/>
      </w:tblPr>
      <w:tblGrid>
        <w:gridCol w:w="4504"/>
      </w:tblGrid>
      <w:tr w:rsidR="009E4D29" w14:paraId="290229F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FCF9134" w14:textId="77777777" w:rsidR="009E4D29" w:rsidRDefault="00000000">
            <w:r>
              <w:rPr>
                <w:rFonts w:ascii="Arial" w:hAnsi="Arial" w:cs="Arial"/>
                <w:color w:val="FFFFFF"/>
                <w:position w:val="-2"/>
                <w:sz w:val="18"/>
                <w:szCs w:val="18"/>
              </w:rPr>
              <w:t>Poslovna in finančna sposobnost</w:t>
            </w:r>
          </w:p>
        </w:tc>
      </w:tr>
    </w:tbl>
    <w:p w14:paraId="530FE947"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675C8C6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47523C2" w14:textId="77777777" w:rsidR="009E4D2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 proizvodnje in/ali prometa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99096" w14:textId="77777777" w:rsidR="009E4D29" w:rsidRDefault="00000000">
            <w:pPr>
              <w:spacing w:before="135" w:after="135"/>
              <w:jc w:val="both"/>
              <w:textAlignment w:val="center"/>
            </w:pPr>
            <w:r>
              <w:rPr>
                <w:rFonts w:ascii="Arial" w:hAnsi="Arial" w:cs="Arial"/>
                <w:color w:val="000000"/>
                <w:position w:val="-2"/>
                <w:sz w:val="18"/>
                <w:szCs w:val="18"/>
              </w:rPr>
              <w:t>Gospodarski subjekt mora imeti dovoljenje za opravčjanje dejavnosti proizvodnje in/ali prometa in/ali skladiščenja in/ali uporabe nevarnih kemikalij, skladno s 44. členom Zakona o kemikalijah (Uradni list RS, št. 110/03-UPB, 47/04-ZdZPZ, 61/06-ZBioP, 16/08, 9/11 in 83/12-ZFfS-1)</w:t>
            </w:r>
          </w:p>
        </w:tc>
      </w:tr>
      <w:tr w:rsidR="009E4D29" w14:paraId="0D55E8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2BCE"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1617E" w14:textId="77777777" w:rsidR="009E4D29" w:rsidRDefault="00000000">
            <w:pPr>
              <w:spacing w:before="135" w:after="135"/>
              <w:jc w:val="both"/>
              <w:textAlignment w:val="center"/>
            </w:pPr>
            <w:r>
              <w:rPr>
                <w:rFonts w:ascii="Arial" w:hAnsi="Arial" w:cs="Arial"/>
                <w:color w:val="000000"/>
                <w:position w:val="-2"/>
                <w:sz w:val="18"/>
                <w:szCs w:val="18"/>
              </w:rPr>
              <w:t>Izpolnjen obrazec ESPD</w:t>
            </w:r>
          </w:p>
        </w:tc>
      </w:tr>
      <w:tr w:rsidR="009E4D29" w14:paraId="46B1B3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84C62"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7248B" w14:textId="77777777" w:rsidR="009E4D29" w:rsidRDefault="00000000">
            <w:pPr>
              <w:spacing w:before="135" w:after="135"/>
              <w:jc w:val="both"/>
              <w:textAlignment w:val="center"/>
            </w:pPr>
            <w:r>
              <w:rPr>
                <w:rFonts w:ascii="Arial" w:hAnsi="Arial" w:cs="Arial"/>
                <w:color w:val="000000"/>
                <w:position w:val="-2"/>
                <w:sz w:val="18"/>
                <w:szCs w:val="18"/>
              </w:rPr>
              <w:t>Naročnik bo ponudnika, kateremu namerava oddati javno naročilo, pozval k predložitvi dokazil, v kolikor podatkov ne bo mogel pridobiti iz uradnih evidenc.</w:t>
            </w:r>
          </w:p>
        </w:tc>
      </w:tr>
      <w:tr w:rsidR="009E4D29" w14:paraId="2E1B77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768E9"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07C60"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35703E86" w14:textId="77777777" w:rsidR="009E4D29" w:rsidRDefault="00000000">
            <w:pPr>
              <w:jc w:val="both"/>
              <w:textAlignment w:val="center"/>
            </w:pPr>
            <w:r>
              <w:rPr>
                <w:rFonts w:ascii="Arial" w:hAnsi="Arial" w:cs="Arial"/>
                <w:color w:val="000000"/>
                <w:position w:val="-2"/>
                <w:sz w:val="18"/>
                <w:szCs w:val="18"/>
              </w:rPr>
              <w:t> </w:t>
            </w:r>
          </w:p>
        </w:tc>
      </w:tr>
      <w:tr w:rsidR="009E4D29" w14:paraId="38C41F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CD7E6D"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80399"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032EE2EC" w14:textId="77777777" w:rsidR="009E4D29" w:rsidRDefault="00000000">
            <w:pPr>
              <w:jc w:val="both"/>
              <w:textAlignment w:val="center"/>
            </w:pPr>
            <w:r>
              <w:rPr>
                <w:rFonts w:ascii="Arial" w:hAnsi="Arial" w:cs="Arial"/>
                <w:color w:val="000000"/>
                <w:position w:val="-2"/>
                <w:sz w:val="18"/>
                <w:szCs w:val="18"/>
              </w:rPr>
              <w:t> </w:t>
            </w:r>
          </w:p>
        </w:tc>
      </w:tr>
    </w:tbl>
    <w:p w14:paraId="56EBBD1D"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7B9BB84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CC2D6E1" w14:textId="77777777" w:rsidR="009E4D2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A4B4E" w14:textId="77777777" w:rsidR="009E4D29"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AE7D9D0" w14:textId="77777777" w:rsidR="009E4D29" w:rsidRDefault="00000000">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9E4D29" w14:paraId="0E38AE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A8DEF" w14:textId="77777777" w:rsidR="009E4D2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3DE91" w14:textId="77777777" w:rsidR="009E4D29" w:rsidRDefault="00000000">
            <w:pPr>
              <w:spacing w:before="135" w:after="135"/>
              <w:jc w:val="both"/>
              <w:textAlignment w:val="center"/>
            </w:pPr>
            <w:r>
              <w:rPr>
                <w:rFonts w:ascii="Arial" w:hAnsi="Arial" w:cs="Arial"/>
                <w:color w:val="000000"/>
                <w:position w:val="-2"/>
                <w:sz w:val="18"/>
                <w:szCs w:val="18"/>
              </w:rPr>
              <w:t>Izpolnjen in podpisan Obrazec  KROVNA IZJAVA.</w:t>
            </w:r>
          </w:p>
          <w:p w14:paraId="7D1E4B38" w14:textId="77777777" w:rsidR="009E4D29"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E4D29" w14:paraId="4369A9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63035"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43D44" w14:textId="77777777" w:rsidR="009E4D2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6F35A5" w14:textId="77777777" w:rsidR="009E4D29"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E4D29" w14:paraId="0AD212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9A38F3"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79AFF"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2751DE83" w14:textId="77777777" w:rsidR="009E4D29"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E4D29" w14:paraId="5BCC931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0C1C26"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A0AEF4" w14:textId="77777777" w:rsidR="009E4D29" w:rsidRDefault="00000000">
            <w:pPr>
              <w:spacing w:before="135" w:after="135"/>
              <w:jc w:val="both"/>
              <w:textAlignment w:val="center"/>
            </w:pPr>
            <w:r>
              <w:rPr>
                <w:rFonts w:ascii="Arial" w:hAnsi="Arial" w:cs="Arial"/>
                <w:color w:val="000000"/>
                <w:position w:val="-2"/>
                <w:sz w:val="18"/>
                <w:szCs w:val="18"/>
              </w:rPr>
              <w:t>MORAJO izpolnjevati pogoj</w:t>
            </w:r>
          </w:p>
          <w:p w14:paraId="0664959E" w14:textId="77777777" w:rsidR="009E4D29"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234624D" w14:textId="77777777" w:rsidR="009E4D29" w:rsidRDefault="009E4D29"/>
    <w:tbl>
      <w:tblPr>
        <w:tblStyle w:val="NormalTablePHPDOCX"/>
        <w:tblW w:w="2500" w:type="pct"/>
        <w:tblInd w:w="108" w:type="dxa"/>
        <w:tblLook w:val="04A0" w:firstRow="1" w:lastRow="0" w:firstColumn="1" w:lastColumn="0" w:noHBand="0" w:noVBand="1"/>
      </w:tblPr>
      <w:tblGrid>
        <w:gridCol w:w="4504"/>
      </w:tblGrid>
      <w:tr w:rsidR="009E4D29" w14:paraId="68D2D39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EAC089A" w14:textId="77777777" w:rsidR="009E4D29" w:rsidRDefault="00000000">
            <w:r>
              <w:rPr>
                <w:rFonts w:ascii="Arial" w:hAnsi="Arial" w:cs="Arial"/>
                <w:color w:val="FFFFFF"/>
                <w:position w:val="-2"/>
                <w:sz w:val="18"/>
                <w:szCs w:val="18"/>
              </w:rPr>
              <w:t>Tehnična sposobnost</w:t>
            </w:r>
          </w:p>
        </w:tc>
      </w:tr>
    </w:tbl>
    <w:p w14:paraId="7B0CF570"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3DE0511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30CDDD" w14:textId="77777777" w:rsidR="009E4D2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65AA5" w14:textId="77777777" w:rsidR="009E4D29" w:rsidRDefault="00000000">
            <w:pPr>
              <w:spacing w:before="135" w:after="135"/>
              <w:jc w:val="both"/>
              <w:textAlignment w:val="center"/>
            </w:pPr>
            <w:r>
              <w:rPr>
                <w:rFonts w:ascii="Arial" w:hAnsi="Arial" w:cs="Arial"/>
                <w:color w:val="000000"/>
                <w:position w:val="-2"/>
                <w:sz w:val="18"/>
                <w:szCs w:val="18"/>
              </w:rPr>
              <w:t>Ponudnik je v zadnjih pertih (5) letih, šteto od dneva objave predmetnega javnega naročila na Portalu javnih naročil, uspešno dobavil istovrstno blago v višini najmanj 80.000,00 EUR brez DDV za posamezni sklop pri najmanj dveh istovrstnih poslih in je bil kot dobavitelj v obeh primerih pozitivno ocenjen.</w:t>
            </w:r>
          </w:p>
        </w:tc>
      </w:tr>
      <w:tr w:rsidR="009E4D29" w14:paraId="17EE27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3E7CC"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07466" w14:textId="77777777" w:rsidR="009E4D29" w:rsidRDefault="00000000">
            <w:pPr>
              <w:spacing w:before="135" w:after="135"/>
              <w:jc w:val="both"/>
              <w:textAlignment w:val="center"/>
            </w:pPr>
            <w:r>
              <w:rPr>
                <w:rFonts w:ascii="Arial" w:hAnsi="Arial" w:cs="Arial"/>
                <w:color w:val="000000"/>
                <w:position w:val="-2"/>
                <w:sz w:val="18"/>
                <w:szCs w:val="18"/>
              </w:rPr>
              <w:t>Seznam najpomembnejših opravljenih istovrstnih dobav v zadnjih petih letih pred objavo predmetnega javnega naročila na Portalu javnih naročil (obr. št. 8), vključno z dokazili v obliki potrdila naročnikov (obr. št. 9) za vsak posel-pogodbo posebej, izdanih s sztrani naročnikov, ki potrjujejo ponudnikovo kvalitetno in pravočasno izpolnitev pogodbenih obveznosti bodisi kot glavnega izvajalca ali poslovodečega izvajalca v skupnem nastopu.</w:t>
            </w:r>
          </w:p>
        </w:tc>
      </w:tr>
      <w:tr w:rsidR="009E4D29" w14:paraId="138E9A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FC7B4"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CFD09" w14:textId="77777777" w:rsidR="009E4D29" w:rsidRDefault="00000000">
            <w:pPr>
              <w:jc w:val="both"/>
              <w:textAlignment w:val="center"/>
            </w:pPr>
            <w:r>
              <w:rPr>
                <w:rFonts w:ascii="Arial" w:hAnsi="Arial" w:cs="Arial"/>
                <w:color w:val="000000"/>
                <w:position w:val="-2"/>
                <w:sz w:val="18"/>
                <w:szCs w:val="18"/>
              </w:rPr>
              <w:t> </w:t>
            </w:r>
          </w:p>
          <w:p w14:paraId="2D042866" w14:textId="77777777" w:rsidR="009E4D29" w:rsidRDefault="00000000">
            <w:r>
              <w:rPr>
                <w:rFonts w:ascii="Arial" w:hAnsi="Arial" w:cs="Arial"/>
                <w:color w:val="000000"/>
                <w:position w:val="-2"/>
                <w:sz w:val="18"/>
                <w:szCs w:val="18"/>
              </w:rPr>
              <w:t xml:space="preserve"> /</w:t>
            </w:r>
          </w:p>
        </w:tc>
      </w:tr>
      <w:tr w:rsidR="009E4D29" w14:paraId="275967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F20ED"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0968"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78887E12" w14:textId="77777777" w:rsidR="009E4D29" w:rsidRDefault="00000000">
            <w:pPr>
              <w:jc w:val="both"/>
              <w:textAlignment w:val="center"/>
            </w:pPr>
            <w:r>
              <w:rPr>
                <w:rFonts w:ascii="Arial" w:hAnsi="Arial" w:cs="Arial"/>
                <w:color w:val="000000"/>
                <w:position w:val="-2"/>
                <w:sz w:val="18"/>
                <w:szCs w:val="18"/>
              </w:rPr>
              <w:t> </w:t>
            </w:r>
          </w:p>
        </w:tc>
      </w:tr>
      <w:tr w:rsidR="009E4D29" w14:paraId="1F6C4C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7A076" w14:textId="77777777" w:rsidR="009E4D29" w:rsidRDefault="0000000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3A6D5"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57241CA8" w14:textId="77777777" w:rsidR="009E4D29" w:rsidRDefault="00000000">
            <w:pPr>
              <w:jc w:val="both"/>
              <w:textAlignment w:val="center"/>
            </w:pPr>
            <w:r>
              <w:rPr>
                <w:rFonts w:ascii="Arial" w:hAnsi="Arial" w:cs="Arial"/>
                <w:color w:val="000000"/>
                <w:position w:val="-2"/>
                <w:sz w:val="18"/>
                <w:szCs w:val="18"/>
              </w:rPr>
              <w:t> </w:t>
            </w:r>
          </w:p>
        </w:tc>
      </w:tr>
    </w:tbl>
    <w:p w14:paraId="18CAF9F1"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78E4A56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DE33F22" w14:textId="77777777" w:rsidR="009E4D2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Upoštevanje določil Uredbe o zelenem javnem naročanju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F9D81D" w14:textId="77777777" w:rsidR="009E4D29" w:rsidRDefault="00000000">
            <w:pPr>
              <w:spacing w:before="135" w:after="135"/>
              <w:jc w:val="both"/>
              <w:textAlignment w:val="center"/>
            </w:pPr>
            <w:r>
              <w:rPr>
                <w:rFonts w:ascii="Arial" w:hAnsi="Arial" w:cs="Arial"/>
                <w:color w:val="000000"/>
                <w:position w:val="-2"/>
                <w:sz w:val="18"/>
                <w:szCs w:val="18"/>
              </w:rPr>
              <w:t>Gospodarski subjekt mora upoštevati vsa, za predmetno javno naročilo, relevantna določila Uredbe o zelenem javnem naročanju.</w:t>
            </w:r>
          </w:p>
        </w:tc>
      </w:tr>
      <w:tr w:rsidR="009E4D29" w14:paraId="6B32E2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AB3F14"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FE578" w14:textId="77777777" w:rsidR="009E4D29" w:rsidRDefault="00000000">
            <w:pPr>
              <w:spacing w:before="135" w:after="135"/>
              <w:jc w:val="both"/>
              <w:textAlignment w:val="center"/>
            </w:pPr>
            <w:r>
              <w:rPr>
                <w:rFonts w:ascii="Arial" w:hAnsi="Arial" w:cs="Arial"/>
                <w:color w:val="000000"/>
                <w:position w:val="-2"/>
                <w:sz w:val="18"/>
                <w:szCs w:val="18"/>
              </w:rPr>
              <w:t>Izpolnjen obrazec ESPD in podpisana izjava o upoštevanju določil Uredbe o zelenem javnem naročanju.</w:t>
            </w:r>
          </w:p>
        </w:tc>
      </w:tr>
      <w:tr w:rsidR="009E4D29" w14:paraId="6E68DD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B6098"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55A19" w14:textId="77777777" w:rsidR="009E4D29" w:rsidRDefault="00000000">
            <w:pPr>
              <w:jc w:val="both"/>
              <w:textAlignment w:val="center"/>
            </w:pPr>
            <w:r>
              <w:rPr>
                <w:rFonts w:ascii="Arial" w:hAnsi="Arial" w:cs="Arial"/>
                <w:color w:val="000000"/>
                <w:position w:val="-2"/>
                <w:sz w:val="18"/>
                <w:szCs w:val="18"/>
              </w:rPr>
              <w:t> </w:t>
            </w:r>
          </w:p>
          <w:p w14:paraId="106E3160" w14:textId="77777777" w:rsidR="009E4D29" w:rsidRDefault="00000000">
            <w:r>
              <w:rPr>
                <w:rFonts w:ascii="Arial" w:hAnsi="Arial" w:cs="Arial"/>
                <w:color w:val="000000"/>
                <w:position w:val="-2"/>
                <w:sz w:val="18"/>
                <w:szCs w:val="18"/>
              </w:rPr>
              <w:t xml:space="preserve"> /</w:t>
            </w:r>
          </w:p>
        </w:tc>
      </w:tr>
      <w:tr w:rsidR="009E4D29" w14:paraId="7AAD82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68F74"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A3D11"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09C58C8C" w14:textId="77777777" w:rsidR="009E4D29" w:rsidRDefault="00000000">
            <w:pPr>
              <w:jc w:val="both"/>
              <w:textAlignment w:val="center"/>
            </w:pPr>
            <w:r>
              <w:rPr>
                <w:rFonts w:ascii="Arial" w:hAnsi="Arial" w:cs="Arial"/>
                <w:color w:val="000000"/>
                <w:position w:val="-2"/>
                <w:sz w:val="18"/>
                <w:szCs w:val="18"/>
              </w:rPr>
              <w:t> </w:t>
            </w:r>
          </w:p>
        </w:tc>
      </w:tr>
      <w:tr w:rsidR="009E4D29" w14:paraId="61D48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0249F"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39CFFE"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7EECE9DC" w14:textId="77777777" w:rsidR="009E4D29" w:rsidRDefault="00000000">
            <w:pPr>
              <w:jc w:val="both"/>
              <w:textAlignment w:val="center"/>
            </w:pPr>
            <w:r>
              <w:rPr>
                <w:rFonts w:ascii="Arial" w:hAnsi="Arial" w:cs="Arial"/>
                <w:color w:val="000000"/>
                <w:position w:val="-2"/>
                <w:sz w:val="18"/>
                <w:szCs w:val="18"/>
              </w:rPr>
              <w:t> </w:t>
            </w:r>
          </w:p>
        </w:tc>
      </w:tr>
    </w:tbl>
    <w:p w14:paraId="31FEFB82"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2D8CEF4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E0382A5" w14:textId="77777777" w:rsidR="009E4D2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Izpolnjevanje tehničnih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7B44F" w14:textId="77777777" w:rsidR="009E4D29" w:rsidRDefault="00000000">
            <w:pPr>
              <w:spacing w:before="135" w:after="135"/>
              <w:jc w:val="both"/>
              <w:textAlignment w:val="center"/>
            </w:pPr>
            <w:r>
              <w:rPr>
                <w:rFonts w:ascii="Arial" w:hAnsi="Arial" w:cs="Arial"/>
                <w:color w:val="000000"/>
                <w:position w:val="-2"/>
                <w:sz w:val="18"/>
                <w:szCs w:val="18"/>
              </w:rPr>
              <w:t>Gospodarski subjekt mora izpolnjevati tehnične zahteve naročnika, določene v specifikacijah oz. v ponudbenem predračunu, v splošnih in posebnih pogojih, ki so sestavni del dokumentacije v zvezi z oddajo javnega naročila.</w:t>
            </w:r>
          </w:p>
        </w:tc>
      </w:tr>
      <w:tr w:rsidR="009E4D29" w14:paraId="7090BD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C52415"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5FB91" w14:textId="77777777" w:rsidR="009E4D29" w:rsidRDefault="00000000">
            <w:pPr>
              <w:spacing w:before="135" w:after="135"/>
              <w:jc w:val="both"/>
              <w:textAlignment w:val="center"/>
            </w:pPr>
            <w:r>
              <w:rPr>
                <w:rFonts w:ascii="Arial" w:hAnsi="Arial" w:cs="Arial"/>
                <w:color w:val="000000"/>
                <w:position w:val="-2"/>
                <w:sz w:val="18"/>
                <w:szCs w:val="18"/>
              </w:rPr>
              <w:t>Tehnična dokumentacija, ki jo zahteva naročnik, je opredeljena v predračunu. Naročnik si pridržuje pravico, da v fazo pregleda in ocenjevanja ponudb od gospodarskega subjekta zahteva predložitev dodatne dokumentacije in/ali vzorce ponujenega blaga, iz katere mora biti razvidno izpolnjevanje zahtev naročnika. V primeru zahteve po predložitvi vzorcev, naročnik izrecno navaja, da so gospodarski subjekti dožni predložiti brezplačne vzorce, ki jih naročnik ne bo vračal z namenom preverjanja skladnosti s kasneje dobavljenimi artikli.   </w:t>
            </w:r>
          </w:p>
        </w:tc>
      </w:tr>
      <w:tr w:rsidR="009E4D29" w14:paraId="21FA6F9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37AF8"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16C6A" w14:textId="77777777" w:rsidR="009E4D29" w:rsidRDefault="00000000">
            <w:pPr>
              <w:jc w:val="both"/>
              <w:textAlignment w:val="center"/>
            </w:pPr>
            <w:r>
              <w:rPr>
                <w:rFonts w:ascii="Arial" w:hAnsi="Arial" w:cs="Arial"/>
                <w:color w:val="000000"/>
                <w:position w:val="-2"/>
                <w:sz w:val="18"/>
                <w:szCs w:val="18"/>
              </w:rPr>
              <w:t> </w:t>
            </w:r>
          </w:p>
          <w:p w14:paraId="6FB8DCC5" w14:textId="77777777" w:rsidR="009E4D29" w:rsidRDefault="00000000">
            <w:r>
              <w:rPr>
                <w:rFonts w:ascii="Arial" w:hAnsi="Arial" w:cs="Arial"/>
                <w:color w:val="000000"/>
                <w:position w:val="-2"/>
                <w:sz w:val="18"/>
                <w:szCs w:val="18"/>
              </w:rPr>
              <w:t xml:space="preserve"> /</w:t>
            </w:r>
          </w:p>
        </w:tc>
      </w:tr>
      <w:tr w:rsidR="009E4D29" w14:paraId="7B11AE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80824"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D1277"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273A1A5A" w14:textId="77777777" w:rsidR="009E4D29" w:rsidRDefault="00000000">
            <w:pPr>
              <w:jc w:val="both"/>
              <w:textAlignment w:val="center"/>
            </w:pPr>
            <w:r>
              <w:rPr>
                <w:rFonts w:ascii="Arial" w:hAnsi="Arial" w:cs="Arial"/>
                <w:color w:val="000000"/>
                <w:position w:val="-2"/>
                <w:sz w:val="18"/>
                <w:szCs w:val="18"/>
              </w:rPr>
              <w:t> </w:t>
            </w:r>
          </w:p>
        </w:tc>
      </w:tr>
      <w:tr w:rsidR="009E4D29" w14:paraId="46EA24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60ED5"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3F5E5"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517D170D" w14:textId="77777777" w:rsidR="009E4D29" w:rsidRDefault="00000000">
            <w:pPr>
              <w:jc w:val="both"/>
              <w:textAlignment w:val="center"/>
            </w:pPr>
            <w:r>
              <w:rPr>
                <w:rFonts w:ascii="Arial" w:hAnsi="Arial" w:cs="Arial"/>
                <w:color w:val="000000"/>
                <w:position w:val="-2"/>
                <w:sz w:val="18"/>
                <w:szCs w:val="18"/>
              </w:rPr>
              <w:t> </w:t>
            </w:r>
          </w:p>
        </w:tc>
      </w:tr>
    </w:tbl>
    <w:p w14:paraId="1F9235C6" w14:textId="77777777" w:rsidR="009E4D29" w:rsidRDefault="009E4D29"/>
    <w:tbl>
      <w:tblPr>
        <w:tblStyle w:val="NormalTablePHPDOCX"/>
        <w:tblW w:w="9300" w:type="dxa"/>
        <w:tblInd w:w="108" w:type="dxa"/>
        <w:tblLook w:val="04A0" w:firstRow="1" w:lastRow="0" w:firstColumn="1" w:lastColumn="0" w:noHBand="0" w:noVBand="1"/>
      </w:tblPr>
      <w:tblGrid>
        <w:gridCol w:w="1860"/>
        <w:gridCol w:w="7440"/>
      </w:tblGrid>
      <w:tr w:rsidR="009E4D29" w14:paraId="002A6A9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7259EFB" w14:textId="77777777" w:rsidR="009E4D29" w:rsidRDefault="00000000">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Izpolnjevanje okoljskih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0E9EA" w14:textId="77777777" w:rsidR="009E4D29" w:rsidRDefault="00000000">
            <w:pPr>
              <w:spacing w:before="135" w:after="135"/>
              <w:jc w:val="both"/>
              <w:textAlignment w:val="center"/>
            </w:pPr>
            <w:r>
              <w:rPr>
                <w:rFonts w:ascii="Arial" w:hAnsi="Arial" w:cs="Arial"/>
                <w:color w:val="000000"/>
                <w:position w:val="-2"/>
                <w:sz w:val="18"/>
                <w:szCs w:val="18"/>
              </w:rPr>
              <w:t>Univerzalna čistila morajo imeti okoljski znak, skladen z Uredbo (ES) št. 66/2010 Evropskega parlamenta in Sveta z dne 25.11.2009 o znaku EU za okolje in Sklepom komisije EU 2017/1217 z dne 23.6.2017 o določitvi meril za podelitev znaka EU za okolje čistilom za ćiščenje trdnih površin.</w:t>
            </w:r>
          </w:p>
        </w:tc>
      </w:tr>
      <w:tr w:rsidR="009E4D29" w14:paraId="6C16EC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8A9C7" w14:textId="77777777" w:rsidR="009E4D2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61F98" w14:textId="77777777" w:rsidR="009E4D29" w:rsidRDefault="00000000">
            <w:pPr>
              <w:spacing w:before="135" w:after="135"/>
              <w:jc w:val="both"/>
              <w:textAlignment w:val="center"/>
            </w:pPr>
            <w:r>
              <w:rPr>
                <w:rFonts w:ascii="Arial" w:hAnsi="Arial" w:cs="Arial"/>
                <w:color w:val="000000"/>
                <w:position w:val="-2"/>
                <w:sz w:val="18"/>
                <w:szCs w:val="18"/>
              </w:rPr>
              <w:t>Potrdilo, da ima čistilo enega izmed okoljskih znakov (Ecolabel ali okoljska marjetica) ter izpolnjen obrazec ESPD in podpisana izjava - Okoljske zahteve.</w:t>
            </w:r>
          </w:p>
        </w:tc>
      </w:tr>
      <w:tr w:rsidR="009E4D29" w14:paraId="491195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9D6A3" w14:textId="77777777" w:rsidR="009E4D2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C038E" w14:textId="77777777" w:rsidR="009E4D29" w:rsidRDefault="00000000">
            <w:pPr>
              <w:jc w:val="both"/>
              <w:textAlignment w:val="center"/>
            </w:pPr>
            <w:r>
              <w:rPr>
                <w:rFonts w:ascii="Arial" w:hAnsi="Arial" w:cs="Arial"/>
                <w:color w:val="000000"/>
                <w:position w:val="-2"/>
                <w:sz w:val="18"/>
                <w:szCs w:val="18"/>
              </w:rPr>
              <w:t> </w:t>
            </w:r>
          </w:p>
          <w:p w14:paraId="72913E57" w14:textId="77777777" w:rsidR="009E4D29" w:rsidRDefault="00000000">
            <w:r>
              <w:rPr>
                <w:rFonts w:ascii="Arial" w:hAnsi="Arial" w:cs="Arial"/>
                <w:color w:val="000000"/>
                <w:position w:val="-2"/>
                <w:sz w:val="18"/>
                <w:szCs w:val="18"/>
              </w:rPr>
              <w:t xml:space="preserve"> /</w:t>
            </w:r>
          </w:p>
        </w:tc>
      </w:tr>
      <w:tr w:rsidR="009E4D29" w14:paraId="752E33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00E5" w14:textId="77777777" w:rsidR="009E4D2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F1D9F"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0CA01ABB" w14:textId="77777777" w:rsidR="009E4D29" w:rsidRDefault="00000000">
            <w:pPr>
              <w:jc w:val="both"/>
              <w:textAlignment w:val="center"/>
            </w:pPr>
            <w:r>
              <w:rPr>
                <w:rFonts w:ascii="Arial" w:hAnsi="Arial" w:cs="Arial"/>
                <w:color w:val="000000"/>
                <w:position w:val="-2"/>
                <w:sz w:val="18"/>
                <w:szCs w:val="18"/>
              </w:rPr>
              <w:t> </w:t>
            </w:r>
          </w:p>
        </w:tc>
      </w:tr>
      <w:tr w:rsidR="009E4D29" w14:paraId="2620CA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833E77" w14:textId="77777777" w:rsidR="009E4D2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01141" w14:textId="77777777" w:rsidR="009E4D29" w:rsidRDefault="00000000">
            <w:pPr>
              <w:spacing w:before="135" w:after="135"/>
              <w:jc w:val="both"/>
              <w:textAlignment w:val="center"/>
            </w:pPr>
            <w:r>
              <w:rPr>
                <w:rFonts w:ascii="Arial" w:hAnsi="Arial" w:cs="Arial"/>
                <w:color w:val="000000"/>
                <w:position w:val="-2"/>
                <w:sz w:val="18"/>
                <w:szCs w:val="18"/>
              </w:rPr>
              <w:t>KUMULATIVNO izpolnjevanje pogoja</w:t>
            </w:r>
          </w:p>
          <w:p w14:paraId="53A2C307" w14:textId="77777777" w:rsidR="009E4D29" w:rsidRDefault="00000000">
            <w:pPr>
              <w:jc w:val="both"/>
              <w:textAlignment w:val="center"/>
            </w:pPr>
            <w:r>
              <w:rPr>
                <w:rFonts w:ascii="Arial" w:hAnsi="Arial" w:cs="Arial"/>
                <w:color w:val="000000"/>
                <w:position w:val="-2"/>
                <w:sz w:val="18"/>
                <w:szCs w:val="18"/>
              </w:rPr>
              <w:t> </w:t>
            </w:r>
          </w:p>
        </w:tc>
      </w:tr>
    </w:tbl>
    <w:p w14:paraId="52FC9407" w14:textId="77777777" w:rsidR="009E4D29" w:rsidRDefault="009E4D29">
      <w:pPr>
        <w:sectPr w:rsidR="009E4D29" w:rsidSect="00D931BF">
          <w:pgSz w:w="11906" w:h="16838"/>
          <w:pgMar w:top="1418" w:right="1418" w:bottom="1418" w:left="1418" w:header="567" w:footer="680" w:gutter="0"/>
          <w:cols w:space="708"/>
          <w:docGrid w:linePitch="360"/>
        </w:sectPr>
      </w:pPr>
    </w:p>
    <w:p w14:paraId="3EC7BE03" w14:textId="77777777"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E4D29" w14:paraId="6E920D2C" w14:textId="77777777">
        <w:tc>
          <w:tcPr>
            <w:tcW w:w="0" w:type="auto"/>
            <w:shd w:val="clear" w:color="auto" w:fill="000000"/>
            <w:tcMar>
              <w:top w:w="150" w:type="dxa"/>
              <w:bottom w:w="150" w:type="dxa"/>
            </w:tcMar>
            <w:vAlign w:val="center"/>
          </w:tcPr>
          <w:p w14:paraId="0FD16165" w14:textId="77777777" w:rsidR="009E4D29" w:rsidRDefault="00000000">
            <w:pPr>
              <w:jc w:val="center"/>
            </w:pPr>
            <w:r>
              <w:rPr>
                <w:rFonts w:ascii="Arial" w:hAnsi="Arial" w:cs="Arial"/>
                <w:b/>
                <w:bCs/>
                <w:color w:val="FFFFFF"/>
                <w:position w:val="-2"/>
                <w:sz w:val="18"/>
                <w:szCs w:val="18"/>
                <w:shd w:val="clear" w:color="auto" w:fill="000000"/>
              </w:rPr>
              <w:t>Zavarovanje za dobro izvedbo</w:t>
            </w:r>
          </w:p>
        </w:tc>
      </w:tr>
    </w:tbl>
    <w:p w14:paraId="741034A3" w14:textId="77777777" w:rsidR="009E4D29" w:rsidRDefault="00000000">
      <w:pPr>
        <w:spacing w:before="225" w:after="225" w:line="240" w:lineRule="auto"/>
        <w:jc w:val="both"/>
      </w:pPr>
      <w:r>
        <w:rPr>
          <w:rFonts w:ascii="Arial" w:hAnsi="Arial" w:cs="Arial"/>
          <w:color w:val="000000"/>
          <w:sz w:val="18"/>
          <w:szCs w:val="18"/>
        </w:rPr>
        <w:t>Instrument zavarovanja: menica</w:t>
      </w:r>
    </w:p>
    <w:p w14:paraId="2CC04189" w14:textId="77777777" w:rsidR="009E4D29" w:rsidRDefault="00000000">
      <w:pPr>
        <w:spacing w:before="225" w:after="225" w:line="240" w:lineRule="auto"/>
        <w:jc w:val="both"/>
      </w:pPr>
      <w:r>
        <w:rPr>
          <w:rFonts w:ascii="Arial" w:hAnsi="Arial" w:cs="Arial"/>
          <w:color w:val="000000"/>
          <w:sz w:val="18"/>
          <w:szCs w:val="18"/>
        </w:rPr>
        <w:t>Višina zavarovanja: najmanj 10,00 % pogodbene vrednosti z DDV</w:t>
      </w:r>
    </w:p>
    <w:p w14:paraId="669EE308" w14:textId="77777777" w:rsidR="009E4D29" w:rsidRDefault="00000000">
      <w:pPr>
        <w:spacing w:before="225" w:after="225" w:line="240" w:lineRule="auto"/>
        <w:jc w:val="both"/>
      </w:pPr>
      <w:r>
        <w:rPr>
          <w:rFonts w:ascii="Arial" w:hAnsi="Arial" w:cs="Arial"/>
          <w:color w:val="000000"/>
          <w:sz w:val="18"/>
          <w:szCs w:val="18"/>
        </w:rPr>
        <w:t>Čas veljavnosti: 31.12.2026 dni od roka za izvedbo del</w:t>
      </w:r>
    </w:p>
    <w:p w14:paraId="7878A7EF" w14:textId="77777777" w:rsidR="009E4D29" w:rsidRDefault="00000000">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7CF6998" w14:textId="77777777" w:rsidR="009E4D29" w:rsidRDefault="009E4D29">
      <w:pPr>
        <w:sectPr w:rsidR="009E4D29" w:rsidSect="00D931BF">
          <w:pgSz w:w="11906" w:h="16838"/>
          <w:pgMar w:top="1418" w:right="1418" w:bottom="1418" w:left="1418" w:header="567" w:footer="680" w:gutter="0"/>
          <w:cols w:space="708"/>
          <w:docGrid w:linePitch="360"/>
        </w:sectPr>
      </w:pPr>
    </w:p>
    <w:p w14:paraId="7B12CA1A"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AE03824"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9E4D29" w14:paraId="0CBCBCD9" w14:textId="77777777">
        <w:tc>
          <w:tcPr>
            <w:tcW w:w="0" w:type="auto"/>
            <w:shd w:val="clear" w:color="auto" w:fill="FFFFFF"/>
            <w:tcMar>
              <w:top w:w="75" w:type="dxa"/>
              <w:bottom w:w="75" w:type="dxa"/>
            </w:tcMar>
            <w:vAlign w:val="center"/>
          </w:tcPr>
          <w:p w14:paraId="26D677C0" w14:textId="77777777" w:rsidR="009E4D29" w:rsidRDefault="00000000">
            <w:r>
              <w:rPr>
                <w:rFonts w:ascii="Arial" w:hAnsi="Arial" w:cs="Arial"/>
                <w:b/>
                <w:bCs/>
                <w:color w:val="000000"/>
                <w:position w:val="-2"/>
                <w:sz w:val="18"/>
                <w:szCs w:val="18"/>
                <w:shd w:val="clear" w:color="auto" w:fill="FFFFFF"/>
              </w:rPr>
              <w:t>Splošne specifikacije</w:t>
            </w:r>
          </w:p>
        </w:tc>
      </w:tr>
    </w:tbl>
    <w:p w14:paraId="3FA577DF" w14:textId="77777777" w:rsidR="009E4D29" w:rsidRDefault="00000000">
      <w:pPr>
        <w:spacing w:before="225" w:after="225" w:line="240" w:lineRule="auto"/>
        <w:jc w:val="both"/>
      </w:pPr>
      <w:r>
        <w:rPr>
          <w:rFonts w:ascii="Arial" w:hAnsi="Arial" w:cs="Arial"/>
          <w:color w:val="000000"/>
          <w:sz w:val="18"/>
          <w:szCs w:val="18"/>
        </w:rPr>
        <w:t>Specifikacije določajo pogoje, način in namen uporabe blaga, ki je predmet tega javnega naročila. Blago in okvirne količine so podane v prilogi Ponudbeni predračun (xls. dokument). V specifikaciji blaga so navedene okvirne količine za obdobje 12 mesecev. Z izbranim ponudnikom se bo sklenila pogodba za 36 mesecev.</w:t>
      </w:r>
    </w:p>
    <w:p w14:paraId="49F471D7" w14:textId="77777777" w:rsidR="009E4D29" w:rsidRDefault="00000000">
      <w:pPr>
        <w:spacing w:before="225" w:after="225" w:line="240" w:lineRule="auto"/>
        <w:jc w:val="both"/>
      </w:pPr>
      <w:r>
        <w:rPr>
          <w:rFonts w:ascii="Arial" w:hAnsi="Arial" w:cs="Arial"/>
          <w:color w:val="000000"/>
          <w:sz w:val="18"/>
          <w:szCs w:val="18"/>
        </w:rPr>
        <w:t>Ponudnik mora v prilogo Ponudbeni predračun vpisati proizvajalca blaga, ki ga ponuja v predračunu. Kjer je to mogoče, navede tudi trgovsko ime blaga. Če v času trajanja pogodbe proizvajalec preneha izdelovati artikel, mora ponudnik ponuditi drug enakovreden izdelek po enaki ceni.</w:t>
      </w:r>
    </w:p>
    <w:p w14:paraId="41C0180D" w14:textId="77777777" w:rsidR="009E4D29" w:rsidRDefault="00000000">
      <w:pPr>
        <w:spacing w:before="225" w:after="225" w:line="240" w:lineRule="auto"/>
        <w:jc w:val="both"/>
      </w:pPr>
      <w:r>
        <w:rPr>
          <w:rFonts w:ascii="Arial" w:hAnsi="Arial" w:cs="Arial"/>
          <w:color w:val="000000"/>
          <w:sz w:val="18"/>
          <w:szCs w:val="18"/>
        </w:rPr>
        <w:t>Blago mora biti pakirano v ustrezno embalažo, ki varuje blago pred zunanjimi vplivi in je prijazna okolju ter utrezati predpisom o kemikalijah, kjer ponuja kemične proizvode, ki podležejo ustreznim predpisom o označevanju blaga. Na embalaži mora biti navedena količina, trgovsko ime ter drugi podatki, potrebni za individualizacijo naročenega blaga. Na vsaki embalaži mora biti navodilo za uporabo v slovenskem jeziku ter oznaka stopnje nevarnosti. Embalaža mora biti razgradljiva, odstranjevanje embalaže naročniku ne sme predstavljati dodatnih stroškov razen običajnih stroškov za odvoz odpadnega materiala. Kjer je možno, mora dobavitelj dobavljati blago v nadomestni embalaži.</w:t>
      </w:r>
    </w:p>
    <w:p w14:paraId="0167877D" w14:textId="77777777" w:rsidR="009E4D29" w:rsidRDefault="00000000">
      <w:pPr>
        <w:spacing w:before="225" w:after="225" w:line="240" w:lineRule="auto"/>
        <w:jc w:val="both"/>
      </w:pPr>
      <w:r>
        <w:rPr>
          <w:rFonts w:ascii="Arial" w:hAnsi="Arial" w:cs="Arial"/>
          <w:color w:val="000000"/>
          <w:sz w:val="18"/>
          <w:szCs w:val="18"/>
        </w:rPr>
        <w:t>Ponudnik bo na zahtevo in poziv naročnika dolžan predložiti zahtevane vzorce ponujenega blaga brezplačno in tako dokazati, da je blago, ki ga ponuja, enakovredno blagu, ki ga zahteva naročnik.</w:t>
      </w:r>
    </w:p>
    <w:p w14:paraId="7BC574F0" w14:textId="77777777" w:rsidR="009E4D29" w:rsidRDefault="00000000">
      <w:pPr>
        <w:spacing w:before="225" w:after="225" w:line="240" w:lineRule="auto"/>
        <w:jc w:val="both"/>
      </w:pPr>
      <w:r>
        <w:rPr>
          <w:rFonts w:ascii="Arial" w:hAnsi="Arial" w:cs="Arial"/>
          <w:color w:val="000000"/>
          <w:sz w:val="18"/>
          <w:szCs w:val="18"/>
        </w:rPr>
        <w:t>Ponudnik bo moral pri vsaki dobavi nevarne snovi predložiti varnostni list v slovenskem jeziku, ki bo skladen z Uredbo št. 1907/2006/ES o registraciji, evalvaciji, avtorizaciji in omejevanju kemikalij (REACH) in Uredbo št. 1272/2008/ES o razvrščanju, pakiranju in označevanju kemičnih snovi ter zmesi.</w:t>
      </w:r>
    </w:p>
    <w:p w14:paraId="612413AC" w14:textId="77777777" w:rsidR="009E4D29" w:rsidRDefault="00000000">
      <w:pPr>
        <w:spacing w:before="225" w:after="225" w:line="240" w:lineRule="auto"/>
        <w:jc w:val="both"/>
      </w:pPr>
      <w:r>
        <w:rPr>
          <w:rFonts w:ascii="Arial" w:hAnsi="Arial" w:cs="Arial"/>
          <w:color w:val="000000"/>
          <w:sz w:val="18"/>
          <w:szCs w:val="18"/>
        </w:rPr>
        <w:t>Izbrani ponudnik bo moral v roku 8 dni od podpisa pogodbe naročniku predložiti veljavni cenik za ostalo blago, ki ni zajeto v ponudbenem predračunu, vendar po svojih lastnostih in namenu sodi v razpisano vrsto blaga. Naročnik bo v teku izvajanja pogodbe lahko naročal tudi blago, ki ni poimensko popisano v prilogi ponudbenega predračuna, vendar pa po svojih lastnostih in namenu uporabe sodi med tovrstno blago.</w:t>
      </w:r>
    </w:p>
    <w:p w14:paraId="401395DC" w14:textId="77777777" w:rsidR="009E4D29" w:rsidRDefault="00000000">
      <w:pPr>
        <w:spacing w:before="225" w:after="225" w:line="240" w:lineRule="auto"/>
        <w:jc w:val="both"/>
      </w:pPr>
      <w:r>
        <w:rPr>
          <w:rFonts w:ascii="Arial" w:hAnsi="Arial" w:cs="Arial"/>
          <w:color w:val="000000"/>
          <w:sz w:val="18"/>
          <w:szCs w:val="18"/>
        </w:rPr>
        <w:t>Naročnik bo blago naročal do 25. dne v mesecu za naslednji mesec. Ponudnik bo dolžan dobavo izvršiti najkasneje v roku 5 dni od oddaje naročila.</w:t>
      </w:r>
    </w:p>
    <w:p w14:paraId="4A68F3BC" w14:textId="77777777" w:rsidR="009E4D29" w:rsidRDefault="00000000">
      <w:pPr>
        <w:spacing w:before="225" w:after="225" w:line="240" w:lineRule="auto"/>
        <w:jc w:val="both"/>
      </w:pPr>
      <w:r>
        <w:rPr>
          <w:rFonts w:ascii="Arial" w:hAnsi="Arial" w:cs="Arial"/>
          <w:color w:val="000000"/>
          <w:sz w:val="18"/>
          <w:szCs w:val="18"/>
        </w:rPr>
        <w:t>V primeru nujnih dobav bo ponudnik dolžan dobavo izvršiti v roku 24 ur od oddaje naročila.</w:t>
      </w:r>
    </w:p>
    <w:p w14:paraId="375B52D5" w14:textId="77777777" w:rsidR="009E4D29" w:rsidRDefault="00000000">
      <w:pPr>
        <w:spacing w:before="225" w:after="225" w:line="240" w:lineRule="auto"/>
        <w:jc w:val="both"/>
      </w:pPr>
      <w:r>
        <w:rPr>
          <w:rFonts w:ascii="Arial" w:hAnsi="Arial" w:cs="Arial"/>
          <w:color w:val="000000"/>
          <w:sz w:val="18"/>
          <w:szCs w:val="18"/>
        </w:rPr>
        <w:t>Blago se dobavlja sukcesivno po posameznih lokacijah naročnika, in sicer:</w:t>
      </w:r>
    </w:p>
    <w:p w14:paraId="45857F8F" w14:textId="77777777" w:rsidR="009E4D29" w:rsidRDefault="00000000">
      <w:pPr>
        <w:spacing w:before="225" w:after="225" w:line="240" w:lineRule="auto"/>
        <w:jc w:val="both"/>
      </w:pPr>
      <w:r>
        <w:rPr>
          <w:rFonts w:ascii="Arial" w:hAnsi="Arial" w:cs="Arial"/>
          <w:color w:val="000000"/>
          <w:sz w:val="18"/>
          <w:szCs w:val="18"/>
        </w:rPr>
        <w:t>- Dom upokojencev Ptuj, Volkmerjeva cesta 10, 2250 Ptuj</w:t>
      </w:r>
    </w:p>
    <w:p w14:paraId="2D7B640C" w14:textId="77777777" w:rsidR="009E4D29" w:rsidRDefault="00000000">
      <w:pPr>
        <w:spacing w:before="225" w:after="225" w:line="240" w:lineRule="auto"/>
        <w:jc w:val="both"/>
      </w:pPr>
      <w:r>
        <w:rPr>
          <w:rFonts w:ascii="Arial" w:hAnsi="Arial" w:cs="Arial"/>
          <w:color w:val="000000"/>
          <w:sz w:val="18"/>
          <w:szCs w:val="18"/>
        </w:rPr>
        <w:t>- Dom upokojencev Ptuj, enota Muretinci, Muretinci 45a, 2272 Gorišnica,</w:t>
      </w:r>
    </w:p>
    <w:p w14:paraId="71B9E4B1" w14:textId="77777777" w:rsidR="009E4D29" w:rsidRDefault="00000000">
      <w:pPr>
        <w:spacing w:before="225" w:after="225" w:line="240" w:lineRule="auto"/>
        <w:jc w:val="both"/>
      </w:pPr>
      <w:r>
        <w:rPr>
          <w:rFonts w:ascii="Arial" w:hAnsi="Arial" w:cs="Arial"/>
          <w:color w:val="000000"/>
          <w:sz w:val="18"/>
          <w:szCs w:val="18"/>
        </w:rPr>
        <w:t>- Dom upokojencev Ptuj, enota Kidričevo, Kajuhova ulica 2d, 2325 Kidričevo,</w:t>
      </w:r>
    </w:p>
    <w:p w14:paraId="03874D52" w14:textId="77777777" w:rsidR="009E4D29" w:rsidRDefault="00000000">
      <w:pPr>
        <w:spacing w:before="225" w:after="225" w:line="240" w:lineRule="auto"/>
        <w:jc w:val="both"/>
      </w:pPr>
      <w:r>
        <w:rPr>
          <w:rFonts w:ascii="Arial" w:hAnsi="Arial" w:cs="Arial"/>
          <w:color w:val="000000"/>
          <w:sz w:val="18"/>
          <w:szCs w:val="18"/>
        </w:rPr>
        <w:t>- Dom upokojencev Ptuj, enota Juršinci, Juršinci 19d, 2256 Juršinci,</w:t>
      </w:r>
    </w:p>
    <w:p w14:paraId="78ADEF5E" w14:textId="77777777" w:rsidR="009E4D29" w:rsidRDefault="00000000">
      <w:pPr>
        <w:spacing w:before="225" w:after="225" w:line="240" w:lineRule="auto"/>
        <w:jc w:val="both"/>
      </w:pPr>
      <w:r>
        <w:rPr>
          <w:rFonts w:ascii="Arial" w:hAnsi="Arial" w:cs="Arial"/>
          <w:color w:val="000000"/>
          <w:sz w:val="18"/>
          <w:szCs w:val="18"/>
        </w:rPr>
        <w:t>- Dom upokojencev Ptuj, enota Koper, Oljčna pot 65, 6000 Koper, predvidoma do 31.12.2023,</w:t>
      </w:r>
    </w:p>
    <w:p w14:paraId="43C4EC46" w14:textId="77777777" w:rsidR="009E4D29" w:rsidRDefault="00000000">
      <w:pPr>
        <w:spacing w:before="225" w:after="225" w:line="240" w:lineRule="auto"/>
        <w:jc w:val="both"/>
      </w:pPr>
      <w:r>
        <w:rPr>
          <w:rFonts w:ascii="Arial" w:hAnsi="Arial" w:cs="Arial"/>
          <w:color w:val="000000"/>
          <w:sz w:val="18"/>
          <w:szCs w:val="18"/>
        </w:rPr>
        <w:t>- Dom upokojencev Ptuj, enota Žabjak, Žabjak 1, 2250 Ptuj, predvidoma od 1.10.2023 dalje.</w:t>
      </w:r>
    </w:p>
    <w:p w14:paraId="2294A55C" w14:textId="32E8F60D" w:rsidR="009E4D29" w:rsidRDefault="00000000" w:rsidP="00480E8A">
      <w:pPr>
        <w:spacing w:before="225" w:after="225" w:line="240" w:lineRule="auto"/>
        <w:jc w:val="both"/>
      </w:pPr>
      <w:r>
        <w:rPr>
          <w:rFonts w:ascii="Arial" w:hAnsi="Arial" w:cs="Arial"/>
          <w:color w:val="000000"/>
          <w:sz w:val="18"/>
          <w:szCs w:val="18"/>
        </w:rPr>
        <w:t>V kolikor bi naročnik zaradi pridobivanja dodatnih kapacitet svojo dejavnost izvajal na dodatnih lokacijah, je ponudnik dolžan naročeno blago dostavljati tudi na tiste lokacije.</w:t>
      </w:r>
    </w:p>
    <w:tbl>
      <w:tblPr>
        <w:tblStyle w:val="NormalTablePHPDOCX"/>
        <w:tblW w:w="5000" w:type="pct"/>
        <w:tblInd w:w="600" w:type="dxa"/>
        <w:tblLook w:val="04A0" w:firstRow="1" w:lastRow="0" w:firstColumn="1" w:lastColumn="0" w:noHBand="0" w:noVBand="1"/>
      </w:tblPr>
      <w:tblGrid>
        <w:gridCol w:w="9070"/>
      </w:tblGrid>
      <w:tr w:rsidR="009E4D29" w14:paraId="6454E45A" w14:textId="77777777">
        <w:tc>
          <w:tcPr>
            <w:tcW w:w="0" w:type="auto"/>
            <w:tcMar>
              <w:top w:w="135" w:type="dxa"/>
              <w:bottom w:w="135" w:type="dxa"/>
            </w:tcMar>
            <w:vAlign w:val="center"/>
          </w:tcPr>
          <w:p w14:paraId="3B987F35" w14:textId="77777777" w:rsidR="009E4D29" w:rsidRDefault="009E4D29"/>
        </w:tc>
      </w:tr>
    </w:tbl>
    <w:p w14:paraId="27C93134" w14:textId="77777777" w:rsidR="009E4D29" w:rsidRDefault="009E4D29">
      <w:pPr>
        <w:sectPr w:rsidR="009E4D29" w:rsidSect="00D931BF">
          <w:pgSz w:w="11906" w:h="16838"/>
          <w:pgMar w:top="1418" w:right="1418" w:bottom="1418" w:left="1418" w:header="567" w:footer="680" w:gutter="0"/>
          <w:cols w:space="708"/>
          <w:docGrid w:linePitch="360"/>
        </w:sectPr>
      </w:pPr>
    </w:p>
    <w:p w14:paraId="6C716FEE"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6DFE7B5" w14:textId="77777777" w:rsidR="00827BFC" w:rsidRPr="00A17BFF" w:rsidRDefault="00000000" w:rsidP="00827BFC">
      <w:pPr>
        <w:pStyle w:val="Paragraf"/>
        <w:rPr>
          <w:rFonts w:ascii="Arial" w:hAnsi="Arial" w:cs="Arial"/>
        </w:rPr>
      </w:pPr>
    </w:p>
    <w:p w14:paraId="66C8FA78" w14:textId="77777777" w:rsidR="009E4D29"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73DC721" w14:textId="77777777" w:rsidR="009E4D29"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280D084B" w14:textId="77777777" w:rsidR="009E4D29"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703EDC8" w14:textId="77777777" w:rsidR="009E4D29"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CC5BE8B"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9E4D29" w14:paraId="3E10E4FC"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92B8668" w14:textId="77777777" w:rsidR="009E4D29"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5D00831" w14:textId="77777777" w:rsidR="009E4D29"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8D7136D" w14:textId="77777777" w:rsidR="009E4D29" w:rsidRDefault="00000000">
            <w:pPr>
              <w:jc w:val="center"/>
            </w:pPr>
            <w:r>
              <w:rPr>
                <w:rFonts w:ascii="Arial" w:hAnsi="Arial" w:cs="Arial"/>
                <w:b/>
                <w:bCs/>
                <w:color w:val="000000"/>
                <w:position w:val="-3"/>
                <w:sz w:val="20"/>
                <w:szCs w:val="20"/>
                <w:shd w:val="clear" w:color="auto" w:fill="AAAAAA"/>
              </w:rPr>
              <w:t>Opombe</w:t>
            </w:r>
          </w:p>
        </w:tc>
      </w:tr>
      <w:tr w:rsidR="009E4D29" w14:paraId="1BA370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6DB7" w14:textId="77777777" w:rsidR="009E4D29"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DAF9" w14:textId="77777777" w:rsidR="009E4D29" w:rsidRDefault="00000000">
            <w:r>
              <w:rPr>
                <w:rFonts w:ascii="Arial" w:hAnsi="Arial" w:cs="Arial"/>
                <w:color w:val="000000"/>
                <w:position w:val="-2"/>
                <w:sz w:val="18"/>
                <w:szCs w:val="18"/>
              </w:rPr>
              <w:t>Ponudba</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B65F7" w14:textId="77777777" w:rsidR="009E4D29"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9E4D29" w14:paraId="69ED9F9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37C70" w14:textId="77777777" w:rsidR="009E4D29"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69D33E" w14:textId="77777777" w:rsidR="009E4D29" w:rsidRDefault="00000000">
            <w:r>
              <w:rPr>
                <w:rFonts w:ascii="Arial" w:hAnsi="Arial" w:cs="Arial"/>
                <w:color w:val="000000"/>
                <w:position w:val="-2"/>
                <w:sz w:val="18"/>
                <w:szCs w:val="18"/>
              </w:rPr>
              <w:t>Krovna izjava</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9C358"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6F27EE4B"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5890C4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056DE" w14:textId="77777777" w:rsidR="009E4D29"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7BE1" w14:textId="77777777" w:rsidR="009E4D29" w:rsidRDefault="00000000">
            <w:r>
              <w:rPr>
                <w:rFonts w:ascii="Arial" w:hAnsi="Arial" w:cs="Arial"/>
                <w:color w:val="000000"/>
                <w:position w:val="-2"/>
                <w:sz w:val="18"/>
                <w:szCs w:val="18"/>
              </w:rPr>
              <w:t>ESPD</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A62E5" w14:textId="77777777" w:rsidR="009E4D29" w:rsidRDefault="00000000">
            <w:pPr>
              <w:spacing w:before="135" w:after="135"/>
              <w:jc w:val="both"/>
              <w:textAlignment w:val="center"/>
            </w:pPr>
            <w:r>
              <w:rPr>
                <w:rFonts w:ascii="Arial" w:hAnsi="Arial" w:cs="Arial"/>
                <w:color w:val="000000"/>
                <w:position w:val="-2"/>
                <w:sz w:val="18"/>
                <w:szCs w:val="18"/>
              </w:rPr>
              <w:t>Izpolnjen .xml, uvoziti v e-Oddajo in dodatno še naložiti v aplikacviji e-JN v .pdf formatu v razdelek "Ostale priloge"</w:t>
            </w:r>
          </w:p>
        </w:tc>
      </w:tr>
      <w:tr w:rsidR="009E4D29" w14:paraId="4B85A0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6D6DF" w14:textId="77777777" w:rsidR="009E4D29"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E0540" w14:textId="77777777" w:rsidR="009E4D29" w:rsidRDefault="0000000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8C32BA"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5082F88A"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0D9EB85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5447B" w14:textId="77777777" w:rsidR="009E4D29"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10DD5" w14:textId="77777777" w:rsidR="009E4D29"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C747A" w14:textId="77777777" w:rsidR="009E4D29" w:rsidRDefault="00000000">
            <w:pPr>
              <w:spacing w:before="135" w:after="135"/>
              <w:jc w:val="both"/>
              <w:textAlignment w:val="center"/>
            </w:pPr>
            <w:r>
              <w:rPr>
                <w:rFonts w:ascii="Arial" w:hAnsi="Arial" w:cs="Arial"/>
                <w:color w:val="000000"/>
                <w:position w:val="-2"/>
                <w:sz w:val="18"/>
                <w:szCs w:val="18"/>
              </w:rPr>
              <w:t>Izpolnjen, podpisan in žigosan. </w:t>
            </w:r>
          </w:p>
          <w:p w14:paraId="008D4CD5" w14:textId="77777777" w:rsidR="009E4D29"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p w14:paraId="47C9390E" w14:textId="77777777" w:rsidR="009E4D29" w:rsidRDefault="00000000">
            <w:pPr>
              <w:spacing w:before="135" w:after="135"/>
              <w:jc w:val="both"/>
              <w:textAlignment w:val="center"/>
            </w:pPr>
            <w:r>
              <w:rPr>
                <w:rFonts w:ascii="Arial" w:hAnsi="Arial" w:cs="Arial"/>
                <w:color w:val="000000"/>
                <w:position w:val="-2"/>
                <w:sz w:val="18"/>
                <w:szCs w:val="18"/>
              </w:rPr>
              <w:lastRenderedPageBreak/>
              <w:t>Dokument pri elektronski oddaji ponudb naložiti v aplikaciji e-JN v razdelek "Ostale priloge".</w:t>
            </w:r>
          </w:p>
        </w:tc>
      </w:tr>
      <w:tr w:rsidR="009E4D29" w14:paraId="32416B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28FEA" w14:textId="77777777" w:rsidR="009E4D29" w:rsidRDefault="00000000">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27C139" w14:textId="77777777" w:rsidR="009E4D29" w:rsidRDefault="00000000">
            <w:r>
              <w:rPr>
                <w:rFonts w:ascii="Arial" w:hAnsi="Arial" w:cs="Arial"/>
                <w:color w:val="000000"/>
                <w:position w:val="-2"/>
                <w:sz w:val="18"/>
                <w:szCs w:val="18"/>
              </w:rPr>
              <w:t>Temeljne okoljske zahteve</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C90E8"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64BFEF04"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231E7B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15CE8" w14:textId="77777777" w:rsidR="009E4D29"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5DCA4" w14:textId="77777777" w:rsidR="009E4D29" w:rsidRDefault="00000000">
            <w:r>
              <w:rPr>
                <w:rFonts w:ascii="Arial" w:hAnsi="Arial" w:cs="Arial"/>
                <w:color w:val="000000"/>
                <w:position w:val="-2"/>
                <w:sz w:val="18"/>
                <w:szCs w:val="18"/>
              </w:rPr>
              <w:t>Izvaja o upoštevanju določil Uredbe o zelenem javnem naročanju</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E4770"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32C74E95"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14F36A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66206" w14:textId="77777777" w:rsidR="009E4D29"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B737E" w14:textId="77777777" w:rsidR="009E4D29"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A9785"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40338EA0"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4D00CC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ED93D" w14:textId="77777777" w:rsidR="009E4D29"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0D3D3" w14:textId="77777777" w:rsidR="009E4D29" w:rsidRDefault="00000000">
            <w:r>
              <w:rPr>
                <w:rFonts w:ascii="Arial" w:hAnsi="Arial" w:cs="Arial"/>
                <w:color w:val="000000"/>
                <w:position w:val="-2"/>
                <w:sz w:val="18"/>
                <w:szCs w:val="18"/>
              </w:rPr>
              <w:t>Potrdilo o dobro opravljenem delu</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B173F" w14:textId="77777777" w:rsidR="009E4D29" w:rsidRDefault="00000000">
            <w:pPr>
              <w:spacing w:before="135" w:after="135"/>
              <w:jc w:val="both"/>
              <w:textAlignment w:val="center"/>
            </w:pPr>
            <w:r>
              <w:rPr>
                <w:rFonts w:ascii="Arial" w:hAnsi="Arial" w:cs="Arial"/>
                <w:color w:val="000000"/>
                <w:position w:val="-2"/>
                <w:sz w:val="18"/>
                <w:szCs w:val="18"/>
              </w:rPr>
              <w:t>Izpolnjen, potrjen s strani naročnika posla.</w:t>
            </w:r>
          </w:p>
          <w:p w14:paraId="48B7C4AC"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5E85573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ED2C2" w14:textId="77777777" w:rsidR="009E4D29"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82BF9" w14:textId="77777777" w:rsidR="009E4D29" w:rsidRDefault="00000000">
            <w:r>
              <w:rPr>
                <w:rFonts w:ascii="Arial" w:hAnsi="Arial" w:cs="Arial"/>
                <w:color w:val="000000"/>
                <w:position w:val="-2"/>
                <w:sz w:val="18"/>
                <w:szCs w:val="18"/>
              </w:rPr>
              <w:t>Vzorec menične izjave za dobro izvedbo</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BE4F3" w14:textId="77777777" w:rsidR="009E4D29" w:rsidRDefault="00000000">
            <w:pPr>
              <w:spacing w:before="135" w:after="135"/>
              <w:jc w:val="both"/>
              <w:textAlignment w:val="center"/>
            </w:pPr>
            <w:r>
              <w:rPr>
                <w:rFonts w:ascii="Arial" w:hAnsi="Arial" w:cs="Arial"/>
                <w:color w:val="000000"/>
                <w:position w:val="-2"/>
                <w:sz w:val="18"/>
                <w:szCs w:val="18"/>
              </w:rPr>
              <w:t>Parafiran.</w:t>
            </w:r>
          </w:p>
          <w:p w14:paraId="387AEA90"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51BE65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F24E8" w14:textId="77777777" w:rsidR="009E4D29"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7A8E8" w14:textId="77777777" w:rsidR="009E4D29"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790D7"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1C8C69AA"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4536489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FB8A0" w14:textId="77777777" w:rsidR="009E4D29"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A7A35" w14:textId="77777777" w:rsidR="009E4D29" w:rsidRDefault="00000000">
            <w:r>
              <w:rPr>
                <w:rFonts w:ascii="Arial" w:hAnsi="Arial" w:cs="Arial"/>
                <w:color w:val="000000"/>
                <w:position w:val="-2"/>
                <w:sz w:val="18"/>
                <w:szCs w:val="18"/>
              </w:rPr>
              <w:t>Izjava podizvajalca</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F4A45"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08E14590"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66E40C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C2AFD" w14:textId="77777777" w:rsidR="009E4D29"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A0D17" w14:textId="77777777" w:rsidR="009E4D29"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1BC0" w14:textId="77777777" w:rsidR="009E4D29" w:rsidRDefault="00000000">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w:t>
            </w:r>
            <w:r>
              <w:rPr>
                <w:rFonts w:ascii="Arial" w:hAnsi="Arial" w:cs="Arial"/>
                <w:color w:val="000000"/>
                <w:position w:val="-2"/>
                <w:sz w:val="18"/>
                <w:szCs w:val="18"/>
              </w:rPr>
              <w:lastRenderedPageBreak/>
              <w:t>dokumentacije. ESPD lahko podizvajalci izpolnijo na Portalu javnih naročil.</w:t>
            </w:r>
          </w:p>
          <w:p w14:paraId="55F659E8"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60D25A5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5B29C" w14:textId="77777777" w:rsidR="009E4D29" w:rsidRDefault="00000000">
            <w:r>
              <w:rPr>
                <w:rFonts w:ascii="Arial" w:hAnsi="Arial" w:cs="Arial"/>
                <w:color w:val="000000"/>
                <w:position w:val="-2"/>
                <w:sz w:val="18"/>
                <w:szCs w:val="18"/>
              </w:rPr>
              <w:lastRenderedPageBreak/>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1E496" w14:textId="77777777" w:rsidR="009E4D29"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B2723" w14:textId="77777777" w:rsidR="009E4D29" w:rsidRDefault="00000000">
            <w:pPr>
              <w:spacing w:before="135" w:after="135"/>
              <w:jc w:val="both"/>
              <w:textAlignment w:val="center"/>
            </w:pPr>
            <w:r>
              <w:rPr>
                <w:rFonts w:ascii="Arial" w:hAnsi="Arial" w:cs="Arial"/>
                <w:color w:val="000000"/>
                <w:position w:val="-2"/>
                <w:sz w:val="18"/>
                <w:szCs w:val="18"/>
              </w:rPr>
              <w:t>Izpolnjen, podpisan in žigosan.</w:t>
            </w:r>
          </w:p>
          <w:p w14:paraId="5F19189E"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9E4D29" w14:paraId="4139B4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16A05" w14:textId="777ADEB8" w:rsidR="009E4D29" w:rsidRDefault="00000000">
            <w:r>
              <w:rPr>
                <w:rFonts w:ascii="Arial" w:hAnsi="Arial" w:cs="Arial"/>
                <w:color w:val="000000"/>
                <w:position w:val="-2"/>
                <w:sz w:val="18"/>
                <w:szCs w:val="18"/>
              </w:rPr>
              <w:t>Priloga</w:t>
            </w:r>
            <w:r w:rsidR="00B86359">
              <w:rPr>
                <w:rFonts w:ascii="Arial" w:hAnsi="Arial" w:cs="Arial"/>
                <w:color w:val="000000"/>
                <w:position w:val="-2"/>
                <w:sz w:val="18"/>
                <w:szCs w:val="18"/>
              </w:rPr>
              <w:t xml:space="preserve">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CF930" w14:textId="77777777" w:rsidR="009E4D29" w:rsidRDefault="00000000">
            <w:r>
              <w:rPr>
                <w:rFonts w:ascii="Arial" w:hAnsi="Arial" w:cs="Arial"/>
                <w:color w:val="000000"/>
                <w:position w:val="-2"/>
                <w:sz w:val="18"/>
                <w:szCs w:val="18"/>
              </w:rPr>
              <w:t>Vzorec pogodbe: Pogodba o sukcesivni dobavi čistil.</w:t>
            </w:r>
            <w:r>
              <w:rPr>
                <w:rFonts w:ascii="Arial" w:hAnsi="Arial" w:cs="Arial"/>
                <w:color w:val="000000"/>
                <w:position w:val="-2"/>
                <w:sz w:val="18"/>
                <w:szCs w:val="18"/>
              </w:rPr>
              <w:br/>
              <w:t>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08932" w14:textId="77777777" w:rsidR="009E4D29" w:rsidRDefault="00000000">
            <w:pPr>
              <w:spacing w:before="135" w:after="135"/>
              <w:jc w:val="both"/>
              <w:textAlignment w:val="center"/>
            </w:pPr>
            <w:r>
              <w:rPr>
                <w:rFonts w:ascii="Arial" w:hAnsi="Arial" w:cs="Arial"/>
                <w:color w:val="000000"/>
                <w:position w:val="-2"/>
                <w:sz w:val="18"/>
                <w:szCs w:val="18"/>
              </w:rPr>
              <w:t>Parafiran, podpisan in žigosan.</w:t>
            </w:r>
          </w:p>
          <w:p w14:paraId="60FC118A" w14:textId="77777777" w:rsidR="009E4D29" w:rsidRDefault="00000000">
            <w:pPr>
              <w:spacing w:before="135" w:after="135"/>
              <w:jc w:val="both"/>
              <w:textAlignment w:val="center"/>
            </w:pPr>
            <w:r>
              <w:rPr>
                <w:rFonts w:ascii="Arial" w:hAnsi="Arial" w:cs="Arial"/>
                <w:color w:val="000000"/>
                <w:position w:val="-2"/>
                <w:sz w:val="18"/>
                <w:szCs w:val="18"/>
              </w:rPr>
              <w:t>Dokument pri elektronski oddaji ponudb naložiti v aplikaciji e-JN v razdelek "Ostale priloge".</w:t>
            </w:r>
          </w:p>
        </w:tc>
      </w:tr>
      <w:tr w:rsidR="00480E8A" w14:paraId="7768F3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8EB1A" w14:textId="26C86A00" w:rsidR="00480E8A" w:rsidRDefault="00480E8A">
            <w:pPr>
              <w:rPr>
                <w:rFonts w:ascii="Arial" w:hAnsi="Arial" w:cs="Arial"/>
                <w:color w:val="000000"/>
                <w:position w:val="-2"/>
                <w:sz w:val="18"/>
                <w:szCs w:val="18"/>
              </w:rPr>
            </w:pPr>
            <w:r>
              <w:rPr>
                <w:rFonts w:ascii="Arial" w:hAnsi="Arial" w:cs="Arial"/>
                <w:color w:val="000000"/>
                <w:position w:val="-2"/>
                <w:sz w:val="18"/>
                <w:szCs w:val="18"/>
              </w:rPr>
              <w:t>Priloga</w:t>
            </w:r>
            <w:r w:rsidR="00B86359">
              <w:rPr>
                <w:rFonts w:ascii="Arial" w:hAnsi="Arial" w:cs="Arial"/>
                <w:color w:val="00000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0325E" w14:textId="0A59B6D1" w:rsidR="00480E8A" w:rsidRDefault="00480E8A">
            <w:pPr>
              <w:rPr>
                <w:rFonts w:ascii="Arial" w:hAnsi="Arial" w:cs="Arial"/>
                <w:color w:val="000000"/>
                <w:position w:val="-2"/>
                <w:sz w:val="18"/>
                <w:szCs w:val="18"/>
              </w:rPr>
            </w:pPr>
            <w:r>
              <w:rPr>
                <w:rFonts w:ascii="Arial" w:hAnsi="Arial" w:cs="Arial"/>
                <w:color w:val="000000"/>
                <w:position w:val="-2"/>
                <w:sz w:val="18"/>
                <w:szCs w:val="18"/>
              </w:rPr>
              <w:t>Ponudbeni predračun. Velja za sklop 1 (Pripomočki in pomivalna sredstva za kuhinjo), sklop 2 (Pripomočki in čistilna sredstva za objekt), sklop 3 (Okolju prijazna pralna in čistilna sredstva za pralnico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7D603" w14:textId="77777777" w:rsidR="00480E8A" w:rsidRDefault="00480E8A" w:rsidP="00480E8A">
            <w:pPr>
              <w:spacing w:before="135" w:after="135"/>
              <w:jc w:val="both"/>
              <w:textAlignment w:val="center"/>
            </w:pPr>
            <w:r>
              <w:rPr>
                <w:rFonts w:ascii="Arial" w:hAnsi="Arial" w:cs="Arial"/>
                <w:color w:val="000000"/>
                <w:position w:val="-2"/>
                <w:sz w:val="18"/>
                <w:szCs w:val="18"/>
              </w:rPr>
              <w:t>Izpolnjen, podpisan in žigosan.</w:t>
            </w:r>
          </w:p>
          <w:p w14:paraId="6749059B" w14:textId="7B539240" w:rsidR="00480E8A" w:rsidRDefault="00480E8A" w:rsidP="00480E8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Dokument pri elektronski oddaji ponudb naložiti v aplikaciji e-JN v razdelek "Ostale priloge"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formatu.</w:t>
            </w:r>
          </w:p>
        </w:tc>
      </w:tr>
    </w:tbl>
    <w:p w14:paraId="5DDAC663" w14:textId="77777777" w:rsidR="009E4D29" w:rsidRDefault="009E4D29">
      <w:pPr>
        <w:sectPr w:rsidR="009E4D29" w:rsidSect="00D931BF">
          <w:pgSz w:w="11906" w:h="16838"/>
          <w:pgMar w:top="1418" w:right="1418" w:bottom="1418" w:left="1418" w:header="567" w:footer="680" w:gutter="0"/>
          <w:cols w:space="708"/>
          <w:docGrid w:linePitch="360"/>
        </w:sectPr>
      </w:pPr>
    </w:p>
    <w:p w14:paraId="2CF9A59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052AC10" w14:textId="77777777" w:rsidR="00252358" w:rsidRPr="00252358" w:rsidRDefault="00000000" w:rsidP="00252358"/>
    <w:p w14:paraId="7E9F8E3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A20D5B6" w14:textId="77777777" w:rsidR="00EB2A75" w:rsidRDefault="00000000" w:rsidP="00EB2A75">
      <w:pPr>
        <w:spacing w:after="120"/>
        <w:rPr>
          <w:rFonts w:ascii="Arial" w:hAnsi="Arial" w:cs="Arial"/>
        </w:rPr>
      </w:pPr>
    </w:p>
    <w:p w14:paraId="68B392A3" w14:textId="77777777" w:rsidR="009E4D29"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Nabava čistil</w:t>
      </w:r>
      <w:r>
        <w:rPr>
          <w:rFonts w:ascii="Arial" w:hAnsi="Arial" w:cs="Arial"/>
          <w:color w:val="000000"/>
          <w:sz w:val="18"/>
          <w:szCs w:val="18"/>
        </w:rPr>
        <w:t>« dajemo ponudbo, kot sledi:</w:t>
      </w:r>
    </w:p>
    <w:p w14:paraId="4C0D6A28" w14:textId="77777777" w:rsidR="009E4D29"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E4D29" w14:paraId="0129B4C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AE4C6F" w14:textId="77777777" w:rsidR="009E4D29"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7183C" w14:textId="77777777" w:rsidR="009E4D29" w:rsidRDefault="00000000">
            <w:r>
              <w:rPr>
                <w:rFonts w:ascii="Arial" w:hAnsi="Arial" w:cs="Arial"/>
                <w:color w:val="000000"/>
                <w:position w:val="-2"/>
                <w:sz w:val="18"/>
                <w:szCs w:val="18"/>
              </w:rPr>
              <w:t> </w:t>
            </w:r>
          </w:p>
        </w:tc>
      </w:tr>
      <w:tr w:rsidR="009E4D29" w14:paraId="2DAF3BB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09F1D1" w14:textId="77777777" w:rsidR="009E4D29"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EB47E" w14:textId="77777777" w:rsidR="009E4D29" w:rsidRDefault="00000000">
            <w:r>
              <w:rPr>
                <w:rFonts w:ascii="Arial" w:hAnsi="Arial" w:cs="Arial"/>
                <w:color w:val="000000"/>
                <w:position w:val="-2"/>
                <w:sz w:val="18"/>
                <w:szCs w:val="18"/>
              </w:rPr>
              <w:t> </w:t>
            </w:r>
          </w:p>
        </w:tc>
      </w:tr>
    </w:tbl>
    <w:p w14:paraId="36928B5C" w14:textId="77777777" w:rsidR="009E4D29" w:rsidRDefault="00000000">
      <w:pPr>
        <w:spacing w:before="225" w:after="225" w:line="240" w:lineRule="auto"/>
        <w:jc w:val="both"/>
      </w:pPr>
      <w:r>
        <w:rPr>
          <w:rFonts w:ascii="Arial" w:hAnsi="Arial" w:cs="Arial"/>
          <w:color w:val="000000"/>
          <w:sz w:val="18"/>
          <w:szCs w:val="18"/>
        </w:rPr>
        <w:t>Ponudbo oddajamo (ustrezno označite):</w:t>
      </w:r>
    </w:p>
    <w:p w14:paraId="2EF924E2" w14:textId="77777777" w:rsidR="009E4D29" w:rsidRDefault="00000000">
      <w:pPr>
        <w:spacing w:before="225" w:after="225" w:line="240" w:lineRule="auto"/>
        <w:jc w:val="both"/>
      </w:pPr>
      <w:r>
        <w:fldChar w:fldCharType="begin">
          <w:ffData>
            <w:name w:val="cbox164a6ad1974cab"/>
            <w:enabled/>
            <w:calcOnExit w:val="0"/>
            <w:checkBox>
              <w:sizeAuto/>
              <w:default w:val="0"/>
            </w:checkBox>
          </w:ffData>
        </w:fldChar>
      </w:r>
      <w:bookmarkStart w:id="0" w:name="cbox164a6ad1974cab"/>
      <w:r>
        <w:instrText xml:space="preserve"> FORMCHECKBOX </w:instrText>
      </w:r>
      <w:r>
        <w:fldChar w:fldCharType="separate"/>
      </w:r>
      <w:r>
        <w:fldChar w:fldCharType="end"/>
      </w:r>
      <w:bookmarkEnd w:id="0"/>
      <w:r>
        <w:rPr>
          <w:rFonts w:ascii="Arial" w:hAnsi="Arial" w:cs="Arial"/>
          <w:color w:val="000000"/>
          <w:sz w:val="18"/>
          <w:szCs w:val="18"/>
        </w:rPr>
        <w:t> samostojno</w:t>
      </w:r>
    </w:p>
    <w:p w14:paraId="2708D17D" w14:textId="77777777" w:rsidR="009E4D29" w:rsidRDefault="00000000">
      <w:pPr>
        <w:spacing w:before="225" w:after="225" w:line="240" w:lineRule="auto"/>
        <w:jc w:val="both"/>
      </w:pPr>
      <w:r>
        <w:fldChar w:fldCharType="begin">
          <w:ffData>
            <w:name w:val="cbox164a6ad1975121"/>
            <w:enabled/>
            <w:calcOnExit w:val="0"/>
            <w:checkBox>
              <w:sizeAuto/>
              <w:default w:val="0"/>
            </w:checkBox>
          </w:ffData>
        </w:fldChar>
      </w:r>
      <w:bookmarkStart w:id="1" w:name="cbox164a6ad1975121"/>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85964A8" w14:textId="77777777" w:rsidR="009E4D29" w:rsidRDefault="00000000">
      <w:pPr>
        <w:spacing w:before="225" w:after="225" w:line="240" w:lineRule="auto"/>
        <w:jc w:val="both"/>
      </w:pPr>
      <w:r>
        <w:fldChar w:fldCharType="begin">
          <w:ffData>
            <w:name w:val="cbox164a6ad197552c"/>
            <w:enabled/>
            <w:calcOnExit w:val="0"/>
            <w:checkBox>
              <w:sizeAuto/>
              <w:default w:val="0"/>
            </w:checkBox>
          </w:ffData>
        </w:fldChar>
      </w:r>
      <w:bookmarkStart w:id="2" w:name="cbox164a6ad197552c"/>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8773602" w14:textId="77777777" w:rsidR="009E4D29" w:rsidRDefault="00000000">
      <w:pPr>
        <w:spacing w:before="225" w:after="225" w:line="240" w:lineRule="auto"/>
        <w:jc w:val="both"/>
      </w:pPr>
      <w:r>
        <w:fldChar w:fldCharType="begin">
          <w:ffData>
            <w:name w:val="cbox164a6ad197708a"/>
            <w:enabled/>
            <w:calcOnExit w:val="0"/>
            <w:checkBox>
              <w:sizeAuto/>
              <w:default w:val="0"/>
            </w:checkBox>
          </w:ffData>
        </w:fldChar>
      </w:r>
      <w:bookmarkStart w:id="3" w:name="cbox164a6ad197708a"/>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05FAE50" w14:textId="77777777" w:rsidR="009E4D2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01AF06C3"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9E4D29" w14:paraId="60489C63"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A31632" w14:textId="77777777" w:rsidR="009E4D29"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974E37" w14:textId="77777777" w:rsidR="009E4D29"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A05A7E" w14:textId="77777777" w:rsidR="009E4D29"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BC4455" w14:textId="77777777" w:rsidR="009E4D29"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9618F6" w14:textId="77777777" w:rsidR="009E4D29" w:rsidRDefault="00000000">
            <w:pPr>
              <w:jc w:val="center"/>
            </w:pPr>
            <w:r>
              <w:rPr>
                <w:rFonts w:ascii="Arial" w:hAnsi="Arial" w:cs="Arial"/>
                <w:b/>
                <w:bCs/>
                <w:color w:val="000000"/>
                <w:position w:val="-2"/>
                <w:sz w:val="18"/>
                <w:szCs w:val="18"/>
                <w:shd w:val="clear" w:color="auto" w:fill="D1D1D1"/>
              </w:rPr>
              <w:t>Vrednost z DDV</w:t>
            </w:r>
          </w:p>
        </w:tc>
      </w:tr>
      <w:tr w:rsidR="009E4D29" w14:paraId="6A77177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46817" w14:textId="77777777" w:rsidR="009E4D29" w:rsidRDefault="00000000">
            <w:pPr>
              <w:jc w:val="right"/>
            </w:pPr>
            <w:r>
              <w:rPr>
                <w:rFonts w:ascii="Arial" w:hAnsi="Arial" w:cs="Arial"/>
                <w:color w:val="000000"/>
                <w:position w:val="-2"/>
                <w:sz w:val="18"/>
                <w:szCs w:val="18"/>
              </w:rPr>
              <w:t>Pripomočki in pomivalna sredstva za kuhinjo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A2A4D"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58DB0"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957E0"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D1C64" w14:textId="77777777" w:rsidR="009E4D29" w:rsidRDefault="00000000">
            <w:r>
              <w:rPr>
                <w:rFonts w:ascii="Arial" w:hAnsi="Arial" w:cs="Arial"/>
                <w:color w:val="000000"/>
                <w:position w:val="-2"/>
                <w:sz w:val="18"/>
                <w:szCs w:val="18"/>
              </w:rPr>
              <w:t> </w:t>
            </w:r>
          </w:p>
        </w:tc>
      </w:tr>
      <w:tr w:rsidR="009E4D29" w14:paraId="35DDAA8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B5890" w14:textId="77777777" w:rsidR="009E4D29" w:rsidRDefault="00000000">
            <w:pPr>
              <w:jc w:val="right"/>
            </w:pPr>
            <w:r>
              <w:rPr>
                <w:rFonts w:ascii="Arial" w:hAnsi="Arial" w:cs="Arial"/>
                <w:color w:val="000000"/>
                <w:position w:val="-2"/>
                <w:sz w:val="18"/>
                <w:szCs w:val="18"/>
              </w:rPr>
              <w:t>Pripomočki in čistilna sredstva za objekt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17896"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BD819"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E2D78"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32E21" w14:textId="77777777" w:rsidR="009E4D29" w:rsidRDefault="00000000">
            <w:r>
              <w:rPr>
                <w:rFonts w:ascii="Arial" w:hAnsi="Arial" w:cs="Arial"/>
                <w:color w:val="000000"/>
                <w:position w:val="-2"/>
                <w:sz w:val="18"/>
                <w:szCs w:val="18"/>
              </w:rPr>
              <w:t> </w:t>
            </w:r>
          </w:p>
        </w:tc>
      </w:tr>
      <w:tr w:rsidR="009E4D29" w14:paraId="6CE50FA1"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34D9E" w14:textId="77777777" w:rsidR="009E4D29" w:rsidRDefault="00000000">
            <w:pPr>
              <w:jc w:val="right"/>
            </w:pPr>
            <w:r>
              <w:rPr>
                <w:rFonts w:ascii="Arial" w:hAnsi="Arial" w:cs="Arial"/>
                <w:color w:val="000000"/>
                <w:position w:val="-2"/>
                <w:sz w:val="18"/>
                <w:szCs w:val="18"/>
              </w:rPr>
              <w:t>Okolju prijazna pralna in čistilna sredstva za pralnico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55AB4"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556A0"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90A8C" w14:textId="77777777" w:rsidR="009E4D2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66F35" w14:textId="77777777" w:rsidR="009E4D29" w:rsidRDefault="00000000">
            <w:r>
              <w:rPr>
                <w:rFonts w:ascii="Arial" w:hAnsi="Arial" w:cs="Arial"/>
                <w:color w:val="000000"/>
                <w:position w:val="-2"/>
                <w:sz w:val="18"/>
                <w:szCs w:val="18"/>
              </w:rPr>
              <w:t> </w:t>
            </w:r>
          </w:p>
        </w:tc>
      </w:tr>
      <w:tr w:rsidR="009E4D29" w14:paraId="36A94228"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99F220" w14:textId="77777777" w:rsidR="009E4D29" w:rsidRDefault="00000000">
            <w:pPr>
              <w:jc w:val="right"/>
            </w:pPr>
            <w:r>
              <w:rPr>
                <w:rFonts w:ascii="Arial" w:hAnsi="Arial" w:cs="Arial"/>
                <w:b/>
                <w:bCs/>
                <w:color w:val="000000"/>
                <w:position w:val="-2"/>
                <w:sz w:val="18"/>
                <w:szCs w:val="18"/>
                <w:shd w:val="clear" w:color="auto" w:fill="CCCCCC"/>
              </w:rPr>
              <w:t>Skupaj za obdobje 12 mesecev</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EA72B1" w14:textId="77777777" w:rsidR="009E4D2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3ECB90" w14:textId="77777777" w:rsidR="009E4D2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14364C" w14:textId="77777777" w:rsidR="009E4D2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73B311" w14:textId="77777777" w:rsidR="009E4D29" w:rsidRDefault="00000000">
            <w:pPr>
              <w:shd w:val="clear" w:color="auto" w:fill="CCCCCC"/>
              <w:spacing w:before="135" w:after="135"/>
              <w:jc w:val="both"/>
              <w:textAlignment w:val="center"/>
            </w:pPr>
            <w:r>
              <w:rPr>
                <w:rFonts w:ascii="Arial" w:hAnsi="Arial" w:cs="Arial"/>
                <w:color w:val="000000"/>
                <w:position w:val="-2"/>
                <w:sz w:val="18"/>
                <w:szCs w:val="18"/>
                <w:shd w:val="clear" w:color="auto" w:fill="CCCCCC"/>
              </w:rPr>
              <w:t> </w:t>
            </w:r>
          </w:p>
        </w:tc>
      </w:tr>
      <w:tr w:rsidR="00480E8A" w14:paraId="270F9A93"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ECB97" w14:textId="401E21AE" w:rsidR="00480E8A" w:rsidRPr="00480E8A" w:rsidRDefault="00480E8A">
            <w:pPr>
              <w:jc w:val="right"/>
              <w:rPr>
                <w:rFonts w:ascii="Arial" w:hAnsi="Arial" w:cs="Arial"/>
                <w:b/>
                <w:bCs/>
                <w:color w:val="000000"/>
                <w:position w:val="-2"/>
                <w:sz w:val="18"/>
                <w:szCs w:val="18"/>
                <w:shd w:val="clear" w:color="auto" w:fill="CCCCCC"/>
              </w:rPr>
            </w:pPr>
            <w:r w:rsidRPr="00480E8A">
              <w:rPr>
                <w:rFonts w:ascii="Arial" w:hAnsi="Arial" w:cs="Arial"/>
                <w:b/>
                <w:bCs/>
                <w:color w:val="000000"/>
                <w:position w:val="-2"/>
                <w:sz w:val="18"/>
                <w:szCs w:val="18"/>
              </w:rPr>
              <w:t>skupaj za obdobje 36 mesecev</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551F9" w14:textId="77777777" w:rsidR="00480E8A" w:rsidRDefault="00480E8A">
            <w:pPr>
              <w:rPr>
                <w:rFonts w:ascii="Arial" w:hAnsi="Arial" w:cs="Arial"/>
                <w:color w:val="000000"/>
                <w:position w:val="-2"/>
                <w:sz w:val="18"/>
                <w:szCs w:val="18"/>
                <w:shd w:val="clear" w:color="auto" w:fill="CCCCCC"/>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D6896F" w14:textId="77777777" w:rsidR="00480E8A" w:rsidRDefault="00480E8A">
            <w:pPr>
              <w:rPr>
                <w:rFonts w:ascii="Arial" w:hAnsi="Arial" w:cs="Arial"/>
                <w:color w:val="000000"/>
                <w:position w:val="-2"/>
                <w:sz w:val="18"/>
                <w:szCs w:val="18"/>
                <w:shd w:val="clear" w:color="auto" w:fill="CCCCCC"/>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634834" w14:textId="77777777" w:rsidR="00480E8A" w:rsidRDefault="00480E8A">
            <w:pPr>
              <w:rPr>
                <w:rFonts w:ascii="Arial" w:hAnsi="Arial" w:cs="Arial"/>
                <w:color w:val="000000"/>
                <w:position w:val="-2"/>
                <w:sz w:val="18"/>
                <w:szCs w:val="18"/>
                <w:shd w:val="clear" w:color="auto" w:fill="CCCCCC"/>
              </w:rPr>
            </w:pP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EDC6" w14:textId="77777777" w:rsidR="00480E8A" w:rsidRDefault="00480E8A">
            <w:pPr>
              <w:shd w:val="clear" w:color="auto" w:fill="CCCCCC"/>
              <w:spacing w:before="135" w:after="135"/>
              <w:jc w:val="both"/>
              <w:textAlignment w:val="center"/>
              <w:rPr>
                <w:rFonts w:ascii="Arial" w:hAnsi="Arial" w:cs="Arial"/>
                <w:color w:val="000000"/>
                <w:position w:val="-2"/>
                <w:sz w:val="18"/>
                <w:szCs w:val="18"/>
                <w:shd w:val="clear" w:color="auto" w:fill="CCCCCC"/>
              </w:rPr>
            </w:pPr>
          </w:p>
        </w:tc>
      </w:tr>
    </w:tbl>
    <w:p w14:paraId="165BCE1A" w14:textId="77777777" w:rsidR="009E4D29" w:rsidRDefault="00000000">
      <w:pPr>
        <w:spacing w:before="225" w:after="225" w:line="240" w:lineRule="auto"/>
        <w:jc w:val="both"/>
      </w:pPr>
      <w:r>
        <w:rPr>
          <w:rFonts w:ascii="Arial" w:hAnsi="Arial" w:cs="Arial"/>
          <w:color w:val="000000"/>
          <w:sz w:val="18"/>
          <w:szCs w:val="18"/>
        </w:rPr>
        <w:t> </w:t>
      </w:r>
    </w:p>
    <w:p w14:paraId="5AFE7F8E" w14:textId="77777777" w:rsidR="009E4D29"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707048B1" w14:textId="77777777" w:rsidR="009E4D29" w:rsidRDefault="00000000">
      <w:pPr>
        <w:spacing w:before="225" w:after="225" w:line="240" w:lineRule="auto"/>
        <w:jc w:val="both"/>
      </w:pPr>
      <w:r>
        <w:rPr>
          <w:rFonts w:ascii="Arial" w:hAnsi="Arial" w:cs="Arial"/>
          <w:color w:val="000000"/>
          <w:sz w:val="18"/>
          <w:szCs w:val="18"/>
        </w:rPr>
        <w:t>Ponudba velja najmanj 90 dni od roka za predložitev ponudb.</w:t>
      </w:r>
    </w:p>
    <w:p w14:paraId="1EA1B3E6" w14:textId="77777777" w:rsidR="009E4D2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C7F534D" w14:textId="77777777" w:rsidR="009E4D29" w:rsidRDefault="00000000">
      <w:pPr>
        <w:spacing w:before="225" w:after="225" w:line="240" w:lineRule="auto"/>
        <w:jc w:val="both"/>
      </w:pPr>
      <w:r>
        <w:rPr>
          <w:rFonts w:ascii="Arial" w:hAnsi="Arial" w:cs="Arial"/>
          <w:color w:val="000000"/>
          <w:sz w:val="18"/>
          <w:szCs w:val="18"/>
        </w:rPr>
        <w:lastRenderedPageBreak/>
        <w:t> </w:t>
      </w:r>
    </w:p>
    <w:p w14:paraId="7BAB7527" w14:textId="77777777" w:rsidR="009E4D2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7BBA649B" w14:textId="77777777" w:rsidR="009E4D29"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8B28FDC" w14:textId="77777777" w:rsidR="009E4D29"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3545C702" w14:textId="77777777" w:rsidR="009E4D29" w:rsidRDefault="00000000">
      <w:pPr>
        <w:spacing w:before="225" w:after="225" w:line="240" w:lineRule="auto"/>
        <w:jc w:val="both"/>
      </w:pPr>
      <w:r>
        <w:rPr>
          <w:rFonts w:ascii="Arial" w:hAnsi="Arial" w:cs="Arial"/>
          <w:color w:val="000000"/>
          <w:sz w:val="18"/>
          <w:szCs w:val="18"/>
        </w:rPr>
        <w:t>Cene morajo biti navedene v EUR na dve (2) decimalki natančno.</w:t>
      </w:r>
    </w:p>
    <w:p w14:paraId="50F07AA2" w14:textId="77777777" w:rsidR="009E4D29"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49D69B3" w14:textId="77777777" w:rsidR="009E4D29" w:rsidRDefault="00000000">
      <w:pPr>
        <w:spacing w:before="225" w:after="225" w:line="240" w:lineRule="auto"/>
        <w:jc w:val="both"/>
      </w:pPr>
      <w:r>
        <w:rPr>
          <w:rFonts w:ascii="Arial" w:hAnsi="Arial" w:cs="Arial"/>
          <w:color w:val="000000"/>
          <w:sz w:val="18"/>
          <w:szCs w:val="18"/>
        </w:rPr>
        <w:t> </w:t>
      </w:r>
    </w:p>
    <w:p w14:paraId="15ECD17F" w14:textId="77777777" w:rsidR="009E4D29" w:rsidRDefault="0000000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E4D29" w14:paraId="193F33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DA3F8" w14:textId="77777777" w:rsidR="009E4D29"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F828BA" w14:textId="77777777" w:rsidR="009E4D29" w:rsidRDefault="00000000">
            <w:r>
              <w:rPr>
                <w:rFonts w:ascii="Arial" w:hAnsi="Arial" w:cs="Arial"/>
                <w:color w:val="000000"/>
                <w:position w:val="-2"/>
                <w:sz w:val="18"/>
                <w:szCs w:val="18"/>
              </w:rPr>
              <w:t> </w:t>
            </w:r>
          </w:p>
        </w:tc>
      </w:tr>
      <w:tr w:rsidR="009E4D29" w14:paraId="4366262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7C219" w14:textId="77777777" w:rsidR="009E4D29"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DF8FF" w14:textId="77777777" w:rsidR="009E4D29" w:rsidRDefault="00000000">
            <w:r>
              <w:rPr>
                <w:rFonts w:ascii="Arial" w:hAnsi="Arial" w:cs="Arial"/>
                <w:color w:val="000000"/>
                <w:position w:val="-2"/>
                <w:sz w:val="18"/>
                <w:szCs w:val="18"/>
              </w:rPr>
              <w:t> </w:t>
            </w:r>
          </w:p>
        </w:tc>
      </w:tr>
      <w:tr w:rsidR="009E4D29" w14:paraId="251B9F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D28600" w14:textId="77777777" w:rsidR="009E4D29"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B940D" w14:textId="77777777" w:rsidR="009E4D29" w:rsidRDefault="00000000">
            <w:r>
              <w:rPr>
                <w:rFonts w:ascii="Arial" w:hAnsi="Arial" w:cs="Arial"/>
                <w:color w:val="000000"/>
                <w:position w:val="-2"/>
                <w:sz w:val="18"/>
                <w:szCs w:val="18"/>
              </w:rPr>
              <w:t> </w:t>
            </w:r>
          </w:p>
        </w:tc>
      </w:tr>
      <w:tr w:rsidR="009E4D29" w14:paraId="198ED7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CA5BDD" w14:textId="77777777" w:rsidR="009E4D29"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2EBDB" w14:textId="77777777" w:rsidR="009E4D29" w:rsidRDefault="00000000">
            <w:r>
              <w:rPr>
                <w:rFonts w:ascii="Arial" w:hAnsi="Arial" w:cs="Arial"/>
                <w:color w:val="000000"/>
                <w:position w:val="-2"/>
                <w:sz w:val="18"/>
                <w:szCs w:val="18"/>
              </w:rPr>
              <w:t> </w:t>
            </w:r>
          </w:p>
        </w:tc>
      </w:tr>
      <w:tr w:rsidR="009E4D29" w14:paraId="2BE201A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E934CD" w14:textId="77777777" w:rsidR="009E4D29"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B60EB" w14:textId="77777777" w:rsidR="009E4D29" w:rsidRDefault="00000000">
            <w:r>
              <w:rPr>
                <w:rFonts w:ascii="Arial" w:hAnsi="Arial" w:cs="Arial"/>
                <w:color w:val="000000"/>
                <w:position w:val="-2"/>
                <w:sz w:val="18"/>
                <w:szCs w:val="18"/>
              </w:rPr>
              <w:t> </w:t>
            </w:r>
          </w:p>
        </w:tc>
      </w:tr>
      <w:tr w:rsidR="009E4D29" w14:paraId="589D1B1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6669F1" w14:textId="77777777" w:rsidR="009E4D29"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FB0936" w14:textId="77777777" w:rsidR="009E4D29" w:rsidRDefault="00000000">
            <w:r>
              <w:rPr>
                <w:rFonts w:ascii="Arial" w:hAnsi="Arial" w:cs="Arial"/>
                <w:color w:val="000000"/>
                <w:position w:val="-2"/>
                <w:sz w:val="18"/>
                <w:szCs w:val="18"/>
              </w:rPr>
              <w:t> </w:t>
            </w:r>
          </w:p>
        </w:tc>
      </w:tr>
      <w:tr w:rsidR="009E4D29" w14:paraId="0E6B59E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25C762" w14:textId="77777777" w:rsidR="009E4D29"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EB5A6" w14:textId="77777777" w:rsidR="009E4D29" w:rsidRDefault="00000000">
            <w:r>
              <w:rPr>
                <w:rFonts w:ascii="Arial" w:hAnsi="Arial" w:cs="Arial"/>
                <w:color w:val="000000"/>
                <w:position w:val="-2"/>
                <w:sz w:val="18"/>
                <w:szCs w:val="18"/>
              </w:rPr>
              <w:t> </w:t>
            </w:r>
          </w:p>
        </w:tc>
      </w:tr>
      <w:tr w:rsidR="009E4D29" w14:paraId="199F714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3C589" w14:textId="77777777" w:rsidR="009E4D29"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DE678" w14:textId="77777777" w:rsidR="009E4D29" w:rsidRDefault="00000000">
            <w:r>
              <w:rPr>
                <w:rFonts w:ascii="Arial" w:hAnsi="Arial" w:cs="Arial"/>
                <w:color w:val="000000"/>
                <w:position w:val="-2"/>
                <w:sz w:val="18"/>
                <w:szCs w:val="18"/>
              </w:rPr>
              <w:t> </w:t>
            </w:r>
          </w:p>
        </w:tc>
      </w:tr>
      <w:tr w:rsidR="009E4D29" w14:paraId="669BDA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A3313" w14:textId="77777777" w:rsidR="009E4D29"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617CD" w14:textId="77777777" w:rsidR="009E4D29" w:rsidRDefault="00000000">
            <w:r>
              <w:rPr>
                <w:rFonts w:ascii="Arial" w:hAnsi="Arial" w:cs="Arial"/>
                <w:color w:val="000000"/>
                <w:position w:val="-2"/>
                <w:sz w:val="18"/>
                <w:szCs w:val="18"/>
              </w:rPr>
              <w:t> </w:t>
            </w:r>
          </w:p>
        </w:tc>
      </w:tr>
      <w:tr w:rsidR="009E4D29" w14:paraId="3BD7CAA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11C896" w14:textId="77777777" w:rsidR="009E4D29"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8E075" w14:textId="77777777" w:rsidR="009E4D29" w:rsidRDefault="00000000">
            <w:r>
              <w:rPr>
                <w:rFonts w:ascii="Arial" w:hAnsi="Arial" w:cs="Arial"/>
                <w:color w:val="000000"/>
                <w:position w:val="-2"/>
                <w:sz w:val="18"/>
                <w:szCs w:val="18"/>
              </w:rPr>
              <w:t> </w:t>
            </w:r>
          </w:p>
        </w:tc>
      </w:tr>
    </w:tbl>
    <w:p w14:paraId="60868D49" w14:textId="77777777" w:rsidR="009E4D29" w:rsidRDefault="009E4D29"/>
    <w:tbl>
      <w:tblPr>
        <w:tblStyle w:val="NormalTablePHPDOCX"/>
        <w:tblW w:w="8745" w:type="dxa"/>
        <w:tblInd w:w="108" w:type="dxa"/>
        <w:tblLook w:val="04A0" w:firstRow="1" w:lastRow="0" w:firstColumn="1" w:lastColumn="0" w:noHBand="0" w:noVBand="1"/>
      </w:tblPr>
      <w:tblGrid>
        <w:gridCol w:w="4080"/>
        <w:gridCol w:w="4665"/>
      </w:tblGrid>
      <w:tr w:rsidR="009E4D29" w14:paraId="4DD78DD3" w14:textId="77777777">
        <w:tc>
          <w:tcPr>
            <w:tcW w:w="4080" w:type="dxa"/>
            <w:gridSpan w:val="2"/>
            <w:tcMar>
              <w:top w:w="75" w:type="dxa"/>
              <w:bottom w:w="75" w:type="dxa"/>
            </w:tcMar>
            <w:vAlign w:val="center"/>
          </w:tcPr>
          <w:p w14:paraId="24E705D5"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4783D3FC" w14:textId="77777777">
        <w:tc>
          <w:tcPr>
            <w:tcW w:w="4080" w:type="dxa"/>
            <w:tcMar>
              <w:top w:w="75" w:type="dxa"/>
              <w:bottom w:w="75" w:type="dxa"/>
            </w:tcMar>
            <w:vAlign w:val="center"/>
          </w:tcPr>
          <w:p w14:paraId="6168C280"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AFA8318" w14:textId="77777777" w:rsidR="009E4D29" w:rsidRDefault="00000000">
            <w:pPr>
              <w:jc w:val="center"/>
            </w:pPr>
            <w:r>
              <w:rPr>
                <w:rFonts w:ascii="Arial" w:hAnsi="Arial" w:cs="Arial"/>
                <w:color w:val="000000"/>
                <w:position w:val="-2"/>
                <w:sz w:val="18"/>
                <w:szCs w:val="18"/>
              </w:rPr>
              <w:t>Ime in priimek: _____________________</w:t>
            </w:r>
          </w:p>
        </w:tc>
      </w:tr>
      <w:tr w:rsidR="009E4D29" w14:paraId="011F209E" w14:textId="77777777">
        <w:tc>
          <w:tcPr>
            <w:tcW w:w="4080" w:type="dxa"/>
            <w:tcMar>
              <w:top w:w="75" w:type="dxa"/>
              <w:bottom w:w="75" w:type="dxa"/>
            </w:tcMar>
            <w:vAlign w:val="center"/>
          </w:tcPr>
          <w:p w14:paraId="27684117"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6595E153" w14:textId="77777777" w:rsidR="009E4D29" w:rsidRDefault="009E4D29"/>
          <w:p w14:paraId="41F2226A" w14:textId="77777777" w:rsidR="009E4D29"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232F44A" w14:textId="77777777" w:rsidR="009E4D29" w:rsidRDefault="009E4D29">
      <w:pPr>
        <w:sectPr w:rsidR="009E4D29" w:rsidSect="006E7A2B">
          <w:footerReference w:type="default" r:id="rId12"/>
          <w:pgSz w:w="11906" w:h="16838"/>
          <w:pgMar w:top="1418" w:right="1418" w:bottom="1418" w:left="1418" w:header="567" w:footer="596" w:gutter="0"/>
          <w:cols w:space="708"/>
          <w:docGrid w:linePitch="360"/>
        </w:sectPr>
      </w:pPr>
    </w:p>
    <w:p w14:paraId="17D278C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0702AA0" w14:textId="77777777" w:rsidR="00252358" w:rsidRPr="00252358" w:rsidRDefault="00000000" w:rsidP="00252358"/>
    <w:p w14:paraId="6A1FDA0E"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2FD4DCC" w14:textId="77777777" w:rsidR="00EB2A75" w:rsidRDefault="00000000" w:rsidP="00EB2A75">
      <w:pPr>
        <w:spacing w:after="120"/>
        <w:rPr>
          <w:rFonts w:ascii="Arial" w:hAnsi="Arial" w:cs="Arial"/>
        </w:rPr>
      </w:pPr>
    </w:p>
    <w:p w14:paraId="2A9E7EBA" w14:textId="77777777" w:rsidR="009E4D29"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Nabava čistil</w:t>
      </w:r>
      <w:r>
        <w:rPr>
          <w:rFonts w:ascii="Arial" w:hAnsi="Arial" w:cs="Arial"/>
          <w:color w:val="000000"/>
          <w:sz w:val="18"/>
          <w:szCs w:val="18"/>
        </w:rPr>
        <w:t>«,</w:t>
      </w:r>
    </w:p>
    <w:p w14:paraId="1D706377" w14:textId="77777777" w:rsidR="009E4D29"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BA4810D" w14:textId="77777777" w:rsidR="009E4D29" w:rsidRDefault="00000000">
      <w:pPr>
        <w:spacing w:before="225" w:after="225" w:line="240" w:lineRule="auto"/>
        <w:jc w:val="both"/>
      </w:pPr>
      <w:r>
        <w:rPr>
          <w:rFonts w:ascii="Arial" w:hAnsi="Arial" w:cs="Arial"/>
          <w:i/>
          <w:iCs/>
          <w:color w:val="000000"/>
          <w:sz w:val="18"/>
          <w:szCs w:val="18"/>
        </w:rPr>
        <w:t>(naziv ponudnika, partnerja v skupni ponudbi)</w:t>
      </w:r>
    </w:p>
    <w:p w14:paraId="70F7D218" w14:textId="77777777" w:rsidR="009E4D29"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E4D29" w14:paraId="636E73CF" w14:textId="77777777">
        <w:tc>
          <w:tcPr>
            <w:tcW w:w="0" w:type="auto"/>
            <w:tcMar>
              <w:top w:w="0" w:type="auto"/>
              <w:bottom w:w="0" w:type="auto"/>
            </w:tcMar>
          </w:tcPr>
          <w:p w14:paraId="6E43E504"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DB5C5DC"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174690F"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EF19A5"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4B7CDCD"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A5EDDE7"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473DC1B"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BCFD4F1"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F291949"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6BBE98D"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1FB8C95"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A4CF91B"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5FD7DDE"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8D26732"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ACDAFD3"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FDEF025"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6AF81A5"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60D9EB6"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38E8B0E"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E7950E1"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F20BBCD"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5D18F2C" w14:textId="77777777" w:rsidR="009E4D29" w:rsidRDefault="00000000">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F5DAA76" w14:textId="77777777" w:rsidR="009E4D29"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E4D29" w14:paraId="4A65CBC4" w14:textId="77777777">
        <w:tc>
          <w:tcPr>
            <w:tcW w:w="0" w:type="auto"/>
            <w:tcMar>
              <w:top w:w="0" w:type="auto"/>
              <w:bottom w:w="0" w:type="auto"/>
            </w:tcMar>
          </w:tcPr>
          <w:p w14:paraId="676137AC"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7A1B447"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18DC5C3"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6E885A2"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15B6FBE"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BDAA855"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E78BCB1"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8EB96DC"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107577B"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1B3D031"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A46BEB7"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70F674C"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4FA88FA" w14:textId="77777777" w:rsidR="009E4D29" w:rsidRDefault="00000000">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E46FC3D" w14:textId="77777777" w:rsidR="009E4D29"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447886D" w14:textId="77777777" w:rsidR="009E4D29"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Nabava čistil,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7499664"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E4D29" w14:paraId="5C104DF3" w14:textId="77777777">
        <w:tc>
          <w:tcPr>
            <w:tcW w:w="2500" w:type="pct"/>
            <w:tcMar>
              <w:top w:w="75" w:type="dxa"/>
              <w:bottom w:w="75" w:type="dxa"/>
            </w:tcMar>
            <w:vAlign w:val="center"/>
          </w:tcPr>
          <w:p w14:paraId="2D1B372C"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8205959" w14:textId="77777777" w:rsidR="009E4D29" w:rsidRDefault="00000000">
            <w:r>
              <w:rPr>
                <w:rFonts w:ascii="Arial" w:hAnsi="Arial" w:cs="Arial"/>
                <w:color w:val="000000"/>
                <w:position w:val="-2"/>
                <w:sz w:val="18"/>
                <w:szCs w:val="18"/>
              </w:rPr>
              <w:t>Ime in priimek: _____________________</w:t>
            </w:r>
          </w:p>
        </w:tc>
      </w:tr>
      <w:tr w:rsidR="009E4D29" w14:paraId="35D9B4AC" w14:textId="77777777">
        <w:tc>
          <w:tcPr>
            <w:tcW w:w="2500" w:type="pct"/>
            <w:tcMar>
              <w:top w:w="75" w:type="dxa"/>
              <w:bottom w:w="75" w:type="dxa"/>
            </w:tcMar>
            <w:vAlign w:val="center"/>
          </w:tcPr>
          <w:p w14:paraId="788B39F7"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103BBF01" w14:textId="77777777" w:rsidR="009E4D29" w:rsidRDefault="009E4D29"/>
          <w:p w14:paraId="5F1B5005" w14:textId="77777777" w:rsidR="009E4D29" w:rsidRDefault="00000000">
            <w:pPr>
              <w:jc w:val="center"/>
            </w:pPr>
            <w:r>
              <w:rPr>
                <w:rFonts w:ascii="Arial" w:hAnsi="Arial" w:cs="Arial"/>
                <w:color w:val="A9A9A9"/>
                <w:position w:val="-2"/>
                <w:sz w:val="18"/>
                <w:szCs w:val="18"/>
              </w:rPr>
              <w:t>(žig in podpis)</w:t>
            </w:r>
          </w:p>
        </w:tc>
      </w:tr>
    </w:tbl>
    <w:p w14:paraId="7BF4F0B0" w14:textId="77777777" w:rsidR="009E4D29" w:rsidRDefault="00000000">
      <w:pPr>
        <w:spacing w:before="225" w:after="225" w:line="240" w:lineRule="auto"/>
        <w:jc w:val="both"/>
      </w:pPr>
      <w:r>
        <w:rPr>
          <w:rFonts w:ascii="Arial" w:hAnsi="Arial" w:cs="Arial"/>
          <w:color w:val="000000"/>
          <w:sz w:val="18"/>
          <w:szCs w:val="18"/>
        </w:rPr>
        <w:t> </w:t>
      </w:r>
    </w:p>
    <w:p w14:paraId="7EC297B4" w14:textId="77777777" w:rsidR="009E4D29" w:rsidRDefault="009E4D29">
      <w:pPr>
        <w:sectPr w:rsidR="009E4D29" w:rsidSect="006E7A2B">
          <w:footerReference w:type="default" r:id="rId13"/>
          <w:pgSz w:w="11906" w:h="16838"/>
          <w:pgMar w:top="1418" w:right="1418" w:bottom="1418" w:left="1418" w:header="567" w:footer="596" w:gutter="0"/>
          <w:cols w:space="708"/>
          <w:docGrid w:linePitch="360"/>
        </w:sectPr>
      </w:pPr>
    </w:p>
    <w:p w14:paraId="0A42D9B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1A6142C" w14:textId="77777777" w:rsidR="00252358" w:rsidRPr="00252358" w:rsidRDefault="00000000" w:rsidP="00252358"/>
    <w:p w14:paraId="1B60B0A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765DA3F" w14:textId="77777777" w:rsidR="00EB2A75" w:rsidRDefault="00000000" w:rsidP="00EB2A75">
      <w:pPr>
        <w:spacing w:after="120"/>
        <w:rPr>
          <w:rFonts w:ascii="Arial" w:hAnsi="Arial" w:cs="Arial"/>
        </w:rPr>
      </w:pPr>
    </w:p>
    <w:p w14:paraId="49728C16" w14:textId="77777777" w:rsidR="009E4D29"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A7502BB" w14:textId="77777777" w:rsidR="009E4D29"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5F69881" w14:textId="77777777" w:rsidR="009E4D29"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04534CC" w14:textId="77777777" w:rsidR="009E4D29" w:rsidRDefault="009E4D29">
      <w:pPr>
        <w:sectPr w:rsidR="009E4D29" w:rsidSect="006E7A2B">
          <w:footerReference w:type="default" r:id="rId14"/>
          <w:pgSz w:w="11906" w:h="16838"/>
          <w:pgMar w:top="1418" w:right="1418" w:bottom="1418" w:left="1418" w:header="567" w:footer="596" w:gutter="0"/>
          <w:cols w:space="708"/>
          <w:docGrid w:linePitch="360"/>
        </w:sectPr>
      </w:pPr>
    </w:p>
    <w:p w14:paraId="5A076F3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A419905" w14:textId="77777777" w:rsidR="00252358" w:rsidRPr="00252358" w:rsidRDefault="00000000" w:rsidP="00252358"/>
    <w:p w14:paraId="7198361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75F47E6" w14:textId="77777777" w:rsidR="00EB2A75" w:rsidRDefault="00000000" w:rsidP="00EB2A75">
      <w:pPr>
        <w:spacing w:after="120"/>
        <w:rPr>
          <w:rFonts w:ascii="Arial" w:hAnsi="Arial" w:cs="Arial"/>
        </w:rPr>
      </w:pPr>
    </w:p>
    <w:p w14:paraId="1D562A08" w14:textId="77777777" w:rsidR="009E4D29"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9E4D29" w14:paraId="29D38D97" w14:textId="77777777">
        <w:tc>
          <w:tcPr>
            <w:tcW w:w="0" w:type="auto"/>
            <w:tcMar>
              <w:top w:w="0" w:type="auto"/>
              <w:bottom w:w="0" w:type="auto"/>
            </w:tcMar>
          </w:tcPr>
          <w:p w14:paraId="0D9748E7" w14:textId="77777777" w:rsidR="009E4D29"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FD49124" w14:textId="77777777" w:rsidR="009E4D29" w:rsidRDefault="00000000">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8D1205F" w14:textId="77777777" w:rsidR="009E4D29" w:rsidRDefault="00000000">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EBB2B9" w14:textId="77777777" w:rsidR="009E4D29" w:rsidRDefault="00000000">
      <w:pPr>
        <w:spacing w:before="225" w:after="225" w:line="240" w:lineRule="auto"/>
        <w:jc w:val="center"/>
      </w:pPr>
      <w:r>
        <w:rPr>
          <w:rFonts w:ascii="Arial" w:hAnsi="Arial" w:cs="Arial"/>
          <w:b/>
          <w:bCs/>
          <w:color w:val="000000"/>
          <w:sz w:val="21"/>
          <w:szCs w:val="21"/>
        </w:rPr>
        <w:t>POOBLASTILO</w:t>
      </w:r>
    </w:p>
    <w:p w14:paraId="74342704" w14:textId="77777777" w:rsidR="009E4D29"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E4D29" w14:paraId="0223B13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9AD0E" w14:textId="77777777" w:rsidR="009E4D29"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0BB71" w14:textId="77777777" w:rsidR="009E4D29" w:rsidRDefault="00000000">
            <w:r>
              <w:rPr>
                <w:rFonts w:ascii="Arial" w:hAnsi="Arial" w:cs="Arial"/>
                <w:color w:val="000000"/>
                <w:position w:val="-2"/>
                <w:sz w:val="18"/>
                <w:szCs w:val="18"/>
              </w:rPr>
              <w:t> </w:t>
            </w:r>
          </w:p>
        </w:tc>
      </w:tr>
      <w:tr w:rsidR="009E4D29" w14:paraId="63EE28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2A303" w14:textId="77777777" w:rsidR="009E4D29"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472A0" w14:textId="77777777" w:rsidR="009E4D29" w:rsidRDefault="00000000">
            <w:r>
              <w:rPr>
                <w:rFonts w:ascii="Arial" w:hAnsi="Arial" w:cs="Arial"/>
                <w:color w:val="000000"/>
                <w:position w:val="-2"/>
                <w:sz w:val="18"/>
                <w:szCs w:val="18"/>
              </w:rPr>
              <w:t> </w:t>
            </w:r>
          </w:p>
        </w:tc>
      </w:tr>
      <w:tr w:rsidR="009E4D29" w14:paraId="4A7A9E0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1C44C" w14:textId="77777777" w:rsidR="009E4D29"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45CD9" w14:textId="77777777" w:rsidR="009E4D29" w:rsidRDefault="00000000">
            <w:r>
              <w:rPr>
                <w:rFonts w:ascii="Arial" w:hAnsi="Arial" w:cs="Arial"/>
                <w:color w:val="000000"/>
                <w:position w:val="-2"/>
                <w:sz w:val="18"/>
                <w:szCs w:val="18"/>
              </w:rPr>
              <w:t> </w:t>
            </w:r>
          </w:p>
        </w:tc>
      </w:tr>
      <w:tr w:rsidR="009E4D29" w14:paraId="2702D81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CC73C" w14:textId="77777777" w:rsidR="009E4D29"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42316" w14:textId="77777777" w:rsidR="009E4D29" w:rsidRDefault="00000000">
            <w:r>
              <w:rPr>
                <w:rFonts w:ascii="Arial" w:hAnsi="Arial" w:cs="Arial"/>
                <w:color w:val="000000"/>
                <w:position w:val="-2"/>
                <w:sz w:val="18"/>
                <w:szCs w:val="18"/>
              </w:rPr>
              <w:t> </w:t>
            </w:r>
          </w:p>
        </w:tc>
      </w:tr>
    </w:tbl>
    <w:p w14:paraId="33299133"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E4D29" w14:paraId="7C0F4B58" w14:textId="77777777">
        <w:tc>
          <w:tcPr>
            <w:tcW w:w="2500" w:type="pct"/>
            <w:tcMar>
              <w:top w:w="75" w:type="dxa"/>
              <w:bottom w:w="75" w:type="dxa"/>
            </w:tcMar>
            <w:vAlign w:val="center"/>
          </w:tcPr>
          <w:p w14:paraId="5CB42200"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8936FD" w14:textId="77777777" w:rsidR="009E4D29" w:rsidRDefault="00000000">
            <w:r>
              <w:rPr>
                <w:rFonts w:ascii="Arial" w:hAnsi="Arial" w:cs="Arial"/>
                <w:color w:val="000000"/>
                <w:position w:val="-2"/>
                <w:sz w:val="18"/>
                <w:szCs w:val="18"/>
              </w:rPr>
              <w:t>Ime in priimek: _____________________</w:t>
            </w:r>
          </w:p>
        </w:tc>
      </w:tr>
      <w:tr w:rsidR="009E4D29" w14:paraId="61A51AF4" w14:textId="77777777">
        <w:tc>
          <w:tcPr>
            <w:tcW w:w="2500" w:type="pct"/>
            <w:tcMar>
              <w:top w:w="75" w:type="dxa"/>
              <w:bottom w:w="75" w:type="dxa"/>
            </w:tcMar>
            <w:vAlign w:val="center"/>
          </w:tcPr>
          <w:p w14:paraId="71CA5B16"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7B155F63" w14:textId="77777777" w:rsidR="009E4D29" w:rsidRDefault="009E4D29"/>
          <w:p w14:paraId="7DF957AA" w14:textId="77777777" w:rsidR="009E4D29" w:rsidRDefault="00000000">
            <w:pPr>
              <w:jc w:val="center"/>
            </w:pPr>
            <w:r>
              <w:rPr>
                <w:rFonts w:ascii="Arial" w:hAnsi="Arial" w:cs="Arial"/>
                <w:color w:val="A9A9A9"/>
                <w:position w:val="-2"/>
                <w:sz w:val="18"/>
                <w:szCs w:val="18"/>
              </w:rPr>
              <w:t>(žig in podpis)</w:t>
            </w:r>
          </w:p>
        </w:tc>
      </w:tr>
    </w:tbl>
    <w:p w14:paraId="1607E8C5" w14:textId="77777777" w:rsidR="009E4D29" w:rsidRDefault="00000000">
      <w:pPr>
        <w:spacing w:before="225" w:after="225" w:line="240" w:lineRule="auto"/>
        <w:jc w:val="both"/>
      </w:pPr>
      <w:r>
        <w:rPr>
          <w:rFonts w:ascii="Arial" w:hAnsi="Arial" w:cs="Arial"/>
          <w:color w:val="000000"/>
          <w:sz w:val="18"/>
          <w:szCs w:val="18"/>
        </w:rPr>
        <w:t> </w:t>
      </w:r>
    </w:p>
    <w:p w14:paraId="48799725" w14:textId="77777777" w:rsidR="009E4D29" w:rsidRDefault="00000000">
      <w:pPr>
        <w:spacing w:before="225" w:after="225" w:line="240" w:lineRule="auto"/>
        <w:jc w:val="both"/>
      </w:pPr>
      <w:r>
        <w:rPr>
          <w:rFonts w:ascii="Arial" w:hAnsi="Arial" w:cs="Arial"/>
          <w:color w:val="000000"/>
          <w:sz w:val="18"/>
          <w:szCs w:val="18"/>
        </w:rPr>
        <w:t> </w:t>
      </w:r>
    </w:p>
    <w:p w14:paraId="7BA84E83" w14:textId="77777777" w:rsidR="009E4D29" w:rsidRDefault="00000000">
      <w:pPr>
        <w:spacing w:before="225" w:after="225" w:line="240" w:lineRule="auto"/>
        <w:jc w:val="both"/>
      </w:pPr>
      <w:r>
        <w:rPr>
          <w:rFonts w:ascii="Arial" w:hAnsi="Arial" w:cs="Arial"/>
          <w:color w:val="000000"/>
          <w:sz w:val="18"/>
          <w:szCs w:val="18"/>
        </w:rPr>
        <w:t> </w:t>
      </w:r>
    </w:p>
    <w:p w14:paraId="02D90343" w14:textId="77777777" w:rsidR="009E4D29" w:rsidRDefault="009E4D29">
      <w:pPr>
        <w:sectPr w:rsidR="009E4D29" w:rsidSect="006E7A2B">
          <w:footerReference w:type="default" r:id="rId15"/>
          <w:pgSz w:w="11906" w:h="16838"/>
          <w:pgMar w:top="1418" w:right="1418" w:bottom="1418" w:left="1418" w:header="567" w:footer="596" w:gutter="0"/>
          <w:cols w:space="708"/>
          <w:docGrid w:linePitch="360"/>
        </w:sectPr>
      </w:pPr>
    </w:p>
    <w:p w14:paraId="5A5EC4A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00AA438A" w14:textId="77777777" w:rsidR="00252358" w:rsidRPr="00252358" w:rsidRDefault="00000000" w:rsidP="00252358"/>
    <w:p w14:paraId="1EEDB09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F9C782F" w14:textId="77777777" w:rsidR="00EB2A75" w:rsidRDefault="00000000" w:rsidP="00EB2A75">
      <w:pPr>
        <w:spacing w:after="120"/>
        <w:rPr>
          <w:rFonts w:ascii="Arial" w:hAnsi="Arial" w:cs="Arial"/>
        </w:rPr>
      </w:pPr>
    </w:p>
    <w:p w14:paraId="50BB748F" w14:textId="77777777" w:rsidR="009E4D29"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42736D1A" w14:textId="77777777" w:rsidR="009E4D29"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E4D29" w14:paraId="4EFCD70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D43D4" w14:textId="77777777" w:rsidR="009E4D29"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FFD80" w14:textId="77777777" w:rsidR="009E4D29" w:rsidRDefault="00000000">
            <w:r>
              <w:rPr>
                <w:rFonts w:ascii="Arial" w:hAnsi="Arial" w:cs="Arial"/>
                <w:color w:val="000000"/>
                <w:position w:val="-2"/>
                <w:sz w:val="18"/>
                <w:szCs w:val="18"/>
              </w:rPr>
              <w:t> </w:t>
            </w:r>
          </w:p>
        </w:tc>
      </w:tr>
      <w:tr w:rsidR="009E4D29" w14:paraId="76BCF32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75AB" w14:textId="77777777" w:rsidR="009E4D29"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91590" w14:textId="77777777" w:rsidR="009E4D29" w:rsidRDefault="00000000">
            <w:r>
              <w:rPr>
                <w:rFonts w:ascii="Arial" w:hAnsi="Arial" w:cs="Arial"/>
                <w:color w:val="000000"/>
                <w:position w:val="-2"/>
                <w:sz w:val="18"/>
                <w:szCs w:val="18"/>
              </w:rPr>
              <w:t> </w:t>
            </w:r>
          </w:p>
        </w:tc>
      </w:tr>
      <w:tr w:rsidR="009E4D29" w14:paraId="5B5CD3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C80D35" w14:textId="77777777" w:rsidR="009E4D29"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F8A64" w14:textId="77777777" w:rsidR="009E4D29" w:rsidRDefault="00000000">
            <w:r>
              <w:rPr>
                <w:rFonts w:ascii="Arial" w:hAnsi="Arial" w:cs="Arial"/>
                <w:color w:val="000000"/>
                <w:position w:val="-2"/>
                <w:sz w:val="18"/>
                <w:szCs w:val="18"/>
              </w:rPr>
              <w:t> </w:t>
            </w:r>
          </w:p>
        </w:tc>
      </w:tr>
      <w:tr w:rsidR="009E4D29" w14:paraId="038B794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BBA89" w14:textId="77777777" w:rsidR="009E4D29"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9FE11B" w14:textId="77777777" w:rsidR="009E4D29" w:rsidRDefault="00000000">
            <w:r>
              <w:rPr>
                <w:rFonts w:ascii="Arial" w:hAnsi="Arial" w:cs="Arial"/>
                <w:color w:val="000000"/>
                <w:position w:val="-2"/>
                <w:sz w:val="18"/>
                <w:szCs w:val="18"/>
              </w:rPr>
              <w:t> </w:t>
            </w:r>
          </w:p>
        </w:tc>
      </w:tr>
    </w:tbl>
    <w:p w14:paraId="18B8D35E" w14:textId="77777777" w:rsidR="009E4D29" w:rsidRDefault="00000000">
      <w:pPr>
        <w:spacing w:before="225" w:after="225" w:line="240" w:lineRule="auto"/>
        <w:jc w:val="both"/>
      </w:pPr>
      <w:r>
        <w:rPr>
          <w:rFonts w:ascii="Arial" w:hAnsi="Arial" w:cs="Arial"/>
          <w:color w:val="000000"/>
          <w:sz w:val="18"/>
          <w:szCs w:val="18"/>
        </w:rPr>
        <w:t> </w:t>
      </w:r>
    </w:p>
    <w:p w14:paraId="05917B91" w14:textId="77777777" w:rsidR="009E4D29"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E4D29" w14:paraId="5C1C753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3E28EA" w14:textId="77777777" w:rsidR="009E4D29"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47E8A" w14:textId="77777777" w:rsidR="009E4D29"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72C54" w14:textId="77777777" w:rsidR="009E4D29" w:rsidRDefault="00000000">
            <w:r>
              <w:rPr>
                <w:rFonts w:ascii="Arial" w:hAnsi="Arial" w:cs="Arial"/>
                <w:color w:val="000000"/>
                <w:position w:val="-2"/>
                <w:sz w:val="18"/>
                <w:szCs w:val="18"/>
              </w:rPr>
              <w:t>EMŠO*</w:t>
            </w:r>
          </w:p>
        </w:tc>
      </w:tr>
      <w:tr w:rsidR="009E4D29" w14:paraId="1224A78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C8E178"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E9E6D"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0694D" w14:textId="77777777" w:rsidR="009E4D29" w:rsidRDefault="00000000">
            <w:r>
              <w:rPr>
                <w:rFonts w:ascii="Arial" w:hAnsi="Arial" w:cs="Arial"/>
                <w:color w:val="000000"/>
                <w:position w:val="-2"/>
                <w:sz w:val="18"/>
                <w:szCs w:val="18"/>
              </w:rPr>
              <w:t> </w:t>
            </w:r>
          </w:p>
        </w:tc>
      </w:tr>
      <w:tr w:rsidR="009E4D29" w14:paraId="4618EE0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3BF04A"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DFF3A"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544AF" w14:textId="77777777" w:rsidR="009E4D29" w:rsidRDefault="00000000">
            <w:r>
              <w:rPr>
                <w:rFonts w:ascii="Arial" w:hAnsi="Arial" w:cs="Arial"/>
                <w:color w:val="000000"/>
                <w:position w:val="-2"/>
                <w:sz w:val="18"/>
                <w:szCs w:val="18"/>
              </w:rPr>
              <w:t> </w:t>
            </w:r>
          </w:p>
        </w:tc>
      </w:tr>
      <w:tr w:rsidR="009E4D29" w14:paraId="4134A5A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F5CBA"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452688"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41CE0" w14:textId="77777777" w:rsidR="009E4D29" w:rsidRDefault="00000000">
            <w:r>
              <w:rPr>
                <w:rFonts w:ascii="Arial" w:hAnsi="Arial" w:cs="Arial"/>
                <w:color w:val="000000"/>
                <w:position w:val="-2"/>
                <w:sz w:val="18"/>
                <w:szCs w:val="18"/>
              </w:rPr>
              <w:t> </w:t>
            </w:r>
          </w:p>
        </w:tc>
      </w:tr>
      <w:tr w:rsidR="009E4D29" w14:paraId="2EBD41D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4B1B2"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1B6F4"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49ECE" w14:textId="77777777" w:rsidR="009E4D29" w:rsidRDefault="00000000">
            <w:r>
              <w:rPr>
                <w:rFonts w:ascii="Arial" w:hAnsi="Arial" w:cs="Arial"/>
                <w:color w:val="000000"/>
                <w:position w:val="-2"/>
                <w:sz w:val="18"/>
                <w:szCs w:val="18"/>
              </w:rPr>
              <w:t> </w:t>
            </w:r>
          </w:p>
        </w:tc>
      </w:tr>
      <w:tr w:rsidR="009E4D29" w14:paraId="68DC851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2C7DE"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A5A6D"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BEC13" w14:textId="77777777" w:rsidR="009E4D29" w:rsidRDefault="00000000">
            <w:r>
              <w:rPr>
                <w:rFonts w:ascii="Arial" w:hAnsi="Arial" w:cs="Arial"/>
                <w:color w:val="000000"/>
                <w:position w:val="-2"/>
                <w:sz w:val="18"/>
                <w:szCs w:val="18"/>
              </w:rPr>
              <w:t> </w:t>
            </w:r>
          </w:p>
        </w:tc>
      </w:tr>
      <w:tr w:rsidR="009E4D29" w14:paraId="2E202DF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E9DA3B"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5E958"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59BA1" w14:textId="77777777" w:rsidR="009E4D29" w:rsidRDefault="00000000">
            <w:r>
              <w:rPr>
                <w:rFonts w:ascii="Arial" w:hAnsi="Arial" w:cs="Arial"/>
                <w:color w:val="000000"/>
                <w:position w:val="-2"/>
                <w:sz w:val="18"/>
                <w:szCs w:val="18"/>
              </w:rPr>
              <w:t> </w:t>
            </w:r>
          </w:p>
        </w:tc>
      </w:tr>
      <w:tr w:rsidR="009E4D29" w14:paraId="075DE69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90BC65"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829BD"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5F03C" w14:textId="77777777" w:rsidR="009E4D29" w:rsidRDefault="00000000">
            <w:r>
              <w:rPr>
                <w:rFonts w:ascii="Arial" w:hAnsi="Arial" w:cs="Arial"/>
                <w:color w:val="000000"/>
                <w:position w:val="-2"/>
                <w:sz w:val="18"/>
                <w:szCs w:val="18"/>
              </w:rPr>
              <w:t> </w:t>
            </w:r>
          </w:p>
        </w:tc>
      </w:tr>
      <w:tr w:rsidR="009E4D29" w14:paraId="107C4C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6439EC"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EF15E"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E8CCB" w14:textId="77777777" w:rsidR="009E4D29" w:rsidRDefault="00000000">
            <w:r>
              <w:rPr>
                <w:rFonts w:ascii="Arial" w:hAnsi="Arial" w:cs="Arial"/>
                <w:color w:val="000000"/>
                <w:position w:val="-2"/>
                <w:sz w:val="18"/>
                <w:szCs w:val="18"/>
              </w:rPr>
              <w:t> </w:t>
            </w:r>
          </w:p>
        </w:tc>
      </w:tr>
      <w:tr w:rsidR="009E4D29" w14:paraId="679C9B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D7F45" w14:textId="77777777" w:rsidR="009E4D2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822FA" w14:textId="77777777" w:rsidR="009E4D2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2B168" w14:textId="77777777" w:rsidR="009E4D29" w:rsidRDefault="00000000">
            <w:r>
              <w:rPr>
                <w:rFonts w:ascii="Arial" w:hAnsi="Arial" w:cs="Arial"/>
                <w:color w:val="000000"/>
                <w:position w:val="-2"/>
                <w:sz w:val="18"/>
                <w:szCs w:val="18"/>
              </w:rPr>
              <w:t> </w:t>
            </w:r>
          </w:p>
        </w:tc>
      </w:tr>
    </w:tbl>
    <w:p w14:paraId="7E038AB9" w14:textId="77777777" w:rsidR="009E4D29" w:rsidRDefault="00000000">
      <w:pPr>
        <w:spacing w:before="225" w:after="225" w:line="240" w:lineRule="auto"/>
        <w:jc w:val="both"/>
      </w:pPr>
      <w:r>
        <w:rPr>
          <w:rFonts w:ascii="Arial" w:hAnsi="Arial" w:cs="Arial"/>
          <w:color w:val="000000"/>
          <w:sz w:val="18"/>
          <w:szCs w:val="18"/>
        </w:rPr>
        <w:t>* podatek je potreben za preverbo v e-Dosje</w:t>
      </w:r>
    </w:p>
    <w:p w14:paraId="68EDCB26" w14:textId="77777777" w:rsidR="009E4D29"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E4D29" w14:paraId="0AA4646F" w14:textId="77777777">
        <w:tc>
          <w:tcPr>
            <w:tcW w:w="2500" w:type="pct"/>
            <w:tcMar>
              <w:top w:w="75" w:type="dxa"/>
              <w:bottom w:w="75" w:type="dxa"/>
            </w:tcMar>
            <w:vAlign w:val="center"/>
          </w:tcPr>
          <w:p w14:paraId="05975909"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A3F54C9" w14:textId="77777777" w:rsidR="009E4D29" w:rsidRDefault="00000000">
            <w:r>
              <w:rPr>
                <w:rFonts w:ascii="Arial" w:hAnsi="Arial" w:cs="Arial"/>
                <w:color w:val="000000"/>
                <w:position w:val="-2"/>
                <w:sz w:val="18"/>
                <w:szCs w:val="18"/>
              </w:rPr>
              <w:t>Ime in priimek: _____________________</w:t>
            </w:r>
          </w:p>
        </w:tc>
      </w:tr>
      <w:tr w:rsidR="009E4D29" w14:paraId="131569CC" w14:textId="77777777">
        <w:tc>
          <w:tcPr>
            <w:tcW w:w="2500" w:type="pct"/>
            <w:tcMar>
              <w:top w:w="75" w:type="dxa"/>
              <w:bottom w:w="75" w:type="dxa"/>
            </w:tcMar>
            <w:vAlign w:val="center"/>
          </w:tcPr>
          <w:p w14:paraId="5FADBFC1"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27A22941" w14:textId="77777777" w:rsidR="009E4D29" w:rsidRDefault="00000000">
            <w:pPr>
              <w:jc w:val="center"/>
            </w:pPr>
            <w:r>
              <w:rPr>
                <w:rFonts w:ascii="Arial" w:hAnsi="Arial" w:cs="Arial"/>
                <w:color w:val="A9A9A9"/>
                <w:position w:val="-2"/>
                <w:sz w:val="18"/>
                <w:szCs w:val="18"/>
              </w:rPr>
              <w:t>(podpis)</w:t>
            </w:r>
          </w:p>
        </w:tc>
      </w:tr>
    </w:tbl>
    <w:p w14:paraId="37888004" w14:textId="77777777" w:rsidR="009E4D29" w:rsidRDefault="00000000">
      <w:pPr>
        <w:spacing w:before="225" w:after="225" w:line="240" w:lineRule="auto"/>
        <w:jc w:val="both"/>
      </w:pPr>
      <w:r>
        <w:rPr>
          <w:rFonts w:ascii="Arial" w:hAnsi="Arial" w:cs="Arial"/>
          <w:color w:val="000000"/>
          <w:sz w:val="18"/>
          <w:szCs w:val="18"/>
        </w:rPr>
        <w:t> </w:t>
      </w:r>
    </w:p>
    <w:p w14:paraId="0AA3E92E" w14:textId="77777777" w:rsidR="009E4D29"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D354760" w14:textId="77777777" w:rsidR="009E4D29" w:rsidRDefault="00000000">
      <w:pPr>
        <w:spacing w:before="225" w:after="225" w:line="240" w:lineRule="auto"/>
        <w:jc w:val="both"/>
      </w:pPr>
      <w:r>
        <w:rPr>
          <w:rFonts w:ascii="Arial" w:hAnsi="Arial" w:cs="Arial"/>
          <w:color w:val="000000"/>
          <w:sz w:val="18"/>
          <w:szCs w:val="18"/>
        </w:rPr>
        <w:t> </w:t>
      </w:r>
    </w:p>
    <w:p w14:paraId="10001A86" w14:textId="77777777" w:rsidR="009E4D29" w:rsidRDefault="009E4D29">
      <w:pPr>
        <w:sectPr w:rsidR="009E4D29" w:rsidSect="006E7A2B">
          <w:footerReference w:type="default" r:id="rId16"/>
          <w:pgSz w:w="11906" w:h="16838"/>
          <w:pgMar w:top="1418" w:right="1418" w:bottom="1418" w:left="1418" w:header="567" w:footer="596" w:gutter="0"/>
          <w:cols w:space="708"/>
          <w:docGrid w:linePitch="360"/>
        </w:sectPr>
      </w:pPr>
    </w:p>
    <w:p w14:paraId="6F0648B0"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5F1F891D" w14:textId="77777777" w:rsidR="00252358" w:rsidRPr="00252358" w:rsidRDefault="00000000" w:rsidP="00252358"/>
    <w:p w14:paraId="57DBFD1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Temeljne okoljske zahteve</w:t>
      </w:r>
    </w:p>
    <w:p w14:paraId="2D8865B8" w14:textId="77777777" w:rsidR="00EB2A75" w:rsidRDefault="00000000" w:rsidP="00EB2A75">
      <w:pPr>
        <w:spacing w:after="120"/>
        <w:rPr>
          <w:rFonts w:ascii="Arial" w:hAnsi="Arial" w:cs="Arial"/>
        </w:rPr>
      </w:pPr>
    </w:p>
    <w:p w14:paraId="64B316F0" w14:textId="77777777" w:rsidR="009E4D29" w:rsidRDefault="00000000">
      <w:pPr>
        <w:spacing w:before="225" w:after="225" w:line="240" w:lineRule="auto"/>
        <w:jc w:val="both"/>
      </w:pPr>
      <w:r>
        <w:rPr>
          <w:rFonts w:ascii="Arial" w:hAnsi="Arial" w:cs="Arial"/>
          <w:color w:val="000000"/>
          <w:sz w:val="18"/>
          <w:szCs w:val="18"/>
        </w:rPr>
        <w:t>Pri ponudbi za izvedbo javnega naročila »</w:t>
      </w:r>
      <w:r>
        <w:rPr>
          <w:rFonts w:ascii="Arial" w:hAnsi="Arial" w:cs="Arial"/>
          <w:b/>
          <w:bCs/>
          <w:color w:val="000000"/>
          <w:sz w:val="18"/>
          <w:szCs w:val="18"/>
        </w:rPr>
        <w:t>Nabava čistil</w:t>
      </w:r>
      <w:r>
        <w:rPr>
          <w:rFonts w:ascii="Arial" w:hAnsi="Arial" w:cs="Arial"/>
          <w:color w:val="000000"/>
          <w:sz w:val="18"/>
          <w:szCs w:val="18"/>
        </w:rPr>
        <w:t>«,</w:t>
      </w:r>
    </w:p>
    <w:p w14:paraId="4583DFE3" w14:textId="77777777" w:rsidR="009E4D29" w:rsidRDefault="00000000">
      <w:pPr>
        <w:spacing w:before="225" w:after="225" w:line="240" w:lineRule="auto"/>
        <w:jc w:val="both"/>
      </w:pPr>
      <w:r>
        <w:rPr>
          <w:rFonts w:ascii="Arial" w:hAnsi="Arial" w:cs="Arial"/>
          <w:color w:val="000000"/>
          <w:sz w:val="18"/>
          <w:szCs w:val="18"/>
        </w:rPr>
        <w:t>izjavljamo, da smo ponudili in da bomo v primeru, da bomo izbrani kot dobavitelj, dobavljali čistila, ki imajo okoljski znak, skladen z Uredbo (ES) št. 66/2010 Evropskega parlamenta in Sveta z dne 25.11.2009 o znaku EU za okolje in Sklepom komisije EU 2017/1217 z dne 23.6.2017 o določitvi meril za podelitev znaka EU za okolje čistilom za čiščenje trdnih površin.</w:t>
      </w:r>
    </w:p>
    <w:p w14:paraId="6F30D41D" w14:textId="77777777" w:rsidR="009E4D29" w:rsidRDefault="00000000">
      <w:pPr>
        <w:spacing w:before="225" w:after="225" w:line="240" w:lineRule="auto"/>
        <w:jc w:val="both"/>
      </w:pPr>
      <w:r>
        <w:rPr>
          <w:rFonts w:ascii="Arial" w:hAnsi="Arial" w:cs="Arial"/>
          <w:color w:val="000000"/>
          <w:sz w:val="18"/>
          <w:szCs w:val="18"/>
        </w:rPr>
        <w:t> </w:t>
      </w:r>
    </w:p>
    <w:p w14:paraId="3F4655C5"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E4D29" w14:paraId="009B6438" w14:textId="77777777">
        <w:tc>
          <w:tcPr>
            <w:tcW w:w="4080" w:type="dxa"/>
            <w:tcMar>
              <w:top w:w="135" w:type="dxa"/>
              <w:bottom w:w="135" w:type="dxa"/>
            </w:tcMar>
            <w:vAlign w:val="center"/>
          </w:tcPr>
          <w:p w14:paraId="08553C83" w14:textId="77777777" w:rsidR="009E4D29"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8FF2E2E" w14:textId="77777777" w:rsidR="009E4D29" w:rsidRDefault="00000000">
            <w:r>
              <w:rPr>
                <w:rFonts w:ascii="Arial" w:hAnsi="Arial" w:cs="Arial"/>
                <w:color w:val="000000"/>
                <w:position w:val="-2"/>
                <w:sz w:val="18"/>
                <w:szCs w:val="18"/>
              </w:rPr>
              <w:t>Ime in priimek: _____________________</w:t>
            </w:r>
          </w:p>
        </w:tc>
      </w:tr>
      <w:tr w:rsidR="009E4D29" w14:paraId="18039696" w14:textId="77777777">
        <w:tc>
          <w:tcPr>
            <w:tcW w:w="4080" w:type="dxa"/>
            <w:tcMar>
              <w:top w:w="135" w:type="dxa"/>
              <w:bottom w:w="135" w:type="dxa"/>
            </w:tcMar>
            <w:vAlign w:val="center"/>
          </w:tcPr>
          <w:p w14:paraId="64607316" w14:textId="77777777" w:rsidR="009E4D29" w:rsidRDefault="00000000">
            <w:r>
              <w:rPr>
                <w:rFonts w:ascii="Arial" w:hAnsi="Arial" w:cs="Arial"/>
                <w:color w:val="000000"/>
                <w:position w:val="-2"/>
                <w:sz w:val="18"/>
                <w:szCs w:val="18"/>
              </w:rPr>
              <w:t> </w:t>
            </w:r>
          </w:p>
        </w:tc>
        <w:tc>
          <w:tcPr>
            <w:tcW w:w="0" w:type="auto"/>
            <w:tcMar>
              <w:top w:w="135" w:type="dxa"/>
              <w:bottom w:w="135" w:type="dxa"/>
            </w:tcMar>
            <w:vAlign w:val="center"/>
          </w:tcPr>
          <w:p w14:paraId="632BFC6A" w14:textId="77777777" w:rsidR="009E4D29" w:rsidRDefault="009E4D29"/>
          <w:p w14:paraId="297F699E" w14:textId="77777777" w:rsidR="009E4D29" w:rsidRDefault="00000000">
            <w:pPr>
              <w:jc w:val="center"/>
            </w:pPr>
            <w:r>
              <w:rPr>
                <w:rFonts w:ascii="Arial" w:hAnsi="Arial" w:cs="Arial"/>
                <w:color w:val="A9A9A9"/>
                <w:position w:val="-2"/>
                <w:sz w:val="18"/>
                <w:szCs w:val="18"/>
              </w:rPr>
              <w:t>(žig in podpis)</w:t>
            </w:r>
          </w:p>
        </w:tc>
      </w:tr>
    </w:tbl>
    <w:p w14:paraId="5CB4B735" w14:textId="77777777" w:rsidR="009E4D29"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partnerji/podizvajalci, se obrazec ustrezno razmnoži.</w:t>
      </w:r>
    </w:p>
    <w:p w14:paraId="1BE5475F" w14:textId="77777777" w:rsidR="009E4D29" w:rsidRDefault="009E4D29">
      <w:pPr>
        <w:sectPr w:rsidR="009E4D29" w:rsidSect="006E7A2B">
          <w:footerReference w:type="default" r:id="rId17"/>
          <w:pgSz w:w="11906" w:h="16838"/>
          <w:pgMar w:top="1418" w:right="1418" w:bottom="1418" w:left="1418" w:header="567" w:footer="596" w:gutter="0"/>
          <w:cols w:space="708"/>
          <w:docGrid w:linePitch="360"/>
        </w:sectPr>
      </w:pPr>
    </w:p>
    <w:p w14:paraId="45EFB631"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82D55DD" w14:textId="77777777" w:rsidR="00252358" w:rsidRPr="00252358" w:rsidRDefault="00000000" w:rsidP="00252358"/>
    <w:p w14:paraId="1E43AD8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Izvaja o upoštevanju določil Uredbe o zelenem javnem naročanju</w:t>
      </w:r>
    </w:p>
    <w:p w14:paraId="25647D91" w14:textId="77777777" w:rsidR="00EB2A75" w:rsidRDefault="00000000" w:rsidP="00EB2A75">
      <w:pPr>
        <w:spacing w:after="120"/>
        <w:rPr>
          <w:rFonts w:ascii="Arial" w:hAnsi="Arial" w:cs="Arial"/>
        </w:rPr>
      </w:pPr>
    </w:p>
    <w:p w14:paraId="1B31EAA3" w14:textId="77777777" w:rsidR="009E4D29" w:rsidRDefault="00000000">
      <w:pPr>
        <w:spacing w:before="225" w:after="225" w:line="240" w:lineRule="auto"/>
        <w:jc w:val="both"/>
      </w:pPr>
      <w:r>
        <w:rPr>
          <w:rFonts w:ascii="Arial" w:hAnsi="Arial" w:cs="Arial"/>
          <w:color w:val="000000"/>
          <w:sz w:val="18"/>
          <w:szCs w:val="18"/>
        </w:rPr>
        <w:t>Pri ponudbi za izvedbo javnega naročila »</w:t>
      </w:r>
      <w:r>
        <w:rPr>
          <w:rFonts w:ascii="Arial" w:hAnsi="Arial" w:cs="Arial"/>
          <w:b/>
          <w:bCs/>
          <w:color w:val="000000"/>
          <w:sz w:val="18"/>
          <w:szCs w:val="18"/>
        </w:rPr>
        <w:t>Nabava čistil</w:t>
      </w:r>
      <w:r>
        <w:rPr>
          <w:rFonts w:ascii="Arial" w:hAnsi="Arial" w:cs="Arial"/>
          <w:color w:val="000000"/>
          <w:sz w:val="18"/>
          <w:szCs w:val="18"/>
        </w:rPr>
        <w:t>«,</w:t>
      </w:r>
    </w:p>
    <w:p w14:paraId="65032337" w14:textId="77777777" w:rsidR="009E4D29" w:rsidRDefault="00000000">
      <w:pPr>
        <w:spacing w:before="225" w:after="225" w:line="240" w:lineRule="auto"/>
        <w:jc w:val="both"/>
      </w:pPr>
      <w:r>
        <w:rPr>
          <w:rFonts w:ascii="Arial" w:hAnsi="Arial" w:cs="Arial"/>
          <w:color w:val="000000"/>
          <w:sz w:val="18"/>
          <w:szCs w:val="18"/>
        </w:rPr>
        <w:t>izjavljamo, da smo ponudili in da bomo, v kolikor bomo izbrani kot dobavitelj, dobavljali čistila, ki so manj obremenjujoča za zdravje in okolje ter ustrezajo 25. točki 2. odstavka 6. člena Uredbe o zelenem javnem naročanju (Uradni list RS, št. 102/11, 18/12, 24/12, 64/12, 2/13, 89/14 in 91/15 – ZJN-3).</w:t>
      </w:r>
    </w:p>
    <w:p w14:paraId="446AD111" w14:textId="77777777" w:rsidR="009E4D29" w:rsidRDefault="00000000">
      <w:pPr>
        <w:spacing w:before="225" w:after="225" w:line="240" w:lineRule="auto"/>
        <w:jc w:val="both"/>
      </w:pPr>
      <w:r>
        <w:rPr>
          <w:rFonts w:ascii="Arial" w:hAnsi="Arial" w:cs="Arial"/>
          <w:color w:val="000000"/>
          <w:sz w:val="18"/>
          <w:szCs w:val="18"/>
        </w:rPr>
        <w:t> </w:t>
      </w:r>
    </w:p>
    <w:p w14:paraId="50E35C15"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E4D29" w14:paraId="2ED6E337" w14:textId="77777777">
        <w:tc>
          <w:tcPr>
            <w:tcW w:w="4080" w:type="dxa"/>
            <w:tcMar>
              <w:top w:w="135" w:type="dxa"/>
              <w:bottom w:w="135" w:type="dxa"/>
            </w:tcMar>
            <w:vAlign w:val="center"/>
          </w:tcPr>
          <w:p w14:paraId="3D50627A" w14:textId="77777777" w:rsidR="009E4D29"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FDEBBC9" w14:textId="77777777" w:rsidR="009E4D29" w:rsidRDefault="00000000">
            <w:r>
              <w:rPr>
                <w:rFonts w:ascii="Arial" w:hAnsi="Arial" w:cs="Arial"/>
                <w:color w:val="000000"/>
                <w:position w:val="-2"/>
                <w:sz w:val="18"/>
                <w:szCs w:val="18"/>
              </w:rPr>
              <w:t>Ime in priimek: _____________________</w:t>
            </w:r>
          </w:p>
        </w:tc>
      </w:tr>
      <w:tr w:rsidR="009E4D29" w14:paraId="439CF46E" w14:textId="77777777">
        <w:tc>
          <w:tcPr>
            <w:tcW w:w="4080" w:type="dxa"/>
            <w:tcMar>
              <w:top w:w="135" w:type="dxa"/>
              <w:bottom w:w="135" w:type="dxa"/>
            </w:tcMar>
            <w:vAlign w:val="center"/>
          </w:tcPr>
          <w:p w14:paraId="04D77C9E" w14:textId="77777777" w:rsidR="009E4D29" w:rsidRDefault="00000000">
            <w:r>
              <w:rPr>
                <w:rFonts w:ascii="Arial" w:hAnsi="Arial" w:cs="Arial"/>
                <w:color w:val="000000"/>
                <w:position w:val="-2"/>
                <w:sz w:val="18"/>
                <w:szCs w:val="18"/>
              </w:rPr>
              <w:t> </w:t>
            </w:r>
          </w:p>
        </w:tc>
        <w:tc>
          <w:tcPr>
            <w:tcW w:w="0" w:type="auto"/>
            <w:tcMar>
              <w:top w:w="135" w:type="dxa"/>
              <w:bottom w:w="135" w:type="dxa"/>
            </w:tcMar>
            <w:vAlign w:val="center"/>
          </w:tcPr>
          <w:p w14:paraId="59D45F63" w14:textId="77777777" w:rsidR="009E4D29" w:rsidRDefault="009E4D29"/>
          <w:p w14:paraId="435C3653" w14:textId="77777777" w:rsidR="009E4D29" w:rsidRDefault="00000000">
            <w:pPr>
              <w:jc w:val="center"/>
            </w:pPr>
            <w:r>
              <w:rPr>
                <w:rFonts w:ascii="Arial" w:hAnsi="Arial" w:cs="Arial"/>
                <w:color w:val="A9A9A9"/>
                <w:position w:val="-2"/>
                <w:sz w:val="18"/>
                <w:szCs w:val="18"/>
              </w:rPr>
              <w:t>(žig in podpis)</w:t>
            </w:r>
          </w:p>
        </w:tc>
      </w:tr>
    </w:tbl>
    <w:p w14:paraId="7759F779" w14:textId="77777777" w:rsidR="009E4D29"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partnerji/podizvajalci, se obrazec ustrezno razmnoži.</w:t>
      </w:r>
    </w:p>
    <w:p w14:paraId="5177E327" w14:textId="77777777" w:rsidR="009E4D29" w:rsidRDefault="009E4D29">
      <w:pPr>
        <w:sectPr w:rsidR="009E4D29" w:rsidSect="006E7A2B">
          <w:footerReference w:type="default" r:id="rId18"/>
          <w:pgSz w:w="11906" w:h="16838"/>
          <w:pgMar w:top="1418" w:right="1418" w:bottom="1418" w:left="1418" w:header="567" w:footer="596" w:gutter="0"/>
          <w:cols w:space="708"/>
          <w:docGrid w:linePitch="360"/>
        </w:sectPr>
      </w:pPr>
    </w:p>
    <w:p w14:paraId="7F52354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FD36E31" w14:textId="77777777" w:rsidR="00252358" w:rsidRPr="00252358" w:rsidRDefault="00000000" w:rsidP="00252358"/>
    <w:p w14:paraId="3D370FA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460B9A3" w14:textId="77777777" w:rsidR="00EB2A75" w:rsidRDefault="00000000" w:rsidP="00EB2A75">
      <w:pPr>
        <w:spacing w:after="120"/>
        <w:rPr>
          <w:rFonts w:ascii="Arial" w:hAnsi="Arial" w:cs="Arial"/>
        </w:rPr>
      </w:pPr>
    </w:p>
    <w:p w14:paraId="0DBE63A1" w14:textId="77777777" w:rsidR="009E4D29" w:rsidRDefault="00000000">
      <w:pPr>
        <w:spacing w:before="225" w:after="225" w:line="240" w:lineRule="auto"/>
        <w:jc w:val="both"/>
      </w:pPr>
      <w:r>
        <w:rPr>
          <w:rFonts w:ascii="Arial" w:hAnsi="Arial" w:cs="Arial"/>
          <w:color w:val="000000"/>
          <w:sz w:val="18"/>
          <w:szCs w:val="18"/>
        </w:rPr>
        <w:t>Naziv gospodarskega subjekta: _________________________</w:t>
      </w:r>
    </w:p>
    <w:p w14:paraId="5C00E0EB" w14:textId="77777777" w:rsidR="009E4D29" w:rsidRDefault="00000000">
      <w:pPr>
        <w:spacing w:before="225" w:after="225" w:line="240" w:lineRule="auto"/>
        <w:jc w:val="both"/>
      </w:pPr>
      <w:r>
        <w:rPr>
          <w:rFonts w:ascii="Arial" w:hAnsi="Arial" w:cs="Arial"/>
          <w:color w:val="000000"/>
          <w:sz w:val="18"/>
          <w:szCs w:val="18"/>
        </w:rPr>
        <w:t> </w:t>
      </w:r>
    </w:p>
    <w:p w14:paraId="28C17183" w14:textId="77777777" w:rsidR="009E4D29" w:rsidRDefault="00000000">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9E4D29" w14:paraId="0E74FE73"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2C75C6" w14:textId="77777777" w:rsidR="009E4D29" w:rsidRDefault="0000000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4AEF5D5" w14:textId="77777777" w:rsidR="009E4D29" w:rsidRDefault="00000000">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19E278" w14:textId="77777777" w:rsidR="009E4D29" w:rsidRDefault="00000000">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11D343" w14:textId="77777777" w:rsidR="009E4D29" w:rsidRDefault="0000000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E2779F" w14:textId="77777777" w:rsidR="009E4D29" w:rsidRDefault="0000000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13F724" w14:textId="77777777" w:rsidR="009E4D29" w:rsidRDefault="00000000">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0FCD49A" w14:textId="77777777" w:rsidR="009E4D29" w:rsidRDefault="0000000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E4D29" w14:paraId="2CCD1F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247D6" w14:textId="77777777" w:rsidR="009E4D29" w:rsidRDefault="0000000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9AB037"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6EECB"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3C028"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F9346"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1CEFB"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E31E6" w14:textId="77777777" w:rsidR="009E4D29" w:rsidRDefault="00000000">
            <w:r>
              <w:rPr>
                <w:rFonts w:ascii="Arial" w:hAnsi="Arial" w:cs="Arial"/>
                <w:color w:val="000000"/>
                <w:position w:val="-2"/>
                <w:sz w:val="18"/>
                <w:szCs w:val="18"/>
              </w:rPr>
              <w:t> </w:t>
            </w:r>
          </w:p>
        </w:tc>
      </w:tr>
      <w:tr w:rsidR="009E4D29" w14:paraId="20E584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44B82A" w14:textId="77777777" w:rsidR="009E4D29" w:rsidRDefault="0000000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A0350"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E0F04"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30F81"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695DE"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01C80"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20C7B" w14:textId="77777777" w:rsidR="009E4D29" w:rsidRDefault="00000000">
            <w:r>
              <w:rPr>
                <w:rFonts w:ascii="Arial" w:hAnsi="Arial" w:cs="Arial"/>
                <w:color w:val="000000"/>
                <w:position w:val="-2"/>
                <w:sz w:val="18"/>
                <w:szCs w:val="18"/>
              </w:rPr>
              <w:t> </w:t>
            </w:r>
          </w:p>
        </w:tc>
      </w:tr>
      <w:tr w:rsidR="009E4D29" w14:paraId="18BD9E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8D25A" w14:textId="77777777" w:rsidR="009E4D29" w:rsidRDefault="0000000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A8D6E"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07A6C"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54353"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48292"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1F675"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088AB2" w14:textId="77777777" w:rsidR="009E4D29" w:rsidRDefault="00000000">
            <w:r>
              <w:rPr>
                <w:rFonts w:ascii="Arial" w:hAnsi="Arial" w:cs="Arial"/>
                <w:color w:val="000000"/>
                <w:position w:val="-2"/>
                <w:sz w:val="18"/>
                <w:szCs w:val="18"/>
              </w:rPr>
              <w:t> </w:t>
            </w:r>
          </w:p>
        </w:tc>
      </w:tr>
      <w:tr w:rsidR="009E4D29" w14:paraId="2224C9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C6041" w14:textId="77777777" w:rsidR="009E4D29" w:rsidRDefault="0000000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56C24"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26258"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38576"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3F941"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DEFFB"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C40F4" w14:textId="77777777" w:rsidR="009E4D29" w:rsidRDefault="00000000">
            <w:r>
              <w:rPr>
                <w:rFonts w:ascii="Arial" w:hAnsi="Arial" w:cs="Arial"/>
                <w:color w:val="000000"/>
                <w:position w:val="-2"/>
                <w:sz w:val="18"/>
                <w:szCs w:val="18"/>
              </w:rPr>
              <w:t> </w:t>
            </w:r>
          </w:p>
        </w:tc>
      </w:tr>
      <w:tr w:rsidR="009E4D29" w14:paraId="2F56A7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30CD0" w14:textId="77777777" w:rsidR="009E4D29" w:rsidRDefault="0000000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F752F"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F5C06"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A24C1"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0BA09"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DAE67" w14:textId="77777777" w:rsidR="009E4D29" w:rsidRDefault="0000000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89C07" w14:textId="77777777" w:rsidR="009E4D29" w:rsidRDefault="00000000">
            <w:r>
              <w:rPr>
                <w:rFonts w:ascii="Arial" w:hAnsi="Arial" w:cs="Arial"/>
                <w:color w:val="000000"/>
                <w:position w:val="-2"/>
                <w:sz w:val="18"/>
                <w:szCs w:val="18"/>
              </w:rPr>
              <w:t> </w:t>
            </w:r>
          </w:p>
        </w:tc>
      </w:tr>
    </w:tbl>
    <w:p w14:paraId="2A53E795" w14:textId="77777777" w:rsidR="009E4D29" w:rsidRDefault="00000000">
      <w:pPr>
        <w:spacing w:before="225" w:after="225" w:line="240" w:lineRule="auto"/>
        <w:jc w:val="both"/>
      </w:pPr>
      <w:r>
        <w:rPr>
          <w:rFonts w:ascii="Arial" w:hAnsi="Arial" w:cs="Arial"/>
          <w:color w:val="000000"/>
          <w:sz w:val="18"/>
          <w:szCs w:val="18"/>
        </w:rPr>
        <w:t> </w:t>
      </w:r>
    </w:p>
    <w:p w14:paraId="6FE7FFA4" w14:textId="77777777" w:rsidR="009E4D29"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2471F7B" w14:textId="77777777" w:rsidR="009E4D29" w:rsidRDefault="00000000">
      <w:pPr>
        <w:spacing w:before="225" w:after="225" w:line="240" w:lineRule="auto"/>
        <w:jc w:val="both"/>
      </w:pPr>
      <w:r>
        <w:rPr>
          <w:rFonts w:ascii="Arial" w:hAnsi="Arial" w:cs="Arial"/>
          <w:color w:val="000000"/>
          <w:sz w:val="18"/>
          <w:szCs w:val="18"/>
        </w:rPr>
        <w:t> </w:t>
      </w:r>
    </w:p>
    <w:p w14:paraId="6D8F708C" w14:textId="77777777" w:rsidR="009E4D29" w:rsidRDefault="009E4D29">
      <w:pPr>
        <w:sectPr w:rsidR="009E4D29" w:rsidSect="006E7A2B">
          <w:footerReference w:type="default" r:id="rId19"/>
          <w:pgSz w:w="11906" w:h="16838"/>
          <w:pgMar w:top="1418" w:right="1418" w:bottom="1418" w:left="1418" w:header="567" w:footer="596" w:gutter="0"/>
          <w:cols w:space="708"/>
          <w:docGrid w:linePitch="360"/>
        </w:sectPr>
      </w:pPr>
    </w:p>
    <w:p w14:paraId="32DD93E9"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79801E98" w14:textId="77777777" w:rsidR="00252358" w:rsidRPr="00252358" w:rsidRDefault="00000000" w:rsidP="00252358"/>
    <w:p w14:paraId="43229BF7"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1C61831" w14:textId="77777777" w:rsidR="00EB2A75" w:rsidRDefault="00000000" w:rsidP="00EB2A75">
      <w:pPr>
        <w:spacing w:after="120"/>
        <w:rPr>
          <w:rFonts w:ascii="Arial" w:hAnsi="Arial" w:cs="Arial"/>
        </w:rPr>
      </w:pPr>
    </w:p>
    <w:p w14:paraId="479AD1E3" w14:textId="77777777" w:rsidR="009E4D29"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972D340" w14:textId="77777777" w:rsidR="009E4D29"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51EF34C" w14:textId="77777777" w:rsidR="009E4D29"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9E4D29" w14:paraId="3631D8A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689B86" w14:textId="77777777" w:rsidR="009E4D29"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23599F" w14:textId="77777777" w:rsidR="009E4D29" w:rsidRDefault="00000000">
            <w:r>
              <w:rPr>
                <w:rFonts w:ascii="Arial" w:hAnsi="Arial" w:cs="Arial"/>
                <w:color w:val="000000"/>
                <w:position w:val="-2"/>
                <w:sz w:val="18"/>
                <w:szCs w:val="18"/>
                <w:shd w:val="clear" w:color="auto" w:fill="FFFFFF"/>
              </w:rPr>
              <w:t> </w:t>
            </w:r>
          </w:p>
        </w:tc>
      </w:tr>
      <w:tr w:rsidR="009E4D29" w14:paraId="1D2E271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50E80A" w14:textId="77777777" w:rsidR="009E4D29" w:rsidRDefault="00000000">
            <w:pPr>
              <w:jc w:val="right"/>
            </w:pPr>
            <w:r>
              <w:rPr>
                <w:rFonts w:ascii="Arial" w:hAnsi="Arial" w:cs="Arial"/>
                <w:color w:val="000000"/>
                <w:position w:val="-2"/>
                <w:sz w:val="18"/>
                <w:szCs w:val="18"/>
                <w:shd w:val="clear" w:color="auto" w:fill="FFFFFF"/>
              </w:rPr>
              <w:t>izvedel naslednja dela/dobave blaga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E2A705" w14:textId="77777777" w:rsidR="009E4D29" w:rsidRDefault="00000000">
            <w:r>
              <w:rPr>
                <w:rFonts w:ascii="Arial" w:hAnsi="Arial" w:cs="Arial"/>
                <w:color w:val="000000"/>
                <w:position w:val="-2"/>
                <w:sz w:val="18"/>
                <w:szCs w:val="18"/>
                <w:shd w:val="clear" w:color="auto" w:fill="FFFFFF"/>
              </w:rPr>
              <w:t> </w:t>
            </w:r>
          </w:p>
        </w:tc>
      </w:tr>
      <w:tr w:rsidR="009E4D29" w14:paraId="6D7012C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9D45CA" w14:textId="77777777" w:rsidR="009E4D29"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8B19F8" w14:textId="77777777" w:rsidR="009E4D29" w:rsidRDefault="00000000">
            <w:r>
              <w:rPr>
                <w:rFonts w:ascii="Arial" w:hAnsi="Arial" w:cs="Arial"/>
                <w:color w:val="000000"/>
                <w:position w:val="-2"/>
                <w:sz w:val="18"/>
                <w:szCs w:val="18"/>
                <w:shd w:val="clear" w:color="auto" w:fill="FFFFFF"/>
              </w:rPr>
              <w:t> </w:t>
            </w:r>
          </w:p>
        </w:tc>
      </w:tr>
      <w:tr w:rsidR="009E4D29" w14:paraId="3F63BFB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F8DA519" w14:textId="77777777" w:rsidR="009E4D29"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03A87D" w14:textId="77777777" w:rsidR="009E4D29" w:rsidRDefault="00000000">
            <w:r>
              <w:rPr>
                <w:rFonts w:ascii="Arial" w:hAnsi="Arial" w:cs="Arial"/>
                <w:color w:val="000000"/>
                <w:position w:val="-2"/>
                <w:sz w:val="18"/>
                <w:szCs w:val="18"/>
                <w:shd w:val="clear" w:color="auto" w:fill="FFFFFF"/>
              </w:rPr>
              <w:t> </w:t>
            </w:r>
          </w:p>
        </w:tc>
      </w:tr>
      <w:tr w:rsidR="009E4D29" w14:paraId="5D1FD52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BEB681" w14:textId="77777777" w:rsidR="009E4D29"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6C69B3" w14:textId="77777777" w:rsidR="009E4D29" w:rsidRDefault="00000000">
            <w:r>
              <w:rPr>
                <w:rFonts w:ascii="Arial" w:hAnsi="Arial" w:cs="Arial"/>
                <w:color w:val="000000"/>
                <w:position w:val="-2"/>
                <w:sz w:val="18"/>
                <w:szCs w:val="18"/>
                <w:shd w:val="clear" w:color="auto" w:fill="FFFFFF"/>
              </w:rPr>
              <w:t> </w:t>
            </w:r>
          </w:p>
        </w:tc>
      </w:tr>
      <w:tr w:rsidR="009E4D29" w14:paraId="76D98DD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417DA2" w14:textId="77777777" w:rsidR="009E4D29"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7D6D5E" w14:textId="77777777" w:rsidR="009E4D29" w:rsidRDefault="00000000">
            <w:r>
              <w:rPr>
                <w:rFonts w:ascii="Arial" w:hAnsi="Arial" w:cs="Arial"/>
                <w:color w:val="000000"/>
                <w:position w:val="-2"/>
                <w:sz w:val="18"/>
                <w:szCs w:val="18"/>
                <w:shd w:val="clear" w:color="auto" w:fill="FFFFFF"/>
              </w:rPr>
              <w:t> </w:t>
            </w:r>
          </w:p>
        </w:tc>
      </w:tr>
      <w:tr w:rsidR="009E4D29" w14:paraId="365CCD98"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23FB2E" w14:textId="77777777" w:rsidR="009E4D29"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67C77C" w14:textId="77777777" w:rsidR="009E4D29" w:rsidRDefault="00000000">
            <w:r>
              <w:rPr>
                <w:rFonts w:ascii="Arial" w:hAnsi="Arial" w:cs="Arial"/>
                <w:color w:val="000000"/>
                <w:position w:val="-2"/>
                <w:sz w:val="18"/>
                <w:szCs w:val="18"/>
                <w:shd w:val="clear" w:color="auto" w:fill="FFFFFF"/>
              </w:rPr>
              <w:t> </w:t>
            </w:r>
          </w:p>
        </w:tc>
      </w:tr>
    </w:tbl>
    <w:p w14:paraId="21480920" w14:textId="77777777" w:rsidR="009E4D29"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6392E059" w14:textId="77777777" w:rsidR="009E4D29"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9E4D29" w14:paraId="3B2A0809" w14:textId="77777777">
        <w:tc>
          <w:tcPr>
            <w:tcW w:w="3195" w:type="dxa"/>
            <w:shd w:val="clear" w:color="auto" w:fill="FFFFFF"/>
            <w:tcMar>
              <w:top w:w="75" w:type="dxa"/>
              <w:bottom w:w="75" w:type="dxa"/>
            </w:tcMar>
            <w:vAlign w:val="center"/>
          </w:tcPr>
          <w:p w14:paraId="14B59A5D" w14:textId="77777777" w:rsidR="009E4D29"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5EFA812" w14:textId="77777777" w:rsidR="009E4D29"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60F7C8E" w14:textId="77777777" w:rsidR="009E4D29" w:rsidRDefault="00000000">
            <w:r>
              <w:rPr>
                <w:rFonts w:ascii="Arial" w:hAnsi="Arial" w:cs="Arial"/>
                <w:color w:val="000000"/>
                <w:position w:val="-2"/>
                <w:sz w:val="18"/>
                <w:szCs w:val="18"/>
                <w:shd w:val="clear" w:color="auto" w:fill="FFFFFF"/>
              </w:rPr>
              <w:t> </w:t>
            </w:r>
          </w:p>
        </w:tc>
      </w:tr>
      <w:tr w:rsidR="009E4D29" w14:paraId="0A88847A" w14:textId="77777777">
        <w:tc>
          <w:tcPr>
            <w:tcW w:w="3195" w:type="dxa"/>
            <w:shd w:val="clear" w:color="auto" w:fill="FFFFFF"/>
            <w:tcMar>
              <w:top w:w="75" w:type="dxa"/>
              <w:bottom w:w="75" w:type="dxa"/>
            </w:tcMar>
            <w:vAlign w:val="center"/>
          </w:tcPr>
          <w:p w14:paraId="568320CD" w14:textId="77777777" w:rsidR="009E4D29"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F8E4903" w14:textId="77777777" w:rsidR="009E4D29"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093F18D" w14:textId="77777777" w:rsidR="009E4D29" w:rsidRDefault="009E4D29"/>
          <w:p w14:paraId="16A672A3" w14:textId="77777777" w:rsidR="009E4D29" w:rsidRDefault="00000000">
            <w:pPr>
              <w:jc w:val="center"/>
            </w:pPr>
            <w:r>
              <w:rPr>
                <w:rFonts w:ascii="Arial" w:hAnsi="Arial" w:cs="Arial"/>
                <w:color w:val="A9A9A9"/>
                <w:position w:val="-2"/>
                <w:sz w:val="18"/>
                <w:szCs w:val="18"/>
                <w:shd w:val="clear" w:color="auto" w:fill="FFFFFF"/>
              </w:rPr>
              <w:t>(žig in podpis)</w:t>
            </w:r>
          </w:p>
        </w:tc>
      </w:tr>
    </w:tbl>
    <w:p w14:paraId="324EE4B5" w14:textId="77777777" w:rsidR="009E4D29"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9E4D29" w14:paraId="1FC4A5A3" w14:textId="77777777">
        <w:tc>
          <w:tcPr>
            <w:tcW w:w="0" w:type="auto"/>
            <w:tcMar>
              <w:top w:w="0" w:type="auto"/>
              <w:bottom w:w="0" w:type="auto"/>
            </w:tcMar>
          </w:tcPr>
          <w:p w14:paraId="17A8C9ED" w14:textId="77777777" w:rsidR="009E4D29" w:rsidRDefault="00000000">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4157383A" w14:textId="77777777" w:rsidR="009E4D29" w:rsidRDefault="00000000">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14EC93" w14:textId="77777777" w:rsidR="009E4D29" w:rsidRDefault="00000000">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61316B6" w14:textId="77777777" w:rsidR="009E4D29" w:rsidRDefault="009E4D29">
      <w:pPr>
        <w:sectPr w:rsidR="009E4D29" w:rsidSect="006E7A2B">
          <w:footerReference w:type="default" r:id="rId20"/>
          <w:pgSz w:w="11906" w:h="16838"/>
          <w:pgMar w:top="1418" w:right="1418" w:bottom="1418" w:left="1418" w:header="567" w:footer="596" w:gutter="0"/>
          <w:cols w:space="708"/>
          <w:docGrid w:linePitch="360"/>
        </w:sectPr>
      </w:pPr>
    </w:p>
    <w:p w14:paraId="355B1C4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0359D486" w14:textId="77777777" w:rsidR="00252358" w:rsidRPr="00252358" w:rsidRDefault="00000000" w:rsidP="00252358"/>
    <w:p w14:paraId="283AD9A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4BC54EC" w14:textId="77777777" w:rsidR="00EB2A75" w:rsidRDefault="00000000" w:rsidP="00EB2A75">
      <w:pPr>
        <w:spacing w:after="120"/>
        <w:rPr>
          <w:rFonts w:ascii="Arial" w:hAnsi="Arial" w:cs="Arial"/>
        </w:rPr>
      </w:pPr>
    </w:p>
    <w:p w14:paraId="7812D499" w14:textId="77777777" w:rsidR="009E4D29" w:rsidRDefault="00000000">
      <w:pPr>
        <w:spacing w:before="225" w:after="225" w:line="240" w:lineRule="auto"/>
        <w:jc w:val="center"/>
      </w:pPr>
      <w:r>
        <w:rPr>
          <w:rFonts w:ascii="Arial" w:hAnsi="Arial" w:cs="Arial"/>
          <w:b/>
          <w:bCs/>
          <w:color w:val="000000"/>
          <w:sz w:val="24"/>
          <w:szCs w:val="24"/>
        </w:rPr>
        <w:t>MENIČNA IZJAVA</w:t>
      </w:r>
    </w:p>
    <w:p w14:paraId="0572DCF5" w14:textId="77777777" w:rsidR="009E4D29" w:rsidRDefault="00000000">
      <w:pPr>
        <w:spacing w:before="225" w:after="225" w:line="240" w:lineRule="auto"/>
        <w:jc w:val="center"/>
      </w:pPr>
      <w:r>
        <w:rPr>
          <w:rFonts w:ascii="Arial" w:hAnsi="Arial" w:cs="Arial"/>
          <w:color w:val="000000"/>
          <w:sz w:val="21"/>
          <w:szCs w:val="21"/>
        </w:rPr>
        <w:t>s pooblastilom za izpolnitev in unovčenje menice</w:t>
      </w:r>
    </w:p>
    <w:p w14:paraId="229361B9" w14:textId="77777777" w:rsidR="009E4D29" w:rsidRDefault="00000000">
      <w:pPr>
        <w:spacing w:before="225" w:after="225" w:line="240" w:lineRule="auto"/>
        <w:jc w:val="both"/>
      </w:pPr>
      <w:r>
        <w:rPr>
          <w:rFonts w:ascii="Arial" w:hAnsi="Arial" w:cs="Arial"/>
          <w:color w:val="000000"/>
          <w:sz w:val="18"/>
          <w:szCs w:val="18"/>
        </w:rPr>
        <w:t> </w:t>
      </w:r>
    </w:p>
    <w:p w14:paraId="0B18AAF6" w14:textId="77777777" w:rsidR="009E4D29" w:rsidRDefault="00000000">
      <w:pPr>
        <w:spacing w:before="225" w:after="225" w:line="240" w:lineRule="auto"/>
        <w:jc w:val="both"/>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C634E0C" w14:textId="77777777" w:rsidR="009E4D29" w:rsidRDefault="00000000">
      <w:pPr>
        <w:spacing w:before="225" w:after="225" w:line="240" w:lineRule="auto"/>
        <w:jc w:val="both"/>
      </w:pPr>
      <w:r>
        <w:rPr>
          <w:rFonts w:ascii="Arial" w:hAnsi="Arial" w:cs="Arial"/>
          <w:b/>
          <w:bCs/>
          <w:color w:val="000000"/>
          <w:sz w:val="18"/>
          <w:szCs w:val="18"/>
        </w:rPr>
        <w:t>Nabava čistil</w:t>
      </w:r>
    </w:p>
    <w:p w14:paraId="18B6026C" w14:textId="77777777" w:rsidR="009E4D2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9879778" w14:textId="77777777" w:rsidR="009E4D29" w:rsidRDefault="00000000">
      <w:pPr>
        <w:spacing w:before="225" w:after="225" w:line="240" w:lineRule="auto"/>
        <w:jc w:val="both"/>
      </w:pPr>
      <w:r>
        <w:rPr>
          <w:rFonts w:ascii="Arial" w:hAnsi="Arial" w:cs="Arial"/>
          <w:color w:val="000000"/>
          <w:sz w:val="18"/>
          <w:szCs w:val="18"/>
        </w:rPr>
        <w:t> </w:t>
      </w:r>
    </w:p>
    <w:p w14:paraId="01CA8CD9" w14:textId="77777777" w:rsidR="009E4D29" w:rsidRDefault="00000000">
      <w:pPr>
        <w:spacing w:before="225" w:after="225" w:line="240" w:lineRule="auto"/>
        <w:jc w:val="both"/>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28A016D" w14:textId="77777777" w:rsidR="009E4D2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3658CF7" w14:textId="77777777" w:rsidR="009E4D29"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9DDAC75" w14:textId="77777777" w:rsidR="009E4D2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82DDE59" w14:textId="77777777" w:rsidR="009E4D2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2B7A7A4" w14:textId="77777777" w:rsidR="009E4D29" w:rsidRDefault="00000000">
      <w:pPr>
        <w:spacing w:before="225" w:after="225" w:line="240" w:lineRule="auto"/>
        <w:jc w:val="both"/>
      </w:pPr>
      <w:r>
        <w:rPr>
          <w:rFonts w:ascii="Arial" w:hAnsi="Arial" w:cs="Arial"/>
          <w:color w:val="000000"/>
          <w:sz w:val="18"/>
          <w:szCs w:val="18"/>
        </w:rPr>
        <w:t> </w:t>
      </w:r>
    </w:p>
    <w:p w14:paraId="3AA717F8" w14:textId="77777777" w:rsidR="009E4D29" w:rsidRDefault="00000000">
      <w:pPr>
        <w:spacing w:before="225" w:after="225" w:line="240" w:lineRule="auto"/>
        <w:jc w:val="both"/>
      </w:pPr>
      <w:r>
        <w:rPr>
          <w:rFonts w:ascii="Arial" w:hAnsi="Arial" w:cs="Arial"/>
          <w:color w:val="000000"/>
          <w:sz w:val="18"/>
          <w:szCs w:val="18"/>
        </w:rPr>
        <w:t>Priloga: </w:t>
      </w:r>
    </w:p>
    <w:p w14:paraId="374F5352" w14:textId="77777777" w:rsidR="009E4D29" w:rsidRDefault="00000000">
      <w:pPr>
        <w:spacing w:before="225" w:after="225" w:line="240" w:lineRule="auto"/>
        <w:jc w:val="both"/>
      </w:pPr>
      <w:r>
        <w:rPr>
          <w:rFonts w:ascii="Arial" w:hAnsi="Arial" w:cs="Arial"/>
          <w:color w:val="000000"/>
          <w:sz w:val="18"/>
          <w:szCs w:val="18"/>
        </w:rPr>
        <w:t>- bianco menica, podpisana in žigosana</w:t>
      </w:r>
    </w:p>
    <w:p w14:paraId="793C3C8A"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E4D29" w14:paraId="7156525D" w14:textId="77777777">
        <w:tc>
          <w:tcPr>
            <w:tcW w:w="2500" w:type="pct"/>
            <w:tcMar>
              <w:top w:w="75" w:type="dxa"/>
              <w:bottom w:w="75" w:type="dxa"/>
            </w:tcMar>
            <w:vAlign w:val="center"/>
          </w:tcPr>
          <w:p w14:paraId="16EB6C7A" w14:textId="77777777" w:rsidR="009E4D2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0AD3EFD" w14:textId="77777777" w:rsidR="009E4D2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E4D29" w14:paraId="5FF9EDC5" w14:textId="77777777">
        <w:tc>
          <w:tcPr>
            <w:tcW w:w="2500" w:type="pct"/>
            <w:tcMar>
              <w:top w:w="75" w:type="dxa"/>
              <w:bottom w:w="75" w:type="dxa"/>
            </w:tcMar>
            <w:vAlign w:val="center"/>
          </w:tcPr>
          <w:p w14:paraId="17A2AD8D" w14:textId="77777777" w:rsidR="009E4D2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E8C620" w14:textId="77777777" w:rsidR="009E4D29" w:rsidRDefault="009E4D29"/>
          <w:p w14:paraId="3B05938A" w14:textId="77777777" w:rsidR="009E4D29" w:rsidRDefault="00000000">
            <w:pPr>
              <w:jc w:val="center"/>
            </w:pPr>
            <w:r>
              <w:rPr>
                <w:rFonts w:ascii="Arial" w:hAnsi="Arial" w:cs="Arial"/>
                <w:color w:val="A9A9A9"/>
                <w:position w:val="-2"/>
                <w:sz w:val="18"/>
                <w:szCs w:val="18"/>
              </w:rPr>
              <w:t>(žig in podpis)</w:t>
            </w:r>
          </w:p>
        </w:tc>
      </w:tr>
    </w:tbl>
    <w:p w14:paraId="12239A34" w14:textId="77777777" w:rsidR="009E4D29" w:rsidRDefault="00000000">
      <w:pPr>
        <w:spacing w:before="225" w:after="225" w:line="240" w:lineRule="auto"/>
        <w:jc w:val="both"/>
      </w:pPr>
      <w:r>
        <w:rPr>
          <w:rFonts w:ascii="Arial" w:hAnsi="Arial" w:cs="Arial"/>
          <w:color w:val="000000"/>
          <w:sz w:val="18"/>
          <w:szCs w:val="18"/>
        </w:rPr>
        <w:t> </w:t>
      </w:r>
    </w:p>
    <w:p w14:paraId="7ADF6520" w14:textId="77777777" w:rsidR="009E4D29" w:rsidRDefault="00000000">
      <w:pPr>
        <w:spacing w:before="225" w:after="225" w:line="240" w:lineRule="auto"/>
        <w:jc w:val="both"/>
      </w:pPr>
      <w:r>
        <w:rPr>
          <w:rFonts w:ascii="Arial" w:hAnsi="Arial" w:cs="Arial"/>
          <w:color w:val="000000"/>
          <w:sz w:val="18"/>
          <w:szCs w:val="18"/>
        </w:rPr>
        <w:t> </w:t>
      </w:r>
    </w:p>
    <w:p w14:paraId="67376B38" w14:textId="77777777" w:rsidR="009E4D29" w:rsidRDefault="009E4D29">
      <w:pPr>
        <w:sectPr w:rsidR="009E4D29" w:rsidSect="006E7A2B">
          <w:footerReference w:type="default" r:id="rId21"/>
          <w:pgSz w:w="11906" w:h="16838"/>
          <w:pgMar w:top="1418" w:right="1418" w:bottom="1418" w:left="1418" w:header="567" w:footer="596" w:gutter="0"/>
          <w:cols w:space="708"/>
          <w:docGrid w:linePitch="360"/>
        </w:sectPr>
      </w:pPr>
    </w:p>
    <w:p w14:paraId="54192114"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6316DF05" w14:textId="77777777" w:rsidR="00252358" w:rsidRPr="00252358" w:rsidRDefault="00000000" w:rsidP="00252358"/>
    <w:p w14:paraId="7F76AC16"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6B4D011" w14:textId="77777777" w:rsidR="00EB2A75" w:rsidRDefault="00000000" w:rsidP="00EB2A75">
      <w:pPr>
        <w:spacing w:after="120"/>
        <w:rPr>
          <w:rFonts w:ascii="Arial" w:hAnsi="Arial" w:cs="Arial"/>
        </w:rPr>
      </w:pPr>
    </w:p>
    <w:p w14:paraId="619ECA41" w14:textId="77777777" w:rsidR="009E4D29"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3C214A7" w14:textId="77777777" w:rsidR="009E4D29"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E4D29" w14:paraId="66905EFD" w14:textId="77777777">
        <w:tc>
          <w:tcPr>
            <w:tcW w:w="0" w:type="auto"/>
            <w:tcMar>
              <w:top w:w="0" w:type="auto"/>
              <w:bottom w:w="0" w:type="auto"/>
            </w:tcMar>
          </w:tcPr>
          <w:p w14:paraId="679F19DD"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DB03343"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BAB7478"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BA0055A"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F9F470"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231CA4"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20EA302" w14:textId="77777777" w:rsidR="009E4D29"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B98F2E4" w14:textId="77777777" w:rsidR="009E4D29"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AAECA5" w14:textId="77777777" w:rsidR="009E4D29" w:rsidRDefault="00000000">
      <w:pPr>
        <w:spacing w:before="225" w:after="225" w:line="240" w:lineRule="auto"/>
        <w:jc w:val="center"/>
      </w:pPr>
      <w:r>
        <w:rPr>
          <w:rFonts w:ascii="Arial" w:hAnsi="Arial" w:cs="Arial"/>
          <w:b/>
          <w:bCs/>
          <w:color w:val="000000"/>
          <w:sz w:val="21"/>
          <w:szCs w:val="21"/>
        </w:rPr>
        <w:t>in</w:t>
      </w:r>
    </w:p>
    <w:p w14:paraId="49454B49" w14:textId="77777777" w:rsidR="009E4D29" w:rsidRDefault="00000000">
      <w:pPr>
        <w:spacing w:before="225" w:after="225" w:line="240" w:lineRule="auto"/>
        <w:jc w:val="center"/>
      </w:pPr>
      <w:r>
        <w:rPr>
          <w:rFonts w:ascii="Arial" w:hAnsi="Arial" w:cs="Arial"/>
          <w:b/>
          <w:bCs/>
          <w:color w:val="000000"/>
          <w:sz w:val="21"/>
          <w:szCs w:val="21"/>
        </w:rPr>
        <w:t>POOBLASTILO</w:t>
      </w:r>
    </w:p>
    <w:p w14:paraId="02660517" w14:textId="77777777" w:rsidR="009E4D29"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9E4D29" w14:paraId="645185D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E0778" w14:textId="77777777" w:rsidR="009E4D29"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13E58" w14:textId="77777777" w:rsidR="009E4D29" w:rsidRDefault="00000000">
            <w:r>
              <w:rPr>
                <w:rFonts w:ascii="Arial" w:hAnsi="Arial" w:cs="Arial"/>
                <w:color w:val="000000"/>
                <w:position w:val="-2"/>
                <w:sz w:val="18"/>
                <w:szCs w:val="18"/>
              </w:rPr>
              <w:t> </w:t>
            </w:r>
          </w:p>
        </w:tc>
      </w:tr>
      <w:tr w:rsidR="009E4D29" w14:paraId="091617A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7B13" w14:textId="77777777" w:rsidR="009E4D29"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45F1" w14:textId="77777777" w:rsidR="009E4D29" w:rsidRDefault="00000000">
            <w:r>
              <w:rPr>
                <w:rFonts w:ascii="Arial" w:hAnsi="Arial" w:cs="Arial"/>
                <w:color w:val="000000"/>
                <w:position w:val="-2"/>
                <w:sz w:val="18"/>
                <w:szCs w:val="18"/>
              </w:rPr>
              <w:t> </w:t>
            </w:r>
          </w:p>
        </w:tc>
      </w:tr>
      <w:tr w:rsidR="009E4D29" w14:paraId="75656EE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71B9E" w14:textId="77777777" w:rsidR="009E4D29"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B5915" w14:textId="77777777" w:rsidR="009E4D29" w:rsidRDefault="00000000">
            <w:r>
              <w:rPr>
                <w:rFonts w:ascii="Arial" w:hAnsi="Arial" w:cs="Arial"/>
                <w:color w:val="000000"/>
                <w:position w:val="-2"/>
                <w:sz w:val="18"/>
                <w:szCs w:val="18"/>
              </w:rPr>
              <w:t> </w:t>
            </w:r>
          </w:p>
        </w:tc>
      </w:tr>
      <w:tr w:rsidR="009E4D29" w14:paraId="164B196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D039D" w14:textId="77777777" w:rsidR="009E4D29"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7A92" w14:textId="77777777" w:rsidR="009E4D29" w:rsidRDefault="00000000">
            <w:r>
              <w:rPr>
                <w:rFonts w:ascii="Arial" w:hAnsi="Arial" w:cs="Arial"/>
                <w:color w:val="000000"/>
                <w:position w:val="-2"/>
                <w:sz w:val="18"/>
                <w:szCs w:val="18"/>
              </w:rPr>
              <w:t> </w:t>
            </w:r>
          </w:p>
        </w:tc>
      </w:tr>
      <w:tr w:rsidR="009E4D29" w14:paraId="37EF95D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9EFD0" w14:textId="77777777" w:rsidR="009E4D29"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1DA47" w14:textId="77777777" w:rsidR="009E4D29" w:rsidRDefault="00000000">
            <w:r>
              <w:rPr>
                <w:rFonts w:ascii="Arial" w:hAnsi="Arial" w:cs="Arial"/>
                <w:color w:val="000000"/>
                <w:position w:val="-2"/>
                <w:sz w:val="18"/>
                <w:szCs w:val="18"/>
              </w:rPr>
              <w:t> </w:t>
            </w:r>
          </w:p>
        </w:tc>
      </w:tr>
    </w:tbl>
    <w:p w14:paraId="7D54D802" w14:textId="77777777" w:rsidR="009E4D29" w:rsidRDefault="00000000">
      <w:pPr>
        <w:spacing w:before="225" w:after="225" w:line="240" w:lineRule="auto"/>
        <w:jc w:val="both"/>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4535"/>
        <w:gridCol w:w="4535"/>
      </w:tblGrid>
      <w:tr w:rsidR="009E4D29" w14:paraId="47CE58E4" w14:textId="77777777">
        <w:tc>
          <w:tcPr>
            <w:tcW w:w="2500" w:type="pct"/>
            <w:tcMar>
              <w:top w:w="75" w:type="dxa"/>
              <w:bottom w:w="75" w:type="dxa"/>
            </w:tcMar>
            <w:vAlign w:val="center"/>
          </w:tcPr>
          <w:p w14:paraId="3AEFC2AF"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B0C7417" w14:textId="77777777" w:rsidR="009E4D29" w:rsidRDefault="00000000">
            <w:r>
              <w:rPr>
                <w:rFonts w:ascii="Arial" w:hAnsi="Arial" w:cs="Arial"/>
                <w:color w:val="000000"/>
                <w:position w:val="-2"/>
                <w:sz w:val="18"/>
                <w:szCs w:val="18"/>
              </w:rPr>
              <w:t>Ime in priimek: _____________________</w:t>
            </w:r>
          </w:p>
        </w:tc>
      </w:tr>
      <w:tr w:rsidR="009E4D29" w14:paraId="10DC61C4" w14:textId="77777777">
        <w:tc>
          <w:tcPr>
            <w:tcW w:w="2500" w:type="pct"/>
            <w:tcMar>
              <w:top w:w="75" w:type="dxa"/>
              <w:bottom w:w="75" w:type="dxa"/>
            </w:tcMar>
            <w:vAlign w:val="center"/>
          </w:tcPr>
          <w:p w14:paraId="5235080E"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5782EA22" w14:textId="77777777" w:rsidR="009E4D29" w:rsidRDefault="009E4D29"/>
          <w:p w14:paraId="545D0D84" w14:textId="77777777" w:rsidR="009E4D29" w:rsidRDefault="00000000">
            <w:pPr>
              <w:jc w:val="center"/>
            </w:pPr>
            <w:r>
              <w:rPr>
                <w:rFonts w:ascii="Arial" w:hAnsi="Arial" w:cs="Arial"/>
                <w:color w:val="A9A9A9"/>
                <w:position w:val="-2"/>
                <w:sz w:val="18"/>
                <w:szCs w:val="18"/>
              </w:rPr>
              <w:t>(žig in podpis)</w:t>
            </w:r>
          </w:p>
        </w:tc>
      </w:tr>
    </w:tbl>
    <w:p w14:paraId="719F4363" w14:textId="77777777" w:rsidR="009E4D29" w:rsidRDefault="00000000">
      <w:pPr>
        <w:spacing w:before="225" w:after="225" w:line="240" w:lineRule="auto"/>
        <w:jc w:val="both"/>
      </w:pPr>
      <w:r>
        <w:rPr>
          <w:rFonts w:ascii="Arial" w:hAnsi="Arial" w:cs="Arial"/>
          <w:color w:val="000000"/>
          <w:sz w:val="18"/>
          <w:szCs w:val="18"/>
        </w:rPr>
        <w:t> </w:t>
      </w:r>
    </w:p>
    <w:p w14:paraId="05E92D19" w14:textId="77777777" w:rsidR="009E4D29" w:rsidRDefault="00000000">
      <w:pPr>
        <w:spacing w:before="525" w:after="225" w:line="240" w:lineRule="auto"/>
        <w:jc w:val="both"/>
      </w:pPr>
      <w:r>
        <w:rPr>
          <w:rFonts w:ascii="Arial" w:hAnsi="Arial" w:cs="Arial"/>
          <w:color w:val="000000"/>
          <w:sz w:val="18"/>
          <w:szCs w:val="18"/>
        </w:rPr>
        <w:t> </w:t>
      </w:r>
    </w:p>
    <w:p w14:paraId="5D73BC92" w14:textId="77777777" w:rsidR="009E4D29" w:rsidRDefault="009E4D29">
      <w:pPr>
        <w:sectPr w:rsidR="009E4D29" w:rsidSect="006E7A2B">
          <w:footerReference w:type="default" r:id="rId22"/>
          <w:pgSz w:w="11906" w:h="16838"/>
          <w:pgMar w:top="1418" w:right="1418" w:bottom="1418" w:left="1418" w:header="567" w:footer="596" w:gutter="0"/>
          <w:cols w:space="708"/>
          <w:docGrid w:linePitch="360"/>
        </w:sectPr>
      </w:pPr>
    </w:p>
    <w:p w14:paraId="3C16187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36B63905" w14:textId="77777777" w:rsidR="00252358" w:rsidRPr="00252358" w:rsidRDefault="00000000" w:rsidP="00252358"/>
    <w:p w14:paraId="07B644D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67BC5A4" w14:textId="77777777" w:rsidR="00EB2A75" w:rsidRDefault="00000000" w:rsidP="00EB2A75">
      <w:pPr>
        <w:spacing w:after="120"/>
        <w:rPr>
          <w:rFonts w:ascii="Arial" w:hAnsi="Arial" w:cs="Arial"/>
        </w:rPr>
      </w:pPr>
    </w:p>
    <w:p w14:paraId="055A271B" w14:textId="77777777" w:rsidR="009E4D29" w:rsidRDefault="00000000">
      <w:pPr>
        <w:spacing w:before="225" w:after="225" w:line="240" w:lineRule="auto"/>
        <w:jc w:val="both"/>
      </w:pPr>
      <w:r>
        <w:rPr>
          <w:rFonts w:ascii="Arial" w:hAnsi="Arial" w:cs="Arial"/>
          <w:color w:val="000000"/>
          <w:sz w:val="18"/>
          <w:szCs w:val="18"/>
        </w:rPr>
        <w:t>V zvezi z javnim naročilom »Nabava čistil«,</w:t>
      </w:r>
    </w:p>
    <w:p w14:paraId="6E9AFA77" w14:textId="77777777" w:rsidR="009E4D29"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A87A842" w14:textId="77777777" w:rsidR="009E4D29" w:rsidRDefault="00000000">
      <w:pPr>
        <w:spacing w:before="225" w:after="225" w:line="240" w:lineRule="auto"/>
        <w:jc w:val="both"/>
      </w:pPr>
      <w:r>
        <w:rPr>
          <w:rFonts w:ascii="Arial" w:hAnsi="Arial" w:cs="Arial"/>
          <w:color w:val="000000"/>
          <w:sz w:val="18"/>
          <w:szCs w:val="18"/>
        </w:rPr>
        <w:t>Izjavljamo (ustrezno označi):</w:t>
      </w:r>
    </w:p>
    <w:p w14:paraId="514EBDB9" w14:textId="77777777" w:rsidR="009E4D29"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4D14290" w14:textId="77777777" w:rsidR="009E4D29" w:rsidRDefault="00000000">
      <w:pPr>
        <w:spacing w:before="225" w:after="225" w:line="240" w:lineRule="auto"/>
        <w:jc w:val="both"/>
      </w:pPr>
      <w:r>
        <w:rPr>
          <w:rFonts w:ascii="Arial" w:hAnsi="Arial" w:cs="Arial"/>
          <w:color w:val="000000"/>
          <w:sz w:val="18"/>
          <w:szCs w:val="18"/>
        </w:rPr>
        <w:t>[   ] NE zahtevamo izvedbe neposrednih plačil.</w:t>
      </w:r>
    </w:p>
    <w:p w14:paraId="7AF37EC7" w14:textId="77777777" w:rsidR="009E4D29" w:rsidRDefault="00000000">
      <w:pPr>
        <w:spacing w:before="225" w:after="225" w:line="240" w:lineRule="auto"/>
        <w:jc w:val="both"/>
      </w:pPr>
      <w:r>
        <w:rPr>
          <w:rFonts w:ascii="Arial" w:hAnsi="Arial" w:cs="Arial"/>
          <w:color w:val="000000"/>
          <w:sz w:val="18"/>
          <w:szCs w:val="18"/>
        </w:rPr>
        <w:t> </w:t>
      </w:r>
    </w:p>
    <w:p w14:paraId="6A538AC8" w14:textId="77777777" w:rsidR="009E4D2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E4D29" w14:paraId="021218FA" w14:textId="77777777">
        <w:tc>
          <w:tcPr>
            <w:tcW w:w="2500" w:type="pct"/>
            <w:tcMar>
              <w:top w:w="75" w:type="dxa"/>
              <w:bottom w:w="75" w:type="dxa"/>
            </w:tcMar>
            <w:vAlign w:val="center"/>
          </w:tcPr>
          <w:p w14:paraId="2200097A"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6785998" w14:textId="77777777" w:rsidR="009E4D29" w:rsidRDefault="00000000">
            <w:r>
              <w:rPr>
                <w:rFonts w:ascii="Arial" w:hAnsi="Arial" w:cs="Arial"/>
                <w:color w:val="000000"/>
                <w:position w:val="-2"/>
                <w:sz w:val="18"/>
                <w:szCs w:val="18"/>
              </w:rPr>
              <w:t>Ime in priimek: _____________________</w:t>
            </w:r>
          </w:p>
        </w:tc>
      </w:tr>
      <w:tr w:rsidR="009E4D29" w14:paraId="53E4B062" w14:textId="77777777">
        <w:tc>
          <w:tcPr>
            <w:tcW w:w="2500" w:type="pct"/>
            <w:tcMar>
              <w:top w:w="75" w:type="dxa"/>
              <w:bottom w:w="75" w:type="dxa"/>
            </w:tcMar>
            <w:vAlign w:val="center"/>
          </w:tcPr>
          <w:p w14:paraId="0B54F2EF"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54F87292" w14:textId="77777777" w:rsidR="009E4D29" w:rsidRDefault="009E4D29"/>
          <w:p w14:paraId="5A504144" w14:textId="77777777" w:rsidR="009E4D29" w:rsidRDefault="00000000">
            <w:pPr>
              <w:jc w:val="center"/>
            </w:pPr>
            <w:r>
              <w:rPr>
                <w:rFonts w:ascii="Arial" w:hAnsi="Arial" w:cs="Arial"/>
                <w:color w:val="A9A9A9"/>
                <w:position w:val="-2"/>
                <w:sz w:val="18"/>
                <w:szCs w:val="18"/>
              </w:rPr>
              <w:t>(žig in podpis)</w:t>
            </w:r>
          </w:p>
        </w:tc>
      </w:tr>
    </w:tbl>
    <w:p w14:paraId="074F81E9" w14:textId="77777777" w:rsidR="009E4D29" w:rsidRDefault="00000000">
      <w:pPr>
        <w:spacing w:before="225" w:after="225" w:line="240" w:lineRule="auto"/>
        <w:jc w:val="both"/>
      </w:pPr>
      <w:r>
        <w:rPr>
          <w:rFonts w:ascii="Arial" w:hAnsi="Arial" w:cs="Arial"/>
          <w:color w:val="000000"/>
          <w:sz w:val="18"/>
          <w:szCs w:val="18"/>
        </w:rPr>
        <w:t> </w:t>
      </w:r>
    </w:p>
    <w:p w14:paraId="1037871D" w14:textId="77777777" w:rsidR="009E4D29" w:rsidRDefault="00000000">
      <w:pPr>
        <w:spacing w:before="225" w:after="225" w:line="240" w:lineRule="auto"/>
        <w:jc w:val="both"/>
      </w:pPr>
      <w:r>
        <w:rPr>
          <w:rFonts w:ascii="Arial" w:hAnsi="Arial" w:cs="Arial"/>
          <w:color w:val="000000"/>
          <w:sz w:val="18"/>
          <w:szCs w:val="18"/>
        </w:rPr>
        <w:t> </w:t>
      </w:r>
    </w:p>
    <w:p w14:paraId="3D47113E" w14:textId="77777777" w:rsidR="009E4D29" w:rsidRDefault="00000000">
      <w:pPr>
        <w:spacing w:before="225" w:after="225" w:line="240" w:lineRule="auto"/>
        <w:jc w:val="both"/>
      </w:pPr>
      <w:r>
        <w:rPr>
          <w:rFonts w:ascii="Arial" w:hAnsi="Arial" w:cs="Arial"/>
          <w:color w:val="000000"/>
          <w:sz w:val="18"/>
          <w:szCs w:val="18"/>
        </w:rPr>
        <w:t> </w:t>
      </w:r>
    </w:p>
    <w:p w14:paraId="6A6D49B8" w14:textId="77777777" w:rsidR="009E4D29" w:rsidRDefault="00000000">
      <w:pPr>
        <w:spacing w:before="225" w:after="225" w:line="240" w:lineRule="auto"/>
        <w:jc w:val="both"/>
      </w:pPr>
      <w:r>
        <w:rPr>
          <w:rFonts w:ascii="Arial" w:hAnsi="Arial" w:cs="Arial"/>
          <w:b/>
          <w:bCs/>
          <w:i/>
          <w:iCs/>
          <w:color w:val="000000"/>
          <w:sz w:val="18"/>
          <w:szCs w:val="18"/>
          <w:u w:val="single"/>
        </w:rPr>
        <w:t>Opomba:</w:t>
      </w:r>
    </w:p>
    <w:p w14:paraId="7DB1FBA5" w14:textId="77777777" w:rsidR="009E4D29"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300FE70C" w14:textId="77777777" w:rsidR="009E4D29" w:rsidRDefault="009E4D29">
      <w:pPr>
        <w:sectPr w:rsidR="009E4D29" w:rsidSect="006E7A2B">
          <w:footerReference w:type="default" r:id="rId23"/>
          <w:pgSz w:w="11906" w:h="16838"/>
          <w:pgMar w:top="1418" w:right="1418" w:bottom="1418" w:left="1418" w:header="567" w:footer="596" w:gutter="0"/>
          <w:cols w:space="708"/>
          <w:docGrid w:linePitch="360"/>
        </w:sectPr>
      </w:pPr>
    </w:p>
    <w:p w14:paraId="6D1F85CF"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6D5D36DB" w14:textId="77777777" w:rsidR="00252358" w:rsidRPr="00252358" w:rsidRDefault="00000000" w:rsidP="00252358"/>
    <w:p w14:paraId="2C0E55B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CFA0A98" w14:textId="77777777" w:rsidR="00EB2A75" w:rsidRDefault="00000000" w:rsidP="00EB2A75">
      <w:pPr>
        <w:spacing w:after="120"/>
        <w:rPr>
          <w:rFonts w:ascii="Arial" w:hAnsi="Arial" w:cs="Arial"/>
        </w:rPr>
      </w:pPr>
    </w:p>
    <w:p w14:paraId="5F7531E6" w14:textId="77777777" w:rsidR="009E4D29"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Nabava čistil</w:t>
      </w:r>
      <w:r>
        <w:rPr>
          <w:rFonts w:ascii="Arial" w:hAnsi="Arial" w:cs="Arial"/>
          <w:color w:val="000000"/>
          <w:sz w:val="18"/>
          <w:szCs w:val="18"/>
        </w:rPr>
        <w:t>«,</w:t>
      </w:r>
    </w:p>
    <w:p w14:paraId="2E0825BD" w14:textId="77777777" w:rsidR="009E4D29" w:rsidRDefault="00000000">
      <w:pPr>
        <w:spacing w:before="225" w:after="225" w:line="240" w:lineRule="auto"/>
        <w:jc w:val="both"/>
      </w:pPr>
      <w:r>
        <w:rPr>
          <w:rFonts w:ascii="Arial" w:hAnsi="Arial" w:cs="Arial"/>
          <w:color w:val="000000"/>
          <w:sz w:val="18"/>
          <w:szCs w:val="18"/>
        </w:rPr>
        <w:t>izjavljamo, da (ustrezno označi in izpolni):</w:t>
      </w:r>
    </w:p>
    <w:p w14:paraId="099C8DB1" w14:textId="77777777" w:rsidR="009E4D29" w:rsidRDefault="00000000">
      <w:pPr>
        <w:spacing w:before="225" w:after="225" w:line="240" w:lineRule="auto"/>
        <w:jc w:val="both"/>
      </w:pPr>
      <w:r>
        <w:rPr>
          <w:rFonts w:ascii="Arial" w:hAnsi="Arial" w:cs="Arial"/>
          <w:b/>
          <w:bCs/>
          <w:color w:val="000000"/>
          <w:sz w:val="18"/>
          <w:szCs w:val="18"/>
        </w:rPr>
        <w:t>[   ] ne nastopamo s podizvajalci</w:t>
      </w:r>
    </w:p>
    <w:p w14:paraId="55F48475" w14:textId="77777777" w:rsidR="009E4D29"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9E4D29" w14:paraId="75FDE15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8A6F72" w14:textId="77777777" w:rsidR="009E4D2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E23450" w14:textId="77777777" w:rsidR="009E4D29" w:rsidRDefault="00000000">
            <w:r>
              <w:rPr>
                <w:rFonts w:ascii="Arial" w:hAnsi="Arial" w:cs="Arial"/>
                <w:color w:val="000000"/>
                <w:position w:val="-2"/>
                <w:sz w:val="18"/>
                <w:szCs w:val="18"/>
              </w:rPr>
              <w:t> </w:t>
            </w:r>
          </w:p>
        </w:tc>
      </w:tr>
      <w:tr w:rsidR="009E4D29" w14:paraId="36BE041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7BA9F3F" w14:textId="77777777" w:rsidR="009E4D2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7C093B" w14:textId="77777777" w:rsidR="009E4D29" w:rsidRDefault="00000000">
            <w:pPr>
              <w:spacing w:before="135" w:after="135"/>
              <w:jc w:val="both"/>
              <w:textAlignment w:val="center"/>
            </w:pPr>
            <w:r>
              <w:rPr>
                <w:rFonts w:ascii="Arial" w:hAnsi="Arial" w:cs="Arial"/>
                <w:color w:val="000000"/>
                <w:position w:val="-2"/>
                <w:sz w:val="18"/>
                <w:szCs w:val="18"/>
              </w:rPr>
              <w:t>Opis del, ki jih bo izvedel podizvajalec:</w:t>
            </w:r>
          </w:p>
          <w:p w14:paraId="5A7AF200" w14:textId="77777777" w:rsidR="009E4D29" w:rsidRDefault="00000000">
            <w:pPr>
              <w:spacing w:before="135" w:after="135"/>
              <w:jc w:val="both"/>
              <w:textAlignment w:val="center"/>
            </w:pPr>
            <w:r>
              <w:rPr>
                <w:rFonts w:ascii="Arial" w:hAnsi="Arial" w:cs="Arial"/>
                <w:color w:val="000000"/>
                <w:position w:val="-2"/>
                <w:sz w:val="18"/>
                <w:szCs w:val="18"/>
              </w:rPr>
              <w:t> </w:t>
            </w:r>
          </w:p>
          <w:p w14:paraId="39A2D479" w14:textId="77777777" w:rsidR="009E4D2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E4D29" w14:paraId="78DC762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AEDF69" w14:textId="77777777" w:rsidR="009E4D2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BD93CF" w14:textId="77777777" w:rsidR="009E4D29" w:rsidRDefault="00000000">
            <w:r>
              <w:rPr>
                <w:rFonts w:ascii="Arial" w:hAnsi="Arial" w:cs="Arial"/>
                <w:color w:val="000000"/>
                <w:position w:val="-2"/>
                <w:sz w:val="18"/>
                <w:szCs w:val="18"/>
              </w:rPr>
              <w:t> </w:t>
            </w:r>
          </w:p>
        </w:tc>
      </w:tr>
      <w:tr w:rsidR="009E4D29" w14:paraId="4680FC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AD2C5A" w14:textId="77777777" w:rsidR="009E4D2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B5A7A" w14:textId="77777777" w:rsidR="009E4D29" w:rsidRDefault="00000000">
            <w:pPr>
              <w:spacing w:before="135" w:after="135"/>
              <w:jc w:val="both"/>
              <w:textAlignment w:val="center"/>
            </w:pPr>
            <w:r>
              <w:rPr>
                <w:rFonts w:ascii="Arial" w:hAnsi="Arial" w:cs="Arial"/>
                <w:color w:val="000000"/>
                <w:position w:val="-2"/>
                <w:sz w:val="18"/>
                <w:szCs w:val="18"/>
              </w:rPr>
              <w:t>Opis del, ki jih bo izvedel podizvajalec:</w:t>
            </w:r>
          </w:p>
          <w:p w14:paraId="2F1AD5BC" w14:textId="77777777" w:rsidR="009E4D29" w:rsidRDefault="00000000">
            <w:pPr>
              <w:spacing w:before="135" w:after="135"/>
              <w:jc w:val="both"/>
              <w:textAlignment w:val="center"/>
            </w:pPr>
            <w:r>
              <w:rPr>
                <w:rFonts w:ascii="Arial" w:hAnsi="Arial" w:cs="Arial"/>
                <w:color w:val="000000"/>
                <w:position w:val="-2"/>
                <w:sz w:val="18"/>
                <w:szCs w:val="18"/>
              </w:rPr>
              <w:t> </w:t>
            </w:r>
          </w:p>
          <w:p w14:paraId="338657DA" w14:textId="77777777" w:rsidR="009E4D2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43E515C5" w14:textId="77777777" w:rsidR="009E4D29" w:rsidRDefault="00000000">
            <w:pPr>
              <w:spacing w:before="135" w:after="135"/>
              <w:jc w:val="both"/>
              <w:textAlignment w:val="center"/>
            </w:pPr>
            <w:r>
              <w:rPr>
                <w:rFonts w:ascii="Arial" w:hAnsi="Arial" w:cs="Arial"/>
                <w:color w:val="000000"/>
                <w:position w:val="-2"/>
                <w:sz w:val="18"/>
                <w:szCs w:val="18"/>
              </w:rPr>
              <w:t> </w:t>
            </w:r>
          </w:p>
        </w:tc>
      </w:tr>
    </w:tbl>
    <w:p w14:paraId="5D69ADEB" w14:textId="77777777" w:rsidR="009E4D29"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A41F7FF" w14:textId="77777777" w:rsidR="009E4D29"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9E4D29" w14:paraId="69CCA3F6" w14:textId="77777777">
        <w:tc>
          <w:tcPr>
            <w:tcW w:w="4080" w:type="dxa"/>
            <w:tcMar>
              <w:top w:w="135" w:type="dxa"/>
              <w:bottom w:w="135" w:type="dxa"/>
            </w:tcMar>
            <w:vAlign w:val="center"/>
          </w:tcPr>
          <w:p w14:paraId="0FD3D37F" w14:textId="77777777" w:rsidR="009E4D29"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4C656B27" w14:textId="77777777" w:rsidR="009E4D29" w:rsidRDefault="00000000">
            <w:r>
              <w:rPr>
                <w:rFonts w:ascii="Arial" w:hAnsi="Arial" w:cs="Arial"/>
                <w:color w:val="000000"/>
                <w:position w:val="-2"/>
                <w:sz w:val="18"/>
                <w:szCs w:val="18"/>
              </w:rPr>
              <w:t>Ime in priimek: _____________________</w:t>
            </w:r>
          </w:p>
        </w:tc>
      </w:tr>
      <w:tr w:rsidR="009E4D29" w14:paraId="2CE357B0" w14:textId="77777777">
        <w:tc>
          <w:tcPr>
            <w:tcW w:w="4080" w:type="dxa"/>
            <w:tcMar>
              <w:top w:w="135" w:type="dxa"/>
              <w:bottom w:w="135" w:type="dxa"/>
            </w:tcMar>
            <w:vAlign w:val="center"/>
          </w:tcPr>
          <w:p w14:paraId="6ABB0AAD" w14:textId="77777777" w:rsidR="009E4D29" w:rsidRDefault="00000000">
            <w:r>
              <w:rPr>
                <w:rFonts w:ascii="Arial" w:hAnsi="Arial" w:cs="Arial"/>
                <w:color w:val="000000"/>
                <w:position w:val="-2"/>
                <w:sz w:val="18"/>
                <w:szCs w:val="18"/>
              </w:rPr>
              <w:t> </w:t>
            </w:r>
          </w:p>
        </w:tc>
        <w:tc>
          <w:tcPr>
            <w:tcW w:w="0" w:type="auto"/>
            <w:tcMar>
              <w:top w:w="135" w:type="dxa"/>
              <w:bottom w:w="135" w:type="dxa"/>
            </w:tcMar>
            <w:vAlign w:val="center"/>
          </w:tcPr>
          <w:p w14:paraId="249587C9" w14:textId="77777777" w:rsidR="009E4D29" w:rsidRDefault="009E4D29"/>
          <w:p w14:paraId="1786E3F1" w14:textId="77777777" w:rsidR="009E4D29" w:rsidRDefault="00000000">
            <w:pPr>
              <w:jc w:val="center"/>
            </w:pPr>
            <w:r>
              <w:rPr>
                <w:rFonts w:ascii="Arial" w:hAnsi="Arial" w:cs="Arial"/>
                <w:color w:val="A9A9A9"/>
                <w:position w:val="-2"/>
                <w:sz w:val="18"/>
                <w:szCs w:val="18"/>
              </w:rPr>
              <w:t>(žig in podpis)</w:t>
            </w:r>
          </w:p>
        </w:tc>
      </w:tr>
    </w:tbl>
    <w:p w14:paraId="28A7CB30" w14:textId="77777777" w:rsidR="009E4D29"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82AB885" w14:textId="77777777" w:rsidR="009E4D29" w:rsidRDefault="009E4D29">
      <w:pPr>
        <w:sectPr w:rsidR="009E4D29" w:rsidSect="006E7A2B">
          <w:footerReference w:type="default" r:id="rId24"/>
          <w:pgSz w:w="11906" w:h="16838"/>
          <w:pgMar w:top="1418" w:right="1418" w:bottom="1418" w:left="1418" w:header="567" w:footer="596" w:gutter="0"/>
          <w:cols w:space="708"/>
          <w:docGrid w:linePitch="360"/>
        </w:sectPr>
      </w:pPr>
    </w:p>
    <w:p w14:paraId="29F5961E"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14</w:t>
      </w:r>
    </w:p>
    <w:p w14:paraId="4D8CC188" w14:textId="77777777" w:rsidR="00252358" w:rsidRPr="00252358" w:rsidRDefault="00000000" w:rsidP="00252358"/>
    <w:p w14:paraId="2BE966E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41EA136" w14:textId="77777777" w:rsidR="00EB2A75" w:rsidRDefault="00000000" w:rsidP="00EB2A75">
      <w:pPr>
        <w:spacing w:after="120"/>
        <w:rPr>
          <w:rFonts w:ascii="Arial" w:hAnsi="Arial" w:cs="Arial"/>
        </w:rPr>
      </w:pPr>
    </w:p>
    <w:p w14:paraId="161B6BE9" w14:textId="77777777" w:rsidR="009E4D29"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5079493" w14:textId="77777777" w:rsidR="009E4D29"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E4D29" w14:paraId="2FC9365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DB9773" w14:textId="77777777" w:rsidR="009E4D29" w:rsidRDefault="00000000">
            <w:pPr>
              <w:spacing w:before="135" w:after="135"/>
              <w:jc w:val="both"/>
              <w:textAlignment w:val="center"/>
            </w:pPr>
            <w:r>
              <w:rPr>
                <w:rFonts w:ascii="Arial" w:hAnsi="Arial" w:cs="Arial"/>
                <w:b/>
                <w:bCs/>
                <w:color w:val="000000"/>
                <w:position w:val="-2"/>
                <w:sz w:val="18"/>
                <w:szCs w:val="18"/>
              </w:rPr>
              <w:t>Ime in priimek</w:t>
            </w:r>
          </w:p>
          <w:p w14:paraId="494E24FE" w14:textId="77777777" w:rsidR="009E4D29" w:rsidRDefault="00000000">
            <w:pPr>
              <w:spacing w:before="135" w:after="135"/>
              <w:jc w:val="both"/>
              <w:textAlignment w:val="center"/>
            </w:pPr>
            <w:r>
              <w:rPr>
                <w:rFonts w:ascii="Arial" w:hAnsi="Arial" w:cs="Arial"/>
                <w:b/>
                <w:bCs/>
                <w:color w:val="000000"/>
                <w:position w:val="-2"/>
                <w:sz w:val="18"/>
                <w:szCs w:val="18"/>
              </w:rPr>
              <w:t>ali</w:t>
            </w:r>
          </w:p>
          <w:p w14:paraId="55EDF4D2" w14:textId="77777777" w:rsidR="009E4D29"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6003F" w14:textId="77777777" w:rsidR="009E4D29" w:rsidRDefault="00000000">
            <w:pPr>
              <w:spacing w:before="135" w:after="135"/>
              <w:jc w:val="both"/>
              <w:textAlignment w:val="center"/>
            </w:pPr>
            <w:r>
              <w:rPr>
                <w:rFonts w:ascii="Arial" w:hAnsi="Arial" w:cs="Arial"/>
                <w:b/>
                <w:bCs/>
                <w:color w:val="000000"/>
                <w:position w:val="-2"/>
                <w:sz w:val="18"/>
                <w:szCs w:val="18"/>
              </w:rPr>
              <w:t>Naslov prebivališča</w:t>
            </w:r>
          </w:p>
          <w:p w14:paraId="40D43034" w14:textId="77777777" w:rsidR="009E4D29" w:rsidRDefault="00000000">
            <w:pPr>
              <w:spacing w:before="135" w:after="135"/>
              <w:jc w:val="both"/>
              <w:textAlignment w:val="center"/>
            </w:pPr>
            <w:r>
              <w:rPr>
                <w:rFonts w:ascii="Arial" w:hAnsi="Arial" w:cs="Arial"/>
                <w:b/>
                <w:bCs/>
                <w:color w:val="000000"/>
                <w:position w:val="-2"/>
                <w:sz w:val="18"/>
                <w:szCs w:val="18"/>
              </w:rPr>
              <w:t>ali</w:t>
            </w:r>
          </w:p>
          <w:p w14:paraId="274A0106" w14:textId="77777777" w:rsidR="009E4D2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61D9E" w14:textId="77777777" w:rsidR="009E4D29" w:rsidRDefault="00000000">
            <w:pPr>
              <w:spacing w:before="135" w:after="135"/>
              <w:jc w:val="both"/>
              <w:textAlignment w:val="center"/>
            </w:pPr>
            <w:r>
              <w:rPr>
                <w:rFonts w:ascii="Arial" w:hAnsi="Arial" w:cs="Arial"/>
                <w:b/>
                <w:bCs/>
                <w:color w:val="000000"/>
                <w:position w:val="-2"/>
                <w:sz w:val="18"/>
                <w:szCs w:val="18"/>
              </w:rPr>
              <w:t>Delež lastništva</w:t>
            </w:r>
          </w:p>
          <w:p w14:paraId="347B1974" w14:textId="77777777" w:rsidR="009E4D29" w:rsidRDefault="00000000">
            <w:pPr>
              <w:spacing w:before="135" w:after="135"/>
              <w:jc w:val="both"/>
              <w:textAlignment w:val="center"/>
            </w:pPr>
            <w:r>
              <w:rPr>
                <w:rFonts w:ascii="Arial" w:hAnsi="Arial" w:cs="Arial"/>
                <w:b/>
                <w:bCs/>
                <w:color w:val="000000"/>
                <w:position w:val="-2"/>
                <w:sz w:val="18"/>
                <w:szCs w:val="18"/>
              </w:rPr>
              <w:t>ali</w:t>
            </w:r>
          </w:p>
          <w:p w14:paraId="718C55EC" w14:textId="77777777" w:rsidR="009E4D2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9E4D29" w14:paraId="77B281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35BDBB"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BC95E4"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EEEF9"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36B108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36AF4"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FADC00"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698CF"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4C0E1C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01C66"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E3F3C"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CB3E4"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04BAEC5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933B2"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10688"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48B90" w14:textId="77777777" w:rsidR="009E4D29" w:rsidRDefault="00000000">
            <w:pPr>
              <w:spacing w:before="135" w:after="135"/>
              <w:jc w:val="both"/>
              <w:textAlignment w:val="center"/>
            </w:pPr>
            <w:r>
              <w:rPr>
                <w:rFonts w:ascii="Arial" w:hAnsi="Arial" w:cs="Arial"/>
                <w:color w:val="000000"/>
                <w:position w:val="-2"/>
                <w:sz w:val="18"/>
                <w:szCs w:val="18"/>
              </w:rPr>
              <w:t> </w:t>
            </w:r>
          </w:p>
        </w:tc>
      </w:tr>
    </w:tbl>
    <w:p w14:paraId="12092444" w14:textId="77777777" w:rsidR="009E4D29"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E4D29" w14:paraId="7FAF46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0FEB4" w14:textId="77777777" w:rsidR="009E4D29"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F7E322" w14:textId="77777777" w:rsidR="009E4D2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D15B7A" w14:textId="77777777" w:rsidR="009E4D2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9E4D29" w14:paraId="093B6A4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29F5C"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83C9B"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9B1EB"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578AAC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87E75"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81A7C"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CC191"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61E55C0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CCFCE"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D0346"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394EE" w14:textId="77777777" w:rsidR="009E4D29" w:rsidRDefault="00000000">
            <w:pPr>
              <w:spacing w:before="135" w:after="135"/>
              <w:jc w:val="both"/>
              <w:textAlignment w:val="center"/>
            </w:pPr>
            <w:r>
              <w:rPr>
                <w:rFonts w:ascii="Arial" w:hAnsi="Arial" w:cs="Arial"/>
                <w:color w:val="000000"/>
                <w:position w:val="-2"/>
                <w:sz w:val="18"/>
                <w:szCs w:val="18"/>
              </w:rPr>
              <w:t> </w:t>
            </w:r>
          </w:p>
        </w:tc>
      </w:tr>
      <w:tr w:rsidR="009E4D29" w14:paraId="0A9133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781C8"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0AB351" w14:textId="77777777" w:rsidR="009E4D2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E0636" w14:textId="77777777" w:rsidR="009E4D29" w:rsidRDefault="00000000">
            <w:pPr>
              <w:spacing w:before="135" w:after="135"/>
              <w:jc w:val="both"/>
              <w:textAlignment w:val="center"/>
            </w:pPr>
            <w:r>
              <w:rPr>
                <w:rFonts w:ascii="Arial" w:hAnsi="Arial" w:cs="Arial"/>
                <w:color w:val="000000"/>
                <w:position w:val="-2"/>
                <w:sz w:val="18"/>
                <w:szCs w:val="18"/>
              </w:rPr>
              <w:t> </w:t>
            </w:r>
          </w:p>
        </w:tc>
      </w:tr>
    </w:tbl>
    <w:p w14:paraId="7F5EDB6B" w14:textId="77777777" w:rsidR="009E4D29"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E4D29" w14:paraId="07986358" w14:textId="77777777">
        <w:tc>
          <w:tcPr>
            <w:tcW w:w="4080" w:type="dxa"/>
            <w:tcMar>
              <w:top w:w="75" w:type="dxa"/>
              <w:bottom w:w="75" w:type="dxa"/>
            </w:tcMar>
            <w:vAlign w:val="center"/>
          </w:tcPr>
          <w:p w14:paraId="75149633" w14:textId="77777777" w:rsidR="009E4D2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1D305F5" w14:textId="77777777" w:rsidR="009E4D29" w:rsidRDefault="00000000">
            <w:r>
              <w:rPr>
                <w:rFonts w:ascii="Arial" w:hAnsi="Arial" w:cs="Arial"/>
                <w:color w:val="000000"/>
                <w:position w:val="-2"/>
                <w:sz w:val="18"/>
                <w:szCs w:val="18"/>
              </w:rPr>
              <w:t>Ime in priimek: _____________________</w:t>
            </w:r>
          </w:p>
        </w:tc>
      </w:tr>
      <w:tr w:rsidR="009E4D29" w14:paraId="0F9628F4" w14:textId="77777777">
        <w:tc>
          <w:tcPr>
            <w:tcW w:w="4080" w:type="dxa"/>
            <w:tcMar>
              <w:top w:w="75" w:type="dxa"/>
              <w:bottom w:w="75" w:type="dxa"/>
            </w:tcMar>
            <w:vAlign w:val="center"/>
          </w:tcPr>
          <w:p w14:paraId="7C27EA8D" w14:textId="77777777" w:rsidR="009E4D29" w:rsidRDefault="00000000">
            <w:r>
              <w:rPr>
                <w:rFonts w:ascii="Arial" w:hAnsi="Arial" w:cs="Arial"/>
                <w:color w:val="000000"/>
                <w:position w:val="-2"/>
                <w:sz w:val="18"/>
                <w:szCs w:val="18"/>
              </w:rPr>
              <w:t> </w:t>
            </w:r>
          </w:p>
        </w:tc>
        <w:tc>
          <w:tcPr>
            <w:tcW w:w="0" w:type="auto"/>
            <w:tcMar>
              <w:top w:w="75" w:type="dxa"/>
              <w:bottom w:w="75" w:type="dxa"/>
            </w:tcMar>
            <w:vAlign w:val="center"/>
          </w:tcPr>
          <w:p w14:paraId="225E1D48" w14:textId="77777777" w:rsidR="009E4D29" w:rsidRDefault="00000000">
            <w:pPr>
              <w:jc w:val="center"/>
            </w:pPr>
            <w:r>
              <w:rPr>
                <w:rFonts w:ascii="Arial" w:hAnsi="Arial" w:cs="Arial"/>
                <w:color w:val="000000"/>
                <w:position w:val="-2"/>
                <w:sz w:val="18"/>
                <w:szCs w:val="18"/>
              </w:rPr>
              <w:t>(žig in podpis)</w:t>
            </w:r>
          </w:p>
        </w:tc>
      </w:tr>
    </w:tbl>
    <w:p w14:paraId="0EADCB4C" w14:textId="77777777" w:rsidR="009E4D29" w:rsidRDefault="00000000">
      <w:pPr>
        <w:spacing w:before="225" w:after="225" w:line="240" w:lineRule="auto"/>
        <w:jc w:val="both"/>
      </w:pPr>
      <w:r>
        <w:rPr>
          <w:rFonts w:ascii="Arial" w:hAnsi="Arial" w:cs="Arial"/>
          <w:color w:val="000000"/>
          <w:sz w:val="18"/>
          <w:szCs w:val="18"/>
        </w:rPr>
        <w:t> </w:t>
      </w:r>
    </w:p>
    <w:p w14:paraId="3C5CCDFE" w14:textId="77777777" w:rsidR="009E4D29"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5769A1" w14:textId="77777777" w:rsidR="009E4D29" w:rsidRDefault="009E4D29">
      <w:pPr>
        <w:sectPr w:rsidR="009E4D29" w:rsidSect="006E7A2B">
          <w:footerReference w:type="default" r:id="rId25"/>
          <w:pgSz w:w="11906" w:h="16838"/>
          <w:pgMar w:top="1418" w:right="1418" w:bottom="1418" w:left="1418" w:header="567" w:footer="596" w:gutter="0"/>
          <w:cols w:space="708"/>
          <w:docGrid w:linePitch="360"/>
        </w:sectPr>
      </w:pPr>
    </w:p>
    <w:p w14:paraId="677C35F4"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32EC422" w14:textId="77777777" w:rsidR="00AC0380" w:rsidRDefault="00000000" w:rsidP="00AC0380">
      <w:pPr>
        <w:rPr>
          <w:rFonts w:ascii="Arial" w:hAnsi="Arial" w:cs="Arial"/>
        </w:rPr>
      </w:pPr>
    </w:p>
    <w:p w14:paraId="542714CE" w14:textId="77777777" w:rsidR="009E4D29" w:rsidRDefault="00000000">
      <w:pPr>
        <w:spacing w:before="224" w:after="224" w:line="240" w:lineRule="auto"/>
        <w:jc w:val="center"/>
        <w:outlineLvl w:val="1"/>
      </w:pPr>
      <w:r>
        <w:rPr>
          <w:rFonts w:ascii="Arial" w:hAnsi="Arial" w:cs="Arial"/>
          <w:b/>
          <w:bCs/>
          <w:color w:val="000000"/>
          <w:sz w:val="27"/>
          <w:szCs w:val="27"/>
        </w:rPr>
        <w:t>POGODBA O SUKCESIVNI DOBAVI ČISTIL</w:t>
      </w:r>
    </w:p>
    <w:p w14:paraId="7A561579" w14:textId="77777777" w:rsidR="009E4D29" w:rsidRDefault="00000000">
      <w:pPr>
        <w:spacing w:before="225" w:after="225" w:line="240" w:lineRule="auto"/>
        <w:jc w:val="center"/>
      </w:pPr>
      <w:r>
        <w:rPr>
          <w:rFonts w:ascii="Arial" w:hAnsi="Arial" w:cs="Arial"/>
          <w:color w:val="000000"/>
          <w:sz w:val="18"/>
          <w:szCs w:val="18"/>
        </w:rPr>
        <w:t>sklenjena med</w:t>
      </w:r>
    </w:p>
    <w:p w14:paraId="5382BFB6" w14:textId="77777777" w:rsidR="009E4D29"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Horvat, direktorica</w:t>
      </w:r>
      <w:r>
        <w:br/>
      </w:r>
    </w:p>
    <w:tbl>
      <w:tblPr>
        <w:tblStyle w:val="NormalTablePHPDOCX"/>
        <w:tblW w:w="3500" w:type="pct"/>
        <w:tblInd w:w="108" w:type="dxa"/>
        <w:tblLook w:val="04A0" w:firstRow="1" w:lastRow="0" w:firstColumn="1" w:lastColumn="0" w:noHBand="0" w:noVBand="1"/>
      </w:tblPr>
      <w:tblGrid>
        <w:gridCol w:w="3300"/>
        <w:gridCol w:w="3049"/>
      </w:tblGrid>
      <w:tr w:rsidR="009E4D29" w14:paraId="3D8E13F7" w14:textId="77777777">
        <w:tc>
          <w:tcPr>
            <w:tcW w:w="3300" w:type="dxa"/>
            <w:tcMar>
              <w:top w:w="0" w:type="auto"/>
              <w:bottom w:w="0" w:type="auto"/>
            </w:tcMar>
            <w:vAlign w:val="center"/>
          </w:tcPr>
          <w:p w14:paraId="5A019397" w14:textId="77777777" w:rsidR="009E4D29"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0987E5F8" w14:textId="77777777" w:rsidR="009E4D29" w:rsidRDefault="00000000">
            <w:r>
              <w:rPr>
                <w:rFonts w:ascii="Arial" w:hAnsi="Arial" w:cs="Arial"/>
                <w:color w:val="000000"/>
                <w:position w:val="-2"/>
                <w:sz w:val="18"/>
                <w:szCs w:val="18"/>
              </w:rPr>
              <w:t>5050618000</w:t>
            </w:r>
          </w:p>
        </w:tc>
      </w:tr>
      <w:tr w:rsidR="009E4D29" w14:paraId="4D22230D" w14:textId="77777777">
        <w:tc>
          <w:tcPr>
            <w:tcW w:w="3300" w:type="dxa"/>
            <w:tcMar>
              <w:top w:w="0" w:type="auto"/>
              <w:bottom w:w="0" w:type="auto"/>
            </w:tcMar>
            <w:vAlign w:val="center"/>
          </w:tcPr>
          <w:p w14:paraId="0EA0BF67" w14:textId="77777777" w:rsidR="009E4D29"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7DB8FA2" w14:textId="77777777" w:rsidR="009E4D29" w:rsidRDefault="00000000">
            <w:r>
              <w:rPr>
                <w:rFonts w:ascii="Arial" w:hAnsi="Arial" w:cs="Arial"/>
                <w:color w:val="000000"/>
                <w:position w:val="-2"/>
                <w:sz w:val="18"/>
                <w:szCs w:val="18"/>
              </w:rPr>
              <w:t>SI 83684921</w:t>
            </w:r>
          </w:p>
        </w:tc>
      </w:tr>
      <w:tr w:rsidR="009E4D29" w14:paraId="22391FA0" w14:textId="77777777">
        <w:tc>
          <w:tcPr>
            <w:tcW w:w="3300" w:type="dxa"/>
            <w:tcMar>
              <w:top w:w="0" w:type="auto"/>
              <w:bottom w:w="0" w:type="auto"/>
            </w:tcMar>
            <w:vAlign w:val="center"/>
          </w:tcPr>
          <w:p w14:paraId="31A78476" w14:textId="77777777" w:rsidR="009E4D29"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02917B70" w14:textId="77777777" w:rsidR="009E4D29" w:rsidRDefault="00000000">
            <w:r>
              <w:rPr>
                <w:rFonts w:ascii="Arial" w:hAnsi="Arial" w:cs="Arial"/>
                <w:color w:val="000000"/>
                <w:position w:val="-2"/>
                <w:sz w:val="18"/>
                <w:szCs w:val="18"/>
              </w:rPr>
              <w:t>SI56 0110 0603 0268 097</w:t>
            </w:r>
          </w:p>
        </w:tc>
      </w:tr>
    </w:tbl>
    <w:p w14:paraId="047F0FDA" w14:textId="77777777" w:rsidR="009E4D29" w:rsidRDefault="009E4D29"/>
    <w:p w14:paraId="198FD6B2" w14:textId="77777777" w:rsidR="009E4D29" w:rsidRDefault="00000000">
      <w:pPr>
        <w:spacing w:before="225" w:after="225" w:line="240" w:lineRule="auto"/>
        <w:jc w:val="center"/>
      </w:pPr>
      <w:r>
        <w:rPr>
          <w:rFonts w:ascii="Arial" w:hAnsi="Arial" w:cs="Arial"/>
          <w:color w:val="000000"/>
          <w:sz w:val="18"/>
          <w:szCs w:val="18"/>
        </w:rPr>
        <w:t>in</w:t>
      </w:r>
    </w:p>
    <w:p w14:paraId="3E2C1C7E" w14:textId="77777777" w:rsidR="009E4D29"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E4D29" w14:paraId="43B30DD8" w14:textId="77777777">
        <w:tc>
          <w:tcPr>
            <w:tcW w:w="3300" w:type="dxa"/>
            <w:tcMar>
              <w:top w:w="0" w:type="auto"/>
              <w:bottom w:w="0" w:type="auto"/>
            </w:tcMar>
            <w:vAlign w:val="center"/>
          </w:tcPr>
          <w:p w14:paraId="3D4DDF98" w14:textId="77777777" w:rsidR="009E4D29"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F87B18B" w14:textId="77777777" w:rsidR="009E4D29" w:rsidRDefault="00000000">
            <w:r>
              <w:rPr>
                <w:rFonts w:ascii="Arial" w:hAnsi="Arial" w:cs="Arial"/>
                <w:color w:val="000000"/>
                <w:position w:val="-2"/>
                <w:sz w:val="18"/>
                <w:szCs w:val="18"/>
              </w:rPr>
              <w:t> </w:t>
            </w:r>
          </w:p>
        </w:tc>
      </w:tr>
      <w:tr w:rsidR="009E4D29" w14:paraId="38178A25" w14:textId="77777777">
        <w:tc>
          <w:tcPr>
            <w:tcW w:w="3300" w:type="dxa"/>
            <w:tcMar>
              <w:top w:w="0" w:type="auto"/>
              <w:bottom w:w="0" w:type="auto"/>
            </w:tcMar>
            <w:vAlign w:val="center"/>
          </w:tcPr>
          <w:p w14:paraId="4726E41F" w14:textId="77777777" w:rsidR="009E4D29"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A0A4C22" w14:textId="77777777" w:rsidR="009E4D29" w:rsidRDefault="00000000">
            <w:r>
              <w:rPr>
                <w:rFonts w:ascii="Arial" w:hAnsi="Arial" w:cs="Arial"/>
                <w:color w:val="000000"/>
                <w:position w:val="-2"/>
                <w:sz w:val="18"/>
                <w:szCs w:val="18"/>
              </w:rPr>
              <w:t> </w:t>
            </w:r>
          </w:p>
        </w:tc>
      </w:tr>
      <w:tr w:rsidR="009E4D29" w14:paraId="22035FAF" w14:textId="77777777">
        <w:tc>
          <w:tcPr>
            <w:tcW w:w="3300" w:type="dxa"/>
            <w:tcMar>
              <w:top w:w="0" w:type="auto"/>
              <w:bottom w:w="0" w:type="auto"/>
            </w:tcMar>
            <w:vAlign w:val="center"/>
          </w:tcPr>
          <w:p w14:paraId="7A1B8674" w14:textId="77777777" w:rsidR="009E4D29"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020841" w14:textId="77777777" w:rsidR="009E4D29" w:rsidRDefault="00000000">
            <w:r>
              <w:rPr>
                <w:rFonts w:ascii="Arial" w:hAnsi="Arial" w:cs="Arial"/>
                <w:color w:val="000000"/>
                <w:position w:val="-2"/>
                <w:sz w:val="18"/>
                <w:szCs w:val="18"/>
              </w:rPr>
              <w:t> </w:t>
            </w:r>
          </w:p>
        </w:tc>
      </w:tr>
    </w:tbl>
    <w:p w14:paraId="767A8DA5" w14:textId="77777777" w:rsidR="009E4D2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579B9FA" w14:textId="77777777" w:rsidR="00480E8A" w:rsidRDefault="00480E8A">
      <w:pPr>
        <w:spacing w:before="225" w:after="225" w:line="240" w:lineRule="auto"/>
        <w:jc w:val="both"/>
        <w:rPr>
          <w:rFonts w:ascii="Arial" w:hAnsi="Arial" w:cs="Arial"/>
          <w:color w:val="000000"/>
          <w:sz w:val="18"/>
          <w:szCs w:val="18"/>
        </w:rPr>
      </w:pPr>
    </w:p>
    <w:p w14:paraId="19570966" w14:textId="77777777" w:rsidR="00480E8A" w:rsidRDefault="00480E8A">
      <w:pPr>
        <w:spacing w:before="225" w:after="225" w:line="240" w:lineRule="auto"/>
        <w:jc w:val="both"/>
      </w:pPr>
    </w:p>
    <w:p w14:paraId="5698E14F" w14:textId="77777777" w:rsidR="009E4D29" w:rsidRDefault="00000000">
      <w:pPr>
        <w:spacing w:before="225" w:after="225" w:line="240" w:lineRule="auto"/>
        <w:jc w:val="both"/>
      </w:pPr>
      <w:r>
        <w:rPr>
          <w:rFonts w:ascii="Arial" w:hAnsi="Arial" w:cs="Arial"/>
          <w:b/>
          <w:bCs/>
          <w:color w:val="000000"/>
          <w:sz w:val="18"/>
          <w:szCs w:val="18"/>
        </w:rPr>
        <w:t>I. UVODNE DOLOČBE</w:t>
      </w:r>
    </w:p>
    <w:p w14:paraId="420882F8" w14:textId="77777777" w:rsidR="009E4D29"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E4D29" w14:paraId="18F1EFBD" w14:textId="77777777">
        <w:tc>
          <w:tcPr>
            <w:tcW w:w="0" w:type="auto"/>
            <w:tcMar>
              <w:top w:w="0" w:type="auto"/>
              <w:bottom w:w="0" w:type="auto"/>
            </w:tcMar>
          </w:tcPr>
          <w:p w14:paraId="5B9533D1" w14:textId="77777777" w:rsidR="009E4D29"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9E4D29" w14:paraId="3B38DDE5" w14:textId="77777777">
              <w:tc>
                <w:tcPr>
                  <w:tcW w:w="0" w:type="auto"/>
                  <w:tcMar>
                    <w:top w:w="0" w:type="auto"/>
                    <w:bottom w:w="0" w:type="auto"/>
                  </w:tcMar>
                </w:tcPr>
                <w:p w14:paraId="05F1BCF5" w14:textId="77777777" w:rsidR="009E4D29" w:rsidRDefault="00000000">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5EAC94A" w14:textId="77777777" w:rsidR="009E4D29" w:rsidRDefault="00000000">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FA57502" w14:textId="77777777" w:rsidR="009E4D29" w:rsidRDefault="009E4D29"/>
          <w:p w14:paraId="79B1AFF2"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p>
          <w:p w14:paraId="598686E5" w14:textId="77777777" w:rsidR="00480E8A" w:rsidRDefault="00480E8A">
            <w:pPr>
              <w:spacing w:before="225" w:after="225"/>
              <w:jc w:val="both"/>
            </w:pPr>
          </w:p>
        </w:tc>
      </w:tr>
    </w:tbl>
    <w:p w14:paraId="1486D265" w14:textId="77777777" w:rsidR="009E4D29" w:rsidRDefault="00000000">
      <w:pPr>
        <w:spacing w:before="225" w:after="225" w:line="240" w:lineRule="auto"/>
        <w:jc w:val="both"/>
      </w:pPr>
      <w:r>
        <w:rPr>
          <w:rFonts w:ascii="Arial" w:hAnsi="Arial" w:cs="Arial"/>
          <w:b/>
          <w:bCs/>
          <w:color w:val="000000"/>
          <w:sz w:val="18"/>
          <w:szCs w:val="18"/>
        </w:rPr>
        <w:t>II. PREDMET POGODBE</w:t>
      </w:r>
    </w:p>
    <w:p w14:paraId="13423107" w14:textId="77777777" w:rsidR="009E4D29"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E4D29" w14:paraId="565A4B97" w14:textId="77777777">
        <w:tc>
          <w:tcPr>
            <w:tcW w:w="0" w:type="auto"/>
            <w:tcMar>
              <w:top w:w="0" w:type="auto"/>
              <w:bottom w:w="0" w:type="auto"/>
            </w:tcMar>
          </w:tcPr>
          <w:p w14:paraId="6D5FA631" w14:textId="77777777" w:rsidR="009E4D29" w:rsidRDefault="00000000">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Pr>
                <w:rFonts w:ascii="Arial" w:hAnsi="Arial" w:cs="Arial"/>
                <w:b/>
                <w:bCs/>
                <w:color w:val="000000"/>
                <w:sz w:val="18"/>
                <w:szCs w:val="18"/>
              </w:rPr>
              <w:t> čistila.</w:t>
            </w:r>
          </w:p>
          <w:p w14:paraId="09779F0A" w14:textId="77777777" w:rsidR="009E4D29" w:rsidRDefault="00000000">
            <w:pPr>
              <w:spacing w:before="225" w:after="225"/>
              <w:jc w:val="both"/>
            </w:pPr>
            <w:r>
              <w:rPr>
                <w:rFonts w:ascii="Arial" w:hAnsi="Arial" w:cs="Arial"/>
                <w:color w:val="000000"/>
                <w:sz w:val="18"/>
                <w:szCs w:val="18"/>
              </w:rPr>
              <w:t>Predmet naročila je okoljsko manj obremenjejoče blago. Pri oddaji javnega naročila se upoštevajo temeljne okoljske zahteve, ki izhajajo iz Uredbe o zelenem javnem naročanju.</w:t>
            </w:r>
          </w:p>
          <w:p w14:paraId="4D1CF236" w14:textId="77777777" w:rsidR="009E4D29" w:rsidRDefault="00000000">
            <w:pPr>
              <w:spacing w:before="225" w:after="225"/>
              <w:jc w:val="both"/>
            </w:pPr>
            <w:r>
              <w:rPr>
                <w:rFonts w:ascii="Arial" w:hAnsi="Arial" w:cs="Arial"/>
                <w:color w:val="000000"/>
                <w:sz w:val="18"/>
                <w:szCs w:val="18"/>
              </w:rPr>
              <w:lastRenderedPageBreak/>
              <w:t>Izvajalec mora dobavljati blago, kot ga je navedel v ponudbi, v originalni embalaži. Zagotovljene mora imeti tehnične in druge pogoje za redno izpolnjevanje pogodbenih obveznosti (npr. poslovne enote, prevozna sredstva, pogodbene izvajalce v ta namen).</w:t>
            </w:r>
          </w:p>
          <w:p w14:paraId="6A84E891" w14:textId="77777777" w:rsidR="009E4D29" w:rsidRDefault="00000000">
            <w:pPr>
              <w:spacing w:before="225" w:after="225"/>
              <w:jc w:val="both"/>
            </w:pPr>
            <w:r>
              <w:rPr>
                <w:rFonts w:ascii="Arial" w:hAnsi="Arial" w:cs="Arial"/>
                <w:color w:val="000000"/>
                <w:sz w:val="18"/>
                <w:szCs w:val="18"/>
              </w:rPr>
              <w:t>Izvajalec odgovarja za kvaliteto blaga. Kakovost blaga mora ustrezati obstoječim standardom in deklarirani kakovosti na embalaži oziroma spremljajočih dokumentih. </w:t>
            </w:r>
          </w:p>
          <w:p w14:paraId="07DAF28C" w14:textId="77777777" w:rsidR="009E4D29" w:rsidRDefault="00000000">
            <w:pPr>
              <w:spacing w:before="225" w:after="225"/>
              <w:jc w:val="both"/>
            </w:pPr>
            <w:r>
              <w:rPr>
                <w:rFonts w:ascii="Arial" w:hAnsi="Arial" w:cs="Arial"/>
                <w:color w:val="000000"/>
                <w:sz w:val="18"/>
                <w:szCs w:val="18"/>
              </w:rPr>
              <w:t>Naročnik lahko zahteva, da mu izvajalec predloži vzorce blaga, da jih lahko naročnik preizkusi in se na osnovi tega odloči o naročilu. </w:t>
            </w:r>
          </w:p>
          <w:p w14:paraId="75979F9A" w14:textId="77777777" w:rsidR="009E4D29" w:rsidRDefault="00000000">
            <w:pPr>
              <w:spacing w:before="225" w:after="225"/>
              <w:jc w:val="both"/>
            </w:pPr>
            <w:r>
              <w:rPr>
                <w:rFonts w:ascii="Arial" w:hAnsi="Arial" w:cs="Arial"/>
                <w:color w:val="000000"/>
                <w:sz w:val="18"/>
                <w:szCs w:val="18"/>
              </w:rPr>
              <w:t>Če naročnik ugotovi, da blago ni kakovostno ustrezno, ga zavrne. To lahko opravi takoj ob dobavi z ustrezno opombo na dobavnici, ali potem, ko to ugotovi. Izvajalec je dolžan takoj oziroma najkasneje v dveh dneh po zavrnitvi oz. opozorilu dobaviti zadostno količino blaga v dogovorjeni kvaliteti, sicer se šteje, da je z dobavo zamudil.</w:t>
            </w:r>
          </w:p>
          <w:p w14:paraId="54D2C05E" w14:textId="77777777" w:rsidR="009E4D29" w:rsidRDefault="00000000">
            <w:pPr>
              <w:spacing w:before="225" w:after="225"/>
              <w:jc w:val="both"/>
            </w:pPr>
            <w:r>
              <w:rPr>
                <w:rFonts w:ascii="Arial" w:hAnsi="Arial" w:cs="Arial"/>
                <w:color w:val="000000"/>
                <w:sz w:val="18"/>
                <w:szCs w:val="18"/>
              </w:rPr>
              <w:t>Če izvajalec spornega blaga ne zamenja, sta pogodbeni stranki soglasni, da je takšno nedoseganje kvalitete blaga razlog za odpoved pogodbe. </w:t>
            </w:r>
          </w:p>
          <w:p w14:paraId="342AC5DE" w14:textId="77777777" w:rsidR="009E4D29" w:rsidRDefault="00000000">
            <w:pPr>
              <w:spacing w:before="225" w:after="225"/>
              <w:jc w:val="both"/>
            </w:pPr>
            <w:r>
              <w:rPr>
                <w:rFonts w:ascii="Arial" w:hAnsi="Arial" w:cs="Arial"/>
                <w:color w:val="000000"/>
                <w:sz w:val="18"/>
                <w:szCs w:val="18"/>
              </w:rPr>
              <w:t>Izvajalec mora v času veljavnosti pogodbe na naročnikovo zahtevo dokazati, da sestavine dobavljenega blaga izpolnjujejo zahteve glede biološke razgradljivosti iz Uredbe (ES) št. 648/2004.</w:t>
            </w:r>
          </w:p>
          <w:p w14:paraId="1715139D"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V primeru, da ponudnik ne izpolnjuje pogodbenih obveznosti na način, predviden v tej pogodbi o izuvedbi javnega naročil, začne naročnik ustrezne postopke za njeno prekinitev. </w:t>
            </w:r>
          </w:p>
          <w:p w14:paraId="67F5A8D1" w14:textId="77777777" w:rsidR="00480E8A" w:rsidRDefault="00480E8A">
            <w:pPr>
              <w:spacing w:before="225" w:after="225"/>
              <w:jc w:val="both"/>
            </w:pPr>
          </w:p>
        </w:tc>
      </w:tr>
    </w:tbl>
    <w:p w14:paraId="6112CEBF" w14:textId="77777777" w:rsidR="009E4D29" w:rsidRDefault="0000000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9E4D29" w14:paraId="5A48769A" w14:textId="77777777">
        <w:tc>
          <w:tcPr>
            <w:tcW w:w="0" w:type="auto"/>
            <w:tcMar>
              <w:top w:w="0" w:type="auto"/>
              <w:bottom w:w="0" w:type="auto"/>
            </w:tcMar>
          </w:tcPr>
          <w:p w14:paraId="29926EFF" w14:textId="77777777" w:rsidR="009E4D29"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9E4D29" w14:paraId="6F20EDC7" w14:textId="77777777">
              <w:tc>
                <w:tcPr>
                  <w:tcW w:w="0" w:type="auto"/>
                  <w:tcMar>
                    <w:top w:w="0" w:type="auto"/>
                    <w:bottom w:w="0" w:type="auto"/>
                  </w:tcMar>
                </w:tcPr>
                <w:p w14:paraId="71B8FEE8" w14:textId="77777777" w:rsidR="009E4D29" w:rsidRDefault="00000000">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117F50D" w14:textId="77777777" w:rsidR="009E4D29" w:rsidRDefault="00000000">
                  <w:pPr>
                    <w:numPr>
                      <w:ilvl w:val="0"/>
                      <w:numId w:val="24"/>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D4EE75F" w14:textId="77777777" w:rsidR="009E4D29" w:rsidRDefault="009E4D29"/>
          <w:p w14:paraId="370F1FEC" w14:textId="77777777" w:rsidR="009E4D29" w:rsidRDefault="00000000">
            <w:pPr>
              <w:spacing w:before="225" w:after="225"/>
              <w:jc w:val="both"/>
            </w:pPr>
            <w:r>
              <w:rPr>
                <w:rFonts w:ascii="Arial" w:hAnsi="Arial" w:cs="Arial"/>
                <w:color w:val="000000"/>
                <w:sz w:val="18"/>
                <w:szCs w:val="18"/>
              </w:rPr>
              <w:t>Predmetni dokumenti so priloga in sestavni del te pogodbe.</w:t>
            </w:r>
          </w:p>
        </w:tc>
      </w:tr>
    </w:tbl>
    <w:p w14:paraId="32EB969A" w14:textId="77777777" w:rsidR="00480E8A" w:rsidRDefault="00480E8A">
      <w:pPr>
        <w:spacing w:after="0" w:line="240" w:lineRule="auto"/>
        <w:jc w:val="center"/>
        <w:rPr>
          <w:rFonts w:ascii="Arial" w:hAnsi="Arial" w:cs="Arial"/>
          <w:b/>
          <w:bCs/>
          <w:color w:val="000000"/>
          <w:sz w:val="18"/>
          <w:szCs w:val="18"/>
        </w:rPr>
      </w:pPr>
    </w:p>
    <w:p w14:paraId="28FAD1EE" w14:textId="1E9E1DD7" w:rsidR="009E4D29"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9E4D29" w14:paraId="52378934" w14:textId="77777777">
        <w:tc>
          <w:tcPr>
            <w:tcW w:w="0" w:type="auto"/>
            <w:tcMar>
              <w:top w:w="0" w:type="auto"/>
              <w:bottom w:w="0" w:type="auto"/>
            </w:tcMar>
          </w:tcPr>
          <w:p w14:paraId="39546516" w14:textId="77777777" w:rsidR="009E4D29"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5B6DDB9" w14:textId="77777777" w:rsidR="009E4D29"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ACFE13A"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Z dobaviteljem se v tem primeru sklene dodatek k osnovni pogodbi ali nova pogodba.</w:t>
            </w:r>
          </w:p>
          <w:p w14:paraId="0364EF28" w14:textId="77777777" w:rsidR="00480E8A" w:rsidRDefault="00480E8A">
            <w:pPr>
              <w:spacing w:before="225" w:after="225"/>
              <w:jc w:val="both"/>
            </w:pPr>
          </w:p>
        </w:tc>
      </w:tr>
    </w:tbl>
    <w:p w14:paraId="37976828" w14:textId="77777777" w:rsidR="009E4D29"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E4D29" w14:paraId="4B336DBF" w14:textId="77777777">
        <w:tc>
          <w:tcPr>
            <w:tcW w:w="0" w:type="auto"/>
            <w:tcMar>
              <w:top w:w="0" w:type="auto"/>
              <w:bottom w:w="0" w:type="auto"/>
            </w:tcMar>
          </w:tcPr>
          <w:p w14:paraId="46839F52" w14:textId="77777777" w:rsidR="009E4D29" w:rsidRDefault="00000000">
            <w:pPr>
              <w:spacing w:before="225" w:after="225"/>
              <w:jc w:val="both"/>
            </w:pPr>
            <w:r>
              <w:rPr>
                <w:rFonts w:ascii="Arial" w:hAnsi="Arial" w:cs="Arial"/>
                <w:color w:val="000000"/>
                <w:sz w:val="18"/>
                <w:szCs w:val="18"/>
              </w:rPr>
              <w:t>Okvirna ocenjena pogodbena vrednost je dogovorjena na osnovi ponudbe dobavitelja in znaša za čas trajanja pogodbe:</w:t>
            </w:r>
          </w:p>
          <w:p w14:paraId="4283EFFF" w14:textId="77777777" w:rsidR="009E4D29" w:rsidRDefault="00000000">
            <w:pPr>
              <w:spacing w:before="225" w:after="225"/>
              <w:jc w:val="both"/>
            </w:pPr>
            <w:r>
              <w:rPr>
                <w:rFonts w:ascii="Arial" w:hAnsi="Arial" w:cs="Arial"/>
                <w:color w:val="000000"/>
                <w:sz w:val="18"/>
                <w:szCs w:val="18"/>
              </w:rPr>
              <w:t>Vrednost brez davka na dodano vrednost (DDV): ____________ EUR</w:t>
            </w:r>
          </w:p>
          <w:p w14:paraId="5A9ACFFE" w14:textId="77777777" w:rsidR="009E4D29" w:rsidRDefault="00000000">
            <w:pPr>
              <w:spacing w:before="225" w:after="225"/>
              <w:jc w:val="both"/>
            </w:pPr>
            <w:r>
              <w:rPr>
                <w:rFonts w:ascii="Arial" w:hAnsi="Arial" w:cs="Arial"/>
                <w:color w:val="000000"/>
                <w:sz w:val="18"/>
                <w:szCs w:val="18"/>
              </w:rPr>
              <w:t>Davek na dodano vrednost (DDV): __________________ EUR</w:t>
            </w:r>
          </w:p>
          <w:p w14:paraId="002A329F" w14:textId="77777777" w:rsidR="009E4D29" w:rsidRDefault="00000000">
            <w:pPr>
              <w:spacing w:before="225" w:after="225"/>
              <w:jc w:val="both"/>
            </w:pPr>
            <w:r>
              <w:rPr>
                <w:rFonts w:ascii="Arial" w:hAnsi="Arial" w:cs="Arial"/>
                <w:color w:val="000000"/>
                <w:sz w:val="18"/>
                <w:szCs w:val="18"/>
              </w:rPr>
              <w:t>Pogodbena vrednost vključno z davkom na dodano vrednost (DDV): _________________ EUR</w:t>
            </w:r>
          </w:p>
          <w:p w14:paraId="6DE4AE17" w14:textId="77777777" w:rsidR="009E4D29" w:rsidRDefault="00000000">
            <w:pPr>
              <w:spacing w:before="225" w:after="225"/>
              <w:jc w:val="both"/>
            </w:pPr>
            <w:r>
              <w:rPr>
                <w:rFonts w:ascii="Arial" w:hAnsi="Arial" w:cs="Arial"/>
                <w:color w:val="000000"/>
                <w:sz w:val="18"/>
                <w:szCs w:val="18"/>
              </w:rPr>
              <w:lastRenderedPageBreak/>
              <w:t>Pogodbena cena za posamezno enoto je razvidna iz ponudbe dobavitelja, ki je sestavni del te pogodbe.</w:t>
            </w:r>
          </w:p>
          <w:p w14:paraId="78F78843" w14:textId="77777777" w:rsidR="009E4D29" w:rsidRDefault="00000000">
            <w:pPr>
              <w:spacing w:before="225" w:after="225"/>
              <w:jc w:val="both"/>
            </w:pPr>
            <w:r>
              <w:rPr>
                <w:rFonts w:ascii="Arial" w:hAnsi="Arial" w:cs="Arial"/>
                <w:color w:val="000000"/>
                <w:sz w:val="18"/>
                <w:szCs w:val="18"/>
              </w:rPr>
              <w:t>Sredstva za izvedbo naročila so zagotovljena:</w:t>
            </w:r>
          </w:p>
        </w:tc>
      </w:tr>
    </w:tbl>
    <w:p w14:paraId="0F061886" w14:textId="77777777" w:rsidR="009E4D29" w:rsidRDefault="00000000">
      <w:pPr>
        <w:spacing w:before="225" w:after="225" w:line="240" w:lineRule="auto"/>
        <w:jc w:val="both"/>
      </w:pPr>
      <w:r>
        <w:rPr>
          <w:rFonts w:ascii="Arial" w:hAnsi="Arial" w:cs="Arial"/>
          <w:b/>
          <w:bCs/>
          <w:color w:val="000000"/>
          <w:sz w:val="18"/>
          <w:szCs w:val="18"/>
        </w:rPr>
        <w:lastRenderedPageBreak/>
        <w:t>III. POGODBENA CENA</w:t>
      </w:r>
    </w:p>
    <w:p w14:paraId="77E781E0" w14:textId="77777777" w:rsidR="009E4D29"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E4D29" w14:paraId="089DCABC" w14:textId="77777777">
        <w:tc>
          <w:tcPr>
            <w:tcW w:w="0" w:type="auto"/>
            <w:tcMar>
              <w:top w:w="0" w:type="auto"/>
              <w:bottom w:w="0" w:type="auto"/>
            </w:tcMar>
          </w:tcPr>
          <w:p w14:paraId="076E6D3B" w14:textId="77777777" w:rsidR="009E4D29" w:rsidRDefault="00000000">
            <w:pPr>
              <w:spacing w:before="225" w:after="225"/>
              <w:jc w:val="both"/>
            </w:pPr>
            <w:r>
              <w:rPr>
                <w:rFonts w:ascii="Arial" w:hAnsi="Arial" w:cs="Arial"/>
                <w:color w:val="000000"/>
                <w:sz w:val="18"/>
                <w:szCs w:val="18"/>
              </w:rPr>
              <w:t>Izvajalec se zavezuje, da bo račun za opravljene dobave v posamezne enote izstavil enkrat mesečno, najkasneje do osmega dne v mesecu za pretekli mesec. </w:t>
            </w:r>
          </w:p>
          <w:p w14:paraId="326137D7" w14:textId="77777777" w:rsidR="009E4D29" w:rsidRDefault="00000000">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04D460DF"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Rok plačila je ___ dni od prejema pravilno izstavljenega računa za dobave v preteklem mesecu.</w:t>
            </w:r>
          </w:p>
          <w:p w14:paraId="56A810EA" w14:textId="77777777" w:rsidR="00480E8A" w:rsidRDefault="00480E8A">
            <w:pPr>
              <w:spacing w:before="225" w:after="225"/>
              <w:jc w:val="both"/>
            </w:pPr>
          </w:p>
        </w:tc>
      </w:tr>
    </w:tbl>
    <w:p w14:paraId="28774D17" w14:textId="77777777" w:rsidR="009E4D29"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E4D29" w14:paraId="5843AC09" w14:textId="77777777">
        <w:tc>
          <w:tcPr>
            <w:tcW w:w="0" w:type="auto"/>
            <w:tcMar>
              <w:top w:w="0" w:type="auto"/>
              <w:bottom w:w="0" w:type="auto"/>
            </w:tcMar>
          </w:tcPr>
          <w:p w14:paraId="03D52714" w14:textId="77777777" w:rsidR="009E4D29"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2348D4D4" w14:textId="77777777" w:rsidR="009E4D29" w:rsidRDefault="00000000">
            <w:pPr>
              <w:spacing w:before="225" w:after="225"/>
              <w:jc w:val="both"/>
            </w:pPr>
            <w:r>
              <w:rPr>
                <w:rFonts w:ascii="Arial" w:hAnsi="Arial" w:cs="Arial"/>
                <w:color w:val="000000"/>
                <w:sz w:val="18"/>
                <w:szCs w:val="18"/>
              </w:rPr>
              <w:t>Cene za blago so fiksne za obdobje enega leta od sklenitve te pogodbe. Po dvanajstih mesecih od dneva sklenitve te pogodbe je sprememba cen možna v skladu s 1. in 2. točko 6. člena Pravilnika o načinih valorizacije denarnih obveznosti, ki jih v večletnih pogodbah dogovarjajo pravne osebe javnega sektorja (Uradni list RS, št. 1/04) oz. po predpisu, ki ta pravilnik nadomešča. Pogodbeni stranki kot podlago za valorizacijo uporabita indeks cen življenjskih potrebščin.  </w:t>
            </w:r>
          </w:p>
          <w:p w14:paraId="3C198316" w14:textId="77777777" w:rsidR="009E4D29"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39C6B411" w14:textId="77777777" w:rsidR="009E4D29"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16F6B82F" w14:textId="77777777" w:rsidR="009E4D29"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2AB08BD1"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1204ABE8" w14:textId="77777777" w:rsidR="00480E8A" w:rsidRDefault="00480E8A">
            <w:pPr>
              <w:spacing w:before="225" w:after="225"/>
              <w:jc w:val="both"/>
            </w:pPr>
          </w:p>
        </w:tc>
      </w:tr>
    </w:tbl>
    <w:p w14:paraId="372BBD6C" w14:textId="77777777" w:rsidR="009E4D29" w:rsidRDefault="00000000">
      <w:pPr>
        <w:spacing w:before="225" w:after="225" w:line="240" w:lineRule="auto"/>
        <w:jc w:val="both"/>
      </w:pPr>
      <w:r>
        <w:rPr>
          <w:rFonts w:ascii="Arial" w:hAnsi="Arial" w:cs="Arial"/>
          <w:b/>
          <w:bCs/>
          <w:color w:val="000000"/>
          <w:sz w:val="18"/>
          <w:szCs w:val="18"/>
        </w:rPr>
        <w:t>IV. ČAS TRAJANJA POGODBE</w:t>
      </w:r>
    </w:p>
    <w:p w14:paraId="240E9E25" w14:textId="77777777" w:rsidR="009E4D29"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E4D29" w14:paraId="41F33809" w14:textId="77777777">
        <w:tc>
          <w:tcPr>
            <w:tcW w:w="0" w:type="auto"/>
            <w:tcMar>
              <w:top w:w="0" w:type="auto"/>
              <w:bottom w:w="0" w:type="auto"/>
            </w:tcMar>
          </w:tcPr>
          <w:p w14:paraId="5FD5B6F9" w14:textId="77777777" w:rsidR="009E4D29" w:rsidRDefault="00000000">
            <w:pPr>
              <w:spacing w:before="225" w:after="225"/>
              <w:jc w:val="both"/>
            </w:pPr>
            <w:r>
              <w:rPr>
                <w:rFonts w:ascii="Arial" w:hAnsi="Arial" w:cs="Arial"/>
                <w:color w:val="000000"/>
                <w:sz w:val="18"/>
                <w:szCs w:val="18"/>
              </w:rPr>
              <w:t>Pogodba se sklepa za obdobje od ____________ do _____________ (36 mesecev).</w:t>
            </w:r>
          </w:p>
          <w:p w14:paraId="18BCF3EA"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p w14:paraId="24D95DE1" w14:textId="77777777" w:rsidR="00480E8A" w:rsidRDefault="00480E8A">
            <w:pPr>
              <w:spacing w:before="225" w:after="225"/>
              <w:jc w:val="both"/>
            </w:pPr>
          </w:p>
        </w:tc>
      </w:tr>
    </w:tbl>
    <w:p w14:paraId="2AB98D0F" w14:textId="77777777" w:rsidR="009E4D29" w:rsidRDefault="00000000">
      <w:pPr>
        <w:spacing w:before="225" w:after="225" w:line="240" w:lineRule="auto"/>
        <w:jc w:val="both"/>
      </w:pPr>
      <w:r>
        <w:rPr>
          <w:rFonts w:ascii="Arial" w:hAnsi="Arial" w:cs="Arial"/>
          <w:b/>
          <w:bCs/>
          <w:color w:val="000000"/>
          <w:sz w:val="18"/>
          <w:szCs w:val="18"/>
        </w:rPr>
        <w:t>V. PODIZVAJALCI</w:t>
      </w:r>
    </w:p>
    <w:p w14:paraId="2B653F7C" w14:textId="77777777" w:rsidR="009E4D29"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9E4D29" w14:paraId="43665EE5" w14:textId="77777777">
        <w:tc>
          <w:tcPr>
            <w:tcW w:w="0" w:type="auto"/>
            <w:tcMar>
              <w:top w:w="0" w:type="auto"/>
              <w:bottom w:w="0" w:type="auto"/>
            </w:tcMar>
          </w:tcPr>
          <w:p w14:paraId="66413303" w14:textId="77777777" w:rsidR="009E4D29" w:rsidRDefault="00000000">
            <w:pPr>
              <w:spacing w:before="225" w:after="225"/>
              <w:jc w:val="both"/>
            </w:pPr>
            <w:r>
              <w:rPr>
                <w:rFonts w:ascii="Arial" w:hAnsi="Arial" w:cs="Arial"/>
                <w:color w:val="000000"/>
                <w:sz w:val="18"/>
                <w:szCs w:val="18"/>
              </w:rPr>
              <w:lastRenderedPageBreak/>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E4D29" w14:paraId="30B5199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4EF86B" w14:textId="77777777" w:rsidR="009E4D2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9D0426" w14:textId="77777777" w:rsidR="009E4D29" w:rsidRDefault="009E4D29"/>
              </w:tc>
            </w:tr>
            <w:tr w:rsidR="009E4D29" w14:paraId="6B777D1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A2C1DE" w14:textId="77777777" w:rsidR="009E4D2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F43498" w14:textId="77777777" w:rsidR="009E4D29" w:rsidRDefault="00000000">
                  <w:pPr>
                    <w:spacing w:before="135" w:after="135"/>
                    <w:jc w:val="both"/>
                    <w:textAlignment w:val="center"/>
                  </w:pPr>
                  <w:r>
                    <w:rPr>
                      <w:rFonts w:ascii="Arial" w:hAnsi="Arial" w:cs="Arial"/>
                      <w:color w:val="000000"/>
                      <w:position w:val="-2"/>
                      <w:sz w:val="18"/>
                      <w:szCs w:val="18"/>
                    </w:rPr>
                    <w:t>Opis del, ki jih bo izvedel podizvajalec:</w:t>
                  </w:r>
                </w:p>
                <w:p w14:paraId="179287FC" w14:textId="77777777" w:rsidR="009E4D2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E4D29" w14:paraId="665CC85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063A63" w14:textId="77777777" w:rsidR="009E4D2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FAC4CE" w14:textId="77777777" w:rsidR="009E4D29" w:rsidRDefault="009E4D29"/>
              </w:tc>
            </w:tr>
            <w:tr w:rsidR="009E4D29" w14:paraId="2AD31CF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7E593F" w14:textId="77777777" w:rsidR="009E4D2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327CBC" w14:textId="77777777" w:rsidR="009E4D29" w:rsidRDefault="00000000">
                  <w:pPr>
                    <w:spacing w:before="135" w:after="135"/>
                    <w:jc w:val="both"/>
                    <w:textAlignment w:val="center"/>
                  </w:pPr>
                  <w:r>
                    <w:rPr>
                      <w:rFonts w:ascii="Arial" w:hAnsi="Arial" w:cs="Arial"/>
                      <w:color w:val="000000"/>
                      <w:position w:val="-2"/>
                      <w:sz w:val="18"/>
                      <w:szCs w:val="18"/>
                    </w:rPr>
                    <w:t>Opis del, ki jih bo izvedel podizvajalec:</w:t>
                  </w:r>
                </w:p>
                <w:p w14:paraId="5DE810A3" w14:textId="77777777" w:rsidR="009E4D2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000B5B8C" w14:textId="77777777" w:rsidR="009E4D29" w:rsidRDefault="009E4D29"/>
          <w:p w14:paraId="4A732FCE" w14:textId="77777777" w:rsidR="009E4D29" w:rsidRDefault="00000000">
            <w:pPr>
              <w:spacing w:before="225" w:after="225"/>
              <w:jc w:val="both"/>
              <w:rPr>
                <w:rFonts w:ascii="Arial" w:hAnsi="Arial" w:cs="Arial"/>
                <w:i/>
                <w:iCs/>
                <w:color w:val="000000"/>
                <w:sz w:val="18"/>
                <w:szCs w:val="18"/>
              </w:rPr>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p w14:paraId="4EC3AA3A" w14:textId="77777777" w:rsidR="00480E8A" w:rsidRDefault="00480E8A">
            <w:pPr>
              <w:spacing w:before="225" w:after="225"/>
              <w:jc w:val="both"/>
            </w:pPr>
          </w:p>
        </w:tc>
      </w:tr>
    </w:tbl>
    <w:p w14:paraId="495346EA" w14:textId="77777777" w:rsidR="009E4D29"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E4D29" w14:paraId="363CB808" w14:textId="77777777">
        <w:tc>
          <w:tcPr>
            <w:tcW w:w="0" w:type="auto"/>
            <w:tcMar>
              <w:top w:w="0" w:type="auto"/>
              <w:bottom w:w="0" w:type="auto"/>
            </w:tcMar>
          </w:tcPr>
          <w:p w14:paraId="1AD4630A" w14:textId="77777777" w:rsidR="009E4D29"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0E83CEA" w14:textId="77777777" w:rsidR="009E4D29"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E4D29" w14:paraId="18031D2E" w14:textId="77777777">
              <w:tc>
                <w:tcPr>
                  <w:tcW w:w="0" w:type="auto"/>
                  <w:tcMar>
                    <w:top w:w="0" w:type="auto"/>
                    <w:bottom w:w="0" w:type="auto"/>
                  </w:tcMar>
                </w:tcPr>
                <w:p w14:paraId="4875C562" w14:textId="77777777" w:rsidR="009E4D29" w:rsidRDefault="00000000">
                  <w:pPr>
                    <w:numPr>
                      <w:ilvl w:val="0"/>
                      <w:numId w:val="2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9221B6A" w14:textId="77777777" w:rsidR="009E4D29" w:rsidRDefault="00000000">
                  <w:pPr>
                    <w:numPr>
                      <w:ilvl w:val="0"/>
                      <w:numId w:val="2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C82910A" w14:textId="77777777" w:rsidR="009E4D29" w:rsidRDefault="00000000">
                  <w:pPr>
                    <w:numPr>
                      <w:ilvl w:val="0"/>
                      <w:numId w:val="2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A831A71" w14:textId="77777777" w:rsidR="009E4D29" w:rsidRDefault="009E4D29"/>
          <w:p w14:paraId="229A4BC0" w14:textId="77777777" w:rsidR="009E4D29"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458D168" w14:textId="77777777" w:rsidR="009E4D29"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2E662F4A" w14:textId="77777777" w:rsidR="009E4D29"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130FFAE" w14:textId="77777777" w:rsidR="009E4D29" w:rsidRDefault="00000000">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Pr>
                <w:rFonts w:ascii="Arial" w:hAnsi="Arial" w:cs="Arial"/>
                <w:color w:val="000000"/>
                <w:sz w:val="18"/>
                <w:szCs w:val="18"/>
              </w:rPr>
              <w:lastRenderedPageBreak/>
              <w:t>v dokumentaciji v zvezi z oddajo javnega naročila. Naročnik bo o morebitni zavrnitvi novega podizvajalca obvestiti izvajalca najpozneje v desetih dneh od prejema predloga.</w:t>
            </w:r>
          </w:p>
          <w:p w14:paraId="6FCD68DC" w14:textId="77777777" w:rsidR="009E4D29"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26CEB57" w14:textId="77777777" w:rsidR="009E4D29" w:rsidRDefault="00000000">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2"/>
      </w:tblGrid>
      <w:tr w:rsidR="009E4D29" w14:paraId="24AB7D2D" w14:textId="77777777">
        <w:tc>
          <w:tcPr>
            <w:tcW w:w="0" w:type="auto"/>
            <w:tcMar>
              <w:top w:w="0" w:type="auto"/>
              <w:bottom w:w="0" w:type="auto"/>
            </w:tcMar>
          </w:tcPr>
          <w:p w14:paraId="378D39AE" w14:textId="77777777" w:rsidR="009E4D29"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0897E536"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dobavitelja zagotovil sodelovanje oseb, ki bodo v stiku z dobaviteljem.</w:t>
            </w:r>
          </w:p>
          <w:p w14:paraId="3FEA9038" w14:textId="77777777" w:rsidR="00480E8A" w:rsidRDefault="00480E8A">
            <w:pPr>
              <w:spacing w:before="225" w:after="225"/>
              <w:jc w:val="both"/>
            </w:pPr>
          </w:p>
        </w:tc>
      </w:tr>
    </w:tbl>
    <w:p w14:paraId="61EDF01A" w14:textId="77777777" w:rsidR="009E4D29" w:rsidRDefault="00000000">
      <w:pPr>
        <w:spacing w:before="225" w:after="225" w:line="240" w:lineRule="auto"/>
        <w:jc w:val="both"/>
      </w:pPr>
      <w:r>
        <w:rPr>
          <w:rFonts w:ascii="Arial" w:hAnsi="Arial" w:cs="Arial"/>
          <w:b/>
          <w:bCs/>
          <w:color w:val="000000"/>
          <w:sz w:val="18"/>
          <w:szCs w:val="18"/>
        </w:rPr>
        <w:t>VI. OBVEZNOSTI DOBAVITELJA</w:t>
      </w:r>
    </w:p>
    <w:p w14:paraId="0020FD9A" w14:textId="77777777" w:rsidR="009E4D29"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E4D29" w14:paraId="5A948193" w14:textId="77777777">
        <w:tc>
          <w:tcPr>
            <w:tcW w:w="0" w:type="auto"/>
            <w:tcMar>
              <w:top w:w="0" w:type="auto"/>
              <w:bottom w:w="0" w:type="auto"/>
            </w:tcMar>
          </w:tcPr>
          <w:p w14:paraId="0CAD9C7E" w14:textId="77777777" w:rsidR="009E4D29"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9E4D29" w14:paraId="068A77C3" w14:textId="77777777">
              <w:tc>
                <w:tcPr>
                  <w:tcW w:w="0" w:type="auto"/>
                  <w:tcMar>
                    <w:top w:w="0" w:type="auto"/>
                    <w:bottom w:w="0" w:type="auto"/>
                  </w:tcMar>
                </w:tcPr>
                <w:p w14:paraId="7B59534E" w14:textId="77777777" w:rsidR="009E4D29"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CDDD522" w14:textId="77777777" w:rsidR="009E4D29" w:rsidRDefault="00000000">
                  <w:pPr>
                    <w:numPr>
                      <w:ilvl w:val="0"/>
                      <w:numId w:val="26"/>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55464301" w14:textId="77777777" w:rsidR="009E4D29" w:rsidRDefault="00000000">
                  <w:pPr>
                    <w:numPr>
                      <w:ilvl w:val="0"/>
                      <w:numId w:val="2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03856C69" w14:textId="77777777" w:rsidR="009E4D29" w:rsidRDefault="00000000">
                  <w:pPr>
                    <w:numPr>
                      <w:ilvl w:val="0"/>
                      <w:numId w:val="26"/>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4E34419" w14:textId="77777777" w:rsidR="009E4D29" w:rsidRDefault="00000000">
                  <w:pPr>
                    <w:numPr>
                      <w:ilvl w:val="0"/>
                      <w:numId w:val="26"/>
                    </w:numPr>
                    <w:jc w:val="both"/>
                    <w:rPr>
                      <w:rFonts w:ascii="Arial" w:hAnsi="Arial" w:cs="Arial"/>
                      <w:color w:val="000000"/>
                      <w:sz w:val="18"/>
                      <w:szCs w:val="18"/>
                    </w:rPr>
                  </w:pPr>
                  <w:r>
                    <w:rPr>
                      <w:rFonts w:ascii="Arial" w:hAnsi="Arial" w:cs="Arial"/>
                      <w:color w:val="000000"/>
                      <w:sz w:val="18"/>
                      <w:szCs w:val="18"/>
                    </w:rPr>
                    <w:t>ščitil interese naročnika.</w:t>
                  </w:r>
                </w:p>
                <w:p w14:paraId="0493B294" w14:textId="77777777" w:rsidR="00480E8A" w:rsidRDefault="00480E8A" w:rsidP="00480E8A">
                  <w:pPr>
                    <w:ind w:left="720"/>
                    <w:jc w:val="both"/>
                    <w:rPr>
                      <w:rFonts w:ascii="Arial" w:hAnsi="Arial" w:cs="Arial"/>
                      <w:color w:val="000000"/>
                      <w:sz w:val="18"/>
                      <w:szCs w:val="18"/>
                    </w:rPr>
                  </w:pPr>
                </w:p>
                <w:p w14:paraId="309CB2F7" w14:textId="77777777" w:rsidR="00480E8A" w:rsidRDefault="00480E8A" w:rsidP="00480E8A">
                  <w:pPr>
                    <w:ind w:left="720"/>
                    <w:jc w:val="both"/>
                    <w:rPr>
                      <w:rFonts w:ascii="Arial" w:hAnsi="Arial" w:cs="Arial"/>
                      <w:color w:val="000000"/>
                      <w:sz w:val="18"/>
                      <w:szCs w:val="18"/>
                    </w:rPr>
                  </w:pPr>
                </w:p>
              </w:tc>
            </w:tr>
          </w:tbl>
          <w:p w14:paraId="09213901" w14:textId="77777777" w:rsidR="009E4D29" w:rsidRDefault="009E4D29"/>
        </w:tc>
      </w:tr>
    </w:tbl>
    <w:p w14:paraId="0E3BD6AC" w14:textId="77777777" w:rsidR="009E4D29"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E4D29" w14:paraId="14DDAEA8" w14:textId="77777777">
        <w:tc>
          <w:tcPr>
            <w:tcW w:w="0" w:type="auto"/>
            <w:tcMar>
              <w:top w:w="0" w:type="auto"/>
              <w:bottom w:w="0" w:type="auto"/>
            </w:tcMar>
          </w:tcPr>
          <w:p w14:paraId="28A73809" w14:textId="77777777" w:rsidR="009E4D29" w:rsidRDefault="00000000">
            <w:pPr>
              <w:spacing w:before="225" w:after="225"/>
              <w:jc w:val="both"/>
            </w:pPr>
            <w:r>
              <w:rPr>
                <w:rFonts w:ascii="Arial" w:hAnsi="Arial" w:cs="Arial"/>
                <w:color w:val="000000"/>
                <w:sz w:val="18"/>
                <w:szCs w:val="18"/>
              </w:rPr>
              <w:t>Izvajalec zagotavlja odzivni čas oz. dobavo blaga v najkrajšem času oziroma največ pet (5) delovnih dni od prejema naročila. </w:t>
            </w:r>
          </w:p>
          <w:p w14:paraId="321D89E9" w14:textId="77777777" w:rsidR="009E4D29" w:rsidRDefault="00000000">
            <w:pPr>
              <w:spacing w:before="225" w:after="225"/>
              <w:jc w:val="both"/>
            </w:pPr>
            <w:r>
              <w:rPr>
                <w:rFonts w:ascii="Arial" w:hAnsi="Arial" w:cs="Arial"/>
                <w:color w:val="000000"/>
                <w:sz w:val="18"/>
                <w:szCs w:val="18"/>
              </w:rPr>
              <w:t>Če izvajalec prodaja blago po akcijskih cenah v določenih obdobjih oziroma znižanih cenah, ki so ugodnejše od cen iz ponudbenega predračuna, mora naročnika o tem pisno seznaniti in mu ponuditi blago po teh cenah.</w:t>
            </w:r>
          </w:p>
          <w:p w14:paraId="324084EA" w14:textId="77777777" w:rsidR="009E4D29" w:rsidRDefault="00000000">
            <w:pPr>
              <w:spacing w:before="225" w:after="225"/>
              <w:jc w:val="both"/>
            </w:pPr>
            <w:r>
              <w:rPr>
                <w:rFonts w:ascii="Arial" w:hAnsi="Arial" w:cs="Arial"/>
                <w:color w:val="000000"/>
                <w:sz w:val="18"/>
                <w:szCs w:val="18"/>
              </w:rPr>
              <w:t>Rok za nujne (urgentne) dobave materiala bo izvajalec realiziral v 24 (štiriindvajsetih) urah po prejemu telefonskega naročila, potrjenega z e-pošto ali po faksu, če je le-to naročeno s strani naročnika najkasneje do 12. ure istega delovnega dne. Naročnik sme največ dvakrat v mesecu zahtevati urgentno dobavo. </w:t>
            </w:r>
          </w:p>
          <w:p w14:paraId="7037D39B" w14:textId="77777777" w:rsidR="009E4D29" w:rsidRDefault="00000000">
            <w:pPr>
              <w:spacing w:before="225" w:after="225"/>
              <w:jc w:val="both"/>
            </w:pPr>
            <w:r>
              <w:rPr>
                <w:rFonts w:ascii="Arial" w:hAnsi="Arial" w:cs="Arial"/>
                <w:color w:val="000000"/>
                <w:sz w:val="18"/>
                <w:szCs w:val="18"/>
              </w:rPr>
              <w:t>V kolikor izvajalec naročniku ne dostavi blaga v dogovorjenem roku, ali ne dobavi blaga zahtevane kakovosti in vrste, ima naročnik pravico odkloniti sprejem blaga, naročiti blago pri drugem izvajalcu in odpovedati pogodbo.</w:t>
            </w:r>
          </w:p>
          <w:p w14:paraId="169F4325"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Izvajalec je dolžan voditi celotno realizacijo dobav pisarniškega materiala tekoče in kumulativno, po vrsti posameznega materiala ter količini. Izvajalec je na osnovi pisnega poziva dolžan najkasneje v petih (5) delovnih dneh dostaviti evidenco dobavljenega materiala naročniku v papirnati in elektronski obliki.</w:t>
            </w:r>
          </w:p>
          <w:p w14:paraId="28BDCFE8" w14:textId="77777777" w:rsidR="00480E8A" w:rsidRDefault="00480E8A">
            <w:pPr>
              <w:spacing w:before="225" w:after="225"/>
              <w:jc w:val="both"/>
            </w:pPr>
          </w:p>
        </w:tc>
      </w:tr>
    </w:tbl>
    <w:p w14:paraId="17821F6D" w14:textId="77777777" w:rsidR="009E4D29" w:rsidRDefault="00000000">
      <w:pPr>
        <w:spacing w:before="225" w:after="225" w:line="240" w:lineRule="auto"/>
        <w:jc w:val="both"/>
      </w:pPr>
      <w:r>
        <w:rPr>
          <w:rFonts w:ascii="Arial" w:hAnsi="Arial" w:cs="Arial"/>
          <w:b/>
          <w:bCs/>
          <w:color w:val="000000"/>
          <w:sz w:val="18"/>
          <w:szCs w:val="18"/>
        </w:rPr>
        <w:t>VII. SKRBNIKI POGODBE</w:t>
      </w:r>
    </w:p>
    <w:p w14:paraId="75FC5B81" w14:textId="77777777" w:rsidR="009E4D29"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E4D29" w14:paraId="1846975D" w14:textId="77777777">
        <w:tc>
          <w:tcPr>
            <w:tcW w:w="0" w:type="auto"/>
            <w:tcMar>
              <w:top w:w="0" w:type="auto"/>
              <w:bottom w:w="0" w:type="auto"/>
            </w:tcMar>
          </w:tcPr>
          <w:p w14:paraId="6D4F6BEE" w14:textId="77777777" w:rsidR="009E4D29" w:rsidRDefault="00000000">
            <w:pPr>
              <w:spacing w:before="225" w:after="225"/>
              <w:jc w:val="both"/>
            </w:pPr>
            <w:r>
              <w:rPr>
                <w:rFonts w:ascii="Arial" w:hAnsi="Arial" w:cs="Arial"/>
                <w:color w:val="000000"/>
                <w:sz w:val="18"/>
                <w:szCs w:val="18"/>
              </w:rPr>
              <w:lastRenderedPageBreak/>
              <w:t>Skrbnik pogodbe s strani naročnika je ______________</w:t>
            </w:r>
          </w:p>
          <w:p w14:paraId="1AEC8445" w14:textId="77777777" w:rsidR="009E4D29"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E9B19D0" w14:textId="77777777" w:rsidR="009E4D29" w:rsidRDefault="00000000">
            <w:pPr>
              <w:spacing w:before="225" w:after="225"/>
              <w:jc w:val="both"/>
            </w:pPr>
            <w:r>
              <w:rPr>
                <w:rFonts w:ascii="Arial" w:hAnsi="Arial" w:cs="Arial"/>
                <w:color w:val="000000"/>
                <w:sz w:val="18"/>
                <w:szCs w:val="18"/>
              </w:rPr>
              <w:t>Pooblaščeni predstavnik dobavitelja je _______________</w:t>
            </w:r>
          </w:p>
          <w:p w14:paraId="7A92A986"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Pooblaščeni predstavnik dobavitelja je pooblaščen, da zastopa dobavitelja v vseh vprašanjih, ki se nanašajo dobavo po tej pogodbi.</w:t>
            </w:r>
          </w:p>
          <w:p w14:paraId="1F3A3D18" w14:textId="77777777" w:rsidR="00480E8A" w:rsidRDefault="00480E8A">
            <w:pPr>
              <w:spacing w:before="225" w:after="225"/>
              <w:jc w:val="both"/>
            </w:pPr>
          </w:p>
        </w:tc>
      </w:tr>
    </w:tbl>
    <w:p w14:paraId="672995DC" w14:textId="77777777" w:rsidR="009E4D29" w:rsidRDefault="00000000">
      <w:pPr>
        <w:spacing w:before="225" w:after="225" w:line="240" w:lineRule="auto"/>
        <w:jc w:val="both"/>
      </w:pPr>
      <w:r>
        <w:rPr>
          <w:rFonts w:ascii="Arial" w:hAnsi="Arial" w:cs="Arial"/>
          <w:b/>
          <w:bCs/>
          <w:color w:val="000000"/>
          <w:sz w:val="18"/>
          <w:szCs w:val="18"/>
        </w:rPr>
        <w:t>VIII. POGODBENA KAZEN</w:t>
      </w:r>
    </w:p>
    <w:p w14:paraId="41671946" w14:textId="77777777" w:rsidR="009E4D29"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E4D29" w14:paraId="41DD6090" w14:textId="77777777">
        <w:tc>
          <w:tcPr>
            <w:tcW w:w="0" w:type="auto"/>
            <w:tcMar>
              <w:top w:w="0" w:type="auto"/>
              <w:bottom w:w="0" w:type="auto"/>
            </w:tcMar>
          </w:tcPr>
          <w:p w14:paraId="2B41720A" w14:textId="77777777" w:rsidR="009E4D29"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promila od vrednosti celotne dobave z DDV, vendar skupaj ne več kot 10% celotne pogodbene vrednosti.</w:t>
            </w:r>
          </w:p>
          <w:p w14:paraId="08C0BAC9" w14:textId="77777777" w:rsidR="009E4D29" w:rsidRDefault="00000000">
            <w:pPr>
              <w:spacing w:before="225" w:after="225"/>
              <w:jc w:val="both"/>
            </w:pPr>
            <w:r>
              <w:rPr>
                <w:rFonts w:ascii="Arial" w:hAnsi="Arial" w:cs="Arial"/>
                <w:color w:val="000000"/>
                <w:sz w:val="18"/>
                <w:szCs w:val="18"/>
              </w:rPr>
              <w:t>Pogodbena kazen se obračuna pri plačilu za opravljeno dobavo.</w:t>
            </w:r>
          </w:p>
          <w:p w14:paraId="7792C1D0"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64CA59A1" w14:textId="77777777" w:rsidR="00480E8A" w:rsidRDefault="00480E8A">
            <w:pPr>
              <w:spacing w:before="225" w:after="225"/>
              <w:jc w:val="both"/>
            </w:pPr>
          </w:p>
        </w:tc>
      </w:tr>
    </w:tbl>
    <w:p w14:paraId="64CE3D71" w14:textId="77777777" w:rsidR="009E4D29"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E4D29" w14:paraId="38D2FDC1" w14:textId="77777777">
        <w:tc>
          <w:tcPr>
            <w:tcW w:w="0" w:type="auto"/>
            <w:tcMar>
              <w:top w:w="0" w:type="auto"/>
              <w:bottom w:w="0" w:type="auto"/>
            </w:tcMar>
          </w:tcPr>
          <w:p w14:paraId="5717FCAE" w14:textId="77777777" w:rsidR="009E4D29" w:rsidRDefault="00000000">
            <w:pPr>
              <w:spacing w:before="225" w:after="225"/>
              <w:jc w:val="both"/>
            </w:pPr>
            <w:r>
              <w:rPr>
                <w:rFonts w:ascii="Arial" w:hAnsi="Arial" w:cs="Arial"/>
                <w:color w:val="000000"/>
                <w:sz w:val="18"/>
                <w:szCs w:val="18"/>
              </w:rPr>
              <w:t>ZAVAROVANJE ZA DOBRO IZVEDBO</w:t>
            </w:r>
          </w:p>
          <w:p w14:paraId="4E4576E0" w14:textId="77777777" w:rsidR="009E4D29" w:rsidRDefault="00000000">
            <w:pPr>
              <w:spacing w:before="225" w:after="225"/>
              <w:jc w:val="both"/>
            </w:pPr>
            <w:r>
              <w:rPr>
                <w:rFonts w:ascii="Arial" w:hAnsi="Arial" w:cs="Arial"/>
                <w:color w:val="000000"/>
                <w:sz w:val="18"/>
                <w:szCs w:val="18"/>
              </w:rPr>
              <w:t>Instrument zavarovanja: _____________</w:t>
            </w:r>
          </w:p>
          <w:p w14:paraId="59EE5D25" w14:textId="77777777" w:rsidR="009E4D29" w:rsidRDefault="00000000">
            <w:pPr>
              <w:spacing w:before="225" w:after="225"/>
              <w:jc w:val="both"/>
            </w:pPr>
            <w:r>
              <w:rPr>
                <w:rFonts w:ascii="Arial" w:hAnsi="Arial" w:cs="Arial"/>
                <w:color w:val="000000"/>
                <w:sz w:val="18"/>
                <w:szCs w:val="18"/>
              </w:rPr>
              <w:t>Višina zavarovanja: _____________</w:t>
            </w:r>
          </w:p>
          <w:p w14:paraId="28783241" w14:textId="77777777" w:rsidR="009E4D29" w:rsidRDefault="00000000">
            <w:pPr>
              <w:spacing w:before="225" w:after="225"/>
              <w:jc w:val="both"/>
            </w:pPr>
            <w:r>
              <w:rPr>
                <w:rFonts w:ascii="Arial" w:hAnsi="Arial" w:cs="Arial"/>
                <w:color w:val="000000"/>
                <w:sz w:val="18"/>
                <w:szCs w:val="18"/>
              </w:rPr>
              <w:t>Čas veljavnosti: _____________</w:t>
            </w:r>
          </w:p>
          <w:p w14:paraId="262CAAFA" w14:textId="77777777" w:rsidR="009E4D29"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43A469A3"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1AA7F79D" w14:textId="77777777" w:rsidR="00480E8A" w:rsidRDefault="00480E8A">
            <w:pPr>
              <w:spacing w:before="225" w:after="225"/>
              <w:jc w:val="both"/>
            </w:pPr>
          </w:p>
        </w:tc>
      </w:tr>
    </w:tbl>
    <w:p w14:paraId="115DA60A" w14:textId="77777777" w:rsidR="009E4D29" w:rsidRDefault="00000000">
      <w:pPr>
        <w:spacing w:before="225" w:after="225" w:line="240" w:lineRule="auto"/>
        <w:jc w:val="both"/>
      </w:pPr>
      <w:r>
        <w:rPr>
          <w:rFonts w:ascii="Arial" w:hAnsi="Arial" w:cs="Arial"/>
          <w:b/>
          <w:bCs/>
          <w:color w:val="000000"/>
          <w:sz w:val="18"/>
          <w:szCs w:val="18"/>
        </w:rPr>
        <w:t>IX. ODSTOP OD POGODBE</w:t>
      </w:r>
    </w:p>
    <w:p w14:paraId="50B787B4" w14:textId="77777777" w:rsidR="009E4D29"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E4D29" w14:paraId="0F9BACD0" w14:textId="77777777">
        <w:tc>
          <w:tcPr>
            <w:tcW w:w="0" w:type="auto"/>
            <w:tcMar>
              <w:top w:w="0" w:type="auto"/>
              <w:bottom w:w="0" w:type="auto"/>
            </w:tcMar>
          </w:tcPr>
          <w:p w14:paraId="2BDDD577" w14:textId="77777777" w:rsidR="009E4D29"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852FE3C" w14:textId="77777777" w:rsidR="009E4D29"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E4D29" w14:paraId="595371B9" w14:textId="77777777">
              <w:tc>
                <w:tcPr>
                  <w:tcW w:w="0" w:type="auto"/>
                  <w:tcMar>
                    <w:top w:w="0" w:type="auto"/>
                    <w:bottom w:w="0" w:type="auto"/>
                  </w:tcMar>
                </w:tcPr>
                <w:p w14:paraId="22F032FE" w14:textId="77777777" w:rsidR="009E4D29" w:rsidRDefault="00000000">
                  <w:pPr>
                    <w:numPr>
                      <w:ilvl w:val="0"/>
                      <w:numId w:val="27"/>
                    </w:numPr>
                    <w:jc w:val="both"/>
                    <w:rPr>
                      <w:rFonts w:ascii="Arial" w:hAnsi="Arial" w:cs="Arial"/>
                      <w:color w:val="000000"/>
                      <w:sz w:val="18"/>
                      <w:szCs w:val="18"/>
                    </w:rPr>
                  </w:pPr>
                  <w:r>
                    <w:rPr>
                      <w:rFonts w:ascii="Arial" w:hAnsi="Arial" w:cs="Arial"/>
                      <w:color w:val="000000"/>
                      <w:sz w:val="18"/>
                      <w:szCs w:val="18"/>
                    </w:rPr>
                    <w:lastRenderedPageBreak/>
                    <w:t>pride izvajalec v takšno finančno situacijo, ki bi mu onemogočila izvedbo pogodbenih obveznosti;</w:t>
                  </w:r>
                </w:p>
                <w:p w14:paraId="73E10307" w14:textId="77777777" w:rsidR="009E4D29"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A3E0BB2" w14:textId="77777777" w:rsidR="009E4D29" w:rsidRDefault="00000000">
                  <w:pPr>
                    <w:numPr>
                      <w:ilvl w:val="0"/>
                      <w:numId w:val="2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13E99AD" w14:textId="77777777" w:rsidR="009E4D29" w:rsidRDefault="009E4D29"/>
          <w:p w14:paraId="099A6907" w14:textId="77777777" w:rsidR="009E4D29"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E4D29" w14:paraId="7F5F0944" w14:textId="77777777">
              <w:tc>
                <w:tcPr>
                  <w:tcW w:w="0" w:type="auto"/>
                  <w:tcMar>
                    <w:top w:w="0" w:type="auto"/>
                    <w:bottom w:w="0" w:type="auto"/>
                  </w:tcMar>
                </w:tcPr>
                <w:p w14:paraId="03BBE9AB" w14:textId="77777777" w:rsidR="009E4D29" w:rsidRDefault="00000000">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AFFFA78" w14:textId="77777777" w:rsidR="009E4D29" w:rsidRDefault="00000000">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938B406" w14:textId="77777777" w:rsidR="009E4D29" w:rsidRDefault="00000000">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BF373A7" w14:textId="77777777" w:rsidR="009E4D29" w:rsidRDefault="009E4D29"/>
          <w:p w14:paraId="45A8DAE8" w14:textId="77777777" w:rsidR="009E4D29"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5243E357"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p w14:paraId="79E2DF41" w14:textId="77777777" w:rsidR="00480E8A" w:rsidRDefault="00480E8A">
            <w:pPr>
              <w:spacing w:before="225" w:after="225"/>
              <w:jc w:val="both"/>
            </w:pPr>
          </w:p>
        </w:tc>
      </w:tr>
    </w:tbl>
    <w:p w14:paraId="62416620" w14:textId="77777777" w:rsidR="009E4D29" w:rsidRDefault="00000000">
      <w:pPr>
        <w:spacing w:before="225" w:after="225" w:line="240" w:lineRule="auto"/>
        <w:jc w:val="both"/>
      </w:pPr>
      <w:r>
        <w:rPr>
          <w:rFonts w:ascii="Arial" w:hAnsi="Arial" w:cs="Arial"/>
          <w:b/>
          <w:bCs/>
          <w:color w:val="000000"/>
          <w:sz w:val="18"/>
          <w:szCs w:val="18"/>
        </w:rPr>
        <w:lastRenderedPageBreak/>
        <w:t>X. SOCIALNA KLAVZULA IN RAZVEZNI POGOJ</w:t>
      </w:r>
    </w:p>
    <w:p w14:paraId="01F7CD2B" w14:textId="77777777" w:rsidR="009E4D29"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E4D29" w14:paraId="1C15BBB7" w14:textId="77777777">
        <w:tc>
          <w:tcPr>
            <w:tcW w:w="0" w:type="auto"/>
            <w:tcMar>
              <w:top w:w="0" w:type="auto"/>
              <w:bottom w:w="0" w:type="auto"/>
            </w:tcMar>
          </w:tcPr>
          <w:p w14:paraId="1A86A18C" w14:textId="77777777" w:rsidR="009E4D29"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F030CF" w14:textId="77777777" w:rsidR="009E4D29"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C8C0B10"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D417A" w14:textId="77777777" w:rsidR="00480E8A" w:rsidRDefault="00480E8A">
            <w:pPr>
              <w:spacing w:before="225" w:after="225"/>
              <w:jc w:val="both"/>
            </w:pPr>
          </w:p>
        </w:tc>
      </w:tr>
    </w:tbl>
    <w:p w14:paraId="08CF1F85" w14:textId="77777777" w:rsidR="009E4D29" w:rsidRDefault="00000000">
      <w:pPr>
        <w:spacing w:before="225" w:after="225" w:line="240" w:lineRule="auto"/>
        <w:jc w:val="both"/>
      </w:pPr>
      <w:r>
        <w:rPr>
          <w:rFonts w:ascii="Arial" w:hAnsi="Arial" w:cs="Arial"/>
          <w:b/>
          <w:bCs/>
          <w:color w:val="000000"/>
          <w:sz w:val="18"/>
          <w:szCs w:val="18"/>
        </w:rPr>
        <w:t>XI. REVIZIJSKA SLED</w:t>
      </w:r>
    </w:p>
    <w:p w14:paraId="0CF8E219" w14:textId="77777777" w:rsidR="009E4D29" w:rsidRDefault="00000000">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9E4D29" w14:paraId="7C924AA8" w14:textId="77777777">
        <w:tc>
          <w:tcPr>
            <w:tcW w:w="0" w:type="auto"/>
            <w:tcMar>
              <w:top w:w="0" w:type="auto"/>
              <w:bottom w:w="0" w:type="auto"/>
            </w:tcMar>
          </w:tcPr>
          <w:p w14:paraId="43069613" w14:textId="77777777" w:rsidR="009E4D29"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EB82B32" w14:textId="77777777" w:rsidR="009E4D29"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2A5E0444" w14:textId="77777777" w:rsidR="009E4D29"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3D67C24" w14:textId="77777777" w:rsidR="009E4D29"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5A783A4"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0665704F" w14:textId="77777777" w:rsidR="00480E8A" w:rsidRDefault="00480E8A">
            <w:pPr>
              <w:spacing w:before="225" w:after="225"/>
              <w:jc w:val="both"/>
            </w:pPr>
          </w:p>
        </w:tc>
      </w:tr>
    </w:tbl>
    <w:p w14:paraId="13470592" w14:textId="77777777" w:rsidR="009E4D29" w:rsidRDefault="00000000">
      <w:pPr>
        <w:spacing w:before="225" w:after="225" w:line="240" w:lineRule="auto"/>
        <w:jc w:val="both"/>
      </w:pPr>
      <w:r>
        <w:rPr>
          <w:rFonts w:ascii="Arial" w:hAnsi="Arial" w:cs="Arial"/>
          <w:b/>
          <w:bCs/>
          <w:color w:val="000000"/>
          <w:sz w:val="18"/>
          <w:szCs w:val="18"/>
        </w:rPr>
        <w:t>XII. PROTIKORUPCIJSKA KLAVZULA</w:t>
      </w:r>
    </w:p>
    <w:p w14:paraId="26AD734E" w14:textId="77777777" w:rsidR="009E4D29"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E4D29" w14:paraId="2EB63D9B" w14:textId="77777777">
        <w:tc>
          <w:tcPr>
            <w:tcW w:w="0" w:type="auto"/>
            <w:tcMar>
              <w:top w:w="0" w:type="auto"/>
              <w:bottom w:w="0" w:type="auto"/>
            </w:tcMar>
          </w:tcPr>
          <w:p w14:paraId="672D32D4" w14:textId="77777777" w:rsidR="009E4D29"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E4D29" w14:paraId="39BB4E8F" w14:textId="77777777">
              <w:tc>
                <w:tcPr>
                  <w:tcW w:w="0" w:type="auto"/>
                  <w:tcMar>
                    <w:top w:w="0" w:type="auto"/>
                    <w:bottom w:w="0" w:type="auto"/>
                  </w:tcMar>
                </w:tcPr>
                <w:p w14:paraId="4C03D165" w14:textId="77777777" w:rsidR="009E4D29"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4984FC7D" w14:textId="77777777" w:rsidR="009E4D29"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DD7175D" w14:textId="77777777" w:rsidR="009E4D29"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FA7F6FF" w14:textId="77777777" w:rsidR="009E4D29" w:rsidRDefault="00000000">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1C18715" w14:textId="77777777" w:rsidR="009E4D29" w:rsidRDefault="009E4D29"/>
          <w:p w14:paraId="5162148C"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je pogodba nična.</w:t>
            </w:r>
          </w:p>
          <w:p w14:paraId="5868273D" w14:textId="77777777" w:rsidR="00480E8A" w:rsidRDefault="00480E8A">
            <w:pPr>
              <w:spacing w:before="225" w:after="225"/>
              <w:jc w:val="both"/>
            </w:pPr>
          </w:p>
        </w:tc>
      </w:tr>
    </w:tbl>
    <w:p w14:paraId="2066331C" w14:textId="77777777" w:rsidR="009E4D29" w:rsidRDefault="00000000">
      <w:pPr>
        <w:spacing w:before="225" w:after="225" w:line="240" w:lineRule="auto"/>
        <w:jc w:val="both"/>
      </w:pPr>
      <w:r>
        <w:rPr>
          <w:rFonts w:ascii="Arial" w:hAnsi="Arial" w:cs="Arial"/>
          <w:b/>
          <w:bCs/>
          <w:color w:val="000000"/>
          <w:sz w:val="18"/>
          <w:szCs w:val="18"/>
        </w:rPr>
        <w:t>XIII. REŠEVANJE SPOROV</w:t>
      </w:r>
    </w:p>
    <w:p w14:paraId="0BC37DCF" w14:textId="77777777" w:rsidR="009E4D29"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E4D29" w14:paraId="4C52222C" w14:textId="77777777">
        <w:tc>
          <w:tcPr>
            <w:tcW w:w="0" w:type="auto"/>
            <w:tcMar>
              <w:top w:w="0" w:type="auto"/>
              <w:bottom w:w="0" w:type="auto"/>
            </w:tcMar>
          </w:tcPr>
          <w:p w14:paraId="38F6E272"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65BE305C" w14:textId="77777777" w:rsidR="00480E8A" w:rsidRDefault="00480E8A">
            <w:pPr>
              <w:spacing w:before="225" w:after="225"/>
              <w:jc w:val="both"/>
            </w:pPr>
          </w:p>
        </w:tc>
      </w:tr>
    </w:tbl>
    <w:p w14:paraId="05F5C948" w14:textId="77777777" w:rsidR="009E4D29" w:rsidRDefault="00000000">
      <w:pPr>
        <w:spacing w:before="225" w:after="225" w:line="240" w:lineRule="auto"/>
        <w:jc w:val="both"/>
      </w:pPr>
      <w:r>
        <w:rPr>
          <w:rFonts w:ascii="Arial" w:hAnsi="Arial" w:cs="Arial"/>
          <w:b/>
          <w:bCs/>
          <w:color w:val="000000"/>
          <w:sz w:val="18"/>
          <w:szCs w:val="18"/>
        </w:rPr>
        <w:t>XIV. KONČNE DOLOČBE</w:t>
      </w:r>
    </w:p>
    <w:p w14:paraId="413773B9" w14:textId="77777777" w:rsidR="009E4D29" w:rsidRDefault="00000000">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8962"/>
      </w:tblGrid>
      <w:tr w:rsidR="009E4D29" w14:paraId="2D85006A" w14:textId="77777777">
        <w:tc>
          <w:tcPr>
            <w:tcW w:w="0" w:type="auto"/>
            <w:tcMar>
              <w:top w:w="0" w:type="auto"/>
              <w:bottom w:w="0" w:type="auto"/>
            </w:tcMar>
          </w:tcPr>
          <w:p w14:paraId="075F4C43" w14:textId="77777777" w:rsidR="009E4D29"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42D2843" w14:textId="77777777" w:rsidR="009E4D29" w:rsidRDefault="00000000">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6DFD67D3" w14:textId="77777777" w:rsidR="00480E8A" w:rsidRDefault="00480E8A">
            <w:pPr>
              <w:spacing w:before="225" w:after="225"/>
              <w:jc w:val="both"/>
            </w:pPr>
          </w:p>
        </w:tc>
      </w:tr>
    </w:tbl>
    <w:p w14:paraId="626DB899" w14:textId="77777777" w:rsidR="009E4D29"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E4D29" w14:paraId="5BB17538" w14:textId="77777777">
        <w:tc>
          <w:tcPr>
            <w:tcW w:w="0" w:type="auto"/>
            <w:tcMar>
              <w:top w:w="0" w:type="auto"/>
              <w:bottom w:w="0" w:type="auto"/>
            </w:tcMar>
          </w:tcPr>
          <w:p w14:paraId="264FBA79" w14:textId="77777777" w:rsidR="009E4D29"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1EAC733" w14:textId="77777777" w:rsidR="009E4D29" w:rsidRDefault="00000000">
      <w:pPr>
        <w:spacing w:before="975" w:after="225" w:line="240" w:lineRule="auto"/>
        <w:jc w:val="both"/>
      </w:pPr>
      <w:r>
        <w:rPr>
          <w:rFonts w:ascii="Arial" w:hAnsi="Arial" w:cs="Arial"/>
          <w:color w:val="000000"/>
          <w:sz w:val="18"/>
          <w:szCs w:val="18"/>
        </w:rPr>
        <w:t>V/na ________________, dne ________________</w:t>
      </w:r>
    </w:p>
    <w:sectPr w:rsidR="009E4D2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AC083" w14:textId="77777777" w:rsidR="00894E28" w:rsidRDefault="00894E28" w:rsidP="006975C6">
      <w:pPr>
        <w:spacing w:after="0" w:line="240" w:lineRule="auto"/>
      </w:pPr>
      <w:r>
        <w:separator/>
      </w:r>
    </w:p>
  </w:endnote>
  <w:endnote w:type="continuationSeparator" w:id="0">
    <w:p w14:paraId="0CFABEE5" w14:textId="77777777" w:rsidR="00894E28" w:rsidRDefault="00894E2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EA930"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C2C0"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23BB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9F6B"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FB5E8"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7138"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781D" w14:textId="77777777" w:rsidR="006B2936" w:rsidRDefault="006B2936" w:rsidP="00D43D4E">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4592"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CC74"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2C47BA5"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3D40D"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46F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421B"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0C3A1"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E596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22DB5"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6F0DB"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74987" w14:textId="77777777" w:rsidR="00894E28" w:rsidRDefault="00894E28" w:rsidP="006975C6">
      <w:pPr>
        <w:spacing w:after="0" w:line="240" w:lineRule="auto"/>
      </w:pPr>
      <w:r>
        <w:separator/>
      </w:r>
    </w:p>
  </w:footnote>
  <w:footnote w:type="continuationSeparator" w:id="0">
    <w:p w14:paraId="502F7566" w14:textId="77777777" w:rsidR="00894E28" w:rsidRDefault="00894E2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3320"/>
      <w:gridCol w:w="4116"/>
    </w:tblGrid>
    <w:tr w:rsidR="00B05771" w:rsidRPr="006F1DA5" w14:paraId="3F1048D7" w14:textId="77777777" w:rsidTr="007C4767">
      <w:trPr>
        <w:trHeight w:val="1268"/>
      </w:trPr>
      <w:tc>
        <w:tcPr>
          <w:tcW w:w="1668" w:type="dxa"/>
        </w:tcPr>
        <w:p w14:paraId="4D650D7E"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31D1D0D" wp14:editId="1EF04E5F">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8C385C6"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3FEFBF1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6B82BE1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11C3E91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23D25573"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5724EFCC"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3FB5367" wp14:editId="5BBB556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EC730E0"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2"/>
      <w:gridCol w:w="3269"/>
      <w:gridCol w:w="4209"/>
    </w:tblGrid>
    <w:tr w:rsidR="00BA5911" w:rsidRPr="006F1DA5" w14:paraId="4C6FF5FD" w14:textId="77777777" w:rsidTr="00B169F3">
      <w:trPr>
        <w:trHeight w:val="1268"/>
      </w:trPr>
      <w:tc>
        <w:tcPr>
          <w:tcW w:w="1668" w:type="dxa"/>
        </w:tcPr>
        <w:p w14:paraId="6CCB9982"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CC953F3" wp14:editId="12A655D7">
                <wp:simplePos x="0" y="0"/>
                <wp:positionH relativeFrom="page">
                  <wp:posOffset>4433</wp:posOffset>
                </wp:positionH>
                <wp:positionV relativeFrom="paragraph">
                  <wp:posOffset>-3810</wp:posOffset>
                </wp:positionV>
                <wp:extent cx="990000" cy="720000"/>
                <wp:effectExtent l="0" t="0" r="0" b="0"/>
                <wp:wrapNone/>
                <wp:docPr id="31395942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9CD0291"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28E855B6"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Volkmerjeva cesta 10</w:t>
          </w:r>
        </w:p>
        <w:p w14:paraId="742CE335"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79155C04"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4377F7B8" w14:textId="77777777" w:rsidR="00BA5911"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info@domptuj.si</w:t>
          </w:r>
        </w:p>
      </w:tc>
      <w:tc>
        <w:tcPr>
          <w:tcW w:w="4209" w:type="dxa"/>
        </w:tcPr>
        <w:p w14:paraId="6C6727D5"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237D44D" wp14:editId="02D8547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7E3CBC0E"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7C6C"/>
    <w:multiLevelType w:val="hybridMultilevel"/>
    <w:tmpl w:val="153AD7B6"/>
    <w:lvl w:ilvl="0" w:tplc="1514E3A8">
      <w:start w:val="1"/>
      <w:numFmt w:val="bullet"/>
      <w:lvlText w:val=""/>
      <w:lvlJc w:val="left"/>
      <w:pPr>
        <w:ind w:left="720" w:hanging="360"/>
      </w:pPr>
      <w:rPr>
        <w:rFonts w:ascii="Symbol" w:hAnsi="Symbol" w:cs="Symbol" w:hint="default"/>
        <w:sz w:val="18"/>
        <w:szCs w:val="18"/>
      </w:rPr>
    </w:lvl>
    <w:lvl w:ilvl="1" w:tplc="1F8224FA">
      <w:start w:val="1"/>
      <w:numFmt w:val="bullet"/>
      <w:lvlText w:val="o"/>
      <w:lvlJc w:val="left"/>
      <w:pPr>
        <w:ind w:left="1440" w:hanging="360"/>
      </w:pPr>
      <w:rPr>
        <w:rFonts w:ascii="Courier New" w:hAnsi="Courier New" w:cs="Courier New" w:hint="default"/>
      </w:rPr>
    </w:lvl>
    <w:lvl w:ilvl="2" w:tplc="FEB87E2A">
      <w:start w:val="1"/>
      <w:numFmt w:val="bullet"/>
      <w:lvlText w:val=""/>
      <w:lvlJc w:val="left"/>
      <w:pPr>
        <w:ind w:left="2160" w:hanging="360"/>
      </w:pPr>
      <w:rPr>
        <w:rFonts w:ascii="Wingdings" w:hAnsi="Wingdings" w:cs="Wingdings" w:hint="default"/>
      </w:rPr>
    </w:lvl>
    <w:lvl w:ilvl="3" w:tplc="9CBC6866">
      <w:start w:val="1"/>
      <w:numFmt w:val="bullet"/>
      <w:lvlText w:val=""/>
      <w:lvlJc w:val="left"/>
      <w:pPr>
        <w:ind w:left="2880" w:hanging="360"/>
      </w:pPr>
      <w:rPr>
        <w:rFonts w:ascii="Symbol" w:hAnsi="Symbol" w:cs="Symbol" w:hint="default"/>
      </w:rPr>
    </w:lvl>
    <w:lvl w:ilvl="4" w:tplc="A0403B6A">
      <w:start w:val="1"/>
      <w:numFmt w:val="bullet"/>
      <w:lvlText w:val="o"/>
      <w:lvlJc w:val="left"/>
      <w:pPr>
        <w:ind w:left="3600" w:hanging="360"/>
      </w:pPr>
      <w:rPr>
        <w:rFonts w:ascii="Courier New" w:hAnsi="Courier New" w:cs="Courier New" w:hint="default"/>
      </w:rPr>
    </w:lvl>
    <w:lvl w:ilvl="5" w:tplc="B61CD68E">
      <w:start w:val="1"/>
      <w:numFmt w:val="bullet"/>
      <w:lvlText w:val=""/>
      <w:lvlJc w:val="left"/>
      <w:pPr>
        <w:ind w:left="4320" w:hanging="360"/>
      </w:pPr>
      <w:rPr>
        <w:rFonts w:ascii="Wingdings" w:hAnsi="Wingdings" w:cs="Wingdings" w:hint="default"/>
      </w:rPr>
    </w:lvl>
    <w:lvl w:ilvl="6" w:tplc="A998BD6C">
      <w:start w:val="1"/>
      <w:numFmt w:val="bullet"/>
      <w:lvlText w:val=""/>
      <w:lvlJc w:val="left"/>
      <w:pPr>
        <w:ind w:left="5040" w:hanging="360"/>
      </w:pPr>
      <w:rPr>
        <w:rFonts w:ascii="Symbol" w:hAnsi="Symbol" w:cs="Symbol" w:hint="default"/>
      </w:rPr>
    </w:lvl>
    <w:lvl w:ilvl="7" w:tplc="48C4E120">
      <w:start w:val="1"/>
      <w:numFmt w:val="bullet"/>
      <w:lvlText w:val="o"/>
      <w:lvlJc w:val="left"/>
      <w:pPr>
        <w:ind w:left="5760" w:hanging="360"/>
      </w:pPr>
      <w:rPr>
        <w:rFonts w:ascii="Courier New" w:hAnsi="Courier New" w:cs="Courier New" w:hint="default"/>
      </w:rPr>
    </w:lvl>
    <w:lvl w:ilvl="8" w:tplc="4224CC42">
      <w:start w:val="1"/>
      <w:numFmt w:val="bullet"/>
      <w:lvlText w:val=""/>
      <w:lvlJc w:val="left"/>
      <w:pPr>
        <w:ind w:left="6480" w:hanging="360"/>
      </w:pPr>
      <w:rPr>
        <w:rFonts w:ascii="Wingdings" w:hAnsi="Wingdings" w:cs="Wingdings" w:hint="default"/>
      </w:rPr>
    </w:lvl>
  </w:abstractNum>
  <w:abstractNum w:abstractNumId="1" w15:restartNumberingAfterBreak="0">
    <w:nsid w:val="0966483E"/>
    <w:multiLevelType w:val="hybridMultilevel"/>
    <w:tmpl w:val="57D4CCE6"/>
    <w:lvl w:ilvl="0" w:tplc="1C1EF09E">
      <w:start w:val="1"/>
      <w:numFmt w:val="bullet"/>
      <w:lvlText w:val=""/>
      <w:lvlJc w:val="left"/>
      <w:pPr>
        <w:ind w:left="720" w:hanging="360"/>
      </w:pPr>
      <w:rPr>
        <w:rFonts w:ascii="Symbol" w:hAnsi="Symbol" w:cs="Symbol" w:hint="default"/>
        <w:sz w:val="18"/>
        <w:szCs w:val="18"/>
      </w:rPr>
    </w:lvl>
    <w:lvl w:ilvl="1" w:tplc="909C52D8">
      <w:start w:val="1"/>
      <w:numFmt w:val="bullet"/>
      <w:lvlText w:val="o"/>
      <w:lvlJc w:val="left"/>
      <w:pPr>
        <w:ind w:left="1440" w:hanging="360"/>
      </w:pPr>
      <w:rPr>
        <w:rFonts w:ascii="Courier New" w:hAnsi="Courier New" w:cs="Courier New" w:hint="default"/>
      </w:rPr>
    </w:lvl>
    <w:lvl w:ilvl="2" w:tplc="B26A3840">
      <w:start w:val="1"/>
      <w:numFmt w:val="bullet"/>
      <w:lvlText w:val=""/>
      <w:lvlJc w:val="left"/>
      <w:pPr>
        <w:ind w:left="2160" w:hanging="360"/>
      </w:pPr>
      <w:rPr>
        <w:rFonts w:ascii="Wingdings" w:hAnsi="Wingdings" w:cs="Wingdings" w:hint="default"/>
      </w:rPr>
    </w:lvl>
    <w:lvl w:ilvl="3" w:tplc="5BCC0548">
      <w:start w:val="1"/>
      <w:numFmt w:val="bullet"/>
      <w:lvlText w:val=""/>
      <w:lvlJc w:val="left"/>
      <w:pPr>
        <w:ind w:left="2880" w:hanging="360"/>
      </w:pPr>
      <w:rPr>
        <w:rFonts w:ascii="Symbol" w:hAnsi="Symbol" w:cs="Symbol" w:hint="default"/>
      </w:rPr>
    </w:lvl>
    <w:lvl w:ilvl="4" w:tplc="1D360D2C">
      <w:start w:val="1"/>
      <w:numFmt w:val="bullet"/>
      <w:lvlText w:val="o"/>
      <w:lvlJc w:val="left"/>
      <w:pPr>
        <w:ind w:left="3600" w:hanging="360"/>
      </w:pPr>
      <w:rPr>
        <w:rFonts w:ascii="Courier New" w:hAnsi="Courier New" w:cs="Courier New" w:hint="default"/>
      </w:rPr>
    </w:lvl>
    <w:lvl w:ilvl="5" w:tplc="CB147986">
      <w:start w:val="1"/>
      <w:numFmt w:val="bullet"/>
      <w:lvlText w:val=""/>
      <w:lvlJc w:val="left"/>
      <w:pPr>
        <w:ind w:left="4320" w:hanging="360"/>
      </w:pPr>
      <w:rPr>
        <w:rFonts w:ascii="Wingdings" w:hAnsi="Wingdings" w:cs="Wingdings" w:hint="default"/>
      </w:rPr>
    </w:lvl>
    <w:lvl w:ilvl="6" w:tplc="A1FCCFFA">
      <w:start w:val="1"/>
      <w:numFmt w:val="bullet"/>
      <w:lvlText w:val=""/>
      <w:lvlJc w:val="left"/>
      <w:pPr>
        <w:ind w:left="5040" w:hanging="360"/>
      </w:pPr>
      <w:rPr>
        <w:rFonts w:ascii="Symbol" w:hAnsi="Symbol" w:cs="Symbol" w:hint="default"/>
      </w:rPr>
    </w:lvl>
    <w:lvl w:ilvl="7" w:tplc="5A10AAB8">
      <w:start w:val="1"/>
      <w:numFmt w:val="bullet"/>
      <w:lvlText w:val="o"/>
      <w:lvlJc w:val="left"/>
      <w:pPr>
        <w:ind w:left="5760" w:hanging="360"/>
      </w:pPr>
      <w:rPr>
        <w:rFonts w:ascii="Courier New" w:hAnsi="Courier New" w:cs="Courier New" w:hint="default"/>
      </w:rPr>
    </w:lvl>
    <w:lvl w:ilvl="8" w:tplc="C96A7C4A">
      <w:start w:val="1"/>
      <w:numFmt w:val="bullet"/>
      <w:lvlText w:val=""/>
      <w:lvlJc w:val="left"/>
      <w:pPr>
        <w:ind w:left="6480" w:hanging="360"/>
      </w:pPr>
      <w:rPr>
        <w:rFonts w:ascii="Wingdings" w:hAnsi="Wingdings" w:cs="Wingdings" w:hint="default"/>
      </w:rPr>
    </w:lvl>
  </w:abstractNum>
  <w:abstractNum w:abstractNumId="2" w15:restartNumberingAfterBreak="0">
    <w:nsid w:val="0D17688F"/>
    <w:multiLevelType w:val="hybridMultilevel"/>
    <w:tmpl w:val="0F94252C"/>
    <w:lvl w:ilvl="0" w:tplc="855A6DBE">
      <w:start w:val="1"/>
      <w:numFmt w:val="bullet"/>
      <w:lvlText w:val=""/>
      <w:lvlJc w:val="left"/>
      <w:pPr>
        <w:ind w:left="720" w:hanging="360"/>
      </w:pPr>
      <w:rPr>
        <w:rFonts w:ascii="Symbol" w:hAnsi="Symbol" w:cs="Symbol" w:hint="default"/>
        <w:sz w:val="18"/>
        <w:szCs w:val="18"/>
      </w:rPr>
    </w:lvl>
    <w:lvl w:ilvl="1" w:tplc="A838ED84">
      <w:start w:val="1"/>
      <w:numFmt w:val="bullet"/>
      <w:lvlText w:val="o"/>
      <w:lvlJc w:val="left"/>
      <w:pPr>
        <w:ind w:left="1440" w:hanging="360"/>
      </w:pPr>
      <w:rPr>
        <w:rFonts w:ascii="Courier New" w:hAnsi="Courier New" w:cs="Courier New" w:hint="default"/>
      </w:rPr>
    </w:lvl>
    <w:lvl w:ilvl="2" w:tplc="8E782E4E">
      <w:start w:val="1"/>
      <w:numFmt w:val="bullet"/>
      <w:lvlText w:val=""/>
      <w:lvlJc w:val="left"/>
      <w:pPr>
        <w:ind w:left="2160" w:hanging="360"/>
      </w:pPr>
      <w:rPr>
        <w:rFonts w:ascii="Wingdings" w:hAnsi="Wingdings" w:cs="Wingdings" w:hint="default"/>
      </w:rPr>
    </w:lvl>
    <w:lvl w:ilvl="3" w:tplc="C9D46928">
      <w:start w:val="1"/>
      <w:numFmt w:val="bullet"/>
      <w:lvlText w:val=""/>
      <w:lvlJc w:val="left"/>
      <w:pPr>
        <w:ind w:left="2880" w:hanging="360"/>
      </w:pPr>
      <w:rPr>
        <w:rFonts w:ascii="Symbol" w:hAnsi="Symbol" w:cs="Symbol" w:hint="default"/>
      </w:rPr>
    </w:lvl>
    <w:lvl w:ilvl="4" w:tplc="9A3C6B22">
      <w:start w:val="1"/>
      <w:numFmt w:val="bullet"/>
      <w:lvlText w:val="o"/>
      <w:lvlJc w:val="left"/>
      <w:pPr>
        <w:ind w:left="3600" w:hanging="360"/>
      </w:pPr>
      <w:rPr>
        <w:rFonts w:ascii="Courier New" w:hAnsi="Courier New" w:cs="Courier New" w:hint="default"/>
      </w:rPr>
    </w:lvl>
    <w:lvl w:ilvl="5" w:tplc="87986D2A">
      <w:start w:val="1"/>
      <w:numFmt w:val="bullet"/>
      <w:lvlText w:val=""/>
      <w:lvlJc w:val="left"/>
      <w:pPr>
        <w:ind w:left="4320" w:hanging="360"/>
      </w:pPr>
      <w:rPr>
        <w:rFonts w:ascii="Wingdings" w:hAnsi="Wingdings" w:cs="Wingdings" w:hint="default"/>
      </w:rPr>
    </w:lvl>
    <w:lvl w:ilvl="6" w:tplc="621C56C0">
      <w:start w:val="1"/>
      <w:numFmt w:val="bullet"/>
      <w:lvlText w:val=""/>
      <w:lvlJc w:val="left"/>
      <w:pPr>
        <w:ind w:left="5040" w:hanging="360"/>
      </w:pPr>
      <w:rPr>
        <w:rFonts w:ascii="Symbol" w:hAnsi="Symbol" w:cs="Symbol" w:hint="default"/>
      </w:rPr>
    </w:lvl>
    <w:lvl w:ilvl="7" w:tplc="8A229FFA">
      <w:start w:val="1"/>
      <w:numFmt w:val="bullet"/>
      <w:lvlText w:val="o"/>
      <w:lvlJc w:val="left"/>
      <w:pPr>
        <w:ind w:left="5760" w:hanging="360"/>
      </w:pPr>
      <w:rPr>
        <w:rFonts w:ascii="Courier New" w:hAnsi="Courier New" w:cs="Courier New" w:hint="default"/>
      </w:rPr>
    </w:lvl>
    <w:lvl w:ilvl="8" w:tplc="B06CD664">
      <w:start w:val="1"/>
      <w:numFmt w:val="bullet"/>
      <w:lvlText w:val=""/>
      <w:lvlJc w:val="left"/>
      <w:pPr>
        <w:ind w:left="6480" w:hanging="360"/>
      </w:pPr>
      <w:rPr>
        <w:rFonts w:ascii="Wingdings" w:hAnsi="Wingdings" w:cs="Wingdings" w:hint="default"/>
      </w:rPr>
    </w:lvl>
  </w:abstractNum>
  <w:abstractNum w:abstractNumId="3" w15:restartNumberingAfterBreak="0">
    <w:nsid w:val="18825780"/>
    <w:multiLevelType w:val="hybridMultilevel"/>
    <w:tmpl w:val="3D00A67E"/>
    <w:lvl w:ilvl="0" w:tplc="D846A9A8">
      <w:start w:val="1"/>
      <w:numFmt w:val="bullet"/>
      <w:lvlText w:val=""/>
      <w:lvlJc w:val="left"/>
      <w:pPr>
        <w:ind w:left="720" w:hanging="360"/>
      </w:pPr>
      <w:rPr>
        <w:rFonts w:ascii="Symbol" w:hAnsi="Symbol" w:cs="Symbol" w:hint="default"/>
        <w:sz w:val="24"/>
        <w:szCs w:val="24"/>
      </w:rPr>
    </w:lvl>
    <w:lvl w:ilvl="1" w:tplc="33A0C89C">
      <w:start w:val="1"/>
      <w:numFmt w:val="bullet"/>
      <w:lvlText w:val="o"/>
      <w:lvlJc w:val="left"/>
      <w:pPr>
        <w:ind w:left="1440" w:hanging="360"/>
      </w:pPr>
      <w:rPr>
        <w:rFonts w:ascii="Courier New" w:hAnsi="Courier New" w:cs="Courier New" w:hint="default"/>
      </w:rPr>
    </w:lvl>
    <w:lvl w:ilvl="2" w:tplc="9ED6E666">
      <w:start w:val="1"/>
      <w:numFmt w:val="bullet"/>
      <w:lvlText w:val=""/>
      <w:lvlJc w:val="left"/>
      <w:pPr>
        <w:ind w:left="2160" w:hanging="360"/>
      </w:pPr>
      <w:rPr>
        <w:rFonts w:ascii="Wingdings" w:hAnsi="Wingdings" w:cs="Wingdings" w:hint="default"/>
      </w:rPr>
    </w:lvl>
    <w:lvl w:ilvl="3" w:tplc="6D364E0C">
      <w:start w:val="1"/>
      <w:numFmt w:val="bullet"/>
      <w:lvlText w:val=""/>
      <w:lvlJc w:val="left"/>
      <w:pPr>
        <w:ind w:left="2880" w:hanging="360"/>
      </w:pPr>
      <w:rPr>
        <w:rFonts w:ascii="Symbol" w:hAnsi="Symbol" w:cs="Symbol" w:hint="default"/>
      </w:rPr>
    </w:lvl>
    <w:lvl w:ilvl="4" w:tplc="8C56632E">
      <w:start w:val="1"/>
      <w:numFmt w:val="bullet"/>
      <w:lvlText w:val="o"/>
      <w:lvlJc w:val="left"/>
      <w:pPr>
        <w:ind w:left="3600" w:hanging="360"/>
      </w:pPr>
      <w:rPr>
        <w:rFonts w:ascii="Courier New" w:hAnsi="Courier New" w:cs="Courier New" w:hint="default"/>
      </w:rPr>
    </w:lvl>
    <w:lvl w:ilvl="5" w:tplc="6AA812DC">
      <w:start w:val="1"/>
      <w:numFmt w:val="bullet"/>
      <w:lvlText w:val=""/>
      <w:lvlJc w:val="left"/>
      <w:pPr>
        <w:ind w:left="4320" w:hanging="360"/>
      </w:pPr>
      <w:rPr>
        <w:rFonts w:ascii="Wingdings" w:hAnsi="Wingdings" w:cs="Wingdings" w:hint="default"/>
      </w:rPr>
    </w:lvl>
    <w:lvl w:ilvl="6" w:tplc="002CE06E">
      <w:start w:val="1"/>
      <w:numFmt w:val="bullet"/>
      <w:lvlText w:val=""/>
      <w:lvlJc w:val="left"/>
      <w:pPr>
        <w:ind w:left="5040" w:hanging="360"/>
      </w:pPr>
      <w:rPr>
        <w:rFonts w:ascii="Symbol" w:hAnsi="Symbol" w:cs="Symbol" w:hint="default"/>
      </w:rPr>
    </w:lvl>
    <w:lvl w:ilvl="7" w:tplc="98F45A24">
      <w:start w:val="1"/>
      <w:numFmt w:val="bullet"/>
      <w:lvlText w:val="o"/>
      <w:lvlJc w:val="left"/>
      <w:pPr>
        <w:ind w:left="5760" w:hanging="360"/>
      </w:pPr>
      <w:rPr>
        <w:rFonts w:ascii="Courier New" w:hAnsi="Courier New" w:cs="Courier New" w:hint="default"/>
      </w:rPr>
    </w:lvl>
    <w:lvl w:ilvl="8" w:tplc="6FBC220C">
      <w:start w:val="1"/>
      <w:numFmt w:val="bullet"/>
      <w:lvlText w:val=""/>
      <w:lvlJc w:val="left"/>
      <w:pPr>
        <w:ind w:left="6480" w:hanging="360"/>
      </w:pPr>
      <w:rPr>
        <w:rFonts w:ascii="Wingdings" w:hAnsi="Wingdings" w:cs="Wingdings" w:hint="default"/>
      </w:rPr>
    </w:lvl>
  </w:abstractNum>
  <w:abstractNum w:abstractNumId="4" w15:restartNumberingAfterBreak="0">
    <w:nsid w:val="1AA0254C"/>
    <w:multiLevelType w:val="hybridMultilevel"/>
    <w:tmpl w:val="045C7D7A"/>
    <w:lvl w:ilvl="0" w:tplc="1328655A">
      <w:start w:val="1"/>
      <w:numFmt w:val="bullet"/>
      <w:lvlText w:val=""/>
      <w:lvlJc w:val="left"/>
      <w:pPr>
        <w:ind w:left="720" w:hanging="360"/>
      </w:pPr>
      <w:rPr>
        <w:rFonts w:ascii="Symbol" w:hAnsi="Symbol" w:cs="Symbol" w:hint="default"/>
        <w:sz w:val="18"/>
        <w:szCs w:val="18"/>
      </w:rPr>
    </w:lvl>
    <w:lvl w:ilvl="1" w:tplc="A0FA3600">
      <w:start w:val="1"/>
      <w:numFmt w:val="bullet"/>
      <w:lvlText w:val="o"/>
      <w:lvlJc w:val="left"/>
      <w:pPr>
        <w:ind w:left="1440" w:hanging="360"/>
      </w:pPr>
      <w:rPr>
        <w:rFonts w:ascii="Courier New" w:hAnsi="Courier New" w:cs="Courier New" w:hint="default"/>
      </w:rPr>
    </w:lvl>
    <w:lvl w:ilvl="2" w:tplc="0C16E51A">
      <w:start w:val="1"/>
      <w:numFmt w:val="bullet"/>
      <w:lvlText w:val=""/>
      <w:lvlJc w:val="left"/>
      <w:pPr>
        <w:ind w:left="2160" w:hanging="360"/>
      </w:pPr>
      <w:rPr>
        <w:rFonts w:ascii="Wingdings" w:hAnsi="Wingdings" w:cs="Wingdings" w:hint="default"/>
      </w:rPr>
    </w:lvl>
    <w:lvl w:ilvl="3" w:tplc="BD863EDA">
      <w:start w:val="1"/>
      <w:numFmt w:val="bullet"/>
      <w:lvlText w:val=""/>
      <w:lvlJc w:val="left"/>
      <w:pPr>
        <w:ind w:left="2880" w:hanging="360"/>
      </w:pPr>
      <w:rPr>
        <w:rFonts w:ascii="Symbol" w:hAnsi="Symbol" w:cs="Symbol" w:hint="default"/>
      </w:rPr>
    </w:lvl>
    <w:lvl w:ilvl="4" w:tplc="91F4D88E">
      <w:start w:val="1"/>
      <w:numFmt w:val="bullet"/>
      <w:lvlText w:val="o"/>
      <w:lvlJc w:val="left"/>
      <w:pPr>
        <w:ind w:left="3600" w:hanging="360"/>
      </w:pPr>
      <w:rPr>
        <w:rFonts w:ascii="Courier New" w:hAnsi="Courier New" w:cs="Courier New" w:hint="default"/>
      </w:rPr>
    </w:lvl>
    <w:lvl w:ilvl="5" w:tplc="7EAAB24C">
      <w:start w:val="1"/>
      <w:numFmt w:val="bullet"/>
      <w:lvlText w:val=""/>
      <w:lvlJc w:val="left"/>
      <w:pPr>
        <w:ind w:left="4320" w:hanging="360"/>
      </w:pPr>
      <w:rPr>
        <w:rFonts w:ascii="Wingdings" w:hAnsi="Wingdings" w:cs="Wingdings" w:hint="default"/>
      </w:rPr>
    </w:lvl>
    <w:lvl w:ilvl="6" w:tplc="B7023504">
      <w:start w:val="1"/>
      <w:numFmt w:val="bullet"/>
      <w:lvlText w:val=""/>
      <w:lvlJc w:val="left"/>
      <w:pPr>
        <w:ind w:left="5040" w:hanging="360"/>
      </w:pPr>
      <w:rPr>
        <w:rFonts w:ascii="Symbol" w:hAnsi="Symbol" w:cs="Symbol" w:hint="default"/>
      </w:rPr>
    </w:lvl>
    <w:lvl w:ilvl="7" w:tplc="4AAAC1C8">
      <w:start w:val="1"/>
      <w:numFmt w:val="bullet"/>
      <w:lvlText w:val="o"/>
      <w:lvlJc w:val="left"/>
      <w:pPr>
        <w:ind w:left="5760" w:hanging="360"/>
      </w:pPr>
      <w:rPr>
        <w:rFonts w:ascii="Courier New" w:hAnsi="Courier New" w:cs="Courier New" w:hint="default"/>
      </w:rPr>
    </w:lvl>
    <w:lvl w:ilvl="8" w:tplc="952418C2">
      <w:start w:val="1"/>
      <w:numFmt w:val="bullet"/>
      <w:lvlText w:val=""/>
      <w:lvlJc w:val="left"/>
      <w:pPr>
        <w:ind w:left="6480" w:hanging="360"/>
      </w:pPr>
      <w:rPr>
        <w:rFonts w:ascii="Wingdings" w:hAnsi="Wingdings" w:cs="Wingdings" w:hint="default"/>
      </w:rPr>
    </w:lvl>
  </w:abstractNum>
  <w:abstractNum w:abstractNumId="5" w15:restartNumberingAfterBreak="0">
    <w:nsid w:val="1F5653B3"/>
    <w:multiLevelType w:val="hybridMultilevel"/>
    <w:tmpl w:val="8312F09C"/>
    <w:lvl w:ilvl="0" w:tplc="580E903E">
      <w:start w:val="1"/>
      <w:numFmt w:val="bullet"/>
      <w:lvlText w:val=""/>
      <w:lvlJc w:val="left"/>
      <w:pPr>
        <w:ind w:left="720" w:hanging="360"/>
      </w:pPr>
      <w:rPr>
        <w:rFonts w:ascii="Symbol" w:hAnsi="Symbol" w:cs="Symbol" w:hint="default"/>
        <w:sz w:val="24"/>
        <w:szCs w:val="24"/>
      </w:rPr>
    </w:lvl>
    <w:lvl w:ilvl="1" w:tplc="42A28B5A">
      <w:start w:val="1"/>
      <w:numFmt w:val="bullet"/>
      <w:lvlText w:val="o"/>
      <w:lvlJc w:val="left"/>
      <w:pPr>
        <w:ind w:left="1440" w:hanging="360"/>
      </w:pPr>
      <w:rPr>
        <w:rFonts w:ascii="Courier New" w:hAnsi="Courier New" w:cs="Courier New" w:hint="default"/>
      </w:rPr>
    </w:lvl>
    <w:lvl w:ilvl="2" w:tplc="97C4E300">
      <w:start w:val="1"/>
      <w:numFmt w:val="bullet"/>
      <w:lvlText w:val=""/>
      <w:lvlJc w:val="left"/>
      <w:pPr>
        <w:ind w:left="2160" w:hanging="360"/>
      </w:pPr>
      <w:rPr>
        <w:rFonts w:ascii="Wingdings" w:hAnsi="Wingdings" w:cs="Wingdings" w:hint="default"/>
      </w:rPr>
    </w:lvl>
    <w:lvl w:ilvl="3" w:tplc="30CEC34A">
      <w:start w:val="1"/>
      <w:numFmt w:val="bullet"/>
      <w:lvlText w:val=""/>
      <w:lvlJc w:val="left"/>
      <w:pPr>
        <w:ind w:left="2880" w:hanging="360"/>
      </w:pPr>
      <w:rPr>
        <w:rFonts w:ascii="Symbol" w:hAnsi="Symbol" w:cs="Symbol" w:hint="default"/>
      </w:rPr>
    </w:lvl>
    <w:lvl w:ilvl="4" w:tplc="979232E4">
      <w:start w:val="1"/>
      <w:numFmt w:val="bullet"/>
      <w:lvlText w:val="o"/>
      <w:lvlJc w:val="left"/>
      <w:pPr>
        <w:ind w:left="3600" w:hanging="360"/>
      </w:pPr>
      <w:rPr>
        <w:rFonts w:ascii="Courier New" w:hAnsi="Courier New" w:cs="Courier New" w:hint="default"/>
      </w:rPr>
    </w:lvl>
    <w:lvl w:ilvl="5" w:tplc="BF2208DA">
      <w:start w:val="1"/>
      <w:numFmt w:val="bullet"/>
      <w:lvlText w:val=""/>
      <w:lvlJc w:val="left"/>
      <w:pPr>
        <w:ind w:left="4320" w:hanging="360"/>
      </w:pPr>
      <w:rPr>
        <w:rFonts w:ascii="Wingdings" w:hAnsi="Wingdings" w:cs="Wingdings" w:hint="default"/>
      </w:rPr>
    </w:lvl>
    <w:lvl w:ilvl="6" w:tplc="0FF4782A">
      <w:start w:val="1"/>
      <w:numFmt w:val="bullet"/>
      <w:lvlText w:val=""/>
      <w:lvlJc w:val="left"/>
      <w:pPr>
        <w:ind w:left="5040" w:hanging="360"/>
      </w:pPr>
      <w:rPr>
        <w:rFonts w:ascii="Symbol" w:hAnsi="Symbol" w:cs="Symbol" w:hint="default"/>
      </w:rPr>
    </w:lvl>
    <w:lvl w:ilvl="7" w:tplc="87368D94">
      <w:start w:val="1"/>
      <w:numFmt w:val="bullet"/>
      <w:lvlText w:val="o"/>
      <w:lvlJc w:val="left"/>
      <w:pPr>
        <w:ind w:left="5760" w:hanging="360"/>
      </w:pPr>
      <w:rPr>
        <w:rFonts w:ascii="Courier New" w:hAnsi="Courier New" w:cs="Courier New" w:hint="default"/>
      </w:rPr>
    </w:lvl>
    <w:lvl w:ilvl="8" w:tplc="EF9A9CF4">
      <w:start w:val="1"/>
      <w:numFmt w:val="bullet"/>
      <w:lvlText w:val=""/>
      <w:lvlJc w:val="left"/>
      <w:pPr>
        <w:ind w:left="6480" w:hanging="360"/>
      </w:pPr>
      <w:rPr>
        <w:rFonts w:ascii="Wingdings" w:hAnsi="Wingdings" w:cs="Wingdings" w:hint="default"/>
      </w:rPr>
    </w:lvl>
  </w:abstractNum>
  <w:abstractNum w:abstractNumId="6" w15:restartNumberingAfterBreak="0">
    <w:nsid w:val="25141EFE"/>
    <w:multiLevelType w:val="hybridMultilevel"/>
    <w:tmpl w:val="64021484"/>
    <w:lvl w:ilvl="0" w:tplc="75B40FC4">
      <w:start w:val="1"/>
      <w:numFmt w:val="bullet"/>
      <w:lvlText w:val=""/>
      <w:lvlJc w:val="left"/>
      <w:pPr>
        <w:ind w:left="720" w:hanging="360"/>
      </w:pPr>
      <w:rPr>
        <w:rFonts w:ascii="Symbol" w:hAnsi="Symbol" w:cs="Symbol" w:hint="default"/>
        <w:sz w:val="18"/>
        <w:szCs w:val="18"/>
      </w:rPr>
    </w:lvl>
    <w:lvl w:ilvl="1" w:tplc="44E0B40A">
      <w:start w:val="1"/>
      <w:numFmt w:val="bullet"/>
      <w:lvlText w:val="o"/>
      <w:lvlJc w:val="left"/>
      <w:pPr>
        <w:ind w:left="1440" w:hanging="360"/>
      </w:pPr>
      <w:rPr>
        <w:rFonts w:ascii="Courier New" w:hAnsi="Courier New" w:cs="Courier New" w:hint="default"/>
      </w:rPr>
    </w:lvl>
    <w:lvl w:ilvl="2" w:tplc="7F48662E">
      <w:start w:val="1"/>
      <w:numFmt w:val="bullet"/>
      <w:lvlText w:val=""/>
      <w:lvlJc w:val="left"/>
      <w:pPr>
        <w:ind w:left="2160" w:hanging="360"/>
      </w:pPr>
      <w:rPr>
        <w:rFonts w:ascii="Wingdings" w:hAnsi="Wingdings" w:cs="Wingdings" w:hint="default"/>
      </w:rPr>
    </w:lvl>
    <w:lvl w:ilvl="3" w:tplc="752A2A34">
      <w:start w:val="1"/>
      <w:numFmt w:val="bullet"/>
      <w:lvlText w:val=""/>
      <w:lvlJc w:val="left"/>
      <w:pPr>
        <w:ind w:left="2880" w:hanging="360"/>
      </w:pPr>
      <w:rPr>
        <w:rFonts w:ascii="Symbol" w:hAnsi="Symbol" w:cs="Symbol" w:hint="default"/>
      </w:rPr>
    </w:lvl>
    <w:lvl w:ilvl="4" w:tplc="77DE09EE">
      <w:start w:val="1"/>
      <w:numFmt w:val="bullet"/>
      <w:lvlText w:val="o"/>
      <w:lvlJc w:val="left"/>
      <w:pPr>
        <w:ind w:left="3600" w:hanging="360"/>
      </w:pPr>
      <w:rPr>
        <w:rFonts w:ascii="Courier New" w:hAnsi="Courier New" w:cs="Courier New" w:hint="default"/>
      </w:rPr>
    </w:lvl>
    <w:lvl w:ilvl="5" w:tplc="2A00BE2C">
      <w:start w:val="1"/>
      <w:numFmt w:val="bullet"/>
      <w:lvlText w:val=""/>
      <w:lvlJc w:val="left"/>
      <w:pPr>
        <w:ind w:left="4320" w:hanging="360"/>
      </w:pPr>
      <w:rPr>
        <w:rFonts w:ascii="Wingdings" w:hAnsi="Wingdings" w:cs="Wingdings" w:hint="default"/>
      </w:rPr>
    </w:lvl>
    <w:lvl w:ilvl="6" w:tplc="3786797A">
      <w:start w:val="1"/>
      <w:numFmt w:val="bullet"/>
      <w:lvlText w:val=""/>
      <w:lvlJc w:val="left"/>
      <w:pPr>
        <w:ind w:left="5040" w:hanging="360"/>
      </w:pPr>
      <w:rPr>
        <w:rFonts w:ascii="Symbol" w:hAnsi="Symbol" w:cs="Symbol" w:hint="default"/>
      </w:rPr>
    </w:lvl>
    <w:lvl w:ilvl="7" w:tplc="DB7C9C30">
      <w:start w:val="1"/>
      <w:numFmt w:val="bullet"/>
      <w:lvlText w:val="o"/>
      <w:lvlJc w:val="left"/>
      <w:pPr>
        <w:ind w:left="5760" w:hanging="360"/>
      </w:pPr>
      <w:rPr>
        <w:rFonts w:ascii="Courier New" w:hAnsi="Courier New" w:cs="Courier New" w:hint="default"/>
      </w:rPr>
    </w:lvl>
    <w:lvl w:ilvl="8" w:tplc="5FD62F36">
      <w:start w:val="1"/>
      <w:numFmt w:val="bullet"/>
      <w:lvlText w:val=""/>
      <w:lvlJc w:val="left"/>
      <w:pPr>
        <w:ind w:left="6480" w:hanging="360"/>
      </w:pPr>
      <w:rPr>
        <w:rFonts w:ascii="Wingdings" w:hAnsi="Wingdings" w:cs="Wingdings" w:hint="default"/>
      </w:rPr>
    </w:lvl>
  </w:abstractNum>
  <w:abstractNum w:abstractNumId="7"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2A4A1626"/>
    <w:multiLevelType w:val="hybridMultilevel"/>
    <w:tmpl w:val="E71219CE"/>
    <w:lvl w:ilvl="0" w:tplc="64F21A76">
      <w:start w:val="1"/>
      <w:numFmt w:val="bullet"/>
      <w:lvlText w:val=""/>
      <w:lvlJc w:val="left"/>
      <w:pPr>
        <w:ind w:left="720" w:hanging="360"/>
      </w:pPr>
      <w:rPr>
        <w:rFonts w:ascii="Symbol" w:hAnsi="Symbol" w:cs="Symbol" w:hint="default"/>
        <w:sz w:val="18"/>
        <w:szCs w:val="18"/>
      </w:rPr>
    </w:lvl>
    <w:lvl w:ilvl="1" w:tplc="7988BA3C">
      <w:start w:val="1"/>
      <w:numFmt w:val="bullet"/>
      <w:lvlText w:val="o"/>
      <w:lvlJc w:val="left"/>
      <w:pPr>
        <w:ind w:left="1440" w:hanging="360"/>
      </w:pPr>
      <w:rPr>
        <w:rFonts w:ascii="Courier New" w:hAnsi="Courier New" w:cs="Courier New" w:hint="default"/>
      </w:rPr>
    </w:lvl>
    <w:lvl w:ilvl="2" w:tplc="3B56DC60">
      <w:start w:val="1"/>
      <w:numFmt w:val="bullet"/>
      <w:lvlText w:val=""/>
      <w:lvlJc w:val="left"/>
      <w:pPr>
        <w:ind w:left="2160" w:hanging="360"/>
      </w:pPr>
      <w:rPr>
        <w:rFonts w:ascii="Wingdings" w:hAnsi="Wingdings" w:cs="Wingdings" w:hint="default"/>
      </w:rPr>
    </w:lvl>
    <w:lvl w:ilvl="3" w:tplc="D65C1206">
      <w:start w:val="1"/>
      <w:numFmt w:val="bullet"/>
      <w:lvlText w:val=""/>
      <w:lvlJc w:val="left"/>
      <w:pPr>
        <w:ind w:left="2880" w:hanging="360"/>
      </w:pPr>
      <w:rPr>
        <w:rFonts w:ascii="Symbol" w:hAnsi="Symbol" w:cs="Symbol" w:hint="default"/>
      </w:rPr>
    </w:lvl>
    <w:lvl w:ilvl="4" w:tplc="BAEA4EC2">
      <w:start w:val="1"/>
      <w:numFmt w:val="bullet"/>
      <w:lvlText w:val="o"/>
      <w:lvlJc w:val="left"/>
      <w:pPr>
        <w:ind w:left="3600" w:hanging="360"/>
      </w:pPr>
      <w:rPr>
        <w:rFonts w:ascii="Courier New" w:hAnsi="Courier New" w:cs="Courier New" w:hint="default"/>
      </w:rPr>
    </w:lvl>
    <w:lvl w:ilvl="5" w:tplc="E0C0BAA6">
      <w:start w:val="1"/>
      <w:numFmt w:val="bullet"/>
      <w:lvlText w:val=""/>
      <w:lvlJc w:val="left"/>
      <w:pPr>
        <w:ind w:left="4320" w:hanging="360"/>
      </w:pPr>
      <w:rPr>
        <w:rFonts w:ascii="Wingdings" w:hAnsi="Wingdings" w:cs="Wingdings" w:hint="default"/>
      </w:rPr>
    </w:lvl>
    <w:lvl w:ilvl="6" w:tplc="0C22E55A">
      <w:start w:val="1"/>
      <w:numFmt w:val="bullet"/>
      <w:lvlText w:val=""/>
      <w:lvlJc w:val="left"/>
      <w:pPr>
        <w:ind w:left="5040" w:hanging="360"/>
      </w:pPr>
      <w:rPr>
        <w:rFonts w:ascii="Symbol" w:hAnsi="Symbol" w:cs="Symbol" w:hint="default"/>
      </w:rPr>
    </w:lvl>
    <w:lvl w:ilvl="7" w:tplc="539E52E4">
      <w:start w:val="1"/>
      <w:numFmt w:val="bullet"/>
      <w:lvlText w:val="o"/>
      <w:lvlJc w:val="left"/>
      <w:pPr>
        <w:ind w:left="5760" w:hanging="360"/>
      </w:pPr>
      <w:rPr>
        <w:rFonts w:ascii="Courier New" w:hAnsi="Courier New" w:cs="Courier New" w:hint="default"/>
      </w:rPr>
    </w:lvl>
    <w:lvl w:ilvl="8" w:tplc="7C86C660">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5A7FD9"/>
    <w:multiLevelType w:val="hybridMultilevel"/>
    <w:tmpl w:val="FFA4C61A"/>
    <w:lvl w:ilvl="0" w:tplc="525E74CE">
      <w:start w:val="1"/>
      <w:numFmt w:val="bullet"/>
      <w:lvlText w:val=""/>
      <w:lvlJc w:val="left"/>
      <w:pPr>
        <w:ind w:left="720" w:hanging="360"/>
      </w:pPr>
      <w:rPr>
        <w:rFonts w:ascii="Symbol" w:hAnsi="Symbol" w:cs="Symbol" w:hint="default"/>
        <w:sz w:val="18"/>
        <w:szCs w:val="18"/>
      </w:rPr>
    </w:lvl>
    <w:lvl w:ilvl="1" w:tplc="8460F232">
      <w:start w:val="1"/>
      <w:numFmt w:val="bullet"/>
      <w:lvlText w:val="o"/>
      <w:lvlJc w:val="left"/>
      <w:pPr>
        <w:ind w:left="1440" w:hanging="360"/>
      </w:pPr>
      <w:rPr>
        <w:rFonts w:ascii="Courier New" w:hAnsi="Courier New" w:cs="Courier New" w:hint="default"/>
      </w:rPr>
    </w:lvl>
    <w:lvl w:ilvl="2" w:tplc="07C2DCBC">
      <w:start w:val="1"/>
      <w:numFmt w:val="bullet"/>
      <w:lvlText w:val=""/>
      <w:lvlJc w:val="left"/>
      <w:pPr>
        <w:ind w:left="2160" w:hanging="360"/>
      </w:pPr>
      <w:rPr>
        <w:rFonts w:ascii="Wingdings" w:hAnsi="Wingdings" w:cs="Wingdings" w:hint="default"/>
      </w:rPr>
    </w:lvl>
    <w:lvl w:ilvl="3" w:tplc="B18A7F2E">
      <w:start w:val="1"/>
      <w:numFmt w:val="bullet"/>
      <w:lvlText w:val=""/>
      <w:lvlJc w:val="left"/>
      <w:pPr>
        <w:ind w:left="2880" w:hanging="360"/>
      </w:pPr>
      <w:rPr>
        <w:rFonts w:ascii="Symbol" w:hAnsi="Symbol" w:cs="Symbol" w:hint="default"/>
      </w:rPr>
    </w:lvl>
    <w:lvl w:ilvl="4" w:tplc="928810E0">
      <w:start w:val="1"/>
      <w:numFmt w:val="bullet"/>
      <w:lvlText w:val="o"/>
      <w:lvlJc w:val="left"/>
      <w:pPr>
        <w:ind w:left="3600" w:hanging="360"/>
      </w:pPr>
      <w:rPr>
        <w:rFonts w:ascii="Courier New" w:hAnsi="Courier New" w:cs="Courier New" w:hint="default"/>
      </w:rPr>
    </w:lvl>
    <w:lvl w:ilvl="5" w:tplc="E7345F88">
      <w:start w:val="1"/>
      <w:numFmt w:val="bullet"/>
      <w:lvlText w:val=""/>
      <w:lvlJc w:val="left"/>
      <w:pPr>
        <w:ind w:left="4320" w:hanging="360"/>
      </w:pPr>
      <w:rPr>
        <w:rFonts w:ascii="Wingdings" w:hAnsi="Wingdings" w:cs="Wingdings" w:hint="default"/>
      </w:rPr>
    </w:lvl>
    <w:lvl w:ilvl="6" w:tplc="490A5368">
      <w:start w:val="1"/>
      <w:numFmt w:val="bullet"/>
      <w:lvlText w:val=""/>
      <w:lvlJc w:val="left"/>
      <w:pPr>
        <w:ind w:left="5040" w:hanging="360"/>
      </w:pPr>
      <w:rPr>
        <w:rFonts w:ascii="Symbol" w:hAnsi="Symbol" w:cs="Symbol" w:hint="default"/>
      </w:rPr>
    </w:lvl>
    <w:lvl w:ilvl="7" w:tplc="41E09F5C">
      <w:start w:val="1"/>
      <w:numFmt w:val="bullet"/>
      <w:lvlText w:val="o"/>
      <w:lvlJc w:val="left"/>
      <w:pPr>
        <w:ind w:left="5760" w:hanging="360"/>
      </w:pPr>
      <w:rPr>
        <w:rFonts w:ascii="Courier New" w:hAnsi="Courier New" w:cs="Courier New" w:hint="default"/>
      </w:rPr>
    </w:lvl>
    <w:lvl w:ilvl="8" w:tplc="35903764">
      <w:start w:val="1"/>
      <w:numFmt w:val="bullet"/>
      <w:lvlText w:val=""/>
      <w:lvlJc w:val="left"/>
      <w:pPr>
        <w:ind w:left="6480" w:hanging="360"/>
      </w:pPr>
      <w:rPr>
        <w:rFonts w:ascii="Wingdings" w:hAnsi="Wingdings" w:cs="Wingdings" w:hint="default"/>
      </w:rPr>
    </w:lvl>
  </w:abstractNum>
  <w:abstractNum w:abstractNumId="11" w15:restartNumberingAfterBreak="0">
    <w:nsid w:val="3CF13231"/>
    <w:multiLevelType w:val="hybridMultilevel"/>
    <w:tmpl w:val="7F3450B8"/>
    <w:lvl w:ilvl="0" w:tplc="1E2ABC52">
      <w:start w:val="1"/>
      <w:numFmt w:val="bullet"/>
      <w:lvlText w:val=""/>
      <w:lvlJc w:val="left"/>
      <w:pPr>
        <w:ind w:left="720" w:hanging="360"/>
      </w:pPr>
      <w:rPr>
        <w:rFonts w:ascii="Symbol" w:hAnsi="Symbol" w:cs="Symbol" w:hint="default"/>
        <w:sz w:val="18"/>
        <w:szCs w:val="18"/>
      </w:rPr>
    </w:lvl>
    <w:lvl w:ilvl="1" w:tplc="0FA23DCE">
      <w:start w:val="1"/>
      <w:numFmt w:val="bullet"/>
      <w:lvlText w:val="o"/>
      <w:lvlJc w:val="left"/>
      <w:pPr>
        <w:ind w:left="1440" w:hanging="360"/>
      </w:pPr>
      <w:rPr>
        <w:rFonts w:ascii="Courier New" w:hAnsi="Courier New" w:cs="Courier New" w:hint="default"/>
      </w:rPr>
    </w:lvl>
    <w:lvl w:ilvl="2" w:tplc="8B1E90B0">
      <w:start w:val="1"/>
      <w:numFmt w:val="bullet"/>
      <w:lvlText w:val=""/>
      <w:lvlJc w:val="left"/>
      <w:pPr>
        <w:ind w:left="2160" w:hanging="360"/>
      </w:pPr>
      <w:rPr>
        <w:rFonts w:ascii="Wingdings" w:hAnsi="Wingdings" w:cs="Wingdings" w:hint="default"/>
      </w:rPr>
    </w:lvl>
    <w:lvl w:ilvl="3" w:tplc="52FAA352">
      <w:start w:val="1"/>
      <w:numFmt w:val="bullet"/>
      <w:lvlText w:val=""/>
      <w:lvlJc w:val="left"/>
      <w:pPr>
        <w:ind w:left="2880" w:hanging="360"/>
      </w:pPr>
      <w:rPr>
        <w:rFonts w:ascii="Symbol" w:hAnsi="Symbol" w:cs="Symbol" w:hint="default"/>
      </w:rPr>
    </w:lvl>
    <w:lvl w:ilvl="4" w:tplc="0A28EC5E">
      <w:start w:val="1"/>
      <w:numFmt w:val="bullet"/>
      <w:lvlText w:val="o"/>
      <w:lvlJc w:val="left"/>
      <w:pPr>
        <w:ind w:left="3600" w:hanging="360"/>
      </w:pPr>
      <w:rPr>
        <w:rFonts w:ascii="Courier New" w:hAnsi="Courier New" w:cs="Courier New" w:hint="default"/>
      </w:rPr>
    </w:lvl>
    <w:lvl w:ilvl="5" w:tplc="52584B14">
      <w:start w:val="1"/>
      <w:numFmt w:val="bullet"/>
      <w:lvlText w:val=""/>
      <w:lvlJc w:val="left"/>
      <w:pPr>
        <w:ind w:left="4320" w:hanging="360"/>
      </w:pPr>
      <w:rPr>
        <w:rFonts w:ascii="Wingdings" w:hAnsi="Wingdings" w:cs="Wingdings" w:hint="default"/>
      </w:rPr>
    </w:lvl>
    <w:lvl w:ilvl="6" w:tplc="BAA25CEC">
      <w:start w:val="1"/>
      <w:numFmt w:val="bullet"/>
      <w:lvlText w:val=""/>
      <w:lvlJc w:val="left"/>
      <w:pPr>
        <w:ind w:left="5040" w:hanging="360"/>
      </w:pPr>
      <w:rPr>
        <w:rFonts w:ascii="Symbol" w:hAnsi="Symbol" w:cs="Symbol" w:hint="default"/>
      </w:rPr>
    </w:lvl>
    <w:lvl w:ilvl="7" w:tplc="30521D12">
      <w:start w:val="1"/>
      <w:numFmt w:val="bullet"/>
      <w:lvlText w:val="o"/>
      <w:lvlJc w:val="left"/>
      <w:pPr>
        <w:ind w:left="5760" w:hanging="360"/>
      </w:pPr>
      <w:rPr>
        <w:rFonts w:ascii="Courier New" w:hAnsi="Courier New" w:cs="Courier New" w:hint="default"/>
      </w:rPr>
    </w:lvl>
    <w:lvl w:ilvl="8" w:tplc="80909E82">
      <w:start w:val="1"/>
      <w:numFmt w:val="bullet"/>
      <w:lvlText w:val=""/>
      <w:lvlJc w:val="left"/>
      <w:pPr>
        <w:ind w:left="6480" w:hanging="360"/>
      </w:pPr>
      <w:rPr>
        <w:rFonts w:ascii="Wingdings" w:hAnsi="Wingdings" w:cs="Wingdings" w:hint="default"/>
      </w:rPr>
    </w:lvl>
  </w:abstractNum>
  <w:abstractNum w:abstractNumId="12" w15:restartNumberingAfterBreak="0">
    <w:nsid w:val="40FC3A7C"/>
    <w:multiLevelType w:val="hybridMultilevel"/>
    <w:tmpl w:val="B6BCC13E"/>
    <w:lvl w:ilvl="0" w:tplc="15B87576">
      <w:start w:val="1"/>
      <w:numFmt w:val="decimal"/>
      <w:lvlText w:val="%1."/>
      <w:lvlJc w:val="left"/>
      <w:pPr>
        <w:ind w:left="720" w:hanging="360"/>
      </w:pPr>
      <w:rPr>
        <w:rFonts w:ascii="Arial" w:hAnsi="Arial" w:cs="Arial" w:hint="default"/>
        <w:sz w:val="18"/>
        <w:szCs w:val="18"/>
      </w:rPr>
    </w:lvl>
    <w:lvl w:ilvl="1" w:tplc="B10CC6E2">
      <w:start w:val="1"/>
      <w:numFmt w:val="decimal"/>
      <w:lvlText w:val="%2."/>
      <w:lvlJc w:val="left"/>
      <w:pPr>
        <w:ind w:left="1440" w:hanging="360"/>
      </w:pPr>
    </w:lvl>
    <w:lvl w:ilvl="2" w:tplc="743A569C">
      <w:start w:val="1"/>
      <w:numFmt w:val="decimal"/>
      <w:lvlText w:val="%3."/>
      <w:lvlJc w:val="left"/>
      <w:pPr>
        <w:ind w:left="2160" w:hanging="360"/>
      </w:pPr>
    </w:lvl>
    <w:lvl w:ilvl="3" w:tplc="2C2AB1FE">
      <w:start w:val="1"/>
      <w:numFmt w:val="decimal"/>
      <w:lvlText w:val="%4."/>
      <w:lvlJc w:val="left"/>
      <w:pPr>
        <w:ind w:left="2880" w:hanging="360"/>
      </w:pPr>
    </w:lvl>
    <w:lvl w:ilvl="4" w:tplc="F8A69274">
      <w:start w:val="1"/>
      <w:numFmt w:val="decimal"/>
      <w:lvlText w:val="%5."/>
      <w:lvlJc w:val="left"/>
      <w:pPr>
        <w:ind w:left="3600" w:hanging="360"/>
      </w:pPr>
    </w:lvl>
    <w:lvl w:ilvl="5" w:tplc="E80A7FEA">
      <w:start w:val="1"/>
      <w:numFmt w:val="decimal"/>
      <w:lvlText w:val="%6."/>
      <w:lvlJc w:val="left"/>
      <w:pPr>
        <w:ind w:left="4320" w:hanging="360"/>
      </w:pPr>
    </w:lvl>
    <w:lvl w:ilvl="6" w:tplc="AE8EE87A">
      <w:start w:val="1"/>
      <w:numFmt w:val="decimal"/>
      <w:lvlText w:val="%7."/>
      <w:lvlJc w:val="left"/>
      <w:pPr>
        <w:ind w:left="5040" w:hanging="360"/>
      </w:pPr>
    </w:lvl>
    <w:lvl w:ilvl="7" w:tplc="11A0A99C">
      <w:start w:val="1"/>
      <w:numFmt w:val="decimal"/>
      <w:lvlText w:val="%8."/>
      <w:lvlJc w:val="left"/>
      <w:pPr>
        <w:ind w:left="5760" w:hanging="360"/>
      </w:pPr>
    </w:lvl>
    <w:lvl w:ilvl="8" w:tplc="58E6DC40">
      <w:start w:val="1"/>
      <w:numFmt w:val="decimal"/>
      <w:lvlText w:val="%9."/>
      <w:lvlJc w:val="left"/>
      <w:pPr>
        <w:ind w:left="6480" w:hanging="360"/>
      </w:pPr>
    </w:lvl>
  </w:abstractNum>
  <w:abstractNum w:abstractNumId="13" w15:restartNumberingAfterBreak="0">
    <w:nsid w:val="430A0D2C"/>
    <w:multiLevelType w:val="hybridMultilevel"/>
    <w:tmpl w:val="18F8310A"/>
    <w:lvl w:ilvl="0" w:tplc="C2DABB98">
      <w:start w:val="1"/>
      <w:numFmt w:val="bullet"/>
      <w:lvlText w:val=""/>
      <w:lvlJc w:val="left"/>
      <w:pPr>
        <w:ind w:left="720" w:hanging="360"/>
      </w:pPr>
      <w:rPr>
        <w:rFonts w:ascii="Symbol" w:hAnsi="Symbol" w:cs="Symbol" w:hint="default"/>
        <w:sz w:val="18"/>
        <w:szCs w:val="18"/>
      </w:rPr>
    </w:lvl>
    <w:lvl w:ilvl="1" w:tplc="65608526">
      <w:start w:val="1"/>
      <w:numFmt w:val="bullet"/>
      <w:lvlText w:val="o"/>
      <w:lvlJc w:val="left"/>
      <w:pPr>
        <w:ind w:left="1440" w:hanging="360"/>
      </w:pPr>
      <w:rPr>
        <w:rFonts w:ascii="Courier New" w:hAnsi="Courier New" w:cs="Courier New" w:hint="default"/>
      </w:rPr>
    </w:lvl>
    <w:lvl w:ilvl="2" w:tplc="8E002CC4">
      <w:start w:val="1"/>
      <w:numFmt w:val="bullet"/>
      <w:lvlText w:val=""/>
      <w:lvlJc w:val="left"/>
      <w:pPr>
        <w:ind w:left="2160" w:hanging="360"/>
      </w:pPr>
      <w:rPr>
        <w:rFonts w:ascii="Wingdings" w:hAnsi="Wingdings" w:cs="Wingdings" w:hint="default"/>
      </w:rPr>
    </w:lvl>
    <w:lvl w:ilvl="3" w:tplc="CC8CC31A">
      <w:start w:val="1"/>
      <w:numFmt w:val="bullet"/>
      <w:lvlText w:val=""/>
      <w:lvlJc w:val="left"/>
      <w:pPr>
        <w:ind w:left="2880" w:hanging="360"/>
      </w:pPr>
      <w:rPr>
        <w:rFonts w:ascii="Symbol" w:hAnsi="Symbol" w:cs="Symbol" w:hint="default"/>
      </w:rPr>
    </w:lvl>
    <w:lvl w:ilvl="4" w:tplc="5AB40948">
      <w:start w:val="1"/>
      <w:numFmt w:val="bullet"/>
      <w:lvlText w:val="o"/>
      <w:lvlJc w:val="left"/>
      <w:pPr>
        <w:ind w:left="3600" w:hanging="360"/>
      </w:pPr>
      <w:rPr>
        <w:rFonts w:ascii="Courier New" w:hAnsi="Courier New" w:cs="Courier New" w:hint="default"/>
      </w:rPr>
    </w:lvl>
    <w:lvl w:ilvl="5" w:tplc="4EB6F15C">
      <w:start w:val="1"/>
      <w:numFmt w:val="bullet"/>
      <w:lvlText w:val=""/>
      <w:lvlJc w:val="left"/>
      <w:pPr>
        <w:ind w:left="4320" w:hanging="360"/>
      </w:pPr>
      <w:rPr>
        <w:rFonts w:ascii="Wingdings" w:hAnsi="Wingdings" w:cs="Wingdings" w:hint="default"/>
      </w:rPr>
    </w:lvl>
    <w:lvl w:ilvl="6" w:tplc="05F6FC88">
      <w:start w:val="1"/>
      <w:numFmt w:val="bullet"/>
      <w:lvlText w:val=""/>
      <w:lvlJc w:val="left"/>
      <w:pPr>
        <w:ind w:left="5040" w:hanging="360"/>
      </w:pPr>
      <w:rPr>
        <w:rFonts w:ascii="Symbol" w:hAnsi="Symbol" w:cs="Symbol" w:hint="default"/>
      </w:rPr>
    </w:lvl>
    <w:lvl w:ilvl="7" w:tplc="76004928">
      <w:start w:val="1"/>
      <w:numFmt w:val="bullet"/>
      <w:lvlText w:val="o"/>
      <w:lvlJc w:val="left"/>
      <w:pPr>
        <w:ind w:left="5760" w:hanging="360"/>
      </w:pPr>
      <w:rPr>
        <w:rFonts w:ascii="Courier New" w:hAnsi="Courier New" w:cs="Courier New" w:hint="default"/>
      </w:rPr>
    </w:lvl>
    <w:lvl w:ilvl="8" w:tplc="D47AD108">
      <w:start w:val="1"/>
      <w:numFmt w:val="bullet"/>
      <w:lvlText w:val=""/>
      <w:lvlJc w:val="left"/>
      <w:pPr>
        <w:ind w:left="6480" w:hanging="360"/>
      </w:pPr>
      <w:rPr>
        <w:rFonts w:ascii="Wingdings" w:hAnsi="Wingdings" w:cs="Wingdings" w:hint="default"/>
      </w:rPr>
    </w:lvl>
  </w:abstractNum>
  <w:abstractNum w:abstractNumId="14" w15:restartNumberingAfterBreak="0">
    <w:nsid w:val="466600E7"/>
    <w:multiLevelType w:val="hybridMultilevel"/>
    <w:tmpl w:val="8BCA45D8"/>
    <w:lvl w:ilvl="0" w:tplc="F9E0D0F0">
      <w:start w:val="1"/>
      <w:numFmt w:val="bullet"/>
      <w:lvlText w:val=""/>
      <w:lvlJc w:val="left"/>
      <w:pPr>
        <w:ind w:left="720" w:hanging="360"/>
      </w:pPr>
      <w:rPr>
        <w:rFonts w:ascii="Symbol" w:hAnsi="Symbol" w:cs="Symbol" w:hint="default"/>
        <w:sz w:val="18"/>
        <w:szCs w:val="18"/>
      </w:rPr>
    </w:lvl>
    <w:lvl w:ilvl="1" w:tplc="1804BFCC">
      <w:start w:val="1"/>
      <w:numFmt w:val="bullet"/>
      <w:lvlText w:val="o"/>
      <w:lvlJc w:val="left"/>
      <w:pPr>
        <w:ind w:left="1440" w:hanging="360"/>
      </w:pPr>
      <w:rPr>
        <w:rFonts w:ascii="Courier New" w:hAnsi="Courier New" w:cs="Courier New" w:hint="default"/>
      </w:rPr>
    </w:lvl>
    <w:lvl w:ilvl="2" w:tplc="80ACAC88">
      <w:start w:val="1"/>
      <w:numFmt w:val="bullet"/>
      <w:lvlText w:val=""/>
      <w:lvlJc w:val="left"/>
      <w:pPr>
        <w:ind w:left="2160" w:hanging="360"/>
      </w:pPr>
      <w:rPr>
        <w:rFonts w:ascii="Wingdings" w:hAnsi="Wingdings" w:cs="Wingdings" w:hint="default"/>
      </w:rPr>
    </w:lvl>
    <w:lvl w:ilvl="3" w:tplc="7CB81CE4">
      <w:start w:val="1"/>
      <w:numFmt w:val="bullet"/>
      <w:lvlText w:val=""/>
      <w:lvlJc w:val="left"/>
      <w:pPr>
        <w:ind w:left="2880" w:hanging="360"/>
      </w:pPr>
      <w:rPr>
        <w:rFonts w:ascii="Symbol" w:hAnsi="Symbol" w:cs="Symbol" w:hint="default"/>
      </w:rPr>
    </w:lvl>
    <w:lvl w:ilvl="4" w:tplc="A14A30B4">
      <w:start w:val="1"/>
      <w:numFmt w:val="bullet"/>
      <w:lvlText w:val="o"/>
      <w:lvlJc w:val="left"/>
      <w:pPr>
        <w:ind w:left="3600" w:hanging="360"/>
      </w:pPr>
      <w:rPr>
        <w:rFonts w:ascii="Courier New" w:hAnsi="Courier New" w:cs="Courier New" w:hint="default"/>
      </w:rPr>
    </w:lvl>
    <w:lvl w:ilvl="5" w:tplc="BAFA9D84">
      <w:start w:val="1"/>
      <w:numFmt w:val="bullet"/>
      <w:lvlText w:val=""/>
      <w:lvlJc w:val="left"/>
      <w:pPr>
        <w:ind w:left="4320" w:hanging="360"/>
      </w:pPr>
      <w:rPr>
        <w:rFonts w:ascii="Wingdings" w:hAnsi="Wingdings" w:cs="Wingdings" w:hint="default"/>
      </w:rPr>
    </w:lvl>
    <w:lvl w:ilvl="6" w:tplc="61D6B270">
      <w:start w:val="1"/>
      <w:numFmt w:val="bullet"/>
      <w:lvlText w:val=""/>
      <w:lvlJc w:val="left"/>
      <w:pPr>
        <w:ind w:left="5040" w:hanging="360"/>
      </w:pPr>
      <w:rPr>
        <w:rFonts w:ascii="Symbol" w:hAnsi="Symbol" w:cs="Symbol" w:hint="default"/>
      </w:rPr>
    </w:lvl>
    <w:lvl w:ilvl="7" w:tplc="F728416E">
      <w:start w:val="1"/>
      <w:numFmt w:val="bullet"/>
      <w:lvlText w:val="o"/>
      <w:lvlJc w:val="left"/>
      <w:pPr>
        <w:ind w:left="5760" w:hanging="360"/>
      </w:pPr>
      <w:rPr>
        <w:rFonts w:ascii="Courier New" w:hAnsi="Courier New" w:cs="Courier New" w:hint="default"/>
      </w:rPr>
    </w:lvl>
    <w:lvl w:ilvl="8" w:tplc="7A4E9F8C">
      <w:start w:val="1"/>
      <w:numFmt w:val="bullet"/>
      <w:lvlText w:val=""/>
      <w:lvlJc w:val="left"/>
      <w:pPr>
        <w:ind w:left="6480" w:hanging="360"/>
      </w:pPr>
      <w:rPr>
        <w:rFonts w:ascii="Wingdings" w:hAnsi="Wingdings" w:cs="Wingdings" w:hint="default"/>
      </w:rPr>
    </w:lvl>
  </w:abstractNum>
  <w:abstractNum w:abstractNumId="1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3830297"/>
    <w:multiLevelType w:val="hybridMultilevel"/>
    <w:tmpl w:val="00B20F6E"/>
    <w:lvl w:ilvl="0" w:tplc="3062B070">
      <w:start w:val="1"/>
      <w:numFmt w:val="bullet"/>
      <w:lvlText w:val=""/>
      <w:lvlJc w:val="left"/>
      <w:pPr>
        <w:ind w:left="720" w:hanging="360"/>
      </w:pPr>
      <w:rPr>
        <w:rFonts w:ascii="Symbol" w:hAnsi="Symbol" w:cs="Symbol" w:hint="default"/>
        <w:sz w:val="18"/>
        <w:szCs w:val="18"/>
      </w:rPr>
    </w:lvl>
    <w:lvl w:ilvl="1" w:tplc="3326B9AE">
      <w:start w:val="1"/>
      <w:numFmt w:val="bullet"/>
      <w:lvlText w:val="o"/>
      <w:lvlJc w:val="left"/>
      <w:pPr>
        <w:ind w:left="1440" w:hanging="360"/>
      </w:pPr>
      <w:rPr>
        <w:rFonts w:ascii="Courier New" w:hAnsi="Courier New" w:cs="Courier New" w:hint="default"/>
      </w:rPr>
    </w:lvl>
    <w:lvl w:ilvl="2" w:tplc="EA681ED2">
      <w:start w:val="1"/>
      <w:numFmt w:val="bullet"/>
      <w:lvlText w:val=""/>
      <w:lvlJc w:val="left"/>
      <w:pPr>
        <w:ind w:left="2160" w:hanging="360"/>
      </w:pPr>
      <w:rPr>
        <w:rFonts w:ascii="Wingdings" w:hAnsi="Wingdings" w:cs="Wingdings" w:hint="default"/>
      </w:rPr>
    </w:lvl>
    <w:lvl w:ilvl="3" w:tplc="B4ACE30C">
      <w:start w:val="1"/>
      <w:numFmt w:val="bullet"/>
      <w:lvlText w:val=""/>
      <w:lvlJc w:val="left"/>
      <w:pPr>
        <w:ind w:left="2880" w:hanging="360"/>
      </w:pPr>
      <w:rPr>
        <w:rFonts w:ascii="Symbol" w:hAnsi="Symbol" w:cs="Symbol" w:hint="default"/>
      </w:rPr>
    </w:lvl>
    <w:lvl w:ilvl="4" w:tplc="0890E232">
      <w:start w:val="1"/>
      <w:numFmt w:val="bullet"/>
      <w:lvlText w:val="o"/>
      <w:lvlJc w:val="left"/>
      <w:pPr>
        <w:ind w:left="3600" w:hanging="360"/>
      </w:pPr>
      <w:rPr>
        <w:rFonts w:ascii="Courier New" w:hAnsi="Courier New" w:cs="Courier New" w:hint="default"/>
      </w:rPr>
    </w:lvl>
    <w:lvl w:ilvl="5" w:tplc="2CC854E6">
      <w:start w:val="1"/>
      <w:numFmt w:val="bullet"/>
      <w:lvlText w:val=""/>
      <w:lvlJc w:val="left"/>
      <w:pPr>
        <w:ind w:left="4320" w:hanging="360"/>
      </w:pPr>
      <w:rPr>
        <w:rFonts w:ascii="Wingdings" w:hAnsi="Wingdings" w:cs="Wingdings" w:hint="default"/>
      </w:rPr>
    </w:lvl>
    <w:lvl w:ilvl="6" w:tplc="54105ED4">
      <w:start w:val="1"/>
      <w:numFmt w:val="bullet"/>
      <w:lvlText w:val=""/>
      <w:lvlJc w:val="left"/>
      <w:pPr>
        <w:ind w:left="5040" w:hanging="360"/>
      </w:pPr>
      <w:rPr>
        <w:rFonts w:ascii="Symbol" w:hAnsi="Symbol" w:cs="Symbol" w:hint="default"/>
      </w:rPr>
    </w:lvl>
    <w:lvl w:ilvl="7" w:tplc="4A7AAC88">
      <w:start w:val="1"/>
      <w:numFmt w:val="bullet"/>
      <w:lvlText w:val="o"/>
      <w:lvlJc w:val="left"/>
      <w:pPr>
        <w:ind w:left="5760" w:hanging="360"/>
      </w:pPr>
      <w:rPr>
        <w:rFonts w:ascii="Courier New" w:hAnsi="Courier New" w:cs="Courier New" w:hint="default"/>
      </w:rPr>
    </w:lvl>
    <w:lvl w:ilvl="8" w:tplc="55367A8A">
      <w:start w:val="1"/>
      <w:numFmt w:val="bullet"/>
      <w:lvlText w:val=""/>
      <w:lvlJc w:val="left"/>
      <w:pPr>
        <w:ind w:left="6480" w:hanging="360"/>
      </w:pPr>
      <w:rPr>
        <w:rFonts w:ascii="Wingdings" w:hAnsi="Wingdings" w:cs="Wingdings" w:hint="default"/>
      </w:rPr>
    </w:lvl>
  </w:abstractNum>
  <w:abstractNum w:abstractNumId="18" w15:restartNumberingAfterBreak="0">
    <w:nsid w:val="54562E19"/>
    <w:multiLevelType w:val="hybridMultilevel"/>
    <w:tmpl w:val="7D826380"/>
    <w:lvl w:ilvl="0" w:tplc="88AE1EC2">
      <w:start w:val="1"/>
      <w:numFmt w:val="bullet"/>
      <w:lvlText w:val=""/>
      <w:lvlJc w:val="left"/>
      <w:pPr>
        <w:ind w:left="720" w:hanging="360"/>
      </w:pPr>
      <w:rPr>
        <w:rFonts w:ascii="Symbol" w:hAnsi="Symbol" w:cs="Symbol" w:hint="default"/>
        <w:sz w:val="18"/>
        <w:szCs w:val="18"/>
      </w:rPr>
    </w:lvl>
    <w:lvl w:ilvl="1" w:tplc="4446AD10">
      <w:start w:val="1"/>
      <w:numFmt w:val="bullet"/>
      <w:lvlText w:val="o"/>
      <w:lvlJc w:val="left"/>
      <w:pPr>
        <w:ind w:left="1440" w:hanging="360"/>
      </w:pPr>
      <w:rPr>
        <w:rFonts w:ascii="Courier New" w:hAnsi="Courier New" w:cs="Courier New" w:hint="default"/>
      </w:rPr>
    </w:lvl>
    <w:lvl w:ilvl="2" w:tplc="B4F21C78">
      <w:start w:val="1"/>
      <w:numFmt w:val="bullet"/>
      <w:lvlText w:val=""/>
      <w:lvlJc w:val="left"/>
      <w:pPr>
        <w:ind w:left="2160" w:hanging="360"/>
      </w:pPr>
      <w:rPr>
        <w:rFonts w:ascii="Wingdings" w:hAnsi="Wingdings" w:cs="Wingdings" w:hint="default"/>
      </w:rPr>
    </w:lvl>
    <w:lvl w:ilvl="3" w:tplc="89D4FAAE">
      <w:start w:val="1"/>
      <w:numFmt w:val="bullet"/>
      <w:lvlText w:val=""/>
      <w:lvlJc w:val="left"/>
      <w:pPr>
        <w:ind w:left="2880" w:hanging="360"/>
      </w:pPr>
      <w:rPr>
        <w:rFonts w:ascii="Symbol" w:hAnsi="Symbol" w:cs="Symbol" w:hint="default"/>
      </w:rPr>
    </w:lvl>
    <w:lvl w:ilvl="4" w:tplc="90220BB2">
      <w:start w:val="1"/>
      <w:numFmt w:val="bullet"/>
      <w:lvlText w:val="o"/>
      <w:lvlJc w:val="left"/>
      <w:pPr>
        <w:ind w:left="3600" w:hanging="360"/>
      </w:pPr>
      <w:rPr>
        <w:rFonts w:ascii="Courier New" w:hAnsi="Courier New" w:cs="Courier New" w:hint="default"/>
      </w:rPr>
    </w:lvl>
    <w:lvl w:ilvl="5" w:tplc="060E8CD6">
      <w:start w:val="1"/>
      <w:numFmt w:val="bullet"/>
      <w:lvlText w:val=""/>
      <w:lvlJc w:val="left"/>
      <w:pPr>
        <w:ind w:left="4320" w:hanging="360"/>
      </w:pPr>
      <w:rPr>
        <w:rFonts w:ascii="Wingdings" w:hAnsi="Wingdings" w:cs="Wingdings" w:hint="default"/>
      </w:rPr>
    </w:lvl>
    <w:lvl w:ilvl="6" w:tplc="54C0D3C6">
      <w:start w:val="1"/>
      <w:numFmt w:val="bullet"/>
      <w:lvlText w:val=""/>
      <w:lvlJc w:val="left"/>
      <w:pPr>
        <w:ind w:left="5040" w:hanging="360"/>
      </w:pPr>
      <w:rPr>
        <w:rFonts w:ascii="Symbol" w:hAnsi="Symbol" w:cs="Symbol" w:hint="default"/>
      </w:rPr>
    </w:lvl>
    <w:lvl w:ilvl="7" w:tplc="F8F6A48A">
      <w:start w:val="1"/>
      <w:numFmt w:val="bullet"/>
      <w:lvlText w:val="o"/>
      <w:lvlJc w:val="left"/>
      <w:pPr>
        <w:ind w:left="5760" w:hanging="360"/>
      </w:pPr>
      <w:rPr>
        <w:rFonts w:ascii="Courier New" w:hAnsi="Courier New" w:cs="Courier New" w:hint="default"/>
      </w:rPr>
    </w:lvl>
    <w:lvl w:ilvl="8" w:tplc="B5F055E2">
      <w:start w:val="1"/>
      <w:numFmt w:val="bullet"/>
      <w:lvlText w:val=""/>
      <w:lvlJc w:val="left"/>
      <w:pPr>
        <w:ind w:left="6480" w:hanging="360"/>
      </w:pPr>
      <w:rPr>
        <w:rFonts w:ascii="Wingdings" w:hAnsi="Wingdings" w:cs="Wingdings" w:hint="default"/>
      </w:rPr>
    </w:lvl>
  </w:abstractNum>
  <w:abstractNum w:abstractNumId="1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CD36756"/>
    <w:multiLevelType w:val="hybridMultilevel"/>
    <w:tmpl w:val="4878ACBC"/>
    <w:lvl w:ilvl="0" w:tplc="27649652">
      <w:start w:val="1"/>
      <w:numFmt w:val="bullet"/>
      <w:lvlText w:val=""/>
      <w:lvlJc w:val="left"/>
      <w:pPr>
        <w:ind w:left="720" w:hanging="360"/>
      </w:pPr>
      <w:rPr>
        <w:rFonts w:ascii="Symbol" w:hAnsi="Symbol" w:cs="Symbol" w:hint="default"/>
        <w:sz w:val="18"/>
        <w:szCs w:val="18"/>
      </w:rPr>
    </w:lvl>
    <w:lvl w:ilvl="1" w:tplc="3FC6EFD2">
      <w:start w:val="1"/>
      <w:numFmt w:val="bullet"/>
      <w:lvlText w:val="o"/>
      <w:lvlJc w:val="left"/>
      <w:pPr>
        <w:ind w:left="1440" w:hanging="360"/>
      </w:pPr>
      <w:rPr>
        <w:rFonts w:ascii="Courier New" w:hAnsi="Courier New" w:cs="Courier New" w:hint="default"/>
      </w:rPr>
    </w:lvl>
    <w:lvl w:ilvl="2" w:tplc="FABA595C">
      <w:start w:val="1"/>
      <w:numFmt w:val="bullet"/>
      <w:lvlText w:val=""/>
      <w:lvlJc w:val="left"/>
      <w:pPr>
        <w:ind w:left="2160" w:hanging="360"/>
      </w:pPr>
      <w:rPr>
        <w:rFonts w:ascii="Wingdings" w:hAnsi="Wingdings" w:cs="Wingdings" w:hint="default"/>
      </w:rPr>
    </w:lvl>
    <w:lvl w:ilvl="3" w:tplc="8444C2C4">
      <w:start w:val="1"/>
      <w:numFmt w:val="bullet"/>
      <w:lvlText w:val=""/>
      <w:lvlJc w:val="left"/>
      <w:pPr>
        <w:ind w:left="2880" w:hanging="360"/>
      </w:pPr>
      <w:rPr>
        <w:rFonts w:ascii="Symbol" w:hAnsi="Symbol" w:cs="Symbol" w:hint="default"/>
      </w:rPr>
    </w:lvl>
    <w:lvl w:ilvl="4" w:tplc="93000CC4">
      <w:start w:val="1"/>
      <w:numFmt w:val="bullet"/>
      <w:lvlText w:val="o"/>
      <w:lvlJc w:val="left"/>
      <w:pPr>
        <w:ind w:left="3600" w:hanging="360"/>
      </w:pPr>
      <w:rPr>
        <w:rFonts w:ascii="Courier New" w:hAnsi="Courier New" w:cs="Courier New" w:hint="default"/>
      </w:rPr>
    </w:lvl>
    <w:lvl w:ilvl="5" w:tplc="2AAC8ED8">
      <w:start w:val="1"/>
      <w:numFmt w:val="bullet"/>
      <w:lvlText w:val=""/>
      <w:lvlJc w:val="left"/>
      <w:pPr>
        <w:ind w:left="4320" w:hanging="360"/>
      </w:pPr>
      <w:rPr>
        <w:rFonts w:ascii="Wingdings" w:hAnsi="Wingdings" w:cs="Wingdings" w:hint="default"/>
      </w:rPr>
    </w:lvl>
    <w:lvl w:ilvl="6" w:tplc="901E6900">
      <w:start w:val="1"/>
      <w:numFmt w:val="bullet"/>
      <w:lvlText w:val=""/>
      <w:lvlJc w:val="left"/>
      <w:pPr>
        <w:ind w:left="5040" w:hanging="360"/>
      </w:pPr>
      <w:rPr>
        <w:rFonts w:ascii="Symbol" w:hAnsi="Symbol" w:cs="Symbol" w:hint="default"/>
      </w:rPr>
    </w:lvl>
    <w:lvl w:ilvl="7" w:tplc="B17EA294">
      <w:start w:val="1"/>
      <w:numFmt w:val="bullet"/>
      <w:lvlText w:val="o"/>
      <w:lvlJc w:val="left"/>
      <w:pPr>
        <w:ind w:left="5760" w:hanging="360"/>
      </w:pPr>
      <w:rPr>
        <w:rFonts w:ascii="Courier New" w:hAnsi="Courier New" w:cs="Courier New" w:hint="default"/>
      </w:rPr>
    </w:lvl>
    <w:lvl w:ilvl="8" w:tplc="9782F0D8">
      <w:start w:val="1"/>
      <w:numFmt w:val="bullet"/>
      <w:lvlText w:val=""/>
      <w:lvlJc w:val="left"/>
      <w:pPr>
        <w:ind w:left="6480" w:hanging="360"/>
      </w:pPr>
      <w:rPr>
        <w:rFonts w:ascii="Wingdings" w:hAnsi="Wingdings" w:cs="Wingdings" w:hint="default"/>
      </w:rPr>
    </w:lvl>
  </w:abstractNum>
  <w:abstractNum w:abstractNumId="22" w15:restartNumberingAfterBreak="0">
    <w:nsid w:val="5D9722F7"/>
    <w:multiLevelType w:val="hybridMultilevel"/>
    <w:tmpl w:val="08CE013C"/>
    <w:lvl w:ilvl="0" w:tplc="321592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DE975FB"/>
    <w:multiLevelType w:val="hybridMultilevel"/>
    <w:tmpl w:val="03C87FFC"/>
    <w:lvl w:ilvl="0" w:tplc="76065AE0">
      <w:start w:val="1"/>
      <w:numFmt w:val="bullet"/>
      <w:lvlText w:val=""/>
      <w:lvlJc w:val="left"/>
      <w:pPr>
        <w:ind w:left="720" w:hanging="360"/>
      </w:pPr>
      <w:rPr>
        <w:rFonts w:ascii="Symbol" w:hAnsi="Symbol" w:cs="Symbol" w:hint="default"/>
        <w:sz w:val="18"/>
        <w:szCs w:val="18"/>
      </w:rPr>
    </w:lvl>
    <w:lvl w:ilvl="1" w:tplc="DAC667E0">
      <w:start w:val="1"/>
      <w:numFmt w:val="bullet"/>
      <w:lvlText w:val="o"/>
      <w:lvlJc w:val="left"/>
      <w:pPr>
        <w:ind w:left="1440" w:hanging="360"/>
      </w:pPr>
      <w:rPr>
        <w:rFonts w:ascii="Courier New" w:hAnsi="Courier New" w:cs="Courier New" w:hint="default"/>
      </w:rPr>
    </w:lvl>
    <w:lvl w:ilvl="2" w:tplc="8D14AD28">
      <w:start w:val="1"/>
      <w:numFmt w:val="bullet"/>
      <w:lvlText w:val=""/>
      <w:lvlJc w:val="left"/>
      <w:pPr>
        <w:ind w:left="2160" w:hanging="360"/>
      </w:pPr>
      <w:rPr>
        <w:rFonts w:ascii="Wingdings" w:hAnsi="Wingdings" w:cs="Wingdings" w:hint="default"/>
      </w:rPr>
    </w:lvl>
    <w:lvl w:ilvl="3" w:tplc="73DE70D2">
      <w:start w:val="1"/>
      <w:numFmt w:val="bullet"/>
      <w:lvlText w:val=""/>
      <w:lvlJc w:val="left"/>
      <w:pPr>
        <w:ind w:left="2880" w:hanging="360"/>
      </w:pPr>
      <w:rPr>
        <w:rFonts w:ascii="Symbol" w:hAnsi="Symbol" w:cs="Symbol" w:hint="default"/>
      </w:rPr>
    </w:lvl>
    <w:lvl w:ilvl="4" w:tplc="CC08CA04">
      <w:start w:val="1"/>
      <w:numFmt w:val="bullet"/>
      <w:lvlText w:val="o"/>
      <w:lvlJc w:val="left"/>
      <w:pPr>
        <w:ind w:left="3600" w:hanging="360"/>
      </w:pPr>
      <w:rPr>
        <w:rFonts w:ascii="Courier New" w:hAnsi="Courier New" w:cs="Courier New" w:hint="default"/>
      </w:rPr>
    </w:lvl>
    <w:lvl w:ilvl="5" w:tplc="A030D6BC">
      <w:start w:val="1"/>
      <w:numFmt w:val="bullet"/>
      <w:lvlText w:val=""/>
      <w:lvlJc w:val="left"/>
      <w:pPr>
        <w:ind w:left="4320" w:hanging="360"/>
      </w:pPr>
      <w:rPr>
        <w:rFonts w:ascii="Wingdings" w:hAnsi="Wingdings" w:cs="Wingdings" w:hint="default"/>
      </w:rPr>
    </w:lvl>
    <w:lvl w:ilvl="6" w:tplc="A788B824">
      <w:start w:val="1"/>
      <w:numFmt w:val="bullet"/>
      <w:lvlText w:val=""/>
      <w:lvlJc w:val="left"/>
      <w:pPr>
        <w:ind w:left="5040" w:hanging="360"/>
      </w:pPr>
      <w:rPr>
        <w:rFonts w:ascii="Symbol" w:hAnsi="Symbol" w:cs="Symbol" w:hint="default"/>
      </w:rPr>
    </w:lvl>
    <w:lvl w:ilvl="7" w:tplc="BA3415B0">
      <w:start w:val="1"/>
      <w:numFmt w:val="bullet"/>
      <w:lvlText w:val="o"/>
      <w:lvlJc w:val="left"/>
      <w:pPr>
        <w:ind w:left="5760" w:hanging="360"/>
      </w:pPr>
      <w:rPr>
        <w:rFonts w:ascii="Courier New" w:hAnsi="Courier New" w:cs="Courier New" w:hint="default"/>
      </w:rPr>
    </w:lvl>
    <w:lvl w:ilvl="8" w:tplc="4C1654D8">
      <w:start w:val="1"/>
      <w:numFmt w:val="bullet"/>
      <w:lvlText w:val=""/>
      <w:lvlJc w:val="left"/>
      <w:pPr>
        <w:ind w:left="6480" w:hanging="360"/>
      </w:pPr>
      <w:rPr>
        <w:rFonts w:ascii="Wingdings" w:hAnsi="Wingdings" w:cs="Wingdings" w:hint="default"/>
      </w:rPr>
    </w:lvl>
  </w:abstractNum>
  <w:abstractNum w:abstractNumId="24" w15:restartNumberingAfterBreak="0">
    <w:nsid w:val="5E104D47"/>
    <w:multiLevelType w:val="hybridMultilevel"/>
    <w:tmpl w:val="C576CBEA"/>
    <w:lvl w:ilvl="0" w:tplc="510CB2C8">
      <w:start w:val="1"/>
      <w:numFmt w:val="bullet"/>
      <w:lvlText w:val=""/>
      <w:lvlJc w:val="left"/>
      <w:pPr>
        <w:ind w:left="720" w:hanging="360"/>
      </w:pPr>
      <w:rPr>
        <w:rFonts w:ascii="Symbol" w:hAnsi="Symbol" w:cs="Symbol" w:hint="default"/>
        <w:sz w:val="18"/>
        <w:szCs w:val="18"/>
      </w:rPr>
    </w:lvl>
    <w:lvl w:ilvl="1" w:tplc="2D403494">
      <w:start w:val="1"/>
      <w:numFmt w:val="bullet"/>
      <w:lvlText w:val="o"/>
      <w:lvlJc w:val="left"/>
      <w:pPr>
        <w:ind w:left="1440" w:hanging="360"/>
      </w:pPr>
      <w:rPr>
        <w:rFonts w:ascii="Courier New" w:hAnsi="Courier New" w:cs="Courier New" w:hint="default"/>
      </w:rPr>
    </w:lvl>
    <w:lvl w:ilvl="2" w:tplc="A05A0940">
      <w:start w:val="1"/>
      <w:numFmt w:val="bullet"/>
      <w:lvlText w:val=""/>
      <w:lvlJc w:val="left"/>
      <w:pPr>
        <w:ind w:left="2160" w:hanging="360"/>
      </w:pPr>
      <w:rPr>
        <w:rFonts w:ascii="Wingdings" w:hAnsi="Wingdings" w:cs="Wingdings" w:hint="default"/>
      </w:rPr>
    </w:lvl>
    <w:lvl w:ilvl="3" w:tplc="603657D6">
      <w:start w:val="1"/>
      <w:numFmt w:val="bullet"/>
      <w:lvlText w:val=""/>
      <w:lvlJc w:val="left"/>
      <w:pPr>
        <w:ind w:left="2880" w:hanging="360"/>
      </w:pPr>
      <w:rPr>
        <w:rFonts w:ascii="Symbol" w:hAnsi="Symbol" w:cs="Symbol" w:hint="default"/>
      </w:rPr>
    </w:lvl>
    <w:lvl w:ilvl="4" w:tplc="013A7AEA">
      <w:start w:val="1"/>
      <w:numFmt w:val="bullet"/>
      <w:lvlText w:val="o"/>
      <w:lvlJc w:val="left"/>
      <w:pPr>
        <w:ind w:left="3600" w:hanging="360"/>
      </w:pPr>
      <w:rPr>
        <w:rFonts w:ascii="Courier New" w:hAnsi="Courier New" w:cs="Courier New" w:hint="default"/>
      </w:rPr>
    </w:lvl>
    <w:lvl w:ilvl="5" w:tplc="D1880494">
      <w:start w:val="1"/>
      <w:numFmt w:val="bullet"/>
      <w:lvlText w:val=""/>
      <w:lvlJc w:val="left"/>
      <w:pPr>
        <w:ind w:left="4320" w:hanging="360"/>
      </w:pPr>
      <w:rPr>
        <w:rFonts w:ascii="Wingdings" w:hAnsi="Wingdings" w:cs="Wingdings" w:hint="default"/>
      </w:rPr>
    </w:lvl>
    <w:lvl w:ilvl="6" w:tplc="E27C3C0C">
      <w:start w:val="1"/>
      <w:numFmt w:val="bullet"/>
      <w:lvlText w:val=""/>
      <w:lvlJc w:val="left"/>
      <w:pPr>
        <w:ind w:left="5040" w:hanging="360"/>
      </w:pPr>
      <w:rPr>
        <w:rFonts w:ascii="Symbol" w:hAnsi="Symbol" w:cs="Symbol" w:hint="default"/>
      </w:rPr>
    </w:lvl>
    <w:lvl w:ilvl="7" w:tplc="00BEB4EE">
      <w:start w:val="1"/>
      <w:numFmt w:val="bullet"/>
      <w:lvlText w:val="o"/>
      <w:lvlJc w:val="left"/>
      <w:pPr>
        <w:ind w:left="5760" w:hanging="360"/>
      </w:pPr>
      <w:rPr>
        <w:rFonts w:ascii="Courier New" w:hAnsi="Courier New" w:cs="Courier New" w:hint="default"/>
      </w:rPr>
    </w:lvl>
    <w:lvl w:ilvl="8" w:tplc="8F762F4E">
      <w:start w:val="1"/>
      <w:numFmt w:val="bullet"/>
      <w:lvlText w:val=""/>
      <w:lvlJc w:val="left"/>
      <w:pPr>
        <w:ind w:left="6480" w:hanging="360"/>
      </w:pPr>
      <w:rPr>
        <w:rFonts w:ascii="Wingdings" w:hAnsi="Wingdings" w:cs="Wingdings" w:hint="default"/>
      </w:rPr>
    </w:lvl>
  </w:abstractNum>
  <w:abstractNum w:abstractNumId="2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D39EC"/>
    <w:multiLevelType w:val="hybridMultilevel"/>
    <w:tmpl w:val="91FAA386"/>
    <w:lvl w:ilvl="0" w:tplc="D822485C">
      <w:start w:val="1"/>
      <w:numFmt w:val="bullet"/>
      <w:lvlText w:val=""/>
      <w:lvlJc w:val="left"/>
      <w:pPr>
        <w:ind w:left="720" w:hanging="360"/>
      </w:pPr>
      <w:rPr>
        <w:rFonts w:ascii="Symbol" w:hAnsi="Symbol" w:cs="Symbol" w:hint="default"/>
        <w:sz w:val="18"/>
        <w:szCs w:val="18"/>
      </w:rPr>
    </w:lvl>
    <w:lvl w:ilvl="1" w:tplc="7554B80C">
      <w:start w:val="1"/>
      <w:numFmt w:val="bullet"/>
      <w:lvlText w:val="o"/>
      <w:lvlJc w:val="left"/>
      <w:pPr>
        <w:ind w:left="1440" w:hanging="360"/>
      </w:pPr>
      <w:rPr>
        <w:rFonts w:ascii="Courier New" w:hAnsi="Courier New" w:cs="Courier New" w:hint="default"/>
      </w:rPr>
    </w:lvl>
    <w:lvl w:ilvl="2" w:tplc="4FEED59E">
      <w:start w:val="1"/>
      <w:numFmt w:val="bullet"/>
      <w:lvlText w:val=""/>
      <w:lvlJc w:val="left"/>
      <w:pPr>
        <w:ind w:left="2160" w:hanging="360"/>
      </w:pPr>
      <w:rPr>
        <w:rFonts w:ascii="Wingdings" w:hAnsi="Wingdings" w:cs="Wingdings" w:hint="default"/>
      </w:rPr>
    </w:lvl>
    <w:lvl w:ilvl="3" w:tplc="A9187B82">
      <w:start w:val="1"/>
      <w:numFmt w:val="bullet"/>
      <w:lvlText w:val=""/>
      <w:lvlJc w:val="left"/>
      <w:pPr>
        <w:ind w:left="2880" w:hanging="360"/>
      </w:pPr>
      <w:rPr>
        <w:rFonts w:ascii="Symbol" w:hAnsi="Symbol" w:cs="Symbol" w:hint="default"/>
      </w:rPr>
    </w:lvl>
    <w:lvl w:ilvl="4" w:tplc="B38A5EEA">
      <w:start w:val="1"/>
      <w:numFmt w:val="bullet"/>
      <w:lvlText w:val="o"/>
      <w:lvlJc w:val="left"/>
      <w:pPr>
        <w:ind w:left="3600" w:hanging="360"/>
      </w:pPr>
      <w:rPr>
        <w:rFonts w:ascii="Courier New" w:hAnsi="Courier New" w:cs="Courier New" w:hint="default"/>
      </w:rPr>
    </w:lvl>
    <w:lvl w:ilvl="5" w:tplc="9806A780">
      <w:start w:val="1"/>
      <w:numFmt w:val="bullet"/>
      <w:lvlText w:val=""/>
      <w:lvlJc w:val="left"/>
      <w:pPr>
        <w:ind w:left="4320" w:hanging="360"/>
      </w:pPr>
      <w:rPr>
        <w:rFonts w:ascii="Wingdings" w:hAnsi="Wingdings" w:cs="Wingdings" w:hint="default"/>
      </w:rPr>
    </w:lvl>
    <w:lvl w:ilvl="6" w:tplc="471A3808">
      <w:start w:val="1"/>
      <w:numFmt w:val="bullet"/>
      <w:lvlText w:val=""/>
      <w:lvlJc w:val="left"/>
      <w:pPr>
        <w:ind w:left="5040" w:hanging="360"/>
      </w:pPr>
      <w:rPr>
        <w:rFonts w:ascii="Symbol" w:hAnsi="Symbol" w:cs="Symbol" w:hint="default"/>
      </w:rPr>
    </w:lvl>
    <w:lvl w:ilvl="7" w:tplc="08AAC766">
      <w:start w:val="1"/>
      <w:numFmt w:val="bullet"/>
      <w:lvlText w:val="o"/>
      <w:lvlJc w:val="left"/>
      <w:pPr>
        <w:ind w:left="5760" w:hanging="360"/>
      </w:pPr>
      <w:rPr>
        <w:rFonts w:ascii="Courier New" w:hAnsi="Courier New" w:cs="Courier New" w:hint="default"/>
      </w:rPr>
    </w:lvl>
    <w:lvl w:ilvl="8" w:tplc="1DBAC8F8">
      <w:start w:val="1"/>
      <w:numFmt w:val="bullet"/>
      <w:lvlText w:val=""/>
      <w:lvlJc w:val="left"/>
      <w:pPr>
        <w:ind w:left="6480" w:hanging="360"/>
      </w:pPr>
      <w:rPr>
        <w:rFonts w:ascii="Wingdings" w:hAnsi="Wingdings" w:cs="Wingdings" w:hint="default"/>
      </w:rPr>
    </w:lvl>
  </w:abstractNum>
  <w:abstractNum w:abstractNumId="27" w15:restartNumberingAfterBreak="0">
    <w:nsid w:val="77473BBA"/>
    <w:multiLevelType w:val="hybridMultilevel"/>
    <w:tmpl w:val="300826CE"/>
    <w:lvl w:ilvl="0" w:tplc="F3884A26">
      <w:start w:val="1"/>
      <w:numFmt w:val="bullet"/>
      <w:lvlText w:val=""/>
      <w:lvlJc w:val="left"/>
      <w:pPr>
        <w:ind w:left="720" w:hanging="360"/>
      </w:pPr>
      <w:rPr>
        <w:rFonts w:ascii="Symbol" w:hAnsi="Symbol" w:cs="Symbol" w:hint="default"/>
        <w:sz w:val="18"/>
        <w:szCs w:val="18"/>
      </w:rPr>
    </w:lvl>
    <w:lvl w:ilvl="1" w:tplc="110C5F54">
      <w:start w:val="1"/>
      <w:numFmt w:val="bullet"/>
      <w:lvlText w:val="o"/>
      <w:lvlJc w:val="left"/>
      <w:pPr>
        <w:ind w:left="1440" w:hanging="360"/>
      </w:pPr>
      <w:rPr>
        <w:rFonts w:ascii="Courier New" w:hAnsi="Courier New" w:cs="Courier New" w:hint="default"/>
      </w:rPr>
    </w:lvl>
    <w:lvl w:ilvl="2" w:tplc="A5BCD03A">
      <w:start w:val="1"/>
      <w:numFmt w:val="bullet"/>
      <w:lvlText w:val=""/>
      <w:lvlJc w:val="left"/>
      <w:pPr>
        <w:ind w:left="2160" w:hanging="360"/>
      </w:pPr>
      <w:rPr>
        <w:rFonts w:ascii="Wingdings" w:hAnsi="Wingdings" w:cs="Wingdings" w:hint="default"/>
      </w:rPr>
    </w:lvl>
    <w:lvl w:ilvl="3" w:tplc="E336196E">
      <w:start w:val="1"/>
      <w:numFmt w:val="bullet"/>
      <w:lvlText w:val=""/>
      <w:lvlJc w:val="left"/>
      <w:pPr>
        <w:ind w:left="2880" w:hanging="360"/>
      </w:pPr>
      <w:rPr>
        <w:rFonts w:ascii="Symbol" w:hAnsi="Symbol" w:cs="Symbol" w:hint="default"/>
      </w:rPr>
    </w:lvl>
    <w:lvl w:ilvl="4" w:tplc="0D7CB8DA">
      <w:start w:val="1"/>
      <w:numFmt w:val="bullet"/>
      <w:lvlText w:val="o"/>
      <w:lvlJc w:val="left"/>
      <w:pPr>
        <w:ind w:left="3600" w:hanging="360"/>
      </w:pPr>
      <w:rPr>
        <w:rFonts w:ascii="Courier New" w:hAnsi="Courier New" w:cs="Courier New" w:hint="default"/>
      </w:rPr>
    </w:lvl>
    <w:lvl w:ilvl="5" w:tplc="F7147932">
      <w:start w:val="1"/>
      <w:numFmt w:val="bullet"/>
      <w:lvlText w:val=""/>
      <w:lvlJc w:val="left"/>
      <w:pPr>
        <w:ind w:left="4320" w:hanging="360"/>
      </w:pPr>
      <w:rPr>
        <w:rFonts w:ascii="Wingdings" w:hAnsi="Wingdings" w:cs="Wingdings" w:hint="default"/>
      </w:rPr>
    </w:lvl>
    <w:lvl w:ilvl="6" w:tplc="D85A921A">
      <w:start w:val="1"/>
      <w:numFmt w:val="bullet"/>
      <w:lvlText w:val=""/>
      <w:lvlJc w:val="left"/>
      <w:pPr>
        <w:ind w:left="5040" w:hanging="360"/>
      </w:pPr>
      <w:rPr>
        <w:rFonts w:ascii="Symbol" w:hAnsi="Symbol" w:cs="Symbol" w:hint="default"/>
      </w:rPr>
    </w:lvl>
    <w:lvl w:ilvl="7" w:tplc="5C689180">
      <w:start w:val="1"/>
      <w:numFmt w:val="bullet"/>
      <w:lvlText w:val="o"/>
      <w:lvlJc w:val="left"/>
      <w:pPr>
        <w:ind w:left="5760" w:hanging="360"/>
      </w:pPr>
      <w:rPr>
        <w:rFonts w:ascii="Courier New" w:hAnsi="Courier New" w:cs="Courier New" w:hint="default"/>
      </w:rPr>
    </w:lvl>
    <w:lvl w:ilvl="8" w:tplc="6A6ADBA2">
      <w:start w:val="1"/>
      <w:numFmt w:val="bullet"/>
      <w:lvlText w:val=""/>
      <w:lvlJc w:val="left"/>
      <w:pPr>
        <w:ind w:left="6480" w:hanging="360"/>
      </w:pPr>
      <w:rPr>
        <w:rFonts w:ascii="Wingdings" w:hAnsi="Wingdings" w:cs="Wingdings" w:hint="default"/>
      </w:rPr>
    </w:lvl>
  </w:abstractNum>
  <w:abstractNum w:abstractNumId="28" w15:restartNumberingAfterBreak="0">
    <w:nsid w:val="7A8C1693"/>
    <w:multiLevelType w:val="hybridMultilevel"/>
    <w:tmpl w:val="5510CD12"/>
    <w:lvl w:ilvl="0" w:tplc="C0E6B164">
      <w:start w:val="1"/>
      <w:numFmt w:val="bullet"/>
      <w:lvlText w:val=""/>
      <w:lvlJc w:val="left"/>
      <w:pPr>
        <w:ind w:left="720" w:hanging="360"/>
      </w:pPr>
      <w:rPr>
        <w:rFonts w:ascii="Symbol" w:hAnsi="Symbol" w:cs="Symbol" w:hint="default"/>
        <w:sz w:val="18"/>
        <w:szCs w:val="18"/>
      </w:rPr>
    </w:lvl>
    <w:lvl w:ilvl="1" w:tplc="E17CCD64">
      <w:start w:val="1"/>
      <w:numFmt w:val="bullet"/>
      <w:lvlText w:val="o"/>
      <w:lvlJc w:val="left"/>
      <w:pPr>
        <w:ind w:left="1440" w:hanging="360"/>
      </w:pPr>
      <w:rPr>
        <w:rFonts w:ascii="Courier New" w:hAnsi="Courier New" w:cs="Courier New" w:hint="default"/>
      </w:rPr>
    </w:lvl>
    <w:lvl w:ilvl="2" w:tplc="FEE2E93C">
      <w:start w:val="1"/>
      <w:numFmt w:val="bullet"/>
      <w:lvlText w:val=""/>
      <w:lvlJc w:val="left"/>
      <w:pPr>
        <w:ind w:left="2160" w:hanging="360"/>
      </w:pPr>
      <w:rPr>
        <w:rFonts w:ascii="Wingdings" w:hAnsi="Wingdings" w:cs="Wingdings" w:hint="default"/>
      </w:rPr>
    </w:lvl>
    <w:lvl w:ilvl="3" w:tplc="6400DD7C">
      <w:start w:val="1"/>
      <w:numFmt w:val="bullet"/>
      <w:lvlText w:val=""/>
      <w:lvlJc w:val="left"/>
      <w:pPr>
        <w:ind w:left="2880" w:hanging="360"/>
      </w:pPr>
      <w:rPr>
        <w:rFonts w:ascii="Symbol" w:hAnsi="Symbol" w:cs="Symbol" w:hint="default"/>
      </w:rPr>
    </w:lvl>
    <w:lvl w:ilvl="4" w:tplc="7ED66734">
      <w:start w:val="1"/>
      <w:numFmt w:val="bullet"/>
      <w:lvlText w:val="o"/>
      <w:lvlJc w:val="left"/>
      <w:pPr>
        <w:ind w:left="3600" w:hanging="360"/>
      </w:pPr>
      <w:rPr>
        <w:rFonts w:ascii="Courier New" w:hAnsi="Courier New" w:cs="Courier New" w:hint="default"/>
      </w:rPr>
    </w:lvl>
    <w:lvl w:ilvl="5" w:tplc="95205C80">
      <w:start w:val="1"/>
      <w:numFmt w:val="bullet"/>
      <w:lvlText w:val=""/>
      <w:lvlJc w:val="left"/>
      <w:pPr>
        <w:ind w:left="4320" w:hanging="360"/>
      </w:pPr>
      <w:rPr>
        <w:rFonts w:ascii="Wingdings" w:hAnsi="Wingdings" w:cs="Wingdings" w:hint="default"/>
      </w:rPr>
    </w:lvl>
    <w:lvl w:ilvl="6" w:tplc="FC8AEDF8">
      <w:start w:val="1"/>
      <w:numFmt w:val="bullet"/>
      <w:lvlText w:val=""/>
      <w:lvlJc w:val="left"/>
      <w:pPr>
        <w:ind w:left="5040" w:hanging="360"/>
      </w:pPr>
      <w:rPr>
        <w:rFonts w:ascii="Symbol" w:hAnsi="Symbol" w:cs="Symbol" w:hint="default"/>
      </w:rPr>
    </w:lvl>
    <w:lvl w:ilvl="7" w:tplc="D250C540">
      <w:start w:val="1"/>
      <w:numFmt w:val="bullet"/>
      <w:lvlText w:val="o"/>
      <w:lvlJc w:val="left"/>
      <w:pPr>
        <w:ind w:left="5760" w:hanging="360"/>
      </w:pPr>
      <w:rPr>
        <w:rFonts w:ascii="Courier New" w:hAnsi="Courier New" w:cs="Courier New" w:hint="default"/>
      </w:rPr>
    </w:lvl>
    <w:lvl w:ilvl="8" w:tplc="D63EBDBE">
      <w:start w:val="1"/>
      <w:numFmt w:val="bullet"/>
      <w:lvlText w:val=""/>
      <w:lvlJc w:val="left"/>
      <w:pPr>
        <w:ind w:left="6480" w:hanging="360"/>
      </w:pPr>
      <w:rPr>
        <w:rFonts w:ascii="Wingdings" w:hAnsi="Wingdings" w:cs="Wingdings" w:hint="default"/>
      </w:rPr>
    </w:lvl>
  </w:abstractNum>
  <w:num w:numId="1" w16cid:durableId="865870097">
    <w:abstractNumId w:val="16"/>
  </w:num>
  <w:num w:numId="2" w16cid:durableId="225192539">
    <w:abstractNumId w:val="20"/>
  </w:num>
  <w:num w:numId="3" w16cid:durableId="183250074">
    <w:abstractNumId w:val="25"/>
  </w:num>
  <w:num w:numId="4" w16cid:durableId="1337073599">
    <w:abstractNumId w:val="19"/>
  </w:num>
  <w:num w:numId="5" w16cid:durableId="38870107">
    <w:abstractNumId w:val="9"/>
  </w:num>
  <w:num w:numId="6" w16cid:durableId="1907374579">
    <w:abstractNumId w:val="7"/>
  </w:num>
  <w:num w:numId="7" w16cid:durableId="939921070">
    <w:abstractNumId w:val="15"/>
  </w:num>
  <w:num w:numId="8" w16cid:durableId="778453299">
    <w:abstractNumId w:val="22"/>
  </w:num>
  <w:num w:numId="9" w16cid:durableId="1712342804">
    <w:abstractNumId w:val="21"/>
  </w:num>
  <w:num w:numId="10" w16cid:durableId="1502047110">
    <w:abstractNumId w:val="3"/>
  </w:num>
  <w:num w:numId="11" w16cid:durableId="1594510832">
    <w:abstractNumId w:val="23"/>
  </w:num>
  <w:num w:numId="12" w16cid:durableId="14113328">
    <w:abstractNumId w:val="4"/>
  </w:num>
  <w:num w:numId="13" w16cid:durableId="784731195">
    <w:abstractNumId w:val="13"/>
  </w:num>
  <w:num w:numId="14" w16cid:durableId="1046248797">
    <w:abstractNumId w:val="0"/>
  </w:num>
  <w:num w:numId="15" w16cid:durableId="188691465">
    <w:abstractNumId w:val="28"/>
  </w:num>
  <w:num w:numId="16" w16cid:durableId="2046636245">
    <w:abstractNumId w:val="5"/>
  </w:num>
  <w:num w:numId="17" w16cid:durableId="333727388">
    <w:abstractNumId w:val="26"/>
  </w:num>
  <w:num w:numId="18" w16cid:durableId="1176067639">
    <w:abstractNumId w:val="24"/>
  </w:num>
  <w:num w:numId="19" w16cid:durableId="1126776310">
    <w:abstractNumId w:val="6"/>
  </w:num>
  <w:num w:numId="20" w16cid:durableId="466320854">
    <w:abstractNumId w:val="2"/>
  </w:num>
  <w:num w:numId="21" w16cid:durableId="1932542742">
    <w:abstractNumId w:val="12"/>
  </w:num>
  <w:num w:numId="22" w16cid:durableId="144007287">
    <w:abstractNumId w:val="27"/>
  </w:num>
  <w:num w:numId="23" w16cid:durableId="70810742">
    <w:abstractNumId w:val="18"/>
  </w:num>
  <w:num w:numId="24" w16cid:durableId="869336276">
    <w:abstractNumId w:val="17"/>
  </w:num>
  <w:num w:numId="25" w16cid:durableId="409737898">
    <w:abstractNumId w:val="11"/>
  </w:num>
  <w:num w:numId="26" w16cid:durableId="172116089">
    <w:abstractNumId w:val="10"/>
  </w:num>
  <w:num w:numId="27" w16cid:durableId="688264718">
    <w:abstractNumId w:val="1"/>
  </w:num>
  <w:num w:numId="28" w16cid:durableId="1171990035">
    <w:abstractNumId w:val="8"/>
  </w:num>
  <w:num w:numId="29" w16cid:durableId="5987605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0B9E"/>
    <w:rsid w:val="00127127"/>
    <w:rsid w:val="00134892"/>
    <w:rsid w:val="00204EDB"/>
    <w:rsid w:val="002634AA"/>
    <w:rsid w:val="002D58B5"/>
    <w:rsid w:val="0033249E"/>
    <w:rsid w:val="00337E4D"/>
    <w:rsid w:val="00343395"/>
    <w:rsid w:val="003A1AA2"/>
    <w:rsid w:val="004702FB"/>
    <w:rsid w:val="00471503"/>
    <w:rsid w:val="00480E8A"/>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94E28"/>
    <w:rsid w:val="008B72CE"/>
    <w:rsid w:val="00930868"/>
    <w:rsid w:val="00960022"/>
    <w:rsid w:val="009E4D29"/>
    <w:rsid w:val="00A52459"/>
    <w:rsid w:val="00AF7FB0"/>
    <w:rsid w:val="00B05771"/>
    <w:rsid w:val="00B169F3"/>
    <w:rsid w:val="00B757D1"/>
    <w:rsid w:val="00B86359"/>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BE76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54</Pages>
  <Words>15938</Words>
  <Characters>90852</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Bernarda Kozel</cp:lastModifiedBy>
  <cp:revision>3</cp:revision>
  <dcterms:created xsi:type="dcterms:W3CDTF">2023-07-06T12:09:00Z</dcterms:created>
  <dcterms:modified xsi:type="dcterms:W3CDTF">2023-07-07T06:37:00Z</dcterms:modified>
</cp:coreProperties>
</file>