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54B50F42" w14:textId="77777777" w:rsidTr="004F2927">
        <w:trPr>
          <w:trHeight w:val="1268"/>
        </w:trPr>
        <w:tc>
          <w:tcPr>
            <w:tcW w:w="1668" w:type="dxa"/>
          </w:tcPr>
          <w:p w14:paraId="48E36448" w14:textId="77777777" w:rsidR="004702FB" w:rsidRPr="006F1DA5" w:rsidRDefault="004702FB" w:rsidP="004702FB">
            <w:pPr>
              <w:pStyle w:val="Glava"/>
              <w:rPr>
                <w:rFonts w:ascii="Arial" w:hAnsi="Arial" w:cs="Arial"/>
                <w:b/>
                <w:color w:val="000000" w:themeColor="text1"/>
              </w:rPr>
            </w:pPr>
          </w:p>
        </w:tc>
        <w:tc>
          <w:tcPr>
            <w:tcW w:w="3361" w:type="dxa"/>
          </w:tcPr>
          <w:p w14:paraId="568AF107" w14:textId="77777777" w:rsidR="004702FB" w:rsidRPr="006F1DA5" w:rsidRDefault="004702FB" w:rsidP="004702FB">
            <w:pPr>
              <w:pStyle w:val="Glava"/>
              <w:rPr>
                <w:rFonts w:ascii="Arial" w:hAnsi="Arial" w:cs="Arial"/>
                <w:b/>
                <w:color w:val="000000" w:themeColor="text1"/>
              </w:rPr>
            </w:pPr>
          </w:p>
        </w:tc>
        <w:tc>
          <w:tcPr>
            <w:tcW w:w="4209" w:type="dxa"/>
          </w:tcPr>
          <w:p w14:paraId="2B4D6F56" w14:textId="77777777" w:rsidR="004702FB" w:rsidRPr="006F1DA5" w:rsidRDefault="004702FB" w:rsidP="004702FB">
            <w:pPr>
              <w:pStyle w:val="Glava"/>
              <w:rPr>
                <w:rFonts w:ascii="Arial" w:hAnsi="Arial" w:cs="Arial"/>
                <w:b/>
                <w:color w:val="000000" w:themeColor="text1"/>
              </w:rPr>
            </w:pPr>
          </w:p>
        </w:tc>
      </w:tr>
    </w:tbl>
    <w:p w14:paraId="411728B9" w14:textId="77777777" w:rsidR="004702FB" w:rsidRDefault="004702FB" w:rsidP="006975C6">
      <w:pPr>
        <w:pStyle w:val="Paragraf"/>
        <w:rPr>
          <w:rFonts w:ascii="Arial" w:hAnsi="Arial" w:cs="Arial"/>
        </w:rPr>
      </w:pPr>
    </w:p>
    <w:p w14:paraId="30822191"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16-10/23</w:t>
      </w:r>
    </w:p>
    <w:p w14:paraId="0B4E81C9"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02.08.2023</w:t>
      </w:r>
      <w:r w:rsidR="00FC2646" w:rsidRPr="006F1DA5">
        <w:rPr>
          <w:rFonts w:ascii="Arial" w:hAnsi="Arial" w:cs="Arial"/>
        </w:rPr>
        <w:tab/>
      </w:r>
    </w:p>
    <w:p w14:paraId="5DD5A1C8"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5A948BF9"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67AC6479"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5B976899" w14:textId="462B6D97" w:rsidR="00FB3258" w:rsidRPr="006F1DA5" w:rsidRDefault="008E342A" w:rsidP="00FB3258">
            <w:pPr>
              <w:pStyle w:val="Paragraf"/>
              <w:spacing w:before="0"/>
              <w:jc w:val="right"/>
              <w:rPr>
                <w:rFonts w:ascii="Arial" w:hAnsi="Arial" w:cs="Arial"/>
                <w:sz w:val="44"/>
                <w:szCs w:val="44"/>
              </w:rPr>
            </w:pPr>
            <w:r>
              <w:rPr>
                <w:rFonts w:ascii="Arial" w:hAnsi="Arial" w:cs="Arial"/>
                <w:sz w:val="44"/>
                <w:szCs w:val="44"/>
              </w:rPr>
              <w:t xml:space="preserve">POTROŠNI </w:t>
            </w:r>
            <w:r w:rsidR="00FB3258" w:rsidRPr="006F1DA5">
              <w:rPr>
                <w:rFonts w:ascii="Arial" w:hAnsi="Arial" w:cs="Arial"/>
                <w:sz w:val="44"/>
                <w:szCs w:val="44"/>
              </w:rPr>
              <w:t>MATERIAL VEZAN NA APARATURE NAROČNIKA</w:t>
            </w:r>
          </w:p>
        </w:tc>
      </w:tr>
    </w:tbl>
    <w:p w14:paraId="0FCAB9DC" w14:textId="77777777" w:rsidR="00FB3258" w:rsidRPr="006F1DA5" w:rsidRDefault="00FB3258" w:rsidP="006975C6">
      <w:pPr>
        <w:pStyle w:val="Paragraf"/>
        <w:rPr>
          <w:rFonts w:ascii="Arial" w:hAnsi="Arial" w:cs="Arial"/>
        </w:rPr>
      </w:pPr>
    </w:p>
    <w:p w14:paraId="6F48DDB3" w14:textId="77777777" w:rsidR="00FB3258" w:rsidRPr="006F1DA5" w:rsidRDefault="00FB3258" w:rsidP="006975C6">
      <w:pPr>
        <w:pStyle w:val="Paragraf"/>
        <w:rPr>
          <w:rFonts w:ascii="Arial" w:hAnsi="Arial" w:cs="Arial"/>
        </w:rPr>
      </w:pPr>
      <w:r w:rsidRPr="006F1DA5">
        <w:rPr>
          <w:rFonts w:ascii="Arial" w:hAnsi="Arial" w:cs="Arial"/>
        </w:rPr>
        <w:t>Zaporedna številka: 16-10/23</w:t>
      </w:r>
    </w:p>
    <w:p w14:paraId="596DFF62"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6BEB270B" w14:textId="77777777" w:rsidR="00337E4D" w:rsidRDefault="00337E4D">
      <w:pPr>
        <w:rPr>
          <w:rFonts w:ascii="Arial" w:hAnsi="Arial" w:cs="Arial"/>
          <w:sz w:val="18"/>
          <w:szCs w:val="18"/>
        </w:rPr>
      </w:pPr>
    </w:p>
    <w:p w14:paraId="3745C609" w14:textId="77777777" w:rsidR="00960022" w:rsidRDefault="00E55B9D">
      <w:pPr>
        <w:rPr>
          <w:rFonts w:ascii="Arial" w:hAnsi="Arial" w:cs="Arial"/>
          <w:sz w:val="18"/>
          <w:szCs w:val="18"/>
        </w:rPr>
      </w:pPr>
      <w:r>
        <w:rPr>
          <w:rFonts w:ascii="Arial" w:hAnsi="Arial" w:cs="Arial"/>
        </w:rPr>
        <w:br w:type="page"/>
      </w:r>
    </w:p>
    <w:p w14:paraId="0ACB169F"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5C06D2E5" w14:textId="77777777" w:rsidTr="004F2927">
        <w:trPr>
          <w:trHeight w:val="1268"/>
        </w:trPr>
        <w:tc>
          <w:tcPr>
            <w:tcW w:w="1668" w:type="dxa"/>
          </w:tcPr>
          <w:p w14:paraId="2C2F92F3" w14:textId="77777777" w:rsidR="004702FB" w:rsidRPr="006F1DA5" w:rsidRDefault="004702FB" w:rsidP="004702FB">
            <w:pPr>
              <w:pStyle w:val="Glava"/>
              <w:rPr>
                <w:rFonts w:ascii="Arial" w:hAnsi="Arial" w:cs="Arial"/>
                <w:b/>
                <w:color w:val="000000" w:themeColor="text1"/>
              </w:rPr>
            </w:pPr>
          </w:p>
        </w:tc>
        <w:tc>
          <w:tcPr>
            <w:tcW w:w="3361" w:type="dxa"/>
          </w:tcPr>
          <w:p w14:paraId="38254F2B" w14:textId="77777777" w:rsidR="004702FB" w:rsidRPr="006F1DA5" w:rsidRDefault="004702FB" w:rsidP="004702FB">
            <w:pPr>
              <w:pStyle w:val="Glava"/>
              <w:rPr>
                <w:rFonts w:ascii="Arial" w:hAnsi="Arial" w:cs="Arial"/>
                <w:b/>
                <w:color w:val="000000" w:themeColor="text1"/>
              </w:rPr>
            </w:pPr>
          </w:p>
        </w:tc>
        <w:tc>
          <w:tcPr>
            <w:tcW w:w="4209" w:type="dxa"/>
          </w:tcPr>
          <w:p w14:paraId="0A5AE4C3" w14:textId="77777777" w:rsidR="004702FB" w:rsidRPr="006F1DA5" w:rsidRDefault="004702FB" w:rsidP="004702FB">
            <w:pPr>
              <w:pStyle w:val="Glava"/>
              <w:rPr>
                <w:rFonts w:ascii="Arial" w:hAnsi="Arial" w:cs="Arial"/>
                <w:b/>
                <w:color w:val="000000" w:themeColor="text1"/>
              </w:rPr>
            </w:pPr>
          </w:p>
        </w:tc>
      </w:tr>
    </w:tbl>
    <w:p w14:paraId="0CD59507" w14:textId="77777777" w:rsidR="00D13F4E" w:rsidRPr="002B6779" w:rsidRDefault="002E719F"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78C2EE5A" w14:textId="77777777" w:rsidR="00D13F4E" w:rsidRPr="00D36F2E" w:rsidRDefault="002E719F"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693EF777" w14:textId="77777777" w:rsidR="007276B1" w:rsidRDefault="002E719F">
      <w:pPr>
        <w:spacing w:before="225" w:after="225" w:line="240" w:lineRule="auto"/>
        <w:jc w:val="both"/>
      </w:pPr>
      <w:r>
        <w:rPr>
          <w:rFonts w:ascii="Arial" w:hAnsi="Arial" w:cs="Arial"/>
          <w:color w:val="000000"/>
          <w:sz w:val="18"/>
          <w:szCs w:val="18"/>
        </w:rPr>
        <w:t>Sukcesivna nabava potrošnega materiala vezanega na aparature naročnika, za obdobje treh let.</w:t>
      </w:r>
    </w:p>
    <w:p w14:paraId="2FA88B57" w14:textId="77777777" w:rsidR="007276B1" w:rsidRDefault="002E719F">
      <w:pPr>
        <w:spacing w:before="225" w:after="225" w:line="240" w:lineRule="auto"/>
        <w:jc w:val="both"/>
      </w:pPr>
      <w:r>
        <w:rPr>
          <w:rFonts w:ascii="Arial" w:hAnsi="Arial" w:cs="Arial"/>
          <w:color w:val="000000"/>
          <w:sz w:val="18"/>
          <w:szCs w:val="18"/>
        </w:rPr>
        <w:t xml:space="preserve">Na podlagi Zakona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in 28/23), SPLOŠNA BOLNIŠNICA NOVO MESTO, Šmihelska cesta 1, 8000 Novo mesto (v nadaljevanju: naročnik), vabi zainteresirane ponudnike, da predložijo svojo pisno ponudbo v skladu s to razpisno dokumentacijo in sodelujejo v postopku oddaje javnega naročila.</w:t>
      </w:r>
    </w:p>
    <w:p w14:paraId="6FF64CCA" w14:textId="4BE6F082" w:rsidR="007276B1" w:rsidRDefault="002E719F">
      <w:pPr>
        <w:spacing w:before="225" w:after="225" w:line="240" w:lineRule="auto"/>
        <w:jc w:val="both"/>
      </w:pPr>
      <w:r>
        <w:rPr>
          <w:rFonts w:ascii="Arial" w:hAnsi="Arial" w:cs="Arial"/>
          <w:color w:val="000000"/>
          <w:sz w:val="18"/>
          <w:szCs w:val="18"/>
        </w:rPr>
        <w:t xml:space="preserve">Predmet javnega naročila je: </w:t>
      </w:r>
      <w:r w:rsidR="001312F7" w:rsidRPr="001312F7">
        <w:rPr>
          <w:rFonts w:ascii="Arial" w:hAnsi="Arial" w:cs="Arial"/>
          <w:color w:val="000000"/>
          <w:sz w:val="18"/>
          <w:szCs w:val="18"/>
        </w:rPr>
        <w:t>POTROŠNI MATERIAL VEZAN NA APARATURE NAROČNIKA</w:t>
      </w:r>
      <w:r>
        <w:rPr>
          <w:rFonts w:ascii="Arial" w:hAnsi="Arial" w:cs="Arial"/>
          <w:color w:val="000000"/>
          <w:sz w:val="18"/>
          <w:szCs w:val="18"/>
        </w:rPr>
        <w:t>.</w:t>
      </w:r>
    </w:p>
    <w:p w14:paraId="56ECC676" w14:textId="77777777" w:rsidR="007276B1" w:rsidRDefault="002E719F">
      <w:pPr>
        <w:spacing w:before="225" w:after="225" w:line="240" w:lineRule="auto"/>
        <w:jc w:val="both"/>
      </w:pPr>
      <w:r>
        <w:rPr>
          <w:rFonts w:ascii="Arial" w:hAnsi="Arial" w:cs="Arial"/>
          <w:color w:val="000000"/>
          <w:sz w:val="18"/>
          <w:szCs w:val="18"/>
        </w:rPr>
        <w:t>Delitev naročila na sklope. Podrobnejše informacije o sklopih se nahajajo v poglavju Sklopi.</w:t>
      </w:r>
    </w:p>
    <w:p w14:paraId="5486780E" w14:textId="77777777" w:rsidR="007276B1" w:rsidRDefault="002E719F">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45B88D19" w14:textId="77777777" w:rsidR="00D13F4E" w:rsidRDefault="002E719F"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50"/>
        <w:gridCol w:w="4308"/>
      </w:tblGrid>
      <w:tr w:rsidR="007276B1" w14:paraId="5C4D301C"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409D405" w14:textId="77777777" w:rsidR="007276B1" w:rsidRDefault="002E719F">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81798CA" w14:textId="77777777" w:rsidR="007276B1" w:rsidRDefault="002E719F">
            <w:pPr>
              <w:jc w:val="right"/>
            </w:pPr>
            <w:r>
              <w:rPr>
                <w:rFonts w:ascii="Arial" w:hAnsi="Arial" w:cs="Arial"/>
                <w:b/>
                <w:bCs/>
                <w:color w:val="000000"/>
                <w:position w:val="-2"/>
                <w:sz w:val="18"/>
                <w:szCs w:val="18"/>
                <w:shd w:val="clear" w:color="auto" w:fill="D1D1D1"/>
              </w:rPr>
              <w:t>Datumi</w:t>
            </w:r>
          </w:p>
        </w:tc>
      </w:tr>
      <w:tr w:rsidR="007276B1" w14:paraId="6633EDDE"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3B7AE4" w14:textId="77777777" w:rsidR="007276B1" w:rsidRDefault="002E719F">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E632B4" w14:textId="625D2227" w:rsidR="007276B1" w:rsidRDefault="00F72959">
            <w:pPr>
              <w:jc w:val="right"/>
            </w:pPr>
            <w:r>
              <w:rPr>
                <w:rFonts w:ascii="Arial" w:hAnsi="Arial" w:cs="Arial"/>
                <w:color w:val="000000"/>
                <w:position w:val="-2"/>
                <w:sz w:val="18"/>
                <w:szCs w:val="18"/>
              </w:rPr>
              <w:t>D</w:t>
            </w:r>
            <w:r w:rsidR="002E719F">
              <w:rPr>
                <w:rFonts w:ascii="Arial" w:hAnsi="Arial" w:cs="Arial"/>
                <w:color w:val="000000"/>
                <w:position w:val="-2"/>
                <w:sz w:val="18"/>
                <w:szCs w:val="18"/>
              </w:rPr>
              <w:t>o</w:t>
            </w:r>
            <w:r>
              <w:rPr>
                <w:rFonts w:ascii="Arial" w:hAnsi="Arial" w:cs="Arial"/>
                <w:color w:val="000000"/>
                <w:position w:val="-2"/>
                <w:sz w:val="18"/>
                <w:szCs w:val="18"/>
              </w:rPr>
              <w:t xml:space="preserve"> 31</w:t>
            </w:r>
            <w:r w:rsidR="002E719F">
              <w:rPr>
                <w:rFonts w:ascii="Arial" w:hAnsi="Arial" w:cs="Arial"/>
                <w:color w:val="000000"/>
                <w:position w:val="-2"/>
                <w:sz w:val="18"/>
                <w:szCs w:val="18"/>
              </w:rPr>
              <w:t>.08.2023 do 09:00</w:t>
            </w:r>
          </w:p>
        </w:tc>
      </w:tr>
      <w:tr w:rsidR="007276B1" w14:paraId="4A8C0C2F"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394C9D" w14:textId="77777777" w:rsidR="007276B1" w:rsidRDefault="002E719F">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3D239D" w14:textId="7C912371" w:rsidR="007276B1" w:rsidRDefault="002E719F">
            <w:pPr>
              <w:jc w:val="right"/>
            </w:pPr>
            <w:r>
              <w:rPr>
                <w:rFonts w:ascii="Arial" w:hAnsi="Arial" w:cs="Arial"/>
                <w:color w:val="000000"/>
                <w:position w:val="-2"/>
                <w:sz w:val="18"/>
                <w:szCs w:val="18"/>
              </w:rPr>
              <w:t xml:space="preserve">do </w:t>
            </w:r>
            <w:r w:rsidR="00F72959">
              <w:rPr>
                <w:rFonts w:ascii="Arial" w:hAnsi="Arial" w:cs="Arial"/>
                <w:color w:val="000000"/>
                <w:position w:val="-2"/>
                <w:sz w:val="18"/>
                <w:szCs w:val="18"/>
              </w:rPr>
              <w:t>11</w:t>
            </w:r>
            <w:r>
              <w:rPr>
                <w:rFonts w:ascii="Arial" w:hAnsi="Arial" w:cs="Arial"/>
                <w:color w:val="000000"/>
                <w:position w:val="-2"/>
                <w:sz w:val="18"/>
                <w:szCs w:val="18"/>
              </w:rPr>
              <w:t>.09.2023 do 09:00</w:t>
            </w:r>
          </w:p>
        </w:tc>
      </w:tr>
      <w:tr w:rsidR="007276B1" w14:paraId="68AFD36B"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BC5238" w14:textId="77777777" w:rsidR="007276B1" w:rsidRDefault="002E719F">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AB24CE" w14:textId="0305DC2F" w:rsidR="007276B1" w:rsidRDefault="00F72959">
            <w:pPr>
              <w:jc w:val="right"/>
            </w:pPr>
            <w:r>
              <w:rPr>
                <w:rFonts w:ascii="Arial" w:hAnsi="Arial" w:cs="Arial"/>
                <w:color w:val="000000"/>
                <w:position w:val="-2"/>
                <w:sz w:val="18"/>
                <w:szCs w:val="18"/>
              </w:rPr>
              <w:t>11</w:t>
            </w:r>
            <w:r w:rsidR="002E719F">
              <w:rPr>
                <w:rFonts w:ascii="Arial" w:hAnsi="Arial" w:cs="Arial"/>
                <w:color w:val="000000"/>
                <w:position w:val="-2"/>
                <w:sz w:val="18"/>
                <w:szCs w:val="18"/>
              </w:rPr>
              <w:t>.09.2023 ob 12:00</w:t>
            </w:r>
          </w:p>
        </w:tc>
      </w:tr>
    </w:tbl>
    <w:p w14:paraId="3C4E8EE1" w14:textId="77777777" w:rsidR="007276B1" w:rsidRDefault="002E719F">
      <w:pPr>
        <w:spacing w:after="0" w:line="240" w:lineRule="auto"/>
        <w:jc w:val="both"/>
      </w:pPr>
      <w:r>
        <w:rPr>
          <w:rFonts w:ascii="Arial" w:hAnsi="Arial" w:cs="Arial"/>
          <w:color w:val="000000"/>
          <w:sz w:val="18"/>
          <w:szCs w:val="18"/>
        </w:rPr>
        <w:t> </w:t>
      </w:r>
    </w:p>
    <w:p w14:paraId="2CCC33DE" w14:textId="77777777" w:rsidR="007276B1" w:rsidRDefault="002E719F">
      <w:pPr>
        <w:spacing w:after="0" w:line="240" w:lineRule="auto"/>
      </w:pPr>
      <w:r>
        <w:rPr>
          <w:rFonts w:ascii="Arial" w:hAnsi="Arial" w:cs="Arial"/>
          <w:color w:val="000000"/>
          <w:sz w:val="18"/>
          <w:szCs w:val="18"/>
        </w:rPr>
        <w:t xml:space="preserve"> Naročilo se oddaja s sklenitvijo okvirnega sporazuma. Čas trajanja okvirnega sporazuma je 36 mesecev. </w:t>
      </w:r>
    </w:p>
    <w:p w14:paraId="30EE953B" w14:textId="77777777" w:rsidR="00D13F4E" w:rsidRPr="008806CE" w:rsidRDefault="002E719F" w:rsidP="0078278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OKVIRNI SPORAZUM</w:t>
      </w:r>
    </w:p>
    <w:p w14:paraId="4BDFBA25" w14:textId="77777777" w:rsidR="00D13F4E" w:rsidRDefault="002E719F" w:rsidP="00782787">
      <w:pPr>
        <w:spacing w:before="120" w:after="120"/>
        <w:jc w:val="both"/>
        <w:rPr>
          <w:rFonts w:ascii="Arial" w:hAnsi="Arial" w:cs="Arial"/>
          <w:sz w:val="18"/>
          <w:szCs w:val="18"/>
        </w:rPr>
      </w:pPr>
      <w:r w:rsidRPr="005073D6">
        <w:rPr>
          <w:rFonts w:ascii="Arial" w:hAnsi="Arial" w:cs="Arial"/>
          <w:sz w:val="18"/>
          <w:szCs w:val="18"/>
        </w:rPr>
        <w:t>Obdobje za katerega se sklepa okvirni sporazum</w:t>
      </w:r>
      <w:r w:rsidRPr="00445A62">
        <w:rPr>
          <w:rFonts w:ascii="Arial" w:hAnsi="Arial" w:cs="Arial"/>
          <w:sz w:val="18"/>
          <w:szCs w:val="18"/>
        </w:rPr>
        <w:t>:</w:t>
      </w:r>
      <w:r>
        <w:rPr>
          <w:rFonts w:ascii="Arial" w:hAnsi="Arial" w:cs="Arial"/>
          <w:sz w:val="18"/>
          <w:szCs w:val="18"/>
        </w:rPr>
        <w:t xml:space="preserve"> 36 mesecev</w:t>
      </w:r>
    </w:p>
    <w:p w14:paraId="60F502BE" w14:textId="77777777" w:rsidR="00D13F4E" w:rsidRDefault="002E719F" w:rsidP="00782787">
      <w:pPr>
        <w:spacing w:before="120" w:after="120"/>
        <w:jc w:val="both"/>
        <w:rPr>
          <w:rFonts w:ascii="Arial" w:hAnsi="Arial" w:cs="Arial"/>
          <w:sz w:val="18"/>
          <w:szCs w:val="18"/>
        </w:rPr>
      </w:pPr>
      <w:r>
        <w:rPr>
          <w:rFonts w:ascii="Arial" w:hAnsi="Arial" w:cs="Arial"/>
          <w:sz w:val="18"/>
          <w:szCs w:val="18"/>
        </w:rPr>
        <w:t xml:space="preserve">Okvirni sporazum se sklepa z </w:t>
      </w:r>
      <w:proofErr w:type="spellStart"/>
      <w:r>
        <w:rPr>
          <w:rFonts w:ascii="Arial" w:hAnsi="Arial" w:cs="Arial"/>
          <w:sz w:val="18"/>
          <w:szCs w:val="18"/>
        </w:rPr>
        <w:t>večimi</w:t>
      </w:r>
      <w:proofErr w:type="spellEnd"/>
      <w:r>
        <w:rPr>
          <w:rFonts w:ascii="Arial" w:hAnsi="Arial" w:cs="Arial"/>
          <w:sz w:val="18"/>
          <w:szCs w:val="18"/>
        </w:rPr>
        <w:t xml:space="preserve"> ponudniki, s ponovnim odpiranjem konkurence</w:t>
      </w:r>
    </w:p>
    <w:p w14:paraId="3277230B" w14:textId="77777777" w:rsidR="00D13F4E" w:rsidRDefault="002E719F" w:rsidP="00782787">
      <w:pPr>
        <w:spacing w:before="120" w:after="120"/>
        <w:jc w:val="both"/>
        <w:rPr>
          <w:rFonts w:ascii="Arial" w:hAnsi="Arial" w:cs="Arial"/>
          <w:sz w:val="18"/>
          <w:szCs w:val="18"/>
        </w:rPr>
      </w:pPr>
      <w:r w:rsidRPr="005073D6">
        <w:rPr>
          <w:rFonts w:ascii="Arial" w:hAnsi="Arial" w:cs="Arial"/>
          <w:sz w:val="18"/>
          <w:szCs w:val="18"/>
        </w:rPr>
        <w:t xml:space="preserve">Oddaja </w:t>
      </w:r>
      <w:proofErr w:type="spellStart"/>
      <w:r w:rsidRPr="005073D6">
        <w:rPr>
          <w:rFonts w:ascii="Arial" w:hAnsi="Arial" w:cs="Arial"/>
          <w:sz w:val="18"/>
          <w:szCs w:val="18"/>
        </w:rPr>
        <w:t>posamičnih</w:t>
      </w:r>
      <w:proofErr w:type="spellEnd"/>
      <w:r w:rsidRPr="005073D6">
        <w:rPr>
          <w:rFonts w:ascii="Arial" w:hAnsi="Arial" w:cs="Arial"/>
          <w:sz w:val="18"/>
          <w:szCs w:val="18"/>
        </w:rPr>
        <w:t xml:space="preserve"> </w:t>
      </w:r>
      <w:proofErr w:type="spellStart"/>
      <w:r w:rsidRPr="005073D6">
        <w:rPr>
          <w:rFonts w:ascii="Arial" w:hAnsi="Arial" w:cs="Arial"/>
          <w:sz w:val="18"/>
          <w:szCs w:val="18"/>
        </w:rPr>
        <w:t>naročil</w:t>
      </w:r>
      <w:proofErr w:type="spellEnd"/>
      <w:r w:rsidRPr="005073D6">
        <w:rPr>
          <w:rFonts w:ascii="Arial" w:hAnsi="Arial" w:cs="Arial"/>
          <w:sz w:val="18"/>
          <w:szCs w:val="18"/>
        </w:rPr>
        <w:t xml:space="preserve"> na podlagi okvirnega sporazuma</w:t>
      </w:r>
      <w:r>
        <w:rPr>
          <w:rFonts w:ascii="Arial" w:hAnsi="Arial" w:cs="Arial"/>
          <w:sz w:val="18"/>
          <w:szCs w:val="18"/>
        </w:rPr>
        <w:t xml:space="preserve">: </w:t>
      </w:r>
    </w:p>
    <w:p w14:paraId="1F8825AE" w14:textId="77777777" w:rsidR="007276B1" w:rsidRDefault="002E719F">
      <w:pPr>
        <w:spacing w:before="225" w:after="225" w:line="240" w:lineRule="auto"/>
        <w:jc w:val="both"/>
      </w:pPr>
      <w:r>
        <w:rPr>
          <w:rFonts w:ascii="Arial" w:hAnsi="Arial" w:cs="Arial"/>
          <w:color w:val="000000"/>
          <w:sz w:val="18"/>
          <w:szCs w:val="18"/>
        </w:rPr>
        <w:t>Odpiranje konkurence vsakih 12 mesecev. </w:t>
      </w:r>
    </w:p>
    <w:p w14:paraId="451A3F08" w14:textId="77777777" w:rsidR="00D13F4E" w:rsidRPr="008806CE" w:rsidRDefault="002E719F"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1AF0DFF0" w14:textId="77777777" w:rsidR="00D13F4E" w:rsidRDefault="002E719F"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Marija Žefran</w:t>
      </w:r>
    </w:p>
    <w:p w14:paraId="25CBBF59" w14:textId="77777777" w:rsidR="00D13F4E" w:rsidRDefault="002E719F"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marija.zefran@sb-nm.si</w:t>
      </w:r>
    </w:p>
    <w:p w14:paraId="147885E9" w14:textId="77777777" w:rsidR="00D13F4E" w:rsidRDefault="002E719F"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14:paraId="6EB6078B" w14:textId="77777777" w:rsidR="007276B1" w:rsidRDefault="002E719F">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584C5FC6" w14:textId="77777777" w:rsidR="00D13F4E" w:rsidRPr="008806CE" w:rsidRDefault="002E719F"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PREDLOŽITEV PONUDBE</w:t>
      </w:r>
    </w:p>
    <w:p w14:paraId="05030793" w14:textId="77777777" w:rsidR="00D13F4E" w:rsidRDefault="002E719F"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7276B1" w14:paraId="0244424E" w14:textId="77777777">
        <w:tc>
          <w:tcPr>
            <w:tcW w:w="0" w:type="auto"/>
            <w:tcMar>
              <w:top w:w="0" w:type="auto"/>
              <w:bottom w:w="0" w:type="auto"/>
            </w:tcMar>
          </w:tcPr>
          <w:p w14:paraId="6046414E" w14:textId="77777777" w:rsidR="007276B1" w:rsidRDefault="002E719F">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0FB04C35" w14:textId="77777777" w:rsidR="007276B1" w:rsidRDefault="002E719F">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796844A0" w14:textId="77777777" w:rsidR="007276B1" w:rsidRDefault="002E719F">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301DA7E3" w14:textId="77777777" w:rsidR="007276B1" w:rsidRDefault="002E719F">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7CBE6962" w14:textId="77777777" w:rsidR="007276B1" w:rsidRDefault="002E719F">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2FDDBE1A" w14:textId="77777777" w:rsidR="007276B1" w:rsidRDefault="002E719F">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8D2BBB1" w14:textId="77777777" w:rsidR="007276B1" w:rsidRDefault="002E719F">
      <w:pPr>
        <w:spacing w:before="225" w:after="225" w:line="240" w:lineRule="auto"/>
        <w:jc w:val="both"/>
      </w:pPr>
      <w:r>
        <w:rPr>
          <w:rFonts w:ascii="Arial" w:hAnsi="Arial" w:cs="Arial"/>
          <w:color w:val="000000"/>
          <w:sz w:val="18"/>
          <w:szCs w:val="18"/>
        </w:rPr>
        <w:t>Po preteku roka za predložitev ponudb ponudbe ne bo več mogoče oddati.</w:t>
      </w:r>
    </w:p>
    <w:p w14:paraId="777763BE" w14:textId="77777777" w:rsidR="00D13F4E" w:rsidRPr="008806CE" w:rsidRDefault="002E719F"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3A3A6630" w14:textId="77777777" w:rsidR="00D13F4E" w:rsidRPr="00445A62" w:rsidRDefault="002E719F"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6D6F0425" w14:textId="77777777" w:rsidR="00D13F4E" w:rsidRPr="00445A62" w:rsidRDefault="002E719F" w:rsidP="005747CB">
      <w:pPr>
        <w:spacing w:before="120" w:after="120"/>
        <w:jc w:val="both"/>
        <w:rPr>
          <w:rFonts w:ascii="Arial" w:hAnsi="Arial" w:cs="Arial"/>
          <w:b/>
          <w:sz w:val="18"/>
          <w:szCs w:val="18"/>
        </w:rPr>
      </w:pPr>
      <w:r>
        <w:rPr>
          <w:rFonts w:ascii="Arial" w:hAnsi="Arial" w:cs="Arial"/>
          <w:b/>
          <w:sz w:val="18"/>
          <w:szCs w:val="18"/>
        </w:rPr>
        <w:t>Spletna aplikacija e-Oddaja</w:t>
      </w:r>
    </w:p>
    <w:p w14:paraId="56FEEEEF" w14:textId="77777777" w:rsidR="007276B1" w:rsidRDefault="002E719F">
      <w:pPr>
        <w:spacing w:before="225" w:after="225" w:line="240" w:lineRule="auto"/>
        <w:jc w:val="both"/>
      </w:pPr>
      <w:r>
        <w:rPr>
          <w:rFonts w:ascii="Arial" w:hAnsi="Arial" w:cs="Arial"/>
          <w:color w:val="000000"/>
          <w:sz w:val="18"/>
          <w:szCs w:val="18"/>
        </w:rPr>
        <w:t xml:space="preserve">Odpiranje poteka tako, da informacijski sistem e-JN </w:t>
      </w:r>
      <w:proofErr w:type="spellStart"/>
      <w:r>
        <w:rPr>
          <w:rFonts w:ascii="Arial" w:hAnsi="Arial" w:cs="Arial"/>
          <w:color w:val="000000"/>
          <w:sz w:val="18"/>
          <w:szCs w:val="18"/>
        </w:rPr>
        <w:t>samodjeno</w:t>
      </w:r>
      <w:proofErr w:type="spellEnd"/>
      <w:r>
        <w:rPr>
          <w:rFonts w:ascii="Arial" w:hAnsi="Arial" w:cs="Arial"/>
          <w:color w:val="000000"/>
          <w:sz w:val="18"/>
          <w:szCs w:val="18"/>
        </w:rPr>
        <w:t xml:space="preserve">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0D212B75" w14:textId="77777777" w:rsidR="00D13F4E" w:rsidRPr="008806CE" w:rsidRDefault="002E719F"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4C8CD8CE" w14:textId="77777777" w:rsidR="00D13F4E" w:rsidRPr="00445A62" w:rsidRDefault="002E719F"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5266449B" w14:textId="77777777" w:rsidR="007276B1" w:rsidRDefault="002E719F">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3862CC1F" w14:textId="77777777" w:rsidR="00D13F4E" w:rsidRPr="008806CE" w:rsidRDefault="002E719F"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413D849F" w14:textId="77777777" w:rsidR="00D13F4E" w:rsidRPr="00445A62" w:rsidRDefault="002E719F"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7015ACEA" w14:textId="77777777" w:rsidR="007276B1" w:rsidRDefault="002E719F">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0A976F18" w14:textId="77777777" w:rsidR="00D13F4E" w:rsidRPr="008806CE" w:rsidRDefault="002E719F"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VPRAŠANJA IN ODGOVORI / POJASNILA</w:t>
      </w:r>
    </w:p>
    <w:p w14:paraId="6E8D965A" w14:textId="77777777" w:rsidR="007276B1" w:rsidRDefault="002E719F">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7276B1" w14:paraId="1D67A609" w14:textId="77777777">
        <w:tc>
          <w:tcPr>
            <w:tcW w:w="0" w:type="auto"/>
            <w:tcMar>
              <w:top w:w="0" w:type="auto"/>
              <w:bottom w:w="0" w:type="auto"/>
            </w:tcMar>
          </w:tcPr>
          <w:p w14:paraId="48CDE219" w14:textId="77777777" w:rsidR="007276B1" w:rsidRDefault="002E719F">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2C596FA7" w14:textId="77777777" w:rsidR="007276B1" w:rsidRDefault="002E719F">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7E1D1EF9" w14:textId="77777777" w:rsidR="007276B1" w:rsidRDefault="002E719F">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3E3A3756" w14:textId="77777777" w:rsidR="00D13F4E" w:rsidRPr="00BB1848" w:rsidRDefault="00D13F4E" w:rsidP="00872C8A">
      <w:pPr>
        <w:pStyle w:val="Paragraf"/>
        <w:spacing w:before="0" w:after="0"/>
        <w:rPr>
          <w:rFonts w:cs="Arial"/>
        </w:rPr>
      </w:pPr>
    </w:p>
    <w:p w14:paraId="5A69A1E7" w14:textId="77777777" w:rsidR="00D13F4E" w:rsidRPr="00445A62" w:rsidRDefault="00D13F4E" w:rsidP="001761E6">
      <w:pPr>
        <w:pStyle w:val="Paragraf"/>
        <w:spacing w:before="0" w:after="0"/>
        <w:jc w:val="both"/>
        <w:rPr>
          <w:rFonts w:ascii="Arial" w:hAnsi="Arial" w:cs="Arial"/>
        </w:rPr>
      </w:pPr>
    </w:p>
    <w:p w14:paraId="2174F595" w14:textId="77777777" w:rsidR="007276B1" w:rsidRDefault="002E719F">
      <w:pPr>
        <w:spacing w:after="0" w:line="240" w:lineRule="auto"/>
      </w:pPr>
      <w:r>
        <w:rPr>
          <w:rFonts w:ascii="Arial" w:hAnsi="Arial" w:cs="Arial"/>
          <w:color w:val="000000"/>
          <w:sz w:val="18"/>
          <w:szCs w:val="18"/>
        </w:rPr>
        <w:t>Datum: 02.08.2023</w:t>
      </w:r>
      <w:r>
        <w:rPr>
          <w:rFonts w:ascii="Arial" w:hAnsi="Arial" w:cs="Arial"/>
          <w:color w:val="000000"/>
          <w:sz w:val="18"/>
          <w:szCs w:val="18"/>
        </w:rPr>
        <w:br/>
        <w:t>Kraj: Novo mesto</w:t>
      </w:r>
    </w:p>
    <w:tbl>
      <w:tblPr>
        <w:tblStyle w:val="NormalTablePHPDOCX"/>
        <w:tblW w:w="5000" w:type="pct"/>
        <w:tblInd w:w="108" w:type="dxa"/>
        <w:tblLook w:val="04A0" w:firstRow="1" w:lastRow="0" w:firstColumn="1" w:lastColumn="0" w:noHBand="0" w:noVBand="1"/>
      </w:tblPr>
      <w:tblGrid>
        <w:gridCol w:w="5140"/>
        <w:gridCol w:w="3930"/>
      </w:tblGrid>
      <w:tr w:rsidR="007276B1" w14:paraId="54DB059E" w14:textId="77777777">
        <w:trPr>
          <w:cantSplit/>
        </w:trPr>
        <w:tc>
          <w:tcPr>
            <w:tcW w:w="0" w:type="auto"/>
            <w:tcMar>
              <w:top w:w="135" w:type="dxa"/>
              <w:bottom w:w="135" w:type="dxa"/>
            </w:tcMar>
            <w:vAlign w:val="center"/>
          </w:tcPr>
          <w:p w14:paraId="65F30AD2" w14:textId="77777777" w:rsidR="002A214B" w:rsidRDefault="002A214B">
            <w:pPr>
              <w:rPr>
                <w:rFonts w:ascii="Arial" w:hAnsi="Arial" w:cs="Arial"/>
                <w:color w:val="000000"/>
                <w:position w:val="-2"/>
                <w:sz w:val="18"/>
                <w:szCs w:val="18"/>
              </w:rPr>
            </w:pPr>
          </w:p>
          <w:p w14:paraId="1EFE26BA" w14:textId="692906B4" w:rsidR="007276B1" w:rsidRDefault="002E719F">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17207FFF" w14:textId="77777777" w:rsidR="007276B1" w:rsidRDefault="002E719F">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71737023" w14:textId="77777777" w:rsidR="007276B1" w:rsidRDefault="007276B1">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7276B1" w14:paraId="5CBF6D6B" w14:textId="77777777">
        <w:tc>
          <w:tcPr>
            <w:tcW w:w="0" w:type="auto"/>
            <w:tcMar>
              <w:top w:w="135" w:type="dxa"/>
              <w:bottom w:w="135" w:type="dxa"/>
            </w:tcMar>
            <w:vAlign w:val="center"/>
          </w:tcPr>
          <w:p w14:paraId="74A1E493" w14:textId="77777777" w:rsidR="007276B1" w:rsidRDefault="007276B1"/>
        </w:tc>
        <w:tc>
          <w:tcPr>
            <w:tcW w:w="4000" w:type="pct"/>
            <w:shd w:val="clear" w:color="auto" w:fill="3E8BC9"/>
            <w:tcMar>
              <w:top w:w="135" w:type="dxa"/>
              <w:bottom w:w="135" w:type="dxa"/>
            </w:tcMar>
            <w:vAlign w:val="center"/>
          </w:tcPr>
          <w:p w14:paraId="01CAD0F8" w14:textId="77777777" w:rsidR="007276B1" w:rsidRDefault="002E719F">
            <w:r>
              <w:rPr>
                <w:rFonts w:ascii="Arial" w:hAnsi="Arial" w:cs="Arial"/>
                <w:color w:val="FFFFFF"/>
                <w:position w:val="-2"/>
                <w:sz w:val="18"/>
                <w:szCs w:val="18"/>
                <w:shd w:val="clear" w:color="auto" w:fill="3E8BC9"/>
              </w:rPr>
              <w:t>Sklopi</w:t>
            </w:r>
          </w:p>
        </w:tc>
      </w:tr>
    </w:tbl>
    <w:p w14:paraId="36D58BF9" w14:textId="77777777" w:rsidR="007276B1" w:rsidRDefault="002E719F">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14:paraId="3967A1BB" w14:textId="77777777" w:rsidR="007276B1" w:rsidRDefault="002E719F">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14:paraId="57B44758" w14:textId="77777777" w:rsidR="007276B1" w:rsidRDefault="002E719F">
      <w:pPr>
        <w:spacing w:before="225" w:after="225" w:line="240" w:lineRule="auto"/>
        <w:jc w:val="both"/>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tbl>
      <w:tblPr>
        <w:tblStyle w:val="NormalTablePHPDOCX"/>
        <w:tblW w:w="5000" w:type="pct"/>
        <w:tblInd w:w="108" w:type="dxa"/>
        <w:tblLook w:val="04A0" w:firstRow="1" w:lastRow="0" w:firstColumn="1" w:lastColumn="0" w:noHBand="0" w:noVBand="1"/>
      </w:tblPr>
      <w:tblGrid>
        <w:gridCol w:w="1812"/>
        <w:gridCol w:w="7246"/>
      </w:tblGrid>
      <w:tr w:rsidR="007276B1" w14:paraId="051E217B"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A21CE97" w14:textId="77777777" w:rsidR="007276B1" w:rsidRDefault="002E719F">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DFF459B" w14:textId="77777777" w:rsidR="007276B1" w:rsidRDefault="002E719F">
            <w:pPr>
              <w:jc w:val="center"/>
            </w:pPr>
            <w:r>
              <w:rPr>
                <w:rFonts w:ascii="Arial" w:hAnsi="Arial" w:cs="Arial"/>
                <w:b/>
                <w:bCs/>
                <w:color w:val="000000"/>
                <w:position w:val="-2"/>
                <w:sz w:val="18"/>
                <w:szCs w:val="18"/>
                <w:shd w:val="clear" w:color="auto" w:fill="D1D1D1"/>
              </w:rPr>
              <w:t>Naziv sklopa</w:t>
            </w:r>
          </w:p>
        </w:tc>
      </w:tr>
      <w:tr w:rsidR="007276B1" w14:paraId="41804B6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71AD0" w14:textId="77777777" w:rsidR="007276B1" w:rsidRDefault="002E719F">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CC8110" w14:textId="77777777" w:rsidR="007276B1" w:rsidRDefault="002E719F">
            <w:r>
              <w:rPr>
                <w:rFonts w:ascii="Arial" w:hAnsi="Arial" w:cs="Arial"/>
                <w:color w:val="000000"/>
                <w:position w:val="-2"/>
                <w:sz w:val="18"/>
                <w:szCs w:val="18"/>
              </w:rPr>
              <w:t>Sklop 1: POTROŠNI MATERIAL VEZAN NA APARATE ZA VEČKRATNO UPORABO</w:t>
            </w:r>
          </w:p>
        </w:tc>
      </w:tr>
      <w:tr w:rsidR="007276B1" w14:paraId="1DFF2B6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D9B3B6" w14:textId="77777777" w:rsidR="007276B1" w:rsidRDefault="002E719F">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D052A4" w14:textId="77777777" w:rsidR="007276B1" w:rsidRDefault="002E719F">
            <w:r>
              <w:rPr>
                <w:rFonts w:ascii="Arial" w:hAnsi="Arial" w:cs="Arial"/>
                <w:color w:val="000000"/>
                <w:position w:val="-2"/>
                <w:sz w:val="18"/>
                <w:szCs w:val="18"/>
              </w:rPr>
              <w:t>Sklop 2: POTROŠNI MATERIAL VEZAN NA APARATE NAROČNIKA</w:t>
            </w:r>
          </w:p>
        </w:tc>
      </w:tr>
    </w:tbl>
    <w:p w14:paraId="6131EA3C" w14:textId="77777777" w:rsidR="007276B1" w:rsidRDefault="007276B1">
      <w:pPr>
        <w:sectPr w:rsidR="007276B1" w:rsidSect="006E7A2B">
          <w:headerReference w:type="default" r:id="rId10"/>
          <w:footerReference w:type="default" r:id="rId11"/>
          <w:pgSz w:w="11906" w:h="16838"/>
          <w:pgMar w:top="1418" w:right="1418" w:bottom="1418" w:left="1418" w:header="567" w:footer="596" w:gutter="0"/>
          <w:cols w:space="708"/>
          <w:docGrid w:linePitch="360"/>
        </w:sectPr>
      </w:pPr>
    </w:p>
    <w:p w14:paraId="52F3E061" w14:textId="77777777" w:rsidR="00D13F4E" w:rsidRPr="00EF740C" w:rsidRDefault="002E719F"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70F3C83F" w14:textId="77777777" w:rsidR="00D13F4E" w:rsidRDefault="00D13F4E"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7276B1" w14:paraId="2525061C" w14:textId="77777777">
        <w:tc>
          <w:tcPr>
            <w:tcW w:w="0" w:type="auto"/>
            <w:shd w:val="clear" w:color="auto" w:fill="000000"/>
            <w:tcMar>
              <w:top w:w="150" w:type="dxa"/>
              <w:bottom w:w="150" w:type="dxa"/>
            </w:tcMar>
            <w:vAlign w:val="center"/>
          </w:tcPr>
          <w:p w14:paraId="5355FF03" w14:textId="77777777" w:rsidR="007276B1" w:rsidRDefault="002E719F">
            <w:r>
              <w:rPr>
                <w:rFonts w:ascii="Arial" w:hAnsi="Arial" w:cs="Arial"/>
                <w:b/>
                <w:bCs/>
                <w:color w:val="FFFFFF"/>
                <w:position w:val="-2"/>
                <w:sz w:val="18"/>
                <w:szCs w:val="18"/>
                <w:shd w:val="clear" w:color="auto" w:fill="000000"/>
              </w:rPr>
              <w:t>1. Splošna navodila</w:t>
            </w:r>
          </w:p>
        </w:tc>
      </w:tr>
    </w:tbl>
    <w:p w14:paraId="186828DB" w14:textId="77777777" w:rsidR="007276B1" w:rsidRDefault="002E719F">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6EF41460" w14:textId="77777777" w:rsidR="007276B1" w:rsidRDefault="002E719F">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24BE9745" w14:textId="77777777" w:rsidR="007276B1" w:rsidRDefault="002E719F">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3EBDF73A" w14:textId="77777777" w:rsidR="007276B1" w:rsidRDefault="002E719F">
      <w:pPr>
        <w:spacing w:before="225" w:after="225" w:line="240" w:lineRule="auto"/>
        <w:jc w:val="both"/>
      </w:pPr>
      <w:r>
        <w:rPr>
          <w:rFonts w:ascii="Arial" w:hAnsi="Arial" w:cs="Arial"/>
          <w:color w:val="000000"/>
          <w:sz w:val="18"/>
          <w:szCs w:val="18"/>
        </w:rPr>
        <w:t xml:space="preserve">V primeru elektronske oddaje ponudbe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18C238A6" w14:textId="77777777" w:rsidR="007276B1" w:rsidRDefault="002E719F">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7276B1" w14:paraId="2B223F2B" w14:textId="77777777">
        <w:tc>
          <w:tcPr>
            <w:tcW w:w="0" w:type="auto"/>
            <w:shd w:val="clear" w:color="auto" w:fill="000000"/>
            <w:tcMar>
              <w:top w:w="150" w:type="dxa"/>
              <w:bottom w:w="150" w:type="dxa"/>
            </w:tcMar>
            <w:vAlign w:val="center"/>
          </w:tcPr>
          <w:p w14:paraId="6E040434" w14:textId="77777777" w:rsidR="007276B1" w:rsidRDefault="002E719F">
            <w:r>
              <w:rPr>
                <w:rFonts w:ascii="Arial" w:hAnsi="Arial" w:cs="Arial"/>
                <w:b/>
                <w:bCs/>
                <w:color w:val="FFFFFF"/>
                <w:position w:val="-2"/>
                <w:sz w:val="18"/>
                <w:szCs w:val="18"/>
                <w:shd w:val="clear" w:color="auto" w:fill="000000"/>
              </w:rPr>
              <w:t>2. Zakoni in predpisi</w:t>
            </w:r>
          </w:p>
        </w:tc>
      </w:tr>
    </w:tbl>
    <w:p w14:paraId="5BDE2D43" w14:textId="77777777" w:rsidR="007276B1" w:rsidRDefault="002E719F">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7276B1" w14:paraId="5F9772C6" w14:textId="77777777">
        <w:tc>
          <w:tcPr>
            <w:tcW w:w="0" w:type="auto"/>
            <w:tcMar>
              <w:top w:w="0" w:type="auto"/>
              <w:bottom w:w="0" w:type="auto"/>
            </w:tcMar>
          </w:tcPr>
          <w:p w14:paraId="757B389B" w14:textId="77777777" w:rsidR="007276B1" w:rsidRDefault="002E719F">
            <w:pPr>
              <w:numPr>
                <w:ilvl w:val="0"/>
                <w:numId w:val="11"/>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in 28/23)</w:t>
            </w:r>
          </w:p>
          <w:p w14:paraId="13378746" w14:textId="77777777" w:rsidR="007276B1" w:rsidRDefault="002E719F">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544D50BC" w14:textId="77777777" w:rsidR="007276B1" w:rsidRDefault="002E719F">
            <w:pPr>
              <w:numPr>
                <w:ilvl w:val="0"/>
                <w:numId w:val="11"/>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in 18/23 – ZDU-1O)</w:t>
            </w:r>
          </w:p>
          <w:p w14:paraId="351F2100" w14:textId="77777777" w:rsidR="007276B1" w:rsidRDefault="002E719F">
            <w:pPr>
              <w:numPr>
                <w:ilvl w:val="0"/>
                <w:numId w:val="11"/>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0641DBA3" w14:textId="77777777" w:rsidR="007276B1" w:rsidRDefault="002E719F">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2793BF81" w14:textId="77777777" w:rsidR="007276B1" w:rsidRDefault="002E719F">
            <w:pPr>
              <w:numPr>
                <w:ilvl w:val="0"/>
                <w:numId w:val="11"/>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6A266FAF" w14:textId="77777777" w:rsidR="007276B1" w:rsidRDefault="002E719F">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501B0CD7" w14:textId="77777777" w:rsidR="007276B1" w:rsidRDefault="002E719F">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38C87810" w14:textId="77777777" w:rsidR="007276B1" w:rsidRDefault="002E719F">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14:paraId="7DB2BD20" w14:textId="77777777" w:rsidR="007276B1" w:rsidRDefault="002E719F">
      <w:pPr>
        <w:spacing w:before="225" w:after="225" w:line="240" w:lineRule="auto"/>
        <w:jc w:val="both"/>
      </w:pPr>
      <w:r>
        <w:rPr>
          <w:rFonts w:ascii="Arial" w:hAnsi="Arial" w:cs="Arial"/>
          <w:color w:val="000000"/>
          <w:sz w:val="18"/>
          <w:szCs w:val="18"/>
        </w:rPr>
        <w:t xml:space="preserve">•              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4D0E611F" w14:textId="77777777" w:rsidR="007276B1" w:rsidRDefault="002E719F">
      <w:pPr>
        <w:spacing w:before="225" w:after="225" w:line="240" w:lineRule="auto"/>
        <w:jc w:val="both"/>
      </w:pPr>
      <w:r>
        <w:rPr>
          <w:rFonts w:ascii="Arial" w:hAnsi="Arial" w:cs="Arial"/>
          <w:color w:val="000000"/>
          <w:sz w:val="18"/>
          <w:szCs w:val="18"/>
        </w:rPr>
        <w:t>•              gospodarskih subjektih, za katere se glede na določbe zakona, ki ureja gospodarske družbe, šteje, da so z njim povezane družbe.</w:t>
      </w:r>
    </w:p>
    <w:p w14:paraId="3BB0BCB3" w14:textId="77777777" w:rsidR="007276B1" w:rsidRDefault="002E719F">
      <w:pPr>
        <w:spacing w:before="225" w:after="225" w:line="240" w:lineRule="auto"/>
        <w:jc w:val="both"/>
      </w:pPr>
      <w:r>
        <w:rPr>
          <w:rFonts w:ascii="Arial" w:hAnsi="Arial" w:cs="Arial"/>
          <w:color w:val="000000"/>
          <w:sz w:val="18"/>
          <w:szCs w:val="18"/>
        </w:rPr>
        <w:lastRenderedPageBreak/>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06440216" w14:textId="77777777" w:rsidR="007276B1" w:rsidRDefault="002E719F">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7A10BE69" w14:textId="77777777" w:rsidR="007276B1" w:rsidRDefault="002E719F">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7276B1" w14:paraId="2C9310E1" w14:textId="77777777">
        <w:tc>
          <w:tcPr>
            <w:tcW w:w="0" w:type="auto"/>
            <w:shd w:val="clear" w:color="auto" w:fill="000000"/>
            <w:tcMar>
              <w:top w:w="150" w:type="dxa"/>
              <w:bottom w:w="150" w:type="dxa"/>
            </w:tcMar>
            <w:vAlign w:val="center"/>
          </w:tcPr>
          <w:p w14:paraId="6F65B9BA" w14:textId="77777777" w:rsidR="007276B1" w:rsidRDefault="002E719F">
            <w:r>
              <w:rPr>
                <w:rFonts w:ascii="Arial" w:hAnsi="Arial" w:cs="Arial"/>
                <w:b/>
                <w:bCs/>
                <w:color w:val="FFFFFF"/>
                <w:position w:val="-2"/>
                <w:sz w:val="18"/>
                <w:szCs w:val="18"/>
                <w:shd w:val="clear" w:color="auto" w:fill="000000"/>
              </w:rPr>
              <w:t>3. Jezik razpisne dokumentacije in ponudbe ter oblika</w:t>
            </w:r>
          </w:p>
        </w:tc>
      </w:tr>
    </w:tbl>
    <w:p w14:paraId="20FB4867" w14:textId="77777777" w:rsidR="007276B1" w:rsidRDefault="002E719F">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631567E4" w14:textId="77777777" w:rsidR="007276B1" w:rsidRDefault="002E719F">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473F72D0" w14:textId="77777777" w:rsidR="007276B1" w:rsidRDefault="002E719F">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68247F5C" w14:textId="77777777" w:rsidR="007276B1" w:rsidRDefault="002E719F">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5B36D88B" w14:textId="77777777" w:rsidR="007276B1" w:rsidRDefault="002E719F">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7276B1" w14:paraId="3A4F9BCD" w14:textId="77777777">
        <w:tc>
          <w:tcPr>
            <w:tcW w:w="0" w:type="auto"/>
            <w:shd w:val="clear" w:color="auto" w:fill="000000"/>
            <w:tcMar>
              <w:top w:w="150" w:type="dxa"/>
              <w:bottom w:w="150" w:type="dxa"/>
            </w:tcMar>
            <w:vAlign w:val="center"/>
          </w:tcPr>
          <w:p w14:paraId="621E2A74" w14:textId="77777777" w:rsidR="007276B1" w:rsidRDefault="002E719F">
            <w:r>
              <w:rPr>
                <w:rFonts w:ascii="Arial" w:hAnsi="Arial" w:cs="Arial"/>
                <w:b/>
                <w:bCs/>
                <w:color w:val="FFFFFF"/>
                <w:position w:val="-2"/>
                <w:sz w:val="18"/>
                <w:szCs w:val="18"/>
                <w:shd w:val="clear" w:color="auto" w:fill="000000"/>
              </w:rPr>
              <w:t>4. Skupna ponudba</w:t>
            </w:r>
          </w:p>
        </w:tc>
      </w:tr>
    </w:tbl>
    <w:p w14:paraId="1B18E463" w14:textId="77777777" w:rsidR="007276B1" w:rsidRDefault="002E719F">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7276B1" w14:paraId="3E050AD1" w14:textId="77777777">
        <w:tc>
          <w:tcPr>
            <w:tcW w:w="0" w:type="auto"/>
            <w:tcMar>
              <w:top w:w="0" w:type="auto"/>
              <w:bottom w:w="0" w:type="auto"/>
            </w:tcMar>
          </w:tcPr>
          <w:p w14:paraId="24FE666F" w14:textId="77777777" w:rsidR="007276B1" w:rsidRDefault="002E719F">
            <w:pPr>
              <w:numPr>
                <w:ilvl w:val="0"/>
                <w:numId w:val="12"/>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4EAC7A34" w14:textId="77777777" w:rsidR="007276B1" w:rsidRDefault="002E719F">
            <w:pPr>
              <w:numPr>
                <w:ilvl w:val="0"/>
                <w:numId w:val="12"/>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49D8FA7A" w14:textId="77777777" w:rsidR="007276B1" w:rsidRDefault="002E719F">
            <w:pPr>
              <w:numPr>
                <w:ilvl w:val="0"/>
                <w:numId w:val="12"/>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240DEF24" w14:textId="77777777" w:rsidR="007276B1" w:rsidRDefault="002E719F">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459C033B" w14:textId="77777777" w:rsidR="007276B1" w:rsidRDefault="002E719F">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0D34CF65" w14:textId="77777777" w:rsidR="007276B1" w:rsidRDefault="002E719F">
            <w:pPr>
              <w:numPr>
                <w:ilvl w:val="0"/>
                <w:numId w:val="12"/>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627CC572" w14:textId="77777777" w:rsidR="007276B1" w:rsidRDefault="002E719F">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67AF983A" w14:textId="77777777" w:rsidR="007276B1" w:rsidRDefault="002E719F">
      <w:pPr>
        <w:spacing w:before="225" w:after="225" w:line="240" w:lineRule="auto"/>
        <w:jc w:val="both"/>
      </w:pPr>
      <w:r>
        <w:rPr>
          <w:rFonts w:ascii="Arial" w:hAnsi="Arial" w:cs="Arial"/>
          <w:color w:val="000000"/>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7276B1" w14:paraId="1DD399EC" w14:textId="77777777">
        <w:tc>
          <w:tcPr>
            <w:tcW w:w="0" w:type="auto"/>
            <w:shd w:val="clear" w:color="auto" w:fill="000000"/>
            <w:tcMar>
              <w:top w:w="150" w:type="dxa"/>
              <w:bottom w:w="150" w:type="dxa"/>
            </w:tcMar>
            <w:vAlign w:val="center"/>
          </w:tcPr>
          <w:p w14:paraId="566FE5E6" w14:textId="77777777" w:rsidR="007276B1" w:rsidRDefault="002E719F">
            <w:r>
              <w:rPr>
                <w:rFonts w:ascii="Arial" w:hAnsi="Arial" w:cs="Arial"/>
                <w:b/>
                <w:bCs/>
                <w:color w:val="FFFFFF"/>
                <w:position w:val="-2"/>
                <w:sz w:val="18"/>
                <w:szCs w:val="18"/>
                <w:shd w:val="clear" w:color="auto" w:fill="000000"/>
              </w:rPr>
              <w:t>5. ESPD</w:t>
            </w:r>
          </w:p>
        </w:tc>
      </w:tr>
    </w:tbl>
    <w:p w14:paraId="59C4C5C1" w14:textId="77777777" w:rsidR="007276B1" w:rsidRDefault="002E719F">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6CE360D7" w14:textId="77777777" w:rsidR="007276B1" w:rsidRDefault="002E719F">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6A070F3D" w14:textId="77777777" w:rsidR="007276B1" w:rsidRDefault="007276B1">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7276B1" w14:paraId="6107A8DF" w14:textId="77777777">
        <w:tc>
          <w:tcPr>
            <w:tcW w:w="0" w:type="auto"/>
            <w:shd w:val="clear" w:color="auto" w:fill="000000"/>
            <w:tcMar>
              <w:top w:w="150" w:type="dxa"/>
              <w:bottom w:w="150" w:type="dxa"/>
            </w:tcMar>
            <w:vAlign w:val="center"/>
          </w:tcPr>
          <w:p w14:paraId="2BE0902C" w14:textId="77777777" w:rsidR="007276B1" w:rsidRDefault="002E719F">
            <w:r>
              <w:rPr>
                <w:rFonts w:ascii="Arial" w:hAnsi="Arial" w:cs="Arial"/>
                <w:b/>
                <w:bCs/>
                <w:color w:val="FFFFFF"/>
                <w:position w:val="-2"/>
                <w:sz w:val="18"/>
                <w:szCs w:val="18"/>
                <w:shd w:val="clear" w:color="auto" w:fill="000000"/>
              </w:rPr>
              <w:t>6. Ponudba s podizvajalci</w:t>
            </w:r>
          </w:p>
        </w:tc>
      </w:tr>
    </w:tbl>
    <w:p w14:paraId="7DE65863" w14:textId="77777777" w:rsidR="007276B1" w:rsidRDefault="002E719F">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08D9C4F4" w14:textId="77777777" w:rsidR="007276B1" w:rsidRDefault="002E719F">
      <w:pPr>
        <w:spacing w:before="225" w:after="225" w:line="240" w:lineRule="auto"/>
        <w:jc w:val="both"/>
      </w:pPr>
      <w:r>
        <w:rPr>
          <w:rFonts w:ascii="Arial" w:hAnsi="Arial" w:cs="Arial"/>
          <w:color w:val="000000"/>
          <w:sz w:val="18"/>
          <w:szCs w:val="18"/>
        </w:rPr>
        <w:t xml:space="preserve">V primeru javnega naročila blaga ponudnik v ponudbi ni dolžan navesti podizvajalcev oziroma delov naročila, ki jih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7276B1" w14:paraId="434D4B16" w14:textId="77777777">
        <w:tc>
          <w:tcPr>
            <w:tcW w:w="0" w:type="auto"/>
            <w:shd w:val="clear" w:color="auto" w:fill="000000"/>
            <w:tcMar>
              <w:top w:w="150" w:type="dxa"/>
              <w:bottom w:w="150" w:type="dxa"/>
            </w:tcMar>
            <w:vAlign w:val="center"/>
          </w:tcPr>
          <w:p w14:paraId="25658934" w14:textId="77777777" w:rsidR="007276B1" w:rsidRDefault="002E719F">
            <w:r>
              <w:rPr>
                <w:rFonts w:ascii="Arial" w:hAnsi="Arial" w:cs="Arial"/>
                <w:b/>
                <w:bCs/>
                <w:color w:val="FFFFFF"/>
                <w:position w:val="-2"/>
                <w:sz w:val="18"/>
                <w:szCs w:val="18"/>
                <w:shd w:val="clear" w:color="auto" w:fill="000000"/>
              </w:rPr>
              <w:t>7. Ustavitev postopka, zavrnitev vseh ponudb, odstop od izvedbe javnega naročila</w:t>
            </w:r>
          </w:p>
        </w:tc>
      </w:tr>
    </w:tbl>
    <w:p w14:paraId="07465181" w14:textId="77777777" w:rsidR="007276B1" w:rsidRDefault="002E719F">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7276B1" w14:paraId="457F4152" w14:textId="77777777">
        <w:tc>
          <w:tcPr>
            <w:tcW w:w="0" w:type="auto"/>
            <w:shd w:val="clear" w:color="auto" w:fill="000000"/>
            <w:tcMar>
              <w:top w:w="150" w:type="dxa"/>
              <w:bottom w:w="150" w:type="dxa"/>
            </w:tcMar>
            <w:vAlign w:val="center"/>
          </w:tcPr>
          <w:p w14:paraId="2FB1726B" w14:textId="77777777" w:rsidR="007276B1" w:rsidRDefault="002E719F">
            <w:r>
              <w:rPr>
                <w:rFonts w:ascii="Arial" w:hAnsi="Arial" w:cs="Arial"/>
                <w:b/>
                <w:bCs/>
                <w:color w:val="FFFFFF"/>
                <w:position w:val="-2"/>
                <w:sz w:val="18"/>
                <w:szCs w:val="18"/>
                <w:shd w:val="clear" w:color="auto" w:fill="000000"/>
              </w:rPr>
              <w:t>8. Zmanjšanje obsega naročila</w:t>
            </w:r>
          </w:p>
        </w:tc>
      </w:tr>
    </w:tbl>
    <w:p w14:paraId="3DF9C772" w14:textId="77777777" w:rsidR="007276B1" w:rsidRDefault="002E719F">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32654665" w14:textId="77777777" w:rsidR="007276B1" w:rsidRDefault="002E719F">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7276B1" w14:paraId="275F4933" w14:textId="77777777">
        <w:tc>
          <w:tcPr>
            <w:tcW w:w="0" w:type="auto"/>
            <w:shd w:val="clear" w:color="auto" w:fill="000000"/>
            <w:tcMar>
              <w:top w:w="150" w:type="dxa"/>
              <w:bottom w:w="150" w:type="dxa"/>
            </w:tcMar>
            <w:vAlign w:val="center"/>
          </w:tcPr>
          <w:p w14:paraId="724A4C55" w14:textId="77777777" w:rsidR="007276B1" w:rsidRDefault="002E719F">
            <w:r>
              <w:rPr>
                <w:rFonts w:ascii="Arial" w:hAnsi="Arial" w:cs="Arial"/>
                <w:b/>
                <w:bCs/>
                <w:color w:val="FFFFFF"/>
                <w:position w:val="-2"/>
                <w:sz w:val="18"/>
                <w:szCs w:val="18"/>
                <w:shd w:val="clear" w:color="auto" w:fill="000000"/>
              </w:rPr>
              <w:t>9. Dopolnjevanje, spreminjanje ter pojasnjevanje ponudb</w:t>
            </w:r>
          </w:p>
        </w:tc>
      </w:tr>
    </w:tbl>
    <w:p w14:paraId="0D87E7CC" w14:textId="77777777" w:rsidR="007276B1" w:rsidRDefault="002E719F">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31D42E6A" w14:textId="77777777" w:rsidR="007276B1" w:rsidRDefault="002E719F">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34055FEA" w14:textId="77777777" w:rsidR="007276B1" w:rsidRDefault="002E719F">
      <w:pPr>
        <w:spacing w:before="225" w:after="225" w:line="240" w:lineRule="auto"/>
        <w:jc w:val="both"/>
      </w:pPr>
      <w:r>
        <w:rPr>
          <w:rFonts w:ascii="Arial" w:hAnsi="Arial" w:cs="Arial"/>
          <w:color w:val="000000"/>
          <w:sz w:val="18"/>
          <w:szCs w:val="18"/>
        </w:rPr>
        <w:lastRenderedPageBreak/>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4D3D71D1" w14:textId="77777777" w:rsidR="007276B1" w:rsidRDefault="002E719F">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494448A6" w14:textId="77777777" w:rsidR="007276B1" w:rsidRDefault="002E719F">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5BA3ED75" w14:textId="77777777" w:rsidR="007276B1" w:rsidRDefault="002E719F">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7276B1" w14:paraId="4599E26A" w14:textId="77777777">
        <w:tc>
          <w:tcPr>
            <w:tcW w:w="0" w:type="auto"/>
            <w:shd w:val="clear" w:color="auto" w:fill="000000"/>
            <w:tcMar>
              <w:top w:w="150" w:type="dxa"/>
              <w:bottom w:w="150" w:type="dxa"/>
            </w:tcMar>
            <w:vAlign w:val="center"/>
          </w:tcPr>
          <w:p w14:paraId="3AD98396" w14:textId="77777777" w:rsidR="007276B1" w:rsidRDefault="002E719F">
            <w:r>
              <w:rPr>
                <w:rFonts w:ascii="Arial" w:hAnsi="Arial" w:cs="Arial"/>
                <w:b/>
                <w:bCs/>
                <w:color w:val="FFFFFF"/>
                <w:position w:val="-2"/>
                <w:sz w:val="18"/>
                <w:szCs w:val="18"/>
                <w:shd w:val="clear" w:color="auto" w:fill="000000"/>
              </w:rPr>
              <w:t>10. Obvestilo o oddaji naročila</w:t>
            </w:r>
          </w:p>
        </w:tc>
      </w:tr>
    </w:tbl>
    <w:p w14:paraId="3B8FDCF1" w14:textId="77777777" w:rsidR="007276B1" w:rsidRDefault="002E719F">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191BDAA0" w14:textId="77777777" w:rsidR="007276B1" w:rsidRDefault="002E719F">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5C9EF421" w14:textId="77777777" w:rsidR="007276B1" w:rsidRDefault="002E719F">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5908852E" w14:textId="77777777" w:rsidR="007276B1" w:rsidRDefault="002E719F">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7276B1" w14:paraId="4F93C12A" w14:textId="77777777">
        <w:tc>
          <w:tcPr>
            <w:tcW w:w="0" w:type="auto"/>
            <w:shd w:val="clear" w:color="auto" w:fill="000000"/>
            <w:tcMar>
              <w:top w:w="150" w:type="dxa"/>
              <w:bottom w:w="150" w:type="dxa"/>
            </w:tcMar>
            <w:vAlign w:val="center"/>
          </w:tcPr>
          <w:p w14:paraId="36EA24D5" w14:textId="77777777" w:rsidR="007276B1" w:rsidRDefault="002E719F">
            <w:r>
              <w:rPr>
                <w:rFonts w:ascii="Arial" w:hAnsi="Arial" w:cs="Arial"/>
                <w:b/>
                <w:bCs/>
                <w:color w:val="FFFFFF"/>
                <w:position w:val="-2"/>
                <w:sz w:val="18"/>
                <w:szCs w:val="18"/>
                <w:shd w:val="clear" w:color="auto" w:fill="000000"/>
              </w:rPr>
              <w:t>11. Zaupnost ponudbene dokumentacije</w:t>
            </w:r>
          </w:p>
        </w:tc>
      </w:tr>
    </w:tbl>
    <w:p w14:paraId="72665487" w14:textId="77777777" w:rsidR="007276B1" w:rsidRDefault="002E719F">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5AC5AAF0" w14:textId="77777777" w:rsidR="007276B1" w:rsidRDefault="002E719F">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6C3BA89A" w14:textId="77777777" w:rsidR="007276B1" w:rsidRDefault="002E719F">
      <w:pPr>
        <w:spacing w:before="225" w:after="225" w:line="240" w:lineRule="auto"/>
        <w:jc w:val="both"/>
      </w:pPr>
      <w:r>
        <w:rPr>
          <w:rFonts w:ascii="Arial" w:hAnsi="Arial" w:cs="Arial"/>
          <w:color w:val="000000"/>
          <w:sz w:val="18"/>
          <w:szCs w:val="18"/>
        </w:rPr>
        <w:t>Skladno z določili zakona, ki ureja poslovna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7276B1" w14:paraId="52FE4677" w14:textId="77777777">
        <w:tc>
          <w:tcPr>
            <w:tcW w:w="0" w:type="auto"/>
            <w:tcMar>
              <w:top w:w="0" w:type="auto"/>
              <w:bottom w:w="0" w:type="auto"/>
            </w:tcMar>
          </w:tcPr>
          <w:p w14:paraId="47C01FF8" w14:textId="77777777" w:rsidR="007276B1" w:rsidRDefault="002E719F">
            <w:pPr>
              <w:numPr>
                <w:ilvl w:val="0"/>
                <w:numId w:val="13"/>
              </w:numPr>
              <w:rPr>
                <w:rFonts w:ascii="Arial" w:hAnsi="Arial" w:cs="Arial"/>
                <w:color w:val="000000"/>
                <w:sz w:val="18"/>
                <w:szCs w:val="18"/>
              </w:rPr>
            </w:pPr>
            <w:r>
              <w:rPr>
                <w:rFonts w:ascii="Arial" w:hAnsi="Arial" w:cs="Arial"/>
                <w:color w:val="000000"/>
                <w:sz w:val="18"/>
                <w:szCs w:val="18"/>
              </w:rPr>
              <w:lastRenderedPageBreak/>
              <w:t>je skrivnost, ki ni splošno znana ali lahko dosegljiva osebam v krogih, ki se običajno ukvarjajo s to vrsto informacij;</w:t>
            </w:r>
          </w:p>
          <w:p w14:paraId="30974908" w14:textId="77777777" w:rsidR="007276B1" w:rsidRDefault="002E719F">
            <w:pPr>
              <w:numPr>
                <w:ilvl w:val="0"/>
                <w:numId w:val="13"/>
              </w:numPr>
              <w:rPr>
                <w:rFonts w:ascii="Arial" w:hAnsi="Arial" w:cs="Arial"/>
                <w:color w:val="000000"/>
                <w:sz w:val="18"/>
                <w:szCs w:val="18"/>
              </w:rPr>
            </w:pPr>
            <w:r>
              <w:rPr>
                <w:rFonts w:ascii="Arial" w:hAnsi="Arial" w:cs="Arial"/>
                <w:color w:val="000000"/>
                <w:sz w:val="18"/>
                <w:szCs w:val="18"/>
              </w:rPr>
              <w:t>ima tržno vrednost;</w:t>
            </w:r>
          </w:p>
          <w:p w14:paraId="36D98CE0" w14:textId="77777777" w:rsidR="007276B1" w:rsidRDefault="002E719F">
            <w:pPr>
              <w:numPr>
                <w:ilvl w:val="0"/>
                <w:numId w:val="13"/>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7FE21BF1" w14:textId="77777777" w:rsidR="007276B1" w:rsidRDefault="002E719F">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2056EF27" w14:textId="77777777" w:rsidR="007276B1" w:rsidRDefault="002E719F">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kat. </w:t>
      </w:r>
      <w:proofErr w:type="spellStart"/>
      <w:r>
        <w:rPr>
          <w:rFonts w:ascii="Arial" w:hAnsi="Arial" w:cs="Arial"/>
          <w:color w:val="000000"/>
          <w:sz w:val="18"/>
          <w:szCs w:val="18"/>
        </w:rPr>
        <w: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422175B9" w14:textId="77777777" w:rsidR="007276B1" w:rsidRDefault="002E719F">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7276B1" w14:paraId="67BA13BF" w14:textId="77777777">
        <w:tc>
          <w:tcPr>
            <w:tcW w:w="0" w:type="auto"/>
            <w:shd w:val="clear" w:color="auto" w:fill="000000"/>
            <w:tcMar>
              <w:top w:w="150" w:type="dxa"/>
              <w:bottom w:w="150" w:type="dxa"/>
            </w:tcMar>
            <w:vAlign w:val="center"/>
          </w:tcPr>
          <w:p w14:paraId="18AE09C9" w14:textId="77777777" w:rsidR="007276B1" w:rsidRDefault="002E719F">
            <w:r>
              <w:rPr>
                <w:rFonts w:ascii="Arial" w:hAnsi="Arial" w:cs="Arial"/>
                <w:b/>
                <w:bCs/>
                <w:color w:val="FFFFFF"/>
                <w:position w:val="-2"/>
                <w:sz w:val="18"/>
                <w:szCs w:val="18"/>
                <w:shd w:val="clear" w:color="auto" w:fill="000000"/>
              </w:rPr>
              <w:t>12. Način predložitve dokumentov v ponudbi</w:t>
            </w:r>
          </w:p>
        </w:tc>
      </w:tr>
    </w:tbl>
    <w:p w14:paraId="68947B46" w14:textId="77777777" w:rsidR="007276B1" w:rsidRDefault="002E719F">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7276B1" w14:paraId="213DE855" w14:textId="77777777">
        <w:tc>
          <w:tcPr>
            <w:tcW w:w="0" w:type="auto"/>
            <w:tcMar>
              <w:top w:w="0" w:type="auto"/>
              <w:bottom w:w="0" w:type="auto"/>
            </w:tcMar>
          </w:tcPr>
          <w:p w14:paraId="234A140F" w14:textId="77777777" w:rsidR="007276B1" w:rsidRDefault="002E719F">
            <w:pPr>
              <w:numPr>
                <w:ilvl w:val="0"/>
                <w:numId w:val="14"/>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6BF03EF1" w14:textId="77777777" w:rsidR="007276B1" w:rsidRDefault="002E719F">
            <w:pPr>
              <w:numPr>
                <w:ilvl w:val="0"/>
                <w:numId w:val="14"/>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 (v primeru elektronske oddaje ponudbe preko portala za elektronsko javno naročanje e-JN, to ni potrebno);</w:t>
            </w:r>
          </w:p>
          <w:p w14:paraId="7AAB85EE" w14:textId="77777777" w:rsidR="007276B1" w:rsidRDefault="002E719F">
            <w:pPr>
              <w:numPr>
                <w:ilvl w:val="0"/>
                <w:numId w:val="14"/>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5F06DBDE" w14:textId="77777777" w:rsidR="007276B1" w:rsidRDefault="002E719F">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52DCF6F" w14:textId="77777777" w:rsidR="007276B1" w:rsidRDefault="002E719F">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697B8B7F" w14:textId="77777777" w:rsidR="007276B1" w:rsidRDefault="002E719F">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43A36D7D" w14:textId="77777777" w:rsidR="007276B1" w:rsidRDefault="002E719F">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7276B1" w14:paraId="3C2956E7" w14:textId="77777777">
        <w:tc>
          <w:tcPr>
            <w:tcW w:w="0" w:type="auto"/>
            <w:shd w:val="clear" w:color="auto" w:fill="000000"/>
            <w:tcMar>
              <w:top w:w="150" w:type="dxa"/>
              <w:bottom w:w="150" w:type="dxa"/>
            </w:tcMar>
            <w:vAlign w:val="center"/>
          </w:tcPr>
          <w:p w14:paraId="6FAC32E4" w14:textId="77777777" w:rsidR="007276B1" w:rsidRDefault="002E719F">
            <w:r>
              <w:rPr>
                <w:rFonts w:ascii="Arial" w:hAnsi="Arial" w:cs="Arial"/>
                <w:b/>
                <w:bCs/>
                <w:color w:val="FFFFFF"/>
                <w:position w:val="-2"/>
                <w:sz w:val="18"/>
                <w:szCs w:val="18"/>
                <w:shd w:val="clear" w:color="auto" w:fill="000000"/>
              </w:rPr>
              <w:t>13. Veljavnost ponudbe</w:t>
            </w:r>
          </w:p>
        </w:tc>
      </w:tr>
    </w:tbl>
    <w:p w14:paraId="18F7C259" w14:textId="77777777" w:rsidR="007276B1" w:rsidRDefault="002E719F">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73E78F6B" w14:textId="77777777" w:rsidR="007276B1" w:rsidRDefault="002E719F">
      <w:pPr>
        <w:spacing w:before="225" w:after="225" w:line="240" w:lineRule="auto"/>
        <w:jc w:val="both"/>
      </w:pPr>
      <w:r>
        <w:rPr>
          <w:rFonts w:ascii="Arial" w:hAnsi="Arial" w:cs="Arial"/>
          <w:color w:val="000000"/>
          <w:sz w:val="18"/>
          <w:szCs w:val="18"/>
        </w:rPr>
        <w:lastRenderedPageBreak/>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7276B1" w14:paraId="69FDFA87" w14:textId="77777777">
        <w:tc>
          <w:tcPr>
            <w:tcW w:w="0" w:type="auto"/>
            <w:shd w:val="clear" w:color="auto" w:fill="000000"/>
            <w:tcMar>
              <w:top w:w="150" w:type="dxa"/>
              <w:bottom w:w="150" w:type="dxa"/>
            </w:tcMar>
            <w:vAlign w:val="center"/>
          </w:tcPr>
          <w:p w14:paraId="1575F9D4" w14:textId="77777777" w:rsidR="007276B1" w:rsidRDefault="002E719F">
            <w:r>
              <w:rPr>
                <w:rFonts w:ascii="Arial" w:hAnsi="Arial" w:cs="Arial"/>
                <w:b/>
                <w:bCs/>
                <w:color w:val="FFFFFF"/>
                <w:position w:val="-2"/>
                <w:sz w:val="18"/>
                <w:szCs w:val="18"/>
                <w:shd w:val="clear" w:color="auto" w:fill="000000"/>
              </w:rPr>
              <w:t>14. Pravno varstvo</w:t>
            </w:r>
          </w:p>
        </w:tc>
      </w:tr>
    </w:tbl>
    <w:p w14:paraId="4F80F5F1" w14:textId="77777777" w:rsidR="007276B1" w:rsidRDefault="002E719F">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16803C8" w14:textId="77777777" w:rsidR="007276B1" w:rsidRDefault="002E719F">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E65D258" w14:textId="77777777" w:rsidR="007276B1" w:rsidRDefault="002E719F">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134346C6" w14:textId="77777777" w:rsidR="007276B1" w:rsidRDefault="002E719F">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16FED460" w14:textId="77777777" w:rsidR="007276B1" w:rsidRDefault="002E719F">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4926346D" w14:textId="77777777" w:rsidR="007276B1" w:rsidRDefault="002E719F">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59B6135C" w14:textId="77777777" w:rsidR="007276B1" w:rsidRDefault="002E719F">
      <w:pPr>
        <w:spacing w:before="225" w:after="225" w:line="240" w:lineRule="auto"/>
        <w:jc w:val="both"/>
      </w:pPr>
      <w:r>
        <w:rPr>
          <w:rFonts w:ascii="Arial" w:hAnsi="Arial" w:cs="Arial"/>
          <w:color w:val="000000"/>
          <w:sz w:val="18"/>
          <w:szCs w:val="18"/>
        </w:rPr>
        <w:t>https://ejn.gov.si/sistem/pravno-varstvo.html</w:t>
      </w:r>
    </w:p>
    <w:p w14:paraId="3911A17D" w14:textId="77777777" w:rsidR="007276B1" w:rsidRDefault="002E719F">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746D15EB" w14:textId="77777777" w:rsidR="007276B1" w:rsidRDefault="002E719F">
      <w:pPr>
        <w:spacing w:before="225" w:after="225" w:line="240" w:lineRule="auto"/>
        <w:jc w:val="both"/>
      </w:pPr>
      <w:r>
        <w:rPr>
          <w:rFonts w:ascii="Arial" w:hAnsi="Arial" w:cs="Arial"/>
          <w:color w:val="000000"/>
          <w:sz w:val="18"/>
          <w:szCs w:val="18"/>
        </w:rPr>
        <w:t>Zahtevek za revizijo se lahko vloži v roku iz 25. člena ZPVPJN.</w:t>
      </w:r>
    </w:p>
    <w:p w14:paraId="17EECC96" w14:textId="77777777" w:rsidR="007276B1" w:rsidRDefault="002E719F">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7276B1" w14:paraId="7EEED0A7" w14:textId="77777777">
        <w:tc>
          <w:tcPr>
            <w:tcW w:w="0" w:type="auto"/>
            <w:shd w:val="clear" w:color="auto" w:fill="000000"/>
            <w:tcMar>
              <w:top w:w="150" w:type="dxa"/>
              <w:bottom w:w="150" w:type="dxa"/>
            </w:tcMar>
            <w:vAlign w:val="center"/>
          </w:tcPr>
          <w:p w14:paraId="3F2B65D7" w14:textId="77777777" w:rsidR="007276B1" w:rsidRDefault="002E719F">
            <w:r>
              <w:rPr>
                <w:rFonts w:ascii="Arial" w:hAnsi="Arial" w:cs="Arial"/>
                <w:b/>
                <w:bCs/>
                <w:color w:val="FFFFFF"/>
                <w:position w:val="-2"/>
                <w:sz w:val="18"/>
                <w:szCs w:val="18"/>
                <w:shd w:val="clear" w:color="auto" w:fill="000000"/>
              </w:rPr>
              <w:t>15. Sklenitev okvirnega sporazuma in pogodb za posamezno obdobje</w:t>
            </w:r>
          </w:p>
        </w:tc>
      </w:tr>
    </w:tbl>
    <w:p w14:paraId="2AC797EC" w14:textId="77777777" w:rsidR="007276B1" w:rsidRDefault="002E719F">
      <w:pPr>
        <w:spacing w:before="225" w:after="225" w:line="240" w:lineRule="auto"/>
        <w:jc w:val="both"/>
      </w:pPr>
      <w:r>
        <w:rPr>
          <w:rFonts w:ascii="Arial" w:hAnsi="Arial" w:cs="Arial"/>
          <w:color w:val="000000"/>
          <w:sz w:val="18"/>
          <w:szCs w:val="18"/>
        </w:rPr>
        <w:t>Naročnik bo oddal predmetno javno naročilo – sklenil okvirni sporazum za obdobje 36 mesecev (3leta) od oddaje javnega naročila, z odpiranjem konkurence vsakih 12 mesecev.</w:t>
      </w:r>
    </w:p>
    <w:p w14:paraId="461BF8F3" w14:textId="77777777" w:rsidR="007276B1" w:rsidRDefault="002E719F">
      <w:pPr>
        <w:spacing w:before="225" w:after="225" w:line="240" w:lineRule="auto"/>
        <w:jc w:val="both"/>
      </w:pPr>
      <w:r>
        <w:rPr>
          <w:rFonts w:ascii="Arial" w:hAnsi="Arial" w:cs="Arial"/>
          <w:color w:val="000000"/>
          <w:sz w:val="18"/>
          <w:szCs w:val="18"/>
        </w:rPr>
        <w:t>SKLENITEV OKVIRNEGA SPORAZUMA</w:t>
      </w:r>
    </w:p>
    <w:p w14:paraId="3A2A4F4E" w14:textId="77777777" w:rsidR="007276B1" w:rsidRDefault="002E719F">
      <w:pPr>
        <w:spacing w:before="225" w:after="225" w:line="240" w:lineRule="auto"/>
        <w:jc w:val="both"/>
      </w:pPr>
      <w:r>
        <w:rPr>
          <w:rFonts w:ascii="Arial" w:hAnsi="Arial" w:cs="Arial"/>
          <w:color w:val="000000"/>
          <w:sz w:val="18"/>
          <w:szCs w:val="18"/>
        </w:rPr>
        <w:t>Naročnik bo s ponudniki, za katere bo ugotovil, da izpolnjujejo vse zahteve in pogoje iz razpisne dokumentacije, sklenil okvirni sporazum v skladu z določbami vzorca okvirnega sporazuma.</w:t>
      </w:r>
    </w:p>
    <w:p w14:paraId="043132B0" w14:textId="77777777" w:rsidR="007276B1" w:rsidRDefault="002E719F">
      <w:pPr>
        <w:spacing w:before="225" w:after="225" w:line="240" w:lineRule="auto"/>
        <w:jc w:val="both"/>
      </w:pPr>
      <w:r>
        <w:rPr>
          <w:rFonts w:ascii="Arial" w:hAnsi="Arial" w:cs="Arial"/>
          <w:color w:val="000000"/>
          <w:sz w:val="18"/>
          <w:szCs w:val="18"/>
        </w:rPr>
        <w:lastRenderedPageBreak/>
        <w:t>Okvirni sporazum je treba podpisati v roku petih (5) dni od prejema naročnikovega poziva k podpisu sporazuma.</w:t>
      </w:r>
    </w:p>
    <w:p w14:paraId="6E724B1F" w14:textId="77777777" w:rsidR="007276B1" w:rsidRDefault="002E719F">
      <w:pPr>
        <w:spacing w:before="225" w:after="225" w:line="240" w:lineRule="auto"/>
        <w:jc w:val="both"/>
      </w:pPr>
      <w:r>
        <w:rPr>
          <w:rFonts w:ascii="Arial" w:hAnsi="Arial" w:cs="Arial"/>
          <w:color w:val="000000"/>
          <w:sz w:val="18"/>
          <w:szCs w:val="18"/>
        </w:rPr>
        <w:t>SKLENITEV POGODB ZA POSAMEZNO ENOLETNO OBDOBJE</w:t>
      </w:r>
    </w:p>
    <w:p w14:paraId="31B8E584" w14:textId="77777777" w:rsidR="007276B1" w:rsidRDefault="002E719F">
      <w:pPr>
        <w:spacing w:before="225" w:after="225" w:line="240" w:lineRule="auto"/>
        <w:jc w:val="both"/>
      </w:pPr>
      <w:r>
        <w:rPr>
          <w:rFonts w:ascii="Arial" w:hAnsi="Arial" w:cs="Arial"/>
          <w:color w:val="000000"/>
          <w:sz w:val="18"/>
          <w:szCs w:val="18"/>
        </w:rPr>
        <w:t>Naročnik bo oddal javno naročilo za posamezno pogodbeno obdobje strankam okvirnega sporazuma, ki bodo za posamezno pogodbeno obdobje ponudile najnižje cene za posamezen podsklop (pri zaprtih podsklopih) oz. posamezno vrsto blaga (pri odprtih podsklopih) - izbor ponudb v skladu z merilom najnižja cena. Izbrani ponudniki bodo pozvani k podpisu pogodb.</w:t>
      </w:r>
    </w:p>
    <w:p w14:paraId="1D49B92B" w14:textId="77777777" w:rsidR="007276B1" w:rsidRDefault="002E719F">
      <w:pPr>
        <w:spacing w:before="225" w:after="225" w:line="240" w:lineRule="auto"/>
        <w:jc w:val="both"/>
      </w:pPr>
      <w:r>
        <w:rPr>
          <w:rFonts w:ascii="Arial" w:hAnsi="Arial" w:cs="Arial"/>
          <w:color w:val="000000"/>
          <w:sz w:val="18"/>
          <w:szCs w:val="18"/>
        </w:rPr>
        <w:t xml:space="preserve">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kot izhaja iz vzorca pogodbe in te razpisne dokumentacije. Če se ponudnik v petih (5) delovnih dneh po pozivu k podpisu pogodbe ne bo odzval na poziv, lahko naročnik šteje, da je odstopil od ponudbe.</w:t>
      </w:r>
    </w:p>
    <w:p w14:paraId="305173A6" w14:textId="77777777" w:rsidR="007276B1" w:rsidRDefault="007276B1">
      <w:pPr>
        <w:sectPr w:rsidR="007276B1" w:rsidSect="00D931BF">
          <w:pgSz w:w="11906" w:h="16838"/>
          <w:pgMar w:top="1418" w:right="1418" w:bottom="1418" w:left="1418" w:header="567" w:footer="680" w:gutter="0"/>
          <w:cols w:space="708"/>
          <w:docGrid w:linePitch="360"/>
        </w:sectPr>
      </w:pPr>
    </w:p>
    <w:p w14:paraId="3FCE76A7" w14:textId="77777777" w:rsidR="00D13F4E" w:rsidRPr="00A820C7" w:rsidRDefault="002E719F"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6EAACC37" w14:textId="77777777" w:rsidR="00D13F4E" w:rsidRDefault="00D13F4E" w:rsidP="00C25086">
      <w:pPr>
        <w:rPr>
          <w:rFonts w:ascii="Arial" w:hAnsi="Arial" w:cs="Arial"/>
          <w:sz w:val="18"/>
          <w:szCs w:val="18"/>
        </w:rPr>
      </w:pPr>
    </w:p>
    <w:p w14:paraId="29695B3C" w14:textId="77777777" w:rsidR="007276B1" w:rsidRDefault="002E719F">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49DDCD03" w14:textId="77777777" w:rsidR="007276B1" w:rsidRDefault="002E719F">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7276B1" w14:paraId="61732474"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0EB91D" w14:textId="77777777" w:rsidR="007276B1" w:rsidRDefault="002E719F">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E08340" w14:textId="77777777" w:rsidR="007276B1" w:rsidRDefault="002E719F">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17EF6F" w14:textId="77777777" w:rsidR="007276B1" w:rsidRDefault="002E719F">
            <w:pPr>
              <w:spacing w:before="135" w:after="135"/>
              <w:jc w:val="both"/>
              <w:textAlignment w:val="center"/>
            </w:pPr>
            <w:r>
              <w:rPr>
                <w:rFonts w:ascii="Arial" w:hAnsi="Arial" w:cs="Arial"/>
                <w:b/>
                <w:bCs/>
                <w:color w:val="000000"/>
                <w:position w:val="-2"/>
                <w:sz w:val="18"/>
                <w:szCs w:val="18"/>
              </w:rPr>
              <w:t>1. Merilo za izbor strank okvirnega sporazuma</w:t>
            </w:r>
          </w:p>
          <w:p w14:paraId="49497693" w14:textId="77777777" w:rsidR="007276B1" w:rsidRDefault="002E719F">
            <w:pPr>
              <w:spacing w:before="135" w:after="135"/>
              <w:jc w:val="both"/>
              <w:textAlignment w:val="center"/>
            </w:pPr>
            <w:r>
              <w:rPr>
                <w:rFonts w:ascii="Arial" w:hAnsi="Arial" w:cs="Arial"/>
                <w:color w:val="000000"/>
                <w:position w:val="-2"/>
                <w:sz w:val="18"/>
                <w:szCs w:val="18"/>
              </w:rPr>
              <w:t xml:space="preserve">Naročnik bo ponudnike za izbor strank okvirnega sporazuma </w:t>
            </w:r>
            <w:proofErr w:type="spellStart"/>
            <w:r>
              <w:rPr>
                <w:rFonts w:ascii="Arial" w:hAnsi="Arial" w:cs="Arial"/>
                <w:color w:val="000000"/>
                <w:position w:val="-2"/>
                <w:sz w:val="18"/>
                <w:szCs w:val="18"/>
              </w:rPr>
              <w:t>rangiral</w:t>
            </w:r>
            <w:proofErr w:type="spellEnd"/>
            <w:r>
              <w:rPr>
                <w:rFonts w:ascii="Arial" w:hAnsi="Arial" w:cs="Arial"/>
                <w:color w:val="000000"/>
                <w:position w:val="-2"/>
                <w:sz w:val="18"/>
                <w:szCs w:val="18"/>
              </w:rPr>
              <w:t xml:space="preserve"> v skladu z merilom: najnižja končna ponudbena cena za posamezni zaprti podsklop oz. najnižja končna ponudbena cena za posamezno razpisano vrsto blaga pri odprtih podsklopih. Naročnik števila strank okvirnega sporazuma ne bo omejeval – okvirni sporazum bo sklenil z vsemi ponudniki, za katere bo ugotovil, da izpolnjujejo vse zahteve iz te razpisne dokumentacije, v skladu z določbami vzorca okvirnega sporazuma.</w:t>
            </w:r>
          </w:p>
          <w:p w14:paraId="2256CBFB" w14:textId="77777777" w:rsidR="007276B1" w:rsidRDefault="002E719F">
            <w:pPr>
              <w:spacing w:before="135" w:after="135"/>
              <w:jc w:val="both"/>
              <w:textAlignment w:val="center"/>
            </w:pPr>
            <w:r>
              <w:rPr>
                <w:rFonts w:ascii="Arial" w:hAnsi="Arial" w:cs="Arial"/>
                <w:b/>
                <w:bCs/>
                <w:color w:val="000000"/>
                <w:position w:val="-2"/>
                <w:sz w:val="18"/>
                <w:szCs w:val="18"/>
              </w:rPr>
              <w:t>2. Merilo za izbor izvajalca za posamezno pogodbeno obdobje</w:t>
            </w:r>
          </w:p>
          <w:p w14:paraId="76DC2935" w14:textId="77777777" w:rsidR="007276B1" w:rsidRDefault="002E719F">
            <w:pPr>
              <w:spacing w:before="135" w:after="135"/>
              <w:jc w:val="both"/>
              <w:textAlignment w:val="center"/>
            </w:pPr>
            <w:r>
              <w:rPr>
                <w:rFonts w:ascii="Arial" w:hAnsi="Arial" w:cs="Arial"/>
                <w:color w:val="000000"/>
                <w:position w:val="-2"/>
                <w:sz w:val="18"/>
                <w:szCs w:val="18"/>
              </w:rPr>
              <w:t>Merilo, ki bo uporabljeno za ocenjevanje ponudb za posamezno obdobje je najnižja končna vrednost ponudbenega predračuna, in sicer:</w:t>
            </w:r>
          </w:p>
          <w:tbl>
            <w:tblPr>
              <w:tblStyle w:val="NormalTablePHPDOCX"/>
              <w:tblW w:w="0" w:type="auto"/>
              <w:tblLook w:val="04A0" w:firstRow="1" w:lastRow="0" w:firstColumn="1" w:lastColumn="0" w:noHBand="0" w:noVBand="1"/>
            </w:tblPr>
            <w:tblGrid>
              <w:gridCol w:w="4313"/>
            </w:tblGrid>
            <w:tr w:rsidR="007276B1" w14:paraId="4DAA46FD" w14:textId="77777777">
              <w:tc>
                <w:tcPr>
                  <w:tcW w:w="0" w:type="auto"/>
                  <w:tcMar>
                    <w:top w:w="0" w:type="auto"/>
                    <w:bottom w:w="0" w:type="auto"/>
                  </w:tcMar>
                </w:tcPr>
                <w:p w14:paraId="7725CBF7" w14:textId="77777777" w:rsidR="007276B1" w:rsidRDefault="002E719F">
                  <w:pPr>
                    <w:numPr>
                      <w:ilvl w:val="0"/>
                      <w:numId w:val="15"/>
                    </w:numPr>
                    <w:rPr>
                      <w:rFonts w:ascii="Arial" w:hAnsi="Arial" w:cs="Arial"/>
                      <w:color w:val="000000"/>
                      <w:sz w:val="18"/>
                      <w:szCs w:val="18"/>
                    </w:rPr>
                  </w:pPr>
                  <w:r>
                    <w:rPr>
                      <w:rFonts w:ascii="Arial" w:hAnsi="Arial" w:cs="Arial"/>
                      <w:color w:val="000000"/>
                      <w:position w:val="-2"/>
                      <w:sz w:val="18"/>
                      <w:szCs w:val="18"/>
                    </w:rPr>
                    <w:t> v primeru zaprtih podsklopov: najnižja končna vrednost predračuna za podsklop;</w:t>
                  </w:r>
                </w:p>
                <w:p w14:paraId="000EAA5C" w14:textId="77777777" w:rsidR="007276B1" w:rsidRDefault="002E719F">
                  <w:pPr>
                    <w:numPr>
                      <w:ilvl w:val="0"/>
                      <w:numId w:val="15"/>
                    </w:numPr>
                    <w:rPr>
                      <w:rFonts w:ascii="Arial" w:hAnsi="Arial" w:cs="Arial"/>
                      <w:color w:val="000000"/>
                      <w:sz w:val="18"/>
                      <w:szCs w:val="18"/>
                    </w:rPr>
                  </w:pPr>
                  <w:r>
                    <w:rPr>
                      <w:rFonts w:ascii="Arial" w:hAnsi="Arial" w:cs="Arial"/>
                      <w:color w:val="000000"/>
                      <w:position w:val="-2"/>
                      <w:sz w:val="18"/>
                      <w:szCs w:val="18"/>
                    </w:rPr>
                    <w:t>v primeru odprtih podsklopov: najnižja končna vrednost predračuna za razpisano vrsto blaga.</w:t>
                  </w:r>
                </w:p>
              </w:tc>
            </w:tr>
          </w:tbl>
          <w:p w14:paraId="18724143" w14:textId="77777777" w:rsidR="007276B1" w:rsidRDefault="007276B1"/>
          <w:p w14:paraId="723E7749" w14:textId="77777777" w:rsidR="007276B1" w:rsidRDefault="002E719F">
            <w:pPr>
              <w:spacing w:before="135" w:after="135"/>
              <w:jc w:val="both"/>
              <w:textAlignment w:val="center"/>
            </w:pPr>
            <w:r>
              <w:rPr>
                <w:rFonts w:ascii="Arial" w:hAnsi="Arial" w:cs="Arial"/>
                <w:color w:val="000000"/>
                <w:position w:val="-2"/>
                <w:sz w:val="18"/>
                <w:szCs w:val="18"/>
              </w:rPr>
              <w:t>Naročnik bo oddal javno naročilo za posamezno obdobje strankam okvirnega sporazuma, ki bodo ponudile najnižje cene za posamezen podsklop (pri zaprtih podsklopih) oz. posamezno vrsto blaga (pri odprtih podsklopih).</w:t>
            </w:r>
          </w:p>
        </w:tc>
      </w:tr>
    </w:tbl>
    <w:p w14:paraId="194A5693" w14:textId="77777777" w:rsidR="007276B1" w:rsidRDefault="002E719F">
      <w:pPr>
        <w:spacing w:before="225" w:after="225" w:line="240" w:lineRule="auto"/>
        <w:jc w:val="both"/>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p w14:paraId="53E81679" w14:textId="77777777" w:rsidR="00D13F4E" w:rsidRPr="00C25086" w:rsidRDefault="00D13F4E" w:rsidP="00C25086"/>
    <w:p w14:paraId="09B30E54" w14:textId="77777777" w:rsidR="007276B1" w:rsidRDefault="007276B1">
      <w:pPr>
        <w:sectPr w:rsidR="007276B1" w:rsidSect="00D931BF">
          <w:pgSz w:w="11906" w:h="16838"/>
          <w:pgMar w:top="1418" w:right="1418" w:bottom="1418" w:left="1418" w:header="567" w:footer="680" w:gutter="0"/>
          <w:cols w:space="708"/>
          <w:docGrid w:linePitch="360"/>
        </w:sectPr>
      </w:pPr>
    </w:p>
    <w:p w14:paraId="35397559" w14:textId="77777777" w:rsidR="006975C6" w:rsidRPr="00563971" w:rsidRDefault="002E719F"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7857A016" w14:textId="77777777" w:rsidR="007276B1" w:rsidRDefault="002E719F">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4A55424" w14:textId="77777777" w:rsidR="007276B1" w:rsidRDefault="002E719F">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7276B1" w14:paraId="59A062F8"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6599D57F" w14:textId="77777777" w:rsidR="007276B1" w:rsidRDefault="002E719F">
            <w:r>
              <w:rPr>
                <w:rFonts w:ascii="Arial" w:hAnsi="Arial" w:cs="Arial"/>
                <w:color w:val="FFFFFF"/>
                <w:position w:val="-2"/>
                <w:sz w:val="18"/>
                <w:szCs w:val="18"/>
              </w:rPr>
              <w:t>Razlogi za izključitev</w:t>
            </w:r>
          </w:p>
        </w:tc>
      </w:tr>
    </w:tbl>
    <w:p w14:paraId="7901AB44" w14:textId="77777777" w:rsidR="007276B1" w:rsidRDefault="007276B1"/>
    <w:tbl>
      <w:tblPr>
        <w:tblStyle w:val="NormalTablePHPDOCX"/>
        <w:tblW w:w="9300" w:type="dxa"/>
        <w:tblInd w:w="108" w:type="dxa"/>
        <w:tblLook w:val="04A0" w:firstRow="1" w:lastRow="0" w:firstColumn="1" w:lastColumn="0" w:noHBand="0" w:noVBand="1"/>
      </w:tblPr>
      <w:tblGrid>
        <w:gridCol w:w="1860"/>
        <w:gridCol w:w="7440"/>
      </w:tblGrid>
      <w:tr w:rsidR="007276B1" w14:paraId="4A67278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014547A" w14:textId="77777777" w:rsidR="007276B1" w:rsidRDefault="002E719F">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F9A111" w14:textId="77777777" w:rsidR="007276B1" w:rsidRDefault="002E719F">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21A4CD5D" w14:textId="77777777" w:rsidR="007276B1" w:rsidRDefault="002E719F">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276B1" w14:paraId="2F02679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63349C" w14:textId="77777777" w:rsidR="007276B1" w:rsidRDefault="002E719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E64014" w14:textId="77777777" w:rsidR="007276B1" w:rsidRDefault="002E719F">
            <w:pPr>
              <w:spacing w:before="135" w:after="135"/>
              <w:jc w:val="both"/>
              <w:textAlignment w:val="center"/>
            </w:pPr>
            <w:r>
              <w:rPr>
                <w:rFonts w:ascii="Arial" w:hAnsi="Arial" w:cs="Arial"/>
                <w:color w:val="000000"/>
                <w:position w:val="-2"/>
                <w:sz w:val="18"/>
                <w:szCs w:val="18"/>
              </w:rPr>
              <w:t>Izjava zakonitega zastopnika gospodarskega subjekta (obrazec ali ESPD) v zvezi s kaznivimi dejanji iz prvega odstavka 75. člena ZJN-3 in seznam članov organov in zastopnikov gospodarskega subjekta.</w:t>
            </w:r>
          </w:p>
          <w:p w14:paraId="36351F66" w14:textId="77777777" w:rsidR="007276B1" w:rsidRDefault="002E719F">
            <w:pPr>
              <w:spacing w:before="135" w:after="135"/>
              <w:jc w:val="both"/>
              <w:textAlignment w:val="center"/>
            </w:pPr>
            <w:proofErr w:type="spellStart"/>
            <w:r>
              <w:rPr>
                <w:rFonts w:ascii="Arial" w:hAnsi="Arial" w:cs="Arial"/>
                <w:color w:val="000000"/>
                <w:position w:val="-2"/>
                <w:sz w:val="18"/>
                <w:szCs w:val="18"/>
              </w:rPr>
              <w:t>reverbo</w:t>
            </w:r>
            <w:proofErr w:type="spellEnd"/>
            <w:r>
              <w:rPr>
                <w:rFonts w:ascii="Arial" w:hAnsi="Arial" w:cs="Arial"/>
                <w:color w:val="000000"/>
                <w:position w:val="-2"/>
                <w:sz w:val="18"/>
                <w:szCs w:val="18"/>
              </w:rPr>
              <w:t xml:space="preserve">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7276B1" w14:paraId="0D4158B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DF0E4" w14:textId="77777777" w:rsidR="007276B1" w:rsidRDefault="002E719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1F2228" w14:textId="77777777" w:rsidR="007276B1" w:rsidRDefault="002E719F">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46E55BD" w14:textId="77777777" w:rsidR="007276B1" w:rsidRDefault="002E719F">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37DBFB38" w14:textId="77777777" w:rsidR="007276B1" w:rsidRDefault="002E719F">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7276B1" w14:paraId="5986AF5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F5B90E" w14:textId="77777777" w:rsidR="007276B1" w:rsidRDefault="002E719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C90DA0" w14:textId="77777777" w:rsidR="007276B1" w:rsidRDefault="002E719F">
            <w:pPr>
              <w:spacing w:before="135" w:after="135"/>
              <w:jc w:val="both"/>
              <w:textAlignment w:val="center"/>
            </w:pPr>
            <w:r>
              <w:rPr>
                <w:rFonts w:ascii="Arial" w:hAnsi="Arial" w:cs="Arial"/>
                <w:color w:val="000000"/>
                <w:position w:val="-2"/>
                <w:sz w:val="18"/>
                <w:szCs w:val="18"/>
              </w:rPr>
              <w:t>MORAJO izpolnjevati pogoj</w:t>
            </w:r>
          </w:p>
          <w:p w14:paraId="631C8E29" w14:textId="77777777" w:rsidR="007276B1" w:rsidRDefault="002E719F">
            <w:pPr>
              <w:spacing w:before="135" w:after="135"/>
              <w:jc w:val="both"/>
              <w:textAlignment w:val="center"/>
            </w:pPr>
            <w:r>
              <w:rPr>
                <w:rFonts w:ascii="Arial" w:hAnsi="Arial" w:cs="Arial"/>
                <w:color w:val="000000"/>
                <w:position w:val="-2"/>
                <w:sz w:val="18"/>
                <w:szCs w:val="18"/>
              </w:rPr>
              <w:t>Velja enako kot za vodilnega partnerja.</w:t>
            </w:r>
          </w:p>
        </w:tc>
      </w:tr>
      <w:tr w:rsidR="007276B1" w14:paraId="4DC47E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01340F" w14:textId="77777777" w:rsidR="007276B1" w:rsidRDefault="002E719F">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36F7AC" w14:textId="77777777" w:rsidR="007276B1" w:rsidRDefault="002E719F">
            <w:pPr>
              <w:spacing w:before="135" w:after="135"/>
              <w:jc w:val="both"/>
              <w:textAlignment w:val="center"/>
            </w:pPr>
            <w:r>
              <w:rPr>
                <w:rFonts w:ascii="Arial" w:hAnsi="Arial" w:cs="Arial"/>
                <w:color w:val="000000"/>
                <w:position w:val="-2"/>
                <w:sz w:val="18"/>
                <w:szCs w:val="18"/>
              </w:rPr>
              <w:t>MORAJO izpolnjevati pogoj</w:t>
            </w:r>
          </w:p>
          <w:p w14:paraId="33C83B41" w14:textId="77777777" w:rsidR="007276B1" w:rsidRDefault="002E719F">
            <w:pPr>
              <w:spacing w:before="135" w:after="135"/>
              <w:jc w:val="both"/>
              <w:textAlignment w:val="center"/>
            </w:pPr>
            <w:r>
              <w:rPr>
                <w:rFonts w:ascii="Arial" w:hAnsi="Arial" w:cs="Arial"/>
                <w:color w:val="000000"/>
                <w:position w:val="-2"/>
                <w:sz w:val="18"/>
                <w:szCs w:val="18"/>
              </w:rPr>
              <w:t>Velja enako kot za ponudnika.</w:t>
            </w:r>
          </w:p>
          <w:p w14:paraId="2396082D" w14:textId="77777777" w:rsidR="007276B1" w:rsidRDefault="002E719F">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0642C571" w14:textId="77777777" w:rsidR="007276B1" w:rsidRDefault="007276B1"/>
    <w:tbl>
      <w:tblPr>
        <w:tblStyle w:val="NormalTablePHPDOCX"/>
        <w:tblW w:w="9300" w:type="dxa"/>
        <w:tblInd w:w="108" w:type="dxa"/>
        <w:tblLook w:val="04A0" w:firstRow="1" w:lastRow="0" w:firstColumn="1" w:lastColumn="0" w:noHBand="0" w:noVBand="1"/>
      </w:tblPr>
      <w:tblGrid>
        <w:gridCol w:w="1860"/>
        <w:gridCol w:w="7440"/>
      </w:tblGrid>
      <w:tr w:rsidR="007276B1" w14:paraId="63D92D2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A9D3087" w14:textId="77777777" w:rsidR="007276B1" w:rsidRDefault="002E719F">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5B98E4" w14:textId="77777777" w:rsidR="007276B1" w:rsidRDefault="002E719F">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405213E" w14:textId="77777777" w:rsidR="007276B1" w:rsidRDefault="002E719F">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276B1" w14:paraId="72CD2C6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A50A28" w14:textId="77777777" w:rsidR="007276B1" w:rsidRDefault="002E719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8358BA" w14:textId="77777777" w:rsidR="007276B1" w:rsidRDefault="002E719F">
            <w:pPr>
              <w:spacing w:before="135" w:after="135"/>
              <w:jc w:val="both"/>
              <w:textAlignment w:val="center"/>
            </w:pPr>
            <w:r>
              <w:rPr>
                <w:rFonts w:ascii="Arial" w:hAnsi="Arial" w:cs="Arial"/>
                <w:color w:val="000000"/>
                <w:position w:val="-2"/>
                <w:sz w:val="18"/>
                <w:szCs w:val="18"/>
              </w:rPr>
              <w:t>Izpolnjen in podpisan Obrazec  KROVNA IZJAVA ali ESPD.</w:t>
            </w:r>
          </w:p>
          <w:p w14:paraId="4CEFBA40" w14:textId="77777777" w:rsidR="007276B1" w:rsidRDefault="002E719F">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23C90B8F" w14:textId="77777777" w:rsidR="007276B1" w:rsidRDefault="002E719F">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7276B1" w14:paraId="5F0B118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2DB294" w14:textId="77777777" w:rsidR="007276B1" w:rsidRDefault="002E719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28AA1D" w14:textId="77777777" w:rsidR="007276B1" w:rsidRDefault="002E719F">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B12E5EA" w14:textId="77777777" w:rsidR="007276B1" w:rsidRDefault="002E719F">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7276B1" w14:paraId="5D8640E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AB775A" w14:textId="77777777" w:rsidR="007276B1" w:rsidRDefault="002E719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0E8A58" w14:textId="77777777" w:rsidR="007276B1" w:rsidRDefault="002E719F">
            <w:pPr>
              <w:spacing w:before="135" w:after="135"/>
              <w:jc w:val="both"/>
              <w:textAlignment w:val="center"/>
            </w:pPr>
            <w:r>
              <w:rPr>
                <w:rFonts w:ascii="Arial" w:hAnsi="Arial" w:cs="Arial"/>
                <w:color w:val="000000"/>
                <w:position w:val="-2"/>
                <w:sz w:val="18"/>
                <w:szCs w:val="18"/>
              </w:rPr>
              <w:t>MORAJO izpolnjevati pogoj</w:t>
            </w:r>
          </w:p>
          <w:p w14:paraId="37DE12DC" w14:textId="77777777" w:rsidR="007276B1" w:rsidRDefault="002E719F">
            <w:pPr>
              <w:spacing w:before="135" w:after="135"/>
              <w:jc w:val="both"/>
              <w:textAlignment w:val="center"/>
            </w:pPr>
            <w:r>
              <w:rPr>
                <w:rFonts w:ascii="Arial" w:hAnsi="Arial" w:cs="Arial"/>
                <w:color w:val="000000"/>
                <w:position w:val="-2"/>
                <w:sz w:val="18"/>
                <w:szCs w:val="18"/>
              </w:rPr>
              <w:t>Izpolnjen in podpisan Obrazec  KROVNA IZJAVA.</w:t>
            </w:r>
          </w:p>
        </w:tc>
      </w:tr>
      <w:tr w:rsidR="007276B1" w14:paraId="441CA85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7607D0" w14:textId="77777777" w:rsidR="007276B1" w:rsidRDefault="002E719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167B20" w14:textId="77777777" w:rsidR="007276B1" w:rsidRDefault="002E719F">
            <w:pPr>
              <w:spacing w:before="135" w:after="135"/>
              <w:jc w:val="both"/>
              <w:textAlignment w:val="center"/>
            </w:pPr>
            <w:r>
              <w:rPr>
                <w:rFonts w:ascii="Arial" w:hAnsi="Arial" w:cs="Arial"/>
                <w:color w:val="000000"/>
                <w:position w:val="-2"/>
                <w:sz w:val="18"/>
                <w:szCs w:val="18"/>
              </w:rPr>
              <w:t>MORAJO izpolnjevati pogoj</w:t>
            </w:r>
          </w:p>
          <w:p w14:paraId="4A7E35D2" w14:textId="77777777" w:rsidR="007276B1" w:rsidRDefault="002E719F">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66E396CA" w14:textId="77777777" w:rsidR="007276B1" w:rsidRDefault="002E719F">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1A71D23E" w14:textId="77777777" w:rsidR="007276B1" w:rsidRDefault="007276B1"/>
    <w:tbl>
      <w:tblPr>
        <w:tblStyle w:val="NormalTablePHPDOCX"/>
        <w:tblW w:w="9300" w:type="dxa"/>
        <w:tblInd w:w="108" w:type="dxa"/>
        <w:tblLook w:val="04A0" w:firstRow="1" w:lastRow="0" w:firstColumn="1" w:lastColumn="0" w:noHBand="0" w:noVBand="1"/>
      </w:tblPr>
      <w:tblGrid>
        <w:gridCol w:w="1860"/>
        <w:gridCol w:w="7440"/>
      </w:tblGrid>
      <w:tr w:rsidR="007276B1" w14:paraId="202C0CE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B9B4B73" w14:textId="77777777" w:rsidR="007276B1" w:rsidRDefault="002E719F">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AA33B9" w14:textId="77777777" w:rsidR="007276B1" w:rsidRDefault="002E719F">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2F8F1BD8" w14:textId="77777777" w:rsidR="007276B1" w:rsidRDefault="002E719F">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276B1" w14:paraId="05B627D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8C9AC" w14:textId="77777777" w:rsidR="007276B1" w:rsidRDefault="002E719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5DA2B3" w14:textId="77777777" w:rsidR="007276B1" w:rsidRDefault="002E719F">
            <w:pPr>
              <w:spacing w:before="135" w:after="135"/>
              <w:jc w:val="both"/>
              <w:textAlignment w:val="center"/>
            </w:pPr>
            <w:r>
              <w:rPr>
                <w:rFonts w:ascii="Arial" w:hAnsi="Arial" w:cs="Arial"/>
                <w:color w:val="000000"/>
                <w:position w:val="-2"/>
                <w:sz w:val="18"/>
                <w:szCs w:val="18"/>
              </w:rPr>
              <w:t>Izpolnjen in podpisan Obrazec  KROVNA IZJAVA ali ESPD.</w:t>
            </w:r>
          </w:p>
          <w:p w14:paraId="0E37975B" w14:textId="77777777" w:rsidR="007276B1" w:rsidRDefault="002E719F">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7276B1" w14:paraId="0E9457F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245720" w14:textId="77777777" w:rsidR="007276B1" w:rsidRDefault="002E719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2F3A8B" w14:textId="77777777" w:rsidR="007276B1" w:rsidRDefault="002E719F">
            <w:pPr>
              <w:jc w:val="both"/>
              <w:textAlignment w:val="center"/>
            </w:pPr>
            <w:r>
              <w:rPr>
                <w:rFonts w:ascii="Arial" w:hAnsi="Arial" w:cs="Arial"/>
                <w:color w:val="000000"/>
                <w:position w:val="-2"/>
                <w:sz w:val="18"/>
                <w:szCs w:val="18"/>
              </w:rPr>
              <w:t> </w:t>
            </w:r>
          </w:p>
          <w:p w14:paraId="5FE5D11E" w14:textId="77777777" w:rsidR="007276B1" w:rsidRDefault="002E719F">
            <w:r>
              <w:rPr>
                <w:rFonts w:ascii="Arial" w:hAnsi="Arial" w:cs="Arial"/>
                <w:color w:val="000000"/>
                <w:position w:val="-2"/>
                <w:sz w:val="18"/>
                <w:szCs w:val="18"/>
              </w:rPr>
              <w:t xml:space="preserve"> /</w:t>
            </w:r>
          </w:p>
        </w:tc>
      </w:tr>
      <w:tr w:rsidR="007276B1" w14:paraId="483CB7A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EB5E7" w14:textId="77777777" w:rsidR="007276B1" w:rsidRDefault="002E719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955AB4" w14:textId="77777777" w:rsidR="007276B1" w:rsidRDefault="002E719F">
            <w:pPr>
              <w:spacing w:before="135" w:after="135"/>
              <w:jc w:val="both"/>
              <w:textAlignment w:val="center"/>
            </w:pPr>
            <w:r>
              <w:rPr>
                <w:rFonts w:ascii="Arial" w:hAnsi="Arial" w:cs="Arial"/>
                <w:color w:val="000000"/>
                <w:position w:val="-2"/>
                <w:sz w:val="18"/>
                <w:szCs w:val="18"/>
              </w:rPr>
              <w:t>MORAJO izpolnjevati pogoj</w:t>
            </w:r>
          </w:p>
          <w:p w14:paraId="6DC56190" w14:textId="77777777" w:rsidR="007276B1" w:rsidRDefault="002E719F">
            <w:pPr>
              <w:spacing w:before="135" w:after="135"/>
              <w:jc w:val="both"/>
              <w:textAlignment w:val="center"/>
            </w:pPr>
            <w:r>
              <w:rPr>
                <w:rFonts w:ascii="Arial" w:hAnsi="Arial" w:cs="Arial"/>
                <w:color w:val="000000"/>
                <w:position w:val="-2"/>
                <w:sz w:val="18"/>
                <w:szCs w:val="18"/>
              </w:rPr>
              <w:t>Izpolnjen in podpisan Obrazec  KROVNA IZJAVA.</w:t>
            </w:r>
          </w:p>
        </w:tc>
      </w:tr>
      <w:tr w:rsidR="007276B1" w14:paraId="7C9DD9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5ED364" w14:textId="77777777" w:rsidR="007276B1" w:rsidRDefault="002E719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E08CFA" w14:textId="77777777" w:rsidR="007276B1" w:rsidRDefault="002E719F">
            <w:pPr>
              <w:spacing w:before="135" w:after="135"/>
              <w:jc w:val="both"/>
              <w:textAlignment w:val="center"/>
            </w:pPr>
            <w:r>
              <w:rPr>
                <w:rFonts w:ascii="Arial" w:hAnsi="Arial" w:cs="Arial"/>
                <w:color w:val="000000"/>
                <w:position w:val="-2"/>
                <w:sz w:val="18"/>
                <w:szCs w:val="18"/>
              </w:rPr>
              <w:t>MORAJO izpolnjevati pogoj</w:t>
            </w:r>
          </w:p>
          <w:p w14:paraId="0D8D3102" w14:textId="77777777" w:rsidR="007276B1" w:rsidRDefault="002E719F">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4EB06039" w14:textId="77777777" w:rsidR="007276B1" w:rsidRDefault="007276B1"/>
    <w:tbl>
      <w:tblPr>
        <w:tblStyle w:val="NormalTablePHPDOCX"/>
        <w:tblW w:w="9300" w:type="dxa"/>
        <w:tblInd w:w="108" w:type="dxa"/>
        <w:tblLook w:val="04A0" w:firstRow="1" w:lastRow="0" w:firstColumn="1" w:lastColumn="0" w:noHBand="0" w:noVBand="1"/>
      </w:tblPr>
      <w:tblGrid>
        <w:gridCol w:w="1860"/>
        <w:gridCol w:w="7440"/>
      </w:tblGrid>
      <w:tr w:rsidR="007276B1" w14:paraId="78B28DE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F684EBC" w14:textId="77777777" w:rsidR="007276B1" w:rsidRDefault="002E719F">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A16EF1" w14:textId="77777777" w:rsidR="007276B1" w:rsidRDefault="002E719F">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F29FBED" w14:textId="77777777" w:rsidR="007276B1" w:rsidRDefault="002E719F">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276B1" w14:paraId="140CCF1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FB032D" w14:textId="77777777" w:rsidR="007276B1" w:rsidRDefault="002E719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5C5F7" w14:textId="77777777" w:rsidR="007276B1" w:rsidRDefault="002E719F">
            <w:pPr>
              <w:spacing w:before="135" w:after="135"/>
              <w:jc w:val="both"/>
              <w:textAlignment w:val="center"/>
            </w:pPr>
            <w:r>
              <w:rPr>
                <w:rFonts w:ascii="Arial" w:hAnsi="Arial" w:cs="Arial"/>
                <w:color w:val="000000"/>
                <w:position w:val="-2"/>
                <w:sz w:val="18"/>
                <w:szCs w:val="18"/>
              </w:rPr>
              <w:t>Izpolnjen in podpisan Obrazec  KROVNA IZJAVA ali ESPD.</w:t>
            </w:r>
          </w:p>
          <w:p w14:paraId="44786EDF" w14:textId="77777777" w:rsidR="007276B1" w:rsidRDefault="002E719F">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5B422831" w14:textId="77777777" w:rsidR="007276B1" w:rsidRDefault="002E719F">
            <w:pPr>
              <w:spacing w:before="135" w:after="135"/>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7276B1" w14:paraId="0CE295C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70B543" w14:textId="77777777" w:rsidR="007276B1" w:rsidRDefault="002E719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E6AF5E" w14:textId="77777777" w:rsidR="007276B1" w:rsidRDefault="002E719F">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w:t>
            </w:r>
            <w:r>
              <w:rPr>
                <w:rFonts w:ascii="Arial" w:hAnsi="Arial" w:cs="Arial"/>
                <w:color w:val="000000"/>
                <w:position w:val="-2"/>
                <w:sz w:val="18"/>
                <w:szCs w:val="18"/>
              </w:rPr>
              <w:lastRenderedPageBreak/>
              <w:t>trgovinsko organizacijo v matični državi te osebe ali v državi, v kateri ima sedež gospodarski subjekt.</w:t>
            </w:r>
          </w:p>
        </w:tc>
      </w:tr>
      <w:tr w:rsidR="007276B1" w14:paraId="5DC833F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99751E" w14:textId="77777777" w:rsidR="007276B1" w:rsidRDefault="002E719F">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2F0112" w14:textId="77777777" w:rsidR="007276B1" w:rsidRDefault="002E719F">
            <w:pPr>
              <w:spacing w:before="135" w:after="135"/>
              <w:jc w:val="both"/>
              <w:textAlignment w:val="center"/>
            </w:pPr>
            <w:r>
              <w:rPr>
                <w:rFonts w:ascii="Arial" w:hAnsi="Arial" w:cs="Arial"/>
                <w:color w:val="000000"/>
                <w:position w:val="-2"/>
                <w:sz w:val="18"/>
                <w:szCs w:val="18"/>
              </w:rPr>
              <w:t>MORAJO izpolnjevati pogoj</w:t>
            </w:r>
          </w:p>
          <w:p w14:paraId="1B491570" w14:textId="77777777" w:rsidR="007276B1" w:rsidRDefault="002E719F">
            <w:pPr>
              <w:spacing w:before="135" w:after="135"/>
              <w:jc w:val="both"/>
              <w:textAlignment w:val="center"/>
            </w:pPr>
            <w:r>
              <w:rPr>
                <w:rFonts w:ascii="Arial" w:hAnsi="Arial" w:cs="Arial"/>
                <w:color w:val="000000"/>
                <w:position w:val="-2"/>
                <w:sz w:val="18"/>
                <w:szCs w:val="18"/>
              </w:rPr>
              <w:t>Izpolnjen in podpisan Obrazec  KROVNA IZJAVA.</w:t>
            </w:r>
          </w:p>
        </w:tc>
      </w:tr>
      <w:tr w:rsidR="007276B1" w14:paraId="1B05408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7D7E9D" w14:textId="77777777" w:rsidR="007276B1" w:rsidRDefault="002E719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6F339D" w14:textId="77777777" w:rsidR="007276B1" w:rsidRDefault="002E719F">
            <w:pPr>
              <w:spacing w:before="135" w:after="135"/>
              <w:jc w:val="both"/>
              <w:textAlignment w:val="center"/>
            </w:pPr>
            <w:r>
              <w:rPr>
                <w:rFonts w:ascii="Arial" w:hAnsi="Arial" w:cs="Arial"/>
                <w:color w:val="000000"/>
                <w:position w:val="-2"/>
                <w:sz w:val="18"/>
                <w:szCs w:val="18"/>
              </w:rPr>
              <w:t>MORAJO izpolnjevati pogoj</w:t>
            </w:r>
          </w:p>
          <w:p w14:paraId="6E1BDB0F" w14:textId="77777777" w:rsidR="007276B1" w:rsidRDefault="002E719F">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3DAFC429" w14:textId="77777777" w:rsidR="007276B1" w:rsidRDefault="002E719F">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3389102D" w14:textId="77777777" w:rsidR="007276B1" w:rsidRDefault="007276B1"/>
    <w:tbl>
      <w:tblPr>
        <w:tblStyle w:val="NormalTablePHPDOCX"/>
        <w:tblW w:w="2500" w:type="pct"/>
        <w:tblInd w:w="108" w:type="dxa"/>
        <w:tblLook w:val="04A0" w:firstRow="1" w:lastRow="0" w:firstColumn="1" w:lastColumn="0" w:noHBand="0" w:noVBand="1"/>
      </w:tblPr>
      <w:tblGrid>
        <w:gridCol w:w="4504"/>
      </w:tblGrid>
      <w:tr w:rsidR="007276B1" w14:paraId="6CB7BE94"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2C3E4A5E" w14:textId="77777777" w:rsidR="007276B1" w:rsidRDefault="002E719F">
            <w:r>
              <w:rPr>
                <w:rFonts w:ascii="Arial" w:hAnsi="Arial" w:cs="Arial"/>
                <w:color w:val="FFFFFF"/>
                <w:position w:val="-2"/>
                <w:sz w:val="18"/>
                <w:szCs w:val="18"/>
              </w:rPr>
              <w:t>Poslovna in finančna sposobnost</w:t>
            </w:r>
          </w:p>
        </w:tc>
      </w:tr>
    </w:tbl>
    <w:p w14:paraId="60172A13" w14:textId="77777777" w:rsidR="007276B1" w:rsidRDefault="007276B1"/>
    <w:tbl>
      <w:tblPr>
        <w:tblStyle w:val="NormalTablePHPDOCX"/>
        <w:tblW w:w="9300" w:type="dxa"/>
        <w:tblInd w:w="108" w:type="dxa"/>
        <w:tblLook w:val="04A0" w:firstRow="1" w:lastRow="0" w:firstColumn="1" w:lastColumn="0" w:noHBand="0" w:noVBand="1"/>
      </w:tblPr>
      <w:tblGrid>
        <w:gridCol w:w="1860"/>
        <w:gridCol w:w="7440"/>
      </w:tblGrid>
      <w:tr w:rsidR="007276B1" w14:paraId="07900EB9"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3B613E9" w14:textId="77777777" w:rsidR="007276B1" w:rsidRDefault="002E719F">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26B8E6" w14:textId="77777777" w:rsidR="007276B1" w:rsidRDefault="002E719F">
            <w:pPr>
              <w:spacing w:before="135" w:after="135"/>
              <w:jc w:val="both"/>
              <w:textAlignment w:val="center"/>
            </w:pPr>
            <w:r>
              <w:rPr>
                <w:rFonts w:ascii="Arial" w:hAnsi="Arial" w:cs="Arial"/>
                <w:color w:val="000000"/>
                <w:position w:val="-2"/>
                <w:sz w:val="18"/>
                <w:szCs w:val="18"/>
              </w:rPr>
              <w:t>Ponudnik mora biti vpisan v register poslovnih subjektov, ki opravljajo promet z medicinskimi pripomočki na debelo.</w:t>
            </w:r>
          </w:p>
        </w:tc>
      </w:tr>
      <w:tr w:rsidR="007276B1" w14:paraId="60746A6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918767" w14:textId="77777777" w:rsidR="007276B1" w:rsidRDefault="002E719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045D19" w14:textId="77777777" w:rsidR="007276B1" w:rsidRDefault="002E719F">
            <w:pPr>
              <w:spacing w:before="135" w:after="135"/>
              <w:jc w:val="both"/>
              <w:textAlignment w:val="center"/>
            </w:pPr>
            <w:r>
              <w:rPr>
                <w:rFonts w:ascii="Arial" w:hAnsi="Arial" w:cs="Arial"/>
                <w:color w:val="000000"/>
                <w:position w:val="-2"/>
                <w:sz w:val="18"/>
                <w:szCs w:val="18"/>
              </w:rPr>
              <w:t>Izpolnjen in podpisan Obrazec  KROVNA IZJAVA.</w:t>
            </w:r>
          </w:p>
        </w:tc>
      </w:tr>
      <w:tr w:rsidR="007276B1" w14:paraId="734304C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223DCA" w14:textId="77777777" w:rsidR="007276B1" w:rsidRDefault="002E719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A968D1" w14:textId="77777777" w:rsidR="007276B1" w:rsidRDefault="002E719F">
            <w:pPr>
              <w:jc w:val="both"/>
              <w:textAlignment w:val="center"/>
            </w:pPr>
            <w:r>
              <w:rPr>
                <w:rFonts w:ascii="Arial" w:hAnsi="Arial" w:cs="Arial"/>
                <w:color w:val="000000"/>
                <w:position w:val="-2"/>
                <w:sz w:val="18"/>
                <w:szCs w:val="18"/>
              </w:rPr>
              <w:t> </w:t>
            </w:r>
          </w:p>
          <w:p w14:paraId="5F26EC45" w14:textId="77777777" w:rsidR="007276B1" w:rsidRDefault="002E719F">
            <w:r>
              <w:rPr>
                <w:rFonts w:ascii="Arial" w:hAnsi="Arial" w:cs="Arial"/>
                <w:color w:val="000000"/>
                <w:position w:val="-2"/>
                <w:sz w:val="18"/>
                <w:szCs w:val="18"/>
              </w:rPr>
              <w:t xml:space="preserve"> /</w:t>
            </w:r>
          </w:p>
        </w:tc>
      </w:tr>
      <w:tr w:rsidR="007276B1" w14:paraId="28FEB8A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1C48B2" w14:textId="77777777" w:rsidR="007276B1" w:rsidRDefault="002E719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1DCA39" w14:textId="77777777" w:rsidR="007276B1" w:rsidRDefault="002E719F">
            <w:pPr>
              <w:spacing w:before="135" w:after="135"/>
              <w:jc w:val="both"/>
              <w:textAlignment w:val="center"/>
            </w:pPr>
            <w:r>
              <w:rPr>
                <w:rFonts w:ascii="Arial" w:hAnsi="Arial" w:cs="Arial"/>
                <w:color w:val="000000"/>
                <w:position w:val="-2"/>
                <w:sz w:val="18"/>
                <w:szCs w:val="18"/>
              </w:rPr>
              <w:t>MORAJO izpolnjevati pogoj</w:t>
            </w:r>
          </w:p>
          <w:p w14:paraId="1EE3ECC3" w14:textId="77777777" w:rsidR="007276B1" w:rsidRDefault="002E719F">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7276B1" w14:paraId="7D8BB6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FEA0E7" w14:textId="77777777" w:rsidR="007276B1" w:rsidRDefault="002E719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6FADA4" w14:textId="77777777" w:rsidR="007276B1" w:rsidRDefault="002E719F">
            <w:pPr>
              <w:spacing w:before="135" w:after="135"/>
              <w:jc w:val="both"/>
              <w:textAlignment w:val="center"/>
            </w:pPr>
            <w:r>
              <w:rPr>
                <w:rFonts w:ascii="Arial" w:hAnsi="Arial" w:cs="Arial"/>
                <w:color w:val="000000"/>
                <w:position w:val="-2"/>
                <w:sz w:val="18"/>
                <w:szCs w:val="18"/>
              </w:rPr>
              <w:t>MORAJO izpolnjevati pogoj</w:t>
            </w:r>
          </w:p>
          <w:p w14:paraId="6C651962" w14:textId="77777777" w:rsidR="007276B1" w:rsidRDefault="002E719F">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14:paraId="73DC3DAB" w14:textId="77777777" w:rsidR="007276B1" w:rsidRDefault="007276B1"/>
    <w:tbl>
      <w:tblPr>
        <w:tblStyle w:val="NormalTablePHPDOCX"/>
        <w:tblW w:w="9300" w:type="dxa"/>
        <w:tblInd w:w="108" w:type="dxa"/>
        <w:tblLook w:val="04A0" w:firstRow="1" w:lastRow="0" w:firstColumn="1" w:lastColumn="0" w:noHBand="0" w:noVBand="1"/>
      </w:tblPr>
      <w:tblGrid>
        <w:gridCol w:w="1860"/>
        <w:gridCol w:w="7440"/>
      </w:tblGrid>
      <w:tr w:rsidR="007276B1" w14:paraId="69014D54"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336C9C5" w14:textId="77777777" w:rsidR="007276B1" w:rsidRDefault="002E719F">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E7861F" w14:textId="77777777" w:rsidR="007276B1" w:rsidRDefault="002E719F">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18114142" w14:textId="77777777" w:rsidR="007276B1" w:rsidRDefault="002E719F">
            <w:pPr>
              <w:spacing w:before="135" w:after="135"/>
              <w:jc w:val="both"/>
              <w:textAlignment w:val="center"/>
            </w:pPr>
            <w:proofErr w:type="spellStart"/>
            <w:r>
              <w:rPr>
                <w:rFonts w:ascii="Arial" w:hAnsi="Arial" w:cs="Arial"/>
                <w:color w:val="000000"/>
                <w:position w:val="-2"/>
                <w:sz w:val="18"/>
                <w:szCs w:val="18"/>
              </w:rPr>
              <w:lastRenderedPageBreak/>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7276B1" w14:paraId="1784FBC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006CE0" w14:textId="77777777" w:rsidR="007276B1" w:rsidRDefault="002E719F">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5DB3A8" w14:textId="77777777" w:rsidR="007276B1" w:rsidRDefault="002E719F">
            <w:pPr>
              <w:spacing w:before="135" w:after="135"/>
              <w:jc w:val="both"/>
              <w:textAlignment w:val="center"/>
            </w:pPr>
            <w:r>
              <w:rPr>
                <w:rFonts w:ascii="Arial" w:hAnsi="Arial" w:cs="Arial"/>
                <w:color w:val="000000"/>
                <w:position w:val="-2"/>
                <w:sz w:val="18"/>
                <w:szCs w:val="18"/>
              </w:rPr>
              <w:t>Izpolnjen in podpisan Obrazec  KROVNA IZJAVA.</w:t>
            </w:r>
          </w:p>
          <w:p w14:paraId="46C1E542" w14:textId="77777777" w:rsidR="007276B1" w:rsidRDefault="002E719F">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7276B1" w14:paraId="2542E9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BBE339" w14:textId="77777777" w:rsidR="007276B1" w:rsidRDefault="002E719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08EB0F" w14:textId="77777777" w:rsidR="007276B1" w:rsidRDefault="002E719F">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32E60C4" w14:textId="77777777" w:rsidR="007276B1" w:rsidRDefault="002E719F">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7276B1" w14:paraId="6D06955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F7BF50" w14:textId="77777777" w:rsidR="007276B1" w:rsidRDefault="002E719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731C61" w14:textId="77777777" w:rsidR="007276B1" w:rsidRDefault="002E719F">
            <w:pPr>
              <w:spacing w:before="135" w:after="135"/>
              <w:jc w:val="both"/>
              <w:textAlignment w:val="center"/>
            </w:pPr>
            <w:r>
              <w:rPr>
                <w:rFonts w:ascii="Arial" w:hAnsi="Arial" w:cs="Arial"/>
                <w:color w:val="000000"/>
                <w:position w:val="-2"/>
                <w:sz w:val="18"/>
                <w:szCs w:val="18"/>
              </w:rPr>
              <w:t>MORAJO izpolnjevati pogoj</w:t>
            </w:r>
          </w:p>
          <w:p w14:paraId="6C14978B" w14:textId="77777777" w:rsidR="007276B1" w:rsidRDefault="002E719F">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7276B1" w14:paraId="3FC55D0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9B654C" w14:textId="77777777" w:rsidR="007276B1" w:rsidRDefault="002E719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89EDD9" w14:textId="77777777" w:rsidR="007276B1" w:rsidRDefault="002E719F">
            <w:pPr>
              <w:spacing w:before="135" w:after="135"/>
              <w:jc w:val="both"/>
              <w:textAlignment w:val="center"/>
            </w:pPr>
            <w:r>
              <w:rPr>
                <w:rFonts w:ascii="Arial" w:hAnsi="Arial" w:cs="Arial"/>
                <w:color w:val="000000"/>
                <w:position w:val="-2"/>
                <w:sz w:val="18"/>
                <w:szCs w:val="18"/>
              </w:rPr>
              <w:t>MORAJO izpolnjevati pogoj</w:t>
            </w:r>
          </w:p>
          <w:p w14:paraId="4A76847C" w14:textId="77777777" w:rsidR="007276B1" w:rsidRDefault="002E719F">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118F3A3A" w14:textId="77777777" w:rsidR="007276B1" w:rsidRDefault="007276B1"/>
    <w:tbl>
      <w:tblPr>
        <w:tblStyle w:val="NormalTablePHPDOCX"/>
        <w:tblW w:w="9300" w:type="dxa"/>
        <w:tblInd w:w="108" w:type="dxa"/>
        <w:tblLook w:val="04A0" w:firstRow="1" w:lastRow="0" w:firstColumn="1" w:lastColumn="0" w:noHBand="0" w:noVBand="1"/>
      </w:tblPr>
      <w:tblGrid>
        <w:gridCol w:w="1860"/>
        <w:gridCol w:w="7440"/>
      </w:tblGrid>
      <w:tr w:rsidR="007276B1" w14:paraId="2C21C03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EB984A2" w14:textId="77777777" w:rsidR="007276B1" w:rsidRDefault="002E719F">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221237" w14:textId="77777777" w:rsidR="007276B1" w:rsidRDefault="002E719F">
            <w:pPr>
              <w:spacing w:before="135" w:after="135"/>
              <w:jc w:val="both"/>
              <w:textAlignment w:val="center"/>
            </w:pPr>
            <w:r>
              <w:rPr>
                <w:rFonts w:ascii="Arial" w:hAnsi="Arial" w:cs="Arial"/>
                <w:color w:val="000000"/>
                <w:position w:val="-2"/>
                <w:sz w:val="18"/>
                <w:szCs w:val="18"/>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 </w:t>
            </w:r>
          </w:p>
        </w:tc>
      </w:tr>
      <w:tr w:rsidR="007276B1" w14:paraId="5AA510E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D8D288" w14:textId="77777777" w:rsidR="007276B1" w:rsidRDefault="002E719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11743D" w14:textId="77777777" w:rsidR="007276B1" w:rsidRDefault="002E719F">
            <w:pPr>
              <w:spacing w:before="135" w:after="135"/>
              <w:jc w:val="both"/>
              <w:textAlignment w:val="center"/>
            </w:pPr>
            <w:r>
              <w:rPr>
                <w:rFonts w:ascii="Arial" w:hAnsi="Arial" w:cs="Arial"/>
                <w:color w:val="000000"/>
                <w:position w:val="-2"/>
                <w:sz w:val="18"/>
                <w:szCs w:val="18"/>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7276B1" w14:paraId="6A93409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6C929" w14:textId="77777777" w:rsidR="007276B1" w:rsidRDefault="002E719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DFEFCE" w14:textId="77777777" w:rsidR="007276B1" w:rsidRDefault="002E719F">
            <w:pPr>
              <w:jc w:val="both"/>
              <w:textAlignment w:val="center"/>
            </w:pPr>
            <w:r>
              <w:rPr>
                <w:rFonts w:ascii="Arial" w:hAnsi="Arial" w:cs="Arial"/>
                <w:color w:val="000000"/>
                <w:position w:val="-2"/>
                <w:sz w:val="18"/>
                <w:szCs w:val="18"/>
              </w:rPr>
              <w:t> </w:t>
            </w:r>
          </w:p>
          <w:p w14:paraId="33FF775F" w14:textId="77777777" w:rsidR="007276B1" w:rsidRDefault="002E719F">
            <w:r>
              <w:rPr>
                <w:rFonts w:ascii="Arial" w:hAnsi="Arial" w:cs="Arial"/>
                <w:color w:val="000000"/>
                <w:position w:val="-2"/>
                <w:sz w:val="18"/>
                <w:szCs w:val="18"/>
              </w:rPr>
              <w:t xml:space="preserve"> /</w:t>
            </w:r>
          </w:p>
        </w:tc>
      </w:tr>
      <w:tr w:rsidR="007276B1" w14:paraId="63D87C8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20D856" w14:textId="77777777" w:rsidR="007276B1" w:rsidRDefault="002E719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183708" w14:textId="77777777" w:rsidR="007276B1" w:rsidRDefault="002E719F">
            <w:pPr>
              <w:spacing w:before="135" w:after="135"/>
              <w:jc w:val="both"/>
              <w:textAlignment w:val="center"/>
            </w:pPr>
            <w:r>
              <w:rPr>
                <w:rFonts w:ascii="Arial" w:hAnsi="Arial" w:cs="Arial"/>
                <w:color w:val="000000"/>
                <w:position w:val="-2"/>
                <w:sz w:val="18"/>
                <w:szCs w:val="18"/>
              </w:rPr>
              <w:t>MORAJO izpolnjevati pogoj</w:t>
            </w:r>
          </w:p>
          <w:p w14:paraId="6503F4F0" w14:textId="77777777" w:rsidR="007276B1" w:rsidRDefault="002E719F">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7276B1" w14:paraId="1E55E25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2DD249" w14:textId="77777777" w:rsidR="007276B1" w:rsidRDefault="002E719F">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E8F771" w14:textId="77777777" w:rsidR="007276B1" w:rsidRDefault="002E719F">
            <w:pPr>
              <w:spacing w:before="135" w:after="135"/>
              <w:jc w:val="both"/>
              <w:textAlignment w:val="center"/>
            </w:pPr>
            <w:r>
              <w:rPr>
                <w:rFonts w:ascii="Arial" w:hAnsi="Arial" w:cs="Arial"/>
                <w:color w:val="000000"/>
                <w:position w:val="-2"/>
                <w:sz w:val="18"/>
                <w:szCs w:val="18"/>
              </w:rPr>
              <w:t>MORAJO izpolnjevati pogoj</w:t>
            </w:r>
          </w:p>
          <w:p w14:paraId="77695103" w14:textId="77777777" w:rsidR="007276B1" w:rsidRDefault="002E719F">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14:paraId="5FD80B93" w14:textId="77777777" w:rsidR="007276B1" w:rsidRDefault="007276B1"/>
    <w:tbl>
      <w:tblPr>
        <w:tblStyle w:val="NormalTablePHPDOCX"/>
        <w:tblW w:w="2500" w:type="pct"/>
        <w:tblInd w:w="108" w:type="dxa"/>
        <w:tblLook w:val="04A0" w:firstRow="1" w:lastRow="0" w:firstColumn="1" w:lastColumn="0" w:noHBand="0" w:noVBand="1"/>
      </w:tblPr>
      <w:tblGrid>
        <w:gridCol w:w="4504"/>
      </w:tblGrid>
      <w:tr w:rsidR="007276B1" w14:paraId="1C7F7E53"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7E40F18C" w14:textId="77777777" w:rsidR="007276B1" w:rsidRDefault="002E719F">
            <w:r>
              <w:rPr>
                <w:rFonts w:ascii="Arial" w:hAnsi="Arial" w:cs="Arial"/>
                <w:color w:val="FFFFFF"/>
                <w:position w:val="-2"/>
                <w:sz w:val="18"/>
                <w:szCs w:val="18"/>
              </w:rPr>
              <w:t>Tehnična sposobnost</w:t>
            </w:r>
          </w:p>
        </w:tc>
      </w:tr>
    </w:tbl>
    <w:p w14:paraId="621DF05F" w14:textId="77777777" w:rsidR="007276B1" w:rsidRDefault="007276B1"/>
    <w:tbl>
      <w:tblPr>
        <w:tblStyle w:val="NormalTablePHPDOCX"/>
        <w:tblW w:w="9300" w:type="dxa"/>
        <w:tblInd w:w="108" w:type="dxa"/>
        <w:tblLook w:val="04A0" w:firstRow="1" w:lastRow="0" w:firstColumn="1" w:lastColumn="0" w:noHBand="0" w:noVBand="1"/>
      </w:tblPr>
      <w:tblGrid>
        <w:gridCol w:w="1860"/>
        <w:gridCol w:w="7440"/>
      </w:tblGrid>
      <w:tr w:rsidR="007276B1" w14:paraId="63CFC5FE"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19B4B86" w14:textId="77777777" w:rsidR="007276B1" w:rsidRDefault="002E719F">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AD1372" w14:textId="77777777" w:rsidR="007276B1" w:rsidRDefault="002E719F">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p>
        </w:tc>
      </w:tr>
      <w:tr w:rsidR="007276B1" w14:paraId="008236E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EB895A" w14:textId="77777777" w:rsidR="007276B1" w:rsidRDefault="002E719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0100A2" w14:textId="77777777" w:rsidR="007276B1" w:rsidRDefault="002E719F">
            <w:pPr>
              <w:spacing w:before="135" w:after="135"/>
              <w:jc w:val="both"/>
              <w:textAlignment w:val="center"/>
            </w:pPr>
            <w:r>
              <w:rPr>
                <w:rFonts w:ascii="Arial" w:hAnsi="Arial" w:cs="Arial"/>
                <w:color w:val="000000"/>
                <w:position w:val="-2"/>
                <w:sz w:val="18"/>
                <w:szCs w:val="18"/>
              </w:rPr>
              <w:t xml:space="preserve">Izjava ponudnika (obrazec Krovna izjava) in priloge iz katerih je razvidno, da blago izpolnjuje vse strokovne zahteve naročnika: opisi blaga, </w:t>
            </w:r>
            <w:proofErr w:type="spellStart"/>
            <w:r>
              <w:rPr>
                <w:rFonts w:ascii="Arial" w:hAnsi="Arial" w:cs="Arial"/>
                <w:color w:val="000000"/>
                <w:position w:val="-2"/>
                <w:sz w:val="18"/>
                <w:szCs w:val="18"/>
              </w:rPr>
              <w:t>prospektni</w:t>
            </w:r>
            <w:proofErr w:type="spellEnd"/>
            <w:r>
              <w:rPr>
                <w:rFonts w:ascii="Arial" w:hAnsi="Arial" w:cs="Arial"/>
                <w:color w:val="000000"/>
                <w:position w:val="-2"/>
                <w:sz w:val="18"/>
                <w:szCs w:val="18"/>
              </w:rPr>
              <w:t xml:space="preserve"> material in tehnična dokumentacija v slovenskem jeziku ali angleškem jeziku iz  katere bodo jasno razvidne vse strokovno tehnične karakteristike ponujenega blaga, ki izhajajo iz naročnikovih strokovnih zahtev. V kolikor je </w:t>
            </w:r>
            <w:proofErr w:type="spellStart"/>
            <w:r>
              <w:rPr>
                <w:rFonts w:ascii="Arial" w:hAnsi="Arial" w:cs="Arial"/>
                <w:color w:val="000000"/>
                <w:position w:val="-2"/>
                <w:sz w:val="18"/>
                <w:szCs w:val="18"/>
              </w:rPr>
              <w:t>prospektni</w:t>
            </w:r>
            <w:proofErr w:type="spellEnd"/>
            <w:r>
              <w:rPr>
                <w:rFonts w:ascii="Arial" w:hAnsi="Arial" w:cs="Arial"/>
                <w:color w:val="000000"/>
                <w:position w:val="-2"/>
                <w:sz w:val="18"/>
                <w:szCs w:val="18"/>
              </w:rPr>
              <w:t xml:space="preserve"> material v angleškem jeziku in iz njega niso razvidne vse zahtevane karakteristike ponujenega blaga je potrebno predložiti še lasten opis v slovenskem jeziku. Obvezno pa je potrebno priložiti opis v slovenskem jeziku v kolikor pri ponudniku ne obstaja </w:t>
            </w:r>
            <w:proofErr w:type="spellStart"/>
            <w:r>
              <w:rPr>
                <w:rFonts w:ascii="Arial" w:hAnsi="Arial" w:cs="Arial"/>
                <w:color w:val="000000"/>
                <w:position w:val="-2"/>
                <w:sz w:val="18"/>
                <w:szCs w:val="18"/>
              </w:rPr>
              <w:t>prospektni</w:t>
            </w:r>
            <w:proofErr w:type="spellEnd"/>
            <w:r>
              <w:rPr>
                <w:rFonts w:ascii="Arial" w:hAnsi="Arial" w:cs="Arial"/>
                <w:color w:val="000000"/>
                <w:position w:val="-2"/>
                <w:sz w:val="18"/>
                <w:szCs w:val="18"/>
              </w:rPr>
              <w:t xml:space="preserve"> material v slovenskem ali angleškem jeziku.</w:t>
            </w:r>
          </w:p>
        </w:tc>
      </w:tr>
      <w:tr w:rsidR="007276B1" w14:paraId="1061EE9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FD1B2" w14:textId="77777777" w:rsidR="007276B1" w:rsidRDefault="002E719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9C547C" w14:textId="77777777" w:rsidR="007276B1" w:rsidRDefault="002E719F">
            <w:pPr>
              <w:spacing w:before="135" w:after="135"/>
              <w:jc w:val="both"/>
              <w:textAlignment w:val="center"/>
            </w:pPr>
            <w:r>
              <w:rPr>
                <w:rFonts w:ascii="Arial" w:hAnsi="Arial" w:cs="Arial"/>
                <w:color w:val="000000"/>
                <w:position w:val="-2"/>
                <w:sz w:val="18"/>
                <w:szCs w:val="18"/>
              </w:rPr>
              <w:t xml:space="preserve">Opisi blaga in/ali </w:t>
            </w:r>
            <w:proofErr w:type="spellStart"/>
            <w:r>
              <w:rPr>
                <w:rFonts w:ascii="Arial" w:hAnsi="Arial" w:cs="Arial"/>
                <w:color w:val="000000"/>
                <w:position w:val="-2"/>
                <w:sz w:val="18"/>
                <w:szCs w:val="18"/>
              </w:rPr>
              <w:t>prospektno</w:t>
            </w:r>
            <w:proofErr w:type="spellEnd"/>
            <w:r>
              <w:rPr>
                <w:rFonts w:ascii="Arial" w:hAnsi="Arial" w:cs="Arial"/>
                <w:color w:val="000000"/>
                <w:position w:val="-2"/>
                <w:sz w:val="18"/>
                <w:szCs w:val="18"/>
              </w:rPr>
              <w:t xml:space="preserve"> tehnična dokumentacija mora biti označena: </w:t>
            </w:r>
            <w:proofErr w:type="spellStart"/>
            <w:r>
              <w:rPr>
                <w:rFonts w:ascii="Arial" w:hAnsi="Arial" w:cs="Arial"/>
                <w:color w:val="000000"/>
                <w:position w:val="-2"/>
                <w:sz w:val="18"/>
                <w:szCs w:val="18"/>
              </w:rPr>
              <w:t>sklop.podsklop</w:t>
            </w:r>
            <w:proofErr w:type="spellEnd"/>
            <w:r>
              <w:rPr>
                <w:rFonts w:ascii="Arial" w:hAnsi="Arial" w:cs="Arial"/>
                <w:color w:val="000000"/>
                <w:position w:val="-2"/>
                <w:sz w:val="18"/>
                <w:szCs w:val="18"/>
              </w:rPr>
              <w:t>/</w:t>
            </w:r>
            <w:proofErr w:type="spellStart"/>
            <w:r>
              <w:rPr>
                <w:rFonts w:ascii="Arial" w:hAnsi="Arial" w:cs="Arial"/>
                <w:color w:val="000000"/>
                <w:position w:val="-2"/>
                <w:sz w:val="18"/>
                <w:szCs w:val="18"/>
              </w:rPr>
              <w:t>zap</w:t>
            </w:r>
            <w:proofErr w:type="spellEnd"/>
            <w:r>
              <w:rPr>
                <w:rFonts w:ascii="Arial" w:hAnsi="Arial" w:cs="Arial"/>
                <w:color w:val="000000"/>
                <w:position w:val="-2"/>
                <w:sz w:val="18"/>
                <w:szCs w:val="18"/>
              </w:rPr>
              <w:t>. št. blaga in zložena v zaporedju kot je navedeno v Predračunu-seznamu razpisanega blaga.</w:t>
            </w:r>
          </w:p>
        </w:tc>
      </w:tr>
      <w:tr w:rsidR="007276B1" w14:paraId="01C48F5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0A7793" w14:textId="77777777" w:rsidR="007276B1" w:rsidRDefault="002E719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9A0F64" w14:textId="77777777" w:rsidR="007276B1" w:rsidRDefault="002E719F">
            <w:pPr>
              <w:spacing w:before="135" w:after="135"/>
              <w:jc w:val="both"/>
              <w:textAlignment w:val="center"/>
            </w:pPr>
            <w:r>
              <w:rPr>
                <w:rFonts w:ascii="Arial" w:hAnsi="Arial" w:cs="Arial"/>
                <w:color w:val="000000"/>
                <w:position w:val="-2"/>
                <w:sz w:val="18"/>
                <w:szCs w:val="18"/>
              </w:rPr>
              <w:t>MORAJO izpolnjevati pogoj</w:t>
            </w:r>
          </w:p>
          <w:p w14:paraId="054D4E61" w14:textId="77777777" w:rsidR="007276B1" w:rsidRDefault="002E719F">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7276B1" w14:paraId="5C6733A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BBEDF8" w14:textId="77777777" w:rsidR="007276B1" w:rsidRDefault="002E719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A53C7C" w14:textId="77777777" w:rsidR="007276B1" w:rsidRDefault="002E719F">
            <w:pPr>
              <w:spacing w:before="135" w:after="135"/>
              <w:jc w:val="both"/>
              <w:textAlignment w:val="center"/>
            </w:pPr>
            <w:r>
              <w:rPr>
                <w:rFonts w:ascii="Arial" w:hAnsi="Arial" w:cs="Arial"/>
                <w:color w:val="000000"/>
                <w:position w:val="-2"/>
                <w:sz w:val="18"/>
                <w:szCs w:val="18"/>
              </w:rPr>
              <w:t>MORAJO izpolnjevati pogoj</w:t>
            </w:r>
          </w:p>
          <w:p w14:paraId="5E0E0F20" w14:textId="77777777" w:rsidR="007276B1" w:rsidRDefault="002E719F">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14:paraId="7E35DB6B" w14:textId="77777777" w:rsidR="007276B1" w:rsidRDefault="007276B1"/>
    <w:tbl>
      <w:tblPr>
        <w:tblStyle w:val="NormalTablePHPDOCX"/>
        <w:tblW w:w="9300" w:type="dxa"/>
        <w:tblInd w:w="108" w:type="dxa"/>
        <w:tblLook w:val="04A0" w:firstRow="1" w:lastRow="0" w:firstColumn="1" w:lastColumn="0" w:noHBand="0" w:noVBand="1"/>
      </w:tblPr>
      <w:tblGrid>
        <w:gridCol w:w="1860"/>
        <w:gridCol w:w="7440"/>
      </w:tblGrid>
      <w:tr w:rsidR="007276B1" w14:paraId="0411DF6F"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32F8FD4" w14:textId="77777777" w:rsidR="007276B1" w:rsidRDefault="002E719F">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ADB0E1" w14:textId="77777777" w:rsidR="007276B1" w:rsidRDefault="002E719F">
            <w:pPr>
              <w:spacing w:before="135" w:after="135"/>
              <w:jc w:val="both"/>
              <w:textAlignment w:val="center"/>
            </w:pPr>
            <w:r>
              <w:rPr>
                <w:rFonts w:ascii="Arial" w:hAnsi="Arial" w:cs="Arial"/>
                <w:color w:val="000000"/>
                <w:position w:val="-2"/>
                <w:sz w:val="18"/>
                <w:szCs w:val="18"/>
              </w:rPr>
              <w:t>Velja za II. sklop:</w:t>
            </w:r>
          </w:p>
          <w:p w14:paraId="5C675AC3" w14:textId="77777777" w:rsidR="007276B1" w:rsidRDefault="002E719F">
            <w:pPr>
              <w:spacing w:before="135" w:after="135"/>
              <w:jc w:val="both"/>
              <w:textAlignment w:val="center"/>
            </w:pPr>
            <w:r>
              <w:rPr>
                <w:rFonts w:ascii="Arial" w:hAnsi="Arial" w:cs="Arial"/>
                <w:color w:val="000000"/>
                <w:position w:val="-2"/>
                <w:sz w:val="18"/>
                <w:szCs w:val="18"/>
              </w:rPr>
              <w:t>Da ob dobavah blaga zagotavlja opremljenost blaga tudi z dobavnico v elektronski obliki s podatki in v obliki, določeni s strani naročnika razvidnimi v Prilogi 2 (</w:t>
            </w:r>
            <w:proofErr w:type="spellStart"/>
            <w:r>
              <w:rPr>
                <w:rFonts w:ascii="Arial" w:hAnsi="Arial" w:cs="Arial"/>
                <w:color w:val="000000"/>
                <w:position w:val="-2"/>
                <w:sz w:val="18"/>
                <w:szCs w:val="18"/>
              </w:rPr>
              <w:t>pdf</w:t>
            </w:r>
            <w:proofErr w:type="spellEnd"/>
            <w:r>
              <w:rPr>
                <w:rFonts w:ascii="Arial" w:hAnsi="Arial" w:cs="Arial"/>
                <w:color w:val="000000"/>
                <w:position w:val="-2"/>
                <w:sz w:val="18"/>
                <w:szCs w:val="18"/>
              </w:rPr>
              <w:t xml:space="preserve"> datoteka: Format zapisa elektronske dobavnice - Struktura za prenos RACUNOV – DOBAVNIC). Elektronsko dobavnico mora ponudnik urediti v roku dveh mesecev po podpisu predmetne pogodbe.</w:t>
            </w:r>
          </w:p>
        </w:tc>
      </w:tr>
      <w:tr w:rsidR="007276B1" w14:paraId="6774D7D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561B8" w14:textId="77777777" w:rsidR="007276B1" w:rsidRDefault="002E719F">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7292C2" w14:textId="77777777" w:rsidR="007276B1" w:rsidRDefault="002E719F">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w:t>
            </w:r>
          </w:p>
        </w:tc>
      </w:tr>
      <w:tr w:rsidR="007276B1" w14:paraId="26D596B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8867BD" w14:textId="77777777" w:rsidR="007276B1" w:rsidRDefault="002E719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0065F8" w14:textId="77777777" w:rsidR="007276B1" w:rsidRDefault="002E719F">
            <w:pPr>
              <w:jc w:val="both"/>
              <w:textAlignment w:val="center"/>
            </w:pPr>
            <w:r>
              <w:rPr>
                <w:rFonts w:ascii="Arial" w:hAnsi="Arial" w:cs="Arial"/>
                <w:color w:val="000000"/>
                <w:position w:val="-2"/>
                <w:sz w:val="18"/>
                <w:szCs w:val="18"/>
              </w:rPr>
              <w:t> </w:t>
            </w:r>
          </w:p>
          <w:p w14:paraId="4E54D0A8" w14:textId="77777777" w:rsidR="007276B1" w:rsidRDefault="002E719F">
            <w:r>
              <w:rPr>
                <w:rFonts w:ascii="Arial" w:hAnsi="Arial" w:cs="Arial"/>
                <w:color w:val="000000"/>
                <w:position w:val="-2"/>
                <w:sz w:val="18"/>
                <w:szCs w:val="18"/>
              </w:rPr>
              <w:t xml:space="preserve"> /</w:t>
            </w:r>
          </w:p>
        </w:tc>
      </w:tr>
      <w:tr w:rsidR="007276B1" w14:paraId="6A8964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03FAF1" w14:textId="77777777" w:rsidR="007276B1" w:rsidRDefault="002E719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BED12F" w14:textId="77777777" w:rsidR="007276B1" w:rsidRDefault="002E719F">
            <w:pPr>
              <w:spacing w:before="135" w:after="135"/>
              <w:jc w:val="both"/>
              <w:textAlignment w:val="center"/>
            </w:pPr>
            <w:r>
              <w:rPr>
                <w:rFonts w:ascii="Arial" w:hAnsi="Arial" w:cs="Arial"/>
                <w:color w:val="000000"/>
                <w:position w:val="-2"/>
                <w:sz w:val="18"/>
                <w:szCs w:val="18"/>
              </w:rPr>
              <w:t>MORAJO izpolnjevati pogoj</w:t>
            </w:r>
          </w:p>
          <w:p w14:paraId="3D6BC5A0" w14:textId="77777777" w:rsidR="007276B1" w:rsidRDefault="002E719F">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7276B1" w14:paraId="1DDE45F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F04988" w14:textId="77777777" w:rsidR="007276B1" w:rsidRDefault="002E719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41C3EB" w14:textId="77777777" w:rsidR="007276B1" w:rsidRDefault="002E719F">
            <w:pPr>
              <w:spacing w:before="135" w:after="135"/>
              <w:jc w:val="both"/>
              <w:textAlignment w:val="center"/>
            </w:pPr>
            <w:r>
              <w:rPr>
                <w:rFonts w:ascii="Arial" w:hAnsi="Arial" w:cs="Arial"/>
                <w:color w:val="000000"/>
                <w:position w:val="-2"/>
                <w:sz w:val="18"/>
                <w:szCs w:val="18"/>
              </w:rPr>
              <w:t>MORAJO izpolnjevati pogoj</w:t>
            </w:r>
          </w:p>
          <w:p w14:paraId="0A05DC3A" w14:textId="77777777" w:rsidR="007276B1" w:rsidRDefault="002E719F">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14:paraId="732F8EC3" w14:textId="77777777" w:rsidR="007276B1" w:rsidRDefault="007276B1">
      <w:pPr>
        <w:sectPr w:rsidR="007276B1" w:rsidSect="00D931BF">
          <w:pgSz w:w="11906" w:h="16838"/>
          <w:pgMar w:top="1418" w:right="1418" w:bottom="1418" w:left="1418" w:header="567" w:footer="680" w:gutter="0"/>
          <w:cols w:space="708"/>
          <w:docGrid w:linePitch="360"/>
        </w:sectPr>
      </w:pPr>
    </w:p>
    <w:p w14:paraId="0284D437" w14:textId="77777777" w:rsidR="00D13F4E" w:rsidRPr="00141928" w:rsidRDefault="002E719F"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7276B1" w14:paraId="4625C5F8" w14:textId="77777777">
        <w:tc>
          <w:tcPr>
            <w:tcW w:w="0" w:type="auto"/>
            <w:shd w:val="clear" w:color="auto" w:fill="000000"/>
            <w:tcMar>
              <w:top w:w="150" w:type="dxa"/>
              <w:bottom w:w="150" w:type="dxa"/>
            </w:tcMar>
            <w:vAlign w:val="center"/>
          </w:tcPr>
          <w:p w14:paraId="3CCE01BF" w14:textId="77777777" w:rsidR="007276B1" w:rsidRDefault="002E719F">
            <w:pPr>
              <w:jc w:val="center"/>
            </w:pPr>
            <w:r>
              <w:rPr>
                <w:rFonts w:ascii="Arial" w:hAnsi="Arial" w:cs="Arial"/>
                <w:b/>
                <w:bCs/>
                <w:color w:val="FFFFFF"/>
                <w:position w:val="-2"/>
                <w:sz w:val="18"/>
                <w:szCs w:val="18"/>
                <w:shd w:val="clear" w:color="auto" w:fill="000000"/>
              </w:rPr>
              <w:t>Zavarovanje za dobro izvedbo</w:t>
            </w:r>
          </w:p>
        </w:tc>
      </w:tr>
    </w:tbl>
    <w:p w14:paraId="322893CF" w14:textId="77777777" w:rsidR="007276B1" w:rsidRDefault="002E719F">
      <w:pPr>
        <w:spacing w:before="225" w:after="225" w:line="240" w:lineRule="auto"/>
        <w:jc w:val="both"/>
      </w:pPr>
      <w:r>
        <w:rPr>
          <w:rFonts w:ascii="Arial" w:hAnsi="Arial" w:cs="Arial"/>
          <w:color w:val="000000"/>
          <w:sz w:val="18"/>
          <w:szCs w:val="18"/>
        </w:rPr>
        <w:t>Instrument zavarovanja: bančna garancija / kavcijsko zavarovanje, menica</w:t>
      </w:r>
    </w:p>
    <w:p w14:paraId="59BB486F" w14:textId="77777777" w:rsidR="007276B1" w:rsidRDefault="002E719F">
      <w:pPr>
        <w:spacing w:before="225" w:after="225" w:line="240" w:lineRule="auto"/>
        <w:jc w:val="both"/>
      </w:pPr>
      <w:r>
        <w:rPr>
          <w:rFonts w:ascii="Arial" w:hAnsi="Arial" w:cs="Arial"/>
          <w:color w:val="000000"/>
          <w:sz w:val="18"/>
          <w:szCs w:val="18"/>
        </w:rPr>
        <w:t>Višina zavarovanja: 10 % pogodbene vrednosti z DDV</w:t>
      </w:r>
    </w:p>
    <w:p w14:paraId="00D6BB2C" w14:textId="77777777" w:rsidR="007276B1" w:rsidRDefault="002E719F">
      <w:pPr>
        <w:spacing w:before="225" w:after="225" w:line="240" w:lineRule="auto"/>
        <w:jc w:val="both"/>
      </w:pPr>
      <w:r>
        <w:rPr>
          <w:rFonts w:ascii="Arial" w:hAnsi="Arial" w:cs="Arial"/>
          <w:color w:val="000000"/>
          <w:sz w:val="18"/>
          <w:szCs w:val="18"/>
        </w:rPr>
        <w:t>Čas veljavnosti: do izteka veljavnosti pogodbe za posamezno obdobje</w:t>
      </w:r>
    </w:p>
    <w:p w14:paraId="48D7293A" w14:textId="77777777" w:rsidR="007276B1" w:rsidRDefault="002E719F">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0155704A" w14:textId="77777777" w:rsidR="007276B1" w:rsidRDefault="002E719F">
      <w:pPr>
        <w:spacing w:before="225" w:after="225" w:line="240" w:lineRule="auto"/>
        <w:jc w:val="both"/>
      </w:pPr>
      <w:r>
        <w:rPr>
          <w:rFonts w:ascii="Arial" w:hAnsi="Arial" w:cs="Arial"/>
          <w:color w:val="000000"/>
          <w:sz w:val="18"/>
          <w:szCs w:val="18"/>
        </w:rPr>
        <w:t>V primeru, da bo skupna pogodbena vrednost pri posameznem izbranem ponudniku nižja ob 5.000 EUR z DDV, izbranemu ponudniku zavarovanja ne bo potrebno prilagati.</w:t>
      </w:r>
    </w:p>
    <w:p w14:paraId="45C17A22" w14:textId="77777777" w:rsidR="007276B1" w:rsidRDefault="007276B1">
      <w:pPr>
        <w:sectPr w:rsidR="007276B1" w:rsidSect="00D931BF">
          <w:pgSz w:w="11906" w:h="16838"/>
          <w:pgMar w:top="1418" w:right="1418" w:bottom="1418" w:left="1418" w:header="567" w:footer="680" w:gutter="0"/>
          <w:cols w:space="708"/>
          <w:docGrid w:linePitch="360"/>
        </w:sectPr>
      </w:pPr>
    </w:p>
    <w:p w14:paraId="2A774D7C" w14:textId="77777777" w:rsidR="00D13F4E" w:rsidRPr="00A207D9" w:rsidRDefault="002E719F"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3DE458E7" w14:textId="77777777" w:rsidR="00D13F4E" w:rsidRDefault="00D13F4E"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7276B1" w14:paraId="5936FAF8"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7C335B00" w14:textId="77777777" w:rsidR="007276B1" w:rsidRDefault="002E719F">
            <w:r>
              <w:rPr>
                <w:rFonts w:ascii="Arial" w:hAnsi="Arial" w:cs="Arial"/>
                <w:b/>
                <w:bCs/>
                <w:color w:val="000000"/>
                <w:position w:val="-2"/>
                <w:sz w:val="18"/>
                <w:szCs w:val="18"/>
                <w:shd w:val="clear" w:color="auto" w:fill="FFFFFF"/>
              </w:rPr>
              <w:t>Splošne specifikacije</w:t>
            </w:r>
          </w:p>
        </w:tc>
      </w:tr>
    </w:tbl>
    <w:p w14:paraId="2D46F28F" w14:textId="77777777" w:rsidR="007276B1" w:rsidRDefault="002E719F">
      <w:pPr>
        <w:spacing w:before="225" w:after="225" w:line="240" w:lineRule="auto"/>
        <w:jc w:val="both"/>
      </w:pPr>
      <w:r>
        <w:rPr>
          <w:rFonts w:ascii="Arial" w:hAnsi="Arial" w:cs="Arial"/>
          <w:color w:val="000000"/>
          <w:sz w:val="18"/>
          <w:szCs w:val="18"/>
        </w:rPr>
        <w:t>1. Vsi ponujeni medicinski pripomočki morajo biti v skladu:</w:t>
      </w:r>
    </w:p>
    <w:p w14:paraId="15D41219" w14:textId="77777777" w:rsidR="007276B1" w:rsidRDefault="002E719F">
      <w:pPr>
        <w:spacing w:before="225" w:after="225" w:line="240" w:lineRule="auto"/>
        <w:jc w:val="both"/>
      </w:pPr>
      <w:r>
        <w:rPr>
          <w:rFonts w:ascii="Arial" w:hAnsi="Arial" w:cs="Arial"/>
          <w:color w:val="000000"/>
          <w:sz w:val="18"/>
          <w:szCs w:val="18"/>
        </w:rPr>
        <w:t xml:space="preserve">- z določili Zakona o medicinskih pripomočkih (Uradni list RS, št. RS, št. 98/09 in 112/21-ZNUPZ; v nadaljevanju: </w:t>
      </w:r>
      <w:proofErr w:type="spellStart"/>
      <w:r>
        <w:rPr>
          <w:rFonts w:ascii="Arial" w:hAnsi="Arial" w:cs="Arial"/>
          <w:color w:val="000000"/>
          <w:sz w:val="18"/>
          <w:szCs w:val="18"/>
        </w:rPr>
        <w:t>ZMedPri</w:t>
      </w:r>
      <w:proofErr w:type="spellEnd"/>
      <w:r>
        <w:rPr>
          <w:rFonts w:ascii="Arial" w:hAnsi="Arial" w:cs="Arial"/>
          <w:color w:val="000000"/>
          <w:sz w:val="18"/>
          <w:szCs w:val="18"/>
        </w:rPr>
        <w:t>),</w:t>
      </w:r>
    </w:p>
    <w:p w14:paraId="03C6FAC3" w14:textId="77777777" w:rsidR="007276B1" w:rsidRDefault="002E719F">
      <w:pPr>
        <w:spacing w:before="225" w:after="225" w:line="240" w:lineRule="auto"/>
        <w:jc w:val="both"/>
      </w:pPr>
      <w:r>
        <w:rPr>
          <w:rFonts w:ascii="Arial" w:hAnsi="Arial" w:cs="Arial"/>
          <w:color w:val="000000"/>
          <w:sz w:val="18"/>
          <w:szCs w:val="18"/>
        </w:rPr>
        <w:t>- z določili Uredbe (EU) 2017/745 Evropskega parlamenta in Sveta z dne 5. aprila 2017 o medicinskih pripomočkih, spremembi Direktive 2001/83/ES, Uredbe (ES) št. 178/2002 in Uredbe (ES) št. 1223/2009 ter razveljavitvi direktiv Sveta 90/385/EGS in 93/42/EGS (UL L št. 117 z dne 5. 5. 2017; v nadaljevanju: MDR) ter Uredbe (EU) 2017/746 Evropskega parlamenta in Sveta z dne 5. aprila 2017 o in vitro medicinskih pripomočkih ter razveljavitvi direktive Sveta 98/79/ES in Sklepa Komisije 2010/227/EU (UL L št. 117 z dne 5. 5. 2017; v nadaljevanju: IVDR).</w:t>
      </w:r>
    </w:p>
    <w:p w14:paraId="038ECEBB" w14:textId="77777777" w:rsidR="007276B1" w:rsidRDefault="002E719F">
      <w:pPr>
        <w:spacing w:before="225" w:after="225" w:line="240" w:lineRule="auto"/>
        <w:jc w:val="both"/>
      </w:pPr>
      <w:r>
        <w:rPr>
          <w:rFonts w:ascii="Arial" w:hAnsi="Arial" w:cs="Arial"/>
          <w:color w:val="000000"/>
          <w:sz w:val="18"/>
          <w:szCs w:val="18"/>
        </w:rPr>
        <w:t>2. Vrste in količine razpisanega blaga so podane v Predračunu-seznamu razpisanega blaga. Razpisane količine so okvirne za obdobje enega leta.</w:t>
      </w:r>
    </w:p>
    <w:p w14:paraId="189D7EC7" w14:textId="77777777" w:rsidR="007276B1" w:rsidRDefault="002E719F">
      <w:pPr>
        <w:spacing w:before="225" w:after="225" w:line="240" w:lineRule="auto"/>
        <w:jc w:val="both"/>
      </w:pPr>
      <w:r>
        <w:rPr>
          <w:rFonts w:ascii="Arial" w:hAnsi="Arial" w:cs="Arial"/>
          <w:color w:val="000000"/>
          <w:sz w:val="18"/>
          <w:szCs w:val="18"/>
        </w:rPr>
        <w:t>3. Rok dobave in plačilni pogoji: kot je navedeno v vzorcu okvirnega sporazuma/ in pogodbe.</w:t>
      </w:r>
    </w:p>
    <w:p w14:paraId="6D155D86" w14:textId="77777777" w:rsidR="007276B1" w:rsidRDefault="002E719F">
      <w:pPr>
        <w:spacing w:before="225" w:after="225" w:line="240" w:lineRule="auto"/>
        <w:jc w:val="both"/>
      </w:pPr>
      <w:r>
        <w:rPr>
          <w:rFonts w:ascii="Arial" w:hAnsi="Arial" w:cs="Arial"/>
          <w:color w:val="000000"/>
          <w:sz w:val="18"/>
          <w:szCs w:val="18"/>
        </w:rPr>
        <w:t>4. Skladnost z naročnikovimi  strokovnimi zahtevami</w:t>
      </w:r>
    </w:p>
    <w:p w14:paraId="67B1D796" w14:textId="77777777" w:rsidR="007276B1" w:rsidRDefault="002E719F">
      <w:pPr>
        <w:spacing w:before="225" w:after="225" w:line="240" w:lineRule="auto"/>
        <w:jc w:val="both"/>
      </w:pPr>
      <w:r>
        <w:rPr>
          <w:rFonts w:ascii="Arial" w:hAnsi="Arial" w:cs="Arial"/>
          <w:color w:val="000000"/>
          <w:sz w:val="18"/>
          <w:szCs w:val="18"/>
        </w:rPr>
        <w:t>Ponujeno blago mora ustrezati strokovnim zahtevam naročnika navedenim v Tehničnih specifikacijah in Predračunu-seznamu razpisanega blaga ali storitev.</w:t>
      </w:r>
    </w:p>
    <w:p w14:paraId="2CA883B7" w14:textId="77777777" w:rsidR="007276B1" w:rsidRDefault="002E719F">
      <w:pPr>
        <w:spacing w:before="225" w:after="225" w:line="240" w:lineRule="auto"/>
        <w:jc w:val="both"/>
      </w:pPr>
      <w:r>
        <w:rPr>
          <w:rFonts w:ascii="Arial" w:hAnsi="Arial" w:cs="Arial"/>
          <w:color w:val="000000"/>
          <w:sz w:val="18"/>
          <w:szCs w:val="18"/>
        </w:rPr>
        <w:t>Ponudnik mora za ponujeno blago predložiti tehnično dokumentacijo (</w:t>
      </w:r>
      <w:proofErr w:type="spellStart"/>
      <w:r>
        <w:rPr>
          <w:rFonts w:ascii="Arial" w:hAnsi="Arial" w:cs="Arial"/>
          <w:color w:val="000000"/>
          <w:sz w:val="18"/>
          <w:szCs w:val="18"/>
        </w:rPr>
        <w:t>prospektni</w:t>
      </w:r>
      <w:proofErr w:type="spellEnd"/>
      <w:r>
        <w:rPr>
          <w:rFonts w:ascii="Arial" w:hAnsi="Arial" w:cs="Arial"/>
          <w:color w:val="000000"/>
          <w:sz w:val="18"/>
          <w:szCs w:val="18"/>
        </w:rPr>
        <w:t xml:space="preserve"> material, katalogi, tehnični opisi, …) v slovenskem ali angleškem jeziku, iz katere bo nedvoumno razvidno, da ponujeno blago izpolnjuje vse  zahteve naročnika. V kolikor iz proizvajalčeve </w:t>
      </w:r>
      <w:proofErr w:type="spellStart"/>
      <w:r>
        <w:rPr>
          <w:rFonts w:ascii="Arial" w:hAnsi="Arial" w:cs="Arial"/>
          <w:color w:val="000000"/>
          <w:sz w:val="18"/>
          <w:szCs w:val="18"/>
        </w:rPr>
        <w:t>prospektne</w:t>
      </w:r>
      <w:proofErr w:type="spellEnd"/>
      <w:r>
        <w:rPr>
          <w:rFonts w:ascii="Arial" w:hAnsi="Arial" w:cs="Arial"/>
          <w:color w:val="000000"/>
          <w:sz w:val="18"/>
          <w:szCs w:val="18"/>
        </w:rPr>
        <w:t xml:space="preserve"> oz. tehnične dokumentacije ni razvidno ali ponujeno blago izpolnjuje vse zahteve naročnika, ponudnik priloži še lasten opis blaga, iz katerega bo jasno razvidno, da ponujeno blago izpolnjuje vse zahteve naročnika (zahtevane dimenzije, premeri, zahtevane tehnične rešitve,...). Opis v slovenskem jeziku mora ponudnik priložiti tudi v primeru, da pri ne obstaja opis blaga v slovenskem ali angleškem jeziku.</w:t>
      </w:r>
    </w:p>
    <w:p w14:paraId="57D1BE5F" w14:textId="77777777" w:rsidR="007276B1" w:rsidRDefault="002E719F">
      <w:pPr>
        <w:spacing w:before="225" w:after="225" w:line="240" w:lineRule="auto"/>
        <w:jc w:val="both"/>
      </w:pPr>
      <w:r>
        <w:rPr>
          <w:rFonts w:ascii="Arial" w:hAnsi="Arial" w:cs="Arial"/>
          <w:color w:val="000000"/>
          <w:sz w:val="18"/>
          <w:szCs w:val="18"/>
        </w:rPr>
        <w:t xml:space="preserve">Ponudnik mora v priloženi tehnični dokumentaciji nedvoumno označiti tiste dele dokumentacije, iz katerih bo razvidno, da ponujen artikel izpolnjuje zahteve definirane v specifikaciji zahtev naročnika, in sicer tako da poleg opisa blaga doda oznako: </w:t>
      </w:r>
      <w:proofErr w:type="spellStart"/>
      <w:r>
        <w:rPr>
          <w:rFonts w:ascii="Arial" w:hAnsi="Arial" w:cs="Arial"/>
          <w:color w:val="000000"/>
          <w:sz w:val="18"/>
          <w:szCs w:val="18"/>
        </w:rPr>
        <w:t>sklop.podsklop</w:t>
      </w:r>
      <w:proofErr w:type="spellEnd"/>
      <w:r>
        <w:rPr>
          <w:rFonts w:ascii="Arial" w:hAnsi="Arial" w:cs="Arial"/>
          <w:color w:val="000000"/>
          <w:sz w:val="18"/>
          <w:szCs w:val="18"/>
        </w:rPr>
        <w:t>/</w:t>
      </w:r>
      <w:proofErr w:type="spellStart"/>
      <w:r>
        <w:rPr>
          <w:rFonts w:ascii="Arial" w:hAnsi="Arial" w:cs="Arial"/>
          <w:color w:val="000000"/>
          <w:sz w:val="18"/>
          <w:szCs w:val="18"/>
        </w:rPr>
        <w:t>zap</w:t>
      </w:r>
      <w:proofErr w:type="spellEnd"/>
      <w:r>
        <w:rPr>
          <w:rFonts w:ascii="Arial" w:hAnsi="Arial" w:cs="Arial"/>
          <w:color w:val="000000"/>
          <w:sz w:val="18"/>
          <w:szCs w:val="18"/>
        </w:rPr>
        <w:t xml:space="preserve">. št. blaga. </w:t>
      </w:r>
      <w:proofErr w:type="spellStart"/>
      <w:r>
        <w:rPr>
          <w:rFonts w:ascii="Arial" w:hAnsi="Arial" w:cs="Arial"/>
          <w:color w:val="000000"/>
          <w:sz w:val="18"/>
          <w:szCs w:val="18"/>
        </w:rPr>
        <w:t>Prospektna</w:t>
      </w:r>
      <w:proofErr w:type="spellEnd"/>
      <w:r>
        <w:rPr>
          <w:rFonts w:ascii="Arial" w:hAnsi="Arial" w:cs="Arial"/>
          <w:color w:val="000000"/>
          <w:sz w:val="18"/>
          <w:szCs w:val="18"/>
        </w:rPr>
        <w:t xml:space="preserve"> dokumentacija mora biti zložena v zaporedju kot je navedeno v Predračunu-seznamu razpisanega blaga.</w:t>
      </w:r>
    </w:p>
    <w:p w14:paraId="248139E0" w14:textId="77777777" w:rsidR="007276B1" w:rsidRDefault="002E719F">
      <w:pPr>
        <w:spacing w:before="225" w:after="225" w:line="240" w:lineRule="auto"/>
        <w:jc w:val="both"/>
      </w:pPr>
      <w:r>
        <w:rPr>
          <w:rFonts w:ascii="Arial" w:hAnsi="Arial" w:cs="Arial"/>
          <w:color w:val="000000"/>
          <w:sz w:val="18"/>
          <w:szCs w:val="18"/>
        </w:rPr>
        <w:t>Naročnik ponudb v tem delu ne bo dopolnjeval. V kolikor naročnik blaga ne bo poznal in ponudnik v ponudbi ne bo predložil tehnične dokumentacije v skladu z zahtevami naročnika - iz priložene dokumentacije ne bo v celoti razvidno, da ponujen proizvod izpolnjuje vse zahteve naročnika, bo naročnik tako ponudbo izločil iz  ocenjevanja ponudb.</w:t>
      </w:r>
    </w:p>
    <w:p w14:paraId="0C96076B" w14:textId="77777777" w:rsidR="007276B1" w:rsidRDefault="002E719F">
      <w:pPr>
        <w:spacing w:before="225" w:after="225" w:line="240" w:lineRule="auto"/>
        <w:jc w:val="both"/>
      </w:pPr>
      <w:r>
        <w:rPr>
          <w:rFonts w:ascii="Arial" w:hAnsi="Arial" w:cs="Arial"/>
          <w:color w:val="000000"/>
          <w:sz w:val="18"/>
          <w:szCs w:val="18"/>
        </w:rPr>
        <w:t>5. Sledljivost blaga</w:t>
      </w:r>
    </w:p>
    <w:p w14:paraId="72A73A75" w14:textId="77777777" w:rsidR="007276B1" w:rsidRDefault="002E719F">
      <w:pPr>
        <w:spacing w:before="225" w:after="225" w:line="240" w:lineRule="auto"/>
        <w:jc w:val="both"/>
      </w:pPr>
      <w:r>
        <w:rPr>
          <w:rFonts w:ascii="Arial" w:hAnsi="Arial" w:cs="Arial"/>
          <w:color w:val="000000"/>
          <w:sz w:val="18"/>
          <w:szCs w:val="18"/>
        </w:rPr>
        <w:t>Primarna in zunanja ovojnina (osnovno pakiranje) mora vsebovati naslednje podatke: naziv blaga, naziv proizvajalca, oznako dimenzij, število kosov v osnovnem pakiranju,  kataloško številko, črtno kodo, serijsko številko artikla in rok trajanja izdelka. Smer odpiranja sterilnega artikla mora biti jasno označena.  Način pakiranja in vrsta ovojnine pri sterilnih zavitkih mora omogočati aseptično odpiranje (ovojnina se ne sme trgati, odpirati se mora na lepljenih delih).</w:t>
      </w:r>
    </w:p>
    <w:p w14:paraId="147A8940" w14:textId="77777777" w:rsidR="007276B1" w:rsidRDefault="002E719F">
      <w:pPr>
        <w:spacing w:before="225" w:after="225" w:line="240" w:lineRule="auto"/>
        <w:jc w:val="both"/>
      </w:pPr>
      <w:r>
        <w:rPr>
          <w:rFonts w:ascii="Arial" w:hAnsi="Arial" w:cs="Arial"/>
          <w:color w:val="000000"/>
          <w:sz w:val="18"/>
          <w:szCs w:val="18"/>
        </w:rPr>
        <w:t>Transportna embalaža mora biti označena z ustreznimi simboli (glede na vrsto blaga) in naslednjimi podatki: naziv blaga, naziv proizvajalca, oznako dimenzij, število kosov v transportnem pakiranju, kataloško številko proizvajalca in/ali črtno kodo.</w:t>
      </w:r>
    </w:p>
    <w:p w14:paraId="3BF021B6" w14:textId="77777777" w:rsidR="007276B1" w:rsidRDefault="002E719F">
      <w:pPr>
        <w:spacing w:before="225" w:after="225" w:line="240" w:lineRule="auto"/>
        <w:jc w:val="both"/>
      </w:pPr>
      <w:r>
        <w:rPr>
          <w:rFonts w:ascii="Arial" w:hAnsi="Arial" w:cs="Arial"/>
          <w:color w:val="000000"/>
          <w:sz w:val="18"/>
          <w:szCs w:val="18"/>
        </w:rPr>
        <w:t>Podatki o blagu: naziv blaga, kataloška številka proizvajalca in proizvajalec se morajo ujemati, in sicer v ponudbeni dokumentaciji, na dobavnici in embalaži.</w:t>
      </w:r>
    </w:p>
    <w:p w14:paraId="064A0535" w14:textId="77777777" w:rsidR="007276B1" w:rsidRDefault="002E719F">
      <w:pPr>
        <w:spacing w:before="225" w:after="225" w:line="240" w:lineRule="auto"/>
        <w:jc w:val="both"/>
      </w:pPr>
      <w:r>
        <w:rPr>
          <w:rFonts w:ascii="Arial" w:hAnsi="Arial" w:cs="Arial"/>
          <w:b/>
          <w:bCs/>
          <w:color w:val="000000"/>
          <w:sz w:val="18"/>
          <w:szCs w:val="18"/>
        </w:rPr>
        <w:lastRenderedPageBreak/>
        <w:t>Opozorilo: Kataloška številka artikla v ponudbi in kasneje pri dobavi se mora popolnoma ujemati s kataloško številko na artiklu samem (ovojnini), v nasprotnem primeru bo naročnik smatral, da gre za drug artikel in ga ne bo upošteval pri ocenjevanju ponudb, kasneje –ob dobavi – pa za kršenje pogodbenih določil (dobava artikla, ki ni po pogodbi).</w:t>
      </w:r>
    </w:p>
    <w:p w14:paraId="60B67DAC" w14:textId="77777777" w:rsidR="007276B1" w:rsidRDefault="002E719F">
      <w:pPr>
        <w:spacing w:before="225" w:after="225" w:line="240" w:lineRule="auto"/>
        <w:jc w:val="both"/>
      </w:pPr>
      <w:r>
        <w:rPr>
          <w:rFonts w:ascii="Arial" w:hAnsi="Arial" w:cs="Arial"/>
          <w:color w:val="000000"/>
          <w:sz w:val="18"/>
          <w:szCs w:val="18"/>
        </w:rPr>
        <w:t>6. Vzorčenje blaga</w:t>
      </w:r>
    </w:p>
    <w:p w14:paraId="54000AE5" w14:textId="77777777" w:rsidR="007276B1" w:rsidRDefault="002E719F">
      <w:pPr>
        <w:spacing w:before="225" w:after="225" w:line="240" w:lineRule="auto"/>
        <w:jc w:val="both"/>
      </w:pPr>
      <w:r>
        <w:rPr>
          <w:rFonts w:ascii="Arial" w:hAnsi="Arial" w:cs="Arial"/>
          <w:color w:val="000000"/>
          <w:sz w:val="18"/>
          <w:szCs w:val="18"/>
        </w:rPr>
        <w:t>V primeru, da naročnik ponujenega blaga ne pozna ali ga še ni uporabljal, se pridružuje pravico do testiranja ponujenega blaga.</w:t>
      </w:r>
    </w:p>
    <w:p w14:paraId="20AEE41C" w14:textId="77777777" w:rsidR="007276B1" w:rsidRDefault="002E719F">
      <w:pPr>
        <w:spacing w:before="225" w:after="225" w:line="240" w:lineRule="auto"/>
        <w:jc w:val="both"/>
      </w:pPr>
      <w:r>
        <w:rPr>
          <w:rFonts w:ascii="Arial" w:hAnsi="Arial" w:cs="Arial"/>
          <w:color w:val="000000"/>
          <w:sz w:val="18"/>
          <w:szCs w:val="18"/>
        </w:rPr>
        <w:t>Ponudnik ob moral na poziv naročnika, v roku 6 delovnih dni, predložiti brezplačne vzorce ponujenega blaga in se udeležiti predstavitve ponujenega blaga oz. ponudbe, v primeru, da bo naročnik to zahteval.</w:t>
      </w:r>
    </w:p>
    <w:p w14:paraId="7071D5BE" w14:textId="77777777" w:rsidR="007276B1" w:rsidRDefault="002E719F">
      <w:pPr>
        <w:spacing w:before="225" w:after="225" w:line="240" w:lineRule="auto"/>
        <w:jc w:val="both"/>
      </w:pPr>
      <w:r>
        <w:rPr>
          <w:rFonts w:ascii="Arial" w:hAnsi="Arial" w:cs="Arial"/>
          <w:color w:val="000000"/>
          <w:sz w:val="18"/>
          <w:szCs w:val="18"/>
        </w:rPr>
        <w:t>V kolikor se pri testiranju ugotovi, da blago ne ustreza potrebam naročnika, si naročnik pridržuje pravico, da blago izloči iz nadaljnjega ocenjevanja ponudb.</w:t>
      </w:r>
    </w:p>
    <w:p w14:paraId="5A21D67A" w14:textId="77777777" w:rsidR="007276B1" w:rsidRDefault="002E719F">
      <w:pPr>
        <w:spacing w:before="225" w:after="225" w:line="240" w:lineRule="auto"/>
        <w:jc w:val="both"/>
      </w:pPr>
      <w:r>
        <w:rPr>
          <w:rFonts w:ascii="Arial" w:hAnsi="Arial" w:cs="Arial"/>
          <w:color w:val="000000"/>
          <w:sz w:val="18"/>
          <w:szCs w:val="18"/>
        </w:rPr>
        <w:t>7. Ostalo</w:t>
      </w:r>
    </w:p>
    <w:p w14:paraId="5F2DFB48" w14:textId="77777777" w:rsidR="007276B1" w:rsidRDefault="002E719F">
      <w:pPr>
        <w:spacing w:before="225" w:after="225" w:line="240" w:lineRule="auto"/>
        <w:jc w:val="both"/>
      </w:pPr>
      <w:r>
        <w:rPr>
          <w:rFonts w:ascii="Arial" w:hAnsi="Arial" w:cs="Arial"/>
          <w:color w:val="000000"/>
          <w:sz w:val="18"/>
          <w:szCs w:val="18"/>
        </w:rPr>
        <w:t xml:space="preserve">V primeru, da naročnik v predračunu pri posamezni vrsti blaga navaja »funkcionalno in kakovostno enakovreden kot </w:t>
      </w:r>
      <w:proofErr w:type="spellStart"/>
      <w:r>
        <w:rPr>
          <w:rFonts w:ascii="Arial" w:hAnsi="Arial" w:cs="Arial"/>
          <w:color w:val="000000"/>
          <w:sz w:val="18"/>
          <w:szCs w:val="18"/>
        </w:rPr>
        <w:t>kat.št</w:t>
      </w:r>
      <w:proofErr w:type="spellEnd"/>
      <w:r>
        <w:rPr>
          <w:rFonts w:ascii="Arial" w:hAnsi="Arial" w:cs="Arial"/>
          <w:color w:val="000000"/>
          <w:sz w:val="18"/>
          <w:szCs w:val="18"/>
        </w:rPr>
        <w:t>. xxx, proizvajalca xxx« je to izključno z namenom, da ponudnika seznani, kakšna mora biti funkcionalnost  ter nivo kakovosti artikla in ne gre za zahtevo po popolnoma identičnem blagu, kot je blago, na katerega se sklicuje.</w:t>
      </w:r>
    </w:p>
    <w:tbl>
      <w:tblPr>
        <w:tblStyle w:val="NormalTablePHPDOCX"/>
        <w:tblW w:w="2500" w:type="pct"/>
        <w:tblInd w:w="108" w:type="dxa"/>
        <w:tblLook w:val="04A0" w:firstRow="1" w:lastRow="0" w:firstColumn="1" w:lastColumn="0" w:noHBand="0" w:noVBand="1"/>
      </w:tblPr>
      <w:tblGrid>
        <w:gridCol w:w="4529"/>
      </w:tblGrid>
      <w:tr w:rsidR="007276B1" w14:paraId="6A808E7C"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20DE7C1" w14:textId="77777777" w:rsidR="007276B1" w:rsidRDefault="002E719F">
            <w:r>
              <w:rPr>
                <w:rFonts w:ascii="Arial" w:hAnsi="Arial" w:cs="Arial"/>
                <w:b/>
                <w:bCs/>
                <w:color w:val="000000"/>
                <w:position w:val="-2"/>
                <w:sz w:val="18"/>
                <w:szCs w:val="18"/>
                <w:shd w:val="clear" w:color="auto" w:fill="FFFFFF"/>
              </w:rPr>
              <w:t>Opis predmeta/postavke 1: MATERIAL VEZAN NA APARATURE NAROČNIKA</w:t>
            </w:r>
          </w:p>
        </w:tc>
      </w:tr>
    </w:tbl>
    <w:p w14:paraId="60E70DCE" w14:textId="77777777" w:rsidR="007276B1" w:rsidRDefault="002E719F">
      <w:pPr>
        <w:spacing w:after="0" w:line="240" w:lineRule="auto"/>
        <w:jc w:val="both"/>
      </w:pPr>
      <w:r>
        <w:rPr>
          <w:rFonts w:ascii="Arial" w:hAnsi="Arial" w:cs="Arial"/>
          <w:color w:val="000000"/>
          <w:sz w:val="18"/>
          <w:szCs w:val="18"/>
        </w:rPr>
        <w:t> </w:t>
      </w:r>
    </w:p>
    <w:p w14:paraId="1B0971C1" w14:textId="77777777" w:rsidR="007276B1" w:rsidRDefault="007276B1">
      <w:pPr>
        <w:sectPr w:rsidR="007276B1" w:rsidSect="00D931BF">
          <w:pgSz w:w="11906" w:h="16838"/>
          <w:pgMar w:top="1418" w:right="1418" w:bottom="1418" w:left="1418" w:header="567" w:footer="680" w:gutter="0"/>
          <w:cols w:space="708"/>
          <w:docGrid w:linePitch="360"/>
        </w:sectPr>
      </w:pPr>
    </w:p>
    <w:p w14:paraId="545DAB64" w14:textId="77777777" w:rsidR="00D13F4E" w:rsidRPr="00A17BFF" w:rsidRDefault="002E719F"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2884F099" w14:textId="77777777" w:rsidR="00D13F4E" w:rsidRPr="00A17BFF" w:rsidRDefault="00D13F4E" w:rsidP="00827BFC">
      <w:pPr>
        <w:pStyle w:val="Paragraf"/>
        <w:rPr>
          <w:rFonts w:ascii="Arial" w:hAnsi="Arial" w:cs="Arial"/>
        </w:rPr>
      </w:pPr>
    </w:p>
    <w:p w14:paraId="0F0EEC2F" w14:textId="77777777" w:rsidR="007276B1" w:rsidRDefault="002E719F">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4A878F4E" w14:textId="77777777" w:rsidR="007276B1" w:rsidRDefault="002E719F">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4D918112" w14:textId="77777777" w:rsidR="007276B1" w:rsidRDefault="002E719F">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211724B" w14:textId="77777777" w:rsidR="007276B1" w:rsidRDefault="002E719F">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525A9085" w14:textId="77777777" w:rsidR="00D13F4E" w:rsidRPr="00A17BFF" w:rsidRDefault="00D13F4E"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7276B1" w14:paraId="5957B98B"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7672005" w14:textId="77777777" w:rsidR="007276B1" w:rsidRDefault="002E719F">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A445AA0" w14:textId="77777777" w:rsidR="007276B1" w:rsidRDefault="002E719F">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B557AE0" w14:textId="77777777" w:rsidR="007276B1" w:rsidRDefault="002E719F">
            <w:pPr>
              <w:jc w:val="center"/>
            </w:pPr>
            <w:r>
              <w:rPr>
                <w:rFonts w:ascii="Arial" w:hAnsi="Arial" w:cs="Arial"/>
                <w:b/>
                <w:bCs/>
                <w:color w:val="000000"/>
                <w:position w:val="-3"/>
                <w:sz w:val="20"/>
                <w:szCs w:val="20"/>
                <w:shd w:val="clear" w:color="auto" w:fill="AAAAAA"/>
              </w:rPr>
              <w:t>Opombe</w:t>
            </w:r>
          </w:p>
        </w:tc>
      </w:tr>
      <w:tr w:rsidR="007276B1" w14:paraId="03ADB08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75DEFE" w14:textId="77777777" w:rsidR="007276B1" w:rsidRDefault="002E719F">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F8736A" w14:textId="77777777" w:rsidR="007276B1" w:rsidRDefault="002E719F">
            <w:r>
              <w:rPr>
                <w:rFonts w:ascii="Arial" w:hAnsi="Arial" w:cs="Arial"/>
                <w:color w:val="000000"/>
                <w:position w:val="-2"/>
                <w:sz w:val="18"/>
                <w:szCs w:val="18"/>
              </w:rPr>
              <w:t>Ponudba</w:t>
            </w:r>
            <w:r>
              <w:rPr>
                <w:rFonts w:ascii="Arial" w:hAnsi="Arial" w:cs="Arial"/>
                <w:color w:val="000000"/>
                <w:position w:val="-2"/>
                <w:sz w:val="18"/>
                <w:szCs w:val="18"/>
              </w:rPr>
              <w:br/>
              <w:t>Velja za sklop 1 (POTROŠNI MATERIAL VEZAN NA APARATE ZA VEČKRATNO UPORABO), sklop 2 (POTROŠNI MATERIAL VEZAN NA APARATE NAROČNIKA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708BBE" w14:textId="77777777" w:rsidR="007276B1" w:rsidRDefault="002E719F">
            <w:pPr>
              <w:spacing w:before="135" w:after="135"/>
              <w:jc w:val="both"/>
              <w:textAlignment w:val="center"/>
            </w:pPr>
            <w:r>
              <w:rPr>
                <w:rFonts w:ascii="Arial" w:hAnsi="Arial" w:cs="Arial"/>
                <w:color w:val="000000"/>
                <w:position w:val="-2"/>
                <w:sz w:val="18"/>
                <w:szCs w:val="18"/>
              </w:rPr>
              <w:t> Izpolnjen, podpisan in žigosan in priložen v razdelek »Drugi dokumenti«</w:t>
            </w:r>
          </w:p>
        </w:tc>
      </w:tr>
      <w:tr w:rsidR="007276B1" w14:paraId="6D362FE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59B682" w14:textId="77777777" w:rsidR="007276B1" w:rsidRDefault="002E719F">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BB6B0C" w14:textId="77777777" w:rsidR="007276B1" w:rsidRDefault="002E719F">
            <w:r>
              <w:rPr>
                <w:rFonts w:ascii="Arial" w:hAnsi="Arial" w:cs="Arial"/>
                <w:color w:val="000000"/>
                <w:position w:val="-2"/>
                <w:sz w:val="18"/>
                <w:szCs w:val="18"/>
              </w:rPr>
              <w:t>Krovna izjava</w:t>
            </w:r>
            <w:r>
              <w:rPr>
                <w:rFonts w:ascii="Arial" w:hAnsi="Arial" w:cs="Arial"/>
                <w:color w:val="000000"/>
                <w:position w:val="-2"/>
                <w:sz w:val="18"/>
                <w:szCs w:val="18"/>
              </w:rPr>
              <w:br/>
              <w:t>Velja za sklop 1 (POTROŠNI MATERIAL VEZAN NA APARATE ZA VEČKRATNO UPORABO), sklop 2 (POTROŠNI MATERIAL VEZAN NA APARATE NAROČNIKA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0692AF" w14:textId="77777777" w:rsidR="007276B1" w:rsidRDefault="002E719F">
            <w:pPr>
              <w:spacing w:before="135" w:after="135"/>
              <w:jc w:val="both"/>
              <w:textAlignment w:val="center"/>
            </w:pPr>
            <w:r>
              <w:rPr>
                <w:rFonts w:ascii="Arial" w:hAnsi="Arial" w:cs="Arial"/>
                <w:color w:val="000000"/>
                <w:position w:val="-2"/>
                <w:sz w:val="18"/>
                <w:szCs w:val="18"/>
              </w:rPr>
              <w:t>Izpolnjen, podpisan in žigosan.</w:t>
            </w:r>
          </w:p>
        </w:tc>
      </w:tr>
      <w:tr w:rsidR="007276B1" w14:paraId="350E2E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D93D3C" w14:textId="77777777" w:rsidR="007276B1" w:rsidRDefault="002E719F">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0F122B" w14:textId="77777777" w:rsidR="007276B1" w:rsidRDefault="002E719F">
            <w:r>
              <w:rPr>
                <w:rFonts w:ascii="Arial" w:hAnsi="Arial" w:cs="Arial"/>
                <w:color w:val="000000"/>
                <w:position w:val="-2"/>
                <w:sz w:val="18"/>
                <w:szCs w:val="18"/>
              </w:rPr>
              <w:t>ESPD</w:t>
            </w:r>
            <w:r>
              <w:rPr>
                <w:rFonts w:ascii="Arial" w:hAnsi="Arial" w:cs="Arial"/>
                <w:color w:val="000000"/>
                <w:position w:val="-2"/>
                <w:sz w:val="18"/>
                <w:szCs w:val="18"/>
              </w:rPr>
              <w:br/>
              <w:t>Velja za sklop 1 (POTROŠNI MATERIAL VEZAN NA APARATE ZA VEČKRATNO UPORABO), sklop 2 (POTROŠNI MATERIAL VEZAN NA APARATE NAROČNIKA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38E0A0" w14:textId="77777777" w:rsidR="007276B1" w:rsidRDefault="002E719F">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e-Oddajo. Scan ESPD dokumenta priložiti v razdelek Drugi dokumenti.</w:t>
            </w:r>
          </w:p>
        </w:tc>
      </w:tr>
      <w:tr w:rsidR="007276B1" w14:paraId="52780C2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1E63A" w14:textId="77777777" w:rsidR="007276B1" w:rsidRDefault="002E719F">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A451E" w14:textId="77777777" w:rsidR="007276B1" w:rsidRDefault="002E719F">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t>Velja za sklop 1 (POTROŠNI MATERIAL VEZAN NA APARATE ZA VEČKRATNO UPORABO), sklop 2 (POTROŠNI MATERIAL VEZAN NA APARATE NAROČNIKA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FA6816" w14:textId="77777777" w:rsidR="007276B1" w:rsidRDefault="002E719F">
            <w:pPr>
              <w:spacing w:before="135" w:after="135"/>
              <w:jc w:val="both"/>
              <w:textAlignment w:val="center"/>
            </w:pPr>
            <w:r>
              <w:rPr>
                <w:rFonts w:ascii="Arial" w:hAnsi="Arial" w:cs="Arial"/>
                <w:color w:val="000000"/>
                <w:position w:val="-2"/>
                <w:sz w:val="18"/>
                <w:szCs w:val="18"/>
              </w:rPr>
              <w:t>Izpolnjen, podpisan in žigosan.</w:t>
            </w:r>
          </w:p>
        </w:tc>
      </w:tr>
      <w:tr w:rsidR="007276B1" w14:paraId="0E99684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7801AC" w14:textId="77777777" w:rsidR="007276B1" w:rsidRDefault="002E719F">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E50FD5" w14:textId="77777777" w:rsidR="007276B1" w:rsidRDefault="002E719F">
            <w:r>
              <w:rPr>
                <w:rFonts w:ascii="Arial" w:hAnsi="Arial" w:cs="Arial"/>
                <w:color w:val="000000"/>
                <w:position w:val="-2"/>
                <w:sz w:val="18"/>
                <w:szCs w:val="18"/>
              </w:rPr>
              <w:t>Seznam članov organov in zastopnikov gospodarskega subjekta</w:t>
            </w:r>
            <w:r>
              <w:rPr>
                <w:rFonts w:ascii="Arial" w:hAnsi="Arial" w:cs="Arial"/>
                <w:color w:val="000000"/>
                <w:position w:val="-2"/>
                <w:sz w:val="18"/>
                <w:szCs w:val="18"/>
              </w:rPr>
              <w:br/>
              <w:t>Velja za sklop 1 (POTROŠNI MATERIAL VEZAN NA APARATE ZA VEČKRATNO UPORABO), sklop 2 (POTROŠNI MATERIAL VEZAN NA APARATE NAROČNIKA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9D2AE1" w14:textId="77777777" w:rsidR="007276B1" w:rsidRDefault="002E719F">
            <w:pPr>
              <w:spacing w:before="135" w:after="135"/>
              <w:jc w:val="both"/>
              <w:textAlignment w:val="center"/>
            </w:pPr>
            <w:r>
              <w:rPr>
                <w:rFonts w:ascii="Arial" w:hAnsi="Arial" w:cs="Arial"/>
                <w:color w:val="000000"/>
                <w:position w:val="-2"/>
                <w:sz w:val="18"/>
                <w:szCs w:val="18"/>
              </w:rPr>
              <w:t>Izpolnjen, podpisan in žigosan. </w:t>
            </w:r>
          </w:p>
          <w:p w14:paraId="4E82E509" w14:textId="77777777" w:rsidR="007276B1" w:rsidRDefault="002E719F">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7276B1" w14:paraId="0448D5B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43509A" w14:textId="77777777" w:rsidR="007276B1" w:rsidRDefault="002E719F">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77FCBC" w14:textId="77777777" w:rsidR="007276B1" w:rsidRDefault="002E719F">
            <w:r>
              <w:rPr>
                <w:rFonts w:ascii="Arial" w:hAnsi="Arial" w:cs="Arial"/>
                <w:color w:val="000000"/>
                <w:position w:val="-2"/>
                <w:sz w:val="18"/>
                <w:szCs w:val="18"/>
              </w:rPr>
              <w:t>Vzorec bančne garancije / kavcijskega zavarovanja za dobro izvedbo</w:t>
            </w:r>
          </w:p>
          <w:p w14:paraId="01279B82" w14:textId="77777777" w:rsidR="007276B1" w:rsidRDefault="007276B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856A38" w14:textId="77777777" w:rsidR="007276B1" w:rsidRDefault="002E719F">
            <w:pPr>
              <w:spacing w:before="135" w:after="135"/>
              <w:jc w:val="both"/>
              <w:textAlignment w:val="center"/>
            </w:pPr>
            <w:r>
              <w:rPr>
                <w:rFonts w:ascii="Arial" w:hAnsi="Arial" w:cs="Arial"/>
                <w:color w:val="000000"/>
                <w:position w:val="-2"/>
                <w:sz w:val="18"/>
                <w:szCs w:val="18"/>
              </w:rPr>
              <w:t>Parafiran.</w:t>
            </w:r>
          </w:p>
        </w:tc>
      </w:tr>
      <w:tr w:rsidR="007276B1" w14:paraId="5FD6880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3AA317" w14:textId="77777777" w:rsidR="007276B1" w:rsidRDefault="002E719F">
            <w:r>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8FA79C" w14:textId="77777777" w:rsidR="007276B1" w:rsidRDefault="002E719F">
            <w:r>
              <w:rPr>
                <w:rFonts w:ascii="Arial" w:hAnsi="Arial" w:cs="Arial"/>
                <w:color w:val="000000"/>
                <w:position w:val="-2"/>
                <w:sz w:val="18"/>
                <w:szCs w:val="18"/>
              </w:rPr>
              <w:t>Vzorec menične izjave za dobro izvedbo</w:t>
            </w:r>
          </w:p>
          <w:p w14:paraId="771DE80E" w14:textId="77777777" w:rsidR="007276B1" w:rsidRDefault="007276B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5C5FDD" w14:textId="77777777" w:rsidR="007276B1" w:rsidRDefault="002E719F">
            <w:pPr>
              <w:spacing w:before="135" w:after="135"/>
              <w:jc w:val="both"/>
              <w:textAlignment w:val="center"/>
            </w:pPr>
            <w:r>
              <w:rPr>
                <w:rFonts w:ascii="Arial" w:hAnsi="Arial" w:cs="Arial"/>
                <w:color w:val="000000"/>
                <w:position w:val="-2"/>
                <w:sz w:val="18"/>
                <w:szCs w:val="18"/>
              </w:rPr>
              <w:t>Parafiran.</w:t>
            </w:r>
          </w:p>
        </w:tc>
      </w:tr>
      <w:tr w:rsidR="007276B1" w14:paraId="1209674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2CB60E" w14:textId="77777777" w:rsidR="007276B1" w:rsidRDefault="002E719F">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50FE32" w14:textId="77777777" w:rsidR="007276B1" w:rsidRDefault="002E719F">
            <w:r>
              <w:rPr>
                <w:rFonts w:ascii="Arial" w:hAnsi="Arial" w:cs="Arial"/>
                <w:color w:val="000000"/>
                <w:position w:val="-2"/>
                <w:sz w:val="18"/>
                <w:szCs w:val="18"/>
              </w:rPr>
              <w:t>Izjava o lastniških deležih</w:t>
            </w:r>
            <w:r>
              <w:rPr>
                <w:rFonts w:ascii="Arial" w:hAnsi="Arial" w:cs="Arial"/>
                <w:color w:val="000000"/>
                <w:position w:val="-2"/>
                <w:sz w:val="18"/>
                <w:szCs w:val="18"/>
              </w:rPr>
              <w:br/>
              <w:t>Velja za sklop 1 (POTROŠNI MATERIAL VEZAN NA APARATE ZA VEČKRATNO UPORABO), sklop 2 (POTROŠNI MATERIAL VEZAN NA APARATE NAROČNIKA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48619" w14:textId="77777777" w:rsidR="007276B1" w:rsidRDefault="002E719F">
            <w:pPr>
              <w:spacing w:before="135" w:after="135"/>
              <w:jc w:val="both"/>
              <w:textAlignment w:val="center"/>
            </w:pPr>
            <w:r>
              <w:rPr>
                <w:rFonts w:ascii="Arial" w:hAnsi="Arial" w:cs="Arial"/>
                <w:color w:val="000000"/>
                <w:position w:val="-2"/>
                <w:sz w:val="18"/>
                <w:szCs w:val="18"/>
              </w:rPr>
              <w:t>Izpolnjen, podpisan in žigosan</w:t>
            </w:r>
          </w:p>
        </w:tc>
      </w:tr>
      <w:tr w:rsidR="007276B1" w14:paraId="1FE5FB3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CC7C8B" w14:textId="77777777" w:rsidR="007276B1" w:rsidRDefault="002E719F">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D2A13B" w14:textId="77777777" w:rsidR="007276B1" w:rsidRDefault="002E719F">
            <w:r>
              <w:rPr>
                <w:rFonts w:ascii="Arial" w:hAnsi="Arial" w:cs="Arial"/>
                <w:color w:val="000000"/>
                <w:position w:val="-2"/>
                <w:sz w:val="18"/>
                <w:szCs w:val="18"/>
              </w:rPr>
              <w:t>Vzorec pogodbe: Pogodba na podlagi okvirnega sporazuma.</w:t>
            </w:r>
          </w:p>
          <w:p w14:paraId="4380523D" w14:textId="77777777" w:rsidR="007276B1" w:rsidRDefault="007276B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DFC71A" w14:textId="77777777" w:rsidR="007276B1" w:rsidRDefault="002E719F">
            <w:pPr>
              <w:jc w:val="both"/>
            </w:pPr>
            <w:r>
              <w:rPr>
                <w:rFonts w:ascii="Arial" w:hAnsi="Arial" w:cs="Arial"/>
                <w:color w:val="000000"/>
                <w:position w:val="-2"/>
                <w:sz w:val="18"/>
                <w:szCs w:val="18"/>
              </w:rPr>
              <w:t>Parafiran, podpisan in žigosan.</w:t>
            </w:r>
          </w:p>
        </w:tc>
      </w:tr>
      <w:tr w:rsidR="007276B1" w14:paraId="03348E8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E39E2F" w14:textId="77777777" w:rsidR="007276B1" w:rsidRDefault="002E719F">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38612B" w14:textId="77777777" w:rsidR="007276B1" w:rsidRDefault="002E719F">
            <w:r>
              <w:rPr>
                <w:rFonts w:ascii="Arial" w:hAnsi="Arial" w:cs="Arial"/>
                <w:color w:val="000000"/>
                <w:position w:val="-2"/>
                <w:sz w:val="18"/>
                <w:szCs w:val="18"/>
              </w:rPr>
              <w:t>Vzorec okvirnega sporazuma: Okvirni sporazum za blago - z odpiranjem konkurence (več ponudnikov).</w:t>
            </w:r>
          </w:p>
          <w:p w14:paraId="7CF47E44" w14:textId="77777777" w:rsidR="007276B1" w:rsidRDefault="007276B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9CFA21" w14:textId="77777777" w:rsidR="007276B1" w:rsidRDefault="002E719F">
            <w:pPr>
              <w:jc w:val="both"/>
            </w:pPr>
            <w:r>
              <w:rPr>
                <w:rFonts w:ascii="Arial" w:hAnsi="Arial" w:cs="Arial"/>
                <w:color w:val="000000"/>
                <w:position w:val="-2"/>
                <w:sz w:val="18"/>
                <w:szCs w:val="18"/>
              </w:rPr>
              <w:t>Parafiran, podpisan in žigosan.</w:t>
            </w:r>
          </w:p>
        </w:tc>
      </w:tr>
      <w:tr w:rsidR="007276B1" w14:paraId="20056DC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4D3A13" w14:textId="77777777" w:rsidR="007276B1" w:rsidRDefault="002E719F">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B99AA3" w14:textId="77777777" w:rsidR="007276B1" w:rsidRDefault="002E719F">
            <w:r>
              <w:rPr>
                <w:rFonts w:ascii="Arial" w:hAnsi="Arial" w:cs="Arial"/>
                <w:color w:val="000000"/>
                <w:position w:val="-2"/>
                <w:sz w:val="18"/>
                <w:szCs w:val="18"/>
              </w:rPr>
              <w:t>Predračun - seznam razpisanega blaga ali storitev</w:t>
            </w:r>
          </w:p>
          <w:p w14:paraId="666E1E61" w14:textId="77777777" w:rsidR="007276B1" w:rsidRDefault="007276B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904DCD" w14:textId="77777777" w:rsidR="007276B1" w:rsidRDefault="002E719F">
            <w:pPr>
              <w:spacing w:before="135" w:after="135"/>
              <w:jc w:val="both"/>
              <w:textAlignment w:val="center"/>
            </w:pPr>
            <w:r>
              <w:rPr>
                <w:rFonts w:ascii="Arial" w:hAnsi="Arial" w:cs="Arial"/>
                <w:color w:val="000000"/>
                <w:position w:val="-2"/>
                <w:sz w:val="18"/>
                <w:szCs w:val="18"/>
              </w:rPr>
              <w:t>Predračun-seznam razpisanega blaga ali storitev je sestavni del ponudbe. Ponudnik predračun predloži k ponudbi v pisni (scan) in v elektronski obliki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Pisna verzija predračuna mora biti izpolnjena, podpisana in ožigosana (vsak list posebej) in naložena v razdelek "Predračun".  Elektronska oblika mora biti priložena v razdelek "Drugi dokumenti".</w:t>
            </w:r>
          </w:p>
        </w:tc>
      </w:tr>
      <w:tr w:rsidR="007276B1" w14:paraId="27C9B4E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51C0B1" w14:textId="77777777" w:rsidR="007276B1" w:rsidRDefault="002E719F">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5A05C4" w14:textId="77777777" w:rsidR="007276B1" w:rsidRDefault="002E719F">
            <w:r>
              <w:rPr>
                <w:rFonts w:ascii="Arial" w:hAnsi="Arial" w:cs="Arial"/>
                <w:color w:val="000000"/>
                <w:position w:val="-2"/>
                <w:sz w:val="18"/>
                <w:szCs w:val="18"/>
              </w:rPr>
              <w:t>Tehnična dokumentacija</w:t>
            </w:r>
          </w:p>
          <w:p w14:paraId="4A9C0446" w14:textId="77777777" w:rsidR="007276B1" w:rsidRDefault="007276B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5CC3A0" w14:textId="77777777" w:rsidR="007276B1" w:rsidRDefault="002E719F">
            <w:pPr>
              <w:spacing w:before="135" w:after="135"/>
              <w:jc w:val="both"/>
              <w:textAlignment w:val="center"/>
            </w:pPr>
            <w:r>
              <w:rPr>
                <w:rFonts w:ascii="Arial" w:hAnsi="Arial" w:cs="Arial"/>
                <w:color w:val="000000"/>
                <w:position w:val="-2"/>
                <w:sz w:val="18"/>
                <w:szCs w:val="18"/>
              </w:rPr>
              <w:t>Tehnična dokumentacija mora biti priložena v skladu z navodili v poglavju Pogoji za priznanje usposobljenosti/Tehnična sposobnost/Pogoj: Skladnost ponujenega blaga z naročnikovimi strokovnimi zahtevami ter navodili v poglavju Tehnična specifikacija.</w:t>
            </w:r>
          </w:p>
        </w:tc>
      </w:tr>
    </w:tbl>
    <w:p w14:paraId="002EE635" w14:textId="77777777" w:rsidR="007276B1" w:rsidRDefault="007276B1">
      <w:pPr>
        <w:sectPr w:rsidR="007276B1" w:rsidSect="00D931BF">
          <w:pgSz w:w="11906" w:h="16838"/>
          <w:pgMar w:top="1418" w:right="1418" w:bottom="1418" w:left="1418" w:header="567" w:footer="680" w:gutter="0"/>
          <w:cols w:space="708"/>
          <w:docGrid w:linePitch="360"/>
        </w:sectPr>
      </w:pPr>
    </w:p>
    <w:p w14:paraId="22422745" w14:textId="77777777" w:rsidR="00D13F4E" w:rsidRPr="00590863" w:rsidRDefault="002E719F"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5EE93564" w14:textId="77777777" w:rsidR="00D13F4E" w:rsidRPr="00252358" w:rsidRDefault="00D13F4E" w:rsidP="00252358"/>
    <w:p w14:paraId="33B235D0" w14:textId="77777777" w:rsidR="00D13F4E" w:rsidRDefault="002E719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56C74966" w14:textId="77777777" w:rsidR="00D13F4E" w:rsidRDefault="00D13F4E" w:rsidP="00EB2A75">
      <w:pPr>
        <w:spacing w:after="120"/>
        <w:rPr>
          <w:rFonts w:ascii="Arial" w:hAnsi="Arial" w:cs="Arial"/>
        </w:rPr>
      </w:pPr>
    </w:p>
    <w:p w14:paraId="3657A9EB" w14:textId="77777777" w:rsidR="007276B1" w:rsidRDefault="002E719F">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MATERIAL VEZAN NA APARATURE NAROČNIKA</w:t>
      </w:r>
      <w:r>
        <w:rPr>
          <w:rFonts w:ascii="Arial" w:hAnsi="Arial" w:cs="Arial"/>
          <w:color w:val="000000"/>
          <w:sz w:val="18"/>
          <w:szCs w:val="18"/>
        </w:rPr>
        <w:t>« dajemo ponudbo, kot sledi:</w:t>
      </w:r>
    </w:p>
    <w:p w14:paraId="5C1E6A5F" w14:textId="77777777" w:rsidR="007276B1" w:rsidRDefault="002E719F">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7276B1" w14:paraId="5C883A9E"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E39BBA" w14:textId="77777777" w:rsidR="007276B1" w:rsidRDefault="002E719F">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D9E08C" w14:textId="77777777" w:rsidR="007276B1" w:rsidRDefault="002E719F">
            <w:r>
              <w:rPr>
                <w:rFonts w:ascii="Arial" w:hAnsi="Arial" w:cs="Arial"/>
                <w:color w:val="000000"/>
                <w:position w:val="-2"/>
                <w:sz w:val="18"/>
                <w:szCs w:val="18"/>
              </w:rPr>
              <w:t> </w:t>
            </w:r>
          </w:p>
        </w:tc>
      </w:tr>
      <w:tr w:rsidR="007276B1" w14:paraId="6617DB1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3D9E7B" w14:textId="77777777" w:rsidR="007276B1" w:rsidRDefault="002E719F">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F5C1C7" w14:textId="77777777" w:rsidR="007276B1" w:rsidRDefault="002E719F">
            <w:r>
              <w:rPr>
                <w:rFonts w:ascii="Arial" w:hAnsi="Arial" w:cs="Arial"/>
                <w:color w:val="000000"/>
                <w:position w:val="-2"/>
                <w:sz w:val="18"/>
                <w:szCs w:val="18"/>
              </w:rPr>
              <w:t> </w:t>
            </w:r>
          </w:p>
        </w:tc>
      </w:tr>
    </w:tbl>
    <w:p w14:paraId="3C3DCFFC" w14:textId="77777777" w:rsidR="007276B1" w:rsidRDefault="002E719F">
      <w:pPr>
        <w:spacing w:before="225" w:after="225" w:line="240" w:lineRule="auto"/>
        <w:jc w:val="both"/>
      </w:pPr>
      <w:r>
        <w:rPr>
          <w:rFonts w:ascii="Arial" w:hAnsi="Arial" w:cs="Arial"/>
          <w:color w:val="000000"/>
          <w:sz w:val="18"/>
          <w:szCs w:val="18"/>
        </w:rPr>
        <w:t>Ponudbo oddajamo (ustrezno označite):</w:t>
      </w:r>
    </w:p>
    <w:p w14:paraId="2A60D854" w14:textId="77777777" w:rsidR="007276B1" w:rsidRDefault="002E719F">
      <w:pPr>
        <w:spacing w:before="225" w:after="225" w:line="240" w:lineRule="auto"/>
        <w:jc w:val="both"/>
      </w:pPr>
      <w:r>
        <w:fldChar w:fldCharType="begin">
          <w:ffData>
            <w:name w:val="cbox164cb8d7259a6c"/>
            <w:enabled/>
            <w:calcOnExit w:val="0"/>
            <w:checkBox>
              <w:sizeAuto/>
              <w:default w:val="0"/>
            </w:checkBox>
          </w:ffData>
        </w:fldChar>
      </w:r>
      <w:bookmarkStart w:id="0" w:name="cbox164cb8d7259a6c"/>
      <w:r>
        <w:instrText xml:space="preserve"> FORMCHECKBOX </w:instrText>
      </w:r>
      <w:r w:rsidR="001312F7">
        <w:fldChar w:fldCharType="separate"/>
      </w:r>
      <w:r>
        <w:fldChar w:fldCharType="end"/>
      </w:r>
      <w:bookmarkEnd w:id="0"/>
      <w:r>
        <w:rPr>
          <w:rFonts w:ascii="Arial" w:hAnsi="Arial" w:cs="Arial"/>
          <w:color w:val="000000"/>
          <w:sz w:val="18"/>
          <w:szCs w:val="18"/>
        </w:rPr>
        <w:t> samostojno</w:t>
      </w:r>
    </w:p>
    <w:p w14:paraId="6057E9ED" w14:textId="77777777" w:rsidR="007276B1" w:rsidRDefault="002E719F">
      <w:pPr>
        <w:spacing w:before="225" w:after="225" w:line="240" w:lineRule="auto"/>
        <w:jc w:val="both"/>
      </w:pPr>
      <w:r>
        <w:fldChar w:fldCharType="begin">
          <w:ffData>
            <w:name w:val="cbox164cb8d7259ea1"/>
            <w:enabled/>
            <w:calcOnExit w:val="0"/>
            <w:checkBox>
              <w:sizeAuto/>
              <w:default w:val="0"/>
            </w:checkBox>
          </w:ffData>
        </w:fldChar>
      </w:r>
      <w:bookmarkStart w:id="1" w:name="cbox164cb8d7259ea1"/>
      <w:r>
        <w:instrText xml:space="preserve"> FORMCHECKBOX </w:instrText>
      </w:r>
      <w:r w:rsidR="001312F7">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27B61A04" w14:textId="77777777" w:rsidR="007276B1" w:rsidRDefault="002E719F">
      <w:pPr>
        <w:spacing w:before="225" w:after="225" w:line="240" w:lineRule="auto"/>
        <w:jc w:val="both"/>
      </w:pPr>
      <w:r>
        <w:fldChar w:fldCharType="begin">
          <w:ffData>
            <w:name w:val="cbox164cb8d725a2ca"/>
            <w:enabled/>
            <w:calcOnExit w:val="0"/>
            <w:checkBox>
              <w:sizeAuto/>
              <w:default w:val="0"/>
            </w:checkBox>
          </w:ffData>
        </w:fldChar>
      </w:r>
      <w:bookmarkStart w:id="2" w:name="cbox164cb8d725a2ca"/>
      <w:r>
        <w:instrText xml:space="preserve"> FORMCHECKBOX </w:instrText>
      </w:r>
      <w:r w:rsidR="001312F7">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1010DB08" w14:textId="77777777" w:rsidR="007276B1" w:rsidRDefault="002E719F">
      <w:pPr>
        <w:spacing w:before="225" w:after="225" w:line="240" w:lineRule="auto"/>
        <w:jc w:val="both"/>
      </w:pPr>
      <w:r>
        <w:fldChar w:fldCharType="begin">
          <w:ffData>
            <w:name w:val="cbox164cb8d725a6f2"/>
            <w:enabled/>
            <w:calcOnExit w:val="0"/>
            <w:checkBox>
              <w:sizeAuto/>
              <w:default w:val="0"/>
            </w:checkBox>
          </w:ffData>
        </w:fldChar>
      </w:r>
      <w:bookmarkStart w:id="3" w:name="cbox164cb8d725a6f2"/>
      <w:r>
        <w:instrText xml:space="preserve"> FORMCHECKBOX </w:instrText>
      </w:r>
      <w:r w:rsidR="001312F7">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71AF71A2" w14:textId="77777777" w:rsidR="007276B1" w:rsidRDefault="002E719F">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p w14:paraId="72A748BD" w14:textId="77777777" w:rsidR="007276B1" w:rsidRDefault="002E719F">
      <w:pPr>
        <w:spacing w:before="225" w:after="225" w:line="240" w:lineRule="auto"/>
        <w:ind w:left="360"/>
        <w:jc w:val="both"/>
      </w:pPr>
      <w:r>
        <w:rPr>
          <w:rFonts w:ascii="Arial" w:hAnsi="Arial" w:cs="Arial"/>
          <w:b/>
          <w:bCs/>
          <w:color w:val="000000"/>
          <w:sz w:val="18"/>
          <w:szCs w:val="18"/>
        </w:rPr>
        <w:t xml:space="preserve">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w:t>
      </w:r>
      <w:proofErr w:type="spellStart"/>
      <w:r>
        <w:rPr>
          <w:rFonts w:ascii="Arial" w:hAnsi="Arial" w:cs="Arial"/>
          <w:b/>
          <w:bCs/>
          <w:color w:val="000000"/>
          <w:sz w:val="18"/>
          <w:szCs w:val="18"/>
        </w:rPr>
        <w:t>xls</w:t>
      </w:r>
      <w:proofErr w:type="spellEnd"/>
      <w:r>
        <w:rPr>
          <w:rFonts w:ascii="Arial" w:hAnsi="Arial" w:cs="Arial"/>
          <w:b/>
          <w:bCs/>
          <w:color w:val="000000"/>
          <w:sz w:val="18"/>
          <w:szCs w:val="18"/>
        </w:rPr>
        <w:t>) mora biti  obvezno priložena v razdelek "Drugi dokumenti". V primeru, odstopanja natisnjenega medija od prenosnega medija, bo naročnik upošteval natisnjen izvod.</w:t>
      </w:r>
    </w:p>
    <w:p w14:paraId="169E624A" w14:textId="77777777" w:rsidR="007276B1" w:rsidRDefault="002E719F">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552D6C73" w14:textId="77777777" w:rsidR="007276B1" w:rsidRDefault="002E719F">
      <w:pPr>
        <w:spacing w:before="225" w:after="225" w:line="240" w:lineRule="auto"/>
        <w:jc w:val="both"/>
      </w:pPr>
      <w:r>
        <w:rPr>
          <w:rFonts w:ascii="Arial" w:hAnsi="Arial" w:cs="Arial"/>
          <w:color w:val="000000"/>
          <w:sz w:val="18"/>
          <w:szCs w:val="18"/>
        </w:rPr>
        <w:t>Ponudba velja najmanj 180 dni od roka za predložitev ponudb.</w:t>
      </w:r>
    </w:p>
    <w:p w14:paraId="4AA66120" w14:textId="77777777" w:rsidR="007276B1" w:rsidRDefault="002E719F">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6BE8F14C" w14:textId="77777777" w:rsidR="007276B1" w:rsidRDefault="002E719F">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627DE74B" w14:textId="77777777" w:rsidR="007276B1" w:rsidRDefault="002E719F">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131F1DA9" w14:textId="77777777" w:rsidR="007276B1" w:rsidRDefault="002E719F">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2BC1A813" w14:textId="77777777" w:rsidR="007276B1" w:rsidRDefault="002E719F">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3F59A5E9" w14:textId="77777777" w:rsidR="007276B1" w:rsidRDefault="002E719F">
      <w:pPr>
        <w:spacing w:before="225" w:after="225" w:line="240" w:lineRule="auto"/>
        <w:jc w:val="both"/>
      </w:pPr>
      <w:r>
        <w:rPr>
          <w:rFonts w:ascii="Arial"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7276B1" w14:paraId="6A8D390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3EC0A5" w14:textId="77777777" w:rsidR="007276B1" w:rsidRDefault="002E719F">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717474" w14:textId="77777777" w:rsidR="007276B1" w:rsidRDefault="002E719F">
            <w:r>
              <w:rPr>
                <w:rFonts w:ascii="Arial" w:hAnsi="Arial" w:cs="Arial"/>
                <w:color w:val="000000"/>
                <w:position w:val="-2"/>
                <w:sz w:val="18"/>
                <w:szCs w:val="18"/>
              </w:rPr>
              <w:t> </w:t>
            </w:r>
          </w:p>
        </w:tc>
      </w:tr>
      <w:tr w:rsidR="007276B1" w14:paraId="0ACA4A1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D1351B" w14:textId="77777777" w:rsidR="007276B1" w:rsidRDefault="002E719F">
            <w:pPr>
              <w:jc w:val="right"/>
            </w:pPr>
            <w:r>
              <w:rPr>
                <w:rFonts w:ascii="Arial" w:hAnsi="Arial" w:cs="Arial"/>
                <w:b/>
                <w:bCs/>
                <w:color w:val="000000"/>
                <w:position w:val="-2"/>
                <w:sz w:val="18"/>
                <w:szCs w:val="18"/>
                <w:shd w:val="clear" w:color="auto" w:fill="CCCCCC"/>
              </w:rPr>
              <w:lastRenderedPageBreak/>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EF20CD" w14:textId="77777777" w:rsidR="007276B1" w:rsidRDefault="002E719F">
            <w:r>
              <w:rPr>
                <w:rFonts w:ascii="Arial" w:hAnsi="Arial" w:cs="Arial"/>
                <w:color w:val="000000"/>
                <w:position w:val="-2"/>
                <w:sz w:val="18"/>
                <w:szCs w:val="18"/>
              </w:rPr>
              <w:t> </w:t>
            </w:r>
          </w:p>
        </w:tc>
      </w:tr>
      <w:tr w:rsidR="007276B1" w14:paraId="50DE077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882FBE" w14:textId="77777777" w:rsidR="007276B1" w:rsidRDefault="002E719F">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9C3D07" w14:textId="77777777" w:rsidR="007276B1" w:rsidRDefault="002E719F">
            <w:r>
              <w:rPr>
                <w:rFonts w:ascii="Arial" w:hAnsi="Arial" w:cs="Arial"/>
                <w:color w:val="000000"/>
                <w:position w:val="-2"/>
                <w:sz w:val="18"/>
                <w:szCs w:val="18"/>
              </w:rPr>
              <w:t> </w:t>
            </w:r>
          </w:p>
        </w:tc>
      </w:tr>
      <w:tr w:rsidR="007276B1" w14:paraId="4EB4E31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D041FB" w14:textId="77777777" w:rsidR="007276B1" w:rsidRDefault="002E719F">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80226A" w14:textId="77777777" w:rsidR="007276B1" w:rsidRDefault="002E719F">
            <w:r>
              <w:rPr>
                <w:rFonts w:ascii="Arial" w:hAnsi="Arial" w:cs="Arial"/>
                <w:color w:val="000000"/>
                <w:position w:val="-2"/>
                <w:sz w:val="18"/>
                <w:szCs w:val="18"/>
              </w:rPr>
              <w:t> </w:t>
            </w:r>
          </w:p>
        </w:tc>
      </w:tr>
      <w:tr w:rsidR="007276B1" w14:paraId="2258B4D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78FE78" w14:textId="77777777" w:rsidR="007276B1" w:rsidRDefault="002E719F">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C6EC02" w14:textId="77777777" w:rsidR="007276B1" w:rsidRDefault="002E719F">
            <w:r>
              <w:rPr>
                <w:rFonts w:ascii="Arial" w:hAnsi="Arial" w:cs="Arial"/>
                <w:color w:val="000000"/>
                <w:position w:val="-2"/>
                <w:sz w:val="18"/>
                <w:szCs w:val="18"/>
              </w:rPr>
              <w:t> </w:t>
            </w:r>
          </w:p>
        </w:tc>
      </w:tr>
      <w:tr w:rsidR="007276B1" w14:paraId="2096D4B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1F353D" w14:textId="77777777" w:rsidR="007276B1" w:rsidRDefault="002E719F">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4A2C6C" w14:textId="77777777" w:rsidR="007276B1" w:rsidRDefault="002E719F">
            <w:r>
              <w:rPr>
                <w:rFonts w:ascii="Arial" w:hAnsi="Arial" w:cs="Arial"/>
                <w:color w:val="000000"/>
                <w:position w:val="-2"/>
                <w:sz w:val="18"/>
                <w:szCs w:val="18"/>
              </w:rPr>
              <w:t> </w:t>
            </w:r>
          </w:p>
        </w:tc>
      </w:tr>
      <w:tr w:rsidR="007276B1" w14:paraId="387A1A3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6C6EFD" w14:textId="77777777" w:rsidR="007276B1" w:rsidRDefault="002E719F">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AC451" w14:textId="77777777" w:rsidR="007276B1" w:rsidRDefault="002E719F">
            <w:r>
              <w:rPr>
                <w:rFonts w:ascii="Arial" w:hAnsi="Arial" w:cs="Arial"/>
                <w:color w:val="000000"/>
                <w:position w:val="-2"/>
                <w:sz w:val="18"/>
                <w:szCs w:val="18"/>
              </w:rPr>
              <w:t> </w:t>
            </w:r>
          </w:p>
        </w:tc>
      </w:tr>
      <w:tr w:rsidR="007276B1" w14:paraId="3A48D37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4B7735" w14:textId="77777777" w:rsidR="007276B1" w:rsidRDefault="002E719F">
            <w:pPr>
              <w:jc w:val="right"/>
            </w:pPr>
            <w:r>
              <w:rPr>
                <w:rFonts w:ascii="Arial" w:hAnsi="Arial" w:cs="Arial"/>
                <w:color w:val="000000"/>
                <w:position w:val="-2"/>
                <w:sz w:val="18"/>
                <w:szCs w:val="18"/>
                <w:shd w:val="clear" w:color="auto" w:fill="CCCCCC"/>
              </w:rPr>
              <w:t>SKRBNIK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2908F1" w14:textId="77777777" w:rsidR="007276B1" w:rsidRDefault="002E719F">
            <w:r>
              <w:rPr>
                <w:rFonts w:ascii="Arial" w:hAnsi="Arial" w:cs="Arial"/>
                <w:color w:val="000000"/>
                <w:position w:val="-2"/>
                <w:sz w:val="18"/>
                <w:szCs w:val="18"/>
              </w:rPr>
              <w:t> </w:t>
            </w:r>
          </w:p>
        </w:tc>
      </w:tr>
      <w:tr w:rsidR="007276B1" w14:paraId="2B25E85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E5C591" w14:textId="77777777" w:rsidR="007276B1" w:rsidRDefault="002E719F">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D901C7" w14:textId="77777777" w:rsidR="007276B1" w:rsidRDefault="002E719F">
            <w:r>
              <w:rPr>
                <w:rFonts w:ascii="Arial" w:hAnsi="Arial" w:cs="Arial"/>
                <w:color w:val="000000"/>
                <w:position w:val="-2"/>
                <w:sz w:val="18"/>
                <w:szCs w:val="18"/>
              </w:rPr>
              <w:t> </w:t>
            </w:r>
          </w:p>
        </w:tc>
      </w:tr>
      <w:tr w:rsidR="007276B1" w14:paraId="5F82C07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4E27AA" w14:textId="77777777" w:rsidR="007276B1" w:rsidRDefault="002E719F">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54A676" w14:textId="77777777" w:rsidR="007276B1" w:rsidRDefault="002E719F">
            <w:r>
              <w:rPr>
                <w:rFonts w:ascii="Arial" w:hAnsi="Arial" w:cs="Arial"/>
                <w:color w:val="000000"/>
                <w:position w:val="-2"/>
                <w:sz w:val="18"/>
                <w:szCs w:val="18"/>
              </w:rPr>
              <w:t> </w:t>
            </w:r>
          </w:p>
        </w:tc>
      </w:tr>
      <w:tr w:rsidR="007276B1" w14:paraId="0B1EC8E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1DF5D6" w14:textId="77777777" w:rsidR="007276B1" w:rsidRDefault="002E719F">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6CE876" w14:textId="77777777" w:rsidR="007276B1" w:rsidRDefault="002E719F">
            <w:r>
              <w:rPr>
                <w:rFonts w:ascii="Arial" w:hAnsi="Arial" w:cs="Arial"/>
                <w:color w:val="000000"/>
                <w:position w:val="-2"/>
                <w:sz w:val="18"/>
                <w:szCs w:val="18"/>
              </w:rPr>
              <w:t> </w:t>
            </w:r>
          </w:p>
        </w:tc>
      </w:tr>
    </w:tbl>
    <w:p w14:paraId="370E8EE0" w14:textId="77777777" w:rsidR="007276B1" w:rsidRDefault="007276B1"/>
    <w:tbl>
      <w:tblPr>
        <w:tblStyle w:val="NormalTablePHPDOCX"/>
        <w:tblW w:w="8745" w:type="dxa"/>
        <w:tblInd w:w="108" w:type="dxa"/>
        <w:tblLook w:val="04A0" w:firstRow="1" w:lastRow="0" w:firstColumn="1" w:lastColumn="0" w:noHBand="0" w:noVBand="1"/>
      </w:tblPr>
      <w:tblGrid>
        <w:gridCol w:w="4080"/>
        <w:gridCol w:w="4665"/>
      </w:tblGrid>
      <w:tr w:rsidR="007276B1" w14:paraId="4B03220C" w14:textId="77777777">
        <w:tc>
          <w:tcPr>
            <w:tcW w:w="4080" w:type="dxa"/>
            <w:gridSpan w:val="2"/>
            <w:tcMar>
              <w:top w:w="75" w:type="dxa"/>
              <w:bottom w:w="75" w:type="dxa"/>
            </w:tcMar>
            <w:vAlign w:val="center"/>
          </w:tcPr>
          <w:p w14:paraId="448C075C" w14:textId="77777777" w:rsidR="007276B1" w:rsidRDefault="002E719F">
            <w:pPr>
              <w:spacing w:before="135" w:after="135"/>
              <w:jc w:val="both"/>
              <w:textAlignment w:val="center"/>
            </w:pPr>
            <w:r>
              <w:rPr>
                <w:rFonts w:ascii="Arial" w:hAnsi="Arial" w:cs="Arial"/>
                <w:color w:val="000000"/>
                <w:position w:val="-2"/>
                <w:sz w:val="18"/>
                <w:szCs w:val="18"/>
              </w:rPr>
              <w:t> </w:t>
            </w:r>
          </w:p>
        </w:tc>
      </w:tr>
      <w:tr w:rsidR="007276B1" w14:paraId="750369DB" w14:textId="77777777">
        <w:tc>
          <w:tcPr>
            <w:tcW w:w="4080" w:type="dxa"/>
            <w:tcMar>
              <w:top w:w="75" w:type="dxa"/>
              <w:bottom w:w="75" w:type="dxa"/>
            </w:tcMar>
            <w:vAlign w:val="center"/>
          </w:tcPr>
          <w:p w14:paraId="523E0717" w14:textId="77777777" w:rsidR="007276B1" w:rsidRDefault="002E719F">
            <w:r>
              <w:rPr>
                <w:rFonts w:ascii="Arial" w:hAnsi="Arial" w:cs="Arial"/>
                <w:color w:val="000000"/>
                <w:position w:val="-2"/>
                <w:sz w:val="18"/>
                <w:szCs w:val="18"/>
              </w:rPr>
              <w:t>Kraj in datum:</w:t>
            </w:r>
          </w:p>
        </w:tc>
        <w:tc>
          <w:tcPr>
            <w:tcW w:w="0" w:type="auto"/>
            <w:tcMar>
              <w:top w:w="75" w:type="dxa"/>
              <w:bottom w:w="75" w:type="dxa"/>
            </w:tcMar>
            <w:vAlign w:val="center"/>
          </w:tcPr>
          <w:p w14:paraId="30A2EA4D" w14:textId="77777777" w:rsidR="007276B1" w:rsidRDefault="002E719F">
            <w:pPr>
              <w:jc w:val="center"/>
            </w:pPr>
            <w:r>
              <w:rPr>
                <w:rFonts w:ascii="Arial" w:hAnsi="Arial" w:cs="Arial"/>
                <w:color w:val="000000"/>
                <w:position w:val="-2"/>
                <w:sz w:val="18"/>
                <w:szCs w:val="18"/>
              </w:rPr>
              <w:t>Ime in priimek: _____________________</w:t>
            </w:r>
          </w:p>
        </w:tc>
      </w:tr>
      <w:tr w:rsidR="007276B1" w14:paraId="0DFE8B71" w14:textId="77777777">
        <w:tc>
          <w:tcPr>
            <w:tcW w:w="4080" w:type="dxa"/>
            <w:tcMar>
              <w:top w:w="75" w:type="dxa"/>
              <w:bottom w:w="75" w:type="dxa"/>
            </w:tcMar>
            <w:vAlign w:val="center"/>
          </w:tcPr>
          <w:p w14:paraId="1F00E741" w14:textId="77777777" w:rsidR="007276B1" w:rsidRDefault="002E719F">
            <w:r>
              <w:rPr>
                <w:rFonts w:ascii="Arial" w:hAnsi="Arial" w:cs="Arial"/>
                <w:color w:val="000000"/>
                <w:position w:val="-2"/>
                <w:sz w:val="18"/>
                <w:szCs w:val="18"/>
              </w:rPr>
              <w:t> </w:t>
            </w:r>
          </w:p>
        </w:tc>
        <w:tc>
          <w:tcPr>
            <w:tcW w:w="0" w:type="auto"/>
            <w:tcMar>
              <w:top w:w="75" w:type="dxa"/>
              <w:bottom w:w="75" w:type="dxa"/>
            </w:tcMar>
            <w:vAlign w:val="center"/>
          </w:tcPr>
          <w:p w14:paraId="00B46349" w14:textId="77777777" w:rsidR="007276B1" w:rsidRDefault="007276B1"/>
          <w:p w14:paraId="2351A39D" w14:textId="77777777" w:rsidR="007276B1" w:rsidRDefault="002E719F">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79381F03" w14:textId="77777777" w:rsidR="007276B1" w:rsidRDefault="007276B1">
      <w:pPr>
        <w:sectPr w:rsidR="007276B1" w:rsidSect="006E7A2B">
          <w:footerReference w:type="default" r:id="rId12"/>
          <w:pgSz w:w="11906" w:h="16838"/>
          <w:pgMar w:top="1418" w:right="1418" w:bottom="1418" w:left="1418" w:header="567" w:footer="596" w:gutter="0"/>
          <w:cols w:space="708"/>
          <w:docGrid w:linePitch="360"/>
        </w:sectPr>
      </w:pPr>
    </w:p>
    <w:p w14:paraId="790ABE0B" w14:textId="77777777" w:rsidR="00D13F4E" w:rsidRPr="00590863" w:rsidRDefault="002E719F"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2C29AFA6" w14:textId="77777777" w:rsidR="00D13F4E" w:rsidRPr="00252358" w:rsidRDefault="00D13F4E" w:rsidP="00252358"/>
    <w:p w14:paraId="56442C53" w14:textId="77777777" w:rsidR="00D13F4E" w:rsidRDefault="002E719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10654EC3" w14:textId="77777777" w:rsidR="00D13F4E" w:rsidRDefault="00D13F4E" w:rsidP="00EB2A75">
      <w:pPr>
        <w:spacing w:after="120"/>
        <w:rPr>
          <w:rFonts w:ascii="Arial" w:hAnsi="Arial" w:cs="Arial"/>
        </w:rPr>
      </w:pPr>
    </w:p>
    <w:p w14:paraId="198B43D1" w14:textId="77777777" w:rsidR="007276B1" w:rsidRDefault="002E719F">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MATERIAL VEZAN NA APARATURE NAROČNIKA</w:t>
      </w:r>
      <w:r>
        <w:rPr>
          <w:rFonts w:ascii="Arial" w:hAnsi="Arial" w:cs="Arial"/>
          <w:color w:val="000000"/>
          <w:sz w:val="18"/>
          <w:szCs w:val="18"/>
        </w:rPr>
        <w:t>«,</w:t>
      </w:r>
    </w:p>
    <w:p w14:paraId="0EB56C84" w14:textId="77777777" w:rsidR="007276B1" w:rsidRDefault="002E719F">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110B148" w14:textId="77777777" w:rsidR="007276B1" w:rsidRDefault="002E719F">
      <w:pPr>
        <w:spacing w:before="225" w:after="225" w:line="240" w:lineRule="auto"/>
        <w:jc w:val="both"/>
      </w:pPr>
      <w:r>
        <w:rPr>
          <w:rFonts w:ascii="Arial" w:hAnsi="Arial" w:cs="Arial"/>
          <w:i/>
          <w:iCs/>
          <w:color w:val="000000"/>
          <w:sz w:val="18"/>
          <w:szCs w:val="18"/>
        </w:rPr>
        <w:t>(naziv ponudnika, partnerja v skupni ponudbi)</w:t>
      </w:r>
    </w:p>
    <w:p w14:paraId="586E133D" w14:textId="77777777" w:rsidR="007276B1" w:rsidRDefault="002E719F">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7276B1" w14:paraId="6FB5CA7B" w14:textId="77777777">
        <w:tc>
          <w:tcPr>
            <w:tcW w:w="0" w:type="auto"/>
            <w:tcMar>
              <w:top w:w="0" w:type="auto"/>
              <w:bottom w:w="0" w:type="auto"/>
            </w:tcMar>
          </w:tcPr>
          <w:p w14:paraId="11E4DD36" w14:textId="77777777" w:rsidR="007276B1" w:rsidRDefault="002E719F">
            <w:pPr>
              <w:numPr>
                <w:ilvl w:val="0"/>
                <w:numId w:val="16"/>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4071020" w14:textId="77777777" w:rsidR="007276B1" w:rsidRDefault="002E719F">
            <w:pPr>
              <w:numPr>
                <w:ilvl w:val="0"/>
                <w:numId w:val="16"/>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E02553E" w14:textId="77777777" w:rsidR="007276B1" w:rsidRDefault="002E719F">
            <w:pPr>
              <w:numPr>
                <w:ilvl w:val="0"/>
                <w:numId w:val="16"/>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A8D1F83" w14:textId="77777777" w:rsidR="007276B1" w:rsidRDefault="002E719F">
            <w:pPr>
              <w:numPr>
                <w:ilvl w:val="0"/>
                <w:numId w:val="16"/>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42FEC553" w14:textId="77777777" w:rsidR="007276B1" w:rsidRDefault="002E719F">
            <w:pPr>
              <w:numPr>
                <w:ilvl w:val="0"/>
                <w:numId w:val="16"/>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42E4C7BC" w14:textId="77777777" w:rsidR="007276B1" w:rsidRDefault="002E719F">
            <w:pPr>
              <w:numPr>
                <w:ilvl w:val="0"/>
                <w:numId w:val="16"/>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DCF552E" w14:textId="77777777" w:rsidR="007276B1" w:rsidRDefault="002E719F">
            <w:pPr>
              <w:numPr>
                <w:ilvl w:val="0"/>
                <w:numId w:val="1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603B666" w14:textId="77777777" w:rsidR="007276B1" w:rsidRDefault="002E719F">
            <w:pPr>
              <w:numPr>
                <w:ilvl w:val="0"/>
                <w:numId w:val="16"/>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07796E74" w14:textId="77777777" w:rsidR="007276B1" w:rsidRDefault="002E719F">
            <w:pPr>
              <w:numPr>
                <w:ilvl w:val="0"/>
                <w:numId w:val="16"/>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588F144F" w14:textId="77777777" w:rsidR="007276B1" w:rsidRDefault="002E719F">
            <w:pPr>
              <w:numPr>
                <w:ilvl w:val="0"/>
                <w:numId w:val="16"/>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040AEF13" w14:textId="77777777" w:rsidR="007276B1" w:rsidRDefault="002E719F">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32824D3F" w14:textId="77777777" w:rsidR="007276B1" w:rsidRDefault="002E719F">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BDA3D35" w14:textId="77777777" w:rsidR="007276B1" w:rsidRDefault="002E719F">
            <w:pPr>
              <w:numPr>
                <w:ilvl w:val="0"/>
                <w:numId w:val="16"/>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0E6AF37F" w14:textId="77777777" w:rsidR="007276B1" w:rsidRDefault="002E719F">
            <w:pPr>
              <w:numPr>
                <w:ilvl w:val="0"/>
                <w:numId w:val="16"/>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80C0F6D" w14:textId="77777777" w:rsidR="007276B1" w:rsidRDefault="002E719F">
            <w:pPr>
              <w:numPr>
                <w:ilvl w:val="0"/>
                <w:numId w:val="16"/>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1B89C98" w14:textId="77777777" w:rsidR="007276B1" w:rsidRDefault="002E719F">
            <w:pPr>
              <w:numPr>
                <w:ilvl w:val="0"/>
                <w:numId w:val="16"/>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625C3E72" w14:textId="77777777" w:rsidR="007276B1" w:rsidRDefault="002E719F">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07D48358" w14:textId="77777777" w:rsidR="007276B1" w:rsidRDefault="002E719F">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7EBF77F8" w14:textId="77777777" w:rsidR="007276B1" w:rsidRDefault="002E719F">
            <w:pPr>
              <w:numPr>
                <w:ilvl w:val="0"/>
                <w:numId w:val="1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26A5D5B" w14:textId="77777777" w:rsidR="007276B1" w:rsidRDefault="002E719F">
            <w:pPr>
              <w:numPr>
                <w:ilvl w:val="0"/>
                <w:numId w:val="16"/>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158C3411" w14:textId="77777777" w:rsidR="007276B1" w:rsidRDefault="002E719F">
            <w:pPr>
              <w:numPr>
                <w:ilvl w:val="0"/>
                <w:numId w:val="16"/>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3EB63902" w14:textId="77777777" w:rsidR="007276B1" w:rsidRDefault="002E719F">
            <w:pPr>
              <w:numPr>
                <w:ilvl w:val="0"/>
                <w:numId w:val="16"/>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2C25B8D6" w14:textId="77777777" w:rsidR="007276B1" w:rsidRDefault="002E719F">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7276B1" w14:paraId="784D6248" w14:textId="77777777">
        <w:tc>
          <w:tcPr>
            <w:tcW w:w="0" w:type="auto"/>
            <w:tcMar>
              <w:top w:w="0" w:type="auto"/>
              <w:bottom w:w="0" w:type="auto"/>
            </w:tcMar>
          </w:tcPr>
          <w:p w14:paraId="3E30AFCD" w14:textId="77777777" w:rsidR="007276B1" w:rsidRDefault="002E719F">
            <w:pPr>
              <w:numPr>
                <w:ilvl w:val="0"/>
                <w:numId w:val="17"/>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6CD51EF1" w14:textId="77777777" w:rsidR="007276B1" w:rsidRDefault="002E719F">
            <w:pPr>
              <w:numPr>
                <w:ilvl w:val="0"/>
                <w:numId w:val="17"/>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4710EABA" w14:textId="77777777" w:rsidR="007276B1" w:rsidRDefault="002E719F">
            <w:pPr>
              <w:numPr>
                <w:ilvl w:val="0"/>
                <w:numId w:val="17"/>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6F09C00D" w14:textId="77777777" w:rsidR="007276B1" w:rsidRDefault="002E719F">
            <w:pPr>
              <w:numPr>
                <w:ilvl w:val="0"/>
                <w:numId w:val="1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6419B4CC" w14:textId="77777777" w:rsidR="007276B1" w:rsidRDefault="002E719F">
            <w:pPr>
              <w:numPr>
                <w:ilvl w:val="0"/>
                <w:numId w:val="17"/>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939DC89" w14:textId="77777777" w:rsidR="007276B1" w:rsidRDefault="002E719F">
            <w:pPr>
              <w:numPr>
                <w:ilvl w:val="0"/>
                <w:numId w:val="17"/>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4BCE5939" w14:textId="77777777" w:rsidR="007276B1" w:rsidRDefault="002E719F">
            <w:pPr>
              <w:numPr>
                <w:ilvl w:val="0"/>
                <w:numId w:val="17"/>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4641B74C" w14:textId="77777777" w:rsidR="007276B1" w:rsidRDefault="002E719F">
            <w:pPr>
              <w:numPr>
                <w:ilvl w:val="0"/>
                <w:numId w:val="1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221C569" w14:textId="77777777" w:rsidR="007276B1" w:rsidRDefault="002E719F">
            <w:pPr>
              <w:numPr>
                <w:ilvl w:val="0"/>
                <w:numId w:val="1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449F2F13" w14:textId="77777777" w:rsidR="007276B1" w:rsidRDefault="002E719F">
            <w:pPr>
              <w:numPr>
                <w:ilvl w:val="0"/>
                <w:numId w:val="1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29DDD541" w14:textId="77777777" w:rsidR="007276B1" w:rsidRDefault="002E719F">
            <w:pPr>
              <w:numPr>
                <w:ilvl w:val="0"/>
                <w:numId w:val="1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E4AE0ED" w14:textId="77777777" w:rsidR="007276B1" w:rsidRDefault="002E719F">
            <w:pPr>
              <w:numPr>
                <w:ilvl w:val="0"/>
                <w:numId w:val="17"/>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59A3B46B" w14:textId="77777777" w:rsidR="007276B1" w:rsidRDefault="002E719F">
            <w:pPr>
              <w:numPr>
                <w:ilvl w:val="0"/>
                <w:numId w:val="17"/>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4BC05632" w14:textId="77777777" w:rsidR="007276B1" w:rsidRDefault="002E719F">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2CB7A7B0" w14:textId="77777777" w:rsidR="007276B1" w:rsidRDefault="002E719F">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MATERIAL VEZAN NA APARATURE NAROČNIKA,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1CA8D784" w14:textId="77777777" w:rsidR="007276B1" w:rsidRDefault="002E719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276B1" w14:paraId="7476B798" w14:textId="77777777">
        <w:tc>
          <w:tcPr>
            <w:tcW w:w="2500" w:type="pct"/>
            <w:tcMar>
              <w:top w:w="75" w:type="dxa"/>
              <w:bottom w:w="75" w:type="dxa"/>
            </w:tcMar>
            <w:vAlign w:val="center"/>
          </w:tcPr>
          <w:p w14:paraId="1460AEDC" w14:textId="77777777" w:rsidR="007276B1" w:rsidRDefault="002E719F">
            <w:r>
              <w:rPr>
                <w:rFonts w:ascii="Arial" w:hAnsi="Arial" w:cs="Arial"/>
                <w:color w:val="000000"/>
                <w:position w:val="-2"/>
                <w:sz w:val="18"/>
                <w:szCs w:val="18"/>
              </w:rPr>
              <w:t>Kraj in datum:</w:t>
            </w:r>
          </w:p>
        </w:tc>
        <w:tc>
          <w:tcPr>
            <w:tcW w:w="0" w:type="auto"/>
            <w:tcMar>
              <w:top w:w="75" w:type="dxa"/>
              <w:bottom w:w="75" w:type="dxa"/>
            </w:tcMar>
            <w:vAlign w:val="center"/>
          </w:tcPr>
          <w:p w14:paraId="5C20E179" w14:textId="77777777" w:rsidR="007276B1" w:rsidRDefault="002E719F">
            <w:r>
              <w:rPr>
                <w:rFonts w:ascii="Arial" w:hAnsi="Arial" w:cs="Arial"/>
                <w:color w:val="000000"/>
                <w:position w:val="-2"/>
                <w:sz w:val="18"/>
                <w:szCs w:val="18"/>
              </w:rPr>
              <w:t>Ime in priimek: _____________________</w:t>
            </w:r>
          </w:p>
        </w:tc>
      </w:tr>
      <w:tr w:rsidR="007276B1" w14:paraId="0B9A9F20" w14:textId="77777777">
        <w:tc>
          <w:tcPr>
            <w:tcW w:w="2500" w:type="pct"/>
            <w:tcMar>
              <w:top w:w="75" w:type="dxa"/>
              <w:bottom w:w="75" w:type="dxa"/>
            </w:tcMar>
            <w:vAlign w:val="center"/>
          </w:tcPr>
          <w:p w14:paraId="096E3DDB" w14:textId="77777777" w:rsidR="007276B1" w:rsidRDefault="002E719F">
            <w:r>
              <w:rPr>
                <w:rFonts w:ascii="Arial" w:hAnsi="Arial" w:cs="Arial"/>
                <w:color w:val="000000"/>
                <w:position w:val="-2"/>
                <w:sz w:val="18"/>
                <w:szCs w:val="18"/>
              </w:rPr>
              <w:t> </w:t>
            </w:r>
          </w:p>
        </w:tc>
        <w:tc>
          <w:tcPr>
            <w:tcW w:w="0" w:type="auto"/>
            <w:tcMar>
              <w:top w:w="75" w:type="dxa"/>
              <w:bottom w:w="75" w:type="dxa"/>
            </w:tcMar>
            <w:vAlign w:val="center"/>
          </w:tcPr>
          <w:p w14:paraId="6547A2F1" w14:textId="77777777" w:rsidR="007276B1" w:rsidRDefault="007276B1"/>
          <w:p w14:paraId="0842F416" w14:textId="77777777" w:rsidR="007276B1" w:rsidRDefault="002E719F">
            <w:pPr>
              <w:jc w:val="center"/>
            </w:pPr>
            <w:r>
              <w:rPr>
                <w:rFonts w:ascii="Arial" w:hAnsi="Arial" w:cs="Arial"/>
                <w:color w:val="A9A9A9"/>
                <w:position w:val="-2"/>
                <w:sz w:val="18"/>
                <w:szCs w:val="18"/>
              </w:rPr>
              <w:t>(žig in podpis)</w:t>
            </w:r>
          </w:p>
        </w:tc>
      </w:tr>
    </w:tbl>
    <w:p w14:paraId="45D74BC4" w14:textId="77777777" w:rsidR="007276B1" w:rsidRDefault="002E719F">
      <w:pPr>
        <w:spacing w:before="225" w:after="225" w:line="240" w:lineRule="auto"/>
        <w:jc w:val="both"/>
      </w:pPr>
      <w:r>
        <w:rPr>
          <w:rFonts w:ascii="Arial" w:hAnsi="Arial" w:cs="Arial"/>
          <w:color w:val="000000"/>
          <w:sz w:val="18"/>
          <w:szCs w:val="18"/>
        </w:rPr>
        <w:t> </w:t>
      </w:r>
    </w:p>
    <w:p w14:paraId="6F82806E" w14:textId="77777777" w:rsidR="007276B1" w:rsidRDefault="007276B1">
      <w:pPr>
        <w:sectPr w:rsidR="007276B1" w:rsidSect="006E7A2B">
          <w:footerReference w:type="default" r:id="rId13"/>
          <w:pgSz w:w="11906" w:h="16838"/>
          <w:pgMar w:top="1418" w:right="1418" w:bottom="1418" w:left="1418" w:header="567" w:footer="596" w:gutter="0"/>
          <w:cols w:space="708"/>
          <w:docGrid w:linePitch="360"/>
        </w:sectPr>
      </w:pPr>
    </w:p>
    <w:p w14:paraId="7C86012E" w14:textId="77777777" w:rsidR="00D13F4E" w:rsidRPr="00590863" w:rsidRDefault="002E719F"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3BE8406A" w14:textId="77777777" w:rsidR="00D13F4E" w:rsidRPr="00252358" w:rsidRDefault="00D13F4E" w:rsidP="00252358"/>
    <w:p w14:paraId="57FC0257" w14:textId="77777777" w:rsidR="00D13F4E" w:rsidRDefault="002E719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79F2A9A8" w14:textId="77777777" w:rsidR="00D13F4E" w:rsidRDefault="00D13F4E" w:rsidP="00EB2A75">
      <w:pPr>
        <w:spacing w:after="120"/>
        <w:rPr>
          <w:rFonts w:ascii="Arial" w:hAnsi="Arial" w:cs="Arial"/>
        </w:rPr>
      </w:pPr>
    </w:p>
    <w:p w14:paraId="6D637B01" w14:textId="77777777" w:rsidR="007276B1" w:rsidRDefault="002E719F">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1C72C1A3" w14:textId="77777777" w:rsidR="007276B1" w:rsidRDefault="002E719F">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797B4FD2" w14:textId="77777777" w:rsidR="007276B1" w:rsidRDefault="002E719F">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0AB221AE" w14:textId="77777777" w:rsidR="007276B1" w:rsidRDefault="007276B1">
      <w:pPr>
        <w:sectPr w:rsidR="007276B1" w:rsidSect="006E7A2B">
          <w:footerReference w:type="default" r:id="rId14"/>
          <w:pgSz w:w="11906" w:h="16838"/>
          <w:pgMar w:top="1418" w:right="1418" w:bottom="1418" w:left="1418" w:header="567" w:footer="596" w:gutter="0"/>
          <w:cols w:space="708"/>
          <w:docGrid w:linePitch="360"/>
        </w:sectPr>
      </w:pPr>
    </w:p>
    <w:p w14:paraId="6EC2C362" w14:textId="77777777" w:rsidR="00D13F4E" w:rsidRPr="00590863" w:rsidRDefault="002E719F"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40CE8920" w14:textId="77777777" w:rsidR="00D13F4E" w:rsidRPr="00252358" w:rsidRDefault="00D13F4E" w:rsidP="00252358"/>
    <w:p w14:paraId="4E6F7AA6" w14:textId="77777777" w:rsidR="00D13F4E" w:rsidRDefault="002E719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25C10CF8" w14:textId="77777777" w:rsidR="00D13F4E" w:rsidRDefault="00D13F4E" w:rsidP="00EB2A75">
      <w:pPr>
        <w:spacing w:after="120"/>
        <w:rPr>
          <w:rFonts w:ascii="Arial" w:hAnsi="Arial" w:cs="Arial"/>
        </w:rPr>
      </w:pPr>
    </w:p>
    <w:p w14:paraId="7A1B57B0" w14:textId="77777777" w:rsidR="007276B1" w:rsidRDefault="002E719F">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7276B1" w14:paraId="588A3F3A" w14:textId="77777777">
        <w:tc>
          <w:tcPr>
            <w:tcW w:w="0" w:type="auto"/>
            <w:tcMar>
              <w:top w:w="0" w:type="auto"/>
              <w:bottom w:w="0" w:type="auto"/>
            </w:tcMar>
          </w:tcPr>
          <w:p w14:paraId="05FFF3BA" w14:textId="77777777" w:rsidR="007276B1" w:rsidRDefault="002E719F">
            <w:pPr>
              <w:numPr>
                <w:ilvl w:val="0"/>
                <w:numId w:val="18"/>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4735D28E" w14:textId="77777777" w:rsidR="007276B1" w:rsidRDefault="002E719F">
            <w:pPr>
              <w:numPr>
                <w:ilvl w:val="0"/>
                <w:numId w:val="1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76DB5CF6" w14:textId="77777777" w:rsidR="007276B1" w:rsidRDefault="002E719F">
            <w:pPr>
              <w:numPr>
                <w:ilvl w:val="0"/>
                <w:numId w:val="18"/>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AA889A2" w14:textId="77777777" w:rsidR="007276B1" w:rsidRDefault="002E719F">
      <w:pPr>
        <w:spacing w:before="225" w:after="225" w:line="240" w:lineRule="auto"/>
        <w:jc w:val="center"/>
      </w:pPr>
      <w:r>
        <w:rPr>
          <w:rFonts w:ascii="Arial" w:hAnsi="Arial" w:cs="Arial"/>
          <w:b/>
          <w:bCs/>
          <w:color w:val="000000"/>
          <w:sz w:val="21"/>
          <w:szCs w:val="21"/>
        </w:rPr>
        <w:t>POOBLASTILO</w:t>
      </w:r>
    </w:p>
    <w:p w14:paraId="3EB4E577" w14:textId="77777777" w:rsidR="007276B1" w:rsidRDefault="002E719F">
      <w:pPr>
        <w:spacing w:before="225" w:after="225" w:line="240" w:lineRule="auto"/>
        <w:jc w:val="both"/>
      </w:pPr>
      <w:r>
        <w:rPr>
          <w:rFonts w:ascii="Arial" w:hAnsi="Arial" w:cs="Arial"/>
          <w:color w:val="000000"/>
          <w:sz w:val="18"/>
          <w:szCs w:val="18"/>
        </w:rPr>
        <w:t xml:space="preserve">Pooblaščamo naročnika SPLOŠNA BOLNIŠNICA NOVO </w:t>
      </w:r>
      <w:proofErr w:type="spellStart"/>
      <w:r>
        <w:rPr>
          <w:rFonts w:ascii="Arial" w:hAnsi="Arial" w:cs="Arial"/>
          <w:color w:val="000000"/>
          <w:sz w:val="18"/>
          <w:szCs w:val="18"/>
        </w:rPr>
        <w:t>MESTO,Šmihelska</w:t>
      </w:r>
      <w:proofErr w:type="spellEnd"/>
      <w:r>
        <w:rPr>
          <w:rFonts w:ascii="Arial" w:hAnsi="Arial" w:cs="Arial"/>
          <w:color w:val="000000"/>
          <w:sz w:val="18"/>
          <w:szCs w:val="18"/>
        </w:rPr>
        <w:t xml:space="preserve"> cesta 1, 8000 Novo mesto, da za potrebe preverjanja izpolnjevanja pogojev v postopku oddaje javnega naročila od Ministrstva za pravosodje 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7276B1" w14:paraId="76260F7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D3E95C" w14:textId="77777777" w:rsidR="007276B1" w:rsidRDefault="002E719F">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AC542D" w14:textId="77777777" w:rsidR="007276B1" w:rsidRDefault="002E719F">
            <w:r>
              <w:rPr>
                <w:rFonts w:ascii="Arial" w:hAnsi="Arial" w:cs="Arial"/>
                <w:color w:val="000000"/>
                <w:position w:val="-2"/>
                <w:sz w:val="18"/>
                <w:szCs w:val="18"/>
              </w:rPr>
              <w:t> </w:t>
            </w:r>
          </w:p>
        </w:tc>
      </w:tr>
      <w:tr w:rsidR="007276B1" w14:paraId="35D40611"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2B8519" w14:textId="77777777" w:rsidR="007276B1" w:rsidRDefault="002E719F">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9DCD25" w14:textId="77777777" w:rsidR="007276B1" w:rsidRDefault="002E719F">
            <w:r>
              <w:rPr>
                <w:rFonts w:ascii="Arial" w:hAnsi="Arial" w:cs="Arial"/>
                <w:color w:val="000000"/>
                <w:position w:val="-2"/>
                <w:sz w:val="18"/>
                <w:szCs w:val="18"/>
              </w:rPr>
              <w:t> </w:t>
            </w:r>
          </w:p>
        </w:tc>
      </w:tr>
      <w:tr w:rsidR="007276B1" w14:paraId="3228027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F99D4F" w14:textId="77777777" w:rsidR="007276B1" w:rsidRDefault="002E719F">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149F18" w14:textId="77777777" w:rsidR="007276B1" w:rsidRDefault="002E719F">
            <w:r>
              <w:rPr>
                <w:rFonts w:ascii="Arial" w:hAnsi="Arial" w:cs="Arial"/>
                <w:color w:val="000000"/>
                <w:position w:val="-2"/>
                <w:sz w:val="18"/>
                <w:szCs w:val="18"/>
              </w:rPr>
              <w:t> </w:t>
            </w:r>
          </w:p>
        </w:tc>
      </w:tr>
      <w:tr w:rsidR="007276B1" w14:paraId="4C687D9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F318D3" w14:textId="77777777" w:rsidR="007276B1" w:rsidRDefault="002E719F">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0C215B" w14:textId="77777777" w:rsidR="007276B1" w:rsidRDefault="002E719F">
            <w:r>
              <w:rPr>
                <w:rFonts w:ascii="Arial" w:hAnsi="Arial" w:cs="Arial"/>
                <w:color w:val="000000"/>
                <w:position w:val="-2"/>
                <w:sz w:val="18"/>
                <w:szCs w:val="18"/>
              </w:rPr>
              <w:t> </w:t>
            </w:r>
          </w:p>
        </w:tc>
      </w:tr>
    </w:tbl>
    <w:p w14:paraId="5FA617E3" w14:textId="77777777" w:rsidR="007276B1" w:rsidRDefault="002E719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276B1" w14:paraId="0F34968F" w14:textId="77777777">
        <w:tc>
          <w:tcPr>
            <w:tcW w:w="2500" w:type="pct"/>
            <w:tcMar>
              <w:top w:w="75" w:type="dxa"/>
              <w:bottom w:w="75" w:type="dxa"/>
            </w:tcMar>
            <w:vAlign w:val="center"/>
          </w:tcPr>
          <w:p w14:paraId="01EF551B" w14:textId="77777777" w:rsidR="007276B1" w:rsidRDefault="002E719F">
            <w:r>
              <w:rPr>
                <w:rFonts w:ascii="Arial" w:hAnsi="Arial" w:cs="Arial"/>
                <w:color w:val="000000"/>
                <w:position w:val="-2"/>
                <w:sz w:val="18"/>
                <w:szCs w:val="18"/>
              </w:rPr>
              <w:t>Kraj in datum:</w:t>
            </w:r>
          </w:p>
        </w:tc>
        <w:tc>
          <w:tcPr>
            <w:tcW w:w="0" w:type="auto"/>
            <w:tcMar>
              <w:top w:w="75" w:type="dxa"/>
              <w:bottom w:w="75" w:type="dxa"/>
            </w:tcMar>
            <w:vAlign w:val="center"/>
          </w:tcPr>
          <w:p w14:paraId="55A0A707" w14:textId="77777777" w:rsidR="007276B1" w:rsidRDefault="002E719F">
            <w:r>
              <w:rPr>
                <w:rFonts w:ascii="Arial" w:hAnsi="Arial" w:cs="Arial"/>
                <w:color w:val="000000"/>
                <w:position w:val="-2"/>
                <w:sz w:val="18"/>
                <w:szCs w:val="18"/>
              </w:rPr>
              <w:t>Ime in priimek: _____________________</w:t>
            </w:r>
          </w:p>
        </w:tc>
      </w:tr>
      <w:tr w:rsidR="007276B1" w14:paraId="7BDE8848" w14:textId="77777777">
        <w:tc>
          <w:tcPr>
            <w:tcW w:w="2500" w:type="pct"/>
            <w:tcMar>
              <w:top w:w="75" w:type="dxa"/>
              <w:bottom w:w="75" w:type="dxa"/>
            </w:tcMar>
            <w:vAlign w:val="center"/>
          </w:tcPr>
          <w:p w14:paraId="6F809C5A" w14:textId="77777777" w:rsidR="007276B1" w:rsidRDefault="002E719F">
            <w:r>
              <w:rPr>
                <w:rFonts w:ascii="Arial" w:hAnsi="Arial" w:cs="Arial"/>
                <w:color w:val="000000"/>
                <w:position w:val="-2"/>
                <w:sz w:val="18"/>
                <w:szCs w:val="18"/>
              </w:rPr>
              <w:t> </w:t>
            </w:r>
          </w:p>
        </w:tc>
        <w:tc>
          <w:tcPr>
            <w:tcW w:w="0" w:type="auto"/>
            <w:tcMar>
              <w:top w:w="75" w:type="dxa"/>
              <w:bottom w:w="75" w:type="dxa"/>
            </w:tcMar>
            <w:vAlign w:val="center"/>
          </w:tcPr>
          <w:p w14:paraId="33FB0F93" w14:textId="77777777" w:rsidR="007276B1" w:rsidRDefault="007276B1"/>
          <w:p w14:paraId="41913D04" w14:textId="77777777" w:rsidR="007276B1" w:rsidRDefault="002E719F">
            <w:pPr>
              <w:jc w:val="center"/>
            </w:pPr>
            <w:r>
              <w:rPr>
                <w:rFonts w:ascii="Arial" w:hAnsi="Arial" w:cs="Arial"/>
                <w:color w:val="A9A9A9"/>
                <w:position w:val="-2"/>
                <w:sz w:val="18"/>
                <w:szCs w:val="18"/>
              </w:rPr>
              <w:t>(žig in podpis)</w:t>
            </w:r>
          </w:p>
        </w:tc>
      </w:tr>
    </w:tbl>
    <w:p w14:paraId="231F3D73" w14:textId="77777777" w:rsidR="007276B1" w:rsidRDefault="002E719F">
      <w:pPr>
        <w:spacing w:before="225" w:after="225" w:line="240" w:lineRule="auto"/>
        <w:jc w:val="both"/>
      </w:pPr>
      <w:r>
        <w:rPr>
          <w:rFonts w:ascii="Arial" w:hAnsi="Arial" w:cs="Arial"/>
          <w:color w:val="000000"/>
          <w:sz w:val="18"/>
          <w:szCs w:val="18"/>
        </w:rPr>
        <w:t> </w:t>
      </w:r>
    </w:p>
    <w:p w14:paraId="00853208" w14:textId="77777777" w:rsidR="007276B1" w:rsidRDefault="002E719F">
      <w:pPr>
        <w:spacing w:before="225" w:after="225" w:line="240" w:lineRule="auto"/>
        <w:jc w:val="both"/>
      </w:pPr>
      <w:r>
        <w:rPr>
          <w:rFonts w:ascii="Arial" w:hAnsi="Arial" w:cs="Arial"/>
          <w:color w:val="000000"/>
          <w:sz w:val="18"/>
          <w:szCs w:val="18"/>
        </w:rPr>
        <w:t> </w:t>
      </w:r>
    </w:p>
    <w:p w14:paraId="10DD1ACD" w14:textId="77777777" w:rsidR="007276B1" w:rsidRDefault="002E719F">
      <w:pPr>
        <w:spacing w:before="225" w:after="225" w:line="240" w:lineRule="auto"/>
        <w:jc w:val="both"/>
      </w:pPr>
      <w:r>
        <w:rPr>
          <w:rFonts w:ascii="Arial" w:hAnsi="Arial" w:cs="Arial"/>
          <w:color w:val="000000"/>
          <w:sz w:val="18"/>
          <w:szCs w:val="18"/>
        </w:rPr>
        <w:t> </w:t>
      </w:r>
    </w:p>
    <w:p w14:paraId="0D59DF4D" w14:textId="77777777" w:rsidR="007276B1" w:rsidRDefault="007276B1">
      <w:pPr>
        <w:sectPr w:rsidR="007276B1" w:rsidSect="006E7A2B">
          <w:footerReference w:type="default" r:id="rId15"/>
          <w:pgSz w:w="11906" w:h="16838"/>
          <w:pgMar w:top="1418" w:right="1418" w:bottom="1418" w:left="1418" w:header="567" w:footer="596" w:gutter="0"/>
          <w:cols w:space="708"/>
          <w:docGrid w:linePitch="360"/>
        </w:sectPr>
      </w:pPr>
    </w:p>
    <w:p w14:paraId="4BD84E1F" w14:textId="77777777" w:rsidR="00D13F4E" w:rsidRPr="00590863" w:rsidRDefault="002E719F"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4439E5D9" w14:textId="77777777" w:rsidR="00D13F4E" w:rsidRPr="00252358" w:rsidRDefault="00D13F4E" w:rsidP="00252358"/>
    <w:p w14:paraId="7C338B3F" w14:textId="77777777" w:rsidR="00D13F4E" w:rsidRDefault="002E719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6071F2C9" w14:textId="77777777" w:rsidR="00D13F4E" w:rsidRDefault="00D13F4E" w:rsidP="00EB2A75">
      <w:pPr>
        <w:spacing w:after="120"/>
        <w:rPr>
          <w:rFonts w:ascii="Arial" w:hAnsi="Arial" w:cs="Arial"/>
        </w:rPr>
      </w:pPr>
    </w:p>
    <w:p w14:paraId="0E7BEF73" w14:textId="77777777" w:rsidR="007276B1" w:rsidRDefault="002E719F">
      <w:pPr>
        <w:spacing w:before="225" w:after="225" w:line="240" w:lineRule="auto"/>
        <w:jc w:val="center"/>
      </w:pPr>
      <w:r>
        <w:rPr>
          <w:rFonts w:ascii="Arial" w:hAnsi="Arial" w:cs="Arial"/>
          <w:b/>
          <w:bCs/>
          <w:color w:val="000000"/>
          <w:sz w:val="18"/>
          <w:szCs w:val="18"/>
        </w:rPr>
        <w:t>SEZNAM ČLANOV ORGANOV IN ZASTOPNIKOV GOSPODARSKEGA SUBJEKTA</w:t>
      </w:r>
    </w:p>
    <w:p w14:paraId="439DCDDE" w14:textId="77777777" w:rsidR="007276B1" w:rsidRDefault="002E719F">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7276B1" w14:paraId="0ECC5E4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EF953E" w14:textId="77777777" w:rsidR="007276B1" w:rsidRDefault="002E719F">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3D2BF6" w14:textId="77777777" w:rsidR="007276B1" w:rsidRDefault="002E719F">
            <w:r>
              <w:rPr>
                <w:rFonts w:ascii="Arial" w:hAnsi="Arial" w:cs="Arial"/>
                <w:color w:val="000000"/>
                <w:position w:val="-2"/>
                <w:sz w:val="18"/>
                <w:szCs w:val="18"/>
              </w:rPr>
              <w:t> </w:t>
            </w:r>
          </w:p>
        </w:tc>
      </w:tr>
      <w:tr w:rsidR="007276B1" w14:paraId="3165288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4A72F5" w14:textId="77777777" w:rsidR="007276B1" w:rsidRDefault="002E719F">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2909AE" w14:textId="77777777" w:rsidR="007276B1" w:rsidRDefault="002E719F">
            <w:r>
              <w:rPr>
                <w:rFonts w:ascii="Arial" w:hAnsi="Arial" w:cs="Arial"/>
                <w:color w:val="000000"/>
                <w:position w:val="-2"/>
                <w:sz w:val="18"/>
                <w:szCs w:val="18"/>
              </w:rPr>
              <w:t> </w:t>
            </w:r>
          </w:p>
        </w:tc>
      </w:tr>
      <w:tr w:rsidR="007276B1" w14:paraId="161C941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D0DED2" w14:textId="77777777" w:rsidR="007276B1" w:rsidRDefault="002E719F">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00E9F8" w14:textId="77777777" w:rsidR="007276B1" w:rsidRDefault="002E719F">
            <w:r>
              <w:rPr>
                <w:rFonts w:ascii="Arial" w:hAnsi="Arial" w:cs="Arial"/>
                <w:color w:val="000000"/>
                <w:position w:val="-2"/>
                <w:sz w:val="18"/>
                <w:szCs w:val="18"/>
              </w:rPr>
              <w:t> </w:t>
            </w:r>
          </w:p>
        </w:tc>
      </w:tr>
      <w:tr w:rsidR="007276B1" w14:paraId="04D527E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6A8E72" w14:textId="77777777" w:rsidR="007276B1" w:rsidRDefault="002E719F">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E7A5EC" w14:textId="77777777" w:rsidR="007276B1" w:rsidRDefault="002E719F">
            <w:r>
              <w:rPr>
                <w:rFonts w:ascii="Arial" w:hAnsi="Arial" w:cs="Arial"/>
                <w:color w:val="000000"/>
                <w:position w:val="-2"/>
                <w:sz w:val="18"/>
                <w:szCs w:val="18"/>
              </w:rPr>
              <w:t> </w:t>
            </w:r>
          </w:p>
        </w:tc>
      </w:tr>
    </w:tbl>
    <w:p w14:paraId="0068823E" w14:textId="77777777" w:rsidR="007276B1" w:rsidRDefault="002E719F">
      <w:pPr>
        <w:spacing w:before="225" w:after="225" w:line="240" w:lineRule="auto"/>
        <w:jc w:val="both"/>
      </w:pPr>
      <w:r>
        <w:rPr>
          <w:rFonts w:ascii="Arial" w:hAnsi="Arial" w:cs="Arial"/>
          <w:color w:val="000000"/>
          <w:sz w:val="18"/>
          <w:szCs w:val="18"/>
        </w:rPr>
        <w:t> </w:t>
      </w:r>
    </w:p>
    <w:p w14:paraId="44593647" w14:textId="77777777" w:rsidR="007276B1" w:rsidRDefault="002E719F">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7276B1" w14:paraId="6F0F183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840CA6" w14:textId="77777777" w:rsidR="007276B1" w:rsidRDefault="002E719F">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E60FC6" w14:textId="77777777" w:rsidR="007276B1" w:rsidRDefault="002E719F">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F8061B" w14:textId="77777777" w:rsidR="007276B1" w:rsidRDefault="002E719F">
            <w:r>
              <w:rPr>
                <w:rFonts w:ascii="Arial" w:hAnsi="Arial" w:cs="Arial"/>
                <w:color w:val="000000"/>
                <w:position w:val="-2"/>
                <w:sz w:val="18"/>
                <w:szCs w:val="18"/>
              </w:rPr>
              <w:t>EMŠO*</w:t>
            </w:r>
          </w:p>
        </w:tc>
      </w:tr>
      <w:tr w:rsidR="007276B1" w14:paraId="36E4DE9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20F117" w14:textId="77777777" w:rsidR="007276B1" w:rsidRDefault="002E719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CDC39D" w14:textId="77777777" w:rsidR="007276B1" w:rsidRDefault="002E719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D64A16" w14:textId="77777777" w:rsidR="007276B1" w:rsidRDefault="002E719F">
            <w:r>
              <w:rPr>
                <w:rFonts w:ascii="Arial" w:hAnsi="Arial" w:cs="Arial"/>
                <w:color w:val="000000"/>
                <w:position w:val="-2"/>
                <w:sz w:val="18"/>
                <w:szCs w:val="18"/>
              </w:rPr>
              <w:t> </w:t>
            </w:r>
          </w:p>
        </w:tc>
      </w:tr>
      <w:tr w:rsidR="007276B1" w14:paraId="3707B1A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3D4F2F" w14:textId="77777777" w:rsidR="007276B1" w:rsidRDefault="002E719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137440" w14:textId="77777777" w:rsidR="007276B1" w:rsidRDefault="002E719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5F7B3D" w14:textId="77777777" w:rsidR="007276B1" w:rsidRDefault="002E719F">
            <w:r>
              <w:rPr>
                <w:rFonts w:ascii="Arial" w:hAnsi="Arial" w:cs="Arial"/>
                <w:color w:val="000000"/>
                <w:position w:val="-2"/>
                <w:sz w:val="18"/>
                <w:szCs w:val="18"/>
              </w:rPr>
              <w:t> </w:t>
            </w:r>
          </w:p>
        </w:tc>
      </w:tr>
      <w:tr w:rsidR="007276B1" w14:paraId="5F27B4B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36E2A7" w14:textId="77777777" w:rsidR="007276B1" w:rsidRDefault="002E719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A20717" w14:textId="77777777" w:rsidR="007276B1" w:rsidRDefault="002E719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F7092C" w14:textId="77777777" w:rsidR="007276B1" w:rsidRDefault="002E719F">
            <w:r>
              <w:rPr>
                <w:rFonts w:ascii="Arial" w:hAnsi="Arial" w:cs="Arial"/>
                <w:color w:val="000000"/>
                <w:position w:val="-2"/>
                <w:sz w:val="18"/>
                <w:szCs w:val="18"/>
              </w:rPr>
              <w:t> </w:t>
            </w:r>
          </w:p>
        </w:tc>
      </w:tr>
      <w:tr w:rsidR="007276B1" w14:paraId="1C97E7A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4D11F3" w14:textId="77777777" w:rsidR="007276B1" w:rsidRDefault="002E719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B64A9A" w14:textId="77777777" w:rsidR="007276B1" w:rsidRDefault="002E719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58E00B" w14:textId="77777777" w:rsidR="007276B1" w:rsidRDefault="002E719F">
            <w:r>
              <w:rPr>
                <w:rFonts w:ascii="Arial" w:hAnsi="Arial" w:cs="Arial"/>
                <w:color w:val="000000"/>
                <w:position w:val="-2"/>
                <w:sz w:val="18"/>
                <w:szCs w:val="18"/>
              </w:rPr>
              <w:t> </w:t>
            </w:r>
          </w:p>
        </w:tc>
      </w:tr>
      <w:tr w:rsidR="007276B1" w14:paraId="3DC4F4F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9DD90B" w14:textId="77777777" w:rsidR="007276B1" w:rsidRDefault="002E719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9C2E65" w14:textId="77777777" w:rsidR="007276B1" w:rsidRDefault="002E719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ACC9C2" w14:textId="77777777" w:rsidR="007276B1" w:rsidRDefault="002E719F">
            <w:r>
              <w:rPr>
                <w:rFonts w:ascii="Arial" w:hAnsi="Arial" w:cs="Arial"/>
                <w:color w:val="000000"/>
                <w:position w:val="-2"/>
                <w:sz w:val="18"/>
                <w:szCs w:val="18"/>
              </w:rPr>
              <w:t> </w:t>
            </w:r>
          </w:p>
        </w:tc>
      </w:tr>
      <w:tr w:rsidR="007276B1" w14:paraId="7A9E21F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F75BC3" w14:textId="77777777" w:rsidR="007276B1" w:rsidRDefault="002E719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88171C" w14:textId="77777777" w:rsidR="007276B1" w:rsidRDefault="002E719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EB941E" w14:textId="77777777" w:rsidR="007276B1" w:rsidRDefault="002E719F">
            <w:r>
              <w:rPr>
                <w:rFonts w:ascii="Arial" w:hAnsi="Arial" w:cs="Arial"/>
                <w:color w:val="000000"/>
                <w:position w:val="-2"/>
                <w:sz w:val="18"/>
                <w:szCs w:val="18"/>
              </w:rPr>
              <w:t> </w:t>
            </w:r>
          </w:p>
        </w:tc>
      </w:tr>
      <w:tr w:rsidR="007276B1" w14:paraId="5714B3D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8A8748" w14:textId="77777777" w:rsidR="007276B1" w:rsidRDefault="002E719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749A9E" w14:textId="77777777" w:rsidR="007276B1" w:rsidRDefault="002E719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5C617C" w14:textId="77777777" w:rsidR="007276B1" w:rsidRDefault="002E719F">
            <w:r>
              <w:rPr>
                <w:rFonts w:ascii="Arial" w:hAnsi="Arial" w:cs="Arial"/>
                <w:color w:val="000000"/>
                <w:position w:val="-2"/>
                <w:sz w:val="18"/>
                <w:szCs w:val="18"/>
              </w:rPr>
              <w:t> </w:t>
            </w:r>
          </w:p>
        </w:tc>
      </w:tr>
      <w:tr w:rsidR="007276B1" w14:paraId="7DD6252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43A76D" w14:textId="77777777" w:rsidR="007276B1" w:rsidRDefault="002E719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7AF184" w14:textId="77777777" w:rsidR="007276B1" w:rsidRDefault="002E719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902487" w14:textId="77777777" w:rsidR="007276B1" w:rsidRDefault="002E719F">
            <w:r>
              <w:rPr>
                <w:rFonts w:ascii="Arial" w:hAnsi="Arial" w:cs="Arial"/>
                <w:color w:val="000000"/>
                <w:position w:val="-2"/>
                <w:sz w:val="18"/>
                <w:szCs w:val="18"/>
              </w:rPr>
              <w:t> </w:t>
            </w:r>
          </w:p>
        </w:tc>
      </w:tr>
      <w:tr w:rsidR="007276B1" w14:paraId="78748CC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B7E3E" w14:textId="77777777" w:rsidR="007276B1" w:rsidRDefault="002E719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06D1CA" w14:textId="77777777" w:rsidR="007276B1" w:rsidRDefault="002E719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AAEDE0" w14:textId="77777777" w:rsidR="007276B1" w:rsidRDefault="002E719F">
            <w:r>
              <w:rPr>
                <w:rFonts w:ascii="Arial" w:hAnsi="Arial" w:cs="Arial"/>
                <w:color w:val="000000"/>
                <w:position w:val="-2"/>
                <w:sz w:val="18"/>
                <w:szCs w:val="18"/>
              </w:rPr>
              <w:t> </w:t>
            </w:r>
          </w:p>
        </w:tc>
      </w:tr>
    </w:tbl>
    <w:p w14:paraId="2A48B4E9" w14:textId="77777777" w:rsidR="007276B1" w:rsidRDefault="002E719F">
      <w:pPr>
        <w:spacing w:before="225" w:after="225" w:line="240" w:lineRule="auto"/>
        <w:jc w:val="both"/>
      </w:pPr>
      <w:r>
        <w:rPr>
          <w:rFonts w:ascii="Arial" w:hAnsi="Arial" w:cs="Arial"/>
          <w:color w:val="000000"/>
          <w:sz w:val="18"/>
          <w:szCs w:val="18"/>
        </w:rPr>
        <w:t>* podatek je potreben za preverbo v e-Dosje</w:t>
      </w:r>
    </w:p>
    <w:p w14:paraId="42511E98" w14:textId="77777777" w:rsidR="007276B1" w:rsidRDefault="002E719F">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7276B1" w14:paraId="043E8B43" w14:textId="77777777">
        <w:tc>
          <w:tcPr>
            <w:tcW w:w="2500" w:type="pct"/>
            <w:tcMar>
              <w:top w:w="75" w:type="dxa"/>
              <w:bottom w:w="75" w:type="dxa"/>
            </w:tcMar>
            <w:vAlign w:val="center"/>
          </w:tcPr>
          <w:p w14:paraId="3D0F7FCA" w14:textId="77777777" w:rsidR="007276B1" w:rsidRDefault="002E719F">
            <w:r>
              <w:rPr>
                <w:rFonts w:ascii="Arial" w:hAnsi="Arial" w:cs="Arial"/>
                <w:color w:val="000000"/>
                <w:position w:val="-2"/>
                <w:sz w:val="18"/>
                <w:szCs w:val="18"/>
              </w:rPr>
              <w:t>Kraj in datum:</w:t>
            </w:r>
          </w:p>
        </w:tc>
        <w:tc>
          <w:tcPr>
            <w:tcW w:w="0" w:type="auto"/>
            <w:tcMar>
              <w:top w:w="75" w:type="dxa"/>
              <w:bottom w:w="75" w:type="dxa"/>
            </w:tcMar>
            <w:vAlign w:val="center"/>
          </w:tcPr>
          <w:p w14:paraId="16A648AB" w14:textId="77777777" w:rsidR="007276B1" w:rsidRDefault="002E719F">
            <w:r>
              <w:rPr>
                <w:rFonts w:ascii="Arial" w:hAnsi="Arial" w:cs="Arial"/>
                <w:color w:val="000000"/>
                <w:position w:val="-2"/>
                <w:sz w:val="18"/>
                <w:szCs w:val="18"/>
              </w:rPr>
              <w:t>Ime in priimek: _____________________</w:t>
            </w:r>
          </w:p>
        </w:tc>
      </w:tr>
      <w:tr w:rsidR="007276B1" w14:paraId="785DA81D" w14:textId="77777777">
        <w:tc>
          <w:tcPr>
            <w:tcW w:w="2500" w:type="pct"/>
            <w:tcMar>
              <w:top w:w="75" w:type="dxa"/>
              <w:bottom w:w="75" w:type="dxa"/>
            </w:tcMar>
            <w:vAlign w:val="center"/>
          </w:tcPr>
          <w:p w14:paraId="6E713339" w14:textId="77777777" w:rsidR="007276B1" w:rsidRDefault="002E719F">
            <w:r>
              <w:rPr>
                <w:rFonts w:ascii="Arial" w:hAnsi="Arial" w:cs="Arial"/>
                <w:color w:val="000000"/>
                <w:position w:val="-2"/>
                <w:sz w:val="18"/>
                <w:szCs w:val="18"/>
              </w:rPr>
              <w:t> </w:t>
            </w:r>
          </w:p>
        </w:tc>
        <w:tc>
          <w:tcPr>
            <w:tcW w:w="0" w:type="auto"/>
            <w:tcMar>
              <w:top w:w="75" w:type="dxa"/>
              <w:bottom w:w="75" w:type="dxa"/>
            </w:tcMar>
            <w:vAlign w:val="center"/>
          </w:tcPr>
          <w:p w14:paraId="07C70028" w14:textId="77777777" w:rsidR="007276B1" w:rsidRDefault="002E719F">
            <w:pPr>
              <w:jc w:val="center"/>
            </w:pPr>
            <w:r>
              <w:rPr>
                <w:rFonts w:ascii="Arial" w:hAnsi="Arial" w:cs="Arial"/>
                <w:color w:val="A9A9A9"/>
                <w:position w:val="-2"/>
                <w:sz w:val="18"/>
                <w:szCs w:val="18"/>
              </w:rPr>
              <w:t>(podpis)</w:t>
            </w:r>
          </w:p>
        </w:tc>
      </w:tr>
    </w:tbl>
    <w:p w14:paraId="3C075978" w14:textId="77777777" w:rsidR="007276B1" w:rsidRDefault="002E719F">
      <w:pPr>
        <w:spacing w:before="225" w:after="225" w:line="240" w:lineRule="auto"/>
        <w:jc w:val="both"/>
      </w:pPr>
      <w:r>
        <w:rPr>
          <w:rFonts w:ascii="Arial" w:hAnsi="Arial" w:cs="Arial"/>
          <w:color w:val="000000"/>
          <w:sz w:val="18"/>
          <w:szCs w:val="18"/>
        </w:rPr>
        <w:t> </w:t>
      </w:r>
    </w:p>
    <w:p w14:paraId="01003108" w14:textId="77777777" w:rsidR="007276B1" w:rsidRDefault="002E719F">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7F65AA9D" w14:textId="77777777" w:rsidR="007276B1" w:rsidRDefault="002E719F">
      <w:pPr>
        <w:spacing w:before="225" w:after="225" w:line="240" w:lineRule="auto"/>
        <w:jc w:val="both"/>
      </w:pPr>
      <w:r>
        <w:rPr>
          <w:rFonts w:ascii="Arial" w:hAnsi="Arial" w:cs="Arial"/>
          <w:color w:val="000000"/>
          <w:sz w:val="18"/>
          <w:szCs w:val="18"/>
        </w:rPr>
        <w:t> </w:t>
      </w:r>
    </w:p>
    <w:p w14:paraId="7A4F3767" w14:textId="77777777" w:rsidR="007276B1" w:rsidRDefault="007276B1">
      <w:pPr>
        <w:sectPr w:rsidR="007276B1" w:rsidSect="006E7A2B">
          <w:footerReference w:type="default" r:id="rId16"/>
          <w:pgSz w:w="11906" w:h="16838"/>
          <w:pgMar w:top="1418" w:right="1418" w:bottom="1418" w:left="1418" w:header="567" w:footer="596" w:gutter="0"/>
          <w:cols w:space="708"/>
          <w:docGrid w:linePitch="360"/>
        </w:sectPr>
      </w:pPr>
    </w:p>
    <w:p w14:paraId="4C0D653A" w14:textId="77777777" w:rsidR="00D13F4E" w:rsidRPr="00590863" w:rsidRDefault="002E719F"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38F130D2" w14:textId="77777777" w:rsidR="00D13F4E" w:rsidRPr="00252358" w:rsidRDefault="00D13F4E" w:rsidP="00252358"/>
    <w:p w14:paraId="17EABE76" w14:textId="77777777" w:rsidR="00D13F4E" w:rsidRDefault="002E719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23996400" w14:textId="77777777" w:rsidR="00D13F4E" w:rsidRDefault="00D13F4E" w:rsidP="00EB2A75">
      <w:pPr>
        <w:spacing w:after="120"/>
        <w:rPr>
          <w:rFonts w:ascii="Arial" w:hAnsi="Arial" w:cs="Arial"/>
        </w:rPr>
      </w:pPr>
    </w:p>
    <w:p w14:paraId="4E9E1124" w14:textId="77777777" w:rsidR="007276B1" w:rsidRDefault="002E719F">
      <w:pPr>
        <w:spacing w:before="225" w:after="225" w:line="240" w:lineRule="auto"/>
        <w:jc w:val="both"/>
      </w:pPr>
      <w:r>
        <w:rPr>
          <w:rFonts w:ascii="Arial" w:hAnsi="Arial" w:cs="Arial"/>
          <w:i/>
          <w:iCs/>
          <w:color w:val="000000"/>
          <w:sz w:val="18"/>
          <w:szCs w:val="18"/>
        </w:rPr>
        <w:t>Glava s podatki o garantu (zavarovalnici/banki) ali SWIFT ključ</w:t>
      </w:r>
    </w:p>
    <w:p w14:paraId="21047450" w14:textId="77777777" w:rsidR="007276B1" w:rsidRDefault="002E719F">
      <w:pPr>
        <w:spacing w:before="225" w:after="225" w:line="240" w:lineRule="auto"/>
        <w:jc w:val="both"/>
      </w:pPr>
      <w:r>
        <w:rPr>
          <w:rFonts w:ascii="Arial" w:hAnsi="Arial" w:cs="Arial"/>
          <w:color w:val="000000"/>
          <w:sz w:val="18"/>
          <w:szCs w:val="18"/>
        </w:rPr>
        <w:t>Za: SPLOŠNA BOLNIŠNICA NOVO MESTO, Šmihelska cesta 1, 8000 Novo mesto</w:t>
      </w:r>
    </w:p>
    <w:p w14:paraId="42EED98F" w14:textId="77777777" w:rsidR="007276B1" w:rsidRDefault="002E719F">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601D1B23" w14:textId="77777777" w:rsidR="007276B1" w:rsidRDefault="002E719F">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57A705E6" w14:textId="77777777" w:rsidR="007276B1" w:rsidRDefault="002E719F">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3D9A2FE2" w14:textId="77777777" w:rsidR="007276B1" w:rsidRDefault="002E719F">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5F2BB715" w14:textId="77777777" w:rsidR="007276B1" w:rsidRDefault="002E719F">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2B1B937F" w14:textId="77777777" w:rsidR="007276B1" w:rsidRDefault="002E719F">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5BF63412" w14:textId="77777777" w:rsidR="007276B1" w:rsidRDefault="002E719F">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MATERIAL VEZAN NA APARATURE NAROČNIKA (št. 16-10/23)</w:t>
      </w:r>
    </w:p>
    <w:p w14:paraId="0F387494" w14:textId="77777777" w:rsidR="007276B1" w:rsidRDefault="002E719F">
      <w:pPr>
        <w:spacing w:before="225" w:after="225" w:line="240" w:lineRule="auto"/>
        <w:jc w:val="both"/>
      </w:pPr>
      <w:r>
        <w:rPr>
          <w:rFonts w:ascii="Arial" w:hAnsi="Arial" w:cs="Arial"/>
          <w:b/>
          <w:bCs/>
          <w:color w:val="000000"/>
          <w:sz w:val="18"/>
          <w:szCs w:val="18"/>
        </w:rPr>
        <w:t>ZNESEK IN VALUTA: 10 % pogodbene vrednosti z DDV</w:t>
      </w:r>
    </w:p>
    <w:p w14:paraId="03DD03AC" w14:textId="77777777" w:rsidR="007276B1" w:rsidRDefault="002E719F">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50E28FE9" w14:textId="77777777" w:rsidR="007276B1" w:rsidRDefault="002E719F">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1EB7C0DA" w14:textId="77777777" w:rsidR="007276B1" w:rsidRDefault="002E719F">
      <w:pPr>
        <w:spacing w:before="225" w:after="225" w:line="240" w:lineRule="auto"/>
        <w:jc w:val="both"/>
      </w:pPr>
      <w:r>
        <w:rPr>
          <w:rFonts w:ascii="Arial" w:hAnsi="Arial" w:cs="Arial"/>
          <w:color w:val="000000"/>
          <w:sz w:val="18"/>
          <w:szCs w:val="18"/>
        </w:rPr>
        <w:t>2. Kopija garancije št. ______________</w:t>
      </w:r>
    </w:p>
    <w:p w14:paraId="0A6E318E" w14:textId="77777777" w:rsidR="007276B1" w:rsidRDefault="002E719F">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406FDD91" w14:textId="77777777" w:rsidR="007276B1" w:rsidRDefault="002E719F">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1E93DA5F" w14:textId="77777777" w:rsidR="007276B1" w:rsidRDefault="002E719F">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92D280F" w14:textId="77777777" w:rsidR="007276B1" w:rsidRDefault="002E719F">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44668E1B" w14:textId="77777777" w:rsidR="007276B1" w:rsidRDefault="002E719F">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2D6686AA" w14:textId="77777777" w:rsidR="007276B1" w:rsidRDefault="002E719F">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148EDF7" w14:textId="77777777" w:rsidR="007276B1" w:rsidRDefault="002E719F">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75DDFE22" w14:textId="77777777" w:rsidR="007276B1" w:rsidRDefault="002E719F">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606B63A6" w14:textId="77777777" w:rsidR="007276B1" w:rsidRDefault="002E719F">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12DAB68B" w14:textId="77777777" w:rsidR="007276B1" w:rsidRDefault="002E719F">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7276B1" w14:paraId="39CD27FF" w14:textId="77777777">
        <w:tc>
          <w:tcPr>
            <w:tcW w:w="4080" w:type="dxa"/>
            <w:tcMar>
              <w:top w:w="75" w:type="dxa"/>
              <w:bottom w:w="75" w:type="dxa"/>
            </w:tcMar>
            <w:vAlign w:val="center"/>
          </w:tcPr>
          <w:p w14:paraId="6B99A0CD" w14:textId="77777777" w:rsidR="007276B1" w:rsidRDefault="002E719F">
            <w:r>
              <w:rPr>
                <w:rFonts w:ascii="Arial" w:hAnsi="Arial" w:cs="Arial"/>
                <w:color w:val="000000"/>
                <w:position w:val="-2"/>
                <w:sz w:val="18"/>
                <w:szCs w:val="18"/>
              </w:rPr>
              <w:t> </w:t>
            </w:r>
          </w:p>
        </w:tc>
        <w:tc>
          <w:tcPr>
            <w:tcW w:w="0" w:type="auto"/>
            <w:tcMar>
              <w:top w:w="75" w:type="dxa"/>
              <w:bottom w:w="75" w:type="dxa"/>
            </w:tcMar>
            <w:vAlign w:val="center"/>
          </w:tcPr>
          <w:p w14:paraId="7FBABC0C" w14:textId="77777777" w:rsidR="007276B1" w:rsidRDefault="002E719F">
            <w:pPr>
              <w:jc w:val="center"/>
            </w:pPr>
            <w:r>
              <w:rPr>
                <w:rFonts w:ascii="Arial" w:hAnsi="Arial" w:cs="Arial"/>
                <w:color w:val="000000"/>
                <w:position w:val="-2"/>
                <w:sz w:val="18"/>
                <w:szCs w:val="18"/>
              </w:rPr>
              <w:t>Garant</w:t>
            </w:r>
          </w:p>
        </w:tc>
      </w:tr>
      <w:tr w:rsidR="007276B1" w14:paraId="0860EA7B" w14:textId="77777777">
        <w:tc>
          <w:tcPr>
            <w:tcW w:w="4080" w:type="dxa"/>
            <w:tcMar>
              <w:top w:w="75" w:type="dxa"/>
              <w:bottom w:w="75" w:type="dxa"/>
            </w:tcMar>
            <w:vAlign w:val="center"/>
          </w:tcPr>
          <w:p w14:paraId="0E84436C" w14:textId="77777777" w:rsidR="007276B1" w:rsidRDefault="002E719F">
            <w:r>
              <w:rPr>
                <w:rFonts w:ascii="Arial" w:hAnsi="Arial" w:cs="Arial"/>
                <w:color w:val="000000"/>
                <w:position w:val="-2"/>
                <w:sz w:val="18"/>
                <w:szCs w:val="18"/>
              </w:rPr>
              <w:t> </w:t>
            </w:r>
          </w:p>
        </w:tc>
        <w:tc>
          <w:tcPr>
            <w:tcW w:w="0" w:type="auto"/>
            <w:tcMar>
              <w:top w:w="75" w:type="dxa"/>
              <w:bottom w:w="75" w:type="dxa"/>
            </w:tcMar>
            <w:vAlign w:val="center"/>
          </w:tcPr>
          <w:p w14:paraId="031B3B4A" w14:textId="77777777" w:rsidR="007276B1" w:rsidRDefault="007276B1"/>
          <w:p w14:paraId="46BE2A13" w14:textId="77777777" w:rsidR="007276B1" w:rsidRDefault="002E719F">
            <w:pPr>
              <w:jc w:val="center"/>
            </w:pPr>
            <w:r>
              <w:rPr>
                <w:rFonts w:ascii="Arial" w:hAnsi="Arial" w:cs="Arial"/>
                <w:color w:val="A9A9A9"/>
                <w:position w:val="-2"/>
                <w:sz w:val="18"/>
                <w:szCs w:val="18"/>
              </w:rPr>
              <w:t>(žig in podpis)</w:t>
            </w:r>
          </w:p>
        </w:tc>
      </w:tr>
    </w:tbl>
    <w:p w14:paraId="0910376B" w14:textId="77777777" w:rsidR="007276B1" w:rsidRDefault="002E719F">
      <w:pPr>
        <w:spacing w:before="225" w:after="225" w:line="240" w:lineRule="auto"/>
        <w:jc w:val="both"/>
      </w:pPr>
      <w:r>
        <w:rPr>
          <w:rFonts w:ascii="Arial" w:hAnsi="Arial" w:cs="Arial"/>
          <w:color w:val="000000"/>
          <w:sz w:val="18"/>
          <w:szCs w:val="18"/>
        </w:rPr>
        <w:t> </w:t>
      </w:r>
    </w:p>
    <w:p w14:paraId="4E2AC954" w14:textId="77777777" w:rsidR="007276B1" w:rsidRDefault="002E719F">
      <w:pPr>
        <w:spacing w:before="225" w:after="225" w:line="240" w:lineRule="auto"/>
        <w:jc w:val="both"/>
      </w:pPr>
      <w:r>
        <w:rPr>
          <w:rFonts w:ascii="Arial" w:hAnsi="Arial" w:cs="Arial"/>
          <w:color w:val="000000"/>
          <w:sz w:val="18"/>
          <w:szCs w:val="18"/>
        </w:rPr>
        <w:t> </w:t>
      </w:r>
    </w:p>
    <w:p w14:paraId="5A7A83F7" w14:textId="77777777" w:rsidR="007276B1" w:rsidRDefault="007276B1">
      <w:pPr>
        <w:sectPr w:rsidR="007276B1" w:rsidSect="006E7A2B">
          <w:footerReference w:type="default" r:id="rId17"/>
          <w:pgSz w:w="11906" w:h="16838"/>
          <w:pgMar w:top="1418" w:right="1418" w:bottom="1418" w:left="1418" w:header="567" w:footer="596" w:gutter="0"/>
          <w:cols w:space="708"/>
          <w:docGrid w:linePitch="360"/>
        </w:sectPr>
      </w:pPr>
    </w:p>
    <w:p w14:paraId="29257C83" w14:textId="77777777" w:rsidR="00D13F4E" w:rsidRPr="00590863" w:rsidRDefault="002E719F"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1E268901" w14:textId="77777777" w:rsidR="00D13F4E" w:rsidRPr="00252358" w:rsidRDefault="00D13F4E" w:rsidP="00252358"/>
    <w:p w14:paraId="4762B5EB" w14:textId="77777777" w:rsidR="00D13F4E" w:rsidRDefault="002E719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30E9C7F2" w14:textId="77777777" w:rsidR="00D13F4E" w:rsidRDefault="00D13F4E" w:rsidP="00EB2A75">
      <w:pPr>
        <w:spacing w:after="120"/>
        <w:rPr>
          <w:rFonts w:ascii="Arial" w:hAnsi="Arial" w:cs="Arial"/>
        </w:rPr>
      </w:pPr>
    </w:p>
    <w:p w14:paraId="13A86502" w14:textId="77777777" w:rsidR="007276B1" w:rsidRDefault="002E719F">
      <w:pPr>
        <w:spacing w:before="225" w:after="225" w:line="240" w:lineRule="auto"/>
        <w:jc w:val="center"/>
      </w:pPr>
      <w:r>
        <w:rPr>
          <w:rFonts w:ascii="Arial" w:hAnsi="Arial" w:cs="Arial"/>
          <w:b/>
          <w:bCs/>
          <w:color w:val="000000"/>
          <w:sz w:val="24"/>
          <w:szCs w:val="24"/>
        </w:rPr>
        <w:t>MENIČNA IZJAVA</w:t>
      </w:r>
    </w:p>
    <w:p w14:paraId="3E37CC40" w14:textId="77777777" w:rsidR="007276B1" w:rsidRDefault="002E719F">
      <w:pPr>
        <w:spacing w:before="225" w:after="225" w:line="240" w:lineRule="auto"/>
        <w:jc w:val="center"/>
      </w:pPr>
      <w:r>
        <w:rPr>
          <w:rFonts w:ascii="Arial" w:hAnsi="Arial" w:cs="Arial"/>
          <w:color w:val="000000"/>
          <w:sz w:val="21"/>
          <w:szCs w:val="21"/>
        </w:rPr>
        <w:t>s pooblastilom za izpolnitev in unovčenje menice</w:t>
      </w:r>
    </w:p>
    <w:p w14:paraId="7DA39ADF" w14:textId="77777777" w:rsidR="007276B1" w:rsidRDefault="002E719F">
      <w:pPr>
        <w:spacing w:before="225" w:after="225" w:line="240" w:lineRule="auto"/>
        <w:jc w:val="both"/>
      </w:pPr>
      <w:r>
        <w:rPr>
          <w:rFonts w:ascii="Arial" w:hAnsi="Arial" w:cs="Arial"/>
          <w:color w:val="000000"/>
          <w:sz w:val="18"/>
          <w:szCs w:val="18"/>
        </w:rPr>
        <w:t> </w:t>
      </w:r>
    </w:p>
    <w:p w14:paraId="0879653C" w14:textId="77777777" w:rsidR="007276B1" w:rsidRDefault="002E719F">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342D6AF7" w14:textId="77777777" w:rsidR="007276B1" w:rsidRDefault="002E719F">
      <w:pPr>
        <w:spacing w:before="225" w:after="225" w:line="240" w:lineRule="auto"/>
        <w:jc w:val="both"/>
      </w:pPr>
      <w:r>
        <w:rPr>
          <w:rFonts w:ascii="Arial" w:hAnsi="Arial" w:cs="Arial"/>
          <w:b/>
          <w:bCs/>
          <w:color w:val="000000"/>
          <w:sz w:val="18"/>
          <w:szCs w:val="18"/>
        </w:rPr>
        <w:t>MATERIAL VEZAN NA APARATURE NAROČNIKA, št. 16-10/2023</w:t>
      </w:r>
    </w:p>
    <w:p w14:paraId="4D6D5A19" w14:textId="77777777" w:rsidR="007276B1" w:rsidRDefault="002E719F">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77265F26" w14:textId="77777777" w:rsidR="007276B1" w:rsidRDefault="002E719F">
      <w:pPr>
        <w:spacing w:before="225" w:after="225" w:line="240" w:lineRule="auto"/>
        <w:jc w:val="both"/>
      </w:pPr>
      <w:r>
        <w:rPr>
          <w:rFonts w:ascii="Arial" w:hAnsi="Arial" w:cs="Arial"/>
          <w:color w:val="000000"/>
          <w:sz w:val="18"/>
          <w:szCs w:val="18"/>
        </w:rPr>
        <w:t> </w:t>
      </w:r>
    </w:p>
    <w:p w14:paraId="161D2E7E" w14:textId="77777777" w:rsidR="007276B1" w:rsidRDefault="002E719F">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 pogodbene vrednosti z DDV</w:t>
      </w:r>
    </w:p>
    <w:p w14:paraId="788D4AA6" w14:textId="77777777" w:rsidR="007276B1" w:rsidRDefault="002E719F">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5F75A8F4" w14:textId="77777777" w:rsidR="007276B1" w:rsidRDefault="002E719F">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3FDF9326" w14:textId="77777777" w:rsidR="007276B1" w:rsidRDefault="002E719F">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F1CF1F7" w14:textId="77777777" w:rsidR="007276B1" w:rsidRDefault="002E719F">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47B96C8" w14:textId="77777777" w:rsidR="007276B1" w:rsidRDefault="002E719F">
      <w:pPr>
        <w:spacing w:before="225" w:after="225" w:line="240" w:lineRule="auto"/>
        <w:jc w:val="both"/>
      </w:pPr>
      <w:r>
        <w:rPr>
          <w:rFonts w:ascii="Arial" w:hAnsi="Arial" w:cs="Arial"/>
          <w:color w:val="000000"/>
          <w:sz w:val="18"/>
          <w:szCs w:val="18"/>
        </w:rPr>
        <w:t> </w:t>
      </w:r>
    </w:p>
    <w:p w14:paraId="6454287B" w14:textId="77777777" w:rsidR="007276B1" w:rsidRDefault="002E719F">
      <w:pPr>
        <w:spacing w:before="225" w:after="225" w:line="240" w:lineRule="auto"/>
        <w:jc w:val="both"/>
      </w:pPr>
      <w:r>
        <w:rPr>
          <w:rFonts w:ascii="Arial" w:hAnsi="Arial" w:cs="Arial"/>
          <w:color w:val="000000"/>
          <w:sz w:val="18"/>
          <w:szCs w:val="18"/>
        </w:rPr>
        <w:t>Priloga: </w:t>
      </w:r>
    </w:p>
    <w:p w14:paraId="0BA1EEDF" w14:textId="77777777" w:rsidR="007276B1" w:rsidRDefault="002E719F">
      <w:pPr>
        <w:spacing w:before="225" w:after="225" w:line="240" w:lineRule="auto"/>
        <w:jc w:val="both"/>
      </w:pPr>
      <w:r>
        <w:rPr>
          <w:rFonts w:ascii="Arial" w:hAnsi="Arial" w:cs="Arial"/>
          <w:color w:val="000000"/>
          <w:sz w:val="18"/>
          <w:szCs w:val="18"/>
        </w:rPr>
        <w:t>- bianco menica, podpisana in žigosana</w:t>
      </w:r>
    </w:p>
    <w:p w14:paraId="5E55A1F9" w14:textId="77777777" w:rsidR="007276B1" w:rsidRDefault="002E719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276B1" w14:paraId="1A8A2E8B" w14:textId="77777777">
        <w:tc>
          <w:tcPr>
            <w:tcW w:w="2500" w:type="pct"/>
            <w:tcMar>
              <w:top w:w="75" w:type="dxa"/>
              <w:bottom w:w="75" w:type="dxa"/>
            </w:tcMar>
            <w:vAlign w:val="center"/>
          </w:tcPr>
          <w:p w14:paraId="1633B9CE" w14:textId="77777777" w:rsidR="007276B1" w:rsidRDefault="002E719F">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96BE056" w14:textId="77777777" w:rsidR="007276B1" w:rsidRDefault="002E719F">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7276B1" w14:paraId="0A4D84D2" w14:textId="77777777">
        <w:tc>
          <w:tcPr>
            <w:tcW w:w="2500" w:type="pct"/>
            <w:tcMar>
              <w:top w:w="75" w:type="dxa"/>
              <w:bottom w:w="75" w:type="dxa"/>
            </w:tcMar>
            <w:vAlign w:val="center"/>
          </w:tcPr>
          <w:p w14:paraId="4228422B" w14:textId="77777777" w:rsidR="007276B1" w:rsidRDefault="002E719F">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D7F43E4" w14:textId="77777777" w:rsidR="007276B1" w:rsidRDefault="007276B1"/>
          <w:p w14:paraId="365C3441" w14:textId="77777777" w:rsidR="007276B1" w:rsidRDefault="002E719F">
            <w:pPr>
              <w:jc w:val="center"/>
            </w:pPr>
            <w:r>
              <w:rPr>
                <w:rFonts w:ascii="Arial" w:hAnsi="Arial" w:cs="Arial"/>
                <w:color w:val="A9A9A9"/>
                <w:position w:val="-2"/>
                <w:sz w:val="18"/>
                <w:szCs w:val="18"/>
              </w:rPr>
              <w:t>(žig in podpis)</w:t>
            </w:r>
          </w:p>
        </w:tc>
      </w:tr>
    </w:tbl>
    <w:p w14:paraId="5AED32A5" w14:textId="77777777" w:rsidR="007276B1" w:rsidRDefault="002E719F">
      <w:pPr>
        <w:spacing w:before="225" w:after="225" w:line="240" w:lineRule="auto"/>
        <w:jc w:val="both"/>
      </w:pPr>
      <w:r>
        <w:rPr>
          <w:rFonts w:ascii="Arial" w:hAnsi="Arial" w:cs="Arial"/>
          <w:color w:val="000000"/>
          <w:sz w:val="18"/>
          <w:szCs w:val="18"/>
        </w:rPr>
        <w:t> </w:t>
      </w:r>
    </w:p>
    <w:p w14:paraId="58BCD349" w14:textId="77777777" w:rsidR="007276B1" w:rsidRDefault="002E719F">
      <w:pPr>
        <w:spacing w:before="225" w:after="225" w:line="240" w:lineRule="auto"/>
        <w:jc w:val="both"/>
      </w:pPr>
      <w:r>
        <w:rPr>
          <w:rFonts w:ascii="Arial" w:hAnsi="Arial" w:cs="Arial"/>
          <w:color w:val="000000"/>
          <w:sz w:val="18"/>
          <w:szCs w:val="18"/>
        </w:rPr>
        <w:t> </w:t>
      </w:r>
    </w:p>
    <w:p w14:paraId="5F026E36" w14:textId="77777777" w:rsidR="007276B1" w:rsidRDefault="007276B1">
      <w:pPr>
        <w:sectPr w:rsidR="007276B1" w:rsidSect="006E7A2B">
          <w:footerReference w:type="default" r:id="rId18"/>
          <w:pgSz w:w="11906" w:h="16838"/>
          <w:pgMar w:top="1418" w:right="1418" w:bottom="1418" w:left="1418" w:header="567" w:footer="596" w:gutter="0"/>
          <w:cols w:space="708"/>
          <w:docGrid w:linePitch="360"/>
        </w:sectPr>
      </w:pPr>
    </w:p>
    <w:p w14:paraId="7B4AED86" w14:textId="77777777" w:rsidR="00D13F4E" w:rsidRPr="00590863" w:rsidRDefault="002E719F"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04871AB4" w14:textId="77777777" w:rsidR="00D13F4E" w:rsidRPr="00252358" w:rsidRDefault="00D13F4E" w:rsidP="00252358"/>
    <w:p w14:paraId="4E1829F5" w14:textId="77777777" w:rsidR="00D13F4E" w:rsidRDefault="002E719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100E692F" w14:textId="77777777" w:rsidR="00D13F4E" w:rsidRDefault="00D13F4E" w:rsidP="00EB2A75">
      <w:pPr>
        <w:spacing w:after="120"/>
        <w:rPr>
          <w:rFonts w:ascii="Arial" w:hAnsi="Arial" w:cs="Arial"/>
        </w:rPr>
      </w:pPr>
    </w:p>
    <w:p w14:paraId="13E5E700" w14:textId="77777777" w:rsidR="007276B1" w:rsidRDefault="002E719F">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75DBA3F1" w14:textId="77777777" w:rsidR="007276B1" w:rsidRDefault="002E719F">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7276B1" w14:paraId="07FCA30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2D568E" w14:textId="77777777" w:rsidR="007276B1" w:rsidRDefault="002E719F">
            <w:pPr>
              <w:spacing w:before="135" w:after="135"/>
              <w:jc w:val="both"/>
              <w:textAlignment w:val="center"/>
            </w:pPr>
            <w:r>
              <w:rPr>
                <w:rFonts w:ascii="Arial" w:hAnsi="Arial" w:cs="Arial"/>
                <w:b/>
                <w:bCs/>
                <w:color w:val="000000"/>
                <w:position w:val="-2"/>
                <w:sz w:val="18"/>
                <w:szCs w:val="18"/>
              </w:rPr>
              <w:t>Ime in priimek</w:t>
            </w:r>
          </w:p>
          <w:p w14:paraId="145E3EC2" w14:textId="77777777" w:rsidR="007276B1" w:rsidRDefault="002E719F">
            <w:pPr>
              <w:spacing w:before="135" w:after="135"/>
              <w:jc w:val="both"/>
              <w:textAlignment w:val="center"/>
            </w:pPr>
            <w:r>
              <w:rPr>
                <w:rFonts w:ascii="Arial" w:hAnsi="Arial" w:cs="Arial"/>
                <w:b/>
                <w:bCs/>
                <w:color w:val="000000"/>
                <w:position w:val="-2"/>
                <w:sz w:val="18"/>
                <w:szCs w:val="18"/>
              </w:rPr>
              <w:t>ali</w:t>
            </w:r>
          </w:p>
          <w:p w14:paraId="7E9A62A7" w14:textId="77777777" w:rsidR="007276B1" w:rsidRDefault="002E719F">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C79A21" w14:textId="77777777" w:rsidR="007276B1" w:rsidRDefault="002E719F">
            <w:pPr>
              <w:spacing w:before="135" w:after="135"/>
              <w:jc w:val="both"/>
              <w:textAlignment w:val="center"/>
            </w:pPr>
            <w:r>
              <w:rPr>
                <w:rFonts w:ascii="Arial" w:hAnsi="Arial" w:cs="Arial"/>
                <w:b/>
                <w:bCs/>
                <w:color w:val="000000"/>
                <w:position w:val="-2"/>
                <w:sz w:val="18"/>
                <w:szCs w:val="18"/>
              </w:rPr>
              <w:t>Naslov prebivališča</w:t>
            </w:r>
          </w:p>
          <w:p w14:paraId="1B70A866" w14:textId="77777777" w:rsidR="007276B1" w:rsidRDefault="002E719F">
            <w:pPr>
              <w:spacing w:before="135" w:after="135"/>
              <w:jc w:val="both"/>
              <w:textAlignment w:val="center"/>
            </w:pPr>
            <w:r>
              <w:rPr>
                <w:rFonts w:ascii="Arial" w:hAnsi="Arial" w:cs="Arial"/>
                <w:b/>
                <w:bCs/>
                <w:color w:val="000000"/>
                <w:position w:val="-2"/>
                <w:sz w:val="18"/>
                <w:szCs w:val="18"/>
              </w:rPr>
              <w:t>ali</w:t>
            </w:r>
          </w:p>
          <w:p w14:paraId="4BF924AD" w14:textId="77777777" w:rsidR="007276B1" w:rsidRDefault="002E719F">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00CF99" w14:textId="77777777" w:rsidR="007276B1" w:rsidRDefault="002E719F">
            <w:pPr>
              <w:spacing w:before="135" w:after="135"/>
              <w:jc w:val="both"/>
              <w:textAlignment w:val="center"/>
            </w:pPr>
            <w:r>
              <w:rPr>
                <w:rFonts w:ascii="Arial" w:hAnsi="Arial" w:cs="Arial"/>
                <w:b/>
                <w:bCs/>
                <w:color w:val="000000"/>
                <w:position w:val="-2"/>
                <w:sz w:val="18"/>
                <w:szCs w:val="18"/>
              </w:rPr>
              <w:t>Delež lastništva</w:t>
            </w:r>
          </w:p>
          <w:p w14:paraId="2A28F6C0" w14:textId="77777777" w:rsidR="007276B1" w:rsidRDefault="002E719F">
            <w:pPr>
              <w:spacing w:before="135" w:after="135"/>
              <w:jc w:val="both"/>
              <w:textAlignment w:val="center"/>
            </w:pPr>
            <w:r>
              <w:rPr>
                <w:rFonts w:ascii="Arial" w:hAnsi="Arial" w:cs="Arial"/>
                <w:b/>
                <w:bCs/>
                <w:color w:val="000000"/>
                <w:position w:val="-2"/>
                <w:sz w:val="18"/>
                <w:szCs w:val="18"/>
              </w:rPr>
              <w:t>ali</w:t>
            </w:r>
          </w:p>
          <w:p w14:paraId="008EF93F" w14:textId="77777777" w:rsidR="007276B1" w:rsidRDefault="002E719F">
            <w:pPr>
              <w:spacing w:before="135" w:after="135"/>
              <w:jc w:val="both"/>
              <w:textAlignment w:val="center"/>
            </w:pPr>
            <w:r>
              <w:rPr>
                <w:rFonts w:ascii="Arial" w:hAnsi="Arial" w:cs="Arial"/>
                <w:b/>
                <w:bCs/>
                <w:color w:val="000000"/>
                <w:position w:val="-2"/>
                <w:sz w:val="18"/>
                <w:szCs w:val="18"/>
              </w:rPr>
              <w:t>Delež lastništva gospodarskega subjekta</w:t>
            </w:r>
          </w:p>
        </w:tc>
      </w:tr>
      <w:tr w:rsidR="007276B1" w14:paraId="4FA70A6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0725C7" w14:textId="77777777" w:rsidR="007276B1" w:rsidRDefault="002E719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41074A" w14:textId="77777777" w:rsidR="007276B1" w:rsidRDefault="002E719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C188B9" w14:textId="77777777" w:rsidR="007276B1" w:rsidRDefault="002E719F">
            <w:pPr>
              <w:spacing w:before="135" w:after="135"/>
              <w:jc w:val="both"/>
              <w:textAlignment w:val="center"/>
            </w:pPr>
            <w:r>
              <w:rPr>
                <w:rFonts w:ascii="Arial" w:hAnsi="Arial" w:cs="Arial"/>
                <w:color w:val="000000"/>
                <w:position w:val="-2"/>
                <w:sz w:val="18"/>
                <w:szCs w:val="18"/>
              </w:rPr>
              <w:t> </w:t>
            </w:r>
          </w:p>
        </w:tc>
      </w:tr>
      <w:tr w:rsidR="007276B1" w14:paraId="2CF58E3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471285" w14:textId="77777777" w:rsidR="007276B1" w:rsidRDefault="002E719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9E50E1" w14:textId="77777777" w:rsidR="007276B1" w:rsidRDefault="002E719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91BC66" w14:textId="77777777" w:rsidR="007276B1" w:rsidRDefault="002E719F">
            <w:pPr>
              <w:spacing w:before="135" w:after="135"/>
              <w:jc w:val="both"/>
              <w:textAlignment w:val="center"/>
            </w:pPr>
            <w:r>
              <w:rPr>
                <w:rFonts w:ascii="Arial" w:hAnsi="Arial" w:cs="Arial"/>
                <w:color w:val="000000"/>
                <w:position w:val="-2"/>
                <w:sz w:val="18"/>
                <w:szCs w:val="18"/>
              </w:rPr>
              <w:t> </w:t>
            </w:r>
          </w:p>
        </w:tc>
      </w:tr>
      <w:tr w:rsidR="007276B1" w14:paraId="315DF31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5DA2E1" w14:textId="77777777" w:rsidR="007276B1" w:rsidRDefault="002E719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3E75D8" w14:textId="77777777" w:rsidR="007276B1" w:rsidRDefault="002E719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3BACB8" w14:textId="77777777" w:rsidR="007276B1" w:rsidRDefault="002E719F">
            <w:pPr>
              <w:spacing w:before="135" w:after="135"/>
              <w:jc w:val="both"/>
              <w:textAlignment w:val="center"/>
            </w:pPr>
            <w:r>
              <w:rPr>
                <w:rFonts w:ascii="Arial" w:hAnsi="Arial" w:cs="Arial"/>
                <w:color w:val="000000"/>
                <w:position w:val="-2"/>
                <w:sz w:val="18"/>
                <w:szCs w:val="18"/>
              </w:rPr>
              <w:t> </w:t>
            </w:r>
          </w:p>
        </w:tc>
      </w:tr>
      <w:tr w:rsidR="007276B1" w14:paraId="25529E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43E144" w14:textId="77777777" w:rsidR="007276B1" w:rsidRDefault="002E719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25F014" w14:textId="77777777" w:rsidR="007276B1" w:rsidRDefault="002E719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780B33" w14:textId="77777777" w:rsidR="007276B1" w:rsidRDefault="002E719F">
            <w:pPr>
              <w:spacing w:before="135" w:after="135"/>
              <w:jc w:val="both"/>
              <w:textAlignment w:val="center"/>
            </w:pPr>
            <w:r>
              <w:rPr>
                <w:rFonts w:ascii="Arial" w:hAnsi="Arial" w:cs="Arial"/>
                <w:color w:val="000000"/>
                <w:position w:val="-2"/>
                <w:sz w:val="18"/>
                <w:szCs w:val="18"/>
              </w:rPr>
              <w:t> </w:t>
            </w:r>
          </w:p>
        </w:tc>
      </w:tr>
    </w:tbl>
    <w:p w14:paraId="6DA53729" w14:textId="77777777" w:rsidR="007276B1" w:rsidRDefault="002E719F">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7276B1" w14:paraId="670F429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42068B" w14:textId="77777777" w:rsidR="007276B1" w:rsidRDefault="002E719F">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01FD01" w14:textId="77777777" w:rsidR="007276B1" w:rsidRDefault="002E719F">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53E89B" w14:textId="77777777" w:rsidR="007276B1" w:rsidRDefault="002E719F">
            <w:pPr>
              <w:spacing w:before="135" w:after="135"/>
              <w:jc w:val="both"/>
              <w:textAlignment w:val="center"/>
            </w:pPr>
            <w:r>
              <w:rPr>
                <w:rFonts w:ascii="Arial" w:hAnsi="Arial" w:cs="Arial"/>
                <w:b/>
                <w:bCs/>
                <w:color w:val="000000"/>
                <w:position w:val="-2"/>
                <w:sz w:val="18"/>
                <w:szCs w:val="18"/>
              </w:rPr>
              <w:t>Delež lastništva gospodarskega subjekta</w:t>
            </w:r>
          </w:p>
        </w:tc>
      </w:tr>
      <w:tr w:rsidR="007276B1" w14:paraId="4572F2E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7ABB93" w14:textId="77777777" w:rsidR="007276B1" w:rsidRDefault="002E719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7AE7FF" w14:textId="77777777" w:rsidR="007276B1" w:rsidRDefault="002E719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22E333" w14:textId="77777777" w:rsidR="007276B1" w:rsidRDefault="002E719F">
            <w:pPr>
              <w:spacing w:before="135" w:after="135"/>
              <w:jc w:val="both"/>
              <w:textAlignment w:val="center"/>
            </w:pPr>
            <w:r>
              <w:rPr>
                <w:rFonts w:ascii="Arial" w:hAnsi="Arial" w:cs="Arial"/>
                <w:color w:val="000000"/>
                <w:position w:val="-2"/>
                <w:sz w:val="18"/>
                <w:szCs w:val="18"/>
              </w:rPr>
              <w:t> </w:t>
            </w:r>
          </w:p>
        </w:tc>
      </w:tr>
      <w:tr w:rsidR="007276B1" w14:paraId="63EBAF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DD0D16" w14:textId="77777777" w:rsidR="007276B1" w:rsidRDefault="002E719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4BF349" w14:textId="77777777" w:rsidR="007276B1" w:rsidRDefault="002E719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C11FBF" w14:textId="77777777" w:rsidR="007276B1" w:rsidRDefault="002E719F">
            <w:pPr>
              <w:spacing w:before="135" w:after="135"/>
              <w:jc w:val="both"/>
              <w:textAlignment w:val="center"/>
            </w:pPr>
            <w:r>
              <w:rPr>
                <w:rFonts w:ascii="Arial" w:hAnsi="Arial" w:cs="Arial"/>
                <w:color w:val="000000"/>
                <w:position w:val="-2"/>
                <w:sz w:val="18"/>
                <w:szCs w:val="18"/>
              </w:rPr>
              <w:t> </w:t>
            </w:r>
          </w:p>
        </w:tc>
      </w:tr>
      <w:tr w:rsidR="007276B1" w14:paraId="2CB39C9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B264FC" w14:textId="77777777" w:rsidR="007276B1" w:rsidRDefault="002E719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D90338" w14:textId="77777777" w:rsidR="007276B1" w:rsidRDefault="002E719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5D55DC" w14:textId="77777777" w:rsidR="007276B1" w:rsidRDefault="002E719F">
            <w:pPr>
              <w:spacing w:before="135" w:after="135"/>
              <w:jc w:val="both"/>
              <w:textAlignment w:val="center"/>
            </w:pPr>
            <w:r>
              <w:rPr>
                <w:rFonts w:ascii="Arial" w:hAnsi="Arial" w:cs="Arial"/>
                <w:color w:val="000000"/>
                <w:position w:val="-2"/>
                <w:sz w:val="18"/>
                <w:szCs w:val="18"/>
              </w:rPr>
              <w:t> </w:t>
            </w:r>
          </w:p>
        </w:tc>
      </w:tr>
      <w:tr w:rsidR="007276B1" w14:paraId="43DCBB2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8ADACC" w14:textId="77777777" w:rsidR="007276B1" w:rsidRDefault="002E719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F86F58" w14:textId="77777777" w:rsidR="007276B1" w:rsidRDefault="002E719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D45564" w14:textId="77777777" w:rsidR="007276B1" w:rsidRDefault="002E719F">
            <w:pPr>
              <w:spacing w:before="135" w:after="135"/>
              <w:jc w:val="both"/>
              <w:textAlignment w:val="center"/>
            </w:pPr>
            <w:r>
              <w:rPr>
                <w:rFonts w:ascii="Arial" w:hAnsi="Arial" w:cs="Arial"/>
                <w:color w:val="000000"/>
                <w:position w:val="-2"/>
                <w:sz w:val="18"/>
                <w:szCs w:val="18"/>
              </w:rPr>
              <w:t> </w:t>
            </w:r>
          </w:p>
        </w:tc>
      </w:tr>
    </w:tbl>
    <w:p w14:paraId="06041771" w14:textId="77777777" w:rsidR="007276B1" w:rsidRDefault="002E719F">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7276B1" w14:paraId="3764BC5C" w14:textId="77777777">
        <w:tc>
          <w:tcPr>
            <w:tcW w:w="4080" w:type="dxa"/>
            <w:tcMar>
              <w:top w:w="75" w:type="dxa"/>
              <w:bottom w:w="75" w:type="dxa"/>
            </w:tcMar>
            <w:vAlign w:val="center"/>
          </w:tcPr>
          <w:p w14:paraId="660408D7" w14:textId="77777777" w:rsidR="007276B1" w:rsidRDefault="002E719F">
            <w:r>
              <w:rPr>
                <w:rFonts w:ascii="Arial" w:hAnsi="Arial" w:cs="Arial"/>
                <w:color w:val="000000"/>
                <w:position w:val="-2"/>
                <w:sz w:val="18"/>
                <w:szCs w:val="18"/>
              </w:rPr>
              <w:t>Kraj in datum:</w:t>
            </w:r>
          </w:p>
        </w:tc>
        <w:tc>
          <w:tcPr>
            <w:tcW w:w="0" w:type="auto"/>
            <w:tcMar>
              <w:top w:w="75" w:type="dxa"/>
              <w:bottom w:w="75" w:type="dxa"/>
            </w:tcMar>
            <w:vAlign w:val="center"/>
          </w:tcPr>
          <w:p w14:paraId="43D40230" w14:textId="77777777" w:rsidR="007276B1" w:rsidRDefault="002E719F">
            <w:r>
              <w:rPr>
                <w:rFonts w:ascii="Arial" w:hAnsi="Arial" w:cs="Arial"/>
                <w:color w:val="000000"/>
                <w:position w:val="-2"/>
                <w:sz w:val="18"/>
                <w:szCs w:val="18"/>
              </w:rPr>
              <w:t>Ime in priimek: _____________________</w:t>
            </w:r>
          </w:p>
        </w:tc>
      </w:tr>
      <w:tr w:rsidR="007276B1" w14:paraId="0A5045DC" w14:textId="77777777">
        <w:tc>
          <w:tcPr>
            <w:tcW w:w="4080" w:type="dxa"/>
            <w:tcMar>
              <w:top w:w="75" w:type="dxa"/>
              <w:bottom w:w="75" w:type="dxa"/>
            </w:tcMar>
            <w:vAlign w:val="center"/>
          </w:tcPr>
          <w:p w14:paraId="2E9AF5DB" w14:textId="77777777" w:rsidR="007276B1" w:rsidRDefault="002E719F">
            <w:r>
              <w:rPr>
                <w:rFonts w:ascii="Arial" w:hAnsi="Arial" w:cs="Arial"/>
                <w:color w:val="000000"/>
                <w:position w:val="-2"/>
                <w:sz w:val="18"/>
                <w:szCs w:val="18"/>
              </w:rPr>
              <w:t> </w:t>
            </w:r>
          </w:p>
        </w:tc>
        <w:tc>
          <w:tcPr>
            <w:tcW w:w="0" w:type="auto"/>
            <w:tcMar>
              <w:top w:w="75" w:type="dxa"/>
              <w:bottom w:w="75" w:type="dxa"/>
            </w:tcMar>
            <w:vAlign w:val="center"/>
          </w:tcPr>
          <w:p w14:paraId="09D6A3A2" w14:textId="77777777" w:rsidR="007276B1" w:rsidRDefault="002E719F">
            <w:pPr>
              <w:jc w:val="center"/>
            </w:pPr>
            <w:r>
              <w:rPr>
                <w:rFonts w:ascii="Arial" w:hAnsi="Arial" w:cs="Arial"/>
                <w:color w:val="000000"/>
                <w:position w:val="-2"/>
                <w:sz w:val="18"/>
                <w:szCs w:val="18"/>
              </w:rPr>
              <w:t>(žig in podpis)</w:t>
            </w:r>
          </w:p>
        </w:tc>
      </w:tr>
    </w:tbl>
    <w:p w14:paraId="4494D1C1" w14:textId="77777777" w:rsidR="007276B1" w:rsidRDefault="002E719F">
      <w:pPr>
        <w:spacing w:before="225" w:after="225" w:line="240" w:lineRule="auto"/>
        <w:jc w:val="both"/>
      </w:pPr>
      <w:r>
        <w:rPr>
          <w:rFonts w:ascii="Arial" w:hAnsi="Arial" w:cs="Arial"/>
          <w:color w:val="000000"/>
          <w:sz w:val="18"/>
          <w:szCs w:val="18"/>
        </w:rPr>
        <w:t> </w:t>
      </w:r>
    </w:p>
    <w:p w14:paraId="1C3FA1DF" w14:textId="77777777" w:rsidR="007276B1" w:rsidRDefault="002E719F">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5031A9CC" w14:textId="77777777" w:rsidR="007276B1" w:rsidRDefault="007276B1">
      <w:pPr>
        <w:sectPr w:rsidR="007276B1" w:rsidSect="006E7A2B">
          <w:footerReference w:type="default" r:id="rId19"/>
          <w:pgSz w:w="11906" w:h="16838"/>
          <w:pgMar w:top="1418" w:right="1418" w:bottom="1418" w:left="1418" w:header="567" w:footer="596" w:gutter="0"/>
          <w:cols w:space="708"/>
          <w:docGrid w:linePitch="360"/>
        </w:sectPr>
      </w:pPr>
    </w:p>
    <w:p w14:paraId="1C4BE362" w14:textId="77777777" w:rsidR="00D13F4E" w:rsidRPr="00116091" w:rsidRDefault="002E719F"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okvirnega sporazuma</w:t>
      </w:r>
    </w:p>
    <w:p w14:paraId="265EEC23" w14:textId="77777777" w:rsidR="00D13F4E" w:rsidRDefault="00D13F4E" w:rsidP="00AC0380">
      <w:pPr>
        <w:rPr>
          <w:rFonts w:ascii="Arial" w:hAnsi="Arial" w:cs="Arial"/>
        </w:rPr>
      </w:pPr>
    </w:p>
    <w:p w14:paraId="2295C3C6" w14:textId="77777777" w:rsidR="007276B1" w:rsidRDefault="002E719F">
      <w:pPr>
        <w:spacing w:before="224" w:after="224" w:line="240" w:lineRule="auto"/>
        <w:jc w:val="center"/>
        <w:outlineLvl w:val="1"/>
      </w:pPr>
      <w:r>
        <w:rPr>
          <w:rFonts w:ascii="Arial" w:hAnsi="Arial" w:cs="Arial"/>
          <w:b/>
          <w:bCs/>
          <w:color w:val="000000"/>
          <w:sz w:val="27"/>
          <w:szCs w:val="27"/>
        </w:rPr>
        <w:t>OKVIRNI SPORAZUM ZA BLAGO - Z ODPIRANJEM KONKURENCE (VEČ PONUDNIKOV)</w:t>
      </w:r>
    </w:p>
    <w:p w14:paraId="66843A3A" w14:textId="77777777" w:rsidR="007276B1" w:rsidRDefault="002E719F">
      <w:pPr>
        <w:spacing w:before="225" w:after="225" w:line="240" w:lineRule="auto"/>
        <w:jc w:val="center"/>
      </w:pPr>
      <w:r>
        <w:rPr>
          <w:rFonts w:ascii="Arial" w:hAnsi="Arial" w:cs="Arial"/>
          <w:color w:val="000000"/>
          <w:sz w:val="18"/>
          <w:szCs w:val="18"/>
        </w:rPr>
        <w:t>sklenjen med</w:t>
      </w:r>
    </w:p>
    <w:p w14:paraId="79BA9EDB" w14:textId="77777777" w:rsidR="007276B1" w:rsidRDefault="002E719F">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7276B1" w14:paraId="1733796D" w14:textId="77777777">
        <w:tc>
          <w:tcPr>
            <w:tcW w:w="3300" w:type="dxa"/>
            <w:tcMar>
              <w:top w:w="0" w:type="auto"/>
              <w:bottom w:w="0" w:type="auto"/>
            </w:tcMar>
            <w:vAlign w:val="center"/>
          </w:tcPr>
          <w:p w14:paraId="076D24F5" w14:textId="77777777" w:rsidR="007276B1" w:rsidRDefault="002E719F">
            <w:r>
              <w:rPr>
                <w:rFonts w:ascii="Arial" w:hAnsi="Arial" w:cs="Arial"/>
                <w:color w:val="000000"/>
                <w:position w:val="-2"/>
                <w:sz w:val="18"/>
                <w:szCs w:val="18"/>
              </w:rPr>
              <w:t>Matična številka:</w:t>
            </w:r>
          </w:p>
        </w:tc>
        <w:tc>
          <w:tcPr>
            <w:tcW w:w="0" w:type="auto"/>
            <w:tcMar>
              <w:top w:w="0" w:type="auto"/>
              <w:bottom w:w="0" w:type="auto"/>
            </w:tcMar>
            <w:vAlign w:val="center"/>
          </w:tcPr>
          <w:p w14:paraId="012F85FA" w14:textId="77777777" w:rsidR="007276B1" w:rsidRDefault="002E719F">
            <w:r>
              <w:rPr>
                <w:rFonts w:ascii="Arial" w:hAnsi="Arial" w:cs="Arial"/>
                <w:color w:val="000000"/>
                <w:position w:val="-2"/>
                <w:sz w:val="18"/>
                <w:szCs w:val="18"/>
              </w:rPr>
              <w:t>5054621000</w:t>
            </w:r>
          </w:p>
        </w:tc>
      </w:tr>
      <w:tr w:rsidR="007276B1" w14:paraId="616B6B2A" w14:textId="77777777">
        <w:tc>
          <w:tcPr>
            <w:tcW w:w="3300" w:type="dxa"/>
            <w:tcMar>
              <w:top w:w="0" w:type="auto"/>
              <w:bottom w:w="0" w:type="auto"/>
            </w:tcMar>
            <w:vAlign w:val="center"/>
          </w:tcPr>
          <w:p w14:paraId="2CC60784" w14:textId="77777777" w:rsidR="007276B1" w:rsidRDefault="002E719F">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41B2BC8" w14:textId="77777777" w:rsidR="007276B1" w:rsidRDefault="002E719F">
            <w:r>
              <w:rPr>
                <w:rFonts w:ascii="Arial" w:hAnsi="Arial" w:cs="Arial"/>
                <w:color w:val="000000"/>
                <w:position w:val="-2"/>
                <w:sz w:val="18"/>
                <w:szCs w:val="18"/>
              </w:rPr>
              <w:t>SI 82657106</w:t>
            </w:r>
          </w:p>
        </w:tc>
      </w:tr>
      <w:tr w:rsidR="007276B1" w14:paraId="0E1166F8" w14:textId="77777777">
        <w:tc>
          <w:tcPr>
            <w:tcW w:w="3300" w:type="dxa"/>
            <w:tcMar>
              <w:top w:w="0" w:type="auto"/>
              <w:bottom w:w="0" w:type="auto"/>
            </w:tcMar>
            <w:vAlign w:val="center"/>
          </w:tcPr>
          <w:p w14:paraId="70FB01C5" w14:textId="77777777" w:rsidR="007276B1" w:rsidRDefault="002E719F">
            <w:r>
              <w:rPr>
                <w:rFonts w:ascii="Arial" w:hAnsi="Arial" w:cs="Arial"/>
                <w:color w:val="000000"/>
                <w:position w:val="-2"/>
                <w:sz w:val="18"/>
                <w:szCs w:val="18"/>
              </w:rPr>
              <w:t>Transakcijski račun (TRR):</w:t>
            </w:r>
          </w:p>
        </w:tc>
        <w:tc>
          <w:tcPr>
            <w:tcW w:w="0" w:type="auto"/>
            <w:tcMar>
              <w:top w:w="0" w:type="auto"/>
              <w:bottom w:w="0" w:type="auto"/>
            </w:tcMar>
            <w:vAlign w:val="center"/>
          </w:tcPr>
          <w:p w14:paraId="687FE8C3" w14:textId="77777777" w:rsidR="007276B1" w:rsidRDefault="002E719F">
            <w:r>
              <w:rPr>
                <w:rFonts w:ascii="Arial" w:hAnsi="Arial" w:cs="Arial"/>
                <w:color w:val="000000"/>
                <w:position w:val="-2"/>
                <w:sz w:val="18"/>
                <w:szCs w:val="18"/>
              </w:rPr>
              <w:t>SI56 0110 0603 0278 379</w:t>
            </w:r>
          </w:p>
        </w:tc>
      </w:tr>
    </w:tbl>
    <w:p w14:paraId="4CA801AC" w14:textId="77777777" w:rsidR="007276B1" w:rsidRDefault="007276B1"/>
    <w:p w14:paraId="64550B8F" w14:textId="77777777" w:rsidR="007276B1" w:rsidRDefault="002E719F">
      <w:pPr>
        <w:spacing w:before="225" w:after="225" w:line="240" w:lineRule="auto"/>
        <w:jc w:val="center"/>
      </w:pPr>
      <w:r>
        <w:rPr>
          <w:rFonts w:ascii="Arial" w:hAnsi="Arial" w:cs="Arial"/>
          <w:color w:val="000000"/>
          <w:sz w:val="18"/>
          <w:szCs w:val="18"/>
        </w:rPr>
        <w:t>in</w:t>
      </w:r>
    </w:p>
    <w:p w14:paraId="2DA95241" w14:textId="77777777" w:rsidR="007276B1" w:rsidRDefault="002E719F">
      <w:pPr>
        <w:spacing w:before="225" w:after="225" w:line="240" w:lineRule="auto"/>
        <w:jc w:val="both"/>
      </w:pPr>
      <w:r>
        <w:rPr>
          <w:rFonts w:ascii="Arial" w:hAnsi="Arial" w:cs="Arial"/>
          <w:b/>
          <w:bCs/>
          <w:color w:val="000000"/>
          <w:sz w:val="18"/>
          <w:szCs w:val="18"/>
        </w:rPr>
        <w:t>PONUDNIKOM: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7276B1" w14:paraId="42E35C92" w14:textId="77777777">
        <w:tc>
          <w:tcPr>
            <w:tcW w:w="3300" w:type="dxa"/>
            <w:tcMar>
              <w:top w:w="0" w:type="auto"/>
              <w:bottom w:w="0" w:type="auto"/>
            </w:tcMar>
            <w:vAlign w:val="center"/>
          </w:tcPr>
          <w:p w14:paraId="53C55144" w14:textId="77777777" w:rsidR="007276B1" w:rsidRDefault="002E719F">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3CB8CBF" w14:textId="77777777" w:rsidR="007276B1" w:rsidRDefault="002E719F">
            <w:r>
              <w:rPr>
                <w:rFonts w:ascii="Arial" w:hAnsi="Arial" w:cs="Arial"/>
                <w:color w:val="000000"/>
                <w:position w:val="-2"/>
                <w:sz w:val="18"/>
                <w:szCs w:val="18"/>
              </w:rPr>
              <w:t> </w:t>
            </w:r>
          </w:p>
        </w:tc>
      </w:tr>
      <w:tr w:rsidR="007276B1" w14:paraId="7937E99A" w14:textId="77777777">
        <w:tc>
          <w:tcPr>
            <w:tcW w:w="3300" w:type="dxa"/>
            <w:tcMar>
              <w:top w:w="0" w:type="auto"/>
              <w:bottom w:w="0" w:type="auto"/>
            </w:tcMar>
            <w:vAlign w:val="center"/>
          </w:tcPr>
          <w:p w14:paraId="27631712" w14:textId="77777777" w:rsidR="007276B1" w:rsidRDefault="002E719F">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F78D2B3" w14:textId="77777777" w:rsidR="007276B1" w:rsidRDefault="002E719F">
            <w:r>
              <w:rPr>
                <w:rFonts w:ascii="Arial" w:hAnsi="Arial" w:cs="Arial"/>
                <w:color w:val="000000"/>
                <w:position w:val="-2"/>
                <w:sz w:val="18"/>
                <w:szCs w:val="18"/>
              </w:rPr>
              <w:t> </w:t>
            </w:r>
          </w:p>
        </w:tc>
      </w:tr>
      <w:tr w:rsidR="007276B1" w14:paraId="065BE9FF" w14:textId="77777777">
        <w:tc>
          <w:tcPr>
            <w:tcW w:w="3300" w:type="dxa"/>
            <w:tcMar>
              <w:top w:w="0" w:type="auto"/>
              <w:bottom w:w="0" w:type="auto"/>
            </w:tcMar>
            <w:vAlign w:val="center"/>
          </w:tcPr>
          <w:p w14:paraId="7109AB35" w14:textId="77777777" w:rsidR="007276B1" w:rsidRDefault="002E719F">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1AFA109C" w14:textId="77777777" w:rsidR="007276B1" w:rsidRDefault="002E719F">
            <w:r>
              <w:rPr>
                <w:rFonts w:ascii="Arial" w:hAnsi="Arial" w:cs="Arial"/>
                <w:color w:val="000000"/>
                <w:position w:val="-2"/>
                <w:sz w:val="18"/>
                <w:szCs w:val="18"/>
              </w:rPr>
              <w:t> </w:t>
            </w:r>
          </w:p>
        </w:tc>
      </w:tr>
    </w:tbl>
    <w:p w14:paraId="0F2C8D64" w14:textId="77777777" w:rsidR="007276B1" w:rsidRDefault="002E719F">
      <w:pPr>
        <w:spacing w:before="225" w:after="225" w:line="240" w:lineRule="auto"/>
        <w:jc w:val="both"/>
      </w:pPr>
      <w:r>
        <w:rPr>
          <w:rFonts w:ascii="Arial" w:hAnsi="Arial" w:cs="Arial"/>
          <w:color w:val="000000"/>
          <w:sz w:val="18"/>
          <w:szCs w:val="18"/>
        </w:rPr>
        <w:t> </w:t>
      </w:r>
    </w:p>
    <w:p w14:paraId="3B39002F" w14:textId="77777777" w:rsidR="007276B1" w:rsidRDefault="002E719F">
      <w:pPr>
        <w:spacing w:before="225" w:after="225" w:line="240" w:lineRule="auto"/>
        <w:jc w:val="both"/>
      </w:pPr>
      <w:r>
        <w:rPr>
          <w:rFonts w:ascii="Arial" w:hAnsi="Arial" w:cs="Arial"/>
          <w:b/>
          <w:bCs/>
          <w:color w:val="000000"/>
          <w:sz w:val="18"/>
          <w:szCs w:val="18"/>
        </w:rPr>
        <w:t>I. SPLOŠNE DOLOČBE</w:t>
      </w:r>
    </w:p>
    <w:p w14:paraId="14C8D029" w14:textId="77777777" w:rsidR="007276B1" w:rsidRDefault="002E719F">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7276B1" w14:paraId="42A84E87" w14:textId="77777777">
        <w:tc>
          <w:tcPr>
            <w:tcW w:w="0" w:type="auto"/>
            <w:tcMar>
              <w:top w:w="0" w:type="auto"/>
              <w:bottom w:w="0" w:type="auto"/>
            </w:tcMar>
          </w:tcPr>
          <w:p w14:paraId="76E67A80" w14:textId="77777777" w:rsidR="007276B1" w:rsidRDefault="002E719F">
            <w:pPr>
              <w:spacing w:before="225" w:after="225"/>
              <w:jc w:val="both"/>
            </w:pPr>
            <w:r>
              <w:rPr>
                <w:rFonts w:ascii="Arial" w:hAnsi="Arial" w:cs="Arial"/>
                <w:color w:val="000000"/>
                <w:sz w:val="18"/>
                <w:szCs w:val="18"/>
              </w:rPr>
              <w:t>Ta okvirni sporazum (v nadaljevanju: sporazum) sklepajo naročnik in naslednje stranke okvirnega sporazuma, za sklope/podsklope/vrste blaga:  </w:t>
            </w:r>
          </w:p>
          <w:p w14:paraId="02F676E4" w14:textId="77777777" w:rsidR="007276B1" w:rsidRDefault="002E719F">
            <w:pPr>
              <w:spacing w:before="225" w:after="225"/>
              <w:jc w:val="both"/>
            </w:pPr>
            <w:r>
              <w:rPr>
                <w:rFonts w:ascii="Arial" w:hAnsi="Arial" w:cs="Arial"/>
                <w:color w:val="000000"/>
                <w:sz w:val="18"/>
                <w:szCs w:val="18"/>
              </w:rPr>
              <w:t>………………………………………………….</w:t>
            </w:r>
            <w:r>
              <w:rPr>
                <w:rFonts w:ascii="Arial" w:hAnsi="Arial" w:cs="Arial"/>
                <w:color w:val="000000"/>
                <w:sz w:val="18"/>
                <w:szCs w:val="18"/>
              </w:rPr>
              <w:br/>
              <w:t>………………………………………………….</w:t>
            </w:r>
            <w:r>
              <w:rPr>
                <w:rFonts w:ascii="Arial" w:hAnsi="Arial" w:cs="Arial"/>
                <w:color w:val="000000"/>
                <w:sz w:val="18"/>
                <w:szCs w:val="18"/>
              </w:rPr>
              <w:br/>
              <w:t>………………………………………………….</w:t>
            </w:r>
            <w:r>
              <w:rPr>
                <w:rFonts w:ascii="Arial" w:hAnsi="Arial" w:cs="Arial"/>
                <w:color w:val="000000"/>
                <w:sz w:val="18"/>
                <w:szCs w:val="18"/>
              </w:rPr>
              <w:br/>
              <w:t>…………………………………………………</w:t>
            </w:r>
          </w:p>
          <w:p w14:paraId="443BBC01" w14:textId="77777777" w:rsidR="007276B1" w:rsidRDefault="002E719F">
            <w:pPr>
              <w:spacing w:before="225" w:after="225"/>
              <w:jc w:val="both"/>
            </w:pPr>
            <w:r>
              <w:rPr>
                <w:rFonts w:ascii="Arial" w:hAnsi="Arial" w:cs="Arial"/>
                <w:color w:val="000000"/>
                <w:sz w:val="18"/>
                <w:szCs w:val="18"/>
              </w:rPr>
              <w:t>Naročnik in stranke tega okvirnega sporazuma (v nadaljevanju: sporazum) ugotavljajo, da je naročnik izvedel postopek oddaje javnega naročila, ki je bilo objavljeno na Portalu javnih naročil, datum objave……………, pod številko objave ……………….  z namenom sklenitve okvirnega sporazuma. </w:t>
            </w:r>
          </w:p>
        </w:tc>
      </w:tr>
    </w:tbl>
    <w:p w14:paraId="4DD96B8E" w14:textId="77777777" w:rsidR="007276B1" w:rsidRDefault="002E719F">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7276B1" w14:paraId="028A0B57" w14:textId="77777777">
        <w:tc>
          <w:tcPr>
            <w:tcW w:w="0" w:type="auto"/>
            <w:tcMar>
              <w:top w:w="0" w:type="auto"/>
              <w:bottom w:w="0" w:type="auto"/>
            </w:tcMar>
          </w:tcPr>
          <w:p w14:paraId="2900109C" w14:textId="77777777" w:rsidR="007276B1" w:rsidRDefault="002E719F">
            <w:pPr>
              <w:spacing w:before="225" w:after="225"/>
              <w:jc w:val="both"/>
            </w:pPr>
            <w:r>
              <w:rPr>
                <w:rFonts w:ascii="Arial" w:hAnsi="Arial" w:cs="Arial"/>
                <w:color w:val="000000"/>
                <w:sz w:val="18"/>
                <w:szCs w:val="18"/>
              </w:rPr>
              <w:t>Stranke sporazuma sklepajo ta sporazum za posamezne vrste blaga, opredeljene v tem sporazumu. Ponudbene dokumentacije strank in razpisna dokumentacija so sestavni del tega sporazuma.</w:t>
            </w:r>
          </w:p>
        </w:tc>
      </w:tr>
    </w:tbl>
    <w:p w14:paraId="04E1B3D8" w14:textId="77777777" w:rsidR="007276B1" w:rsidRDefault="002E719F">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7276B1" w14:paraId="2D565162" w14:textId="77777777">
        <w:tc>
          <w:tcPr>
            <w:tcW w:w="0" w:type="auto"/>
            <w:tcMar>
              <w:top w:w="0" w:type="auto"/>
              <w:bottom w:w="0" w:type="auto"/>
            </w:tcMar>
          </w:tcPr>
          <w:p w14:paraId="61BD1187" w14:textId="77777777" w:rsidR="007276B1" w:rsidRDefault="002E719F">
            <w:pPr>
              <w:spacing w:before="225" w:after="225"/>
              <w:jc w:val="both"/>
            </w:pPr>
            <w:r>
              <w:rPr>
                <w:rFonts w:ascii="Arial" w:hAnsi="Arial" w:cs="Arial"/>
                <w:color w:val="000000"/>
                <w:sz w:val="18"/>
                <w:szCs w:val="18"/>
              </w:rPr>
              <w:t>S tem sporazumom se naročnik in stranke okvirnega sporazuma dogovorijo o splošnih in posebnih pogojih izvajanja okvirnega sporazuma. </w:t>
            </w:r>
          </w:p>
        </w:tc>
      </w:tr>
    </w:tbl>
    <w:p w14:paraId="637CF5FD" w14:textId="77777777" w:rsidR="007276B1" w:rsidRDefault="002E719F">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7276B1" w14:paraId="328BFD41" w14:textId="77777777">
        <w:tc>
          <w:tcPr>
            <w:tcW w:w="0" w:type="auto"/>
            <w:tcMar>
              <w:top w:w="0" w:type="auto"/>
              <w:bottom w:w="0" w:type="auto"/>
            </w:tcMar>
          </w:tcPr>
          <w:p w14:paraId="4BF5DF80" w14:textId="77777777" w:rsidR="007276B1" w:rsidRDefault="002E719F">
            <w:pPr>
              <w:spacing w:before="225" w:after="225"/>
              <w:jc w:val="both"/>
            </w:pPr>
            <w:r>
              <w:rPr>
                <w:rFonts w:ascii="Arial" w:hAnsi="Arial" w:cs="Arial"/>
                <w:color w:val="000000"/>
                <w:sz w:val="18"/>
                <w:szCs w:val="18"/>
              </w:rPr>
              <w:t>Ta sporazum se sklepa za obdobje 36 mesecev (3 let) od oddaje naročila oziroma predvidoma od _________ do _____________. </w:t>
            </w:r>
          </w:p>
        </w:tc>
      </w:tr>
    </w:tbl>
    <w:p w14:paraId="3F7F7297" w14:textId="77777777" w:rsidR="007276B1" w:rsidRDefault="002E719F">
      <w:pPr>
        <w:spacing w:before="225" w:after="225" w:line="240" w:lineRule="auto"/>
        <w:jc w:val="both"/>
      </w:pPr>
      <w:r>
        <w:rPr>
          <w:rFonts w:ascii="Arial" w:hAnsi="Arial" w:cs="Arial"/>
          <w:b/>
          <w:bCs/>
          <w:color w:val="000000"/>
          <w:sz w:val="18"/>
          <w:szCs w:val="18"/>
        </w:rPr>
        <w:lastRenderedPageBreak/>
        <w:t>II. PREDMET SPORAZUMA</w:t>
      </w:r>
    </w:p>
    <w:p w14:paraId="175BEBBE" w14:textId="77777777" w:rsidR="007276B1" w:rsidRDefault="002E719F">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7276B1" w14:paraId="77B58C25" w14:textId="77777777">
        <w:tc>
          <w:tcPr>
            <w:tcW w:w="0" w:type="auto"/>
            <w:tcMar>
              <w:top w:w="0" w:type="auto"/>
              <w:bottom w:w="0" w:type="auto"/>
            </w:tcMar>
          </w:tcPr>
          <w:p w14:paraId="3C6F862E" w14:textId="77777777" w:rsidR="007276B1" w:rsidRDefault="002E719F">
            <w:pPr>
              <w:spacing w:before="225" w:after="225"/>
              <w:jc w:val="both"/>
            </w:pPr>
            <w:r>
              <w:rPr>
                <w:rFonts w:ascii="Arial" w:hAnsi="Arial" w:cs="Arial"/>
                <w:color w:val="000000"/>
                <w:sz w:val="18"/>
                <w:szCs w:val="18"/>
              </w:rPr>
              <w:t>Predmet okvirnega sporazuma so stalne nabave blaga:</w:t>
            </w:r>
          </w:p>
          <w:p w14:paraId="1D7B685B" w14:textId="77777777" w:rsidR="007276B1" w:rsidRDefault="002E719F">
            <w:pPr>
              <w:spacing w:before="225" w:after="225"/>
              <w:jc w:val="both"/>
            </w:pPr>
            <w:r>
              <w:rPr>
                <w:rFonts w:ascii="Arial" w:hAnsi="Arial" w:cs="Arial"/>
                <w:color w:val="000000"/>
                <w:sz w:val="18"/>
                <w:szCs w:val="18"/>
              </w:rPr>
              <w:t>____________________</w:t>
            </w:r>
          </w:p>
          <w:p w14:paraId="225F3624" w14:textId="77777777" w:rsidR="007276B1" w:rsidRDefault="002E719F">
            <w:pPr>
              <w:spacing w:before="225" w:after="225"/>
              <w:jc w:val="both"/>
            </w:pPr>
            <w:r>
              <w:rPr>
                <w:rFonts w:ascii="Arial" w:hAnsi="Arial" w:cs="Arial"/>
                <w:color w:val="000000"/>
                <w:sz w:val="18"/>
                <w:szCs w:val="18"/>
              </w:rPr>
              <w:t>____________________,</w:t>
            </w:r>
          </w:p>
          <w:p w14:paraId="39ACB6B4" w14:textId="77777777" w:rsidR="007276B1" w:rsidRDefault="002E719F">
            <w:pPr>
              <w:spacing w:before="225" w:after="225"/>
              <w:jc w:val="both"/>
            </w:pPr>
            <w:r>
              <w:rPr>
                <w:rFonts w:ascii="Arial" w:hAnsi="Arial" w:cs="Arial"/>
                <w:color w:val="000000"/>
                <w:sz w:val="18"/>
                <w:szCs w:val="18"/>
              </w:rPr>
              <w:t>ki jih naročnik po obsegu in času ne more vnaprej določiti. </w:t>
            </w:r>
          </w:p>
          <w:p w14:paraId="31E9F700" w14:textId="77777777" w:rsidR="007276B1" w:rsidRDefault="002E719F">
            <w:pPr>
              <w:spacing w:before="225" w:after="225"/>
              <w:jc w:val="both"/>
            </w:pPr>
            <w:r>
              <w:rPr>
                <w:rFonts w:ascii="Arial" w:hAnsi="Arial" w:cs="Arial"/>
                <w:color w:val="000000"/>
                <w:sz w:val="18"/>
                <w:szCs w:val="18"/>
              </w:rPr>
              <w:t>Vrste blaga za katere je s stranko sklenjen sporazum, so opredeljene v preglednici: Pregled strank OS za razpisano blago, ki je priloga in sestavni del tega sporazuma.</w:t>
            </w:r>
          </w:p>
        </w:tc>
      </w:tr>
    </w:tbl>
    <w:p w14:paraId="0ACE5CC8" w14:textId="77777777" w:rsidR="007276B1" w:rsidRDefault="002E719F">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7276B1" w14:paraId="4BA78405" w14:textId="77777777">
        <w:tc>
          <w:tcPr>
            <w:tcW w:w="0" w:type="auto"/>
            <w:tcMar>
              <w:top w:w="0" w:type="auto"/>
              <w:bottom w:w="0" w:type="auto"/>
            </w:tcMar>
          </w:tcPr>
          <w:p w14:paraId="29CA2984" w14:textId="77777777" w:rsidR="007276B1" w:rsidRDefault="002E719F">
            <w:pPr>
              <w:spacing w:before="225" w:after="225"/>
              <w:jc w:val="both"/>
            </w:pPr>
            <w:r>
              <w:rPr>
                <w:rFonts w:ascii="Arial" w:hAnsi="Arial" w:cs="Arial"/>
                <w:color w:val="000000"/>
                <w:sz w:val="18"/>
                <w:szCs w:val="18"/>
              </w:rPr>
              <w:t>Naročnik in stranke tega sporazuma se izrecno dogovorijo, da bo naročnik v času trajanja tega sporazuma v posameznih obdobjih od posameznega najugodnejšega ponudnika nabavljal le tiste vrste in količine predmetnega blaga, ki jih bo dejansko potreboval v tem obdobju. Naročnik se ne zavezuje k nabavi celotne količine, določene v Predračunu – Seznamu razpisanega blaga iz posameznega obdobja. Količine in vrste blaga po Seznamu razpisanega blaga so okvirne.</w:t>
            </w:r>
          </w:p>
        </w:tc>
      </w:tr>
    </w:tbl>
    <w:p w14:paraId="74809033" w14:textId="77777777" w:rsidR="007276B1" w:rsidRDefault="002E719F">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7276B1" w14:paraId="20A33E68" w14:textId="77777777">
        <w:tc>
          <w:tcPr>
            <w:tcW w:w="0" w:type="auto"/>
            <w:tcMar>
              <w:top w:w="0" w:type="auto"/>
              <w:bottom w:w="0" w:type="auto"/>
            </w:tcMar>
          </w:tcPr>
          <w:p w14:paraId="0328F34F" w14:textId="77777777" w:rsidR="007276B1" w:rsidRDefault="002E719F">
            <w:pPr>
              <w:spacing w:before="225" w:after="225"/>
              <w:jc w:val="both"/>
            </w:pPr>
            <w:r>
              <w:rPr>
                <w:rFonts w:ascii="Arial" w:hAnsi="Arial" w:cs="Arial"/>
                <w:color w:val="000000"/>
                <w:sz w:val="18"/>
                <w:szCs w:val="18"/>
              </w:rPr>
              <w:t>Naročnik si pridržuje pravico dopolnjevati seznam razpisanih vrst blaga med posameznimi obdobji okvirnega sporazuma, v kolikor nastane potreba po novih vrstah blaga oz. pride na trg kakšna druga vrsta blaga, pri čemer bodo lahko vse stranke okvirnega sporazuma ob odpiranju konkurence podale svoje ponudbe za nove razpisane vrste blaga, za katere bo naročnik ugotavljal sposobnost, ravno tako si  pridržuje pravico, da v primeru spremembe bolnišnične doktrine, brez predhodne najave, iz seznama razpisanega blaga umakne določene vrste blaga, ki jih ne bo več potreboval oz. le-te ne nabavlja.</w:t>
            </w:r>
          </w:p>
          <w:p w14:paraId="550ADE10" w14:textId="77777777" w:rsidR="007276B1" w:rsidRDefault="002E719F">
            <w:pPr>
              <w:spacing w:before="225" w:after="225"/>
              <w:jc w:val="both"/>
            </w:pPr>
            <w:r>
              <w:rPr>
                <w:rFonts w:ascii="Arial" w:hAnsi="Arial" w:cs="Arial"/>
                <w:color w:val="000000"/>
                <w:sz w:val="18"/>
                <w:szCs w:val="18"/>
              </w:rPr>
              <w:t>Naročnik in stranke tega sporazuma se dogovorijo, da bo naročnik v času trajanja tega sporazuma, v posameznih obdobjih, v primeru potrebe od posameznega najugodnejšega ponudnika kupoval tudi drugo istovrstno blago, ki ni na Predračunu – Seznamu razpisanega blaga, na način in po določilih, dogovorjenih v tem okvirnem sporazumu in kupoprodajni pogodbi za posamezno pogodbeno obdobje.</w:t>
            </w:r>
          </w:p>
          <w:p w14:paraId="1CF5E6C8" w14:textId="77777777" w:rsidR="007276B1" w:rsidRDefault="002E719F">
            <w:pPr>
              <w:spacing w:before="225" w:after="225"/>
              <w:jc w:val="both"/>
            </w:pPr>
            <w:r>
              <w:rPr>
                <w:rFonts w:ascii="Arial" w:hAnsi="Arial" w:cs="Arial"/>
                <w:color w:val="000000"/>
                <w:sz w:val="18"/>
                <w:szCs w:val="18"/>
              </w:rPr>
              <w:t>Naročnik in stranke tega sporazuma se dogovorijo, da bo stranka, znotraj posameznega obdobja naročniku v primeru izrednih in nepredvidenih potreb zagotavljala tudi dobavo neizbranega ponujenega blaga (za katerega sicer ne bo imel sklenjene pogodbe za posamezno obdobje), in sicer po cenah iz ponudbe za posamezno obdobje</w:t>
            </w:r>
          </w:p>
        </w:tc>
      </w:tr>
    </w:tbl>
    <w:p w14:paraId="319DD4A7" w14:textId="77777777" w:rsidR="007276B1" w:rsidRDefault="002E719F">
      <w:pPr>
        <w:spacing w:before="225" w:after="225" w:line="240" w:lineRule="auto"/>
        <w:jc w:val="both"/>
      </w:pPr>
      <w:r>
        <w:rPr>
          <w:rFonts w:ascii="Arial" w:hAnsi="Arial" w:cs="Arial"/>
          <w:b/>
          <w:bCs/>
          <w:color w:val="000000"/>
          <w:sz w:val="18"/>
          <w:szCs w:val="18"/>
        </w:rPr>
        <w:t>III. IZVAJANJE SPORAZUMA</w:t>
      </w:r>
    </w:p>
    <w:p w14:paraId="0EF3DF57" w14:textId="77777777" w:rsidR="007276B1" w:rsidRDefault="002E719F">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7276B1" w14:paraId="2E481E72" w14:textId="77777777">
        <w:tc>
          <w:tcPr>
            <w:tcW w:w="0" w:type="auto"/>
            <w:tcMar>
              <w:top w:w="0" w:type="auto"/>
              <w:bottom w:w="0" w:type="auto"/>
            </w:tcMar>
          </w:tcPr>
          <w:p w14:paraId="3CCBC9D3" w14:textId="2C5EEB92" w:rsidR="007276B1" w:rsidRDefault="002E719F">
            <w:pPr>
              <w:spacing w:before="225" w:after="225"/>
              <w:jc w:val="both"/>
            </w:pPr>
            <w:r>
              <w:rPr>
                <w:rFonts w:ascii="Arial" w:hAnsi="Arial" w:cs="Arial"/>
                <w:color w:val="000000"/>
                <w:sz w:val="18"/>
                <w:szCs w:val="18"/>
              </w:rPr>
              <w:t>Naročnik je čas trajanja sporazuma razdelil na naslednja tri enoletna obdobja:</w:t>
            </w:r>
          </w:p>
          <w:p w14:paraId="710A667C" w14:textId="77777777" w:rsidR="007276B1" w:rsidRDefault="002E719F">
            <w:pPr>
              <w:spacing w:before="225" w:after="225"/>
              <w:jc w:val="both"/>
            </w:pPr>
            <w:r>
              <w:rPr>
                <w:rFonts w:ascii="Arial" w:hAnsi="Arial" w:cs="Arial"/>
                <w:color w:val="000000"/>
                <w:sz w:val="18"/>
                <w:szCs w:val="18"/>
              </w:rPr>
              <w:t>-    1. obdobje,</w:t>
            </w:r>
            <w:r>
              <w:rPr>
                <w:rFonts w:ascii="Arial" w:hAnsi="Arial" w:cs="Arial"/>
                <w:color w:val="000000"/>
                <w:sz w:val="18"/>
                <w:szCs w:val="18"/>
              </w:rPr>
              <w:br/>
              <w:t>-    2. obdobje,</w:t>
            </w:r>
            <w:r>
              <w:rPr>
                <w:rFonts w:ascii="Arial" w:hAnsi="Arial" w:cs="Arial"/>
                <w:color w:val="000000"/>
                <w:sz w:val="18"/>
                <w:szCs w:val="18"/>
              </w:rPr>
              <w:br/>
              <w:t>-    3. obdobje.</w:t>
            </w:r>
          </w:p>
          <w:p w14:paraId="370AA426" w14:textId="77777777" w:rsidR="007276B1" w:rsidRDefault="002E719F">
            <w:pPr>
              <w:spacing w:before="225" w:after="225"/>
              <w:jc w:val="both"/>
            </w:pPr>
            <w:r>
              <w:rPr>
                <w:rFonts w:ascii="Arial" w:hAnsi="Arial" w:cs="Arial"/>
                <w:color w:val="000000"/>
                <w:sz w:val="18"/>
                <w:szCs w:val="18"/>
              </w:rPr>
              <w:t>Naročnik si, v primeru bistveno spremenjenih okoliščin na trgu, dopušča pravico do izrednega odpiranja konkurence (poleg predvidenih, zgoraj navedenih obdobij) med vsemi strankami okvirnega sporazuma, pri čemer bo izvedel novo ocenjevanje ponudb in nov izbor najugodnejših ponudnikov na podlagi meril iz razpisne dokumentacije in iz tega okvirnega sporazuma.</w:t>
            </w:r>
          </w:p>
        </w:tc>
      </w:tr>
    </w:tbl>
    <w:p w14:paraId="1FC4D0AF" w14:textId="77777777" w:rsidR="007276B1" w:rsidRDefault="002E719F">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7276B1" w14:paraId="43041180" w14:textId="77777777">
        <w:tc>
          <w:tcPr>
            <w:tcW w:w="0" w:type="auto"/>
            <w:tcMar>
              <w:top w:w="0" w:type="auto"/>
              <w:bottom w:w="0" w:type="auto"/>
            </w:tcMar>
          </w:tcPr>
          <w:p w14:paraId="5C86982C" w14:textId="77777777" w:rsidR="007276B1" w:rsidRDefault="002E719F">
            <w:pPr>
              <w:spacing w:before="225" w:after="225"/>
              <w:jc w:val="both"/>
            </w:pPr>
            <w:r>
              <w:rPr>
                <w:rFonts w:ascii="Arial" w:hAnsi="Arial" w:cs="Arial"/>
                <w:color w:val="000000"/>
                <w:sz w:val="18"/>
                <w:szCs w:val="18"/>
              </w:rPr>
              <w:t xml:space="preserve">Naročnik bo za posamezna pogodbena obdobja posredoval strankam okvirnega sporazuma preko sistema za elektronsko oddajo ponudb povabilo k oddaji ponudb (razen za 1. obdobje, kjer povabilo k oddaji ponudb </w:t>
            </w:r>
            <w:r>
              <w:rPr>
                <w:rFonts w:ascii="Arial" w:hAnsi="Arial" w:cs="Arial"/>
                <w:color w:val="000000"/>
                <w:sz w:val="18"/>
                <w:szCs w:val="18"/>
              </w:rPr>
              <w:lastRenderedPageBreak/>
              <w:t>predstavlja predmetna razpisna dokumentacija) za tiste sklope/podsklope/vrste blaga, za katere je s posamezno stranko sklenjen sporazum, vključno s Predračunom - Seznamom razpisanega blaga (razen za prvo obdobje, ko je Predračun - Seznam razpisanega blaga vsebovan v ponudbeni dokumentaciji).</w:t>
            </w:r>
          </w:p>
          <w:p w14:paraId="3288BE94" w14:textId="77777777" w:rsidR="007276B1" w:rsidRDefault="002E719F">
            <w:pPr>
              <w:spacing w:before="225" w:after="225"/>
              <w:jc w:val="both"/>
            </w:pPr>
            <w:r>
              <w:rPr>
                <w:rFonts w:ascii="Arial" w:hAnsi="Arial" w:cs="Arial"/>
                <w:color w:val="000000"/>
                <w:sz w:val="18"/>
                <w:szCs w:val="18"/>
              </w:rPr>
              <w:t>Stranke bodo morale ponudbe predložiti preko sistema za elektronsko oddajo ponudb v roku in na način, opredeljen v povabilu k predložitvi ponudb za posamezno obdobje.</w:t>
            </w:r>
          </w:p>
        </w:tc>
      </w:tr>
    </w:tbl>
    <w:p w14:paraId="0E203E42" w14:textId="77777777" w:rsidR="007276B1" w:rsidRDefault="002E719F">
      <w:pPr>
        <w:spacing w:after="0" w:line="240" w:lineRule="auto"/>
        <w:jc w:val="center"/>
      </w:pPr>
      <w:r>
        <w:rPr>
          <w:rFonts w:ascii="Arial" w:hAnsi="Arial" w:cs="Arial"/>
          <w:b/>
          <w:bCs/>
          <w:color w:val="000000"/>
          <w:sz w:val="18"/>
          <w:szCs w:val="18"/>
        </w:rPr>
        <w:lastRenderedPageBreak/>
        <w:t>10. člen</w:t>
      </w:r>
    </w:p>
    <w:tbl>
      <w:tblPr>
        <w:tblStyle w:val="NormalTablePHPDOCX"/>
        <w:tblW w:w="0" w:type="auto"/>
        <w:tblInd w:w="108" w:type="dxa"/>
        <w:tblLook w:val="04A0" w:firstRow="1" w:lastRow="0" w:firstColumn="1" w:lastColumn="0" w:noHBand="0" w:noVBand="1"/>
      </w:tblPr>
      <w:tblGrid>
        <w:gridCol w:w="8962"/>
      </w:tblGrid>
      <w:tr w:rsidR="007276B1" w14:paraId="7623E22B" w14:textId="77777777">
        <w:tc>
          <w:tcPr>
            <w:tcW w:w="0" w:type="auto"/>
            <w:tcMar>
              <w:top w:w="0" w:type="auto"/>
              <w:bottom w:w="0" w:type="auto"/>
            </w:tcMar>
          </w:tcPr>
          <w:p w14:paraId="06012CE4" w14:textId="77777777" w:rsidR="007276B1" w:rsidRDefault="002E719F">
            <w:pPr>
              <w:spacing w:before="225" w:after="225"/>
              <w:jc w:val="both"/>
            </w:pPr>
            <w:r>
              <w:rPr>
                <w:rFonts w:ascii="Arial" w:hAnsi="Arial" w:cs="Arial"/>
                <w:color w:val="000000"/>
                <w:sz w:val="18"/>
                <w:szCs w:val="18"/>
              </w:rPr>
              <w:t>Odpiranje ponudb za posamezna obdobje bo potekalo elektronsko preko sistema za elektronsko oddajo ponudb. </w:t>
            </w:r>
          </w:p>
        </w:tc>
      </w:tr>
    </w:tbl>
    <w:p w14:paraId="59A8866D" w14:textId="77777777" w:rsidR="007276B1" w:rsidRDefault="002E719F">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7276B1" w14:paraId="111A164A" w14:textId="77777777">
        <w:tc>
          <w:tcPr>
            <w:tcW w:w="0" w:type="auto"/>
            <w:tcMar>
              <w:top w:w="0" w:type="auto"/>
              <w:bottom w:w="0" w:type="auto"/>
            </w:tcMar>
          </w:tcPr>
          <w:p w14:paraId="3139F8B6" w14:textId="77777777" w:rsidR="007276B1" w:rsidRDefault="002E719F">
            <w:pPr>
              <w:spacing w:before="225" w:after="225"/>
              <w:jc w:val="both"/>
            </w:pPr>
            <w:r>
              <w:rPr>
                <w:rFonts w:ascii="Arial" w:hAnsi="Arial" w:cs="Arial"/>
                <w:b/>
                <w:bCs/>
                <w:color w:val="000000"/>
                <w:sz w:val="18"/>
                <w:szCs w:val="18"/>
              </w:rPr>
              <w:t>Merilo za izbor strank okvirnega sporazuma</w:t>
            </w:r>
          </w:p>
          <w:p w14:paraId="1807344A" w14:textId="77777777" w:rsidR="007276B1" w:rsidRDefault="002E719F">
            <w:pPr>
              <w:spacing w:before="225" w:after="225"/>
              <w:jc w:val="both"/>
            </w:pPr>
            <w:r>
              <w:rPr>
                <w:rFonts w:ascii="Arial" w:hAnsi="Arial" w:cs="Arial"/>
                <w:color w:val="000000"/>
                <w:sz w:val="18"/>
                <w:szCs w:val="18"/>
              </w:rPr>
              <w:t xml:space="preserve">Naročnik bo ponudnike za izbor strank okvirnega sporazuma </w:t>
            </w:r>
            <w:proofErr w:type="spellStart"/>
            <w:r>
              <w:rPr>
                <w:rFonts w:ascii="Arial" w:hAnsi="Arial" w:cs="Arial"/>
                <w:color w:val="000000"/>
                <w:sz w:val="18"/>
                <w:szCs w:val="18"/>
              </w:rPr>
              <w:t>rangiral</w:t>
            </w:r>
            <w:proofErr w:type="spellEnd"/>
            <w:r>
              <w:rPr>
                <w:rFonts w:ascii="Arial" w:hAnsi="Arial" w:cs="Arial"/>
                <w:color w:val="000000"/>
                <w:sz w:val="18"/>
                <w:szCs w:val="18"/>
              </w:rPr>
              <w:t xml:space="preserve"> (ocenjeval) v skladu z merilom: najnižja končna ponudbena cena za posamezno razpisano vrsto blaga. Naročnik števila strank okvirnega sporazuma ne bo omejeval – okvirni sporazum bo sklenil z vsemi ponudniki, za katere bo ugotovil, da izpolnjujejo vse zahteve iz te razpisne dokumentacije, v skladu z določbami vzorca okvirnega sporazuma.</w:t>
            </w:r>
          </w:p>
          <w:p w14:paraId="676DAA03" w14:textId="77777777" w:rsidR="007276B1" w:rsidRDefault="002E719F">
            <w:pPr>
              <w:spacing w:before="225" w:after="225"/>
              <w:jc w:val="both"/>
            </w:pPr>
            <w:r>
              <w:rPr>
                <w:rFonts w:ascii="Arial" w:hAnsi="Arial" w:cs="Arial"/>
                <w:b/>
                <w:bCs/>
                <w:color w:val="000000"/>
                <w:sz w:val="18"/>
                <w:szCs w:val="18"/>
              </w:rPr>
              <w:t>Merilo za izbor najugodnejših ponudnikov za posamezno obdobje</w:t>
            </w:r>
          </w:p>
          <w:p w14:paraId="75201897" w14:textId="77777777" w:rsidR="007276B1" w:rsidRDefault="002E719F">
            <w:pPr>
              <w:spacing w:before="225" w:after="225"/>
              <w:jc w:val="both"/>
            </w:pPr>
            <w:r>
              <w:rPr>
                <w:rFonts w:ascii="Arial" w:hAnsi="Arial" w:cs="Arial"/>
                <w:color w:val="000000"/>
                <w:sz w:val="18"/>
                <w:szCs w:val="18"/>
              </w:rPr>
              <w:t>Merila, ki bodo uporabljena za ocenjevanje ponudb za posamezno obdobje so, in sicer:</w:t>
            </w:r>
          </w:p>
          <w:tbl>
            <w:tblPr>
              <w:tblStyle w:val="NormalTablePHPDOCX"/>
              <w:tblW w:w="0" w:type="auto"/>
              <w:tblLook w:val="04A0" w:firstRow="1" w:lastRow="0" w:firstColumn="1" w:lastColumn="0" w:noHBand="0" w:noVBand="1"/>
            </w:tblPr>
            <w:tblGrid>
              <w:gridCol w:w="8391"/>
            </w:tblGrid>
            <w:tr w:rsidR="007276B1" w14:paraId="4B18C05A" w14:textId="77777777">
              <w:tc>
                <w:tcPr>
                  <w:tcW w:w="0" w:type="auto"/>
                  <w:tcMar>
                    <w:top w:w="0" w:type="auto"/>
                    <w:bottom w:w="0" w:type="auto"/>
                  </w:tcMar>
                </w:tcPr>
                <w:p w14:paraId="6B5C6173" w14:textId="77777777" w:rsidR="007276B1" w:rsidRDefault="002E719F">
                  <w:pPr>
                    <w:numPr>
                      <w:ilvl w:val="0"/>
                      <w:numId w:val="19"/>
                    </w:numPr>
                    <w:jc w:val="both"/>
                    <w:rPr>
                      <w:rFonts w:ascii="Arial" w:hAnsi="Arial" w:cs="Arial"/>
                      <w:color w:val="000000"/>
                      <w:sz w:val="18"/>
                      <w:szCs w:val="18"/>
                    </w:rPr>
                  </w:pPr>
                  <w:r>
                    <w:rPr>
                      <w:rFonts w:ascii="Arial" w:hAnsi="Arial" w:cs="Arial"/>
                      <w:color w:val="000000"/>
                      <w:sz w:val="18"/>
                      <w:szCs w:val="18"/>
                    </w:rPr>
                    <w:t> v primeru zaprtih podsklopov: najnižja končna vrednost predračuna za podsklop;</w:t>
                  </w:r>
                </w:p>
                <w:p w14:paraId="521357B6" w14:textId="77777777" w:rsidR="007276B1" w:rsidRDefault="002E719F">
                  <w:pPr>
                    <w:numPr>
                      <w:ilvl w:val="0"/>
                      <w:numId w:val="19"/>
                    </w:numPr>
                    <w:jc w:val="both"/>
                    <w:rPr>
                      <w:rFonts w:ascii="Arial" w:hAnsi="Arial" w:cs="Arial"/>
                      <w:color w:val="000000"/>
                      <w:sz w:val="18"/>
                      <w:szCs w:val="18"/>
                    </w:rPr>
                  </w:pPr>
                  <w:r>
                    <w:rPr>
                      <w:rFonts w:ascii="Arial" w:hAnsi="Arial" w:cs="Arial"/>
                      <w:color w:val="000000"/>
                      <w:sz w:val="18"/>
                      <w:szCs w:val="18"/>
                    </w:rPr>
                    <w:t> v primeru odprtih podsklopov: najnižja končna vrednost predračuna za razpisano vrsto blaga.</w:t>
                  </w:r>
                </w:p>
              </w:tc>
            </w:tr>
          </w:tbl>
          <w:p w14:paraId="0F98115E" w14:textId="77777777" w:rsidR="007276B1" w:rsidRDefault="007276B1"/>
          <w:p w14:paraId="57DF005D" w14:textId="77777777" w:rsidR="007276B1" w:rsidRDefault="002E719F">
            <w:pPr>
              <w:spacing w:before="225" w:after="225"/>
              <w:jc w:val="both"/>
            </w:pPr>
            <w:r>
              <w:rPr>
                <w:rFonts w:ascii="Arial" w:hAnsi="Arial" w:cs="Arial"/>
                <w:color w:val="000000"/>
                <w:sz w:val="18"/>
                <w:szCs w:val="18"/>
              </w:rPr>
              <w:t>Naročnik bo oddal javno naročilo za posamezno obdobje strankam okvirnega sporazuma, ki bodo ponudile najnižje cene za posamezen podsklop (pri zaprtih podsklopih) oz. posamezno vrsto blaga (pri odprtih podsklopih).</w:t>
            </w:r>
          </w:p>
          <w:p w14:paraId="211DD8FD" w14:textId="5B2DFB68" w:rsidR="007276B1" w:rsidRDefault="007B4619">
            <w:pPr>
              <w:spacing w:before="225" w:after="225"/>
              <w:jc w:val="both"/>
            </w:pPr>
            <w:r>
              <w:rPr>
                <w:rFonts w:ascii="Arial" w:hAnsi="Arial" w:cs="Arial"/>
                <w:color w:val="000000"/>
                <w:sz w:val="18"/>
                <w:szCs w:val="18"/>
              </w:rPr>
              <w:t>V</w:t>
            </w:r>
            <w:r w:rsidR="002E719F">
              <w:rPr>
                <w:rFonts w:ascii="Arial" w:hAnsi="Arial" w:cs="Arial"/>
                <w:color w:val="000000"/>
                <w:sz w:val="18"/>
                <w:szCs w:val="18"/>
              </w:rPr>
              <w:t xml:space="preserve">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w:t>
            </w:r>
            <w:r>
              <w:rPr>
                <w:rFonts w:ascii="Arial" w:hAnsi="Arial" w:cs="Arial"/>
                <w:color w:val="000000"/>
                <w:sz w:val="18"/>
                <w:szCs w:val="18"/>
              </w:rPr>
              <w:t>,</w:t>
            </w:r>
            <w:r w:rsidR="002E719F">
              <w:rPr>
                <w:rFonts w:ascii="Arial" w:hAnsi="Arial" w:cs="Arial"/>
                <w:color w:val="000000"/>
                <w:sz w:val="18"/>
                <w:szCs w:val="18"/>
              </w:rPr>
              <w:t xml:space="preserve"> v katerem se bo nahajalo blago z enako najnižjo ceno.</w:t>
            </w:r>
          </w:p>
        </w:tc>
      </w:tr>
    </w:tbl>
    <w:p w14:paraId="30D5C716" w14:textId="77777777" w:rsidR="007276B1" w:rsidRDefault="002E719F">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7276B1" w14:paraId="7891C0F7" w14:textId="77777777">
        <w:tc>
          <w:tcPr>
            <w:tcW w:w="0" w:type="auto"/>
            <w:tcMar>
              <w:top w:w="0" w:type="auto"/>
              <w:bottom w:w="0" w:type="auto"/>
            </w:tcMar>
          </w:tcPr>
          <w:p w14:paraId="1443654C" w14:textId="77777777" w:rsidR="007276B1" w:rsidRDefault="002E719F">
            <w:pPr>
              <w:spacing w:before="225" w:after="225"/>
              <w:jc w:val="both"/>
            </w:pPr>
            <w:r>
              <w:rPr>
                <w:rFonts w:ascii="Arial" w:hAnsi="Arial" w:cs="Arial"/>
                <w:color w:val="000000"/>
                <w:sz w:val="18"/>
                <w:szCs w:val="18"/>
              </w:rPr>
              <w:t>Naročnik bo strankam okvirnega sporazuma, ki bodo predložile ponudbo za posamezno pogodbeno obdobje, posredoval pisno informacijo o oddaji javnega naročila za posamezno obdobje. </w:t>
            </w:r>
          </w:p>
        </w:tc>
      </w:tr>
    </w:tbl>
    <w:p w14:paraId="0AA4B1F4" w14:textId="77777777" w:rsidR="007276B1" w:rsidRDefault="002E719F">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7361"/>
      </w:tblGrid>
      <w:tr w:rsidR="007276B1" w14:paraId="4E2A70A3" w14:textId="77777777">
        <w:tc>
          <w:tcPr>
            <w:tcW w:w="0" w:type="auto"/>
            <w:tcMar>
              <w:top w:w="0" w:type="auto"/>
              <w:bottom w:w="0" w:type="auto"/>
            </w:tcMar>
          </w:tcPr>
          <w:p w14:paraId="6B4B989B" w14:textId="77777777" w:rsidR="007276B1" w:rsidRDefault="002E719F">
            <w:pPr>
              <w:spacing w:before="225" w:after="225"/>
              <w:jc w:val="both"/>
            </w:pPr>
            <w:r>
              <w:rPr>
                <w:rFonts w:ascii="Arial" w:hAnsi="Arial" w:cs="Arial"/>
                <w:color w:val="000000"/>
                <w:sz w:val="18"/>
                <w:szCs w:val="18"/>
              </w:rPr>
              <w:t>Naročnik bo z izbranimi ponudniki v posameznem obdobju sklenil kupoprodajne pogodbe.</w:t>
            </w:r>
          </w:p>
        </w:tc>
      </w:tr>
    </w:tbl>
    <w:p w14:paraId="4D3000A5" w14:textId="77777777" w:rsidR="007276B1" w:rsidRDefault="002E719F">
      <w:pPr>
        <w:spacing w:before="225" w:after="225" w:line="240" w:lineRule="auto"/>
        <w:jc w:val="both"/>
      </w:pPr>
      <w:r>
        <w:rPr>
          <w:rFonts w:ascii="Arial" w:hAnsi="Arial" w:cs="Arial"/>
          <w:b/>
          <w:bCs/>
          <w:color w:val="000000"/>
          <w:sz w:val="18"/>
          <w:szCs w:val="18"/>
        </w:rPr>
        <w:t>IV. CENE</w:t>
      </w:r>
    </w:p>
    <w:p w14:paraId="45959534" w14:textId="77777777" w:rsidR="007276B1" w:rsidRDefault="002E719F">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7276B1" w14:paraId="3AE39C89" w14:textId="77777777">
        <w:tc>
          <w:tcPr>
            <w:tcW w:w="0" w:type="auto"/>
            <w:tcMar>
              <w:top w:w="0" w:type="auto"/>
              <w:bottom w:w="0" w:type="auto"/>
            </w:tcMar>
          </w:tcPr>
          <w:p w14:paraId="1689CEE0" w14:textId="77777777" w:rsidR="007276B1" w:rsidRDefault="002E719F">
            <w:pPr>
              <w:spacing w:before="225" w:after="225"/>
              <w:jc w:val="both"/>
            </w:pPr>
            <w:r>
              <w:rPr>
                <w:rFonts w:ascii="Arial" w:hAnsi="Arial" w:cs="Arial"/>
                <w:color w:val="000000"/>
                <w:sz w:val="18"/>
                <w:szCs w:val="18"/>
              </w:rPr>
              <w:t>Cene za blago iz ponudnikovega Predračuna - Seznama razpisanega blaga so fiksne za čas trajanja pogodbe, sklenjene za posamezno obdobje.</w:t>
            </w:r>
          </w:p>
          <w:p w14:paraId="3FD218D4" w14:textId="77777777" w:rsidR="007276B1" w:rsidRDefault="002E719F">
            <w:pPr>
              <w:spacing w:before="225" w:after="225"/>
              <w:jc w:val="both"/>
            </w:pPr>
            <w:r>
              <w:rPr>
                <w:rFonts w:ascii="Arial" w:hAnsi="Arial" w:cs="Arial"/>
                <w:color w:val="000000"/>
                <w:sz w:val="18"/>
                <w:szCs w:val="18"/>
              </w:rPr>
              <w:t xml:space="preserve">V ceni so zajeti vsi stroški (dobave blaga, špediterski stroški, prevozni, carinski ter vsi morebitni drugi stroški), vsi popusti in rabati ter davek na dodano vrednost. Cene veljajo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skladišča naročnika razloženo.</w:t>
            </w:r>
          </w:p>
          <w:p w14:paraId="7A0F525B" w14:textId="77777777" w:rsidR="007276B1" w:rsidRDefault="002E719F">
            <w:pPr>
              <w:spacing w:before="225" w:after="225"/>
              <w:jc w:val="both"/>
            </w:pPr>
            <w:r>
              <w:rPr>
                <w:rFonts w:ascii="Arial" w:hAnsi="Arial" w:cs="Arial"/>
                <w:color w:val="000000"/>
                <w:sz w:val="18"/>
                <w:szCs w:val="18"/>
              </w:rPr>
              <w:lastRenderedPageBreak/>
              <w:t>V primeru spremembe zakona, ki ureja davek na dodano vrednost, s katerim se spremeni davčna stopnja za vrste blaga iz ponudbe v času trajanja pogodbe, se lahko cene iz ponudbe korigirajo izključno v višini nastale davčne spremembe.</w:t>
            </w:r>
          </w:p>
          <w:p w14:paraId="38D768FE" w14:textId="77777777" w:rsidR="007276B1" w:rsidRDefault="002E719F">
            <w:pPr>
              <w:spacing w:before="225" w:after="225"/>
              <w:jc w:val="both"/>
            </w:pPr>
            <w:r>
              <w:rPr>
                <w:rFonts w:ascii="Arial" w:hAnsi="Arial" w:cs="Arial"/>
                <w:color w:val="000000"/>
                <w:sz w:val="18"/>
                <w:szCs w:val="18"/>
              </w:rPr>
              <w:t>Če izbrani ponudnik - stranka na trgu prodaja po nižjih cenah, kot jih je ponudil v ponudbi za posamezno obdobje, mora naročnika o tem pisno seznaniti in mu ponuditi blago po teh cenah.</w:t>
            </w:r>
          </w:p>
        </w:tc>
      </w:tr>
    </w:tbl>
    <w:p w14:paraId="48F8F974" w14:textId="77777777" w:rsidR="007276B1" w:rsidRDefault="002E719F">
      <w:pPr>
        <w:spacing w:before="225" w:after="225" w:line="240" w:lineRule="auto"/>
        <w:jc w:val="both"/>
      </w:pPr>
      <w:r>
        <w:rPr>
          <w:rFonts w:ascii="Arial" w:hAnsi="Arial" w:cs="Arial"/>
          <w:b/>
          <w:bCs/>
          <w:color w:val="000000"/>
          <w:sz w:val="18"/>
          <w:szCs w:val="18"/>
        </w:rPr>
        <w:lastRenderedPageBreak/>
        <w:t>V. NAROČANJE BLAGA IN DOBAVNI ROK</w:t>
      </w:r>
    </w:p>
    <w:p w14:paraId="1286AE23" w14:textId="77777777" w:rsidR="007276B1" w:rsidRDefault="002E719F">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7276B1" w14:paraId="6610191A" w14:textId="77777777">
        <w:tc>
          <w:tcPr>
            <w:tcW w:w="0" w:type="auto"/>
            <w:tcMar>
              <w:top w:w="0" w:type="auto"/>
              <w:bottom w:w="0" w:type="auto"/>
            </w:tcMar>
          </w:tcPr>
          <w:p w14:paraId="53D323C5" w14:textId="77777777" w:rsidR="007276B1" w:rsidRDefault="002E719F">
            <w:pPr>
              <w:spacing w:before="225" w:after="225"/>
              <w:jc w:val="both"/>
            </w:pPr>
            <w:r>
              <w:rPr>
                <w:rFonts w:ascii="Arial" w:hAnsi="Arial" w:cs="Arial"/>
                <w:color w:val="000000"/>
                <w:sz w:val="18"/>
                <w:szCs w:val="18"/>
              </w:rPr>
              <w:t>Naročnik bo posamezne vrste blaga, ki jih bo potreboval v  okviru posameznega obdobja, kupoval od izbranega ponudnika na podlagi sklenjenega okvirnega sporazuma, informacije o oddaji javnega naročila za posamezno obdobje ter kupoprodajne pogodbe, in sicer na podlagi izstavljenih naročilnic po pošti, telefaksu ali e-mailu. Naročnik bo v naročilnici opredelil vrste in količine blaga. </w:t>
            </w:r>
          </w:p>
        </w:tc>
      </w:tr>
    </w:tbl>
    <w:p w14:paraId="129FE0CD" w14:textId="77777777" w:rsidR="007276B1" w:rsidRDefault="002E719F">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7276B1" w14:paraId="3B06B56D" w14:textId="77777777">
        <w:tc>
          <w:tcPr>
            <w:tcW w:w="0" w:type="auto"/>
            <w:tcMar>
              <w:top w:w="0" w:type="auto"/>
              <w:bottom w:w="0" w:type="auto"/>
            </w:tcMar>
          </w:tcPr>
          <w:p w14:paraId="1A7FD099" w14:textId="77777777" w:rsidR="007276B1" w:rsidRDefault="002E719F">
            <w:pPr>
              <w:spacing w:before="225" w:after="225"/>
              <w:jc w:val="both"/>
            </w:pPr>
            <w:r>
              <w:rPr>
                <w:rFonts w:ascii="Arial" w:hAnsi="Arial" w:cs="Arial"/>
                <w:color w:val="000000"/>
                <w:sz w:val="18"/>
                <w:szCs w:val="18"/>
              </w:rPr>
              <w:t>Stranka sporazuma se zavezuje zagotavljati: </w:t>
            </w:r>
          </w:p>
          <w:tbl>
            <w:tblPr>
              <w:tblStyle w:val="NormalTablePHPDOCX"/>
              <w:tblW w:w="0" w:type="auto"/>
              <w:tblLook w:val="04A0" w:firstRow="1" w:lastRow="0" w:firstColumn="1" w:lastColumn="0" w:noHBand="0" w:noVBand="1"/>
            </w:tblPr>
            <w:tblGrid>
              <w:gridCol w:w="8746"/>
            </w:tblGrid>
            <w:tr w:rsidR="007276B1" w14:paraId="2AC607EB" w14:textId="77777777">
              <w:tc>
                <w:tcPr>
                  <w:tcW w:w="0" w:type="auto"/>
                  <w:tcMar>
                    <w:top w:w="0" w:type="auto"/>
                    <w:bottom w:w="0" w:type="auto"/>
                  </w:tcMar>
                </w:tcPr>
                <w:p w14:paraId="347232EF" w14:textId="77777777" w:rsidR="007276B1" w:rsidRDefault="002E719F">
                  <w:pPr>
                    <w:numPr>
                      <w:ilvl w:val="0"/>
                      <w:numId w:val="20"/>
                    </w:numPr>
                    <w:jc w:val="both"/>
                    <w:rPr>
                      <w:rFonts w:ascii="Arial" w:hAnsi="Arial" w:cs="Arial"/>
                      <w:color w:val="000000"/>
                      <w:sz w:val="18"/>
                      <w:szCs w:val="18"/>
                    </w:rPr>
                  </w:pPr>
                  <w:r>
                    <w:rPr>
                      <w:rFonts w:ascii="Arial" w:hAnsi="Arial" w:cs="Arial"/>
                      <w:color w:val="000000"/>
                      <w:sz w:val="18"/>
                      <w:szCs w:val="18"/>
                    </w:rPr>
                    <w:t xml:space="preserve">dobavo blaga v roku </w:t>
                  </w:r>
                  <w:proofErr w:type="spellStart"/>
                  <w:r>
                    <w:rPr>
                      <w:rFonts w:ascii="Arial" w:hAnsi="Arial" w:cs="Arial"/>
                      <w:color w:val="000000"/>
                      <w:sz w:val="18"/>
                      <w:szCs w:val="18"/>
                    </w:rPr>
                    <w:t>max</w:t>
                  </w:r>
                  <w:proofErr w:type="spellEnd"/>
                  <w:r>
                    <w:rPr>
                      <w:rFonts w:ascii="Arial" w:hAnsi="Arial" w:cs="Arial"/>
                      <w:color w:val="000000"/>
                      <w:sz w:val="18"/>
                      <w:szCs w:val="18"/>
                    </w:rPr>
                    <w:t>. 5 dni od prejema pisnega naročila, v nujnih primerih v dogovoru z naročnikom;</w:t>
                  </w:r>
                </w:p>
                <w:p w14:paraId="1C18BAE4" w14:textId="77777777" w:rsidR="007276B1" w:rsidRDefault="002E719F">
                  <w:pPr>
                    <w:numPr>
                      <w:ilvl w:val="0"/>
                      <w:numId w:val="20"/>
                    </w:numPr>
                    <w:jc w:val="both"/>
                    <w:rPr>
                      <w:rFonts w:ascii="Arial" w:hAnsi="Arial" w:cs="Arial"/>
                      <w:color w:val="000000"/>
                      <w:sz w:val="18"/>
                      <w:szCs w:val="18"/>
                    </w:rPr>
                  </w:pPr>
                  <w:r>
                    <w:rPr>
                      <w:rFonts w:ascii="Arial" w:hAnsi="Arial" w:cs="Arial"/>
                      <w:color w:val="000000"/>
                      <w:sz w:val="18"/>
                      <w:szCs w:val="18"/>
                    </w:rPr>
                    <w:t xml:space="preserve">dostavo blaga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centralno skladišče (za sklop I.) in skladišče lekarne Splošne bolnišnice Novo mesto (za sklop II.) - razloženo v skladišče naročnika, in sicer od 7.00 do 15.00 ure, izven tega časa je dostava dovoljena le ob soglasju naročnika;</w:t>
                  </w:r>
                </w:p>
                <w:p w14:paraId="7BC67BEA" w14:textId="77777777" w:rsidR="007276B1" w:rsidRDefault="002E719F">
                  <w:pPr>
                    <w:numPr>
                      <w:ilvl w:val="0"/>
                      <w:numId w:val="20"/>
                    </w:numPr>
                    <w:jc w:val="both"/>
                    <w:rPr>
                      <w:rFonts w:ascii="Arial" w:hAnsi="Arial" w:cs="Arial"/>
                      <w:color w:val="000000"/>
                      <w:sz w:val="18"/>
                      <w:szCs w:val="18"/>
                    </w:rPr>
                  </w:pPr>
                  <w:r>
                    <w:rPr>
                      <w:rFonts w:ascii="Arial" w:hAnsi="Arial" w:cs="Arial"/>
                      <w:color w:val="000000"/>
                      <w:sz w:val="18"/>
                      <w:szCs w:val="18"/>
                    </w:rPr>
                    <w:t>da bo pri vsakem posameznem naročilu dobavil celotno količino naročenega blaga;</w:t>
                  </w:r>
                </w:p>
                <w:p w14:paraId="088CBDF7" w14:textId="77777777" w:rsidR="007276B1" w:rsidRDefault="002E719F">
                  <w:pPr>
                    <w:numPr>
                      <w:ilvl w:val="0"/>
                      <w:numId w:val="20"/>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1A606D3F" w14:textId="77777777" w:rsidR="007276B1" w:rsidRDefault="002E719F">
                  <w:pPr>
                    <w:numPr>
                      <w:ilvl w:val="0"/>
                      <w:numId w:val="20"/>
                    </w:numPr>
                    <w:jc w:val="both"/>
                    <w:rPr>
                      <w:rFonts w:ascii="Arial" w:hAnsi="Arial" w:cs="Arial"/>
                      <w:color w:val="000000"/>
                      <w:sz w:val="18"/>
                      <w:szCs w:val="18"/>
                    </w:rPr>
                  </w:pPr>
                  <w:r>
                    <w:rPr>
                      <w:rFonts w:ascii="Arial" w:hAnsi="Arial" w:cs="Arial"/>
                      <w:color w:val="000000"/>
                      <w:sz w:val="18"/>
                      <w:szCs w:val="18"/>
                    </w:rPr>
                    <w:t xml:space="preserve">stranka  se zavezuje tudi, da bo v primeru odstopanj od dobavnega roka oz. ob </w:t>
                  </w:r>
                  <w:proofErr w:type="spellStart"/>
                  <w:r>
                    <w:rPr>
                      <w:rFonts w:ascii="Arial" w:hAnsi="Arial" w:cs="Arial"/>
                      <w:color w:val="000000"/>
                      <w:sz w:val="18"/>
                      <w:szCs w:val="18"/>
                    </w:rPr>
                    <w:t>neizdobavi</w:t>
                  </w:r>
                  <w:proofErr w:type="spellEnd"/>
                  <w:r>
                    <w:rPr>
                      <w:rFonts w:ascii="Arial" w:hAnsi="Arial" w:cs="Arial"/>
                      <w:color w:val="000000"/>
                      <w:sz w:val="18"/>
                      <w:szCs w:val="18"/>
                    </w:rPr>
                    <w:t xml:space="preserve"> celotnih naročenih količin, naročnika o tem pisno obvestil in mu sporočil dejanski rok dobave za naročeno blago;</w:t>
                  </w:r>
                </w:p>
                <w:p w14:paraId="004BCC6D" w14:textId="77777777" w:rsidR="007276B1" w:rsidRDefault="002E719F">
                  <w:pPr>
                    <w:numPr>
                      <w:ilvl w:val="0"/>
                      <w:numId w:val="20"/>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v ponudbeni dokumentaciji, na dobavnici, računu in embalaži;</w:t>
                  </w:r>
                </w:p>
                <w:p w14:paraId="76EE3076" w14:textId="77777777" w:rsidR="007276B1" w:rsidRDefault="002E719F">
                  <w:pPr>
                    <w:numPr>
                      <w:ilvl w:val="0"/>
                      <w:numId w:val="20"/>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 iz razpisne dokumentacije. </w:t>
                  </w:r>
                </w:p>
              </w:tc>
            </w:tr>
          </w:tbl>
          <w:p w14:paraId="0A2A9D90" w14:textId="77777777" w:rsidR="007276B1" w:rsidRDefault="007276B1"/>
          <w:p w14:paraId="1FEB52F7" w14:textId="77777777" w:rsidR="007276B1" w:rsidRDefault="002E719F">
            <w:pPr>
              <w:spacing w:before="225" w:after="225"/>
              <w:jc w:val="both"/>
            </w:pPr>
            <w:r>
              <w:rPr>
                <w:rFonts w:ascii="Arial" w:hAnsi="Arial" w:cs="Arial"/>
                <w:color w:val="000000"/>
                <w:sz w:val="18"/>
                <w:szCs w:val="18"/>
              </w:rPr>
              <w:t>V kolikor stranka naročniku ne bo dobavila naročenega blaga v dogovorjenem roku, ima naročnik pravico, da brez kakršnih koli odgovornosti do stranke, naroči blago pri drugem  dobavitelju.</w:t>
            </w:r>
          </w:p>
          <w:p w14:paraId="21DA834E" w14:textId="77777777" w:rsidR="007276B1" w:rsidRDefault="002E719F">
            <w:pPr>
              <w:spacing w:before="225" w:after="225"/>
              <w:jc w:val="both"/>
            </w:pPr>
            <w:r>
              <w:rPr>
                <w:rFonts w:ascii="Arial" w:hAnsi="Arial" w:cs="Arial"/>
                <w:color w:val="000000"/>
                <w:sz w:val="18"/>
                <w:szCs w:val="18"/>
              </w:rPr>
              <w:t>V primeru, da bo naročnik začasno prekinil nabavo blaga pri prvo uvrščenemu ponudniku znotraj posameznega obdobja, bo prešel na naročanje blaga k naslednje uvrščeni stranki sporazuma. Stranke sporazuma bodo morale v takem primeru naročniku zagotoviti blago po cenah iz svoje ponudbe za posamezno obdobje. </w:t>
            </w:r>
          </w:p>
          <w:p w14:paraId="56EC1C4E" w14:textId="77777777" w:rsidR="007276B1" w:rsidRDefault="002E719F">
            <w:pPr>
              <w:spacing w:before="225" w:after="225"/>
              <w:jc w:val="both"/>
            </w:pPr>
            <w:r>
              <w:rPr>
                <w:rFonts w:ascii="Arial" w:hAnsi="Arial" w:cs="Arial"/>
                <w:color w:val="000000"/>
                <w:sz w:val="18"/>
                <w:szCs w:val="18"/>
              </w:rPr>
              <w:t>V primeru, da bo naročnik dokončno prekinil nabavo blaga pri prvo uvrščenemu ponudniku znotraj posameznega obdobja, bo za preostali čas do izteka veljavnosti pogodbenega obdobja sklenil aneks k pogodbi z drugim najugodnejšim ponudnikom – stranko okvirnega sporazuma, po cenah iz ponudbe za posamezno obdobje.</w:t>
            </w:r>
          </w:p>
        </w:tc>
      </w:tr>
    </w:tbl>
    <w:p w14:paraId="0B6AEF51" w14:textId="77777777" w:rsidR="007276B1" w:rsidRDefault="002E719F">
      <w:pPr>
        <w:spacing w:before="225" w:after="225" w:line="240" w:lineRule="auto"/>
        <w:jc w:val="both"/>
      </w:pPr>
      <w:r>
        <w:rPr>
          <w:rFonts w:ascii="Arial" w:hAnsi="Arial" w:cs="Arial"/>
          <w:b/>
          <w:bCs/>
          <w:color w:val="000000"/>
          <w:sz w:val="18"/>
          <w:szCs w:val="18"/>
        </w:rPr>
        <w:t>VI. PREVZEM BLAGA</w:t>
      </w:r>
    </w:p>
    <w:p w14:paraId="206BAC4D" w14:textId="77777777" w:rsidR="007276B1" w:rsidRDefault="002E719F">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7276B1" w14:paraId="5BF30B99" w14:textId="77777777">
        <w:tc>
          <w:tcPr>
            <w:tcW w:w="0" w:type="auto"/>
            <w:tcMar>
              <w:top w:w="0" w:type="auto"/>
              <w:bottom w:w="0" w:type="auto"/>
            </w:tcMar>
          </w:tcPr>
          <w:p w14:paraId="5DBDD073" w14:textId="77777777" w:rsidR="007276B1" w:rsidRDefault="002E719F">
            <w:pPr>
              <w:spacing w:before="225" w:after="225"/>
              <w:jc w:val="both"/>
            </w:pPr>
            <w:r>
              <w:rPr>
                <w:rFonts w:ascii="Arial" w:hAnsi="Arial" w:cs="Arial"/>
                <w:color w:val="000000"/>
                <w:sz w:val="18"/>
                <w:szCs w:val="18"/>
              </w:rPr>
              <w:t>Naročnik se obvezuje naročeno blago v celoti prevzeti na podlagi dobavnice. Dobavnica mora biti napisana v slovenskem jeziku. </w:t>
            </w:r>
          </w:p>
          <w:p w14:paraId="55F2BABF" w14:textId="77777777" w:rsidR="007276B1" w:rsidRDefault="002E719F">
            <w:pPr>
              <w:spacing w:before="225" w:after="225"/>
              <w:jc w:val="both"/>
            </w:pPr>
            <w:r>
              <w:rPr>
                <w:rFonts w:ascii="Arial" w:hAnsi="Arial" w:cs="Arial"/>
                <w:color w:val="000000"/>
                <w:sz w:val="18"/>
                <w:szCs w:val="18"/>
              </w:rPr>
              <w:t xml:space="preserve">Količinski prevzem blaga se opravi ob prevzemu, kakovostni pa v </w:t>
            </w:r>
            <w:proofErr w:type="spellStart"/>
            <w:r>
              <w:rPr>
                <w:rFonts w:ascii="Arial" w:hAnsi="Arial" w:cs="Arial"/>
                <w:color w:val="000000"/>
                <w:sz w:val="18"/>
                <w:szCs w:val="18"/>
              </w:rPr>
              <w:t>uzančnih</w:t>
            </w:r>
            <w:proofErr w:type="spellEnd"/>
            <w:r>
              <w:rPr>
                <w:rFonts w:ascii="Arial" w:hAnsi="Arial" w:cs="Arial"/>
                <w:color w:val="000000"/>
                <w:sz w:val="18"/>
                <w:szCs w:val="18"/>
              </w:rPr>
              <w:t xml:space="preserve"> rokih.</w:t>
            </w:r>
          </w:p>
        </w:tc>
      </w:tr>
    </w:tbl>
    <w:p w14:paraId="1610E119" w14:textId="77777777" w:rsidR="007276B1" w:rsidRDefault="002E719F">
      <w:pPr>
        <w:spacing w:before="225" w:after="225" w:line="240" w:lineRule="auto"/>
        <w:jc w:val="both"/>
      </w:pPr>
      <w:r>
        <w:rPr>
          <w:rFonts w:ascii="Arial" w:hAnsi="Arial" w:cs="Arial"/>
          <w:b/>
          <w:bCs/>
          <w:color w:val="000000"/>
          <w:sz w:val="18"/>
          <w:szCs w:val="18"/>
        </w:rPr>
        <w:lastRenderedPageBreak/>
        <w:t>VII. KAKOVOST BLAGA</w:t>
      </w:r>
    </w:p>
    <w:p w14:paraId="209840DE" w14:textId="77777777" w:rsidR="007276B1" w:rsidRDefault="002E719F">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7276B1" w14:paraId="0570D9E9" w14:textId="77777777">
        <w:tc>
          <w:tcPr>
            <w:tcW w:w="0" w:type="auto"/>
            <w:tcMar>
              <w:top w:w="0" w:type="auto"/>
              <w:bottom w:w="0" w:type="auto"/>
            </w:tcMar>
          </w:tcPr>
          <w:p w14:paraId="0BFD54C0" w14:textId="77777777" w:rsidR="007276B1" w:rsidRDefault="002E719F">
            <w:pPr>
              <w:spacing w:before="225" w:after="225"/>
              <w:jc w:val="both"/>
            </w:pPr>
            <w:r>
              <w:rPr>
                <w:rFonts w:ascii="Arial" w:hAnsi="Arial" w:cs="Arial"/>
                <w:color w:val="000000"/>
                <w:sz w:val="18"/>
                <w:szCs w:val="18"/>
              </w:rPr>
              <w:t>Kakovost blaga mora ustrezati obstoječim standardom in deklarirani kakovosti na embalaži blaga.</w:t>
            </w:r>
          </w:p>
          <w:p w14:paraId="10A903E6" w14:textId="77777777" w:rsidR="007276B1" w:rsidRDefault="002E719F">
            <w:pPr>
              <w:spacing w:before="225" w:after="225"/>
              <w:jc w:val="both"/>
            </w:pPr>
            <w:r>
              <w:rPr>
                <w:rFonts w:ascii="Arial" w:hAnsi="Arial" w:cs="Arial"/>
                <w:color w:val="000000"/>
                <w:sz w:val="18"/>
                <w:szCs w:val="18"/>
              </w:rPr>
              <w:t>Dobavitelj/stranka naročniku jamči:</w:t>
            </w:r>
          </w:p>
          <w:tbl>
            <w:tblPr>
              <w:tblStyle w:val="NormalTablePHPDOCX"/>
              <w:tblW w:w="0" w:type="auto"/>
              <w:tblLook w:val="04A0" w:firstRow="1" w:lastRow="0" w:firstColumn="1" w:lastColumn="0" w:noHBand="0" w:noVBand="1"/>
            </w:tblPr>
            <w:tblGrid>
              <w:gridCol w:w="8746"/>
            </w:tblGrid>
            <w:tr w:rsidR="007276B1" w14:paraId="2B6BB0A8" w14:textId="77777777">
              <w:tc>
                <w:tcPr>
                  <w:tcW w:w="0" w:type="auto"/>
                  <w:tcMar>
                    <w:top w:w="0" w:type="auto"/>
                    <w:bottom w:w="0" w:type="auto"/>
                  </w:tcMar>
                </w:tcPr>
                <w:p w14:paraId="3F07403C" w14:textId="77777777" w:rsidR="007276B1" w:rsidRDefault="002E719F">
                  <w:pPr>
                    <w:numPr>
                      <w:ilvl w:val="0"/>
                      <w:numId w:val="21"/>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143801AF" w14:textId="77777777" w:rsidR="007276B1" w:rsidRDefault="002E719F">
                  <w:pPr>
                    <w:numPr>
                      <w:ilvl w:val="0"/>
                      <w:numId w:val="21"/>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43A55FC7" w14:textId="77777777" w:rsidR="007276B1" w:rsidRDefault="002E719F">
                  <w:pPr>
                    <w:numPr>
                      <w:ilvl w:val="0"/>
                      <w:numId w:val="21"/>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3A5840E4" w14:textId="77777777" w:rsidR="007276B1" w:rsidRDefault="002E719F">
                  <w:pPr>
                    <w:numPr>
                      <w:ilvl w:val="0"/>
                      <w:numId w:val="21"/>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66BE3E5F" w14:textId="77777777" w:rsidR="007276B1" w:rsidRDefault="002E719F">
                  <w:pPr>
                    <w:numPr>
                      <w:ilvl w:val="0"/>
                      <w:numId w:val="21"/>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w:t>
                  </w:r>
                </w:p>
              </w:tc>
            </w:tr>
          </w:tbl>
          <w:p w14:paraId="5D64F752" w14:textId="77777777" w:rsidR="007276B1" w:rsidRDefault="007276B1"/>
        </w:tc>
      </w:tr>
    </w:tbl>
    <w:p w14:paraId="5564804F" w14:textId="77777777" w:rsidR="007276B1" w:rsidRDefault="002E719F">
      <w:pPr>
        <w:spacing w:before="225" w:after="225" w:line="240" w:lineRule="auto"/>
        <w:jc w:val="both"/>
      </w:pPr>
      <w:r>
        <w:rPr>
          <w:rFonts w:ascii="Arial" w:hAnsi="Arial" w:cs="Arial"/>
          <w:b/>
          <w:bCs/>
          <w:color w:val="000000"/>
          <w:sz w:val="18"/>
          <w:szCs w:val="18"/>
        </w:rPr>
        <w:t>VIII. PLAČILNI POGOJI</w:t>
      </w:r>
    </w:p>
    <w:p w14:paraId="0B9B272D" w14:textId="77777777" w:rsidR="007276B1" w:rsidRDefault="002E719F">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7276B1" w14:paraId="2B9BD4F4" w14:textId="77777777">
        <w:tc>
          <w:tcPr>
            <w:tcW w:w="0" w:type="auto"/>
            <w:tcMar>
              <w:top w:w="0" w:type="auto"/>
              <w:bottom w:w="0" w:type="auto"/>
            </w:tcMar>
          </w:tcPr>
          <w:p w14:paraId="5A3A9FF8" w14:textId="77777777" w:rsidR="007276B1" w:rsidRDefault="002E719F">
            <w:pPr>
              <w:spacing w:before="225" w:after="225"/>
              <w:jc w:val="both"/>
            </w:pPr>
            <w:r>
              <w:rPr>
                <w:rFonts w:ascii="Arial" w:hAnsi="Arial" w:cs="Arial"/>
                <w:color w:val="000000"/>
                <w:sz w:val="18"/>
                <w:szCs w:val="18"/>
              </w:rPr>
              <w:t>Naročnik bo skupno vrednost prejetega blaga, plačal na osnovi pravilno izstavljenega računa na transakcijske račune, v roku 30 dni od datuma uradnega prejema računa, ki bo izstavljen po opravljenih dobavah blaga.</w:t>
            </w:r>
          </w:p>
          <w:p w14:paraId="1617D6E5" w14:textId="77777777" w:rsidR="007276B1" w:rsidRDefault="002E719F">
            <w:pPr>
              <w:spacing w:before="225" w:after="225"/>
              <w:jc w:val="both"/>
            </w:pPr>
            <w:r>
              <w:rPr>
                <w:rFonts w:ascii="Arial" w:hAnsi="Arial" w:cs="Arial"/>
                <w:color w:val="000000"/>
                <w:sz w:val="18"/>
                <w:szCs w:val="18"/>
              </w:rPr>
              <w:t>V primeru zamude s plačilom lahko stranka naročniku zaračuna zakonske zamudne obresti.</w:t>
            </w:r>
          </w:p>
        </w:tc>
      </w:tr>
    </w:tbl>
    <w:p w14:paraId="14454C3E" w14:textId="77777777" w:rsidR="007276B1" w:rsidRDefault="002E719F">
      <w:pPr>
        <w:spacing w:before="225" w:after="225" w:line="240" w:lineRule="auto"/>
        <w:jc w:val="both"/>
      </w:pPr>
      <w:r>
        <w:rPr>
          <w:rFonts w:ascii="Arial" w:hAnsi="Arial" w:cs="Arial"/>
          <w:b/>
          <w:bCs/>
          <w:color w:val="000000"/>
          <w:sz w:val="18"/>
          <w:szCs w:val="18"/>
        </w:rPr>
        <w:t>IX. SKRBNIKI OKVIRNEGA SPORAZUMA</w:t>
      </w:r>
    </w:p>
    <w:p w14:paraId="418A9175" w14:textId="77777777" w:rsidR="007276B1" w:rsidRDefault="002E719F">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551"/>
      </w:tblGrid>
      <w:tr w:rsidR="007276B1" w14:paraId="5C36868F" w14:textId="77777777">
        <w:tc>
          <w:tcPr>
            <w:tcW w:w="0" w:type="auto"/>
            <w:tcMar>
              <w:top w:w="0" w:type="auto"/>
              <w:bottom w:w="0" w:type="auto"/>
            </w:tcMar>
          </w:tcPr>
          <w:p w14:paraId="7BFB1269" w14:textId="77777777" w:rsidR="007276B1" w:rsidRDefault="002E719F">
            <w:pPr>
              <w:spacing w:before="225" w:after="225"/>
              <w:jc w:val="both"/>
            </w:pPr>
            <w:r>
              <w:rPr>
                <w:rFonts w:ascii="Arial" w:hAnsi="Arial" w:cs="Arial"/>
                <w:color w:val="000000"/>
                <w:sz w:val="18"/>
                <w:szCs w:val="18"/>
              </w:rPr>
              <w:t>Skrbnik okvirnega sporazuma za naročnika je Barbara Slak Turk, vodja službe za nabavo in skladiščenje</w:t>
            </w:r>
          </w:p>
          <w:p w14:paraId="69FE4F56" w14:textId="77777777" w:rsidR="007276B1" w:rsidRDefault="002E719F">
            <w:pPr>
              <w:spacing w:before="225" w:after="225"/>
              <w:jc w:val="both"/>
            </w:pPr>
            <w:r>
              <w:rPr>
                <w:rFonts w:ascii="Arial" w:hAnsi="Arial" w:cs="Arial"/>
                <w:color w:val="000000"/>
                <w:sz w:val="18"/>
                <w:szCs w:val="18"/>
              </w:rPr>
              <w:t>Kontaktna oseba s strani stranke je_______________________.</w:t>
            </w:r>
          </w:p>
        </w:tc>
      </w:tr>
    </w:tbl>
    <w:p w14:paraId="32D50081" w14:textId="77777777" w:rsidR="007276B1" w:rsidRDefault="002E719F">
      <w:pPr>
        <w:spacing w:before="225" w:after="225" w:line="240" w:lineRule="auto"/>
        <w:jc w:val="both"/>
      </w:pPr>
      <w:r>
        <w:rPr>
          <w:rFonts w:ascii="Arial" w:hAnsi="Arial" w:cs="Arial"/>
          <w:b/>
          <w:bCs/>
          <w:color w:val="000000"/>
          <w:sz w:val="18"/>
          <w:szCs w:val="18"/>
        </w:rPr>
        <w:t>X. ZAVAROVANJE OBVEZNOSTI</w:t>
      </w:r>
    </w:p>
    <w:p w14:paraId="30812590" w14:textId="77777777" w:rsidR="007276B1" w:rsidRDefault="002E719F">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7276B1" w14:paraId="5AFF804A" w14:textId="77777777">
        <w:tc>
          <w:tcPr>
            <w:tcW w:w="0" w:type="auto"/>
            <w:tcMar>
              <w:top w:w="0" w:type="auto"/>
              <w:bottom w:w="0" w:type="auto"/>
            </w:tcMar>
          </w:tcPr>
          <w:p w14:paraId="658AD0D7" w14:textId="77777777" w:rsidR="007276B1" w:rsidRDefault="002E719F">
            <w:pPr>
              <w:spacing w:before="225" w:after="225"/>
              <w:jc w:val="both"/>
            </w:pPr>
            <w:r>
              <w:rPr>
                <w:rFonts w:ascii="Arial" w:hAnsi="Arial" w:cs="Arial"/>
                <w:color w:val="000000"/>
                <w:sz w:val="18"/>
                <w:szCs w:val="18"/>
              </w:rPr>
              <w:t>Izbrani ponudniki - stranke bodo morali po sklenitvi kupoprodajne pogodbe za posamezno obdobje, kot instrument zavarovanja predložiti naročniku (glede na pogodbeno vrednost) ustrezno zavarovanje za dobro izvedbo pogodbenih obveznosti z veljavnostjo do izteka veljavnosti pogodbe za posamezno obdobje.</w:t>
            </w:r>
          </w:p>
          <w:p w14:paraId="197AA58B" w14:textId="77777777" w:rsidR="007276B1" w:rsidRDefault="002E719F">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0" w:type="auto"/>
              <w:tblLook w:val="04A0" w:firstRow="1" w:lastRow="0" w:firstColumn="1" w:lastColumn="0" w:noHBand="0" w:noVBand="1"/>
            </w:tblPr>
            <w:tblGrid>
              <w:gridCol w:w="8241"/>
            </w:tblGrid>
            <w:tr w:rsidR="007276B1" w14:paraId="6A0344FA" w14:textId="77777777">
              <w:tc>
                <w:tcPr>
                  <w:tcW w:w="0" w:type="auto"/>
                  <w:tcMar>
                    <w:top w:w="0" w:type="auto"/>
                    <w:bottom w:w="0" w:type="auto"/>
                  </w:tcMar>
                </w:tcPr>
                <w:p w14:paraId="112D8C62" w14:textId="77777777" w:rsidR="007276B1" w:rsidRDefault="002E719F">
                  <w:pPr>
                    <w:numPr>
                      <w:ilvl w:val="0"/>
                      <w:numId w:val="22"/>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1B6F38A3" w14:textId="77777777" w:rsidR="007276B1" w:rsidRDefault="002E719F">
                  <w:pPr>
                    <w:numPr>
                      <w:ilvl w:val="0"/>
                      <w:numId w:val="22"/>
                    </w:numPr>
                    <w:jc w:val="both"/>
                    <w:rPr>
                      <w:rFonts w:ascii="Arial" w:hAnsi="Arial" w:cs="Arial"/>
                      <w:color w:val="000000"/>
                      <w:sz w:val="18"/>
                      <w:szCs w:val="18"/>
                    </w:rPr>
                  </w:pPr>
                  <w:r>
                    <w:rPr>
                      <w:rFonts w:ascii="Arial" w:hAnsi="Arial" w:cs="Arial"/>
                      <w:color w:val="000000"/>
                      <w:sz w:val="18"/>
                      <w:szCs w:val="18"/>
                    </w:rPr>
                    <w:t>ne bo prejel v roku in v količinah, navedenih v naročilnici;</w:t>
                  </w:r>
                </w:p>
                <w:p w14:paraId="14DC7F10" w14:textId="77777777" w:rsidR="007276B1" w:rsidRDefault="002E719F">
                  <w:pPr>
                    <w:numPr>
                      <w:ilvl w:val="0"/>
                      <w:numId w:val="22"/>
                    </w:numPr>
                    <w:jc w:val="both"/>
                    <w:rPr>
                      <w:rFonts w:ascii="Arial" w:hAnsi="Arial" w:cs="Arial"/>
                      <w:color w:val="000000"/>
                      <w:sz w:val="18"/>
                      <w:szCs w:val="18"/>
                    </w:rPr>
                  </w:pPr>
                  <w:r>
                    <w:rPr>
                      <w:rFonts w:ascii="Arial" w:hAnsi="Arial" w:cs="Arial"/>
                      <w:color w:val="000000"/>
                      <w:sz w:val="18"/>
                      <w:szCs w:val="18"/>
                    </w:rPr>
                    <w:t>dobavitelj/stranka večkrat ne bo upošteval opozoril naročnika v zvezi z izvajanjem pogodbe.</w:t>
                  </w:r>
                </w:p>
              </w:tc>
            </w:tr>
          </w:tbl>
          <w:p w14:paraId="1A7A258E" w14:textId="77777777" w:rsidR="007276B1" w:rsidRDefault="007276B1"/>
        </w:tc>
      </w:tr>
    </w:tbl>
    <w:p w14:paraId="16E99092" w14:textId="77777777" w:rsidR="007276B1" w:rsidRDefault="002E719F">
      <w:pPr>
        <w:spacing w:before="225" w:after="225" w:line="240" w:lineRule="auto"/>
        <w:jc w:val="both"/>
      </w:pPr>
      <w:r>
        <w:rPr>
          <w:rFonts w:ascii="Arial" w:hAnsi="Arial" w:cs="Arial"/>
          <w:b/>
          <w:bCs/>
          <w:color w:val="000000"/>
          <w:sz w:val="18"/>
          <w:szCs w:val="18"/>
        </w:rPr>
        <w:t>XI. IZKLJUČITEV IZ SPORAZUMA</w:t>
      </w:r>
    </w:p>
    <w:p w14:paraId="195BE3EB" w14:textId="77777777" w:rsidR="007276B1" w:rsidRDefault="002E719F">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7276B1" w14:paraId="191235DB" w14:textId="77777777">
        <w:tc>
          <w:tcPr>
            <w:tcW w:w="0" w:type="auto"/>
            <w:tcMar>
              <w:top w:w="0" w:type="auto"/>
              <w:bottom w:w="0" w:type="auto"/>
            </w:tcMar>
          </w:tcPr>
          <w:p w14:paraId="75436EA8" w14:textId="77777777" w:rsidR="007276B1" w:rsidRDefault="002E719F">
            <w:pPr>
              <w:spacing w:before="225" w:after="225"/>
              <w:jc w:val="both"/>
            </w:pPr>
            <w:r>
              <w:rPr>
                <w:rFonts w:ascii="Arial" w:hAnsi="Arial" w:cs="Arial"/>
                <w:color w:val="000000"/>
                <w:sz w:val="18"/>
                <w:szCs w:val="18"/>
              </w:rPr>
              <w:t>Naročnik bo vse pripombe v zvezi z neizpolnjevanjem tega sporazuma sporočal stranki sporazuma v pisni obliki. Če stranka sporazuma pri naslednjih dobavah ne bo upoštevala  upravičenih pripomb naročnika, lahko naročnik stranko izključi iz tega sporazuma. O izključitvi iz sporazuma bo naročnik pisno obvestil stranko.</w:t>
            </w:r>
          </w:p>
          <w:p w14:paraId="36F91D64" w14:textId="77777777" w:rsidR="007276B1" w:rsidRDefault="002E719F">
            <w:pPr>
              <w:spacing w:before="225" w:after="225"/>
              <w:jc w:val="both"/>
            </w:pPr>
            <w:r>
              <w:rPr>
                <w:rFonts w:ascii="Arial" w:hAnsi="Arial" w:cs="Arial"/>
                <w:color w:val="000000"/>
                <w:sz w:val="18"/>
                <w:szCs w:val="18"/>
              </w:rPr>
              <w:t>Naročnik lahko stranko izključi iz tega sporazuma, če stranka sporazuma več kot 3 krat:</w:t>
            </w:r>
          </w:p>
          <w:tbl>
            <w:tblPr>
              <w:tblStyle w:val="NormalTablePHPDOCX"/>
              <w:tblW w:w="0" w:type="auto"/>
              <w:tblLook w:val="04A0" w:firstRow="1" w:lastRow="0" w:firstColumn="1" w:lastColumn="0" w:noHBand="0" w:noVBand="1"/>
            </w:tblPr>
            <w:tblGrid>
              <w:gridCol w:w="7091"/>
            </w:tblGrid>
            <w:tr w:rsidR="007276B1" w14:paraId="5D07EFF6" w14:textId="77777777">
              <w:tc>
                <w:tcPr>
                  <w:tcW w:w="0" w:type="auto"/>
                  <w:tcMar>
                    <w:top w:w="0" w:type="auto"/>
                    <w:bottom w:w="0" w:type="auto"/>
                  </w:tcMar>
                </w:tcPr>
                <w:p w14:paraId="0DE950A2" w14:textId="77777777" w:rsidR="007276B1" w:rsidRDefault="002E719F">
                  <w:pPr>
                    <w:numPr>
                      <w:ilvl w:val="0"/>
                      <w:numId w:val="23"/>
                    </w:numPr>
                    <w:jc w:val="both"/>
                    <w:rPr>
                      <w:rFonts w:ascii="Arial" w:hAnsi="Arial" w:cs="Arial"/>
                      <w:color w:val="000000"/>
                      <w:sz w:val="18"/>
                      <w:szCs w:val="18"/>
                    </w:rPr>
                  </w:pPr>
                  <w:r>
                    <w:rPr>
                      <w:rFonts w:ascii="Arial" w:hAnsi="Arial" w:cs="Arial"/>
                      <w:color w:val="000000"/>
                      <w:sz w:val="18"/>
                      <w:szCs w:val="18"/>
                    </w:rPr>
                    <w:t>neutemeljeno zavrne naročilo,</w:t>
                  </w:r>
                </w:p>
                <w:p w14:paraId="4AC71F62" w14:textId="77777777" w:rsidR="007276B1" w:rsidRDefault="002E719F">
                  <w:pPr>
                    <w:numPr>
                      <w:ilvl w:val="0"/>
                      <w:numId w:val="23"/>
                    </w:numPr>
                    <w:jc w:val="both"/>
                    <w:rPr>
                      <w:rFonts w:ascii="Arial" w:hAnsi="Arial" w:cs="Arial"/>
                      <w:color w:val="000000"/>
                      <w:sz w:val="18"/>
                      <w:szCs w:val="18"/>
                    </w:rPr>
                  </w:pPr>
                  <w:r>
                    <w:rPr>
                      <w:rFonts w:ascii="Arial" w:hAnsi="Arial" w:cs="Arial"/>
                      <w:color w:val="000000"/>
                      <w:sz w:val="18"/>
                      <w:szCs w:val="18"/>
                    </w:rPr>
                    <w:lastRenderedPageBreak/>
                    <w:t>zamuja z izvedbo naročila,</w:t>
                  </w:r>
                </w:p>
                <w:p w14:paraId="540BC5D9" w14:textId="77777777" w:rsidR="007276B1" w:rsidRDefault="002E719F">
                  <w:pPr>
                    <w:numPr>
                      <w:ilvl w:val="0"/>
                      <w:numId w:val="23"/>
                    </w:numPr>
                    <w:jc w:val="both"/>
                    <w:rPr>
                      <w:rFonts w:ascii="Arial" w:hAnsi="Arial" w:cs="Arial"/>
                      <w:color w:val="000000"/>
                      <w:sz w:val="18"/>
                      <w:szCs w:val="18"/>
                    </w:rPr>
                  </w:pPr>
                  <w:r>
                    <w:rPr>
                      <w:rFonts w:ascii="Arial" w:hAnsi="Arial" w:cs="Arial"/>
                      <w:color w:val="000000"/>
                      <w:sz w:val="18"/>
                      <w:szCs w:val="18"/>
                    </w:rPr>
                    <w:t>nekvalitetno izvaja naročila, </w:t>
                  </w:r>
                </w:p>
                <w:p w14:paraId="62B1E81A" w14:textId="77777777" w:rsidR="007276B1" w:rsidRDefault="002E719F">
                  <w:pPr>
                    <w:numPr>
                      <w:ilvl w:val="0"/>
                      <w:numId w:val="23"/>
                    </w:numPr>
                    <w:jc w:val="both"/>
                    <w:rPr>
                      <w:rFonts w:ascii="Arial" w:hAnsi="Arial" w:cs="Arial"/>
                      <w:color w:val="000000"/>
                      <w:sz w:val="18"/>
                      <w:szCs w:val="18"/>
                    </w:rPr>
                  </w:pPr>
                  <w:r>
                    <w:rPr>
                      <w:rFonts w:ascii="Arial" w:hAnsi="Arial" w:cs="Arial"/>
                      <w:color w:val="000000"/>
                      <w:sz w:val="18"/>
                      <w:szCs w:val="18"/>
                    </w:rPr>
                    <w:t>dobavi kakovostno neustrezno blago in ga na zahtevo naročnika ne zamenja,</w:t>
                  </w:r>
                </w:p>
                <w:p w14:paraId="5E221837" w14:textId="77777777" w:rsidR="007276B1" w:rsidRDefault="002E719F">
                  <w:pPr>
                    <w:numPr>
                      <w:ilvl w:val="0"/>
                      <w:numId w:val="23"/>
                    </w:numPr>
                    <w:jc w:val="both"/>
                    <w:rPr>
                      <w:rFonts w:ascii="Arial" w:hAnsi="Arial" w:cs="Arial"/>
                      <w:color w:val="000000"/>
                      <w:sz w:val="18"/>
                      <w:szCs w:val="18"/>
                    </w:rPr>
                  </w:pPr>
                  <w:r>
                    <w:rPr>
                      <w:rFonts w:ascii="Arial" w:hAnsi="Arial" w:cs="Arial"/>
                      <w:color w:val="000000"/>
                      <w:sz w:val="18"/>
                      <w:szCs w:val="18"/>
                    </w:rPr>
                    <w:t>dobavlja blago, ki ne izpolnjuje strokovnih zahtev naročnika.</w:t>
                  </w:r>
                </w:p>
              </w:tc>
            </w:tr>
          </w:tbl>
          <w:p w14:paraId="148DA57C" w14:textId="77777777" w:rsidR="007276B1" w:rsidRDefault="007276B1"/>
        </w:tc>
      </w:tr>
    </w:tbl>
    <w:p w14:paraId="6AA8C1B0" w14:textId="77777777" w:rsidR="007276B1" w:rsidRDefault="002E719F">
      <w:pPr>
        <w:spacing w:after="0" w:line="240" w:lineRule="auto"/>
        <w:jc w:val="center"/>
      </w:pPr>
      <w:r>
        <w:rPr>
          <w:rFonts w:ascii="Arial" w:hAnsi="Arial" w:cs="Arial"/>
          <w:b/>
          <w:bCs/>
          <w:color w:val="000000"/>
          <w:sz w:val="18"/>
          <w:szCs w:val="18"/>
        </w:rPr>
        <w:lastRenderedPageBreak/>
        <w:t>23. člen</w:t>
      </w:r>
    </w:p>
    <w:tbl>
      <w:tblPr>
        <w:tblStyle w:val="NormalTablePHPDOCX"/>
        <w:tblW w:w="0" w:type="auto"/>
        <w:tblInd w:w="108" w:type="dxa"/>
        <w:tblLook w:val="04A0" w:firstRow="1" w:lastRow="0" w:firstColumn="1" w:lastColumn="0" w:noHBand="0" w:noVBand="1"/>
      </w:tblPr>
      <w:tblGrid>
        <w:gridCol w:w="8962"/>
      </w:tblGrid>
      <w:tr w:rsidR="007276B1" w14:paraId="1FE3179F" w14:textId="77777777">
        <w:tc>
          <w:tcPr>
            <w:tcW w:w="0" w:type="auto"/>
            <w:tcMar>
              <w:top w:w="0" w:type="auto"/>
              <w:bottom w:w="0" w:type="auto"/>
            </w:tcMar>
          </w:tcPr>
          <w:p w14:paraId="671B6071" w14:textId="77777777" w:rsidR="007276B1" w:rsidRDefault="002E719F">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204FB149" w14:textId="77777777" w:rsidR="007276B1" w:rsidRDefault="002E719F">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7276B1" w14:paraId="632F262A" w14:textId="77777777">
              <w:tc>
                <w:tcPr>
                  <w:tcW w:w="0" w:type="auto"/>
                  <w:tcMar>
                    <w:top w:w="0" w:type="auto"/>
                    <w:bottom w:w="0" w:type="auto"/>
                  </w:tcMar>
                </w:tcPr>
                <w:p w14:paraId="2C50F604" w14:textId="77777777" w:rsidR="007276B1" w:rsidRDefault="002E719F">
                  <w:pPr>
                    <w:numPr>
                      <w:ilvl w:val="0"/>
                      <w:numId w:val="24"/>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38FACFA5" w14:textId="77777777" w:rsidR="007276B1" w:rsidRDefault="002E719F">
                  <w:pPr>
                    <w:numPr>
                      <w:ilvl w:val="0"/>
                      <w:numId w:val="24"/>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08FCBEC4" w14:textId="77777777" w:rsidR="007276B1" w:rsidRDefault="002E719F">
                  <w:pPr>
                    <w:numPr>
                      <w:ilvl w:val="0"/>
                      <w:numId w:val="24"/>
                    </w:numPr>
                    <w:jc w:val="both"/>
                    <w:rPr>
                      <w:rFonts w:ascii="Arial" w:hAnsi="Arial" w:cs="Arial"/>
                      <w:color w:val="000000"/>
                      <w:sz w:val="18"/>
                      <w:szCs w:val="18"/>
                    </w:rPr>
                  </w:pPr>
                  <w:r>
                    <w:rPr>
                      <w:rFonts w:ascii="Arial" w:hAnsi="Arial" w:cs="Arial"/>
                      <w:color w:val="000000"/>
                      <w:sz w:val="18"/>
                      <w:szCs w:val="18"/>
                    </w:rPr>
                    <w:t>izvajalec po svoji krivdi kasni z izvajanjem sporazuma, oziroma če ne dosega pogodbeno dogovorjene kvalitete in standardov in je ne more vzpostaviti niti v naknadno dogovorjenem roku, ki mu ga določi naročnik.</w:t>
                  </w:r>
                </w:p>
              </w:tc>
            </w:tr>
          </w:tbl>
          <w:p w14:paraId="22D8059B" w14:textId="77777777" w:rsidR="007276B1" w:rsidRDefault="007276B1"/>
          <w:p w14:paraId="545BD7CF" w14:textId="77777777" w:rsidR="007276B1" w:rsidRDefault="002E719F">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7276B1" w14:paraId="2476ED31" w14:textId="77777777">
              <w:tc>
                <w:tcPr>
                  <w:tcW w:w="0" w:type="auto"/>
                  <w:tcMar>
                    <w:top w:w="0" w:type="auto"/>
                    <w:bottom w:w="0" w:type="auto"/>
                  </w:tcMar>
                </w:tcPr>
                <w:p w14:paraId="62730B7F" w14:textId="77777777" w:rsidR="007276B1" w:rsidRDefault="002E719F">
                  <w:pPr>
                    <w:numPr>
                      <w:ilvl w:val="0"/>
                      <w:numId w:val="25"/>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728CE52B" w14:textId="77777777" w:rsidR="007276B1" w:rsidRDefault="002E719F">
                  <w:pPr>
                    <w:numPr>
                      <w:ilvl w:val="0"/>
                      <w:numId w:val="25"/>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2240A141" w14:textId="77777777" w:rsidR="007276B1" w:rsidRDefault="002E719F">
                  <w:pPr>
                    <w:numPr>
                      <w:ilvl w:val="0"/>
                      <w:numId w:val="25"/>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01763B95" w14:textId="77777777" w:rsidR="007276B1" w:rsidRDefault="007276B1"/>
          <w:p w14:paraId="2FD8813F" w14:textId="77777777" w:rsidR="007276B1" w:rsidRDefault="002E719F">
            <w:pPr>
              <w:spacing w:before="225" w:after="225"/>
              <w:jc w:val="both"/>
            </w:pPr>
            <w:r>
              <w:rPr>
                <w:rFonts w:ascii="Arial" w:hAnsi="Arial" w:cs="Arial"/>
                <w:color w:val="000000"/>
                <w:sz w:val="18"/>
                <w:szCs w:val="18"/>
              </w:rPr>
              <w:t>Odstop od pogodbe učinkuje z dnem, ko izvajalec prejme pisno izjavo naročnika o odstopu.</w:t>
            </w:r>
          </w:p>
        </w:tc>
      </w:tr>
    </w:tbl>
    <w:p w14:paraId="660DE38C" w14:textId="77777777" w:rsidR="007276B1" w:rsidRDefault="002E719F">
      <w:pPr>
        <w:spacing w:before="225" w:after="225" w:line="240" w:lineRule="auto"/>
        <w:jc w:val="both"/>
      </w:pPr>
      <w:r>
        <w:rPr>
          <w:rFonts w:ascii="Arial" w:hAnsi="Arial" w:cs="Arial"/>
          <w:b/>
          <w:bCs/>
          <w:color w:val="000000"/>
          <w:sz w:val="18"/>
          <w:szCs w:val="18"/>
        </w:rPr>
        <w:t>XII. SOCIALNA KLAVZULA</w:t>
      </w:r>
    </w:p>
    <w:p w14:paraId="3DDF5D92" w14:textId="77777777" w:rsidR="007276B1" w:rsidRDefault="002E719F">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7276B1" w14:paraId="7AEB4EBD" w14:textId="77777777">
        <w:tc>
          <w:tcPr>
            <w:tcW w:w="0" w:type="auto"/>
            <w:tcMar>
              <w:top w:w="0" w:type="auto"/>
              <w:bottom w:w="0" w:type="auto"/>
            </w:tcMar>
          </w:tcPr>
          <w:p w14:paraId="3D1574D1" w14:textId="77777777" w:rsidR="007276B1" w:rsidRDefault="002E719F">
            <w:pPr>
              <w:spacing w:before="225" w:after="225"/>
              <w:jc w:val="both"/>
            </w:pPr>
            <w:r>
              <w:rPr>
                <w:rFonts w:ascii="Arial" w:hAnsi="Arial" w:cs="Arial"/>
                <w:color w:val="000000"/>
                <w:sz w:val="18"/>
                <w:szCs w:val="18"/>
              </w:rPr>
              <w:t>Ta pogodba (ali: okvirni sporazum) je sklenjena pod razveznim pogojem, ki se uresniči v primeru izpolnitve ene od naslednjih okoliščin:</w:t>
            </w:r>
          </w:p>
          <w:tbl>
            <w:tblPr>
              <w:tblStyle w:val="NormalTablePHPDOCX"/>
              <w:tblW w:w="0" w:type="auto"/>
              <w:tblLook w:val="04A0" w:firstRow="1" w:lastRow="0" w:firstColumn="1" w:lastColumn="0" w:noHBand="0" w:noVBand="1"/>
            </w:tblPr>
            <w:tblGrid>
              <w:gridCol w:w="8746"/>
            </w:tblGrid>
            <w:tr w:rsidR="007276B1" w14:paraId="7E289E3C" w14:textId="77777777">
              <w:tc>
                <w:tcPr>
                  <w:tcW w:w="0" w:type="auto"/>
                  <w:tcMar>
                    <w:top w:w="0" w:type="auto"/>
                    <w:bottom w:w="0" w:type="auto"/>
                  </w:tcMar>
                </w:tcPr>
                <w:p w14:paraId="7B2F5A67" w14:textId="77777777" w:rsidR="007276B1" w:rsidRDefault="002E719F">
                  <w:pPr>
                    <w:numPr>
                      <w:ilvl w:val="0"/>
                      <w:numId w:val="26"/>
                    </w:numPr>
                    <w:jc w:val="both"/>
                    <w:rPr>
                      <w:rFonts w:ascii="Arial" w:hAnsi="Arial" w:cs="Arial"/>
                      <w:color w:val="000000"/>
                      <w:sz w:val="18"/>
                      <w:szCs w:val="18"/>
                    </w:rPr>
                  </w:pPr>
                  <w:r>
                    <w:rPr>
                      <w:rFonts w:ascii="Arial" w:hAnsi="Arial" w:cs="Arial"/>
                      <w:color w:val="000000"/>
                      <w:sz w:val="18"/>
                      <w:szCs w:val="18"/>
                    </w:rPr>
                    <w:t xml:space="preserve">če bo naročnik seznanjen, da je sodišče s pravnomočno odločitvijo ugotovilo kršitev obveznosti delovne, </w:t>
                  </w:r>
                  <w:proofErr w:type="spellStart"/>
                  <w:r>
                    <w:rPr>
                      <w:rFonts w:ascii="Arial" w:hAnsi="Arial" w:cs="Arial"/>
                      <w:color w:val="000000"/>
                      <w:sz w:val="18"/>
                      <w:szCs w:val="18"/>
                    </w:rPr>
                    <w:t>okoljske</w:t>
                  </w:r>
                  <w:proofErr w:type="spellEnd"/>
                  <w:r>
                    <w:rPr>
                      <w:rFonts w:ascii="Arial" w:hAnsi="Arial" w:cs="Arial"/>
                      <w:color w:val="000000"/>
                      <w:sz w:val="18"/>
                      <w:szCs w:val="18"/>
                    </w:rPr>
                    <w:t xml:space="preserve"> ali socialne zakonodaje s strani izvajalca/dobavitelja ali podizvajalca ali</w:t>
                  </w:r>
                </w:p>
                <w:p w14:paraId="62AC1182" w14:textId="77777777" w:rsidR="007276B1" w:rsidRDefault="002E719F">
                  <w:pPr>
                    <w:numPr>
                      <w:ilvl w:val="0"/>
                      <w:numId w:val="26"/>
                    </w:numPr>
                    <w:jc w:val="both"/>
                    <w:rPr>
                      <w:rFonts w:ascii="Arial" w:hAnsi="Arial" w:cs="Arial"/>
                      <w:color w:val="000000"/>
                      <w:sz w:val="18"/>
                      <w:szCs w:val="18"/>
                    </w:rPr>
                  </w:pPr>
                  <w:r>
                    <w:rPr>
                      <w:rFonts w:ascii="Arial" w:hAnsi="Arial" w:cs="Arial"/>
                      <w:color w:val="000000"/>
                      <w:sz w:val="18"/>
                      <w:szCs w:val="18"/>
                    </w:rPr>
                    <w:t>če bo naročnik seznanjen, da je pristojni državni organ pri izvajalcu/dobavitelju ali podizvajalcu v času izvajanja pogodbe ugotovil najmanj dve kršitvi v zvezi s:</w:t>
                  </w:r>
                </w:p>
              </w:tc>
            </w:tr>
          </w:tbl>
          <w:p w14:paraId="774B6738" w14:textId="77777777" w:rsidR="007276B1" w:rsidRDefault="007276B1"/>
          <w:tbl>
            <w:tblPr>
              <w:tblStyle w:val="NormalTablePHPDOCX"/>
              <w:tblW w:w="0" w:type="auto"/>
              <w:tblLook w:val="04A0" w:firstRow="1" w:lastRow="0" w:firstColumn="1" w:lastColumn="0" w:noHBand="0" w:noVBand="1"/>
            </w:tblPr>
            <w:tblGrid>
              <w:gridCol w:w="8746"/>
            </w:tblGrid>
            <w:tr w:rsidR="007276B1" w14:paraId="5D52C4EC" w14:textId="77777777">
              <w:tc>
                <w:tcPr>
                  <w:tcW w:w="0" w:type="auto"/>
                  <w:tcMar>
                    <w:top w:w="0" w:type="auto"/>
                    <w:bottom w:w="0" w:type="auto"/>
                  </w:tcMar>
                </w:tcPr>
                <w:p w14:paraId="22C3C043" w14:textId="77777777" w:rsidR="007276B1" w:rsidRDefault="002E719F">
                  <w:pPr>
                    <w:numPr>
                      <w:ilvl w:val="0"/>
                      <w:numId w:val="27"/>
                    </w:numPr>
                    <w:jc w:val="both"/>
                    <w:rPr>
                      <w:rFonts w:ascii="Arial" w:hAnsi="Arial" w:cs="Arial"/>
                      <w:color w:val="000000"/>
                      <w:sz w:val="18"/>
                      <w:szCs w:val="18"/>
                    </w:rPr>
                  </w:pPr>
                  <w:r>
                    <w:rPr>
                      <w:rFonts w:ascii="Arial" w:hAnsi="Arial" w:cs="Arial"/>
                      <w:color w:val="000000"/>
                      <w:sz w:val="18"/>
                      <w:szCs w:val="18"/>
                    </w:rPr>
                    <w:t>plačilom za delo,</w:t>
                  </w:r>
                </w:p>
                <w:p w14:paraId="4AB399FD" w14:textId="77777777" w:rsidR="007276B1" w:rsidRDefault="002E719F">
                  <w:pPr>
                    <w:numPr>
                      <w:ilvl w:val="0"/>
                      <w:numId w:val="27"/>
                    </w:numPr>
                    <w:jc w:val="both"/>
                    <w:rPr>
                      <w:rFonts w:ascii="Arial" w:hAnsi="Arial" w:cs="Arial"/>
                      <w:color w:val="000000"/>
                      <w:sz w:val="18"/>
                      <w:szCs w:val="18"/>
                    </w:rPr>
                  </w:pPr>
                  <w:r>
                    <w:rPr>
                      <w:rFonts w:ascii="Arial" w:hAnsi="Arial" w:cs="Arial"/>
                      <w:color w:val="000000"/>
                      <w:sz w:val="18"/>
                      <w:szCs w:val="18"/>
                    </w:rPr>
                    <w:t>delovnim časom,</w:t>
                  </w:r>
                </w:p>
                <w:p w14:paraId="67275BF8" w14:textId="77777777" w:rsidR="007276B1" w:rsidRDefault="002E719F">
                  <w:pPr>
                    <w:numPr>
                      <w:ilvl w:val="0"/>
                      <w:numId w:val="27"/>
                    </w:numPr>
                    <w:jc w:val="both"/>
                    <w:rPr>
                      <w:rFonts w:ascii="Arial" w:hAnsi="Arial" w:cs="Arial"/>
                      <w:color w:val="000000"/>
                      <w:sz w:val="18"/>
                      <w:szCs w:val="18"/>
                    </w:rPr>
                  </w:pPr>
                  <w:r>
                    <w:rPr>
                      <w:rFonts w:ascii="Arial" w:hAnsi="Arial" w:cs="Arial"/>
                      <w:color w:val="000000"/>
                      <w:sz w:val="18"/>
                      <w:szCs w:val="18"/>
                    </w:rPr>
                    <w:t>počitki,</w:t>
                  </w:r>
                </w:p>
                <w:p w14:paraId="6C0029DC" w14:textId="77777777" w:rsidR="007276B1" w:rsidRDefault="002E719F">
                  <w:pPr>
                    <w:numPr>
                      <w:ilvl w:val="0"/>
                      <w:numId w:val="27"/>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w:t>
                  </w:r>
                </w:p>
              </w:tc>
            </w:tr>
          </w:tbl>
          <w:p w14:paraId="4B597012" w14:textId="77777777" w:rsidR="007276B1" w:rsidRDefault="007276B1"/>
          <w:p w14:paraId="412D3051" w14:textId="77777777" w:rsidR="007276B1" w:rsidRDefault="002E719F">
            <w:pPr>
              <w:spacing w:before="225" w:after="225"/>
              <w:jc w:val="both"/>
            </w:pPr>
            <w:r>
              <w:rPr>
                <w:rFonts w:ascii="Arial" w:hAnsi="Arial" w:cs="Arial"/>
                <w:color w:val="000000"/>
                <w:sz w:val="18"/>
                <w:szCs w:val="18"/>
              </w:rPr>
              <w:t>in za kateri mu je bila s pravnomočno odločitvijo ali več pravnomočnimi odločitvami izrečena globa za prekršek,</w:t>
            </w:r>
          </w:p>
          <w:p w14:paraId="7DA35BBA" w14:textId="77777777" w:rsidR="007276B1" w:rsidRDefault="002E719F">
            <w:pPr>
              <w:spacing w:before="225" w:after="225"/>
              <w:jc w:val="both"/>
            </w:pPr>
            <w:r>
              <w:rPr>
                <w:rFonts w:ascii="Arial" w:hAnsi="Arial" w:cs="Arial"/>
                <w:color w:val="000000"/>
                <w:sz w:val="18"/>
                <w:szCs w:val="18"/>
              </w:rPr>
              <w:t>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w:t>
            </w:r>
          </w:p>
          <w:p w14:paraId="7F02F9A2" w14:textId="77777777" w:rsidR="007276B1" w:rsidRDefault="002E719F">
            <w:pPr>
              <w:spacing w:before="225" w:after="225"/>
              <w:jc w:val="both"/>
            </w:pPr>
            <w:r>
              <w:rPr>
                <w:rFonts w:ascii="Arial" w:hAnsi="Arial" w:cs="Arial"/>
                <w:color w:val="000000"/>
                <w:sz w:val="18"/>
                <w:szCs w:val="18"/>
              </w:rPr>
              <w:lastRenderedPageBreak/>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izvajalca/dobavitelja.</w:t>
            </w:r>
          </w:p>
          <w:tbl>
            <w:tblPr>
              <w:tblStyle w:val="NormalTablePHPDOCX"/>
              <w:tblW w:w="0" w:type="auto"/>
              <w:tblLook w:val="04A0" w:firstRow="1" w:lastRow="0" w:firstColumn="1" w:lastColumn="0" w:noHBand="0" w:noVBand="1"/>
            </w:tblPr>
            <w:tblGrid>
              <w:gridCol w:w="8746"/>
            </w:tblGrid>
            <w:tr w:rsidR="007276B1" w14:paraId="33062E8F" w14:textId="77777777">
              <w:tc>
                <w:tcPr>
                  <w:tcW w:w="0" w:type="auto"/>
                  <w:tcMar>
                    <w:top w:w="0" w:type="auto"/>
                    <w:bottom w:w="0" w:type="auto"/>
                  </w:tcMar>
                </w:tcPr>
                <w:p w14:paraId="302FC0DA" w14:textId="478518A1" w:rsidR="007276B1" w:rsidRDefault="002E719F">
                  <w:pPr>
                    <w:spacing w:before="225" w:after="225"/>
                    <w:jc w:val="both"/>
                  </w:pPr>
                  <w:r>
                    <w:rPr>
                      <w:rFonts w:ascii="Arial" w:hAnsi="Arial" w:cs="Arial"/>
                      <w:color w:val="000000"/>
                      <w:sz w:val="18"/>
                      <w:szCs w:val="18"/>
                    </w:rPr>
                    <w:t>Če naročnik v roku 30 dni od seznanitve s kršitvijo ne začne novega postopka javnega naročila, se šteje, da je pogodba (okvirni sporazum) razvezana trideseti dan od seznanitve s kršitvijo</w:t>
                  </w:r>
                  <w:r w:rsidR="00BA4935">
                    <w:rPr>
                      <w:rFonts w:ascii="Arial" w:hAnsi="Arial" w:cs="Arial"/>
                      <w:color w:val="000000"/>
                      <w:sz w:val="18"/>
                      <w:szCs w:val="18"/>
                    </w:rPr>
                    <w:t>.</w:t>
                  </w:r>
                </w:p>
              </w:tc>
            </w:tr>
          </w:tbl>
          <w:p w14:paraId="0F34E2BE" w14:textId="77777777" w:rsidR="007276B1" w:rsidRDefault="007276B1"/>
        </w:tc>
      </w:tr>
    </w:tbl>
    <w:p w14:paraId="30389FF3" w14:textId="77777777" w:rsidR="007276B1" w:rsidRDefault="002E719F">
      <w:pPr>
        <w:spacing w:before="225" w:after="225" w:line="240" w:lineRule="auto"/>
        <w:jc w:val="both"/>
      </w:pPr>
      <w:r>
        <w:rPr>
          <w:rFonts w:ascii="Arial" w:hAnsi="Arial" w:cs="Arial"/>
          <w:b/>
          <w:bCs/>
          <w:color w:val="000000"/>
          <w:sz w:val="18"/>
          <w:szCs w:val="18"/>
        </w:rPr>
        <w:lastRenderedPageBreak/>
        <w:t>XIII. XIII. REVIZIJSKA SLED</w:t>
      </w:r>
    </w:p>
    <w:p w14:paraId="075CE75A" w14:textId="77777777" w:rsidR="007276B1" w:rsidRDefault="002E719F">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7276B1" w14:paraId="39EBB88F" w14:textId="77777777">
        <w:tc>
          <w:tcPr>
            <w:tcW w:w="0" w:type="auto"/>
            <w:tcMar>
              <w:top w:w="0" w:type="auto"/>
              <w:bottom w:w="0" w:type="auto"/>
            </w:tcMar>
          </w:tcPr>
          <w:p w14:paraId="12241268" w14:textId="77777777" w:rsidR="007276B1" w:rsidRDefault="002E719F">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0CE2E7CA" w14:textId="77777777" w:rsidR="007276B1" w:rsidRDefault="002E719F">
            <w:pPr>
              <w:spacing w:before="225" w:after="225"/>
              <w:jc w:val="both"/>
            </w:pPr>
            <w:r>
              <w:rPr>
                <w:rFonts w:ascii="Arial" w:hAnsi="Arial" w:cs="Arial"/>
                <w:color w:val="000000"/>
                <w:sz w:val="18"/>
                <w:szCs w:val="18"/>
              </w:rPr>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7E2F936" w14:textId="77777777" w:rsidR="007276B1" w:rsidRDefault="002E719F">
            <w:pPr>
              <w:spacing w:before="225" w:after="225"/>
              <w:jc w:val="both"/>
            </w:pPr>
            <w:r>
              <w:rPr>
                <w:rFonts w:ascii="Arial" w:hAnsi="Arial" w:cs="Arial"/>
                <w:color w:val="000000"/>
                <w:sz w:val="18"/>
                <w:szCs w:val="18"/>
              </w:rPr>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597F7BBC" w14:textId="77777777" w:rsidR="007276B1" w:rsidRDefault="002E719F">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ABAC387" w14:textId="77777777" w:rsidR="007276B1" w:rsidRDefault="002E719F">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2314075D" w14:textId="77777777" w:rsidR="007276B1" w:rsidRDefault="002E719F">
      <w:pPr>
        <w:spacing w:before="225" w:after="225" w:line="240" w:lineRule="auto"/>
        <w:jc w:val="both"/>
      </w:pPr>
      <w:r>
        <w:rPr>
          <w:rFonts w:ascii="Arial" w:hAnsi="Arial" w:cs="Arial"/>
          <w:b/>
          <w:bCs/>
          <w:color w:val="000000"/>
          <w:sz w:val="18"/>
          <w:szCs w:val="18"/>
        </w:rPr>
        <w:t>XIV. KONČNE DOLOČBE</w:t>
      </w:r>
    </w:p>
    <w:p w14:paraId="526B4437" w14:textId="77777777" w:rsidR="007276B1" w:rsidRDefault="002E719F">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7276B1" w14:paraId="39FA4678" w14:textId="77777777">
        <w:tc>
          <w:tcPr>
            <w:tcW w:w="0" w:type="auto"/>
            <w:tcMar>
              <w:top w:w="0" w:type="auto"/>
              <w:bottom w:w="0" w:type="auto"/>
            </w:tcMar>
          </w:tcPr>
          <w:p w14:paraId="7824CC1E" w14:textId="77777777" w:rsidR="007276B1" w:rsidRDefault="002E719F">
            <w:pPr>
              <w:spacing w:before="225" w:after="225"/>
              <w:jc w:val="both"/>
            </w:pPr>
            <w:r>
              <w:rPr>
                <w:rFonts w:ascii="Arial" w:hAnsi="Arial" w:cs="Arial"/>
                <w:color w:val="000000"/>
                <w:sz w:val="18"/>
                <w:szCs w:val="18"/>
              </w:rPr>
              <w:t>Pogoji tega sporazuma so veljavni za čas trajanja sporazuma.</w:t>
            </w:r>
          </w:p>
          <w:p w14:paraId="36B78872" w14:textId="3756413B" w:rsidR="007276B1" w:rsidRDefault="002E719F">
            <w:pPr>
              <w:spacing w:before="225" w:after="225"/>
              <w:jc w:val="both"/>
            </w:pPr>
            <w:r>
              <w:rPr>
                <w:rFonts w:ascii="Arial" w:hAnsi="Arial" w:cs="Arial"/>
                <w:color w:val="000000"/>
                <w:sz w:val="18"/>
                <w:szCs w:val="18"/>
              </w:rPr>
              <w:t>Okvirni sporazum se lahko spremeni ali dopolni s pisnim aneksom, ki ga sprejme</w:t>
            </w:r>
            <w:r w:rsidR="00BA4935">
              <w:rPr>
                <w:rFonts w:ascii="Arial" w:hAnsi="Arial" w:cs="Arial"/>
                <w:color w:val="000000"/>
                <w:sz w:val="18"/>
                <w:szCs w:val="18"/>
              </w:rPr>
              <w:t>ta</w:t>
            </w:r>
            <w:r>
              <w:rPr>
                <w:rFonts w:ascii="Arial" w:hAnsi="Arial" w:cs="Arial"/>
                <w:color w:val="000000"/>
                <w:sz w:val="18"/>
                <w:szCs w:val="18"/>
              </w:rPr>
              <w:t xml:space="preserve"> in podpišeta stranki okvirnega sporazuma. Če katera koli od določb okvirnega sporazuma je ali postane neveljavna, to ne vpliva na ostale določbe okvirnega sporazuma. Neveljavna določba se nadomesti z veljavno, ki mora čimbolj ustrezati namenu, ki ga je želela doseči neveljavna določba.</w:t>
            </w:r>
          </w:p>
        </w:tc>
      </w:tr>
    </w:tbl>
    <w:p w14:paraId="516E4741" w14:textId="77777777" w:rsidR="007276B1" w:rsidRDefault="002E719F">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7276B1" w14:paraId="20088A74" w14:textId="77777777">
        <w:tc>
          <w:tcPr>
            <w:tcW w:w="0" w:type="auto"/>
            <w:tcMar>
              <w:top w:w="0" w:type="auto"/>
              <w:bottom w:w="0" w:type="auto"/>
            </w:tcMar>
          </w:tcPr>
          <w:p w14:paraId="0EB06467" w14:textId="77777777" w:rsidR="007276B1" w:rsidRDefault="002E719F">
            <w:pPr>
              <w:spacing w:before="225" w:after="225"/>
              <w:jc w:val="both"/>
            </w:pPr>
            <w:r>
              <w:rPr>
                <w:rFonts w:ascii="Arial" w:hAnsi="Arial" w:cs="Arial"/>
                <w:color w:val="000000"/>
                <w:sz w:val="18"/>
                <w:szCs w:val="18"/>
              </w:rPr>
              <w:t>Stranki se obvezujeta, da bosta uredili vse kar je potrebno za izvršitev sporazuma in da bosta ravnali s skrbnostjo dobrega gospodarja.</w:t>
            </w:r>
          </w:p>
        </w:tc>
      </w:tr>
    </w:tbl>
    <w:p w14:paraId="02B43F1D" w14:textId="77777777" w:rsidR="007276B1" w:rsidRDefault="002E719F">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7276B1" w14:paraId="652B9BC8" w14:textId="77777777">
        <w:tc>
          <w:tcPr>
            <w:tcW w:w="0" w:type="auto"/>
            <w:tcMar>
              <w:top w:w="0" w:type="auto"/>
              <w:bottom w:w="0" w:type="auto"/>
            </w:tcMar>
          </w:tcPr>
          <w:p w14:paraId="57E5ED23" w14:textId="77777777" w:rsidR="007276B1" w:rsidRDefault="002E719F">
            <w:pPr>
              <w:spacing w:before="225" w:after="225"/>
              <w:jc w:val="both"/>
            </w:pPr>
            <w:r>
              <w:rPr>
                <w:rFonts w:ascii="Arial" w:hAnsi="Arial" w:cs="Arial"/>
                <w:color w:val="000000"/>
                <w:sz w:val="18"/>
                <w:szCs w:val="18"/>
              </w:rPr>
              <w:t>Okvirni sporazum,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7276B1" w14:paraId="3252145F" w14:textId="77777777">
              <w:tc>
                <w:tcPr>
                  <w:tcW w:w="0" w:type="auto"/>
                  <w:tcMar>
                    <w:top w:w="0" w:type="auto"/>
                    <w:bottom w:w="0" w:type="auto"/>
                  </w:tcMar>
                </w:tcPr>
                <w:p w14:paraId="2AC73B00" w14:textId="77777777" w:rsidR="007276B1" w:rsidRDefault="002E719F">
                  <w:pPr>
                    <w:numPr>
                      <w:ilvl w:val="0"/>
                      <w:numId w:val="28"/>
                    </w:numPr>
                    <w:jc w:val="both"/>
                    <w:rPr>
                      <w:rFonts w:ascii="Arial" w:hAnsi="Arial" w:cs="Arial"/>
                      <w:color w:val="000000"/>
                      <w:sz w:val="18"/>
                      <w:szCs w:val="18"/>
                    </w:rPr>
                  </w:pPr>
                  <w:r>
                    <w:rPr>
                      <w:rFonts w:ascii="Arial" w:hAnsi="Arial" w:cs="Arial"/>
                      <w:color w:val="000000"/>
                      <w:sz w:val="18"/>
                      <w:szCs w:val="18"/>
                    </w:rPr>
                    <w:t>pridobitev posla ali</w:t>
                  </w:r>
                </w:p>
                <w:p w14:paraId="382F2CF7" w14:textId="77777777" w:rsidR="007276B1" w:rsidRDefault="002E719F">
                  <w:pPr>
                    <w:numPr>
                      <w:ilvl w:val="0"/>
                      <w:numId w:val="28"/>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04DCE1E4" w14:textId="77777777" w:rsidR="007276B1" w:rsidRDefault="002E719F">
                  <w:pPr>
                    <w:numPr>
                      <w:ilvl w:val="0"/>
                      <w:numId w:val="28"/>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28D2995C" w14:textId="77777777" w:rsidR="007276B1" w:rsidRDefault="002E719F">
                  <w:pPr>
                    <w:numPr>
                      <w:ilvl w:val="0"/>
                      <w:numId w:val="28"/>
                    </w:numPr>
                    <w:jc w:val="both"/>
                    <w:rPr>
                      <w:rFonts w:ascii="Arial" w:hAnsi="Arial" w:cs="Arial"/>
                      <w:color w:val="000000"/>
                      <w:sz w:val="18"/>
                      <w:szCs w:val="18"/>
                    </w:rPr>
                  </w:pPr>
                  <w:r>
                    <w:rPr>
                      <w:rFonts w:ascii="Arial" w:hAnsi="Arial" w:cs="Arial"/>
                      <w:color w:val="000000"/>
                      <w:sz w:val="18"/>
                      <w:szCs w:val="18"/>
                    </w:rPr>
                    <w:lastRenderedPageBreak/>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11E451F6" w14:textId="77777777" w:rsidR="007276B1" w:rsidRDefault="007276B1"/>
          <w:p w14:paraId="7F290ED9" w14:textId="77777777" w:rsidR="007276B1" w:rsidRDefault="002E719F">
            <w:pPr>
              <w:spacing w:before="225" w:after="225"/>
              <w:jc w:val="both"/>
            </w:pPr>
            <w:r>
              <w:rPr>
                <w:rFonts w:ascii="Arial" w:hAnsi="Arial" w:cs="Arial"/>
                <w:color w:val="000000"/>
                <w:sz w:val="18"/>
                <w:szCs w:val="18"/>
              </w:rPr>
              <w:t>je ničen.</w:t>
            </w:r>
          </w:p>
        </w:tc>
      </w:tr>
    </w:tbl>
    <w:p w14:paraId="550438B9" w14:textId="77777777" w:rsidR="007276B1" w:rsidRDefault="002E719F">
      <w:pPr>
        <w:spacing w:after="0" w:line="240" w:lineRule="auto"/>
        <w:jc w:val="center"/>
      </w:pPr>
      <w:r>
        <w:rPr>
          <w:rFonts w:ascii="Arial" w:hAnsi="Arial" w:cs="Arial"/>
          <w:b/>
          <w:bCs/>
          <w:color w:val="000000"/>
          <w:sz w:val="18"/>
          <w:szCs w:val="18"/>
        </w:rPr>
        <w:lastRenderedPageBreak/>
        <w:t>29. člen</w:t>
      </w:r>
    </w:p>
    <w:tbl>
      <w:tblPr>
        <w:tblStyle w:val="NormalTablePHPDOCX"/>
        <w:tblW w:w="0" w:type="auto"/>
        <w:tblInd w:w="108" w:type="dxa"/>
        <w:tblLook w:val="04A0" w:firstRow="1" w:lastRow="0" w:firstColumn="1" w:lastColumn="0" w:noHBand="0" w:noVBand="1"/>
      </w:tblPr>
      <w:tblGrid>
        <w:gridCol w:w="8962"/>
      </w:tblGrid>
      <w:tr w:rsidR="007276B1" w14:paraId="24D2D6B2" w14:textId="77777777">
        <w:tc>
          <w:tcPr>
            <w:tcW w:w="0" w:type="auto"/>
            <w:tcMar>
              <w:top w:w="0" w:type="auto"/>
              <w:bottom w:w="0" w:type="auto"/>
            </w:tcMar>
          </w:tcPr>
          <w:p w14:paraId="1E00EEB8" w14:textId="77777777" w:rsidR="007276B1" w:rsidRDefault="002E719F">
            <w:pPr>
              <w:spacing w:before="225" w:after="225"/>
              <w:jc w:val="both"/>
            </w:pPr>
            <w:r>
              <w:rPr>
                <w:rFonts w:ascii="Arial" w:hAnsi="Arial" w:cs="Arial"/>
                <w:color w:val="000000"/>
                <w:sz w:val="18"/>
                <w:szCs w:val="18"/>
              </w:rPr>
              <w:t>Morebitne spore iz te pogodbe, ki jih pogodbeni stranki ne bi mogle rešiti sporazumno, rešuje stvarno pristojno sodišče v Novem mestu.</w:t>
            </w:r>
          </w:p>
        </w:tc>
      </w:tr>
    </w:tbl>
    <w:p w14:paraId="478339F0" w14:textId="77777777" w:rsidR="007276B1" w:rsidRDefault="002E719F">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6269"/>
      </w:tblGrid>
      <w:tr w:rsidR="007276B1" w14:paraId="49EF4093" w14:textId="77777777">
        <w:tc>
          <w:tcPr>
            <w:tcW w:w="0" w:type="auto"/>
            <w:tcMar>
              <w:top w:w="0" w:type="auto"/>
              <w:bottom w:w="0" w:type="auto"/>
            </w:tcMar>
          </w:tcPr>
          <w:p w14:paraId="10528CC6" w14:textId="77777777" w:rsidR="007276B1" w:rsidRDefault="002E719F">
            <w:pPr>
              <w:spacing w:before="225" w:after="225"/>
              <w:jc w:val="both"/>
            </w:pPr>
            <w:r>
              <w:rPr>
                <w:rFonts w:ascii="Arial" w:hAnsi="Arial" w:cs="Arial"/>
                <w:color w:val="000000"/>
                <w:sz w:val="18"/>
                <w:szCs w:val="18"/>
              </w:rPr>
              <w:t>Ta okvirni sporazum stopi v veljavo z dnem podpisa strank tega sporazuma.</w:t>
            </w:r>
          </w:p>
        </w:tc>
      </w:tr>
    </w:tbl>
    <w:p w14:paraId="7A8D2D87" w14:textId="77777777" w:rsidR="007276B1" w:rsidRDefault="002E719F">
      <w:pPr>
        <w:spacing w:after="0" w:line="240" w:lineRule="auto"/>
        <w:jc w:val="center"/>
      </w:pPr>
      <w:r>
        <w:rPr>
          <w:rFonts w:ascii="Arial" w:hAnsi="Arial" w:cs="Arial"/>
          <w:b/>
          <w:bCs/>
          <w:color w:val="000000"/>
          <w:sz w:val="18"/>
          <w:szCs w:val="18"/>
        </w:rPr>
        <w:t>31. člen</w:t>
      </w:r>
    </w:p>
    <w:tbl>
      <w:tblPr>
        <w:tblStyle w:val="NormalTablePHPDOCX"/>
        <w:tblW w:w="0" w:type="auto"/>
        <w:tblInd w:w="108" w:type="dxa"/>
        <w:tblLook w:val="04A0" w:firstRow="1" w:lastRow="0" w:firstColumn="1" w:lastColumn="0" w:noHBand="0" w:noVBand="1"/>
      </w:tblPr>
      <w:tblGrid>
        <w:gridCol w:w="8962"/>
      </w:tblGrid>
      <w:tr w:rsidR="007276B1" w14:paraId="62606F5E" w14:textId="77777777">
        <w:tc>
          <w:tcPr>
            <w:tcW w:w="0" w:type="auto"/>
            <w:tcMar>
              <w:top w:w="0" w:type="auto"/>
              <w:bottom w:w="0" w:type="auto"/>
            </w:tcMar>
          </w:tcPr>
          <w:p w14:paraId="151883FD" w14:textId="77777777" w:rsidR="007276B1" w:rsidRDefault="002E719F">
            <w:pPr>
              <w:spacing w:before="225" w:after="225"/>
              <w:jc w:val="both"/>
            </w:pPr>
            <w:r>
              <w:rPr>
                <w:rFonts w:ascii="Arial" w:hAnsi="Arial" w:cs="Arial"/>
                <w:color w:val="000000"/>
                <w:sz w:val="18"/>
                <w:szCs w:val="18"/>
              </w:rPr>
              <w:t>Okvirni sporazum je enak za vse stranke, vendar je za namen skrajšanja postopka podpisovanja pripravljen tako, da ga stranke podpisujejo ločeno – pripravljen je v dveh izvodih za vsako stranko, od katerih prejme naročnik en (1) izvod  in  vsaka stranka okvirnega sporazuma po en (1) izvod.</w:t>
            </w:r>
          </w:p>
          <w:p w14:paraId="688C42C5" w14:textId="77777777" w:rsidR="007276B1" w:rsidRDefault="002E719F">
            <w:pPr>
              <w:spacing w:before="225" w:after="225"/>
              <w:jc w:val="both"/>
            </w:pPr>
            <w:r>
              <w:rPr>
                <w:rFonts w:ascii="Arial" w:hAnsi="Arial" w:cs="Arial"/>
                <w:color w:val="000000"/>
                <w:sz w:val="18"/>
                <w:szCs w:val="18"/>
              </w:rPr>
              <w:t>Ko okvirni sporazum podpišejo vse stranke, bo naročnik kopije zadnjih strani sporazuma, kjer so razvidni podpisi strank, posredoval vsem strankam.</w:t>
            </w:r>
          </w:p>
          <w:p w14:paraId="67EA72CE" w14:textId="77777777" w:rsidR="007276B1" w:rsidRDefault="002E719F">
            <w:pPr>
              <w:spacing w:before="225" w:after="225"/>
              <w:jc w:val="both"/>
            </w:pPr>
            <w:r>
              <w:rPr>
                <w:rFonts w:ascii="Arial" w:hAnsi="Arial" w:cs="Arial"/>
                <w:color w:val="000000"/>
                <w:sz w:val="18"/>
                <w:szCs w:val="18"/>
              </w:rPr>
              <w:t>Opombe:</w:t>
            </w:r>
          </w:p>
          <w:p w14:paraId="2843309D" w14:textId="77777777" w:rsidR="007276B1" w:rsidRDefault="002E719F">
            <w:pPr>
              <w:spacing w:before="225" w:after="225"/>
              <w:jc w:val="both"/>
            </w:pPr>
            <w:r>
              <w:rPr>
                <w:rFonts w:ascii="Arial" w:hAnsi="Arial" w:cs="Arial"/>
                <w:color w:val="000000"/>
                <w:sz w:val="18"/>
                <w:szCs w:val="18"/>
              </w:rPr>
              <w:t>Priloge: </w:t>
            </w:r>
          </w:p>
          <w:p w14:paraId="34ACC077" w14:textId="77777777" w:rsidR="007276B1" w:rsidRDefault="002E719F">
            <w:pPr>
              <w:spacing w:before="225" w:after="225"/>
              <w:jc w:val="both"/>
            </w:pPr>
            <w:r>
              <w:rPr>
                <w:rFonts w:ascii="Arial" w:hAnsi="Arial" w:cs="Arial"/>
                <w:color w:val="000000"/>
                <w:sz w:val="18"/>
                <w:szCs w:val="18"/>
              </w:rPr>
              <w:t>-</w:t>
            </w:r>
            <w:r>
              <w:rPr>
                <w:rFonts w:ascii="Arial" w:hAnsi="Arial" w:cs="Arial"/>
                <w:color w:val="000000"/>
                <w:sz w:val="18"/>
                <w:szCs w:val="18"/>
              </w:rPr>
              <w:br/>
              <w:t>-</w:t>
            </w:r>
            <w:r>
              <w:rPr>
                <w:rFonts w:ascii="Arial" w:hAnsi="Arial" w:cs="Arial"/>
                <w:color w:val="000000"/>
                <w:sz w:val="18"/>
                <w:szCs w:val="18"/>
              </w:rPr>
              <w:br/>
              <w:t>-</w:t>
            </w:r>
          </w:p>
        </w:tc>
      </w:tr>
    </w:tbl>
    <w:p w14:paraId="289D56B2" w14:textId="77777777" w:rsidR="007276B1" w:rsidRDefault="002E719F">
      <w:pPr>
        <w:spacing w:before="975" w:after="225" w:line="240" w:lineRule="auto"/>
        <w:jc w:val="both"/>
      </w:pPr>
      <w:r>
        <w:rPr>
          <w:rFonts w:ascii="Arial" w:hAnsi="Arial" w:cs="Arial"/>
          <w:color w:val="000000"/>
          <w:sz w:val="18"/>
          <w:szCs w:val="18"/>
        </w:rPr>
        <w:t>V/na ________________, dne ________________</w:t>
      </w:r>
    </w:p>
    <w:p w14:paraId="3713B392" w14:textId="77777777" w:rsidR="007276B1" w:rsidRDefault="007276B1">
      <w:pPr>
        <w:sectPr w:rsidR="007276B1" w:rsidSect="00D931BF">
          <w:pgSz w:w="11906" w:h="16838"/>
          <w:pgMar w:top="1418" w:right="1418" w:bottom="1418" w:left="1418" w:header="567" w:footer="680" w:gutter="0"/>
          <w:cols w:space="708"/>
          <w:docGrid w:linePitch="360"/>
        </w:sectPr>
      </w:pPr>
    </w:p>
    <w:p w14:paraId="09DCB7C4" w14:textId="77777777" w:rsidR="00D13F4E" w:rsidRPr="00116091" w:rsidRDefault="002E719F"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738297DE" w14:textId="77777777" w:rsidR="00D13F4E" w:rsidRDefault="00D13F4E" w:rsidP="00AC0380">
      <w:pPr>
        <w:rPr>
          <w:rFonts w:ascii="Arial" w:hAnsi="Arial" w:cs="Arial"/>
        </w:rPr>
      </w:pPr>
    </w:p>
    <w:p w14:paraId="74090C4B" w14:textId="77777777" w:rsidR="007276B1" w:rsidRDefault="002E719F">
      <w:pPr>
        <w:spacing w:before="224" w:after="224" w:line="240" w:lineRule="auto"/>
        <w:jc w:val="center"/>
        <w:outlineLvl w:val="1"/>
      </w:pPr>
      <w:r>
        <w:rPr>
          <w:rFonts w:ascii="Arial" w:hAnsi="Arial" w:cs="Arial"/>
          <w:b/>
          <w:bCs/>
          <w:color w:val="000000"/>
          <w:sz w:val="27"/>
          <w:szCs w:val="27"/>
        </w:rPr>
        <w:t>POGODBA NA PODLAGI OKVIRNEGA SPORAZUMA</w:t>
      </w:r>
    </w:p>
    <w:p w14:paraId="1A2981C6" w14:textId="77777777" w:rsidR="007276B1" w:rsidRDefault="002E719F">
      <w:pPr>
        <w:spacing w:before="225" w:after="225" w:line="240" w:lineRule="auto"/>
        <w:jc w:val="center"/>
      </w:pPr>
      <w:r>
        <w:rPr>
          <w:rFonts w:ascii="Arial" w:hAnsi="Arial" w:cs="Arial"/>
          <w:color w:val="000000"/>
          <w:sz w:val="18"/>
          <w:szCs w:val="18"/>
        </w:rPr>
        <w:t>sklenjena med</w:t>
      </w:r>
    </w:p>
    <w:p w14:paraId="45644B64" w14:textId="77777777" w:rsidR="007276B1" w:rsidRDefault="002E719F">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7276B1" w14:paraId="3DAA522F" w14:textId="77777777">
        <w:tc>
          <w:tcPr>
            <w:tcW w:w="3300" w:type="dxa"/>
            <w:tcMar>
              <w:top w:w="0" w:type="auto"/>
              <w:bottom w:w="0" w:type="auto"/>
            </w:tcMar>
            <w:vAlign w:val="center"/>
          </w:tcPr>
          <w:p w14:paraId="33AD1997" w14:textId="77777777" w:rsidR="007276B1" w:rsidRDefault="002E719F">
            <w:r>
              <w:rPr>
                <w:rFonts w:ascii="Arial" w:hAnsi="Arial" w:cs="Arial"/>
                <w:color w:val="000000"/>
                <w:position w:val="-2"/>
                <w:sz w:val="18"/>
                <w:szCs w:val="18"/>
              </w:rPr>
              <w:t>Matična številka:</w:t>
            </w:r>
          </w:p>
        </w:tc>
        <w:tc>
          <w:tcPr>
            <w:tcW w:w="0" w:type="auto"/>
            <w:tcMar>
              <w:top w:w="0" w:type="auto"/>
              <w:bottom w:w="0" w:type="auto"/>
            </w:tcMar>
            <w:vAlign w:val="center"/>
          </w:tcPr>
          <w:p w14:paraId="12BB7CAA" w14:textId="77777777" w:rsidR="007276B1" w:rsidRDefault="002E719F">
            <w:r>
              <w:rPr>
                <w:rFonts w:ascii="Arial" w:hAnsi="Arial" w:cs="Arial"/>
                <w:color w:val="000000"/>
                <w:position w:val="-2"/>
                <w:sz w:val="18"/>
                <w:szCs w:val="18"/>
              </w:rPr>
              <w:t>5054621000</w:t>
            </w:r>
          </w:p>
        </w:tc>
      </w:tr>
      <w:tr w:rsidR="007276B1" w14:paraId="4DEF8D4B" w14:textId="77777777">
        <w:tc>
          <w:tcPr>
            <w:tcW w:w="3300" w:type="dxa"/>
            <w:tcMar>
              <w:top w:w="0" w:type="auto"/>
              <w:bottom w:w="0" w:type="auto"/>
            </w:tcMar>
            <w:vAlign w:val="center"/>
          </w:tcPr>
          <w:p w14:paraId="4A1FB967" w14:textId="77777777" w:rsidR="007276B1" w:rsidRDefault="002E719F">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3E188693" w14:textId="77777777" w:rsidR="007276B1" w:rsidRDefault="002E719F">
            <w:r>
              <w:rPr>
                <w:rFonts w:ascii="Arial" w:hAnsi="Arial" w:cs="Arial"/>
                <w:color w:val="000000"/>
                <w:position w:val="-2"/>
                <w:sz w:val="18"/>
                <w:szCs w:val="18"/>
              </w:rPr>
              <w:t>SI 82657106</w:t>
            </w:r>
          </w:p>
        </w:tc>
      </w:tr>
      <w:tr w:rsidR="007276B1" w14:paraId="261D529E" w14:textId="77777777">
        <w:tc>
          <w:tcPr>
            <w:tcW w:w="3300" w:type="dxa"/>
            <w:tcMar>
              <w:top w:w="0" w:type="auto"/>
              <w:bottom w:w="0" w:type="auto"/>
            </w:tcMar>
            <w:vAlign w:val="center"/>
          </w:tcPr>
          <w:p w14:paraId="7A0C528E" w14:textId="77777777" w:rsidR="007276B1" w:rsidRDefault="002E719F">
            <w:r>
              <w:rPr>
                <w:rFonts w:ascii="Arial" w:hAnsi="Arial" w:cs="Arial"/>
                <w:color w:val="000000"/>
                <w:position w:val="-2"/>
                <w:sz w:val="18"/>
                <w:szCs w:val="18"/>
              </w:rPr>
              <w:t>Transakcijski račun (TRR):</w:t>
            </w:r>
          </w:p>
        </w:tc>
        <w:tc>
          <w:tcPr>
            <w:tcW w:w="0" w:type="auto"/>
            <w:tcMar>
              <w:top w:w="0" w:type="auto"/>
              <w:bottom w:w="0" w:type="auto"/>
            </w:tcMar>
            <w:vAlign w:val="center"/>
          </w:tcPr>
          <w:p w14:paraId="45C80965" w14:textId="77777777" w:rsidR="007276B1" w:rsidRDefault="002E719F">
            <w:r>
              <w:rPr>
                <w:rFonts w:ascii="Arial" w:hAnsi="Arial" w:cs="Arial"/>
                <w:color w:val="000000"/>
                <w:position w:val="-2"/>
                <w:sz w:val="18"/>
                <w:szCs w:val="18"/>
              </w:rPr>
              <w:t>SI56 0110 0603 0278 379</w:t>
            </w:r>
          </w:p>
        </w:tc>
      </w:tr>
    </w:tbl>
    <w:p w14:paraId="4DF73297" w14:textId="77777777" w:rsidR="007276B1" w:rsidRDefault="007276B1"/>
    <w:p w14:paraId="1F5CB7BB" w14:textId="77777777" w:rsidR="007276B1" w:rsidRDefault="002E719F">
      <w:pPr>
        <w:spacing w:before="225" w:after="225" w:line="240" w:lineRule="auto"/>
        <w:jc w:val="center"/>
      </w:pPr>
      <w:r>
        <w:rPr>
          <w:rFonts w:ascii="Arial" w:hAnsi="Arial" w:cs="Arial"/>
          <w:color w:val="000000"/>
          <w:sz w:val="18"/>
          <w:szCs w:val="18"/>
        </w:rPr>
        <w:t>in</w:t>
      </w:r>
    </w:p>
    <w:p w14:paraId="4301317D" w14:textId="77777777" w:rsidR="007276B1" w:rsidRDefault="002E719F">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7276B1" w14:paraId="341011BE" w14:textId="77777777">
        <w:tc>
          <w:tcPr>
            <w:tcW w:w="3300" w:type="dxa"/>
            <w:tcMar>
              <w:top w:w="0" w:type="auto"/>
              <w:bottom w:w="0" w:type="auto"/>
            </w:tcMar>
            <w:vAlign w:val="center"/>
          </w:tcPr>
          <w:p w14:paraId="1FD456DD" w14:textId="77777777" w:rsidR="007276B1" w:rsidRDefault="002E719F">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0151695" w14:textId="77777777" w:rsidR="007276B1" w:rsidRDefault="002E719F">
            <w:r>
              <w:rPr>
                <w:rFonts w:ascii="Arial" w:hAnsi="Arial" w:cs="Arial"/>
                <w:color w:val="000000"/>
                <w:position w:val="-2"/>
                <w:sz w:val="18"/>
                <w:szCs w:val="18"/>
              </w:rPr>
              <w:t> </w:t>
            </w:r>
          </w:p>
        </w:tc>
      </w:tr>
      <w:tr w:rsidR="007276B1" w14:paraId="57EA3079" w14:textId="77777777">
        <w:tc>
          <w:tcPr>
            <w:tcW w:w="3300" w:type="dxa"/>
            <w:tcMar>
              <w:top w:w="0" w:type="auto"/>
              <w:bottom w:w="0" w:type="auto"/>
            </w:tcMar>
            <w:vAlign w:val="center"/>
          </w:tcPr>
          <w:p w14:paraId="67858807" w14:textId="77777777" w:rsidR="007276B1" w:rsidRDefault="002E719F">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8C064DD" w14:textId="77777777" w:rsidR="007276B1" w:rsidRDefault="002E719F">
            <w:r>
              <w:rPr>
                <w:rFonts w:ascii="Arial" w:hAnsi="Arial" w:cs="Arial"/>
                <w:color w:val="000000"/>
                <w:position w:val="-2"/>
                <w:sz w:val="18"/>
                <w:szCs w:val="18"/>
              </w:rPr>
              <w:t> </w:t>
            </w:r>
          </w:p>
        </w:tc>
      </w:tr>
      <w:tr w:rsidR="007276B1" w14:paraId="169A1D68" w14:textId="77777777">
        <w:tc>
          <w:tcPr>
            <w:tcW w:w="3300" w:type="dxa"/>
            <w:tcMar>
              <w:top w:w="0" w:type="auto"/>
              <w:bottom w:w="0" w:type="auto"/>
            </w:tcMar>
            <w:vAlign w:val="center"/>
          </w:tcPr>
          <w:p w14:paraId="4E528904" w14:textId="77777777" w:rsidR="007276B1" w:rsidRDefault="002E719F">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F5F5058" w14:textId="77777777" w:rsidR="007276B1" w:rsidRDefault="002E719F">
            <w:r>
              <w:rPr>
                <w:rFonts w:ascii="Arial" w:hAnsi="Arial" w:cs="Arial"/>
                <w:color w:val="000000"/>
                <w:position w:val="-2"/>
                <w:sz w:val="18"/>
                <w:szCs w:val="18"/>
              </w:rPr>
              <w:t> </w:t>
            </w:r>
          </w:p>
        </w:tc>
      </w:tr>
    </w:tbl>
    <w:p w14:paraId="3166E5AA" w14:textId="77777777" w:rsidR="007276B1" w:rsidRDefault="002E719F">
      <w:pPr>
        <w:spacing w:before="225" w:after="225" w:line="240" w:lineRule="auto"/>
        <w:jc w:val="both"/>
      </w:pPr>
      <w:r>
        <w:rPr>
          <w:rFonts w:ascii="Arial" w:hAnsi="Arial" w:cs="Arial"/>
          <w:color w:val="000000"/>
          <w:sz w:val="18"/>
          <w:szCs w:val="18"/>
        </w:rPr>
        <w:t> </w:t>
      </w:r>
    </w:p>
    <w:p w14:paraId="53857E27" w14:textId="77777777" w:rsidR="007276B1" w:rsidRDefault="002E719F">
      <w:pPr>
        <w:spacing w:before="225" w:after="225" w:line="240" w:lineRule="auto"/>
        <w:jc w:val="both"/>
      </w:pPr>
      <w:r>
        <w:rPr>
          <w:rFonts w:ascii="Arial" w:hAnsi="Arial" w:cs="Arial"/>
          <w:b/>
          <w:bCs/>
          <w:color w:val="000000"/>
          <w:sz w:val="18"/>
          <w:szCs w:val="18"/>
        </w:rPr>
        <w:t>I. SPLOŠNE DOLOČBE</w:t>
      </w:r>
    </w:p>
    <w:p w14:paraId="43457E60" w14:textId="77777777" w:rsidR="007276B1" w:rsidRDefault="002E719F">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7276B1" w14:paraId="0646C4E1" w14:textId="77777777">
        <w:tc>
          <w:tcPr>
            <w:tcW w:w="0" w:type="auto"/>
            <w:tcMar>
              <w:top w:w="0" w:type="auto"/>
              <w:bottom w:w="0" w:type="auto"/>
            </w:tcMar>
          </w:tcPr>
          <w:p w14:paraId="5C0E0B68" w14:textId="77777777" w:rsidR="007276B1" w:rsidRDefault="002E719F">
            <w:pPr>
              <w:spacing w:before="225" w:after="225"/>
              <w:jc w:val="both"/>
            </w:pPr>
            <w:r>
              <w:rPr>
                <w:rFonts w:ascii="Arial" w:hAnsi="Arial" w:cs="Arial"/>
                <w:color w:val="000000"/>
                <w:sz w:val="18"/>
                <w:szCs w:val="18"/>
              </w:rPr>
              <w:t>Pogodbeni stranki uvodoma ugotavljata, da je med dobaviteljem in naročnikom sklenjen okvirni sporazum, št.…………. z dne………….., za dobavo blaga: ___________________, , na osnovi javnega naročila, objavljenega na portalu javnih naročil datum objave……………………….., pod številko objave …………..………. in v Uradnem glasilu EU datum objave ………………..…, pod številko objave …………….………….. .</w:t>
            </w:r>
          </w:p>
          <w:p w14:paraId="21D86927" w14:textId="77777777" w:rsidR="007276B1" w:rsidRDefault="002E719F">
            <w:pPr>
              <w:spacing w:before="225" w:after="225"/>
              <w:jc w:val="both"/>
            </w:pPr>
            <w:r>
              <w:rPr>
                <w:rFonts w:ascii="Arial" w:hAnsi="Arial" w:cs="Arial"/>
                <w:color w:val="000000"/>
                <w:sz w:val="18"/>
                <w:szCs w:val="18"/>
              </w:rPr>
              <w:t>Pogodbeni stranki nadalje ugotavljata, da je naročnik s pisnim povabilom k oddaji ponudb, (razen za 1. obdobje, kjer se za povabilo smatra kar razpisna dokumentacija), št………………….. z dne………………….. (v nadaljevanju povabilo), pozval vse stranke okvirnega sporazuma k predložitvi ponudb in da je naročnik na podlagi izpolnjene prodajalčeve ponudbe in Predračuna - Seznama razpisanega blaga z dne………………….. (v nadaljevanju: ponudba) na podlagi merila za izbiro ponudb, izbral dobavitelja za dobavo blaga, opredeljenega v Preglednici: »Pregled izbranih ponudb po ponudnikih« za obdobje od…………… do ……………., ki je priloga te kupoprodajne pogodbe (v nadaljevanju: pogodba).</w:t>
            </w:r>
          </w:p>
        </w:tc>
      </w:tr>
    </w:tbl>
    <w:p w14:paraId="63FB98B2" w14:textId="77777777" w:rsidR="007276B1" w:rsidRDefault="002E719F">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7276B1" w14:paraId="7E0B2D91" w14:textId="77777777">
        <w:tc>
          <w:tcPr>
            <w:tcW w:w="0" w:type="auto"/>
            <w:tcMar>
              <w:top w:w="0" w:type="auto"/>
              <w:bottom w:w="0" w:type="auto"/>
            </w:tcMar>
          </w:tcPr>
          <w:p w14:paraId="461DBDE7" w14:textId="77777777" w:rsidR="007276B1" w:rsidRDefault="002E719F">
            <w:pPr>
              <w:spacing w:before="225" w:after="225"/>
              <w:jc w:val="both"/>
            </w:pPr>
            <w:r>
              <w:rPr>
                <w:rFonts w:ascii="Arial" w:hAnsi="Arial" w:cs="Arial"/>
                <w:color w:val="000000"/>
                <w:sz w:val="18"/>
                <w:szCs w:val="18"/>
              </w:rPr>
              <w:t>S to kupoprodajno pogodbo se pogodbeni stranki dogovorita o splošnih in posebnih pogojih izvedbe javnega naročila. Sestavni del te pogodbe sta ponudba dobavitelja in preglednica: Izbrane ponudbe ponudnika.</w:t>
            </w:r>
            <w:r>
              <w:rPr>
                <w:rFonts w:ascii="Arial" w:hAnsi="Arial" w:cs="Arial"/>
                <w:color w:val="000000"/>
                <w:sz w:val="18"/>
                <w:szCs w:val="18"/>
              </w:rPr>
              <w:br/>
              <w:t> </w:t>
            </w:r>
            <w:r>
              <w:rPr>
                <w:rFonts w:ascii="Arial" w:hAnsi="Arial" w:cs="Arial"/>
                <w:color w:val="000000"/>
                <w:sz w:val="18"/>
                <w:szCs w:val="18"/>
              </w:rPr>
              <w:br/>
              <w:t>Za razlago veljajo tudi vsi drugi pogoji predmetnega javnega naročila.</w:t>
            </w:r>
          </w:p>
        </w:tc>
      </w:tr>
    </w:tbl>
    <w:p w14:paraId="0DE00E09" w14:textId="77777777" w:rsidR="007276B1" w:rsidRDefault="002E719F">
      <w:pPr>
        <w:spacing w:before="225" w:after="225" w:line="240" w:lineRule="auto"/>
        <w:jc w:val="both"/>
      </w:pPr>
      <w:r>
        <w:rPr>
          <w:rFonts w:ascii="Arial" w:hAnsi="Arial" w:cs="Arial"/>
          <w:b/>
          <w:bCs/>
          <w:color w:val="000000"/>
          <w:sz w:val="18"/>
          <w:szCs w:val="18"/>
        </w:rPr>
        <w:t>II. PREDMET POGODBE</w:t>
      </w:r>
    </w:p>
    <w:p w14:paraId="67873A92" w14:textId="77777777" w:rsidR="007276B1" w:rsidRDefault="002E719F">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53"/>
      </w:tblGrid>
      <w:tr w:rsidR="007276B1" w14:paraId="5FCE0CF8" w14:textId="77777777">
        <w:tc>
          <w:tcPr>
            <w:tcW w:w="0" w:type="auto"/>
            <w:tcMar>
              <w:top w:w="0" w:type="auto"/>
              <w:bottom w:w="0" w:type="auto"/>
            </w:tcMar>
          </w:tcPr>
          <w:p w14:paraId="49DEE1EF" w14:textId="77777777" w:rsidR="007276B1" w:rsidRDefault="002E719F">
            <w:pPr>
              <w:spacing w:before="225" w:after="225"/>
              <w:jc w:val="both"/>
            </w:pPr>
            <w:r>
              <w:rPr>
                <w:rFonts w:ascii="Arial" w:hAnsi="Arial" w:cs="Arial"/>
                <w:color w:val="000000"/>
                <w:sz w:val="18"/>
                <w:szCs w:val="18"/>
              </w:rPr>
              <w:t>Predmet te pogodbe je dobava blaga:</w:t>
            </w:r>
          </w:p>
          <w:p w14:paraId="068E6113" w14:textId="77777777" w:rsidR="007276B1" w:rsidRDefault="002E719F">
            <w:pPr>
              <w:spacing w:before="225" w:after="225"/>
              <w:jc w:val="both"/>
            </w:pPr>
            <w:r>
              <w:rPr>
                <w:rFonts w:ascii="Arial" w:hAnsi="Arial" w:cs="Arial"/>
                <w:color w:val="000000"/>
                <w:sz w:val="18"/>
                <w:szCs w:val="18"/>
              </w:rPr>
              <w:lastRenderedPageBreak/>
              <w:t>______________________________________</w:t>
            </w:r>
          </w:p>
          <w:p w14:paraId="1F2EC1D0" w14:textId="60997921" w:rsidR="007276B1" w:rsidRDefault="002E719F">
            <w:pPr>
              <w:spacing w:before="225" w:after="225"/>
              <w:jc w:val="both"/>
            </w:pPr>
            <w:r>
              <w:rPr>
                <w:rFonts w:ascii="Arial" w:hAnsi="Arial" w:cs="Arial"/>
                <w:color w:val="000000"/>
                <w:sz w:val="18"/>
                <w:szCs w:val="18"/>
              </w:rPr>
              <w:t>Pogodbeno blago je razvidno iz Preglednice: »Pregled izbranih ponudb ponudnika«, ki je v prilogi te pogodbe</w:t>
            </w:r>
            <w:r w:rsidR="00BA4935">
              <w:rPr>
                <w:rFonts w:ascii="Arial" w:hAnsi="Arial" w:cs="Arial"/>
                <w:color w:val="000000"/>
                <w:sz w:val="18"/>
                <w:szCs w:val="18"/>
              </w:rPr>
              <w:t>.</w:t>
            </w:r>
          </w:p>
        </w:tc>
      </w:tr>
    </w:tbl>
    <w:p w14:paraId="7ED48013" w14:textId="77777777" w:rsidR="007276B1" w:rsidRDefault="002E719F">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7276B1" w14:paraId="057F1D03" w14:textId="77777777">
        <w:tc>
          <w:tcPr>
            <w:tcW w:w="0" w:type="auto"/>
            <w:tcMar>
              <w:top w:w="0" w:type="auto"/>
              <w:bottom w:w="0" w:type="auto"/>
            </w:tcMar>
          </w:tcPr>
          <w:p w14:paraId="39424E04" w14:textId="77777777" w:rsidR="007276B1" w:rsidRDefault="002E719F">
            <w:pPr>
              <w:spacing w:before="225" w:after="225"/>
              <w:jc w:val="both"/>
            </w:pPr>
            <w:r>
              <w:rPr>
                <w:rFonts w:ascii="Arial" w:hAnsi="Arial" w:cs="Arial"/>
                <w:color w:val="000000"/>
                <w:sz w:val="18"/>
                <w:szCs w:val="18"/>
              </w:rPr>
              <w:t>Pogodbeni stranki se dogovorita, da so količine in vrste blaga iz Predračuna – Seznama razpisanega blaga okvirne in da bo naročnik v pogodbenem obdobju, nabavljal le tiste vrste in količine blaga iz Predračuna – Seznama razpisanega blaga, ki jih bo v obdobju dejansko potreboval. </w:t>
            </w:r>
          </w:p>
          <w:p w14:paraId="3FB7C5B2" w14:textId="77777777" w:rsidR="007276B1" w:rsidRDefault="002E719F">
            <w:pPr>
              <w:spacing w:before="225" w:after="225"/>
              <w:jc w:val="both"/>
            </w:pPr>
            <w:r>
              <w:rPr>
                <w:rFonts w:ascii="Arial" w:hAnsi="Arial" w:cs="Arial"/>
                <w:color w:val="000000"/>
                <w:sz w:val="18"/>
                <w:szCs w:val="18"/>
              </w:rPr>
              <w:t>Dobavitelj se obvezuje, da bo naročniku, v primeru, da bo le-ta ugotovil potrebo po drugem  istovrstnem blagu, ki ni vsebovano na Predračunu – Seznamu razpisanega blaga, le-to dobavil na način in po pogojih, dogovorjenih s to pogodbo.</w:t>
            </w:r>
          </w:p>
          <w:p w14:paraId="08281A21" w14:textId="77777777" w:rsidR="007276B1" w:rsidRDefault="002E719F">
            <w:pPr>
              <w:spacing w:before="225" w:after="225"/>
              <w:jc w:val="both"/>
            </w:pPr>
            <w:r>
              <w:rPr>
                <w:rFonts w:ascii="Arial" w:hAnsi="Arial" w:cs="Arial"/>
                <w:color w:val="000000"/>
                <w:sz w:val="18"/>
                <w:szCs w:val="18"/>
              </w:rPr>
              <w:t>Dobavitelj se zavezuje, da bo za dodatne dobave istovrstnega blaga, ki ni vsebovano v Predračunu – Seznamu razpisanega blaga, naročniku  na podlagi povabila predložil ponudbo.</w:t>
            </w:r>
            <w:r>
              <w:rPr>
                <w:rFonts w:ascii="Arial" w:hAnsi="Arial" w:cs="Arial"/>
                <w:color w:val="000000"/>
                <w:sz w:val="18"/>
                <w:szCs w:val="18"/>
              </w:rPr>
              <w:br/>
              <w:t> </w:t>
            </w:r>
            <w:r>
              <w:rPr>
                <w:rFonts w:ascii="Arial" w:hAnsi="Arial" w:cs="Arial"/>
                <w:color w:val="000000"/>
                <w:sz w:val="18"/>
                <w:szCs w:val="18"/>
              </w:rPr>
              <w:br/>
              <w:t>Naročnik se za dodatne dobave blaga dogovori z dobaviteljem na podlagi ponudbe s specifikacijo dodanega predmetnega blaga, v okviru katere se ugotovi ali blago ustreza potrebam naročnika in dogovori cena blaga.</w:t>
            </w:r>
          </w:p>
        </w:tc>
      </w:tr>
    </w:tbl>
    <w:p w14:paraId="7888B854" w14:textId="77777777" w:rsidR="007276B1" w:rsidRDefault="002E719F">
      <w:pPr>
        <w:spacing w:before="225" w:after="225" w:line="240" w:lineRule="auto"/>
        <w:jc w:val="both"/>
      </w:pPr>
      <w:r>
        <w:rPr>
          <w:rFonts w:ascii="Arial" w:hAnsi="Arial" w:cs="Arial"/>
          <w:b/>
          <w:bCs/>
          <w:color w:val="000000"/>
          <w:sz w:val="18"/>
          <w:szCs w:val="18"/>
        </w:rPr>
        <w:t>III. POGODBENA VREDNOST IN PLAČILNI POGOJI</w:t>
      </w:r>
    </w:p>
    <w:p w14:paraId="30147038" w14:textId="77777777" w:rsidR="007276B1" w:rsidRDefault="002E719F">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7276B1" w14:paraId="49629D52" w14:textId="77777777">
        <w:tc>
          <w:tcPr>
            <w:tcW w:w="0" w:type="auto"/>
            <w:tcMar>
              <w:top w:w="0" w:type="auto"/>
              <w:bottom w:w="0" w:type="auto"/>
            </w:tcMar>
          </w:tcPr>
          <w:p w14:paraId="1B21D802" w14:textId="77777777" w:rsidR="007276B1" w:rsidRDefault="002E719F">
            <w:pPr>
              <w:spacing w:before="225" w:after="225"/>
              <w:jc w:val="both"/>
            </w:pPr>
            <w:r>
              <w:rPr>
                <w:rFonts w:ascii="Arial" w:hAnsi="Arial" w:cs="Arial"/>
                <w:color w:val="000000"/>
                <w:sz w:val="18"/>
                <w:szCs w:val="18"/>
              </w:rPr>
              <w:t>Skupna okvirna pogodbena vrednost blaga znaša  __________________________ EUR brez DDV oz. ______________________EUR z DDV.  </w:t>
            </w:r>
          </w:p>
          <w:p w14:paraId="7C687906" w14:textId="77777777" w:rsidR="007276B1" w:rsidRDefault="002E719F">
            <w:pPr>
              <w:spacing w:before="225" w:after="225"/>
              <w:jc w:val="both"/>
            </w:pPr>
            <w:r>
              <w:rPr>
                <w:rFonts w:ascii="Arial" w:hAnsi="Arial" w:cs="Arial"/>
                <w:color w:val="000000"/>
                <w:sz w:val="18"/>
                <w:szCs w:val="18"/>
              </w:rPr>
              <w:t>V času trajanja te pogodbe bo naročnik od dobavitelja kupoval posamezne vrste blaga po cenah iz ponudbe.</w:t>
            </w:r>
          </w:p>
          <w:p w14:paraId="4EF7D324" w14:textId="77777777" w:rsidR="007276B1" w:rsidRDefault="002E719F">
            <w:pPr>
              <w:spacing w:before="225" w:after="225"/>
              <w:jc w:val="both"/>
            </w:pPr>
            <w:r>
              <w:rPr>
                <w:rFonts w:ascii="Arial" w:hAnsi="Arial" w:cs="Arial"/>
                <w:color w:val="000000"/>
                <w:sz w:val="18"/>
                <w:szCs w:val="18"/>
              </w:rPr>
              <w:t>Cene za blago iz posameznega sklopa/podsklopa, določene v ponudnikovih Predračunih - Seznamih razpisanega blaga so fiksne za čas trajanja posameznega obdobja. </w:t>
            </w:r>
          </w:p>
          <w:p w14:paraId="146BDE94" w14:textId="77777777" w:rsidR="007276B1" w:rsidRDefault="002E719F">
            <w:pPr>
              <w:spacing w:before="225" w:after="225"/>
              <w:jc w:val="both"/>
            </w:pPr>
            <w:r>
              <w:rPr>
                <w:rFonts w:ascii="Arial" w:hAnsi="Arial" w:cs="Arial"/>
                <w:color w:val="000000"/>
                <w:sz w:val="18"/>
                <w:szCs w:val="18"/>
              </w:rPr>
              <w:t xml:space="preserve">Cene v Predračunih - Seznamih razpisanega blaga so izražene v evrih. V ceni so zajeti vsi stroški (dobave blaga, špediterski stroški, prevozni, carinski ter vsi morebitni drugi stroški), vsi popusti in rabati ter davek na dodano vrednost. Cene veljajo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skladišča naročnika razloženo.</w:t>
            </w:r>
          </w:p>
          <w:p w14:paraId="094686B8" w14:textId="77777777" w:rsidR="007276B1" w:rsidRDefault="002E719F">
            <w:pPr>
              <w:spacing w:before="225" w:after="225"/>
              <w:jc w:val="both"/>
            </w:pPr>
            <w:r>
              <w:rPr>
                <w:rFonts w:ascii="Arial" w:hAnsi="Arial" w:cs="Arial"/>
                <w:color w:val="000000"/>
                <w:sz w:val="18"/>
                <w:szCs w:val="18"/>
              </w:rPr>
              <w:t>V primeru spremembe zakona, ki ureja davek na dodano vrednost, s katerim se spremeni davčna stopnja za blago iz posameznega sklopa iz ponudbe v času trajanja pogodbe, se lahko cene iz ponudbe korigirajo izključno v višini nastale davčne spremembe.</w:t>
            </w:r>
          </w:p>
          <w:p w14:paraId="71AB0819" w14:textId="77777777" w:rsidR="007276B1" w:rsidRDefault="002E719F">
            <w:pPr>
              <w:spacing w:before="225" w:after="225"/>
              <w:jc w:val="both"/>
            </w:pPr>
            <w:r>
              <w:rPr>
                <w:rFonts w:ascii="Arial" w:hAnsi="Arial" w:cs="Arial"/>
                <w:color w:val="000000"/>
                <w:sz w:val="18"/>
                <w:szCs w:val="18"/>
              </w:rPr>
              <w:t>Naročnik si pridržuje pravico, da se v primeru, da ugotovi, da je dobavitelj blaga, ki je predmet te pogodbe v času trajanja le-te, znižal cene drugim naročnikom oz. so cene za to blago znižali drugi ponudniki, ki ponujajo istovrstno blago drugim naročnikom ob primerljivih pogojih, poskušal z dobaviteljem  dogovoriti ustrezno znižanje cene tega blaga.</w:t>
            </w:r>
          </w:p>
        </w:tc>
      </w:tr>
    </w:tbl>
    <w:p w14:paraId="673A1E8A" w14:textId="77777777" w:rsidR="007276B1" w:rsidRDefault="002E719F">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7276B1" w14:paraId="2570F7CA" w14:textId="77777777">
        <w:tc>
          <w:tcPr>
            <w:tcW w:w="0" w:type="auto"/>
            <w:tcMar>
              <w:top w:w="0" w:type="auto"/>
              <w:bottom w:w="0" w:type="auto"/>
            </w:tcMar>
          </w:tcPr>
          <w:p w14:paraId="3BB28679" w14:textId="77777777" w:rsidR="007276B1" w:rsidRDefault="002E719F">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4ADDB0D7" w14:textId="77777777" w:rsidR="007276B1" w:rsidRDefault="002E719F">
            <w:pPr>
              <w:spacing w:before="225" w:after="225"/>
              <w:jc w:val="both"/>
            </w:pPr>
            <w:r>
              <w:rPr>
                <w:rFonts w:ascii="Arial" w:hAnsi="Arial" w:cs="Arial"/>
                <w:color w:val="000000"/>
                <w:sz w:val="18"/>
                <w:szCs w:val="18"/>
              </w:rPr>
              <w:t>Račun mora, poleg obveznih podatkov, vsebovati še:</w:t>
            </w:r>
          </w:p>
          <w:p w14:paraId="35D5FCA0" w14:textId="77777777" w:rsidR="007276B1" w:rsidRDefault="002E719F">
            <w:pPr>
              <w:spacing w:before="225" w:after="225"/>
              <w:jc w:val="both"/>
            </w:pPr>
            <w:r>
              <w:rPr>
                <w:rFonts w:ascii="Arial" w:hAnsi="Arial" w:cs="Arial"/>
                <w:color w:val="000000"/>
                <w:sz w:val="18"/>
                <w:szCs w:val="18"/>
              </w:rPr>
              <w:t>- navedbo lokacije kamor je bilo blago dostavljeno, </w:t>
            </w:r>
          </w:p>
          <w:p w14:paraId="6D495BC4" w14:textId="77777777" w:rsidR="007276B1" w:rsidRDefault="002E719F">
            <w:pPr>
              <w:spacing w:before="225" w:after="225"/>
              <w:jc w:val="both"/>
            </w:pPr>
            <w:r>
              <w:rPr>
                <w:rFonts w:ascii="Arial" w:hAnsi="Arial" w:cs="Arial"/>
                <w:color w:val="000000"/>
                <w:sz w:val="18"/>
                <w:szCs w:val="18"/>
              </w:rPr>
              <w:t>- številko naročila in datum naročila,</w:t>
            </w:r>
          </w:p>
          <w:p w14:paraId="32525FA5" w14:textId="77777777" w:rsidR="007276B1" w:rsidRDefault="002E719F">
            <w:pPr>
              <w:spacing w:before="225" w:after="225"/>
              <w:jc w:val="both"/>
            </w:pPr>
            <w:r>
              <w:rPr>
                <w:rFonts w:ascii="Arial" w:hAnsi="Arial" w:cs="Arial"/>
                <w:color w:val="000000"/>
                <w:sz w:val="18"/>
                <w:szCs w:val="18"/>
              </w:rPr>
              <w:t>- specifikacijo dobavljenega blaga</w:t>
            </w:r>
          </w:p>
          <w:p w14:paraId="1D2C1715" w14:textId="77777777" w:rsidR="007276B1" w:rsidRDefault="002E719F">
            <w:pPr>
              <w:spacing w:before="225" w:after="225"/>
              <w:jc w:val="both"/>
            </w:pPr>
            <w:r>
              <w:rPr>
                <w:rFonts w:ascii="Arial" w:hAnsi="Arial" w:cs="Arial"/>
                <w:color w:val="000000"/>
                <w:sz w:val="18"/>
                <w:szCs w:val="18"/>
              </w:rPr>
              <w:t xml:space="preserve">- podatke za </w:t>
            </w:r>
            <w:proofErr w:type="spellStart"/>
            <w:r>
              <w:rPr>
                <w:rFonts w:ascii="Arial" w:hAnsi="Arial" w:cs="Arial"/>
                <w:color w:val="000000"/>
                <w:sz w:val="18"/>
                <w:szCs w:val="18"/>
              </w:rPr>
              <w:t>Intrastat</w:t>
            </w:r>
            <w:proofErr w:type="spellEnd"/>
            <w:r>
              <w:rPr>
                <w:rFonts w:ascii="Arial" w:hAnsi="Arial" w:cs="Arial"/>
                <w:color w:val="000000"/>
                <w:sz w:val="18"/>
                <w:szCs w:val="18"/>
              </w:rPr>
              <w:t>, če gre za izvajalca iz EU.</w:t>
            </w:r>
          </w:p>
          <w:p w14:paraId="3F7E47D0" w14:textId="77777777" w:rsidR="007276B1" w:rsidRDefault="002E719F">
            <w:pPr>
              <w:spacing w:before="225" w:after="225"/>
              <w:jc w:val="both"/>
            </w:pPr>
            <w:r>
              <w:rPr>
                <w:rFonts w:ascii="Arial" w:hAnsi="Arial" w:cs="Arial"/>
                <w:color w:val="000000"/>
                <w:sz w:val="18"/>
                <w:szCs w:val="18"/>
              </w:rPr>
              <w:lastRenderedPageBreak/>
              <w:t>V kolikor naročnik računa ne zavrne v roku 8 delovnih dni od prejema, se račun šteje za potrjenega.</w:t>
            </w:r>
          </w:p>
          <w:p w14:paraId="6A95BF77" w14:textId="77777777" w:rsidR="007276B1" w:rsidRDefault="002E719F">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0DDF2E52" w14:textId="77777777" w:rsidR="007276B1" w:rsidRDefault="002E719F">
            <w:pPr>
              <w:spacing w:before="225" w:after="225"/>
              <w:jc w:val="both"/>
            </w:pPr>
            <w:r>
              <w:rPr>
                <w:rFonts w:ascii="Arial" w:hAnsi="Arial" w:cs="Arial"/>
                <w:color w:val="000000"/>
                <w:sz w:val="18"/>
                <w:szCs w:val="18"/>
              </w:rPr>
              <w:t>Naročnik se zaveže plačati račun v roku 30 dni od prejema pravilno izstavljenega računa na transakcijski račun izvajalca. V primeru zamude pri plačilu lahko izvajalec naročniku zaračuna zakonske zamudne obresti.</w:t>
            </w:r>
          </w:p>
          <w:p w14:paraId="4600BD74" w14:textId="77777777" w:rsidR="007276B1" w:rsidRDefault="002E719F">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14:paraId="79DEC264" w14:textId="77777777" w:rsidR="007276B1" w:rsidRDefault="002E719F">
      <w:pPr>
        <w:spacing w:before="225" w:after="225" w:line="240" w:lineRule="auto"/>
        <w:jc w:val="both"/>
      </w:pPr>
      <w:r>
        <w:rPr>
          <w:rFonts w:ascii="Arial" w:hAnsi="Arial" w:cs="Arial"/>
          <w:b/>
          <w:bCs/>
          <w:color w:val="000000"/>
          <w:sz w:val="18"/>
          <w:szCs w:val="18"/>
        </w:rPr>
        <w:lastRenderedPageBreak/>
        <w:t>IV. NAROČANJE, DOBAVA IN PREVZEM BLAGA</w:t>
      </w:r>
    </w:p>
    <w:p w14:paraId="71D47780" w14:textId="77777777" w:rsidR="007276B1" w:rsidRDefault="002E719F">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7276B1" w14:paraId="4233664F" w14:textId="77777777">
        <w:tc>
          <w:tcPr>
            <w:tcW w:w="0" w:type="auto"/>
            <w:tcMar>
              <w:top w:w="0" w:type="auto"/>
              <w:bottom w:w="0" w:type="auto"/>
            </w:tcMar>
          </w:tcPr>
          <w:p w14:paraId="7EF96F65" w14:textId="77777777" w:rsidR="007276B1" w:rsidRDefault="002E719F">
            <w:pPr>
              <w:spacing w:before="225" w:after="225"/>
              <w:jc w:val="both"/>
            </w:pPr>
            <w:r>
              <w:rPr>
                <w:rFonts w:ascii="Arial" w:hAnsi="Arial" w:cs="Arial"/>
                <w:color w:val="000000"/>
                <w:sz w:val="18"/>
                <w:szCs w:val="18"/>
              </w:rPr>
              <w:t>Naročnik bo posamezne vrste blaga, ki jih bo potreboval, kupoval od izbranega izvajalca na podlagi sklenjene pogodbe, in sicer na podlagi izstavljenih naročilnic po pošti, telefaksu ali e-mailu. Naročnik bo v naročilnici opredelil vrste in količine blaga. </w:t>
            </w:r>
          </w:p>
        </w:tc>
      </w:tr>
    </w:tbl>
    <w:p w14:paraId="48E8BED6" w14:textId="77777777" w:rsidR="007276B1" w:rsidRDefault="002E719F">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7276B1" w14:paraId="787D8A8A" w14:textId="77777777">
        <w:tc>
          <w:tcPr>
            <w:tcW w:w="0" w:type="auto"/>
            <w:tcMar>
              <w:top w:w="0" w:type="auto"/>
              <w:bottom w:w="0" w:type="auto"/>
            </w:tcMar>
          </w:tcPr>
          <w:p w14:paraId="23EE054A" w14:textId="77777777" w:rsidR="007276B1" w:rsidRDefault="002E719F">
            <w:pPr>
              <w:spacing w:before="225" w:after="225"/>
              <w:jc w:val="both"/>
            </w:pPr>
            <w:r>
              <w:rPr>
                <w:rFonts w:ascii="Arial" w:hAnsi="Arial" w:cs="Arial"/>
                <w:color w:val="000000"/>
                <w:sz w:val="18"/>
                <w:szCs w:val="18"/>
              </w:rPr>
              <w:t>Izvajalec se zavezuje zagotavljati:</w:t>
            </w:r>
          </w:p>
          <w:tbl>
            <w:tblPr>
              <w:tblStyle w:val="NormalTablePHPDOCX"/>
              <w:tblW w:w="0" w:type="auto"/>
              <w:tblLook w:val="04A0" w:firstRow="1" w:lastRow="0" w:firstColumn="1" w:lastColumn="0" w:noHBand="0" w:noVBand="1"/>
            </w:tblPr>
            <w:tblGrid>
              <w:gridCol w:w="8746"/>
            </w:tblGrid>
            <w:tr w:rsidR="007276B1" w14:paraId="4EA18A42" w14:textId="77777777">
              <w:tc>
                <w:tcPr>
                  <w:tcW w:w="0" w:type="auto"/>
                  <w:tcMar>
                    <w:top w:w="0" w:type="auto"/>
                    <w:bottom w:w="0" w:type="auto"/>
                  </w:tcMar>
                </w:tcPr>
                <w:p w14:paraId="7D4DB0C9" w14:textId="77777777" w:rsidR="007276B1" w:rsidRDefault="002E719F">
                  <w:pPr>
                    <w:numPr>
                      <w:ilvl w:val="0"/>
                      <w:numId w:val="29"/>
                    </w:numPr>
                    <w:jc w:val="both"/>
                    <w:rPr>
                      <w:rFonts w:ascii="Arial" w:hAnsi="Arial" w:cs="Arial"/>
                      <w:color w:val="000000"/>
                      <w:sz w:val="18"/>
                      <w:szCs w:val="18"/>
                    </w:rPr>
                  </w:pPr>
                  <w:r>
                    <w:rPr>
                      <w:rFonts w:ascii="Arial" w:hAnsi="Arial" w:cs="Arial"/>
                      <w:color w:val="000000"/>
                      <w:sz w:val="18"/>
                      <w:szCs w:val="18"/>
                    </w:rPr>
                    <w:t>da bo naročniku dobavljal blago v skladu s ponudbeno specifikacijo in specifikacijo zahtev naročnika;</w:t>
                  </w:r>
                </w:p>
                <w:p w14:paraId="2884051C" w14:textId="77777777" w:rsidR="007276B1" w:rsidRDefault="002E719F">
                  <w:pPr>
                    <w:numPr>
                      <w:ilvl w:val="0"/>
                      <w:numId w:val="29"/>
                    </w:numPr>
                    <w:jc w:val="both"/>
                    <w:rPr>
                      <w:rFonts w:ascii="Arial" w:hAnsi="Arial" w:cs="Arial"/>
                      <w:color w:val="000000"/>
                      <w:sz w:val="18"/>
                      <w:szCs w:val="18"/>
                    </w:rPr>
                  </w:pPr>
                  <w:r>
                    <w:rPr>
                      <w:rFonts w:ascii="Arial" w:hAnsi="Arial" w:cs="Arial"/>
                      <w:color w:val="000000"/>
                      <w:sz w:val="18"/>
                      <w:szCs w:val="18"/>
                    </w:rPr>
                    <w:t xml:space="preserve">dobavo blaga v roku </w:t>
                  </w:r>
                  <w:proofErr w:type="spellStart"/>
                  <w:r>
                    <w:rPr>
                      <w:rFonts w:ascii="Arial" w:hAnsi="Arial" w:cs="Arial"/>
                      <w:color w:val="000000"/>
                      <w:sz w:val="18"/>
                      <w:szCs w:val="18"/>
                    </w:rPr>
                    <w:t>max</w:t>
                  </w:r>
                  <w:proofErr w:type="spellEnd"/>
                  <w:r>
                    <w:rPr>
                      <w:rFonts w:ascii="Arial" w:hAnsi="Arial" w:cs="Arial"/>
                      <w:color w:val="000000"/>
                      <w:sz w:val="18"/>
                      <w:szCs w:val="18"/>
                    </w:rPr>
                    <w:t>. 5 dni od prejema pisnega naročila, v nujnih primerih v dogovoru z naročnikom;</w:t>
                  </w:r>
                </w:p>
                <w:p w14:paraId="6BC4C0D6" w14:textId="77777777" w:rsidR="007276B1" w:rsidRDefault="002E719F">
                  <w:pPr>
                    <w:numPr>
                      <w:ilvl w:val="0"/>
                      <w:numId w:val="29"/>
                    </w:numPr>
                    <w:jc w:val="both"/>
                    <w:rPr>
                      <w:rFonts w:ascii="Arial" w:hAnsi="Arial" w:cs="Arial"/>
                      <w:color w:val="000000"/>
                      <w:sz w:val="18"/>
                      <w:szCs w:val="18"/>
                    </w:rPr>
                  </w:pPr>
                  <w:r>
                    <w:rPr>
                      <w:rFonts w:ascii="Arial" w:hAnsi="Arial" w:cs="Arial"/>
                      <w:color w:val="000000"/>
                      <w:sz w:val="18"/>
                      <w:szCs w:val="18"/>
                    </w:rPr>
                    <w:t xml:space="preserve">dostavo blaga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skladišče bolnišnične lekarne (velja za sklop II.) in centralnega skladišča (velja za sklop I.) - razloženo v skladišče naročnika, in sicer od 7.00 do 15.00 ure, izven tega časa je dostava dovoljena le ob soglasju naročnika;</w:t>
                  </w:r>
                </w:p>
                <w:p w14:paraId="7626BE63" w14:textId="77777777" w:rsidR="007276B1" w:rsidRDefault="002E719F">
                  <w:pPr>
                    <w:numPr>
                      <w:ilvl w:val="0"/>
                      <w:numId w:val="29"/>
                    </w:numPr>
                    <w:jc w:val="both"/>
                    <w:rPr>
                      <w:rFonts w:ascii="Arial" w:hAnsi="Arial" w:cs="Arial"/>
                      <w:color w:val="000000"/>
                      <w:sz w:val="18"/>
                      <w:szCs w:val="18"/>
                    </w:rPr>
                  </w:pPr>
                  <w:r>
                    <w:rPr>
                      <w:rFonts w:ascii="Arial" w:hAnsi="Arial" w:cs="Arial"/>
                      <w:color w:val="000000"/>
                      <w:sz w:val="18"/>
                      <w:szCs w:val="18"/>
                    </w:rPr>
                    <w:t>da bo v primeru, da blaga ne bo mogel dostaviti v pogodbenem roku, o tem pisno obvestil naročnika in ga seznanil z natančnim datumom dostave blaga, in sicer na elektronska naslova: jana.vuckovic@sb-nm.si (sklop II.) ter luka.molek@sb-nm.si in damir.coralic@sb-nm.si (za sklop I.); </w:t>
                  </w:r>
                </w:p>
                <w:p w14:paraId="4762C47D" w14:textId="77777777" w:rsidR="007276B1" w:rsidRDefault="002E719F">
                  <w:pPr>
                    <w:numPr>
                      <w:ilvl w:val="0"/>
                      <w:numId w:val="29"/>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izvajalcu;</w:t>
                  </w:r>
                </w:p>
                <w:p w14:paraId="3318D83C" w14:textId="77777777" w:rsidR="007276B1" w:rsidRDefault="002E719F">
                  <w:pPr>
                    <w:numPr>
                      <w:ilvl w:val="0"/>
                      <w:numId w:val="29"/>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in/ali črtna koda, v ponudbeni dokumentaciji, na dobavnici in embalaži;</w:t>
                  </w:r>
                </w:p>
                <w:p w14:paraId="5B2C540E" w14:textId="77777777" w:rsidR="007276B1" w:rsidRDefault="002E719F">
                  <w:pPr>
                    <w:numPr>
                      <w:ilvl w:val="0"/>
                      <w:numId w:val="29"/>
                    </w:numPr>
                    <w:jc w:val="both"/>
                    <w:rPr>
                      <w:rFonts w:ascii="Arial" w:hAnsi="Arial" w:cs="Arial"/>
                      <w:color w:val="000000"/>
                      <w:sz w:val="18"/>
                      <w:szCs w:val="18"/>
                    </w:rPr>
                  </w:pPr>
                  <w:r>
                    <w:rPr>
                      <w:rFonts w:ascii="Arial" w:hAnsi="Arial" w:cs="Arial"/>
                      <w:color w:val="000000"/>
                      <w:sz w:val="18"/>
                      <w:szCs w:val="18"/>
                    </w:rPr>
                    <w:t>spoštovanje hišnega reda bolnišnice.</w:t>
                  </w:r>
                </w:p>
              </w:tc>
            </w:tr>
          </w:tbl>
          <w:p w14:paraId="2641D268" w14:textId="77777777" w:rsidR="007276B1" w:rsidRDefault="007276B1"/>
          <w:p w14:paraId="46319DBF" w14:textId="77777777" w:rsidR="007276B1" w:rsidRDefault="002E719F">
            <w:pPr>
              <w:spacing w:before="225" w:after="225"/>
              <w:jc w:val="both"/>
            </w:pPr>
            <w:r>
              <w:rPr>
                <w:rFonts w:ascii="Arial" w:hAnsi="Arial" w:cs="Arial"/>
                <w:color w:val="000000"/>
                <w:sz w:val="18"/>
                <w:szCs w:val="18"/>
              </w:rPr>
              <w:t>Velja sam za II. sklop: Izvajalec mora dobavljeno blago poleg pisne dobavnice opremiti tudi z dobavnico v elektronski obliki (v skladu s pogojem za priznanje usposobljenosti iz predmetne razpisne dokumentacije/tč. Tehnična sposobnost). Elektronsko obliko dobavnice izvajalec pošlje na naslov</w:t>
            </w:r>
            <w:r w:rsidRPr="00F31088">
              <w:rPr>
                <w:rFonts w:ascii="Arial" w:hAnsi="Arial" w:cs="Arial"/>
                <w:color w:val="000000"/>
                <w:sz w:val="18"/>
                <w:szCs w:val="18"/>
              </w:rPr>
              <w:t>: simona.hribar@sb-nm.si.</w:t>
            </w:r>
          </w:p>
        </w:tc>
      </w:tr>
    </w:tbl>
    <w:p w14:paraId="0338CE64" w14:textId="77777777" w:rsidR="007276B1" w:rsidRDefault="002E719F">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7276B1" w14:paraId="2074D8E7" w14:textId="77777777">
        <w:tc>
          <w:tcPr>
            <w:tcW w:w="0" w:type="auto"/>
            <w:tcMar>
              <w:top w:w="0" w:type="auto"/>
              <w:bottom w:w="0" w:type="auto"/>
            </w:tcMar>
          </w:tcPr>
          <w:p w14:paraId="3552885A" w14:textId="77777777" w:rsidR="007276B1" w:rsidRDefault="002E719F">
            <w:pPr>
              <w:spacing w:before="225" w:after="225"/>
              <w:jc w:val="both"/>
            </w:pPr>
            <w:r>
              <w:rPr>
                <w:rFonts w:ascii="Arial" w:hAnsi="Arial" w:cs="Arial"/>
                <w:color w:val="000000"/>
                <w:sz w:val="18"/>
                <w:szCs w:val="18"/>
              </w:rPr>
              <w:t>Naročnik se obvezuje naročeno blago v celoti prevzeti na podlagi dobavnice. Dobavnica mora biti napisana v slovenskem jeziku. </w:t>
            </w:r>
          </w:p>
          <w:p w14:paraId="3A45BD1D" w14:textId="77777777" w:rsidR="007276B1" w:rsidRDefault="002E719F">
            <w:pPr>
              <w:spacing w:before="225" w:after="225"/>
              <w:jc w:val="both"/>
            </w:pPr>
            <w:r>
              <w:rPr>
                <w:rFonts w:ascii="Arial" w:hAnsi="Arial" w:cs="Arial"/>
                <w:color w:val="000000"/>
                <w:sz w:val="18"/>
                <w:szCs w:val="18"/>
              </w:rPr>
              <w:t xml:space="preserve">Količinski prevzem blaga se opravi ob prevzemu, kakovostni pa v </w:t>
            </w:r>
            <w:proofErr w:type="spellStart"/>
            <w:r>
              <w:rPr>
                <w:rFonts w:ascii="Arial" w:hAnsi="Arial" w:cs="Arial"/>
                <w:color w:val="000000"/>
                <w:sz w:val="18"/>
                <w:szCs w:val="18"/>
              </w:rPr>
              <w:t>uzančnih</w:t>
            </w:r>
            <w:proofErr w:type="spellEnd"/>
            <w:r>
              <w:rPr>
                <w:rFonts w:ascii="Arial" w:hAnsi="Arial" w:cs="Arial"/>
                <w:color w:val="000000"/>
                <w:sz w:val="18"/>
                <w:szCs w:val="18"/>
              </w:rPr>
              <w:t xml:space="preserve"> rokih.</w:t>
            </w:r>
          </w:p>
        </w:tc>
      </w:tr>
    </w:tbl>
    <w:p w14:paraId="3DB1E7D1" w14:textId="77777777" w:rsidR="007276B1" w:rsidRDefault="002E719F">
      <w:pPr>
        <w:spacing w:before="225" w:after="225" w:line="240" w:lineRule="auto"/>
        <w:jc w:val="both"/>
      </w:pPr>
      <w:r>
        <w:rPr>
          <w:rFonts w:ascii="Arial" w:hAnsi="Arial" w:cs="Arial"/>
          <w:b/>
          <w:bCs/>
          <w:color w:val="000000"/>
          <w:sz w:val="18"/>
          <w:szCs w:val="18"/>
        </w:rPr>
        <w:t>V. KAKOVOST BLAGA IN REŠEVANJE REKLAMACIJ</w:t>
      </w:r>
    </w:p>
    <w:p w14:paraId="6D1704DB" w14:textId="77777777" w:rsidR="007276B1" w:rsidRDefault="002E719F">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7276B1" w14:paraId="1C7A27EC" w14:textId="77777777">
        <w:tc>
          <w:tcPr>
            <w:tcW w:w="0" w:type="auto"/>
            <w:tcMar>
              <w:top w:w="0" w:type="auto"/>
              <w:bottom w:w="0" w:type="auto"/>
            </w:tcMar>
          </w:tcPr>
          <w:p w14:paraId="27222DC9" w14:textId="77777777" w:rsidR="007276B1" w:rsidRDefault="002E719F">
            <w:pPr>
              <w:spacing w:before="225" w:after="225"/>
              <w:jc w:val="both"/>
            </w:pPr>
            <w:r>
              <w:rPr>
                <w:rFonts w:ascii="Arial" w:hAnsi="Arial" w:cs="Arial"/>
                <w:color w:val="000000"/>
                <w:sz w:val="18"/>
                <w:szCs w:val="18"/>
              </w:rPr>
              <w:t>Kakovost blaga mora ustrezati obstoječim standardom in deklarirani kakovosti na embalaži blaga.</w:t>
            </w:r>
          </w:p>
          <w:p w14:paraId="654344F8" w14:textId="77777777" w:rsidR="007276B1" w:rsidRDefault="002E719F">
            <w:pPr>
              <w:spacing w:before="225" w:after="225"/>
              <w:jc w:val="both"/>
            </w:pPr>
            <w:r>
              <w:rPr>
                <w:rFonts w:ascii="Arial" w:hAnsi="Arial" w:cs="Arial"/>
                <w:color w:val="000000"/>
                <w:sz w:val="18"/>
                <w:szCs w:val="18"/>
              </w:rPr>
              <w:lastRenderedPageBreak/>
              <w:t>Dobavitelj se obvezuje, da bo za vse dobavljeno blago zagotovil:</w:t>
            </w:r>
          </w:p>
          <w:tbl>
            <w:tblPr>
              <w:tblStyle w:val="NormalTablePHPDOCX"/>
              <w:tblW w:w="0" w:type="auto"/>
              <w:tblLook w:val="04A0" w:firstRow="1" w:lastRow="0" w:firstColumn="1" w:lastColumn="0" w:noHBand="0" w:noVBand="1"/>
            </w:tblPr>
            <w:tblGrid>
              <w:gridCol w:w="8746"/>
            </w:tblGrid>
            <w:tr w:rsidR="007276B1" w14:paraId="28D0CAC3" w14:textId="77777777">
              <w:tc>
                <w:tcPr>
                  <w:tcW w:w="0" w:type="auto"/>
                  <w:tcMar>
                    <w:top w:w="0" w:type="auto"/>
                    <w:bottom w:w="0" w:type="auto"/>
                  </w:tcMar>
                </w:tcPr>
                <w:p w14:paraId="60B9CCD6" w14:textId="77777777" w:rsidR="007276B1" w:rsidRDefault="002E719F">
                  <w:pPr>
                    <w:numPr>
                      <w:ilvl w:val="0"/>
                      <w:numId w:val="30"/>
                    </w:numPr>
                    <w:jc w:val="both"/>
                    <w:rPr>
                      <w:rFonts w:ascii="Arial" w:hAnsi="Arial" w:cs="Arial"/>
                      <w:color w:val="000000"/>
                      <w:sz w:val="18"/>
                      <w:szCs w:val="18"/>
                    </w:rPr>
                  </w:pPr>
                  <w:r>
                    <w:rPr>
                      <w:rFonts w:ascii="Arial" w:hAnsi="Arial" w:cs="Arial"/>
                      <w:color w:val="000000"/>
                      <w:sz w:val="18"/>
                      <w:szCs w:val="18"/>
                    </w:rPr>
                    <w:t>da bo imelo blago ob dobavi rok uporabe še najmanj 12 mesecev, izjemoma manj s predhodnim soglasjem naročnika;</w:t>
                  </w:r>
                </w:p>
                <w:p w14:paraId="52F4196A" w14:textId="77777777" w:rsidR="007276B1" w:rsidRDefault="002E719F">
                  <w:pPr>
                    <w:numPr>
                      <w:ilvl w:val="0"/>
                      <w:numId w:val="30"/>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797FD205" w14:textId="77777777" w:rsidR="007276B1" w:rsidRDefault="002E719F">
                  <w:pPr>
                    <w:numPr>
                      <w:ilvl w:val="0"/>
                      <w:numId w:val="30"/>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37A8F3D7" w14:textId="77777777" w:rsidR="007276B1" w:rsidRDefault="002E719F">
                  <w:pPr>
                    <w:numPr>
                      <w:ilvl w:val="0"/>
                      <w:numId w:val="30"/>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679F59D7" w14:textId="77777777" w:rsidR="007276B1" w:rsidRDefault="002E719F">
                  <w:pPr>
                    <w:numPr>
                      <w:ilvl w:val="0"/>
                      <w:numId w:val="30"/>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18770393" w14:textId="53291157" w:rsidR="007276B1" w:rsidRPr="00F7054E" w:rsidRDefault="002E719F" w:rsidP="00F7054E">
                  <w:pPr>
                    <w:numPr>
                      <w:ilvl w:val="0"/>
                      <w:numId w:val="30"/>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 </w:t>
                  </w:r>
                </w:p>
              </w:tc>
            </w:tr>
          </w:tbl>
          <w:p w14:paraId="6CFF62B2" w14:textId="77777777" w:rsidR="007276B1" w:rsidRDefault="007276B1"/>
        </w:tc>
      </w:tr>
    </w:tbl>
    <w:p w14:paraId="16F245E0" w14:textId="77777777" w:rsidR="00F7054E" w:rsidRDefault="00F7054E">
      <w:pPr>
        <w:spacing w:after="0" w:line="240" w:lineRule="auto"/>
        <w:jc w:val="center"/>
        <w:rPr>
          <w:rFonts w:ascii="Arial" w:hAnsi="Arial" w:cs="Arial"/>
          <w:b/>
          <w:bCs/>
          <w:color w:val="000000"/>
          <w:sz w:val="18"/>
          <w:szCs w:val="18"/>
        </w:rPr>
      </w:pPr>
    </w:p>
    <w:p w14:paraId="155A59E2" w14:textId="0031F0DF" w:rsidR="007276B1" w:rsidRDefault="002E719F">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7276B1" w14:paraId="539DBDAE" w14:textId="77777777">
        <w:tc>
          <w:tcPr>
            <w:tcW w:w="0" w:type="auto"/>
            <w:tcMar>
              <w:top w:w="0" w:type="auto"/>
              <w:bottom w:w="0" w:type="auto"/>
            </w:tcMar>
          </w:tcPr>
          <w:p w14:paraId="46370213" w14:textId="77777777" w:rsidR="007276B1" w:rsidRDefault="002E719F">
            <w:pPr>
              <w:spacing w:before="225" w:after="225"/>
              <w:jc w:val="both"/>
            </w:pPr>
            <w:r>
              <w:rPr>
                <w:rFonts w:ascii="Arial" w:hAnsi="Arial" w:cs="Arial"/>
                <w:color w:val="000000"/>
                <w:sz w:val="18"/>
                <w:szCs w:val="18"/>
              </w:rPr>
              <w:t>O morebitnih količinskih odstopanjih, očitnih napakah in poškodovani embalaži  prevzetega blaga, je naročnik dolžan sestaviti reklamacijski zapisnik in obvestiti  dobavitelja o reklamaciji, najkasneje v roku 8 dni po prejemu blaga. </w:t>
            </w:r>
          </w:p>
          <w:p w14:paraId="47577DFA" w14:textId="77777777" w:rsidR="007276B1" w:rsidRDefault="002E719F">
            <w:pPr>
              <w:spacing w:before="225" w:after="225"/>
              <w:jc w:val="both"/>
            </w:pPr>
            <w:r>
              <w:rPr>
                <w:rFonts w:ascii="Arial" w:hAnsi="Arial" w:cs="Arial"/>
                <w:color w:val="000000"/>
                <w:sz w:val="18"/>
                <w:szCs w:val="18"/>
              </w:rPr>
              <w:t>O kakovostnih in drugih napakah, ki jih ni mogoče ugotoviti takoj ob prevzemu, naročnik ravna v skladu z določili obligacijskega zakonika. </w:t>
            </w:r>
          </w:p>
          <w:p w14:paraId="0288A8F4" w14:textId="77777777" w:rsidR="007276B1" w:rsidRDefault="002E719F">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w:t>
            </w:r>
          </w:p>
          <w:p w14:paraId="4FC656E8" w14:textId="77777777" w:rsidR="007276B1" w:rsidRDefault="002E719F">
            <w:pPr>
              <w:spacing w:before="225" w:after="225"/>
              <w:jc w:val="both"/>
            </w:pPr>
            <w:r>
              <w:rPr>
                <w:rFonts w:ascii="Arial" w:hAnsi="Arial" w:cs="Arial"/>
                <w:color w:val="000000"/>
                <w:sz w:val="18"/>
                <w:szCs w:val="18"/>
              </w:rPr>
              <w:t>V primeru reklamacij blaga bo naročnik začasno - do rešitve reklamacije prekinil nabavo blaga pri izbranem dobavitelju.   </w:t>
            </w:r>
          </w:p>
          <w:p w14:paraId="0700D9F4" w14:textId="77777777" w:rsidR="007276B1" w:rsidRDefault="002E719F">
            <w:pPr>
              <w:spacing w:before="225" w:after="225"/>
              <w:jc w:val="both"/>
            </w:pPr>
            <w:r>
              <w:rPr>
                <w:rFonts w:ascii="Arial" w:hAnsi="Arial" w:cs="Arial"/>
                <w:color w:val="000000"/>
                <w:sz w:val="18"/>
                <w:szCs w:val="18"/>
              </w:rPr>
              <w:t>Rok rešitve reklamacije je največ 30 dni od vročitve reklamacije dobavitelju. V primeru, da ne pride do rešitve reklamacije med dobaviteljem in naročnikom bo naročnik dokončno prekinil nabavo blaga pri izbranem dobavitelju.   </w:t>
            </w:r>
          </w:p>
          <w:p w14:paraId="46B61DB0" w14:textId="77777777" w:rsidR="007276B1" w:rsidRDefault="002E719F">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14:paraId="6582A6C2" w14:textId="77777777" w:rsidR="007276B1" w:rsidRDefault="002E719F">
      <w:pPr>
        <w:spacing w:before="225" w:after="225" w:line="240" w:lineRule="auto"/>
        <w:jc w:val="both"/>
      </w:pPr>
      <w:r>
        <w:rPr>
          <w:rFonts w:ascii="Arial" w:hAnsi="Arial" w:cs="Arial"/>
          <w:b/>
          <w:bCs/>
          <w:color w:val="000000"/>
          <w:sz w:val="18"/>
          <w:szCs w:val="18"/>
        </w:rPr>
        <w:t>VI. ZAVAROVANJE OBVEZNOSTI</w:t>
      </w:r>
    </w:p>
    <w:p w14:paraId="6044458E" w14:textId="77777777" w:rsidR="007276B1" w:rsidRDefault="002E719F">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7276B1" w14:paraId="6E1358BA" w14:textId="77777777">
        <w:tc>
          <w:tcPr>
            <w:tcW w:w="0" w:type="auto"/>
            <w:tcMar>
              <w:top w:w="0" w:type="auto"/>
              <w:bottom w:w="0" w:type="auto"/>
            </w:tcMar>
          </w:tcPr>
          <w:p w14:paraId="362D33B3" w14:textId="77777777" w:rsidR="007276B1" w:rsidRDefault="002E719F">
            <w:pPr>
              <w:spacing w:before="225" w:after="225"/>
              <w:jc w:val="both"/>
            </w:pPr>
            <w:r>
              <w:rPr>
                <w:rFonts w:ascii="Arial" w:hAnsi="Arial" w:cs="Arial"/>
                <w:color w:val="000000"/>
                <w:sz w:val="18"/>
                <w:szCs w:val="18"/>
              </w:rPr>
              <w:t>Dobavitelj bo v petih dneh od podpisa kupoprodajne pogodbe za posamezno pogodbeno obdobje, kot instrument zavarovanja predložiti naročniku zavarovanje za dobro izvedbo pogodbenih obveznosti z veljavnostjo do izteka veljavnosti pogodbe za posamezno obdobje, in sicer:</w:t>
            </w:r>
          </w:p>
          <w:tbl>
            <w:tblPr>
              <w:tblStyle w:val="NormalTablePHPDOCX"/>
              <w:tblW w:w="5000" w:type="pct"/>
              <w:tblLook w:val="04A0" w:firstRow="1" w:lastRow="0" w:firstColumn="1" w:lastColumn="0" w:noHBand="0" w:noVBand="1"/>
            </w:tblPr>
            <w:tblGrid>
              <w:gridCol w:w="8746"/>
            </w:tblGrid>
            <w:tr w:rsidR="007276B1" w14:paraId="375861B4"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7276B1" w14:paraId="508BA599" w14:textId="77777777">
                    <w:tc>
                      <w:tcPr>
                        <w:tcW w:w="0" w:type="auto"/>
                        <w:tcMar>
                          <w:top w:w="0" w:type="auto"/>
                          <w:bottom w:w="0" w:type="auto"/>
                        </w:tcMar>
                      </w:tcPr>
                      <w:p w14:paraId="7F252F11" w14:textId="7854D89A" w:rsidR="007276B1" w:rsidRDefault="00BA4935">
                        <w:pPr>
                          <w:numPr>
                            <w:ilvl w:val="0"/>
                            <w:numId w:val="31"/>
                          </w:numPr>
                          <w:rPr>
                            <w:rFonts w:ascii="Arial" w:hAnsi="Arial" w:cs="Arial"/>
                            <w:color w:val="000000"/>
                            <w:sz w:val="18"/>
                            <w:szCs w:val="18"/>
                          </w:rPr>
                        </w:pPr>
                        <w:r>
                          <w:rPr>
                            <w:rFonts w:ascii="Arial" w:hAnsi="Arial" w:cs="Arial"/>
                            <w:color w:val="000000"/>
                            <w:position w:val="-2"/>
                            <w:sz w:val="18"/>
                            <w:szCs w:val="18"/>
                          </w:rPr>
                          <w:t xml:space="preserve">bančno </w:t>
                        </w:r>
                        <w:r w:rsidR="002E719F">
                          <w:rPr>
                            <w:rFonts w:ascii="Arial" w:hAnsi="Arial" w:cs="Arial"/>
                            <w:color w:val="000000"/>
                            <w:position w:val="-2"/>
                            <w:sz w:val="18"/>
                            <w:szCs w:val="18"/>
                          </w:rPr>
                          <w:t>garancijo, kavcijsko zavarovanje ali bianco menico ter menično izjavo  s pooblastilom za njeno izpolnitev in vnovčenje v višini 10% pogodbene vrednosti z DDV, v kolikor pogodbena vrednost presega vrednost 5.000 EUR z DDV.</w:t>
                        </w:r>
                      </w:p>
                    </w:tc>
                  </w:tr>
                </w:tbl>
                <w:p w14:paraId="185CB354" w14:textId="77777777" w:rsidR="007276B1" w:rsidRDefault="007276B1"/>
              </w:tc>
            </w:tr>
          </w:tbl>
          <w:p w14:paraId="54A8F51B" w14:textId="77777777" w:rsidR="007276B1" w:rsidRDefault="007276B1"/>
          <w:p w14:paraId="70CFE7EB" w14:textId="77777777" w:rsidR="007276B1" w:rsidRDefault="002E719F">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0" w:type="auto"/>
              <w:tblLook w:val="04A0" w:firstRow="1" w:lastRow="0" w:firstColumn="1" w:lastColumn="0" w:noHBand="0" w:noVBand="1"/>
            </w:tblPr>
            <w:tblGrid>
              <w:gridCol w:w="7600"/>
            </w:tblGrid>
            <w:tr w:rsidR="007276B1" w14:paraId="7693FD41" w14:textId="77777777">
              <w:tc>
                <w:tcPr>
                  <w:tcW w:w="0" w:type="auto"/>
                  <w:tcMar>
                    <w:top w:w="0" w:type="auto"/>
                    <w:bottom w:w="0" w:type="auto"/>
                  </w:tcMar>
                </w:tcPr>
                <w:p w14:paraId="73011DC6" w14:textId="77777777" w:rsidR="007276B1" w:rsidRDefault="002E719F">
                  <w:pPr>
                    <w:numPr>
                      <w:ilvl w:val="0"/>
                      <w:numId w:val="32"/>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0CE03B6E" w14:textId="77777777" w:rsidR="007276B1" w:rsidRDefault="002E719F">
                  <w:pPr>
                    <w:numPr>
                      <w:ilvl w:val="0"/>
                      <w:numId w:val="32"/>
                    </w:numPr>
                    <w:jc w:val="both"/>
                    <w:rPr>
                      <w:rFonts w:ascii="Arial" w:hAnsi="Arial" w:cs="Arial"/>
                      <w:color w:val="000000"/>
                      <w:sz w:val="18"/>
                      <w:szCs w:val="18"/>
                    </w:rPr>
                  </w:pPr>
                  <w:r>
                    <w:rPr>
                      <w:rFonts w:ascii="Arial" w:hAnsi="Arial" w:cs="Arial"/>
                      <w:color w:val="000000"/>
                      <w:sz w:val="18"/>
                      <w:szCs w:val="18"/>
                    </w:rPr>
                    <w:t>ne bo prejel v roku in v količinah, navedenih v naročilnici;</w:t>
                  </w:r>
                </w:p>
                <w:p w14:paraId="1154A03D" w14:textId="77777777" w:rsidR="007276B1" w:rsidRDefault="002E719F">
                  <w:pPr>
                    <w:numPr>
                      <w:ilvl w:val="0"/>
                      <w:numId w:val="32"/>
                    </w:numPr>
                    <w:jc w:val="both"/>
                    <w:rPr>
                      <w:rFonts w:ascii="Arial" w:hAnsi="Arial" w:cs="Arial"/>
                      <w:color w:val="000000"/>
                      <w:sz w:val="18"/>
                      <w:szCs w:val="18"/>
                    </w:rPr>
                  </w:pPr>
                  <w:r>
                    <w:rPr>
                      <w:rFonts w:ascii="Arial" w:hAnsi="Arial" w:cs="Arial"/>
                      <w:color w:val="000000"/>
                      <w:sz w:val="18"/>
                      <w:szCs w:val="18"/>
                    </w:rPr>
                    <w:t>dobavitelj večkrat ne bo upošteval opozoril naročnika v zvezi z izvajanjem pogodbe.</w:t>
                  </w:r>
                </w:p>
              </w:tc>
            </w:tr>
          </w:tbl>
          <w:p w14:paraId="26679030" w14:textId="77777777" w:rsidR="007276B1" w:rsidRDefault="007276B1"/>
        </w:tc>
      </w:tr>
    </w:tbl>
    <w:p w14:paraId="773FC8DC" w14:textId="77777777" w:rsidR="007276B1" w:rsidRDefault="002E719F">
      <w:pPr>
        <w:spacing w:before="225" w:after="225" w:line="240" w:lineRule="auto"/>
        <w:jc w:val="both"/>
      </w:pPr>
      <w:r>
        <w:rPr>
          <w:rFonts w:ascii="Arial" w:hAnsi="Arial" w:cs="Arial"/>
          <w:b/>
          <w:bCs/>
          <w:color w:val="000000"/>
          <w:sz w:val="18"/>
          <w:szCs w:val="18"/>
        </w:rPr>
        <w:t>VII. SKRBNIK POGODBE</w:t>
      </w:r>
    </w:p>
    <w:p w14:paraId="65099256" w14:textId="77777777" w:rsidR="007276B1" w:rsidRDefault="002E719F">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7276B1" w14:paraId="6BBD7336" w14:textId="77777777">
        <w:tc>
          <w:tcPr>
            <w:tcW w:w="0" w:type="auto"/>
            <w:tcMar>
              <w:top w:w="0" w:type="auto"/>
              <w:bottom w:w="0" w:type="auto"/>
            </w:tcMar>
          </w:tcPr>
          <w:p w14:paraId="3B3FD52B" w14:textId="77777777" w:rsidR="007276B1" w:rsidRDefault="002E719F">
            <w:pPr>
              <w:spacing w:before="225" w:after="225"/>
              <w:jc w:val="both"/>
            </w:pPr>
            <w:r>
              <w:rPr>
                <w:rFonts w:ascii="Arial" w:hAnsi="Arial" w:cs="Arial"/>
                <w:color w:val="000000"/>
                <w:sz w:val="18"/>
                <w:szCs w:val="18"/>
              </w:rPr>
              <w:lastRenderedPageBreak/>
              <w:t>Pooblaščen predstavnik naročnika za nadzor nad izvajanjem pogodbe, naročanje in prevzem blaga ter kontrolo kakovosti dobavljenega blaga po tej pogodbi je Božidar Podobnik, vodja STOE - za I. sklop.</w:t>
            </w:r>
          </w:p>
          <w:p w14:paraId="1AE1A9FD" w14:textId="77777777" w:rsidR="007276B1" w:rsidRDefault="002E719F">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Katja Vernig, vodja oddelka bolnišnične lekarne - za II. sklop.</w:t>
            </w:r>
          </w:p>
          <w:p w14:paraId="5E4320CE" w14:textId="77777777" w:rsidR="007276B1" w:rsidRDefault="002E719F">
            <w:pPr>
              <w:spacing w:before="225" w:after="225"/>
              <w:jc w:val="both"/>
            </w:pPr>
            <w:r>
              <w:rPr>
                <w:rFonts w:ascii="Arial" w:hAnsi="Arial" w:cs="Arial"/>
                <w:color w:val="000000"/>
                <w:sz w:val="18"/>
                <w:szCs w:val="18"/>
              </w:rPr>
              <w:t>Skrbnik pogodbe s strani naročnika je Barbara Slak Turk, vodja službe za nabavo in skladiščenje.</w:t>
            </w:r>
          </w:p>
          <w:p w14:paraId="504E6D21" w14:textId="77777777" w:rsidR="007276B1" w:rsidRDefault="002E719F">
            <w:pPr>
              <w:spacing w:before="225" w:after="225"/>
              <w:jc w:val="both"/>
            </w:pPr>
            <w:r>
              <w:rPr>
                <w:rFonts w:ascii="Arial" w:hAnsi="Arial" w:cs="Arial"/>
                <w:color w:val="000000"/>
                <w:sz w:val="18"/>
                <w:szCs w:val="18"/>
              </w:rPr>
              <w:t>Skrbnik pogodbe s strani dobavitelja je___________________________.</w:t>
            </w:r>
          </w:p>
        </w:tc>
      </w:tr>
    </w:tbl>
    <w:p w14:paraId="5DF9D1DB" w14:textId="77777777" w:rsidR="007276B1" w:rsidRDefault="002E719F">
      <w:pPr>
        <w:spacing w:before="225" w:after="225" w:line="240" w:lineRule="auto"/>
        <w:jc w:val="both"/>
      </w:pPr>
      <w:r>
        <w:rPr>
          <w:rFonts w:ascii="Arial" w:hAnsi="Arial" w:cs="Arial"/>
          <w:b/>
          <w:bCs/>
          <w:color w:val="000000"/>
          <w:sz w:val="18"/>
          <w:szCs w:val="18"/>
        </w:rPr>
        <w:t>VIII. ODSTOP OD POGODBE</w:t>
      </w:r>
    </w:p>
    <w:p w14:paraId="53F4A67C" w14:textId="77777777" w:rsidR="007276B1" w:rsidRDefault="002E719F">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7276B1" w14:paraId="08FDB4B9" w14:textId="77777777">
        <w:tc>
          <w:tcPr>
            <w:tcW w:w="0" w:type="auto"/>
            <w:tcMar>
              <w:top w:w="0" w:type="auto"/>
              <w:bottom w:w="0" w:type="auto"/>
            </w:tcMar>
          </w:tcPr>
          <w:p w14:paraId="6BA3BA69" w14:textId="77777777" w:rsidR="007276B1" w:rsidRDefault="002E719F">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14:paraId="03334669" w14:textId="77777777" w:rsidR="007276B1" w:rsidRDefault="002E719F">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6120CBC9" w14:textId="77777777" w:rsidR="007276B1" w:rsidRDefault="002E719F">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14:paraId="4236CD37" w14:textId="77777777" w:rsidR="007276B1" w:rsidRDefault="002E719F">
            <w:pPr>
              <w:spacing w:before="225" w:after="225"/>
              <w:jc w:val="both"/>
            </w:pPr>
            <w:r>
              <w:rPr>
                <w:rFonts w:ascii="Arial" w:hAnsi="Arial" w:cs="Arial"/>
                <w:color w:val="000000"/>
                <w:sz w:val="18"/>
                <w:szCs w:val="18"/>
              </w:rPr>
              <w:t>• javno naročilo je bilo bistveno spremenjeno, kar terja nov postopek javnega naročanja;</w:t>
            </w:r>
          </w:p>
          <w:p w14:paraId="4B6B96BD" w14:textId="77777777" w:rsidR="007276B1" w:rsidRDefault="002E719F">
            <w:pPr>
              <w:spacing w:before="225" w:after="225"/>
              <w:jc w:val="both"/>
            </w:pPr>
            <w:r>
              <w:rPr>
                <w:rFonts w:ascii="Arial" w:hAnsi="Arial" w:cs="Arial"/>
                <w:color w:val="000000"/>
                <w:sz w:val="18"/>
                <w:szCs w:val="18"/>
              </w:rPr>
              <w:t>• v času oddaje javnega naročila je bil izvajalec  v enem od položajev, zaradi katerega bi ga naročnik moral izključiti iz postopka javnega naročanja, pa s tem dejstvom naročnik ni bil seznanjen v postopku javnega naročanja;</w:t>
            </w:r>
          </w:p>
          <w:p w14:paraId="7982AFBE" w14:textId="77777777" w:rsidR="007276B1" w:rsidRDefault="002E719F">
            <w:pPr>
              <w:spacing w:before="225" w:after="225"/>
              <w:jc w:val="both"/>
            </w:pPr>
            <w:r>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14:paraId="259CF91F" w14:textId="77777777" w:rsidR="007276B1" w:rsidRDefault="002E719F">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120DDFB9" w14:textId="77777777" w:rsidR="007276B1" w:rsidRDefault="002E719F">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14:paraId="394C7E4B" w14:textId="77777777" w:rsidR="007276B1" w:rsidRDefault="002E719F">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4695E507" w14:textId="77777777" w:rsidR="007276B1" w:rsidRDefault="002E719F">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7F8018F4" w14:textId="77777777" w:rsidR="007276B1" w:rsidRDefault="002E719F">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704A398E" w14:textId="77777777" w:rsidR="007276B1" w:rsidRDefault="002E719F">
            <w:pPr>
              <w:spacing w:before="225" w:after="225"/>
              <w:jc w:val="both"/>
            </w:pPr>
            <w:r>
              <w:rPr>
                <w:rFonts w:ascii="Arial" w:hAnsi="Arial" w:cs="Arial"/>
                <w:color w:val="000000"/>
                <w:sz w:val="18"/>
                <w:szCs w:val="18"/>
              </w:rPr>
              <w:t>Odstop od pogodbe učinkuje z dnem, ko izvajalec prejme pisno izjavo naročnika o odstopu.</w:t>
            </w:r>
          </w:p>
          <w:p w14:paraId="6A8EF299" w14:textId="77777777" w:rsidR="007276B1" w:rsidRDefault="002E719F">
            <w:pPr>
              <w:spacing w:before="225" w:after="225"/>
              <w:jc w:val="both"/>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14:paraId="080AC838" w14:textId="77777777" w:rsidR="007276B1" w:rsidRDefault="002E719F">
      <w:pPr>
        <w:spacing w:before="225" w:after="225" w:line="240" w:lineRule="auto"/>
        <w:jc w:val="both"/>
      </w:pPr>
      <w:r>
        <w:rPr>
          <w:rFonts w:ascii="Arial" w:hAnsi="Arial" w:cs="Arial"/>
          <w:b/>
          <w:bCs/>
          <w:color w:val="000000"/>
          <w:sz w:val="18"/>
          <w:szCs w:val="18"/>
        </w:rPr>
        <w:t>IX. SOCIALNA KLAVZULA</w:t>
      </w:r>
    </w:p>
    <w:p w14:paraId="20AFC9DD" w14:textId="77777777" w:rsidR="007276B1" w:rsidRDefault="002E719F">
      <w:pPr>
        <w:spacing w:after="0" w:line="240" w:lineRule="auto"/>
        <w:jc w:val="center"/>
      </w:pPr>
      <w:r>
        <w:rPr>
          <w:rFonts w:ascii="Arial" w:hAnsi="Arial" w:cs="Arial"/>
          <w:b/>
          <w:bCs/>
          <w:color w:val="000000"/>
          <w:sz w:val="18"/>
          <w:szCs w:val="18"/>
        </w:rPr>
        <w:lastRenderedPageBreak/>
        <w:t>15. člen</w:t>
      </w:r>
    </w:p>
    <w:tbl>
      <w:tblPr>
        <w:tblStyle w:val="NormalTablePHPDOCX"/>
        <w:tblW w:w="0" w:type="auto"/>
        <w:tblInd w:w="108" w:type="dxa"/>
        <w:tblLook w:val="04A0" w:firstRow="1" w:lastRow="0" w:firstColumn="1" w:lastColumn="0" w:noHBand="0" w:noVBand="1"/>
      </w:tblPr>
      <w:tblGrid>
        <w:gridCol w:w="8962"/>
      </w:tblGrid>
      <w:tr w:rsidR="007276B1" w14:paraId="0B1C3696" w14:textId="77777777">
        <w:tc>
          <w:tcPr>
            <w:tcW w:w="0" w:type="auto"/>
            <w:tcMar>
              <w:top w:w="0" w:type="auto"/>
              <w:bottom w:w="0" w:type="auto"/>
            </w:tcMar>
          </w:tcPr>
          <w:p w14:paraId="12DFDBA2" w14:textId="77777777" w:rsidR="007276B1" w:rsidRDefault="002E719F">
            <w:pPr>
              <w:spacing w:before="225" w:after="225"/>
              <w:jc w:val="both"/>
            </w:pPr>
            <w:r>
              <w:rPr>
                <w:rFonts w:ascii="Arial" w:hAnsi="Arial" w:cs="Arial"/>
                <w:color w:val="000000"/>
                <w:sz w:val="18"/>
                <w:szCs w:val="18"/>
              </w:rPr>
              <w:t>Ta pogodba je sklenjena pod razveznim pogojem, ki se uresniči v primeru izpolnitve ene od naslednjih okoliščin:</w:t>
            </w:r>
          </w:p>
          <w:p w14:paraId="30F9A01B" w14:textId="77777777" w:rsidR="007276B1" w:rsidRDefault="002E719F">
            <w:pPr>
              <w:spacing w:before="225" w:after="225"/>
              <w:jc w:val="both"/>
            </w:pPr>
            <w:r>
              <w:rPr>
                <w:rFonts w:ascii="Arial" w:hAnsi="Arial" w:cs="Arial"/>
                <w:color w:val="000000"/>
                <w:sz w:val="18"/>
                <w:szCs w:val="18"/>
              </w:rPr>
              <w:t xml:space="preserve">- če bo naročnik seznanjen, da je sodišče s pravnomočno odločitvijo ugotovilo kršitev obveznosti delovne, </w:t>
            </w:r>
            <w:proofErr w:type="spellStart"/>
            <w:r>
              <w:rPr>
                <w:rFonts w:ascii="Arial" w:hAnsi="Arial" w:cs="Arial"/>
                <w:color w:val="000000"/>
                <w:sz w:val="18"/>
                <w:szCs w:val="18"/>
              </w:rPr>
              <w:t>okoljske</w:t>
            </w:r>
            <w:proofErr w:type="spellEnd"/>
            <w:r>
              <w:rPr>
                <w:rFonts w:ascii="Arial" w:hAnsi="Arial" w:cs="Arial"/>
                <w:color w:val="000000"/>
                <w:sz w:val="18"/>
                <w:szCs w:val="18"/>
              </w:rPr>
              <w:t xml:space="preserve"> ali socialne zakonodaje s strani izvajalca ali podizvajalca ali</w:t>
            </w:r>
          </w:p>
          <w:p w14:paraId="738005DF" w14:textId="77777777" w:rsidR="007276B1" w:rsidRDefault="002E719F">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6"/>
            </w:tblGrid>
            <w:tr w:rsidR="007276B1" w14:paraId="285A309C" w14:textId="77777777">
              <w:tc>
                <w:tcPr>
                  <w:tcW w:w="0" w:type="auto"/>
                  <w:tcMar>
                    <w:top w:w="0" w:type="auto"/>
                    <w:bottom w:w="0" w:type="auto"/>
                  </w:tcMar>
                </w:tcPr>
                <w:p w14:paraId="116E2297" w14:textId="77777777" w:rsidR="007276B1" w:rsidRDefault="002E719F">
                  <w:pPr>
                    <w:numPr>
                      <w:ilvl w:val="0"/>
                      <w:numId w:val="33"/>
                    </w:numPr>
                    <w:jc w:val="both"/>
                    <w:rPr>
                      <w:rFonts w:ascii="Arial" w:hAnsi="Arial" w:cs="Arial"/>
                      <w:color w:val="000000"/>
                      <w:sz w:val="18"/>
                      <w:szCs w:val="18"/>
                    </w:rPr>
                  </w:pPr>
                  <w:r>
                    <w:rPr>
                      <w:rFonts w:ascii="Arial" w:hAnsi="Arial" w:cs="Arial"/>
                      <w:color w:val="000000"/>
                      <w:sz w:val="18"/>
                      <w:szCs w:val="18"/>
                    </w:rPr>
                    <w:t>plačilom za delo,</w:t>
                  </w:r>
                </w:p>
                <w:p w14:paraId="4931C7F5" w14:textId="77777777" w:rsidR="007276B1" w:rsidRDefault="002E719F">
                  <w:pPr>
                    <w:numPr>
                      <w:ilvl w:val="0"/>
                      <w:numId w:val="33"/>
                    </w:numPr>
                    <w:jc w:val="both"/>
                    <w:rPr>
                      <w:rFonts w:ascii="Arial" w:hAnsi="Arial" w:cs="Arial"/>
                      <w:color w:val="000000"/>
                      <w:sz w:val="18"/>
                      <w:szCs w:val="18"/>
                    </w:rPr>
                  </w:pPr>
                  <w:r>
                    <w:rPr>
                      <w:rFonts w:ascii="Arial" w:hAnsi="Arial" w:cs="Arial"/>
                      <w:color w:val="000000"/>
                      <w:sz w:val="18"/>
                      <w:szCs w:val="18"/>
                    </w:rPr>
                    <w:t>delovnim časom,</w:t>
                  </w:r>
                </w:p>
                <w:p w14:paraId="15D0D853" w14:textId="77777777" w:rsidR="007276B1" w:rsidRDefault="002E719F">
                  <w:pPr>
                    <w:numPr>
                      <w:ilvl w:val="0"/>
                      <w:numId w:val="33"/>
                    </w:numPr>
                    <w:jc w:val="both"/>
                    <w:rPr>
                      <w:rFonts w:ascii="Arial" w:hAnsi="Arial" w:cs="Arial"/>
                      <w:color w:val="000000"/>
                      <w:sz w:val="18"/>
                      <w:szCs w:val="18"/>
                    </w:rPr>
                  </w:pPr>
                  <w:r>
                    <w:rPr>
                      <w:rFonts w:ascii="Arial" w:hAnsi="Arial" w:cs="Arial"/>
                      <w:color w:val="000000"/>
                      <w:sz w:val="18"/>
                      <w:szCs w:val="18"/>
                    </w:rPr>
                    <w:t>počitki,</w:t>
                  </w:r>
                </w:p>
                <w:p w14:paraId="0807A539" w14:textId="77777777" w:rsidR="007276B1" w:rsidRDefault="002E719F">
                  <w:pPr>
                    <w:numPr>
                      <w:ilvl w:val="0"/>
                      <w:numId w:val="33"/>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in za kateri mu je bila s pravnomočno odločitvijo ali več pravnomočnimi odločitvami izrečena globa za prekršek,</w:t>
                  </w:r>
                </w:p>
              </w:tc>
            </w:tr>
          </w:tbl>
          <w:p w14:paraId="27078D4A" w14:textId="77777777" w:rsidR="007276B1" w:rsidRDefault="007276B1"/>
          <w:tbl>
            <w:tblPr>
              <w:tblStyle w:val="NormalTablePHPDOCX"/>
              <w:tblW w:w="0" w:type="auto"/>
              <w:tblLook w:val="04A0" w:firstRow="1" w:lastRow="0" w:firstColumn="1" w:lastColumn="0" w:noHBand="0" w:noVBand="1"/>
            </w:tblPr>
            <w:tblGrid>
              <w:gridCol w:w="8746"/>
            </w:tblGrid>
            <w:tr w:rsidR="007276B1" w14:paraId="6B33D35E" w14:textId="77777777">
              <w:tc>
                <w:tcPr>
                  <w:tcW w:w="0" w:type="auto"/>
                  <w:tcMar>
                    <w:top w:w="0" w:type="auto"/>
                    <w:bottom w:w="0" w:type="auto"/>
                  </w:tcMar>
                </w:tcPr>
                <w:p w14:paraId="67C427B2" w14:textId="77777777" w:rsidR="007276B1" w:rsidRDefault="002E719F">
                  <w:pPr>
                    <w:numPr>
                      <w:ilvl w:val="0"/>
                      <w:numId w:val="34"/>
                    </w:numPr>
                    <w:jc w:val="both"/>
                    <w:rPr>
                      <w:rFonts w:ascii="Arial" w:hAnsi="Arial" w:cs="Arial"/>
                      <w:color w:val="000000"/>
                      <w:sz w:val="18"/>
                      <w:szCs w:val="18"/>
                    </w:rPr>
                  </w:pPr>
                  <w:r>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tc>
            </w:tr>
          </w:tbl>
          <w:p w14:paraId="3E40B915" w14:textId="77777777" w:rsidR="007276B1" w:rsidRDefault="007276B1"/>
          <w:p w14:paraId="54091EE3" w14:textId="77777777" w:rsidR="007276B1" w:rsidRDefault="002E719F">
            <w:pPr>
              <w:spacing w:before="225" w:after="225"/>
              <w:jc w:val="both"/>
            </w:pPr>
            <w:r>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7CF2D682" w14:textId="77777777" w:rsidR="007276B1" w:rsidRDefault="002E719F">
            <w:pPr>
              <w:spacing w:before="225" w:after="225"/>
              <w:jc w:val="both"/>
            </w:pPr>
            <w:r>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14:paraId="5466C79F" w14:textId="77777777" w:rsidR="007276B1" w:rsidRDefault="002E719F">
      <w:pPr>
        <w:spacing w:before="225" w:after="225" w:line="240" w:lineRule="auto"/>
        <w:jc w:val="both"/>
      </w:pPr>
      <w:r>
        <w:rPr>
          <w:rFonts w:ascii="Arial" w:hAnsi="Arial" w:cs="Arial"/>
          <w:b/>
          <w:bCs/>
          <w:color w:val="000000"/>
          <w:sz w:val="18"/>
          <w:szCs w:val="18"/>
        </w:rPr>
        <w:t>X. PROTIKORUPCIJSKA KLAVZULA</w:t>
      </w:r>
    </w:p>
    <w:p w14:paraId="06050245" w14:textId="77777777" w:rsidR="007276B1" w:rsidRDefault="002E719F">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7276B1" w14:paraId="10073134" w14:textId="77777777">
        <w:tc>
          <w:tcPr>
            <w:tcW w:w="0" w:type="auto"/>
            <w:tcMar>
              <w:top w:w="0" w:type="auto"/>
              <w:bottom w:w="0" w:type="auto"/>
            </w:tcMar>
          </w:tcPr>
          <w:p w14:paraId="0934CCF0" w14:textId="77777777" w:rsidR="007276B1" w:rsidRDefault="002E719F">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7276B1" w14:paraId="31C34336" w14:textId="77777777">
              <w:tc>
                <w:tcPr>
                  <w:tcW w:w="0" w:type="auto"/>
                  <w:tcMar>
                    <w:top w:w="0" w:type="auto"/>
                    <w:bottom w:w="0" w:type="auto"/>
                  </w:tcMar>
                </w:tcPr>
                <w:p w14:paraId="49A6CBAF" w14:textId="77777777" w:rsidR="007276B1" w:rsidRDefault="002E719F">
                  <w:pPr>
                    <w:numPr>
                      <w:ilvl w:val="0"/>
                      <w:numId w:val="35"/>
                    </w:numPr>
                    <w:jc w:val="both"/>
                    <w:rPr>
                      <w:rFonts w:ascii="Arial" w:hAnsi="Arial" w:cs="Arial"/>
                      <w:color w:val="000000"/>
                      <w:sz w:val="18"/>
                      <w:szCs w:val="18"/>
                    </w:rPr>
                  </w:pPr>
                  <w:r>
                    <w:rPr>
                      <w:rFonts w:ascii="Arial" w:hAnsi="Arial" w:cs="Arial"/>
                      <w:color w:val="000000"/>
                      <w:sz w:val="18"/>
                      <w:szCs w:val="18"/>
                    </w:rPr>
                    <w:t>pridobitev posla ali</w:t>
                  </w:r>
                </w:p>
                <w:p w14:paraId="1EE0D0C4" w14:textId="77777777" w:rsidR="007276B1" w:rsidRDefault="002E719F">
                  <w:pPr>
                    <w:numPr>
                      <w:ilvl w:val="0"/>
                      <w:numId w:val="35"/>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31B5C107" w14:textId="77777777" w:rsidR="007276B1" w:rsidRDefault="002E719F">
                  <w:pPr>
                    <w:numPr>
                      <w:ilvl w:val="0"/>
                      <w:numId w:val="35"/>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24BAEA82" w14:textId="77777777" w:rsidR="007276B1" w:rsidRDefault="002E719F">
                  <w:pPr>
                    <w:numPr>
                      <w:ilvl w:val="0"/>
                      <w:numId w:val="35"/>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2AF63B1F" w14:textId="77777777" w:rsidR="007276B1" w:rsidRDefault="007276B1"/>
          <w:p w14:paraId="4346D932" w14:textId="77777777" w:rsidR="007276B1" w:rsidRDefault="002E719F">
            <w:pPr>
              <w:spacing w:before="225" w:after="225"/>
              <w:jc w:val="both"/>
            </w:pPr>
            <w:r>
              <w:rPr>
                <w:rFonts w:ascii="Arial" w:hAnsi="Arial" w:cs="Arial"/>
                <w:color w:val="000000"/>
                <w:sz w:val="18"/>
                <w:szCs w:val="18"/>
              </w:rPr>
              <w:t>je nična.</w:t>
            </w:r>
          </w:p>
        </w:tc>
      </w:tr>
    </w:tbl>
    <w:p w14:paraId="7EF749CA" w14:textId="77777777" w:rsidR="007276B1" w:rsidRDefault="002E719F">
      <w:pPr>
        <w:spacing w:before="225" w:after="225" w:line="240" w:lineRule="auto"/>
        <w:jc w:val="both"/>
      </w:pPr>
      <w:r>
        <w:rPr>
          <w:rFonts w:ascii="Arial" w:hAnsi="Arial" w:cs="Arial"/>
          <w:b/>
          <w:bCs/>
          <w:color w:val="000000"/>
          <w:sz w:val="18"/>
          <w:szCs w:val="18"/>
        </w:rPr>
        <w:t>XI. VELJAVNOST POGODBE</w:t>
      </w:r>
    </w:p>
    <w:p w14:paraId="6FD6C989" w14:textId="77777777" w:rsidR="007276B1" w:rsidRDefault="002E719F">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7276B1" w14:paraId="451D7020" w14:textId="77777777">
        <w:tc>
          <w:tcPr>
            <w:tcW w:w="0" w:type="auto"/>
            <w:tcMar>
              <w:top w:w="0" w:type="auto"/>
              <w:bottom w:w="0" w:type="auto"/>
            </w:tcMar>
          </w:tcPr>
          <w:p w14:paraId="1DFE700D" w14:textId="77777777" w:rsidR="007276B1" w:rsidRDefault="002E719F">
            <w:pPr>
              <w:spacing w:before="225" w:after="225"/>
              <w:jc w:val="both"/>
            </w:pPr>
            <w:r>
              <w:rPr>
                <w:rFonts w:ascii="Arial" w:hAnsi="Arial" w:cs="Arial"/>
                <w:color w:val="000000"/>
                <w:sz w:val="18"/>
                <w:szCs w:val="18"/>
              </w:rPr>
              <w:t>Ta pogodba se sklepa za obdobje: od………………..do………………….in začne veljati z dnem podpisa obeh pogodbenih strank in ko dobavitelj naročniku predloži zavarovanje za dobro izvedbo pogodbenih obveznosti.</w:t>
            </w:r>
          </w:p>
        </w:tc>
      </w:tr>
    </w:tbl>
    <w:p w14:paraId="15634775" w14:textId="77777777" w:rsidR="007276B1" w:rsidRDefault="002E719F">
      <w:pPr>
        <w:spacing w:before="225" w:after="225" w:line="240" w:lineRule="auto"/>
        <w:jc w:val="both"/>
      </w:pPr>
      <w:r>
        <w:rPr>
          <w:rFonts w:ascii="Arial" w:hAnsi="Arial" w:cs="Arial"/>
          <w:b/>
          <w:bCs/>
          <w:color w:val="000000"/>
          <w:sz w:val="18"/>
          <w:szCs w:val="18"/>
        </w:rPr>
        <w:t>XII. KONČNE DOLOČBE</w:t>
      </w:r>
    </w:p>
    <w:p w14:paraId="1CB90017" w14:textId="77777777" w:rsidR="007276B1" w:rsidRDefault="002E719F">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7276B1" w14:paraId="48B2A3D9" w14:textId="77777777">
        <w:tc>
          <w:tcPr>
            <w:tcW w:w="0" w:type="auto"/>
            <w:tcMar>
              <w:top w:w="0" w:type="auto"/>
              <w:bottom w:w="0" w:type="auto"/>
            </w:tcMar>
          </w:tcPr>
          <w:p w14:paraId="004528C2" w14:textId="77777777" w:rsidR="007276B1" w:rsidRDefault="002E719F">
            <w:pPr>
              <w:spacing w:before="225" w:after="225"/>
              <w:jc w:val="both"/>
            </w:pPr>
            <w:r>
              <w:rPr>
                <w:rFonts w:ascii="Arial" w:hAnsi="Arial" w:cs="Arial"/>
                <w:color w:val="000000"/>
                <w:sz w:val="18"/>
                <w:szCs w:val="18"/>
              </w:rPr>
              <w:lastRenderedPageBreak/>
              <w:t>Pogodba je veljavna do izvedbe vseh pogodbenih obveznosti pogodbenih strank in izteka vseh garancijskih rokov.</w:t>
            </w:r>
          </w:p>
          <w:p w14:paraId="78394901" w14:textId="77777777" w:rsidR="007276B1" w:rsidRDefault="002E719F">
            <w:pPr>
              <w:spacing w:before="225" w:after="225"/>
              <w:jc w:val="both"/>
            </w:pPr>
            <w:r>
              <w:rPr>
                <w:rFonts w:ascii="Arial" w:hAnsi="Arial" w:cs="Arial"/>
                <w:color w:val="000000"/>
                <w:sz w:val="18"/>
                <w:szCs w:val="18"/>
              </w:rPr>
              <w:t>Pogodba se lahko spremeni ali dopolni s pisnim aneksom, ki ga sprejmeta in podpišeta pogodbeni stranki. </w:t>
            </w:r>
          </w:p>
        </w:tc>
      </w:tr>
    </w:tbl>
    <w:p w14:paraId="0844A70F" w14:textId="77777777" w:rsidR="007276B1" w:rsidRDefault="002E719F">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7276B1" w14:paraId="7E5F36FF" w14:textId="77777777">
        <w:tc>
          <w:tcPr>
            <w:tcW w:w="0" w:type="auto"/>
            <w:tcMar>
              <w:top w:w="0" w:type="auto"/>
              <w:bottom w:w="0" w:type="auto"/>
            </w:tcMar>
          </w:tcPr>
          <w:p w14:paraId="4CC99B27" w14:textId="77777777" w:rsidR="007276B1" w:rsidRDefault="002E719F">
            <w:pPr>
              <w:spacing w:before="225" w:after="225"/>
              <w:jc w:val="both"/>
            </w:pPr>
            <w:r>
              <w:rPr>
                <w:rFonts w:ascii="Arial" w:hAnsi="Arial" w:cs="Arial"/>
                <w:color w:val="000000"/>
                <w:sz w:val="18"/>
                <w:szCs w:val="18"/>
              </w:rPr>
              <w:t>Morebitne spore iz te pogodbe, ki jih pogodbeni stranki ne bi mogli rešiti sporazumno, rešuje stvarno pristojno sodišče v Novem mestu.</w:t>
            </w:r>
          </w:p>
          <w:p w14:paraId="6D52038D" w14:textId="6497959F" w:rsidR="007276B1" w:rsidRDefault="002E719F">
            <w:pPr>
              <w:spacing w:before="225" w:after="225"/>
              <w:jc w:val="both"/>
            </w:pPr>
            <w:r>
              <w:rPr>
                <w:rFonts w:ascii="Arial" w:hAnsi="Arial" w:cs="Arial"/>
                <w:color w:val="000000"/>
                <w:sz w:val="18"/>
                <w:szCs w:val="18"/>
              </w:rPr>
              <w:t xml:space="preserve">Pri tolmačenju te pogodbe in reševanju sporov se poleg te pogodbe </w:t>
            </w:r>
            <w:r w:rsidR="00CF5E94">
              <w:rPr>
                <w:rFonts w:ascii="Arial" w:hAnsi="Arial" w:cs="Arial"/>
                <w:color w:val="000000"/>
                <w:sz w:val="18"/>
                <w:szCs w:val="18"/>
              </w:rPr>
              <w:t xml:space="preserve">in okvirnega sporazuma </w:t>
            </w:r>
            <w:r>
              <w:rPr>
                <w:rFonts w:ascii="Arial" w:hAnsi="Arial" w:cs="Arial"/>
                <w:color w:val="000000"/>
                <w:sz w:val="18"/>
                <w:szCs w:val="18"/>
              </w:rPr>
              <w:t>upoštevajo še razpisna dokumentacija, ponudbena dokumentacija in obvestilo ponudnikom o oddaji javnega naročila</w:t>
            </w:r>
            <w:r w:rsidR="00CF5E94">
              <w:rPr>
                <w:rFonts w:ascii="Arial" w:hAnsi="Arial" w:cs="Arial"/>
                <w:color w:val="000000"/>
                <w:sz w:val="18"/>
                <w:szCs w:val="18"/>
              </w:rPr>
              <w:t>, ob upoštevanju določb Obligacijskega zakonika</w:t>
            </w:r>
          </w:p>
        </w:tc>
      </w:tr>
    </w:tbl>
    <w:p w14:paraId="25CDE1BB" w14:textId="77777777" w:rsidR="007276B1" w:rsidRDefault="002E719F">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272"/>
      </w:tblGrid>
      <w:tr w:rsidR="007276B1" w14:paraId="114E69C0" w14:textId="77777777">
        <w:tc>
          <w:tcPr>
            <w:tcW w:w="0" w:type="auto"/>
            <w:tcMar>
              <w:top w:w="0" w:type="auto"/>
              <w:bottom w:w="0" w:type="auto"/>
            </w:tcMar>
          </w:tcPr>
          <w:p w14:paraId="6659779B" w14:textId="77777777" w:rsidR="007276B1" w:rsidRDefault="002E719F">
            <w:pPr>
              <w:spacing w:before="225" w:after="225"/>
              <w:jc w:val="both"/>
            </w:pPr>
            <w:r>
              <w:rPr>
                <w:rFonts w:ascii="Arial" w:hAnsi="Arial" w:cs="Arial"/>
                <w:color w:val="000000"/>
                <w:sz w:val="18"/>
                <w:szCs w:val="18"/>
              </w:rPr>
              <w:t>Pogodba je sestavljena v 2 enakih izvodih, od katerih prejme vsaka od pogodbenih strank po 1 izvod.</w:t>
            </w:r>
          </w:p>
        </w:tc>
      </w:tr>
    </w:tbl>
    <w:p w14:paraId="083BA892" w14:textId="77777777" w:rsidR="007276B1" w:rsidRDefault="002E719F">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3849"/>
      </w:tblGrid>
      <w:tr w:rsidR="007276B1" w14:paraId="3CA0CAEB" w14:textId="77777777">
        <w:tc>
          <w:tcPr>
            <w:tcW w:w="0" w:type="auto"/>
            <w:tcMar>
              <w:top w:w="0" w:type="auto"/>
              <w:bottom w:w="0" w:type="auto"/>
            </w:tcMar>
          </w:tcPr>
          <w:p w14:paraId="73BE96E4" w14:textId="77777777" w:rsidR="007276B1" w:rsidRDefault="002E719F">
            <w:pPr>
              <w:spacing w:before="225" w:after="225"/>
              <w:jc w:val="both"/>
            </w:pPr>
            <w:r>
              <w:rPr>
                <w:rFonts w:ascii="Arial" w:hAnsi="Arial" w:cs="Arial"/>
                <w:color w:val="000000"/>
                <w:sz w:val="18"/>
                <w:szCs w:val="18"/>
              </w:rPr>
              <w:t>Sestavni del te pogodbe so naslednje priloge:</w:t>
            </w:r>
          </w:p>
          <w:p w14:paraId="71AFAF52" w14:textId="77777777" w:rsidR="007276B1" w:rsidRDefault="002E719F">
            <w:pPr>
              <w:spacing w:before="225" w:after="225"/>
              <w:jc w:val="both"/>
            </w:pPr>
            <w:r>
              <w:rPr>
                <w:rFonts w:ascii="Arial" w:hAnsi="Arial" w:cs="Arial"/>
                <w:color w:val="000000"/>
                <w:sz w:val="18"/>
                <w:szCs w:val="18"/>
              </w:rPr>
              <w:t>- ponudba,</w:t>
            </w:r>
          </w:p>
          <w:p w14:paraId="7BE5DEC9" w14:textId="77777777" w:rsidR="007276B1" w:rsidRDefault="002E719F">
            <w:pPr>
              <w:spacing w:before="225" w:after="225"/>
              <w:jc w:val="both"/>
            </w:pPr>
            <w:r>
              <w:rPr>
                <w:rFonts w:ascii="Arial" w:hAnsi="Arial" w:cs="Arial"/>
                <w:color w:val="000000"/>
                <w:sz w:val="18"/>
                <w:szCs w:val="18"/>
              </w:rPr>
              <w:t>- Izbrane ponudbe po ponudnikih.</w:t>
            </w:r>
          </w:p>
        </w:tc>
      </w:tr>
    </w:tbl>
    <w:p w14:paraId="7F95639F" w14:textId="77777777" w:rsidR="007276B1" w:rsidRDefault="002E719F">
      <w:pPr>
        <w:spacing w:before="975" w:after="225" w:line="240" w:lineRule="auto"/>
        <w:jc w:val="both"/>
      </w:pPr>
      <w:r>
        <w:rPr>
          <w:rFonts w:ascii="Arial" w:hAnsi="Arial" w:cs="Arial"/>
          <w:color w:val="000000"/>
          <w:sz w:val="18"/>
          <w:szCs w:val="18"/>
        </w:rPr>
        <w:t>V/na ________________, dne ________________</w:t>
      </w:r>
    </w:p>
    <w:sectPr w:rsidR="007276B1"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C51DB" w14:textId="77777777" w:rsidR="00CA407A" w:rsidRDefault="00CA407A" w:rsidP="006975C6">
      <w:pPr>
        <w:spacing w:after="0" w:line="240" w:lineRule="auto"/>
      </w:pPr>
      <w:r>
        <w:separator/>
      </w:r>
    </w:p>
  </w:endnote>
  <w:endnote w:type="continuationSeparator" w:id="0">
    <w:p w14:paraId="020CCF92" w14:textId="77777777" w:rsidR="00CA407A" w:rsidRDefault="00CA407A"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AAD5F"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7C237"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2888F" w14:textId="77777777" w:rsidR="00D13F4E" w:rsidRPr="006F1DA5" w:rsidRDefault="001312F7"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2E719F" w:rsidRPr="006F1DA5">
          <w:rPr>
            <w:rFonts w:ascii="Arial" w:hAnsi="Arial" w:cs="Arial"/>
          </w:rPr>
          <w:fldChar w:fldCharType="begin"/>
        </w:r>
        <w:r w:rsidR="002E719F" w:rsidRPr="006F1DA5">
          <w:rPr>
            <w:rFonts w:ascii="Arial" w:hAnsi="Arial" w:cs="Arial"/>
          </w:rPr>
          <w:instrText xml:space="preserve"> PAGE   \* MERGEFORMAT </w:instrText>
        </w:r>
        <w:r w:rsidR="002E719F" w:rsidRPr="006F1DA5">
          <w:rPr>
            <w:rFonts w:ascii="Arial" w:hAnsi="Arial" w:cs="Arial"/>
          </w:rPr>
          <w:fldChar w:fldCharType="separate"/>
        </w:r>
        <w:r w:rsidR="002E719F">
          <w:rPr>
            <w:rFonts w:ascii="Arial" w:hAnsi="Arial" w:cs="Arial"/>
            <w:noProof/>
          </w:rPr>
          <w:t>1</w:t>
        </w:r>
        <w:r w:rsidR="002E719F" w:rsidRPr="006F1DA5">
          <w:rPr>
            <w:rFonts w:ascii="Arial" w:hAnsi="Arial" w:cs="Arial"/>
            <w:noProof/>
          </w:rPr>
          <w:fldChar w:fldCharType="end"/>
        </w:r>
      </w:sdtContent>
    </w:sdt>
  </w:p>
  <w:p w14:paraId="1EBD77BF" w14:textId="77777777" w:rsidR="00D13F4E" w:rsidRDefault="00D13F4E"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44E42"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5D09A"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DDF96"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0259F"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3949D"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7B433"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8D883"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F85DE" w14:textId="77777777" w:rsidR="00CA407A" w:rsidRDefault="00CA407A" w:rsidP="006975C6">
      <w:pPr>
        <w:spacing w:after="0" w:line="240" w:lineRule="auto"/>
      </w:pPr>
      <w:r>
        <w:separator/>
      </w:r>
    </w:p>
  </w:footnote>
  <w:footnote w:type="continuationSeparator" w:id="0">
    <w:p w14:paraId="00805F92" w14:textId="77777777" w:rsidR="00CA407A" w:rsidRDefault="00CA407A"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36"/>
      <w:gridCol w:w="3315"/>
      <w:gridCol w:w="4119"/>
    </w:tblGrid>
    <w:tr w:rsidR="00B05771" w:rsidRPr="006F1DA5" w14:paraId="2E1361A7" w14:textId="77777777" w:rsidTr="007C4767">
      <w:trPr>
        <w:trHeight w:val="1268"/>
      </w:trPr>
      <w:tc>
        <w:tcPr>
          <w:tcW w:w="1668" w:type="dxa"/>
        </w:tcPr>
        <w:p w14:paraId="7A2426C3"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5CFC700E" wp14:editId="5B63A519">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7F00265"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2D98CAC3"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59A76E29"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0739F423"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5557A301"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1E15315C"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8C18C06" wp14:editId="542570C9">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3896053B"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98"/>
      <w:gridCol w:w="3263"/>
      <w:gridCol w:w="4209"/>
    </w:tblGrid>
    <w:tr w:rsidR="00BA5911" w:rsidRPr="006F1DA5" w14:paraId="068744F2" w14:textId="77777777" w:rsidTr="00B169F3">
      <w:trPr>
        <w:trHeight w:val="1268"/>
      </w:trPr>
      <w:tc>
        <w:tcPr>
          <w:tcW w:w="1668" w:type="dxa"/>
        </w:tcPr>
        <w:p w14:paraId="76740025" w14:textId="77777777" w:rsidR="00D13F4E" w:rsidRPr="006F1DA5" w:rsidRDefault="002E719F"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3B64A81C" wp14:editId="1F9212E4">
                <wp:simplePos x="0" y="0"/>
                <wp:positionH relativeFrom="page">
                  <wp:posOffset>4433</wp:posOffset>
                </wp:positionH>
                <wp:positionV relativeFrom="paragraph">
                  <wp:posOffset>-3810</wp:posOffset>
                </wp:positionV>
                <wp:extent cx="990000" cy="720000"/>
                <wp:effectExtent l="0" t="0" r="0" b="0"/>
                <wp:wrapNone/>
                <wp:docPr id="144885696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B367A8F" w14:textId="77777777" w:rsidR="00D13F4E" w:rsidRPr="006F1DA5" w:rsidRDefault="002E719F"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5408A82C" w14:textId="77777777" w:rsidR="00D13F4E" w:rsidRPr="006F1DA5" w:rsidRDefault="002E719F"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6B289339" w14:textId="77777777" w:rsidR="00D13F4E" w:rsidRPr="006F1DA5" w:rsidRDefault="002E719F"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0EA4D97C" w14:textId="77777777" w:rsidR="00D13F4E" w:rsidRPr="006F1DA5" w:rsidRDefault="002E719F"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6538338D" w14:textId="77777777" w:rsidR="00D13F4E" w:rsidRPr="006F1DA5" w:rsidRDefault="002E719F"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381E8955" w14:textId="77777777" w:rsidR="00D13F4E" w:rsidRPr="006F1DA5" w:rsidRDefault="002E719F"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41EB6AB4" wp14:editId="7F6945DE">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0E6C9AD6" w14:textId="77777777" w:rsidR="00D13F4E" w:rsidRPr="006F1DA5" w:rsidRDefault="00D13F4E"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570CE"/>
    <w:multiLevelType w:val="hybridMultilevel"/>
    <w:tmpl w:val="D44C2806"/>
    <w:lvl w:ilvl="0" w:tplc="F318A158">
      <w:start w:val="1"/>
      <w:numFmt w:val="bullet"/>
      <w:lvlText w:val=""/>
      <w:lvlJc w:val="left"/>
      <w:pPr>
        <w:ind w:left="720" w:hanging="360"/>
      </w:pPr>
      <w:rPr>
        <w:rFonts w:ascii="Symbol" w:hAnsi="Symbol" w:cs="Symbol" w:hint="default"/>
        <w:sz w:val="18"/>
        <w:szCs w:val="18"/>
      </w:rPr>
    </w:lvl>
    <w:lvl w:ilvl="1" w:tplc="439C1EF4">
      <w:start w:val="1"/>
      <w:numFmt w:val="bullet"/>
      <w:lvlText w:val="o"/>
      <w:lvlJc w:val="left"/>
      <w:pPr>
        <w:ind w:left="1440" w:hanging="360"/>
      </w:pPr>
      <w:rPr>
        <w:rFonts w:ascii="Courier New" w:hAnsi="Courier New" w:cs="Courier New" w:hint="default"/>
      </w:rPr>
    </w:lvl>
    <w:lvl w:ilvl="2" w:tplc="DD4076B6">
      <w:start w:val="1"/>
      <w:numFmt w:val="bullet"/>
      <w:lvlText w:val=""/>
      <w:lvlJc w:val="left"/>
      <w:pPr>
        <w:ind w:left="2160" w:hanging="360"/>
      </w:pPr>
      <w:rPr>
        <w:rFonts w:ascii="Wingdings" w:hAnsi="Wingdings" w:cs="Wingdings" w:hint="default"/>
      </w:rPr>
    </w:lvl>
    <w:lvl w:ilvl="3" w:tplc="930012D8">
      <w:start w:val="1"/>
      <w:numFmt w:val="bullet"/>
      <w:lvlText w:val=""/>
      <w:lvlJc w:val="left"/>
      <w:pPr>
        <w:ind w:left="2880" w:hanging="360"/>
      </w:pPr>
      <w:rPr>
        <w:rFonts w:ascii="Symbol" w:hAnsi="Symbol" w:cs="Symbol" w:hint="default"/>
      </w:rPr>
    </w:lvl>
    <w:lvl w:ilvl="4" w:tplc="65EEC3F8">
      <w:start w:val="1"/>
      <w:numFmt w:val="bullet"/>
      <w:lvlText w:val="o"/>
      <w:lvlJc w:val="left"/>
      <w:pPr>
        <w:ind w:left="3600" w:hanging="360"/>
      </w:pPr>
      <w:rPr>
        <w:rFonts w:ascii="Courier New" w:hAnsi="Courier New" w:cs="Courier New" w:hint="default"/>
      </w:rPr>
    </w:lvl>
    <w:lvl w:ilvl="5" w:tplc="A952222A">
      <w:start w:val="1"/>
      <w:numFmt w:val="bullet"/>
      <w:lvlText w:val=""/>
      <w:lvlJc w:val="left"/>
      <w:pPr>
        <w:ind w:left="4320" w:hanging="360"/>
      </w:pPr>
      <w:rPr>
        <w:rFonts w:ascii="Wingdings" w:hAnsi="Wingdings" w:cs="Wingdings" w:hint="default"/>
      </w:rPr>
    </w:lvl>
    <w:lvl w:ilvl="6" w:tplc="20025978">
      <w:start w:val="1"/>
      <w:numFmt w:val="bullet"/>
      <w:lvlText w:val=""/>
      <w:lvlJc w:val="left"/>
      <w:pPr>
        <w:ind w:left="5040" w:hanging="360"/>
      </w:pPr>
      <w:rPr>
        <w:rFonts w:ascii="Symbol" w:hAnsi="Symbol" w:cs="Symbol" w:hint="default"/>
      </w:rPr>
    </w:lvl>
    <w:lvl w:ilvl="7" w:tplc="C50CDE2C">
      <w:start w:val="1"/>
      <w:numFmt w:val="bullet"/>
      <w:lvlText w:val="o"/>
      <w:lvlJc w:val="left"/>
      <w:pPr>
        <w:ind w:left="5760" w:hanging="360"/>
      </w:pPr>
      <w:rPr>
        <w:rFonts w:ascii="Courier New" w:hAnsi="Courier New" w:cs="Courier New" w:hint="default"/>
      </w:rPr>
    </w:lvl>
    <w:lvl w:ilvl="8" w:tplc="D50472D8">
      <w:start w:val="1"/>
      <w:numFmt w:val="bullet"/>
      <w:lvlText w:val=""/>
      <w:lvlJc w:val="left"/>
      <w:pPr>
        <w:ind w:left="6480" w:hanging="360"/>
      </w:pPr>
      <w:rPr>
        <w:rFonts w:ascii="Wingdings" w:hAnsi="Wingdings" w:cs="Wingdings" w:hint="default"/>
      </w:rPr>
    </w:lvl>
  </w:abstractNum>
  <w:abstractNum w:abstractNumId="1" w15:restartNumberingAfterBreak="0">
    <w:nsid w:val="0B2E0F98"/>
    <w:multiLevelType w:val="hybridMultilevel"/>
    <w:tmpl w:val="EE0C0AA2"/>
    <w:lvl w:ilvl="0" w:tplc="3210FA80">
      <w:start w:val="1"/>
      <w:numFmt w:val="bullet"/>
      <w:lvlText w:val=""/>
      <w:lvlJc w:val="left"/>
      <w:pPr>
        <w:ind w:left="720" w:hanging="360"/>
      </w:pPr>
      <w:rPr>
        <w:rFonts w:ascii="Symbol" w:hAnsi="Symbol" w:cs="Symbol" w:hint="default"/>
        <w:sz w:val="18"/>
        <w:szCs w:val="18"/>
      </w:rPr>
    </w:lvl>
    <w:lvl w:ilvl="1" w:tplc="B4D249EE">
      <w:start w:val="1"/>
      <w:numFmt w:val="bullet"/>
      <w:lvlText w:val="o"/>
      <w:lvlJc w:val="left"/>
      <w:pPr>
        <w:ind w:left="1440" w:hanging="360"/>
      </w:pPr>
      <w:rPr>
        <w:rFonts w:ascii="Courier New" w:hAnsi="Courier New" w:cs="Courier New" w:hint="default"/>
      </w:rPr>
    </w:lvl>
    <w:lvl w:ilvl="2" w:tplc="AD2AB2B0">
      <w:start w:val="1"/>
      <w:numFmt w:val="bullet"/>
      <w:lvlText w:val=""/>
      <w:lvlJc w:val="left"/>
      <w:pPr>
        <w:ind w:left="2160" w:hanging="360"/>
      </w:pPr>
      <w:rPr>
        <w:rFonts w:ascii="Wingdings" w:hAnsi="Wingdings" w:cs="Wingdings" w:hint="default"/>
      </w:rPr>
    </w:lvl>
    <w:lvl w:ilvl="3" w:tplc="79DC7FC6">
      <w:start w:val="1"/>
      <w:numFmt w:val="bullet"/>
      <w:lvlText w:val=""/>
      <w:lvlJc w:val="left"/>
      <w:pPr>
        <w:ind w:left="2880" w:hanging="360"/>
      </w:pPr>
      <w:rPr>
        <w:rFonts w:ascii="Symbol" w:hAnsi="Symbol" w:cs="Symbol" w:hint="default"/>
      </w:rPr>
    </w:lvl>
    <w:lvl w:ilvl="4" w:tplc="565A1878">
      <w:start w:val="1"/>
      <w:numFmt w:val="bullet"/>
      <w:lvlText w:val="o"/>
      <w:lvlJc w:val="left"/>
      <w:pPr>
        <w:ind w:left="3600" w:hanging="360"/>
      </w:pPr>
      <w:rPr>
        <w:rFonts w:ascii="Courier New" w:hAnsi="Courier New" w:cs="Courier New" w:hint="default"/>
      </w:rPr>
    </w:lvl>
    <w:lvl w:ilvl="5" w:tplc="F9D02E94">
      <w:start w:val="1"/>
      <w:numFmt w:val="bullet"/>
      <w:lvlText w:val=""/>
      <w:lvlJc w:val="left"/>
      <w:pPr>
        <w:ind w:left="4320" w:hanging="360"/>
      </w:pPr>
      <w:rPr>
        <w:rFonts w:ascii="Wingdings" w:hAnsi="Wingdings" w:cs="Wingdings" w:hint="default"/>
      </w:rPr>
    </w:lvl>
    <w:lvl w:ilvl="6" w:tplc="6906645A">
      <w:start w:val="1"/>
      <w:numFmt w:val="bullet"/>
      <w:lvlText w:val=""/>
      <w:lvlJc w:val="left"/>
      <w:pPr>
        <w:ind w:left="5040" w:hanging="360"/>
      </w:pPr>
      <w:rPr>
        <w:rFonts w:ascii="Symbol" w:hAnsi="Symbol" w:cs="Symbol" w:hint="default"/>
      </w:rPr>
    </w:lvl>
    <w:lvl w:ilvl="7" w:tplc="435A3A54">
      <w:start w:val="1"/>
      <w:numFmt w:val="bullet"/>
      <w:lvlText w:val="o"/>
      <w:lvlJc w:val="left"/>
      <w:pPr>
        <w:ind w:left="5760" w:hanging="360"/>
      </w:pPr>
      <w:rPr>
        <w:rFonts w:ascii="Courier New" w:hAnsi="Courier New" w:cs="Courier New" w:hint="default"/>
      </w:rPr>
    </w:lvl>
    <w:lvl w:ilvl="8" w:tplc="1E668562">
      <w:start w:val="1"/>
      <w:numFmt w:val="bullet"/>
      <w:lvlText w:val=""/>
      <w:lvlJc w:val="left"/>
      <w:pPr>
        <w:ind w:left="6480" w:hanging="360"/>
      </w:pPr>
      <w:rPr>
        <w:rFonts w:ascii="Wingdings" w:hAnsi="Wingdings" w:cs="Wingdings" w:hint="default"/>
      </w:rPr>
    </w:lvl>
  </w:abstractNum>
  <w:abstractNum w:abstractNumId="2" w15:restartNumberingAfterBreak="0">
    <w:nsid w:val="0FC072DB"/>
    <w:multiLevelType w:val="hybridMultilevel"/>
    <w:tmpl w:val="19181F26"/>
    <w:lvl w:ilvl="0" w:tplc="59B252C2">
      <w:start w:val="1"/>
      <w:numFmt w:val="bullet"/>
      <w:lvlText w:val=""/>
      <w:lvlJc w:val="left"/>
      <w:pPr>
        <w:ind w:left="720" w:hanging="360"/>
      </w:pPr>
      <w:rPr>
        <w:rFonts w:ascii="Symbol" w:hAnsi="Symbol" w:cs="Symbol" w:hint="default"/>
        <w:sz w:val="18"/>
        <w:szCs w:val="18"/>
      </w:rPr>
    </w:lvl>
    <w:lvl w:ilvl="1" w:tplc="440864DA">
      <w:start w:val="1"/>
      <w:numFmt w:val="bullet"/>
      <w:lvlText w:val="o"/>
      <w:lvlJc w:val="left"/>
      <w:pPr>
        <w:ind w:left="1440" w:hanging="360"/>
      </w:pPr>
      <w:rPr>
        <w:rFonts w:ascii="Courier New" w:hAnsi="Courier New" w:cs="Courier New" w:hint="default"/>
      </w:rPr>
    </w:lvl>
    <w:lvl w:ilvl="2" w:tplc="744C2C62">
      <w:start w:val="1"/>
      <w:numFmt w:val="bullet"/>
      <w:lvlText w:val=""/>
      <w:lvlJc w:val="left"/>
      <w:pPr>
        <w:ind w:left="2160" w:hanging="360"/>
      </w:pPr>
      <w:rPr>
        <w:rFonts w:ascii="Wingdings" w:hAnsi="Wingdings" w:cs="Wingdings" w:hint="default"/>
      </w:rPr>
    </w:lvl>
    <w:lvl w:ilvl="3" w:tplc="20C234E4">
      <w:start w:val="1"/>
      <w:numFmt w:val="bullet"/>
      <w:lvlText w:val=""/>
      <w:lvlJc w:val="left"/>
      <w:pPr>
        <w:ind w:left="2880" w:hanging="360"/>
      </w:pPr>
      <w:rPr>
        <w:rFonts w:ascii="Symbol" w:hAnsi="Symbol" w:cs="Symbol" w:hint="default"/>
      </w:rPr>
    </w:lvl>
    <w:lvl w:ilvl="4" w:tplc="591AA164">
      <w:start w:val="1"/>
      <w:numFmt w:val="bullet"/>
      <w:lvlText w:val="o"/>
      <w:lvlJc w:val="left"/>
      <w:pPr>
        <w:ind w:left="3600" w:hanging="360"/>
      </w:pPr>
      <w:rPr>
        <w:rFonts w:ascii="Courier New" w:hAnsi="Courier New" w:cs="Courier New" w:hint="default"/>
      </w:rPr>
    </w:lvl>
    <w:lvl w:ilvl="5" w:tplc="2BA49A3A">
      <w:start w:val="1"/>
      <w:numFmt w:val="bullet"/>
      <w:lvlText w:val=""/>
      <w:lvlJc w:val="left"/>
      <w:pPr>
        <w:ind w:left="4320" w:hanging="360"/>
      </w:pPr>
      <w:rPr>
        <w:rFonts w:ascii="Wingdings" w:hAnsi="Wingdings" w:cs="Wingdings" w:hint="default"/>
      </w:rPr>
    </w:lvl>
    <w:lvl w:ilvl="6" w:tplc="3AE25842">
      <w:start w:val="1"/>
      <w:numFmt w:val="bullet"/>
      <w:lvlText w:val=""/>
      <w:lvlJc w:val="left"/>
      <w:pPr>
        <w:ind w:left="5040" w:hanging="360"/>
      </w:pPr>
      <w:rPr>
        <w:rFonts w:ascii="Symbol" w:hAnsi="Symbol" w:cs="Symbol" w:hint="default"/>
      </w:rPr>
    </w:lvl>
    <w:lvl w:ilvl="7" w:tplc="3F389BC6">
      <w:start w:val="1"/>
      <w:numFmt w:val="bullet"/>
      <w:lvlText w:val="o"/>
      <w:lvlJc w:val="left"/>
      <w:pPr>
        <w:ind w:left="5760" w:hanging="360"/>
      </w:pPr>
      <w:rPr>
        <w:rFonts w:ascii="Courier New" w:hAnsi="Courier New" w:cs="Courier New" w:hint="default"/>
      </w:rPr>
    </w:lvl>
    <w:lvl w:ilvl="8" w:tplc="7E1A0CEA">
      <w:start w:val="1"/>
      <w:numFmt w:val="bullet"/>
      <w:lvlText w:val=""/>
      <w:lvlJc w:val="left"/>
      <w:pPr>
        <w:ind w:left="6480" w:hanging="360"/>
      </w:pPr>
      <w:rPr>
        <w:rFonts w:ascii="Wingdings" w:hAnsi="Wingdings" w:cs="Wingdings" w:hint="default"/>
      </w:rPr>
    </w:lvl>
  </w:abstractNum>
  <w:abstractNum w:abstractNumId="3" w15:restartNumberingAfterBreak="0">
    <w:nsid w:val="10913919"/>
    <w:multiLevelType w:val="hybridMultilevel"/>
    <w:tmpl w:val="71BE0AB2"/>
    <w:lvl w:ilvl="0" w:tplc="BB426CF6">
      <w:start w:val="1"/>
      <w:numFmt w:val="bullet"/>
      <w:lvlText w:val=""/>
      <w:lvlJc w:val="left"/>
      <w:pPr>
        <w:ind w:left="720" w:hanging="360"/>
      </w:pPr>
      <w:rPr>
        <w:rFonts w:ascii="Symbol" w:hAnsi="Symbol" w:cs="Symbol" w:hint="default"/>
        <w:sz w:val="18"/>
        <w:szCs w:val="18"/>
      </w:rPr>
    </w:lvl>
    <w:lvl w:ilvl="1" w:tplc="BCACACC8">
      <w:start w:val="1"/>
      <w:numFmt w:val="bullet"/>
      <w:lvlText w:val="o"/>
      <w:lvlJc w:val="left"/>
      <w:pPr>
        <w:ind w:left="1440" w:hanging="360"/>
      </w:pPr>
      <w:rPr>
        <w:rFonts w:ascii="Courier New" w:hAnsi="Courier New" w:cs="Courier New" w:hint="default"/>
      </w:rPr>
    </w:lvl>
    <w:lvl w:ilvl="2" w:tplc="F91A13C4">
      <w:start w:val="1"/>
      <w:numFmt w:val="bullet"/>
      <w:lvlText w:val=""/>
      <w:lvlJc w:val="left"/>
      <w:pPr>
        <w:ind w:left="2160" w:hanging="360"/>
      </w:pPr>
      <w:rPr>
        <w:rFonts w:ascii="Wingdings" w:hAnsi="Wingdings" w:cs="Wingdings" w:hint="default"/>
      </w:rPr>
    </w:lvl>
    <w:lvl w:ilvl="3" w:tplc="B63804A0">
      <w:start w:val="1"/>
      <w:numFmt w:val="bullet"/>
      <w:lvlText w:val=""/>
      <w:lvlJc w:val="left"/>
      <w:pPr>
        <w:ind w:left="2880" w:hanging="360"/>
      </w:pPr>
      <w:rPr>
        <w:rFonts w:ascii="Symbol" w:hAnsi="Symbol" w:cs="Symbol" w:hint="default"/>
      </w:rPr>
    </w:lvl>
    <w:lvl w:ilvl="4" w:tplc="AB94C74C">
      <w:start w:val="1"/>
      <w:numFmt w:val="bullet"/>
      <w:lvlText w:val="o"/>
      <w:lvlJc w:val="left"/>
      <w:pPr>
        <w:ind w:left="3600" w:hanging="360"/>
      </w:pPr>
      <w:rPr>
        <w:rFonts w:ascii="Courier New" w:hAnsi="Courier New" w:cs="Courier New" w:hint="default"/>
      </w:rPr>
    </w:lvl>
    <w:lvl w:ilvl="5" w:tplc="6432659E">
      <w:start w:val="1"/>
      <w:numFmt w:val="bullet"/>
      <w:lvlText w:val=""/>
      <w:lvlJc w:val="left"/>
      <w:pPr>
        <w:ind w:left="4320" w:hanging="360"/>
      </w:pPr>
      <w:rPr>
        <w:rFonts w:ascii="Wingdings" w:hAnsi="Wingdings" w:cs="Wingdings" w:hint="default"/>
      </w:rPr>
    </w:lvl>
    <w:lvl w:ilvl="6" w:tplc="D56AEB7C">
      <w:start w:val="1"/>
      <w:numFmt w:val="bullet"/>
      <w:lvlText w:val=""/>
      <w:lvlJc w:val="left"/>
      <w:pPr>
        <w:ind w:left="5040" w:hanging="360"/>
      </w:pPr>
      <w:rPr>
        <w:rFonts w:ascii="Symbol" w:hAnsi="Symbol" w:cs="Symbol" w:hint="default"/>
      </w:rPr>
    </w:lvl>
    <w:lvl w:ilvl="7" w:tplc="A746937C">
      <w:start w:val="1"/>
      <w:numFmt w:val="bullet"/>
      <w:lvlText w:val="o"/>
      <w:lvlJc w:val="left"/>
      <w:pPr>
        <w:ind w:left="5760" w:hanging="360"/>
      </w:pPr>
      <w:rPr>
        <w:rFonts w:ascii="Courier New" w:hAnsi="Courier New" w:cs="Courier New" w:hint="default"/>
      </w:rPr>
    </w:lvl>
    <w:lvl w:ilvl="8" w:tplc="A5B20ACA">
      <w:start w:val="1"/>
      <w:numFmt w:val="bullet"/>
      <w:lvlText w:val=""/>
      <w:lvlJc w:val="left"/>
      <w:pPr>
        <w:ind w:left="6480" w:hanging="360"/>
      </w:pPr>
      <w:rPr>
        <w:rFonts w:ascii="Wingdings" w:hAnsi="Wingdings" w:cs="Wingdings" w:hint="default"/>
      </w:rPr>
    </w:lvl>
  </w:abstractNum>
  <w:abstractNum w:abstractNumId="4" w15:restartNumberingAfterBreak="0">
    <w:nsid w:val="11B62D0B"/>
    <w:multiLevelType w:val="hybridMultilevel"/>
    <w:tmpl w:val="57722D86"/>
    <w:lvl w:ilvl="0" w:tplc="C1708ECC">
      <w:start w:val="1"/>
      <w:numFmt w:val="bullet"/>
      <w:lvlText w:val=""/>
      <w:lvlJc w:val="left"/>
      <w:pPr>
        <w:ind w:left="720" w:hanging="360"/>
      </w:pPr>
      <w:rPr>
        <w:rFonts w:ascii="Symbol" w:hAnsi="Symbol" w:cs="Symbol" w:hint="default"/>
        <w:sz w:val="18"/>
        <w:szCs w:val="18"/>
      </w:rPr>
    </w:lvl>
    <w:lvl w:ilvl="1" w:tplc="C968533E">
      <w:start w:val="1"/>
      <w:numFmt w:val="bullet"/>
      <w:lvlText w:val="o"/>
      <w:lvlJc w:val="left"/>
      <w:pPr>
        <w:ind w:left="1440" w:hanging="360"/>
      </w:pPr>
      <w:rPr>
        <w:rFonts w:ascii="Courier New" w:hAnsi="Courier New" w:cs="Courier New" w:hint="default"/>
      </w:rPr>
    </w:lvl>
    <w:lvl w:ilvl="2" w:tplc="0B3ECF54">
      <w:start w:val="1"/>
      <w:numFmt w:val="bullet"/>
      <w:lvlText w:val=""/>
      <w:lvlJc w:val="left"/>
      <w:pPr>
        <w:ind w:left="2160" w:hanging="360"/>
      </w:pPr>
      <w:rPr>
        <w:rFonts w:ascii="Wingdings" w:hAnsi="Wingdings" w:cs="Wingdings" w:hint="default"/>
      </w:rPr>
    </w:lvl>
    <w:lvl w:ilvl="3" w:tplc="6B4A75BE">
      <w:start w:val="1"/>
      <w:numFmt w:val="bullet"/>
      <w:lvlText w:val=""/>
      <w:lvlJc w:val="left"/>
      <w:pPr>
        <w:ind w:left="2880" w:hanging="360"/>
      </w:pPr>
      <w:rPr>
        <w:rFonts w:ascii="Symbol" w:hAnsi="Symbol" w:cs="Symbol" w:hint="default"/>
      </w:rPr>
    </w:lvl>
    <w:lvl w:ilvl="4" w:tplc="6C6E4EAE">
      <w:start w:val="1"/>
      <w:numFmt w:val="bullet"/>
      <w:lvlText w:val="o"/>
      <w:lvlJc w:val="left"/>
      <w:pPr>
        <w:ind w:left="3600" w:hanging="360"/>
      </w:pPr>
      <w:rPr>
        <w:rFonts w:ascii="Courier New" w:hAnsi="Courier New" w:cs="Courier New" w:hint="default"/>
      </w:rPr>
    </w:lvl>
    <w:lvl w:ilvl="5" w:tplc="D76C0D9C">
      <w:start w:val="1"/>
      <w:numFmt w:val="bullet"/>
      <w:lvlText w:val=""/>
      <w:lvlJc w:val="left"/>
      <w:pPr>
        <w:ind w:left="4320" w:hanging="360"/>
      </w:pPr>
      <w:rPr>
        <w:rFonts w:ascii="Wingdings" w:hAnsi="Wingdings" w:cs="Wingdings" w:hint="default"/>
      </w:rPr>
    </w:lvl>
    <w:lvl w:ilvl="6" w:tplc="6996FAC0">
      <w:start w:val="1"/>
      <w:numFmt w:val="bullet"/>
      <w:lvlText w:val=""/>
      <w:lvlJc w:val="left"/>
      <w:pPr>
        <w:ind w:left="5040" w:hanging="360"/>
      </w:pPr>
      <w:rPr>
        <w:rFonts w:ascii="Symbol" w:hAnsi="Symbol" w:cs="Symbol" w:hint="default"/>
      </w:rPr>
    </w:lvl>
    <w:lvl w:ilvl="7" w:tplc="47B453B6">
      <w:start w:val="1"/>
      <w:numFmt w:val="bullet"/>
      <w:lvlText w:val="o"/>
      <w:lvlJc w:val="left"/>
      <w:pPr>
        <w:ind w:left="5760" w:hanging="360"/>
      </w:pPr>
      <w:rPr>
        <w:rFonts w:ascii="Courier New" w:hAnsi="Courier New" w:cs="Courier New" w:hint="default"/>
      </w:rPr>
    </w:lvl>
    <w:lvl w:ilvl="8" w:tplc="CA1E935E">
      <w:start w:val="1"/>
      <w:numFmt w:val="bullet"/>
      <w:lvlText w:val=""/>
      <w:lvlJc w:val="left"/>
      <w:pPr>
        <w:ind w:left="6480" w:hanging="360"/>
      </w:pPr>
      <w:rPr>
        <w:rFonts w:ascii="Wingdings" w:hAnsi="Wingdings" w:cs="Wingdings" w:hint="default"/>
      </w:rPr>
    </w:lvl>
  </w:abstractNum>
  <w:abstractNum w:abstractNumId="5" w15:restartNumberingAfterBreak="0">
    <w:nsid w:val="175266F0"/>
    <w:multiLevelType w:val="hybridMultilevel"/>
    <w:tmpl w:val="9510EAC6"/>
    <w:lvl w:ilvl="0" w:tplc="68BC8364">
      <w:start w:val="1"/>
      <w:numFmt w:val="bullet"/>
      <w:lvlText w:val=""/>
      <w:lvlJc w:val="left"/>
      <w:pPr>
        <w:ind w:left="720" w:hanging="360"/>
      </w:pPr>
      <w:rPr>
        <w:rFonts w:ascii="Symbol" w:hAnsi="Symbol" w:cs="Symbol" w:hint="default"/>
        <w:sz w:val="18"/>
        <w:szCs w:val="18"/>
      </w:rPr>
    </w:lvl>
    <w:lvl w:ilvl="1" w:tplc="1E2E3232">
      <w:start w:val="1"/>
      <w:numFmt w:val="bullet"/>
      <w:lvlText w:val="o"/>
      <w:lvlJc w:val="left"/>
      <w:pPr>
        <w:ind w:left="1440" w:hanging="360"/>
      </w:pPr>
      <w:rPr>
        <w:rFonts w:ascii="Courier New" w:hAnsi="Courier New" w:cs="Courier New" w:hint="default"/>
      </w:rPr>
    </w:lvl>
    <w:lvl w:ilvl="2" w:tplc="F3B88BBE">
      <w:start w:val="1"/>
      <w:numFmt w:val="bullet"/>
      <w:lvlText w:val=""/>
      <w:lvlJc w:val="left"/>
      <w:pPr>
        <w:ind w:left="2160" w:hanging="360"/>
      </w:pPr>
      <w:rPr>
        <w:rFonts w:ascii="Wingdings" w:hAnsi="Wingdings" w:cs="Wingdings" w:hint="default"/>
      </w:rPr>
    </w:lvl>
    <w:lvl w:ilvl="3" w:tplc="973445AC">
      <w:start w:val="1"/>
      <w:numFmt w:val="bullet"/>
      <w:lvlText w:val=""/>
      <w:lvlJc w:val="left"/>
      <w:pPr>
        <w:ind w:left="2880" w:hanging="360"/>
      </w:pPr>
      <w:rPr>
        <w:rFonts w:ascii="Symbol" w:hAnsi="Symbol" w:cs="Symbol" w:hint="default"/>
      </w:rPr>
    </w:lvl>
    <w:lvl w:ilvl="4" w:tplc="285248EE">
      <w:start w:val="1"/>
      <w:numFmt w:val="bullet"/>
      <w:lvlText w:val="o"/>
      <w:lvlJc w:val="left"/>
      <w:pPr>
        <w:ind w:left="3600" w:hanging="360"/>
      </w:pPr>
      <w:rPr>
        <w:rFonts w:ascii="Courier New" w:hAnsi="Courier New" w:cs="Courier New" w:hint="default"/>
      </w:rPr>
    </w:lvl>
    <w:lvl w:ilvl="5" w:tplc="1F1A7714">
      <w:start w:val="1"/>
      <w:numFmt w:val="bullet"/>
      <w:lvlText w:val=""/>
      <w:lvlJc w:val="left"/>
      <w:pPr>
        <w:ind w:left="4320" w:hanging="360"/>
      </w:pPr>
      <w:rPr>
        <w:rFonts w:ascii="Wingdings" w:hAnsi="Wingdings" w:cs="Wingdings" w:hint="default"/>
      </w:rPr>
    </w:lvl>
    <w:lvl w:ilvl="6" w:tplc="AED83A5A">
      <w:start w:val="1"/>
      <w:numFmt w:val="bullet"/>
      <w:lvlText w:val=""/>
      <w:lvlJc w:val="left"/>
      <w:pPr>
        <w:ind w:left="5040" w:hanging="360"/>
      </w:pPr>
      <w:rPr>
        <w:rFonts w:ascii="Symbol" w:hAnsi="Symbol" w:cs="Symbol" w:hint="default"/>
      </w:rPr>
    </w:lvl>
    <w:lvl w:ilvl="7" w:tplc="DCDC72AA">
      <w:start w:val="1"/>
      <w:numFmt w:val="bullet"/>
      <w:lvlText w:val="o"/>
      <w:lvlJc w:val="left"/>
      <w:pPr>
        <w:ind w:left="5760" w:hanging="360"/>
      </w:pPr>
      <w:rPr>
        <w:rFonts w:ascii="Courier New" w:hAnsi="Courier New" w:cs="Courier New" w:hint="default"/>
      </w:rPr>
    </w:lvl>
    <w:lvl w:ilvl="8" w:tplc="7DD6DE8E">
      <w:start w:val="1"/>
      <w:numFmt w:val="bullet"/>
      <w:lvlText w:val=""/>
      <w:lvlJc w:val="left"/>
      <w:pPr>
        <w:ind w:left="6480" w:hanging="360"/>
      </w:pPr>
      <w:rPr>
        <w:rFonts w:ascii="Wingdings" w:hAnsi="Wingdings" w:cs="Wingdings" w:hint="default"/>
      </w:rPr>
    </w:lvl>
  </w:abstractNum>
  <w:abstractNum w:abstractNumId="6" w15:restartNumberingAfterBreak="0">
    <w:nsid w:val="1A7477D0"/>
    <w:multiLevelType w:val="hybridMultilevel"/>
    <w:tmpl w:val="4FF28C2A"/>
    <w:lvl w:ilvl="0" w:tplc="A6220264">
      <w:start w:val="1"/>
      <w:numFmt w:val="bullet"/>
      <w:lvlText w:val=""/>
      <w:lvlJc w:val="left"/>
      <w:pPr>
        <w:ind w:left="720" w:hanging="360"/>
      </w:pPr>
      <w:rPr>
        <w:rFonts w:ascii="Symbol" w:hAnsi="Symbol" w:cs="Symbol" w:hint="default"/>
        <w:sz w:val="18"/>
        <w:szCs w:val="18"/>
      </w:rPr>
    </w:lvl>
    <w:lvl w:ilvl="1" w:tplc="167E595C">
      <w:start w:val="1"/>
      <w:numFmt w:val="bullet"/>
      <w:lvlText w:val="o"/>
      <w:lvlJc w:val="left"/>
      <w:pPr>
        <w:ind w:left="1440" w:hanging="360"/>
      </w:pPr>
      <w:rPr>
        <w:rFonts w:ascii="Courier New" w:hAnsi="Courier New" w:cs="Courier New" w:hint="default"/>
      </w:rPr>
    </w:lvl>
    <w:lvl w:ilvl="2" w:tplc="9E3C14CC">
      <w:start w:val="1"/>
      <w:numFmt w:val="bullet"/>
      <w:lvlText w:val=""/>
      <w:lvlJc w:val="left"/>
      <w:pPr>
        <w:ind w:left="2160" w:hanging="360"/>
      </w:pPr>
      <w:rPr>
        <w:rFonts w:ascii="Wingdings" w:hAnsi="Wingdings" w:cs="Wingdings" w:hint="default"/>
      </w:rPr>
    </w:lvl>
    <w:lvl w:ilvl="3" w:tplc="47448EFC">
      <w:start w:val="1"/>
      <w:numFmt w:val="bullet"/>
      <w:lvlText w:val=""/>
      <w:lvlJc w:val="left"/>
      <w:pPr>
        <w:ind w:left="2880" w:hanging="360"/>
      </w:pPr>
      <w:rPr>
        <w:rFonts w:ascii="Symbol" w:hAnsi="Symbol" w:cs="Symbol" w:hint="default"/>
      </w:rPr>
    </w:lvl>
    <w:lvl w:ilvl="4" w:tplc="E3803DD4">
      <w:start w:val="1"/>
      <w:numFmt w:val="bullet"/>
      <w:lvlText w:val="o"/>
      <w:lvlJc w:val="left"/>
      <w:pPr>
        <w:ind w:left="3600" w:hanging="360"/>
      </w:pPr>
      <w:rPr>
        <w:rFonts w:ascii="Courier New" w:hAnsi="Courier New" w:cs="Courier New" w:hint="default"/>
      </w:rPr>
    </w:lvl>
    <w:lvl w:ilvl="5" w:tplc="445E5C32">
      <w:start w:val="1"/>
      <w:numFmt w:val="bullet"/>
      <w:lvlText w:val=""/>
      <w:lvlJc w:val="left"/>
      <w:pPr>
        <w:ind w:left="4320" w:hanging="360"/>
      </w:pPr>
      <w:rPr>
        <w:rFonts w:ascii="Wingdings" w:hAnsi="Wingdings" w:cs="Wingdings" w:hint="default"/>
      </w:rPr>
    </w:lvl>
    <w:lvl w:ilvl="6" w:tplc="3DDCAA1E">
      <w:start w:val="1"/>
      <w:numFmt w:val="bullet"/>
      <w:lvlText w:val=""/>
      <w:lvlJc w:val="left"/>
      <w:pPr>
        <w:ind w:left="5040" w:hanging="360"/>
      </w:pPr>
      <w:rPr>
        <w:rFonts w:ascii="Symbol" w:hAnsi="Symbol" w:cs="Symbol" w:hint="default"/>
      </w:rPr>
    </w:lvl>
    <w:lvl w:ilvl="7" w:tplc="D102BE9A">
      <w:start w:val="1"/>
      <w:numFmt w:val="bullet"/>
      <w:lvlText w:val="o"/>
      <w:lvlJc w:val="left"/>
      <w:pPr>
        <w:ind w:left="5760" w:hanging="360"/>
      </w:pPr>
      <w:rPr>
        <w:rFonts w:ascii="Courier New" w:hAnsi="Courier New" w:cs="Courier New" w:hint="default"/>
      </w:rPr>
    </w:lvl>
    <w:lvl w:ilvl="8" w:tplc="94FE4214">
      <w:start w:val="1"/>
      <w:numFmt w:val="bullet"/>
      <w:lvlText w:val=""/>
      <w:lvlJc w:val="left"/>
      <w:pPr>
        <w:ind w:left="6480" w:hanging="360"/>
      </w:pPr>
      <w:rPr>
        <w:rFonts w:ascii="Wingdings" w:hAnsi="Wingdings" w:cs="Wingdings" w:hint="default"/>
      </w:rPr>
    </w:lvl>
  </w:abstractNum>
  <w:abstractNum w:abstractNumId="7" w15:restartNumberingAfterBreak="0">
    <w:nsid w:val="1C745012"/>
    <w:multiLevelType w:val="hybridMultilevel"/>
    <w:tmpl w:val="282A5C32"/>
    <w:lvl w:ilvl="0" w:tplc="45D68236">
      <w:start w:val="1"/>
      <w:numFmt w:val="bullet"/>
      <w:lvlText w:val=""/>
      <w:lvlJc w:val="left"/>
      <w:pPr>
        <w:ind w:left="720" w:hanging="360"/>
      </w:pPr>
      <w:rPr>
        <w:rFonts w:ascii="Symbol" w:hAnsi="Symbol" w:cs="Symbol" w:hint="default"/>
        <w:sz w:val="18"/>
        <w:szCs w:val="18"/>
      </w:rPr>
    </w:lvl>
    <w:lvl w:ilvl="1" w:tplc="FA760E26">
      <w:start w:val="1"/>
      <w:numFmt w:val="bullet"/>
      <w:lvlText w:val="o"/>
      <w:lvlJc w:val="left"/>
      <w:pPr>
        <w:ind w:left="1440" w:hanging="360"/>
      </w:pPr>
      <w:rPr>
        <w:rFonts w:ascii="Courier New" w:hAnsi="Courier New" w:cs="Courier New" w:hint="default"/>
      </w:rPr>
    </w:lvl>
    <w:lvl w:ilvl="2" w:tplc="3DD8FA68">
      <w:start w:val="1"/>
      <w:numFmt w:val="bullet"/>
      <w:lvlText w:val=""/>
      <w:lvlJc w:val="left"/>
      <w:pPr>
        <w:ind w:left="2160" w:hanging="360"/>
      </w:pPr>
      <w:rPr>
        <w:rFonts w:ascii="Wingdings" w:hAnsi="Wingdings" w:cs="Wingdings" w:hint="default"/>
      </w:rPr>
    </w:lvl>
    <w:lvl w:ilvl="3" w:tplc="F9D4D736">
      <w:start w:val="1"/>
      <w:numFmt w:val="bullet"/>
      <w:lvlText w:val=""/>
      <w:lvlJc w:val="left"/>
      <w:pPr>
        <w:ind w:left="2880" w:hanging="360"/>
      </w:pPr>
      <w:rPr>
        <w:rFonts w:ascii="Symbol" w:hAnsi="Symbol" w:cs="Symbol" w:hint="default"/>
      </w:rPr>
    </w:lvl>
    <w:lvl w:ilvl="4" w:tplc="CCD6A71A">
      <w:start w:val="1"/>
      <w:numFmt w:val="bullet"/>
      <w:lvlText w:val="o"/>
      <w:lvlJc w:val="left"/>
      <w:pPr>
        <w:ind w:left="3600" w:hanging="360"/>
      </w:pPr>
      <w:rPr>
        <w:rFonts w:ascii="Courier New" w:hAnsi="Courier New" w:cs="Courier New" w:hint="default"/>
      </w:rPr>
    </w:lvl>
    <w:lvl w:ilvl="5" w:tplc="FDCAB33A">
      <w:start w:val="1"/>
      <w:numFmt w:val="bullet"/>
      <w:lvlText w:val=""/>
      <w:lvlJc w:val="left"/>
      <w:pPr>
        <w:ind w:left="4320" w:hanging="360"/>
      </w:pPr>
      <w:rPr>
        <w:rFonts w:ascii="Wingdings" w:hAnsi="Wingdings" w:cs="Wingdings" w:hint="default"/>
      </w:rPr>
    </w:lvl>
    <w:lvl w:ilvl="6" w:tplc="24262954">
      <w:start w:val="1"/>
      <w:numFmt w:val="bullet"/>
      <w:lvlText w:val=""/>
      <w:lvlJc w:val="left"/>
      <w:pPr>
        <w:ind w:left="5040" w:hanging="360"/>
      </w:pPr>
      <w:rPr>
        <w:rFonts w:ascii="Symbol" w:hAnsi="Symbol" w:cs="Symbol" w:hint="default"/>
      </w:rPr>
    </w:lvl>
    <w:lvl w:ilvl="7" w:tplc="E68047DC">
      <w:start w:val="1"/>
      <w:numFmt w:val="bullet"/>
      <w:lvlText w:val="o"/>
      <w:lvlJc w:val="left"/>
      <w:pPr>
        <w:ind w:left="5760" w:hanging="360"/>
      </w:pPr>
      <w:rPr>
        <w:rFonts w:ascii="Courier New" w:hAnsi="Courier New" w:cs="Courier New" w:hint="default"/>
      </w:rPr>
    </w:lvl>
    <w:lvl w:ilvl="8" w:tplc="53BE2F20">
      <w:start w:val="1"/>
      <w:numFmt w:val="bullet"/>
      <w:lvlText w:val=""/>
      <w:lvlJc w:val="left"/>
      <w:pPr>
        <w:ind w:left="6480" w:hanging="360"/>
      </w:pPr>
      <w:rPr>
        <w:rFonts w:ascii="Wingdings" w:hAnsi="Wingdings" w:cs="Wingdings" w:hint="default"/>
      </w:rPr>
    </w:lvl>
  </w:abstractNum>
  <w:abstractNum w:abstractNumId="8" w15:restartNumberingAfterBreak="0">
    <w:nsid w:val="1DD5283F"/>
    <w:multiLevelType w:val="hybridMultilevel"/>
    <w:tmpl w:val="8080143C"/>
    <w:lvl w:ilvl="0" w:tplc="AF8C0E30">
      <w:start w:val="1"/>
      <w:numFmt w:val="bullet"/>
      <w:lvlText w:val=""/>
      <w:lvlJc w:val="left"/>
      <w:pPr>
        <w:ind w:left="720" w:hanging="360"/>
      </w:pPr>
      <w:rPr>
        <w:rFonts w:ascii="Symbol" w:hAnsi="Symbol" w:cs="Symbol" w:hint="default"/>
        <w:sz w:val="18"/>
        <w:szCs w:val="18"/>
      </w:rPr>
    </w:lvl>
    <w:lvl w:ilvl="1" w:tplc="94D07E7A">
      <w:start w:val="1"/>
      <w:numFmt w:val="bullet"/>
      <w:lvlText w:val="o"/>
      <w:lvlJc w:val="left"/>
      <w:pPr>
        <w:ind w:left="1440" w:hanging="360"/>
      </w:pPr>
      <w:rPr>
        <w:rFonts w:ascii="Courier New" w:hAnsi="Courier New" w:cs="Courier New" w:hint="default"/>
      </w:rPr>
    </w:lvl>
    <w:lvl w:ilvl="2" w:tplc="A44EBAF6">
      <w:start w:val="1"/>
      <w:numFmt w:val="bullet"/>
      <w:lvlText w:val=""/>
      <w:lvlJc w:val="left"/>
      <w:pPr>
        <w:ind w:left="2160" w:hanging="360"/>
      </w:pPr>
      <w:rPr>
        <w:rFonts w:ascii="Wingdings" w:hAnsi="Wingdings" w:cs="Wingdings" w:hint="default"/>
      </w:rPr>
    </w:lvl>
    <w:lvl w:ilvl="3" w:tplc="FD5C798A">
      <w:start w:val="1"/>
      <w:numFmt w:val="bullet"/>
      <w:lvlText w:val=""/>
      <w:lvlJc w:val="left"/>
      <w:pPr>
        <w:ind w:left="2880" w:hanging="360"/>
      </w:pPr>
      <w:rPr>
        <w:rFonts w:ascii="Symbol" w:hAnsi="Symbol" w:cs="Symbol" w:hint="default"/>
      </w:rPr>
    </w:lvl>
    <w:lvl w:ilvl="4" w:tplc="14F2D876">
      <w:start w:val="1"/>
      <w:numFmt w:val="bullet"/>
      <w:lvlText w:val="o"/>
      <w:lvlJc w:val="left"/>
      <w:pPr>
        <w:ind w:left="3600" w:hanging="360"/>
      </w:pPr>
      <w:rPr>
        <w:rFonts w:ascii="Courier New" w:hAnsi="Courier New" w:cs="Courier New" w:hint="default"/>
      </w:rPr>
    </w:lvl>
    <w:lvl w:ilvl="5" w:tplc="E21E2EC6">
      <w:start w:val="1"/>
      <w:numFmt w:val="bullet"/>
      <w:lvlText w:val=""/>
      <w:lvlJc w:val="left"/>
      <w:pPr>
        <w:ind w:left="4320" w:hanging="360"/>
      </w:pPr>
      <w:rPr>
        <w:rFonts w:ascii="Wingdings" w:hAnsi="Wingdings" w:cs="Wingdings" w:hint="default"/>
      </w:rPr>
    </w:lvl>
    <w:lvl w:ilvl="6" w:tplc="C3CABE0C">
      <w:start w:val="1"/>
      <w:numFmt w:val="bullet"/>
      <w:lvlText w:val=""/>
      <w:lvlJc w:val="left"/>
      <w:pPr>
        <w:ind w:left="5040" w:hanging="360"/>
      </w:pPr>
      <w:rPr>
        <w:rFonts w:ascii="Symbol" w:hAnsi="Symbol" w:cs="Symbol" w:hint="default"/>
      </w:rPr>
    </w:lvl>
    <w:lvl w:ilvl="7" w:tplc="602CFBA8">
      <w:start w:val="1"/>
      <w:numFmt w:val="bullet"/>
      <w:lvlText w:val="o"/>
      <w:lvlJc w:val="left"/>
      <w:pPr>
        <w:ind w:left="5760" w:hanging="360"/>
      </w:pPr>
      <w:rPr>
        <w:rFonts w:ascii="Courier New" w:hAnsi="Courier New" w:cs="Courier New" w:hint="default"/>
      </w:rPr>
    </w:lvl>
    <w:lvl w:ilvl="8" w:tplc="E7EC10A0">
      <w:start w:val="1"/>
      <w:numFmt w:val="bullet"/>
      <w:lvlText w:val=""/>
      <w:lvlJc w:val="left"/>
      <w:pPr>
        <w:ind w:left="6480" w:hanging="360"/>
      </w:pPr>
      <w:rPr>
        <w:rFonts w:ascii="Wingdings" w:hAnsi="Wingdings" w:cs="Wingdings" w:hint="default"/>
      </w:rPr>
    </w:lvl>
  </w:abstractNum>
  <w:abstractNum w:abstractNumId="9"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8EA35C0"/>
    <w:multiLevelType w:val="hybridMultilevel"/>
    <w:tmpl w:val="8F842270"/>
    <w:lvl w:ilvl="0" w:tplc="6C6270C4">
      <w:start w:val="1"/>
      <w:numFmt w:val="bullet"/>
      <w:lvlText w:val=""/>
      <w:lvlJc w:val="left"/>
      <w:pPr>
        <w:ind w:left="720" w:hanging="360"/>
      </w:pPr>
      <w:rPr>
        <w:rFonts w:ascii="Symbol" w:hAnsi="Symbol" w:cs="Symbol" w:hint="default"/>
        <w:sz w:val="18"/>
        <w:szCs w:val="18"/>
      </w:rPr>
    </w:lvl>
    <w:lvl w:ilvl="1" w:tplc="94EE0DF8">
      <w:start w:val="1"/>
      <w:numFmt w:val="bullet"/>
      <w:lvlText w:val="o"/>
      <w:lvlJc w:val="left"/>
      <w:pPr>
        <w:ind w:left="1440" w:hanging="360"/>
      </w:pPr>
      <w:rPr>
        <w:rFonts w:ascii="Courier New" w:hAnsi="Courier New" w:cs="Courier New" w:hint="default"/>
      </w:rPr>
    </w:lvl>
    <w:lvl w:ilvl="2" w:tplc="4ADC48EE">
      <w:start w:val="1"/>
      <w:numFmt w:val="bullet"/>
      <w:lvlText w:val=""/>
      <w:lvlJc w:val="left"/>
      <w:pPr>
        <w:ind w:left="2160" w:hanging="360"/>
      </w:pPr>
      <w:rPr>
        <w:rFonts w:ascii="Wingdings" w:hAnsi="Wingdings" w:cs="Wingdings" w:hint="default"/>
      </w:rPr>
    </w:lvl>
    <w:lvl w:ilvl="3" w:tplc="3CC48108">
      <w:start w:val="1"/>
      <w:numFmt w:val="bullet"/>
      <w:lvlText w:val=""/>
      <w:lvlJc w:val="left"/>
      <w:pPr>
        <w:ind w:left="2880" w:hanging="360"/>
      </w:pPr>
      <w:rPr>
        <w:rFonts w:ascii="Symbol" w:hAnsi="Symbol" w:cs="Symbol" w:hint="default"/>
      </w:rPr>
    </w:lvl>
    <w:lvl w:ilvl="4" w:tplc="966E9C5C">
      <w:start w:val="1"/>
      <w:numFmt w:val="bullet"/>
      <w:lvlText w:val="o"/>
      <w:lvlJc w:val="left"/>
      <w:pPr>
        <w:ind w:left="3600" w:hanging="360"/>
      </w:pPr>
      <w:rPr>
        <w:rFonts w:ascii="Courier New" w:hAnsi="Courier New" w:cs="Courier New" w:hint="default"/>
      </w:rPr>
    </w:lvl>
    <w:lvl w:ilvl="5" w:tplc="E76CA80A">
      <w:start w:val="1"/>
      <w:numFmt w:val="bullet"/>
      <w:lvlText w:val=""/>
      <w:lvlJc w:val="left"/>
      <w:pPr>
        <w:ind w:left="4320" w:hanging="360"/>
      </w:pPr>
      <w:rPr>
        <w:rFonts w:ascii="Wingdings" w:hAnsi="Wingdings" w:cs="Wingdings" w:hint="default"/>
      </w:rPr>
    </w:lvl>
    <w:lvl w:ilvl="6" w:tplc="188C2FA8">
      <w:start w:val="1"/>
      <w:numFmt w:val="bullet"/>
      <w:lvlText w:val=""/>
      <w:lvlJc w:val="left"/>
      <w:pPr>
        <w:ind w:left="5040" w:hanging="360"/>
      </w:pPr>
      <w:rPr>
        <w:rFonts w:ascii="Symbol" w:hAnsi="Symbol" w:cs="Symbol" w:hint="default"/>
      </w:rPr>
    </w:lvl>
    <w:lvl w:ilvl="7" w:tplc="A08CB102">
      <w:start w:val="1"/>
      <w:numFmt w:val="bullet"/>
      <w:lvlText w:val="o"/>
      <w:lvlJc w:val="left"/>
      <w:pPr>
        <w:ind w:left="5760" w:hanging="360"/>
      </w:pPr>
      <w:rPr>
        <w:rFonts w:ascii="Courier New" w:hAnsi="Courier New" w:cs="Courier New" w:hint="default"/>
      </w:rPr>
    </w:lvl>
    <w:lvl w:ilvl="8" w:tplc="3188A9D2">
      <w:start w:val="1"/>
      <w:numFmt w:val="bullet"/>
      <w:lvlText w:val=""/>
      <w:lvlJc w:val="left"/>
      <w:pPr>
        <w:ind w:left="6480" w:hanging="360"/>
      </w:pPr>
      <w:rPr>
        <w:rFonts w:ascii="Wingdings" w:hAnsi="Wingdings" w:cs="Wingdings" w:hint="default"/>
      </w:rPr>
    </w:lvl>
  </w:abstractNum>
  <w:abstractNum w:abstractNumId="12" w15:restartNumberingAfterBreak="0">
    <w:nsid w:val="3A6A42C4"/>
    <w:multiLevelType w:val="hybridMultilevel"/>
    <w:tmpl w:val="1180DDC8"/>
    <w:lvl w:ilvl="0" w:tplc="CC4401E0">
      <w:start w:val="1"/>
      <w:numFmt w:val="bullet"/>
      <w:lvlText w:val=""/>
      <w:lvlJc w:val="left"/>
      <w:pPr>
        <w:ind w:left="720" w:hanging="360"/>
      </w:pPr>
      <w:rPr>
        <w:rFonts w:ascii="Symbol" w:hAnsi="Symbol" w:cs="Symbol" w:hint="default"/>
        <w:sz w:val="18"/>
        <w:szCs w:val="18"/>
      </w:rPr>
    </w:lvl>
    <w:lvl w:ilvl="1" w:tplc="6A8A8A82">
      <w:start w:val="1"/>
      <w:numFmt w:val="bullet"/>
      <w:lvlText w:val="o"/>
      <w:lvlJc w:val="left"/>
      <w:pPr>
        <w:ind w:left="1440" w:hanging="360"/>
      </w:pPr>
      <w:rPr>
        <w:rFonts w:ascii="Courier New" w:hAnsi="Courier New" w:cs="Courier New" w:hint="default"/>
      </w:rPr>
    </w:lvl>
    <w:lvl w:ilvl="2" w:tplc="423EBD16">
      <w:start w:val="1"/>
      <w:numFmt w:val="bullet"/>
      <w:lvlText w:val=""/>
      <w:lvlJc w:val="left"/>
      <w:pPr>
        <w:ind w:left="2160" w:hanging="360"/>
      </w:pPr>
      <w:rPr>
        <w:rFonts w:ascii="Wingdings" w:hAnsi="Wingdings" w:cs="Wingdings" w:hint="default"/>
      </w:rPr>
    </w:lvl>
    <w:lvl w:ilvl="3" w:tplc="A5CE3A80">
      <w:start w:val="1"/>
      <w:numFmt w:val="bullet"/>
      <w:lvlText w:val=""/>
      <w:lvlJc w:val="left"/>
      <w:pPr>
        <w:ind w:left="2880" w:hanging="360"/>
      </w:pPr>
      <w:rPr>
        <w:rFonts w:ascii="Symbol" w:hAnsi="Symbol" w:cs="Symbol" w:hint="default"/>
      </w:rPr>
    </w:lvl>
    <w:lvl w:ilvl="4" w:tplc="D4569A98">
      <w:start w:val="1"/>
      <w:numFmt w:val="bullet"/>
      <w:lvlText w:val="o"/>
      <w:lvlJc w:val="left"/>
      <w:pPr>
        <w:ind w:left="3600" w:hanging="360"/>
      </w:pPr>
      <w:rPr>
        <w:rFonts w:ascii="Courier New" w:hAnsi="Courier New" w:cs="Courier New" w:hint="default"/>
      </w:rPr>
    </w:lvl>
    <w:lvl w:ilvl="5" w:tplc="4022DC28">
      <w:start w:val="1"/>
      <w:numFmt w:val="bullet"/>
      <w:lvlText w:val=""/>
      <w:lvlJc w:val="left"/>
      <w:pPr>
        <w:ind w:left="4320" w:hanging="360"/>
      </w:pPr>
      <w:rPr>
        <w:rFonts w:ascii="Wingdings" w:hAnsi="Wingdings" w:cs="Wingdings" w:hint="default"/>
      </w:rPr>
    </w:lvl>
    <w:lvl w:ilvl="6" w:tplc="A0B00B06">
      <w:start w:val="1"/>
      <w:numFmt w:val="bullet"/>
      <w:lvlText w:val=""/>
      <w:lvlJc w:val="left"/>
      <w:pPr>
        <w:ind w:left="5040" w:hanging="360"/>
      </w:pPr>
      <w:rPr>
        <w:rFonts w:ascii="Symbol" w:hAnsi="Symbol" w:cs="Symbol" w:hint="default"/>
      </w:rPr>
    </w:lvl>
    <w:lvl w:ilvl="7" w:tplc="27B82A1A">
      <w:start w:val="1"/>
      <w:numFmt w:val="bullet"/>
      <w:lvlText w:val="o"/>
      <w:lvlJc w:val="left"/>
      <w:pPr>
        <w:ind w:left="5760" w:hanging="360"/>
      </w:pPr>
      <w:rPr>
        <w:rFonts w:ascii="Courier New" w:hAnsi="Courier New" w:cs="Courier New" w:hint="default"/>
      </w:rPr>
    </w:lvl>
    <w:lvl w:ilvl="8" w:tplc="A91C0BAE">
      <w:start w:val="1"/>
      <w:numFmt w:val="bullet"/>
      <w:lvlText w:val=""/>
      <w:lvlJc w:val="left"/>
      <w:pPr>
        <w:ind w:left="6480" w:hanging="360"/>
      </w:pPr>
      <w:rPr>
        <w:rFonts w:ascii="Wingdings" w:hAnsi="Wingdings" w:cs="Wingdings" w:hint="default"/>
      </w:rPr>
    </w:lvl>
  </w:abstractNum>
  <w:abstractNum w:abstractNumId="13" w15:restartNumberingAfterBreak="0">
    <w:nsid w:val="3A9F3171"/>
    <w:multiLevelType w:val="hybridMultilevel"/>
    <w:tmpl w:val="CE0ACD64"/>
    <w:lvl w:ilvl="0" w:tplc="2E389F8A">
      <w:start w:val="1"/>
      <w:numFmt w:val="bullet"/>
      <w:lvlText w:val=""/>
      <w:lvlJc w:val="left"/>
      <w:pPr>
        <w:ind w:left="720" w:hanging="360"/>
      </w:pPr>
      <w:rPr>
        <w:rFonts w:ascii="Symbol" w:hAnsi="Symbol" w:cs="Symbol" w:hint="default"/>
        <w:sz w:val="18"/>
        <w:szCs w:val="18"/>
      </w:rPr>
    </w:lvl>
    <w:lvl w:ilvl="1" w:tplc="DC9E5A60">
      <w:start w:val="1"/>
      <w:numFmt w:val="bullet"/>
      <w:lvlText w:val="o"/>
      <w:lvlJc w:val="left"/>
      <w:pPr>
        <w:ind w:left="1440" w:hanging="360"/>
      </w:pPr>
      <w:rPr>
        <w:rFonts w:ascii="Courier New" w:hAnsi="Courier New" w:cs="Courier New" w:hint="default"/>
      </w:rPr>
    </w:lvl>
    <w:lvl w:ilvl="2" w:tplc="ABD814BC">
      <w:start w:val="1"/>
      <w:numFmt w:val="bullet"/>
      <w:lvlText w:val=""/>
      <w:lvlJc w:val="left"/>
      <w:pPr>
        <w:ind w:left="2160" w:hanging="360"/>
      </w:pPr>
      <w:rPr>
        <w:rFonts w:ascii="Wingdings" w:hAnsi="Wingdings" w:cs="Wingdings" w:hint="default"/>
      </w:rPr>
    </w:lvl>
    <w:lvl w:ilvl="3" w:tplc="E49E34E2">
      <w:start w:val="1"/>
      <w:numFmt w:val="bullet"/>
      <w:lvlText w:val=""/>
      <w:lvlJc w:val="left"/>
      <w:pPr>
        <w:ind w:left="2880" w:hanging="360"/>
      </w:pPr>
      <w:rPr>
        <w:rFonts w:ascii="Symbol" w:hAnsi="Symbol" w:cs="Symbol" w:hint="default"/>
      </w:rPr>
    </w:lvl>
    <w:lvl w:ilvl="4" w:tplc="2F1A4208">
      <w:start w:val="1"/>
      <w:numFmt w:val="bullet"/>
      <w:lvlText w:val="o"/>
      <w:lvlJc w:val="left"/>
      <w:pPr>
        <w:ind w:left="3600" w:hanging="360"/>
      </w:pPr>
      <w:rPr>
        <w:rFonts w:ascii="Courier New" w:hAnsi="Courier New" w:cs="Courier New" w:hint="default"/>
      </w:rPr>
    </w:lvl>
    <w:lvl w:ilvl="5" w:tplc="B7CEEBD4">
      <w:start w:val="1"/>
      <w:numFmt w:val="bullet"/>
      <w:lvlText w:val=""/>
      <w:lvlJc w:val="left"/>
      <w:pPr>
        <w:ind w:left="4320" w:hanging="360"/>
      </w:pPr>
      <w:rPr>
        <w:rFonts w:ascii="Wingdings" w:hAnsi="Wingdings" w:cs="Wingdings" w:hint="default"/>
      </w:rPr>
    </w:lvl>
    <w:lvl w:ilvl="6" w:tplc="E776284A">
      <w:start w:val="1"/>
      <w:numFmt w:val="bullet"/>
      <w:lvlText w:val=""/>
      <w:lvlJc w:val="left"/>
      <w:pPr>
        <w:ind w:left="5040" w:hanging="360"/>
      </w:pPr>
      <w:rPr>
        <w:rFonts w:ascii="Symbol" w:hAnsi="Symbol" w:cs="Symbol" w:hint="default"/>
      </w:rPr>
    </w:lvl>
    <w:lvl w:ilvl="7" w:tplc="1B7EF260">
      <w:start w:val="1"/>
      <w:numFmt w:val="bullet"/>
      <w:lvlText w:val="o"/>
      <w:lvlJc w:val="left"/>
      <w:pPr>
        <w:ind w:left="5760" w:hanging="360"/>
      </w:pPr>
      <w:rPr>
        <w:rFonts w:ascii="Courier New" w:hAnsi="Courier New" w:cs="Courier New" w:hint="default"/>
      </w:rPr>
    </w:lvl>
    <w:lvl w:ilvl="8" w:tplc="E29637AC">
      <w:start w:val="1"/>
      <w:numFmt w:val="bullet"/>
      <w:lvlText w:val=""/>
      <w:lvlJc w:val="left"/>
      <w:pPr>
        <w:ind w:left="6480" w:hanging="360"/>
      </w:pPr>
      <w:rPr>
        <w:rFonts w:ascii="Wingdings" w:hAnsi="Wingdings" w:cs="Wingdings" w:hint="default"/>
      </w:rPr>
    </w:lvl>
  </w:abstractNum>
  <w:abstractNum w:abstractNumId="14" w15:restartNumberingAfterBreak="0">
    <w:nsid w:val="3DD7144A"/>
    <w:multiLevelType w:val="hybridMultilevel"/>
    <w:tmpl w:val="2348D742"/>
    <w:lvl w:ilvl="0" w:tplc="9784106A">
      <w:start w:val="1"/>
      <w:numFmt w:val="bullet"/>
      <w:lvlText w:val=""/>
      <w:lvlJc w:val="left"/>
      <w:pPr>
        <w:ind w:left="720" w:hanging="360"/>
      </w:pPr>
      <w:rPr>
        <w:rFonts w:ascii="Symbol" w:hAnsi="Symbol" w:cs="Symbol" w:hint="default"/>
        <w:sz w:val="18"/>
        <w:szCs w:val="18"/>
      </w:rPr>
    </w:lvl>
    <w:lvl w:ilvl="1" w:tplc="0B4A9350">
      <w:start w:val="1"/>
      <w:numFmt w:val="bullet"/>
      <w:lvlText w:val="o"/>
      <w:lvlJc w:val="left"/>
      <w:pPr>
        <w:ind w:left="1440" w:hanging="360"/>
      </w:pPr>
      <w:rPr>
        <w:rFonts w:ascii="Courier New" w:hAnsi="Courier New" w:cs="Courier New" w:hint="default"/>
      </w:rPr>
    </w:lvl>
    <w:lvl w:ilvl="2" w:tplc="08A4B4C6">
      <w:start w:val="1"/>
      <w:numFmt w:val="bullet"/>
      <w:lvlText w:val=""/>
      <w:lvlJc w:val="left"/>
      <w:pPr>
        <w:ind w:left="2160" w:hanging="360"/>
      </w:pPr>
      <w:rPr>
        <w:rFonts w:ascii="Wingdings" w:hAnsi="Wingdings" w:cs="Wingdings" w:hint="default"/>
      </w:rPr>
    </w:lvl>
    <w:lvl w:ilvl="3" w:tplc="9BD4A54C">
      <w:start w:val="1"/>
      <w:numFmt w:val="bullet"/>
      <w:lvlText w:val=""/>
      <w:lvlJc w:val="left"/>
      <w:pPr>
        <w:ind w:left="2880" w:hanging="360"/>
      </w:pPr>
      <w:rPr>
        <w:rFonts w:ascii="Symbol" w:hAnsi="Symbol" w:cs="Symbol" w:hint="default"/>
      </w:rPr>
    </w:lvl>
    <w:lvl w:ilvl="4" w:tplc="EEE8BE70">
      <w:start w:val="1"/>
      <w:numFmt w:val="bullet"/>
      <w:lvlText w:val="o"/>
      <w:lvlJc w:val="left"/>
      <w:pPr>
        <w:ind w:left="3600" w:hanging="360"/>
      </w:pPr>
      <w:rPr>
        <w:rFonts w:ascii="Courier New" w:hAnsi="Courier New" w:cs="Courier New" w:hint="default"/>
      </w:rPr>
    </w:lvl>
    <w:lvl w:ilvl="5" w:tplc="6BBCAB1E">
      <w:start w:val="1"/>
      <w:numFmt w:val="bullet"/>
      <w:lvlText w:val=""/>
      <w:lvlJc w:val="left"/>
      <w:pPr>
        <w:ind w:left="4320" w:hanging="360"/>
      </w:pPr>
      <w:rPr>
        <w:rFonts w:ascii="Wingdings" w:hAnsi="Wingdings" w:cs="Wingdings" w:hint="default"/>
      </w:rPr>
    </w:lvl>
    <w:lvl w:ilvl="6" w:tplc="10F032DE">
      <w:start w:val="1"/>
      <w:numFmt w:val="bullet"/>
      <w:lvlText w:val=""/>
      <w:lvlJc w:val="left"/>
      <w:pPr>
        <w:ind w:left="5040" w:hanging="360"/>
      </w:pPr>
      <w:rPr>
        <w:rFonts w:ascii="Symbol" w:hAnsi="Symbol" w:cs="Symbol" w:hint="default"/>
      </w:rPr>
    </w:lvl>
    <w:lvl w:ilvl="7" w:tplc="C2FA94C6">
      <w:start w:val="1"/>
      <w:numFmt w:val="bullet"/>
      <w:lvlText w:val="o"/>
      <w:lvlJc w:val="left"/>
      <w:pPr>
        <w:ind w:left="5760" w:hanging="360"/>
      </w:pPr>
      <w:rPr>
        <w:rFonts w:ascii="Courier New" w:hAnsi="Courier New" w:cs="Courier New" w:hint="default"/>
      </w:rPr>
    </w:lvl>
    <w:lvl w:ilvl="8" w:tplc="E0C69DCC">
      <w:start w:val="1"/>
      <w:numFmt w:val="bullet"/>
      <w:lvlText w:val=""/>
      <w:lvlJc w:val="left"/>
      <w:pPr>
        <w:ind w:left="6480" w:hanging="360"/>
      </w:pPr>
      <w:rPr>
        <w:rFonts w:ascii="Wingdings" w:hAnsi="Wingdings" w:cs="Wingdings" w:hint="default"/>
      </w:rPr>
    </w:lvl>
  </w:abstractNum>
  <w:abstractNum w:abstractNumId="15" w15:restartNumberingAfterBreak="0">
    <w:nsid w:val="3E0F019D"/>
    <w:multiLevelType w:val="hybridMultilevel"/>
    <w:tmpl w:val="29B803F0"/>
    <w:lvl w:ilvl="0" w:tplc="5F9074D4">
      <w:start w:val="1"/>
      <w:numFmt w:val="bullet"/>
      <w:lvlText w:val=""/>
      <w:lvlJc w:val="left"/>
      <w:pPr>
        <w:ind w:left="720" w:hanging="360"/>
      </w:pPr>
      <w:rPr>
        <w:rFonts w:ascii="Symbol" w:hAnsi="Symbol" w:cs="Symbol" w:hint="default"/>
        <w:sz w:val="18"/>
        <w:szCs w:val="18"/>
      </w:rPr>
    </w:lvl>
    <w:lvl w:ilvl="1" w:tplc="55E49920">
      <w:start w:val="1"/>
      <w:numFmt w:val="bullet"/>
      <w:lvlText w:val="o"/>
      <w:lvlJc w:val="left"/>
      <w:pPr>
        <w:ind w:left="1440" w:hanging="360"/>
      </w:pPr>
      <w:rPr>
        <w:rFonts w:ascii="Courier New" w:hAnsi="Courier New" w:cs="Courier New" w:hint="default"/>
      </w:rPr>
    </w:lvl>
    <w:lvl w:ilvl="2" w:tplc="E44493C6">
      <w:start w:val="1"/>
      <w:numFmt w:val="bullet"/>
      <w:lvlText w:val=""/>
      <w:lvlJc w:val="left"/>
      <w:pPr>
        <w:ind w:left="2160" w:hanging="360"/>
      </w:pPr>
      <w:rPr>
        <w:rFonts w:ascii="Wingdings" w:hAnsi="Wingdings" w:cs="Wingdings" w:hint="default"/>
      </w:rPr>
    </w:lvl>
    <w:lvl w:ilvl="3" w:tplc="B1327518">
      <w:start w:val="1"/>
      <w:numFmt w:val="bullet"/>
      <w:lvlText w:val=""/>
      <w:lvlJc w:val="left"/>
      <w:pPr>
        <w:ind w:left="2880" w:hanging="360"/>
      </w:pPr>
      <w:rPr>
        <w:rFonts w:ascii="Symbol" w:hAnsi="Symbol" w:cs="Symbol" w:hint="default"/>
      </w:rPr>
    </w:lvl>
    <w:lvl w:ilvl="4" w:tplc="B470CBB8">
      <w:start w:val="1"/>
      <w:numFmt w:val="bullet"/>
      <w:lvlText w:val="o"/>
      <w:lvlJc w:val="left"/>
      <w:pPr>
        <w:ind w:left="3600" w:hanging="360"/>
      </w:pPr>
      <w:rPr>
        <w:rFonts w:ascii="Courier New" w:hAnsi="Courier New" w:cs="Courier New" w:hint="default"/>
      </w:rPr>
    </w:lvl>
    <w:lvl w:ilvl="5" w:tplc="CDA6085E">
      <w:start w:val="1"/>
      <w:numFmt w:val="bullet"/>
      <w:lvlText w:val=""/>
      <w:lvlJc w:val="left"/>
      <w:pPr>
        <w:ind w:left="4320" w:hanging="360"/>
      </w:pPr>
      <w:rPr>
        <w:rFonts w:ascii="Wingdings" w:hAnsi="Wingdings" w:cs="Wingdings" w:hint="default"/>
      </w:rPr>
    </w:lvl>
    <w:lvl w:ilvl="6" w:tplc="38F80874">
      <w:start w:val="1"/>
      <w:numFmt w:val="bullet"/>
      <w:lvlText w:val=""/>
      <w:lvlJc w:val="left"/>
      <w:pPr>
        <w:ind w:left="5040" w:hanging="360"/>
      </w:pPr>
      <w:rPr>
        <w:rFonts w:ascii="Symbol" w:hAnsi="Symbol" w:cs="Symbol" w:hint="default"/>
      </w:rPr>
    </w:lvl>
    <w:lvl w:ilvl="7" w:tplc="AAE8261C">
      <w:start w:val="1"/>
      <w:numFmt w:val="bullet"/>
      <w:lvlText w:val="o"/>
      <w:lvlJc w:val="left"/>
      <w:pPr>
        <w:ind w:left="5760" w:hanging="360"/>
      </w:pPr>
      <w:rPr>
        <w:rFonts w:ascii="Courier New" w:hAnsi="Courier New" w:cs="Courier New" w:hint="default"/>
      </w:rPr>
    </w:lvl>
    <w:lvl w:ilvl="8" w:tplc="624EE834">
      <w:start w:val="1"/>
      <w:numFmt w:val="bullet"/>
      <w:lvlText w:val=""/>
      <w:lvlJc w:val="left"/>
      <w:pPr>
        <w:ind w:left="6480" w:hanging="360"/>
      </w:pPr>
      <w:rPr>
        <w:rFonts w:ascii="Wingdings" w:hAnsi="Wingdings" w:cs="Wingdings" w:hint="default"/>
      </w:rPr>
    </w:lvl>
  </w:abstractNum>
  <w:abstractNum w:abstractNumId="16" w15:restartNumberingAfterBreak="0">
    <w:nsid w:val="406B7ED3"/>
    <w:multiLevelType w:val="hybridMultilevel"/>
    <w:tmpl w:val="753CE754"/>
    <w:lvl w:ilvl="0" w:tplc="3F32BEA0">
      <w:start w:val="1"/>
      <w:numFmt w:val="bullet"/>
      <w:lvlText w:val=""/>
      <w:lvlJc w:val="left"/>
      <w:pPr>
        <w:ind w:left="720" w:hanging="360"/>
      </w:pPr>
      <w:rPr>
        <w:rFonts w:ascii="Symbol" w:hAnsi="Symbol" w:cs="Symbol" w:hint="default"/>
        <w:sz w:val="18"/>
        <w:szCs w:val="18"/>
      </w:rPr>
    </w:lvl>
    <w:lvl w:ilvl="1" w:tplc="B7140894">
      <w:start w:val="1"/>
      <w:numFmt w:val="bullet"/>
      <w:lvlText w:val="o"/>
      <w:lvlJc w:val="left"/>
      <w:pPr>
        <w:ind w:left="1440" w:hanging="360"/>
      </w:pPr>
      <w:rPr>
        <w:rFonts w:ascii="Courier New" w:hAnsi="Courier New" w:cs="Courier New" w:hint="default"/>
      </w:rPr>
    </w:lvl>
    <w:lvl w:ilvl="2" w:tplc="6B889810">
      <w:start w:val="1"/>
      <w:numFmt w:val="bullet"/>
      <w:lvlText w:val=""/>
      <w:lvlJc w:val="left"/>
      <w:pPr>
        <w:ind w:left="2160" w:hanging="360"/>
      </w:pPr>
      <w:rPr>
        <w:rFonts w:ascii="Wingdings" w:hAnsi="Wingdings" w:cs="Wingdings" w:hint="default"/>
      </w:rPr>
    </w:lvl>
    <w:lvl w:ilvl="3" w:tplc="0F4AF01A">
      <w:start w:val="1"/>
      <w:numFmt w:val="bullet"/>
      <w:lvlText w:val=""/>
      <w:lvlJc w:val="left"/>
      <w:pPr>
        <w:ind w:left="2880" w:hanging="360"/>
      </w:pPr>
      <w:rPr>
        <w:rFonts w:ascii="Symbol" w:hAnsi="Symbol" w:cs="Symbol" w:hint="default"/>
      </w:rPr>
    </w:lvl>
    <w:lvl w:ilvl="4" w:tplc="9F3C6FBA">
      <w:start w:val="1"/>
      <w:numFmt w:val="bullet"/>
      <w:lvlText w:val="o"/>
      <w:lvlJc w:val="left"/>
      <w:pPr>
        <w:ind w:left="3600" w:hanging="360"/>
      </w:pPr>
      <w:rPr>
        <w:rFonts w:ascii="Courier New" w:hAnsi="Courier New" w:cs="Courier New" w:hint="default"/>
      </w:rPr>
    </w:lvl>
    <w:lvl w:ilvl="5" w:tplc="AE52F372">
      <w:start w:val="1"/>
      <w:numFmt w:val="bullet"/>
      <w:lvlText w:val=""/>
      <w:lvlJc w:val="left"/>
      <w:pPr>
        <w:ind w:left="4320" w:hanging="360"/>
      </w:pPr>
      <w:rPr>
        <w:rFonts w:ascii="Wingdings" w:hAnsi="Wingdings" w:cs="Wingdings" w:hint="default"/>
      </w:rPr>
    </w:lvl>
    <w:lvl w:ilvl="6" w:tplc="0DA25A7A">
      <w:start w:val="1"/>
      <w:numFmt w:val="bullet"/>
      <w:lvlText w:val=""/>
      <w:lvlJc w:val="left"/>
      <w:pPr>
        <w:ind w:left="5040" w:hanging="360"/>
      </w:pPr>
      <w:rPr>
        <w:rFonts w:ascii="Symbol" w:hAnsi="Symbol" w:cs="Symbol" w:hint="default"/>
      </w:rPr>
    </w:lvl>
    <w:lvl w:ilvl="7" w:tplc="8CF05646">
      <w:start w:val="1"/>
      <w:numFmt w:val="bullet"/>
      <w:lvlText w:val="o"/>
      <w:lvlJc w:val="left"/>
      <w:pPr>
        <w:ind w:left="5760" w:hanging="360"/>
      </w:pPr>
      <w:rPr>
        <w:rFonts w:ascii="Courier New" w:hAnsi="Courier New" w:cs="Courier New" w:hint="default"/>
      </w:rPr>
    </w:lvl>
    <w:lvl w:ilvl="8" w:tplc="2C90F2AC">
      <w:start w:val="1"/>
      <w:numFmt w:val="bullet"/>
      <w:lvlText w:val=""/>
      <w:lvlJc w:val="left"/>
      <w:pPr>
        <w:ind w:left="6480" w:hanging="360"/>
      </w:pPr>
      <w:rPr>
        <w:rFonts w:ascii="Wingdings" w:hAnsi="Wingdings" w:cs="Wingdings" w:hint="default"/>
      </w:rPr>
    </w:lvl>
  </w:abstractNum>
  <w:abstractNum w:abstractNumId="17" w15:restartNumberingAfterBreak="0">
    <w:nsid w:val="47455636"/>
    <w:multiLevelType w:val="hybridMultilevel"/>
    <w:tmpl w:val="611CEDBC"/>
    <w:lvl w:ilvl="0" w:tplc="C49C1FE0">
      <w:start w:val="1"/>
      <w:numFmt w:val="bullet"/>
      <w:lvlText w:val=""/>
      <w:lvlJc w:val="left"/>
      <w:pPr>
        <w:ind w:left="720" w:hanging="360"/>
      </w:pPr>
      <w:rPr>
        <w:rFonts w:ascii="Symbol" w:hAnsi="Symbol" w:cs="Symbol" w:hint="default"/>
        <w:sz w:val="18"/>
        <w:szCs w:val="18"/>
      </w:rPr>
    </w:lvl>
    <w:lvl w:ilvl="1" w:tplc="45A64EE4">
      <w:start w:val="1"/>
      <w:numFmt w:val="bullet"/>
      <w:lvlText w:val="o"/>
      <w:lvlJc w:val="left"/>
      <w:pPr>
        <w:ind w:left="1440" w:hanging="360"/>
      </w:pPr>
      <w:rPr>
        <w:rFonts w:ascii="Courier New" w:hAnsi="Courier New" w:cs="Courier New" w:hint="default"/>
      </w:rPr>
    </w:lvl>
    <w:lvl w:ilvl="2" w:tplc="10003A2E">
      <w:start w:val="1"/>
      <w:numFmt w:val="bullet"/>
      <w:lvlText w:val=""/>
      <w:lvlJc w:val="left"/>
      <w:pPr>
        <w:ind w:left="2160" w:hanging="360"/>
      </w:pPr>
      <w:rPr>
        <w:rFonts w:ascii="Wingdings" w:hAnsi="Wingdings" w:cs="Wingdings" w:hint="default"/>
      </w:rPr>
    </w:lvl>
    <w:lvl w:ilvl="3" w:tplc="3F82CA98">
      <w:start w:val="1"/>
      <w:numFmt w:val="bullet"/>
      <w:lvlText w:val=""/>
      <w:lvlJc w:val="left"/>
      <w:pPr>
        <w:ind w:left="2880" w:hanging="360"/>
      </w:pPr>
      <w:rPr>
        <w:rFonts w:ascii="Symbol" w:hAnsi="Symbol" w:cs="Symbol" w:hint="default"/>
      </w:rPr>
    </w:lvl>
    <w:lvl w:ilvl="4" w:tplc="E284967A">
      <w:start w:val="1"/>
      <w:numFmt w:val="bullet"/>
      <w:lvlText w:val="o"/>
      <w:lvlJc w:val="left"/>
      <w:pPr>
        <w:ind w:left="3600" w:hanging="360"/>
      </w:pPr>
      <w:rPr>
        <w:rFonts w:ascii="Courier New" w:hAnsi="Courier New" w:cs="Courier New" w:hint="default"/>
      </w:rPr>
    </w:lvl>
    <w:lvl w:ilvl="5" w:tplc="6FD80AE4">
      <w:start w:val="1"/>
      <w:numFmt w:val="bullet"/>
      <w:lvlText w:val=""/>
      <w:lvlJc w:val="left"/>
      <w:pPr>
        <w:ind w:left="4320" w:hanging="360"/>
      </w:pPr>
      <w:rPr>
        <w:rFonts w:ascii="Wingdings" w:hAnsi="Wingdings" w:cs="Wingdings" w:hint="default"/>
      </w:rPr>
    </w:lvl>
    <w:lvl w:ilvl="6" w:tplc="4CD84B70">
      <w:start w:val="1"/>
      <w:numFmt w:val="bullet"/>
      <w:lvlText w:val=""/>
      <w:lvlJc w:val="left"/>
      <w:pPr>
        <w:ind w:left="5040" w:hanging="360"/>
      </w:pPr>
      <w:rPr>
        <w:rFonts w:ascii="Symbol" w:hAnsi="Symbol" w:cs="Symbol" w:hint="default"/>
      </w:rPr>
    </w:lvl>
    <w:lvl w:ilvl="7" w:tplc="937467CA">
      <w:start w:val="1"/>
      <w:numFmt w:val="bullet"/>
      <w:lvlText w:val="o"/>
      <w:lvlJc w:val="left"/>
      <w:pPr>
        <w:ind w:left="5760" w:hanging="360"/>
      </w:pPr>
      <w:rPr>
        <w:rFonts w:ascii="Courier New" w:hAnsi="Courier New" w:cs="Courier New" w:hint="default"/>
      </w:rPr>
    </w:lvl>
    <w:lvl w:ilvl="8" w:tplc="4442E99E">
      <w:start w:val="1"/>
      <w:numFmt w:val="bullet"/>
      <w:lvlText w:val=""/>
      <w:lvlJc w:val="left"/>
      <w:pPr>
        <w:ind w:left="6480" w:hanging="360"/>
      </w:pPr>
      <w:rPr>
        <w:rFonts w:ascii="Wingdings" w:hAnsi="Wingdings" w:cs="Wingdings" w:hint="default"/>
      </w:rPr>
    </w:lvl>
  </w:abstractNum>
  <w:abstractNum w:abstractNumId="18" w15:restartNumberingAfterBreak="0">
    <w:nsid w:val="4B6D67C4"/>
    <w:multiLevelType w:val="hybridMultilevel"/>
    <w:tmpl w:val="495CE34C"/>
    <w:lvl w:ilvl="0" w:tplc="9690B5EC">
      <w:start w:val="1"/>
      <w:numFmt w:val="bullet"/>
      <w:lvlText w:val=""/>
      <w:lvlJc w:val="left"/>
      <w:pPr>
        <w:ind w:left="720" w:hanging="360"/>
      </w:pPr>
      <w:rPr>
        <w:rFonts w:ascii="Symbol" w:hAnsi="Symbol" w:cs="Symbol" w:hint="default"/>
        <w:sz w:val="18"/>
        <w:szCs w:val="18"/>
      </w:rPr>
    </w:lvl>
    <w:lvl w:ilvl="1" w:tplc="D51878CA">
      <w:start w:val="1"/>
      <w:numFmt w:val="bullet"/>
      <w:lvlText w:val="o"/>
      <w:lvlJc w:val="left"/>
      <w:pPr>
        <w:ind w:left="1440" w:hanging="360"/>
      </w:pPr>
      <w:rPr>
        <w:rFonts w:ascii="Courier New" w:hAnsi="Courier New" w:cs="Courier New" w:hint="default"/>
      </w:rPr>
    </w:lvl>
    <w:lvl w:ilvl="2" w:tplc="81480B08">
      <w:start w:val="1"/>
      <w:numFmt w:val="bullet"/>
      <w:lvlText w:val=""/>
      <w:lvlJc w:val="left"/>
      <w:pPr>
        <w:ind w:left="2160" w:hanging="360"/>
      </w:pPr>
      <w:rPr>
        <w:rFonts w:ascii="Wingdings" w:hAnsi="Wingdings" w:cs="Wingdings" w:hint="default"/>
      </w:rPr>
    </w:lvl>
    <w:lvl w:ilvl="3" w:tplc="808C2086">
      <w:start w:val="1"/>
      <w:numFmt w:val="bullet"/>
      <w:lvlText w:val=""/>
      <w:lvlJc w:val="left"/>
      <w:pPr>
        <w:ind w:left="2880" w:hanging="360"/>
      </w:pPr>
      <w:rPr>
        <w:rFonts w:ascii="Symbol" w:hAnsi="Symbol" w:cs="Symbol" w:hint="default"/>
      </w:rPr>
    </w:lvl>
    <w:lvl w:ilvl="4" w:tplc="07B29410">
      <w:start w:val="1"/>
      <w:numFmt w:val="bullet"/>
      <w:lvlText w:val="o"/>
      <w:lvlJc w:val="left"/>
      <w:pPr>
        <w:ind w:left="3600" w:hanging="360"/>
      </w:pPr>
      <w:rPr>
        <w:rFonts w:ascii="Courier New" w:hAnsi="Courier New" w:cs="Courier New" w:hint="default"/>
      </w:rPr>
    </w:lvl>
    <w:lvl w:ilvl="5" w:tplc="BD52839C">
      <w:start w:val="1"/>
      <w:numFmt w:val="bullet"/>
      <w:lvlText w:val=""/>
      <w:lvlJc w:val="left"/>
      <w:pPr>
        <w:ind w:left="4320" w:hanging="360"/>
      </w:pPr>
      <w:rPr>
        <w:rFonts w:ascii="Wingdings" w:hAnsi="Wingdings" w:cs="Wingdings" w:hint="default"/>
      </w:rPr>
    </w:lvl>
    <w:lvl w:ilvl="6" w:tplc="6340E334">
      <w:start w:val="1"/>
      <w:numFmt w:val="bullet"/>
      <w:lvlText w:val=""/>
      <w:lvlJc w:val="left"/>
      <w:pPr>
        <w:ind w:left="5040" w:hanging="360"/>
      </w:pPr>
      <w:rPr>
        <w:rFonts w:ascii="Symbol" w:hAnsi="Symbol" w:cs="Symbol" w:hint="default"/>
      </w:rPr>
    </w:lvl>
    <w:lvl w:ilvl="7" w:tplc="E000FB2C">
      <w:start w:val="1"/>
      <w:numFmt w:val="bullet"/>
      <w:lvlText w:val="o"/>
      <w:lvlJc w:val="left"/>
      <w:pPr>
        <w:ind w:left="5760" w:hanging="360"/>
      </w:pPr>
      <w:rPr>
        <w:rFonts w:ascii="Courier New" w:hAnsi="Courier New" w:cs="Courier New" w:hint="default"/>
      </w:rPr>
    </w:lvl>
    <w:lvl w:ilvl="8" w:tplc="86560692">
      <w:start w:val="1"/>
      <w:numFmt w:val="bullet"/>
      <w:lvlText w:val=""/>
      <w:lvlJc w:val="left"/>
      <w:pPr>
        <w:ind w:left="6480" w:hanging="360"/>
      </w:pPr>
      <w:rPr>
        <w:rFonts w:ascii="Wingdings" w:hAnsi="Wingdings" w:cs="Wingdings" w:hint="default"/>
      </w:rPr>
    </w:lvl>
  </w:abstractNum>
  <w:abstractNum w:abstractNumId="19"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E072DA8"/>
    <w:multiLevelType w:val="hybridMultilevel"/>
    <w:tmpl w:val="8AF6883A"/>
    <w:lvl w:ilvl="0" w:tplc="B308DB40">
      <w:start w:val="1"/>
      <w:numFmt w:val="bullet"/>
      <w:lvlText w:val=""/>
      <w:lvlJc w:val="left"/>
      <w:pPr>
        <w:ind w:left="720" w:hanging="360"/>
      </w:pPr>
      <w:rPr>
        <w:rFonts w:ascii="Symbol" w:hAnsi="Symbol" w:cs="Symbol" w:hint="default"/>
        <w:sz w:val="18"/>
        <w:szCs w:val="18"/>
      </w:rPr>
    </w:lvl>
    <w:lvl w:ilvl="1" w:tplc="DB2CBEAE">
      <w:start w:val="1"/>
      <w:numFmt w:val="bullet"/>
      <w:lvlText w:val="o"/>
      <w:lvlJc w:val="left"/>
      <w:pPr>
        <w:ind w:left="1440" w:hanging="360"/>
      </w:pPr>
      <w:rPr>
        <w:rFonts w:ascii="Courier New" w:hAnsi="Courier New" w:cs="Courier New" w:hint="default"/>
      </w:rPr>
    </w:lvl>
    <w:lvl w:ilvl="2" w:tplc="AC2A680E">
      <w:start w:val="1"/>
      <w:numFmt w:val="bullet"/>
      <w:lvlText w:val=""/>
      <w:lvlJc w:val="left"/>
      <w:pPr>
        <w:ind w:left="2160" w:hanging="360"/>
      </w:pPr>
      <w:rPr>
        <w:rFonts w:ascii="Wingdings" w:hAnsi="Wingdings" w:cs="Wingdings" w:hint="default"/>
      </w:rPr>
    </w:lvl>
    <w:lvl w:ilvl="3" w:tplc="77B835AE">
      <w:start w:val="1"/>
      <w:numFmt w:val="bullet"/>
      <w:lvlText w:val=""/>
      <w:lvlJc w:val="left"/>
      <w:pPr>
        <w:ind w:left="2880" w:hanging="360"/>
      </w:pPr>
      <w:rPr>
        <w:rFonts w:ascii="Symbol" w:hAnsi="Symbol" w:cs="Symbol" w:hint="default"/>
      </w:rPr>
    </w:lvl>
    <w:lvl w:ilvl="4" w:tplc="A4D884FE">
      <w:start w:val="1"/>
      <w:numFmt w:val="bullet"/>
      <w:lvlText w:val="o"/>
      <w:lvlJc w:val="left"/>
      <w:pPr>
        <w:ind w:left="3600" w:hanging="360"/>
      </w:pPr>
      <w:rPr>
        <w:rFonts w:ascii="Courier New" w:hAnsi="Courier New" w:cs="Courier New" w:hint="default"/>
      </w:rPr>
    </w:lvl>
    <w:lvl w:ilvl="5" w:tplc="8B34C4A4">
      <w:start w:val="1"/>
      <w:numFmt w:val="bullet"/>
      <w:lvlText w:val=""/>
      <w:lvlJc w:val="left"/>
      <w:pPr>
        <w:ind w:left="4320" w:hanging="360"/>
      </w:pPr>
      <w:rPr>
        <w:rFonts w:ascii="Wingdings" w:hAnsi="Wingdings" w:cs="Wingdings" w:hint="default"/>
      </w:rPr>
    </w:lvl>
    <w:lvl w:ilvl="6" w:tplc="7DDE1FD8">
      <w:start w:val="1"/>
      <w:numFmt w:val="bullet"/>
      <w:lvlText w:val=""/>
      <w:lvlJc w:val="left"/>
      <w:pPr>
        <w:ind w:left="5040" w:hanging="360"/>
      </w:pPr>
      <w:rPr>
        <w:rFonts w:ascii="Symbol" w:hAnsi="Symbol" w:cs="Symbol" w:hint="default"/>
      </w:rPr>
    </w:lvl>
    <w:lvl w:ilvl="7" w:tplc="07E4028E">
      <w:start w:val="1"/>
      <w:numFmt w:val="bullet"/>
      <w:lvlText w:val="o"/>
      <w:lvlJc w:val="left"/>
      <w:pPr>
        <w:ind w:left="5760" w:hanging="360"/>
      </w:pPr>
      <w:rPr>
        <w:rFonts w:ascii="Courier New" w:hAnsi="Courier New" w:cs="Courier New" w:hint="default"/>
      </w:rPr>
    </w:lvl>
    <w:lvl w:ilvl="8" w:tplc="3D462004">
      <w:start w:val="1"/>
      <w:numFmt w:val="bullet"/>
      <w:lvlText w:val=""/>
      <w:lvlJc w:val="left"/>
      <w:pPr>
        <w:ind w:left="6480" w:hanging="360"/>
      </w:pPr>
      <w:rPr>
        <w:rFonts w:ascii="Wingdings" w:hAnsi="Wingdings" w:cs="Wingdings" w:hint="default"/>
      </w:rPr>
    </w:lvl>
  </w:abstractNum>
  <w:abstractNum w:abstractNumId="21" w15:restartNumberingAfterBreak="0">
    <w:nsid w:val="4E346E6A"/>
    <w:multiLevelType w:val="hybridMultilevel"/>
    <w:tmpl w:val="387C6BCA"/>
    <w:lvl w:ilvl="0" w:tplc="AFD4D246">
      <w:start w:val="1"/>
      <w:numFmt w:val="bullet"/>
      <w:lvlText w:val=""/>
      <w:lvlJc w:val="left"/>
      <w:pPr>
        <w:ind w:left="720" w:hanging="360"/>
      </w:pPr>
      <w:rPr>
        <w:rFonts w:ascii="Symbol" w:hAnsi="Symbol" w:cs="Symbol" w:hint="default"/>
        <w:sz w:val="18"/>
        <w:szCs w:val="18"/>
      </w:rPr>
    </w:lvl>
    <w:lvl w:ilvl="1" w:tplc="6B5E694C">
      <w:start w:val="1"/>
      <w:numFmt w:val="bullet"/>
      <w:lvlText w:val="o"/>
      <w:lvlJc w:val="left"/>
      <w:pPr>
        <w:ind w:left="1440" w:hanging="360"/>
      </w:pPr>
      <w:rPr>
        <w:rFonts w:ascii="Courier New" w:hAnsi="Courier New" w:cs="Courier New" w:hint="default"/>
      </w:rPr>
    </w:lvl>
    <w:lvl w:ilvl="2" w:tplc="2446EBD6">
      <w:start w:val="1"/>
      <w:numFmt w:val="bullet"/>
      <w:lvlText w:val=""/>
      <w:lvlJc w:val="left"/>
      <w:pPr>
        <w:ind w:left="2160" w:hanging="360"/>
      </w:pPr>
      <w:rPr>
        <w:rFonts w:ascii="Wingdings" w:hAnsi="Wingdings" w:cs="Wingdings" w:hint="default"/>
      </w:rPr>
    </w:lvl>
    <w:lvl w:ilvl="3" w:tplc="188AA448">
      <w:start w:val="1"/>
      <w:numFmt w:val="bullet"/>
      <w:lvlText w:val=""/>
      <w:lvlJc w:val="left"/>
      <w:pPr>
        <w:ind w:left="2880" w:hanging="360"/>
      </w:pPr>
      <w:rPr>
        <w:rFonts w:ascii="Symbol" w:hAnsi="Symbol" w:cs="Symbol" w:hint="default"/>
      </w:rPr>
    </w:lvl>
    <w:lvl w:ilvl="4" w:tplc="FF6A4F72">
      <w:start w:val="1"/>
      <w:numFmt w:val="bullet"/>
      <w:lvlText w:val="o"/>
      <w:lvlJc w:val="left"/>
      <w:pPr>
        <w:ind w:left="3600" w:hanging="360"/>
      </w:pPr>
      <w:rPr>
        <w:rFonts w:ascii="Courier New" w:hAnsi="Courier New" w:cs="Courier New" w:hint="default"/>
      </w:rPr>
    </w:lvl>
    <w:lvl w:ilvl="5" w:tplc="312E1E96">
      <w:start w:val="1"/>
      <w:numFmt w:val="bullet"/>
      <w:lvlText w:val=""/>
      <w:lvlJc w:val="left"/>
      <w:pPr>
        <w:ind w:left="4320" w:hanging="360"/>
      </w:pPr>
      <w:rPr>
        <w:rFonts w:ascii="Wingdings" w:hAnsi="Wingdings" w:cs="Wingdings" w:hint="default"/>
      </w:rPr>
    </w:lvl>
    <w:lvl w:ilvl="6" w:tplc="E738E31A">
      <w:start w:val="1"/>
      <w:numFmt w:val="bullet"/>
      <w:lvlText w:val=""/>
      <w:lvlJc w:val="left"/>
      <w:pPr>
        <w:ind w:left="5040" w:hanging="360"/>
      </w:pPr>
      <w:rPr>
        <w:rFonts w:ascii="Symbol" w:hAnsi="Symbol" w:cs="Symbol" w:hint="default"/>
      </w:rPr>
    </w:lvl>
    <w:lvl w:ilvl="7" w:tplc="17987FB8">
      <w:start w:val="1"/>
      <w:numFmt w:val="bullet"/>
      <w:lvlText w:val="o"/>
      <w:lvlJc w:val="left"/>
      <w:pPr>
        <w:ind w:left="5760" w:hanging="360"/>
      </w:pPr>
      <w:rPr>
        <w:rFonts w:ascii="Courier New" w:hAnsi="Courier New" w:cs="Courier New" w:hint="default"/>
      </w:rPr>
    </w:lvl>
    <w:lvl w:ilvl="8" w:tplc="3AB24CC0">
      <w:start w:val="1"/>
      <w:numFmt w:val="bullet"/>
      <w:lvlText w:val=""/>
      <w:lvlJc w:val="left"/>
      <w:pPr>
        <w:ind w:left="6480" w:hanging="360"/>
      </w:pPr>
      <w:rPr>
        <w:rFonts w:ascii="Wingdings" w:hAnsi="Wingdings" w:cs="Wingdings" w:hint="default"/>
      </w:rPr>
    </w:lvl>
  </w:abstractNum>
  <w:abstractNum w:abstractNumId="22"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54C0178"/>
    <w:multiLevelType w:val="hybridMultilevel"/>
    <w:tmpl w:val="EE083CBA"/>
    <w:lvl w:ilvl="0" w:tplc="228C9728">
      <w:start w:val="1"/>
      <w:numFmt w:val="bullet"/>
      <w:lvlText w:val=""/>
      <w:lvlJc w:val="left"/>
      <w:pPr>
        <w:ind w:left="720" w:hanging="360"/>
      </w:pPr>
      <w:rPr>
        <w:rFonts w:ascii="Symbol" w:hAnsi="Symbol" w:cs="Symbol" w:hint="default"/>
        <w:sz w:val="18"/>
        <w:szCs w:val="18"/>
      </w:rPr>
    </w:lvl>
    <w:lvl w:ilvl="1" w:tplc="56789EEC">
      <w:start w:val="1"/>
      <w:numFmt w:val="bullet"/>
      <w:lvlText w:val="o"/>
      <w:lvlJc w:val="left"/>
      <w:pPr>
        <w:ind w:left="1440" w:hanging="360"/>
      </w:pPr>
      <w:rPr>
        <w:rFonts w:ascii="Courier New" w:hAnsi="Courier New" w:cs="Courier New" w:hint="default"/>
      </w:rPr>
    </w:lvl>
    <w:lvl w:ilvl="2" w:tplc="42C87208">
      <w:start w:val="1"/>
      <w:numFmt w:val="bullet"/>
      <w:lvlText w:val=""/>
      <w:lvlJc w:val="left"/>
      <w:pPr>
        <w:ind w:left="2160" w:hanging="360"/>
      </w:pPr>
      <w:rPr>
        <w:rFonts w:ascii="Wingdings" w:hAnsi="Wingdings" w:cs="Wingdings" w:hint="default"/>
      </w:rPr>
    </w:lvl>
    <w:lvl w:ilvl="3" w:tplc="271A9230">
      <w:start w:val="1"/>
      <w:numFmt w:val="bullet"/>
      <w:lvlText w:val=""/>
      <w:lvlJc w:val="left"/>
      <w:pPr>
        <w:ind w:left="2880" w:hanging="360"/>
      </w:pPr>
      <w:rPr>
        <w:rFonts w:ascii="Symbol" w:hAnsi="Symbol" w:cs="Symbol" w:hint="default"/>
      </w:rPr>
    </w:lvl>
    <w:lvl w:ilvl="4" w:tplc="AEBAAD74">
      <w:start w:val="1"/>
      <w:numFmt w:val="bullet"/>
      <w:lvlText w:val="o"/>
      <w:lvlJc w:val="left"/>
      <w:pPr>
        <w:ind w:left="3600" w:hanging="360"/>
      </w:pPr>
      <w:rPr>
        <w:rFonts w:ascii="Courier New" w:hAnsi="Courier New" w:cs="Courier New" w:hint="default"/>
      </w:rPr>
    </w:lvl>
    <w:lvl w:ilvl="5" w:tplc="F1304542">
      <w:start w:val="1"/>
      <w:numFmt w:val="bullet"/>
      <w:lvlText w:val=""/>
      <w:lvlJc w:val="left"/>
      <w:pPr>
        <w:ind w:left="4320" w:hanging="360"/>
      </w:pPr>
      <w:rPr>
        <w:rFonts w:ascii="Wingdings" w:hAnsi="Wingdings" w:cs="Wingdings" w:hint="default"/>
      </w:rPr>
    </w:lvl>
    <w:lvl w:ilvl="6" w:tplc="84F6660C">
      <w:start w:val="1"/>
      <w:numFmt w:val="bullet"/>
      <w:lvlText w:val=""/>
      <w:lvlJc w:val="left"/>
      <w:pPr>
        <w:ind w:left="5040" w:hanging="360"/>
      </w:pPr>
      <w:rPr>
        <w:rFonts w:ascii="Symbol" w:hAnsi="Symbol" w:cs="Symbol" w:hint="default"/>
      </w:rPr>
    </w:lvl>
    <w:lvl w:ilvl="7" w:tplc="2FD8FE72">
      <w:start w:val="1"/>
      <w:numFmt w:val="bullet"/>
      <w:lvlText w:val="o"/>
      <w:lvlJc w:val="left"/>
      <w:pPr>
        <w:ind w:left="5760" w:hanging="360"/>
      </w:pPr>
      <w:rPr>
        <w:rFonts w:ascii="Courier New" w:hAnsi="Courier New" w:cs="Courier New" w:hint="default"/>
      </w:rPr>
    </w:lvl>
    <w:lvl w:ilvl="8" w:tplc="0B2281EE">
      <w:start w:val="1"/>
      <w:numFmt w:val="bullet"/>
      <w:lvlText w:val=""/>
      <w:lvlJc w:val="left"/>
      <w:pPr>
        <w:ind w:left="6480" w:hanging="360"/>
      </w:pPr>
      <w:rPr>
        <w:rFonts w:ascii="Wingdings" w:hAnsi="Wingdings" w:cs="Wingdings" w:hint="default"/>
      </w:rPr>
    </w:lvl>
  </w:abstractNum>
  <w:abstractNum w:abstractNumId="24" w15:restartNumberingAfterBreak="0">
    <w:nsid w:val="55613518"/>
    <w:multiLevelType w:val="hybridMultilevel"/>
    <w:tmpl w:val="3A483DAA"/>
    <w:lvl w:ilvl="0" w:tplc="06E004A6">
      <w:start w:val="1"/>
      <w:numFmt w:val="bullet"/>
      <w:lvlText w:val=""/>
      <w:lvlJc w:val="left"/>
      <w:pPr>
        <w:ind w:left="720" w:hanging="360"/>
      </w:pPr>
      <w:rPr>
        <w:rFonts w:ascii="Symbol" w:hAnsi="Symbol" w:cs="Symbol" w:hint="default"/>
        <w:sz w:val="18"/>
        <w:szCs w:val="18"/>
      </w:rPr>
    </w:lvl>
    <w:lvl w:ilvl="1" w:tplc="8D0688C2">
      <w:start w:val="1"/>
      <w:numFmt w:val="bullet"/>
      <w:lvlText w:val="o"/>
      <w:lvlJc w:val="left"/>
      <w:pPr>
        <w:ind w:left="1440" w:hanging="360"/>
      </w:pPr>
      <w:rPr>
        <w:rFonts w:ascii="Courier New" w:hAnsi="Courier New" w:cs="Courier New" w:hint="default"/>
      </w:rPr>
    </w:lvl>
    <w:lvl w:ilvl="2" w:tplc="F36C151E">
      <w:start w:val="1"/>
      <w:numFmt w:val="bullet"/>
      <w:lvlText w:val=""/>
      <w:lvlJc w:val="left"/>
      <w:pPr>
        <w:ind w:left="2160" w:hanging="360"/>
      </w:pPr>
      <w:rPr>
        <w:rFonts w:ascii="Wingdings" w:hAnsi="Wingdings" w:cs="Wingdings" w:hint="default"/>
      </w:rPr>
    </w:lvl>
    <w:lvl w:ilvl="3" w:tplc="8714939C">
      <w:start w:val="1"/>
      <w:numFmt w:val="bullet"/>
      <w:lvlText w:val=""/>
      <w:lvlJc w:val="left"/>
      <w:pPr>
        <w:ind w:left="2880" w:hanging="360"/>
      </w:pPr>
      <w:rPr>
        <w:rFonts w:ascii="Symbol" w:hAnsi="Symbol" w:cs="Symbol" w:hint="default"/>
      </w:rPr>
    </w:lvl>
    <w:lvl w:ilvl="4" w:tplc="73BC57BE">
      <w:start w:val="1"/>
      <w:numFmt w:val="bullet"/>
      <w:lvlText w:val="o"/>
      <w:lvlJc w:val="left"/>
      <w:pPr>
        <w:ind w:left="3600" w:hanging="360"/>
      </w:pPr>
      <w:rPr>
        <w:rFonts w:ascii="Courier New" w:hAnsi="Courier New" w:cs="Courier New" w:hint="default"/>
      </w:rPr>
    </w:lvl>
    <w:lvl w:ilvl="5" w:tplc="982429C2">
      <w:start w:val="1"/>
      <w:numFmt w:val="bullet"/>
      <w:lvlText w:val=""/>
      <w:lvlJc w:val="left"/>
      <w:pPr>
        <w:ind w:left="4320" w:hanging="360"/>
      </w:pPr>
      <w:rPr>
        <w:rFonts w:ascii="Wingdings" w:hAnsi="Wingdings" w:cs="Wingdings" w:hint="default"/>
      </w:rPr>
    </w:lvl>
    <w:lvl w:ilvl="6" w:tplc="70C6F19E">
      <w:start w:val="1"/>
      <w:numFmt w:val="bullet"/>
      <w:lvlText w:val=""/>
      <w:lvlJc w:val="left"/>
      <w:pPr>
        <w:ind w:left="5040" w:hanging="360"/>
      </w:pPr>
      <w:rPr>
        <w:rFonts w:ascii="Symbol" w:hAnsi="Symbol" w:cs="Symbol" w:hint="default"/>
      </w:rPr>
    </w:lvl>
    <w:lvl w:ilvl="7" w:tplc="0452FC50">
      <w:start w:val="1"/>
      <w:numFmt w:val="bullet"/>
      <w:lvlText w:val="o"/>
      <w:lvlJc w:val="left"/>
      <w:pPr>
        <w:ind w:left="5760" w:hanging="360"/>
      </w:pPr>
      <w:rPr>
        <w:rFonts w:ascii="Courier New" w:hAnsi="Courier New" w:cs="Courier New" w:hint="default"/>
      </w:rPr>
    </w:lvl>
    <w:lvl w:ilvl="8" w:tplc="27FA086A">
      <w:start w:val="1"/>
      <w:numFmt w:val="bullet"/>
      <w:lvlText w:val=""/>
      <w:lvlJc w:val="left"/>
      <w:pPr>
        <w:ind w:left="6480" w:hanging="360"/>
      </w:pPr>
      <w:rPr>
        <w:rFonts w:ascii="Wingdings" w:hAnsi="Wingdings" w:cs="Wingdings" w:hint="default"/>
      </w:rPr>
    </w:lvl>
  </w:abstractNum>
  <w:abstractNum w:abstractNumId="25"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5A2875C5"/>
    <w:multiLevelType w:val="hybridMultilevel"/>
    <w:tmpl w:val="91B67D74"/>
    <w:lvl w:ilvl="0" w:tplc="15352617">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D896591"/>
    <w:multiLevelType w:val="hybridMultilevel"/>
    <w:tmpl w:val="96E0A058"/>
    <w:lvl w:ilvl="0" w:tplc="C44AE3AE">
      <w:start w:val="1"/>
      <w:numFmt w:val="bullet"/>
      <w:lvlText w:val=""/>
      <w:lvlJc w:val="left"/>
      <w:pPr>
        <w:ind w:left="720" w:hanging="360"/>
      </w:pPr>
      <w:rPr>
        <w:rFonts w:ascii="Symbol" w:hAnsi="Symbol" w:cs="Symbol" w:hint="default"/>
        <w:sz w:val="18"/>
        <w:szCs w:val="18"/>
      </w:rPr>
    </w:lvl>
    <w:lvl w:ilvl="1" w:tplc="4B9E641C">
      <w:start w:val="1"/>
      <w:numFmt w:val="bullet"/>
      <w:lvlText w:val="o"/>
      <w:lvlJc w:val="left"/>
      <w:pPr>
        <w:ind w:left="1440" w:hanging="360"/>
      </w:pPr>
      <w:rPr>
        <w:rFonts w:ascii="Courier New" w:hAnsi="Courier New" w:cs="Courier New" w:hint="default"/>
      </w:rPr>
    </w:lvl>
    <w:lvl w:ilvl="2" w:tplc="02723582">
      <w:start w:val="1"/>
      <w:numFmt w:val="bullet"/>
      <w:lvlText w:val=""/>
      <w:lvlJc w:val="left"/>
      <w:pPr>
        <w:ind w:left="2160" w:hanging="360"/>
      </w:pPr>
      <w:rPr>
        <w:rFonts w:ascii="Wingdings" w:hAnsi="Wingdings" w:cs="Wingdings" w:hint="default"/>
      </w:rPr>
    </w:lvl>
    <w:lvl w:ilvl="3" w:tplc="2D44F92A">
      <w:start w:val="1"/>
      <w:numFmt w:val="bullet"/>
      <w:lvlText w:val=""/>
      <w:lvlJc w:val="left"/>
      <w:pPr>
        <w:ind w:left="2880" w:hanging="360"/>
      </w:pPr>
      <w:rPr>
        <w:rFonts w:ascii="Symbol" w:hAnsi="Symbol" w:cs="Symbol" w:hint="default"/>
      </w:rPr>
    </w:lvl>
    <w:lvl w:ilvl="4" w:tplc="5CAED162">
      <w:start w:val="1"/>
      <w:numFmt w:val="bullet"/>
      <w:lvlText w:val="o"/>
      <w:lvlJc w:val="left"/>
      <w:pPr>
        <w:ind w:left="3600" w:hanging="360"/>
      </w:pPr>
      <w:rPr>
        <w:rFonts w:ascii="Courier New" w:hAnsi="Courier New" w:cs="Courier New" w:hint="default"/>
      </w:rPr>
    </w:lvl>
    <w:lvl w:ilvl="5" w:tplc="37122524">
      <w:start w:val="1"/>
      <w:numFmt w:val="bullet"/>
      <w:lvlText w:val=""/>
      <w:lvlJc w:val="left"/>
      <w:pPr>
        <w:ind w:left="4320" w:hanging="360"/>
      </w:pPr>
      <w:rPr>
        <w:rFonts w:ascii="Wingdings" w:hAnsi="Wingdings" w:cs="Wingdings" w:hint="default"/>
      </w:rPr>
    </w:lvl>
    <w:lvl w:ilvl="6" w:tplc="516AD6F8">
      <w:start w:val="1"/>
      <w:numFmt w:val="bullet"/>
      <w:lvlText w:val=""/>
      <w:lvlJc w:val="left"/>
      <w:pPr>
        <w:ind w:left="5040" w:hanging="360"/>
      </w:pPr>
      <w:rPr>
        <w:rFonts w:ascii="Symbol" w:hAnsi="Symbol" w:cs="Symbol" w:hint="default"/>
      </w:rPr>
    </w:lvl>
    <w:lvl w:ilvl="7" w:tplc="889A0E68">
      <w:start w:val="1"/>
      <w:numFmt w:val="bullet"/>
      <w:lvlText w:val="o"/>
      <w:lvlJc w:val="left"/>
      <w:pPr>
        <w:ind w:left="5760" w:hanging="360"/>
      </w:pPr>
      <w:rPr>
        <w:rFonts w:ascii="Courier New" w:hAnsi="Courier New" w:cs="Courier New" w:hint="default"/>
      </w:rPr>
    </w:lvl>
    <w:lvl w:ilvl="8" w:tplc="10422B84">
      <w:start w:val="1"/>
      <w:numFmt w:val="bullet"/>
      <w:lvlText w:val=""/>
      <w:lvlJc w:val="left"/>
      <w:pPr>
        <w:ind w:left="6480" w:hanging="360"/>
      </w:pPr>
      <w:rPr>
        <w:rFonts w:ascii="Wingdings" w:hAnsi="Wingdings" w:cs="Wingdings" w:hint="default"/>
      </w:rPr>
    </w:lvl>
  </w:abstractNum>
  <w:abstractNum w:abstractNumId="30" w15:restartNumberingAfterBreak="0">
    <w:nsid w:val="7231140B"/>
    <w:multiLevelType w:val="hybridMultilevel"/>
    <w:tmpl w:val="3B4C5FA6"/>
    <w:lvl w:ilvl="0" w:tplc="ECEA61BA">
      <w:start w:val="1"/>
      <w:numFmt w:val="bullet"/>
      <w:lvlText w:val=""/>
      <w:lvlJc w:val="left"/>
      <w:pPr>
        <w:ind w:left="720" w:hanging="360"/>
      </w:pPr>
      <w:rPr>
        <w:rFonts w:ascii="Symbol" w:hAnsi="Symbol" w:cs="Symbol" w:hint="default"/>
        <w:sz w:val="18"/>
        <w:szCs w:val="18"/>
      </w:rPr>
    </w:lvl>
    <w:lvl w:ilvl="1" w:tplc="919C80A2">
      <w:start w:val="1"/>
      <w:numFmt w:val="bullet"/>
      <w:lvlText w:val="o"/>
      <w:lvlJc w:val="left"/>
      <w:pPr>
        <w:ind w:left="1440" w:hanging="360"/>
      </w:pPr>
      <w:rPr>
        <w:rFonts w:ascii="Courier New" w:hAnsi="Courier New" w:cs="Courier New" w:hint="default"/>
      </w:rPr>
    </w:lvl>
    <w:lvl w:ilvl="2" w:tplc="2CF05B86">
      <w:start w:val="1"/>
      <w:numFmt w:val="bullet"/>
      <w:lvlText w:val=""/>
      <w:lvlJc w:val="left"/>
      <w:pPr>
        <w:ind w:left="2160" w:hanging="360"/>
      </w:pPr>
      <w:rPr>
        <w:rFonts w:ascii="Wingdings" w:hAnsi="Wingdings" w:cs="Wingdings" w:hint="default"/>
      </w:rPr>
    </w:lvl>
    <w:lvl w:ilvl="3" w:tplc="B380AA7A">
      <w:start w:val="1"/>
      <w:numFmt w:val="bullet"/>
      <w:lvlText w:val=""/>
      <w:lvlJc w:val="left"/>
      <w:pPr>
        <w:ind w:left="2880" w:hanging="360"/>
      </w:pPr>
      <w:rPr>
        <w:rFonts w:ascii="Symbol" w:hAnsi="Symbol" w:cs="Symbol" w:hint="default"/>
      </w:rPr>
    </w:lvl>
    <w:lvl w:ilvl="4" w:tplc="A9607626">
      <w:start w:val="1"/>
      <w:numFmt w:val="bullet"/>
      <w:lvlText w:val="o"/>
      <w:lvlJc w:val="left"/>
      <w:pPr>
        <w:ind w:left="3600" w:hanging="360"/>
      </w:pPr>
      <w:rPr>
        <w:rFonts w:ascii="Courier New" w:hAnsi="Courier New" w:cs="Courier New" w:hint="default"/>
      </w:rPr>
    </w:lvl>
    <w:lvl w:ilvl="5" w:tplc="1D3E1DD2">
      <w:start w:val="1"/>
      <w:numFmt w:val="bullet"/>
      <w:lvlText w:val=""/>
      <w:lvlJc w:val="left"/>
      <w:pPr>
        <w:ind w:left="4320" w:hanging="360"/>
      </w:pPr>
      <w:rPr>
        <w:rFonts w:ascii="Wingdings" w:hAnsi="Wingdings" w:cs="Wingdings" w:hint="default"/>
      </w:rPr>
    </w:lvl>
    <w:lvl w:ilvl="6" w:tplc="4B1861F4">
      <w:start w:val="1"/>
      <w:numFmt w:val="bullet"/>
      <w:lvlText w:val=""/>
      <w:lvlJc w:val="left"/>
      <w:pPr>
        <w:ind w:left="5040" w:hanging="360"/>
      </w:pPr>
      <w:rPr>
        <w:rFonts w:ascii="Symbol" w:hAnsi="Symbol" w:cs="Symbol" w:hint="default"/>
      </w:rPr>
    </w:lvl>
    <w:lvl w:ilvl="7" w:tplc="2ADEFF08">
      <w:start w:val="1"/>
      <w:numFmt w:val="bullet"/>
      <w:lvlText w:val="o"/>
      <w:lvlJc w:val="left"/>
      <w:pPr>
        <w:ind w:left="5760" w:hanging="360"/>
      </w:pPr>
      <w:rPr>
        <w:rFonts w:ascii="Courier New" w:hAnsi="Courier New" w:cs="Courier New" w:hint="default"/>
      </w:rPr>
    </w:lvl>
    <w:lvl w:ilvl="8" w:tplc="98F20FD8">
      <w:start w:val="1"/>
      <w:numFmt w:val="bullet"/>
      <w:lvlText w:val=""/>
      <w:lvlJc w:val="left"/>
      <w:pPr>
        <w:ind w:left="6480" w:hanging="360"/>
      </w:pPr>
      <w:rPr>
        <w:rFonts w:ascii="Wingdings" w:hAnsi="Wingdings" w:cs="Wingdings" w:hint="default"/>
      </w:rPr>
    </w:lvl>
  </w:abstractNum>
  <w:abstractNum w:abstractNumId="31" w15:restartNumberingAfterBreak="0">
    <w:nsid w:val="740239CD"/>
    <w:multiLevelType w:val="hybridMultilevel"/>
    <w:tmpl w:val="72DE4D2A"/>
    <w:lvl w:ilvl="0" w:tplc="A69889DE">
      <w:start w:val="1"/>
      <w:numFmt w:val="bullet"/>
      <w:lvlText w:val=""/>
      <w:lvlJc w:val="left"/>
      <w:pPr>
        <w:ind w:left="720" w:hanging="360"/>
      </w:pPr>
      <w:rPr>
        <w:rFonts w:ascii="Symbol" w:hAnsi="Symbol" w:cs="Symbol" w:hint="default"/>
        <w:sz w:val="18"/>
        <w:szCs w:val="18"/>
      </w:rPr>
    </w:lvl>
    <w:lvl w:ilvl="1" w:tplc="82846B40">
      <w:start w:val="1"/>
      <w:numFmt w:val="bullet"/>
      <w:lvlText w:val="o"/>
      <w:lvlJc w:val="left"/>
      <w:pPr>
        <w:ind w:left="1440" w:hanging="360"/>
      </w:pPr>
      <w:rPr>
        <w:rFonts w:ascii="Courier New" w:hAnsi="Courier New" w:cs="Courier New" w:hint="default"/>
      </w:rPr>
    </w:lvl>
    <w:lvl w:ilvl="2" w:tplc="0122EF36">
      <w:start w:val="1"/>
      <w:numFmt w:val="bullet"/>
      <w:lvlText w:val=""/>
      <w:lvlJc w:val="left"/>
      <w:pPr>
        <w:ind w:left="2160" w:hanging="360"/>
      </w:pPr>
      <w:rPr>
        <w:rFonts w:ascii="Wingdings" w:hAnsi="Wingdings" w:cs="Wingdings" w:hint="default"/>
      </w:rPr>
    </w:lvl>
    <w:lvl w:ilvl="3" w:tplc="87509446">
      <w:start w:val="1"/>
      <w:numFmt w:val="bullet"/>
      <w:lvlText w:val=""/>
      <w:lvlJc w:val="left"/>
      <w:pPr>
        <w:ind w:left="2880" w:hanging="360"/>
      </w:pPr>
      <w:rPr>
        <w:rFonts w:ascii="Symbol" w:hAnsi="Symbol" w:cs="Symbol" w:hint="default"/>
      </w:rPr>
    </w:lvl>
    <w:lvl w:ilvl="4" w:tplc="E6D037B6">
      <w:start w:val="1"/>
      <w:numFmt w:val="bullet"/>
      <w:lvlText w:val="o"/>
      <w:lvlJc w:val="left"/>
      <w:pPr>
        <w:ind w:left="3600" w:hanging="360"/>
      </w:pPr>
      <w:rPr>
        <w:rFonts w:ascii="Courier New" w:hAnsi="Courier New" w:cs="Courier New" w:hint="default"/>
      </w:rPr>
    </w:lvl>
    <w:lvl w:ilvl="5" w:tplc="8D72F660">
      <w:start w:val="1"/>
      <w:numFmt w:val="bullet"/>
      <w:lvlText w:val=""/>
      <w:lvlJc w:val="left"/>
      <w:pPr>
        <w:ind w:left="4320" w:hanging="360"/>
      </w:pPr>
      <w:rPr>
        <w:rFonts w:ascii="Wingdings" w:hAnsi="Wingdings" w:cs="Wingdings" w:hint="default"/>
      </w:rPr>
    </w:lvl>
    <w:lvl w:ilvl="6" w:tplc="7152CC8E">
      <w:start w:val="1"/>
      <w:numFmt w:val="bullet"/>
      <w:lvlText w:val=""/>
      <w:lvlJc w:val="left"/>
      <w:pPr>
        <w:ind w:left="5040" w:hanging="360"/>
      </w:pPr>
      <w:rPr>
        <w:rFonts w:ascii="Symbol" w:hAnsi="Symbol" w:cs="Symbol" w:hint="default"/>
      </w:rPr>
    </w:lvl>
    <w:lvl w:ilvl="7" w:tplc="DA742BAC">
      <w:start w:val="1"/>
      <w:numFmt w:val="bullet"/>
      <w:lvlText w:val="o"/>
      <w:lvlJc w:val="left"/>
      <w:pPr>
        <w:ind w:left="5760" w:hanging="360"/>
      </w:pPr>
      <w:rPr>
        <w:rFonts w:ascii="Courier New" w:hAnsi="Courier New" w:cs="Courier New" w:hint="default"/>
      </w:rPr>
    </w:lvl>
    <w:lvl w:ilvl="8" w:tplc="D890AA44">
      <w:start w:val="1"/>
      <w:numFmt w:val="bullet"/>
      <w:lvlText w:val=""/>
      <w:lvlJc w:val="left"/>
      <w:pPr>
        <w:ind w:left="6480" w:hanging="360"/>
      </w:pPr>
      <w:rPr>
        <w:rFonts w:ascii="Wingdings" w:hAnsi="Wingdings" w:cs="Wingdings" w:hint="default"/>
      </w:rPr>
    </w:lvl>
  </w:abstractNum>
  <w:abstractNum w:abstractNumId="32" w15:restartNumberingAfterBreak="0">
    <w:nsid w:val="74D608A0"/>
    <w:multiLevelType w:val="hybridMultilevel"/>
    <w:tmpl w:val="0CC2E1CA"/>
    <w:lvl w:ilvl="0" w:tplc="AEB024AE">
      <w:start w:val="1"/>
      <w:numFmt w:val="bullet"/>
      <w:lvlText w:val=""/>
      <w:lvlJc w:val="left"/>
      <w:pPr>
        <w:ind w:left="720" w:hanging="360"/>
      </w:pPr>
      <w:rPr>
        <w:rFonts w:ascii="Symbol" w:hAnsi="Symbol" w:cs="Symbol" w:hint="default"/>
        <w:sz w:val="18"/>
        <w:szCs w:val="18"/>
      </w:rPr>
    </w:lvl>
    <w:lvl w:ilvl="1" w:tplc="9B72ECC4">
      <w:start w:val="1"/>
      <w:numFmt w:val="bullet"/>
      <w:lvlText w:val="o"/>
      <w:lvlJc w:val="left"/>
      <w:pPr>
        <w:ind w:left="1440" w:hanging="360"/>
      </w:pPr>
      <w:rPr>
        <w:rFonts w:ascii="Courier New" w:hAnsi="Courier New" w:cs="Courier New" w:hint="default"/>
      </w:rPr>
    </w:lvl>
    <w:lvl w:ilvl="2" w:tplc="C7F6CB02">
      <w:start w:val="1"/>
      <w:numFmt w:val="bullet"/>
      <w:lvlText w:val=""/>
      <w:lvlJc w:val="left"/>
      <w:pPr>
        <w:ind w:left="2160" w:hanging="360"/>
      </w:pPr>
      <w:rPr>
        <w:rFonts w:ascii="Wingdings" w:hAnsi="Wingdings" w:cs="Wingdings" w:hint="default"/>
      </w:rPr>
    </w:lvl>
    <w:lvl w:ilvl="3" w:tplc="987662DC">
      <w:start w:val="1"/>
      <w:numFmt w:val="bullet"/>
      <w:lvlText w:val=""/>
      <w:lvlJc w:val="left"/>
      <w:pPr>
        <w:ind w:left="2880" w:hanging="360"/>
      </w:pPr>
      <w:rPr>
        <w:rFonts w:ascii="Symbol" w:hAnsi="Symbol" w:cs="Symbol" w:hint="default"/>
      </w:rPr>
    </w:lvl>
    <w:lvl w:ilvl="4" w:tplc="F6522FC4">
      <w:start w:val="1"/>
      <w:numFmt w:val="bullet"/>
      <w:lvlText w:val="o"/>
      <w:lvlJc w:val="left"/>
      <w:pPr>
        <w:ind w:left="3600" w:hanging="360"/>
      </w:pPr>
      <w:rPr>
        <w:rFonts w:ascii="Courier New" w:hAnsi="Courier New" w:cs="Courier New" w:hint="default"/>
      </w:rPr>
    </w:lvl>
    <w:lvl w:ilvl="5" w:tplc="C6D0C26A">
      <w:start w:val="1"/>
      <w:numFmt w:val="bullet"/>
      <w:lvlText w:val=""/>
      <w:lvlJc w:val="left"/>
      <w:pPr>
        <w:ind w:left="4320" w:hanging="360"/>
      </w:pPr>
      <w:rPr>
        <w:rFonts w:ascii="Wingdings" w:hAnsi="Wingdings" w:cs="Wingdings" w:hint="default"/>
      </w:rPr>
    </w:lvl>
    <w:lvl w:ilvl="6" w:tplc="073274A8">
      <w:start w:val="1"/>
      <w:numFmt w:val="bullet"/>
      <w:lvlText w:val=""/>
      <w:lvlJc w:val="left"/>
      <w:pPr>
        <w:ind w:left="5040" w:hanging="360"/>
      </w:pPr>
      <w:rPr>
        <w:rFonts w:ascii="Symbol" w:hAnsi="Symbol" w:cs="Symbol" w:hint="default"/>
      </w:rPr>
    </w:lvl>
    <w:lvl w:ilvl="7" w:tplc="B7BE726A">
      <w:start w:val="1"/>
      <w:numFmt w:val="bullet"/>
      <w:lvlText w:val="o"/>
      <w:lvlJc w:val="left"/>
      <w:pPr>
        <w:ind w:left="5760" w:hanging="360"/>
      </w:pPr>
      <w:rPr>
        <w:rFonts w:ascii="Courier New" w:hAnsi="Courier New" w:cs="Courier New" w:hint="default"/>
      </w:rPr>
    </w:lvl>
    <w:lvl w:ilvl="8" w:tplc="C3564858">
      <w:start w:val="1"/>
      <w:numFmt w:val="bullet"/>
      <w:lvlText w:val=""/>
      <w:lvlJc w:val="left"/>
      <w:pPr>
        <w:ind w:left="6480" w:hanging="360"/>
      </w:pPr>
      <w:rPr>
        <w:rFonts w:ascii="Wingdings" w:hAnsi="Wingdings" w:cs="Wingdings" w:hint="default"/>
      </w:rPr>
    </w:lvl>
  </w:abstractNum>
  <w:abstractNum w:abstractNumId="33" w15:restartNumberingAfterBreak="0">
    <w:nsid w:val="767A6E16"/>
    <w:multiLevelType w:val="hybridMultilevel"/>
    <w:tmpl w:val="42F29F70"/>
    <w:lvl w:ilvl="0" w:tplc="F3ACD602">
      <w:start w:val="1"/>
      <w:numFmt w:val="bullet"/>
      <w:lvlText w:val=""/>
      <w:lvlJc w:val="left"/>
      <w:pPr>
        <w:ind w:left="720" w:hanging="360"/>
      </w:pPr>
      <w:rPr>
        <w:rFonts w:ascii="Symbol" w:hAnsi="Symbol" w:cs="Symbol" w:hint="default"/>
        <w:sz w:val="18"/>
        <w:szCs w:val="18"/>
      </w:rPr>
    </w:lvl>
    <w:lvl w:ilvl="1" w:tplc="8AC631B6">
      <w:start w:val="1"/>
      <w:numFmt w:val="bullet"/>
      <w:lvlText w:val="o"/>
      <w:lvlJc w:val="left"/>
      <w:pPr>
        <w:ind w:left="1440" w:hanging="360"/>
      </w:pPr>
      <w:rPr>
        <w:rFonts w:ascii="Courier New" w:hAnsi="Courier New" w:cs="Courier New" w:hint="default"/>
      </w:rPr>
    </w:lvl>
    <w:lvl w:ilvl="2" w:tplc="85D0E114">
      <w:start w:val="1"/>
      <w:numFmt w:val="bullet"/>
      <w:lvlText w:val=""/>
      <w:lvlJc w:val="left"/>
      <w:pPr>
        <w:ind w:left="2160" w:hanging="360"/>
      </w:pPr>
      <w:rPr>
        <w:rFonts w:ascii="Wingdings" w:hAnsi="Wingdings" w:cs="Wingdings" w:hint="default"/>
      </w:rPr>
    </w:lvl>
    <w:lvl w:ilvl="3" w:tplc="6EF4F04A">
      <w:start w:val="1"/>
      <w:numFmt w:val="bullet"/>
      <w:lvlText w:val=""/>
      <w:lvlJc w:val="left"/>
      <w:pPr>
        <w:ind w:left="2880" w:hanging="360"/>
      </w:pPr>
      <w:rPr>
        <w:rFonts w:ascii="Symbol" w:hAnsi="Symbol" w:cs="Symbol" w:hint="default"/>
      </w:rPr>
    </w:lvl>
    <w:lvl w:ilvl="4" w:tplc="FA24C7B8">
      <w:start w:val="1"/>
      <w:numFmt w:val="bullet"/>
      <w:lvlText w:val="o"/>
      <w:lvlJc w:val="left"/>
      <w:pPr>
        <w:ind w:left="3600" w:hanging="360"/>
      </w:pPr>
      <w:rPr>
        <w:rFonts w:ascii="Courier New" w:hAnsi="Courier New" w:cs="Courier New" w:hint="default"/>
      </w:rPr>
    </w:lvl>
    <w:lvl w:ilvl="5" w:tplc="745A1AAA">
      <w:start w:val="1"/>
      <w:numFmt w:val="bullet"/>
      <w:lvlText w:val=""/>
      <w:lvlJc w:val="left"/>
      <w:pPr>
        <w:ind w:left="4320" w:hanging="360"/>
      </w:pPr>
      <w:rPr>
        <w:rFonts w:ascii="Wingdings" w:hAnsi="Wingdings" w:cs="Wingdings" w:hint="default"/>
      </w:rPr>
    </w:lvl>
    <w:lvl w:ilvl="6" w:tplc="5F884AC6">
      <w:start w:val="1"/>
      <w:numFmt w:val="bullet"/>
      <w:lvlText w:val=""/>
      <w:lvlJc w:val="left"/>
      <w:pPr>
        <w:ind w:left="5040" w:hanging="360"/>
      </w:pPr>
      <w:rPr>
        <w:rFonts w:ascii="Symbol" w:hAnsi="Symbol" w:cs="Symbol" w:hint="default"/>
      </w:rPr>
    </w:lvl>
    <w:lvl w:ilvl="7" w:tplc="FF180830">
      <w:start w:val="1"/>
      <w:numFmt w:val="bullet"/>
      <w:lvlText w:val="o"/>
      <w:lvlJc w:val="left"/>
      <w:pPr>
        <w:ind w:left="5760" w:hanging="360"/>
      </w:pPr>
      <w:rPr>
        <w:rFonts w:ascii="Courier New" w:hAnsi="Courier New" w:cs="Courier New" w:hint="default"/>
      </w:rPr>
    </w:lvl>
    <w:lvl w:ilvl="8" w:tplc="85AC8A18">
      <w:start w:val="1"/>
      <w:numFmt w:val="bullet"/>
      <w:lvlText w:val=""/>
      <w:lvlJc w:val="left"/>
      <w:pPr>
        <w:ind w:left="6480" w:hanging="360"/>
      </w:pPr>
      <w:rPr>
        <w:rFonts w:ascii="Wingdings" w:hAnsi="Wingdings" w:cs="Wingdings" w:hint="default"/>
      </w:rPr>
    </w:lvl>
  </w:abstractNum>
  <w:abstractNum w:abstractNumId="34" w15:restartNumberingAfterBreak="0">
    <w:nsid w:val="78D72D02"/>
    <w:multiLevelType w:val="hybridMultilevel"/>
    <w:tmpl w:val="A9188210"/>
    <w:lvl w:ilvl="0" w:tplc="0336818A">
      <w:start w:val="1"/>
      <w:numFmt w:val="bullet"/>
      <w:lvlText w:val=""/>
      <w:lvlJc w:val="left"/>
      <w:pPr>
        <w:ind w:left="720" w:hanging="360"/>
      </w:pPr>
      <w:rPr>
        <w:rFonts w:ascii="Symbol" w:hAnsi="Symbol" w:cs="Symbol" w:hint="default"/>
        <w:sz w:val="18"/>
        <w:szCs w:val="18"/>
      </w:rPr>
    </w:lvl>
    <w:lvl w:ilvl="1" w:tplc="2C260186">
      <w:start w:val="1"/>
      <w:numFmt w:val="bullet"/>
      <w:lvlText w:val="o"/>
      <w:lvlJc w:val="left"/>
      <w:pPr>
        <w:ind w:left="1440" w:hanging="360"/>
      </w:pPr>
      <w:rPr>
        <w:rFonts w:ascii="Courier New" w:hAnsi="Courier New" w:cs="Courier New" w:hint="default"/>
      </w:rPr>
    </w:lvl>
    <w:lvl w:ilvl="2" w:tplc="BA9C70F6">
      <w:start w:val="1"/>
      <w:numFmt w:val="bullet"/>
      <w:lvlText w:val=""/>
      <w:lvlJc w:val="left"/>
      <w:pPr>
        <w:ind w:left="2160" w:hanging="360"/>
      </w:pPr>
      <w:rPr>
        <w:rFonts w:ascii="Wingdings" w:hAnsi="Wingdings" w:cs="Wingdings" w:hint="default"/>
      </w:rPr>
    </w:lvl>
    <w:lvl w:ilvl="3" w:tplc="0D84E0E0">
      <w:start w:val="1"/>
      <w:numFmt w:val="bullet"/>
      <w:lvlText w:val=""/>
      <w:lvlJc w:val="left"/>
      <w:pPr>
        <w:ind w:left="2880" w:hanging="360"/>
      </w:pPr>
      <w:rPr>
        <w:rFonts w:ascii="Symbol" w:hAnsi="Symbol" w:cs="Symbol" w:hint="default"/>
      </w:rPr>
    </w:lvl>
    <w:lvl w:ilvl="4" w:tplc="6F78B3E6">
      <w:start w:val="1"/>
      <w:numFmt w:val="bullet"/>
      <w:lvlText w:val="o"/>
      <w:lvlJc w:val="left"/>
      <w:pPr>
        <w:ind w:left="3600" w:hanging="360"/>
      </w:pPr>
      <w:rPr>
        <w:rFonts w:ascii="Courier New" w:hAnsi="Courier New" w:cs="Courier New" w:hint="default"/>
      </w:rPr>
    </w:lvl>
    <w:lvl w:ilvl="5" w:tplc="281074B2">
      <w:start w:val="1"/>
      <w:numFmt w:val="bullet"/>
      <w:lvlText w:val=""/>
      <w:lvlJc w:val="left"/>
      <w:pPr>
        <w:ind w:left="4320" w:hanging="360"/>
      </w:pPr>
      <w:rPr>
        <w:rFonts w:ascii="Wingdings" w:hAnsi="Wingdings" w:cs="Wingdings" w:hint="default"/>
      </w:rPr>
    </w:lvl>
    <w:lvl w:ilvl="6" w:tplc="2E7CDB7E">
      <w:start w:val="1"/>
      <w:numFmt w:val="bullet"/>
      <w:lvlText w:val=""/>
      <w:lvlJc w:val="left"/>
      <w:pPr>
        <w:ind w:left="5040" w:hanging="360"/>
      </w:pPr>
      <w:rPr>
        <w:rFonts w:ascii="Symbol" w:hAnsi="Symbol" w:cs="Symbol" w:hint="default"/>
      </w:rPr>
    </w:lvl>
    <w:lvl w:ilvl="7" w:tplc="1996F558">
      <w:start w:val="1"/>
      <w:numFmt w:val="bullet"/>
      <w:lvlText w:val="o"/>
      <w:lvlJc w:val="left"/>
      <w:pPr>
        <w:ind w:left="5760" w:hanging="360"/>
      </w:pPr>
      <w:rPr>
        <w:rFonts w:ascii="Courier New" w:hAnsi="Courier New" w:cs="Courier New" w:hint="default"/>
      </w:rPr>
    </w:lvl>
    <w:lvl w:ilvl="8" w:tplc="D08C30B6">
      <w:start w:val="1"/>
      <w:numFmt w:val="bullet"/>
      <w:lvlText w:val=""/>
      <w:lvlJc w:val="left"/>
      <w:pPr>
        <w:ind w:left="6480" w:hanging="360"/>
      </w:pPr>
      <w:rPr>
        <w:rFonts w:ascii="Wingdings" w:hAnsi="Wingdings" w:cs="Wingdings" w:hint="default"/>
      </w:rPr>
    </w:lvl>
  </w:abstractNum>
  <w:num w:numId="1" w16cid:durableId="1767656888">
    <w:abstractNumId w:val="22"/>
  </w:num>
  <w:num w:numId="2" w16cid:durableId="152337277">
    <w:abstractNumId w:val="26"/>
  </w:num>
  <w:num w:numId="3" w16cid:durableId="307825981">
    <w:abstractNumId w:val="28"/>
  </w:num>
  <w:num w:numId="4" w16cid:durableId="980382581">
    <w:abstractNumId w:val="25"/>
  </w:num>
  <w:num w:numId="5" w16cid:durableId="1938368005">
    <w:abstractNumId w:val="10"/>
  </w:num>
  <w:num w:numId="6" w16cid:durableId="2100714463">
    <w:abstractNumId w:val="9"/>
  </w:num>
  <w:num w:numId="7" w16cid:durableId="247353889">
    <w:abstractNumId w:val="19"/>
  </w:num>
  <w:num w:numId="8" w16cid:durableId="186870624">
    <w:abstractNumId w:val="27"/>
  </w:num>
  <w:num w:numId="9" w16cid:durableId="1228492535">
    <w:abstractNumId w:val="4"/>
  </w:num>
  <w:num w:numId="10" w16cid:durableId="1890609843">
    <w:abstractNumId w:val="14"/>
  </w:num>
  <w:num w:numId="11" w16cid:durableId="2045668773">
    <w:abstractNumId w:val="2"/>
  </w:num>
  <w:num w:numId="12" w16cid:durableId="1006783816">
    <w:abstractNumId w:val="29"/>
  </w:num>
  <w:num w:numId="13" w16cid:durableId="1820227688">
    <w:abstractNumId w:val="23"/>
  </w:num>
  <w:num w:numId="14" w16cid:durableId="1604846722">
    <w:abstractNumId w:val="30"/>
  </w:num>
  <w:num w:numId="15" w16cid:durableId="1565291142">
    <w:abstractNumId w:val="8"/>
  </w:num>
  <w:num w:numId="16" w16cid:durableId="290133851">
    <w:abstractNumId w:val="0"/>
  </w:num>
  <w:num w:numId="17" w16cid:durableId="666249064">
    <w:abstractNumId w:val="1"/>
  </w:num>
  <w:num w:numId="18" w16cid:durableId="520362280">
    <w:abstractNumId w:val="18"/>
  </w:num>
  <w:num w:numId="19" w16cid:durableId="183519949">
    <w:abstractNumId w:val="13"/>
  </w:num>
  <w:num w:numId="20" w16cid:durableId="502550346">
    <w:abstractNumId w:val="32"/>
  </w:num>
  <w:num w:numId="21" w16cid:durableId="1435706068">
    <w:abstractNumId w:val="16"/>
  </w:num>
  <w:num w:numId="22" w16cid:durableId="660349279">
    <w:abstractNumId w:val="7"/>
  </w:num>
  <w:num w:numId="23" w16cid:durableId="1585720428">
    <w:abstractNumId w:val="24"/>
  </w:num>
  <w:num w:numId="24" w16cid:durableId="2007322348">
    <w:abstractNumId w:val="21"/>
  </w:num>
  <w:num w:numId="25" w16cid:durableId="425660269">
    <w:abstractNumId w:val="15"/>
  </w:num>
  <w:num w:numId="26" w16cid:durableId="1203634403">
    <w:abstractNumId w:val="3"/>
  </w:num>
  <w:num w:numId="27" w16cid:durableId="1146818333">
    <w:abstractNumId w:val="34"/>
  </w:num>
  <w:num w:numId="28" w16cid:durableId="706032827">
    <w:abstractNumId w:val="11"/>
  </w:num>
  <w:num w:numId="29" w16cid:durableId="1603293880">
    <w:abstractNumId w:val="6"/>
  </w:num>
  <w:num w:numId="30" w16cid:durableId="1237015699">
    <w:abstractNumId w:val="17"/>
  </w:num>
  <w:num w:numId="31" w16cid:durableId="792291601">
    <w:abstractNumId w:val="20"/>
  </w:num>
  <w:num w:numId="32" w16cid:durableId="186647409">
    <w:abstractNumId w:val="12"/>
  </w:num>
  <w:num w:numId="33" w16cid:durableId="421801358">
    <w:abstractNumId w:val="31"/>
  </w:num>
  <w:num w:numId="34" w16cid:durableId="154493167">
    <w:abstractNumId w:val="33"/>
  </w:num>
  <w:num w:numId="35" w16cid:durableId="15775208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127127"/>
    <w:rsid w:val="001312F7"/>
    <w:rsid w:val="00134892"/>
    <w:rsid w:val="00204EDB"/>
    <w:rsid w:val="002634AA"/>
    <w:rsid w:val="002A214B"/>
    <w:rsid w:val="002D58B5"/>
    <w:rsid w:val="002E719F"/>
    <w:rsid w:val="0033249E"/>
    <w:rsid w:val="00337E4D"/>
    <w:rsid w:val="00343395"/>
    <w:rsid w:val="003A1AA2"/>
    <w:rsid w:val="004702FB"/>
    <w:rsid w:val="00471503"/>
    <w:rsid w:val="0049479E"/>
    <w:rsid w:val="004D2F9F"/>
    <w:rsid w:val="004F2927"/>
    <w:rsid w:val="0052142A"/>
    <w:rsid w:val="0053510E"/>
    <w:rsid w:val="005423BF"/>
    <w:rsid w:val="005B6195"/>
    <w:rsid w:val="006347C3"/>
    <w:rsid w:val="006975C6"/>
    <w:rsid w:val="006A5918"/>
    <w:rsid w:val="006B2936"/>
    <w:rsid w:val="006F1DA5"/>
    <w:rsid w:val="007109D5"/>
    <w:rsid w:val="007276B1"/>
    <w:rsid w:val="00785F39"/>
    <w:rsid w:val="007B4619"/>
    <w:rsid w:val="007C3EA0"/>
    <w:rsid w:val="007D6FB3"/>
    <w:rsid w:val="007E0E83"/>
    <w:rsid w:val="008278F5"/>
    <w:rsid w:val="008B72CE"/>
    <w:rsid w:val="008E342A"/>
    <w:rsid w:val="00930868"/>
    <w:rsid w:val="00960022"/>
    <w:rsid w:val="00A232FF"/>
    <w:rsid w:val="00A52459"/>
    <w:rsid w:val="00AF7FB0"/>
    <w:rsid w:val="00B05771"/>
    <w:rsid w:val="00B169F3"/>
    <w:rsid w:val="00B757D1"/>
    <w:rsid w:val="00B93434"/>
    <w:rsid w:val="00BA4935"/>
    <w:rsid w:val="00BC2D61"/>
    <w:rsid w:val="00C02EF0"/>
    <w:rsid w:val="00C125C6"/>
    <w:rsid w:val="00C24613"/>
    <w:rsid w:val="00C315C9"/>
    <w:rsid w:val="00C4793C"/>
    <w:rsid w:val="00C52F64"/>
    <w:rsid w:val="00CA407A"/>
    <w:rsid w:val="00CD6E25"/>
    <w:rsid w:val="00CF5E94"/>
    <w:rsid w:val="00D13F4E"/>
    <w:rsid w:val="00D379CF"/>
    <w:rsid w:val="00D40DF8"/>
    <w:rsid w:val="00D60A0B"/>
    <w:rsid w:val="00D7467F"/>
    <w:rsid w:val="00D931BF"/>
    <w:rsid w:val="00DD2FA1"/>
    <w:rsid w:val="00E55B9D"/>
    <w:rsid w:val="00ED41BC"/>
    <w:rsid w:val="00EF3AE5"/>
    <w:rsid w:val="00F31088"/>
    <w:rsid w:val="00F7054E"/>
    <w:rsid w:val="00F72959"/>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173BB1"/>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Revizija">
    <w:name w:val="Revision"/>
    <w:hidden/>
    <w:uiPriority w:val="99"/>
    <w:semiHidden/>
    <w:rsid w:val="007B4619"/>
    <w:pPr>
      <w:spacing w:after="0" w:line="240" w:lineRule="auto"/>
    </w:pPr>
    <w:rPr>
      <w:rFonts w:ascii="Helvetica" w:hAnsi="Helvetica"/>
    </w:rPr>
  </w:style>
  <w:style w:type="character" w:styleId="Pripombasklic">
    <w:name w:val="annotation reference"/>
    <w:basedOn w:val="Privzetapisavaodstavka"/>
    <w:uiPriority w:val="99"/>
    <w:semiHidden/>
    <w:unhideWhenUsed/>
    <w:rsid w:val="00BA4935"/>
    <w:rPr>
      <w:sz w:val="16"/>
      <w:szCs w:val="16"/>
    </w:rPr>
  </w:style>
  <w:style w:type="paragraph" w:styleId="Pripombabesedilo">
    <w:name w:val="annotation text"/>
    <w:basedOn w:val="Navaden"/>
    <w:link w:val="PripombabesediloZnak"/>
    <w:uiPriority w:val="99"/>
    <w:unhideWhenUsed/>
    <w:rsid w:val="00BA4935"/>
    <w:pPr>
      <w:spacing w:line="240" w:lineRule="auto"/>
    </w:pPr>
    <w:rPr>
      <w:sz w:val="20"/>
      <w:szCs w:val="20"/>
    </w:rPr>
  </w:style>
  <w:style w:type="character" w:customStyle="1" w:styleId="PripombabesediloZnak">
    <w:name w:val="Pripomba – besedilo Znak"/>
    <w:basedOn w:val="Privzetapisavaodstavka"/>
    <w:link w:val="Pripombabesedilo"/>
    <w:uiPriority w:val="99"/>
    <w:rsid w:val="00BA493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BA4935"/>
    <w:rPr>
      <w:b/>
      <w:bCs/>
    </w:rPr>
  </w:style>
  <w:style w:type="character" w:customStyle="1" w:styleId="ZadevapripombeZnak">
    <w:name w:val="Zadeva pripombe Znak"/>
    <w:basedOn w:val="PripombabesediloZnak"/>
    <w:link w:val="Zadevapripombe"/>
    <w:uiPriority w:val="99"/>
    <w:semiHidden/>
    <w:rsid w:val="00BA4935"/>
    <w:rPr>
      <w:rFonts w:ascii="Helvetica" w:hAnsi="Helvetic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51</Pages>
  <Words>16739</Words>
  <Characters>95413</Characters>
  <Application>Microsoft Office Word</Application>
  <DocSecurity>0</DocSecurity>
  <Lines>795</Lines>
  <Paragraphs>223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Marija Žefran</cp:lastModifiedBy>
  <cp:revision>7</cp:revision>
  <cp:lastPrinted>2023-08-07T10:38:00Z</cp:lastPrinted>
  <dcterms:created xsi:type="dcterms:W3CDTF">2023-08-04T07:22:00Z</dcterms:created>
  <dcterms:modified xsi:type="dcterms:W3CDTF">2023-08-07T11:52:00Z</dcterms:modified>
</cp:coreProperties>
</file>