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926" w:rsidRPr="000B5CB1" w:rsidRDefault="00FC1926" w:rsidP="00FC1926">
      <w:pPr>
        <w:spacing w:line="312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>OBR-4</w:t>
      </w:r>
    </w:p>
    <w:p w:rsidR="00FC1926" w:rsidRPr="000B5CB1" w:rsidRDefault="00FC1926" w:rsidP="00FC1926">
      <w:pPr>
        <w:spacing w:line="312" w:lineRule="auto"/>
        <w:jc w:val="both"/>
        <w:rPr>
          <w:b/>
          <w:bCs/>
          <w:sz w:val="22"/>
          <w:szCs w:val="22"/>
        </w:rPr>
      </w:pPr>
    </w:p>
    <w:p w:rsidR="00FC1926" w:rsidRPr="000B5CB1" w:rsidRDefault="00FC1926" w:rsidP="00FC1926">
      <w:pPr>
        <w:spacing w:line="312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 xml:space="preserve">Ponudbeni predračun </w:t>
      </w:r>
      <w:r w:rsidRPr="000B5CB1">
        <w:rPr>
          <w:b/>
          <w:bCs/>
          <w:sz w:val="22"/>
          <w:szCs w:val="22"/>
        </w:rPr>
        <w:tab/>
        <w:t xml:space="preserve"> </w:t>
      </w:r>
    </w:p>
    <w:p w:rsidR="00FC1926" w:rsidRPr="000B5CB1" w:rsidRDefault="00FC1926" w:rsidP="00FC1926">
      <w:pPr>
        <w:spacing w:line="312" w:lineRule="auto"/>
        <w:jc w:val="both"/>
        <w:rPr>
          <w:sz w:val="22"/>
          <w:szCs w:val="22"/>
        </w:rPr>
      </w:pPr>
    </w:p>
    <w:p w:rsidR="00FC1926" w:rsidRPr="000B5CB1" w:rsidRDefault="00FC1926" w:rsidP="00FC1926">
      <w:pPr>
        <w:spacing w:line="312" w:lineRule="auto"/>
        <w:jc w:val="both"/>
        <w:rPr>
          <w:sz w:val="22"/>
          <w:szCs w:val="22"/>
        </w:rPr>
      </w:pPr>
      <w:r w:rsidRPr="000B5CB1">
        <w:rPr>
          <w:sz w:val="22"/>
          <w:szCs w:val="22"/>
        </w:rPr>
        <w:t xml:space="preserve">V postopku oddaje javnega naročila </w:t>
      </w:r>
      <w:r>
        <w:rPr>
          <w:sz w:val="22"/>
          <w:szCs w:val="22"/>
        </w:rPr>
        <w:t>»Dobava potrošnega materiala za delovanje medicinske opreme«</w:t>
      </w:r>
      <w:r w:rsidRPr="000B5CB1">
        <w:rPr>
          <w:sz w:val="22"/>
          <w:szCs w:val="22"/>
        </w:rPr>
        <w:t>, objavljen na Portalu javnih naročil pod  št. objave JN____/202</w:t>
      </w:r>
      <w:r>
        <w:rPr>
          <w:sz w:val="22"/>
          <w:szCs w:val="22"/>
        </w:rPr>
        <w:t>3</w:t>
      </w:r>
      <w:r w:rsidRPr="000B5CB1">
        <w:rPr>
          <w:sz w:val="22"/>
          <w:szCs w:val="22"/>
        </w:rPr>
        <w:t xml:space="preserve"> </w:t>
      </w:r>
      <w:r>
        <w:rPr>
          <w:sz w:val="22"/>
          <w:szCs w:val="22"/>
        </w:rPr>
        <w:t>ponudnik ________________________________________________</w:t>
      </w:r>
      <w:r w:rsidRPr="000B5CB1">
        <w:rPr>
          <w:sz w:val="22"/>
          <w:szCs w:val="22"/>
        </w:rPr>
        <w:t>podajamo ponudbeno ceno iz priloženega ponudbenega predračuna (izpolnite ustrezno</w:t>
      </w:r>
      <w:r>
        <w:rPr>
          <w:sz w:val="22"/>
          <w:szCs w:val="22"/>
        </w:rPr>
        <w:t>, glede na sklop za katere se ponudba oddaja</w:t>
      </w:r>
      <w:r w:rsidRPr="000B5CB1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FC1926" w:rsidRPr="000B5CB1" w:rsidRDefault="00FC1926" w:rsidP="00FC1926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tbl>
      <w:tblPr>
        <w:tblW w:w="91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9"/>
        <w:gridCol w:w="2503"/>
        <w:gridCol w:w="2048"/>
        <w:gridCol w:w="2733"/>
      </w:tblGrid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26" w:rsidRPr="00215AF5" w:rsidRDefault="00FC1926" w:rsidP="006801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15AF5">
              <w:rPr>
                <w:rFonts w:ascii="Calibri" w:hAnsi="Calibri" w:cs="Calibri"/>
                <w:color w:val="000000"/>
                <w:sz w:val="22"/>
                <w:szCs w:val="22"/>
              </w:rPr>
              <w:t>Vrednost v EUR brez DDV</w:t>
            </w:r>
            <w:r w:rsidRPr="00215A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215A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letna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DDV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z DDV  2</w:t>
            </w:r>
            <w:r w:rsidRPr="00215A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letna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 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130.SKLOP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159.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164.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171.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174.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178.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181.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187.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189.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191.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192.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C1926" w:rsidTr="006801B5">
        <w:trPr>
          <w:trHeight w:val="29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193. SKLOP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926" w:rsidRDefault="00FC1926" w:rsidP="00680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FC1926" w:rsidRPr="000B5CB1" w:rsidRDefault="00FC1926" w:rsidP="00FC1926">
      <w:pPr>
        <w:spacing w:line="312" w:lineRule="auto"/>
        <w:jc w:val="center"/>
        <w:rPr>
          <w:rFonts w:eastAsia="Calibri"/>
          <w:b/>
          <w:bCs/>
          <w:i/>
          <w:iCs/>
          <w:sz w:val="22"/>
          <w:szCs w:val="22"/>
        </w:rPr>
      </w:pPr>
    </w:p>
    <w:p w:rsidR="00FC1926" w:rsidRPr="000B5CB1" w:rsidRDefault="00FC1926" w:rsidP="00FC1926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p w:rsidR="00FC1926" w:rsidRPr="000B5CB1" w:rsidRDefault="00FC1926" w:rsidP="00FC1926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  <w:r w:rsidRPr="000B5CB1">
        <w:rPr>
          <w:rFonts w:eastAsia="Calibri"/>
          <w:b/>
          <w:bCs/>
          <w:i/>
          <w:iCs/>
          <w:sz w:val="22"/>
          <w:szCs w:val="22"/>
        </w:rPr>
        <w:t>Ta obrazec se naloži v zavihek »Ponudbeni predračun«</w:t>
      </w:r>
    </w:p>
    <w:p w:rsidR="00FC1926" w:rsidRPr="000B5CB1" w:rsidRDefault="00FC1926" w:rsidP="00FC1926">
      <w:pPr>
        <w:spacing w:line="312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  <w:r w:rsidRPr="000B5CB1">
        <w:rPr>
          <w:rFonts w:eastAsia="Calibri"/>
          <w:bCs/>
          <w:sz w:val="22"/>
          <w:szCs w:val="22"/>
        </w:rPr>
        <w:t xml:space="preserve">Izpolnjen popis  (EXCEL tabela), se naloži v zavihek »Druge priloge«. </w:t>
      </w: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FC1926" w:rsidRDefault="00FC1926" w:rsidP="00FC1926">
      <w:pPr>
        <w:spacing w:after="200" w:line="312" w:lineRule="auto"/>
        <w:contextualSpacing/>
        <w:jc w:val="both"/>
        <w:rPr>
          <w:rFonts w:eastAsia="Calibri"/>
          <w:bCs/>
          <w:sz w:val="22"/>
          <w:szCs w:val="22"/>
        </w:rPr>
      </w:pPr>
    </w:p>
    <w:p w:rsidR="007E31AB" w:rsidRDefault="007E31AB">
      <w:bookmarkStart w:id="0" w:name="_GoBack"/>
      <w:bookmarkEnd w:id="0"/>
    </w:p>
    <w:sectPr w:rsidR="007E3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L Swis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mago Pro Book">
    <w:altName w:val="Arial"/>
    <w:charset w:val="EE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D"/>
    <w:multiLevelType w:val="singleLevel"/>
    <w:tmpl w:val="0000000D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732"/>
    <w:multiLevelType w:val="hybridMultilevel"/>
    <w:tmpl w:val="00000120"/>
    <w:lvl w:ilvl="0" w:tplc="000075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15A1"/>
    <w:multiLevelType w:val="hybridMultilevel"/>
    <w:tmpl w:val="00005422"/>
    <w:lvl w:ilvl="0" w:tplc="00003EF6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8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2350"/>
    <w:multiLevelType w:val="hybridMultilevel"/>
    <w:tmpl w:val="A25299EE"/>
    <w:lvl w:ilvl="0" w:tplc="00004B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00026A6"/>
    <w:multiLevelType w:val="hybridMultilevel"/>
    <w:tmpl w:val="0000701F"/>
    <w:lvl w:ilvl="0" w:tplc="00005D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2AE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00058B0"/>
    <w:multiLevelType w:val="hybridMultilevel"/>
    <w:tmpl w:val="000026CA"/>
    <w:lvl w:ilvl="0" w:tplc="000036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0007A5A"/>
    <w:multiLevelType w:val="hybridMultilevel"/>
    <w:tmpl w:val="0000767D"/>
    <w:lvl w:ilvl="0" w:tplc="0000450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01BF1993"/>
    <w:multiLevelType w:val="hybridMultilevel"/>
    <w:tmpl w:val="18385F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772D1"/>
    <w:multiLevelType w:val="hybridMultilevel"/>
    <w:tmpl w:val="F9E2F7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CED1B20"/>
    <w:multiLevelType w:val="hybridMultilevel"/>
    <w:tmpl w:val="6C3A7B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8C6E09"/>
    <w:multiLevelType w:val="hybridMultilevel"/>
    <w:tmpl w:val="2398FF94"/>
    <w:lvl w:ilvl="0" w:tplc="90D27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ECD7A58"/>
    <w:multiLevelType w:val="hybridMultilevel"/>
    <w:tmpl w:val="110C7A6A"/>
    <w:lvl w:ilvl="0" w:tplc="5756E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6B5109"/>
    <w:multiLevelType w:val="hybridMultilevel"/>
    <w:tmpl w:val="376A2A96"/>
    <w:lvl w:ilvl="0" w:tplc="90D274A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67F312C"/>
    <w:multiLevelType w:val="hybridMultilevel"/>
    <w:tmpl w:val="24F66B5E"/>
    <w:lvl w:ilvl="0" w:tplc="9E7A23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F96C69"/>
    <w:multiLevelType w:val="hybridMultilevel"/>
    <w:tmpl w:val="A0EAC1F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B36CFF"/>
    <w:multiLevelType w:val="hybridMultilevel"/>
    <w:tmpl w:val="968CE608"/>
    <w:lvl w:ilvl="0" w:tplc="A49EBAB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5C24774"/>
    <w:multiLevelType w:val="hybridMultilevel"/>
    <w:tmpl w:val="313C1F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E0CC0">
      <w:numFmt w:val="bullet"/>
      <w:lvlText w:val="•"/>
      <w:lvlJc w:val="left"/>
      <w:pPr>
        <w:ind w:left="2928" w:hanging="1848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2E2523"/>
    <w:multiLevelType w:val="multilevel"/>
    <w:tmpl w:val="E702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3A09FD"/>
    <w:multiLevelType w:val="hybridMultilevel"/>
    <w:tmpl w:val="FB62611A"/>
    <w:lvl w:ilvl="0" w:tplc="C9CC4BB8">
      <w:start w:val="1"/>
      <w:numFmt w:val="bullet"/>
      <w:pStyle w:val="Odstavekseznama1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A16C35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EE1C96"/>
    <w:multiLevelType w:val="hybridMultilevel"/>
    <w:tmpl w:val="AA40D050"/>
    <w:lvl w:ilvl="0" w:tplc="D2D825D0">
      <w:start w:val="1"/>
      <w:numFmt w:val="bullet"/>
      <w:lvlText w:val="-"/>
      <w:lvlJc w:val="left"/>
      <w:pPr>
        <w:ind w:left="1068" w:hanging="360"/>
      </w:pPr>
      <w:rPr>
        <w:rFonts w:ascii="Garamond" w:hAnsi="Garamond" w:cs="Times New Roman" w:hint="default"/>
        <w:b w:val="0"/>
        <w:i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8BA78A0"/>
    <w:multiLevelType w:val="hybridMultilevel"/>
    <w:tmpl w:val="9FB44C9C"/>
    <w:lvl w:ilvl="0" w:tplc="0424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3CCC30BE"/>
    <w:multiLevelType w:val="hybridMultilevel"/>
    <w:tmpl w:val="390AA07A"/>
    <w:lvl w:ilvl="0" w:tplc="90D27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D413867"/>
    <w:multiLevelType w:val="hybridMultilevel"/>
    <w:tmpl w:val="4808CBD0"/>
    <w:lvl w:ilvl="0" w:tplc="43C8AB3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CA137E"/>
    <w:multiLevelType w:val="hybridMultilevel"/>
    <w:tmpl w:val="E46C8E74"/>
    <w:lvl w:ilvl="0" w:tplc="90D27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9F7015"/>
    <w:multiLevelType w:val="hybridMultilevel"/>
    <w:tmpl w:val="F752B03A"/>
    <w:lvl w:ilvl="0" w:tplc="E74846EE">
      <w:numFmt w:val="bullet"/>
      <w:lvlText w:val="-"/>
      <w:lvlJc w:val="left"/>
      <w:pPr>
        <w:ind w:left="720" w:hanging="360"/>
      </w:pPr>
      <w:rPr>
        <w:rFonts w:ascii="Calibri" w:hAnsi="Calibri" w:cs="Mang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35E04"/>
    <w:multiLevelType w:val="hybridMultilevel"/>
    <w:tmpl w:val="03C6FDB6"/>
    <w:lvl w:ilvl="0" w:tplc="FFA60A9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76354"/>
    <w:multiLevelType w:val="multilevel"/>
    <w:tmpl w:val="AD40E688"/>
    <w:lvl w:ilvl="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pStyle w:val="n4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3" w15:restartNumberingAfterBreak="0">
    <w:nsid w:val="6BA97712"/>
    <w:multiLevelType w:val="hybridMultilevel"/>
    <w:tmpl w:val="8E84C120"/>
    <w:lvl w:ilvl="0" w:tplc="068A36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B0890"/>
    <w:multiLevelType w:val="hybridMultilevel"/>
    <w:tmpl w:val="BAD05DF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C8261D3"/>
    <w:multiLevelType w:val="hybridMultilevel"/>
    <w:tmpl w:val="A37C3FCE"/>
    <w:lvl w:ilvl="0" w:tplc="A9B63A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1"/>
  </w:num>
  <w:num w:numId="8">
    <w:abstractNumId w:val="8"/>
  </w:num>
  <w:num w:numId="9">
    <w:abstractNumId w:val="12"/>
  </w:num>
  <w:num w:numId="10">
    <w:abstractNumId w:val="6"/>
  </w:num>
  <w:num w:numId="11">
    <w:abstractNumId w:val="10"/>
  </w:num>
  <w:num w:numId="12">
    <w:abstractNumId w:val="32"/>
  </w:num>
  <w:num w:numId="13">
    <w:abstractNumId w:val="28"/>
  </w:num>
  <w:num w:numId="14">
    <w:abstractNumId w:val="13"/>
  </w:num>
  <w:num w:numId="15">
    <w:abstractNumId w:val="17"/>
  </w:num>
  <w:num w:numId="16">
    <w:abstractNumId w:val="19"/>
  </w:num>
  <w:num w:numId="17">
    <w:abstractNumId w:val="26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5"/>
  </w:num>
  <w:num w:numId="21">
    <w:abstractNumId w:val="20"/>
  </w:num>
  <w:num w:numId="22">
    <w:abstractNumId w:val="33"/>
  </w:num>
  <w:num w:numId="23">
    <w:abstractNumId w:val="31"/>
  </w:num>
  <w:num w:numId="24">
    <w:abstractNumId w:val="23"/>
  </w:num>
  <w:num w:numId="25">
    <w:abstractNumId w:val="22"/>
  </w:num>
  <w:num w:numId="26">
    <w:abstractNumId w:val="25"/>
  </w:num>
  <w:num w:numId="27">
    <w:abstractNumId w:val="2"/>
  </w:num>
  <w:num w:numId="28">
    <w:abstractNumId w:val="0"/>
  </w:num>
  <w:num w:numId="29">
    <w:abstractNumId w:val="1"/>
  </w:num>
  <w:num w:numId="30">
    <w:abstractNumId w:val="3"/>
  </w:num>
  <w:num w:numId="31">
    <w:abstractNumId w:val="29"/>
  </w:num>
  <w:num w:numId="32">
    <w:abstractNumId w:val="27"/>
  </w:num>
  <w:num w:numId="33">
    <w:abstractNumId w:val="16"/>
  </w:num>
  <w:num w:numId="34">
    <w:abstractNumId w:val="18"/>
  </w:num>
  <w:num w:numId="35">
    <w:abstractNumId w:val="30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26"/>
    <w:rsid w:val="007E31AB"/>
    <w:rsid w:val="00FC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40FFA-00E0-44CB-97B4-17EB8F80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C1926"/>
    <w:pPr>
      <w:keepNext/>
      <w:jc w:val="center"/>
      <w:outlineLvl w:val="0"/>
    </w:pPr>
    <w:rPr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FC1926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paragraph" w:styleId="Naslov3">
    <w:name w:val="heading 3"/>
    <w:basedOn w:val="Navaden"/>
    <w:next w:val="Navaden"/>
    <w:link w:val="Naslov3Znak"/>
    <w:qFormat/>
    <w:rsid w:val="00FC1926"/>
    <w:pPr>
      <w:keepNext/>
      <w:jc w:val="both"/>
      <w:outlineLvl w:val="2"/>
    </w:pPr>
    <w:rPr>
      <w:rFonts w:ascii="Arial" w:hAnsi="Arial"/>
      <w:b/>
      <w:i/>
      <w:sz w:val="22"/>
      <w:szCs w:val="20"/>
      <w:u w:val="single"/>
    </w:rPr>
  </w:style>
  <w:style w:type="paragraph" w:styleId="Naslov4">
    <w:name w:val="heading 4"/>
    <w:basedOn w:val="Navaden"/>
    <w:next w:val="Navaden"/>
    <w:link w:val="Naslov4Znak"/>
    <w:qFormat/>
    <w:rsid w:val="00FC1926"/>
    <w:pPr>
      <w:keepNext/>
      <w:jc w:val="center"/>
      <w:outlineLvl w:val="3"/>
    </w:pPr>
    <w:rPr>
      <w:rFonts w:ascii="Arial" w:hAnsi="Arial"/>
      <w:b/>
      <w:sz w:val="28"/>
      <w:szCs w:val="20"/>
    </w:rPr>
  </w:style>
  <w:style w:type="paragraph" w:styleId="Naslov5">
    <w:name w:val="heading 5"/>
    <w:basedOn w:val="Navaden"/>
    <w:next w:val="Navaden"/>
    <w:link w:val="Naslov5Znak"/>
    <w:qFormat/>
    <w:rsid w:val="00FC1926"/>
    <w:pPr>
      <w:keepNext/>
      <w:jc w:val="center"/>
      <w:outlineLvl w:val="4"/>
    </w:pPr>
    <w:rPr>
      <w:rFonts w:ascii="Arial" w:hAnsi="Arial"/>
      <w:b/>
      <w:sz w:val="32"/>
      <w:szCs w:val="20"/>
    </w:rPr>
  </w:style>
  <w:style w:type="paragraph" w:styleId="Naslov6">
    <w:name w:val="heading 6"/>
    <w:basedOn w:val="Navaden"/>
    <w:next w:val="Navaden"/>
    <w:link w:val="Naslov6Znak"/>
    <w:qFormat/>
    <w:rsid w:val="00FC1926"/>
    <w:pPr>
      <w:keepNext/>
      <w:jc w:val="both"/>
      <w:outlineLvl w:val="5"/>
    </w:pPr>
    <w:rPr>
      <w:rFonts w:ascii="Arial" w:hAnsi="Arial" w:cs="Arial"/>
      <w:b/>
    </w:rPr>
  </w:style>
  <w:style w:type="paragraph" w:styleId="Naslov7">
    <w:name w:val="heading 7"/>
    <w:basedOn w:val="Navaden"/>
    <w:next w:val="Navaden"/>
    <w:link w:val="Naslov7Znak"/>
    <w:qFormat/>
    <w:rsid w:val="00FC1926"/>
    <w:pPr>
      <w:keepNext/>
      <w:jc w:val="both"/>
      <w:outlineLvl w:val="6"/>
    </w:pPr>
    <w:rPr>
      <w:b/>
      <w:sz w:val="28"/>
      <w:szCs w:val="20"/>
      <w:lang w:val="de-DE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FC1926"/>
    <w:pPr>
      <w:spacing w:before="240" w:after="60" w:line="259" w:lineRule="auto"/>
      <w:outlineLvl w:val="7"/>
    </w:pPr>
    <w:rPr>
      <w:rFonts w:ascii="Calibri" w:hAnsi="Calibri"/>
      <w:i/>
      <w:iCs/>
    </w:rPr>
  </w:style>
  <w:style w:type="paragraph" w:styleId="Naslov9">
    <w:name w:val="heading 9"/>
    <w:basedOn w:val="Navaden"/>
    <w:next w:val="Navaden"/>
    <w:link w:val="Naslov9Znak"/>
    <w:qFormat/>
    <w:rsid w:val="00FC1926"/>
    <w:pPr>
      <w:keepNext/>
      <w:jc w:val="both"/>
      <w:outlineLvl w:val="8"/>
    </w:pPr>
    <w:rPr>
      <w:rFonts w:ascii="Arial" w:hAnsi="Arial"/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C1926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FC1926"/>
    <w:rPr>
      <w:rFonts w:ascii="Arial" w:eastAsia="Times New Roman" w:hAnsi="Arial" w:cs="Times New Roman"/>
      <w:b/>
      <w:sz w:val="4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FC1926"/>
    <w:rPr>
      <w:rFonts w:ascii="Arial" w:eastAsia="Times New Roman" w:hAnsi="Arial" w:cs="Times New Roman"/>
      <w:b/>
      <w:i/>
      <w:szCs w:val="20"/>
      <w:u w:val="single"/>
      <w:lang w:eastAsia="sl-SI"/>
    </w:rPr>
  </w:style>
  <w:style w:type="character" w:customStyle="1" w:styleId="Naslov4Znak">
    <w:name w:val="Naslov 4 Znak"/>
    <w:basedOn w:val="Privzetapisavaodstavka"/>
    <w:link w:val="Naslov4"/>
    <w:rsid w:val="00FC1926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FC1926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FC1926"/>
    <w:rPr>
      <w:rFonts w:ascii="Arial" w:eastAsia="Times New Roman" w:hAnsi="Arial" w:cs="Arial"/>
      <w:b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FC1926"/>
    <w:rPr>
      <w:rFonts w:ascii="Times New Roman" w:eastAsia="Times New Roman" w:hAnsi="Times New Roman" w:cs="Times New Roman"/>
      <w:b/>
      <w:sz w:val="28"/>
      <w:szCs w:val="20"/>
      <w:lang w:val="de-DE"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C1926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FC1926"/>
    <w:rPr>
      <w:rFonts w:ascii="Arial" w:eastAsia="Times New Roman" w:hAnsi="Arial" w:cs="Times New Roman"/>
      <w:b/>
      <w:szCs w:val="20"/>
      <w:lang w:eastAsia="sl-SI"/>
    </w:rPr>
  </w:style>
  <w:style w:type="paragraph" w:styleId="Telobesedila2">
    <w:name w:val="Body Text 2"/>
    <w:basedOn w:val="Navaden"/>
    <w:link w:val="Telobesedila2Znak"/>
    <w:rsid w:val="00FC1926"/>
    <w:pPr>
      <w:jc w:val="center"/>
    </w:pPr>
    <w:rPr>
      <w:rFonts w:ascii="Arial" w:hAnsi="Arial"/>
      <w:b/>
      <w:sz w:val="3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FC1926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FC1926"/>
    <w:pPr>
      <w:ind w:left="360"/>
      <w:jc w:val="both"/>
    </w:pPr>
    <w:rPr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FC1926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FC1926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FC1926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xtes">
    <w:name w:val="txt_es"/>
    <w:basedOn w:val="Navaden"/>
    <w:rsid w:val="00FC1926"/>
    <w:pPr>
      <w:keepNext/>
      <w:jc w:val="both"/>
    </w:pPr>
    <w:rPr>
      <w:rFonts w:ascii="SL Swiss" w:hAnsi="SL Swiss"/>
      <w:kern w:val="28"/>
      <w:sz w:val="22"/>
      <w:szCs w:val="20"/>
      <w:lang w:val="en-GB"/>
    </w:rPr>
  </w:style>
  <w:style w:type="paragraph" w:styleId="Telobesedila3">
    <w:name w:val="Body Text 3"/>
    <w:basedOn w:val="Navaden"/>
    <w:link w:val="Telobesedila3Znak"/>
    <w:rsid w:val="00FC1926"/>
    <w:pPr>
      <w:widowControl w:val="0"/>
      <w:autoSpaceDE w:val="0"/>
      <w:autoSpaceDN w:val="0"/>
      <w:adjustRightInd w:val="0"/>
      <w:jc w:val="center"/>
    </w:pPr>
    <w:rPr>
      <w:rFonts w:ascii="Arial" w:hAnsi="Arial"/>
      <w:b/>
      <w:sz w:val="32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FC1926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FC1926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FC1926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aliases w:val="Znak Znak Znak,Znak Znak,Znak,E-PVO-glava"/>
    <w:basedOn w:val="Navaden"/>
    <w:link w:val="GlavaZnak"/>
    <w:rsid w:val="00FC1926"/>
    <w:pPr>
      <w:tabs>
        <w:tab w:val="center" w:pos="4536"/>
        <w:tab w:val="right" w:pos="9072"/>
      </w:tabs>
    </w:pPr>
    <w:rPr>
      <w:szCs w:val="20"/>
    </w:rPr>
  </w:style>
  <w:style w:type="character" w:customStyle="1" w:styleId="GlavaZnak">
    <w:name w:val="Glava Znak"/>
    <w:aliases w:val="Znak Znak Znak Znak,Znak Znak Znak1,Znak Znak1,E-PVO-glava Znak"/>
    <w:basedOn w:val="Privzetapisavaodstavka"/>
    <w:link w:val="Glava"/>
    <w:rsid w:val="00FC1926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FC1926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1926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Slog1">
    <w:name w:val="Slog1"/>
    <w:basedOn w:val="Navaden"/>
    <w:rsid w:val="00FC1926"/>
    <w:rPr>
      <w:rFonts w:ascii="Arial" w:hAnsi="Arial"/>
      <w:szCs w:val="20"/>
    </w:rPr>
  </w:style>
  <w:style w:type="character" w:styleId="tevilkastrani">
    <w:name w:val="page number"/>
    <w:basedOn w:val="Privzetapisavaodstavka"/>
    <w:rsid w:val="00FC1926"/>
  </w:style>
  <w:style w:type="paragraph" w:styleId="Telobesedila-zamik2">
    <w:name w:val="Body Text Indent 2"/>
    <w:basedOn w:val="Navaden"/>
    <w:link w:val="Telobesedila-zamik2Znak"/>
    <w:rsid w:val="00FC1926"/>
    <w:pPr>
      <w:ind w:left="426"/>
      <w:jc w:val="both"/>
    </w:pPr>
    <w:rPr>
      <w:rFonts w:ascii="Arial" w:hAnsi="Arial"/>
      <w:iCs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FC1926"/>
    <w:rPr>
      <w:rFonts w:ascii="Arial" w:eastAsia="Times New Roman" w:hAnsi="Arial" w:cs="Times New Roman"/>
      <w:iCs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FC1926"/>
    <w:pPr>
      <w:ind w:left="360"/>
    </w:pPr>
    <w:rPr>
      <w:b/>
    </w:rPr>
  </w:style>
  <w:style w:type="character" w:customStyle="1" w:styleId="Telobesedila-zamik3Znak">
    <w:name w:val="Telo besedila - zamik 3 Znak"/>
    <w:basedOn w:val="Privzetapisavaodstavka"/>
    <w:link w:val="Telobesedila-zamik3"/>
    <w:rsid w:val="00FC1926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semiHidden/>
    <w:rsid w:val="00FC192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C192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semiHidden/>
    <w:rsid w:val="00FC1926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FC192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C192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FC19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FC192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uiPriority w:val="99"/>
    <w:rsid w:val="00FC1926"/>
    <w:rPr>
      <w:color w:val="0000FF"/>
      <w:u w:val="single"/>
    </w:rPr>
  </w:style>
  <w:style w:type="paragraph" w:styleId="Navadensplet">
    <w:name w:val="Normal (Web)"/>
    <w:basedOn w:val="Navaden"/>
    <w:rsid w:val="00FC1926"/>
    <w:rPr>
      <w:rFonts w:ascii="Verdana" w:hAnsi="Verdana"/>
      <w:color w:val="666666"/>
      <w:sz w:val="18"/>
      <w:szCs w:val="18"/>
    </w:rPr>
  </w:style>
  <w:style w:type="paragraph" w:customStyle="1" w:styleId="Default">
    <w:name w:val="Default"/>
    <w:uiPriority w:val="99"/>
    <w:rsid w:val="00FC19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ASB2">
    <w:name w:val="A_SB2"/>
    <w:basedOn w:val="Navaden"/>
    <w:rsid w:val="00FC1926"/>
    <w:rPr>
      <w:szCs w:val="20"/>
      <w:lang w:val="en-GB"/>
    </w:rPr>
  </w:style>
  <w:style w:type="paragraph" w:customStyle="1" w:styleId="BodyText21">
    <w:name w:val="Body Text 21"/>
    <w:basedOn w:val="Navaden"/>
    <w:rsid w:val="00FC1926"/>
    <w:pPr>
      <w:autoSpaceDE w:val="0"/>
      <w:autoSpaceDN w:val="0"/>
      <w:jc w:val="both"/>
    </w:pPr>
  </w:style>
  <w:style w:type="paragraph" w:customStyle="1" w:styleId="HSStandard">
    <w:name w:val="HS/Standard"/>
    <w:basedOn w:val="Navaden"/>
    <w:rsid w:val="00FC192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/>
      <w:sz w:val="20"/>
      <w:szCs w:val="20"/>
      <w:lang w:val="de-DE"/>
    </w:rPr>
  </w:style>
  <w:style w:type="paragraph" w:customStyle="1" w:styleId="Odstavekseznama1">
    <w:name w:val="Odstavek seznama1"/>
    <w:basedOn w:val="Navaden"/>
    <w:rsid w:val="00FC1926"/>
    <w:pPr>
      <w:numPr>
        <w:numId w:val="1"/>
      </w:numPr>
      <w:ind w:left="720" w:firstLine="0"/>
      <w:contextualSpacing/>
    </w:pPr>
    <w:rPr>
      <w:szCs w:val="22"/>
      <w:lang w:eastAsia="en-US"/>
    </w:rPr>
  </w:style>
  <w:style w:type="character" w:styleId="Poudarek">
    <w:name w:val="Emphasis"/>
    <w:qFormat/>
    <w:rsid w:val="00FC1926"/>
    <w:rPr>
      <w:b/>
      <w:bCs/>
      <w:i w:val="0"/>
      <w:iCs w:val="0"/>
    </w:rPr>
  </w:style>
  <w:style w:type="character" w:customStyle="1" w:styleId="st">
    <w:name w:val="st"/>
    <w:basedOn w:val="Privzetapisavaodstavka"/>
    <w:uiPriority w:val="99"/>
    <w:rsid w:val="00FC1926"/>
  </w:style>
  <w:style w:type="table" w:styleId="Tabelamrea">
    <w:name w:val="Table Grid"/>
    <w:basedOn w:val="Navadnatabela"/>
    <w:rsid w:val="00FC19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2">
    <w:name w:val="Odstavek seznama2"/>
    <w:basedOn w:val="Navaden"/>
    <w:uiPriority w:val="34"/>
    <w:qFormat/>
    <w:rsid w:val="00FC1926"/>
    <w:pPr>
      <w:ind w:left="720"/>
      <w:contextualSpacing/>
    </w:pPr>
    <w:rPr>
      <w:rFonts w:ascii="Calibri" w:hAnsi="Calibri"/>
    </w:rPr>
  </w:style>
  <w:style w:type="character" w:customStyle="1" w:styleId="A3">
    <w:name w:val="A3"/>
    <w:rsid w:val="00FC1926"/>
    <w:rPr>
      <w:rFonts w:cs="Imago Pro Book"/>
      <w:color w:val="000000"/>
      <w:sz w:val="20"/>
      <w:szCs w:val="20"/>
    </w:rPr>
  </w:style>
  <w:style w:type="paragraph" w:styleId="Zgradbadokumenta">
    <w:name w:val="Document Map"/>
    <w:basedOn w:val="Navaden"/>
    <w:link w:val="ZgradbadokumentaZnak"/>
    <w:semiHidden/>
    <w:rsid w:val="00FC19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FC1926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customStyle="1" w:styleId="javna2">
    <w:name w:val="javna2"/>
    <w:semiHidden/>
    <w:rsid w:val="00FC1926"/>
    <w:rPr>
      <w:rFonts w:ascii="Arial" w:hAnsi="Arial" w:cs="Arial"/>
      <w:color w:val="000080"/>
      <w:sz w:val="20"/>
      <w:szCs w:val="20"/>
    </w:rPr>
  </w:style>
  <w:style w:type="character" w:customStyle="1" w:styleId="ZnakZnak3">
    <w:name w:val="Znak Znak3"/>
    <w:rsid w:val="00FC1926"/>
    <w:rPr>
      <w:sz w:val="24"/>
      <w:lang w:val="sl-SI" w:eastAsia="sl-SI" w:bidi="ar-SA"/>
    </w:rPr>
  </w:style>
  <w:style w:type="paragraph" w:customStyle="1" w:styleId="len1">
    <w:name w:val="len1"/>
    <w:basedOn w:val="Navaden"/>
    <w:rsid w:val="00FC1926"/>
    <w:pPr>
      <w:spacing w:before="48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lennaslov1">
    <w:name w:val="lennaslov1"/>
    <w:basedOn w:val="Navaden"/>
    <w:rsid w:val="00FC1926"/>
    <w:pPr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elobesedila22">
    <w:name w:val="Telo besedila 22"/>
    <w:basedOn w:val="Navaden"/>
    <w:rsid w:val="00FC1926"/>
    <w:pPr>
      <w:suppressAutoHyphens/>
      <w:jc w:val="center"/>
    </w:pPr>
    <w:rPr>
      <w:rFonts w:ascii="Arial" w:hAnsi="Arial" w:cs="Arial"/>
      <w:b/>
      <w:sz w:val="32"/>
      <w:szCs w:val="20"/>
      <w:lang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FC1926"/>
    <w:pPr>
      <w:ind w:left="708"/>
    </w:pPr>
  </w:style>
  <w:style w:type="character" w:customStyle="1" w:styleId="OdstavekseznamaZnak">
    <w:name w:val="Odstavek seznama Znak"/>
    <w:link w:val="Odstavekseznama"/>
    <w:uiPriority w:val="34"/>
    <w:rsid w:val="00FC192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oohl3">
    <w:name w:val="goohl3"/>
    <w:rsid w:val="00FC1926"/>
  </w:style>
  <w:style w:type="character" w:customStyle="1" w:styleId="goohl1">
    <w:name w:val="goohl1"/>
    <w:rsid w:val="00FC1926"/>
  </w:style>
  <w:style w:type="character" w:customStyle="1" w:styleId="goohl0">
    <w:name w:val="goohl0"/>
    <w:rsid w:val="00FC1926"/>
  </w:style>
  <w:style w:type="character" w:customStyle="1" w:styleId="ZnakZnak6">
    <w:name w:val="Znak Znak6"/>
    <w:rsid w:val="00FC1926"/>
    <w:rPr>
      <w:sz w:val="24"/>
      <w:lang w:val="sl-SI" w:eastAsia="sl-SI" w:bidi="ar-SA"/>
    </w:rPr>
  </w:style>
  <w:style w:type="paragraph" w:customStyle="1" w:styleId="Slog2">
    <w:name w:val="Slog2"/>
    <w:basedOn w:val="Telobesedila2"/>
    <w:rsid w:val="00FC1926"/>
    <w:pPr>
      <w:jc w:val="both"/>
    </w:pPr>
    <w:rPr>
      <w:rFonts w:ascii="Times New Roman" w:hAnsi="Times New Roman"/>
      <w:b w:val="0"/>
      <w:color w:val="333300"/>
      <w:sz w:val="24"/>
      <w:szCs w:val="24"/>
    </w:rPr>
  </w:style>
  <w:style w:type="paragraph" w:customStyle="1" w:styleId="Slog3">
    <w:name w:val="Slog3"/>
    <w:basedOn w:val="Telobesedila"/>
    <w:rsid w:val="00FC1926"/>
    <w:pPr>
      <w:kinsoku w:val="0"/>
      <w:overflowPunct w:val="0"/>
      <w:spacing w:before="147"/>
    </w:pPr>
    <w:rPr>
      <w:szCs w:val="24"/>
    </w:rPr>
  </w:style>
  <w:style w:type="character" w:customStyle="1" w:styleId="ZnakZnak7">
    <w:name w:val="Znak Znak7"/>
    <w:basedOn w:val="Privzetapisavaodstavka"/>
    <w:rsid w:val="00FC1926"/>
  </w:style>
  <w:style w:type="paragraph" w:customStyle="1" w:styleId="Telobesedila21">
    <w:name w:val="Telo besedila 21"/>
    <w:basedOn w:val="Navaden"/>
    <w:rsid w:val="00FC1926"/>
    <w:pPr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styleId="Krepko">
    <w:name w:val="Strong"/>
    <w:uiPriority w:val="99"/>
    <w:qFormat/>
    <w:rsid w:val="00FC1926"/>
    <w:rPr>
      <w:rFonts w:cs="Times New Roman"/>
      <w:b/>
    </w:rPr>
  </w:style>
  <w:style w:type="paragraph" w:styleId="Naslov">
    <w:name w:val="Title"/>
    <w:basedOn w:val="Navaden"/>
    <w:link w:val="NaslovZnak"/>
    <w:qFormat/>
    <w:rsid w:val="00FC1926"/>
    <w:pPr>
      <w:jc w:val="center"/>
    </w:pPr>
    <w:rPr>
      <w:b/>
      <w:sz w:val="20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FC1926"/>
    <w:rPr>
      <w:rFonts w:ascii="Times New Roman" w:eastAsia="Times New Roman" w:hAnsi="Times New Roman" w:cs="Times New Roman"/>
      <w:b/>
      <w:sz w:val="20"/>
      <w:szCs w:val="20"/>
    </w:rPr>
  </w:style>
  <w:style w:type="paragraph" w:styleId="Brezrazmikov">
    <w:name w:val="No Spacing"/>
    <w:uiPriority w:val="1"/>
    <w:qFormat/>
    <w:rsid w:val="00FC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odytext">
    <w:name w:val="bodytext"/>
    <w:basedOn w:val="Navaden"/>
    <w:uiPriority w:val="99"/>
    <w:rsid w:val="00FC1926"/>
    <w:pPr>
      <w:spacing w:before="100" w:beforeAutospacing="1" w:after="100" w:afterAutospacing="1"/>
    </w:pPr>
  </w:style>
  <w:style w:type="paragraph" w:customStyle="1" w:styleId="n4">
    <w:name w:val="n4"/>
    <w:basedOn w:val="Navaden"/>
    <w:qFormat/>
    <w:rsid w:val="00FC1926"/>
    <w:pPr>
      <w:numPr>
        <w:ilvl w:val="1"/>
        <w:numId w:val="12"/>
      </w:numPr>
      <w:spacing w:line="260" w:lineRule="exact"/>
      <w:jc w:val="both"/>
    </w:pPr>
    <w:rPr>
      <w:rFonts w:ascii="Arial" w:hAnsi="Arial"/>
      <w:sz w:val="20"/>
      <w:szCs w:val="20"/>
      <w:lang w:val="x-none" w:eastAsia="x-none"/>
    </w:rPr>
  </w:style>
  <w:style w:type="paragraph" w:customStyle="1" w:styleId="Telobesedila31">
    <w:name w:val="Telo besedila 31"/>
    <w:basedOn w:val="Navaden"/>
    <w:rsid w:val="00FC1926"/>
    <w:pPr>
      <w:widowControl w:val="0"/>
      <w:suppressAutoHyphens/>
      <w:autoSpaceDE w:val="0"/>
      <w:jc w:val="center"/>
    </w:pPr>
    <w:rPr>
      <w:rFonts w:ascii="Arial" w:hAnsi="Arial" w:cs="Arial"/>
      <w:b/>
      <w:sz w:val="32"/>
      <w:szCs w:val="20"/>
      <w:lang w:eastAsia="zh-CN"/>
    </w:rPr>
  </w:style>
  <w:style w:type="paragraph" w:customStyle="1" w:styleId="BodyText22">
    <w:name w:val="Body Text 22"/>
    <w:basedOn w:val="Navaden"/>
    <w:rsid w:val="00FC1926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customStyle="1" w:styleId="BodyText24">
    <w:name w:val="Body Text 24"/>
    <w:basedOn w:val="Navaden"/>
    <w:rsid w:val="00FC1926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styleId="Napis">
    <w:name w:val="caption"/>
    <w:basedOn w:val="Navaden"/>
    <w:next w:val="Navaden"/>
    <w:qFormat/>
    <w:rsid w:val="00FC1926"/>
    <w:pPr>
      <w:keepNext/>
      <w:spacing w:before="240"/>
      <w:jc w:val="both"/>
    </w:pPr>
    <w:rPr>
      <w:rFonts w:ascii="Calibri" w:eastAsia="Calibri" w:hAnsi="Calibri"/>
      <w:b/>
      <w:bCs/>
      <w:color w:val="C00000"/>
      <w:sz w:val="22"/>
      <w:szCs w:val="22"/>
      <w:lang w:eastAsia="en-US"/>
    </w:rPr>
  </w:style>
  <w:style w:type="paragraph" w:customStyle="1" w:styleId="BodyText25">
    <w:name w:val="Body Text 25"/>
    <w:basedOn w:val="Navaden"/>
    <w:rsid w:val="00FC1926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customStyle="1" w:styleId="Standard">
    <w:name w:val="Standard"/>
    <w:rsid w:val="00FC19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extbody">
    <w:name w:val="Text body"/>
    <w:basedOn w:val="Standard"/>
    <w:rsid w:val="00FC1926"/>
    <w:pPr>
      <w:jc w:val="both"/>
    </w:pPr>
    <w:rPr>
      <w:szCs w:val="20"/>
    </w:rPr>
  </w:style>
  <w:style w:type="paragraph" w:customStyle="1" w:styleId="Tabela">
    <w:name w:val="Tabela"/>
    <w:basedOn w:val="Navaden"/>
    <w:rsid w:val="00FC1926"/>
    <w:pPr>
      <w:widowControl w:val="0"/>
      <w:suppressAutoHyphens/>
      <w:autoSpaceDE w:val="0"/>
    </w:pPr>
    <w:rPr>
      <w:rFonts w:ascii="Verdana" w:eastAsia="Arial Unicode MS" w:hAnsi="Verdana"/>
      <w:kern w:val="1"/>
      <w:sz w:val="20"/>
    </w:rPr>
  </w:style>
  <w:style w:type="paragraph" w:customStyle="1" w:styleId="xl38">
    <w:name w:val="xl38"/>
    <w:basedOn w:val="Navaden"/>
    <w:rsid w:val="00FC1926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character" w:styleId="SledenaHiperpovezava">
    <w:name w:val="FollowedHyperlink"/>
    <w:basedOn w:val="Privzetapisavaodstavka"/>
    <w:uiPriority w:val="99"/>
    <w:semiHidden/>
    <w:unhideWhenUsed/>
    <w:rsid w:val="00FC1926"/>
    <w:rPr>
      <w:color w:val="800080"/>
      <w:u w:val="single"/>
    </w:rPr>
  </w:style>
  <w:style w:type="paragraph" w:customStyle="1" w:styleId="msonormal0">
    <w:name w:val="msonormal"/>
    <w:basedOn w:val="Navaden"/>
    <w:rsid w:val="00FC1926"/>
    <w:pPr>
      <w:spacing w:before="100" w:beforeAutospacing="1" w:after="100" w:afterAutospacing="1"/>
    </w:pPr>
  </w:style>
  <w:style w:type="paragraph" w:customStyle="1" w:styleId="xl67">
    <w:name w:val="xl67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Navaden"/>
    <w:rsid w:val="00FC19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</w:rPr>
  </w:style>
  <w:style w:type="table" w:customStyle="1" w:styleId="Tabela-mrea1">
    <w:name w:val="Tabela - mreža1"/>
    <w:basedOn w:val="Navadnatabela"/>
    <w:next w:val="Tabelamrea"/>
    <w:uiPriority w:val="59"/>
    <w:rsid w:val="00FC19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C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C19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Herman Gril</dc:creator>
  <cp:keywords/>
  <dc:description/>
  <cp:lastModifiedBy>Vanja Herman Gril</cp:lastModifiedBy>
  <cp:revision>1</cp:revision>
  <dcterms:created xsi:type="dcterms:W3CDTF">2023-08-24T04:48:00Z</dcterms:created>
  <dcterms:modified xsi:type="dcterms:W3CDTF">2023-08-24T04:49:00Z</dcterms:modified>
</cp:coreProperties>
</file>