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1691325" w14:textId="77777777" w:rsidTr="004F2927">
        <w:trPr>
          <w:trHeight w:val="1268"/>
        </w:trPr>
        <w:tc>
          <w:tcPr>
            <w:tcW w:w="1668" w:type="dxa"/>
          </w:tcPr>
          <w:p w14:paraId="38ED38D0" w14:textId="77777777" w:rsidR="004702FB" w:rsidRPr="006F1DA5" w:rsidRDefault="004702FB" w:rsidP="004702FB">
            <w:pPr>
              <w:pStyle w:val="Glava"/>
              <w:rPr>
                <w:rFonts w:ascii="Arial" w:hAnsi="Arial" w:cs="Arial"/>
                <w:b/>
                <w:color w:val="000000" w:themeColor="text1"/>
              </w:rPr>
            </w:pPr>
          </w:p>
        </w:tc>
        <w:tc>
          <w:tcPr>
            <w:tcW w:w="3361" w:type="dxa"/>
          </w:tcPr>
          <w:p w14:paraId="7FA959CD" w14:textId="77777777" w:rsidR="004702FB" w:rsidRPr="006F1DA5" w:rsidRDefault="004702FB" w:rsidP="004702FB">
            <w:pPr>
              <w:pStyle w:val="Glava"/>
              <w:rPr>
                <w:rFonts w:ascii="Arial" w:hAnsi="Arial" w:cs="Arial"/>
                <w:b/>
                <w:color w:val="000000" w:themeColor="text1"/>
              </w:rPr>
            </w:pPr>
          </w:p>
        </w:tc>
        <w:tc>
          <w:tcPr>
            <w:tcW w:w="4209" w:type="dxa"/>
          </w:tcPr>
          <w:p w14:paraId="1EE7104D" w14:textId="77777777" w:rsidR="004702FB" w:rsidRPr="006F1DA5" w:rsidRDefault="004702FB" w:rsidP="004702FB">
            <w:pPr>
              <w:pStyle w:val="Glava"/>
              <w:rPr>
                <w:rFonts w:ascii="Arial" w:hAnsi="Arial" w:cs="Arial"/>
                <w:b/>
                <w:color w:val="000000" w:themeColor="text1"/>
              </w:rPr>
            </w:pPr>
          </w:p>
        </w:tc>
      </w:tr>
    </w:tbl>
    <w:p w14:paraId="57103C9F" w14:textId="77777777" w:rsidR="004702FB" w:rsidRDefault="004702FB" w:rsidP="006975C6">
      <w:pPr>
        <w:pStyle w:val="Paragraf"/>
        <w:rPr>
          <w:rFonts w:ascii="Arial" w:hAnsi="Arial" w:cs="Arial"/>
        </w:rPr>
      </w:pPr>
    </w:p>
    <w:p w14:paraId="24F272D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16-47/23</w:t>
      </w:r>
    </w:p>
    <w:p w14:paraId="042D2643" w14:textId="277608C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272EAD">
        <w:rPr>
          <w:rFonts w:ascii="Arial" w:hAnsi="Arial" w:cs="Arial"/>
        </w:rPr>
        <w:t>06.09.</w:t>
      </w:r>
      <w:r w:rsidRPr="006F1DA5">
        <w:rPr>
          <w:rFonts w:ascii="Arial" w:hAnsi="Arial" w:cs="Arial"/>
        </w:rPr>
        <w:t>2023</w:t>
      </w:r>
      <w:r w:rsidR="00FC2646" w:rsidRPr="006F1DA5">
        <w:rPr>
          <w:rFonts w:ascii="Arial" w:hAnsi="Arial" w:cs="Arial"/>
        </w:rPr>
        <w:tab/>
      </w:r>
    </w:p>
    <w:p w14:paraId="53217EA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FDC1AF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703B95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4EAD436"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SISTEMSKA INTEGRACIJA- MIGRACIJA SISTEMA ORACLE</w:t>
            </w:r>
          </w:p>
        </w:tc>
      </w:tr>
    </w:tbl>
    <w:p w14:paraId="6A047A62" w14:textId="77777777" w:rsidR="00FB3258" w:rsidRPr="006F1DA5" w:rsidRDefault="00FB3258" w:rsidP="006975C6">
      <w:pPr>
        <w:pStyle w:val="Paragraf"/>
        <w:rPr>
          <w:rFonts w:ascii="Arial" w:hAnsi="Arial" w:cs="Arial"/>
        </w:rPr>
      </w:pPr>
    </w:p>
    <w:p w14:paraId="48D7E209" w14:textId="77777777" w:rsidR="00FB3258" w:rsidRPr="006F1DA5" w:rsidRDefault="00FB3258" w:rsidP="006975C6">
      <w:pPr>
        <w:pStyle w:val="Paragraf"/>
        <w:rPr>
          <w:rFonts w:ascii="Arial" w:hAnsi="Arial" w:cs="Arial"/>
        </w:rPr>
      </w:pPr>
      <w:r w:rsidRPr="006F1DA5">
        <w:rPr>
          <w:rFonts w:ascii="Arial" w:hAnsi="Arial" w:cs="Arial"/>
        </w:rPr>
        <w:t>Zaporedna številka: 16-47/23</w:t>
      </w:r>
    </w:p>
    <w:p w14:paraId="1D07445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AD5ABFA" w14:textId="77777777" w:rsidR="00337E4D" w:rsidRDefault="00337E4D">
      <w:pPr>
        <w:rPr>
          <w:rFonts w:ascii="Arial" w:hAnsi="Arial" w:cs="Arial"/>
          <w:sz w:val="18"/>
          <w:szCs w:val="18"/>
        </w:rPr>
      </w:pPr>
    </w:p>
    <w:p w14:paraId="32335EA7" w14:textId="77777777" w:rsidR="00960022" w:rsidRDefault="00E55B9D">
      <w:pPr>
        <w:rPr>
          <w:rFonts w:ascii="Arial" w:hAnsi="Arial" w:cs="Arial"/>
          <w:sz w:val="18"/>
          <w:szCs w:val="18"/>
        </w:rPr>
      </w:pPr>
      <w:r>
        <w:rPr>
          <w:rFonts w:ascii="Arial" w:hAnsi="Arial" w:cs="Arial"/>
        </w:rPr>
        <w:br w:type="page"/>
      </w:r>
    </w:p>
    <w:p w14:paraId="77C2F56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4B7F07C" w14:textId="77777777" w:rsidTr="004F2927">
        <w:trPr>
          <w:trHeight w:val="1268"/>
        </w:trPr>
        <w:tc>
          <w:tcPr>
            <w:tcW w:w="1668" w:type="dxa"/>
          </w:tcPr>
          <w:p w14:paraId="0D4E1863" w14:textId="77777777" w:rsidR="004702FB" w:rsidRPr="006F1DA5" w:rsidRDefault="004702FB" w:rsidP="004702FB">
            <w:pPr>
              <w:pStyle w:val="Glava"/>
              <w:rPr>
                <w:rFonts w:ascii="Arial" w:hAnsi="Arial" w:cs="Arial"/>
                <w:b/>
                <w:color w:val="000000" w:themeColor="text1"/>
              </w:rPr>
            </w:pPr>
          </w:p>
        </w:tc>
        <w:tc>
          <w:tcPr>
            <w:tcW w:w="3361" w:type="dxa"/>
          </w:tcPr>
          <w:p w14:paraId="080A5407" w14:textId="77777777" w:rsidR="004702FB" w:rsidRPr="006F1DA5" w:rsidRDefault="004702FB" w:rsidP="004702FB">
            <w:pPr>
              <w:pStyle w:val="Glava"/>
              <w:rPr>
                <w:rFonts w:ascii="Arial" w:hAnsi="Arial" w:cs="Arial"/>
                <w:b/>
                <w:color w:val="000000" w:themeColor="text1"/>
              </w:rPr>
            </w:pPr>
          </w:p>
        </w:tc>
        <w:tc>
          <w:tcPr>
            <w:tcW w:w="4209" w:type="dxa"/>
          </w:tcPr>
          <w:p w14:paraId="0F463DA7" w14:textId="77777777" w:rsidR="004702FB" w:rsidRPr="006F1DA5" w:rsidRDefault="004702FB" w:rsidP="004702FB">
            <w:pPr>
              <w:pStyle w:val="Glava"/>
              <w:rPr>
                <w:rFonts w:ascii="Arial" w:hAnsi="Arial" w:cs="Arial"/>
                <w:b/>
                <w:color w:val="000000" w:themeColor="text1"/>
              </w:rPr>
            </w:pPr>
          </w:p>
        </w:tc>
      </w:tr>
    </w:tbl>
    <w:p w14:paraId="6F917D17" w14:textId="77777777" w:rsidR="00292EC4" w:rsidRPr="002B6779" w:rsidRDefault="00292EC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B78D677" w14:textId="77777777" w:rsidR="00292EC4" w:rsidRPr="00D36F2E" w:rsidRDefault="00292EC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5C8577E" w14:textId="77777777" w:rsidR="00C77998" w:rsidRDefault="00292EC4">
      <w:pPr>
        <w:spacing w:before="225" w:after="225" w:line="240" w:lineRule="auto"/>
        <w:jc w:val="both"/>
      </w:pPr>
      <w:r>
        <w:rPr>
          <w:rFonts w:ascii="Arial" w:hAnsi="Arial" w:cs="Arial"/>
          <w:color w:val="000000"/>
          <w:sz w:val="18"/>
          <w:szCs w:val="18"/>
        </w:rPr>
        <w:t>Zahtevek za javno naročilo zajema delo sistemske integracije za migracijo baze Oracle za Birpis21 iz okolja Windows na Linux in Oracle licence za bazo.</w:t>
      </w:r>
    </w:p>
    <w:p w14:paraId="11D14276" w14:textId="77777777" w:rsidR="00C77998" w:rsidRDefault="00292EC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23EF597F" w14:textId="77777777" w:rsidR="00C77998" w:rsidRDefault="00292EC4">
      <w:pPr>
        <w:spacing w:before="225" w:after="225" w:line="240" w:lineRule="auto"/>
        <w:jc w:val="both"/>
      </w:pPr>
      <w:r>
        <w:rPr>
          <w:rFonts w:ascii="Arial" w:hAnsi="Arial" w:cs="Arial"/>
          <w:color w:val="000000"/>
          <w:sz w:val="18"/>
          <w:szCs w:val="18"/>
        </w:rPr>
        <w:t>Predmet javnega naročila je: SISTEMSKA INTEGRACIJA- MIGRACIJA SISTEMA ORACLE.</w:t>
      </w:r>
    </w:p>
    <w:p w14:paraId="3049328E" w14:textId="77777777" w:rsidR="00C77998" w:rsidRDefault="00292EC4">
      <w:pPr>
        <w:spacing w:before="225" w:after="225" w:line="240" w:lineRule="auto"/>
        <w:jc w:val="both"/>
      </w:pPr>
      <w:r>
        <w:rPr>
          <w:rFonts w:ascii="Arial" w:hAnsi="Arial" w:cs="Arial"/>
          <w:color w:val="000000"/>
          <w:sz w:val="18"/>
          <w:szCs w:val="18"/>
        </w:rPr>
        <w:t>Delitev naročila na sklope: naročilo se oddaja celovito.</w:t>
      </w:r>
    </w:p>
    <w:p w14:paraId="03254E20" w14:textId="77777777" w:rsidR="00C77998" w:rsidRDefault="00292EC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932E19D" w14:textId="77777777" w:rsidR="00292EC4" w:rsidRDefault="00292EC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77998" w14:paraId="01507F4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062286" w14:textId="77777777" w:rsidR="00C77998" w:rsidRDefault="00292EC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673B08" w14:textId="77777777" w:rsidR="00C77998" w:rsidRDefault="00292EC4">
            <w:pPr>
              <w:jc w:val="right"/>
            </w:pPr>
            <w:r>
              <w:rPr>
                <w:rFonts w:ascii="Arial" w:hAnsi="Arial" w:cs="Arial"/>
                <w:b/>
                <w:bCs/>
                <w:color w:val="000000"/>
                <w:position w:val="-2"/>
                <w:sz w:val="18"/>
                <w:szCs w:val="18"/>
                <w:shd w:val="clear" w:color="auto" w:fill="D1D1D1"/>
              </w:rPr>
              <w:t>Datumi</w:t>
            </w:r>
          </w:p>
        </w:tc>
      </w:tr>
      <w:tr w:rsidR="00C77998" w14:paraId="4ADCA35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F39FC" w14:textId="77777777" w:rsidR="00C77998" w:rsidRDefault="00292EC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029B4" w14:textId="178A7887" w:rsidR="00C77998" w:rsidRDefault="00292EC4">
            <w:pPr>
              <w:jc w:val="right"/>
            </w:pPr>
            <w:r>
              <w:rPr>
                <w:rFonts w:ascii="Arial" w:hAnsi="Arial" w:cs="Arial"/>
                <w:color w:val="000000"/>
                <w:position w:val="-2"/>
                <w:sz w:val="18"/>
                <w:szCs w:val="18"/>
              </w:rPr>
              <w:t xml:space="preserve">do </w:t>
            </w:r>
            <w:r w:rsidR="00272EAD">
              <w:rPr>
                <w:rFonts w:ascii="Arial" w:hAnsi="Arial" w:cs="Arial"/>
                <w:color w:val="000000"/>
                <w:position w:val="-2"/>
                <w:sz w:val="18"/>
                <w:szCs w:val="18"/>
              </w:rPr>
              <w:t>29</w:t>
            </w:r>
            <w:r>
              <w:rPr>
                <w:rFonts w:ascii="Arial" w:hAnsi="Arial" w:cs="Arial"/>
                <w:color w:val="000000"/>
                <w:position w:val="-2"/>
                <w:sz w:val="18"/>
                <w:szCs w:val="18"/>
              </w:rPr>
              <w:t>.</w:t>
            </w:r>
            <w:r w:rsidR="00272EAD">
              <w:rPr>
                <w:rFonts w:ascii="Arial" w:hAnsi="Arial" w:cs="Arial"/>
                <w:color w:val="000000"/>
                <w:position w:val="-2"/>
                <w:sz w:val="18"/>
                <w:szCs w:val="18"/>
              </w:rPr>
              <w:t>09</w:t>
            </w:r>
            <w:r>
              <w:rPr>
                <w:rFonts w:ascii="Arial" w:hAnsi="Arial" w:cs="Arial"/>
                <w:color w:val="000000"/>
                <w:position w:val="-2"/>
                <w:sz w:val="18"/>
                <w:szCs w:val="18"/>
              </w:rPr>
              <w:t>.2023 do 09:00</w:t>
            </w:r>
          </w:p>
        </w:tc>
      </w:tr>
      <w:tr w:rsidR="00C77998" w14:paraId="02853C5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3F520" w14:textId="77777777" w:rsidR="00C77998" w:rsidRDefault="00292EC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F8F9D" w14:textId="6B16492F" w:rsidR="00C77998" w:rsidRDefault="00292EC4">
            <w:pPr>
              <w:jc w:val="right"/>
            </w:pPr>
            <w:r>
              <w:rPr>
                <w:rFonts w:ascii="Arial" w:hAnsi="Arial" w:cs="Arial"/>
                <w:color w:val="000000"/>
                <w:position w:val="-2"/>
                <w:sz w:val="18"/>
                <w:szCs w:val="18"/>
              </w:rPr>
              <w:t xml:space="preserve">do </w:t>
            </w:r>
            <w:r w:rsidR="00272EAD">
              <w:rPr>
                <w:rFonts w:ascii="Arial" w:hAnsi="Arial" w:cs="Arial"/>
                <w:color w:val="000000"/>
                <w:position w:val="-2"/>
                <w:sz w:val="18"/>
                <w:szCs w:val="18"/>
              </w:rPr>
              <w:t>13</w:t>
            </w:r>
            <w:r>
              <w:rPr>
                <w:rFonts w:ascii="Arial" w:hAnsi="Arial" w:cs="Arial"/>
                <w:color w:val="000000"/>
                <w:position w:val="-2"/>
                <w:sz w:val="18"/>
                <w:szCs w:val="18"/>
              </w:rPr>
              <w:t>.1</w:t>
            </w:r>
            <w:r w:rsidR="00272EAD">
              <w:rPr>
                <w:rFonts w:ascii="Arial" w:hAnsi="Arial" w:cs="Arial"/>
                <w:color w:val="000000"/>
                <w:position w:val="-2"/>
                <w:sz w:val="18"/>
                <w:szCs w:val="18"/>
              </w:rPr>
              <w:t>0</w:t>
            </w:r>
            <w:r>
              <w:rPr>
                <w:rFonts w:ascii="Arial" w:hAnsi="Arial" w:cs="Arial"/>
                <w:color w:val="000000"/>
                <w:position w:val="-2"/>
                <w:sz w:val="18"/>
                <w:szCs w:val="18"/>
              </w:rPr>
              <w:t>.2023 do 09:00</w:t>
            </w:r>
          </w:p>
        </w:tc>
      </w:tr>
      <w:tr w:rsidR="00C77998" w14:paraId="2254965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8F2A8" w14:textId="77777777" w:rsidR="00C77998" w:rsidRDefault="00292EC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1E615" w14:textId="65BFBB14" w:rsidR="00C77998" w:rsidRDefault="00292EC4">
            <w:pPr>
              <w:jc w:val="right"/>
            </w:pPr>
            <w:r>
              <w:rPr>
                <w:rFonts w:ascii="Arial" w:hAnsi="Arial" w:cs="Arial"/>
                <w:color w:val="000000"/>
                <w:position w:val="-2"/>
                <w:sz w:val="18"/>
                <w:szCs w:val="18"/>
              </w:rPr>
              <w:t>1</w:t>
            </w:r>
            <w:r w:rsidR="00272EAD">
              <w:rPr>
                <w:rFonts w:ascii="Arial" w:hAnsi="Arial" w:cs="Arial"/>
                <w:color w:val="000000"/>
                <w:position w:val="-2"/>
                <w:sz w:val="18"/>
                <w:szCs w:val="18"/>
              </w:rPr>
              <w:t>3</w:t>
            </w:r>
            <w:r>
              <w:rPr>
                <w:rFonts w:ascii="Arial" w:hAnsi="Arial" w:cs="Arial"/>
                <w:color w:val="000000"/>
                <w:position w:val="-2"/>
                <w:sz w:val="18"/>
                <w:szCs w:val="18"/>
              </w:rPr>
              <w:t>.1</w:t>
            </w:r>
            <w:r w:rsidR="00272EAD">
              <w:rPr>
                <w:rFonts w:ascii="Arial" w:hAnsi="Arial" w:cs="Arial"/>
                <w:color w:val="000000"/>
                <w:position w:val="-2"/>
                <w:sz w:val="18"/>
                <w:szCs w:val="18"/>
              </w:rPr>
              <w:t>0</w:t>
            </w:r>
            <w:r>
              <w:rPr>
                <w:rFonts w:ascii="Arial" w:hAnsi="Arial" w:cs="Arial"/>
                <w:color w:val="000000"/>
                <w:position w:val="-2"/>
                <w:sz w:val="18"/>
                <w:szCs w:val="18"/>
              </w:rPr>
              <w:t>.2023 ob 1</w:t>
            </w:r>
            <w:r w:rsidR="00272EAD">
              <w:rPr>
                <w:rFonts w:ascii="Arial" w:hAnsi="Arial" w:cs="Arial"/>
                <w:color w:val="000000"/>
                <w:position w:val="-2"/>
                <w:sz w:val="18"/>
                <w:szCs w:val="18"/>
              </w:rPr>
              <w:t>2</w:t>
            </w:r>
            <w:r>
              <w:rPr>
                <w:rFonts w:ascii="Arial" w:hAnsi="Arial" w:cs="Arial"/>
                <w:color w:val="000000"/>
                <w:position w:val="-2"/>
                <w:sz w:val="18"/>
                <w:szCs w:val="18"/>
              </w:rPr>
              <w:t>:00</w:t>
            </w:r>
          </w:p>
        </w:tc>
      </w:tr>
    </w:tbl>
    <w:p w14:paraId="22173715" w14:textId="77777777" w:rsidR="00292EC4" w:rsidRDefault="00292EC4" w:rsidP="00782787">
      <w:pPr>
        <w:pStyle w:val="Paragraf"/>
        <w:spacing w:line="240" w:lineRule="auto"/>
        <w:rPr>
          <w:rFonts w:ascii="Arial" w:hAnsi="Arial" w:cs="Arial"/>
        </w:rPr>
      </w:pPr>
    </w:p>
    <w:p w14:paraId="6FA8E70F"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DB520C3" w14:textId="77777777" w:rsidR="00292EC4" w:rsidRDefault="00292EC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68B6AB7C" w14:textId="77777777" w:rsidR="00292EC4" w:rsidRDefault="00292EC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42DD9B4C" w14:textId="77777777" w:rsidR="00292EC4" w:rsidRDefault="00292EC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07 3916163</w:t>
      </w:r>
    </w:p>
    <w:p w14:paraId="4A9B97FD" w14:textId="77777777" w:rsidR="00C77998" w:rsidRDefault="00292EC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E229588"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FCF6D55" w14:textId="77777777" w:rsidR="00292EC4" w:rsidRDefault="00292EC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77998" w14:paraId="2B75CC69" w14:textId="77777777">
        <w:tc>
          <w:tcPr>
            <w:tcW w:w="0" w:type="auto"/>
            <w:tcMar>
              <w:top w:w="0" w:type="auto"/>
              <w:bottom w:w="0" w:type="auto"/>
            </w:tcMar>
          </w:tcPr>
          <w:p w14:paraId="73A21112" w14:textId="77777777" w:rsidR="00C77998" w:rsidRDefault="00292EC4" w:rsidP="00B849D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612FAF22" w14:textId="77777777" w:rsidR="00C77998" w:rsidRDefault="00292EC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D5EA721" w14:textId="77777777" w:rsidR="00C77998" w:rsidRDefault="00292EC4">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333E9FE4" w14:textId="77777777" w:rsidR="00C77998" w:rsidRDefault="00292EC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488ADE5" w14:textId="77777777" w:rsidR="00C77998" w:rsidRDefault="00292EC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A83E949" w14:textId="77777777" w:rsidR="00C77998" w:rsidRDefault="00292EC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19946C0" w14:textId="77777777" w:rsidR="00C77998" w:rsidRDefault="00292EC4">
      <w:pPr>
        <w:spacing w:before="225" w:after="225" w:line="240" w:lineRule="auto"/>
        <w:jc w:val="both"/>
      </w:pPr>
      <w:r>
        <w:rPr>
          <w:rFonts w:ascii="Arial" w:hAnsi="Arial" w:cs="Arial"/>
          <w:color w:val="000000"/>
          <w:sz w:val="18"/>
          <w:szCs w:val="18"/>
        </w:rPr>
        <w:t>Po preteku roka za predložitev ponudb ponudbe ne bo več mogoče oddati.</w:t>
      </w:r>
    </w:p>
    <w:p w14:paraId="703BF430"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713B75F" w14:textId="77777777" w:rsidR="00292EC4" w:rsidRPr="00445A62" w:rsidRDefault="00292EC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A6E861C" w14:textId="77777777" w:rsidR="00292EC4" w:rsidRPr="00445A62" w:rsidRDefault="00292EC4" w:rsidP="005747CB">
      <w:pPr>
        <w:spacing w:before="120" w:after="120"/>
        <w:jc w:val="both"/>
        <w:rPr>
          <w:rFonts w:ascii="Arial" w:hAnsi="Arial" w:cs="Arial"/>
          <w:b/>
          <w:sz w:val="18"/>
          <w:szCs w:val="18"/>
        </w:rPr>
      </w:pPr>
      <w:r>
        <w:rPr>
          <w:rFonts w:ascii="Arial" w:hAnsi="Arial" w:cs="Arial"/>
          <w:b/>
          <w:sz w:val="18"/>
          <w:szCs w:val="18"/>
        </w:rPr>
        <w:t>Spletna aplikacija e-Oddaja</w:t>
      </w:r>
    </w:p>
    <w:p w14:paraId="5D1BCEC4" w14:textId="77777777" w:rsidR="00C77998" w:rsidRDefault="00292EC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ED812F1"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25B63F2" w14:textId="77777777" w:rsidR="00292EC4" w:rsidRPr="00445A62" w:rsidRDefault="00292EC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5715FDD3" w14:textId="77777777" w:rsidR="00C77998" w:rsidRDefault="00292EC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1B7695D"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451C2DD" w14:textId="77777777" w:rsidR="00292EC4" w:rsidRPr="00445A62" w:rsidRDefault="00292EC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FAD8D52" w14:textId="77777777" w:rsidR="00C77998" w:rsidRDefault="00292EC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0138F6E"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972468D" w14:textId="77777777" w:rsidR="00C77998" w:rsidRDefault="00292EC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77998" w14:paraId="4601A61C" w14:textId="77777777">
        <w:tc>
          <w:tcPr>
            <w:tcW w:w="0" w:type="auto"/>
            <w:tcMar>
              <w:top w:w="0" w:type="auto"/>
              <w:bottom w:w="0" w:type="auto"/>
            </w:tcMar>
          </w:tcPr>
          <w:p w14:paraId="40097606" w14:textId="77777777" w:rsidR="00C77998" w:rsidRDefault="00292EC4" w:rsidP="00B849D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84E6985" w14:textId="77777777" w:rsidR="00C77998" w:rsidRDefault="00292EC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332FBFF" w14:textId="77777777" w:rsidR="00C77998" w:rsidRDefault="00292EC4">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5FA0F98" w14:textId="77777777" w:rsidR="00292EC4" w:rsidRPr="00BB1848" w:rsidRDefault="00292EC4" w:rsidP="00872C8A">
      <w:pPr>
        <w:pStyle w:val="Paragraf"/>
        <w:spacing w:before="0" w:after="0"/>
        <w:rPr>
          <w:rFonts w:cs="Arial"/>
        </w:rPr>
      </w:pPr>
    </w:p>
    <w:p w14:paraId="75352FA1" w14:textId="77777777" w:rsidR="00292EC4" w:rsidRPr="00445A62" w:rsidRDefault="00292EC4" w:rsidP="001761E6">
      <w:pPr>
        <w:pStyle w:val="Paragraf"/>
        <w:spacing w:before="0" w:after="0"/>
        <w:jc w:val="both"/>
        <w:rPr>
          <w:rFonts w:ascii="Arial" w:hAnsi="Arial" w:cs="Arial"/>
        </w:rPr>
      </w:pPr>
    </w:p>
    <w:p w14:paraId="14713C89" w14:textId="698B11EE" w:rsidR="00C77998" w:rsidRDefault="00292EC4">
      <w:pPr>
        <w:spacing w:after="0" w:line="240" w:lineRule="auto"/>
      </w:pPr>
      <w:r>
        <w:rPr>
          <w:rFonts w:ascii="Arial" w:hAnsi="Arial" w:cs="Arial"/>
          <w:color w:val="000000"/>
          <w:sz w:val="18"/>
          <w:szCs w:val="18"/>
        </w:rPr>
        <w:t xml:space="preserve">Datum: </w:t>
      </w:r>
      <w:r w:rsidR="00DD7A4C">
        <w:rPr>
          <w:rFonts w:ascii="Arial" w:hAnsi="Arial" w:cs="Arial"/>
          <w:color w:val="000000"/>
          <w:sz w:val="18"/>
          <w:szCs w:val="18"/>
        </w:rPr>
        <w:t>06</w:t>
      </w:r>
      <w:r>
        <w:rPr>
          <w:rFonts w:ascii="Arial" w:hAnsi="Arial" w:cs="Arial"/>
          <w:color w:val="000000"/>
          <w:sz w:val="18"/>
          <w:szCs w:val="18"/>
        </w:rPr>
        <w:t>.0</w:t>
      </w:r>
      <w:r w:rsidR="00DD7A4C">
        <w:rPr>
          <w:rFonts w:ascii="Arial" w:hAnsi="Arial" w:cs="Arial"/>
          <w:color w:val="000000"/>
          <w:sz w:val="18"/>
          <w:szCs w:val="18"/>
        </w:rPr>
        <w:t>9</w:t>
      </w:r>
      <w:r>
        <w:rPr>
          <w:rFonts w:ascii="Arial" w:hAnsi="Arial" w:cs="Arial"/>
          <w:color w:val="000000"/>
          <w:sz w:val="18"/>
          <w:szCs w:val="18"/>
        </w:rPr>
        <w:t>.2023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C77998" w14:paraId="071BE7E1" w14:textId="77777777">
        <w:trPr>
          <w:cantSplit/>
        </w:trPr>
        <w:tc>
          <w:tcPr>
            <w:tcW w:w="0" w:type="auto"/>
            <w:tcMar>
              <w:top w:w="135" w:type="dxa"/>
              <w:bottom w:w="135" w:type="dxa"/>
            </w:tcMar>
            <w:vAlign w:val="center"/>
          </w:tcPr>
          <w:p w14:paraId="572C0FC9" w14:textId="77777777" w:rsidR="00C77998" w:rsidRDefault="00292EC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0667ED1" w14:textId="77777777" w:rsidR="00C77998" w:rsidRDefault="00292EC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49B4EF2" w14:textId="77777777" w:rsidR="00C77998" w:rsidRDefault="00C77998">
      <w:pPr>
        <w:sectPr w:rsidR="00C77998" w:rsidSect="006E7A2B">
          <w:headerReference w:type="default" r:id="rId10"/>
          <w:footerReference w:type="default" r:id="rId11"/>
          <w:pgSz w:w="11906" w:h="16838"/>
          <w:pgMar w:top="1418" w:right="1418" w:bottom="1418" w:left="1418" w:header="567" w:footer="596" w:gutter="0"/>
          <w:cols w:space="708"/>
          <w:docGrid w:linePitch="360"/>
        </w:sectPr>
      </w:pPr>
    </w:p>
    <w:p w14:paraId="65307A32" w14:textId="77777777" w:rsidR="00292EC4" w:rsidRPr="00EF740C" w:rsidRDefault="00292EC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FCCB9AB" w14:textId="77777777" w:rsidR="00292EC4" w:rsidRDefault="00292EC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77998" w14:paraId="3A4437CF" w14:textId="77777777">
        <w:tc>
          <w:tcPr>
            <w:tcW w:w="0" w:type="auto"/>
            <w:shd w:val="clear" w:color="auto" w:fill="000000"/>
            <w:tcMar>
              <w:top w:w="150" w:type="dxa"/>
              <w:bottom w:w="150" w:type="dxa"/>
            </w:tcMar>
            <w:vAlign w:val="center"/>
          </w:tcPr>
          <w:p w14:paraId="3BFB7F02" w14:textId="77777777" w:rsidR="00C77998" w:rsidRDefault="00292EC4">
            <w:r>
              <w:rPr>
                <w:rFonts w:ascii="Arial" w:hAnsi="Arial" w:cs="Arial"/>
                <w:b/>
                <w:bCs/>
                <w:color w:val="FFFFFF"/>
                <w:position w:val="-2"/>
                <w:sz w:val="18"/>
                <w:szCs w:val="18"/>
                <w:shd w:val="clear" w:color="auto" w:fill="000000"/>
              </w:rPr>
              <w:t>1. Splošna navodila</w:t>
            </w:r>
          </w:p>
        </w:tc>
      </w:tr>
    </w:tbl>
    <w:p w14:paraId="661DCFFF" w14:textId="77777777" w:rsidR="00C77998" w:rsidRDefault="00292EC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0C154A3" w14:textId="77777777" w:rsidR="00C77998" w:rsidRDefault="00292EC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D8B361" w14:textId="77777777" w:rsidR="00C77998" w:rsidRDefault="00292EC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B6652A1" w14:textId="77777777" w:rsidR="00C77998" w:rsidRDefault="00292EC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3F7C9B6B" w14:textId="77777777" w:rsidR="00C77998" w:rsidRDefault="00292EC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77998" w14:paraId="383ADE87" w14:textId="77777777">
        <w:tc>
          <w:tcPr>
            <w:tcW w:w="0" w:type="auto"/>
            <w:shd w:val="clear" w:color="auto" w:fill="000000"/>
            <w:tcMar>
              <w:top w:w="150" w:type="dxa"/>
              <w:bottom w:w="150" w:type="dxa"/>
            </w:tcMar>
            <w:vAlign w:val="center"/>
          </w:tcPr>
          <w:p w14:paraId="2A6322CD" w14:textId="77777777" w:rsidR="00C77998" w:rsidRDefault="00292EC4">
            <w:r>
              <w:rPr>
                <w:rFonts w:ascii="Arial" w:hAnsi="Arial" w:cs="Arial"/>
                <w:b/>
                <w:bCs/>
                <w:color w:val="FFFFFF"/>
                <w:position w:val="-2"/>
                <w:sz w:val="18"/>
                <w:szCs w:val="18"/>
                <w:shd w:val="clear" w:color="auto" w:fill="000000"/>
              </w:rPr>
              <w:t>2. Navodilo za oddajo elektronske ponudbe</w:t>
            </w:r>
          </w:p>
        </w:tc>
      </w:tr>
    </w:tbl>
    <w:p w14:paraId="4577A288" w14:textId="77777777" w:rsidR="00C77998" w:rsidRDefault="00292EC4">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14:paraId="19A30BCF" w14:textId="77777777" w:rsidR="00C77998" w:rsidRDefault="00292EC4">
      <w:pPr>
        <w:spacing w:before="225" w:after="225" w:line="240" w:lineRule="auto"/>
        <w:jc w:val="both"/>
      </w:pPr>
      <w:r>
        <w:rPr>
          <w:rFonts w:ascii="Arial" w:hAnsi="Arial" w:cs="Arial"/>
          <w:color w:val="000000"/>
          <w:sz w:val="18"/>
          <w:szCs w:val="18"/>
        </w:rPr>
        <w:t>1. Ponudnik vnese osnovne podatke o ponudbi;</w:t>
      </w:r>
    </w:p>
    <w:p w14:paraId="1F08B3DB" w14:textId="77777777" w:rsidR="00C77998" w:rsidRDefault="00292EC4">
      <w:pPr>
        <w:spacing w:before="225" w:after="225" w:line="240" w:lineRule="auto"/>
        <w:jc w:val="both"/>
      </w:pPr>
      <w:r>
        <w:rPr>
          <w:rFonts w:ascii="Arial" w:hAnsi="Arial" w:cs="Arial"/>
          <w:color w:val="000000"/>
          <w:sz w:val="18"/>
          <w:szCs w:val="18"/>
        </w:rPr>
        <w:t>2. Ponudnik v razdelek Predračun naloži scan natisa izpolnjenega obrazca št. 1 Ponudba </w:t>
      </w:r>
    </w:p>
    <w:p w14:paraId="2BE8A01E" w14:textId="77777777" w:rsidR="00C77998" w:rsidRDefault="00292EC4">
      <w:pPr>
        <w:spacing w:before="225" w:after="225" w:line="240" w:lineRule="auto"/>
        <w:jc w:val="both"/>
      </w:pPr>
      <w:r>
        <w:rPr>
          <w:rFonts w:ascii="Arial" w:hAnsi="Arial" w:cs="Arial"/>
          <w:color w:val="000000"/>
          <w:sz w:val="18"/>
          <w:szCs w:val="18"/>
        </w:rPr>
        <w:t>3. Ponudnik v razdelek ESPD naloži ESPD ponudnika </w:t>
      </w:r>
    </w:p>
    <w:p w14:paraId="16536449" w14:textId="77777777" w:rsidR="00C77998" w:rsidRDefault="00292EC4">
      <w:pPr>
        <w:spacing w:before="225" w:after="225" w:line="240" w:lineRule="auto"/>
        <w:jc w:val="both"/>
      </w:pPr>
      <w:r>
        <w:rPr>
          <w:rFonts w:ascii="Arial" w:hAnsi="Arial" w:cs="Arial"/>
          <w:color w:val="000000"/>
          <w:sz w:val="18"/>
          <w:szCs w:val="18"/>
        </w:rPr>
        <w:t>4. Ponudnik v razdelek Druge priloge naloži vse ostale dele ponudbe, in sicer  scan celotne ponudbene dokumentacije, vključno z vzorcem pogodbe</w:t>
      </w:r>
    </w:p>
    <w:p w14:paraId="183AFFA4" w14:textId="77777777" w:rsidR="00C77998" w:rsidRDefault="00292EC4">
      <w:pPr>
        <w:spacing w:before="225" w:after="225" w:line="240" w:lineRule="auto"/>
        <w:jc w:val="both"/>
      </w:pPr>
      <w:r>
        <w:rPr>
          <w:rFonts w:ascii="Arial" w:hAnsi="Arial" w:cs="Arial"/>
          <w:color w:val="000000"/>
          <w:sz w:val="18"/>
          <w:szCs w:val="18"/>
        </w:rPr>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C77998" w14:paraId="5787B7EF" w14:textId="77777777">
        <w:tc>
          <w:tcPr>
            <w:tcW w:w="0" w:type="auto"/>
            <w:shd w:val="clear" w:color="auto" w:fill="000000"/>
            <w:tcMar>
              <w:top w:w="150" w:type="dxa"/>
              <w:bottom w:w="150" w:type="dxa"/>
            </w:tcMar>
            <w:vAlign w:val="center"/>
          </w:tcPr>
          <w:p w14:paraId="2A6DF61E" w14:textId="77777777" w:rsidR="00C77998" w:rsidRDefault="00292EC4">
            <w:r>
              <w:rPr>
                <w:rFonts w:ascii="Arial" w:hAnsi="Arial" w:cs="Arial"/>
                <w:b/>
                <w:bCs/>
                <w:color w:val="FFFFFF"/>
                <w:position w:val="-2"/>
                <w:sz w:val="18"/>
                <w:szCs w:val="18"/>
                <w:shd w:val="clear" w:color="auto" w:fill="000000"/>
              </w:rPr>
              <w:t>3. Zakoni in predpisi</w:t>
            </w:r>
          </w:p>
        </w:tc>
      </w:tr>
    </w:tbl>
    <w:p w14:paraId="0CA84044" w14:textId="77777777" w:rsidR="00C77998" w:rsidRDefault="00292EC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77998" w14:paraId="3A7E8E91" w14:textId="77777777">
        <w:tc>
          <w:tcPr>
            <w:tcW w:w="0" w:type="auto"/>
            <w:tcMar>
              <w:top w:w="0" w:type="auto"/>
              <w:bottom w:w="0" w:type="auto"/>
            </w:tcMar>
          </w:tcPr>
          <w:p w14:paraId="2DB62E85"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41237889"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8D3FFE8"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480D1C7B"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A0A732D"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lastRenderedPageBreak/>
              <w:t>Uredba o finančnih zavarovanjih pri javnem naročanju (Uradni list RS, št. 27/16)</w:t>
            </w:r>
          </w:p>
          <w:p w14:paraId="3DF14CAE"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D17860D"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430359B" w14:textId="77777777" w:rsidR="00C77998" w:rsidRDefault="00292EC4">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885487C" w14:textId="77777777" w:rsidR="00C77998" w:rsidRDefault="00292EC4">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C77998" w14:paraId="543EA313" w14:textId="77777777">
        <w:tc>
          <w:tcPr>
            <w:tcW w:w="0" w:type="auto"/>
            <w:tcMar>
              <w:top w:w="0" w:type="auto"/>
              <w:bottom w:w="0" w:type="auto"/>
            </w:tcMar>
          </w:tcPr>
          <w:p w14:paraId="5C3A9A55" w14:textId="77777777" w:rsidR="00C77998" w:rsidRDefault="00292EC4" w:rsidP="00B849D3">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F3F8E30" w14:textId="77777777" w:rsidR="00C77998" w:rsidRDefault="00292EC4" w:rsidP="00B849D3">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202EF5D" w14:textId="77777777" w:rsidR="00C77998" w:rsidRDefault="00292EC4">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5A585FF" w14:textId="77777777" w:rsidR="00C77998" w:rsidRDefault="00292EC4">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125EDA" w14:textId="77777777" w:rsidR="00C77998" w:rsidRDefault="00292EC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DCDD286" w14:textId="77777777" w:rsidR="00C77998" w:rsidRDefault="00292EC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77998" w14:paraId="6F46380F" w14:textId="77777777">
        <w:tc>
          <w:tcPr>
            <w:tcW w:w="0" w:type="auto"/>
            <w:shd w:val="clear" w:color="auto" w:fill="000000"/>
            <w:tcMar>
              <w:top w:w="150" w:type="dxa"/>
              <w:bottom w:w="150" w:type="dxa"/>
            </w:tcMar>
            <w:vAlign w:val="center"/>
          </w:tcPr>
          <w:p w14:paraId="4C1225F0" w14:textId="77777777" w:rsidR="00C77998" w:rsidRDefault="00292EC4">
            <w:r>
              <w:rPr>
                <w:rFonts w:ascii="Arial" w:hAnsi="Arial" w:cs="Arial"/>
                <w:b/>
                <w:bCs/>
                <w:color w:val="FFFFFF"/>
                <w:position w:val="-2"/>
                <w:sz w:val="18"/>
                <w:szCs w:val="18"/>
                <w:shd w:val="clear" w:color="auto" w:fill="000000"/>
              </w:rPr>
              <w:t>4. Jezik razpisne dokumentacije in ponudbe ter oblika</w:t>
            </w:r>
          </w:p>
        </w:tc>
      </w:tr>
    </w:tbl>
    <w:p w14:paraId="73E1896A" w14:textId="77777777" w:rsidR="00C77998" w:rsidRDefault="00292EC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E618BFD" w14:textId="77777777" w:rsidR="00C77998" w:rsidRDefault="00292EC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F4432B6" w14:textId="77777777" w:rsidR="00C77998" w:rsidRDefault="00292EC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65A6D19" w14:textId="77777777" w:rsidR="00C77998" w:rsidRDefault="00292EC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6183105" w14:textId="77777777" w:rsidR="00C77998" w:rsidRDefault="00292EC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77998" w14:paraId="1B7604A3" w14:textId="77777777">
        <w:tc>
          <w:tcPr>
            <w:tcW w:w="0" w:type="auto"/>
            <w:shd w:val="clear" w:color="auto" w:fill="000000"/>
            <w:tcMar>
              <w:top w:w="150" w:type="dxa"/>
              <w:bottom w:w="150" w:type="dxa"/>
            </w:tcMar>
            <w:vAlign w:val="center"/>
          </w:tcPr>
          <w:p w14:paraId="191D7DF6" w14:textId="77777777" w:rsidR="00C77998" w:rsidRDefault="00292EC4">
            <w:r>
              <w:rPr>
                <w:rFonts w:ascii="Arial" w:hAnsi="Arial" w:cs="Arial"/>
                <w:b/>
                <w:bCs/>
                <w:color w:val="FFFFFF"/>
                <w:position w:val="-2"/>
                <w:sz w:val="18"/>
                <w:szCs w:val="18"/>
                <w:shd w:val="clear" w:color="auto" w:fill="000000"/>
              </w:rPr>
              <w:t>5. Skupna ponudba</w:t>
            </w:r>
          </w:p>
        </w:tc>
      </w:tr>
    </w:tbl>
    <w:p w14:paraId="199C9285" w14:textId="77777777" w:rsidR="00C77998" w:rsidRDefault="00292EC4">
      <w:pPr>
        <w:spacing w:before="225" w:after="225" w:line="240" w:lineRule="auto"/>
        <w:jc w:val="both"/>
      </w:pPr>
      <w:r>
        <w:rPr>
          <w:rFonts w:ascii="Arial" w:hAnsi="Arial" w:cs="Arial"/>
          <w:color w:val="000000"/>
          <w:sz w:val="18"/>
          <w:szCs w:val="18"/>
        </w:rPr>
        <w:lastRenderedPageBreak/>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77998" w14:paraId="79B0B85B" w14:textId="77777777">
        <w:tc>
          <w:tcPr>
            <w:tcW w:w="0" w:type="auto"/>
            <w:tcMar>
              <w:top w:w="0" w:type="auto"/>
              <w:bottom w:w="0" w:type="auto"/>
            </w:tcMar>
          </w:tcPr>
          <w:p w14:paraId="26ADBFBA"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2A0FA04"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4A4552E"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F648493"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E3EE473"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DCF02F2"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B9D6EFA" w14:textId="77777777" w:rsidR="00C77998" w:rsidRDefault="00292EC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1B7204C" w14:textId="77777777" w:rsidR="00C77998" w:rsidRDefault="00292EC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77998" w14:paraId="2629048C" w14:textId="77777777">
        <w:tc>
          <w:tcPr>
            <w:tcW w:w="0" w:type="auto"/>
            <w:shd w:val="clear" w:color="auto" w:fill="000000"/>
            <w:tcMar>
              <w:top w:w="150" w:type="dxa"/>
              <w:bottom w:w="150" w:type="dxa"/>
            </w:tcMar>
            <w:vAlign w:val="center"/>
          </w:tcPr>
          <w:p w14:paraId="595ED548" w14:textId="77777777" w:rsidR="00C77998" w:rsidRDefault="00292EC4">
            <w:r>
              <w:rPr>
                <w:rFonts w:ascii="Arial" w:hAnsi="Arial" w:cs="Arial"/>
                <w:b/>
                <w:bCs/>
                <w:color w:val="FFFFFF"/>
                <w:position w:val="-2"/>
                <w:sz w:val="18"/>
                <w:szCs w:val="18"/>
                <w:shd w:val="clear" w:color="auto" w:fill="000000"/>
              </w:rPr>
              <w:t>6. ESPD</w:t>
            </w:r>
          </w:p>
        </w:tc>
      </w:tr>
    </w:tbl>
    <w:p w14:paraId="0EA03D16" w14:textId="77777777" w:rsidR="00C77998" w:rsidRDefault="00292EC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45440BF" w14:textId="77777777" w:rsidR="00C77998" w:rsidRDefault="00292EC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F44AB5E" w14:textId="77777777" w:rsidR="00C77998" w:rsidRDefault="00C7799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77998" w14:paraId="42ED47A4" w14:textId="77777777">
        <w:tc>
          <w:tcPr>
            <w:tcW w:w="0" w:type="auto"/>
            <w:shd w:val="clear" w:color="auto" w:fill="000000"/>
            <w:tcMar>
              <w:top w:w="150" w:type="dxa"/>
              <w:bottom w:w="150" w:type="dxa"/>
            </w:tcMar>
            <w:vAlign w:val="center"/>
          </w:tcPr>
          <w:p w14:paraId="286EEFAB" w14:textId="77777777" w:rsidR="00C77998" w:rsidRDefault="00292EC4">
            <w:r>
              <w:rPr>
                <w:rFonts w:ascii="Arial" w:hAnsi="Arial" w:cs="Arial"/>
                <w:b/>
                <w:bCs/>
                <w:color w:val="FFFFFF"/>
                <w:position w:val="-2"/>
                <w:sz w:val="18"/>
                <w:szCs w:val="18"/>
                <w:shd w:val="clear" w:color="auto" w:fill="000000"/>
              </w:rPr>
              <w:t>7. Ponudba s podizvajalci</w:t>
            </w:r>
          </w:p>
        </w:tc>
      </w:tr>
    </w:tbl>
    <w:p w14:paraId="23E23439" w14:textId="77777777" w:rsidR="00C77998" w:rsidRDefault="00292EC4">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7FA39C9" w14:textId="77777777" w:rsidR="00C77998" w:rsidRDefault="00292EC4">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C77998" w14:paraId="21CE720C" w14:textId="77777777">
        <w:tc>
          <w:tcPr>
            <w:tcW w:w="0" w:type="auto"/>
            <w:tcMar>
              <w:top w:w="0" w:type="auto"/>
              <w:bottom w:w="0" w:type="auto"/>
            </w:tcMar>
          </w:tcPr>
          <w:p w14:paraId="1587AE03"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112B6257"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8684E64"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6494214D"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7F9FF7E" w14:textId="77777777" w:rsidR="00C77998" w:rsidRDefault="00292EC4">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CCB430B" w14:textId="77777777" w:rsidR="00C77998" w:rsidRDefault="00292EC4">
      <w:pPr>
        <w:spacing w:before="225" w:after="225" w:line="240" w:lineRule="auto"/>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w:t>
      </w:r>
      <w:r>
        <w:rPr>
          <w:rFonts w:ascii="Arial" w:hAnsi="Arial" w:cs="Arial"/>
          <w:color w:val="000000"/>
          <w:sz w:val="18"/>
          <w:szCs w:val="18"/>
        </w:rPr>
        <w:lastRenderedPageBreak/>
        <w:t>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D7AE4D" w14:textId="77777777" w:rsidR="00C77998" w:rsidRDefault="00292EC4">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9468761" w14:textId="77777777" w:rsidR="00C77998" w:rsidRDefault="00292EC4">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1C4720C" w14:textId="77777777" w:rsidR="00C77998" w:rsidRDefault="00292EC4">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8582015" w14:textId="77777777" w:rsidR="00C77998" w:rsidRDefault="00292EC4">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77D3AAC7" w14:textId="77777777" w:rsidR="00C77998" w:rsidRDefault="00292EC4">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C77998" w14:paraId="5B683A46" w14:textId="77777777">
        <w:tc>
          <w:tcPr>
            <w:tcW w:w="0" w:type="auto"/>
            <w:tcMar>
              <w:top w:w="0" w:type="auto"/>
              <w:bottom w:w="0" w:type="auto"/>
            </w:tcMar>
          </w:tcPr>
          <w:p w14:paraId="0E4B9CBE" w14:textId="77777777" w:rsidR="00C77998" w:rsidRDefault="00292EC4" w:rsidP="00B849D3">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5C8CFA9" w14:textId="77777777" w:rsidR="00C77998" w:rsidRDefault="00292EC4" w:rsidP="00B849D3">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03D34770" w14:textId="77777777" w:rsidR="00C77998" w:rsidRDefault="00292EC4" w:rsidP="00B849D3">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8907E2C" w14:textId="77777777" w:rsidR="00C77998" w:rsidRDefault="00292EC4">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C77998" w14:paraId="7F278C8B" w14:textId="77777777">
        <w:tc>
          <w:tcPr>
            <w:tcW w:w="0" w:type="auto"/>
            <w:shd w:val="clear" w:color="auto" w:fill="000000"/>
            <w:tcMar>
              <w:top w:w="150" w:type="dxa"/>
              <w:bottom w:w="150" w:type="dxa"/>
            </w:tcMar>
            <w:vAlign w:val="center"/>
          </w:tcPr>
          <w:p w14:paraId="6A4549A7" w14:textId="77777777" w:rsidR="00C77998" w:rsidRDefault="00292EC4">
            <w:r>
              <w:rPr>
                <w:rFonts w:ascii="Arial" w:hAnsi="Arial" w:cs="Arial"/>
                <w:b/>
                <w:bCs/>
                <w:color w:val="FFFFFF"/>
                <w:position w:val="-2"/>
                <w:sz w:val="18"/>
                <w:szCs w:val="18"/>
                <w:shd w:val="clear" w:color="auto" w:fill="000000"/>
              </w:rPr>
              <w:t>8. Ustavitev postopka, zavrnitev vseh ponudb, odstop od izvedbe javnega naročila</w:t>
            </w:r>
          </w:p>
        </w:tc>
      </w:tr>
    </w:tbl>
    <w:p w14:paraId="2B479A85" w14:textId="77777777" w:rsidR="00C77998" w:rsidRDefault="00292EC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77998" w14:paraId="11B7E0A8" w14:textId="77777777">
        <w:tc>
          <w:tcPr>
            <w:tcW w:w="0" w:type="auto"/>
            <w:shd w:val="clear" w:color="auto" w:fill="000000"/>
            <w:tcMar>
              <w:top w:w="150" w:type="dxa"/>
              <w:bottom w:w="150" w:type="dxa"/>
            </w:tcMar>
            <w:vAlign w:val="center"/>
          </w:tcPr>
          <w:p w14:paraId="74FFBB0D" w14:textId="77777777" w:rsidR="00C77998" w:rsidRDefault="00292EC4">
            <w:r>
              <w:rPr>
                <w:rFonts w:ascii="Arial" w:hAnsi="Arial" w:cs="Arial"/>
                <w:b/>
                <w:bCs/>
                <w:color w:val="FFFFFF"/>
                <w:position w:val="-2"/>
                <w:sz w:val="18"/>
                <w:szCs w:val="18"/>
                <w:shd w:val="clear" w:color="auto" w:fill="000000"/>
              </w:rPr>
              <w:t>9. Zmanjšanje obsega naročila</w:t>
            </w:r>
          </w:p>
        </w:tc>
      </w:tr>
    </w:tbl>
    <w:p w14:paraId="5632351E" w14:textId="77777777" w:rsidR="00C77998" w:rsidRDefault="00292EC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F2CA08E" w14:textId="77777777" w:rsidR="00C77998" w:rsidRDefault="00292EC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77998" w14:paraId="15646F52" w14:textId="77777777">
        <w:tc>
          <w:tcPr>
            <w:tcW w:w="0" w:type="auto"/>
            <w:shd w:val="clear" w:color="auto" w:fill="000000"/>
            <w:tcMar>
              <w:top w:w="150" w:type="dxa"/>
              <w:bottom w:w="150" w:type="dxa"/>
            </w:tcMar>
            <w:vAlign w:val="center"/>
          </w:tcPr>
          <w:p w14:paraId="4E184D90" w14:textId="77777777" w:rsidR="00C77998" w:rsidRDefault="00292EC4">
            <w:r>
              <w:rPr>
                <w:rFonts w:ascii="Arial" w:hAnsi="Arial" w:cs="Arial"/>
                <w:b/>
                <w:bCs/>
                <w:color w:val="FFFFFF"/>
                <w:position w:val="-2"/>
                <w:sz w:val="18"/>
                <w:szCs w:val="18"/>
                <w:shd w:val="clear" w:color="auto" w:fill="000000"/>
              </w:rPr>
              <w:t>10. Dopolnjevanje, spreminjanje ter pojasnjevanje ponudb</w:t>
            </w:r>
          </w:p>
        </w:tc>
      </w:tr>
    </w:tbl>
    <w:p w14:paraId="490F66BE" w14:textId="77777777" w:rsidR="00C77998" w:rsidRDefault="00292EC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EE56B93" w14:textId="77777777" w:rsidR="00C77998" w:rsidRDefault="00292EC4">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5CDD76" w14:textId="77777777" w:rsidR="00C77998" w:rsidRDefault="00292EC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FA8E9D5" w14:textId="77777777" w:rsidR="00C77998" w:rsidRDefault="00292EC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E1F74DC" w14:textId="77777777" w:rsidR="00C77998" w:rsidRDefault="00292EC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D2E5BA" w14:textId="77777777" w:rsidR="00C77998" w:rsidRDefault="00292EC4">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77998" w14:paraId="0688F562" w14:textId="77777777">
        <w:tc>
          <w:tcPr>
            <w:tcW w:w="0" w:type="auto"/>
            <w:shd w:val="clear" w:color="auto" w:fill="000000"/>
            <w:tcMar>
              <w:top w:w="150" w:type="dxa"/>
              <w:bottom w:w="150" w:type="dxa"/>
            </w:tcMar>
            <w:vAlign w:val="center"/>
          </w:tcPr>
          <w:p w14:paraId="50C3E730" w14:textId="77777777" w:rsidR="00C77998" w:rsidRDefault="00292EC4">
            <w:r>
              <w:rPr>
                <w:rFonts w:ascii="Arial" w:hAnsi="Arial" w:cs="Arial"/>
                <w:b/>
                <w:bCs/>
                <w:color w:val="FFFFFF"/>
                <w:position w:val="-2"/>
                <w:sz w:val="18"/>
                <w:szCs w:val="18"/>
                <w:shd w:val="clear" w:color="auto" w:fill="000000"/>
              </w:rPr>
              <w:t>11. Obvestilo o oddaji naročila</w:t>
            </w:r>
          </w:p>
        </w:tc>
      </w:tr>
    </w:tbl>
    <w:p w14:paraId="4F3A5504" w14:textId="77777777" w:rsidR="00C77998" w:rsidRDefault="00292EC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BDC5EEF" w14:textId="77777777" w:rsidR="00C77998" w:rsidRDefault="00292EC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032C08E" w14:textId="77777777" w:rsidR="00C77998" w:rsidRDefault="00292EC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611D73C" w14:textId="77777777" w:rsidR="00C77998" w:rsidRDefault="00292EC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77998" w14:paraId="5936C353" w14:textId="77777777">
        <w:tc>
          <w:tcPr>
            <w:tcW w:w="0" w:type="auto"/>
            <w:shd w:val="clear" w:color="auto" w:fill="000000"/>
            <w:tcMar>
              <w:top w:w="150" w:type="dxa"/>
              <w:bottom w:w="150" w:type="dxa"/>
            </w:tcMar>
            <w:vAlign w:val="center"/>
          </w:tcPr>
          <w:p w14:paraId="057AF5DD" w14:textId="77777777" w:rsidR="00C77998" w:rsidRDefault="00292EC4">
            <w:r>
              <w:rPr>
                <w:rFonts w:ascii="Arial" w:hAnsi="Arial" w:cs="Arial"/>
                <w:b/>
                <w:bCs/>
                <w:color w:val="FFFFFF"/>
                <w:position w:val="-2"/>
                <w:sz w:val="18"/>
                <w:szCs w:val="18"/>
                <w:shd w:val="clear" w:color="auto" w:fill="000000"/>
              </w:rPr>
              <w:t>12. Zaupnost ponudbene dokumentacije</w:t>
            </w:r>
          </w:p>
        </w:tc>
      </w:tr>
    </w:tbl>
    <w:p w14:paraId="24F02F28" w14:textId="77777777" w:rsidR="00C77998" w:rsidRDefault="00292EC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D4DC981" w14:textId="77777777" w:rsidR="00C77998" w:rsidRDefault="00292EC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C3827A4" w14:textId="77777777" w:rsidR="00C77998" w:rsidRDefault="00292EC4">
      <w:pPr>
        <w:spacing w:before="225" w:after="225" w:line="240" w:lineRule="auto"/>
        <w:jc w:val="both"/>
      </w:pPr>
      <w:r>
        <w:rPr>
          <w:rFonts w:ascii="Arial" w:hAnsi="Arial" w:cs="Arial"/>
          <w:color w:val="000000"/>
          <w:sz w:val="18"/>
          <w:szCs w:val="18"/>
        </w:rPr>
        <w:lastRenderedPageBreak/>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315586E3" w14:textId="77777777" w:rsidR="00C77998" w:rsidRDefault="00292EC4">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77998" w14:paraId="46086D78" w14:textId="77777777">
        <w:tc>
          <w:tcPr>
            <w:tcW w:w="0" w:type="auto"/>
            <w:shd w:val="clear" w:color="auto" w:fill="000000"/>
            <w:tcMar>
              <w:top w:w="150" w:type="dxa"/>
              <w:bottom w:w="150" w:type="dxa"/>
            </w:tcMar>
            <w:vAlign w:val="center"/>
          </w:tcPr>
          <w:p w14:paraId="392470CE" w14:textId="77777777" w:rsidR="00C77998" w:rsidRDefault="00292EC4">
            <w:r>
              <w:rPr>
                <w:rFonts w:ascii="Arial" w:hAnsi="Arial" w:cs="Arial"/>
                <w:b/>
                <w:bCs/>
                <w:color w:val="FFFFFF"/>
                <w:position w:val="-2"/>
                <w:sz w:val="18"/>
                <w:szCs w:val="18"/>
                <w:shd w:val="clear" w:color="auto" w:fill="000000"/>
              </w:rPr>
              <w:t>13. Način predložitve dokumentov v ponudbi</w:t>
            </w:r>
          </w:p>
        </w:tc>
      </w:tr>
    </w:tbl>
    <w:p w14:paraId="4C5C7E3E" w14:textId="77777777" w:rsidR="00C77998" w:rsidRDefault="00292EC4">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77998" w14:paraId="0C2AA341" w14:textId="77777777">
        <w:tc>
          <w:tcPr>
            <w:tcW w:w="0" w:type="auto"/>
            <w:tcMar>
              <w:top w:w="0" w:type="auto"/>
              <w:bottom w:w="0" w:type="auto"/>
            </w:tcMar>
          </w:tcPr>
          <w:p w14:paraId="1363EEB6" w14:textId="77777777" w:rsidR="00C77998" w:rsidRDefault="00292EC4" w:rsidP="00B849D3">
            <w:pPr>
              <w:numPr>
                <w:ilvl w:val="0"/>
                <w:numId w:val="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BC97BF4" w14:textId="77777777" w:rsidR="00C77998" w:rsidRDefault="00292EC4" w:rsidP="00B849D3">
            <w:pPr>
              <w:numPr>
                <w:ilvl w:val="0"/>
                <w:numId w:val="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BA5368C" w14:textId="77777777" w:rsidR="00C77998" w:rsidRDefault="00292EC4" w:rsidP="00B849D3">
            <w:pPr>
              <w:numPr>
                <w:ilvl w:val="0"/>
                <w:numId w:val="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AC5BAF8" w14:textId="77777777" w:rsidR="00C77998" w:rsidRDefault="00292EC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EA2AB6F" w14:textId="77777777" w:rsidR="00C77998" w:rsidRDefault="00292EC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197BE60" w14:textId="77777777" w:rsidR="00C77998" w:rsidRDefault="00292EC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56F6F38" w14:textId="77777777" w:rsidR="00C77998" w:rsidRDefault="00292EC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77998" w14:paraId="575E9C7B" w14:textId="77777777">
        <w:tc>
          <w:tcPr>
            <w:tcW w:w="0" w:type="auto"/>
            <w:shd w:val="clear" w:color="auto" w:fill="000000"/>
            <w:tcMar>
              <w:top w:w="150" w:type="dxa"/>
              <w:bottom w:w="150" w:type="dxa"/>
            </w:tcMar>
            <w:vAlign w:val="center"/>
          </w:tcPr>
          <w:p w14:paraId="7F0AAB67" w14:textId="77777777" w:rsidR="00C77998" w:rsidRDefault="00292EC4">
            <w:r>
              <w:rPr>
                <w:rFonts w:ascii="Arial" w:hAnsi="Arial" w:cs="Arial"/>
                <w:b/>
                <w:bCs/>
                <w:color w:val="FFFFFF"/>
                <w:position w:val="-2"/>
                <w:sz w:val="18"/>
                <w:szCs w:val="18"/>
                <w:shd w:val="clear" w:color="auto" w:fill="000000"/>
              </w:rPr>
              <w:t>14. Veljavnost ponudbe</w:t>
            </w:r>
          </w:p>
        </w:tc>
      </w:tr>
    </w:tbl>
    <w:p w14:paraId="63A60382" w14:textId="77777777" w:rsidR="00C77998" w:rsidRDefault="00292EC4">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2E1707C" w14:textId="77777777" w:rsidR="00C77998" w:rsidRDefault="00292EC4">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02552E07" w14:textId="77777777" w:rsidR="00667435" w:rsidRDefault="0066743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77998" w14:paraId="55845AD8" w14:textId="77777777">
        <w:tc>
          <w:tcPr>
            <w:tcW w:w="0" w:type="auto"/>
            <w:shd w:val="clear" w:color="auto" w:fill="000000"/>
            <w:tcMar>
              <w:top w:w="150" w:type="dxa"/>
              <w:bottom w:w="150" w:type="dxa"/>
            </w:tcMar>
            <w:vAlign w:val="center"/>
          </w:tcPr>
          <w:p w14:paraId="4DA53238" w14:textId="77777777" w:rsidR="00C77998" w:rsidRDefault="00292EC4">
            <w:r>
              <w:rPr>
                <w:rFonts w:ascii="Arial" w:hAnsi="Arial" w:cs="Arial"/>
                <w:b/>
                <w:bCs/>
                <w:color w:val="FFFFFF"/>
                <w:position w:val="-2"/>
                <w:sz w:val="18"/>
                <w:szCs w:val="18"/>
                <w:shd w:val="clear" w:color="auto" w:fill="000000"/>
              </w:rPr>
              <w:lastRenderedPageBreak/>
              <w:t>15. Pravno varstvo</w:t>
            </w:r>
          </w:p>
        </w:tc>
      </w:tr>
    </w:tbl>
    <w:p w14:paraId="519DFBC4" w14:textId="77777777" w:rsidR="00C77998" w:rsidRDefault="00292EC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4D06C3D" w14:textId="77777777" w:rsidR="00C77998" w:rsidRDefault="00292EC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AD5386D" w14:textId="77777777" w:rsidR="00C77998" w:rsidRDefault="00292EC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0E28664" w14:textId="77777777" w:rsidR="00C77998" w:rsidRDefault="00292EC4">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D4A672C" w14:textId="77777777" w:rsidR="00C77998" w:rsidRDefault="00292EC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A64C958" w14:textId="77777777" w:rsidR="00C77998" w:rsidRDefault="00292EC4">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78CFDF3" w14:textId="77777777" w:rsidR="00C77998" w:rsidRDefault="00292EC4">
      <w:pPr>
        <w:spacing w:before="225" w:after="225" w:line="240" w:lineRule="auto"/>
        <w:jc w:val="both"/>
      </w:pPr>
      <w:r>
        <w:rPr>
          <w:rFonts w:ascii="Arial" w:hAnsi="Arial" w:cs="Arial"/>
          <w:color w:val="000000"/>
          <w:sz w:val="18"/>
          <w:szCs w:val="18"/>
        </w:rPr>
        <w:t>https://ejn.gov.si/sistem/pravno-varstvo.html</w:t>
      </w:r>
    </w:p>
    <w:p w14:paraId="66F729F8" w14:textId="77777777" w:rsidR="00C77998" w:rsidRDefault="00292EC4">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311EF01" w14:textId="77777777" w:rsidR="00C77998" w:rsidRDefault="00292EC4">
      <w:pPr>
        <w:spacing w:before="225" w:after="225" w:line="240" w:lineRule="auto"/>
        <w:jc w:val="both"/>
      </w:pPr>
      <w:r>
        <w:rPr>
          <w:rFonts w:ascii="Arial" w:hAnsi="Arial" w:cs="Arial"/>
          <w:color w:val="000000"/>
          <w:sz w:val="18"/>
          <w:szCs w:val="18"/>
        </w:rPr>
        <w:t>Zahtevek za revizijo se lahko vloži v roku iz 25. člena ZPVPJN.</w:t>
      </w:r>
    </w:p>
    <w:p w14:paraId="520AC005" w14:textId="77777777" w:rsidR="00C77998" w:rsidRDefault="00292EC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77998" w14:paraId="0FA3E0B2" w14:textId="77777777">
        <w:tc>
          <w:tcPr>
            <w:tcW w:w="0" w:type="auto"/>
            <w:shd w:val="clear" w:color="auto" w:fill="000000"/>
            <w:tcMar>
              <w:top w:w="150" w:type="dxa"/>
              <w:bottom w:w="150" w:type="dxa"/>
            </w:tcMar>
            <w:vAlign w:val="center"/>
          </w:tcPr>
          <w:p w14:paraId="017564AD" w14:textId="77777777" w:rsidR="00C77998" w:rsidRDefault="00292EC4">
            <w:r>
              <w:rPr>
                <w:rFonts w:ascii="Arial" w:hAnsi="Arial" w:cs="Arial"/>
                <w:b/>
                <w:bCs/>
                <w:color w:val="FFFFFF"/>
                <w:position w:val="-2"/>
                <w:sz w:val="18"/>
                <w:szCs w:val="18"/>
                <w:shd w:val="clear" w:color="auto" w:fill="000000"/>
              </w:rPr>
              <w:t>16. Sklenitev pogodbe</w:t>
            </w:r>
          </w:p>
        </w:tc>
      </w:tr>
    </w:tbl>
    <w:p w14:paraId="1CEFC7B6" w14:textId="77777777" w:rsidR="00C77998" w:rsidRDefault="00292EC4">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35CD5531" w14:textId="77777777" w:rsidR="00C77998" w:rsidRDefault="00292EC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14A003F" w14:textId="77777777" w:rsidR="00C77998" w:rsidRDefault="00292EC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EF83EF7" w14:textId="77777777" w:rsidR="00C77998" w:rsidRDefault="00C77998">
      <w:pPr>
        <w:sectPr w:rsidR="00C77998" w:rsidSect="00D931BF">
          <w:pgSz w:w="11906" w:h="16838"/>
          <w:pgMar w:top="1418" w:right="1418" w:bottom="1418" w:left="1418" w:header="567" w:footer="680" w:gutter="0"/>
          <w:cols w:space="708"/>
          <w:docGrid w:linePitch="360"/>
        </w:sectPr>
      </w:pPr>
    </w:p>
    <w:p w14:paraId="0494478D" w14:textId="77777777" w:rsidR="00292EC4" w:rsidRPr="00A820C7" w:rsidRDefault="00292EC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7899A14" w14:textId="77777777" w:rsidR="00292EC4" w:rsidRDefault="00292EC4" w:rsidP="00C25086">
      <w:pPr>
        <w:rPr>
          <w:rFonts w:ascii="Arial" w:hAnsi="Arial" w:cs="Arial"/>
          <w:sz w:val="18"/>
          <w:szCs w:val="18"/>
        </w:rPr>
      </w:pPr>
    </w:p>
    <w:p w14:paraId="04E8D167" w14:textId="77777777" w:rsidR="00C77998" w:rsidRDefault="00292EC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2B6119D" w14:textId="77777777" w:rsidR="00C77998" w:rsidRDefault="00292EC4">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77998" w14:paraId="75362F0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EB2E3" w14:textId="77777777" w:rsidR="00C77998" w:rsidRDefault="00292EC4">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19C3D" w14:textId="77777777" w:rsidR="00C77998" w:rsidRDefault="00292EC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3879B" w14:textId="77777777" w:rsidR="00C77998" w:rsidRDefault="00292EC4">
            <w:pPr>
              <w:spacing w:before="135" w:after="135"/>
              <w:jc w:val="both"/>
              <w:textAlignment w:val="center"/>
            </w:pPr>
            <w:r>
              <w:rPr>
                <w:rFonts w:ascii="Arial" w:hAnsi="Arial" w:cs="Arial"/>
                <w:color w:val="000000"/>
                <w:position w:val="-2"/>
                <w:sz w:val="18"/>
                <w:szCs w:val="18"/>
              </w:rPr>
              <w:t>Merilo je najnižja ponudbena cena z DDV</w:t>
            </w:r>
          </w:p>
        </w:tc>
      </w:tr>
    </w:tbl>
    <w:p w14:paraId="3AB72B23" w14:textId="77777777" w:rsidR="00C77998" w:rsidRDefault="00292EC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FFEA07A" w14:textId="77777777" w:rsidR="00292EC4" w:rsidRPr="00C25086" w:rsidRDefault="00292EC4" w:rsidP="00C25086"/>
    <w:p w14:paraId="065F3C18" w14:textId="77777777" w:rsidR="00C77998" w:rsidRDefault="00C77998">
      <w:pPr>
        <w:sectPr w:rsidR="00C77998" w:rsidSect="00D931BF">
          <w:pgSz w:w="11906" w:h="16838"/>
          <w:pgMar w:top="1418" w:right="1418" w:bottom="1418" w:left="1418" w:header="567" w:footer="680" w:gutter="0"/>
          <w:cols w:space="708"/>
          <w:docGrid w:linePitch="360"/>
        </w:sectPr>
      </w:pPr>
    </w:p>
    <w:p w14:paraId="0E911B0C" w14:textId="77777777" w:rsidR="006975C6" w:rsidRPr="00563971" w:rsidRDefault="00292EC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FC742EB" w14:textId="77777777" w:rsidR="00C77998" w:rsidRDefault="00292EC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A5F2DFA" w14:textId="77777777" w:rsidR="00C77998" w:rsidRDefault="00292EC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77998" w14:paraId="30A8056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073AC5B" w14:textId="77777777" w:rsidR="00C77998" w:rsidRDefault="00292EC4">
            <w:r>
              <w:rPr>
                <w:rFonts w:ascii="Arial" w:hAnsi="Arial" w:cs="Arial"/>
                <w:color w:val="FFFFFF"/>
                <w:position w:val="-2"/>
                <w:sz w:val="18"/>
                <w:szCs w:val="18"/>
              </w:rPr>
              <w:t>Razlogi za izključitev</w:t>
            </w:r>
          </w:p>
        </w:tc>
      </w:tr>
    </w:tbl>
    <w:p w14:paraId="38E46BA1"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10AFEF5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E01DB34" w14:textId="77777777" w:rsidR="00C77998" w:rsidRDefault="00292EC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319F5" w14:textId="77777777" w:rsidR="00C77998" w:rsidRDefault="00292EC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1478B18"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24AFD0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C9080"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0606E" w14:textId="77777777" w:rsidR="00C77998" w:rsidRDefault="00292EC4">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08404550" w14:textId="77777777" w:rsidR="00C77998" w:rsidRDefault="00292EC4">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77998" w14:paraId="0BE3BF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F82F1"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F1E5C" w14:textId="77777777" w:rsidR="00C77998" w:rsidRDefault="00292EC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D2C7BD9" w14:textId="77777777" w:rsidR="00C77998" w:rsidRDefault="00292EC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E981829" w14:textId="77777777" w:rsidR="00C77998" w:rsidRDefault="00292EC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77998" w14:paraId="2FA05B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80D7C"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A263E"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56B9C3FB" w14:textId="77777777" w:rsidR="00C77998" w:rsidRDefault="00292EC4">
            <w:pPr>
              <w:spacing w:before="135" w:after="135"/>
              <w:jc w:val="both"/>
              <w:textAlignment w:val="center"/>
            </w:pPr>
            <w:r>
              <w:rPr>
                <w:rFonts w:ascii="Arial" w:hAnsi="Arial" w:cs="Arial"/>
                <w:color w:val="000000"/>
                <w:position w:val="-2"/>
                <w:sz w:val="18"/>
                <w:szCs w:val="18"/>
              </w:rPr>
              <w:t>Velja enako kot za vodilnega partnerja.</w:t>
            </w:r>
          </w:p>
        </w:tc>
      </w:tr>
      <w:tr w:rsidR="00C77998" w14:paraId="240BA3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37693" w14:textId="77777777" w:rsidR="00C77998" w:rsidRDefault="00292EC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8B1E7"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69DDD637" w14:textId="77777777" w:rsidR="00C77998" w:rsidRDefault="00292EC4">
            <w:pPr>
              <w:spacing w:before="135" w:after="135"/>
              <w:jc w:val="both"/>
              <w:textAlignment w:val="center"/>
            </w:pPr>
            <w:r>
              <w:rPr>
                <w:rFonts w:ascii="Arial" w:hAnsi="Arial" w:cs="Arial"/>
                <w:color w:val="000000"/>
                <w:position w:val="-2"/>
                <w:sz w:val="18"/>
                <w:szCs w:val="18"/>
              </w:rPr>
              <w:t>Velja enako kot za ponudnika.</w:t>
            </w:r>
          </w:p>
          <w:p w14:paraId="7E6FDA03"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D94A2C8"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26EEF4D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35C3CB" w14:textId="77777777" w:rsidR="00C77998" w:rsidRDefault="00292EC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54DBC" w14:textId="77777777" w:rsidR="00C77998" w:rsidRDefault="00292EC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A42368"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5EF3F0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4C94F"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B9B50" w14:textId="45D5630F" w:rsidR="00C77998" w:rsidRDefault="00292EC4">
            <w:pPr>
              <w:spacing w:before="135" w:after="135"/>
              <w:jc w:val="both"/>
              <w:textAlignment w:val="center"/>
            </w:pPr>
            <w:r>
              <w:rPr>
                <w:rFonts w:ascii="Arial" w:hAnsi="Arial" w:cs="Arial"/>
                <w:color w:val="000000"/>
                <w:position w:val="-2"/>
                <w:sz w:val="18"/>
                <w:szCs w:val="18"/>
              </w:rPr>
              <w:t xml:space="preserve">Izpolnjen in podpisan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w:t>
            </w:r>
          </w:p>
          <w:p w14:paraId="2A222E12" w14:textId="77777777" w:rsidR="00C77998" w:rsidRDefault="00292EC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C4E327D" w14:textId="77777777" w:rsidR="00C77998" w:rsidRDefault="00292EC4">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C77998" w14:paraId="3B65DD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7975D"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6A43F" w14:textId="77777777" w:rsidR="00C77998" w:rsidRDefault="00292EC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CE80072" w14:textId="77777777" w:rsidR="00C77998" w:rsidRDefault="00292EC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77998" w14:paraId="7E6432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0C195"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6F4A5E"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4284DECD" w14:textId="0E95A2EF"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C77998" w14:paraId="00B674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0F0D2"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39038"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42D06559" w14:textId="37EF0646" w:rsidR="00C77998" w:rsidRDefault="00292EC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0B57E7">
              <w:rPr>
                <w:rFonts w:ascii="Arial" w:hAnsi="Arial" w:cs="Arial"/>
                <w:color w:val="000000"/>
                <w:position w:val="-2"/>
                <w:sz w:val="18"/>
                <w:szCs w:val="18"/>
              </w:rPr>
              <w:t xml:space="preserve"> in ESPD.</w:t>
            </w:r>
          </w:p>
          <w:p w14:paraId="4FCCD93A"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29AFC02"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5968E85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C2CBF8" w14:textId="77777777" w:rsidR="00C77998" w:rsidRDefault="00292EC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7B60B" w14:textId="77777777" w:rsidR="00C77998" w:rsidRDefault="00292EC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2AFB2BD"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0A0D77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5DF78"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AC938" w14:textId="12FEB293" w:rsidR="00C77998" w:rsidRDefault="00292EC4">
            <w:pPr>
              <w:spacing w:before="135" w:after="135"/>
              <w:jc w:val="both"/>
              <w:textAlignment w:val="center"/>
            </w:pPr>
            <w:r>
              <w:rPr>
                <w:rFonts w:ascii="Arial" w:hAnsi="Arial" w:cs="Arial"/>
                <w:color w:val="000000"/>
                <w:position w:val="-2"/>
                <w:sz w:val="18"/>
                <w:szCs w:val="18"/>
              </w:rPr>
              <w:t xml:space="preserve">Izpolnjen in podpisan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w:t>
            </w:r>
          </w:p>
          <w:p w14:paraId="47866640" w14:textId="77777777" w:rsidR="00C77998" w:rsidRDefault="00292EC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77998" w14:paraId="2883D3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6747A"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F4C4E" w14:textId="77777777" w:rsidR="00C77998" w:rsidRDefault="00292EC4">
            <w:pPr>
              <w:jc w:val="both"/>
              <w:textAlignment w:val="center"/>
            </w:pPr>
            <w:r>
              <w:rPr>
                <w:rFonts w:ascii="Arial" w:hAnsi="Arial" w:cs="Arial"/>
                <w:color w:val="000000"/>
                <w:position w:val="-2"/>
                <w:sz w:val="18"/>
                <w:szCs w:val="18"/>
              </w:rPr>
              <w:t> </w:t>
            </w:r>
          </w:p>
          <w:p w14:paraId="10AF19F7" w14:textId="77777777" w:rsidR="00C77998" w:rsidRDefault="00292EC4">
            <w:r>
              <w:rPr>
                <w:rFonts w:ascii="Arial" w:hAnsi="Arial" w:cs="Arial"/>
                <w:color w:val="000000"/>
                <w:position w:val="-2"/>
                <w:sz w:val="18"/>
                <w:szCs w:val="18"/>
              </w:rPr>
              <w:t xml:space="preserve"> /</w:t>
            </w:r>
          </w:p>
        </w:tc>
      </w:tr>
      <w:tr w:rsidR="00C77998" w14:paraId="3604BE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65307"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C116D" w14:textId="14B4FD1D" w:rsidR="00C77998" w:rsidRDefault="00292EC4">
            <w:pPr>
              <w:spacing w:before="135" w:after="135"/>
              <w:jc w:val="both"/>
              <w:textAlignment w:val="center"/>
            </w:pPr>
            <w:r>
              <w:rPr>
                <w:rFonts w:ascii="Arial" w:hAnsi="Arial" w:cs="Arial"/>
                <w:color w:val="000000"/>
                <w:position w:val="-2"/>
                <w:sz w:val="18"/>
                <w:szCs w:val="18"/>
              </w:rPr>
              <w:t>MORAJO izpolnjevati pogoj</w:t>
            </w:r>
            <w:r w:rsidR="000B57E7">
              <w:rPr>
                <w:rFonts w:ascii="Arial" w:hAnsi="Arial" w:cs="Arial"/>
                <w:color w:val="000000"/>
                <w:position w:val="-2"/>
                <w:sz w:val="18"/>
                <w:szCs w:val="18"/>
              </w:rPr>
              <w:t>.</w:t>
            </w:r>
          </w:p>
          <w:p w14:paraId="1365734B" w14:textId="27F2546A"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C77998" w14:paraId="480D5F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F976"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B17A2" w14:textId="1346B3BE" w:rsidR="00C77998" w:rsidRDefault="00292EC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r w:rsidR="000B57E7">
              <w:rPr>
                <w:rFonts w:ascii="Arial" w:hAnsi="Arial" w:cs="Arial"/>
                <w:color w:val="000000"/>
                <w:position w:val="-2"/>
                <w:sz w:val="18"/>
                <w:szCs w:val="18"/>
              </w:rPr>
              <w:t>.</w:t>
            </w:r>
          </w:p>
          <w:p w14:paraId="102BADA3" w14:textId="77777777" w:rsidR="000B57E7" w:rsidRDefault="000B57E7" w:rsidP="000B57E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9E66DC0"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403682F"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29B64FC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C0A858" w14:textId="77777777" w:rsidR="00C77998" w:rsidRDefault="00292EC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70691"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93D746"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0F5431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04E3A"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5F058" w14:textId="12507864" w:rsidR="00C77998" w:rsidRDefault="00292EC4">
            <w:pPr>
              <w:spacing w:before="135" w:after="135"/>
              <w:jc w:val="both"/>
              <w:textAlignment w:val="center"/>
            </w:pPr>
            <w:r>
              <w:rPr>
                <w:rFonts w:ascii="Arial" w:hAnsi="Arial" w:cs="Arial"/>
                <w:color w:val="000000"/>
                <w:position w:val="-2"/>
                <w:sz w:val="18"/>
                <w:szCs w:val="18"/>
              </w:rPr>
              <w:t xml:space="preserve">Izpolnjen in podpisan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w:t>
            </w:r>
          </w:p>
          <w:p w14:paraId="2DC241AD" w14:textId="77777777" w:rsidR="00C77998" w:rsidRDefault="00292EC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05E5E4C" w14:textId="37BE9847" w:rsidR="00C77998" w:rsidRDefault="00292EC4">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C77998" w14:paraId="6842EE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BF9EF"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01F70" w14:textId="77777777" w:rsidR="00C77998" w:rsidRDefault="00292EC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77998" w14:paraId="7B9634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0ADAD" w14:textId="77777777" w:rsidR="00C77998" w:rsidRDefault="00292EC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3B94F"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3E090875" w14:textId="1932BDF1"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C77998" w14:paraId="3CF5AA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A6946"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585DC"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50FD242F"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A62020F" w14:textId="1B1D5C57" w:rsidR="00C77998" w:rsidRDefault="00292EC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37AA3543" w14:textId="77777777" w:rsidR="00C77998" w:rsidRDefault="00C77998"/>
    <w:tbl>
      <w:tblPr>
        <w:tblStyle w:val="NormalTablePHPDOCX"/>
        <w:tblW w:w="2500" w:type="pct"/>
        <w:tblInd w:w="108" w:type="dxa"/>
        <w:tblLook w:val="04A0" w:firstRow="1" w:lastRow="0" w:firstColumn="1" w:lastColumn="0" w:noHBand="0" w:noVBand="1"/>
      </w:tblPr>
      <w:tblGrid>
        <w:gridCol w:w="4504"/>
      </w:tblGrid>
      <w:tr w:rsidR="00C77998" w14:paraId="405D4EC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7CA20E9" w14:textId="77777777" w:rsidR="00C77998" w:rsidRDefault="00292EC4">
            <w:r>
              <w:rPr>
                <w:rFonts w:ascii="Arial" w:hAnsi="Arial" w:cs="Arial"/>
                <w:color w:val="FFFFFF"/>
                <w:position w:val="-2"/>
                <w:sz w:val="18"/>
                <w:szCs w:val="18"/>
              </w:rPr>
              <w:t>Poslovna in finančna sposobnost</w:t>
            </w:r>
          </w:p>
        </w:tc>
      </w:tr>
    </w:tbl>
    <w:p w14:paraId="56A32039"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4E0D410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B1809F1" w14:textId="77777777" w:rsidR="00C77998" w:rsidRDefault="00292EC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23738" w14:textId="77777777" w:rsidR="00C77998" w:rsidRDefault="00292EC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B4D42ED" w14:textId="77777777" w:rsidR="00C77998" w:rsidRDefault="00292EC4">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77998" w14:paraId="415C1A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3CB6E"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035C4" w14:textId="3E8BC077"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p w14:paraId="12BB9552" w14:textId="77777777" w:rsidR="00C77998" w:rsidRDefault="00292EC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77998" w14:paraId="190DF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7EE96"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8A983" w14:textId="77777777" w:rsidR="00C77998" w:rsidRDefault="00292EC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85BE933" w14:textId="77777777" w:rsidR="00C77998" w:rsidRDefault="00292EC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77998" w14:paraId="72BC16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95E73"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9357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16E538AE" w14:textId="7DA15F3D"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r w:rsidR="000B57E7">
              <w:rPr>
                <w:rFonts w:ascii="Arial" w:hAnsi="Arial" w:cs="Arial"/>
                <w:color w:val="000000"/>
                <w:position w:val="-2"/>
                <w:sz w:val="18"/>
                <w:szCs w:val="18"/>
              </w:rPr>
              <w:t xml:space="preserve"> in ESPD.</w:t>
            </w:r>
          </w:p>
        </w:tc>
      </w:tr>
      <w:tr w:rsidR="00C77998" w14:paraId="557781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7250F"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59095"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3FE87FB1" w14:textId="5497DD8F" w:rsidR="00C77998" w:rsidRDefault="00292EC4">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r w:rsidR="000B57E7">
              <w:rPr>
                <w:rFonts w:ascii="Arial" w:hAnsi="Arial" w:cs="Arial"/>
                <w:color w:val="000000"/>
                <w:position w:val="-2"/>
                <w:sz w:val="18"/>
                <w:szCs w:val="18"/>
              </w:rPr>
              <w:t xml:space="preserve"> in ESPD.</w:t>
            </w:r>
          </w:p>
        </w:tc>
      </w:tr>
    </w:tbl>
    <w:p w14:paraId="64BB1013" w14:textId="77777777" w:rsidR="00C77998" w:rsidRDefault="00C77998"/>
    <w:tbl>
      <w:tblPr>
        <w:tblStyle w:val="NormalTablePHPDOCX"/>
        <w:tblW w:w="2500" w:type="pct"/>
        <w:tblInd w:w="108" w:type="dxa"/>
        <w:tblLook w:val="04A0" w:firstRow="1" w:lastRow="0" w:firstColumn="1" w:lastColumn="0" w:noHBand="0" w:noVBand="1"/>
      </w:tblPr>
      <w:tblGrid>
        <w:gridCol w:w="4504"/>
      </w:tblGrid>
      <w:tr w:rsidR="00C77998" w14:paraId="6B4547A7"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764A61B" w14:textId="77777777" w:rsidR="00C77998" w:rsidRDefault="00292EC4">
            <w:r>
              <w:rPr>
                <w:rFonts w:ascii="Arial" w:hAnsi="Arial" w:cs="Arial"/>
                <w:color w:val="FFFFFF"/>
                <w:position w:val="-2"/>
                <w:sz w:val="18"/>
                <w:szCs w:val="18"/>
              </w:rPr>
              <w:t>Tehnična sposobnost</w:t>
            </w:r>
          </w:p>
        </w:tc>
      </w:tr>
    </w:tbl>
    <w:p w14:paraId="5BDAB698"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526A346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09BD8D5" w14:textId="77777777" w:rsidR="00C77998" w:rsidRDefault="00292EC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A47A3" w14:textId="77777777" w:rsidR="00C77998" w:rsidRDefault="00292EC4">
            <w:pPr>
              <w:spacing w:before="135" w:after="135"/>
              <w:jc w:val="both"/>
              <w:textAlignment w:val="center"/>
            </w:pPr>
            <w:r>
              <w:rPr>
                <w:rFonts w:ascii="Arial" w:hAnsi="Arial" w:cs="Arial"/>
                <w:color w:val="000000"/>
                <w:position w:val="-2"/>
                <w:sz w:val="18"/>
                <w:szCs w:val="18"/>
              </w:rPr>
              <w:t>Da nudi v celoti novo opremo, izdelano v letu 2023, ki ustreza vsem tehničnim in kakovostnim zahtevam naročnika, navedenim v Specifikacijah strokovnih zahtev naročnika in v razpisni dokumentaciji.</w:t>
            </w:r>
          </w:p>
          <w:p w14:paraId="41FAED30" w14:textId="77777777" w:rsidR="00C77998" w:rsidRDefault="00292EC4">
            <w:pPr>
              <w:spacing w:before="135" w:after="135"/>
              <w:jc w:val="both"/>
              <w:textAlignment w:val="center"/>
            </w:pPr>
            <w:r>
              <w:rPr>
                <w:rFonts w:ascii="Arial" w:hAnsi="Arial" w:cs="Arial"/>
                <w:color w:val="000000"/>
                <w:position w:val="-2"/>
                <w:sz w:val="18"/>
                <w:szCs w:val="18"/>
              </w:rPr>
              <w:t>Ponudnik zagotavlja, da je vsa oprema originalna oprema proizvajalca in v vseh komponentah brezhibno delujoča in tovarniško nova, brez pravnih napak in brez stvarnih napak v materialu in izdelavi.</w:t>
            </w:r>
          </w:p>
        </w:tc>
      </w:tr>
      <w:tr w:rsidR="00C77998" w14:paraId="03095E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88DA9"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F621C"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 izjavlja, da izpolnjuje navedeni pogoj in ESPD.</w:t>
            </w:r>
          </w:p>
          <w:p w14:paraId="5E33C495" w14:textId="77777777" w:rsidR="00C77998" w:rsidRDefault="00292EC4">
            <w:pPr>
              <w:spacing w:before="135" w:after="135"/>
              <w:jc w:val="both"/>
              <w:textAlignment w:val="center"/>
            </w:pPr>
            <w:r>
              <w:rPr>
                <w:rFonts w:ascii="Arial" w:hAnsi="Arial" w:cs="Arial"/>
                <w:color w:val="000000"/>
                <w:position w:val="-2"/>
                <w:sz w:val="18"/>
                <w:szCs w:val="18"/>
              </w:rPr>
              <w:t>Ponudnik priloži Izjavo proizvajalca opreme, da je vsa ponujena oprema kupljena preko uradnega prodajnega kanala.</w:t>
            </w:r>
          </w:p>
        </w:tc>
      </w:tr>
      <w:tr w:rsidR="00C77998" w14:paraId="53F6B1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ABF7E"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10E48" w14:textId="77777777" w:rsidR="00C77998" w:rsidRDefault="00292EC4">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5000" w:type="pct"/>
              <w:tblLook w:val="04A0" w:firstRow="1" w:lastRow="0" w:firstColumn="1" w:lastColumn="0" w:noHBand="0" w:noVBand="1"/>
            </w:tblPr>
            <w:tblGrid>
              <w:gridCol w:w="7224"/>
            </w:tblGrid>
            <w:tr w:rsidR="00C77998" w14:paraId="107C58A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C77998" w14:paraId="4AFB73F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C77998" w14:paraId="0205003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576"/>
                              </w:tblGrid>
                              <w:tr w:rsidR="00C77998" w14:paraId="4330B8D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888"/>
                                    </w:tblGrid>
                                    <w:tr w:rsidR="00C77998" w14:paraId="29392D0C" w14:textId="77777777">
                                      <w:tc>
                                        <w:tcPr>
                                          <w:tcW w:w="0" w:type="auto"/>
                                          <w:tcMar>
                                            <w:top w:w="0" w:type="auto"/>
                                            <w:bottom w:w="0" w:type="auto"/>
                                          </w:tcMar>
                                        </w:tcPr>
                                        <w:p w14:paraId="6DCDB1E7" w14:textId="77777777" w:rsidR="00C77998" w:rsidRDefault="00292EC4" w:rsidP="00B849D3">
                                          <w:pPr>
                                            <w:numPr>
                                              <w:ilvl w:val="0"/>
                                              <w:numId w:val="9"/>
                                            </w:numPr>
                                            <w:rPr>
                                              <w:rFonts w:ascii="Arial" w:hAnsi="Arial" w:cs="Arial"/>
                                              <w:color w:val="000000"/>
                                              <w:sz w:val="18"/>
                                              <w:szCs w:val="18"/>
                                            </w:rPr>
                                          </w:pPr>
                                          <w:r>
                                            <w:rPr>
                                              <w:rFonts w:ascii="Arial" w:hAnsi="Arial" w:cs="Arial"/>
                                              <w:color w:val="000000"/>
                                              <w:position w:val="-2"/>
                                              <w:sz w:val="18"/>
                                              <w:szCs w:val="18"/>
                                            </w:rPr>
                                            <w:t>natančen opis (v slovenskem jeziku),</w:t>
                                          </w:r>
                                        </w:p>
                                        <w:p w14:paraId="072ECB48" w14:textId="77777777" w:rsidR="00C77998" w:rsidRDefault="00292EC4" w:rsidP="00B849D3">
                                          <w:pPr>
                                            <w:numPr>
                                              <w:ilvl w:val="0"/>
                                              <w:numId w:val="9"/>
                                            </w:numPr>
                                            <w:rPr>
                                              <w:rFonts w:ascii="Arial" w:hAnsi="Arial" w:cs="Arial"/>
                                              <w:color w:val="000000"/>
                                              <w:sz w:val="18"/>
                                              <w:szCs w:val="18"/>
                                            </w:rPr>
                                          </w:pPr>
                                          <w:r>
                                            <w:rPr>
                                              <w:rFonts w:ascii="Arial" w:hAnsi="Arial" w:cs="Arial"/>
                                              <w:color w:val="000000"/>
                                              <w:position w:val="-2"/>
                                              <w:sz w:val="18"/>
                                              <w:szCs w:val="18"/>
                                            </w:rPr>
                                            <w:t>prospektni material (lahko v SLO ali ANG. Jeziku)</w:t>
                                          </w:r>
                                        </w:p>
                                      </w:tc>
                                    </w:tr>
                                  </w:tbl>
                                  <w:p w14:paraId="1181FF6D" w14:textId="77777777" w:rsidR="00C77998" w:rsidRDefault="00C77998"/>
                                </w:tc>
                              </w:tr>
                            </w:tbl>
                            <w:p w14:paraId="3F2ED097" w14:textId="77777777" w:rsidR="00C77998" w:rsidRDefault="00C77998"/>
                          </w:tc>
                        </w:tr>
                      </w:tbl>
                      <w:p w14:paraId="14E5B272" w14:textId="77777777" w:rsidR="00C77998" w:rsidRDefault="00C77998"/>
                    </w:tc>
                  </w:tr>
                </w:tbl>
                <w:p w14:paraId="2B9BBBB2" w14:textId="77777777" w:rsidR="00C77998" w:rsidRDefault="00C77998"/>
              </w:tc>
            </w:tr>
          </w:tbl>
          <w:p w14:paraId="0D61F954" w14:textId="77777777" w:rsidR="00C77998" w:rsidRDefault="00C77998"/>
          <w:p w14:paraId="02A6CC42" w14:textId="77777777" w:rsidR="00C77998" w:rsidRDefault="00292EC4">
            <w:pPr>
              <w:spacing w:before="135" w:after="135"/>
              <w:jc w:val="both"/>
              <w:textAlignment w:val="center"/>
            </w:pPr>
            <w:r>
              <w:rPr>
                <w:rFonts w:ascii="Arial" w:hAnsi="Arial" w:cs="Arial"/>
                <w:color w:val="000000"/>
                <w:position w:val="-2"/>
                <w:sz w:val="18"/>
                <w:szCs w:val="18"/>
              </w:rPr>
              <w:t>iz katerih je razvidno, da ponujeno blago v vseh točkah ustreza naročnikovim zahtevam.</w:t>
            </w:r>
          </w:p>
        </w:tc>
      </w:tr>
      <w:tr w:rsidR="00C77998" w14:paraId="61C68D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33EF4"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2F174"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28B5CEAD"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C77998" w14:paraId="613536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D18A4"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70FEB"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1D3A50A9"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 in ESPD.</w:t>
            </w:r>
          </w:p>
        </w:tc>
      </w:tr>
    </w:tbl>
    <w:p w14:paraId="516FA47F"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6580335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3067527" w14:textId="77777777" w:rsidR="00C77998" w:rsidRDefault="00292EC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92AEA" w14:textId="77777777" w:rsidR="00C77998" w:rsidRDefault="00292EC4">
            <w:pPr>
              <w:spacing w:before="135" w:after="135"/>
              <w:jc w:val="both"/>
              <w:textAlignment w:val="center"/>
            </w:pPr>
            <w:r>
              <w:rPr>
                <w:rFonts w:ascii="Arial" w:hAnsi="Arial" w:cs="Arial"/>
                <w:color w:val="000000"/>
                <w:position w:val="-2"/>
                <w:sz w:val="18"/>
                <w:szCs w:val="18"/>
              </w:rPr>
              <w:t>Da zagotavlja, da ima ponujeno blago CE certifikat, s katerim izkazuje varnost, kakovost in uporabnost ponujene opreme v skladu s smernicami  direktive 93/42/EEC;</w:t>
            </w:r>
          </w:p>
        </w:tc>
      </w:tr>
      <w:tr w:rsidR="00C77998" w14:paraId="3681E5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F6742" w14:textId="77777777" w:rsidR="00C77998" w:rsidRDefault="00292EC4">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8F4BD"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5FA2C4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D82F7"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60B0F" w14:textId="77777777" w:rsidR="00C77998" w:rsidRDefault="00292EC4">
            <w:pPr>
              <w:jc w:val="both"/>
              <w:textAlignment w:val="center"/>
            </w:pPr>
            <w:r>
              <w:rPr>
                <w:rFonts w:ascii="Arial" w:hAnsi="Arial" w:cs="Arial"/>
                <w:color w:val="000000"/>
                <w:position w:val="-2"/>
                <w:sz w:val="18"/>
                <w:szCs w:val="18"/>
              </w:rPr>
              <w:t> </w:t>
            </w:r>
          </w:p>
          <w:p w14:paraId="05030350" w14:textId="77777777" w:rsidR="00C77998" w:rsidRDefault="00292EC4">
            <w:r>
              <w:rPr>
                <w:rFonts w:ascii="Arial" w:hAnsi="Arial" w:cs="Arial"/>
                <w:color w:val="000000"/>
                <w:position w:val="-2"/>
                <w:sz w:val="18"/>
                <w:szCs w:val="18"/>
              </w:rPr>
              <w:t xml:space="preserve"> /</w:t>
            </w:r>
          </w:p>
        </w:tc>
      </w:tr>
      <w:tr w:rsidR="00C77998" w14:paraId="6382B2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36F98"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CCC45"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54F559CB"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EPSD.</w:t>
            </w:r>
          </w:p>
        </w:tc>
      </w:tr>
      <w:tr w:rsidR="00C77998" w14:paraId="6E35C1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ED486"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BDB70"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681E51D2"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1F5F61C0"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429B97A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935B2A2" w14:textId="77777777" w:rsidR="00C77998" w:rsidRDefault="00292EC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2A6F4" w14:textId="77777777" w:rsidR="00C77998" w:rsidRDefault="00292EC4">
            <w:pPr>
              <w:spacing w:before="135" w:after="135"/>
              <w:jc w:val="both"/>
              <w:textAlignment w:val="center"/>
            </w:pPr>
            <w:r>
              <w:rPr>
                <w:rFonts w:ascii="Arial" w:hAnsi="Arial" w:cs="Arial"/>
                <w:color w:val="000000"/>
                <w:position w:val="-2"/>
                <w:sz w:val="18"/>
                <w:szCs w:val="18"/>
              </w:rPr>
              <w:t>Da za ponujeno opremo in licence pod točko 1 nudi garancijo proizvajalca vsaj 5 let na lokaciji naročnika.</w:t>
            </w:r>
          </w:p>
        </w:tc>
      </w:tr>
      <w:tr w:rsidR="00C77998" w14:paraId="7827B5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61100"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70856"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573172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EECA6"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959AC" w14:textId="77777777" w:rsidR="00C77998" w:rsidRDefault="00292EC4">
            <w:pPr>
              <w:jc w:val="both"/>
              <w:textAlignment w:val="center"/>
            </w:pPr>
            <w:r>
              <w:rPr>
                <w:rFonts w:ascii="Arial" w:hAnsi="Arial" w:cs="Arial"/>
                <w:color w:val="000000"/>
                <w:position w:val="-2"/>
                <w:sz w:val="18"/>
                <w:szCs w:val="18"/>
              </w:rPr>
              <w:t> </w:t>
            </w:r>
          </w:p>
          <w:p w14:paraId="55E1EC42" w14:textId="77777777" w:rsidR="00C77998" w:rsidRDefault="00292EC4">
            <w:r>
              <w:rPr>
                <w:rFonts w:ascii="Arial" w:hAnsi="Arial" w:cs="Arial"/>
                <w:color w:val="000000"/>
                <w:position w:val="-2"/>
                <w:sz w:val="18"/>
                <w:szCs w:val="18"/>
              </w:rPr>
              <w:t xml:space="preserve"> /</w:t>
            </w:r>
          </w:p>
        </w:tc>
      </w:tr>
      <w:tr w:rsidR="00C77998" w14:paraId="68C967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16546"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6F5B1"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215C30D0"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pogoji in ESPD.</w:t>
            </w:r>
          </w:p>
        </w:tc>
      </w:tr>
      <w:tr w:rsidR="00C77998" w14:paraId="5809C0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79AAA"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52E86"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6B167815"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0931A137"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07F544D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0271D4" w14:textId="77777777" w:rsidR="00C77998" w:rsidRDefault="00292EC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5AA5C" w14:textId="77777777" w:rsidR="00C77998" w:rsidRDefault="00292EC4">
            <w:pPr>
              <w:spacing w:before="135" w:after="135"/>
              <w:jc w:val="both"/>
              <w:textAlignment w:val="center"/>
            </w:pPr>
            <w:r>
              <w:rPr>
                <w:rFonts w:ascii="Arial" w:hAnsi="Arial" w:cs="Arial"/>
                <w:color w:val="000000"/>
                <w:position w:val="-2"/>
                <w:sz w:val="18"/>
                <w:szCs w:val="18"/>
              </w:rPr>
              <w:t>Da zagotavlja dobavni rok 30 dni od podpisa pogodbe o dobavi računalniške opreme za vso ponujeno opremo.</w:t>
            </w:r>
          </w:p>
        </w:tc>
      </w:tr>
      <w:tr w:rsidR="00C77998" w14:paraId="3B39E6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DE502"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76AD3"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224DAD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DA89F" w14:textId="77777777" w:rsidR="00C77998" w:rsidRDefault="00292EC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ABD8B" w14:textId="77777777" w:rsidR="00C77998" w:rsidRDefault="00292EC4">
            <w:pPr>
              <w:jc w:val="both"/>
              <w:textAlignment w:val="center"/>
            </w:pPr>
            <w:r>
              <w:rPr>
                <w:rFonts w:ascii="Arial" w:hAnsi="Arial" w:cs="Arial"/>
                <w:color w:val="000000"/>
                <w:position w:val="-2"/>
                <w:sz w:val="18"/>
                <w:szCs w:val="18"/>
              </w:rPr>
              <w:t> </w:t>
            </w:r>
          </w:p>
          <w:p w14:paraId="26C658E9" w14:textId="77777777" w:rsidR="00C77998" w:rsidRDefault="00292EC4">
            <w:r>
              <w:rPr>
                <w:rFonts w:ascii="Arial" w:hAnsi="Arial" w:cs="Arial"/>
                <w:color w:val="000000"/>
                <w:position w:val="-2"/>
                <w:sz w:val="18"/>
                <w:szCs w:val="18"/>
              </w:rPr>
              <w:t xml:space="preserve"> /</w:t>
            </w:r>
          </w:p>
        </w:tc>
      </w:tr>
      <w:tr w:rsidR="00C77998" w14:paraId="0DF574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A4D1B"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CB48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4656E0A8"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C77998" w14:paraId="390BCF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932E4"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210D8"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70FD1B43"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152A0C51"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0EC519A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274051" w14:textId="77777777" w:rsidR="00C77998" w:rsidRDefault="00292EC4">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B2271" w14:textId="1929929C" w:rsidR="00C77998" w:rsidRDefault="00292EC4">
            <w:pPr>
              <w:spacing w:before="135" w:after="135"/>
              <w:jc w:val="both"/>
              <w:textAlignment w:val="center"/>
            </w:pPr>
            <w:r>
              <w:rPr>
                <w:rFonts w:ascii="Arial" w:hAnsi="Arial" w:cs="Arial"/>
                <w:color w:val="000000"/>
                <w:position w:val="-2"/>
                <w:sz w:val="18"/>
                <w:szCs w:val="18"/>
              </w:rPr>
              <w:t>Da zagotavlja dostavo blaga  ddp Splošna bolnišnica Novo mesto, razloženo</w:t>
            </w:r>
            <w:r w:rsidR="004F37A7">
              <w:rPr>
                <w:rFonts w:ascii="Arial" w:hAnsi="Arial" w:cs="Arial"/>
                <w:color w:val="000000"/>
                <w:position w:val="-2"/>
                <w:sz w:val="18"/>
                <w:szCs w:val="18"/>
              </w:rPr>
              <w:t>, montirano in konfigurirano</w:t>
            </w:r>
            <w:r>
              <w:rPr>
                <w:rFonts w:ascii="Arial" w:hAnsi="Arial" w:cs="Arial"/>
                <w:color w:val="000000"/>
                <w:position w:val="-2"/>
                <w:sz w:val="18"/>
                <w:szCs w:val="18"/>
              </w:rPr>
              <w:t xml:space="preserve"> v  sklopu ponudbene cene.</w:t>
            </w:r>
          </w:p>
        </w:tc>
      </w:tr>
      <w:tr w:rsidR="00C77998" w14:paraId="7F8A81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6C668"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66556"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C77998" w14:paraId="3CEDEA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80C86"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56C8A" w14:textId="77777777" w:rsidR="00C77998" w:rsidRDefault="00292EC4">
            <w:pPr>
              <w:jc w:val="both"/>
              <w:textAlignment w:val="center"/>
            </w:pPr>
            <w:r>
              <w:rPr>
                <w:rFonts w:ascii="Arial" w:hAnsi="Arial" w:cs="Arial"/>
                <w:color w:val="000000"/>
                <w:position w:val="-2"/>
                <w:sz w:val="18"/>
                <w:szCs w:val="18"/>
              </w:rPr>
              <w:t> </w:t>
            </w:r>
          </w:p>
          <w:p w14:paraId="6531A759" w14:textId="77777777" w:rsidR="00C77998" w:rsidRDefault="00292EC4">
            <w:r>
              <w:rPr>
                <w:rFonts w:ascii="Arial" w:hAnsi="Arial" w:cs="Arial"/>
                <w:color w:val="000000"/>
                <w:position w:val="-2"/>
                <w:sz w:val="18"/>
                <w:szCs w:val="18"/>
              </w:rPr>
              <w:t xml:space="preserve"> /</w:t>
            </w:r>
          </w:p>
        </w:tc>
      </w:tr>
      <w:tr w:rsidR="00C77998" w14:paraId="7BFF68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B3E26"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BEA01"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336D1D07"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C77998" w14:paraId="7FDF97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2A06F"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1791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00EF8575"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3FB17987"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6AFBD33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69005D7" w14:textId="77777777" w:rsidR="00C77998" w:rsidRDefault="00292EC4">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Zagotavljanje rezervnih delov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CBBC2" w14:textId="77777777" w:rsidR="00C77998" w:rsidRDefault="00292EC4">
            <w:pPr>
              <w:spacing w:before="135" w:after="135"/>
              <w:jc w:val="both"/>
              <w:textAlignment w:val="center"/>
            </w:pPr>
            <w:r>
              <w:rPr>
                <w:rFonts w:ascii="Arial" w:hAnsi="Arial" w:cs="Arial"/>
                <w:color w:val="000000"/>
                <w:position w:val="-2"/>
                <w:sz w:val="18"/>
                <w:szCs w:val="18"/>
              </w:rPr>
              <w:t>Da zagotavlja dobavo rezervnih delov še najmanj pet (5) let po preteku garancijske dobe.</w:t>
            </w:r>
          </w:p>
        </w:tc>
      </w:tr>
      <w:tr w:rsidR="00C77998" w14:paraId="5C06B6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31210"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8E06D"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678F5C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1EAE9"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DA13E" w14:textId="77777777" w:rsidR="00C77998" w:rsidRDefault="00292EC4">
            <w:pPr>
              <w:jc w:val="both"/>
              <w:textAlignment w:val="center"/>
            </w:pPr>
            <w:r>
              <w:rPr>
                <w:rFonts w:ascii="Arial" w:hAnsi="Arial" w:cs="Arial"/>
                <w:color w:val="000000"/>
                <w:position w:val="-2"/>
                <w:sz w:val="18"/>
                <w:szCs w:val="18"/>
              </w:rPr>
              <w:t> </w:t>
            </w:r>
          </w:p>
          <w:p w14:paraId="3ABFB4FF" w14:textId="77777777" w:rsidR="00C77998" w:rsidRDefault="00292EC4">
            <w:r>
              <w:rPr>
                <w:rFonts w:ascii="Arial" w:hAnsi="Arial" w:cs="Arial"/>
                <w:color w:val="000000"/>
                <w:position w:val="-2"/>
                <w:sz w:val="18"/>
                <w:szCs w:val="18"/>
              </w:rPr>
              <w:t xml:space="preserve"> /</w:t>
            </w:r>
          </w:p>
        </w:tc>
      </w:tr>
      <w:tr w:rsidR="00C77998" w14:paraId="64C40B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271F" w14:textId="77777777" w:rsidR="00C77998" w:rsidRDefault="00292EC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3896E"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0EBC3182"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C77998" w14:paraId="0D70C7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BBE00"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4D37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1BB1C21E"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EPSD.</w:t>
            </w:r>
          </w:p>
        </w:tc>
      </w:tr>
    </w:tbl>
    <w:p w14:paraId="3AADC137" w14:textId="77777777" w:rsidR="00C77998" w:rsidRDefault="00C77998">
      <w:pPr>
        <w:sectPr w:rsidR="00C77998" w:rsidSect="00D931BF">
          <w:pgSz w:w="11906" w:h="16838"/>
          <w:pgMar w:top="1418" w:right="1418" w:bottom="1418" w:left="1418" w:header="567" w:footer="680" w:gutter="0"/>
          <w:cols w:space="708"/>
          <w:docGrid w:linePitch="360"/>
        </w:sectPr>
      </w:pPr>
    </w:p>
    <w:p w14:paraId="36DA283C" w14:textId="77777777" w:rsidR="00292EC4" w:rsidRPr="00141928" w:rsidRDefault="00292EC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77998" w14:paraId="249F9221" w14:textId="77777777">
        <w:tc>
          <w:tcPr>
            <w:tcW w:w="0" w:type="auto"/>
            <w:shd w:val="clear" w:color="auto" w:fill="000000"/>
            <w:tcMar>
              <w:top w:w="150" w:type="dxa"/>
              <w:bottom w:w="150" w:type="dxa"/>
            </w:tcMar>
            <w:vAlign w:val="center"/>
          </w:tcPr>
          <w:p w14:paraId="6A4643AF" w14:textId="77777777" w:rsidR="00C77998" w:rsidRDefault="00292EC4">
            <w:pPr>
              <w:jc w:val="center"/>
            </w:pPr>
            <w:r>
              <w:rPr>
                <w:rFonts w:ascii="Arial" w:hAnsi="Arial" w:cs="Arial"/>
                <w:b/>
                <w:bCs/>
                <w:color w:val="FFFFFF"/>
                <w:position w:val="-2"/>
                <w:sz w:val="18"/>
                <w:szCs w:val="18"/>
                <w:shd w:val="clear" w:color="auto" w:fill="000000"/>
              </w:rPr>
              <w:t>Zavarovanje za dobro izvedbo</w:t>
            </w:r>
          </w:p>
        </w:tc>
      </w:tr>
    </w:tbl>
    <w:p w14:paraId="18B5B1A4" w14:textId="77777777" w:rsidR="00C77998" w:rsidRDefault="00292EC4">
      <w:pPr>
        <w:spacing w:before="225" w:after="225" w:line="240" w:lineRule="auto"/>
        <w:jc w:val="both"/>
      </w:pPr>
      <w:r>
        <w:rPr>
          <w:rFonts w:ascii="Arial" w:hAnsi="Arial" w:cs="Arial"/>
          <w:color w:val="000000"/>
          <w:sz w:val="18"/>
          <w:szCs w:val="18"/>
        </w:rPr>
        <w:t>Instrument zavarovanja: menica</w:t>
      </w:r>
    </w:p>
    <w:p w14:paraId="0D6C9628" w14:textId="77777777" w:rsidR="00C77998" w:rsidRDefault="00292EC4">
      <w:pPr>
        <w:spacing w:before="225" w:after="225" w:line="240" w:lineRule="auto"/>
        <w:jc w:val="both"/>
      </w:pPr>
      <w:r>
        <w:rPr>
          <w:rFonts w:ascii="Arial" w:hAnsi="Arial" w:cs="Arial"/>
          <w:color w:val="000000"/>
          <w:sz w:val="18"/>
          <w:szCs w:val="18"/>
        </w:rPr>
        <w:t>Višina zavarovanja: najmanj 10,00 % pogodbene vrednosti z DDV</w:t>
      </w:r>
    </w:p>
    <w:p w14:paraId="19C92B24" w14:textId="77777777" w:rsidR="00C77998" w:rsidRDefault="00292EC4">
      <w:pPr>
        <w:spacing w:before="225" w:after="225" w:line="240" w:lineRule="auto"/>
        <w:jc w:val="both"/>
      </w:pPr>
      <w:r>
        <w:rPr>
          <w:rFonts w:ascii="Arial" w:hAnsi="Arial" w:cs="Arial"/>
          <w:color w:val="000000"/>
          <w:sz w:val="18"/>
          <w:szCs w:val="18"/>
        </w:rPr>
        <w:t>Čas veljavnosti: do podpisa primopredajnega zapisnika oz. izročitve zavarovanja za odpravo napak v garancijskem roku.</w:t>
      </w:r>
    </w:p>
    <w:p w14:paraId="5588B6CE" w14:textId="77777777" w:rsidR="00C77998" w:rsidRDefault="00292EC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77998" w14:paraId="57E25E75" w14:textId="77777777">
        <w:tc>
          <w:tcPr>
            <w:tcW w:w="0" w:type="auto"/>
            <w:shd w:val="clear" w:color="auto" w:fill="000000"/>
            <w:tcMar>
              <w:top w:w="150" w:type="dxa"/>
              <w:bottom w:w="150" w:type="dxa"/>
            </w:tcMar>
            <w:vAlign w:val="center"/>
          </w:tcPr>
          <w:p w14:paraId="78D9D58C" w14:textId="77777777" w:rsidR="00C77998" w:rsidRDefault="00292EC4">
            <w:pPr>
              <w:jc w:val="center"/>
            </w:pPr>
            <w:r>
              <w:rPr>
                <w:rFonts w:ascii="Arial" w:hAnsi="Arial" w:cs="Arial"/>
                <w:b/>
                <w:bCs/>
                <w:color w:val="FFFFFF"/>
                <w:position w:val="-2"/>
                <w:sz w:val="18"/>
                <w:szCs w:val="18"/>
                <w:shd w:val="clear" w:color="auto" w:fill="000000"/>
              </w:rPr>
              <w:t>Zavarovanje za odpravo napak</w:t>
            </w:r>
          </w:p>
        </w:tc>
      </w:tr>
    </w:tbl>
    <w:p w14:paraId="224E9F6C" w14:textId="77777777" w:rsidR="00C77998" w:rsidRDefault="00292EC4">
      <w:pPr>
        <w:spacing w:before="225" w:after="225" w:line="240" w:lineRule="auto"/>
        <w:jc w:val="both"/>
      </w:pPr>
      <w:r>
        <w:rPr>
          <w:rFonts w:ascii="Arial" w:hAnsi="Arial" w:cs="Arial"/>
          <w:color w:val="000000"/>
          <w:sz w:val="18"/>
          <w:szCs w:val="18"/>
        </w:rPr>
        <w:t>Instrument zavarovanja: menica</w:t>
      </w:r>
    </w:p>
    <w:p w14:paraId="3D46C1CF" w14:textId="77777777" w:rsidR="00C77998" w:rsidRDefault="00292EC4">
      <w:pPr>
        <w:spacing w:before="225" w:after="225" w:line="240" w:lineRule="auto"/>
        <w:jc w:val="both"/>
      </w:pPr>
      <w:r>
        <w:rPr>
          <w:rFonts w:ascii="Arial" w:hAnsi="Arial" w:cs="Arial"/>
          <w:color w:val="000000"/>
          <w:sz w:val="18"/>
          <w:szCs w:val="18"/>
        </w:rPr>
        <w:t>Višina zavarovanja: najmanj 5,00 % pogodbene vrednosti z DDV</w:t>
      </w:r>
    </w:p>
    <w:p w14:paraId="5E85F84A" w14:textId="77777777" w:rsidR="00C77998" w:rsidRDefault="00292EC4">
      <w:pPr>
        <w:spacing w:before="225" w:after="225" w:line="240" w:lineRule="auto"/>
        <w:jc w:val="both"/>
      </w:pPr>
      <w:r>
        <w:rPr>
          <w:rFonts w:ascii="Arial" w:hAnsi="Arial" w:cs="Arial"/>
          <w:color w:val="000000"/>
          <w:sz w:val="18"/>
          <w:szCs w:val="18"/>
        </w:rPr>
        <w:t>Čas veljavnosti: Še najmanj 1 teden po poteku garancijskega roka</w:t>
      </w:r>
    </w:p>
    <w:p w14:paraId="549323C5" w14:textId="77777777" w:rsidR="00C77998" w:rsidRDefault="00292EC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BD02432" w14:textId="77777777" w:rsidR="00C77998" w:rsidRDefault="00C77998">
      <w:pPr>
        <w:sectPr w:rsidR="00C77998" w:rsidSect="00D931BF">
          <w:pgSz w:w="11906" w:h="16838"/>
          <w:pgMar w:top="1418" w:right="1418" w:bottom="1418" w:left="1418" w:header="567" w:footer="680" w:gutter="0"/>
          <w:cols w:space="708"/>
          <w:docGrid w:linePitch="360"/>
        </w:sectPr>
      </w:pPr>
    </w:p>
    <w:p w14:paraId="6B094DA8" w14:textId="77777777" w:rsidR="00292EC4" w:rsidRPr="00A207D9" w:rsidRDefault="00292EC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EF50869" w14:textId="77777777" w:rsidR="00292EC4" w:rsidRDefault="00292EC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77998" w14:paraId="22D81D5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9509103" w14:textId="77777777" w:rsidR="00C77998" w:rsidRDefault="00292EC4">
            <w:r>
              <w:rPr>
                <w:rFonts w:ascii="Arial" w:hAnsi="Arial" w:cs="Arial"/>
                <w:b/>
                <w:bCs/>
                <w:color w:val="000000"/>
                <w:position w:val="-2"/>
                <w:sz w:val="18"/>
                <w:szCs w:val="18"/>
                <w:shd w:val="clear" w:color="auto" w:fill="FFFFFF"/>
              </w:rPr>
              <w:t>Opis predmeta/postavke 1: SISTEMSKA INTEGRACIJA- MIGRACIJA SISTEMA ORACLE</w:t>
            </w:r>
          </w:p>
        </w:tc>
      </w:tr>
    </w:tbl>
    <w:p w14:paraId="57EB93F6" w14:textId="77777777" w:rsidR="00C77998" w:rsidRDefault="00292EC4">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907"/>
      </w:tblGrid>
      <w:tr w:rsidR="00C77998" w14:paraId="7ED13D27" w14:textId="77777777">
        <w:tc>
          <w:tcPr>
            <w:tcW w:w="0" w:type="auto"/>
            <w:tcMar>
              <w:top w:w="0" w:type="auto"/>
              <w:bottom w:w="0" w:type="auto"/>
            </w:tcMar>
          </w:tcPr>
          <w:p w14:paraId="03982507" w14:textId="77777777" w:rsidR="00C77998" w:rsidRDefault="00292EC4" w:rsidP="00B849D3">
            <w:pPr>
              <w:numPr>
                <w:ilvl w:val="0"/>
                <w:numId w:val="10"/>
              </w:numPr>
              <w:rPr>
                <w:rFonts w:ascii="Arial" w:hAnsi="Arial" w:cs="Arial"/>
                <w:color w:val="000000"/>
                <w:sz w:val="18"/>
                <w:szCs w:val="18"/>
              </w:rPr>
            </w:pPr>
            <w:r>
              <w:rPr>
                <w:rFonts w:ascii="Arial" w:hAnsi="Arial" w:cs="Arial"/>
                <w:b/>
                <w:bCs/>
                <w:color w:val="000000"/>
                <w:sz w:val="18"/>
                <w:szCs w:val="18"/>
              </w:rPr>
              <w:t>Tehnične specifikacije:</w:t>
            </w:r>
          </w:p>
        </w:tc>
      </w:tr>
    </w:tbl>
    <w:p w14:paraId="3C24098A" w14:textId="77777777" w:rsidR="00C77998" w:rsidRDefault="00C77998"/>
    <w:tbl>
      <w:tblPr>
        <w:tblStyle w:val="NormalTablePHPDOCX"/>
        <w:tblW w:w="0" w:type="auto"/>
        <w:tblInd w:w="108" w:type="dxa"/>
        <w:tblLook w:val="04A0" w:firstRow="1" w:lastRow="0" w:firstColumn="1" w:lastColumn="0" w:noHBand="0" w:noVBand="1"/>
      </w:tblPr>
      <w:tblGrid>
        <w:gridCol w:w="8962"/>
      </w:tblGrid>
      <w:tr w:rsidR="00C77998" w14:paraId="77F8D98B" w14:textId="77777777">
        <w:tc>
          <w:tcPr>
            <w:tcW w:w="0" w:type="auto"/>
            <w:tcMar>
              <w:top w:w="0" w:type="auto"/>
              <w:bottom w:w="0" w:type="auto"/>
            </w:tcMar>
          </w:tcPr>
          <w:p w14:paraId="4D8EBD16" w14:textId="77777777" w:rsidR="00C77998" w:rsidRDefault="00292EC4" w:rsidP="00B849D3">
            <w:pPr>
              <w:numPr>
                <w:ilvl w:val="0"/>
                <w:numId w:val="11"/>
              </w:numPr>
              <w:rPr>
                <w:rFonts w:ascii="Arial" w:hAnsi="Arial" w:cs="Arial"/>
                <w:color w:val="000000"/>
                <w:sz w:val="18"/>
                <w:szCs w:val="18"/>
              </w:rPr>
            </w:pPr>
            <w:r>
              <w:rPr>
                <w:rFonts w:ascii="Arial" w:hAnsi="Arial" w:cs="Arial"/>
                <w:b/>
                <w:bCs/>
                <w:color w:val="000000"/>
                <w:sz w:val="18"/>
                <w:szCs w:val="18"/>
              </w:rPr>
              <w:t>Strežnik za bazo, licence za virtualizacijo VMware, licence za arhiviranje sistema Veeam backup</w:t>
            </w:r>
          </w:p>
        </w:tc>
      </w:tr>
    </w:tbl>
    <w:p w14:paraId="20BEA08F" w14:textId="77777777" w:rsidR="00C77998" w:rsidRDefault="00292EC4">
      <w:pPr>
        <w:spacing w:before="225" w:after="225" w:line="240" w:lineRule="auto"/>
        <w:jc w:val="both"/>
      </w:pPr>
      <w:r>
        <w:rPr>
          <w:rFonts w:ascii="Arial" w:hAnsi="Arial" w:cs="Arial"/>
          <w:color w:val="000000"/>
          <w:sz w:val="18"/>
          <w:szCs w:val="18"/>
        </w:rPr>
        <w:t>Naročnik zahteva spodaj navedeno opremo in licence, zaradi kompatibilnosti s svojim obstoječim okoljem.</w:t>
      </w:r>
    </w:p>
    <w:p w14:paraId="4C22598D" w14:textId="77777777" w:rsidR="00C77998" w:rsidRDefault="00292EC4">
      <w:pPr>
        <w:spacing w:before="225" w:after="225" w:line="240" w:lineRule="auto"/>
        <w:jc w:val="both"/>
      </w:pPr>
      <w:r>
        <w:rPr>
          <w:rFonts w:ascii="Arial" w:hAnsi="Arial" w:cs="Arial"/>
          <w:color w:val="000000"/>
          <w:sz w:val="18"/>
          <w:szCs w:val="18"/>
        </w:rPr>
        <w:t>Vsi servisni paketi za vzdrževanje, nadgradnjo in podporo opreme morajo biti izključno od proizvajalca strojne oz. programske opreme.</w:t>
      </w:r>
    </w:p>
    <w:p w14:paraId="5CD25AA0" w14:textId="77777777" w:rsidR="00C77998" w:rsidRDefault="00292EC4">
      <w:pPr>
        <w:spacing w:before="225" w:after="225" w:line="240" w:lineRule="auto"/>
        <w:jc w:val="both"/>
      </w:pPr>
      <w:r>
        <w:rPr>
          <w:rFonts w:ascii="Arial" w:hAnsi="Arial" w:cs="Arial"/>
          <w:color w:val="000000"/>
          <w:sz w:val="18"/>
          <w:szCs w:val="18"/>
        </w:rPr>
        <w:t>V ponudbo mora biti zajet ves droben material ter kompletna postavitev opreme in okolja na ključ.</w:t>
      </w:r>
    </w:p>
    <w:p w14:paraId="0CEB9541" w14:textId="77777777" w:rsidR="00C77998" w:rsidRDefault="00292EC4">
      <w:pPr>
        <w:spacing w:before="225" w:after="225" w:line="240" w:lineRule="auto"/>
        <w:jc w:val="both"/>
      </w:pPr>
      <w:r>
        <w:rPr>
          <w:rFonts w:ascii="Arial" w:hAnsi="Arial" w:cs="Arial"/>
          <w:color w:val="000000"/>
          <w:sz w:val="18"/>
          <w:szCs w:val="18"/>
        </w:rPr>
        <w:t>Vsa ponujena oprema mora biti nova ter nerabljena.</w:t>
      </w:r>
    </w:p>
    <w:p w14:paraId="44C98C05" w14:textId="77777777" w:rsidR="00C77998" w:rsidRDefault="00292EC4">
      <w:pPr>
        <w:spacing w:before="225" w:after="225" w:line="240" w:lineRule="auto"/>
        <w:jc w:val="both"/>
      </w:pPr>
      <w:r>
        <w:rPr>
          <w:rFonts w:ascii="Arial" w:hAnsi="Arial" w:cs="Arial"/>
          <w:color w:val="000000"/>
          <w:sz w:val="18"/>
          <w:szCs w:val="18"/>
        </w:rPr>
        <w:t>Garancija proizvajalca vsaj 5 let na lokaciji naročnika.</w:t>
      </w: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1A0EADA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D7882"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4BACA"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31082C6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7C697" w14:textId="77777777" w:rsidR="00C77998" w:rsidRDefault="00292EC4">
            <w:pPr>
              <w:spacing w:before="135" w:after="135"/>
              <w:jc w:val="both"/>
              <w:textAlignment w:val="center"/>
            </w:pPr>
            <w:r>
              <w:rPr>
                <w:rFonts w:ascii="Arial" w:hAnsi="Arial" w:cs="Arial"/>
                <w:b/>
                <w:bCs/>
                <w:color w:val="000000"/>
                <w:position w:val="-2"/>
                <w:sz w:val="18"/>
                <w:szCs w:val="18"/>
              </w:rPr>
              <w:t>Strežnik (Oracle)     </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A652C" w14:textId="77777777" w:rsidR="00C77998" w:rsidRDefault="00292EC4">
            <w:pPr>
              <w:spacing w:before="135" w:after="135"/>
              <w:jc w:val="both"/>
              <w:textAlignment w:val="center"/>
            </w:pPr>
            <w:r>
              <w:rPr>
                <w:rFonts w:ascii="Arial" w:hAnsi="Arial" w:cs="Arial"/>
                <w:b/>
                <w:bCs/>
                <w:color w:val="000000"/>
                <w:position w:val="-2"/>
                <w:sz w:val="18"/>
                <w:szCs w:val="18"/>
              </w:rPr>
              <w:t>2 kos</w:t>
            </w:r>
          </w:p>
        </w:tc>
      </w:tr>
      <w:tr w:rsidR="00C77998" w14:paraId="649BDBA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CB9C6" w14:textId="77777777" w:rsidR="00C77998" w:rsidRDefault="00292EC4">
            <w:pPr>
              <w:spacing w:before="135" w:after="135"/>
              <w:jc w:val="both"/>
              <w:textAlignment w:val="center"/>
            </w:pPr>
            <w:r>
              <w:rPr>
                <w:rFonts w:ascii="Arial" w:hAnsi="Arial" w:cs="Arial"/>
                <w:color w:val="000000"/>
                <w:position w:val="-2"/>
                <w:sz w:val="18"/>
                <w:szCs w:val="18"/>
              </w:rPr>
              <w:t>HPE ProLiant DL380 Gen10 8SFF Configure-to-order Server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F9D8D" w14:textId="77777777" w:rsidR="00C77998" w:rsidRDefault="00C77998"/>
        </w:tc>
      </w:tr>
      <w:tr w:rsidR="00C77998" w14:paraId="57E8F29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75131" w14:textId="77777777" w:rsidR="00C77998" w:rsidRDefault="00292EC4">
            <w:pPr>
              <w:spacing w:before="135" w:after="135"/>
              <w:jc w:val="both"/>
              <w:textAlignment w:val="center"/>
            </w:pPr>
            <w:r>
              <w:rPr>
                <w:rFonts w:ascii="Arial" w:hAnsi="Arial" w:cs="Arial"/>
                <w:color w:val="000000"/>
                <w:position w:val="-2"/>
                <w:sz w:val="18"/>
                <w:szCs w:val="18"/>
              </w:rPr>
              <w:t>CPU: 1 x Intel Xeon-Gold 5222 (3.8GHz/4-core/105W) FIO Processor Kit for HPE ProLiant DL380 Gen10 RAM: 4 x HPE 64GB (1x64GB) Dual Rank x4 DDR4-2933 CAS-21-21-21 Registered Smart Memory Kit SSD: 3 x HPE 240GB SATA 6G Read Intensive SFF SC Multi Vendor SSD (RAID 1 + Hot Spare)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29A5F" w14:textId="77777777" w:rsidR="00C77998" w:rsidRDefault="00C77998"/>
        </w:tc>
      </w:tr>
      <w:tr w:rsidR="00C77998" w14:paraId="79FBDA8D"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09BE0" w14:textId="77777777" w:rsidR="00C77998" w:rsidRDefault="00292EC4">
            <w:pPr>
              <w:spacing w:before="135" w:after="135"/>
              <w:jc w:val="both"/>
              <w:textAlignment w:val="center"/>
            </w:pPr>
            <w:r>
              <w:rPr>
                <w:rFonts w:ascii="Arial" w:hAnsi="Arial" w:cs="Arial"/>
                <w:color w:val="000000"/>
                <w:position w:val="-2"/>
                <w:sz w:val="18"/>
                <w:szCs w:val="18"/>
              </w:rPr>
              <w:t>FC: 2 x HPE SN1610E 32Gb 1-port Fibre Channel Host Bus Adapter Ethernet: 1 x HPE Ethernet 10Gb 2-port SFP+ BCM57414 Adapter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8993E" w14:textId="77777777" w:rsidR="00C77998" w:rsidRDefault="00C77998"/>
        </w:tc>
      </w:tr>
      <w:tr w:rsidR="00C77998" w14:paraId="162DFFE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C5D51" w14:textId="77777777" w:rsidR="00C77998" w:rsidRDefault="00292EC4">
            <w:pPr>
              <w:spacing w:before="135" w:after="135"/>
              <w:jc w:val="both"/>
              <w:textAlignment w:val="center"/>
            </w:pPr>
            <w:r>
              <w:rPr>
                <w:rFonts w:ascii="Arial" w:hAnsi="Arial" w:cs="Arial"/>
                <w:color w:val="000000"/>
                <w:position w:val="-2"/>
                <w:sz w:val="18"/>
                <w:szCs w:val="18"/>
              </w:rPr>
              <w:t>1 x HPE Ethernet 10Gb 2-port FLR-SFP+ BCM57414 Adapter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4BD45" w14:textId="77777777" w:rsidR="00C77998" w:rsidRDefault="00C77998"/>
        </w:tc>
      </w:tr>
      <w:tr w:rsidR="00C77998" w14:paraId="19AA93F0"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EC962" w14:textId="77777777" w:rsidR="00C77998" w:rsidRDefault="00292EC4">
            <w:pPr>
              <w:spacing w:before="135" w:after="135"/>
              <w:jc w:val="both"/>
              <w:textAlignment w:val="center"/>
            </w:pPr>
            <w:r>
              <w:rPr>
                <w:rFonts w:ascii="Arial" w:hAnsi="Arial" w:cs="Arial"/>
                <w:color w:val="000000"/>
                <w:position w:val="-2"/>
                <w:sz w:val="18"/>
                <w:szCs w:val="18"/>
              </w:rPr>
              <w:t>Controller: HPE Smart Array P408i-a SR Gen10 (8 Internal Lanes/2GB Cache) 12G SAS Modular Controller + HPE 96W Smart Storage Lithium-ion Battery with 145mm Cable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0A299" w14:textId="77777777" w:rsidR="00C77998" w:rsidRDefault="00C77998"/>
        </w:tc>
      </w:tr>
      <w:tr w:rsidR="00C77998" w14:paraId="6EFA5E3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A152F" w14:textId="77777777" w:rsidR="00C77998" w:rsidRDefault="00292EC4">
            <w:pPr>
              <w:spacing w:before="135" w:after="135"/>
              <w:jc w:val="both"/>
              <w:textAlignment w:val="center"/>
            </w:pPr>
            <w:r>
              <w:rPr>
                <w:rFonts w:ascii="Arial" w:hAnsi="Arial" w:cs="Arial"/>
                <w:color w:val="000000"/>
                <w:position w:val="-2"/>
                <w:sz w:val="18"/>
                <w:szCs w:val="18"/>
              </w:rPr>
              <w:t>1 x HPE DL38X Gen10 High Performance Temperature Fan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B9259" w14:textId="77777777" w:rsidR="00C77998" w:rsidRDefault="00C77998"/>
        </w:tc>
      </w:tr>
      <w:tr w:rsidR="00C77998" w14:paraId="332C4FDD"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D1D74" w14:textId="77777777" w:rsidR="00C77998" w:rsidRDefault="00292EC4">
            <w:pPr>
              <w:spacing w:before="135" w:after="135"/>
              <w:jc w:val="both"/>
              <w:textAlignment w:val="center"/>
            </w:pPr>
            <w:r>
              <w:rPr>
                <w:rFonts w:ascii="Arial" w:hAnsi="Arial" w:cs="Arial"/>
                <w:color w:val="000000"/>
                <w:position w:val="-2"/>
                <w:sz w:val="18"/>
                <w:szCs w:val="18"/>
              </w:rPr>
              <w:t>PSU: 2 x HPE 800W Flex Slot Platinum Hot Plug Low Halogen Power Supply Kit 1 x HPE iLO Advanced 1-server License with 3yr Support on iLO Licensed Features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FAAE8" w14:textId="77777777" w:rsidR="00C77998" w:rsidRDefault="00C77998"/>
        </w:tc>
      </w:tr>
      <w:tr w:rsidR="00C77998" w14:paraId="6300583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092FF" w14:textId="77777777" w:rsidR="00C77998" w:rsidRDefault="00292EC4">
            <w:pPr>
              <w:spacing w:before="135" w:after="135"/>
              <w:jc w:val="both"/>
              <w:textAlignment w:val="center"/>
            </w:pPr>
            <w:r>
              <w:rPr>
                <w:rFonts w:ascii="Arial" w:hAnsi="Arial" w:cs="Arial"/>
                <w:color w:val="000000"/>
                <w:position w:val="-2"/>
                <w:sz w:val="18"/>
                <w:szCs w:val="18"/>
              </w:rPr>
              <w:t>1 x HPE 2U Cable Management Arm for Easy Install Rail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425F1" w14:textId="77777777" w:rsidR="00C77998" w:rsidRDefault="00C77998"/>
        </w:tc>
      </w:tr>
      <w:tr w:rsidR="00C77998" w14:paraId="08C5B9C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4B1F0" w14:textId="77777777" w:rsidR="00C77998" w:rsidRDefault="00292EC4">
            <w:pPr>
              <w:spacing w:before="135" w:after="135"/>
              <w:jc w:val="both"/>
              <w:textAlignment w:val="center"/>
            </w:pPr>
            <w:r>
              <w:rPr>
                <w:rFonts w:ascii="Arial" w:hAnsi="Arial" w:cs="Arial"/>
                <w:color w:val="000000"/>
                <w:position w:val="-2"/>
                <w:sz w:val="18"/>
                <w:szCs w:val="18"/>
              </w:rPr>
              <w:t>1 x HPE 2U Small Form Factor Easy Install Rail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AFF02" w14:textId="77777777" w:rsidR="00C77998" w:rsidRDefault="00C77998"/>
        </w:tc>
      </w:tr>
      <w:tr w:rsidR="00C77998" w14:paraId="3E2058A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40CA3" w14:textId="77777777" w:rsidR="00C77998" w:rsidRDefault="00292EC4">
            <w:pPr>
              <w:spacing w:before="135" w:after="135"/>
              <w:jc w:val="both"/>
              <w:textAlignment w:val="center"/>
            </w:pPr>
            <w:r>
              <w:rPr>
                <w:rFonts w:ascii="Arial" w:hAnsi="Arial" w:cs="Arial"/>
                <w:color w:val="000000"/>
                <w:position w:val="-2"/>
                <w:sz w:val="18"/>
                <w:szCs w:val="18"/>
              </w:rPr>
              <w:t>Warranty: HPE 5Y Tech Care Essential Service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595CB" w14:textId="77777777" w:rsidR="00C77998" w:rsidRDefault="00C77998"/>
        </w:tc>
      </w:tr>
      <w:tr w:rsidR="00C77998" w14:paraId="0D2426E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5B237" w14:textId="77777777" w:rsidR="00C77998" w:rsidRDefault="00292EC4">
            <w:pPr>
              <w:spacing w:before="135" w:after="135"/>
              <w:jc w:val="both"/>
              <w:textAlignment w:val="center"/>
            </w:pPr>
            <w:r>
              <w:rPr>
                <w:rFonts w:ascii="Arial" w:hAnsi="Arial" w:cs="Arial"/>
                <w:color w:val="000000"/>
                <w:position w:val="-2"/>
                <w:sz w:val="18"/>
                <w:szCs w:val="18"/>
              </w:rPr>
              <w:t>1 x HPE DL38x Gen10 Support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2E6FB" w14:textId="77777777" w:rsidR="00C77998" w:rsidRDefault="00C77998"/>
        </w:tc>
      </w:tr>
      <w:tr w:rsidR="00C77998" w14:paraId="7A7DA05D"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4CE66" w14:textId="77777777" w:rsidR="00C77998" w:rsidRDefault="00292EC4">
            <w:pPr>
              <w:spacing w:before="135" w:after="135"/>
              <w:jc w:val="both"/>
              <w:textAlignment w:val="center"/>
            </w:pPr>
            <w:r>
              <w:rPr>
                <w:rFonts w:ascii="Arial" w:hAnsi="Arial" w:cs="Arial"/>
                <w:color w:val="000000"/>
                <w:position w:val="-2"/>
                <w:sz w:val="18"/>
                <w:szCs w:val="18"/>
              </w:rPr>
              <w:lastRenderedPageBreak/>
              <w:t>1 x HPE iLO Advanced Non Blade Support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9EE32A" w14:textId="77777777" w:rsidR="00C77998" w:rsidRDefault="00C77998"/>
        </w:tc>
      </w:tr>
      <w:tr w:rsidR="00C77998" w14:paraId="6D308B8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E1562" w14:textId="77777777" w:rsidR="00C77998" w:rsidRDefault="00292EC4">
            <w:pPr>
              <w:spacing w:before="135" w:after="135"/>
              <w:jc w:val="both"/>
              <w:textAlignment w:val="center"/>
            </w:pPr>
            <w:r>
              <w:rPr>
                <w:rFonts w:ascii="Arial" w:hAnsi="Arial" w:cs="Arial"/>
                <w:color w:val="000000"/>
                <w:position w:val="-2"/>
                <w:sz w:val="18"/>
                <w:szCs w:val="18"/>
              </w:rPr>
              <w:t>VMWARE: 1 x VMware vSphere Standard 1 Processor 5yr Software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72559" w14:textId="77777777" w:rsidR="00C77998" w:rsidRDefault="00292EC4">
            <w:pPr>
              <w:spacing w:before="135" w:after="135"/>
              <w:jc w:val="both"/>
              <w:textAlignment w:val="center"/>
            </w:pPr>
            <w:r>
              <w:rPr>
                <w:rFonts w:ascii="Arial" w:hAnsi="Arial" w:cs="Arial"/>
                <w:b/>
                <w:bCs/>
                <w:color w:val="000000"/>
                <w:position w:val="-2"/>
                <w:sz w:val="18"/>
                <w:szCs w:val="18"/>
              </w:rPr>
              <w:t>1 kos</w:t>
            </w:r>
          </w:p>
        </w:tc>
      </w:tr>
      <w:tr w:rsidR="00C77998" w14:paraId="242B16C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652C07" w14:textId="77777777" w:rsidR="00C77998" w:rsidRDefault="00292EC4">
            <w:pPr>
              <w:spacing w:before="135" w:after="135"/>
              <w:jc w:val="both"/>
              <w:textAlignment w:val="center"/>
            </w:pPr>
            <w:r>
              <w:rPr>
                <w:rFonts w:ascii="Arial" w:hAnsi="Arial" w:cs="Arial"/>
                <w:color w:val="000000"/>
                <w:position w:val="-2"/>
                <w:sz w:val="18"/>
                <w:szCs w:val="18"/>
              </w:rPr>
              <w:t>VEEAM BACKUP:</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0A19" w14:textId="77777777" w:rsidR="00C77998" w:rsidRDefault="00C77998"/>
        </w:tc>
      </w:tr>
      <w:tr w:rsidR="00C77998" w14:paraId="3BE2C07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6BFBE" w14:textId="77777777" w:rsidR="00C77998" w:rsidRDefault="00292EC4">
            <w:pPr>
              <w:spacing w:before="135" w:after="135"/>
              <w:jc w:val="both"/>
              <w:textAlignment w:val="center"/>
            </w:pPr>
            <w:r>
              <w:rPr>
                <w:rFonts w:ascii="Arial" w:hAnsi="Arial" w:cs="Arial"/>
                <w:color w:val="000000"/>
                <w:position w:val="-2"/>
                <w:sz w:val="18"/>
                <w:szCs w:val="18"/>
              </w:rPr>
              <w:t>1 x Veeam Public Sector Backup and Replication Enterprise 1-year 8x5 Support Perpetual E-LTU</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6ACE0" w14:textId="77777777" w:rsidR="00C77998" w:rsidRDefault="00292EC4">
            <w:pPr>
              <w:spacing w:before="135" w:after="135"/>
              <w:jc w:val="both"/>
              <w:textAlignment w:val="center"/>
            </w:pPr>
            <w:r>
              <w:rPr>
                <w:rFonts w:ascii="Arial" w:hAnsi="Arial" w:cs="Arial"/>
                <w:b/>
                <w:bCs/>
                <w:color w:val="000000"/>
                <w:position w:val="-2"/>
                <w:sz w:val="18"/>
                <w:szCs w:val="18"/>
              </w:rPr>
              <w:t>1 kos</w:t>
            </w:r>
          </w:p>
        </w:tc>
      </w:tr>
      <w:tr w:rsidR="00C77998" w14:paraId="4375BED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EDD85" w14:textId="77777777" w:rsidR="00C77998" w:rsidRDefault="00292EC4">
            <w:pPr>
              <w:spacing w:before="135" w:after="135"/>
              <w:jc w:val="both"/>
              <w:textAlignment w:val="center"/>
            </w:pPr>
            <w:r>
              <w:rPr>
                <w:rFonts w:ascii="Arial" w:hAnsi="Arial" w:cs="Arial"/>
                <w:color w:val="000000"/>
                <w:position w:val="-2"/>
                <w:sz w:val="18"/>
                <w:szCs w:val="18"/>
              </w:rPr>
              <w:t>1 x Veeam Backup and Replication Enterprise Perpetual Additional 4-year 8x5 Support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4D896" w14:textId="2E0248B4" w:rsidR="00C77998" w:rsidRDefault="00471CE2">
            <w:r>
              <w:rPr>
                <w:rFonts w:ascii="Arial" w:hAnsi="Arial" w:cs="Arial"/>
                <w:b/>
                <w:bCs/>
                <w:color w:val="000000"/>
                <w:position w:val="-2"/>
                <w:sz w:val="18"/>
                <w:szCs w:val="18"/>
              </w:rPr>
              <w:t>1 kos</w:t>
            </w:r>
          </w:p>
        </w:tc>
      </w:tr>
    </w:tbl>
    <w:p w14:paraId="172741D5" w14:textId="77777777" w:rsidR="00C77998" w:rsidRDefault="00C77998">
      <w:pPr>
        <w:spacing w:before="225" w:after="225" w:line="240" w:lineRule="auto"/>
        <w:ind w:left="360"/>
        <w:jc w:val="both"/>
      </w:pPr>
    </w:p>
    <w:p w14:paraId="5815484B" w14:textId="77777777" w:rsidR="00C77998" w:rsidRDefault="00C77998">
      <w:pPr>
        <w:spacing w:before="225" w:after="225" w:line="240" w:lineRule="auto"/>
        <w:ind w:left="360"/>
        <w:jc w:val="both"/>
      </w:pPr>
    </w:p>
    <w:tbl>
      <w:tblPr>
        <w:tblStyle w:val="NormalTablePHPDOCX"/>
        <w:tblW w:w="0" w:type="auto"/>
        <w:tblInd w:w="108" w:type="dxa"/>
        <w:tblLook w:val="04A0" w:firstRow="1" w:lastRow="0" w:firstColumn="1" w:lastColumn="0" w:noHBand="0" w:noVBand="1"/>
      </w:tblPr>
      <w:tblGrid>
        <w:gridCol w:w="8962"/>
      </w:tblGrid>
      <w:tr w:rsidR="00C77998" w14:paraId="1CBEE4AD" w14:textId="77777777">
        <w:tc>
          <w:tcPr>
            <w:tcW w:w="0" w:type="auto"/>
            <w:tcMar>
              <w:top w:w="0" w:type="auto"/>
              <w:bottom w:w="0" w:type="auto"/>
            </w:tcMar>
          </w:tcPr>
          <w:p w14:paraId="43833CC3" w14:textId="4DBCE3C8"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t>Storitve konfiguracije strežnikov, povezav z diskovnim sistemom in internim omrežjem naročnika ter nastavitev varnostnega kopiranja strežnikov in podatkov</w:t>
            </w:r>
          </w:p>
        </w:tc>
      </w:tr>
    </w:tbl>
    <w:p w14:paraId="62578089" w14:textId="77777777" w:rsidR="00C77998" w:rsidRDefault="00C77998">
      <w:pPr>
        <w:spacing w:before="225" w:after="225" w:line="240" w:lineRule="auto"/>
        <w:ind w:left="360"/>
        <w:jc w:val="both"/>
      </w:pP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72C36A4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EAF0BE"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29538"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463BED4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0CC9B" w14:textId="77777777" w:rsidR="00C77998" w:rsidRDefault="00292EC4">
            <w:pPr>
              <w:spacing w:before="135" w:after="135"/>
              <w:jc w:val="both"/>
              <w:textAlignment w:val="center"/>
            </w:pPr>
            <w:r>
              <w:rPr>
                <w:rFonts w:ascii="Arial" w:hAnsi="Arial" w:cs="Arial"/>
                <w:b/>
                <w:bCs/>
                <w:color w:val="000000"/>
                <w:position w:val="-2"/>
                <w:sz w:val="18"/>
                <w:szCs w:val="18"/>
              </w:rPr>
              <w:t>Storitve konfiguracije strežnika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633BE" w14:textId="77777777" w:rsidR="00C77998" w:rsidRDefault="00292EC4">
            <w:pPr>
              <w:spacing w:before="135" w:after="135"/>
              <w:jc w:val="both"/>
              <w:textAlignment w:val="center"/>
            </w:pPr>
            <w:r>
              <w:rPr>
                <w:rFonts w:ascii="Arial" w:hAnsi="Arial" w:cs="Arial"/>
                <w:b/>
                <w:bCs/>
                <w:color w:val="000000"/>
                <w:position w:val="-2"/>
                <w:sz w:val="18"/>
                <w:szCs w:val="18"/>
              </w:rPr>
              <w:t>1 kpl</w:t>
            </w:r>
          </w:p>
        </w:tc>
      </w:tr>
      <w:tr w:rsidR="00C77998" w14:paraId="3AE9496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A4377" w14:textId="77777777" w:rsidR="00C77998" w:rsidRDefault="00292EC4">
            <w:pPr>
              <w:spacing w:before="135" w:after="135"/>
              <w:jc w:val="both"/>
              <w:textAlignment w:val="center"/>
            </w:pPr>
            <w:r>
              <w:rPr>
                <w:rFonts w:ascii="Arial" w:hAnsi="Arial" w:cs="Arial"/>
                <w:color w:val="000000"/>
                <w:position w:val="-2"/>
                <w:sz w:val="18"/>
                <w:szCs w:val="18"/>
              </w:rPr>
              <w:t>priprava in osnovna konfiguracija strežnikov</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AE614" w14:textId="77777777" w:rsidR="00C77998" w:rsidRDefault="00C77998"/>
        </w:tc>
      </w:tr>
      <w:tr w:rsidR="00C77998" w14:paraId="7A7E46D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FBB2" w14:textId="77777777" w:rsidR="00C77998" w:rsidRDefault="00292EC4">
            <w:pPr>
              <w:spacing w:before="135" w:after="135"/>
              <w:jc w:val="both"/>
              <w:textAlignment w:val="center"/>
            </w:pPr>
            <w:r>
              <w:rPr>
                <w:rFonts w:ascii="Arial" w:hAnsi="Arial" w:cs="Arial"/>
                <w:color w:val="000000"/>
                <w:position w:val="-2"/>
                <w:sz w:val="18"/>
                <w:szCs w:val="18"/>
              </w:rPr>
              <w:t>nadgradnja BIOS in FW kod komponent na zadnje priporočene verzije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EA35F" w14:textId="77777777" w:rsidR="00C77998" w:rsidRDefault="00C77998"/>
        </w:tc>
      </w:tr>
      <w:tr w:rsidR="00C77998" w14:paraId="4154AC97"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0329E" w14:textId="77777777" w:rsidR="00C77998" w:rsidRDefault="00292EC4">
            <w:pPr>
              <w:spacing w:before="135" w:after="135"/>
              <w:jc w:val="both"/>
              <w:textAlignment w:val="center"/>
            </w:pPr>
            <w:r>
              <w:rPr>
                <w:rFonts w:ascii="Arial" w:hAnsi="Arial" w:cs="Arial"/>
                <w:color w:val="000000"/>
                <w:position w:val="-2"/>
                <w:sz w:val="18"/>
                <w:szCs w:val="18"/>
              </w:rPr>
              <w:t>namestitev in priprava VMware infrastrukture za potrebe Oracle-a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2BE20" w14:textId="77777777" w:rsidR="00C77998" w:rsidRDefault="00C77998"/>
        </w:tc>
      </w:tr>
      <w:tr w:rsidR="00C77998" w14:paraId="5B573FF7"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DE3F6" w14:textId="77777777" w:rsidR="00C77998" w:rsidRDefault="00292EC4">
            <w:pPr>
              <w:spacing w:before="135" w:after="135"/>
              <w:jc w:val="both"/>
              <w:textAlignment w:val="center"/>
            </w:pPr>
            <w:r>
              <w:rPr>
                <w:rFonts w:ascii="Arial" w:hAnsi="Arial" w:cs="Arial"/>
                <w:color w:val="000000"/>
                <w:position w:val="-2"/>
                <w:sz w:val="18"/>
                <w:szCs w:val="18"/>
              </w:rPr>
              <w:t>vključitev strežnikov v obstoječ vCenter nadzorni center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F3CAB" w14:textId="77777777" w:rsidR="00C77998" w:rsidRDefault="00C77998"/>
        </w:tc>
      </w:tr>
      <w:tr w:rsidR="00C77998" w14:paraId="7772B92E"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DCA63" w14:textId="77777777" w:rsidR="00C77998" w:rsidRDefault="00292EC4">
            <w:pPr>
              <w:spacing w:before="135" w:after="135"/>
              <w:jc w:val="both"/>
              <w:textAlignment w:val="center"/>
            </w:pPr>
            <w:r>
              <w:rPr>
                <w:rFonts w:ascii="Arial" w:hAnsi="Arial" w:cs="Arial"/>
                <w:color w:val="000000"/>
                <w:position w:val="-2"/>
                <w:sz w:val="18"/>
                <w:szCs w:val="18"/>
              </w:rPr>
              <w:t>konfiguracija in nastavitev dostopa za Infonet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A01C6" w14:textId="77777777" w:rsidR="00C77998" w:rsidRDefault="00C77998"/>
        </w:tc>
      </w:tr>
      <w:tr w:rsidR="00C77998" w14:paraId="6A8590C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71905" w14:textId="77777777" w:rsidR="00C77998" w:rsidRDefault="00292EC4">
            <w:pPr>
              <w:spacing w:before="135" w:after="135"/>
              <w:jc w:val="both"/>
              <w:textAlignment w:val="center"/>
            </w:pPr>
            <w:r>
              <w:rPr>
                <w:rFonts w:ascii="Arial" w:hAnsi="Arial" w:cs="Arial"/>
                <w:color w:val="000000"/>
                <w:position w:val="-2"/>
                <w:sz w:val="18"/>
                <w:szCs w:val="18"/>
              </w:rPr>
              <w:t>konfiguracija SAN povezav na obstoječ diskovni sistem</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7794E" w14:textId="77777777" w:rsidR="00C77998" w:rsidRDefault="00C77998"/>
        </w:tc>
      </w:tr>
      <w:tr w:rsidR="00C77998" w14:paraId="2B487F2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034A1" w14:textId="77777777" w:rsidR="00C77998" w:rsidRDefault="00292EC4">
            <w:pPr>
              <w:spacing w:before="135" w:after="135"/>
              <w:jc w:val="both"/>
              <w:textAlignment w:val="center"/>
            </w:pPr>
            <w:r>
              <w:rPr>
                <w:rFonts w:ascii="Arial" w:hAnsi="Arial" w:cs="Arial"/>
                <w:color w:val="000000"/>
                <w:position w:val="-2"/>
                <w:sz w:val="18"/>
                <w:szCs w:val="18"/>
              </w:rPr>
              <w:t>konfiguracija mrežnih nastavitev in integracija z naročnikovim obstoječim okoljem</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FD484" w14:textId="77777777" w:rsidR="00C77998" w:rsidRDefault="00C77998"/>
        </w:tc>
      </w:tr>
      <w:tr w:rsidR="00C77998" w14:paraId="749E67E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41F127" w14:textId="77777777" w:rsidR="00C77998" w:rsidRDefault="00292EC4">
            <w:pPr>
              <w:spacing w:before="135" w:after="135"/>
              <w:jc w:val="both"/>
              <w:textAlignment w:val="center"/>
            </w:pPr>
            <w:r>
              <w:rPr>
                <w:rFonts w:ascii="Arial" w:hAnsi="Arial" w:cs="Arial"/>
                <w:color w:val="000000"/>
                <w:position w:val="-2"/>
                <w:sz w:val="18"/>
                <w:szCs w:val="18"/>
              </w:rPr>
              <w:t>nastavitev sinhrone replikacije med primarnim in sekundarnim podatkovnim centrom</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28AD" w14:textId="77777777" w:rsidR="00C77998" w:rsidRDefault="00C77998"/>
        </w:tc>
      </w:tr>
      <w:tr w:rsidR="00C77998" w14:paraId="3D46B95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63C06" w14:textId="77777777" w:rsidR="00C77998" w:rsidRDefault="00292EC4">
            <w:pPr>
              <w:spacing w:before="135" w:after="135"/>
              <w:jc w:val="both"/>
              <w:textAlignment w:val="center"/>
            </w:pPr>
            <w:r>
              <w:rPr>
                <w:rFonts w:ascii="Arial" w:hAnsi="Arial" w:cs="Arial"/>
                <w:color w:val="000000"/>
                <w:position w:val="-2"/>
                <w:sz w:val="18"/>
                <w:szCs w:val="18"/>
              </w:rPr>
              <w:t>prekonfiguracija VEEAM za potrebe varnostnega kopiranja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9AA4B" w14:textId="77777777" w:rsidR="00C77998" w:rsidRDefault="00C77998"/>
        </w:tc>
      </w:tr>
      <w:tr w:rsidR="00C77998" w14:paraId="60E5D30E"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0297F" w14:textId="77777777" w:rsidR="00C77998" w:rsidRDefault="00292EC4">
            <w:pPr>
              <w:spacing w:before="135" w:after="135"/>
              <w:jc w:val="both"/>
              <w:textAlignment w:val="center"/>
            </w:pPr>
            <w:r>
              <w:rPr>
                <w:rFonts w:ascii="Arial" w:hAnsi="Arial" w:cs="Arial"/>
                <w:color w:val="000000"/>
                <w:position w:val="-2"/>
                <w:sz w:val="18"/>
                <w:szCs w:val="18"/>
              </w:rPr>
              <w:t>vzpostavitev varnostnega kopiranja na disk</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4DB83" w14:textId="77777777" w:rsidR="00C77998" w:rsidRDefault="00C77998"/>
        </w:tc>
      </w:tr>
      <w:tr w:rsidR="00C77998" w14:paraId="2FE7A63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EAF34" w14:textId="77777777" w:rsidR="00C77998" w:rsidRDefault="00292EC4">
            <w:pPr>
              <w:spacing w:before="135" w:after="135"/>
              <w:jc w:val="both"/>
              <w:textAlignment w:val="center"/>
            </w:pPr>
            <w:r>
              <w:rPr>
                <w:rFonts w:ascii="Arial" w:hAnsi="Arial" w:cs="Arial"/>
                <w:color w:val="000000"/>
                <w:position w:val="-2"/>
                <w:sz w:val="18"/>
                <w:szCs w:val="18"/>
              </w:rPr>
              <w:t>testiranje delovanja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45181" w14:textId="77777777" w:rsidR="00C77998" w:rsidRDefault="00C77998"/>
        </w:tc>
      </w:tr>
      <w:tr w:rsidR="00C77998" w14:paraId="4A6FC28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F87F4" w14:textId="77777777" w:rsidR="00C77998" w:rsidRDefault="00292EC4">
            <w:pPr>
              <w:spacing w:before="135" w:after="135"/>
              <w:jc w:val="both"/>
              <w:textAlignment w:val="center"/>
            </w:pPr>
            <w:r>
              <w:rPr>
                <w:rFonts w:ascii="Arial" w:hAnsi="Arial" w:cs="Arial"/>
                <w:color w:val="000000"/>
                <w:position w:val="-2"/>
                <w:sz w:val="18"/>
                <w:szCs w:val="18"/>
              </w:rPr>
              <w:t>optimizacija in sprememba konfiguracij glede na test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F99E4" w14:textId="77777777" w:rsidR="00C77998" w:rsidRDefault="00C77998"/>
        </w:tc>
      </w:tr>
      <w:tr w:rsidR="00C77998" w14:paraId="2BD09273"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5A050" w14:textId="77777777" w:rsidR="00C77998" w:rsidRDefault="00292EC4">
            <w:pPr>
              <w:spacing w:before="135" w:after="135"/>
              <w:jc w:val="both"/>
              <w:textAlignment w:val="center"/>
            </w:pPr>
            <w:r>
              <w:rPr>
                <w:rFonts w:ascii="Arial" w:hAnsi="Arial" w:cs="Arial"/>
                <w:color w:val="000000"/>
                <w:position w:val="-2"/>
                <w:sz w:val="18"/>
                <w:szCs w:val="18"/>
              </w:rPr>
              <w:t>priprava dokumentacije (osnovni parametri in konfiguracije)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3E18B" w14:textId="77777777" w:rsidR="00C77998" w:rsidRDefault="00C77998"/>
        </w:tc>
      </w:tr>
      <w:tr w:rsidR="00C77998" w14:paraId="2CDE780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F107A" w14:textId="77777777" w:rsidR="00C77998" w:rsidRDefault="00292EC4">
            <w:pPr>
              <w:spacing w:before="135" w:after="135"/>
              <w:jc w:val="both"/>
              <w:textAlignment w:val="center"/>
            </w:pPr>
            <w:r>
              <w:rPr>
                <w:rFonts w:ascii="Arial" w:hAnsi="Arial" w:cs="Arial"/>
                <w:color w:val="000000"/>
                <w:position w:val="-2"/>
                <w:sz w:val="18"/>
                <w:szCs w:val="18"/>
              </w:rPr>
              <w:t>predaja v produkcijo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81C32" w14:textId="77777777" w:rsidR="00C77998" w:rsidRDefault="00C77998"/>
        </w:tc>
      </w:tr>
    </w:tbl>
    <w:p w14:paraId="6DAF00BA" w14:textId="77777777" w:rsidR="00C77998" w:rsidRDefault="00C77998"/>
    <w:tbl>
      <w:tblPr>
        <w:tblStyle w:val="NormalTablePHPDOCX"/>
        <w:tblW w:w="0" w:type="auto"/>
        <w:tblInd w:w="108" w:type="dxa"/>
        <w:tblLook w:val="04A0" w:firstRow="1" w:lastRow="0" w:firstColumn="1" w:lastColumn="0" w:noHBand="0" w:noVBand="1"/>
      </w:tblPr>
      <w:tblGrid>
        <w:gridCol w:w="8962"/>
      </w:tblGrid>
      <w:tr w:rsidR="00C77998" w14:paraId="56C77740" w14:textId="77777777">
        <w:tc>
          <w:tcPr>
            <w:tcW w:w="0" w:type="auto"/>
            <w:tcMar>
              <w:top w:w="0" w:type="auto"/>
              <w:bottom w:w="0" w:type="auto"/>
            </w:tcMar>
          </w:tcPr>
          <w:p w14:paraId="6DBBC027" w14:textId="11F708EA"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lastRenderedPageBreak/>
              <w:t>Migracija baz in selitev servisov na aplikacijske strežnike - migracija baz BIR, MMXD, INFOAUDT, MDW</w:t>
            </w:r>
          </w:p>
        </w:tc>
      </w:tr>
    </w:tbl>
    <w:p w14:paraId="3D36BF6C" w14:textId="77777777" w:rsidR="00C77998" w:rsidRDefault="00292EC4">
      <w:pPr>
        <w:spacing w:before="225" w:after="225" w:line="240" w:lineRule="auto"/>
        <w:jc w:val="both"/>
      </w:pPr>
      <w:r>
        <w:rPr>
          <w:rFonts w:ascii="Arial" w:hAnsi="Arial" w:cs="Arial"/>
          <w:color w:val="000000"/>
          <w:sz w:val="18"/>
          <w:szCs w:val="18"/>
        </w:rPr>
        <w:t>Predmet naročila za migracijo baz so dela sistemske integracije ob migraciji baze Oracle in baze za program Birpis21 ter selitev navedenih servisov na nove aplikacijske strežnike. Tolerirani čas neaktivnosti programa maksimalno 2- 3 ure.</w:t>
      </w:r>
    </w:p>
    <w:p w14:paraId="785A5EA8" w14:textId="77777777" w:rsidR="00C77998" w:rsidRDefault="00C77998">
      <w:pPr>
        <w:spacing w:before="225" w:after="225" w:line="240" w:lineRule="auto"/>
        <w:ind w:left="360"/>
        <w:jc w:val="both"/>
      </w:pP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7DAFFB8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E5DB9"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E646F"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0204357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20233" w14:textId="77777777" w:rsidR="00C77998" w:rsidRDefault="00292EC4">
            <w:pPr>
              <w:spacing w:before="135" w:after="135"/>
              <w:jc w:val="both"/>
              <w:textAlignment w:val="center"/>
            </w:pPr>
            <w:r>
              <w:rPr>
                <w:rFonts w:ascii="Arial" w:hAnsi="Arial" w:cs="Arial"/>
                <w:b/>
                <w:bCs/>
                <w:color w:val="000000"/>
                <w:position w:val="-2"/>
                <w:sz w:val="18"/>
                <w:szCs w:val="18"/>
              </w:rPr>
              <w:t>Migracija baz in selitev servisov</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B3E5C" w14:textId="77777777" w:rsidR="00C77998" w:rsidRDefault="00292EC4">
            <w:pPr>
              <w:spacing w:before="135" w:after="135"/>
              <w:jc w:val="both"/>
              <w:textAlignment w:val="center"/>
            </w:pPr>
            <w:r>
              <w:rPr>
                <w:rFonts w:ascii="Arial" w:hAnsi="Arial" w:cs="Arial"/>
                <w:b/>
                <w:bCs/>
                <w:color w:val="000000"/>
                <w:position w:val="-2"/>
                <w:sz w:val="18"/>
                <w:szCs w:val="18"/>
              </w:rPr>
              <w:t>1 kpl</w:t>
            </w:r>
          </w:p>
        </w:tc>
      </w:tr>
      <w:tr w:rsidR="00C77998" w14:paraId="604E8A09"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44BEE" w14:textId="77777777" w:rsidR="00C77998" w:rsidRDefault="00292EC4">
            <w:pPr>
              <w:spacing w:before="135" w:after="135"/>
              <w:jc w:val="both"/>
              <w:textAlignment w:val="center"/>
            </w:pPr>
            <w:r>
              <w:rPr>
                <w:rFonts w:ascii="Arial" w:hAnsi="Arial" w:cs="Arial"/>
                <w:color w:val="000000"/>
                <w:position w:val="-2"/>
                <w:sz w:val="18"/>
                <w:szCs w:val="18"/>
              </w:rPr>
              <w:t>namestitev ORACLE RDBMS na nov strežnik</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1D5A9" w14:textId="77777777" w:rsidR="00C77998" w:rsidRDefault="00C77998"/>
        </w:tc>
      </w:tr>
      <w:tr w:rsidR="00C77998" w14:paraId="6997576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26CB6" w14:textId="77777777" w:rsidR="00C77998" w:rsidRDefault="00292EC4">
            <w:pPr>
              <w:spacing w:before="135" w:after="135"/>
              <w:jc w:val="both"/>
              <w:textAlignment w:val="center"/>
            </w:pPr>
            <w:r>
              <w:rPr>
                <w:rFonts w:ascii="Arial" w:hAnsi="Arial" w:cs="Arial"/>
                <w:color w:val="000000"/>
                <w:position w:val="-2"/>
                <w:sz w:val="18"/>
                <w:szCs w:val="18"/>
              </w:rPr>
              <w:t>kreiranje baze BIR, MDW</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15C1C" w14:textId="77777777" w:rsidR="00C77998" w:rsidRDefault="00C77998"/>
        </w:tc>
      </w:tr>
      <w:tr w:rsidR="00C77998" w14:paraId="2FB1A39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17504" w14:textId="77777777" w:rsidR="00C77998" w:rsidRDefault="00292EC4">
            <w:pPr>
              <w:spacing w:before="135" w:after="135"/>
              <w:jc w:val="both"/>
              <w:textAlignment w:val="center"/>
            </w:pPr>
            <w:r>
              <w:rPr>
                <w:rFonts w:ascii="Arial" w:hAnsi="Arial" w:cs="Arial"/>
                <w:color w:val="000000"/>
                <w:position w:val="-2"/>
                <w:sz w:val="18"/>
                <w:szCs w:val="18"/>
              </w:rPr>
              <w:t>testni uvoz vseh baz (stare BIR, MMXD,INFOAUDT se uvozijo v novi BIR, stara MDW se uvozi v novo MDW bazo)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30FCA" w14:textId="77777777" w:rsidR="00C77998" w:rsidRDefault="00C77998"/>
        </w:tc>
      </w:tr>
      <w:tr w:rsidR="00C77998" w14:paraId="2D054DC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E4860" w14:textId="77777777" w:rsidR="00C77998" w:rsidRDefault="00292EC4">
            <w:pPr>
              <w:spacing w:before="135" w:after="135"/>
              <w:jc w:val="both"/>
              <w:textAlignment w:val="center"/>
            </w:pPr>
            <w:r>
              <w:rPr>
                <w:rFonts w:ascii="Arial" w:hAnsi="Arial" w:cs="Arial"/>
                <w:color w:val="000000"/>
                <w:position w:val="-2"/>
                <w:sz w:val="18"/>
                <w:szCs w:val="18"/>
              </w:rPr>
              <w:t>priprava sinhronizacije, kreiranje indeksov in trigerjev za namen sinhronizacije, optimizacija hitrosti</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B6744" w14:textId="77777777" w:rsidR="00C77998" w:rsidRDefault="00C77998"/>
        </w:tc>
      </w:tr>
      <w:tr w:rsidR="00C77998" w14:paraId="0963C3A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4CBD7" w14:textId="77777777" w:rsidR="00C77998" w:rsidRDefault="00292EC4">
            <w:pPr>
              <w:spacing w:before="135" w:after="135"/>
              <w:jc w:val="both"/>
              <w:textAlignment w:val="center"/>
            </w:pPr>
            <w:r>
              <w:rPr>
                <w:rFonts w:ascii="Arial" w:hAnsi="Arial" w:cs="Arial"/>
                <w:color w:val="000000"/>
                <w:position w:val="-2"/>
                <w:sz w:val="18"/>
                <w:szCs w:val="18"/>
              </w:rPr>
              <w:t>testna sinhronizacija, testiranje preko uporabe programa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CD211" w14:textId="77777777" w:rsidR="00C77998" w:rsidRDefault="00C77998"/>
        </w:tc>
      </w:tr>
      <w:tr w:rsidR="00C77998" w14:paraId="0A08E0C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5793E" w14:textId="77777777" w:rsidR="00C77998" w:rsidRDefault="00292EC4">
            <w:pPr>
              <w:spacing w:before="135" w:after="135"/>
              <w:jc w:val="both"/>
              <w:textAlignment w:val="center"/>
            </w:pPr>
            <w:r>
              <w:rPr>
                <w:rFonts w:ascii="Arial" w:hAnsi="Arial" w:cs="Arial"/>
                <w:color w:val="000000"/>
                <w:position w:val="-2"/>
                <w:sz w:val="18"/>
                <w:szCs w:val="18"/>
              </w:rPr>
              <w:t>končni uvoz vseh baz, delna sinhronizacija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9135F" w14:textId="77777777" w:rsidR="00C77998" w:rsidRDefault="00C77998"/>
        </w:tc>
      </w:tr>
      <w:tr w:rsidR="00C77998" w14:paraId="2EE3211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508A5" w14:textId="77777777" w:rsidR="00C77998" w:rsidRDefault="00292EC4">
            <w:pPr>
              <w:spacing w:before="135" w:after="135"/>
              <w:jc w:val="both"/>
              <w:textAlignment w:val="center"/>
            </w:pPr>
            <w:r>
              <w:rPr>
                <w:rFonts w:ascii="Arial" w:hAnsi="Arial" w:cs="Arial"/>
                <w:color w:val="000000"/>
                <w:position w:val="-2"/>
                <w:sz w:val="18"/>
                <w:szCs w:val="18"/>
              </w:rPr>
              <w:t>končna sinhronizacija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95233" w14:textId="77777777" w:rsidR="00C77998" w:rsidRDefault="00C77998"/>
        </w:tc>
      </w:tr>
      <w:tr w:rsidR="00C77998" w14:paraId="21DF637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9D397" w14:textId="77777777" w:rsidR="00C77998" w:rsidRDefault="00292EC4">
            <w:pPr>
              <w:spacing w:before="135" w:after="135"/>
              <w:jc w:val="both"/>
              <w:textAlignment w:val="center"/>
            </w:pPr>
            <w:r>
              <w:rPr>
                <w:rFonts w:ascii="Arial" w:hAnsi="Arial" w:cs="Arial"/>
                <w:color w:val="000000"/>
                <w:position w:val="-2"/>
                <w:sz w:val="18"/>
                <w:szCs w:val="18"/>
              </w:rPr>
              <w:t>prestavitev in ureditev mape s programi kamor kažejo bližnjice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1CFA" w14:textId="77777777" w:rsidR="00C77998" w:rsidRDefault="00C77998"/>
        </w:tc>
      </w:tr>
      <w:tr w:rsidR="00C77998" w14:paraId="70106EC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85C86" w14:textId="77777777" w:rsidR="00C77998" w:rsidRDefault="00292EC4">
            <w:pPr>
              <w:spacing w:before="135" w:after="135"/>
              <w:jc w:val="both"/>
              <w:textAlignment w:val="center"/>
            </w:pPr>
            <w:r>
              <w:rPr>
                <w:rFonts w:ascii="Arial" w:hAnsi="Arial" w:cs="Arial"/>
                <w:color w:val="000000"/>
                <w:position w:val="-2"/>
                <w:sz w:val="18"/>
                <w:szCs w:val="18"/>
              </w:rPr>
              <w:t>prenos vseh uporabniških računov iz stare baze v novo bazo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2374F" w14:textId="77777777" w:rsidR="00C77998" w:rsidRDefault="00C77998"/>
        </w:tc>
      </w:tr>
      <w:tr w:rsidR="00C77998" w14:paraId="769418E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667B1" w14:textId="77777777" w:rsidR="00C77998" w:rsidRDefault="00292EC4">
            <w:pPr>
              <w:spacing w:before="135" w:after="135"/>
              <w:jc w:val="both"/>
              <w:textAlignment w:val="center"/>
            </w:pPr>
            <w:r>
              <w:rPr>
                <w:rFonts w:ascii="Arial" w:hAnsi="Arial" w:cs="Arial"/>
                <w:color w:val="000000"/>
                <w:position w:val="-2"/>
                <w:sz w:val="18"/>
                <w:szCs w:val="18"/>
              </w:rPr>
              <w:t>na podlagi ugotovljenih meritev produkcijski prepis, ureditev shranjevanja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4B6C2" w14:textId="77777777" w:rsidR="00C77998" w:rsidRDefault="00C77998"/>
        </w:tc>
      </w:tr>
      <w:tr w:rsidR="00C77998" w14:paraId="7B94825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D1E08" w14:textId="77777777" w:rsidR="00C77998" w:rsidRDefault="00292EC4">
            <w:pPr>
              <w:spacing w:before="135" w:after="135"/>
              <w:jc w:val="both"/>
              <w:textAlignment w:val="center"/>
            </w:pPr>
            <w:r>
              <w:rPr>
                <w:rFonts w:ascii="Arial" w:hAnsi="Arial" w:cs="Arial"/>
                <w:color w:val="000000"/>
                <w:position w:val="-2"/>
                <w:sz w:val="18"/>
                <w:szCs w:val="18"/>
              </w:rPr>
              <w:t>pripravljenost ob zagonu za morebitne intervencije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5DBF9" w14:textId="77777777" w:rsidR="00C77998" w:rsidRDefault="00C77998"/>
        </w:tc>
      </w:tr>
      <w:tr w:rsidR="00C77998" w14:paraId="1A3305A7"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A6915" w14:textId="77777777" w:rsidR="00C77998" w:rsidRDefault="00292EC4">
            <w:pPr>
              <w:spacing w:before="135" w:after="135"/>
              <w:jc w:val="both"/>
              <w:textAlignment w:val="center"/>
            </w:pPr>
            <w:r>
              <w:rPr>
                <w:rFonts w:ascii="Arial" w:hAnsi="Arial" w:cs="Arial"/>
                <w:color w:val="000000"/>
                <w:position w:val="-2"/>
                <w:sz w:val="18"/>
                <w:szCs w:val="18"/>
              </w:rPr>
              <w:t>selitev servisov:</w:t>
            </w:r>
          </w:p>
          <w:p w14:paraId="267E0AB2" w14:textId="77777777" w:rsidR="00C77998" w:rsidRDefault="00292EC4">
            <w:pPr>
              <w:spacing w:before="135" w:after="135"/>
              <w:jc w:val="both"/>
              <w:textAlignment w:val="center"/>
            </w:pPr>
            <w:r>
              <w:rPr>
                <w:rFonts w:ascii="Arial" w:hAnsi="Arial" w:cs="Arial"/>
                <w:color w:val="000000"/>
                <w:position w:val="-2"/>
                <w:sz w:val="18"/>
                <w:szCs w:val="18"/>
              </w:rPr>
              <w:t>-           infonet.local.api.domainserver</w:t>
            </w:r>
          </w:p>
          <w:p w14:paraId="4C6D0DC1" w14:textId="77777777" w:rsidR="00C77998" w:rsidRDefault="00292EC4">
            <w:pPr>
              <w:spacing w:before="135" w:after="135"/>
              <w:jc w:val="both"/>
              <w:textAlignment w:val="center"/>
            </w:pPr>
            <w:r>
              <w:rPr>
                <w:rFonts w:ascii="Arial" w:hAnsi="Arial" w:cs="Arial"/>
                <w:color w:val="000000"/>
                <w:position w:val="-2"/>
                <w:sz w:val="18"/>
                <w:szCs w:val="18"/>
              </w:rPr>
              <w:t>-           Infonet_BIPAIDA</w:t>
            </w:r>
          </w:p>
          <w:p w14:paraId="0EB57CB5" w14:textId="77777777" w:rsidR="00C77998" w:rsidRDefault="00292EC4">
            <w:pPr>
              <w:spacing w:before="135" w:after="135"/>
              <w:jc w:val="both"/>
              <w:textAlignment w:val="center"/>
            </w:pPr>
            <w:r>
              <w:rPr>
                <w:rFonts w:ascii="Arial" w:hAnsi="Arial" w:cs="Arial"/>
                <w:color w:val="000000"/>
                <w:position w:val="-2"/>
                <w:sz w:val="18"/>
                <w:szCs w:val="18"/>
              </w:rPr>
              <w:t>-           Infonet_BIPISSA</w:t>
            </w:r>
          </w:p>
          <w:p w14:paraId="637DEC31" w14:textId="77777777" w:rsidR="00C77998" w:rsidRDefault="00292EC4">
            <w:pPr>
              <w:spacing w:before="135" w:after="135"/>
              <w:jc w:val="both"/>
              <w:textAlignment w:val="center"/>
            </w:pPr>
            <w:r>
              <w:rPr>
                <w:rFonts w:ascii="Arial" w:hAnsi="Arial" w:cs="Arial"/>
                <w:color w:val="000000"/>
                <w:position w:val="-2"/>
                <w:sz w:val="18"/>
                <w:szCs w:val="18"/>
              </w:rPr>
              <w:t>-           TEST_Infonet_BIPISSA</w:t>
            </w:r>
          </w:p>
          <w:p w14:paraId="70DAF5BB" w14:textId="77777777" w:rsidR="00C77998" w:rsidRDefault="00292EC4">
            <w:pPr>
              <w:spacing w:before="135" w:after="135"/>
              <w:jc w:val="both"/>
              <w:textAlignment w:val="center"/>
            </w:pPr>
            <w:r>
              <w:rPr>
                <w:rFonts w:ascii="Arial" w:hAnsi="Arial" w:cs="Arial"/>
                <w:color w:val="000000"/>
                <w:position w:val="-2"/>
                <w:sz w:val="18"/>
                <w:szCs w:val="18"/>
              </w:rPr>
              <w:t>-           Infonet_BIPISSALABEX</w:t>
            </w:r>
          </w:p>
          <w:p w14:paraId="1B11F049" w14:textId="77777777" w:rsidR="00C77998" w:rsidRDefault="00292EC4">
            <w:pPr>
              <w:spacing w:before="135" w:after="135"/>
              <w:jc w:val="both"/>
              <w:textAlignment w:val="center"/>
            </w:pPr>
            <w:r>
              <w:rPr>
                <w:rFonts w:ascii="Arial" w:hAnsi="Arial" w:cs="Arial"/>
                <w:color w:val="000000"/>
                <w:position w:val="-2"/>
                <w:sz w:val="18"/>
                <w:szCs w:val="18"/>
              </w:rPr>
              <w:t>-           Infonet_HISRIS</w:t>
            </w:r>
          </w:p>
          <w:p w14:paraId="1A3BE2FC" w14:textId="77777777" w:rsidR="00C77998" w:rsidRDefault="00292EC4">
            <w:pPr>
              <w:spacing w:before="135" w:after="135"/>
              <w:jc w:val="both"/>
              <w:textAlignment w:val="center"/>
            </w:pPr>
            <w:r>
              <w:rPr>
                <w:rFonts w:ascii="Arial" w:hAnsi="Arial" w:cs="Arial"/>
                <w:color w:val="000000"/>
                <w:position w:val="-2"/>
                <w:sz w:val="18"/>
                <w:szCs w:val="18"/>
              </w:rPr>
              <w:t>-           Infonet_Saratoga_ENARVRS</w:t>
            </w:r>
          </w:p>
          <w:p w14:paraId="067F9572" w14:textId="77777777" w:rsidR="00C77998" w:rsidRDefault="00292EC4">
            <w:pPr>
              <w:spacing w:before="135" w:after="135"/>
              <w:jc w:val="both"/>
              <w:textAlignment w:val="center"/>
            </w:pPr>
            <w:r>
              <w:rPr>
                <w:rFonts w:ascii="Arial" w:hAnsi="Arial" w:cs="Arial"/>
                <w:color w:val="000000"/>
                <w:position w:val="-2"/>
                <w:sz w:val="18"/>
                <w:szCs w:val="18"/>
              </w:rPr>
              <w:t>-           Infonet_SaratogaDMS</w:t>
            </w:r>
          </w:p>
          <w:p w14:paraId="6794FD38" w14:textId="77777777" w:rsidR="00C77998" w:rsidRDefault="00292EC4">
            <w:pPr>
              <w:spacing w:before="135" w:after="135"/>
              <w:jc w:val="both"/>
              <w:textAlignment w:val="center"/>
            </w:pPr>
            <w:r>
              <w:rPr>
                <w:rFonts w:ascii="Arial" w:hAnsi="Arial" w:cs="Arial"/>
                <w:color w:val="000000"/>
                <w:position w:val="-2"/>
                <w:sz w:val="18"/>
                <w:szCs w:val="18"/>
              </w:rPr>
              <w:t>-           Infonet_SaratogaRIS</w:t>
            </w:r>
          </w:p>
          <w:p w14:paraId="59C34022" w14:textId="77777777" w:rsidR="00C77998" w:rsidRDefault="00292EC4">
            <w:pPr>
              <w:spacing w:before="135" w:after="135"/>
              <w:jc w:val="both"/>
              <w:textAlignment w:val="center"/>
            </w:pPr>
            <w:r>
              <w:rPr>
                <w:rFonts w:ascii="Arial" w:hAnsi="Arial" w:cs="Arial"/>
                <w:color w:val="000000"/>
                <w:position w:val="-2"/>
                <w:sz w:val="18"/>
                <w:szCs w:val="18"/>
              </w:rPr>
              <w:t>-           Infonet_SARIH</w:t>
            </w:r>
          </w:p>
          <w:p w14:paraId="32803CAF" w14:textId="77777777" w:rsidR="00C77998" w:rsidRDefault="00292EC4">
            <w:pPr>
              <w:spacing w:before="135" w:after="135"/>
              <w:jc w:val="both"/>
              <w:textAlignment w:val="center"/>
            </w:pPr>
            <w:r>
              <w:rPr>
                <w:rFonts w:ascii="Arial" w:hAnsi="Arial" w:cs="Arial"/>
                <w:color w:val="000000"/>
                <w:position w:val="-2"/>
                <w:sz w:val="18"/>
                <w:szCs w:val="18"/>
              </w:rPr>
              <w:t>-           LEM</w:t>
            </w:r>
          </w:p>
          <w:p w14:paraId="7CA4C15D" w14:textId="77777777" w:rsidR="00C77998" w:rsidRDefault="00292EC4">
            <w:pPr>
              <w:spacing w:before="135" w:after="135"/>
              <w:jc w:val="both"/>
              <w:textAlignment w:val="center"/>
            </w:pPr>
            <w:r>
              <w:rPr>
                <w:rFonts w:ascii="Arial" w:hAnsi="Arial" w:cs="Arial"/>
                <w:color w:val="000000"/>
                <w:position w:val="-2"/>
                <w:sz w:val="18"/>
                <w:szCs w:val="18"/>
              </w:rPr>
              <w:t>-           Med Gateway Proxy</w:t>
            </w:r>
          </w:p>
          <w:p w14:paraId="579B0B0A" w14:textId="77777777" w:rsidR="00C77998" w:rsidRDefault="00292EC4">
            <w:pPr>
              <w:spacing w:before="135" w:after="135"/>
              <w:jc w:val="both"/>
              <w:textAlignment w:val="center"/>
            </w:pPr>
            <w:r>
              <w:rPr>
                <w:rFonts w:ascii="Arial" w:hAnsi="Arial" w:cs="Arial"/>
                <w:color w:val="000000"/>
                <w:position w:val="-2"/>
                <w:sz w:val="18"/>
                <w:szCs w:val="18"/>
              </w:rPr>
              <w:lastRenderedPageBreak/>
              <w:t>-           Matiz_CBZ</w:t>
            </w:r>
          </w:p>
          <w:p w14:paraId="72035B04" w14:textId="77777777" w:rsidR="00C77998" w:rsidRDefault="00292EC4">
            <w:pPr>
              <w:spacing w:before="135" w:after="135"/>
              <w:jc w:val="both"/>
              <w:textAlignment w:val="center"/>
            </w:pPr>
            <w:r>
              <w:rPr>
                <w:rFonts w:ascii="Arial" w:hAnsi="Arial" w:cs="Arial"/>
                <w:color w:val="000000"/>
                <w:position w:val="-2"/>
                <w:sz w:val="18"/>
                <w:szCs w:val="18"/>
              </w:rPr>
              <w:t>-           Matiz_RR</w:t>
            </w:r>
          </w:p>
          <w:p w14:paraId="05C7A73C" w14:textId="77777777" w:rsidR="00C77998" w:rsidRDefault="00292EC4">
            <w:pPr>
              <w:spacing w:before="135" w:after="135"/>
              <w:jc w:val="both"/>
              <w:textAlignment w:val="center"/>
            </w:pPr>
            <w:r>
              <w:rPr>
                <w:rFonts w:ascii="Arial" w:hAnsi="Arial" w:cs="Arial"/>
                <w:color w:val="000000"/>
                <w:position w:val="-2"/>
                <w:sz w:val="18"/>
                <w:szCs w:val="18"/>
              </w:rPr>
              <w:t>-           Vrstomati</w:t>
            </w:r>
          </w:p>
          <w:p w14:paraId="57676929" w14:textId="77777777" w:rsidR="00C77998" w:rsidRDefault="00292EC4">
            <w:pPr>
              <w:spacing w:before="135" w:after="135"/>
              <w:jc w:val="both"/>
              <w:textAlignment w:val="center"/>
            </w:pPr>
            <w:r>
              <w:rPr>
                <w:rFonts w:ascii="Arial" w:hAnsi="Arial" w:cs="Arial"/>
                <w:color w:val="000000"/>
                <w:position w:val="-2"/>
                <w:sz w:val="18"/>
                <w:szCs w:val="18"/>
              </w:rPr>
              <w:t>-           eNaročanje, doZdravnika</w:t>
            </w:r>
          </w:p>
          <w:p w14:paraId="353A24DC" w14:textId="77777777" w:rsidR="00C77998" w:rsidRDefault="00292EC4">
            <w:pPr>
              <w:spacing w:before="135" w:after="135"/>
              <w:jc w:val="both"/>
              <w:textAlignment w:val="center"/>
            </w:pPr>
            <w:r>
              <w:rPr>
                <w:rFonts w:ascii="Arial" w:hAnsi="Arial" w:cs="Arial"/>
                <w:color w:val="000000"/>
                <w:position w:val="-2"/>
                <w:sz w:val="18"/>
                <w:szCs w:val="18"/>
              </w:rPr>
              <w:t>-           Infonet_LabIzvidiWS</w:t>
            </w:r>
          </w:p>
          <w:p w14:paraId="12A4D308" w14:textId="77777777" w:rsidR="00C77998" w:rsidRDefault="00292EC4">
            <w:pPr>
              <w:spacing w:before="135" w:after="135"/>
              <w:jc w:val="both"/>
              <w:textAlignment w:val="center"/>
            </w:pPr>
            <w:r>
              <w:rPr>
                <w:rFonts w:ascii="Arial" w:hAnsi="Arial" w:cs="Arial"/>
                <w:color w:val="000000"/>
                <w:position w:val="-2"/>
                <w:sz w:val="18"/>
                <w:szCs w:val="18"/>
              </w:rPr>
              <w:t>-           Infonet_LabIzvidiProxyWS</w:t>
            </w:r>
          </w:p>
          <w:p w14:paraId="58409BD8" w14:textId="77777777" w:rsidR="00C77998" w:rsidRDefault="00292EC4">
            <w:pPr>
              <w:spacing w:before="135" w:after="135"/>
              <w:jc w:val="both"/>
              <w:textAlignment w:val="center"/>
            </w:pPr>
            <w:r>
              <w:rPr>
                <w:rFonts w:ascii="Arial" w:hAnsi="Arial" w:cs="Arial"/>
                <w:color w:val="000000"/>
                <w:position w:val="-2"/>
                <w:sz w:val="18"/>
                <w:szCs w:val="18"/>
              </w:rPr>
              <w:t>-           Infonet_LabNarocilaWS</w:t>
            </w:r>
          </w:p>
          <w:p w14:paraId="41A78150" w14:textId="77777777" w:rsidR="00C77998" w:rsidRDefault="00292EC4">
            <w:pPr>
              <w:spacing w:before="135" w:after="135"/>
              <w:jc w:val="both"/>
              <w:textAlignment w:val="center"/>
            </w:pPr>
            <w:r>
              <w:rPr>
                <w:rFonts w:ascii="Arial" w:hAnsi="Arial" w:cs="Arial"/>
                <w:color w:val="000000"/>
                <w:position w:val="-2"/>
                <w:sz w:val="18"/>
                <w:szCs w:val="18"/>
              </w:rPr>
              <w:t>-           Infonet_LabNarocilaProxyWS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8BDB7" w14:textId="77777777" w:rsidR="00C77998" w:rsidRDefault="00C77998"/>
        </w:tc>
      </w:tr>
    </w:tbl>
    <w:p w14:paraId="326C87EC" w14:textId="77777777" w:rsidR="00C77998" w:rsidRDefault="00C77998">
      <w:pPr>
        <w:spacing w:before="225" w:after="225" w:line="240" w:lineRule="auto"/>
        <w:ind w:left="360"/>
        <w:jc w:val="both"/>
      </w:pPr>
    </w:p>
    <w:p w14:paraId="08A741AE" w14:textId="77777777" w:rsidR="00C77998" w:rsidRDefault="00C77998">
      <w:pPr>
        <w:spacing w:before="225" w:after="225" w:line="240" w:lineRule="auto"/>
        <w:ind w:left="360"/>
        <w:jc w:val="both"/>
      </w:pPr>
    </w:p>
    <w:tbl>
      <w:tblPr>
        <w:tblStyle w:val="NormalTablePHPDOCX"/>
        <w:tblW w:w="0" w:type="auto"/>
        <w:tblInd w:w="108" w:type="dxa"/>
        <w:tblLook w:val="04A0" w:firstRow="1" w:lastRow="0" w:firstColumn="1" w:lastColumn="0" w:noHBand="0" w:noVBand="1"/>
      </w:tblPr>
      <w:tblGrid>
        <w:gridCol w:w="8962"/>
      </w:tblGrid>
      <w:tr w:rsidR="00C77998" w14:paraId="7CAE629A" w14:textId="77777777">
        <w:tc>
          <w:tcPr>
            <w:tcW w:w="0" w:type="auto"/>
            <w:tcMar>
              <w:top w:w="0" w:type="auto"/>
              <w:bottom w:w="0" w:type="auto"/>
            </w:tcMar>
          </w:tcPr>
          <w:p w14:paraId="138F54A1" w14:textId="38B2B6F1"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color w:val="000000"/>
                <w:sz w:val="18"/>
                <w:szCs w:val="18"/>
              </w:rPr>
              <w:t>Storitev APPM za eno leto za bazo BIR (spremljanje in hranjenje statističnih podatkov in poizvedb na bazi za 3 mesece za namen diagnosticiranja in tuninga):</w:t>
            </w:r>
          </w:p>
        </w:tc>
      </w:tr>
    </w:tbl>
    <w:p w14:paraId="49099E0A" w14:textId="77777777" w:rsidR="00C77998" w:rsidRDefault="00C77998"/>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5FA5F6B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0B549"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76837"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0E9488D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7E562" w14:textId="77777777" w:rsidR="00C77998" w:rsidRDefault="00292EC4">
            <w:pPr>
              <w:spacing w:before="135" w:after="135"/>
              <w:jc w:val="both"/>
              <w:textAlignment w:val="center"/>
            </w:pPr>
            <w:r>
              <w:rPr>
                <w:rFonts w:ascii="Arial" w:hAnsi="Arial" w:cs="Arial"/>
                <w:b/>
                <w:bCs/>
                <w:color w:val="000000"/>
                <w:position w:val="-2"/>
                <w:sz w:val="18"/>
                <w:szCs w:val="18"/>
              </w:rPr>
              <w:t>Storitev APPM za 1 leto za bazo BIR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7E54D" w14:textId="77777777" w:rsidR="00C77998" w:rsidRDefault="00292EC4">
            <w:pPr>
              <w:spacing w:before="135" w:after="135"/>
              <w:jc w:val="both"/>
              <w:textAlignment w:val="center"/>
            </w:pPr>
            <w:r>
              <w:rPr>
                <w:rFonts w:ascii="Arial" w:hAnsi="Arial" w:cs="Arial"/>
                <w:b/>
                <w:bCs/>
                <w:color w:val="000000"/>
                <w:position w:val="-2"/>
                <w:sz w:val="18"/>
                <w:szCs w:val="18"/>
              </w:rPr>
              <w:t>1 kpl</w:t>
            </w:r>
          </w:p>
        </w:tc>
      </w:tr>
      <w:tr w:rsidR="00C77998" w14:paraId="0B14834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1D5EC" w14:textId="77777777" w:rsidR="00C77998" w:rsidRDefault="00292EC4">
            <w:pPr>
              <w:spacing w:before="135" w:after="135"/>
              <w:jc w:val="both"/>
              <w:textAlignment w:val="center"/>
            </w:pPr>
            <w:r>
              <w:rPr>
                <w:rFonts w:ascii="Arial" w:hAnsi="Arial" w:cs="Arial"/>
                <w:color w:val="000000"/>
                <w:position w:val="-2"/>
                <w:sz w:val="18"/>
                <w:szCs w:val="18"/>
              </w:rPr>
              <w:t>namestitev agenta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8C5AF" w14:textId="77777777" w:rsidR="00C77998" w:rsidRDefault="00C77998"/>
        </w:tc>
      </w:tr>
      <w:tr w:rsidR="00C77998" w14:paraId="77A2C80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DC158" w14:textId="77777777" w:rsidR="00C77998" w:rsidRDefault="00292EC4">
            <w:pPr>
              <w:spacing w:before="135" w:after="135"/>
              <w:jc w:val="both"/>
              <w:textAlignment w:val="center"/>
            </w:pPr>
            <w:r>
              <w:rPr>
                <w:rFonts w:ascii="Arial" w:hAnsi="Arial" w:cs="Arial"/>
                <w:color w:val="000000"/>
                <w:position w:val="-2"/>
                <w:sz w:val="18"/>
                <w:szCs w:val="18"/>
              </w:rPr>
              <w:t>konfiguracija računa na SRC Infonet strežniku</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F126E" w14:textId="77777777" w:rsidR="00C77998" w:rsidRDefault="00C77998"/>
        </w:tc>
      </w:tr>
      <w:tr w:rsidR="00C77998" w14:paraId="67AE523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15624" w14:textId="77777777" w:rsidR="00C77998" w:rsidRDefault="00292EC4">
            <w:pPr>
              <w:spacing w:before="135" w:after="135"/>
              <w:jc w:val="both"/>
              <w:textAlignment w:val="center"/>
            </w:pPr>
            <w:r>
              <w:rPr>
                <w:rFonts w:ascii="Arial" w:hAnsi="Arial" w:cs="Arial"/>
                <w:color w:val="000000"/>
                <w:position w:val="-2"/>
                <w:sz w:val="18"/>
                <w:szCs w:val="18"/>
              </w:rPr>
              <w:t>hranjenje vseh izvajanih poizvedb s statističnimi podatki izvajanja na SRC Infonet strežniku za 3 mesece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27E90" w14:textId="77777777" w:rsidR="00C77998" w:rsidRDefault="00C77998"/>
        </w:tc>
      </w:tr>
      <w:tr w:rsidR="00C77998" w14:paraId="700159A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439FB" w14:textId="77777777" w:rsidR="00C77998" w:rsidRDefault="00292EC4">
            <w:pPr>
              <w:spacing w:before="135" w:after="135"/>
              <w:jc w:val="both"/>
              <w:textAlignment w:val="center"/>
            </w:pPr>
            <w:r>
              <w:rPr>
                <w:rFonts w:ascii="Arial" w:hAnsi="Arial" w:cs="Arial"/>
                <w:color w:val="000000"/>
                <w:position w:val="-2"/>
                <w:sz w:val="18"/>
                <w:szCs w:val="18"/>
              </w:rPr>
              <w:t>vzdrževanje strežnika in arhiviranje podatkov</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128A7" w14:textId="77777777" w:rsidR="00C77998" w:rsidRDefault="00C77998"/>
        </w:tc>
      </w:tr>
    </w:tbl>
    <w:p w14:paraId="7ED9EE80" w14:textId="77777777" w:rsidR="00C77998" w:rsidRDefault="00C77998">
      <w:pPr>
        <w:spacing w:before="225" w:after="225" w:line="240" w:lineRule="auto"/>
        <w:ind w:left="360"/>
        <w:jc w:val="both"/>
      </w:pPr>
    </w:p>
    <w:tbl>
      <w:tblPr>
        <w:tblStyle w:val="NormalTablePHPDOCX"/>
        <w:tblW w:w="0" w:type="auto"/>
        <w:tblInd w:w="108" w:type="dxa"/>
        <w:tblLook w:val="04A0" w:firstRow="1" w:lastRow="0" w:firstColumn="1" w:lastColumn="0" w:noHBand="0" w:noVBand="1"/>
      </w:tblPr>
      <w:tblGrid>
        <w:gridCol w:w="2917"/>
      </w:tblGrid>
      <w:tr w:rsidR="00C77998" w14:paraId="4DF9CE11" w14:textId="77777777">
        <w:tc>
          <w:tcPr>
            <w:tcW w:w="0" w:type="auto"/>
            <w:tcMar>
              <w:top w:w="0" w:type="auto"/>
              <w:bottom w:w="0" w:type="auto"/>
            </w:tcMar>
          </w:tcPr>
          <w:p w14:paraId="099FAE99" w14:textId="7E7D7D7B"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t>Licence za bazo Oracle</w:t>
            </w:r>
          </w:p>
        </w:tc>
      </w:tr>
    </w:tbl>
    <w:p w14:paraId="03633BA5" w14:textId="77777777" w:rsidR="00C77998" w:rsidRDefault="00292EC4">
      <w:pPr>
        <w:spacing w:before="225" w:after="225" w:line="240" w:lineRule="auto"/>
        <w:jc w:val="both"/>
      </w:pPr>
      <w:r>
        <w:rPr>
          <w:rFonts w:ascii="Arial" w:hAnsi="Arial" w:cs="Arial"/>
          <w:color w:val="000000"/>
          <w:sz w:val="18"/>
          <w:szCs w:val="18"/>
        </w:rPr>
        <w:t>Nakup licenc za bazo Oracle Database Enterprise Edition – Processor Perpetual Full Use Licence z upoštevanjem 2 licenc Oracle Database Standard Edition 2 - Processor Perpetual Full Use, ki so že v lasti naročnika.</w:t>
      </w:r>
    </w:p>
    <w:p w14:paraId="10F3D7C6" w14:textId="77777777" w:rsidR="00C77998" w:rsidRDefault="00292EC4">
      <w:pPr>
        <w:spacing w:before="225" w:after="225" w:line="240" w:lineRule="auto"/>
        <w:jc w:val="both"/>
      </w:pPr>
      <w:r>
        <w:rPr>
          <w:rFonts w:ascii="Arial" w:hAnsi="Arial" w:cs="Arial"/>
          <w:color w:val="000000"/>
          <w:sz w:val="18"/>
          <w:szCs w:val="18"/>
        </w:rPr>
        <w:t>Ob nakupu Oracle licenc Database Enterprise Edition, mora biti v ceno licenc in ceno  konfiguracije, vključena tudi migracija iz dveh obstoječih licenc (Standard Edition), ki jih naročnik že ima v uporabi.</w:t>
      </w: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12D9B53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8E8F"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F6AB"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7297455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9060C" w14:textId="77777777" w:rsidR="00C77998" w:rsidRDefault="00292EC4">
            <w:pPr>
              <w:spacing w:before="135" w:after="135"/>
              <w:jc w:val="both"/>
              <w:textAlignment w:val="center"/>
            </w:pPr>
            <w:r>
              <w:rPr>
                <w:rFonts w:ascii="Arial" w:hAnsi="Arial" w:cs="Arial"/>
                <w:b/>
                <w:bCs/>
                <w:color w:val="000000"/>
                <w:position w:val="-2"/>
                <w:sz w:val="18"/>
                <w:szCs w:val="18"/>
              </w:rPr>
              <w:t>Nakup licenc Oracle (enkratni znesek)    </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9CDC2" w14:textId="77777777" w:rsidR="00C77998" w:rsidRDefault="00292EC4">
            <w:pPr>
              <w:spacing w:before="135" w:after="135"/>
              <w:jc w:val="both"/>
              <w:textAlignment w:val="center"/>
            </w:pPr>
            <w:r>
              <w:rPr>
                <w:rFonts w:ascii="Arial" w:hAnsi="Arial" w:cs="Arial"/>
                <w:b/>
                <w:bCs/>
                <w:color w:val="000000"/>
                <w:position w:val="-2"/>
                <w:sz w:val="18"/>
                <w:szCs w:val="18"/>
              </w:rPr>
              <w:t>8 kos</w:t>
            </w:r>
          </w:p>
        </w:tc>
      </w:tr>
      <w:tr w:rsidR="00C77998" w14:paraId="6250CC2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B3D52" w14:textId="77777777" w:rsidR="00C77998" w:rsidRDefault="00292EC4">
            <w:pPr>
              <w:spacing w:before="135" w:after="135"/>
              <w:jc w:val="both"/>
              <w:textAlignment w:val="center"/>
            </w:pPr>
            <w:r>
              <w:rPr>
                <w:rFonts w:ascii="Arial" w:hAnsi="Arial" w:cs="Arial"/>
                <w:color w:val="000000"/>
                <w:position w:val="-2"/>
                <w:sz w:val="18"/>
                <w:szCs w:val="18"/>
              </w:rPr>
              <w:t>ORACLE DATABASE ENTERPRISE EDITION - PROCESSOR PERPETUAL (INCLUDING LICENSING MIGRATION FROM 2 UNITS OF ORACLE DATABASE</w:t>
            </w:r>
          </w:p>
          <w:p w14:paraId="517C473C" w14:textId="77777777" w:rsidR="00C77998" w:rsidRDefault="00292EC4">
            <w:pPr>
              <w:spacing w:before="135" w:after="135"/>
              <w:jc w:val="both"/>
              <w:textAlignment w:val="center"/>
            </w:pPr>
            <w:r>
              <w:rPr>
                <w:rFonts w:ascii="Arial" w:hAnsi="Arial" w:cs="Arial"/>
                <w:color w:val="000000"/>
                <w:position w:val="-2"/>
                <w:sz w:val="18"/>
                <w:szCs w:val="18"/>
              </w:rPr>
              <w:t>STANDARD EDITION - PROCESSOR PERPETUAL CSI NO 3853251)</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59779" w14:textId="77777777" w:rsidR="00C77998" w:rsidRDefault="00C77998"/>
        </w:tc>
      </w:tr>
    </w:tbl>
    <w:p w14:paraId="50B4F425" w14:textId="77777777" w:rsidR="00C77998" w:rsidRDefault="00C77998"/>
    <w:p w14:paraId="7DB31754" w14:textId="77777777" w:rsidR="000B57E7" w:rsidRDefault="000B57E7"/>
    <w:tbl>
      <w:tblPr>
        <w:tblStyle w:val="NormalTablePHPDOCX"/>
        <w:tblW w:w="0" w:type="auto"/>
        <w:tblInd w:w="108" w:type="dxa"/>
        <w:tblLook w:val="04A0" w:firstRow="1" w:lastRow="0" w:firstColumn="1" w:lastColumn="0" w:noHBand="0" w:noVBand="1"/>
      </w:tblPr>
      <w:tblGrid>
        <w:gridCol w:w="4008"/>
      </w:tblGrid>
      <w:tr w:rsidR="00C77998" w14:paraId="2F6050CB" w14:textId="77777777">
        <w:tc>
          <w:tcPr>
            <w:tcW w:w="0" w:type="auto"/>
            <w:tcMar>
              <w:top w:w="0" w:type="auto"/>
              <w:bottom w:w="0" w:type="auto"/>
            </w:tcMar>
          </w:tcPr>
          <w:p w14:paraId="49071292" w14:textId="1FAB8551"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lastRenderedPageBreak/>
              <w:t>Letno vzdrževanje za licence Oracle</w:t>
            </w:r>
          </w:p>
        </w:tc>
      </w:tr>
    </w:tbl>
    <w:p w14:paraId="1D0848DA" w14:textId="77777777" w:rsidR="00C77998" w:rsidRDefault="00292EC4">
      <w:pPr>
        <w:spacing w:before="225" w:after="225" w:line="240" w:lineRule="auto"/>
        <w:jc w:val="both"/>
      </w:pPr>
      <w:r>
        <w:rPr>
          <w:rFonts w:ascii="Arial" w:hAnsi="Arial" w:cs="Arial"/>
          <w:color w:val="000000"/>
          <w:sz w:val="18"/>
          <w:szCs w:val="18"/>
        </w:rPr>
        <w:t>Vzdrževanje licenc za 1 leto: Software Update License &amp; Partner Support for Oracle Database Enterprise Edition – Processor Perpetual Full Use Licence z upoštevanjem že plačanega vzdrževanja 2 licenc Oracle Database Standard Edition 2 - Processor Perpetual Full Use, ki so že v lasti naročnika.</w:t>
      </w:r>
    </w:p>
    <w:p w14:paraId="61DF8326" w14:textId="77777777" w:rsidR="00C77998" w:rsidRDefault="00292EC4">
      <w:pPr>
        <w:spacing w:before="225" w:after="225" w:line="240" w:lineRule="auto"/>
        <w:jc w:val="both"/>
      </w:pPr>
      <w:r>
        <w:rPr>
          <w:rFonts w:ascii="Arial" w:hAnsi="Arial" w:cs="Arial"/>
          <w:color w:val="000000"/>
          <w:sz w:val="18"/>
          <w:szCs w:val="18"/>
        </w:rPr>
        <w:t>Vzdrževanje licenc za prvo leto mora biti vključeno v naročilo. Pri ceni vzdrževanja mora biti upoštevano že plačano vzdrževanja 2 licenc Oracle Database Standard Edition, ki jih naročnik že ima v lasti. Vzdrževanje zagotavlja možnost nadgrajevanja na višje verzije baze, predvsem pa nameščanje vseh posodobitev baze, med katerimi so najpomembnejše varnostne posodobitve.</w:t>
      </w: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5582836E"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72C3C"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8D50F"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469FA7C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8EAC8" w14:textId="77777777" w:rsidR="00C77998" w:rsidRDefault="00292EC4">
            <w:pPr>
              <w:spacing w:before="135" w:after="135"/>
              <w:jc w:val="both"/>
              <w:textAlignment w:val="center"/>
            </w:pPr>
            <w:r>
              <w:rPr>
                <w:rFonts w:ascii="Arial" w:hAnsi="Arial" w:cs="Arial"/>
                <w:b/>
                <w:bCs/>
                <w:color w:val="000000"/>
                <w:position w:val="-2"/>
                <w:sz w:val="18"/>
                <w:szCs w:val="18"/>
              </w:rPr>
              <w:t>Vzdrževanje licence Oracle za 1 leto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3A9A4" w14:textId="77777777" w:rsidR="00C77998" w:rsidRDefault="00292EC4">
            <w:pPr>
              <w:spacing w:before="135" w:after="135"/>
              <w:jc w:val="both"/>
              <w:textAlignment w:val="center"/>
            </w:pPr>
            <w:r>
              <w:rPr>
                <w:rFonts w:ascii="Arial" w:hAnsi="Arial" w:cs="Arial"/>
                <w:b/>
                <w:bCs/>
                <w:color w:val="000000"/>
                <w:position w:val="-2"/>
                <w:sz w:val="18"/>
                <w:szCs w:val="18"/>
              </w:rPr>
              <w:t>8 kos</w:t>
            </w:r>
          </w:p>
        </w:tc>
      </w:tr>
      <w:tr w:rsidR="00C77998" w14:paraId="3142AC5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48E20" w14:textId="77777777" w:rsidR="00C77998" w:rsidRDefault="00292EC4">
            <w:pPr>
              <w:spacing w:before="135" w:after="135"/>
              <w:jc w:val="both"/>
              <w:textAlignment w:val="center"/>
            </w:pPr>
            <w:r>
              <w:rPr>
                <w:rFonts w:ascii="Arial" w:hAnsi="Arial" w:cs="Arial"/>
                <w:color w:val="000000"/>
                <w:position w:val="-2"/>
                <w:sz w:val="18"/>
                <w:szCs w:val="18"/>
              </w:rPr>
              <w:t>SOFTWARE UPDATE LICENSE &amp; SUPPORT (INCLUDING LICENSING MIGRATION FROM 2 UNITS OF ORACLE DATABASE STANDARD EDITION - PROCESSOR PERPETUAL CSI NO 3853251)</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FD6619" w14:textId="77777777" w:rsidR="00C77998" w:rsidRDefault="00C77998"/>
        </w:tc>
      </w:tr>
    </w:tbl>
    <w:p w14:paraId="65D97418" w14:textId="77777777" w:rsidR="00C77998" w:rsidRDefault="00C77998">
      <w:pPr>
        <w:sectPr w:rsidR="00C77998" w:rsidSect="00D931BF">
          <w:pgSz w:w="11906" w:h="16838"/>
          <w:pgMar w:top="1418" w:right="1418" w:bottom="1418" w:left="1418" w:header="567" w:footer="680" w:gutter="0"/>
          <w:cols w:space="708"/>
          <w:docGrid w:linePitch="360"/>
        </w:sectPr>
      </w:pPr>
    </w:p>
    <w:p w14:paraId="6247A04C" w14:textId="77777777" w:rsidR="00292EC4" w:rsidRPr="00A17BFF" w:rsidRDefault="00292EC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0DD6CCE" w14:textId="77777777" w:rsidR="00292EC4" w:rsidRPr="00A17BFF" w:rsidRDefault="00292EC4" w:rsidP="00827BFC">
      <w:pPr>
        <w:pStyle w:val="Paragraf"/>
        <w:rPr>
          <w:rFonts w:ascii="Arial" w:hAnsi="Arial" w:cs="Arial"/>
        </w:rPr>
      </w:pPr>
    </w:p>
    <w:p w14:paraId="79A41BEF" w14:textId="77777777" w:rsidR="00C77998" w:rsidRDefault="00292EC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7D09ED4" w14:textId="77777777" w:rsidR="00C77998" w:rsidRDefault="00292EC4">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6A005D" w14:textId="77777777" w:rsidR="00C77998" w:rsidRDefault="00292EC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29C9EFD" w14:textId="77777777" w:rsidR="00C77998" w:rsidRDefault="00292EC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D8C3A63" w14:textId="77777777" w:rsidR="00292EC4" w:rsidRPr="00A17BFF" w:rsidRDefault="00292EC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77998" w14:paraId="6C096883" w14:textId="77777777" w:rsidTr="0020093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7A89FB6" w14:textId="77777777" w:rsidR="00C77998" w:rsidRDefault="00292EC4">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03E859" w14:textId="77777777" w:rsidR="00C77998" w:rsidRDefault="00292EC4">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F5995D" w14:textId="77777777" w:rsidR="00C77998" w:rsidRDefault="00292EC4">
            <w:pPr>
              <w:jc w:val="center"/>
            </w:pPr>
            <w:r>
              <w:rPr>
                <w:rFonts w:ascii="Arial" w:hAnsi="Arial" w:cs="Arial"/>
                <w:b/>
                <w:bCs/>
                <w:color w:val="000000"/>
                <w:position w:val="-3"/>
                <w:sz w:val="20"/>
                <w:szCs w:val="20"/>
                <w:shd w:val="clear" w:color="auto" w:fill="AAAAAA"/>
              </w:rPr>
              <w:t>Opombe</w:t>
            </w:r>
          </w:p>
        </w:tc>
      </w:tr>
      <w:tr w:rsidR="00C77998" w14:paraId="0F992F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B60BA" w14:textId="77777777" w:rsidR="00C77998" w:rsidRDefault="00292EC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A9238" w14:textId="77777777" w:rsidR="00C77998" w:rsidRDefault="00292EC4">
            <w:r>
              <w:rPr>
                <w:rFonts w:ascii="Arial" w:hAnsi="Arial" w:cs="Arial"/>
                <w:color w:val="000000"/>
                <w:position w:val="-2"/>
                <w:sz w:val="18"/>
                <w:szCs w:val="18"/>
              </w:rPr>
              <w:t>Ponudba</w:t>
            </w:r>
          </w:p>
          <w:p w14:paraId="75882F3B"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8CFD1" w14:textId="77777777" w:rsidR="00C77998" w:rsidRDefault="00292EC4">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77998" w14:paraId="535966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6E8DF" w14:textId="77777777" w:rsidR="00C77998" w:rsidRDefault="00292EC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06A16" w14:textId="77777777" w:rsidR="00C77998" w:rsidRDefault="00292EC4">
            <w:r>
              <w:rPr>
                <w:rFonts w:ascii="Arial" w:hAnsi="Arial" w:cs="Arial"/>
                <w:color w:val="000000"/>
                <w:position w:val="-2"/>
                <w:sz w:val="18"/>
                <w:szCs w:val="18"/>
              </w:rPr>
              <w:t>Krovna izjava</w:t>
            </w:r>
          </w:p>
          <w:p w14:paraId="16C294E1"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63FC6"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3C9736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DA3E5" w14:textId="77777777" w:rsidR="00C77998" w:rsidRDefault="00292EC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55C7C" w14:textId="77777777" w:rsidR="00C77998" w:rsidRDefault="00292EC4">
            <w:r>
              <w:rPr>
                <w:rFonts w:ascii="Arial" w:hAnsi="Arial" w:cs="Arial"/>
                <w:color w:val="000000"/>
                <w:position w:val="-2"/>
                <w:sz w:val="18"/>
                <w:szCs w:val="18"/>
              </w:rPr>
              <w:t>ESPD</w:t>
            </w:r>
          </w:p>
          <w:p w14:paraId="7069E825"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BD13F" w14:textId="77777777" w:rsidR="00C77998" w:rsidRDefault="00292EC4">
            <w:pPr>
              <w:spacing w:before="135" w:after="135"/>
              <w:jc w:val="both"/>
              <w:textAlignment w:val="center"/>
            </w:pPr>
            <w:r>
              <w:rPr>
                <w:rFonts w:ascii="Arial" w:hAnsi="Arial" w:cs="Arial"/>
                <w:color w:val="000000"/>
                <w:position w:val="-2"/>
                <w:sz w:val="18"/>
                <w:szCs w:val="18"/>
              </w:rPr>
              <w:t>Izpolnjen .xml, uvoziti v e-Oddajo</w:t>
            </w:r>
          </w:p>
        </w:tc>
      </w:tr>
      <w:tr w:rsidR="00C77998" w14:paraId="37E801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F2DCC" w14:textId="77777777" w:rsidR="00C77998" w:rsidRDefault="00292EC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CA93A" w14:textId="77777777" w:rsidR="00C77998" w:rsidRDefault="00292EC4">
            <w:r>
              <w:rPr>
                <w:rFonts w:ascii="Arial" w:hAnsi="Arial" w:cs="Arial"/>
                <w:color w:val="000000"/>
                <w:position w:val="-2"/>
                <w:sz w:val="18"/>
                <w:szCs w:val="18"/>
              </w:rPr>
              <w:t>Izjava gospodarskega subjekta in pooblastilo za pridobitev podatkov iz kazenske evidence</w:t>
            </w:r>
          </w:p>
          <w:p w14:paraId="2764DFCD"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A8B1F"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07EE3F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7978E" w14:textId="77777777" w:rsidR="00C77998" w:rsidRDefault="00292EC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E0A97" w14:textId="77777777" w:rsidR="00C77998" w:rsidRDefault="00292EC4">
            <w:r>
              <w:rPr>
                <w:rFonts w:ascii="Arial" w:hAnsi="Arial" w:cs="Arial"/>
                <w:color w:val="000000"/>
                <w:position w:val="-2"/>
                <w:sz w:val="18"/>
                <w:szCs w:val="18"/>
              </w:rPr>
              <w:t>Seznam članov organov in zastopnikov gospodarskega subjekta</w:t>
            </w:r>
          </w:p>
          <w:p w14:paraId="6178FAD3"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B64CA" w14:textId="77777777" w:rsidR="00C77998" w:rsidRDefault="00292EC4">
            <w:pPr>
              <w:spacing w:before="135" w:after="135"/>
              <w:jc w:val="both"/>
              <w:textAlignment w:val="center"/>
            </w:pPr>
            <w:r>
              <w:rPr>
                <w:rFonts w:ascii="Arial" w:hAnsi="Arial" w:cs="Arial"/>
                <w:color w:val="000000"/>
                <w:position w:val="-2"/>
                <w:sz w:val="18"/>
                <w:szCs w:val="18"/>
              </w:rPr>
              <w:t>Izpolnjen, podpisan in žigosan. </w:t>
            </w:r>
          </w:p>
          <w:p w14:paraId="7696880D" w14:textId="77777777" w:rsidR="00C77998" w:rsidRDefault="00292EC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77998" w14:paraId="47D66E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03" w14:textId="25914E8C"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2F52" w14:textId="77777777" w:rsidR="00C77998" w:rsidRDefault="00292EC4">
            <w:r>
              <w:rPr>
                <w:rFonts w:ascii="Arial" w:hAnsi="Arial" w:cs="Arial"/>
                <w:color w:val="000000"/>
                <w:position w:val="-2"/>
                <w:sz w:val="18"/>
                <w:szCs w:val="18"/>
              </w:rPr>
              <w:t>Seznam kadrov</w:t>
            </w:r>
          </w:p>
          <w:p w14:paraId="05B73BBA"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B075D"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7FC0C1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6365E" w14:textId="74D61097"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08B24" w14:textId="77777777" w:rsidR="00C77998" w:rsidRDefault="00292EC4">
            <w:r>
              <w:rPr>
                <w:rFonts w:ascii="Arial" w:hAnsi="Arial" w:cs="Arial"/>
                <w:color w:val="000000"/>
                <w:position w:val="-2"/>
                <w:sz w:val="18"/>
                <w:szCs w:val="18"/>
              </w:rPr>
              <w:t>Vzorec menične izjave za dobro izvedbo</w:t>
            </w:r>
          </w:p>
          <w:p w14:paraId="58D6B97F"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719AC" w14:textId="77777777" w:rsidR="00C77998" w:rsidRDefault="00292EC4">
            <w:pPr>
              <w:spacing w:before="135" w:after="135"/>
              <w:jc w:val="both"/>
              <w:textAlignment w:val="center"/>
            </w:pPr>
            <w:r>
              <w:rPr>
                <w:rFonts w:ascii="Arial" w:hAnsi="Arial" w:cs="Arial"/>
                <w:color w:val="000000"/>
                <w:position w:val="-2"/>
                <w:sz w:val="18"/>
                <w:szCs w:val="18"/>
              </w:rPr>
              <w:t>Parafiran.</w:t>
            </w:r>
          </w:p>
        </w:tc>
      </w:tr>
      <w:tr w:rsidR="00C77998" w14:paraId="3758BC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90D3B" w14:textId="7925184D"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D45DC" w14:textId="77777777" w:rsidR="00C77998" w:rsidRDefault="00292EC4">
            <w:r>
              <w:rPr>
                <w:rFonts w:ascii="Arial" w:hAnsi="Arial" w:cs="Arial"/>
                <w:color w:val="000000"/>
                <w:position w:val="-2"/>
                <w:sz w:val="18"/>
                <w:szCs w:val="18"/>
              </w:rPr>
              <w:t>Vzorec menične izjave za odpravo napak</w:t>
            </w:r>
          </w:p>
          <w:p w14:paraId="60CDCFF4"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FA4F9" w14:textId="77777777" w:rsidR="00C77998" w:rsidRDefault="00292EC4">
            <w:pPr>
              <w:spacing w:before="135" w:after="135"/>
              <w:jc w:val="both"/>
              <w:textAlignment w:val="center"/>
            </w:pPr>
            <w:r>
              <w:rPr>
                <w:rFonts w:ascii="Arial" w:hAnsi="Arial" w:cs="Arial"/>
                <w:color w:val="000000"/>
                <w:position w:val="-2"/>
                <w:sz w:val="18"/>
                <w:szCs w:val="18"/>
              </w:rPr>
              <w:t>Parafiran.</w:t>
            </w:r>
          </w:p>
        </w:tc>
      </w:tr>
      <w:tr w:rsidR="00C77998" w14:paraId="57EF74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15E83" w14:textId="2C28E0F2"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3BB49" w14:textId="77777777" w:rsidR="00C77998" w:rsidRDefault="00292EC4">
            <w:r>
              <w:rPr>
                <w:rFonts w:ascii="Arial" w:hAnsi="Arial" w:cs="Arial"/>
                <w:color w:val="000000"/>
                <w:position w:val="-2"/>
                <w:sz w:val="18"/>
                <w:szCs w:val="18"/>
              </w:rPr>
              <w:t>Izjava zastopnika podizvajalca v zvezi z izpolnjevanjem obveznih pogojev za podizvajalce</w:t>
            </w:r>
          </w:p>
          <w:p w14:paraId="55C47E04"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33685"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1C27764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8662C" w14:textId="7019D30F"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46394" w14:textId="77777777" w:rsidR="00C77998" w:rsidRDefault="00292EC4">
            <w:r>
              <w:rPr>
                <w:rFonts w:ascii="Arial" w:hAnsi="Arial" w:cs="Arial"/>
                <w:color w:val="000000"/>
                <w:position w:val="-2"/>
                <w:sz w:val="18"/>
                <w:szCs w:val="18"/>
              </w:rPr>
              <w:t>Izjava podizvajalca</w:t>
            </w:r>
          </w:p>
          <w:p w14:paraId="6DECE414"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6BFC3"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55C5C6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164D9" w14:textId="245D2D48"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6B79E" w14:textId="77777777" w:rsidR="00C77998" w:rsidRDefault="00292EC4">
            <w:r>
              <w:rPr>
                <w:rFonts w:ascii="Arial" w:hAnsi="Arial" w:cs="Arial"/>
                <w:color w:val="000000"/>
                <w:position w:val="-2"/>
                <w:sz w:val="18"/>
                <w:szCs w:val="18"/>
              </w:rPr>
              <w:t>Izjava o nastopu s podizvajalci</w:t>
            </w:r>
          </w:p>
          <w:p w14:paraId="77AEF99E"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B1EB5" w14:textId="77777777" w:rsidR="00C77998" w:rsidRDefault="00292EC4">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C77998" w14:paraId="20D7C4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9C759" w14:textId="59D933CE" w:rsidR="00C77998" w:rsidRDefault="00292EC4">
            <w:r>
              <w:rPr>
                <w:rFonts w:ascii="Arial" w:hAnsi="Arial" w:cs="Arial"/>
                <w:color w:val="000000"/>
                <w:position w:val="-2"/>
                <w:sz w:val="18"/>
                <w:szCs w:val="18"/>
              </w:rPr>
              <w:t>1</w:t>
            </w:r>
            <w:r w:rsidR="0020093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157F4" w14:textId="77777777" w:rsidR="00C77998" w:rsidRDefault="00292EC4">
            <w:r>
              <w:rPr>
                <w:rFonts w:ascii="Arial" w:hAnsi="Arial" w:cs="Arial"/>
                <w:color w:val="000000"/>
                <w:position w:val="-2"/>
                <w:sz w:val="18"/>
                <w:szCs w:val="18"/>
              </w:rPr>
              <w:t>Izjava o lastniških deležih</w:t>
            </w:r>
          </w:p>
          <w:p w14:paraId="2FD81571"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55D0"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54E476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D2A32" w14:textId="77777777" w:rsidR="00C77998" w:rsidRDefault="00292EC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876B7" w14:textId="6799E1F5" w:rsidR="00C77998" w:rsidRDefault="00292EC4">
            <w:r>
              <w:rPr>
                <w:rFonts w:ascii="Arial" w:hAnsi="Arial" w:cs="Arial"/>
                <w:color w:val="000000"/>
                <w:position w:val="-2"/>
                <w:sz w:val="18"/>
                <w:szCs w:val="18"/>
              </w:rPr>
              <w:t xml:space="preserve">Vzorec pogodbe: </w:t>
            </w:r>
            <w:r w:rsidR="00020B80">
              <w:rPr>
                <w:rFonts w:ascii="Arial" w:hAnsi="Arial" w:cs="Arial"/>
                <w:color w:val="000000"/>
                <w:position w:val="-2"/>
                <w:sz w:val="18"/>
                <w:szCs w:val="18"/>
              </w:rPr>
              <w:t>Pogodba za sistemsko integracijo za migracijo baze</w:t>
            </w:r>
          </w:p>
          <w:p w14:paraId="7E0F06F2"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A6229" w14:textId="77777777" w:rsidR="00C77998" w:rsidRDefault="00292EC4">
            <w:pPr>
              <w:spacing w:before="135" w:after="135"/>
              <w:jc w:val="both"/>
              <w:textAlignment w:val="center"/>
            </w:pPr>
            <w:r>
              <w:rPr>
                <w:rFonts w:ascii="Arial" w:hAnsi="Arial" w:cs="Arial"/>
                <w:color w:val="000000"/>
                <w:position w:val="-2"/>
                <w:sz w:val="18"/>
                <w:szCs w:val="18"/>
              </w:rPr>
              <w:t>Parafiran, podpisan in žigosan.</w:t>
            </w:r>
          </w:p>
        </w:tc>
      </w:tr>
      <w:tr w:rsidR="00F3640D" w14:paraId="0F3AA9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C3BB1" w14:textId="3F45402D" w:rsidR="00F3640D" w:rsidRDefault="00F3640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AE026" w14:textId="72594175" w:rsidR="00F3640D" w:rsidRDefault="00F3640D">
            <w:pPr>
              <w:rPr>
                <w:rFonts w:ascii="Arial" w:hAnsi="Arial" w:cs="Arial"/>
                <w:color w:val="000000"/>
                <w:position w:val="-2"/>
                <w:sz w:val="18"/>
                <w:szCs w:val="18"/>
              </w:rPr>
            </w:pPr>
            <w:r>
              <w:rPr>
                <w:rFonts w:ascii="Arial" w:hAnsi="Arial" w:cs="Arial"/>
                <w:color w:val="000000"/>
                <w:position w:val="-2"/>
                <w:sz w:val="18"/>
                <w:szCs w:val="18"/>
              </w:rPr>
              <w:t>Vzorec pogodbe: Pogodba o obdelovanju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5EC64" w14:textId="31462AE4" w:rsidR="00F3640D" w:rsidRDefault="00F3640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5B99F175" w14:textId="77777777" w:rsidR="00C77998" w:rsidRDefault="00C77998">
      <w:pPr>
        <w:sectPr w:rsidR="00C77998" w:rsidSect="00D931BF">
          <w:pgSz w:w="11906" w:h="16838"/>
          <w:pgMar w:top="1418" w:right="1418" w:bottom="1418" w:left="1418" w:header="567" w:footer="680" w:gutter="0"/>
          <w:cols w:space="708"/>
          <w:docGrid w:linePitch="360"/>
        </w:sectPr>
      </w:pPr>
    </w:p>
    <w:p w14:paraId="3BD0FEC7"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BCAFA00" w14:textId="77777777" w:rsidR="00292EC4" w:rsidRPr="00252358" w:rsidRDefault="00292EC4" w:rsidP="00252358"/>
    <w:p w14:paraId="14E5A672"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92F3217" w14:textId="77777777" w:rsidR="00292EC4" w:rsidRDefault="00292EC4" w:rsidP="00EB2A75">
      <w:pPr>
        <w:spacing w:after="120"/>
        <w:rPr>
          <w:rFonts w:ascii="Arial" w:hAnsi="Arial" w:cs="Arial"/>
        </w:rPr>
      </w:pPr>
    </w:p>
    <w:p w14:paraId="32A16B8E" w14:textId="77777777" w:rsidR="00C77998" w:rsidRDefault="00292EC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SISTEMSKA INTEGRACIJA- MIGRACIJA SISTEMA ORACLE</w:t>
      </w:r>
      <w:r>
        <w:rPr>
          <w:rFonts w:ascii="Arial" w:hAnsi="Arial" w:cs="Arial"/>
          <w:color w:val="000000"/>
          <w:sz w:val="18"/>
          <w:szCs w:val="18"/>
        </w:rPr>
        <w:t>« dajemo ponudbo, kot sledi:</w:t>
      </w:r>
    </w:p>
    <w:p w14:paraId="75A80032" w14:textId="77777777" w:rsidR="00C77998" w:rsidRDefault="00292EC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77998" w14:paraId="4EBF54F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1C87A8" w14:textId="77777777" w:rsidR="00C77998" w:rsidRDefault="00292EC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D1DDB" w14:textId="77777777" w:rsidR="00C77998" w:rsidRDefault="00292EC4">
            <w:r>
              <w:rPr>
                <w:rFonts w:ascii="Arial" w:hAnsi="Arial" w:cs="Arial"/>
                <w:color w:val="000000"/>
                <w:position w:val="-2"/>
                <w:sz w:val="18"/>
                <w:szCs w:val="18"/>
              </w:rPr>
              <w:t> </w:t>
            </w:r>
          </w:p>
        </w:tc>
      </w:tr>
      <w:tr w:rsidR="00C77998" w14:paraId="539739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2C6679" w14:textId="77777777" w:rsidR="00C77998" w:rsidRDefault="00292EC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3ED66" w14:textId="77777777" w:rsidR="00C77998" w:rsidRDefault="00292EC4">
            <w:r>
              <w:rPr>
                <w:rFonts w:ascii="Arial" w:hAnsi="Arial" w:cs="Arial"/>
                <w:color w:val="000000"/>
                <w:position w:val="-2"/>
                <w:sz w:val="18"/>
                <w:szCs w:val="18"/>
              </w:rPr>
              <w:t> </w:t>
            </w:r>
          </w:p>
        </w:tc>
      </w:tr>
    </w:tbl>
    <w:p w14:paraId="6B91157B" w14:textId="77777777" w:rsidR="00C77998" w:rsidRDefault="00292EC4">
      <w:pPr>
        <w:spacing w:before="225" w:after="225" w:line="240" w:lineRule="auto"/>
        <w:jc w:val="both"/>
      </w:pPr>
      <w:r>
        <w:rPr>
          <w:rFonts w:ascii="Arial" w:hAnsi="Arial" w:cs="Arial"/>
          <w:color w:val="000000"/>
          <w:sz w:val="18"/>
          <w:szCs w:val="18"/>
        </w:rPr>
        <w:t>Ponudbo oddajamo (ustrezno označite):</w:t>
      </w:r>
    </w:p>
    <w:p w14:paraId="37F20FBD" w14:textId="77777777" w:rsidR="00C77998" w:rsidRDefault="00292EC4">
      <w:pPr>
        <w:spacing w:before="225" w:after="225" w:line="240" w:lineRule="auto"/>
        <w:jc w:val="both"/>
      </w:pPr>
      <w:r>
        <w:fldChar w:fldCharType="begin">
          <w:ffData>
            <w:name w:val="cbox164f1b893509d9"/>
            <w:enabled/>
            <w:calcOnExit w:val="0"/>
            <w:checkBox>
              <w:sizeAuto/>
              <w:default w:val="0"/>
            </w:checkBox>
          </w:ffData>
        </w:fldChar>
      </w:r>
      <w:bookmarkStart w:id="0" w:name="cbox164f1b893509d9"/>
      <w:r>
        <w:instrText xml:space="preserve"> FORMCHECKBOX </w:instrText>
      </w:r>
      <w:r w:rsidR="00297573">
        <w:fldChar w:fldCharType="separate"/>
      </w:r>
      <w:r>
        <w:fldChar w:fldCharType="end"/>
      </w:r>
      <w:bookmarkEnd w:id="0"/>
      <w:r>
        <w:rPr>
          <w:rFonts w:ascii="Arial" w:hAnsi="Arial" w:cs="Arial"/>
          <w:color w:val="000000"/>
          <w:sz w:val="18"/>
          <w:szCs w:val="18"/>
        </w:rPr>
        <w:t> samostojno</w:t>
      </w:r>
    </w:p>
    <w:p w14:paraId="5C528978" w14:textId="77777777" w:rsidR="00C77998" w:rsidRDefault="00292EC4">
      <w:pPr>
        <w:spacing w:before="225" w:after="225" w:line="240" w:lineRule="auto"/>
        <w:jc w:val="both"/>
      </w:pPr>
      <w:r>
        <w:fldChar w:fldCharType="begin">
          <w:ffData>
            <w:name w:val="cbox164f1b89350d0c"/>
            <w:enabled/>
            <w:calcOnExit w:val="0"/>
            <w:checkBox>
              <w:sizeAuto/>
              <w:default w:val="0"/>
            </w:checkBox>
          </w:ffData>
        </w:fldChar>
      </w:r>
      <w:bookmarkStart w:id="1" w:name="cbox164f1b89350d0c"/>
      <w:r>
        <w:instrText xml:space="preserve"> FORMCHECKBOX </w:instrText>
      </w:r>
      <w:r w:rsidR="00297573">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570A931" w14:textId="77777777" w:rsidR="00C77998" w:rsidRDefault="00292EC4">
      <w:pPr>
        <w:spacing w:before="225" w:after="225" w:line="240" w:lineRule="auto"/>
        <w:jc w:val="both"/>
      </w:pPr>
      <w:r>
        <w:fldChar w:fldCharType="begin">
          <w:ffData>
            <w:name w:val="cbox164f1b89351016"/>
            <w:enabled/>
            <w:calcOnExit w:val="0"/>
            <w:checkBox>
              <w:sizeAuto/>
              <w:default w:val="0"/>
            </w:checkBox>
          </w:ffData>
        </w:fldChar>
      </w:r>
      <w:bookmarkStart w:id="2" w:name="cbox164f1b89351016"/>
      <w:r>
        <w:instrText xml:space="preserve"> FORMCHECKBOX </w:instrText>
      </w:r>
      <w:r w:rsidR="00297573">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E17AC85" w14:textId="77777777" w:rsidR="00C77998" w:rsidRDefault="00292EC4">
      <w:pPr>
        <w:spacing w:before="225" w:after="225" w:line="240" w:lineRule="auto"/>
        <w:jc w:val="both"/>
      </w:pPr>
      <w:r>
        <w:fldChar w:fldCharType="begin">
          <w:ffData>
            <w:name w:val="cbox164f1b89351314"/>
            <w:enabled/>
            <w:calcOnExit w:val="0"/>
            <w:checkBox>
              <w:sizeAuto/>
              <w:default w:val="0"/>
            </w:checkBox>
          </w:ffData>
        </w:fldChar>
      </w:r>
      <w:bookmarkStart w:id="3" w:name="cbox164f1b89351314"/>
      <w:r>
        <w:instrText xml:space="preserve"> FORMCHECKBOX </w:instrText>
      </w:r>
      <w:r w:rsidR="00297573">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D423D7C" w14:textId="77777777" w:rsidR="00C77998" w:rsidRDefault="00292EC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C77998" w14:paraId="1D3D627C"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3DAFB6" w14:textId="77777777" w:rsidR="00C77998" w:rsidRDefault="00292EC4">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8AC803" w14:textId="77777777" w:rsidR="00C77998" w:rsidRDefault="00292EC4">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27EE56" w14:textId="77777777" w:rsidR="00C77998" w:rsidRDefault="00292EC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EF2B83" w14:textId="77777777" w:rsidR="00C77998" w:rsidRDefault="00292EC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52B5D" w14:textId="77777777" w:rsidR="00C77998" w:rsidRDefault="00292EC4">
            <w:pPr>
              <w:jc w:val="center"/>
            </w:pPr>
            <w:r>
              <w:rPr>
                <w:rFonts w:ascii="Arial" w:hAnsi="Arial" w:cs="Arial"/>
                <w:b/>
                <w:bCs/>
                <w:color w:val="000000"/>
                <w:position w:val="-2"/>
                <w:sz w:val="18"/>
                <w:szCs w:val="18"/>
                <w:shd w:val="clear" w:color="auto" w:fill="D1D1D1"/>
              </w:rPr>
              <w:t>Vrednost z DDV</w:t>
            </w:r>
          </w:p>
        </w:tc>
      </w:tr>
      <w:tr w:rsidR="00C77998" w14:paraId="36DB872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7DE67" w14:textId="77777777" w:rsidR="00C77998" w:rsidRDefault="00292EC4" w:rsidP="00F06CD0">
            <w:r>
              <w:rPr>
                <w:rFonts w:ascii="Arial" w:hAnsi="Arial" w:cs="Arial"/>
                <w:color w:val="000000"/>
                <w:position w:val="-2"/>
                <w:sz w:val="18"/>
                <w:szCs w:val="18"/>
              </w:rPr>
              <w:t>SISTEMSKA INTEGRACIJA- MIGRACIJA SISTEMA ORACLE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BE776" w14:textId="3C31A1DA" w:rsidR="00C77998" w:rsidRDefault="00F06CD0" w:rsidP="00F06CD0">
            <w:pPr>
              <w:jc w:val="center"/>
            </w:pPr>
            <w:r w:rsidRPr="00F06CD0">
              <w:rPr>
                <w:rFonts w:ascii="Arial" w:hAnsi="Arial" w:cs="Arial"/>
                <w:color w:val="000000"/>
                <w:position w:val="-2"/>
                <w:sz w:val="18"/>
                <w:szCs w:val="18"/>
              </w:rPr>
              <w:t>1 KPL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B961A" w14:textId="77777777" w:rsidR="00C77998" w:rsidRDefault="00292EC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A1D36" w14:textId="77777777" w:rsidR="00C77998" w:rsidRDefault="00292EC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FA28C" w14:textId="77777777" w:rsidR="00C77998" w:rsidRDefault="00292EC4">
            <w:r>
              <w:rPr>
                <w:rFonts w:ascii="Arial" w:hAnsi="Arial" w:cs="Arial"/>
                <w:color w:val="000000"/>
                <w:position w:val="-2"/>
                <w:sz w:val="18"/>
                <w:szCs w:val="18"/>
              </w:rPr>
              <w:t> </w:t>
            </w:r>
          </w:p>
        </w:tc>
      </w:tr>
      <w:tr w:rsidR="00C77998" w14:paraId="116B362D"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C1EFC" w14:textId="6A0D7BD0" w:rsidR="00C77998" w:rsidRDefault="00C77998">
            <w:pPr>
              <w:jc w:val="right"/>
            </w:pP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D7825" w14:textId="4212E5FA" w:rsidR="00C77998" w:rsidRDefault="00292EC4" w:rsidP="00F06CD0">
            <w:pPr>
              <w:jc w:val="right"/>
            </w:pPr>
            <w:r>
              <w:rPr>
                <w:rFonts w:ascii="Arial" w:hAnsi="Arial" w:cs="Arial"/>
                <w:color w:val="000000"/>
                <w:position w:val="-2"/>
                <w:sz w:val="18"/>
                <w:szCs w:val="18"/>
                <w:shd w:val="clear" w:color="auto" w:fill="CCCCCC"/>
              </w:rPr>
              <w:t> </w:t>
            </w:r>
            <w:r w:rsidR="00F06CD0">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17120A" w14:textId="77777777" w:rsidR="00C77998" w:rsidRDefault="00292EC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1BC102" w14:textId="77777777" w:rsidR="00C77998" w:rsidRDefault="00292EC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C8261E" w14:textId="77777777" w:rsidR="00C77998" w:rsidRDefault="00292EC4">
            <w:r>
              <w:rPr>
                <w:rFonts w:ascii="Arial" w:hAnsi="Arial" w:cs="Arial"/>
                <w:color w:val="000000"/>
                <w:position w:val="-2"/>
                <w:sz w:val="18"/>
                <w:szCs w:val="18"/>
                <w:shd w:val="clear" w:color="auto" w:fill="CCCCCC"/>
              </w:rPr>
              <w:t> </w:t>
            </w:r>
          </w:p>
        </w:tc>
      </w:tr>
    </w:tbl>
    <w:p w14:paraId="3049B4D3" w14:textId="53893949" w:rsidR="00297573" w:rsidRDefault="00297573" w:rsidP="00297573">
      <w:pPr>
        <w:spacing w:before="225" w:after="225" w:line="240" w:lineRule="auto"/>
        <w:jc w:val="both"/>
        <w:rPr>
          <w:i/>
          <w:iCs/>
        </w:rPr>
      </w:pPr>
      <w:r>
        <w:rPr>
          <w:rFonts w:ascii="Arial" w:hAnsi="Arial" w:cs="Arial"/>
          <w:i/>
          <w:iCs/>
          <w:color w:val="000000"/>
          <w:sz w:val="18"/>
          <w:szCs w:val="18"/>
        </w:rPr>
        <w:t>*</w:t>
      </w:r>
      <w:r>
        <w:rPr>
          <w:rFonts w:ascii="Arial" w:hAnsi="Arial" w:cs="Arial"/>
          <w:b/>
          <w:bCs/>
          <w:i/>
          <w:iCs/>
          <w:color w:val="000000"/>
          <w:sz w:val="18"/>
          <w:szCs w:val="18"/>
        </w:rPr>
        <w:t xml:space="preserve"> Obvezna priloga temu predračunu je lasten predračun ponudnika z natančno specifikacijo posameznih storitev oz. komponent opreme, ustrezno količinsko opredeljen in cenovno ovrednoten, kjer bo razvidna tudi cena/EM za posamezno komponento (kjer je to smiselno).</w:t>
      </w:r>
    </w:p>
    <w:p w14:paraId="590A17B1" w14:textId="3EC75C16" w:rsidR="00C77998" w:rsidRDefault="00292EC4">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33BB5BE" w14:textId="77777777" w:rsidR="00C77998" w:rsidRDefault="00292EC4">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54B82F0F" w14:textId="77777777" w:rsidR="00C77998" w:rsidRDefault="00292EC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8F2482A" w14:textId="77777777" w:rsidR="00C77998" w:rsidRDefault="00292EC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1C73472" w14:textId="77777777" w:rsidR="00C77998" w:rsidRDefault="00292EC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233D44E" w14:textId="77777777" w:rsidR="00C77998" w:rsidRDefault="00292EC4">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69647479" w14:textId="77777777" w:rsidR="00C77998" w:rsidRDefault="00292EC4">
      <w:pPr>
        <w:spacing w:after="0" w:line="240" w:lineRule="auto"/>
        <w:jc w:val="both"/>
      </w:pPr>
      <w:r>
        <w:rPr>
          <w:rFonts w:ascii="Arial" w:hAnsi="Arial" w:cs="Arial"/>
          <w:color w:val="000000"/>
          <w:sz w:val="18"/>
          <w:szCs w:val="18"/>
        </w:rPr>
        <w:t> </w:t>
      </w:r>
    </w:p>
    <w:p w14:paraId="4DD53261" w14:textId="77777777" w:rsidR="00C77998" w:rsidRDefault="00292EC4">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40EB4EE" w14:textId="52677BFC" w:rsidR="00C77998" w:rsidRDefault="00292EC4" w:rsidP="00297573">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77998" w14:paraId="7ABD05A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3FECDF" w14:textId="77777777" w:rsidR="00C77998" w:rsidRDefault="00292EC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EFBC1" w14:textId="77777777" w:rsidR="00C77998" w:rsidRDefault="00292EC4">
            <w:r>
              <w:rPr>
                <w:rFonts w:ascii="Arial" w:hAnsi="Arial" w:cs="Arial"/>
                <w:color w:val="000000"/>
                <w:position w:val="-2"/>
                <w:sz w:val="18"/>
                <w:szCs w:val="18"/>
              </w:rPr>
              <w:t> </w:t>
            </w:r>
          </w:p>
        </w:tc>
      </w:tr>
      <w:tr w:rsidR="00C77998" w14:paraId="0FD5617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8F0979" w14:textId="77777777" w:rsidR="00C77998" w:rsidRDefault="00292EC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B4225" w14:textId="77777777" w:rsidR="00C77998" w:rsidRDefault="00292EC4">
            <w:r>
              <w:rPr>
                <w:rFonts w:ascii="Arial" w:hAnsi="Arial" w:cs="Arial"/>
                <w:color w:val="000000"/>
                <w:position w:val="-2"/>
                <w:sz w:val="18"/>
                <w:szCs w:val="18"/>
              </w:rPr>
              <w:t> </w:t>
            </w:r>
          </w:p>
        </w:tc>
      </w:tr>
      <w:tr w:rsidR="00C77998" w14:paraId="1FC56DE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087B15" w14:textId="77777777" w:rsidR="00C77998" w:rsidRDefault="00292EC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6833C" w14:textId="77777777" w:rsidR="00C77998" w:rsidRDefault="00292EC4">
            <w:r>
              <w:rPr>
                <w:rFonts w:ascii="Arial" w:hAnsi="Arial" w:cs="Arial"/>
                <w:color w:val="000000"/>
                <w:position w:val="-2"/>
                <w:sz w:val="18"/>
                <w:szCs w:val="18"/>
              </w:rPr>
              <w:t> </w:t>
            </w:r>
          </w:p>
        </w:tc>
      </w:tr>
      <w:tr w:rsidR="00C77998" w14:paraId="66D59A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15762D" w14:textId="77777777" w:rsidR="00C77998" w:rsidRDefault="00292EC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39EF2" w14:textId="77777777" w:rsidR="00C77998" w:rsidRDefault="00292EC4">
            <w:r>
              <w:rPr>
                <w:rFonts w:ascii="Arial" w:hAnsi="Arial" w:cs="Arial"/>
                <w:color w:val="000000"/>
                <w:position w:val="-2"/>
                <w:sz w:val="18"/>
                <w:szCs w:val="18"/>
              </w:rPr>
              <w:t> </w:t>
            </w:r>
          </w:p>
        </w:tc>
      </w:tr>
      <w:tr w:rsidR="00C77998" w14:paraId="31717EB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1AD07" w14:textId="77777777" w:rsidR="00C77998" w:rsidRDefault="00292EC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7C29A" w14:textId="77777777" w:rsidR="00C77998" w:rsidRDefault="00292EC4">
            <w:r>
              <w:rPr>
                <w:rFonts w:ascii="Arial" w:hAnsi="Arial" w:cs="Arial"/>
                <w:color w:val="000000"/>
                <w:position w:val="-2"/>
                <w:sz w:val="18"/>
                <w:szCs w:val="18"/>
              </w:rPr>
              <w:t> </w:t>
            </w:r>
          </w:p>
        </w:tc>
      </w:tr>
      <w:tr w:rsidR="00C77998" w14:paraId="3CA2927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6F431" w14:textId="77777777" w:rsidR="00C77998" w:rsidRDefault="00292EC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2E11B" w14:textId="77777777" w:rsidR="00C77998" w:rsidRDefault="00292EC4">
            <w:r>
              <w:rPr>
                <w:rFonts w:ascii="Arial" w:hAnsi="Arial" w:cs="Arial"/>
                <w:color w:val="000000"/>
                <w:position w:val="-2"/>
                <w:sz w:val="18"/>
                <w:szCs w:val="18"/>
              </w:rPr>
              <w:t> </w:t>
            </w:r>
          </w:p>
        </w:tc>
      </w:tr>
      <w:tr w:rsidR="00C77998" w14:paraId="22DA6D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9A7E9" w14:textId="77777777" w:rsidR="00C77998" w:rsidRDefault="00292EC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B76D4" w14:textId="77777777" w:rsidR="00C77998" w:rsidRDefault="00292EC4">
            <w:r>
              <w:rPr>
                <w:rFonts w:ascii="Arial" w:hAnsi="Arial" w:cs="Arial"/>
                <w:color w:val="000000"/>
                <w:position w:val="-2"/>
                <w:sz w:val="18"/>
                <w:szCs w:val="18"/>
              </w:rPr>
              <w:t> </w:t>
            </w:r>
          </w:p>
        </w:tc>
      </w:tr>
      <w:tr w:rsidR="00C77998" w14:paraId="2A97A9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962A85" w14:textId="77777777" w:rsidR="00C77998" w:rsidRDefault="00292EC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9FCE6" w14:textId="77777777" w:rsidR="00C77998" w:rsidRDefault="00292EC4">
            <w:r>
              <w:rPr>
                <w:rFonts w:ascii="Arial" w:hAnsi="Arial" w:cs="Arial"/>
                <w:color w:val="000000"/>
                <w:position w:val="-2"/>
                <w:sz w:val="18"/>
                <w:szCs w:val="18"/>
              </w:rPr>
              <w:t> </w:t>
            </w:r>
          </w:p>
        </w:tc>
      </w:tr>
      <w:tr w:rsidR="00C77998" w14:paraId="0847C9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3ED7A3" w14:textId="77777777" w:rsidR="00C77998" w:rsidRDefault="00292EC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33A7D" w14:textId="77777777" w:rsidR="00C77998" w:rsidRDefault="00292EC4">
            <w:r>
              <w:rPr>
                <w:rFonts w:ascii="Arial" w:hAnsi="Arial" w:cs="Arial"/>
                <w:color w:val="000000"/>
                <w:position w:val="-2"/>
                <w:sz w:val="18"/>
                <w:szCs w:val="18"/>
              </w:rPr>
              <w:t> </w:t>
            </w:r>
          </w:p>
        </w:tc>
      </w:tr>
      <w:tr w:rsidR="00C77998" w14:paraId="236ECB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F87999" w14:textId="77777777" w:rsidR="00C77998" w:rsidRDefault="00292EC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DAAD1" w14:textId="77777777" w:rsidR="00C77998" w:rsidRDefault="00292EC4">
            <w:r>
              <w:rPr>
                <w:rFonts w:ascii="Arial" w:hAnsi="Arial" w:cs="Arial"/>
                <w:color w:val="000000"/>
                <w:position w:val="-2"/>
                <w:sz w:val="18"/>
                <w:szCs w:val="18"/>
              </w:rPr>
              <w:t> </w:t>
            </w:r>
          </w:p>
        </w:tc>
      </w:tr>
    </w:tbl>
    <w:p w14:paraId="6C7A055D" w14:textId="77777777" w:rsidR="00C77998" w:rsidRDefault="00C77998"/>
    <w:tbl>
      <w:tblPr>
        <w:tblStyle w:val="NormalTablePHPDOCX"/>
        <w:tblW w:w="8745" w:type="dxa"/>
        <w:tblInd w:w="108" w:type="dxa"/>
        <w:tblLook w:val="04A0" w:firstRow="1" w:lastRow="0" w:firstColumn="1" w:lastColumn="0" w:noHBand="0" w:noVBand="1"/>
      </w:tblPr>
      <w:tblGrid>
        <w:gridCol w:w="4080"/>
        <w:gridCol w:w="4665"/>
      </w:tblGrid>
      <w:tr w:rsidR="00C77998" w14:paraId="6C84E33A" w14:textId="77777777">
        <w:tc>
          <w:tcPr>
            <w:tcW w:w="4080" w:type="dxa"/>
            <w:gridSpan w:val="2"/>
            <w:tcMar>
              <w:top w:w="75" w:type="dxa"/>
              <w:bottom w:w="75" w:type="dxa"/>
            </w:tcMar>
            <w:vAlign w:val="center"/>
          </w:tcPr>
          <w:p w14:paraId="202CAA10"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53AE898A" w14:textId="77777777">
        <w:tc>
          <w:tcPr>
            <w:tcW w:w="4080" w:type="dxa"/>
            <w:tcMar>
              <w:top w:w="75" w:type="dxa"/>
              <w:bottom w:w="75" w:type="dxa"/>
            </w:tcMar>
            <w:vAlign w:val="center"/>
          </w:tcPr>
          <w:p w14:paraId="410E29D9"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57683462" w14:textId="77777777" w:rsidR="00C77998" w:rsidRDefault="00292EC4">
            <w:pPr>
              <w:jc w:val="center"/>
            </w:pPr>
            <w:r>
              <w:rPr>
                <w:rFonts w:ascii="Arial" w:hAnsi="Arial" w:cs="Arial"/>
                <w:color w:val="000000"/>
                <w:position w:val="-2"/>
                <w:sz w:val="18"/>
                <w:szCs w:val="18"/>
              </w:rPr>
              <w:t>Ime in priimek: _____________________</w:t>
            </w:r>
          </w:p>
        </w:tc>
      </w:tr>
      <w:tr w:rsidR="00C77998" w14:paraId="53FF9A53" w14:textId="77777777">
        <w:tc>
          <w:tcPr>
            <w:tcW w:w="4080" w:type="dxa"/>
            <w:tcMar>
              <w:top w:w="75" w:type="dxa"/>
              <w:bottom w:w="75" w:type="dxa"/>
            </w:tcMar>
            <w:vAlign w:val="center"/>
          </w:tcPr>
          <w:p w14:paraId="69DF4939"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36090499" w14:textId="77777777" w:rsidR="00C77998" w:rsidRDefault="00C77998"/>
          <w:p w14:paraId="130222D9" w14:textId="77777777" w:rsidR="00C77998" w:rsidRDefault="00292EC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FD04489" w14:textId="77777777" w:rsidR="00C77998" w:rsidRDefault="00292EC4">
      <w:pPr>
        <w:spacing w:before="225" w:after="225" w:line="240" w:lineRule="auto"/>
        <w:jc w:val="both"/>
        <w:sectPr w:rsidR="00C77998"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43E20234"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07B54D7" w14:textId="77777777" w:rsidR="00292EC4" w:rsidRPr="00252358" w:rsidRDefault="00292EC4" w:rsidP="00252358"/>
    <w:p w14:paraId="26728EAE"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3D86322" w14:textId="77777777" w:rsidR="00292EC4" w:rsidRDefault="00292EC4" w:rsidP="00EB2A75">
      <w:pPr>
        <w:spacing w:after="120"/>
        <w:rPr>
          <w:rFonts w:ascii="Arial" w:hAnsi="Arial" w:cs="Arial"/>
        </w:rPr>
      </w:pPr>
    </w:p>
    <w:p w14:paraId="6F5FD27C" w14:textId="77777777" w:rsidR="00C77998" w:rsidRDefault="00292EC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SISTEMSKA INTEGRACIJA- MIGRACIJA SISTEMA ORACLE</w:t>
      </w:r>
      <w:r>
        <w:rPr>
          <w:rFonts w:ascii="Arial" w:hAnsi="Arial" w:cs="Arial"/>
          <w:color w:val="000000"/>
          <w:sz w:val="18"/>
          <w:szCs w:val="18"/>
        </w:rPr>
        <w:t>«,</w:t>
      </w:r>
    </w:p>
    <w:p w14:paraId="4A1AD5A8" w14:textId="77777777" w:rsidR="00C77998" w:rsidRDefault="00292EC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2837C8E" w14:textId="77777777" w:rsidR="00C77998" w:rsidRDefault="00292EC4">
      <w:pPr>
        <w:spacing w:before="225" w:after="225" w:line="240" w:lineRule="auto"/>
        <w:jc w:val="both"/>
      </w:pPr>
      <w:r>
        <w:rPr>
          <w:rFonts w:ascii="Arial" w:hAnsi="Arial" w:cs="Arial"/>
          <w:i/>
          <w:iCs/>
          <w:color w:val="000000"/>
          <w:sz w:val="18"/>
          <w:szCs w:val="18"/>
        </w:rPr>
        <w:t>(naziv ponudnika, partnerja v skupni ponudbi)</w:t>
      </w:r>
    </w:p>
    <w:p w14:paraId="094E03FE" w14:textId="77777777" w:rsidR="00C77998" w:rsidRDefault="00292EC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77998" w14:paraId="4EC9CFEB" w14:textId="77777777">
        <w:tc>
          <w:tcPr>
            <w:tcW w:w="0" w:type="auto"/>
            <w:tcMar>
              <w:top w:w="0" w:type="auto"/>
              <w:bottom w:w="0" w:type="auto"/>
            </w:tcMar>
          </w:tcPr>
          <w:p w14:paraId="10FBE7C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AF809E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8A122E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8C58FD0"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E2AF91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1A3A7D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E6B8EA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F4D179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B8F54D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4B6E3DE"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750B016"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D80202C"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75F0C34"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4640707"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C6E4CBE"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E82ED84"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FDEA84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BEACF5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A21EA44"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225177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402AF4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60B690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F3A4D0E" w14:textId="77777777" w:rsidR="00C77998" w:rsidRDefault="00292EC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77998" w14:paraId="1399FF22" w14:textId="77777777">
        <w:tc>
          <w:tcPr>
            <w:tcW w:w="0" w:type="auto"/>
            <w:tcMar>
              <w:top w:w="0" w:type="auto"/>
              <w:bottom w:w="0" w:type="auto"/>
            </w:tcMar>
          </w:tcPr>
          <w:p w14:paraId="6AAACE07"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5AEC85F"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D49B896"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03AFE53"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23B99F5"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38E23BE"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EFE24C4"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6D52687"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A33F323"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6038DB6"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1604CAB"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66A15E3"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ED6702B"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5DD8934" w14:textId="77777777" w:rsidR="00C77998" w:rsidRDefault="00292EC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EE55F2A" w14:textId="77777777" w:rsidR="00C77998" w:rsidRDefault="00292EC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SISTEMSKA INTEGRACIJA- MIGRACIJA SISTEMA ORACLE,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080AED6"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5BBC8819" w14:textId="77777777">
        <w:tc>
          <w:tcPr>
            <w:tcW w:w="2500" w:type="pct"/>
            <w:tcMar>
              <w:top w:w="75" w:type="dxa"/>
              <w:bottom w:w="75" w:type="dxa"/>
            </w:tcMar>
            <w:vAlign w:val="center"/>
          </w:tcPr>
          <w:p w14:paraId="13C04D31"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535E179B" w14:textId="77777777" w:rsidR="00C77998" w:rsidRDefault="00292EC4">
            <w:r>
              <w:rPr>
                <w:rFonts w:ascii="Arial" w:hAnsi="Arial" w:cs="Arial"/>
                <w:color w:val="000000"/>
                <w:position w:val="-2"/>
                <w:sz w:val="18"/>
                <w:szCs w:val="18"/>
              </w:rPr>
              <w:t>Ime in priimek: _____________________</w:t>
            </w:r>
          </w:p>
        </w:tc>
      </w:tr>
      <w:tr w:rsidR="00C77998" w14:paraId="7CDB7C98" w14:textId="77777777">
        <w:tc>
          <w:tcPr>
            <w:tcW w:w="2500" w:type="pct"/>
            <w:tcMar>
              <w:top w:w="75" w:type="dxa"/>
              <w:bottom w:w="75" w:type="dxa"/>
            </w:tcMar>
            <w:vAlign w:val="center"/>
          </w:tcPr>
          <w:p w14:paraId="6ABE0B69"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17C89D4E" w14:textId="77777777" w:rsidR="00C77998" w:rsidRDefault="00C77998"/>
          <w:p w14:paraId="06476ADE" w14:textId="77777777" w:rsidR="00C77998" w:rsidRDefault="00292EC4">
            <w:pPr>
              <w:jc w:val="center"/>
            </w:pPr>
            <w:r>
              <w:rPr>
                <w:rFonts w:ascii="Arial" w:hAnsi="Arial" w:cs="Arial"/>
                <w:color w:val="A9A9A9"/>
                <w:position w:val="-2"/>
                <w:sz w:val="18"/>
                <w:szCs w:val="18"/>
              </w:rPr>
              <w:t>(žig in podpis)</w:t>
            </w:r>
          </w:p>
        </w:tc>
      </w:tr>
    </w:tbl>
    <w:p w14:paraId="0B47CB08" w14:textId="77777777" w:rsidR="00C77998" w:rsidRDefault="00292EC4">
      <w:pPr>
        <w:spacing w:before="225" w:after="225" w:line="240" w:lineRule="auto"/>
        <w:jc w:val="both"/>
      </w:pPr>
      <w:r>
        <w:rPr>
          <w:rFonts w:ascii="Arial" w:hAnsi="Arial" w:cs="Arial"/>
          <w:color w:val="000000"/>
          <w:sz w:val="18"/>
          <w:szCs w:val="18"/>
        </w:rPr>
        <w:t> </w:t>
      </w:r>
    </w:p>
    <w:p w14:paraId="5C44B677" w14:textId="77777777" w:rsidR="00C77998" w:rsidRDefault="00C77998">
      <w:pPr>
        <w:sectPr w:rsidR="00C77998" w:rsidSect="006E7A2B">
          <w:footerReference w:type="default" r:id="rId13"/>
          <w:pgSz w:w="11906" w:h="16838"/>
          <w:pgMar w:top="1418" w:right="1418" w:bottom="1418" w:left="1418" w:header="567" w:footer="596" w:gutter="0"/>
          <w:cols w:space="708"/>
          <w:docGrid w:linePitch="360"/>
        </w:sectPr>
      </w:pPr>
    </w:p>
    <w:p w14:paraId="5318D4C9"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AA80FE3" w14:textId="77777777" w:rsidR="00292EC4" w:rsidRPr="00252358" w:rsidRDefault="00292EC4" w:rsidP="00252358"/>
    <w:p w14:paraId="1C7674BF"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76991D7" w14:textId="77777777" w:rsidR="00292EC4" w:rsidRDefault="00292EC4" w:rsidP="00EB2A75">
      <w:pPr>
        <w:spacing w:after="120"/>
        <w:rPr>
          <w:rFonts w:ascii="Arial" w:hAnsi="Arial" w:cs="Arial"/>
        </w:rPr>
      </w:pPr>
    </w:p>
    <w:p w14:paraId="780C9F66" w14:textId="77777777" w:rsidR="00C77998" w:rsidRDefault="00292EC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74BF209" w14:textId="77777777" w:rsidR="00C77998" w:rsidRDefault="00292EC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790FEFC" w14:textId="77777777" w:rsidR="00C77998" w:rsidRDefault="00292EC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09300D4" w14:textId="77777777" w:rsidR="00C77998" w:rsidRDefault="00C77998">
      <w:pPr>
        <w:sectPr w:rsidR="00C77998" w:rsidSect="006E7A2B">
          <w:footerReference w:type="default" r:id="rId14"/>
          <w:pgSz w:w="11906" w:h="16838"/>
          <w:pgMar w:top="1418" w:right="1418" w:bottom="1418" w:left="1418" w:header="567" w:footer="596" w:gutter="0"/>
          <w:cols w:space="708"/>
          <w:docGrid w:linePitch="360"/>
        </w:sectPr>
      </w:pPr>
    </w:p>
    <w:p w14:paraId="5293CBD0"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AFEBBB7" w14:textId="77777777" w:rsidR="00292EC4" w:rsidRPr="00252358" w:rsidRDefault="00292EC4" w:rsidP="00252358"/>
    <w:p w14:paraId="69740417"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2CDD16E" w14:textId="77777777" w:rsidR="00292EC4" w:rsidRDefault="00292EC4" w:rsidP="00EB2A75">
      <w:pPr>
        <w:spacing w:after="120"/>
        <w:rPr>
          <w:rFonts w:ascii="Arial" w:hAnsi="Arial" w:cs="Arial"/>
        </w:rPr>
      </w:pPr>
    </w:p>
    <w:p w14:paraId="4CE83217" w14:textId="77777777" w:rsidR="00C77998" w:rsidRDefault="00292EC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77998" w14:paraId="0ED7CEC8" w14:textId="77777777">
        <w:tc>
          <w:tcPr>
            <w:tcW w:w="0" w:type="auto"/>
            <w:tcMar>
              <w:top w:w="0" w:type="auto"/>
              <w:bottom w:w="0" w:type="auto"/>
            </w:tcMar>
          </w:tcPr>
          <w:p w14:paraId="02D680FD" w14:textId="77777777" w:rsidR="00C77998" w:rsidRDefault="00292EC4" w:rsidP="00B849D3">
            <w:pPr>
              <w:numPr>
                <w:ilvl w:val="0"/>
                <w:numId w:val="1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A1F1B36" w14:textId="77777777" w:rsidR="00C77998" w:rsidRDefault="00292EC4" w:rsidP="00B849D3">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63D464" w14:textId="77777777" w:rsidR="00C77998" w:rsidRDefault="00292EC4" w:rsidP="00B849D3">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2488F4" w14:textId="77777777" w:rsidR="00C77998" w:rsidRDefault="00292EC4">
      <w:pPr>
        <w:spacing w:before="225" w:after="225" w:line="240" w:lineRule="auto"/>
        <w:jc w:val="center"/>
      </w:pPr>
      <w:r>
        <w:rPr>
          <w:rFonts w:ascii="Arial" w:hAnsi="Arial" w:cs="Arial"/>
          <w:b/>
          <w:bCs/>
          <w:color w:val="000000"/>
          <w:sz w:val="21"/>
          <w:szCs w:val="21"/>
        </w:rPr>
        <w:t>POOBLASTILO</w:t>
      </w:r>
    </w:p>
    <w:p w14:paraId="7CA6B840" w14:textId="77777777" w:rsidR="00C77998" w:rsidRDefault="00292EC4">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77998" w14:paraId="56EAC90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7779F" w14:textId="77777777" w:rsidR="00C77998" w:rsidRDefault="00292EC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4D8B8" w14:textId="77777777" w:rsidR="00C77998" w:rsidRDefault="00292EC4">
            <w:r>
              <w:rPr>
                <w:rFonts w:ascii="Arial" w:hAnsi="Arial" w:cs="Arial"/>
                <w:color w:val="000000"/>
                <w:position w:val="-2"/>
                <w:sz w:val="18"/>
                <w:szCs w:val="18"/>
              </w:rPr>
              <w:t> </w:t>
            </w:r>
          </w:p>
        </w:tc>
      </w:tr>
      <w:tr w:rsidR="00C77998" w14:paraId="7AA9D03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F2EF9" w14:textId="77777777" w:rsidR="00C77998" w:rsidRDefault="00292EC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9ABA0" w14:textId="77777777" w:rsidR="00C77998" w:rsidRDefault="00292EC4">
            <w:r>
              <w:rPr>
                <w:rFonts w:ascii="Arial" w:hAnsi="Arial" w:cs="Arial"/>
                <w:color w:val="000000"/>
                <w:position w:val="-2"/>
                <w:sz w:val="18"/>
                <w:szCs w:val="18"/>
              </w:rPr>
              <w:t> </w:t>
            </w:r>
          </w:p>
        </w:tc>
      </w:tr>
      <w:tr w:rsidR="00C77998" w14:paraId="5C99541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4FB68" w14:textId="77777777" w:rsidR="00C77998" w:rsidRDefault="00292EC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DBEB0" w14:textId="77777777" w:rsidR="00C77998" w:rsidRDefault="00292EC4">
            <w:r>
              <w:rPr>
                <w:rFonts w:ascii="Arial" w:hAnsi="Arial" w:cs="Arial"/>
                <w:color w:val="000000"/>
                <w:position w:val="-2"/>
                <w:sz w:val="18"/>
                <w:szCs w:val="18"/>
              </w:rPr>
              <w:t> </w:t>
            </w:r>
          </w:p>
        </w:tc>
      </w:tr>
      <w:tr w:rsidR="00C77998" w14:paraId="41CCD97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B83EC" w14:textId="77777777" w:rsidR="00C77998" w:rsidRDefault="00292EC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0A37D" w14:textId="77777777" w:rsidR="00C77998" w:rsidRDefault="00292EC4">
            <w:r>
              <w:rPr>
                <w:rFonts w:ascii="Arial" w:hAnsi="Arial" w:cs="Arial"/>
                <w:color w:val="000000"/>
                <w:position w:val="-2"/>
                <w:sz w:val="18"/>
                <w:szCs w:val="18"/>
              </w:rPr>
              <w:t> </w:t>
            </w:r>
          </w:p>
        </w:tc>
      </w:tr>
    </w:tbl>
    <w:p w14:paraId="6ABE799F"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6DE4CEE9" w14:textId="77777777">
        <w:tc>
          <w:tcPr>
            <w:tcW w:w="2500" w:type="pct"/>
            <w:tcMar>
              <w:top w:w="75" w:type="dxa"/>
              <w:bottom w:w="75" w:type="dxa"/>
            </w:tcMar>
            <w:vAlign w:val="center"/>
          </w:tcPr>
          <w:p w14:paraId="284CC418"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240BA5CF" w14:textId="77777777" w:rsidR="00C77998" w:rsidRDefault="00292EC4">
            <w:r>
              <w:rPr>
                <w:rFonts w:ascii="Arial" w:hAnsi="Arial" w:cs="Arial"/>
                <w:color w:val="000000"/>
                <w:position w:val="-2"/>
                <w:sz w:val="18"/>
                <w:szCs w:val="18"/>
              </w:rPr>
              <w:t>Ime in priimek: _____________________</w:t>
            </w:r>
          </w:p>
        </w:tc>
      </w:tr>
      <w:tr w:rsidR="00C77998" w14:paraId="68F2D829" w14:textId="77777777">
        <w:tc>
          <w:tcPr>
            <w:tcW w:w="2500" w:type="pct"/>
            <w:tcMar>
              <w:top w:w="75" w:type="dxa"/>
              <w:bottom w:w="75" w:type="dxa"/>
            </w:tcMar>
            <w:vAlign w:val="center"/>
          </w:tcPr>
          <w:p w14:paraId="7DE2C33E"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7F691270" w14:textId="77777777" w:rsidR="00C77998" w:rsidRDefault="00C77998"/>
          <w:p w14:paraId="7CF548B2" w14:textId="77777777" w:rsidR="00C77998" w:rsidRDefault="00292EC4">
            <w:pPr>
              <w:jc w:val="center"/>
            </w:pPr>
            <w:r>
              <w:rPr>
                <w:rFonts w:ascii="Arial" w:hAnsi="Arial" w:cs="Arial"/>
                <w:color w:val="A9A9A9"/>
                <w:position w:val="-2"/>
                <w:sz w:val="18"/>
                <w:szCs w:val="18"/>
              </w:rPr>
              <w:t>(žig in podpis)</w:t>
            </w:r>
          </w:p>
        </w:tc>
      </w:tr>
    </w:tbl>
    <w:p w14:paraId="475B94B4" w14:textId="77777777" w:rsidR="00C77998" w:rsidRDefault="00292EC4">
      <w:pPr>
        <w:spacing w:before="225" w:after="225" w:line="240" w:lineRule="auto"/>
        <w:jc w:val="both"/>
      </w:pPr>
      <w:r>
        <w:rPr>
          <w:rFonts w:ascii="Arial" w:hAnsi="Arial" w:cs="Arial"/>
          <w:color w:val="000000"/>
          <w:sz w:val="18"/>
          <w:szCs w:val="18"/>
        </w:rPr>
        <w:t> </w:t>
      </w:r>
    </w:p>
    <w:p w14:paraId="1F64A83E" w14:textId="77777777" w:rsidR="00C77998" w:rsidRDefault="00292EC4">
      <w:pPr>
        <w:spacing w:before="225" w:after="225" w:line="240" w:lineRule="auto"/>
        <w:jc w:val="both"/>
      </w:pPr>
      <w:r>
        <w:rPr>
          <w:rFonts w:ascii="Arial" w:hAnsi="Arial" w:cs="Arial"/>
          <w:color w:val="000000"/>
          <w:sz w:val="18"/>
          <w:szCs w:val="18"/>
        </w:rPr>
        <w:t> </w:t>
      </w:r>
    </w:p>
    <w:p w14:paraId="739706BF" w14:textId="77777777" w:rsidR="00C77998" w:rsidRDefault="00292EC4">
      <w:pPr>
        <w:spacing w:before="225" w:after="225" w:line="240" w:lineRule="auto"/>
        <w:jc w:val="both"/>
      </w:pPr>
      <w:r>
        <w:rPr>
          <w:rFonts w:ascii="Arial" w:hAnsi="Arial" w:cs="Arial"/>
          <w:color w:val="000000"/>
          <w:sz w:val="18"/>
          <w:szCs w:val="18"/>
        </w:rPr>
        <w:t> </w:t>
      </w:r>
    </w:p>
    <w:p w14:paraId="03EABE62" w14:textId="77777777" w:rsidR="00C77998" w:rsidRDefault="00C77998">
      <w:pPr>
        <w:sectPr w:rsidR="00C77998" w:rsidSect="006E7A2B">
          <w:footerReference w:type="default" r:id="rId15"/>
          <w:pgSz w:w="11906" w:h="16838"/>
          <w:pgMar w:top="1418" w:right="1418" w:bottom="1418" w:left="1418" w:header="567" w:footer="596" w:gutter="0"/>
          <w:cols w:space="708"/>
          <w:docGrid w:linePitch="360"/>
        </w:sectPr>
      </w:pPr>
    </w:p>
    <w:p w14:paraId="5F9665C7"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7CB7BA1" w14:textId="77777777" w:rsidR="00292EC4" w:rsidRPr="00252358" w:rsidRDefault="00292EC4" w:rsidP="00252358"/>
    <w:p w14:paraId="44529E63"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0932012" w14:textId="77777777" w:rsidR="00292EC4" w:rsidRDefault="00292EC4" w:rsidP="00EB2A75">
      <w:pPr>
        <w:spacing w:after="120"/>
        <w:rPr>
          <w:rFonts w:ascii="Arial" w:hAnsi="Arial" w:cs="Arial"/>
        </w:rPr>
      </w:pPr>
    </w:p>
    <w:p w14:paraId="17421FCB" w14:textId="77777777" w:rsidR="00C77998" w:rsidRDefault="00292EC4">
      <w:pPr>
        <w:spacing w:before="225" w:after="225" w:line="240" w:lineRule="auto"/>
        <w:jc w:val="center"/>
      </w:pPr>
      <w:r>
        <w:rPr>
          <w:rFonts w:ascii="Arial" w:hAnsi="Arial" w:cs="Arial"/>
          <w:b/>
          <w:bCs/>
          <w:color w:val="000000"/>
          <w:sz w:val="18"/>
          <w:szCs w:val="18"/>
        </w:rPr>
        <w:t>SEZNAM ČLANOV ORGANOV IN ZASTOPNIKOV GOSPODARSKEGA SUBJEKTA</w:t>
      </w:r>
    </w:p>
    <w:p w14:paraId="5ECA6CA3" w14:textId="77777777" w:rsidR="00C77998" w:rsidRDefault="00292EC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77998" w14:paraId="38483AE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68468" w14:textId="77777777" w:rsidR="00C77998" w:rsidRDefault="00292EC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3F6D" w14:textId="77777777" w:rsidR="00C77998" w:rsidRDefault="00292EC4">
            <w:r>
              <w:rPr>
                <w:rFonts w:ascii="Arial" w:hAnsi="Arial" w:cs="Arial"/>
                <w:color w:val="000000"/>
                <w:position w:val="-2"/>
                <w:sz w:val="18"/>
                <w:szCs w:val="18"/>
              </w:rPr>
              <w:t> </w:t>
            </w:r>
          </w:p>
        </w:tc>
      </w:tr>
      <w:tr w:rsidR="00C77998" w14:paraId="138CAF2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85E99" w14:textId="77777777" w:rsidR="00C77998" w:rsidRDefault="00292EC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1F3A4" w14:textId="77777777" w:rsidR="00C77998" w:rsidRDefault="00292EC4">
            <w:r>
              <w:rPr>
                <w:rFonts w:ascii="Arial" w:hAnsi="Arial" w:cs="Arial"/>
                <w:color w:val="000000"/>
                <w:position w:val="-2"/>
                <w:sz w:val="18"/>
                <w:szCs w:val="18"/>
              </w:rPr>
              <w:t> </w:t>
            </w:r>
          </w:p>
        </w:tc>
      </w:tr>
      <w:tr w:rsidR="00C77998" w14:paraId="76336B7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0799" w14:textId="77777777" w:rsidR="00C77998" w:rsidRDefault="00292EC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53F8B" w14:textId="77777777" w:rsidR="00C77998" w:rsidRDefault="00292EC4">
            <w:r>
              <w:rPr>
                <w:rFonts w:ascii="Arial" w:hAnsi="Arial" w:cs="Arial"/>
                <w:color w:val="000000"/>
                <w:position w:val="-2"/>
                <w:sz w:val="18"/>
                <w:szCs w:val="18"/>
              </w:rPr>
              <w:t> </w:t>
            </w:r>
          </w:p>
        </w:tc>
      </w:tr>
      <w:tr w:rsidR="00C77998" w14:paraId="3F14EBC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FC33A" w14:textId="77777777" w:rsidR="00C77998" w:rsidRDefault="00292EC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144B0" w14:textId="77777777" w:rsidR="00C77998" w:rsidRDefault="00292EC4">
            <w:r>
              <w:rPr>
                <w:rFonts w:ascii="Arial" w:hAnsi="Arial" w:cs="Arial"/>
                <w:color w:val="000000"/>
                <w:position w:val="-2"/>
                <w:sz w:val="18"/>
                <w:szCs w:val="18"/>
              </w:rPr>
              <w:t> </w:t>
            </w:r>
          </w:p>
        </w:tc>
      </w:tr>
    </w:tbl>
    <w:p w14:paraId="20A52075" w14:textId="77777777" w:rsidR="00C77998" w:rsidRDefault="00292EC4">
      <w:pPr>
        <w:spacing w:before="225" w:after="225" w:line="240" w:lineRule="auto"/>
        <w:jc w:val="both"/>
      </w:pPr>
      <w:r>
        <w:rPr>
          <w:rFonts w:ascii="Arial" w:hAnsi="Arial" w:cs="Arial"/>
          <w:color w:val="000000"/>
          <w:sz w:val="18"/>
          <w:szCs w:val="18"/>
        </w:rPr>
        <w:t> </w:t>
      </w:r>
    </w:p>
    <w:p w14:paraId="79DAFE12" w14:textId="77777777" w:rsidR="00C77998" w:rsidRDefault="00292EC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77998" w14:paraId="658916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1E303" w14:textId="77777777" w:rsidR="00C77998" w:rsidRDefault="00292EC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EC847" w14:textId="77777777" w:rsidR="00C77998" w:rsidRDefault="00292EC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60BA2" w14:textId="77777777" w:rsidR="00C77998" w:rsidRDefault="00292EC4">
            <w:r>
              <w:rPr>
                <w:rFonts w:ascii="Arial" w:hAnsi="Arial" w:cs="Arial"/>
                <w:color w:val="000000"/>
                <w:position w:val="-2"/>
                <w:sz w:val="18"/>
                <w:szCs w:val="18"/>
              </w:rPr>
              <w:t>EMŠO*</w:t>
            </w:r>
          </w:p>
        </w:tc>
      </w:tr>
      <w:tr w:rsidR="00C77998" w14:paraId="61BF137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D2B02"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D7D167"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948EA" w14:textId="77777777" w:rsidR="00C77998" w:rsidRDefault="00292EC4">
            <w:r>
              <w:rPr>
                <w:rFonts w:ascii="Arial" w:hAnsi="Arial" w:cs="Arial"/>
                <w:color w:val="000000"/>
                <w:position w:val="-2"/>
                <w:sz w:val="18"/>
                <w:szCs w:val="18"/>
              </w:rPr>
              <w:t> </w:t>
            </w:r>
          </w:p>
        </w:tc>
      </w:tr>
      <w:tr w:rsidR="00C77998" w14:paraId="22919B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9DF77"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EDD60"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FA389" w14:textId="77777777" w:rsidR="00C77998" w:rsidRDefault="00292EC4">
            <w:r>
              <w:rPr>
                <w:rFonts w:ascii="Arial" w:hAnsi="Arial" w:cs="Arial"/>
                <w:color w:val="000000"/>
                <w:position w:val="-2"/>
                <w:sz w:val="18"/>
                <w:szCs w:val="18"/>
              </w:rPr>
              <w:t> </w:t>
            </w:r>
          </w:p>
        </w:tc>
      </w:tr>
      <w:tr w:rsidR="00C77998" w14:paraId="7EDB28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E450B"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B80E1"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BEEF5" w14:textId="77777777" w:rsidR="00C77998" w:rsidRDefault="00292EC4">
            <w:r>
              <w:rPr>
                <w:rFonts w:ascii="Arial" w:hAnsi="Arial" w:cs="Arial"/>
                <w:color w:val="000000"/>
                <w:position w:val="-2"/>
                <w:sz w:val="18"/>
                <w:szCs w:val="18"/>
              </w:rPr>
              <w:t> </w:t>
            </w:r>
          </w:p>
        </w:tc>
      </w:tr>
      <w:tr w:rsidR="00C77998" w14:paraId="4BC2962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18497"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875E4"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F67EB" w14:textId="77777777" w:rsidR="00C77998" w:rsidRDefault="00292EC4">
            <w:r>
              <w:rPr>
                <w:rFonts w:ascii="Arial" w:hAnsi="Arial" w:cs="Arial"/>
                <w:color w:val="000000"/>
                <w:position w:val="-2"/>
                <w:sz w:val="18"/>
                <w:szCs w:val="18"/>
              </w:rPr>
              <w:t> </w:t>
            </w:r>
          </w:p>
        </w:tc>
      </w:tr>
      <w:tr w:rsidR="00C77998" w14:paraId="6484ED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6889F"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3EF50"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0A8B5" w14:textId="77777777" w:rsidR="00C77998" w:rsidRDefault="00292EC4">
            <w:r>
              <w:rPr>
                <w:rFonts w:ascii="Arial" w:hAnsi="Arial" w:cs="Arial"/>
                <w:color w:val="000000"/>
                <w:position w:val="-2"/>
                <w:sz w:val="18"/>
                <w:szCs w:val="18"/>
              </w:rPr>
              <w:t> </w:t>
            </w:r>
          </w:p>
        </w:tc>
      </w:tr>
      <w:tr w:rsidR="00C77998" w14:paraId="106EFBA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9E584A"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DFE4E"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1ADA2" w14:textId="77777777" w:rsidR="00C77998" w:rsidRDefault="00292EC4">
            <w:r>
              <w:rPr>
                <w:rFonts w:ascii="Arial" w:hAnsi="Arial" w:cs="Arial"/>
                <w:color w:val="000000"/>
                <w:position w:val="-2"/>
                <w:sz w:val="18"/>
                <w:szCs w:val="18"/>
              </w:rPr>
              <w:t> </w:t>
            </w:r>
          </w:p>
        </w:tc>
      </w:tr>
      <w:tr w:rsidR="00C77998" w14:paraId="045A3E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8899D"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40702"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D8954" w14:textId="77777777" w:rsidR="00C77998" w:rsidRDefault="00292EC4">
            <w:r>
              <w:rPr>
                <w:rFonts w:ascii="Arial" w:hAnsi="Arial" w:cs="Arial"/>
                <w:color w:val="000000"/>
                <w:position w:val="-2"/>
                <w:sz w:val="18"/>
                <w:szCs w:val="18"/>
              </w:rPr>
              <w:t> </w:t>
            </w:r>
          </w:p>
        </w:tc>
      </w:tr>
      <w:tr w:rsidR="00C77998" w14:paraId="1D7B7B7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7E570"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9BE8C"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FD7ED" w14:textId="77777777" w:rsidR="00C77998" w:rsidRDefault="00292EC4">
            <w:r>
              <w:rPr>
                <w:rFonts w:ascii="Arial" w:hAnsi="Arial" w:cs="Arial"/>
                <w:color w:val="000000"/>
                <w:position w:val="-2"/>
                <w:sz w:val="18"/>
                <w:szCs w:val="18"/>
              </w:rPr>
              <w:t> </w:t>
            </w:r>
          </w:p>
        </w:tc>
      </w:tr>
      <w:tr w:rsidR="00C77998" w14:paraId="572735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3D1C77"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9C198"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4BF2F" w14:textId="77777777" w:rsidR="00C77998" w:rsidRDefault="00292EC4">
            <w:r>
              <w:rPr>
                <w:rFonts w:ascii="Arial" w:hAnsi="Arial" w:cs="Arial"/>
                <w:color w:val="000000"/>
                <w:position w:val="-2"/>
                <w:sz w:val="18"/>
                <w:szCs w:val="18"/>
              </w:rPr>
              <w:t> </w:t>
            </w:r>
          </w:p>
        </w:tc>
      </w:tr>
    </w:tbl>
    <w:p w14:paraId="16300E04" w14:textId="77777777" w:rsidR="00C77998" w:rsidRDefault="00292EC4">
      <w:pPr>
        <w:spacing w:before="225" w:after="225" w:line="240" w:lineRule="auto"/>
        <w:jc w:val="both"/>
      </w:pPr>
      <w:r>
        <w:rPr>
          <w:rFonts w:ascii="Arial" w:hAnsi="Arial" w:cs="Arial"/>
          <w:color w:val="000000"/>
          <w:sz w:val="18"/>
          <w:szCs w:val="18"/>
        </w:rPr>
        <w:t>* podatek je potreben za preverbo v e-Dosje</w:t>
      </w:r>
    </w:p>
    <w:p w14:paraId="4C965CEF" w14:textId="77777777" w:rsidR="00C77998" w:rsidRDefault="00292EC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77998" w14:paraId="7CB80A06" w14:textId="77777777">
        <w:tc>
          <w:tcPr>
            <w:tcW w:w="2500" w:type="pct"/>
            <w:tcMar>
              <w:top w:w="75" w:type="dxa"/>
              <w:bottom w:w="75" w:type="dxa"/>
            </w:tcMar>
            <w:vAlign w:val="center"/>
          </w:tcPr>
          <w:p w14:paraId="3F78207B"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7E82D87C" w14:textId="77777777" w:rsidR="00C77998" w:rsidRDefault="00292EC4">
            <w:r>
              <w:rPr>
                <w:rFonts w:ascii="Arial" w:hAnsi="Arial" w:cs="Arial"/>
                <w:color w:val="000000"/>
                <w:position w:val="-2"/>
                <w:sz w:val="18"/>
                <w:szCs w:val="18"/>
              </w:rPr>
              <w:t>Ime in priimek: _____________________</w:t>
            </w:r>
          </w:p>
        </w:tc>
      </w:tr>
      <w:tr w:rsidR="00C77998" w14:paraId="6E10E500" w14:textId="77777777">
        <w:tc>
          <w:tcPr>
            <w:tcW w:w="2500" w:type="pct"/>
            <w:tcMar>
              <w:top w:w="75" w:type="dxa"/>
              <w:bottom w:w="75" w:type="dxa"/>
            </w:tcMar>
            <w:vAlign w:val="center"/>
          </w:tcPr>
          <w:p w14:paraId="3B65877C"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410B6AE7" w14:textId="77777777" w:rsidR="00C77998" w:rsidRDefault="00292EC4">
            <w:pPr>
              <w:jc w:val="center"/>
            </w:pPr>
            <w:r>
              <w:rPr>
                <w:rFonts w:ascii="Arial" w:hAnsi="Arial" w:cs="Arial"/>
                <w:color w:val="A9A9A9"/>
                <w:position w:val="-2"/>
                <w:sz w:val="18"/>
                <w:szCs w:val="18"/>
              </w:rPr>
              <w:t>(podpis)</w:t>
            </w:r>
          </w:p>
        </w:tc>
      </w:tr>
    </w:tbl>
    <w:p w14:paraId="192E1CF9" w14:textId="77777777" w:rsidR="00C77998" w:rsidRDefault="00292EC4">
      <w:pPr>
        <w:spacing w:before="225" w:after="225" w:line="240" w:lineRule="auto"/>
        <w:jc w:val="both"/>
      </w:pPr>
      <w:r>
        <w:rPr>
          <w:rFonts w:ascii="Arial" w:hAnsi="Arial" w:cs="Arial"/>
          <w:color w:val="000000"/>
          <w:sz w:val="18"/>
          <w:szCs w:val="18"/>
        </w:rPr>
        <w:t> </w:t>
      </w:r>
    </w:p>
    <w:p w14:paraId="191A4C8F" w14:textId="77777777" w:rsidR="00C77998" w:rsidRDefault="00292EC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0F7C419" w14:textId="77777777" w:rsidR="00C77998" w:rsidRDefault="00292EC4">
      <w:pPr>
        <w:spacing w:before="225" w:after="225" w:line="240" w:lineRule="auto"/>
        <w:jc w:val="both"/>
      </w:pPr>
      <w:r>
        <w:rPr>
          <w:rFonts w:ascii="Arial" w:hAnsi="Arial" w:cs="Arial"/>
          <w:color w:val="000000"/>
          <w:sz w:val="18"/>
          <w:szCs w:val="18"/>
        </w:rPr>
        <w:t> </w:t>
      </w:r>
    </w:p>
    <w:p w14:paraId="5C2AA4C2" w14:textId="77777777" w:rsidR="00C77998" w:rsidRDefault="00C77998">
      <w:pPr>
        <w:sectPr w:rsidR="00C77998" w:rsidSect="006E7A2B">
          <w:footerReference w:type="default" r:id="rId16"/>
          <w:pgSz w:w="11906" w:h="16838"/>
          <w:pgMar w:top="1418" w:right="1418" w:bottom="1418" w:left="1418" w:header="567" w:footer="596" w:gutter="0"/>
          <w:cols w:space="708"/>
          <w:docGrid w:linePitch="360"/>
        </w:sectPr>
      </w:pPr>
    </w:p>
    <w:p w14:paraId="26E0D07E" w14:textId="272C9268"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6</w:t>
      </w:r>
    </w:p>
    <w:p w14:paraId="19AB2E2B" w14:textId="77777777" w:rsidR="00292EC4" w:rsidRPr="00252358" w:rsidRDefault="00292EC4" w:rsidP="00252358"/>
    <w:p w14:paraId="5716EA88"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530451D" w14:textId="77777777" w:rsidR="00292EC4" w:rsidRDefault="00292EC4" w:rsidP="00EB2A75">
      <w:pPr>
        <w:spacing w:after="120"/>
        <w:rPr>
          <w:rFonts w:ascii="Arial" w:hAnsi="Arial" w:cs="Arial"/>
        </w:rPr>
      </w:pPr>
    </w:p>
    <w:p w14:paraId="47D83DFB" w14:textId="77777777" w:rsidR="00C77998" w:rsidRDefault="00292EC4">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C77998" w14:paraId="008A039F"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DCE94DC" w14:textId="77777777" w:rsidR="00C77998" w:rsidRDefault="00292EC4">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318B20" w14:textId="77777777" w:rsidR="00C77998" w:rsidRDefault="00292EC4">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B2FDE0" w14:textId="77777777" w:rsidR="00C77998" w:rsidRDefault="00292EC4">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C25D82" w14:textId="77777777" w:rsidR="00C77998" w:rsidRDefault="00292EC4">
            <w:pPr>
              <w:jc w:val="center"/>
            </w:pPr>
            <w:r>
              <w:rPr>
                <w:rFonts w:ascii="Arial" w:hAnsi="Arial" w:cs="Arial"/>
                <w:b/>
                <w:bCs/>
                <w:color w:val="000000"/>
                <w:position w:val="-2"/>
                <w:sz w:val="18"/>
                <w:szCs w:val="18"/>
                <w:shd w:val="clear" w:color="auto" w:fill="D1D1D1"/>
              </w:rPr>
              <w:t>Vloga pri izvedbi naročila</w:t>
            </w:r>
          </w:p>
        </w:tc>
      </w:tr>
      <w:tr w:rsidR="00C77998" w14:paraId="1EEF4E0B"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99180" w14:textId="77777777" w:rsidR="00C77998" w:rsidRDefault="00292EC4">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FB1D1"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58DD2"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E8488" w14:textId="77777777" w:rsidR="00C77998" w:rsidRDefault="00292EC4">
            <w:r>
              <w:rPr>
                <w:rFonts w:ascii="Arial" w:hAnsi="Arial" w:cs="Arial"/>
                <w:color w:val="000000"/>
                <w:position w:val="-2"/>
                <w:sz w:val="18"/>
                <w:szCs w:val="18"/>
              </w:rPr>
              <w:t> </w:t>
            </w:r>
          </w:p>
        </w:tc>
      </w:tr>
      <w:tr w:rsidR="00C77998" w14:paraId="7F7C6106"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1C067" w14:textId="77777777" w:rsidR="00C77998" w:rsidRDefault="00292EC4">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F2967"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4232A"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5FECA" w14:textId="77777777" w:rsidR="00C77998" w:rsidRDefault="00292EC4">
            <w:r>
              <w:rPr>
                <w:rFonts w:ascii="Arial" w:hAnsi="Arial" w:cs="Arial"/>
                <w:color w:val="000000"/>
                <w:position w:val="-2"/>
                <w:sz w:val="18"/>
                <w:szCs w:val="18"/>
              </w:rPr>
              <w:t> </w:t>
            </w:r>
          </w:p>
        </w:tc>
      </w:tr>
      <w:tr w:rsidR="00C77998" w14:paraId="33D3846C"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3149F" w14:textId="77777777" w:rsidR="00C77998" w:rsidRDefault="00292EC4">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AF1E6"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EF219"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A985A" w14:textId="77777777" w:rsidR="00C77998" w:rsidRDefault="00292EC4">
            <w:r>
              <w:rPr>
                <w:rFonts w:ascii="Arial" w:hAnsi="Arial" w:cs="Arial"/>
                <w:color w:val="000000"/>
                <w:position w:val="-2"/>
                <w:sz w:val="18"/>
                <w:szCs w:val="18"/>
              </w:rPr>
              <w:t> </w:t>
            </w:r>
          </w:p>
        </w:tc>
      </w:tr>
      <w:tr w:rsidR="00C77998" w14:paraId="31143D78"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BE0E6" w14:textId="77777777" w:rsidR="00C77998" w:rsidRDefault="00292EC4">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FC434"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6C0E7"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338BA" w14:textId="77777777" w:rsidR="00C77998" w:rsidRDefault="00292EC4">
            <w:r>
              <w:rPr>
                <w:rFonts w:ascii="Arial" w:hAnsi="Arial" w:cs="Arial"/>
                <w:color w:val="000000"/>
                <w:position w:val="-2"/>
                <w:sz w:val="18"/>
                <w:szCs w:val="18"/>
              </w:rPr>
              <w:t> </w:t>
            </w:r>
          </w:p>
        </w:tc>
      </w:tr>
      <w:tr w:rsidR="00C77998" w14:paraId="3626875A"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6EED8" w14:textId="77777777" w:rsidR="00C77998" w:rsidRDefault="00292EC4">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D4E6"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53BEB"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88156" w14:textId="77777777" w:rsidR="00C77998" w:rsidRDefault="00292EC4">
            <w:r>
              <w:rPr>
                <w:rFonts w:ascii="Arial" w:hAnsi="Arial" w:cs="Arial"/>
                <w:color w:val="000000"/>
                <w:position w:val="-2"/>
                <w:sz w:val="18"/>
                <w:szCs w:val="18"/>
              </w:rPr>
              <w:t> </w:t>
            </w:r>
          </w:p>
        </w:tc>
      </w:tr>
      <w:tr w:rsidR="00C77998" w14:paraId="21EF19BB"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349A1" w14:textId="77777777" w:rsidR="00C77998" w:rsidRDefault="00292EC4">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C9FB3"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75365"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71A77" w14:textId="77777777" w:rsidR="00C77998" w:rsidRDefault="00292EC4">
            <w:r>
              <w:rPr>
                <w:rFonts w:ascii="Arial" w:hAnsi="Arial" w:cs="Arial"/>
                <w:color w:val="000000"/>
                <w:position w:val="-2"/>
                <w:sz w:val="18"/>
                <w:szCs w:val="18"/>
              </w:rPr>
              <w:t> </w:t>
            </w:r>
          </w:p>
        </w:tc>
      </w:tr>
    </w:tbl>
    <w:p w14:paraId="6CBACDE2"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7998" w14:paraId="5C8CFA1A" w14:textId="77777777">
        <w:tc>
          <w:tcPr>
            <w:tcW w:w="4080" w:type="dxa"/>
            <w:tcMar>
              <w:top w:w="75" w:type="dxa"/>
              <w:bottom w:w="75" w:type="dxa"/>
            </w:tcMar>
            <w:vAlign w:val="center"/>
          </w:tcPr>
          <w:p w14:paraId="557944B8"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284E3D28" w14:textId="77777777" w:rsidR="00C77998" w:rsidRDefault="00292EC4">
            <w:pPr>
              <w:jc w:val="center"/>
            </w:pPr>
            <w:r>
              <w:rPr>
                <w:rFonts w:ascii="Arial" w:hAnsi="Arial" w:cs="Arial"/>
                <w:color w:val="000000"/>
                <w:position w:val="-2"/>
                <w:sz w:val="18"/>
                <w:szCs w:val="18"/>
              </w:rPr>
              <w:t>Ime in priimek: _____________________</w:t>
            </w:r>
          </w:p>
        </w:tc>
      </w:tr>
      <w:tr w:rsidR="00C77998" w14:paraId="236316CA" w14:textId="77777777">
        <w:tc>
          <w:tcPr>
            <w:tcW w:w="4080" w:type="dxa"/>
            <w:tcMar>
              <w:top w:w="75" w:type="dxa"/>
              <w:bottom w:w="75" w:type="dxa"/>
            </w:tcMar>
            <w:vAlign w:val="center"/>
          </w:tcPr>
          <w:p w14:paraId="276397BB"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32C0A412" w14:textId="77777777" w:rsidR="00C77998" w:rsidRDefault="00292EC4">
            <w:pPr>
              <w:jc w:val="center"/>
            </w:pPr>
            <w:r>
              <w:rPr>
                <w:rFonts w:ascii="Arial" w:hAnsi="Arial" w:cs="Arial"/>
                <w:color w:val="000000"/>
                <w:position w:val="-2"/>
                <w:sz w:val="18"/>
                <w:szCs w:val="18"/>
              </w:rPr>
              <w:t>(žig in podpis)</w:t>
            </w:r>
          </w:p>
        </w:tc>
      </w:tr>
    </w:tbl>
    <w:p w14:paraId="2B6E0B77" w14:textId="77777777" w:rsidR="00C77998" w:rsidRDefault="00C77998">
      <w:pPr>
        <w:sectPr w:rsidR="00C77998" w:rsidSect="006E7A2B">
          <w:footerReference w:type="default" r:id="rId17"/>
          <w:pgSz w:w="11906" w:h="16838"/>
          <w:pgMar w:top="1418" w:right="1418" w:bottom="1418" w:left="1418" w:header="567" w:footer="596" w:gutter="0"/>
          <w:cols w:space="708"/>
          <w:docGrid w:linePitch="360"/>
        </w:sectPr>
      </w:pPr>
    </w:p>
    <w:p w14:paraId="7D73A930" w14:textId="416BA096"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7</w:t>
      </w:r>
    </w:p>
    <w:p w14:paraId="592E8362" w14:textId="77777777" w:rsidR="00292EC4" w:rsidRPr="00252358" w:rsidRDefault="00292EC4" w:rsidP="00252358"/>
    <w:p w14:paraId="687324A2"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451597B" w14:textId="77777777" w:rsidR="00292EC4" w:rsidRDefault="00292EC4" w:rsidP="00EB2A75">
      <w:pPr>
        <w:spacing w:after="120"/>
        <w:rPr>
          <w:rFonts w:ascii="Arial" w:hAnsi="Arial" w:cs="Arial"/>
        </w:rPr>
      </w:pPr>
    </w:p>
    <w:p w14:paraId="5FE29C79" w14:textId="77777777" w:rsidR="00C77998" w:rsidRDefault="00292EC4">
      <w:pPr>
        <w:spacing w:before="225" w:after="225" w:line="240" w:lineRule="auto"/>
        <w:jc w:val="center"/>
      </w:pPr>
      <w:r>
        <w:rPr>
          <w:rFonts w:ascii="Arial" w:hAnsi="Arial" w:cs="Arial"/>
          <w:b/>
          <w:bCs/>
          <w:color w:val="000000"/>
          <w:sz w:val="24"/>
          <w:szCs w:val="24"/>
        </w:rPr>
        <w:t>MENIČNA IZJAVA</w:t>
      </w:r>
    </w:p>
    <w:p w14:paraId="1399B12A" w14:textId="77777777" w:rsidR="00C77998" w:rsidRDefault="00292EC4">
      <w:pPr>
        <w:spacing w:before="225" w:after="225" w:line="240" w:lineRule="auto"/>
        <w:jc w:val="center"/>
      </w:pPr>
      <w:r>
        <w:rPr>
          <w:rFonts w:ascii="Arial" w:hAnsi="Arial" w:cs="Arial"/>
          <w:color w:val="000000"/>
          <w:sz w:val="21"/>
          <w:szCs w:val="21"/>
        </w:rPr>
        <w:t>s pooblastilom za izpolnitev in unovčenje menice</w:t>
      </w:r>
    </w:p>
    <w:p w14:paraId="0A2E5E9E" w14:textId="77777777" w:rsidR="00C77998" w:rsidRDefault="00292EC4">
      <w:pPr>
        <w:spacing w:before="225" w:after="225" w:line="240" w:lineRule="auto"/>
        <w:jc w:val="both"/>
      </w:pPr>
      <w:r>
        <w:rPr>
          <w:rFonts w:ascii="Arial" w:hAnsi="Arial" w:cs="Arial"/>
          <w:color w:val="000000"/>
          <w:sz w:val="18"/>
          <w:szCs w:val="18"/>
        </w:rPr>
        <w:t> </w:t>
      </w:r>
    </w:p>
    <w:p w14:paraId="2FF09C61" w14:textId="77777777" w:rsidR="00C77998" w:rsidRDefault="00292EC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CAC0BEE" w14:textId="0D00F710" w:rsidR="00C77998" w:rsidRDefault="00292EC4">
      <w:pPr>
        <w:spacing w:before="225" w:after="225" w:line="240" w:lineRule="auto"/>
        <w:jc w:val="both"/>
      </w:pPr>
      <w:r>
        <w:rPr>
          <w:rFonts w:ascii="Arial" w:hAnsi="Arial" w:cs="Arial"/>
          <w:b/>
          <w:bCs/>
          <w:color w:val="000000"/>
          <w:sz w:val="18"/>
          <w:szCs w:val="18"/>
        </w:rPr>
        <w:t>SISTEMSKA INTEGRACIJA- MIGRACIJA SISTEMA ORACL</w:t>
      </w:r>
      <w:r w:rsidR="000B57E7">
        <w:rPr>
          <w:rFonts w:ascii="Arial" w:hAnsi="Arial" w:cs="Arial"/>
          <w:b/>
          <w:bCs/>
          <w:color w:val="000000"/>
          <w:sz w:val="18"/>
          <w:szCs w:val="18"/>
        </w:rPr>
        <w:t>E</w:t>
      </w:r>
    </w:p>
    <w:p w14:paraId="2F52895F" w14:textId="77777777" w:rsidR="00C77998" w:rsidRDefault="00292EC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C6CC82C" w14:textId="77777777" w:rsidR="00C77998" w:rsidRDefault="00292EC4">
      <w:pPr>
        <w:spacing w:before="225" w:after="225" w:line="240" w:lineRule="auto"/>
        <w:jc w:val="both"/>
      </w:pPr>
      <w:r>
        <w:rPr>
          <w:rFonts w:ascii="Arial" w:hAnsi="Arial" w:cs="Arial"/>
          <w:color w:val="000000"/>
          <w:sz w:val="18"/>
          <w:szCs w:val="18"/>
        </w:rPr>
        <w:t> </w:t>
      </w:r>
    </w:p>
    <w:p w14:paraId="4447FE7A" w14:textId="77777777" w:rsidR="00C77998" w:rsidRDefault="00292EC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8FA5488" w14:textId="77777777" w:rsidR="00C77998" w:rsidRDefault="00292EC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689A073" w14:textId="77777777" w:rsidR="00C77998" w:rsidRDefault="00292EC4">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8DD3AB5" w14:textId="77777777" w:rsidR="00C77998" w:rsidRDefault="00292EC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A223746" w14:textId="77777777" w:rsidR="00C77998" w:rsidRDefault="00292EC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DAF6CA4" w14:textId="77777777" w:rsidR="00C77998" w:rsidRDefault="00292EC4">
      <w:pPr>
        <w:spacing w:before="225" w:after="225" w:line="240" w:lineRule="auto"/>
        <w:jc w:val="both"/>
      </w:pPr>
      <w:r>
        <w:rPr>
          <w:rFonts w:ascii="Arial" w:hAnsi="Arial" w:cs="Arial"/>
          <w:color w:val="000000"/>
          <w:sz w:val="18"/>
          <w:szCs w:val="18"/>
        </w:rPr>
        <w:t> </w:t>
      </w:r>
    </w:p>
    <w:p w14:paraId="7DE7C536" w14:textId="77777777" w:rsidR="00C77998" w:rsidRDefault="00292EC4">
      <w:pPr>
        <w:spacing w:before="225" w:after="225" w:line="240" w:lineRule="auto"/>
        <w:jc w:val="both"/>
      </w:pPr>
      <w:r>
        <w:rPr>
          <w:rFonts w:ascii="Arial" w:hAnsi="Arial" w:cs="Arial"/>
          <w:color w:val="000000"/>
          <w:sz w:val="18"/>
          <w:szCs w:val="18"/>
        </w:rPr>
        <w:t>Priloga: </w:t>
      </w:r>
    </w:p>
    <w:p w14:paraId="3F85AFB7" w14:textId="77777777" w:rsidR="00C77998" w:rsidRDefault="00292EC4">
      <w:pPr>
        <w:spacing w:before="225" w:after="225" w:line="240" w:lineRule="auto"/>
        <w:jc w:val="both"/>
      </w:pPr>
      <w:r>
        <w:rPr>
          <w:rFonts w:ascii="Arial" w:hAnsi="Arial" w:cs="Arial"/>
          <w:color w:val="000000"/>
          <w:sz w:val="18"/>
          <w:szCs w:val="18"/>
        </w:rPr>
        <w:t>- bianco menica, podpisana in žigosana</w:t>
      </w:r>
    </w:p>
    <w:p w14:paraId="06B2C624"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5BB9564B" w14:textId="77777777">
        <w:tc>
          <w:tcPr>
            <w:tcW w:w="2500" w:type="pct"/>
            <w:tcMar>
              <w:top w:w="75" w:type="dxa"/>
              <w:bottom w:w="75" w:type="dxa"/>
            </w:tcMar>
            <w:vAlign w:val="center"/>
          </w:tcPr>
          <w:p w14:paraId="13681192" w14:textId="77777777" w:rsidR="00C77998" w:rsidRDefault="00292EC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A76D440" w14:textId="77777777" w:rsidR="00C77998" w:rsidRDefault="00292EC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77998" w14:paraId="5305228F" w14:textId="77777777">
        <w:tc>
          <w:tcPr>
            <w:tcW w:w="2500" w:type="pct"/>
            <w:tcMar>
              <w:top w:w="75" w:type="dxa"/>
              <w:bottom w:w="75" w:type="dxa"/>
            </w:tcMar>
            <w:vAlign w:val="center"/>
          </w:tcPr>
          <w:p w14:paraId="70305A2D" w14:textId="77777777" w:rsidR="00C77998" w:rsidRDefault="00292EC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0075E0" w14:textId="77777777" w:rsidR="00C77998" w:rsidRDefault="00C77998"/>
          <w:p w14:paraId="4EB6B9DD" w14:textId="77777777" w:rsidR="00C77998" w:rsidRDefault="00292EC4">
            <w:pPr>
              <w:jc w:val="center"/>
            </w:pPr>
            <w:r>
              <w:rPr>
                <w:rFonts w:ascii="Arial" w:hAnsi="Arial" w:cs="Arial"/>
                <w:color w:val="A9A9A9"/>
                <w:position w:val="-2"/>
                <w:sz w:val="18"/>
                <w:szCs w:val="18"/>
              </w:rPr>
              <w:t>(žig in podpis)</w:t>
            </w:r>
          </w:p>
        </w:tc>
      </w:tr>
    </w:tbl>
    <w:p w14:paraId="070BA889" w14:textId="77777777" w:rsidR="00C77998" w:rsidRDefault="00292EC4">
      <w:pPr>
        <w:spacing w:before="225" w:after="225" w:line="240" w:lineRule="auto"/>
        <w:jc w:val="both"/>
      </w:pPr>
      <w:r>
        <w:rPr>
          <w:rFonts w:ascii="Arial" w:hAnsi="Arial" w:cs="Arial"/>
          <w:color w:val="000000"/>
          <w:sz w:val="18"/>
          <w:szCs w:val="18"/>
        </w:rPr>
        <w:t> </w:t>
      </w:r>
    </w:p>
    <w:p w14:paraId="654D486A" w14:textId="77777777" w:rsidR="00C77998" w:rsidRDefault="00292EC4">
      <w:pPr>
        <w:spacing w:before="225" w:after="225" w:line="240" w:lineRule="auto"/>
        <w:jc w:val="both"/>
      </w:pPr>
      <w:r>
        <w:rPr>
          <w:rFonts w:ascii="Arial" w:hAnsi="Arial" w:cs="Arial"/>
          <w:color w:val="000000"/>
          <w:sz w:val="18"/>
          <w:szCs w:val="18"/>
        </w:rPr>
        <w:t> </w:t>
      </w:r>
    </w:p>
    <w:p w14:paraId="60DFF0A2" w14:textId="77777777" w:rsidR="00C77998" w:rsidRDefault="00C77998">
      <w:pPr>
        <w:sectPr w:rsidR="00C77998" w:rsidSect="006E7A2B">
          <w:footerReference w:type="default" r:id="rId18"/>
          <w:pgSz w:w="11906" w:h="16838"/>
          <w:pgMar w:top="1418" w:right="1418" w:bottom="1418" w:left="1418" w:header="567" w:footer="596" w:gutter="0"/>
          <w:cols w:space="708"/>
          <w:docGrid w:linePitch="360"/>
        </w:sectPr>
      </w:pPr>
    </w:p>
    <w:p w14:paraId="0A1F66CC" w14:textId="653DCE8B"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8</w:t>
      </w:r>
    </w:p>
    <w:p w14:paraId="71B761D2" w14:textId="77777777" w:rsidR="00292EC4" w:rsidRPr="00252358" w:rsidRDefault="00292EC4" w:rsidP="00252358"/>
    <w:p w14:paraId="23309A98"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AA782E0" w14:textId="77777777" w:rsidR="00292EC4" w:rsidRDefault="00292EC4" w:rsidP="00EB2A75">
      <w:pPr>
        <w:spacing w:after="120"/>
        <w:rPr>
          <w:rFonts w:ascii="Arial" w:hAnsi="Arial" w:cs="Arial"/>
        </w:rPr>
      </w:pPr>
    </w:p>
    <w:p w14:paraId="2754940F" w14:textId="77777777" w:rsidR="00C77998" w:rsidRDefault="00292EC4">
      <w:pPr>
        <w:spacing w:before="225" w:after="225" w:line="240" w:lineRule="auto"/>
        <w:jc w:val="center"/>
      </w:pPr>
      <w:r>
        <w:rPr>
          <w:rFonts w:ascii="Arial" w:hAnsi="Arial" w:cs="Arial"/>
          <w:b/>
          <w:bCs/>
          <w:color w:val="000000"/>
          <w:sz w:val="24"/>
          <w:szCs w:val="24"/>
        </w:rPr>
        <w:t>MENIČNA IZJAVA</w:t>
      </w:r>
    </w:p>
    <w:p w14:paraId="72C0BE44" w14:textId="77777777" w:rsidR="00C77998" w:rsidRDefault="00292EC4">
      <w:pPr>
        <w:spacing w:before="225" w:after="225" w:line="240" w:lineRule="auto"/>
        <w:jc w:val="center"/>
      </w:pPr>
      <w:r>
        <w:rPr>
          <w:rFonts w:ascii="Arial" w:hAnsi="Arial" w:cs="Arial"/>
          <w:color w:val="000000"/>
          <w:sz w:val="21"/>
          <w:szCs w:val="21"/>
        </w:rPr>
        <w:t>s pooblastilom za izpolnitev in unovčenje menice</w:t>
      </w:r>
    </w:p>
    <w:p w14:paraId="67502718" w14:textId="77777777" w:rsidR="00C77998" w:rsidRDefault="00292EC4">
      <w:pPr>
        <w:spacing w:before="225" w:after="225" w:line="240" w:lineRule="auto"/>
        <w:jc w:val="both"/>
      </w:pPr>
      <w:r>
        <w:rPr>
          <w:rFonts w:ascii="Arial" w:hAnsi="Arial" w:cs="Arial"/>
          <w:color w:val="000000"/>
          <w:sz w:val="18"/>
          <w:szCs w:val="18"/>
        </w:rPr>
        <w:t> </w:t>
      </w:r>
    </w:p>
    <w:p w14:paraId="08F8AF3F" w14:textId="77777777" w:rsidR="00C77998" w:rsidRDefault="00292EC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767AA1A" w14:textId="77777777" w:rsidR="00C77998" w:rsidRDefault="00292EC4">
      <w:pPr>
        <w:spacing w:before="225" w:after="225" w:line="240" w:lineRule="auto"/>
        <w:jc w:val="both"/>
      </w:pPr>
      <w:r>
        <w:rPr>
          <w:rFonts w:ascii="Arial" w:hAnsi="Arial" w:cs="Arial"/>
          <w:b/>
          <w:bCs/>
          <w:color w:val="000000"/>
          <w:sz w:val="18"/>
          <w:szCs w:val="18"/>
        </w:rPr>
        <w:t>SISTEMSKA INTEGRACIJA- MIGRACIJA SISTEMA ORACLE, </w:t>
      </w:r>
      <w:r>
        <w:rPr>
          <w:rFonts w:ascii="Arial" w:hAnsi="Arial" w:cs="Arial"/>
          <w:color w:val="000000"/>
          <w:sz w:val="18"/>
          <w:szCs w:val="18"/>
        </w:rPr>
        <w:t>JN0036/2023</w:t>
      </w:r>
    </w:p>
    <w:p w14:paraId="6EF57358" w14:textId="77777777" w:rsidR="00C77998" w:rsidRDefault="00292EC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956F73F" w14:textId="77777777" w:rsidR="00C77998" w:rsidRDefault="00292EC4">
      <w:pPr>
        <w:spacing w:before="225" w:after="225" w:line="240" w:lineRule="auto"/>
        <w:jc w:val="both"/>
      </w:pPr>
      <w:r>
        <w:rPr>
          <w:rFonts w:ascii="Arial" w:hAnsi="Arial" w:cs="Arial"/>
          <w:color w:val="000000"/>
          <w:sz w:val="18"/>
          <w:szCs w:val="18"/>
        </w:rPr>
        <w:t> </w:t>
      </w:r>
    </w:p>
    <w:p w14:paraId="78580486" w14:textId="77777777" w:rsidR="00C77998" w:rsidRDefault="00292EC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63B2844F" w14:textId="77777777" w:rsidR="00C77998" w:rsidRDefault="00292EC4">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28ABFD0" w14:textId="77777777" w:rsidR="00C77998" w:rsidRDefault="00292EC4">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FED64BB" w14:textId="77777777" w:rsidR="00C77998" w:rsidRDefault="00292EC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13E2F6D" w14:textId="77777777" w:rsidR="00C77998" w:rsidRDefault="00292EC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AE4C1B" w14:textId="77777777" w:rsidR="00C77998" w:rsidRDefault="00292EC4">
      <w:pPr>
        <w:spacing w:before="225" w:after="225" w:line="240" w:lineRule="auto"/>
        <w:jc w:val="both"/>
      </w:pPr>
      <w:r>
        <w:rPr>
          <w:rFonts w:ascii="Arial" w:hAnsi="Arial" w:cs="Arial"/>
          <w:color w:val="000000"/>
          <w:sz w:val="18"/>
          <w:szCs w:val="18"/>
        </w:rPr>
        <w:t>Priloga: </w:t>
      </w:r>
    </w:p>
    <w:p w14:paraId="7EAA63AC" w14:textId="77777777" w:rsidR="00C77998" w:rsidRDefault="00292EC4">
      <w:pPr>
        <w:spacing w:before="225" w:after="225" w:line="240" w:lineRule="auto"/>
        <w:jc w:val="both"/>
      </w:pPr>
      <w:r>
        <w:rPr>
          <w:rFonts w:ascii="Arial" w:hAnsi="Arial" w:cs="Arial"/>
          <w:color w:val="000000"/>
          <w:sz w:val="18"/>
          <w:szCs w:val="18"/>
        </w:rPr>
        <w:t>- bianco menica, podpisana in žigosana</w:t>
      </w:r>
    </w:p>
    <w:p w14:paraId="69BEC2B4"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3CAE4168" w14:textId="77777777">
        <w:tc>
          <w:tcPr>
            <w:tcW w:w="2500" w:type="pct"/>
            <w:tcMar>
              <w:top w:w="75" w:type="dxa"/>
              <w:bottom w:w="75" w:type="dxa"/>
            </w:tcMar>
            <w:vAlign w:val="center"/>
          </w:tcPr>
          <w:p w14:paraId="56407218" w14:textId="77777777" w:rsidR="00C77998" w:rsidRDefault="00292EC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65E27B" w14:textId="77777777" w:rsidR="00C77998" w:rsidRDefault="00292EC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77998" w14:paraId="6E781858" w14:textId="77777777">
        <w:tc>
          <w:tcPr>
            <w:tcW w:w="2500" w:type="pct"/>
            <w:tcMar>
              <w:top w:w="75" w:type="dxa"/>
              <w:bottom w:w="75" w:type="dxa"/>
            </w:tcMar>
            <w:vAlign w:val="center"/>
          </w:tcPr>
          <w:p w14:paraId="040FF985" w14:textId="77777777" w:rsidR="00C77998" w:rsidRDefault="00292EC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3E40DDF" w14:textId="77777777" w:rsidR="00C77998" w:rsidRDefault="00C77998"/>
          <w:p w14:paraId="0EF52AD0" w14:textId="77777777" w:rsidR="00C77998" w:rsidRDefault="00292EC4">
            <w:pPr>
              <w:jc w:val="center"/>
            </w:pPr>
            <w:r>
              <w:rPr>
                <w:rFonts w:ascii="Arial" w:hAnsi="Arial" w:cs="Arial"/>
                <w:color w:val="A9A9A9"/>
                <w:position w:val="-2"/>
                <w:sz w:val="18"/>
                <w:szCs w:val="18"/>
              </w:rPr>
              <w:t>(žig in podpis)</w:t>
            </w:r>
          </w:p>
        </w:tc>
      </w:tr>
    </w:tbl>
    <w:p w14:paraId="104ADD4F" w14:textId="77777777" w:rsidR="00C77998" w:rsidRDefault="00292EC4">
      <w:pPr>
        <w:spacing w:before="225" w:after="225" w:line="240" w:lineRule="auto"/>
        <w:jc w:val="both"/>
      </w:pPr>
      <w:r>
        <w:rPr>
          <w:rFonts w:ascii="Arial" w:hAnsi="Arial" w:cs="Arial"/>
          <w:color w:val="000000"/>
          <w:sz w:val="18"/>
          <w:szCs w:val="18"/>
        </w:rPr>
        <w:t> </w:t>
      </w:r>
    </w:p>
    <w:p w14:paraId="2318E48F" w14:textId="77777777" w:rsidR="00C77998" w:rsidRDefault="00292EC4">
      <w:pPr>
        <w:spacing w:before="225" w:after="225" w:line="240" w:lineRule="auto"/>
        <w:jc w:val="both"/>
      </w:pPr>
      <w:r>
        <w:rPr>
          <w:rFonts w:ascii="Arial" w:hAnsi="Arial" w:cs="Arial"/>
          <w:color w:val="000000"/>
          <w:sz w:val="18"/>
          <w:szCs w:val="18"/>
        </w:rPr>
        <w:t> </w:t>
      </w:r>
    </w:p>
    <w:p w14:paraId="0D051905" w14:textId="77777777" w:rsidR="00C77998" w:rsidRDefault="00C77998">
      <w:pPr>
        <w:sectPr w:rsidR="00C77998" w:rsidSect="006E7A2B">
          <w:footerReference w:type="default" r:id="rId19"/>
          <w:pgSz w:w="11906" w:h="16838"/>
          <w:pgMar w:top="1418" w:right="1418" w:bottom="1418" w:left="1418" w:header="567" w:footer="596" w:gutter="0"/>
          <w:cols w:space="708"/>
          <w:docGrid w:linePitch="360"/>
        </w:sectPr>
      </w:pPr>
    </w:p>
    <w:p w14:paraId="179D8AD8" w14:textId="69C5370A"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9</w:t>
      </w:r>
    </w:p>
    <w:p w14:paraId="7A72FF0A"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8AF23F6" w14:textId="77777777" w:rsidR="00292EC4" w:rsidRDefault="00292EC4" w:rsidP="00EB2A75">
      <w:pPr>
        <w:spacing w:after="120"/>
        <w:rPr>
          <w:rFonts w:ascii="Arial" w:hAnsi="Arial" w:cs="Arial"/>
        </w:rPr>
      </w:pPr>
    </w:p>
    <w:p w14:paraId="62035B9F" w14:textId="77777777" w:rsidR="00C77998" w:rsidRDefault="00292EC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5DED900" w14:textId="77777777" w:rsidR="00C77998" w:rsidRDefault="00292EC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77998" w14:paraId="0DEC2710" w14:textId="77777777">
        <w:tc>
          <w:tcPr>
            <w:tcW w:w="0" w:type="auto"/>
            <w:tcMar>
              <w:top w:w="0" w:type="auto"/>
              <w:bottom w:w="0" w:type="auto"/>
            </w:tcMar>
          </w:tcPr>
          <w:p w14:paraId="4137A09A"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E19185A"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3C7F774"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96D1746"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922B544"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390CD90"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52B01AC"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7A342CA" w14:textId="77777777" w:rsidR="00C77998" w:rsidRDefault="00292EC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D461F25" w14:textId="77777777" w:rsidR="00C77998" w:rsidRDefault="00292EC4">
      <w:pPr>
        <w:spacing w:before="225" w:after="225" w:line="240" w:lineRule="auto"/>
        <w:jc w:val="center"/>
      </w:pPr>
      <w:r>
        <w:rPr>
          <w:rFonts w:ascii="Arial" w:hAnsi="Arial" w:cs="Arial"/>
          <w:b/>
          <w:bCs/>
          <w:color w:val="000000"/>
          <w:sz w:val="21"/>
          <w:szCs w:val="21"/>
        </w:rPr>
        <w:t>in</w:t>
      </w:r>
    </w:p>
    <w:p w14:paraId="56258729" w14:textId="77777777" w:rsidR="00C77998" w:rsidRDefault="00292EC4">
      <w:pPr>
        <w:spacing w:before="225" w:after="225" w:line="240" w:lineRule="auto"/>
        <w:jc w:val="center"/>
      </w:pPr>
      <w:r>
        <w:rPr>
          <w:rFonts w:ascii="Arial" w:hAnsi="Arial" w:cs="Arial"/>
          <w:b/>
          <w:bCs/>
          <w:color w:val="000000"/>
          <w:sz w:val="21"/>
          <w:szCs w:val="21"/>
        </w:rPr>
        <w:t>POOBLASTILO</w:t>
      </w:r>
    </w:p>
    <w:p w14:paraId="78BF1CFD" w14:textId="77777777" w:rsidR="00C77998" w:rsidRDefault="00292EC4">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77998" w14:paraId="1716B04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801BB" w14:textId="77777777" w:rsidR="00C77998" w:rsidRDefault="00292EC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74B75" w14:textId="77777777" w:rsidR="00C77998" w:rsidRDefault="00292EC4">
            <w:r>
              <w:rPr>
                <w:rFonts w:ascii="Arial" w:hAnsi="Arial" w:cs="Arial"/>
                <w:color w:val="000000"/>
                <w:position w:val="-2"/>
                <w:sz w:val="18"/>
                <w:szCs w:val="18"/>
              </w:rPr>
              <w:t> </w:t>
            </w:r>
          </w:p>
        </w:tc>
      </w:tr>
      <w:tr w:rsidR="00C77998" w14:paraId="23857AA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484E7" w14:textId="77777777" w:rsidR="00C77998" w:rsidRDefault="00292EC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B8335" w14:textId="77777777" w:rsidR="00C77998" w:rsidRDefault="00292EC4">
            <w:r>
              <w:rPr>
                <w:rFonts w:ascii="Arial" w:hAnsi="Arial" w:cs="Arial"/>
                <w:color w:val="000000"/>
                <w:position w:val="-2"/>
                <w:sz w:val="18"/>
                <w:szCs w:val="18"/>
              </w:rPr>
              <w:t> </w:t>
            </w:r>
          </w:p>
        </w:tc>
      </w:tr>
      <w:tr w:rsidR="00C77998" w14:paraId="5E40127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DA0C" w14:textId="77777777" w:rsidR="00C77998" w:rsidRDefault="00292EC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CD5BA" w14:textId="77777777" w:rsidR="00C77998" w:rsidRDefault="00292EC4">
            <w:r>
              <w:rPr>
                <w:rFonts w:ascii="Arial" w:hAnsi="Arial" w:cs="Arial"/>
                <w:color w:val="000000"/>
                <w:position w:val="-2"/>
                <w:sz w:val="18"/>
                <w:szCs w:val="18"/>
              </w:rPr>
              <w:t> </w:t>
            </w:r>
          </w:p>
        </w:tc>
      </w:tr>
      <w:tr w:rsidR="00C77998" w14:paraId="1501922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14D86" w14:textId="77777777" w:rsidR="00C77998" w:rsidRDefault="00292EC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7F5E8" w14:textId="77777777" w:rsidR="00C77998" w:rsidRDefault="00292EC4">
            <w:r>
              <w:rPr>
                <w:rFonts w:ascii="Arial" w:hAnsi="Arial" w:cs="Arial"/>
                <w:color w:val="000000"/>
                <w:position w:val="-2"/>
                <w:sz w:val="18"/>
                <w:szCs w:val="18"/>
              </w:rPr>
              <w:t> </w:t>
            </w:r>
          </w:p>
        </w:tc>
      </w:tr>
      <w:tr w:rsidR="00C77998" w14:paraId="63805C2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0F04E" w14:textId="77777777" w:rsidR="00C77998" w:rsidRDefault="00292EC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FD021" w14:textId="77777777" w:rsidR="00C77998" w:rsidRDefault="00292EC4">
            <w:r>
              <w:rPr>
                <w:rFonts w:ascii="Arial" w:hAnsi="Arial" w:cs="Arial"/>
                <w:color w:val="000000"/>
                <w:position w:val="-2"/>
                <w:sz w:val="18"/>
                <w:szCs w:val="18"/>
              </w:rPr>
              <w:t> </w:t>
            </w:r>
          </w:p>
        </w:tc>
      </w:tr>
    </w:tbl>
    <w:p w14:paraId="4E5B252B"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7998" w14:paraId="6014F040" w14:textId="77777777">
        <w:tc>
          <w:tcPr>
            <w:tcW w:w="4080" w:type="dxa"/>
            <w:tcMar>
              <w:top w:w="75" w:type="dxa"/>
              <w:bottom w:w="75" w:type="dxa"/>
            </w:tcMar>
            <w:vAlign w:val="center"/>
          </w:tcPr>
          <w:p w14:paraId="19ADD1E4" w14:textId="77777777" w:rsidR="00C77998" w:rsidRDefault="00292EC4">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3C59E78D" w14:textId="77777777" w:rsidR="00C77998" w:rsidRDefault="00292EC4">
            <w:r>
              <w:rPr>
                <w:rFonts w:ascii="Arial" w:hAnsi="Arial" w:cs="Arial"/>
                <w:color w:val="000000"/>
                <w:position w:val="-2"/>
                <w:sz w:val="18"/>
                <w:szCs w:val="18"/>
              </w:rPr>
              <w:t>Ime in priimek: _____________________</w:t>
            </w:r>
          </w:p>
        </w:tc>
      </w:tr>
      <w:tr w:rsidR="00C77998" w14:paraId="4966FBF2" w14:textId="77777777">
        <w:tc>
          <w:tcPr>
            <w:tcW w:w="4080" w:type="dxa"/>
            <w:tcMar>
              <w:top w:w="75" w:type="dxa"/>
              <w:bottom w:w="75" w:type="dxa"/>
            </w:tcMar>
            <w:vAlign w:val="center"/>
          </w:tcPr>
          <w:p w14:paraId="1E51B3E6"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3F6F4091" w14:textId="77777777" w:rsidR="00C77998" w:rsidRDefault="00C77998"/>
          <w:p w14:paraId="2A0CD57E" w14:textId="77777777" w:rsidR="00C77998" w:rsidRDefault="00292EC4">
            <w:pPr>
              <w:jc w:val="center"/>
            </w:pPr>
            <w:r>
              <w:rPr>
                <w:rFonts w:ascii="Arial" w:hAnsi="Arial" w:cs="Arial"/>
                <w:color w:val="A9A9A9"/>
                <w:position w:val="-2"/>
                <w:sz w:val="18"/>
                <w:szCs w:val="18"/>
              </w:rPr>
              <w:t>(žig in podpis)</w:t>
            </w:r>
          </w:p>
        </w:tc>
      </w:tr>
    </w:tbl>
    <w:p w14:paraId="0EDC3D19" w14:textId="77777777" w:rsidR="00C77998" w:rsidRDefault="00292EC4">
      <w:pPr>
        <w:spacing w:before="225" w:after="225" w:line="240" w:lineRule="auto"/>
        <w:jc w:val="both"/>
      </w:pPr>
      <w:r>
        <w:rPr>
          <w:rFonts w:ascii="Arial" w:hAnsi="Arial" w:cs="Arial"/>
          <w:color w:val="000000"/>
          <w:sz w:val="18"/>
          <w:szCs w:val="18"/>
        </w:rPr>
        <w:t> </w:t>
      </w:r>
    </w:p>
    <w:p w14:paraId="322094D1" w14:textId="77777777" w:rsidR="00C77998" w:rsidRDefault="00292EC4">
      <w:pPr>
        <w:spacing w:before="525" w:after="225" w:line="240" w:lineRule="auto"/>
        <w:jc w:val="both"/>
      </w:pPr>
      <w:r>
        <w:rPr>
          <w:rFonts w:ascii="Arial" w:hAnsi="Arial" w:cs="Arial"/>
          <w:color w:val="000000"/>
          <w:sz w:val="18"/>
          <w:szCs w:val="18"/>
        </w:rPr>
        <w:t> </w:t>
      </w:r>
    </w:p>
    <w:p w14:paraId="26F9DA43" w14:textId="77777777" w:rsidR="00C77998" w:rsidRDefault="00C77998">
      <w:pPr>
        <w:sectPr w:rsidR="00C77998" w:rsidSect="006E7A2B">
          <w:footerReference w:type="default" r:id="rId20"/>
          <w:pgSz w:w="11906" w:h="16838"/>
          <w:pgMar w:top="1418" w:right="1418" w:bottom="1418" w:left="1418" w:header="567" w:footer="596" w:gutter="0"/>
          <w:cols w:space="708"/>
          <w:docGrid w:linePitch="360"/>
        </w:sectPr>
      </w:pPr>
    </w:p>
    <w:p w14:paraId="5A3708FD" w14:textId="3A0D9C3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10</w:t>
      </w:r>
    </w:p>
    <w:p w14:paraId="0C60CB26" w14:textId="77777777" w:rsidR="00292EC4" w:rsidRPr="00252358" w:rsidRDefault="00292EC4" w:rsidP="00252358"/>
    <w:p w14:paraId="785E203B"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E0776D0" w14:textId="77777777" w:rsidR="00292EC4" w:rsidRDefault="00292EC4" w:rsidP="00EB2A75">
      <w:pPr>
        <w:spacing w:after="120"/>
        <w:rPr>
          <w:rFonts w:ascii="Arial" w:hAnsi="Arial" w:cs="Arial"/>
        </w:rPr>
      </w:pPr>
    </w:p>
    <w:p w14:paraId="0F65DB50" w14:textId="77777777" w:rsidR="00C77998" w:rsidRDefault="00292EC4">
      <w:pPr>
        <w:spacing w:before="225" w:after="225" w:line="240" w:lineRule="auto"/>
        <w:jc w:val="both"/>
      </w:pPr>
      <w:r>
        <w:rPr>
          <w:rFonts w:ascii="Arial" w:hAnsi="Arial" w:cs="Arial"/>
          <w:color w:val="000000"/>
          <w:sz w:val="18"/>
          <w:szCs w:val="18"/>
        </w:rPr>
        <w:t>V zvezi z javnim naročilom »SISTEMSKA INTEGRACIJA- MIGRACIJA SISTEMA ORACLE«,</w:t>
      </w:r>
    </w:p>
    <w:p w14:paraId="519B460E" w14:textId="77777777" w:rsidR="00C77998" w:rsidRDefault="00292EC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CDB778E" w14:textId="77777777" w:rsidR="00C77998" w:rsidRDefault="00292EC4">
      <w:pPr>
        <w:spacing w:before="225" w:after="225" w:line="240" w:lineRule="auto"/>
        <w:jc w:val="both"/>
      </w:pPr>
      <w:r>
        <w:rPr>
          <w:rFonts w:ascii="Arial" w:hAnsi="Arial" w:cs="Arial"/>
          <w:color w:val="000000"/>
          <w:sz w:val="18"/>
          <w:szCs w:val="18"/>
        </w:rPr>
        <w:t>Izjavljamo (ustrezno označi):</w:t>
      </w:r>
    </w:p>
    <w:p w14:paraId="1A864EB7" w14:textId="77777777" w:rsidR="00C77998" w:rsidRDefault="00292EC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D868AF0" w14:textId="77777777" w:rsidR="00C77998" w:rsidRDefault="00292EC4">
      <w:pPr>
        <w:spacing w:before="225" w:after="225" w:line="240" w:lineRule="auto"/>
        <w:jc w:val="both"/>
      </w:pPr>
      <w:r>
        <w:rPr>
          <w:rFonts w:ascii="Arial" w:hAnsi="Arial" w:cs="Arial"/>
          <w:color w:val="000000"/>
          <w:sz w:val="18"/>
          <w:szCs w:val="18"/>
        </w:rPr>
        <w:t>[   ] NE zahtevamo izvedbe neposrednih plačil.</w:t>
      </w:r>
    </w:p>
    <w:p w14:paraId="1D8CE578" w14:textId="77777777" w:rsidR="00C77998" w:rsidRDefault="00292EC4">
      <w:pPr>
        <w:spacing w:before="225" w:after="225" w:line="240" w:lineRule="auto"/>
        <w:jc w:val="both"/>
      </w:pPr>
      <w:r>
        <w:rPr>
          <w:rFonts w:ascii="Arial" w:hAnsi="Arial" w:cs="Arial"/>
          <w:color w:val="000000"/>
          <w:sz w:val="18"/>
          <w:szCs w:val="18"/>
        </w:rPr>
        <w:t> </w:t>
      </w:r>
    </w:p>
    <w:p w14:paraId="414BDC9F"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7998" w14:paraId="52D642A0" w14:textId="77777777">
        <w:tc>
          <w:tcPr>
            <w:tcW w:w="4080" w:type="dxa"/>
            <w:tcMar>
              <w:top w:w="75" w:type="dxa"/>
              <w:bottom w:w="75" w:type="dxa"/>
            </w:tcMar>
            <w:vAlign w:val="center"/>
          </w:tcPr>
          <w:p w14:paraId="165BAA2A"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559BBE09" w14:textId="77777777" w:rsidR="00C77998" w:rsidRDefault="00292EC4">
            <w:r>
              <w:rPr>
                <w:rFonts w:ascii="Arial" w:hAnsi="Arial" w:cs="Arial"/>
                <w:color w:val="000000"/>
                <w:position w:val="-2"/>
                <w:sz w:val="18"/>
                <w:szCs w:val="18"/>
              </w:rPr>
              <w:t>Ime in priimek: _____________________</w:t>
            </w:r>
          </w:p>
        </w:tc>
      </w:tr>
      <w:tr w:rsidR="00C77998" w14:paraId="0D7E15E3" w14:textId="77777777">
        <w:tc>
          <w:tcPr>
            <w:tcW w:w="4080" w:type="dxa"/>
            <w:tcMar>
              <w:top w:w="75" w:type="dxa"/>
              <w:bottom w:w="75" w:type="dxa"/>
            </w:tcMar>
            <w:vAlign w:val="center"/>
          </w:tcPr>
          <w:p w14:paraId="00C6C86C"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650397F8" w14:textId="77777777" w:rsidR="00C77998" w:rsidRDefault="00C77998"/>
          <w:p w14:paraId="55EA02E6" w14:textId="77777777" w:rsidR="00C77998" w:rsidRDefault="00292EC4">
            <w:pPr>
              <w:jc w:val="center"/>
            </w:pPr>
            <w:r>
              <w:rPr>
                <w:rFonts w:ascii="Arial" w:hAnsi="Arial" w:cs="Arial"/>
                <w:color w:val="A9A9A9"/>
                <w:position w:val="-2"/>
                <w:sz w:val="18"/>
                <w:szCs w:val="18"/>
              </w:rPr>
              <w:t>(žig in podpis)</w:t>
            </w:r>
          </w:p>
        </w:tc>
      </w:tr>
    </w:tbl>
    <w:p w14:paraId="391A6142" w14:textId="77777777" w:rsidR="00C77998" w:rsidRDefault="00292EC4">
      <w:pPr>
        <w:spacing w:before="225" w:after="225" w:line="240" w:lineRule="auto"/>
        <w:jc w:val="both"/>
      </w:pPr>
      <w:r>
        <w:rPr>
          <w:rFonts w:ascii="Arial" w:hAnsi="Arial" w:cs="Arial"/>
          <w:color w:val="000000"/>
          <w:sz w:val="18"/>
          <w:szCs w:val="18"/>
        </w:rPr>
        <w:t> </w:t>
      </w:r>
    </w:p>
    <w:p w14:paraId="4411F8DE" w14:textId="77777777" w:rsidR="00C77998" w:rsidRDefault="00292EC4">
      <w:pPr>
        <w:spacing w:before="225" w:after="225" w:line="240" w:lineRule="auto"/>
        <w:jc w:val="both"/>
      </w:pPr>
      <w:r>
        <w:rPr>
          <w:rFonts w:ascii="Arial" w:hAnsi="Arial" w:cs="Arial"/>
          <w:color w:val="000000"/>
          <w:sz w:val="18"/>
          <w:szCs w:val="18"/>
        </w:rPr>
        <w:t> </w:t>
      </w:r>
    </w:p>
    <w:p w14:paraId="008538F7" w14:textId="77777777" w:rsidR="00C77998" w:rsidRDefault="00292EC4">
      <w:pPr>
        <w:spacing w:before="225" w:after="225" w:line="240" w:lineRule="auto"/>
        <w:jc w:val="both"/>
      </w:pPr>
      <w:r>
        <w:rPr>
          <w:rFonts w:ascii="Arial" w:hAnsi="Arial" w:cs="Arial"/>
          <w:color w:val="000000"/>
          <w:sz w:val="18"/>
          <w:szCs w:val="18"/>
        </w:rPr>
        <w:t> </w:t>
      </w:r>
    </w:p>
    <w:p w14:paraId="11E706D1" w14:textId="77777777" w:rsidR="00C77998" w:rsidRDefault="00292EC4">
      <w:pPr>
        <w:spacing w:before="225" w:after="225" w:line="240" w:lineRule="auto"/>
        <w:jc w:val="both"/>
      </w:pPr>
      <w:r>
        <w:rPr>
          <w:rFonts w:ascii="Arial" w:hAnsi="Arial" w:cs="Arial"/>
          <w:b/>
          <w:bCs/>
          <w:i/>
          <w:iCs/>
          <w:color w:val="000000"/>
          <w:sz w:val="18"/>
          <w:szCs w:val="18"/>
          <w:u w:val="single"/>
        </w:rPr>
        <w:t>Opomba:</w:t>
      </w:r>
    </w:p>
    <w:p w14:paraId="66FD4469" w14:textId="77777777" w:rsidR="00C77998" w:rsidRDefault="00292EC4">
      <w:pPr>
        <w:spacing w:before="225" w:after="225" w:line="240" w:lineRule="auto"/>
        <w:jc w:val="both"/>
      </w:pPr>
      <w:r>
        <w:rPr>
          <w:rFonts w:ascii="Arial" w:hAnsi="Arial" w:cs="Arial"/>
          <w:i/>
          <w:iCs/>
          <w:color w:val="000000"/>
          <w:sz w:val="18"/>
          <w:szCs w:val="18"/>
        </w:rPr>
        <w:t>V primeru večjega števila podizvajalcev se obrazec fotokopira.</w:t>
      </w:r>
    </w:p>
    <w:p w14:paraId="1D36563D" w14:textId="77777777" w:rsidR="00C77998" w:rsidRDefault="00C77998">
      <w:pPr>
        <w:sectPr w:rsidR="00C77998" w:rsidSect="006E7A2B">
          <w:footerReference w:type="default" r:id="rId21"/>
          <w:pgSz w:w="11906" w:h="16838"/>
          <w:pgMar w:top="1418" w:right="1418" w:bottom="1418" w:left="1418" w:header="567" w:footer="596" w:gutter="0"/>
          <w:cols w:space="708"/>
          <w:docGrid w:linePitch="360"/>
        </w:sectPr>
      </w:pPr>
    </w:p>
    <w:p w14:paraId="4897151C" w14:textId="147D8A9B"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00932">
        <w:rPr>
          <w:rFonts w:ascii="Arial" w:hAnsi="Arial" w:cs="Arial"/>
          <w:sz w:val="18"/>
          <w:szCs w:val="18"/>
        </w:rPr>
        <w:t>1</w:t>
      </w:r>
    </w:p>
    <w:p w14:paraId="6711C0CA" w14:textId="77777777" w:rsidR="00292EC4" w:rsidRPr="00252358" w:rsidRDefault="00292EC4" w:rsidP="00252358"/>
    <w:p w14:paraId="2F1DFB9F"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C4ACE5E" w14:textId="77777777" w:rsidR="00292EC4" w:rsidRDefault="00292EC4" w:rsidP="00EB2A75">
      <w:pPr>
        <w:spacing w:after="120"/>
        <w:rPr>
          <w:rFonts w:ascii="Arial" w:hAnsi="Arial" w:cs="Arial"/>
        </w:rPr>
      </w:pPr>
    </w:p>
    <w:p w14:paraId="4CDBAA30" w14:textId="77777777" w:rsidR="00C77998" w:rsidRDefault="00292EC4">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SISTEMSKA INTEGRACIJA- MIGRACIJA SISTEMA ORACLE</w:t>
      </w:r>
      <w:r>
        <w:rPr>
          <w:rFonts w:ascii="Arial" w:hAnsi="Arial" w:cs="Arial"/>
          <w:color w:val="000000"/>
          <w:sz w:val="18"/>
          <w:szCs w:val="18"/>
        </w:rPr>
        <w:t>«,</w:t>
      </w:r>
    </w:p>
    <w:p w14:paraId="221CDC90" w14:textId="77777777" w:rsidR="00C77998" w:rsidRDefault="00292EC4">
      <w:pPr>
        <w:spacing w:before="225" w:after="225" w:line="240" w:lineRule="auto"/>
        <w:jc w:val="both"/>
      </w:pPr>
      <w:r>
        <w:rPr>
          <w:rFonts w:ascii="Arial" w:hAnsi="Arial" w:cs="Arial"/>
          <w:color w:val="000000"/>
          <w:sz w:val="18"/>
          <w:szCs w:val="18"/>
        </w:rPr>
        <w:t>izjavljamo, da (ustrezno označi in izpolni):</w:t>
      </w:r>
    </w:p>
    <w:p w14:paraId="48465415" w14:textId="77777777" w:rsidR="00C77998" w:rsidRDefault="00292EC4">
      <w:pPr>
        <w:spacing w:before="225" w:after="225" w:line="240" w:lineRule="auto"/>
        <w:jc w:val="both"/>
      </w:pPr>
      <w:r>
        <w:rPr>
          <w:rFonts w:ascii="Arial" w:hAnsi="Arial" w:cs="Arial"/>
          <w:b/>
          <w:bCs/>
          <w:color w:val="000000"/>
          <w:sz w:val="18"/>
          <w:szCs w:val="18"/>
        </w:rPr>
        <w:t>[   ] ne nastopamo s podizvajalci</w:t>
      </w:r>
    </w:p>
    <w:p w14:paraId="4D148651" w14:textId="77777777" w:rsidR="00C77998" w:rsidRDefault="00292EC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77998" w14:paraId="578574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7719F5A" w14:textId="77777777" w:rsidR="00C77998" w:rsidRDefault="00292EC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FB15F0" w14:textId="77777777" w:rsidR="00C77998" w:rsidRDefault="00292EC4">
            <w:r>
              <w:rPr>
                <w:rFonts w:ascii="Arial" w:hAnsi="Arial" w:cs="Arial"/>
                <w:color w:val="000000"/>
                <w:position w:val="-2"/>
                <w:sz w:val="18"/>
                <w:szCs w:val="18"/>
              </w:rPr>
              <w:t> </w:t>
            </w:r>
          </w:p>
        </w:tc>
      </w:tr>
      <w:tr w:rsidR="00C77998" w14:paraId="1160CF3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D8E3B0" w14:textId="77777777" w:rsidR="00C77998" w:rsidRDefault="00292EC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A3B98B" w14:textId="77777777" w:rsidR="00C77998" w:rsidRDefault="00292EC4">
            <w:pPr>
              <w:spacing w:before="135" w:after="135"/>
              <w:jc w:val="both"/>
              <w:textAlignment w:val="center"/>
            </w:pPr>
            <w:r>
              <w:rPr>
                <w:rFonts w:ascii="Arial" w:hAnsi="Arial" w:cs="Arial"/>
                <w:color w:val="000000"/>
                <w:position w:val="-2"/>
                <w:sz w:val="18"/>
                <w:szCs w:val="18"/>
              </w:rPr>
              <w:t>Opis del, ki jih bo izvedel podizvajalec:</w:t>
            </w:r>
          </w:p>
          <w:p w14:paraId="1011E4D6" w14:textId="77777777" w:rsidR="00C77998" w:rsidRDefault="00292EC4">
            <w:pPr>
              <w:spacing w:before="135" w:after="135"/>
              <w:jc w:val="both"/>
              <w:textAlignment w:val="center"/>
            </w:pPr>
            <w:r>
              <w:rPr>
                <w:rFonts w:ascii="Arial" w:hAnsi="Arial" w:cs="Arial"/>
                <w:color w:val="000000"/>
                <w:position w:val="-2"/>
                <w:sz w:val="18"/>
                <w:szCs w:val="18"/>
              </w:rPr>
              <w:t> </w:t>
            </w:r>
          </w:p>
          <w:p w14:paraId="1984A955" w14:textId="77777777" w:rsidR="00C77998" w:rsidRDefault="00292EC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77998" w14:paraId="634FCDC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FA2056" w14:textId="77777777" w:rsidR="00C77998" w:rsidRDefault="00292EC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B7554B" w14:textId="77777777" w:rsidR="00C77998" w:rsidRDefault="00292EC4">
            <w:r>
              <w:rPr>
                <w:rFonts w:ascii="Arial" w:hAnsi="Arial" w:cs="Arial"/>
                <w:color w:val="000000"/>
                <w:position w:val="-2"/>
                <w:sz w:val="18"/>
                <w:szCs w:val="18"/>
              </w:rPr>
              <w:t> </w:t>
            </w:r>
          </w:p>
        </w:tc>
      </w:tr>
      <w:tr w:rsidR="00C77998" w14:paraId="0D1F54E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951EBD" w14:textId="77777777" w:rsidR="00C77998" w:rsidRDefault="00292EC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C8DFEB" w14:textId="77777777" w:rsidR="00C77998" w:rsidRDefault="00292EC4">
            <w:pPr>
              <w:spacing w:before="135" w:after="135"/>
              <w:jc w:val="both"/>
              <w:textAlignment w:val="center"/>
            </w:pPr>
            <w:r>
              <w:rPr>
                <w:rFonts w:ascii="Arial" w:hAnsi="Arial" w:cs="Arial"/>
                <w:color w:val="000000"/>
                <w:position w:val="-2"/>
                <w:sz w:val="18"/>
                <w:szCs w:val="18"/>
              </w:rPr>
              <w:t>Opis del, ki jih bo izvedel podizvajalec:</w:t>
            </w:r>
          </w:p>
          <w:p w14:paraId="7B434177" w14:textId="77777777" w:rsidR="00C77998" w:rsidRDefault="00292EC4">
            <w:pPr>
              <w:spacing w:before="135" w:after="135"/>
              <w:jc w:val="both"/>
              <w:textAlignment w:val="center"/>
            </w:pPr>
            <w:r>
              <w:rPr>
                <w:rFonts w:ascii="Arial" w:hAnsi="Arial" w:cs="Arial"/>
                <w:color w:val="000000"/>
                <w:position w:val="-2"/>
                <w:sz w:val="18"/>
                <w:szCs w:val="18"/>
              </w:rPr>
              <w:t> </w:t>
            </w:r>
          </w:p>
          <w:p w14:paraId="5E335F40" w14:textId="77777777" w:rsidR="00C77998" w:rsidRDefault="00292EC4">
            <w:pPr>
              <w:spacing w:before="135" w:after="135"/>
              <w:jc w:val="both"/>
              <w:textAlignment w:val="center"/>
            </w:pPr>
            <w:r>
              <w:rPr>
                <w:rFonts w:ascii="Arial" w:hAnsi="Arial" w:cs="Arial"/>
                <w:color w:val="000000"/>
                <w:position w:val="-2"/>
                <w:sz w:val="18"/>
                <w:szCs w:val="18"/>
              </w:rPr>
              <w:t>% končne ponudbe vrednosti, ki jo bo izvedel podizvajalec: ____</w:t>
            </w:r>
          </w:p>
          <w:p w14:paraId="73D9FF2D" w14:textId="77777777" w:rsidR="00C77998" w:rsidRDefault="00292EC4">
            <w:pPr>
              <w:spacing w:before="135" w:after="135"/>
              <w:jc w:val="both"/>
              <w:textAlignment w:val="center"/>
            </w:pPr>
            <w:r>
              <w:rPr>
                <w:rFonts w:ascii="Arial" w:hAnsi="Arial" w:cs="Arial"/>
                <w:color w:val="000000"/>
                <w:position w:val="-2"/>
                <w:sz w:val="18"/>
                <w:szCs w:val="18"/>
              </w:rPr>
              <w:t> </w:t>
            </w:r>
          </w:p>
        </w:tc>
      </w:tr>
    </w:tbl>
    <w:p w14:paraId="060865E7" w14:textId="77777777" w:rsidR="00C77998" w:rsidRDefault="00292EC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B3A15CE" w14:textId="77777777" w:rsidR="00C77998" w:rsidRDefault="00292EC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77998" w14:paraId="6BA25416" w14:textId="77777777">
        <w:tc>
          <w:tcPr>
            <w:tcW w:w="4080" w:type="dxa"/>
            <w:tcMar>
              <w:top w:w="135" w:type="dxa"/>
              <w:bottom w:w="135" w:type="dxa"/>
            </w:tcMar>
            <w:vAlign w:val="center"/>
          </w:tcPr>
          <w:p w14:paraId="4E632CDE" w14:textId="77777777" w:rsidR="00C77998" w:rsidRDefault="00292EC4">
            <w:r>
              <w:rPr>
                <w:rFonts w:ascii="Arial" w:hAnsi="Arial" w:cs="Arial"/>
                <w:color w:val="000000"/>
                <w:position w:val="-2"/>
                <w:sz w:val="18"/>
                <w:szCs w:val="18"/>
              </w:rPr>
              <w:t>Kraj in datum:</w:t>
            </w:r>
          </w:p>
        </w:tc>
        <w:tc>
          <w:tcPr>
            <w:tcW w:w="0" w:type="auto"/>
            <w:tcMar>
              <w:top w:w="135" w:type="dxa"/>
              <w:bottom w:w="135" w:type="dxa"/>
            </w:tcMar>
            <w:vAlign w:val="center"/>
          </w:tcPr>
          <w:p w14:paraId="4DBD20DB" w14:textId="77777777" w:rsidR="00C77998" w:rsidRDefault="00292EC4">
            <w:r>
              <w:rPr>
                <w:rFonts w:ascii="Arial" w:hAnsi="Arial" w:cs="Arial"/>
                <w:color w:val="000000"/>
                <w:position w:val="-2"/>
                <w:sz w:val="18"/>
                <w:szCs w:val="18"/>
              </w:rPr>
              <w:t>Ime in priimek: _____________________</w:t>
            </w:r>
          </w:p>
        </w:tc>
      </w:tr>
      <w:tr w:rsidR="00C77998" w14:paraId="5958518E" w14:textId="77777777">
        <w:tc>
          <w:tcPr>
            <w:tcW w:w="4080" w:type="dxa"/>
            <w:tcMar>
              <w:top w:w="135" w:type="dxa"/>
              <w:bottom w:w="135" w:type="dxa"/>
            </w:tcMar>
            <w:vAlign w:val="center"/>
          </w:tcPr>
          <w:p w14:paraId="4D80CAB9" w14:textId="77777777" w:rsidR="00C77998" w:rsidRDefault="00292EC4">
            <w:r>
              <w:rPr>
                <w:rFonts w:ascii="Arial" w:hAnsi="Arial" w:cs="Arial"/>
                <w:color w:val="000000"/>
                <w:position w:val="-2"/>
                <w:sz w:val="18"/>
                <w:szCs w:val="18"/>
              </w:rPr>
              <w:t> </w:t>
            </w:r>
          </w:p>
        </w:tc>
        <w:tc>
          <w:tcPr>
            <w:tcW w:w="0" w:type="auto"/>
            <w:tcMar>
              <w:top w:w="135" w:type="dxa"/>
              <w:bottom w:w="135" w:type="dxa"/>
            </w:tcMar>
            <w:vAlign w:val="center"/>
          </w:tcPr>
          <w:p w14:paraId="60EE096D" w14:textId="77777777" w:rsidR="00C77998" w:rsidRDefault="00C77998"/>
          <w:p w14:paraId="26EC7BDB" w14:textId="77777777" w:rsidR="00C77998" w:rsidRDefault="00292EC4">
            <w:pPr>
              <w:jc w:val="center"/>
            </w:pPr>
            <w:r>
              <w:rPr>
                <w:rFonts w:ascii="Arial" w:hAnsi="Arial" w:cs="Arial"/>
                <w:color w:val="A9A9A9"/>
                <w:position w:val="-2"/>
                <w:sz w:val="18"/>
                <w:szCs w:val="18"/>
              </w:rPr>
              <w:t>(žig in podpis)</w:t>
            </w:r>
          </w:p>
        </w:tc>
      </w:tr>
    </w:tbl>
    <w:p w14:paraId="2C3D9BFD" w14:textId="77777777" w:rsidR="00C77998" w:rsidRDefault="00292EC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29605DC" w14:textId="77777777" w:rsidR="00C77998" w:rsidRDefault="00C77998">
      <w:pPr>
        <w:sectPr w:rsidR="00C77998" w:rsidSect="006E7A2B">
          <w:footerReference w:type="default" r:id="rId22"/>
          <w:pgSz w:w="11906" w:h="16838"/>
          <w:pgMar w:top="1418" w:right="1418" w:bottom="1418" w:left="1418" w:header="567" w:footer="596" w:gutter="0"/>
          <w:cols w:space="708"/>
          <w:docGrid w:linePitch="360"/>
        </w:sectPr>
      </w:pPr>
    </w:p>
    <w:p w14:paraId="606BB7AA" w14:textId="0B2C3D6A"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00932">
        <w:rPr>
          <w:rFonts w:ascii="Arial" w:hAnsi="Arial" w:cs="Arial"/>
          <w:sz w:val="18"/>
          <w:szCs w:val="18"/>
        </w:rPr>
        <w:t>2</w:t>
      </w:r>
    </w:p>
    <w:p w14:paraId="1F71E06F" w14:textId="77777777" w:rsidR="00292EC4" w:rsidRPr="00252358" w:rsidRDefault="00292EC4" w:rsidP="00252358"/>
    <w:p w14:paraId="6EBBB679"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5429FB" w14:textId="77777777" w:rsidR="00292EC4" w:rsidRDefault="00292EC4" w:rsidP="00EB2A75">
      <w:pPr>
        <w:spacing w:after="120"/>
        <w:rPr>
          <w:rFonts w:ascii="Arial" w:hAnsi="Arial" w:cs="Arial"/>
        </w:rPr>
      </w:pPr>
    </w:p>
    <w:p w14:paraId="61DB5CEC" w14:textId="77777777" w:rsidR="00C77998" w:rsidRDefault="00292EC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788A24D" w14:textId="77777777" w:rsidR="00C77998" w:rsidRDefault="00292EC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77998" w14:paraId="70D7C1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3247" w14:textId="77777777" w:rsidR="00C77998" w:rsidRDefault="00292EC4">
            <w:pPr>
              <w:spacing w:before="135" w:after="135"/>
              <w:jc w:val="both"/>
              <w:textAlignment w:val="center"/>
            </w:pPr>
            <w:r>
              <w:rPr>
                <w:rFonts w:ascii="Arial" w:hAnsi="Arial" w:cs="Arial"/>
                <w:b/>
                <w:bCs/>
                <w:color w:val="000000"/>
                <w:position w:val="-2"/>
                <w:sz w:val="18"/>
                <w:szCs w:val="18"/>
              </w:rPr>
              <w:t>Ime in priimek</w:t>
            </w:r>
          </w:p>
          <w:p w14:paraId="67E07A26" w14:textId="77777777" w:rsidR="00C77998" w:rsidRDefault="00292EC4">
            <w:pPr>
              <w:spacing w:before="135" w:after="135"/>
              <w:jc w:val="both"/>
              <w:textAlignment w:val="center"/>
            </w:pPr>
            <w:r>
              <w:rPr>
                <w:rFonts w:ascii="Arial" w:hAnsi="Arial" w:cs="Arial"/>
                <w:b/>
                <w:bCs/>
                <w:color w:val="000000"/>
                <w:position w:val="-2"/>
                <w:sz w:val="18"/>
                <w:szCs w:val="18"/>
              </w:rPr>
              <w:t>ali</w:t>
            </w:r>
          </w:p>
          <w:p w14:paraId="29BAF207" w14:textId="77777777" w:rsidR="00C77998" w:rsidRDefault="00292EC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3B171" w14:textId="77777777" w:rsidR="00C77998" w:rsidRDefault="00292EC4">
            <w:pPr>
              <w:spacing w:before="135" w:after="135"/>
              <w:jc w:val="both"/>
              <w:textAlignment w:val="center"/>
            </w:pPr>
            <w:r>
              <w:rPr>
                <w:rFonts w:ascii="Arial" w:hAnsi="Arial" w:cs="Arial"/>
                <w:b/>
                <w:bCs/>
                <w:color w:val="000000"/>
                <w:position w:val="-2"/>
                <w:sz w:val="18"/>
                <w:szCs w:val="18"/>
              </w:rPr>
              <w:t>Naslov prebivališča</w:t>
            </w:r>
          </w:p>
          <w:p w14:paraId="511AE6AF" w14:textId="77777777" w:rsidR="00C77998" w:rsidRDefault="00292EC4">
            <w:pPr>
              <w:spacing w:before="135" w:after="135"/>
              <w:jc w:val="both"/>
              <w:textAlignment w:val="center"/>
            </w:pPr>
            <w:r>
              <w:rPr>
                <w:rFonts w:ascii="Arial" w:hAnsi="Arial" w:cs="Arial"/>
                <w:b/>
                <w:bCs/>
                <w:color w:val="000000"/>
                <w:position w:val="-2"/>
                <w:sz w:val="18"/>
                <w:szCs w:val="18"/>
              </w:rPr>
              <w:t>ali</w:t>
            </w:r>
          </w:p>
          <w:p w14:paraId="1010AEFA" w14:textId="77777777" w:rsidR="00C77998" w:rsidRDefault="00292EC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579C5" w14:textId="77777777" w:rsidR="00C77998" w:rsidRDefault="00292EC4">
            <w:pPr>
              <w:spacing w:before="135" w:after="135"/>
              <w:jc w:val="both"/>
              <w:textAlignment w:val="center"/>
            </w:pPr>
            <w:r>
              <w:rPr>
                <w:rFonts w:ascii="Arial" w:hAnsi="Arial" w:cs="Arial"/>
                <w:b/>
                <w:bCs/>
                <w:color w:val="000000"/>
                <w:position w:val="-2"/>
                <w:sz w:val="18"/>
                <w:szCs w:val="18"/>
              </w:rPr>
              <w:t>Delež lastništva</w:t>
            </w:r>
          </w:p>
          <w:p w14:paraId="31ED6950" w14:textId="77777777" w:rsidR="00C77998" w:rsidRDefault="00292EC4">
            <w:pPr>
              <w:spacing w:before="135" w:after="135"/>
              <w:jc w:val="both"/>
              <w:textAlignment w:val="center"/>
            </w:pPr>
            <w:r>
              <w:rPr>
                <w:rFonts w:ascii="Arial" w:hAnsi="Arial" w:cs="Arial"/>
                <w:b/>
                <w:bCs/>
                <w:color w:val="000000"/>
                <w:position w:val="-2"/>
                <w:sz w:val="18"/>
                <w:szCs w:val="18"/>
              </w:rPr>
              <w:t>ali</w:t>
            </w:r>
          </w:p>
          <w:p w14:paraId="7BEDE785" w14:textId="77777777" w:rsidR="00C77998" w:rsidRDefault="00292EC4">
            <w:pPr>
              <w:spacing w:before="135" w:after="135"/>
              <w:jc w:val="both"/>
              <w:textAlignment w:val="center"/>
            </w:pPr>
            <w:r>
              <w:rPr>
                <w:rFonts w:ascii="Arial" w:hAnsi="Arial" w:cs="Arial"/>
                <w:b/>
                <w:bCs/>
                <w:color w:val="000000"/>
                <w:position w:val="-2"/>
                <w:sz w:val="18"/>
                <w:szCs w:val="18"/>
              </w:rPr>
              <w:t>Delež lastništva gospodarskega subjekta</w:t>
            </w:r>
          </w:p>
        </w:tc>
      </w:tr>
      <w:tr w:rsidR="00C77998" w14:paraId="43E5C1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15E23"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527C7"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3C692"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2907A5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126CE"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AA253"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21CCD"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4E71B4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5F9FCE"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26319"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097F1"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075B59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90B78"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9F0E7"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BC6ED" w14:textId="77777777" w:rsidR="00C77998" w:rsidRDefault="00292EC4">
            <w:pPr>
              <w:spacing w:before="135" w:after="135"/>
              <w:jc w:val="both"/>
              <w:textAlignment w:val="center"/>
            </w:pPr>
            <w:r>
              <w:rPr>
                <w:rFonts w:ascii="Arial" w:hAnsi="Arial" w:cs="Arial"/>
                <w:color w:val="000000"/>
                <w:position w:val="-2"/>
                <w:sz w:val="18"/>
                <w:szCs w:val="18"/>
              </w:rPr>
              <w:t> </w:t>
            </w:r>
          </w:p>
        </w:tc>
      </w:tr>
    </w:tbl>
    <w:p w14:paraId="56827094" w14:textId="77777777" w:rsidR="00C77998" w:rsidRDefault="00292EC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77998" w14:paraId="2DAC8D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5D0A1" w14:textId="77777777" w:rsidR="00C77998" w:rsidRDefault="00292EC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19BC8" w14:textId="77777777" w:rsidR="00C77998" w:rsidRDefault="00292EC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24C0D" w14:textId="77777777" w:rsidR="00C77998" w:rsidRDefault="00292EC4">
            <w:pPr>
              <w:spacing w:before="135" w:after="135"/>
              <w:jc w:val="both"/>
              <w:textAlignment w:val="center"/>
            </w:pPr>
            <w:r>
              <w:rPr>
                <w:rFonts w:ascii="Arial" w:hAnsi="Arial" w:cs="Arial"/>
                <w:b/>
                <w:bCs/>
                <w:color w:val="000000"/>
                <w:position w:val="-2"/>
                <w:sz w:val="18"/>
                <w:szCs w:val="18"/>
              </w:rPr>
              <w:t>Delež lastništva gospodarskega subjekta</w:t>
            </w:r>
          </w:p>
        </w:tc>
      </w:tr>
      <w:tr w:rsidR="00C77998" w14:paraId="6291D6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BA6E6E"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2B5804"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C5411"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075B58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BEFA9"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5CD36"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E478A"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77C2A4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CC2B0"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5B966"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64144"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7CD107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DB5B3"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03DEA"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40216" w14:textId="77777777" w:rsidR="00C77998" w:rsidRDefault="00292EC4">
            <w:pPr>
              <w:spacing w:before="135" w:after="135"/>
              <w:jc w:val="both"/>
              <w:textAlignment w:val="center"/>
            </w:pPr>
            <w:r>
              <w:rPr>
                <w:rFonts w:ascii="Arial" w:hAnsi="Arial" w:cs="Arial"/>
                <w:color w:val="000000"/>
                <w:position w:val="-2"/>
                <w:sz w:val="18"/>
                <w:szCs w:val="18"/>
              </w:rPr>
              <w:t> </w:t>
            </w:r>
          </w:p>
        </w:tc>
      </w:tr>
    </w:tbl>
    <w:p w14:paraId="7A1E1B60" w14:textId="77777777" w:rsidR="00C77998" w:rsidRDefault="00292EC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77998" w14:paraId="1BF1C15E" w14:textId="77777777">
        <w:tc>
          <w:tcPr>
            <w:tcW w:w="4080" w:type="dxa"/>
            <w:tcMar>
              <w:top w:w="75" w:type="dxa"/>
              <w:bottom w:w="75" w:type="dxa"/>
            </w:tcMar>
            <w:vAlign w:val="center"/>
          </w:tcPr>
          <w:p w14:paraId="700D3020"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44FC3E60" w14:textId="77777777" w:rsidR="00C77998" w:rsidRDefault="00292EC4">
            <w:r>
              <w:rPr>
                <w:rFonts w:ascii="Arial" w:hAnsi="Arial" w:cs="Arial"/>
                <w:color w:val="000000"/>
                <w:position w:val="-2"/>
                <w:sz w:val="18"/>
                <w:szCs w:val="18"/>
              </w:rPr>
              <w:t>Ime in priimek: _____________________</w:t>
            </w:r>
          </w:p>
        </w:tc>
      </w:tr>
      <w:tr w:rsidR="00C77998" w14:paraId="177C5D87" w14:textId="77777777">
        <w:tc>
          <w:tcPr>
            <w:tcW w:w="4080" w:type="dxa"/>
            <w:tcMar>
              <w:top w:w="75" w:type="dxa"/>
              <w:bottom w:w="75" w:type="dxa"/>
            </w:tcMar>
            <w:vAlign w:val="center"/>
          </w:tcPr>
          <w:p w14:paraId="2493FA7B"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5BFD1786" w14:textId="77777777" w:rsidR="00C77998" w:rsidRDefault="00292EC4">
            <w:pPr>
              <w:jc w:val="center"/>
            </w:pPr>
            <w:r>
              <w:rPr>
                <w:rFonts w:ascii="Arial" w:hAnsi="Arial" w:cs="Arial"/>
                <w:color w:val="000000"/>
                <w:position w:val="-2"/>
                <w:sz w:val="18"/>
                <w:szCs w:val="18"/>
              </w:rPr>
              <w:t>(žig in podpis)</w:t>
            </w:r>
          </w:p>
        </w:tc>
      </w:tr>
    </w:tbl>
    <w:p w14:paraId="191CC276" w14:textId="77777777" w:rsidR="00C77998" w:rsidRDefault="00292EC4">
      <w:pPr>
        <w:spacing w:before="225" w:after="225" w:line="240" w:lineRule="auto"/>
        <w:jc w:val="both"/>
      </w:pPr>
      <w:r>
        <w:rPr>
          <w:rFonts w:ascii="Arial" w:hAnsi="Arial" w:cs="Arial"/>
          <w:color w:val="000000"/>
          <w:sz w:val="18"/>
          <w:szCs w:val="18"/>
        </w:rPr>
        <w:t> </w:t>
      </w:r>
    </w:p>
    <w:p w14:paraId="7F5CE81A" w14:textId="77777777" w:rsidR="00C77998" w:rsidRDefault="00292EC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413957" w14:textId="77777777" w:rsidR="00C77998" w:rsidRDefault="00C77998">
      <w:pPr>
        <w:sectPr w:rsidR="00C77998" w:rsidSect="006E7A2B">
          <w:footerReference w:type="default" r:id="rId23"/>
          <w:pgSz w:w="11906" w:h="16838"/>
          <w:pgMar w:top="1418" w:right="1418" w:bottom="1418" w:left="1418" w:header="567" w:footer="596" w:gutter="0"/>
          <w:cols w:space="708"/>
          <w:docGrid w:linePitch="360"/>
        </w:sectPr>
      </w:pPr>
    </w:p>
    <w:p w14:paraId="234176E1" w14:textId="77777777" w:rsidR="00292EC4" w:rsidRPr="00116091" w:rsidRDefault="00292EC4"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17A5907" w14:textId="77777777" w:rsidR="00292EC4" w:rsidRDefault="00292EC4" w:rsidP="00AC0380">
      <w:pPr>
        <w:rPr>
          <w:rFonts w:ascii="Arial" w:hAnsi="Arial" w:cs="Arial"/>
        </w:rPr>
      </w:pPr>
    </w:p>
    <w:p w14:paraId="53CC8A79" w14:textId="77777777" w:rsidR="00531EA4" w:rsidRDefault="00531EA4" w:rsidP="00531EA4">
      <w:pPr>
        <w:spacing w:before="224" w:after="224" w:line="240" w:lineRule="auto"/>
        <w:jc w:val="center"/>
        <w:outlineLvl w:val="1"/>
      </w:pPr>
      <w:r>
        <w:rPr>
          <w:rFonts w:ascii="Arial" w:hAnsi="Arial" w:cs="Arial"/>
          <w:b/>
          <w:bCs/>
          <w:color w:val="000000"/>
          <w:sz w:val="27"/>
          <w:szCs w:val="27"/>
        </w:rPr>
        <w:t xml:space="preserve">POGODBA ZA SISTEMSKO INTEGRACIJO ZA MIGRACIJO BAZE </w:t>
      </w:r>
    </w:p>
    <w:p w14:paraId="7DF7EAFC" w14:textId="77777777" w:rsidR="00C77998" w:rsidRDefault="00292EC4">
      <w:pPr>
        <w:spacing w:before="225" w:after="225" w:line="240" w:lineRule="auto"/>
        <w:jc w:val="center"/>
      </w:pPr>
      <w:r>
        <w:rPr>
          <w:rFonts w:ascii="Arial" w:hAnsi="Arial" w:cs="Arial"/>
          <w:color w:val="000000"/>
          <w:sz w:val="18"/>
          <w:szCs w:val="18"/>
        </w:rPr>
        <w:t>sklenjena med</w:t>
      </w:r>
    </w:p>
    <w:p w14:paraId="2AFEBC76" w14:textId="77777777" w:rsidR="00C77998" w:rsidRDefault="00292EC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C77998" w14:paraId="0A34A91A" w14:textId="77777777">
        <w:tc>
          <w:tcPr>
            <w:tcW w:w="3300" w:type="dxa"/>
            <w:tcMar>
              <w:top w:w="0" w:type="auto"/>
              <w:bottom w:w="0" w:type="auto"/>
            </w:tcMar>
            <w:vAlign w:val="center"/>
          </w:tcPr>
          <w:p w14:paraId="0990B889" w14:textId="77777777" w:rsidR="00C77998" w:rsidRDefault="00292EC4">
            <w:r>
              <w:rPr>
                <w:rFonts w:ascii="Arial" w:hAnsi="Arial" w:cs="Arial"/>
                <w:color w:val="000000"/>
                <w:position w:val="-2"/>
                <w:sz w:val="18"/>
                <w:szCs w:val="18"/>
              </w:rPr>
              <w:t>Matična številka:</w:t>
            </w:r>
          </w:p>
        </w:tc>
        <w:tc>
          <w:tcPr>
            <w:tcW w:w="0" w:type="auto"/>
            <w:tcMar>
              <w:top w:w="0" w:type="auto"/>
              <w:bottom w:w="0" w:type="auto"/>
            </w:tcMar>
            <w:vAlign w:val="center"/>
          </w:tcPr>
          <w:p w14:paraId="1004260E" w14:textId="77777777" w:rsidR="00C77998" w:rsidRDefault="00292EC4">
            <w:r>
              <w:rPr>
                <w:rFonts w:ascii="Arial" w:hAnsi="Arial" w:cs="Arial"/>
                <w:color w:val="000000"/>
                <w:position w:val="-2"/>
                <w:sz w:val="18"/>
                <w:szCs w:val="18"/>
              </w:rPr>
              <w:t>5054621000</w:t>
            </w:r>
          </w:p>
        </w:tc>
      </w:tr>
      <w:tr w:rsidR="00C77998" w14:paraId="467987C0" w14:textId="77777777">
        <w:tc>
          <w:tcPr>
            <w:tcW w:w="3300" w:type="dxa"/>
            <w:tcMar>
              <w:top w:w="0" w:type="auto"/>
              <w:bottom w:w="0" w:type="auto"/>
            </w:tcMar>
            <w:vAlign w:val="center"/>
          </w:tcPr>
          <w:p w14:paraId="2147FEE6" w14:textId="77777777" w:rsidR="00C77998" w:rsidRDefault="00292EC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20A76B9" w14:textId="77777777" w:rsidR="00C77998" w:rsidRDefault="00292EC4">
            <w:r>
              <w:rPr>
                <w:rFonts w:ascii="Arial" w:hAnsi="Arial" w:cs="Arial"/>
                <w:color w:val="000000"/>
                <w:position w:val="-2"/>
                <w:sz w:val="18"/>
                <w:szCs w:val="18"/>
              </w:rPr>
              <w:t>SI 82657106</w:t>
            </w:r>
          </w:p>
        </w:tc>
      </w:tr>
      <w:tr w:rsidR="00C77998" w14:paraId="3B14BE46" w14:textId="77777777">
        <w:tc>
          <w:tcPr>
            <w:tcW w:w="3300" w:type="dxa"/>
            <w:tcMar>
              <w:top w:w="0" w:type="auto"/>
              <w:bottom w:w="0" w:type="auto"/>
            </w:tcMar>
            <w:vAlign w:val="center"/>
          </w:tcPr>
          <w:p w14:paraId="3F59A3D9" w14:textId="77777777" w:rsidR="00C77998" w:rsidRDefault="00292EC4">
            <w:r>
              <w:rPr>
                <w:rFonts w:ascii="Arial" w:hAnsi="Arial" w:cs="Arial"/>
                <w:color w:val="000000"/>
                <w:position w:val="-2"/>
                <w:sz w:val="18"/>
                <w:szCs w:val="18"/>
              </w:rPr>
              <w:t>Transakcijski račun (TRR):</w:t>
            </w:r>
          </w:p>
        </w:tc>
        <w:tc>
          <w:tcPr>
            <w:tcW w:w="0" w:type="auto"/>
            <w:tcMar>
              <w:top w:w="0" w:type="auto"/>
              <w:bottom w:w="0" w:type="auto"/>
            </w:tcMar>
            <w:vAlign w:val="center"/>
          </w:tcPr>
          <w:p w14:paraId="6CEF802A" w14:textId="77777777" w:rsidR="00C77998" w:rsidRDefault="00292EC4">
            <w:r>
              <w:rPr>
                <w:rFonts w:ascii="Arial" w:hAnsi="Arial" w:cs="Arial"/>
                <w:color w:val="000000"/>
                <w:position w:val="-2"/>
                <w:sz w:val="18"/>
                <w:szCs w:val="18"/>
              </w:rPr>
              <w:t>SI56 0110 0603 0278 379</w:t>
            </w:r>
          </w:p>
        </w:tc>
      </w:tr>
    </w:tbl>
    <w:p w14:paraId="25D45661" w14:textId="77777777" w:rsidR="00C77998" w:rsidRDefault="00C77998"/>
    <w:p w14:paraId="5E027DA2" w14:textId="77777777" w:rsidR="00C77998" w:rsidRDefault="00292EC4">
      <w:pPr>
        <w:spacing w:before="225" w:after="225" w:line="240" w:lineRule="auto"/>
        <w:jc w:val="center"/>
      </w:pPr>
      <w:r>
        <w:rPr>
          <w:rFonts w:ascii="Arial" w:hAnsi="Arial" w:cs="Arial"/>
          <w:color w:val="000000"/>
          <w:sz w:val="18"/>
          <w:szCs w:val="18"/>
        </w:rPr>
        <w:t>in</w:t>
      </w:r>
    </w:p>
    <w:p w14:paraId="209AAB1C" w14:textId="77777777" w:rsidR="00C77998" w:rsidRDefault="00292EC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C77998" w14:paraId="3C9AEE7E" w14:textId="77777777">
        <w:tc>
          <w:tcPr>
            <w:tcW w:w="3300" w:type="dxa"/>
            <w:tcMar>
              <w:top w:w="0" w:type="auto"/>
              <w:bottom w:w="0" w:type="auto"/>
            </w:tcMar>
            <w:vAlign w:val="center"/>
          </w:tcPr>
          <w:p w14:paraId="68A3234B" w14:textId="77777777" w:rsidR="00C77998" w:rsidRDefault="00292EC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58DD115" w14:textId="77777777" w:rsidR="00C77998" w:rsidRDefault="00292EC4">
            <w:r>
              <w:rPr>
                <w:rFonts w:ascii="Arial" w:hAnsi="Arial" w:cs="Arial"/>
                <w:color w:val="000000"/>
                <w:position w:val="-2"/>
                <w:sz w:val="18"/>
                <w:szCs w:val="18"/>
              </w:rPr>
              <w:t> </w:t>
            </w:r>
          </w:p>
        </w:tc>
      </w:tr>
      <w:tr w:rsidR="00C77998" w14:paraId="6DE60F6B" w14:textId="77777777">
        <w:tc>
          <w:tcPr>
            <w:tcW w:w="3300" w:type="dxa"/>
            <w:tcMar>
              <w:top w:w="0" w:type="auto"/>
              <w:bottom w:w="0" w:type="auto"/>
            </w:tcMar>
            <w:vAlign w:val="center"/>
          </w:tcPr>
          <w:p w14:paraId="1EBC25C7" w14:textId="77777777" w:rsidR="00C77998" w:rsidRDefault="00292EC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301FA24" w14:textId="77777777" w:rsidR="00C77998" w:rsidRDefault="00292EC4">
            <w:r>
              <w:rPr>
                <w:rFonts w:ascii="Arial" w:hAnsi="Arial" w:cs="Arial"/>
                <w:color w:val="000000"/>
                <w:position w:val="-2"/>
                <w:sz w:val="18"/>
                <w:szCs w:val="18"/>
              </w:rPr>
              <w:t> </w:t>
            </w:r>
          </w:p>
        </w:tc>
      </w:tr>
      <w:tr w:rsidR="00C77998" w14:paraId="6CA3A3E0" w14:textId="77777777">
        <w:tc>
          <w:tcPr>
            <w:tcW w:w="3300" w:type="dxa"/>
            <w:tcMar>
              <w:top w:w="0" w:type="auto"/>
              <w:bottom w:w="0" w:type="auto"/>
            </w:tcMar>
            <w:vAlign w:val="center"/>
          </w:tcPr>
          <w:p w14:paraId="2DEA5BA2" w14:textId="77777777" w:rsidR="00C77998" w:rsidRDefault="00292EC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2CA0EBA" w14:textId="77777777" w:rsidR="00C77998" w:rsidRDefault="00292EC4">
            <w:r>
              <w:rPr>
                <w:rFonts w:ascii="Arial" w:hAnsi="Arial" w:cs="Arial"/>
                <w:color w:val="000000"/>
                <w:position w:val="-2"/>
                <w:sz w:val="18"/>
                <w:szCs w:val="18"/>
              </w:rPr>
              <w:t> </w:t>
            </w:r>
          </w:p>
        </w:tc>
      </w:tr>
    </w:tbl>
    <w:p w14:paraId="5CD2ABF4" w14:textId="77777777" w:rsidR="00C77998" w:rsidRDefault="00292EC4">
      <w:pPr>
        <w:spacing w:before="225" w:after="225" w:line="240" w:lineRule="auto"/>
        <w:jc w:val="both"/>
      </w:pPr>
      <w:r>
        <w:rPr>
          <w:rFonts w:ascii="Arial" w:hAnsi="Arial" w:cs="Arial"/>
          <w:color w:val="000000"/>
          <w:sz w:val="18"/>
          <w:szCs w:val="18"/>
        </w:rPr>
        <w:t> </w:t>
      </w:r>
    </w:p>
    <w:p w14:paraId="191B98EB" w14:textId="77777777" w:rsidR="00C77998" w:rsidRDefault="00292EC4">
      <w:pPr>
        <w:spacing w:before="225" w:after="225" w:line="240" w:lineRule="auto"/>
        <w:jc w:val="both"/>
      </w:pPr>
      <w:r>
        <w:rPr>
          <w:rFonts w:ascii="Arial" w:hAnsi="Arial" w:cs="Arial"/>
          <w:b/>
          <w:bCs/>
          <w:color w:val="000000"/>
          <w:sz w:val="18"/>
          <w:szCs w:val="18"/>
        </w:rPr>
        <w:t>I. UVODNE DOLOČBE</w:t>
      </w:r>
    </w:p>
    <w:p w14:paraId="52C62AB7" w14:textId="77777777" w:rsidR="00C77998" w:rsidRDefault="00292EC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C77998" w14:paraId="3FDFED48" w14:textId="77777777">
        <w:tc>
          <w:tcPr>
            <w:tcW w:w="0" w:type="auto"/>
            <w:tcMar>
              <w:top w:w="0" w:type="auto"/>
              <w:bottom w:w="0" w:type="auto"/>
            </w:tcMar>
          </w:tcPr>
          <w:p w14:paraId="176182ED" w14:textId="77777777" w:rsidR="00C77998" w:rsidRDefault="00292EC4">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8"/>
            </w:tblGrid>
            <w:tr w:rsidR="00C77998" w14:paraId="43B4669A" w14:textId="77777777">
              <w:tc>
                <w:tcPr>
                  <w:tcW w:w="0" w:type="auto"/>
                  <w:tcMar>
                    <w:top w:w="0" w:type="auto"/>
                    <w:bottom w:w="0" w:type="auto"/>
                  </w:tcMar>
                </w:tcPr>
                <w:p w14:paraId="12E88CC7" w14:textId="77777777" w:rsidR="00C77998" w:rsidRDefault="00292EC4" w:rsidP="00B849D3">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E6D5720" w14:textId="77777777" w:rsidR="00C77998" w:rsidRDefault="00292EC4" w:rsidP="00B849D3">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7AD10512" w14:textId="77777777" w:rsidR="00C77998" w:rsidRDefault="00C77998"/>
          <w:p w14:paraId="3FBC8FA8" w14:textId="77777777" w:rsidR="00C77998" w:rsidRDefault="00292EC4">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0C9EC76A" w14:textId="77777777" w:rsidR="00C77998" w:rsidRDefault="00292EC4">
      <w:pPr>
        <w:spacing w:before="225" w:after="225" w:line="240" w:lineRule="auto"/>
        <w:jc w:val="both"/>
      </w:pPr>
      <w:r>
        <w:rPr>
          <w:rFonts w:ascii="Arial" w:hAnsi="Arial" w:cs="Arial"/>
          <w:b/>
          <w:bCs/>
          <w:color w:val="000000"/>
          <w:sz w:val="18"/>
          <w:szCs w:val="18"/>
        </w:rPr>
        <w:t>II. PREDMET POGODBE</w:t>
      </w:r>
    </w:p>
    <w:p w14:paraId="4254E255" w14:textId="3CC037D0" w:rsidR="00C77998" w:rsidRPr="00F811BA" w:rsidRDefault="00292EC4" w:rsidP="00053FF3">
      <w:pPr>
        <w:pStyle w:val="Odstavekseznama"/>
        <w:numPr>
          <w:ilvl w:val="0"/>
          <w:numId w:val="11"/>
        </w:numPr>
        <w:spacing w:after="0" w:line="240" w:lineRule="auto"/>
        <w:jc w:val="center"/>
        <w:rPr>
          <w:rFonts w:ascii="Arial" w:hAnsi="Arial" w:cs="Arial"/>
          <w:b/>
          <w:bCs/>
          <w:color w:val="000000"/>
          <w:sz w:val="18"/>
          <w:szCs w:val="18"/>
        </w:rPr>
      </w:pPr>
      <w:r w:rsidRPr="00F811BA">
        <w:rPr>
          <w:rFonts w:ascii="Arial" w:hAnsi="Arial" w:cs="Arial"/>
          <w:b/>
          <w:bCs/>
          <w:color w:val="000000"/>
          <w:sz w:val="18"/>
          <w:szCs w:val="18"/>
        </w:rPr>
        <w:t>člen</w:t>
      </w:r>
    </w:p>
    <w:p w14:paraId="6CFCE3E8" w14:textId="77777777" w:rsidR="00F811BA" w:rsidRDefault="00F811BA" w:rsidP="00F811BA">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8964"/>
      </w:tblGrid>
      <w:tr w:rsidR="00C77998" w14:paraId="0BB4F896" w14:textId="77777777">
        <w:tc>
          <w:tcPr>
            <w:tcW w:w="0" w:type="auto"/>
            <w:tcMar>
              <w:top w:w="0" w:type="auto"/>
              <w:bottom w:w="0" w:type="auto"/>
            </w:tcMar>
          </w:tcPr>
          <w:p w14:paraId="3DD0EC82" w14:textId="632CB932" w:rsidR="00F811BA" w:rsidRDefault="00F811BA" w:rsidP="00F811BA">
            <w:pPr>
              <w:jc w:val="both"/>
              <w:rPr>
                <w:rFonts w:ascii="Arial" w:eastAsia="Times New Roman" w:hAnsi="Arial" w:cs="Arial"/>
                <w:sz w:val="18"/>
                <w:szCs w:val="18"/>
                <w:lang w:eastAsia="sl-SI"/>
              </w:rPr>
            </w:pPr>
            <w:r w:rsidRPr="000D1029">
              <w:rPr>
                <w:rFonts w:ascii="Arial" w:eastAsia="Times New Roman" w:hAnsi="Arial" w:cs="Arial"/>
                <w:sz w:val="18"/>
                <w:szCs w:val="18"/>
                <w:lang w:eastAsia="sl-SI"/>
              </w:rPr>
              <w:t>Pogodbeni stranki se dogovorita, da je predmet te pogodbe</w:t>
            </w:r>
            <w:r>
              <w:rPr>
                <w:rFonts w:ascii="Arial" w:eastAsia="Times New Roman" w:hAnsi="Arial" w:cs="Arial"/>
                <w:sz w:val="18"/>
                <w:szCs w:val="18"/>
                <w:lang w:eastAsia="sl-SI"/>
              </w:rPr>
              <w:t xml:space="preserve"> sistemska integracija za migracijo baze Oracle za Birpis21 iz okolja Windows na Linux in Oracle licence za bazo in vključuje:</w:t>
            </w:r>
          </w:p>
          <w:p w14:paraId="3A6E5CBA" w14:textId="341C6292"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Strežnik za bazo, licence za virtualizacijo VMware, licence za arhiviranje sistema Veeam backup;</w:t>
            </w:r>
          </w:p>
          <w:p w14:paraId="1A7B53E1" w14:textId="1C87DCBA"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Storitve konfiguracije strežnikov, povezav z diskovnim sistemom in internim omrežjem naročnika ter nastavitev varnostnega kopiranja strežnikov in podatkov;</w:t>
            </w:r>
          </w:p>
          <w:p w14:paraId="56B0014A" w14:textId="795733DA"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Migracija baz in selitev servisov na aplikacijske strežnike- migracija baz BIR, MMXD, INFOAUDT, MDW;</w:t>
            </w:r>
          </w:p>
          <w:p w14:paraId="7313FD51" w14:textId="27F4E5E7"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Storitev APPM za eno leto za bazo BIR (spremljanje in hranjenje statističnih podatkov in poizvedb na bazi za 3 mesece za namen diagnosticiranja in tuninga;</w:t>
            </w:r>
          </w:p>
          <w:p w14:paraId="6ECC7DCC" w14:textId="6DD712B9"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Licence za bazo Oracle;</w:t>
            </w:r>
          </w:p>
          <w:p w14:paraId="78D28179" w14:textId="11700237"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Letno vzdrževanje za licence Oracle.</w:t>
            </w:r>
          </w:p>
          <w:p w14:paraId="743FA912" w14:textId="77777777" w:rsidR="00D42183" w:rsidRDefault="00D42183" w:rsidP="00D42183">
            <w:pPr>
              <w:jc w:val="both"/>
              <w:rPr>
                <w:rFonts w:ascii="Arial" w:eastAsia="Times New Roman" w:hAnsi="Arial" w:cs="Arial"/>
                <w:sz w:val="18"/>
                <w:szCs w:val="18"/>
                <w:lang w:eastAsia="sl-SI"/>
              </w:rPr>
            </w:pPr>
          </w:p>
          <w:p w14:paraId="2AA59B5F" w14:textId="77777777" w:rsidR="00D42183" w:rsidRDefault="00D42183" w:rsidP="00D42183">
            <w:pPr>
              <w:jc w:val="center"/>
            </w:pPr>
            <w:r>
              <w:rPr>
                <w:rFonts w:ascii="Arial" w:hAnsi="Arial" w:cs="Arial"/>
                <w:b/>
                <w:bCs/>
                <w:color w:val="000000"/>
                <w:sz w:val="18"/>
                <w:szCs w:val="18"/>
              </w:rPr>
              <w:t>3. člen</w:t>
            </w:r>
          </w:p>
          <w:tbl>
            <w:tblPr>
              <w:tblStyle w:val="NormalTablePHPDOCX"/>
              <w:tblW w:w="0" w:type="auto"/>
              <w:tblLook w:val="04A0" w:firstRow="1" w:lastRow="0" w:firstColumn="1" w:lastColumn="0" w:noHBand="0" w:noVBand="1"/>
            </w:tblPr>
            <w:tblGrid>
              <w:gridCol w:w="7050"/>
            </w:tblGrid>
            <w:tr w:rsidR="00D42183" w14:paraId="1860B4D6" w14:textId="77777777" w:rsidTr="00B849D3">
              <w:tc>
                <w:tcPr>
                  <w:tcW w:w="0" w:type="auto"/>
                  <w:tcMar>
                    <w:top w:w="0" w:type="auto"/>
                    <w:bottom w:w="0" w:type="auto"/>
                  </w:tcMar>
                </w:tcPr>
                <w:p w14:paraId="2E4663C7" w14:textId="77777777" w:rsidR="00D42183" w:rsidRDefault="00D42183" w:rsidP="00D42183">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42183" w14:paraId="38A6F21A" w14:textId="77777777" w:rsidTr="00A878AC">
                    <w:tc>
                      <w:tcPr>
                        <w:tcW w:w="0" w:type="auto"/>
                        <w:tcMar>
                          <w:top w:w="0" w:type="auto"/>
                          <w:bottom w:w="0" w:type="auto"/>
                        </w:tcMar>
                      </w:tcPr>
                      <w:p w14:paraId="5D6EA215" w14:textId="77777777" w:rsidR="00D42183" w:rsidRDefault="00D42183" w:rsidP="00B849D3">
                        <w:pPr>
                          <w:numPr>
                            <w:ilvl w:val="0"/>
                            <w:numId w:val="2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84CE2D5" w14:textId="77777777" w:rsidR="00D42183" w:rsidRDefault="00D42183" w:rsidP="00B849D3">
                        <w:pPr>
                          <w:numPr>
                            <w:ilvl w:val="0"/>
                            <w:numId w:val="26"/>
                          </w:numPr>
                          <w:jc w:val="both"/>
                          <w:rPr>
                            <w:rFonts w:ascii="Arial" w:hAnsi="Arial" w:cs="Arial"/>
                            <w:color w:val="000000"/>
                            <w:sz w:val="18"/>
                            <w:szCs w:val="18"/>
                          </w:rPr>
                        </w:pPr>
                        <w:r>
                          <w:rPr>
                            <w:rFonts w:ascii="Arial" w:hAnsi="Arial" w:cs="Arial"/>
                            <w:color w:val="000000"/>
                            <w:sz w:val="18"/>
                            <w:szCs w:val="18"/>
                          </w:rPr>
                          <w:t>Razpisno dokumentacijo naročnika št. __________.</w:t>
                        </w:r>
                      </w:p>
                    </w:tc>
                  </w:tr>
                </w:tbl>
                <w:p w14:paraId="77A2987F" w14:textId="77777777" w:rsidR="00D42183" w:rsidRDefault="00D42183" w:rsidP="00D42183"/>
                <w:p w14:paraId="33C14429" w14:textId="77777777" w:rsidR="00D42183" w:rsidRDefault="00D42183" w:rsidP="00D42183">
                  <w:pPr>
                    <w:spacing w:before="225" w:after="225"/>
                    <w:jc w:val="both"/>
                  </w:pPr>
                  <w:r>
                    <w:rPr>
                      <w:rFonts w:ascii="Arial" w:hAnsi="Arial" w:cs="Arial"/>
                      <w:color w:val="000000"/>
                      <w:sz w:val="18"/>
                      <w:szCs w:val="18"/>
                    </w:rPr>
                    <w:t>Predmetni dokumenti so priloga in sestavni del te pogodbe.</w:t>
                  </w:r>
                </w:p>
              </w:tc>
            </w:tr>
            <w:tr w:rsidR="00C77998" w14:paraId="19A202B2" w14:textId="77777777" w:rsidTr="00B849D3">
              <w:tc>
                <w:tcPr>
                  <w:tcW w:w="0" w:type="auto"/>
                  <w:tcMar>
                    <w:top w:w="0" w:type="auto"/>
                    <w:bottom w:w="0" w:type="auto"/>
                  </w:tcMar>
                </w:tcPr>
                <w:p w14:paraId="22F48514" w14:textId="45C9947F" w:rsidR="00C77998" w:rsidRDefault="00C77998" w:rsidP="00B849D3">
                  <w:pPr>
                    <w:ind w:left="720"/>
                    <w:jc w:val="both"/>
                    <w:rPr>
                      <w:rFonts w:ascii="Arial" w:hAnsi="Arial" w:cs="Arial"/>
                      <w:color w:val="000000"/>
                      <w:sz w:val="18"/>
                      <w:szCs w:val="18"/>
                    </w:rPr>
                  </w:pPr>
                </w:p>
              </w:tc>
            </w:tr>
          </w:tbl>
          <w:p w14:paraId="774E2381" w14:textId="77777777" w:rsidR="00C77998" w:rsidRDefault="00C77998"/>
        </w:tc>
      </w:tr>
    </w:tbl>
    <w:p w14:paraId="1B22A7F1" w14:textId="77777777" w:rsidR="00D42183" w:rsidRDefault="00D42183" w:rsidP="00D4218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D42183" w14:paraId="22E9B751" w14:textId="77777777" w:rsidTr="00A878AC">
        <w:tc>
          <w:tcPr>
            <w:tcW w:w="0" w:type="auto"/>
            <w:tcMar>
              <w:top w:w="0" w:type="auto"/>
              <w:bottom w:w="0" w:type="auto"/>
            </w:tcMar>
          </w:tcPr>
          <w:p w14:paraId="1B91967B" w14:textId="77777777" w:rsidR="00D42183" w:rsidRDefault="00D42183" w:rsidP="00A878AC">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3B469C90" w14:textId="77777777" w:rsidR="00D42183" w:rsidRDefault="00D42183" w:rsidP="00A878AC">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1EF11CC7" w14:textId="77777777" w:rsidR="00D42183" w:rsidRDefault="00D42183" w:rsidP="00A878AC">
            <w:pPr>
              <w:spacing w:before="225" w:after="225"/>
              <w:jc w:val="both"/>
            </w:pPr>
            <w:r>
              <w:rPr>
                <w:rFonts w:ascii="Arial" w:hAnsi="Arial" w:cs="Arial"/>
                <w:color w:val="000000"/>
                <w:sz w:val="18"/>
                <w:szCs w:val="18"/>
              </w:rPr>
              <w:t>Z izvajalcem se v tem primeru sklene dodatek k osnovni pogodbi ali nova pogodba.</w:t>
            </w:r>
          </w:p>
        </w:tc>
      </w:tr>
    </w:tbl>
    <w:p w14:paraId="7B2A5AAA" w14:textId="77777777" w:rsidR="00D42183" w:rsidRDefault="00D42183" w:rsidP="00D4218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42183" w14:paraId="63BA501D" w14:textId="77777777" w:rsidTr="00A878AC">
        <w:tc>
          <w:tcPr>
            <w:tcW w:w="0" w:type="auto"/>
            <w:tcMar>
              <w:top w:w="0" w:type="auto"/>
              <w:bottom w:w="0" w:type="auto"/>
            </w:tcMar>
          </w:tcPr>
          <w:p w14:paraId="22E52D76" w14:textId="77777777" w:rsidR="00D42183" w:rsidRDefault="00D42183" w:rsidP="00A878AC">
            <w:pPr>
              <w:spacing w:before="225" w:after="225"/>
              <w:jc w:val="both"/>
            </w:pPr>
            <w:r>
              <w:rPr>
                <w:rFonts w:ascii="Arial" w:hAnsi="Arial" w:cs="Arial"/>
                <w:color w:val="000000"/>
                <w:sz w:val="18"/>
                <w:szCs w:val="18"/>
              </w:rPr>
              <w:t>Pogodbena vrednost je dogovorjena na osnovi ponudbe izvajalca in znaša:</w:t>
            </w:r>
          </w:p>
          <w:p w14:paraId="4D0DCB87" w14:textId="77777777" w:rsidR="00D42183" w:rsidRDefault="00D42183" w:rsidP="00A878AC">
            <w:pPr>
              <w:spacing w:before="225" w:after="225"/>
              <w:jc w:val="both"/>
            </w:pPr>
            <w:r>
              <w:rPr>
                <w:rFonts w:ascii="Arial" w:hAnsi="Arial" w:cs="Arial"/>
                <w:color w:val="000000"/>
                <w:sz w:val="18"/>
                <w:szCs w:val="18"/>
              </w:rPr>
              <w:t>Vrednost brez davka na dodano vrednost (DDV): ____________ EUR</w:t>
            </w:r>
          </w:p>
          <w:p w14:paraId="2545D4B5" w14:textId="77777777" w:rsidR="00D42183" w:rsidRDefault="00D42183" w:rsidP="00A878AC">
            <w:pPr>
              <w:spacing w:before="225" w:after="225"/>
              <w:jc w:val="both"/>
            </w:pPr>
            <w:r>
              <w:rPr>
                <w:rFonts w:ascii="Arial" w:hAnsi="Arial" w:cs="Arial"/>
                <w:color w:val="000000"/>
                <w:sz w:val="18"/>
                <w:szCs w:val="18"/>
              </w:rPr>
              <w:t>Davek na dodano vrednost (DDV): __________________ EUR</w:t>
            </w:r>
          </w:p>
          <w:p w14:paraId="02FDF55B" w14:textId="77777777" w:rsidR="00D42183" w:rsidRDefault="00D42183" w:rsidP="00A878AC">
            <w:pPr>
              <w:spacing w:before="225" w:after="225"/>
              <w:jc w:val="both"/>
            </w:pPr>
            <w:r>
              <w:rPr>
                <w:rFonts w:ascii="Arial" w:hAnsi="Arial" w:cs="Arial"/>
                <w:color w:val="000000"/>
                <w:sz w:val="18"/>
                <w:szCs w:val="18"/>
              </w:rPr>
              <w:t>Pogodbena vrednost vključno z davkom na dodano vrednost (DDV): _________________ EUR</w:t>
            </w:r>
          </w:p>
        </w:tc>
      </w:tr>
    </w:tbl>
    <w:p w14:paraId="7DA0613E" w14:textId="77777777" w:rsidR="00D42183" w:rsidRDefault="00D42183" w:rsidP="00D4218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D42183" w14:paraId="0F98770E" w14:textId="77777777" w:rsidTr="00A878AC">
        <w:tc>
          <w:tcPr>
            <w:tcW w:w="0" w:type="auto"/>
            <w:tcMar>
              <w:top w:w="0" w:type="auto"/>
              <w:bottom w:w="0" w:type="auto"/>
            </w:tcMar>
          </w:tcPr>
          <w:p w14:paraId="0CBF9045" w14:textId="77777777" w:rsidR="00D42183" w:rsidRDefault="00D42183" w:rsidP="00A878AC"/>
          <w:tbl>
            <w:tblPr>
              <w:tblStyle w:val="NormalTablePHPDOCX"/>
              <w:tblW w:w="0" w:type="auto"/>
              <w:tblLook w:val="04A0" w:firstRow="1" w:lastRow="0" w:firstColumn="1" w:lastColumn="0" w:noHBand="0" w:noVBand="1"/>
            </w:tblPr>
            <w:tblGrid>
              <w:gridCol w:w="8748"/>
            </w:tblGrid>
            <w:tr w:rsidR="00D42183" w14:paraId="408E7752" w14:textId="77777777" w:rsidTr="00A878AC">
              <w:tc>
                <w:tcPr>
                  <w:tcW w:w="0" w:type="auto"/>
                  <w:tcMar>
                    <w:top w:w="0" w:type="auto"/>
                    <w:bottom w:w="0" w:type="auto"/>
                  </w:tcMar>
                </w:tcPr>
                <w:p w14:paraId="2C0E6D93" w14:textId="77777777" w:rsidR="00D42183" w:rsidRDefault="00D42183" w:rsidP="00A878AC">
                  <w:pPr>
                    <w:jc w:val="both"/>
                  </w:pPr>
                  <w:r>
                    <w:rPr>
                      <w:rFonts w:ascii="Arial" w:hAnsi="Arial" w:cs="Arial"/>
                      <w:color w:val="000000"/>
                      <w:sz w:val="18"/>
                      <w:szCs w:val="18"/>
                    </w:rPr>
                    <w:t>Naročnik se zavezuje poravnati pogodbeno ceno za pravilno dobavo blaga in izvedbo storitev na podlagi te pogodbe.</w:t>
                  </w:r>
                </w:p>
              </w:tc>
            </w:tr>
          </w:tbl>
          <w:p w14:paraId="3484533D" w14:textId="77777777" w:rsidR="00D42183" w:rsidRDefault="00D42183" w:rsidP="00A878AC"/>
          <w:tbl>
            <w:tblPr>
              <w:tblStyle w:val="NormalTablePHPDOCX"/>
              <w:tblW w:w="0" w:type="auto"/>
              <w:tblLook w:val="04A0" w:firstRow="1" w:lastRow="0" w:firstColumn="1" w:lastColumn="0" w:noHBand="0" w:noVBand="1"/>
            </w:tblPr>
            <w:tblGrid>
              <w:gridCol w:w="8748"/>
            </w:tblGrid>
            <w:tr w:rsidR="00D42183" w14:paraId="10EFD6E8" w14:textId="77777777" w:rsidTr="00A878AC">
              <w:tc>
                <w:tcPr>
                  <w:tcW w:w="0" w:type="auto"/>
                  <w:tcMar>
                    <w:top w:w="0" w:type="auto"/>
                    <w:bottom w:w="0" w:type="auto"/>
                  </w:tcMar>
                </w:tcPr>
                <w:p w14:paraId="537A2BD1" w14:textId="77777777" w:rsidR="00D42183" w:rsidRDefault="00D42183" w:rsidP="00A878AC">
                  <w:pPr>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5C143DEC" w14:textId="77777777" w:rsidR="00D42183" w:rsidRDefault="00D42183" w:rsidP="00A878AC"/>
        </w:tc>
      </w:tr>
    </w:tbl>
    <w:p w14:paraId="671C1246" w14:textId="77777777" w:rsidR="00D42183" w:rsidRDefault="00D42183" w:rsidP="00D42183">
      <w:pPr>
        <w:spacing w:before="225" w:after="225" w:line="240" w:lineRule="auto"/>
        <w:jc w:val="both"/>
      </w:pPr>
      <w:r>
        <w:rPr>
          <w:rFonts w:ascii="Arial" w:hAnsi="Arial" w:cs="Arial"/>
          <w:b/>
          <w:bCs/>
          <w:color w:val="000000"/>
          <w:sz w:val="18"/>
          <w:szCs w:val="18"/>
        </w:rPr>
        <w:t>III. POGODBENA CENA</w:t>
      </w:r>
    </w:p>
    <w:p w14:paraId="3AF5FE7E" w14:textId="77777777" w:rsidR="00D42183" w:rsidRDefault="00D42183" w:rsidP="00D4218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D42183" w14:paraId="3B53EB37" w14:textId="77777777" w:rsidTr="00A878AC">
        <w:tc>
          <w:tcPr>
            <w:tcW w:w="0" w:type="auto"/>
            <w:tcMar>
              <w:top w:w="0" w:type="auto"/>
              <w:bottom w:w="0" w:type="auto"/>
            </w:tcMar>
          </w:tcPr>
          <w:p w14:paraId="0A30F34E" w14:textId="77777777" w:rsidR="00D42183" w:rsidRDefault="00D42183" w:rsidP="00A878AC">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2F2AE69" w14:textId="77777777" w:rsidR="00D42183" w:rsidRDefault="00D42183" w:rsidP="00A878AC">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319B908" w14:textId="77777777" w:rsidR="00D42183" w:rsidRDefault="00D42183" w:rsidP="00A878AC">
            <w:pPr>
              <w:spacing w:before="225" w:after="225"/>
              <w:jc w:val="both"/>
            </w:pPr>
            <w:r>
              <w:rPr>
                <w:rFonts w:ascii="Arial" w:hAnsi="Arial" w:cs="Arial"/>
                <w:color w:val="000000"/>
                <w:sz w:val="18"/>
                <w:szCs w:val="18"/>
              </w:rPr>
              <w:t>V kolikor naročnik računa ne zavrne v roku 8 delovnih dni od prejema, se račun šteje za potrjenega.</w:t>
            </w:r>
          </w:p>
          <w:p w14:paraId="0CDC14F1" w14:textId="77777777" w:rsidR="00D42183" w:rsidRDefault="00D42183" w:rsidP="00A878AC">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721C1B65" w14:textId="77777777" w:rsidR="00D42183" w:rsidRDefault="00D42183" w:rsidP="00A878AC">
            <w:pPr>
              <w:spacing w:before="225" w:after="225"/>
              <w:jc w:val="both"/>
            </w:pPr>
            <w:r>
              <w:rPr>
                <w:rFonts w:ascii="Arial" w:hAnsi="Arial" w:cs="Arial"/>
                <w:color w:val="000000"/>
                <w:sz w:val="18"/>
                <w:szCs w:val="18"/>
              </w:rPr>
              <w:t>Rok plačila je v 30 dneh od prejema pravilno izstavljenega računa. Rok plačila začne teči naslednji dan po uradnem prejemu pravilno izstavljenega računa. Kot dan plačila oziroma izpolnitve naročnikove obveznosti se šteje dan, ko naročnik izroči nalog za plačilo organizaciji, pri kateri ima svoj račun.</w:t>
            </w:r>
          </w:p>
        </w:tc>
      </w:tr>
    </w:tbl>
    <w:p w14:paraId="1D737F83" w14:textId="77777777" w:rsidR="00D42183" w:rsidRDefault="00D42183" w:rsidP="00D42183">
      <w:pPr>
        <w:spacing w:before="225" w:after="225" w:line="240" w:lineRule="auto"/>
        <w:jc w:val="both"/>
      </w:pPr>
      <w:r>
        <w:rPr>
          <w:rFonts w:ascii="Arial" w:hAnsi="Arial" w:cs="Arial"/>
          <w:b/>
          <w:bCs/>
          <w:color w:val="000000"/>
          <w:sz w:val="18"/>
          <w:szCs w:val="18"/>
        </w:rPr>
        <w:lastRenderedPageBreak/>
        <w:t>IV. DOBAVNI ROK</w:t>
      </w:r>
    </w:p>
    <w:p w14:paraId="72EF98F5" w14:textId="77777777" w:rsidR="00D42183" w:rsidRDefault="00D42183" w:rsidP="00D4218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D42183" w14:paraId="26B80EC4" w14:textId="77777777" w:rsidTr="00A878AC">
        <w:tc>
          <w:tcPr>
            <w:tcW w:w="0" w:type="auto"/>
            <w:tcMar>
              <w:top w:w="0" w:type="auto"/>
              <w:bottom w:w="0" w:type="auto"/>
            </w:tcMar>
          </w:tcPr>
          <w:p w14:paraId="6CCBDD12" w14:textId="0CDE1A9E" w:rsidR="00D42183" w:rsidRDefault="00D42183" w:rsidP="00A878AC">
            <w:pPr>
              <w:spacing w:before="225" w:after="225"/>
              <w:jc w:val="both"/>
            </w:pPr>
            <w:r>
              <w:rPr>
                <w:rFonts w:ascii="Arial" w:hAnsi="Arial" w:cs="Arial"/>
                <w:color w:val="000000"/>
                <w:sz w:val="18"/>
                <w:szCs w:val="18"/>
              </w:rPr>
              <w:t xml:space="preserve">Izvajalec se zavezuje, da bo opremo dobavil in izvedel storitve najkasneje </w:t>
            </w:r>
            <w:r w:rsidR="00B849D3">
              <w:rPr>
                <w:rFonts w:ascii="Arial" w:hAnsi="Arial" w:cs="Arial"/>
                <w:color w:val="000000"/>
                <w:sz w:val="18"/>
                <w:szCs w:val="18"/>
              </w:rPr>
              <w:t>v 30 dneh od podpisa pogodbe</w:t>
            </w:r>
            <w:r>
              <w:rPr>
                <w:rFonts w:ascii="Arial" w:hAnsi="Arial" w:cs="Arial"/>
                <w:color w:val="000000"/>
                <w:sz w:val="18"/>
                <w:szCs w:val="18"/>
              </w:rPr>
              <w:t>. Rok dobave je bistvena sestavina te pogodbe.</w:t>
            </w:r>
          </w:p>
          <w:p w14:paraId="63ECF54C" w14:textId="77777777" w:rsidR="00D42183" w:rsidRDefault="00D42183" w:rsidP="00A878AC">
            <w:pPr>
              <w:spacing w:before="225" w:after="225"/>
              <w:jc w:val="both"/>
            </w:pPr>
            <w:r>
              <w:rPr>
                <w:rFonts w:ascii="Arial" w:hAnsi="Arial" w:cs="Arial"/>
                <w:color w:val="000000"/>
                <w:sz w:val="18"/>
                <w:szCs w:val="18"/>
              </w:rPr>
              <w:t>Dobava blaga in izvedba storitve bo na lokaciji naročnika, Šmihelska c.1, 8000 Novo mesto.</w:t>
            </w:r>
          </w:p>
          <w:p w14:paraId="148B44E5" w14:textId="77777777" w:rsidR="00D42183" w:rsidRDefault="00D42183" w:rsidP="00A878AC">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3DDEC854" w14:textId="77777777" w:rsidR="00D42183" w:rsidRDefault="00D42183" w:rsidP="00A878AC">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7E1B3D48" w14:textId="77777777" w:rsidR="00D42183" w:rsidRDefault="00D42183" w:rsidP="00D4218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D42183" w14:paraId="1BA5B380" w14:textId="77777777" w:rsidTr="00A878AC">
        <w:tc>
          <w:tcPr>
            <w:tcW w:w="0" w:type="auto"/>
            <w:tcMar>
              <w:top w:w="0" w:type="auto"/>
              <w:bottom w:w="0" w:type="auto"/>
            </w:tcMar>
          </w:tcPr>
          <w:p w14:paraId="760AE951" w14:textId="77777777" w:rsidR="00D42183" w:rsidRDefault="00D42183" w:rsidP="00A878AC">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3EE3FEB5" w14:textId="77777777" w:rsidR="00D42183" w:rsidRDefault="00D42183" w:rsidP="00D42183">
      <w:pPr>
        <w:spacing w:before="225" w:after="225" w:line="240" w:lineRule="auto"/>
        <w:jc w:val="both"/>
      </w:pPr>
      <w:r>
        <w:rPr>
          <w:rFonts w:ascii="Arial" w:hAnsi="Arial" w:cs="Arial"/>
          <w:b/>
          <w:bCs/>
          <w:color w:val="000000"/>
          <w:sz w:val="18"/>
          <w:szCs w:val="18"/>
        </w:rPr>
        <w:t>V. PODIZVAJALCI</w:t>
      </w:r>
    </w:p>
    <w:p w14:paraId="4BAF2AFD" w14:textId="77777777" w:rsidR="00D42183" w:rsidRDefault="00D42183" w:rsidP="00D4218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D42183" w14:paraId="4F724884" w14:textId="77777777" w:rsidTr="00A878AC">
        <w:tc>
          <w:tcPr>
            <w:tcW w:w="0" w:type="auto"/>
            <w:tcMar>
              <w:top w:w="0" w:type="auto"/>
              <w:bottom w:w="0" w:type="auto"/>
            </w:tcMar>
          </w:tcPr>
          <w:p w14:paraId="1A10FF75" w14:textId="77777777" w:rsidR="00D42183" w:rsidRDefault="00D42183" w:rsidP="00A878AC">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42183" w14:paraId="4D360751"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24F34A" w14:textId="77777777" w:rsidR="00D42183" w:rsidRDefault="00D42183" w:rsidP="00A878A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9611CF" w14:textId="77777777" w:rsidR="00D42183" w:rsidRDefault="00D42183" w:rsidP="00A878AC"/>
              </w:tc>
            </w:tr>
            <w:tr w:rsidR="00D42183" w14:paraId="3CF7289E"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C39574" w14:textId="77777777" w:rsidR="00D42183" w:rsidRDefault="00D42183" w:rsidP="00A878A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49539D" w14:textId="77777777" w:rsidR="00D42183" w:rsidRDefault="00D42183" w:rsidP="00A878AC">
                  <w:pPr>
                    <w:spacing w:before="135" w:after="135"/>
                    <w:jc w:val="both"/>
                    <w:textAlignment w:val="center"/>
                  </w:pPr>
                  <w:r>
                    <w:rPr>
                      <w:rFonts w:ascii="Arial" w:hAnsi="Arial" w:cs="Arial"/>
                      <w:color w:val="000000"/>
                      <w:position w:val="-2"/>
                      <w:sz w:val="18"/>
                      <w:szCs w:val="18"/>
                    </w:rPr>
                    <w:t>Opis del, ki jih bo izvedel podizvajalec:</w:t>
                  </w:r>
                </w:p>
                <w:p w14:paraId="26198B06" w14:textId="77777777" w:rsidR="00D42183" w:rsidRDefault="00D42183" w:rsidP="00A878A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42183" w14:paraId="033AB239"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DDFB27" w14:textId="77777777" w:rsidR="00D42183" w:rsidRDefault="00D42183" w:rsidP="00A878A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F90B7F" w14:textId="77777777" w:rsidR="00D42183" w:rsidRDefault="00D42183" w:rsidP="00A878AC"/>
              </w:tc>
            </w:tr>
            <w:tr w:rsidR="00D42183" w14:paraId="5B9012D7"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D3F930" w14:textId="77777777" w:rsidR="00D42183" w:rsidRDefault="00D42183" w:rsidP="00A878A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0BA764" w14:textId="77777777" w:rsidR="00D42183" w:rsidRDefault="00D42183" w:rsidP="00A878AC">
                  <w:pPr>
                    <w:spacing w:before="135" w:after="135"/>
                    <w:jc w:val="both"/>
                    <w:textAlignment w:val="center"/>
                  </w:pPr>
                  <w:r>
                    <w:rPr>
                      <w:rFonts w:ascii="Arial" w:hAnsi="Arial" w:cs="Arial"/>
                      <w:color w:val="000000"/>
                      <w:position w:val="-2"/>
                      <w:sz w:val="18"/>
                      <w:szCs w:val="18"/>
                    </w:rPr>
                    <w:t>Opis del, ki jih bo izvedel podizvajalec:</w:t>
                  </w:r>
                </w:p>
                <w:p w14:paraId="022188F7" w14:textId="77777777" w:rsidR="00D42183" w:rsidRDefault="00D42183" w:rsidP="00A878A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12FBB44" w14:textId="77777777" w:rsidR="00D42183" w:rsidRDefault="00D42183" w:rsidP="00A878AC"/>
          <w:p w14:paraId="5F300587" w14:textId="77777777" w:rsidR="00D42183" w:rsidRDefault="00D42183" w:rsidP="00A878AC">
            <w:pPr>
              <w:spacing w:before="225" w:after="225"/>
              <w:jc w:val="both"/>
            </w:pPr>
            <w:r>
              <w:rPr>
                <w:rFonts w:ascii="Arial" w:hAnsi="Arial" w:cs="Arial"/>
                <w:i/>
                <w:iCs/>
                <w:color w:val="000000"/>
                <w:sz w:val="18"/>
                <w:szCs w:val="18"/>
              </w:rPr>
              <w:t>Opomba:</w:t>
            </w:r>
          </w:p>
          <w:p w14:paraId="5051067A" w14:textId="77777777" w:rsidR="00D42183" w:rsidRDefault="00D42183" w:rsidP="00A878AC">
            <w:pPr>
              <w:spacing w:before="225" w:after="225"/>
              <w:jc w:val="both"/>
            </w:pPr>
            <w:r>
              <w:rPr>
                <w:rFonts w:ascii="Arial" w:hAnsi="Arial" w:cs="Arial"/>
                <w:i/>
                <w:iCs/>
                <w:color w:val="000000"/>
                <w:sz w:val="18"/>
                <w:szCs w:val="18"/>
              </w:rPr>
              <w:t>V KOLIKOR PONUDNIK NE NASTOPA S PODIZVAJALCI SE RAZDELEK IZBRIŠE</w:t>
            </w:r>
          </w:p>
        </w:tc>
      </w:tr>
    </w:tbl>
    <w:p w14:paraId="6E54D3C1" w14:textId="77777777" w:rsidR="00D42183" w:rsidRDefault="00D42183" w:rsidP="00D4218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D42183" w14:paraId="2AFAD5A9" w14:textId="77777777" w:rsidTr="00A878AC">
        <w:tc>
          <w:tcPr>
            <w:tcW w:w="0" w:type="auto"/>
            <w:tcMar>
              <w:top w:w="0" w:type="auto"/>
              <w:bottom w:w="0" w:type="auto"/>
            </w:tcMar>
          </w:tcPr>
          <w:p w14:paraId="474C9138" w14:textId="77777777" w:rsidR="00D42183" w:rsidRDefault="00D42183" w:rsidP="00A878A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F6BDFCB" w14:textId="77777777" w:rsidR="00D42183" w:rsidRDefault="00D42183" w:rsidP="00A878AC">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D42183" w14:paraId="68EF58FB" w14:textId="77777777" w:rsidTr="00A878AC">
              <w:tc>
                <w:tcPr>
                  <w:tcW w:w="0" w:type="auto"/>
                  <w:tcMar>
                    <w:top w:w="0" w:type="auto"/>
                    <w:bottom w:w="0" w:type="auto"/>
                  </w:tcMar>
                </w:tcPr>
                <w:p w14:paraId="48754F67" w14:textId="77777777" w:rsidR="00D42183" w:rsidRDefault="00D42183" w:rsidP="00B849D3">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7740865" w14:textId="77777777" w:rsidR="00D42183" w:rsidRDefault="00D42183" w:rsidP="00B849D3">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972ECB3" w14:textId="77777777" w:rsidR="00D42183" w:rsidRDefault="00D42183" w:rsidP="00B849D3">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13579BD" w14:textId="77777777" w:rsidR="00D42183" w:rsidRDefault="00D42183" w:rsidP="00A878AC"/>
          <w:p w14:paraId="3B8C185C" w14:textId="77777777" w:rsidR="00D42183" w:rsidRDefault="00D42183" w:rsidP="00A878A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88F4CF4" w14:textId="77777777" w:rsidR="00D42183" w:rsidRDefault="00D42183" w:rsidP="00A878AC">
            <w:pPr>
              <w:spacing w:before="225" w:after="225"/>
              <w:jc w:val="both"/>
            </w:pPr>
            <w:r>
              <w:rPr>
                <w:rFonts w:ascii="Arial" w:hAnsi="Arial" w:cs="Arial"/>
                <w:color w:val="000000"/>
                <w:sz w:val="18"/>
                <w:szCs w:val="18"/>
              </w:rPr>
              <w:t>Plačila podizvajalcem se izvedejo v rokih in na enak način kot velja za plačila izvajalcu.</w:t>
            </w:r>
          </w:p>
          <w:p w14:paraId="7C87E3B6" w14:textId="77777777" w:rsidR="00D42183" w:rsidRDefault="00D42183" w:rsidP="00A878A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437AA5E" w14:textId="77777777" w:rsidR="00D42183" w:rsidRDefault="00D42183" w:rsidP="00A878A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68F8554" w14:textId="77777777" w:rsidR="00D42183" w:rsidRDefault="00D42183" w:rsidP="00A878AC">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3E38EAE" w14:textId="77777777" w:rsidR="00D42183" w:rsidRDefault="00D42183" w:rsidP="00D4218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4"/>
      </w:tblGrid>
      <w:tr w:rsidR="00D42183" w14:paraId="7FFBC40F" w14:textId="77777777" w:rsidTr="00A878AC">
        <w:tc>
          <w:tcPr>
            <w:tcW w:w="0" w:type="auto"/>
            <w:tcMar>
              <w:top w:w="0" w:type="auto"/>
              <w:bottom w:w="0" w:type="auto"/>
            </w:tcMar>
          </w:tcPr>
          <w:p w14:paraId="7BE5A4B0" w14:textId="77777777" w:rsidR="00D42183" w:rsidRDefault="00D42183" w:rsidP="00A878AC">
            <w:pPr>
              <w:spacing w:before="225" w:after="225"/>
              <w:jc w:val="both"/>
            </w:pPr>
            <w:r>
              <w:rPr>
                <w:rFonts w:ascii="Arial" w:hAnsi="Arial" w:cs="Arial"/>
                <w:color w:val="000000"/>
                <w:sz w:val="18"/>
                <w:szCs w:val="18"/>
              </w:rPr>
              <w:t>Naročnik se zavezuje poravnati pogodbeno ceno za pravilno dobavo blaga na podlagi te pogodbe.</w:t>
            </w:r>
          </w:p>
          <w:p w14:paraId="33EC0154" w14:textId="77777777" w:rsidR="00D42183" w:rsidRDefault="00D42183" w:rsidP="00A878AC">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789D7DC4" w14:textId="77777777" w:rsidR="00D42183" w:rsidRDefault="00D42183" w:rsidP="00D42183">
      <w:pPr>
        <w:spacing w:before="225" w:after="225" w:line="240" w:lineRule="auto"/>
        <w:jc w:val="both"/>
      </w:pPr>
      <w:r>
        <w:rPr>
          <w:rFonts w:ascii="Arial" w:hAnsi="Arial" w:cs="Arial"/>
          <w:b/>
          <w:bCs/>
          <w:color w:val="000000"/>
          <w:sz w:val="18"/>
          <w:szCs w:val="18"/>
        </w:rPr>
        <w:t>VI. OBVEZNOSTI IZVAJALECA</w:t>
      </w:r>
    </w:p>
    <w:p w14:paraId="4CEEAE08" w14:textId="77777777" w:rsidR="00D42183" w:rsidRDefault="00D42183" w:rsidP="00D4218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D42183" w14:paraId="3703B9F5" w14:textId="77777777" w:rsidTr="00A878AC">
        <w:tc>
          <w:tcPr>
            <w:tcW w:w="0" w:type="auto"/>
            <w:tcMar>
              <w:top w:w="0" w:type="auto"/>
              <w:bottom w:w="0" w:type="auto"/>
            </w:tcMar>
          </w:tcPr>
          <w:p w14:paraId="7B973D0C" w14:textId="77777777" w:rsidR="00D42183" w:rsidRDefault="00D42183" w:rsidP="00A878AC">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8"/>
            </w:tblGrid>
            <w:tr w:rsidR="00D42183" w14:paraId="70379F19" w14:textId="77777777" w:rsidTr="00A878AC">
              <w:tc>
                <w:tcPr>
                  <w:tcW w:w="0" w:type="auto"/>
                  <w:tcMar>
                    <w:top w:w="0" w:type="auto"/>
                    <w:bottom w:w="0" w:type="auto"/>
                  </w:tcMar>
                </w:tcPr>
                <w:p w14:paraId="740DF4E2"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vse dobave in montažo ter zagon opreme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678884C"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dobavo in storitve izvedel v pogodbeno določenih rokih;</w:t>
                  </w:r>
                </w:p>
                <w:p w14:paraId="6911B1BC"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izvedbe storitev;</w:t>
                  </w:r>
                </w:p>
                <w:p w14:paraId="66DC693D"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pravočasno opozoril naročnika na morebitne ovire pri dobavi in izvedbi storitev;</w:t>
                  </w:r>
                </w:p>
                <w:p w14:paraId="30BE313D"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 xml:space="preserve">pri izvedbi storitve upošteval hišni red naročnika za zunanje izvajalce (objavljen na spletni strani naročnika: </w:t>
                  </w:r>
                  <w:hyperlink r:id="rId24" w:history="1">
                    <w:r w:rsidRPr="000226A2">
                      <w:rPr>
                        <w:rStyle w:val="Hiperpovezava"/>
                        <w:rFonts w:ascii="Arial" w:hAnsi="Arial" w:cs="Arial"/>
                        <w:sz w:val="18"/>
                        <w:szCs w:val="18"/>
                      </w:rPr>
                      <w:t>https://www.sb-nm.si/hisni-red-sb-nm</w:t>
                    </w:r>
                  </w:hyperlink>
                  <w:r>
                    <w:rPr>
                      <w:rFonts w:ascii="Arial" w:hAnsi="Arial" w:cs="Arial"/>
                      <w:color w:val="000000"/>
                      <w:sz w:val="18"/>
                      <w:szCs w:val="18"/>
                    </w:rPr>
                    <w:t xml:space="preserve"> );</w:t>
                  </w:r>
                </w:p>
                <w:p w14:paraId="0B73B01A"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lastRenderedPageBreak/>
                    <w:t>ščitil interese naročnika.</w:t>
                  </w:r>
                </w:p>
              </w:tc>
            </w:tr>
          </w:tbl>
          <w:p w14:paraId="20DF7121" w14:textId="77777777" w:rsidR="00D42183" w:rsidRDefault="00D42183" w:rsidP="00A878AC"/>
        </w:tc>
      </w:tr>
    </w:tbl>
    <w:p w14:paraId="2501C3F9" w14:textId="77777777" w:rsidR="00D42183" w:rsidRDefault="00D42183" w:rsidP="00D42183">
      <w:pPr>
        <w:spacing w:before="225" w:after="225" w:line="240" w:lineRule="auto"/>
        <w:jc w:val="both"/>
      </w:pPr>
      <w:r>
        <w:rPr>
          <w:rFonts w:ascii="Arial" w:hAnsi="Arial" w:cs="Arial"/>
          <w:b/>
          <w:bCs/>
          <w:color w:val="000000"/>
          <w:sz w:val="18"/>
          <w:szCs w:val="18"/>
        </w:rPr>
        <w:lastRenderedPageBreak/>
        <w:t>VII. SKRBNIKI POGODBE</w:t>
      </w:r>
    </w:p>
    <w:p w14:paraId="4FC7E460" w14:textId="77777777" w:rsidR="00D42183" w:rsidRDefault="00D42183" w:rsidP="00D4218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D42183" w14:paraId="1E9B2D0D" w14:textId="77777777" w:rsidTr="00A878AC">
        <w:tc>
          <w:tcPr>
            <w:tcW w:w="0" w:type="auto"/>
            <w:tcMar>
              <w:top w:w="0" w:type="auto"/>
              <w:bottom w:w="0" w:type="auto"/>
            </w:tcMar>
          </w:tcPr>
          <w:p w14:paraId="42910433" w14:textId="2B27046E" w:rsidR="00D42183" w:rsidRDefault="00D42183" w:rsidP="00A878AC">
            <w:pPr>
              <w:spacing w:before="225" w:after="225"/>
              <w:jc w:val="both"/>
            </w:pPr>
            <w:r>
              <w:rPr>
                <w:rFonts w:ascii="Arial" w:hAnsi="Arial" w:cs="Arial"/>
                <w:color w:val="000000"/>
                <w:sz w:val="18"/>
                <w:szCs w:val="18"/>
              </w:rPr>
              <w:t>Skrbnik pogodbe s strani naročnika je Barbara Slak Turk.</w:t>
            </w:r>
          </w:p>
          <w:p w14:paraId="505B03C0" w14:textId="77777777" w:rsidR="00D42183"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Pooblaščeni predstavnik naročnika za nadzor nad izvajanjem pogodbe: Vanja Cekuta.</w:t>
            </w:r>
          </w:p>
          <w:p w14:paraId="4EABB3D1" w14:textId="77777777" w:rsidR="00D42183" w:rsidRDefault="00D42183" w:rsidP="00A878AC">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2C1E3550" w14:textId="77777777" w:rsidR="00D42183" w:rsidRDefault="00D42183" w:rsidP="00A878AC">
            <w:pPr>
              <w:spacing w:before="225" w:after="225"/>
              <w:jc w:val="both"/>
            </w:pPr>
            <w:r>
              <w:rPr>
                <w:rFonts w:ascii="Arial" w:hAnsi="Arial" w:cs="Arial"/>
                <w:color w:val="000000"/>
                <w:sz w:val="18"/>
                <w:szCs w:val="18"/>
              </w:rPr>
              <w:t>Pooblaščeni predstavnik izvajalca je _______________</w:t>
            </w:r>
          </w:p>
          <w:p w14:paraId="1DF0167B" w14:textId="77777777" w:rsidR="00D42183" w:rsidRDefault="00D42183" w:rsidP="00A878AC">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421C0053" w14:textId="77777777" w:rsidR="00D42183" w:rsidRDefault="00D42183" w:rsidP="00D42183">
      <w:pPr>
        <w:spacing w:before="225" w:after="225" w:line="240" w:lineRule="auto"/>
        <w:jc w:val="both"/>
      </w:pPr>
      <w:r>
        <w:rPr>
          <w:rFonts w:ascii="Arial" w:hAnsi="Arial" w:cs="Arial"/>
          <w:b/>
          <w:bCs/>
          <w:color w:val="000000"/>
          <w:sz w:val="18"/>
          <w:szCs w:val="18"/>
        </w:rPr>
        <w:t>VIII. POGODBENA KAZEN</w:t>
      </w:r>
    </w:p>
    <w:p w14:paraId="47453742" w14:textId="77777777" w:rsidR="00D42183" w:rsidRDefault="00D42183" w:rsidP="00D4218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D42183" w14:paraId="465896F7" w14:textId="77777777" w:rsidTr="00A878AC">
        <w:tc>
          <w:tcPr>
            <w:tcW w:w="0" w:type="auto"/>
            <w:tcMar>
              <w:top w:w="0" w:type="auto"/>
              <w:bottom w:w="0" w:type="auto"/>
            </w:tcMar>
          </w:tcPr>
          <w:p w14:paraId="4565C747" w14:textId="77777777" w:rsidR="00D42183" w:rsidRDefault="00D42183" w:rsidP="00A878AC">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6C9AC2A3" w14:textId="77777777" w:rsidR="00D42183" w:rsidRDefault="00D42183" w:rsidP="00A878AC">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0829CAE0" w14:textId="77777777" w:rsidR="00D42183" w:rsidRDefault="00D42183" w:rsidP="00A878AC">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FA46649" w14:textId="77777777" w:rsidR="00D42183" w:rsidRDefault="00D42183" w:rsidP="00D42183">
      <w:pPr>
        <w:spacing w:before="225" w:after="225" w:line="240" w:lineRule="auto"/>
        <w:jc w:val="both"/>
      </w:pPr>
      <w:r>
        <w:rPr>
          <w:rFonts w:ascii="Arial" w:hAnsi="Arial" w:cs="Arial"/>
          <w:b/>
          <w:bCs/>
          <w:color w:val="000000"/>
          <w:sz w:val="18"/>
          <w:szCs w:val="18"/>
        </w:rPr>
        <w:t>IX. PREVZEM</w:t>
      </w:r>
    </w:p>
    <w:p w14:paraId="70F4CF37" w14:textId="77777777" w:rsidR="00D42183" w:rsidRDefault="00D42183" w:rsidP="00D4218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D42183" w14:paraId="65731CBC" w14:textId="77777777" w:rsidTr="00A878AC">
        <w:tc>
          <w:tcPr>
            <w:tcW w:w="0" w:type="auto"/>
            <w:tcMar>
              <w:top w:w="0" w:type="auto"/>
              <w:bottom w:w="0" w:type="auto"/>
            </w:tcMar>
          </w:tcPr>
          <w:p w14:paraId="7ABE62DE" w14:textId="77777777" w:rsidR="00D42183" w:rsidRDefault="00D42183" w:rsidP="00A878AC">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74E3E272" w14:textId="77777777" w:rsidR="00D42183" w:rsidRDefault="00D42183" w:rsidP="00A878AC">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14:paraId="0C2232BD" w14:textId="77777777" w:rsidR="00D42183" w:rsidRDefault="00D42183" w:rsidP="00D42183">
      <w:pPr>
        <w:spacing w:before="225" w:after="225" w:line="240" w:lineRule="auto"/>
        <w:jc w:val="both"/>
      </w:pPr>
      <w:r>
        <w:rPr>
          <w:rFonts w:ascii="Arial" w:hAnsi="Arial" w:cs="Arial"/>
          <w:b/>
          <w:bCs/>
          <w:color w:val="000000"/>
          <w:sz w:val="18"/>
          <w:szCs w:val="18"/>
        </w:rPr>
        <w:t>X. ODPRAVA NAPAK IN GARANCIJSKA DOBA</w:t>
      </w:r>
    </w:p>
    <w:p w14:paraId="1701395B" w14:textId="77777777" w:rsidR="00D42183" w:rsidRDefault="00D42183" w:rsidP="00D4218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D42183" w14:paraId="6B347EBC" w14:textId="77777777" w:rsidTr="00A878AC">
        <w:tc>
          <w:tcPr>
            <w:tcW w:w="0" w:type="auto"/>
            <w:tcMar>
              <w:top w:w="0" w:type="auto"/>
              <w:bottom w:w="0" w:type="auto"/>
            </w:tcMar>
          </w:tcPr>
          <w:p w14:paraId="2502107B" w14:textId="77777777" w:rsidR="00D42183" w:rsidRDefault="00D42183" w:rsidP="00A878AC">
            <w:pPr>
              <w:spacing w:before="225" w:after="225"/>
              <w:jc w:val="both"/>
            </w:pPr>
            <w:r>
              <w:rPr>
                <w:rFonts w:ascii="Arial" w:hAnsi="Arial" w:cs="Arial"/>
                <w:color w:val="000000"/>
                <w:sz w:val="18"/>
                <w:szCs w:val="18"/>
              </w:rPr>
              <w:t>Garancijska doba po tej pogodbi je _____________ (min 60) mesecev.</w:t>
            </w:r>
          </w:p>
          <w:p w14:paraId="5B3F0FE8" w14:textId="77777777" w:rsidR="00D42183" w:rsidRDefault="00D42183" w:rsidP="00A878AC">
            <w:pPr>
              <w:spacing w:before="225" w:after="225"/>
              <w:jc w:val="both"/>
            </w:pPr>
            <w:r>
              <w:rPr>
                <w:rFonts w:ascii="Arial" w:hAnsi="Arial" w:cs="Arial"/>
                <w:color w:val="000000"/>
                <w:sz w:val="18"/>
                <w:szCs w:val="18"/>
              </w:rPr>
              <w:t>Garancijski roki začnejo teči z dnem uspešne pisne primopredaje opreme.</w:t>
            </w:r>
          </w:p>
          <w:p w14:paraId="1D520D3A" w14:textId="77777777" w:rsidR="00D42183" w:rsidRDefault="00D42183" w:rsidP="00A878AC">
            <w:pPr>
              <w:spacing w:before="225" w:after="225"/>
              <w:jc w:val="both"/>
            </w:pPr>
            <w:r>
              <w:rPr>
                <w:rFonts w:ascii="Arial" w:hAnsi="Arial" w:cs="Arial"/>
                <w:color w:val="000000"/>
                <w:sz w:val="18"/>
                <w:szCs w:val="18"/>
              </w:rPr>
              <w:t>Garancija je vezana na normalne pogoje uporabe in primerno ter strokovno vzdrževanje.</w:t>
            </w:r>
          </w:p>
          <w:p w14:paraId="6FD22AA8" w14:textId="77777777" w:rsidR="00D42183" w:rsidRDefault="00D42183" w:rsidP="00A878AC">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6CBB5EE6" w14:textId="77777777" w:rsidR="00D42183" w:rsidRDefault="00D42183" w:rsidP="00A878AC">
            <w:pPr>
              <w:spacing w:before="225" w:after="225"/>
              <w:jc w:val="both"/>
            </w:pPr>
            <w:r>
              <w:rPr>
                <w:rFonts w:ascii="Arial" w:hAnsi="Arial" w:cs="Arial"/>
                <w:color w:val="000000"/>
                <w:sz w:val="18"/>
                <w:szCs w:val="18"/>
              </w:rPr>
              <w:lastRenderedPageBreak/>
              <w:t>Če je napaka bistvena in vpliva na rabo ter je povzročena po krivdi izvajalca ali njegovih podizvajalcev, je izvajalec dolžan naročniku nadomestiti vso nastalo škodo.</w:t>
            </w:r>
          </w:p>
        </w:tc>
      </w:tr>
    </w:tbl>
    <w:p w14:paraId="57EEE2C3" w14:textId="77777777" w:rsidR="00D42183" w:rsidRDefault="00D42183" w:rsidP="00D42183">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4"/>
      </w:tblGrid>
      <w:tr w:rsidR="00D42183" w14:paraId="315584EA" w14:textId="77777777" w:rsidTr="00A878AC">
        <w:tc>
          <w:tcPr>
            <w:tcW w:w="0" w:type="auto"/>
            <w:tcMar>
              <w:top w:w="0" w:type="auto"/>
              <w:bottom w:w="0" w:type="auto"/>
            </w:tcMar>
          </w:tcPr>
          <w:p w14:paraId="027E4569" w14:textId="77777777" w:rsidR="00D42183" w:rsidRDefault="00D42183" w:rsidP="00A878AC">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41397635" w14:textId="77777777" w:rsidR="00D42183" w:rsidRDefault="00D42183" w:rsidP="00A878AC">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54789769" w14:textId="77777777" w:rsidR="00D42183" w:rsidRDefault="00D42183" w:rsidP="00A878AC">
            <w:pPr>
              <w:spacing w:before="225" w:after="225"/>
              <w:jc w:val="both"/>
            </w:pPr>
            <w:r>
              <w:rPr>
                <w:rFonts w:ascii="Arial" w:hAnsi="Arial" w:cs="Arial"/>
                <w:color w:val="000000"/>
                <w:sz w:val="18"/>
                <w:szCs w:val="18"/>
              </w:rPr>
              <w:t>Za zamenjane dele v garancijski dobi prične teči nov garancijski rok z dnem zamenjave.</w:t>
            </w:r>
          </w:p>
        </w:tc>
      </w:tr>
    </w:tbl>
    <w:p w14:paraId="38D8E2D2" w14:textId="77777777" w:rsidR="00D42183" w:rsidRDefault="00D42183" w:rsidP="00D4218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080"/>
      </w:tblGrid>
      <w:tr w:rsidR="00D42183" w14:paraId="6A1CA675" w14:textId="77777777" w:rsidTr="00A878AC">
        <w:tc>
          <w:tcPr>
            <w:tcW w:w="0" w:type="auto"/>
            <w:tcMar>
              <w:top w:w="0" w:type="auto"/>
              <w:bottom w:w="0" w:type="auto"/>
            </w:tcMar>
          </w:tcPr>
          <w:p w14:paraId="738255A6" w14:textId="08CC5281" w:rsidR="00D42183" w:rsidRDefault="00D42183" w:rsidP="00A878AC">
            <w:pPr>
              <w:spacing w:before="225" w:after="225"/>
              <w:jc w:val="both"/>
            </w:pPr>
            <w:r>
              <w:rPr>
                <w:rFonts w:ascii="Arial" w:hAnsi="Arial" w:cs="Arial"/>
                <w:color w:val="000000"/>
                <w:sz w:val="18"/>
                <w:szCs w:val="18"/>
              </w:rPr>
              <w:t xml:space="preserve">Izvajalec mora zagotavljati rezervne dele še najmanj </w:t>
            </w:r>
            <w:r w:rsidR="00471CE2">
              <w:rPr>
                <w:rFonts w:ascii="Arial" w:hAnsi="Arial" w:cs="Arial"/>
                <w:color w:val="000000"/>
                <w:sz w:val="18"/>
                <w:szCs w:val="18"/>
              </w:rPr>
              <w:t>5</w:t>
            </w:r>
            <w:r>
              <w:rPr>
                <w:rFonts w:ascii="Arial" w:hAnsi="Arial" w:cs="Arial"/>
                <w:color w:val="000000"/>
                <w:sz w:val="18"/>
                <w:szCs w:val="18"/>
              </w:rPr>
              <w:t xml:space="preserve"> let po poteku garancijske dobe.</w:t>
            </w:r>
          </w:p>
        </w:tc>
      </w:tr>
    </w:tbl>
    <w:p w14:paraId="682AB8BC" w14:textId="77777777" w:rsidR="00D42183" w:rsidRDefault="00D42183" w:rsidP="00D4218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D42183" w14:paraId="2C004DB9" w14:textId="77777777" w:rsidTr="00A878AC">
        <w:tc>
          <w:tcPr>
            <w:tcW w:w="0" w:type="auto"/>
            <w:tcMar>
              <w:top w:w="0" w:type="auto"/>
              <w:bottom w:w="0" w:type="auto"/>
            </w:tcMar>
          </w:tcPr>
          <w:p w14:paraId="49FDE328" w14:textId="77777777" w:rsidR="00D42183" w:rsidRDefault="00D42183" w:rsidP="00A878A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2B28408" w14:textId="77777777" w:rsidR="00D42183" w:rsidRDefault="00D42183" w:rsidP="00D4218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D42183" w14:paraId="5BD6EB9A" w14:textId="77777777" w:rsidTr="00A878AC">
        <w:tc>
          <w:tcPr>
            <w:tcW w:w="0" w:type="auto"/>
            <w:tcMar>
              <w:top w:w="0" w:type="auto"/>
              <w:bottom w:w="0" w:type="auto"/>
            </w:tcMar>
          </w:tcPr>
          <w:p w14:paraId="357FE7DF" w14:textId="77777777" w:rsidR="00D42183" w:rsidRDefault="00D42183" w:rsidP="00A878AC">
            <w:pPr>
              <w:spacing w:before="225" w:after="225"/>
              <w:jc w:val="both"/>
            </w:pPr>
            <w:r>
              <w:rPr>
                <w:rFonts w:ascii="Arial" w:hAnsi="Arial" w:cs="Arial"/>
                <w:color w:val="000000"/>
                <w:sz w:val="18"/>
                <w:szCs w:val="18"/>
              </w:rPr>
              <w:t>ZAVAROVANJE ZA DOBRO IZVEDBO</w:t>
            </w:r>
          </w:p>
          <w:p w14:paraId="06EF1C00" w14:textId="77777777" w:rsidR="00D42183" w:rsidRDefault="00D42183" w:rsidP="00B849D3">
            <w:pPr>
              <w:pStyle w:val="Odstavekseznama"/>
              <w:numPr>
                <w:ilvl w:val="0"/>
                <w:numId w:val="33"/>
              </w:numPr>
              <w:spacing w:before="225" w:after="225"/>
              <w:jc w:val="both"/>
            </w:pPr>
            <w:r w:rsidRPr="00E8686A">
              <w:rPr>
                <w:rFonts w:ascii="Arial" w:hAnsi="Arial" w:cs="Arial"/>
                <w:color w:val="000000"/>
                <w:sz w:val="18"/>
                <w:szCs w:val="18"/>
              </w:rPr>
              <w:t>Instrument zavarovanja: _____________</w:t>
            </w:r>
          </w:p>
          <w:p w14:paraId="1E11D224" w14:textId="77777777" w:rsidR="00D42183" w:rsidRDefault="00D42183" w:rsidP="00B849D3">
            <w:pPr>
              <w:pStyle w:val="Odstavekseznama"/>
              <w:numPr>
                <w:ilvl w:val="0"/>
                <w:numId w:val="33"/>
              </w:numPr>
              <w:spacing w:before="225" w:after="225"/>
              <w:jc w:val="both"/>
            </w:pPr>
            <w:r w:rsidRPr="00E8686A">
              <w:rPr>
                <w:rFonts w:ascii="Arial" w:hAnsi="Arial" w:cs="Arial"/>
                <w:color w:val="000000"/>
                <w:sz w:val="18"/>
                <w:szCs w:val="18"/>
              </w:rPr>
              <w:t>Višina zavarovanja: _____________</w:t>
            </w:r>
          </w:p>
          <w:p w14:paraId="2CB77403" w14:textId="77777777" w:rsidR="00D42183" w:rsidRDefault="00D42183" w:rsidP="00B849D3">
            <w:pPr>
              <w:pStyle w:val="Odstavekseznama"/>
              <w:numPr>
                <w:ilvl w:val="0"/>
                <w:numId w:val="33"/>
              </w:numPr>
              <w:spacing w:before="225" w:after="225"/>
              <w:jc w:val="both"/>
            </w:pPr>
            <w:r w:rsidRPr="00E8686A">
              <w:rPr>
                <w:rFonts w:ascii="Arial" w:hAnsi="Arial" w:cs="Arial"/>
                <w:color w:val="000000"/>
                <w:sz w:val="18"/>
                <w:szCs w:val="18"/>
              </w:rPr>
              <w:t>Čas veljavnosti: _____________</w:t>
            </w:r>
          </w:p>
          <w:p w14:paraId="14EA7521" w14:textId="77777777" w:rsidR="00D42183" w:rsidRDefault="00D42183" w:rsidP="00A878AC">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19C24E5" w14:textId="77777777" w:rsidR="00D42183" w:rsidRDefault="00D42183" w:rsidP="00A878A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E40179E" w14:textId="64E92A2A" w:rsidR="00D42183" w:rsidRPr="00531EA4"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14:paraId="5F196B21" w14:textId="77777777" w:rsidR="00D42183" w:rsidRDefault="00D42183" w:rsidP="00D4218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D42183" w14:paraId="5843C17D" w14:textId="77777777" w:rsidTr="00A878AC">
        <w:tc>
          <w:tcPr>
            <w:tcW w:w="0" w:type="auto"/>
            <w:tcMar>
              <w:top w:w="0" w:type="auto"/>
              <w:bottom w:w="0" w:type="auto"/>
            </w:tcMar>
          </w:tcPr>
          <w:p w14:paraId="6D2FB850" w14:textId="77777777" w:rsidR="00D42183" w:rsidRDefault="00D42183" w:rsidP="00A878AC">
            <w:pPr>
              <w:spacing w:before="225" w:after="225"/>
              <w:jc w:val="both"/>
            </w:pPr>
            <w:r>
              <w:rPr>
                <w:rFonts w:ascii="Arial" w:hAnsi="Arial" w:cs="Arial"/>
                <w:color w:val="000000"/>
                <w:sz w:val="18"/>
                <w:szCs w:val="18"/>
              </w:rPr>
              <w:t>ZAVAROVANJE ZA ODPRAVO NAPAK</w:t>
            </w:r>
          </w:p>
          <w:p w14:paraId="5ABEC168" w14:textId="77777777" w:rsidR="00D42183" w:rsidRDefault="00D42183" w:rsidP="00B849D3">
            <w:pPr>
              <w:pStyle w:val="Odstavekseznama"/>
              <w:numPr>
                <w:ilvl w:val="0"/>
                <w:numId w:val="34"/>
              </w:numPr>
              <w:spacing w:before="225" w:after="225"/>
              <w:jc w:val="both"/>
            </w:pPr>
            <w:r w:rsidRPr="00E8686A">
              <w:rPr>
                <w:rFonts w:ascii="Arial" w:hAnsi="Arial" w:cs="Arial"/>
                <w:color w:val="000000"/>
                <w:sz w:val="18"/>
                <w:szCs w:val="18"/>
              </w:rPr>
              <w:t>Instrument zavarovanja: _____________</w:t>
            </w:r>
          </w:p>
          <w:p w14:paraId="630EA5CB" w14:textId="77777777" w:rsidR="00D42183" w:rsidRDefault="00D42183" w:rsidP="00B849D3">
            <w:pPr>
              <w:pStyle w:val="Odstavekseznama"/>
              <w:numPr>
                <w:ilvl w:val="0"/>
                <w:numId w:val="34"/>
              </w:numPr>
              <w:spacing w:before="225" w:after="225"/>
              <w:jc w:val="both"/>
            </w:pPr>
            <w:r w:rsidRPr="00E8686A">
              <w:rPr>
                <w:rFonts w:ascii="Arial" w:hAnsi="Arial" w:cs="Arial"/>
                <w:color w:val="000000"/>
                <w:sz w:val="18"/>
                <w:szCs w:val="18"/>
              </w:rPr>
              <w:t>Višina zavarovanja: _____________</w:t>
            </w:r>
          </w:p>
          <w:p w14:paraId="43FB55FB" w14:textId="77777777" w:rsidR="00D42183" w:rsidRDefault="00D42183" w:rsidP="00B849D3">
            <w:pPr>
              <w:pStyle w:val="Odstavekseznama"/>
              <w:numPr>
                <w:ilvl w:val="0"/>
                <w:numId w:val="34"/>
              </w:numPr>
              <w:spacing w:before="225" w:after="225"/>
              <w:jc w:val="both"/>
            </w:pPr>
            <w:r w:rsidRPr="00E8686A">
              <w:rPr>
                <w:rFonts w:ascii="Arial" w:hAnsi="Arial" w:cs="Arial"/>
                <w:color w:val="000000"/>
                <w:sz w:val="18"/>
                <w:szCs w:val="18"/>
              </w:rPr>
              <w:t>Čas veljavnosti: _____________</w:t>
            </w:r>
          </w:p>
          <w:p w14:paraId="1C1E53FB" w14:textId="77777777" w:rsidR="00D42183" w:rsidRDefault="00D42183" w:rsidP="00A878AC">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528876D6" w14:textId="77777777" w:rsidR="00D42183" w:rsidRDefault="00D42183" w:rsidP="00A878AC">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A62B8C5" w14:textId="77777777" w:rsidR="00D42183" w:rsidRDefault="00D42183" w:rsidP="00D42183">
      <w:pPr>
        <w:spacing w:before="225" w:after="225" w:line="240" w:lineRule="auto"/>
        <w:jc w:val="both"/>
      </w:pPr>
      <w:r>
        <w:rPr>
          <w:rFonts w:ascii="Arial" w:hAnsi="Arial" w:cs="Arial"/>
          <w:b/>
          <w:bCs/>
          <w:color w:val="000000"/>
          <w:sz w:val="18"/>
          <w:szCs w:val="18"/>
        </w:rPr>
        <w:lastRenderedPageBreak/>
        <w:t>XI. ODSTOP OD POGODBE</w:t>
      </w:r>
    </w:p>
    <w:p w14:paraId="785727AB" w14:textId="77777777" w:rsidR="00D42183" w:rsidRDefault="00D42183" w:rsidP="00D4218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D42183" w14:paraId="7240B071" w14:textId="77777777" w:rsidTr="00A878AC">
        <w:tc>
          <w:tcPr>
            <w:tcW w:w="0" w:type="auto"/>
            <w:tcMar>
              <w:top w:w="0" w:type="auto"/>
              <w:bottom w:w="0" w:type="auto"/>
            </w:tcMar>
          </w:tcPr>
          <w:p w14:paraId="4299BD9D" w14:textId="77777777" w:rsidR="00D42183" w:rsidRDefault="00D42183" w:rsidP="00A878A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0BF87E" w14:textId="77777777" w:rsidR="00D42183" w:rsidRDefault="00D42183" w:rsidP="00A878A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641"/>
            </w:tblGrid>
            <w:tr w:rsidR="00D42183" w14:paraId="7B5E50F6" w14:textId="77777777" w:rsidTr="00A878AC">
              <w:tc>
                <w:tcPr>
                  <w:tcW w:w="0" w:type="auto"/>
                  <w:tcMar>
                    <w:top w:w="0" w:type="auto"/>
                    <w:bottom w:w="0" w:type="auto"/>
                  </w:tcMar>
                </w:tcPr>
                <w:p w14:paraId="2948C60D" w14:textId="77777777" w:rsidR="00D42183" w:rsidRDefault="00D42183" w:rsidP="00B849D3">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F97BDEE" w14:textId="0FC9C778" w:rsidR="00D42183" w:rsidRPr="00F3640D" w:rsidRDefault="00D42183" w:rsidP="00F3640D">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tc>
            </w:tr>
          </w:tbl>
          <w:p w14:paraId="6C54F728" w14:textId="77777777" w:rsidR="00D42183" w:rsidRDefault="00D42183" w:rsidP="00A878A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D42183" w14:paraId="2A7E6A38" w14:textId="77777777" w:rsidTr="00A878AC">
              <w:tc>
                <w:tcPr>
                  <w:tcW w:w="0" w:type="auto"/>
                  <w:tcMar>
                    <w:top w:w="0" w:type="auto"/>
                    <w:bottom w:w="0" w:type="auto"/>
                  </w:tcMar>
                </w:tcPr>
                <w:p w14:paraId="129ABB3C" w14:textId="77777777" w:rsidR="00D42183" w:rsidRDefault="00D42183" w:rsidP="00B849D3">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50DB075" w14:textId="77777777" w:rsidR="00D42183" w:rsidRDefault="00D42183" w:rsidP="00B849D3">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937532C" w14:textId="77777777" w:rsidR="00D42183" w:rsidRDefault="00D42183" w:rsidP="00B849D3">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4EBDB8C4" w14:textId="77777777" w:rsidR="00D42183" w:rsidRDefault="00D42183" w:rsidP="00A878AC"/>
          <w:p w14:paraId="5F66098C" w14:textId="77777777" w:rsidR="00D42183" w:rsidRDefault="00D42183" w:rsidP="00A878AC">
            <w:pPr>
              <w:spacing w:before="225" w:after="225"/>
              <w:jc w:val="both"/>
            </w:pPr>
            <w:r>
              <w:rPr>
                <w:rFonts w:ascii="Arial" w:hAnsi="Arial" w:cs="Arial"/>
                <w:color w:val="000000"/>
                <w:sz w:val="18"/>
                <w:szCs w:val="18"/>
              </w:rPr>
              <w:t>Odstop od pogodbe učinkuje z dnem, ko izvajalec prejme pisno izjavo naročnika o odstopu.</w:t>
            </w:r>
          </w:p>
          <w:p w14:paraId="68893199" w14:textId="77777777" w:rsidR="00D42183" w:rsidRDefault="00D42183" w:rsidP="00A878A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6BDD48A" w14:textId="77777777" w:rsidR="00D42183" w:rsidRDefault="00D42183" w:rsidP="00D42183">
      <w:pPr>
        <w:spacing w:before="225" w:after="225" w:line="240" w:lineRule="auto"/>
        <w:jc w:val="both"/>
      </w:pPr>
      <w:r>
        <w:rPr>
          <w:rFonts w:ascii="Arial" w:hAnsi="Arial" w:cs="Arial"/>
          <w:b/>
          <w:bCs/>
          <w:color w:val="000000"/>
          <w:sz w:val="18"/>
          <w:szCs w:val="18"/>
        </w:rPr>
        <w:t>XII. SOCIALNA KLAVZULA IN RAZVEZNI POGOJ</w:t>
      </w:r>
    </w:p>
    <w:p w14:paraId="2B8F84C8" w14:textId="77777777" w:rsidR="00D42183" w:rsidRDefault="00D42183" w:rsidP="00D4218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D42183" w14:paraId="4926008F" w14:textId="77777777" w:rsidTr="00A878AC">
        <w:tc>
          <w:tcPr>
            <w:tcW w:w="0" w:type="auto"/>
            <w:tcMar>
              <w:top w:w="0" w:type="auto"/>
              <w:bottom w:w="0" w:type="auto"/>
            </w:tcMar>
          </w:tcPr>
          <w:p w14:paraId="3BE5AD8B" w14:textId="77777777" w:rsidR="00D42183" w:rsidRDefault="00D42183" w:rsidP="00A878AC">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3F92DF" w14:textId="77777777" w:rsidR="00D42183" w:rsidRDefault="00D42183" w:rsidP="00A878AC">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FE05118" w14:textId="77777777" w:rsidR="00D42183"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053A0E2" w14:textId="77777777" w:rsidR="009E7246" w:rsidRDefault="009E7246" w:rsidP="00A878AC">
            <w:pPr>
              <w:spacing w:before="225" w:after="225"/>
              <w:jc w:val="both"/>
              <w:rPr>
                <w:color w:val="000000"/>
              </w:rPr>
            </w:pPr>
          </w:p>
          <w:p w14:paraId="22F26C00" w14:textId="77777777" w:rsidR="009E7246" w:rsidRDefault="009E7246" w:rsidP="00A878AC">
            <w:pPr>
              <w:spacing w:before="225" w:after="225"/>
              <w:jc w:val="both"/>
            </w:pPr>
          </w:p>
        </w:tc>
      </w:tr>
    </w:tbl>
    <w:p w14:paraId="51F04F81" w14:textId="77777777" w:rsidR="00D42183" w:rsidRDefault="00D42183" w:rsidP="00D42183">
      <w:pPr>
        <w:spacing w:before="225" w:after="225" w:line="240" w:lineRule="auto"/>
        <w:jc w:val="both"/>
      </w:pPr>
      <w:r>
        <w:rPr>
          <w:rFonts w:ascii="Arial" w:hAnsi="Arial" w:cs="Arial"/>
          <w:b/>
          <w:bCs/>
          <w:color w:val="000000"/>
          <w:sz w:val="18"/>
          <w:szCs w:val="18"/>
        </w:rPr>
        <w:lastRenderedPageBreak/>
        <w:t>XIII. REVIZIJSKA SLED</w:t>
      </w:r>
    </w:p>
    <w:p w14:paraId="0B26F4BD" w14:textId="77777777" w:rsidR="00D42183" w:rsidRDefault="00D42183" w:rsidP="00D4218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D42183" w14:paraId="0B6486D0" w14:textId="77777777" w:rsidTr="00A878AC">
        <w:tc>
          <w:tcPr>
            <w:tcW w:w="0" w:type="auto"/>
            <w:tcMar>
              <w:top w:w="0" w:type="auto"/>
              <w:bottom w:w="0" w:type="auto"/>
            </w:tcMar>
          </w:tcPr>
          <w:p w14:paraId="7087A736" w14:textId="77777777" w:rsidR="00D42183" w:rsidRDefault="00D42183" w:rsidP="00A878AC">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F26B76F" w14:textId="77777777" w:rsidR="00D42183" w:rsidRDefault="00D42183" w:rsidP="00A878AC">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B57D7B2" w14:textId="77777777" w:rsidR="00D42183" w:rsidRDefault="00D42183" w:rsidP="00A878AC">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3FA8E3F" w14:textId="77777777" w:rsidR="00D42183" w:rsidRDefault="00D42183" w:rsidP="00A878AC">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E2FE4C6" w14:textId="77777777" w:rsidR="00D42183"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2E684A43" w14:textId="77777777" w:rsidR="00D42183" w:rsidRPr="00461E88" w:rsidRDefault="00D42183" w:rsidP="00A878AC">
            <w:pPr>
              <w:spacing w:before="225" w:after="225"/>
              <w:jc w:val="both"/>
              <w:rPr>
                <w:rFonts w:ascii="Arial" w:hAnsi="Arial" w:cs="Arial"/>
                <w:b/>
                <w:bCs/>
                <w:color w:val="000000"/>
                <w:sz w:val="18"/>
                <w:szCs w:val="18"/>
              </w:rPr>
            </w:pPr>
            <w:r>
              <w:rPr>
                <w:rFonts w:ascii="Arial" w:hAnsi="Arial" w:cs="Arial"/>
                <w:b/>
                <w:bCs/>
                <w:color w:val="000000"/>
                <w:sz w:val="18"/>
                <w:szCs w:val="18"/>
              </w:rPr>
              <w:t xml:space="preserve">XIV. </w:t>
            </w:r>
            <w:r w:rsidRPr="00461E88">
              <w:rPr>
                <w:rFonts w:ascii="Arial" w:hAnsi="Arial" w:cs="Arial"/>
                <w:b/>
                <w:bCs/>
                <w:color w:val="000000"/>
                <w:sz w:val="18"/>
                <w:szCs w:val="18"/>
              </w:rPr>
              <w:t>POSLOVNA SKRIVNOST IN VARSTVO OSEBNIH PODATKOV</w:t>
            </w:r>
          </w:p>
          <w:p w14:paraId="71F5A702" w14:textId="77777777" w:rsidR="00D42183" w:rsidRDefault="00D42183" w:rsidP="00A878AC">
            <w:pPr>
              <w:jc w:val="center"/>
            </w:pPr>
            <w:r>
              <w:rPr>
                <w:rFonts w:ascii="Arial" w:hAnsi="Arial" w:cs="Arial"/>
                <w:b/>
                <w:bCs/>
                <w:color w:val="000000"/>
                <w:sz w:val="18"/>
                <w:szCs w:val="18"/>
              </w:rPr>
              <w:t>26. člen</w:t>
            </w:r>
          </w:p>
          <w:p w14:paraId="7814DA2E" w14:textId="77777777" w:rsidR="00D42183" w:rsidRPr="00461E88" w:rsidRDefault="00D42183" w:rsidP="00A878AC">
            <w:pPr>
              <w:spacing w:before="225" w:after="225"/>
              <w:jc w:val="both"/>
              <w:rPr>
                <w:rFonts w:ascii="Arial" w:hAnsi="Arial" w:cs="Arial"/>
                <w:color w:val="000000"/>
                <w:sz w:val="18"/>
                <w:szCs w:val="18"/>
              </w:rPr>
            </w:pPr>
            <w:r w:rsidRPr="00461E88">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53030AA0" w14:textId="77777777" w:rsidR="00D42183" w:rsidRPr="00461E88" w:rsidRDefault="00D42183" w:rsidP="00A878AC">
            <w:pPr>
              <w:spacing w:before="225" w:after="225"/>
              <w:jc w:val="both"/>
              <w:rPr>
                <w:rFonts w:ascii="Arial" w:hAnsi="Arial" w:cs="Arial"/>
                <w:color w:val="000000"/>
                <w:sz w:val="18"/>
                <w:szCs w:val="18"/>
              </w:rPr>
            </w:pPr>
            <w:r w:rsidRPr="00461E88">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50A95667" w14:textId="60037961" w:rsidR="00D42183" w:rsidRPr="00531EA4" w:rsidRDefault="00D42183" w:rsidP="00A878AC">
            <w:pPr>
              <w:spacing w:before="225" w:after="225"/>
              <w:jc w:val="both"/>
              <w:rPr>
                <w:rFonts w:ascii="Arial" w:hAnsi="Arial" w:cs="Arial"/>
                <w:color w:val="000000"/>
                <w:sz w:val="18"/>
                <w:szCs w:val="18"/>
              </w:rPr>
            </w:pPr>
            <w:r w:rsidRPr="00461E88">
              <w:rPr>
                <w:rFonts w:ascii="Arial" w:hAnsi="Arial" w:cs="Arial"/>
                <w:color w:val="000000"/>
                <w:sz w:val="18"/>
                <w:szCs w:val="18"/>
              </w:rPr>
              <w:t>Izvajalec se 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tc>
      </w:tr>
    </w:tbl>
    <w:p w14:paraId="2A94816D" w14:textId="77777777" w:rsidR="00D42183" w:rsidRDefault="00D42183" w:rsidP="00D42183">
      <w:pPr>
        <w:spacing w:before="225" w:after="225" w:line="240" w:lineRule="auto"/>
        <w:jc w:val="both"/>
      </w:pPr>
      <w:r>
        <w:rPr>
          <w:rFonts w:ascii="Arial" w:hAnsi="Arial" w:cs="Arial"/>
          <w:b/>
          <w:bCs/>
          <w:color w:val="000000"/>
          <w:sz w:val="18"/>
          <w:szCs w:val="18"/>
        </w:rPr>
        <w:t>XV. PROTIKORUPCIJSKA KLAVZULA</w:t>
      </w:r>
    </w:p>
    <w:p w14:paraId="1E35FE5A" w14:textId="77777777" w:rsidR="00D42183" w:rsidRDefault="00D42183" w:rsidP="00D4218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D42183" w14:paraId="63CB28A6" w14:textId="77777777" w:rsidTr="00A878AC">
        <w:tc>
          <w:tcPr>
            <w:tcW w:w="0" w:type="auto"/>
            <w:tcMar>
              <w:top w:w="0" w:type="auto"/>
              <w:bottom w:w="0" w:type="auto"/>
            </w:tcMar>
          </w:tcPr>
          <w:p w14:paraId="186B8EAD" w14:textId="77777777" w:rsidR="00D42183" w:rsidRDefault="00D42183" w:rsidP="00A878A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D42183" w14:paraId="5C28224B" w14:textId="77777777" w:rsidTr="00A878AC">
              <w:tc>
                <w:tcPr>
                  <w:tcW w:w="0" w:type="auto"/>
                  <w:tcMar>
                    <w:top w:w="0" w:type="auto"/>
                    <w:bottom w:w="0" w:type="auto"/>
                  </w:tcMar>
                </w:tcPr>
                <w:p w14:paraId="714D3D5D" w14:textId="7777777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3B3813AB" w14:textId="7777777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1575CC3" w14:textId="7777777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F8E9648" w14:textId="0496BA4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r w:rsidR="00B849D3">
                    <w:rPr>
                      <w:rFonts w:ascii="Arial" w:hAnsi="Arial" w:cs="Arial"/>
                      <w:color w:val="000000"/>
                      <w:sz w:val="18"/>
                      <w:szCs w:val="18"/>
                    </w:rPr>
                    <w:t>sektorja, drugi</w:t>
                  </w:r>
                  <w:r>
                    <w:rPr>
                      <w:rFonts w:ascii="Arial" w:hAnsi="Arial" w:cs="Arial"/>
                      <w:color w:val="000000"/>
                      <w:sz w:val="18"/>
                      <w:szCs w:val="18"/>
                    </w:rPr>
                    <w:t xml:space="preserve"> pogodbeni stranki ali njenemu predstavniku, zastopniku, posredniku,</w:t>
                  </w:r>
                </w:p>
              </w:tc>
            </w:tr>
          </w:tbl>
          <w:p w14:paraId="0AB884CB" w14:textId="77777777" w:rsidR="00D42183" w:rsidRDefault="00D42183" w:rsidP="00A878AC">
            <w:pPr>
              <w:spacing w:before="225" w:after="225"/>
              <w:jc w:val="both"/>
            </w:pPr>
            <w:r>
              <w:rPr>
                <w:rFonts w:ascii="Arial" w:hAnsi="Arial" w:cs="Arial"/>
                <w:color w:val="000000"/>
                <w:sz w:val="18"/>
                <w:szCs w:val="18"/>
              </w:rPr>
              <w:lastRenderedPageBreak/>
              <w:t>je pogodba nična.</w:t>
            </w:r>
          </w:p>
        </w:tc>
      </w:tr>
    </w:tbl>
    <w:p w14:paraId="03E35E65" w14:textId="77777777" w:rsidR="00D42183" w:rsidRDefault="00D42183" w:rsidP="00D42183">
      <w:pPr>
        <w:spacing w:before="225" w:after="225" w:line="240" w:lineRule="auto"/>
        <w:jc w:val="both"/>
      </w:pPr>
      <w:r>
        <w:rPr>
          <w:rFonts w:ascii="Arial" w:hAnsi="Arial" w:cs="Arial"/>
          <w:b/>
          <w:bCs/>
          <w:color w:val="000000"/>
          <w:sz w:val="18"/>
          <w:szCs w:val="18"/>
        </w:rPr>
        <w:lastRenderedPageBreak/>
        <w:t>XVI. REŠEVANJE SPOROV</w:t>
      </w:r>
    </w:p>
    <w:p w14:paraId="44A9065C" w14:textId="77777777" w:rsidR="00D42183" w:rsidRDefault="00D42183" w:rsidP="00D4218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D42183" w14:paraId="112B8AC5" w14:textId="77777777" w:rsidTr="00A878AC">
        <w:tc>
          <w:tcPr>
            <w:tcW w:w="0" w:type="auto"/>
            <w:tcMar>
              <w:top w:w="0" w:type="auto"/>
              <w:bottom w:w="0" w:type="auto"/>
            </w:tcMar>
          </w:tcPr>
          <w:p w14:paraId="2365BDB5" w14:textId="77777777" w:rsidR="00D42183" w:rsidRDefault="00D42183" w:rsidP="00A878A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E775C04" w14:textId="77777777" w:rsidR="00D42183" w:rsidRDefault="00D42183" w:rsidP="00D42183">
      <w:pPr>
        <w:spacing w:before="225" w:after="225" w:line="240" w:lineRule="auto"/>
        <w:jc w:val="both"/>
      </w:pPr>
      <w:r>
        <w:rPr>
          <w:rFonts w:ascii="Arial" w:hAnsi="Arial" w:cs="Arial"/>
          <w:b/>
          <w:bCs/>
          <w:color w:val="000000"/>
          <w:sz w:val="18"/>
          <w:szCs w:val="18"/>
        </w:rPr>
        <w:t>XVII. KONČNE DOLOČBE</w:t>
      </w:r>
    </w:p>
    <w:p w14:paraId="5411E4FC" w14:textId="77777777" w:rsidR="00D42183" w:rsidRDefault="00D42183" w:rsidP="00D4218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D42183" w14:paraId="7A71FF79" w14:textId="77777777" w:rsidTr="00A878AC">
        <w:tc>
          <w:tcPr>
            <w:tcW w:w="0" w:type="auto"/>
            <w:tcMar>
              <w:top w:w="0" w:type="auto"/>
              <w:bottom w:w="0" w:type="auto"/>
            </w:tcMar>
          </w:tcPr>
          <w:p w14:paraId="4D8A8817" w14:textId="77777777" w:rsidR="00D42183" w:rsidRDefault="00D42183" w:rsidP="00A878A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693AD73" w14:textId="77777777" w:rsidR="00D42183" w:rsidRDefault="00D42183" w:rsidP="00A878A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262B7FA" w14:textId="77777777" w:rsidR="00D42183" w:rsidRDefault="00D42183" w:rsidP="00D4218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D42183" w14:paraId="3721B22F" w14:textId="77777777" w:rsidTr="00A878AC">
        <w:tc>
          <w:tcPr>
            <w:tcW w:w="0" w:type="auto"/>
            <w:tcMar>
              <w:top w:w="0" w:type="auto"/>
              <w:bottom w:w="0" w:type="auto"/>
            </w:tcMar>
          </w:tcPr>
          <w:p w14:paraId="20389E68" w14:textId="34AEF055" w:rsidR="00D42183" w:rsidRDefault="00F3640D" w:rsidP="00A878AC">
            <w:pPr>
              <w:spacing w:before="225" w:after="225"/>
              <w:jc w:val="both"/>
            </w:pPr>
            <w:r w:rsidRPr="000937A0">
              <w:rPr>
                <w:rFonts w:ascii="Arial" w:hAnsi="Arial" w:cs="Arial"/>
                <w:color w:val="000000"/>
                <w:sz w:val="18"/>
                <w:szCs w:val="18"/>
              </w:rPr>
              <w:t>Ta pogodba je sklenjena in prične veljati z dnem, ko jo podpiše zadnja pogodbena stranka in pod odložnim pogojem predložitve zavarovanja za dobro izvedbo</w:t>
            </w:r>
            <w:r>
              <w:rPr>
                <w:rFonts w:ascii="Arial" w:hAnsi="Arial" w:cs="Arial"/>
                <w:color w:val="000000"/>
                <w:sz w:val="18"/>
                <w:szCs w:val="18"/>
              </w:rPr>
              <w:t xml:space="preserve"> posla. Pogodba je sestavljena in podpisana v dveh (2) enakih izvodih, od katerih izvajalec prejme en (1) izvod in naročnik en (1) izvod.</w:t>
            </w:r>
          </w:p>
        </w:tc>
      </w:tr>
    </w:tbl>
    <w:p w14:paraId="22BD7A9C" w14:textId="77777777" w:rsidR="00D42183" w:rsidRDefault="00D42183" w:rsidP="00D42183">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5A157BBA" w14:textId="77777777" w:rsidR="00D42183" w:rsidRDefault="00D42183" w:rsidP="00D42183">
      <w:pPr>
        <w:rPr>
          <w:rFonts w:ascii="Arial" w:hAnsi="Arial" w:cs="Arial"/>
          <w:color w:val="FF0000"/>
          <w:sz w:val="18"/>
          <w:szCs w:val="18"/>
        </w:rPr>
      </w:pPr>
    </w:p>
    <w:p w14:paraId="05386C3C" w14:textId="77777777" w:rsidR="00D42183" w:rsidRDefault="00D42183" w:rsidP="00D42183">
      <w:pPr>
        <w:rPr>
          <w:rFonts w:ascii="Arial" w:hAnsi="Arial" w:cs="Arial"/>
          <w:color w:val="FF0000"/>
          <w:sz w:val="18"/>
          <w:szCs w:val="18"/>
        </w:rPr>
      </w:pPr>
    </w:p>
    <w:p w14:paraId="609CEF38" w14:textId="77777777" w:rsidR="00D42183" w:rsidRPr="00461E88" w:rsidRDefault="00D42183" w:rsidP="00D42183">
      <w:pPr>
        <w:rPr>
          <w:rFonts w:ascii="Arial" w:hAnsi="Arial" w:cs="Arial"/>
          <w:sz w:val="18"/>
          <w:szCs w:val="18"/>
        </w:rPr>
      </w:pPr>
      <w:r w:rsidRPr="00461E88">
        <w:rPr>
          <w:rFonts w:ascii="Arial" w:hAnsi="Arial" w:cs="Arial"/>
          <w:sz w:val="18"/>
          <w:szCs w:val="18"/>
        </w:rPr>
        <w:t>Priloge:</w:t>
      </w:r>
    </w:p>
    <w:p w14:paraId="7F9224BC" w14:textId="77777777" w:rsidR="00D42183" w:rsidRPr="00461E88" w:rsidRDefault="00D42183" w:rsidP="00B849D3">
      <w:pPr>
        <w:numPr>
          <w:ilvl w:val="0"/>
          <w:numId w:val="35"/>
        </w:numPr>
        <w:contextualSpacing/>
        <w:rPr>
          <w:rFonts w:ascii="Arial" w:hAnsi="Arial" w:cs="Arial"/>
          <w:sz w:val="18"/>
          <w:szCs w:val="18"/>
        </w:rPr>
      </w:pPr>
      <w:r w:rsidRPr="00461E88">
        <w:rPr>
          <w:rFonts w:ascii="Arial" w:hAnsi="Arial" w:cs="Arial"/>
          <w:sz w:val="18"/>
          <w:szCs w:val="18"/>
        </w:rPr>
        <w:t>izjava – varstvo pri delu,</w:t>
      </w:r>
    </w:p>
    <w:p w14:paraId="249847FE" w14:textId="77777777" w:rsidR="00D42183" w:rsidRPr="00461E88" w:rsidRDefault="00D42183" w:rsidP="00B849D3">
      <w:pPr>
        <w:numPr>
          <w:ilvl w:val="0"/>
          <w:numId w:val="35"/>
        </w:numPr>
        <w:contextualSpacing/>
        <w:rPr>
          <w:rFonts w:ascii="Arial" w:hAnsi="Arial" w:cs="Arial"/>
          <w:sz w:val="18"/>
          <w:szCs w:val="18"/>
        </w:rPr>
      </w:pPr>
      <w:r w:rsidRPr="00461E88">
        <w:rPr>
          <w:rFonts w:ascii="Arial" w:hAnsi="Arial" w:cs="Arial"/>
          <w:sz w:val="18"/>
          <w:szCs w:val="18"/>
        </w:rPr>
        <w:t xml:space="preserve">pogodba GDPR. </w:t>
      </w:r>
    </w:p>
    <w:p w14:paraId="010EB351" w14:textId="77777777" w:rsidR="00D42183" w:rsidRDefault="00D42183" w:rsidP="00D42183">
      <w:pPr>
        <w:spacing w:before="975" w:after="225" w:line="240" w:lineRule="auto"/>
        <w:jc w:val="both"/>
        <w:rPr>
          <w:rFonts w:ascii="Arial" w:hAnsi="Arial" w:cs="Arial"/>
          <w:sz w:val="18"/>
          <w:szCs w:val="18"/>
        </w:rPr>
      </w:pPr>
    </w:p>
    <w:p w14:paraId="3F61E1D3" w14:textId="77777777" w:rsidR="00531EA4" w:rsidRDefault="00531EA4" w:rsidP="00D42183">
      <w:pPr>
        <w:spacing w:before="975" w:after="225" w:line="240" w:lineRule="auto"/>
        <w:jc w:val="both"/>
        <w:rPr>
          <w:rFonts w:ascii="Arial" w:hAnsi="Arial" w:cs="Arial"/>
          <w:sz w:val="18"/>
          <w:szCs w:val="18"/>
        </w:rPr>
      </w:pPr>
    </w:p>
    <w:p w14:paraId="7A83DD87" w14:textId="77777777" w:rsidR="00531EA4" w:rsidRDefault="00531EA4" w:rsidP="00D42183">
      <w:pPr>
        <w:spacing w:before="975" w:after="225" w:line="240" w:lineRule="auto"/>
        <w:jc w:val="both"/>
        <w:rPr>
          <w:rFonts w:ascii="Arial" w:hAnsi="Arial" w:cs="Arial"/>
          <w:sz w:val="18"/>
          <w:szCs w:val="18"/>
        </w:rPr>
      </w:pPr>
    </w:p>
    <w:p w14:paraId="507FFA88" w14:textId="77777777" w:rsidR="00531EA4" w:rsidRPr="00461E88" w:rsidRDefault="00531EA4" w:rsidP="00D42183">
      <w:pPr>
        <w:spacing w:before="975" w:after="225" w:line="240" w:lineRule="auto"/>
        <w:jc w:val="both"/>
        <w:rPr>
          <w:rFonts w:ascii="Arial" w:hAnsi="Arial" w:cs="Arial"/>
          <w:sz w:val="18"/>
          <w:szCs w:val="18"/>
        </w:rPr>
      </w:pPr>
    </w:p>
    <w:p w14:paraId="1BE74A04" w14:textId="40910CF6" w:rsidR="00A51DFF" w:rsidRDefault="00A51DFF" w:rsidP="00A51DFF">
      <w:pPr>
        <w:spacing w:after="0"/>
        <w:jc w:val="right"/>
        <w:rPr>
          <w:rFonts w:eastAsia="Calibri" w:cs="Times New Roman"/>
        </w:rPr>
      </w:pPr>
      <w:r>
        <w:rPr>
          <w:rFonts w:eastAsia="Calibri" w:cs="Times New Roman"/>
        </w:rPr>
        <w:t xml:space="preserve">Priloga 1 </w:t>
      </w:r>
    </w:p>
    <w:p w14:paraId="130F3467" w14:textId="761B4149" w:rsidR="00A51DFF" w:rsidRDefault="00A51DFF" w:rsidP="00A51DFF">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t xml:space="preserve"> </w:t>
      </w:r>
      <w:r>
        <w:rPr>
          <w:rFonts w:ascii="Arial" w:eastAsia="Times New Roman" w:hAnsi="Arial" w:cs="Arial"/>
          <w:b/>
          <w:bCs/>
          <w:sz w:val="26"/>
          <w:szCs w:val="28"/>
        </w:rPr>
        <w:t>po pogodbi, št. ___________  z dne ___________</w:t>
      </w:r>
    </w:p>
    <w:p w14:paraId="495A08B1" w14:textId="77777777" w:rsidR="00A51DFF" w:rsidRDefault="00A51DFF" w:rsidP="00A51DFF">
      <w:pPr>
        <w:spacing w:after="0" w:line="240" w:lineRule="auto"/>
        <w:jc w:val="both"/>
        <w:rPr>
          <w:rFonts w:eastAsia="Calibri" w:cs="Times New Roman"/>
        </w:rPr>
      </w:pPr>
    </w:p>
    <w:p w14:paraId="1E0C4DC3"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1. člen</w:t>
      </w:r>
    </w:p>
    <w:p w14:paraId="590FF50D" w14:textId="77777777" w:rsidR="00A51DFF" w:rsidRDefault="00A51DFF" w:rsidP="00A51DFF">
      <w:pPr>
        <w:spacing w:after="0"/>
        <w:jc w:val="both"/>
        <w:rPr>
          <w:rFonts w:ascii="Arial" w:eastAsia="Calibri" w:hAnsi="Arial" w:cs="Arial"/>
          <w:sz w:val="18"/>
          <w:szCs w:val="18"/>
        </w:rPr>
      </w:pPr>
    </w:p>
    <w:p w14:paraId="5438CAF0"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1CE4383" w14:textId="77777777" w:rsidR="00A51DFF" w:rsidRDefault="00A51DFF" w:rsidP="00A51DFF">
      <w:pPr>
        <w:spacing w:after="0"/>
        <w:jc w:val="both"/>
        <w:rPr>
          <w:rFonts w:eastAsia="Calibri" w:cs="Times New Roman"/>
        </w:rPr>
      </w:pPr>
    </w:p>
    <w:p w14:paraId="0100C8C4"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2. člen</w:t>
      </w:r>
    </w:p>
    <w:p w14:paraId="1622C852" w14:textId="77777777" w:rsidR="00A51DFF" w:rsidRDefault="00A51DFF" w:rsidP="00A51DFF">
      <w:pPr>
        <w:spacing w:after="0"/>
        <w:jc w:val="both"/>
        <w:rPr>
          <w:rFonts w:ascii="Arial" w:eastAsia="Calibri" w:hAnsi="Arial" w:cs="Arial"/>
          <w:sz w:val="18"/>
          <w:szCs w:val="18"/>
        </w:rPr>
      </w:pPr>
    </w:p>
    <w:p w14:paraId="4F6B9F59"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ECCE917" w14:textId="77777777" w:rsidR="00A51DFF" w:rsidRDefault="00A51DFF" w:rsidP="00A51DFF">
      <w:pPr>
        <w:spacing w:after="0"/>
        <w:jc w:val="both"/>
        <w:rPr>
          <w:rFonts w:ascii="Arial" w:eastAsia="Calibri" w:hAnsi="Arial" w:cs="Arial"/>
          <w:sz w:val="18"/>
          <w:szCs w:val="18"/>
        </w:rPr>
      </w:pPr>
    </w:p>
    <w:p w14:paraId="46171217"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3. člen</w:t>
      </w:r>
    </w:p>
    <w:p w14:paraId="7E1DC435"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 </w:t>
      </w:r>
    </w:p>
    <w:p w14:paraId="56FD2CE0" w14:textId="77777777" w:rsidR="00A51DFF" w:rsidRDefault="00A51DFF" w:rsidP="00A51DFF">
      <w:pPr>
        <w:spacing w:after="0"/>
        <w:jc w:val="both"/>
        <w:rPr>
          <w:rFonts w:eastAsia="Calibri" w:cs="Times New Roman"/>
        </w:rPr>
      </w:pPr>
      <w:r>
        <w:rPr>
          <w:rFonts w:ascii="Arial" w:eastAsia="Calibri" w:hAnsi="Arial" w:cs="Arial"/>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4"/>
      </w:tblGrid>
      <w:tr w:rsidR="00A51DFF" w14:paraId="0FFF9A93" w14:textId="77777777" w:rsidTr="00A878AC">
        <w:tc>
          <w:tcPr>
            <w:tcW w:w="0" w:type="auto"/>
            <w:hideMark/>
          </w:tcPr>
          <w:p w14:paraId="49AF5E86" w14:textId="77777777" w:rsidR="00A51DFF" w:rsidRDefault="00A51DFF" w:rsidP="00A51DFF">
            <w:pPr>
              <w:numPr>
                <w:ilvl w:val="0"/>
                <w:numId w:val="32"/>
              </w:numPr>
              <w:spacing w:line="276" w:lineRule="auto"/>
              <w:rPr>
                <w:rFonts w:ascii="Arial" w:hAnsi="Arial" w:cs="Arial"/>
                <w:sz w:val="18"/>
                <w:szCs w:val="18"/>
              </w:rPr>
            </w:pPr>
            <w:r>
              <w:rPr>
                <w:rFonts w:ascii="Arial" w:hAnsi="Arial" w:cs="Arial"/>
                <w:sz w:val="18"/>
                <w:szCs w:val="18"/>
              </w:rPr>
              <w:t xml:space="preserve">da so vsi delavci izvajalca, njegovih morebitnih kooperantov in podizvajalcev, ki izvajajo dela: </w:t>
            </w:r>
          </w:p>
          <w:p w14:paraId="67CA09A7"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ustrezno usposobljeni za izvajanje del,</w:t>
            </w:r>
          </w:p>
          <w:p w14:paraId="4CE136BD"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imajo opravljen preizkus iz varnosti in zdravja pri delu,</w:t>
            </w:r>
          </w:p>
          <w:p w14:paraId="76FDE027"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opravljen zdravniški pregled,</w:t>
            </w:r>
          </w:p>
          <w:p w14:paraId="048D1CCD"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seznanjeni z vsebino te Izjave.</w:t>
            </w:r>
          </w:p>
          <w:p w14:paraId="349695DA" w14:textId="77777777" w:rsidR="00A51DFF" w:rsidRDefault="00A51DFF" w:rsidP="00A51DFF">
            <w:pPr>
              <w:numPr>
                <w:ilvl w:val="0"/>
                <w:numId w:val="32"/>
              </w:numPr>
              <w:spacing w:line="276" w:lineRule="auto"/>
              <w:rPr>
                <w:rFonts w:ascii="Arial" w:hAnsi="Arial" w:cs="Arial"/>
                <w:sz w:val="18"/>
                <w:szCs w:val="18"/>
              </w:rPr>
            </w:pPr>
            <w:r>
              <w:rPr>
                <w:rFonts w:ascii="Arial" w:hAnsi="Arial" w:cs="Arial"/>
                <w:sz w:val="18"/>
                <w:szCs w:val="18"/>
              </w:rPr>
              <w:t>da je vsa oprema, ki jo uporabljajo delavci izvajalca, morebitnih kooperantov in  podizvajalcev brezhibna in periodično pregledana.</w:t>
            </w:r>
          </w:p>
        </w:tc>
      </w:tr>
    </w:tbl>
    <w:p w14:paraId="5BD9ACBA"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4. člen </w:t>
      </w:r>
    </w:p>
    <w:p w14:paraId="48C445AB" w14:textId="77777777" w:rsidR="00A51DFF" w:rsidRDefault="00A51DFF" w:rsidP="00A51DFF">
      <w:pPr>
        <w:spacing w:after="0"/>
        <w:jc w:val="both"/>
        <w:rPr>
          <w:rFonts w:ascii="Arial" w:eastAsia="Calibri" w:hAnsi="Arial" w:cs="Arial"/>
          <w:sz w:val="18"/>
          <w:szCs w:val="18"/>
        </w:rPr>
      </w:pPr>
    </w:p>
    <w:p w14:paraId="2CB192C1"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83/12, 61/17 – GZ, 189/20 – ZFRO in 43/22)</w:t>
      </w:r>
      <w:r>
        <w:rPr>
          <w:rFonts w:ascii="Arial" w:eastAsia="Calibri" w:hAnsi="Arial" w:cs="Arial"/>
          <w:b/>
          <w:bCs/>
          <w:sz w:val="18"/>
          <w:szCs w:val="18"/>
        </w:rPr>
        <w:t xml:space="preserve"> </w:t>
      </w:r>
      <w:r>
        <w:rPr>
          <w:rFonts w:ascii="Arial" w:eastAsia="Calibri" w:hAnsi="Arial" w:cs="Arial"/>
          <w:sz w:val="18"/>
          <w:szCs w:val="18"/>
        </w:rPr>
        <w:t xml:space="preserve"> in vsaj dva dni pred izvajanjem zgoraj naštetih del, o takšnem delu obvestil odgovorno osebo naročnika.</w:t>
      </w:r>
    </w:p>
    <w:p w14:paraId="3357C397" w14:textId="77777777" w:rsidR="00A51DFF" w:rsidRDefault="00A51DFF" w:rsidP="00A51DFF">
      <w:pPr>
        <w:spacing w:after="0"/>
        <w:jc w:val="both"/>
        <w:rPr>
          <w:rFonts w:ascii="Arial" w:eastAsia="Calibri" w:hAnsi="Arial" w:cs="Arial"/>
          <w:sz w:val="18"/>
          <w:szCs w:val="18"/>
        </w:rPr>
      </w:pPr>
    </w:p>
    <w:p w14:paraId="48F74AA7"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5. člen</w:t>
      </w:r>
    </w:p>
    <w:p w14:paraId="51F7B77E" w14:textId="77777777" w:rsidR="00A51DFF" w:rsidRDefault="00A51DFF" w:rsidP="00A51DFF">
      <w:pPr>
        <w:spacing w:after="0"/>
        <w:jc w:val="both"/>
        <w:rPr>
          <w:rFonts w:ascii="Arial" w:eastAsia="Calibri" w:hAnsi="Arial" w:cs="Arial"/>
          <w:sz w:val="18"/>
          <w:szCs w:val="18"/>
        </w:rPr>
      </w:pPr>
    </w:p>
    <w:p w14:paraId="274739E9"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nosi polno odgovornost za varnost svojih delavcev in delavcev morebitnih kooperantov ter podizvajalcev.</w:t>
      </w:r>
    </w:p>
    <w:p w14:paraId="72857104" w14:textId="77777777" w:rsidR="00A51DFF" w:rsidRDefault="00A51DFF" w:rsidP="00A51DFF">
      <w:pPr>
        <w:spacing w:after="0"/>
        <w:jc w:val="both"/>
        <w:rPr>
          <w:rFonts w:ascii="Arial" w:eastAsia="Calibri" w:hAnsi="Arial" w:cs="Arial"/>
          <w:sz w:val="18"/>
          <w:szCs w:val="18"/>
        </w:rPr>
      </w:pPr>
    </w:p>
    <w:p w14:paraId="044D8A56"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6. člen </w:t>
      </w:r>
    </w:p>
    <w:p w14:paraId="2DC0BDAA" w14:textId="77777777" w:rsidR="00A51DFF" w:rsidRDefault="00A51DFF" w:rsidP="00A51DFF">
      <w:pPr>
        <w:spacing w:after="0"/>
        <w:jc w:val="both"/>
        <w:rPr>
          <w:rFonts w:ascii="Arial" w:eastAsia="Calibri" w:hAnsi="Arial" w:cs="Arial"/>
          <w:sz w:val="18"/>
          <w:szCs w:val="18"/>
        </w:rPr>
      </w:pPr>
    </w:p>
    <w:p w14:paraId="5638F3FB"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Odgovorna oseba izvajalca del je dolžna za primer poškodbe pri delu svojih delavcev obvestiti inšpekcijo dela, kot to določa 41. člen ZVZD-1.</w:t>
      </w:r>
    </w:p>
    <w:p w14:paraId="61F4BA20" w14:textId="77777777" w:rsidR="00A51DFF" w:rsidRDefault="00A51DFF" w:rsidP="00A51DFF">
      <w:pPr>
        <w:spacing w:after="0"/>
        <w:jc w:val="both"/>
        <w:rPr>
          <w:rFonts w:eastAsia="Calibri" w:cs="Times New Roman"/>
        </w:rPr>
      </w:pPr>
    </w:p>
    <w:p w14:paraId="04954495"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7. člen</w:t>
      </w:r>
    </w:p>
    <w:p w14:paraId="6D74AB45" w14:textId="77777777" w:rsidR="00A51DFF" w:rsidRDefault="00A51DFF" w:rsidP="00A51DFF">
      <w:pPr>
        <w:spacing w:after="0"/>
        <w:jc w:val="both"/>
        <w:rPr>
          <w:rFonts w:ascii="Arial" w:eastAsia="Calibri" w:hAnsi="Arial" w:cs="Arial"/>
          <w:sz w:val="18"/>
          <w:szCs w:val="18"/>
        </w:rPr>
      </w:pPr>
    </w:p>
    <w:p w14:paraId="2FDB572D"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CAC1C69" w14:textId="77777777" w:rsidR="00A51DFF" w:rsidRDefault="00A51DFF" w:rsidP="00A51DFF">
      <w:pPr>
        <w:spacing w:after="0"/>
        <w:jc w:val="both"/>
        <w:rPr>
          <w:rFonts w:eastAsia="Calibri" w:cs="Times New Roman"/>
        </w:rPr>
      </w:pPr>
    </w:p>
    <w:p w14:paraId="556D4511" w14:textId="77777777" w:rsidR="00F3640D" w:rsidRDefault="00F3640D" w:rsidP="00A51DFF">
      <w:pPr>
        <w:spacing w:after="0"/>
        <w:jc w:val="both"/>
        <w:rPr>
          <w:rFonts w:eastAsia="Calibri" w:cs="Times New Roman"/>
        </w:rPr>
      </w:pPr>
    </w:p>
    <w:p w14:paraId="41CAB16D"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lastRenderedPageBreak/>
        <w:t>8. člen </w:t>
      </w:r>
    </w:p>
    <w:p w14:paraId="18056ECD" w14:textId="77777777" w:rsidR="00A51DFF" w:rsidRDefault="00A51DFF" w:rsidP="00A51DFF">
      <w:pPr>
        <w:spacing w:after="0"/>
        <w:jc w:val="both"/>
        <w:rPr>
          <w:rFonts w:ascii="Arial" w:eastAsia="Calibri" w:hAnsi="Arial" w:cs="Arial"/>
          <w:sz w:val="18"/>
          <w:szCs w:val="18"/>
        </w:rPr>
      </w:pPr>
    </w:p>
    <w:p w14:paraId="23787DE6" w14:textId="77777777" w:rsidR="00A51DFF" w:rsidRDefault="00A51DFF" w:rsidP="00A51DFF">
      <w:pPr>
        <w:spacing w:after="0"/>
        <w:jc w:val="both"/>
        <w:rPr>
          <w:rFonts w:eastAsia="Calibri" w:cs="Times New Roman"/>
        </w:rPr>
      </w:pPr>
      <w:r>
        <w:rPr>
          <w:rFonts w:ascii="Arial" w:eastAsia="Calibri" w:hAnsi="Arial" w:cs="Arial"/>
          <w:sz w:val="18"/>
          <w:szCs w:val="18"/>
        </w:rPr>
        <w:t>Izvajalec je dolžan v primeru opustitve dolžnosti iz te izjave naročniku kriti stroške, ki jih povzroči s svojim dejanjem.</w:t>
      </w:r>
    </w:p>
    <w:p w14:paraId="6082A8B5" w14:textId="77777777" w:rsidR="00A51DFF" w:rsidRDefault="00A51DFF" w:rsidP="00A51DFF">
      <w:pPr>
        <w:spacing w:after="0" w:line="240" w:lineRule="auto"/>
        <w:jc w:val="center"/>
        <w:rPr>
          <w:rFonts w:ascii="Arial" w:eastAsia="Calibri" w:hAnsi="Arial" w:cs="Arial"/>
          <w:sz w:val="18"/>
          <w:szCs w:val="18"/>
        </w:rPr>
      </w:pPr>
    </w:p>
    <w:p w14:paraId="0F8F24E3" w14:textId="77777777" w:rsidR="00A51DFF" w:rsidRDefault="00A51DFF" w:rsidP="00A51DFF">
      <w:pPr>
        <w:spacing w:after="0" w:line="240" w:lineRule="auto"/>
        <w:jc w:val="center"/>
        <w:rPr>
          <w:rFonts w:ascii="Arial" w:eastAsia="Calibri" w:hAnsi="Arial" w:cs="Arial"/>
          <w:sz w:val="18"/>
          <w:szCs w:val="18"/>
        </w:rPr>
      </w:pPr>
    </w:p>
    <w:p w14:paraId="0186D8FB" w14:textId="77777777" w:rsidR="00A51DFF" w:rsidRDefault="00A51DFF" w:rsidP="00A51DFF">
      <w:pPr>
        <w:spacing w:after="0"/>
        <w:jc w:val="center"/>
        <w:rPr>
          <w:rFonts w:eastAsia="Calibri" w:cs="Times New Roman"/>
        </w:rPr>
      </w:pPr>
      <w:r>
        <w:rPr>
          <w:rFonts w:ascii="Arial" w:eastAsia="Calibri" w:hAnsi="Arial" w:cs="Arial"/>
          <w:sz w:val="18"/>
          <w:szCs w:val="18"/>
        </w:rPr>
        <w:t>9. člen</w:t>
      </w:r>
    </w:p>
    <w:p w14:paraId="2D3ED7B9" w14:textId="77777777" w:rsidR="00A51DFF" w:rsidRDefault="00A51DFF" w:rsidP="00A51DFF">
      <w:pPr>
        <w:spacing w:after="0"/>
        <w:jc w:val="both"/>
        <w:rPr>
          <w:rFonts w:ascii="Arial" w:eastAsia="Calibri" w:hAnsi="Arial" w:cs="Arial"/>
          <w:sz w:val="18"/>
          <w:szCs w:val="18"/>
        </w:rPr>
      </w:pPr>
    </w:p>
    <w:p w14:paraId="5EE69312"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 xml:space="preserve">Odgovorna oseba izvajalca za zagotavljanje varnega delovnega okolja in varnih delovnih razmer:   </w:t>
      </w:r>
    </w:p>
    <w:p w14:paraId="4EA50E17"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__________________________________________________________________________________________</w:t>
      </w:r>
    </w:p>
    <w:p w14:paraId="2D1A63C5" w14:textId="77777777" w:rsidR="00A51DFF" w:rsidRDefault="00A51DFF" w:rsidP="00A51DFF">
      <w:pPr>
        <w:spacing w:after="0"/>
        <w:jc w:val="center"/>
        <w:rPr>
          <w:rFonts w:ascii="Arial" w:eastAsia="Calibri" w:hAnsi="Arial" w:cs="Arial"/>
          <w:sz w:val="18"/>
          <w:szCs w:val="18"/>
        </w:rPr>
      </w:pPr>
      <w:r>
        <w:rPr>
          <w:rFonts w:ascii="Arial" w:eastAsia="Calibri" w:hAnsi="Arial" w:cs="Arial"/>
          <w:sz w:val="18"/>
          <w:szCs w:val="18"/>
        </w:rPr>
        <w:t>(ime in priimek, tel. )</w:t>
      </w:r>
    </w:p>
    <w:p w14:paraId="6872471E" w14:textId="77777777" w:rsidR="00A51DFF" w:rsidRDefault="00A51DFF" w:rsidP="00A51DFF">
      <w:pPr>
        <w:spacing w:after="0"/>
        <w:jc w:val="both"/>
        <w:rPr>
          <w:rFonts w:ascii="Arial" w:eastAsia="Calibri" w:hAnsi="Arial" w:cs="Arial"/>
          <w:sz w:val="18"/>
          <w:szCs w:val="18"/>
        </w:rPr>
      </w:pPr>
    </w:p>
    <w:p w14:paraId="031F3FD7"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Odgovorna oseba naročnika za izvajanje del: ______________________________________________________</w:t>
      </w:r>
    </w:p>
    <w:p w14:paraId="60E0CAD5" w14:textId="77777777" w:rsidR="00A51DFF" w:rsidRDefault="00A51DFF" w:rsidP="00A51DFF">
      <w:pPr>
        <w:spacing w:after="0"/>
        <w:jc w:val="both"/>
        <w:rPr>
          <w:rFonts w:eastAsia="Calibri" w:cs="Times New Roman"/>
        </w:rPr>
      </w:pPr>
    </w:p>
    <w:p w14:paraId="2AD24245"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10. člen </w:t>
      </w:r>
    </w:p>
    <w:p w14:paraId="5F452955" w14:textId="77777777" w:rsidR="00A51DFF" w:rsidRDefault="00A51DFF" w:rsidP="00A51DFF">
      <w:pPr>
        <w:spacing w:after="0"/>
        <w:jc w:val="both"/>
        <w:rPr>
          <w:rFonts w:ascii="Arial" w:eastAsia="Calibri" w:hAnsi="Arial" w:cs="Arial"/>
          <w:sz w:val="18"/>
          <w:szCs w:val="18"/>
        </w:rPr>
      </w:pPr>
    </w:p>
    <w:p w14:paraId="7B4F7AAA" w14:textId="0B08313A" w:rsidR="00A51DFF" w:rsidRDefault="00A51DFF" w:rsidP="00A51DFF">
      <w:pPr>
        <w:spacing w:after="0"/>
        <w:jc w:val="both"/>
        <w:rPr>
          <w:rFonts w:eastAsia="Calibri" w:cs="Times New Roman"/>
        </w:rPr>
      </w:pPr>
      <w:r>
        <w:rPr>
          <w:rFonts w:ascii="Arial" w:eastAsia="Calibri" w:hAnsi="Arial" w:cs="Arial"/>
          <w:sz w:val="18"/>
          <w:szCs w:val="18"/>
        </w:rPr>
        <w:t xml:space="preserve">Za podrobnejše informacije s področja VPD in PV kontaktirati: </w:t>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Pr>
          <w:rFonts w:ascii="Arial" w:eastAsia="Calibri" w:hAnsi="Arial" w:cs="Arial"/>
          <w:sz w:val="18"/>
          <w:szCs w:val="18"/>
        </w:rPr>
        <w:t>.</w:t>
      </w:r>
    </w:p>
    <w:p w14:paraId="3321D554" w14:textId="77777777" w:rsidR="00A51DFF" w:rsidRDefault="00A51DFF" w:rsidP="00A51DFF">
      <w:pPr>
        <w:spacing w:after="0"/>
        <w:jc w:val="both"/>
        <w:rPr>
          <w:rFonts w:ascii="Arial" w:eastAsia="Calibri" w:hAnsi="Arial" w:cs="Arial"/>
          <w:sz w:val="18"/>
          <w:szCs w:val="18"/>
        </w:rPr>
      </w:pPr>
    </w:p>
    <w:p w14:paraId="3401BDE0" w14:textId="77777777" w:rsidR="00A51DFF" w:rsidRDefault="00A51DFF" w:rsidP="00A51DFF">
      <w:pPr>
        <w:spacing w:after="0"/>
        <w:jc w:val="both"/>
        <w:rPr>
          <w:rFonts w:eastAsia="Calibri" w:cs="Times New Roman"/>
        </w:rPr>
      </w:pPr>
      <w:r>
        <w:rPr>
          <w:rFonts w:ascii="Arial" w:eastAsia="Calibri" w:hAnsi="Arial" w:cs="Arial"/>
          <w:sz w:val="18"/>
          <w:szCs w:val="18"/>
        </w:rPr>
        <w:t>Za podrobnejše informacije s področja higiene dela kontaktirati: Ingrid Jaklič, univ.dipl.san.inž., tel.: 07/39 16 195.</w:t>
      </w:r>
    </w:p>
    <w:p w14:paraId="41DE035B"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 </w:t>
      </w:r>
    </w:p>
    <w:p w14:paraId="7D3390BF"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 </w:t>
      </w:r>
    </w:p>
    <w:p w14:paraId="3E44F5A9"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A51DFF" w14:paraId="17AAA701" w14:textId="77777777" w:rsidTr="00A878AC">
        <w:tc>
          <w:tcPr>
            <w:tcW w:w="3975" w:type="dxa"/>
            <w:vAlign w:val="center"/>
          </w:tcPr>
          <w:p w14:paraId="76911B0D" w14:textId="77777777" w:rsidR="00A51DFF" w:rsidRDefault="00A51DFF" w:rsidP="00A878AC">
            <w:pPr>
              <w:jc w:val="both"/>
              <w:textAlignment w:val="center"/>
            </w:pPr>
          </w:p>
          <w:p w14:paraId="37C7A694" w14:textId="77777777" w:rsidR="00A51DFF" w:rsidRDefault="00A51DFF" w:rsidP="00A878AC">
            <w:pPr>
              <w:jc w:val="both"/>
              <w:textAlignment w:val="center"/>
            </w:pPr>
          </w:p>
        </w:tc>
        <w:tc>
          <w:tcPr>
            <w:tcW w:w="0" w:type="auto"/>
            <w:vAlign w:val="center"/>
            <w:hideMark/>
          </w:tcPr>
          <w:p w14:paraId="014E4221" w14:textId="77777777" w:rsidR="00A51DFF" w:rsidRDefault="00A51DFF" w:rsidP="00A878AC">
            <w:pPr>
              <w:jc w:val="both"/>
              <w:textAlignment w:val="center"/>
            </w:pPr>
            <w:r>
              <w:rPr>
                <w:rFonts w:ascii="Arial" w:hAnsi="Arial" w:cs="Arial"/>
                <w:position w:val="-2"/>
                <w:sz w:val="18"/>
                <w:szCs w:val="18"/>
              </w:rPr>
              <w:t> </w:t>
            </w:r>
          </w:p>
        </w:tc>
        <w:tc>
          <w:tcPr>
            <w:tcW w:w="3975" w:type="dxa"/>
            <w:vAlign w:val="center"/>
            <w:hideMark/>
          </w:tcPr>
          <w:p w14:paraId="324B8E9B" w14:textId="77777777" w:rsidR="00A51DFF" w:rsidRDefault="00A51DFF" w:rsidP="00A878AC">
            <w:pPr>
              <w:jc w:val="center"/>
              <w:textAlignment w:val="center"/>
            </w:pPr>
            <w:r>
              <w:rPr>
                <w:rFonts w:ascii="Arial" w:hAnsi="Arial" w:cs="Arial"/>
                <w:position w:val="-2"/>
                <w:sz w:val="18"/>
                <w:szCs w:val="18"/>
              </w:rPr>
              <w:t> </w:t>
            </w:r>
          </w:p>
        </w:tc>
      </w:tr>
      <w:tr w:rsidR="00A51DFF" w14:paraId="28BD435A" w14:textId="77777777" w:rsidTr="00A878AC">
        <w:tc>
          <w:tcPr>
            <w:tcW w:w="3975" w:type="dxa"/>
            <w:vAlign w:val="center"/>
            <w:hideMark/>
          </w:tcPr>
          <w:p w14:paraId="08D5966A" w14:textId="77777777" w:rsidR="00A51DFF" w:rsidRDefault="00A51DFF" w:rsidP="00A878AC">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14:paraId="04F80F74" w14:textId="77777777" w:rsidR="00A51DFF" w:rsidRDefault="00A51DFF" w:rsidP="00A878AC">
            <w:pPr>
              <w:jc w:val="both"/>
              <w:textAlignment w:val="center"/>
            </w:pPr>
            <w:r>
              <w:rPr>
                <w:rFonts w:ascii="Arial" w:hAnsi="Arial" w:cs="Arial"/>
                <w:position w:val="-2"/>
                <w:sz w:val="18"/>
                <w:szCs w:val="18"/>
              </w:rPr>
              <w:t> </w:t>
            </w:r>
          </w:p>
        </w:tc>
        <w:tc>
          <w:tcPr>
            <w:tcW w:w="3975" w:type="dxa"/>
            <w:vAlign w:val="center"/>
            <w:hideMark/>
          </w:tcPr>
          <w:p w14:paraId="3B75940B" w14:textId="77777777" w:rsidR="00A51DFF" w:rsidRDefault="00A51DFF" w:rsidP="00A878AC">
            <w:pPr>
              <w:jc w:val="both"/>
              <w:textAlignment w:val="center"/>
            </w:pPr>
            <w:r>
              <w:rPr>
                <w:rFonts w:ascii="Arial" w:hAnsi="Arial" w:cs="Arial"/>
                <w:position w:val="-2"/>
                <w:sz w:val="18"/>
                <w:szCs w:val="18"/>
              </w:rPr>
              <w:t>Podpis odgovorne osebe izvajalca</w:t>
            </w:r>
          </w:p>
        </w:tc>
      </w:tr>
    </w:tbl>
    <w:p w14:paraId="7FCD8B4A" w14:textId="77777777" w:rsidR="00A51DFF" w:rsidRDefault="00A51DFF" w:rsidP="00A51DFF">
      <w:pPr>
        <w:spacing w:after="0"/>
        <w:rPr>
          <w:rFonts w:ascii="Arial" w:eastAsia="Calibri" w:hAnsi="Arial" w:cs="Arial"/>
          <w:b/>
          <w:sz w:val="18"/>
          <w:szCs w:val="18"/>
        </w:rPr>
      </w:pPr>
      <w:r>
        <w:rPr>
          <w:rFonts w:ascii="Arial" w:eastAsia="Calibri" w:hAnsi="Arial" w:cs="Arial"/>
          <w:b/>
          <w:sz w:val="18"/>
          <w:szCs w:val="18"/>
        </w:rPr>
        <w:t xml:space="preserve"> </w:t>
      </w:r>
    </w:p>
    <w:p w14:paraId="0B658D8C" w14:textId="77777777" w:rsidR="00A51DFF" w:rsidRDefault="00A51DFF" w:rsidP="00A51DFF">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14:paraId="51F3EA7B"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  </w:t>
      </w:r>
    </w:p>
    <w:p w14:paraId="15775A7C" w14:textId="77777777" w:rsidR="00A51DFF" w:rsidRDefault="00A51DFF" w:rsidP="00A51DFF">
      <w:pPr>
        <w:spacing w:after="0" w:line="240" w:lineRule="auto"/>
        <w:jc w:val="both"/>
        <w:rPr>
          <w:rFonts w:ascii="Arial" w:eastAsia="Calibri" w:hAnsi="Arial" w:cs="Arial"/>
          <w:sz w:val="18"/>
          <w:szCs w:val="18"/>
        </w:rPr>
      </w:pPr>
    </w:p>
    <w:p w14:paraId="1ED70CCF"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A51DFF" w14:paraId="7CD2E5A2" w14:textId="77777777" w:rsidTr="00A878AC">
        <w:tc>
          <w:tcPr>
            <w:tcW w:w="3975" w:type="dxa"/>
            <w:vAlign w:val="center"/>
          </w:tcPr>
          <w:p w14:paraId="3B1318CC" w14:textId="77777777" w:rsidR="00A51DFF" w:rsidRDefault="00A51DFF" w:rsidP="00A878AC">
            <w:pPr>
              <w:jc w:val="both"/>
              <w:textAlignment w:val="center"/>
              <w:rPr>
                <w:rFonts w:ascii="Arial" w:eastAsia="Calibri" w:hAnsi="Arial" w:cs="Arial"/>
                <w:b/>
                <w:bCs/>
                <w:position w:val="-2"/>
                <w:sz w:val="18"/>
                <w:szCs w:val="18"/>
              </w:rPr>
            </w:pPr>
          </w:p>
          <w:p w14:paraId="66AB1B68" w14:textId="77777777" w:rsidR="00A51DFF" w:rsidRDefault="00A51DFF" w:rsidP="00A878AC">
            <w:pPr>
              <w:jc w:val="both"/>
              <w:textAlignment w:val="center"/>
              <w:rPr>
                <w:rFonts w:ascii="Arial" w:eastAsia="Calibri" w:hAnsi="Arial" w:cs="Arial"/>
                <w:b/>
                <w:bCs/>
                <w:position w:val="-2"/>
                <w:sz w:val="18"/>
                <w:szCs w:val="18"/>
              </w:rPr>
            </w:pPr>
          </w:p>
          <w:p w14:paraId="4D4741B1" w14:textId="77777777" w:rsidR="00A51DFF" w:rsidRDefault="00A51DFF" w:rsidP="00A878AC">
            <w:pPr>
              <w:jc w:val="both"/>
              <w:textAlignment w:val="center"/>
              <w:rPr>
                <w:rFonts w:eastAsia="Calibri" w:cs="Times New Roman"/>
              </w:rPr>
            </w:pPr>
            <w:r>
              <w:rPr>
                <w:rFonts w:ascii="Arial" w:eastAsia="Calibri" w:hAnsi="Arial" w:cs="Arial"/>
                <w:b/>
                <w:bCs/>
                <w:position w:val="-2"/>
                <w:sz w:val="18"/>
                <w:szCs w:val="18"/>
              </w:rPr>
              <w:t>Ponudnik s podpisom predmetne izjave potrjuje, da bo ob podpisu pogodbe potrdil določbe predmetne izjave.</w:t>
            </w:r>
          </w:p>
        </w:tc>
        <w:tc>
          <w:tcPr>
            <w:tcW w:w="0" w:type="auto"/>
            <w:vAlign w:val="center"/>
          </w:tcPr>
          <w:p w14:paraId="41B00622" w14:textId="77777777" w:rsidR="00A51DFF" w:rsidRDefault="00A51DFF" w:rsidP="00A878AC">
            <w:pPr>
              <w:jc w:val="both"/>
              <w:textAlignment w:val="center"/>
              <w:rPr>
                <w:rFonts w:ascii="Arial" w:eastAsia="Calibri" w:hAnsi="Arial" w:cs="Arial"/>
                <w:position w:val="-2"/>
                <w:sz w:val="18"/>
                <w:szCs w:val="18"/>
              </w:rPr>
            </w:pPr>
            <w:r>
              <w:rPr>
                <w:rFonts w:ascii="Arial" w:eastAsia="Calibri" w:hAnsi="Arial" w:cs="Arial"/>
                <w:position w:val="-2"/>
                <w:sz w:val="18"/>
                <w:szCs w:val="18"/>
              </w:rPr>
              <w:t> </w:t>
            </w:r>
          </w:p>
          <w:p w14:paraId="18E8103C" w14:textId="77777777" w:rsidR="00A51DFF" w:rsidRDefault="00A51DFF" w:rsidP="00A878AC">
            <w:pPr>
              <w:jc w:val="both"/>
              <w:textAlignment w:val="center"/>
              <w:rPr>
                <w:rFonts w:eastAsia="Calibri" w:cs="Times New Roman"/>
              </w:rPr>
            </w:pPr>
          </w:p>
        </w:tc>
        <w:tc>
          <w:tcPr>
            <w:tcW w:w="3975" w:type="dxa"/>
            <w:vAlign w:val="center"/>
            <w:hideMark/>
          </w:tcPr>
          <w:p w14:paraId="19C38506" w14:textId="77777777" w:rsidR="00A51DFF" w:rsidRDefault="00A51DFF" w:rsidP="00A878AC">
            <w:pPr>
              <w:jc w:val="center"/>
              <w:textAlignment w:val="center"/>
              <w:rPr>
                <w:rFonts w:eastAsia="Calibri" w:cs="Times New Roman"/>
              </w:rPr>
            </w:pPr>
            <w:r>
              <w:rPr>
                <w:rFonts w:ascii="Arial" w:eastAsia="Calibri" w:hAnsi="Arial" w:cs="Arial"/>
                <w:position w:val="-2"/>
                <w:sz w:val="18"/>
                <w:szCs w:val="18"/>
              </w:rPr>
              <w:t> </w:t>
            </w:r>
          </w:p>
        </w:tc>
      </w:tr>
      <w:tr w:rsidR="00A51DFF" w14:paraId="07AB6016" w14:textId="77777777" w:rsidTr="00A878AC">
        <w:tc>
          <w:tcPr>
            <w:tcW w:w="3975" w:type="dxa"/>
            <w:vAlign w:val="center"/>
          </w:tcPr>
          <w:p w14:paraId="41C0695E" w14:textId="77777777" w:rsidR="00A51DFF" w:rsidRDefault="00A51DFF" w:rsidP="00A878AC">
            <w:pPr>
              <w:jc w:val="both"/>
              <w:textAlignment w:val="center"/>
              <w:rPr>
                <w:rFonts w:ascii="Arial" w:eastAsia="Calibri" w:hAnsi="Arial" w:cs="Arial"/>
                <w:position w:val="-2"/>
                <w:sz w:val="18"/>
                <w:szCs w:val="18"/>
              </w:rPr>
            </w:pPr>
          </w:p>
          <w:p w14:paraId="0D971C2F" w14:textId="77777777" w:rsidR="00A51DFF" w:rsidRDefault="00A51DFF" w:rsidP="00A878AC">
            <w:pPr>
              <w:jc w:val="both"/>
              <w:textAlignment w:val="center"/>
              <w:rPr>
                <w:rFonts w:eastAsia="Calibri" w:cs="Times New Roman"/>
              </w:rPr>
            </w:pPr>
            <w:r>
              <w:rPr>
                <w:rFonts w:ascii="Arial" w:eastAsia="Calibri" w:hAnsi="Arial" w:cs="Arial"/>
                <w:position w:val="-2"/>
                <w:sz w:val="18"/>
                <w:szCs w:val="18"/>
              </w:rPr>
              <w:t>Podpis ponudnika:______________________________</w:t>
            </w:r>
          </w:p>
        </w:tc>
        <w:tc>
          <w:tcPr>
            <w:tcW w:w="0" w:type="auto"/>
            <w:vAlign w:val="center"/>
            <w:hideMark/>
          </w:tcPr>
          <w:p w14:paraId="7920F32A" w14:textId="77777777" w:rsidR="00A51DFF" w:rsidRDefault="00A51DFF" w:rsidP="00A878AC">
            <w:pPr>
              <w:jc w:val="both"/>
              <w:textAlignment w:val="center"/>
              <w:rPr>
                <w:rFonts w:eastAsia="Calibri" w:cs="Times New Roman"/>
              </w:rPr>
            </w:pPr>
            <w:r>
              <w:rPr>
                <w:rFonts w:ascii="Arial" w:eastAsia="Calibri" w:hAnsi="Arial" w:cs="Arial"/>
                <w:position w:val="-2"/>
                <w:sz w:val="18"/>
                <w:szCs w:val="18"/>
              </w:rPr>
              <w:t> </w:t>
            </w:r>
          </w:p>
        </w:tc>
        <w:tc>
          <w:tcPr>
            <w:tcW w:w="3975" w:type="dxa"/>
            <w:vAlign w:val="center"/>
            <w:hideMark/>
          </w:tcPr>
          <w:p w14:paraId="001D8607" w14:textId="77777777" w:rsidR="00A51DFF" w:rsidRDefault="00A51DFF" w:rsidP="00A878AC">
            <w:pPr>
              <w:jc w:val="both"/>
              <w:textAlignment w:val="center"/>
              <w:rPr>
                <w:rFonts w:eastAsia="Calibri" w:cs="Times New Roman"/>
              </w:rPr>
            </w:pPr>
            <w:r>
              <w:rPr>
                <w:rFonts w:ascii="Arial" w:eastAsia="Calibri" w:hAnsi="Arial" w:cs="Arial"/>
                <w:position w:val="-2"/>
                <w:sz w:val="18"/>
                <w:szCs w:val="18"/>
              </w:rPr>
              <w:t> </w:t>
            </w:r>
          </w:p>
        </w:tc>
      </w:tr>
    </w:tbl>
    <w:p w14:paraId="5491DF8B" w14:textId="77777777" w:rsidR="00A51DFF" w:rsidRDefault="00A51DFF" w:rsidP="00A51DFF">
      <w:pPr>
        <w:spacing w:after="0"/>
      </w:pPr>
    </w:p>
    <w:p w14:paraId="7B39BE83" w14:textId="77777777" w:rsidR="00A51DFF" w:rsidRDefault="00A51DFF" w:rsidP="00A51DFF">
      <w:pPr>
        <w:spacing w:before="975" w:after="225" w:line="240" w:lineRule="auto"/>
        <w:jc w:val="both"/>
        <w:rPr>
          <w:rFonts w:ascii="Arial" w:hAnsi="Arial" w:cs="Arial"/>
          <w:color w:val="000000"/>
          <w:sz w:val="18"/>
          <w:szCs w:val="18"/>
        </w:rPr>
      </w:pPr>
    </w:p>
    <w:p w14:paraId="6BFAC163" w14:textId="77777777" w:rsidR="00D42183" w:rsidRPr="003D59DC" w:rsidRDefault="00D42183" w:rsidP="00D42183">
      <w:pPr>
        <w:spacing w:after="0" w:line="240" w:lineRule="auto"/>
        <w:jc w:val="both"/>
        <w:rPr>
          <w:rFonts w:eastAsia="Calibri" w:cs="Times New Roman"/>
        </w:rPr>
      </w:pPr>
      <w:r w:rsidRPr="003D59DC">
        <w:rPr>
          <w:rFonts w:ascii="Arial" w:eastAsia="Calibri" w:hAnsi="Arial" w:cs="Arial"/>
          <w:color w:val="000000"/>
          <w:sz w:val="18"/>
          <w:szCs w:val="18"/>
        </w:rPr>
        <w:t>  </w:t>
      </w:r>
    </w:p>
    <w:p w14:paraId="0DD9DCEB" w14:textId="77777777" w:rsidR="00D42183" w:rsidRDefault="00D42183" w:rsidP="00D42183">
      <w:pPr>
        <w:spacing w:after="0" w:line="240" w:lineRule="auto"/>
        <w:jc w:val="both"/>
        <w:rPr>
          <w:rFonts w:ascii="Arial" w:eastAsia="Calibri" w:hAnsi="Arial" w:cs="Arial"/>
          <w:color w:val="000000"/>
          <w:sz w:val="18"/>
          <w:szCs w:val="18"/>
        </w:rPr>
      </w:pPr>
    </w:p>
    <w:p w14:paraId="79FCD0D9" w14:textId="77777777" w:rsidR="00D42183" w:rsidRDefault="00D42183" w:rsidP="00D42183">
      <w:pPr>
        <w:spacing w:after="0" w:line="240" w:lineRule="auto"/>
        <w:jc w:val="both"/>
        <w:rPr>
          <w:rFonts w:ascii="Arial" w:eastAsia="Calibri" w:hAnsi="Arial" w:cs="Arial"/>
          <w:color w:val="000000"/>
          <w:sz w:val="18"/>
          <w:szCs w:val="18"/>
        </w:rPr>
      </w:pPr>
    </w:p>
    <w:p w14:paraId="72E51ED9" w14:textId="77777777" w:rsidR="00D42183" w:rsidRDefault="00D42183" w:rsidP="00D42183">
      <w:pPr>
        <w:spacing w:after="0" w:line="240" w:lineRule="auto"/>
        <w:jc w:val="both"/>
        <w:rPr>
          <w:rFonts w:ascii="Arial" w:eastAsia="Calibri" w:hAnsi="Arial" w:cs="Arial"/>
          <w:color w:val="000000"/>
          <w:sz w:val="18"/>
          <w:szCs w:val="18"/>
        </w:rPr>
      </w:pPr>
    </w:p>
    <w:p w14:paraId="5ADD5B26" w14:textId="77777777" w:rsidR="00D42183" w:rsidRDefault="00D42183" w:rsidP="00D42183">
      <w:pPr>
        <w:spacing w:after="0" w:line="240" w:lineRule="auto"/>
        <w:jc w:val="both"/>
        <w:rPr>
          <w:rFonts w:ascii="Arial" w:eastAsia="Calibri" w:hAnsi="Arial" w:cs="Arial"/>
          <w:color w:val="000000"/>
          <w:sz w:val="18"/>
          <w:szCs w:val="18"/>
        </w:rPr>
      </w:pPr>
    </w:p>
    <w:p w14:paraId="78FEA56E" w14:textId="77777777" w:rsidR="00D42183" w:rsidRDefault="00D42183" w:rsidP="00D42183">
      <w:pPr>
        <w:spacing w:after="0" w:line="240" w:lineRule="auto"/>
        <w:jc w:val="both"/>
        <w:rPr>
          <w:rFonts w:ascii="Arial" w:eastAsia="Calibri" w:hAnsi="Arial" w:cs="Arial"/>
          <w:color w:val="000000"/>
          <w:sz w:val="18"/>
          <w:szCs w:val="18"/>
        </w:rPr>
      </w:pPr>
    </w:p>
    <w:p w14:paraId="5C1D6AFD" w14:textId="77777777" w:rsidR="00D42183" w:rsidRDefault="00D42183" w:rsidP="00D42183">
      <w:pPr>
        <w:spacing w:after="0" w:line="240" w:lineRule="auto"/>
        <w:jc w:val="both"/>
        <w:rPr>
          <w:rFonts w:ascii="Arial" w:eastAsia="Calibri" w:hAnsi="Arial" w:cs="Arial"/>
          <w:color w:val="000000"/>
          <w:sz w:val="18"/>
          <w:szCs w:val="18"/>
        </w:rPr>
      </w:pPr>
    </w:p>
    <w:p w14:paraId="6F9E59D4" w14:textId="77777777" w:rsidR="00D42183" w:rsidRDefault="00D42183" w:rsidP="00D42183">
      <w:pPr>
        <w:spacing w:after="0" w:line="240" w:lineRule="auto"/>
        <w:jc w:val="both"/>
        <w:rPr>
          <w:rFonts w:ascii="Arial" w:eastAsia="Calibri" w:hAnsi="Arial" w:cs="Arial"/>
          <w:color w:val="000000"/>
          <w:sz w:val="18"/>
          <w:szCs w:val="18"/>
        </w:rPr>
      </w:pPr>
    </w:p>
    <w:p w14:paraId="28E905C4" w14:textId="77777777" w:rsidR="00D42183" w:rsidRDefault="00D42183" w:rsidP="00D42183">
      <w:pPr>
        <w:spacing w:after="0" w:line="240" w:lineRule="auto"/>
        <w:jc w:val="both"/>
        <w:rPr>
          <w:rFonts w:ascii="Arial" w:eastAsia="Calibri" w:hAnsi="Arial" w:cs="Arial"/>
          <w:color w:val="000000"/>
          <w:sz w:val="18"/>
          <w:szCs w:val="18"/>
        </w:rPr>
      </w:pPr>
    </w:p>
    <w:p w14:paraId="0E8EEB7A" w14:textId="77777777" w:rsidR="00D42183" w:rsidRDefault="00D42183" w:rsidP="00D42183">
      <w:pPr>
        <w:spacing w:after="0" w:line="240" w:lineRule="auto"/>
        <w:jc w:val="both"/>
        <w:rPr>
          <w:rFonts w:ascii="Arial" w:eastAsia="Calibri" w:hAnsi="Arial" w:cs="Arial"/>
          <w:color w:val="000000"/>
          <w:sz w:val="18"/>
          <w:szCs w:val="18"/>
        </w:rPr>
      </w:pPr>
    </w:p>
    <w:p w14:paraId="1BEC4E6F" w14:textId="77777777" w:rsidR="00D42183" w:rsidRDefault="00D42183" w:rsidP="00D42183">
      <w:pPr>
        <w:spacing w:after="0" w:line="240" w:lineRule="auto"/>
        <w:jc w:val="both"/>
        <w:rPr>
          <w:rFonts w:ascii="Arial" w:eastAsia="Calibri" w:hAnsi="Arial" w:cs="Arial"/>
          <w:color w:val="000000"/>
          <w:sz w:val="18"/>
          <w:szCs w:val="18"/>
        </w:rPr>
      </w:pPr>
    </w:p>
    <w:p w14:paraId="5389CB1E" w14:textId="77777777" w:rsidR="00D42183" w:rsidRDefault="00D42183" w:rsidP="00D42183">
      <w:pPr>
        <w:spacing w:after="0" w:line="240" w:lineRule="auto"/>
        <w:jc w:val="both"/>
        <w:rPr>
          <w:rFonts w:ascii="Arial" w:eastAsia="Calibri" w:hAnsi="Arial" w:cs="Arial"/>
          <w:color w:val="000000"/>
          <w:sz w:val="18"/>
          <w:szCs w:val="18"/>
        </w:rPr>
      </w:pPr>
    </w:p>
    <w:p w14:paraId="68423316" w14:textId="77777777" w:rsidR="00D42183" w:rsidRDefault="00D42183" w:rsidP="00D42183">
      <w:pPr>
        <w:spacing w:after="0" w:line="240" w:lineRule="auto"/>
        <w:jc w:val="both"/>
        <w:rPr>
          <w:rFonts w:ascii="Arial" w:eastAsia="Calibri" w:hAnsi="Arial" w:cs="Arial"/>
          <w:color w:val="000000"/>
          <w:sz w:val="18"/>
          <w:szCs w:val="18"/>
        </w:rPr>
      </w:pPr>
    </w:p>
    <w:p w14:paraId="4EAEB021" w14:textId="77777777" w:rsidR="00D42183" w:rsidRDefault="00D42183" w:rsidP="00D42183">
      <w:pPr>
        <w:spacing w:after="0" w:line="240" w:lineRule="auto"/>
        <w:jc w:val="both"/>
        <w:rPr>
          <w:rFonts w:ascii="Arial" w:eastAsia="Calibri" w:hAnsi="Arial" w:cs="Arial"/>
          <w:color w:val="000000"/>
          <w:sz w:val="18"/>
          <w:szCs w:val="18"/>
        </w:rPr>
      </w:pPr>
    </w:p>
    <w:p w14:paraId="1EA7B35D" w14:textId="77777777" w:rsidR="00D42183" w:rsidRDefault="00D42183" w:rsidP="00D42183">
      <w:pPr>
        <w:spacing w:after="0" w:line="240" w:lineRule="auto"/>
        <w:jc w:val="both"/>
        <w:rPr>
          <w:rFonts w:ascii="Arial" w:eastAsia="Calibri" w:hAnsi="Arial" w:cs="Arial"/>
          <w:color w:val="000000"/>
          <w:sz w:val="18"/>
          <w:szCs w:val="18"/>
        </w:rPr>
      </w:pPr>
    </w:p>
    <w:p w14:paraId="2298B44E" w14:textId="77777777" w:rsidR="00D42183" w:rsidRDefault="00D42183" w:rsidP="00D42183">
      <w:pPr>
        <w:spacing w:after="0" w:line="240" w:lineRule="auto"/>
        <w:jc w:val="both"/>
        <w:rPr>
          <w:rFonts w:ascii="Arial" w:eastAsia="Calibri" w:hAnsi="Arial" w:cs="Arial"/>
          <w:color w:val="000000"/>
          <w:sz w:val="18"/>
          <w:szCs w:val="18"/>
        </w:rPr>
      </w:pPr>
    </w:p>
    <w:p w14:paraId="5749CCAE" w14:textId="77777777" w:rsidR="00D42183" w:rsidRDefault="00D42183" w:rsidP="00D42183">
      <w:pPr>
        <w:spacing w:after="0" w:line="240" w:lineRule="auto"/>
        <w:jc w:val="both"/>
        <w:rPr>
          <w:rFonts w:ascii="Arial" w:eastAsia="Calibri" w:hAnsi="Arial" w:cs="Arial"/>
          <w:color w:val="000000"/>
          <w:sz w:val="18"/>
          <w:szCs w:val="18"/>
        </w:rPr>
      </w:pPr>
    </w:p>
    <w:p w14:paraId="5DF23671" w14:textId="77777777" w:rsidR="00D42183" w:rsidRPr="003D59DC" w:rsidRDefault="00D42183" w:rsidP="00D42183">
      <w:pPr>
        <w:spacing w:after="0" w:line="240" w:lineRule="auto"/>
        <w:jc w:val="both"/>
        <w:rPr>
          <w:rFonts w:ascii="Arial" w:eastAsia="Calibri" w:hAnsi="Arial" w:cs="Arial"/>
          <w:color w:val="000000"/>
          <w:sz w:val="18"/>
          <w:szCs w:val="18"/>
        </w:rPr>
      </w:pPr>
    </w:p>
    <w:p w14:paraId="301F7A4C" w14:textId="77777777" w:rsidR="00D42183" w:rsidRPr="00461E88" w:rsidRDefault="00D42183" w:rsidP="00D42183">
      <w:pPr>
        <w:spacing w:after="0"/>
        <w:jc w:val="both"/>
        <w:rPr>
          <w:rFonts w:ascii="Arial" w:eastAsia="Times New Roman" w:hAnsi="Arial" w:cs="Arial"/>
          <w:sz w:val="18"/>
          <w:szCs w:val="18"/>
          <w:lang w:eastAsia="sl-SI"/>
        </w:rPr>
      </w:pPr>
      <w:r w:rsidRPr="00461E88">
        <w:rPr>
          <w:rFonts w:ascii="Arial" w:eastAsia="Times New Roman" w:hAnsi="Arial" w:cs="Arial"/>
          <w:b/>
          <w:sz w:val="18"/>
          <w:szCs w:val="18"/>
          <w:lang w:eastAsia="sl-SI"/>
        </w:rPr>
        <w:t>SPLOŠNA BOLNIŠNICA NOVO MESTO</w:t>
      </w:r>
      <w:r w:rsidRPr="00461E88">
        <w:rPr>
          <w:rFonts w:ascii="Arial" w:eastAsia="Times New Roman" w:hAnsi="Arial" w:cs="Arial"/>
          <w:sz w:val="18"/>
          <w:szCs w:val="18"/>
          <w:lang w:eastAsia="sl-SI"/>
        </w:rPr>
        <w:t>, Šmihelska cesta 1, 8000 Novo mesto, ki jo zastopa direktorica doc. dr. Milena Kramar Zupan (v nadaljevanju: upravljavec osebnih podatkov)</w:t>
      </w:r>
    </w:p>
    <w:p w14:paraId="42A38901" w14:textId="77777777" w:rsidR="00D42183" w:rsidRPr="00461E88" w:rsidRDefault="00D42183" w:rsidP="00D42183">
      <w:pPr>
        <w:spacing w:after="0"/>
        <w:rPr>
          <w:rFonts w:ascii="Arial" w:eastAsia="Times New Roman" w:hAnsi="Arial" w:cs="Arial"/>
          <w:sz w:val="18"/>
          <w:szCs w:val="18"/>
          <w:lang w:eastAsia="sl-SI"/>
        </w:rPr>
      </w:pPr>
      <w:r w:rsidRPr="00461E88">
        <w:rPr>
          <w:rFonts w:ascii="Arial" w:eastAsia="Times New Roman" w:hAnsi="Arial" w:cs="Arial"/>
          <w:sz w:val="18"/>
          <w:szCs w:val="18"/>
          <w:lang w:eastAsia="sl-SI"/>
        </w:rPr>
        <w:t>Matična številka: 5054621000</w:t>
      </w:r>
    </w:p>
    <w:p w14:paraId="16CBCB93" w14:textId="77777777" w:rsidR="00D42183" w:rsidRPr="00461E88" w:rsidRDefault="00D42183" w:rsidP="00D42183">
      <w:pPr>
        <w:spacing w:after="0"/>
        <w:rPr>
          <w:rFonts w:ascii="Arial" w:eastAsia="Times New Roman" w:hAnsi="Arial" w:cs="Arial"/>
          <w:sz w:val="18"/>
          <w:szCs w:val="18"/>
          <w:lang w:eastAsia="sl-SI"/>
        </w:rPr>
      </w:pPr>
      <w:r w:rsidRPr="00461E88">
        <w:rPr>
          <w:rFonts w:ascii="Arial" w:eastAsia="Times New Roman" w:hAnsi="Arial" w:cs="Arial"/>
          <w:sz w:val="18"/>
          <w:szCs w:val="18"/>
          <w:lang w:eastAsia="sl-SI"/>
        </w:rPr>
        <w:t>ID številka za DDV: SI82657106</w:t>
      </w:r>
    </w:p>
    <w:p w14:paraId="234D8292" w14:textId="77777777" w:rsidR="00D42183" w:rsidRPr="00461E88" w:rsidRDefault="00D42183" w:rsidP="00D42183">
      <w:pPr>
        <w:spacing w:after="0" w:line="360" w:lineRule="auto"/>
        <w:rPr>
          <w:rFonts w:ascii="Arial" w:eastAsia="Times New Roman" w:hAnsi="Arial" w:cs="Arial"/>
          <w:sz w:val="18"/>
          <w:szCs w:val="18"/>
          <w:lang w:eastAsia="sl-SI"/>
        </w:rPr>
      </w:pPr>
    </w:p>
    <w:p w14:paraId="6F96EF68" w14:textId="77777777" w:rsidR="00D42183" w:rsidRPr="00461E88" w:rsidRDefault="00D42183" w:rsidP="00D42183">
      <w:pPr>
        <w:spacing w:after="0" w:line="360" w:lineRule="auto"/>
        <w:rPr>
          <w:rFonts w:ascii="Arial" w:eastAsia="Times New Roman" w:hAnsi="Arial" w:cs="Arial"/>
          <w:sz w:val="18"/>
          <w:szCs w:val="18"/>
          <w:lang w:eastAsia="sl-SI"/>
        </w:rPr>
      </w:pPr>
      <w:r w:rsidRPr="00461E88">
        <w:rPr>
          <w:rFonts w:ascii="Arial" w:eastAsia="Times New Roman" w:hAnsi="Arial" w:cs="Arial"/>
          <w:sz w:val="18"/>
          <w:szCs w:val="18"/>
          <w:lang w:eastAsia="sl-SI"/>
        </w:rPr>
        <w:t>in</w:t>
      </w:r>
    </w:p>
    <w:p w14:paraId="0C6B56DB" w14:textId="77777777" w:rsidR="00D42183" w:rsidRPr="00461E88" w:rsidRDefault="00D42183" w:rsidP="00D42183">
      <w:pPr>
        <w:spacing w:after="0" w:line="36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______________________________________________, ki ga/jo zastopa_____________</w:t>
      </w:r>
    </w:p>
    <w:p w14:paraId="0CEFBC98" w14:textId="77777777" w:rsidR="00D42183" w:rsidRPr="00461E88" w:rsidRDefault="00D42183" w:rsidP="00D42183">
      <w:pPr>
        <w:spacing w:after="0" w:line="36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nadaljevanju: obdelovalec osebnih podatkov)</w:t>
      </w:r>
    </w:p>
    <w:p w14:paraId="6422CD10" w14:textId="77777777" w:rsidR="00D42183" w:rsidRPr="00461E88" w:rsidRDefault="00D42183" w:rsidP="00D42183">
      <w:pPr>
        <w:spacing w:after="0"/>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Matična številka: </w:t>
      </w:r>
    </w:p>
    <w:p w14:paraId="2621C158" w14:textId="77777777" w:rsidR="00D42183" w:rsidRPr="00461E88" w:rsidRDefault="00D42183" w:rsidP="00D42183">
      <w:pPr>
        <w:spacing w:after="0"/>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ID številka za DDV: </w:t>
      </w:r>
    </w:p>
    <w:p w14:paraId="78032156" w14:textId="77777777" w:rsidR="00D42183" w:rsidRPr="00461E88" w:rsidRDefault="00D42183" w:rsidP="00D42183">
      <w:pPr>
        <w:spacing w:after="0" w:line="360" w:lineRule="auto"/>
        <w:rPr>
          <w:rFonts w:ascii="Arial" w:eastAsia="Times New Roman" w:hAnsi="Arial" w:cs="Arial"/>
          <w:sz w:val="18"/>
          <w:szCs w:val="18"/>
          <w:lang w:eastAsia="sl-SI"/>
        </w:rPr>
      </w:pPr>
    </w:p>
    <w:p w14:paraId="2B22CE50" w14:textId="77777777" w:rsidR="00D42183" w:rsidRPr="00461E88" w:rsidRDefault="00D42183" w:rsidP="00D42183">
      <w:pPr>
        <w:spacing w:after="0" w:line="360" w:lineRule="auto"/>
        <w:rPr>
          <w:rFonts w:ascii="Arial" w:eastAsia="Times New Roman" w:hAnsi="Arial" w:cs="Arial"/>
          <w:sz w:val="18"/>
          <w:szCs w:val="18"/>
          <w:lang w:eastAsia="sl-SI"/>
        </w:rPr>
      </w:pPr>
      <w:r w:rsidRPr="00461E88">
        <w:rPr>
          <w:rFonts w:ascii="Arial" w:eastAsia="Times New Roman" w:hAnsi="Arial" w:cs="Arial"/>
          <w:sz w:val="18"/>
          <w:szCs w:val="18"/>
          <w:lang w:eastAsia="sl-SI"/>
        </w:rPr>
        <w:t>sklepata naslednjo</w:t>
      </w:r>
    </w:p>
    <w:p w14:paraId="7151A674" w14:textId="77777777" w:rsidR="00D42183" w:rsidRPr="00461E88" w:rsidRDefault="00D42183" w:rsidP="00D42183">
      <w:pPr>
        <w:tabs>
          <w:tab w:val="left" w:pos="720"/>
        </w:tabs>
        <w:spacing w:after="0" w:line="360" w:lineRule="auto"/>
        <w:jc w:val="both"/>
        <w:rPr>
          <w:rFonts w:ascii="Arial" w:eastAsia="Times New Roman" w:hAnsi="Arial" w:cs="Arial"/>
          <w:sz w:val="18"/>
          <w:szCs w:val="18"/>
          <w:lang w:eastAsia="sl-SI"/>
        </w:rPr>
      </w:pPr>
    </w:p>
    <w:p w14:paraId="646BB6B6" w14:textId="77777777" w:rsidR="00D42183" w:rsidRPr="00461E88" w:rsidRDefault="00D42183" w:rsidP="00D42183">
      <w:pPr>
        <w:keepLines/>
        <w:widowControl w:val="0"/>
        <w:tabs>
          <w:tab w:val="left" w:pos="2155"/>
        </w:tabs>
        <w:spacing w:after="0" w:line="240" w:lineRule="auto"/>
        <w:jc w:val="center"/>
        <w:rPr>
          <w:rFonts w:ascii="Arial" w:eastAsia="Times New Roman" w:hAnsi="Arial" w:cs="Arial"/>
          <w:b/>
          <w:sz w:val="20"/>
          <w:szCs w:val="20"/>
        </w:rPr>
      </w:pPr>
      <w:r w:rsidRPr="00461E88">
        <w:rPr>
          <w:rFonts w:ascii="Arial" w:eastAsia="Times New Roman" w:hAnsi="Arial" w:cs="Arial"/>
          <w:b/>
          <w:sz w:val="20"/>
          <w:szCs w:val="20"/>
        </w:rPr>
        <w:t xml:space="preserve">P O G O D B O    </w:t>
      </w:r>
    </w:p>
    <w:p w14:paraId="134D46A7" w14:textId="77777777" w:rsidR="00D42183" w:rsidRPr="00461E88" w:rsidRDefault="00D42183" w:rsidP="00D42183">
      <w:pPr>
        <w:keepLines/>
        <w:widowControl w:val="0"/>
        <w:tabs>
          <w:tab w:val="left" w:pos="2155"/>
        </w:tabs>
        <w:spacing w:after="0" w:line="240" w:lineRule="auto"/>
        <w:jc w:val="center"/>
        <w:rPr>
          <w:rFonts w:ascii="Arial" w:eastAsia="Times New Roman" w:hAnsi="Arial" w:cs="Arial"/>
          <w:b/>
          <w:sz w:val="20"/>
          <w:szCs w:val="20"/>
        </w:rPr>
      </w:pPr>
      <w:r w:rsidRPr="00461E88">
        <w:rPr>
          <w:rFonts w:ascii="Arial" w:eastAsia="Times New Roman" w:hAnsi="Arial" w:cs="Arial"/>
          <w:b/>
          <w:sz w:val="20"/>
          <w:szCs w:val="20"/>
        </w:rPr>
        <w:t>o obdelovanju osebnih podatkov</w:t>
      </w:r>
    </w:p>
    <w:p w14:paraId="169C22AD" w14:textId="77777777" w:rsidR="00D42183" w:rsidRPr="00461E88" w:rsidRDefault="00D42183" w:rsidP="00D42183">
      <w:pPr>
        <w:keepLines/>
        <w:widowControl w:val="0"/>
        <w:tabs>
          <w:tab w:val="left" w:pos="2155"/>
        </w:tabs>
        <w:spacing w:after="0" w:line="240" w:lineRule="auto"/>
        <w:jc w:val="center"/>
        <w:rPr>
          <w:rFonts w:ascii="Arial" w:eastAsia="Times New Roman" w:hAnsi="Arial" w:cs="Arial"/>
          <w:b/>
          <w:sz w:val="18"/>
          <w:szCs w:val="18"/>
        </w:rPr>
      </w:pPr>
    </w:p>
    <w:p w14:paraId="7EEB0E8D" w14:textId="77777777" w:rsidR="00D42183" w:rsidRPr="00461E88" w:rsidRDefault="00D42183" w:rsidP="00D42183">
      <w:pPr>
        <w:keepNext/>
        <w:spacing w:before="240" w:after="60" w:line="240" w:lineRule="auto"/>
        <w:jc w:val="both"/>
        <w:outlineLvl w:val="0"/>
        <w:rPr>
          <w:rFonts w:ascii="Arial" w:eastAsia="Times New Roman" w:hAnsi="Arial" w:cs="Arial"/>
          <w:bCs/>
          <w:kern w:val="32"/>
          <w:sz w:val="18"/>
          <w:szCs w:val="18"/>
        </w:rPr>
      </w:pPr>
      <w:r w:rsidRPr="00461E88">
        <w:rPr>
          <w:rFonts w:ascii="Arial" w:eastAsia="Times New Roman" w:hAnsi="Arial" w:cs="Arial"/>
          <w:b/>
          <w:kern w:val="32"/>
          <w:sz w:val="18"/>
          <w:szCs w:val="18"/>
        </w:rPr>
        <w:t>UVODNA DOLOČILA</w:t>
      </w:r>
    </w:p>
    <w:p w14:paraId="1A9A30E9" w14:textId="34FAE520" w:rsidR="00D42183" w:rsidRPr="00EC4D0B" w:rsidRDefault="00D42183" w:rsidP="00053FF3">
      <w:pPr>
        <w:pStyle w:val="Odstavekseznama"/>
        <w:numPr>
          <w:ilvl w:val="1"/>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8530D86"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53A8DF9"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265371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7FFF389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D2A940E"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PREDMET POGODBE</w:t>
      </w:r>
    </w:p>
    <w:p w14:paraId="657ECB74" w14:textId="7EC02DB1" w:rsidR="00D42183" w:rsidRPr="00EC4D0B" w:rsidRDefault="00D42183" w:rsidP="00053FF3">
      <w:pPr>
        <w:pStyle w:val="Odstavekseznama"/>
        <w:numPr>
          <w:ilvl w:val="1"/>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C50106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36925BDE"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27DB37AE"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1FF3D47F"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682BCE25" w14:textId="00CC2EF7"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390629D"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Obdelovalec obdeluje osebne podatke v imenu in za račun upravljavca. </w:t>
      </w:r>
    </w:p>
    <w:p w14:paraId="052426F0"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56F6691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4629FE5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540EC317"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461E8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555F3CBE"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41AA3ABC"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lastRenderedPageBreak/>
        <w:t>TRAJANJE SODELOVANJA</w:t>
      </w:r>
    </w:p>
    <w:p w14:paraId="3A9C25D9" w14:textId="36A0620E"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364D0B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Pogodba začne veljati z dnem, ko jo podpišeta obe pogodbeni stranki. Ta pogodba je sklenjena za čas trajanja osnovne pogodbe.</w:t>
      </w:r>
    </w:p>
    <w:p w14:paraId="1DA80959" w14:textId="07728149"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27B6164"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62540CCC"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4D7BD54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22B22FEE" w14:textId="557A690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8E59235"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obdelovalca mora le-ta zagotoviti, da se osebni podatki brez nepotrebnega odlašanja vrnejo upravljavcu.</w:t>
      </w:r>
    </w:p>
    <w:p w14:paraId="0A26BF71"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0B8B10C5" w14:textId="77777777" w:rsidR="00D42183" w:rsidRPr="00461E88" w:rsidRDefault="00D42183" w:rsidP="00D42183">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461E88">
        <w:rPr>
          <w:rFonts w:ascii="Arial" w:eastAsia="Times New Roman" w:hAnsi="Arial" w:cs="Arial"/>
          <w:b/>
          <w:bCs/>
          <w:snapToGrid w:val="0"/>
          <w:kern w:val="32"/>
          <w:sz w:val="18"/>
          <w:szCs w:val="18"/>
        </w:rPr>
        <w:t>NAVODILA UPRAVLJAVCA</w:t>
      </w:r>
    </w:p>
    <w:p w14:paraId="710F0A50" w14:textId="34C3D436"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90B9A78" w14:textId="77777777" w:rsidR="00D42183" w:rsidRPr="00461E88" w:rsidRDefault="00D42183" w:rsidP="00D42183">
      <w:pPr>
        <w:keepNext/>
        <w:spacing w:before="240" w:after="60" w:line="240" w:lineRule="auto"/>
        <w:jc w:val="both"/>
        <w:outlineLvl w:val="0"/>
        <w:rPr>
          <w:rFonts w:ascii="Arial" w:eastAsia="Times New Roman" w:hAnsi="Arial" w:cs="Arial"/>
          <w:bCs/>
          <w:kern w:val="32"/>
          <w:sz w:val="18"/>
          <w:szCs w:val="18"/>
        </w:rPr>
      </w:pPr>
      <w:r w:rsidRPr="00461E8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7D31CDB9" w14:textId="77777777" w:rsidR="00D42183" w:rsidRPr="00461E88" w:rsidRDefault="00D42183" w:rsidP="00D42183">
      <w:pPr>
        <w:spacing w:after="0" w:line="240" w:lineRule="auto"/>
        <w:rPr>
          <w:rFonts w:ascii="Arial" w:eastAsia="Times New Roman" w:hAnsi="Arial" w:cs="Arial"/>
          <w:sz w:val="18"/>
          <w:szCs w:val="18"/>
        </w:rPr>
      </w:pPr>
    </w:p>
    <w:p w14:paraId="7AAE3421"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812D4FF" w14:textId="77777777" w:rsidR="00D42183" w:rsidRPr="00461E88" w:rsidRDefault="00D42183" w:rsidP="00D42183">
      <w:pPr>
        <w:spacing w:after="0" w:line="240" w:lineRule="auto"/>
        <w:jc w:val="both"/>
        <w:rPr>
          <w:rFonts w:ascii="Arial" w:eastAsia="Times New Roman" w:hAnsi="Arial" w:cs="Arial"/>
          <w:sz w:val="18"/>
          <w:szCs w:val="18"/>
        </w:rPr>
      </w:pPr>
    </w:p>
    <w:p w14:paraId="5581E99E"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73EC27F7" w14:textId="77777777" w:rsidR="00D42183" w:rsidRPr="00461E88" w:rsidRDefault="00D42183" w:rsidP="00D42183">
      <w:pPr>
        <w:spacing w:after="0" w:line="240" w:lineRule="auto"/>
        <w:jc w:val="both"/>
        <w:rPr>
          <w:rFonts w:ascii="Arial" w:eastAsia="Times New Roman" w:hAnsi="Arial" w:cs="Arial"/>
          <w:sz w:val="18"/>
          <w:szCs w:val="18"/>
        </w:rPr>
      </w:pPr>
    </w:p>
    <w:p w14:paraId="45C61934"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5BC1BE13" w14:textId="77777777" w:rsidR="00D42183" w:rsidRPr="00461E88" w:rsidRDefault="00D42183" w:rsidP="00D42183">
      <w:pPr>
        <w:spacing w:after="0" w:line="240" w:lineRule="auto"/>
        <w:jc w:val="both"/>
        <w:rPr>
          <w:rFonts w:ascii="Arial" w:eastAsia="Times New Roman" w:hAnsi="Arial" w:cs="Arial"/>
          <w:sz w:val="18"/>
          <w:szCs w:val="18"/>
        </w:rPr>
      </w:pPr>
    </w:p>
    <w:p w14:paraId="32A5C51B"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Če obdelovalec meni, da navodilo, ki ga je izdal upravljavec, krši zakonodajo o varstvu osebnih podatkov, mora o tem nemudoma obvestiti upravljavca.</w:t>
      </w:r>
    </w:p>
    <w:p w14:paraId="1C876D5C" w14:textId="77777777" w:rsidR="00D42183" w:rsidRPr="00461E88" w:rsidRDefault="00D42183" w:rsidP="00D42183">
      <w:pPr>
        <w:spacing w:after="0" w:line="240" w:lineRule="auto"/>
        <w:jc w:val="both"/>
        <w:rPr>
          <w:rFonts w:ascii="Arial" w:eastAsia="Times New Roman" w:hAnsi="Arial" w:cs="Arial"/>
          <w:sz w:val="18"/>
          <w:szCs w:val="18"/>
        </w:rPr>
      </w:pPr>
    </w:p>
    <w:p w14:paraId="127B200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1887F8C5"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461E88">
        <w:rPr>
          <w:rFonts w:ascii="Arial" w:eastAsia="Times New Roman" w:hAnsi="Arial" w:cs="Arial"/>
          <w:b/>
          <w:bCs/>
          <w:sz w:val="18"/>
          <w:szCs w:val="18"/>
          <w:lang w:eastAsia="sl-SI"/>
        </w:rPr>
        <w:t>OBVEZNOSTI OBDELOVALCA</w:t>
      </w:r>
    </w:p>
    <w:p w14:paraId="335F63B3" w14:textId="7323ECBF"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D80A477"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7B324C4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53A56B7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C182061"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149ED78C"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CBFD31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5611691A"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4F9E52E"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31DA14A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656A60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152C3B3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CE7F981"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4A5BABD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9DD53F7"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OBVEZNOSTI UPRAVLJAVCA</w:t>
      </w:r>
    </w:p>
    <w:p w14:paraId="7AEB0F48" w14:textId="0D47E94F"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6B6343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36FE13F3"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C500F51"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Oseba, ki vrši nadzor, mora obdelovalcu izkazati upravljavčevo pooblastilo za izvajanje nadzora.</w:t>
      </w:r>
    </w:p>
    <w:p w14:paraId="36687F8D" w14:textId="77777777" w:rsidR="00D42183" w:rsidRPr="00461E88" w:rsidRDefault="00D42183" w:rsidP="00D42183">
      <w:pPr>
        <w:spacing w:after="0" w:line="240" w:lineRule="auto"/>
        <w:jc w:val="both"/>
        <w:rPr>
          <w:rFonts w:ascii="Arial" w:eastAsia="Times New Roman" w:hAnsi="Arial" w:cs="Arial"/>
          <w:sz w:val="18"/>
          <w:szCs w:val="18"/>
        </w:rPr>
      </w:pPr>
    </w:p>
    <w:p w14:paraId="61F217FE" w14:textId="77777777" w:rsidR="00D42183" w:rsidRPr="00461E88" w:rsidRDefault="00D42183" w:rsidP="00D42183">
      <w:pPr>
        <w:keepNext/>
        <w:spacing w:before="240" w:after="60" w:line="240" w:lineRule="auto"/>
        <w:jc w:val="both"/>
        <w:outlineLvl w:val="0"/>
        <w:rPr>
          <w:rFonts w:ascii="Arial" w:eastAsia="Times New Roman" w:hAnsi="Arial" w:cs="Arial"/>
          <w:b/>
          <w:bCs/>
          <w:snapToGrid w:val="0"/>
          <w:kern w:val="32"/>
          <w:sz w:val="18"/>
          <w:szCs w:val="18"/>
        </w:rPr>
      </w:pPr>
      <w:r w:rsidRPr="00461E88">
        <w:rPr>
          <w:rFonts w:ascii="Arial" w:eastAsia="Times New Roman" w:hAnsi="Arial" w:cs="Arial"/>
          <w:b/>
          <w:bCs/>
          <w:snapToGrid w:val="0"/>
          <w:kern w:val="32"/>
          <w:sz w:val="18"/>
          <w:szCs w:val="18"/>
        </w:rPr>
        <w:t>POGODBENI PODOBDELOVALCI OSEBNIH PODATKOV (če obstajajo)</w:t>
      </w:r>
    </w:p>
    <w:p w14:paraId="1F8F47F6" w14:textId="47FEA993"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6C8764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636EF17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23324DF"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6F1A5E6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61A42B4C" w14:textId="07A8257E"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21DDDF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461E88">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461E88">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7ED876DC" w14:textId="5F76EE42"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154D02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3DC165B8"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F68149E"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Seznam pogodbenih podobdelovalcev se nahaja v Prilogi 2, ki predstavlja sestavni del te pogodbe.</w:t>
      </w:r>
    </w:p>
    <w:p w14:paraId="16EBC3E6" w14:textId="2B6223DD"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DC7018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06919F7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BA027FF"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lastRenderedPageBreak/>
        <w:t xml:space="preserve">V primeru prenehanja pogodbenega podobdelovalca se osebni podatki brez nepotrebnega odlašanja vrnejo obdelovalcu. </w:t>
      </w:r>
    </w:p>
    <w:p w14:paraId="6A2B3435"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67EB58A"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6073245" w14:textId="77777777" w:rsidR="00D42183" w:rsidRPr="00461E88" w:rsidRDefault="00D42183" w:rsidP="00D42183">
      <w:pPr>
        <w:widowControl w:val="0"/>
        <w:autoSpaceDE w:val="0"/>
        <w:autoSpaceDN w:val="0"/>
        <w:adjustRightInd w:val="0"/>
        <w:spacing w:after="243" w:line="240" w:lineRule="auto"/>
        <w:jc w:val="both"/>
        <w:rPr>
          <w:rFonts w:ascii="Arial" w:eastAsia="Times New Roman" w:hAnsi="Arial" w:cs="Arial"/>
          <w:sz w:val="18"/>
          <w:szCs w:val="18"/>
          <w:lang w:eastAsia="sl-SI"/>
        </w:rPr>
      </w:pPr>
      <w:r w:rsidRPr="00461E88">
        <w:rPr>
          <w:rFonts w:ascii="Arial" w:eastAsia="Times New Roman" w:hAnsi="Arial" w:cs="Arial"/>
          <w:b/>
          <w:sz w:val="18"/>
          <w:szCs w:val="18"/>
          <w:lang w:eastAsia="sl-SI"/>
        </w:rPr>
        <w:t>UKREPI ZA VAROVANJE OSEBNIH PODATKOV</w:t>
      </w:r>
    </w:p>
    <w:p w14:paraId="2D205151" w14:textId="5B22EDF1"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BDC588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5F3C4306"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varujejo prostori, oprema in sistemska programska oprema, vključno z vhodno-izhodnimi enotami,</w:t>
      </w:r>
    </w:p>
    <w:p w14:paraId="25E4282E"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varuje aplikativna programska oprema, s katero se obdelujejo osebni podatki,</w:t>
      </w:r>
    </w:p>
    <w:p w14:paraId="3CE62EE0"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65A109C2"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zagotavlja učinkovit način blokiranja, uničenja, izbrisa ali anonimiziranja osebnih podatkov,</w:t>
      </w:r>
    </w:p>
    <w:p w14:paraId="6E005521"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1DCEC448"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461E88">
        <w:rPr>
          <w:rFonts w:ascii="Arial" w:eastAsia="Times New Roman" w:hAnsi="Arial" w:cs="Arial"/>
          <w:sz w:val="18"/>
          <w:szCs w:val="18"/>
          <w:lang w:eastAsia="sl-SI"/>
        </w:rPr>
        <w:t>VAROVANJE PROSTOROV IN STROJNE OPREME</w:t>
      </w:r>
    </w:p>
    <w:p w14:paraId="204CCA36" w14:textId="276AB0E9"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CF63B1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D464B35" w14:textId="4A05FAB4"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CC00646"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0DBD72FD" w14:textId="41F41350"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7F1194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376433BB" w14:textId="77777777" w:rsidR="00D42183" w:rsidRPr="00461E88" w:rsidRDefault="00D42183" w:rsidP="00D42183">
      <w:pPr>
        <w:keepNext/>
        <w:numPr>
          <w:ilvl w:val="1"/>
          <w:numId w:val="0"/>
        </w:numPr>
        <w:spacing w:before="240" w:after="60" w:line="240" w:lineRule="auto"/>
        <w:jc w:val="both"/>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VAROVANJE SISTEMSKE IN APLIKATIVNE PROGRAMSKE OPREME, PRENOS PO TELEKOMUNIKACIJSKIH SREDSTVIH</w:t>
      </w:r>
    </w:p>
    <w:p w14:paraId="1A214C7A" w14:textId="582760F9"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A7F9900"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snapToGrid w:val="0"/>
          <w:sz w:val="18"/>
          <w:szCs w:val="18"/>
          <w:lang w:eastAsia="sl-SI"/>
        </w:rPr>
        <w:t xml:space="preserve">Dostop do sistemske in aplikativne programske opreme mora biti varovan </w:t>
      </w:r>
      <w:r w:rsidRPr="00461E88">
        <w:rPr>
          <w:rFonts w:ascii="Arial" w:eastAsia="Times New Roman" w:hAnsi="Arial" w:cs="Arial"/>
          <w:bCs/>
          <w:snapToGrid w:val="0"/>
          <w:sz w:val="18"/>
          <w:szCs w:val="18"/>
          <w:lang w:eastAsia="sl-SI"/>
        </w:rPr>
        <w:t>s sistemom gesel za avtorizacijo in</w:t>
      </w:r>
      <w:r w:rsidRPr="00461E88">
        <w:rPr>
          <w:rFonts w:ascii="Arial" w:eastAsia="Times New Roman" w:hAnsi="Arial" w:cs="Arial"/>
          <w:snapToGrid w:val="0"/>
          <w:sz w:val="18"/>
          <w:szCs w:val="18"/>
          <w:lang w:eastAsia="sl-SI"/>
        </w:rPr>
        <w:t xml:space="preserve"> </w:t>
      </w:r>
      <w:r w:rsidRPr="00461E88">
        <w:rPr>
          <w:rFonts w:ascii="Arial" w:eastAsia="Times New Roman" w:hAnsi="Arial" w:cs="Arial"/>
          <w:bCs/>
          <w:snapToGrid w:val="0"/>
          <w:sz w:val="18"/>
          <w:szCs w:val="18"/>
          <w:lang w:eastAsia="sl-SI"/>
        </w:rPr>
        <w:t>identifikacijo uporabnikov (posebej na ravni sistemske programske opreme in aplikativne programske opreme)</w:t>
      </w:r>
      <w:r w:rsidRPr="00461E8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461E88">
        <w:rPr>
          <w:rFonts w:ascii="Arial" w:eastAsia="Times New Roman" w:hAnsi="Arial" w:cs="Arial"/>
          <w:bCs/>
          <w:snapToGrid w:val="0"/>
          <w:sz w:val="18"/>
          <w:szCs w:val="18"/>
          <w:lang w:eastAsia="sl-SI"/>
        </w:rPr>
        <w:t xml:space="preserve"> </w:t>
      </w:r>
    </w:p>
    <w:p w14:paraId="5C1D3CB6"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8AEF64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1B2B95D5"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21FC625"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461E8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48017B5E"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VAROVANJE PODATKOVNIH NOSILCEV</w:t>
      </w:r>
    </w:p>
    <w:p w14:paraId="7BE69DC9" w14:textId="78B47766"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94023A6" w14:textId="77777777" w:rsidR="00D42183"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54EFBD14" w14:textId="77777777" w:rsidR="00817C1E" w:rsidRDefault="00817C1E"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AB64406" w14:textId="77777777" w:rsidR="00817C1E" w:rsidRPr="00461E88" w:rsidRDefault="00817C1E"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0CA48C6C"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lastRenderedPageBreak/>
        <w:t>VAROVANJE PRI PRENOSU PO TELEKOMUNIKACIJSKIH OMREŽJIH</w:t>
      </w:r>
    </w:p>
    <w:p w14:paraId="1FABBB0A" w14:textId="4D139C5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bCs/>
          <w:sz w:val="18"/>
          <w:szCs w:val="18"/>
          <w:lang w:val="pl-PL"/>
        </w:rPr>
      </w:pPr>
      <w:r w:rsidRPr="00EC4D0B">
        <w:rPr>
          <w:rFonts w:ascii="Arial" w:eastAsia="Times New Roman" w:hAnsi="Arial" w:cs="Arial"/>
          <w:b/>
          <w:sz w:val="18"/>
          <w:szCs w:val="18"/>
          <w:lang w:val="pl-PL"/>
        </w:rPr>
        <w:t>člen</w:t>
      </w:r>
    </w:p>
    <w:p w14:paraId="1A33442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Osebni podatki morajo biti pri prenosu po telekomunikacijskih sredstvih in omrežjih zaščiteni.</w:t>
      </w:r>
    </w:p>
    <w:p w14:paraId="3BC9632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37ECCB38"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123D0235" w14:textId="1FF7C228"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bCs/>
          <w:sz w:val="18"/>
          <w:szCs w:val="18"/>
          <w:lang w:val="pl-PL"/>
        </w:rPr>
      </w:pPr>
      <w:r w:rsidRPr="00EC4D0B">
        <w:rPr>
          <w:rFonts w:ascii="Arial" w:eastAsia="Times New Roman" w:hAnsi="Arial" w:cs="Arial"/>
          <w:b/>
          <w:sz w:val="18"/>
          <w:szCs w:val="18"/>
          <w:lang w:val="pl-PL"/>
        </w:rPr>
        <w:t>člen</w:t>
      </w:r>
    </w:p>
    <w:p w14:paraId="7B0F785E" w14:textId="77777777" w:rsidR="00B42A27" w:rsidRPr="00B42A27" w:rsidRDefault="00B42A27" w:rsidP="00B42A27">
      <w:pPr>
        <w:spacing w:after="0" w:line="240" w:lineRule="auto"/>
        <w:jc w:val="both"/>
        <w:rPr>
          <w:rFonts w:ascii="Arial" w:eastAsia="Times New Roman" w:hAnsi="Arial" w:cs="Arial"/>
          <w:b/>
          <w:iCs/>
          <w:color w:val="FF0000"/>
          <w:sz w:val="18"/>
          <w:szCs w:val="18"/>
          <w:lang w:val="pt-BR" w:eastAsia="ar-SA"/>
        </w:rPr>
      </w:pPr>
      <w:r w:rsidRPr="00B42A27">
        <w:rPr>
          <w:rFonts w:ascii="Arial" w:eastAsia="Times New Roman" w:hAnsi="Arial" w:cs="Arial"/>
          <w:b/>
          <w:iCs/>
          <w:color w:val="FF0000"/>
          <w:sz w:val="18"/>
          <w:szCs w:val="18"/>
          <w:lang w:val="pt-BR" w:eastAsia="ar-SA"/>
        </w:rPr>
        <w:t>V primeru potrebe po oddaljenem dostopu izvajalec ob podpisu te pogodbe podpiše seznanitev s postopkom dostopanja do naročnikovega okolja, ki je v prilogi 4 te pogodbe.</w:t>
      </w:r>
    </w:p>
    <w:p w14:paraId="5C21C073" w14:textId="77777777" w:rsidR="00D42183" w:rsidRPr="00461E88" w:rsidRDefault="00D42183" w:rsidP="00D42183">
      <w:pPr>
        <w:spacing w:after="0" w:line="240" w:lineRule="auto"/>
        <w:jc w:val="both"/>
        <w:rPr>
          <w:rFonts w:ascii="Arial" w:eastAsia="Times New Roman" w:hAnsi="Arial" w:cs="Arial"/>
          <w:bCs/>
          <w:sz w:val="18"/>
          <w:szCs w:val="18"/>
          <w:lang w:eastAsia="sl-SI"/>
        </w:rPr>
      </w:pPr>
    </w:p>
    <w:p w14:paraId="15E0E31B"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ORGANIZACIJA DELOVNIH PROCESOV</w:t>
      </w:r>
    </w:p>
    <w:p w14:paraId="6F7548CA" w14:textId="59E6669D"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1766041" w14:textId="77777777" w:rsidR="00D42183" w:rsidRPr="00461E88" w:rsidRDefault="00D42183" w:rsidP="00D42183">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461E88">
        <w:rPr>
          <w:rFonts w:ascii="Arial" w:eastAsia="Times New Roman" w:hAnsi="Arial" w:cs="Arial"/>
          <w:sz w:val="18"/>
          <w:szCs w:val="18"/>
        </w:rPr>
        <w:t>Obdelovalec v aktu o sistemizaciji delovnih mest oziroma drugem notranjem aktu določi:</w:t>
      </w:r>
    </w:p>
    <w:p w14:paraId="35573C43" w14:textId="77777777" w:rsidR="00D42183" w:rsidRPr="00461E88" w:rsidRDefault="00D42183" w:rsidP="00D42183">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461E88">
        <w:rPr>
          <w:rFonts w:ascii="Arial" w:eastAsia="Times New Roman" w:hAnsi="Arial" w:cs="Arial"/>
          <w:sz w:val="18"/>
          <w:szCs w:val="18"/>
        </w:rPr>
        <w:t>- vsebinske sklope pravic oziroma dolžnosti v zvezi z obdelavo podatkov iz posameznih evidenc ter</w:t>
      </w:r>
    </w:p>
    <w:p w14:paraId="6EAF94FB" w14:textId="77777777" w:rsidR="00D42183" w:rsidRPr="00461E88" w:rsidRDefault="00D42183" w:rsidP="00D42183">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sidRPr="00461E8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60F340D4" w14:textId="4108C343" w:rsidR="00D42183" w:rsidRPr="00461E88" w:rsidRDefault="00EC4D0B" w:rsidP="00EC4D0B">
      <w:pPr>
        <w:tabs>
          <w:tab w:val="left" w:pos="1620"/>
          <w:tab w:val="num" w:pos="4613"/>
        </w:tabs>
        <w:overflowPunct w:val="0"/>
        <w:autoSpaceDE w:val="0"/>
        <w:autoSpaceDN w:val="0"/>
        <w:adjustRightInd w:val="0"/>
        <w:spacing w:before="240" w:after="120" w:line="240" w:lineRule="auto"/>
        <w:ind w:left="4613" w:right="11" w:hanging="360"/>
        <w:jc w:val="center"/>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23. </w:t>
      </w:r>
      <w:r w:rsidR="00D42183" w:rsidRPr="00461E88">
        <w:rPr>
          <w:rFonts w:ascii="Arial" w:eastAsia="Times New Roman" w:hAnsi="Arial" w:cs="Arial"/>
          <w:b/>
          <w:sz w:val="18"/>
          <w:szCs w:val="18"/>
          <w:lang w:val="pl-PL"/>
        </w:rPr>
        <w:t>člen</w:t>
      </w:r>
    </w:p>
    <w:p w14:paraId="6F0AECF0"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1130B0EC"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461E88">
        <w:rPr>
          <w:rFonts w:ascii="Arial" w:eastAsia="Times New Roman" w:hAnsi="Arial" w:cs="Arial"/>
          <w:snapToGrid w:val="0"/>
          <w:sz w:val="18"/>
          <w:szCs w:val="18"/>
          <w:lang w:eastAsia="sl-SI"/>
        </w:rPr>
        <w:t>Vsi ostali delavci morajo za obdelavo osebnih podatkov pridobiti pisno pooblastilo obdelovalca.</w:t>
      </w:r>
    </w:p>
    <w:p w14:paraId="13FFF96C"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E1053B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Osebe iz prejšnjega odstavka podpišejo posebno izjavo o varovanju podatkov. Obdelovalec se zaveže, da bo</w:t>
      </w:r>
      <w:r w:rsidRPr="00461E8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336959A5"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BA0DC91"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UKREPI ZA ZAGOTAVLJANJE INTEGRITETE, ZAUPNOSTI IN DOSTOPNOSTI OSEBNIH PODATKOV IN SLEDLJIVOSTI OPERACIJ NA NJIH</w:t>
      </w:r>
    </w:p>
    <w:p w14:paraId="153A8769" w14:textId="2CC96500"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1698DCE"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4971D653" w14:textId="77777777" w:rsidR="00D42183" w:rsidRPr="00461E88" w:rsidRDefault="00D42183" w:rsidP="00D42183">
      <w:pPr>
        <w:spacing w:after="0" w:line="240" w:lineRule="auto"/>
        <w:rPr>
          <w:rFonts w:ascii="Arial" w:eastAsia="Times New Roman" w:hAnsi="Arial" w:cs="Arial"/>
          <w:sz w:val="18"/>
          <w:szCs w:val="18"/>
          <w:lang w:eastAsia="sl-SI"/>
        </w:rPr>
      </w:pPr>
    </w:p>
    <w:p w14:paraId="2F381ABA"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osebna odgovornost zaposlenih za integriteto in zaupnost podatkov in omejena pooblastila za dostop do podatkov,</w:t>
      </w:r>
    </w:p>
    <w:p w14:paraId="16661815"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pisna dokumentacija se nahaja v zaklenjeni, ognjevarni omari/sefu v varovanem prostoru,</w:t>
      </w:r>
    </w:p>
    <w:p w14:paraId="65B68E2E"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pisna dokumentacija se posredujejo priporočeno po pošti ali osebno preko kurirja,</w:t>
      </w:r>
    </w:p>
    <w:p w14:paraId="27796F87"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dostop do podatkov v elektronski obliki je zaščiten z geslom na ravni operacijskega sistema in na ravni aplikacije,</w:t>
      </w:r>
    </w:p>
    <w:p w14:paraId="78B84856" w14:textId="77777777" w:rsidR="00D42183" w:rsidRPr="00461E88" w:rsidRDefault="00D42183" w:rsidP="00B849D3">
      <w:pPr>
        <w:numPr>
          <w:ilvl w:val="0"/>
          <w:numId w:val="37"/>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podatki v elektronski obliki se posredujejo uporabnikom po elektronski poti v kriptirani obliki. </w:t>
      </w:r>
    </w:p>
    <w:p w14:paraId="50BBF138" w14:textId="42ABA386"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521D36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DB8CD86"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5B147C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Ukrepi in postopki so:</w:t>
      </w:r>
    </w:p>
    <w:p w14:paraId="7D1A61D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7827A3A8" w14:textId="77777777" w:rsidR="00D42183" w:rsidRPr="00461E88" w:rsidRDefault="00D42183" w:rsidP="00B849D3">
      <w:pPr>
        <w:numPr>
          <w:ilvl w:val="1"/>
          <w:numId w:val="37"/>
        </w:numPr>
        <w:spacing w:after="0" w:line="240" w:lineRule="auto"/>
        <w:ind w:left="567" w:hanging="283"/>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23BE534D" w14:textId="77777777" w:rsidR="00D42183" w:rsidRPr="00461E88" w:rsidRDefault="00D42183" w:rsidP="00B849D3">
      <w:pPr>
        <w:numPr>
          <w:ilvl w:val="1"/>
          <w:numId w:val="37"/>
        </w:numPr>
        <w:spacing w:after="0" w:line="240" w:lineRule="auto"/>
        <w:ind w:left="567" w:hanging="283"/>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pri upravljavcu se ti podatki tudi arhivirajo in varnostno kopirajo.</w:t>
      </w:r>
    </w:p>
    <w:p w14:paraId="578E80C5" w14:textId="77777777" w:rsidR="00D42183"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41B946AC" w14:textId="77777777" w:rsidR="009E7246" w:rsidRDefault="009E7246"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4E24990F" w14:textId="77777777" w:rsidR="009E7246" w:rsidRDefault="009E7246"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376AB6FB" w14:textId="77777777" w:rsidR="009E7246" w:rsidRPr="00461E88" w:rsidRDefault="009E7246"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10EEF091" w14:textId="4DE262F3"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lastRenderedPageBreak/>
        <w:t>člen</w:t>
      </w:r>
    </w:p>
    <w:p w14:paraId="398FACD7"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mora zagotoviti sledljivost operacij pri obdelovanju osebnih podatkov. </w:t>
      </w:r>
    </w:p>
    <w:p w14:paraId="57E6767E"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3F5C971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461E8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5E1C321A"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7ABB01DC"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461E88">
        <w:rPr>
          <w:rFonts w:ascii="Arial" w:eastAsia="Times New Roman" w:hAnsi="Arial" w:cs="Arial"/>
          <w:snapToGrid w:val="0"/>
          <w:sz w:val="18"/>
          <w:szCs w:val="18"/>
          <w:lang w:eastAsia="sl-SI"/>
        </w:rPr>
        <w:t xml:space="preserve">Ukrepi in postopki zagotavljanja sledljivosti podatkov so </w:t>
      </w:r>
    </w:p>
    <w:p w14:paraId="73433CC5" w14:textId="77777777" w:rsidR="00D42183" w:rsidRPr="00461E88" w:rsidRDefault="00D42183" w:rsidP="00B849D3">
      <w:pPr>
        <w:numPr>
          <w:ilvl w:val="0"/>
          <w:numId w:val="38"/>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757F487A" w14:textId="77777777" w:rsidR="00D42183" w:rsidRPr="00461E88" w:rsidRDefault="00D42183" w:rsidP="00B849D3">
      <w:pPr>
        <w:numPr>
          <w:ilvl w:val="1"/>
          <w:numId w:val="3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2F0C545A"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070CC70F" w14:textId="69839F7E"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03D2D1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15F6BBD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592138F"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VAROVANJE ZAUPNOSTI PODATKOV</w:t>
      </w:r>
    </w:p>
    <w:p w14:paraId="40051B9B" w14:textId="7C7BB437"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F00EE2A"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01BD877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5F02C1A3"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07CB6928"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18DCCF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57FD0ABA"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1916A19"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62A00377"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FB1E9E3"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5766746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08C12B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8B7EAD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2BA63C5"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ODŠKODNINSKA ODGOVORNOST</w:t>
      </w:r>
    </w:p>
    <w:p w14:paraId="739278F2" w14:textId="30127461"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536C9D5"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Obdelovalec je dolžan pri izpolnjevanju predmeta te pogodbe ravnati s skrbnostjo dobrega strokovnjaka. </w:t>
      </w:r>
    </w:p>
    <w:p w14:paraId="31E9DC3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73B178F9"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color w:val="000000"/>
          <w:sz w:val="18"/>
          <w:szCs w:val="18"/>
          <w:lang w:eastAsia="sl-SI"/>
        </w:rPr>
        <w:t>Obdelovalec ne odgovarja za škodo, ki je pri izpolnjevanju te pogodbe povzročena s strani upravljavca.</w:t>
      </w:r>
    </w:p>
    <w:p w14:paraId="7A7AF099"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596D1F6E"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461E88">
        <w:rPr>
          <w:rFonts w:ascii="Arial" w:eastAsia="Times New Roman" w:hAnsi="Arial" w:cs="Arial"/>
          <w:color w:val="000000"/>
          <w:sz w:val="18"/>
          <w:szCs w:val="18"/>
          <w:lang w:eastAsia="sl-SI"/>
        </w:rPr>
        <w:lastRenderedPageBreak/>
        <w:t>Če je za nastalo škodo ali otežitev položaja obdelovalca kriv tudi upravljavec oziroma kdo drug, za katerega je upravljavec odgovoren, se odškodninska odgovornost obdelovalca temu sorazmerno zmanjša.</w:t>
      </w:r>
    </w:p>
    <w:p w14:paraId="4A5BB6EC"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3B854E2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041426E2"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424511F" w14:textId="77777777" w:rsidR="00D42183" w:rsidRPr="00461E88" w:rsidRDefault="00D42183" w:rsidP="00D42183">
      <w:pPr>
        <w:spacing w:after="0" w:line="240" w:lineRule="auto"/>
        <w:jc w:val="both"/>
        <w:rPr>
          <w:rFonts w:ascii="Arial" w:eastAsia="Times New Roman" w:hAnsi="Arial" w:cs="Arial"/>
          <w:b/>
          <w:sz w:val="18"/>
          <w:szCs w:val="18"/>
          <w:lang w:eastAsia="sl-SI"/>
        </w:rPr>
      </w:pPr>
    </w:p>
    <w:p w14:paraId="5048BB66" w14:textId="77777777" w:rsidR="00D42183" w:rsidRPr="00461E88" w:rsidRDefault="00D42183" w:rsidP="00D42183">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t>SKRBNIKI POGODBE</w:t>
      </w:r>
    </w:p>
    <w:p w14:paraId="114A072F" w14:textId="079AA0F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002425B"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1B8844F"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skrbnika te pogodbe s strani upravljavca se imenuje _________________________, kontakt: ____________.</w:t>
      </w:r>
    </w:p>
    <w:p w14:paraId="2EB8B01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E47BFE3"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skrbnika te pogodbe s strani obdelovalca se imenuje _________________________, kontakt:____________ .</w:t>
      </w:r>
    </w:p>
    <w:p w14:paraId="2199526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1FA8199"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24A980F" w14:textId="77777777" w:rsidR="00D42183" w:rsidRPr="00461E88" w:rsidRDefault="00D42183" w:rsidP="00D42183">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t>KONČNE DOLOČBE</w:t>
      </w:r>
    </w:p>
    <w:p w14:paraId="12B84A40" w14:textId="05C029EB"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30521B6"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36EB2041" w14:textId="1B933D2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5412EFC"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60B45D6D" w14:textId="33C5AA1B"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270FD63"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43B569D3" w14:textId="39519123"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1A9999A"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Pogodba je sklenjena v dveh (2) enakih izvodih, od katerih prejme vsaka stranka po en (1) izvod.</w:t>
      </w:r>
    </w:p>
    <w:p w14:paraId="02765A2D" w14:textId="77777777" w:rsidR="00D42183" w:rsidRPr="00461E88" w:rsidRDefault="00D42183" w:rsidP="00D42183">
      <w:pPr>
        <w:spacing w:after="0" w:line="240" w:lineRule="auto"/>
        <w:rPr>
          <w:rFonts w:ascii="Arial" w:eastAsia="Times New Roman" w:hAnsi="Arial" w:cs="Arial"/>
          <w:sz w:val="18"/>
          <w:szCs w:val="18"/>
          <w:lang w:eastAsia="sl-SI"/>
        </w:rPr>
      </w:pPr>
    </w:p>
    <w:p w14:paraId="116E30CA" w14:textId="77777777" w:rsidR="00D42183" w:rsidRPr="00461E88" w:rsidRDefault="00D42183" w:rsidP="00D42183">
      <w:pPr>
        <w:spacing w:after="0" w:line="240" w:lineRule="auto"/>
        <w:rPr>
          <w:rFonts w:ascii="Arial" w:eastAsia="Times New Roman" w:hAnsi="Arial" w:cs="Arial"/>
          <w:sz w:val="18"/>
          <w:szCs w:val="18"/>
          <w:lang w:eastAsia="sl-SI"/>
        </w:rPr>
      </w:pPr>
    </w:p>
    <w:p w14:paraId="4B5270F4" w14:textId="77777777" w:rsidR="00D42183" w:rsidRPr="00461E88" w:rsidRDefault="00D42183" w:rsidP="00D42183">
      <w:pPr>
        <w:spacing w:after="0" w:line="240" w:lineRule="auto"/>
        <w:rPr>
          <w:rFonts w:ascii="Arial" w:eastAsia="Times New Roman" w:hAnsi="Arial" w:cs="Arial"/>
          <w:sz w:val="18"/>
          <w:szCs w:val="18"/>
          <w:lang w:eastAsia="sl-SI"/>
        </w:rPr>
      </w:pPr>
    </w:p>
    <w:p w14:paraId="34C41AA1" w14:textId="77777777" w:rsidR="00D42183" w:rsidRPr="00461E88" w:rsidRDefault="00D42183" w:rsidP="00D42183">
      <w:pPr>
        <w:spacing w:after="0" w:line="240" w:lineRule="auto"/>
        <w:rPr>
          <w:rFonts w:ascii="Arial" w:eastAsia="Times New Roman" w:hAnsi="Arial" w:cs="Arial"/>
          <w:sz w:val="18"/>
          <w:szCs w:val="18"/>
          <w:lang w:eastAsia="sl-SI"/>
        </w:rPr>
      </w:pPr>
    </w:p>
    <w:p w14:paraId="623E721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Upravljavec osebnih podatkov:</w:t>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Obdelovalec osebnih podatkov:</w:t>
      </w:r>
    </w:p>
    <w:p w14:paraId="10ABFA3C"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0AB786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Splošna bolnišnica Novo mesto</w:t>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w:t>
      </w:r>
      <w:r w:rsidRPr="00461E88">
        <w:rPr>
          <w:rFonts w:ascii="Arial" w:eastAsia="Times New Roman" w:hAnsi="Arial" w:cs="Arial"/>
          <w:sz w:val="18"/>
          <w:szCs w:val="18"/>
          <w:lang w:eastAsia="sl-SI"/>
        </w:rPr>
        <w:tab/>
        <w:t xml:space="preserve">         __________________________________</w:t>
      </w:r>
    </w:p>
    <w:p w14:paraId="3D3718DB"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5C152B1"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Doc. dr. Milena Kramar Zupan</w:t>
      </w:r>
    </w:p>
    <w:p w14:paraId="648E0E9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8D1A85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pacing w:val="-3"/>
          <w:sz w:val="18"/>
          <w:szCs w:val="18"/>
          <w:lang w:eastAsia="sl-SI"/>
        </w:rPr>
        <w:t>Direktorica</w:t>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t xml:space="preserve">          </w:t>
      </w:r>
    </w:p>
    <w:p w14:paraId="5E33FF6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BD8E3B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AA39A4D" w14:textId="77777777" w:rsidR="00D42183" w:rsidRPr="00461E88" w:rsidRDefault="00D42183" w:rsidP="00D42183">
      <w:pPr>
        <w:spacing w:after="0" w:line="240" w:lineRule="auto"/>
        <w:rPr>
          <w:rFonts w:ascii="Arial" w:eastAsia="Times New Roman" w:hAnsi="Arial" w:cs="Arial"/>
          <w:spacing w:val="-3"/>
          <w:sz w:val="18"/>
          <w:szCs w:val="18"/>
          <w:lang w:eastAsia="sl-SI"/>
        </w:rPr>
      </w:pPr>
    </w:p>
    <w:p w14:paraId="11633AC4" w14:textId="77777777" w:rsidR="00D42183" w:rsidRPr="00461E88" w:rsidRDefault="00D42183" w:rsidP="00D42183">
      <w:pPr>
        <w:spacing w:after="0" w:line="240" w:lineRule="auto"/>
        <w:rPr>
          <w:rFonts w:ascii="Arial" w:eastAsia="Times New Roman" w:hAnsi="Arial" w:cs="Arial"/>
          <w:sz w:val="18"/>
          <w:szCs w:val="18"/>
          <w:lang w:eastAsia="sl-SI"/>
        </w:rPr>
        <w:sectPr w:rsidR="00D42183" w:rsidRPr="00461E88">
          <w:footerReference w:type="even" r:id="rId25"/>
          <w:footerReference w:type="default" r:id="rId26"/>
          <w:pgSz w:w="11906" w:h="16838"/>
          <w:pgMar w:top="1417" w:right="1417" w:bottom="1417" w:left="1417" w:header="708" w:footer="708" w:gutter="0"/>
          <w:cols w:space="708"/>
          <w:docGrid w:linePitch="360"/>
        </w:sectPr>
      </w:pPr>
      <w:r w:rsidRPr="00461E88">
        <w:rPr>
          <w:rFonts w:ascii="Arial" w:eastAsia="Times New Roman" w:hAnsi="Arial" w:cs="Arial"/>
          <w:spacing w:val="-3"/>
          <w:sz w:val="18"/>
          <w:szCs w:val="18"/>
          <w:lang w:eastAsia="sl-SI"/>
        </w:rPr>
        <w:t>Kraj in datum:</w:t>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t>Kraj in datum</w:t>
      </w:r>
    </w:p>
    <w:p w14:paraId="26D22CEC" w14:textId="77777777" w:rsidR="00D42183" w:rsidRPr="00461E88" w:rsidRDefault="00D42183" w:rsidP="00D42183">
      <w:pPr>
        <w:spacing w:after="0" w:line="240" w:lineRule="auto"/>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1 K POGODBI O OBDELOVANJU OSEBNIH PODATKOV</w:t>
      </w:r>
    </w:p>
    <w:p w14:paraId="68122AA8" w14:textId="77777777" w:rsidR="00D42183" w:rsidRPr="00461E88" w:rsidRDefault="00D42183" w:rsidP="00D42183">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D42183" w:rsidRPr="00461E88" w14:paraId="4D768E3A" w14:textId="77777777" w:rsidTr="00A878AC">
        <w:tc>
          <w:tcPr>
            <w:tcW w:w="760" w:type="pct"/>
            <w:vAlign w:val="center"/>
          </w:tcPr>
          <w:p w14:paraId="1BFB4F77" w14:textId="77777777" w:rsidR="00D42183" w:rsidRPr="00461E88" w:rsidRDefault="00D42183" w:rsidP="00A878AC">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IME ZBIRKE OSEBNIH PODATKOV</w:t>
            </w:r>
          </w:p>
        </w:tc>
        <w:tc>
          <w:tcPr>
            <w:tcW w:w="1330" w:type="pct"/>
            <w:vAlign w:val="center"/>
          </w:tcPr>
          <w:p w14:paraId="1324594E" w14:textId="77777777" w:rsidR="00D42183" w:rsidRPr="00461E88" w:rsidRDefault="00D42183" w:rsidP="00A878AC">
            <w:pPr>
              <w:spacing w:after="120" w:line="240" w:lineRule="auto"/>
              <w:jc w:val="center"/>
              <w:rPr>
                <w:rFonts w:ascii="Arial" w:eastAsia="Times New Roman" w:hAnsi="Arial" w:cs="Arial"/>
                <w:b/>
                <w:sz w:val="18"/>
                <w:szCs w:val="18"/>
                <w:lang w:eastAsia="sl-SI"/>
              </w:rPr>
            </w:pPr>
          </w:p>
          <w:p w14:paraId="7482CD57" w14:textId="77777777" w:rsidR="00D42183" w:rsidRPr="00461E88" w:rsidRDefault="00D42183" w:rsidP="00A878AC">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590C71CC" w14:textId="77777777" w:rsidR="00D42183" w:rsidRPr="00461E88" w:rsidRDefault="00D42183" w:rsidP="00A878AC">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DOVOLJENA OBDELAVA OSEBNIH PODATKOV</w:t>
            </w:r>
          </w:p>
        </w:tc>
      </w:tr>
      <w:tr w:rsidR="00D42183" w:rsidRPr="00461E88" w14:paraId="76070BD3" w14:textId="77777777" w:rsidTr="00A878AC">
        <w:tc>
          <w:tcPr>
            <w:tcW w:w="760" w:type="pct"/>
            <w:vAlign w:val="center"/>
          </w:tcPr>
          <w:p w14:paraId="583B2F38" w14:textId="77777777" w:rsidR="00D42183" w:rsidRPr="00461E88" w:rsidRDefault="00D42183" w:rsidP="00A878AC">
            <w:pPr>
              <w:spacing w:after="120" w:line="240" w:lineRule="auto"/>
              <w:jc w:val="center"/>
              <w:rPr>
                <w:rFonts w:ascii="Arial" w:eastAsia="Times New Roman" w:hAnsi="Arial" w:cs="Arial"/>
                <w:sz w:val="18"/>
                <w:szCs w:val="18"/>
                <w:lang w:eastAsia="sl-SI"/>
              </w:rPr>
            </w:pPr>
            <w:r w:rsidRPr="00461E88">
              <w:rPr>
                <w:rFonts w:ascii="Arial" w:eastAsia="Times New Roman" w:hAnsi="Arial" w:cs="Arial"/>
                <w:sz w:val="18"/>
                <w:szCs w:val="18"/>
                <w:lang w:eastAsia="sl-SI"/>
              </w:rPr>
              <w:t>Evidenca osnovne zdravstvene dokumentacije</w:t>
            </w:r>
          </w:p>
        </w:tc>
        <w:tc>
          <w:tcPr>
            <w:tcW w:w="1330" w:type="pct"/>
            <w:vAlign w:val="center"/>
          </w:tcPr>
          <w:p w14:paraId="718F639D" w14:textId="77777777" w:rsidR="00D42183" w:rsidRPr="00461E88" w:rsidRDefault="00D42183" w:rsidP="00A878AC">
            <w:pPr>
              <w:spacing w:after="120" w:line="240" w:lineRule="auto"/>
              <w:jc w:val="center"/>
              <w:rPr>
                <w:rFonts w:ascii="Arial" w:eastAsia="Times New Roman" w:hAnsi="Arial" w:cs="Arial"/>
                <w:sz w:val="18"/>
                <w:szCs w:val="18"/>
                <w:lang w:eastAsia="sl-SI"/>
              </w:rPr>
            </w:pPr>
            <w:r w:rsidRPr="00461E88">
              <w:rPr>
                <w:rFonts w:ascii="Arial" w:eastAsia="Times New Roman" w:hAnsi="Arial" w:cs="Arial"/>
                <w:sz w:val="18"/>
                <w:szCs w:val="18"/>
                <w:lang w:eastAsia="sl-SI"/>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24ED69EF" w14:textId="77777777" w:rsidR="00D42183" w:rsidRPr="00461E88" w:rsidRDefault="00D42183" w:rsidP="00A878AC">
            <w:pPr>
              <w:spacing w:after="0" w:line="240" w:lineRule="auto"/>
              <w:rPr>
                <w:rFonts w:ascii="Arial" w:eastAsia="Times New Roman" w:hAnsi="Arial" w:cs="Arial"/>
                <w:sz w:val="18"/>
                <w:szCs w:val="18"/>
                <w:lang w:eastAsia="sl-SI"/>
              </w:rPr>
            </w:pPr>
          </w:p>
          <w:p w14:paraId="4305BEE1" w14:textId="77777777" w:rsidR="00D42183" w:rsidRPr="00461E88" w:rsidRDefault="00D42183" w:rsidP="00A878AC">
            <w:pPr>
              <w:spacing w:after="0" w:line="240" w:lineRule="auto"/>
              <w:rPr>
                <w:rFonts w:ascii="Arial" w:eastAsia="Times New Roman" w:hAnsi="Arial" w:cs="Arial"/>
                <w:sz w:val="18"/>
                <w:szCs w:val="18"/>
                <w:lang w:eastAsia="sl-SI"/>
              </w:rPr>
            </w:pPr>
          </w:p>
          <w:p w14:paraId="4E789B66" w14:textId="77777777" w:rsidR="00D42183" w:rsidRPr="00461E88" w:rsidRDefault="00D42183" w:rsidP="00B849D3">
            <w:pPr>
              <w:numPr>
                <w:ilvl w:val="0"/>
                <w:numId w:val="39"/>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03EE73D9" w14:textId="77777777" w:rsidR="00D42183" w:rsidRPr="00461E88" w:rsidRDefault="00D42183" w:rsidP="00A878AC">
            <w:pPr>
              <w:spacing w:after="0" w:line="240" w:lineRule="auto"/>
              <w:ind w:left="720"/>
              <w:contextualSpacing/>
              <w:rPr>
                <w:rFonts w:ascii="Arial" w:eastAsia="Times New Roman" w:hAnsi="Arial" w:cs="Arial"/>
                <w:sz w:val="18"/>
                <w:szCs w:val="18"/>
                <w:lang w:eastAsia="sl-SI"/>
              </w:rPr>
            </w:pPr>
          </w:p>
          <w:p w14:paraId="6DDEEC80" w14:textId="77777777" w:rsidR="00D42183" w:rsidRPr="00461E88" w:rsidRDefault="00D42183" w:rsidP="00A878AC">
            <w:pPr>
              <w:spacing w:after="0" w:line="240" w:lineRule="auto"/>
              <w:rPr>
                <w:rFonts w:ascii="Arial" w:eastAsia="Times New Roman" w:hAnsi="Arial" w:cs="Arial"/>
                <w:sz w:val="18"/>
                <w:szCs w:val="18"/>
                <w:lang w:eastAsia="sl-SI"/>
              </w:rPr>
            </w:pPr>
          </w:p>
          <w:p w14:paraId="1C23CBD6" w14:textId="77777777" w:rsidR="00D42183" w:rsidRPr="00461E88" w:rsidRDefault="00D42183" w:rsidP="00B849D3">
            <w:pPr>
              <w:numPr>
                <w:ilvl w:val="0"/>
                <w:numId w:val="39"/>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Posredovanje podatkov tretjim osebam </w:t>
            </w:r>
          </w:p>
          <w:p w14:paraId="244F826C" w14:textId="77777777" w:rsidR="00D42183" w:rsidRPr="00461E88" w:rsidRDefault="00D42183" w:rsidP="00A878AC">
            <w:pPr>
              <w:spacing w:after="0" w:line="240" w:lineRule="auto"/>
              <w:ind w:left="720"/>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194B2D1F" w14:textId="77777777" w:rsidR="00D42183" w:rsidRPr="00461E88" w:rsidRDefault="00D42183" w:rsidP="00A878AC">
            <w:pPr>
              <w:spacing w:after="0" w:line="240" w:lineRule="auto"/>
              <w:rPr>
                <w:rFonts w:ascii="Arial" w:eastAsia="Times New Roman" w:hAnsi="Arial" w:cs="Arial"/>
                <w:sz w:val="18"/>
                <w:szCs w:val="18"/>
                <w:lang w:eastAsia="sl-SI"/>
              </w:rPr>
            </w:pPr>
          </w:p>
          <w:p w14:paraId="740EC777" w14:textId="77777777" w:rsidR="00D42183" w:rsidRPr="00461E88" w:rsidRDefault="00D42183" w:rsidP="00A878AC">
            <w:pPr>
              <w:spacing w:after="120" w:line="240" w:lineRule="auto"/>
              <w:ind w:left="720"/>
              <w:contextualSpacing/>
              <w:rPr>
                <w:rFonts w:ascii="Arial" w:eastAsia="Times New Roman" w:hAnsi="Arial" w:cs="Arial"/>
                <w:b/>
                <w:sz w:val="18"/>
                <w:szCs w:val="18"/>
                <w:lang w:eastAsia="sl-SI"/>
              </w:rPr>
            </w:pPr>
          </w:p>
        </w:tc>
      </w:tr>
    </w:tbl>
    <w:p w14:paraId="075D9791" w14:textId="77777777" w:rsidR="00D42183" w:rsidRPr="00461E88" w:rsidRDefault="00D42183" w:rsidP="00D42183">
      <w:pPr>
        <w:spacing w:after="0" w:line="240" w:lineRule="auto"/>
        <w:rPr>
          <w:rFonts w:ascii="Arial" w:eastAsia="Times New Roman" w:hAnsi="Arial" w:cs="Arial"/>
          <w:b/>
          <w:sz w:val="18"/>
          <w:szCs w:val="18"/>
          <w:lang w:eastAsia="sl-SI"/>
        </w:rPr>
      </w:pPr>
    </w:p>
    <w:p w14:paraId="2C8C372C" w14:textId="77777777" w:rsidR="00D42183" w:rsidRPr="00461E88" w:rsidRDefault="00D42183" w:rsidP="00D42183">
      <w:pPr>
        <w:spacing w:after="0" w:line="240" w:lineRule="auto"/>
        <w:rPr>
          <w:rFonts w:ascii="Arial" w:eastAsia="Times New Roman" w:hAnsi="Arial" w:cs="Arial"/>
          <w:b/>
          <w:sz w:val="18"/>
          <w:szCs w:val="18"/>
          <w:lang w:eastAsia="sl-SI"/>
        </w:rPr>
      </w:pPr>
    </w:p>
    <w:p w14:paraId="1A2D4DE1" w14:textId="77777777" w:rsidR="00D42183" w:rsidRPr="00461E88" w:rsidRDefault="00D42183" w:rsidP="00D42183">
      <w:pPr>
        <w:rPr>
          <w:rFonts w:ascii="Arial" w:eastAsia="Times New Roman" w:hAnsi="Arial" w:cs="Arial"/>
          <w:b/>
          <w:sz w:val="18"/>
          <w:szCs w:val="18"/>
          <w:lang w:eastAsia="sl-SI"/>
        </w:rPr>
      </w:pPr>
    </w:p>
    <w:p w14:paraId="571181BC" w14:textId="77777777" w:rsidR="00D42183" w:rsidRPr="00461E88" w:rsidRDefault="00D42183" w:rsidP="00D42183">
      <w:pPr>
        <w:rPr>
          <w:rFonts w:ascii="Arial" w:eastAsia="Times New Roman" w:hAnsi="Arial" w:cs="Arial"/>
          <w:sz w:val="18"/>
          <w:szCs w:val="18"/>
          <w:lang w:eastAsia="sl-SI"/>
        </w:rPr>
      </w:pPr>
      <w:r w:rsidRPr="00461E88">
        <w:rPr>
          <w:rFonts w:ascii="Arial" w:eastAsia="Times New Roman" w:hAnsi="Arial" w:cs="Arial"/>
          <w:sz w:val="18"/>
          <w:szCs w:val="18"/>
          <w:lang w:eastAsia="sl-SI"/>
        </w:rPr>
        <w:br w:type="page"/>
      </w:r>
    </w:p>
    <w:p w14:paraId="55AAF0B2" w14:textId="77777777" w:rsidR="00D42183" w:rsidRPr="00461E88" w:rsidRDefault="00D42183" w:rsidP="00D42183">
      <w:pPr>
        <w:spacing w:after="0" w:line="240" w:lineRule="auto"/>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2:</w:t>
      </w:r>
      <w:r w:rsidRPr="00461E88">
        <w:rPr>
          <w:rFonts w:ascii="Arial" w:eastAsia="Times New Roman" w:hAnsi="Arial" w:cs="Arial"/>
          <w:sz w:val="18"/>
          <w:szCs w:val="18"/>
          <w:lang w:eastAsia="sl-SI"/>
        </w:rPr>
        <w:t xml:space="preserve"> </w:t>
      </w:r>
      <w:r w:rsidRPr="00461E88">
        <w:rPr>
          <w:rFonts w:ascii="Arial" w:eastAsia="Times New Roman" w:hAnsi="Arial" w:cs="Arial"/>
          <w:b/>
          <w:sz w:val="18"/>
          <w:szCs w:val="18"/>
          <w:lang w:eastAsia="sl-SI"/>
        </w:rPr>
        <w:t>SEZNAM POGODBENIH PODOBDELOVALCEV</w:t>
      </w:r>
    </w:p>
    <w:p w14:paraId="19E0CFFB" w14:textId="77777777" w:rsidR="00D42183" w:rsidRPr="00461E88" w:rsidRDefault="00D42183" w:rsidP="00D42183">
      <w:pPr>
        <w:spacing w:after="0" w:line="240" w:lineRule="auto"/>
        <w:rPr>
          <w:rFonts w:ascii="Arial" w:eastAsia="Times New Roman" w:hAnsi="Arial" w:cs="Arial"/>
          <w:b/>
          <w:sz w:val="18"/>
          <w:szCs w:val="18"/>
          <w:lang w:eastAsia="sl-SI"/>
        </w:rPr>
      </w:pPr>
    </w:p>
    <w:p w14:paraId="60979890" w14:textId="77777777" w:rsidR="00D42183" w:rsidRPr="00461E88" w:rsidRDefault="00D42183" w:rsidP="00D42183">
      <w:pPr>
        <w:spacing w:after="0" w:line="240" w:lineRule="auto"/>
        <w:rPr>
          <w:rFonts w:ascii="Arial" w:eastAsia="Times New Roman" w:hAnsi="Arial" w:cs="Arial"/>
          <w:b/>
          <w:sz w:val="18"/>
          <w:szCs w:val="18"/>
          <w:lang w:eastAsia="sl-SI"/>
        </w:rPr>
      </w:pPr>
    </w:p>
    <w:p w14:paraId="32C4B7FC" w14:textId="77777777" w:rsidR="00D42183" w:rsidRPr="00461E88" w:rsidRDefault="00D42183" w:rsidP="00D42183">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D42183" w:rsidRPr="00461E88" w14:paraId="5BA1DF5B" w14:textId="77777777" w:rsidTr="00A878AC">
        <w:tc>
          <w:tcPr>
            <w:tcW w:w="3085" w:type="dxa"/>
            <w:tcBorders>
              <w:top w:val="single" w:sz="4" w:space="0" w:color="auto"/>
              <w:left w:val="single" w:sz="4" w:space="0" w:color="auto"/>
              <w:bottom w:val="single" w:sz="4" w:space="0" w:color="auto"/>
              <w:right w:val="single" w:sz="4" w:space="0" w:color="auto"/>
            </w:tcBorders>
            <w:hideMark/>
          </w:tcPr>
          <w:p w14:paraId="3FD31910" w14:textId="77777777" w:rsidR="00D42183" w:rsidRPr="00461E88" w:rsidRDefault="00D42183" w:rsidP="00A878AC">
            <w:pPr>
              <w:spacing w:after="120" w:line="280" w:lineRule="atLeast"/>
              <w:rPr>
                <w:rFonts w:ascii="Arial" w:eastAsia="Times New Roman" w:hAnsi="Arial" w:cs="Arial"/>
                <w:b/>
                <w:sz w:val="18"/>
                <w:szCs w:val="18"/>
                <w:lang w:eastAsia="de-DE"/>
              </w:rPr>
            </w:pPr>
            <w:r w:rsidRPr="00461E88">
              <w:rPr>
                <w:rFonts w:ascii="Arial" w:eastAsia="Times New Roman" w:hAnsi="Arial" w:cs="Arial"/>
                <w:b/>
                <w:sz w:val="18"/>
                <w:szCs w:val="18"/>
              </w:rPr>
              <w:t xml:space="preserve">Podobdelovalec </w:t>
            </w:r>
            <w:r w:rsidRPr="00461E8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20753E7A" w14:textId="77777777" w:rsidR="00D42183" w:rsidRPr="00461E88" w:rsidRDefault="00D42183" w:rsidP="00A878AC">
            <w:pPr>
              <w:spacing w:after="120" w:line="280" w:lineRule="atLeast"/>
              <w:jc w:val="both"/>
              <w:rPr>
                <w:rFonts w:ascii="Arial" w:eastAsia="Times New Roman" w:hAnsi="Arial" w:cs="Arial"/>
                <w:b/>
                <w:sz w:val="18"/>
                <w:szCs w:val="18"/>
                <w:lang w:eastAsia="de-DE"/>
              </w:rPr>
            </w:pPr>
            <w:r w:rsidRPr="00461E8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4CEA829F" w14:textId="77777777" w:rsidR="00D42183" w:rsidRPr="00461E88" w:rsidRDefault="00D42183" w:rsidP="00A878AC">
            <w:pPr>
              <w:spacing w:after="120" w:line="280" w:lineRule="atLeast"/>
              <w:jc w:val="both"/>
              <w:rPr>
                <w:rFonts w:ascii="Arial" w:eastAsia="Times New Roman" w:hAnsi="Arial" w:cs="Arial"/>
                <w:b/>
                <w:sz w:val="18"/>
                <w:szCs w:val="18"/>
                <w:lang w:eastAsia="de-DE"/>
              </w:rPr>
            </w:pPr>
            <w:r w:rsidRPr="00461E88">
              <w:rPr>
                <w:rFonts w:ascii="Arial" w:eastAsia="Times New Roman" w:hAnsi="Arial" w:cs="Arial"/>
                <w:b/>
                <w:sz w:val="18"/>
                <w:szCs w:val="18"/>
              </w:rPr>
              <w:t>Vrsta storitve</w:t>
            </w:r>
          </w:p>
        </w:tc>
      </w:tr>
      <w:tr w:rsidR="00D42183" w:rsidRPr="00461E88" w14:paraId="6AD7AEB4" w14:textId="77777777" w:rsidTr="00A878AC">
        <w:tc>
          <w:tcPr>
            <w:tcW w:w="3085" w:type="dxa"/>
            <w:tcBorders>
              <w:top w:val="single" w:sz="4" w:space="0" w:color="auto"/>
              <w:left w:val="single" w:sz="4" w:space="0" w:color="auto"/>
              <w:bottom w:val="single" w:sz="4" w:space="0" w:color="auto"/>
              <w:right w:val="single" w:sz="4" w:space="0" w:color="auto"/>
            </w:tcBorders>
          </w:tcPr>
          <w:p w14:paraId="6C029ED7"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B9496D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E6A9B6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r w:rsidR="00D42183" w:rsidRPr="00461E88" w14:paraId="13962B2F" w14:textId="77777777" w:rsidTr="00A878AC">
        <w:tc>
          <w:tcPr>
            <w:tcW w:w="3085" w:type="dxa"/>
            <w:tcBorders>
              <w:top w:val="single" w:sz="4" w:space="0" w:color="auto"/>
              <w:left w:val="single" w:sz="4" w:space="0" w:color="auto"/>
              <w:bottom w:val="single" w:sz="4" w:space="0" w:color="auto"/>
              <w:right w:val="single" w:sz="4" w:space="0" w:color="auto"/>
            </w:tcBorders>
          </w:tcPr>
          <w:p w14:paraId="6F5620C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6338592"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1981CD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r w:rsidR="00D42183" w:rsidRPr="00461E88" w14:paraId="6E0D5829" w14:textId="77777777" w:rsidTr="00A878AC">
        <w:tc>
          <w:tcPr>
            <w:tcW w:w="3085" w:type="dxa"/>
            <w:tcBorders>
              <w:top w:val="single" w:sz="4" w:space="0" w:color="auto"/>
              <w:left w:val="single" w:sz="4" w:space="0" w:color="auto"/>
              <w:bottom w:val="single" w:sz="4" w:space="0" w:color="auto"/>
              <w:right w:val="single" w:sz="4" w:space="0" w:color="auto"/>
            </w:tcBorders>
          </w:tcPr>
          <w:p w14:paraId="030378D4"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73F0CD2"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8DBA9CA"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r w:rsidR="00D42183" w:rsidRPr="00461E88" w14:paraId="084E570C" w14:textId="77777777" w:rsidTr="00A878AC">
        <w:tc>
          <w:tcPr>
            <w:tcW w:w="3085" w:type="dxa"/>
            <w:tcBorders>
              <w:top w:val="single" w:sz="4" w:space="0" w:color="auto"/>
              <w:left w:val="single" w:sz="4" w:space="0" w:color="auto"/>
              <w:bottom w:val="single" w:sz="4" w:space="0" w:color="auto"/>
              <w:right w:val="single" w:sz="4" w:space="0" w:color="auto"/>
            </w:tcBorders>
          </w:tcPr>
          <w:p w14:paraId="10FC1C6D"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2DB3B12"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F75E13B"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bl>
    <w:p w14:paraId="406E2D31" w14:textId="77777777" w:rsidR="00D42183" w:rsidRPr="00461E88" w:rsidRDefault="00D42183" w:rsidP="00D42183">
      <w:pPr>
        <w:spacing w:after="120" w:line="280" w:lineRule="atLeast"/>
        <w:jc w:val="both"/>
        <w:rPr>
          <w:rFonts w:ascii="Arial" w:eastAsia="Times New Roman" w:hAnsi="Arial" w:cs="Arial"/>
          <w:b/>
          <w:sz w:val="18"/>
          <w:szCs w:val="18"/>
          <w:lang w:eastAsia="de-DE"/>
        </w:rPr>
      </w:pPr>
    </w:p>
    <w:p w14:paraId="5DC895BA"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324F41B" w14:textId="77777777" w:rsidR="00D42183" w:rsidRPr="00461E88" w:rsidRDefault="00D42183" w:rsidP="00D42183">
      <w:pPr>
        <w:spacing w:after="0" w:line="240" w:lineRule="auto"/>
        <w:rPr>
          <w:rFonts w:ascii="Arial" w:eastAsia="Times New Roman" w:hAnsi="Arial" w:cs="Arial"/>
          <w:spacing w:val="-3"/>
          <w:sz w:val="18"/>
          <w:szCs w:val="18"/>
          <w:lang w:val="de-DE" w:eastAsia="sl-SI"/>
        </w:rPr>
      </w:pP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p>
    <w:p w14:paraId="6BB5B37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4B26EE3" w14:textId="77777777" w:rsidR="00D42183" w:rsidRPr="00461E88" w:rsidRDefault="00D42183" w:rsidP="00D42183">
      <w:pPr>
        <w:rPr>
          <w:rFonts w:ascii="Arial" w:eastAsia="Times New Roman" w:hAnsi="Arial" w:cs="Arial"/>
          <w:sz w:val="18"/>
          <w:szCs w:val="18"/>
          <w:lang w:eastAsia="sl-SI"/>
        </w:rPr>
      </w:pPr>
      <w:r w:rsidRPr="00461E88">
        <w:rPr>
          <w:rFonts w:ascii="Arial" w:eastAsia="Times New Roman" w:hAnsi="Arial" w:cs="Arial"/>
          <w:sz w:val="18"/>
          <w:szCs w:val="18"/>
          <w:lang w:eastAsia="sl-SI"/>
        </w:rPr>
        <w:br w:type="page"/>
      </w:r>
    </w:p>
    <w:p w14:paraId="3C54DD25" w14:textId="77777777" w:rsidR="00D42183" w:rsidRPr="00461E88" w:rsidRDefault="00D42183" w:rsidP="00D42183">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3: IZJAVA O VAROVANJU PODATKOV IN SEZNANITVI Z VARNOSTIMI POLITIKAMI V SB NOVO MESTO</w:t>
      </w:r>
    </w:p>
    <w:p w14:paraId="1EB4B6C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5D3A338"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 xml:space="preserve">IZJAVA </w:t>
      </w:r>
    </w:p>
    <w:p w14:paraId="7329490C"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 xml:space="preserve">O VAROVANJU PODATKOV IN </w:t>
      </w:r>
    </w:p>
    <w:p w14:paraId="11E449EC"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SEZNANITVI Z VARNOSTNIMI ZAHTEVAMI SB NOVO MESTO</w:t>
      </w:r>
    </w:p>
    <w:p w14:paraId="7DF4A03F"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p>
    <w:p w14:paraId="2CB495F6" w14:textId="77777777" w:rsidR="00D42183" w:rsidRPr="00461E88" w:rsidRDefault="00D42183" w:rsidP="00D42183">
      <w:pPr>
        <w:spacing w:after="0" w:line="240" w:lineRule="auto"/>
        <w:jc w:val="center"/>
        <w:rPr>
          <w:rFonts w:ascii="Arial" w:eastAsia="Times New Roman" w:hAnsi="Arial" w:cs="Arial"/>
          <w:b/>
          <w:bCs/>
          <w:sz w:val="24"/>
          <w:szCs w:val="24"/>
          <w:lang w:eastAsia="sl-SI"/>
        </w:rPr>
      </w:pPr>
    </w:p>
    <w:p w14:paraId="26E9C89F" w14:textId="77777777" w:rsidR="00D42183" w:rsidRPr="00461E88" w:rsidRDefault="00D42183" w:rsidP="00D42183">
      <w:pPr>
        <w:spacing w:after="0" w:line="240" w:lineRule="auto"/>
        <w:jc w:val="center"/>
        <w:rPr>
          <w:rFonts w:ascii="Arial" w:eastAsia="Times New Roman" w:hAnsi="Arial" w:cs="Arial"/>
          <w:b/>
          <w:bCs/>
          <w:sz w:val="24"/>
          <w:szCs w:val="24"/>
          <w:lang w:eastAsia="sl-SI"/>
        </w:rPr>
      </w:pPr>
    </w:p>
    <w:p w14:paraId="71C255D3"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Podpisani/a________________________________________________________________________________,  </w:t>
      </w:r>
    </w:p>
    <w:p w14:paraId="4763663B"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4B55B289"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1AF0817"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elektronski naslov___________________________________, mobilni telefon____________________________, </w:t>
      </w:r>
    </w:p>
    <w:p w14:paraId="22D6176D"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A4D658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63B9C1E"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zaposlen/a pri izvajalcu __________________________________________________________ , ki je na podlagi </w:t>
      </w:r>
    </w:p>
    <w:p w14:paraId="47E102B7"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E31FBD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E96A338" w14:textId="77777777" w:rsidR="00D42183" w:rsidRPr="00461E88" w:rsidRDefault="00D42183" w:rsidP="00D42183">
      <w:pPr>
        <w:spacing w:after="0" w:line="60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740085D0"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se s podpisom te izjave </w:t>
      </w:r>
    </w:p>
    <w:p w14:paraId="531A811C"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AD7F573"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9F0144C" w14:textId="77777777" w:rsidR="00D42183" w:rsidRPr="00461E88" w:rsidRDefault="00D42183" w:rsidP="00D42183">
      <w:pPr>
        <w:spacing w:after="0" w:line="240" w:lineRule="auto"/>
        <w:jc w:val="center"/>
        <w:rPr>
          <w:rFonts w:ascii="Arial" w:eastAsia="Times New Roman" w:hAnsi="Arial" w:cs="Arial"/>
          <w:b/>
          <w:bCs/>
          <w:sz w:val="18"/>
          <w:szCs w:val="18"/>
          <w:lang w:eastAsia="sl-SI"/>
        </w:rPr>
      </w:pPr>
      <w:r w:rsidRPr="00461E88">
        <w:rPr>
          <w:rFonts w:ascii="Arial" w:eastAsia="Times New Roman" w:hAnsi="Arial" w:cs="Arial"/>
          <w:b/>
          <w:bCs/>
          <w:sz w:val="18"/>
          <w:szCs w:val="18"/>
          <w:lang w:eastAsia="sl-SI"/>
        </w:rPr>
        <w:t xml:space="preserve">Z A V E Z U J E M,  </w:t>
      </w:r>
    </w:p>
    <w:p w14:paraId="5A47611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F64225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F856667"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BB64353" w14:textId="77777777" w:rsidR="00D42183" w:rsidRPr="00461E88" w:rsidRDefault="00D42183" w:rsidP="00B849D3">
      <w:pPr>
        <w:numPr>
          <w:ilvl w:val="0"/>
          <w:numId w:val="40"/>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1A41B30D" w14:textId="77777777" w:rsidR="00D42183" w:rsidRPr="00461E88" w:rsidRDefault="00D42183" w:rsidP="00D42183">
      <w:pPr>
        <w:spacing w:after="0"/>
        <w:ind w:left="720"/>
        <w:contextualSpacing/>
        <w:jc w:val="both"/>
        <w:rPr>
          <w:rFonts w:ascii="Arial" w:eastAsia="Times New Roman" w:hAnsi="Arial" w:cs="Arial"/>
          <w:sz w:val="18"/>
          <w:szCs w:val="18"/>
          <w:lang w:eastAsia="sl-SI"/>
        </w:rPr>
      </w:pPr>
    </w:p>
    <w:p w14:paraId="657EC2C7" w14:textId="77777777" w:rsidR="00D42183" w:rsidRPr="00461E88" w:rsidRDefault="00D42183" w:rsidP="00B849D3">
      <w:pPr>
        <w:numPr>
          <w:ilvl w:val="0"/>
          <w:numId w:val="40"/>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4B0329F4" w14:textId="77777777" w:rsidR="00D42183" w:rsidRPr="00461E88" w:rsidRDefault="00D42183" w:rsidP="00D42183">
      <w:pPr>
        <w:spacing w:after="0"/>
        <w:ind w:left="720"/>
        <w:contextualSpacing/>
        <w:jc w:val="both"/>
        <w:rPr>
          <w:rFonts w:ascii="Arial" w:eastAsia="Times New Roman" w:hAnsi="Arial" w:cs="Arial"/>
          <w:sz w:val="18"/>
          <w:szCs w:val="18"/>
          <w:lang w:eastAsia="sl-SI"/>
        </w:rPr>
      </w:pPr>
    </w:p>
    <w:p w14:paraId="536D516D" w14:textId="77777777" w:rsidR="00D42183" w:rsidRPr="00461E88" w:rsidRDefault="00D42183" w:rsidP="00B849D3">
      <w:pPr>
        <w:numPr>
          <w:ilvl w:val="0"/>
          <w:numId w:val="40"/>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23D9AFFF"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 </w:t>
      </w:r>
    </w:p>
    <w:p w14:paraId="7141849A"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989064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8C28EDD"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AEF6942"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_______________________, dne ____________________</w:t>
      </w:r>
    </w:p>
    <w:p w14:paraId="4DA5F2ED"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26541F1"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19F9E3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3852135"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Podpis:</w:t>
      </w:r>
    </w:p>
    <w:p w14:paraId="3557D2CF"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53F1FE7" w14:textId="77777777" w:rsidR="00D42183" w:rsidRPr="00461E88" w:rsidRDefault="00D42183" w:rsidP="00D42183">
      <w:pPr>
        <w:spacing w:after="0" w:line="240" w:lineRule="auto"/>
        <w:jc w:val="both"/>
        <w:rPr>
          <w:rFonts w:ascii="Times New Roman" w:eastAsia="Calibri" w:hAnsi="Times New Roman" w:cs="Times New Roman"/>
          <w:sz w:val="18"/>
          <w:szCs w:val="18"/>
        </w:rPr>
      </w:pP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__________________________________</w:t>
      </w:r>
    </w:p>
    <w:p w14:paraId="61B78615" w14:textId="77777777" w:rsidR="00D42183" w:rsidRPr="00461E88" w:rsidRDefault="00D42183" w:rsidP="00D42183">
      <w:pPr>
        <w:spacing w:after="0" w:line="240" w:lineRule="auto"/>
        <w:rPr>
          <w:rFonts w:ascii="Arial" w:eastAsia="Times New Roman" w:hAnsi="Arial" w:cs="Arial"/>
          <w:sz w:val="18"/>
          <w:szCs w:val="18"/>
          <w:lang w:eastAsia="sl-SI"/>
        </w:rPr>
      </w:pPr>
    </w:p>
    <w:p w14:paraId="589FB110" w14:textId="77777777" w:rsidR="00D42183" w:rsidRPr="00461E88" w:rsidRDefault="00D42183" w:rsidP="00D42183">
      <w:pPr>
        <w:spacing w:after="0" w:line="240" w:lineRule="auto"/>
        <w:rPr>
          <w:rFonts w:ascii="Arial" w:eastAsia="Times New Roman" w:hAnsi="Arial" w:cs="Arial"/>
          <w:lang w:eastAsia="sl-SI"/>
        </w:rPr>
      </w:pPr>
      <w:r w:rsidRPr="00461E88">
        <w:rPr>
          <w:rFonts w:ascii="Arial" w:eastAsia="Times New Roman" w:hAnsi="Arial" w:cs="Arial"/>
          <w:lang w:eastAsia="sl-SI"/>
        </w:rPr>
        <w:t>Prilogi:</w:t>
      </w:r>
    </w:p>
    <w:p w14:paraId="0158A010" w14:textId="77777777" w:rsidR="00D42183" w:rsidRPr="00461E88" w:rsidRDefault="00D42183" w:rsidP="00B849D3">
      <w:pPr>
        <w:numPr>
          <w:ilvl w:val="0"/>
          <w:numId w:val="41"/>
        </w:numPr>
        <w:spacing w:after="0" w:line="240" w:lineRule="auto"/>
        <w:contextualSpacing/>
        <w:rPr>
          <w:rFonts w:ascii="Arial" w:eastAsia="Times New Roman" w:hAnsi="Arial" w:cs="Arial"/>
          <w:lang w:eastAsia="sl-SI"/>
        </w:rPr>
      </w:pPr>
      <w:r w:rsidRPr="00461E88">
        <w:rPr>
          <w:rFonts w:ascii="Arial" w:eastAsia="Times New Roman" w:hAnsi="Arial" w:cs="Arial"/>
          <w:sz w:val="18"/>
          <w:szCs w:val="18"/>
          <w:lang w:eastAsia="sl-SI"/>
        </w:rPr>
        <w:t>Politika upravljanja kakovosti in varnosti tretjih strank,</w:t>
      </w:r>
    </w:p>
    <w:p w14:paraId="400132D8" w14:textId="77777777" w:rsidR="00D42183" w:rsidRPr="00461E88" w:rsidRDefault="00D42183" w:rsidP="00B849D3">
      <w:pPr>
        <w:numPr>
          <w:ilvl w:val="0"/>
          <w:numId w:val="41"/>
        </w:numPr>
        <w:spacing w:after="0" w:line="240" w:lineRule="auto"/>
        <w:contextualSpacing/>
        <w:rPr>
          <w:rFonts w:ascii="Arial" w:eastAsia="Times New Roman" w:hAnsi="Arial" w:cs="Arial"/>
          <w:lang w:eastAsia="sl-SI"/>
        </w:rPr>
      </w:pPr>
      <w:r w:rsidRPr="00461E88">
        <w:rPr>
          <w:rFonts w:ascii="Arial" w:eastAsia="Times New Roman" w:hAnsi="Arial" w:cs="Arial"/>
          <w:sz w:val="18"/>
          <w:szCs w:val="18"/>
          <w:lang w:eastAsia="sl-SI"/>
        </w:rPr>
        <w:t>Politika fizične zaščite in fizičnega dostopa.</w:t>
      </w:r>
    </w:p>
    <w:tbl>
      <w:tblPr>
        <w:tblStyle w:val="NormalTablePHPDOCX"/>
        <w:tblW w:w="9075" w:type="dxa"/>
        <w:tblInd w:w="108" w:type="dxa"/>
        <w:tblLook w:val="04A0" w:firstRow="1" w:lastRow="0" w:firstColumn="1" w:lastColumn="0" w:noHBand="0" w:noVBand="1"/>
      </w:tblPr>
      <w:tblGrid>
        <w:gridCol w:w="3975"/>
        <w:gridCol w:w="1125"/>
        <w:gridCol w:w="3975"/>
      </w:tblGrid>
      <w:tr w:rsidR="00D42183" w:rsidRPr="003D59DC" w14:paraId="07919BC7" w14:textId="77777777" w:rsidTr="00A878AC">
        <w:tc>
          <w:tcPr>
            <w:tcW w:w="3975" w:type="dxa"/>
            <w:tcMar>
              <w:top w:w="0" w:type="auto"/>
              <w:bottom w:w="0" w:type="auto"/>
            </w:tcMar>
            <w:vAlign w:val="center"/>
          </w:tcPr>
          <w:p w14:paraId="4BADC9A6" w14:textId="77777777" w:rsidR="00D42183" w:rsidRPr="003D59DC" w:rsidRDefault="00D42183" w:rsidP="00A878AC">
            <w:pPr>
              <w:jc w:val="both"/>
              <w:textAlignment w:val="center"/>
              <w:rPr>
                <w:rFonts w:eastAsia="Calibri" w:cs="Times New Roman"/>
              </w:rPr>
            </w:pPr>
          </w:p>
        </w:tc>
        <w:tc>
          <w:tcPr>
            <w:tcW w:w="0" w:type="auto"/>
            <w:tcMar>
              <w:top w:w="0" w:type="auto"/>
              <w:bottom w:w="0" w:type="auto"/>
            </w:tcMar>
            <w:vAlign w:val="center"/>
          </w:tcPr>
          <w:p w14:paraId="651DCB94" w14:textId="77777777" w:rsidR="00D42183" w:rsidRPr="003D59DC" w:rsidRDefault="00D42183" w:rsidP="00A878AC">
            <w:pPr>
              <w:jc w:val="both"/>
              <w:textAlignment w:val="center"/>
              <w:rPr>
                <w:rFonts w:eastAsia="Calibri" w:cs="Times New Roman"/>
              </w:rPr>
            </w:pPr>
            <w:r w:rsidRPr="003D59DC">
              <w:rPr>
                <w:rFonts w:ascii="Arial" w:eastAsia="Calibri" w:hAnsi="Arial" w:cs="Arial"/>
                <w:color w:val="000000"/>
                <w:position w:val="-2"/>
                <w:szCs w:val="18"/>
              </w:rPr>
              <w:t> </w:t>
            </w:r>
          </w:p>
        </w:tc>
        <w:tc>
          <w:tcPr>
            <w:tcW w:w="3975" w:type="dxa"/>
            <w:tcMar>
              <w:top w:w="0" w:type="auto"/>
              <w:bottom w:w="0" w:type="auto"/>
            </w:tcMar>
            <w:vAlign w:val="center"/>
          </w:tcPr>
          <w:p w14:paraId="4317EAA5" w14:textId="77777777" w:rsidR="00D42183" w:rsidRPr="003D59DC" w:rsidRDefault="00D42183" w:rsidP="00A878AC">
            <w:pPr>
              <w:jc w:val="center"/>
              <w:textAlignment w:val="center"/>
              <w:rPr>
                <w:rFonts w:eastAsia="Calibri" w:cs="Times New Roman"/>
              </w:rPr>
            </w:pPr>
            <w:r w:rsidRPr="003D59DC">
              <w:rPr>
                <w:rFonts w:ascii="Arial" w:eastAsia="Calibri" w:hAnsi="Arial" w:cs="Arial"/>
                <w:color w:val="000000"/>
                <w:position w:val="-2"/>
                <w:szCs w:val="18"/>
              </w:rPr>
              <w:t> </w:t>
            </w:r>
          </w:p>
        </w:tc>
      </w:tr>
      <w:tr w:rsidR="00D42183" w:rsidRPr="003D59DC" w14:paraId="50B93C5E" w14:textId="77777777" w:rsidTr="00A878AC">
        <w:tc>
          <w:tcPr>
            <w:tcW w:w="3975" w:type="dxa"/>
            <w:tcMar>
              <w:top w:w="0" w:type="auto"/>
              <w:bottom w:w="0" w:type="auto"/>
            </w:tcMar>
            <w:vAlign w:val="center"/>
          </w:tcPr>
          <w:p w14:paraId="7811E0FB" w14:textId="77777777" w:rsidR="00D42183" w:rsidRPr="003D59DC" w:rsidRDefault="00D42183" w:rsidP="00A878AC">
            <w:pPr>
              <w:jc w:val="both"/>
              <w:textAlignment w:val="center"/>
              <w:rPr>
                <w:rFonts w:eastAsia="Calibri" w:cs="Times New Roman"/>
              </w:rPr>
            </w:pPr>
          </w:p>
        </w:tc>
        <w:tc>
          <w:tcPr>
            <w:tcW w:w="0" w:type="auto"/>
            <w:tcMar>
              <w:top w:w="0" w:type="auto"/>
              <w:bottom w:w="0" w:type="auto"/>
            </w:tcMar>
            <w:vAlign w:val="center"/>
          </w:tcPr>
          <w:p w14:paraId="60F0E628" w14:textId="77777777" w:rsidR="00D42183" w:rsidRPr="003D59DC" w:rsidRDefault="00D42183" w:rsidP="00A878AC">
            <w:pPr>
              <w:jc w:val="both"/>
              <w:textAlignment w:val="center"/>
              <w:rPr>
                <w:rFonts w:eastAsia="Calibri" w:cs="Times New Roman"/>
              </w:rPr>
            </w:pPr>
            <w:r w:rsidRPr="003D59DC">
              <w:rPr>
                <w:rFonts w:ascii="Arial" w:eastAsia="Calibri" w:hAnsi="Arial" w:cs="Arial"/>
                <w:color w:val="000000"/>
                <w:position w:val="-2"/>
                <w:szCs w:val="18"/>
              </w:rPr>
              <w:t> </w:t>
            </w:r>
          </w:p>
        </w:tc>
        <w:tc>
          <w:tcPr>
            <w:tcW w:w="3975" w:type="dxa"/>
            <w:tcMar>
              <w:top w:w="0" w:type="auto"/>
              <w:bottom w:w="0" w:type="auto"/>
            </w:tcMar>
            <w:vAlign w:val="center"/>
          </w:tcPr>
          <w:p w14:paraId="14BA78CE" w14:textId="77777777" w:rsidR="00D42183" w:rsidRPr="003D59DC" w:rsidRDefault="00D42183" w:rsidP="00A878AC">
            <w:pPr>
              <w:jc w:val="both"/>
              <w:textAlignment w:val="center"/>
              <w:rPr>
                <w:rFonts w:eastAsia="Calibri" w:cs="Times New Roman"/>
              </w:rPr>
            </w:pPr>
            <w:r w:rsidRPr="003D59DC">
              <w:rPr>
                <w:rFonts w:ascii="Arial" w:eastAsia="Calibri" w:hAnsi="Arial" w:cs="Arial"/>
                <w:color w:val="000000"/>
                <w:position w:val="-2"/>
                <w:szCs w:val="18"/>
              </w:rPr>
              <w:t> </w:t>
            </w:r>
          </w:p>
        </w:tc>
      </w:tr>
    </w:tbl>
    <w:p w14:paraId="0B36D25F" w14:textId="77777777" w:rsidR="00EC4D0B" w:rsidRDefault="00EC4D0B" w:rsidP="00D42183">
      <w:pPr>
        <w:spacing w:after="0" w:line="240" w:lineRule="auto"/>
        <w:jc w:val="center"/>
        <w:rPr>
          <w:rFonts w:ascii="Arial" w:hAnsi="Arial" w:cs="Arial"/>
          <w:b/>
          <w:bCs/>
          <w:color w:val="000000"/>
          <w:sz w:val="18"/>
          <w:szCs w:val="18"/>
        </w:rPr>
      </w:pPr>
    </w:p>
    <w:sectPr w:rsidR="00EC4D0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04A0" w14:textId="77777777" w:rsidR="006B2936" w:rsidRDefault="006B2936" w:rsidP="006975C6">
      <w:pPr>
        <w:spacing w:after="0" w:line="240" w:lineRule="auto"/>
      </w:pPr>
      <w:r>
        <w:separator/>
      </w:r>
    </w:p>
  </w:endnote>
  <w:endnote w:type="continuationSeparator" w:id="0">
    <w:p w14:paraId="55C14207"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9030"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7CD97"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078D"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6601"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D8D8"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6698"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689AE" w14:textId="77777777" w:rsidR="00D42183" w:rsidRDefault="00D42183" w:rsidP="004830F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0CB14D" w14:textId="77777777" w:rsidR="00D42183" w:rsidRDefault="00D42183" w:rsidP="004830F2">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CF2C" w14:textId="77777777" w:rsidR="00D42183" w:rsidRPr="00F95022" w:rsidRDefault="00D42183" w:rsidP="004830F2">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62</w:t>
    </w:r>
    <w:r w:rsidRPr="00F95022">
      <w:rPr>
        <w:rStyle w:val="tevilkastrani"/>
        <w:rFonts w:ascii="Arial" w:hAnsi="Arial" w:cs="Arial"/>
        <w:sz w:val="18"/>
        <w:szCs w:val="18"/>
      </w:rPr>
      <w:fldChar w:fldCharType="end"/>
    </w:r>
  </w:p>
  <w:p w14:paraId="5442BBD3" w14:textId="77777777" w:rsidR="00D42183" w:rsidRDefault="00D421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8658" w14:textId="77777777" w:rsidR="00292EC4" w:rsidRPr="006F1DA5" w:rsidRDefault="0029757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92EC4" w:rsidRPr="006F1DA5">
          <w:rPr>
            <w:rFonts w:ascii="Arial" w:hAnsi="Arial" w:cs="Arial"/>
          </w:rPr>
          <w:fldChar w:fldCharType="begin"/>
        </w:r>
        <w:r w:rsidR="00292EC4" w:rsidRPr="006F1DA5">
          <w:rPr>
            <w:rFonts w:ascii="Arial" w:hAnsi="Arial" w:cs="Arial"/>
          </w:rPr>
          <w:instrText xml:space="preserve"> PAGE   \* MERGEFORMAT </w:instrText>
        </w:r>
        <w:r w:rsidR="00292EC4" w:rsidRPr="006F1DA5">
          <w:rPr>
            <w:rFonts w:ascii="Arial" w:hAnsi="Arial" w:cs="Arial"/>
          </w:rPr>
          <w:fldChar w:fldCharType="separate"/>
        </w:r>
        <w:r w:rsidR="00292EC4">
          <w:rPr>
            <w:rFonts w:ascii="Arial" w:hAnsi="Arial" w:cs="Arial"/>
            <w:noProof/>
          </w:rPr>
          <w:t>1</w:t>
        </w:r>
        <w:r w:rsidR="00292EC4" w:rsidRPr="006F1DA5">
          <w:rPr>
            <w:rFonts w:ascii="Arial" w:hAnsi="Arial" w:cs="Arial"/>
            <w:noProof/>
          </w:rPr>
          <w:fldChar w:fldCharType="end"/>
        </w:r>
      </w:sdtContent>
    </w:sdt>
  </w:p>
  <w:p w14:paraId="7A44BEB3" w14:textId="77777777" w:rsidR="00292EC4" w:rsidRDefault="00292EC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BF7E"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CE16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E86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1B5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F3E7"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BEE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049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514F" w14:textId="77777777" w:rsidR="006B2936" w:rsidRDefault="006B2936" w:rsidP="006975C6">
      <w:pPr>
        <w:spacing w:after="0" w:line="240" w:lineRule="auto"/>
      </w:pPr>
      <w:r>
        <w:separator/>
      </w:r>
    </w:p>
  </w:footnote>
  <w:footnote w:type="continuationSeparator" w:id="0">
    <w:p w14:paraId="643906CA"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178CDE8D" w14:textId="77777777" w:rsidTr="007C4767">
      <w:trPr>
        <w:trHeight w:val="1268"/>
      </w:trPr>
      <w:tc>
        <w:tcPr>
          <w:tcW w:w="1668" w:type="dxa"/>
        </w:tcPr>
        <w:p w14:paraId="3F4A26B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4135D7B" wp14:editId="75F5DC7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BBB46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E05050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19D973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5BEADA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F190B54"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ED474A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417EEE9" wp14:editId="553562A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242889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742A58D6" w14:textId="77777777" w:rsidTr="00B169F3">
      <w:trPr>
        <w:trHeight w:val="1268"/>
      </w:trPr>
      <w:tc>
        <w:tcPr>
          <w:tcW w:w="1668" w:type="dxa"/>
        </w:tcPr>
        <w:p w14:paraId="0A14232D" w14:textId="77777777" w:rsidR="00292EC4" w:rsidRPr="006F1DA5" w:rsidRDefault="00292EC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C163379" wp14:editId="7AC1997F">
                <wp:simplePos x="0" y="0"/>
                <wp:positionH relativeFrom="page">
                  <wp:posOffset>4433</wp:posOffset>
                </wp:positionH>
                <wp:positionV relativeFrom="paragraph">
                  <wp:posOffset>-3810</wp:posOffset>
                </wp:positionV>
                <wp:extent cx="990000" cy="720000"/>
                <wp:effectExtent l="0" t="0" r="0" b="0"/>
                <wp:wrapNone/>
                <wp:docPr id="98279618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1963A48" w14:textId="77777777" w:rsidR="00292EC4" w:rsidRPr="006F1DA5" w:rsidRDefault="00292EC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B46BA31" w14:textId="77777777" w:rsidR="00292EC4" w:rsidRPr="006F1DA5" w:rsidRDefault="00292EC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361C212" w14:textId="77777777" w:rsidR="00292EC4" w:rsidRPr="006F1DA5" w:rsidRDefault="00292EC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85EDEF6" w14:textId="77777777" w:rsidR="00292EC4" w:rsidRPr="006F1DA5" w:rsidRDefault="00292EC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A9C8CEF" w14:textId="77777777" w:rsidR="00292EC4" w:rsidRPr="006F1DA5" w:rsidRDefault="00292EC4"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2D7998C" w14:textId="77777777" w:rsidR="00292EC4" w:rsidRPr="006F1DA5" w:rsidRDefault="00292EC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02A96BE" wp14:editId="2CE5EFB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79F06CD" w14:textId="77777777" w:rsidR="00292EC4" w:rsidRPr="006F1DA5" w:rsidRDefault="00292EC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decimal"/>
      <w:lvlText w:val="%1."/>
      <w:lvlJc w:val="left"/>
      <w:pPr>
        <w:tabs>
          <w:tab w:val="num" w:pos="1080"/>
        </w:tabs>
        <w:ind w:left="0" w:firstLine="0"/>
      </w:pPr>
    </w:lvl>
    <w:lvl w:ilvl="1">
      <w:start w:val="1"/>
      <w:numFmt w:val="lowerLetter"/>
      <w:lvlText w:val="%2."/>
      <w:lvlJc w:val="left"/>
      <w:pPr>
        <w:tabs>
          <w:tab w:val="num" w:pos="1620"/>
        </w:tabs>
        <w:ind w:left="0" w:firstLine="0"/>
      </w:pPr>
    </w:lvl>
    <w:lvl w:ilvl="2">
      <w:start w:val="1"/>
      <w:numFmt w:val="decimal"/>
      <w:lvlText w:val="%3"/>
      <w:lvlJc w:val="left"/>
      <w:pPr>
        <w:tabs>
          <w:tab w:val="num" w:pos="234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1" w15:restartNumberingAfterBreak="0">
    <w:nsid w:val="016F2620"/>
    <w:multiLevelType w:val="hybridMultilevel"/>
    <w:tmpl w:val="9C4C7954"/>
    <w:lvl w:ilvl="0" w:tplc="0722FCC8">
      <w:start w:val="1"/>
      <w:numFmt w:val="bullet"/>
      <w:lvlText w:val=""/>
      <w:lvlJc w:val="left"/>
      <w:pPr>
        <w:ind w:left="720" w:hanging="360"/>
      </w:pPr>
      <w:rPr>
        <w:rFonts w:ascii="Symbol" w:hAnsi="Symbol" w:cs="Symbol" w:hint="default"/>
        <w:sz w:val="24"/>
        <w:szCs w:val="24"/>
      </w:rPr>
    </w:lvl>
    <w:lvl w:ilvl="1" w:tplc="43D47E80">
      <w:start w:val="1"/>
      <w:numFmt w:val="bullet"/>
      <w:lvlText w:val="o"/>
      <w:lvlJc w:val="left"/>
      <w:pPr>
        <w:ind w:left="1440" w:hanging="360"/>
      </w:pPr>
      <w:rPr>
        <w:rFonts w:ascii="Courier New" w:hAnsi="Courier New" w:cs="Courier New" w:hint="default"/>
      </w:rPr>
    </w:lvl>
    <w:lvl w:ilvl="2" w:tplc="5CA21798">
      <w:start w:val="1"/>
      <w:numFmt w:val="bullet"/>
      <w:lvlText w:val=""/>
      <w:lvlJc w:val="left"/>
      <w:pPr>
        <w:ind w:left="2160" w:hanging="360"/>
      </w:pPr>
      <w:rPr>
        <w:rFonts w:ascii="Wingdings" w:hAnsi="Wingdings" w:cs="Wingdings" w:hint="default"/>
      </w:rPr>
    </w:lvl>
    <w:lvl w:ilvl="3" w:tplc="7820E302">
      <w:start w:val="1"/>
      <w:numFmt w:val="bullet"/>
      <w:lvlText w:val=""/>
      <w:lvlJc w:val="left"/>
      <w:pPr>
        <w:ind w:left="2880" w:hanging="360"/>
      </w:pPr>
      <w:rPr>
        <w:rFonts w:ascii="Symbol" w:hAnsi="Symbol" w:cs="Symbol" w:hint="default"/>
      </w:rPr>
    </w:lvl>
    <w:lvl w:ilvl="4" w:tplc="5E82FE98">
      <w:start w:val="1"/>
      <w:numFmt w:val="bullet"/>
      <w:lvlText w:val="o"/>
      <w:lvlJc w:val="left"/>
      <w:pPr>
        <w:ind w:left="3600" w:hanging="360"/>
      </w:pPr>
      <w:rPr>
        <w:rFonts w:ascii="Courier New" w:hAnsi="Courier New" w:cs="Courier New" w:hint="default"/>
      </w:rPr>
    </w:lvl>
    <w:lvl w:ilvl="5" w:tplc="B2D29216">
      <w:start w:val="1"/>
      <w:numFmt w:val="bullet"/>
      <w:lvlText w:val=""/>
      <w:lvlJc w:val="left"/>
      <w:pPr>
        <w:ind w:left="4320" w:hanging="360"/>
      </w:pPr>
      <w:rPr>
        <w:rFonts w:ascii="Wingdings" w:hAnsi="Wingdings" w:cs="Wingdings" w:hint="default"/>
      </w:rPr>
    </w:lvl>
    <w:lvl w:ilvl="6" w:tplc="DB84F4AC">
      <w:start w:val="1"/>
      <w:numFmt w:val="bullet"/>
      <w:lvlText w:val=""/>
      <w:lvlJc w:val="left"/>
      <w:pPr>
        <w:ind w:left="5040" w:hanging="360"/>
      </w:pPr>
      <w:rPr>
        <w:rFonts w:ascii="Symbol" w:hAnsi="Symbol" w:cs="Symbol" w:hint="default"/>
      </w:rPr>
    </w:lvl>
    <w:lvl w:ilvl="7" w:tplc="0EF0905E">
      <w:start w:val="1"/>
      <w:numFmt w:val="bullet"/>
      <w:lvlText w:val="o"/>
      <w:lvlJc w:val="left"/>
      <w:pPr>
        <w:ind w:left="5760" w:hanging="360"/>
      </w:pPr>
      <w:rPr>
        <w:rFonts w:ascii="Courier New" w:hAnsi="Courier New" w:cs="Courier New" w:hint="default"/>
      </w:rPr>
    </w:lvl>
    <w:lvl w:ilvl="8" w:tplc="0B225CB2">
      <w:start w:val="1"/>
      <w:numFmt w:val="bullet"/>
      <w:lvlText w:val=""/>
      <w:lvlJc w:val="left"/>
      <w:pPr>
        <w:ind w:left="6480" w:hanging="360"/>
      </w:pPr>
      <w:rPr>
        <w:rFonts w:ascii="Wingdings" w:hAnsi="Wingdings" w:cs="Wingdings" w:hint="default"/>
      </w:rPr>
    </w:lvl>
  </w:abstractNum>
  <w:abstractNum w:abstractNumId="2" w15:restartNumberingAfterBreak="0">
    <w:nsid w:val="06D84EF5"/>
    <w:multiLevelType w:val="hybridMultilevel"/>
    <w:tmpl w:val="A8241E98"/>
    <w:lvl w:ilvl="0" w:tplc="35821FAA">
      <w:start w:val="1"/>
      <w:numFmt w:val="bullet"/>
      <w:lvlText w:val=""/>
      <w:lvlJc w:val="left"/>
      <w:pPr>
        <w:ind w:left="720" w:hanging="360"/>
      </w:pPr>
      <w:rPr>
        <w:rFonts w:ascii="Symbol" w:hAnsi="Symbol" w:cs="Symbol" w:hint="default"/>
        <w:sz w:val="18"/>
        <w:szCs w:val="18"/>
      </w:rPr>
    </w:lvl>
    <w:lvl w:ilvl="1" w:tplc="22988E08">
      <w:start w:val="1"/>
      <w:numFmt w:val="bullet"/>
      <w:lvlText w:val="o"/>
      <w:lvlJc w:val="left"/>
      <w:pPr>
        <w:ind w:left="1440" w:hanging="360"/>
      </w:pPr>
      <w:rPr>
        <w:rFonts w:ascii="Courier New" w:hAnsi="Courier New" w:cs="Courier New" w:hint="default"/>
      </w:rPr>
    </w:lvl>
    <w:lvl w:ilvl="2" w:tplc="3C6EC7C6">
      <w:start w:val="1"/>
      <w:numFmt w:val="bullet"/>
      <w:lvlText w:val=""/>
      <w:lvlJc w:val="left"/>
      <w:pPr>
        <w:ind w:left="2160" w:hanging="360"/>
      </w:pPr>
      <w:rPr>
        <w:rFonts w:ascii="Wingdings" w:hAnsi="Wingdings" w:cs="Wingdings" w:hint="default"/>
      </w:rPr>
    </w:lvl>
    <w:lvl w:ilvl="3" w:tplc="87822A8A">
      <w:start w:val="1"/>
      <w:numFmt w:val="bullet"/>
      <w:lvlText w:val=""/>
      <w:lvlJc w:val="left"/>
      <w:pPr>
        <w:ind w:left="2880" w:hanging="360"/>
      </w:pPr>
      <w:rPr>
        <w:rFonts w:ascii="Symbol" w:hAnsi="Symbol" w:cs="Symbol" w:hint="default"/>
      </w:rPr>
    </w:lvl>
    <w:lvl w:ilvl="4" w:tplc="7D0E2508">
      <w:start w:val="1"/>
      <w:numFmt w:val="bullet"/>
      <w:lvlText w:val="o"/>
      <w:lvlJc w:val="left"/>
      <w:pPr>
        <w:ind w:left="3600" w:hanging="360"/>
      </w:pPr>
      <w:rPr>
        <w:rFonts w:ascii="Courier New" w:hAnsi="Courier New" w:cs="Courier New" w:hint="default"/>
      </w:rPr>
    </w:lvl>
    <w:lvl w:ilvl="5" w:tplc="0E0C6534">
      <w:start w:val="1"/>
      <w:numFmt w:val="bullet"/>
      <w:lvlText w:val=""/>
      <w:lvlJc w:val="left"/>
      <w:pPr>
        <w:ind w:left="4320" w:hanging="360"/>
      </w:pPr>
      <w:rPr>
        <w:rFonts w:ascii="Wingdings" w:hAnsi="Wingdings" w:cs="Wingdings" w:hint="default"/>
      </w:rPr>
    </w:lvl>
    <w:lvl w:ilvl="6" w:tplc="1450B660">
      <w:start w:val="1"/>
      <w:numFmt w:val="bullet"/>
      <w:lvlText w:val=""/>
      <w:lvlJc w:val="left"/>
      <w:pPr>
        <w:ind w:left="5040" w:hanging="360"/>
      </w:pPr>
      <w:rPr>
        <w:rFonts w:ascii="Symbol" w:hAnsi="Symbol" w:cs="Symbol" w:hint="default"/>
      </w:rPr>
    </w:lvl>
    <w:lvl w:ilvl="7" w:tplc="2D1A9EEC">
      <w:start w:val="1"/>
      <w:numFmt w:val="bullet"/>
      <w:lvlText w:val="o"/>
      <w:lvlJc w:val="left"/>
      <w:pPr>
        <w:ind w:left="5760" w:hanging="360"/>
      </w:pPr>
      <w:rPr>
        <w:rFonts w:ascii="Courier New" w:hAnsi="Courier New" w:cs="Courier New" w:hint="default"/>
      </w:rPr>
    </w:lvl>
    <w:lvl w:ilvl="8" w:tplc="62328ED4">
      <w:start w:val="1"/>
      <w:numFmt w:val="bullet"/>
      <w:lvlText w:val=""/>
      <w:lvlJc w:val="left"/>
      <w:pPr>
        <w:ind w:left="6480" w:hanging="360"/>
      </w:pPr>
      <w:rPr>
        <w:rFonts w:ascii="Wingdings" w:hAnsi="Wingdings" w:cs="Wingdings" w:hint="default"/>
      </w:rPr>
    </w:lvl>
  </w:abstractNum>
  <w:abstractNum w:abstractNumId="3" w15:restartNumberingAfterBreak="0">
    <w:nsid w:val="081D6438"/>
    <w:multiLevelType w:val="hybridMultilevel"/>
    <w:tmpl w:val="E4C27DF0"/>
    <w:lvl w:ilvl="0" w:tplc="DF602B14">
      <w:start w:val="1"/>
      <w:numFmt w:val="bullet"/>
      <w:lvlText w:val=""/>
      <w:lvlJc w:val="left"/>
      <w:pPr>
        <w:ind w:left="720" w:hanging="360"/>
      </w:pPr>
      <w:rPr>
        <w:rFonts w:ascii="Symbol" w:hAnsi="Symbol" w:cs="Symbol" w:hint="default"/>
        <w:sz w:val="18"/>
        <w:szCs w:val="18"/>
      </w:rPr>
    </w:lvl>
    <w:lvl w:ilvl="1" w:tplc="F776F796">
      <w:start w:val="1"/>
      <w:numFmt w:val="bullet"/>
      <w:lvlText w:val="o"/>
      <w:lvlJc w:val="left"/>
      <w:pPr>
        <w:ind w:left="1440" w:hanging="360"/>
      </w:pPr>
      <w:rPr>
        <w:rFonts w:ascii="Courier New" w:hAnsi="Courier New" w:cs="Courier New" w:hint="default"/>
      </w:rPr>
    </w:lvl>
    <w:lvl w:ilvl="2" w:tplc="B6125550">
      <w:start w:val="1"/>
      <w:numFmt w:val="bullet"/>
      <w:lvlText w:val=""/>
      <w:lvlJc w:val="left"/>
      <w:pPr>
        <w:ind w:left="2160" w:hanging="360"/>
      </w:pPr>
      <w:rPr>
        <w:rFonts w:ascii="Wingdings" w:hAnsi="Wingdings" w:cs="Wingdings" w:hint="default"/>
      </w:rPr>
    </w:lvl>
    <w:lvl w:ilvl="3" w:tplc="5B82F8B6">
      <w:start w:val="1"/>
      <w:numFmt w:val="bullet"/>
      <w:lvlText w:val=""/>
      <w:lvlJc w:val="left"/>
      <w:pPr>
        <w:ind w:left="2880" w:hanging="360"/>
      </w:pPr>
      <w:rPr>
        <w:rFonts w:ascii="Symbol" w:hAnsi="Symbol" w:cs="Symbol" w:hint="default"/>
      </w:rPr>
    </w:lvl>
    <w:lvl w:ilvl="4" w:tplc="151E78E8">
      <w:start w:val="1"/>
      <w:numFmt w:val="bullet"/>
      <w:lvlText w:val="o"/>
      <w:lvlJc w:val="left"/>
      <w:pPr>
        <w:ind w:left="3600" w:hanging="360"/>
      </w:pPr>
      <w:rPr>
        <w:rFonts w:ascii="Courier New" w:hAnsi="Courier New" w:cs="Courier New" w:hint="default"/>
      </w:rPr>
    </w:lvl>
    <w:lvl w:ilvl="5" w:tplc="B930E8B2">
      <w:start w:val="1"/>
      <w:numFmt w:val="bullet"/>
      <w:lvlText w:val=""/>
      <w:lvlJc w:val="left"/>
      <w:pPr>
        <w:ind w:left="4320" w:hanging="360"/>
      </w:pPr>
      <w:rPr>
        <w:rFonts w:ascii="Wingdings" w:hAnsi="Wingdings" w:cs="Wingdings" w:hint="default"/>
      </w:rPr>
    </w:lvl>
    <w:lvl w:ilvl="6" w:tplc="9E4AED6A">
      <w:start w:val="1"/>
      <w:numFmt w:val="bullet"/>
      <w:lvlText w:val=""/>
      <w:lvlJc w:val="left"/>
      <w:pPr>
        <w:ind w:left="5040" w:hanging="360"/>
      </w:pPr>
      <w:rPr>
        <w:rFonts w:ascii="Symbol" w:hAnsi="Symbol" w:cs="Symbol" w:hint="default"/>
      </w:rPr>
    </w:lvl>
    <w:lvl w:ilvl="7" w:tplc="9B86E75A">
      <w:start w:val="1"/>
      <w:numFmt w:val="bullet"/>
      <w:lvlText w:val="o"/>
      <w:lvlJc w:val="left"/>
      <w:pPr>
        <w:ind w:left="5760" w:hanging="360"/>
      </w:pPr>
      <w:rPr>
        <w:rFonts w:ascii="Courier New" w:hAnsi="Courier New" w:cs="Courier New" w:hint="default"/>
      </w:rPr>
    </w:lvl>
    <w:lvl w:ilvl="8" w:tplc="1E4A4B22">
      <w:start w:val="1"/>
      <w:numFmt w:val="bullet"/>
      <w:lvlText w:val=""/>
      <w:lvlJc w:val="left"/>
      <w:pPr>
        <w:ind w:left="6480" w:hanging="360"/>
      </w:pPr>
      <w:rPr>
        <w:rFonts w:ascii="Wingdings" w:hAnsi="Wingdings" w:cs="Wingdings" w:hint="default"/>
      </w:rPr>
    </w:lvl>
  </w:abstractNum>
  <w:abstractNum w:abstractNumId="4" w15:restartNumberingAfterBreak="0">
    <w:nsid w:val="089B44D4"/>
    <w:multiLevelType w:val="hybridMultilevel"/>
    <w:tmpl w:val="612AEC86"/>
    <w:lvl w:ilvl="0" w:tplc="6B2A8C58">
      <w:start w:val="1"/>
      <w:numFmt w:val="decimal"/>
      <w:lvlText w:val="%1."/>
      <w:lvlJc w:val="left"/>
      <w:pPr>
        <w:ind w:left="720" w:hanging="360"/>
      </w:pPr>
      <w:rPr>
        <w:rFonts w:ascii="Arial" w:hAnsi="Arial" w:cs="Arial" w:hint="default"/>
        <w:sz w:val="18"/>
        <w:szCs w:val="18"/>
      </w:rPr>
    </w:lvl>
    <w:lvl w:ilvl="1" w:tplc="6D04B892">
      <w:start w:val="1"/>
      <w:numFmt w:val="decimal"/>
      <w:lvlText w:val="%2."/>
      <w:lvlJc w:val="left"/>
      <w:pPr>
        <w:ind w:left="1440" w:hanging="360"/>
      </w:pPr>
    </w:lvl>
    <w:lvl w:ilvl="2" w:tplc="59E407D0">
      <w:start w:val="1"/>
      <w:numFmt w:val="decimal"/>
      <w:lvlText w:val="%3."/>
      <w:lvlJc w:val="left"/>
      <w:pPr>
        <w:ind w:left="2160" w:hanging="360"/>
      </w:pPr>
    </w:lvl>
    <w:lvl w:ilvl="3" w:tplc="31620BB2">
      <w:start w:val="1"/>
      <w:numFmt w:val="decimal"/>
      <w:lvlText w:val="%4."/>
      <w:lvlJc w:val="left"/>
      <w:pPr>
        <w:ind w:left="2880" w:hanging="360"/>
      </w:pPr>
    </w:lvl>
    <w:lvl w:ilvl="4" w:tplc="122EDB5C">
      <w:start w:val="1"/>
      <w:numFmt w:val="decimal"/>
      <w:lvlText w:val="%5."/>
      <w:lvlJc w:val="left"/>
      <w:pPr>
        <w:ind w:left="3600" w:hanging="360"/>
      </w:pPr>
    </w:lvl>
    <w:lvl w:ilvl="5" w:tplc="DC986C4A">
      <w:start w:val="1"/>
      <w:numFmt w:val="decimal"/>
      <w:lvlText w:val="%6."/>
      <w:lvlJc w:val="left"/>
      <w:pPr>
        <w:ind w:left="4320" w:hanging="360"/>
      </w:pPr>
    </w:lvl>
    <w:lvl w:ilvl="6" w:tplc="E2C422FC">
      <w:start w:val="1"/>
      <w:numFmt w:val="decimal"/>
      <w:lvlText w:val="%7."/>
      <w:lvlJc w:val="left"/>
      <w:pPr>
        <w:ind w:left="5040" w:hanging="360"/>
      </w:pPr>
    </w:lvl>
    <w:lvl w:ilvl="7" w:tplc="9692DBBC">
      <w:start w:val="1"/>
      <w:numFmt w:val="decimal"/>
      <w:lvlText w:val="%8."/>
      <w:lvlJc w:val="left"/>
      <w:pPr>
        <w:ind w:left="5760" w:hanging="360"/>
      </w:pPr>
    </w:lvl>
    <w:lvl w:ilvl="8" w:tplc="6FE4F130">
      <w:start w:val="1"/>
      <w:numFmt w:val="decimal"/>
      <w:lvlText w:val="%9."/>
      <w:lvlJc w:val="left"/>
      <w:pPr>
        <w:ind w:left="6480" w:hanging="360"/>
      </w:pPr>
    </w:lvl>
  </w:abstractNum>
  <w:abstractNum w:abstractNumId="5" w15:restartNumberingAfterBreak="0">
    <w:nsid w:val="09437E69"/>
    <w:multiLevelType w:val="hybridMultilevel"/>
    <w:tmpl w:val="C8C2383E"/>
    <w:lvl w:ilvl="0" w:tplc="2A2E6DEE">
      <w:start w:val="1"/>
      <w:numFmt w:val="bullet"/>
      <w:lvlText w:val=""/>
      <w:lvlJc w:val="left"/>
      <w:pPr>
        <w:ind w:left="720" w:hanging="360"/>
      </w:pPr>
      <w:rPr>
        <w:rFonts w:ascii="Symbol" w:hAnsi="Symbol" w:cs="Symbol" w:hint="default"/>
        <w:sz w:val="18"/>
        <w:szCs w:val="18"/>
      </w:rPr>
    </w:lvl>
    <w:lvl w:ilvl="1" w:tplc="D4AA3308">
      <w:start w:val="1"/>
      <w:numFmt w:val="bullet"/>
      <w:lvlText w:val="o"/>
      <w:lvlJc w:val="left"/>
      <w:pPr>
        <w:ind w:left="1440" w:hanging="360"/>
      </w:pPr>
      <w:rPr>
        <w:rFonts w:ascii="Courier New" w:hAnsi="Courier New" w:cs="Courier New" w:hint="default"/>
      </w:rPr>
    </w:lvl>
    <w:lvl w:ilvl="2" w:tplc="06B00550">
      <w:start w:val="1"/>
      <w:numFmt w:val="bullet"/>
      <w:lvlText w:val=""/>
      <w:lvlJc w:val="left"/>
      <w:pPr>
        <w:ind w:left="2160" w:hanging="360"/>
      </w:pPr>
      <w:rPr>
        <w:rFonts w:ascii="Wingdings" w:hAnsi="Wingdings" w:cs="Wingdings" w:hint="default"/>
      </w:rPr>
    </w:lvl>
    <w:lvl w:ilvl="3" w:tplc="3A4028A2">
      <w:start w:val="1"/>
      <w:numFmt w:val="bullet"/>
      <w:lvlText w:val=""/>
      <w:lvlJc w:val="left"/>
      <w:pPr>
        <w:ind w:left="2880" w:hanging="360"/>
      </w:pPr>
      <w:rPr>
        <w:rFonts w:ascii="Symbol" w:hAnsi="Symbol" w:cs="Symbol" w:hint="default"/>
      </w:rPr>
    </w:lvl>
    <w:lvl w:ilvl="4" w:tplc="40509BEC">
      <w:start w:val="1"/>
      <w:numFmt w:val="bullet"/>
      <w:lvlText w:val="o"/>
      <w:lvlJc w:val="left"/>
      <w:pPr>
        <w:ind w:left="3600" w:hanging="360"/>
      </w:pPr>
      <w:rPr>
        <w:rFonts w:ascii="Courier New" w:hAnsi="Courier New" w:cs="Courier New" w:hint="default"/>
      </w:rPr>
    </w:lvl>
    <w:lvl w:ilvl="5" w:tplc="22C8B18C">
      <w:start w:val="1"/>
      <w:numFmt w:val="bullet"/>
      <w:lvlText w:val=""/>
      <w:lvlJc w:val="left"/>
      <w:pPr>
        <w:ind w:left="4320" w:hanging="360"/>
      </w:pPr>
      <w:rPr>
        <w:rFonts w:ascii="Wingdings" w:hAnsi="Wingdings" w:cs="Wingdings" w:hint="default"/>
      </w:rPr>
    </w:lvl>
    <w:lvl w:ilvl="6" w:tplc="EB2A48AA">
      <w:start w:val="1"/>
      <w:numFmt w:val="bullet"/>
      <w:lvlText w:val=""/>
      <w:lvlJc w:val="left"/>
      <w:pPr>
        <w:ind w:left="5040" w:hanging="360"/>
      </w:pPr>
      <w:rPr>
        <w:rFonts w:ascii="Symbol" w:hAnsi="Symbol" w:cs="Symbol" w:hint="default"/>
      </w:rPr>
    </w:lvl>
    <w:lvl w:ilvl="7" w:tplc="28B62354">
      <w:start w:val="1"/>
      <w:numFmt w:val="bullet"/>
      <w:lvlText w:val="o"/>
      <w:lvlJc w:val="left"/>
      <w:pPr>
        <w:ind w:left="5760" w:hanging="360"/>
      </w:pPr>
      <w:rPr>
        <w:rFonts w:ascii="Courier New" w:hAnsi="Courier New" w:cs="Courier New" w:hint="default"/>
      </w:rPr>
    </w:lvl>
    <w:lvl w:ilvl="8" w:tplc="D70A1972">
      <w:start w:val="1"/>
      <w:numFmt w:val="bullet"/>
      <w:lvlText w:val=""/>
      <w:lvlJc w:val="left"/>
      <w:pPr>
        <w:ind w:left="6480" w:hanging="360"/>
      </w:pPr>
      <w:rPr>
        <w:rFonts w:ascii="Wingdings" w:hAnsi="Wingdings" w:cs="Wingdings" w:hint="default"/>
      </w:rPr>
    </w:lvl>
  </w:abstractNum>
  <w:abstractNum w:abstractNumId="6" w15:restartNumberingAfterBreak="0">
    <w:nsid w:val="0B3231DB"/>
    <w:multiLevelType w:val="hybridMultilevel"/>
    <w:tmpl w:val="B41C29DA"/>
    <w:lvl w:ilvl="0" w:tplc="EDDA4718">
      <w:start w:val="1"/>
      <w:numFmt w:val="bullet"/>
      <w:lvlText w:val=""/>
      <w:lvlJc w:val="left"/>
      <w:pPr>
        <w:ind w:left="720" w:hanging="360"/>
      </w:pPr>
      <w:rPr>
        <w:rFonts w:ascii="Symbol" w:hAnsi="Symbol" w:cs="Symbol" w:hint="default"/>
        <w:sz w:val="18"/>
        <w:szCs w:val="18"/>
      </w:rPr>
    </w:lvl>
    <w:lvl w:ilvl="1" w:tplc="EA0EB2F0">
      <w:start w:val="1"/>
      <w:numFmt w:val="bullet"/>
      <w:lvlText w:val="o"/>
      <w:lvlJc w:val="left"/>
      <w:pPr>
        <w:ind w:left="1440" w:hanging="360"/>
      </w:pPr>
      <w:rPr>
        <w:rFonts w:ascii="Courier New" w:hAnsi="Courier New" w:cs="Courier New" w:hint="default"/>
      </w:rPr>
    </w:lvl>
    <w:lvl w:ilvl="2" w:tplc="1F8EE3EC">
      <w:start w:val="1"/>
      <w:numFmt w:val="bullet"/>
      <w:lvlText w:val=""/>
      <w:lvlJc w:val="left"/>
      <w:pPr>
        <w:ind w:left="2160" w:hanging="360"/>
      </w:pPr>
      <w:rPr>
        <w:rFonts w:ascii="Wingdings" w:hAnsi="Wingdings" w:cs="Wingdings" w:hint="default"/>
      </w:rPr>
    </w:lvl>
    <w:lvl w:ilvl="3" w:tplc="7370F754">
      <w:start w:val="1"/>
      <w:numFmt w:val="bullet"/>
      <w:lvlText w:val=""/>
      <w:lvlJc w:val="left"/>
      <w:pPr>
        <w:ind w:left="2880" w:hanging="360"/>
      </w:pPr>
      <w:rPr>
        <w:rFonts w:ascii="Symbol" w:hAnsi="Symbol" w:cs="Symbol" w:hint="default"/>
      </w:rPr>
    </w:lvl>
    <w:lvl w:ilvl="4" w:tplc="192C33CE">
      <w:start w:val="1"/>
      <w:numFmt w:val="bullet"/>
      <w:lvlText w:val="o"/>
      <w:lvlJc w:val="left"/>
      <w:pPr>
        <w:ind w:left="3600" w:hanging="360"/>
      </w:pPr>
      <w:rPr>
        <w:rFonts w:ascii="Courier New" w:hAnsi="Courier New" w:cs="Courier New" w:hint="default"/>
      </w:rPr>
    </w:lvl>
    <w:lvl w:ilvl="5" w:tplc="CE0C4BAE">
      <w:start w:val="1"/>
      <w:numFmt w:val="bullet"/>
      <w:lvlText w:val=""/>
      <w:lvlJc w:val="left"/>
      <w:pPr>
        <w:ind w:left="4320" w:hanging="360"/>
      </w:pPr>
      <w:rPr>
        <w:rFonts w:ascii="Wingdings" w:hAnsi="Wingdings" w:cs="Wingdings" w:hint="default"/>
      </w:rPr>
    </w:lvl>
    <w:lvl w:ilvl="6" w:tplc="DD9C502A">
      <w:start w:val="1"/>
      <w:numFmt w:val="bullet"/>
      <w:lvlText w:val=""/>
      <w:lvlJc w:val="left"/>
      <w:pPr>
        <w:ind w:left="5040" w:hanging="360"/>
      </w:pPr>
      <w:rPr>
        <w:rFonts w:ascii="Symbol" w:hAnsi="Symbol" w:cs="Symbol" w:hint="default"/>
      </w:rPr>
    </w:lvl>
    <w:lvl w:ilvl="7" w:tplc="E1587AEC">
      <w:start w:val="1"/>
      <w:numFmt w:val="bullet"/>
      <w:lvlText w:val="o"/>
      <w:lvlJc w:val="left"/>
      <w:pPr>
        <w:ind w:left="5760" w:hanging="360"/>
      </w:pPr>
      <w:rPr>
        <w:rFonts w:ascii="Courier New" w:hAnsi="Courier New" w:cs="Courier New" w:hint="default"/>
      </w:rPr>
    </w:lvl>
    <w:lvl w:ilvl="8" w:tplc="2A9C1BD2">
      <w:start w:val="1"/>
      <w:numFmt w:val="bullet"/>
      <w:lvlText w:val=""/>
      <w:lvlJc w:val="left"/>
      <w:pPr>
        <w:ind w:left="6480" w:hanging="360"/>
      </w:pPr>
      <w:rPr>
        <w:rFonts w:ascii="Wingdings" w:hAnsi="Wingdings" w:cs="Wingdings" w:hint="default"/>
      </w:rPr>
    </w:lvl>
  </w:abstractNum>
  <w:abstractNum w:abstractNumId="7" w15:restartNumberingAfterBreak="0">
    <w:nsid w:val="0C734D02"/>
    <w:multiLevelType w:val="hybridMultilevel"/>
    <w:tmpl w:val="0B76F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3E161E"/>
    <w:multiLevelType w:val="hybridMultilevel"/>
    <w:tmpl w:val="73284568"/>
    <w:lvl w:ilvl="0" w:tplc="020E5248">
      <w:start w:val="1"/>
      <w:numFmt w:val="bullet"/>
      <w:lvlText w:val=""/>
      <w:lvlJc w:val="left"/>
      <w:pPr>
        <w:ind w:left="720" w:hanging="360"/>
      </w:pPr>
      <w:rPr>
        <w:rFonts w:ascii="Symbol" w:hAnsi="Symbol" w:cs="Symbol" w:hint="default"/>
        <w:sz w:val="18"/>
        <w:szCs w:val="18"/>
      </w:rPr>
    </w:lvl>
    <w:lvl w:ilvl="1" w:tplc="1B68DE04">
      <w:start w:val="1"/>
      <w:numFmt w:val="bullet"/>
      <w:lvlText w:val="o"/>
      <w:lvlJc w:val="left"/>
      <w:pPr>
        <w:ind w:left="1440" w:hanging="360"/>
      </w:pPr>
      <w:rPr>
        <w:rFonts w:ascii="Courier New" w:hAnsi="Courier New" w:cs="Courier New" w:hint="default"/>
      </w:rPr>
    </w:lvl>
    <w:lvl w:ilvl="2" w:tplc="DDD25F1C">
      <w:start w:val="1"/>
      <w:numFmt w:val="bullet"/>
      <w:lvlText w:val=""/>
      <w:lvlJc w:val="left"/>
      <w:pPr>
        <w:ind w:left="2160" w:hanging="360"/>
      </w:pPr>
      <w:rPr>
        <w:rFonts w:ascii="Wingdings" w:hAnsi="Wingdings" w:cs="Wingdings" w:hint="default"/>
      </w:rPr>
    </w:lvl>
    <w:lvl w:ilvl="3" w:tplc="3E6AD2B2">
      <w:start w:val="1"/>
      <w:numFmt w:val="bullet"/>
      <w:lvlText w:val=""/>
      <w:lvlJc w:val="left"/>
      <w:pPr>
        <w:ind w:left="2880" w:hanging="360"/>
      </w:pPr>
      <w:rPr>
        <w:rFonts w:ascii="Symbol" w:hAnsi="Symbol" w:cs="Symbol" w:hint="default"/>
      </w:rPr>
    </w:lvl>
    <w:lvl w:ilvl="4" w:tplc="84E82B50">
      <w:start w:val="1"/>
      <w:numFmt w:val="bullet"/>
      <w:lvlText w:val="o"/>
      <w:lvlJc w:val="left"/>
      <w:pPr>
        <w:ind w:left="3600" w:hanging="360"/>
      </w:pPr>
      <w:rPr>
        <w:rFonts w:ascii="Courier New" w:hAnsi="Courier New" w:cs="Courier New" w:hint="default"/>
      </w:rPr>
    </w:lvl>
    <w:lvl w:ilvl="5" w:tplc="23B675A4">
      <w:start w:val="1"/>
      <w:numFmt w:val="bullet"/>
      <w:lvlText w:val=""/>
      <w:lvlJc w:val="left"/>
      <w:pPr>
        <w:ind w:left="4320" w:hanging="360"/>
      </w:pPr>
      <w:rPr>
        <w:rFonts w:ascii="Wingdings" w:hAnsi="Wingdings" w:cs="Wingdings" w:hint="default"/>
      </w:rPr>
    </w:lvl>
    <w:lvl w:ilvl="6" w:tplc="B8566CC4">
      <w:start w:val="1"/>
      <w:numFmt w:val="bullet"/>
      <w:lvlText w:val=""/>
      <w:lvlJc w:val="left"/>
      <w:pPr>
        <w:ind w:left="5040" w:hanging="360"/>
      </w:pPr>
      <w:rPr>
        <w:rFonts w:ascii="Symbol" w:hAnsi="Symbol" w:cs="Symbol" w:hint="default"/>
      </w:rPr>
    </w:lvl>
    <w:lvl w:ilvl="7" w:tplc="0C14C296">
      <w:start w:val="1"/>
      <w:numFmt w:val="bullet"/>
      <w:lvlText w:val="o"/>
      <w:lvlJc w:val="left"/>
      <w:pPr>
        <w:ind w:left="5760" w:hanging="360"/>
      </w:pPr>
      <w:rPr>
        <w:rFonts w:ascii="Courier New" w:hAnsi="Courier New" w:cs="Courier New" w:hint="default"/>
      </w:rPr>
    </w:lvl>
    <w:lvl w:ilvl="8" w:tplc="A4C8336C">
      <w:start w:val="1"/>
      <w:numFmt w:val="bullet"/>
      <w:lvlText w:val=""/>
      <w:lvlJc w:val="left"/>
      <w:pPr>
        <w:ind w:left="6480" w:hanging="360"/>
      </w:pPr>
      <w:rPr>
        <w:rFonts w:ascii="Wingdings" w:hAnsi="Wingdings" w:cs="Wingdings" w:hint="default"/>
      </w:rPr>
    </w:lvl>
  </w:abstractNum>
  <w:abstractNum w:abstractNumId="10" w15:restartNumberingAfterBreak="0">
    <w:nsid w:val="100000E4"/>
    <w:multiLevelType w:val="hybridMultilevel"/>
    <w:tmpl w:val="B158113C"/>
    <w:lvl w:ilvl="0" w:tplc="04240001">
      <w:start w:val="1"/>
      <w:numFmt w:val="bullet"/>
      <w:lvlText w:val=""/>
      <w:lvlJc w:val="left"/>
      <w:pPr>
        <w:tabs>
          <w:tab w:val="num" w:pos="1416"/>
        </w:tabs>
        <w:ind w:left="1416" w:hanging="360"/>
      </w:pPr>
      <w:rPr>
        <w:rFonts w:ascii="Symbol" w:hAnsi="Symbol" w:hint="default"/>
      </w:rPr>
    </w:lvl>
    <w:lvl w:ilvl="1" w:tplc="04240003">
      <w:start w:val="1"/>
      <w:numFmt w:val="bullet"/>
      <w:lvlText w:val="o"/>
      <w:lvlJc w:val="left"/>
      <w:pPr>
        <w:tabs>
          <w:tab w:val="num" w:pos="2136"/>
        </w:tabs>
        <w:ind w:left="2136" w:hanging="360"/>
      </w:pPr>
      <w:rPr>
        <w:rFonts w:ascii="Courier New" w:hAnsi="Courier New" w:cs="Times New Roman" w:hint="default"/>
      </w:rPr>
    </w:lvl>
    <w:lvl w:ilvl="2" w:tplc="04240005">
      <w:start w:val="1"/>
      <w:numFmt w:val="bullet"/>
      <w:lvlText w:val=""/>
      <w:lvlJc w:val="left"/>
      <w:pPr>
        <w:tabs>
          <w:tab w:val="num" w:pos="2856"/>
        </w:tabs>
        <w:ind w:left="2856" w:hanging="360"/>
      </w:pPr>
      <w:rPr>
        <w:rFonts w:ascii="Wingdings" w:hAnsi="Wingdings" w:hint="default"/>
      </w:rPr>
    </w:lvl>
    <w:lvl w:ilvl="3" w:tplc="04240001">
      <w:start w:val="1"/>
      <w:numFmt w:val="bullet"/>
      <w:lvlText w:val=""/>
      <w:lvlJc w:val="left"/>
      <w:pPr>
        <w:tabs>
          <w:tab w:val="num" w:pos="3576"/>
        </w:tabs>
        <w:ind w:left="3576" w:hanging="360"/>
      </w:pPr>
      <w:rPr>
        <w:rFonts w:ascii="Symbol" w:hAnsi="Symbol" w:hint="default"/>
      </w:rPr>
    </w:lvl>
    <w:lvl w:ilvl="4" w:tplc="04240003">
      <w:start w:val="1"/>
      <w:numFmt w:val="bullet"/>
      <w:lvlText w:val="o"/>
      <w:lvlJc w:val="left"/>
      <w:pPr>
        <w:tabs>
          <w:tab w:val="num" w:pos="4296"/>
        </w:tabs>
        <w:ind w:left="4296" w:hanging="360"/>
      </w:pPr>
      <w:rPr>
        <w:rFonts w:ascii="Courier New" w:hAnsi="Courier New" w:cs="Times New Roman" w:hint="default"/>
      </w:rPr>
    </w:lvl>
    <w:lvl w:ilvl="5" w:tplc="04240005">
      <w:start w:val="1"/>
      <w:numFmt w:val="bullet"/>
      <w:lvlText w:val=""/>
      <w:lvlJc w:val="left"/>
      <w:pPr>
        <w:tabs>
          <w:tab w:val="num" w:pos="5016"/>
        </w:tabs>
        <w:ind w:left="5016" w:hanging="360"/>
      </w:pPr>
      <w:rPr>
        <w:rFonts w:ascii="Wingdings" w:hAnsi="Wingdings" w:hint="default"/>
      </w:rPr>
    </w:lvl>
    <w:lvl w:ilvl="6" w:tplc="04240001">
      <w:start w:val="1"/>
      <w:numFmt w:val="bullet"/>
      <w:lvlText w:val=""/>
      <w:lvlJc w:val="left"/>
      <w:pPr>
        <w:tabs>
          <w:tab w:val="num" w:pos="5736"/>
        </w:tabs>
        <w:ind w:left="5736" w:hanging="360"/>
      </w:pPr>
      <w:rPr>
        <w:rFonts w:ascii="Symbol" w:hAnsi="Symbol" w:hint="default"/>
      </w:rPr>
    </w:lvl>
    <w:lvl w:ilvl="7" w:tplc="04240003">
      <w:start w:val="1"/>
      <w:numFmt w:val="bullet"/>
      <w:lvlText w:val="o"/>
      <w:lvlJc w:val="left"/>
      <w:pPr>
        <w:tabs>
          <w:tab w:val="num" w:pos="6456"/>
        </w:tabs>
        <w:ind w:left="6456" w:hanging="360"/>
      </w:pPr>
      <w:rPr>
        <w:rFonts w:ascii="Courier New" w:hAnsi="Courier New" w:cs="Times New Roman" w:hint="default"/>
      </w:rPr>
    </w:lvl>
    <w:lvl w:ilvl="8" w:tplc="04240005">
      <w:start w:val="1"/>
      <w:numFmt w:val="bullet"/>
      <w:lvlText w:val=""/>
      <w:lvlJc w:val="left"/>
      <w:pPr>
        <w:tabs>
          <w:tab w:val="num" w:pos="7176"/>
        </w:tabs>
        <w:ind w:left="7176" w:hanging="360"/>
      </w:pPr>
      <w:rPr>
        <w:rFonts w:ascii="Wingdings" w:hAnsi="Wingdings" w:hint="default"/>
      </w:rPr>
    </w:lvl>
  </w:abstractNum>
  <w:abstractNum w:abstractNumId="11" w15:restartNumberingAfterBreak="0">
    <w:nsid w:val="11A812DE"/>
    <w:multiLevelType w:val="hybridMultilevel"/>
    <w:tmpl w:val="DF44E6F6"/>
    <w:lvl w:ilvl="0" w:tplc="1EEE1AA2">
      <w:start w:val="1"/>
      <w:numFmt w:val="upperLetter"/>
      <w:lvlText w:val="%1."/>
      <w:lvlJc w:val="left"/>
      <w:pPr>
        <w:ind w:left="720" w:hanging="360"/>
      </w:pPr>
      <w:rPr>
        <w:rFonts w:ascii="Arial" w:hAnsi="Arial" w:cs="Arial" w:hint="default"/>
        <w:sz w:val="18"/>
        <w:szCs w:val="18"/>
      </w:rPr>
    </w:lvl>
    <w:lvl w:ilvl="1" w:tplc="FF4CB458">
      <w:start w:val="1"/>
      <w:numFmt w:val="upperLetter"/>
      <w:lvlText w:val="%2."/>
      <w:lvlJc w:val="left"/>
      <w:pPr>
        <w:ind w:left="1440" w:hanging="360"/>
      </w:pPr>
    </w:lvl>
    <w:lvl w:ilvl="2" w:tplc="3E406CEC">
      <w:start w:val="1"/>
      <w:numFmt w:val="upperLetter"/>
      <w:lvlText w:val="%3."/>
      <w:lvlJc w:val="left"/>
      <w:pPr>
        <w:ind w:left="2160" w:hanging="360"/>
      </w:pPr>
    </w:lvl>
    <w:lvl w:ilvl="3" w:tplc="0A3C0EC8">
      <w:start w:val="1"/>
      <w:numFmt w:val="upperLetter"/>
      <w:lvlText w:val="%4."/>
      <w:lvlJc w:val="left"/>
      <w:pPr>
        <w:ind w:left="2880" w:hanging="360"/>
      </w:pPr>
    </w:lvl>
    <w:lvl w:ilvl="4" w:tplc="595698C4">
      <w:start w:val="1"/>
      <w:numFmt w:val="upperLetter"/>
      <w:lvlText w:val="%5."/>
      <w:lvlJc w:val="left"/>
      <w:pPr>
        <w:ind w:left="3600" w:hanging="360"/>
      </w:pPr>
    </w:lvl>
    <w:lvl w:ilvl="5" w:tplc="1156971C">
      <w:start w:val="1"/>
      <w:numFmt w:val="upperLetter"/>
      <w:lvlText w:val="%6."/>
      <w:lvlJc w:val="left"/>
      <w:pPr>
        <w:ind w:left="4320" w:hanging="360"/>
      </w:pPr>
    </w:lvl>
    <w:lvl w:ilvl="6" w:tplc="9606FCFC">
      <w:start w:val="1"/>
      <w:numFmt w:val="upperLetter"/>
      <w:lvlText w:val="%7."/>
      <w:lvlJc w:val="left"/>
      <w:pPr>
        <w:ind w:left="5040" w:hanging="360"/>
      </w:pPr>
    </w:lvl>
    <w:lvl w:ilvl="7" w:tplc="043CB496">
      <w:start w:val="1"/>
      <w:numFmt w:val="upperLetter"/>
      <w:lvlText w:val="%8."/>
      <w:lvlJc w:val="left"/>
      <w:pPr>
        <w:ind w:left="5760" w:hanging="360"/>
      </w:pPr>
    </w:lvl>
    <w:lvl w:ilvl="8" w:tplc="501805CA">
      <w:start w:val="1"/>
      <w:numFmt w:val="upperLetter"/>
      <w:lvlText w:val="%9."/>
      <w:lvlJc w:val="left"/>
      <w:pPr>
        <w:ind w:left="6480" w:hanging="360"/>
      </w:p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843464"/>
    <w:multiLevelType w:val="multilevel"/>
    <w:tmpl w:val="20C0B2D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6" w15:restartNumberingAfterBreak="0">
    <w:nsid w:val="1F0945EF"/>
    <w:multiLevelType w:val="hybridMultilevel"/>
    <w:tmpl w:val="4EB25F62"/>
    <w:lvl w:ilvl="0" w:tplc="D1F40BFE">
      <w:start w:val="1"/>
      <w:numFmt w:val="decimal"/>
      <w:lvlText w:val="%1."/>
      <w:lvlJc w:val="left"/>
      <w:pPr>
        <w:ind w:left="720" w:hanging="360"/>
      </w:pPr>
      <w:rPr>
        <w:rFonts w:ascii="Arial" w:hAnsi="Arial" w:cs="Arial" w:hint="default"/>
        <w:sz w:val="18"/>
        <w:szCs w:val="18"/>
      </w:rPr>
    </w:lvl>
    <w:lvl w:ilvl="1" w:tplc="5066CA5A">
      <w:start w:val="1"/>
      <w:numFmt w:val="decimal"/>
      <w:lvlText w:val="%2."/>
      <w:lvlJc w:val="left"/>
      <w:pPr>
        <w:ind w:left="1440" w:hanging="360"/>
      </w:pPr>
    </w:lvl>
    <w:lvl w:ilvl="2" w:tplc="9D1A58B8">
      <w:start w:val="1"/>
      <w:numFmt w:val="decimal"/>
      <w:lvlText w:val="%3."/>
      <w:lvlJc w:val="left"/>
      <w:pPr>
        <w:ind w:left="2160" w:hanging="360"/>
      </w:pPr>
    </w:lvl>
    <w:lvl w:ilvl="3" w:tplc="F0CE9884">
      <w:start w:val="1"/>
      <w:numFmt w:val="decimal"/>
      <w:lvlText w:val="%4."/>
      <w:lvlJc w:val="left"/>
      <w:pPr>
        <w:ind w:left="2880" w:hanging="360"/>
      </w:pPr>
    </w:lvl>
    <w:lvl w:ilvl="4" w:tplc="68B6A614">
      <w:start w:val="1"/>
      <w:numFmt w:val="decimal"/>
      <w:lvlText w:val="%5."/>
      <w:lvlJc w:val="left"/>
      <w:pPr>
        <w:ind w:left="3600" w:hanging="360"/>
      </w:pPr>
    </w:lvl>
    <w:lvl w:ilvl="5" w:tplc="D4822FB4">
      <w:start w:val="1"/>
      <w:numFmt w:val="decimal"/>
      <w:lvlText w:val="%6."/>
      <w:lvlJc w:val="left"/>
      <w:pPr>
        <w:ind w:left="4320" w:hanging="360"/>
      </w:pPr>
    </w:lvl>
    <w:lvl w:ilvl="6" w:tplc="62E8F5A6">
      <w:start w:val="1"/>
      <w:numFmt w:val="decimal"/>
      <w:lvlText w:val="%7."/>
      <w:lvlJc w:val="left"/>
      <w:pPr>
        <w:ind w:left="5040" w:hanging="360"/>
      </w:pPr>
    </w:lvl>
    <w:lvl w:ilvl="7" w:tplc="9F3413E0">
      <w:start w:val="1"/>
      <w:numFmt w:val="decimal"/>
      <w:lvlText w:val="%8."/>
      <w:lvlJc w:val="left"/>
      <w:pPr>
        <w:ind w:left="5760" w:hanging="360"/>
      </w:pPr>
    </w:lvl>
    <w:lvl w:ilvl="8" w:tplc="ED0800DC">
      <w:start w:val="1"/>
      <w:numFmt w:val="decimal"/>
      <w:lvlText w:val="%9."/>
      <w:lvlJc w:val="left"/>
      <w:pPr>
        <w:ind w:left="6480" w:hanging="360"/>
      </w:pPr>
    </w:lvl>
  </w:abstractNum>
  <w:abstractNum w:abstractNumId="17" w15:restartNumberingAfterBreak="0">
    <w:nsid w:val="22E0297A"/>
    <w:multiLevelType w:val="hybridMultilevel"/>
    <w:tmpl w:val="27C647F4"/>
    <w:lvl w:ilvl="0" w:tplc="0424000F">
      <w:start w:val="4"/>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22EA24D2"/>
    <w:multiLevelType w:val="hybridMultilevel"/>
    <w:tmpl w:val="87F070CC"/>
    <w:lvl w:ilvl="0" w:tplc="D9C883C6">
      <w:start w:val="1"/>
      <w:numFmt w:val="bullet"/>
      <w:lvlText w:val=""/>
      <w:lvlJc w:val="left"/>
      <w:pPr>
        <w:ind w:left="720" w:hanging="360"/>
      </w:pPr>
      <w:rPr>
        <w:rFonts w:ascii="Symbol" w:hAnsi="Symbol" w:cs="Symbol" w:hint="default"/>
        <w:sz w:val="18"/>
        <w:szCs w:val="18"/>
      </w:rPr>
    </w:lvl>
    <w:lvl w:ilvl="1" w:tplc="DB086174">
      <w:start w:val="1"/>
      <w:numFmt w:val="bullet"/>
      <w:lvlText w:val="o"/>
      <w:lvlJc w:val="left"/>
      <w:pPr>
        <w:ind w:left="1440" w:hanging="360"/>
      </w:pPr>
      <w:rPr>
        <w:rFonts w:ascii="Courier New" w:hAnsi="Courier New" w:cs="Courier New" w:hint="default"/>
      </w:rPr>
    </w:lvl>
    <w:lvl w:ilvl="2" w:tplc="3D3A67A8">
      <w:start w:val="1"/>
      <w:numFmt w:val="bullet"/>
      <w:lvlText w:val=""/>
      <w:lvlJc w:val="left"/>
      <w:pPr>
        <w:ind w:left="2160" w:hanging="360"/>
      </w:pPr>
      <w:rPr>
        <w:rFonts w:ascii="Wingdings" w:hAnsi="Wingdings" w:cs="Wingdings" w:hint="default"/>
      </w:rPr>
    </w:lvl>
    <w:lvl w:ilvl="3" w:tplc="26226DF8">
      <w:start w:val="1"/>
      <w:numFmt w:val="bullet"/>
      <w:lvlText w:val=""/>
      <w:lvlJc w:val="left"/>
      <w:pPr>
        <w:ind w:left="2880" w:hanging="360"/>
      </w:pPr>
      <w:rPr>
        <w:rFonts w:ascii="Symbol" w:hAnsi="Symbol" w:cs="Symbol" w:hint="default"/>
      </w:rPr>
    </w:lvl>
    <w:lvl w:ilvl="4" w:tplc="65F611A4">
      <w:start w:val="1"/>
      <w:numFmt w:val="bullet"/>
      <w:lvlText w:val="o"/>
      <w:lvlJc w:val="left"/>
      <w:pPr>
        <w:ind w:left="3600" w:hanging="360"/>
      </w:pPr>
      <w:rPr>
        <w:rFonts w:ascii="Courier New" w:hAnsi="Courier New" w:cs="Courier New" w:hint="default"/>
      </w:rPr>
    </w:lvl>
    <w:lvl w:ilvl="5" w:tplc="226868D0">
      <w:start w:val="1"/>
      <w:numFmt w:val="bullet"/>
      <w:lvlText w:val=""/>
      <w:lvlJc w:val="left"/>
      <w:pPr>
        <w:ind w:left="4320" w:hanging="360"/>
      </w:pPr>
      <w:rPr>
        <w:rFonts w:ascii="Wingdings" w:hAnsi="Wingdings" w:cs="Wingdings" w:hint="default"/>
      </w:rPr>
    </w:lvl>
    <w:lvl w:ilvl="6" w:tplc="4D10C224">
      <w:start w:val="1"/>
      <w:numFmt w:val="bullet"/>
      <w:lvlText w:val=""/>
      <w:lvlJc w:val="left"/>
      <w:pPr>
        <w:ind w:left="5040" w:hanging="360"/>
      </w:pPr>
      <w:rPr>
        <w:rFonts w:ascii="Symbol" w:hAnsi="Symbol" w:cs="Symbol" w:hint="default"/>
      </w:rPr>
    </w:lvl>
    <w:lvl w:ilvl="7" w:tplc="90BC0C46">
      <w:start w:val="1"/>
      <w:numFmt w:val="bullet"/>
      <w:lvlText w:val="o"/>
      <w:lvlJc w:val="left"/>
      <w:pPr>
        <w:ind w:left="5760" w:hanging="360"/>
      </w:pPr>
      <w:rPr>
        <w:rFonts w:ascii="Courier New" w:hAnsi="Courier New" w:cs="Courier New" w:hint="default"/>
      </w:rPr>
    </w:lvl>
    <w:lvl w:ilvl="8" w:tplc="20CEC80C">
      <w:start w:val="1"/>
      <w:numFmt w:val="bullet"/>
      <w:lvlText w:val=""/>
      <w:lvlJc w:val="left"/>
      <w:pPr>
        <w:ind w:left="6480" w:hanging="360"/>
      </w:pPr>
      <w:rPr>
        <w:rFonts w:ascii="Wingdings" w:hAnsi="Wingdings" w:cs="Wingdings" w:hint="default"/>
      </w:rPr>
    </w:lvl>
  </w:abstractNum>
  <w:abstractNum w:abstractNumId="19" w15:restartNumberingAfterBreak="0">
    <w:nsid w:val="273B4032"/>
    <w:multiLevelType w:val="hybridMultilevel"/>
    <w:tmpl w:val="F27AD4FA"/>
    <w:lvl w:ilvl="0" w:tplc="390035B2">
      <w:start w:val="1"/>
      <w:numFmt w:val="decimal"/>
      <w:lvlText w:val="%1."/>
      <w:lvlJc w:val="left"/>
      <w:pPr>
        <w:ind w:left="720" w:hanging="360"/>
      </w:pPr>
      <w:rPr>
        <w:rFonts w:ascii="Arial" w:hAnsi="Arial" w:cs="Arial" w:hint="default"/>
        <w:sz w:val="18"/>
        <w:szCs w:val="18"/>
      </w:rPr>
    </w:lvl>
    <w:lvl w:ilvl="1" w:tplc="4DD6664A">
      <w:start w:val="1"/>
      <w:numFmt w:val="decimal"/>
      <w:lvlText w:val="%2."/>
      <w:lvlJc w:val="left"/>
      <w:pPr>
        <w:ind w:left="1440" w:hanging="360"/>
      </w:pPr>
    </w:lvl>
    <w:lvl w:ilvl="2" w:tplc="AA6EE784">
      <w:start w:val="1"/>
      <w:numFmt w:val="decimal"/>
      <w:lvlText w:val="%3."/>
      <w:lvlJc w:val="left"/>
      <w:pPr>
        <w:ind w:left="2160" w:hanging="360"/>
      </w:pPr>
    </w:lvl>
    <w:lvl w:ilvl="3" w:tplc="78746A06">
      <w:start w:val="1"/>
      <w:numFmt w:val="decimal"/>
      <w:lvlText w:val="%4."/>
      <w:lvlJc w:val="left"/>
      <w:pPr>
        <w:ind w:left="2880" w:hanging="360"/>
      </w:pPr>
    </w:lvl>
    <w:lvl w:ilvl="4" w:tplc="E4CC011A">
      <w:start w:val="1"/>
      <w:numFmt w:val="decimal"/>
      <w:lvlText w:val="%5."/>
      <w:lvlJc w:val="left"/>
      <w:pPr>
        <w:ind w:left="3600" w:hanging="360"/>
      </w:pPr>
    </w:lvl>
    <w:lvl w:ilvl="5" w:tplc="BC661E42">
      <w:start w:val="1"/>
      <w:numFmt w:val="decimal"/>
      <w:lvlText w:val="%6."/>
      <w:lvlJc w:val="left"/>
      <w:pPr>
        <w:ind w:left="4320" w:hanging="360"/>
      </w:pPr>
    </w:lvl>
    <w:lvl w:ilvl="6" w:tplc="2472B03E">
      <w:start w:val="1"/>
      <w:numFmt w:val="decimal"/>
      <w:lvlText w:val="%7."/>
      <w:lvlJc w:val="left"/>
      <w:pPr>
        <w:ind w:left="5040" w:hanging="360"/>
      </w:pPr>
    </w:lvl>
    <w:lvl w:ilvl="7" w:tplc="B6B6ECCE">
      <w:start w:val="1"/>
      <w:numFmt w:val="decimal"/>
      <w:lvlText w:val="%8."/>
      <w:lvlJc w:val="left"/>
      <w:pPr>
        <w:ind w:left="5760" w:hanging="360"/>
      </w:pPr>
    </w:lvl>
    <w:lvl w:ilvl="8" w:tplc="2EFE22C6">
      <w:start w:val="1"/>
      <w:numFmt w:val="decimal"/>
      <w:lvlText w:val="%9."/>
      <w:lvlJc w:val="left"/>
      <w:pPr>
        <w:ind w:left="6480" w:hanging="360"/>
      </w:pPr>
    </w:lvl>
  </w:abstractNum>
  <w:abstractNum w:abstractNumId="20"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E7E47C7"/>
    <w:multiLevelType w:val="hybridMultilevel"/>
    <w:tmpl w:val="A240FE56"/>
    <w:lvl w:ilvl="0" w:tplc="F44CBCAE">
      <w:start w:val="1"/>
      <w:numFmt w:val="bullet"/>
      <w:lvlText w:val=""/>
      <w:lvlJc w:val="left"/>
      <w:pPr>
        <w:ind w:left="720" w:hanging="360"/>
      </w:pPr>
      <w:rPr>
        <w:rFonts w:ascii="Symbol" w:hAnsi="Symbol" w:cs="Symbol" w:hint="default"/>
        <w:sz w:val="18"/>
        <w:szCs w:val="18"/>
      </w:rPr>
    </w:lvl>
    <w:lvl w:ilvl="1" w:tplc="16365270">
      <w:start w:val="1"/>
      <w:numFmt w:val="bullet"/>
      <w:lvlText w:val="o"/>
      <w:lvlJc w:val="left"/>
      <w:pPr>
        <w:ind w:left="1440" w:hanging="360"/>
      </w:pPr>
      <w:rPr>
        <w:rFonts w:ascii="Courier New" w:hAnsi="Courier New" w:cs="Courier New" w:hint="default"/>
      </w:rPr>
    </w:lvl>
    <w:lvl w:ilvl="2" w:tplc="16A657F0">
      <w:start w:val="1"/>
      <w:numFmt w:val="bullet"/>
      <w:lvlText w:val=""/>
      <w:lvlJc w:val="left"/>
      <w:pPr>
        <w:ind w:left="2160" w:hanging="360"/>
      </w:pPr>
      <w:rPr>
        <w:rFonts w:ascii="Wingdings" w:hAnsi="Wingdings" w:cs="Wingdings" w:hint="default"/>
      </w:rPr>
    </w:lvl>
    <w:lvl w:ilvl="3" w:tplc="2DE2B5FE">
      <w:start w:val="1"/>
      <w:numFmt w:val="bullet"/>
      <w:lvlText w:val=""/>
      <w:lvlJc w:val="left"/>
      <w:pPr>
        <w:ind w:left="2880" w:hanging="360"/>
      </w:pPr>
      <w:rPr>
        <w:rFonts w:ascii="Symbol" w:hAnsi="Symbol" w:cs="Symbol" w:hint="default"/>
      </w:rPr>
    </w:lvl>
    <w:lvl w:ilvl="4" w:tplc="716A72A2">
      <w:start w:val="1"/>
      <w:numFmt w:val="bullet"/>
      <w:lvlText w:val="o"/>
      <w:lvlJc w:val="left"/>
      <w:pPr>
        <w:ind w:left="3600" w:hanging="360"/>
      </w:pPr>
      <w:rPr>
        <w:rFonts w:ascii="Courier New" w:hAnsi="Courier New" w:cs="Courier New" w:hint="default"/>
      </w:rPr>
    </w:lvl>
    <w:lvl w:ilvl="5" w:tplc="2F80C5B2">
      <w:start w:val="1"/>
      <w:numFmt w:val="bullet"/>
      <w:lvlText w:val=""/>
      <w:lvlJc w:val="left"/>
      <w:pPr>
        <w:ind w:left="4320" w:hanging="360"/>
      </w:pPr>
      <w:rPr>
        <w:rFonts w:ascii="Wingdings" w:hAnsi="Wingdings" w:cs="Wingdings" w:hint="default"/>
      </w:rPr>
    </w:lvl>
    <w:lvl w:ilvl="6" w:tplc="C1847650">
      <w:start w:val="1"/>
      <w:numFmt w:val="bullet"/>
      <w:lvlText w:val=""/>
      <w:lvlJc w:val="left"/>
      <w:pPr>
        <w:ind w:left="5040" w:hanging="360"/>
      </w:pPr>
      <w:rPr>
        <w:rFonts w:ascii="Symbol" w:hAnsi="Symbol" w:cs="Symbol" w:hint="default"/>
      </w:rPr>
    </w:lvl>
    <w:lvl w:ilvl="7" w:tplc="5A641D24">
      <w:start w:val="1"/>
      <w:numFmt w:val="bullet"/>
      <w:lvlText w:val="o"/>
      <w:lvlJc w:val="left"/>
      <w:pPr>
        <w:ind w:left="5760" w:hanging="360"/>
      </w:pPr>
      <w:rPr>
        <w:rFonts w:ascii="Courier New" w:hAnsi="Courier New" w:cs="Courier New" w:hint="default"/>
      </w:rPr>
    </w:lvl>
    <w:lvl w:ilvl="8" w:tplc="6414D9F2">
      <w:start w:val="1"/>
      <w:numFmt w:val="bullet"/>
      <w:lvlText w:val=""/>
      <w:lvlJc w:val="left"/>
      <w:pPr>
        <w:ind w:left="6480" w:hanging="360"/>
      </w:pPr>
      <w:rPr>
        <w:rFonts w:ascii="Wingdings" w:hAnsi="Wingdings" w:cs="Wingdings" w:hint="default"/>
      </w:rPr>
    </w:lvl>
  </w:abstractNum>
  <w:abstractNum w:abstractNumId="22" w15:restartNumberingAfterBreak="0">
    <w:nsid w:val="3489366D"/>
    <w:multiLevelType w:val="hybridMultilevel"/>
    <w:tmpl w:val="5E729D0A"/>
    <w:lvl w:ilvl="0" w:tplc="FCC6E6A4">
      <w:start w:val="1"/>
      <w:numFmt w:val="decimal"/>
      <w:lvlText w:val="%1."/>
      <w:lvlJc w:val="left"/>
      <w:pPr>
        <w:ind w:left="720" w:hanging="360"/>
      </w:pPr>
      <w:rPr>
        <w:rFonts w:ascii="Arial" w:hAnsi="Arial" w:cs="Arial" w:hint="default"/>
        <w:sz w:val="18"/>
        <w:szCs w:val="18"/>
      </w:rPr>
    </w:lvl>
    <w:lvl w:ilvl="1" w:tplc="DF86AEF6">
      <w:start w:val="1"/>
      <w:numFmt w:val="decimal"/>
      <w:lvlText w:val="%2."/>
      <w:lvlJc w:val="left"/>
      <w:pPr>
        <w:ind w:left="1440" w:hanging="360"/>
      </w:pPr>
    </w:lvl>
    <w:lvl w:ilvl="2" w:tplc="AEC2FF5C">
      <w:start w:val="1"/>
      <w:numFmt w:val="decimal"/>
      <w:lvlText w:val="%3."/>
      <w:lvlJc w:val="left"/>
      <w:pPr>
        <w:ind w:left="2160" w:hanging="360"/>
      </w:pPr>
    </w:lvl>
    <w:lvl w:ilvl="3" w:tplc="23E8D94E">
      <w:start w:val="1"/>
      <w:numFmt w:val="decimal"/>
      <w:lvlText w:val="%4."/>
      <w:lvlJc w:val="left"/>
      <w:pPr>
        <w:ind w:left="2880" w:hanging="360"/>
      </w:pPr>
    </w:lvl>
    <w:lvl w:ilvl="4" w:tplc="4232D442">
      <w:start w:val="1"/>
      <w:numFmt w:val="decimal"/>
      <w:lvlText w:val="%5."/>
      <w:lvlJc w:val="left"/>
      <w:pPr>
        <w:ind w:left="3600" w:hanging="360"/>
      </w:pPr>
    </w:lvl>
    <w:lvl w:ilvl="5" w:tplc="8C8A1598">
      <w:start w:val="1"/>
      <w:numFmt w:val="decimal"/>
      <w:lvlText w:val="%6."/>
      <w:lvlJc w:val="left"/>
      <w:pPr>
        <w:ind w:left="4320" w:hanging="360"/>
      </w:pPr>
    </w:lvl>
    <w:lvl w:ilvl="6" w:tplc="E8B85AEC">
      <w:start w:val="1"/>
      <w:numFmt w:val="decimal"/>
      <w:lvlText w:val="%7."/>
      <w:lvlJc w:val="left"/>
      <w:pPr>
        <w:ind w:left="5040" w:hanging="360"/>
      </w:pPr>
    </w:lvl>
    <w:lvl w:ilvl="7" w:tplc="9F9CB188">
      <w:start w:val="1"/>
      <w:numFmt w:val="decimal"/>
      <w:lvlText w:val="%8."/>
      <w:lvlJc w:val="left"/>
      <w:pPr>
        <w:ind w:left="5760" w:hanging="360"/>
      </w:pPr>
    </w:lvl>
    <w:lvl w:ilvl="8" w:tplc="1C3EC9AC">
      <w:start w:val="1"/>
      <w:numFmt w:val="decimal"/>
      <w:lvlText w:val="%9."/>
      <w:lvlJc w:val="left"/>
      <w:pPr>
        <w:ind w:left="6480" w:hanging="360"/>
      </w:pPr>
    </w:lvl>
  </w:abstractNum>
  <w:abstractNum w:abstractNumId="23" w15:restartNumberingAfterBreak="0">
    <w:nsid w:val="36AA4A5C"/>
    <w:multiLevelType w:val="hybridMultilevel"/>
    <w:tmpl w:val="C9E88300"/>
    <w:lvl w:ilvl="0" w:tplc="0D34E64E">
      <w:start w:val="1"/>
      <w:numFmt w:val="bullet"/>
      <w:lvlText w:val=""/>
      <w:lvlJc w:val="left"/>
      <w:pPr>
        <w:ind w:left="720" w:hanging="360"/>
      </w:pPr>
      <w:rPr>
        <w:rFonts w:ascii="Symbol" w:hAnsi="Symbol" w:cs="Symbol" w:hint="default"/>
        <w:sz w:val="18"/>
        <w:szCs w:val="18"/>
      </w:rPr>
    </w:lvl>
    <w:lvl w:ilvl="1" w:tplc="F6CCB2F8">
      <w:start w:val="1"/>
      <w:numFmt w:val="bullet"/>
      <w:lvlText w:val="o"/>
      <w:lvlJc w:val="left"/>
      <w:pPr>
        <w:ind w:left="1440" w:hanging="360"/>
      </w:pPr>
      <w:rPr>
        <w:rFonts w:ascii="Courier New" w:hAnsi="Courier New" w:cs="Courier New" w:hint="default"/>
      </w:rPr>
    </w:lvl>
    <w:lvl w:ilvl="2" w:tplc="5FAA7A6C">
      <w:start w:val="1"/>
      <w:numFmt w:val="bullet"/>
      <w:lvlText w:val=""/>
      <w:lvlJc w:val="left"/>
      <w:pPr>
        <w:ind w:left="2160" w:hanging="360"/>
      </w:pPr>
      <w:rPr>
        <w:rFonts w:ascii="Wingdings" w:hAnsi="Wingdings" w:cs="Wingdings" w:hint="default"/>
      </w:rPr>
    </w:lvl>
    <w:lvl w:ilvl="3" w:tplc="E674779E">
      <w:start w:val="1"/>
      <w:numFmt w:val="bullet"/>
      <w:lvlText w:val=""/>
      <w:lvlJc w:val="left"/>
      <w:pPr>
        <w:ind w:left="2880" w:hanging="360"/>
      </w:pPr>
      <w:rPr>
        <w:rFonts w:ascii="Symbol" w:hAnsi="Symbol" w:cs="Symbol" w:hint="default"/>
      </w:rPr>
    </w:lvl>
    <w:lvl w:ilvl="4" w:tplc="6F64E18E">
      <w:start w:val="1"/>
      <w:numFmt w:val="bullet"/>
      <w:lvlText w:val="o"/>
      <w:lvlJc w:val="left"/>
      <w:pPr>
        <w:ind w:left="3600" w:hanging="360"/>
      </w:pPr>
      <w:rPr>
        <w:rFonts w:ascii="Courier New" w:hAnsi="Courier New" w:cs="Courier New" w:hint="default"/>
      </w:rPr>
    </w:lvl>
    <w:lvl w:ilvl="5" w:tplc="8DEAC75C">
      <w:start w:val="1"/>
      <w:numFmt w:val="bullet"/>
      <w:lvlText w:val=""/>
      <w:lvlJc w:val="left"/>
      <w:pPr>
        <w:ind w:left="4320" w:hanging="360"/>
      </w:pPr>
      <w:rPr>
        <w:rFonts w:ascii="Wingdings" w:hAnsi="Wingdings" w:cs="Wingdings" w:hint="default"/>
      </w:rPr>
    </w:lvl>
    <w:lvl w:ilvl="6" w:tplc="A90CC062">
      <w:start w:val="1"/>
      <w:numFmt w:val="bullet"/>
      <w:lvlText w:val=""/>
      <w:lvlJc w:val="left"/>
      <w:pPr>
        <w:ind w:left="5040" w:hanging="360"/>
      </w:pPr>
      <w:rPr>
        <w:rFonts w:ascii="Symbol" w:hAnsi="Symbol" w:cs="Symbol" w:hint="default"/>
      </w:rPr>
    </w:lvl>
    <w:lvl w:ilvl="7" w:tplc="FF761334">
      <w:start w:val="1"/>
      <w:numFmt w:val="bullet"/>
      <w:lvlText w:val="o"/>
      <w:lvlJc w:val="left"/>
      <w:pPr>
        <w:ind w:left="5760" w:hanging="360"/>
      </w:pPr>
      <w:rPr>
        <w:rFonts w:ascii="Courier New" w:hAnsi="Courier New" w:cs="Courier New" w:hint="default"/>
      </w:rPr>
    </w:lvl>
    <w:lvl w:ilvl="8" w:tplc="198217B4">
      <w:start w:val="1"/>
      <w:numFmt w:val="bullet"/>
      <w:lvlText w:val=""/>
      <w:lvlJc w:val="left"/>
      <w:pPr>
        <w:ind w:left="6480" w:hanging="360"/>
      </w:pPr>
      <w:rPr>
        <w:rFonts w:ascii="Wingdings" w:hAnsi="Wingdings" w:cs="Wingdings" w:hint="default"/>
      </w:rPr>
    </w:lvl>
  </w:abstractNum>
  <w:abstractNum w:abstractNumId="24" w15:restartNumberingAfterBreak="0">
    <w:nsid w:val="394553E3"/>
    <w:multiLevelType w:val="multilevel"/>
    <w:tmpl w:val="C436E066"/>
    <w:lvl w:ilvl="0">
      <w:start w:val="1"/>
      <w:numFmt w:val="decimal"/>
      <w:lvlText w:val="%1."/>
      <w:lvlJc w:val="left"/>
      <w:pPr>
        <w:tabs>
          <w:tab w:val="num" w:pos="360"/>
        </w:tabs>
        <w:ind w:left="360" w:hanging="360"/>
      </w:pPr>
    </w:lvl>
    <w:lvl w:ilvl="1">
      <w:start w:val="2"/>
      <w:numFmt w:val="decimal"/>
      <w:isLgl/>
      <w:lvlText w:val="%1.%2"/>
      <w:lvlJc w:val="left"/>
      <w:pPr>
        <w:tabs>
          <w:tab w:val="num" w:pos="600"/>
        </w:tabs>
        <w:ind w:left="600" w:hanging="60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5" w15:restartNumberingAfterBreak="0">
    <w:nsid w:val="3F9E4172"/>
    <w:multiLevelType w:val="hybridMultilevel"/>
    <w:tmpl w:val="E586E3BC"/>
    <w:lvl w:ilvl="0" w:tplc="53D6BCB8">
      <w:start w:val="1"/>
      <w:numFmt w:val="bullet"/>
      <w:lvlText w:val=""/>
      <w:lvlJc w:val="left"/>
      <w:pPr>
        <w:ind w:left="720" w:hanging="360"/>
      </w:pPr>
      <w:rPr>
        <w:rFonts w:ascii="Symbol" w:hAnsi="Symbol" w:cs="Symbol" w:hint="default"/>
        <w:sz w:val="18"/>
        <w:szCs w:val="18"/>
      </w:rPr>
    </w:lvl>
    <w:lvl w:ilvl="1" w:tplc="534AACAE">
      <w:start w:val="1"/>
      <w:numFmt w:val="bullet"/>
      <w:lvlText w:val="o"/>
      <w:lvlJc w:val="left"/>
      <w:pPr>
        <w:ind w:left="1440" w:hanging="360"/>
      </w:pPr>
      <w:rPr>
        <w:rFonts w:ascii="Courier New" w:hAnsi="Courier New" w:cs="Courier New" w:hint="default"/>
      </w:rPr>
    </w:lvl>
    <w:lvl w:ilvl="2" w:tplc="005E84BC">
      <w:start w:val="1"/>
      <w:numFmt w:val="bullet"/>
      <w:lvlText w:val=""/>
      <w:lvlJc w:val="left"/>
      <w:pPr>
        <w:ind w:left="2160" w:hanging="360"/>
      </w:pPr>
      <w:rPr>
        <w:rFonts w:ascii="Wingdings" w:hAnsi="Wingdings" w:cs="Wingdings" w:hint="default"/>
      </w:rPr>
    </w:lvl>
    <w:lvl w:ilvl="3" w:tplc="B00A1126">
      <w:start w:val="1"/>
      <w:numFmt w:val="bullet"/>
      <w:lvlText w:val=""/>
      <w:lvlJc w:val="left"/>
      <w:pPr>
        <w:ind w:left="2880" w:hanging="360"/>
      </w:pPr>
      <w:rPr>
        <w:rFonts w:ascii="Symbol" w:hAnsi="Symbol" w:cs="Symbol" w:hint="default"/>
      </w:rPr>
    </w:lvl>
    <w:lvl w:ilvl="4" w:tplc="3FAC016E">
      <w:start w:val="1"/>
      <w:numFmt w:val="bullet"/>
      <w:lvlText w:val="o"/>
      <w:lvlJc w:val="left"/>
      <w:pPr>
        <w:ind w:left="3600" w:hanging="360"/>
      </w:pPr>
      <w:rPr>
        <w:rFonts w:ascii="Courier New" w:hAnsi="Courier New" w:cs="Courier New" w:hint="default"/>
      </w:rPr>
    </w:lvl>
    <w:lvl w:ilvl="5" w:tplc="526E95D0">
      <w:start w:val="1"/>
      <w:numFmt w:val="bullet"/>
      <w:lvlText w:val=""/>
      <w:lvlJc w:val="left"/>
      <w:pPr>
        <w:ind w:left="4320" w:hanging="360"/>
      </w:pPr>
      <w:rPr>
        <w:rFonts w:ascii="Wingdings" w:hAnsi="Wingdings" w:cs="Wingdings" w:hint="default"/>
      </w:rPr>
    </w:lvl>
    <w:lvl w:ilvl="6" w:tplc="B498E032">
      <w:start w:val="1"/>
      <w:numFmt w:val="bullet"/>
      <w:lvlText w:val=""/>
      <w:lvlJc w:val="left"/>
      <w:pPr>
        <w:ind w:left="5040" w:hanging="360"/>
      </w:pPr>
      <w:rPr>
        <w:rFonts w:ascii="Symbol" w:hAnsi="Symbol" w:cs="Symbol" w:hint="default"/>
      </w:rPr>
    </w:lvl>
    <w:lvl w:ilvl="7" w:tplc="A2F2CFD8">
      <w:start w:val="1"/>
      <w:numFmt w:val="bullet"/>
      <w:lvlText w:val="o"/>
      <w:lvlJc w:val="left"/>
      <w:pPr>
        <w:ind w:left="5760" w:hanging="360"/>
      </w:pPr>
      <w:rPr>
        <w:rFonts w:ascii="Courier New" w:hAnsi="Courier New" w:cs="Courier New" w:hint="default"/>
      </w:rPr>
    </w:lvl>
    <w:lvl w:ilvl="8" w:tplc="38BABD92">
      <w:start w:val="1"/>
      <w:numFmt w:val="bullet"/>
      <w:lvlText w:val=""/>
      <w:lvlJc w:val="left"/>
      <w:pPr>
        <w:ind w:left="6480" w:hanging="360"/>
      </w:pPr>
      <w:rPr>
        <w:rFonts w:ascii="Wingdings" w:hAnsi="Wingdings" w:cs="Wingdings" w:hint="default"/>
      </w:rPr>
    </w:lvl>
  </w:abstractNum>
  <w:abstractNum w:abstractNumId="26" w15:restartNumberingAfterBreak="0">
    <w:nsid w:val="408F6C61"/>
    <w:multiLevelType w:val="hybridMultilevel"/>
    <w:tmpl w:val="4D3A2218"/>
    <w:lvl w:ilvl="0" w:tplc="485E9720">
      <w:start w:val="1"/>
      <w:numFmt w:val="bullet"/>
      <w:lvlText w:val=""/>
      <w:lvlJc w:val="left"/>
      <w:pPr>
        <w:ind w:left="720" w:hanging="360"/>
      </w:pPr>
      <w:rPr>
        <w:rFonts w:ascii="Symbol" w:hAnsi="Symbol" w:cs="Symbol" w:hint="default"/>
        <w:sz w:val="18"/>
        <w:szCs w:val="18"/>
      </w:rPr>
    </w:lvl>
    <w:lvl w:ilvl="1" w:tplc="46EAE582">
      <w:start w:val="1"/>
      <w:numFmt w:val="bullet"/>
      <w:lvlText w:val="o"/>
      <w:lvlJc w:val="left"/>
      <w:pPr>
        <w:ind w:left="1440" w:hanging="360"/>
      </w:pPr>
      <w:rPr>
        <w:rFonts w:ascii="Courier New" w:hAnsi="Courier New" w:cs="Courier New" w:hint="default"/>
      </w:rPr>
    </w:lvl>
    <w:lvl w:ilvl="2" w:tplc="627E0D12">
      <w:start w:val="1"/>
      <w:numFmt w:val="bullet"/>
      <w:lvlText w:val=""/>
      <w:lvlJc w:val="left"/>
      <w:pPr>
        <w:ind w:left="2160" w:hanging="360"/>
      </w:pPr>
      <w:rPr>
        <w:rFonts w:ascii="Wingdings" w:hAnsi="Wingdings" w:cs="Wingdings" w:hint="default"/>
      </w:rPr>
    </w:lvl>
    <w:lvl w:ilvl="3" w:tplc="B392779A">
      <w:start w:val="1"/>
      <w:numFmt w:val="bullet"/>
      <w:lvlText w:val=""/>
      <w:lvlJc w:val="left"/>
      <w:pPr>
        <w:ind w:left="2880" w:hanging="360"/>
      </w:pPr>
      <w:rPr>
        <w:rFonts w:ascii="Symbol" w:hAnsi="Symbol" w:cs="Symbol" w:hint="default"/>
      </w:rPr>
    </w:lvl>
    <w:lvl w:ilvl="4" w:tplc="B07895D0">
      <w:start w:val="1"/>
      <w:numFmt w:val="bullet"/>
      <w:lvlText w:val="o"/>
      <w:lvlJc w:val="left"/>
      <w:pPr>
        <w:ind w:left="3600" w:hanging="360"/>
      </w:pPr>
      <w:rPr>
        <w:rFonts w:ascii="Courier New" w:hAnsi="Courier New" w:cs="Courier New" w:hint="default"/>
      </w:rPr>
    </w:lvl>
    <w:lvl w:ilvl="5" w:tplc="BF8E1C1E">
      <w:start w:val="1"/>
      <w:numFmt w:val="bullet"/>
      <w:lvlText w:val=""/>
      <w:lvlJc w:val="left"/>
      <w:pPr>
        <w:ind w:left="4320" w:hanging="360"/>
      </w:pPr>
      <w:rPr>
        <w:rFonts w:ascii="Wingdings" w:hAnsi="Wingdings" w:cs="Wingdings" w:hint="default"/>
      </w:rPr>
    </w:lvl>
    <w:lvl w:ilvl="6" w:tplc="06DA51A6">
      <w:start w:val="1"/>
      <w:numFmt w:val="bullet"/>
      <w:lvlText w:val=""/>
      <w:lvlJc w:val="left"/>
      <w:pPr>
        <w:ind w:left="5040" w:hanging="360"/>
      </w:pPr>
      <w:rPr>
        <w:rFonts w:ascii="Symbol" w:hAnsi="Symbol" w:cs="Symbol" w:hint="default"/>
      </w:rPr>
    </w:lvl>
    <w:lvl w:ilvl="7" w:tplc="D3CA8FE6">
      <w:start w:val="1"/>
      <w:numFmt w:val="bullet"/>
      <w:lvlText w:val="o"/>
      <w:lvlJc w:val="left"/>
      <w:pPr>
        <w:ind w:left="5760" w:hanging="360"/>
      </w:pPr>
      <w:rPr>
        <w:rFonts w:ascii="Courier New" w:hAnsi="Courier New" w:cs="Courier New" w:hint="default"/>
      </w:rPr>
    </w:lvl>
    <w:lvl w:ilvl="8" w:tplc="148CAA00">
      <w:start w:val="1"/>
      <w:numFmt w:val="bullet"/>
      <w:lvlText w:val=""/>
      <w:lvlJc w:val="left"/>
      <w:pPr>
        <w:ind w:left="6480" w:hanging="360"/>
      </w:pPr>
      <w:rPr>
        <w:rFonts w:ascii="Wingdings" w:hAnsi="Wingdings" w:cs="Wingdings" w:hint="default"/>
      </w:rPr>
    </w:lvl>
  </w:abstractNum>
  <w:abstractNum w:abstractNumId="27" w15:restartNumberingAfterBreak="0">
    <w:nsid w:val="418F5B7D"/>
    <w:multiLevelType w:val="hybridMultilevel"/>
    <w:tmpl w:val="4144489A"/>
    <w:lvl w:ilvl="0" w:tplc="8A1240EE">
      <w:start w:val="1"/>
      <w:numFmt w:val="bullet"/>
      <w:lvlText w:val=""/>
      <w:lvlJc w:val="left"/>
      <w:pPr>
        <w:ind w:left="720" w:hanging="360"/>
      </w:pPr>
      <w:rPr>
        <w:rFonts w:ascii="Symbol" w:hAnsi="Symbol" w:cs="Symbol" w:hint="default"/>
        <w:sz w:val="18"/>
        <w:szCs w:val="18"/>
      </w:rPr>
    </w:lvl>
    <w:lvl w:ilvl="1" w:tplc="39F4A9C8">
      <w:start w:val="1"/>
      <w:numFmt w:val="bullet"/>
      <w:lvlText w:val="o"/>
      <w:lvlJc w:val="left"/>
      <w:pPr>
        <w:ind w:left="1440" w:hanging="360"/>
      </w:pPr>
      <w:rPr>
        <w:rFonts w:ascii="Courier New" w:hAnsi="Courier New" w:cs="Courier New" w:hint="default"/>
      </w:rPr>
    </w:lvl>
    <w:lvl w:ilvl="2" w:tplc="F1249914">
      <w:start w:val="1"/>
      <w:numFmt w:val="bullet"/>
      <w:lvlText w:val=""/>
      <w:lvlJc w:val="left"/>
      <w:pPr>
        <w:ind w:left="2160" w:hanging="360"/>
      </w:pPr>
      <w:rPr>
        <w:rFonts w:ascii="Wingdings" w:hAnsi="Wingdings" w:cs="Wingdings" w:hint="default"/>
      </w:rPr>
    </w:lvl>
    <w:lvl w:ilvl="3" w:tplc="20C20078">
      <w:start w:val="1"/>
      <w:numFmt w:val="bullet"/>
      <w:lvlText w:val=""/>
      <w:lvlJc w:val="left"/>
      <w:pPr>
        <w:ind w:left="2880" w:hanging="360"/>
      </w:pPr>
      <w:rPr>
        <w:rFonts w:ascii="Symbol" w:hAnsi="Symbol" w:cs="Symbol" w:hint="default"/>
      </w:rPr>
    </w:lvl>
    <w:lvl w:ilvl="4" w:tplc="5986D92C">
      <w:start w:val="1"/>
      <w:numFmt w:val="bullet"/>
      <w:lvlText w:val="o"/>
      <w:lvlJc w:val="left"/>
      <w:pPr>
        <w:ind w:left="3600" w:hanging="360"/>
      </w:pPr>
      <w:rPr>
        <w:rFonts w:ascii="Courier New" w:hAnsi="Courier New" w:cs="Courier New" w:hint="default"/>
      </w:rPr>
    </w:lvl>
    <w:lvl w:ilvl="5" w:tplc="12246902">
      <w:start w:val="1"/>
      <w:numFmt w:val="bullet"/>
      <w:lvlText w:val=""/>
      <w:lvlJc w:val="left"/>
      <w:pPr>
        <w:ind w:left="4320" w:hanging="360"/>
      </w:pPr>
      <w:rPr>
        <w:rFonts w:ascii="Wingdings" w:hAnsi="Wingdings" w:cs="Wingdings" w:hint="default"/>
      </w:rPr>
    </w:lvl>
    <w:lvl w:ilvl="6" w:tplc="F970CEBE">
      <w:start w:val="1"/>
      <w:numFmt w:val="bullet"/>
      <w:lvlText w:val=""/>
      <w:lvlJc w:val="left"/>
      <w:pPr>
        <w:ind w:left="5040" w:hanging="360"/>
      </w:pPr>
      <w:rPr>
        <w:rFonts w:ascii="Symbol" w:hAnsi="Symbol" w:cs="Symbol" w:hint="default"/>
      </w:rPr>
    </w:lvl>
    <w:lvl w:ilvl="7" w:tplc="CD98D206">
      <w:start w:val="1"/>
      <w:numFmt w:val="bullet"/>
      <w:lvlText w:val="o"/>
      <w:lvlJc w:val="left"/>
      <w:pPr>
        <w:ind w:left="5760" w:hanging="360"/>
      </w:pPr>
      <w:rPr>
        <w:rFonts w:ascii="Courier New" w:hAnsi="Courier New" w:cs="Courier New" w:hint="default"/>
      </w:rPr>
    </w:lvl>
    <w:lvl w:ilvl="8" w:tplc="B07C34C8">
      <w:start w:val="1"/>
      <w:numFmt w:val="bullet"/>
      <w:lvlText w:val=""/>
      <w:lvlJc w:val="left"/>
      <w:pPr>
        <w:ind w:left="6480" w:hanging="360"/>
      </w:pPr>
      <w:rPr>
        <w:rFonts w:ascii="Wingdings" w:hAnsi="Wingdings" w:cs="Wingdings" w:hint="default"/>
      </w:rPr>
    </w:lvl>
  </w:abstractNum>
  <w:abstractNum w:abstractNumId="28" w15:restartNumberingAfterBreak="0">
    <w:nsid w:val="44396EEE"/>
    <w:multiLevelType w:val="hybridMultilevel"/>
    <w:tmpl w:val="ECC01D1C"/>
    <w:lvl w:ilvl="0" w:tplc="FF9486AC">
      <w:start w:val="1"/>
      <w:numFmt w:val="bullet"/>
      <w:lvlText w:val=""/>
      <w:lvlJc w:val="left"/>
      <w:pPr>
        <w:ind w:left="720" w:hanging="360"/>
      </w:pPr>
      <w:rPr>
        <w:rFonts w:ascii="Symbol" w:hAnsi="Symbol" w:cs="Symbol" w:hint="default"/>
        <w:sz w:val="18"/>
        <w:szCs w:val="18"/>
      </w:rPr>
    </w:lvl>
    <w:lvl w:ilvl="1" w:tplc="F2B82A7E">
      <w:start w:val="1"/>
      <w:numFmt w:val="bullet"/>
      <w:lvlText w:val="o"/>
      <w:lvlJc w:val="left"/>
      <w:pPr>
        <w:ind w:left="1440" w:hanging="360"/>
      </w:pPr>
      <w:rPr>
        <w:rFonts w:ascii="Courier New" w:hAnsi="Courier New" w:cs="Courier New" w:hint="default"/>
      </w:rPr>
    </w:lvl>
    <w:lvl w:ilvl="2" w:tplc="97ECA1A4">
      <w:start w:val="1"/>
      <w:numFmt w:val="bullet"/>
      <w:lvlText w:val=""/>
      <w:lvlJc w:val="left"/>
      <w:pPr>
        <w:ind w:left="2160" w:hanging="360"/>
      </w:pPr>
      <w:rPr>
        <w:rFonts w:ascii="Wingdings" w:hAnsi="Wingdings" w:cs="Wingdings" w:hint="default"/>
      </w:rPr>
    </w:lvl>
    <w:lvl w:ilvl="3" w:tplc="9C3AC640">
      <w:start w:val="1"/>
      <w:numFmt w:val="bullet"/>
      <w:lvlText w:val=""/>
      <w:lvlJc w:val="left"/>
      <w:pPr>
        <w:ind w:left="2880" w:hanging="360"/>
      </w:pPr>
      <w:rPr>
        <w:rFonts w:ascii="Symbol" w:hAnsi="Symbol" w:cs="Symbol" w:hint="default"/>
      </w:rPr>
    </w:lvl>
    <w:lvl w:ilvl="4" w:tplc="0D105BFE">
      <w:start w:val="1"/>
      <w:numFmt w:val="bullet"/>
      <w:lvlText w:val="o"/>
      <w:lvlJc w:val="left"/>
      <w:pPr>
        <w:ind w:left="3600" w:hanging="360"/>
      </w:pPr>
      <w:rPr>
        <w:rFonts w:ascii="Courier New" w:hAnsi="Courier New" w:cs="Courier New" w:hint="default"/>
      </w:rPr>
    </w:lvl>
    <w:lvl w:ilvl="5" w:tplc="B6B0178A">
      <w:start w:val="1"/>
      <w:numFmt w:val="bullet"/>
      <w:lvlText w:val=""/>
      <w:lvlJc w:val="left"/>
      <w:pPr>
        <w:ind w:left="4320" w:hanging="360"/>
      </w:pPr>
      <w:rPr>
        <w:rFonts w:ascii="Wingdings" w:hAnsi="Wingdings" w:cs="Wingdings" w:hint="default"/>
      </w:rPr>
    </w:lvl>
    <w:lvl w:ilvl="6" w:tplc="48F8ADF8">
      <w:start w:val="1"/>
      <w:numFmt w:val="bullet"/>
      <w:lvlText w:val=""/>
      <w:lvlJc w:val="left"/>
      <w:pPr>
        <w:ind w:left="5040" w:hanging="360"/>
      </w:pPr>
      <w:rPr>
        <w:rFonts w:ascii="Symbol" w:hAnsi="Symbol" w:cs="Symbol" w:hint="default"/>
      </w:rPr>
    </w:lvl>
    <w:lvl w:ilvl="7" w:tplc="B986FF66">
      <w:start w:val="1"/>
      <w:numFmt w:val="bullet"/>
      <w:lvlText w:val="o"/>
      <w:lvlJc w:val="left"/>
      <w:pPr>
        <w:ind w:left="5760" w:hanging="360"/>
      </w:pPr>
      <w:rPr>
        <w:rFonts w:ascii="Courier New" w:hAnsi="Courier New" w:cs="Courier New" w:hint="default"/>
      </w:rPr>
    </w:lvl>
    <w:lvl w:ilvl="8" w:tplc="ABB26272">
      <w:start w:val="1"/>
      <w:numFmt w:val="bullet"/>
      <w:lvlText w:val=""/>
      <w:lvlJc w:val="left"/>
      <w:pPr>
        <w:ind w:left="6480" w:hanging="360"/>
      </w:pPr>
      <w:rPr>
        <w:rFonts w:ascii="Wingdings" w:hAnsi="Wingdings" w:cs="Wingdings" w:hint="default"/>
      </w:rPr>
    </w:lvl>
  </w:abstractNum>
  <w:abstractNum w:abstractNumId="29" w15:restartNumberingAfterBreak="0">
    <w:nsid w:val="4A847CD0"/>
    <w:multiLevelType w:val="hybridMultilevel"/>
    <w:tmpl w:val="1F601AE2"/>
    <w:lvl w:ilvl="0" w:tplc="90A2FFE0">
      <w:start w:val="1"/>
      <w:numFmt w:val="bullet"/>
      <w:lvlText w:val=""/>
      <w:lvlJc w:val="left"/>
      <w:pPr>
        <w:ind w:left="720" w:hanging="360"/>
      </w:pPr>
      <w:rPr>
        <w:rFonts w:ascii="Symbol" w:hAnsi="Symbol" w:cs="Symbol" w:hint="default"/>
        <w:sz w:val="18"/>
        <w:szCs w:val="18"/>
      </w:rPr>
    </w:lvl>
    <w:lvl w:ilvl="1" w:tplc="FB5A339A">
      <w:start w:val="1"/>
      <w:numFmt w:val="bullet"/>
      <w:lvlText w:val="o"/>
      <w:lvlJc w:val="left"/>
      <w:pPr>
        <w:ind w:left="1440" w:hanging="360"/>
      </w:pPr>
      <w:rPr>
        <w:rFonts w:ascii="Courier New" w:hAnsi="Courier New" w:cs="Courier New" w:hint="default"/>
      </w:rPr>
    </w:lvl>
    <w:lvl w:ilvl="2" w:tplc="E752EE74">
      <w:start w:val="1"/>
      <w:numFmt w:val="bullet"/>
      <w:lvlText w:val=""/>
      <w:lvlJc w:val="left"/>
      <w:pPr>
        <w:ind w:left="2160" w:hanging="360"/>
      </w:pPr>
      <w:rPr>
        <w:rFonts w:ascii="Wingdings" w:hAnsi="Wingdings" w:cs="Wingdings" w:hint="default"/>
      </w:rPr>
    </w:lvl>
    <w:lvl w:ilvl="3" w:tplc="9B70B198">
      <w:start w:val="1"/>
      <w:numFmt w:val="bullet"/>
      <w:lvlText w:val=""/>
      <w:lvlJc w:val="left"/>
      <w:pPr>
        <w:ind w:left="2880" w:hanging="360"/>
      </w:pPr>
      <w:rPr>
        <w:rFonts w:ascii="Symbol" w:hAnsi="Symbol" w:cs="Symbol" w:hint="default"/>
      </w:rPr>
    </w:lvl>
    <w:lvl w:ilvl="4" w:tplc="938C017A">
      <w:start w:val="1"/>
      <w:numFmt w:val="bullet"/>
      <w:lvlText w:val="o"/>
      <w:lvlJc w:val="left"/>
      <w:pPr>
        <w:ind w:left="3600" w:hanging="360"/>
      </w:pPr>
      <w:rPr>
        <w:rFonts w:ascii="Courier New" w:hAnsi="Courier New" w:cs="Courier New" w:hint="default"/>
      </w:rPr>
    </w:lvl>
    <w:lvl w:ilvl="5" w:tplc="E3DC3544">
      <w:start w:val="1"/>
      <w:numFmt w:val="bullet"/>
      <w:lvlText w:val=""/>
      <w:lvlJc w:val="left"/>
      <w:pPr>
        <w:ind w:left="4320" w:hanging="360"/>
      </w:pPr>
      <w:rPr>
        <w:rFonts w:ascii="Wingdings" w:hAnsi="Wingdings" w:cs="Wingdings" w:hint="default"/>
      </w:rPr>
    </w:lvl>
    <w:lvl w:ilvl="6" w:tplc="DB0E275C">
      <w:start w:val="1"/>
      <w:numFmt w:val="bullet"/>
      <w:lvlText w:val=""/>
      <w:lvlJc w:val="left"/>
      <w:pPr>
        <w:ind w:left="5040" w:hanging="360"/>
      </w:pPr>
      <w:rPr>
        <w:rFonts w:ascii="Symbol" w:hAnsi="Symbol" w:cs="Symbol" w:hint="default"/>
      </w:rPr>
    </w:lvl>
    <w:lvl w:ilvl="7" w:tplc="38E89E7E">
      <w:start w:val="1"/>
      <w:numFmt w:val="bullet"/>
      <w:lvlText w:val="o"/>
      <w:lvlJc w:val="left"/>
      <w:pPr>
        <w:ind w:left="5760" w:hanging="360"/>
      </w:pPr>
      <w:rPr>
        <w:rFonts w:ascii="Courier New" w:hAnsi="Courier New" w:cs="Courier New" w:hint="default"/>
      </w:rPr>
    </w:lvl>
    <w:lvl w:ilvl="8" w:tplc="BE904DF0">
      <w:start w:val="1"/>
      <w:numFmt w:val="bullet"/>
      <w:lvlText w:val=""/>
      <w:lvlJc w:val="left"/>
      <w:pPr>
        <w:ind w:left="6480" w:hanging="360"/>
      </w:pPr>
      <w:rPr>
        <w:rFonts w:ascii="Wingdings" w:hAnsi="Wingdings" w:cs="Wingdings" w:hint="default"/>
      </w:rPr>
    </w:lvl>
  </w:abstractNum>
  <w:abstractNum w:abstractNumId="30" w15:restartNumberingAfterBreak="0">
    <w:nsid w:val="4C325932"/>
    <w:multiLevelType w:val="hybridMultilevel"/>
    <w:tmpl w:val="A880AA16"/>
    <w:lvl w:ilvl="0" w:tplc="9A4CD5C6">
      <w:start w:val="1"/>
      <w:numFmt w:val="bullet"/>
      <w:lvlText w:val=""/>
      <w:lvlJc w:val="left"/>
      <w:pPr>
        <w:tabs>
          <w:tab w:val="num" w:pos="2136"/>
        </w:tabs>
        <w:ind w:left="2136" w:hanging="360"/>
      </w:pPr>
      <w:rPr>
        <w:rFonts w:ascii="Symbol" w:hAnsi="Symbol" w:hint="default"/>
        <w:sz w:val="20"/>
        <w:szCs w:val="20"/>
      </w:rPr>
    </w:lvl>
    <w:lvl w:ilvl="1" w:tplc="04240003">
      <w:start w:val="1"/>
      <w:numFmt w:val="bullet"/>
      <w:lvlText w:val="o"/>
      <w:lvlJc w:val="left"/>
      <w:pPr>
        <w:tabs>
          <w:tab w:val="num" w:pos="2856"/>
        </w:tabs>
        <w:ind w:left="2856" w:hanging="360"/>
      </w:pPr>
      <w:rPr>
        <w:rFonts w:ascii="Courier New" w:hAnsi="Courier New" w:cs="Times New Roman" w:hint="default"/>
      </w:rPr>
    </w:lvl>
    <w:lvl w:ilvl="2" w:tplc="04240005">
      <w:start w:val="1"/>
      <w:numFmt w:val="bullet"/>
      <w:lvlText w:val=""/>
      <w:lvlJc w:val="left"/>
      <w:pPr>
        <w:tabs>
          <w:tab w:val="num" w:pos="3576"/>
        </w:tabs>
        <w:ind w:left="3576" w:hanging="360"/>
      </w:pPr>
      <w:rPr>
        <w:rFonts w:ascii="Wingdings" w:hAnsi="Wingdings" w:hint="default"/>
      </w:rPr>
    </w:lvl>
    <w:lvl w:ilvl="3" w:tplc="04240001">
      <w:start w:val="1"/>
      <w:numFmt w:val="bullet"/>
      <w:lvlText w:val=""/>
      <w:lvlJc w:val="left"/>
      <w:pPr>
        <w:tabs>
          <w:tab w:val="num" w:pos="4296"/>
        </w:tabs>
        <w:ind w:left="4296" w:hanging="360"/>
      </w:pPr>
      <w:rPr>
        <w:rFonts w:ascii="Symbol" w:hAnsi="Symbol" w:hint="default"/>
      </w:rPr>
    </w:lvl>
    <w:lvl w:ilvl="4" w:tplc="04240003">
      <w:start w:val="1"/>
      <w:numFmt w:val="bullet"/>
      <w:lvlText w:val="o"/>
      <w:lvlJc w:val="left"/>
      <w:pPr>
        <w:tabs>
          <w:tab w:val="num" w:pos="5016"/>
        </w:tabs>
        <w:ind w:left="5016" w:hanging="360"/>
      </w:pPr>
      <w:rPr>
        <w:rFonts w:ascii="Courier New" w:hAnsi="Courier New" w:cs="Times New Roman" w:hint="default"/>
      </w:rPr>
    </w:lvl>
    <w:lvl w:ilvl="5" w:tplc="04240005">
      <w:start w:val="1"/>
      <w:numFmt w:val="bullet"/>
      <w:lvlText w:val=""/>
      <w:lvlJc w:val="left"/>
      <w:pPr>
        <w:tabs>
          <w:tab w:val="num" w:pos="5736"/>
        </w:tabs>
        <w:ind w:left="5736" w:hanging="360"/>
      </w:pPr>
      <w:rPr>
        <w:rFonts w:ascii="Wingdings" w:hAnsi="Wingdings" w:hint="default"/>
      </w:rPr>
    </w:lvl>
    <w:lvl w:ilvl="6" w:tplc="04240001">
      <w:start w:val="1"/>
      <w:numFmt w:val="bullet"/>
      <w:lvlText w:val=""/>
      <w:lvlJc w:val="left"/>
      <w:pPr>
        <w:tabs>
          <w:tab w:val="num" w:pos="6456"/>
        </w:tabs>
        <w:ind w:left="6456" w:hanging="360"/>
      </w:pPr>
      <w:rPr>
        <w:rFonts w:ascii="Symbol" w:hAnsi="Symbol" w:hint="default"/>
      </w:rPr>
    </w:lvl>
    <w:lvl w:ilvl="7" w:tplc="04240003">
      <w:start w:val="1"/>
      <w:numFmt w:val="bullet"/>
      <w:lvlText w:val="o"/>
      <w:lvlJc w:val="left"/>
      <w:pPr>
        <w:tabs>
          <w:tab w:val="num" w:pos="7176"/>
        </w:tabs>
        <w:ind w:left="7176" w:hanging="360"/>
      </w:pPr>
      <w:rPr>
        <w:rFonts w:ascii="Courier New" w:hAnsi="Courier New" w:cs="Times New Roman" w:hint="default"/>
      </w:rPr>
    </w:lvl>
    <w:lvl w:ilvl="8" w:tplc="04240005">
      <w:start w:val="1"/>
      <w:numFmt w:val="bullet"/>
      <w:lvlText w:val=""/>
      <w:lvlJc w:val="left"/>
      <w:pPr>
        <w:tabs>
          <w:tab w:val="num" w:pos="7896"/>
        </w:tabs>
        <w:ind w:left="7896" w:hanging="360"/>
      </w:pPr>
      <w:rPr>
        <w:rFonts w:ascii="Wingdings" w:hAnsi="Wingdings" w:hint="default"/>
      </w:rPr>
    </w:lvl>
  </w:abstractNum>
  <w:abstractNum w:abstractNumId="31" w15:restartNumberingAfterBreak="0">
    <w:nsid w:val="4ECE6B00"/>
    <w:multiLevelType w:val="hybridMultilevel"/>
    <w:tmpl w:val="6BBCA436"/>
    <w:lvl w:ilvl="0" w:tplc="493AB0E0">
      <w:start w:val="1"/>
      <w:numFmt w:val="decimal"/>
      <w:lvlText w:val="%1."/>
      <w:lvlJc w:val="left"/>
      <w:pPr>
        <w:ind w:left="720" w:hanging="360"/>
      </w:pPr>
      <w:rPr>
        <w:rFonts w:ascii="Arial" w:hAnsi="Arial" w:cs="Arial" w:hint="default"/>
        <w:sz w:val="18"/>
        <w:szCs w:val="18"/>
      </w:rPr>
    </w:lvl>
    <w:lvl w:ilvl="1" w:tplc="02B0649A">
      <w:start w:val="1"/>
      <w:numFmt w:val="decimal"/>
      <w:lvlText w:val="%2."/>
      <w:lvlJc w:val="left"/>
      <w:pPr>
        <w:ind w:left="1440" w:hanging="360"/>
      </w:pPr>
    </w:lvl>
    <w:lvl w:ilvl="2" w:tplc="0704A20A">
      <w:start w:val="1"/>
      <w:numFmt w:val="decimal"/>
      <w:lvlText w:val="%3."/>
      <w:lvlJc w:val="left"/>
      <w:pPr>
        <w:ind w:left="2160" w:hanging="360"/>
      </w:pPr>
    </w:lvl>
    <w:lvl w:ilvl="3" w:tplc="C58E63A4">
      <w:start w:val="1"/>
      <w:numFmt w:val="decimal"/>
      <w:lvlText w:val="%4."/>
      <w:lvlJc w:val="left"/>
      <w:pPr>
        <w:ind w:left="2880" w:hanging="360"/>
      </w:pPr>
    </w:lvl>
    <w:lvl w:ilvl="4" w:tplc="2124B2A0">
      <w:start w:val="1"/>
      <w:numFmt w:val="decimal"/>
      <w:lvlText w:val="%5."/>
      <w:lvlJc w:val="left"/>
      <w:pPr>
        <w:ind w:left="3600" w:hanging="360"/>
      </w:pPr>
    </w:lvl>
    <w:lvl w:ilvl="5" w:tplc="591841B8">
      <w:start w:val="1"/>
      <w:numFmt w:val="decimal"/>
      <w:lvlText w:val="%6."/>
      <w:lvlJc w:val="left"/>
      <w:pPr>
        <w:ind w:left="4320" w:hanging="360"/>
      </w:pPr>
    </w:lvl>
    <w:lvl w:ilvl="6" w:tplc="9FA863EC">
      <w:start w:val="1"/>
      <w:numFmt w:val="decimal"/>
      <w:lvlText w:val="%7."/>
      <w:lvlJc w:val="left"/>
      <w:pPr>
        <w:ind w:left="5040" w:hanging="360"/>
      </w:pPr>
    </w:lvl>
    <w:lvl w:ilvl="7" w:tplc="EE361884">
      <w:start w:val="1"/>
      <w:numFmt w:val="decimal"/>
      <w:lvlText w:val="%8."/>
      <w:lvlJc w:val="left"/>
      <w:pPr>
        <w:ind w:left="5760" w:hanging="360"/>
      </w:pPr>
    </w:lvl>
    <w:lvl w:ilvl="8" w:tplc="F306E2DC">
      <w:start w:val="1"/>
      <w:numFmt w:val="decimal"/>
      <w:lvlText w:val="%9."/>
      <w:lvlJc w:val="left"/>
      <w:pPr>
        <w:ind w:left="6480" w:hanging="360"/>
      </w:pPr>
    </w:lvl>
  </w:abstractNum>
  <w:abstractNum w:abstractNumId="32" w15:restartNumberingAfterBreak="0">
    <w:nsid w:val="52320173"/>
    <w:multiLevelType w:val="hybridMultilevel"/>
    <w:tmpl w:val="A9DA8CDE"/>
    <w:lvl w:ilvl="0" w:tplc="B9DCC3DC">
      <w:start w:val="1"/>
      <w:numFmt w:val="bullet"/>
      <w:lvlText w:val=""/>
      <w:lvlJc w:val="left"/>
      <w:pPr>
        <w:ind w:left="720" w:hanging="360"/>
      </w:pPr>
      <w:rPr>
        <w:rFonts w:ascii="Symbol" w:hAnsi="Symbol" w:cs="Symbol" w:hint="default"/>
        <w:sz w:val="18"/>
        <w:szCs w:val="18"/>
      </w:rPr>
    </w:lvl>
    <w:lvl w:ilvl="1" w:tplc="880A5D4C">
      <w:start w:val="1"/>
      <w:numFmt w:val="bullet"/>
      <w:lvlText w:val="o"/>
      <w:lvlJc w:val="left"/>
      <w:pPr>
        <w:ind w:left="1440" w:hanging="360"/>
      </w:pPr>
      <w:rPr>
        <w:rFonts w:ascii="Courier New" w:hAnsi="Courier New" w:cs="Courier New" w:hint="default"/>
      </w:rPr>
    </w:lvl>
    <w:lvl w:ilvl="2" w:tplc="C1F2023C">
      <w:start w:val="1"/>
      <w:numFmt w:val="bullet"/>
      <w:lvlText w:val=""/>
      <w:lvlJc w:val="left"/>
      <w:pPr>
        <w:ind w:left="2160" w:hanging="360"/>
      </w:pPr>
      <w:rPr>
        <w:rFonts w:ascii="Wingdings" w:hAnsi="Wingdings" w:cs="Wingdings" w:hint="default"/>
      </w:rPr>
    </w:lvl>
    <w:lvl w:ilvl="3" w:tplc="F31C13D6">
      <w:start w:val="1"/>
      <w:numFmt w:val="bullet"/>
      <w:lvlText w:val=""/>
      <w:lvlJc w:val="left"/>
      <w:pPr>
        <w:ind w:left="2880" w:hanging="360"/>
      </w:pPr>
      <w:rPr>
        <w:rFonts w:ascii="Symbol" w:hAnsi="Symbol" w:cs="Symbol" w:hint="default"/>
      </w:rPr>
    </w:lvl>
    <w:lvl w:ilvl="4" w:tplc="5DC6E1EA">
      <w:start w:val="1"/>
      <w:numFmt w:val="bullet"/>
      <w:lvlText w:val="o"/>
      <w:lvlJc w:val="left"/>
      <w:pPr>
        <w:ind w:left="3600" w:hanging="360"/>
      </w:pPr>
      <w:rPr>
        <w:rFonts w:ascii="Courier New" w:hAnsi="Courier New" w:cs="Courier New" w:hint="default"/>
      </w:rPr>
    </w:lvl>
    <w:lvl w:ilvl="5" w:tplc="69B49492">
      <w:start w:val="1"/>
      <w:numFmt w:val="bullet"/>
      <w:lvlText w:val=""/>
      <w:lvlJc w:val="left"/>
      <w:pPr>
        <w:ind w:left="4320" w:hanging="360"/>
      </w:pPr>
      <w:rPr>
        <w:rFonts w:ascii="Wingdings" w:hAnsi="Wingdings" w:cs="Wingdings" w:hint="default"/>
      </w:rPr>
    </w:lvl>
    <w:lvl w:ilvl="6" w:tplc="2DE28AF6">
      <w:start w:val="1"/>
      <w:numFmt w:val="bullet"/>
      <w:lvlText w:val=""/>
      <w:lvlJc w:val="left"/>
      <w:pPr>
        <w:ind w:left="5040" w:hanging="360"/>
      </w:pPr>
      <w:rPr>
        <w:rFonts w:ascii="Symbol" w:hAnsi="Symbol" w:cs="Symbol" w:hint="default"/>
      </w:rPr>
    </w:lvl>
    <w:lvl w:ilvl="7" w:tplc="72FEF662">
      <w:start w:val="1"/>
      <w:numFmt w:val="bullet"/>
      <w:lvlText w:val="o"/>
      <w:lvlJc w:val="left"/>
      <w:pPr>
        <w:ind w:left="5760" w:hanging="360"/>
      </w:pPr>
      <w:rPr>
        <w:rFonts w:ascii="Courier New" w:hAnsi="Courier New" w:cs="Courier New" w:hint="default"/>
      </w:rPr>
    </w:lvl>
    <w:lvl w:ilvl="8" w:tplc="B2EC9B30">
      <w:start w:val="1"/>
      <w:numFmt w:val="bullet"/>
      <w:lvlText w:val=""/>
      <w:lvlJc w:val="left"/>
      <w:pPr>
        <w:ind w:left="6480" w:hanging="360"/>
      </w:pPr>
      <w:rPr>
        <w:rFonts w:ascii="Wingdings" w:hAnsi="Wingdings" w:cs="Wingdings" w:hint="default"/>
      </w:rPr>
    </w:lvl>
  </w:abstractNum>
  <w:abstractNum w:abstractNumId="33" w15:restartNumberingAfterBreak="0">
    <w:nsid w:val="5AD13B5C"/>
    <w:multiLevelType w:val="hybridMultilevel"/>
    <w:tmpl w:val="D6E49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2C61D9"/>
    <w:multiLevelType w:val="hybridMultilevel"/>
    <w:tmpl w:val="FAC6455E"/>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562BC4"/>
    <w:multiLevelType w:val="hybridMultilevel"/>
    <w:tmpl w:val="8AE02A1C"/>
    <w:lvl w:ilvl="0" w:tplc="B7C23896">
      <w:start w:val="1"/>
      <w:numFmt w:val="bullet"/>
      <w:lvlText w:val=""/>
      <w:lvlJc w:val="left"/>
      <w:pPr>
        <w:ind w:left="720" w:hanging="360"/>
      </w:pPr>
      <w:rPr>
        <w:rFonts w:ascii="Symbol" w:hAnsi="Symbol" w:cs="Symbol" w:hint="default"/>
        <w:sz w:val="18"/>
        <w:szCs w:val="18"/>
      </w:rPr>
    </w:lvl>
    <w:lvl w:ilvl="1" w:tplc="2842DEF6">
      <w:start w:val="1"/>
      <w:numFmt w:val="bullet"/>
      <w:lvlText w:val="o"/>
      <w:lvlJc w:val="left"/>
      <w:pPr>
        <w:ind w:left="1440" w:hanging="360"/>
      </w:pPr>
      <w:rPr>
        <w:rFonts w:ascii="Courier New" w:hAnsi="Courier New" w:cs="Courier New" w:hint="default"/>
      </w:rPr>
    </w:lvl>
    <w:lvl w:ilvl="2" w:tplc="08CE4B50">
      <w:start w:val="1"/>
      <w:numFmt w:val="bullet"/>
      <w:lvlText w:val=""/>
      <w:lvlJc w:val="left"/>
      <w:pPr>
        <w:ind w:left="2160" w:hanging="360"/>
      </w:pPr>
      <w:rPr>
        <w:rFonts w:ascii="Wingdings" w:hAnsi="Wingdings" w:cs="Wingdings" w:hint="default"/>
      </w:rPr>
    </w:lvl>
    <w:lvl w:ilvl="3" w:tplc="8E5CF8C0">
      <w:start w:val="1"/>
      <w:numFmt w:val="bullet"/>
      <w:lvlText w:val=""/>
      <w:lvlJc w:val="left"/>
      <w:pPr>
        <w:ind w:left="2880" w:hanging="360"/>
      </w:pPr>
      <w:rPr>
        <w:rFonts w:ascii="Symbol" w:hAnsi="Symbol" w:cs="Symbol" w:hint="default"/>
      </w:rPr>
    </w:lvl>
    <w:lvl w:ilvl="4" w:tplc="7E608D00">
      <w:start w:val="1"/>
      <w:numFmt w:val="bullet"/>
      <w:lvlText w:val="o"/>
      <w:lvlJc w:val="left"/>
      <w:pPr>
        <w:ind w:left="3600" w:hanging="360"/>
      </w:pPr>
      <w:rPr>
        <w:rFonts w:ascii="Courier New" w:hAnsi="Courier New" w:cs="Courier New" w:hint="default"/>
      </w:rPr>
    </w:lvl>
    <w:lvl w:ilvl="5" w:tplc="E2A8D744">
      <w:start w:val="1"/>
      <w:numFmt w:val="bullet"/>
      <w:lvlText w:val=""/>
      <w:lvlJc w:val="left"/>
      <w:pPr>
        <w:ind w:left="4320" w:hanging="360"/>
      </w:pPr>
      <w:rPr>
        <w:rFonts w:ascii="Wingdings" w:hAnsi="Wingdings" w:cs="Wingdings" w:hint="default"/>
      </w:rPr>
    </w:lvl>
    <w:lvl w:ilvl="6" w:tplc="CF8CEE86">
      <w:start w:val="1"/>
      <w:numFmt w:val="bullet"/>
      <w:lvlText w:val=""/>
      <w:lvlJc w:val="left"/>
      <w:pPr>
        <w:ind w:left="5040" w:hanging="360"/>
      </w:pPr>
      <w:rPr>
        <w:rFonts w:ascii="Symbol" w:hAnsi="Symbol" w:cs="Symbol" w:hint="default"/>
      </w:rPr>
    </w:lvl>
    <w:lvl w:ilvl="7" w:tplc="29A04EDE">
      <w:start w:val="1"/>
      <w:numFmt w:val="bullet"/>
      <w:lvlText w:val="o"/>
      <w:lvlJc w:val="left"/>
      <w:pPr>
        <w:ind w:left="5760" w:hanging="360"/>
      </w:pPr>
      <w:rPr>
        <w:rFonts w:ascii="Courier New" w:hAnsi="Courier New" w:cs="Courier New" w:hint="default"/>
      </w:rPr>
    </w:lvl>
    <w:lvl w:ilvl="8" w:tplc="10BC47E2">
      <w:start w:val="1"/>
      <w:numFmt w:val="bullet"/>
      <w:lvlText w:val=""/>
      <w:lvlJc w:val="left"/>
      <w:pPr>
        <w:ind w:left="6480" w:hanging="360"/>
      </w:pPr>
      <w:rPr>
        <w:rFonts w:ascii="Wingdings" w:hAnsi="Wingdings" w:cs="Wingdings" w:hint="default"/>
      </w:rPr>
    </w:lvl>
  </w:abstractNum>
  <w:abstractNum w:abstractNumId="36" w15:restartNumberingAfterBreak="0">
    <w:nsid w:val="5C7F4AD8"/>
    <w:multiLevelType w:val="hybridMultilevel"/>
    <w:tmpl w:val="19786352"/>
    <w:lvl w:ilvl="0" w:tplc="A90CDF56">
      <w:start w:val="1"/>
      <w:numFmt w:val="bullet"/>
      <w:lvlText w:val=""/>
      <w:lvlJc w:val="left"/>
      <w:pPr>
        <w:ind w:left="720" w:hanging="360"/>
      </w:pPr>
      <w:rPr>
        <w:rFonts w:ascii="Symbol" w:hAnsi="Symbol" w:cs="Symbol" w:hint="default"/>
        <w:sz w:val="18"/>
        <w:szCs w:val="18"/>
      </w:rPr>
    </w:lvl>
    <w:lvl w:ilvl="1" w:tplc="7E40C264">
      <w:start w:val="1"/>
      <w:numFmt w:val="bullet"/>
      <w:lvlText w:val="o"/>
      <w:lvlJc w:val="left"/>
      <w:pPr>
        <w:ind w:left="1440" w:hanging="360"/>
      </w:pPr>
      <w:rPr>
        <w:rFonts w:ascii="Courier New" w:hAnsi="Courier New" w:cs="Courier New" w:hint="default"/>
      </w:rPr>
    </w:lvl>
    <w:lvl w:ilvl="2" w:tplc="166C8A82">
      <w:start w:val="1"/>
      <w:numFmt w:val="bullet"/>
      <w:lvlText w:val=""/>
      <w:lvlJc w:val="left"/>
      <w:pPr>
        <w:ind w:left="2160" w:hanging="360"/>
      </w:pPr>
      <w:rPr>
        <w:rFonts w:ascii="Wingdings" w:hAnsi="Wingdings" w:cs="Wingdings" w:hint="default"/>
      </w:rPr>
    </w:lvl>
    <w:lvl w:ilvl="3" w:tplc="35624E54">
      <w:start w:val="1"/>
      <w:numFmt w:val="bullet"/>
      <w:lvlText w:val=""/>
      <w:lvlJc w:val="left"/>
      <w:pPr>
        <w:ind w:left="2880" w:hanging="360"/>
      </w:pPr>
      <w:rPr>
        <w:rFonts w:ascii="Symbol" w:hAnsi="Symbol" w:cs="Symbol" w:hint="default"/>
      </w:rPr>
    </w:lvl>
    <w:lvl w:ilvl="4" w:tplc="52E2404E">
      <w:start w:val="1"/>
      <w:numFmt w:val="bullet"/>
      <w:lvlText w:val="o"/>
      <w:lvlJc w:val="left"/>
      <w:pPr>
        <w:ind w:left="3600" w:hanging="360"/>
      </w:pPr>
      <w:rPr>
        <w:rFonts w:ascii="Courier New" w:hAnsi="Courier New" w:cs="Courier New" w:hint="default"/>
      </w:rPr>
    </w:lvl>
    <w:lvl w:ilvl="5" w:tplc="66425668">
      <w:start w:val="1"/>
      <w:numFmt w:val="bullet"/>
      <w:lvlText w:val=""/>
      <w:lvlJc w:val="left"/>
      <w:pPr>
        <w:ind w:left="4320" w:hanging="360"/>
      </w:pPr>
      <w:rPr>
        <w:rFonts w:ascii="Wingdings" w:hAnsi="Wingdings" w:cs="Wingdings" w:hint="default"/>
      </w:rPr>
    </w:lvl>
    <w:lvl w:ilvl="6" w:tplc="6CD6BC32">
      <w:start w:val="1"/>
      <w:numFmt w:val="bullet"/>
      <w:lvlText w:val=""/>
      <w:lvlJc w:val="left"/>
      <w:pPr>
        <w:ind w:left="5040" w:hanging="360"/>
      </w:pPr>
      <w:rPr>
        <w:rFonts w:ascii="Symbol" w:hAnsi="Symbol" w:cs="Symbol" w:hint="default"/>
      </w:rPr>
    </w:lvl>
    <w:lvl w:ilvl="7" w:tplc="4E044CA6">
      <w:start w:val="1"/>
      <w:numFmt w:val="bullet"/>
      <w:lvlText w:val="o"/>
      <w:lvlJc w:val="left"/>
      <w:pPr>
        <w:ind w:left="5760" w:hanging="360"/>
      </w:pPr>
      <w:rPr>
        <w:rFonts w:ascii="Courier New" w:hAnsi="Courier New" w:cs="Courier New" w:hint="default"/>
      </w:rPr>
    </w:lvl>
    <w:lvl w:ilvl="8" w:tplc="D8FE00AE">
      <w:start w:val="1"/>
      <w:numFmt w:val="bullet"/>
      <w:lvlText w:val=""/>
      <w:lvlJc w:val="left"/>
      <w:pPr>
        <w:ind w:left="6480" w:hanging="360"/>
      </w:pPr>
      <w:rPr>
        <w:rFonts w:ascii="Wingdings" w:hAnsi="Wingdings" w:cs="Wingdings" w:hint="default"/>
      </w:rPr>
    </w:lvl>
  </w:abstractNum>
  <w:abstractNum w:abstractNumId="37" w15:restartNumberingAfterBreak="0">
    <w:nsid w:val="5EF76BBD"/>
    <w:multiLevelType w:val="hybridMultilevel"/>
    <w:tmpl w:val="DDA4A0BE"/>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672550"/>
    <w:multiLevelType w:val="hybridMultilevel"/>
    <w:tmpl w:val="40B27560"/>
    <w:lvl w:ilvl="0" w:tplc="4C8E6A48">
      <w:start w:val="1"/>
      <w:numFmt w:val="decimal"/>
      <w:lvlText w:val="%1."/>
      <w:lvlJc w:val="left"/>
      <w:pPr>
        <w:ind w:left="720" w:hanging="360"/>
      </w:pPr>
      <w:rPr>
        <w:rFonts w:ascii="Arial" w:hAnsi="Arial" w:cs="Arial" w:hint="default"/>
        <w:sz w:val="18"/>
        <w:szCs w:val="18"/>
      </w:rPr>
    </w:lvl>
    <w:lvl w:ilvl="1" w:tplc="AED6DD24">
      <w:start w:val="1"/>
      <w:numFmt w:val="decimal"/>
      <w:lvlText w:val="%2."/>
      <w:lvlJc w:val="left"/>
      <w:pPr>
        <w:ind w:left="1440" w:hanging="360"/>
      </w:pPr>
    </w:lvl>
    <w:lvl w:ilvl="2" w:tplc="5C3850FC">
      <w:start w:val="1"/>
      <w:numFmt w:val="decimal"/>
      <w:lvlText w:val="%3."/>
      <w:lvlJc w:val="left"/>
      <w:pPr>
        <w:ind w:left="2160" w:hanging="360"/>
      </w:pPr>
    </w:lvl>
    <w:lvl w:ilvl="3" w:tplc="27CC29EE">
      <w:start w:val="1"/>
      <w:numFmt w:val="decimal"/>
      <w:lvlText w:val="%4."/>
      <w:lvlJc w:val="left"/>
      <w:pPr>
        <w:ind w:left="2880" w:hanging="360"/>
      </w:pPr>
    </w:lvl>
    <w:lvl w:ilvl="4" w:tplc="09EAAEF0">
      <w:start w:val="1"/>
      <w:numFmt w:val="decimal"/>
      <w:lvlText w:val="%5."/>
      <w:lvlJc w:val="left"/>
      <w:pPr>
        <w:ind w:left="3600" w:hanging="360"/>
      </w:pPr>
    </w:lvl>
    <w:lvl w:ilvl="5" w:tplc="ADCC106A">
      <w:start w:val="1"/>
      <w:numFmt w:val="decimal"/>
      <w:lvlText w:val="%6."/>
      <w:lvlJc w:val="left"/>
      <w:pPr>
        <w:ind w:left="4320" w:hanging="360"/>
      </w:pPr>
    </w:lvl>
    <w:lvl w:ilvl="6" w:tplc="2F1A782C">
      <w:start w:val="1"/>
      <w:numFmt w:val="decimal"/>
      <w:lvlText w:val="%7."/>
      <w:lvlJc w:val="left"/>
      <w:pPr>
        <w:ind w:left="5040" w:hanging="360"/>
      </w:pPr>
    </w:lvl>
    <w:lvl w:ilvl="7" w:tplc="99EECF10">
      <w:start w:val="1"/>
      <w:numFmt w:val="decimal"/>
      <w:lvlText w:val="%8."/>
      <w:lvlJc w:val="left"/>
      <w:pPr>
        <w:ind w:left="5760" w:hanging="360"/>
      </w:pPr>
    </w:lvl>
    <w:lvl w:ilvl="8" w:tplc="1D20DF30">
      <w:start w:val="1"/>
      <w:numFmt w:val="decimal"/>
      <w:lvlText w:val="%9."/>
      <w:lvlJc w:val="left"/>
      <w:pPr>
        <w:ind w:left="6480" w:hanging="360"/>
      </w:pPr>
    </w:lvl>
  </w:abstractNum>
  <w:abstractNum w:abstractNumId="40" w15:restartNumberingAfterBreak="0">
    <w:nsid w:val="6D2314BB"/>
    <w:multiLevelType w:val="multilevel"/>
    <w:tmpl w:val="F7786464"/>
    <w:lvl w:ilvl="0">
      <w:start w:val="3"/>
      <w:numFmt w:val="decimal"/>
      <w:lvlText w:val="%1"/>
      <w:lvlJc w:val="left"/>
      <w:pPr>
        <w:tabs>
          <w:tab w:val="num" w:pos="480"/>
        </w:tabs>
        <w:ind w:left="480" w:hanging="480"/>
      </w:pPr>
    </w:lvl>
    <w:lvl w:ilvl="1">
      <w:start w:val="1"/>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1" w15:restartNumberingAfterBreak="0">
    <w:nsid w:val="6EBB4BF6"/>
    <w:multiLevelType w:val="hybridMultilevel"/>
    <w:tmpl w:val="DD2C8E8C"/>
    <w:lvl w:ilvl="0" w:tplc="228816A6">
      <w:start w:val="1"/>
      <w:numFmt w:val="bullet"/>
      <w:lvlText w:val=""/>
      <w:lvlJc w:val="left"/>
      <w:pPr>
        <w:ind w:left="720" w:hanging="360"/>
      </w:pPr>
      <w:rPr>
        <w:rFonts w:ascii="Symbol" w:hAnsi="Symbol" w:cs="Symbol" w:hint="default"/>
        <w:sz w:val="18"/>
        <w:szCs w:val="18"/>
      </w:rPr>
    </w:lvl>
    <w:lvl w:ilvl="1" w:tplc="3208EE44">
      <w:start w:val="1"/>
      <w:numFmt w:val="bullet"/>
      <w:lvlText w:val="o"/>
      <w:lvlJc w:val="left"/>
      <w:pPr>
        <w:ind w:left="1440" w:hanging="360"/>
      </w:pPr>
      <w:rPr>
        <w:rFonts w:ascii="Courier New" w:hAnsi="Courier New" w:cs="Courier New" w:hint="default"/>
      </w:rPr>
    </w:lvl>
    <w:lvl w:ilvl="2" w:tplc="434623F6">
      <w:start w:val="1"/>
      <w:numFmt w:val="bullet"/>
      <w:lvlText w:val=""/>
      <w:lvlJc w:val="left"/>
      <w:pPr>
        <w:ind w:left="2160" w:hanging="360"/>
      </w:pPr>
      <w:rPr>
        <w:rFonts w:ascii="Wingdings" w:hAnsi="Wingdings" w:cs="Wingdings" w:hint="default"/>
      </w:rPr>
    </w:lvl>
    <w:lvl w:ilvl="3" w:tplc="E81C3CC2">
      <w:start w:val="1"/>
      <w:numFmt w:val="bullet"/>
      <w:lvlText w:val=""/>
      <w:lvlJc w:val="left"/>
      <w:pPr>
        <w:ind w:left="2880" w:hanging="360"/>
      </w:pPr>
      <w:rPr>
        <w:rFonts w:ascii="Symbol" w:hAnsi="Symbol" w:cs="Symbol" w:hint="default"/>
      </w:rPr>
    </w:lvl>
    <w:lvl w:ilvl="4" w:tplc="468CBCF8">
      <w:start w:val="1"/>
      <w:numFmt w:val="bullet"/>
      <w:lvlText w:val="o"/>
      <w:lvlJc w:val="left"/>
      <w:pPr>
        <w:ind w:left="3600" w:hanging="360"/>
      </w:pPr>
      <w:rPr>
        <w:rFonts w:ascii="Courier New" w:hAnsi="Courier New" w:cs="Courier New" w:hint="default"/>
      </w:rPr>
    </w:lvl>
    <w:lvl w:ilvl="5" w:tplc="30466DD6">
      <w:start w:val="1"/>
      <w:numFmt w:val="bullet"/>
      <w:lvlText w:val=""/>
      <w:lvlJc w:val="left"/>
      <w:pPr>
        <w:ind w:left="4320" w:hanging="360"/>
      </w:pPr>
      <w:rPr>
        <w:rFonts w:ascii="Wingdings" w:hAnsi="Wingdings" w:cs="Wingdings" w:hint="default"/>
      </w:rPr>
    </w:lvl>
    <w:lvl w:ilvl="6" w:tplc="41D8870C">
      <w:start w:val="1"/>
      <w:numFmt w:val="bullet"/>
      <w:lvlText w:val=""/>
      <w:lvlJc w:val="left"/>
      <w:pPr>
        <w:ind w:left="5040" w:hanging="360"/>
      </w:pPr>
      <w:rPr>
        <w:rFonts w:ascii="Symbol" w:hAnsi="Symbol" w:cs="Symbol" w:hint="default"/>
      </w:rPr>
    </w:lvl>
    <w:lvl w:ilvl="7" w:tplc="7F28BC8A">
      <w:start w:val="1"/>
      <w:numFmt w:val="bullet"/>
      <w:lvlText w:val="o"/>
      <w:lvlJc w:val="left"/>
      <w:pPr>
        <w:ind w:left="5760" w:hanging="360"/>
      </w:pPr>
      <w:rPr>
        <w:rFonts w:ascii="Courier New" w:hAnsi="Courier New" w:cs="Courier New" w:hint="default"/>
      </w:rPr>
    </w:lvl>
    <w:lvl w:ilvl="8" w:tplc="9E2A4BCE">
      <w:start w:val="1"/>
      <w:numFmt w:val="bullet"/>
      <w:lvlText w:val=""/>
      <w:lvlJc w:val="left"/>
      <w:pPr>
        <w:ind w:left="6480" w:hanging="360"/>
      </w:pPr>
      <w:rPr>
        <w:rFonts w:ascii="Wingdings" w:hAnsi="Wingdings" w:cs="Wingdings" w:hint="default"/>
      </w:rPr>
    </w:lvl>
  </w:abstractNum>
  <w:abstractNum w:abstractNumId="42" w15:restartNumberingAfterBreak="0">
    <w:nsid w:val="729C1750"/>
    <w:multiLevelType w:val="hybridMultilevel"/>
    <w:tmpl w:val="29F60822"/>
    <w:lvl w:ilvl="0" w:tplc="53B0E04A">
      <w:start w:val="1"/>
      <w:numFmt w:val="bullet"/>
      <w:lvlText w:val=""/>
      <w:lvlJc w:val="left"/>
      <w:pPr>
        <w:ind w:left="720" w:hanging="360"/>
      </w:pPr>
      <w:rPr>
        <w:rFonts w:ascii="Symbol" w:hAnsi="Symbol" w:cs="Symbol" w:hint="default"/>
        <w:sz w:val="18"/>
        <w:szCs w:val="18"/>
      </w:rPr>
    </w:lvl>
    <w:lvl w:ilvl="1" w:tplc="18083ED8">
      <w:start w:val="1"/>
      <w:numFmt w:val="bullet"/>
      <w:lvlText w:val="o"/>
      <w:lvlJc w:val="left"/>
      <w:pPr>
        <w:ind w:left="1440" w:hanging="360"/>
      </w:pPr>
      <w:rPr>
        <w:rFonts w:ascii="Courier New" w:hAnsi="Courier New" w:cs="Courier New" w:hint="default"/>
      </w:rPr>
    </w:lvl>
    <w:lvl w:ilvl="2" w:tplc="35BCEA66">
      <w:start w:val="1"/>
      <w:numFmt w:val="bullet"/>
      <w:lvlText w:val=""/>
      <w:lvlJc w:val="left"/>
      <w:pPr>
        <w:ind w:left="2160" w:hanging="360"/>
      </w:pPr>
      <w:rPr>
        <w:rFonts w:ascii="Wingdings" w:hAnsi="Wingdings" w:cs="Wingdings" w:hint="default"/>
      </w:rPr>
    </w:lvl>
    <w:lvl w:ilvl="3" w:tplc="0F7449DE">
      <w:start w:val="1"/>
      <w:numFmt w:val="bullet"/>
      <w:lvlText w:val=""/>
      <w:lvlJc w:val="left"/>
      <w:pPr>
        <w:ind w:left="2880" w:hanging="360"/>
      </w:pPr>
      <w:rPr>
        <w:rFonts w:ascii="Symbol" w:hAnsi="Symbol" w:cs="Symbol" w:hint="default"/>
      </w:rPr>
    </w:lvl>
    <w:lvl w:ilvl="4" w:tplc="3D264304">
      <w:start w:val="1"/>
      <w:numFmt w:val="bullet"/>
      <w:lvlText w:val="o"/>
      <w:lvlJc w:val="left"/>
      <w:pPr>
        <w:ind w:left="3600" w:hanging="360"/>
      </w:pPr>
      <w:rPr>
        <w:rFonts w:ascii="Courier New" w:hAnsi="Courier New" w:cs="Courier New" w:hint="default"/>
      </w:rPr>
    </w:lvl>
    <w:lvl w:ilvl="5" w:tplc="4DF06EA0">
      <w:start w:val="1"/>
      <w:numFmt w:val="bullet"/>
      <w:lvlText w:val=""/>
      <w:lvlJc w:val="left"/>
      <w:pPr>
        <w:ind w:left="4320" w:hanging="360"/>
      </w:pPr>
      <w:rPr>
        <w:rFonts w:ascii="Wingdings" w:hAnsi="Wingdings" w:cs="Wingdings" w:hint="default"/>
      </w:rPr>
    </w:lvl>
    <w:lvl w:ilvl="6" w:tplc="55A6485E">
      <w:start w:val="1"/>
      <w:numFmt w:val="bullet"/>
      <w:lvlText w:val=""/>
      <w:lvlJc w:val="left"/>
      <w:pPr>
        <w:ind w:left="5040" w:hanging="360"/>
      </w:pPr>
      <w:rPr>
        <w:rFonts w:ascii="Symbol" w:hAnsi="Symbol" w:cs="Symbol" w:hint="default"/>
      </w:rPr>
    </w:lvl>
    <w:lvl w:ilvl="7" w:tplc="CA8C00D2">
      <w:start w:val="1"/>
      <w:numFmt w:val="bullet"/>
      <w:lvlText w:val="o"/>
      <w:lvlJc w:val="left"/>
      <w:pPr>
        <w:ind w:left="5760" w:hanging="360"/>
      </w:pPr>
      <w:rPr>
        <w:rFonts w:ascii="Courier New" w:hAnsi="Courier New" w:cs="Courier New" w:hint="default"/>
      </w:rPr>
    </w:lvl>
    <w:lvl w:ilvl="8" w:tplc="E1F4F754">
      <w:start w:val="1"/>
      <w:numFmt w:val="bullet"/>
      <w:lvlText w:val=""/>
      <w:lvlJc w:val="left"/>
      <w:pPr>
        <w:ind w:left="6480" w:hanging="360"/>
      </w:pPr>
      <w:rPr>
        <w:rFonts w:ascii="Wingdings" w:hAnsi="Wingdings" w:cs="Wingdings" w:hint="default"/>
      </w:rPr>
    </w:lvl>
  </w:abstractNum>
  <w:abstractNum w:abstractNumId="43" w15:restartNumberingAfterBreak="0">
    <w:nsid w:val="72FE4092"/>
    <w:multiLevelType w:val="hybridMultilevel"/>
    <w:tmpl w:val="B748C418"/>
    <w:lvl w:ilvl="0" w:tplc="44CE196C">
      <w:start w:val="1"/>
      <w:numFmt w:val="bullet"/>
      <w:lvlText w:val=""/>
      <w:lvlJc w:val="left"/>
      <w:pPr>
        <w:ind w:left="720" w:hanging="360"/>
      </w:pPr>
      <w:rPr>
        <w:rFonts w:ascii="Symbol" w:hAnsi="Symbol" w:cs="Symbol" w:hint="default"/>
        <w:sz w:val="18"/>
        <w:szCs w:val="18"/>
      </w:rPr>
    </w:lvl>
    <w:lvl w:ilvl="1" w:tplc="A4340F24">
      <w:start w:val="1"/>
      <w:numFmt w:val="bullet"/>
      <w:lvlText w:val="o"/>
      <w:lvlJc w:val="left"/>
      <w:pPr>
        <w:ind w:left="1440" w:hanging="360"/>
      </w:pPr>
      <w:rPr>
        <w:rFonts w:ascii="Courier New" w:hAnsi="Courier New" w:cs="Courier New" w:hint="default"/>
      </w:rPr>
    </w:lvl>
    <w:lvl w:ilvl="2" w:tplc="3502F7CE">
      <w:start w:val="1"/>
      <w:numFmt w:val="bullet"/>
      <w:lvlText w:val=""/>
      <w:lvlJc w:val="left"/>
      <w:pPr>
        <w:ind w:left="2160" w:hanging="360"/>
      </w:pPr>
      <w:rPr>
        <w:rFonts w:ascii="Wingdings" w:hAnsi="Wingdings" w:cs="Wingdings" w:hint="default"/>
      </w:rPr>
    </w:lvl>
    <w:lvl w:ilvl="3" w:tplc="2F961354">
      <w:start w:val="1"/>
      <w:numFmt w:val="bullet"/>
      <w:lvlText w:val=""/>
      <w:lvlJc w:val="left"/>
      <w:pPr>
        <w:ind w:left="2880" w:hanging="360"/>
      </w:pPr>
      <w:rPr>
        <w:rFonts w:ascii="Symbol" w:hAnsi="Symbol" w:cs="Symbol" w:hint="default"/>
      </w:rPr>
    </w:lvl>
    <w:lvl w:ilvl="4" w:tplc="C3A2A03A">
      <w:start w:val="1"/>
      <w:numFmt w:val="bullet"/>
      <w:lvlText w:val="o"/>
      <w:lvlJc w:val="left"/>
      <w:pPr>
        <w:ind w:left="3600" w:hanging="360"/>
      </w:pPr>
      <w:rPr>
        <w:rFonts w:ascii="Courier New" w:hAnsi="Courier New" w:cs="Courier New" w:hint="default"/>
      </w:rPr>
    </w:lvl>
    <w:lvl w:ilvl="5" w:tplc="78D4EC64">
      <w:start w:val="1"/>
      <w:numFmt w:val="bullet"/>
      <w:lvlText w:val=""/>
      <w:lvlJc w:val="left"/>
      <w:pPr>
        <w:ind w:left="4320" w:hanging="360"/>
      </w:pPr>
      <w:rPr>
        <w:rFonts w:ascii="Wingdings" w:hAnsi="Wingdings" w:cs="Wingdings" w:hint="default"/>
      </w:rPr>
    </w:lvl>
    <w:lvl w:ilvl="6" w:tplc="5DA4D8B0">
      <w:start w:val="1"/>
      <w:numFmt w:val="bullet"/>
      <w:lvlText w:val=""/>
      <w:lvlJc w:val="left"/>
      <w:pPr>
        <w:ind w:left="5040" w:hanging="360"/>
      </w:pPr>
      <w:rPr>
        <w:rFonts w:ascii="Symbol" w:hAnsi="Symbol" w:cs="Symbol" w:hint="default"/>
      </w:rPr>
    </w:lvl>
    <w:lvl w:ilvl="7" w:tplc="50C0561E">
      <w:start w:val="1"/>
      <w:numFmt w:val="bullet"/>
      <w:lvlText w:val="o"/>
      <w:lvlJc w:val="left"/>
      <w:pPr>
        <w:ind w:left="5760" w:hanging="360"/>
      </w:pPr>
      <w:rPr>
        <w:rFonts w:ascii="Courier New" w:hAnsi="Courier New" w:cs="Courier New" w:hint="default"/>
      </w:rPr>
    </w:lvl>
    <w:lvl w:ilvl="8" w:tplc="2FE4BB64">
      <w:start w:val="1"/>
      <w:numFmt w:val="bullet"/>
      <w:lvlText w:val=""/>
      <w:lvlJc w:val="left"/>
      <w:pPr>
        <w:ind w:left="6480" w:hanging="360"/>
      </w:pPr>
      <w:rPr>
        <w:rFonts w:ascii="Wingdings" w:hAnsi="Wingdings" w:cs="Wingdings" w:hint="default"/>
      </w:rPr>
    </w:lvl>
  </w:abstractNum>
  <w:abstractNum w:abstractNumId="44" w15:restartNumberingAfterBreak="0">
    <w:nsid w:val="745A654E"/>
    <w:multiLevelType w:val="hybridMultilevel"/>
    <w:tmpl w:val="6EF8A9D0"/>
    <w:lvl w:ilvl="0" w:tplc="4524D780">
      <w:start w:val="1"/>
      <w:numFmt w:val="decimal"/>
      <w:lvlText w:val="%1."/>
      <w:lvlJc w:val="left"/>
      <w:pPr>
        <w:ind w:left="720" w:hanging="360"/>
      </w:pPr>
      <w:rPr>
        <w:rFonts w:ascii="Arial" w:hAnsi="Arial" w:cs="Arial" w:hint="default"/>
        <w:sz w:val="18"/>
        <w:szCs w:val="18"/>
      </w:rPr>
    </w:lvl>
    <w:lvl w:ilvl="1" w:tplc="05DC3E34">
      <w:start w:val="1"/>
      <w:numFmt w:val="decimal"/>
      <w:lvlText w:val="%2."/>
      <w:lvlJc w:val="left"/>
      <w:pPr>
        <w:ind w:left="1440" w:hanging="360"/>
      </w:pPr>
    </w:lvl>
    <w:lvl w:ilvl="2" w:tplc="D0D0578C">
      <w:start w:val="1"/>
      <w:numFmt w:val="decimal"/>
      <w:lvlText w:val="%3."/>
      <w:lvlJc w:val="left"/>
      <w:pPr>
        <w:ind w:left="2160" w:hanging="360"/>
      </w:pPr>
    </w:lvl>
    <w:lvl w:ilvl="3" w:tplc="FA72A2C8">
      <w:start w:val="1"/>
      <w:numFmt w:val="decimal"/>
      <w:lvlText w:val="%4."/>
      <w:lvlJc w:val="left"/>
      <w:pPr>
        <w:ind w:left="2880" w:hanging="360"/>
      </w:pPr>
    </w:lvl>
    <w:lvl w:ilvl="4" w:tplc="51161BD6">
      <w:start w:val="1"/>
      <w:numFmt w:val="decimal"/>
      <w:lvlText w:val="%5."/>
      <w:lvlJc w:val="left"/>
      <w:pPr>
        <w:ind w:left="3600" w:hanging="360"/>
      </w:pPr>
    </w:lvl>
    <w:lvl w:ilvl="5" w:tplc="576ADABC">
      <w:start w:val="1"/>
      <w:numFmt w:val="decimal"/>
      <w:lvlText w:val="%6."/>
      <w:lvlJc w:val="left"/>
      <w:pPr>
        <w:ind w:left="4320" w:hanging="360"/>
      </w:pPr>
    </w:lvl>
    <w:lvl w:ilvl="6" w:tplc="118CA214">
      <w:start w:val="1"/>
      <w:numFmt w:val="decimal"/>
      <w:lvlText w:val="%7."/>
      <w:lvlJc w:val="left"/>
      <w:pPr>
        <w:ind w:left="5040" w:hanging="360"/>
      </w:pPr>
    </w:lvl>
    <w:lvl w:ilvl="7" w:tplc="77D6C0F2">
      <w:start w:val="1"/>
      <w:numFmt w:val="decimal"/>
      <w:lvlText w:val="%8."/>
      <w:lvlJc w:val="left"/>
      <w:pPr>
        <w:ind w:left="5760" w:hanging="360"/>
      </w:pPr>
    </w:lvl>
    <w:lvl w:ilvl="8" w:tplc="A02884D6">
      <w:start w:val="1"/>
      <w:numFmt w:val="decimal"/>
      <w:lvlText w:val="%9."/>
      <w:lvlJc w:val="left"/>
      <w:pPr>
        <w:ind w:left="6480" w:hanging="360"/>
      </w:pPr>
    </w:lvl>
  </w:abstractNum>
  <w:abstractNum w:abstractNumId="45" w15:restartNumberingAfterBreak="0">
    <w:nsid w:val="75A6286A"/>
    <w:multiLevelType w:val="hybridMultilevel"/>
    <w:tmpl w:val="57281E66"/>
    <w:lvl w:ilvl="0" w:tplc="76B0B5E8">
      <w:start w:val="1"/>
      <w:numFmt w:val="decimal"/>
      <w:lvlText w:val="%1."/>
      <w:lvlJc w:val="left"/>
      <w:pPr>
        <w:ind w:left="720" w:hanging="360"/>
      </w:pPr>
      <w:rPr>
        <w:rFonts w:ascii="Arial" w:hAnsi="Arial" w:cs="Arial" w:hint="default"/>
        <w:sz w:val="18"/>
        <w:szCs w:val="18"/>
      </w:rPr>
    </w:lvl>
    <w:lvl w:ilvl="1" w:tplc="1B18C1BC">
      <w:start w:val="1"/>
      <w:numFmt w:val="decimal"/>
      <w:lvlText w:val="%2."/>
      <w:lvlJc w:val="left"/>
      <w:pPr>
        <w:ind w:left="1440" w:hanging="360"/>
      </w:pPr>
    </w:lvl>
    <w:lvl w:ilvl="2" w:tplc="FCEC6D98">
      <w:start w:val="1"/>
      <w:numFmt w:val="decimal"/>
      <w:lvlText w:val="%3."/>
      <w:lvlJc w:val="left"/>
      <w:pPr>
        <w:ind w:left="2160" w:hanging="360"/>
      </w:pPr>
    </w:lvl>
    <w:lvl w:ilvl="3" w:tplc="E6A025CA">
      <w:start w:val="1"/>
      <w:numFmt w:val="decimal"/>
      <w:lvlText w:val="%4."/>
      <w:lvlJc w:val="left"/>
      <w:pPr>
        <w:ind w:left="2880" w:hanging="360"/>
      </w:pPr>
    </w:lvl>
    <w:lvl w:ilvl="4" w:tplc="01C2C952">
      <w:start w:val="1"/>
      <w:numFmt w:val="decimal"/>
      <w:lvlText w:val="%5."/>
      <w:lvlJc w:val="left"/>
      <w:pPr>
        <w:ind w:left="3600" w:hanging="360"/>
      </w:pPr>
    </w:lvl>
    <w:lvl w:ilvl="5" w:tplc="CBBC7EA6">
      <w:start w:val="1"/>
      <w:numFmt w:val="decimal"/>
      <w:lvlText w:val="%6."/>
      <w:lvlJc w:val="left"/>
      <w:pPr>
        <w:ind w:left="4320" w:hanging="360"/>
      </w:pPr>
    </w:lvl>
    <w:lvl w:ilvl="6" w:tplc="27ECF34C">
      <w:start w:val="1"/>
      <w:numFmt w:val="decimal"/>
      <w:lvlText w:val="%7."/>
      <w:lvlJc w:val="left"/>
      <w:pPr>
        <w:ind w:left="5040" w:hanging="360"/>
      </w:pPr>
    </w:lvl>
    <w:lvl w:ilvl="7" w:tplc="6DA0336C">
      <w:start w:val="1"/>
      <w:numFmt w:val="decimal"/>
      <w:lvlText w:val="%8."/>
      <w:lvlJc w:val="left"/>
      <w:pPr>
        <w:ind w:left="5760" w:hanging="360"/>
      </w:pPr>
    </w:lvl>
    <w:lvl w:ilvl="8" w:tplc="3E92DB2A">
      <w:start w:val="1"/>
      <w:numFmt w:val="decimal"/>
      <w:lvlText w:val="%9."/>
      <w:lvlJc w:val="left"/>
      <w:pPr>
        <w:ind w:left="6480" w:hanging="360"/>
      </w:pPr>
    </w:lvl>
  </w:abstractNum>
  <w:abstractNum w:abstractNumId="46"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22602C"/>
    <w:multiLevelType w:val="hybridMultilevel"/>
    <w:tmpl w:val="A01E4DD0"/>
    <w:lvl w:ilvl="0" w:tplc="9F6A46FC">
      <w:start w:val="1"/>
      <w:numFmt w:val="bullet"/>
      <w:lvlText w:val=""/>
      <w:lvlJc w:val="left"/>
      <w:pPr>
        <w:ind w:left="720" w:hanging="360"/>
      </w:pPr>
      <w:rPr>
        <w:rFonts w:ascii="Symbol" w:hAnsi="Symbol" w:cs="Symbol" w:hint="default"/>
        <w:sz w:val="18"/>
        <w:szCs w:val="18"/>
      </w:rPr>
    </w:lvl>
    <w:lvl w:ilvl="1" w:tplc="9C783B48">
      <w:start w:val="1"/>
      <w:numFmt w:val="bullet"/>
      <w:lvlText w:val="o"/>
      <w:lvlJc w:val="left"/>
      <w:pPr>
        <w:ind w:left="1440" w:hanging="360"/>
      </w:pPr>
      <w:rPr>
        <w:rFonts w:ascii="Courier New" w:hAnsi="Courier New" w:cs="Courier New" w:hint="default"/>
      </w:rPr>
    </w:lvl>
    <w:lvl w:ilvl="2" w:tplc="C00C469A">
      <w:start w:val="1"/>
      <w:numFmt w:val="bullet"/>
      <w:lvlText w:val=""/>
      <w:lvlJc w:val="left"/>
      <w:pPr>
        <w:ind w:left="2160" w:hanging="360"/>
      </w:pPr>
      <w:rPr>
        <w:rFonts w:ascii="Wingdings" w:hAnsi="Wingdings" w:cs="Wingdings" w:hint="default"/>
      </w:rPr>
    </w:lvl>
    <w:lvl w:ilvl="3" w:tplc="FAFE64DC">
      <w:start w:val="1"/>
      <w:numFmt w:val="bullet"/>
      <w:lvlText w:val=""/>
      <w:lvlJc w:val="left"/>
      <w:pPr>
        <w:ind w:left="2880" w:hanging="360"/>
      </w:pPr>
      <w:rPr>
        <w:rFonts w:ascii="Symbol" w:hAnsi="Symbol" w:cs="Symbol" w:hint="default"/>
      </w:rPr>
    </w:lvl>
    <w:lvl w:ilvl="4" w:tplc="E8B27276">
      <w:start w:val="1"/>
      <w:numFmt w:val="bullet"/>
      <w:lvlText w:val="o"/>
      <w:lvlJc w:val="left"/>
      <w:pPr>
        <w:ind w:left="3600" w:hanging="360"/>
      </w:pPr>
      <w:rPr>
        <w:rFonts w:ascii="Courier New" w:hAnsi="Courier New" w:cs="Courier New" w:hint="default"/>
      </w:rPr>
    </w:lvl>
    <w:lvl w:ilvl="5" w:tplc="99584FF0">
      <w:start w:val="1"/>
      <w:numFmt w:val="bullet"/>
      <w:lvlText w:val=""/>
      <w:lvlJc w:val="left"/>
      <w:pPr>
        <w:ind w:left="4320" w:hanging="360"/>
      </w:pPr>
      <w:rPr>
        <w:rFonts w:ascii="Wingdings" w:hAnsi="Wingdings" w:cs="Wingdings" w:hint="default"/>
      </w:rPr>
    </w:lvl>
    <w:lvl w:ilvl="6" w:tplc="182838E2">
      <w:start w:val="1"/>
      <w:numFmt w:val="bullet"/>
      <w:lvlText w:val=""/>
      <w:lvlJc w:val="left"/>
      <w:pPr>
        <w:ind w:left="5040" w:hanging="360"/>
      </w:pPr>
      <w:rPr>
        <w:rFonts w:ascii="Symbol" w:hAnsi="Symbol" w:cs="Symbol" w:hint="default"/>
      </w:rPr>
    </w:lvl>
    <w:lvl w:ilvl="7" w:tplc="96C8EB54">
      <w:start w:val="1"/>
      <w:numFmt w:val="bullet"/>
      <w:lvlText w:val="o"/>
      <w:lvlJc w:val="left"/>
      <w:pPr>
        <w:ind w:left="5760" w:hanging="360"/>
      </w:pPr>
      <w:rPr>
        <w:rFonts w:ascii="Courier New" w:hAnsi="Courier New" w:cs="Courier New" w:hint="default"/>
      </w:rPr>
    </w:lvl>
    <w:lvl w:ilvl="8" w:tplc="A10CD3D2">
      <w:start w:val="1"/>
      <w:numFmt w:val="bullet"/>
      <w:lvlText w:val=""/>
      <w:lvlJc w:val="left"/>
      <w:pPr>
        <w:ind w:left="6480" w:hanging="360"/>
      </w:pPr>
      <w:rPr>
        <w:rFonts w:ascii="Wingdings" w:hAnsi="Wingdings" w:cs="Wingdings" w:hint="default"/>
      </w:rPr>
    </w:lvl>
  </w:abstractNum>
  <w:abstractNum w:abstractNumId="48" w15:restartNumberingAfterBreak="0">
    <w:nsid w:val="7F216BA3"/>
    <w:multiLevelType w:val="hybridMultilevel"/>
    <w:tmpl w:val="26B2E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387704">
    <w:abstractNumId w:val="3"/>
  </w:num>
  <w:num w:numId="2" w16cid:durableId="793249395">
    <w:abstractNumId w:val="26"/>
  </w:num>
  <w:num w:numId="3" w16cid:durableId="56587674">
    <w:abstractNumId w:val="42"/>
  </w:num>
  <w:num w:numId="4" w16cid:durableId="957493290">
    <w:abstractNumId w:val="2"/>
  </w:num>
  <w:num w:numId="5" w16cid:durableId="1646347656">
    <w:abstractNumId w:val="9"/>
  </w:num>
  <w:num w:numId="6" w16cid:durableId="640623140">
    <w:abstractNumId w:val="21"/>
  </w:num>
  <w:num w:numId="7" w16cid:durableId="1008172048">
    <w:abstractNumId w:val="23"/>
  </w:num>
  <w:num w:numId="8" w16cid:durableId="2030255194">
    <w:abstractNumId w:val="36"/>
  </w:num>
  <w:num w:numId="9" w16cid:durableId="1159417671">
    <w:abstractNumId w:val="5"/>
  </w:num>
  <w:num w:numId="10" w16cid:durableId="61607046">
    <w:abstractNumId w:val="11"/>
  </w:num>
  <w:num w:numId="11" w16cid:durableId="1548027958">
    <w:abstractNumId w:val="31"/>
  </w:num>
  <w:num w:numId="12" w16cid:durableId="605312825">
    <w:abstractNumId w:val="19"/>
  </w:num>
  <w:num w:numId="13" w16cid:durableId="936016431">
    <w:abstractNumId w:val="16"/>
  </w:num>
  <w:num w:numId="14" w16cid:durableId="924265344">
    <w:abstractNumId w:val="45"/>
  </w:num>
  <w:num w:numId="15" w16cid:durableId="1939368551">
    <w:abstractNumId w:val="39"/>
  </w:num>
  <w:num w:numId="16" w16cid:durableId="211116596">
    <w:abstractNumId w:val="44"/>
  </w:num>
  <w:num w:numId="17" w16cid:durableId="1463881685">
    <w:abstractNumId w:val="28"/>
  </w:num>
  <w:num w:numId="18" w16cid:durableId="280694018">
    <w:abstractNumId w:val="41"/>
  </w:num>
  <w:num w:numId="19" w16cid:durableId="1690985278">
    <w:abstractNumId w:val="29"/>
  </w:num>
  <w:num w:numId="20" w16cid:durableId="1268852290">
    <w:abstractNumId w:val="4"/>
  </w:num>
  <w:num w:numId="21" w16cid:durableId="1522746106">
    <w:abstractNumId w:val="22"/>
  </w:num>
  <w:num w:numId="22" w16cid:durableId="272833042">
    <w:abstractNumId w:val="18"/>
  </w:num>
  <w:num w:numId="23" w16cid:durableId="1413896095">
    <w:abstractNumId w:val="27"/>
  </w:num>
  <w:num w:numId="24" w16cid:durableId="299120217">
    <w:abstractNumId w:val="1"/>
  </w:num>
  <w:num w:numId="25" w16cid:durableId="1889409955">
    <w:abstractNumId w:val="48"/>
  </w:num>
  <w:num w:numId="26" w16cid:durableId="329874639">
    <w:abstractNumId w:val="6"/>
  </w:num>
  <w:num w:numId="27" w16cid:durableId="733897884">
    <w:abstractNumId w:val="25"/>
  </w:num>
  <w:num w:numId="28" w16cid:durableId="132990576">
    <w:abstractNumId w:val="43"/>
  </w:num>
  <w:num w:numId="29" w16cid:durableId="89084288">
    <w:abstractNumId w:val="32"/>
  </w:num>
  <w:num w:numId="30" w16cid:durableId="1387534211">
    <w:abstractNumId w:val="47"/>
  </w:num>
  <w:num w:numId="31" w16cid:durableId="989938389">
    <w:abstractNumId w:val="35"/>
  </w:num>
  <w:num w:numId="32" w16cid:durableId="794635893">
    <w:abstractNumId w:val="12"/>
  </w:num>
  <w:num w:numId="33" w16cid:durableId="1924796311">
    <w:abstractNumId w:val="7"/>
  </w:num>
  <w:num w:numId="34" w16cid:durableId="1263683029">
    <w:abstractNumId w:val="33"/>
  </w:num>
  <w:num w:numId="35" w16cid:durableId="1161189737">
    <w:abstractNumId w:val="34"/>
  </w:num>
  <w:num w:numId="36" w16cid:durableId="1204515491">
    <w:abstractNumId w:val="38"/>
  </w:num>
  <w:num w:numId="37" w16cid:durableId="720980490">
    <w:abstractNumId w:val="13"/>
  </w:num>
  <w:num w:numId="38" w16cid:durableId="784495720">
    <w:abstractNumId w:val="46"/>
  </w:num>
  <w:num w:numId="39" w16cid:durableId="366151504">
    <w:abstractNumId w:val="8"/>
  </w:num>
  <w:num w:numId="40" w16cid:durableId="988941010">
    <w:abstractNumId w:val="14"/>
  </w:num>
  <w:num w:numId="41" w16cid:durableId="1395002655">
    <w:abstractNumId w:val="20"/>
  </w:num>
  <w:num w:numId="42" w16cid:durableId="443889387">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77561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8419634">
    <w:abstractNumId w:val="30"/>
  </w:num>
  <w:num w:numId="45" w16cid:durableId="520319837">
    <w:abstractNumId w:val="10"/>
  </w:num>
  <w:num w:numId="46" w16cid:durableId="2128353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2916577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4764451">
    <w:abstractNumId w:val="37"/>
  </w:num>
  <w:num w:numId="49" w16cid:durableId="140738686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0B80"/>
    <w:rsid w:val="00021212"/>
    <w:rsid w:val="00027F41"/>
    <w:rsid w:val="00037A49"/>
    <w:rsid w:val="00043DDE"/>
    <w:rsid w:val="00053FF3"/>
    <w:rsid w:val="00097F4A"/>
    <w:rsid w:val="000B57E7"/>
    <w:rsid w:val="000C5527"/>
    <w:rsid w:val="000E76C6"/>
    <w:rsid w:val="00127127"/>
    <w:rsid w:val="00134892"/>
    <w:rsid w:val="001C0E2E"/>
    <w:rsid w:val="00200932"/>
    <w:rsid w:val="00204EDB"/>
    <w:rsid w:val="002634AA"/>
    <w:rsid w:val="00272EAD"/>
    <w:rsid w:val="00292EC4"/>
    <w:rsid w:val="00297573"/>
    <w:rsid w:val="002D58B5"/>
    <w:rsid w:val="0033249E"/>
    <w:rsid w:val="00337E4D"/>
    <w:rsid w:val="00343395"/>
    <w:rsid w:val="003A1AA2"/>
    <w:rsid w:val="004702FB"/>
    <w:rsid w:val="00471503"/>
    <w:rsid w:val="00471CE2"/>
    <w:rsid w:val="0049479E"/>
    <w:rsid w:val="004D2F9F"/>
    <w:rsid w:val="004F2927"/>
    <w:rsid w:val="004F37A7"/>
    <w:rsid w:val="0052142A"/>
    <w:rsid w:val="00531EA4"/>
    <w:rsid w:val="0053510E"/>
    <w:rsid w:val="005423BF"/>
    <w:rsid w:val="0058361C"/>
    <w:rsid w:val="005B6195"/>
    <w:rsid w:val="006347C3"/>
    <w:rsid w:val="00667435"/>
    <w:rsid w:val="006975C6"/>
    <w:rsid w:val="006A5918"/>
    <w:rsid w:val="006B2936"/>
    <w:rsid w:val="006F1DA5"/>
    <w:rsid w:val="007109D5"/>
    <w:rsid w:val="00785F39"/>
    <w:rsid w:val="007B3878"/>
    <w:rsid w:val="007C3EA0"/>
    <w:rsid w:val="007D4DBB"/>
    <w:rsid w:val="007D6FB3"/>
    <w:rsid w:val="007E0E83"/>
    <w:rsid w:val="00817C1E"/>
    <w:rsid w:val="008278F5"/>
    <w:rsid w:val="008B72CE"/>
    <w:rsid w:val="008C44F3"/>
    <w:rsid w:val="00930868"/>
    <w:rsid w:val="00960022"/>
    <w:rsid w:val="009E7246"/>
    <w:rsid w:val="00A51DFF"/>
    <w:rsid w:val="00A52459"/>
    <w:rsid w:val="00AE1C34"/>
    <w:rsid w:val="00AF7FB0"/>
    <w:rsid w:val="00B05771"/>
    <w:rsid w:val="00B169F3"/>
    <w:rsid w:val="00B42A27"/>
    <w:rsid w:val="00B757D1"/>
    <w:rsid w:val="00B849D3"/>
    <w:rsid w:val="00B93434"/>
    <w:rsid w:val="00BA762C"/>
    <w:rsid w:val="00BC2D61"/>
    <w:rsid w:val="00C02EF0"/>
    <w:rsid w:val="00C125C6"/>
    <w:rsid w:val="00C24613"/>
    <w:rsid w:val="00C315C9"/>
    <w:rsid w:val="00C4793C"/>
    <w:rsid w:val="00C77998"/>
    <w:rsid w:val="00CC0D50"/>
    <w:rsid w:val="00CD6E25"/>
    <w:rsid w:val="00D379CF"/>
    <w:rsid w:val="00D42183"/>
    <w:rsid w:val="00D60A0B"/>
    <w:rsid w:val="00D7467F"/>
    <w:rsid w:val="00D931BF"/>
    <w:rsid w:val="00DD2FA1"/>
    <w:rsid w:val="00DD7A4C"/>
    <w:rsid w:val="00E151AC"/>
    <w:rsid w:val="00E55B9D"/>
    <w:rsid w:val="00EC4D0B"/>
    <w:rsid w:val="00ED41BC"/>
    <w:rsid w:val="00EF3AE5"/>
    <w:rsid w:val="00F06CD0"/>
    <w:rsid w:val="00F12D4C"/>
    <w:rsid w:val="00F3640D"/>
    <w:rsid w:val="00F811BA"/>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0FE3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1">
    <w:name w:val="Normal Table PHPDOCX11"/>
    <w:uiPriority w:val="99"/>
    <w:semiHidden/>
    <w:qFormat/>
    <w:rsid w:val="00D42183"/>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Hiperpovezava">
    <w:name w:val="Hyperlink"/>
    <w:basedOn w:val="Privzetapisavaodstavka"/>
    <w:uiPriority w:val="99"/>
    <w:unhideWhenUsed/>
    <w:rsid w:val="00D42183"/>
    <w:rPr>
      <w:color w:val="0000FF" w:themeColor="hyperlink"/>
      <w:u w:val="single"/>
    </w:rPr>
  </w:style>
  <w:style w:type="character" w:styleId="tevilkastrani">
    <w:name w:val="page number"/>
    <w:basedOn w:val="Privzetapisavaodstavka"/>
    <w:rsid w:val="00D42183"/>
  </w:style>
  <w:style w:type="table" w:customStyle="1" w:styleId="NormalTablePHPDOCX1">
    <w:name w:val="Normal Table PHPDOCX1"/>
    <w:uiPriority w:val="99"/>
    <w:semiHidden/>
    <w:unhideWhenUsed/>
    <w:qFormat/>
    <w:rsid w:val="00A51DFF"/>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288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sb-nm.si/hisni-red-sb-nm"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64</Pages>
  <Words>19530</Words>
  <Characters>111323</Characters>
  <Application>Microsoft Office Word</Application>
  <DocSecurity>0</DocSecurity>
  <Lines>927</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24</cp:revision>
  <dcterms:created xsi:type="dcterms:W3CDTF">2023-09-01T10:12:00Z</dcterms:created>
  <dcterms:modified xsi:type="dcterms:W3CDTF">2023-09-08T07:03:00Z</dcterms:modified>
</cp:coreProperties>
</file>