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A785D06" w14:textId="77777777" w:rsidTr="004F2927">
        <w:trPr>
          <w:trHeight w:val="1268"/>
        </w:trPr>
        <w:tc>
          <w:tcPr>
            <w:tcW w:w="1668" w:type="dxa"/>
          </w:tcPr>
          <w:p w14:paraId="7E4C61F0" w14:textId="77777777" w:rsidR="004702FB" w:rsidRPr="006F1DA5" w:rsidRDefault="004702FB" w:rsidP="004702FB">
            <w:pPr>
              <w:pStyle w:val="Glava"/>
              <w:rPr>
                <w:rFonts w:ascii="Arial" w:hAnsi="Arial" w:cs="Arial"/>
                <w:b/>
                <w:color w:val="000000" w:themeColor="text1"/>
              </w:rPr>
            </w:pPr>
          </w:p>
        </w:tc>
        <w:tc>
          <w:tcPr>
            <w:tcW w:w="3361" w:type="dxa"/>
          </w:tcPr>
          <w:p w14:paraId="535629AD" w14:textId="77777777" w:rsidR="004702FB" w:rsidRPr="006F1DA5" w:rsidRDefault="004702FB" w:rsidP="004702FB">
            <w:pPr>
              <w:pStyle w:val="Glava"/>
              <w:rPr>
                <w:rFonts w:ascii="Arial" w:hAnsi="Arial" w:cs="Arial"/>
                <w:b/>
                <w:color w:val="000000" w:themeColor="text1"/>
              </w:rPr>
            </w:pPr>
          </w:p>
        </w:tc>
        <w:tc>
          <w:tcPr>
            <w:tcW w:w="4209" w:type="dxa"/>
          </w:tcPr>
          <w:p w14:paraId="2B89A47F" w14:textId="77777777" w:rsidR="004702FB" w:rsidRPr="006F1DA5" w:rsidRDefault="004702FB" w:rsidP="004702FB">
            <w:pPr>
              <w:pStyle w:val="Glava"/>
              <w:rPr>
                <w:rFonts w:ascii="Arial" w:hAnsi="Arial" w:cs="Arial"/>
                <w:b/>
                <w:color w:val="000000" w:themeColor="text1"/>
              </w:rPr>
            </w:pPr>
          </w:p>
        </w:tc>
      </w:tr>
    </w:tbl>
    <w:p w14:paraId="5695948E" w14:textId="77777777" w:rsidR="004702FB" w:rsidRDefault="004702FB" w:rsidP="006975C6">
      <w:pPr>
        <w:pStyle w:val="Paragraf"/>
        <w:rPr>
          <w:rFonts w:ascii="Arial" w:hAnsi="Arial" w:cs="Arial"/>
        </w:rPr>
      </w:pPr>
    </w:p>
    <w:p w14:paraId="43710292"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16-37/23</w:t>
      </w:r>
    </w:p>
    <w:p w14:paraId="617C85F6"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12.09.2023</w:t>
      </w:r>
      <w:r w:rsidR="00FC2646" w:rsidRPr="006F1DA5">
        <w:rPr>
          <w:rFonts w:ascii="Arial" w:hAnsi="Arial" w:cs="Arial"/>
        </w:rPr>
        <w:tab/>
      </w:r>
    </w:p>
    <w:p w14:paraId="012C0FE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55D61D0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26BBD9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A55BA3A"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MEDICINSKI PRIPOMOČKI III</w:t>
            </w:r>
          </w:p>
        </w:tc>
      </w:tr>
    </w:tbl>
    <w:p w14:paraId="1224382A" w14:textId="77777777" w:rsidR="00FB3258" w:rsidRPr="006F1DA5" w:rsidRDefault="00FB3258" w:rsidP="006975C6">
      <w:pPr>
        <w:pStyle w:val="Paragraf"/>
        <w:rPr>
          <w:rFonts w:ascii="Arial" w:hAnsi="Arial" w:cs="Arial"/>
        </w:rPr>
      </w:pPr>
    </w:p>
    <w:p w14:paraId="128B5397" w14:textId="77777777" w:rsidR="00FB3258" w:rsidRPr="006F1DA5" w:rsidRDefault="00FB3258" w:rsidP="006975C6">
      <w:pPr>
        <w:pStyle w:val="Paragraf"/>
        <w:rPr>
          <w:rFonts w:ascii="Arial" w:hAnsi="Arial" w:cs="Arial"/>
        </w:rPr>
      </w:pPr>
      <w:r w:rsidRPr="006F1DA5">
        <w:rPr>
          <w:rFonts w:ascii="Arial" w:hAnsi="Arial" w:cs="Arial"/>
        </w:rPr>
        <w:t>Zaporedna številka: 16-37/23</w:t>
      </w:r>
    </w:p>
    <w:p w14:paraId="0612816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EFB1314" w14:textId="77777777" w:rsidR="00337E4D" w:rsidRDefault="00337E4D">
      <w:pPr>
        <w:rPr>
          <w:rFonts w:ascii="Arial" w:hAnsi="Arial" w:cs="Arial"/>
          <w:sz w:val="18"/>
          <w:szCs w:val="18"/>
        </w:rPr>
      </w:pPr>
    </w:p>
    <w:p w14:paraId="5117A4C1" w14:textId="77777777" w:rsidR="00960022" w:rsidRDefault="00E55B9D">
      <w:pPr>
        <w:rPr>
          <w:rFonts w:ascii="Arial" w:hAnsi="Arial" w:cs="Arial"/>
          <w:sz w:val="18"/>
          <w:szCs w:val="18"/>
        </w:rPr>
      </w:pPr>
      <w:r>
        <w:rPr>
          <w:rFonts w:ascii="Arial" w:hAnsi="Arial" w:cs="Arial"/>
        </w:rPr>
        <w:br w:type="page"/>
      </w:r>
    </w:p>
    <w:p w14:paraId="13186CB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14F93D27" w14:textId="77777777" w:rsidTr="004F2927">
        <w:trPr>
          <w:trHeight w:val="1268"/>
        </w:trPr>
        <w:tc>
          <w:tcPr>
            <w:tcW w:w="1668" w:type="dxa"/>
          </w:tcPr>
          <w:p w14:paraId="2B0E56FC" w14:textId="77777777" w:rsidR="004702FB" w:rsidRPr="006F1DA5" w:rsidRDefault="004702FB" w:rsidP="004702FB">
            <w:pPr>
              <w:pStyle w:val="Glava"/>
              <w:rPr>
                <w:rFonts w:ascii="Arial" w:hAnsi="Arial" w:cs="Arial"/>
                <w:b/>
                <w:color w:val="000000" w:themeColor="text1"/>
              </w:rPr>
            </w:pPr>
          </w:p>
        </w:tc>
        <w:tc>
          <w:tcPr>
            <w:tcW w:w="3361" w:type="dxa"/>
          </w:tcPr>
          <w:p w14:paraId="602BBA1E" w14:textId="77777777" w:rsidR="004702FB" w:rsidRPr="006F1DA5" w:rsidRDefault="004702FB" w:rsidP="004702FB">
            <w:pPr>
              <w:pStyle w:val="Glava"/>
              <w:rPr>
                <w:rFonts w:ascii="Arial" w:hAnsi="Arial" w:cs="Arial"/>
                <w:b/>
                <w:color w:val="000000" w:themeColor="text1"/>
              </w:rPr>
            </w:pPr>
          </w:p>
        </w:tc>
        <w:tc>
          <w:tcPr>
            <w:tcW w:w="4209" w:type="dxa"/>
          </w:tcPr>
          <w:p w14:paraId="088FF010" w14:textId="77777777" w:rsidR="004702FB" w:rsidRPr="006F1DA5" w:rsidRDefault="004702FB" w:rsidP="004702FB">
            <w:pPr>
              <w:pStyle w:val="Glava"/>
              <w:rPr>
                <w:rFonts w:ascii="Arial" w:hAnsi="Arial" w:cs="Arial"/>
                <w:b/>
                <w:color w:val="000000" w:themeColor="text1"/>
              </w:rPr>
            </w:pPr>
          </w:p>
        </w:tc>
      </w:tr>
    </w:tbl>
    <w:p w14:paraId="38ABC282" w14:textId="77777777" w:rsidR="004707C8" w:rsidRPr="002B6779" w:rsidRDefault="004707C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051B7B0" w14:textId="77777777" w:rsidR="004707C8" w:rsidRPr="00D36F2E" w:rsidRDefault="004707C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A00B932" w14:textId="77777777" w:rsidR="00193048" w:rsidRDefault="004707C8">
      <w:pPr>
        <w:spacing w:before="225" w:after="225" w:line="240" w:lineRule="auto"/>
        <w:jc w:val="both"/>
      </w:pPr>
      <w:r>
        <w:rPr>
          <w:rFonts w:ascii="Arial" w:hAnsi="Arial" w:cs="Arial"/>
          <w:color w:val="000000"/>
          <w:sz w:val="18"/>
          <w:szCs w:val="18"/>
        </w:rPr>
        <w:t>Sukcesivna dobava medicinsko potrošnega materiala, za obdobje treh let.</w:t>
      </w:r>
    </w:p>
    <w:p w14:paraId="18CDA056" w14:textId="77777777" w:rsidR="00193048" w:rsidRDefault="004707C8">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238CCFAC" w14:textId="77777777" w:rsidR="00193048" w:rsidRDefault="004707C8">
      <w:pPr>
        <w:spacing w:before="225" w:after="225" w:line="240" w:lineRule="auto"/>
        <w:jc w:val="both"/>
      </w:pPr>
      <w:r>
        <w:rPr>
          <w:rFonts w:ascii="Arial" w:hAnsi="Arial" w:cs="Arial"/>
          <w:color w:val="000000"/>
          <w:sz w:val="18"/>
          <w:szCs w:val="18"/>
        </w:rPr>
        <w:t>Predmet javnega naročila je: MEDICINSKI PRIPOMOČKI III.</w:t>
      </w:r>
    </w:p>
    <w:p w14:paraId="6C07B773" w14:textId="77777777" w:rsidR="00193048" w:rsidRDefault="004707C8">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7F1598EE" w14:textId="77777777" w:rsidR="00193048" w:rsidRDefault="004707C8">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A98E0DD" w14:textId="77777777" w:rsidR="004707C8" w:rsidRDefault="004707C8"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193048" w14:paraId="157E3DD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F7689B" w14:textId="77777777" w:rsidR="00193048" w:rsidRDefault="004707C8">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74F8EC" w14:textId="77777777" w:rsidR="00193048" w:rsidRDefault="004707C8">
            <w:pPr>
              <w:jc w:val="right"/>
            </w:pPr>
            <w:r>
              <w:rPr>
                <w:rFonts w:ascii="Arial" w:hAnsi="Arial" w:cs="Arial"/>
                <w:b/>
                <w:bCs/>
                <w:color w:val="000000"/>
                <w:position w:val="-2"/>
                <w:sz w:val="18"/>
                <w:szCs w:val="18"/>
                <w:shd w:val="clear" w:color="auto" w:fill="D1D1D1"/>
              </w:rPr>
              <w:t>Datumi</w:t>
            </w:r>
          </w:p>
        </w:tc>
      </w:tr>
      <w:tr w:rsidR="00193048" w14:paraId="5C52616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64ABA" w14:textId="77777777" w:rsidR="00193048" w:rsidRDefault="004707C8">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D8635" w14:textId="42ECBE13" w:rsidR="00193048" w:rsidRDefault="004707C8">
            <w:pPr>
              <w:jc w:val="right"/>
            </w:pPr>
            <w:r>
              <w:rPr>
                <w:rFonts w:ascii="Arial" w:hAnsi="Arial" w:cs="Arial"/>
                <w:color w:val="000000"/>
                <w:position w:val="-2"/>
                <w:sz w:val="18"/>
                <w:szCs w:val="18"/>
              </w:rPr>
              <w:t xml:space="preserve">do </w:t>
            </w:r>
            <w:r w:rsidR="00576999">
              <w:rPr>
                <w:rFonts w:ascii="Arial" w:hAnsi="Arial" w:cs="Arial"/>
                <w:color w:val="000000"/>
                <w:position w:val="-2"/>
                <w:sz w:val="18"/>
                <w:szCs w:val="18"/>
              </w:rPr>
              <w:t>05</w:t>
            </w:r>
            <w:r>
              <w:rPr>
                <w:rFonts w:ascii="Arial" w:hAnsi="Arial" w:cs="Arial"/>
                <w:color w:val="000000"/>
                <w:position w:val="-2"/>
                <w:sz w:val="18"/>
                <w:szCs w:val="18"/>
              </w:rPr>
              <w:t>.1</w:t>
            </w:r>
            <w:r w:rsidR="00576999">
              <w:rPr>
                <w:rFonts w:ascii="Arial" w:hAnsi="Arial" w:cs="Arial"/>
                <w:color w:val="000000"/>
                <w:position w:val="-2"/>
                <w:sz w:val="18"/>
                <w:szCs w:val="18"/>
              </w:rPr>
              <w:t>0</w:t>
            </w:r>
            <w:r>
              <w:rPr>
                <w:rFonts w:ascii="Arial" w:hAnsi="Arial" w:cs="Arial"/>
                <w:color w:val="000000"/>
                <w:position w:val="-2"/>
                <w:sz w:val="18"/>
                <w:szCs w:val="18"/>
              </w:rPr>
              <w:t>.2023 do 09:00</w:t>
            </w:r>
          </w:p>
        </w:tc>
      </w:tr>
      <w:tr w:rsidR="00193048" w14:paraId="6EF958F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0842" w14:textId="77777777" w:rsidR="00193048" w:rsidRDefault="004707C8">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9A344" w14:textId="3544216B" w:rsidR="00193048" w:rsidRDefault="004707C8">
            <w:pPr>
              <w:jc w:val="right"/>
            </w:pPr>
            <w:r>
              <w:rPr>
                <w:rFonts w:ascii="Arial" w:hAnsi="Arial" w:cs="Arial"/>
                <w:color w:val="000000"/>
                <w:position w:val="-2"/>
                <w:sz w:val="18"/>
                <w:szCs w:val="18"/>
              </w:rPr>
              <w:t xml:space="preserve">do </w:t>
            </w:r>
            <w:r w:rsidR="00576999">
              <w:rPr>
                <w:rFonts w:ascii="Arial" w:hAnsi="Arial" w:cs="Arial"/>
                <w:color w:val="000000"/>
                <w:position w:val="-2"/>
                <w:sz w:val="18"/>
                <w:szCs w:val="18"/>
              </w:rPr>
              <w:t>20</w:t>
            </w:r>
            <w:r>
              <w:rPr>
                <w:rFonts w:ascii="Arial" w:hAnsi="Arial" w:cs="Arial"/>
                <w:color w:val="000000"/>
                <w:position w:val="-2"/>
                <w:sz w:val="18"/>
                <w:szCs w:val="18"/>
              </w:rPr>
              <w:t>.1</w:t>
            </w:r>
            <w:r w:rsidR="00576999">
              <w:rPr>
                <w:rFonts w:ascii="Arial" w:hAnsi="Arial" w:cs="Arial"/>
                <w:color w:val="000000"/>
                <w:position w:val="-2"/>
                <w:sz w:val="18"/>
                <w:szCs w:val="18"/>
              </w:rPr>
              <w:t>0</w:t>
            </w:r>
            <w:r>
              <w:rPr>
                <w:rFonts w:ascii="Arial" w:hAnsi="Arial" w:cs="Arial"/>
                <w:color w:val="000000"/>
                <w:position w:val="-2"/>
                <w:sz w:val="18"/>
                <w:szCs w:val="18"/>
              </w:rPr>
              <w:t>.2023 do 09:00</w:t>
            </w:r>
          </w:p>
        </w:tc>
      </w:tr>
      <w:tr w:rsidR="00193048" w14:paraId="4E220AB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7FAB0" w14:textId="77777777" w:rsidR="00193048" w:rsidRDefault="004707C8">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919DC" w14:textId="0B8EF4CE" w:rsidR="00193048" w:rsidRDefault="00576999">
            <w:pPr>
              <w:jc w:val="right"/>
            </w:pPr>
            <w:r>
              <w:rPr>
                <w:rFonts w:ascii="Arial" w:hAnsi="Arial" w:cs="Arial"/>
                <w:color w:val="000000"/>
                <w:position w:val="-2"/>
                <w:sz w:val="18"/>
                <w:szCs w:val="18"/>
              </w:rPr>
              <w:t>20</w:t>
            </w:r>
            <w:r w:rsidR="004707C8">
              <w:rPr>
                <w:rFonts w:ascii="Arial" w:hAnsi="Arial" w:cs="Arial"/>
                <w:color w:val="000000"/>
                <w:position w:val="-2"/>
                <w:sz w:val="18"/>
                <w:szCs w:val="18"/>
              </w:rPr>
              <w:t>.1</w:t>
            </w:r>
            <w:r>
              <w:rPr>
                <w:rFonts w:ascii="Arial" w:hAnsi="Arial" w:cs="Arial"/>
                <w:color w:val="000000"/>
                <w:position w:val="-2"/>
                <w:sz w:val="18"/>
                <w:szCs w:val="18"/>
              </w:rPr>
              <w:t>0</w:t>
            </w:r>
            <w:r w:rsidR="004707C8">
              <w:rPr>
                <w:rFonts w:ascii="Arial" w:hAnsi="Arial" w:cs="Arial"/>
                <w:color w:val="000000"/>
                <w:position w:val="-2"/>
                <w:sz w:val="18"/>
                <w:szCs w:val="18"/>
              </w:rPr>
              <w:t>.2023 ob 1</w:t>
            </w:r>
            <w:r>
              <w:rPr>
                <w:rFonts w:ascii="Arial" w:hAnsi="Arial" w:cs="Arial"/>
                <w:color w:val="000000"/>
                <w:position w:val="-2"/>
                <w:sz w:val="18"/>
                <w:szCs w:val="18"/>
              </w:rPr>
              <w:t>1</w:t>
            </w:r>
            <w:r w:rsidR="004707C8">
              <w:rPr>
                <w:rFonts w:ascii="Arial" w:hAnsi="Arial" w:cs="Arial"/>
                <w:color w:val="000000"/>
                <w:position w:val="-2"/>
                <w:sz w:val="18"/>
                <w:szCs w:val="18"/>
              </w:rPr>
              <w:t>:00</w:t>
            </w:r>
          </w:p>
        </w:tc>
      </w:tr>
    </w:tbl>
    <w:p w14:paraId="0B025A84" w14:textId="77777777" w:rsidR="00193048" w:rsidRDefault="004707C8">
      <w:pPr>
        <w:spacing w:after="0" w:line="240" w:lineRule="auto"/>
        <w:jc w:val="both"/>
      </w:pPr>
      <w:r>
        <w:rPr>
          <w:rFonts w:ascii="Arial" w:hAnsi="Arial" w:cs="Arial"/>
          <w:color w:val="000000"/>
          <w:sz w:val="18"/>
          <w:szCs w:val="18"/>
        </w:rPr>
        <w:t> </w:t>
      </w:r>
    </w:p>
    <w:p w14:paraId="74571E5E" w14:textId="77777777" w:rsidR="00193048" w:rsidRDefault="004707C8">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4D34E0A0" w14:textId="77777777" w:rsidR="004707C8" w:rsidRPr="008806CE" w:rsidRDefault="004707C8"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009A4A4C" w14:textId="77777777" w:rsidR="004707C8" w:rsidRDefault="004707C8"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3A20F5DD" w14:textId="77777777" w:rsidR="004707C8" w:rsidRDefault="004707C8" w:rsidP="00782787">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1D84F83B" w14:textId="77777777" w:rsidR="004707C8" w:rsidRDefault="004707C8"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11339F51" w14:textId="77777777" w:rsidR="00193048" w:rsidRDefault="004707C8">
      <w:pPr>
        <w:spacing w:before="225" w:after="225" w:line="240" w:lineRule="auto"/>
        <w:jc w:val="both"/>
      </w:pPr>
      <w:r>
        <w:rPr>
          <w:rFonts w:ascii="Arial" w:hAnsi="Arial" w:cs="Arial"/>
          <w:color w:val="000000"/>
          <w:sz w:val="18"/>
          <w:szCs w:val="18"/>
        </w:rPr>
        <w:t>Odpiranje konkurence vsakih 12 mesecev. </w:t>
      </w:r>
    </w:p>
    <w:p w14:paraId="04739C87" w14:textId="77777777" w:rsidR="004707C8" w:rsidRPr="008806CE" w:rsidRDefault="004707C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248A010" w14:textId="77777777" w:rsidR="004707C8" w:rsidRDefault="004707C8"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1731686C" w14:textId="77777777" w:rsidR="004707C8" w:rsidRDefault="004707C8"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5D7FAC35" w14:textId="77777777" w:rsidR="004707C8" w:rsidRDefault="004707C8"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05FE5735" w14:textId="77777777" w:rsidR="00193048" w:rsidRDefault="004707C8">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9643997" w14:textId="77777777" w:rsidR="004707C8" w:rsidRPr="008806CE" w:rsidRDefault="004707C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65020535" w14:textId="77777777" w:rsidR="004707C8" w:rsidRDefault="004707C8"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193048" w14:paraId="139BE1A1" w14:textId="77777777">
        <w:tc>
          <w:tcPr>
            <w:tcW w:w="0" w:type="auto"/>
            <w:tcMar>
              <w:top w:w="0" w:type="auto"/>
              <w:bottom w:w="0" w:type="auto"/>
            </w:tcMar>
          </w:tcPr>
          <w:p w14:paraId="198EBAAB" w14:textId="77777777" w:rsidR="00193048" w:rsidRDefault="004707C8">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E2B971B" w14:textId="77777777" w:rsidR="00193048" w:rsidRDefault="004707C8">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950DACC" w14:textId="77777777" w:rsidR="00193048" w:rsidRDefault="004707C8">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DE6A4D8" w14:textId="77777777" w:rsidR="00193048" w:rsidRDefault="004707C8">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44EB90D" w14:textId="77777777" w:rsidR="00193048" w:rsidRDefault="004707C8">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B1E059B" w14:textId="77777777" w:rsidR="00193048" w:rsidRDefault="004707C8">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9C9FBFF" w14:textId="77777777" w:rsidR="00193048" w:rsidRDefault="004707C8">
      <w:pPr>
        <w:spacing w:before="225" w:after="225" w:line="240" w:lineRule="auto"/>
        <w:jc w:val="both"/>
      </w:pPr>
      <w:r>
        <w:rPr>
          <w:rFonts w:ascii="Arial" w:hAnsi="Arial" w:cs="Arial"/>
          <w:color w:val="000000"/>
          <w:sz w:val="18"/>
          <w:szCs w:val="18"/>
        </w:rPr>
        <w:t>Po preteku roka za predložitev ponudb ponudbe ne bo več mogoče oddati.</w:t>
      </w:r>
    </w:p>
    <w:p w14:paraId="54D56D08" w14:textId="77777777" w:rsidR="004707C8" w:rsidRPr="008806CE" w:rsidRDefault="004707C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AC4AE71" w14:textId="77777777" w:rsidR="004707C8" w:rsidRPr="00445A62" w:rsidRDefault="004707C8"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664D310" w14:textId="77777777" w:rsidR="004707C8" w:rsidRPr="00445A62" w:rsidRDefault="004707C8" w:rsidP="005747CB">
      <w:pPr>
        <w:spacing w:before="120" w:after="120"/>
        <w:jc w:val="both"/>
        <w:rPr>
          <w:rFonts w:ascii="Arial" w:hAnsi="Arial" w:cs="Arial"/>
          <w:b/>
          <w:sz w:val="18"/>
          <w:szCs w:val="18"/>
        </w:rPr>
      </w:pPr>
      <w:r>
        <w:rPr>
          <w:rFonts w:ascii="Arial" w:hAnsi="Arial" w:cs="Arial"/>
          <w:b/>
          <w:sz w:val="18"/>
          <w:szCs w:val="18"/>
        </w:rPr>
        <w:t>Spletna aplikacija e-Oddaja</w:t>
      </w:r>
    </w:p>
    <w:p w14:paraId="6501AE27" w14:textId="77777777" w:rsidR="00193048" w:rsidRDefault="004707C8">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C8307DB" w14:textId="77777777" w:rsidR="004707C8" w:rsidRPr="008806CE" w:rsidRDefault="004707C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9D10F70" w14:textId="77777777" w:rsidR="004707C8" w:rsidRPr="00445A62" w:rsidRDefault="004707C8"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449FBFB" w14:textId="77777777" w:rsidR="00193048" w:rsidRDefault="004707C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55479D1" w14:textId="77777777" w:rsidR="004707C8" w:rsidRPr="008806CE" w:rsidRDefault="004707C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4D21228" w14:textId="77777777" w:rsidR="004707C8" w:rsidRPr="00445A62" w:rsidRDefault="004707C8"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A0F4A17" w14:textId="77777777" w:rsidR="00193048" w:rsidRDefault="004707C8">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79A5216" w14:textId="77777777" w:rsidR="004707C8" w:rsidRPr="008806CE" w:rsidRDefault="004707C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364BE80A" w14:textId="77777777" w:rsidR="00193048" w:rsidRDefault="004707C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193048" w14:paraId="53D4177B" w14:textId="77777777">
        <w:tc>
          <w:tcPr>
            <w:tcW w:w="0" w:type="auto"/>
            <w:tcMar>
              <w:top w:w="0" w:type="auto"/>
              <w:bottom w:w="0" w:type="auto"/>
            </w:tcMar>
          </w:tcPr>
          <w:p w14:paraId="19119D81" w14:textId="77777777" w:rsidR="00193048" w:rsidRDefault="004707C8">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0A95BDAD" w14:textId="77777777" w:rsidR="00193048" w:rsidRDefault="004707C8">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D9A5038" w14:textId="77777777" w:rsidR="00193048" w:rsidRDefault="004707C8">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4043AEE" w14:textId="77777777" w:rsidR="004707C8" w:rsidRPr="00BB1848" w:rsidRDefault="004707C8" w:rsidP="00872C8A">
      <w:pPr>
        <w:pStyle w:val="Paragraf"/>
        <w:spacing w:before="0" w:after="0"/>
        <w:rPr>
          <w:rFonts w:cs="Arial"/>
        </w:rPr>
      </w:pPr>
    </w:p>
    <w:p w14:paraId="015573FD" w14:textId="77777777" w:rsidR="004707C8" w:rsidRPr="00445A62" w:rsidRDefault="004707C8" w:rsidP="001761E6">
      <w:pPr>
        <w:pStyle w:val="Paragraf"/>
        <w:spacing w:before="0" w:after="0"/>
        <w:jc w:val="both"/>
        <w:rPr>
          <w:rFonts w:ascii="Arial" w:hAnsi="Arial" w:cs="Arial"/>
        </w:rPr>
      </w:pPr>
    </w:p>
    <w:p w14:paraId="464F54E0" w14:textId="77777777" w:rsidR="00193048" w:rsidRDefault="004707C8">
      <w:pPr>
        <w:spacing w:after="0" w:line="240" w:lineRule="auto"/>
      </w:pPr>
      <w:r>
        <w:rPr>
          <w:rFonts w:ascii="Arial" w:hAnsi="Arial" w:cs="Arial"/>
          <w:color w:val="000000"/>
          <w:sz w:val="18"/>
          <w:szCs w:val="18"/>
        </w:rPr>
        <w:t>Datum: 12.09.2023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193048" w14:paraId="74C37BD9" w14:textId="77777777">
        <w:trPr>
          <w:cantSplit/>
        </w:trPr>
        <w:tc>
          <w:tcPr>
            <w:tcW w:w="0" w:type="auto"/>
            <w:tcMar>
              <w:top w:w="135" w:type="dxa"/>
              <w:bottom w:w="135" w:type="dxa"/>
            </w:tcMar>
            <w:vAlign w:val="center"/>
          </w:tcPr>
          <w:p w14:paraId="6C77F668" w14:textId="77777777" w:rsidR="00193048" w:rsidRDefault="004707C8">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134E1B3" w14:textId="77777777" w:rsidR="00193048" w:rsidRDefault="004707C8">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A731C49" w14:textId="77777777" w:rsidR="00193048" w:rsidRDefault="0019304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193048" w14:paraId="218CCB6F" w14:textId="77777777">
        <w:tc>
          <w:tcPr>
            <w:tcW w:w="0" w:type="auto"/>
            <w:tcMar>
              <w:top w:w="135" w:type="dxa"/>
              <w:bottom w:w="135" w:type="dxa"/>
            </w:tcMar>
            <w:vAlign w:val="center"/>
          </w:tcPr>
          <w:p w14:paraId="7D10D816" w14:textId="77777777" w:rsidR="00193048" w:rsidRDefault="00193048"/>
        </w:tc>
        <w:tc>
          <w:tcPr>
            <w:tcW w:w="4000" w:type="pct"/>
            <w:shd w:val="clear" w:color="auto" w:fill="3E8BC9"/>
            <w:tcMar>
              <w:top w:w="135" w:type="dxa"/>
              <w:bottom w:w="135" w:type="dxa"/>
            </w:tcMar>
            <w:vAlign w:val="center"/>
          </w:tcPr>
          <w:p w14:paraId="0A3EAD58" w14:textId="77777777" w:rsidR="00193048" w:rsidRDefault="004707C8">
            <w:r>
              <w:rPr>
                <w:rFonts w:ascii="Arial" w:hAnsi="Arial" w:cs="Arial"/>
                <w:color w:val="FFFFFF"/>
                <w:position w:val="-2"/>
                <w:sz w:val="18"/>
                <w:szCs w:val="18"/>
                <w:shd w:val="clear" w:color="auto" w:fill="3E8BC9"/>
              </w:rPr>
              <w:t>Sklopi</w:t>
            </w:r>
          </w:p>
        </w:tc>
      </w:tr>
    </w:tbl>
    <w:p w14:paraId="31651939" w14:textId="77777777" w:rsidR="00193048" w:rsidRDefault="004707C8">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0E856685" w14:textId="77777777" w:rsidR="00193048" w:rsidRDefault="004707C8">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2EBAA262" w14:textId="77777777" w:rsidR="00193048" w:rsidRDefault="004707C8">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193048" w14:paraId="331E2E45"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F44791" w14:textId="77777777" w:rsidR="00193048" w:rsidRDefault="004707C8">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6A67D5" w14:textId="77777777" w:rsidR="00193048" w:rsidRDefault="004707C8">
            <w:pPr>
              <w:jc w:val="center"/>
            </w:pPr>
            <w:r>
              <w:rPr>
                <w:rFonts w:ascii="Arial" w:hAnsi="Arial" w:cs="Arial"/>
                <w:b/>
                <w:bCs/>
                <w:color w:val="000000"/>
                <w:position w:val="-2"/>
                <w:sz w:val="18"/>
                <w:szCs w:val="18"/>
                <w:shd w:val="clear" w:color="auto" w:fill="D1D1D1"/>
              </w:rPr>
              <w:t>Naziv sklopa</w:t>
            </w:r>
          </w:p>
        </w:tc>
      </w:tr>
      <w:tr w:rsidR="00193048" w14:paraId="73D7C7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1E961" w14:textId="77777777" w:rsidR="00193048" w:rsidRDefault="004707C8">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2FFB0" w14:textId="77777777" w:rsidR="00193048" w:rsidRDefault="004707C8">
            <w:r>
              <w:rPr>
                <w:rFonts w:ascii="Arial" w:hAnsi="Arial" w:cs="Arial"/>
                <w:color w:val="000000"/>
                <w:position w:val="-2"/>
                <w:sz w:val="18"/>
                <w:szCs w:val="18"/>
              </w:rPr>
              <w:t>Sklop 1: KATETRI</w:t>
            </w:r>
          </w:p>
        </w:tc>
      </w:tr>
      <w:tr w:rsidR="00193048" w14:paraId="5DF299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A54D3" w14:textId="77777777" w:rsidR="00193048" w:rsidRDefault="004707C8">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4ED5A" w14:textId="77777777" w:rsidR="00193048" w:rsidRDefault="004707C8">
            <w:r>
              <w:rPr>
                <w:rFonts w:ascii="Arial" w:hAnsi="Arial" w:cs="Arial"/>
                <w:color w:val="000000"/>
                <w:position w:val="-2"/>
                <w:sz w:val="18"/>
                <w:szCs w:val="18"/>
              </w:rPr>
              <w:t>Sklop 2: SONDE IN DRENI</w:t>
            </w:r>
          </w:p>
        </w:tc>
      </w:tr>
      <w:tr w:rsidR="00193048" w14:paraId="273333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A43E4" w14:textId="77777777" w:rsidR="00193048" w:rsidRDefault="004707C8">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B511B" w14:textId="77777777" w:rsidR="00193048" w:rsidRDefault="004707C8">
            <w:r>
              <w:rPr>
                <w:rFonts w:ascii="Arial" w:hAnsi="Arial" w:cs="Arial"/>
                <w:color w:val="000000"/>
                <w:position w:val="-2"/>
                <w:sz w:val="18"/>
                <w:szCs w:val="18"/>
              </w:rPr>
              <w:t>Sklop 3: INFUZIJSKI IN TRANSFUZIJSKI SISTEMI</w:t>
            </w:r>
          </w:p>
        </w:tc>
      </w:tr>
      <w:tr w:rsidR="00193048" w14:paraId="29C553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9728D" w14:textId="77777777" w:rsidR="00193048" w:rsidRDefault="004707C8">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C715A" w14:textId="77777777" w:rsidR="00193048" w:rsidRDefault="004707C8">
            <w:r>
              <w:rPr>
                <w:rFonts w:ascii="Arial" w:hAnsi="Arial" w:cs="Arial"/>
                <w:color w:val="000000"/>
                <w:position w:val="-2"/>
                <w:sz w:val="18"/>
                <w:szCs w:val="18"/>
              </w:rPr>
              <w:t>Sklop 4: MEDICINSKI PRIPOMOČKI Z BREZIGELNIMI KONEKTI, PRETOČNE IN VBODNE IGLE</w:t>
            </w:r>
          </w:p>
        </w:tc>
      </w:tr>
    </w:tbl>
    <w:p w14:paraId="121B6C61" w14:textId="77777777" w:rsidR="00193048" w:rsidRDefault="00193048">
      <w:pPr>
        <w:sectPr w:rsidR="00193048" w:rsidSect="006E7A2B">
          <w:headerReference w:type="default" r:id="rId10"/>
          <w:footerReference w:type="default" r:id="rId11"/>
          <w:pgSz w:w="11906" w:h="16838"/>
          <w:pgMar w:top="1418" w:right="1418" w:bottom="1418" w:left="1418" w:header="567" w:footer="596" w:gutter="0"/>
          <w:cols w:space="708"/>
          <w:docGrid w:linePitch="360"/>
        </w:sectPr>
      </w:pPr>
    </w:p>
    <w:p w14:paraId="4119800F" w14:textId="77777777" w:rsidR="004707C8" w:rsidRPr="00EF740C" w:rsidRDefault="004707C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A52897B" w14:textId="77777777" w:rsidR="004707C8" w:rsidRDefault="004707C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193048" w14:paraId="5807430B" w14:textId="77777777">
        <w:tc>
          <w:tcPr>
            <w:tcW w:w="0" w:type="auto"/>
            <w:shd w:val="clear" w:color="auto" w:fill="000000"/>
            <w:tcMar>
              <w:top w:w="150" w:type="dxa"/>
              <w:bottom w:w="150" w:type="dxa"/>
            </w:tcMar>
            <w:vAlign w:val="center"/>
          </w:tcPr>
          <w:p w14:paraId="1B70F8D8" w14:textId="77777777" w:rsidR="00193048" w:rsidRDefault="004707C8">
            <w:r>
              <w:rPr>
                <w:rFonts w:ascii="Arial" w:hAnsi="Arial" w:cs="Arial"/>
                <w:b/>
                <w:bCs/>
                <w:color w:val="FFFFFF"/>
                <w:position w:val="-2"/>
                <w:sz w:val="18"/>
                <w:szCs w:val="18"/>
                <w:shd w:val="clear" w:color="auto" w:fill="000000"/>
              </w:rPr>
              <w:t>1. Splošna navodila</w:t>
            </w:r>
          </w:p>
        </w:tc>
      </w:tr>
    </w:tbl>
    <w:p w14:paraId="29A3EF43" w14:textId="77777777" w:rsidR="00193048" w:rsidRDefault="004707C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11EB742" w14:textId="77777777" w:rsidR="00193048" w:rsidRDefault="004707C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2691140" w14:textId="77777777" w:rsidR="00193048" w:rsidRDefault="004707C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3C7BFE1" w14:textId="77777777" w:rsidR="00193048" w:rsidRDefault="004707C8">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51190FB3" w14:textId="77777777" w:rsidR="00193048" w:rsidRDefault="004707C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643"/>
      </w:tblGrid>
      <w:tr w:rsidR="00193048" w14:paraId="3CFE755E" w14:textId="77777777">
        <w:tc>
          <w:tcPr>
            <w:tcW w:w="0" w:type="auto"/>
            <w:shd w:val="clear" w:color="auto" w:fill="000000"/>
            <w:tcMar>
              <w:top w:w="150" w:type="dxa"/>
              <w:bottom w:w="150" w:type="dxa"/>
            </w:tcMar>
            <w:vAlign w:val="center"/>
          </w:tcPr>
          <w:p w14:paraId="497C34B2" w14:textId="77777777" w:rsidR="00193048" w:rsidRDefault="004707C8">
            <w:r>
              <w:rPr>
                <w:rFonts w:ascii="Arial" w:hAnsi="Arial" w:cs="Arial"/>
                <w:b/>
                <w:bCs/>
                <w:color w:val="FFFFFF"/>
                <w:position w:val="-2"/>
                <w:sz w:val="18"/>
                <w:szCs w:val="18"/>
                <w:shd w:val="clear" w:color="auto" w:fill="000000"/>
              </w:rPr>
              <w:t>2. Zakoni in predpisi</w:t>
            </w:r>
          </w:p>
        </w:tc>
      </w:tr>
    </w:tbl>
    <w:p w14:paraId="08E975C9" w14:textId="77777777" w:rsidR="00193048" w:rsidRDefault="004707C8">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193048" w14:paraId="5165D8E0" w14:textId="77777777">
        <w:tc>
          <w:tcPr>
            <w:tcW w:w="0" w:type="auto"/>
            <w:tcMar>
              <w:top w:w="0" w:type="auto"/>
              <w:bottom w:w="0" w:type="auto"/>
            </w:tcMar>
          </w:tcPr>
          <w:p w14:paraId="7F58634D" w14:textId="77777777" w:rsidR="00193048" w:rsidRDefault="004707C8">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7CE68584" w14:textId="77777777" w:rsidR="00193048" w:rsidRDefault="004707C8">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29D2598" w14:textId="77777777" w:rsidR="00193048" w:rsidRDefault="004707C8">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51B80FCF" w14:textId="77777777" w:rsidR="00193048" w:rsidRDefault="004707C8">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D435F01" w14:textId="77777777" w:rsidR="00193048" w:rsidRDefault="004707C8">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CA064EF" w14:textId="77777777" w:rsidR="00193048" w:rsidRDefault="004707C8">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704CE7CF" w14:textId="77777777" w:rsidR="00193048" w:rsidRDefault="004707C8">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B3DD9C6" w14:textId="77777777" w:rsidR="00193048" w:rsidRDefault="004707C8">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ED856F3" w14:textId="77777777" w:rsidR="00193048" w:rsidRDefault="004707C8">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6C8C6FD5" w14:textId="77777777" w:rsidR="00193048" w:rsidRDefault="004707C8">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62AB2A20" w14:textId="77777777" w:rsidR="00193048" w:rsidRDefault="004707C8">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B7BEF41" w14:textId="77777777" w:rsidR="00193048" w:rsidRDefault="004707C8">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C968474" w14:textId="77777777" w:rsidR="00193048" w:rsidRDefault="004707C8">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56428EF" w14:textId="77777777" w:rsidR="00193048" w:rsidRDefault="004707C8">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193048" w14:paraId="2E54A63A" w14:textId="77777777">
        <w:tc>
          <w:tcPr>
            <w:tcW w:w="0" w:type="auto"/>
            <w:shd w:val="clear" w:color="auto" w:fill="000000"/>
            <w:tcMar>
              <w:top w:w="150" w:type="dxa"/>
              <w:bottom w:w="150" w:type="dxa"/>
            </w:tcMar>
            <w:vAlign w:val="center"/>
          </w:tcPr>
          <w:p w14:paraId="1E834E04" w14:textId="77777777" w:rsidR="00193048" w:rsidRDefault="004707C8">
            <w:r>
              <w:rPr>
                <w:rFonts w:ascii="Arial" w:hAnsi="Arial" w:cs="Arial"/>
                <w:b/>
                <w:bCs/>
                <w:color w:val="FFFFFF"/>
                <w:position w:val="-2"/>
                <w:sz w:val="18"/>
                <w:szCs w:val="18"/>
                <w:shd w:val="clear" w:color="auto" w:fill="000000"/>
              </w:rPr>
              <w:t>3. Jezik razpisne dokumentacije in ponudbe ter oblika</w:t>
            </w:r>
          </w:p>
        </w:tc>
      </w:tr>
    </w:tbl>
    <w:p w14:paraId="0079D072" w14:textId="77777777" w:rsidR="00193048" w:rsidRDefault="004707C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C3E62EE" w14:textId="77777777" w:rsidR="00193048" w:rsidRDefault="004707C8">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066232B" w14:textId="77777777" w:rsidR="00193048" w:rsidRDefault="004707C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96024B4" w14:textId="77777777" w:rsidR="00193048" w:rsidRDefault="004707C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6CDF71" w14:textId="77777777" w:rsidR="00193048" w:rsidRDefault="004707C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193048" w14:paraId="3976A492" w14:textId="77777777">
        <w:tc>
          <w:tcPr>
            <w:tcW w:w="0" w:type="auto"/>
            <w:shd w:val="clear" w:color="auto" w:fill="000000"/>
            <w:tcMar>
              <w:top w:w="150" w:type="dxa"/>
              <w:bottom w:w="150" w:type="dxa"/>
            </w:tcMar>
            <w:vAlign w:val="center"/>
          </w:tcPr>
          <w:p w14:paraId="53C4A18E" w14:textId="77777777" w:rsidR="00193048" w:rsidRDefault="004707C8">
            <w:r>
              <w:rPr>
                <w:rFonts w:ascii="Arial" w:hAnsi="Arial" w:cs="Arial"/>
                <w:b/>
                <w:bCs/>
                <w:color w:val="FFFFFF"/>
                <w:position w:val="-2"/>
                <w:sz w:val="18"/>
                <w:szCs w:val="18"/>
                <w:shd w:val="clear" w:color="auto" w:fill="000000"/>
              </w:rPr>
              <w:t>4. Skupna ponudba</w:t>
            </w:r>
          </w:p>
        </w:tc>
      </w:tr>
    </w:tbl>
    <w:p w14:paraId="179442AB" w14:textId="77777777" w:rsidR="00193048" w:rsidRDefault="004707C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193048" w14:paraId="3BF6FA66" w14:textId="77777777">
        <w:tc>
          <w:tcPr>
            <w:tcW w:w="0" w:type="auto"/>
            <w:tcMar>
              <w:top w:w="0" w:type="auto"/>
              <w:bottom w:w="0" w:type="auto"/>
            </w:tcMar>
          </w:tcPr>
          <w:p w14:paraId="2DCE547E" w14:textId="77777777" w:rsidR="00193048" w:rsidRDefault="004707C8">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F8C2C5B" w14:textId="77777777" w:rsidR="00193048" w:rsidRDefault="004707C8">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F8E7CF2" w14:textId="77777777" w:rsidR="00193048" w:rsidRDefault="004707C8">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85C1A3E" w14:textId="77777777" w:rsidR="00193048" w:rsidRDefault="004707C8">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0679D8E" w14:textId="77777777" w:rsidR="00193048" w:rsidRDefault="004707C8">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214330A" w14:textId="77777777" w:rsidR="00193048" w:rsidRDefault="004707C8">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CF0E6E3" w14:textId="77777777" w:rsidR="00193048" w:rsidRDefault="004707C8">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0D63F0D" w14:textId="77777777" w:rsidR="00193048" w:rsidRDefault="004707C8">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193048" w14:paraId="02355629" w14:textId="77777777">
        <w:tc>
          <w:tcPr>
            <w:tcW w:w="0" w:type="auto"/>
            <w:shd w:val="clear" w:color="auto" w:fill="000000"/>
            <w:tcMar>
              <w:top w:w="150" w:type="dxa"/>
              <w:bottom w:w="150" w:type="dxa"/>
            </w:tcMar>
            <w:vAlign w:val="center"/>
          </w:tcPr>
          <w:p w14:paraId="063D8C20" w14:textId="77777777" w:rsidR="00193048" w:rsidRDefault="004707C8">
            <w:r>
              <w:rPr>
                <w:rFonts w:ascii="Arial" w:hAnsi="Arial" w:cs="Arial"/>
                <w:b/>
                <w:bCs/>
                <w:color w:val="FFFFFF"/>
                <w:position w:val="-2"/>
                <w:sz w:val="18"/>
                <w:szCs w:val="18"/>
                <w:shd w:val="clear" w:color="auto" w:fill="000000"/>
              </w:rPr>
              <w:t>5. ESPD</w:t>
            </w:r>
          </w:p>
        </w:tc>
      </w:tr>
    </w:tbl>
    <w:p w14:paraId="53370EA7" w14:textId="77777777" w:rsidR="00193048" w:rsidRDefault="004707C8">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239F983" w14:textId="77777777" w:rsidR="00193048" w:rsidRDefault="004707C8">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525BCBB" w14:textId="77777777" w:rsidR="00193048" w:rsidRDefault="00193048">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193048" w14:paraId="316837AE" w14:textId="77777777">
        <w:tc>
          <w:tcPr>
            <w:tcW w:w="0" w:type="auto"/>
            <w:shd w:val="clear" w:color="auto" w:fill="000000"/>
            <w:tcMar>
              <w:top w:w="150" w:type="dxa"/>
              <w:bottom w:w="150" w:type="dxa"/>
            </w:tcMar>
            <w:vAlign w:val="center"/>
          </w:tcPr>
          <w:p w14:paraId="13C616DF" w14:textId="77777777" w:rsidR="00193048" w:rsidRDefault="004707C8">
            <w:r>
              <w:rPr>
                <w:rFonts w:ascii="Arial" w:hAnsi="Arial" w:cs="Arial"/>
                <w:b/>
                <w:bCs/>
                <w:color w:val="FFFFFF"/>
                <w:position w:val="-2"/>
                <w:sz w:val="18"/>
                <w:szCs w:val="18"/>
                <w:shd w:val="clear" w:color="auto" w:fill="000000"/>
              </w:rPr>
              <w:t>6. Ponudba s podizvajalci</w:t>
            </w:r>
          </w:p>
        </w:tc>
      </w:tr>
    </w:tbl>
    <w:p w14:paraId="062CCE2B" w14:textId="77777777" w:rsidR="00193048" w:rsidRDefault="004707C8">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FEDE913" w14:textId="77777777" w:rsidR="00193048" w:rsidRDefault="004707C8">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193048" w14:paraId="3590ADD6" w14:textId="77777777">
        <w:tc>
          <w:tcPr>
            <w:tcW w:w="0" w:type="auto"/>
            <w:shd w:val="clear" w:color="auto" w:fill="000000"/>
            <w:tcMar>
              <w:top w:w="150" w:type="dxa"/>
              <w:bottom w:w="150" w:type="dxa"/>
            </w:tcMar>
            <w:vAlign w:val="center"/>
          </w:tcPr>
          <w:p w14:paraId="65136EDB" w14:textId="77777777" w:rsidR="00193048" w:rsidRDefault="004707C8">
            <w:r>
              <w:rPr>
                <w:rFonts w:ascii="Arial" w:hAnsi="Arial" w:cs="Arial"/>
                <w:b/>
                <w:bCs/>
                <w:color w:val="FFFFFF"/>
                <w:position w:val="-2"/>
                <w:sz w:val="18"/>
                <w:szCs w:val="18"/>
                <w:shd w:val="clear" w:color="auto" w:fill="000000"/>
              </w:rPr>
              <w:t>7. Ustavitev postopka, zavrnitev vseh ponudb, odstop od izvedbe javnega naročila</w:t>
            </w:r>
          </w:p>
        </w:tc>
      </w:tr>
    </w:tbl>
    <w:p w14:paraId="0A69C243" w14:textId="77777777" w:rsidR="00193048" w:rsidRDefault="004707C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193048" w14:paraId="52A61440" w14:textId="77777777">
        <w:tc>
          <w:tcPr>
            <w:tcW w:w="0" w:type="auto"/>
            <w:shd w:val="clear" w:color="auto" w:fill="000000"/>
            <w:tcMar>
              <w:top w:w="150" w:type="dxa"/>
              <w:bottom w:w="150" w:type="dxa"/>
            </w:tcMar>
            <w:vAlign w:val="center"/>
          </w:tcPr>
          <w:p w14:paraId="164E3DD0" w14:textId="77777777" w:rsidR="00193048" w:rsidRDefault="004707C8">
            <w:r>
              <w:rPr>
                <w:rFonts w:ascii="Arial" w:hAnsi="Arial" w:cs="Arial"/>
                <w:b/>
                <w:bCs/>
                <w:color w:val="FFFFFF"/>
                <w:position w:val="-2"/>
                <w:sz w:val="18"/>
                <w:szCs w:val="18"/>
                <w:shd w:val="clear" w:color="auto" w:fill="000000"/>
              </w:rPr>
              <w:t>8. Zmanjšanje obsega naročila</w:t>
            </w:r>
          </w:p>
        </w:tc>
      </w:tr>
    </w:tbl>
    <w:p w14:paraId="4863C439" w14:textId="77777777" w:rsidR="00193048" w:rsidRDefault="004707C8">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66BAAE8" w14:textId="77777777" w:rsidR="00193048" w:rsidRDefault="004707C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193048" w14:paraId="15C60603" w14:textId="77777777">
        <w:tc>
          <w:tcPr>
            <w:tcW w:w="0" w:type="auto"/>
            <w:shd w:val="clear" w:color="auto" w:fill="000000"/>
            <w:tcMar>
              <w:top w:w="150" w:type="dxa"/>
              <w:bottom w:w="150" w:type="dxa"/>
            </w:tcMar>
            <w:vAlign w:val="center"/>
          </w:tcPr>
          <w:p w14:paraId="5B8844D8" w14:textId="77777777" w:rsidR="00193048" w:rsidRDefault="004707C8">
            <w:r>
              <w:rPr>
                <w:rFonts w:ascii="Arial" w:hAnsi="Arial" w:cs="Arial"/>
                <w:b/>
                <w:bCs/>
                <w:color w:val="FFFFFF"/>
                <w:position w:val="-2"/>
                <w:sz w:val="18"/>
                <w:szCs w:val="18"/>
                <w:shd w:val="clear" w:color="auto" w:fill="000000"/>
              </w:rPr>
              <w:t>9. Dopolnjevanje, spreminjanje ter pojasnjevanje ponudb</w:t>
            </w:r>
          </w:p>
        </w:tc>
      </w:tr>
    </w:tbl>
    <w:p w14:paraId="68E15803" w14:textId="77777777" w:rsidR="00193048" w:rsidRDefault="004707C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7FA4A67" w14:textId="77777777" w:rsidR="00193048" w:rsidRDefault="004707C8">
      <w:pPr>
        <w:spacing w:before="225" w:after="225" w:line="240" w:lineRule="auto"/>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w:t>
      </w:r>
      <w:r>
        <w:rPr>
          <w:rFonts w:ascii="Arial" w:hAnsi="Arial" w:cs="Arial"/>
          <w:color w:val="000000"/>
          <w:sz w:val="18"/>
          <w:szCs w:val="18"/>
        </w:rPr>
        <w:lastRenderedPageBreak/>
        <w:t>dokumentacijo, pod pogojem, da je takšna zahteva popolnoma skladna z načeloma enake obravnave in transparentnosti. </w:t>
      </w:r>
    </w:p>
    <w:p w14:paraId="480506B1" w14:textId="77777777" w:rsidR="00193048" w:rsidRDefault="004707C8">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3DE93C3" w14:textId="77777777" w:rsidR="00193048" w:rsidRDefault="004707C8">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CD7630E" w14:textId="77777777" w:rsidR="00193048" w:rsidRDefault="004707C8">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DFFC0F1" w14:textId="77777777" w:rsidR="00193048" w:rsidRDefault="004707C8">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193048" w14:paraId="7BD5EEC3" w14:textId="77777777">
        <w:tc>
          <w:tcPr>
            <w:tcW w:w="0" w:type="auto"/>
            <w:shd w:val="clear" w:color="auto" w:fill="000000"/>
            <w:tcMar>
              <w:top w:w="150" w:type="dxa"/>
              <w:bottom w:w="150" w:type="dxa"/>
            </w:tcMar>
            <w:vAlign w:val="center"/>
          </w:tcPr>
          <w:p w14:paraId="1799A183" w14:textId="77777777" w:rsidR="00193048" w:rsidRDefault="004707C8">
            <w:r>
              <w:rPr>
                <w:rFonts w:ascii="Arial" w:hAnsi="Arial" w:cs="Arial"/>
                <w:b/>
                <w:bCs/>
                <w:color w:val="FFFFFF"/>
                <w:position w:val="-2"/>
                <w:sz w:val="18"/>
                <w:szCs w:val="18"/>
                <w:shd w:val="clear" w:color="auto" w:fill="000000"/>
              </w:rPr>
              <w:t>10. Obvestilo o oddaji naročila</w:t>
            </w:r>
          </w:p>
        </w:tc>
      </w:tr>
    </w:tbl>
    <w:p w14:paraId="59359651" w14:textId="77777777" w:rsidR="00193048" w:rsidRDefault="004707C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D4756B" w14:textId="77777777" w:rsidR="00193048" w:rsidRDefault="004707C8">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CA97B77" w14:textId="77777777" w:rsidR="00193048" w:rsidRDefault="004707C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CF245CA" w14:textId="77777777" w:rsidR="00193048" w:rsidRDefault="004707C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193048" w14:paraId="57E3AE95" w14:textId="77777777">
        <w:tc>
          <w:tcPr>
            <w:tcW w:w="0" w:type="auto"/>
            <w:shd w:val="clear" w:color="auto" w:fill="000000"/>
            <w:tcMar>
              <w:top w:w="150" w:type="dxa"/>
              <w:bottom w:w="150" w:type="dxa"/>
            </w:tcMar>
            <w:vAlign w:val="center"/>
          </w:tcPr>
          <w:p w14:paraId="756C541C" w14:textId="77777777" w:rsidR="00193048" w:rsidRDefault="004707C8">
            <w:r>
              <w:rPr>
                <w:rFonts w:ascii="Arial" w:hAnsi="Arial" w:cs="Arial"/>
                <w:b/>
                <w:bCs/>
                <w:color w:val="FFFFFF"/>
                <w:position w:val="-2"/>
                <w:sz w:val="18"/>
                <w:szCs w:val="18"/>
                <w:shd w:val="clear" w:color="auto" w:fill="000000"/>
              </w:rPr>
              <w:t>11. Zaupnost ponudbene dokumentacije</w:t>
            </w:r>
          </w:p>
        </w:tc>
      </w:tr>
    </w:tbl>
    <w:p w14:paraId="54AD6012" w14:textId="77777777" w:rsidR="00193048" w:rsidRDefault="004707C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A4B797E" w14:textId="77777777" w:rsidR="00193048" w:rsidRDefault="004707C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C80A047" w14:textId="77777777" w:rsidR="00193048" w:rsidRDefault="004707C8">
      <w:pPr>
        <w:spacing w:before="225" w:after="225" w:line="240" w:lineRule="auto"/>
        <w:jc w:val="both"/>
      </w:pPr>
      <w:r>
        <w:rPr>
          <w:rFonts w:ascii="Arial" w:hAnsi="Arial" w:cs="Arial"/>
          <w:color w:val="000000"/>
          <w:sz w:val="18"/>
          <w:szCs w:val="18"/>
        </w:rPr>
        <w:lastRenderedPageBreak/>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193048" w14:paraId="619C436E" w14:textId="77777777">
        <w:tc>
          <w:tcPr>
            <w:tcW w:w="0" w:type="auto"/>
            <w:tcMar>
              <w:top w:w="0" w:type="auto"/>
              <w:bottom w:w="0" w:type="auto"/>
            </w:tcMar>
          </w:tcPr>
          <w:p w14:paraId="4D91A4E6" w14:textId="77777777" w:rsidR="00193048" w:rsidRDefault="004707C8">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76FF4FA" w14:textId="77777777" w:rsidR="00193048" w:rsidRDefault="004707C8">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4D160A77" w14:textId="77777777" w:rsidR="00193048" w:rsidRDefault="004707C8">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2D3C8C0" w14:textId="77777777" w:rsidR="00193048" w:rsidRDefault="004707C8">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1C935E8" w14:textId="77777777" w:rsidR="00193048" w:rsidRDefault="004707C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F25DC0D" w14:textId="77777777" w:rsidR="00193048" w:rsidRDefault="004707C8">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193048" w14:paraId="3A24A9B2" w14:textId="77777777">
        <w:tc>
          <w:tcPr>
            <w:tcW w:w="0" w:type="auto"/>
            <w:shd w:val="clear" w:color="auto" w:fill="000000"/>
            <w:tcMar>
              <w:top w:w="150" w:type="dxa"/>
              <w:bottom w:w="150" w:type="dxa"/>
            </w:tcMar>
            <w:vAlign w:val="center"/>
          </w:tcPr>
          <w:p w14:paraId="5A779F3C" w14:textId="77777777" w:rsidR="00193048" w:rsidRDefault="004707C8">
            <w:r>
              <w:rPr>
                <w:rFonts w:ascii="Arial" w:hAnsi="Arial" w:cs="Arial"/>
                <w:b/>
                <w:bCs/>
                <w:color w:val="FFFFFF"/>
                <w:position w:val="-2"/>
                <w:sz w:val="18"/>
                <w:szCs w:val="18"/>
                <w:shd w:val="clear" w:color="auto" w:fill="000000"/>
              </w:rPr>
              <w:t>12. Način predložitve dokumentov v ponudbi</w:t>
            </w:r>
          </w:p>
        </w:tc>
      </w:tr>
    </w:tbl>
    <w:p w14:paraId="2B8EF6E5" w14:textId="77777777" w:rsidR="00193048" w:rsidRDefault="004707C8">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193048" w14:paraId="68E35A19" w14:textId="77777777">
        <w:tc>
          <w:tcPr>
            <w:tcW w:w="0" w:type="auto"/>
            <w:tcMar>
              <w:top w:w="0" w:type="auto"/>
              <w:bottom w:w="0" w:type="auto"/>
            </w:tcMar>
          </w:tcPr>
          <w:p w14:paraId="26A271E1" w14:textId="77777777" w:rsidR="00193048" w:rsidRDefault="004707C8">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0F7918A" w14:textId="77777777" w:rsidR="00193048" w:rsidRDefault="004707C8">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74973BF0" w14:textId="77777777" w:rsidR="00193048" w:rsidRDefault="004707C8">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75047148" w14:textId="77777777" w:rsidR="00193048" w:rsidRDefault="004707C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67ACF31" w14:textId="77777777" w:rsidR="00193048" w:rsidRDefault="004707C8">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06B6456" w14:textId="77777777" w:rsidR="00193048" w:rsidRDefault="004707C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2F539C4" w14:textId="77777777" w:rsidR="00193048" w:rsidRDefault="004707C8">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193048" w14:paraId="04E6D1BD" w14:textId="77777777">
        <w:tc>
          <w:tcPr>
            <w:tcW w:w="0" w:type="auto"/>
            <w:shd w:val="clear" w:color="auto" w:fill="000000"/>
            <w:tcMar>
              <w:top w:w="150" w:type="dxa"/>
              <w:bottom w:w="150" w:type="dxa"/>
            </w:tcMar>
            <w:vAlign w:val="center"/>
          </w:tcPr>
          <w:p w14:paraId="74B5FE39" w14:textId="77777777" w:rsidR="00193048" w:rsidRDefault="004707C8">
            <w:r>
              <w:rPr>
                <w:rFonts w:ascii="Arial" w:hAnsi="Arial" w:cs="Arial"/>
                <w:b/>
                <w:bCs/>
                <w:color w:val="FFFFFF"/>
                <w:position w:val="-2"/>
                <w:sz w:val="18"/>
                <w:szCs w:val="18"/>
                <w:shd w:val="clear" w:color="auto" w:fill="000000"/>
              </w:rPr>
              <w:t>13. Veljavnost ponudbe</w:t>
            </w:r>
          </w:p>
        </w:tc>
      </w:tr>
    </w:tbl>
    <w:p w14:paraId="2608EB0C" w14:textId="77777777" w:rsidR="00193048" w:rsidRDefault="004707C8">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3F2DE55B" w14:textId="77777777" w:rsidR="00193048" w:rsidRDefault="004707C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193048" w14:paraId="37F47D63" w14:textId="77777777">
        <w:tc>
          <w:tcPr>
            <w:tcW w:w="0" w:type="auto"/>
            <w:shd w:val="clear" w:color="auto" w:fill="000000"/>
            <w:tcMar>
              <w:top w:w="150" w:type="dxa"/>
              <w:bottom w:w="150" w:type="dxa"/>
            </w:tcMar>
            <w:vAlign w:val="center"/>
          </w:tcPr>
          <w:p w14:paraId="5EC49E29" w14:textId="77777777" w:rsidR="00193048" w:rsidRDefault="004707C8">
            <w:r>
              <w:rPr>
                <w:rFonts w:ascii="Arial" w:hAnsi="Arial" w:cs="Arial"/>
                <w:b/>
                <w:bCs/>
                <w:color w:val="FFFFFF"/>
                <w:position w:val="-2"/>
                <w:sz w:val="18"/>
                <w:szCs w:val="18"/>
                <w:shd w:val="clear" w:color="auto" w:fill="000000"/>
              </w:rPr>
              <w:t>14. Pravno varstvo</w:t>
            </w:r>
          </w:p>
        </w:tc>
      </w:tr>
    </w:tbl>
    <w:p w14:paraId="397B076C" w14:textId="77777777" w:rsidR="00193048" w:rsidRDefault="004707C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FD88683" w14:textId="77777777" w:rsidR="00193048" w:rsidRDefault="004707C8">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0AD25FB" w14:textId="77777777" w:rsidR="00193048" w:rsidRDefault="004707C8">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D96F895" w14:textId="77777777" w:rsidR="00193048" w:rsidRDefault="004707C8">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3CB4345" w14:textId="77777777" w:rsidR="00193048" w:rsidRDefault="004707C8">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7E0916D" w14:textId="77777777" w:rsidR="00193048" w:rsidRDefault="004707C8">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D37B087" w14:textId="77777777" w:rsidR="00193048" w:rsidRDefault="004707C8">
      <w:pPr>
        <w:spacing w:before="225" w:after="225" w:line="240" w:lineRule="auto"/>
        <w:jc w:val="both"/>
      </w:pPr>
      <w:r>
        <w:rPr>
          <w:rFonts w:ascii="Arial" w:hAnsi="Arial" w:cs="Arial"/>
          <w:color w:val="000000"/>
          <w:sz w:val="18"/>
          <w:szCs w:val="18"/>
        </w:rPr>
        <w:t>https://ejn.gov.si/sistem/pravno-varstvo.html</w:t>
      </w:r>
    </w:p>
    <w:p w14:paraId="6C7C1224" w14:textId="77777777" w:rsidR="00193048" w:rsidRDefault="004707C8">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ED0ECE1" w14:textId="77777777" w:rsidR="00193048" w:rsidRDefault="004707C8">
      <w:pPr>
        <w:spacing w:before="225" w:after="225" w:line="240" w:lineRule="auto"/>
        <w:jc w:val="both"/>
      </w:pPr>
      <w:r>
        <w:rPr>
          <w:rFonts w:ascii="Arial" w:hAnsi="Arial" w:cs="Arial"/>
          <w:color w:val="000000"/>
          <w:sz w:val="18"/>
          <w:szCs w:val="18"/>
        </w:rPr>
        <w:t>Zahtevek za revizijo se lahko vloži v roku iz 25. člena ZPVPJN.</w:t>
      </w:r>
    </w:p>
    <w:p w14:paraId="601C730A" w14:textId="77777777" w:rsidR="00193048" w:rsidRDefault="004707C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193048" w14:paraId="58496B47" w14:textId="77777777">
        <w:tc>
          <w:tcPr>
            <w:tcW w:w="0" w:type="auto"/>
            <w:shd w:val="clear" w:color="auto" w:fill="000000"/>
            <w:tcMar>
              <w:top w:w="150" w:type="dxa"/>
              <w:bottom w:w="150" w:type="dxa"/>
            </w:tcMar>
            <w:vAlign w:val="center"/>
          </w:tcPr>
          <w:p w14:paraId="3E7637DA" w14:textId="77777777" w:rsidR="00193048" w:rsidRDefault="004707C8">
            <w:r>
              <w:rPr>
                <w:rFonts w:ascii="Arial" w:hAnsi="Arial" w:cs="Arial"/>
                <w:b/>
                <w:bCs/>
                <w:color w:val="FFFFFF"/>
                <w:position w:val="-2"/>
                <w:sz w:val="18"/>
                <w:szCs w:val="18"/>
                <w:shd w:val="clear" w:color="auto" w:fill="000000"/>
              </w:rPr>
              <w:t>15. Sklenitev pogodbe</w:t>
            </w:r>
          </w:p>
        </w:tc>
      </w:tr>
    </w:tbl>
    <w:p w14:paraId="13A56EC5" w14:textId="77777777" w:rsidR="00193048" w:rsidRDefault="004707C8">
      <w:pPr>
        <w:spacing w:before="225" w:after="225" w:line="240" w:lineRule="auto"/>
        <w:jc w:val="both"/>
      </w:pPr>
      <w:r>
        <w:rPr>
          <w:rFonts w:ascii="Arial" w:hAnsi="Arial" w:cs="Arial"/>
          <w:color w:val="000000"/>
          <w:sz w:val="18"/>
          <w:szCs w:val="18"/>
        </w:rPr>
        <w:t>Naročnik bo oddal predmetno javno naročilo – sklenil okvirni sporazum za obdobje 36 mesecev (3leta) od oddaje javnega naročila, z odpiranjem konkurence vsakih 12 mesecev.</w:t>
      </w:r>
    </w:p>
    <w:p w14:paraId="4C97253A" w14:textId="77777777" w:rsidR="00193048" w:rsidRDefault="004707C8">
      <w:pPr>
        <w:spacing w:before="225" w:after="225" w:line="240" w:lineRule="auto"/>
        <w:jc w:val="both"/>
      </w:pPr>
      <w:r>
        <w:rPr>
          <w:rFonts w:ascii="Arial" w:hAnsi="Arial" w:cs="Arial"/>
          <w:color w:val="000000"/>
          <w:sz w:val="18"/>
          <w:szCs w:val="18"/>
        </w:rPr>
        <w:t>SKLENITEV OKVIRNEGA SPORAZUMA</w:t>
      </w:r>
    </w:p>
    <w:p w14:paraId="5D7BFB9C" w14:textId="77777777" w:rsidR="00193048" w:rsidRDefault="004707C8">
      <w:pPr>
        <w:spacing w:before="225" w:after="225" w:line="240" w:lineRule="auto"/>
        <w:jc w:val="both"/>
      </w:pPr>
      <w:r>
        <w:rPr>
          <w:rFonts w:ascii="Arial" w:hAnsi="Arial" w:cs="Arial"/>
          <w:color w:val="000000"/>
          <w:sz w:val="18"/>
          <w:szCs w:val="18"/>
        </w:rPr>
        <w:lastRenderedPageBreak/>
        <w:t>Naročnik bo s ponudniki, za katere bo ugotovil, da izpolnjujejo vse zahteve in pogoje iz razpisne dokumentacije, sklenil okvirni sporazum v skladu z določbami vzorca okvirnega sporazuma.</w:t>
      </w:r>
    </w:p>
    <w:p w14:paraId="78706BD5" w14:textId="77777777" w:rsidR="00193048" w:rsidRDefault="004707C8">
      <w:pPr>
        <w:spacing w:before="225" w:after="225" w:line="240" w:lineRule="auto"/>
        <w:jc w:val="both"/>
      </w:pPr>
      <w:r>
        <w:rPr>
          <w:rFonts w:ascii="Arial" w:hAnsi="Arial" w:cs="Arial"/>
          <w:color w:val="000000"/>
          <w:sz w:val="18"/>
          <w:szCs w:val="18"/>
        </w:rPr>
        <w:t>Okvirni sporazum je treba podpisati v roku petih (5) dni od prejema naročnikovega poziva k podpisu sporazuma.</w:t>
      </w:r>
    </w:p>
    <w:p w14:paraId="0BE5B442" w14:textId="77777777" w:rsidR="00193048" w:rsidRDefault="004707C8">
      <w:pPr>
        <w:spacing w:before="225" w:after="225" w:line="240" w:lineRule="auto"/>
        <w:jc w:val="both"/>
      </w:pPr>
      <w:r>
        <w:rPr>
          <w:rFonts w:ascii="Arial" w:hAnsi="Arial" w:cs="Arial"/>
          <w:color w:val="000000"/>
          <w:sz w:val="18"/>
          <w:szCs w:val="18"/>
        </w:rPr>
        <w:t>SKLENITEV POGODB ZA POSAMEZNO ENOLETNO OBDOBJE</w:t>
      </w:r>
    </w:p>
    <w:p w14:paraId="0640EE6B" w14:textId="77777777" w:rsidR="00193048" w:rsidRDefault="004707C8">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04073952" w14:textId="77777777" w:rsidR="00193048" w:rsidRDefault="004707C8">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petih (5) delovnih dneh po pozivu k podpisu pogodbe ne bo odzval na poziv, lahko naročnik šteje, da je odstopil od ponudbe.</w:t>
      </w:r>
    </w:p>
    <w:p w14:paraId="242EA5FB" w14:textId="77777777" w:rsidR="00193048" w:rsidRDefault="00193048">
      <w:pPr>
        <w:sectPr w:rsidR="00193048" w:rsidSect="00D931BF">
          <w:pgSz w:w="11906" w:h="16838"/>
          <w:pgMar w:top="1418" w:right="1418" w:bottom="1418" w:left="1418" w:header="567" w:footer="680" w:gutter="0"/>
          <w:cols w:space="708"/>
          <w:docGrid w:linePitch="360"/>
        </w:sectPr>
      </w:pPr>
    </w:p>
    <w:p w14:paraId="2CA24196" w14:textId="77777777" w:rsidR="004707C8" w:rsidRPr="00A820C7" w:rsidRDefault="004707C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7BAE232" w14:textId="77777777" w:rsidR="004707C8" w:rsidRDefault="004707C8" w:rsidP="00C25086">
      <w:pPr>
        <w:rPr>
          <w:rFonts w:ascii="Arial" w:hAnsi="Arial" w:cs="Arial"/>
          <w:sz w:val="18"/>
          <w:szCs w:val="18"/>
        </w:rPr>
      </w:pPr>
    </w:p>
    <w:p w14:paraId="078475AE" w14:textId="77777777" w:rsidR="00193048" w:rsidRDefault="004707C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FA33BB2" w14:textId="77777777" w:rsidR="00193048" w:rsidRDefault="004707C8">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193048" w14:paraId="14289F3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6114D" w14:textId="77777777" w:rsidR="00193048" w:rsidRDefault="004707C8">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297B5" w14:textId="77777777" w:rsidR="00193048" w:rsidRDefault="004707C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2C157" w14:textId="77777777" w:rsidR="00193048" w:rsidRDefault="004707C8">
            <w:pPr>
              <w:spacing w:before="135" w:after="135"/>
              <w:jc w:val="both"/>
              <w:textAlignment w:val="center"/>
            </w:pPr>
            <w:r>
              <w:rPr>
                <w:rFonts w:ascii="Arial" w:hAnsi="Arial" w:cs="Arial"/>
                <w:b/>
                <w:bCs/>
                <w:color w:val="000000"/>
                <w:position w:val="-2"/>
                <w:sz w:val="18"/>
                <w:szCs w:val="18"/>
              </w:rPr>
              <w:t>1. Merilo za izbor strank okvirnega sporazuma</w:t>
            </w:r>
          </w:p>
          <w:p w14:paraId="0C7FDE21" w14:textId="77777777" w:rsidR="00193048" w:rsidRDefault="004707C8">
            <w:pPr>
              <w:spacing w:before="135" w:after="135"/>
              <w:jc w:val="both"/>
              <w:textAlignment w:val="center"/>
            </w:pPr>
            <w:r>
              <w:rPr>
                <w:rFonts w:ascii="Arial" w:hAnsi="Arial" w:cs="Arial"/>
                <w:color w:val="000000"/>
                <w:position w:val="-2"/>
                <w:sz w:val="18"/>
                <w:szCs w:val="18"/>
              </w:rPr>
              <w:t> Naročnik števila strank okvirnega sporazuma ne bo omejeval – okvirni sporazum bo sklenil z vsemi ponudniki, za katere bo ugotovil, da izpolnjujejo vse zahteve iz te razpisne dokumentacije, v skladu z določbami vzorca okvirnega sporazuma.</w:t>
            </w:r>
          </w:p>
          <w:p w14:paraId="20796252" w14:textId="77777777" w:rsidR="00193048" w:rsidRDefault="004707C8">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6BBD9E75" w14:textId="77777777" w:rsidR="00193048" w:rsidRDefault="004707C8">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427"/>
            </w:tblGrid>
            <w:tr w:rsidR="00193048" w14:paraId="28BE2323" w14:textId="77777777">
              <w:tc>
                <w:tcPr>
                  <w:tcW w:w="0" w:type="auto"/>
                  <w:tcMar>
                    <w:top w:w="0" w:type="auto"/>
                    <w:bottom w:w="0" w:type="auto"/>
                  </w:tcMar>
                </w:tcPr>
                <w:p w14:paraId="6474D0F5" w14:textId="77777777" w:rsidR="00193048" w:rsidRDefault="004707C8">
                  <w:pPr>
                    <w:numPr>
                      <w:ilvl w:val="0"/>
                      <w:numId w:val="15"/>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70813AEA" w14:textId="77777777" w:rsidR="00193048" w:rsidRDefault="004707C8">
                  <w:pPr>
                    <w:numPr>
                      <w:ilvl w:val="0"/>
                      <w:numId w:val="15"/>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2156C092" w14:textId="77777777" w:rsidR="00193048" w:rsidRDefault="00193048"/>
          <w:p w14:paraId="18266620" w14:textId="77777777" w:rsidR="00193048" w:rsidRDefault="004707C8">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757190D1" w14:textId="77777777" w:rsidR="00193048" w:rsidRDefault="004707C8">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20CDA1D5" w14:textId="77777777" w:rsidR="004707C8" w:rsidRPr="00C25086" w:rsidRDefault="004707C8" w:rsidP="00C25086"/>
    <w:p w14:paraId="0BC61E42" w14:textId="77777777" w:rsidR="00193048" w:rsidRDefault="00193048">
      <w:pPr>
        <w:sectPr w:rsidR="00193048" w:rsidSect="00D931BF">
          <w:pgSz w:w="11906" w:h="16838"/>
          <w:pgMar w:top="1418" w:right="1418" w:bottom="1418" w:left="1418" w:header="567" w:footer="680" w:gutter="0"/>
          <w:cols w:space="708"/>
          <w:docGrid w:linePitch="360"/>
        </w:sectPr>
      </w:pPr>
    </w:p>
    <w:p w14:paraId="4A836E17" w14:textId="77777777" w:rsidR="006975C6" w:rsidRPr="00563971" w:rsidRDefault="004707C8"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F235753" w14:textId="77777777" w:rsidR="00193048" w:rsidRDefault="004707C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9D9E55D" w14:textId="77777777" w:rsidR="00193048" w:rsidRDefault="004707C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193048" w14:paraId="56DAEFD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741154D" w14:textId="77777777" w:rsidR="00193048" w:rsidRDefault="004707C8">
            <w:r>
              <w:rPr>
                <w:rFonts w:ascii="Arial" w:hAnsi="Arial" w:cs="Arial"/>
                <w:color w:val="FFFFFF"/>
                <w:position w:val="-2"/>
                <w:sz w:val="18"/>
                <w:szCs w:val="18"/>
              </w:rPr>
              <w:t>Razlogi za izključitev</w:t>
            </w:r>
          </w:p>
        </w:tc>
      </w:tr>
    </w:tbl>
    <w:p w14:paraId="282F9573"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032EFBC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48512CD" w14:textId="77777777" w:rsidR="00193048" w:rsidRDefault="004707C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F1AE3" w14:textId="77777777" w:rsidR="00193048" w:rsidRDefault="004707C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A275D30" w14:textId="77777777" w:rsidR="00193048" w:rsidRDefault="004707C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048" w14:paraId="0DE601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D5550"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EA001" w14:textId="226C5334" w:rsidR="00193048" w:rsidRDefault="004707C8">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576999">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108D0ADA" w14:textId="77777777" w:rsidR="00193048" w:rsidRDefault="004707C8">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93048" w14:paraId="18AF81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156DD"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E32D4" w14:textId="77777777" w:rsidR="00193048" w:rsidRDefault="004707C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AF0C0FE" w14:textId="77777777" w:rsidR="00193048" w:rsidRDefault="004707C8">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12878CF" w14:textId="77777777" w:rsidR="00193048" w:rsidRDefault="004707C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93048" w14:paraId="42CCC5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05A97"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010BF"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3FAF4A93" w14:textId="77777777" w:rsidR="00193048" w:rsidRDefault="004707C8">
            <w:pPr>
              <w:spacing w:before="135" w:after="135"/>
              <w:jc w:val="both"/>
              <w:textAlignment w:val="center"/>
            </w:pPr>
            <w:r>
              <w:rPr>
                <w:rFonts w:ascii="Arial" w:hAnsi="Arial" w:cs="Arial"/>
                <w:color w:val="000000"/>
                <w:position w:val="-2"/>
                <w:sz w:val="18"/>
                <w:szCs w:val="18"/>
              </w:rPr>
              <w:t>Velja enako kot za vodilnega partnerja.</w:t>
            </w:r>
          </w:p>
        </w:tc>
      </w:tr>
      <w:tr w:rsidR="00193048" w14:paraId="3A07D1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E4F72" w14:textId="77777777" w:rsidR="00193048" w:rsidRDefault="004707C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A9D62"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507491B1" w14:textId="77777777" w:rsidR="00193048" w:rsidRDefault="004707C8">
            <w:pPr>
              <w:spacing w:before="135" w:after="135"/>
              <w:jc w:val="both"/>
              <w:textAlignment w:val="center"/>
            </w:pPr>
            <w:r>
              <w:rPr>
                <w:rFonts w:ascii="Arial" w:hAnsi="Arial" w:cs="Arial"/>
                <w:color w:val="000000"/>
                <w:position w:val="-2"/>
                <w:sz w:val="18"/>
                <w:szCs w:val="18"/>
              </w:rPr>
              <w:t>Velja enako kot za ponudnika.</w:t>
            </w:r>
          </w:p>
          <w:p w14:paraId="23060C05" w14:textId="77777777" w:rsidR="00193048" w:rsidRDefault="004707C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9043DC7"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4F944E7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2C2EA44" w14:textId="77777777" w:rsidR="00193048" w:rsidRDefault="004707C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1E68D" w14:textId="77777777" w:rsidR="00193048" w:rsidRDefault="004707C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016A3BD" w14:textId="77777777" w:rsidR="00193048" w:rsidRDefault="004707C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048" w14:paraId="2B8EA1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23B84"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1F11A" w14:textId="7AA3E9C2" w:rsidR="00193048" w:rsidRDefault="004707C8">
            <w:pPr>
              <w:spacing w:before="135" w:after="135"/>
              <w:jc w:val="both"/>
              <w:textAlignment w:val="center"/>
            </w:pPr>
            <w:r>
              <w:rPr>
                <w:rFonts w:ascii="Arial" w:hAnsi="Arial" w:cs="Arial"/>
                <w:color w:val="000000"/>
                <w:position w:val="-2"/>
                <w:sz w:val="18"/>
                <w:szCs w:val="18"/>
              </w:rPr>
              <w:t xml:space="preserve">Izpolnjen in podpisan Obrazec  KROVNA IZJAVA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w:t>
            </w:r>
          </w:p>
          <w:p w14:paraId="358B2420" w14:textId="77777777" w:rsidR="00193048" w:rsidRDefault="004707C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5F5A383" w14:textId="7D5F846B" w:rsidR="00193048" w:rsidRDefault="004707C8">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 bo naročnik potrdilo Finančne uprave RS pridobil sam.</w:t>
            </w:r>
          </w:p>
        </w:tc>
      </w:tr>
      <w:tr w:rsidR="00193048" w14:paraId="2EE378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1D459"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C0784" w14:textId="77777777" w:rsidR="00193048" w:rsidRDefault="004707C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7D91ABD" w14:textId="77777777" w:rsidR="00193048" w:rsidRDefault="004707C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93048" w14:paraId="730484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5E79C"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332B2"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331CCD80" w14:textId="4950F3A9" w:rsidR="00193048" w:rsidRDefault="004707C8">
            <w:pPr>
              <w:spacing w:before="135" w:after="135"/>
              <w:jc w:val="both"/>
              <w:textAlignment w:val="center"/>
            </w:pPr>
            <w:r>
              <w:rPr>
                <w:rFonts w:ascii="Arial" w:hAnsi="Arial" w:cs="Arial"/>
                <w:color w:val="000000"/>
                <w:position w:val="-2"/>
                <w:sz w:val="18"/>
                <w:szCs w:val="18"/>
              </w:rPr>
              <w:t>Izpolnjen in podpisan Obrazec  KROVNA IZJAVA</w:t>
            </w:r>
            <w:r w:rsidR="00576999">
              <w:t xml:space="preserve">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w:t>
            </w:r>
          </w:p>
        </w:tc>
      </w:tr>
      <w:tr w:rsidR="00193048" w14:paraId="1FD1B6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13297" w14:textId="77777777" w:rsidR="00193048" w:rsidRDefault="004707C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E8886"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5A2842F6" w14:textId="77777777" w:rsidR="00193048" w:rsidRDefault="004707C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59DBFBE" w14:textId="77777777" w:rsidR="00193048" w:rsidRDefault="004707C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B600F46"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3A77046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F36E0F9" w14:textId="77777777" w:rsidR="00193048" w:rsidRDefault="004707C8">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1838E" w14:textId="77777777" w:rsidR="00193048" w:rsidRDefault="004707C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300A2EC" w14:textId="77777777" w:rsidR="00193048" w:rsidRDefault="004707C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048" w14:paraId="78E7D2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01CD7"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F1389" w14:textId="1C5CAFFD" w:rsidR="00193048" w:rsidRDefault="004707C8">
            <w:pPr>
              <w:spacing w:before="135" w:after="135"/>
              <w:jc w:val="both"/>
              <w:textAlignment w:val="center"/>
            </w:pPr>
            <w:r>
              <w:rPr>
                <w:rFonts w:ascii="Arial" w:hAnsi="Arial" w:cs="Arial"/>
                <w:color w:val="000000"/>
                <w:position w:val="-2"/>
                <w:sz w:val="18"/>
                <w:szCs w:val="18"/>
              </w:rPr>
              <w:t xml:space="preserve">Izpolnjen in podpisan Obrazec  KROVNA IZJAVA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w:t>
            </w:r>
          </w:p>
          <w:p w14:paraId="1BED47CA" w14:textId="77777777" w:rsidR="00193048" w:rsidRDefault="004707C8">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93048" w14:paraId="34296D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DA6DB"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710EE" w14:textId="77777777" w:rsidR="00193048" w:rsidRDefault="004707C8">
            <w:pPr>
              <w:jc w:val="both"/>
              <w:textAlignment w:val="center"/>
            </w:pPr>
            <w:r>
              <w:rPr>
                <w:rFonts w:ascii="Arial" w:hAnsi="Arial" w:cs="Arial"/>
                <w:color w:val="000000"/>
                <w:position w:val="-2"/>
                <w:sz w:val="18"/>
                <w:szCs w:val="18"/>
              </w:rPr>
              <w:t> </w:t>
            </w:r>
          </w:p>
          <w:p w14:paraId="12612732" w14:textId="77777777" w:rsidR="00193048" w:rsidRDefault="004707C8">
            <w:r>
              <w:rPr>
                <w:rFonts w:ascii="Arial" w:hAnsi="Arial" w:cs="Arial"/>
                <w:color w:val="000000"/>
                <w:position w:val="-2"/>
                <w:sz w:val="18"/>
                <w:szCs w:val="18"/>
              </w:rPr>
              <w:t xml:space="preserve"> /</w:t>
            </w:r>
          </w:p>
        </w:tc>
      </w:tr>
      <w:tr w:rsidR="00193048" w14:paraId="743C36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A9427"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26F0B"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1C9AA86E" w14:textId="172F55EF" w:rsidR="00193048" w:rsidRDefault="004707C8">
            <w:pPr>
              <w:spacing w:before="135" w:after="135"/>
              <w:jc w:val="both"/>
              <w:textAlignment w:val="center"/>
            </w:pPr>
            <w:r>
              <w:rPr>
                <w:rFonts w:ascii="Arial" w:hAnsi="Arial" w:cs="Arial"/>
                <w:color w:val="000000"/>
                <w:position w:val="-2"/>
                <w:sz w:val="18"/>
                <w:szCs w:val="18"/>
              </w:rPr>
              <w:t>Izpolnjen in podpisan Obrazec  KROVNA IZJAVA</w:t>
            </w:r>
            <w:r w:rsidR="00576999">
              <w:t xml:space="preserve">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w:t>
            </w:r>
          </w:p>
        </w:tc>
      </w:tr>
      <w:tr w:rsidR="00193048" w14:paraId="0B28C9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7F6C8" w14:textId="77777777" w:rsidR="00193048" w:rsidRDefault="004707C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33716"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73B53E6D" w14:textId="77777777" w:rsidR="00193048" w:rsidRDefault="004707C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6D8F800"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5D7EA16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CAEE7B9" w14:textId="77777777" w:rsidR="00193048" w:rsidRDefault="004707C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C883D" w14:textId="77777777" w:rsidR="00193048" w:rsidRDefault="004707C8">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035272" w14:textId="77777777" w:rsidR="00193048" w:rsidRDefault="004707C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93048" w14:paraId="77E015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3AD69"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074AD" w14:textId="3BB37C36" w:rsidR="00193048" w:rsidRDefault="004707C8">
            <w:pPr>
              <w:spacing w:before="135" w:after="135"/>
              <w:jc w:val="both"/>
              <w:textAlignment w:val="center"/>
            </w:pPr>
            <w:r>
              <w:rPr>
                <w:rFonts w:ascii="Arial" w:hAnsi="Arial" w:cs="Arial"/>
                <w:color w:val="000000"/>
                <w:position w:val="-2"/>
                <w:sz w:val="18"/>
                <w:szCs w:val="18"/>
              </w:rPr>
              <w:t xml:space="preserve">Izpolnjen in podpisan Obrazec  KROVNA IZJAVA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w:t>
            </w:r>
          </w:p>
          <w:p w14:paraId="4E290164" w14:textId="77777777" w:rsidR="00193048" w:rsidRDefault="004707C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6272C6D" w14:textId="4DBAEAF5" w:rsidR="00193048" w:rsidRDefault="004707C8">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 lahko naročnik potrdilo pridobi sam.</w:t>
            </w:r>
          </w:p>
        </w:tc>
      </w:tr>
      <w:tr w:rsidR="00193048" w14:paraId="2A428A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63E79"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7A143" w14:textId="77777777" w:rsidR="00193048" w:rsidRDefault="004707C8">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193048" w14:paraId="2D2753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6CC46" w14:textId="77777777" w:rsidR="00193048" w:rsidRDefault="004707C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797D"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3C1C8501" w14:textId="685F9308" w:rsidR="00193048" w:rsidRDefault="004707C8">
            <w:pPr>
              <w:spacing w:before="135" w:after="135"/>
              <w:jc w:val="both"/>
              <w:textAlignment w:val="center"/>
            </w:pPr>
            <w:r>
              <w:rPr>
                <w:rFonts w:ascii="Arial" w:hAnsi="Arial" w:cs="Arial"/>
                <w:color w:val="000000"/>
                <w:position w:val="-2"/>
                <w:sz w:val="18"/>
                <w:szCs w:val="18"/>
              </w:rPr>
              <w:t>Izpolnjen in podpisan Obrazec  KROVNA IZJAVA</w:t>
            </w:r>
            <w:r w:rsidR="00576999">
              <w:t xml:space="preserve"> </w:t>
            </w:r>
            <w:r w:rsidR="00576999" w:rsidRPr="00576999">
              <w:rPr>
                <w:rFonts w:ascii="Arial" w:hAnsi="Arial" w:cs="Arial"/>
                <w:color w:val="000000"/>
                <w:position w:val="-2"/>
                <w:sz w:val="18"/>
                <w:szCs w:val="18"/>
              </w:rPr>
              <w:t>in ESPD</w:t>
            </w:r>
            <w:r>
              <w:rPr>
                <w:rFonts w:ascii="Arial" w:hAnsi="Arial" w:cs="Arial"/>
                <w:color w:val="000000"/>
                <w:position w:val="-2"/>
                <w:sz w:val="18"/>
                <w:szCs w:val="18"/>
              </w:rPr>
              <w:t>.</w:t>
            </w:r>
          </w:p>
        </w:tc>
      </w:tr>
      <w:tr w:rsidR="00193048" w14:paraId="6683FD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D64C7" w14:textId="77777777" w:rsidR="00193048" w:rsidRDefault="004707C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000A8"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4746091E" w14:textId="77777777" w:rsidR="00193048" w:rsidRDefault="004707C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4D8A6CD" w14:textId="77777777" w:rsidR="00193048" w:rsidRDefault="004707C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0A7FC09" w14:textId="77777777" w:rsidR="00193048" w:rsidRDefault="00193048"/>
    <w:tbl>
      <w:tblPr>
        <w:tblStyle w:val="NormalTablePHPDOCX"/>
        <w:tblW w:w="2500" w:type="pct"/>
        <w:tblInd w:w="108" w:type="dxa"/>
        <w:tblLook w:val="04A0" w:firstRow="1" w:lastRow="0" w:firstColumn="1" w:lastColumn="0" w:noHBand="0" w:noVBand="1"/>
      </w:tblPr>
      <w:tblGrid>
        <w:gridCol w:w="4643"/>
      </w:tblGrid>
      <w:tr w:rsidR="00193048" w14:paraId="0CC9ECBA"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77CE0D3" w14:textId="77777777" w:rsidR="00193048" w:rsidRDefault="004707C8">
            <w:r>
              <w:rPr>
                <w:rFonts w:ascii="Arial" w:hAnsi="Arial" w:cs="Arial"/>
                <w:color w:val="FFFFFF"/>
                <w:position w:val="-2"/>
                <w:sz w:val="18"/>
                <w:szCs w:val="18"/>
              </w:rPr>
              <w:t>Poslovna in finančna sposobnost</w:t>
            </w:r>
          </w:p>
        </w:tc>
      </w:tr>
    </w:tbl>
    <w:p w14:paraId="398B489A"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66E8356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6D1C28" w14:textId="77777777" w:rsidR="00193048" w:rsidRDefault="004707C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DE6B4" w14:textId="77777777" w:rsidR="00193048" w:rsidRDefault="004707C8">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193048" w14:paraId="42EAF3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551C2"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E7928" w14:textId="77777777" w:rsidR="00193048" w:rsidRDefault="004707C8">
            <w:pPr>
              <w:spacing w:before="135" w:after="135"/>
              <w:jc w:val="both"/>
              <w:textAlignment w:val="center"/>
            </w:pPr>
            <w:r>
              <w:rPr>
                <w:rFonts w:ascii="Arial" w:hAnsi="Arial" w:cs="Arial"/>
                <w:color w:val="000000"/>
                <w:position w:val="-2"/>
                <w:sz w:val="18"/>
                <w:szCs w:val="18"/>
              </w:rPr>
              <w:t>Izpolnjen in podpisan Obrazec  KROVNA IZJAVA in ESPD.</w:t>
            </w:r>
          </w:p>
        </w:tc>
      </w:tr>
      <w:tr w:rsidR="00193048" w14:paraId="0AAF34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E4601"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0685B" w14:textId="77777777" w:rsidR="00193048" w:rsidRDefault="004707C8">
            <w:pPr>
              <w:jc w:val="both"/>
              <w:textAlignment w:val="center"/>
            </w:pPr>
            <w:r>
              <w:rPr>
                <w:rFonts w:ascii="Arial" w:hAnsi="Arial" w:cs="Arial"/>
                <w:color w:val="000000"/>
                <w:position w:val="-2"/>
                <w:sz w:val="18"/>
                <w:szCs w:val="18"/>
              </w:rPr>
              <w:t> </w:t>
            </w:r>
          </w:p>
          <w:p w14:paraId="4CC05CA6" w14:textId="77777777" w:rsidR="00193048" w:rsidRDefault="004707C8">
            <w:r>
              <w:rPr>
                <w:rFonts w:ascii="Arial" w:hAnsi="Arial" w:cs="Arial"/>
                <w:color w:val="000000"/>
                <w:position w:val="-2"/>
                <w:sz w:val="18"/>
                <w:szCs w:val="18"/>
              </w:rPr>
              <w:t xml:space="preserve"> /</w:t>
            </w:r>
          </w:p>
        </w:tc>
      </w:tr>
      <w:tr w:rsidR="00193048" w14:paraId="7EEC5F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392CC"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3945F"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79EFC884" w14:textId="77777777" w:rsidR="00193048" w:rsidRDefault="004707C8">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193048" w14:paraId="472368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AFD8F" w14:textId="77777777" w:rsidR="00193048" w:rsidRDefault="004707C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E3F2D"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6CBA6E39" w14:textId="77777777" w:rsidR="00193048" w:rsidRDefault="004707C8">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346C268D"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67AB0C9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40FD055" w14:textId="77777777" w:rsidR="00193048" w:rsidRDefault="004707C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80FF0" w14:textId="77777777" w:rsidR="00193048" w:rsidRDefault="004707C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94859D4" w14:textId="77777777" w:rsidR="00193048" w:rsidRDefault="004707C8">
            <w:pPr>
              <w:spacing w:before="135" w:after="135"/>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w:t>
            </w:r>
            <w:r>
              <w:rPr>
                <w:rFonts w:ascii="Arial" w:hAnsi="Arial" w:cs="Arial"/>
                <w:color w:val="000000"/>
                <w:position w:val="-2"/>
                <w:sz w:val="18"/>
                <w:szCs w:val="18"/>
              </w:rPr>
              <w:lastRenderedPageBreak/>
              <w:t>dokazilo o tem dovoljenju ali članstvu.</w:t>
            </w:r>
          </w:p>
        </w:tc>
      </w:tr>
      <w:tr w:rsidR="00193048" w14:paraId="0A8471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E7FA1" w14:textId="77777777" w:rsidR="00193048" w:rsidRDefault="004707C8">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3129D" w14:textId="77777777" w:rsidR="00193048" w:rsidRDefault="004707C8">
            <w:pPr>
              <w:spacing w:before="135" w:after="135"/>
              <w:jc w:val="both"/>
              <w:textAlignment w:val="center"/>
            </w:pPr>
            <w:r>
              <w:rPr>
                <w:rFonts w:ascii="Arial" w:hAnsi="Arial" w:cs="Arial"/>
                <w:color w:val="000000"/>
                <w:position w:val="-2"/>
                <w:sz w:val="18"/>
                <w:szCs w:val="18"/>
              </w:rPr>
              <w:t>Izpolnjen in podpisan Obrazec  KROVNA IZJAVA in ESPD.</w:t>
            </w:r>
          </w:p>
          <w:p w14:paraId="5B2DE3AE" w14:textId="77777777" w:rsidR="00193048" w:rsidRDefault="004707C8">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93048" w14:paraId="5D41CF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1A140"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3BE82" w14:textId="77777777" w:rsidR="00193048" w:rsidRDefault="004707C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A006C26" w14:textId="77777777" w:rsidR="00193048" w:rsidRDefault="004707C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93048" w14:paraId="243256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CE94B"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EB92A"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29224EB6" w14:textId="77777777" w:rsidR="00193048" w:rsidRDefault="004707C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93048" w14:paraId="459A00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9E01F" w14:textId="77777777" w:rsidR="00193048" w:rsidRDefault="004707C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7E744"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3FC00C05" w14:textId="77777777" w:rsidR="00193048" w:rsidRDefault="004707C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00FED15"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685599F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E070609" w14:textId="77777777" w:rsidR="00193048" w:rsidRDefault="004707C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F6515" w14:textId="77777777" w:rsidR="00193048" w:rsidRDefault="004707C8">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193048" w14:paraId="073171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16410"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89BE5" w14:textId="77777777" w:rsidR="00193048" w:rsidRDefault="004707C8">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193048" w14:paraId="580E0A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D45F9"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20C2A" w14:textId="77777777" w:rsidR="00193048" w:rsidRDefault="004707C8">
            <w:pPr>
              <w:jc w:val="both"/>
              <w:textAlignment w:val="center"/>
            </w:pPr>
            <w:r>
              <w:rPr>
                <w:rFonts w:ascii="Arial" w:hAnsi="Arial" w:cs="Arial"/>
                <w:color w:val="000000"/>
                <w:position w:val="-2"/>
                <w:sz w:val="18"/>
                <w:szCs w:val="18"/>
              </w:rPr>
              <w:t> </w:t>
            </w:r>
          </w:p>
          <w:p w14:paraId="0D9995A1" w14:textId="77777777" w:rsidR="00193048" w:rsidRDefault="004707C8">
            <w:r>
              <w:rPr>
                <w:rFonts w:ascii="Arial" w:hAnsi="Arial" w:cs="Arial"/>
                <w:color w:val="000000"/>
                <w:position w:val="-2"/>
                <w:sz w:val="18"/>
                <w:szCs w:val="18"/>
              </w:rPr>
              <w:t xml:space="preserve"> /</w:t>
            </w:r>
          </w:p>
        </w:tc>
      </w:tr>
      <w:tr w:rsidR="00193048" w14:paraId="4B5948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1946B"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78A8A"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20AA966B" w14:textId="77777777" w:rsidR="00193048" w:rsidRDefault="004707C8">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193048" w14:paraId="6029F5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DE0EA" w14:textId="77777777" w:rsidR="00193048" w:rsidRDefault="004707C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A508B"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47B0AEAD" w14:textId="77777777" w:rsidR="00193048" w:rsidRDefault="004707C8">
            <w:pPr>
              <w:spacing w:before="135" w:after="135"/>
              <w:jc w:val="both"/>
              <w:textAlignment w:val="center"/>
            </w:pPr>
            <w:r>
              <w:rPr>
                <w:rFonts w:ascii="Arial" w:hAnsi="Arial" w:cs="Arial"/>
                <w:color w:val="000000"/>
                <w:position w:val="-2"/>
                <w:sz w:val="18"/>
                <w:szCs w:val="18"/>
              </w:rPr>
              <w:lastRenderedPageBreak/>
              <w:t>Podizvajalec mora predložiti podpisan in žigosan obrazec Krovne izjave s podpisom katerega izjavlja, da izpolnjuje navedeni pogoj.</w:t>
            </w:r>
          </w:p>
        </w:tc>
      </w:tr>
    </w:tbl>
    <w:p w14:paraId="44CD0940" w14:textId="77777777" w:rsidR="00193048" w:rsidRDefault="00193048"/>
    <w:tbl>
      <w:tblPr>
        <w:tblStyle w:val="NormalTablePHPDOCX"/>
        <w:tblW w:w="2500" w:type="pct"/>
        <w:tblInd w:w="108" w:type="dxa"/>
        <w:tblLook w:val="04A0" w:firstRow="1" w:lastRow="0" w:firstColumn="1" w:lastColumn="0" w:noHBand="0" w:noVBand="1"/>
      </w:tblPr>
      <w:tblGrid>
        <w:gridCol w:w="4643"/>
      </w:tblGrid>
      <w:tr w:rsidR="00193048" w14:paraId="60A478C9"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8E8A8E8" w14:textId="77777777" w:rsidR="00193048" w:rsidRDefault="004707C8">
            <w:r>
              <w:rPr>
                <w:rFonts w:ascii="Arial" w:hAnsi="Arial" w:cs="Arial"/>
                <w:color w:val="FFFFFF"/>
                <w:position w:val="-2"/>
                <w:sz w:val="18"/>
                <w:szCs w:val="18"/>
              </w:rPr>
              <w:t>Tehnična sposobnost</w:t>
            </w:r>
          </w:p>
        </w:tc>
      </w:tr>
    </w:tbl>
    <w:p w14:paraId="20BAB32E"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56D96CC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5789E5D" w14:textId="77777777" w:rsidR="00193048" w:rsidRDefault="004707C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02788" w14:textId="77777777" w:rsidR="00193048" w:rsidRDefault="004707C8">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193048" w14:paraId="15B688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E6574"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71392" w14:textId="77777777" w:rsidR="00193048" w:rsidRDefault="004707C8">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193048" w14:paraId="4C91F4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B262"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720B5" w14:textId="77777777" w:rsidR="00193048" w:rsidRDefault="004707C8">
            <w:pPr>
              <w:jc w:val="both"/>
              <w:textAlignment w:val="center"/>
            </w:pPr>
            <w:r>
              <w:rPr>
                <w:rFonts w:ascii="Arial" w:hAnsi="Arial" w:cs="Arial"/>
                <w:color w:val="000000"/>
                <w:position w:val="-2"/>
                <w:sz w:val="18"/>
                <w:szCs w:val="18"/>
              </w:rPr>
              <w:t> </w:t>
            </w:r>
          </w:p>
          <w:p w14:paraId="084EA80F" w14:textId="77777777" w:rsidR="00193048" w:rsidRDefault="004707C8">
            <w:r>
              <w:rPr>
                <w:rFonts w:ascii="Arial" w:hAnsi="Arial" w:cs="Arial"/>
                <w:color w:val="000000"/>
                <w:position w:val="-2"/>
                <w:sz w:val="18"/>
                <w:szCs w:val="18"/>
              </w:rPr>
              <w:t xml:space="preserve"> /</w:t>
            </w:r>
          </w:p>
        </w:tc>
      </w:tr>
      <w:tr w:rsidR="00193048" w14:paraId="595437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E321E"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572B5"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468E3A02" w14:textId="77777777" w:rsidR="00193048" w:rsidRDefault="004707C8">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193048" w14:paraId="13EEBB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865E7" w14:textId="77777777" w:rsidR="00193048" w:rsidRDefault="004707C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A0D0A"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24F2DC00" w14:textId="77777777" w:rsidR="00193048" w:rsidRDefault="004707C8">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48A1AC5E" w14:textId="77777777" w:rsidR="00193048" w:rsidRDefault="00193048"/>
    <w:tbl>
      <w:tblPr>
        <w:tblStyle w:val="NormalTablePHPDOCX"/>
        <w:tblW w:w="9300" w:type="dxa"/>
        <w:tblInd w:w="108" w:type="dxa"/>
        <w:tblLook w:val="04A0" w:firstRow="1" w:lastRow="0" w:firstColumn="1" w:lastColumn="0" w:noHBand="0" w:noVBand="1"/>
      </w:tblPr>
      <w:tblGrid>
        <w:gridCol w:w="1860"/>
        <w:gridCol w:w="7440"/>
      </w:tblGrid>
      <w:tr w:rsidR="00193048" w14:paraId="40CAEA0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D5E5C8C" w14:textId="77777777" w:rsidR="00193048" w:rsidRDefault="004707C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1753A" w14:textId="77777777" w:rsidR="00193048" w:rsidRDefault="004707C8">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193048" w14:paraId="25BFE3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175C6" w14:textId="77777777" w:rsidR="00193048" w:rsidRDefault="004707C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FF53C" w14:textId="77777777" w:rsidR="00193048" w:rsidRDefault="004707C8">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193048" w14:paraId="1117BD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78422" w14:textId="77777777" w:rsidR="00193048" w:rsidRDefault="004707C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4F600" w14:textId="77777777" w:rsidR="00193048" w:rsidRDefault="004707C8">
            <w:pPr>
              <w:jc w:val="both"/>
              <w:textAlignment w:val="center"/>
            </w:pPr>
            <w:r>
              <w:rPr>
                <w:rFonts w:ascii="Arial" w:hAnsi="Arial" w:cs="Arial"/>
                <w:color w:val="000000"/>
                <w:position w:val="-2"/>
                <w:sz w:val="18"/>
                <w:szCs w:val="18"/>
              </w:rPr>
              <w:t> </w:t>
            </w:r>
          </w:p>
          <w:p w14:paraId="04BE3C30" w14:textId="77777777" w:rsidR="00193048" w:rsidRDefault="004707C8">
            <w:r>
              <w:rPr>
                <w:rFonts w:ascii="Arial" w:hAnsi="Arial" w:cs="Arial"/>
                <w:color w:val="000000"/>
                <w:position w:val="-2"/>
                <w:sz w:val="18"/>
                <w:szCs w:val="18"/>
              </w:rPr>
              <w:t xml:space="preserve"> /</w:t>
            </w:r>
          </w:p>
        </w:tc>
      </w:tr>
      <w:tr w:rsidR="00193048" w14:paraId="64C4B3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51D57" w14:textId="77777777" w:rsidR="00193048" w:rsidRDefault="004707C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3768F"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16E831A1" w14:textId="77777777" w:rsidR="00193048" w:rsidRDefault="004707C8">
            <w:pPr>
              <w:spacing w:before="135" w:after="135"/>
              <w:jc w:val="both"/>
              <w:textAlignment w:val="center"/>
            </w:pPr>
            <w:r>
              <w:rPr>
                <w:rFonts w:ascii="Arial" w:hAnsi="Arial" w:cs="Arial"/>
                <w:color w:val="000000"/>
                <w:position w:val="-2"/>
                <w:sz w:val="18"/>
                <w:szCs w:val="18"/>
              </w:rPr>
              <w:t xml:space="preserve">Partner mora predložiti podpisan in žigosan obrazec Krovne izjave s podpisom katerega </w:t>
            </w:r>
            <w:r>
              <w:rPr>
                <w:rFonts w:ascii="Arial" w:hAnsi="Arial" w:cs="Arial"/>
                <w:color w:val="000000"/>
                <w:position w:val="-2"/>
                <w:sz w:val="18"/>
                <w:szCs w:val="18"/>
              </w:rPr>
              <w:lastRenderedPageBreak/>
              <w:t>izjavlja, da izpolnjuje navedeni pogoj</w:t>
            </w:r>
          </w:p>
        </w:tc>
      </w:tr>
      <w:tr w:rsidR="00193048" w14:paraId="367094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BB533" w14:textId="77777777" w:rsidR="00193048" w:rsidRDefault="004707C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34895" w14:textId="77777777" w:rsidR="00193048" w:rsidRDefault="004707C8">
            <w:pPr>
              <w:spacing w:before="135" w:after="135"/>
              <w:jc w:val="both"/>
              <w:textAlignment w:val="center"/>
            </w:pPr>
            <w:r>
              <w:rPr>
                <w:rFonts w:ascii="Arial" w:hAnsi="Arial" w:cs="Arial"/>
                <w:color w:val="000000"/>
                <w:position w:val="-2"/>
                <w:sz w:val="18"/>
                <w:szCs w:val="18"/>
              </w:rPr>
              <w:t>MORAJO izpolnjevati pogoj</w:t>
            </w:r>
          </w:p>
          <w:p w14:paraId="60945AE9" w14:textId="77777777" w:rsidR="00193048" w:rsidRDefault="004707C8">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17F37161" w14:textId="77777777" w:rsidR="00193048" w:rsidRDefault="00193048">
      <w:pPr>
        <w:sectPr w:rsidR="00193048" w:rsidSect="00D931BF">
          <w:pgSz w:w="11906" w:h="16838"/>
          <w:pgMar w:top="1418" w:right="1418" w:bottom="1418" w:left="1418" w:header="567" w:footer="680" w:gutter="0"/>
          <w:cols w:space="708"/>
          <w:docGrid w:linePitch="360"/>
        </w:sectPr>
      </w:pPr>
    </w:p>
    <w:p w14:paraId="715156D3" w14:textId="77777777" w:rsidR="004707C8" w:rsidRPr="00141928" w:rsidRDefault="004707C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193048" w14:paraId="46BEEB80" w14:textId="77777777">
        <w:tc>
          <w:tcPr>
            <w:tcW w:w="0" w:type="auto"/>
            <w:shd w:val="clear" w:color="auto" w:fill="000000"/>
            <w:tcMar>
              <w:top w:w="150" w:type="dxa"/>
              <w:bottom w:w="150" w:type="dxa"/>
            </w:tcMar>
            <w:vAlign w:val="center"/>
          </w:tcPr>
          <w:p w14:paraId="587CCC85" w14:textId="77777777" w:rsidR="00193048" w:rsidRDefault="004707C8">
            <w:pPr>
              <w:jc w:val="center"/>
            </w:pPr>
            <w:r>
              <w:rPr>
                <w:rFonts w:ascii="Arial" w:hAnsi="Arial" w:cs="Arial"/>
                <w:b/>
                <w:bCs/>
                <w:color w:val="FFFFFF"/>
                <w:position w:val="-2"/>
                <w:sz w:val="18"/>
                <w:szCs w:val="18"/>
                <w:shd w:val="clear" w:color="auto" w:fill="000000"/>
              </w:rPr>
              <w:t>Zavarovanje za dobro izvedbo</w:t>
            </w:r>
          </w:p>
        </w:tc>
      </w:tr>
    </w:tbl>
    <w:p w14:paraId="255D5788" w14:textId="77777777" w:rsidR="00193048" w:rsidRDefault="004707C8">
      <w:pPr>
        <w:spacing w:before="225" w:after="225" w:line="240" w:lineRule="auto"/>
        <w:jc w:val="both"/>
      </w:pPr>
      <w:r>
        <w:rPr>
          <w:rFonts w:ascii="Arial" w:hAnsi="Arial" w:cs="Arial"/>
          <w:color w:val="000000"/>
          <w:sz w:val="18"/>
          <w:szCs w:val="18"/>
        </w:rPr>
        <w:t>Instrument zavarovanja: bančna garancija / kavcijsko zavarovanje, menica, Depozit</w:t>
      </w:r>
    </w:p>
    <w:p w14:paraId="08F3C192" w14:textId="77777777" w:rsidR="00193048" w:rsidRDefault="004707C8">
      <w:pPr>
        <w:spacing w:before="225" w:after="225" w:line="240" w:lineRule="auto"/>
        <w:jc w:val="both"/>
      </w:pPr>
      <w:r>
        <w:rPr>
          <w:rFonts w:ascii="Arial" w:hAnsi="Arial" w:cs="Arial"/>
          <w:color w:val="000000"/>
          <w:sz w:val="18"/>
          <w:szCs w:val="18"/>
        </w:rPr>
        <w:t>Višina zavarovanja: 10 % pogodbene vrednosti z DDV</w:t>
      </w:r>
    </w:p>
    <w:p w14:paraId="0A55A442" w14:textId="77777777" w:rsidR="00193048" w:rsidRDefault="004707C8">
      <w:pPr>
        <w:spacing w:before="225" w:after="225" w:line="240" w:lineRule="auto"/>
        <w:jc w:val="both"/>
      </w:pPr>
      <w:r>
        <w:rPr>
          <w:rFonts w:ascii="Arial" w:hAnsi="Arial" w:cs="Arial"/>
          <w:color w:val="000000"/>
          <w:sz w:val="18"/>
          <w:szCs w:val="18"/>
        </w:rPr>
        <w:t>Čas veljavnosti: do izteka veljavnosti pogodbe za posamezno obdobje</w:t>
      </w:r>
    </w:p>
    <w:p w14:paraId="128B1D85" w14:textId="77777777" w:rsidR="00193048" w:rsidRDefault="004707C8">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7DF82ADD" w14:textId="77777777" w:rsidR="00193048" w:rsidRDefault="004707C8">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zavarovanja ne bo potrebno prilagati.</w:t>
      </w:r>
    </w:p>
    <w:p w14:paraId="34915F4A" w14:textId="77777777" w:rsidR="00193048" w:rsidRDefault="00193048">
      <w:pPr>
        <w:sectPr w:rsidR="00193048" w:rsidSect="00D931BF">
          <w:pgSz w:w="11906" w:h="16838"/>
          <w:pgMar w:top="1418" w:right="1418" w:bottom="1418" w:left="1418" w:header="567" w:footer="680" w:gutter="0"/>
          <w:cols w:space="708"/>
          <w:docGrid w:linePitch="360"/>
        </w:sectPr>
      </w:pPr>
    </w:p>
    <w:p w14:paraId="48016F3A" w14:textId="77777777" w:rsidR="004707C8" w:rsidRPr="00A207D9" w:rsidRDefault="004707C8"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A14D9A3" w14:textId="77777777" w:rsidR="004707C8" w:rsidRDefault="004707C8"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193048" w14:paraId="28353A2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EE2CB1" w14:textId="77777777" w:rsidR="00193048" w:rsidRDefault="004707C8">
            <w:r>
              <w:rPr>
                <w:rFonts w:ascii="Arial" w:hAnsi="Arial" w:cs="Arial"/>
                <w:b/>
                <w:bCs/>
                <w:color w:val="000000"/>
                <w:position w:val="-2"/>
                <w:sz w:val="18"/>
                <w:szCs w:val="18"/>
                <w:shd w:val="clear" w:color="auto" w:fill="FFFFFF"/>
              </w:rPr>
              <w:t>Splošne specifikacije</w:t>
            </w:r>
          </w:p>
        </w:tc>
      </w:tr>
    </w:tbl>
    <w:p w14:paraId="1D039D77" w14:textId="77777777" w:rsidR="00193048" w:rsidRDefault="004707C8">
      <w:pPr>
        <w:spacing w:before="225" w:after="225" w:line="240" w:lineRule="auto"/>
        <w:jc w:val="both"/>
      </w:pPr>
      <w:r>
        <w:rPr>
          <w:rFonts w:ascii="Arial" w:hAnsi="Arial" w:cs="Arial"/>
          <w:b/>
          <w:bCs/>
          <w:color w:val="000000"/>
          <w:sz w:val="18"/>
          <w:szCs w:val="18"/>
          <w:u w:val="single"/>
        </w:rPr>
        <w:t>1. Vsi ponujeni medicinski pripomočki morajo biti v skladu:</w:t>
      </w:r>
    </w:p>
    <w:p w14:paraId="2EBCAEC8" w14:textId="77777777" w:rsidR="00193048" w:rsidRDefault="004707C8">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14:paraId="1789EC40" w14:textId="77777777" w:rsidR="00193048" w:rsidRDefault="004707C8">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21391291" w14:textId="77777777" w:rsidR="00193048" w:rsidRDefault="004707C8">
      <w:pPr>
        <w:spacing w:before="225" w:after="225" w:line="240" w:lineRule="auto"/>
        <w:jc w:val="both"/>
      </w:pPr>
      <w:r>
        <w:rPr>
          <w:rFonts w:ascii="Arial" w:hAnsi="Arial" w:cs="Arial"/>
          <w:b/>
          <w:bCs/>
          <w:color w:val="000000"/>
          <w:sz w:val="18"/>
          <w:szCs w:val="18"/>
          <w:u w:val="single"/>
        </w:rPr>
        <w:t>2. Vrste in količine razpisanega blaga</w:t>
      </w:r>
      <w:r>
        <w:rPr>
          <w:rFonts w:ascii="Arial" w:hAnsi="Arial" w:cs="Arial"/>
          <w:color w:val="000000"/>
          <w:sz w:val="18"/>
          <w:szCs w:val="18"/>
        </w:rPr>
        <w:t xml:space="preserve"> so podane v Predračunu-seznamu razpisanega blaga. Razpisane količine so okvirne za obdobje enega leta.</w:t>
      </w:r>
    </w:p>
    <w:p w14:paraId="258A0AD0" w14:textId="77777777" w:rsidR="00193048" w:rsidRDefault="004707C8">
      <w:pPr>
        <w:spacing w:before="225" w:after="225" w:line="240" w:lineRule="auto"/>
        <w:jc w:val="both"/>
      </w:pPr>
      <w:r>
        <w:rPr>
          <w:rFonts w:ascii="Arial" w:hAnsi="Arial" w:cs="Arial"/>
          <w:b/>
          <w:bCs/>
          <w:color w:val="000000"/>
          <w:sz w:val="18"/>
          <w:szCs w:val="18"/>
          <w:u w:val="single"/>
        </w:rPr>
        <w:t>3. Rok dobave in plačilni pogoji:</w:t>
      </w:r>
      <w:r>
        <w:rPr>
          <w:rFonts w:ascii="Arial" w:hAnsi="Arial" w:cs="Arial"/>
          <w:color w:val="000000"/>
          <w:sz w:val="18"/>
          <w:szCs w:val="18"/>
        </w:rPr>
        <w:t xml:space="preserve"> kot je navedeno v vzorcu okvirnega sporazuma/ in pogodbe.</w:t>
      </w:r>
    </w:p>
    <w:p w14:paraId="3BCD81A3" w14:textId="77777777" w:rsidR="00193048" w:rsidRDefault="004707C8">
      <w:pPr>
        <w:spacing w:before="225" w:after="225" w:line="240" w:lineRule="auto"/>
        <w:jc w:val="both"/>
      </w:pPr>
      <w:r>
        <w:rPr>
          <w:rFonts w:ascii="Arial" w:hAnsi="Arial" w:cs="Arial"/>
          <w:b/>
          <w:bCs/>
          <w:color w:val="000000"/>
          <w:sz w:val="18"/>
          <w:szCs w:val="18"/>
          <w:u w:val="single"/>
        </w:rPr>
        <w:t>4. Skladnost z naročnikovimi  strokovnimi zahtevami</w:t>
      </w:r>
    </w:p>
    <w:p w14:paraId="55F32D45" w14:textId="77777777" w:rsidR="00193048" w:rsidRDefault="004707C8">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6D1C8ED9" w14:textId="77777777" w:rsidR="00193048" w:rsidRDefault="004707C8">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7BA1126A" w14:textId="77777777" w:rsidR="00193048" w:rsidRDefault="004707C8">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6D4C68D0" w14:textId="77777777" w:rsidR="00193048" w:rsidRDefault="004707C8">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14:paraId="275DDA97" w14:textId="77777777" w:rsidR="00193048" w:rsidRDefault="004707C8">
      <w:pPr>
        <w:spacing w:before="225" w:after="225" w:line="240" w:lineRule="auto"/>
        <w:jc w:val="both"/>
      </w:pPr>
      <w:r>
        <w:rPr>
          <w:rFonts w:ascii="Arial" w:hAnsi="Arial" w:cs="Arial"/>
          <w:b/>
          <w:bCs/>
          <w:color w:val="000000"/>
          <w:sz w:val="18"/>
          <w:szCs w:val="18"/>
          <w:u w:val="single"/>
        </w:rPr>
        <w:t>5. Sledljivost blaga</w:t>
      </w:r>
    </w:p>
    <w:p w14:paraId="5697A367" w14:textId="77777777" w:rsidR="00193048" w:rsidRDefault="004707C8">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12648A60" w14:textId="77777777" w:rsidR="00193048" w:rsidRDefault="004707C8">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361D4431" w14:textId="77777777" w:rsidR="00193048" w:rsidRDefault="004707C8">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1BCDD1F0" w14:textId="77777777" w:rsidR="00193048" w:rsidRDefault="004707C8">
      <w:pPr>
        <w:spacing w:before="225" w:after="225" w:line="240" w:lineRule="auto"/>
        <w:jc w:val="both"/>
      </w:pPr>
      <w:r>
        <w:rPr>
          <w:rFonts w:ascii="Arial" w:hAnsi="Arial" w:cs="Arial"/>
          <w:color w:val="000000"/>
          <w:sz w:val="18"/>
          <w:szCs w:val="18"/>
        </w:rPr>
        <w:lastRenderedPageBreak/>
        <w:t>O</w:t>
      </w:r>
      <w:r>
        <w:rPr>
          <w:rFonts w:ascii="Arial" w:hAnsi="Arial" w:cs="Arial"/>
          <w:b/>
          <w:bCs/>
          <w:color w:val="000000"/>
          <w:sz w:val="18"/>
          <w:szCs w:val="18"/>
        </w:rPr>
        <w:t>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41FB9843" w14:textId="77777777" w:rsidR="00193048" w:rsidRDefault="004707C8">
      <w:pPr>
        <w:spacing w:before="225" w:after="225" w:line="240" w:lineRule="auto"/>
        <w:jc w:val="both"/>
      </w:pPr>
      <w:r>
        <w:rPr>
          <w:rFonts w:ascii="Arial" w:hAnsi="Arial" w:cs="Arial"/>
          <w:b/>
          <w:bCs/>
          <w:color w:val="000000"/>
          <w:sz w:val="18"/>
          <w:szCs w:val="18"/>
          <w:u w:val="single"/>
        </w:rPr>
        <w:t>6. Vzorčenje blaga</w:t>
      </w:r>
    </w:p>
    <w:p w14:paraId="6C0D2565" w14:textId="77777777" w:rsidR="00193048" w:rsidRDefault="004707C8">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4F60727A" w14:textId="77777777" w:rsidR="00193048" w:rsidRDefault="004707C8">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4214839E" w14:textId="77777777" w:rsidR="00193048" w:rsidRDefault="004707C8">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280A2150" w14:textId="77777777" w:rsidR="00193048" w:rsidRDefault="004707C8">
      <w:pPr>
        <w:spacing w:before="225" w:after="225" w:line="240" w:lineRule="auto"/>
        <w:jc w:val="both"/>
      </w:pPr>
      <w:r>
        <w:rPr>
          <w:rFonts w:ascii="Arial" w:hAnsi="Arial" w:cs="Arial"/>
          <w:b/>
          <w:bCs/>
          <w:color w:val="000000"/>
          <w:sz w:val="18"/>
          <w:szCs w:val="18"/>
          <w:u w:val="single"/>
        </w:rPr>
        <w:t>7. Ostalo</w:t>
      </w:r>
    </w:p>
    <w:p w14:paraId="27ACB688" w14:textId="77777777" w:rsidR="00193048" w:rsidRDefault="004707C8">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643"/>
      </w:tblGrid>
      <w:tr w:rsidR="00193048" w14:paraId="557F531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7E3494A" w14:textId="77777777" w:rsidR="00193048" w:rsidRDefault="004707C8">
            <w:r>
              <w:rPr>
                <w:rFonts w:ascii="Arial" w:hAnsi="Arial" w:cs="Arial"/>
                <w:b/>
                <w:bCs/>
                <w:color w:val="000000"/>
                <w:position w:val="-2"/>
                <w:sz w:val="18"/>
                <w:szCs w:val="18"/>
                <w:shd w:val="clear" w:color="auto" w:fill="FFFFFF"/>
              </w:rPr>
              <w:t>Opis predmeta/postavke 1: MEDICINSKI PRIPOMOČKI III</w:t>
            </w:r>
          </w:p>
        </w:tc>
      </w:tr>
    </w:tbl>
    <w:p w14:paraId="10A407A1" w14:textId="77777777" w:rsidR="00193048" w:rsidRDefault="004707C8">
      <w:pPr>
        <w:spacing w:after="0" w:line="240" w:lineRule="auto"/>
        <w:jc w:val="both"/>
      </w:pPr>
      <w:r>
        <w:rPr>
          <w:rFonts w:ascii="Arial" w:hAnsi="Arial" w:cs="Arial"/>
          <w:color w:val="000000"/>
          <w:sz w:val="18"/>
          <w:szCs w:val="18"/>
        </w:rPr>
        <w:t> </w:t>
      </w:r>
    </w:p>
    <w:p w14:paraId="7FC576A3" w14:textId="77777777" w:rsidR="00193048" w:rsidRDefault="00193048">
      <w:pPr>
        <w:sectPr w:rsidR="00193048" w:rsidSect="00D931BF">
          <w:pgSz w:w="11906" w:h="16838"/>
          <w:pgMar w:top="1418" w:right="1418" w:bottom="1418" w:left="1418" w:header="567" w:footer="680" w:gutter="0"/>
          <w:cols w:space="708"/>
          <w:docGrid w:linePitch="360"/>
        </w:sectPr>
      </w:pPr>
    </w:p>
    <w:p w14:paraId="55655289" w14:textId="77777777" w:rsidR="004707C8" w:rsidRPr="00A17BFF" w:rsidRDefault="004707C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B1C2D69" w14:textId="77777777" w:rsidR="004707C8" w:rsidRPr="00A17BFF" w:rsidRDefault="004707C8" w:rsidP="00827BFC">
      <w:pPr>
        <w:pStyle w:val="Paragraf"/>
        <w:rPr>
          <w:rFonts w:ascii="Arial" w:hAnsi="Arial" w:cs="Arial"/>
        </w:rPr>
      </w:pPr>
    </w:p>
    <w:p w14:paraId="7306CE3D" w14:textId="77777777" w:rsidR="00193048" w:rsidRDefault="004707C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722E3BB" w14:textId="77777777" w:rsidR="00193048" w:rsidRDefault="004707C8">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0877A97" w14:textId="77777777" w:rsidR="00193048" w:rsidRDefault="004707C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876BDC9" w14:textId="77777777" w:rsidR="00193048" w:rsidRDefault="004707C8">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E5B9412" w14:textId="77777777" w:rsidR="004707C8" w:rsidRPr="00A17BFF" w:rsidRDefault="004707C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193048" w14:paraId="79B4FF57"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A4C5E64" w14:textId="77777777" w:rsidR="00193048" w:rsidRDefault="004707C8">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CDF2E0" w14:textId="77777777" w:rsidR="00193048" w:rsidRDefault="004707C8">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DEB5F54" w14:textId="77777777" w:rsidR="00193048" w:rsidRDefault="004707C8">
            <w:pPr>
              <w:jc w:val="center"/>
            </w:pPr>
            <w:r>
              <w:rPr>
                <w:rFonts w:ascii="Arial" w:hAnsi="Arial" w:cs="Arial"/>
                <w:b/>
                <w:bCs/>
                <w:color w:val="000000"/>
                <w:position w:val="-3"/>
                <w:sz w:val="20"/>
                <w:szCs w:val="20"/>
                <w:shd w:val="clear" w:color="auto" w:fill="AAAAAA"/>
              </w:rPr>
              <w:t>Opombe</w:t>
            </w:r>
          </w:p>
        </w:tc>
      </w:tr>
      <w:tr w:rsidR="00193048" w14:paraId="01F1EE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4A71D" w14:textId="77777777" w:rsidR="00193048" w:rsidRDefault="004707C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BDCC6" w14:textId="77777777" w:rsidR="00193048" w:rsidRDefault="004707C8">
            <w:r>
              <w:rPr>
                <w:rFonts w:ascii="Arial" w:hAnsi="Arial" w:cs="Arial"/>
                <w:color w:val="000000"/>
                <w:position w:val="-2"/>
                <w:sz w:val="18"/>
                <w:szCs w:val="18"/>
              </w:rPr>
              <w:t>Ponudba</w:t>
            </w:r>
            <w:r>
              <w:rPr>
                <w:rFonts w:ascii="Arial" w:hAnsi="Arial" w:cs="Arial"/>
                <w:color w:val="000000"/>
                <w:position w:val="-2"/>
                <w:sz w:val="18"/>
                <w:szCs w:val="18"/>
              </w:rPr>
              <w:br/>
              <w:t>Velja za sklop 1 (KATETRI), sklop 2 (SONDE IN DRENI), sklop 3 (INFUZIJSKI IN TRANSFUZIJSKI SISTEMI), sklop 4 (MEDICINSKI PRIPOMOČKI Z BREZIGELNIMI KONEKTI, PRETOČNE IN VBODNE IGLE).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D17E94" w14:textId="77777777" w:rsidR="00193048" w:rsidRDefault="004707C8">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193048" w14:paraId="4CC26D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90CEE" w14:textId="77777777" w:rsidR="00193048" w:rsidRDefault="004707C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1CEFE" w14:textId="77777777" w:rsidR="00193048" w:rsidRDefault="004707C8">
            <w:r>
              <w:rPr>
                <w:rFonts w:ascii="Arial" w:hAnsi="Arial" w:cs="Arial"/>
                <w:color w:val="000000"/>
                <w:position w:val="-2"/>
                <w:sz w:val="18"/>
                <w:szCs w:val="18"/>
              </w:rPr>
              <w:t>Krovna izjava</w:t>
            </w:r>
            <w:r>
              <w:rPr>
                <w:rFonts w:ascii="Arial" w:hAnsi="Arial" w:cs="Arial"/>
                <w:color w:val="000000"/>
                <w:position w:val="-2"/>
                <w:sz w:val="18"/>
                <w:szCs w:val="18"/>
              </w:rPr>
              <w:br/>
              <w:t>Velja za sklop 1 (KATETRI), sklop 2 (SONDE IN DRENI), sklop 3 (INFUZIJSKI IN TRANSFUZIJSKI SISTEMI), sklop 4 (MEDICINSKI PRIPOMOČKI Z BREZIGELNIMI KONEKTI, PRETOČNE IN VBODNE IGLE).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ED087" w14:textId="77777777" w:rsidR="00193048" w:rsidRDefault="004707C8">
            <w:pPr>
              <w:spacing w:before="135" w:after="135"/>
              <w:jc w:val="both"/>
              <w:textAlignment w:val="center"/>
            </w:pPr>
            <w:r>
              <w:rPr>
                <w:rFonts w:ascii="Arial" w:hAnsi="Arial" w:cs="Arial"/>
                <w:color w:val="000000"/>
                <w:position w:val="-2"/>
                <w:sz w:val="18"/>
                <w:szCs w:val="18"/>
              </w:rPr>
              <w:t>Izpolnjen, podpisan in žigosan.</w:t>
            </w:r>
          </w:p>
        </w:tc>
      </w:tr>
      <w:tr w:rsidR="00193048" w14:paraId="57AA58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E62B3" w14:textId="77777777" w:rsidR="00193048" w:rsidRDefault="004707C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D4093" w14:textId="77777777" w:rsidR="00193048" w:rsidRDefault="004707C8">
            <w:r>
              <w:rPr>
                <w:rFonts w:ascii="Arial" w:hAnsi="Arial" w:cs="Arial"/>
                <w:color w:val="000000"/>
                <w:position w:val="-2"/>
                <w:sz w:val="18"/>
                <w:szCs w:val="18"/>
              </w:rPr>
              <w:t>ESPD</w:t>
            </w:r>
            <w:r>
              <w:rPr>
                <w:rFonts w:ascii="Arial" w:hAnsi="Arial" w:cs="Arial"/>
                <w:color w:val="000000"/>
                <w:position w:val="-2"/>
                <w:sz w:val="18"/>
                <w:szCs w:val="18"/>
              </w:rPr>
              <w:br/>
              <w:t>Velja za sklop 1 (KATETRI), sklop 2 (SONDE IN DRENI), sklop 3 (INFUZIJSKI IN TRANSFUZIJSKI SISTEMI), sklop 4 (MEDICINSKI PRIPOMOČKI Z BREZIGELNIMI KONEKTI, PRETOČNE IN VBODNE IGLE).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30F2E" w14:textId="77777777" w:rsidR="00193048" w:rsidRDefault="004707C8">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193048" w14:paraId="491697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CBCFB" w14:textId="77777777" w:rsidR="00193048" w:rsidRDefault="004707C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AB0D1" w14:textId="77777777" w:rsidR="00193048" w:rsidRDefault="004707C8">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(KATETRI), sklop 2 (SONDE IN DRENI), sklop 3 (INFUZIJSKI IN TRANSFUZIJSKI SISTEMI), sklop 4 (MEDICINSKI PRIPOMOČKI Z BREZIGELNIMI KONEKTI, PRETOČNE IN VBODNE IGLE).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E0E48" w14:textId="77777777" w:rsidR="00193048" w:rsidRDefault="004707C8">
            <w:pPr>
              <w:spacing w:before="135" w:after="135"/>
              <w:jc w:val="both"/>
              <w:textAlignment w:val="center"/>
            </w:pPr>
            <w:r>
              <w:rPr>
                <w:rFonts w:ascii="Arial" w:hAnsi="Arial" w:cs="Arial"/>
                <w:color w:val="000000"/>
                <w:position w:val="-2"/>
                <w:sz w:val="18"/>
                <w:szCs w:val="18"/>
              </w:rPr>
              <w:t>Izpolnjen, podpisan in žigosan.</w:t>
            </w:r>
          </w:p>
        </w:tc>
      </w:tr>
      <w:tr w:rsidR="00193048" w14:paraId="64025A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19973" w14:textId="77777777" w:rsidR="00193048" w:rsidRDefault="004707C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881ED" w14:textId="77777777" w:rsidR="00193048" w:rsidRDefault="004707C8">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(KATETRI), sklop 2 (SONDE IN DRENI), sklop 3 (INFUZIJSKI IN TRANSFUZIJSKI SISTEMI), sklop 4 (MEDICINSKI PRIPOMOČKI Z BREZIGELNIMI KONEKTI, PRETOČNE IN VBODNE IGLE).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D674C" w14:textId="77777777" w:rsidR="00193048" w:rsidRDefault="004707C8">
            <w:pPr>
              <w:spacing w:before="135" w:after="135"/>
              <w:jc w:val="both"/>
              <w:textAlignment w:val="center"/>
            </w:pPr>
            <w:r>
              <w:rPr>
                <w:rFonts w:ascii="Arial" w:hAnsi="Arial" w:cs="Arial"/>
                <w:color w:val="000000"/>
                <w:position w:val="-2"/>
                <w:sz w:val="18"/>
                <w:szCs w:val="18"/>
              </w:rPr>
              <w:t>Izpolnjen, podpisan in žigosan. </w:t>
            </w:r>
          </w:p>
          <w:p w14:paraId="0DF0A54E" w14:textId="77777777" w:rsidR="00193048" w:rsidRDefault="004707C8">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93048" w14:paraId="078864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556C2" w14:textId="77777777" w:rsidR="00193048" w:rsidRDefault="004707C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E3554" w14:textId="77777777" w:rsidR="00193048" w:rsidRDefault="004707C8">
            <w:r>
              <w:rPr>
                <w:rFonts w:ascii="Arial" w:hAnsi="Arial" w:cs="Arial"/>
                <w:color w:val="000000"/>
                <w:position w:val="-2"/>
                <w:sz w:val="18"/>
                <w:szCs w:val="18"/>
              </w:rPr>
              <w:t>Vzorec bančne garancije / kavcijskega zavarovanja za dobro izvedbo</w:t>
            </w:r>
          </w:p>
          <w:p w14:paraId="4F10C416" w14:textId="77777777" w:rsidR="00193048" w:rsidRDefault="001930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F6166" w14:textId="77777777" w:rsidR="00193048" w:rsidRDefault="004707C8">
            <w:pPr>
              <w:spacing w:before="135" w:after="135"/>
              <w:jc w:val="both"/>
              <w:textAlignment w:val="center"/>
            </w:pPr>
            <w:r>
              <w:rPr>
                <w:rFonts w:ascii="Arial" w:hAnsi="Arial" w:cs="Arial"/>
                <w:color w:val="000000"/>
                <w:position w:val="-2"/>
                <w:sz w:val="18"/>
                <w:szCs w:val="18"/>
              </w:rPr>
              <w:t>Parafiran.</w:t>
            </w:r>
          </w:p>
        </w:tc>
      </w:tr>
      <w:tr w:rsidR="00193048" w14:paraId="0AD8AD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71D12" w14:textId="77777777" w:rsidR="00193048" w:rsidRDefault="004707C8">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3093D" w14:textId="77777777" w:rsidR="00193048" w:rsidRDefault="004707C8">
            <w:r>
              <w:rPr>
                <w:rFonts w:ascii="Arial" w:hAnsi="Arial" w:cs="Arial"/>
                <w:color w:val="000000"/>
                <w:position w:val="-2"/>
                <w:sz w:val="18"/>
                <w:szCs w:val="18"/>
              </w:rPr>
              <w:t>Vzorec menične izjave za dobro izvedbo</w:t>
            </w:r>
          </w:p>
          <w:p w14:paraId="2CC650DD" w14:textId="77777777" w:rsidR="00193048" w:rsidRDefault="001930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8F0BF" w14:textId="77777777" w:rsidR="00193048" w:rsidRDefault="004707C8">
            <w:pPr>
              <w:spacing w:before="135" w:after="135"/>
              <w:jc w:val="both"/>
              <w:textAlignment w:val="center"/>
            </w:pPr>
            <w:r>
              <w:rPr>
                <w:rFonts w:ascii="Arial" w:hAnsi="Arial" w:cs="Arial"/>
                <w:color w:val="000000"/>
                <w:position w:val="-2"/>
                <w:sz w:val="18"/>
                <w:szCs w:val="18"/>
              </w:rPr>
              <w:t>Parafiran.</w:t>
            </w:r>
          </w:p>
        </w:tc>
      </w:tr>
      <w:tr w:rsidR="00193048" w14:paraId="629E6F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A801D" w14:textId="77777777" w:rsidR="00193048" w:rsidRDefault="004707C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1A4F7" w14:textId="77777777" w:rsidR="00193048" w:rsidRDefault="004707C8">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(KATETRI), sklop 2 (SONDE IN DRENI), sklop 3 (INFUZIJSKI IN TRANSFUZIJSKI SISTEMI), sklop 4 (MEDICINSKI PRIPOMOČKI Z BREZIGELNIMI KONEKTI, PRETOČNE IN VBODNE IGLE).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255B2" w14:textId="77777777" w:rsidR="00193048" w:rsidRDefault="004707C8">
            <w:pPr>
              <w:spacing w:before="135" w:after="135"/>
              <w:jc w:val="both"/>
              <w:textAlignment w:val="center"/>
            </w:pPr>
            <w:r>
              <w:rPr>
                <w:rFonts w:ascii="Arial" w:hAnsi="Arial" w:cs="Arial"/>
                <w:color w:val="000000"/>
                <w:position w:val="-2"/>
                <w:sz w:val="18"/>
                <w:szCs w:val="18"/>
              </w:rPr>
              <w:t>Izpolnjen, podpisan in žigosan</w:t>
            </w:r>
          </w:p>
        </w:tc>
      </w:tr>
      <w:tr w:rsidR="00193048" w14:paraId="7D0986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4A32D" w14:textId="77777777" w:rsidR="00193048" w:rsidRDefault="004707C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4F806" w14:textId="77777777" w:rsidR="00193048" w:rsidRDefault="004707C8">
            <w:r>
              <w:rPr>
                <w:rFonts w:ascii="Arial" w:hAnsi="Arial" w:cs="Arial"/>
                <w:color w:val="000000"/>
                <w:position w:val="-2"/>
                <w:sz w:val="18"/>
                <w:szCs w:val="18"/>
              </w:rPr>
              <w:t>Vzorec pogodbe: Pogodba na podlagi okvirnega sporazuma.</w:t>
            </w:r>
          </w:p>
          <w:p w14:paraId="4D8BCFA0" w14:textId="77777777" w:rsidR="00193048" w:rsidRDefault="001930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917FA" w14:textId="77777777" w:rsidR="00193048" w:rsidRDefault="004707C8">
            <w:pPr>
              <w:jc w:val="both"/>
            </w:pPr>
            <w:r>
              <w:rPr>
                <w:rFonts w:ascii="Arial" w:hAnsi="Arial" w:cs="Arial"/>
                <w:color w:val="000000"/>
                <w:position w:val="-2"/>
                <w:sz w:val="18"/>
                <w:szCs w:val="18"/>
              </w:rPr>
              <w:t>Parafiran, podpisan in žigosan.</w:t>
            </w:r>
          </w:p>
        </w:tc>
      </w:tr>
      <w:tr w:rsidR="00193048" w14:paraId="44FD33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844FC" w14:textId="77777777" w:rsidR="00193048" w:rsidRDefault="004707C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B7474" w14:textId="77777777" w:rsidR="00193048" w:rsidRDefault="004707C8">
            <w:r>
              <w:rPr>
                <w:rFonts w:ascii="Arial" w:hAnsi="Arial" w:cs="Arial"/>
                <w:color w:val="000000"/>
                <w:position w:val="-2"/>
                <w:sz w:val="18"/>
                <w:szCs w:val="18"/>
              </w:rPr>
              <w:t>Vzorec okvirnega sporazuma: Okvirni sporazum za blago - z odpiranjem konkurence (več ponudnikov).</w:t>
            </w:r>
          </w:p>
          <w:p w14:paraId="461F5830" w14:textId="77777777" w:rsidR="00193048" w:rsidRDefault="001930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6FF4E" w14:textId="77777777" w:rsidR="00193048" w:rsidRDefault="004707C8">
            <w:pPr>
              <w:jc w:val="both"/>
            </w:pPr>
            <w:r>
              <w:rPr>
                <w:rFonts w:ascii="Arial" w:hAnsi="Arial" w:cs="Arial"/>
                <w:color w:val="000000"/>
                <w:position w:val="-2"/>
                <w:sz w:val="18"/>
                <w:szCs w:val="18"/>
              </w:rPr>
              <w:t>Parafiran, podpisan in žigosan.</w:t>
            </w:r>
          </w:p>
        </w:tc>
      </w:tr>
      <w:tr w:rsidR="00193048" w14:paraId="7B4341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9E6A" w14:textId="77777777" w:rsidR="00193048" w:rsidRDefault="004707C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8293D" w14:textId="77777777" w:rsidR="00193048" w:rsidRDefault="004707C8">
            <w:r>
              <w:rPr>
                <w:rFonts w:ascii="Arial" w:hAnsi="Arial" w:cs="Arial"/>
                <w:color w:val="000000"/>
                <w:position w:val="-2"/>
                <w:sz w:val="18"/>
                <w:szCs w:val="18"/>
              </w:rPr>
              <w:t>Tehnična dokumentacija</w:t>
            </w:r>
          </w:p>
          <w:p w14:paraId="60F2F61B" w14:textId="77777777" w:rsidR="00193048" w:rsidRDefault="001930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847B1" w14:textId="77777777" w:rsidR="00193048" w:rsidRDefault="004707C8">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w:t>
            </w:r>
          </w:p>
        </w:tc>
      </w:tr>
      <w:tr w:rsidR="00193048" w14:paraId="09D91B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78E4E" w14:textId="77777777" w:rsidR="00193048" w:rsidRDefault="004707C8">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28DD" w14:textId="77777777" w:rsidR="00193048" w:rsidRDefault="004707C8">
            <w:r>
              <w:rPr>
                <w:rFonts w:ascii="Arial" w:hAnsi="Arial" w:cs="Arial"/>
                <w:color w:val="000000"/>
                <w:position w:val="-2"/>
                <w:sz w:val="18"/>
                <w:szCs w:val="18"/>
              </w:rPr>
              <w:t>Predračun - seznam razpisanega blaga ali storitev</w:t>
            </w:r>
          </w:p>
          <w:p w14:paraId="64CBA104" w14:textId="77777777" w:rsidR="00193048" w:rsidRDefault="0019304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D04AB" w14:textId="77777777" w:rsidR="00193048" w:rsidRDefault="004707C8">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bl>
    <w:p w14:paraId="690A192B" w14:textId="77777777" w:rsidR="00193048" w:rsidRDefault="00193048">
      <w:pPr>
        <w:sectPr w:rsidR="00193048" w:rsidSect="00D931BF">
          <w:pgSz w:w="11906" w:h="16838"/>
          <w:pgMar w:top="1418" w:right="1418" w:bottom="1418" w:left="1418" w:header="567" w:footer="680" w:gutter="0"/>
          <w:cols w:space="708"/>
          <w:docGrid w:linePitch="360"/>
        </w:sectPr>
      </w:pPr>
    </w:p>
    <w:p w14:paraId="43747BF5"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6C45113" w14:textId="77777777" w:rsidR="004707C8" w:rsidRPr="00252358" w:rsidRDefault="004707C8" w:rsidP="00252358"/>
    <w:p w14:paraId="14673566"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6784852" w14:textId="77777777" w:rsidR="004707C8" w:rsidRDefault="004707C8" w:rsidP="00EB2A75">
      <w:pPr>
        <w:spacing w:after="120"/>
        <w:rPr>
          <w:rFonts w:ascii="Arial" w:hAnsi="Arial" w:cs="Arial"/>
        </w:rPr>
      </w:pPr>
    </w:p>
    <w:p w14:paraId="5F7B4974" w14:textId="77777777" w:rsidR="00193048" w:rsidRDefault="004707C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MEDICINSKI PRIPOMOČKI III</w:t>
      </w:r>
      <w:r>
        <w:rPr>
          <w:rFonts w:ascii="Arial" w:hAnsi="Arial" w:cs="Arial"/>
          <w:color w:val="000000"/>
          <w:sz w:val="18"/>
          <w:szCs w:val="18"/>
        </w:rPr>
        <w:t>« dajemo ponudbo, kot sledi:</w:t>
      </w:r>
    </w:p>
    <w:p w14:paraId="17BDD4EA" w14:textId="77777777" w:rsidR="00193048" w:rsidRDefault="004707C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93048" w14:paraId="4BD26E7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9DCC74" w14:textId="77777777" w:rsidR="00193048" w:rsidRDefault="004707C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967DE" w14:textId="77777777" w:rsidR="00193048" w:rsidRDefault="004707C8">
            <w:r>
              <w:rPr>
                <w:rFonts w:ascii="Arial" w:hAnsi="Arial" w:cs="Arial"/>
                <w:color w:val="000000"/>
                <w:position w:val="-2"/>
                <w:sz w:val="18"/>
                <w:szCs w:val="18"/>
              </w:rPr>
              <w:t> </w:t>
            </w:r>
          </w:p>
        </w:tc>
      </w:tr>
      <w:tr w:rsidR="00193048" w14:paraId="541D79D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E3A0C4" w14:textId="77777777" w:rsidR="00193048" w:rsidRDefault="004707C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B767D" w14:textId="77777777" w:rsidR="00193048" w:rsidRDefault="004707C8">
            <w:r>
              <w:rPr>
                <w:rFonts w:ascii="Arial" w:hAnsi="Arial" w:cs="Arial"/>
                <w:color w:val="000000"/>
                <w:position w:val="-2"/>
                <w:sz w:val="18"/>
                <w:szCs w:val="18"/>
              </w:rPr>
              <w:t> </w:t>
            </w:r>
          </w:p>
        </w:tc>
      </w:tr>
    </w:tbl>
    <w:p w14:paraId="09D8248B" w14:textId="77777777" w:rsidR="00193048" w:rsidRDefault="004707C8">
      <w:pPr>
        <w:spacing w:before="225" w:after="225" w:line="240" w:lineRule="auto"/>
        <w:jc w:val="both"/>
      </w:pPr>
      <w:r>
        <w:rPr>
          <w:rFonts w:ascii="Arial" w:hAnsi="Arial" w:cs="Arial"/>
          <w:color w:val="000000"/>
          <w:sz w:val="18"/>
          <w:szCs w:val="18"/>
        </w:rPr>
        <w:t>Ponudbo oddajamo (ustrezno označite):</w:t>
      </w:r>
    </w:p>
    <w:p w14:paraId="43FEB081" w14:textId="77777777" w:rsidR="00193048" w:rsidRDefault="004707C8">
      <w:pPr>
        <w:spacing w:before="225" w:after="225" w:line="240" w:lineRule="auto"/>
        <w:jc w:val="both"/>
      </w:pPr>
      <w:r>
        <w:fldChar w:fldCharType="begin">
          <w:ffData>
            <w:name w:val="cbox165041fb79c0e0"/>
            <w:enabled/>
            <w:calcOnExit w:val="0"/>
            <w:checkBox>
              <w:sizeAuto/>
              <w:default w:val="0"/>
            </w:checkBox>
          </w:ffData>
        </w:fldChar>
      </w:r>
      <w:bookmarkStart w:id="0" w:name="cbox165041fb79c0e0"/>
      <w:r>
        <w:instrText xml:space="preserve"> FORMCHECKBOX </w:instrText>
      </w:r>
      <w:r w:rsidR="00576999">
        <w:fldChar w:fldCharType="separate"/>
      </w:r>
      <w:r>
        <w:fldChar w:fldCharType="end"/>
      </w:r>
      <w:bookmarkEnd w:id="0"/>
      <w:r>
        <w:rPr>
          <w:rFonts w:ascii="Arial" w:hAnsi="Arial" w:cs="Arial"/>
          <w:color w:val="000000"/>
          <w:sz w:val="18"/>
          <w:szCs w:val="18"/>
        </w:rPr>
        <w:t> samostojno</w:t>
      </w:r>
    </w:p>
    <w:p w14:paraId="1CC60DB2" w14:textId="77777777" w:rsidR="00193048" w:rsidRDefault="004707C8">
      <w:pPr>
        <w:spacing w:before="225" w:after="225" w:line="240" w:lineRule="auto"/>
        <w:jc w:val="both"/>
      </w:pPr>
      <w:r>
        <w:fldChar w:fldCharType="begin">
          <w:ffData>
            <w:name w:val="cbox165041fb79c360"/>
            <w:enabled/>
            <w:calcOnExit w:val="0"/>
            <w:checkBox>
              <w:sizeAuto/>
              <w:default w:val="0"/>
            </w:checkBox>
          </w:ffData>
        </w:fldChar>
      </w:r>
      <w:bookmarkStart w:id="1" w:name="cbox165041fb79c360"/>
      <w:r>
        <w:instrText xml:space="preserve"> FORMCHECKBOX </w:instrText>
      </w:r>
      <w:r w:rsidR="00576999">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5082E6B" w14:textId="77777777" w:rsidR="00193048" w:rsidRDefault="004707C8">
      <w:pPr>
        <w:spacing w:before="225" w:after="225" w:line="240" w:lineRule="auto"/>
        <w:jc w:val="both"/>
      </w:pPr>
      <w:r>
        <w:fldChar w:fldCharType="begin">
          <w:ffData>
            <w:name w:val="cbox165041fb79c5d3"/>
            <w:enabled/>
            <w:calcOnExit w:val="0"/>
            <w:checkBox>
              <w:sizeAuto/>
              <w:default w:val="0"/>
            </w:checkBox>
          </w:ffData>
        </w:fldChar>
      </w:r>
      <w:bookmarkStart w:id="2" w:name="cbox165041fb79c5d3"/>
      <w:r>
        <w:instrText xml:space="preserve"> FORMCHECKBOX </w:instrText>
      </w:r>
      <w:r w:rsidR="00576999">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5E9A705" w14:textId="77777777" w:rsidR="00193048" w:rsidRDefault="004707C8">
      <w:pPr>
        <w:spacing w:before="225" w:after="225" w:line="240" w:lineRule="auto"/>
        <w:jc w:val="both"/>
      </w:pPr>
      <w:r>
        <w:fldChar w:fldCharType="begin">
          <w:ffData>
            <w:name w:val="cbox165041fb79c846"/>
            <w:enabled/>
            <w:calcOnExit w:val="0"/>
            <w:checkBox>
              <w:sizeAuto/>
              <w:default w:val="0"/>
            </w:checkBox>
          </w:ffData>
        </w:fldChar>
      </w:r>
      <w:bookmarkStart w:id="3" w:name="cbox165041fb79c846"/>
      <w:r>
        <w:instrText xml:space="preserve"> FORMCHECKBOX </w:instrText>
      </w:r>
      <w:r w:rsidR="00576999">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FB9573C" w14:textId="77777777" w:rsidR="00193048" w:rsidRDefault="004707C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045492A2" w14:textId="77777777" w:rsidR="00193048" w:rsidRDefault="004707C8">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3B8A11D1" w14:textId="77777777" w:rsidR="00193048" w:rsidRDefault="004707C8">
      <w:pPr>
        <w:spacing w:before="225" w:after="225" w:line="240" w:lineRule="auto"/>
        <w:jc w:val="both"/>
      </w:pPr>
      <w:r>
        <w:rPr>
          <w:rFonts w:ascii="Arial" w:hAnsi="Arial" w:cs="Arial"/>
          <w:color w:val="000000"/>
          <w:sz w:val="18"/>
          <w:szCs w:val="18"/>
        </w:rPr>
        <w:t> </w:t>
      </w:r>
    </w:p>
    <w:p w14:paraId="3ADA44E9" w14:textId="77777777" w:rsidR="00193048" w:rsidRDefault="004707C8">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2926B25" w14:textId="77777777" w:rsidR="00193048" w:rsidRDefault="004707C8">
      <w:pPr>
        <w:spacing w:before="225" w:after="225" w:line="240" w:lineRule="auto"/>
        <w:jc w:val="both"/>
      </w:pPr>
      <w:r>
        <w:rPr>
          <w:rFonts w:ascii="Arial" w:hAnsi="Arial" w:cs="Arial"/>
          <w:color w:val="000000"/>
          <w:sz w:val="18"/>
          <w:szCs w:val="18"/>
        </w:rPr>
        <w:t>Ponudba velja najmanj 180 dni od roka za predložitev ponudb.</w:t>
      </w:r>
    </w:p>
    <w:p w14:paraId="262555BE" w14:textId="77777777" w:rsidR="00193048" w:rsidRDefault="004707C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15711B3" w14:textId="77777777" w:rsidR="00193048" w:rsidRDefault="004707C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44EB1EF" w14:textId="77777777" w:rsidR="00193048" w:rsidRDefault="004707C8">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A0CD040" w14:textId="77777777" w:rsidR="00193048" w:rsidRDefault="004707C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89E15F4" w14:textId="77777777" w:rsidR="00193048" w:rsidRDefault="004707C8">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3BCFF0B" w14:textId="77777777" w:rsidR="00193048" w:rsidRDefault="004707C8">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193048" w14:paraId="50BB8B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114D3" w14:textId="77777777" w:rsidR="00193048" w:rsidRDefault="004707C8">
            <w:pPr>
              <w:jc w:val="right"/>
            </w:pPr>
            <w:r>
              <w:rPr>
                <w:rFonts w:ascii="Arial" w:hAnsi="Arial" w:cs="Arial"/>
                <w:b/>
                <w:bCs/>
                <w:color w:val="000000"/>
                <w:position w:val="-2"/>
                <w:sz w:val="18"/>
                <w:szCs w:val="18"/>
                <w:shd w:val="clear" w:color="auto" w:fill="CCCCCC"/>
              </w:rPr>
              <w:lastRenderedPageBreak/>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8B598" w14:textId="77777777" w:rsidR="00193048" w:rsidRDefault="004707C8">
            <w:r>
              <w:rPr>
                <w:rFonts w:ascii="Arial" w:hAnsi="Arial" w:cs="Arial"/>
                <w:color w:val="000000"/>
                <w:position w:val="-2"/>
                <w:sz w:val="18"/>
                <w:szCs w:val="18"/>
              </w:rPr>
              <w:t> </w:t>
            </w:r>
          </w:p>
        </w:tc>
      </w:tr>
      <w:tr w:rsidR="00193048" w14:paraId="4A9C51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DD8403" w14:textId="77777777" w:rsidR="00193048" w:rsidRDefault="004707C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E4725" w14:textId="77777777" w:rsidR="00193048" w:rsidRDefault="004707C8">
            <w:r>
              <w:rPr>
                <w:rFonts w:ascii="Arial" w:hAnsi="Arial" w:cs="Arial"/>
                <w:color w:val="000000"/>
                <w:position w:val="-2"/>
                <w:sz w:val="18"/>
                <w:szCs w:val="18"/>
              </w:rPr>
              <w:t> </w:t>
            </w:r>
          </w:p>
        </w:tc>
      </w:tr>
      <w:tr w:rsidR="00193048" w14:paraId="2E0CE6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EB92AA" w14:textId="77777777" w:rsidR="00193048" w:rsidRDefault="004707C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67115" w14:textId="77777777" w:rsidR="00193048" w:rsidRDefault="004707C8">
            <w:r>
              <w:rPr>
                <w:rFonts w:ascii="Arial" w:hAnsi="Arial" w:cs="Arial"/>
                <w:color w:val="000000"/>
                <w:position w:val="-2"/>
                <w:sz w:val="18"/>
                <w:szCs w:val="18"/>
              </w:rPr>
              <w:t> </w:t>
            </w:r>
          </w:p>
        </w:tc>
      </w:tr>
      <w:tr w:rsidR="00193048" w14:paraId="538A038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F88A93" w14:textId="77777777" w:rsidR="00193048" w:rsidRDefault="004707C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90C4F" w14:textId="77777777" w:rsidR="00193048" w:rsidRDefault="004707C8">
            <w:r>
              <w:rPr>
                <w:rFonts w:ascii="Arial" w:hAnsi="Arial" w:cs="Arial"/>
                <w:color w:val="000000"/>
                <w:position w:val="-2"/>
                <w:sz w:val="18"/>
                <w:szCs w:val="18"/>
              </w:rPr>
              <w:t> </w:t>
            </w:r>
          </w:p>
        </w:tc>
      </w:tr>
      <w:tr w:rsidR="00193048" w14:paraId="13A3B2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B6EB52" w14:textId="77777777" w:rsidR="00193048" w:rsidRDefault="004707C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EA459" w14:textId="77777777" w:rsidR="00193048" w:rsidRDefault="004707C8">
            <w:r>
              <w:rPr>
                <w:rFonts w:ascii="Arial" w:hAnsi="Arial" w:cs="Arial"/>
                <w:color w:val="000000"/>
                <w:position w:val="-2"/>
                <w:sz w:val="18"/>
                <w:szCs w:val="18"/>
              </w:rPr>
              <w:t> </w:t>
            </w:r>
          </w:p>
        </w:tc>
      </w:tr>
      <w:tr w:rsidR="00193048" w14:paraId="4BC29F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F1FCF5" w14:textId="77777777" w:rsidR="00193048" w:rsidRDefault="004707C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1F5E2" w14:textId="77777777" w:rsidR="00193048" w:rsidRDefault="004707C8">
            <w:r>
              <w:rPr>
                <w:rFonts w:ascii="Arial" w:hAnsi="Arial" w:cs="Arial"/>
                <w:color w:val="000000"/>
                <w:position w:val="-2"/>
                <w:sz w:val="18"/>
                <w:szCs w:val="18"/>
              </w:rPr>
              <w:t> </w:t>
            </w:r>
          </w:p>
        </w:tc>
      </w:tr>
      <w:tr w:rsidR="00193048" w14:paraId="47734B2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699354" w14:textId="77777777" w:rsidR="00193048" w:rsidRDefault="004707C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5A261" w14:textId="77777777" w:rsidR="00193048" w:rsidRDefault="004707C8">
            <w:r>
              <w:rPr>
                <w:rFonts w:ascii="Arial" w:hAnsi="Arial" w:cs="Arial"/>
                <w:color w:val="000000"/>
                <w:position w:val="-2"/>
                <w:sz w:val="18"/>
                <w:szCs w:val="18"/>
              </w:rPr>
              <w:t> </w:t>
            </w:r>
          </w:p>
        </w:tc>
      </w:tr>
      <w:tr w:rsidR="00193048" w14:paraId="76ABF31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1761A0" w14:textId="77777777" w:rsidR="00193048" w:rsidRDefault="004707C8">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90905" w14:textId="77777777" w:rsidR="00193048" w:rsidRDefault="004707C8">
            <w:r>
              <w:rPr>
                <w:rFonts w:ascii="Arial" w:hAnsi="Arial" w:cs="Arial"/>
                <w:color w:val="000000"/>
                <w:position w:val="-2"/>
                <w:sz w:val="18"/>
                <w:szCs w:val="18"/>
              </w:rPr>
              <w:t> </w:t>
            </w:r>
          </w:p>
        </w:tc>
      </w:tr>
      <w:tr w:rsidR="00193048" w14:paraId="56583C1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9A6166" w14:textId="77777777" w:rsidR="00193048" w:rsidRDefault="004707C8">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75301" w14:textId="77777777" w:rsidR="00193048" w:rsidRDefault="004707C8">
            <w:r>
              <w:rPr>
                <w:rFonts w:ascii="Arial" w:hAnsi="Arial" w:cs="Arial"/>
                <w:color w:val="000000"/>
                <w:position w:val="-2"/>
                <w:sz w:val="18"/>
                <w:szCs w:val="18"/>
              </w:rPr>
              <w:t> </w:t>
            </w:r>
          </w:p>
        </w:tc>
      </w:tr>
      <w:tr w:rsidR="00193048" w14:paraId="3C8E08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6C37C" w14:textId="77777777" w:rsidR="00193048" w:rsidRDefault="004707C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862033" w14:textId="77777777" w:rsidR="00193048" w:rsidRDefault="004707C8">
            <w:r>
              <w:rPr>
                <w:rFonts w:ascii="Arial" w:hAnsi="Arial" w:cs="Arial"/>
                <w:color w:val="000000"/>
                <w:position w:val="-2"/>
                <w:sz w:val="18"/>
                <w:szCs w:val="18"/>
              </w:rPr>
              <w:t> </w:t>
            </w:r>
          </w:p>
        </w:tc>
      </w:tr>
      <w:tr w:rsidR="00193048" w14:paraId="2BEA87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DCF41A" w14:textId="77777777" w:rsidR="00193048" w:rsidRDefault="004707C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D5B0B" w14:textId="77777777" w:rsidR="00193048" w:rsidRDefault="004707C8">
            <w:r>
              <w:rPr>
                <w:rFonts w:ascii="Arial" w:hAnsi="Arial" w:cs="Arial"/>
                <w:color w:val="000000"/>
                <w:position w:val="-2"/>
                <w:sz w:val="18"/>
                <w:szCs w:val="18"/>
              </w:rPr>
              <w:t> </w:t>
            </w:r>
          </w:p>
        </w:tc>
      </w:tr>
    </w:tbl>
    <w:p w14:paraId="5F59E637" w14:textId="77777777" w:rsidR="00193048" w:rsidRDefault="00193048"/>
    <w:tbl>
      <w:tblPr>
        <w:tblStyle w:val="NormalTablePHPDOCX"/>
        <w:tblW w:w="8745" w:type="dxa"/>
        <w:tblInd w:w="108" w:type="dxa"/>
        <w:tblLook w:val="04A0" w:firstRow="1" w:lastRow="0" w:firstColumn="1" w:lastColumn="0" w:noHBand="0" w:noVBand="1"/>
      </w:tblPr>
      <w:tblGrid>
        <w:gridCol w:w="4080"/>
        <w:gridCol w:w="4665"/>
      </w:tblGrid>
      <w:tr w:rsidR="00193048" w14:paraId="6D3831B4" w14:textId="77777777">
        <w:tc>
          <w:tcPr>
            <w:tcW w:w="4080" w:type="dxa"/>
            <w:gridSpan w:val="2"/>
            <w:tcMar>
              <w:top w:w="75" w:type="dxa"/>
              <w:bottom w:w="75" w:type="dxa"/>
            </w:tcMar>
            <w:vAlign w:val="center"/>
          </w:tcPr>
          <w:p w14:paraId="16E1BDB9" w14:textId="77777777" w:rsidR="00193048" w:rsidRDefault="004707C8">
            <w:pPr>
              <w:spacing w:before="135" w:after="135"/>
              <w:jc w:val="both"/>
              <w:textAlignment w:val="center"/>
            </w:pPr>
            <w:r>
              <w:rPr>
                <w:rFonts w:ascii="Arial" w:hAnsi="Arial" w:cs="Arial"/>
                <w:color w:val="000000"/>
                <w:position w:val="-2"/>
                <w:sz w:val="18"/>
                <w:szCs w:val="18"/>
              </w:rPr>
              <w:t> </w:t>
            </w:r>
          </w:p>
        </w:tc>
      </w:tr>
      <w:tr w:rsidR="00193048" w14:paraId="2DF08BDB" w14:textId="77777777">
        <w:tc>
          <w:tcPr>
            <w:tcW w:w="4080" w:type="dxa"/>
            <w:tcMar>
              <w:top w:w="75" w:type="dxa"/>
              <w:bottom w:w="75" w:type="dxa"/>
            </w:tcMar>
            <w:vAlign w:val="center"/>
          </w:tcPr>
          <w:p w14:paraId="1FD7BBE1" w14:textId="77777777" w:rsidR="00193048" w:rsidRDefault="004707C8">
            <w:r>
              <w:rPr>
                <w:rFonts w:ascii="Arial" w:hAnsi="Arial" w:cs="Arial"/>
                <w:color w:val="000000"/>
                <w:position w:val="-2"/>
                <w:sz w:val="18"/>
                <w:szCs w:val="18"/>
              </w:rPr>
              <w:t>Kraj in datum:</w:t>
            </w:r>
          </w:p>
        </w:tc>
        <w:tc>
          <w:tcPr>
            <w:tcW w:w="0" w:type="auto"/>
            <w:tcMar>
              <w:top w:w="75" w:type="dxa"/>
              <w:bottom w:w="75" w:type="dxa"/>
            </w:tcMar>
            <w:vAlign w:val="center"/>
          </w:tcPr>
          <w:p w14:paraId="324F7963" w14:textId="77777777" w:rsidR="00193048" w:rsidRDefault="004707C8">
            <w:pPr>
              <w:jc w:val="center"/>
            </w:pPr>
            <w:r>
              <w:rPr>
                <w:rFonts w:ascii="Arial" w:hAnsi="Arial" w:cs="Arial"/>
                <w:color w:val="000000"/>
                <w:position w:val="-2"/>
                <w:sz w:val="18"/>
                <w:szCs w:val="18"/>
              </w:rPr>
              <w:t>Ime in priimek: _____________________</w:t>
            </w:r>
          </w:p>
        </w:tc>
      </w:tr>
      <w:tr w:rsidR="00193048" w14:paraId="25A1A564" w14:textId="77777777">
        <w:tc>
          <w:tcPr>
            <w:tcW w:w="4080" w:type="dxa"/>
            <w:tcMar>
              <w:top w:w="75" w:type="dxa"/>
              <w:bottom w:w="75" w:type="dxa"/>
            </w:tcMar>
            <w:vAlign w:val="center"/>
          </w:tcPr>
          <w:p w14:paraId="00320F94" w14:textId="77777777" w:rsidR="00193048" w:rsidRDefault="004707C8">
            <w:r>
              <w:rPr>
                <w:rFonts w:ascii="Arial" w:hAnsi="Arial" w:cs="Arial"/>
                <w:color w:val="000000"/>
                <w:position w:val="-2"/>
                <w:sz w:val="18"/>
                <w:szCs w:val="18"/>
              </w:rPr>
              <w:t> </w:t>
            </w:r>
          </w:p>
        </w:tc>
        <w:tc>
          <w:tcPr>
            <w:tcW w:w="0" w:type="auto"/>
            <w:tcMar>
              <w:top w:w="75" w:type="dxa"/>
              <w:bottom w:w="75" w:type="dxa"/>
            </w:tcMar>
            <w:vAlign w:val="center"/>
          </w:tcPr>
          <w:p w14:paraId="1B8C4B07" w14:textId="77777777" w:rsidR="00193048" w:rsidRDefault="00193048"/>
          <w:p w14:paraId="7027101A" w14:textId="77777777" w:rsidR="00193048" w:rsidRDefault="004707C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552AF31" w14:textId="77777777" w:rsidR="00193048" w:rsidRDefault="00193048">
      <w:pPr>
        <w:sectPr w:rsidR="00193048" w:rsidSect="006E7A2B">
          <w:footerReference w:type="default" r:id="rId12"/>
          <w:pgSz w:w="11906" w:h="16838"/>
          <w:pgMar w:top="1418" w:right="1418" w:bottom="1418" w:left="1418" w:header="567" w:footer="596" w:gutter="0"/>
          <w:cols w:space="708"/>
          <w:docGrid w:linePitch="360"/>
        </w:sectPr>
      </w:pPr>
    </w:p>
    <w:p w14:paraId="1017B7AE"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8EE4F9F" w14:textId="77777777" w:rsidR="004707C8" w:rsidRPr="00252358" w:rsidRDefault="004707C8" w:rsidP="00252358"/>
    <w:p w14:paraId="6971768D"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0DDFFBA" w14:textId="77777777" w:rsidR="004707C8" w:rsidRDefault="004707C8" w:rsidP="00EB2A75">
      <w:pPr>
        <w:spacing w:after="120"/>
        <w:rPr>
          <w:rFonts w:ascii="Arial" w:hAnsi="Arial" w:cs="Arial"/>
        </w:rPr>
      </w:pPr>
    </w:p>
    <w:p w14:paraId="1FA849C1" w14:textId="77777777" w:rsidR="00193048" w:rsidRDefault="004707C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MEDICINSKI PRIPOMOČKI III</w:t>
      </w:r>
      <w:r>
        <w:rPr>
          <w:rFonts w:ascii="Arial" w:hAnsi="Arial" w:cs="Arial"/>
          <w:color w:val="000000"/>
          <w:sz w:val="18"/>
          <w:szCs w:val="18"/>
        </w:rPr>
        <w:t>«,</w:t>
      </w:r>
    </w:p>
    <w:p w14:paraId="16223A05" w14:textId="77777777" w:rsidR="00193048" w:rsidRDefault="004707C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A18A18A" w14:textId="77777777" w:rsidR="00193048" w:rsidRDefault="004707C8">
      <w:pPr>
        <w:spacing w:before="225" w:after="225" w:line="240" w:lineRule="auto"/>
        <w:jc w:val="both"/>
      </w:pPr>
      <w:r>
        <w:rPr>
          <w:rFonts w:ascii="Arial" w:hAnsi="Arial" w:cs="Arial"/>
          <w:i/>
          <w:iCs/>
          <w:color w:val="000000"/>
          <w:sz w:val="18"/>
          <w:szCs w:val="18"/>
        </w:rPr>
        <w:t>(naziv ponudnika, partnerja v skupni ponudbi)</w:t>
      </w:r>
    </w:p>
    <w:p w14:paraId="5DFA0F29" w14:textId="77777777" w:rsidR="00193048" w:rsidRDefault="004707C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193048" w14:paraId="5C3D420C" w14:textId="77777777">
        <w:tc>
          <w:tcPr>
            <w:tcW w:w="0" w:type="auto"/>
            <w:tcMar>
              <w:top w:w="0" w:type="auto"/>
              <w:bottom w:w="0" w:type="auto"/>
            </w:tcMar>
          </w:tcPr>
          <w:p w14:paraId="5D24848A"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CFD8A82"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5B7780B"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A84F72A"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A0AF6CE"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1AAE991"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4CF4A5F"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F651187"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35E3AFC"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109D8AD"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1CA1386"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05C0219"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4C97F95"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1302C68"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0244AE1"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B595CF4"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E4FAD7E"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1BFB379"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2550B7D"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3A68EC7"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7C0565D"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8BE011A" w14:textId="77777777" w:rsidR="00193048" w:rsidRDefault="004707C8">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51BAD03" w14:textId="77777777" w:rsidR="00193048" w:rsidRDefault="004707C8">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193048" w14:paraId="253E98AD" w14:textId="77777777">
        <w:tc>
          <w:tcPr>
            <w:tcW w:w="0" w:type="auto"/>
            <w:tcMar>
              <w:top w:w="0" w:type="auto"/>
              <w:bottom w:w="0" w:type="auto"/>
            </w:tcMar>
          </w:tcPr>
          <w:p w14:paraId="01C92017"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BE0B739"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6E1C746"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EA6906F"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6FFE186"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17B7413"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820BEB1"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B405236"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D9EA727"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A7F4C39"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09C045E"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C6065F0"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9336F38" w14:textId="77777777" w:rsidR="00193048" w:rsidRDefault="004707C8">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D73FCD0" w14:textId="77777777" w:rsidR="00193048" w:rsidRDefault="004707C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5B69AD8" w14:textId="77777777" w:rsidR="00193048" w:rsidRDefault="004707C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MEDICINSKI PRIPOMOČKI III,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95F1DDF" w14:textId="77777777" w:rsidR="00193048" w:rsidRDefault="004707C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193048" w14:paraId="1DB7C590" w14:textId="77777777">
        <w:tc>
          <w:tcPr>
            <w:tcW w:w="2500" w:type="pct"/>
            <w:tcMar>
              <w:top w:w="75" w:type="dxa"/>
              <w:bottom w:w="75" w:type="dxa"/>
            </w:tcMar>
            <w:vAlign w:val="center"/>
          </w:tcPr>
          <w:p w14:paraId="7109BFD6" w14:textId="77777777" w:rsidR="00193048" w:rsidRDefault="004707C8">
            <w:r>
              <w:rPr>
                <w:rFonts w:ascii="Arial" w:hAnsi="Arial" w:cs="Arial"/>
                <w:color w:val="000000"/>
                <w:position w:val="-2"/>
                <w:sz w:val="18"/>
                <w:szCs w:val="18"/>
              </w:rPr>
              <w:t>Kraj in datum:</w:t>
            </w:r>
          </w:p>
        </w:tc>
        <w:tc>
          <w:tcPr>
            <w:tcW w:w="0" w:type="auto"/>
            <w:tcMar>
              <w:top w:w="75" w:type="dxa"/>
              <w:bottom w:w="75" w:type="dxa"/>
            </w:tcMar>
            <w:vAlign w:val="center"/>
          </w:tcPr>
          <w:p w14:paraId="1E116E0E" w14:textId="77777777" w:rsidR="00193048" w:rsidRDefault="004707C8">
            <w:r>
              <w:rPr>
                <w:rFonts w:ascii="Arial" w:hAnsi="Arial" w:cs="Arial"/>
                <w:color w:val="000000"/>
                <w:position w:val="-2"/>
                <w:sz w:val="18"/>
                <w:szCs w:val="18"/>
              </w:rPr>
              <w:t>Ime in priimek: _____________________</w:t>
            </w:r>
          </w:p>
        </w:tc>
      </w:tr>
      <w:tr w:rsidR="00193048" w14:paraId="75C3BD04" w14:textId="77777777">
        <w:tc>
          <w:tcPr>
            <w:tcW w:w="2500" w:type="pct"/>
            <w:tcMar>
              <w:top w:w="75" w:type="dxa"/>
              <w:bottom w:w="75" w:type="dxa"/>
            </w:tcMar>
            <w:vAlign w:val="center"/>
          </w:tcPr>
          <w:p w14:paraId="2E22DAD0" w14:textId="77777777" w:rsidR="00193048" w:rsidRDefault="004707C8">
            <w:r>
              <w:rPr>
                <w:rFonts w:ascii="Arial" w:hAnsi="Arial" w:cs="Arial"/>
                <w:color w:val="000000"/>
                <w:position w:val="-2"/>
                <w:sz w:val="18"/>
                <w:szCs w:val="18"/>
              </w:rPr>
              <w:t> </w:t>
            </w:r>
          </w:p>
        </w:tc>
        <w:tc>
          <w:tcPr>
            <w:tcW w:w="0" w:type="auto"/>
            <w:tcMar>
              <w:top w:w="75" w:type="dxa"/>
              <w:bottom w:w="75" w:type="dxa"/>
            </w:tcMar>
            <w:vAlign w:val="center"/>
          </w:tcPr>
          <w:p w14:paraId="0A312B91" w14:textId="77777777" w:rsidR="00193048" w:rsidRDefault="00193048"/>
          <w:p w14:paraId="1B611087" w14:textId="77777777" w:rsidR="00193048" w:rsidRDefault="004707C8">
            <w:pPr>
              <w:jc w:val="center"/>
            </w:pPr>
            <w:r>
              <w:rPr>
                <w:rFonts w:ascii="Arial" w:hAnsi="Arial" w:cs="Arial"/>
                <w:color w:val="A9A9A9"/>
                <w:position w:val="-2"/>
                <w:sz w:val="18"/>
                <w:szCs w:val="18"/>
              </w:rPr>
              <w:t>(žig in podpis)</w:t>
            </w:r>
          </w:p>
        </w:tc>
      </w:tr>
    </w:tbl>
    <w:p w14:paraId="71374892" w14:textId="77777777" w:rsidR="00193048" w:rsidRDefault="004707C8">
      <w:pPr>
        <w:spacing w:before="225" w:after="225" w:line="240" w:lineRule="auto"/>
        <w:jc w:val="both"/>
      </w:pPr>
      <w:r>
        <w:rPr>
          <w:rFonts w:ascii="Arial" w:hAnsi="Arial" w:cs="Arial"/>
          <w:color w:val="000000"/>
          <w:sz w:val="18"/>
          <w:szCs w:val="18"/>
        </w:rPr>
        <w:t> </w:t>
      </w:r>
    </w:p>
    <w:p w14:paraId="70E80EA2" w14:textId="77777777" w:rsidR="00193048" w:rsidRDefault="00193048">
      <w:pPr>
        <w:sectPr w:rsidR="00193048" w:rsidSect="006E7A2B">
          <w:footerReference w:type="default" r:id="rId13"/>
          <w:pgSz w:w="11906" w:h="16838"/>
          <w:pgMar w:top="1418" w:right="1418" w:bottom="1418" w:left="1418" w:header="567" w:footer="596" w:gutter="0"/>
          <w:cols w:space="708"/>
          <w:docGrid w:linePitch="360"/>
        </w:sectPr>
      </w:pPr>
    </w:p>
    <w:p w14:paraId="118657F6"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9E93CA0" w14:textId="77777777" w:rsidR="004707C8" w:rsidRPr="00252358" w:rsidRDefault="004707C8" w:rsidP="00252358"/>
    <w:p w14:paraId="33C7B22C"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F0B18FB" w14:textId="77777777" w:rsidR="004707C8" w:rsidRDefault="004707C8" w:rsidP="00EB2A75">
      <w:pPr>
        <w:spacing w:after="120"/>
        <w:rPr>
          <w:rFonts w:ascii="Arial" w:hAnsi="Arial" w:cs="Arial"/>
        </w:rPr>
      </w:pPr>
    </w:p>
    <w:p w14:paraId="37CA043D" w14:textId="77777777" w:rsidR="00193048" w:rsidRDefault="004707C8">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C1174B2" w14:textId="77777777" w:rsidR="00193048" w:rsidRDefault="004707C8">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4B6B705" w14:textId="77777777" w:rsidR="00193048" w:rsidRDefault="004707C8">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097F2F1" w14:textId="77777777" w:rsidR="00193048" w:rsidRDefault="00193048">
      <w:pPr>
        <w:sectPr w:rsidR="00193048" w:rsidSect="006E7A2B">
          <w:footerReference w:type="default" r:id="rId14"/>
          <w:pgSz w:w="11906" w:h="16838"/>
          <w:pgMar w:top="1418" w:right="1418" w:bottom="1418" w:left="1418" w:header="567" w:footer="596" w:gutter="0"/>
          <w:cols w:space="708"/>
          <w:docGrid w:linePitch="360"/>
        </w:sectPr>
      </w:pPr>
    </w:p>
    <w:p w14:paraId="304FBCE7"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E0EA9FA" w14:textId="77777777" w:rsidR="004707C8" w:rsidRPr="00252358" w:rsidRDefault="004707C8" w:rsidP="00252358"/>
    <w:p w14:paraId="139BE7A4"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F122FF4" w14:textId="77777777" w:rsidR="004707C8" w:rsidRDefault="004707C8" w:rsidP="00EB2A75">
      <w:pPr>
        <w:spacing w:after="120"/>
        <w:rPr>
          <w:rFonts w:ascii="Arial" w:hAnsi="Arial" w:cs="Arial"/>
        </w:rPr>
      </w:pPr>
    </w:p>
    <w:p w14:paraId="57C69861" w14:textId="77777777" w:rsidR="00193048" w:rsidRDefault="004707C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193048" w14:paraId="664B42A8" w14:textId="77777777">
        <w:tc>
          <w:tcPr>
            <w:tcW w:w="0" w:type="auto"/>
            <w:tcMar>
              <w:top w:w="0" w:type="auto"/>
              <w:bottom w:w="0" w:type="auto"/>
            </w:tcMar>
          </w:tcPr>
          <w:p w14:paraId="78D09AED" w14:textId="77777777" w:rsidR="00193048" w:rsidRDefault="004707C8">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5D46031" w14:textId="77777777" w:rsidR="00193048" w:rsidRDefault="004707C8">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F7B3FCB" w14:textId="77777777" w:rsidR="00193048" w:rsidRDefault="004707C8">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049273B" w14:textId="77777777" w:rsidR="00193048" w:rsidRDefault="004707C8">
      <w:pPr>
        <w:spacing w:before="225" w:after="225" w:line="240" w:lineRule="auto"/>
        <w:jc w:val="center"/>
      </w:pPr>
      <w:r>
        <w:rPr>
          <w:rFonts w:ascii="Arial" w:hAnsi="Arial" w:cs="Arial"/>
          <w:b/>
          <w:bCs/>
          <w:color w:val="000000"/>
          <w:sz w:val="21"/>
          <w:szCs w:val="21"/>
        </w:rPr>
        <w:t>POOBLASTILO</w:t>
      </w:r>
    </w:p>
    <w:p w14:paraId="4172FA78" w14:textId="77777777" w:rsidR="00193048" w:rsidRDefault="004707C8">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93048" w14:paraId="3CE34E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FA721" w14:textId="77777777" w:rsidR="00193048" w:rsidRDefault="004707C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B9F83" w14:textId="77777777" w:rsidR="00193048" w:rsidRDefault="004707C8">
            <w:r>
              <w:rPr>
                <w:rFonts w:ascii="Arial" w:hAnsi="Arial" w:cs="Arial"/>
                <w:color w:val="000000"/>
                <w:position w:val="-2"/>
                <w:sz w:val="18"/>
                <w:szCs w:val="18"/>
              </w:rPr>
              <w:t> </w:t>
            </w:r>
          </w:p>
        </w:tc>
      </w:tr>
      <w:tr w:rsidR="00193048" w14:paraId="74710F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BB7B2" w14:textId="77777777" w:rsidR="00193048" w:rsidRDefault="004707C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31FA0" w14:textId="77777777" w:rsidR="00193048" w:rsidRDefault="004707C8">
            <w:r>
              <w:rPr>
                <w:rFonts w:ascii="Arial" w:hAnsi="Arial" w:cs="Arial"/>
                <w:color w:val="000000"/>
                <w:position w:val="-2"/>
                <w:sz w:val="18"/>
                <w:szCs w:val="18"/>
              </w:rPr>
              <w:t> </w:t>
            </w:r>
          </w:p>
        </w:tc>
      </w:tr>
      <w:tr w:rsidR="00193048" w14:paraId="34B1F28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2014" w14:textId="77777777" w:rsidR="00193048" w:rsidRDefault="004707C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86685" w14:textId="77777777" w:rsidR="00193048" w:rsidRDefault="004707C8">
            <w:r>
              <w:rPr>
                <w:rFonts w:ascii="Arial" w:hAnsi="Arial" w:cs="Arial"/>
                <w:color w:val="000000"/>
                <w:position w:val="-2"/>
                <w:sz w:val="18"/>
                <w:szCs w:val="18"/>
              </w:rPr>
              <w:t> </w:t>
            </w:r>
          </w:p>
        </w:tc>
      </w:tr>
      <w:tr w:rsidR="00193048" w14:paraId="6E753B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2FD57" w14:textId="77777777" w:rsidR="00193048" w:rsidRDefault="004707C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DBE95" w14:textId="77777777" w:rsidR="00193048" w:rsidRDefault="004707C8">
            <w:r>
              <w:rPr>
                <w:rFonts w:ascii="Arial" w:hAnsi="Arial" w:cs="Arial"/>
                <w:color w:val="000000"/>
                <w:position w:val="-2"/>
                <w:sz w:val="18"/>
                <w:szCs w:val="18"/>
              </w:rPr>
              <w:t> </w:t>
            </w:r>
          </w:p>
        </w:tc>
      </w:tr>
    </w:tbl>
    <w:p w14:paraId="2265B69C" w14:textId="77777777" w:rsidR="00193048" w:rsidRDefault="004707C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193048" w14:paraId="1FFB98DB" w14:textId="77777777">
        <w:tc>
          <w:tcPr>
            <w:tcW w:w="2500" w:type="pct"/>
            <w:tcMar>
              <w:top w:w="75" w:type="dxa"/>
              <w:bottom w:w="75" w:type="dxa"/>
            </w:tcMar>
            <w:vAlign w:val="center"/>
          </w:tcPr>
          <w:p w14:paraId="331B5451" w14:textId="77777777" w:rsidR="00193048" w:rsidRDefault="004707C8">
            <w:r>
              <w:rPr>
                <w:rFonts w:ascii="Arial" w:hAnsi="Arial" w:cs="Arial"/>
                <w:color w:val="000000"/>
                <w:position w:val="-2"/>
                <w:sz w:val="18"/>
                <w:szCs w:val="18"/>
              </w:rPr>
              <w:t>Kraj in datum:</w:t>
            </w:r>
          </w:p>
        </w:tc>
        <w:tc>
          <w:tcPr>
            <w:tcW w:w="0" w:type="auto"/>
            <w:tcMar>
              <w:top w:w="75" w:type="dxa"/>
              <w:bottom w:w="75" w:type="dxa"/>
            </w:tcMar>
            <w:vAlign w:val="center"/>
          </w:tcPr>
          <w:p w14:paraId="3A7E7281" w14:textId="77777777" w:rsidR="00193048" w:rsidRDefault="004707C8">
            <w:r>
              <w:rPr>
                <w:rFonts w:ascii="Arial" w:hAnsi="Arial" w:cs="Arial"/>
                <w:color w:val="000000"/>
                <w:position w:val="-2"/>
                <w:sz w:val="18"/>
                <w:szCs w:val="18"/>
              </w:rPr>
              <w:t>Ime in priimek: _____________________</w:t>
            </w:r>
          </w:p>
        </w:tc>
      </w:tr>
      <w:tr w:rsidR="00193048" w14:paraId="54EE1464" w14:textId="77777777">
        <w:tc>
          <w:tcPr>
            <w:tcW w:w="2500" w:type="pct"/>
            <w:tcMar>
              <w:top w:w="75" w:type="dxa"/>
              <w:bottom w:w="75" w:type="dxa"/>
            </w:tcMar>
            <w:vAlign w:val="center"/>
          </w:tcPr>
          <w:p w14:paraId="1223C2CF" w14:textId="77777777" w:rsidR="00193048" w:rsidRDefault="004707C8">
            <w:r>
              <w:rPr>
                <w:rFonts w:ascii="Arial" w:hAnsi="Arial" w:cs="Arial"/>
                <w:color w:val="000000"/>
                <w:position w:val="-2"/>
                <w:sz w:val="18"/>
                <w:szCs w:val="18"/>
              </w:rPr>
              <w:t> </w:t>
            </w:r>
          </w:p>
        </w:tc>
        <w:tc>
          <w:tcPr>
            <w:tcW w:w="0" w:type="auto"/>
            <w:tcMar>
              <w:top w:w="75" w:type="dxa"/>
              <w:bottom w:w="75" w:type="dxa"/>
            </w:tcMar>
            <w:vAlign w:val="center"/>
          </w:tcPr>
          <w:p w14:paraId="00F529FD" w14:textId="77777777" w:rsidR="00193048" w:rsidRDefault="00193048"/>
          <w:p w14:paraId="58587785" w14:textId="77777777" w:rsidR="00193048" w:rsidRDefault="004707C8">
            <w:pPr>
              <w:jc w:val="center"/>
            </w:pPr>
            <w:r>
              <w:rPr>
                <w:rFonts w:ascii="Arial" w:hAnsi="Arial" w:cs="Arial"/>
                <w:color w:val="A9A9A9"/>
                <w:position w:val="-2"/>
                <w:sz w:val="18"/>
                <w:szCs w:val="18"/>
              </w:rPr>
              <w:t>(žig in podpis)</w:t>
            </w:r>
          </w:p>
        </w:tc>
      </w:tr>
    </w:tbl>
    <w:p w14:paraId="4C9114EC" w14:textId="77777777" w:rsidR="00193048" w:rsidRDefault="004707C8">
      <w:pPr>
        <w:spacing w:before="225" w:after="225" w:line="240" w:lineRule="auto"/>
        <w:jc w:val="both"/>
      </w:pPr>
      <w:r>
        <w:rPr>
          <w:rFonts w:ascii="Arial" w:hAnsi="Arial" w:cs="Arial"/>
          <w:color w:val="000000"/>
          <w:sz w:val="18"/>
          <w:szCs w:val="18"/>
        </w:rPr>
        <w:t> </w:t>
      </w:r>
    </w:p>
    <w:p w14:paraId="74DC7E58" w14:textId="77777777" w:rsidR="00193048" w:rsidRDefault="004707C8">
      <w:pPr>
        <w:spacing w:before="225" w:after="225" w:line="240" w:lineRule="auto"/>
        <w:jc w:val="both"/>
      </w:pPr>
      <w:r>
        <w:rPr>
          <w:rFonts w:ascii="Arial" w:hAnsi="Arial" w:cs="Arial"/>
          <w:color w:val="000000"/>
          <w:sz w:val="18"/>
          <w:szCs w:val="18"/>
        </w:rPr>
        <w:t> </w:t>
      </w:r>
    </w:p>
    <w:p w14:paraId="49E7E34A" w14:textId="77777777" w:rsidR="00193048" w:rsidRDefault="004707C8">
      <w:pPr>
        <w:spacing w:before="225" w:after="225" w:line="240" w:lineRule="auto"/>
        <w:jc w:val="both"/>
      </w:pPr>
      <w:r>
        <w:rPr>
          <w:rFonts w:ascii="Arial" w:hAnsi="Arial" w:cs="Arial"/>
          <w:color w:val="000000"/>
          <w:sz w:val="18"/>
          <w:szCs w:val="18"/>
        </w:rPr>
        <w:t> </w:t>
      </w:r>
    </w:p>
    <w:p w14:paraId="60076852" w14:textId="77777777" w:rsidR="00193048" w:rsidRDefault="00193048">
      <w:pPr>
        <w:sectPr w:rsidR="00193048" w:rsidSect="006E7A2B">
          <w:footerReference w:type="default" r:id="rId15"/>
          <w:pgSz w:w="11906" w:h="16838"/>
          <w:pgMar w:top="1418" w:right="1418" w:bottom="1418" w:left="1418" w:header="567" w:footer="596" w:gutter="0"/>
          <w:cols w:space="708"/>
          <w:docGrid w:linePitch="360"/>
        </w:sectPr>
      </w:pPr>
    </w:p>
    <w:p w14:paraId="1739F4D9"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572E141" w14:textId="77777777" w:rsidR="004707C8" w:rsidRPr="00252358" w:rsidRDefault="004707C8" w:rsidP="00252358"/>
    <w:p w14:paraId="43384BD6"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1C226AF" w14:textId="77777777" w:rsidR="004707C8" w:rsidRDefault="004707C8" w:rsidP="00EB2A75">
      <w:pPr>
        <w:spacing w:after="120"/>
        <w:rPr>
          <w:rFonts w:ascii="Arial" w:hAnsi="Arial" w:cs="Arial"/>
        </w:rPr>
      </w:pPr>
    </w:p>
    <w:p w14:paraId="7052EE86" w14:textId="77777777" w:rsidR="00193048" w:rsidRDefault="004707C8">
      <w:pPr>
        <w:spacing w:before="225" w:after="225" w:line="240" w:lineRule="auto"/>
        <w:jc w:val="center"/>
      </w:pPr>
      <w:r>
        <w:rPr>
          <w:rFonts w:ascii="Arial" w:hAnsi="Arial" w:cs="Arial"/>
          <w:b/>
          <w:bCs/>
          <w:color w:val="000000"/>
          <w:sz w:val="18"/>
          <w:szCs w:val="18"/>
        </w:rPr>
        <w:t>SEZNAM ČLANOV ORGANOV IN ZASTOPNIKOV GOSPODARSKEGA SUBJEKTA</w:t>
      </w:r>
    </w:p>
    <w:p w14:paraId="38957A8C" w14:textId="77777777" w:rsidR="00193048" w:rsidRDefault="004707C8">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93048" w14:paraId="75299FB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B2E0A" w14:textId="77777777" w:rsidR="00193048" w:rsidRDefault="004707C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22606" w14:textId="77777777" w:rsidR="00193048" w:rsidRDefault="004707C8">
            <w:r>
              <w:rPr>
                <w:rFonts w:ascii="Arial" w:hAnsi="Arial" w:cs="Arial"/>
                <w:color w:val="000000"/>
                <w:position w:val="-2"/>
                <w:sz w:val="18"/>
                <w:szCs w:val="18"/>
              </w:rPr>
              <w:t> </w:t>
            </w:r>
          </w:p>
        </w:tc>
      </w:tr>
      <w:tr w:rsidR="00193048" w14:paraId="6B6F994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088F7" w14:textId="77777777" w:rsidR="00193048" w:rsidRDefault="004707C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35E26" w14:textId="77777777" w:rsidR="00193048" w:rsidRDefault="004707C8">
            <w:r>
              <w:rPr>
                <w:rFonts w:ascii="Arial" w:hAnsi="Arial" w:cs="Arial"/>
                <w:color w:val="000000"/>
                <w:position w:val="-2"/>
                <w:sz w:val="18"/>
                <w:szCs w:val="18"/>
              </w:rPr>
              <w:t> </w:t>
            </w:r>
          </w:p>
        </w:tc>
      </w:tr>
      <w:tr w:rsidR="00193048" w14:paraId="2944A9C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8A2A5" w14:textId="77777777" w:rsidR="00193048" w:rsidRDefault="004707C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46A08" w14:textId="77777777" w:rsidR="00193048" w:rsidRDefault="004707C8">
            <w:r>
              <w:rPr>
                <w:rFonts w:ascii="Arial" w:hAnsi="Arial" w:cs="Arial"/>
                <w:color w:val="000000"/>
                <w:position w:val="-2"/>
                <w:sz w:val="18"/>
                <w:szCs w:val="18"/>
              </w:rPr>
              <w:t> </w:t>
            </w:r>
          </w:p>
        </w:tc>
      </w:tr>
      <w:tr w:rsidR="00193048" w14:paraId="761356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2B85F" w14:textId="77777777" w:rsidR="00193048" w:rsidRDefault="004707C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7F65F" w14:textId="77777777" w:rsidR="00193048" w:rsidRDefault="004707C8">
            <w:r>
              <w:rPr>
                <w:rFonts w:ascii="Arial" w:hAnsi="Arial" w:cs="Arial"/>
                <w:color w:val="000000"/>
                <w:position w:val="-2"/>
                <w:sz w:val="18"/>
                <w:szCs w:val="18"/>
              </w:rPr>
              <w:t> </w:t>
            </w:r>
          </w:p>
        </w:tc>
      </w:tr>
    </w:tbl>
    <w:p w14:paraId="5EEB65D6" w14:textId="77777777" w:rsidR="00193048" w:rsidRDefault="004707C8">
      <w:pPr>
        <w:spacing w:before="225" w:after="225" w:line="240" w:lineRule="auto"/>
        <w:jc w:val="both"/>
      </w:pPr>
      <w:r>
        <w:rPr>
          <w:rFonts w:ascii="Arial" w:hAnsi="Arial" w:cs="Arial"/>
          <w:color w:val="000000"/>
          <w:sz w:val="18"/>
          <w:szCs w:val="18"/>
        </w:rPr>
        <w:t> </w:t>
      </w:r>
    </w:p>
    <w:p w14:paraId="07AEB90F" w14:textId="77777777" w:rsidR="00193048" w:rsidRDefault="004707C8">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93048" w14:paraId="52C1C78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E20A8" w14:textId="77777777" w:rsidR="00193048" w:rsidRDefault="004707C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7AD51" w14:textId="77777777" w:rsidR="00193048" w:rsidRDefault="004707C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0BF8F" w14:textId="77777777" w:rsidR="00193048" w:rsidRDefault="004707C8">
            <w:r>
              <w:rPr>
                <w:rFonts w:ascii="Arial" w:hAnsi="Arial" w:cs="Arial"/>
                <w:color w:val="000000"/>
                <w:position w:val="-2"/>
                <w:sz w:val="18"/>
                <w:szCs w:val="18"/>
              </w:rPr>
              <w:t>EMŠO*</w:t>
            </w:r>
          </w:p>
        </w:tc>
      </w:tr>
      <w:tr w:rsidR="00193048" w14:paraId="3BADF1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1A764"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F9D7E"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9AF7B" w14:textId="77777777" w:rsidR="00193048" w:rsidRDefault="004707C8">
            <w:r>
              <w:rPr>
                <w:rFonts w:ascii="Arial" w:hAnsi="Arial" w:cs="Arial"/>
                <w:color w:val="000000"/>
                <w:position w:val="-2"/>
                <w:sz w:val="18"/>
                <w:szCs w:val="18"/>
              </w:rPr>
              <w:t> </w:t>
            </w:r>
          </w:p>
        </w:tc>
      </w:tr>
      <w:tr w:rsidR="00193048" w14:paraId="0BEA92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A2FFB"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617C"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BFD1" w14:textId="77777777" w:rsidR="00193048" w:rsidRDefault="004707C8">
            <w:r>
              <w:rPr>
                <w:rFonts w:ascii="Arial" w:hAnsi="Arial" w:cs="Arial"/>
                <w:color w:val="000000"/>
                <w:position w:val="-2"/>
                <w:sz w:val="18"/>
                <w:szCs w:val="18"/>
              </w:rPr>
              <w:t> </w:t>
            </w:r>
          </w:p>
        </w:tc>
      </w:tr>
      <w:tr w:rsidR="00193048" w14:paraId="3AB126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0EFFE4"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BAEDB"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01060" w14:textId="77777777" w:rsidR="00193048" w:rsidRDefault="004707C8">
            <w:r>
              <w:rPr>
                <w:rFonts w:ascii="Arial" w:hAnsi="Arial" w:cs="Arial"/>
                <w:color w:val="000000"/>
                <w:position w:val="-2"/>
                <w:sz w:val="18"/>
                <w:szCs w:val="18"/>
              </w:rPr>
              <w:t> </w:t>
            </w:r>
          </w:p>
        </w:tc>
      </w:tr>
      <w:tr w:rsidR="00193048" w14:paraId="6402158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9ED26"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B9583"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379BC" w14:textId="77777777" w:rsidR="00193048" w:rsidRDefault="004707C8">
            <w:r>
              <w:rPr>
                <w:rFonts w:ascii="Arial" w:hAnsi="Arial" w:cs="Arial"/>
                <w:color w:val="000000"/>
                <w:position w:val="-2"/>
                <w:sz w:val="18"/>
                <w:szCs w:val="18"/>
              </w:rPr>
              <w:t> </w:t>
            </w:r>
          </w:p>
        </w:tc>
      </w:tr>
      <w:tr w:rsidR="00193048" w14:paraId="6D058D2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011DD"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BA2BDF"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1C2A9" w14:textId="77777777" w:rsidR="00193048" w:rsidRDefault="004707C8">
            <w:r>
              <w:rPr>
                <w:rFonts w:ascii="Arial" w:hAnsi="Arial" w:cs="Arial"/>
                <w:color w:val="000000"/>
                <w:position w:val="-2"/>
                <w:sz w:val="18"/>
                <w:szCs w:val="18"/>
              </w:rPr>
              <w:t> </w:t>
            </w:r>
          </w:p>
        </w:tc>
      </w:tr>
      <w:tr w:rsidR="00193048" w14:paraId="2C50EF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532FA"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815A4B"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71AEF0" w14:textId="77777777" w:rsidR="00193048" w:rsidRDefault="004707C8">
            <w:r>
              <w:rPr>
                <w:rFonts w:ascii="Arial" w:hAnsi="Arial" w:cs="Arial"/>
                <w:color w:val="000000"/>
                <w:position w:val="-2"/>
                <w:sz w:val="18"/>
                <w:szCs w:val="18"/>
              </w:rPr>
              <w:t> </w:t>
            </w:r>
          </w:p>
        </w:tc>
      </w:tr>
      <w:tr w:rsidR="00193048" w14:paraId="6DEA100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C514E"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80244"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BB7E2" w14:textId="77777777" w:rsidR="00193048" w:rsidRDefault="004707C8">
            <w:r>
              <w:rPr>
                <w:rFonts w:ascii="Arial" w:hAnsi="Arial" w:cs="Arial"/>
                <w:color w:val="000000"/>
                <w:position w:val="-2"/>
                <w:sz w:val="18"/>
                <w:szCs w:val="18"/>
              </w:rPr>
              <w:t> </w:t>
            </w:r>
          </w:p>
        </w:tc>
      </w:tr>
      <w:tr w:rsidR="00193048" w14:paraId="74DED27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5957D"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4B80D"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583D2" w14:textId="77777777" w:rsidR="00193048" w:rsidRDefault="004707C8">
            <w:r>
              <w:rPr>
                <w:rFonts w:ascii="Arial" w:hAnsi="Arial" w:cs="Arial"/>
                <w:color w:val="000000"/>
                <w:position w:val="-2"/>
                <w:sz w:val="18"/>
                <w:szCs w:val="18"/>
              </w:rPr>
              <w:t> </w:t>
            </w:r>
          </w:p>
        </w:tc>
      </w:tr>
      <w:tr w:rsidR="00193048" w14:paraId="34FED8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E4FB8" w14:textId="77777777" w:rsidR="00193048" w:rsidRDefault="004707C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509CE" w14:textId="77777777" w:rsidR="00193048" w:rsidRDefault="004707C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D5F403" w14:textId="77777777" w:rsidR="00193048" w:rsidRDefault="004707C8">
            <w:r>
              <w:rPr>
                <w:rFonts w:ascii="Arial" w:hAnsi="Arial" w:cs="Arial"/>
                <w:color w:val="000000"/>
                <w:position w:val="-2"/>
                <w:sz w:val="18"/>
                <w:szCs w:val="18"/>
              </w:rPr>
              <w:t> </w:t>
            </w:r>
          </w:p>
        </w:tc>
      </w:tr>
    </w:tbl>
    <w:p w14:paraId="2FB916D0" w14:textId="77777777" w:rsidR="00193048" w:rsidRDefault="004707C8">
      <w:pPr>
        <w:spacing w:before="225" w:after="225" w:line="240" w:lineRule="auto"/>
        <w:jc w:val="both"/>
      </w:pPr>
      <w:r>
        <w:rPr>
          <w:rFonts w:ascii="Arial" w:hAnsi="Arial" w:cs="Arial"/>
          <w:color w:val="000000"/>
          <w:sz w:val="18"/>
          <w:szCs w:val="18"/>
        </w:rPr>
        <w:t>* podatek je potreben za preverbo v e-Dosje</w:t>
      </w:r>
    </w:p>
    <w:p w14:paraId="6AACEDD2" w14:textId="77777777" w:rsidR="00193048" w:rsidRDefault="004707C8">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193048" w14:paraId="02418A38" w14:textId="77777777">
        <w:tc>
          <w:tcPr>
            <w:tcW w:w="2500" w:type="pct"/>
            <w:tcMar>
              <w:top w:w="75" w:type="dxa"/>
              <w:bottom w:w="75" w:type="dxa"/>
            </w:tcMar>
            <w:vAlign w:val="center"/>
          </w:tcPr>
          <w:p w14:paraId="072C7D57" w14:textId="77777777" w:rsidR="00193048" w:rsidRDefault="004707C8">
            <w:r>
              <w:rPr>
                <w:rFonts w:ascii="Arial" w:hAnsi="Arial" w:cs="Arial"/>
                <w:color w:val="000000"/>
                <w:position w:val="-2"/>
                <w:sz w:val="18"/>
                <w:szCs w:val="18"/>
              </w:rPr>
              <w:t>Kraj in datum:</w:t>
            </w:r>
          </w:p>
        </w:tc>
        <w:tc>
          <w:tcPr>
            <w:tcW w:w="0" w:type="auto"/>
            <w:tcMar>
              <w:top w:w="75" w:type="dxa"/>
              <w:bottom w:w="75" w:type="dxa"/>
            </w:tcMar>
            <w:vAlign w:val="center"/>
          </w:tcPr>
          <w:p w14:paraId="50D1233C" w14:textId="77777777" w:rsidR="00193048" w:rsidRDefault="004707C8">
            <w:r>
              <w:rPr>
                <w:rFonts w:ascii="Arial" w:hAnsi="Arial" w:cs="Arial"/>
                <w:color w:val="000000"/>
                <w:position w:val="-2"/>
                <w:sz w:val="18"/>
                <w:szCs w:val="18"/>
              </w:rPr>
              <w:t>Ime in priimek: _____________________</w:t>
            </w:r>
          </w:p>
        </w:tc>
      </w:tr>
      <w:tr w:rsidR="00193048" w14:paraId="0AA6F7D4" w14:textId="77777777">
        <w:tc>
          <w:tcPr>
            <w:tcW w:w="2500" w:type="pct"/>
            <w:tcMar>
              <w:top w:w="75" w:type="dxa"/>
              <w:bottom w:w="75" w:type="dxa"/>
            </w:tcMar>
            <w:vAlign w:val="center"/>
          </w:tcPr>
          <w:p w14:paraId="27603C85" w14:textId="77777777" w:rsidR="00193048" w:rsidRDefault="004707C8">
            <w:r>
              <w:rPr>
                <w:rFonts w:ascii="Arial" w:hAnsi="Arial" w:cs="Arial"/>
                <w:color w:val="000000"/>
                <w:position w:val="-2"/>
                <w:sz w:val="18"/>
                <w:szCs w:val="18"/>
              </w:rPr>
              <w:t> </w:t>
            </w:r>
          </w:p>
        </w:tc>
        <w:tc>
          <w:tcPr>
            <w:tcW w:w="0" w:type="auto"/>
            <w:tcMar>
              <w:top w:w="75" w:type="dxa"/>
              <w:bottom w:w="75" w:type="dxa"/>
            </w:tcMar>
            <w:vAlign w:val="center"/>
          </w:tcPr>
          <w:p w14:paraId="31FE7A4F" w14:textId="77777777" w:rsidR="00193048" w:rsidRDefault="004707C8">
            <w:pPr>
              <w:jc w:val="center"/>
            </w:pPr>
            <w:r>
              <w:rPr>
                <w:rFonts w:ascii="Arial" w:hAnsi="Arial" w:cs="Arial"/>
                <w:color w:val="A9A9A9"/>
                <w:position w:val="-2"/>
                <w:sz w:val="18"/>
                <w:szCs w:val="18"/>
              </w:rPr>
              <w:t>(podpis)</w:t>
            </w:r>
          </w:p>
        </w:tc>
      </w:tr>
    </w:tbl>
    <w:p w14:paraId="427E2C4C" w14:textId="77777777" w:rsidR="00193048" w:rsidRDefault="004707C8">
      <w:pPr>
        <w:spacing w:before="225" w:after="225" w:line="240" w:lineRule="auto"/>
        <w:jc w:val="both"/>
      </w:pPr>
      <w:r>
        <w:rPr>
          <w:rFonts w:ascii="Arial" w:hAnsi="Arial" w:cs="Arial"/>
          <w:color w:val="000000"/>
          <w:sz w:val="18"/>
          <w:szCs w:val="18"/>
        </w:rPr>
        <w:t> </w:t>
      </w:r>
    </w:p>
    <w:p w14:paraId="7D7646DB" w14:textId="77777777" w:rsidR="00193048" w:rsidRDefault="004707C8">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D894B4D" w14:textId="77777777" w:rsidR="00193048" w:rsidRDefault="004707C8">
      <w:pPr>
        <w:spacing w:before="225" w:after="225" w:line="240" w:lineRule="auto"/>
        <w:jc w:val="both"/>
      </w:pPr>
      <w:r>
        <w:rPr>
          <w:rFonts w:ascii="Arial" w:hAnsi="Arial" w:cs="Arial"/>
          <w:color w:val="000000"/>
          <w:sz w:val="18"/>
          <w:szCs w:val="18"/>
        </w:rPr>
        <w:t> </w:t>
      </w:r>
    </w:p>
    <w:p w14:paraId="571A99AB" w14:textId="77777777" w:rsidR="00193048" w:rsidRDefault="00193048">
      <w:pPr>
        <w:sectPr w:rsidR="00193048" w:rsidSect="006E7A2B">
          <w:footerReference w:type="default" r:id="rId16"/>
          <w:pgSz w:w="11906" w:h="16838"/>
          <w:pgMar w:top="1418" w:right="1418" w:bottom="1418" w:left="1418" w:header="567" w:footer="596" w:gutter="0"/>
          <w:cols w:space="708"/>
          <w:docGrid w:linePitch="360"/>
        </w:sectPr>
      </w:pPr>
    </w:p>
    <w:p w14:paraId="32862703"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F937B86" w14:textId="77777777" w:rsidR="004707C8" w:rsidRPr="00252358" w:rsidRDefault="004707C8" w:rsidP="00252358"/>
    <w:p w14:paraId="37F6B0ED"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DEE477F" w14:textId="77777777" w:rsidR="004707C8" w:rsidRDefault="004707C8" w:rsidP="00EB2A75">
      <w:pPr>
        <w:spacing w:after="120"/>
        <w:rPr>
          <w:rFonts w:ascii="Arial" w:hAnsi="Arial" w:cs="Arial"/>
        </w:rPr>
      </w:pPr>
    </w:p>
    <w:p w14:paraId="09398CFC" w14:textId="77777777" w:rsidR="00193048" w:rsidRDefault="004707C8">
      <w:pPr>
        <w:spacing w:before="225" w:after="225" w:line="240" w:lineRule="auto"/>
        <w:jc w:val="both"/>
      </w:pPr>
      <w:r>
        <w:rPr>
          <w:rFonts w:ascii="Arial" w:hAnsi="Arial" w:cs="Arial"/>
          <w:i/>
          <w:iCs/>
          <w:color w:val="000000"/>
          <w:sz w:val="18"/>
          <w:szCs w:val="18"/>
        </w:rPr>
        <w:t>Glava s podatki o garantu (zavarovalnici/banki) ali SWIFT ključ</w:t>
      </w:r>
    </w:p>
    <w:p w14:paraId="7FE25BB6" w14:textId="77777777" w:rsidR="00193048" w:rsidRDefault="004707C8">
      <w:pPr>
        <w:spacing w:before="225" w:after="225" w:line="240" w:lineRule="auto"/>
        <w:jc w:val="both"/>
      </w:pPr>
      <w:r>
        <w:rPr>
          <w:rFonts w:ascii="Arial" w:hAnsi="Arial" w:cs="Arial"/>
          <w:color w:val="000000"/>
          <w:sz w:val="18"/>
          <w:szCs w:val="18"/>
        </w:rPr>
        <w:t>Za: SPLOŠNA BOLNIŠNICA NOVO MESTO, Šmihelska cesta 1, 8000 Novo mesto</w:t>
      </w:r>
    </w:p>
    <w:p w14:paraId="29E54FDA" w14:textId="77777777" w:rsidR="00193048" w:rsidRDefault="004707C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D35260D" w14:textId="77777777" w:rsidR="00193048" w:rsidRDefault="004707C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B01A1FA" w14:textId="77777777" w:rsidR="00193048" w:rsidRDefault="004707C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8AFEB2E" w14:textId="77777777" w:rsidR="00193048" w:rsidRDefault="004707C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FDE2B1D" w14:textId="77777777" w:rsidR="00193048" w:rsidRDefault="004707C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28C47C" w14:textId="77777777" w:rsidR="00193048" w:rsidRDefault="004707C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3C06B7CB" w14:textId="63249BEA" w:rsidR="00193048" w:rsidRDefault="004707C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w:t>
      </w:r>
      <w:r w:rsidR="00576999">
        <w:rPr>
          <w:rFonts w:ascii="Arial" w:hAnsi="Arial" w:cs="Arial"/>
          <w:i/>
          <w:iCs/>
          <w:color w:val="000000"/>
          <w:sz w:val="18"/>
          <w:szCs w:val="18"/>
        </w:rPr>
        <w:t>, št.16-37/23</w:t>
      </w:r>
      <w:r>
        <w:rPr>
          <w:rFonts w:ascii="Arial" w:hAnsi="Arial" w:cs="Arial"/>
          <w:i/>
          <w:iCs/>
          <w:color w:val="000000"/>
          <w:sz w:val="18"/>
          <w:szCs w:val="18"/>
        </w:rPr>
        <w:t>)</w:t>
      </w:r>
      <w:r>
        <w:rPr>
          <w:rFonts w:ascii="Arial" w:hAnsi="Arial" w:cs="Arial"/>
          <w:color w:val="000000"/>
          <w:sz w:val="18"/>
          <w:szCs w:val="18"/>
        </w:rPr>
        <w:t xml:space="preserve"> za </w:t>
      </w:r>
      <w:r>
        <w:rPr>
          <w:rFonts w:ascii="Arial" w:hAnsi="Arial" w:cs="Arial"/>
          <w:b/>
          <w:bCs/>
          <w:color w:val="000000"/>
          <w:sz w:val="18"/>
          <w:szCs w:val="18"/>
        </w:rPr>
        <w:t>MEDICINSKI PRIPOMOČKI III</w:t>
      </w:r>
    </w:p>
    <w:p w14:paraId="68C5AC0D" w14:textId="77777777" w:rsidR="00193048" w:rsidRDefault="004707C8">
      <w:pPr>
        <w:spacing w:before="225" w:after="225" w:line="240" w:lineRule="auto"/>
        <w:jc w:val="both"/>
      </w:pPr>
      <w:r>
        <w:rPr>
          <w:rFonts w:ascii="Arial" w:hAnsi="Arial" w:cs="Arial"/>
          <w:b/>
          <w:bCs/>
          <w:color w:val="000000"/>
          <w:sz w:val="18"/>
          <w:szCs w:val="18"/>
        </w:rPr>
        <w:t>ZNESEK IN VALUTA: 10 % pogodbene vrednosti z DDV</w:t>
      </w:r>
    </w:p>
    <w:p w14:paraId="02666F9A" w14:textId="77777777" w:rsidR="00193048" w:rsidRDefault="004707C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ED42A9B" w14:textId="77777777" w:rsidR="00193048" w:rsidRDefault="004707C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C7356FA" w14:textId="77777777" w:rsidR="00193048" w:rsidRDefault="004707C8">
      <w:pPr>
        <w:spacing w:before="225" w:after="225" w:line="240" w:lineRule="auto"/>
        <w:jc w:val="both"/>
      </w:pPr>
      <w:r>
        <w:rPr>
          <w:rFonts w:ascii="Arial" w:hAnsi="Arial" w:cs="Arial"/>
          <w:color w:val="000000"/>
          <w:sz w:val="18"/>
          <w:szCs w:val="18"/>
        </w:rPr>
        <w:t>2. Kopija garancije št. ______________</w:t>
      </w:r>
    </w:p>
    <w:p w14:paraId="0FDC770F" w14:textId="77777777" w:rsidR="00193048" w:rsidRDefault="004707C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7D043CF" w14:textId="77777777" w:rsidR="00193048" w:rsidRDefault="004707C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BC60902" w14:textId="77777777" w:rsidR="00193048" w:rsidRDefault="004707C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7545D07" w14:textId="77777777" w:rsidR="00193048" w:rsidRDefault="004707C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A81C470" w14:textId="77777777" w:rsidR="00193048" w:rsidRDefault="004707C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F59CFEF" w14:textId="77777777" w:rsidR="00193048" w:rsidRDefault="004707C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8AD618" w14:textId="77777777" w:rsidR="00193048" w:rsidRDefault="004707C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044417E" w14:textId="77777777" w:rsidR="00193048" w:rsidRDefault="004707C8">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5915265" w14:textId="77777777" w:rsidR="00193048" w:rsidRDefault="004707C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312BB72" w14:textId="77777777" w:rsidR="00193048" w:rsidRDefault="004707C8">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93048" w14:paraId="2A9F153F" w14:textId="77777777">
        <w:tc>
          <w:tcPr>
            <w:tcW w:w="4080" w:type="dxa"/>
            <w:tcMar>
              <w:top w:w="75" w:type="dxa"/>
              <w:bottom w:w="75" w:type="dxa"/>
            </w:tcMar>
            <w:vAlign w:val="center"/>
          </w:tcPr>
          <w:p w14:paraId="00ADB439" w14:textId="77777777" w:rsidR="00193048" w:rsidRDefault="004707C8">
            <w:r>
              <w:rPr>
                <w:rFonts w:ascii="Arial" w:hAnsi="Arial" w:cs="Arial"/>
                <w:color w:val="000000"/>
                <w:position w:val="-2"/>
                <w:sz w:val="18"/>
                <w:szCs w:val="18"/>
              </w:rPr>
              <w:t> </w:t>
            </w:r>
          </w:p>
        </w:tc>
        <w:tc>
          <w:tcPr>
            <w:tcW w:w="0" w:type="auto"/>
            <w:tcMar>
              <w:top w:w="75" w:type="dxa"/>
              <w:bottom w:w="75" w:type="dxa"/>
            </w:tcMar>
            <w:vAlign w:val="center"/>
          </w:tcPr>
          <w:p w14:paraId="22E79DD7" w14:textId="77777777" w:rsidR="00193048" w:rsidRDefault="004707C8">
            <w:pPr>
              <w:jc w:val="center"/>
            </w:pPr>
            <w:r>
              <w:rPr>
                <w:rFonts w:ascii="Arial" w:hAnsi="Arial" w:cs="Arial"/>
                <w:color w:val="000000"/>
                <w:position w:val="-2"/>
                <w:sz w:val="18"/>
                <w:szCs w:val="18"/>
              </w:rPr>
              <w:t>Garant</w:t>
            </w:r>
          </w:p>
        </w:tc>
      </w:tr>
      <w:tr w:rsidR="00193048" w14:paraId="5C4648A3" w14:textId="77777777">
        <w:tc>
          <w:tcPr>
            <w:tcW w:w="4080" w:type="dxa"/>
            <w:tcMar>
              <w:top w:w="75" w:type="dxa"/>
              <w:bottom w:w="75" w:type="dxa"/>
            </w:tcMar>
            <w:vAlign w:val="center"/>
          </w:tcPr>
          <w:p w14:paraId="33FED7E9" w14:textId="77777777" w:rsidR="00193048" w:rsidRDefault="004707C8">
            <w:r>
              <w:rPr>
                <w:rFonts w:ascii="Arial" w:hAnsi="Arial" w:cs="Arial"/>
                <w:color w:val="000000"/>
                <w:position w:val="-2"/>
                <w:sz w:val="18"/>
                <w:szCs w:val="18"/>
              </w:rPr>
              <w:t> </w:t>
            </w:r>
          </w:p>
        </w:tc>
        <w:tc>
          <w:tcPr>
            <w:tcW w:w="0" w:type="auto"/>
            <w:tcMar>
              <w:top w:w="75" w:type="dxa"/>
              <w:bottom w:w="75" w:type="dxa"/>
            </w:tcMar>
            <w:vAlign w:val="center"/>
          </w:tcPr>
          <w:p w14:paraId="52ADC273" w14:textId="77777777" w:rsidR="00193048" w:rsidRDefault="00193048"/>
          <w:p w14:paraId="6F098BD4" w14:textId="77777777" w:rsidR="00193048" w:rsidRDefault="004707C8">
            <w:pPr>
              <w:jc w:val="center"/>
            </w:pPr>
            <w:r>
              <w:rPr>
                <w:rFonts w:ascii="Arial" w:hAnsi="Arial" w:cs="Arial"/>
                <w:color w:val="A9A9A9"/>
                <w:position w:val="-2"/>
                <w:sz w:val="18"/>
                <w:szCs w:val="18"/>
              </w:rPr>
              <w:t>(žig in podpis)</w:t>
            </w:r>
          </w:p>
        </w:tc>
      </w:tr>
    </w:tbl>
    <w:p w14:paraId="0F5D828A" w14:textId="77777777" w:rsidR="00193048" w:rsidRDefault="004707C8">
      <w:pPr>
        <w:spacing w:before="225" w:after="225" w:line="240" w:lineRule="auto"/>
        <w:jc w:val="both"/>
      </w:pPr>
      <w:r>
        <w:rPr>
          <w:rFonts w:ascii="Arial" w:hAnsi="Arial" w:cs="Arial"/>
          <w:color w:val="000000"/>
          <w:sz w:val="18"/>
          <w:szCs w:val="18"/>
        </w:rPr>
        <w:t> </w:t>
      </w:r>
    </w:p>
    <w:p w14:paraId="11659C23" w14:textId="77777777" w:rsidR="00193048" w:rsidRDefault="004707C8">
      <w:pPr>
        <w:spacing w:before="225" w:after="225" w:line="240" w:lineRule="auto"/>
        <w:jc w:val="both"/>
      </w:pPr>
      <w:r>
        <w:rPr>
          <w:rFonts w:ascii="Arial" w:hAnsi="Arial" w:cs="Arial"/>
          <w:color w:val="000000"/>
          <w:sz w:val="18"/>
          <w:szCs w:val="18"/>
        </w:rPr>
        <w:t> </w:t>
      </w:r>
    </w:p>
    <w:p w14:paraId="0223A071" w14:textId="77777777" w:rsidR="00193048" w:rsidRDefault="00193048">
      <w:pPr>
        <w:sectPr w:rsidR="00193048" w:rsidSect="006E7A2B">
          <w:footerReference w:type="default" r:id="rId17"/>
          <w:pgSz w:w="11906" w:h="16838"/>
          <w:pgMar w:top="1418" w:right="1418" w:bottom="1418" w:left="1418" w:header="567" w:footer="596" w:gutter="0"/>
          <w:cols w:space="708"/>
          <w:docGrid w:linePitch="360"/>
        </w:sectPr>
      </w:pPr>
    </w:p>
    <w:p w14:paraId="2BCECB98"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7655712" w14:textId="77777777" w:rsidR="004707C8" w:rsidRPr="00252358" w:rsidRDefault="004707C8" w:rsidP="00252358"/>
    <w:p w14:paraId="45CA17A5"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4F9E111" w14:textId="77777777" w:rsidR="004707C8" w:rsidRDefault="004707C8" w:rsidP="00EB2A75">
      <w:pPr>
        <w:spacing w:after="120"/>
        <w:rPr>
          <w:rFonts w:ascii="Arial" w:hAnsi="Arial" w:cs="Arial"/>
        </w:rPr>
      </w:pPr>
    </w:p>
    <w:p w14:paraId="313C37FF" w14:textId="77777777" w:rsidR="00193048" w:rsidRDefault="004707C8">
      <w:pPr>
        <w:spacing w:before="225" w:after="225" w:line="240" w:lineRule="auto"/>
        <w:jc w:val="center"/>
      </w:pPr>
      <w:r>
        <w:rPr>
          <w:rFonts w:ascii="Arial" w:hAnsi="Arial" w:cs="Arial"/>
          <w:b/>
          <w:bCs/>
          <w:color w:val="000000"/>
          <w:sz w:val="24"/>
          <w:szCs w:val="24"/>
        </w:rPr>
        <w:t>MENIČNA IZJAVA</w:t>
      </w:r>
    </w:p>
    <w:p w14:paraId="6E3CFDFC" w14:textId="77777777" w:rsidR="00193048" w:rsidRDefault="004707C8">
      <w:pPr>
        <w:spacing w:before="225" w:after="225" w:line="240" w:lineRule="auto"/>
        <w:jc w:val="center"/>
      </w:pPr>
      <w:r>
        <w:rPr>
          <w:rFonts w:ascii="Arial" w:hAnsi="Arial" w:cs="Arial"/>
          <w:color w:val="000000"/>
          <w:sz w:val="21"/>
          <w:szCs w:val="21"/>
        </w:rPr>
        <w:t>s pooblastilom za izpolnitev in unovčenje menice</w:t>
      </w:r>
    </w:p>
    <w:p w14:paraId="34E8B046" w14:textId="77777777" w:rsidR="00193048" w:rsidRDefault="004707C8">
      <w:pPr>
        <w:spacing w:before="225" w:after="225" w:line="240" w:lineRule="auto"/>
        <w:jc w:val="both"/>
      </w:pPr>
      <w:r>
        <w:rPr>
          <w:rFonts w:ascii="Arial" w:hAnsi="Arial" w:cs="Arial"/>
          <w:color w:val="000000"/>
          <w:sz w:val="18"/>
          <w:szCs w:val="18"/>
        </w:rPr>
        <w:t> </w:t>
      </w:r>
    </w:p>
    <w:p w14:paraId="5DBF2D7E" w14:textId="77777777" w:rsidR="00193048" w:rsidRDefault="004707C8">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A41203B" w14:textId="13B9592B" w:rsidR="00193048" w:rsidRDefault="004707C8">
      <w:pPr>
        <w:spacing w:before="225" w:after="225" w:line="240" w:lineRule="auto"/>
        <w:jc w:val="both"/>
      </w:pPr>
      <w:r>
        <w:rPr>
          <w:rFonts w:ascii="Arial" w:hAnsi="Arial" w:cs="Arial"/>
          <w:b/>
          <w:bCs/>
          <w:color w:val="000000"/>
          <w:sz w:val="18"/>
          <w:szCs w:val="18"/>
        </w:rPr>
        <w:t>MEDICINSKI PRIPOMOČKI III, </w:t>
      </w:r>
      <w:r w:rsidR="00576999">
        <w:rPr>
          <w:rFonts w:ascii="Arial" w:hAnsi="Arial" w:cs="Arial"/>
          <w:color w:val="000000"/>
          <w:sz w:val="18"/>
          <w:szCs w:val="18"/>
        </w:rPr>
        <w:t>št.16-37/23</w:t>
      </w:r>
    </w:p>
    <w:p w14:paraId="7F7E28A8" w14:textId="77777777" w:rsidR="00193048" w:rsidRDefault="004707C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5EAC233" w14:textId="77777777" w:rsidR="00193048" w:rsidRDefault="004707C8">
      <w:pPr>
        <w:spacing w:before="225" w:after="225" w:line="240" w:lineRule="auto"/>
        <w:jc w:val="both"/>
      </w:pPr>
      <w:r>
        <w:rPr>
          <w:rFonts w:ascii="Arial" w:hAnsi="Arial" w:cs="Arial"/>
          <w:color w:val="000000"/>
          <w:sz w:val="18"/>
          <w:szCs w:val="18"/>
        </w:rPr>
        <w:t> </w:t>
      </w:r>
    </w:p>
    <w:p w14:paraId="3A28DA19" w14:textId="77777777" w:rsidR="00193048" w:rsidRDefault="004707C8">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4C43B411" w14:textId="77777777" w:rsidR="00193048" w:rsidRDefault="004707C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C5FD8D9" w14:textId="77777777" w:rsidR="00193048" w:rsidRDefault="004707C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40EF384" w14:textId="77777777" w:rsidR="00193048" w:rsidRDefault="004707C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CA1045E" w14:textId="77777777" w:rsidR="00193048" w:rsidRDefault="004707C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83155D4" w14:textId="77777777" w:rsidR="00193048" w:rsidRDefault="004707C8">
      <w:pPr>
        <w:spacing w:before="225" w:after="225" w:line="240" w:lineRule="auto"/>
        <w:jc w:val="both"/>
      </w:pPr>
      <w:r>
        <w:rPr>
          <w:rFonts w:ascii="Arial" w:hAnsi="Arial" w:cs="Arial"/>
          <w:color w:val="000000"/>
          <w:sz w:val="18"/>
          <w:szCs w:val="18"/>
        </w:rPr>
        <w:t> </w:t>
      </w:r>
    </w:p>
    <w:p w14:paraId="57B66B06" w14:textId="77777777" w:rsidR="00193048" w:rsidRDefault="004707C8">
      <w:pPr>
        <w:spacing w:before="225" w:after="225" w:line="240" w:lineRule="auto"/>
        <w:jc w:val="both"/>
      </w:pPr>
      <w:r>
        <w:rPr>
          <w:rFonts w:ascii="Arial" w:hAnsi="Arial" w:cs="Arial"/>
          <w:color w:val="000000"/>
          <w:sz w:val="18"/>
          <w:szCs w:val="18"/>
        </w:rPr>
        <w:t>Priloga: </w:t>
      </w:r>
    </w:p>
    <w:p w14:paraId="0C34AA30" w14:textId="77777777" w:rsidR="00193048" w:rsidRDefault="004707C8">
      <w:pPr>
        <w:spacing w:before="225" w:after="225" w:line="240" w:lineRule="auto"/>
        <w:jc w:val="both"/>
      </w:pPr>
      <w:r>
        <w:rPr>
          <w:rFonts w:ascii="Arial" w:hAnsi="Arial" w:cs="Arial"/>
          <w:color w:val="000000"/>
          <w:sz w:val="18"/>
          <w:szCs w:val="18"/>
        </w:rPr>
        <w:t>- bianco menica, podpisana in žigosana</w:t>
      </w:r>
    </w:p>
    <w:p w14:paraId="5B71A138" w14:textId="77777777" w:rsidR="00193048" w:rsidRDefault="004707C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193048" w14:paraId="7A027EC2" w14:textId="77777777">
        <w:tc>
          <w:tcPr>
            <w:tcW w:w="2500" w:type="pct"/>
            <w:tcMar>
              <w:top w:w="75" w:type="dxa"/>
              <w:bottom w:w="75" w:type="dxa"/>
            </w:tcMar>
            <w:vAlign w:val="center"/>
          </w:tcPr>
          <w:p w14:paraId="3142BA82" w14:textId="77777777" w:rsidR="00193048" w:rsidRDefault="004707C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7F9ECE8" w14:textId="77777777" w:rsidR="00193048" w:rsidRDefault="004707C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93048" w14:paraId="01642857" w14:textId="77777777">
        <w:tc>
          <w:tcPr>
            <w:tcW w:w="2500" w:type="pct"/>
            <w:tcMar>
              <w:top w:w="75" w:type="dxa"/>
              <w:bottom w:w="75" w:type="dxa"/>
            </w:tcMar>
            <w:vAlign w:val="center"/>
          </w:tcPr>
          <w:p w14:paraId="4CC5C9B1" w14:textId="77777777" w:rsidR="00193048" w:rsidRDefault="004707C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D776D2" w14:textId="77777777" w:rsidR="00193048" w:rsidRDefault="00193048"/>
          <w:p w14:paraId="16F6493B" w14:textId="77777777" w:rsidR="00193048" w:rsidRDefault="004707C8">
            <w:pPr>
              <w:jc w:val="center"/>
            </w:pPr>
            <w:r>
              <w:rPr>
                <w:rFonts w:ascii="Arial" w:hAnsi="Arial" w:cs="Arial"/>
                <w:color w:val="A9A9A9"/>
                <w:position w:val="-2"/>
                <w:sz w:val="18"/>
                <w:szCs w:val="18"/>
              </w:rPr>
              <w:t>(žig in podpis)</w:t>
            </w:r>
          </w:p>
        </w:tc>
      </w:tr>
    </w:tbl>
    <w:p w14:paraId="7A6C4527" w14:textId="77777777" w:rsidR="00193048" w:rsidRDefault="004707C8">
      <w:pPr>
        <w:spacing w:before="225" w:after="225" w:line="240" w:lineRule="auto"/>
        <w:jc w:val="both"/>
      </w:pPr>
      <w:r>
        <w:rPr>
          <w:rFonts w:ascii="Arial" w:hAnsi="Arial" w:cs="Arial"/>
          <w:color w:val="000000"/>
          <w:sz w:val="18"/>
          <w:szCs w:val="18"/>
        </w:rPr>
        <w:t> </w:t>
      </w:r>
    </w:p>
    <w:p w14:paraId="26A5E82D" w14:textId="77777777" w:rsidR="00193048" w:rsidRDefault="004707C8">
      <w:pPr>
        <w:spacing w:before="225" w:after="225" w:line="240" w:lineRule="auto"/>
        <w:jc w:val="both"/>
      </w:pPr>
      <w:r>
        <w:rPr>
          <w:rFonts w:ascii="Arial" w:hAnsi="Arial" w:cs="Arial"/>
          <w:color w:val="000000"/>
          <w:sz w:val="18"/>
          <w:szCs w:val="18"/>
        </w:rPr>
        <w:t> </w:t>
      </w:r>
    </w:p>
    <w:p w14:paraId="45C8C0DE" w14:textId="77777777" w:rsidR="00193048" w:rsidRDefault="00193048">
      <w:pPr>
        <w:sectPr w:rsidR="00193048" w:rsidSect="006E7A2B">
          <w:footerReference w:type="default" r:id="rId18"/>
          <w:pgSz w:w="11906" w:h="16838"/>
          <w:pgMar w:top="1418" w:right="1418" w:bottom="1418" w:left="1418" w:header="567" w:footer="596" w:gutter="0"/>
          <w:cols w:space="708"/>
          <w:docGrid w:linePitch="360"/>
        </w:sectPr>
      </w:pPr>
    </w:p>
    <w:p w14:paraId="419BD92B" w14:textId="77777777" w:rsidR="004707C8" w:rsidRPr="00590863" w:rsidRDefault="004707C8"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2E71C44" w14:textId="77777777" w:rsidR="004707C8" w:rsidRPr="00252358" w:rsidRDefault="004707C8" w:rsidP="00252358"/>
    <w:p w14:paraId="473427C8" w14:textId="77777777" w:rsidR="004707C8" w:rsidRDefault="004707C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6E6FDA5" w14:textId="77777777" w:rsidR="004707C8" w:rsidRDefault="004707C8" w:rsidP="00EB2A75">
      <w:pPr>
        <w:spacing w:after="120"/>
        <w:rPr>
          <w:rFonts w:ascii="Arial" w:hAnsi="Arial" w:cs="Arial"/>
        </w:rPr>
      </w:pPr>
    </w:p>
    <w:p w14:paraId="569D828D" w14:textId="77777777" w:rsidR="00193048" w:rsidRDefault="004707C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3A62C5E" w14:textId="77777777" w:rsidR="00193048" w:rsidRDefault="004707C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193048" w14:paraId="3E29CF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01077C" w14:textId="77777777" w:rsidR="00193048" w:rsidRDefault="004707C8">
            <w:pPr>
              <w:spacing w:before="135" w:after="135"/>
              <w:jc w:val="both"/>
              <w:textAlignment w:val="center"/>
            </w:pPr>
            <w:r>
              <w:rPr>
                <w:rFonts w:ascii="Arial" w:hAnsi="Arial" w:cs="Arial"/>
                <w:b/>
                <w:bCs/>
                <w:color w:val="000000"/>
                <w:position w:val="-2"/>
                <w:sz w:val="18"/>
                <w:szCs w:val="18"/>
              </w:rPr>
              <w:t>Ime in priimek</w:t>
            </w:r>
          </w:p>
          <w:p w14:paraId="47890B45" w14:textId="77777777" w:rsidR="00193048" w:rsidRDefault="004707C8">
            <w:pPr>
              <w:spacing w:before="135" w:after="135"/>
              <w:jc w:val="both"/>
              <w:textAlignment w:val="center"/>
            </w:pPr>
            <w:r>
              <w:rPr>
                <w:rFonts w:ascii="Arial" w:hAnsi="Arial" w:cs="Arial"/>
                <w:b/>
                <w:bCs/>
                <w:color w:val="000000"/>
                <w:position w:val="-2"/>
                <w:sz w:val="18"/>
                <w:szCs w:val="18"/>
              </w:rPr>
              <w:t>ali</w:t>
            </w:r>
          </w:p>
          <w:p w14:paraId="6F822D21" w14:textId="77777777" w:rsidR="00193048" w:rsidRDefault="004707C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0A4DBC" w14:textId="77777777" w:rsidR="00193048" w:rsidRDefault="004707C8">
            <w:pPr>
              <w:spacing w:before="135" w:after="135"/>
              <w:jc w:val="both"/>
              <w:textAlignment w:val="center"/>
            </w:pPr>
            <w:r>
              <w:rPr>
                <w:rFonts w:ascii="Arial" w:hAnsi="Arial" w:cs="Arial"/>
                <w:b/>
                <w:bCs/>
                <w:color w:val="000000"/>
                <w:position w:val="-2"/>
                <w:sz w:val="18"/>
                <w:szCs w:val="18"/>
              </w:rPr>
              <w:t>Naslov prebivališča</w:t>
            </w:r>
          </w:p>
          <w:p w14:paraId="56552426" w14:textId="77777777" w:rsidR="00193048" w:rsidRDefault="004707C8">
            <w:pPr>
              <w:spacing w:before="135" w:after="135"/>
              <w:jc w:val="both"/>
              <w:textAlignment w:val="center"/>
            </w:pPr>
            <w:r>
              <w:rPr>
                <w:rFonts w:ascii="Arial" w:hAnsi="Arial" w:cs="Arial"/>
                <w:b/>
                <w:bCs/>
                <w:color w:val="000000"/>
                <w:position w:val="-2"/>
                <w:sz w:val="18"/>
                <w:szCs w:val="18"/>
              </w:rPr>
              <w:t>ali</w:t>
            </w:r>
          </w:p>
          <w:p w14:paraId="1B58B394" w14:textId="77777777" w:rsidR="00193048" w:rsidRDefault="004707C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EDEC37" w14:textId="77777777" w:rsidR="00193048" w:rsidRDefault="004707C8">
            <w:pPr>
              <w:spacing w:before="135" w:after="135"/>
              <w:jc w:val="both"/>
              <w:textAlignment w:val="center"/>
            </w:pPr>
            <w:r>
              <w:rPr>
                <w:rFonts w:ascii="Arial" w:hAnsi="Arial" w:cs="Arial"/>
                <w:b/>
                <w:bCs/>
                <w:color w:val="000000"/>
                <w:position w:val="-2"/>
                <w:sz w:val="18"/>
                <w:szCs w:val="18"/>
              </w:rPr>
              <w:t>Delež lastništva</w:t>
            </w:r>
          </w:p>
          <w:p w14:paraId="268BBD58" w14:textId="77777777" w:rsidR="00193048" w:rsidRDefault="004707C8">
            <w:pPr>
              <w:spacing w:before="135" w:after="135"/>
              <w:jc w:val="both"/>
              <w:textAlignment w:val="center"/>
            </w:pPr>
            <w:r>
              <w:rPr>
                <w:rFonts w:ascii="Arial" w:hAnsi="Arial" w:cs="Arial"/>
                <w:b/>
                <w:bCs/>
                <w:color w:val="000000"/>
                <w:position w:val="-2"/>
                <w:sz w:val="18"/>
                <w:szCs w:val="18"/>
              </w:rPr>
              <w:t>ali</w:t>
            </w:r>
          </w:p>
          <w:p w14:paraId="59EB97C2" w14:textId="77777777" w:rsidR="00193048" w:rsidRDefault="004707C8">
            <w:pPr>
              <w:spacing w:before="135" w:after="135"/>
              <w:jc w:val="both"/>
              <w:textAlignment w:val="center"/>
            </w:pPr>
            <w:r>
              <w:rPr>
                <w:rFonts w:ascii="Arial" w:hAnsi="Arial" w:cs="Arial"/>
                <w:b/>
                <w:bCs/>
                <w:color w:val="000000"/>
                <w:position w:val="-2"/>
                <w:sz w:val="18"/>
                <w:szCs w:val="18"/>
              </w:rPr>
              <w:t>Delež lastništva gospodarskega subjekta</w:t>
            </w:r>
          </w:p>
        </w:tc>
      </w:tr>
      <w:tr w:rsidR="00193048" w14:paraId="335E29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C71DF"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95872"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2DE7D" w14:textId="77777777" w:rsidR="00193048" w:rsidRDefault="004707C8">
            <w:pPr>
              <w:spacing w:before="135" w:after="135"/>
              <w:jc w:val="both"/>
              <w:textAlignment w:val="center"/>
            </w:pPr>
            <w:r>
              <w:rPr>
                <w:rFonts w:ascii="Arial" w:hAnsi="Arial" w:cs="Arial"/>
                <w:color w:val="000000"/>
                <w:position w:val="-2"/>
                <w:sz w:val="18"/>
                <w:szCs w:val="18"/>
              </w:rPr>
              <w:t> </w:t>
            </w:r>
          </w:p>
        </w:tc>
      </w:tr>
      <w:tr w:rsidR="00193048" w14:paraId="589134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67B6B4"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8E026"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BD398" w14:textId="77777777" w:rsidR="00193048" w:rsidRDefault="004707C8">
            <w:pPr>
              <w:spacing w:before="135" w:after="135"/>
              <w:jc w:val="both"/>
              <w:textAlignment w:val="center"/>
            </w:pPr>
            <w:r>
              <w:rPr>
                <w:rFonts w:ascii="Arial" w:hAnsi="Arial" w:cs="Arial"/>
                <w:color w:val="000000"/>
                <w:position w:val="-2"/>
                <w:sz w:val="18"/>
                <w:szCs w:val="18"/>
              </w:rPr>
              <w:t> </w:t>
            </w:r>
          </w:p>
        </w:tc>
      </w:tr>
      <w:tr w:rsidR="00193048" w14:paraId="712E63C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99B85"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202CBD"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105F5" w14:textId="77777777" w:rsidR="00193048" w:rsidRDefault="004707C8">
            <w:pPr>
              <w:spacing w:before="135" w:after="135"/>
              <w:jc w:val="both"/>
              <w:textAlignment w:val="center"/>
            </w:pPr>
            <w:r>
              <w:rPr>
                <w:rFonts w:ascii="Arial" w:hAnsi="Arial" w:cs="Arial"/>
                <w:color w:val="000000"/>
                <w:position w:val="-2"/>
                <w:sz w:val="18"/>
                <w:szCs w:val="18"/>
              </w:rPr>
              <w:t> </w:t>
            </w:r>
          </w:p>
        </w:tc>
      </w:tr>
      <w:tr w:rsidR="00193048" w14:paraId="43E5F7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729C8"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A98A0"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E0A17" w14:textId="77777777" w:rsidR="00193048" w:rsidRDefault="004707C8">
            <w:pPr>
              <w:spacing w:before="135" w:after="135"/>
              <w:jc w:val="both"/>
              <w:textAlignment w:val="center"/>
            </w:pPr>
            <w:r>
              <w:rPr>
                <w:rFonts w:ascii="Arial" w:hAnsi="Arial" w:cs="Arial"/>
                <w:color w:val="000000"/>
                <w:position w:val="-2"/>
                <w:sz w:val="18"/>
                <w:szCs w:val="18"/>
              </w:rPr>
              <w:t> </w:t>
            </w:r>
          </w:p>
        </w:tc>
      </w:tr>
    </w:tbl>
    <w:p w14:paraId="6859F58A" w14:textId="77777777" w:rsidR="00193048" w:rsidRDefault="004707C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193048" w14:paraId="4E771F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2D9A5B" w14:textId="77777777" w:rsidR="00193048" w:rsidRDefault="004707C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76C21" w14:textId="77777777" w:rsidR="00193048" w:rsidRDefault="004707C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BE402" w14:textId="77777777" w:rsidR="00193048" w:rsidRDefault="004707C8">
            <w:pPr>
              <w:spacing w:before="135" w:after="135"/>
              <w:jc w:val="both"/>
              <w:textAlignment w:val="center"/>
            </w:pPr>
            <w:r>
              <w:rPr>
                <w:rFonts w:ascii="Arial" w:hAnsi="Arial" w:cs="Arial"/>
                <w:b/>
                <w:bCs/>
                <w:color w:val="000000"/>
                <w:position w:val="-2"/>
                <w:sz w:val="18"/>
                <w:szCs w:val="18"/>
              </w:rPr>
              <w:t>Delež lastništva gospodarskega subjekta</w:t>
            </w:r>
          </w:p>
        </w:tc>
      </w:tr>
      <w:tr w:rsidR="00193048" w14:paraId="04A5F7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07E97"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541D1"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ADC65" w14:textId="77777777" w:rsidR="00193048" w:rsidRDefault="004707C8">
            <w:pPr>
              <w:spacing w:before="135" w:after="135"/>
              <w:jc w:val="both"/>
              <w:textAlignment w:val="center"/>
            </w:pPr>
            <w:r>
              <w:rPr>
                <w:rFonts w:ascii="Arial" w:hAnsi="Arial" w:cs="Arial"/>
                <w:color w:val="000000"/>
                <w:position w:val="-2"/>
                <w:sz w:val="18"/>
                <w:szCs w:val="18"/>
              </w:rPr>
              <w:t> </w:t>
            </w:r>
          </w:p>
        </w:tc>
      </w:tr>
      <w:tr w:rsidR="00193048" w14:paraId="4A85638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42210"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A651"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8377D" w14:textId="77777777" w:rsidR="00193048" w:rsidRDefault="004707C8">
            <w:pPr>
              <w:spacing w:before="135" w:after="135"/>
              <w:jc w:val="both"/>
              <w:textAlignment w:val="center"/>
            </w:pPr>
            <w:r>
              <w:rPr>
                <w:rFonts w:ascii="Arial" w:hAnsi="Arial" w:cs="Arial"/>
                <w:color w:val="000000"/>
                <w:position w:val="-2"/>
                <w:sz w:val="18"/>
                <w:szCs w:val="18"/>
              </w:rPr>
              <w:t> </w:t>
            </w:r>
          </w:p>
        </w:tc>
      </w:tr>
      <w:tr w:rsidR="00193048" w14:paraId="4F6ABC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7A621"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D29DD"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BD016" w14:textId="77777777" w:rsidR="00193048" w:rsidRDefault="004707C8">
            <w:pPr>
              <w:spacing w:before="135" w:after="135"/>
              <w:jc w:val="both"/>
              <w:textAlignment w:val="center"/>
            </w:pPr>
            <w:r>
              <w:rPr>
                <w:rFonts w:ascii="Arial" w:hAnsi="Arial" w:cs="Arial"/>
                <w:color w:val="000000"/>
                <w:position w:val="-2"/>
                <w:sz w:val="18"/>
                <w:szCs w:val="18"/>
              </w:rPr>
              <w:t> </w:t>
            </w:r>
          </w:p>
        </w:tc>
      </w:tr>
      <w:tr w:rsidR="00193048" w14:paraId="6B29B1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9D206"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B09F1" w14:textId="77777777" w:rsidR="00193048" w:rsidRDefault="004707C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9539E" w14:textId="77777777" w:rsidR="00193048" w:rsidRDefault="004707C8">
            <w:pPr>
              <w:spacing w:before="135" w:after="135"/>
              <w:jc w:val="both"/>
              <w:textAlignment w:val="center"/>
            </w:pPr>
            <w:r>
              <w:rPr>
                <w:rFonts w:ascii="Arial" w:hAnsi="Arial" w:cs="Arial"/>
                <w:color w:val="000000"/>
                <w:position w:val="-2"/>
                <w:sz w:val="18"/>
                <w:szCs w:val="18"/>
              </w:rPr>
              <w:t> </w:t>
            </w:r>
          </w:p>
        </w:tc>
      </w:tr>
    </w:tbl>
    <w:p w14:paraId="399B057F" w14:textId="77777777" w:rsidR="00193048" w:rsidRDefault="004707C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93048" w14:paraId="33A5BC79" w14:textId="77777777">
        <w:tc>
          <w:tcPr>
            <w:tcW w:w="4080" w:type="dxa"/>
            <w:tcMar>
              <w:top w:w="75" w:type="dxa"/>
              <w:bottom w:w="75" w:type="dxa"/>
            </w:tcMar>
            <w:vAlign w:val="center"/>
          </w:tcPr>
          <w:p w14:paraId="0B2EA87D" w14:textId="77777777" w:rsidR="00193048" w:rsidRDefault="004707C8">
            <w:r>
              <w:rPr>
                <w:rFonts w:ascii="Arial" w:hAnsi="Arial" w:cs="Arial"/>
                <w:color w:val="000000"/>
                <w:position w:val="-2"/>
                <w:sz w:val="18"/>
                <w:szCs w:val="18"/>
              </w:rPr>
              <w:t>Kraj in datum:</w:t>
            </w:r>
          </w:p>
        </w:tc>
        <w:tc>
          <w:tcPr>
            <w:tcW w:w="0" w:type="auto"/>
            <w:tcMar>
              <w:top w:w="75" w:type="dxa"/>
              <w:bottom w:w="75" w:type="dxa"/>
            </w:tcMar>
            <w:vAlign w:val="center"/>
          </w:tcPr>
          <w:p w14:paraId="1802849A" w14:textId="77777777" w:rsidR="00193048" w:rsidRDefault="004707C8">
            <w:r>
              <w:rPr>
                <w:rFonts w:ascii="Arial" w:hAnsi="Arial" w:cs="Arial"/>
                <w:color w:val="000000"/>
                <w:position w:val="-2"/>
                <w:sz w:val="18"/>
                <w:szCs w:val="18"/>
              </w:rPr>
              <w:t>Ime in priimek: _____________________</w:t>
            </w:r>
          </w:p>
        </w:tc>
      </w:tr>
      <w:tr w:rsidR="00193048" w14:paraId="0B06A7A0" w14:textId="77777777">
        <w:tc>
          <w:tcPr>
            <w:tcW w:w="4080" w:type="dxa"/>
            <w:tcMar>
              <w:top w:w="75" w:type="dxa"/>
              <w:bottom w:w="75" w:type="dxa"/>
            </w:tcMar>
            <w:vAlign w:val="center"/>
          </w:tcPr>
          <w:p w14:paraId="783C2E18" w14:textId="77777777" w:rsidR="00193048" w:rsidRDefault="004707C8">
            <w:r>
              <w:rPr>
                <w:rFonts w:ascii="Arial" w:hAnsi="Arial" w:cs="Arial"/>
                <w:color w:val="000000"/>
                <w:position w:val="-2"/>
                <w:sz w:val="18"/>
                <w:szCs w:val="18"/>
              </w:rPr>
              <w:t> </w:t>
            </w:r>
          </w:p>
        </w:tc>
        <w:tc>
          <w:tcPr>
            <w:tcW w:w="0" w:type="auto"/>
            <w:tcMar>
              <w:top w:w="75" w:type="dxa"/>
              <w:bottom w:w="75" w:type="dxa"/>
            </w:tcMar>
            <w:vAlign w:val="center"/>
          </w:tcPr>
          <w:p w14:paraId="37C13B24" w14:textId="77777777" w:rsidR="00193048" w:rsidRDefault="004707C8">
            <w:pPr>
              <w:jc w:val="center"/>
            </w:pPr>
            <w:r>
              <w:rPr>
                <w:rFonts w:ascii="Arial" w:hAnsi="Arial" w:cs="Arial"/>
                <w:color w:val="000000"/>
                <w:position w:val="-2"/>
                <w:sz w:val="18"/>
                <w:szCs w:val="18"/>
              </w:rPr>
              <w:t>(žig in podpis)</w:t>
            </w:r>
          </w:p>
        </w:tc>
      </w:tr>
    </w:tbl>
    <w:p w14:paraId="19596CE9" w14:textId="77777777" w:rsidR="00193048" w:rsidRDefault="004707C8">
      <w:pPr>
        <w:spacing w:before="225" w:after="225" w:line="240" w:lineRule="auto"/>
        <w:jc w:val="both"/>
      </w:pPr>
      <w:r>
        <w:rPr>
          <w:rFonts w:ascii="Arial" w:hAnsi="Arial" w:cs="Arial"/>
          <w:color w:val="000000"/>
          <w:sz w:val="18"/>
          <w:szCs w:val="18"/>
        </w:rPr>
        <w:t> </w:t>
      </w:r>
    </w:p>
    <w:p w14:paraId="16B3DA93" w14:textId="77777777" w:rsidR="00193048" w:rsidRDefault="004707C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CD4E829" w14:textId="77777777" w:rsidR="00193048" w:rsidRDefault="00193048">
      <w:pPr>
        <w:sectPr w:rsidR="00193048" w:rsidSect="006E7A2B">
          <w:footerReference w:type="default" r:id="rId19"/>
          <w:pgSz w:w="11906" w:h="16838"/>
          <w:pgMar w:top="1418" w:right="1418" w:bottom="1418" w:left="1418" w:header="567" w:footer="596" w:gutter="0"/>
          <w:cols w:space="708"/>
          <w:docGrid w:linePitch="360"/>
        </w:sectPr>
      </w:pPr>
    </w:p>
    <w:p w14:paraId="5EDB2D8E" w14:textId="77777777" w:rsidR="004707C8" w:rsidRPr="00116091" w:rsidRDefault="004707C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196F976D" w14:textId="77777777" w:rsidR="004707C8" w:rsidRDefault="004707C8" w:rsidP="00AC0380">
      <w:pPr>
        <w:rPr>
          <w:rFonts w:ascii="Arial" w:hAnsi="Arial" w:cs="Arial"/>
        </w:rPr>
      </w:pPr>
    </w:p>
    <w:p w14:paraId="6910E738" w14:textId="77777777" w:rsidR="00193048" w:rsidRDefault="004707C8">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48833924" w14:textId="77777777" w:rsidR="00193048" w:rsidRDefault="004707C8">
      <w:pPr>
        <w:spacing w:before="225" w:after="225" w:line="240" w:lineRule="auto"/>
        <w:jc w:val="center"/>
      </w:pPr>
      <w:r>
        <w:rPr>
          <w:rFonts w:ascii="Arial" w:hAnsi="Arial" w:cs="Arial"/>
          <w:color w:val="000000"/>
          <w:sz w:val="18"/>
          <w:szCs w:val="18"/>
        </w:rPr>
        <w:t>sklenjen med</w:t>
      </w:r>
    </w:p>
    <w:p w14:paraId="6D340632" w14:textId="77777777" w:rsidR="00193048" w:rsidRDefault="004707C8">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193048" w14:paraId="4233C87B" w14:textId="77777777">
        <w:tc>
          <w:tcPr>
            <w:tcW w:w="3300" w:type="dxa"/>
            <w:tcMar>
              <w:top w:w="0" w:type="auto"/>
              <w:bottom w:w="0" w:type="auto"/>
            </w:tcMar>
            <w:vAlign w:val="center"/>
          </w:tcPr>
          <w:p w14:paraId="7FDEB07C" w14:textId="77777777" w:rsidR="00193048" w:rsidRDefault="004707C8">
            <w:r>
              <w:rPr>
                <w:rFonts w:ascii="Arial" w:hAnsi="Arial" w:cs="Arial"/>
                <w:color w:val="000000"/>
                <w:position w:val="-2"/>
                <w:sz w:val="18"/>
                <w:szCs w:val="18"/>
              </w:rPr>
              <w:t>Matična številka:</w:t>
            </w:r>
          </w:p>
        </w:tc>
        <w:tc>
          <w:tcPr>
            <w:tcW w:w="0" w:type="auto"/>
            <w:tcMar>
              <w:top w:w="0" w:type="auto"/>
              <w:bottom w:w="0" w:type="auto"/>
            </w:tcMar>
            <w:vAlign w:val="center"/>
          </w:tcPr>
          <w:p w14:paraId="1D257CDC" w14:textId="77777777" w:rsidR="00193048" w:rsidRDefault="004707C8">
            <w:r>
              <w:rPr>
                <w:rFonts w:ascii="Arial" w:hAnsi="Arial" w:cs="Arial"/>
                <w:color w:val="000000"/>
                <w:position w:val="-2"/>
                <w:sz w:val="18"/>
                <w:szCs w:val="18"/>
              </w:rPr>
              <w:t>5054621000</w:t>
            </w:r>
          </w:p>
        </w:tc>
      </w:tr>
      <w:tr w:rsidR="00193048" w14:paraId="6980EED2" w14:textId="77777777">
        <w:tc>
          <w:tcPr>
            <w:tcW w:w="3300" w:type="dxa"/>
            <w:tcMar>
              <w:top w:w="0" w:type="auto"/>
              <w:bottom w:w="0" w:type="auto"/>
            </w:tcMar>
            <w:vAlign w:val="center"/>
          </w:tcPr>
          <w:p w14:paraId="579EF83D" w14:textId="77777777" w:rsidR="00193048" w:rsidRDefault="004707C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8A62909" w14:textId="77777777" w:rsidR="00193048" w:rsidRDefault="004707C8">
            <w:r>
              <w:rPr>
                <w:rFonts w:ascii="Arial" w:hAnsi="Arial" w:cs="Arial"/>
                <w:color w:val="000000"/>
                <w:position w:val="-2"/>
                <w:sz w:val="18"/>
                <w:szCs w:val="18"/>
              </w:rPr>
              <w:t>SI 82657106</w:t>
            </w:r>
          </w:p>
        </w:tc>
      </w:tr>
      <w:tr w:rsidR="00193048" w14:paraId="565BF46C" w14:textId="77777777">
        <w:tc>
          <w:tcPr>
            <w:tcW w:w="3300" w:type="dxa"/>
            <w:tcMar>
              <w:top w:w="0" w:type="auto"/>
              <w:bottom w:w="0" w:type="auto"/>
            </w:tcMar>
            <w:vAlign w:val="center"/>
          </w:tcPr>
          <w:p w14:paraId="1256E31B" w14:textId="77777777" w:rsidR="00193048" w:rsidRDefault="004707C8">
            <w:r>
              <w:rPr>
                <w:rFonts w:ascii="Arial" w:hAnsi="Arial" w:cs="Arial"/>
                <w:color w:val="000000"/>
                <w:position w:val="-2"/>
                <w:sz w:val="18"/>
                <w:szCs w:val="18"/>
              </w:rPr>
              <w:t>Transakcijski račun (TRR):</w:t>
            </w:r>
          </w:p>
        </w:tc>
        <w:tc>
          <w:tcPr>
            <w:tcW w:w="0" w:type="auto"/>
            <w:tcMar>
              <w:top w:w="0" w:type="auto"/>
              <w:bottom w:w="0" w:type="auto"/>
            </w:tcMar>
            <w:vAlign w:val="center"/>
          </w:tcPr>
          <w:p w14:paraId="2A533D1B" w14:textId="77777777" w:rsidR="00193048" w:rsidRDefault="004707C8">
            <w:r>
              <w:rPr>
                <w:rFonts w:ascii="Arial" w:hAnsi="Arial" w:cs="Arial"/>
                <w:color w:val="000000"/>
                <w:position w:val="-2"/>
                <w:sz w:val="18"/>
                <w:szCs w:val="18"/>
              </w:rPr>
              <w:t>SI56 0110 0603 0278 379</w:t>
            </w:r>
          </w:p>
        </w:tc>
      </w:tr>
    </w:tbl>
    <w:p w14:paraId="20BCB53E" w14:textId="77777777" w:rsidR="00193048" w:rsidRDefault="00193048"/>
    <w:p w14:paraId="0281D57B" w14:textId="77777777" w:rsidR="00193048" w:rsidRDefault="004707C8">
      <w:pPr>
        <w:spacing w:before="225" w:after="225" w:line="240" w:lineRule="auto"/>
        <w:jc w:val="center"/>
      </w:pPr>
      <w:r>
        <w:rPr>
          <w:rFonts w:ascii="Arial" w:hAnsi="Arial" w:cs="Arial"/>
          <w:color w:val="000000"/>
          <w:sz w:val="18"/>
          <w:szCs w:val="18"/>
        </w:rPr>
        <w:t>in</w:t>
      </w:r>
    </w:p>
    <w:p w14:paraId="49E78DE0" w14:textId="77777777" w:rsidR="00193048" w:rsidRDefault="004707C8">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193048" w14:paraId="080918B2" w14:textId="77777777">
        <w:tc>
          <w:tcPr>
            <w:tcW w:w="3300" w:type="dxa"/>
            <w:tcMar>
              <w:top w:w="0" w:type="auto"/>
              <w:bottom w:w="0" w:type="auto"/>
            </w:tcMar>
            <w:vAlign w:val="center"/>
          </w:tcPr>
          <w:p w14:paraId="533A9B13" w14:textId="77777777" w:rsidR="00193048" w:rsidRDefault="004707C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A5C0A70" w14:textId="77777777" w:rsidR="00193048" w:rsidRDefault="004707C8">
            <w:r>
              <w:rPr>
                <w:rFonts w:ascii="Arial" w:hAnsi="Arial" w:cs="Arial"/>
                <w:color w:val="000000"/>
                <w:position w:val="-2"/>
                <w:sz w:val="18"/>
                <w:szCs w:val="18"/>
              </w:rPr>
              <w:t> </w:t>
            </w:r>
          </w:p>
        </w:tc>
      </w:tr>
      <w:tr w:rsidR="00193048" w14:paraId="01C6C39F" w14:textId="77777777">
        <w:tc>
          <w:tcPr>
            <w:tcW w:w="3300" w:type="dxa"/>
            <w:tcMar>
              <w:top w:w="0" w:type="auto"/>
              <w:bottom w:w="0" w:type="auto"/>
            </w:tcMar>
            <w:vAlign w:val="center"/>
          </w:tcPr>
          <w:p w14:paraId="60052C5E" w14:textId="77777777" w:rsidR="00193048" w:rsidRDefault="004707C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1840BD5" w14:textId="77777777" w:rsidR="00193048" w:rsidRDefault="004707C8">
            <w:r>
              <w:rPr>
                <w:rFonts w:ascii="Arial" w:hAnsi="Arial" w:cs="Arial"/>
                <w:color w:val="000000"/>
                <w:position w:val="-2"/>
                <w:sz w:val="18"/>
                <w:szCs w:val="18"/>
              </w:rPr>
              <w:t> </w:t>
            </w:r>
          </w:p>
        </w:tc>
      </w:tr>
      <w:tr w:rsidR="00193048" w14:paraId="68206613" w14:textId="77777777">
        <w:tc>
          <w:tcPr>
            <w:tcW w:w="3300" w:type="dxa"/>
            <w:tcMar>
              <w:top w:w="0" w:type="auto"/>
              <w:bottom w:w="0" w:type="auto"/>
            </w:tcMar>
            <w:vAlign w:val="center"/>
          </w:tcPr>
          <w:p w14:paraId="414B6B0D" w14:textId="77777777" w:rsidR="00193048" w:rsidRDefault="004707C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56A5B9" w14:textId="77777777" w:rsidR="00193048" w:rsidRDefault="004707C8">
            <w:r>
              <w:rPr>
                <w:rFonts w:ascii="Arial" w:hAnsi="Arial" w:cs="Arial"/>
                <w:color w:val="000000"/>
                <w:position w:val="-2"/>
                <w:sz w:val="18"/>
                <w:szCs w:val="18"/>
              </w:rPr>
              <w:t> </w:t>
            </w:r>
          </w:p>
        </w:tc>
      </w:tr>
    </w:tbl>
    <w:p w14:paraId="3DF8C5C3" w14:textId="77777777" w:rsidR="00193048" w:rsidRDefault="004707C8">
      <w:pPr>
        <w:spacing w:before="225" w:after="225" w:line="240" w:lineRule="auto"/>
        <w:jc w:val="both"/>
      </w:pPr>
      <w:r>
        <w:rPr>
          <w:rFonts w:ascii="Arial" w:hAnsi="Arial" w:cs="Arial"/>
          <w:color w:val="000000"/>
          <w:sz w:val="18"/>
          <w:szCs w:val="18"/>
        </w:rPr>
        <w:t> </w:t>
      </w:r>
    </w:p>
    <w:p w14:paraId="0BC7A209" w14:textId="77777777" w:rsidR="00193048" w:rsidRDefault="004707C8">
      <w:pPr>
        <w:spacing w:before="225" w:after="225" w:line="240" w:lineRule="auto"/>
        <w:jc w:val="both"/>
      </w:pPr>
      <w:r>
        <w:rPr>
          <w:rFonts w:ascii="Arial" w:hAnsi="Arial" w:cs="Arial"/>
          <w:b/>
          <w:bCs/>
          <w:color w:val="000000"/>
          <w:sz w:val="18"/>
          <w:szCs w:val="18"/>
        </w:rPr>
        <w:t>I. SPLOŠNE DOLOČBE</w:t>
      </w:r>
    </w:p>
    <w:p w14:paraId="049FDEBB" w14:textId="77777777" w:rsidR="00193048" w:rsidRDefault="004707C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193048" w14:paraId="16DC8527" w14:textId="77777777">
        <w:tc>
          <w:tcPr>
            <w:tcW w:w="0" w:type="auto"/>
            <w:tcMar>
              <w:top w:w="0" w:type="auto"/>
              <w:bottom w:w="0" w:type="auto"/>
            </w:tcMar>
          </w:tcPr>
          <w:p w14:paraId="04306CE7" w14:textId="77777777" w:rsidR="00193048" w:rsidRDefault="004707C8">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50CE7989" w14:textId="77777777" w:rsidR="00193048" w:rsidRDefault="004707C8">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1C196FA3" w14:textId="77777777" w:rsidR="00193048" w:rsidRDefault="004707C8">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24ECE0D7" w14:textId="77777777" w:rsidR="00193048" w:rsidRDefault="004707C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193048" w14:paraId="2A35C54E" w14:textId="77777777">
        <w:tc>
          <w:tcPr>
            <w:tcW w:w="0" w:type="auto"/>
            <w:tcMar>
              <w:top w:w="0" w:type="auto"/>
              <w:bottom w:w="0" w:type="auto"/>
            </w:tcMar>
          </w:tcPr>
          <w:p w14:paraId="2E7A705F" w14:textId="77777777" w:rsidR="00193048" w:rsidRDefault="004707C8">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6BDEFE2D" w14:textId="77777777" w:rsidR="00193048" w:rsidRDefault="004707C8">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193048" w14:paraId="32320898" w14:textId="77777777">
        <w:tc>
          <w:tcPr>
            <w:tcW w:w="0" w:type="auto"/>
            <w:tcMar>
              <w:top w:w="0" w:type="auto"/>
              <w:bottom w:w="0" w:type="auto"/>
            </w:tcMar>
          </w:tcPr>
          <w:p w14:paraId="64C9F111" w14:textId="77777777" w:rsidR="00193048" w:rsidRDefault="004707C8">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44808CE1" w14:textId="77777777" w:rsidR="00193048" w:rsidRDefault="004707C8">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193048" w14:paraId="09285514" w14:textId="77777777">
        <w:tc>
          <w:tcPr>
            <w:tcW w:w="0" w:type="auto"/>
            <w:tcMar>
              <w:top w:w="0" w:type="auto"/>
              <w:bottom w:w="0" w:type="auto"/>
            </w:tcMar>
          </w:tcPr>
          <w:p w14:paraId="12A96F87" w14:textId="77777777" w:rsidR="00193048" w:rsidRDefault="004707C8">
            <w:pPr>
              <w:spacing w:before="225" w:after="225"/>
              <w:jc w:val="both"/>
            </w:pPr>
            <w:r>
              <w:rPr>
                <w:rFonts w:ascii="Arial" w:hAnsi="Arial" w:cs="Arial"/>
                <w:color w:val="000000"/>
                <w:sz w:val="18"/>
                <w:szCs w:val="18"/>
              </w:rPr>
              <w:t>Ta sporazum se sklepa za obdobje _______ mesecev (_______ let) od oddaje naročila oziroma predvidoma od _________ do _____________. </w:t>
            </w:r>
          </w:p>
        </w:tc>
      </w:tr>
    </w:tbl>
    <w:p w14:paraId="6B549B3B" w14:textId="77777777" w:rsidR="00193048" w:rsidRDefault="004707C8">
      <w:pPr>
        <w:spacing w:before="225" w:after="225" w:line="240" w:lineRule="auto"/>
        <w:jc w:val="both"/>
      </w:pPr>
      <w:r>
        <w:rPr>
          <w:rFonts w:ascii="Arial" w:hAnsi="Arial" w:cs="Arial"/>
          <w:b/>
          <w:bCs/>
          <w:color w:val="000000"/>
          <w:sz w:val="18"/>
          <w:szCs w:val="18"/>
        </w:rPr>
        <w:lastRenderedPageBreak/>
        <w:t>II. PREDMET SPORAZUMA</w:t>
      </w:r>
    </w:p>
    <w:p w14:paraId="27D424C4" w14:textId="77777777" w:rsidR="00193048" w:rsidRDefault="004707C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193048" w14:paraId="5FAA6A01" w14:textId="77777777">
        <w:tc>
          <w:tcPr>
            <w:tcW w:w="0" w:type="auto"/>
            <w:tcMar>
              <w:top w:w="0" w:type="auto"/>
              <w:bottom w:w="0" w:type="auto"/>
            </w:tcMar>
          </w:tcPr>
          <w:p w14:paraId="10933046" w14:textId="77777777" w:rsidR="00193048" w:rsidRDefault="004707C8">
            <w:pPr>
              <w:spacing w:before="225" w:after="225"/>
              <w:jc w:val="both"/>
            </w:pPr>
            <w:r>
              <w:rPr>
                <w:rFonts w:ascii="Arial" w:hAnsi="Arial" w:cs="Arial"/>
                <w:color w:val="000000"/>
                <w:sz w:val="18"/>
                <w:szCs w:val="18"/>
              </w:rPr>
              <w:t>Predmet okvirnega sporazuma so stalne nabave blaga:</w:t>
            </w:r>
          </w:p>
          <w:p w14:paraId="79AFA253" w14:textId="77777777" w:rsidR="00193048" w:rsidRDefault="004707C8">
            <w:pPr>
              <w:spacing w:before="225" w:after="225"/>
              <w:jc w:val="both"/>
            </w:pPr>
            <w:r>
              <w:rPr>
                <w:rFonts w:ascii="Arial" w:hAnsi="Arial" w:cs="Arial"/>
                <w:color w:val="000000"/>
                <w:sz w:val="18"/>
                <w:szCs w:val="18"/>
              </w:rPr>
              <w:t>____________________</w:t>
            </w:r>
          </w:p>
          <w:p w14:paraId="61F3537F" w14:textId="77777777" w:rsidR="00193048" w:rsidRDefault="004707C8">
            <w:pPr>
              <w:spacing w:before="225" w:after="225"/>
              <w:jc w:val="both"/>
            </w:pPr>
            <w:r>
              <w:rPr>
                <w:rFonts w:ascii="Arial" w:hAnsi="Arial" w:cs="Arial"/>
                <w:color w:val="000000"/>
                <w:sz w:val="18"/>
                <w:szCs w:val="18"/>
              </w:rPr>
              <w:t>____________________</w:t>
            </w:r>
          </w:p>
          <w:p w14:paraId="4ED70707" w14:textId="77777777" w:rsidR="00193048" w:rsidRDefault="004707C8">
            <w:pPr>
              <w:spacing w:before="225" w:after="225"/>
              <w:jc w:val="both"/>
            </w:pPr>
            <w:r>
              <w:rPr>
                <w:rFonts w:ascii="Arial" w:hAnsi="Arial" w:cs="Arial"/>
                <w:color w:val="000000"/>
                <w:sz w:val="18"/>
                <w:szCs w:val="18"/>
              </w:rPr>
              <w:t>, ki jih naročnik po obsegu in času ne more vnaprej določiti. </w:t>
            </w:r>
          </w:p>
          <w:p w14:paraId="2A3573DB" w14:textId="77777777" w:rsidR="00193048" w:rsidRDefault="004707C8">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tc>
      </w:tr>
    </w:tbl>
    <w:p w14:paraId="27B19336" w14:textId="77777777" w:rsidR="00193048" w:rsidRDefault="004707C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193048" w14:paraId="7E9010E1" w14:textId="77777777">
        <w:tc>
          <w:tcPr>
            <w:tcW w:w="0" w:type="auto"/>
            <w:tcMar>
              <w:top w:w="0" w:type="auto"/>
              <w:bottom w:w="0" w:type="auto"/>
            </w:tcMar>
          </w:tcPr>
          <w:p w14:paraId="62695934" w14:textId="77777777" w:rsidR="00193048" w:rsidRDefault="004707C8">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77E484A4" w14:textId="77777777" w:rsidR="00193048" w:rsidRDefault="004707C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193048" w14:paraId="5126F74F" w14:textId="77777777">
        <w:tc>
          <w:tcPr>
            <w:tcW w:w="0" w:type="auto"/>
            <w:tcMar>
              <w:top w:w="0" w:type="auto"/>
              <w:bottom w:w="0" w:type="auto"/>
            </w:tcMar>
          </w:tcPr>
          <w:p w14:paraId="14C17FFE" w14:textId="77777777" w:rsidR="00193048" w:rsidRDefault="004707C8">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5E57E2DA" w14:textId="77777777" w:rsidR="00193048" w:rsidRDefault="004707C8">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6CA6AC25" w14:textId="77777777" w:rsidR="00193048" w:rsidRDefault="004707C8">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5EEA72E1" w14:textId="77777777" w:rsidR="00193048" w:rsidRDefault="004707C8">
      <w:pPr>
        <w:spacing w:before="225" w:after="225" w:line="240" w:lineRule="auto"/>
        <w:jc w:val="both"/>
      </w:pPr>
      <w:r>
        <w:rPr>
          <w:rFonts w:ascii="Arial" w:hAnsi="Arial" w:cs="Arial"/>
          <w:b/>
          <w:bCs/>
          <w:color w:val="000000"/>
          <w:sz w:val="18"/>
          <w:szCs w:val="18"/>
        </w:rPr>
        <w:t>III. IZVAJANJE SPORAZUMA</w:t>
      </w:r>
    </w:p>
    <w:p w14:paraId="63461221" w14:textId="77777777" w:rsidR="00193048" w:rsidRDefault="004707C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193048" w14:paraId="3C4C7898" w14:textId="77777777">
        <w:tc>
          <w:tcPr>
            <w:tcW w:w="0" w:type="auto"/>
            <w:tcMar>
              <w:top w:w="0" w:type="auto"/>
              <w:bottom w:w="0" w:type="auto"/>
            </w:tcMar>
          </w:tcPr>
          <w:p w14:paraId="12326783" w14:textId="28B12383" w:rsidR="00193048" w:rsidRDefault="004707C8">
            <w:pPr>
              <w:spacing w:before="225" w:after="225"/>
              <w:jc w:val="both"/>
            </w:pPr>
            <w:r>
              <w:rPr>
                <w:rFonts w:ascii="Arial" w:hAnsi="Arial" w:cs="Arial"/>
                <w:color w:val="000000"/>
                <w:sz w:val="18"/>
                <w:szCs w:val="18"/>
              </w:rPr>
              <w:t xml:space="preserve">Naročnik je čas trajanja sporazuma iz razdelil na naslednja </w:t>
            </w:r>
            <w:r w:rsidR="00576999">
              <w:rPr>
                <w:rFonts w:ascii="Arial" w:hAnsi="Arial" w:cs="Arial"/>
                <w:color w:val="000000"/>
                <w:sz w:val="18"/>
                <w:szCs w:val="18"/>
              </w:rPr>
              <w:t xml:space="preserve"> tri </w:t>
            </w:r>
            <w:r>
              <w:rPr>
                <w:rFonts w:ascii="Arial" w:hAnsi="Arial" w:cs="Arial"/>
                <w:color w:val="000000"/>
                <w:sz w:val="18"/>
                <w:szCs w:val="18"/>
              </w:rPr>
              <w:t>enoletna obdobja:</w:t>
            </w:r>
          </w:p>
          <w:p w14:paraId="235C81D4" w14:textId="494F6A55" w:rsidR="00576999" w:rsidRPr="00576999" w:rsidRDefault="00576999" w:rsidP="00576999">
            <w:pPr>
              <w:pStyle w:val="Odstavekseznama"/>
              <w:numPr>
                <w:ilvl w:val="0"/>
                <w:numId w:val="33"/>
              </w:numPr>
              <w:spacing w:before="225" w:after="225"/>
              <w:jc w:val="both"/>
              <w:rPr>
                <w:rFonts w:ascii="Arial" w:hAnsi="Arial" w:cs="Arial"/>
                <w:sz w:val="18"/>
                <w:szCs w:val="18"/>
              </w:rPr>
            </w:pPr>
            <w:r w:rsidRPr="00576999">
              <w:rPr>
                <w:rFonts w:ascii="Arial" w:hAnsi="Arial" w:cs="Arial"/>
                <w:sz w:val="18"/>
                <w:szCs w:val="18"/>
              </w:rPr>
              <w:t>1. obdobje;</w:t>
            </w:r>
          </w:p>
          <w:p w14:paraId="06C4377A" w14:textId="681CA2B6" w:rsidR="00576999" w:rsidRPr="00576999" w:rsidRDefault="00576999" w:rsidP="00576999">
            <w:pPr>
              <w:pStyle w:val="Odstavekseznama"/>
              <w:numPr>
                <w:ilvl w:val="0"/>
                <w:numId w:val="33"/>
              </w:numPr>
              <w:spacing w:before="225" w:after="225"/>
              <w:jc w:val="both"/>
              <w:rPr>
                <w:rFonts w:ascii="Arial" w:hAnsi="Arial" w:cs="Arial"/>
                <w:sz w:val="18"/>
                <w:szCs w:val="18"/>
              </w:rPr>
            </w:pPr>
            <w:r w:rsidRPr="00576999">
              <w:rPr>
                <w:rFonts w:ascii="Arial" w:hAnsi="Arial" w:cs="Arial"/>
                <w:sz w:val="18"/>
                <w:szCs w:val="18"/>
              </w:rPr>
              <w:t>2. obdobje;</w:t>
            </w:r>
          </w:p>
          <w:p w14:paraId="2F204A68" w14:textId="2C6390FF" w:rsidR="00576999" w:rsidRPr="00576999" w:rsidRDefault="00576999" w:rsidP="00576999">
            <w:pPr>
              <w:pStyle w:val="Odstavekseznama"/>
              <w:numPr>
                <w:ilvl w:val="0"/>
                <w:numId w:val="33"/>
              </w:numPr>
              <w:spacing w:before="225" w:after="225"/>
              <w:jc w:val="both"/>
              <w:rPr>
                <w:rFonts w:ascii="Arial" w:hAnsi="Arial" w:cs="Arial"/>
                <w:sz w:val="18"/>
                <w:szCs w:val="18"/>
              </w:rPr>
            </w:pPr>
            <w:r w:rsidRPr="00576999">
              <w:rPr>
                <w:rFonts w:ascii="Arial" w:hAnsi="Arial" w:cs="Arial"/>
                <w:sz w:val="18"/>
                <w:szCs w:val="18"/>
              </w:rPr>
              <w:t>3. obdobje.</w:t>
            </w:r>
          </w:p>
          <w:p w14:paraId="1ECD1287" w14:textId="77777777" w:rsidR="00193048" w:rsidRDefault="004707C8">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5CBB37DC" w14:textId="77777777" w:rsidR="00193048" w:rsidRDefault="004707C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193048" w14:paraId="71010DA5" w14:textId="77777777">
        <w:tc>
          <w:tcPr>
            <w:tcW w:w="0" w:type="auto"/>
            <w:tcMar>
              <w:top w:w="0" w:type="auto"/>
              <w:bottom w:w="0" w:type="auto"/>
            </w:tcMar>
          </w:tcPr>
          <w:p w14:paraId="155AC831" w14:textId="77777777" w:rsidR="00193048" w:rsidRDefault="004707C8">
            <w:pPr>
              <w:spacing w:before="225" w:after="225"/>
              <w:jc w:val="both"/>
            </w:pPr>
            <w:r>
              <w:rPr>
                <w:rFonts w:ascii="Arial" w:hAnsi="Arial" w:cs="Arial"/>
                <w:color w:val="000000"/>
                <w:sz w:val="18"/>
                <w:szCs w:val="18"/>
              </w:rPr>
              <w:t xml:space="preserve">Naročnik bo za posamezna pogodbena obdobja posredoval strankam okvirnega sporazuma povabilo k oddaji ponudb za tiste sklope/podsklope/vrste blaga, za katere je s posamezno stranko sklenjen sporazum, vključno s </w:t>
            </w:r>
            <w:r>
              <w:rPr>
                <w:rFonts w:ascii="Arial" w:hAnsi="Arial" w:cs="Arial"/>
                <w:color w:val="000000"/>
                <w:sz w:val="18"/>
                <w:szCs w:val="18"/>
              </w:rPr>
              <w:lastRenderedPageBreak/>
              <w:t>Predračunom - Seznamom razpisanega blaga razen za prvo obdobje, ko je Predračun - Seznam razpisanega blaga vsebovan v ponudbeni dokumentaciji.</w:t>
            </w:r>
          </w:p>
          <w:p w14:paraId="56BECE66" w14:textId="77777777" w:rsidR="00193048" w:rsidRDefault="004707C8">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5075770A" w14:textId="77777777" w:rsidR="00193048" w:rsidRDefault="004707C8">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9178"/>
      </w:tblGrid>
      <w:tr w:rsidR="00193048" w14:paraId="3FF9A81C" w14:textId="77777777">
        <w:tc>
          <w:tcPr>
            <w:tcW w:w="0" w:type="auto"/>
            <w:tcMar>
              <w:top w:w="0" w:type="auto"/>
              <w:bottom w:w="0" w:type="auto"/>
            </w:tcMar>
          </w:tcPr>
          <w:p w14:paraId="45649D77" w14:textId="77777777" w:rsidR="00193048" w:rsidRDefault="004707C8">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67B317C1" w14:textId="77777777" w:rsidR="00193048" w:rsidRDefault="004707C8">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193048" w14:paraId="61E080D8" w14:textId="77777777">
        <w:tc>
          <w:tcPr>
            <w:tcW w:w="0" w:type="auto"/>
            <w:tcMar>
              <w:top w:w="0" w:type="auto"/>
              <w:bottom w:w="0" w:type="auto"/>
            </w:tcMar>
          </w:tcPr>
          <w:p w14:paraId="5CA3424B" w14:textId="77777777" w:rsidR="00193048" w:rsidRDefault="004707C8">
            <w:pPr>
              <w:spacing w:before="225" w:after="225"/>
              <w:jc w:val="both"/>
            </w:pPr>
            <w:r>
              <w:rPr>
                <w:rFonts w:ascii="Arial" w:hAnsi="Arial" w:cs="Arial"/>
                <w:color w:val="000000"/>
                <w:sz w:val="18"/>
                <w:szCs w:val="18"/>
              </w:rPr>
              <w:t>Merila, ki bodo uporabljena za ocenjevanje ponudb za posamezno obdobje so, in sicer:</w:t>
            </w:r>
          </w:p>
          <w:p w14:paraId="7E3328C2" w14:textId="77777777" w:rsidR="00193048" w:rsidRDefault="004707C8">
            <w:pPr>
              <w:spacing w:before="225" w:after="225"/>
              <w:jc w:val="both"/>
            </w:pPr>
            <w:r>
              <w:rPr>
                <w:rFonts w:ascii="Arial" w:hAnsi="Arial" w:cs="Arial"/>
                <w:color w:val="000000"/>
                <w:sz w:val="18"/>
                <w:szCs w:val="18"/>
              </w:rPr>
              <w:t> v primeru zaprtih podsklopov: najnižja končna vrednost predračuna za podsklop;</w:t>
            </w:r>
            <w:r>
              <w:rPr>
                <w:rFonts w:ascii="Arial" w:hAnsi="Arial" w:cs="Arial"/>
                <w:color w:val="000000"/>
                <w:sz w:val="18"/>
                <w:szCs w:val="18"/>
              </w:rPr>
              <w:br/>
              <w:t> v primeru odprtih podsklopov: najnižja končna vrednost predračuna za razpisano vrsto blaga.</w:t>
            </w:r>
          </w:p>
          <w:p w14:paraId="0BAFA1CD" w14:textId="77777777" w:rsidR="00193048" w:rsidRDefault="004707C8">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6BDEEABF" w14:textId="77777777" w:rsidR="00193048" w:rsidRDefault="004707C8">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7CBBC830" w14:textId="77777777" w:rsidR="00193048" w:rsidRDefault="004707C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193048" w14:paraId="3C8B46DF" w14:textId="77777777">
        <w:tc>
          <w:tcPr>
            <w:tcW w:w="0" w:type="auto"/>
            <w:tcMar>
              <w:top w:w="0" w:type="auto"/>
              <w:bottom w:w="0" w:type="auto"/>
            </w:tcMar>
          </w:tcPr>
          <w:p w14:paraId="4AFBE4F4" w14:textId="77777777" w:rsidR="00193048" w:rsidRDefault="004707C8">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462AB7DF" w14:textId="77777777" w:rsidR="00193048" w:rsidRDefault="004707C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7361"/>
      </w:tblGrid>
      <w:tr w:rsidR="00193048" w14:paraId="0279A2B7" w14:textId="77777777">
        <w:tc>
          <w:tcPr>
            <w:tcW w:w="0" w:type="auto"/>
            <w:tcMar>
              <w:top w:w="0" w:type="auto"/>
              <w:bottom w:w="0" w:type="auto"/>
            </w:tcMar>
          </w:tcPr>
          <w:p w14:paraId="6FDCBE33" w14:textId="77777777" w:rsidR="00193048" w:rsidRDefault="004707C8">
            <w:pPr>
              <w:spacing w:before="225" w:after="225"/>
              <w:jc w:val="both"/>
            </w:pPr>
            <w:r>
              <w:rPr>
                <w:rFonts w:ascii="Arial" w:hAnsi="Arial" w:cs="Arial"/>
                <w:color w:val="000000"/>
                <w:sz w:val="18"/>
                <w:szCs w:val="18"/>
              </w:rPr>
              <w:t>Naročnik bo z izbranimi ponudniki v posameznem obdobju sklenil kupoprodajne pogodbe.</w:t>
            </w:r>
          </w:p>
        </w:tc>
      </w:tr>
    </w:tbl>
    <w:p w14:paraId="0F640772" w14:textId="77777777" w:rsidR="00193048" w:rsidRDefault="004707C8">
      <w:pPr>
        <w:spacing w:before="225" w:after="225" w:line="240" w:lineRule="auto"/>
        <w:jc w:val="both"/>
      </w:pPr>
      <w:r>
        <w:rPr>
          <w:rFonts w:ascii="Arial" w:hAnsi="Arial" w:cs="Arial"/>
          <w:b/>
          <w:bCs/>
          <w:color w:val="000000"/>
          <w:sz w:val="18"/>
          <w:szCs w:val="18"/>
        </w:rPr>
        <w:t>IV. CENE</w:t>
      </w:r>
    </w:p>
    <w:p w14:paraId="0B7E6667" w14:textId="77777777" w:rsidR="00193048" w:rsidRDefault="004707C8">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193048" w14:paraId="7E6B823A" w14:textId="77777777">
        <w:tc>
          <w:tcPr>
            <w:tcW w:w="0" w:type="auto"/>
            <w:tcMar>
              <w:top w:w="0" w:type="auto"/>
              <w:bottom w:w="0" w:type="auto"/>
            </w:tcMar>
          </w:tcPr>
          <w:p w14:paraId="0B2B3A90" w14:textId="77777777" w:rsidR="00193048" w:rsidRDefault="004707C8">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1472622F" w14:textId="77777777" w:rsidR="00193048" w:rsidRDefault="004707C8">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032D5D93" w14:textId="77777777" w:rsidR="00193048" w:rsidRDefault="004707C8">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7D6FE341" w14:textId="77777777" w:rsidR="00193048" w:rsidRDefault="004707C8">
      <w:pPr>
        <w:spacing w:before="225" w:after="225" w:line="240" w:lineRule="auto"/>
        <w:jc w:val="both"/>
      </w:pPr>
      <w:r>
        <w:rPr>
          <w:rFonts w:ascii="Arial" w:hAnsi="Arial" w:cs="Arial"/>
          <w:b/>
          <w:bCs/>
          <w:color w:val="000000"/>
          <w:sz w:val="18"/>
          <w:szCs w:val="18"/>
        </w:rPr>
        <w:t>V. NAROČANJE BLAGA IN DOBAVNI ROK</w:t>
      </w:r>
    </w:p>
    <w:p w14:paraId="486E3304" w14:textId="77777777" w:rsidR="00193048" w:rsidRDefault="004707C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193048" w14:paraId="37B24478" w14:textId="77777777">
        <w:tc>
          <w:tcPr>
            <w:tcW w:w="0" w:type="auto"/>
            <w:tcMar>
              <w:top w:w="0" w:type="auto"/>
              <w:bottom w:w="0" w:type="auto"/>
            </w:tcMar>
          </w:tcPr>
          <w:p w14:paraId="46A80AC7" w14:textId="77777777" w:rsidR="00193048" w:rsidRDefault="004707C8">
            <w:pPr>
              <w:spacing w:before="225" w:after="225"/>
              <w:jc w:val="both"/>
            </w:pPr>
            <w:r>
              <w:rPr>
                <w:rFonts w:ascii="Arial" w:hAnsi="Arial" w:cs="Arial"/>
                <w:color w:val="000000"/>
                <w:sz w:val="18"/>
                <w:szCs w:val="18"/>
              </w:rPr>
              <w:t xml:space="preserve">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w:t>
            </w:r>
            <w:r>
              <w:rPr>
                <w:rFonts w:ascii="Arial" w:hAnsi="Arial" w:cs="Arial"/>
                <w:color w:val="000000"/>
                <w:sz w:val="18"/>
                <w:szCs w:val="18"/>
              </w:rPr>
              <w:lastRenderedPageBreak/>
              <w:t>Naročnik bo v naročilnici opredelil vrste in količine blaga. </w:t>
            </w:r>
          </w:p>
        </w:tc>
      </w:tr>
    </w:tbl>
    <w:p w14:paraId="4CF970B5" w14:textId="77777777" w:rsidR="00193048" w:rsidRDefault="004707C8">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Ind w:w="108" w:type="dxa"/>
        <w:tblLook w:val="04A0" w:firstRow="1" w:lastRow="0" w:firstColumn="1" w:lastColumn="0" w:noHBand="0" w:noVBand="1"/>
      </w:tblPr>
      <w:tblGrid>
        <w:gridCol w:w="9178"/>
      </w:tblGrid>
      <w:tr w:rsidR="00193048" w14:paraId="472A6836"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193048" w14:paraId="1B4B29F2" w14:textId="77777777">
              <w:tc>
                <w:tcPr>
                  <w:tcW w:w="0" w:type="auto"/>
                  <w:tcMar>
                    <w:top w:w="0" w:type="auto"/>
                    <w:bottom w:w="0" w:type="auto"/>
                  </w:tcMar>
                  <w:vAlign w:val="center"/>
                </w:tcPr>
                <w:p w14:paraId="1865A3AD" w14:textId="77777777" w:rsidR="00193048" w:rsidRDefault="004707C8">
                  <w:pPr>
                    <w:spacing w:before="135" w:after="135"/>
                    <w:jc w:val="both"/>
                    <w:textAlignment w:val="center"/>
                  </w:pPr>
                  <w:r>
                    <w:rPr>
                      <w:rFonts w:ascii="Arial" w:hAnsi="Arial" w:cs="Arial"/>
                      <w:color w:val="000000"/>
                      <w:position w:val="-2"/>
                      <w:sz w:val="18"/>
                      <w:szCs w:val="18"/>
                    </w:rPr>
                    <w:t>Stranka sporazuma se zavezuje zagotavljati: </w:t>
                  </w:r>
                </w:p>
                <w:tbl>
                  <w:tblPr>
                    <w:tblStyle w:val="NormalTablePHPDOCX"/>
                    <w:tblW w:w="5000" w:type="pct"/>
                    <w:tblLook w:val="04A0" w:firstRow="1" w:lastRow="0" w:firstColumn="1" w:lastColumn="0" w:noHBand="0" w:noVBand="1"/>
                  </w:tblPr>
                  <w:tblGrid>
                    <w:gridCol w:w="8746"/>
                  </w:tblGrid>
                  <w:tr w:rsidR="00193048" w14:paraId="1FB8AAB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193048" w14:paraId="663FC2FD" w14:textId="77777777">
                          <w:tc>
                            <w:tcPr>
                              <w:tcW w:w="0" w:type="auto"/>
                              <w:tcMar>
                                <w:top w:w="0" w:type="auto"/>
                                <w:bottom w:w="0" w:type="auto"/>
                              </w:tcMar>
                            </w:tcPr>
                            <w:p w14:paraId="0E44E81C" w14:textId="77777777" w:rsidR="00193048" w:rsidRDefault="004707C8">
                              <w:pPr>
                                <w:numPr>
                                  <w:ilvl w:val="0"/>
                                  <w:numId w:val="19"/>
                                </w:numPr>
                                <w:rPr>
                                  <w:rFonts w:ascii="Arial" w:hAnsi="Arial" w:cs="Arial"/>
                                  <w:color w:val="000000"/>
                                  <w:sz w:val="18"/>
                                  <w:szCs w:val="18"/>
                                </w:rPr>
                              </w:pPr>
                              <w:r>
                                <w:rPr>
                                  <w:rFonts w:ascii="Arial" w:hAnsi="Arial" w:cs="Arial"/>
                                  <w:color w:val="000000"/>
                                  <w:position w:val="-2"/>
                                  <w:sz w:val="18"/>
                                  <w:szCs w:val="18"/>
                                </w:rPr>
                                <w:t>dobavo blaga v roku max. 5 dni od prejema pisnega naročila, v nujnih primerih v dogovoru z naročnikom;</w:t>
                              </w:r>
                            </w:p>
                            <w:p w14:paraId="04893FDC" w14:textId="77777777" w:rsidR="00193048" w:rsidRDefault="004707C8">
                              <w:pPr>
                                <w:numPr>
                                  <w:ilvl w:val="0"/>
                                  <w:numId w:val="19"/>
                                </w:numPr>
                                <w:rPr>
                                  <w:rFonts w:ascii="Arial" w:hAnsi="Arial" w:cs="Arial"/>
                                  <w:color w:val="000000"/>
                                  <w:sz w:val="18"/>
                                  <w:szCs w:val="18"/>
                                </w:rPr>
                              </w:pPr>
                              <w:r>
                                <w:rPr>
                                  <w:rFonts w:ascii="Arial" w:hAnsi="Arial" w:cs="Arial"/>
                                  <w:color w:val="000000"/>
                                  <w:position w:val="-2"/>
                                  <w:sz w:val="18"/>
                                  <w:szCs w:val="18"/>
                                </w:rPr>
                                <w:t>dostavo blaga ddp skladišče lekarne Splošne bolnišnice Novo mesto - razloženo v skladišče naročnika, in sicer od 7.00 do 15.00 ure, izven tega časa je dostava dovoljena le ob soglasju naročnika;</w:t>
                              </w:r>
                            </w:p>
                            <w:p w14:paraId="20638B8D" w14:textId="77777777" w:rsidR="00193048" w:rsidRDefault="004707C8">
                              <w:pPr>
                                <w:numPr>
                                  <w:ilvl w:val="0"/>
                                  <w:numId w:val="19"/>
                                </w:numPr>
                                <w:rPr>
                                  <w:rFonts w:ascii="Arial" w:hAnsi="Arial" w:cs="Arial"/>
                                  <w:color w:val="000000"/>
                                  <w:sz w:val="18"/>
                                  <w:szCs w:val="18"/>
                                </w:rPr>
                              </w:pPr>
                              <w:r>
                                <w:rPr>
                                  <w:rFonts w:ascii="Arial" w:hAnsi="Arial" w:cs="Arial"/>
                                  <w:color w:val="000000"/>
                                  <w:position w:val="-2"/>
                                  <w:sz w:val="18"/>
                                  <w:szCs w:val="18"/>
                                </w:rPr>
                                <w:t>da bo pri vsakem posameznem naročilu dobavil celotno količino naročenega blaga;</w:t>
                              </w:r>
                            </w:p>
                            <w:p w14:paraId="25ED75A5" w14:textId="77777777" w:rsidR="00193048" w:rsidRDefault="004707C8">
                              <w:pPr>
                                <w:numPr>
                                  <w:ilvl w:val="0"/>
                                  <w:numId w:val="19"/>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1C6F11E" w14:textId="77777777" w:rsidR="00193048" w:rsidRDefault="004707C8">
                              <w:pPr>
                                <w:numPr>
                                  <w:ilvl w:val="0"/>
                                  <w:numId w:val="19"/>
                                </w:numPr>
                                <w:rPr>
                                  <w:rFonts w:ascii="Arial" w:hAnsi="Arial" w:cs="Arial"/>
                                  <w:color w:val="000000"/>
                                  <w:sz w:val="18"/>
                                  <w:szCs w:val="18"/>
                                </w:rPr>
                              </w:pPr>
                              <w:r>
                                <w:rPr>
                                  <w:rFonts w:ascii="Arial" w:hAnsi="Arial" w:cs="Arial"/>
                                  <w:color w:val="000000"/>
                                  <w:position w:val="-2"/>
                                  <w:sz w:val="18"/>
                                  <w:szCs w:val="18"/>
                                </w:rPr>
                                <w:t>stranka  se zavezuje tudi, da bo v primeru odstopanj od dobavnega roka oz. ob neizdobavi celotnih naročenih količin, naročnika o tem pisno obvestil in mu sporočil dejanski rok dobave za naročeno blago;</w:t>
                              </w:r>
                            </w:p>
                            <w:p w14:paraId="681CCBE3" w14:textId="77777777" w:rsidR="00193048" w:rsidRDefault="004707C8">
                              <w:pPr>
                                <w:numPr>
                                  <w:ilvl w:val="0"/>
                                  <w:numId w:val="19"/>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33C6A1F3" w14:textId="77777777" w:rsidR="00193048" w:rsidRDefault="004707C8">
                              <w:pPr>
                                <w:numPr>
                                  <w:ilvl w:val="0"/>
                                  <w:numId w:val="19"/>
                                </w:numPr>
                                <w:rPr>
                                  <w:rFonts w:ascii="Arial" w:hAnsi="Arial" w:cs="Arial"/>
                                  <w:color w:val="000000"/>
                                  <w:sz w:val="18"/>
                                  <w:szCs w:val="18"/>
                                </w:rPr>
                              </w:pPr>
                              <w:r>
                                <w:rPr>
                                  <w:rFonts w:ascii="Arial" w:hAnsi="Arial" w:cs="Arial"/>
                                  <w:color w:val="000000"/>
                                  <w:position w:val="-2"/>
                                  <w:sz w:val="18"/>
                                  <w:szCs w:val="18"/>
                                </w:rPr>
                                <w:t>dobavljeno blago opremiti tudi z dobavnico v elektronski obliki, s podatki in v obliki, v skladu z zahtevami naročnika iz razpisne dokumentacije. </w:t>
                              </w:r>
                            </w:p>
                          </w:tc>
                        </w:tr>
                      </w:tbl>
                      <w:p w14:paraId="37284A57" w14:textId="77777777" w:rsidR="00193048" w:rsidRDefault="00193048"/>
                    </w:tc>
                  </w:tr>
                </w:tbl>
                <w:p w14:paraId="0A794642" w14:textId="77777777" w:rsidR="00193048" w:rsidRDefault="00193048"/>
                <w:p w14:paraId="6989126A" w14:textId="77777777" w:rsidR="00193048" w:rsidRDefault="004707C8">
                  <w:pPr>
                    <w:spacing w:before="135" w:after="135"/>
                    <w:jc w:val="both"/>
                    <w:textAlignment w:val="center"/>
                  </w:pPr>
                  <w:r>
                    <w:rPr>
                      <w:rFonts w:ascii="Arial" w:hAnsi="Arial" w:cs="Arial"/>
                      <w:color w:val="000000"/>
                      <w:position w:val="-2"/>
                      <w:sz w:val="18"/>
                      <w:szCs w:val="18"/>
                    </w:rPr>
                    <w:t>V kolikor stranka naročniku ne bo dobavila naročenega blaga v dogovorjenem roku, ima naročnik pravico, da brez kakršnih koli odgovornosti do stranke, naroči blago pri drugem  dobavitelju.</w:t>
                  </w:r>
                </w:p>
                <w:p w14:paraId="4A944E70" w14:textId="77777777" w:rsidR="00193048" w:rsidRDefault="004707C8">
                  <w:pPr>
                    <w:spacing w:before="135" w:after="135"/>
                    <w:jc w:val="both"/>
                    <w:textAlignment w:val="center"/>
                  </w:pPr>
                  <w:r>
                    <w:rPr>
                      <w:rFonts w:ascii="Arial" w:hAnsi="Arial" w:cs="Arial"/>
                      <w:color w:val="000000"/>
                      <w:position w:val="-2"/>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3692080A" w14:textId="77777777" w:rsidR="00193048" w:rsidRDefault="004707C8">
                  <w:pPr>
                    <w:spacing w:before="135" w:after="135"/>
                    <w:jc w:val="both"/>
                    <w:textAlignment w:val="center"/>
                  </w:pPr>
                  <w:r>
                    <w:rPr>
                      <w:rFonts w:ascii="Arial" w:hAnsi="Arial" w:cs="Arial"/>
                      <w:color w:val="000000"/>
                      <w:position w:val="-2"/>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2D94F93D" w14:textId="77777777" w:rsidR="00193048" w:rsidRDefault="00193048"/>
        </w:tc>
      </w:tr>
    </w:tbl>
    <w:p w14:paraId="40ECAB4C" w14:textId="77777777" w:rsidR="00193048" w:rsidRDefault="004707C8">
      <w:pPr>
        <w:spacing w:before="225" w:after="225" w:line="240" w:lineRule="auto"/>
        <w:jc w:val="both"/>
      </w:pPr>
      <w:r>
        <w:rPr>
          <w:rFonts w:ascii="Arial" w:hAnsi="Arial" w:cs="Arial"/>
          <w:b/>
          <w:bCs/>
          <w:color w:val="000000"/>
          <w:sz w:val="18"/>
          <w:szCs w:val="18"/>
        </w:rPr>
        <w:t>VI. PREVZEM BLAGA</w:t>
      </w:r>
    </w:p>
    <w:p w14:paraId="5274479E" w14:textId="77777777" w:rsidR="00193048" w:rsidRDefault="004707C8">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193048" w14:paraId="5C96C97A" w14:textId="77777777">
        <w:tc>
          <w:tcPr>
            <w:tcW w:w="0" w:type="auto"/>
            <w:tcMar>
              <w:top w:w="0" w:type="auto"/>
              <w:bottom w:w="0" w:type="auto"/>
            </w:tcMar>
          </w:tcPr>
          <w:p w14:paraId="51EC5D67" w14:textId="77777777" w:rsidR="00193048" w:rsidRDefault="004707C8">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73C80C8F" w14:textId="77777777" w:rsidR="00193048" w:rsidRDefault="004707C8">
            <w:pPr>
              <w:spacing w:before="225" w:after="225"/>
              <w:jc w:val="both"/>
            </w:pPr>
            <w:r>
              <w:rPr>
                <w:rFonts w:ascii="Arial" w:hAnsi="Arial" w:cs="Arial"/>
                <w:color w:val="000000"/>
                <w:sz w:val="18"/>
                <w:szCs w:val="18"/>
              </w:rPr>
              <w:t>Količinski prevzem blaga se opravi ob prevzemu, kakovostni pa v uzančnih rokih.</w:t>
            </w:r>
          </w:p>
        </w:tc>
      </w:tr>
    </w:tbl>
    <w:p w14:paraId="1FBC2D28" w14:textId="77777777" w:rsidR="00193048" w:rsidRDefault="004707C8">
      <w:pPr>
        <w:spacing w:before="225" w:after="225" w:line="240" w:lineRule="auto"/>
        <w:jc w:val="both"/>
      </w:pPr>
      <w:r>
        <w:rPr>
          <w:rFonts w:ascii="Arial" w:hAnsi="Arial" w:cs="Arial"/>
          <w:b/>
          <w:bCs/>
          <w:color w:val="000000"/>
          <w:sz w:val="18"/>
          <w:szCs w:val="18"/>
        </w:rPr>
        <w:t>VII. KAKOVOST BLAGA</w:t>
      </w:r>
    </w:p>
    <w:p w14:paraId="111D1739" w14:textId="77777777" w:rsidR="00193048" w:rsidRDefault="004707C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193048" w14:paraId="5FE160A8" w14:textId="77777777">
        <w:tc>
          <w:tcPr>
            <w:tcW w:w="0" w:type="auto"/>
            <w:tcMar>
              <w:top w:w="0" w:type="auto"/>
              <w:bottom w:w="0" w:type="auto"/>
            </w:tcMar>
          </w:tcPr>
          <w:p w14:paraId="2410A852" w14:textId="77777777" w:rsidR="00193048" w:rsidRDefault="004707C8">
            <w:pPr>
              <w:spacing w:before="225" w:after="225"/>
              <w:jc w:val="both"/>
            </w:pPr>
            <w:r>
              <w:rPr>
                <w:rFonts w:ascii="Arial" w:hAnsi="Arial" w:cs="Arial"/>
                <w:color w:val="000000"/>
                <w:sz w:val="18"/>
                <w:szCs w:val="18"/>
              </w:rPr>
              <w:t>Kakovost blaga mora ustrezati obstoječim standardom in deklarirani kakovosti na embalaži blaga.</w:t>
            </w:r>
          </w:p>
          <w:p w14:paraId="2E1617A0" w14:textId="77777777" w:rsidR="00193048" w:rsidRDefault="004707C8">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962"/>
            </w:tblGrid>
            <w:tr w:rsidR="00193048" w14:paraId="4770B1BA" w14:textId="77777777">
              <w:tc>
                <w:tcPr>
                  <w:tcW w:w="0" w:type="auto"/>
                  <w:tcMar>
                    <w:top w:w="0" w:type="auto"/>
                    <w:bottom w:w="0" w:type="auto"/>
                  </w:tcMar>
                </w:tcPr>
                <w:p w14:paraId="209513B1" w14:textId="77777777" w:rsidR="00193048" w:rsidRDefault="004707C8">
                  <w:pPr>
                    <w:numPr>
                      <w:ilvl w:val="0"/>
                      <w:numId w:val="2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12213A7B" w14:textId="77777777" w:rsidR="00193048" w:rsidRDefault="004707C8">
                  <w:pPr>
                    <w:numPr>
                      <w:ilvl w:val="0"/>
                      <w:numId w:val="2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1FCD379C" w14:textId="77777777" w:rsidR="00193048" w:rsidRDefault="004707C8">
                  <w:pPr>
                    <w:numPr>
                      <w:ilvl w:val="0"/>
                      <w:numId w:val="2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1EDB149F" w14:textId="77777777" w:rsidR="00193048" w:rsidRDefault="004707C8">
                  <w:pPr>
                    <w:numPr>
                      <w:ilvl w:val="0"/>
                      <w:numId w:val="2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55B2CD09" w14:textId="77777777" w:rsidR="00193048" w:rsidRDefault="004707C8">
                  <w:pPr>
                    <w:numPr>
                      <w:ilvl w:val="0"/>
                      <w:numId w:val="20"/>
                    </w:numPr>
                    <w:jc w:val="both"/>
                    <w:rPr>
                      <w:rFonts w:ascii="Arial" w:hAnsi="Arial" w:cs="Arial"/>
                      <w:color w:val="000000"/>
                      <w:sz w:val="18"/>
                      <w:szCs w:val="18"/>
                    </w:rPr>
                  </w:pPr>
                  <w:r>
                    <w:rPr>
                      <w:rFonts w:ascii="Arial" w:hAnsi="Arial" w:cs="Arial"/>
                      <w:color w:val="000000"/>
                      <w:sz w:val="18"/>
                      <w:szCs w:val="18"/>
                    </w:rPr>
                    <w:lastRenderedPageBreak/>
                    <w:t>da bo nosil vse stroške, ki bi nastali zaradi odpoklica blaga zaradi napake, storjene s strani dobavitelja oziroma proizvajalca blaga.</w:t>
                  </w:r>
                </w:p>
              </w:tc>
            </w:tr>
          </w:tbl>
          <w:p w14:paraId="495F1625" w14:textId="77777777" w:rsidR="00193048" w:rsidRDefault="00193048"/>
        </w:tc>
      </w:tr>
    </w:tbl>
    <w:p w14:paraId="6445F75A" w14:textId="77777777" w:rsidR="00193048" w:rsidRDefault="004707C8">
      <w:pPr>
        <w:spacing w:before="225" w:after="225" w:line="240" w:lineRule="auto"/>
        <w:jc w:val="both"/>
      </w:pPr>
      <w:r>
        <w:rPr>
          <w:rFonts w:ascii="Arial" w:hAnsi="Arial" w:cs="Arial"/>
          <w:b/>
          <w:bCs/>
          <w:color w:val="000000"/>
          <w:sz w:val="18"/>
          <w:szCs w:val="18"/>
        </w:rPr>
        <w:lastRenderedPageBreak/>
        <w:t>VIII. PLAČILNI POGOJI</w:t>
      </w:r>
    </w:p>
    <w:p w14:paraId="6B2F2E3B" w14:textId="77777777" w:rsidR="00193048" w:rsidRDefault="004707C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193048" w14:paraId="02E578CF" w14:textId="77777777">
        <w:tc>
          <w:tcPr>
            <w:tcW w:w="0" w:type="auto"/>
            <w:tcMar>
              <w:top w:w="0" w:type="auto"/>
              <w:bottom w:w="0" w:type="auto"/>
            </w:tcMar>
          </w:tcPr>
          <w:p w14:paraId="0C0D74EA" w14:textId="77777777" w:rsidR="00193048" w:rsidRDefault="004707C8">
            <w:pPr>
              <w:spacing w:before="225" w:after="225"/>
              <w:jc w:val="both"/>
            </w:pPr>
            <w:r>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7B4AE2A3" w14:textId="77777777" w:rsidR="00193048" w:rsidRDefault="004707C8">
            <w:pPr>
              <w:spacing w:before="225" w:after="225"/>
              <w:jc w:val="both"/>
            </w:pPr>
            <w:r>
              <w:rPr>
                <w:rFonts w:ascii="Arial" w:hAnsi="Arial" w:cs="Arial"/>
                <w:color w:val="000000"/>
                <w:sz w:val="18"/>
                <w:szCs w:val="18"/>
              </w:rPr>
              <w:t>V primeru zamude s plačilom lahko stranka naročniku zaračuna zakonske zamudne obresti.</w:t>
            </w:r>
          </w:p>
        </w:tc>
      </w:tr>
    </w:tbl>
    <w:p w14:paraId="38585EC3" w14:textId="77777777" w:rsidR="00193048" w:rsidRDefault="004707C8">
      <w:pPr>
        <w:spacing w:before="225" w:after="225" w:line="240" w:lineRule="auto"/>
        <w:jc w:val="both"/>
      </w:pPr>
      <w:r>
        <w:rPr>
          <w:rFonts w:ascii="Arial" w:hAnsi="Arial" w:cs="Arial"/>
          <w:b/>
          <w:bCs/>
          <w:color w:val="000000"/>
          <w:sz w:val="18"/>
          <w:szCs w:val="18"/>
        </w:rPr>
        <w:t>IX. SKRBNIKI IN POOBLAŠČENE OSEBE SPORAZUMA</w:t>
      </w:r>
    </w:p>
    <w:p w14:paraId="31383636" w14:textId="77777777" w:rsidR="00193048" w:rsidRDefault="004707C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51"/>
      </w:tblGrid>
      <w:tr w:rsidR="00193048" w14:paraId="6992ECBD" w14:textId="77777777">
        <w:tc>
          <w:tcPr>
            <w:tcW w:w="0" w:type="auto"/>
            <w:tcMar>
              <w:top w:w="0" w:type="auto"/>
              <w:bottom w:w="0" w:type="auto"/>
            </w:tcMar>
          </w:tcPr>
          <w:p w14:paraId="54847827" w14:textId="77777777" w:rsidR="00193048" w:rsidRDefault="004707C8">
            <w:pPr>
              <w:spacing w:before="225" w:after="225"/>
              <w:jc w:val="both"/>
            </w:pPr>
            <w:r>
              <w:rPr>
                <w:rFonts w:ascii="Arial" w:hAnsi="Arial" w:cs="Arial"/>
                <w:color w:val="000000"/>
                <w:sz w:val="18"/>
                <w:szCs w:val="18"/>
              </w:rPr>
              <w:t>Skrbnik okvirnega sporazuma za naročnika je Barbara Slak Turk, vodja službe za nabavo in skladiščenje</w:t>
            </w:r>
          </w:p>
          <w:p w14:paraId="79025565" w14:textId="77777777" w:rsidR="00193048" w:rsidRDefault="004707C8">
            <w:pPr>
              <w:spacing w:before="225" w:after="225"/>
              <w:jc w:val="both"/>
            </w:pPr>
            <w:r>
              <w:rPr>
                <w:rFonts w:ascii="Arial" w:hAnsi="Arial" w:cs="Arial"/>
                <w:color w:val="000000"/>
                <w:sz w:val="18"/>
                <w:szCs w:val="18"/>
              </w:rPr>
              <w:t>Kontaktna oseba s strani stranke je_______________________.</w:t>
            </w:r>
          </w:p>
        </w:tc>
      </w:tr>
    </w:tbl>
    <w:p w14:paraId="449101FA" w14:textId="77777777" w:rsidR="00193048" w:rsidRDefault="004707C8">
      <w:pPr>
        <w:spacing w:before="225" w:after="225" w:line="240" w:lineRule="auto"/>
        <w:jc w:val="both"/>
      </w:pPr>
      <w:r>
        <w:rPr>
          <w:rFonts w:ascii="Arial" w:hAnsi="Arial" w:cs="Arial"/>
          <w:b/>
          <w:bCs/>
          <w:color w:val="000000"/>
          <w:sz w:val="18"/>
          <w:szCs w:val="18"/>
        </w:rPr>
        <w:t>X. ZAVAROVANJE OBVEZNOSTI</w:t>
      </w:r>
    </w:p>
    <w:p w14:paraId="0A059C34" w14:textId="77777777" w:rsidR="00193048" w:rsidRDefault="004707C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193048" w14:paraId="1E9DD6B5" w14:textId="77777777">
        <w:tc>
          <w:tcPr>
            <w:tcW w:w="0" w:type="auto"/>
            <w:tcMar>
              <w:top w:w="0" w:type="auto"/>
              <w:bottom w:w="0" w:type="auto"/>
            </w:tcMar>
          </w:tcPr>
          <w:p w14:paraId="14463C34" w14:textId="77777777" w:rsidR="00193048" w:rsidRDefault="004707C8">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65804B0A" w14:textId="77777777" w:rsidR="00193048" w:rsidRDefault="004707C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601"/>
            </w:tblGrid>
            <w:tr w:rsidR="00193048" w14:paraId="226469D7" w14:textId="77777777">
              <w:tc>
                <w:tcPr>
                  <w:tcW w:w="0" w:type="auto"/>
                  <w:tcMar>
                    <w:top w:w="0" w:type="auto"/>
                    <w:bottom w:w="0" w:type="auto"/>
                  </w:tcMar>
                </w:tcPr>
                <w:p w14:paraId="05CBA8A9" w14:textId="77777777" w:rsidR="00193048" w:rsidRDefault="004707C8">
                  <w:pPr>
                    <w:numPr>
                      <w:ilvl w:val="0"/>
                      <w:numId w:val="21"/>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71120FB1" w14:textId="77777777" w:rsidR="00193048" w:rsidRDefault="004707C8">
                  <w:pPr>
                    <w:numPr>
                      <w:ilvl w:val="0"/>
                      <w:numId w:val="21"/>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5CF0F142" w14:textId="77777777" w:rsidR="00193048" w:rsidRDefault="004707C8">
                  <w:pPr>
                    <w:numPr>
                      <w:ilvl w:val="0"/>
                      <w:numId w:val="21"/>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013D1010" w14:textId="77777777" w:rsidR="00193048" w:rsidRDefault="00193048"/>
        </w:tc>
      </w:tr>
    </w:tbl>
    <w:p w14:paraId="2842ADA1" w14:textId="77777777" w:rsidR="00193048" w:rsidRDefault="004707C8">
      <w:pPr>
        <w:spacing w:before="225" w:after="225" w:line="240" w:lineRule="auto"/>
        <w:jc w:val="both"/>
      </w:pPr>
      <w:r>
        <w:rPr>
          <w:rFonts w:ascii="Arial" w:hAnsi="Arial" w:cs="Arial"/>
          <w:b/>
          <w:bCs/>
          <w:color w:val="000000"/>
          <w:sz w:val="18"/>
          <w:szCs w:val="18"/>
        </w:rPr>
        <w:t>XI. IZKLJUČITEV IZ SPORAZUMA</w:t>
      </w:r>
    </w:p>
    <w:p w14:paraId="210BD098" w14:textId="77777777" w:rsidR="00193048" w:rsidRDefault="004707C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193048" w14:paraId="2D7AC509" w14:textId="77777777">
        <w:tc>
          <w:tcPr>
            <w:tcW w:w="0" w:type="auto"/>
            <w:tcMar>
              <w:top w:w="0" w:type="auto"/>
              <w:bottom w:w="0" w:type="auto"/>
            </w:tcMar>
          </w:tcPr>
          <w:p w14:paraId="5D4E23E8" w14:textId="77777777" w:rsidR="00193048" w:rsidRDefault="004707C8">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19C464D2" w14:textId="77777777" w:rsidR="00193048" w:rsidRDefault="004707C8">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451"/>
            </w:tblGrid>
            <w:tr w:rsidR="00193048" w14:paraId="7FF1F878" w14:textId="77777777">
              <w:tc>
                <w:tcPr>
                  <w:tcW w:w="0" w:type="auto"/>
                  <w:tcMar>
                    <w:top w:w="0" w:type="auto"/>
                    <w:bottom w:w="0" w:type="auto"/>
                  </w:tcMar>
                </w:tcPr>
                <w:p w14:paraId="1E5C8CE1" w14:textId="77777777" w:rsidR="00193048" w:rsidRDefault="004707C8">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5F955D3E" w14:textId="77777777" w:rsidR="00193048" w:rsidRDefault="004707C8">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0026F4A2" w14:textId="77777777" w:rsidR="00193048" w:rsidRDefault="004707C8">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7183ADE9" w14:textId="77777777" w:rsidR="00193048" w:rsidRDefault="004707C8">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63B3B34A" w14:textId="77777777" w:rsidR="00193048" w:rsidRDefault="004707C8">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00D60497" w14:textId="77777777" w:rsidR="00193048" w:rsidRDefault="00193048"/>
        </w:tc>
      </w:tr>
    </w:tbl>
    <w:p w14:paraId="59E5BC3E" w14:textId="77777777" w:rsidR="00193048" w:rsidRDefault="004707C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193048" w14:paraId="3A506AD9" w14:textId="77777777">
        <w:tc>
          <w:tcPr>
            <w:tcW w:w="0" w:type="auto"/>
            <w:tcMar>
              <w:top w:w="0" w:type="auto"/>
              <w:bottom w:w="0" w:type="auto"/>
            </w:tcMar>
          </w:tcPr>
          <w:p w14:paraId="5D7370EC" w14:textId="77777777" w:rsidR="00193048" w:rsidRDefault="004707C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0C00087" w14:textId="77777777" w:rsidR="00193048" w:rsidRDefault="004707C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193048" w14:paraId="4644A896" w14:textId="77777777">
              <w:tc>
                <w:tcPr>
                  <w:tcW w:w="0" w:type="auto"/>
                  <w:tcMar>
                    <w:top w:w="0" w:type="auto"/>
                    <w:bottom w:w="0" w:type="auto"/>
                  </w:tcMar>
                </w:tcPr>
                <w:p w14:paraId="50E0F902" w14:textId="77777777" w:rsidR="00193048" w:rsidRDefault="004707C8">
                  <w:pPr>
                    <w:numPr>
                      <w:ilvl w:val="0"/>
                      <w:numId w:val="2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1BDA3E2" w14:textId="77777777" w:rsidR="00193048" w:rsidRDefault="004707C8">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344ECFE" w14:textId="77777777" w:rsidR="00193048" w:rsidRDefault="004707C8">
                  <w:pPr>
                    <w:numPr>
                      <w:ilvl w:val="0"/>
                      <w:numId w:val="23"/>
                    </w:numPr>
                    <w:jc w:val="both"/>
                    <w:rPr>
                      <w:rFonts w:ascii="Arial" w:hAnsi="Arial" w:cs="Arial"/>
                      <w:color w:val="000000"/>
                      <w:sz w:val="18"/>
                      <w:szCs w:val="18"/>
                    </w:rPr>
                  </w:pPr>
                  <w:r>
                    <w:rPr>
                      <w:rFonts w:ascii="Arial" w:hAnsi="Arial" w:cs="Arial"/>
                      <w:color w:val="000000"/>
                      <w:sz w:val="18"/>
                      <w:szCs w:val="18"/>
                    </w:rPr>
                    <w:lastRenderedPageBreak/>
                    <w:t>izvajalec po svoji krivdi kasni z izvajanjem sporazuma, oziroma če ne dosega pogodbeno dogovorjene kvalitete in standardov in je ne more vzpostaviti niti v naknadno dogovorjenem roku, ki mu ga določi naročnik.</w:t>
                  </w:r>
                </w:p>
              </w:tc>
            </w:tr>
          </w:tbl>
          <w:p w14:paraId="530453F0" w14:textId="77777777" w:rsidR="00193048" w:rsidRDefault="00193048"/>
          <w:p w14:paraId="68150908" w14:textId="77777777" w:rsidR="00193048" w:rsidRDefault="004707C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193048" w14:paraId="163C962E" w14:textId="77777777">
              <w:tc>
                <w:tcPr>
                  <w:tcW w:w="0" w:type="auto"/>
                  <w:tcMar>
                    <w:top w:w="0" w:type="auto"/>
                    <w:bottom w:w="0" w:type="auto"/>
                  </w:tcMar>
                </w:tcPr>
                <w:p w14:paraId="0A0878DD" w14:textId="77777777" w:rsidR="00193048" w:rsidRDefault="004707C8">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2115A8E" w14:textId="77777777" w:rsidR="00193048" w:rsidRDefault="004707C8">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ECBA9C3" w14:textId="77777777" w:rsidR="00193048" w:rsidRDefault="004707C8">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5A2254" w14:textId="77777777" w:rsidR="00193048" w:rsidRDefault="00193048"/>
          <w:p w14:paraId="75E3AC28" w14:textId="77777777" w:rsidR="00193048" w:rsidRDefault="004707C8">
            <w:pPr>
              <w:spacing w:before="225" w:after="225"/>
              <w:jc w:val="both"/>
            </w:pPr>
            <w:r>
              <w:rPr>
                <w:rFonts w:ascii="Arial" w:hAnsi="Arial" w:cs="Arial"/>
                <w:color w:val="000000"/>
                <w:sz w:val="18"/>
                <w:szCs w:val="18"/>
              </w:rPr>
              <w:t>Odstop od pogodbe učinkuje z dnem, ko izvajalec prejme pisno izjavo naročnika o odstopu.</w:t>
            </w:r>
          </w:p>
        </w:tc>
      </w:tr>
    </w:tbl>
    <w:p w14:paraId="3A1FEB76" w14:textId="77777777" w:rsidR="00193048" w:rsidRDefault="004707C8">
      <w:pPr>
        <w:spacing w:before="225" w:after="225" w:line="240" w:lineRule="auto"/>
        <w:jc w:val="both"/>
      </w:pPr>
      <w:r>
        <w:rPr>
          <w:rFonts w:ascii="Arial" w:hAnsi="Arial" w:cs="Arial"/>
          <w:b/>
          <w:bCs/>
          <w:color w:val="000000"/>
          <w:sz w:val="18"/>
          <w:szCs w:val="18"/>
        </w:rPr>
        <w:lastRenderedPageBreak/>
        <w:t>XII. SOCIALNA KLAVZULA</w:t>
      </w:r>
    </w:p>
    <w:p w14:paraId="7598E588" w14:textId="77777777" w:rsidR="00193048" w:rsidRDefault="004707C8">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193048" w14:paraId="1177896D" w14:textId="77777777">
        <w:tc>
          <w:tcPr>
            <w:tcW w:w="0" w:type="auto"/>
            <w:tcMar>
              <w:top w:w="0" w:type="auto"/>
              <w:bottom w:w="0" w:type="auto"/>
            </w:tcMar>
          </w:tcPr>
          <w:p w14:paraId="05AA802E" w14:textId="77777777" w:rsidR="00193048" w:rsidRDefault="004707C8">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79041C3B" w14:textId="77777777" w:rsidR="00193048" w:rsidRDefault="004707C8">
            <w:pPr>
              <w:spacing w:before="225" w:after="225"/>
              <w:jc w:val="both"/>
            </w:pPr>
            <w:r>
              <w:rPr>
                <w:rFonts w:ascii="Arial" w:hAnsi="Arial" w:cs="Arial"/>
                <w:color w:val="000000"/>
                <w:sz w:val="18"/>
                <w:szCs w:val="18"/>
              </w:rPr>
              <w:t>če bo naročnik seznanjen, da je sodišče s pravnomočno odločitvijo ugotovilo kršitev obveznosti delovne, okoljske ali socialne zakonodaje s strani izvajalca/dobavitelja ali podizvajalca ali</w:t>
            </w:r>
            <w:r>
              <w:rPr>
                <w:rFonts w:ascii="Arial" w:hAnsi="Arial" w:cs="Arial"/>
                <w:color w:val="000000"/>
                <w:sz w:val="18"/>
                <w:szCs w:val="18"/>
              </w:rPr>
              <w:br/>
              <w:t>če bo naročnik seznanjen, da je pristojni državni organ pri izvajalcu/dobavitelju ali podizvajalcu v času izvajanja pogodbe ugotovil najmanj dve kršitvi v zvezi s:</w:t>
            </w:r>
          </w:p>
          <w:tbl>
            <w:tblPr>
              <w:tblStyle w:val="NormalTablePHPDOCX"/>
              <w:tblW w:w="0" w:type="auto"/>
              <w:tblLook w:val="04A0" w:firstRow="1" w:lastRow="0" w:firstColumn="1" w:lastColumn="0" w:noHBand="0" w:noVBand="1"/>
            </w:tblPr>
            <w:tblGrid>
              <w:gridCol w:w="8962"/>
            </w:tblGrid>
            <w:tr w:rsidR="00193048" w14:paraId="4E1BB664" w14:textId="77777777">
              <w:tc>
                <w:tcPr>
                  <w:tcW w:w="0" w:type="auto"/>
                  <w:tcMar>
                    <w:top w:w="0" w:type="auto"/>
                    <w:bottom w:w="0" w:type="auto"/>
                  </w:tcMar>
                </w:tcPr>
                <w:p w14:paraId="2DBBF421" w14:textId="77777777" w:rsidR="00193048" w:rsidRDefault="004707C8">
                  <w:pPr>
                    <w:numPr>
                      <w:ilvl w:val="0"/>
                      <w:numId w:val="25"/>
                    </w:numPr>
                    <w:jc w:val="both"/>
                    <w:rPr>
                      <w:rFonts w:ascii="Arial" w:hAnsi="Arial" w:cs="Arial"/>
                      <w:color w:val="000000"/>
                      <w:sz w:val="18"/>
                      <w:szCs w:val="18"/>
                    </w:rPr>
                  </w:pPr>
                  <w:r>
                    <w:rPr>
                      <w:rFonts w:ascii="Arial" w:hAnsi="Arial" w:cs="Arial"/>
                      <w:color w:val="000000"/>
                      <w:sz w:val="18"/>
                      <w:szCs w:val="18"/>
                    </w:rPr>
                    <w:t>plačilom za delo,</w:t>
                  </w:r>
                </w:p>
                <w:p w14:paraId="1E9150A9" w14:textId="77777777" w:rsidR="00193048" w:rsidRDefault="004707C8">
                  <w:pPr>
                    <w:numPr>
                      <w:ilvl w:val="0"/>
                      <w:numId w:val="25"/>
                    </w:numPr>
                    <w:jc w:val="both"/>
                    <w:rPr>
                      <w:rFonts w:ascii="Arial" w:hAnsi="Arial" w:cs="Arial"/>
                      <w:color w:val="000000"/>
                      <w:sz w:val="18"/>
                      <w:szCs w:val="18"/>
                    </w:rPr>
                  </w:pPr>
                  <w:r>
                    <w:rPr>
                      <w:rFonts w:ascii="Arial" w:hAnsi="Arial" w:cs="Arial"/>
                      <w:color w:val="000000"/>
                      <w:sz w:val="18"/>
                      <w:szCs w:val="18"/>
                    </w:rPr>
                    <w:t>delovnim časom,</w:t>
                  </w:r>
                </w:p>
                <w:p w14:paraId="47D01F7D" w14:textId="77777777" w:rsidR="00193048" w:rsidRDefault="004707C8">
                  <w:pPr>
                    <w:numPr>
                      <w:ilvl w:val="0"/>
                      <w:numId w:val="25"/>
                    </w:numPr>
                    <w:jc w:val="both"/>
                    <w:rPr>
                      <w:rFonts w:ascii="Arial" w:hAnsi="Arial" w:cs="Arial"/>
                      <w:color w:val="000000"/>
                      <w:sz w:val="18"/>
                      <w:szCs w:val="18"/>
                    </w:rPr>
                  </w:pPr>
                  <w:r>
                    <w:rPr>
                      <w:rFonts w:ascii="Arial" w:hAnsi="Arial" w:cs="Arial"/>
                      <w:color w:val="000000"/>
                      <w:sz w:val="18"/>
                      <w:szCs w:val="18"/>
                    </w:rPr>
                    <w:t>počitki,</w:t>
                  </w:r>
                </w:p>
                <w:p w14:paraId="1654CBD0" w14:textId="77777777" w:rsidR="00193048" w:rsidRDefault="004707C8">
                  <w:pPr>
                    <w:numPr>
                      <w:ilvl w:val="0"/>
                      <w:numId w:val="25"/>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1830ED47" w14:textId="77777777" w:rsidR="00193048" w:rsidRDefault="00193048"/>
          <w:p w14:paraId="280B7331" w14:textId="77777777" w:rsidR="00193048" w:rsidRDefault="004707C8">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5A4EF3B1" w14:textId="77777777" w:rsidR="00193048" w:rsidRDefault="004707C8">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21E7C5CA" w14:textId="77777777" w:rsidR="00193048" w:rsidRDefault="004707C8">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539B8CDB" w14:textId="77777777" w:rsidR="00193048" w:rsidRDefault="004707C8">
            <w:pPr>
              <w:spacing w:before="225" w:after="225"/>
              <w:jc w:val="both"/>
            </w:pPr>
            <w:r>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tc>
      </w:tr>
    </w:tbl>
    <w:p w14:paraId="31DFC23C" w14:textId="77777777" w:rsidR="00193048" w:rsidRDefault="004707C8">
      <w:pPr>
        <w:spacing w:before="225" w:after="225" w:line="240" w:lineRule="auto"/>
        <w:jc w:val="both"/>
      </w:pPr>
      <w:r>
        <w:rPr>
          <w:rFonts w:ascii="Arial" w:hAnsi="Arial" w:cs="Arial"/>
          <w:b/>
          <w:bCs/>
          <w:color w:val="000000"/>
          <w:sz w:val="18"/>
          <w:szCs w:val="18"/>
        </w:rPr>
        <w:t>XIII. REVIZIJSKA SLED</w:t>
      </w:r>
    </w:p>
    <w:p w14:paraId="702B5501" w14:textId="77777777" w:rsidR="00193048" w:rsidRDefault="004707C8">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193048" w14:paraId="49580F7C" w14:textId="77777777">
        <w:tc>
          <w:tcPr>
            <w:tcW w:w="0" w:type="auto"/>
            <w:tcMar>
              <w:top w:w="0" w:type="auto"/>
              <w:bottom w:w="0" w:type="auto"/>
            </w:tcMar>
          </w:tcPr>
          <w:p w14:paraId="49690611" w14:textId="77777777" w:rsidR="00193048" w:rsidRDefault="004707C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D1A9A02" w14:textId="77777777" w:rsidR="00193048" w:rsidRDefault="004707C8">
            <w:pPr>
              <w:spacing w:before="225" w:after="225"/>
              <w:jc w:val="both"/>
            </w:pPr>
            <w:r>
              <w:rPr>
                <w:rFonts w:ascii="Arial" w:hAnsi="Arial" w:cs="Arial"/>
                <w:color w:val="000000"/>
                <w:sz w:val="18"/>
                <w:szCs w:val="18"/>
              </w:rPr>
              <w:t xml:space="preserve">Izvajalec je vso dokumentacijo, povezano z izvedbo dobave, dolžan hraniti v skladu z veljavno zakonodajo </w:t>
            </w:r>
            <w:r>
              <w:rPr>
                <w:rFonts w:ascii="Arial" w:hAnsi="Arial" w:cs="Arial"/>
                <w:color w:val="000000"/>
                <w:sz w:val="18"/>
                <w:szCs w:val="18"/>
              </w:rPr>
              <w:lastRenderedPageBreak/>
              <w:t>oziroma še najmanj 10 let po izpolnitvi pogodbenih obveznosti za potrebe naknadnih preverjanj. Dokumentacija o dobavi je podlaga za spremljanje in nadzor nad izvedbo dobave.</w:t>
            </w:r>
          </w:p>
          <w:p w14:paraId="609324C7" w14:textId="77777777" w:rsidR="00193048" w:rsidRDefault="004707C8">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7F6CF45" w14:textId="77777777" w:rsidR="00193048" w:rsidRDefault="004707C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7A4FE7" w14:textId="77777777" w:rsidR="00193048" w:rsidRDefault="004707C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w:t>
            </w:r>
          </w:p>
        </w:tc>
      </w:tr>
    </w:tbl>
    <w:p w14:paraId="5256D539" w14:textId="77777777" w:rsidR="00193048" w:rsidRDefault="004707C8">
      <w:pPr>
        <w:spacing w:before="225" w:after="225" w:line="240" w:lineRule="auto"/>
        <w:jc w:val="both"/>
      </w:pPr>
      <w:r>
        <w:rPr>
          <w:rFonts w:ascii="Arial" w:hAnsi="Arial" w:cs="Arial"/>
          <w:b/>
          <w:bCs/>
          <w:color w:val="000000"/>
          <w:sz w:val="18"/>
          <w:szCs w:val="18"/>
        </w:rPr>
        <w:lastRenderedPageBreak/>
        <w:t>XIV. KONČNE DOLOČBE</w:t>
      </w:r>
    </w:p>
    <w:p w14:paraId="683EC8FE" w14:textId="77777777" w:rsidR="00193048" w:rsidRDefault="004707C8">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193048" w14:paraId="63D6E0A9" w14:textId="77777777">
        <w:tc>
          <w:tcPr>
            <w:tcW w:w="0" w:type="auto"/>
            <w:tcMar>
              <w:top w:w="0" w:type="auto"/>
              <w:bottom w:w="0" w:type="auto"/>
            </w:tcMar>
          </w:tcPr>
          <w:p w14:paraId="4BB19795" w14:textId="77777777" w:rsidR="00193048" w:rsidRDefault="004707C8">
            <w:pPr>
              <w:spacing w:before="225" w:after="225"/>
              <w:jc w:val="both"/>
            </w:pPr>
            <w:r>
              <w:rPr>
                <w:rFonts w:ascii="Arial" w:hAnsi="Arial" w:cs="Arial"/>
                <w:color w:val="000000"/>
                <w:sz w:val="18"/>
                <w:szCs w:val="18"/>
              </w:rPr>
              <w:t>Pogoji tega sporazuma so veljavni za čas trajanja sporazuma.</w:t>
            </w:r>
          </w:p>
          <w:p w14:paraId="77110AC3" w14:textId="77777777" w:rsidR="00193048" w:rsidRDefault="004707C8">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5759D1E" w14:textId="77777777" w:rsidR="00193048" w:rsidRDefault="004707C8">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78"/>
      </w:tblGrid>
      <w:tr w:rsidR="00193048" w14:paraId="06796DCF" w14:textId="77777777">
        <w:tc>
          <w:tcPr>
            <w:tcW w:w="0" w:type="auto"/>
            <w:tcMar>
              <w:top w:w="0" w:type="auto"/>
              <w:bottom w:w="0" w:type="auto"/>
            </w:tcMar>
          </w:tcPr>
          <w:p w14:paraId="4C196D0D" w14:textId="77777777" w:rsidR="00193048" w:rsidRDefault="004707C8">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7B7648C1" w14:textId="77777777" w:rsidR="00193048" w:rsidRDefault="004707C8">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78"/>
      </w:tblGrid>
      <w:tr w:rsidR="00193048" w14:paraId="207B4E51" w14:textId="77777777">
        <w:tc>
          <w:tcPr>
            <w:tcW w:w="0" w:type="auto"/>
            <w:tcMar>
              <w:top w:w="0" w:type="auto"/>
              <w:bottom w:w="0" w:type="auto"/>
            </w:tcMar>
          </w:tcPr>
          <w:p w14:paraId="03D21AEA" w14:textId="77777777" w:rsidR="00193048" w:rsidRDefault="004707C8">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193048" w14:paraId="779A1720" w14:textId="77777777">
              <w:tc>
                <w:tcPr>
                  <w:tcW w:w="0" w:type="auto"/>
                  <w:tcMar>
                    <w:top w:w="0" w:type="auto"/>
                    <w:bottom w:w="0" w:type="auto"/>
                  </w:tcMar>
                </w:tcPr>
                <w:p w14:paraId="2E5F2DCB" w14:textId="77777777" w:rsidR="00193048" w:rsidRDefault="004707C8">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14:paraId="146C93B9" w14:textId="77777777" w:rsidR="00193048" w:rsidRDefault="004707C8">
                  <w:pPr>
                    <w:numPr>
                      <w:ilvl w:val="0"/>
                      <w:numId w:val="26"/>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246BE4EB" w14:textId="77777777" w:rsidR="00193048" w:rsidRDefault="004707C8">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5A39D480" w14:textId="77777777" w:rsidR="00193048" w:rsidRDefault="004707C8">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6D7624A7" w14:textId="77777777" w:rsidR="00193048" w:rsidRDefault="00193048"/>
          <w:p w14:paraId="68690896" w14:textId="77777777" w:rsidR="00193048" w:rsidRDefault="004707C8">
            <w:pPr>
              <w:spacing w:before="225" w:after="225"/>
              <w:jc w:val="both"/>
            </w:pPr>
            <w:r>
              <w:rPr>
                <w:rFonts w:ascii="Arial" w:hAnsi="Arial" w:cs="Arial"/>
                <w:color w:val="000000"/>
                <w:sz w:val="18"/>
                <w:szCs w:val="18"/>
              </w:rPr>
              <w:t>je ničen.</w:t>
            </w:r>
          </w:p>
        </w:tc>
      </w:tr>
    </w:tbl>
    <w:p w14:paraId="35783B83" w14:textId="77777777" w:rsidR="00193048" w:rsidRDefault="004707C8">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78"/>
      </w:tblGrid>
      <w:tr w:rsidR="00193048" w14:paraId="0D5201ED" w14:textId="77777777">
        <w:tc>
          <w:tcPr>
            <w:tcW w:w="0" w:type="auto"/>
            <w:tcMar>
              <w:top w:w="0" w:type="auto"/>
              <w:bottom w:w="0" w:type="auto"/>
            </w:tcMar>
          </w:tcPr>
          <w:p w14:paraId="608FF25F" w14:textId="77777777" w:rsidR="00193048" w:rsidRDefault="004707C8">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1E20ABA7" w14:textId="77777777" w:rsidR="00193048" w:rsidRDefault="004707C8">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193048" w14:paraId="707E219D" w14:textId="77777777">
        <w:tc>
          <w:tcPr>
            <w:tcW w:w="0" w:type="auto"/>
            <w:tcMar>
              <w:top w:w="0" w:type="auto"/>
              <w:bottom w:w="0" w:type="auto"/>
            </w:tcMar>
          </w:tcPr>
          <w:p w14:paraId="6665F53D" w14:textId="77777777" w:rsidR="00193048" w:rsidRDefault="004707C8">
            <w:pPr>
              <w:spacing w:before="225" w:after="225"/>
              <w:jc w:val="both"/>
            </w:pPr>
            <w:r>
              <w:rPr>
                <w:rFonts w:ascii="Arial" w:hAnsi="Arial" w:cs="Arial"/>
                <w:color w:val="000000"/>
                <w:sz w:val="18"/>
                <w:szCs w:val="18"/>
              </w:rPr>
              <w:t>Ta okvirni sporazum stopi v veljavo z dnem podpisa strank tega sporazuma.</w:t>
            </w:r>
          </w:p>
        </w:tc>
      </w:tr>
    </w:tbl>
    <w:p w14:paraId="31DC78ED" w14:textId="77777777" w:rsidR="00193048" w:rsidRDefault="004707C8">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9178"/>
      </w:tblGrid>
      <w:tr w:rsidR="00193048" w14:paraId="1893F448" w14:textId="77777777">
        <w:tc>
          <w:tcPr>
            <w:tcW w:w="0" w:type="auto"/>
            <w:tcMar>
              <w:top w:w="0" w:type="auto"/>
              <w:bottom w:w="0" w:type="auto"/>
            </w:tcMar>
          </w:tcPr>
          <w:p w14:paraId="7217DD5C" w14:textId="77777777" w:rsidR="00193048" w:rsidRDefault="004707C8">
            <w:pPr>
              <w:spacing w:before="225" w:after="225"/>
              <w:jc w:val="both"/>
            </w:pPr>
            <w:r>
              <w:rPr>
                <w:rFonts w:ascii="Arial" w:hAnsi="Arial" w:cs="Arial"/>
                <w:color w:val="000000"/>
                <w:sz w:val="18"/>
                <w:szCs w:val="18"/>
              </w:rPr>
              <w:t xml:space="preserve">Okvirni sporazum je enak za vse stranke, vendar je za namen skrajšanja postopka podpisovanja pripravljen tako, da ga stranke podpisujejo ločeno – pripravljen je v dveh izvodih za vsako stranko, od katerih prejme </w:t>
            </w:r>
            <w:r>
              <w:rPr>
                <w:rFonts w:ascii="Arial" w:hAnsi="Arial" w:cs="Arial"/>
                <w:color w:val="000000"/>
                <w:sz w:val="18"/>
                <w:szCs w:val="18"/>
              </w:rPr>
              <w:lastRenderedPageBreak/>
              <w:t>naročnik en (1) izvod  in  vsaka stranka okvirnega sporazuma po en (1) izvod.</w:t>
            </w:r>
          </w:p>
        </w:tc>
      </w:tr>
    </w:tbl>
    <w:p w14:paraId="7F0F2A52" w14:textId="77777777" w:rsidR="00193048" w:rsidRDefault="004707C8">
      <w:pPr>
        <w:spacing w:before="975" w:after="225" w:line="240" w:lineRule="auto"/>
        <w:jc w:val="both"/>
      </w:pPr>
      <w:r>
        <w:rPr>
          <w:rFonts w:ascii="Arial" w:hAnsi="Arial" w:cs="Arial"/>
          <w:color w:val="000000"/>
          <w:sz w:val="18"/>
          <w:szCs w:val="18"/>
        </w:rPr>
        <w:lastRenderedPageBreak/>
        <w:t>V/na ________________, dne ________________</w:t>
      </w:r>
    </w:p>
    <w:p w14:paraId="03D78687" w14:textId="77777777" w:rsidR="00193048" w:rsidRDefault="00193048">
      <w:pPr>
        <w:sectPr w:rsidR="00193048" w:rsidSect="00D931BF">
          <w:pgSz w:w="11906" w:h="16838"/>
          <w:pgMar w:top="1418" w:right="1418" w:bottom="1418" w:left="1418" w:header="567" w:footer="680" w:gutter="0"/>
          <w:cols w:space="708"/>
          <w:docGrid w:linePitch="360"/>
        </w:sectPr>
      </w:pPr>
    </w:p>
    <w:p w14:paraId="7E508A88" w14:textId="77777777" w:rsidR="004707C8" w:rsidRPr="00116091" w:rsidRDefault="004707C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2DF8B06" w14:textId="77777777" w:rsidR="004707C8" w:rsidRDefault="004707C8" w:rsidP="00AC0380">
      <w:pPr>
        <w:rPr>
          <w:rFonts w:ascii="Arial" w:hAnsi="Arial" w:cs="Arial"/>
        </w:rPr>
      </w:pPr>
    </w:p>
    <w:p w14:paraId="04E55CB2" w14:textId="77777777" w:rsidR="00193048" w:rsidRDefault="004707C8">
      <w:pPr>
        <w:spacing w:before="224" w:after="224" w:line="240" w:lineRule="auto"/>
        <w:jc w:val="center"/>
        <w:outlineLvl w:val="1"/>
      </w:pPr>
      <w:r>
        <w:rPr>
          <w:rFonts w:ascii="Arial" w:hAnsi="Arial" w:cs="Arial"/>
          <w:b/>
          <w:bCs/>
          <w:color w:val="000000"/>
          <w:sz w:val="27"/>
          <w:szCs w:val="27"/>
        </w:rPr>
        <w:t>POGODBA NA PODLAGI OKVIRNEGA SPORAZUMA</w:t>
      </w:r>
    </w:p>
    <w:p w14:paraId="6E21C159" w14:textId="77777777" w:rsidR="00193048" w:rsidRDefault="004707C8">
      <w:pPr>
        <w:spacing w:before="225" w:after="225" w:line="240" w:lineRule="auto"/>
        <w:jc w:val="center"/>
      </w:pPr>
      <w:r>
        <w:rPr>
          <w:rFonts w:ascii="Arial" w:hAnsi="Arial" w:cs="Arial"/>
          <w:color w:val="000000"/>
          <w:sz w:val="18"/>
          <w:szCs w:val="18"/>
        </w:rPr>
        <w:t>sklenjena med</w:t>
      </w:r>
    </w:p>
    <w:p w14:paraId="20036560" w14:textId="77777777" w:rsidR="00193048" w:rsidRDefault="004707C8">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193048" w14:paraId="3BA222BC" w14:textId="77777777">
        <w:tc>
          <w:tcPr>
            <w:tcW w:w="3300" w:type="dxa"/>
            <w:tcMar>
              <w:top w:w="0" w:type="auto"/>
              <w:bottom w:w="0" w:type="auto"/>
            </w:tcMar>
            <w:vAlign w:val="center"/>
          </w:tcPr>
          <w:p w14:paraId="3D54D909" w14:textId="77777777" w:rsidR="00193048" w:rsidRDefault="004707C8">
            <w:r>
              <w:rPr>
                <w:rFonts w:ascii="Arial" w:hAnsi="Arial" w:cs="Arial"/>
                <w:color w:val="000000"/>
                <w:position w:val="-2"/>
                <w:sz w:val="18"/>
                <w:szCs w:val="18"/>
              </w:rPr>
              <w:t>Matična številka:</w:t>
            </w:r>
          </w:p>
        </w:tc>
        <w:tc>
          <w:tcPr>
            <w:tcW w:w="0" w:type="auto"/>
            <w:tcMar>
              <w:top w:w="0" w:type="auto"/>
              <w:bottom w:w="0" w:type="auto"/>
            </w:tcMar>
            <w:vAlign w:val="center"/>
          </w:tcPr>
          <w:p w14:paraId="7B16FAD8" w14:textId="77777777" w:rsidR="00193048" w:rsidRDefault="004707C8">
            <w:r>
              <w:rPr>
                <w:rFonts w:ascii="Arial" w:hAnsi="Arial" w:cs="Arial"/>
                <w:color w:val="000000"/>
                <w:position w:val="-2"/>
                <w:sz w:val="18"/>
                <w:szCs w:val="18"/>
              </w:rPr>
              <w:t>5054621000</w:t>
            </w:r>
          </w:p>
        </w:tc>
      </w:tr>
      <w:tr w:rsidR="00193048" w14:paraId="6CF6B322" w14:textId="77777777">
        <w:tc>
          <w:tcPr>
            <w:tcW w:w="3300" w:type="dxa"/>
            <w:tcMar>
              <w:top w:w="0" w:type="auto"/>
              <w:bottom w:w="0" w:type="auto"/>
            </w:tcMar>
            <w:vAlign w:val="center"/>
          </w:tcPr>
          <w:p w14:paraId="561B6049" w14:textId="77777777" w:rsidR="00193048" w:rsidRDefault="004707C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349B020" w14:textId="77777777" w:rsidR="00193048" w:rsidRDefault="004707C8">
            <w:r>
              <w:rPr>
                <w:rFonts w:ascii="Arial" w:hAnsi="Arial" w:cs="Arial"/>
                <w:color w:val="000000"/>
                <w:position w:val="-2"/>
                <w:sz w:val="18"/>
                <w:szCs w:val="18"/>
              </w:rPr>
              <w:t>SI 82657106</w:t>
            </w:r>
          </w:p>
        </w:tc>
      </w:tr>
      <w:tr w:rsidR="00193048" w14:paraId="692D78FB" w14:textId="77777777">
        <w:tc>
          <w:tcPr>
            <w:tcW w:w="3300" w:type="dxa"/>
            <w:tcMar>
              <w:top w:w="0" w:type="auto"/>
              <w:bottom w:w="0" w:type="auto"/>
            </w:tcMar>
            <w:vAlign w:val="center"/>
          </w:tcPr>
          <w:p w14:paraId="4F4314C3" w14:textId="77777777" w:rsidR="00193048" w:rsidRDefault="004707C8">
            <w:r>
              <w:rPr>
                <w:rFonts w:ascii="Arial" w:hAnsi="Arial" w:cs="Arial"/>
                <w:color w:val="000000"/>
                <w:position w:val="-2"/>
                <w:sz w:val="18"/>
                <w:szCs w:val="18"/>
              </w:rPr>
              <w:t>Transakcijski račun (TRR):</w:t>
            </w:r>
          </w:p>
        </w:tc>
        <w:tc>
          <w:tcPr>
            <w:tcW w:w="0" w:type="auto"/>
            <w:tcMar>
              <w:top w:w="0" w:type="auto"/>
              <w:bottom w:w="0" w:type="auto"/>
            </w:tcMar>
            <w:vAlign w:val="center"/>
          </w:tcPr>
          <w:p w14:paraId="5B806EF4" w14:textId="77777777" w:rsidR="00193048" w:rsidRDefault="004707C8">
            <w:r>
              <w:rPr>
                <w:rFonts w:ascii="Arial" w:hAnsi="Arial" w:cs="Arial"/>
                <w:color w:val="000000"/>
                <w:position w:val="-2"/>
                <w:sz w:val="18"/>
                <w:szCs w:val="18"/>
              </w:rPr>
              <w:t>SI56 0110 0603 0278 379</w:t>
            </w:r>
          </w:p>
        </w:tc>
      </w:tr>
    </w:tbl>
    <w:p w14:paraId="10871612" w14:textId="77777777" w:rsidR="00193048" w:rsidRDefault="00193048"/>
    <w:p w14:paraId="29665EB2" w14:textId="77777777" w:rsidR="00193048" w:rsidRDefault="004707C8">
      <w:pPr>
        <w:spacing w:before="225" w:after="225" w:line="240" w:lineRule="auto"/>
        <w:jc w:val="center"/>
      </w:pPr>
      <w:r>
        <w:rPr>
          <w:rFonts w:ascii="Arial" w:hAnsi="Arial" w:cs="Arial"/>
          <w:color w:val="000000"/>
          <w:sz w:val="18"/>
          <w:szCs w:val="18"/>
        </w:rPr>
        <w:t>in</w:t>
      </w:r>
    </w:p>
    <w:p w14:paraId="574BA84E" w14:textId="77777777" w:rsidR="00193048" w:rsidRDefault="004707C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193048" w14:paraId="2B0DD6C4" w14:textId="77777777">
        <w:tc>
          <w:tcPr>
            <w:tcW w:w="3300" w:type="dxa"/>
            <w:tcMar>
              <w:top w:w="0" w:type="auto"/>
              <w:bottom w:w="0" w:type="auto"/>
            </w:tcMar>
            <w:vAlign w:val="center"/>
          </w:tcPr>
          <w:p w14:paraId="0C84A9C8" w14:textId="77777777" w:rsidR="00193048" w:rsidRDefault="004707C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8721148" w14:textId="77777777" w:rsidR="00193048" w:rsidRDefault="004707C8">
            <w:r>
              <w:rPr>
                <w:rFonts w:ascii="Arial" w:hAnsi="Arial" w:cs="Arial"/>
                <w:color w:val="000000"/>
                <w:position w:val="-2"/>
                <w:sz w:val="18"/>
                <w:szCs w:val="18"/>
              </w:rPr>
              <w:t> </w:t>
            </w:r>
          </w:p>
        </w:tc>
      </w:tr>
      <w:tr w:rsidR="00193048" w14:paraId="2CDAA832" w14:textId="77777777">
        <w:tc>
          <w:tcPr>
            <w:tcW w:w="3300" w:type="dxa"/>
            <w:tcMar>
              <w:top w:w="0" w:type="auto"/>
              <w:bottom w:w="0" w:type="auto"/>
            </w:tcMar>
            <w:vAlign w:val="center"/>
          </w:tcPr>
          <w:p w14:paraId="4CF4EE5A" w14:textId="77777777" w:rsidR="00193048" w:rsidRDefault="004707C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68C1AB" w14:textId="77777777" w:rsidR="00193048" w:rsidRDefault="004707C8">
            <w:r>
              <w:rPr>
                <w:rFonts w:ascii="Arial" w:hAnsi="Arial" w:cs="Arial"/>
                <w:color w:val="000000"/>
                <w:position w:val="-2"/>
                <w:sz w:val="18"/>
                <w:szCs w:val="18"/>
              </w:rPr>
              <w:t> </w:t>
            </w:r>
          </w:p>
        </w:tc>
      </w:tr>
      <w:tr w:rsidR="00193048" w14:paraId="55FAD6EE" w14:textId="77777777">
        <w:tc>
          <w:tcPr>
            <w:tcW w:w="3300" w:type="dxa"/>
            <w:tcMar>
              <w:top w:w="0" w:type="auto"/>
              <w:bottom w:w="0" w:type="auto"/>
            </w:tcMar>
            <w:vAlign w:val="center"/>
          </w:tcPr>
          <w:p w14:paraId="5B734F5E" w14:textId="77777777" w:rsidR="00193048" w:rsidRDefault="004707C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1B8B4BE" w14:textId="77777777" w:rsidR="00193048" w:rsidRDefault="004707C8">
            <w:r>
              <w:rPr>
                <w:rFonts w:ascii="Arial" w:hAnsi="Arial" w:cs="Arial"/>
                <w:color w:val="000000"/>
                <w:position w:val="-2"/>
                <w:sz w:val="18"/>
                <w:szCs w:val="18"/>
              </w:rPr>
              <w:t> </w:t>
            </w:r>
          </w:p>
        </w:tc>
      </w:tr>
    </w:tbl>
    <w:p w14:paraId="131456AF" w14:textId="77777777" w:rsidR="00193048" w:rsidRDefault="004707C8">
      <w:pPr>
        <w:spacing w:before="225" w:after="225" w:line="240" w:lineRule="auto"/>
        <w:jc w:val="both"/>
      </w:pPr>
      <w:r>
        <w:rPr>
          <w:rFonts w:ascii="Arial" w:hAnsi="Arial" w:cs="Arial"/>
          <w:color w:val="000000"/>
          <w:sz w:val="18"/>
          <w:szCs w:val="18"/>
        </w:rPr>
        <w:t> </w:t>
      </w:r>
    </w:p>
    <w:p w14:paraId="0E4E3279" w14:textId="77777777" w:rsidR="00193048" w:rsidRDefault="004707C8">
      <w:pPr>
        <w:spacing w:before="225" w:after="225" w:line="240" w:lineRule="auto"/>
        <w:jc w:val="both"/>
      </w:pPr>
      <w:r>
        <w:rPr>
          <w:rFonts w:ascii="Arial" w:hAnsi="Arial" w:cs="Arial"/>
          <w:b/>
          <w:bCs/>
          <w:color w:val="000000"/>
          <w:sz w:val="18"/>
          <w:szCs w:val="18"/>
        </w:rPr>
        <w:t>I. SPLOŠNE DOLOČBE</w:t>
      </w:r>
    </w:p>
    <w:p w14:paraId="68F2F697" w14:textId="77777777" w:rsidR="00193048" w:rsidRDefault="004707C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193048" w14:paraId="71CAF8D7" w14:textId="77777777">
        <w:tc>
          <w:tcPr>
            <w:tcW w:w="0" w:type="auto"/>
            <w:tcMar>
              <w:top w:w="0" w:type="auto"/>
              <w:bottom w:w="0" w:type="auto"/>
            </w:tcMar>
          </w:tcPr>
          <w:p w14:paraId="4BEAE642" w14:textId="77777777" w:rsidR="00193048" w:rsidRDefault="004707C8">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0D903EEE" w14:textId="77777777" w:rsidR="00193048" w:rsidRDefault="004707C8">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12B93BC8" w14:textId="77777777" w:rsidR="00193048" w:rsidRDefault="004707C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193048" w14:paraId="483577BB" w14:textId="77777777">
        <w:tc>
          <w:tcPr>
            <w:tcW w:w="0" w:type="auto"/>
            <w:tcMar>
              <w:top w:w="0" w:type="auto"/>
              <w:bottom w:w="0" w:type="auto"/>
            </w:tcMar>
          </w:tcPr>
          <w:p w14:paraId="67371BE1" w14:textId="77777777" w:rsidR="00193048" w:rsidRDefault="004707C8">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463F177A" w14:textId="77777777" w:rsidR="00193048" w:rsidRDefault="004707C8">
      <w:pPr>
        <w:spacing w:before="225" w:after="225" w:line="240" w:lineRule="auto"/>
        <w:jc w:val="both"/>
      </w:pPr>
      <w:r>
        <w:rPr>
          <w:rFonts w:ascii="Arial" w:hAnsi="Arial" w:cs="Arial"/>
          <w:b/>
          <w:bCs/>
          <w:color w:val="000000"/>
          <w:sz w:val="18"/>
          <w:szCs w:val="18"/>
        </w:rPr>
        <w:t>II. PREDMET POGODBE</w:t>
      </w:r>
    </w:p>
    <w:p w14:paraId="7D74754A" w14:textId="77777777" w:rsidR="00193048" w:rsidRDefault="004707C8">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03"/>
      </w:tblGrid>
      <w:tr w:rsidR="00193048" w14:paraId="32BAF030" w14:textId="77777777">
        <w:tc>
          <w:tcPr>
            <w:tcW w:w="0" w:type="auto"/>
            <w:tcMar>
              <w:top w:w="0" w:type="auto"/>
              <w:bottom w:w="0" w:type="auto"/>
            </w:tcMar>
          </w:tcPr>
          <w:p w14:paraId="77C48D24" w14:textId="77777777" w:rsidR="00193048" w:rsidRDefault="004707C8">
            <w:pPr>
              <w:spacing w:before="225" w:after="225"/>
              <w:jc w:val="both"/>
            </w:pPr>
            <w:r>
              <w:rPr>
                <w:rFonts w:ascii="Arial" w:hAnsi="Arial" w:cs="Arial"/>
                <w:color w:val="000000"/>
                <w:sz w:val="18"/>
                <w:szCs w:val="18"/>
              </w:rPr>
              <w:t>Predmet te pogodbe je dobava blaga:</w:t>
            </w:r>
          </w:p>
          <w:p w14:paraId="4A67A89F" w14:textId="77777777" w:rsidR="00193048" w:rsidRDefault="004707C8">
            <w:pPr>
              <w:spacing w:before="225" w:after="225"/>
              <w:jc w:val="both"/>
            </w:pPr>
            <w:r>
              <w:rPr>
                <w:rFonts w:ascii="Arial" w:hAnsi="Arial" w:cs="Arial"/>
                <w:color w:val="000000"/>
                <w:sz w:val="18"/>
                <w:szCs w:val="18"/>
              </w:rPr>
              <w:lastRenderedPageBreak/>
              <w:t>______________________________________</w:t>
            </w:r>
          </w:p>
          <w:p w14:paraId="05BCB00F" w14:textId="77777777" w:rsidR="00193048" w:rsidRDefault="004707C8">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489D38E1" w14:textId="77777777" w:rsidR="00193048" w:rsidRDefault="004707C8">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193048" w14:paraId="0BD058DC" w14:textId="77777777">
        <w:tc>
          <w:tcPr>
            <w:tcW w:w="0" w:type="auto"/>
            <w:tcMar>
              <w:top w:w="0" w:type="auto"/>
              <w:bottom w:w="0" w:type="auto"/>
            </w:tcMar>
          </w:tcPr>
          <w:p w14:paraId="529BE89A" w14:textId="77777777" w:rsidR="00193048" w:rsidRDefault="004707C8">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4237461E" w14:textId="77777777" w:rsidR="00193048" w:rsidRDefault="004707C8">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5D89D57F" w14:textId="77777777" w:rsidR="00193048" w:rsidRDefault="004707C8">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52ED9CBA" w14:textId="77777777" w:rsidR="00193048" w:rsidRDefault="004707C8">
      <w:pPr>
        <w:spacing w:before="225" w:after="225" w:line="240" w:lineRule="auto"/>
        <w:jc w:val="both"/>
      </w:pPr>
      <w:r>
        <w:rPr>
          <w:rFonts w:ascii="Arial" w:hAnsi="Arial" w:cs="Arial"/>
          <w:b/>
          <w:bCs/>
          <w:color w:val="000000"/>
          <w:sz w:val="18"/>
          <w:szCs w:val="18"/>
        </w:rPr>
        <w:t>III. POGODBENA VREDNOST IN PLAČILNI POGOJI</w:t>
      </w:r>
    </w:p>
    <w:p w14:paraId="00A27D3E" w14:textId="77777777" w:rsidR="00193048" w:rsidRDefault="004707C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193048" w14:paraId="4E3569F7" w14:textId="77777777">
        <w:tc>
          <w:tcPr>
            <w:tcW w:w="0" w:type="auto"/>
            <w:tcMar>
              <w:top w:w="0" w:type="auto"/>
              <w:bottom w:w="0" w:type="auto"/>
            </w:tcMar>
          </w:tcPr>
          <w:p w14:paraId="74AB55B0" w14:textId="77777777" w:rsidR="00193048" w:rsidRDefault="004707C8">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6C033A8C" w14:textId="77777777" w:rsidR="00193048" w:rsidRDefault="004707C8">
            <w:pPr>
              <w:spacing w:before="225" w:after="225"/>
              <w:jc w:val="both"/>
            </w:pPr>
            <w:r>
              <w:rPr>
                <w:rFonts w:ascii="Arial" w:hAnsi="Arial" w:cs="Arial"/>
                <w:color w:val="000000"/>
                <w:sz w:val="18"/>
                <w:szCs w:val="18"/>
              </w:rPr>
              <w:t>V času trajanja te pogodbe bo naročnik od dobavitelja kupoval posamezne vrste blaga po cenah iz ponudbe.</w:t>
            </w:r>
          </w:p>
          <w:p w14:paraId="52E9EABE" w14:textId="77777777" w:rsidR="00193048" w:rsidRDefault="004707C8">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72DF6BCA" w14:textId="77777777" w:rsidR="00193048" w:rsidRDefault="004707C8">
            <w:pPr>
              <w:spacing w:before="225" w:after="225"/>
              <w:jc w:val="both"/>
            </w:pPr>
            <w:r>
              <w:rPr>
                <w:rFonts w:ascii="Arial" w:hAnsi="Arial" w:cs="Arial"/>
                <w:color w:val="000000"/>
                <w:sz w:val="18"/>
                <w:szCs w:val="18"/>
              </w:rPr>
              <w:t>Cene v Predračunih - Seznamih razpisanega blaga so izražene v evrih. V ceni so zajeti vsi stroški (dobave blaga, špediterski stroški, prevozni, carinski ter vsi morebitni drugi stroški), vsi popusti in rabati ter davek na dodano vrednost. Cene veljajo ddp skladišča naročnika razloženo.</w:t>
            </w:r>
          </w:p>
          <w:p w14:paraId="00370C63" w14:textId="77777777" w:rsidR="00193048" w:rsidRDefault="004707C8">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5AE2E9EF" w14:textId="77777777" w:rsidR="00193048" w:rsidRDefault="004707C8">
            <w:pPr>
              <w:spacing w:before="225" w:after="225"/>
              <w:jc w:val="both"/>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tc>
      </w:tr>
    </w:tbl>
    <w:p w14:paraId="722EFF6B" w14:textId="77777777" w:rsidR="00193048" w:rsidRDefault="004707C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193048" w14:paraId="789B48DE" w14:textId="77777777">
        <w:tc>
          <w:tcPr>
            <w:tcW w:w="0" w:type="auto"/>
            <w:tcMar>
              <w:top w:w="0" w:type="auto"/>
              <w:bottom w:w="0" w:type="auto"/>
            </w:tcMar>
          </w:tcPr>
          <w:p w14:paraId="1009B225" w14:textId="77777777" w:rsidR="00193048" w:rsidRDefault="004707C8">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5F03FC19" w14:textId="77777777" w:rsidR="00193048" w:rsidRDefault="004707C8">
            <w:pPr>
              <w:spacing w:before="225" w:after="225"/>
              <w:jc w:val="both"/>
            </w:pPr>
            <w:r>
              <w:rPr>
                <w:rFonts w:ascii="Arial" w:hAnsi="Arial" w:cs="Arial"/>
                <w:color w:val="000000"/>
                <w:sz w:val="18"/>
                <w:szCs w:val="18"/>
              </w:rPr>
              <w:t>Račun mora, poleg obveznih podatkov, vsebovati še:</w:t>
            </w:r>
          </w:p>
          <w:p w14:paraId="36EB2FF0" w14:textId="77777777" w:rsidR="00193048" w:rsidRDefault="004707C8">
            <w:pPr>
              <w:spacing w:before="225" w:after="225"/>
              <w:jc w:val="both"/>
            </w:pPr>
            <w:r>
              <w:rPr>
                <w:rFonts w:ascii="Arial" w:hAnsi="Arial" w:cs="Arial"/>
                <w:color w:val="000000"/>
                <w:sz w:val="18"/>
                <w:szCs w:val="18"/>
              </w:rPr>
              <w:t>- navedbo lokacije kamor je bilo blago dostavljeno, </w:t>
            </w:r>
          </w:p>
          <w:p w14:paraId="779AD064" w14:textId="77777777" w:rsidR="00193048" w:rsidRDefault="004707C8">
            <w:pPr>
              <w:spacing w:before="225" w:after="225"/>
              <w:jc w:val="both"/>
            </w:pPr>
            <w:r>
              <w:rPr>
                <w:rFonts w:ascii="Arial" w:hAnsi="Arial" w:cs="Arial"/>
                <w:color w:val="000000"/>
                <w:sz w:val="18"/>
                <w:szCs w:val="18"/>
              </w:rPr>
              <w:t>- številko naročila in datum naročila,</w:t>
            </w:r>
          </w:p>
          <w:p w14:paraId="0939941A" w14:textId="77777777" w:rsidR="00193048" w:rsidRDefault="004707C8">
            <w:pPr>
              <w:spacing w:before="225" w:after="225"/>
              <w:jc w:val="both"/>
            </w:pPr>
            <w:r>
              <w:rPr>
                <w:rFonts w:ascii="Arial" w:hAnsi="Arial" w:cs="Arial"/>
                <w:color w:val="000000"/>
                <w:sz w:val="18"/>
                <w:szCs w:val="18"/>
              </w:rPr>
              <w:t>- številko pogodbe,</w:t>
            </w:r>
          </w:p>
          <w:p w14:paraId="00F36205" w14:textId="77777777" w:rsidR="00193048" w:rsidRDefault="004707C8">
            <w:pPr>
              <w:spacing w:before="225" w:after="225"/>
              <w:jc w:val="both"/>
            </w:pPr>
            <w:r>
              <w:rPr>
                <w:rFonts w:ascii="Arial" w:hAnsi="Arial" w:cs="Arial"/>
                <w:color w:val="000000"/>
                <w:sz w:val="18"/>
                <w:szCs w:val="18"/>
              </w:rPr>
              <w:t>- specifikacijo dobavljenega blaga,</w:t>
            </w:r>
          </w:p>
          <w:p w14:paraId="1404129D" w14:textId="77777777" w:rsidR="00193048" w:rsidRDefault="004707C8">
            <w:pPr>
              <w:spacing w:before="225" w:after="225"/>
              <w:jc w:val="both"/>
            </w:pPr>
            <w:r>
              <w:rPr>
                <w:rFonts w:ascii="Arial" w:hAnsi="Arial" w:cs="Arial"/>
                <w:color w:val="000000"/>
                <w:sz w:val="18"/>
                <w:szCs w:val="18"/>
              </w:rPr>
              <w:lastRenderedPageBreak/>
              <w:t>- podatke za Intrastat, če gre za izvajalca iz EU.</w:t>
            </w:r>
          </w:p>
          <w:p w14:paraId="7B4ADEBC" w14:textId="77777777" w:rsidR="00193048" w:rsidRDefault="004707C8">
            <w:pPr>
              <w:spacing w:before="225" w:after="225"/>
              <w:jc w:val="both"/>
            </w:pPr>
            <w:r>
              <w:rPr>
                <w:rFonts w:ascii="Arial" w:hAnsi="Arial" w:cs="Arial"/>
                <w:color w:val="000000"/>
                <w:sz w:val="18"/>
                <w:szCs w:val="18"/>
              </w:rPr>
              <w:t>V kolikor naročnik računa ne zavrne v roku 8 delovnih dni od prejema, se račun šteje za potrjenega.</w:t>
            </w:r>
          </w:p>
          <w:p w14:paraId="024FC581" w14:textId="77777777" w:rsidR="00193048" w:rsidRDefault="004707C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495890A6" w14:textId="77777777" w:rsidR="00193048" w:rsidRDefault="004707C8">
            <w:pPr>
              <w:spacing w:before="225" w:after="225"/>
              <w:jc w:val="both"/>
            </w:pPr>
            <w:r>
              <w:rPr>
                <w:rFonts w:ascii="Arial" w:hAnsi="Arial" w:cs="Arial"/>
                <w:color w:val="000000"/>
                <w:sz w:val="18"/>
                <w:szCs w:val="18"/>
              </w:rPr>
              <w:t>Naročnik se zaveže plačati račun v roku 30 dni od prejema pravilno izstavljenega računa na transakcijski račun izvajalca. V primeru zamude pri plačilu lahko izvajalec naročniku zaračuna zakonske zamudne obresti.</w:t>
            </w:r>
          </w:p>
          <w:p w14:paraId="65B1FF48" w14:textId="77777777" w:rsidR="00193048" w:rsidRDefault="004707C8">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78475313" w14:textId="77777777" w:rsidR="00193048" w:rsidRDefault="004707C8">
      <w:pPr>
        <w:spacing w:before="225" w:after="225" w:line="240" w:lineRule="auto"/>
        <w:jc w:val="both"/>
      </w:pPr>
      <w:r>
        <w:rPr>
          <w:rFonts w:ascii="Arial" w:hAnsi="Arial" w:cs="Arial"/>
          <w:b/>
          <w:bCs/>
          <w:color w:val="000000"/>
          <w:sz w:val="18"/>
          <w:szCs w:val="18"/>
        </w:rPr>
        <w:lastRenderedPageBreak/>
        <w:t>IV. NAROČANJE, DOBAVA IN PREVZEM BLAGA</w:t>
      </w:r>
    </w:p>
    <w:p w14:paraId="634AE56E" w14:textId="77777777" w:rsidR="00193048" w:rsidRDefault="004707C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193048" w14:paraId="6C082FDE" w14:textId="77777777">
        <w:tc>
          <w:tcPr>
            <w:tcW w:w="0" w:type="auto"/>
            <w:tcMar>
              <w:top w:w="0" w:type="auto"/>
              <w:bottom w:w="0" w:type="auto"/>
            </w:tcMar>
          </w:tcPr>
          <w:p w14:paraId="4B508B98" w14:textId="77777777" w:rsidR="00193048" w:rsidRDefault="004707C8">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w:t>
            </w:r>
          </w:p>
        </w:tc>
      </w:tr>
    </w:tbl>
    <w:p w14:paraId="112135D6" w14:textId="77777777" w:rsidR="00193048" w:rsidRDefault="004707C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193048" w14:paraId="54D718F3"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962"/>
            </w:tblGrid>
            <w:tr w:rsidR="00193048" w14:paraId="75195A8D" w14:textId="77777777">
              <w:tc>
                <w:tcPr>
                  <w:tcW w:w="0" w:type="auto"/>
                  <w:tcMar>
                    <w:top w:w="0" w:type="auto"/>
                    <w:bottom w:w="0" w:type="auto"/>
                  </w:tcMar>
                  <w:vAlign w:val="center"/>
                </w:tcPr>
                <w:p w14:paraId="421B12A8" w14:textId="77777777" w:rsidR="00193048" w:rsidRDefault="004707C8">
                  <w:pPr>
                    <w:spacing w:before="135" w:after="135"/>
                    <w:jc w:val="both"/>
                    <w:textAlignment w:val="center"/>
                  </w:pPr>
                  <w:r>
                    <w:rPr>
                      <w:rFonts w:ascii="Arial" w:hAnsi="Arial" w:cs="Arial"/>
                      <w:color w:val="000000"/>
                      <w:position w:val="-2"/>
                      <w:sz w:val="18"/>
                      <w:szCs w:val="18"/>
                    </w:rPr>
                    <w:t>Izvajalec se zavezuje zagotavljati:</w:t>
                  </w:r>
                </w:p>
                <w:tbl>
                  <w:tblPr>
                    <w:tblStyle w:val="NormalTablePHPDOCX"/>
                    <w:tblW w:w="5000" w:type="pct"/>
                    <w:tblLook w:val="04A0" w:firstRow="1" w:lastRow="0" w:firstColumn="1" w:lastColumn="0" w:noHBand="0" w:noVBand="1"/>
                  </w:tblPr>
                  <w:tblGrid>
                    <w:gridCol w:w="8746"/>
                  </w:tblGrid>
                  <w:tr w:rsidR="00193048" w14:paraId="3B55372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193048" w14:paraId="193F9ED3" w14:textId="77777777">
                          <w:tc>
                            <w:tcPr>
                              <w:tcW w:w="0" w:type="auto"/>
                              <w:tcMar>
                                <w:top w:w="0" w:type="auto"/>
                                <w:bottom w:w="0" w:type="auto"/>
                              </w:tcMar>
                            </w:tcPr>
                            <w:p w14:paraId="23A78E8D" w14:textId="77777777" w:rsidR="00193048" w:rsidRDefault="004707C8">
                              <w:pPr>
                                <w:numPr>
                                  <w:ilvl w:val="0"/>
                                  <w:numId w:val="27"/>
                                </w:numPr>
                                <w:rPr>
                                  <w:rFonts w:ascii="Arial" w:hAnsi="Arial" w:cs="Arial"/>
                                  <w:color w:val="000000"/>
                                  <w:sz w:val="18"/>
                                  <w:szCs w:val="18"/>
                                </w:rPr>
                              </w:pPr>
                              <w:r>
                                <w:rPr>
                                  <w:rFonts w:ascii="Arial" w:hAnsi="Arial" w:cs="Arial"/>
                                  <w:color w:val="000000"/>
                                  <w:position w:val="-2"/>
                                  <w:sz w:val="18"/>
                                  <w:szCs w:val="18"/>
                                </w:rPr>
                                <w:t>da bo naročniku dobavljal blago v skladu s ponudbeno specifikacijo in specifikacijo zahtev naročnika;</w:t>
                              </w:r>
                            </w:p>
                            <w:p w14:paraId="6E1470B1" w14:textId="77777777" w:rsidR="00193048" w:rsidRDefault="004707C8">
                              <w:pPr>
                                <w:numPr>
                                  <w:ilvl w:val="0"/>
                                  <w:numId w:val="27"/>
                                </w:numPr>
                                <w:rPr>
                                  <w:rFonts w:ascii="Arial" w:hAnsi="Arial" w:cs="Arial"/>
                                  <w:color w:val="000000"/>
                                  <w:sz w:val="18"/>
                                  <w:szCs w:val="18"/>
                                </w:rPr>
                              </w:pPr>
                              <w:r>
                                <w:rPr>
                                  <w:rFonts w:ascii="Arial" w:hAnsi="Arial" w:cs="Arial"/>
                                  <w:color w:val="000000"/>
                                  <w:position w:val="-2"/>
                                  <w:sz w:val="18"/>
                                  <w:szCs w:val="18"/>
                                </w:rPr>
                                <w:t>dobavo blaga v roku max. 5 dni od prejema pisnega naročila, v nujnih primerih v dogovoru z naročnikom;</w:t>
                              </w:r>
                            </w:p>
                            <w:p w14:paraId="21341C5B" w14:textId="77777777" w:rsidR="00193048" w:rsidRDefault="004707C8">
                              <w:pPr>
                                <w:numPr>
                                  <w:ilvl w:val="0"/>
                                  <w:numId w:val="27"/>
                                </w:numPr>
                                <w:rPr>
                                  <w:rFonts w:ascii="Arial" w:hAnsi="Arial" w:cs="Arial"/>
                                  <w:color w:val="000000"/>
                                  <w:sz w:val="18"/>
                                  <w:szCs w:val="18"/>
                                </w:rPr>
                              </w:pPr>
                              <w:r>
                                <w:rPr>
                                  <w:rFonts w:ascii="Arial" w:hAnsi="Arial" w:cs="Arial"/>
                                  <w:color w:val="000000"/>
                                  <w:position w:val="-2"/>
                                  <w:sz w:val="18"/>
                                  <w:szCs w:val="18"/>
                                </w:rPr>
                                <w:t>dostavo blaga ddp skladišče bolnišnične lekarne - razloženo v skladišče naročnika, in sicer od 7.00 do 15.00 ure, izven tega časa je dostava dovoljena le ob soglasju naročnika;</w:t>
                              </w:r>
                            </w:p>
                            <w:p w14:paraId="673091D1" w14:textId="77777777" w:rsidR="00193048" w:rsidRDefault="004707C8">
                              <w:pPr>
                                <w:numPr>
                                  <w:ilvl w:val="0"/>
                                  <w:numId w:val="27"/>
                                </w:numPr>
                                <w:rPr>
                                  <w:rFonts w:ascii="Arial" w:hAnsi="Arial" w:cs="Arial"/>
                                  <w:color w:val="000000"/>
                                  <w:sz w:val="18"/>
                                  <w:szCs w:val="18"/>
                                </w:rPr>
                              </w:pPr>
                              <w:r>
                                <w:rPr>
                                  <w:rFonts w:ascii="Arial" w:hAnsi="Arial" w:cs="Arial"/>
                                  <w:color w:val="000000"/>
                                  <w:position w:val="-2"/>
                                  <w:sz w:val="18"/>
                                  <w:szCs w:val="18"/>
                                </w:rPr>
                                <w:t>da bo v primeru, da blaga ne bo mogel dostaviti v pogodbenem roku, o tem pisno obvestil naročnika in ga seznanil z natančnim datumom dostave blaga, in sicer na elektronski naslov: jana.vuckovic@sb-nm.si; </w:t>
                              </w:r>
                            </w:p>
                            <w:p w14:paraId="4D56F90F" w14:textId="77777777" w:rsidR="00193048" w:rsidRDefault="004707C8">
                              <w:pPr>
                                <w:numPr>
                                  <w:ilvl w:val="0"/>
                                  <w:numId w:val="27"/>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1C9D9123" w14:textId="77777777" w:rsidR="00193048" w:rsidRDefault="004707C8">
                              <w:pPr>
                                <w:numPr>
                                  <w:ilvl w:val="0"/>
                                  <w:numId w:val="27"/>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63D5B9A3" w14:textId="77777777" w:rsidR="00193048" w:rsidRDefault="004707C8">
                              <w:pPr>
                                <w:numPr>
                                  <w:ilvl w:val="0"/>
                                  <w:numId w:val="27"/>
                                </w:numPr>
                                <w:rPr>
                                  <w:rFonts w:ascii="Arial" w:hAnsi="Arial" w:cs="Arial"/>
                                  <w:color w:val="000000"/>
                                  <w:sz w:val="18"/>
                                  <w:szCs w:val="18"/>
                                </w:rPr>
                              </w:pPr>
                              <w:r>
                                <w:rPr>
                                  <w:rFonts w:ascii="Arial" w:hAnsi="Arial" w:cs="Arial"/>
                                  <w:color w:val="000000"/>
                                  <w:position w:val="-2"/>
                                  <w:sz w:val="18"/>
                                  <w:szCs w:val="18"/>
                                </w:rPr>
                                <w:t>spoštovanje hišnega reda bolnišnice.</w:t>
                              </w:r>
                            </w:p>
                          </w:tc>
                        </w:tr>
                      </w:tbl>
                      <w:p w14:paraId="38BCBAC0" w14:textId="77777777" w:rsidR="00193048" w:rsidRDefault="00193048"/>
                    </w:tc>
                  </w:tr>
                </w:tbl>
                <w:p w14:paraId="4F30F5F5" w14:textId="77777777" w:rsidR="00193048" w:rsidRDefault="00193048"/>
                <w:p w14:paraId="24589358" w14:textId="77777777" w:rsidR="00193048" w:rsidRDefault="004707C8">
                  <w:pPr>
                    <w:spacing w:before="135" w:after="135"/>
                    <w:jc w:val="both"/>
                    <w:textAlignment w:val="center"/>
                  </w:pPr>
                  <w:r>
                    <w:rPr>
                      <w:rFonts w:ascii="Arial" w:hAnsi="Arial" w:cs="Arial"/>
                      <w:color w:val="000000"/>
                      <w:position w:val="-2"/>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68B3CD47" w14:textId="77777777" w:rsidR="00193048" w:rsidRDefault="00193048"/>
        </w:tc>
      </w:tr>
    </w:tbl>
    <w:p w14:paraId="5AE4FB4A" w14:textId="77777777" w:rsidR="00193048" w:rsidRDefault="004707C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193048" w14:paraId="121025F5" w14:textId="77777777">
        <w:tc>
          <w:tcPr>
            <w:tcW w:w="0" w:type="auto"/>
            <w:tcMar>
              <w:top w:w="0" w:type="auto"/>
              <w:bottom w:w="0" w:type="auto"/>
            </w:tcMar>
          </w:tcPr>
          <w:p w14:paraId="1D893DFF" w14:textId="77777777" w:rsidR="00193048" w:rsidRDefault="004707C8">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351C19A2" w14:textId="77777777" w:rsidR="00193048" w:rsidRDefault="004707C8">
            <w:pPr>
              <w:spacing w:before="225" w:after="225"/>
              <w:jc w:val="both"/>
            </w:pPr>
            <w:r>
              <w:rPr>
                <w:rFonts w:ascii="Arial" w:hAnsi="Arial" w:cs="Arial"/>
                <w:color w:val="000000"/>
                <w:sz w:val="18"/>
                <w:szCs w:val="18"/>
              </w:rPr>
              <w:t>Količinski prevzem blaga se opravi ob prevzemu, kakovostni pa v uzančnih rokih.</w:t>
            </w:r>
          </w:p>
        </w:tc>
      </w:tr>
    </w:tbl>
    <w:p w14:paraId="108CF422" w14:textId="77777777" w:rsidR="00193048" w:rsidRDefault="004707C8">
      <w:pPr>
        <w:spacing w:before="225" w:after="225" w:line="240" w:lineRule="auto"/>
        <w:jc w:val="both"/>
      </w:pPr>
      <w:r>
        <w:rPr>
          <w:rFonts w:ascii="Arial" w:hAnsi="Arial" w:cs="Arial"/>
          <w:b/>
          <w:bCs/>
          <w:color w:val="000000"/>
          <w:sz w:val="18"/>
          <w:szCs w:val="18"/>
        </w:rPr>
        <w:t>V. KAKOVOST BLAGA IN REŠEVANJE REKLAMACIJ</w:t>
      </w:r>
    </w:p>
    <w:p w14:paraId="0A7E84D0" w14:textId="77777777" w:rsidR="00193048" w:rsidRDefault="004707C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193048" w14:paraId="51704132" w14:textId="77777777">
        <w:tc>
          <w:tcPr>
            <w:tcW w:w="0" w:type="auto"/>
            <w:tcMar>
              <w:top w:w="0" w:type="auto"/>
              <w:bottom w:w="0" w:type="auto"/>
            </w:tcMar>
          </w:tcPr>
          <w:p w14:paraId="32B9C57A" w14:textId="77777777" w:rsidR="00193048" w:rsidRDefault="004707C8">
            <w:pPr>
              <w:spacing w:before="225" w:after="225"/>
              <w:jc w:val="both"/>
            </w:pPr>
            <w:r>
              <w:rPr>
                <w:rFonts w:ascii="Arial" w:hAnsi="Arial" w:cs="Arial"/>
                <w:color w:val="000000"/>
                <w:sz w:val="18"/>
                <w:szCs w:val="18"/>
              </w:rPr>
              <w:t>Kakovost blaga mora ustrezati obstoječim standardom in deklarirani kakovosti na embalaži blaga.</w:t>
            </w:r>
          </w:p>
          <w:p w14:paraId="1BD9AFB7" w14:textId="77777777" w:rsidR="00193048" w:rsidRDefault="004707C8">
            <w:pPr>
              <w:spacing w:before="225" w:after="225"/>
              <w:jc w:val="both"/>
            </w:pPr>
            <w:r>
              <w:rPr>
                <w:rFonts w:ascii="Arial" w:hAnsi="Arial" w:cs="Arial"/>
                <w:color w:val="000000"/>
                <w:sz w:val="18"/>
                <w:szCs w:val="18"/>
              </w:rPr>
              <w:lastRenderedPageBreak/>
              <w:t>Dobavitelj se obvezuje, da bo za vse dobavljeno blago zagotovil:</w:t>
            </w:r>
          </w:p>
          <w:tbl>
            <w:tblPr>
              <w:tblStyle w:val="NormalTablePHPDOCX"/>
              <w:tblW w:w="0" w:type="auto"/>
              <w:tblLook w:val="04A0" w:firstRow="1" w:lastRow="0" w:firstColumn="1" w:lastColumn="0" w:noHBand="0" w:noVBand="1"/>
            </w:tblPr>
            <w:tblGrid>
              <w:gridCol w:w="8962"/>
            </w:tblGrid>
            <w:tr w:rsidR="00193048" w14:paraId="680ADE32" w14:textId="77777777">
              <w:tc>
                <w:tcPr>
                  <w:tcW w:w="0" w:type="auto"/>
                  <w:tcMar>
                    <w:top w:w="0" w:type="auto"/>
                    <w:bottom w:w="0" w:type="auto"/>
                  </w:tcMar>
                </w:tcPr>
                <w:p w14:paraId="0936C385" w14:textId="77777777" w:rsidR="00193048" w:rsidRDefault="004707C8">
                  <w:pPr>
                    <w:numPr>
                      <w:ilvl w:val="0"/>
                      <w:numId w:val="28"/>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14F77619" w14:textId="77777777" w:rsidR="00193048" w:rsidRDefault="004707C8">
                  <w:pPr>
                    <w:numPr>
                      <w:ilvl w:val="0"/>
                      <w:numId w:val="28"/>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747A5A12" w14:textId="77777777" w:rsidR="00193048" w:rsidRDefault="004707C8">
                  <w:pPr>
                    <w:numPr>
                      <w:ilvl w:val="0"/>
                      <w:numId w:val="28"/>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14DE5F33" w14:textId="77777777" w:rsidR="00193048" w:rsidRDefault="004707C8">
                  <w:pPr>
                    <w:numPr>
                      <w:ilvl w:val="0"/>
                      <w:numId w:val="28"/>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31F6E857" w14:textId="77777777" w:rsidR="00193048" w:rsidRDefault="004707C8">
                  <w:pPr>
                    <w:numPr>
                      <w:ilvl w:val="0"/>
                      <w:numId w:val="28"/>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83C3003" w14:textId="77777777" w:rsidR="00193048" w:rsidRDefault="004707C8">
                  <w:pPr>
                    <w:numPr>
                      <w:ilvl w:val="0"/>
                      <w:numId w:val="28"/>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tc>
            </w:tr>
          </w:tbl>
          <w:p w14:paraId="03FB0EB7" w14:textId="77777777" w:rsidR="00193048" w:rsidRDefault="00193048"/>
        </w:tc>
      </w:tr>
    </w:tbl>
    <w:p w14:paraId="5A81F647" w14:textId="77777777" w:rsidR="00193048" w:rsidRDefault="004707C8">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193048" w14:paraId="0A0B6163" w14:textId="77777777">
        <w:tc>
          <w:tcPr>
            <w:tcW w:w="0" w:type="auto"/>
            <w:tcMar>
              <w:top w:w="0" w:type="auto"/>
              <w:bottom w:w="0" w:type="auto"/>
            </w:tcMar>
          </w:tcPr>
          <w:p w14:paraId="46D1D6D6" w14:textId="77777777" w:rsidR="00193048" w:rsidRDefault="004707C8">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7B2BAFCC" w14:textId="77777777" w:rsidR="00193048" w:rsidRDefault="004707C8">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56042011" w14:textId="77777777" w:rsidR="00193048" w:rsidRDefault="004707C8">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774F08DC" w14:textId="77777777" w:rsidR="00193048" w:rsidRDefault="004707C8">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2E13D436" w14:textId="77777777" w:rsidR="00193048" w:rsidRDefault="004707C8">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49C0F1DC" w14:textId="77777777" w:rsidR="00193048" w:rsidRDefault="004707C8">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71A3CBFC" w14:textId="77777777" w:rsidR="00193048" w:rsidRDefault="004707C8">
      <w:pPr>
        <w:spacing w:before="225" w:after="225" w:line="240" w:lineRule="auto"/>
        <w:jc w:val="both"/>
      </w:pPr>
      <w:r>
        <w:rPr>
          <w:rFonts w:ascii="Arial" w:hAnsi="Arial" w:cs="Arial"/>
          <w:b/>
          <w:bCs/>
          <w:color w:val="000000"/>
          <w:sz w:val="18"/>
          <w:szCs w:val="18"/>
        </w:rPr>
        <w:t>VI. ZAVAROVANJE OBVEZNOSTI</w:t>
      </w:r>
    </w:p>
    <w:p w14:paraId="33D56527" w14:textId="77777777" w:rsidR="00193048" w:rsidRDefault="004707C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193048" w14:paraId="4C9D5688" w14:textId="77777777">
        <w:tc>
          <w:tcPr>
            <w:tcW w:w="0" w:type="auto"/>
            <w:tcMar>
              <w:top w:w="0" w:type="auto"/>
              <w:bottom w:w="0" w:type="auto"/>
            </w:tcMar>
          </w:tcPr>
          <w:p w14:paraId="1C966482" w14:textId="77777777" w:rsidR="00193048" w:rsidRDefault="004707C8">
            <w:pPr>
              <w:spacing w:before="225" w:after="225"/>
              <w:jc w:val="both"/>
            </w:pPr>
            <w:r>
              <w:rPr>
                <w:rFonts w:ascii="Arial" w:hAnsi="Arial" w:cs="Arial"/>
                <w:color w:val="000000"/>
                <w:sz w:val="18"/>
                <w:szCs w:val="18"/>
              </w:rPr>
              <w:t>Dobavitelj bo v petih dneh od podpisa kupoprodajne pogodbe za posamezno pogodbeno obdobje, kot instrument zavarovanja predložiti naročniku zavarovanje za dobro izvedbo pogodbenih obveznosti z veljavnostjo do izteka veljavnosti pogodbe za posamezno obdobje, in sicer:</w:t>
            </w:r>
          </w:p>
          <w:tbl>
            <w:tblPr>
              <w:tblStyle w:val="NormalTablePHPDOCX"/>
              <w:tblW w:w="0" w:type="auto"/>
              <w:tblLook w:val="04A0" w:firstRow="1" w:lastRow="0" w:firstColumn="1" w:lastColumn="0" w:noHBand="0" w:noVBand="1"/>
            </w:tblPr>
            <w:tblGrid>
              <w:gridCol w:w="8962"/>
            </w:tblGrid>
            <w:tr w:rsidR="00193048" w14:paraId="54FF0942" w14:textId="77777777">
              <w:tc>
                <w:tcPr>
                  <w:tcW w:w="0" w:type="auto"/>
                  <w:tcMar>
                    <w:top w:w="0" w:type="auto"/>
                    <w:bottom w:w="0" w:type="auto"/>
                  </w:tcMar>
                </w:tcPr>
                <w:p w14:paraId="509A92D0" w14:textId="2C693D9B" w:rsidR="00193048" w:rsidRDefault="004707C8">
                  <w:pPr>
                    <w:numPr>
                      <w:ilvl w:val="0"/>
                      <w:numId w:val="29"/>
                    </w:numPr>
                    <w:jc w:val="both"/>
                    <w:rPr>
                      <w:rFonts w:ascii="Arial" w:hAnsi="Arial" w:cs="Arial"/>
                      <w:color w:val="000000"/>
                      <w:sz w:val="18"/>
                      <w:szCs w:val="18"/>
                    </w:rPr>
                  </w:pPr>
                  <w:r>
                    <w:rPr>
                      <w:rFonts w:ascii="Arial" w:hAnsi="Arial" w:cs="Arial"/>
                      <w:color w:val="000000"/>
                      <w:sz w:val="18"/>
                      <w:szCs w:val="18"/>
                    </w:rPr>
                    <w:t>bančno garancijo, kavcijsko zavarovanje, depozit ali bianco menico ter menično izjavo  s pooblastilom za njeno izpolnitev in vnovčenje</w:t>
                  </w:r>
                  <w:r w:rsidR="00576999">
                    <w:rPr>
                      <w:rFonts w:ascii="Arial" w:hAnsi="Arial" w:cs="Arial"/>
                      <w:color w:val="000000"/>
                      <w:sz w:val="18"/>
                      <w:szCs w:val="18"/>
                    </w:rPr>
                    <w:t>,</w:t>
                  </w:r>
                  <w:r>
                    <w:rPr>
                      <w:rFonts w:ascii="Arial" w:hAnsi="Arial" w:cs="Arial"/>
                      <w:color w:val="000000"/>
                      <w:sz w:val="18"/>
                      <w:szCs w:val="18"/>
                    </w:rPr>
                    <w:t xml:space="preserve"> v višini 10% pogodbene vrednosti z DDV, v kolikor pogodbena vrednost presega vrednost 5.000 EUR z DDV.</w:t>
                  </w:r>
                </w:p>
              </w:tc>
            </w:tr>
          </w:tbl>
          <w:p w14:paraId="5712FEB2" w14:textId="77777777" w:rsidR="00193048" w:rsidRDefault="00193048"/>
          <w:p w14:paraId="0EC1C4B7" w14:textId="77777777" w:rsidR="00193048" w:rsidRDefault="004707C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p w14:paraId="73A5B998" w14:textId="77777777" w:rsidR="00576999" w:rsidRPr="00576999" w:rsidRDefault="004707C8" w:rsidP="00576999">
            <w:pPr>
              <w:pStyle w:val="Odstavekseznama"/>
              <w:numPr>
                <w:ilvl w:val="0"/>
                <w:numId w:val="34"/>
              </w:numPr>
              <w:spacing w:before="225" w:after="225"/>
              <w:jc w:val="both"/>
            </w:pPr>
            <w:r w:rsidRPr="00576999">
              <w:rPr>
                <w:rFonts w:ascii="Arial" w:hAnsi="Arial" w:cs="Arial"/>
                <w:color w:val="000000"/>
                <w:sz w:val="18"/>
                <w:szCs w:val="18"/>
              </w:rPr>
              <w:t>ne bo odgovarjalo dogovorjenim standardom in kvaliteti;</w:t>
            </w:r>
          </w:p>
          <w:p w14:paraId="74C10853" w14:textId="77777777" w:rsidR="00193048" w:rsidRPr="00576999" w:rsidRDefault="004707C8" w:rsidP="00576999">
            <w:pPr>
              <w:pStyle w:val="Odstavekseznama"/>
              <w:numPr>
                <w:ilvl w:val="0"/>
                <w:numId w:val="34"/>
              </w:numPr>
              <w:spacing w:before="225" w:after="225"/>
              <w:jc w:val="both"/>
            </w:pPr>
            <w:r w:rsidRPr="00576999">
              <w:rPr>
                <w:rFonts w:ascii="Arial" w:hAnsi="Arial" w:cs="Arial"/>
                <w:color w:val="000000"/>
                <w:sz w:val="18"/>
                <w:szCs w:val="18"/>
              </w:rPr>
              <w:t>ne bo prejel v roku in v količinah, navedenih v naročilnici;</w:t>
            </w:r>
            <w:r w:rsidRPr="00576999">
              <w:rPr>
                <w:rFonts w:ascii="Arial" w:hAnsi="Arial" w:cs="Arial"/>
                <w:color w:val="000000"/>
                <w:sz w:val="18"/>
                <w:szCs w:val="18"/>
              </w:rPr>
              <w:br/>
              <w:t>dobavitelj večkrat ne bo upošteval opozoril naročnika v zvezi z izvajanjem pogodbe.</w:t>
            </w:r>
          </w:p>
          <w:p w14:paraId="3AA44FFC" w14:textId="77683427" w:rsidR="00576999" w:rsidRDefault="00576999" w:rsidP="00576999">
            <w:pPr>
              <w:pStyle w:val="Odstavekseznama"/>
              <w:spacing w:before="225" w:after="225"/>
              <w:jc w:val="both"/>
            </w:pPr>
          </w:p>
        </w:tc>
      </w:tr>
    </w:tbl>
    <w:p w14:paraId="4B0D6D08" w14:textId="77777777" w:rsidR="00193048" w:rsidRDefault="004707C8">
      <w:pPr>
        <w:spacing w:before="225" w:after="225" w:line="240" w:lineRule="auto"/>
        <w:jc w:val="both"/>
      </w:pPr>
      <w:r>
        <w:rPr>
          <w:rFonts w:ascii="Arial" w:hAnsi="Arial" w:cs="Arial"/>
          <w:b/>
          <w:bCs/>
          <w:color w:val="000000"/>
          <w:sz w:val="18"/>
          <w:szCs w:val="18"/>
        </w:rPr>
        <w:t>VII. SKRBNIK POGODBE</w:t>
      </w:r>
    </w:p>
    <w:p w14:paraId="5D1CACA3" w14:textId="77777777" w:rsidR="00193048" w:rsidRDefault="004707C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193048" w14:paraId="0C94DE95" w14:textId="77777777">
        <w:tc>
          <w:tcPr>
            <w:tcW w:w="0" w:type="auto"/>
            <w:tcMar>
              <w:top w:w="0" w:type="auto"/>
              <w:bottom w:w="0" w:type="auto"/>
            </w:tcMar>
          </w:tcPr>
          <w:p w14:paraId="3017D629" w14:textId="77777777" w:rsidR="00193048" w:rsidRDefault="004707C8">
            <w:pPr>
              <w:spacing w:before="225" w:after="225"/>
              <w:jc w:val="both"/>
            </w:pPr>
            <w:r>
              <w:rPr>
                <w:rFonts w:ascii="Arial" w:hAnsi="Arial" w:cs="Arial"/>
                <w:color w:val="000000"/>
                <w:sz w:val="18"/>
                <w:szCs w:val="18"/>
              </w:rPr>
              <w:t xml:space="preserve">Pooblaščena predstavnica naročnika za nadzor nad izvajanjem pogodbe, naročanje in prevzem blaga ter </w:t>
            </w:r>
            <w:r>
              <w:rPr>
                <w:rFonts w:ascii="Arial" w:hAnsi="Arial" w:cs="Arial"/>
                <w:color w:val="000000"/>
                <w:sz w:val="18"/>
                <w:szCs w:val="18"/>
              </w:rPr>
              <w:lastRenderedPageBreak/>
              <w:t>kontrolo kakovosti dobavljenega blaga po tej pogodbi je Katja Vernig, vodja oddelka bolnišnične lekarne.</w:t>
            </w:r>
          </w:p>
          <w:p w14:paraId="1D7FC0C8" w14:textId="77777777" w:rsidR="00193048" w:rsidRDefault="004707C8">
            <w:pPr>
              <w:spacing w:before="225" w:after="225"/>
              <w:jc w:val="both"/>
            </w:pPr>
            <w:r>
              <w:rPr>
                <w:rFonts w:ascii="Arial" w:hAnsi="Arial" w:cs="Arial"/>
                <w:color w:val="000000"/>
                <w:sz w:val="18"/>
                <w:szCs w:val="18"/>
              </w:rPr>
              <w:t>Skrbnik pogodbe s strani naročnika je Barbara Slak Turk, vodja službe za nabavo in skladiščenje.</w:t>
            </w:r>
          </w:p>
          <w:p w14:paraId="491382FC" w14:textId="77777777" w:rsidR="00193048" w:rsidRDefault="004707C8">
            <w:pPr>
              <w:spacing w:before="225" w:after="225"/>
              <w:jc w:val="both"/>
            </w:pPr>
            <w:r>
              <w:rPr>
                <w:rFonts w:ascii="Arial" w:hAnsi="Arial" w:cs="Arial"/>
                <w:color w:val="000000"/>
                <w:sz w:val="18"/>
                <w:szCs w:val="18"/>
              </w:rPr>
              <w:t>Skrbnik pogodbe s strani dobavitelja je___________________________.</w:t>
            </w:r>
          </w:p>
        </w:tc>
      </w:tr>
    </w:tbl>
    <w:p w14:paraId="462BB639" w14:textId="77777777" w:rsidR="00193048" w:rsidRDefault="004707C8">
      <w:pPr>
        <w:spacing w:before="225" w:after="225" w:line="240" w:lineRule="auto"/>
        <w:jc w:val="both"/>
      </w:pPr>
      <w:r>
        <w:rPr>
          <w:rFonts w:ascii="Arial" w:hAnsi="Arial" w:cs="Arial"/>
          <w:b/>
          <w:bCs/>
          <w:color w:val="000000"/>
          <w:sz w:val="18"/>
          <w:szCs w:val="18"/>
        </w:rPr>
        <w:lastRenderedPageBreak/>
        <w:t>VIII. ODSTOP OD POGODBE</w:t>
      </w:r>
    </w:p>
    <w:p w14:paraId="15FA761C" w14:textId="77777777" w:rsidR="00193048" w:rsidRDefault="004707C8">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193048" w14:paraId="094FA084" w14:textId="77777777">
        <w:tc>
          <w:tcPr>
            <w:tcW w:w="0" w:type="auto"/>
            <w:tcMar>
              <w:top w:w="0" w:type="auto"/>
              <w:bottom w:w="0" w:type="auto"/>
            </w:tcMar>
          </w:tcPr>
          <w:p w14:paraId="4491DC00" w14:textId="77777777" w:rsidR="00193048" w:rsidRDefault="004707C8">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2AB1BEF2" w14:textId="77777777" w:rsidR="00193048" w:rsidRDefault="004707C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FF726AC" w14:textId="77777777" w:rsidR="00193048" w:rsidRDefault="004707C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47938FBE" w14:textId="77777777" w:rsidR="00193048" w:rsidRDefault="004707C8">
            <w:pPr>
              <w:spacing w:before="225" w:after="225"/>
              <w:jc w:val="both"/>
            </w:pPr>
            <w:r>
              <w:rPr>
                <w:rFonts w:ascii="Arial" w:hAnsi="Arial" w:cs="Arial"/>
                <w:color w:val="000000"/>
                <w:sz w:val="18"/>
                <w:szCs w:val="18"/>
              </w:rPr>
              <w:t>• javno naročilo je bilo bistveno spremenjeno, kar terja nov postopek javnega naročanja;</w:t>
            </w:r>
          </w:p>
          <w:p w14:paraId="02FE3E39" w14:textId="77777777" w:rsidR="00193048" w:rsidRDefault="004707C8">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6EA5CE25" w14:textId="77777777" w:rsidR="00193048" w:rsidRDefault="004707C8">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9E25F8C" w14:textId="77777777" w:rsidR="00193048" w:rsidRDefault="004707C8">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C78633D" w14:textId="77777777" w:rsidR="00193048" w:rsidRDefault="004707C8">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2183EBC9" w14:textId="77777777" w:rsidR="00193048" w:rsidRDefault="004707C8">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5CF94294" w14:textId="77777777" w:rsidR="00193048" w:rsidRDefault="004707C8">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17C0952" w14:textId="77777777" w:rsidR="00193048" w:rsidRDefault="004707C8">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E7E7BA8" w14:textId="77777777" w:rsidR="00193048" w:rsidRDefault="004707C8">
            <w:pPr>
              <w:spacing w:before="225" w:after="225"/>
              <w:jc w:val="both"/>
            </w:pPr>
            <w:r>
              <w:rPr>
                <w:rFonts w:ascii="Arial" w:hAnsi="Arial" w:cs="Arial"/>
                <w:color w:val="000000"/>
                <w:sz w:val="18"/>
                <w:szCs w:val="18"/>
              </w:rPr>
              <w:t>Odstop od pogodbe učinkuje z dnem, ko izvajalec prejme pisno izjavo naročnika o odstopu.</w:t>
            </w:r>
          </w:p>
          <w:p w14:paraId="055AD951" w14:textId="77777777" w:rsidR="00193048" w:rsidRDefault="004707C8">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4ECDA23F" w14:textId="77777777" w:rsidR="00193048" w:rsidRDefault="004707C8">
      <w:pPr>
        <w:spacing w:before="225" w:after="225" w:line="240" w:lineRule="auto"/>
        <w:jc w:val="both"/>
      </w:pPr>
      <w:r>
        <w:rPr>
          <w:rFonts w:ascii="Arial" w:hAnsi="Arial" w:cs="Arial"/>
          <w:b/>
          <w:bCs/>
          <w:color w:val="000000"/>
          <w:sz w:val="18"/>
          <w:szCs w:val="18"/>
        </w:rPr>
        <w:t>IX. SOCIALNA KLAVZULA</w:t>
      </w:r>
    </w:p>
    <w:p w14:paraId="41D630DD" w14:textId="77777777" w:rsidR="00193048" w:rsidRDefault="004707C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193048" w14:paraId="1D64430C" w14:textId="77777777">
        <w:tc>
          <w:tcPr>
            <w:tcW w:w="0" w:type="auto"/>
            <w:tcMar>
              <w:top w:w="0" w:type="auto"/>
              <w:bottom w:w="0" w:type="auto"/>
            </w:tcMar>
          </w:tcPr>
          <w:p w14:paraId="511D704A" w14:textId="77777777" w:rsidR="00193048" w:rsidRDefault="004707C8">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7169B733" w14:textId="77777777" w:rsidR="00193048" w:rsidRDefault="004707C8">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7FA60414" w14:textId="77777777" w:rsidR="00193048" w:rsidRDefault="004707C8">
            <w:pPr>
              <w:spacing w:before="225" w:after="225"/>
              <w:jc w:val="both"/>
            </w:pPr>
            <w:r>
              <w:rPr>
                <w:rFonts w:ascii="Arial" w:hAnsi="Arial" w:cs="Arial"/>
                <w:color w:val="000000"/>
                <w:sz w:val="18"/>
                <w:szCs w:val="18"/>
              </w:rPr>
              <w:lastRenderedPageBreak/>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962"/>
            </w:tblGrid>
            <w:tr w:rsidR="00193048" w14:paraId="4AB63797" w14:textId="77777777">
              <w:tc>
                <w:tcPr>
                  <w:tcW w:w="0" w:type="auto"/>
                  <w:tcMar>
                    <w:top w:w="0" w:type="auto"/>
                    <w:bottom w:w="0" w:type="auto"/>
                  </w:tcMar>
                </w:tcPr>
                <w:p w14:paraId="1EF76A7B" w14:textId="77777777" w:rsidR="00193048" w:rsidRDefault="004707C8">
                  <w:pPr>
                    <w:numPr>
                      <w:ilvl w:val="0"/>
                      <w:numId w:val="30"/>
                    </w:numPr>
                    <w:jc w:val="both"/>
                    <w:rPr>
                      <w:rFonts w:ascii="Arial" w:hAnsi="Arial" w:cs="Arial"/>
                      <w:color w:val="000000"/>
                      <w:sz w:val="18"/>
                      <w:szCs w:val="18"/>
                    </w:rPr>
                  </w:pPr>
                  <w:r>
                    <w:rPr>
                      <w:rFonts w:ascii="Arial" w:hAnsi="Arial" w:cs="Arial"/>
                      <w:color w:val="000000"/>
                      <w:sz w:val="18"/>
                      <w:szCs w:val="18"/>
                    </w:rPr>
                    <w:t>plačilom za delo,</w:t>
                  </w:r>
                </w:p>
                <w:p w14:paraId="14BCA3DD" w14:textId="77777777" w:rsidR="00193048" w:rsidRDefault="004707C8">
                  <w:pPr>
                    <w:numPr>
                      <w:ilvl w:val="0"/>
                      <w:numId w:val="30"/>
                    </w:numPr>
                    <w:jc w:val="both"/>
                    <w:rPr>
                      <w:rFonts w:ascii="Arial" w:hAnsi="Arial" w:cs="Arial"/>
                      <w:color w:val="000000"/>
                      <w:sz w:val="18"/>
                      <w:szCs w:val="18"/>
                    </w:rPr>
                  </w:pPr>
                  <w:r>
                    <w:rPr>
                      <w:rFonts w:ascii="Arial" w:hAnsi="Arial" w:cs="Arial"/>
                      <w:color w:val="000000"/>
                      <w:sz w:val="18"/>
                      <w:szCs w:val="18"/>
                    </w:rPr>
                    <w:t>delovnim časom,</w:t>
                  </w:r>
                </w:p>
                <w:p w14:paraId="23E70B16" w14:textId="77777777" w:rsidR="00193048" w:rsidRDefault="004707C8">
                  <w:pPr>
                    <w:numPr>
                      <w:ilvl w:val="0"/>
                      <w:numId w:val="30"/>
                    </w:numPr>
                    <w:jc w:val="both"/>
                    <w:rPr>
                      <w:rFonts w:ascii="Arial" w:hAnsi="Arial" w:cs="Arial"/>
                      <w:color w:val="000000"/>
                      <w:sz w:val="18"/>
                      <w:szCs w:val="18"/>
                    </w:rPr>
                  </w:pPr>
                  <w:r>
                    <w:rPr>
                      <w:rFonts w:ascii="Arial" w:hAnsi="Arial" w:cs="Arial"/>
                      <w:color w:val="000000"/>
                      <w:sz w:val="18"/>
                      <w:szCs w:val="18"/>
                    </w:rPr>
                    <w:t>počitki,</w:t>
                  </w:r>
                </w:p>
                <w:p w14:paraId="71A10E80" w14:textId="77777777" w:rsidR="00193048" w:rsidRDefault="004707C8">
                  <w:pPr>
                    <w:numPr>
                      <w:ilvl w:val="0"/>
                      <w:numId w:val="3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4B7F75B2" w14:textId="77777777" w:rsidR="00193048" w:rsidRDefault="00193048"/>
          <w:tbl>
            <w:tblPr>
              <w:tblStyle w:val="NormalTablePHPDOCX"/>
              <w:tblW w:w="0" w:type="auto"/>
              <w:tblLook w:val="04A0" w:firstRow="1" w:lastRow="0" w:firstColumn="1" w:lastColumn="0" w:noHBand="0" w:noVBand="1"/>
            </w:tblPr>
            <w:tblGrid>
              <w:gridCol w:w="8962"/>
            </w:tblGrid>
            <w:tr w:rsidR="00193048" w14:paraId="009A5FA3" w14:textId="77777777">
              <w:tc>
                <w:tcPr>
                  <w:tcW w:w="0" w:type="auto"/>
                  <w:tcMar>
                    <w:top w:w="0" w:type="auto"/>
                    <w:bottom w:w="0" w:type="auto"/>
                  </w:tcMar>
                </w:tcPr>
                <w:p w14:paraId="73D2FF55" w14:textId="77777777" w:rsidR="00193048" w:rsidRDefault="004707C8">
                  <w:pPr>
                    <w:numPr>
                      <w:ilvl w:val="0"/>
                      <w:numId w:val="31"/>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3D539827" w14:textId="77777777" w:rsidR="00193048" w:rsidRDefault="00193048"/>
          <w:p w14:paraId="4B00E2E4" w14:textId="77777777" w:rsidR="00193048" w:rsidRDefault="004707C8">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C0D1825" w14:textId="77777777" w:rsidR="00193048" w:rsidRDefault="004707C8">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2A6CE3B9" w14:textId="77777777" w:rsidR="00193048" w:rsidRDefault="004707C8">
      <w:pPr>
        <w:spacing w:before="225" w:after="225" w:line="240" w:lineRule="auto"/>
        <w:jc w:val="both"/>
      </w:pPr>
      <w:r>
        <w:rPr>
          <w:rFonts w:ascii="Arial" w:hAnsi="Arial" w:cs="Arial"/>
          <w:b/>
          <w:bCs/>
          <w:color w:val="000000"/>
          <w:sz w:val="18"/>
          <w:szCs w:val="18"/>
        </w:rPr>
        <w:lastRenderedPageBreak/>
        <w:t>X. PROTIKORUPCIJSKA KLAVZULA</w:t>
      </w:r>
    </w:p>
    <w:p w14:paraId="2E690B2C" w14:textId="77777777" w:rsidR="00193048" w:rsidRDefault="004707C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193048" w14:paraId="72C457AA" w14:textId="77777777">
        <w:tc>
          <w:tcPr>
            <w:tcW w:w="0" w:type="auto"/>
            <w:tcMar>
              <w:top w:w="0" w:type="auto"/>
              <w:bottom w:w="0" w:type="auto"/>
            </w:tcMar>
          </w:tcPr>
          <w:p w14:paraId="0EDE5E18" w14:textId="77777777" w:rsidR="00193048" w:rsidRDefault="004707C8">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193048" w14:paraId="0AB205BD" w14:textId="77777777">
              <w:tc>
                <w:tcPr>
                  <w:tcW w:w="0" w:type="auto"/>
                  <w:tcMar>
                    <w:top w:w="0" w:type="auto"/>
                    <w:bottom w:w="0" w:type="auto"/>
                  </w:tcMar>
                </w:tcPr>
                <w:p w14:paraId="03CC80A9" w14:textId="77777777" w:rsidR="00193048" w:rsidRDefault="004707C8">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14:paraId="577080E0" w14:textId="77777777" w:rsidR="00193048" w:rsidRDefault="004707C8">
                  <w:pPr>
                    <w:numPr>
                      <w:ilvl w:val="0"/>
                      <w:numId w:val="32"/>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120CF508" w14:textId="77777777" w:rsidR="00193048" w:rsidRDefault="004707C8">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1620FDB7" w14:textId="77777777" w:rsidR="00193048" w:rsidRDefault="004707C8">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6A92D63C" w14:textId="77777777" w:rsidR="00193048" w:rsidRDefault="00193048"/>
          <w:p w14:paraId="1E31ACF1" w14:textId="77777777" w:rsidR="00193048" w:rsidRDefault="004707C8">
            <w:pPr>
              <w:spacing w:before="225" w:after="225"/>
              <w:jc w:val="both"/>
            </w:pPr>
            <w:r>
              <w:rPr>
                <w:rFonts w:ascii="Arial" w:hAnsi="Arial" w:cs="Arial"/>
                <w:color w:val="000000"/>
                <w:sz w:val="18"/>
                <w:szCs w:val="18"/>
              </w:rPr>
              <w:t>je nična.</w:t>
            </w:r>
          </w:p>
        </w:tc>
      </w:tr>
    </w:tbl>
    <w:p w14:paraId="716404D9" w14:textId="77777777" w:rsidR="00193048" w:rsidRDefault="004707C8">
      <w:pPr>
        <w:spacing w:before="225" w:after="225" w:line="240" w:lineRule="auto"/>
        <w:jc w:val="both"/>
      </w:pPr>
      <w:r>
        <w:rPr>
          <w:rFonts w:ascii="Arial" w:hAnsi="Arial" w:cs="Arial"/>
          <w:b/>
          <w:bCs/>
          <w:color w:val="000000"/>
          <w:sz w:val="18"/>
          <w:szCs w:val="18"/>
        </w:rPr>
        <w:t>XI. VELJAVNOST POGODBE</w:t>
      </w:r>
    </w:p>
    <w:p w14:paraId="251AEED9" w14:textId="77777777" w:rsidR="00193048" w:rsidRDefault="004707C8">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193048" w14:paraId="472F58AE" w14:textId="77777777">
        <w:tc>
          <w:tcPr>
            <w:tcW w:w="0" w:type="auto"/>
            <w:tcMar>
              <w:top w:w="0" w:type="auto"/>
              <w:bottom w:w="0" w:type="auto"/>
            </w:tcMar>
          </w:tcPr>
          <w:p w14:paraId="1549B19C" w14:textId="77777777" w:rsidR="00193048" w:rsidRDefault="004707C8">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7E69EF16" w14:textId="77777777" w:rsidR="00193048" w:rsidRDefault="004707C8">
      <w:pPr>
        <w:spacing w:before="225" w:after="225" w:line="240" w:lineRule="auto"/>
        <w:jc w:val="both"/>
      </w:pPr>
      <w:r>
        <w:rPr>
          <w:rFonts w:ascii="Arial" w:hAnsi="Arial" w:cs="Arial"/>
          <w:b/>
          <w:bCs/>
          <w:color w:val="000000"/>
          <w:sz w:val="18"/>
          <w:szCs w:val="18"/>
        </w:rPr>
        <w:t>XII. KONČNE DOLOČBE</w:t>
      </w:r>
    </w:p>
    <w:p w14:paraId="41062411" w14:textId="77777777" w:rsidR="00193048" w:rsidRDefault="004707C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193048" w14:paraId="484144C2" w14:textId="77777777">
        <w:tc>
          <w:tcPr>
            <w:tcW w:w="0" w:type="auto"/>
            <w:tcMar>
              <w:top w:w="0" w:type="auto"/>
              <w:bottom w:w="0" w:type="auto"/>
            </w:tcMar>
          </w:tcPr>
          <w:p w14:paraId="23A26A6F" w14:textId="77777777" w:rsidR="00193048" w:rsidRDefault="004707C8">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28D9D807" w14:textId="77777777" w:rsidR="00193048" w:rsidRDefault="004707C8">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0AF79382" w14:textId="77777777" w:rsidR="00193048" w:rsidRDefault="004707C8">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193048" w14:paraId="3D0C1282" w14:textId="77777777">
        <w:tc>
          <w:tcPr>
            <w:tcW w:w="0" w:type="auto"/>
            <w:tcMar>
              <w:top w:w="0" w:type="auto"/>
              <w:bottom w:w="0" w:type="auto"/>
            </w:tcMar>
          </w:tcPr>
          <w:p w14:paraId="56E28B36" w14:textId="77777777" w:rsidR="00193048" w:rsidRDefault="004707C8">
            <w:pPr>
              <w:spacing w:before="225" w:after="225"/>
              <w:jc w:val="both"/>
            </w:pPr>
            <w:r>
              <w:rPr>
                <w:rFonts w:ascii="Arial" w:hAnsi="Arial" w:cs="Arial"/>
                <w:color w:val="000000"/>
                <w:sz w:val="18"/>
                <w:szCs w:val="18"/>
              </w:rPr>
              <w:lastRenderedPageBreak/>
              <w:t>Morebitne spore iz te pogodbe, ki jih pogodbeni stranki ne bi mogli rešiti sporazumno, rešuje stvarno pristojno sodišče po sedežu naročnika.</w:t>
            </w:r>
          </w:p>
          <w:p w14:paraId="4C037E2B" w14:textId="77777777" w:rsidR="00193048" w:rsidRDefault="004707C8">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132EEBBB" w14:textId="77777777" w:rsidR="00193048" w:rsidRDefault="004707C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272"/>
      </w:tblGrid>
      <w:tr w:rsidR="00193048" w14:paraId="0F7C25BF" w14:textId="77777777">
        <w:tc>
          <w:tcPr>
            <w:tcW w:w="0" w:type="auto"/>
            <w:tcMar>
              <w:top w:w="0" w:type="auto"/>
              <w:bottom w:w="0" w:type="auto"/>
            </w:tcMar>
          </w:tcPr>
          <w:p w14:paraId="0A162AFF" w14:textId="77777777" w:rsidR="00193048" w:rsidRDefault="004707C8">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28C0D134" w14:textId="77777777" w:rsidR="00193048" w:rsidRDefault="004707C8">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3849"/>
      </w:tblGrid>
      <w:tr w:rsidR="00193048" w14:paraId="3277E0CE" w14:textId="77777777">
        <w:tc>
          <w:tcPr>
            <w:tcW w:w="0" w:type="auto"/>
            <w:tcMar>
              <w:top w:w="0" w:type="auto"/>
              <w:bottom w:w="0" w:type="auto"/>
            </w:tcMar>
          </w:tcPr>
          <w:p w14:paraId="08266FF1" w14:textId="77777777" w:rsidR="00193048" w:rsidRDefault="004707C8">
            <w:pPr>
              <w:spacing w:before="225" w:after="225"/>
              <w:jc w:val="both"/>
            </w:pPr>
            <w:r>
              <w:rPr>
                <w:rFonts w:ascii="Arial" w:hAnsi="Arial" w:cs="Arial"/>
                <w:color w:val="000000"/>
                <w:sz w:val="18"/>
                <w:szCs w:val="18"/>
              </w:rPr>
              <w:t>Sestavni del te pogodbe so naslednje priloge:</w:t>
            </w:r>
          </w:p>
          <w:p w14:paraId="45A11EEE" w14:textId="77777777" w:rsidR="00193048" w:rsidRDefault="004707C8">
            <w:pPr>
              <w:spacing w:before="225" w:after="225"/>
              <w:jc w:val="both"/>
            </w:pPr>
            <w:r>
              <w:rPr>
                <w:rFonts w:ascii="Arial" w:hAnsi="Arial" w:cs="Arial"/>
                <w:color w:val="000000"/>
                <w:sz w:val="18"/>
                <w:szCs w:val="18"/>
              </w:rPr>
              <w:t>- ponudba,</w:t>
            </w:r>
          </w:p>
          <w:p w14:paraId="512C7B02" w14:textId="77777777" w:rsidR="00193048" w:rsidRDefault="004707C8">
            <w:pPr>
              <w:spacing w:before="225" w:after="225"/>
              <w:jc w:val="both"/>
            </w:pPr>
            <w:r>
              <w:rPr>
                <w:rFonts w:ascii="Arial" w:hAnsi="Arial" w:cs="Arial"/>
                <w:color w:val="000000"/>
                <w:sz w:val="18"/>
                <w:szCs w:val="18"/>
              </w:rPr>
              <w:t>- Izbrane ponudbe po ponudnikih.</w:t>
            </w:r>
          </w:p>
        </w:tc>
      </w:tr>
    </w:tbl>
    <w:p w14:paraId="3BF819F3" w14:textId="77777777" w:rsidR="00193048" w:rsidRDefault="004707C8">
      <w:pPr>
        <w:spacing w:before="975" w:after="225" w:line="240" w:lineRule="auto"/>
        <w:jc w:val="both"/>
      </w:pPr>
      <w:r>
        <w:rPr>
          <w:rFonts w:ascii="Arial" w:hAnsi="Arial" w:cs="Arial"/>
          <w:color w:val="000000"/>
          <w:sz w:val="18"/>
          <w:szCs w:val="18"/>
        </w:rPr>
        <w:t>V/na ________________, dne ________________</w:t>
      </w:r>
    </w:p>
    <w:sectPr w:rsidR="0019304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4A94" w14:textId="77777777" w:rsidR="006B2936" w:rsidRDefault="006B2936" w:rsidP="006975C6">
      <w:pPr>
        <w:spacing w:after="0" w:line="240" w:lineRule="auto"/>
      </w:pPr>
      <w:r>
        <w:separator/>
      </w:r>
    </w:p>
  </w:endnote>
  <w:endnote w:type="continuationSeparator" w:id="0">
    <w:p w14:paraId="5C74F229"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7C9E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FE49"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D1A66" w14:textId="77777777" w:rsidR="004707C8" w:rsidRPr="006F1DA5" w:rsidRDefault="0057699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707C8" w:rsidRPr="006F1DA5">
          <w:rPr>
            <w:rFonts w:ascii="Arial" w:hAnsi="Arial" w:cs="Arial"/>
          </w:rPr>
          <w:fldChar w:fldCharType="begin"/>
        </w:r>
        <w:r w:rsidR="004707C8" w:rsidRPr="006F1DA5">
          <w:rPr>
            <w:rFonts w:ascii="Arial" w:hAnsi="Arial" w:cs="Arial"/>
          </w:rPr>
          <w:instrText xml:space="preserve"> PAGE   \* MERGEFORMAT </w:instrText>
        </w:r>
        <w:r w:rsidR="004707C8" w:rsidRPr="006F1DA5">
          <w:rPr>
            <w:rFonts w:ascii="Arial" w:hAnsi="Arial" w:cs="Arial"/>
          </w:rPr>
          <w:fldChar w:fldCharType="separate"/>
        </w:r>
        <w:r w:rsidR="004707C8">
          <w:rPr>
            <w:rFonts w:ascii="Arial" w:hAnsi="Arial" w:cs="Arial"/>
            <w:noProof/>
          </w:rPr>
          <w:t>1</w:t>
        </w:r>
        <w:r w:rsidR="004707C8" w:rsidRPr="006F1DA5">
          <w:rPr>
            <w:rFonts w:ascii="Arial" w:hAnsi="Arial" w:cs="Arial"/>
            <w:noProof/>
          </w:rPr>
          <w:fldChar w:fldCharType="end"/>
        </w:r>
      </w:sdtContent>
    </w:sdt>
  </w:p>
  <w:p w14:paraId="5C3AA1B4" w14:textId="77777777" w:rsidR="004707C8" w:rsidRDefault="004707C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440F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FDCC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AFD18"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69A3"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576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3B6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0A18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85452" w14:textId="77777777" w:rsidR="006B2936" w:rsidRDefault="006B2936" w:rsidP="006975C6">
      <w:pPr>
        <w:spacing w:after="0" w:line="240" w:lineRule="auto"/>
      </w:pPr>
      <w:r>
        <w:separator/>
      </w:r>
    </w:p>
  </w:footnote>
  <w:footnote w:type="continuationSeparator" w:id="0">
    <w:p w14:paraId="7FF5326C"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05771" w:rsidRPr="006F1DA5" w14:paraId="1F4BA0B2" w14:textId="77777777" w:rsidTr="007C4767">
      <w:trPr>
        <w:trHeight w:val="1268"/>
      </w:trPr>
      <w:tc>
        <w:tcPr>
          <w:tcW w:w="1668" w:type="dxa"/>
        </w:tcPr>
        <w:p w14:paraId="4002BD2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A00261D" wp14:editId="02C30B51">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420350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29FF51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D89294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20140B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51B8D42"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D06F75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F95E1AB" wp14:editId="03FF1C4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3608935"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A5911" w:rsidRPr="006F1DA5" w14:paraId="2C15B6DA" w14:textId="77777777" w:rsidTr="00B169F3">
      <w:trPr>
        <w:trHeight w:val="1268"/>
      </w:trPr>
      <w:tc>
        <w:tcPr>
          <w:tcW w:w="1668" w:type="dxa"/>
        </w:tcPr>
        <w:p w14:paraId="7E3133BC" w14:textId="77777777" w:rsidR="004707C8" w:rsidRPr="006F1DA5" w:rsidRDefault="004707C8"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CED1214" wp14:editId="5DDB893E">
                <wp:simplePos x="0" y="0"/>
                <wp:positionH relativeFrom="page">
                  <wp:posOffset>4433</wp:posOffset>
                </wp:positionH>
                <wp:positionV relativeFrom="paragraph">
                  <wp:posOffset>-3810</wp:posOffset>
                </wp:positionV>
                <wp:extent cx="990000" cy="720000"/>
                <wp:effectExtent l="0" t="0" r="0" b="0"/>
                <wp:wrapNone/>
                <wp:docPr id="85578854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9AA603" w14:textId="77777777" w:rsidR="004707C8" w:rsidRPr="006F1DA5" w:rsidRDefault="004707C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7DF9E87" w14:textId="77777777" w:rsidR="004707C8" w:rsidRPr="006F1DA5" w:rsidRDefault="004707C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8D167ED" w14:textId="77777777" w:rsidR="004707C8" w:rsidRPr="006F1DA5" w:rsidRDefault="004707C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48CC27F" w14:textId="77777777" w:rsidR="004707C8" w:rsidRPr="006F1DA5" w:rsidRDefault="004707C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70E3BFC" w14:textId="77777777" w:rsidR="004707C8" w:rsidRPr="006F1DA5" w:rsidRDefault="004707C8"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81FEEB6" w14:textId="77777777" w:rsidR="004707C8" w:rsidRPr="006F1DA5" w:rsidRDefault="004707C8"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A2CF2A7" wp14:editId="3965D66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81490E7" w14:textId="77777777" w:rsidR="004707C8" w:rsidRPr="006F1DA5" w:rsidRDefault="004707C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7416"/>
    <w:multiLevelType w:val="hybridMultilevel"/>
    <w:tmpl w:val="7784A3EA"/>
    <w:lvl w:ilvl="0" w:tplc="CDA0EF0A">
      <w:start w:val="1"/>
      <w:numFmt w:val="bullet"/>
      <w:lvlText w:val=""/>
      <w:lvlJc w:val="left"/>
      <w:pPr>
        <w:ind w:left="720" w:hanging="360"/>
      </w:pPr>
      <w:rPr>
        <w:rFonts w:ascii="Symbol" w:hAnsi="Symbol" w:cs="Symbol" w:hint="default"/>
        <w:sz w:val="18"/>
        <w:szCs w:val="18"/>
      </w:rPr>
    </w:lvl>
    <w:lvl w:ilvl="1" w:tplc="0DFE08A8">
      <w:start w:val="1"/>
      <w:numFmt w:val="bullet"/>
      <w:lvlText w:val="o"/>
      <w:lvlJc w:val="left"/>
      <w:pPr>
        <w:ind w:left="1440" w:hanging="360"/>
      </w:pPr>
      <w:rPr>
        <w:rFonts w:ascii="Courier New" w:hAnsi="Courier New" w:cs="Courier New" w:hint="default"/>
      </w:rPr>
    </w:lvl>
    <w:lvl w:ilvl="2" w:tplc="82F0D0C4">
      <w:start w:val="1"/>
      <w:numFmt w:val="bullet"/>
      <w:lvlText w:val=""/>
      <w:lvlJc w:val="left"/>
      <w:pPr>
        <w:ind w:left="2160" w:hanging="360"/>
      </w:pPr>
      <w:rPr>
        <w:rFonts w:ascii="Wingdings" w:hAnsi="Wingdings" w:cs="Wingdings" w:hint="default"/>
      </w:rPr>
    </w:lvl>
    <w:lvl w:ilvl="3" w:tplc="9E8C07F0">
      <w:start w:val="1"/>
      <w:numFmt w:val="bullet"/>
      <w:lvlText w:val=""/>
      <w:lvlJc w:val="left"/>
      <w:pPr>
        <w:ind w:left="2880" w:hanging="360"/>
      </w:pPr>
      <w:rPr>
        <w:rFonts w:ascii="Symbol" w:hAnsi="Symbol" w:cs="Symbol" w:hint="default"/>
      </w:rPr>
    </w:lvl>
    <w:lvl w:ilvl="4" w:tplc="C98CB130">
      <w:start w:val="1"/>
      <w:numFmt w:val="bullet"/>
      <w:lvlText w:val="o"/>
      <w:lvlJc w:val="left"/>
      <w:pPr>
        <w:ind w:left="3600" w:hanging="360"/>
      </w:pPr>
      <w:rPr>
        <w:rFonts w:ascii="Courier New" w:hAnsi="Courier New" w:cs="Courier New" w:hint="default"/>
      </w:rPr>
    </w:lvl>
    <w:lvl w:ilvl="5" w:tplc="ED789430">
      <w:start w:val="1"/>
      <w:numFmt w:val="bullet"/>
      <w:lvlText w:val=""/>
      <w:lvlJc w:val="left"/>
      <w:pPr>
        <w:ind w:left="4320" w:hanging="360"/>
      </w:pPr>
      <w:rPr>
        <w:rFonts w:ascii="Wingdings" w:hAnsi="Wingdings" w:cs="Wingdings" w:hint="default"/>
      </w:rPr>
    </w:lvl>
    <w:lvl w:ilvl="6" w:tplc="78C47542">
      <w:start w:val="1"/>
      <w:numFmt w:val="bullet"/>
      <w:lvlText w:val=""/>
      <w:lvlJc w:val="left"/>
      <w:pPr>
        <w:ind w:left="5040" w:hanging="360"/>
      </w:pPr>
      <w:rPr>
        <w:rFonts w:ascii="Symbol" w:hAnsi="Symbol" w:cs="Symbol" w:hint="default"/>
      </w:rPr>
    </w:lvl>
    <w:lvl w:ilvl="7" w:tplc="C3C6FE7E">
      <w:start w:val="1"/>
      <w:numFmt w:val="bullet"/>
      <w:lvlText w:val="o"/>
      <w:lvlJc w:val="left"/>
      <w:pPr>
        <w:ind w:left="5760" w:hanging="360"/>
      </w:pPr>
      <w:rPr>
        <w:rFonts w:ascii="Courier New" w:hAnsi="Courier New" w:cs="Courier New" w:hint="default"/>
      </w:rPr>
    </w:lvl>
    <w:lvl w:ilvl="8" w:tplc="B18A9388">
      <w:start w:val="1"/>
      <w:numFmt w:val="bullet"/>
      <w:lvlText w:val=""/>
      <w:lvlJc w:val="left"/>
      <w:pPr>
        <w:ind w:left="6480" w:hanging="360"/>
      </w:pPr>
      <w:rPr>
        <w:rFonts w:ascii="Wingdings" w:hAnsi="Wingdings" w:cs="Wingdings" w:hint="default"/>
      </w:rPr>
    </w:lvl>
  </w:abstractNum>
  <w:abstractNum w:abstractNumId="1" w15:restartNumberingAfterBreak="0">
    <w:nsid w:val="052166C1"/>
    <w:multiLevelType w:val="hybridMultilevel"/>
    <w:tmpl w:val="A7305DF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 w15:restartNumberingAfterBreak="0">
    <w:nsid w:val="0636041C"/>
    <w:multiLevelType w:val="hybridMultilevel"/>
    <w:tmpl w:val="CE7E4014"/>
    <w:lvl w:ilvl="0" w:tplc="CF84A6FA">
      <w:start w:val="1"/>
      <w:numFmt w:val="bullet"/>
      <w:lvlText w:val=""/>
      <w:lvlJc w:val="left"/>
      <w:pPr>
        <w:ind w:left="720" w:hanging="360"/>
      </w:pPr>
      <w:rPr>
        <w:rFonts w:ascii="Symbol" w:hAnsi="Symbol" w:cs="Symbol" w:hint="default"/>
        <w:sz w:val="18"/>
        <w:szCs w:val="18"/>
      </w:rPr>
    </w:lvl>
    <w:lvl w:ilvl="1" w:tplc="30A22EA4">
      <w:start w:val="1"/>
      <w:numFmt w:val="bullet"/>
      <w:lvlText w:val="o"/>
      <w:lvlJc w:val="left"/>
      <w:pPr>
        <w:ind w:left="1440" w:hanging="360"/>
      </w:pPr>
      <w:rPr>
        <w:rFonts w:ascii="Courier New" w:hAnsi="Courier New" w:cs="Courier New" w:hint="default"/>
      </w:rPr>
    </w:lvl>
    <w:lvl w:ilvl="2" w:tplc="B2DEA4AE">
      <w:start w:val="1"/>
      <w:numFmt w:val="bullet"/>
      <w:lvlText w:val=""/>
      <w:lvlJc w:val="left"/>
      <w:pPr>
        <w:ind w:left="2160" w:hanging="360"/>
      </w:pPr>
      <w:rPr>
        <w:rFonts w:ascii="Wingdings" w:hAnsi="Wingdings" w:cs="Wingdings" w:hint="default"/>
      </w:rPr>
    </w:lvl>
    <w:lvl w:ilvl="3" w:tplc="516E6820">
      <w:start w:val="1"/>
      <w:numFmt w:val="bullet"/>
      <w:lvlText w:val=""/>
      <w:lvlJc w:val="left"/>
      <w:pPr>
        <w:ind w:left="2880" w:hanging="360"/>
      </w:pPr>
      <w:rPr>
        <w:rFonts w:ascii="Symbol" w:hAnsi="Symbol" w:cs="Symbol" w:hint="default"/>
      </w:rPr>
    </w:lvl>
    <w:lvl w:ilvl="4" w:tplc="03541814">
      <w:start w:val="1"/>
      <w:numFmt w:val="bullet"/>
      <w:lvlText w:val="o"/>
      <w:lvlJc w:val="left"/>
      <w:pPr>
        <w:ind w:left="3600" w:hanging="360"/>
      </w:pPr>
      <w:rPr>
        <w:rFonts w:ascii="Courier New" w:hAnsi="Courier New" w:cs="Courier New" w:hint="default"/>
      </w:rPr>
    </w:lvl>
    <w:lvl w:ilvl="5" w:tplc="20B41E16">
      <w:start w:val="1"/>
      <w:numFmt w:val="bullet"/>
      <w:lvlText w:val=""/>
      <w:lvlJc w:val="left"/>
      <w:pPr>
        <w:ind w:left="4320" w:hanging="360"/>
      </w:pPr>
      <w:rPr>
        <w:rFonts w:ascii="Wingdings" w:hAnsi="Wingdings" w:cs="Wingdings" w:hint="default"/>
      </w:rPr>
    </w:lvl>
    <w:lvl w:ilvl="6" w:tplc="75167232">
      <w:start w:val="1"/>
      <w:numFmt w:val="bullet"/>
      <w:lvlText w:val=""/>
      <w:lvlJc w:val="left"/>
      <w:pPr>
        <w:ind w:left="5040" w:hanging="360"/>
      </w:pPr>
      <w:rPr>
        <w:rFonts w:ascii="Symbol" w:hAnsi="Symbol" w:cs="Symbol" w:hint="default"/>
      </w:rPr>
    </w:lvl>
    <w:lvl w:ilvl="7" w:tplc="85824368">
      <w:start w:val="1"/>
      <w:numFmt w:val="bullet"/>
      <w:lvlText w:val="o"/>
      <w:lvlJc w:val="left"/>
      <w:pPr>
        <w:ind w:left="5760" w:hanging="360"/>
      </w:pPr>
      <w:rPr>
        <w:rFonts w:ascii="Courier New" w:hAnsi="Courier New" w:cs="Courier New" w:hint="default"/>
      </w:rPr>
    </w:lvl>
    <w:lvl w:ilvl="8" w:tplc="48EAA60E">
      <w:start w:val="1"/>
      <w:numFmt w:val="bullet"/>
      <w:lvlText w:val=""/>
      <w:lvlJc w:val="left"/>
      <w:pPr>
        <w:ind w:left="6480" w:hanging="360"/>
      </w:pPr>
      <w:rPr>
        <w:rFonts w:ascii="Wingdings" w:hAnsi="Wingdings" w:cs="Wingdings" w:hint="default"/>
      </w:rPr>
    </w:lvl>
  </w:abstractNum>
  <w:abstractNum w:abstractNumId="3" w15:restartNumberingAfterBreak="0">
    <w:nsid w:val="0A5922B3"/>
    <w:multiLevelType w:val="hybridMultilevel"/>
    <w:tmpl w:val="C12AF540"/>
    <w:lvl w:ilvl="0" w:tplc="37089CA0">
      <w:start w:val="1"/>
      <w:numFmt w:val="bullet"/>
      <w:lvlText w:val=""/>
      <w:lvlJc w:val="left"/>
      <w:pPr>
        <w:ind w:left="720" w:hanging="360"/>
      </w:pPr>
      <w:rPr>
        <w:rFonts w:ascii="Symbol" w:hAnsi="Symbol" w:cs="Symbol" w:hint="default"/>
        <w:sz w:val="18"/>
        <w:szCs w:val="18"/>
      </w:rPr>
    </w:lvl>
    <w:lvl w:ilvl="1" w:tplc="4410756C">
      <w:start w:val="1"/>
      <w:numFmt w:val="bullet"/>
      <w:lvlText w:val="o"/>
      <w:lvlJc w:val="left"/>
      <w:pPr>
        <w:ind w:left="1440" w:hanging="360"/>
      </w:pPr>
      <w:rPr>
        <w:rFonts w:ascii="Courier New" w:hAnsi="Courier New" w:cs="Courier New" w:hint="default"/>
      </w:rPr>
    </w:lvl>
    <w:lvl w:ilvl="2" w:tplc="1B4C7598">
      <w:start w:val="1"/>
      <w:numFmt w:val="bullet"/>
      <w:lvlText w:val=""/>
      <w:lvlJc w:val="left"/>
      <w:pPr>
        <w:ind w:left="2160" w:hanging="360"/>
      </w:pPr>
      <w:rPr>
        <w:rFonts w:ascii="Wingdings" w:hAnsi="Wingdings" w:cs="Wingdings" w:hint="default"/>
      </w:rPr>
    </w:lvl>
    <w:lvl w:ilvl="3" w:tplc="B22840DC">
      <w:start w:val="1"/>
      <w:numFmt w:val="bullet"/>
      <w:lvlText w:val=""/>
      <w:lvlJc w:val="left"/>
      <w:pPr>
        <w:ind w:left="2880" w:hanging="360"/>
      </w:pPr>
      <w:rPr>
        <w:rFonts w:ascii="Symbol" w:hAnsi="Symbol" w:cs="Symbol" w:hint="default"/>
      </w:rPr>
    </w:lvl>
    <w:lvl w:ilvl="4" w:tplc="BE823314">
      <w:start w:val="1"/>
      <w:numFmt w:val="bullet"/>
      <w:lvlText w:val="o"/>
      <w:lvlJc w:val="left"/>
      <w:pPr>
        <w:ind w:left="3600" w:hanging="360"/>
      </w:pPr>
      <w:rPr>
        <w:rFonts w:ascii="Courier New" w:hAnsi="Courier New" w:cs="Courier New" w:hint="default"/>
      </w:rPr>
    </w:lvl>
    <w:lvl w:ilvl="5" w:tplc="091A902C">
      <w:start w:val="1"/>
      <w:numFmt w:val="bullet"/>
      <w:lvlText w:val=""/>
      <w:lvlJc w:val="left"/>
      <w:pPr>
        <w:ind w:left="4320" w:hanging="360"/>
      </w:pPr>
      <w:rPr>
        <w:rFonts w:ascii="Wingdings" w:hAnsi="Wingdings" w:cs="Wingdings" w:hint="default"/>
      </w:rPr>
    </w:lvl>
    <w:lvl w:ilvl="6" w:tplc="663C6DCE">
      <w:start w:val="1"/>
      <w:numFmt w:val="bullet"/>
      <w:lvlText w:val=""/>
      <w:lvlJc w:val="left"/>
      <w:pPr>
        <w:ind w:left="5040" w:hanging="360"/>
      </w:pPr>
      <w:rPr>
        <w:rFonts w:ascii="Symbol" w:hAnsi="Symbol" w:cs="Symbol" w:hint="default"/>
      </w:rPr>
    </w:lvl>
    <w:lvl w:ilvl="7" w:tplc="F5882AEC">
      <w:start w:val="1"/>
      <w:numFmt w:val="bullet"/>
      <w:lvlText w:val="o"/>
      <w:lvlJc w:val="left"/>
      <w:pPr>
        <w:ind w:left="5760" w:hanging="360"/>
      </w:pPr>
      <w:rPr>
        <w:rFonts w:ascii="Courier New" w:hAnsi="Courier New" w:cs="Courier New" w:hint="default"/>
      </w:rPr>
    </w:lvl>
    <w:lvl w:ilvl="8" w:tplc="1CA686D4">
      <w:start w:val="1"/>
      <w:numFmt w:val="bullet"/>
      <w:lvlText w:val=""/>
      <w:lvlJc w:val="left"/>
      <w:pPr>
        <w:ind w:left="6480" w:hanging="360"/>
      </w:pPr>
      <w:rPr>
        <w:rFonts w:ascii="Wingdings" w:hAnsi="Wingdings" w:cs="Wingdings" w:hint="default"/>
      </w:rPr>
    </w:lvl>
  </w:abstractNum>
  <w:abstractNum w:abstractNumId="4" w15:restartNumberingAfterBreak="0">
    <w:nsid w:val="0B445620"/>
    <w:multiLevelType w:val="hybridMultilevel"/>
    <w:tmpl w:val="94AACDB4"/>
    <w:lvl w:ilvl="0" w:tplc="2E806964">
      <w:start w:val="1"/>
      <w:numFmt w:val="bullet"/>
      <w:lvlText w:val=""/>
      <w:lvlJc w:val="left"/>
      <w:pPr>
        <w:ind w:left="720" w:hanging="360"/>
      </w:pPr>
      <w:rPr>
        <w:rFonts w:ascii="Symbol" w:hAnsi="Symbol" w:cs="Symbol" w:hint="default"/>
        <w:sz w:val="18"/>
        <w:szCs w:val="18"/>
      </w:rPr>
    </w:lvl>
    <w:lvl w:ilvl="1" w:tplc="BE703EEE">
      <w:start w:val="1"/>
      <w:numFmt w:val="bullet"/>
      <w:lvlText w:val="o"/>
      <w:lvlJc w:val="left"/>
      <w:pPr>
        <w:ind w:left="1440" w:hanging="360"/>
      </w:pPr>
      <w:rPr>
        <w:rFonts w:ascii="Courier New" w:hAnsi="Courier New" w:cs="Courier New" w:hint="default"/>
      </w:rPr>
    </w:lvl>
    <w:lvl w:ilvl="2" w:tplc="7E169C98">
      <w:start w:val="1"/>
      <w:numFmt w:val="bullet"/>
      <w:lvlText w:val=""/>
      <w:lvlJc w:val="left"/>
      <w:pPr>
        <w:ind w:left="2160" w:hanging="360"/>
      </w:pPr>
      <w:rPr>
        <w:rFonts w:ascii="Wingdings" w:hAnsi="Wingdings" w:cs="Wingdings" w:hint="default"/>
      </w:rPr>
    </w:lvl>
    <w:lvl w:ilvl="3" w:tplc="E216167E">
      <w:start w:val="1"/>
      <w:numFmt w:val="bullet"/>
      <w:lvlText w:val=""/>
      <w:lvlJc w:val="left"/>
      <w:pPr>
        <w:ind w:left="2880" w:hanging="360"/>
      </w:pPr>
      <w:rPr>
        <w:rFonts w:ascii="Symbol" w:hAnsi="Symbol" w:cs="Symbol" w:hint="default"/>
      </w:rPr>
    </w:lvl>
    <w:lvl w:ilvl="4" w:tplc="3E56E512">
      <w:start w:val="1"/>
      <w:numFmt w:val="bullet"/>
      <w:lvlText w:val="o"/>
      <w:lvlJc w:val="left"/>
      <w:pPr>
        <w:ind w:left="3600" w:hanging="360"/>
      </w:pPr>
      <w:rPr>
        <w:rFonts w:ascii="Courier New" w:hAnsi="Courier New" w:cs="Courier New" w:hint="default"/>
      </w:rPr>
    </w:lvl>
    <w:lvl w:ilvl="5" w:tplc="957EA79C">
      <w:start w:val="1"/>
      <w:numFmt w:val="bullet"/>
      <w:lvlText w:val=""/>
      <w:lvlJc w:val="left"/>
      <w:pPr>
        <w:ind w:left="4320" w:hanging="360"/>
      </w:pPr>
      <w:rPr>
        <w:rFonts w:ascii="Wingdings" w:hAnsi="Wingdings" w:cs="Wingdings" w:hint="default"/>
      </w:rPr>
    </w:lvl>
    <w:lvl w:ilvl="6" w:tplc="9B6621B4">
      <w:start w:val="1"/>
      <w:numFmt w:val="bullet"/>
      <w:lvlText w:val=""/>
      <w:lvlJc w:val="left"/>
      <w:pPr>
        <w:ind w:left="5040" w:hanging="360"/>
      </w:pPr>
      <w:rPr>
        <w:rFonts w:ascii="Symbol" w:hAnsi="Symbol" w:cs="Symbol" w:hint="default"/>
      </w:rPr>
    </w:lvl>
    <w:lvl w:ilvl="7" w:tplc="5218BD1A">
      <w:start w:val="1"/>
      <w:numFmt w:val="bullet"/>
      <w:lvlText w:val="o"/>
      <w:lvlJc w:val="left"/>
      <w:pPr>
        <w:ind w:left="5760" w:hanging="360"/>
      </w:pPr>
      <w:rPr>
        <w:rFonts w:ascii="Courier New" w:hAnsi="Courier New" w:cs="Courier New" w:hint="default"/>
      </w:rPr>
    </w:lvl>
    <w:lvl w:ilvl="8" w:tplc="4770E82C">
      <w:start w:val="1"/>
      <w:numFmt w:val="bullet"/>
      <w:lvlText w:val=""/>
      <w:lvlJc w:val="left"/>
      <w:pPr>
        <w:ind w:left="6480" w:hanging="360"/>
      </w:pPr>
      <w:rPr>
        <w:rFonts w:ascii="Wingdings" w:hAnsi="Wingdings" w:cs="Wingdings" w:hint="default"/>
      </w:rPr>
    </w:lvl>
  </w:abstractNum>
  <w:abstractNum w:abstractNumId="5" w15:restartNumberingAfterBreak="0">
    <w:nsid w:val="0F4C10A5"/>
    <w:multiLevelType w:val="hybridMultilevel"/>
    <w:tmpl w:val="99ACC93A"/>
    <w:lvl w:ilvl="0" w:tplc="52807D06">
      <w:start w:val="1"/>
      <w:numFmt w:val="bullet"/>
      <w:lvlText w:val=""/>
      <w:lvlJc w:val="left"/>
      <w:pPr>
        <w:ind w:left="720" w:hanging="360"/>
      </w:pPr>
      <w:rPr>
        <w:rFonts w:ascii="Symbol" w:hAnsi="Symbol" w:cs="Symbol" w:hint="default"/>
        <w:sz w:val="18"/>
        <w:szCs w:val="18"/>
      </w:rPr>
    </w:lvl>
    <w:lvl w:ilvl="1" w:tplc="B6265084">
      <w:start w:val="1"/>
      <w:numFmt w:val="bullet"/>
      <w:lvlText w:val="o"/>
      <w:lvlJc w:val="left"/>
      <w:pPr>
        <w:ind w:left="1440" w:hanging="360"/>
      </w:pPr>
      <w:rPr>
        <w:rFonts w:ascii="Courier New" w:hAnsi="Courier New" w:cs="Courier New" w:hint="default"/>
      </w:rPr>
    </w:lvl>
    <w:lvl w:ilvl="2" w:tplc="3140B294">
      <w:start w:val="1"/>
      <w:numFmt w:val="bullet"/>
      <w:lvlText w:val=""/>
      <w:lvlJc w:val="left"/>
      <w:pPr>
        <w:ind w:left="2160" w:hanging="360"/>
      </w:pPr>
      <w:rPr>
        <w:rFonts w:ascii="Wingdings" w:hAnsi="Wingdings" w:cs="Wingdings" w:hint="default"/>
      </w:rPr>
    </w:lvl>
    <w:lvl w:ilvl="3" w:tplc="4DD8A95A">
      <w:start w:val="1"/>
      <w:numFmt w:val="bullet"/>
      <w:lvlText w:val=""/>
      <w:lvlJc w:val="left"/>
      <w:pPr>
        <w:ind w:left="2880" w:hanging="360"/>
      </w:pPr>
      <w:rPr>
        <w:rFonts w:ascii="Symbol" w:hAnsi="Symbol" w:cs="Symbol" w:hint="default"/>
      </w:rPr>
    </w:lvl>
    <w:lvl w:ilvl="4" w:tplc="5FB29442">
      <w:start w:val="1"/>
      <w:numFmt w:val="bullet"/>
      <w:lvlText w:val="o"/>
      <w:lvlJc w:val="left"/>
      <w:pPr>
        <w:ind w:left="3600" w:hanging="360"/>
      </w:pPr>
      <w:rPr>
        <w:rFonts w:ascii="Courier New" w:hAnsi="Courier New" w:cs="Courier New" w:hint="default"/>
      </w:rPr>
    </w:lvl>
    <w:lvl w:ilvl="5" w:tplc="3302212A">
      <w:start w:val="1"/>
      <w:numFmt w:val="bullet"/>
      <w:lvlText w:val=""/>
      <w:lvlJc w:val="left"/>
      <w:pPr>
        <w:ind w:left="4320" w:hanging="360"/>
      </w:pPr>
      <w:rPr>
        <w:rFonts w:ascii="Wingdings" w:hAnsi="Wingdings" w:cs="Wingdings" w:hint="default"/>
      </w:rPr>
    </w:lvl>
    <w:lvl w:ilvl="6" w:tplc="9E6885CC">
      <w:start w:val="1"/>
      <w:numFmt w:val="bullet"/>
      <w:lvlText w:val=""/>
      <w:lvlJc w:val="left"/>
      <w:pPr>
        <w:ind w:left="5040" w:hanging="360"/>
      </w:pPr>
      <w:rPr>
        <w:rFonts w:ascii="Symbol" w:hAnsi="Symbol" w:cs="Symbol" w:hint="default"/>
      </w:rPr>
    </w:lvl>
    <w:lvl w:ilvl="7" w:tplc="6B16C910">
      <w:start w:val="1"/>
      <w:numFmt w:val="bullet"/>
      <w:lvlText w:val="o"/>
      <w:lvlJc w:val="left"/>
      <w:pPr>
        <w:ind w:left="5760" w:hanging="360"/>
      </w:pPr>
      <w:rPr>
        <w:rFonts w:ascii="Courier New" w:hAnsi="Courier New" w:cs="Courier New" w:hint="default"/>
      </w:rPr>
    </w:lvl>
    <w:lvl w:ilvl="8" w:tplc="EB2CAB68">
      <w:start w:val="1"/>
      <w:numFmt w:val="bullet"/>
      <w:lvlText w:val=""/>
      <w:lvlJc w:val="left"/>
      <w:pPr>
        <w:ind w:left="6480" w:hanging="360"/>
      </w:pPr>
      <w:rPr>
        <w:rFonts w:ascii="Wingdings" w:hAnsi="Wingdings" w:cs="Wingdings" w:hint="default"/>
      </w:rPr>
    </w:lvl>
  </w:abstractNum>
  <w:abstractNum w:abstractNumId="6" w15:restartNumberingAfterBreak="0">
    <w:nsid w:val="191314DB"/>
    <w:multiLevelType w:val="hybridMultilevel"/>
    <w:tmpl w:val="798A35E8"/>
    <w:lvl w:ilvl="0" w:tplc="5882057A">
      <w:start w:val="1"/>
      <w:numFmt w:val="bullet"/>
      <w:lvlText w:val=""/>
      <w:lvlJc w:val="left"/>
      <w:pPr>
        <w:ind w:left="720" w:hanging="360"/>
      </w:pPr>
      <w:rPr>
        <w:rFonts w:ascii="Symbol" w:hAnsi="Symbol" w:cs="Symbol" w:hint="default"/>
        <w:sz w:val="18"/>
        <w:szCs w:val="18"/>
      </w:rPr>
    </w:lvl>
    <w:lvl w:ilvl="1" w:tplc="819E1656">
      <w:start w:val="1"/>
      <w:numFmt w:val="bullet"/>
      <w:lvlText w:val="o"/>
      <w:lvlJc w:val="left"/>
      <w:pPr>
        <w:ind w:left="1440" w:hanging="360"/>
      </w:pPr>
      <w:rPr>
        <w:rFonts w:ascii="Courier New" w:hAnsi="Courier New" w:cs="Courier New" w:hint="default"/>
      </w:rPr>
    </w:lvl>
    <w:lvl w:ilvl="2" w:tplc="408A5EF4">
      <w:start w:val="1"/>
      <w:numFmt w:val="bullet"/>
      <w:lvlText w:val=""/>
      <w:lvlJc w:val="left"/>
      <w:pPr>
        <w:ind w:left="2160" w:hanging="360"/>
      </w:pPr>
      <w:rPr>
        <w:rFonts w:ascii="Wingdings" w:hAnsi="Wingdings" w:cs="Wingdings" w:hint="default"/>
      </w:rPr>
    </w:lvl>
    <w:lvl w:ilvl="3" w:tplc="2F60F1A2">
      <w:start w:val="1"/>
      <w:numFmt w:val="bullet"/>
      <w:lvlText w:val=""/>
      <w:lvlJc w:val="left"/>
      <w:pPr>
        <w:ind w:left="2880" w:hanging="360"/>
      </w:pPr>
      <w:rPr>
        <w:rFonts w:ascii="Symbol" w:hAnsi="Symbol" w:cs="Symbol" w:hint="default"/>
      </w:rPr>
    </w:lvl>
    <w:lvl w:ilvl="4" w:tplc="7F765DE6">
      <w:start w:val="1"/>
      <w:numFmt w:val="bullet"/>
      <w:lvlText w:val="o"/>
      <w:lvlJc w:val="left"/>
      <w:pPr>
        <w:ind w:left="3600" w:hanging="360"/>
      </w:pPr>
      <w:rPr>
        <w:rFonts w:ascii="Courier New" w:hAnsi="Courier New" w:cs="Courier New" w:hint="default"/>
      </w:rPr>
    </w:lvl>
    <w:lvl w:ilvl="5" w:tplc="D55CAE00">
      <w:start w:val="1"/>
      <w:numFmt w:val="bullet"/>
      <w:lvlText w:val=""/>
      <w:lvlJc w:val="left"/>
      <w:pPr>
        <w:ind w:left="4320" w:hanging="360"/>
      </w:pPr>
      <w:rPr>
        <w:rFonts w:ascii="Wingdings" w:hAnsi="Wingdings" w:cs="Wingdings" w:hint="default"/>
      </w:rPr>
    </w:lvl>
    <w:lvl w:ilvl="6" w:tplc="A4142234">
      <w:start w:val="1"/>
      <w:numFmt w:val="bullet"/>
      <w:lvlText w:val=""/>
      <w:lvlJc w:val="left"/>
      <w:pPr>
        <w:ind w:left="5040" w:hanging="360"/>
      </w:pPr>
      <w:rPr>
        <w:rFonts w:ascii="Symbol" w:hAnsi="Symbol" w:cs="Symbol" w:hint="default"/>
      </w:rPr>
    </w:lvl>
    <w:lvl w:ilvl="7" w:tplc="A6661030">
      <w:start w:val="1"/>
      <w:numFmt w:val="bullet"/>
      <w:lvlText w:val="o"/>
      <w:lvlJc w:val="left"/>
      <w:pPr>
        <w:ind w:left="5760" w:hanging="360"/>
      </w:pPr>
      <w:rPr>
        <w:rFonts w:ascii="Courier New" w:hAnsi="Courier New" w:cs="Courier New" w:hint="default"/>
      </w:rPr>
    </w:lvl>
    <w:lvl w:ilvl="8" w:tplc="6B2C195E">
      <w:start w:val="1"/>
      <w:numFmt w:val="bullet"/>
      <w:lvlText w:val=""/>
      <w:lvlJc w:val="left"/>
      <w:pPr>
        <w:ind w:left="6480" w:hanging="360"/>
      </w:pPr>
      <w:rPr>
        <w:rFonts w:ascii="Wingdings" w:hAnsi="Wingdings" w:cs="Wingdings" w:hint="default"/>
      </w:rPr>
    </w:lvl>
  </w:abstractNum>
  <w:abstractNum w:abstractNumId="7" w15:restartNumberingAfterBreak="0">
    <w:nsid w:val="1E240D6F"/>
    <w:multiLevelType w:val="hybridMultilevel"/>
    <w:tmpl w:val="2EB08D68"/>
    <w:lvl w:ilvl="0" w:tplc="68F286CA">
      <w:start w:val="1"/>
      <w:numFmt w:val="bullet"/>
      <w:lvlText w:val=""/>
      <w:lvlJc w:val="left"/>
      <w:pPr>
        <w:ind w:left="720" w:hanging="360"/>
      </w:pPr>
      <w:rPr>
        <w:rFonts w:ascii="Symbol" w:hAnsi="Symbol" w:cs="Symbol" w:hint="default"/>
        <w:sz w:val="18"/>
        <w:szCs w:val="18"/>
      </w:rPr>
    </w:lvl>
    <w:lvl w:ilvl="1" w:tplc="8F8A245A">
      <w:start w:val="1"/>
      <w:numFmt w:val="bullet"/>
      <w:lvlText w:val="o"/>
      <w:lvlJc w:val="left"/>
      <w:pPr>
        <w:ind w:left="1440" w:hanging="360"/>
      </w:pPr>
      <w:rPr>
        <w:rFonts w:ascii="Courier New" w:hAnsi="Courier New" w:cs="Courier New" w:hint="default"/>
      </w:rPr>
    </w:lvl>
    <w:lvl w:ilvl="2" w:tplc="0FC45898">
      <w:start w:val="1"/>
      <w:numFmt w:val="bullet"/>
      <w:lvlText w:val=""/>
      <w:lvlJc w:val="left"/>
      <w:pPr>
        <w:ind w:left="2160" w:hanging="360"/>
      </w:pPr>
      <w:rPr>
        <w:rFonts w:ascii="Wingdings" w:hAnsi="Wingdings" w:cs="Wingdings" w:hint="default"/>
      </w:rPr>
    </w:lvl>
    <w:lvl w:ilvl="3" w:tplc="1C7AE806">
      <w:start w:val="1"/>
      <w:numFmt w:val="bullet"/>
      <w:lvlText w:val=""/>
      <w:lvlJc w:val="left"/>
      <w:pPr>
        <w:ind w:left="2880" w:hanging="360"/>
      </w:pPr>
      <w:rPr>
        <w:rFonts w:ascii="Symbol" w:hAnsi="Symbol" w:cs="Symbol" w:hint="default"/>
      </w:rPr>
    </w:lvl>
    <w:lvl w:ilvl="4" w:tplc="ED7C2B5C">
      <w:start w:val="1"/>
      <w:numFmt w:val="bullet"/>
      <w:lvlText w:val="o"/>
      <w:lvlJc w:val="left"/>
      <w:pPr>
        <w:ind w:left="3600" w:hanging="360"/>
      </w:pPr>
      <w:rPr>
        <w:rFonts w:ascii="Courier New" w:hAnsi="Courier New" w:cs="Courier New" w:hint="default"/>
      </w:rPr>
    </w:lvl>
    <w:lvl w:ilvl="5" w:tplc="F17A957C">
      <w:start w:val="1"/>
      <w:numFmt w:val="bullet"/>
      <w:lvlText w:val=""/>
      <w:lvlJc w:val="left"/>
      <w:pPr>
        <w:ind w:left="4320" w:hanging="360"/>
      </w:pPr>
      <w:rPr>
        <w:rFonts w:ascii="Wingdings" w:hAnsi="Wingdings" w:cs="Wingdings" w:hint="default"/>
      </w:rPr>
    </w:lvl>
    <w:lvl w:ilvl="6" w:tplc="305482D8">
      <w:start w:val="1"/>
      <w:numFmt w:val="bullet"/>
      <w:lvlText w:val=""/>
      <w:lvlJc w:val="left"/>
      <w:pPr>
        <w:ind w:left="5040" w:hanging="360"/>
      </w:pPr>
      <w:rPr>
        <w:rFonts w:ascii="Symbol" w:hAnsi="Symbol" w:cs="Symbol" w:hint="default"/>
      </w:rPr>
    </w:lvl>
    <w:lvl w:ilvl="7" w:tplc="09CAE1C2">
      <w:start w:val="1"/>
      <w:numFmt w:val="bullet"/>
      <w:lvlText w:val="o"/>
      <w:lvlJc w:val="left"/>
      <w:pPr>
        <w:ind w:left="5760" w:hanging="360"/>
      </w:pPr>
      <w:rPr>
        <w:rFonts w:ascii="Courier New" w:hAnsi="Courier New" w:cs="Courier New" w:hint="default"/>
      </w:rPr>
    </w:lvl>
    <w:lvl w:ilvl="8" w:tplc="57A6E18C">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3F878B4"/>
    <w:multiLevelType w:val="hybridMultilevel"/>
    <w:tmpl w:val="C6067BBE"/>
    <w:lvl w:ilvl="0" w:tplc="C0620752">
      <w:start w:val="1"/>
      <w:numFmt w:val="bullet"/>
      <w:lvlText w:val=""/>
      <w:lvlJc w:val="left"/>
      <w:pPr>
        <w:ind w:left="720" w:hanging="360"/>
      </w:pPr>
      <w:rPr>
        <w:rFonts w:ascii="Symbol" w:hAnsi="Symbol" w:cs="Symbol" w:hint="default"/>
        <w:sz w:val="18"/>
        <w:szCs w:val="18"/>
      </w:rPr>
    </w:lvl>
    <w:lvl w:ilvl="1" w:tplc="4080BF18">
      <w:start w:val="1"/>
      <w:numFmt w:val="bullet"/>
      <w:lvlText w:val="o"/>
      <w:lvlJc w:val="left"/>
      <w:pPr>
        <w:ind w:left="1440" w:hanging="360"/>
      </w:pPr>
      <w:rPr>
        <w:rFonts w:ascii="Courier New" w:hAnsi="Courier New" w:cs="Courier New" w:hint="default"/>
      </w:rPr>
    </w:lvl>
    <w:lvl w:ilvl="2" w:tplc="87204D74">
      <w:start w:val="1"/>
      <w:numFmt w:val="bullet"/>
      <w:lvlText w:val=""/>
      <w:lvlJc w:val="left"/>
      <w:pPr>
        <w:ind w:left="2160" w:hanging="360"/>
      </w:pPr>
      <w:rPr>
        <w:rFonts w:ascii="Wingdings" w:hAnsi="Wingdings" w:cs="Wingdings" w:hint="default"/>
      </w:rPr>
    </w:lvl>
    <w:lvl w:ilvl="3" w:tplc="C240B1EA">
      <w:start w:val="1"/>
      <w:numFmt w:val="bullet"/>
      <w:lvlText w:val=""/>
      <w:lvlJc w:val="left"/>
      <w:pPr>
        <w:ind w:left="2880" w:hanging="360"/>
      </w:pPr>
      <w:rPr>
        <w:rFonts w:ascii="Symbol" w:hAnsi="Symbol" w:cs="Symbol" w:hint="default"/>
      </w:rPr>
    </w:lvl>
    <w:lvl w:ilvl="4" w:tplc="01346454">
      <w:start w:val="1"/>
      <w:numFmt w:val="bullet"/>
      <w:lvlText w:val="o"/>
      <w:lvlJc w:val="left"/>
      <w:pPr>
        <w:ind w:left="3600" w:hanging="360"/>
      </w:pPr>
      <w:rPr>
        <w:rFonts w:ascii="Courier New" w:hAnsi="Courier New" w:cs="Courier New" w:hint="default"/>
      </w:rPr>
    </w:lvl>
    <w:lvl w:ilvl="5" w:tplc="5DBC618A">
      <w:start w:val="1"/>
      <w:numFmt w:val="bullet"/>
      <w:lvlText w:val=""/>
      <w:lvlJc w:val="left"/>
      <w:pPr>
        <w:ind w:left="4320" w:hanging="360"/>
      </w:pPr>
      <w:rPr>
        <w:rFonts w:ascii="Wingdings" w:hAnsi="Wingdings" w:cs="Wingdings" w:hint="default"/>
      </w:rPr>
    </w:lvl>
    <w:lvl w:ilvl="6" w:tplc="62B42D9C">
      <w:start w:val="1"/>
      <w:numFmt w:val="bullet"/>
      <w:lvlText w:val=""/>
      <w:lvlJc w:val="left"/>
      <w:pPr>
        <w:ind w:left="5040" w:hanging="360"/>
      </w:pPr>
      <w:rPr>
        <w:rFonts w:ascii="Symbol" w:hAnsi="Symbol" w:cs="Symbol" w:hint="default"/>
      </w:rPr>
    </w:lvl>
    <w:lvl w:ilvl="7" w:tplc="FFAE476A">
      <w:start w:val="1"/>
      <w:numFmt w:val="bullet"/>
      <w:lvlText w:val="o"/>
      <w:lvlJc w:val="left"/>
      <w:pPr>
        <w:ind w:left="5760" w:hanging="360"/>
      </w:pPr>
      <w:rPr>
        <w:rFonts w:ascii="Courier New" w:hAnsi="Courier New" w:cs="Courier New" w:hint="default"/>
      </w:rPr>
    </w:lvl>
    <w:lvl w:ilvl="8" w:tplc="00566214">
      <w:start w:val="1"/>
      <w:numFmt w:val="bullet"/>
      <w:lvlText w:val=""/>
      <w:lvlJc w:val="left"/>
      <w:pPr>
        <w:ind w:left="6480" w:hanging="360"/>
      </w:pPr>
      <w:rPr>
        <w:rFonts w:ascii="Wingdings" w:hAnsi="Wingdings" w:cs="Wingdings" w:hint="default"/>
      </w:rPr>
    </w:lvl>
  </w:abstractNum>
  <w:abstractNum w:abstractNumId="11" w15:restartNumberingAfterBreak="0">
    <w:nsid w:val="38420489"/>
    <w:multiLevelType w:val="hybridMultilevel"/>
    <w:tmpl w:val="4DCE5E04"/>
    <w:lvl w:ilvl="0" w:tplc="1CF68E0C">
      <w:start w:val="1"/>
      <w:numFmt w:val="bullet"/>
      <w:lvlText w:val=""/>
      <w:lvlJc w:val="left"/>
      <w:pPr>
        <w:ind w:left="720" w:hanging="360"/>
      </w:pPr>
      <w:rPr>
        <w:rFonts w:ascii="Symbol" w:hAnsi="Symbol" w:cs="Symbol" w:hint="default"/>
        <w:sz w:val="18"/>
        <w:szCs w:val="18"/>
      </w:rPr>
    </w:lvl>
    <w:lvl w:ilvl="1" w:tplc="FC2A9822">
      <w:start w:val="1"/>
      <w:numFmt w:val="bullet"/>
      <w:lvlText w:val="o"/>
      <w:lvlJc w:val="left"/>
      <w:pPr>
        <w:ind w:left="1440" w:hanging="360"/>
      </w:pPr>
      <w:rPr>
        <w:rFonts w:ascii="Courier New" w:hAnsi="Courier New" w:cs="Courier New" w:hint="default"/>
      </w:rPr>
    </w:lvl>
    <w:lvl w:ilvl="2" w:tplc="F6BE7ED6">
      <w:start w:val="1"/>
      <w:numFmt w:val="bullet"/>
      <w:lvlText w:val=""/>
      <w:lvlJc w:val="left"/>
      <w:pPr>
        <w:ind w:left="2160" w:hanging="360"/>
      </w:pPr>
      <w:rPr>
        <w:rFonts w:ascii="Wingdings" w:hAnsi="Wingdings" w:cs="Wingdings" w:hint="default"/>
      </w:rPr>
    </w:lvl>
    <w:lvl w:ilvl="3" w:tplc="603EC23C">
      <w:start w:val="1"/>
      <w:numFmt w:val="bullet"/>
      <w:lvlText w:val=""/>
      <w:lvlJc w:val="left"/>
      <w:pPr>
        <w:ind w:left="2880" w:hanging="360"/>
      </w:pPr>
      <w:rPr>
        <w:rFonts w:ascii="Symbol" w:hAnsi="Symbol" w:cs="Symbol" w:hint="default"/>
      </w:rPr>
    </w:lvl>
    <w:lvl w:ilvl="4" w:tplc="EEACF4A0">
      <w:start w:val="1"/>
      <w:numFmt w:val="bullet"/>
      <w:lvlText w:val="o"/>
      <w:lvlJc w:val="left"/>
      <w:pPr>
        <w:ind w:left="3600" w:hanging="360"/>
      </w:pPr>
      <w:rPr>
        <w:rFonts w:ascii="Courier New" w:hAnsi="Courier New" w:cs="Courier New" w:hint="default"/>
      </w:rPr>
    </w:lvl>
    <w:lvl w:ilvl="5" w:tplc="5770B430">
      <w:start w:val="1"/>
      <w:numFmt w:val="bullet"/>
      <w:lvlText w:val=""/>
      <w:lvlJc w:val="left"/>
      <w:pPr>
        <w:ind w:left="4320" w:hanging="360"/>
      </w:pPr>
      <w:rPr>
        <w:rFonts w:ascii="Wingdings" w:hAnsi="Wingdings" w:cs="Wingdings" w:hint="default"/>
      </w:rPr>
    </w:lvl>
    <w:lvl w:ilvl="6" w:tplc="12BABC4E">
      <w:start w:val="1"/>
      <w:numFmt w:val="bullet"/>
      <w:lvlText w:val=""/>
      <w:lvlJc w:val="left"/>
      <w:pPr>
        <w:ind w:left="5040" w:hanging="360"/>
      </w:pPr>
      <w:rPr>
        <w:rFonts w:ascii="Symbol" w:hAnsi="Symbol" w:cs="Symbol" w:hint="default"/>
      </w:rPr>
    </w:lvl>
    <w:lvl w:ilvl="7" w:tplc="71AE8980">
      <w:start w:val="1"/>
      <w:numFmt w:val="bullet"/>
      <w:lvlText w:val="o"/>
      <w:lvlJc w:val="left"/>
      <w:pPr>
        <w:ind w:left="5760" w:hanging="360"/>
      </w:pPr>
      <w:rPr>
        <w:rFonts w:ascii="Courier New" w:hAnsi="Courier New" w:cs="Courier New" w:hint="default"/>
      </w:rPr>
    </w:lvl>
    <w:lvl w:ilvl="8" w:tplc="95521188">
      <w:start w:val="1"/>
      <w:numFmt w:val="bullet"/>
      <w:lvlText w:val=""/>
      <w:lvlJc w:val="left"/>
      <w:pPr>
        <w:ind w:left="6480" w:hanging="360"/>
      </w:pPr>
      <w:rPr>
        <w:rFonts w:ascii="Wingdings" w:hAnsi="Wingdings" w:cs="Wingdings" w:hint="default"/>
      </w:rPr>
    </w:lvl>
  </w:abstractNum>
  <w:abstractNum w:abstractNumId="12" w15:restartNumberingAfterBreak="0">
    <w:nsid w:val="3A260172"/>
    <w:multiLevelType w:val="hybridMultilevel"/>
    <w:tmpl w:val="5A222700"/>
    <w:lvl w:ilvl="0" w:tplc="B31262F0">
      <w:start w:val="1"/>
      <w:numFmt w:val="bullet"/>
      <w:lvlText w:val=""/>
      <w:lvlJc w:val="left"/>
      <w:pPr>
        <w:ind w:left="720" w:hanging="360"/>
      </w:pPr>
      <w:rPr>
        <w:rFonts w:ascii="Symbol" w:hAnsi="Symbol" w:cs="Symbol" w:hint="default"/>
        <w:sz w:val="18"/>
        <w:szCs w:val="18"/>
      </w:rPr>
    </w:lvl>
    <w:lvl w:ilvl="1" w:tplc="F28A182A">
      <w:start w:val="1"/>
      <w:numFmt w:val="bullet"/>
      <w:lvlText w:val="o"/>
      <w:lvlJc w:val="left"/>
      <w:pPr>
        <w:ind w:left="1440" w:hanging="360"/>
      </w:pPr>
      <w:rPr>
        <w:rFonts w:ascii="Courier New" w:hAnsi="Courier New" w:cs="Courier New" w:hint="default"/>
      </w:rPr>
    </w:lvl>
    <w:lvl w:ilvl="2" w:tplc="49D4B1E6">
      <w:start w:val="1"/>
      <w:numFmt w:val="bullet"/>
      <w:lvlText w:val=""/>
      <w:lvlJc w:val="left"/>
      <w:pPr>
        <w:ind w:left="2160" w:hanging="360"/>
      </w:pPr>
      <w:rPr>
        <w:rFonts w:ascii="Wingdings" w:hAnsi="Wingdings" w:cs="Wingdings" w:hint="default"/>
      </w:rPr>
    </w:lvl>
    <w:lvl w:ilvl="3" w:tplc="4EA483E6">
      <w:start w:val="1"/>
      <w:numFmt w:val="bullet"/>
      <w:lvlText w:val=""/>
      <w:lvlJc w:val="left"/>
      <w:pPr>
        <w:ind w:left="2880" w:hanging="360"/>
      </w:pPr>
      <w:rPr>
        <w:rFonts w:ascii="Symbol" w:hAnsi="Symbol" w:cs="Symbol" w:hint="default"/>
      </w:rPr>
    </w:lvl>
    <w:lvl w:ilvl="4" w:tplc="7730DE9E">
      <w:start w:val="1"/>
      <w:numFmt w:val="bullet"/>
      <w:lvlText w:val="o"/>
      <w:lvlJc w:val="left"/>
      <w:pPr>
        <w:ind w:left="3600" w:hanging="360"/>
      </w:pPr>
      <w:rPr>
        <w:rFonts w:ascii="Courier New" w:hAnsi="Courier New" w:cs="Courier New" w:hint="default"/>
      </w:rPr>
    </w:lvl>
    <w:lvl w:ilvl="5" w:tplc="D806E62A">
      <w:start w:val="1"/>
      <w:numFmt w:val="bullet"/>
      <w:lvlText w:val=""/>
      <w:lvlJc w:val="left"/>
      <w:pPr>
        <w:ind w:left="4320" w:hanging="360"/>
      </w:pPr>
      <w:rPr>
        <w:rFonts w:ascii="Wingdings" w:hAnsi="Wingdings" w:cs="Wingdings" w:hint="default"/>
      </w:rPr>
    </w:lvl>
    <w:lvl w:ilvl="6" w:tplc="5F50D56E">
      <w:start w:val="1"/>
      <w:numFmt w:val="bullet"/>
      <w:lvlText w:val=""/>
      <w:lvlJc w:val="left"/>
      <w:pPr>
        <w:ind w:left="5040" w:hanging="360"/>
      </w:pPr>
      <w:rPr>
        <w:rFonts w:ascii="Symbol" w:hAnsi="Symbol" w:cs="Symbol" w:hint="default"/>
      </w:rPr>
    </w:lvl>
    <w:lvl w:ilvl="7" w:tplc="789C6046">
      <w:start w:val="1"/>
      <w:numFmt w:val="bullet"/>
      <w:lvlText w:val="o"/>
      <w:lvlJc w:val="left"/>
      <w:pPr>
        <w:ind w:left="5760" w:hanging="360"/>
      </w:pPr>
      <w:rPr>
        <w:rFonts w:ascii="Courier New" w:hAnsi="Courier New" w:cs="Courier New" w:hint="default"/>
      </w:rPr>
    </w:lvl>
    <w:lvl w:ilvl="8" w:tplc="B13AAA30">
      <w:start w:val="1"/>
      <w:numFmt w:val="bullet"/>
      <w:lvlText w:val=""/>
      <w:lvlJc w:val="left"/>
      <w:pPr>
        <w:ind w:left="6480" w:hanging="360"/>
      </w:pPr>
      <w:rPr>
        <w:rFonts w:ascii="Wingdings" w:hAnsi="Wingdings" w:cs="Wingdings" w:hint="default"/>
      </w:rPr>
    </w:lvl>
  </w:abstractNum>
  <w:abstractNum w:abstractNumId="13" w15:restartNumberingAfterBreak="0">
    <w:nsid w:val="3AB9150B"/>
    <w:multiLevelType w:val="hybridMultilevel"/>
    <w:tmpl w:val="D408F3E4"/>
    <w:lvl w:ilvl="0" w:tplc="3B76792A">
      <w:start w:val="1"/>
      <w:numFmt w:val="bullet"/>
      <w:lvlText w:val=""/>
      <w:lvlJc w:val="left"/>
      <w:pPr>
        <w:ind w:left="720" w:hanging="360"/>
      </w:pPr>
      <w:rPr>
        <w:rFonts w:ascii="Symbol" w:hAnsi="Symbol" w:cs="Symbol" w:hint="default"/>
        <w:sz w:val="18"/>
        <w:szCs w:val="18"/>
      </w:rPr>
    </w:lvl>
    <w:lvl w:ilvl="1" w:tplc="D2E2B01C">
      <w:start w:val="1"/>
      <w:numFmt w:val="bullet"/>
      <w:lvlText w:val="o"/>
      <w:lvlJc w:val="left"/>
      <w:pPr>
        <w:ind w:left="1440" w:hanging="360"/>
      </w:pPr>
      <w:rPr>
        <w:rFonts w:ascii="Courier New" w:hAnsi="Courier New" w:cs="Courier New" w:hint="default"/>
      </w:rPr>
    </w:lvl>
    <w:lvl w:ilvl="2" w:tplc="C62E8024">
      <w:start w:val="1"/>
      <w:numFmt w:val="bullet"/>
      <w:lvlText w:val=""/>
      <w:lvlJc w:val="left"/>
      <w:pPr>
        <w:ind w:left="2160" w:hanging="360"/>
      </w:pPr>
      <w:rPr>
        <w:rFonts w:ascii="Wingdings" w:hAnsi="Wingdings" w:cs="Wingdings" w:hint="default"/>
      </w:rPr>
    </w:lvl>
    <w:lvl w:ilvl="3" w:tplc="680026EE">
      <w:start w:val="1"/>
      <w:numFmt w:val="bullet"/>
      <w:lvlText w:val=""/>
      <w:lvlJc w:val="left"/>
      <w:pPr>
        <w:ind w:left="2880" w:hanging="360"/>
      </w:pPr>
      <w:rPr>
        <w:rFonts w:ascii="Symbol" w:hAnsi="Symbol" w:cs="Symbol" w:hint="default"/>
      </w:rPr>
    </w:lvl>
    <w:lvl w:ilvl="4" w:tplc="03845A1E">
      <w:start w:val="1"/>
      <w:numFmt w:val="bullet"/>
      <w:lvlText w:val="o"/>
      <w:lvlJc w:val="left"/>
      <w:pPr>
        <w:ind w:left="3600" w:hanging="360"/>
      </w:pPr>
      <w:rPr>
        <w:rFonts w:ascii="Courier New" w:hAnsi="Courier New" w:cs="Courier New" w:hint="default"/>
      </w:rPr>
    </w:lvl>
    <w:lvl w:ilvl="5" w:tplc="8A60091C">
      <w:start w:val="1"/>
      <w:numFmt w:val="bullet"/>
      <w:lvlText w:val=""/>
      <w:lvlJc w:val="left"/>
      <w:pPr>
        <w:ind w:left="4320" w:hanging="360"/>
      </w:pPr>
      <w:rPr>
        <w:rFonts w:ascii="Wingdings" w:hAnsi="Wingdings" w:cs="Wingdings" w:hint="default"/>
      </w:rPr>
    </w:lvl>
    <w:lvl w:ilvl="6" w:tplc="C178903C">
      <w:start w:val="1"/>
      <w:numFmt w:val="bullet"/>
      <w:lvlText w:val=""/>
      <w:lvlJc w:val="left"/>
      <w:pPr>
        <w:ind w:left="5040" w:hanging="360"/>
      </w:pPr>
      <w:rPr>
        <w:rFonts w:ascii="Symbol" w:hAnsi="Symbol" w:cs="Symbol" w:hint="default"/>
      </w:rPr>
    </w:lvl>
    <w:lvl w:ilvl="7" w:tplc="CC0CA3F2">
      <w:start w:val="1"/>
      <w:numFmt w:val="bullet"/>
      <w:lvlText w:val="o"/>
      <w:lvlJc w:val="left"/>
      <w:pPr>
        <w:ind w:left="5760" w:hanging="360"/>
      </w:pPr>
      <w:rPr>
        <w:rFonts w:ascii="Courier New" w:hAnsi="Courier New" w:cs="Courier New" w:hint="default"/>
      </w:rPr>
    </w:lvl>
    <w:lvl w:ilvl="8" w:tplc="143A7038">
      <w:start w:val="1"/>
      <w:numFmt w:val="bullet"/>
      <w:lvlText w:val=""/>
      <w:lvlJc w:val="left"/>
      <w:pPr>
        <w:ind w:left="6480" w:hanging="360"/>
      </w:pPr>
      <w:rPr>
        <w:rFonts w:ascii="Wingdings" w:hAnsi="Wingdings" w:cs="Wingdings" w:hint="default"/>
      </w:rPr>
    </w:lvl>
  </w:abstractNum>
  <w:abstractNum w:abstractNumId="14" w15:restartNumberingAfterBreak="0">
    <w:nsid w:val="4AB30785"/>
    <w:multiLevelType w:val="hybridMultilevel"/>
    <w:tmpl w:val="3228B2F6"/>
    <w:lvl w:ilvl="0" w:tplc="33A4A212">
      <w:start w:val="1"/>
      <w:numFmt w:val="bullet"/>
      <w:lvlText w:val=""/>
      <w:lvlJc w:val="left"/>
      <w:pPr>
        <w:ind w:left="720" w:hanging="360"/>
      </w:pPr>
      <w:rPr>
        <w:rFonts w:ascii="Symbol" w:hAnsi="Symbol" w:cs="Symbol" w:hint="default"/>
        <w:sz w:val="18"/>
        <w:szCs w:val="18"/>
      </w:rPr>
    </w:lvl>
    <w:lvl w:ilvl="1" w:tplc="35D816F0">
      <w:start w:val="1"/>
      <w:numFmt w:val="bullet"/>
      <w:lvlText w:val="o"/>
      <w:lvlJc w:val="left"/>
      <w:pPr>
        <w:ind w:left="1440" w:hanging="360"/>
      </w:pPr>
      <w:rPr>
        <w:rFonts w:ascii="Courier New" w:hAnsi="Courier New" w:cs="Courier New" w:hint="default"/>
      </w:rPr>
    </w:lvl>
    <w:lvl w:ilvl="2" w:tplc="50EA7300">
      <w:start w:val="1"/>
      <w:numFmt w:val="bullet"/>
      <w:lvlText w:val=""/>
      <w:lvlJc w:val="left"/>
      <w:pPr>
        <w:ind w:left="2160" w:hanging="360"/>
      </w:pPr>
      <w:rPr>
        <w:rFonts w:ascii="Wingdings" w:hAnsi="Wingdings" w:cs="Wingdings" w:hint="default"/>
      </w:rPr>
    </w:lvl>
    <w:lvl w:ilvl="3" w:tplc="5A76BA34">
      <w:start w:val="1"/>
      <w:numFmt w:val="bullet"/>
      <w:lvlText w:val=""/>
      <w:lvlJc w:val="left"/>
      <w:pPr>
        <w:ind w:left="2880" w:hanging="360"/>
      </w:pPr>
      <w:rPr>
        <w:rFonts w:ascii="Symbol" w:hAnsi="Symbol" w:cs="Symbol" w:hint="default"/>
      </w:rPr>
    </w:lvl>
    <w:lvl w:ilvl="4" w:tplc="09FE9A7C">
      <w:start w:val="1"/>
      <w:numFmt w:val="bullet"/>
      <w:lvlText w:val="o"/>
      <w:lvlJc w:val="left"/>
      <w:pPr>
        <w:ind w:left="3600" w:hanging="360"/>
      </w:pPr>
      <w:rPr>
        <w:rFonts w:ascii="Courier New" w:hAnsi="Courier New" w:cs="Courier New" w:hint="default"/>
      </w:rPr>
    </w:lvl>
    <w:lvl w:ilvl="5" w:tplc="0CB87180">
      <w:start w:val="1"/>
      <w:numFmt w:val="bullet"/>
      <w:lvlText w:val=""/>
      <w:lvlJc w:val="left"/>
      <w:pPr>
        <w:ind w:left="4320" w:hanging="360"/>
      </w:pPr>
      <w:rPr>
        <w:rFonts w:ascii="Wingdings" w:hAnsi="Wingdings" w:cs="Wingdings" w:hint="default"/>
      </w:rPr>
    </w:lvl>
    <w:lvl w:ilvl="6" w:tplc="98380960">
      <w:start w:val="1"/>
      <w:numFmt w:val="bullet"/>
      <w:lvlText w:val=""/>
      <w:lvlJc w:val="left"/>
      <w:pPr>
        <w:ind w:left="5040" w:hanging="360"/>
      </w:pPr>
      <w:rPr>
        <w:rFonts w:ascii="Symbol" w:hAnsi="Symbol" w:cs="Symbol" w:hint="default"/>
      </w:rPr>
    </w:lvl>
    <w:lvl w:ilvl="7" w:tplc="FD38DE7E">
      <w:start w:val="1"/>
      <w:numFmt w:val="bullet"/>
      <w:lvlText w:val="o"/>
      <w:lvlJc w:val="left"/>
      <w:pPr>
        <w:ind w:left="5760" w:hanging="360"/>
      </w:pPr>
      <w:rPr>
        <w:rFonts w:ascii="Courier New" w:hAnsi="Courier New" w:cs="Courier New" w:hint="default"/>
      </w:rPr>
    </w:lvl>
    <w:lvl w:ilvl="8" w:tplc="3F18D4DE">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45C1E1F"/>
    <w:multiLevelType w:val="hybridMultilevel"/>
    <w:tmpl w:val="75F849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A832653"/>
    <w:multiLevelType w:val="hybridMultilevel"/>
    <w:tmpl w:val="CDB2D37C"/>
    <w:lvl w:ilvl="0" w:tplc="F9C6DFEE">
      <w:start w:val="1"/>
      <w:numFmt w:val="bullet"/>
      <w:lvlText w:val=""/>
      <w:lvlJc w:val="left"/>
      <w:pPr>
        <w:ind w:left="720" w:hanging="360"/>
      </w:pPr>
      <w:rPr>
        <w:rFonts w:ascii="Symbol" w:hAnsi="Symbol" w:cs="Symbol" w:hint="default"/>
        <w:sz w:val="18"/>
        <w:szCs w:val="18"/>
      </w:rPr>
    </w:lvl>
    <w:lvl w:ilvl="1" w:tplc="6A280A9E">
      <w:start w:val="1"/>
      <w:numFmt w:val="bullet"/>
      <w:lvlText w:val="o"/>
      <w:lvlJc w:val="left"/>
      <w:pPr>
        <w:ind w:left="1440" w:hanging="360"/>
      </w:pPr>
      <w:rPr>
        <w:rFonts w:ascii="Courier New" w:hAnsi="Courier New" w:cs="Courier New" w:hint="default"/>
      </w:rPr>
    </w:lvl>
    <w:lvl w:ilvl="2" w:tplc="9AB6C932">
      <w:start w:val="1"/>
      <w:numFmt w:val="bullet"/>
      <w:lvlText w:val=""/>
      <w:lvlJc w:val="left"/>
      <w:pPr>
        <w:ind w:left="2160" w:hanging="360"/>
      </w:pPr>
      <w:rPr>
        <w:rFonts w:ascii="Wingdings" w:hAnsi="Wingdings" w:cs="Wingdings" w:hint="default"/>
      </w:rPr>
    </w:lvl>
    <w:lvl w:ilvl="3" w:tplc="3514B880">
      <w:start w:val="1"/>
      <w:numFmt w:val="bullet"/>
      <w:lvlText w:val=""/>
      <w:lvlJc w:val="left"/>
      <w:pPr>
        <w:ind w:left="2880" w:hanging="360"/>
      </w:pPr>
      <w:rPr>
        <w:rFonts w:ascii="Symbol" w:hAnsi="Symbol" w:cs="Symbol" w:hint="default"/>
      </w:rPr>
    </w:lvl>
    <w:lvl w:ilvl="4" w:tplc="AA040C62">
      <w:start w:val="1"/>
      <w:numFmt w:val="bullet"/>
      <w:lvlText w:val="o"/>
      <w:lvlJc w:val="left"/>
      <w:pPr>
        <w:ind w:left="3600" w:hanging="360"/>
      </w:pPr>
      <w:rPr>
        <w:rFonts w:ascii="Courier New" w:hAnsi="Courier New" w:cs="Courier New" w:hint="default"/>
      </w:rPr>
    </w:lvl>
    <w:lvl w:ilvl="5" w:tplc="878A246E">
      <w:start w:val="1"/>
      <w:numFmt w:val="bullet"/>
      <w:lvlText w:val=""/>
      <w:lvlJc w:val="left"/>
      <w:pPr>
        <w:ind w:left="4320" w:hanging="360"/>
      </w:pPr>
      <w:rPr>
        <w:rFonts w:ascii="Wingdings" w:hAnsi="Wingdings" w:cs="Wingdings" w:hint="default"/>
      </w:rPr>
    </w:lvl>
    <w:lvl w:ilvl="6" w:tplc="1BE80CDC">
      <w:start w:val="1"/>
      <w:numFmt w:val="bullet"/>
      <w:lvlText w:val=""/>
      <w:lvlJc w:val="left"/>
      <w:pPr>
        <w:ind w:left="5040" w:hanging="360"/>
      </w:pPr>
      <w:rPr>
        <w:rFonts w:ascii="Symbol" w:hAnsi="Symbol" w:cs="Symbol" w:hint="default"/>
      </w:rPr>
    </w:lvl>
    <w:lvl w:ilvl="7" w:tplc="D5747F10">
      <w:start w:val="1"/>
      <w:numFmt w:val="bullet"/>
      <w:lvlText w:val="o"/>
      <w:lvlJc w:val="left"/>
      <w:pPr>
        <w:ind w:left="5760" w:hanging="360"/>
      </w:pPr>
      <w:rPr>
        <w:rFonts w:ascii="Courier New" w:hAnsi="Courier New" w:cs="Courier New" w:hint="default"/>
      </w:rPr>
    </w:lvl>
    <w:lvl w:ilvl="8" w:tplc="0B1200A4">
      <w:start w:val="1"/>
      <w:numFmt w:val="bullet"/>
      <w:lvlText w:val=""/>
      <w:lvlJc w:val="left"/>
      <w:pPr>
        <w:ind w:left="6480" w:hanging="360"/>
      </w:pPr>
      <w:rPr>
        <w:rFonts w:ascii="Wingdings" w:hAnsi="Wingdings" w:cs="Wingdings" w:hint="default"/>
      </w:rPr>
    </w:lvl>
  </w:abstractNum>
  <w:abstractNum w:abstractNumId="21" w15:restartNumberingAfterBreak="0">
    <w:nsid w:val="5BE07167"/>
    <w:multiLevelType w:val="hybridMultilevel"/>
    <w:tmpl w:val="B784BB30"/>
    <w:lvl w:ilvl="0" w:tplc="CB8C4A82">
      <w:start w:val="1"/>
      <w:numFmt w:val="bullet"/>
      <w:lvlText w:val=""/>
      <w:lvlJc w:val="left"/>
      <w:pPr>
        <w:ind w:left="720" w:hanging="360"/>
      </w:pPr>
      <w:rPr>
        <w:rFonts w:ascii="Symbol" w:hAnsi="Symbol" w:cs="Symbol" w:hint="default"/>
        <w:sz w:val="18"/>
        <w:szCs w:val="18"/>
      </w:rPr>
    </w:lvl>
    <w:lvl w:ilvl="1" w:tplc="CA7CA6D6">
      <w:start w:val="1"/>
      <w:numFmt w:val="bullet"/>
      <w:lvlText w:val="o"/>
      <w:lvlJc w:val="left"/>
      <w:pPr>
        <w:ind w:left="1440" w:hanging="360"/>
      </w:pPr>
      <w:rPr>
        <w:rFonts w:ascii="Courier New" w:hAnsi="Courier New" w:cs="Courier New" w:hint="default"/>
      </w:rPr>
    </w:lvl>
    <w:lvl w:ilvl="2" w:tplc="06E252D8">
      <w:start w:val="1"/>
      <w:numFmt w:val="bullet"/>
      <w:lvlText w:val=""/>
      <w:lvlJc w:val="left"/>
      <w:pPr>
        <w:ind w:left="2160" w:hanging="360"/>
      </w:pPr>
      <w:rPr>
        <w:rFonts w:ascii="Wingdings" w:hAnsi="Wingdings" w:cs="Wingdings" w:hint="default"/>
      </w:rPr>
    </w:lvl>
    <w:lvl w:ilvl="3" w:tplc="934A0510">
      <w:start w:val="1"/>
      <w:numFmt w:val="bullet"/>
      <w:lvlText w:val=""/>
      <w:lvlJc w:val="left"/>
      <w:pPr>
        <w:ind w:left="2880" w:hanging="360"/>
      </w:pPr>
      <w:rPr>
        <w:rFonts w:ascii="Symbol" w:hAnsi="Symbol" w:cs="Symbol" w:hint="default"/>
      </w:rPr>
    </w:lvl>
    <w:lvl w:ilvl="4" w:tplc="8B68AE6A">
      <w:start w:val="1"/>
      <w:numFmt w:val="bullet"/>
      <w:lvlText w:val="o"/>
      <w:lvlJc w:val="left"/>
      <w:pPr>
        <w:ind w:left="3600" w:hanging="360"/>
      </w:pPr>
      <w:rPr>
        <w:rFonts w:ascii="Courier New" w:hAnsi="Courier New" w:cs="Courier New" w:hint="default"/>
      </w:rPr>
    </w:lvl>
    <w:lvl w:ilvl="5" w:tplc="A9D4AA8E">
      <w:start w:val="1"/>
      <w:numFmt w:val="bullet"/>
      <w:lvlText w:val=""/>
      <w:lvlJc w:val="left"/>
      <w:pPr>
        <w:ind w:left="4320" w:hanging="360"/>
      </w:pPr>
      <w:rPr>
        <w:rFonts w:ascii="Wingdings" w:hAnsi="Wingdings" w:cs="Wingdings" w:hint="default"/>
      </w:rPr>
    </w:lvl>
    <w:lvl w:ilvl="6" w:tplc="89DE8F34">
      <w:start w:val="1"/>
      <w:numFmt w:val="bullet"/>
      <w:lvlText w:val=""/>
      <w:lvlJc w:val="left"/>
      <w:pPr>
        <w:ind w:left="5040" w:hanging="360"/>
      </w:pPr>
      <w:rPr>
        <w:rFonts w:ascii="Symbol" w:hAnsi="Symbol" w:cs="Symbol" w:hint="default"/>
      </w:rPr>
    </w:lvl>
    <w:lvl w:ilvl="7" w:tplc="40B4A092">
      <w:start w:val="1"/>
      <w:numFmt w:val="bullet"/>
      <w:lvlText w:val="o"/>
      <w:lvlJc w:val="left"/>
      <w:pPr>
        <w:ind w:left="5760" w:hanging="360"/>
      </w:pPr>
      <w:rPr>
        <w:rFonts w:ascii="Courier New" w:hAnsi="Courier New" w:cs="Courier New" w:hint="default"/>
      </w:rPr>
    </w:lvl>
    <w:lvl w:ilvl="8" w:tplc="940615A8">
      <w:start w:val="1"/>
      <w:numFmt w:val="bullet"/>
      <w:lvlText w:val=""/>
      <w:lvlJc w:val="left"/>
      <w:pPr>
        <w:ind w:left="6480" w:hanging="360"/>
      </w:pPr>
      <w:rPr>
        <w:rFonts w:ascii="Wingdings" w:hAnsi="Wingdings" w:cs="Wingdings" w:hint="default"/>
      </w:rPr>
    </w:lvl>
  </w:abstractNum>
  <w:abstractNum w:abstractNumId="22" w15:restartNumberingAfterBreak="0">
    <w:nsid w:val="5ED9736D"/>
    <w:multiLevelType w:val="hybridMultilevel"/>
    <w:tmpl w:val="FE7A134A"/>
    <w:lvl w:ilvl="0" w:tplc="5C1650EC">
      <w:start w:val="1"/>
      <w:numFmt w:val="bullet"/>
      <w:lvlText w:val=""/>
      <w:lvlJc w:val="left"/>
      <w:pPr>
        <w:ind w:left="720" w:hanging="360"/>
      </w:pPr>
      <w:rPr>
        <w:rFonts w:ascii="Symbol" w:hAnsi="Symbol" w:cs="Symbol" w:hint="default"/>
        <w:sz w:val="18"/>
        <w:szCs w:val="18"/>
      </w:rPr>
    </w:lvl>
    <w:lvl w:ilvl="1" w:tplc="E57AF608">
      <w:start w:val="1"/>
      <w:numFmt w:val="bullet"/>
      <w:lvlText w:val="o"/>
      <w:lvlJc w:val="left"/>
      <w:pPr>
        <w:ind w:left="1440" w:hanging="360"/>
      </w:pPr>
      <w:rPr>
        <w:rFonts w:ascii="Courier New" w:hAnsi="Courier New" w:cs="Courier New" w:hint="default"/>
      </w:rPr>
    </w:lvl>
    <w:lvl w:ilvl="2" w:tplc="10CA8780">
      <w:start w:val="1"/>
      <w:numFmt w:val="bullet"/>
      <w:lvlText w:val=""/>
      <w:lvlJc w:val="left"/>
      <w:pPr>
        <w:ind w:left="2160" w:hanging="360"/>
      </w:pPr>
      <w:rPr>
        <w:rFonts w:ascii="Wingdings" w:hAnsi="Wingdings" w:cs="Wingdings" w:hint="default"/>
      </w:rPr>
    </w:lvl>
    <w:lvl w:ilvl="3" w:tplc="DFDA3060">
      <w:start w:val="1"/>
      <w:numFmt w:val="bullet"/>
      <w:lvlText w:val=""/>
      <w:lvlJc w:val="left"/>
      <w:pPr>
        <w:ind w:left="2880" w:hanging="360"/>
      </w:pPr>
      <w:rPr>
        <w:rFonts w:ascii="Symbol" w:hAnsi="Symbol" w:cs="Symbol" w:hint="default"/>
      </w:rPr>
    </w:lvl>
    <w:lvl w:ilvl="4" w:tplc="29A2A5EE">
      <w:start w:val="1"/>
      <w:numFmt w:val="bullet"/>
      <w:lvlText w:val="o"/>
      <w:lvlJc w:val="left"/>
      <w:pPr>
        <w:ind w:left="3600" w:hanging="360"/>
      </w:pPr>
      <w:rPr>
        <w:rFonts w:ascii="Courier New" w:hAnsi="Courier New" w:cs="Courier New" w:hint="default"/>
      </w:rPr>
    </w:lvl>
    <w:lvl w:ilvl="5" w:tplc="05364088">
      <w:start w:val="1"/>
      <w:numFmt w:val="bullet"/>
      <w:lvlText w:val=""/>
      <w:lvlJc w:val="left"/>
      <w:pPr>
        <w:ind w:left="4320" w:hanging="360"/>
      </w:pPr>
      <w:rPr>
        <w:rFonts w:ascii="Wingdings" w:hAnsi="Wingdings" w:cs="Wingdings" w:hint="default"/>
      </w:rPr>
    </w:lvl>
    <w:lvl w:ilvl="6" w:tplc="EE4C8BCA">
      <w:start w:val="1"/>
      <w:numFmt w:val="bullet"/>
      <w:lvlText w:val=""/>
      <w:lvlJc w:val="left"/>
      <w:pPr>
        <w:ind w:left="5040" w:hanging="360"/>
      </w:pPr>
      <w:rPr>
        <w:rFonts w:ascii="Symbol" w:hAnsi="Symbol" w:cs="Symbol" w:hint="default"/>
      </w:rPr>
    </w:lvl>
    <w:lvl w:ilvl="7" w:tplc="42121BCE">
      <w:start w:val="1"/>
      <w:numFmt w:val="bullet"/>
      <w:lvlText w:val="o"/>
      <w:lvlJc w:val="left"/>
      <w:pPr>
        <w:ind w:left="5760" w:hanging="360"/>
      </w:pPr>
      <w:rPr>
        <w:rFonts w:ascii="Courier New" w:hAnsi="Courier New" w:cs="Courier New" w:hint="default"/>
      </w:rPr>
    </w:lvl>
    <w:lvl w:ilvl="8" w:tplc="0CBCF50A">
      <w:start w:val="1"/>
      <w:numFmt w:val="bullet"/>
      <w:lvlText w:val=""/>
      <w:lvlJc w:val="left"/>
      <w:pPr>
        <w:ind w:left="6480" w:hanging="360"/>
      </w:pPr>
      <w:rPr>
        <w:rFonts w:ascii="Wingdings" w:hAnsi="Wingdings" w:cs="Wingdings" w:hint="default"/>
      </w:rPr>
    </w:lvl>
  </w:abstractNum>
  <w:abstractNum w:abstractNumId="23" w15:restartNumberingAfterBreak="0">
    <w:nsid w:val="5FEA60EB"/>
    <w:multiLevelType w:val="hybridMultilevel"/>
    <w:tmpl w:val="A566A46E"/>
    <w:lvl w:ilvl="0" w:tplc="827A2B0A">
      <w:start w:val="1"/>
      <w:numFmt w:val="bullet"/>
      <w:lvlText w:val=""/>
      <w:lvlJc w:val="left"/>
      <w:pPr>
        <w:ind w:left="720" w:hanging="360"/>
      </w:pPr>
      <w:rPr>
        <w:rFonts w:ascii="Symbol" w:hAnsi="Symbol" w:cs="Symbol" w:hint="default"/>
        <w:sz w:val="18"/>
        <w:szCs w:val="18"/>
      </w:rPr>
    </w:lvl>
    <w:lvl w:ilvl="1" w:tplc="9ABE1AC4">
      <w:start w:val="1"/>
      <w:numFmt w:val="bullet"/>
      <w:lvlText w:val="o"/>
      <w:lvlJc w:val="left"/>
      <w:pPr>
        <w:ind w:left="1440" w:hanging="360"/>
      </w:pPr>
      <w:rPr>
        <w:rFonts w:ascii="Courier New" w:hAnsi="Courier New" w:cs="Courier New" w:hint="default"/>
      </w:rPr>
    </w:lvl>
    <w:lvl w:ilvl="2" w:tplc="52ACF06A">
      <w:start w:val="1"/>
      <w:numFmt w:val="bullet"/>
      <w:lvlText w:val=""/>
      <w:lvlJc w:val="left"/>
      <w:pPr>
        <w:ind w:left="2160" w:hanging="360"/>
      </w:pPr>
      <w:rPr>
        <w:rFonts w:ascii="Wingdings" w:hAnsi="Wingdings" w:cs="Wingdings" w:hint="default"/>
      </w:rPr>
    </w:lvl>
    <w:lvl w:ilvl="3" w:tplc="BB4CE326">
      <w:start w:val="1"/>
      <w:numFmt w:val="bullet"/>
      <w:lvlText w:val=""/>
      <w:lvlJc w:val="left"/>
      <w:pPr>
        <w:ind w:left="2880" w:hanging="360"/>
      </w:pPr>
      <w:rPr>
        <w:rFonts w:ascii="Symbol" w:hAnsi="Symbol" w:cs="Symbol" w:hint="default"/>
      </w:rPr>
    </w:lvl>
    <w:lvl w:ilvl="4" w:tplc="BC4C3D2E">
      <w:start w:val="1"/>
      <w:numFmt w:val="bullet"/>
      <w:lvlText w:val="o"/>
      <w:lvlJc w:val="left"/>
      <w:pPr>
        <w:ind w:left="3600" w:hanging="360"/>
      </w:pPr>
      <w:rPr>
        <w:rFonts w:ascii="Courier New" w:hAnsi="Courier New" w:cs="Courier New" w:hint="default"/>
      </w:rPr>
    </w:lvl>
    <w:lvl w:ilvl="5" w:tplc="680881E6">
      <w:start w:val="1"/>
      <w:numFmt w:val="bullet"/>
      <w:lvlText w:val=""/>
      <w:lvlJc w:val="left"/>
      <w:pPr>
        <w:ind w:left="4320" w:hanging="360"/>
      </w:pPr>
      <w:rPr>
        <w:rFonts w:ascii="Wingdings" w:hAnsi="Wingdings" w:cs="Wingdings" w:hint="default"/>
      </w:rPr>
    </w:lvl>
    <w:lvl w:ilvl="6" w:tplc="E700AD7C">
      <w:start w:val="1"/>
      <w:numFmt w:val="bullet"/>
      <w:lvlText w:val=""/>
      <w:lvlJc w:val="left"/>
      <w:pPr>
        <w:ind w:left="5040" w:hanging="360"/>
      </w:pPr>
      <w:rPr>
        <w:rFonts w:ascii="Symbol" w:hAnsi="Symbol" w:cs="Symbol" w:hint="default"/>
      </w:rPr>
    </w:lvl>
    <w:lvl w:ilvl="7" w:tplc="F5DC97BE">
      <w:start w:val="1"/>
      <w:numFmt w:val="bullet"/>
      <w:lvlText w:val="o"/>
      <w:lvlJc w:val="left"/>
      <w:pPr>
        <w:ind w:left="5760" w:hanging="360"/>
      </w:pPr>
      <w:rPr>
        <w:rFonts w:ascii="Courier New" w:hAnsi="Courier New" w:cs="Courier New" w:hint="default"/>
      </w:rPr>
    </w:lvl>
    <w:lvl w:ilvl="8" w:tplc="02BA0BD6">
      <w:start w:val="1"/>
      <w:numFmt w:val="bullet"/>
      <w:lvlText w:val=""/>
      <w:lvlJc w:val="left"/>
      <w:pPr>
        <w:ind w:left="6480" w:hanging="360"/>
      </w:pPr>
      <w:rPr>
        <w:rFonts w:ascii="Wingdings" w:hAnsi="Wingdings" w:cs="Wingdings" w:hint="default"/>
      </w:r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3E3882"/>
    <w:multiLevelType w:val="hybridMultilevel"/>
    <w:tmpl w:val="1C1A7374"/>
    <w:lvl w:ilvl="0" w:tplc="A2B0C67C">
      <w:start w:val="1"/>
      <w:numFmt w:val="bullet"/>
      <w:lvlText w:val=""/>
      <w:lvlJc w:val="left"/>
      <w:pPr>
        <w:ind w:left="720" w:hanging="360"/>
      </w:pPr>
      <w:rPr>
        <w:rFonts w:ascii="Symbol" w:hAnsi="Symbol" w:cs="Symbol" w:hint="default"/>
        <w:sz w:val="18"/>
        <w:szCs w:val="18"/>
      </w:rPr>
    </w:lvl>
    <w:lvl w:ilvl="1" w:tplc="249858DE">
      <w:start w:val="1"/>
      <w:numFmt w:val="bullet"/>
      <w:lvlText w:val="o"/>
      <w:lvlJc w:val="left"/>
      <w:pPr>
        <w:ind w:left="1440" w:hanging="360"/>
      </w:pPr>
      <w:rPr>
        <w:rFonts w:ascii="Courier New" w:hAnsi="Courier New" w:cs="Courier New" w:hint="default"/>
      </w:rPr>
    </w:lvl>
    <w:lvl w:ilvl="2" w:tplc="90A6AB74">
      <w:start w:val="1"/>
      <w:numFmt w:val="bullet"/>
      <w:lvlText w:val=""/>
      <w:lvlJc w:val="left"/>
      <w:pPr>
        <w:ind w:left="2160" w:hanging="360"/>
      </w:pPr>
      <w:rPr>
        <w:rFonts w:ascii="Wingdings" w:hAnsi="Wingdings" w:cs="Wingdings" w:hint="default"/>
      </w:rPr>
    </w:lvl>
    <w:lvl w:ilvl="3" w:tplc="249A6BF0">
      <w:start w:val="1"/>
      <w:numFmt w:val="bullet"/>
      <w:lvlText w:val=""/>
      <w:lvlJc w:val="left"/>
      <w:pPr>
        <w:ind w:left="2880" w:hanging="360"/>
      </w:pPr>
      <w:rPr>
        <w:rFonts w:ascii="Symbol" w:hAnsi="Symbol" w:cs="Symbol" w:hint="default"/>
      </w:rPr>
    </w:lvl>
    <w:lvl w:ilvl="4" w:tplc="716470D2">
      <w:start w:val="1"/>
      <w:numFmt w:val="bullet"/>
      <w:lvlText w:val="o"/>
      <w:lvlJc w:val="left"/>
      <w:pPr>
        <w:ind w:left="3600" w:hanging="360"/>
      </w:pPr>
      <w:rPr>
        <w:rFonts w:ascii="Courier New" w:hAnsi="Courier New" w:cs="Courier New" w:hint="default"/>
      </w:rPr>
    </w:lvl>
    <w:lvl w:ilvl="5" w:tplc="8FFAD03E">
      <w:start w:val="1"/>
      <w:numFmt w:val="bullet"/>
      <w:lvlText w:val=""/>
      <w:lvlJc w:val="left"/>
      <w:pPr>
        <w:ind w:left="4320" w:hanging="360"/>
      </w:pPr>
      <w:rPr>
        <w:rFonts w:ascii="Wingdings" w:hAnsi="Wingdings" w:cs="Wingdings" w:hint="default"/>
      </w:rPr>
    </w:lvl>
    <w:lvl w:ilvl="6" w:tplc="8DF0BD92">
      <w:start w:val="1"/>
      <w:numFmt w:val="bullet"/>
      <w:lvlText w:val=""/>
      <w:lvlJc w:val="left"/>
      <w:pPr>
        <w:ind w:left="5040" w:hanging="360"/>
      </w:pPr>
      <w:rPr>
        <w:rFonts w:ascii="Symbol" w:hAnsi="Symbol" w:cs="Symbol" w:hint="default"/>
      </w:rPr>
    </w:lvl>
    <w:lvl w:ilvl="7" w:tplc="2E3052AC">
      <w:start w:val="1"/>
      <w:numFmt w:val="bullet"/>
      <w:lvlText w:val="o"/>
      <w:lvlJc w:val="left"/>
      <w:pPr>
        <w:ind w:left="5760" w:hanging="360"/>
      </w:pPr>
      <w:rPr>
        <w:rFonts w:ascii="Courier New" w:hAnsi="Courier New" w:cs="Courier New" w:hint="default"/>
      </w:rPr>
    </w:lvl>
    <w:lvl w:ilvl="8" w:tplc="F096443C">
      <w:start w:val="1"/>
      <w:numFmt w:val="bullet"/>
      <w:lvlText w:val=""/>
      <w:lvlJc w:val="left"/>
      <w:pPr>
        <w:ind w:left="6480" w:hanging="360"/>
      </w:pPr>
      <w:rPr>
        <w:rFonts w:ascii="Wingdings" w:hAnsi="Wingdings" w:cs="Wingdings" w:hint="default"/>
      </w:rPr>
    </w:lvl>
  </w:abstractNum>
  <w:abstractNum w:abstractNumId="26" w15:restartNumberingAfterBreak="0">
    <w:nsid w:val="72934A56"/>
    <w:multiLevelType w:val="hybridMultilevel"/>
    <w:tmpl w:val="322AFEFE"/>
    <w:lvl w:ilvl="0" w:tplc="22DA7A6C">
      <w:start w:val="1"/>
      <w:numFmt w:val="bullet"/>
      <w:lvlText w:val=""/>
      <w:lvlJc w:val="left"/>
      <w:pPr>
        <w:ind w:left="720" w:hanging="360"/>
      </w:pPr>
      <w:rPr>
        <w:rFonts w:ascii="Symbol" w:hAnsi="Symbol" w:cs="Symbol" w:hint="default"/>
        <w:sz w:val="18"/>
        <w:szCs w:val="18"/>
      </w:rPr>
    </w:lvl>
    <w:lvl w:ilvl="1" w:tplc="1ADCB97A">
      <w:start w:val="1"/>
      <w:numFmt w:val="bullet"/>
      <w:lvlText w:val="o"/>
      <w:lvlJc w:val="left"/>
      <w:pPr>
        <w:ind w:left="1440" w:hanging="360"/>
      </w:pPr>
      <w:rPr>
        <w:rFonts w:ascii="Courier New" w:hAnsi="Courier New" w:cs="Courier New" w:hint="default"/>
      </w:rPr>
    </w:lvl>
    <w:lvl w:ilvl="2" w:tplc="10504E60">
      <w:start w:val="1"/>
      <w:numFmt w:val="bullet"/>
      <w:lvlText w:val=""/>
      <w:lvlJc w:val="left"/>
      <w:pPr>
        <w:ind w:left="2160" w:hanging="360"/>
      </w:pPr>
      <w:rPr>
        <w:rFonts w:ascii="Wingdings" w:hAnsi="Wingdings" w:cs="Wingdings" w:hint="default"/>
      </w:rPr>
    </w:lvl>
    <w:lvl w:ilvl="3" w:tplc="4BEC1532">
      <w:start w:val="1"/>
      <w:numFmt w:val="bullet"/>
      <w:lvlText w:val=""/>
      <w:lvlJc w:val="left"/>
      <w:pPr>
        <w:ind w:left="2880" w:hanging="360"/>
      </w:pPr>
      <w:rPr>
        <w:rFonts w:ascii="Symbol" w:hAnsi="Symbol" w:cs="Symbol" w:hint="default"/>
      </w:rPr>
    </w:lvl>
    <w:lvl w:ilvl="4" w:tplc="A80442BC">
      <w:start w:val="1"/>
      <w:numFmt w:val="bullet"/>
      <w:lvlText w:val="o"/>
      <w:lvlJc w:val="left"/>
      <w:pPr>
        <w:ind w:left="3600" w:hanging="360"/>
      </w:pPr>
      <w:rPr>
        <w:rFonts w:ascii="Courier New" w:hAnsi="Courier New" w:cs="Courier New" w:hint="default"/>
      </w:rPr>
    </w:lvl>
    <w:lvl w:ilvl="5" w:tplc="760C3550">
      <w:start w:val="1"/>
      <w:numFmt w:val="bullet"/>
      <w:lvlText w:val=""/>
      <w:lvlJc w:val="left"/>
      <w:pPr>
        <w:ind w:left="4320" w:hanging="360"/>
      </w:pPr>
      <w:rPr>
        <w:rFonts w:ascii="Wingdings" w:hAnsi="Wingdings" w:cs="Wingdings" w:hint="default"/>
      </w:rPr>
    </w:lvl>
    <w:lvl w:ilvl="6" w:tplc="B82A9692">
      <w:start w:val="1"/>
      <w:numFmt w:val="bullet"/>
      <w:lvlText w:val=""/>
      <w:lvlJc w:val="left"/>
      <w:pPr>
        <w:ind w:left="5040" w:hanging="360"/>
      </w:pPr>
      <w:rPr>
        <w:rFonts w:ascii="Symbol" w:hAnsi="Symbol" w:cs="Symbol" w:hint="default"/>
      </w:rPr>
    </w:lvl>
    <w:lvl w:ilvl="7" w:tplc="0BDE8E5C">
      <w:start w:val="1"/>
      <w:numFmt w:val="bullet"/>
      <w:lvlText w:val="o"/>
      <w:lvlJc w:val="left"/>
      <w:pPr>
        <w:ind w:left="5760" w:hanging="360"/>
      </w:pPr>
      <w:rPr>
        <w:rFonts w:ascii="Courier New" w:hAnsi="Courier New" w:cs="Courier New" w:hint="default"/>
      </w:rPr>
    </w:lvl>
    <w:lvl w:ilvl="8" w:tplc="FB0A5068">
      <w:start w:val="1"/>
      <w:numFmt w:val="bullet"/>
      <w:lvlText w:val=""/>
      <w:lvlJc w:val="left"/>
      <w:pPr>
        <w:ind w:left="6480" w:hanging="360"/>
      </w:pPr>
      <w:rPr>
        <w:rFonts w:ascii="Wingdings" w:hAnsi="Wingdings" w:cs="Wingdings" w:hint="default"/>
      </w:rPr>
    </w:lvl>
  </w:abstractNum>
  <w:abstractNum w:abstractNumId="27" w15:restartNumberingAfterBreak="0">
    <w:nsid w:val="76B722E2"/>
    <w:multiLevelType w:val="hybridMultilevel"/>
    <w:tmpl w:val="E80CD0AC"/>
    <w:lvl w:ilvl="0" w:tplc="E070BCFE">
      <w:start w:val="1"/>
      <w:numFmt w:val="bullet"/>
      <w:lvlText w:val=""/>
      <w:lvlJc w:val="left"/>
      <w:pPr>
        <w:ind w:left="720" w:hanging="360"/>
      </w:pPr>
      <w:rPr>
        <w:rFonts w:ascii="Symbol" w:hAnsi="Symbol" w:cs="Symbol" w:hint="default"/>
        <w:sz w:val="18"/>
        <w:szCs w:val="18"/>
      </w:rPr>
    </w:lvl>
    <w:lvl w:ilvl="1" w:tplc="D656302E">
      <w:start w:val="1"/>
      <w:numFmt w:val="bullet"/>
      <w:lvlText w:val="o"/>
      <w:lvlJc w:val="left"/>
      <w:pPr>
        <w:ind w:left="1440" w:hanging="360"/>
      </w:pPr>
      <w:rPr>
        <w:rFonts w:ascii="Courier New" w:hAnsi="Courier New" w:cs="Courier New" w:hint="default"/>
      </w:rPr>
    </w:lvl>
    <w:lvl w:ilvl="2" w:tplc="E56CDBF0">
      <w:start w:val="1"/>
      <w:numFmt w:val="bullet"/>
      <w:lvlText w:val=""/>
      <w:lvlJc w:val="left"/>
      <w:pPr>
        <w:ind w:left="2160" w:hanging="360"/>
      </w:pPr>
      <w:rPr>
        <w:rFonts w:ascii="Wingdings" w:hAnsi="Wingdings" w:cs="Wingdings" w:hint="default"/>
      </w:rPr>
    </w:lvl>
    <w:lvl w:ilvl="3" w:tplc="2BCA3468">
      <w:start w:val="1"/>
      <w:numFmt w:val="bullet"/>
      <w:lvlText w:val=""/>
      <w:lvlJc w:val="left"/>
      <w:pPr>
        <w:ind w:left="2880" w:hanging="360"/>
      </w:pPr>
      <w:rPr>
        <w:rFonts w:ascii="Symbol" w:hAnsi="Symbol" w:cs="Symbol" w:hint="default"/>
      </w:rPr>
    </w:lvl>
    <w:lvl w:ilvl="4" w:tplc="DFD0BF58">
      <w:start w:val="1"/>
      <w:numFmt w:val="bullet"/>
      <w:lvlText w:val="o"/>
      <w:lvlJc w:val="left"/>
      <w:pPr>
        <w:ind w:left="3600" w:hanging="360"/>
      </w:pPr>
      <w:rPr>
        <w:rFonts w:ascii="Courier New" w:hAnsi="Courier New" w:cs="Courier New" w:hint="default"/>
      </w:rPr>
    </w:lvl>
    <w:lvl w:ilvl="5" w:tplc="4CC2463E">
      <w:start w:val="1"/>
      <w:numFmt w:val="bullet"/>
      <w:lvlText w:val=""/>
      <w:lvlJc w:val="left"/>
      <w:pPr>
        <w:ind w:left="4320" w:hanging="360"/>
      </w:pPr>
      <w:rPr>
        <w:rFonts w:ascii="Wingdings" w:hAnsi="Wingdings" w:cs="Wingdings" w:hint="default"/>
      </w:rPr>
    </w:lvl>
    <w:lvl w:ilvl="6" w:tplc="2B22370A">
      <w:start w:val="1"/>
      <w:numFmt w:val="bullet"/>
      <w:lvlText w:val=""/>
      <w:lvlJc w:val="left"/>
      <w:pPr>
        <w:ind w:left="5040" w:hanging="360"/>
      </w:pPr>
      <w:rPr>
        <w:rFonts w:ascii="Symbol" w:hAnsi="Symbol" w:cs="Symbol" w:hint="default"/>
      </w:rPr>
    </w:lvl>
    <w:lvl w:ilvl="7" w:tplc="E09437D6">
      <w:start w:val="1"/>
      <w:numFmt w:val="bullet"/>
      <w:lvlText w:val="o"/>
      <w:lvlJc w:val="left"/>
      <w:pPr>
        <w:ind w:left="5760" w:hanging="360"/>
      </w:pPr>
      <w:rPr>
        <w:rFonts w:ascii="Courier New" w:hAnsi="Courier New" w:cs="Courier New" w:hint="default"/>
      </w:rPr>
    </w:lvl>
    <w:lvl w:ilvl="8" w:tplc="56B23CE6">
      <w:start w:val="1"/>
      <w:numFmt w:val="bullet"/>
      <w:lvlText w:val=""/>
      <w:lvlJc w:val="left"/>
      <w:pPr>
        <w:ind w:left="6480" w:hanging="360"/>
      </w:pPr>
      <w:rPr>
        <w:rFonts w:ascii="Wingdings" w:hAnsi="Wingdings" w:cs="Wingdings" w:hint="default"/>
      </w:rPr>
    </w:lvl>
  </w:abstractNum>
  <w:abstractNum w:abstractNumId="28" w15:restartNumberingAfterBreak="0">
    <w:nsid w:val="78E66F33"/>
    <w:multiLevelType w:val="hybridMultilevel"/>
    <w:tmpl w:val="877AE372"/>
    <w:lvl w:ilvl="0" w:tplc="43EE4F28">
      <w:start w:val="1"/>
      <w:numFmt w:val="bullet"/>
      <w:lvlText w:val=""/>
      <w:lvlJc w:val="left"/>
      <w:pPr>
        <w:ind w:left="720" w:hanging="360"/>
      </w:pPr>
      <w:rPr>
        <w:rFonts w:ascii="Symbol" w:hAnsi="Symbol" w:cs="Symbol" w:hint="default"/>
        <w:sz w:val="18"/>
        <w:szCs w:val="18"/>
      </w:rPr>
    </w:lvl>
    <w:lvl w:ilvl="1" w:tplc="286E6BE0">
      <w:start w:val="1"/>
      <w:numFmt w:val="bullet"/>
      <w:lvlText w:val="o"/>
      <w:lvlJc w:val="left"/>
      <w:pPr>
        <w:ind w:left="1440" w:hanging="360"/>
      </w:pPr>
      <w:rPr>
        <w:rFonts w:ascii="Courier New" w:hAnsi="Courier New" w:cs="Courier New" w:hint="default"/>
      </w:rPr>
    </w:lvl>
    <w:lvl w:ilvl="2" w:tplc="DD1ABFAC">
      <w:start w:val="1"/>
      <w:numFmt w:val="bullet"/>
      <w:lvlText w:val=""/>
      <w:lvlJc w:val="left"/>
      <w:pPr>
        <w:ind w:left="2160" w:hanging="360"/>
      </w:pPr>
      <w:rPr>
        <w:rFonts w:ascii="Wingdings" w:hAnsi="Wingdings" w:cs="Wingdings" w:hint="default"/>
      </w:rPr>
    </w:lvl>
    <w:lvl w:ilvl="3" w:tplc="9B520932">
      <w:start w:val="1"/>
      <w:numFmt w:val="bullet"/>
      <w:lvlText w:val=""/>
      <w:lvlJc w:val="left"/>
      <w:pPr>
        <w:ind w:left="2880" w:hanging="360"/>
      </w:pPr>
      <w:rPr>
        <w:rFonts w:ascii="Symbol" w:hAnsi="Symbol" w:cs="Symbol" w:hint="default"/>
      </w:rPr>
    </w:lvl>
    <w:lvl w:ilvl="4" w:tplc="136EC2F6">
      <w:start w:val="1"/>
      <w:numFmt w:val="bullet"/>
      <w:lvlText w:val="o"/>
      <w:lvlJc w:val="left"/>
      <w:pPr>
        <w:ind w:left="3600" w:hanging="360"/>
      </w:pPr>
      <w:rPr>
        <w:rFonts w:ascii="Courier New" w:hAnsi="Courier New" w:cs="Courier New" w:hint="default"/>
      </w:rPr>
    </w:lvl>
    <w:lvl w:ilvl="5" w:tplc="DEEE0490">
      <w:start w:val="1"/>
      <w:numFmt w:val="bullet"/>
      <w:lvlText w:val=""/>
      <w:lvlJc w:val="left"/>
      <w:pPr>
        <w:ind w:left="4320" w:hanging="360"/>
      </w:pPr>
      <w:rPr>
        <w:rFonts w:ascii="Wingdings" w:hAnsi="Wingdings" w:cs="Wingdings" w:hint="default"/>
      </w:rPr>
    </w:lvl>
    <w:lvl w:ilvl="6" w:tplc="575C0028">
      <w:start w:val="1"/>
      <w:numFmt w:val="bullet"/>
      <w:lvlText w:val=""/>
      <w:lvlJc w:val="left"/>
      <w:pPr>
        <w:ind w:left="5040" w:hanging="360"/>
      </w:pPr>
      <w:rPr>
        <w:rFonts w:ascii="Symbol" w:hAnsi="Symbol" w:cs="Symbol" w:hint="default"/>
      </w:rPr>
    </w:lvl>
    <w:lvl w:ilvl="7" w:tplc="45C863BA">
      <w:start w:val="1"/>
      <w:numFmt w:val="bullet"/>
      <w:lvlText w:val="o"/>
      <w:lvlJc w:val="left"/>
      <w:pPr>
        <w:ind w:left="5760" w:hanging="360"/>
      </w:pPr>
      <w:rPr>
        <w:rFonts w:ascii="Courier New" w:hAnsi="Courier New" w:cs="Courier New" w:hint="default"/>
      </w:rPr>
    </w:lvl>
    <w:lvl w:ilvl="8" w:tplc="3C282FDA">
      <w:start w:val="1"/>
      <w:numFmt w:val="bullet"/>
      <w:lvlText w:val=""/>
      <w:lvlJc w:val="left"/>
      <w:pPr>
        <w:ind w:left="6480" w:hanging="360"/>
      </w:pPr>
      <w:rPr>
        <w:rFonts w:ascii="Wingdings" w:hAnsi="Wingdings" w:cs="Wingdings" w:hint="default"/>
      </w:rPr>
    </w:lvl>
  </w:abstractNum>
  <w:abstractNum w:abstractNumId="29" w15:restartNumberingAfterBreak="0">
    <w:nsid w:val="791268D0"/>
    <w:multiLevelType w:val="hybridMultilevel"/>
    <w:tmpl w:val="7D8003F4"/>
    <w:lvl w:ilvl="0" w:tplc="269CA5EA">
      <w:start w:val="1"/>
      <w:numFmt w:val="bullet"/>
      <w:lvlText w:val=""/>
      <w:lvlJc w:val="left"/>
      <w:pPr>
        <w:ind w:left="720" w:hanging="360"/>
      </w:pPr>
      <w:rPr>
        <w:rFonts w:ascii="Symbol" w:hAnsi="Symbol" w:cs="Symbol" w:hint="default"/>
        <w:sz w:val="18"/>
        <w:szCs w:val="18"/>
      </w:rPr>
    </w:lvl>
    <w:lvl w:ilvl="1" w:tplc="AE2EA31A">
      <w:start w:val="1"/>
      <w:numFmt w:val="bullet"/>
      <w:lvlText w:val="o"/>
      <w:lvlJc w:val="left"/>
      <w:pPr>
        <w:ind w:left="1440" w:hanging="360"/>
      </w:pPr>
      <w:rPr>
        <w:rFonts w:ascii="Courier New" w:hAnsi="Courier New" w:cs="Courier New" w:hint="default"/>
      </w:rPr>
    </w:lvl>
    <w:lvl w:ilvl="2" w:tplc="99143346">
      <w:start w:val="1"/>
      <w:numFmt w:val="bullet"/>
      <w:lvlText w:val=""/>
      <w:lvlJc w:val="left"/>
      <w:pPr>
        <w:ind w:left="2160" w:hanging="360"/>
      </w:pPr>
      <w:rPr>
        <w:rFonts w:ascii="Wingdings" w:hAnsi="Wingdings" w:cs="Wingdings" w:hint="default"/>
      </w:rPr>
    </w:lvl>
    <w:lvl w:ilvl="3" w:tplc="7B247018">
      <w:start w:val="1"/>
      <w:numFmt w:val="bullet"/>
      <w:lvlText w:val=""/>
      <w:lvlJc w:val="left"/>
      <w:pPr>
        <w:ind w:left="2880" w:hanging="360"/>
      </w:pPr>
      <w:rPr>
        <w:rFonts w:ascii="Symbol" w:hAnsi="Symbol" w:cs="Symbol" w:hint="default"/>
      </w:rPr>
    </w:lvl>
    <w:lvl w:ilvl="4" w:tplc="EA7E9B2A">
      <w:start w:val="1"/>
      <w:numFmt w:val="bullet"/>
      <w:lvlText w:val="o"/>
      <w:lvlJc w:val="left"/>
      <w:pPr>
        <w:ind w:left="3600" w:hanging="360"/>
      </w:pPr>
      <w:rPr>
        <w:rFonts w:ascii="Courier New" w:hAnsi="Courier New" w:cs="Courier New" w:hint="default"/>
      </w:rPr>
    </w:lvl>
    <w:lvl w:ilvl="5" w:tplc="3CAC231E">
      <w:start w:val="1"/>
      <w:numFmt w:val="bullet"/>
      <w:lvlText w:val=""/>
      <w:lvlJc w:val="left"/>
      <w:pPr>
        <w:ind w:left="4320" w:hanging="360"/>
      </w:pPr>
      <w:rPr>
        <w:rFonts w:ascii="Wingdings" w:hAnsi="Wingdings" w:cs="Wingdings" w:hint="default"/>
      </w:rPr>
    </w:lvl>
    <w:lvl w:ilvl="6" w:tplc="88F0CF10">
      <w:start w:val="1"/>
      <w:numFmt w:val="bullet"/>
      <w:lvlText w:val=""/>
      <w:lvlJc w:val="left"/>
      <w:pPr>
        <w:ind w:left="5040" w:hanging="360"/>
      </w:pPr>
      <w:rPr>
        <w:rFonts w:ascii="Symbol" w:hAnsi="Symbol" w:cs="Symbol" w:hint="default"/>
      </w:rPr>
    </w:lvl>
    <w:lvl w:ilvl="7" w:tplc="19D43BA2">
      <w:start w:val="1"/>
      <w:numFmt w:val="bullet"/>
      <w:lvlText w:val="o"/>
      <w:lvlJc w:val="left"/>
      <w:pPr>
        <w:ind w:left="5760" w:hanging="360"/>
      </w:pPr>
      <w:rPr>
        <w:rFonts w:ascii="Courier New" w:hAnsi="Courier New" w:cs="Courier New" w:hint="default"/>
      </w:rPr>
    </w:lvl>
    <w:lvl w:ilvl="8" w:tplc="1748A59C">
      <w:start w:val="1"/>
      <w:numFmt w:val="bullet"/>
      <w:lvlText w:val=""/>
      <w:lvlJc w:val="left"/>
      <w:pPr>
        <w:ind w:left="6480" w:hanging="360"/>
      </w:pPr>
      <w:rPr>
        <w:rFonts w:ascii="Wingdings" w:hAnsi="Wingdings" w:cs="Wingdings" w:hint="default"/>
      </w:rPr>
    </w:lvl>
  </w:abstractNum>
  <w:abstractNum w:abstractNumId="30" w15:restartNumberingAfterBreak="0">
    <w:nsid w:val="79742AC7"/>
    <w:multiLevelType w:val="hybridMultilevel"/>
    <w:tmpl w:val="84681F80"/>
    <w:lvl w:ilvl="0" w:tplc="9298616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E7F265F"/>
    <w:multiLevelType w:val="hybridMultilevel"/>
    <w:tmpl w:val="AB546338"/>
    <w:lvl w:ilvl="0" w:tplc="B906CAE2">
      <w:start w:val="1"/>
      <w:numFmt w:val="bullet"/>
      <w:lvlText w:val=""/>
      <w:lvlJc w:val="left"/>
      <w:pPr>
        <w:ind w:left="720" w:hanging="360"/>
      </w:pPr>
      <w:rPr>
        <w:rFonts w:ascii="Symbol" w:hAnsi="Symbol" w:cs="Symbol" w:hint="default"/>
        <w:sz w:val="18"/>
        <w:szCs w:val="18"/>
      </w:rPr>
    </w:lvl>
    <w:lvl w:ilvl="1" w:tplc="D4F2DD18">
      <w:start w:val="1"/>
      <w:numFmt w:val="bullet"/>
      <w:lvlText w:val="o"/>
      <w:lvlJc w:val="left"/>
      <w:pPr>
        <w:ind w:left="1440" w:hanging="360"/>
      </w:pPr>
      <w:rPr>
        <w:rFonts w:ascii="Courier New" w:hAnsi="Courier New" w:cs="Courier New" w:hint="default"/>
      </w:rPr>
    </w:lvl>
    <w:lvl w:ilvl="2" w:tplc="7DC2DE32">
      <w:start w:val="1"/>
      <w:numFmt w:val="bullet"/>
      <w:lvlText w:val=""/>
      <w:lvlJc w:val="left"/>
      <w:pPr>
        <w:ind w:left="2160" w:hanging="360"/>
      </w:pPr>
      <w:rPr>
        <w:rFonts w:ascii="Wingdings" w:hAnsi="Wingdings" w:cs="Wingdings" w:hint="default"/>
      </w:rPr>
    </w:lvl>
    <w:lvl w:ilvl="3" w:tplc="D2E64398">
      <w:start w:val="1"/>
      <w:numFmt w:val="bullet"/>
      <w:lvlText w:val=""/>
      <w:lvlJc w:val="left"/>
      <w:pPr>
        <w:ind w:left="2880" w:hanging="360"/>
      </w:pPr>
      <w:rPr>
        <w:rFonts w:ascii="Symbol" w:hAnsi="Symbol" w:cs="Symbol" w:hint="default"/>
      </w:rPr>
    </w:lvl>
    <w:lvl w:ilvl="4" w:tplc="88F0CF2E">
      <w:start w:val="1"/>
      <w:numFmt w:val="bullet"/>
      <w:lvlText w:val="o"/>
      <w:lvlJc w:val="left"/>
      <w:pPr>
        <w:ind w:left="3600" w:hanging="360"/>
      </w:pPr>
      <w:rPr>
        <w:rFonts w:ascii="Courier New" w:hAnsi="Courier New" w:cs="Courier New" w:hint="default"/>
      </w:rPr>
    </w:lvl>
    <w:lvl w:ilvl="5" w:tplc="B5EA732E">
      <w:start w:val="1"/>
      <w:numFmt w:val="bullet"/>
      <w:lvlText w:val=""/>
      <w:lvlJc w:val="left"/>
      <w:pPr>
        <w:ind w:left="4320" w:hanging="360"/>
      </w:pPr>
      <w:rPr>
        <w:rFonts w:ascii="Wingdings" w:hAnsi="Wingdings" w:cs="Wingdings" w:hint="default"/>
      </w:rPr>
    </w:lvl>
    <w:lvl w:ilvl="6" w:tplc="16E0D13C">
      <w:start w:val="1"/>
      <w:numFmt w:val="bullet"/>
      <w:lvlText w:val=""/>
      <w:lvlJc w:val="left"/>
      <w:pPr>
        <w:ind w:left="5040" w:hanging="360"/>
      </w:pPr>
      <w:rPr>
        <w:rFonts w:ascii="Symbol" w:hAnsi="Symbol" w:cs="Symbol" w:hint="default"/>
      </w:rPr>
    </w:lvl>
    <w:lvl w:ilvl="7" w:tplc="94FAA124">
      <w:start w:val="1"/>
      <w:numFmt w:val="bullet"/>
      <w:lvlText w:val="o"/>
      <w:lvlJc w:val="left"/>
      <w:pPr>
        <w:ind w:left="5760" w:hanging="360"/>
      </w:pPr>
      <w:rPr>
        <w:rFonts w:ascii="Courier New" w:hAnsi="Courier New" w:cs="Courier New" w:hint="default"/>
      </w:rPr>
    </w:lvl>
    <w:lvl w:ilvl="8" w:tplc="9036EFC4">
      <w:start w:val="1"/>
      <w:numFmt w:val="bullet"/>
      <w:lvlText w:val=""/>
      <w:lvlJc w:val="left"/>
      <w:pPr>
        <w:ind w:left="6480" w:hanging="360"/>
      </w:pPr>
      <w:rPr>
        <w:rFonts w:ascii="Wingdings" w:hAnsi="Wingdings" w:cs="Wingdings" w:hint="default"/>
      </w:rPr>
    </w:lvl>
  </w:abstractNum>
  <w:abstractNum w:abstractNumId="32" w15:restartNumberingAfterBreak="0">
    <w:nsid w:val="7EF14AD3"/>
    <w:multiLevelType w:val="hybridMultilevel"/>
    <w:tmpl w:val="A246D94E"/>
    <w:lvl w:ilvl="0" w:tplc="09901364">
      <w:start w:val="1"/>
      <w:numFmt w:val="bullet"/>
      <w:lvlText w:val=""/>
      <w:lvlJc w:val="left"/>
      <w:pPr>
        <w:ind w:left="720" w:hanging="360"/>
      </w:pPr>
      <w:rPr>
        <w:rFonts w:ascii="Symbol" w:hAnsi="Symbol" w:cs="Symbol" w:hint="default"/>
        <w:sz w:val="18"/>
        <w:szCs w:val="18"/>
      </w:rPr>
    </w:lvl>
    <w:lvl w:ilvl="1" w:tplc="32043540">
      <w:start w:val="1"/>
      <w:numFmt w:val="bullet"/>
      <w:lvlText w:val="o"/>
      <w:lvlJc w:val="left"/>
      <w:pPr>
        <w:ind w:left="1440" w:hanging="360"/>
      </w:pPr>
      <w:rPr>
        <w:rFonts w:ascii="Courier New" w:hAnsi="Courier New" w:cs="Courier New" w:hint="default"/>
      </w:rPr>
    </w:lvl>
    <w:lvl w:ilvl="2" w:tplc="2FEE1C02">
      <w:start w:val="1"/>
      <w:numFmt w:val="bullet"/>
      <w:lvlText w:val=""/>
      <w:lvlJc w:val="left"/>
      <w:pPr>
        <w:ind w:left="2160" w:hanging="360"/>
      </w:pPr>
      <w:rPr>
        <w:rFonts w:ascii="Wingdings" w:hAnsi="Wingdings" w:cs="Wingdings" w:hint="default"/>
      </w:rPr>
    </w:lvl>
    <w:lvl w:ilvl="3" w:tplc="FB8CB8E2">
      <w:start w:val="1"/>
      <w:numFmt w:val="bullet"/>
      <w:lvlText w:val=""/>
      <w:lvlJc w:val="left"/>
      <w:pPr>
        <w:ind w:left="2880" w:hanging="360"/>
      </w:pPr>
      <w:rPr>
        <w:rFonts w:ascii="Symbol" w:hAnsi="Symbol" w:cs="Symbol" w:hint="default"/>
      </w:rPr>
    </w:lvl>
    <w:lvl w:ilvl="4" w:tplc="6FA6ACB8">
      <w:start w:val="1"/>
      <w:numFmt w:val="bullet"/>
      <w:lvlText w:val="o"/>
      <w:lvlJc w:val="left"/>
      <w:pPr>
        <w:ind w:left="3600" w:hanging="360"/>
      </w:pPr>
      <w:rPr>
        <w:rFonts w:ascii="Courier New" w:hAnsi="Courier New" w:cs="Courier New" w:hint="default"/>
      </w:rPr>
    </w:lvl>
    <w:lvl w:ilvl="5" w:tplc="A31A9AF8">
      <w:start w:val="1"/>
      <w:numFmt w:val="bullet"/>
      <w:lvlText w:val=""/>
      <w:lvlJc w:val="left"/>
      <w:pPr>
        <w:ind w:left="4320" w:hanging="360"/>
      </w:pPr>
      <w:rPr>
        <w:rFonts w:ascii="Wingdings" w:hAnsi="Wingdings" w:cs="Wingdings" w:hint="default"/>
      </w:rPr>
    </w:lvl>
    <w:lvl w:ilvl="6" w:tplc="A1D4D5B2">
      <w:start w:val="1"/>
      <w:numFmt w:val="bullet"/>
      <w:lvlText w:val=""/>
      <w:lvlJc w:val="left"/>
      <w:pPr>
        <w:ind w:left="5040" w:hanging="360"/>
      </w:pPr>
      <w:rPr>
        <w:rFonts w:ascii="Symbol" w:hAnsi="Symbol" w:cs="Symbol" w:hint="default"/>
      </w:rPr>
    </w:lvl>
    <w:lvl w:ilvl="7" w:tplc="8BAE2064">
      <w:start w:val="1"/>
      <w:numFmt w:val="bullet"/>
      <w:lvlText w:val="o"/>
      <w:lvlJc w:val="left"/>
      <w:pPr>
        <w:ind w:left="5760" w:hanging="360"/>
      </w:pPr>
      <w:rPr>
        <w:rFonts w:ascii="Courier New" w:hAnsi="Courier New" w:cs="Courier New" w:hint="default"/>
      </w:rPr>
    </w:lvl>
    <w:lvl w:ilvl="8" w:tplc="266C6188">
      <w:start w:val="1"/>
      <w:numFmt w:val="bullet"/>
      <w:lvlText w:val=""/>
      <w:lvlJc w:val="left"/>
      <w:pPr>
        <w:ind w:left="6480" w:hanging="360"/>
      </w:pPr>
      <w:rPr>
        <w:rFonts w:ascii="Wingdings" w:hAnsi="Wingdings" w:cs="Wingdings" w:hint="default"/>
      </w:rPr>
    </w:lvl>
  </w:abstractNum>
  <w:abstractNum w:abstractNumId="33" w15:restartNumberingAfterBreak="0">
    <w:nsid w:val="7F6802D4"/>
    <w:multiLevelType w:val="hybridMultilevel"/>
    <w:tmpl w:val="6A666638"/>
    <w:lvl w:ilvl="0" w:tplc="FAFAF1A8">
      <w:start w:val="1"/>
      <w:numFmt w:val="bullet"/>
      <w:lvlText w:val=""/>
      <w:lvlJc w:val="left"/>
      <w:pPr>
        <w:ind w:left="720" w:hanging="360"/>
      </w:pPr>
      <w:rPr>
        <w:rFonts w:ascii="Symbol" w:hAnsi="Symbol" w:cs="Symbol" w:hint="default"/>
        <w:sz w:val="18"/>
        <w:szCs w:val="18"/>
      </w:rPr>
    </w:lvl>
    <w:lvl w:ilvl="1" w:tplc="629C82E8">
      <w:start w:val="1"/>
      <w:numFmt w:val="bullet"/>
      <w:lvlText w:val="o"/>
      <w:lvlJc w:val="left"/>
      <w:pPr>
        <w:ind w:left="1440" w:hanging="360"/>
      </w:pPr>
      <w:rPr>
        <w:rFonts w:ascii="Courier New" w:hAnsi="Courier New" w:cs="Courier New" w:hint="default"/>
      </w:rPr>
    </w:lvl>
    <w:lvl w:ilvl="2" w:tplc="94BEC42A">
      <w:start w:val="1"/>
      <w:numFmt w:val="bullet"/>
      <w:lvlText w:val=""/>
      <w:lvlJc w:val="left"/>
      <w:pPr>
        <w:ind w:left="2160" w:hanging="360"/>
      </w:pPr>
      <w:rPr>
        <w:rFonts w:ascii="Wingdings" w:hAnsi="Wingdings" w:cs="Wingdings" w:hint="default"/>
      </w:rPr>
    </w:lvl>
    <w:lvl w:ilvl="3" w:tplc="013256E0">
      <w:start w:val="1"/>
      <w:numFmt w:val="bullet"/>
      <w:lvlText w:val=""/>
      <w:lvlJc w:val="left"/>
      <w:pPr>
        <w:ind w:left="2880" w:hanging="360"/>
      </w:pPr>
      <w:rPr>
        <w:rFonts w:ascii="Symbol" w:hAnsi="Symbol" w:cs="Symbol" w:hint="default"/>
      </w:rPr>
    </w:lvl>
    <w:lvl w:ilvl="4" w:tplc="606A1B0C">
      <w:start w:val="1"/>
      <w:numFmt w:val="bullet"/>
      <w:lvlText w:val="o"/>
      <w:lvlJc w:val="left"/>
      <w:pPr>
        <w:ind w:left="3600" w:hanging="360"/>
      </w:pPr>
      <w:rPr>
        <w:rFonts w:ascii="Courier New" w:hAnsi="Courier New" w:cs="Courier New" w:hint="default"/>
      </w:rPr>
    </w:lvl>
    <w:lvl w:ilvl="5" w:tplc="F1E0B50A">
      <w:start w:val="1"/>
      <w:numFmt w:val="bullet"/>
      <w:lvlText w:val=""/>
      <w:lvlJc w:val="left"/>
      <w:pPr>
        <w:ind w:left="4320" w:hanging="360"/>
      </w:pPr>
      <w:rPr>
        <w:rFonts w:ascii="Wingdings" w:hAnsi="Wingdings" w:cs="Wingdings" w:hint="default"/>
      </w:rPr>
    </w:lvl>
    <w:lvl w:ilvl="6" w:tplc="D4984EF8">
      <w:start w:val="1"/>
      <w:numFmt w:val="bullet"/>
      <w:lvlText w:val=""/>
      <w:lvlJc w:val="left"/>
      <w:pPr>
        <w:ind w:left="5040" w:hanging="360"/>
      </w:pPr>
      <w:rPr>
        <w:rFonts w:ascii="Symbol" w:hAnsi="Symbol" w:cs="Symbol" w:hint="default"/>
      </w:rPr>
    </w:lvl>
    <w:lvl w:ilvl="7" w:tplc="16BA58A0">
      <w:start w:val="1"/>
      <w:numFmt w:val="bullet"/>
      <w:lvlText w:val="o"/>
      <w:lvlJc w:val="left"/>
      <w:pPr>
        <w:ind w:left="5760" w:hanging="360"/>
      </w:pPr>
      <w:rPr>
        <w:rFonts w:ascii="Courier New" w:hAnsi="Courier New" w:cs="Courier New" w:hint="default"/>
      </w:rPr>
    </w:lvl>
    <w:lvl w:ilvl="8" w:tplc="6E4E3E60">
      <w:start w:val="1"/>
      <w:numFmt w:val="bullet"/>
      <w:lvlText w:val=""/>
      <w:lvlJc w:val="left"/>
      <w:pPr>
        <w:ind w:left="6480" w:hanging="360"/>
      </w:pPr>
      <w:rPr>
        <w:rFonts w:ascii="Wingdings" w:hAnsi="Wingdings" w:cs="Wingdings" w:hint="default"/>
      </w:rPr>
    </w:lvl>
  </w:abstractNum>
  <w:num w:numId="1" w16cid:durableId="1190222384">
    <w:abstractNumId w:val="16"/>
  </w:num>
  <w:num w:numId="2" w16cid:durableId="870344379">
    <w:abstractNumId w:val="19"/>
  </w:num>
  <w:num w:numId="3" w16cid:durableId="965084543">
    <w:abstractNumId w:val="24"/>
  </w:num>
  <w:num w:numId="4" w16cid:durableId="1527911835">
    <w:abstractNumId w:val="18"/>
  </w:num>
  <w:num w:numId="5" w16cid:durableId="1876038772">
    <w:abstractNumId w:val="9"/>
  </w:num>
  <w:num w:numId="6" w16cid:durableId="1365053998">
    <w:abstractNumId w:val="8"/>
  </w:num>
  <w:num w:numId="7" w16cid:durableId="48765746">
    <w:abstractNumId w:val="15"/>
  </w:num>
  <w:num w:numId="8" w16cid:durableId="702635269">
    <w:abstractNumId w:val="30"/>
  </w:num>
  <w:num w:numId="9" w16cid:durableId="1389261903">
    <w:abstractNumId w:val="6"/>
  </w:num>
  <w:num w:numId="10" w16cid:durableId="1770352309">
    <w:abstractNumId w:val="22"/>
  </w:num>
  <w:num w:numId="11" w16cid:durableId="800924598">
    <w:abstractNumId w:val="2"/>
  </w:num>
  <w:num w:numId="12" w16cid:durableId="1339114893">
    <w:abstractNumId w:val="27"/>
  </w:num>
  <w:num w:numId="13" w16cid:durableId="737746849">
    <w:abstractNumId w:val="26"/>
  </w:num>
  <w:num w:numId="14" w16cid:durableId="1089934971">
    <w:abstractNumId w:val="31"/>
  </w:num>
  <w:num w:numId="15" w16cid:durableId="245263600">
    <w:abstractNumId w:val="25"/>
  </w:num>
  <w:num w:numId="16" w16cid:durableId="258103873">
    <w:abstractNumId w:val="20"/>
  </w:num>
  <w:num w:numId="17" w16cid:durableId="922379399">
    <w:abstractNumId w:val="11"/>
  </w:num>
  <w:num w:numId="18" w16cid:durableId="303972604">
    <w:abstractNumId w:val="14"/>
  </w:num>
  <w:num w:numId="19" w16cid:durableId="1914503939">
    <w:abstractNumId w:val="12"/>
  </w:num>
  <w:num w:numId="20" w16cid:durableId="492380932">
    <w:abstractNumId w:val="28"/>
  </w:num>
  <w:num w:numId="21" w16cid:durableId="863061147">
    <w:abstractNumId w:val="4"/>
  </w:num>
  <w:num w:numId="22" w16cid:durableId="565187651">
    <w:abstractNumId w:val="10"/>
  </w:num>
  <w:num w:numId="23" w16cid:durableId="569197200">
    <w:abstractNumId w:val="7"/>
  </w:num>
  <w:num w:numId="24" w16cid:durableId="2009022017">
    <w:abstractNumId w:val="23"/>
  </w:num>
  <w:num w:numId="25" w16cid:durableId="730999545">
    <w:abstractNumId w:val="33"/>
  </w:num>
  <w:num w:numId="26" w16cid:durableId="580795079">
    <w:abstractNumId w:val="29"/>
  </w:num>
  <w:num w:numId="27" w16cid:durableId="683629623">
    <w:abstractNumId w:val="21"/>
  </w:num>
  <w:num w:numId="28" w16cid:durableId="1640843615">
    <w:abstractNumId w:val="13"/>
  </w:num>
  <w:num w:numId="29" w16cid:durableId="2054379978">
    <w:abstractNumId w:val="5"/>
  </w:num>
  <w:num w:numId="30" w16cid:durableId="1636637199">
    <w:abstractNumId w:val="0"/>
  </w:num>
  <w:num w:numId="31" w16cid:durableId="632641237">
    <w:abstractNumId w:val="32"/>
  </w:num>
  <w:num w:numId="32" w16cid:durableId="1304307426">
    <w:abstractNumId w:val="3"/>
  </w:num>
  <w:num w:numId="33" w16cid:durableId="454912243">
    <w:abstractNumId w:val="1"/>
  </w:num>
  <w:num w:numId="34" w16cid:durableId="19324237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193048"/>
    <w:rsid w:val="00204EDB"/>
    <w:rsid w:val="002634AA"/>
    <w:rsid w:val="002D58B5"/>
    <w:rsid w:val="0033249E"/>
    <w:rsid w:val="00337E4D"/>
    <w:rsid w:val="00343395"/>
    <w:rsid w:val="003A1AA2"/>
    <w:rsid w:val="004702FB"/>
    <w:rsid w:val="004707C8"/>
    <w:rsid w:val="00471503"/>
    <w:rsid w:val="0049479E"/>
    <w:rsid w:val="004D2F9F"/>
    <w:rsid w:val="004F2927"/>
    <w:rsid w:val="0052142A"/>
    <w:rsid w:val="0053510E"/>
    <w:rsid w:val="005423BF"/>
    <w:rsid w:val="00576999"/>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C4B9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51</Pages>
  <Words>16394</Words>
  <Characters>93451</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3</cp:revision>
  <dcterms:created xsi:type="dcterms:W3CDTF">2023-09-18T09:48:00Z</dcterms:created>
  <dcterms:modified xsi:type="dcterms:W3CDTF">2023-09-18T10:07:00Z</dcterms:modified>
</cp:coreProperties>
</file>