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0F0770DB" w14:textId="77777777" w:rsidTr="004F2927">
        <w:trPr>
          <w:trHeight w:val="1268"/>
        </w:trPr>
        <w:tc>
          <w:tcPr>
            <w:tcW w:w="1668" w:type="dxa"/>
          </w:tcPr>
          <w:p w14:paraId="72BFE3A9" w14:textId="77777777" w:rsidR="004702FB" w:rsidRPr="006F1DA5" w:rsidRDefault="004702FB" w:rsidP="004702FB">
            <w:pPr>
              <w:pStyle w:val="Glava"/>
              <w:rPr>
                <w:rFonts w:ascii="Arial" w:hAnsi="Arial" w:cs="Arial"/>
                <w:b/>
                <w:color w:val="000000" w:themeColor="text1"/>
              </w:rPr>
            </w:pPr>
          </w:p>
        </w:tc>
        <w:tc>
          <w:tcPr>
            <w:tcW w:w="3361" w:type="dxa"/>
          </w:tcPr>
          <w:p w14:paraId="468DC5BA" w14:textId="77777777" w:rsidR="004702FB" w:rsidRPr="006F1DA5" w:rsidRDefault="004702FB" w:rsidP="004702FB">
            <w:pPr>
              <w:pStyle w:val="Glava"/>
              <w:rPr>
                <w:rFonts w:ascii="Arial" w:hAnsi="Arial" w:cs="Arial"/>
                <w:b/>
                <w:color w:val="000000" w:themeColor="text1"/>
              </w:rPr>
            </w:pPr>
          </w:p>
        </w:tc>
        <w:tc>
          <w:tcPr>
            <w:tcW w:w="4209" w:type="dxa"/>
          </w:tcPr>
          <w:p w14:paraId="47E749CF" w14:textId="77777777" w:rsidR="004702FB" w:rsidRPr="006F1DA5" w:rsidRDefault="004702FB" w:rsidP="004702FB">
            <w:pPr>
              <w:pStyle w:val="Glava"/>
              <w:rPr>
                <w:rFonts w:ascii="Arial" w:hAnsi="Arial" w:cs="Arial"/>
                <w:b/>
                <w:color w:val="000000" w:themeColor="text1"/>
              </w:rPr>
            </w:pPr>
          </w:p>
        </w:tc>
      </w:tr>
    </w:tbl>
    <w:p w14:paraId="2B812F31" w14:textId="77777777" w:rsidR="004702FB" w:rsidRDefault="004702FB" w:rsidP="006975C6">
      <w:pPr>
        <w:pStyle w:val="Paragraf"/>
        <w:rPr>
          <w:rFonts w:ascii="Arial" w:hAnsi="Arial" w:cs="Arial"/>
        </w:rPr>
      </w:pPr>
    </w:p>
    <w:p w14:paraId="15FC3608"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16-52/23</w:t>
      </w:r>
    </w:p>
    <w:p w14:paraId="07B19279"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15.09.2023</w:t>
      </w:r>
      <w:r w:rsidR="00FC2646" w:rsidRPr="006F1DA5">
        <w:rPr>
          <w:rFonts w:ascii="Arial" w:hAnsi="Arial" w:cs="Arial"/>
        </w:rPr>
        <w:tab/>
      </w:r>
    </w:p>
    <w:p w14:paraId="424CDCF6"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1FE2FA14"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9C59B44"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CE247A2"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MEDICINSKI PRIPOMOČKI</w:t>
            </w:r>
          </w:p>
        </w:tc>
      </w:tr>
    </w:tbl>
    <w:p w14:paraId="61A09E24" w14:textId="77777777" w:rsidR="00FB3258" w:rsidRPr="006F1DA5" w:rsidRDefault="00FB3258" w:rsidP="006975C6">
      <w:pPr>
        <w:pStyle w:val="Paragraf"/>
        <w:rPr>
          <w:rFonts w:ascii="Arial" w:hAnsi="Arial" w:cs="Arial"/>
        </w:rPr>
      </w:pPr>
    </w:p>
    <w:p w14:paraId="69DFB2DA" w14:textId="77777777" w:rsidR="00FB3258" w:rsidRPr="006F1DA5" w:rsidRDefault="00FB3258" w:rsidP="006975C6">
      <w:pPr>
        <w:pStyle w:val="Paragraf"/>
        <w:rPr>
          <w:rFonts w:ascii="Arial" w:hAnsi="Arial" w:cs="Arial"/>
        </w:rPr>
      </w:pPr>
      <w:r w:rsidRPr="006F1DA5">
        <w:rPr>
          <w:rFonts w:ascii="Arial" w:hAnsi="Arial" w:cs="Arial"/>
        </w:rPr>
        <w:t>Zaporedna številka: 16-52/23</w:t>
      </w:r>
    </w:p>
    <w:p w14:paraId="45DD44FD"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4AC780C" w14:textId="77777777" w:rsidR="00337E4D" w:rsidRDefault="00337E4D">
      <w:pPr>
        <w:rPr>
          <w:rFonts w:ascii="Arial" w:hAnsi="Arial" w:cs="Arial"/>
          <w:sz w:val="18"/>
          <w:szCs w:val="18"/>
        </w:rPr>
      </w:pPr>
    </w:p>
    <w:p w14:paraId="778651E7" w14:textId="77777777" w:rsidR="00960022" w:rsidRDefault="00E55B9D">
      <w:pPr>
        <w:rPr>
          <w:rFonts w:ascii="Arial" w:hAnsi="Arial" w:cs="Arial"/>
          <w:sz w:val="18"/>
          <w:szCs w:val="18"/>
        </w:rPr>
      </w:pPr>
      <w:r>
        <w:rPr>
          <w:rFonts w:ascii="Arial" w:hAnsi="Arial" w:cs="Arial"/>
        </w:rPr>
        <w:br w:type="page"/>
      </w:r>
    </w:p>
    <w:p w14:paraId="7700FA2F"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269F5494" w14:textId="77777777" w:rsidTr="004F2927">
        <w:trPr>
          <w:trHeight w:val="1268"/>
        </w:trPr>
        <w:tc>
          <w:tcPr>
            <w:tcW w:w="1668" w:type="dxa"/>
          </w:tcPr>
          <w:p w14:paraId="7B8AD33C" w14:textId="77777777" w:rsidR="004702FB" w:rsidRPr="006F1DA5" w:rsidRDefault="004702FB" w:rsidP="004702FB">
            <w:pPr>
              <w:pStyle w:val="Glava"/>
              <w:rPr>
                <w:rFonts w:ascii="Arial" w:hAnsi="Arial" w:cs="Arial"/>
                <w:b/>
                <w:color w:val="000000" w:themeColor="text1"/>
              </w:rPr>
            </w:pPr>
          </w:p>
        </w:tc>
        <w:tc>
          <w:tcPr>
            <w:tcW w:w="3361" w:type="dxa"/>
          </w:tcPr>
          <w:p w14:paraId="17D68FDF" w14:textId="77777777" w:rsidR="004702FB" w:rsidRPr="006F1DA5" w:rsidRDefault="004702FB" w:rsidP="004702FB">
            <w:pPr>
              <w:pStyle w:val="Glava"/>
              <w:rPr>
                <w:rFonts w:ascii="Arial" w:hAnsi="Arial" w:cs="Arial"/>
                <w:b/>
                <w:color w:val="000000" w:themeColor="text1"/>
              </w:rPr>
            </w:pPr>
          </w:p>
        </w:tc>
        <w:tc>
          <w:tcPr>
            <w:tcW w:w="4209" w:type="dxa"/>
          </w:tcPr>
          <w:p w14:paraId="1D5A2738" w14:textId="77777777" w:rsidR="004702FB" w:rsidRPr="006F1DA5" w:rsidRDefault="004702FB" w:rsidP="004702FB">
            <w:pPr>
              <w:pStyle w:val="Glava"/>
              <w:rPr>
                <w:rFonts w:ascii="Arial" w:hAnsi="Arial" w:cs="Arial"/>
                <w:b/>
                <w:color w:val="000000" w:themeColor="text1"/>
              </w:rPr>
            </w:pPr>
          </w:p>
        </w:tc>
      </w:tr>
    </w:tbl>
    <w:p w14:paraId="497C854F" w14:textId="77777777" w:rsidR="00E030FC" w:rsidRPr="002B6779" w:rsidRDefault="00E030FC"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491315D8" w14:textId="77777777" w:rsidR="00E030FC" w:rsidRPr="00D36F2E" w:rsidRDefault="00E030FC"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7C39D9C1" w14:textId="77777777" w:rsidR="00B90EA2" w:rsidRDefault="00E030FC">
      <w:pPr>
        <w:spacing w:before="225" w:after="225" w:line="240" w:lineRule="auto"/>
        <w:jc w:val="both"/>
      </w:pPr>
      <w:r>
        <w:rPr>
          <w:rFonts w:ascii="Arial" w:hAnsi="Arial" w:cs="Arial"/>
          <w:color w:val="000000"/>
          <w:sz w:val="18"/>
          <w:szCs w:val="18"/>
        </w:rPr>
        <w:t>Sukcesivni nakup medicinsko potrošnega materiala za obdobje enega leta, z možnostjo podaljšanja za največ eno leto. Blago je razdeljeno v tri sklope, in sicer:</w:t>
      </w:r>
    </w:p>
    <w:p w14:paraId="5263BC98" w14:textId="77777777" w:rsidR="00B90EA2" w:rsidRDefault="00E030FC" w:rsidP="00E338A1">
      <w:pPr>
        <w:spacing w:before="225" w:after="225" w:line="240" w:lineRule="auto"/>
      </w:pPr>
      <w:r>
        <w:rPr>
          <w:rFonts w:ascii="Arial" w:hAnsi="Arial" w:cs="Arial"/>
          <w:color w:val="000000"/>
          <w:sz w:val="18"/>
          <w:szCs w:val="18"/>
        </w:rPr>
        <w:t>1. ROKAV ZA STERILIZACIJO</w:t>
      </w:r>
      <w:r>
        <w:rPr>
          <w:rFonts w:ascii="Arial" w:hAnsi="Arial" w:cs="Arial"/>
          <w:color w:val="000000"/>
          <w:sz w:val="18"/>
          <w:szCs w:val="18"/>
        </w:rPr>
        <w:br/>
        <w:t>2. ROKAVICA KIRURŠKA, SINTETIČNA</w:t>
      </w:r>
      <w:r>
        <w:rPr>
          <w:rFonts w:ascii="Arial" w:hAnsi="Arial" w:cs="Arial"/>
          <w:color w:val="000000"/>
          <w:sz w:val="18"/>
          <w:szCs w:val="18"/>
        </w:rPr>
        <w:br/>
        <w:t>3. BRIZGE PREDNAPOLNJENE, ELEKTRODE in ELASTOMERNA PROTIBOLEČINSKA INFUZIJSKA ČRPALKA</w:t>
      </w:r>
    </w:p>
    <w:p w14:paraId="5746FA3E" w14:textId="77777777" w:rsidR="00B90EA2" w:rsidRDefault="00E030FC">
      <w:pPr>
        <w:spacing w:before="225" w:after="225" w:line="240" w:lineRule="auto"/>
        <w:jc w:val="both"/>
      </w:pPr>
      <w:r>
        <w:rPr>
          <w:rFonts w:ascii="Arial" w:hAnsi="Arial" w:cs="Arial"/>
          <w:color w:val="000000"/>
          <w:sz w:val="18"/>
          <w:szCs w:val="18"/>
        </w:rPr>
        <w:t>Gre za blago, ki je ostalo neoddano v okviru postopka št. 16-07/23 za predmet MEDICINSKI PRIPOMOČKI II. Naročnik bo z izbranimi ponudniki sklenil pogodbo z veljavnostjo do 31.8.2024.</w:t>
      </w:r>
    </w:p>
    <w:p w14:paraId="58FB135C" w14:textId="77777777" w:rsidR="00B90EA2" w:rsidRDefault="00E030FC">
      <w:pPr>
        <w:spacing w:before="225" w:after="225" w:line="240" w:lineRule="auto"/>
        <w:jc w:val="both"/>
      </w:pPr>
      <w:r>
        <w:rPr>
          <w:rFonts w:ascii="Arial" w:hAnsi="Arial" w:cs="Arial"/>
          <w:color w:val="000000"/>
          <w:sz w:val="18"/>
          <w:szCs w:val="18"/>
        </w:rPr>
        <w:t>Na podlagi Zakona o javnem naročanju (ZJN-3;  Uradni list RS, št. 91/15, 14/18, 121/21, 10/22 in 74/22 - odl. US), SPLOŠNA BOLNIŠNICA NOVO MESTO, Šmihelska cesta 1, 8000 Novo mesto (v nadaljevanju: naročnik), vabi zainteresirane ponudnike, da predložijo svojo pisno ponudbo v skladu s to razpisno dokumentacijo in sodelujejo v postopku oddaje javnega naročila.</w:t>
      </w:r>
    </w:p>
    <w:p w14:paraId="33228D69" w14:textId="77777777" w:rsidR="00B90EA2" w:rsidRDefault="00E030FC">
      <w:pPr>
        <w:spacing w:before="225" w:after="225" w:line="240" w:lineRule="auto"/>
        <w:jc w:val="both"/>
      </w:pPr>
      <w:r>
        <w:rPr>
          <w:rFonts w:ascii="Arial" w:hAnsi="Arial" w:cs="Arial"/>
          <w:color w:val="000000"/>
          <w:sz w:val="18"/>
          <w:szCs w:val="18"/>
        </w:rPr>
        <w:t>Predmet javnega naročila je: MEDICINSKI PRIPOMOČKI.</w:t>
      </w:r>
    </w:p>
    <w:p w14:paraId="4F97B894" w14:textId="77777777" w:rsidR="00B90EA2" w:rsidRDefault="00E030FC">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14:paraId="0A90F1E4" w14:textId="77777777" w:rsidR="00B90EA2" w:rsidRDefault="00E030FC">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759C6F6C" w14:textId="77777777" w:rsidR="00E030FC" w:rsidRDefault="00E030FC"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B90EA2" w14:paraId="24C25F26"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6B79E6" w14:textId="77777777" w:rsidR="00B90EA2" w:rsidRDefault="00E030FC">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30232D" w14:textId="77777777" w:rsidR="00B90EA2" w:rsidRDefault="00E030FC">
            <w:pPr>
              <w:jc w:val="right"/>
            </w:pPr>
            <w:r>
              <w:rPr>
                <w:rFonts w:ascii="Arial" w:hAnsi="Arial" w:cs="Arial"/>
                <w:b/>
                <w:bCs/>
                <w:color w:val="000000"/>
                <w:position w:val="-2"/>
                <w:sz w:val="18"/>
                <w:szCs w:val="18"/>
                <w:shd w:val="clear" w:color="auto" w:fill="D1D1D1"/>
              </w:rPr>
              <w:t>Datumi</w:t>
            </w:r>
          </w:p>
        </w:tc>
      </w:tr>
      <w:tr w:rsidR="00B90EA2" w14:paraId="1EE502B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C8FA90" w14:textId="77777777" w:rsidR="00B90EA2" w:rsidRDefault="00E030FC">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14445" w14:textId="2D0923E9" w:rsidR="00B90EA2" w:rsidRDefault="00E030FC">
            <w:pPr>
              <w:jc w:val="right"/>
            </w:pPr>
            <w:r>
              <w:rPr>
                <w:rFonts w:ascii="Arial" w:hAnsi="Arial" w:cs="Arial"/>
                <w:color w:val="000000"/>
                <w:position w:val="-2"/>
                <w:sz w:val="18"/>
                <w:szCs w:val="18"/>
              </w:rPr>
              <w:t xml:space="preserve">do </w:t>
            </w:r>
            <w:r w:rsidR="00E338A1">
              <w:rPr>
                <w:rFonts w:ascii="Arial" w:hAnsi="Arial" w:cs="Arial"/>
                <w:color w:val="000000"/>
                <w:position w:val="-2"/>
                <w:sz w:val="18"/>
                <w:szCs w:val="18"/>
              </w:rPr>
              <w:t>6</w:t>
            </w:r>
            <w:r>
              <w:rPr>
                <w:rFonts w:ascii="Arial" w:hAnsi="Arial" w:cs="Arial"/>
                <w:color w:val="000000"/>
                <w:position w:val="-2"/>
                <w:sz w:val="18"/>
                <w:szCs w:val="18"/>
              </w:rPr>
              <w:t>.</w:t>
            </w:r>
            <w:r w:rsidR="00E338A1">
              <w:rPr>
                <w:rFonts w:ascii="Arial" w:hAnsi="Arial" w:cs="Arial"/>
                <w:color w:val="000000"/>
                <w:position w:val="-2"/>
                <w:sz w:val="18"/>
                <w:szCs w:val="18"/>
              </w:rPr>
              <w:t>10</w:t>
            </w:r>
            <w:r>
              <w:rPr>
                <w:rFonts w:ascii="Arial" w:hAnsi="Arial" w:cs="Arial"/>
                <w:color w:val="000000"/>
                <w:position w:val="-2"/>
                <w:sz w:val="18"/>
                <w:szCs w:val="18"/>
              </w:rPr>
              <w:t>.2023 do 09:00</w:t>
            </w:r>
          </w:p>
        </w:tc>
      </w:tr>
      <w:tr w:rsidR="00B90EA2" w14:paraId="5D9E0EB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6768E" w14:textId="77777777" w:rsidR="00B90EA2" w:rsidRDefault="00E030FC">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1F0F62" w14:textId="15A71AEE" w:rsidR="00B90EA2" w:rsidRDefault="00E030FC">
            <w:pPr>
              <w:jc w:val="right"/>
            </w:pPr>
            <w:r>
              <w:rPr>
                <w:rFonts w:ascii="Arial" w:hAnsi="Arial" w:cs="Arial"/>
                <w:color w:val="000000"/>
                <w:position w:val="-2"/>
                <w:sz w:val="18"/>
                <w:szCs w:val="18"/>
              </w:rPr>
              <w:t xml:space="preserve">do </w:t>
            </w:r>
            <w:r w:rsidR="00E338A1">
              <w:rPr>
                <w:rFonts w:ascii="Arial" w:hAnsi="Arial" w:cs="Arial"/>
                <w:color w:val="000000"/>
                <w:position w:val="-2"/>
                <w:sz w:val="18"/>
                <w:szCs w:val="18"/>
              </w:rPr>
              <w:t>20</w:t>
            </w:r>
            <w:r>
              <w:rPr>
                <w:rFonts w:ascii="Arial" w:hAnsi="Arial" w:cs="Arial"/>
                <w:color w:val="000000"/>
                <w:position w:val="-2"/>
                <w:sz w:val="18"/>
                <w:szCs w:val="18"/>
              </w:rPr>
              <w:t>.1</w:t>
            </w:r>
            <w:r w:rsidR="00E338A1">
              <w:rPr>
                <w:rFonts w:ascii="Arial" w:hAnsi="Arial" w:cs="Arial"/>
                <w:color w:val="000000"/>
                <w:position w:val="-2"/>
                <w:sz w:val="18"/>
                <w:szCs w:val="18"/>
              </w:rPr>
              <w:t>0</w:t>
            </w:r>
            <w:r>
              <w:rPr>
                <w:rFonts w:ascii="Arial" w:hAnsi="Arial" w:cs="Arial"/>
                <w:color w:val="000000"/>
                <w:position w:val="-2"/>
                <w:sz w:val="18"/>
                <w:szCs w:val="18"/>
              </w:rPr>
              <w:t>.2023 do 09:00</w:t>
            </w:r>
          </w:p>
        </w:tc>
      </w:tr>
      <w:tr w:rsidR="00B90EA2" w14:paraId="195AE34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7AD2C" w14:textId="77777777" w:rsidR="00B90EA2" w:rsidRDefault="00E030FC">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B1BEC" w14:textId="445F1927" w:rsidR="00B90EA2" w:rsidRDefault="00E338A1">
            <w:pPr>
              <w:jc w:val="right"/>
            </w:pPr>
            <w:r>
              <w:rPr>
                <w:rFonts w:ascii="Arial" w:hAnsi="Arial" w:cs="Arial"/>
                <w:color w:val="000000"/>
                <w:position w:val="-2"/>
                <w:sz w:val="18"/>
                <w:szCs w:val="18"/>
              </w:rPr>
              <w:t>20.10</w:t>
            </w:r>
            <w:r w:rsidR="00E030FC">
              <w:rPr>
                <w:rFonts w:ascii="Arial" w:hAnsi="Arial" w:cs="Arial"/>
                <w:color w:val="000000"/>
                <w:position w:val="-2"/>
                <w:sz w:val="18"/>
                <w:szCs w:val="18"/>
              </w:rPr>
              <w:t xml:space="preserve">.2023 ob </w:t>
            </w:r>
            <w:r>
              <w:rPr>
                <w:rFonts w:ascii="Arial" w:hAnsi="Arial" w:cs="Arial"/>
                <w:color w:val="000000"/>
                <w:position w:val="-2"/>
                <w:sz w:val="18"/>
                <w:szCs w:val="18"/>
              </w:rPr>
              <w:t>11</w:t>
            </w:r>
            <w:r w:rsidR="00E030FC">
              <w:rPr>
                <w:rFonts w:ascii="Arial" w:hAnsi="Arial" w:cs="Arial"/>
                <w:color w:val="000000"/>
                <w:position w:val="-2"/>
                <w:sz w:val="18"/>
                <w:szCs w:val="18"/>
              </w:rPr>
              <w:t>:00</w:t>
            </w:r>
          </w:p>
        </w:tc>
      </w:tr>
    </w:tbl>
    <w:p w14:paraId="4ECE23FC" w14:textId="77777777" w:rsidR="00E030FC" w:rsidRDefault="00E030FC" w:rsidP="00782787">
      <w:pPr>
        <w:pStyle w:val="Paragraf"/>
        <w:spacing w:line="240" w:lineRule="auto"/>
        <w:rPr>
          <w:rFonts w:ascii="Arial" w:hAnsi="Arial" w:cs="Arial"/>
        </w:rPr>
      </w:pPr>
    </w:p>
    <w:p w14:paraId="55476ACA" w14:textId="77777777" w:rsidR="00E030FC" w:rsidRPr="008806CE" w:rsidRDefault="00E030F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FD8A4F8" w14:textId="77777777" w:rsidR="00E030FC" w:rsidRDefault="00E030FC"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253D92EA" w14:textId="77777777" w:rsidR="00E030FC" w:rsidRDefault="00E030FC"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marija.zefran@sb-nm.si</w:t>
      </w:r>
    </w:p>
    <w:p w14:paraId="4639E629" w14:textId="77777777" w:rsidR="00E030FC" w:rsidRDefault="00E030FC"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363F93DA" w14:textId="77777777" w:rsidR="00B90EA2" w:rsidRDefault="00E030FC">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w:t>
      </w:r>
      <w:r>
        <w:rPr>
          <w:rFonts w:ascii="Arial" w:hAnsi="Arial" w:cs="Arial"/>
          <w:color w:val="000000"/>
          <w:sz w:val="18"/>
          <w:szCs w:val="18"/>
        </w:rPr>
        <w:t>iden način so zgolj informativne narave in niso pravno zavezujoča.</w:t>
      </w:r>
    </w:p>
    <w:p w14:paraId="4017EDAF" w14:textId="77777777" w:rsidR="00E030FC" w:rsidRPr="008806CE" w:rsidRDefault="00E030F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71062418" w14:textId="77777777" w:rsidR="00E030FC" w:rsidRDefault="00E030FC"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B90EA2" w14:paraId="0705C451" w14:textId="77777777">
        <w:tc>
          <w:tcPr>
            <w:tcW w:w="0" w:type="auto"/>
            <w:tcMar>
              <w:top w:w="0" w:type="auto"/>
              <w:bottom w:w="0" w:type="auto"/>
            </w:tcMar>
          </w:tcPr>
          <w:p w14:paraId="13A39E8A" w14:textId="77777777" w:rsidR="00B90EA2" w:rsidRDefault="00E030FC">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0349030A" w14:textId="77777777" w:rsidR="00B90EA2" w:rsidRDefault="00E030FC">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23063F2C" w14:textId="77777777" w:rsidR="00B90EA2" w:rsidRDefault="00E030FC">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41B238BA" w14:textId="77777777" w:rsidR="00B90EA2" w:rsidRDefault="00E030FC">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6D371BD2" w14:textId="77777777" w:rsidR="00B90EA2" w:rsidRDefault="00E030FC">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763348D6" w14:textId="77777777" w:rsidR="00B90EA2" w:rsidRDefault="00E030FC">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87E3C32" w14:textId="77777777" w:rsidR="00B90EA2" w:rsidRDefault="00E030FC">
      <w:pPr>
        <w:spacing w:before="225" w:after="225" w:line="240" w:lineRule="auto"/>
        <w:jc w:val="both"/>
      </w:pPr>
      <w:r>
        <w:rPr>
          <w:rFonts w:ascii="Arial" w:hAnsi="Arial" w:cs="Arial"/>
          <w:color w:val="000000"/>
          <w:sz w:val="18"/>
          <w:szCs w:val="18"/>
        </w:rPr>
        <w:t>Po preteku roka za predložitev ponudb ponudbe ne bo več mogoče oddati.</w:t>
      </w:r>
    </w:p>
    <w:p w14:paraId="0DD806C9" w14:textId="77777777" w:rsidR="00E030FC" w:rsidRPr="008806CE" w:rsidRDefault="00E030F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388FE79" w14:textId="77777777" w:rsidR="00E030FC" w:rsidRPr="00445A62" w:rsidRDefault="00E030FC"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14:paraId="29973D4D" w14:textId="77777777" w:rsidR="00E030FC" w:rsidRPr="00445A62" w:rsidRDefault="00E030FC" w:rsidP="005747CB">
      <w:pPr>
        <w:spacing w:before="120" w:after="120"/>
        <w:jc w:val="both"/>
        <w:rPr>
          <w:rFonts w:ascii="Arial" w:hAnsi="Arial" w:cs="Arial"/>
          <w:b/>
          <w:sz w:val="18"/>
          <w:szCs w:val="18"/>
        </w:rPr>
      </w:pPr>
      <w:r>
        <w:rPr>
          <w:rFonts w:ascii="Arial" w:hAnsi="Arial" w:cs="Arial"/>
          <w:b/>
          <w:sz w:val="18"/>
          <w:szCs w:val="18"/>
        </w:rPr>
        <w:t>Spletna aplikacija e-Oddaja</w:t>
      </w:r>
    </w:p>
    <w:p w14:paraId="2A17888B" w14:textId="77777777" w:rsidR="00B90EA2" w:rsidRDefault="00E030FC">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63DE009B" w14:textId="77777777" w:rsidR="00E030FC" w:rsidRPr="008806CE" w:rsidRDefault="00E030F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56CA186B" w14:textId="77777777" w:rsidR="00E030FC" w:rsidRPr="00445A62" w:rsidRDefault="00E030FC"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2217A01B" w14:textId="77777777" w:rsidR="00B90EA2" w:rsidRDefault="00E030F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F660079" w14:textId="77777777" w:rsidR="00E030FC" w:rsidRPr="008806CE" w:rsidRDefault="00E030F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72D2BE7" w14:textId="77777777" w:rsidR="00E030FC" w:rsidRPr="00445A62" w:rsidRDefault="00E030FC"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AF9FFD4" w14:textId="77777777" w:rsidR="00B90EA2" w:rsidRDefault="00E030FC">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3D849BA" w14:textId="77777777" w:rsidR="00E030FC" w:rsidRPr="008806CE" w:rsidRDefault="00E030FC"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14:paraId="6B9112A6" w14:textId="77777777" w:rsidR="00B90EA2" w:rsidRDefault="00E030FC">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B90EA2" w14:paraId="12A78252" w14:textId="77777777">
        <w:tc>
          <w:tcPr>
            <w:tcW w:w="0" w:type="auto"/>
            <w:tcMar>
              <w:top w:w="0" w:type="auto"/>
              <w:bottom w:w="0" w:type="auto"/>
            </w:tcMar>
          </w:tcPr>
          <w:p w14:paraId="37855F58" w14:textId="77777777" w:rsidR="00B90EA2" w:rsidRDefault="00E030FC">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3F3F44FA" w14:textId="77777777" w:rsidR="00B90EA2" w:rsidRDefault="00E030FC">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94605B5" w14:textId="77777777" w:rsidR="00B90EA2" w:rsidRDefault="00E030FC">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E55D742" w14:textId="77777777" w:rsidR="00E030FC" w:rsidRPr="00BB1848" w:rsidRDefault="00E030FC" w:rsidP="00872C8A">
      <w:pPr>
        <w:pStyle w:val="Paragraf"/>
        <w:spacing w:before="0" w:after="0"/>
        <w:rPr>
          <w:rFonts w:cs="Arial"/>
        </w:rPr>
      </w:pPr>
    </w:p>
    <w:p w14:paraId="0E2FC50A" w14:textId="77777777" w:rsidR="00E030FC" w:rsidRPr="00445A62" w:rsidRDefault="00E030FC" w:rsidP="001761E6">
      <w:pPr>
        <w:pStyle w:val="Paragraf"/>
        <w:spacing w:before="0" w:after="0"/>
        <w:jc w:val="both"/>
        <w:rPr>
          <w:rFonts w:ascii="Arial" w:hAnsi="Arial" w:cs="Arial"/>
        </w:rPr>
      </w:pPr>
    </w:p>
    <w:p w14:paraId="59A6BDBD" w14:textId="77777777" w:rsidR="00B90EA2" w:rsidRDefault="00E030FC">
      <w:pPr>
        <w:spacing w:after="0" w:line="240" w:lineRule="auto"/>
        <w:rPr>
          <w:rFonts w:ascii="Arial" w:hAnsi="Arial" w:cs="Arial"/>
          <w:color w:val="000000"/>
          <w:sz w:val="18"/>
          <w:szCs w:val="18"/>
        </w:rPr>
      </w:pPr>
      <w:r>
        <w:rPr>
          <w:rFonts w:ascii="Arial" w:hAnsi="Arial" w:cs="Arial"/>
          <w:color w:val="000000"/>
          <w:sz w:val="18"/>
          <w:szCs w:val="18"/>
        </w:rPr>
        <w:t>Datum: 15.09.2023</w:t>
      </w:r>
      <w:r>
        <w:rPr>
          <w:rFonts w:ascii="Arial" w:hAnsi="Arial" w:cs="Arial"/>
          <w:color w:val="000000"/>
          <w:sz w:val="18"/>
          <w:szCs w:val="18"/>
        </w:rPr>
        <w:br/>
        <w:t>Kraj: Novo mesto</w:t>
      </w:r>
    </w:p>
    <w:p w14:paraId="739A05C4" w14:textId="77777777" w:rsidR="00E338A1" w:rsidRDefault="00E338A1">
      <w:pPr>
        <w:spacing w:after="0" w:line="240" w:lineRule="auto"/>
        <w:rPr>
          <w:rFonts w:ascii="Arial" w:hAnsi="Arial" w:cs="Arial"/>
          <w:color w:val="000000"/>
          <w:sz w:val="18"/>
          <w:szCs w:val="18"/>
        </w:rPr>
      </w:pPr>
    </w:p>
    <w:p w14:paraId="7628EF52" w14:textId="77777777" w:rsidR="00E338A1" w:rsidRDefault="00E338A1">
      <w:pPr>
        <w:spacing w:after="0" w:line="240" w:lineRule="auto"/>
        <w:rPr>
          <w:rFonts w:ascii="Arial" w:hAnsi="Arial" w:cs="Arial"/>
          <w:color w:val="000000"/>
          <w:sz w:val="18"/>
          <w:szCs w:val="18"/>
        </w:rPr>
      </w:pPr>
    </w:p>
    <w:p w14:paraId="0373122A" w14:textId="77777777" w:rsidR="00E338A1" w:rsidRDefault="00E338A1">
      <w:pPr>
        <w:spacing w:after="0" w:line="240" w:lineRule="auto"/>
      </w:pPr>
    </w:p>
    <w:tbl>
      <w:tblPr>
        <w:tblStyle w:val="NormalTablePHPDOCX"/>
        <w:tblW w:w="5000" w:type="pct"/>
        <w:tblInd w:w="108" w:type="dxa"/>
        <w:tblLook w:val="04A0" w:firstRow="1" w:lastRow="0" w:firstColumn="1" w:lastColumn="0" w:noHBand="0" w:noVBand="1"/>
      </w:tblPr>
      <w:tblGrid>
        <w:gridCol w:w="5262"/>
        <w:gridCol w:w="4024"/>
      </w:tblGrid>
      <w:tr w:rsidR="00B90EA2" w14:paraId="3A624EEA" w14:textId="77777777">
        <w:trPr>
          <w:cantSplit/>
        </w:trPr>
        <w:tc>
          <w:tcPr>
            <w:tcW w:w="0" w:type="auto"/>
            <w:tcMar>
              <w:top w:w="135" w:type="dxa"/>
              <w:bottom w:w="135" w:type="dxa"/>
            </w:tcMar>
            <w:vAlign w:val="center"/>
          </w:tcPr>
          <w:p w14:paraId="6CC9E2D6" w14:textId="77777777" w:rsidR="00B90EA2" w:rsidRDefault="00E030FC">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18100A28" w14:textId="77777777" w:rsidR="00B90EA2" w:rsidRDefault="00E030FC">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687A2B31" w14:textId="77777777" w:rsidR="00B90EA2" w:rsidRDefault="00B90EA2">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57"/>
        <w:gridCol w:w="7429"/>
      </w:tblGrid>
      <w:tr w:rsidR="00B90EA2" w14:paraId="48EE7D3D" w14:textId="77777777">
        <w:tc>
          <w:tcPr>
            <w:tcW w:w="0" w:type="auto"/>
            <w:tcMar>
              <w:top w:w="135" w:type="dxa"/>
              <w:bottom w:w="135" w:type="dxa"/>
            </w:tcMar>
            <w:vAlign w:val="center"/>
          </w:tcPr>
          <w:p w14:paraId="31D7DBE1" w14:textId="77777777" w:rsidR="00B90EA2" w:rsidRDefault="00B90EA2"/>
        </w:tc>
        <w:tc>
          <w:tcPr>
            <w:tcW w:w="4000" w:type="pct"/>
            <w:shd w:val="clear" w:color="auto" w:fill="3E8BC9"/>
            <w:tcMar>
              <w:top w:w="135" w:type="dxa"/>
              <w:bottom w:w="135" w:type="dxa"/>
            </w:tcMar>
            <w:vAlign w:val="center"/>
          </w:tcPr>
          <w:p w14:paraId="411B21DA" w14:textId="77777777" w:rsidR="00B90EA2" w:rsidRDefault="00E030FC">
            <w:r>
              <w:rPr>
                <w:rFonts w:ascii="Arial" w:hAnsi="Arial" w:cs="Arial"/>
                <w:color w:val="FFFFFF"/>
                <w:position w:val="-2"/>
                <w:sz w:val="18"/>
                <w:szCs w:val="18"/>
                <w:shd w:val="clear" w:color="auto" w:fill="3E8BC9"/>
              </w:rPr>
              <w:t>Sklopi</w:t>
            </w:r>
          </w:p>
        </w:tc>
      </w:tr>
    </w:tbl>
    <w:p w14:paraId="00476D39" w14:textId="77777777" w:rsidR="00B90EA2" w:rsidRDefault="00E030FC">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4F35D1F0" w14:textId="77777777" w:rsidR="00B90EA2" w:rsidRDefault="00E030FC">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5EC3C0CC" w14:textId="77777777" w:rsidR="00B90EA2" w:rsidRDefault="00E030FC">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57"/>
        <w:gridCol w:w="7429"/>
      </w:tblGrid>
      <w:tr w:rsidR="00B90EA2" w14:paraId="3F116C3F"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C84DD2" w14:textId="77777777" w:rsidR="00B90EA2" w:rsidRDefault="00E030FC">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5E207F" w14:textId="77777777" w:rsidR="00B90EA2" w:rsidRDefault="00E030FC">
            <w:pPr>
              <w:jc w:val="center"/>
            </w:pPr>
            <w:r>
              <w:rPr>
                <w:rFonts w:ascii="Arial" w:hAnsi="Arial" w:cs="Arial"/>
                <w:b/>
                <w:bCs/>
                <w:color w:val="000000"/>
                <w:position w:val="-2"/>
                <w:sz w:val="18"/>
                <w:szCs w:val="18"/>
                <w:shd w:val="clear" w:color="auto" w:fill="D1D1D1"/>
              </w:rPr>
              <w:t>Naziv sklopa</w:t>
            </w:r>
          </w:p>
        </w:tc>
      </w:tr>
      <w:tr w:rsidR="00B90EA2" w14:paraId="5BAB3A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28B00" w14:textId="77777777" w:rsidR="00B90EA2" w:rsidRDefault="00E030FC">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4B37DF" w14:textId="77777777" w:rsidR="00B90EA2" w:rsidRDefault="00E030FC">
            <w:r>
              <w:rPr>
                <w:rFonts w:ascii="Arial" w:hAnsi="Arial" w:cs="Arial"/>
                <w:color w:val="000000"/>
                <w:position w:val="-2"/>
                <w:sz w:val="18"/>
                <w:szCs w:val="18"/>
              </w:rPr>
              <w:t>Sklop 1: ROKAV ZA STERILIZACIJO</w:t>
            </w:r>
          </w:p>
        </w:tc>
      </w:tr>
      <w:tr w:rsidR="00B90EA2" w14:paraId="5F842C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708CA" w14:textId="77777777" w:rsidR="00B90EA2" w:rsidRDefault="00E030FC">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191694" w14:textId="77777777" w:rsidR="00B90EA2" w:rsidRDefault="00E030FC">
            <w:r>
              <w:rPr>
                <w:rFonts w:ascii="Arial" w:hAnsi="Arial" w:cs="Arial"/>
                <w:color w:val="000000"/>
                <w:position w:val="-2"/>
                <w:sz w:val="18"/>
                <w:szCs w:val="18"/>
              </w:rPr>
              <w:t>Sklop 2: ROKAVICA KIRURŠKA, SINTETIČNA</w:t>
            </w:r>
          </w:p>
        </w:tc>
      </w:tr>
      <w:tr w:rsidR="00B90EA2" w14:paraId="7B1799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A1936" w14:textId="77777777" w:rsidR="00B90EA2" w:rsidRDefault="00E030FC">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662148" w14:textId="7A6453BA" w:rsidR="00B90EA2" w:rsidRDefault="00E030FC">
            <w:r>
              <w:rPr>
                <w:rFonts w:ascii="Arial" w:hAnsi="Arial" w:cs="Arial"/>
                <w:color w:val="000000"/>
                <w:position w:val="-2"/>
                <w:sz w:val="18"/>
                <w:szCs w:val="18"/>
              </w:rPr>
              <w:t xml:space="preserve">Sklop 3: </w:t>
            </w:r>
            <w:r w:rsidRPr="00E030FC">
              <w:rPr>
                <w:rFonts w:ascii="Arial" w:hAnsi="Arial" w:cs="Arial"/>
                <w:color w:val="000000"/>
                <w:position w:val="-2"/>
                <w:sz w:val="18"/>
                <w:szCs w:val="18"/>
              </w:rPr>
              <w:t>. BRIZGE PREDNAPOLNJENE, ELEKTRODE in ELASTOMERNA PROTIBOLEČINSKA INFUZIJSKA ČRPALKA</w:t>
            </w:r>
          </w:p>
        </w:tc>
      </w:tr>
    </w:tbl>
    <w:p w14:paraId="5379F477" w14:textId="77777777" w:rsidR="00B90EA2" w:rsidRDefault="00B90EA2">
      <w:pPr>
        <w:sectPr w:rsidR="00B90EA2" w:rsidSect="006E7A2B">
          <w:headerReference w:type="default" r:id="rId10"/>
          <w:footerReference w:type="default" r:id="rId11"/>
          <w:pgSz w:w="11906" w:h="16838"/>
          <w:pgMar w:top="1418" w:right="1418" w:bottom="1418" w:left="1418" w:header="567" w:footer="596" w:gutter="0"/>
          <w:cols w:space="708"/>
          <w:docGrid w:linePitch="360"/>
        </w:sectPr>
      </w:pPr>
    </w:p>
    <w:p w14:paraId="08A4565F" w14:textId="77777777" w:rsidR="00E030FC" w:rsidRPr="00EF740C" w:rsidRDefault="00E030FC"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3922586" w14:textId="77777777" w:rsidR="00E030FC" w:rsidRDefault="00E030FC"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B90EA2" w14:paraId="433CB3E0" w14:textId="77777777">
        <w:tc>
          <w:tcPr>
            <w:tcW w:w="0" w:type="auto"/>
            <w:shd w:val="clear" w:color="auto" w:fill="000000"/>
            <w:tcMar>
              <w:top w:w="150" w:type="dxa"/>
              <w:bottom w:w="150" w:type="dxa"/>
            </w:tcMar>
            <w:vAlign w:val="center"/>
          </w:tcPr>
          <w:p w14:paraId="38B64332" w14:textId="77777777" w:rsidR="00B90EA2" w:rsidRDefault="00E030FC">
            <w:r>
              <w:rPr>
                <w:rFonts w:ascii="Arial" w:hAnsi="Arial" w:cs="Arial"/>
                <w:b/>
                <w:bCs/>
                <w:color w:val="FFFFFF"/>
                <w:position w:val="-2"/>
                <w:sz w:val="18"/>
                <w:szCs w:val="18"/>
                <w:shd w:val="clear" w:color="auto" w:fill="000000"/>
              </w:rPr>
              <w:t>1. Splošna navodila</w:t>
            </w:r>
          </w:p>
        </w:tc>
      </w:tr>
    </w:tbl>
    <w:p w14:paraId="0ACD62A2" w14:textId="77777777" w:rsidR="00B90EA2" w:rsidRDefault="00E030FC">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044D948E" w14:textId="77777777" w:rsidR="00B90EA2" w:rsidRDefault="00E030FC">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2F48CBCD" w14:textId="77777777" w:rsidR="00B90EA2" w:rsidRDefault="00E030FC">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6BF4480" w14:textId="77777777" w:rsidR="00B90EA2" w:rsidRDefault="00E030FC">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42B3B1D9" w14:textId="77777777" w:rsidR="00B90EA2" w:rsidRDefault="00E030FC">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643"/>
      </w:tblGrid>
      <w:tr w:rsidR="00B90EA2" w14:paraId="5066BF7D" w14:textId="77777777">
        <w:tc>
          <w:tcPr>
            <w:tcW w:w="0" w:type="auto"/>
            <w:shd w:val="clear" w:color="auto" w:fill="000000"/>
            <w:tcMar>
              <w:top w:w="150" w:type="dxa"/>
              <w:bottom w:w="150" w:type="dxa"/>
            </w:tcMar>
            <w:vAlign w:val="center"/>
          </w:tcPr>
          <w:p w14:paraId="02BAB963" w14:textId="77777777" w:rsidR="00B90EA2" w:rsidRDefault="00E030FC">
            <w:r>
              <w:rPr>
                <w:rFonts w:ascii="Arial" w:hAnsi="Arial" w:cs="Arial"/>
                <w:b/>
                <w:bCs/>
                <w:color w:val="FFFFFF"/>
                <w:position w:val="-2"/>
                <w:sz w:val="18"/>
                <w:szCs w:val="18"/>
                <w:shd w:val="clear" w:color="auto" w:fill="000000"/>
              </w:rPr>
              <w:t>2. Zakoni in predpisi</w:t>
            </w:r>
          </w:p>
        </w:tc>
      </w:tr>
    </w:tbl>
    <w:p w14:paraId="10CD04EB" w14:textId="77777777" w:rsidR="00B90EA2" w:rsidRDefault="00E030FC">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B90EA2" w14:paraId="17C8F7E7" w14:textId="77777777">
        <w:tc>
          <w:tcPr>
            <w:tcW w:w="0" w:type="auto"/>
            <w:tcMar>
              <w:top w:w="0" w:type="auto"/>
              <w:bottom w:w="0" w:type="auto"/>
            </w:tcMar>
          </w:tcPr>
          <w:p w14:paraId="24426212" w14:textId="77777777" w:rsidR="00B90EA2" w:rsidRDefault="00E030FC">
            <w:pPr>
              <w:numPr>
                <w:ilvl w:val="0"/>
                <w:numId w:val="11"/>
              </w:numPr>
              <w:rPr>
                <w:rFonts w:ascii="Arial" w:hAnsi="Arial" w:cs="Arial"/>
                <w:color w:val="000000"/>
                <w:sz w:val="18"/>
                <w:szCs w:val="18"/>
              </w:rPr>
            </w:pPr>
            <w:r>
              <w:rPr>
                <w:rFonts w:ascii="Arial" w:hAnsi="Arial" w:cs="Arial"/>
                <w:color w:val="000000"/>
                <w:sz w:val="18"/>
                <w:szCs w:val="18"/>
              </w:rPr>
              <w:t>Zakon o javnem naročanju (</w:t>
            </w:r>
            <w:r>
              <w:rPr>
                <w:rFonts w:ascii="Arial" w:hAnsi="Arial" w:cs="Arial"/>
                <w:color w:val="000000"/>
                <w:sz w:val="18"/>
                <w:szCs w:val="18"/>
              </w:rPr>
              <w:t>ZJN-3;  Uradni list RS, št. 91/15, 14/18, 121/21, 10/22 in 74/22 - odl. US)</w:t>
            </w:r>
          </w:p>
          <w:p w14:paraId="21B916F2" w14:textId="77777777" w:rsidR="00B90EA2" w:rsidRDefault="00E030FC">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54B2038D" w14:textId="77777777" w:rsidR="00B90EA2" w:rsidRDefault="00E030FC">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 odl. US)</w:t>
            </w:r>
          </w:p>
          <w:p w14:paraId="4C3F168F" w14:textId="77777777" w:rsidR="00B90EA2" w:rsidRDefault="00E030FC">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in 3/22 - ZDeb)</w:t>
            </w:r>
          </w:p>
          <w:p w14:paraId="2B5139BA" w14:textId="77777777" w:rsidR="00B90EA2" w:rsidRDefault="00E030FC">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66205CE0" w14:textId="77777777" w:rsidR="00B90EA2" w:rsidRDefault="00E030FC">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0297E215" w14:textId="77777777" w:rsidR="00B90EA2" w:rsidRDefault="00E030FC">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3DB1C35" w14:textId="77777777" w:rsidR="00B90EA2" w:rsidRDefault="00E030FC">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w:t>
      </w:r>
      <w:r>
        <w:rPr>
          <w:rFonts w:ascii="Arial" w:hAnsi="Arial" w:cs="Arial"/>
          <w:color w:val="000000"/>
          <w:sz w:val="18"/>
          <w:szCs w:val="18"/>
        </w:rPr>
        <w:t>kršitev navedenih določb bo takšna ponudba izločena iz nadaljnjega postopka.</w:t>
      </w:r>
    </w:p>
    <w:p w14:paraId="57D5EC14" w14:textId="77777777" w:rsidR="00B90EA2" w:rsidRDefault="00E030FC">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44CE9867" w14:textId="77777777" w:rsidR="00B90EA2" w:rsidRDefault="00E030FC">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44B978CA" w14:textId="77777777" w:rsidR="00B90EA2" w:rsidRDefault="00E030FC">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1A5BC144" w14:textId="77777777" w:rsidR="00B90EA2" w:rsidRDefault="00E030FC">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w:t>
      </w:r>
      <w:r>
        <w:rPr>
          <w:rFonts w:ascii="Arial" w:hAnsi="Arial" w:cs="Arial"/>
          <w:color w:val="000000"/>
          <w:sz w:val="18"/>
          <w:szCs w:val="18"/>
        </w:rPr>
        <w:t>ne podatke o navedenih dejstvih, ima to za posledico nepravilnost ponudbe oziroma ničnost pogodbe.</w:t>
      </w:r>
    </w:p>
    <w:p w14:paraId="4D12060C" w14:textId="77777777" w:rsidR="00B90EA2" w:rsidRDefault="00E030FC">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77EEAFA" w14:textId="77777777" w:rsidR="00B90EA2" w:rsidRDefault="00E030FC">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B90EA2" w14:paraId="5FBD8EAD" w14:textId="77777777">
        <w:tc>
          <w:tcPr>
            <w:tcW w:w="0" w:type="auto"/>
            <w:shd w:val="clear" w:color="auto" w:fill="000000"/>
            <w:tcMar>
              <w:top w:w="150" w:type="dxa"/>
              <w:bottom w:w="150" w:type="dxa"/>
            </w:tcMar>
            <w:vAlign w:val="center"/>
          </w:tcPr>
          <w:p w14:paraId="6B0952E2" w14:textId="77777777" w:rsidR="00B90EA2" w:rsidRDefault="00E030FC">
            <w:r>
              <w:rPr>
                <w:rFonts w:ascii="Arial" w:hAnsi="Arial" w:cs="Arial"/>
                <w:b/>
                <w:bCs/>
                <w:color w:val="FFFFFF"/>
                <w:position w:val="-2"/>
                <w:sz w:val="18"/>
                <w:szCs w:val="18"/>
                <w:shd w:val="clear" w:color="auto" w:fill="000000"/>
              </w:rPr>
              <w:t>3. Jezik razpisne dokumentacije in ponudbe ter oblika</w:t>
            </w:r>
          </w:p>
        </w:tc>
      </w:tr>
    </w:tbl>
    <w:p w14:paraId="06177651" w14:textId="77777777" w:rsidR="00B90EA2" w:rsidRDefault="00E030FC">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D22B161" w14:textId="77777777" w:rsidR="00B90EA2" w:rsidRDefault="00E030FC">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6FBB9AB" w14:textId="77777777" w:rsidR="00B90EA2" w:rsidRDefault="00E030FC">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420EB062" w14:textId="77777777" w:rsidR="00B90EA2" w:rsidRDefault="00E030FC">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48918295" w14:textId="77777777" w:rsidR="00B90EA2" w:rsidRDefault="00E030FC">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w:t>
      </w:r>
      <w:r>
        <w:rPr>
          <w:rFonts w:ascii="Arial" w:hAnsi="Arial" w:cs="Arial"/>
          <w:color w:val="000000"/>
          <w:sz w:val="18"/>
          <w:szCs w:val="18"/>
        </w:rPr>
        <w:t>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B90EA2" w14:paraId="1492CA43" w14:textId="77777777">
        <w:tc>
          <w:tcPr>
            <w:tcW w:w="0" w:type="auto"/>
            <w:shd w:val="clear" w:color="auto" w:fill="000000"/>
            <w:tcMar>
              <w:top w:w="150" w:type="dxa"/>
              <w:bottom w:w="150" w:type="dxa"/>
            </w:tcMar>
            <w:vAlign w:val="center"/>
          </w:tcPr>
          <w:p w14:paraId="114B65F3" w14:textId="77777777" w:rsidR="00B90EA2" w:rsidRDefault="00E030FC">
            <w:r>
              <w:rPr>
                <w:rFonts w:ascii="Arial" w:hAnsi="Arial" w:cs="Arial"/>
                <w:b/>
                <w:bCs/>
                <w:color w:val="FFFFFF"/>
                <w:position w:val="-2"/>
                <w:sz w:val="18"/>
                <w:szCs w:val="18"/>
                <w:shd w:val="clear" w:color="auto" w:fill="000000"/>
              </w:rPr>
              <w:t>4. Skupna ponudba</w:t>
            </w:r>
          </w:p>
        </w:tc>
      </w:tr>
    </w:tbl>
    <w:p w14:paraId="5E661B8B" w14:textId="77777777" w:rsidR="00B90EA2" w:rsidRDefault="00E030FC">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B90EA2" w14:paraId="4724C7EF" w14:textId="77777777">
        <w:tc>
          <w:tcPr>
            <w:tcW w:w="0" w:type="auto"/>
            <w:tcMar>
              <w:top w:w="0" w:type="auto"/>
              <w:bottom w:w="0" w:type="auto"/>
            </w:tcMar>
          </w:tcPr>
          <w:p w14:paraId="0E3B8DF9" w14:textId="77777777" w:rsidR="00B90EA2" w:rsidRDefault="00E030FC">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1DC24135" w14:textId="77777777" w:rsidR="00B90EA2" w:rsidRDefault="00E030FC">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04C4720" w14:textId="77777777" w:rsidR="00B90EA2" w:rsidRDefault="00E030FC">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9516B4B" w14:textId="77777777" w:rsidR="00B90EA2" w:rsidRDefault="00E030FC">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38DFFD3" w14:textId="77777777" w:rsidR="00B90EA2" w:rsidRDefault="00E030FC">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99C2ADB" w14:textId="77777777" w:rsidR="00B90EA2" w:rsidRDefault="00E030FC">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916F463" w14:textId="77777777" w:rsidR="00B90EA2" w:rsidRDefault="00E030FC">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0AA6EA1" w14:textId="77777777" w:rsidR="00B90EA2" w:rsidRDefault="00E030FC">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B90EA2" w14:paraId="0E99847A" w14:textId="77777777">
        <w:tc>
          <w:tcPr>
            <w:tcW w:w="0" w:type="auto"/>
            <w:shd w:val="clear" w:color="auto" w:fill="000000"/>
            <w:tcMar>
              <w:top w:w="150" w:type="dxa"/>
              <w:bottom w:w="150" w:type="dxa"/>
            </w:tcMar>
            <w:vAlign w:val="center"/>
          </w:tcPr>
          <w:p w14:paraId="1562E936" w14:textId="77777777" w:rsidR="00B90EA2" w:rsidRDefault="00E030FC">
            <w:r>
              <w:rPr>
                <w:rFonts w:ascii="Arial" w:hAnsi="Arial" w:cs="Arial"/>
                <w:b/>
                <w:bCs/>
                <w:color w:val="FFFFFF"/>
                <w:position w:val="-2"/>
                <w:sz w:val="18"/>
                <w:szCs w:val="18"/>
                <w:shd w:val="clear" w:color="auto" w:fill="000000"/>
              </w:rPr>
              <w:t>5. ESPD</w:t>
            </w:r>
          </w:p>
        </w:tc>
      </w:tr>
    </w:tbl>
    <w:p w14:paraId="327BF737" w14:textId="77777777" w:rsidR="00B90EA2" w:rsidRDefault="00E030FC">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8C7C9FA" w14:textId="77777777" w:rsidR="00B90EA2" w:rsidRDefault="00E030FC">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039C633A" w14:textId="77777777" w:rsidR="00B90EA2" w:rsidRDefault="00B90EA2">
      <w:pPr>
        <w:spacing w:before="225" w:after="225" w:line="240" w:lineRule="auto"/>
      </w:pPr>
    </w:p>
    <w:tbl>
      <w:tblPr>
        <w:tblStyle w:val="NormalTablePHPDOCX"/>
        <w:tblW w:w="2500" w:type="pct"/>
        <w:tblInd w:w="108" w:type="dxa"/>
        <w:tblLook w:val="04A0" w:firstRow="1" w:lastRow="0" w:firstColumn="1" w:lastColumn="0" w:noHBand="0" w:noVBand="1"/>
      </w:tblPr>
      <w:tblGrid>
        <w:gridCol w:w="4643"/>
      </w:tblGrid>
      <w:tr w:rsidR="00B90EA2" w14:paraId="44B171C6" w14:textId="77777777">
        <w:tc>
          <w:tcPr>
            <w:tcW w:w="0" w:type="auto"/>
            <w:shd w:val="clear" w:color="auto" w:fill="000000"/>
            <w:tcMar>
              <w:top w:w="150" w:type="dxa"/>
              <w:bottom w:w="150" w:type="dxa"/>
            </w:tcMar>
            <w:vAlign w:val="center"/>
          </w:tcPr>
          <w:p w14:paraId="21974EA9" w14:textId="77777777" w:rsidR="00B90EA2" w:rsidRDefault="00E030FC">
            <w:r>
              <w:rPr>
                <w:rFonts w:ascii="Arial" w:hAnsi="Arial" w:cs="Arial"/>
                <w:b/>
                <w:bCs/>
                <w:color w:val="FFFFFF"/>
                <w:position w:val="-2"/>
                <w:sz w:val="18"/>
                <w:szCs w:val="18"/>
                <w:shd w:val="clear" w:color="auto" w:fill="000000"/>
              </w:rPr>
              <w:t>6. Ponudba s podizvajalci</w:t>
            </w:r>
          </w:p>
        </w:tc>
      </w:tr>
    </w:tbl>
    <w:p w14:paraId="6666A49A" w14:textId="77777777" w:rsidR="00B90EA2" w:rsidRDefault="00E030FC">
      <w:pPr>
        <w:spacing w:before="225" w:after="225" w:line="240" w:lineRule="auto"/>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w:t>
      </w:r>
      <w:r>
        <w:rPr>
          <w:rFonts w:ascii="Arial" w:hAnsi="Arial" w:cs="Arial"/>
          <w:color w:val="000000"/>
          <w:sz w:val="18"/>
          <w:szCs w:val="18"/>
        </w:rPr>
        <w:t>število podizvajalcev.</w:t>
      </w:r>
    </w:p>
    <w:p w14:paraId="0AC58276" w14:textId="77777777" w:rsidR="00B90EA2" w:rsidRDefault="00E030FC">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w:t>
      </w:r>
      <w:r>
        <w:rPr>
          <w:rFonts w:ascii="Arial" w:hAnsi="Arial" w:cs="Arial"/>
          <w:color w:val="000000"/>
          <w:sz w:val="18"/>
          <w:szCs w:val="18"/>
        </w:rPr>
        <w:t>otrebne obrazce, ki so priloga tej dokumentaciji.</w:t>
      </w:r>
    </w:p>
    <w:tbl>
      <w:tblPr>
        <w:tblStyle w:val="NormalTablePHPDOCX"/>
        <w:tblW w:w="2500" w:type="pct"/>
        <w:tblInd w:w="108" w:type="dxa"/>
        <w:tblLook w:val="04A0" w:firstRow="1" w:lastRow="0" w:firstColumn="1" w:lastColumn="0" w:noHBand="0" w:noVBand="1"/>
      </w:tblPr>
      <w:tblGrid>
        <w:gridCol w:w="4643"/>
      </w:tblGrid>
      <w:tr w:rsidR="00B90EA2" w14:paraId="3E2991B5" w14:textId="77777777">
        <w:tc>
          <w:tcPr>
            <w:tcW w:w="0" w:type="auto"/>
            <w:shd w:val="clear" w:color="auto" w:fill="000000"/>
            <w:tcMar>
              <w:top w:w="150" w:type="dxa"/>
              <w:bottom w:w="150" w:type="dxa"/>
            </w:tcMar>
            <w:vAlign w:val="center"/>
          </w:tcPr>
          <w:p w14:paraId="562AAC87" w14:textId="77777777" w:rsidR="00B90EA2" w:rsidRDefault="00E030FC">
            <w:r>
              <w:rPr>
                <w:rFonts w:ascii="Arial" w:hAnsi="Arial" w:cs="Arial"/>
                <w:b/>
                <w:bCs/>
                <w:color w:val="FFFFFF"/>
                <w:position w:val="-2"/>
                <w:sz w:val="18"/>
                <w:szCs w:val="18"/>
                <w:shd w:val="clear" w:color="auto" w:fill="000000"/>
              </w:rPr>
              <w:t>7. Ustavitev postopka, zavrnitev vseh ponudb, odstop od izvedbe javnega naročila</w:t>
            </w:r>
          </w:p>
        </w:tc>
      </w:tr>
    </w:tbl>
    <w:p w14:paraId="5BC79E59" w14:textId="77777777" w:rsidR="00B90EA2" w:rsidRDefault="00E030FC">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B90EA2" w14:paraId="2CBB123F" w14:textId="77777777">
        <w:tc>
          <w:tcPr>
            <w:tcW w:w="0" w:type="auto"/>
            <w:shd w:val="clear" w:color="auto" w:fill="000000"/>
            <w:tcMar>
              <w:top w:w="150" w:type="dxa"/>
              <w:bottom w:w="150" w:type="dxa"/>
            </w:tcMar>
            <w:vAlign w:val="center"/>
          </w:tcPr>
          <w:p w14:paraId="1412B51F" w14:textId="77777777" w:rsidR="00B90EA2" w:rsidRDefault="00E030FC">
            <w:r>
              <w:rPr>
                <w:rFonts w:ascii="Arial" w:hAnsi="Arial" w:cs="Arial"/>
                <w:b/>
                <w:bCs/>
                <w:color w:val="FFFFFF"/>
                <w:position w:val="-2"/>
                <w:sz w:val="18"/>
                <w:szCs w:val="18"/>
                <w:shd w:val="clear" w:color="auto" w:fill="000000"/>
              </w:rPr>
              <w:t>8. Zmanjšanje obsega naročila</w:t>
            </w:r>
          </w:p>
        </w:tc>
      </w:tr>
    </w:tbl>
    <w:p w14:paraId="1FB7C644" w14:textId="77777777" w:rsidR="00B90EA2" w:rsidRDefault="00E030FC">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83DEE33" w14:textId="77777777" w:rsidR="00B90EA2" w:rsidRDefault="00E030FC">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B90EA2" w14:paraId="23BB3C1A" w14:textId="77777777">
        <w:tc>
          <w:tcPr>
            <w:tcW w:w="0" w:type="auto"/>
            <w:shd w:val="clear" w:color="auto" w:fill="000000"/>
            <w:tcMar>
              <w:top w:w="150" w:type="dxa"/>
              <w:bottom w:w="150" w:type="dxa"/>
            </w:tcMar>
            <w:vAlign w:val="center"/>
          </w:tcPr>
          <w:p w14:paraId="2AE81004" w14:textId="77777777" w:rsidR="00B90EA2" w:rsidRDefault="00E030FC">
            <w:r>
              <w:rPr>
                <w:rFonts w:ascii="Arial" w:hAnsi="Arial" w:cs="Arial"/>
                <w:b/>
                <w:bCs/>
                <w:color w:val="FFFFFF"/>
                <w:position w:val="-2"/>
                <w:sz w:val="18"/>
                <w:szCs w:val="18"/>
                <w:shd w:val="clear" w:color="auto" w:fill="000000"/>
              </w:rPr>
              <w:t>9. Dopolnjevanje, spreminjanje ter pojasnjevanje ponudb</w:t>
            </w:r>
          </w:p>
        </w:tc>
      </w:tr>
    </w:tbl>
    <w:p w14:paraId="60FD7255" w14:textId="77777777" w:rsidR="00B90EA2" w:rsidRDefault="00E030FC">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6180C41" w14:textId="77777777" w:rsidR="00B90EA2" w:rsidRDefault="00E030FC">
      <w:pPr>
        <w:spacing w:before="225" w:after="225" w:line="240" w:lineRule="auto"/>
        <w:jc w:val="both"/>
      </w:pPr>
      <w:r>
        <w:rPr>
          <w:rFonts w:ascii="Arial" w:hAnsi="Arial" w:cs="Arial"/>
          <w:color w:val="000000"/>
          <w:sz w:val="18"/>
          <w:szCs w:val="18"/>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w:t>
      </w:r>
      <w:r>
        <w:rPr>
          <w:rFonts w:ascii="Arial" w:hAnsi="Arial" w:cs="Arial"/>
          <w:color w:val="000000"/>
          <w:sz w:val="18"/>
          <w:szCs w:val="18"/>
        </w:rPr>
        <w:lastRenderedPageBreak/>
        <w:t>dokumentacijo, pod pogojem, da je takšna zahteva popolnoma skladna z načeloma enake obravnave in transparentnosti. </w:t>
      </w:r>
    </w:p>
    <w:p w14:paraId="139B109A" w14:textId="77777777" w:rsidR="00B90EA2" w:rsidRDefault="00E030FC">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w:t>
      </w:r>
      <w:r>
        <w:rPr>
          <w:rFonts w:ascii="Arial" w:hAnsi="Arial" w:cs="Arial"/>
          <w:color w:val="000000"/>
          <w:sz w:val="18"/>
          <w:szCs w:val="18"/>
        </w:rPr>
        <w:t>jasni ustrezne informacije ali dokumentacije, bo naročnik gospodarski subjekt izključil iz nadaljnjega ocenjevanja. Očitne ali nebistvene napake naročnik lahko spregleda.</w:t>
      </w:r>
    </w:p>
    <w:p w14:paraId="3ED8A881" w14:textId="77777777" w:rsidR="00B90EA2" w:rsidRDefault="00E030FC">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8C53E6C" w14:textId="77777777" w:rsidR="00B90EA2" w:rsidRDefault="00E030FC">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w:t>
      </w:r>
      <w:r>
        <w:rPr>
          <w:rFonts w:ascii="Arial" w:hAnsi="Arial" w:cs="Arial"/>
          <w:color w:val="000000"/>
          <w:sz w:val="18"/>
          <w:szCs w:val="18"/>
        </w:rPr>
        <w:t>V in količin, ki jih ponudi ponudnik, izračuna vrednost ponudbe z upoštevanjem pravilne matematične operacije. Naročnik lahko ob pisnem soglasju ponudnika napačno zapisano stopnjo DDV popravi v pravilno.</w:t>
      </w:r>
    </w:p>
    <w:p w14:paraId="61F87BBD" w14:textId="77777777" w:rsidR="00B90EA2" w:rsidRDefault="00E030FC">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B90EA2" w14:paraId="3ED43200" w14:textId="77777777">
        <w:tc>
          <w:tcPr>
            <w:tcW w:w="0" w:type="auto"/>
            <w:shd w:val="clear" w:color="auto" w:fill="000000"/>
            <w:tcMar>
              <w:top w:w="150" w:type="dxa"/>
              <w:bottom w:w="150" w:type="dxa"/>
            </w:tcMar>
            <w:vAlign w:val="center"/>
          </w:tcPr>
          <w:p w14:paraId="14AFFEF1" w14:textId="77777777" w:rsidR="00B90EA2" w:rsidRDefault="00E030FC">
            <w:r>
              <w:rPr>
                <w:rFonts w:ascii="Arial" w:hAnsi="Arial" w:cs="Arial"/>
                <w:b/>
                <w:bCs/>
                <w:color w:val="FFFFFF"/>
                <w:position w:val="-2"/>
                <w:sz w:val="18"/>
                <w:szCs w:val="18"/>
                <w:shd w:val="clear" w:color="auto" w:fill="000000"/>
              </w:rPr>
              <w:t>10. Obvestilo o oddaji naročila</w:t>
            </w:r>
          </w:p>
        </w:tc>
      </w:tr>
    </w:tbl>
    <w:p w14:paraId="6D8F0AA8" w14:textId="77777777" w:rsidR="00B90EA2" w:rsidRDefault="00E030FC">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2398B503" w14:textId="77777777" w:rsidR="00B90EA2" w:rsidRDefault="00E030FC">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464EFCF" w14:textId="77777777" w:rsidR="00B90EA2" w:rsidRDefault="00E030FC">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F50A920" w14:textId="77777777" w:rsidR="00B90EA2" w:rsidRDefault="00E030FC">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B90EA2" w14:paraId="445C7FBD" w14:textId="77777777">
        <w:tc>
          <w:tcPr>
            <w:tcW w:w="0" w:type="auto"/>
            <w:shd w:val="clear" w:color="auto" w:fill="000000"/>
            <w:tcMar>
              <w:top w:w="150" w:type="dxa"/>
              <w:bottom w:w="150" w:type="dxa"/>
            </w:tcMar>
            <w:vAlign w:val="center"/>
          </w:tcPr>
          <w:p w14:paraId="7474EAB1" w14:textId="77777777" w:rsidR="00B90EA2" w:rsidRDefault="00E030FC">
            <w:r>
              <w:rPr>
                <w:rFonts w:ascii="Arial" w:hAnsi="Arial" w:cs="Arial"/>
                <w:b/>
                <w:bCs/>
                <w:color w:val="FFFFFF"/>
                <w:position w:val="-2"/>
                <w:sz w:val="18"/>
                <w:szCs w:val="18"/>
                <w:shd w:val="clear" w:color="auto" w:fill="000000"/>
              </w:rPr>
              <w:t>11. Zaupnost ponudbene dokumentacije</w:t>
            </w:r>
          </w:p>
        </w:tc>
      </w:tr>
    </w:tbl>
    <w:p w14:paraId="2B9D3DD1" w14:textId="77777777" w:rsidR="00B90EA2" w:rsidRDefault="00E030FC">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4A5951B1" w14:textId="77777777" w:rsidR="00B90EA2" w:rsidRDefault="00E030FC">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F9FDA2D" w14:textId="77777777" w:rsidR="00B90EA2" w:rsidRDefault="00E030FC">
      <w:pPr>
        <w:spacing w:before="225" w:after="225" w:line="240" w:lineRule="auto"/>
        <w:jc w:val="both"/>
      </w:pPr>
      <w:r>
        <w:rPr>
          <w:rFonts w:ascii="Arial" w:hAnsi="Arial" w:cs="Arial"/>
          <w:color w:val="000000"/>
          <w:sz w:val="18"/>
          <w:szCs w:val="18"/>
        </w:rPr>
        <w:lastRenderedPageBreak/>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9178"/>
      </w:tblGrid>
      <w:tr w:rsidR="00B90EA2" w14:paraId="1526A74C" w14:textId="77777777">
        <w:tc>
          <w:tcPr>
            <w:tcW w:w="0" w:type="auto"/>
            <w:tcMar>
              <w:top w:w="0" w:type="auto"/>
              <w:bottom w:w="0" w:type="auto"/>
            </w:tcMar>
          </w:tcPr>
          <w:p w14:paraId="1281D940" w14:textId="77777777" w:rsidR="00B90EA2" w:rsidRDefault="00E030FC">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1A782B1E" w14:textId="77777777" w:rsidR="00B90EA2" w:rsidRDefault="00E030FC">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0F1AE097" w14:textId="77777777" w:rsidR="00B90EA2" w:rsidRDefault="00E030FC">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06ECC90F" w14:textId="77777777" w:rsidR="00B90EA2" w:rsidRDefault="00E030FC">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44E9EBA3" w14:textId="77777777" w:rsidR="00B90EA2" w:rsidRDefault="00E030FC">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w:t>
      </w:r>
      <w:r>
        <w:rPr>
          <w:rFonts w:ascii="Arial" w:hAnsi="Arial" w:cs="Arial"/>
          <w:color w:val="000000"/>
          <w:sz w:val="18"/>
          <w:szCs w:val="18"/>
        </w:rPr>
        <w:t xml:space="preserve"> zakona, ne bodo obravnavani kot poslovna skrivnost, ne glede na to, ali jih bo ponudnik opredelil oziroma označil kot take.</w:t>
      </w:r>
    </w:p>
    <w:p w14:paraId="5D01A5FA" w14:textId="77777777" w:rsidR="00B90EA2" w:rsidRDefault="00E030FC">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643"/>
      </w:tblGrid>
      <w:tr w:rsidR="00B90EA2" w14:paraId="4FE3D9FA" w14:textId="77777777">
        <w:tc>
          <w:tcPr>
            <w:tcW w:w="0" w:type="auto"/>
            <w:shd w:val="clear" w:color="auto" w:fill="000000"/>
            <w:tcMar>
              <w:top w:w="150" w:type="dxa"/>
              <w:bottom w:w="150" w:type="dxa"/>
            </w:tcMar>
            <w:vAlign w:val="center"/>
          </w:tcPr>
          <w:p w14:paraId="234958E4" w14:textId="77777777" w:rsidR="00B90EA2" w:rsidRDefault="00E030FC">
            <w:r>
              <w:rPr>
                <w:rFonts w:ascii="Arial" w:hAnsi="Arial" w:cs="Arial"/>
                <w:b/>
                <w:bCs/>
                <w:color w:val="FFFFFF"/>
                <w:position w:val="-2"/>
                <w:sz w:val="18"/>
                <w:szCs w:val="18"/>
                <w:shd w:val="clear" w:color="auto" w:fill="000000"/>
              </w:rPr>
              <w:t>12. Način predložitve dokumentov v ponudbi</w:t>
            </w:r>
          </w:p>
        </w:tc>
      </w:tr>
    </w:tbl>
    <w:p w14:paraId="732E19AB" w14:textId="77777777" w:rsidR="00B90EA2" w:rsidRDefault="00E030FC">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9178"/>
      </w:tblGrid>
      <w:tr w:rsidR="00B90EA2" w14:paraId="53CE4569" w14:textId="77777777">
        <w:tc>
          <w:tcPr>
            <w:tcW w:w="0" w:type="auto"/>
            <w:tcMar>
              <w:top w:w="0" w:type="auto"/>
              <w:bottom w:w="0" w:type="auto"/>
            </w:tcMar>
          </w:tcPr>
          <w:p w14:paraId="4A9BAAC2" w14:textId="77777777" w:rsidR="00B90EA2" w:rsidRDefault="00E030FC">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50F2B535" w14:textId="77777777" w:rsidR="00B90EA2" w:rsidRDefault="00E030FC">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14:paraId="0A1E9F34" w14:textId="77777777" w:rsidR="00B90EA2" w:rsidRDefault="00E030FC">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2B49BDD7" w14:textId="77777777" w:rsidR="00B90EA2" w:rsidRDefault="00E030FC">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7049BC6" w14:textId="77777777" w:rsidR="00B90EA2" w:rsidRDefault="00E030FC">
      <w:pPr>
        <w:spacing w:before="225" w:after="225" w:line="240" w:lineRule="auto"/>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w:t>
      </w:r>
      <w:r>
        <w:rPr>
          <w:rFonts w:ascii="Arial" w:hAnsi="Arial" w:cs="Arial"/>
          <w:color w:val="000000"/>
          <w:sz w:val="18"/>
          <w:szCs w:val="18"/>
        </w:rPr>
        <w:t>zahtevani dokument predložiti v roku, ki ga določi naročnik, v nasprotnem primeru bo naročnik ponudbo zavrnil.</w:t>
      </w:r>
    </w:p>
    <w:p w14:paraId="16D8DD63" w14:textId="77777777" w:rsidR="00B90EA2" w:rsidRDefault="00E030FC">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18B1EC5E" w14:textId="77777777" w:rsidR="00B90EA2" w:rsidRDefault="00E030FC">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w:t>
      </w:r>
      <w:r>
        <w:rPr>
          <w:rFonts w:ascii="Arial" w:hAnsi="Arial" w:cs="Arial"/>
          <w:color w:val="000000"/>
          <w:sz w:val="18"/>
          <w:szCs w:val="18"/>
        </w:rPr>
        <w:t>rski subjekt</w:t>
      </w:r>
    </w:p>
    <w:tbl>
      <w:tblPr>
        <w:tblStyle w:val="NormalTablePHPDOCX"/>
        <w:tblW w:w="2500" w:type="pct"/>
        <w:tblInd w:w="108" w:type="dxa"/>
        <w:tblLook w:val="04A0" w:firstRow="1" w:lastRow="0" w:firstColumn="1" w:lastColumn="0" w:noHBand="0" w:noVBand="1"/>
      </w:tblPr>
      <w:tblGrid>
        <w:gridCol w:w="4643"/>
      </w:tblGrid>
      <w:tr w:rsidR="00B90EA2" w14:paraId="444A52C4" w14:textId="77777777">
        <w:tc>
          <w:tcPr>
            <w:tcW w:w="0" w:type="auto"/>
            <w:shd w:val="clear" w:color="auto" w:fill="000000"/>
            <w:tcMar>
              <w:top w:w="150" w:type="dxa"/>
              <w:bottom w:w="150" w:type="dxa"/>
            </w:tcMar>
            <w:vAlign w:val="center"/>
          </w:tcPr>
          <w:p w14:paraId="7CC59DF9" w14:textId="77777777" w:rsidR="00B90EA2" w:rsidRDefault="00E030FC">
            <w:r>
              <w:rPr>
                <w:rFonts w:ascii="Arial" w:hAnsi="Arial" w:cs="Arial"/>
                <w:b/>
                <w:bCs/>
                <w:color w:val="FFFFFF"/>
                <w:position w:val="-2"/>
                <w:sz w:val="18"/>
                <w:szCs w:val="18"/>
                <w:shd w:val="clear" w:color="auto" w:fill="000000"/>
              </w:rPr>
              <w:t>13. Veljavnost ponudbe</w:t>
            </w:r>
          </w:p>
        </w:tc>
      </w:tr>
    </w:tbl>
    <w:p w14:paraId="72560609" w14:textId="77777777" w:rsidR="00B90EA2" w:rsidRDefault="00E030FC">
      <w:pPr>
        <w:spacing w:before="225" w:after="225" w:line="240" w:lineRule="auto"/>
        <w:jc w:val="both"/>
      </w:pPr>
      <w:r>
        <w:rPr>
          <w:rFonts w:ascii="Arial" w:hAnsi="Arial" w:cs="Arial"/>
          <w:color w:val="000000"/>
          <w:sz w:val="18"/>
          <w:szCs w:val="18"/>
        </w:rPr>
        <w:lastRenderedPageBreak/>
        <w:t>Ponudba velja najmanj 180 dni od roka za predložitev ponudb. V primeru krajšega roka veljavnosti ponudbe se ponudba zavrne.</w:t>
      </w:r>
    </w:p>
    <w:p w14:paraId="6932897E" w14:textId="77777777" w:rsidR="00B90EA2" w:rsidRDefault="00E030FC">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B90EA2" w14:paraId="4E3F2AAB" w14:textId="77777777">
        <w:tc>
          <w:tcPr>
            <w:tcW w:w="0" w:type="auto"/>
            <w:shd w:val="clear" w:color="auto" w:fill="000000"/>
            <w:tcMar>
              <w:top w:w="150" w:type="dxa"/>
              <w:bottom w:w="150" w:type="dxa"/>
            </w:tcMar>
            <w:vAlign w:val="center"/>
          </w:tcPr>
          <w:p w14:paraId="52D19B49" w14:textId="77777777" w:rsidR="00B90EA2" w:rsidRDefault="00E030FC">
            <w:r>
              <w:rPr>
                <w:rFonts w:ascii="Arial" w:hAnsi="Arial" w:cs="Arial"/>
                <w:b/>
                <w:bCs/>
                <w:color w:val="FFFFFF"/>
                <w:position w:val="-2"/>
                <w:sz w:val="18"/>
                <w:szCs w:val="18"/>
                <w:shd w:val="clear" w:color="auto" w:fill="000000"/>
              </w:rPr>
              <w:t>14. Pravno varstvo</w:t>
            </w:r>
          </w:p>
        </w:tc>
      </w:tr>
    </w:tbl>
    <w:p w14:paraId="6854B238" w14:textId="77777777" w:rsidR="00B90EA2" w:rsidRDefault="00E030FC">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w:t>
      </w:r>
      <w:r>
        <w:rPr>
          <w:rFonts w:ascii="Arial" w:hAnsi="Arial" w:cs="Arial"/>
          <w:color w:val="000000"/>
          <w:sz w:val="18"/>
          <w:szCs w:val="18"/>
        </w:rPr>
        <w:t>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445EEDB" w14:textId="77777777" w:rsidR="00B90EA2" w:rsidRDefault="00E030FC">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9E8F93C" w14:textId="77777777" w:rsidR="00B90EA2" w:rsidRDefault="00E030FC">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9AE5D0B" w14:textId="77777777" w:rsidR="00B90EA2" w:rsidRDefault="00E030FC">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w:t>
      </w:r>
      <w:r>
        <w:rPr>
          <w:rFonts w:ascii="Arial" w:hAnsi="Arial" w:cs="Arial"/>
          <w:color w:val="000000"/>
          <w:sz w:val="18"/>
          <w:szCs w:val="18"/>
        </w:rPr>
        <w:t xml:space="preserve"> naročilu, na podlagi katerega ponudniki oddajo prijave ali ponudbe.</w:t>
      </w:r>
    </w:p>
    <w:p w14:paraId="11345E91" w14:textId="77777777" w:rsidR="00B90EA2" w:rsidRDefault="00E030FC">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211CA5E9" w14:textId="77777777" w:rsidR="00B90EA2" w:rsidRDefault="00E030FC">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6315AF30" w14:textId="77777777" w:rsidR="00B90EA2" w:rsidRDefault="00E030FC">
      <w:pPr>
        <w:spacing w:before="225" w:after="225" w:line="240" w:lineRule="auto"/>
        <w:jc w:val="both"/>
      </w:pPr>
      <w:r>
        <w:rPr>
          <w:rFonts w:ascii="Arial" w:hAnsi="Arial" w:cs="Arial"/>
          <w:color w:val="000000"/>
          <w:sz w:val="18"/>
          <w:szCs w:val="18"/>
        </w:rPr>
        <w:t>https://ejn.gov.si/sistem/pravno-varstvo.html</w:t>
      </w:r>
    </w:p>
    <w:p w14:paraId="51EEB295" w14:textId="77777777" w:rsidR="00B90EA2" w:rsidRDefault="00E030FC">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4D45D86B" w14:textId="77777777" w:rsidR="00B90EA2" w:rsidRDefault="00E030FC">
      <w:pPr>
        <w:spacing w:before="225" w:after="225" w:line="240" w:lineRule="auto"/>
        <w:jc w:val="both"/>
      </w:pPr>
      <w:r>
        <w:rPr>
          <w:rFonts w:ascii="Arial" w:hAnsi="Arial" w:cs="Arial"/>
          <w:color w:val="000000"/>
          <w:sz w:val="18"/>
          <w:szCs w:val="18"/>
        </w:rPr>
        <w:t>Zahtevek za revizijo se lahko vloži v roku iz 25. člena ZPVPJN.</w:t>
      </w:r>
    </w:p>
    <w:p w14:paraId="0B8C55FE" w14:textId="77777777" w:rsidR="00B90EA2" w:rsidRDefault="00E030FC">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643"/>
      </w:tblGrid>
      <w:tr w:rsidR="00B90EA2" w14:paraId="1E7614AA" w14:textId="77777777">
        <w:tc>
          <w:tcPr>
            <w:tcW w:w="0" w:type="auto"/>
            <w:shd w:val="clear" w:color="auto" w:fill="000000"/>
            <w:tcMar>
              <w:top w:w="150" w:type="dxa"/>
              <w:bottom w:w="150" w:type="dxa"/>
            </w:tcMar>
            <w:vAlign w:val="center"/>
          </w:tcPr>
          <w:p w14:paraId="21CBB1F0" w14:textId="77777777" w:rsidR="00B90EA2" w:rsidRDefault="00E030FC">
            <w:r>
              <w:rPr>
                <w:rFonts w:ascii="Arial" w:hAnsi="Arial" w:cs="Arial"/>
                <w:b/>
                <w:bCs/>
                <w:color w:val="FFFFFF"/>
                <w:position w:val="-2"/>
                <w:sz w:val="18"/>
                <w:szCs w:val="18"/>
                <w:shd w:val="clear" w:color="auto" w:fill="000000"/>
              </w:rPr>
              <w:t>15. Sklenitev pogodbe</w:t>
            </w:r>
          </w:p>
        </w:tc>
      </w:tr>
    </w:tbl>
    <w:p w14:paraId="33037462" w14:textId="77777777" w:rsidR="00B90EA2" w:rsidRDefault="00E030FC">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2694970A" w14:textId="77777777" w:rsidR="00B90EA2" w:rsidRDefault="00E030FC">
      <w:pPr>
        <w:spacing w:before="225" w:after="225" w:line="240" w:lineRule="auto"/>
        <w:jc w:val="both"/>
      </w:pPr>
      <w:r>
        <w:rPr>
          <w:rFonts w:ascii="Arial" w:hAnsi="Arial" w:cs="Arial"/>
          <w:color w:val="000000"/>
          <w:sz w:val="18"/>
          <w:szCs w:val="18"/>
        </w:rPr>
        <w:lastRenderedPageBreak/>
        <w:t>Če se ponudnik v petih (5) delovnih dneh po pozivu k podpisu pogodbe ne bo odzval na poziv, lahko naročnik šteje, da je odstopil od ponudbe.</w:t>
      </w:r>
    </w:p>
    <w:p w14:paraId="2D732064" w14:textId="77777777" w:rsidR="00B90EA2" w:rsidRDefault="00E030FC">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4AE7A4A" w14:textId="77777777" w:rsidR="00B90EA2" w:rsidRDefault="00B90EA2">
      <w:pPr>
        <w:sectPr w:rsidR="00B90EA2" w:rsidSect="00D931BF">
          <w:pgSz w:w="11906" w:h="16838"/>
          <w:pgMar w:top="1418" w:right="1418" w:bottom="1418" w:left="1418" w:header="567" w:footer="680" w:gutter="0"/>
          <w:cols w:space="708"/>
          <w:docGrid w:linePitch="360"/>
        </w:sectPr>
      </w:pPr>
    </w:p>
    <w:p w14:paraId="24963A2F" w14:textId="77777777" w:rsidR="00E030FC" w:rsidRPr="00A820C7" w:rsidRDefault="00E030FC"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3242D3A0" w14:textId="77777777" w:rsidR="00E030FC" w:rsidRDefault="00E030FC" w:rsidP="00C25086">
      <w:pPr>
        <w:rPr>
          <w:rFonts w:ascii="Arial" w:hAnsi="Arial" w:cs="Arial"/>
          <w:sz w:val="18"/>
          <w:szCs w:val="18"/>
        </w:rPr>
      </w:pPr>
    </w:p>
    <w:p w14:paraId="48BD5D98" w14:textId="77777777" w:rsidR="00B90EA2" w:rsidRDefault="00E030FC">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3BC5A1A" w14:textId="77777777" w:rsidR="00B90EA2" w:rsidRDefault="00E030FC">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114"/>
        <w:gridCol w:w="3529"/>
        <w:gridCol w:w="4643"/>
      </w:tblGrid>
      <w:tr w:rsidR="00B90EA2" w14:paraId="495FBC59"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D94EAC" w14:textId="77777777" w:rsidR="00B90EA2" w:rsidRDefault="00E030FC">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BCAF1" w14:textId="77777777" w:rsidR="00B90EA2" w:rsidRDefault="00E030FC">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54AB5" w14:textId="77777777" w:rsidR="00B90EA2" w:rsidRDefault="00E030FC">
            <w:pPr>
              <w:spacing w:before="135" w:after="135"/>
              <w:jc w:val="both"/>
              <w:textAlignment w:val="center"/>
            </w:pPr>
            <w:r>
              <w:rPr>
                <w:rFonts w:ascii="Arial" w:hAnsi="Arial" w:cs="Arial"/>
                <w:color w:val="000000"/>
                <w:position w:val="-2"/>
                <w:sz w:val="18"/>
                <w:szCs w:val="18"/>
              </w:rPr>
              <w:t>Merilo je najnižja ponudbena cena z DDV za podsklop v primeru zaprtih podsklopov oz. za posamezno vrsto blaga v primeru odprtih podsklopov.</w:t>
            </w:r>
          </w:p>
        </w:tc>
      </w:tr>
    </w:tbl>
    <w:p w14:paraId="78C97DD1" w14:textId="77777777" w:rsidR="00B90EA2" w:rsidRDefault="00E030FC">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64ECB2CF" w14:textId="77777777" w:rsidR="00E030FC" w:rsidRPr="00C25086" w:rsidRDefault="00E030FC" w:rsidP="00C25086"/>
    <w:p w14:paraId="6794A103" w14:textId="77777777" w:rsidR="00B90EA2" w:rsidRDefault="00B90EA2">
      <w:pPr>
        <w:sectPr w:rsidR="00B90EA2" w:rsidSect="00D931BF">
          <w:pgSz w:w="11906" w:h="16838"/>
          <w:pgMar w:top="1418" w:right="1418" w:bottom="1418" w:left="1418" w:header="567" w:footer="680" w:gutter="0"/>
          <w:cols w:space="708"/>
          <w:docGrid w:linePitch="360"/>
        </w:sectPr>
      </w:pPr>
    </w:p>
    <w:p w14:paraId="4BF1ECEC" w14:textId="77777777" w:rsidR="006975C6" w:rsidRPr="00563971" w:rsidRDefault="00E030FC"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14:paraId="1B1AE4BD" w14:textId="77777777" w:rsidR="00B90EA2" w:rsidRDefault="00E030FC">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1C5F9AE" w14:textId="77777777" w:rsidR="00B90EA2" w:rsidRDefault="00E030FC">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B90EA2" w14:paraId="0521CD67"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53086BF1" w14:textId="77777777" w:rsidR="00B90EA2" w:rsidRDefault="00E030FC">
            <w:r>
              <w:rPr>
                <w:rFonts w:ascii="Arial" w:hAnsi="Arial" w:cs="Arial"/>
                <w:color w:val="FFFFFF"/>
                <w:position w:val="-2"/>
                <w:sz w:val="18"/>
                <w:szCs w:val="18"/>
              </w:rPr>
              <w:t>Razlogi za izključitev</w:t>
            </w:r>
          </w:p>
        </w:tc>
      </w:tr>
    </w:tbl>
    <w:p w14:paraId="7CD19B84" w14:textId="77777777" w:rsidR="00B90EA2" w:rsidRDefault="00B90EA2"/>
    <w:tbl>
      <w:tblPr>
        <w:tblStyle w:val="NormalTablePHPDOCX"/>
        <w:tblW w:w="9300" w:type="dxa"/>
        <w:tblInd w:w="108" w:type="dxa"/>
        <w:tblLook w:val="04A0" w:firstRow="1" w:lastRow="0" w:firstColumn="1" w:lastColumn="0" w:noHBand="0" w:noVBand="1"/>
      </w:tblPr>
      <w:tblGrid>
        <w:gridCol w:w="1860"/>
        <w:gridCol w:w="7440"/>
      </w:tblGrid>
      <w:tr w:rsidR="00B90EA2" w14:paraId="116FECB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0481283" w14:textId="77777777" w:rsidR="00B90EA2" w:rsidRDefault="00E030F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AF34C" w14:textId="77777777" w:rsidR="00B90EA2" w:rsidRDefault="00E030FC">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w:t>
            </w:r>
            <w:r>
              <w:rPr>
                <w:rFonts w:ascii="Arial" w:hAnsi="Arial" w:cs="Arial"/>
                <w:color w:val="000000"/>
                <w:position w:val="-2"/>
                <w:sz w:val="18"/>
                <w:szCs w:val="18"/>
              </w:rPr>
              <w:t>lo, 6/16 – popr., 54/15, 38/16, 27/17, 23/20, 91/20, 95/21, 186/21 in 105/22 – ZZNŠPP; v nadaljnjem besedilu: KZ-1) ali za primerljiva kazniva dejanja, ki so jih izrekla tuja sodišča, in so taksativno našteta v prvem odstavku 75. člena ZJN-3.</w:t>
            </w:r>
          </w:p>
          <w:p w14:paraId="31547DEE" w14:textId="77777777" w:rsidR="00B90EA2" w:rsidRDefault="00E030F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90EA2" w14:paraId="38484A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D875AF" w14:textId="77777777" w:rsidR="00B90EA2" w:rsidRDefault="00E030F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76835" w14:textId="77777777" w:rsidR="00B90EA2" w:rsidRDefault="00E030FC">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36D5847C" w14:textId="77777777" w:rsidR="00B90EA2" w:rsidRDefault="00E030FC">
            <w:pPr>
              <w:spacing w:before="135" w:after="135"/>
              <w:jc w:val="both"/>
              <w:textAlignment w:val="center"/>
            </w:pPr>
            <w:r>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90EA2" w14:paraId="58DB87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631A0A" w14:textId="77777777" w:rsidR="00B90EA2" w:rsidRDefault="00E030F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AC388" w14:textId="77777777" w:rsidR="00B90EA2" w:rsidRDefault="00E030FC">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55C0056" w14:textId="77777777" w:rsidR="00B90EA2" w:rsidRDefault="00E030FC">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6585CB77" w14:textId="77777777" w:rsidR="00B90EA2" w:rsidRDefault="00E030FC">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90EA2" w14:paraId="3DA352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BCE3D" w14:textId="77777777" w:rsidR="00B90EA2" w:rsidRDefault="00E030F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53E5D6" w14:textId="77777777" w:rsidR="00B90EA2" w:rsidRDefault="00E030FC">
            <w:pPr>
              <w:spacing w:before="135" w:after="135"/>
              <w:jc w:val="both"/>
              <w:textAlignment w:val="center"/>
            </w:pPr>
            <w:r>
              <w:rPr>
                <w:rFonts w:ascii="Arial" w:hAnsi="Arial" w:cs="Arial"/>
                <w:color w:val="000000"/>
                <w:position w:val="-2"/>
                <w:sz w:val="18"/>
                <w:szCs w:val="18"/>
              </w:rPr>
              <w:t>MORAJO izpolnjevati pogoj</w:t>
            </w:r>
          </w:p>
          <w:p w14:paraId="72A4F6F7" w14:textId="77777777" w:rsidR="00B90EA2" w:rsidRDefault="00E030FC">
            <w:pPr>
              <w:spacing w:before="135" w:after="135"/>
              <w:jc w:val="both"/>
              <w:textAlignment w:val="center"/>
            </w:pPr>
            <w:r>
              <w:rPr>
                <w:rFonts w:ascii="Arial" w:hAnsi="Arial" w:cs="Arial"/>
                <w:color w:val="000000"/>
                <w:position w:val="-2"/>
                <w:sz w:val="18"/>
                <w:szCs w:val="18"/>
              </w:rPr>
              <w:t>Velja enako kot za vodilnega partnerja.</w:t>
            </w:r>
          </w:p>
        </w:tc>
      </w:tr>
      <w:tr w:rsidR="00B90EA2" w14:paraId="3FE415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959C0" w14:textId="77777777" w:rsidR="00B90EA2" w:rsidRDefault="00E030FC">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4ECB9" w14:textId="77777777" w:rsidR="00B90EA2" w:rsidRDefault="00E030FC">
            <w:pPr>
              <w:spacing w:before="135" w:after="135"/>
              <w:jc w:val="both"/>
              <w:textAlignment w:val="center"/>
            </w:pPr>
            <w:r>
              <w:rPr>
                <w:rFonts w:ascii="Arial" w:hAnsi="Arial" w:cs="Arial"/>
                <w:color w:val="000000"/>
                <w:position w:val="-2"/>
                <w:sz w:val="18"/>
                <w:szCs w:val="18"/>
              </w:rPr>
              <w:t>MORAJO izpolnjevati pogoj</w:t>
            </w:r>
          </w:p>
          <w:p w14:paraId="7D5A441A" w14:textId="77777777" w:rsidR="00B90EA2" w:rsidRDefault="00E030FC">
            <w:pPr>
              <w:spacing w:before="135" w:after="135"/>
              <w:jc w:val="both"/>
              <w:textAlignment w:val="center"/>
            </w:pPr>
            <w:r>
              <w:rPr>
                <w:rFonts w:ascii="Arial" w:hAnsi="Arial" w:cs="Arial"/>
                <w:color w:val="000000"/>
                <w:position w:val="-2"/>
                <w:sz w:val="18"/>
                <w:szCs w:val="18"/>
              </w:rPr>
              <w:t>Velja enako kot za ponudnika.</w:t>
            </w:r>
          </w:p>
          <w:p w14:paraId="0AF3A3EB" w14:textId="77777777" w:rsidR="00B90EA2" w:rsidRDefault="00E030F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2C10693B" w14:textId="77777777" w:rsidR="00B90EA2" w:rsidRDefault="00B90EA2"/>
    <w:tbl>
      <w:tblPr>
        <w:tblStyle w:val="NormalTablePHPDOCX"/>
        <w:tblW w:w="9300" w:type="dxa"/>
        <w:tblInd w:w="108" w:type="dxa"/>
        <w:tblLook w:val="04A0" w:firstRow="1" w:lastRow="0" w:firstColumn="1" w:lastColumn="0" w:noHBand="0" w:noVBand="1"/>
      </w:tblPr>
      <w:tblGrid>
        <w:gridCol w:w="1860"/>
        <w:gridCol w:w="7440"/>
      </w:tblGrid>
      <w:tr w:rsidR="00B90EA2" w14:paraId="23CCBE9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CA1D7A0" w14:textId="77777777" w:rsidR="00B90EA2" w:rsidRDefault="00E030FC">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9CAC6" w14:textId="77777777" w:rsidR="00B90EA2" w:rsidRDefault="00E030FC">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w:t>
            </w:r>
            <w:r>
              <w:rPr>
                <w:rFonts w:ascii="Arial" w:hAnsi="Arial" w:cs="Arial"/>
                <w:color w:val="000000"/>
                <w:position w:val="-2"/>
                <w:sz w:val="18"/>
                <w:szCs w:val="18"/>
              </w:rPr>
              <w:t>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944E9DE" w14:textId="77777777" w:rsidR="00B90EA2" w:rsidRDefault="00E030F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90EA2" w14:paraId="1D338B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98C7E" w14:textId="77777777" w:rsidR="00B90EA2" w:rsidRDefault="00E030F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4F7020" w14:textId="77777777" w:rsidR="00B90EA2" w:rsidRDefault="00E030FC">
            <w:pPr>
              <w:spacing w:before="135" w:after="135"/>
              <w:jc w:val="both"/>
              <w:textAlignment w:val="center"/>
            </w:pPr>
            <w:r>
              <w:rPr>
                <w:rFonts w:ascii="Arial" w:hAnsi="Arial" w:cs="Arial"/>
                <w:color w:val="000000"/>
                <w:position w:val="-2"/>
                <w:sz w:val="18"/>
                <w:szCs w:val="18"/>
              </w:rPr>
              <w:t>Izpolnjen in podpisan Obrazec  KROVNA IZJAVA ali ESPD.</w:t>
            </w:r>
          </w:p>
          <w:p w14:paraId="278D57DD" w14:textId="77777777" w:rsidR="00B90EA2" w:rsidRDefault="00E030FC">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74708F3A" w14:textId="77777777" w:rsidR="00B90EA2" w:rsidRDefault="00E030FC">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B90EA2" w14:paraId="4732B2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692ED5" w14:textId="77777777" w:rsidR="00B90EA2" w:rsidRDefault="00E030F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6906D" w14:textId="77777777" w:rsidR="00B90EA2" w:rsidRDefault="00E030FC">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34F606A" w14:textId="77777777" w:rsidR="00B90EA2" w:rsidRDefault="00E030FC">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90EA2" w14:paraId="7850BC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060D13" w14:textId="77777777" w:rsidR="00B90EA2" w:rsidRDefault="00E030F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3084D8" w14:textId="77777777" w:rsidR="00B90EA2" w:rsidRDefault="00E030FC">
            <w:pPr>
              <w:spacing w:before="135" w:after="135"/>
              <w:jc w:val="both"/>
              <w:textAlignment w:val="center"/>
            </w:pPr>
            <w:r>
              <w:rPr>
                <w:rFonts w:ascii="Arial" w:hAnsi="Arial" w:cs="Arial"/>
                <w:color w:val="000000"/>
                <w:position w:val="-2"/>
                <w:sz w:val="18"/>
                <w:szCs w:val="18"/>
              </w:rPr>
              <w:t>MORAJO izpolnjevati pogoj</w:t>
            </w:r>
          </w:p>
          <w:p w14:paraId="2E651E86" w14:textId="77777777" w:rsidR="00B90EA2" w:rsidRDefault="00E030FC">
            <w:pPr>
              <w:spacing w:before="135" w:after="135"/>
              <w:jc w:val="both"/>
              <w:textAlignment w:val="center"/>
            </w:pPr>
            <w:r>
              <w:rPr>
                <w:rFonts w:ascii="Arial" w:hAnsi="Arial" w:cs="Arial"/>
                <w:color w:val="000000"/>
                <w:position w:val="-2"/>
                <w:sz w:val="18"/>
                <w:szCs w:val="18"/>
              </w:rPr>
              <w:t>Izpolnjen in podpisan Obrazec  KROVNA IZJAVA.</w:t>
            </w:r>
          </w:p>
        </w:tc>
      </w:tr>
      <w:tr w:rsidR="00B90EA2" w14:paraId="6D21BF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4F8E05" w14:textId="77777777" w:rsidR="00B90EA2" w:rsidRDefault="00E030F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82BE9" w14:textId="77777777" w:rsidR="00B90EA2" w:rsidRDefault="00E030FC">
            <w:pPr>
              <w:spacing w:before="135" w:after="135"/>
              <w:jc w:val="both"/>
              <w:textAlignment w:val="center"/>
            </w:pPr>
            <w:r>
              <w:rPr>
                <w:rFonts w:ascii="Arial" w:hAnsi="Arial" w:cs="Arial"/>
                <w:color w:val="000000"/>
                <w:position w:val="-2"/>
                <w:sz w:val="18"/>
                <w:szCs w:val="18"/>
              </w:rPr>
              <w:t>MORAJO izpolnjevati pogoj</w:t>
            </w:r>
          </w:p>
          <w:p w14:paraId="0B89582C" w14:textId="77777777" w:rsidR="00B90EA2" w:rsidRDefault="00E030FC">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2F085140" w14:textId="77777777" w:rsidR="00B90EA2" w:rsidRDefault="00E030F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2C5BE68" w14:textId="77777777" w:rsidR="00B90EA2" w:rsidRDefault="00B90EA2"/>
    <w:tbl>
      <w:tblPr>
        <w:tblStyle w:val="NormalTablePHPDOCX"/>
        <w:tblW w:w="9300" w:type="dxa"/>
        <w:tblInd w:w="108" w:type="dxa"/>
        <w:tblLook w:val="04A0" w:firstRow="1" w:lastRow="0" w:firstColumn="1" w:lastColumn="0" w:noHBand="0" w:noVBand="1"/>
      </w:tblPr>
      <w:tblGrid>
        <w:gridCol w:w="1860"/>
        <w:gridCol w:w="7440"/>
      </w:tblGrid>
      <w:tr w:rsidR="00B90EA2" w14:paraId="08F5EB6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726624A" w14:textId="77777777" w:rsidR="00B90EA2" w:rsidRDefault="00E030FC">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9587CC" w14:textId="77777777" w:rsidR="00B90EA2" w:rsidRDefault="00E030FC">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418791EC" w14:textId="77777777" w:rsidR="00B90EA2" w:rsidRDefault="00E030F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90EA2" w14:paraId="5F179E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54414E" w14:textId="77777777" w:rsidR="00B90EA2" w:rsidRDefault="00E030F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A2F59" w14:textId="77777777" w:rsidR="00B90EA2" w:rsidRDefault="00E030FC">
            <w:pPr>
              <w:spacing w:before="135" w:after="135"/>
              <w:jc w:val="both"/>
              <w:textAlignment w:val="center"/>
            </w:pPr>
            <w:r>
              <w:rPr>
                <w:rFonts w:ascii="Arial" w:hAnsi="Arial" w:cs="Arial"/>
                <w:color w:val="000000"/>
                <w:position w:val="-2"/>
                <w:sz w:val="18"/>
                <w:szCs w:val="18"/>
              </w:rPr>
              <w:t>Izpolnjen in podpisan Obrazec  KROVNA IZJAVA ali ESPD.</w:t>
            </w:r>
          </w:p>
          <w:p w14:paraId="12D70CED" w14:textId="77777777" w:rsidR="00B90EA2" w:rsidRDefault="00E030FC">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90EA2" w14:paraId="76AC3C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204D95" w14:textId="77777777" w:rsidR="00B90EA2" w:rsidRDefault="00E030F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D18A7" w14:textId="77777777" w:rsidR="00B90EA2" w:rsidRDefault="00E030FC">
            <w:pPr>
              <w:jc w:val="both"/>
              <w:textAlignment w:val="center"/>
            </w:pPr>
            <w:r>
              <w:rPr>
                <w:rFonts w:ascii="Arial" w:hAnsi="Arial" w:cs="Arial"/>
                <w:color w:val="000000"/>
                <w:position w:val="-2"/>
                <w:sz w:val="18"/>
                <w:szCs w:val="18"/>
              </w:rPr>
              <w:t> </w:t>
            </w:r>
          </w:p>
          <w:p w14:paraId="7AB7C277" w14:textId="77777777" w:rsidR="00B90EA2" w:rsidRDefault="00E030FC">
            <w:r>
              <w:rPr>
                <w:rFonts w:ascii="Arial" w:hAnsi="Arial" w:cs="Arial"/>
                <w:color w:val="000000"/>
                <w:position w:val="-2"/>
                <w:sz w:val="18"/>
                <w:szCs w:val="18"/>
              </w:rPr>
              <w:t xml:space="preserve"> /</w:t>
            </w:r>
          </w:p>
        </w:tc>
      </w:tr>
      <w:tr w:rsidR="00B90EA2" w14:paraId="4F958A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BC7A9" w14:textId="77777777" w:rsidR="00B90EA2" w:rsidRDefault="00E030F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78187" w14:textId="77777777" w:rsidR="00B90EA2" w:rsidRDefault="00E030FC">
            <w:pPr>
              <w:spacing w:before="135" w:after="135"/>
              <w:jc w:val="both"/>
              <w:textAlignment w:val="center"/>
            </w:pPr>
            <w:r>
              <w:rPr>
                <w:rFonts w:ascii="Arial" w:hAnsi="Arial" w:cs="Arial"/>
                <w:color w:val="000000"/>
                <w:position w:val="-2"/>
                <w:sz w:val="18"/>
                <w:szCs w:val="18"/>
              </w:rPr>
              <w:t>MORAJO izpolnjevati pogoj</w:t>
            </w:r>
          </w:p>
          <w:p w14:paraId="2140D76F" w14:textId="77777777" w:rsidR="00B90EA2" w:rsidRDefault="00E030FC">
            <w:pPr>
              <w:spacing w:before="135" w:after="135"/>
              <w:jc w:val="both"/>
              <w:textAlignment w:val="center"/>
            </w:pPr>
            <w:r>
              <w:rPr>
                <w:rFonts w:ascii="Arial" w:hAnsi="Arial" w:cs="Arial"/>
                <w:color w:val="000000"/>
                <w:position w:val="-2"/>
                <w:sz w:val="18"/>
                <w:szCs w:val="18"/>
              </w:rPr>
              <w:t>Izpolnjen in podpisan Obrazec  KROVNA IZJAVA.</w:t>
            </w:r>
          </w:p>
        </w:tc>
      </w:tr>
      <w:tr w:rsidR="00B90EA2" w14:paraId="4CB799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EC4DEA" w14:textId="77777777" w:rsidR="00B90EA2" w:rsidRDefault="00E030F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5ED71" w14:textId="77777777" w:rsidR="00B90EA2" w:rsidRDefault="00E030FC">
            <w:pPr>
              <w:spacing w:before="135" w:after="135"/>
              <w:jc w:val="both"/>
              <w:textAlignment w:val="center"/>
            </w:pPr>
            <w:r>
              <w:rPr>
                <w:rFonts w:ascii="Arial" w:hAnsi="Arial" w:cs="Arial"/>
                <w:color w:val="000000"/>
                <w:position w:val="-2"/>
                <w:sz w:val="18"/>
                <w:szCs w:val="18"/>
              </w:rPr>
              <w:t>MORAJO izpolnjevati pogoj</w:t>
            </w:r>
          </w:p>
          <w:p w14:paraId="2122BCF4" w14:textId="77777777" w:rsidR="00B90EA2" w:rsidRDefault="00E030F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3A7F50CB" w14:textId="77777777" w:rsidR="00B90EA2" w:rsidRDefault="00B90EA2"/>
    <w:tbl>
      <w:tblPr>
        <w:tblStyle w:val="NormalTablePHPDOCX"/>
        <w:tblW w:w="9300" w:type="dxa"/>
        <w:tblInd w:w="108" w:type="dxa"/>
        <w:tblLook w:val="04A0" w:firstRow="1" w:lastRow="0" w:firstColumn="1" w:lastColumn="0" w:noHBand="0" w:noVBand="1"/>
      </w:tblPr>
      <w:tblGrid>
        <w:gridCol w:w="1860"/>
        <w:gridCol w:w="7440"/>
      </w:tblGrid>
      <w:tr w:rsidR="00B90EA2" w14:paraId="44424B5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14B5117" w14:textId="77777777" w:rsidR="00B90EA2" w:rsidRDefault="00E030FC">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72B4ED" w14:textId="77777777" w:rsidR="00B90EA2" w:rsidRDefault="00E030FC">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w:t>
            </w:r>
            <w:r>
              <w:rPr>
                <w:rFonts w:ascii="Arial" w:hAnsi="Arial" w:cs="Arial"/>
                <w:color w:val="000000"/>
                <w:position w:val="-2"/>
                <w:sz w:val="18"/>
                <w:szCs w:val="18"/>
              </w:rPr>
              <w:t>čnimi odločitvami izrečena globa za prekršek.</w:t>
            </w:r>
          </w:p>
          <w:p w14:paraId="2893AC36" w14:textId="77777777" w:rsidR="00B90EA2" w:rsidRDefault="00E030F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90EA2" w14:paraId="7F1C77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521985" w14:textId="77777777" w:rsidR="00B90EA2" w:rsidRDefault="00E030F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9E6AB" w14:textId="77777777" w:rsidR="00B90EA2" w:rsidRDefault="00E030FC">
            <w:pPr>
              <w:spacing w:before="135" w:after="135"/>
              <w:jc w:val="both"/>
              <w:textAlignment w:val="center"/>
            </w:pPr>
            <w:r>
              <w:rPr>
                <w:rFonts w:ascii="Arial" w:hAnsi="Arial" w:cs="Arial"/>
                <w:color w:val="000000"/>
                <w:position w:val="-2"/>
                <w:sz w:val="18"/>
                <w:szCs w:val="18"/>
              </w:rPr>
              <w:t>Izpolnjen in podpisan Obrazec  KROVNA IZJAVA ali ESPD.</w:t>
            </w:r>
          </w:p>
          <w:p w14:paraId="070328C8" w14:textId="77777777" w:rsidR="00B90EA2" w:rsidRDefault="00E030FC">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F404179" w14:textId="77777777" w:rsidR="00B90EA2" w:rsidRDefault="00E030FC">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B90EA2" w14:paraId="59D12C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E361C" w14:textId="77777777" w:rsidR="00B90EA2" w:rsidRDefault="00E030F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E946E" w14:textId="77777777" w:rsidR="00B90EA2" w:rsidRDefault="00E030FC">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w:t>
            </w:r>
            <w:r>
              <w:rPr>
                <w:rFonts w:ascii="Arial" w:hAnsi="Arial" w:cs="Arial"/>
                <w:color w:val="000000"/>
                <w:position w:val="-2"/>
                <w:sz w:val="18"/>
                <w:szCs w:val="18"/>
              </w:rPr>
              <w:lastRenderedPageBreak/>
              <w:t>poklicno ali trgovinsko organizacijo v matični državi te osebe ali v državi, v kateri ima sedež gospodarski subjekt.</w:t>
            </w:r>
          </w:p>
        </w:tc>
      </w:tr>
      <w:tr w:rsidR="00B90EA2" w14:paraId="3008C7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236CC" w14:textId="77777777" w:rsidR="00B90EA2" w:rsidRDefault="00E030FC">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D036E" w14:textId="77777777" w:rsidR="00B90EA2" w:rsidRDefault="00E030FC">
            <w:pPr>
              <w:spacing w:before="135" w:after="135"/>
              <w:jc w:val="both"/>
              <w:textAlignment w:val="center"/>
            </w:pPr>
            <w:r>
              <w:rPr>
                <w:rFonts w:ascii="Arial" w:hAnsi="Arial" w:cs="Arial"/>
                <w:color w:val="000000"/>
                <w:position w:val="-2"/>
                <w:sz w:val="18"/>
                <w:szCs w:val="18"/>
              </w:rPr>
              <w:t>MORAJO izpolnjevati pogoj</w:t>
            </w:r>
          </w:p>
          <w:p w14:paraId="21896C34" w14:textId="77777777" w:rsidR="00B90EA2" w:rsidRDefault="00E030FC">
            <w:pPr>
              <w:spacing w:before="135" w:after="135"/>
              <w:jc w:val="both"/>
              <w:textAlignment w:val="center"/>
            </w:pPr>
            <w:r>
              <w:rPr>
                <w:rFonts w:ascii="Arial" w:hAnsi="Arial" w:cs="Arial"/>
                <w:color w:val="000000"/>
                <w:position w:val="-2"/>
                <w:sz w:val="18"/>
                <w:szCs w:val="18"/>
              </w:rPr>
              <w:t>Izpolnjen in podpisan Obrazec  KROVNA IZJAVA.</w:t>
            </w:r>
          </w:p>
        </w:tc>
      </w:tr>
      <w:tr w:rsidR="00B90EA2" w14:paraId="248037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E03B4" w14:textId="77777777" w:rsidR="00B90EA2" w:rsidRDefault="00E030F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101FC" w14:textId="77777777" w:rsidR="00B90EA2" w:rsidRDefault="00E030FC">
            <w:pPr>
              <w:spacing w:before="135" w:after="135"/>
              <w:jc w:val="both"/>
              <w:textAlignment w:val="center"/>
            </w:pPr>
            <w:r>
              <w:rPr>
                <w:rFonts w:ascii="Arial" w:hAnsi="Arial" w:cs="Arial"/>
                <w:color w:val="000000"/>
                <w:position w:val="-2"/>
                <w:sz w:val="18"/>
                <w:szCs w:val="18"/>
              </w:rPr>
              <w:t>MORAJO izpolnjevati pogoj</w:t>
            </w:r>
          </w:p>
          <w:p w14:paraId="4F65E21C" w14:textId="77777777" w:rsidR="00B90EA2" w:rsidRDefault="00E030F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12A0238B" w14:textId="77777777" w:rsidR="00B90EA2" w:rsidRDefault="00E030FC">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5CBF5D6" w14:textId="77777777" w:rsidR="00B90EA2" w:rsidRDefault="00B90EA2"/>
    <w:tbl>
      <w:tblPr>
        <w:tblStyle w:val="NormalTablePHPDOCX"/>
        <w:tblW w:w="2500" w:type="pct"/>
        <w:tblInd w:w="108" w:type="dxa"/>
        <w:tblLook w:val="04A0" w:firstRow="1" w:lastRow="0" w:firstColumn="1" w:lastColumn="0" w:noHBand="0" w:noVBand="1"/>
      </w:tblPr>
      <w:tblGrid>
        <w:gridCol w:w="4643"/>
      </w:tblGrid>
      <w:tr w:rsidR="00B90EA2" w14:paraId="7382C8F8"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CA2FAF7" w14:textId="77777777" w:rsidR="00B90EA2" w:rsidRDefault="00E030FC">
            <w:r>
              <w:rPr>
                <w:rFonts w:ascii="Arial" w:hAnsi="Arial" w:cs="Arial"/>
                <w:color w:val="FFFFFF"/>
                <w:position w:val="-2"/>
                <w:sz w:val="18"/>
                <w:szCs w:val="18"/>
              </w:rPr>
              <w:t>Poslovna in finančna sposobnost</w:t>
            </w:r>
          </w:p>
        </w:tc>
      </w:tr>
    </w:tbl>
    <w:p w14:paraId="7B64B9DE" w14:textId="77777777" w:rsidR="00B90EA2" w:rsidRDefault="00B90EA2"/>
    <w:tbl>
      <w:tblPr>
        <w:tblStyle w:val="NormalTablePHPDOCX"/>
        <w:tblW w:w="9300" w:type="dxa"/>
        <w:tblInd w:w="108" w:type="dxa"/>
        <w:tblLook w:val="04A0" w:firstRow="1" w:lastRow="0" w:firstColumn="1" w:lastColumn="0" w:noHBand="0" w:noVBand="1"/>
      </w:tblPr>
      <w:tblGrid>
        <w:gridCol w:w="1860"/>
        <w:gridCol w:w="7440"/>
      </w:tblGrid>
      <w:tr w:rsidR="00B90EA2" w14:paraId="232FDEB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23B6984" w14:textId="77777777" w:rsidR="00B90EA2" w:rsidRDefault="00E030F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BCE23" w14:textId="77777777" w:rsidR="00B90EA2" w:rsidRDefault="00E030FC">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B90EA2" w14:paraId="079FB9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10A8B" w14:textId="77777777" w:rsidR="00B90EA2" w:rsidRDefault="00E030F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E6970" w14:textId="77777777" w:rsidR="00B90EA2" w:rsidRDefault="00E030FC">
            <w:pPr>
              <w:spacing w:before="135" w:after="135"/>
              <w:jc w:val="both"/>
              <w:textAlignment w:val="center"/>
            </w:pPr>
            <w:r>
              <w:rPr>
                <w:rFonts w:ascii="Arial" w:hAnsi="Arial" w:cs="Arial"/>
                <w:color w:val="000000"/>
                <w:position w:val="-2"/>
                <w:sz w:val="18"/>
                <w:szCs w:val="18"/>
              </w:rPr>
              <w:t>Izpolnjen in podpisan Obrazec  KROVNA IZJAVA in ESPD</w:t>
            </w:r>
          </w:p>
        </w:tc>
      </w:tr>
      <w:tr w:rsidR="00B90EA2" w14:paraId="3BD2B9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56F84" w14:textId="77777777" w:rsidR="00B90EA2" w:rsidRDefault="00E030F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B3C4FE" w14:textId="77777777" w:rsidR="00B90EA2" w:rsidRDefault="00E030FC">
            <w:pPr>
              <w:jc w:val="both"/>
              <w:textAlignment w:val="center"/>
            </w:pPr>
            <w:r>
              <w:rPr>
                <w:rFonts w:ascii="Arial" w:hAnsi="Arial" w:cs="Arial"/>
                <w:color w:val="000000"/>
                <w:position w:val="-2"/>
                <w:sz w:val="18"/>
                <w:szCs w:val="18"/>
              </w:rPr>
              <w:t> </w:t>
            </w:r>
          </w:p>
          <w:p w14:paraId="3998F3EE" w14:textId="77777777" w:rsidR="00B90EA2" w:rsidRDefault="00E030FC">
            <w:r>
              <w:rPr>
                <w:rFonts w:ascii="Arial" w:hAnsi="Arial" w:cs="Arial"/>
                <w:color w:val="000000"/>
                <w:position w:val="-2"/>
                <w:sz w:val="18"/>
                <w:szCs w:val="18"/>
              </w:rPr>
              <w:t xml:space="preserve"> /</w:t>
            </w:r>
          </w:p>
        </w:tc>
      </w:tr>
      <w:tr w:rsidR="00B90EA2" w14:paraId="3E0AFD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0BA34" w14:textId="77777777" w:rsidR="00B90EA2" w:rsidRDefault="00E030F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C41803" w14:textId="77777777" w:rsidR="00B90EA2" w:rsidRDefault="00E030FC">
            <w:pPr>
              <w:spacing w:before="135" w:after="135"/>
              <w:jc w:val="both"/>
              <w:textAlignment w:val="center"/>
            </w:pPr>
            <w:r>
              <w:rPr>
                <w:rFonts w:ascii="Arial" w:hAnsi="Arial" w:cs="Arial"/>
                <w:color w:val="000000"/>
                <w:position w:val="-2"/>
                <w:sz w:val="18"/>
                <w:szCs w:val="18"/>
              </w:rPr>
              <w:t>MORAJO izpolnjevati pogoj</w:t>
            </w:r>
          </w:p>
          <w:p w14:paraId="37D9EAA1" w14:textId="77777777" w:rsidR="00B90EA2" w:rsidRDefault="00E030FC">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B90EA2" w14:paraId="25E3BF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AD091F" w14:textId="77777777" w:rsidR="00B90EA2" w:rsidRDefault="00E030F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3C55F" w14:textId="77777777" w:rsidR="00B90EA2" w:rsidRDefault="00E030FC">
            <w:pPr>
              <w:spacing w:before="135" w:after="135"/>
              <w:jc w:val="both"/>
              <w:textAlignment w:val="center"/>
            </w:pPr>
            <w:r>
              <w:rPr>
                <w:rFonts w:ascii="Arial" w:hAnsi="Arial" w:cs="Arial"/>
                <w:color w:val="000000"/>
                <w:position w:val="-2"/>
                <w:sz w:val="18"/>
                <w:szCs w:val="18"/>
              </w:rPr>
              <w:t>MORAJO izpolnjevati pogoj</w:t>
            </w:r>
          </w:p>
          <w:p w14:paraId="7DF7C8EA" w14:textId="77777777" w:rsidR="00B90EA2" w:rsidRDefault="00E030FC">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2D369381" w14:textId="77777777" w:rsidR="00B90EA2" w:rsidRDefault="00B90EA2"/>
    <w:tbl>
      <w:tblPr>
        <w:tblStyle w:val="NormalTablePHPDOCX"/>
        <w:tblW w:w="9300" w:type="dxa"/>
        <w:tblInd w:w="108" w:type="dxa"/>
        <w:tblLook w:val="04A0" w:firstRow="1" w:lastRow="0" w:firstColumn="1" w:lastColumn="0" w:noHBand="0" w:noVBand="1"/>
      </w:tblPr>
      <w:tblGrid>
        <w:gridCol w:w="1860"/>
        <w:gridCol w:w="7440"/>
      </w:tblGrid>
      <w:tr w:rsidR="00B90EA2" w14:paraId="0E14DF8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1C574F6" w14:textId="77777777" w:rsidR="00B90EA2" w:rsidRDefault="00E030FC">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24C494" w14:textId="77777777" w:rsidR="00B90EA2" w:rsidRDefault="00E030FC">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09638FC" w14:textId="77777777" w:rsidR="00B90EA2" w:rsidRDefault="00E030FC">
            <w:pPr>
              <w:spacing w:before="135" w:after="135"/>
              <w:jc w:val="both"/>
              <w:textAlignment w:val="center"/>
            </w:pPr>
            <w:r>
              <w:rPr>
                <w:rFonts w:ascii="Arial" w:hAnsi="Arial" w:cs="Arial"/>
                <w:color w:val="000000"/>
                <w:position w:val="-2"/>
                <w:sz w:val="18"/>
                <w:szCs w:val="18"/>
              </w:rPr>
              <w:t xml:space="preserve">Če morajo imeti gospodarski subjekti določeno dovoljenje ali biti člani določene organizacije, da lahko v svoji matični državi opravljajo določeno storitev, morajo predložiti </w:t>
            </w:r>
            <w:r>
              <w:rPr>
                <w:rFonts w:ascii="Arial" w:hAnsi="Arial" w:cs="Arial"/>
                <w:color w:val="000000"/>
                <w:position w:val="-2"/>
                <w:sz w:val="18"/>
                <w:szCs w:val="18"/>
              </w:rPr>
              <w:lastRenderedPageBreak/>
              <w:t>dokazilo o tem dovoljenju ali članstvu.</w:t>
            </w:r>
          </w:p>
        </w:tc>
      </w:tr>
      <w:tr w:rsidR="00B90EA2" w14:paraId="2495D1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F4E66" w14:textId="77777777" w:rsidR="00B90EA2" w:rsidRDefault="00E030FC">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F8689" w14:textId="77777777" w:rsidR="00B90EA2" w:rsidRDefault="00E030FC">
            <w:pPr>
              <w:spacing w:before="135" w:after="135"/>
              <w:jc w:val="both"/>
              <w:textAlignment w:val="center"/>
            </w:pPr>
            <w:r>
              <w:rPr>
                <w:rFonts w:ascii="Arial" w:hAnsi="Arial" w:cs="Arial"/>
                <w:color w:val="000000"/>
                <w:position w:val="-2"/>
                <w:sz w:val="18"/>
                <w:szCs w:val="18"/>
              </w:rPr>
              <w:t>Izpolnjen in podpisan Obrazec  KROVNA IZJAVA  in ESPD.</w:t>
            </w:r>
          </w:p>
          <w:p w14:paraId="1DD8E354" w14:textId="77777777" w:rsidR="00B90EA2" w:rsidRDefault="00E030FC">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B90EA2" w14:paraId="7AB982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D84FA" w14:textId="77777777" w:rsidR="00B90EA2" w:rsidRDefault="00E030F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341D1" w14:textId="77777777" w:rsidR="00B90EA2" w:rsidRDefault="00E030FC">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8009DFB" w14:textId="77777777" w:rsidR="00B90EA2" w:rsidRDefault="00E030FC">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90EA2" w14:paraId="53335A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8B332" w14:textId="77777777" w:rsidR="00B90EA2" w:rsidRDefault="00E030F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5F63CC" w14:textId="77777777" w:rsidR="00B90EA2" w:rsidRDefault="00E030FC">
            <w:pPr>
              <w:spacing w:before="135" w:after="135"/>
              <w:jc w:val="both"/>
              <w:textAlignment w:val="center"/>
            </w:pPr>
            <w:r>
              <w:rPr>
                <w:rFonts w:ascii="Arial" w:hAnsi="Arial" w:cs="Arial"/>
                <w:color w:val="000000"/>
                <w:position w:val="-2"/>
                <w:sz w:val="18"/>
                <w:szCs w:val="18"/>
              </w:rPr>
              <w:t>MORAJO izpolnjevati pogoj</w:t>
            </w:r>
          </w:p>
          <w:p w14:paraId="6B8472C2" w14:textId="77777777" w:rsidR="00B90EA2" w:rsidRDefault="00E030FC">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90EA2" w14:paraId="435579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29EBAB" w14:textId="77777777" w:rsidR="00B90EA2" w:rsidRDefault="00E030F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2FD01" w14:textId="77777777" w:rsidR="00B90EA2" w:rsidRDefault="00E030FC">
            <w:pPr>
              <w:spacing w:before="135" w:after="135"/>
              <w:jc w:val="both"/>
              <w:textAlignment w:val="center"/>
            </w:pPr>
            <w:r>
              <w:rPr>
                <w:rFonts w:ascii="Arial" w:hAnsi="Arial" w:cs="Arial"/>
                <w:color w:val="000000"/>
                <w:position w:val="-2"/>
                <w:sz w:val="18"/>
                <w:szCs w:val="18"/>
              </w:rPr>
              <w:t>MORAJO izpolnjevati pogoj</w:t>
            </w:r>
          </w:p>
          <w:p w14:paraId="2FF0C8D6" w14:textId="77777777" w:rsidR="00B90EA2" w:rsidRDefault="00E030FC">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412059F0" w14:textId="77777777" w:rsidR="00B90EA2" w:rsidRDefault="00B90EA2"/>
    <w:tbl>
      <w:tblPr>
        <w:tblStyle w:val="NormalTablePHPDOCX"/>
        <w:tblW w:w="9300" w:type="dxa"/>
        <w:tblInd w:w="108" w:type="dxa"/>
        <w:tblLook w:val="04A0" w:firstRow="1" w:lastRow="0" w:firstColumn="1" w:lastColumn="0" w:noHBand="0" w:noVBand="1"/>
      </w:tblPr>
      <w:tblGrid>
        <w:gridCol w:w="1860"/>
        <w:gridCol w:w="7440"/>
      </w:tblGrid>
      <w:tr w:rsidR="00B90EA2" w14:paraId="336D229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1271206" w14:textId="77777777" w:rsidR="00B90EA2" w:rsidRDefault="00E030FC">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Finančna in poslovna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B2EBF" w14:textId="77777777" w:rsidR="00B90EA2" w:rsidRDefault="00E030FC">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B90EA2" w14:paraId="1BA185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3CB98" w14:textId="77777777" w:rsidR="00B90EA2" w:rsidRDefault="00E030F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68BE4" w14:textId="77777777" w:rsidR="00B90EA2" w:rsidRDefault="00E030FC">
            <w:pPr>
              <w:spacing w:before="135" w:after="135"/>
              <w:jc w:val="both"/>
              <w:textAlignment w:val="center"/>
            </w:pPr>
            <w:r>
              <w:rPr>
                <w:rFonts w:ascii="Arial" w:hAnsi="Arial" w:cs="Arial"/>
                <w:color w:val="000000"/>
                <w:position w:val="-2"/>
                <w:sz w:val="18"/>
                <w:szCs w:val="18"/>
              </w:rPr>
              <w:t>Izpolnjen in podpisan Obrazec  KROVNA IZJAVA in ESPD.</w:t>
            </w:r>
          </w:p>
        </w:tc>
      </w:tr>
      <w:tr w:rsidR="00B90EA2" w14:paraId="1D1ECB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A05B1" w14:textId="77777777" w:rsidR="00B90EA2" w:rsidRDefault="00E030F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91A83" w14:textId="77777777" w:rsidR="00B90EA2" w:rsidRDefault="00E030FC">
            <w:pPr>
              <w:jc w:val="both"/>
              <w:textAlignment w:val="center"/>
            </w:pPr>
            <w:r>
              <w:rPr>
                <w:rFonts w:ascii="Arial" w:hAnsi="Arial" w:cs="Arial"/>
                <w:color w:val="000000"/>
                <w:position w:val="-2"/>
                <w:sz w:val="18"/>
                <w:szCs w:val="18"/>
              </w:rPr>
              <w:t> </w:t>
            </w:r>
          </w:p>
          <w:p w14:paraId="684AEACE" w14:textId="77777777" w:rsidR="00B90EA2" w:rsidRDefault="00E030FC">
            <w:r>
              <w:rPr>
                <w:rFonts w:ascii="Arial" w:hAnsi="Arial" w:cs="Arial"/>
                <w:color w:val="000000"/>
                <w:position w:val="-2"/>
                <w:sz w:val="18"/>
                <w:szCs w:val="18"/>
              </w:rPr>
              <w:t xml:space="preserve"> /</w:t>
            </w:r>
          </w:p>
        </w:tc>
      </w:tr>
      <w:tr w:rsidR="00B90EA2" w14:paraId="59DF66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4B411" w14:textId="77777777" w:rsidR="00B90EA2" w:rsidRDefault="00E030F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5CD7A7" w14:textId="77777777" w:rsidR="00B90EA2" w:rsidRDefault="00E030FC">
            <w:pPr>
              <w:spacing w:before="135" w:after="135"/>
              <w:jc w:val="both"/>
              <w:textAlignment w:val="center"/>
            </w:pPr>
            <w:r>
              <w:rPr>
                <w:rFonts w:ascii="Arial" w:hAnsi="Arial" w:cs="Arial"/>
                <w:color w:val="000000"/>
                <w:position w:val="-2"/>
                <w:sz w:val="18"/>
                <w:szCs w:val="18"/>
              </w:rPr>
              <w:t>KUMULATIVNO izpolnjevanje pogoja</w:t>
            </w:r>
          </w:p>
          <w:p w14:paraId="37C9F597" w14:textId="77777777" w:rsidR="00B90EA2" w:rsidRDefault="00E030FC">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90EA2" w14:paraId="74DA9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5D5294" w14:textId="77777777" w:rsidR="00B90EA2" w:rsidRDefault="00E030F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5F520" w14:textId="77777777" w:rsidR="00B90EA2" w:rsidRDefault="00E030FC">
            <w:pPr>
              <w:spacing w:before="135" w:after="135"/>
              <w:jc w:val="both"/>
              <w:textAlignment w:val="center"/>
            </w:pPr>
            <w:r>
              <w:rPr>
                <w:rFonts w:ascii="Arial" w:hAnsi="Arial" w:cs="Arial"/>
                <w:color w:val="000000"/>
                <w:position w:val="-2"/>
                <w:sz w:val="18"/>
                <w:szCs w:val="18"/>
              </w:rPr>
              <w:t>KUMULATIVNO izpolnjevanje pogoja</w:t>
            </w:r>
          </w:p>
          <w:p w14:paraId="46097BAE" w14:textId="77777777" w:rsidR="00B90EA2" w:rsidRDefault="00E030FC">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208EBBE" w14:textId="77777777" w:rsidR="00B90EA2" w:rsidRDefault="00B90EA2"/>
    <w:tbl>
      <w:tblPr>
        <w:tblStyle w:val="NormalTablePHPDOCX"/>
        <w:tblW w:w="9300" w:type="dxa"/>
        <w:tblInd w:w="108" w:type="dxa"/>
        <w:tblLook w:val="04A0" w:firstRow="1" w:lastRow="0" w:firstColumn="1" w:lastColumn="0" w:noHBand="0" w:noVBand="1"/>
      </w:tblPr>
      <w:tblGrid>
        <w:gridCol w:w="1860"/>
        <w:gridCol w:w="7440"/>
      </w:tblGrid>
      <w:tr w:rsidR="00B90EA2" w14:paraId="06E2246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B48904C" w14:textId="77777777" w:rsidR="00B90EA2" w:rsidRDefault="00E030FC">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476E6" w14:textId="77777777" w:rsidR="00B90EA2" w:rsidRDefault="00E030FC">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B90EA2" w14:paraId="150C02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A7A60" w14:textId="77777777" w:rsidR="00B90EA2" w:rsidRDefault="00E030F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5863F" w14:textId="77777777" w:rsidR="00B90EA2" w:rsidRDefault="00E030FC">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B90EA2" w14:paraId="7C9DEF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D2F7EB" w14:textId="77777777" w:rsidR="00B90EA2" w:rsidRDefault="00E030F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7D9644" w14:textId="77777777" w:rsidR="00B90EA2" w:rsidRDefault="00E030FC">
            <w:pPr>
              <w:jc w:val="both"/>
              <w:textAlignment w:val="center"/>
            </w:pPr>
            <w:r>
              <w:rPr>
                <w:rFonts w:ascii="Arial" w:hAnsi="Arial" w:cs="Arial"/>
                <w:color w:val="000000"/>
                <w:position w:val="-2"/>
                <w:sz w:val="18"/>
                <w:szCs w:val="18"/>
              </w:rPr>
              <w:t> </w:t>
            </w:r>
          </w:p>
          <w:p w14:paraId="0CFA6268" w14:textId="77777777" w:rsidR="00B90EA2" w:rsidRDefault="00E030FC">
            <w:r>
              <w:rPr>
                <w:rFonts w:ascii="Arial" w:hAnsi="Arial" w:cs="Arial"/>
                <w:color w:val="000000"/>
                <w:position w:val="-2"/>
                <w:sz w:val="18"/>
                <w:szCs w:val="18"/>
              </w:rPr>
              <w:t xml:space="preserve"> /</w:t>
            </w:r>
          </w:p>
        </w:tc>
      </w:tr>
      <w:tr w:rsidR="00B90EA2" w14:paraId="03B96A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CD6AA" w14:textId="77777777" w:rsidR="00B90EA2" w:rsidRDefault="00E030F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4071B" w14:textId="77777777" w:rsidR="00B90EA2" w:rsidRDefault="00E030FC">
            <w:pPr>
              <w:spacing w:before="135" w:after="135"/>
              <w:jc w:val="both"/>
              <w:textAlignment w:val="center"/>
            </w:pPr>
            <w:r>
              <w:rPr>
                <w:rFonts w:ascii="Arial" w:hAnsi="Arial" w:cs="Arial"/>
                <w:color w:val="000000"/>
                <w:position w:val="-2"/>
                <w:sz w:val="18"/>
                <w:szCs w:val="18"/>
              </w:rPr>
              <w:t>MORAJO izpolnjevati pogoj</w:t>
            </w:r>
          </w:p>
          <w:p w14:paraId="36E17E5C" w14:textId="77777777" w:rsidR="00B90EA2" w:rsidRDefault="00E030FC">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B90EA2" w14:paraId="32BBDA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03F33" w14:textId="77777777" w:rsidR="00B90EA2" w:rsidRDefault="00E030F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F573F4" w14:textId="77777777" w:rsidR="00B90EA2" w:rsidRDefault="00E030FC">
            <w:pPr>
              <w:spacing w:before="135" w:after="135"/>
              <w:jc w:val="both"/>
              <w:textAlignment w:val="center"/>
            </w:pPr>
            <w:r>
              <w:rPr>
                <w:rFonts w:ascii="Arial" w:hAnsi="Arial" w:cs="Arial"/>
                <w:color w:val="000000"/>
                <w:position w:val="-2"/>
                <w:sz w:val="18"/>
                <w:szCs w:val="18"/>
              </w:rPr>
              <w:t>MORAJO izpolnjevati pogoj</w:t>
            </w:r>
          </w:p>
          <w:p w14:paraId="576E04D2" w14:textId="77777777" w:rsidR="00B90EA2" w:rsidRDefault="00E030FC">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6BB7AE9C" w14:textId="77777777" w:rsidR="00B90EA2" w:rsidRDefault="00B90EA2"/>
    <w:tbl>
      <w:tblPr>
        <w:tblStyle w:val="NormalTablePHPDOCX"/>
        <w:tblW w:w="2500" w:type="pct"/>
        <w:tblInd w:w="108" w:type="dxa"/>
        <w:tblLook w:val="04A0" w:firstRow="1" w:lastRow="0" w:firstColumn="1" w:lastColumn="0" w:noHBand="0" w:noVBand="1"/>
      </w:tblPr>
      <w:tblGrid>
        <w:gridCol w:w="4643"/>
      </w:tblGrid>
      <w:tr w:rsidR="00B90EA2" w14:paraId="5D9DC931"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0B29228" w14:textId="77777777" w:rsidR="00B90EA2" w:rsidRDefault="00E030FC">
            <w:r>
              <w:rPr>
                <w:rFonts w:ascii="Arial" w:hAnsi="Arial" w:cs="Arial"/>
                <w:color w:val="FFFFFF"/>
                <w:position w:val="-2"/>
                <w:sz w:val="18"/>
                <w:szCs w:val="18"/>
              </w:rPr>
              <w:t>Tehnična sposobnost</w:t>
            </w:r>
          </w:p>
        </w:tc>
      </w:tr>
    </w:tbl>
    <w:p w14:paraId="093C53A4" w14:textId="77777777" w:rsidR="00B90EA2" w:rsidRDefault="00B90EA2"/>
    <w:tbl>
      <w:tblPr>
        <w:tblStyle w:val="NormalTablePHPDOCX"/>
        <w:tblW w:w="9300" w:type="dxa"/>
        <w:tblInd w:w="108" w:type="dxa"/>
        <w:tblLook w:val="04A0" w:firstRow="1" w:lastRow="0" w:firstColumn="1" w:lastColumn="0" w:noHBand="0" w:noVBand="1"/>
      </w:tblPr>
      <w:tblGrid>
        <w:gridCol w:w="1860"/>
        <w:gridCol w:w="7440"/>
      </w:tblGrid>
      <w:tr w:rsidR="00B90EA2" w14:paraId="2CA8F48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A617CAA" w14:textId="77777777" w:rsidR="00B90EA2" w:rsidRDefault="00E030F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8678A" w14:textId="77777777" w:rsidR="00B90EA2" w:rsidRDefault="00E030FC">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B90EA2" w14:paraId="67CA16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A6969" w14:textId="77777777" w:rsidR="00B90EA2" w:rsidRDefault="00E030F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6AD715" w14:textId="77777777" w:rsidR="00B90EA2" w:rsidRDefault="00E030FC">
            <w:pPr>
              <w:spacing w:before="135" w:after="135"/>
              <w:jc w:val="both"/>
              <w:textAlignment w:val="center"/>
            </w:pPr>
            <w:r>
              <w:rPr>
                <w:rFonts w:ascii="Arial" w:hAnsi="Arial" w:cs="Arial"/>
                <w:color w:val="000000"/>
                <w:position w:val="-2"/>
                <w:sz w:val="18"/>
                <w:szCs w:val="18"/>
              </w:rPr>
              <w:t>Izjava ponudnika (obrazec Krovna izjava in ESPD) in priloge iz katerih je razvidno, da blago izpolnjuje vse strokovne zahteve naročnika: opisi blaga, prospektni material in tehnična dokumentacija v slovenskem jeziku ali angleškem jeziku iz  katere bodo jasno razvidne vse strokovno tehnične karakteristike ponujenega blaga, ki izhajajo iz naročnikovih strokovnih zahtev. V kolikor je prospektni material v angleškem jeziku in iz njega niso razvidne vse zahtevane karakteristike ponujenega blaga je potrebno predl</w:t>
            </w:r>
            <w:r>
              <w:rPr>
                <w:rFonts w:ascii="Arial" w:hAnsi="Arial" w:cs="Arial"/>
                <w:color w:val="000000"/>
                <w:position w:val="-2"/>
                <w:sz w:val="18"/>
                <w:szCs w:val="18"/>
              </w:rPr>
              <w:t>ožiti še lasten opis v slovenskem jeziku. Obvezno pa je potrebno priložiti opis v slovenskem jeziku v kolikor pri ponudniku ne obstaja prospektni material v slovenskem ali angleškem jeziku.</w:t>
            </w:r>
          </w:p>
        </w:tc>
      </w:tr>
      <w:tr w:rsidR="00B90EA2" w14:paraId="0DCDD5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685BB" w14:textId="77777777" w:rsidR="00B90EA2" w:rsidRDefault="00E030F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D53E90" w14:textId="77777777" w:rsidR="00B90EA2" w:rsidRDefault="00E030FC">
            <w:pPr>
              <w:spacing w:before="135" w:after="135"/>
              <w:jc w:val="both"/>
              <w:textAlignment w:val="center"/>
            </w:pPr>
            <w:r>
              <w:rPr>
                <w:rFonts w:ascii="Arial" w:hAnsi="Arial" w:cs="Arial"/>
                <w:color w:val="000000"/>
                <w:position w:val="-2"/>
                <w:sz w:val="18"/>
                <w:szCs w:val="18"/>
              </w:rPr>
              <w:t>Opisi blaga in/ali prospektno tehnična dokumentacija mora biti označena: sklop.podsklop/zap. št. blaga in zložena v zaporedju kot je navedeno v Predračunu-seznamu razpisanega blaga.</w:t>
            </w:r>
          </w:p>
        </w:tc>
      </w:tr>
      <w:tr w:rsidR="00B90EA2" w14:paraId="069F9B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02238" w14:textId="77777777" w:rsidR="00B90EA2" w:rsidRDefault="00E030FC">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D84C7" w14:textId="77777777" w:rsidR="00B90EA2" w:rsidRDefault="00E030FC">
            <w:pPr>
              <w:spacing w:before="135" w:after="135"/>
              <w:jc w:val="both"/>
              <w:textAlignment w:val="center"/>
            </w:pPr>
            <w:r>
              <w:rPr>
                <w:rFonts w:ascii="Arial" w:hAnsi="Arial" w:cs="Arial"/>
                <w:color w:val="000000"/>
                <w:position w:val="-2"/>
                <w:sz w:val="18"/>
                <w:szCs w:val="18"/>
              </w:rPr>
              <w:t>MORAJO izpolnjevati pogoj</w:t>
            </w:r>
          </w:p>
          <w:p w14:paraId="5A5B963D" w14:textId="77777777" w:rsidR="00B90EA2" w:rsidRDefault="00E030FC">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B90EA2" w14:paraId="7229AC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DC801" w14:textId="77777777" w:rsidR="00B90EA2" w:rsidRDefault="00E030F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E9181" w14:textId="77777777" w:rsidR="00B90EA2" w:rsidRDefault="00E030FC">
            <w:pPr>
              <w:spacing w:before="135" w:after="135"/>
              <w:jc w:val="both"/>
              <w:textAlignment w:val="center"/>
            </w:pPr>
            <w:r>
              <w:rPr>
                <w:rFonts w:ascii="Arial" w:hAnsi="Arial" w:cs="Arial"/>
                <w:color w:val="000000"/>
                <w:position w:val="-2"/>
                <w:sz w:val="18"/>
                <w:szCs w:val="18"/>
              </w:rPr>
              <w:t>MORAJO izpolnjevati pogoj</w:t>
            </w:r>
          </w:p>
          <w:p w14:paraId="1CE0ABC0" w14:textId="77777777" w:rsidR="00B90EA2" w:rsidRDefault="00E030FC">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43D8372D" w14:textId="77777777" w:rsidR="00B90EA2" w:rsidRDefault="00B90EA2"/>
    <w:tbl>
      <w:tblPr>
        <w:tblStyle w:val="NormalTablePHPDOCX"/>
        <w:tblW w:w="9300" w:type="dxa"/>
        <w:tblInd w:w="108" w:type="dxa"/>
        <w:tblLook w:val="04A0" w:firstRow="1" w:lastRow="0" w:firstColumn="1" w:lastColumn="0" w:noHBand="0" w:noVBand="1"/>
      </w:tblPr>
      <w:tblGrid>
        <w:gridCol w:w="1860"/>
        <w:gridCol w:w="7440"/>
      </w:tblGrid>
      <w:tr w:rsidR="00B90EA2" w14:paraId="31D6B06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8C9A46B" w14:textId="77777777" w:rsidR="00B90EA2" w:rsidRDefault="00E030FC">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B58C5D" w14:textId="77777777" w:rsidR="00B90EA2" w:rsidRDefault="00E030FC">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B90EA2" w14:paraId="5E9094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AAA2D" w14:textId="77777777" w:rsidR="00B90EA2" w:rsidRDefault="00E030F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47C2" w14:textId="77777777" w:rsidR="00B90EA2" w:rsidRDefault="00E030FC">
            <w:pPr>
              <w:spacing w:before="135" w:after="135"/>
              <w:jc w:val="both"/>
              <w:textAlignment w:val="center"/>
            </w:pPr>
            <w:r>
              <w:rPr>
                <w:rFonts w:ascii="Arial" w:hAnsi="Arial" w:cs="Arial"/>
                <w:color w:val="000000"/>
                <w:position w:val="-2"/>
                <w:sz w:val="18"/>
                <w:szCs w:val="18"/>
              </w:rPr>
              <w:t>Ponudnik mora predložiti podpisan in žigosan obrazec Krovne izjave in ESPD.</w:t>
            </w:r>
          </w:p>
        </w:tc>
      </w:tr>
      <w:tr w:rsidR="00B90EA2" w14:paraId="567F28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E0B75" w14:textId="77777777" w:rsidR="00B90EA2" w:rsidRDefault="00E030F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FA6CA9" w14:textId="77777777" w:rsidR="00B90EA2" w:rsidRDefault="00E030FC">
            <w:pPr>
              <w:jc w:val="both"/>
              <w:textAlignment w:val="center"/>
            </w:pPr>
            <w:r>
              <w:rPr>
                <w:rFonts w:ascii="Arial" w:hAnsi="Arial" w:cs="Arial"/>
                <w:color w:val="000000"/>
                <w:position w:val="-2"/>
                <w:sz w:val="18"/>
                <w:szCs w:val="18"/>
              </w:rPr>
              <w:t> </w:t>
            </w:r>
          </w:p>
          <w:p w14:paraId="38274B43" w14:textId="77777777" w:rsidR="00B90EA2" w:rsidRDefault="00E030FC">
            <w:r>
              <w:rPr>
                <w:rFonts w:ascii="Arial" w:hAnsi="Arial" w:cs="Arial"/>
                <w:color w:val="000000"/>
                <w:position w:val="-2"/>
                <w:sz w:val="18"/>
                <w:szCs w:val="18"/>
              </w:rPr>
              <w:t xml:space="preserve"> /</w:t>
            </w:r>
          </w:p>
        </w:tc>
      </w:tr>
      <w:tr w:rsidR="00B90EA2" w14:paraId="6E1FE6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604B7" w14:textId="77777777" w:rsidR="00B90EA2" w:rsidRDefault="00E030F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FD8AB" w14:textId="77777777" w:rsidR="00B90EA2" w:rsidRDefault="00E030FC">
            <w:pPr>
              <w:spacing w:before="135" w:after="135"/>
              <w:jc w:val="both"/>
              <w:textAlignment w:val="center"/>
            </w:pPr>
            <w:r>
              <w:rPr>
                <w:rFonts w:ascii="Arial" w:hAnsi="Arial" w:cs="Arial"/>
                <w:color w:val="000000"/>
                <w:position w:val="-2"/>
                <w:sz w:val="18"/>
                <w:szCs w:val="18"/>
              </w:rPr>
              <w:t>MORAJO izpolnjevati pogoj</w:t>
            </w:r>
          </w:p>
          <w:p w14:paraId="5E07D915" w14:textId="77777777" w:rsidR="00B90EA2" w:rsidRDefault="00E030FC">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B90EA2" w14:paraId="354342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ECD152" w14:textId="77777777" w:rsidR="00B90EA2" w:rsidRDefault="00E030F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7222A" w14:textId="77777777" w:rsidR="00B90EA2" w:rsidRDefault="00E030FC">
            <w:pPr>
              <w:spacing w:before="135" w:after="135"/>
              <w:jc w:val="both"/>
              <w:textAlignment w:val="center"/>
            </w:pPr>
            <w:r>
              <w:rPr>
                <w:rFonts w:ascii="Arial" w:hAnsi="Arial" w:cs="Arial"/>
                <w:color w:val="000000"/>
                <w:position w:val="-2"/>
                <w:sz w:val="18"/>
                <w:szCs w:val="18"/>
              </w:rPr>
              <w:t>MORAJO izpolnjevati pogoj</w:t>
            </w:r>
          </w:p>
          <w:p w14:paraId="485663E6" w14:textId="77777777" w:rsidR="00B90EA2" w:rsidRDefault="00E030FC">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7062A630" w14:textId="77777777" w:rsidR="00B90EA2" w:rsidRDefault="00B90EA2">
      <w:pPr>
        <w:sectPr w:rsidR="00B90EA2" w:rsidSect="00D931BF">
          <w:pgSz w:w="11906" w:h="16838"/>
          <w:pgMar w:top="1418" w:right="1418" w:bottom="1418" w:left="1418" w:header="567" w:footer="680" w:gutter="0"/>
          <w:cols w:space="708"/>
          <w:docGrid w:linePitch="360"/>
        </w:sectPr>
      </w:pPr>
    </w:p>
    <w:p w14:paraId="138E857D" w14:textId="77777777" w:rsidR="00E030FC" w:rsidRPr="00141928" w:rsidRDefault="00E030FC"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643"/>
      </w:tblGrid>
      <w:tr w:rsidR="00B90EA2" w14:paraId="6DC5FBFB" w14:textId="77777777">
        <w:tc>
          <w:tcPr>
            <w:tcW w:w="0" w:type="auto"/>
            <w:shd w:val="clear" w:color="auto" w:fill="000000"/>
            <w:tcMar>
              <w:top w:w="150" w:type="dxa"/>
              <w:bottom w:w="150" w:type="dxa"/>
            </w:tcMar>
            <w:vAlign w:val="center"/>
          </w:tcPr>
          <w:p w14:paraId="5DA3BE3C" w14:textId="77777777" w:rsidR="00B90EA2" w:rsidRDefault="00E030FC">
            <w:pPr>
              <w:jc w:val="center"/>
            </w:pPr>
            <w:r>
              <w:rPr>
                <w:rFonts w:ascii="Arial" w:hAnsi="Arial" w:cs="Arial"/>
                <w:b/>
                <w:bCs/>
                <w:color w:val="FFFFFF"/>
                <w:position w:val="-2"/>
                <w:sz w:val="18"/>
                <w:szCs w:val="18"/>
                <w:shd w:val="clear" w:color="auto" w:fill="000000"/>
              </w:rPr>
              <w:t>Zavarovanje za dobro izvedbo</w:t>
            </w:r>
          </w:p>
        </w:tc>
      </w:tr>
    </w:tbl>
    <w:p w14:paraId="5F60B382" w14:textId="77777777" w:rsidR="00B90EA2" w:rsidRDefault="00E030FC">
      <w:pPr>
        <w:spacing w:before="225" w:after="225" w:line="240" w:lineRule="auto"/>
        <w:jc w:val="both"/>
      </w:pPr>
      <w:r>
        <w:rPr>
          <w:rFonts w:ascii="Arial" w:hAnsi="Arial" w:cs="Arial"/>
          <w:color w:val="000000"/>
          <w:sz w:val="18"/>
          <w:szCs w:val="18"/>
        </w:rPr>
        <w:t>Instrument zavarovanja: menica</w:t>
      </w:r>
    </w:p>
    <w:p w14:paraId="1BD36EA6" w14:textId="77777777" w:rsidR="00B90EA2" w:rsidRDefault="00E030FC">
      <w:pPr>
        <w:spacing w:before="225" w:after="225" w:line="240" w:lineRule="auto"/>
        <w:jc w:val="both"/>
      </w:pPr>
      <w:r>
        <w:rPr>
          <w:rFonts w:ascii="Arial" w:hAnsi="Arial" w:cs="Arial"/>
          <w:color w:val="000000"/>
          <w:sz w:val="18"/>
          <w:szCs w:val="18"/>
        </w:rPr>
        <w:t>Višina zavarovanja: 10 % pogodbene vrednosti z DDV</w:t>
      </w:r>
    </w:p>
    <w:p w14:paraId="1948A9C7" w14:textId="77777777" w:rsidR="00B90EA2" w:rsidRDefault="00E030FC">
      <w:pPr>
        <w:spacing w:before="225" w:after="225" w:line="240" w:lineRule="auto"/>
        <w:jc w:val="both"/>
      </w:pPr>
      <w:r>
        <w:rPr>
          <w:rFonts w:ascii="Arial" w:hAnsi="Arial" w:cs="Arial"/>
          <w:color w:val="000000"/>
          <w:sz w:val="18"/>
          <w:szCs w:val="18"/>
        </w:rPr>
        <w:t>Čas veljavnosti: do izteka veljavnosti predmetne pogodbe</w:t>
      </w:r>
    </w:p>
    <w:p w14:paraId="13A5F81C" w14:textId="77777777" w:rsidR="00B90EA2" w:rsidRDefault="00E030FC">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612C0237" w14:textId="77777777" w:rsidR="00B90EA2" w:rsidRDefault="00E030FC">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tbl>
      <w:tblPr>
        <w:tblStyle w:val="NormalTablePHPDOCX"/>
        <w:tblW w:w="2500" w:type="pct"/>
        <w:tblInd w:w="108" w:type="dxa"/>
        <w:tblLook w:val="04A0" w:firstRow="1" w:lastRow="0" w:firstColumn="1" w:lastColumn="0" w:noHBand="0" w:noVBand="1"/>
      </w:tblPr>
      <w:tblGrid>
        <w:gridCol w:w="4643"/>
      </w:tblGrid>
      <w:tr w:rsidR="00B90EA2" w14:paraId="5F437D8A" w14:textId="77777777">
        <w:tc>
          <w:tcPr>
            <w:tcW w:w="0" w:type="auto"/>
            <w:shd w:val="clear" w:color="auto" w:fill="000000"/>
            <w:tcMar>
              <w:top w:w="150" w:type="dxa"/>
              <w:bottom w:w="150" w:type="dxa"/>
            </w:tcMar>
            <w:vAlign w:val="center"/>
          </w:tcPr>
          <w:p w14:paraId="705DF316" w14:textId="77777777" w:rsidR="00B90EA2" w:rsidRDefault="00E030FC">
            <w:pPr>
              <w:jc w:val="center"/>
            </w:pPr>
            <w:r>
              <w:rPr>
                <w:rFonts w:ascii="Arial" w:hAnsi="Arial" w:cs="Arial"/>
                <w:b/>
                <w:bCs/>
                <w:color w:val="FFFFFF"/>
                <w:position w:val="-2"/>
                <w:sz w:val="18"/>
                <w:szCs w:val="18"/>
                <w:shd w:val="clear" w:color="auto" w:fill="000000"/>
              </w:rPr>
              <w:t>Zavarovanje za dobro izvedbo</w:t>
            </w:r>
          </w:p>
        </w:tc>
      </w:tr>
    </w:tbl>
    <w:p w14:paraId="3B33FC5D" w14:textId="77777777" w:rsidR="00B90EA2" w:rsidRDefault="00E030FC">
      <w:pPr>
        <w:spacing w:before="225" w:after="225" w:line="240" w:lineRule="auto"/>
        <w:jc w:val="both"/>
      </w:pPr>
      <w:r>
        <w:rPr>
          <w:rFonts w:ascii="Arial" w:hAnsi="Arial" w:cs="Arial"/>
          <w:color w:val="000000"/>
          <w:sz w:val="18"/>
          <w:szCs w:val="18"/>
        </w:rPr>
        <w:t>Instrument zavarovanja: bančna garancija / kavcijsko zavarovanje</w:t>
      </w:r>
    </w:p>
    <w:p w14:paraId="54653E78" w14:textId="77777777" w:rsidR="00B90EA2" w:rsidRDefault="00E030FC">
      <w:pPr>
        <w:spacing w:before="225" w:after="225" w:line="240" w:lineRule="auto"/>
        <w:jc w:val="both"/>
      </w:pPr>
      <w:r>
        <w:rPr>
          <w:rFonts w:ascii="Arial" w:hAnsi="Arial" w:cs="Arial"/>
          <w:color w:val="000000"/>
          <w:sz w:val="18"/>
          <w:szCs w:val="18"/>
        </w:rPr>
        <w:t>Višina zavarovanja: 10 % pogodbene vrednosti z DDV</w:t>
      </w:r>
    </w:p>
    <w:p w14:paraId="4B1A74C2" w14:textId="77777777" w:rsidR="00B90EA2" w:rsidRDefault="00E030FC">
      <w:pPr>
        <w:spacing w:before="225" w:after="225" w:line="240" w:lineRule="auto"/>
        <w:jc w:val="both"/>
      </w:pPr>
      <w:r>
        <w:rPr>
          <w:rFonts w:ascii="Arial" w:hAnsi="Arial" w:cs="Arial"/>
          <w:color w:val="000000"/>
          <w:sz w:val="18"/>
          <w:szCs w:val="18"/>
        </w:rPr>
        <w:t>Čas veljavnosti: do izteka predmetne pogodbe</w:t>
      </w:r>
    </w:p>
    <w:p w14:paraId="50FE1749" w14:textId="77777777" w:rsidR="00B90EA2" w:rsidRDefault="00E030FC">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3ED01912" w14:textId="77777777" w:rsidR="00B90EA2" w:rsidRDefault="00E030FC">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bančne garanicije ne bo potrebno prilagati.</w:t>
      </w:r>
    </w:p>
    <w:p w14:paraId="505EA14D" w14:textId="77777777" w:rsidR="00B90EA2" w:rsidRDefault="00B90EA2">
      <w:pPr>
        <w:sectPr w:rsidR="00B90EA2" w:rsidSect="00D931BF">
          <w:pgSz w:w="11906" w:h="16838"/>
          <w:pgMar w:top="1418" w:right="1418" w:bottom="1418" w:left="1418" w:header="567" w:footer="680" w:gutter="0"/>
          <w:cols w:space="708"/>
          <w:docGrid w:linePitch="360"/>
        </w:sectPr>
      </w:pPr>
    </w:p>
    <w:p w14:paraId="595EF80A" w14:textId="77777777" w:rsidR="00E030FC" w:rsidRPr="00A207D9" w:rsidRDefault="00E030FC"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2B5E7525" w14:textId="77777777" w:rsidR="00E030FC" w:rsidRDefault="00E030FC"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B90EA2" w14:paraId="3E833E85"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1C0DA4A" w14:textId="77777777" w:rsidR="00B90EA2" w:rsidRDefault="00E030FC">
            <w:r>
              <w:rPr>
                <w:rFonts w:ascii="Arial" w:hAnsi="Arial" w:cs="Arial"/>
                <w:b/>
                <w:bCs/>
                <w:color w:val="000000"/>
                <w:position w:val="-2"/>
                <w:sz w:val="18"/>
                <w:szCs w:val="18"/>
                <w:shd w:val="clear" w:color="auto" w:fill="FFFFFF"/>
              </w:rPr>
              <w:t>Splošne specifikacije</w:t>
            </w:r>
          </w:p>
        </w:tc>
      </w:tr>
    </w:tbl>
    <w:p w14:paraId="4C0254E6" w14:textId="77777777" w:rsidR="00B90EA2" w:rsidRDefault="00E030FC">
      <w:pPr>
        <w:spacing w:before="225" w:after="225" w:line="240" w:lineRule="auto"/>
        <w:jc w:val="both"/>
      </w:pPr>
      <w:r>
        <w:rPr>
          <w:rFonts w:ascii="Arial" w:hAnsi="Arial" w:cs="Arial"/>
          <w:color w:val="000000"/>
          <w:sz w:val="18"/>
          <w:szCs w:val="18"/>
        </w:rPr>
        <w:t>1. Vsi ponujeni medicinski pripomočki morajo biti v skladu:</w:t>
      </w:r>
    </w:p>
    <w:p w14:paraId="107FDA91" w14:textId="77777777" w:rsidR="00B90EA2" w:rsidRDefault="00E030FC">
      <w:pPr>
        <w:spacing w:before="225" w:after="225" w:line="240" w:lineRule="auto"/>
        <w:jc w:val="both"/>
      </w:pPr>
      <w:r>
        <w:rPr>
          <w:rFonts w:ascii="Arial" w:hAnsi="Arial" w:cs="Arial"/>
          <w:color w:val="000000"/>
          <w:sz w:val="18"/>
          <w:szCs w:val="18"/>
        </w:rPr>
        <w:t>- z določili </w:t>
      </w:r>
      <w:r>
        <w:rPr>
          <w:color w:val="000000"/>
          <w:sz w:val="18"/>
          <w:szCs w:val="18"/>
        </w:rPr>
        <w:t>Zakona o medicinskih pripomočkih (Uradni list RS, št. RS, št. 98/09 in 112/21-ZNUPZ; v nadaljevanju: ZMedPri),</w:t>
      </w:r>
    </w:p>
    <w:p w14:paraId="13F0AC71" w14:textId="77777777" w:rsidR="00B90EA2" w:rsidRDefault="00E030FC">
      <w:pPr>
        <w:spacing w:before="225" w:after="225" w:line="240" w:lineRule="auto"/>
        <w:jc w:val="both"/>
      </w:pPr>
      <w:r>
        <w:rPr>
          <w:color w:val="000000"/>
          <w:sz w:val="18"/>
          <w:szCs w:val="18"/>
        </w:rPr>
        <w:t xml:space="preserve">- z določili </w:t>
      </w:r>
      <w:hyperlink r:id="rId12" w:history="1">
        <w:r>
          <w:rPr>
            <w:sz w:val="18"/>
            <w:szCs w:val="18"/>
            <w:u w:val="single"/>
            <w:shd w:val="clear" w:color="auto" w:fill="FFFFFF"/>
          </w:rPr>
          <w:t>Uredbe (EU) 2017/745</w:t>
        </w:r>
      </w:hyperlink>
      <w:r>
        <w:rPr>
          <w:b/>
          <w:bCs/>
          <w:color w:val="000000"/>
          <w:sz w:val="18"/>
          <w:szCs w:val="18"/>
          <w:shd w:val="clear" w:color="auto" w:fill="FFFFFF"/>
        </w:rPr>
        <w:t> </w:t>
      </w:r>
      <w:r>
        <w:rPr>
          <w:color w:val="000000"/>
          <w:sz w:val="18"/>
          <w:szCs w:val="18"/>
          <w:shd w:val="clear" w:color="auto" w:fill="FFFFFF"/>
        </w:rPr>
        <w:t>Evropskega parlamenta in Sveta z dne 5. aprila 2017 o medicinskih pripomočkih, spremembi Direktive 2001/83/ES, Uredbe (ES) št. 178/2002 in Uredbe (ES) št. 1223/2009 ter razveljavitvi direktiv Sveta 90/385/EGS in 93/42/EGS</w:t>
      </w:r>
      <w:r>
        <w:rPr>
          <w:color w:val="000000"/>
          <w:sz w:val="18"/>
          <w:szCs w:val="18"/>
        </w:rPr>
        <w:t xml:space="preserve"> (UL L št. 117 z dne 5. 5. 2017; v nadaljevanju: MDR) ter</w:t>
      </w:r>
      <w:r>
        <w:rPr>
          <w:rFonts w:ascii="Arial" w:hAnsi="Arial" w:cs="Arial"/>
          <w:color w:val="000000"/>
          <w:sz w:val="18"/>
          <w:szCs w:val="18"/>
        </w:rPr>
        <w:t xml:space="preserve"> </w:t>
      </w:r>
      <w:hyperlink r:id="rId13" w:history="1">
        <w:r>
          <w:rPr>
            <w:rFonts w:ascii="Arial" w:hAnsi="Arial" w:cs="Arial"/>
            <w:sz w:val="18"/>
            <w:szCs w:val="18"/>
            <w:u w:val="single"/>
            <w:shd w:val="clear" w:color="auto" w:fill="FFFFFF"/>
          </w:rPr>
          <w:t>Uredbe (EU) 2017/74</w:t>
        </w:r>
      </w:hyperlink>
      <w:r>
        <w:rPr>
          <w:rFonts w:ascii="Arial" w:hAnsi="Arial" w:cs="Arial"/>
          <w:color w:val="000000"/>
          <w:sz w:val="18"/>
          <w:szCs w:val="18"/>
        </w:rPr>
        <w:t>6</w:t>
      </w:r>
      <w:r>
        <w:rPr>
          <w:rFonts w:ascii="Arial" w:hAnsi="Arial" w:cs="Arial"/>
          <w:color w:val="000000"/>
          <w:sz w:val="18"/>
          <w:szCs w:val="18"/>
          <w:shd w:val="clear" w:color="auto" w:fill="FFFFFF"/>
        </w:rPr>
        <w:t> Evropskega parlamenta in Sveta z dne 5. aprila 2017 o in vitro medicinskih pripomočkih ter razveljavitvi direktive Sveta 98/79/ES in Sklepa Komisije 2010/227/EU (UL L št. 117 z dne 5. 5. 2017; v nadaljevanju: IVDR). </w:t>
      </w:r>
    </w:p>
    <w:p w14:paraId="131434A2" w14:textId="77777777" w:rsidR="00B90EA2" w:rsidRDefault="00E030FC">
      <w:pPr>
        <w:spacing w:before="225" w:after="225" w:line="240" w:lineRule="auto"/>
        <w:jc w:val="both"/>
      </w:pPr>
      <w:r>
        <w:rPr>
          <w:rFonts w:ascii="Arial" w:hAnsi="Arial" w:cs="Arial"/>
          <w:color w:val="000000"/>
          <w:sz w:val="18"/>
          <w:szCs w:val="18"/>
        </w:rPr>
        <w:t>2. Vrste in količine razpisanega blaga so podane v Predračunu-seznamu razpisanega blaga. Razpisane količine so okvirne za obdobje enega leta, v primeru podaljšanja se količine lahko zmanjšajo/povečajo v sorazmerno z dolžino podaljšanja.</w:t>
      </w:r>
    </w:p>
    <w:p w14:paraId="0933EC91" w14:textId="77777777" w:rsidR="00B90EA2" w:rsidRDefault="00E030FC">
      <w:pPr>
        <w:spacing w:before="225" w:after="225" w:line="240" w:lineRule="auto"/>
        <w:jc w:val="both"/>
      </w:pPr>
      <w:r>
        <w:rPr>
          <w:rFonts w:ascii="Arial" w:hAnsi="Arial" w:cs="Arial"/>
          <w:color w:val="000000"/>
          <w:sz w:val="18"/>
          <w:szCs w:val="18"/>
        </w:rPr>
        <w:t>3. Rok dobave: max. 5 dni od prejema naročila s strani pooblaščene osebe naročnika, v nujnih primerih v 24 urah oz. po dogovoru z naročnikom.</w:t>
      </w:r>
    </w:p>
    <w:p w14:paraId="2807359E" w14:textId="77777777" w:rsidR="00B90EA2" w:rsidRDefault="00E030FC">
      <w:pPr>
        <w:spacing w:before="225" w:after="225" w:line="240" w:lineRule="auto"/>
        <w:jc w:val="both"/>
      </w:pPr>
      <w:r>
        <w:rPr>
          <w:rFonts w:ascii="Arial" w:hAnsi="Arial" w:cs="Arial"/>
          <w:color w:val="000000"/>
          <w:sz w:val="18"/>
          <w:szCs w:val="18"/>
        </w:rPr>
        <w:t>4. Skladnost z naročnikovimi  strokovnimi zahtevami</w:t>
      </w:r>
    </w:p>
    <w:p w14:paraId="37A0B80E" w14:textId="77777777" w:rsidR="00B90EA2" w:rsidRDefault="00E030FC">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14:paraId="2BC1B9C5" w14:textId="77777777" w:rsidR="00B90EA2" w:rsidRDefault="00E030FC">
      <w:pPr>
        <w:spacing w:before="225" w:after="225" w:line="240" w:lineRule="auto"/>
        <w:jc w:val="both"/>
      </w:pPr>
      <w:r>
        <w:rPr>
          <w:rFonts w:ascii="Arial" w:hAnsi="Arial" w:cs="Arial"/>
          <w:color w:val="000000"/>
          <w:sz w:val="18"/>
          <w:szCs w:val="18"/>
        </w:rPr>
        <w:t xml:space="preserve">Ponudnik mora za ponujeno blago predložiti tehnično dokumentacijo (prospektni material, katalogi, tehnični opisi, …) v slovenskem ali angleškem jeziku, iz katere bo nedvoumno razvidno, da ponujeno blago izpolnjuje vse  zahteve naročnika. V kolikor iz proizvajalčeve prospektne oz. tehnične dokumentacije ni razvidno ali ponujeno blago izpolnjuje vse zahteve naročnika, ponudnik priloži še lasten opis blaga, iz katerega bo jasno razvidno, da ponujeno blago izpolnjuje vse zahteve naročnika (zahtevane dimenzije, </w:t>
      </w:r>
      <w:r>
        <w:rPr>
          <w:rFonts w:ascii="Arial" w:hAnsi="Arial" w:cs="Arial"/>
          <w:color w:val="000000"/>
          <w:sz w:val="18"/>
          <w:szCs w:val="18"/>
        </w:rPr>
        <w:t>premeri, zahtevane tehnične rešitve,...). Opis v slovenskem jeziku mora ponudnik priložiti tudi v primeru, da pri ne obstaja opis blaga v slovenskem ali angleškem jeziku.</w:t>
      </w:r>
    </w:p>
    <w:p w14:paraId="42007563" w14:textId="77777777" w:rsidR="00B90EA2" w:rsidRDefault="00E030FC">
      <w:pPr>
        <w:spacing w:before="225" w:after="225" w:line="240" w:lineRule="auto"/>
        <w:jc w:val="both"/>
      </w:pPr>
      <w:r>
        <w:rPr>
          <w:rFonts w:ascii="Arial" w:hAnsi="Arial" w:cs="Arial"/>
          <w:color w:val="000000"/>
          <w:sz w:val="18"/>
          <w:szCs w:val="18"/>
        </w:rPr>
        <w:t>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w:t>
      </w:r>
    </w:p>
    <w:p w14:paraId="26A420FF" w14:textId="77777777" w:rsidR="00B90EA2" w:rsidRDefault="00E030FC">
      <w:pPr>
        <w:spacing w:before="225" w:after="225" w:line="240" w:lineRule="auto"/>
        <w:jc w:val="both"/>
      </w:pPr>
      <w:r>
        <w:rPr>
          <w:rFonts w:ascii="Arial" w:hAnsi="Arial" w:cs="Arial"/>
          <w:color w:val="000000"/>
          <w:sz w:val="18"/>
          <w:szCs w:val="18"/>
        </w:rPr>
        <w:t>Naročnik ponudb v tem delu ne bo dopolnjeval. V kolikor naročnik blaga ne bo poznal in ponudnik v ponudbi ne bo predložil tehnične dokumentacije v skladu z zahtevami naročnika - iz priložene dokumentacije ne bo v celoti razvidno, da ponujen proizvod izpolnjuje vse zahteve naročnika, bo naročnik tako ponudbo izločil iz  ocenjevanja ponudb.</w:t>
      </w:r>
    </w:p>
    <w:p w14:paraId="01929BCD" w14:textId="77777777" w:rsidR="00B90EA2" w:rsidRDefault="00E030FC">
      <w:pPr>
        <w:spacing w:before="225" w:after="225" w:line="240" w:lineRule="auto"/>
        <w:jc w:val="both"/>
      </w:pPr>
      <w:r>
        <w:rPr>
          <w:rFonts w:ascii="Arial" w:hAnsi="Arial" w:cs="Arial"/>
          <w:color w:val="000000"/>
          <w:sz w:val="18"/>
          <w:szCs w:val="18"/>
        </w:rPr>
        <w:t>5. Plačilni pogoji: kot je navedeno v vzorcu pogodbe</w:t>
      </w:r>
    </w:p>
    <w:p w14:paraId="706FADAF" w14:textId="77777777" w:rsidR="00B90EA2" w:rsidRDefault="00E030FC">
      <w:pPr>
        <w:spacing w:before="225" w:after="225" w:line="240" w:lineRule="auto"/>
        <w:jc w:val="both"/>
      </w:pPr>
      <w:r>
        <w:rPr>
          <w:rFonts w:ascii="Arial" w:hAnsi="Arial" w:cs="Arial"/>
          <w:color w:val="000000"/>
          <w:sz w:val="18"/>
          <w:szCs w:val="18"/>
        </w:rPr>
        <w:t>6. Sledljivost blaga</w:t>
      </w:r>
    </w:p>
    <w:p w14:paraId="076704D8" w14:textId="77777777" w:rsidR="00B90EA2" w:rsidRDefault="00E030FC">
      <w:pPr>
        <w:spacing w:before="225" w:after="225" w:line="240" w:lineRule="auto"/>
        <w:jc w:val="both"/>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163191A3" w14:textId="77777777" w:rsidR="00B90EA2" w:rsidRDefault="00E030FC">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06ACD26A" w14:textId="77777777" w:rsidR="00B90EA2" w:rsidRDefault="00E030FC">
      <w:pPr>
        <w:spacing w:before="225" w:after="225" w:line="240" w:lineRule="auto"/>
        <w:jc w:val="both"/>
      </w:pPr>
      <w:r>
        <w:rPr>
          <w:rFonts w:ascii="Arial" w:hAnsi="Arial" w:cs="Arial"/>
          <w:color w:val="000000"/>
          <w:sz w:val="18"/>
          <w:szCs w:val="18"/>
        </w:rPr>
        <w:lastRenderedPageBreak/>
        <w:t>Podatki o blagu: naziv blaga, kataloška številka proizvajalca in proizvajalec se morajo ujemati, in sicer v ponudbeni dokumentaciji, na dobavnici in embalaži.</w:t>
      </w:r>
    </w:p>
    <w:p w14:paraId="2F10E8D4" w14:textId="77777777" w:rsidR="00B90EA2" w:rsidRDefault="00E030FC">
      <w:pPr>
        <w:spacing w:before="225" w:after="225" w:line="240" w:lineRule="auto"/>
        <w:jc w:val="both"/>
      </w:pPr>
      <w:r>
        <w:rPr>
          <w:rFonts w:ascii="Arial" w:hAnsi="Arial" w:cs="Arial"/>
          <w:color w:val="000000"/>
          <w:sz w:val="18"/>
          <w:szCs w:val="18"/>
        </w:rPr>
        <w:t xml:space="preserve">Opozorilo: </w:t>
      </w:r>
      <w:r>
        <w:rPr>
          <w:rFonts w:ascii="Arial" w:hAnsi="Arial" w:cs="Arial"/>
          <w:b/>
          <w:bCs/>
          <w:color w:val="000000"/>
          <w:sz w:val="18"/>
          <w:szCs w:val="18"/>
        </w:rPr>
        <w:t>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36C0C8F6" w14:textId="77777777" w:rsidR="00B90EA2" w:rsidRDefault="00E030FC">
      <w:pPr>
        <w:spacing w:before="225" w:after="225" w:line="240" w:lineRule="auto"/>
        <w:jc w:val="both"/>
      </w:pPr>
      <w:r>
        <w:rPr>
          <w:rFonts w:ascii="Arial" w:hAnsi="Arial" w:cs="Arial"/>
          <w:color w:val="000000"/>
          <w:sz w:val="18"/>
          <w:szCs w:val="18"/>
        </w:rPr>
        <w:t>7. Vzorčenje blaga</w:t>
      </w:r>
    </w:p>
    <w:p w14:paraId="1CEA44D5" w14:textId="77777777" w:rsidR="00B90EA2" w:rsidRDefault="00E030FC">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14:paraId="625F7372" w14:textId="77777777" w:rsidR="00B90EA2" w:rsidRDefault="00E030FC">
      <w:pPr>
        <w:spacing w:before="225" w:after="225" w:line="240" w:lineRule="auto"/>
        <w:jc w:val="both"/>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14:paraId="02DCD4FA" w14:textId="77777777" w:rsidR="00B90EA2" w:rsidRDefault="00E030FC">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6CE33842" w14:textId="77777777" w:rsidR="00B90EA2" w:rsidRDefault="00E030FC">
      <w:pPr>
        <w:spacing w:before="225" w:after="225" w:line="240" w:lineRule="auto"/>
        <w:jc w:val="both"/>
      </w:pPr>
      <w:r>
        <w:rPr>
          <w:rFonts w:ascii="Arial" w:hAnsi="Arial" w:cs="Arial"/>
          <w:color w:val="000000"/>
          <w:sz w:val="18"/>
          <w:szCs w:val="18"/>
        </w:rPr>
        <w:t>8. Ostalo</w:t>
      </w:r>
    </w:p>
    <w:p w14:paraId="63F23A15" w14:textId="77777777" w:rsidR="00B90EA2" w:rsidRDefault="00E030FC">
      <w:pPr>
        <w:spacing w:before="225" w:after="225" w:line="240" w:lineRule="auto"/>
        <w:jc w:val="both"/>
      </w:pPr>
      <w:r>
        <w:rPr>
          <w:rFonts w:ascii="Arial" w:hAnsi="Arial" w:cs="Arial"/>
          <w:color w:val="000000"/>
          <w:sz w:val="18"/>
          <w:szCs w:val="18"/>
        </w:rPr>
        <w:t>V primeru, da naročnik v predračunu pri posamezni vrsti blaga navaja »funkcionalno in kakovostno enakovreden kot kat.št. xxx, proizvajalca xxx« je to izključno z namenom, da ponudnika seznani, kakšna mora biti funkcionalnost  ter nivo kakovosti artikla in ne gre za zahtevo po popolnoma identičnem blagu, kot je blago, na katerega se sklicuje.</w:t>
      </w:r>
    </w:p>
    <w:tbl>
      <w:tblPr>
        <w:tblStyle w:val="NormalTablePHPDOCX"/>
        <w:tblW w:w="2500" w:type="pct"/>
        <w:tblInd w:w="108" w:type="dxa"/>
        <w:tblLook w:val="04A0" w:firstRow="1" w:lastRow="0" w:firstColumn="1" w:lastColumn="0" w:noHBand="0" w:noVBand="1"/>
      </w:tblPr>
      <w:tblGrid>
        <w:gridCol w:w="4643"/>
      </w:tblGrid>
      <w:tr w:rsidR="00B90EA2" w14:paraId="6584A659"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EAB1D01" w14:textId="77777777" w:rsidR="00B90EA2" w:rsidRDefault="00E030FC">
            <w:r>
              <w:rPr>
                <w:rFonts w:ascii="Arial" w:hAnsi="Arial" w:cs="Arial"/>
                <w:b/>
                <w:bCs/>
                <w:color w:val="000000"/>
                <w:position w:val="-2"/>
                <w:sz w:val="18"/>
                <w:szCs w:val="18"/>
                <w:shd w:val="clear" w:color="auto" w:fill="FFFFFF"/>
              </w:rPr>
              <w:t>Opis predmeta/postavke 1: MEDICINSKI PRIPOMOČKI II</w:t>
            </w:r>
          </w:p>
        </w:tc>
      </w:tr>
    </w:tbl>
    <w:p w14:paraId="2CEE8F42" w14:textId="77777777" w:rsidR="00B90EA2" w:rsidRDefault="00E030FC">
      <w:pPr>
        <w:spacing w:after="0" w:line="240" w:lineRule="auto"/>
        <w:jc w:val="both"/>
      </w:pPr>
      <w:r>
        <w:rPr>
          <w:rFonts w:ascii="Arial" w:hAnsi="Arial" w:cs="Arial"/>
          <w:color w:val="000000"/>
          <w:sz w:val="18"/>
          <w:szCs w:val="18"/>
        </w:rPr>
        <w:t> </w:t>
      </w:r>
    </w:p>
    <w:p w14:paraId="56FA922B" w14:textId="77777777" w:rsidR="00B90EA2" w:rsidRDefault="00B90EA2">
      <w:pPr>
        <w:sectPr w:rsidR="00B90EA2" w:rsidSect="00D931BF">
          <w:pgSz w:w="11906" w:h="16838"/>
          <w:pgMar w:top="1418" w:right="1418" w:bottom="1418" w:left="1418" w:header="567" w:footer="680" w:gutter="0"/>
          <w:cols w:space="708"/>
          <w:docGrid w:linePitch="360"/>
        </w:sectPr>
      </w:pPr>
    </w:p>
    <w:p w14:paraId="65C6687D" w14:textId="77777777" w:rsidR="00E030FC" w:rsidRPr="00A17BFF" w:rsidRDefault="00E030FC"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07A380B2" w14:textId="77777777" w:rsidR="00E030FC" w:rsidRPr="00A17BFF" w:rsidRDefault="00E030FC" w:rsidP="00827BFC">
      <w:pPr>
        <w:pStyle w:val="Paragraf"/>
        <w:rPr>
          <w:rFonts w:ascii="Arial" w:hAnsi="Arial" w:cs="Arial"/>
        </w:rPr>
      </w:pPr>
    </w:p>
    <w:p w14:paraId="268CD4C1" w14:textId="77777777" w:rsidR="00B90EA2" w:rsidRDefault="00E030FC">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3CAAA69" w14:textId="77777777" w:rsidR="00B90EA2" w:rsidRDefault="00E030FC">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10F83DC3" w14:textId="77777777" w:rsidR="00B90EA2" w:rsidRDefault="00E030FC">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E661D7C" w14:textId="77777777" w:rsidR="00B90EA2" w:rsidRDefault="00E030FC">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4E85E800" w14:textId="77777777" w:rsidR="00E030FC" w:rsidRPr="00A17BFF" w:rsidRDefault="00E030FC"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836"/>
        <w:gridCol w:w="3444"/>
      </w:tblGrid>
      <w:tr w:rsidR="00B90EA2" w14:paraId="5B1DC0DF"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222C8F" w14:textId="77777777" w:rsidR="00B90EA2" w:rsidRDefault="00E030FC">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4141448" w14:textId="77777777" w:rsidR="00B90EA2" w:rsidRDefault="00E030FC">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15B000D" w14:textId="77777777" w:rsidR="00B90EA2" w:rsidRDefault="00E030FC">
            <w:pPr>
              <w:jc w:val="center"/>
            </w:pPr>
            <w:r>
              <w:rPr>
                <w:rFonts w:ascii="Arial" w:hAnsi="Arial" w:cs="Arial"/>
                <w:b/>
                <w:bCs/>
                <w:color w:val="000000"/>
                <w:position w:val="-3"/>
                <w:sz w:val="20"/>
                <w:szCs w:val="20"/>
                <w:shd w:val="clear" w:color="auto" w:fill="AAAAAA"/>
              </w:rPr>
              <w:t>Opombe</w:t>
            </w:r>
          </w:p>
        </w:tc>
      </w:tr>
      <w:tr w:rsidR="00B90EA2" w14:paraId="50F302B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D1629" w14:textId="77777777" w:rsidR="00B90EA2" w:rsidRDefault="00E030FC">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7F2FF" w14:textId="77777777" w:rsidR="00B90EA2" w:rsidRDefault="00E030FC">
            <w:r>
              <w:rPr>
                <w:rFonts w:ascii="Arial" w:hAnsi="Arial" w:cs="Arial"/>
                <w:color w:val="000000"/>
                <w:position w:val="-2"/>
                <w:sz w:val="18"/>
                <w:szCs w:val="18"/>
              </w:rPr>
              <w:t>Ponudba</w:t>
            </w:r>
            <w:r>
              <w:rPr>
                <w:rFonts w:ascii="Arial" w:hAnsi="Arial" w:cs="Arial"/>
                <w:color w:val="000000"/>
                <w:position w:val="-2"/>
                <w:sz w:val="18"/>
                <w:szCs w:val="18"/>
              </w:rPr>
              <w:br/>
            </w:r>
            <w:r>
              <w:rPr>
                <w:rFonts w:ascii="Arial" w:hAnsi="Arial" w:cs="Arial"/>
                <w:color w:val="000000"/>
                <w:position w:val="-2"/>
                <w:sz w:val="18"/>
                <w:szCs w:val="18"/>
              </w:rPr>
              <w:t>Velja za sklop 1 (ROKAV ZA STERILIZACIJO), sklop 2 ( ROKAVICA KIRURŠKA, SINTETIČNA), sklop 3 (BRIZGE PREDNAPOLNJENE IN ELEKTRODE).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1DAC8" w14:textId="77777777" w:rsidR="00B90EA2" w:rsidRDefault="00E030FC">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B90EA2" w14:paraId="15D5E28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B50EA" w14:textId="77777777" w:rsidR="00B90EA2" w:rsidRDefault="00E030FC">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1BEA36" w14:textId="77777777" w:rsidR="00B90EA2" w:rsidRDefault="00E030FC">
            <w:r>
              <w:rPr>
                <w:rFonts w:ascii="Arial" w:hAnsi="Arial" w:cs="Arial"/>
                <w:color w:val="000000"/>
                <w:position w:val="-2"/>
                <w:sz w:val="18"/>
                <w:szCs w:val="18"/>
              </w:rPr>
              <w:t>Krovna izjava</w:t>
            </w:r>
            <w:r>
              <w:rPr>
                <w:rFonts w:ascii="Arial" w:hAnsi="Arial" w:cs="Arial"/>
                <w:color w:val="000000"/>
                <w:position w:val="-2"/>
                <w:sz w:val="18"/>
                <w:szCs w:val="18"/>
              </w:rPr>
              <w:br/>
            </w:r>
            <w:r>
              <w:rPr>
                <w:rFonts w:ascii="Arial" w:hAnsi="Arial" w:cs="Arial"/>
                <w:color w:val="000000"/>
                <w:position w:val="-2"/>
                <w:sz w:val="18"/>
                <w:szCs w:val="18"/>
              </w:rPr>
              <w:t>Velja za sklop 1 (ROKAV ZA STERILIZACIJO), sklop 2 ( ROKAVICA KIRURŠKA, SINTETIČNA), sklop 3 (BRIZGE PREDNAPOLNJENE IN ELEKTRODE).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50537" w14:textId="77777777" w:rsidR="00B90EA2" w:rsidRDefault="00E030FC">
            <w:pPr>
              <w:spacing w:before="135" w:after="135"/>
              <w:jc w:val="both"/>
              <w:textAlignment w:val="center"/>
            </w:pPr>
            <w:r>
              <w:rPr>
                <w:rFonts w:ascii="Arial" w:hAnsi="Arial" w:cs="Arial"/>
                <w:color w:val="000000"/>
                <w:position w:val="-2"/>
                <w:sz w:val="18"/>
                <w:szCs w:val="18"/>
              </w:rPr>
              <w:t>Izpolnjen, podpisan in žigosan.</w:t>
            </w:r>
          </w:p>
        </w:tc>
      </w:tr>
      <w:tr w:rsidR="00B90EA2" w14:paraId="0B1D352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01CD3" w14:textId="77777777" w:rsidR="00B90EA2" w:rsidRDefault="00E030FC">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3EA4F2" w14:textId="77777777" w:rsidR="00B90EA2" w:rsidRDefault="00E030FC">
            <w:r>
              <w:rPr>
                <w:rFonts w:ascii="Arial" w:hAnsi="Arial" w:cs="Arial"/>
                <w:color w:val="000000"/>
                <w:position w:val="-2"/>
                <w:sz w:val="18"/>
                <w:szCs w:val="18"/>
              </w:rPr>
              <w:t>ESPD</w:t>
            </w:r>
            <w:r>
              <w:rPr>
                <w:rFonts w:ascii="Arial" w:hAnsi="Arial" w:cs="Arial"/>
                <w:color w:val="000000"/>
                <w:position w:val="-2"/>
                <w:sz w:val="18"/>
                <w:szCs w:val="18"/>
              </w:rPr>
              <w:br/>
              <w:t>Velja za sklop 1 (ROKAV ZA STERILIZACIJO), sklop 2 ( ROKAVICA KIRURŠKA, SINTETIČNA), sklop 3 (BRIZGE PREDNAPOLNJENE IN ELEKTRODE).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86AC" w14:textId="77777777" w:rsidR="00B90EA2" w:rsidRDefault="00E030FC">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c>
      </w:tr>
      <w:tr w:rsidR="00B90EA2" w14:paraId="068CD95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CC346" w14:textId="77777777" w:rsidR="00B90EA2" w:rsidRDefault="00E030FC">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2C57C8" w14:textId="77777777" w:rsidR="00B90EA2" w:rsidRDefault="00E030FC">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Velja za sklop 1 (ROKAV ZA STERILIZACIJO), sklop 2 ( ROKAVICA KIRURŠKA, SINTETIČNA), sklop 3 (BRIZGE PREDNAPOLNJENE IN ELEKTRODE).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0572B" w14:textId="77777777" w:rsidR="00B90EA2" w:rsidRDefault="00E030FC">
            <w:pPr>
              <w:spacing w:before="135" w:after="135"/>
              <w:jc w:val="both"/>
              <w:textAlignment w:val="center"/>
            </w:pPr>
            <w:r>
              <w:rPr>
                <w:rFonts w:ascii="Arial" w:hAnsi="Arial" w:cs="Arial"/>
                <w:color w:val="000000"/>
                <w:position w:val="-2"/>
                <w:sz w:val="18"/>
                <w:szCs w:val="18"/>
              </w:rPr>
              <w:t>Izpolnjen, podpisan in žigosan.</w:t>
            </w:r>
          </w:p>
        </w:tc>
      </w:tr>
      <w:tr w:rsidR="00B90EA2" w14:paraId="03583BA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7B052B" w14:textId="77777777" w:rsidR="00B90EA2" w:rsidRDefault="00E030FC">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23AA8" w14:textId="77777777" w:rsidR="00B90EA2" w:rsidRDefault="00E030FC">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t>Velja za sklop 1 (ROKAV ZA STERILIZACIJO), sklop 2 ( ROKAVICA KIRURŠKA, SINTETIČNA), sklop 3 (BRIZGE PREDNAPOLNJENE IN ELEKTRODE).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11186C" w14:textId="77777777" w:rsidR="00B90EA2" w:rsidRDefault="00E030FC">
            <w:pPr>
              <w:spacing w:before="135" w:after="135"/>
              <w:jc w:val="both"/>
              <w:textAlignment w:val="center"/>
            </w:pPr>
            <w:r>
              <w:rPr>
                <w:rFonts w:ascii="Arial" w:hAnsi="Arial" w:cs="Arial"/>
                <w:color w:val="000000"/>
                <w:position w:val="-2"/>
                <w:sz w:val="18"/>
                <w:szCs w:val="18"/>
              </w:rPr>
              <w:t>Izpolnjen, podpisan in žigosan. </w:t>
            </w:r>
          </w:p>
          <w:p w14:paraId="3BE2B576" w14:textId="77777777" w:rsidR="00B90EA2" w:rsidRDefault="00E030FC">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B90EA2" w14:paraId="1D6C65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40EBD" w14:textId="77777777" w:rsidR="00B90EA2" w:rsidRDefault="00E030FC">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6498B" w14:textId="77777777" w:rsidR="00B90EA2" w:rsidRDefault="00E030FC">
            <w:r>
              <w:rPr>
                <w:rFonts w:ascii="Arial" w:hAnsi="Arial" w:cs="Arial"/>
                <w:color w:val="000000"/>
                <w:position w:val="-2"/>
                <w:sz w:val="18"/>
                <w:szCs w:val="18"/>
              </w:rPr>
              <w:t>Vzorec menične izjave za dobro izvedbo</w:t>
            </w:r>
          </w:p>
          <w:p w14:paraId="30A02E17" w14:textId="77777777" w:rsidR="00B90EA2" w:rsidRDefault="00B90EA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1504F8" w14:textId="77777777" w:rsidR="00B90EA2" w:rsidRDefault="00E030FC">
            <w:pPr>
              <w:spacing w:before="135" w:after="135"/>
              <w:jc w:val="both"/>
              <w:textAlignment w:val="center"/>
            </w:pPr>
            <w:r>
              <w:rPr>
                <w:rFonts w:ascii="Arial" w:hAnsi="Arial" w:cs="Arial"/>
                <w:color w:val="000000"/>
                <w:position w:val="-2"/>
                <w:sz w:val="18"/>
                <w:szCs w:val="18"/>
              </w:rPr>
              <w:t>Parafiran.</w:t>
            </w:r>
          </w:p>
        </w:tc>
      </w:tr>
      <w:tr w:rsidR="00B90EA2" w14:paraId="31A2A4E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D7E16" w14:textId="77777777" w:rsidR="00B90EA2" w:rsidRDefault="00E030FC">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AEE15" w14:textId="77777777" w:rsidR="00B90EA2" w:rsidRDefault="00E030FC">
            <w:r>
              <w:rPr>
                <w:rFonts w:ascii="Arial" w:hAnsi="Arial" w:cs="Arial"/>
                <w:color w:val="000000"/>
                <w:position w:val="-2"/>
                <w:sz w:val="18"/>
                <w:szCs w:val="18"/>
              </w:rPr>
              <w:t>Vzorec bančne garancije / kavcijskega zavarovanja za dobro izvedbo</w:t>
            </w:r>
          </w:p>
          <w:p w14:paraId="75DC582B" w14:textId="77777777" w:rsidR="00B90EA2" w:rsidRDefault="00B90EA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F60D6" w14:textId="77777777" w:rsidR="00B90EA2" w:rsidRDefault="00E030FC">
            <w:pPr>
              <w:spacing w:before="135" w:after="135"/>
              <w:jc w:val="both"/>
              <w:textAlignment w:val="center"/>
            </w:pPr>
            <w:r>
              <w:rPr>
                <w:rFonts w:ascii="Arial" w:hAnsi="Arial" w:cs="Arial"/>
                <w:color w:val="000000"/>
                <w:position w:val="-2"/>
                <w:sz w:val="18"/>
                <w:szCs w:val="18"/>
              </w:rPr>
              <w:t>Parafiran.</w:t>
            </w:r>
          </w:p>
        </w:tc>
      </w:tr>
      <w:tr w:rsidR="00B90EA2" w14:paraId="7F135BF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9DA788" w14:textId="77777777" w:rsidR="00B90EA2" w:rsidRDefault="00E030FC">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0F649" w14:textId="77777777" w:rsidR="00B90EA2" w:rsidRDefault="00E030FC">
            <w:r>
              <w:rPr>
                <w:rFonts w:ascii="Arial" w:hAnsi="Arial" w:cs="Arial"/>
                <w:color w:val="000000"/>
                <w:position w:val="-2"/>
                <w:sz w:val="18"/>
                <w:szCs w:val="18"/>
              </w:rPr>
              <w:t>Izjava o lastniških deležih</w:t>
            </w:r>
            <w:r>
              <w:rPr>
                <w:rFonts w:ascii="Arial" w:hAnsi="Arial" w:cs="Arial"/>
                <w:color w:val="000000"/>
                <w:position w:val="-2"/>
                <w:sz w:val="18"/>
                <w:szCs w:val="18"/>
              </w:rPr>
              <w:br/>
            </w:r>
            <w:r>
              <w:rPr>
                <w:rFonts w:ascii="Arial" w:hAnsi="Arial" w:cs="Arial"/>
                <w:color w:val="000000"/>
                <w:position w:val="-2"/>
                <w:sz w:val="18"/>
                <w:szCs w:val="18"/>
              </w:rPr>
              <w:t>Velja za sklop 1 (ROKAV ZA STERILIZACIJO), sklop 2 ( ROKAVICA KIRURŠKA, SINTETIČNA), sklop 3 (BRIZGE PREDNAPOLNJENE IN ELEKTRODE).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64F4E3" w14:textId="77777777" w:rsidR="00B90EA2" w:rsidRDefault="00E030FC">
            <w:pPr>
              <w:spacing w:before="135" w:after="135"/>
              <w:jc w:val="both"/>
              <w:textAlignment w:val="center"/>
            </w:pPr>
            <w:r>
              <w:rPr>
                <w:rFonts w:ascii="Arial" w:hAnsi="Arial" w:cs="Arial"/>
                <w:color w:val="000000"/>
                <w:position w:val="-2"/>
                <w:sz w:val="18"/>
                <w:szCs w:val="18"/>
              </w:rPr>
              <w:t>Izpolnjen, podpisan in žigosan</w:t>
            </w:r>
          </w:p>
        </w:tc>
      </w:tr>
      <w:tr w:rsidR="00B90EA2" w14:paraId="6F33AF8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AFE3A" w14:textId="77777777" w:rsidR="00B90EA2" w:rsidRDefault="00E030FC">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7AA3F" w14:textId="77777777" w:rsidR="00B90EA2" w:rsidRDefault="00E030FC">
            <w:r>
              <w:rPr>
                <w:rFonts w:ascii="Arial" w:hAnsi="Arial" w:cs="Arial"/>
                <w:color w:val="000000"/>
                <w:position w:val="-2"/>
                <w:sz w:val="18"/>
                <w:szCs w:val="18"/>
              </w:rPr>
              <w:t>Vzorec pogodbe: Pogodba za dobavo medicinsko potrošnega materiala_možnost podaljšanja.</w:t>
            </w:r>
          </w:p>
          <w:p w14:paraId="050B0F0D" w14:textId="77777777" w:rsidR="00B90EA2" w:rsidRDefault="00B90EA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D293C" w14:textId="77777777" w:rsidR="00B90EA2" w:rsidRDefault="00E030FC">
            <w:pPr>
              <w:jc w:val="both"/>
            </w:pPr>
            <w:r>
              <w:rPr>
                <w:rFonts w:ascii="Arial" w:hAnsi="Arial" w:cs="Arial"/>
                <w:color w:val="000000"/>
                <w:position w:val="-2"/>
                <w:sz w:val="18"/>
                <w:szCs w:val="18"/>
              </w:rPr>
              <w:t>Parafiran, podpisan in žigosan.</w:t>
            </w:r>
          </w:p>
        </w:tc>
      </w:tr>
      <w:tr w:rsidR="00B90EA2" w14:paraId="6DF7DF7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18185" w14:textId="77777777" w:rsidR="00B90EA2" w:rsidRDefault="00E030FC">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29D10" w14:textId="77777777" w:rsidR="00B90EA2" w:rsidRDefault="00E030FC">
            <w:r>
              <w:rPr>
                <w:rFonts w:ascii="Arial" w:hAnsi="Arial" w:cs="Arial"/>
                <w:color w:val="000000"/>
                <w:position w:val="-2"/>
                <w:sz w:val="18"/>
                <w:szCs w:val="18"/>
              </w:rPr>
              <w:t>Predračun - seznam razpisanega blaga ali storitev</w:t>
            </w:r>
          </w:p>
          <w:p w14:paraId="4AC04F2C" w14:textId="77777777" w:rsidR="00B90EA2" w:rsidRDefault="00B90EA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A1516" w14:textId="77777777" w:rsidR="00B90EA2" w:rsidRDefault="00E030FC">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r w:rsidR="00B90EA2" w14:paraId="6A41C09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456080" w14:textId="77777777" w:rsidR="00B90EA2" w:rsidRDefault="00E030FC">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940137" w14:textId="77777777" w:rsidR="00B90EA2" w:rsidRDefault="00E030FC">
            <w:r>
              <w:rPr>
                <w:rFonts w:ascii="Arial" w:hAnsi="Arial" w:cs="Arial"/>
                <w:color w:val="000000"/>
                <w:position w:val="-2"/>
                <w:sz w:val="18"/>
                <w:szCs w:val="18"/>
              </w:rPr>
              <w:t>Tehnična dokumentacija</w:t>
            </w:r>
          </w:p>
          <w:p w14:paraId="29FF7858" w14:textId="77777777" w:rsidR="00B90EA2" w:rsidRDefault="00B90EA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887E2" w14:textId="77777777" w:rsidR="00B90EA2" w:rsidRDefault="00E030FC">
            <w:pPr>
              <w:spacing w:before="135" w:after="135"/>
              <w:jc w:val="both"/>
              <w:textAlignment w:val="center"/>
            </w:pPr>
            <w:r>
              <w:rPr>
                <w:rFonts w:ascii="Arial" w:hAnsi="Arial" w:cs="Arial"/>
                <w:color w:val="000000"/>
                <w:position w:val="-2"/>
                <w:sz w:val="18"/>
                <w:szCs w:val="18"/>
              </w:rPr>
              <w:t>Tehnična dokumentacija mora biti priložena v skladu z navodili v poglavju Pogoji za priznanje usposobljenosti/Tehnična sposobnost/Pogoj: Skladnost ponujenega blaga z naročnikovimi strokovnimi zahtevami ter navodili v poglavju Tehnična specifikacija.</w:t>
            </w:r>
          </w:p>
        </w:tc>
      </w:tr>
    </w:tbl>
    <w:p w14:paraId="77874D3B" w14:textId="77777777" w:rsidR="00B90EA2" w:rsidRDefault="00B90EA2">
      <w:pPr>
        <w:sectPr w:rsidR="00B90EA2" w:rsidSect="00D931BF">
          <w:pgSz w:w="11906" w:h="16838"/>
          <w:pgMar w:top="1418" w:right="1418" w:bottom="1418" w:left="1418" w:header="567" w:footer="680" w:gutter="0"/>
          <w:cols w:space="708"/>
          <w:docGrid w:linePitch="360"/>
        </w:sectPr>
      </w:pPr>
    </w:p>
    <w:p w14:paraId="1CAAB67D" w14:textId="77777777" w:rsidR="00E030FC" w:rsidRPr="00590863" w:rsidRDefault="00E030FC"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5C279C2B" w14:textId="77777777" w:rsidR="00E030FC" w:rsidRPr="00252358" w:rsidRDefault="00E030FC" w:rsidP="00252358"/>
    <w:p w14:paraId="769F17C0" w14:textId="77777777" w:rsidR="00E030FC" w:rsidRDefault="00E030F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05F23CD" w14:textId="77777777" w:rsidR="00E030FC" w:rsidRDefault="00E030FC" w:rsidP="00EB2A75">
      <w:pPr>
        <w:spacing w:after="120"/>
        <w:rPr>
          <w:rFonts w:ascii="Arial" w:hAnsi="Arial" w:cs="Arial"/>
        </w:rPr>
      </w:pPr>
    </w:p>
    <w:p w14:paraId="6CED3D78" w14:textId="77777777" w:rsidR="00B90EA2" w:rsidRDefault="00E030FC">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MEDICINSKI PRIPOMOČKI</w:t>
      </w:r>
      <w:r>
        <w:rPr>
          <w:rFonts w:ascii="Arial" w:hAnsi="Arial" w:cs="Arial"/>
          <w:color w:val="000000"/>
          <w:sz w:val="18"/>
          <w:szCs w:val="18"/>
        </w:rPr>
        <w:t>« dajemo ponudbo, kot sledi:</w:t>
      </w:r>
    </w:p>
    <w:p w14:paraId="645C282A" w14:textId="77777777" w:rsidR="00B90EA2" w:rsidRDefault="00E030FC">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90EA2" w14:paraId="41476CB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7DD1F6" w14:textId="77777777" w:rsidR="00B90EA2" w:rsidRDefault="00E030FC">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CAA1F" w14:textId="77777777" w:rsidR="00B90EA2" w:rsidRDefault="00E030FC">
            <w:r>
              <w:rPr>
                <w:rFonts w:ascii="Arial" w:hAnsi="Arial" w:cs="Arial"/>
                <w:color w:val="000000"/>
                <w:position w:val="-2"/>
                <w:sz w:val="18"/>
                <w:szCs w:val="18"/>
              </w:rPr>
              <w:t> </w:t>
            </w:r>
          </w:p>
        </w:tc>
      </w:tr>
      <w:tr w:rsidR="00B90EA2" w14:paraId="15A0910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2248EC" w14:textId="77777777" w:rsidR="00B90EA2" w:rsidRDefault="00E030FC">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47885" w14:textId="77777777" w:rsidR="00B90EA2" w:rsidRDefault="00E030FC">
            <w:r>
              <w:rPr>
                <w:rFonts w:ascii="Arial" w:hAnsi="Arial" w:cs="Arial"/>
                <w:color w:val="000000"/>
                <w:position w:val="-2"/>
                <w:sz w:val="18"/>
                <w:szCs w:val="18"/>
              </w:rPr>
              <w:t> </w:t>
            </w:r>
          </w:p>
        </w:tc>
      </w:tr>
    </w:tbl>
    <w:p w14:paraId="4BE7DBF5" w14:textId="77777777" w:rsidR="00B90EA2" w:rsidRDefault="00E030FC">
      <w:pPr>
        <w:spacing w:before="225" w:after="225" w:line="240" w:lineRule="auto"/>
        <w:jc w:val="both"/>
      </w:pPr>
      <w:r>
        <w:rPr>
          <w:rFonts w:ascii="Arial" w:hAnsi="Arial" w:cs="Arial"/>
          <w:color w:val="000000"/>
          <w:sz w:val="18"/>
          <w:szCs w:val="18"/>
        </w:rPr>
        <w:t>Ponudbo oddajamo (ustrezno označite):</w:t>
      </w:r>
    </w:p>
    <w:p w14:paraId="18EE24DE" w14:textId="77777777" w:rsidR="00B90EA2" w:rsidRDefault="00E030FC">
      <w:pPr>
        <w:spacing w:before="225" w:after="225" w:line="240" w:lineRule="auto"/>
        <w:jc w:val="both"/>
      </w:pPr>
      <w:r>
        <w:fldChar w:fldCharType="begin">
          <w:ffData>
            <w:name w:val="cbox165099695a4749"/>
            <w:enabled/>
            <w:calcOnExit w:val="0"/>
            <w:checkBox>
              <w:sizeAuto/>
              <w:default w:val="0"/>
            </w:checkBox>
          </w:ffData>
        </w:fldChar>
      </w:r>
      <w:bookmarkStart w:id="0" w:name="cbox165099695a4749"/>
      <w:r>
        <w:instrText xml:space="preserve"> FORMCHECKBOX </w:instrText>
      </w:r>
      <w:r>
        <w:fldChar w:fldCharType="separate"/>
      </w:r>
      <w:r>
        <w:fldChar w:fldCharType="end"/>
      </w:r>
      <w:bookmarkEnd w:id="0"/>
      <w:r>
        <w:rPr>
          <w:rFonts w:ascii="Arial" w:hAnsi="Arial" w:cs="Arial"/>
          <w:color w:val="000000"/>
          <w:sz w:val="18"/>
          <w:szCs w:val="18"/>
        </w:rPr>
        <w:t> samostojno</w:t>
      </w:r>
    </w:p>
    <w:p w14:paraId="03090A7B" w14:textId="77777777" w:rsidR="00B90EA2" w:rsidRDefault="00E030FC">
      <w:pPr>
        <w:spacing w:before="225" w:after="225" w:line="240" w:lineRule="auto"/>
        <w:jc w:val="both"/>
      </w:pPr>
      <w:r>
        <w:fldChar w:fldCharType="begin">
          <w:ffData>
            <w:name w:val="cbox165099695a49cc"/>
            <w:enabled/>
            <w:calcOnExit w:val="0"/>
            <w:checkBox>
              <w:sizeAuto/>
              <w:default w:val="0"/>
            </w:checkBox>
          </w:ffData>
        </w:fldChar>
      </w:r>
      <w:bookmarkStart w:id="1" w:name="cbox165099695a49cc"/>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CE3BC25" w14:textId="77777777" w:rsidR="00B90EA2" w:rsidRDefault="00E030FC">
      <w:pPr>
        <w:spacing w:before="225" w:after="225" w:line="240" w:lineRule="auto"/>
        <w:jc w:val="both"/>
      </w:pPr>
      <w:r>
        <w:fldChar w:fldCharType="begin">
          <w:ffData>
            <w:name w:val="cbox165099695a4c32"/>
            <w:enabled/>
            <w:calcOnExit w:val="0"/>
            <w:checkBox>
              <w:sizeAuto/>
              <w:default w:val="0"/>
            </w:checkBox>
          </w:ffData>
        </w:fldChar>
      </w:r>
      <w:bookmarkStart w:id="2" w:name="cbox165099695a4c32"/>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7B59869" w14:textId="77777777" w:rsidR="00B90EA2" w:rsidRDefault="00E030FC">
      <w:pPr>
        <w:spacing w:before="225" w:after="225" w:line="240" w:lineRule="auto"/>
        <w:jc w:val="both"/>
      </w:pPr>
      <w:r>
        <w:fldChar w:fldCharType="begin">
          <w:ffData>
            <w:name w:val="cbox165099695a4ea3"/>
            <w:enabled/>
            <w:calcOnExit w:val="0"/>
            <w:checkBox>
              <w:sizeAuto/>
              <w:default w:val="0"/>
            </w:checkBox>
          </w:ffData>
        </w:fldChar>
      </w:r>
      <w:bookmarkStart w:id="3" w:name="cbox165099695a4ea3"/>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CA4AAC2" w14:textId="77777777" w:rsidR="00B90EA2" w:rsidRDefault="00E030F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4437AF07" w14:textId="77777777" w:rsidR="00B90EA2" w:rsidRDefault="00E030FC">
      <w:pPr>
        <w:spacing w:before="225" w:after="225" w:line="240" w:lineRule="auto"/>
        <w:ind w:left="360"/>
        <w:jc w:val="both"/>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274279DF" w14:textId="77777777" w:rsidR="00B90EA2" w:rsidRDefault="00E030FC">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3C4A2565" w14:textId="77777777" w:rsidR="00B90EA2" w:rsidRDefault="00E030FC">
      <w:pPr>
        <w:spacing w:before="225" w:after="225" w:line="240" w:lineRule="auto"/>
        <w:jc w:val="both"/>
      </w:pPr>
      <w:r>
        <w:rPr>
          <w:rFonts w:ascii="Arial" w:hAnsi="Arial" w:cs="Arial"/>
          <w:color w:val="000000"/>
          <w:sz w:val="18"/>
          <w:szCs w:val="18"/>
        </w:rPr>
        <w:t>Ponudba velja najmanj 180 dni od roka za predložitev ponudb.</w:t>
      </w:r>
    </w:p>
    <w:p w14:paraId="0389752D" w14:textId="77777777" w:rsidR="00B90EA2" w:rsidRDefault="00E030F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B60FEE3" w14:textId="77777777" w:rsidR="00B90EA2" w:rsidRDefault="00E030F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631F2580" w14:textId="77777777" w:rsidR="00B90EA2" w:rsidRDefault="00E030FC">
      <w:pPr>
        <w:spacing w:before="225" w:after="225" w:line="240" w:lineRule="auto"/>
        <w:jc w:val="both"/>
      </w:pPr>
      <w:r>
        <w:rPr>
          <w:rFonts w:ascii="Arial" w:hAnsi="Arial" w:cs="Arial"/>
          <w:color w:val="000000"/>
          <w:sz w:val="18"/>
          <w:szCs w:val="18"/>
        </w:rPr>
        <w:t>Plačila se opravijo na podlagi izdanih računov, v roku 60 dni od pravilno izstavljenega računa. Če naročnik izpodbija del zneska, je dolžan plačati nesporni del zneska. Roki plačil podizvajalcem so enaki kot za izvajalca.</w:t>
      </w:r>
    </w:p>
    <w:p w14:paraId="3CEE93F0" w14:textId="77777777" w:rsidR="00B90EA2" w:rsidRDefault="00E030FC">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27AE425E" w14:textId="77777777" w:rsidR="00B90EA2" w:rsidRDefault="00E030FC">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334E45E" w14:textId="77777777" w:rsidR="00B90EA2" w:rsidRDefault="00E030FC">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B90EA2" w14:paraId="5D2EF67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29CA47" w14:textId="77777777" w:rsidR="00B90EA2" w:rsidRDefault="00E030FC">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207B9" w14:textId="77777777" w:rsidR="00B90EA2" w:rsidRDefault="00E030FC">
            <w:r>
              <w:rPr>
                <w:rFonts w:ascii="Arial" w:hAnsi="Arial" w:cs="Arial"/>
                <w:color w:val="000000"/>
                <w:position w:val="-2"/>
                <w:sz w:val="18"/>
                <w:szCs w:val="18"/>
              </w:rPr>
              <w:t> </w:t>
            </w:r>
          </w:p>
        </w:tc>
      </w:tr>
      <w:tr w:rsidR="00B90EA2" w14:paraId="7FC8932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B2C850" w14:textId="77777777" w:rsidR="00B90EA2" w:rsidRDefault="00E030FC">
            <w:pPr>
              <w:jc w:val="right"/>
            </w:pPr>
            <w:r>
              <w:rPr>
                <w:rFonts w:ascii="Arial" w:hAnsi="Arial" w:cs="Arial"/>
                <w:b/>
                <w:bCs/>
                <w:color w:val="000000"/>
                <w:position w:val="-2"/>
                <w:sz w:val="18"/>
                <w:szCs w:val="18"/>
                <w:shd w:val="clear" w:color="auto" w:fill="CCCCCC"/>
              </w:rPr>
              <w:lastRenderedPageBreak/>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BA57C" w14:textId="77777777" w:rsidR="00B90EA2" w:rsidRDefault="00E030FC">
            <w:r>
              <w:rPr>
                <w:rFonts w:ascii="Arial" w:hAnsi="Arial" w:cs="Arial"/>
                <w:color w:val="000000"/>
                <w:position w:val="-2"/>
                <w:sz w:val="18"/>
                <w:szCs w:val="18"/>
              </w:rPr>
              <w:t> </w:t>
            </w:r>
          </w:p>
        </w:tc>
      </w:tr>
      <w:tr w:rsidR="00B90EA2" w14:paraId="4A49077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C180C1" w14:textId="77777777" w:rsidR="00B90EA2" w:rsidRDefault="00E030FC">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53A44" w14:textId="77777777" w:rsidR="00B90EA2" w:rsidRDefault="00E030FC">
            <w:r>
              <w:rPr>
                <w:rFonts w:ascii="Arial" w:hAnsi="Arial" w:cs="Arial"/>
                <w:color w:val="000000"/>
                <w:position w:val="-2"/>
                <w:sz w:val="18"/>
                <w:szCs w:val="18"/>
              </w:rPr>
              <w:t> </w:t>
            </w:r>
          </w:p>
        </w:tc>
      </w:tr>
      <w:tr w:rsidR="00B90EA2" w14:paraId="53B4595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B11682" w14:textId="77777777" w:rsidR="00B90EA2" w:rsidRDefault="00E030FC">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B959BD" w14:textId="77777777" w:rsidR="00B90EA2" w:rsidRDefault="00E030FC">
            <w:r>
              <w:rPr>
                <w:rFonts w:ascii="Arial" w:hAnsi="Arial" w:cs="Arial"/>
                <w:color w:val="000000"/>
                <w:position w:val="-2"/>
                <w:sz w:val="18"/>
                <w:szCs w:val="18"/>
              </w:rPr>
              <w:t> </w:t>
            </w:r>
          </w:p>
        </w:tc>
      </w:tr>
      <w:tr w:rsidR="00B90EA2" w14:paraId="5297D66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D4227E" w14:textId="77777777" w:rsidR="00B90EA2" w:rsidRDefault="00E030FC">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C04FB" w14:textId="77777777" w:rsidR="00B90EA2" w:rsidRDefault="00E030FC">
            <w:r>
              <w:rPr>
                <w:rFonts w:ascii="Arial" w:hAnsi="Arial" w:cs="Arial"/>
                <w:color w:val="000000"/>
                <w:position w:val="-2"/>
                <w:sz w:val="18"/>
                <w:szCs w:val="18"/>
              </w:rPr>
              <w:t> </w:t>
            </w:r>
          </w:p>
        </w:tc>
      </w:tr>
      <w:tr w:rsidR="00B90EA2" w14:paraId="15B95AF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99A6B" w14:textId="77777777" w:rsidR="00B90EA2" w:rsidRDefault="00E030FC">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5C2A7" w14:textId="77777777" w:rsidR="00B90EA2" w:rsidRDefault="00E030FC">
            <w:r>
              <w:rPr>
                <w:rFonts w:ascii="Arial" w:hAnsi="Arial" w:cs="Arial"/>
                <w:color w:val="000000"/>
                <w:position w:val="-2"/>
                <w:sz w:val="18"/>
                <w:szCs w:val="18"/>
              </w:rPr>
              <w:t> </w:t>
            </w:r>
          </w:p>
        </w:tc>
      </w:tr>
      <w:tr w:rsidR="00B90EA2" w14:paraId="5671715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E33E20" w14:textId="77777777" w:rsidR="00B90EA2" w:rsidRDefault="00E030FC">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D31249" w14:textId="77777777" w:rsidR="00B90EA2" w:rsidRDefault="00E030FC">
            <w:r>
              <w:rPr>
                <w:rFonts w:ascii="Arial" w:hAnsi="Arial" w:cs="Arial"/>
                <w:color w:val="000000"/>
                <w:position w:val="-2"/>
                <w:sz w:val="18"/>
                <w:szCs w:val="18"/>
              </w:rPr>
              <w:t> </w:t>
            </w:r>
          </w:p>
        </w:tc>
      </w:tr>
      <w:tr w:rsidR="00B90EA2" w14:paraId="22EDFC4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16A40C" w14:textId="77777777" w:rsidR="00B90EA2" w:rsidRDefault="00E030FC">
            <w:pPr>
              <w:jc w:val="right"/>
            </w:pPr>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04117" w14:textId="77777777" w:rsidR="00B90EA2" w:rsidRDefault="00E030FC">
            <w:r>
              <w:rPr>
                <w:rFonts w:ascii="Arial" w:hAnsi="Arial" w:cs="Arial"/>
                <w:color w:val="000000"/>
                <w:position w:val="-2"/>
                <w:sz w:val="18"/>
                <w:szCs w:val="18"/>
              </w:rPr>
              <w:t> </w:t>
            </w:r>
          </w:p>
        </w:tc>
      </w:tr>
      <w:tr w:rsidR="00B90EA2" w14:paraId="383BBD4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F4F3DC" w14:textId="77777777" w:rsidR="00B90EA2" w:rsidRDefault="00E030FC">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C0940" w14:textId="77777777" w:rsidR="00B90EA2" w:rsidRDefault="00E030FC">
            <w:r>
              <w:rPr>
                <w:rFonts w:ascii="Arial" w:hAnsi="Arial" w:cs="Arial"/>
                <w:color w:val="000000"/>
                <w:position w:val="-2"/>
                <w:sz w:val="18"/>
                <w:szCs w:val="18"/>
              </w:rPr>
              <w:t> </w:t>
            </w:r>
          </w:p>
        </w:tc>
      </w:tr>
      <w:tr w:rsidR="00B90EA2" w14:paraId="7B2CD58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D9559C" w14:textId="77777777" w:rsidR="00B90EA2" w:rsidRDefault="00E030FC">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r>
            <w:r>
              <w:rPr>
                <w:rFonts w:ascii="Arial" w:hAnsi="Arial" w:cs="Arial"/>
                <w:i/>
                <w:iCs/>
                <w:color w:val="000000"/>
                <w:position w:val="-2"/>
                <w:sz w:val="18"/>
                <w:szCs w:val="18"/>
                <w:shd w:val="clear" w:color="auto" w:fill="CCCCCC"/>
              </w:rP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63570" w14:textId="77777777" w:rsidR="00B90EA2" w:rsidRDefault="00E030FC">
            <w:r>
              <w:rPr>
                <w:rFonts w:ascii="Arial" w:hAnsi="Arial" w:cs="Arial"/>
                <w:color w:val="000000"/>
                <w:position w:val="-2"/>
                <w:sz w:val="18"/>
                <w:szCs w:val="18"/>
              </w:rPr>
              <w:t> </w:t>
            </w:r>
          </w:p>
        </w:tc>
      </w:tr>
      <w:tr w:rsidR="00B90EA2" w14:paraId="43586F3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07FBE7" w14:textId="77777777" w:rsidR="00B90EA2" w:rsidRDefault="00E030FC">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78365" w14:textId="77777777" w:rsidR="00B90EA2" w:rsidRDefault="00E030FC">
            <w:r>
              <w:rPr>
                <w:rFonts w:ascii="Arial" w:hAnsi="Arial" w:cs="Arial"/>
                <w:color w:val="000000"/>
                <w:position w:val="-2"/>
                <w:sz w:val="18"/>
                <w:szCs w:val="18"/>
              </w:rPr>
              <w:t> </w:t>
            </w:r>
          </w:p>
        </w:tc>
      </w:tr>
      <w:tr w:rsidR="00B90EA2" w14:paraId="4455862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AE8FCC" w14:textId="77777777" w:rsidR="00B90EA2" w:rsidRDefault="00E030FC">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F49F7" w14:textId="77777777" w:rsidR="00B90EA2" w:rsidRDefault="00E030FC">
            <w:r>
              <w:rPr>
                <w:rFonts w:ascii="Arial" w:hAnsi="Arial" w:cs="Arial"/>
                <w:color w:val="000000"/>
                <w:position w:val="-2"/>
                <w:sz w:val="18"/>
                <w:szCs w:val="18"/>
              </w:rPr>
              <w:t> </w:t>
            </w:r>
          </w:p>
        </w:tc>
      </w:tr>
      <w:tr w:rsidR="00B90EA2" w14:paraId="7255DC8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08AF6F" w14:textId="77777777" w:rsidR="00B90EA2" w:rsidRDefault="00E030FC">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3EF551" w14:textId="77777777" w:rsidR="00B90EA2" w:rsidRDefault="00E030FC">
            <w:r>
              <w:rPr>
                <w:rFonts w:ascii="Arial" w:hAnsi="Arial" w:cs="Arial"/>
                <w:color w:val="000000"/>
                <w:position w:val="-2"/>
                <w:sz w:val="18"/>
                <w:szCs w:val="18"/>
              </w:rPr>
              <w:t> </w:t>
            </w:r>
          </w:p>
        </w:tc>
      </w:tr>
      <w:tr w:rsidR="00B90EA2" w14:paraId="366757A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FAC292" w14:textId="77777777" w:rsidR="00B90EA2" w:rsidRDefault="00E030FC">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074177" w14:textId="77777777" w:rsidR="00B90EA2" w:rsidRDefault="00E030FC">
            <w:r>
              <w:rPr>
                <w:rFonts w:ascii="Arial" w:hAnsi="Arial" w:cs="Arial"/>
                <w:color w:val="000000"/>
                <w:position w:val="-2"/>
                <w:sz w:val="18"/>
                <w:szCs w:val="18"/>
              </w:rPr>
              <w:t> </w:t>
            </w:r>
          </w:p>
        </w:tc>
      </w:tr>
    </w:tbl>
    <w:p w14:paraId="359BAC2B" w14:textId="77777777" w:rsidR="00B90EA2" w:rsidRDefault="00B90EA2"/>
    <w:tbl>
      <w:tblPr>
        <w:tblStyle w:val="NormalTablePHPDOCX"/>
        <w:tblW w:w="8745" w:type="dxa"/>
        <w:tblInd w:w="108" w:type="dxa"/>
        <w:tblLook w:val="04A0" w:firstRow="1" w:lastRow="0" w:firstColumn="1" w:lastColumn="0" w:noHBand="0" w:noVBand="1"/>
      </w:tblPr>
      <w:tblGrid>
        <w:gridCol w:w="4080"/>
        <w:gridCol w:w="4665"/>
      </w:tblGrid>
      <w:tr w:rsidR="00B90EA2" w14:paraId="58E70D96" w14:textId="77777777">
        <w:tc>
          <w:tcPr>
            <w:tcW w:w="4080" w:type="dxa"/>
            <w:gridSpan w:val="2"/>
            <w:tcMar>
              <w:top w:w="75" w:type="dxa"/>
              <w:bottom w:w="75" w:type="dxa"/>
            </w:tcMar>
            <w:vAlign w:val="center"/>
          </w:tcPr>
          <w:p w14:paraId="3028AE10" w14:textId="77777777" w:rsidR="00B90EA2" w:rsidRDefault="00E030FC">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14:paraId="23AA5762" w14:textId="77777777" w:rsidR="00B90EA2" w:rsidRDefault="00E030FC">
            <w:pPr>
              <w:spacing w:before="135" w:after="135"/>
              <w:jc w:val="both"/>
              <w:textAlignment w:val="center"/>
            </w:pPr>
            <w:r>
              <w:rPr>
                <w:rFonts w:ascii="Arial" w:hAnsi="Arial" w:cs="Arial"/>
                <w:color w:val="000000"/>
                <w:position w:val="-2"/>
                <w:sz w:val="18"/>
                <w:szCs w:val="18"/>
              </w:rPr>
              <w:t> </w:t>
            </w:r>
          </w:p>
        </w:tc>
      </w:tr>
      <w:tr w:rsidR="00B90EA2" w14:paraId="0E60ABF7" w14:textId="77777777">
        <w:tc>
          <w:tcPr>
            <w:tcW w:w="4080" w:type="dxa"/>
            <w:tcMar>
              <w:top w:w="75" w:type="dxa"/>
              <w:bottom w:w="75" w:type="dxa"/>
            </w:tcMar>
            <w:vAlign w:val="center"/>
          </w:tcPr>
          <w:p w14:paraId="33011C2B" w14:textId="77777777" w:rsidR="00B90EA2" w:rsidRDefault="00E030FC">
            <w:r>
              <w:rPr>
                <w:rFonts w:ascii="Arial" w:hAnsi="Arial" w:cs="Arial"/>
                <w:color w:val="000000"/>
                <w:position w:val="-2"/>
                <w:sz w:val="18"/>
                <w:szCs w:val="18"/>
              </w:rPr>
              <w:t>Kraj in datum:</w:t>
            </w:r>
          </w:p>
        </w:tc>
        <w:tc>
          <w:tcPr>
            <w:tcW w:w="0" w:type="auto"/>
            <w:tcMar>
              <w:top w:w="75" w:type="dxa"/>
              <w:bottom w:w="75" w:type="dxa"/>
            </w:tcMar>
            <w:vAlign w:val="center"/>
          </w:tcPr>
          <w:p w14:paraId="4CA26DF2" w14:textId="77777777" w:rsidR="00B90EA2" w:rsidRDefault="00E030FC">
            <w:pPr>
              <w:jc w:val="center"/>
            </w:pPr>
            <w:r>
              <w:rPr>
                <w:rFonts w:ascii="Arial" w:hAnsi="Arial" w:cs="Arial"/>
                <w:color w:val="000000"/>
                <w:position w:val="-2"/>
                <w:sz w:val="18"/>
                <w:szCs w:val="18"/>
              </w:rPr>
              <w:t>Ime in priimek: _____________________</w:t>
            </w:r>
          </w:p>
        </w:tc>
      </w:tr>
      <w:tr w:rsidR="00B90EA2" w14:paraId="5CF80421" w14:textId="77777777">
        <w:tc>
          <w:tcPr>
            <w:tcW w:w="4080" w:type="dxa"/>
            <w:tcMar>
              <w:top w:w="75" w:type="dxa"/>
              <w:bottom w:w="75" w:type="dxa"/>
            </w:tcMar>
            <w:vAlign w:val="center"/>
          </w:tcPr>
          <w:p w14:paraId="2DB1EE69" w14:textId="77777777" w:rsidR="00B90EA2" w:rsidRDefault="00E030FC">
            <w:r>
              <w:rPr>
                <w:rFonts w:ascii="Arial" w:hAnsi="Arial" w:cs="Arial"/>
                <w:color w:val="000000"/>
                <w:position w:val="-2"/>
                <w:sz w:val="18"/>
                <w:szCs w:val="18"/>
              </w:rPr>
              <w:t> </w:t>
            </w:r>
          </w:p>
        </w:tc>
        <w:tc>
          <w:tcPr>
            <w:tcW w:w="0" w:type="auto"/>
            <w:tcMar>
              <w:top w:w="75" w:type="dxa"/>
              <w:bottom w:w="75" w:type="dxa"/>
            </w:tcMar>
            <w:vAlign w:val="center"/>
          </w:tcPr>
          <w:p w14:paraId="1E13F728" w14:textId="77777777" w:rsidR="00B90EA2" w:rsidRDefault="00B90EA2"/>
          <w:p w14:paraId="7EFD782B" w14:textId="77777777" w:rsidR="00B90EA2" w:rsidRDefault="00E030FC">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1C33F3B" w14:textId="77777777" w:rsidR="00B90EA2" w:rsidRDefault="00B90EA2">
      <w:pPr>
        <w:sectPr w:rsidR="00B90EA2" w:rsidSect="006E7A2B">
          <w:footerReference w:type="default" r:id="rId14"/>
          <w:pgSz w:w="11906" w:h="16838"/>
          <w:pgMar w:top="1418" w:right="1418" w:bottom="1418" w:left="1418" w:header="567" w:footer="596" w:gutter="0"/>
          <w:cols w:space="708"/>
          <w:docGrid w:linePitch="360"/>
        </w:sectPr>
      </w:pPr>
    </w:p>
    <w:p w14:paraId="2A5D7AB9" w14:textId="77777777" w:rsidR="00E030FC" w:rsidRPr="00590863" w:rsidRDefault="00E030FC"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F39DF33" w14:textId="77777777" w:rsidR="00E030FC" w:rsidRPr="00252358" w:rsidRDefault="00E030FC" w:rsidP="00252358"/>
    <w:p w14:paraId="4A34991E" w14:textId="77777777" w:rsidR="00E030FC" w:rsidRDefault="00E030F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EE2FBD3" w14:textId="77777777" w:rsidR="00E030FC" w:rsidRDefault="00E030FC" w:rsidP="00EB2A75">
      <w:pPr>
        <w:spacing w:after="120"/>
        <w:rPr>
          <w:rFonts w:ascii="Arial" w:hAnsi="Arial" w:cs="Arial"/>
        </w:rPr>
      </w:pPr>
    </w:p>
    <w:p w14:paraId="44E3A505" w14:textId="77777777" w:rsidR="00B90EA2" w:rsidRDefault="00E030FC">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MEDICINSKI PRIPOMOČKI</w:t>
      </w:r>
      <w:r>
        <w:rPr>
          <w:rFonts w:ascii="Arial" w:hAnsi="Arial" w:cs="Arial"/>
          <w:color w:val="000000"/>
          <w:sz w:val="18"/>
          <w:szCs w:val="18"/>
        </w:rPr>
        <w:t>«,</w:t>
      </w:r>
    </w:p>
    <w:p w14:paraId="6C3E82B6" w14:textId="77777777" w:rsidR="00B90EA2" w:rsidRDefault="00E030FC">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5296E6A" w14:textId="77777777" w:rsidR="00B90EA2" w:rsidRDefault="00E030FC">
      <w:pPr>
        <w:spacing w:before="225" w:after="225" w:line="240" w:lineRule="auto"/>
        <w:jc w:val="both"/>
      </w:pPr>
      <w:r>
        <w:rPr>
          <w:rFonts w:ascii="Arial" w:hAnsi="Arial" w:cs="Arial"/>
          <w:i/>
          <w:iCs/>
          <w:color w:val="000000"/>
          <w:sz w:val="18"/>
          <w:szCs w:val="18"/>
        </w:rPr>
        <w:t>(naziv ponudnika, partnerja v skupni ponudbi)</w:t>
      </w:r>
    </w:p>
    <w:p w14:paraId="117D9A5F" w14:textId="77777777" w:rsidR="00B90EA2" w:rsidRDefault="00E030FC">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B90EA2" w14:paraId="08545AC0" w14:textId="77777777">
        <w:tc>
          <w:tcPr>
            <w:tcW w:w="0" w:type="auto"/>
            <w:tcMar>
              <w:top w:w="0" w:type="auto"/>
              <w:bottom w:w="0" w:type="auto"/>
            </w:tcMar>
          </w:tcPr>
          <w:p w14:paraId="1A97FB64"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393ECBD"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CEDFE73"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01478249"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F5DCB6A"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C517162"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B7793B5"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56A537B"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B116F85"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6F0395B"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8D50B3D"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01CD8F6"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DBC18E1"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4133C78"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1037B13"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D953336"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FDA7801"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B3AB2F4"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5F00666"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4321CAB"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182AD00"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D33D3E2" w14:textId="77777777" w:rsidR="00B90EA2" w:rsidRDefault="00E030FC">
            <w:pPr>
              <w:numPr>
                <w:ilvl w:val="0"/>
                <w:numId w:val="15"/>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72A1C77" w14:textId="77777777" w:rsidR="00B90EA2" w:rsidRDefault="00E030FC">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B90EA2" w14:paraId="6AE27DEF" w14:textId="77777777">
        <w:tc>
          <w:tcPr>
            <w:tcW w:w="0" w:type="auto"/>
            <w:tcMar>
              <w:top w:w="0" w:type="auto"/>
              <w:bottom w:w="0" w:type="auto"/>
            </w:tcMar>
          </w:tcPr>
          <w:p w14:paraId="1592DB39" w14:textId="77777777" w:rsidR="00B90EA2" w:rsidRDefault="00E030FC">
            <w:pPr>
              <w:numPr>
                <w:ilvl w:val="0"/>
                <w:numId w:val="16"/>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3DF0D2F4" w14:textId="77777777" w:rsidR="00B90EA2" w:rsidRDefault="00E030FC">
            <w:pPr>
              <w:numPr>
                <w:ilvl w:val="0"/>
                <w:numId w:val="16"/>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5AD9ABC9" w14:textId="77777777" w:rsidR="00B90EA2" w:rsidRDefault="00E030FC">
            <w:pPr>
              <w:numPr>
                <w:ilvl w:val="0"/>
                <w:numId w:val="16"/>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BA0335B" w14:textId="77777777" w:rsidR="00B90EA2" w:rsidRDefault="00E030FC">
            <w:pPr>
              <w:numPr>
                <w:ilvl w:val="0"/>
                <w:numId w:val="16"/>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BDF1521" w14:textId="77777777" w:rsidR="00B90EA2" w:rsidRDefault="00E030FC">
            <w:pPr>
              <w:numPr>
                <w:ilvl w:val="0"/>
                <w:numId w:val="16"/>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3A828F" w14:textId="77777777" w:rsidR="00B90EA2" w:rsidRDefault="00E030FC">
            <w:pPr>
              <w:numPr>
                <w:ilvl w:val="0"/>
                <w:numId w:val="1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7AF6D42" w14:textId="77777777" w:rsidR="00B90EA2" w:rsidRDefault="00E030FC">
            <w:pPr>
              <w:numPr>
                <w:ilvl w:val="0"/>
                <w:numId w:val="16"/>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FFF577D" w14:textId="77777777" w:rsidR="00B90EA2" w:rsidRDefault="00E030FC">
            <w:pPr>
              <w:numPr>
                <w:ilvl w:val="0"/>
                <w:numId w:val="1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1CC406F" w14:textId="77777777" w:rsidR="00B90EA2" w:rsidRDefault="00E030FC">
            <w:pPr>
              <w:numPr>
                <w:ilvl w:val="0"/>
                <w:numId w:val="16"/>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3D0BCFC" w14:textId="77777777" w:rsidR="00B90EA2" w:rsidRDefault="00E030FC">
            <w:pPr>
              <w:numPr>
                <w:ilvl w:val="0"/>
                <w:numId w:val="16"/>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9EF0782" w14:textId="77777777" w:rsidR="00B90EA2" w:rsidRDefault="00E030FC">
            <w:pPr>
              <w:numPr>
                <w:ilvl w:val="0"/>
                <w:numId w:val="16"/>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1FFD8B9" w14:textId="77777777" w:rsidR="00B90EA2" w:rsidRDefault="00E030FC">
            <w:pPr>
              <w:numPr>
                <w:ilvl w:val="0"/>
                <w:numId w:val="16"/>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F2A0A85" w14:textId="77777777" w:rsidR="00B90EA2" w:rsidRDefault="00E030FC">
            <w:pPr>
              <w:numPr>
                <w:ilvl w:val="0"/>
                <w:numId w:val="16"/>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E063010" w14:textId="77777777" w:rsidR="00B90EA2" w:rsidRDefault="00E030F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E6EA191" w14:textId="77777777" w:rsidR="00B90EA2" w:rsidRDefault="00E030FC">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MEDICINSKI PRIPOMOČKI,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153903A8" w14:textId="77777777" w:rsidR="00B90EA2" w:rsidRDefault="00E030F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90EA2" w14:paraId="139FBDAB" w14:textId="77777777">
        <w:tc>
          <w:tcPr>
            <w:tcW w:w="2500" w:type="pct"/>
            <w:tcMar>
              <w:top w:w="75" w:type="dxa"/>
              <w:bottom w:w="75" w:type="dxa"/>
            </w:tcMar>
            <w:vAlign w:val="center"/>
          </w:tcPr>
          <w:p w14:paraId="474DFE8D" w14:textId="77777777" w:rsidR="00B90EA2" w:rsidRDefault="00E030FC">
            <w:r>
              <w:rPr>
                <w:rFonts w:ascii="Arial" w:hAnsi="Arial" w:cs="Arial"/>
                <w:color w:val="000000"/>
                <w:position w:val="-2"/>
                <w:sz w:val="18"/>
                <w:szCs w:val="18"/>
              </w:rPr>
              <w:t>Kraj in datum:</w:t>
            </w:r>
          </w:p>
        </w:tc>
        <w:tc>
          <w:tcPr>
            <w:tcW w:w="0" w:type="auto"/>
            <w:tcMar>
              <w:top w:w="75" w:type="dxa"/>
              <w:bottom w:w="75" w:type="dxa"/>
            </w:tcMar>
            <w:vAlign w:val="center"/>
          </w:tcPr>
          <w:p w14:paraId="162B3BBF" w14:textId="77777777" w:rsidR="00B90EA2" w:rsidRDefault="00E030FC">
            <w:r>
              <w:rPr>
                <w:rFonts w:ascii="Arial" w:hAnsi="Arial" w:cs="Arial"/>
                <w:color w:val="000000"/>
                <w:position w:val="-2"/>
                <w:sz w:val="18"/>
                <w:szCs w:val="18"/>
              </w:rPr>
              <w:t>Ime in priimek: _____________________</w:t>
            </w:r>
          </w:p>
        </w:tc>
      </w:tr>
      <w:tr w:rsidR="00B90EA2" w14:paraId="5BB54254" w14:textId="77777777">
        <w:tc>
          <w:tcPr>
            <w:tcW w:w="2500" w:type="pct"/>
            <w:tcMar>
              <w:top w:w="75" w:type="dxa"/>
              <w:bottom w:w="75" w:type="dxa"/>
            </w:tcMar>
            <w:vAlign w:val="center"/>
          </w:tcPr>
          <w:p w14:paraId="723C1432" w14:textId="77777777" w:rsidR="00B90EA2" w:rsidRDefault="00E030FC">
            <w:r>
              <w:rPr>
                <w:rFonts w:ascii="Arial" w:hAnsi="Arial" w:cs="Arial"/>
                <w:color w:val="000000"/>
                <w:position w:val="-2"/>
                <w:sz w:val="18"/>
                <w:szCs w:val="18"/>
              </w:rPr>
              <w:t> </w:t>
            </w:r>
          </w:p>
        </w:tc>
        <w:tc>
          <w:tcPr>
            <w:tcW w:w="0" w:type="auto"/>
            <w:tcMar>
              <w:top w:w="75" w:type="dxa"/>
              <w:bottom w:w="75" w:type="dxa"/>
            </w:tcMar>
            <w:vAlign w:val="center"/>
          </w:tcPr>
          <w:p w14:paraId="05DFC285" w14:textId="77777777" w:rsidR="00B90EA2" w:rsidRDefault="00B90EA2"/>
          <w:p w14:paraId="743621A2" w14:textId="77777777" w:rsidR="00B90EA2" w:rsidRDefault="00E030FC">
            <w:pPr>
              <w:jc w:val="center"/>
            </w:pPr>
            <w:r>
              <w:rPr>
                <w:rFonts w:ascii="Arial" w:hAnsi="Arial" w:cs="Arial"/>
                <w:color w:val="A9A9A9"/>
                <w:position w:val="-2"/>
                <w:sz w:val="18"/>
                <w:szCs w:val="18"/>
              </w:rPr>
              <w:t>(žig in podpis)</w:t>
            </w:r>
          </w:p>
        </w:tc>
      </w:tr>
    </w:tbl>
    <w:p w14:paraId="53BE81BB" w14:textId="77777777" w:rsidR="00B90EA2" w:rsidRDefault="00E030FC">
      <w:pPr>
        <w:spacing w:before="225" w:after="225" w:line="240" w:lineRule="auto"/>
        <w:jc w:val="both"/>
      </w:pPr>
      <w:r>
        <w:rPr>
          <w:rFonts w:ascii="Arial" w:hAnsi="Arial" w:cs="Arial"/>
          <w:color w:val="000000"/>
          <w:sz w:val="18"/>
          <w:szCs w:val="18"/>
        </w:rPr>
        <w:t> </w:t>
      </w:r>
    </w:p>
    <w:p w14:paraId="4E83CE61" w14:textId="77777777" w:rsidR="00B90EA2" w:rsidRDefault="00B90EA2">
      <w:pPr>
        <w:sectPr w:rsidR="00B90EA2" w:rsidSect="006E7A2B">
          <w:footerReference w:type="default" r:id="rId15"/>
          <w:pgSz w:w="11906" w:h="16838"/>
          <w:pgMar w:top="1418" w:right="1418" w:bottom="1418" w:left="1418" w:header="567" w:footer="596" w:gutter="0"/>
          <w:cols w:space="708"/>
          <w:docGrid w:linePitch="360"/>
        </w:sectPr>
      </w:pPr>
    </w:p>
    <w:p w14:paraId="31914B36" w14:textId="77777777" w:rsidR="00E030FC" w:rsidRPr="00590863" w:rsidRDefault="00E030FC"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DFF26A4" w14:textId="77777777" w:rsidR="00E030FC" w:rsidRPr="00252358" w:rsidRDefault="00E030FC" w:rsidP="00252358"/>
    <w:p w14:paraId="307A3B1E" w14:textId="77777777" w:rsidR="00E030FC" w:rsidRDefault="00E030F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C3ACA0F" w14:textId="77777777" w:rsidR="00E030FC" w:rsidRDefault="00E030FC" w:rsidP="00EB2A75">
      <w:pPr>
        <w:spacing w:after="120"/>
        <w:rPr>
          <w:rFonts w:ascii="Arial" w:hAnsi="Arial" w:cs="Arial"/>
        </w:rPr>
      </w:pPr>
    </w:p>
    <w:p w14:paraId="56668B52" w14:textId="77777777" w:rsidR="00B90EA2" w:rsidRDefault="00E030FC">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36FBBBE1" w14:textId="77777777" w:rsidR="00B90EA2" w:rsidRDefault="00E030FC">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w:t>
      </w:r>
      <w:r>
        <w:rPr>
          <w:rFonts w:ascii="Arial" w:hAnsi="Arial" w:cs="Arial"/>
          <w:color w:val="000000"/>
          <w:sz w:val="18"/>
          <w:szCs w:val="18"/>
        </w:rPr>
        <w:t xml:space="preserve">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2638093" w14:textId="77777777" w:rsidR="00B90EA2" w:rsidRDefault="00E030FC">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6E487F6F" w14:textId="77777777" w:rsidR="00B90EA2" w:rsidRDefault="00B90EA2">
      <w:pPr>
        <w:sectPr w:rsidR="00B90EA2" w:rsidSect="006E7A2B">
          <w:footerReference w:type="default" r:id="rId16"/>
          <w:pgSz w:w="11906" w:h="16838"/>
          <w:pgMar w:top="1418" w:right="1418" w:bottom="1418" w:left="1418" w:header="567" w:footer="596" w:gutter="0"/>
          <w:cols w:space="708"/>
          <w:docGrid w:linePitch="360"/>
        </w:sectPr>
      </w:pPr>
    </w:p>
    <w:p w14:paraId="6E4DC539" w14:textId="77777777" w:rsidR="00E030FC" w:rsidRPr="00590863" w:rsidRDefault="00E030FC"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38941E4F" w14:textId="77777777" w:rsidR="00E030FC" w:rsidRPr="00252358" w:rsidRDefault="00E030FC" w:rsidP="00252358"/>
    <w:p w14:paraId="255B8741" w14:textId="77777777" w:rsidR="00E030FC" w:rsidRDefault="00E030F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43609830" w14:textId="77777777" w:rsidR="00E030FC" w:rsidRDefault="00E030FC" w:rsidP="00EB2A75">
      <w:pPr>
        <w:spacing w:after="120"/>
        <w:rPr>
          <w:rFonts w:ascii="Arial" w:hAnsi="Arial" w:cs="Arial"/>
        </w:rPr>
      </w:pPr>
    </w:p>
    <w:p w14:paraId="6BBB3F87" w14:textId="77777777" w:rsidR="00B90EA2" w:rsidRDefault="00E030FC">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B90EA2" w14:paraId="553DBC36" w14:textId="77777777">
        <w:tc>
          <w:tcPr>
            <w:tcW w:w="0" w:type="auto"/>
            <w:tcMar>
              <w:top w:w="0" w:type="auto"/>
              <w:bottom w:w="0" w:type="auto"/>
            </w:tcMar>
          </w:tcPr>
          <w:p w14:paraId="098112EF" w14:textId="77777777" w:rsidR="00B90EA2" w:rsidRDefault="00E030FC">
            <w:pPr>
              <w:numPr>
                <w:ilvl w:val="0"/>
                <w:numId w:val="17"/>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7C01C16" w14:textId="77777777" w:rsidR="00B90EA2" w:rsidRDefault="00E030FC">
            <w:pPr>
              <w:numPr>
                <w:ilvl w:val="0"/>
                <w:numId w:val="1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00259D9" w14:textId="77777777" w:rsidR="00B90EA2" w:rsidRDefault="00E030FC">
            <w:pPr>
              <w:numPr>
                <w:ilvl w:val="0"/>
                <w:numId w:val="1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C6A506A" w14:textId="77777777" w:rsidR="00B90EA2" w:rsidRDefault="00E030FC">
      <w:pPr>
        <w:spacing w:before="225" w:after="225" w:line="240" w:lineRule="auto"/>
        <w:jc w:val="center"/>
      </w:pPr>
      <w:r>
        <w:rPr>
          <w:rFonts w:ascii="Arial" w:hAnsi="Arial" w:cs="Arial"/>
          <w:b/>
          <w:bCs/>
          <w:color w:val="000000"/>
          <w:sz w:val="21"/>
          <w:szCs w:val="21"/>
        </w:rPr>
        <w:t>POOBLASTILO</w:t>
      </w:r>
    </w:p>
    <w:p w14:paraId="559BC275" w14:textId="77777777" w:rsidR="00B90EA2" w:rsidRDefault="00E030FC">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90EA2" w14:paraId="1FDF669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FD513" w14:textId="77777777" w:rsidR="00B90EA2" w:rsidRDefault="00E030FC">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E1A2F" w14:textId="77777777" w:rsidR="00B90EA2" w:rsidRDefault="00E030FC">
            <w:r>
              <w:rPr>
                <w:rFonts w:ascii="Arial" w:hAnsi="Arial" w:cs="Arial"/>
                <w:color w:val="000000"/>
                <w:position w:val="-2"/>
                <w:sz w:val="18"/>
                <w:szCs w:val="18"/>
              </w:rPr>
              <w:t> </w:t>
            </w:r>
          </w:p>
        </w:tc>
      </w:tr>
      <w:tr w:rsidR="00B90EA2" w14:paraId="3D9C388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6EE5A6" w14:textId="77777777" w:rsidR="00B90EA2" w:rsidRDefault="00E030FC">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CFFC0" w14:textId="77777777" w:rsidR="00B90EA2" w:rsidRDefault="00E030FC">
            <w:r>
              <w:rPr>
                <w:rFonts w:ascii="Arial" w:hAnsi="Arial" w:cs="Arial"/>
                <w:color w:val="000000"/>
                <w:position w:val="-2"/>
                <w:sz w:val="18"/>
                <w:szCs w:val="18"/>
              </w:rPr>
              <w:t> </w:t>
            </w:r>
          </w:p>
        </w:tc>
      </w:tr>
      <w:tr w:rsidR="00B90EA2" w14:paraId="5AC3856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323DDC" w14:textId="77777777" w:rsidR="00B90EA2" w:rsidRDefault="00E030FC">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BE315" w14:textId="77777777" w:rsidR="00B90EA2" w:rsidRDefault="00E030FC">
            <w:r>
              <w:rPr>
                <w:rFonts w:ascii="Arial" w:hAnsi="Arial" w:cs="Arial"/>
                <w:color w:val="000000"/>
                <w:position w:val="-2"/>
                <w:sz w:val="18"/>
                <w:szCs w:val="18"/>
              </w:rPr>
              <w:t> </w:t>
            </w:r>
          </w:p>
        </w:tc>
      </w:tr>
      <w:tr w:rsidR="00B90EA2" w14:paraId="0253781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0B1AF" w14:textId="77777777" w:rsidR="00B90EA2" w:rsidRDefault="00E030FC">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D3913" w14:textId="77777777" w:rsidR="00B90EA2" w:rsidRDefault="00E030FC">
            <w:r>
              <w:rPr>
                <w:rFonts w:ascii="Arial" w:hAnsi="Arial" w:cs="Arial"/>
                <w:color w:val="000000"/>
                <w:position w:val="-2"/>
                <w:sz w:val="18"/>
                <w:szCs w:val="18"/>
              </w:rPr>
              <w:t> </w:t>
            </w:r>
          </w:p>
        </w:tc>
      </w:tr>
    </w:tbl>
    <w:p w14:paraId="57325980" w14:textId="77777777" w:rsidR="00B90EA2" w:rsidRDefault="00E030F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90EA2" w14:paraId="6453518D" w14:textId="77777777">
        <w:tc>
          <w:tcPr>
            <w:tcW w:w="2500" w:type="pct"/>
            <w:tcMar>
              <w:top w:w="75" w:type="dxa"/>
              <w:bottom w:w="75" w:type="dxa"/>
            </w:tcMar>
            <w:vAlign w:val="center"/>
          </w:tcPr>
          <w:p w14:paraId="41A07338" w14:textId="77777777" w:rsidR="00B90EA2" w:rsidRDefault="00E030FC">
            <w:r>
              <w:rPr>
                <w:rFonts w:ascii="Arial" w:hAnsi="Arial" w:cs="Arial"/>
                <w:color w:val="000000"/>
                <w:position w:val="-2"/>
                <w:sz w:val="18"/>
                <w:szCs w:val="18"/>
              </w:rPr>
              <w:t>Kraj in datum:</w:t>
            </w:r>
          </w:p>
        </w:tc>
        <w:tc>
          <w:tcPr>
            <w:tcW w:w="0" w:type="auto"/>
            <w:tcMar>
              <w:top w:w="75" w:type="dxa"/>
              <w:bottom w:w="75" w:type="dxa"/>
            </w:tcMar>
            <w:vAlign w:val="center"/>
          </w:tcPr>
          <w:p w14:paraId="43711584" w14:textId="77777777" w:rsidR="00B90EA2" w:rsidRDefault="00E030FC">
            <w:r>
              <w:rPr>
                <w:rFonts w:ascii="Arial" w:hAnsi="Arial" w:cs="Arial"/>
                <w:color w:val="000000"/>
                <w:position w:val="-2"/>
                <w:sz w:val="18"/>
                <w:szCs w:val="18"/>
              </w:rPr>
              <w:t>Ime in priimek: _____________________</w:t>
            </w:r>
          </w:p>
        </w:tc>
      </w:tr>
      <w:tr w:rsidR="00B90EA2" w14:paraId="68D8FEDC" w14:textId="77777777">
        <w:tc>
          <w:tcPr>
            <w:tcW w:w="2500" w:type="pct"/>
            <w:tcMar>
              <w:top w:w="75" w:type="dxa"/>
              <w:bottom w:w="75" w:type="dxa"/>
            </w:tcMar>
            <w:vAlign w:val="center"/>
          </w:tcPr>
          <w:p w14:paraId="6B6C7DF0" w14:textId="77777777" w:rsidR="00B90EA2" w:rsidRDefault="00E030FC">
            <w:r>
              <w:rPr>
                <w:rFonts w:ascii="Arial" w:hAnsi="Arial" w:cs="Arial"/>
                <w:color w:val="000000"/>
                <w:position w:val="-2"/>
                <w:sz w:val="18"/>
                <w:szCs w:val="18"/>
              </w:rPr>
              <w:t> </w:t>
            </w:r>
          </w:p>
        </w:tc>
        <w:tc>
          <w:tcPr>
            <w:tcW w:w="0" w:type="auto"/>
            <w:tcMar>
              <w:top w:w="75" w:type="dxa"/>
              <w:bottom w:w="75" w:type="dxa"/>
            </w:tcMar>
            <w:vAlign w:val="center"/>
          </w:tcPr>
          <w:p w14:paraId="3C2859B9" w14:textId="77777777" w:rsidR="00B90EA2" w:rsidRDefault="00B90EA2"/>
          <w:p w14:paraId="7306D9A8" w14:textId="77777777" w:rsidR="00B90EA2" w:rsidRDefault="00E030FC">
            <w:pPr>
              <w:jc w:val="center"/>
            </w:pPr>
            <w:r>
              <w:rPr>
                <w:rFonts w:ascii="Arial" w:hAnsi="Arial" w:cs="Arial"/>
                <w:color w:val="A9A9A9"/>
                <w:position w:val="-2"/>
                <w:sz w:val="18"/>
                <w:szCs w:val="18"/>
              </w:rPr>
              <w:t>(žig in podpis)</w:t>
            </w:r>
          </w:p>
        </w:tc>
      </w:tr>
    </w:tbl>
    <w:p w14:paraId="67B62F70" w14:textId="77777777" w:rsidR="00B90EA2" w:rsidRDefault="00E030FC">
      <w:pPr>
        <w:spacing w:before="225" w:after="225" w:line="240" w:lineRule="auto"/>
        <w:jc w:val="both"/>
      </w:pPr>
      <w:r>
        <w:rPr>
          <w:rFonts w:ascii="Arial" w:hAnsi="Arial" w:cs="Arial"/>
          <w:color w:val="000000"/>
          <w:sz w:val="18"/>
          <w:szCs w:val="18"/>
        </w:rPr>
        <w:t> </w:t>
      </w:r>
    </w:p>
    <w:p w14:paraId="5346BCA5" w14:textId="77777777" w:rsidR="00B90EA2" w:rsidRDefault="00E030FC">
      <w:pPr>
        <w:spacing w:before="225" w:after="225" w:line="240" w:lineRule="auto"/>
        <w:jc w:val="both"/>
      </w:pPr>
      <w:r>
        <w:rPr>
          <w:rFonts w:ascii="Arial" w:hAnsi="Arial" w:cs="Arial"/>
          <w:color w:val="000000"/>
          <w:sz w:val="18"/>
          <w:szCs w:val="18"/>
        </w:rPr>
        <w:t> </w:t>
      </w:r>
    </w:p>
    <w:p w14:paraId="5BBFE16D" w14:textId="77777777" w:rsidR="00B90EA2" w:rsidRDefault="00E030FC">
      <w:pPr>
        <w:spacing w:before="225" w:after="225" w:line="240" w:lineRule="auto"/>
        <w:jc w:val="both"/>
      </w:pPr>
      <w:r>
        <w:rPr>
          <w:rFonts w:ascii="Arial" w:hAnsi="Arial" w:cs="Arial"/>
          <w:color w:val="000000"/>
          <w:sz w:val="18"/>
          <w:szCs w:val="18"/>
        </w:rPr>
        <w:t> </w:t>
      </w:r>
    </w:p>
    <w:p w14:paraId="6B380A7B" w14:textId="77777777" w:rsidR="00B90EA2" w:rsidRDefault="00B90EA2">
      <w:pPr>
        <w:sectPr w:rsidR="00B90EA2" w:rsidSect="006E7A2B">
          <w:footerReference w:type="default" r:id="rId17"/>
          <w:pgSz w:w="11906" w:h="16838"/>
          <w:pgMar w:top="1418" w:right="1418" w:bottom="1418" w:left="1418" w:header="567" w:footer="596" w:gutter="0"/>
          <w:cols w:space="708"/>
          <w:docGrid w:linePitch="360"/>
        </w:sectPr>
      </w:pPr>
    </w:p>
    <w:p w14:paraId="5FF70280" w14:textId="77777777" w:rsidR="00E030FC" w:rsidRPr="00590863" w:rsidRDefault="00E030FC"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2227BF0B" w14:textId="77777777" w:rsidR="00E030FC" w:rsidRPr="00252358" w:rsidRDefault="00E030FC" w:rsidP="00252358"/>
    <w:p w14:paraId="69D8DAF7" w14:textId="77777777" w:rsidR="00E030FC" w:rsidRDefault="00E030F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F552AFE" w14:textId="77777777" w:rsidR="00E030FC" w:rsidRDefault="00E030FC" w:rsidP="00EB2A75">
      <w:pPr>
        <w:spacing w:after="120"/>
        <w:rPr>
          <w:rFonts w:ascii="Arial" w:hAnsi="Arial" w:cs="Arial"/>
        </w:rPr>
      </w:pPr>
    </w:p>
    <w:p w14:paraId="415F3661" w14:textId="77777777" w:rsidR="00B90EA2" w:rsidRDefault="00E030FC">
      <w:pPr>
        <w:spacing w:before="225" w:after="225" w:line="240" w:lineRule="auto"/>
        <w:jc w:val="center"/>
      </w:pPr>
      <w:r>
        <w:rPr>
          <w:rFonts w:ascii="Arial" w:hAnsi="Arial" w:cs="Arial"/>
          <w:b/>
          <w:bCs/>
          <w:color w:val="000000"/>
          <w:sz w:val="18"/>
          <w:szCs w:val="18"/>
        </w:rPr>
        <w:t>SEZNAM ČLANOV ORGANOV IN ZASTOPNIKOV GOSPODARSKEGA SUBJEKTA</w:t>
      </w:r>
    </w:p>
    <w:p w14:paraId="7CB5F47C" w14:textId="77777777" w:rsidR="00B90EA2" w:rsidRDefault="00E030FC">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90EA2" w14:paraId="1FFFFEB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7143A9" w14:textId="77777777" w:rsidR="00B90EA2" w:rsidRDefault="00E030FC">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3DAC18" w14:textId="77777777" w:rsidR="00B90EA2" w:rsidRDefault="00E030FC">
            <w:r>
              <w:rPr>
                <w:rFonts w:ascii="Arial" w:hAnsi="Arial" w:cs="Arial"/>
                <w:color w:val="000000"/>
                <w:position w:val="-2"/>
                <w:sz w:val="18"/>
                <w:szCs w:val="18"/>
              </w:rPr>
              <w:t> </w:t>
            </w:r>
          </w:p>
        </w:tc>
      </w:tr>
      <w:tr w:rsidR="00B90EA2" w14:paraId="7313B21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C99C3" w14:textId="77777777" w:rsidR="00B90EA2" w:rsidRDefault="00E030FC">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03A668" w14:textId="77777777" w:rsidR="00B90EA2" w:rsidRDefault="00E030FC">
            <w:r>
              <w:rPr>
                <w:rFonts w:ascii="Arial" w:hAnsi="Arial" w:cs="Arial"/>
                <w:color w:val="000000"/>
                <w:position w:val="-2"/>
                <w:sz w:val="18"/>
                <w:szCs w:val="18"/>
              </w:rPr>
              <w:t> </w:t>
            </w:r>
          </w:p>
        </w:tc>
      </w:tr>
      <w:tr w:rsidR="00B90EA2" w14:paraId="43D8E87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3A259" w14:textId="77777777" w:rsidR="00B90EA2" w:rsidRDefault="00E030FC">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981E8E" w14:textId="77777777" w:rsidR="00B90EA2" w:rsidRDefault="00E030FC">
            <w:r>
              <w:rPr>
                <w:rFonts w:ascii="Arial" w:hAnsi="Arial" w:cs="Arial"/>
                <w:color w:val="000000"/>
                <w:position w:val="-2"/>
                <w:sz w:val="18"/>
                <w:szCs w:val="18"/>
              </w:rPr>
              <w:t> </w:t>
            </w:r>
          </w:p>
        </w:tc>
      </w:tr>
      <w:tr w:rsidR="00B90EA2" w14:paraId="21A8F14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B87AE" w14:textId="77777777" w:rsidR="00B90EA2" w:rsidRDefault="00E030FC">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11114" w14:textId="77777777" w:rsidR="00B90EA2" w:rsidRDefault="00E030FC">
            <w:r>
              <w:rPr>
                <w:rFonts w:ascii="Arial" w:hAnsi="Arial" w:cs="Arial"/>
                <w:color w:val="000000"/>
                <w:position w:val="-2"/>
                <w:sz w:val="18"/>
                <w:szCs w:val="18"/>
              </w:rPr>
              <w:t> </w:t>
            </w:r>
          </w:p>
        </w:tc>
      </w:tr>
    </w:tbl>
    <w:p w14:paraId="693CEF6E" w14:textId="77777777" w:rsidR="00B90EA2" w:rsidRDefault="00E030FC">
      <w:pPr>
        <w:spacing w:before="225" w:after="225" w:line="240" w:lineRule="auto"/>
        <w:jc w:val="both"/>
      </w:pPr>
      <w:r>
        <w:rPr>
          <w:rFonts w:ascii="Arial" w:hAnsi="Arial" w:cs="Arial"/>
          <w:color w:val="000000"/>
          <w:sz w:val="18"/>
          <w:szCs w:val="18"/>
        </w:rPr>
        <w:t> </w:t>
      </w:r>
    </w:p>
    <w:p w14:paraId="61BA4978" w14:textId="77777777" w:rsidR="00B90EA2" w:rsidRDefault="00E030FC">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90EA2" w14:paraId="51C8E5F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A159C2" w14:textId="77777777" w:rsidR="00B90EA2" w:rsidRDefault="00E030FC">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FD4729" w14:textId="77777777" w:rsidR="00B90EA2" w:rsidRDefault="00E030FC">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9FC804" w14:textId="77777777" w:rsidR="00B90EA2" w:rsidRDefault="00E030FC">
            <w:r>
              <w:rPr>
                <w:rFonts w:ascii="Arial" w:hAnsi="Arial" w:cs="Arial"/>
                <w:color w:val="000000"/>
                <w:position w:val="-2"/>
                <w:sz w:val="18"/>
                <w:szCs w:val="18"/>
              </w:rPr>
              <w:t>EMŠO*</w:t>
            </w:r>
          </w:p>
        </w:tc>
      </w:tr>
      <w:tr w:rsidR="00B90EA2" w14:paraId="7707C53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A00" w14:textId="77777777" w:rsidR="00B90EA2" w:rsidRDefault="00E030F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FFD79C" w14:textId="77777777" w:rsidR="00B90EA2" w:rsidRDefault="00E030F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FF4BB2" w14:textId="77777777" w:rsidR="00B90EA2" w:rsidRDefault="00E030FC">
            <w:r>
              <w:rPr>
                <w:rFonts w:ascii="Arial" w:hAnsi="Arial" w:cs="Arial"/>
                <w:color w:val="000000"/>
                <w:position w:val="-2"/>
                <w:sz w:val="18"/>
                <w:szCs w:val="18"/>
              </w:rPr>
              <w:t> </w:t>
            </w:r>
          </w:p>
        </w:tc>
      </w:tr>
      <w:tr w:rsidR="00B90EA2" w14:paraId="38CCF8B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25380F" w14:textId="77777777" w:rsidR="00B90EA2" w:rsidRDefault="00E030F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E434BF" w14:textId="77777777" w:rsidR="00B90EA2" w:rsidRDefault="00E030F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C85E0E" w14:textId="77777777" w:rsidR="00B90EA2" w:rsidRDefault="00E030FC">
            <w:r>
              <w:rPr>
                <w:rFonts w:ascii="Arial" w:hAnsi="Arial" w:cs="Arial"/>
                <w:color w:val="000000"/>
                <w:position w:val="-2"/>
                <w:sz w:val="18"/>
                <w:szCs w:val="18"/>
              </w:rPr>
              <w:t> </w:t>
            </w:r>
          </w:p>
        </w:tc>
      </w:tr>
      <w:tr w:rsidR="00B90EA2" w14:paraId="2EC3428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6E0562" w14:textId="77777777" w:rsidR="00B90EA2" w:rsidRDefault="00E030F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D13AF8" w14:textId="77777777" w:rsidR="00B90EA2" w:rsidRDefault="00E030F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D0290A" w14:textId="77777777" w:rsidR="00B90EA2" w:rsidRDefault="00E030FC">
            <w:r>
              <w:rPr>
                <w:rFonts w:ascii="Arial" w:hAnsi="Arial" w:cs="Arial"/>
                <w:color w:val="000000"/>
                <w:position w:val="-2"/>
                <w:sz w:val="18"/>
                <w:szCs w:val="18"/>
              </w:rPr>
              <w:t> </w:t>
            </w:r>
          </w:p>
        </w:tc>
      </w:tr>
      <w:tr w:rsidR="00B90EA2" w14:paraId="256A6C8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DBB2A6" w14:textId="77777777" w:rsidR="00B90EA2" w:rsidRDefault="00E030F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144F9" w14:textId="77777777" w:rsidR="00B90EA2" w:rsidRDefault="00E030F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9FE6EA" w14:textId="77777777" w:rsidR="00B90EA2" w:rsidRDefault="00E030FC">
            <w:r>
              <w:rPr>
                <w:rFonts w:ascii="Arial" w:hAnsi="Arial" w:cs="Arial"/>
                <w:color w:val="000000"/>
                <w:position w:val="-2"/>
                <w:sz w:val="18"/>
                <w:szCs w:val="18"/>
              </w:rPr>
              <w:t> </w:t>
            </w:r>
          </w:p>
        </w:tc>
      </w:tr>
      <w:tr w:rsidR="00B90EA2" w14:paraId="23792E3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D383B6" w14:textId="77777777" w:rsidR="00B90EA2" w:rsidRDefault="00E030F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70CE30" w14:textId="77777777" w:rsidR="00B90EA2" w:rsidRDefault="00E030F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2BEA8" w14:textId="77777777" w:rsidR="00B90EA2" w:rsidRDefault="00E030FC">
            <w:r>
              <w:rPr>
                <w:rFonts w:ascii="Arial" w:hAnsi="Arial" w:cs="Arial"/>
                <w:color w:val="000000"/>
                <w:position w:val="-2"/>
                <w:sz w:val="18"/>
                <w:szCs w:val="18"/>
              </w:rPr>
              <w:t> </w:t>
            </w:r>
          </w:p>
        </w:tc>
      </w:tr>
      <w:tr w:rsidR="00B90EA2" w14:paraId="4351A8B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EEBF21" w14:textId="77777777" w:rsidR="00B90EA2" w:rsidRDefault="00E030F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275C4F" w14:textId="77777777" w:rsidR="00B90EA2" w:rsidRDefault="00E030F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0D1E56" w14:textId="77777777" w:rsidR="00B90EA2" w:rsidRDefault="00E030FC">
            <w:r>
              <w:rPr>
                <w:rFonts w:ascii="Arial" w:hAnsi="Arial" w:cs="Arial"/>
                <w:color w:val="000000"/>
                <w:position w:val="-2"/>
                <w:sz w:val="18"/>
                <w:szCs w:val="18"/>
              </w:rPr>
              <w:t> </w:t>
            </w:r>
          </w:p>
        </w:tc>
      </w:tr>
      <w:tr w:rsidR="00B90EA2" w14:paraId="44D6FE8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1C49A" w14:textId="77777777" w:rsidR="00B90EA2" w:rsidRDefault="00E030F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A01F29" w14:textId="77777777" w:rsidR="00B90EA2" w:rsidRDefault="00E030F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D85238" w14:textId="77777777" w:rsidR="00B90EA2" w:rsidRDefault="00E030FC">
            <w:r>
              <w:rPr>
                <w:rFonts w:ascii="Arial" w:hAnsi="Arial" w:cs="Arial"/>
                <w:color w:val="000000"/>
                <w:position w:val="-2"/>
                <w:sz w:val="18"/>
                <w:szCs w:val="18"/>
              </w:rPr>
              <w:t> </w:t>
            </w:r>
          </w:p>
        </w:tc>
      </w:tr>
      <w:tr w:rsidR="00B90EA2" w14:paraId="06805F7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EEF56F" w14:textId="77777777" w:rsidR="00B90EA2" w:rsidRDefault="00E030F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4A50E2" w14:textId="77777777" w:rsidR="00B90EA2" w:rsidRDefault="00E030F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0DB25C" w14:textId="77777777" w:rsidR="00B90EA2" w:rsidRDefault="00E030FC">
            <w:r>
              <w:rPr>
                <w:rFonts w:ascii="Arial" w:hAnsi="Arial" w:cs="Arial"/>
                <w:color w:val="000000"/>
                <w:position w:val="-2"/>
                <w:sz w:val="18"/>
                <w:szCs w:val="18"/>
              </w:rPr>
              <w:t> </w:t>
            </w:r>
          </w:p>
        </w:tc>
      </w:tr>
      <w:tr w:rsidR="00B90EA2" w14:paraId="714E667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DB55BD" w14:textId="77777777" w:rsidR="00B90EA2" w:rsidRDefault="00E030F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4F0A7" w14:textId="77777777" w:rsidR="00B90EA2" w:rsidRDefault="00E030F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10AF7" w14:textId="77777777" w:rsidR="00B90EA2" w:rsidRDefault="00E030FC">
            <w:r>
              <w:rPr>
                <w:rFonts w:ascii="Arial" w:hAnsi="Arial" w:cs="Arial"/>
                <w:color w:val="000000"/>
                <w:position w:val="-2"/>
                <w:sz w:val="18"/>
                <w:szCs w:val="18"/>
              </w:rPr>
              <w:t> </w:t>
            </w:r>
          </w:p>
        </w:tc>
      </w:tr>
    </w:tbl>
    <w:p w14:paraId="67BDE109" w14:textId="77777777" w:rsidR="00B90EA2" w:rsidRDefault="00E030FC">
      <w:pPr>
        <w:spacing w:before="225" w:after="225" w:line="240" w:lineRule="auto"/>
        <w:jc w:val="both"/>
      </w:pPr>
      <w:r>
        <w:rPr>
          <w:rFonts w:ascii="Arial" w:hAnsi="Arial" w:cs="Arial"/>
          <w:color w:val="000000"/>
          <w:sz w:val="18"/>
          <w:szCs w:val="18"/>
        </w:rPr>
        <w:t>* podatek je potreben za preverbo v e-Dosje</w:t>
      </w:r>
    </w:p>
    <w:p w14:paraId="7A6F0622" w14:textId="77777777" w:rsidR="00B90EA2" w:rsidRDefault="00E030FC">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B90EA2" w14:paraId="66A5E7C2" w14:textId="77777777">
        <w:tc>
          <w:tcPr>
            <w:tcW w:w="2500" w:type="pct"/>
            <w:tcMar>
              <w:top w:w="75" w:type="dxa"/>
              <w:bottom w:w="75" w:type="dxa"/>
            </w:tcMar>
            <w:vAlign w:val="center"/>
          </w:tcPr>
          <w:p w14:paraId="104B4DD3" w14:textId="77777777" w:rsidR="00B90EA2" w:rsidRDefault="00E030FC">
            <w:r>
              <w:rPr>
                <w:rFonts w:ascii="Arial" w:hAnsi="Arial" w:cs="Arial"/>
                <w:color w:val="000000"/>
                <w:position w:val="-2"/>
                <w:sz w:val="18"/>
                <w:szCs w:val="18"/>
              </w:rPr>
              <w:t>Kraj in datum:</w:t>
            </w:r>
          </w:p>
        </w:tc>
        <w:tc>
          <w:tcPr>
            <w:tcW w:w="0" w:type="auto"/>
            <w:tcMar>
              <w:top w:w="75" w:type="dxa"/>
              <w:bottom w:w="75" w:type="dxa"/>
            </w:tcMar>
            <w:vAlign w:val="center"/>
          </w:tcPr>
          <w:p w14:paraId="33F55AB7" w14:textId="77777777" w:rsidR="00B90EA2" w:rsidRDefault="00E030FC">
            <w:r>
              <w:rPr>
                <w:rFonts w:ascii="Arial" w:hAnsi="Arial" w:cs="Arial"/>
                <w:color w:val="000000"/>
                <w:position w:val="-2"/>
                <w:sz w:val="18"/>
                <w:szCs w:val="18"/>
              </w:rPr>
              <w:t>Ime in priimek: _____________________</w:t>
            </w:r>
          </w:p>
        </w:tc>
      </w:tr>
      <w:tr w:rsidR="00B90EA2" w14:paraId="2C1FE864" w14:textId="77777777">
        <w:tc>
          <w:tcPr>
            <w:tcW w:w="2500" w:type="pct"/>
            <w:tcMar>
              <w:top w:w="75" w:type="dxa"/>
              <w:bottom w:w="75" w:type="dxa"/>
            </w:tcMar>
            <w:vAlign w:val="center"/>
          </w:tcPr>
          <w:p w14:paraId="05B8F00C" w14:textId="77777777" w:rsidR="00B90EA2" w:rsidRDefault="00E030FC">
            <w:r>
              <w:rPr>
                <w:rFonts w:ascii="Arial" w:hAnsi="Arial" w:cs="Arial"/>
                <w:color w:val="000000"/>
                <w:position w:val="-2"/>
                <w:sz w:val="18"/>
                <w:szCs w:val="18"/>
              </w:rPr>
              <w:t> </w:t>
            </w:r>
          </w:p>
        </w:tc>
        <w:tc>
          <w:tcPr>
            <w:tcW w:w="0" w:type="auto"/>
            <w:tcMar>
              <w:top w:w="75" w:type="dxa"/>
              <w:bottom w:w="75" w:type="dxa"/>
            </w:tcMar>
            <w:vAlign w:val="center"/>
          </w:tcPr>
          <w:p w14:paraId="22DDA56C" w14:textId="77777777" w:rsidR="00B90EA2" w:rsidRDefault="00E030FC">
            <w:pPr>
              <w:jc w:val="center"/>
            </w:pPr>
            <w:r>
              <w:rPr>
                <w:rFonts w:ascii="Arial" w:hAnsi="Arial" w:cs="Arial"/>
                <w:color w:val="A9A9A9"/>
                <w:position w:val="-2"/>
                <w:sz w:val="18"/>
                <w:szCs w:val="18"/>
              </w:rPr>
              <w:t>(podpis)</w:t>
            </w:r>
          </w:p>
        </w:tc>
      </w:tr>
    </w:tbl>
    <w:p w14:paraId="5F231B18" w14:textId="77777777" w:rsidR="00B90EA2" w:rsidRDefault="00E030FC">
      <w:pPr>
        <w:spacing w:before="225" w:after="225" w:line="240" w:lineRule="auto"/>
        <w:jc w:val="both"/>
      </w:pPr>
      <w:r>
        <w:rPr>
          <w:rFonts w:ascii="Arial" w:hAnsi="Arial" w:cs="Arial"/>
          <w:color w:val="000000"/>
          <w:sz w:val="18"/>
          <w:szCs w:val="18"/>
        </w:rPr>
        <w:t> </w:t>
      </w:r>
    </w:p>
    <w:p w14:paraId="60D34E98" w14:textId="77777777" w:rsidR="00B90EA2" w:rsidRDefault="00E030FC">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57B061F" w14:textId="77777777" w:rsidR="00B90EA2" w:rsidRDefault="00E030FC">
      <w:pPr>
        <w:spacing w:before="225" w:after="225" w:line="240" w:lineRule="auto"/>
        <w:jc w:val="both"/>
      </w:pPr>
      <w:r>
        <w:rPr>
          <w:rFonts w:ascii="Arial" w:hAnsi="Arial" w:cs="Arial"/>
          <w:color w:val="000000"/>
          <w:sz w:val="18"/>
          <w:szCs w:val="18"/>
        </w:rPr>
        <w:t> </w:t>
      </w:r>
    </w:p>
    <w:p w14:paraId="7BA69220" w14:textId="77777777" w:rsidR="00B90EA2" w:rsidRDefault="00B90EA2">
      <w:pPr>
        <w:sectPr w:rsidR="00B90EA2" w:rsidSect="006E7A2B">
          <w:footerReference w:type="default" r:id="rId18"/>
          <w:pgSz w:w="11906" w:h="16838"/>
          <w:pgMar w:top="1418" w:right="1418" w:bottom="1418" w:left="1418" w:header="567" w:footer="596" w:gutter="0"/>
          <w:cols w:space="708"/>
          <w:docGrid w:linePitch="360"/>
        </w:sectPr>
      </w:pPr>
    </w:p>
    <w:p w14:paraId="4040BEAD" w14:textId="77777777" w:rsidR="00E030FC" w:rsidRPr="00590863" w:rsidRDefault="00E030FC"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0EDFBFCD" w14:textId="77777777" w:rsidR="00E030FC" w:rsidRPr="00252358" w:rsidRDefault="00E030FC" w:rsidP="00252358"/>
    <w:p w14:paraId="38CDE3DB" w14:textId="77777777" w:rsidR="00E030FC" w:rsidRDefault="00E030F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4DAB0DDE" w14:textId="77777777" w:rsidR="00E030FC" w:rsidRDefault="00E030FC" w:rsidP="00EB2A75">
      <w:pPr>
        <w:spacing w:after="120"/>
        <w:rPr>
          <w:rFonts w:ascii="Arial" w:hAnsi="Arial" w:cs="Arial"/>
        </w:rPr>
      </w:pPr>
    </w:p>
    <w:p w14:paraId="363FD82A" w14:textId="77777777" w:rsidR="00B90EA2" w:rsidRDefault="00E030FC">
      <w:pPr>
        <w:spacing w:before="225" w:after="225" w:line="240" w:lineRule="auto"/>
        <w:jc w:val="center"/>
      </w:pPr>
      <w:r>
        <w:rPr>
          <w:rFonts w:ascii="Arial" w:hAnsi="Arial" w:cs="Arial"/>
          <w:b/>
          <w:bCs/>
          <w:color w:val="000000"/>
          <w:sz w:val="24"/>
          <w:szCs w:val="24"/>
        </w:rPr>
        <w:t>MENIČNA IZJAVA</w:t>
      </w:r>
    </w:p>
    <w:p w14:paraId="4A5486EB" w14:textId="77777777" w:rsidR="00B90EA2" w:rsidRDefault="00E030FC">
      <w:pPr>
        <w:spacing w:before="225" w:after="225" w:line="240" w:lineRule="auto"/>
        <w:jc w:val="center"/>
      </w:pPr>
      <w:r>
        <w:rPr>
          <w:rFonts w:ascii="Arial" w:hAnsi="Arial" w:cs="Arial"/>
          <w:color w:val="000000"/>
          <w:sz w:val="21"/>
          <w:szCs w:val="21"/>
        </w:rPr>
        <w:t>s pooblastilom za izpolnitev in unovčenje menice</w:t>
      </w:r>
    </w:p>
    <w:p w14:paraId="27C8C009" w14:textId="77777777" w:rsidR="00B90EA2" w:rsidRDefault="00E030FC">
      <w:pPr>
        <w:spacing w:before="225" w:after="225" w:line="240" w:lineRule="auto"/>
        <w:jc w:val="both"/>
      </w:pPr>
      <w:r>
        <w:rPr>
          <w:rFonts w:ascii="Arial" w:hAnsi="Arial" w:cs="Arial"/>
          <w:color w:val="000000"/>
          <w:sz w:val="18"/>
          <w:szCs w:val="18"/>
        </w:rPr>
        <w:t> </w:t>
      </w:r>
    </w:p>
    <w:p w14:paraId="5B7BEADD" w14:textId="77777777" w:rsidR="00B90EA2" w:rsidRDefault="00E030FC">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BEE1912" w14:textId="77777777" w:rsidR="00B90EA2" w:rsidRDefault="00E030FC">
      <w:pPr>
        <w:spacing w:before="225" w:after="225" w:line="240" w:lineRule="auto"/>
        <w:jc w:val="both"/>
      </w:pPr>
      <w:r>
        <w:rPr>
          <w:rFonts w:ascii="Arial" w:hAnsi="Arial" w:cs="Arial"/>
          <w:b/>
          <w:bCs/>
          <w:color w:val="000000"/>
          <w:sz w:val="18"/>
          <w:szCs w:val="18"/>
        </w:rPr>
        <w:t>MEDICINSKI PRIPOMOČKI, </w:t>
      </w:r>
      <w:r>
        <w:rPr>
          <w:rFonts w:ascii="Arial" w:hAnsi="Arial" w:cs="Arial"/>
          <w:color w:val="000000"/>
          <w:sz w:val="18"/>
          <w:szCs w:val="18"/>
        </w:rPr>
        <w:t>JN0043/2023</w:t>
      </w:r>
    </w:p>
    <w:p w14:paraId="384499E3" w14:textId="77777777" w:rsidR="00B90EA2" w:rsidRDefault="00E030FC">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AD064D8" w14:textId="77777777" w:rsidR="00B90EA2" w:rsidRDefault="00E030FC">
      <w:pPr>
        <w:spacing w:before="225" w:after="225" w:line="240" w:lineRule="auto"/>
        <w:jc w:val="both"/>
      </w:pPr>
      <w:r>
        <w:rPr>
          <w:rFonts w:ascii="Arial" w:hAnsi="Arial" w:cs="Arial"/>
          <w:color w:val="000000"/>
          <w:sz w:val="18"/>
          <w:szCs w:val="18"/>
        </w:rPr>
        <w:t> </w:t>
      </w:r>
    </w:p>
    <w:p w14:paraId="67B981F7" w14:textId="77777777" w:rsidR="00B90EA2" w:rsidRDefault="00E030FC">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52BBD638" w14:textId="77777777" w:rsidR="00B90EA2" w:rsidRDefault="00E030FC">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B15F4FE" w14:textId="77777777" w:rsidR="00B90EA2" w:rsidRDefault="00E030FC">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4647529" w14:textId="77777777" w:rsidR="00B90EA2" w:rsidRDefault="00E030FC">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CEF8B45" w14:textId="77777777" w:rsidR="00B90EA2" w:rsidRDefault="00E030FC">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CBECD0E" w14:textId="77777777" w:rsidR="00B90EA2" w:rsidRDefault="00E030FC">
      <w:pPr>
        <w:spacing w:before="225" w:after="225" w:line="240" w:lineRule="auto"/>
        <w:jc w:val="both"/>
      </w:pPr>
      <w:r>
        <w:rPr>
          <w:rFonts w:ascii="Arial" w:hAnsi="Arial" w:cs="Arial"/>
          <w:color w:val="000000"/>
          <w:sz w:val="18"/>
          <w:szCs w:val="18"/>
        </w:rPr>
        <w:t> </w:t>
      </w:r>
    </w:p>
    <w:p w14:paraId="0ECD56A6" w14:textId="77777777" w:rsidR="00B90EA2" w:rsidRDefault="00E030FC">
      <w:pPr>
        <w:spacing w:before="225" w:after="225" w:line="240" w:lineRule="auto"/>
        <w:jc w:val="both"/>
      </w:pPr>
      <w:r>
        <w:rPr>
          <w:rFonts w:ascii="Arial" w:hAnsi="Arial" w:cs="Arial"/>
          <w:color w:val="000000"/>
          <w:sz w:val="18"/>
          <w:szCs w:val="18"/>
        </w:rPr>
        <w:t>Priloga: </w:t>
      </w:r>
    </w:p>
    <w:p w14:paraId="7681D97F" w14:textId="77777777" w:rsidR="00B90EA2" w:rsidRDefault="00E030FC">
      <w:pPr>
        <w:spacing w:before="225" w:after="225" w:line="240" w:lineRule="auto"/>
        <w:jc w:val="both"/>
      </w:pPr>
      <w:r>
        <w:rPr>
          <w:rFonts w:ascii="Arial" w:hAnsi="Arial" w:cs="Arial"/>
          <w:color w:val="000000"/>
          <w:sz w:val="18"/>
          <w:szCs w:val="18"/>
        </w:rPr>
        <w:t>- bianco menica, podpisana in žigosana</w:t>
      </w:r>
    </w:p>
    <w:p w14:paraId="6E81CA01" w14:textId="77777777" w:rsidR="00B90EA2" w:rsidRDefault="00E030F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90EA2" w14:paraId="11B7FBC0" w14:textId="77777777">
        <w:tc>
          <w:tcPr>
            <w:tcW w:w="2500" w:type="pct"/>
            <w:tcMar>
              <w:top w:w="75" w:type="dxa"/>
              <w:bottom w:w="75" w:type="dxa"/>
            </w:tcMar>
            <w:vAlign w:val="center"/>
          </w:tcPr>
          <w:p w14:paraId="042F85B9" w14:textId="77777777" w:rsidR="00B90EA2" w:rsidRDefault="00E030F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E29B957" w14:textId="77777777" w:rsidR="00B90EA2" w:rsidRDefault="00E030F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B90EA2" w14:paraId="3613EB72" w14:textId="77777777">
        <w:tc>
          <w:tcPr>
            <w:tcW w:w="2500" w:type="pct"/>
            <w:tcMar>
              <w:top w:w="75" w:type="dxa"/>
              <w:bottom w:w="75" w:type="dxa"/>
            </w:tcMar>
            <w:vAlign w:val="center"/>
          </w:tcPr>
          <w:p w14:paraId="5A41B09E" w14:textId="77777777" w:rsidR="00B90EA2" w:rsidRDefault="00E030F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5217C42" w14:textId="77777777" w:rsidR="00B90EA2" w:rsidRDefault="00B90EA2"/>
          <w:p w14:paraId="10A8C82C" w14:textId="77777777" w:rsidR="00B90EA2" w:rsidRDefault="00E030FC">
            <w:pPr>
              <w:jc w:val="center"/>
            </w:pPr>
            <w:r>
              <w:rPr>
                <w:rFonts w:ascii="Arial" w:hAnsi="Arial" w:cs="Arial"/>
                <w:color w:val="A9A9A9"/>
                <w:position w:val="-2"/>
                <w:sz w:val="18"/>
                <w:szCs w:val="18"/>
              </w:rPr>
              <w:t>(žig in podpis)</w:t>
            </w:r>
          </w:p>
        </w:tc>
      </w:tr>
    </w:tbl>
    <w:p w14:paraId="353C3561" w14:textId="77777777" w:rsidR="00B90EA2" w:rsidRDefault="00E030FC">
      <w:pPr>
        <w:spacing w:before="225" w:after="225" w:line="240" w:lineRule="auto"/>
        <w:jc w:val="both"/>
      </w:pPr>
      <w:r>
        <w:rPr>
          <w:rFonts w:ascii="Arial" w:hAnsi="Arial" w:cs="Arial"/>
          <w:color w:val="000000"/>
          <w:sz w:val="18"/>
          <w:szCs w:val="18"/>
        </w:rPr>
        <w:t> </w:t>
      </w:r>
    </w:p>
    <w:p w14:paraId="61D89038" w14:textId="77777777" w:rsidR="00B90EA2" w:rsidRDefault="00E030FC">
      <w:pPr>
        <w:spacing w:before="225" w:after="225" w:line="240" w:lineRule="auto"/>
        <w:jc w:val="both"/>
      </w:pPr>
      <w:r>
        <w:rPr>
          <w:rFonts w:ascii="Arial" w:hAnsi="Arial" w:cs="Arial"/>
          <w:color w:val="000000"/>
          <w:sz w:val="18"/>
          <w:szCs w:val="18"/>
        </w:rPr>
        <w:t> </w:t>
      </w:r>
    </w:p>
    <w:p w14:paraId="4C21A735" w14:textId="77777777" w:rsidR="00B90EA2" w:rsidRDefault="00B90EA2">
      <w:pPr>
        <w:sectPr w:rsidR="00B90EA2" w:rsidSect="006E7A2B">
          <w:footerReference w:type="default" r:id="rId19"/>
          <w:pgSz w:w="11906" w:h="16838"/>
          <w:pgMar w:top="1418" w:right="1418" w:bottom="1418" w:left="1418" w:header="567" w:footer="596" w:gutter="0"/>
          <w:cols w:space="708"/>
          <w:docGrid w:linePitch="360"/>
        </w:sectPr>
      </w:pPr>
    </w:p>
    <w:p w14:paraId="4218878D" w14:textId="77777777" w:rsidR="00E030FC" w:rsidRPr="00590863" w:rsidRDefault="00E030FC"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42150A42" w14:textId="77777777" w:rsidR="00E030FC" w:rsidRPr="00252358" w:rsidRDefault="00E030FC" w:rsidP="00252358"/>
    <w:p w14:paraId="3C375E3E" w14:textId="77777777" w:rsidR="00E030FC" w:rsidRDefault="00E030F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33274951" w14:textId="77777777" w:rsidR="00E030FC" w:rsidRDefault="00E030FC" w:rsidP="00EB2A75">
      <w:pPr>
        <w:spacing w:after="120"/>
        <w:rPr>
          <w:rFonts w:ascii="Arial" w:hAnsi="Arial" w:cs="Arial"/>
        </w:rPr>
      </w:pPr>
    </w:p>
    <w:p w14:paraId="05346545" w14:textId="77777777" w:rsidR="00B90EA2" w:rsidRDefault="00E030FC">
      <w:pPr>
        <w:spacing w:before="225" w:after="225" w:line="240" w:lineRule="auto"/>
        <w:jc w:val="both"/>
      </w:pPr>
      <w:r>
        <w:rPr>
          <w:rFonts w:ascii="Arial" w:hAnsi="Arial" w:cs="Arial"/>
          <w:i/>
          <w:iCs/>
          <w:color w:val="000000"/>
          <w:sz w:val="18"/>
          <w:szCs w:val="18"/>
        </w:rPr>
        <w:t>Glava s podatki o garantu (zavarovalnici/banki) ali SWIFT ključ</w:t>
      </w:r>
    </w:p>
    <w:p w14:paraId="461DCE6D" w14:textId="77777777" w:rsidR="00B90EA2" w:rsidRDefault="00E030FC">
      <w:pPr>
        <w:spacing w:before="225" w:after="225" w:line="240" w:lineRule="auto"/>
        <w:jc w:val="both"/>
      </w:pPr>
      <w:r>
        <w:rPr>
          <w:rFonts w:ascii="Arial" w:hAnsi="Arial" w:cs="Arial"/>
          <w:color w:val="000000"/>
          <w:sz w:val="18"/>
          <w:szCs w:val="18"/>
        </w:rPr>
        <w:t>Za: SPLOŠNA BOLNIŠNICA NOVO MESTO, Šmihelska cesta 1, 8000 Novo mesto</w:t>
      </w:r>
    </w:p>
    <w:p w14:paraId="0084F495" w14:textId="77777777" w:rsidR="00B90EA2" w:rsidRDefault="00E030F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7A7A876" w14:textId="77777777" w:rsidR="00B90EA2" w:rsidRDefault="00E030F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5F6706A" w14:textId="77777777" w:rsidR="00B90EA2" w:rsidRDefault="00E030F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A4364AB" w14:textId="77777777" w:rsidR="00B90EA2" w:rsidRDefault="00E030F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679C14D" w14:textId="77777777" w:rsidR="00B90EA2" w:rsidRDefault="00E030F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27F95DE6" w14:textId="77777777" w:rsidR="00B90EA2" w:rsidRDefault="00E030F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2493F981" w14:textId="77777777" w:rsidR="00B90EA2" w:rsidRDefault="00E030FC">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MEDICINSKI PRIPOMOČKI</w:t>
      </w:r>
    </w:p>
    <w:p w14:paraId="5BD77F23" w14:textId="77777777" w:rsidR="00B90EA2" w:rsidRDefault="00E030FC">
      <w:pPr>
        <w:spacing w:before="225" w:after="225" w:line="240" w:lineRule="auto"/>
        <w:jc w:val="both"/>
      </w:pPr>
      <w:r>
        <w:rPr>
          <w:rFonts w:ascii="Arial" w:hAnsi="Arial" w:cs="Arial"/>
          <w:b/>
          <w:bCs/>
          <w:color w:val="000000"/>
          <w:sz w:val="18"/>
          <w:szCs w:val="18"/>
        </w:rPr>
        <w:t>ZNESEK IN VALUTA: 10 % pogodbene vrednosti z DDV</w:t>
      </w:r>
    </w:p>
    <w:p w14:paraId="7535412C" w14:textId="77777777" w:rsidR="00B90EA2" w:rsidRDefault="00E030F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17121E90" w14:textId="77777777" w:rsidR="00B90EA2" w:rsidRDefault="00E030F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D2B2B3E" w14:textId="77777777" w:rsidR="00B90EA2" w:rsidRDefault="00E030FC">
      <w:pPr>
        <w:spacing w:before="225" w:after="225" w:line="240" w:lineRule="auto"/>
        <w:jc w:val="both"/>
      </w:pPr>
      <w:r>
        <w:rPr>
          <w:rFonts w:ascii="Arial" w:hAnsi="Arial" w:cs="Arial"/>
          <w:color w:val="000000"/>
          <w:sz w:val="18"/>
          <w:szCs w:val="18"/>
        </w:rPr>
        <w:t>2. Kopija garancije št. ______________</w:t>
      </w:r>
    </w:p>
    <w:p w14:paraId="6C26B473" w14:textId="77777777" w:rsidR="00B90EA2" w:rsidRDefault="00E030F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3E59232" w14:textId="77777777" w:rsidR="00B90EA2" w:rsidRDefault="00E030F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392649BA" w14:textId="77777777" w:rsidR="00B90EA2" w:rsidRDefault="00E030F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CE73BF1" w14:textId="77777777" w:rsidR="00B90EA2" w:rsidRDefault="00E030F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DF33816" w14:textId="77777777" w:rsidR="00B90EA2" w:rsidRDefault="00E030F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6BB6BED" w14:textId="77777777" w:rsidR="00B90EA2" w:rsidRDefault="00E030FC">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w:t>
      </w:r>
      <w:r>
        <w:rPr>
          <w:rFonts w:ascii="Arial" w:hAnsi="Arial" w:cs="Arial"/>
          <w:color w:val="000000"/>
          <w:sz w:val="18"/>
          <w:szCs w:val="18"/>
        </w:rPr>
        <w:t>ložena zahtevi za plačilo ali se nanjo sklicuje, in v kateri je navedeno, v kakšnem smislu naročnik zavarovanja ni izpolnil svojih obveznosti iz osnovnega posla.</w:t>
      </w:r>
    </w:p>
    <w:p w14:paraId="2F2824F6" w14:textId="77777777" w:rsidR="00B90EA2" w:rsidRDefault="00E030FC">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21EBE3F" w14:textId="77777777" w:rsidR="00B90EA2" w:rsidRDefault="00E030FC">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6075384C" w14:textId="77777777" w:rsidR="00B90EA2" w:rsidRDefault="00E030F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BFDAB68" w14:textId="77777777" w:rsidR="00B90EA2" w:rsidRDefault="00E030FC">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90EA2" w14:paraId="0703CA43" w14:textId="77777777">
        <w:tc>
          <w:tcPr>
            <w:tcW w:w="4080" w:type="dxa"/>
            <w:tcMar>
              <w:top w:w="75" w:type="dxa"/>
              <w:bottom w:w="75" w:type="dxa"/>
            </w:tcMar>
            <w:vAlign w:val="center"/>
          </w:tcPr>
          <w:p w14:paraId="1DA5688F" w14:textId="77777777" w:rsidR="00B90EA2" w:rsidRDefault="00E030FC">
            <w:r>
              <w:rPr>
                <w:rFonts w:ascii="Arial" w:hAnsi="Arial" w:cs="Arial"/>
                <w:color w:val="000000"/>
                <w:position w:val="-2"/>
                <w:sz w:val="18"/>
                <w:szCs w:val="18"/>
              </w:rPr>
              <w:t> </w:t>
            </w:r>
          </w:p>
        </w:tc>
        <w:tc>
          <w:tcPr>
            <w:tcW w:w="0" w:type="auto"/>
            <w:tcMar>
              <w:top w:w="75" w:type="dxa"/>
              <w:bottom w:w="75" w:type="dxa"/>
            </w:tcMar>
            <w:vAlign w:val="center"/>
          </w:tcPr>
          <w:p w14:paraId="6DA8FD21" w14:textId="77777777" w:rsidR="00B90EA2" w:rsidRDefault="00E030FC">
            <w:pPr>
              <w:jc w:val="center"/>
            </w:pPr>
            <w:r>
              <w:rPr>
                <w:rFonts w:ascii="Arial" w:hAnsi="Arial" w:cs="Arial"/>
                <w:color w:val="000000"/>
                <w:position w:val="-2"/>
                <w:sz w:val="18"/>
                <w:szCs w:val="18"/>
              </w:rPr>
              <w:t>Garant</w:t>
            </w:r>
          </w:p>
        </w:tc>
      </w:tr>
      <w:tr w:rsidR="00B90EA2" w14:paraId="27992783" w14:textId="77777777">
        <w:tc>
          <w:tcPr>
            <w:tcW w:w="4080" w:type="dxa"/>
            <w:tcMar>
              <w:top w:w="75" w:type="dxa"/>
              <w:bottom w:w="75" w:type="dxa"/>
            </w:tcMar>
            <w:vAlign w:val="center"/>
          </w:tcPr>
          <w:p w14:paraId="377315C7" w14:textId="77777777" w:rsidR="00B90EA2" w:rsidRDefault="00E030FC">
            <w:r>
              <w:rPr>
                <w:rFonts w:ascii="Arial" w:hAnsi="Arial" w:cs="Arial"/>
                <w:color w:val="000000"/>
                <w:position w:val="-2"/>
                <w:sz w:val="18"/>
                <w:szCs w:val="18"/>
              </w:rPr>
              <w:t> </w:t>
            </w:r>
          </w:p>
        </w:tc>
        <w:tc>
          <w:tcPr>
            <w:tcW w:w="0" w:type="auto"/>
            <w:tcMar>
              <w:top w:w="75" w:type="dxa"/>
              <w:bottom w:w="75" w:type="dxa"/>
            </w:tcMar>
            <w:vAlign w:val="center"/>
          </w:tcPr>
          <w:p w14:paraId="551737ED" w14:textId="77777777" w:rsidR="00B90EA2" w:rsidRDefault="00B90EA2"/>
          <w:p w14:paraId="76C9679F" w14:textId="77777777" w:rsidR="00B90EA2" w:rsidRDefault="00E030FC">
            <w:pPr>
              <w:jc w:val="center"/>
            </w:pPr>
            <w:r>
              <w:rPr>
                <w:rFonts w:ascii="Arial" w:hAnsi="Arial" w:cs="Arial"/>
                <w:color w:val="A9A9A9"/>
                <w:position w:val="-2"/>
                <w:sz w:val="18"/>
                <w:szCs w:val="18"/>
              </w:rPr>
              <w:t>(žig in podpis)</w:t>
            </w:r>
          </w:p>
        </w:tc>
      </w:tr>
    </w:tbl>
    <w:p w14:paraId="398DA408" w14:textId="77777777" w:rsidR="00B90EA2" w:rsidRDefault="00E030FC">
      <w:pPr>
        <w:spacing w:before="225" w:after="225" w:line="240" w:lineRule="auto"/>
        <w:jc w:val="both"/>
      </w:pPr>
      <w:r>
        <w:rPr>
          <w:rFonts w:ascii="Arial" w:hAnsi="Arial" w:cs="Arial"/>
          <w:color w:val="000000"/>
          <w:sz w:val="18"/>
          <w:szCs w:val="18"/>
        </w:rPr>
        <w:t> </w:t>
      </w:r>
    </w:p>
    <w:p w14:paraId="09DA9FC6" w14:textId="77777777" w:rsidR="00B90EA2" w:rsidRDefault="00E030FC">
      <w:pPr>
        <w:spacing w:before="225" w:after="225" w:line="240" w:lineRule="auto"/>
        <w:jc w:val="both"/>
      </w:pPr>
      <w:r>
        <w:rPr>
          <w:rFonts w:ascii="Arial" w:hAnsi="Arial" w:cs="Arial"/>
          <w:color w:val="000000"/>
          <w:sz w:val="18"/>
          <w:szCs w:val="18"/>
        </w:rPr>
        <w:t> </w:t>
      </w:r>
    </w:p>
    <w:p w14:paraId="233032BE" w14:textId="77777777" w:rsidR="00B90EA2" w:rsidRDefault="00B90EA2">
      <w:pPr>
        <w:sectPr w:rsidR="00B90EA2" w:rsidSect="006E7A2B">
          <w:footerReference w:type="default" r:id="rId20"/>
          <w:pgSz w:w="11906" w:h="16838"/>
          <w:pgMar w:top="1418" w:right="1418" w:bottom="1418" w:left="1418" w:header="567" w:footer="596" w:gutter="0"/>
          <w:cols w:space="708"/>
          <w:docGrid w:linePitch="360"/>
        </w:sectPr>
      </w:pPr>
    </w:p>
    <w:p w14:paraId="0B176543" w14:textId="77777777" w:rsidR="00E030FC" w:rsidRPr="00590863" w:rsidRDefault="00E030FC"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1B9484B2" w14:textId="77777777" w:rsidR="00E030FC" w:rsidRPr="00252358" w:rsidRDefault="00E030FC" w:rsidP="00252358"/>
    <w:p w14:paraId="2BB373D6" w14:textId="77777777" w:rsidR="00E030FC" w:rsidRDefault="00E030F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E6FA40C" w14:textId="77777777" w:rsidR="00E030FC" w:rsidRDefault="00E030FC" w:rsidP="00EB2A75">
      <w:pPr>
        <w:spacing w:after="120"/>
        <w:rPr>
          <w:rFonts w:ascii="Arial" w:hAnsi="Arial" w:cs="Arial"/>
        </w:rPr>
      </w:pPr>
    </w:p>
    <w:p w14:paraId="3BF528E4" w14:textId="77777777" w:rsidR="00B90EA2" w:rsidRDefault="00E030FC">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72E8613" w14:textId="77777777" w:rsidR="00B90EA2" w:rsidRDefault="00E030FC">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B90EA2" w14:paraId="0725954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DA592C" w14:textId="77777777" w:rsidR="00B90EA2" w:rsidRDefault="00E030FC">
            <w:pPr>
              <w:spacing w:before="135" w:after="135"/>
              <w:jc w:val="both"/>
              <w:textAlignment w:val="center"/>
            </w:pPr>
            <w:r>
              <w:rPr>
                <w:rFonts w:ascii="Arial" w:hAnsi="Arial" w:cs="Arial"/>
                <w:b/>
                <w:bCs/>
                <w:color w:val="000000"/>
                <w:position w:val="-2"/>
                <w:sz w:val="18"/>
                <w:szCs w:val="18"/>
              </w:rPr>
              <w:t>Ime in priimek</w:t>
            </w:r>
          </w:p>
          <w:p w14:paraId="799BD7C1" w14:textId="77777777" w:rsidR="00B90EA2" w:rsidRDefault="00E030FC">
            <w:pPr>
              <w:spacing w:before="135" w:after="135"/>
              <w:jc w:val="both"/>
              <w:textAlignment w:val="center"/>
            </w:pPr>
            <w:r>
              <w:rPr>
                <w:rFonts w:ascii="Arial" w:hAnsi="Arial" w:cs="Arial"/>
                <w:b/>
                <w:bCs/>
                <w:color w:val="000000"/>
                <w:position w:val="-2"/>
                <w:sz w:val="18"/>
                <w:szCs w:val="18"/>
              </w:rPr>
              <w:t>ali</w:t>
            </w:r>
          </w:p>
          <w:p w14:paraId="6AB10118" w14:textId="77777777" w:rsidR="00B90EA2" w:rsidRDefault="00E030FC">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83EAD5" w14:textId="77777777" w:rsidR="00B90EA2" w:rsidRDefault="00E030FC">
            <w:pPr>
              <w:spacing w:before="135" w:after="135"/>
              <w:jc w:val="both"/>
              <w:textAlignment w:val="center"/>
            </w:pPr>
            <w:r>
              <w:rPr>
                <w:rFonts w:ascii="Arial" w:hAnsi="Arial" w:cs="Arial"/>
                <w:b/>
                <w:bCs/>
                <w:color w:val="000000"/>
                <w:position w:val="-2"/>
                <w:sz w:val="18"/>
                <w:szCs w:val="18"/>
              </w:rPr>
              <w:t>Naslov prebivališča</w:t>
            </w:r>
          </w:p>
          <w:p w14:paraId="16D4C38D" w14:textId="77777777" w:rsidR="00B90EA2" w:rsidRDefault="00E030FC">
            <w:pPr>
              <w:spacing w:before="135" w:after="135"/>
              <w:jc w:val="both"/>
              <w:textAlignment w:val="center"/>
            </w:pPr>
            <w:r>
              <w:rPr>
                <w:rFonts w:ascii="Arial" w:hAnsi="Arial" w:cs="Arial"/>
                <w:b/>
                <w:bCs/>
                <w:color w:val="000000"/>
                <w:position w:val="-2"/>
                <w:sz w:val="18"/>
                <w:szCs w:val="18"/>
              </w:rPr>
              <w:t>ali</w:t>
            </w:r>
          </w:p>
          <w:p w14:paraId="7B5EA759" w14:textId="77777777" w:rsidR="00B90EA2" w:rsidRDefault="00E030F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470B32" w14:textId="77777777" w:rsidR="00B90EA2" w:rsidRDefault="00E030FC">
            <w:pPr>
              <w:spacing w:before="135" w:after="135"/>
              <w:jc w:val="both"/>
              <w:textAlignment w:val="center"/>
            </w:pPr>
            <w:r>
              <w:rPr>
                <w:rFonts w:ascii="Arial" w:hAnsi="Arial" w:cs="Arial"/>
                <w:b/>
                <w:bCs/>
                <w:color w:val="000000"/>
                <w:position w:val="-2"/>
                <w:sz w:val="18"/>
                <w:szCs w:val="18"/>
              </w:rPr>
              <w:t>Delež lastništva</w:t>
            </w:r>
          </w:p>
          <w:p w14:paraId="358585C2" w14:textId="77777777" w:rsidR="00B90EA2" w:rsidRDefault="00E030FC">
            <w:pPr>
              <w:spacing w:before="135" w:after="135"/>
              <w:jc w:val="both"/>
              <w:textAlignment w:val="center"/>
            </w:pPr>
            <w:r>
              <w:rPr>
                <w:rFonts w:ascii="Arial" w:hAnsi="Arial" w:cs="Arial"/>
                <w:b/>
                <w:bCs/>
                <w:color w:val="000000"/>
                <w:position w:val="-2"/>
                <w:sz w:val="18"/>
                <w:szCs w:val="18"/>
              </w:rPr>
              <w:t>ali</w:t>
            </w:r>
          </w:p>
          <w:p w14:paraId="5E694269" w14:textId="77777777" w:rsidR="00B90EA2" w:rsidRDefault="00E030FC">
            <w:pPr>
              <w:spacing w:before="135" w:after="135"/>
              <w:jc w:val="both"/>
              <w:textAlignment w:val="center"/>
            </w:pPr>
            <w:r>
              <w:rPr>
                <w:rFonts w:ascii="Arial" w:hAnsi="Arial" w:cs="Arial"/>
                <w:b/>
                <w:bCs/>
                <w:color w:val="000000"/>
                <w:position w:val="-2"/>
                <w:sz w:val="18"/>
                <w:szCs w:val="18"/>
              </w:rPr>
              <w:t>Delež lastništva gospodarskega subjekta</w:t>
            </w:r>
          </w:p>
        </w:tc>
      </w:tr>
      <w:tr w:rsidR="00B90EA2" w14:paraId="0708FAA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DD9F09" w14:textId="77777777" w:rsidR="00B90EA2" w:rsidRDefault="00E030F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2B03F9" w14:textId="77777777" w:rsidR="00B90EA2" w:rsidRDefault="00E030F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4429EB" w14:textId="77777777" w:rsidR="00B90EA2" w:rsidRDefault="00E030FC">
            <w:pPr>
              <w:spacing w:before="135" w:after="135"/>
              <w:jc w:val="both"/>
              <w:textAlignment w:val="center"/>
            </w:pPr>
            <w:r>
              <w:rPr>
                <w:rFonts w:ascii="Arial" w:hAnsi="Arial" w:cs="Arial"/>
                <w:color w:val="000000"/>
                <w:position w:val="-2"/>
                <w:sz w:val="18"/>
                <w:szCs w:val="18"/>
              </w:rPr>
              <w:t> </w:t>
            </w:r>
          </w:p>
        </w:tc>
      </w:tr>
      <w:tr w:rsidR="00B90EA2" w14:paraId="7286AD8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83DFA8" w14:textId="77777777" w:rsidR="00B90EA2" w:rsidRDefault="00E030F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2822D3" w14:textId="77777777" w:rsidR="00B90EA2" w:rsidRDefault="00E030F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CCB69F" w14:textId="77777777" w:rsidR="00B90EA2" w:rsidRDefault="00E030FC">
            <w:pPr>
              <w:spacing w:before="135" w:after="135"/>
              <w:jc w:val="both"/>
              <w:textAlignment w:val="center"/>
            </w:pPr>
            <w:r>
              <w:rPr>
                <w:rFonts w:ascii="Arial" w:hAnsi="Arial" w:cs="Arial"/>
                <w:color w:val="000000"/>
                <w:position w:val="-2"/>
                <w:sz w:val="18"/>
                <w:szCs w:val="18"/>
              </w:rPr>
              <w:t> </w:t>
            </w:r>
          </w:p>
        </w:tc>
      </w:tr>
      <w:tr w:rsidR="00B90EA2" w14:paraId="18E08C5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CF87A" w14:textId="77777777" w:rsidR="00B90EA2" w:rsidRDefault="00E030F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953CB4" w14:textId="77777777" w:rsidR="00B90EA2" w:rsidRDefault="00E030F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6C42B" w14:textId="77777777" w:rsidR="00B90EA2" w:rsidRDefault="00E030FC">
            <w:pPr>
              <w:spacing w:before="135" w:after="135"/>
              <w:jc w:val="both"/>
              <w:textAlignment w:val="center"/>
            </w:pPr>
            <w:r>
              <w:rPr>
                <w:rFonts w:ascii="Arial" w:hAnsi="Arial" w:cs="Arial"/>
                <w:color w:val="000000"/>
                <w:position w:val="-2"/>
                <w:sz w:val="18"/>
                <w:szCs w:val="18"/>
              </w:rPr>
              <w:t> </w:t>
            </w:r>
          </w:p>
        </w:tc>
      </w:tr>
      <w:tr w:rsidR="00B90EA2" w14:paraId="70B86B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750D4B" w14:textId="77777777" w:rsidR="00B90EA2" w:rsidRDefault="00E030F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8BE3B8" w14:textId="77777777" w:rsidR="00B90EA2" w:rsidRDefault="00E030F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ABCBDC" w14:textId="77777777" w:rsidR="00B90EA2" w:rsidRDefault="00E030FC">
            <w:pPr>
              <w:spacing w:before="135" w:after="135"/>
              <w:jc w:val="both"/>
              <w:textAlignment w:val="center"/>
            </w:pPr>
            <w:r>
              <w:rPr>
                <w:rFonts w:ascii="Arial" w:hAnsi="Arial" w:cs="Arial"/>
                <w:color w:val="000000"/>
                <w:position w:val="-2"/>
                <w:sz w:val="18"/>
                <w:szCs w:val="18"/>
              </w:rPr>
              <w:t> </w:t>
            </w:r>
          </w:p>
        </w:tc>
      </w:tr>
    </w:tbl>
    <w:p w14:paraId="6DFBFB0B" w14:textId="77777777" w:rsidR="00B90EA2" w:rsidRDefault="00E030FC">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B90EA2" w14:paraId="7C545D2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DAC59C" w14:textId="77777777" w:rsidR="00B90EA2" w:rsidRDefault="00E030FC">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DBF22D" w14:textId="77777777" w:rsidR="00B90EA2" w:rsidRDefault="00E030F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E66F9B" w14:textId="77777777" w:rsidR="00B90EA2" w:rsidRDefault="00E030FC">
            <w:pPr>
              <w:spacing w:before="135" w:after="135"/>
              <w:jc w:val="both"/>
              <w:textAlignment w:val="center"/>
            </w:pPr>
            <w:r>
              <w:rPr>
                <w:rFonts w:ascii="Arial" w:hAnsi="Arial" w:cs="Arial"/>
                <w:b/>
                <w:bCs/>
                <w:color w:val="000000"/>
                <w:position w:val="-2"/>
                <w:sz w:val="18"/>
                <w:szCs w:val="18"/>
              </w:rPr>
              <w:t>Delež lastništva gospodarskega subjekta</w:t>
            </w:r>
          </w:p>
        </w:tc>
      </w:tr>
      <w:tr w:rsidR="00B90EA2" w14:paraId="1B33548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879FAD" w14:textId="77777777" w:rsidR="00B90EA2" w:rsidRDefault="00E030F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59454" w14:textId="77777777" w:rsidR="00B90EA2" w:rsidRDefault="00E030F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18243F" w14:textId="77777777" w:rsidR="00B90EA2" w:rsidRDefault="00E030FC">
            <w:pPr>
              <w:spacing w:before="135" w:after="135"/>
              <w:jc w:val="both"/>
              <w:textAlignment w:val="center"/>
            </w:pPr>
            <w:r>
              <w:rPr>
                <w:rFonts w:ascii="Arial" w:hAnsi="Arial" w:cs="Arial"/>
                <w:color w:val="000000"/>
                <w:position w:val="-2"/>
                <w:sz w:val="18"/>
                <w:szCs w:val="18"/>
              </w:rPr>
              <w:t> </w:t>
            </w:r>
          </w:p>
        </w:tc>
      </w:tr>
      <w:tr w:rsidR="00B90EA2" w14:paraId="1F2F10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3EE8D5" w14:textId="77777777" w:rsidR="00B90EA2" w:rsidRDefault="00E030F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76FDC8" w14:textId="77777777" w:rsidR="00B90EA2" w:rsidRDefault="00E030F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F2C9A9" w14:textId="77777777" w:rsidR="00B90EA2" w:rsidRDefault="00E030FC">
            <w:pPr>
              <w:spacing w:before="135" w:after="135"/>
              <w:jc w:val="both"/>
              <w:textAlignment w:val="center"/>
            </w:pPr>
            <w:r>
              <w:rPr>
                <w:rFonts w:ascii="Arial" w:hAnsi="Arial" w:cs="Arial"/>
                <w:color w:val="000000"/>
                <w:position w:val="-2"/>
                <w:sz w:val="18"/>
                <w:szCs w:val="18"/>
              </w:rPr>
              <w:t> </w:t>
            </w:r>
          </w:p>
        </w:tc>
      </w:tr>
      <w:tr w:rsidR="00B90EA2" w14:paraId="649912C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93B3EC" w14:textId="77777777" w:rsidR="00B90EA2" w:rsidRDefault="00E030F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6A5368" w14:textId="77777777" w:rsidR="00B90EA2" w:rsidRDefault="00E030F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0E7B33" w14:textId="77777777" w:rsidR="00B90EA2" w:rsidRDefault="00E030FC">
            <w:pPr>
              <w:spacing w:before="135" w:after="135"/>
              <w:jc w:val="both"/>
              <w:textAlignment w:val="center"/>
            </w:pPr>
            <w:r>
              <w:rPr>
                <w:rFonts w:ascii="Arial" w:hAnsi="Arial" w:cs="Arial"/>
                <w:color w:val="000000"/>
                <w:position w:val="-2"/>
                <w:sz w:val="18"/>
                <w:szCs w:val="18"/>
              </w:rPr>
              <w:t> </w:t>
            </w:r>
          </w:p>
        </w:tc>
      </w:tr>
      <w:tr w:rsidR="00B90EA2" w14:paraId="5C58827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1CEBB" w14:textId="77777777" w:rsidR="00B90EA2" w:rsidRDefault="00E030F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4BA7F" w14:textId="77777777" w:rsidR="00B90EA2" w:rsidRDefault="00E030F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435675" w14:textId="77777777" w:rsidR="00B90EA2" w:rsidRDefault="00E030FC">
            <w:pPr>
              <w:spacing w:before="135" w:after="135"/>
              <w:jc w:val="both"/>
              <w:textAlignment w:val="center"/>
            </w:pPr>
            <w:r>
              <w:rPr>
                <w:rFonts w:ascii="Arial" w:hAnsi="Arial" w:cs="Arial"/>
                <w:color w:val="000000"/>
                <w:position w:val="-2"/>
                <w:sz w:val="18"/>
                <w:szCs w:val="18"/>
              </w:rPr>
              <w:t> </w:t>
            </w:r>
          </w:p>
        </w:tc>
      </w:tr>
    </w:tbl>
    <w:p w14:paraId="4A91353E" w14:textId="77777777" w:rsidR="00B90EA2" w:rsidRDefault="00E030FC">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90EA2" w14:paraId="4F82F250" w14:textId="77777777">
        <w:tc>
          <w:tcPr>
            <w:tcW w:w="4080" w:type="dxa"/>
            <w:tcMar>
              <w:top w:w="75" w:type="dxa"/>
              <w:bottom w:w="75" w:type="dxa"/>
            </w:tcMar>
            <w:vAlign w:val="center"/>
          </w:tcPr>
          <w:p w14:paraId="3FB45F98" w14:textId="77777777" w:rsidR="00B90EA2" w:rsidRDefault="00E030FC">
            <w:r>
              <w:rPr>
                <w:rFonts w:ascii="Arial" w:hAnsi="Arial" w:cs="Arial"/>
                <w:color w:val="000000"/>
                <w:position w:val="-2"/>
                <w:sz w:val="18"/>
                <w:szCs w:val="18"/>
              </w:rPr>
              <w:t>Kraj in datum:</w:t>
            </w:r>
          </w:p>
        </w:tc>
        <w:tc>
          <w:tcPr>
            <w:tcW w:w="0" w:type="auto"/>
            <w:tcMar>
              <w:top w:w="75" w:type="dxa"/>
              <w:bottom w:w="75" w:type="dxa"/>
            </w:tcMar>
            <w:vAlign w:val="center"/>
          </w:tcPr>
          <w:p w14:paraId="05C41C6B" w14:textId="77777777" w:rsidR="00B90EA2" w:rsidRDefault="00E030FC">
            <w:r>
              <w:rPr>
                <w:rFonts w:ascii="Arial" w:hAnsi="Arial" w:cs="Arial"/>
                <w:color w:val="000000"/>
                <w:position w:val="-2"/>
                <w:sz w:val="18"/>
                <w:szCs w:val="18"/>
              </w:rPr>
              <w:t>Ime in priimek: _____________________</w:t>
            </w:r>
          </w:p>
        </w:tc>
      </w:tr>
      <w:tr w:rsidR="00B90EA2" w14:paraId="0D41F876" w14:textId="77777777">
        <w:tc>
          <w:tcPr>
            <w:tcW w:w="4080" w:type="dxa"/>
            <w:tcMar>
              <w:top w:w="75" w:type="dxa"/>
              <w:bottom w:w="75" w:type="dxa"/>
            </w:tcMar>
            <w:vAlign w:val="center"/>
          </w:tcPr>
          <w:p w14:paraId="6D96BECD" w14:textId="77777777" w:rsidR="00B90EA2" w:rsidRDefault="00E030FC">
            <w:r>
              <w:rPr>
                <w:rFonts w:ascii="Arial" w:hAnsi="Arial" w:cs="Arial"/>
                <w:color w:val="000000"/>
                <w:position w:val="-2"/>
                <w:sz w:val="18"/>
                <w:szCs w:val="18"/>
              </w:rPr>
              <w:t> </w:t>
            </w:r>
          </w:p>
        </w:tc>
        <w:tc>
          <w:tcPr>
            <w:tcW w:w="0" w:type="auto"/>
            <w:tcMar>
              <w:top w:w="75" w:type="dxa"/>
              <w:bottom w:w="75" w:type="dxa"/>
            </w:tcMar>
            <w:vAlign w:val="center"/>
          </w:tcPr>
          <w:p w14:paraId="4B22B336" w14:textId="77777777" w:rsidR="00B90EA2" w:rsidRDefault="00E030FC">
            <w:pPr>
              <w:jc w:val="center"/>
            </w:pPr>
            <w:r>
              <w:rPr>
                <w:rFonts w:ascii="Arial" w:hAnsi="Arial" w:cs="Arial"/>
                <w:color w:val="000000"/>
                <w:position w:val="-2"/>
                <w:sz w:val="18"/>
                <w:szCs w:val="18"/>
              </w:rPr>
              <w:t>(žig in podpis)</w:t>
            </w:r>
          </w:p>
        </w:tc>
      </w:tr>
    </w:tbl>
    <w:p w14:paraId="36E5722D" w14:textId="77777777" w:rsidR="00B90EA2" w:rsidRDefault="00E030FC">
      <w:pPr>
        <w:spacing w:before="225" w:after="225" w:line="240" w:lineRule="auto"/>
        <w:jc w:val="both"/>
      </w:pPr>
      <w:r>
        <w:rPr>
          <w:rFonts w:ascii="Arial" w:hAnsi="Arial" w:cs="Arial"/>
          <w:color w:val="000000"/>
          <w:sz w:val="18"/>
          <w:szCs w:val="18"/>
        </w:rPr>
        <w:t> </w:t>
      </w:r>
    </w:p>
    <w:p w14:paraId="1B5A01BD" w14:textId="77777777" w:rsidR="00B90EA2" w:rsidRDefault="00E030F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7017DE2" w14:textId="77777777" w:rsidR="00B90EA2" w:rsidRDefault="00B90EA2">
      <w:pPr>
        <w:sectPr w:rsidR="00B90EA2" w:rsidSect="006E7A2B">
          <w:footerReference w:type="default" r:id="rId21"/>
          <w:pgSz w:w="11906" w:h="16838"/>
          <w:pgMar w:top="1418" w:right="1418" w:bottom="1418" w:left="1418" w:header="567" w:footer="596" w:gutter="0"/>
          <w:cols w:space="708"/>
          <w:docGrid w:linePitch="360"/>
        </w:sectPr>
      </w:pPr>
    </w:p>
    <w:p w14:paraId="3F473938" w14:textId="77777777" w:rsidR="00E030FC" w:rsidRPr="00116091" w:rsidRDefault="00E030FC"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A6AE553" w14:textId="77777777" w:rsidR="00E030FC" w:rsidRDefault="00E030FC" w:rsidP="00AC0380">
      <w:pPr>
        <w:rPr>
          <w:rFonts w:ascii="Arial" w:hAnsi="Arial" w:cs="Arial"/>
        </w:rPr>
      </w:pPr>
    </w:p>
    <w:p w14:paraId="61EC5BAB" w14:textId="77777777" w:rsidR="00B90EA2" w:rsidRDefault="00E030FC">
      <w:pPr>
        <w:spacing w:before="224" w:after="224" w:line="240" w:lineRule="auto"/>
        <w:jc w:val="center"/>
        <w:outlineLvl w:val="1"/>
      </w:pPr>
      <w:r>
        <w:rPr>
          <w:rFonts w:ascii="Arial" w:hAnsi="Arial" w:cs="Arial"/>
          <w:b/>
          <w:bCs/>
          <w:color w:val="000000"/>
          <w:sz w:val="27"/>
          <w:szCs w:val="27"/>
        </w:rPr>
        <w:t>POGODBA ZA DOBAVO MEDICINSKO POTROŠNEGA MATERIALA_MOŽNOST PODALJŠANJA</w:t>
      </w:r>
    </w:p>
    <w:p w14:paraId="4385AA01" w14:textId="77777777" w:rsidR="00B90EA2" w:rsidRDefault="00E030FC">
      <w:pPr>
        <w:spacing w:before="225" w:after="225" w:line="240" w:lineRule="auto"/>
        <w:jc w:val="center"/>
      </w:pPr>
      <w:r>
        <w:rPr>
          <w:rFonts w:ascii="Arial" w:hAnsi="Arial" w:cs="Arial"/>
          <w:color w:val="000000"/>
          <w:sz w:val="18"/>
          <w:szCs w:val="18"/>
        </w:rPr>
        <w:t>sklenjena med</w:t>
      </w:r>
    </w:p>
    <w:p w14:paraId="79D7BE01" w14:textId="77777777" w:rsidR="00B90EA2" w:rsidRDefault="00E030FC">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0"/>
      </w:tblGrid>
      <w:tr w:rsidR="00B90EA2" w14:paraId="0F4CDB01" w14:textId="77777777">
        <w:tc>
          <w:tcPr>
            <w:tcW w:w="3300" w:type="dxa"/>
            <w:tcMar>
              <w:top w:w="0" w:type="auto"/>
              <w:bottom w:w="0" w:type="auto"/>
            </w:tcMar>
            <w:vAlign w:val="center"/>
          </w:tcPr>
          <w:p w14:paraId="64A11DCE" w14:textId="77777777" w:rsidR="00B90EA2" w:rsidRDefault="00E030FC">
            <w:r>
              <w:rPr>
                <w:rFonts w:ascii="Arial" w:hAnsi="Arial" w:cs="Arial"/>
                <w:color w:val="000000"/>
                <w:position w:val="-2"/>
                <w:sz w:val="18"/>
                <w:szCs w:val="18"/>
              </w:rPr>
              <w:t>Matična številka:</w:t>
            </w:r>
          </w:p>
        </w:tc>
        <w:tc>
          <w:tcPr>
            <w:tcW w:w="0" w:type="auto"/>
            <w:tcMar>
              <w:top w:w="0" w:type="auto"/>
              <w:bottom w:w="0" w:type="auto"/>
            </w:tcMar>
            <w:vAlign w:val="center"/>
          </w:tcPr>
          <w:p w14:paraId="140141FA" w14:textId="77777777" w:rsidR="00B90EA2" w:rsidRDefault="00E030FC">
            <w:r>
              <w:rPr>
                <w:rFonts w:ascii="Arial" w:hAnsi="Arial" w:cs="Arial"/>
                <w:color w:val="000000"/>
                <w:position w:val="-2"/>
                <w:sz w:val="18"/>
                <w:szCs w:val="18"/>
              </w:rPr>
              <w:t>5054621000</w:t>
            </w:r>
          </w:p>
        </w:tc>
      </w:tr>
      <w:tr w:rsidR="00B90EA2" w14:paraId="556AE569" w14:textId="77777777">
        <w:tc>
          <w:tcPr>
            <w:tcW w:w="3300" w:type="dxa"/>
            <w:tcMar>
              <w:top w:w="0" w:type="auto"/>
              <w:bottom w:w="0" w:type="auto"/>
            </w:tcMar>
            <w:vAlign w:val="center"/>
          </w:tcPr>
          <w:p w14:paraId="127A7E46" w14:textId="77777777" w:rsidR="00B90EA2" w:rsidRDefault="00E030FC">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04AECCB" w14:textId="77777777" w:rsidR="00B90EA2" w:rsidRDefault="00E030FC">
            <w:r>
              <w:rPr>
                <w:rFonts w:ascii="Arial" w:hAnsi="Arial" w:cs="Arial"/>
                <w:color w:val="000000"/>
                <w:position w:val="-2"/>
                <w:sz w:val="18"/>
                <w:szCs w:val="18"/>
              </w:rPr>
              <w:t>SI 82657106</w:t>
            </w:r>
          </w:p>
        </w:tc>
      </w:tr>
      <w:tr w:rsidR="00B90EA2" w14:paraId="1B358E76" w14:textId="77777777">
        <w:tc>
          <w:tcPr>
            <w:tcW w:w="3300" w:type="dxa"/>
            <w:tcMar>
              <w:top w:w="0" w:type="auto"/>
              <w:bottom w:w="0" w:type="auto"/>
            </w:tcMar>
            <w:vAlign w:val="center"/>
          </w:tcPr>
          <w:p w14:paraId="00EFD9CC" w14:textId="77777777" w:rsidR="00B90EA2" w:rsidRDefault="00E030FC">
            <w:r>
              <w:rPr>
                <w:rFonts w:ascii="Arial" w:hAnsi="Arial" w:cs="Arial"/>
                <w:color w:val="000000"/>
                <w:position w:val="-2"/>
                <w:sz w:val="18"/>
                <w:szCs w:val="18"/>
              </w:rPr>
              <w:t>Transakcijski račun (TRR):</w:t>
            </w:r>
          </w:p>
        </w:tc>
        <w:tc>
          <w:tcPr>
            <w:tcW w:w="0" w:type="auto"/>
            <w:tcMar>
              <w:top w:w="0" w:type="auto"/>
              <w:bottom w:w="0" w:type="auto"/>
            </w:tcMar>
            <w:vAlign w:val="center"/>
          </w:tcPr>
          <w:p w14:paraId="0C831126" w14:textId="77777777" w:rsidR="00B90EA2" w:rsidRDefault="00E030FC">
            <w:r>
              <w:rPr>
                <w:rFonts w:ascii="Arial" w:hAnsi="Arial" w:cs="Arial"/>
                <w:color w:val="000000"/>
                <w:position w:val="-2"/>
                <w:sz w:val="18"/>
                <w:szCs w:val="18"/>
              </w:rPr>
              <w:t>SI56 0110 0603 0278 379</w:t>
            </w:r>
          </w:p>
        </w:tc>
      </w:tr>
    </w:tbl>
    <w:p w14:paraId="70A717EC" w14:textId="77777777" w:rsidR="00B90EA2" w:rsidRDefault="00B90EA2"/>
    <w:p w14:paraId="554DB321" w14:textId="77777777" w:rsidR="00B90EA2" w:rsidRDefault="00E030FC">
      <w:pPr>
        <w:spacing w:before="225" w:after="225" w:line="240" w:lineRule="auto"/>
        <w:jc w:val="center"/>
      </w:pPr>
      <w:r>
        <w:rPr>
          <w:rFonts w:ascii="Arial" w:hAnsi="Arial" w:cs="Arial"/>
          <w:color w:val="000000"/>
          <w:sz w:val="18"/>
          <w:szCs w:val="18"/>
        </w:rPr>
        <w:t>in</w:t>
      </w:r>
    </w:p>
    <w:p w14:paraId="20DDDAEC" w14:textId="77777777" w:rsidR="00B90EA2" w:rsidRDefault="00E030FC">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B90EA2" w14:paraId="6025CFB6" w14:textId="77777777">
        <w:tc>
          <w:tcPr>
            <w:tcW w:w="3300" w:type="dxa"/>
            <w:tcMar>
              <w:top w:w="0" w:type="auto"/>
              <w:bottom w:w="0" w:type="auto"/>
            </w:tcMar>
            <w:vAlign w:val="center"/>
          </w:tcPr>
          <w:p w14:paraId="7A2452B8" w14:textId="77777777" w:rsidR="00B90EA2" w:rsidRDefault="00E030F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E864584" w14:textId="77777777" w:rsidR="00B90EA2" w:rsidRDefault="00E030FC">
            <w:r>
              <w:rPr>
                <w:rFonts w:ascii="Arial" w:hAnsi="Arial" w:cs="Arial"/>
                <w:color w:val="000000"/>
                <w:position w:val="-2"/>
                <w:sz w:val="18"/>
                <w:szCs w:val="18"/>
              </w:rPr>
              <w:t> </w:t>
            </w:r>
          </w:p>
        </w:tc>
      </w:tr>
      <w:tr w:rsidR="00B90EA2" w14:paraId="04FA3FD6" w14:textId="77777777">
        <w:tc>
          <w:tcPr>
            <w:tcW w:w="3300" w:type="dxa"/>
            <w:tcMar>
              <w:top w:w="0" w:type="auto"/>
              <w:bottom w:w="0" w:type="auto"/>
            </w:tcMar>
            <w:vAlign w:val="center"/>
          </w:tcPr>
          <w:p w14:paraId="259E7580" w14:textId="77777777" w:rsidR="00B90EA2" w:rsidRDefault="00E030F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B0E770E" w14:textId="77777777" w:rsidR="00B90EA2" w:rsidRDefault="00E030FC">
            <w:r>
              <w:rPr>
                <w:rFonts w:ascii="Arial" w:hAnsi="Arial" w:cs="Arial"/>
                <w:color w:val="000000"/>
                <w:position w:val="-2"/>
                <w:sz w:val="18"/>
                <w:szCs w:val="18"/>
              </w:rPr>
              <w:t> </w:t>
            </w:r>
          </w:p>
        </w:tc>
      </w:tr>
      <w:tr w:rsidR="00B90EA2" w14:paraId="6D8729B0" w14:textId="77777777">
        <w:tc>
          <w:tcPr>
            <w:tcW w:w="3300" w:type="dxa"/>
            <w:tcMar>
              <w:top w:w="0" w:type="auto"/>
              <w:bottom w:w="0" w:type="auto"/>
            </w:tcMar>
            <w:vAlign w:val="center"/>
          </w:tcPr>
          <w:p w14:paraId="0F6FAFDD" w14:textId="77777777" w:rsidR="00B90EA2" w:rsidRDefault="00E030F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ABA70D3" w14:textId="77777777" w:rsidR="00B90EA2" w:rsidRDefault="00E030FC">
            <w:r>
              <w:rPr>
                <w:rFonts w:ascii="Arial" w:hAnsi="Arial" w:cs="Arial"/>
                <w:color w:val="000000"/>
                <w:position w:val="-2"/>
                <w:sz w:val="18"/>
                <w:szCs w:val="18"/>
              </w:rPr>
              <w:t> </w:t>
            </w:r>
          </w:p>
        </w:tc>
      </w:tr>
    </w:tbl>
    <w:p w14:paraId="75573960" w14:textId="77777777" w:rsidR="00B90EA2" w:rsidRDefault="00E030FC">
      <w:pPr>
        <w:spacing w:before="225" w:after="225" w:line="240" w:lineRule="auto"/>
        <w:jc w:val="both"/>
      </w:pPr>
      <w:r>
        <w:rPr>
          <w:rFonts w:ascii="Arial" w:hAnsi="Arial" w:cs="Arial"/>
          <w:color w:val="000000"/>
          <w:sz w:val="18"/>
          <w:szCs w:val="18"/>
        </w:rPr>
        <w:t> </w:t>
      </w:r>
    </w:p>
    <w:p w14:paraId="2E40FC35" w14:textId="77777777" w:rsidR="00B90EA2" w:rsidRDefault="00E030FC">
      <w:pPr>
        <w:spacing w:before="225" w:after="225" w:line="240" w:lineRule="auto"/>
        <w:jc w:val="both"/>
      </w:pPr>
      <w:r>
        <w:rPr>
          <w:rFonts w:ascii="Arial" w:hAnsi="Arial" w:cs="Arial"/>
          <w:b/>
          <w:bCs/>
          <w:color w:val="000000"/>
          <w:sz w:val="18"/>
          <w:szCs w:val="18"/>
        </w:rPr>
        <w:t>I. SPLOŠNE DOLOČBE</w:t>
      </w:r>
    </w:p>
    <w:p w14:paraId="0E183920" w14:textId="77777777" w:rsidR="00B90EA2" w:rsidRDefault="00E030FC">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B90EA2" w14:paraId="20518936" w14:textId="77777777">
        <w:tc>
          <w:tcPr>
            <w:tcW w:w="0" w:type="auto"/>
            <w:tcMar>
              <w:top w:w="0" w:type="auto"/>
              <w:bottom w:w="0" w:type="auto"/>
            </w:tcMar>
          </w:tcPr>
          <w:p w14:paraId="5254391F" w14:textId="77777777" w:rsidR="00B90EA2" w:rsidRDefault="00E030FC">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962"/>
            </w:tblGrid>
            <w:tr w:rsidR="00B90EA2" w14:paraId="40ED8DB2" w14:textId="77777777">
              <w:tc>
                <w:tcPr>
                  <w:tcW w:w="0" w:type="auto"/>
                  <w:tcMar>
                    <w:top w:w="0" w:type="auto"/>
                    <w:bottom w:w="0" w:type="auto"/>
                  </w:tcMar>
                </w:tcPr>
                <w:p w14:paraId="04203275" w14:textId="77777777" w:rsidR="00B90EA2" w:rsidRDefault="00E030FC">
                  <w:pPr>
                    <w:numPr>
                      <w:ilvl w:val="0"/>
                      <w:numId w:val="18"/>
                    </w:numPr>
                    <w:jc w:val="both"/>
                    <w:rPr>
                      <w:rFonts w:ascii="Arial" w:hAnsi="Arial" w:cs="Arial"/>
                      <w:color w:val="000000"/>
                      <w:sz w:val="18"/>
                      <w:szCs w:val="18"/>
                    </w:rPr>
                  </w:pPr>
                  <w:r>
                    <w:rPr>
                      <w:rFonts w:ascii="Arial" w:hAnsi="Arial" w:cs="Arial"/>
                      <w:color w:val="000000"/>
                      <w:sz w:val="18"/>
                      <w:szCs w:val="18"/>
                    </w:rPr>
                    <w:t xml:space="preserve">javnega naročila za predmet: </w:t>
                  </w:r>
                  <w:r>
                    <w:rPr>
                      <w:rFonts w:ascii="Arial" w:hAnsi="Arial" w:cs="Arial"/>
                      <w:b/>
                      <w:bCs/>
                      <w:color w:val="000000"/>
                      <w:sz w:val="18"/>
                      <w:szCs w:val="18"/>
                    </w:rPr>
                    <w:t>MEDICINSKI PRIPOMOČKI</w:t>
                  </w:r>
                  <w:r>
                    <w:rPr>
                      <w:rFonts w:ascii="Arial" w:hAnsi="Arial" w:cs="Arial"/>
                      <w:color w:val="000000"/>
                      <w:sz w:val="18"/>
                      <w:szCs w:val="18"/>
                    </w:rPr>
                    <w:t>, objavljenega na Portalu javnih naročil številka _____________ z dne ___________ in</w:t>
                  </w:r>
                </w:p>
                <w:p w14:paraId="623C5DF6" w14:textId="77777777" w:rsidR="00B90EA2" w:rsidRDefault="00E030FC">
                  <w:pPr>
                    <w:numPr>
                      <w:ilvl w:val="0"/>
                      <w:numId w:val="18"/>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7461ABA5" w14:textId="77777777" w:rsidR="00B90EA2" w:rsidRDefault="00B90EA2"/>
          <w:p w14:paraId="6202CBCE" w14:textId="77777777" w:rsidR="00B90EA2" w:rsidRDefault="00E030FC">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73099B41" w14:textId="77777777" w:rsidR="00B90EA2" w:rsidRDefault="00E030FC">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B90EA2" w14:paraId="7D005E29" w14:textId="77777777">
        <w:tc>
          <w:tcPr>
            <w:tcW w:w="0" w:type="auto"/>
            <w:tcMar>
              <w:top w:w="0" w:type="auto"/>
              <w:bottom w:w="0" w:type="auto"/>
            </w:tcMar>
          </w:tcPr>
          <w:p w14:paraId="5296071F" w14:textId="77777777" w:rsidR="00B90EA2" w:rsidRDefault="00E030FC">
            <w:pPr>
              <w:spacing w:before="225" w:after="225"/>
              <w:jc w:val="both"/>
            </w:pPr>
            <w:r>
              <w:rPr>
                <w:rFonts w:ascii="Arial" w:hAnsi="Arial" w:cs="Arial"/>
                <w:color w:val="000000"/>
                <w:sz w:val="18"/>
                <w:szCs w:val="18"/>
              </w:rPr>
              <w:t>S to pogodbo se naročnik in izvajalec  dogovorita o splošnih in posebnih pogojih izvajanja pogodbe.</w:t>
            </w:r>
          </w:p>
          <w:p w14:paraId="609C0980" w14:textId="77777777" w:rsidR="00B90EA2" w:rsidRDefault="00E030FC">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5D255A26" w14:textId="77777777" w:rsidR="00B90EA2" w:rsidRDefault="00E030FC">
            <w:pPr>
              <w:spacing w:before="225" w:after="225"/>
              <w:jc w:val="both"/>
            </w:pPr>
            <w:r>
              <w:rPr>
                <w:rFonts w:ascii="Arial" w:hAnsi="Arial" w:cs="Arial"/>
                <w:color w:val="000000"/>
                <w:sz w:val="18"/>
                <w:szCs w:val="18"/>
              </w:rPr>
              <w:t>Ponudbena dokumentacija  in razpisna dokumentacija so sestavni del te pogodbe.</w:t>
            </w:r>
          </w:p>
        </w:tc>
      </w:tr>
    </w:tbl>
    <w:p w14:paraId="12293C7D" w14:textId="77777777" w:rsidR="00B90EA2" w:rsidRDefault="00E030FC">
      <w:pPr>
        <w:spacing w:before="225" w:after="225" w:line="240" w:lineRule="auto"/>
        <w:jc w:val="both"/>
      </w:pPr>
      <w:r>
        <w:rPr>
          <w:rFonts w:ascii="Arial" w:hAnsi="Arial" w:cs="Arial"/>
          <w:b/>
          <w:bCs/>
          <w:color w:val="000000"/>
          <w:sz w:val="18"/>
          <w:szCs w:val="18"/>
        </w:rPr>
        <w:t>II. PREDMET POGODBE</w:t>
      </w:r>
    </w:p>
    <w:p w14:paraId="530248F9" w14:textId="77777777" w:rsidR="00B90EA2" w:rsidRDefault="00E030FC">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B90EA2" w14:paraId="3ED5E065" w14:textId="77777777">
        <w:tc>
          <w:tcPr>
            <w:tcW w:w="0" w:type="auto"/>
            <w:tcMar>
              <w:top w:w="0" w:type="auto"/>
              <w:bottom w:w="0" w:type="auto"/>
            </w:tcMar>
          </w:tcPr>
          <w:p w14:paraId="19B64FD3" w14:textId="77777777" w:rsidR="00B90EA2" w:rsidRDefault="00E030FC">
            <w:pPr>
              <w:spacing w:before="225" w:after="225"/>
              <w:jc w:val="both"/>
            </w:pPr>
            <w:r>
              <w:rPr>
                <w:rFonts w:ascii="Arial" w:hAnsi="Arial" w:cs="Arial"/>
                <w:color w:val="000000"/>
                <w:sz w:val="18"/>
                <w:szCs w:val="18"/>
              </w:rPr>
              <w:t>Predmet pogodbe so stalne nabave blaga, in sicer:</w:t>
            </w:r>
          </w:p>
          <w:p w14:paraId="0221238E" w14:textId="77777777" w:rsidR="00B90EA2" w:rsidRDefault="00E030FC">
            <w:pPr>
              <w:spacing w:before="225" w:after="225"/>
              <w:jc w:val="both"/>
            </w:pPr>
            <w:r>
              <w:rPr>
                <w:rFonts w:ascii="Arial" w:hAnsi="Arial" w:cs="Arial"/>
                <w:color w:val="000000"/>
                <w:sz w:val="18"/>
                <w:szCs w:val="18"/>
              </w:rPr>
              <w:lastRenderedPageBreak/>
              <w:t>__________________________________, ki jih naročnik po obsegu in času ne more vnaprej določiti.</w:t>
            </w:r>
          </w:p>
          <w:p w14:paraId="4C5DA027" w14:textId="77777777" w:rsidR="00B90EA2" w:rsidRDefault="00E030FC">
            <w:pPr>
              <w:spacing w:before="225" w:after="225"/>
              <w:jc w:val="both"/>
            </w:pPr>
            <w:r>
              <w:rPr>
                <w:rFonts w:ascii="Arial" w:hAnsi="Arial" w:cs="Arial"/>
                <w:color w:val="000000"/>
                <w:sz w:val="18"/>
                <w:szCs w:val="18"/>
              </w:rPr>
              <w:t>Naročnik in izvajalec te pogodbe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so okvirne.</w:t>
            </w:r>
          </w:p>
        </w:tc>
      </w:tr>
    </w:tbl>
    <w:p w14:paraId="2E0E6692" w14:textId="77777777" w:rsidR="00B90EA2" w:rsidRDefault="00E030FC">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78"/>
      </w:tblGrid>
      <w:tr w:rsidR="00B90EA2" w14:paraId="2F7441C6" w14:textId="77777777">
        <w:tc>
          <w:tcPr>
            <w:tcW w:w="0" w:type="auto"/>
            <w:tcMar>
              <w:top w:w="0" w:type="auto"/>
              <w:bottom w:w="0" w:type="auto"/>
            </w:tcMar>
          </w:tcPr>
          <w:p w14:paraId="7981CDBF" w14:textId="77777777" w:rsidR="00B90EA2" w:rsidRDefault="00E030FC">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962"/>
            </w:tblGrid>
            <w:tr w:rsidR="00B90EA2" w14:paraId="4CD8EE44" w14:textId="77777777">
              <w:tc>
                <w:tcPr>
                  <w:tcW w:w="0" w:type="auto"/>
                  <w:tcMar>
                    <w:top w:w="0" w:type="auto"/>
                    <w:bottom w:w="0" w:type="auto"/>
                  </w:tcMar>
                </w:tcPr>
                <w:p w14:paraId="03BF0902" w14:textId="77777777" w:rsidR="00B90EA2" w:rsidRDefault="00E030FC">
                  <w:pPr>
                    <w:numPr>
                      <w:ilvl w:val="0"/>
                      <w:numId w:val="19"/>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14:paraId="52C94580" w14:textId="77777777" w:rsidR="00B90EA2" w:rsidRDefault="00E030FC">
                  <w:pPr>
                    <w:numPr>
                      <w:ilvl w:val="0"/>
                      <w:numId w:val="19"/>
                    </w:numPr>
                    <w:jc w:val="both"/>
                    <w:rPr>
                      <w:rFonts w:ascii="Arial" w:hAnsi="Arial" w:cs="Arial"/>
                      <w:color w:val="000000"/>
                      <w:sz w:val="18"/>
                      <w:szCs w:val="18"/>
                    </w:rPr>
                  </w:pPr>
                  <w:r>
                    <w:rPr>
                      <w:rFonts w:ascii="Arial" w:hAnsi="Arial" w:cs="Arial"/>
                      <w:color w:val="000000"/>
                      <w:sz w:val="18"/>
                      <w:szCs w:val="18"/>
                    </w:rPr>
                    <w:t>Da ponudnik izjemoma </w:t>
                  </w:r>
                  <w:r>
                    <w:rPr>
                      <w:rFonts w:ascii="Arial" w:hAnsi="Arial" w:cs="Arial"/>
                      <w:color w:val="000000"/>
                      <w:sz w:val="18"/>
                      <w:szCs w:val="18"/>
                    </w:rPr>
                    <w:t>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14:paraId="0E7C2D0C" w14:textId="77777777" w:rsidR="00B90EA2" w:rsidRDefault="00E030FC">
                  <w:pPr>
                    <w:numPr>
                      <w:ilvl w:val="0"/>
                      <w:numId w:val="19"/>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pogodbe.Cena mora ostati nespremenjena oz. ne sme bistveno odstopati od pogodbene cene. </w:t>
                  </w:r>
                </w:p>
              </w:tc>
            </w:tr>
          </w:tbl>
          <w:p w14:paraId="3939766D" w14:textId="77777777" w:rsidR="00B90EA2" w:rsidRDefault="00B90EA2"/>
          <w:p w14:paraId="6C8117A0" w14:textId="77777777" w:rsidR="00B90EA2" w:rsidRDefault="00E030FC">
            <w:pPr>
              <w:spacing w:before="225" w:after="225"/>
              <w:jc w:val="both"/>
            </w:pPr>
            <w:r>
              <w:rPr>
                <w:rFonts w:ascii="Arial" w:hAnsi="Arial" w:cs="Arial"/>
                <w:color w:val="000000"/>
                <w:sz w:val="18"/>
                <w:szCs w:val="18"/>
              </w:rPr>
              <w:t>Vse spremembe morajo biti medsebojno usklajene, pisno obrazložene in dokumentirane.</w:t>
            </w:r>
          </w:p>
        </w:tc>
      </w:tr>
    </w:tbl>
    <w:p w14:paraId="1A0C0B18" w14:textId="77777777" w:rsidR="00B90EA2" w:rsidRDefault="00E030FC">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B90EA2" w14:paraId="2534AED9" w14:textId="77777777">
        <w:tc>
          <w:tcPr>
            <w:tcW w:w="0" w:type="auto"/>
            <w:tcMar>
              <w:top w:w="0" w:type="auto"/>
              <w:bottom w:w="0" w:type="auto"/>
            </w:tcMar>
          </w:tcPr>
          <w:p w14:paraId="5B125A1B" w14:textId="77777777" w:rsidR="00B90EA2" w:rsidRDefault="00E030FC">
            <w:pPr>
              <w:spacing w:before="225" w:after="225"/>
              <w:jc w:val="both"/>
            </w:pPr>
            <w:r>
              <w:rPr>
                <w:rFonts w:ascii="Arial" w:hAnsi="Arial" w:cs="Arial"/>
                <w:color w:val="000000"/>
                <w:sz w:val="18"/>
                <w:szCs w:val="18"/>
              </w:rPr>
              <w:t>Ta pogodba se sklepa za obdobje od obojestranskega podpisa pogodbe do 31.8.2024 .</w:t>
            </w:r>
          </w:p>
          <w:p w14:paraId="6A179519" w14:textId="77777777" w:rsidR="00B90EA2" w:rsidRDefault="00E030FC">
            <w:pPr>
              <w:spacing w:before="225" w:after="225"/>
              <w:jc w:val="both"/>
            </w:pPr>
            <w:r>
              <w:rPr>
                <w:rFonts w:ascii="Arial" w:hAnsi="Arial" w:cs="Arial"/>
                <w:color w:val="000000"/>
                <w:sz w:val="18"/>
                <w:szCs w:val="18"/>
              </w:rPr>
              <w:t>To pogodbo je je možno podaljšati največ za 1 leto, če so izpolnjeni naslednji pogoji:</w:t>
            </w:r>
          </w:p>
          <w:tbl>
            <w:tblPr>
              <w:tblStyle w:val="NormalTablePHPDOCX"/>
              <w:tblW w:w="0" w:type="auto"/>
              <w:tblLook w:val="04A0" w:firstRow="1" w:lastRow="0" w:firstColumn="1" w:lastColumn="0" w:noHBand="0" w:noVBand="1"/>
            </w:tblPr>
            <w:tblGrid>
              <w:gridCol w:w="8962"/>
            </w:tblGrid>
            <w:tr w:rsidR="00B90EA2" w14:paraId="6BD43234" w14:textId="77777777">
              <w:tc>
                <w:tcPr>
                  <w:tcW w:w="0" w:type="auto"/>
                  <w:tcMar>
                    <w:top w:w="0" w:type="auto"/>
                    <w:bottom w:w="0" w:type="auto"/>
                  </w:tcMar>
                </w:tcPr>
                <w:p w14:paraId="25BFD160" w14:textId="77777777" w:rsidR="00B90EA2" w:rsidRDefault="00E030FC">
                  <w:pPr>
                    <w:numPr>
                      <w:ilvl w:val="0"/>
                      <w:numId w:val="20"/>
                    </w:numPr>
                    <w:jc w:val="both"/>
                    <w:rPr>
                      <w:rFonts w:ascii="Arial" w:hAnsi="Arial" w:cs="Arial"/>
                      <w:color w:val="000000"/>
                      <w:sz w:val="18"/>
                      <w:szCs w:val="18"/>
                    </w:rPr>
                  </w:pPr>
                  <w:r>
                    <w:rPr>
                      <w:rFonts w:ascii="Arial" w:hAnsi="Arial" w:cs="Arial"/>
                      <w:color w:val="000000"/>
                      <w:sz w:val="18"/>
                      <w:szCs w:val="18"/>
                    </w:rPr>
                    <w:t>Vrsta blaga ostane nespremenjena, okvirna količina blaga se lahko poveča/zmanjša sorazmerno z dolžino morebitnega podaljšanja. </w:t>
                  </w:r>
                </w:p>
                <w:p w14:paraId="4AD01BED" w14:textId="77777777" w:rsidR="00B90EA2" w:rsidRDefault="00E030FC">
                  <w:pPr>
                    <w:numPr>
                      <w:ilvl w:val="0"/>
                      <w:numId w:val="20"/>
                    </w:numPr>
                    <w:jc w:val="both"/>
                    <w:rPr>
                      <w:rFonts w:ascii="Arial" w:hAnsi="Arial" w:cs="Arial"/>
                      <w:color w:val="000000"/>
                      <w:sz w:val="18"/>
                      <w:szCs w:val="18"/>
                    </w:rPr>
                  </w:pPr>
                  <w:r>
                    <w:rPr>
                      <w:rFonts w:ascii="Arial" w:hAnsi="Arial" w:cs="Arial"/>
                      <w:color w:val="000000"/>
                      <w:sz w:val="18"/>
                      <w:szCs w:val="18"/>
                    </w:rPr>
                    <w:t>V finančnem načrtu naročnika morajo biti zagotovljena sredstva za realizacijo pogodbenih obveznosti za ves čas trajanja pogodbe.</w:t>
                  </w:r>
                </w:p>
                <w:p w14:paraId="2CCC3AF3" w14:textId="77777777" w:rsidR="00B90EA2" w:rsidRDefault="00E030FC">
                  <w:pPr>
                    <w:numPr>
                      <w:ilvl w:val="0"/>
                      <w:numId w:val="20"/>
                    </w:numPr>
                    <w:jc w:val="both"/>
                    <w:rPr>
                      <w:rFonts w:ascii="Arial" w:hAnsi="Arial" w:cs="Arial"/>
                      <w:color w:val="000000"/>
                      <w:sz w:val="18"/>
                      <w:szCs w:val="18"/>
                    </w:rPr>
                  </w:pPr>
                  <w:r>
                    <w:rPr>
                      <w:rFonts w:ascii="Arial" w:hAnsi="Arial" w:cs="Arial"/>
                      <w:color w:val="000000"/>
                      <w:sz w:val="18"/>
                      <w:szCs w:val="18"/>
                    </w:rPr>
                    <w:t>Ob vsakokratnem podaljšanju mora biti predano novo zavarovanje za dobro izvedbo pogodbenih obveznosti.</w:t>
                  </w:r>
                </w:p>
                <w:p w14:paraId="31FE4CAD" w14:textId="77777777" w:rsidR="00B90EA2" w:rsidRDefault="00E030FC">
                  <w:pPr>
                    <w:numPr>
                      <w:ilvl w:val="0"/>
                      <w:numId w:val="20"/>
                    </w:numPr>
                    <w:jc w:val="both"/>
                    <w:rPr>
                      <w:rFonts w:ascii="Arial" w:hAnsi="Arial" w:cs="Arial"/>
                      <w:color w:val="000000"/>
                      <w:sz w:val="18"/>
                      <w:szCs w:val="18"/>
                    </w:rPr>
                  </w:pPr>
                  <w:r>
                    <w:rPr>
                      <w:rFonts w:ascii="Arial" w:hAnsi="Arial" w:cs="Arial"/>
                      <w:color w:val="000000"/>
                      <w:sz w:val="18"/>
                      <w:szCs w:val="18"/>
                    </w:rPr>
                    <w:t>Morebitna sprememba pogodbenih cen za posamezne artikle se lahko dogovori med pogodbenima strankama le ob vsakokratnem podaljšanju pogodbe in velja za naslednje pogodbeno obdobje. 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w:t>
                  </w:r>
                  <w:r>
                    <w:rPr>
                      <w:rFonts w:ascii="Arial" w:hAnsi="Arial" w:cs="Arial"/>
                      <w:color w:val="000000"/>
                      <w:sz w:val="18"/>
                      <w:szCs w:val="18"/>
                    </w:rPr>
                    <w:t xml:space="preserve"> pisno obrazložiti in dokumentirati.</w:t>
                  </w:r>
                </w:p>
                <w:p w14:paraId="03D05EDF" w14:textId="77777777" w:rsidR="00B90EA2" w:rsidRDefault="00E030FC">
                  <w:pPr>
                    <w:numPr>
                      <w:ilvl w:val="0"/>
                      <w:numId w:val="20"/>
                    </w:numPr>
                    <w:jc w:val="both"/>
                    <w:rPr>
                      <w:rFonts w:ascii="Arial" w:hAnsi="Arial" w:cs="Arial"/>
                      <w:color w:val="000000"/>
                      <w:sz w:val="18"/>
                      <w:szCs w:val="18"/>
                    </w:rPr>
                  </w:pPr>
                  <w:r>
                    <w:rPr>
                      <w:rFonts w:ascii="Arial" w:hAnsi="Arial" w:cs="Arial"/>
                      <w:color w:val="000000"/>
                      <w:sz w:val="18"/>
                      <w:szCs w:val="18"/>
                    </w:rPr>
                    <w:t>Podaljšanje prične veljati 1. dan po prenehanju veljavnosti osnovne pogodbe.</w:t>
                  </w:r>
                </w:p>
              </w:tc>
            </w:tr>
          </w:tbl>
          <w:p w14:paraId="4696E0A3" w14:textId="77777777" w:rsidR="00B90EA2" w:rsidRDefault="00B90EA2"/>
        </w:tc>
      </w:tr>
    </w:tbl>
    <w:p w14:paraId="7124884E" w14:textId="77777777" w:rsidR="00B90EA2" w:rsidRDefault="00E030FC">
      <w:pPr>
        <w:spacing w:before="225" w:after="225" w:line="240" w:lineRule="auto"/>
        <w:jc w:val="both"/>
      </w:pPr>
      <w:r>
        <w:rPr>
          <w:rFonts w:ascii="Arial" w:hAnsi="Arial" w:cs="Arial"/>
          <w:b/>
          <w:bCs/>
          <w:color w:val="000000"/>
          <w:sz w:val="18"/>
          <w:szCs w:val="18"/>
        </w:rPr>
        <w:t>III. POGODBENA VREDNOST IN PLAČILNI POGOJI</w:t>
      </w:r>
    </w:p>
    <w:p w14:paraId="218E117F" w14:textId="77777777" w:rsidR="00B90EA2" w:rsidRDefault="00E030FC">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B90EA2" w14:paraId="352301DA" w14:textId="77777777">
        <w:tc>
          <w:tcPr>
            <w:tcW w:w="0" w:type="auto"/>
            <w:tcMar>
              <w:top w:w="0" w:type="auto"/>
              <w:bottom w:w="0" w:type="auto"/>
            </w:tcMar>
          </w:tcPr>
          <w:p w14:paraId="62420409" w14:textId="77777777" w:rsidR="00B90EA2" w:rsidRDefault="00E030FC">
            <w:pPr>
              <w:spacing w:before="225" w:after="225"/>
              <w:jc w:val="both"/>
            </w:pPr>
            <w:r>
              <w:rPr>
                <w:rFonts w:ascii="Arial" w:hAnsi="Arial" w:cs="Arial"/>
                <w:color w:val="000000"/>
                <w:sz w:val="18"/>
                <w:szCs w:val="18"/>
              </w:rPr>
              <w:t>Okvirna pogodbena vrednost blaga znaša  _______________ EUR brez DDV oz.   _______________________ EUR z DDV.</w:t>
            </w:r>
          </w:p>
          <w:p w14:paraId="19A1B160" w14:textId="77777777" w:rsidR="00B90EA2" w:rsidRDefault="00E030FC">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6B1E7D20" w14:textId="77777777" w:rsidR="00B90EA2" w:rsidRDefault="00E030FC">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0BB318E2" w14:textId="77777777" w:rsidR="00B90EA2" w:rsidRDefault="00E030FC">
            <w:pPr>
              <w:spacing w:before="225" w:after="225"/>
              <w:jc w:val="both"/>
            </w:pPr>
            <w:r>
              <w:rPr>
                <w:rFonts w:ascii="Arial" w:hAnsi="Arial" w:cs="Arial"/>
                <w:color w:val="000000"/>
                <w:sz w:val="18"/>
                <w:szCs w:val="18"/>
              </w:rPr>
              <w:t xml:space="preserve">Cena blaga po predračunu je fiksna za obdobje enega leta od datuma sklenitve pogodbe. Po preteku tega obdobja – enega leta od datuma sklenitve pogodbe, se cene lahko usklajujejo z indeksom rasti cen življenjskih </w:t>
            </w:r>
            <w:r>
              <w:rPr>
                <w:rFonts w:ascii="Arial" w:hAnsi="Arial" w:cs="Arial"/>
                <w:color w:val="000000"/>
                <w:sz w:val="18"/>
                <w:szCs w:val="18"/>
              </w:rPr>
              <w:lastRenderedPageBreak/>
              <w:t>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w:t>
            </w:r>
            <w:r>
              <w:rPr>
                <w:rFonts w:ascii="Arial" w:hAnsi="Arial" w:cs="Arial"/>
                <w:color w:val="000000"/>
                <w:sz w:val="18"/>
                <w:szCs w:val="18"/>
              </w:rPr>
              <w:t>rnih obveznosti, ki jih v večletnih pogodbah dogovarjajo pravne osebe javnega sektorja, Ur.l. RS, št.1/04).</w:t>
            </w:r>
          </w:p>
          <w:p w14:paraId="70CE4B13" w14:textId="77777777" w:rsidR="00B90EA2" w:rsidRDefault="00E030FC">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1B0ADC0B" w14:textId="77777777" w:rsidR="00B90EA2" w:rsidRDefault="00E030FC">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9178"/>
      </w:tblGrid>
      <w:tr w:rsidR="00B90EA2" w14:paraId="0F6CF59B" w14:textId="77777777">
        <w:tc>
          <w:tcPr>
            <w:tcW w:w="0" w:type="auto"/>
            <w:tcMar>
              <w:top w:w="0" w:type="auto"/>
              <w:bottom w:w="0" w:type="auto"/>
            </w:tcMar>
          </w:tcPr>
          <w:p w14:paraId="0AA84F4B" w14:textId="77777777" w:rsidR="00B90EA2" w:rsidRDefault="00E030FC">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75F693AF" w14:textId="77777777" w:rsidR="00B90EA2" w:rsidRDefault="00E030FC">
            <w:pPr>
              <w:spacing w:before="225" w:after="225"/>
              <w:jc w:val="both"/>
            </w:pPr>
            <w:r>
              <w:rPr>
                <w:rFonts w:ascii="Arial" w:hAnsi="Arial" w:cs="Arial"/>
                <w:color w:val="000000"/>
                <w:sz w:val="18"/>
                <w:szCs w:val="18"/>
              </w:rPr>
              <w:t>Račun mora, poleg obveznih podatkov, vsebovati še:</w:t>
            </w:r>
          </w:p>
          <w:p w14:paraId="0F8C9D8F" w14:textId="77777777" w:rsidR="00B90EA2" w:rsidRDefault="00E030FC">
            <w:pPr>
              <w:spacing w:before="225" w:after="225"/>
              <w:jc w:val="both"/>
            </w:pPr>
            <w:r>
              <w:rPr>
                <w:rFonts w:ascii="Arial" w:hAnsi="Arial" w:cs="Arial"/>
                <w:color w:val="000000"/>
                <w:sz w:val="18"/>
                <w:szCs w:val="18"/>
              </w:rPr>
              <w:t>- navedbo lokacije kamor je bilo blago dostavljeno, </w:t>
            </w:r>
          </w:p>
          <w:p w14:paraId="20852987" w14:textId="77777777" w:rsidR="00B90EA2" w:rsidRDefault="00E030FC">
            <w:pPr>
              <w:spacing w:before="225" w:after="225"/>
              <w:jc w:val="both"/>
            </w:pPr>
            <w:r>
              <w:rPr>
                <w:rFonts w:ascii="Arial" w:hAnsi="Arial" w:cs="Arial"/>
                <w:color w:val="000000"/>
                <w:sz w:val="18"/>
                <w:szCs w:val="18"/>
              </w:rPr>
              <w:t>- številko naročila in datum naročila</w:t>
            </w:r>
          </w:p>
          <w:p w14:paraId="2F96EAD3" w14:textId="77777777" w:rsidR="00B90EA2" w:rsidRDefault="00E030FC">
            <w:pPr>
              <w:spacing w:before="225" w:after="225"/>
              <w:jc w:val="both"/>
            </w:pPr>
            <w:r>
              <w:rPr>
                <w:rFonts w:ascii="Arial" w:hAnsi="Arial" w:cs="Arial"/>
                <w:color w:val="000000"/>
                <w:sz w:val="18"/>
                <w:szCs w:val="18"/>
              </w:rPr>
              <w:t>- številka pogodbe,</w:t>
            </w:r>
          </w:p>
          <w:p w14:paraId="4BBB5EC4" w14:textId="77777777" w:rsidR="00B90EA2" w:rsidRDefault="00E030FC">
            <w:pPr>
              <w:spacing w:before="225" w:after="225"/>
              <w:jc w:val="both"/>
            </w:pPr>
            <w:r>
              <w:rPr>
                <w:rFonts w:ascii="Arial" w:hAnsi="Arial" w:cs="Arial"/>
                <w:color w:val="000000"/>
                <w:sz w:val="18"/>
                <w:szCs w:val="18"/>
              </w:rPr>
              <w:t>- specifikacijo dobavljenega blaga</w:t>
            </w:r>
          </w:p>
          <w:p w14:paraId="6E2F754B" w14:textId="77777777" w:rsidR="00B90EA2" w:rsidRDefault="00E030FC">
            <w:pPr>
              <w:spacing w:before="225" w:after="225"/>
              <w:jc w:val="both"/>
            </w:pPr>
            <w:r>
              <w:rPr>
                <w:rFonts w:ascii="Arial" w:hAnsi="Arial" w:cs="Arial"/>
                <w:color w:val="000000"/>
                <w:sz w:val="18"/>
                <w:szCs w:val="18"/>
              </w:rPr>
              <w:t>- podatke za Intrastat, če gre za izvajalca iz EU.</w:t>
            </w:r>
          </w:p>
          <w:p w14:paraId="2DB3B442" w14:textId="77777777" w:rsidR="00B90EA2" w:rsidRDefault="00E030FC">
            <w:pPr>
              <w:spacing w:before="225" w:after="225"/>
              <w:jc w:val="both"/>
            </w:pPr>
            <w:r>
              <w:rPr>
                <w:rFonts w:ascii="Arial" w:hAnsi="Arial" w:cs="Arial"/>
                <w:color w:val="000000"/>
                <w:sz w:val="18"/>
                <w:szCs w:val="18"/>
              </w:rPr>
              <w:t>V kolikor naročnik računa ne zavrne v roku 8 delovnih dni od prejema, se račun šteje za potrjenega.</w:t>
            </w:r>
          </w:p>
          <w:p w14:paraId="6217251C" w14:textId="77777777" w:rsidR="00B90EA2" w:rsidRDefault="00E030FC">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2CF79AE9" w14:textId="77777777" w:rsidR="00B90EA2" w:rsidRDefault="00E030FC">
            <w:pPr>
              <w:spacing w:before="225" w:after="225"/>
              <w:jc w:val="both"/>
            </w:pPr>
            <w:r>
              <w:rPr>
                <w:rFonts w:ascii="Arial" w:hAnsi="Arial" w:cs="Arial"/>
                <w:color w:val="000000"/>
                <w:sz w:val="18"/>
                <w:szCs w:val="18"/>
              </w:rPr>
              <w:t>Naročnik se zaveže plačati račun v roku 60 dni od prejema pravilno izstavljenega računa oziroma skladno z veljavnimi predpisi, ki določajo roke plačila, na transakcijski račun izvajalca.  V primeru zamude pri plačilu lahko izvajalec naročniku zaračuna zakonske zamudne obresti.</w:t>
            </w:r>
          </w:p>
          <w:p w14:paraId="31FE9A29" w14:textId="77777777" w:rsidR="00B90EA2" w:rsidRDefault="00E030FC">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62170590" w14:textId="77777777" w:rsidR="00B90EA2" w:rsidRDefault="00E030FC">
      <w:pPr>
        <w:spacing w:before="225" w:after="225" w:line="240" w:lineRule="auto"/>
        <w:jc w:val="both"/>
      </w:pPr>
      <w:r>
        <w:rPr>
          <w:rFonts w:ascii="Arial" w:hAnsi="Arial" w:cs="Arial"/>
          <w:b/>
          <w:bCs/>
          <w:color w:val="000000"/>
          <w:sz w:val="18"/>
          <w:szCs w:val="18"/>
        </w:rPr>
        <w:t>IV. NAROČANJE, DOBAVA IN PREVZEM BLAGA</w:t>
      </w:r>
    </w:p>
    <w:p w14:paraId="283D3F61" w14:textId="77777777" w:rsidR="00B90EA2" w:rsidRDefault="00E030FC">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B90EA2" w14:paraId="51772B2B" w14:textId="77777777">
        <w:tc>
          <w:tcPr>
            <w:tcW w:w="0" w:type="auto"/>
            <w:tcMar>
              <w:top w:w="0" w:type="auto"/>
              <w:bottom w:w="0" w:type="auto"/>
            </w:tcMar>
          </w:tcPr>
          <w:p w14:paraId="50B52C73" w14:textId="77777777" w:rsidR="00B90EA2" w:rsidRDefault="00E030FC">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elektronski pošti. Naročnik bo v naročilnici opredelil vrste in količine blaga. </w:t>
            </w:r>
          </w:p>
        </w:tc>
      </w:tr>
    </w:tbl>
    <w:p w14:paraId="63BFDFF8" w14:textId="77777777" w:rsidR="00B90EA2" w:rsidRDefault="00E030FC">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B90EA2" w14:paraId="6D2461D2" w14:textId="77777777">
        <w:tc>
          <w:tcPr>
            <w:tcW w:w="0" w:type="auto"/>
            <w:tcMar>
              <w:top w:w="0" w:type="auto"/>
              <w:bottom w:w="0" w:type="auto"/>
            </w:tcMar>
          </w:tcPr>
          <w:p w14:paraId="530014A5" w14:textId="77777777" w:rsidR="00B90EA2" w:rsidRDefault="00E030FC">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962"/>
            </w:tblGrid>
            <w:tr w:rsidR="00B90EA2" w14:paraId="6B680DBC" w14:textId="77777777">
              <w:tc>
                <w:tcPr>
                  <w:tcW w:w="0" w:type="auto"/>
                  <w:tcMar>
                    <w:top w:w="0" w:type="auto"/>
                    <w:bottom w:w="0" w:type="auto"/>
                  </w:tcMar>
                </w:tcPr>
                <w:p w14:paraId="4524D8D4" w14:textId="77777777" w:rsidR="00B90EA2" w:rsidRDefault="00E030FC">
                  <w:pPr>
                    <w:numPr>
                      <w:ilvl w:val="0"/>
                      <w:numId w:val="21"/>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319F2385" w14:textId="77777777" w:rsidR="00B90EA2" w:rsidRDefault="00E030FC">
                  <w:pPr>
                    <w:numPr>
                      <w:ilvl w:val="0"/>
                      <w:numId w:val="21"/>
                    </w:numPr>
                    <w:jc w:val="both"/>
                    <w:rPr>
                      <w:rFonts w:ascii="Arial" w:hAnsi="Arial" w:cs="Arial"/>
                      <w:color w:val="000000"/>
                      <w:sz w:val="18"/>
                      <w:szCs w:val="18"/>
                    </w:rPr>
                  </w:pPr>
                  <w:r>
                    <w:rPr>
                      <w:rFonts w:ascii="Arial" w:hAnsi="Arial" w:cs="Arial"/>
                      <w:color w:val="000000"/>
                      <w:sz w:val="18"/>
                      <w:szCs w:val="18"/>
                    </w:rPr>
                    <w:t>dobavo blaga v roku max. 5 dni od prejema pisnega naročila, v nujnih primerih v dogovoru z naročnikom;</w:t>
                  </w:r>
                </w:p>
                <w:p w14:paraId="41226B60" w14:textId="77777777" w:rsidR="00B90EA2" w:rsidRDefault="00E030FC">
                  <w:pPr>
                    <w:numPr>
                      <w:ilvl w:val="0"/>
                      <w:numId w:val="21"/>
                    </w:numPr>
                    <w:jc w:val="both"/>
                    <w:rPr>
                      <w:rFonts w:ascii="Arial" w:hAnsi="Arial" w:cs="Arial"/>
                      <w:color w:val="000000"/>
                      <w:sz w:val="18"/>
                      <w:szCs w:val="18"/>
                    </w:rPr>
                  </w:pPr>
                  <w:r>
                    <w:rPr>
                      <w:rFonts w:ascii="Arial" w:hAnsi="Arial" w:cs="Arial"/>
                      <w:color w:val="000000"/>
                      <w:sz w:val="18"/>
                      <w:szCs w:val="18"/>
                    </w:rPr>
                    <w:t>dostavo blaga ddp skladišče lekarne Splošne bolnišnice Novo mesto - razloženo v skladišče naročnika, in sicer od 7.00 do 15.00 ure, izven tega časa je dostava dovoljena le ob soglasju naročnika;</w:t>
                  </w:r>
                </w:p>
                <w:p w14:paraId="607E1558" w14:textId="77777777" w:rsidR="00B90EA2" w:rsidRDefault="00E030FC">
                  <w:pPr>
                    <w:numPr>
                      <w:ilvl w:val="0"/>
                      <w:numId w:val="21"/>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elektronska naslov: jana.vuckovic@sb-nm.si; </w:t>
                  </w:r>
                </w:p>
                <w:p w14:paraId="6005B825" w14:textId="77777777" w:rsidR="00B90EA2" w:rsidRDefault="00E030FC">
                  <w:pPr>
                    <w:numPr>
                      <w:ilvl w:val="0"/>
                      <w:numId w:val="21"/>
                    </w:numPr>
                    <w:jc w:val="both"/>
                    <w:rPr>
                      <w:rFonts w:ascii="Arial" w:hAnsi="Arial" w:cs="Arial"/>
                      <w:color w:val="000000"/>
                      <w:sz w:val="18"/>
                      <w:szCs w:val="18"/>
                    </w:rPr>
                  </w:pPr>
                  <w:r>
                    <w:rPr>
                      <w:rFonts w:ascii="Arial" w:hAnsi="Arial" w:cs="Arial"/>
                      <w:color w:val="000000"/>
                      <w:sz w:val="18"/>
                      <w:szCs w:val="18"/>
                    </w:rPr>
                    <w:lastRenderedPageBreak/>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14:paraId="567641DA" w14:textId="77777777" w:rsidR="00B90EA2" w:rsidRDefault="00E030FC">
                  <w:pPr>
                    <w:numPr>
                      <w:ilvl w:val="0"/>
                      <w:numId w:val="21"/>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11C91CF1" w14:textId="77777777" w:rsidR="00B90EA2" w:rsidRDefault="00E030FC">
                  <w:pPr>
                    <w:numPr>
                      <w:ilvl w:val="0"/>
                      <w:numId w:val="21"/>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11E3CA61" w14:textId="77777777" w:rsidR="00B90EA2" w:rsidRDefault="00B90EA2"/>
          <w:p w14:paraId="6AD7A00F" w14:textId="77777777" w:rsidR="00B90EA2" w:rsidRDefault="00E030FC">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27C9B797" w14:textId="77777777" w:rsidR="00B90EA2" w:rsidRDefault="00E030FC">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9178"/>
      </w:tblGrid>
      <w:tr w:rsidR="00B90EA2" w14:paraId="6CEA879C" w14:textId="77777777">
        <w:tc>
          <w:tcPr>
            <w:tcW w:w="0" w:type="auto"/>
            <w:tcMar>
              <w:top w:w="0" w:type="auto"/>
              <w:bottom w:w="0" w:type="auto"/>
            </w:tcMar>
          </w:tcPr>
          <w:p w14:paraId="0094F0E7" w14:textId="77777777" w:rsidR="00B90EA2" w:rsidRDefault="00E030FC">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14:paraId="7C6166A1" w14:textId="77777777" w:rsidR="00B90EA2" w:rsidRDefault="00E030FC">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B90EA2" w14:paraId="67C4960F" w14:textId="77777777">
        <w:tc>
          <w:tcPr>
            <w:tcW w:w="0" w:type="auto"/>
            <w:tcMar>
              <w:top w:w="0" w:type="auto"/>
              <w:bottom w:w="0" w:type="auto"/>
            </w:tcMar>
          </w:tcPr>
          <w:p w14:paraId="3FAB16B7" w14:textId="77777777" w:rsidR="00B90EA2" w:rsidRDefault="00E030FC">
            <w:pPr>
              <w:spacing w:before="225" w:after="225"/>
              <w:jc w:val="both"/>
            </w:pPr>
            <w:r>
              <w:rPr>
                <w:rFonts w:ascii="Arial" w:hAnsi="Arial" w:cs="Arial"/>
                <w:color w:val="000000"/>
                <w:sz w:val="18"/>
                <w:szCs w:val="18"/>
              </w:rPr>
              <w:t>Količinski prevzem blaga se opravi ob prevzemu, kakovostni pa v uzančnih rokih.</w:t>
            </w:r>
          </w:p>
          <w:p w14:paraId="2193376F" w14:textId="77777777" w:rsidR="00B90EA2" w:rsidRDefault="00E030FC">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27C265B5" w14:textId="77777777" w:rsidR="00B90EA2" w:rsidRDefault="00E030FC">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7BBDBE53" w14:textId="77777777" w:rsidR="00B90EA2" w:rsidRDefault="00E030FC">
      <w:pPr>
        <w:spacing w:before="225" w:after="225" w:line="240" w:lineRule="auto"/>
        <w:jc w:val="both"/>
      </w:pPr>
      <w:r>
        <w:rPr>
          <w:rFonts w:ascii="Arial" w:hAnsi="Arial" w:cs="Arial"/>
          <w:b/>
          <w:bCs/>
          <w:color w:val="000000"/>
          <w:sz w:val="18"/>
          <w:szCs w:val="18"/>
        </w:rPr>
        <w:t>V. KAKOVOST BLAGA</w:t>
      </w:r>
    </w:p>
    <w:p w14:paraId="393B602D" w14:textId="77777777" w:rsidR="00B90EA2" w:rsidRDefault="00E030FC">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B90EA2" w14:paraId="3F63198F" w14:textId="77777777">
        <w:tc>
          <w:tcPr>
            <w:tcW w:w="0" w:type="auto"/>
            <w:tcMar>
              <w:top w:w="0" w:type="auto"/>
              <w:bottom w:w="0" w:type="auto"/>
            </w:tcMar>
          </w:tcPr>
          <w:p w14:paraId="35E57916" w14:textId="77777777" w:rsidR="00B90EA2" w:rsidRDefault="00E030FC">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tc>
      </w:tr>
    </w:tbl>
    <w:p w14:paraId="57D85140" w14:textId="77777777" w:rsidR="00B90EA2" w:rsidRDefault="00E030FC">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B90EA2" w14:paraId="6190D650" w14:textId="77777777">
        <w:tc>
          <w:tcPr>
            <w:tcW w:w="0" w:type="auto"/>
            <w:tcMar>
              <w:top w:w="0" w:type="auto"/>
              <w:bottom w:w="0" w:type="auto"/>
            </w:tcMar>
          </w:tcPr>
          <w:p w14:paraId="20B1D6F9" w14:textId="77777777" w:rsidR="00B90EA2" w:rsidRDefault="00E030FC">
            <w:pPr>
              <w:spacing w:before="225" w:after="225"/>
              <w:jc w:val="both"/>
            </w:pPr>
            <w:r>
              <w:rPr>
                <w:rFonts w:ascii="Arial" w:hAnsi="Arial" w:cs="Arial"/>
                <w:color w:val="000000"/>
                <w:sz w:val="18"/>
                <w:szCs w:val="18"/>
              </w:rPr>
              <w:t>Izvajalec naročniku  zagotavlja, da bo nosil vse stroške, ki bi nastali zaradi odpoklica blaga zaradi napake, storjene s strani izvajalca oziroma proizvajalca blaga.</w:t>
            </w:r>
          </w:p>
        </w:tc>
      </w:tr>
    </w:tbl>
    <w:p w14:paraId="0C7A9C53" w14:textId="77777777" w:rsidR="00B90EA2" w:rsidRDefault="00E030FC">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B90EA2" w14:paraId="2DCEA030" w14:textId="77777777">
        <w:tc>
          <w:tcPr>
            <w:tcW w:w="0" w:type="auto"/>
            <w:tcMar>
              <w:top w:w="0" w:type="auto"/>
              <w:bottom w:w="0" w:type="auto"/>
            </w:tcMar>
          </w:tcPr>
          <w:p w14:paraId="56CBC6C9" w14:textId="77777777" w:rsidR="00B90EA2" w:rsidRDefault="00E030FC">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pogojev in strokovnih zahtev naročnika ter da v kolikor ne pride do rešitve reklamacije med izvajalcem in naročnikom, izloči kakovostno neustrezno blago in z izvajalcem prekine pogodbo za dobavo predmetnega blaga.  </w:t>
            </w:r>
          </w:p>
          <w:p w14:paraId="6295F46B" w14:textId="77777777" w:rsidR="00B90EA2" w:rsidRDefault="00E030FC">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6AE419D1" w14:textId="77777777" w:rsidR="00B90EA2" w:rsidRDefault="00E030FC">
      <w:pPr>
        <w:spacing w:before="225" w:after="225" w:line="240" w:lineRule="auto"/>
        <w:jc w:val="both"/>
      </w:pPr>
      <w:r>
        <w:rPr>
          <w:rFonts w:ascii="Arial" w:hAnsi="Arial" w:cs="Arial"/>
          <w:b/>
          <w:bCs/>
          <w:color w:val="000000"/>
          <w:sz w:val="18"/>
          <w:szCs w:val="18"/>
        </w:rPr>
        <w:t>VI. ZAVAROVANJE OBVEZNOSTI</w:t>
      </w:r>
    </w:p>
    <w:p w14:paraId="4BBF5299" w14:textId="77777777" w:rsidR="00B90EA2" w:rsidRDefault="00E030FC">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B90EA2" w14:paraId="26E186AF" w14:textId="77777777">
        <w:tc>
          <w:tcPr>
            <w:tcW w:w="0" w:type="auto"/>
            <w:tcMar>
              <w:top w:w="0" w:type="auto"/>
              <w:bottom w:w="0" w:type="auto"/>
            </w:tcMar>
          </w:tcPr>
          <w:p w14:paraId="05D0922D" w14:textId="77777777" w:rsidR="00B90EA2" w:rsidRDefault="00E030FC">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962"/>
            </w:tblGrid>
            <w:tr w:rsidR="00B90EA2" w14:paraId="4C479994" w14:textId="77777777">
              <w:tc>
                <w:tcPr>
                  <w:tcW w:w="0" w:type="auto"/>
                  <w:tcMar>
                    <w:top w:w="0" w:type="auto"/>
                    <w:bottom w:w="0" w:type="auto"/>
                  </w:tcMar>
                </w:tcPr>
                <w:p w14:paraId="2D846C9D" w14:textId="77777777" w:rsidR="00B90EA2" w:rsidRDefault="00E030FC">
                  <w:pPr>
                    <w:numPr>
                      <w:ilvl w:val="0"/>
                      <w:numId w:val="22"/>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z DDV, v kolikor pogodbena vrednost presega vrednost 5.000 EUR z DDV.</w:t>
                  </w:r>
                </w:p>
              </w:tc>
            </w:tr>
          </w:tbl>
          <w:p w14:paraId="71DB94BC" w14:textId="77777777" w:rsidR="00B90EA2" w:rsidRDefault="00B90EA2"/>
          <w:p w14:paraId="0FE5E590" w14:textId="77777777" w:rsidR="00B90EA2" w:rsidRDefault="00E030FC">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979"/>
            </w:tblGrid>
            <w:tr w:rsidR="00B90EA2" w14:paraId="0FCF9A64" w14:textId="77777777">
              <w:tc>
                <w:tcPr>
                  <w:tcW w:w="0" w:type="auto"/>
                  <w:tcMar>
                    <w:top w:w="0" w:type="auto"/>
                    <w:bottom w:w="0" w:type="auto"/>
                  </w:tcMar>
                </w:tcPr>
                <w:p w14:paraId="01A48322" w14:textId="77777777" w:rsidR="00B90EA2" w:rsidRDefault="00E030FC">
                  <w:pPr>
                    <w:numPr>
                      <w:ilvl w:val="0"/>
                      <w:numId w:val="23"/>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1F475D36" w14:textId="77777777" w:rsidR="00B90EA2" w:rsidRDefault="00E030FC">
                  <w:pPr>
                    <w:numPr>
                      <w:ilvl w:val="0"/>
                      <w:numId w:val="23"/>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2A62AF08" w14:textId="77777777" w:rsidR="00B90EA2" w:rsidRDefault="00B90EA2"/>
        </w:tc>
      </w:tr>
    </w:tbl>
    <w:p w14:paraId="34F8AF52" w14:textId="77777777" w:rsidR="00B90EA2" w:rsidRDefault="00E030FC">
      <w:pPr>
        <w:spacing w:before="225" w:after="225" w:line="240" w:lineRule="auto"/>
        <w:jc w:val="both"/>
      </w:pPr>
      <w:r>
        <w:rPr>
          <w:rFonts w:ascii="Arial" w:hAnsi="Arial" w:cs="Arial"/>
          <w:b/>
          <w:bCs/>
          <w:color w:val="000000"/>
          <w:sz w:val="18"/>
          <w:szCs w:val="18"/>
        </w:rPr>
        <w:lastRenderedPageBreak/>
        <w:t>VII. SKRBNIK POGODBE</w:t>
      </w:r>
    </w:p>
    <w:p w14:paraId="436AA069" w14:textId="77777777" w:rsidR="00B90EA2" w:rsidRDefault="00E030FC">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B90EA2" w14:paraId="72218949" w14:textId="77777777">
        <w:tc>
          <w:tcPr>
            <w:tcW w:w="0" w:type="auto"/>
            <w:tcMar>
              <w:top w:w="0" w:type="auto"/>
              <w:bottom w:w="0" w:type="auto"/>
            </w:tcMar>
          </w:tcPr>
          <w:p w14:paraId="6C98C681" w14:textId="77777777" w:rsidR="00B90EA2" w:rsidRDefault="00E030FC">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lekarne.</w:t>
            </w:r>
          </w:p>
          <w:p w14:paraId="3C0429AA" w14:textId="77777777" w:rsidR="00B90EA2" w:rsidRDefault="00E030FC">
            <w:pPr>
              <w:spacing w:before="225" w:after="225"/>
              <w:jc w:val="both"/>
            </w:pPr>
            <w:r>
              <w:rPr>
                <w:rFonts w:ascii="Arial" w:hAnsi="Arial" w:cs="Arial"/>
                <w:color w:val="000000"/>
                <w:sz w:val="18"/>
                <w:szCs w:val="18"/>
              </w:rPr>
              <w:t>Skrbnik pogodbe s strani naročnika je Barbara Slak Turk, vodja službe za nabavo in skladiščenje.</w:t>
            </w:r>
          </w:p>
          <w:p w14:paraId="06BF40B1" w14:textId="77777777" w:rsidR="00B90EA2" w:rsidRDefault="00E030FC">
            <w:pPr>
              <w:spacing w:before="225" w:after="225"/>
              <w:jc w:val="both"/>
            </w:pPr>
            <w:r>
              <w:rPr>
                <w:rFonts w:ascii="Arial" w:hAnsi="Arial" w:cs="Arial"/>
                <w:color w:val="000000"/>
                <w:sz w:val="18"/>
                <w:szCs w:val="18"/>
              </w:rPr>
              <w:t>Skrbnik pogodbe s strani izvajalca je___________________________.</w:t>
            </w:r>
          </w:p>
        </w:tc>
      </w:tr>
    </w:tbl>
    <w:p w14:paraId="0B9C9E33" w14:textId="77777777" w:rsidR="00B90EA2" w:rsidRDefault="00E030FC">
      <w:pPr>
        <w:spacing w:before="225" w:after="225" w:line="240" w:lineRule="auto"/>
        <w:jc w:val="both"/>
      </w:pPr>
      <w:r>
        <w:rPr>
          <w:rFonts w:ascii="Arial" w:hAnsi="Arial" w:cs="Arial"/>
          <w:b/>
          <w:bCs/>
          <w:color w:val="000000"/>
          <w:sz w:val="18"/>
          <w:szCs w:val="18"/>
        </w:rPr>
        <w:t>VIII. ODSTOP OD POGODBE</w:t>
      </w:r>
    </w:p>
    <w:p w14:paraId="126DB491" w14:textId="77777777" w:rsidR="00B90EA2" w:rsidRDefault="00E030FC">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B90EA2" w14:paraId="4CD474B9" w14:textId="77777777">
        <w:tc>
          <w:tcPr>
            <w:tcW w:w="0" w:type="auto"/>
            <w:tcMar>
              <w:top w:w="0" w:type="auto"/>
              <w:bottom w:w="0" w:type="auto"/>
            </w:tcMar>
          </w:tcPr>
          <w:p w14:paraId="15B4CE55" w14:textId="77777777" w:rsidR="00B90EA2" w:rsidRDefault="00E030FC">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545C5A6F" w14:textId="77777777" w:rsidR="00B90EA2" w:rsidRDefault="00E030FC">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6064011" w14:textId="77777777" w:rsidR="00B90EA2" w:rsidRDefault="00E030FC">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68D4D405" w14:textId="77777777" w:rsidR="00B90EA2" w:rsidRDefault="00E030FC">
            <w:pPr>
              <w:spacing w:before="225" w:after="225"/>
              <w:jc w:val="both"/>
            </w:pPr>
            <w:r>
              <w:rPr>
                <w:rFonts w:ascii="Arial" w:hAnsi="Arial" w:cs="Arial"/>
                <w:color w:val="000000"/>
                <w:sz w:val="18"/>
                <w:szCs w:val="18"/>
              </w:rPr>
              <w:t>• javno naročilo je bilo bistveno spremenjeno, kar terja nov postopek javnega naročanja;</w:t>
            </w:r>
          </w:p>
          <w:p w14:paraId="47D6A9CB" w14:textId="77777777" w:rsidR="00B90EA2" w:rsidRDefault="00E030FC">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113CB2C1" w14:textId="77777777" w:rsidR="00B90EA2" w:rsidRDefault="00E030FC">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60A26011" w14:textId="77777777" w:rsidR="00B90EA2" w:rsidRDefault="00E030FC">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504C50BB" w14:textId="77777777" w:rsidR="00B90EA2" w:rsidRDefault="00E030FC">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1AC1E6A2" w14:textId="77777777" w:rsidR="00B90EA2" w:rsidRDefault="00E030FC">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1BB9A062" w14:textId="77777777" w:rsidR="00B90EA2" w:rsidRDefault="00E030FC">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3B4A86AD" w14:textId="77777777" w:rsidR="00B90EA2" w:rsidRDefault="00E030FC">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351D61BB" w14:textId="77777777" w:rsidR="00B90EA2" w:rsidRDefault="00E030FC">
            <w:pPr>
              <w:spacing w:before="225" w:after="225"/>
              <w:jc w:val="both"/>
            </w:pPr>
            <w:r>
              <w:rPr>
                <w:rFonts w:ascii="Arial" w:hAnsi="Arial" w:cs="Arial"/>
                <w:color w:val="000000"/>
                <w:sz w:val="18"/>
                <w:szCs w:val="18"/>
              </w:rPr>
              <w:lastRenderedPageBreak/>
              <w:t>Odstop od pogodbe učinkuje z dnem, ko izvajalec prejme pisno izjavo naročnika o odstopu.</w:t>
            </w:r>
          </w:p>
          <w:p w14:paraId="433B1654" w14:textId="77777777" w:rsidR="00B90EA2" w:rsidRDefault="00E030FC">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0D8EBFBE" w14:textId="77777777" w:rsidR="00B90EA2" w:rsidRDefault="00E030FC">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9178"/>
      </w:tblGrid>
      <w:tr w:rsidR="00B90EA2" w14:paraId="6364015A" w14:textId="77777777">
        <w:tc>
          <w:tcPr>
            <w:tcW w:w="0" w:type="auto"/>
            <w:tcMar>
              <w:top w:w="0" w:type="auto"/>
              <w:bottom w:w="0" w:type="auto"/>
            </w:tcMar>
          </w:tcPr>
          <w:p w14:paraId="385E8A08" w14:textId="77777777" w:rsidR="00B90EA2" w:rsidRDefault="00E030FC">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1DE21C9D" w14:textId="77777777" w:rsidR="00B90EA2" w:rsidRDefault="00E030FC">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0670865C" w14:textId="77777777" w:rsidR="00B90EA2" w:rsidRDefault="00E030FC">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962"/>
            </w:tblGrid>
            <w:tr w:rsidR="00B90EA2" w14:paraId="00850365" w14:textId="77777777">
              <w:tc>
                <w:tcPr>
                  <w:tcW w:w="0" w:type="auto"/>
                  <w:tcMar>
                    <w:top w:w="0" w:type="auto"/>
                    <w:bottom w:w="0" w:type="auto"/>
                  </w:tcMar>
                </w:tcPr>
                <w:p w14:paraId="25DF2A4D" w14:textId="77777777" w:rsidR="00B90EA2" w:rsidRDefault="00E030FC">
                  <w:pPr>
                    <w:numPr>
                      <w:ilvl w:val="0"/>
                      <w:numId w:val="24"/>
                    </w:numPr>
                    <w:jc w:val="both"/>
                    <w:rPr>
                      <w:rFonts w:ascii="Arial" w:hAnsi="Arial" w:cs="Arial"/>
                      <w:color w:val="000000"/>
                      <w:sz w:val="18"/>
                      <w:szCs w:val="18"/>
                    </w:rPr>
                  </w:pPr>
                  <w:r>
                    <w:rPr>
                      <w:rFonts w:ascii="Arial" w:hAnsi="Arial" w:cs="Arial"/>
                      <w:color w:val="000000"/>
                      <w:sz w:val="18"/>
                      <w:szCs w:val="18"/>
                    </w:rPr>
                    <w:t>plačilom za delo,</w:t>
                  </w:r>
                </w:p>
                <w:p w14:paraId="7D668C42" w14:textId="77777777" w:rsidR="00B90EA2" w:rsidRDefault="00E030FC">
                  <w:pPr>
                    <w:numPr>
                      <w:ilvl w:val="0"/>
                      <w:numId w:val="24"/>
                    </w:numPr>
                    <w:jc w:val="both"/>
                    <w:rPr>
                      <w:rFonts w:ascii="Arial" w:hAnsi="Arial" w:cs="Arial"/>
                      <w:color w:val="000000"/>
                      <w:sz w:val="18"/>
                      <w:szCs w:val="18"/>
                    </w:rPr>
                  </w:pPr>
                  <w:r>
                    <w:rPr>
                      <w:rFonts w:ascii="Arial" w:hAnsi="Arial" w:cs="Arial"/>
                      <w:color w:val="000000"/>
                      <w:sz w:val="18"/>
                      <w:szCs w:val="18"/>
                    </w:rPr>
                    <w:t>delovnim časom,</w:t>
                  </w:r>
                </w:p>
                <w:p w14:paraId="621FBA55" w14:textId="77777777" w:rsidR="00B90EA2" w:rsidRDefault="00E030FC">
                  <w:pPr>
                    <w:numPr>
                      <w:ilvl w:val="0"/>
                      <w:numId w:val="24"/>
                    </w:numPr>
                    <w:jc w:val="both"/>
                    <w:rPr>
                      <w:rFonts w:ascii="Arial" w:hAnsi="Arial" w:cs="Arial"/>
                      <w:color w:val="000000"/>
                      <w:sz w:val="18"/>
                      <w:szCs w:val="18"/>
                    </w:rPr>
                  </w:pPr>
                  <w:r>
                    <w:rPr>
                      <w:rFonts w:ascii="Arial" w:hAnsi="Arial" w:cs="Arial"/>
                      <w:color w:val="000000"/>
                      <w:sz w:val="18"/>
                      <w:szCs w:val="18"/>
                    </w:rPr>
                    <w:t>počitki,</w:t>
                  </w:r>
                </w:p>
                <w:p w14:paraId="763C408B" w14:textId="77777777" w:rsidR="00B90EA2" w:rsidRDefault="00E030FC">
                  <w:pPr>
                    <w:numPr>
                      <w:ilvl w:val="0"/>
                      <w:numId w:val="24"/>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09DFE694" w14:textId="77777777" w:rsidR="00B90EA2" w:rsidRDefault="00B90EA2"/>
          <w:p w14:paraId="6D9D67AC" w14:textId="77777777" w:rsidR="00B90EA2" w:rsidRDefault="00E030FC">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4A9F27C2" w14:textId="77777777" w:rsidR="00B90EA2" w:rsidRDefault="00E030FC">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56C51FDB" w14:textId="77777777" w:rsidR="00B90EA2" w:rsidRDefault="00E030FC">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0E94D003" w14:textId="77777777" w:rsidR="00B90EA2" w:rsidRDefault="00E030FC">
      <w:pPr>
        <w:spacing w:before="225" w:after="225" w:line="240" w:lineRule="auto"/>
        <w:jc w:val="both"/>
      </w:pPr>
      <w:r>
        <w:rPr>
          <w:rFonts w:ascii="Arial" w:hAnsi="Arial" w:cs="Arial"/>
          <w:b/>
          <w:bCs/>
          <w:color w:val="000000"/>
          <w:sz w:val="18"/>
          <w:szCs w:val="18"/>
        </w:rPr>
        <w:t>IX. PROTIKORUPCIJSKA KLAVZULA</w:t>
      </w:r>
    </w:p>
    <w:p w14:paraId="7DFCAF4B" w14:textId="77777777" w:rsidR="00B90EA2" w:rsidRDefault="00E030FC">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B90EA2" w14:paraId="04F7A3AB" w14:textId="77777777">
        <w:tc>
          <w:tcPr>
            <w:tcW w:w="0" w:type="auto"/>
            <w:tcMar>
              <w:top w:w="0" w:type="auto"/>
              <w:bottom w:w="0" w:type="auto"/>
            </w:tcMar>
          </w:tcPr>
          <w:p w14:paraId="61DDD6E4" w14:textId="77777777" w:rsidR="00B90EA2" w:rsidRDefault="00E030FC">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1689D268" w14:textId="77777777" w:rsidR="00B90EA2" w:rsidRDefault="00E030FC">
            <w:pPr>
              <w:spacing w:before="225" w:after="225"/>
              <w:jc w:val="both"/>
            </w:pPr>
            <w:r>
              <w:rPr>
                <w:rFonts w:ascii="Arial" w:hAnsi="Arial" w:cs="Arial"/>
                <w:color w:val="000000"/>
                <w:sz w:val="18"/>
                <w:szCs w:val="18"/>
              </w:rPr>
              <w:t>-pridobitev posla ali</w:t>
            </w:r>
          </w:p>
          <w:p w14:paraId="405990A3" w14:textId="77777777" w:rsidR="00B90EA2" w:rsidRDefault="00E030FC">
            <w:pPr>
              <w:spacing w:before="225" w:after="225"/>
              <w:jc w:val="both"/>
            </w:pPr>
            <w:r>
              <w:rPr>
                <w:rFonts w:ascii="Arial" w:hAnsi="Arial" w:cs="Arial"/>
                <w:color w:val="000000"/>
                <w:sz w:val="18"/>
                <w:szCs w:val="18"/>
              </w:rPr>
              <w:t>-sklenitev posla pod ugodnejšimi pogoji ali</w:t>
            </w:r>
          </w:p>
          <w:p w14:paraId="470E812D" w14:textId="77777777" w:rsidR="00B90EA2" w:rsidRDefault="00E030FC">
            <w:pPr>
              <w:spacing w:before="225" w:after="225"/>
              <w:jc w:val="both"/>
            </w:pPr>
            <w:r>
              <w:rPr>
                <w:rFonts w:ascii="Arial" w:hAnsi="Arial" w:cs="Arial"/>
                <w:color w:val="000000"/>
                <w:sz w:val="18"/>
                <w:szCs w:val="18"/>
              </w:rPr>
              <w:t>-za opustitev dolžnega nadzora nad izvajanjem pogodbenih obveznosti ali</w:t>
            </w:r>
          </w:p>
          <w:p w14:paraId="127E6B86" w14:textId="77777777" w:rsidR="00B90EA2" w:rsidRDefault="00E030FC">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16EFB4CC" w14:textId="77777777" w:rsidR="00B90EA2" w:rsidRDefault="00E030FC">
            <w:pPr>
              <w:spacing w:before="225" w:after="225"/>
              <w:jc w:val="both"/>
            </w:pPr>
            <w:r>
              <w:rPr>
                <w:rFonts w:ascii="Arial" w:hAnsi="Arial" w:cs="Arial"/>
                <w:color w:val="000000"/>
                <w:sz w:val="18"/>
                <w:szCs w:val="18"/>
              </w:rPr>
              <w:t>je nična.</w:t>
            </w:r>
          </w:p>
        </w:tc>
      </w:tr>
    </w:tbl>
    <w:p w14:paraId="2B4E9B62" w14:textId="77777777" w:rsidR="00B90EA2" w:rsidRDefault="00E030FC">
      <w:pPr>
        <w:spacing w:before="225" w:after="225" w:line="240" w:lineRule="auto"/>
        <w:jc w:val="both"/>
      </w:pPr>
      <w:r>
        <w:rPr>
          <w:rFonts w:ascii="Arial" w:hAnsi="Arial" w:cs="Arial"/>
          <w:b/>
          <w:bCs/>
          <w:color w:val="000000"/>
          <w:sz w:val="18"/>
          <w:szCs w:val="18"/>
        </w:rPr>
        <w:t>X. KONČNE DOLOČBE</w:t>
      </w:r>
    </w:p>
    <w:p w14:paraId="01ABC44A" w14:textId="77777777" w:rsidR="00B90EA2" w:rsidRDefault="00E030FC">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B90EA2" w14:paraId="0CC5A3FE" w14:textId="77777777">
        <w:tc>
          <w:tcPr>
            <w:tcW w:w="0" w:type="auto"/>
            <w:tcMar>
              <w:top w:w="0" w:type="auto"/>
              <w:bottom w:w="0" w:type="auto"/>
            </w:tcMar>
          </w:tcPr>
          <w:p w14:paraId="3595FB83" w14:textId="77777777" w:rsidR="00B90EA2" w:rsidRDefault="00E030FC">
            <w:pPr>
              <w:spacing w:before="225" w:after="225"/>
              <w:jc w:val="both"/>
            </w:pPr>
            <w:r>
              <w:rPr>
                <w:rFonts w:ascii="Arial" w:hAnsi="Arial" w:cs="Arial"/>
                <w:color w:val="000000"/>
                <w:sz w:val="18"/>
                <w:szCs w:val="18"/>
              </w:rPr>
              <w:t xml:space="preserve">Pogodba je sklenjena z dnem podpisa pogodbenih strank in stopi v veljavo z dnem predložitve zahtevanega </w:t>
            </w:r>
            <w:r>
              <w:rPr>
                <w:rFonts w:ascii="Arial" w:hAnsi="Arial" w:cs="Arial"/>
                <w:color w:val="000000"/>
                <w:sz w:val="18"/>
                <w:szCs w:val="18"/>
              </w:rPr>
              <w:lastRenderedPageBreak/>
              <w:t>finančnega zavarovanja za dobro izvedbo pogodbenih obveznosti s strani izvajalca.</w:t>
            </w:r>
          </w:p>
          <w:p w14:paraId="55DEA602" w14:textId="77777777" w:rsidR="00B90EA2" w:rsidRDefault="00E030FC">
            <w:pPr>
              <w:spacing w:before="225" w:after="225"/>
              <w:jc w:val="both"/>
            </w:pPr>
            <w:r>
              <w:rPr>
                <w:rFonts w:ascii="Arial" w:hAnsi="Arial" w:cs="Arial"/>
                <w:color w:val="000000"/>
                <w:sz w:val="18"/>
                <w:szCs w:val="18"/>
              </w:rPr>
              <w:t>Pogodba je veljavna do izvedbe vseh pogodbenih obveznosti pogodbenih strank in izteka vseh garancijskih rokov.</w:t>
            </w:r>
          </w:p>
          <w:p w14:paraId="59938E44" w14:textId="77777777" w:rsidR="00B90EA2" w:rsidRDefault="00E030FC">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15310039" w14:textId="77777777" w:rsidR="00B90EA2" w:rsidRDefault="00E030FC">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9178"/>
      </w:tblGrid>
      <w:tr w:rsidR="00B90EA2" w14:paraId="69BD5FA4" w14:textId="77777777">
        <w:tc>
          <w:tcPr>
            <w:tcW w:w="0" w:type="auto"/>
            <w:tcMar>
              <w:top w:w="0" w:type="auto"/>
              <w:bottom w:w="0" w:type="auto"/>
            </w:tcMar>
          </w:tcPr>
          <w:p w14:paraId="13E23FFC" w14:textId="77777777" w:rsidR="00B90EA2" w:rsidRDefault="00E030FC">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210B0028" w14:textId="77777777" w:rsidR="00B90EA2" w:rsidRDefault="00E030FC">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B90EA2" w14:paraId="47822CED" w14:textId="77777777">
        <w:tc>
          <w:tcPr>
            <w:tcW w:w="0" w:type="auto"/>
            <w:tcMar>
              <w:top w:w="0" w:type="auto"/>
              <w:bottom w:w="0" w:type="auto"/>
            </w:tcMar>
          </w:tcPr>
          <w:p w14:paraId="3E11AF63" w14:textId="77777777" w:rsidR="00B90EA2" w:rsidRDefault="00E030FC">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14:paraId="68025045" w14:textId="77777777" w:rsidR="00B90EA2" w:rsidRDefault="00E030FC">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B90EA2" w14:paraId="6BD81321" w14:textId="77777777">
        <w:tc>
          <w:tcPr>
            <w:tcW w:w="0" w:type="auto"/>
            <w:tcMar>
              <w:top w:w="0" w:type="auto"/>
              <w:bottom w:w="0" w:type="auto"/>
            </w:tcMar>
          </w:tcPr>
          <w:p w14:paraId="3BCE4E8B" w14:textId="77777777" w:rsidR="00B90EA2" w:rsidRDefault="00E030FC">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14:paraId="74A7FE6A" w14:textId="77777777" w:rsidR="00B90EA2" w:rsidRDefault="00E030FC">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5B62C51C" w14:textId="77777777" w:rsidR="00B90EA2" w:rsidRDefault="00E030FC">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3849"/>
      </w:tblGrid>
      <w:tr w:rsidR="00B90EA2" w14:paraId="6AFAEFC1" w14:textId="77777777">
        <w:tc>
          <w:tcPr>
            <w:tcW w:w="0" w:type="auto"/>
            <w:tcMar>
              <w:top w:w="0" w:type="auto"/>
              <w:bottom w:w="0" w:type="auto"/>
            </w:tcMar>
          </w:tcPr>
          <w:p w14:paraId="7730A134" w14:textId="77777777" w:rsidR="00B90EA2" w:rsidRDefault="00E030FC">
            <w:pPr>
              <w:spacing w:before="225" w:after="225"/>
              <w:jc w:val="both"/>
            </w:pPr>
            <w:r>
              <w:rPr>
                <w:rFonts w:ascii="Arial" w:hAnsi="Arial" w:cs="Arial"/>
                <w:color w:val="000000"/>
                <w:sz w:val="18"/>
                <w:szCs w:val="18"/>
              </w:rPr>
              <w:t>Sestavni del te pogodbe so naslednje priloge:</w:t>
            </w:r>
          </w:p>
          <w:p w14:paraId="1FA54686" w14:textId="77777777" w:rsidR="00B90EA2" w:rsidRDefault="00E030FC">
            <w:pPr>
              <w:spacing w:before="225" w:after="225"/>
              <w:jc w:val="both"/>
            </w:pPr>
            <w:r>
              <w:rPr>
                <w:rFonts w:ascii="Arial" w:hAnsi="Arial" w:cs="Arial"/>
                <w:color w:val="000000"/>
                <w:sz w:val="18"/>
                <w:szCs w:val="18"/>
              </w:rPr>
              <w:t>- ponudba,</w:t>
            </w:r>
          </w:p>
          <w:p w14:paraId="228F3542" w14:textId="77777777" w:rsidR="00B90EA2" w:rsidRDefault="00E030FC">
            <w:pPr>
              <w:spacing w:before="225" w:after="225"/>
              <w:jc w:val="both"/>
            </w:pPr>
            <w:r>
              <w:rPr>
                <w:rFonts w:ascii="Arial" w:hAnsi="Arial" w:cs="Arial"/>
                <w:color w:val="000000"/>
                <w:sz w:val="18"/>
                <w:szCs w:val="18"/>
              </w:rPr>
              <w:t>- Izbrane ponudbe po ponudnikih.</w:t>
            </w:r>
          </w:p>
        </w:tc>
      </w:tr>
    </w:tbl>
    <w:p w14:paraId="37CCA398" w14:textId="77777777" w:rsidR="00B90EA2" w:rsidRDefault="00E030FC">
      <w:pPr>
        <w:spacing w:before="975" w:after="225" w:line="240" w:lineRule="auto"/>
        <w:jc w:val="both"/>
      </w:pPr>
      <w:r>
        <w:rPr>
          <w:rFonts w:ascii="Arial" w:hAnsi="Arial" w:cs="Arial"/>
          <w:color w:val="000000"/>
          <w:sz w:val="18"/>
          <w:szCs w:val="18"/>
        </w:rPr>
        <w:t>V/na ________________, dne ________________</w:t>
      </w:r>
    </w:p>
    <w:sectPr w:rsidR="00B90EA2"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AB2FA" w14:textId="77777777" w:rsidR="006B2936" w:rsidRDefault="006B2936" w:rsidP="006975C6">
      <w:pPr>
        <w:spacing w:after="0" w:line="240" w:lineRule="auto"/>
      </w:pPr>
      <w:r>
        <w:separator/>
      </w:r>
    </w:p>
  </w:endnote>
  <w:endnote w:type="continuationSeparator" w:id="0">
    <w:p w14:paraId="3CB2B0A8"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3A64C"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C2CA2"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4951" w14:textId="77777777" w:rsidR="00E030FC" w:rsidRPr="006F1DA5" w:rsidRDefault="00E030FC"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2AC2789A" w14:textId="77777777" w:rsidR="00E030FC" w:rsidRDefault="00E030FC"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9AC5E"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D893A"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A4A03"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EAB9E"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E96A9"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2031B"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5F13F"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CC806" w14:textId="77777777" w:rsidR="006B2936" w:rsidRDefault="006B2936" w:rsidP="006975C6">
      <w:pPr>
        <w:spacing w:after="0" w:line="240" w:lineRule="auto"/>
      </w:pPr>
      <w:r>
        <w:separator/>
      </w:r>
    </w:p>
  </w:footnote>
  <w:footnote w:type="continuationSeparator" w:id="0">
    <w:p w14:paraId="0861BF0E"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68"/>
      <w:gridCol w:w="3361"/>
      <w:gridCol w:w="4209"/>
    </w:tblGrid>
    <w:tr w:rsidR="00B05771" w:rsidRPr="006F1DA5" w14:paraId="7D8069D2" w14:textId="77777777" w:rsidTr="007C4767">
      <w:trPr>
        <w:trHeight w:val="1268"/>
      </w:trPr>
      <w:tc>
        <w:tcPr>
          <w:tcW w:w="1668" w:type="dxa"/>
        </w:tcPr>
        <w:p w14:paraId="019A352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2B1BD72" wp14:editId="47BD7B7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3F4CE44"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199BEA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7234CC1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E87BE9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8A718FE"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6D76B165"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4B36F8F2" wp14:editId="16F93EE6">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268A07D"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68"/>
      <w:gridCol w:w="3361"/>
      <w:gridCol w:w="4209"/>
    </w:tblGrid>
    <w:tr w:rsidR="00BA5911" w:rsidRPr="006F1DA5" w14:paraId="31E01E42" w14:textId="77777777" w:rsidTr="00B169F3">
      <w:trPr>
        <w:trHeight w:val="1268"/>
      </w:trPr>
      <w:tc>
        <w:tcPr>
          <w:tcW w:w="1668" w:type="dxa"/>
        </w:tcPr>
        <w:p w14:paraId="3A488B87" w14:textId="77777777" w:rsidR="00E030FC" w:rsidRPr="006F1DA5" w:rsidRDefault="00E030FC"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2EEAF01" wp14:editId="49BCB512">
                <wp:simplePos x="0" y="0"/>
                <wp:positionH relativeFrom="page">
                  <wp:posOffset>4433</wp:posOffset>
                </wp:positionH>
                <wp:positionV relativeFrom="paragraph">
                  <wp:posOffset>-3810</wp:posOffset>
                </wp:positionV>
                <wp:extent cx="990000" cy="720000"/>
                <wp:effectExtent l="0" t="0" r="0" b="0"/>
                <wp:wrapNone/>
                <wp:docPr id="195445078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C1D9648" w14:textId="77777777" w:rsidR="00E030FC" w:rsidRPr="006F1DA5" w:rsidRDefault="00E030FC"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61B12A2" w14:textId="77777777" w:rsidR="00E030FC" w:rsidRPr="006F1DA5" w:rsidRDefault="00E030FC"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7A6BFD2" w14:textId="77777777" w:rsidR="00E030FC" w:rsidRPr="006F1DA5" w:rsidRDefault="00E030FC"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319B581" w14:textId="77777777" w:rsidR="00E030FC" w:rsidRPr="006F1DA5" w:rsidRDefault="00E030FC"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C54E403" w14:textId="77777777" w:rsidR="00E030FC" w:rsidRPr="006F1DA5" w:rsidRDefault="00E030FC"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3FBC323D" w14:textId="77777777" w:rsidR="00E030FC" w:rsidRPr="006F1DA5" w:rsidRDefault="00E030FC"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677B492E" wp14:editId="7FB35B26">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DF5AA7B" w14:textId="77777777" w:rsidR="00E030FC" w:rsidRPr="006F1DA5" w:rsidRDefault="00E030FC"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60215"/>
    <w:multiLevelType w:val="hybridMultilevel"/>
    <w:tmpl w:val="30EE7A76"/>
    <w:lvl w:ilvl="0" w:tplc="76B8E0EA">
      <w:start w:val="1"/>
      <w:numFmt w:val="bullet"/>
      <w:lvlText w:val=""/>
      <w:lvlJc w:val="left"/>
      <w:pPr>
        <w:ind w:left="720" w:hanging="360"/>
      </w:pPr>
      <w:rPr>
        <w:rFonts w:ascii="Symbol" w:hAnsi="Symbol" w:cs="Symbol" w:hint="default"/>
        <w:sz w:val="18"/>
        <w:szCs w:val="18"/>
      </w:rPr>
    </w:lvl>
    <w:lvl w:ilvl="1" w:tplc="155A5D34">
      <w:start w:val="1"/>
      <w:numFmt w:val="bullet"/>
      <w:lvlText w:val="o"/>
      <w:lvlJc w:val="left"/>
      <w:pPr>
        <w:ind w:left="1440" w:hanging="360"/>
      </w:pPr>
      <w:rPr>
        <w:rFonts w:ascii="Courier New" w:hAnsi="Courier New" w:cs="Courier New" w:hint="default"/>
      </w:rPr>
    </w:lvl>
    <w:lvl w:ilvl="2" w:tplc="0DA00F0C">
      <w:start w:val="1"/>
      <w:numFmt w:val="bullet"/>
      <w:lvlText w:val=""/>
      <w:lvlJc w:val="left"/>
      <w:pPr>
        <w:ind w:left="2160" w:hanging="360"/>
      </w:pPr>
      <w:rPr>
        <w:rFonts w:ascii="Wingdings" w:hAnsi="Wingdings" w:cs="Wingdings" w:hint="default"/>
      </w:rPr>
    </w:lvl>
    <w:lvl w:ilvl="3" w:tplc="BDFE70DA">
      <w:start w:val="1"/>
      <w:numFmt w:val="bullet"/>
      <w:lvlText w:val=""/>
      <w:lvlJc w:val="left"/>
      <w:pPr>
        <w:ind w:left="2880" w:hanging="360"/>
      </w:pPr>
      <w:rPr>
        <w:rFonts w:ascii="Symbol" w:hAnsi="Symbol" w:cs="Symbol" w:hint="default"/>
      </w:rPr>
    </w:lvl>
    <w:lvl w:ilvl="4" w:tplc="FF5AB322">
      <w:start w:val="1"/>
      <w:numFmt w:val="bullet"/>
      <w:lvlText w:val="o"/>
      <w:lvlJc w:val="left"/>
      <w:pPr>
        <w:ind w:left="3600" w:hanging="360"/>
      </w:pPr>
      <w:rPr>
        <w:rFonts w:ascii="Courier New" w:hAnsi="Courier New" w:cs="Courier New" w:hint="default"/>
      </w:rPr>
    </w:lvl>
    <w:lvl w:ilvl="5" w:tplc="A566C470">
      <w:start w:val="1"/>
      <w:numFmt w:val="bullet"/>
      <w:lvlText w:val=""/>
      <w:lvlJc w:val="left"/>
      <w:pPr>
        <w:ind w:left="4320" w:hanging="360"/>
      </w:pPr>
      <w:rPr>
        <w:rFonts w:ascii="Wingdings" w:hAnsi="Wingdings" w:cs="Wingdings" w:hint="default"/>
      </w:rPr>
    </w:lvl>
    <w:lvl w:ilvl="6" w:tplc="74846C9A">
      <w:start w:val="1"/>
      <w:numFmt w:val="bullet"/>
      <w:lvlText w:val=""/>
      <w:lvlJc w:val="left"/>
      <w:pPr>
        <w:ind w:left="5040" w:hanging="360"/>
      </w:pPr>
      <w:rPr>
        <w:rFonts w:ascii="Symbol" w:hAnsi="Symbol" w:cs="Symbol" w:hint="default"/>
      </w:rPr>
    </w:lvl>
    <w:lvl w:ilvl="7" w:tplc="DD48D57E">
      <w:start w:val="1"/>
      <w:numFmt w:val="bullet"/>
      <w:lvlText w:val="o"/>
      <w:lvlJc w:val="left"/>
      <w:pPr>
        <w:ind w:left="5760" w:hanging="360"/>
      </w:pPr>
      <w:rPr>
        <w:rFonts w:ascii="Courier New" w:hAnsi="Courier New" w:cs="Courier New" w:hint="default"/>
      </w:rPr>
    </w:lvl>
    <w:lvl w:ilvl="8" w:tplc="FEB29136">
      <w:start w:val="1"/>
      <w:numFmt w:val="bullet"/>
      <w:lvlText w:val=""/>
      <w:lvlJc w:val="left"/>
      <w:pPr>
        <w:ind w:left="6480" w:hanging="360"/>
      </w:pPr>
      <w:rPr>
        <w:rFonts w:ascii="Wingdings" w:hAnsi="Wingdings" w:cs="Wingdings" w:hint="default"/>
      </w:rPr>
    </w:lvl>
  </w:abstractNum>
  <w:abstractNum w:abstractNumId="1" w15:restartNumberingAfterBreak="0">
    <w:nsid w:val="1C900061"/>
    <w:multiLevelType w:val="hybridMultilevel"/>
    <w:tmpl w:val="7E32AA36"/>
    <w:lvl w:ilvl="0" w:tplc="7B60ACC6">
      <w:start w:val="1"/>
      <w:numFmt w:val="bullet"/>
      <w:lvlText w:val=""/>
      <w:lvlJc w:val="left"/>
      <w:pPr>
        <w:ind w:left="720" w:hanging="360"/>
      </w:pPr>
      <w:rPr>
        <w:rFonts w:ascii="Symbol" w:hAnsi="Symbol" w:cs="Symbol" w:hint="default"/>
        <w:sz w:val="18"/>
        <w:szCs w:val="18"/>
      </w:rPr>
    </w:lvl>
    <w:lvl w:ilvl="1" w:tplc="BE4CE530">
      <w:start w:val="1"/>
      <w:numFmt w:val="bullet"/>
      <w:lvlText w:val="o"/>
      <w:lvlJc w:val="left"/>
      <w:pPr>
        <w:ind w:left="1440" w:hanging="360"/>
      </w:pPr>
      <w:rPr>
        <w:rFonts w:ascii="Courier New" w:hAnsi="Courier New" w:cs="Courier New" w:hint="default"/>
      </w:rPr>
    </w:lvl>
    <w:lvl w:ilvl="2" w:tplc="F5682C94">
      <w:start w:val="1"/>
      <w:numFmt w:val="bullet"/>
      <w:lvlText w:val=""/>
      <w:lvlJc w:val="left"/>
      <w:pPr>
        <w:ind w:left="2160" w:hanging="360"/>
      </w:pPr>
      <w:rPr>
        <w:rFonts w:ascii="Wingdings" w:hAnsi="Wingdings" w:cs="Wingdings" w:hint="default"/>
      </w:rPr>
    </w:lvl>
    <w:lvl w:ilvl="3" w:tplc="6DA01C9E">
      <w:start w:val="1"/>
      <w:numFmt w:val="bullet"/>
      <w:lvlText w:val=""/>
      <w:lvlJc w:val="left"/>
      <w:pPr>
        <w:ind w:left="2880" w:hanging="360"/>
      </w:pPr>
      <w:rPr>
        <w:rFonts w:ascii="Symbol" w:hAnsi="Symbol" w:cs="Symbol" w:hint="default"/>
      </w:rPr>
    </w:lvl>
    <w:lvl w:ilvl="4" w:tplc="2362C454">
      <w:start w:val="1"/>
      <w:numFmt w:val="bullet"/>
      <w:lvlText w:val="o"/>
      <w:lvlJc w:val="left"/>
      <w:pPr>
        <w:ind w:left="3600" w:hanging="360"/>
      </w:pPr>
      <w:rPr>
        <w:rFonts w:ascii="Courier New" w:hAnsi="Courier New" w:cs="Courier New" w:hint="default"/>
      </w:rPr>
    </w:lvl>
    <w:lvl w:ilvl="5" w:tplc="3F04CC52">
      <w:start w:val="1"/>
      <w:numFmt w:val="bullet"/>
      <w:lvlText w:val=""/>
      <w:lvlJc w:val="left"/>
      <w:pPr>
        <w:ind w:left="4320" w:hanging="360"/>
      </w:pPr>
      <w:rPr>
        <w:rFonts w:ascii="Wingdings" w:hAnsi="Wingdings" w:cs="Wingdings" w:hint="default"/>
      </w:rPr>
    </w:lvl>
    <w:lvl w:ilvl="6" w:tplc="E9423ECC">
      <w:start w:val="1"/>
      <w:numFmt w:val="bullet"/>
      <w:lvlText w:val=""/>
      <w:lvlJc w:val="left"/>
      <w:pPr>
        <w:ind w:left="5040" w:hanging="360"/>
      </w:pPr>
      <w:rPr>
        <w:rFonts w:ascii="Symbol" w:hAnsi="Symbol" w:cs="Symbol" w:hint="default"/>
      </w:rPr>
    </w:lvl>
    <w:lvl w:ilvl="7" w:tplc="715A162C">
      <w:start w:val="1"/>
      <w:numFmt w:val="bullet"/>
      <w:lvlText w:val="o"/>
      <w:lvlJc w:val="left"/>
      <w:pPr>
        <w:ind w:left="5760" w:hanging="360"/>
      </w:pPr>
      <w:rPr>
        <w:rFonts w:ascii="Courier New" w:hAnsi="Courier New" w:cs="Courier New" w:hint="default"/>
      </w:rPr>
    </w:lvl>
    <w:lvl w:ilvl="8" w:tplc="D70A3B26">
      <w:start w:val="1"/>
      <w:numFmt w:val="bullet"/>
      <w:lvlText w:val=""/>
      <w:lvlJc w:val="left"/>
      <w:pPr>
        <w:ind w:left="6480" w:hanging="360"/>
      </w:pPr>
      <w:rPr>
        <w:rFonts w:ascii="Wingdings" w:hAnsi="Wingdings" w:cs="Wingdings" w:hint="default"/>
      </w:rPr>
    </w:lvl>
  </w:abstractNum>
  <w:abstractNum w:abstractNumId="2" w15:restartNumberingAfterBreak="0">
    <w:nsid w:val="20FA5AC2"/>
    <w:multiLevelType w:val="hybridMultilevel"/>
    <w:tmpl w:val="2728989E"/>
    <w:lvl w:ilvl="0" w:tplc="93D001EE">
      <w:start w:val="1"/>
      <w:numFmt w:val="decimal"/>
      <w:lvlText w:val="%1."/>
      <w:lvlJc w:val="left"/>
      <w:pPr>
        <w:ind w:left="720" w:hanging="360"/>
      </w:pPr>
      <w:rPr>
        <w:rFonts w:ascii="Arial" w:hAnsi="Arial" w:cs="Arial" w:hint="default"/>
        <w:sz w:val="18"/>
        <w:szCs w:val="18"/>
      </w:rPr>
    </w:lvl>
    <w:lvl w:ilvl="1" w:tplc="8070A9F6">
      <w:start w:val="1"/>
      <w:numFmt w:val="decimal"/>
      <w:lvlText w:val="%2."/>
      <w:lvlJc w:val="left"/>
      <w:pPr>
        <w:ind w:left="1440" w:hanging="360"/>
      </w:pPr>
    </w:lvl>
    <w:lvl w:ilvl="2" w:tplc="B1C0AA32">
      <w:start w:val="1"/>
      <w:numFmt w:val="decimal"/>
      <w:lvlText w:val="%3."/>
      <w:lvlJc w:val="left"/>
      <w:pPr>
        <w:ind w:left="2160" w:hanging="360"/>
      </w:pPr>
    </w:lvl>
    <w:lvl w:ilvl="3" w:tplc="AA1217A2">
      <w:start w:val="1"/>
      <w:numFmt w:val="decimal"/>
      <w:lvlText w:val="%4."/>
      <w:lvlJc w:val="left"/>
      <w:pPr>
        <w:ind w:left="2880" w:hanging="360"/>
      </w:pPr>
    </w:lvl>
    <w:lvl w:ilvl="4" w:tplc="2B4452C0">
      <w:start w:val="1"/>
      <w:numFmt w:val="decimal"/>
      <w:lvlText w:val="%5."/>
      <w:lvlJc w:val="left"/>
      <w:pPr>
        <w:ind w:left="3600" w:hanging="360"/>
      </w:pPr>
    </w:lvl>
    <w:lvl w:ilvl="5" w:tplc="F53EFBE4">
      <w:start w:val="1"/>
      <w:numFmt w:val="decimal"/>
      <w:lvlText w:val="%6."/>
      <w:lvlJc w:val="left"/>
      <w:pPr>
        <w:ind w:left="4320" w:hanging="360"/>
      </w:pPr>
    </w:lvl>
    <w:lvl w:ilvl="6" w:tplc="011261C2">
      <w:start w:val="1"/>
      <w:numFmt w:val="decimal"/>
      <w:lvlText w:val="%7."/>
      <w:lvlJc w:val="left"/>
      <w:pPr>
        <w:ind w:left="5040" w:hanging="360"/>
      </w:pPr>
    </w:lvl>
    <w:lvl w:ilvl="7" w:tplc="DB388F68">
      <w:start w:val="1"/>
      <w:numFmt w:val="decimal"/>
      <w:lvlText w:val="%8."/>
      <w:lvlJc w:val="left"/>
      <w:pPr>
        <w:ind w:left="5760" w:hanging="360"/>
      </w:pPr>
    </w:lvl>
    <w:lvl w:ilvl="8" w:tplc="15744D74">
      <w:start w:val="1"/>
      <w:numFmt w:val="decimal"/>
      <w:lvlText w:val="%9."/>
      <w:lvlJc w:val="left"/>
      <w:pPr>
        <w:ind w:left="6480" w:hanging="360"/>
      </w:pPr>
    </w:lvl>
  </w:abstractNum>
  <w:abstractNum w:abstractNumId="3" w15:restartNumberingAfterBreak="0">
    <w:nsid w:val="211C62B9"/>
    <w:multiLevelType w:val="hybridMultilevel"/>
    <w:tmpl w:val="37E0D4E2"/>
    <w:lvl w:ilvl="0" w:tplc="9782E6C6">
      <w:start w:val="1"/>
      <w:numFmt w:val="bullet"/>
      <w:lvlText w:val=""/>
      <w:lvlJc w:val="left"/>
      <w:pPr>
        <w:ind w:left="720" w:hanging="360"/>
      </w:pPr>
      <w:rPr>
        <w:rFonts w:ascii="Symbol" w:hAnsi="Symbol" w:cs="Symbol" w:hint="default"/>
        <w:sz w:val="18"/>
        <w:szCs w:val="18"/>
      </w:rPr>
    </w:lvl>
    <w:lvl w:ilvl="1" w:tplc="E1E843A4">
      <w:start w:val="1"/>
      <w:numFmt w:val="bullet"/>
      <w:lvlText w:val="o"/>
      <w:lvlJc w:val="left"/>
      <w:pPr>
        <w:ind w:left="1440" w:hanging="360"/>
      </w:pPr>
      <w:rPr>
        <w:rFonts w:ascii="Courier New" w:hAnsi="Courier New" w:cs="Courier New" w:hint="default"/>
      </w:rPr>
    </w:lvl>
    <w:lvl w:ilvl="2" w:tplc="7514102C">
      <w:start w:val="1"/>
      <w:numFmt w:val="bullet"/>
      <w:lvlText w:val=""/>
      <w:lvlJc w:val="left"/>
      <w:pPr>
        <w:ind w:left="2160" w:hanging="360"/>
      </w:pPr>
      <w:rPr>
        <w:rFonts w:ascii="Wingdings" w:hAnsi="Wingdings" w:cs="Wingdings" w:hint="default"/>
      </w:rPr>
    </w:lvl>
    <w:lvl w:ilvl="3" w:tplc="BDF01F90">
      <w:start w:val="1"/>
      <w:numFmt w:val="bullet"/>
      <w:lvlText w:val=""/>
      <w:lvlJc w:val="left"/>
      <w:pPr>
        <w:ind w:left="2880" w:hanging="360"/>
      </w:pPr>
      <w:rPr>
        <w:rFonts w:ascii="Symbol" w:hAnsi="Symbol" w:cs="Symbol" w:hint="default"/>
      </w:rPr>
    </w:lvl>
    <w:lvl w:ilvl="4" w:tplc="3A08AAE0">
      <w:start w:val="1"/>
      <w:numFmt w:val="bullet"/>
      <w:lvlText w:val="o"/>
      <w:lvlJc w:val="left"/>
      <w:pPr>
        <w:ind w:left="3600" w:hanging="360"/>
      </w:pPr>
      <w:rPr>
        <w:rFonts w:ascii="Courier New" w:hAnsi="Courier New" w:cs="Courier New" w:hint="default"/>
      </w:rPr>
    </w:lvl>
    <w:lvl w:ilvl="5" w:tplc="06460870">
      <w:start w:val="1"/>
      <w:numFmt w:val="bullet"/>
      <w:lvlText w:val=""/>
      <w:lvlJc w:val="left"/>
      <w:pPr>
        <w:ind w:left="4320" w:hanging="360"/>
      </w:pPr>
      <w:rPr>
        <w:rFonts w:ascii="Wingdings" w:hAnsi="Wingdings" w:cs="Wingdings" w:hint="default"/>
      </w:rPr>
    </w:lvl>
    <w:lvl w:ilvl="6" w:tplc="1B9A468C">
      <w:start w:val="1"/>
      <w:numFmt w:val="bullet"/>
      <w:lvlText w:val=""/>
      <w:lvlJc w:val="left"/>
      <w:pPr>
        <w:ind w:left="5040" w:hanging="360"/>
      </w:pPr>
      <w:rPr>
        <w:rFonts w:ascii="Symbol" w:hAnsi="Symbol" w:cs="Symbol" w:hint="default"/>
      </w:rPr>
    </w:lvl>
    <w:lvl w:ilvl="7" w:tplc="D4B80DF6">
      <w:start w:val="1"/>
      <w:numFmt w:val="bullet"/>
      <w:lvlText w:val="o"/>
      <w:lvlJc w:val="left"/>
      <w:pPr>
        <w:ind w:left="5760" w:hanging="360"/>
      </w:pPr>
      <w:rPr>
        <w:rFonts w:ascii="Courier New" w:hAnsi="Courier New" w:cs="Courier New" w:hint="default"/>
      </w:rPr>
    </w:lvl>
    <w:lvl w:ilvl="8" w:tplc="D72095BC">
      <w:start w:val="1"/>
      <w:numFmt w:val="bullet"/>
      <w:lvlText w:val=""/>
      <w:lvlJc w:val="left"/>
      <w:pPr>
        <w:ind w:left="6480" w:hanging="360"/>
      </w:pPr>
      <w:rPr>
        <w:rFonts w:ascii="Wingdings" w:hAnsi="Wingdings" w:cs="Wingdings" w:hint="default"/>
      </w:rPr>
    </w:lvl>
  </w:abstractNum>
  <w:abstractNum w:abstractNumId="4"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27052633"/>
    <w:multiLevelType w:val="hybridMultilevel"/>
    <w:tmpl w:val="4BD4702C"/>
    <w:lvl w:ilvl="0" w:tplc="E36C3638">
      <w:start w:val="1"/>
      <w:numFmt w:val="bullet"/>
      <w:lvlText w:val=""/>
      <w:lvlJc w:val="left"/>
      <w:pPr>
        <w:ind w:left="720" w:hanging="360"/>
      </w:pPr>
      <w:rPr>
        <w:rFonts w:ascii="Symbol" w:hAnsi="Symbol" w:cs="Symbol" w:hint="default"/>
        <w:sz w:val="18"/>
        <w:szCs w:val="18"/>
      </w:rPr>
    </w:lvl>
    <w:lvl w:ilvl="1" w:tplc="51CEDF42">
      <w:start w:val="1"/>
      <w:numFmt w:val="bullet"/>
      <w:lvlText w:val="o"/>
      <w:lvlJc w:val="left"/>
      <w:pPr>
        <w:ind w:left="1440" w:hanging="360"/>
      </w:pPr>
      <w:rPr>
        <w:rFonts w:ascii="Courier New" w:hAnsi="Courier New" w:cs="Courier New" w:hint="default"/>
      </w:rPr>
    </w:lvl>
    <w:lvl w:ilvl="2" w:tplc="77CEBDDA">
      <w:start w:val="1"/>
      <w:numFmt w:val="bullet"/>
      <w:lvlText w:val=""/>
      <w:lvlJc w:val="left"/>
      <w:pPr>
        <w:ind w:left="2160" w:hanging="360"/>
      </w:pPr>
      <w:rPr>
        <w:rFonts w:ascii="Wingdings" w:hAnsi="Wingdings" w:cs="Wingdings" w:hint="default"/>
      </w:rPr>
    </w:lvl>
    <w:lvl w:ilvl="3" w:tplc="E30CCCF0">
      <w:start w:val="1"/>
      <w:numFmt w:val="bullet"/>
      <w:lvlText w:val=""/>
      <w:lvlJc w:val="left"/>
      <w:pPr>
        <w:ind w:left="2880" w:hanging="360"/>
      </w:pPr>
      <w:rPr>
        <w:rFonts w:ascii="Symbol" w:hAnsi="Symbol" w:cs="Symbol" w:hint="default"/>
      </w:rPr>
    </w:lvl>
    <w:lvl w:ilvl="4" w:tplc="C0700596">
      <w:start w:val="1"/>
      <w:numFmt w:val="bullet"/>
      <w:lvlText w:val="o"/>
      <w:lvlJc w:val="left"/>
      <w:pPr>
        <w:ind w:left="3600" w:hanging="360"/>
      </w:pPr>
      <w:rPr>
        <w:rFonts w:ascii="Courier New" w:hAnsi="Courier New" w:cs="Courier New" w:hint="default"/>
      </w:rPr>
    </w:lvl>
    <w:lvl w:ilvl="5" w:tplc="B0D2E7B6">
      <w:start w:val="1"/>
      <w:numFmt w:val="bullet"/>
      <w:lvlText w:val=""/>
      <w:lvlJc w:val="left"/>
      <w:pPr>
        <w:ind w:left="4320" w:hanging="360"/>
      </w:pPr>
      <w:rPr>
        <w:rFonts w:ascii="Wingdings" w:hAnsi="Wingdings" w:cs="Wingdings" w:hint="default"/>
      </w:rPr>
    </w:lvl>
    <w:lvl w:ilvl="6" w:tplc="F2F8A7A0">
      <w:start w:val="1"/>
      <w:numFmt w:val="bullet"/>
      <w:lvlText w:val=""/>
      <w:lvlJc w:val="left"/>
      <w:pPr>
        <w:ind w:left="5040" w:hanging="360"/>
      </w:pPr>
      <w:rPr>
        <w:rFonts w:ascii="Symbol" w:hAnsi="Symbol" w:cs="Symbol" w:hint="default"/>
      </w:rPr>
    </w:lvl>
    <w:lvl w:ilvl="7" w:tplc="1734AF4C">
      <w:start w:val="1"/>
      <w:numFmt w:val="bullet"/>
      <w:lvlText w:val="o"/>
      <w:lvlJc w:val="left"/>
      <w:pPr>
        <w:ind w:left="5760" w:hanging="360"/>
      </w:pPr>
      <w:rPr>
        <w:rFonts w:ascii="Courier New" w:hAnsi="Courier New" w:cs="Courier New" w:hint="default"/>
      </w:rPr>
    </w:lvl>
    <w:lvl w:ilvl="8" w:tplc="67FE0702">
      <w:start w:val="1"/>
      <w:numFmt w:val="bullet"/>
      <w:lvlText w:val=""/>
      <w:lvlJc w:val="left"/>
      <w:pPr>
        <w:ind w:left="6480" w:hanging="360"/>
      </w:pPr>
      <w:rPr>
        <w:rFonts w:ascii="Wingdings" w:hAnsi="Wingdings" w:cs="Wingdings" w:hint="default"/>
      </w:rPr>
    </w:lvl>
  </w:abstractNum>
  <w:abstractNum w:abstractNumId="6" w15:restartNumberingAfterBreak="0">
    <w:nsid w:val="2E8F51A6"/>
    <w:multiLevelType w:val="hybridMultilevel"/>
    <w:tmpl w:val="38DA7254"/>
    <w:lvl w:ilvl="0" w:tplc="9B4AD23E">
      <w:start w:val="1"/>
      <w:numFmt w:val="bullet"/>
      <w:lvlText w:val=""/>
      <w:lvlJc w:val="left"/>
      <w:pPr>
        <w:ind w:left="720" w:hanging="360"/>
      </w:pPr>
      <w:rPr>
        <w:rFonts w:ascii="Symbol" w:hAnsi="Symbol" w:cs="Symbol" w:hint="default"/>
        <w:sz w:val="18"/>
        <w:szCs w:val="18"/>
      </w:rPr>
    </w:lvl>
    <w:lvl w:ilvl="1" w:tplc="3B2203FC">
      <w:start w:val="1"/>
      <w:numFmt w:val="bullet"/>
      <w:lvlText w:val="o"/>
      <w:lvlJc w:val="left"/>
      <w:pPr>
        <w:ind w:left="1440" w:hanging="360"/>
      </w:pPr>
      <w:rPr>
        <w:rFonts w:ascii="Courier New" w:hAnsi="Courier New" w:cs="Courier New" w:hint="default"/>
      </w:rPr>
    </w:lvl>
    <w:lvl w:ilvl="2" w:tplc="5AE0DBD8">
      <w:start w:val="1"/>
      <w:numFmt w:val="bullet"/>
      <w:lvlText w:val=""/>
      <w:lvlJc w:val="left"/>
      <w:pPr>
        <w:ind w:left="2160" w:hanging="360"/>
      </w:pPr>
      <w:rPr>
        <w:rFonts w:ascii="Wingdings" w:hAnsi="Wingdings" w:cs="Wingdings" w:hint="default"/>
      </w:rPr>
    </w:lvl>
    <w:lvl w:ilvl="3" w:tplc="9438D452">
      <w:start w:val="1"/>
      <w:numFmt w:val="bullet"/>
      <w:lvlText w:val=""/>
      <w:lvlJc w:val="left"/>
      <w:pPr>
        <w:ind w:left="2880" w:hanging="360"/>
      </w:pPr>
      <w:rPr>
        <w:rFonts w:ascii="Symbol" w:hAnsi="Symbol" w:cs="Symbol" w:hint="default"/>
      </w:rPr>
    </w:lvl>
    <w:lvl w:ilvl="4" w:tplc="CD8E4E04">
      <w:start w:val="1"/>
      <w:numFmt w:val="bullet"/>
      <w:lvlText w:val="o"/>
      <w:lvlJc w:val="left"/>
      <w:pPr>
        <w:ind w:left="3600" w:hanging="360"/>
      </w:pPr>
      <w:rPr>
        <w:rFonts w:ascii="Courier New" w:hAnsi="Courier New" w:cs="Courier New" w:hint="default"/>
      </w:rPr>
    </w:lvl>
    <w:lvl w:ilvl="5" w:tplc="67CC68AE">
      <w:start w:val="1"/>
      <w:numFmt w:val="bullet"/>
      <w:lvlText w:val=""/>
      <w:lvlJc w:val="left"/>
      <w:pPr>
        <w:ind w:left="4320" w:hanging="360"/>
      </w:pPr>
      <w:rPr>
        <w:rFonts w:ascii="Wingdings" w:hAnsi="Wingdings" w:cs="Wingdings" w:hint="default"/>
      </w:rPr>
    </w:lvl>
    <w:lvl w:ilvl="6" w:tplc="6374B9AA">
      <w:start w:val="1"/>
      <w:numFmt w:val="bullet"/>
      <w:lvlText w:val=""/>
      <w:lvlJc w:val="left"/>
      <w:pPr>
        <w:ind w:left="5040" w:hanging="360"/>
      </w:pPr>
      <w:rPr>
        <w:rFonts w:ascii="Symbol" w:hAnsi="Symbol" w:cs="Symbol" w:hint="default"/>
      </w:rPr>
    </w:lvl>
    <w:lvl w:ilvl="7" w:tplc="64E05B08">
      <w:start w:val="1"/>
      <w:numFmt w:val="bullet"/>
      <w:lvlText w:val="o"/>
      <w:lvlJc w:val="left"/>
      <w:pPr>
        <w:ind w:left="5760" w:hanging="360"/>
      </w:pPr>
      <w:rPr>
        <w:rFonts w:ascii="Courier New" w:hAnsi="Courier New" w:cs="Courier New" w:hint="default"/>
      </w:rPr>
    </w:lvl>
    <w:lvl w:ilvl="8" w:tplc="BCF6B312">
      <w:start w:val="1"/>
      <w:numFmt w:val="bullet"/>
      <w:lvlText w:val=""/>
      <w:lvlJc w:val="left"/>
      <w:pPr>
        <w:ind w:left="6480" w:hanging="360"/>
      </w:pPr>
      <w:rPr>
        <w:rFonts w:ascii="Wingdings" w:hAnsi="Wingdings" w:cs="Wingdings" w:hint="default"/>
      </w:rPr>
    </w:lvl>
  </w:abstractNum>
  <w:abstractNum w:abstractNumId="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1E272E2"/>
    <w:multiLevelType w:val="hybridMultilevel"/>
    <w:tmpl w:val="28BAF5FE"/>
    <w:lvl w:ilvl="0" w:tplc="D07CA04C">
      <w:start w:val="1"/>
      <w:numFmt w:val="bullet"/>
      <w:lvlText w:val=""/>
      <w:lvlJc w:val="left"/>
      <w:pPr>
        <w:ind w:left="720" w:hanging="360"/>
      </w:pPr>
      <w:rPr>
        <w:rFonts w:ascii="Symbol" w:hAnsi="Symbol" w:cs="Symbol" w:hint="default"/>
        <w:sz w:val="18"/>
        <w:szCs w:val="18"/>
      </w:rPr>
    </w:lvl>
    <w:lvl w:ilvl="1" w:tplc="16E22406">
      <w:start w:val="1"/>
      <w:numFmt w:val="bullet"/>
      <w:lvlText w:val="o"/>
      <w:lvlJc w:val="left"/>
      <w:pPr>
        <w:ind w:left="1440" w:hanging="360"/>
      </w:pPr>
      <w:rPr>
        <w:rFonts w:ascii="Courier New" w:hAnsi="Courier New" w:cs="Courier New" w:hint="default"/>
      </w:rPr>
    </w:lvl>
    <w:lvl w:ilvl="2" w:tplc="85F45FE0">
      <w:start w:val="1"/>
      <w:numFmt w:val="bullet"/>
      <w:lvlText w:val=""/>
      <w:lvlJc w:val="left"/>
      <w:pPr>
        <w:ind w:left="2160" w:hanging="360"/>
      </w:pPr>
      <w:rPr>
        <w:rFonts w:ascii="Wingdings" w:hAnsi="Wingdings" w:cs="Wingdings" w:hint="default"/>
      </w:rPr>
    </w:lvl>
    <w:lvl w:ilvl="3" w:tplc="788AEC60">
      <w:start w:val="1"/>
      <w:numFmt w:val="bullet"/>
      <w:lvlText w:val=""/>
      <w:lvlJc w:val="left"/>
      <w:pPr>
        <w:ind w:left="2880" w:hanging="360"/>
      </w:pPr>
      <w:rPr>
        <w:rFonts w:ascii="Symbol" w:hAnsi="Symbol" w:cs="Symbol" w:hint="default"/>
      </w:rPr>
    </w:lvl>
    <w:lvl w:ilvl="4" w:tplc="B49EA946">
      <w:start w:val="1"/>
      <w:numFmt w:val="bullet"/>
      <w:lvlText w:val="o"/>
      <w:lvlJc w:val="left"/>
      <w:pPr>
        <w:ind w:left="3600" w:hanging="360"/>
      </w:pPr>
      <w:rPr>
        <w:rFonts w:ascii="Courier New" w:hAnsi="Courier New" w:cs="Courier New" w:hint="default"/>
      </w:rPr>
    </w:lvl>
    <w:lvl w:ilvl="5" w:tplc="7108D902">
      <w:start w:val="1"/>
      <w:numFmt w:val="bullet"/>
      <w:lvlText w:val=""/>
      <w:lvlJc w:val="left"/>
      <w:pPr>
        <w:ind w:left="4320" w:hanging="360"/>
      </w:pPr>
      <w:rPr>
        <w:rFonts w:ascii="Wingdings" w:hAnsi="Wingdings" w:cs="Wingdings" w:hint="default"/>
      </w:rPr>
    </w:lvl>
    <w:lvl w:ilvl="6" w:tplc="C5F869D4">
      <w:start w:val="1"/>
      <w:numFmt w:val="bullet"/>
      <w:lvlText w:val=""/>
      <w:lvlJc w:val="left"/>
      <w:pPr>
        <w:ind w:left="5040" w:hanging="360"/>
      </w:pPr>
      <w:rPr>
        <w:rFonts w:ascii="Symbol" w:hAnsi="Symbol" w:cs="Symbol" w:hint="default"/>
      </w:rPr>
    </w:lvl>
    <w:lvl w:ilvl="7" w:tplc="55369458">
      <w:start w:val="1"/>
      <w:numFmt w:val="bullet"/>
      <w:lvlText w:val="o"/>
      <w:lvlJc w:val="left"/>
      <w:pPr>
        <w:ind w:left="5760" w:hanging="360"/>
      </w:pPr>
      <w:rPr>
        <w:rFonts w:ascii="Courier New" w:hAnsi="Courier New" w:cs="Courier New" w:hint="default"/>
      </w:rPr>
    </w:lvl>
    <w:lvl w:ilvl="8" w:tplc="7D80064A">
      <w:start w:val="1"/>
      <w:numFmt w:val="bullet"/>
      <w:lvlText w:val=""/>
      <w:lvlJc w:val="left"/>
      <w:pPr>
        <w:ind w:left="6480" w:hanging="360"/>
      </w:pPr>
      <w:rPr>
        <w:rFonts w:ascii="Wingdings" w:hAnsi="Wingdings" w:cs="Wingdings" w:hint="default"/>
      </w:rPr>
    </w:lvl>
  </w:abstractNum>
  <w:abstractNum w:abstractNumId="9" w15:restartNumberingAfterBreak="0">
    <w:nsid w:val="392746A8"/>
    <w:multiLevelType w:val="hybridMultilevel"/>
    <w:tmpl w:val="DEECC5E4"/>
    <w:lvl w:ilvl="0" w:tplc="73BA3E80">
      <w:start w:val="1"/>
      <w:numFmt w:val="bullet"/>
      <w:lvlText w:val=""/>
      <w:lvlJc w:val="left"/>
      <w:pPr>
        <w:ind w:left="720" w:hanging="360"/>
      </w:pPr>
      <w:rPr>
        <w:rFonts w:ascii="Symbol" w:hAnsi="Symbol" w:cs="Symbol" w:hint="default"/>
        <w:sz w:val="18"/>
        <w:szCs w:val="18"/>
      </w:rPr>
    </w:lvl>
    <w:lvl w:ilvl="1" w:tplc="224AF932">
      <w:start w:val="1"/>
      <w:numFmt w:val="bullet"/>
      <w:lvlText w:val="o"/>
      <w:lvlJc w:val="left"/>
      <w:pPr>
        <w:ind w:left="1440" w:hanging="360"/>
      </w:pPr>
      <w:rPr>
        <w:rFonts w:ascii="Courier New" w:hAnsi="Courier New" w:cs="Courier New" w:hint="default"/>
      </w:rPr>
    </w:lvl>
    <w:lvl w:ilvl="2" w:tplc="A572B316">
      <w:start w:val="1"/>
      <w:numFmt w:val="bullet"/>
      <w:lvlText w:val=""/>
      <w:lvlJc w:val="left"/>
      <w:pPr>
        <w:ind w:left="2160" w:hanging="360"/>
      </w:pPr>
      <w:rPr>
        <w:rFonts w:ascii="Wingdings" w:hAnsi="Wingdings" w:cs="Wingdings" w:hint="default"/>
      </w:rPr>
    </w:lvl>
    <w:lvl w:ilvl="3" w:tplc="C2A6D476">
      <w:start w:val="1"/>
      <w:numFmt w:val="bullet"/>
      <w:lvlText w:val=""/>
      <w:lvlJc w:val="left"/>
      <w:pPr>
        <w:ind w:left="2880" w:hanging="360"/>
      </w:pPr>
      <w:rPr>
        <w:rFonts w:ascii="Symbol" w:hAnsi="Symbol" w:cs="Symbol" w:hint="default"/>
      </w:rPr>
    </w:lvl>
    <w:lvl w:ilvl="4" w:tplc="4CA6FD38">
      <w:start w:val="1"/>
      <w:numFmt w:val="bullet"/>
      <w:lvlText w:val="o"/>
      <w:lvlJc w:val="left"/>
      <w:pPr>
        <w:ind w:left="3600" w:hanging="360"/>
      </w:pPr>
      <w:rPr>
        <w:rFonts w:ascii="Courier New" w:hAnsi="Courier New" w:cs="Courier New" w:hint="default"/>
      </w:rPr>
    </w:lvl>
    <w:lvl w:ilvl="5" w:tplc="E984245C">
      <w:start w:val="1"/>
      <w:numFmt w:val="bullet"/>
      <w:lvlText w:val=""/>
      <w:lvlJc w:val="left"/>
      <w:pPr>
        <w:ind w:left="4320" w:hanging="360"/>
      </w:pPr>
      <w:rPr>
        <w:rFonts w:ascii="Wingdings" w:hAnsi="Wingdings" w:cs="Wingdings" w:hint="default"/>
      </w:rPr>
    </w:lvl>
    <w:lvl w:ilvl="6" w:tplc="494AF4E6">
      <w:start w:val="1"/>
      <w:numFmt w:val="bullet"/>
      <w:lvlText w:val=""/>
      <w:lvlJc w:val="left"/>
      <w:pPr>
        <w:ind w:left="5040" w:hanging="360"/>
      </w:pPr>
      <w:rPr>
        <w:rFonts w:ascii="Symbol" w:hAnsi="Symbol" w:cs="Symbol" w:hint="default"/>
      </w:rPr>
    </w:lvl>
    <w:lvl w:ilvl="7" w:tplc="A07C5D90">
      <w:start w:val="1"/>
      <w:numFmt w:val="bullet"/>
      <w:lvlText w:val="o"/>
      <w:lvlJc w:val="left"/>
      <w:pPr>
        <w:ind w:left="5760" w:hanging="360"/>
      </w:pPr>
      <w:rPr>
        <w:rFonts w:ascii="Courier New" w:hAnsi="Courier New" w:cs="Courier New" w:hint="default"/>
      </w:rPr>
    </w:lvl>
    <w:lvl w:ilvl="8" w:tplc="DFDC9FA0">
      <w:start w:val="1"/>
      <w:numFmt w:val="bullet"/>
      <w:lvlText w:val=""/>
      <w:lvlJc w:val="left"/>
      <w:pPr>
        <w:ind w:left="6480" w:hanging="360"/>
      </w:pPr>
      <w:rPr>
        <w:rFonts w:ascii="Wingdings" w:hAnsi="Wingdings" w:cs="Wingdings" w:hint="default"/>
      </w:rPr>
    </w:lvl>
  </w:abstractNum>
  <w:abstractNum w:abstractNumId="10" w15:restartNumberingAfterBreak="0">
    <w:nsid w:val="3B6148BB"/>
    <w:multiLevelType w:val="hybridMultilevel"/>
    <w:tmpl w:val="D270C146"/>
    <w:lvl w:ilvl="0" w:tplc="392EF304">
      <w:start w:val="1"/>
      <w:numFmt w:val="bullet"/>
      <w:lvlText w:val=""/>
      <w:lvlJc w:val="left"/>
      <w:pPr>
        <w:ind w:left="720" w:hanging="360"/>
      </w:pPr>
      <w:rPr>
        <w:rFonts w:ascii="Symbol" w:hAnsi="Symbol" w:cs="Symbol" w:hint="default"/>
        <w:sz w:val="18"/>
        <w:szCs w:val="18"/>
      </w:rPr>
    </w:lvl>
    <w:lvl w:ilvl="1" w:tplc="759202D0">
      <w:start w:val="1"/>
      <w:numFmt w:val="bullet"/>
      <w:lvlText w:val="o"/>
      <w:lvlJc w:val="left"/>
      <w:pPr>
        <w:ind w:left="1440" w:hanging="360"/>
      </w:pPr>
      <w:rPr>
        <w:rFonts w:ascii="Courier New" w:hAnsi="Courier New" w:cs="Courier New" w:hint="default"/>
      </w:rPr>
    </w:lvl>
    <w:lvl w:ilvl="2" w:tplc="4490C780">
      <w:start w:val="1"/>
      <w:numFmt w:val="bullet"/>
      <w:lvlText w:val=""/>
      <w:lvlJc w:val="left"/>
      <w:pPr>
        <w:ind w:left="2160" w:hanging="360"/>
      </w:pPr>
      <w:rPr>
        <w:rFonts w:ascii="Wingdings" w:hAnsi="Wingdings" w:cs="Wingdings" w:hint="default"/>
      </w:rPr>
    </w:lvl>
    <w:lvl w:ilvl="3" w:tplc="FCF05152">
      <w:start w:val="1"/>
      <w:numFmt w:val="bullet"/>
      <w:lvlText w:val=""/>
      <w:lvlJc w:val="left"/>
      <w:pPr>
        <w:ind w:left="2880" w:hanging="360"/>
      </w:pPr>
      <w:rPr>
        <w:rFonts w:ascii="Symbol" w:hAnsi="Symbol" w:cs="Symbol" w:hint="default"/>
      </w:rPr>
    </w:lvl>
    <w:lvl w:ilvl="4" w:tplc="4CFA7F3C">
      <w:start w:val="1"/>
      <w:numFmt w:val="bullet"/>
      <w:lvlText w:val="o"/>
      <w:lvlJc w:val="left"/>
      <w:pPr>
        <w:ind w:left="3600" w:hanging="360"/>
      </w:pPr>
      <w:rPr>
        <w:rFonts w:ascii="Courier New" w:hAnsi="Courier New" w:cs="Courier New" w:hint="default"/>
      </w:rPr>
    </w:lvl>
    <w:lvl w:ilvl="5" w:tplc="C058AC08">
      <w:start w:val="1"/>
      <w:numFmt w:val="bullet"/>
      <w:lvlText w:val=""/>
      <w:lvlJc w:val="left"/>
      <w:pPr>
        <w:ind w:left="4320" w:hanging="360"/>
      </w:pPr>
      <w:rPr>
        <w:rFonts w:ascii="Wingdings" w:hAnsi="Wingdings" w:cs="Wingdings" w:hint="default"/>
      </w:rPr>
    </w:lvl>
    <w:lvl w:ilvl="6" w:tplc="5F06CD68">
      <w:start w:val="1"/>
      <w:numFmt w:val="bullet"/>
      <w:lvlText w:val=""/>
      <w:lvlJc w:val="left"/>
      <w:pPr>
        <w:ind w:left="5040" w:hanging="360"/>
      </w:pPr>
      <w:rPr>
        <w:rFonts w:ascii="Symbol" w:hAnsi="Symbol" w:cs="Symbol" w:hint="default"/>
      </w:rPr>
    </w:lvl>
    <w:lvl w:ilvl="7" w:tplc="B672AF14">
      <w:start w:val="1"/>
      <w:numFmt w:val="bullet"/>
      <w:lvlText w:val="o"/>
      <w:lvlJc w:val="left"/>
      <w:pPr>
        <w:ind w:left="5760" w:hanging="360"/>
      </w:pPr>
      <w:rPr>
        <w:rFonts w:ascii="Courier New" w:hAnsi="Courier New" w:cs="Courier New" w:hint="default"/>
      </w:rPr>
    </w:lvl>
    <w:lvl w:ilvl="8" w:tplc="26BA3846">
      <w:start w:val="1"/>
      <w:numFmt w:val="bullet"/>
      <w:lvlText w:val=""/>
      <w:lvlJc w:val="left"/>
      <w:pPr>
        <w:ind w:left="6480" w:hanging="360"/>
      </w:pPr>
      <w:rPr>
        <w:rFonts w:ascii="Wingdings" w:hAnsi="Wingdings" w:cs="Wingdings" w:hint="default"/>
      </w:rPr>
    </w:lvl>
  </w:abstractNum>
  <w:abstractNum w:abstractNumId="11" w15:restartNumberingAfterBreak="0">
    <w:nsid w:val="47E8462E"/>
    <w:multiLevelType w:val="hybridMultilevel"/>
    <w:tmpl w:val="255A59FC"/>
    <w:lvl w:ilvl="0" w:tplc="ADA05D70">
      <w:start w:val="1"/>
      <w:numFmt w:val="decimal"/>
      <w:lvlText w:val="%1."/>
      <w:lvlJc w:val="left"/>
      <w:pPr>
        <w:ind w:left="720" w:hanging="360"/>
      </w:pPr>
      <w:rPr>
        <w:rFonts w:ascii="Arial" w:hAnsi="Arial" w:cs="Arial" w:hint="default"/>
        <w:sz w:val="18"/>
        <w:szCs w:val="18"/>
      </w:rPr>
    </w:lvl>
    <w:lvl w:ilvl="1" w:tplc="17D6B0EE">
      <w:start w:val="1"/>
      <w:numFmt w:val="decimal"/>
      <w:lvlText w:val="%2."/>
      <w:lvlJc w:val="left"/>
      <w:pPr>
        <w:ind w:left="1440" w:hanging="360"/>
      </w:pPr>
    </w:lvl>
    <w:lvl w:ilvl="2" w:tplc="09F0BD48">
      <w:start w:val="1"/>
      <w:numFmt w:val="decimal"/>
      <w:lvlText w:val="%3."/>
      <w:lvlJc w:val="left"/>
      <w:pPr>
        <w:ind w:left="2160" w:hanging="360"/>
      </w:pPr>
    </w:lvl>
    <w:lvl w:ilvl="3" w:tplc="F3605264">
      <w:start w:val="1"/>
      <w:numFmt w:val="decimal"/>
      <w:lvlText w:val="%4."/>
      <w:lvlJc w:val="left"/>
      <w:pPr>
        <w:ind w:left="2880" w:hanging="360"/>
      </w:pPr>
    </w:lvl>
    <w:lvl w:ilvl="4" w:tplc="4ACA98E0">
      <w:start w:val="1"/>
      <w:numFmt w:val="decimal"/>
      <w:lvlText w:val="%5."/>
      <w:lvlJc w:val="left"/>
      <w:pPr>
        <w:ind w:left="3600" w:hanging="360"/>
      </w:pPr>
    </w:lvl>
    <w:lvl w:ilvl="5" w:tplc="75E8A622">
      <w:start w:val="1"/>
      <w:numFmt w:val="decimal"/>
      <w:lvlText w:val="%6."/>
      <w:lvlJc w:val="left"/>
      <w:pPr>
        <w:ind w:left="4320" w:hanging="360"/>
      </w:pPr>
    </w:lvl>
    <w:lvl w:ilvl="6" w:tplc="EC16B500">
      <w:start w:val="1"/>
      <w:numFmt w:val="decimal"/>
      <w:lvlText w:val="%7."/>
      <w:lvlJc w:val="left"/>
      <w:pPr>
        <w:ind w:left="5040" w:hanging="360"/>
      </w:pPr>
    </w:lvl>
    <w:lvl w:ilvl="7" w:tplc="6006343E">
      <w:start w:val="1"/>
      <w:numFmt w:val="decimal"/>
      <w:lvlText w:val="%8."/>
      <w:lvlJc w:val="left"/>
      <w:pPr>
        <w:ind w:left="5760" w:hanging="360"/>
      </w:pPr>
    </w:lvl>
    <w:lvl w:ilvl="8" w:tplc="76CCCE72">
      <w:start w:val="1"/>
      <w:numFmt w:val="decimal"/>
      <w:lvlText w:val="%9."/>
      <w:lvlJc w:val="left"/>
      <w:pPr>
        <w:ind w:left="6480" w:hanging="360"/>
      </w:pPr>
    </w:lvl>
  </w:abstractNum>
  <w:abstractNum w:abstractNumId="1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1B843EE"/>
    <w:multiLevelType w:val="hybridMultilevel"/>
    <w:tmpl w:val="712E7F8E"/>
    <w:lvl w:ilvl="0" w:tplc="D536F3FA">
      <w:start w:val="1"/>
      <w:numFmt w:val="bullet"/>
      <w:lvlText w:val=""/>
      <w:lvlJc w:val="left"/>
      <w:pPr>
        <w:ind w:left="720" w:hanging="360"/>
      </w:pPr>
      <w:rPr>
        <w:rFonts w:ascii="Symbol" w:hAnsi="Symbol" w:cs="Symbol" w:hint="default"/>
        <w:sz w:val="18"/>
        <w:szCs w:val="18"/>
      </w:rPr>
    </w:lvl>
    <w:lvl w:ilvl="1" w:tplc="62420530">
      <w:start w:val="1"/>
      <w:numFmt w:val="bullet"/>
      <w:lvlText w:val="o"/>
      <w:lvlJc w:val="left"/>
      <w:pPr>
        <w:ind w:left="1440" w:hanging="360"/>
      </w:pPr>
      <w:rPr>
        <w:rFonts w:ascii="Courier New" w:hAnsi="Courier New" w:cs="Courier New" w:hint="default"/>
      </w:rPr>
    </w:lvl>
    <w:lvl w:ilvl="2" w:tplc="633EBA46">
      <w:start w:val="1"/>
      <w:numFmt w:val="bullet"/>
      <w:lvlText w:val=""/>
      <w:lvlJc w:val="left"/>
      <w:pPr>
        <w:ind w:left="2160" w:hanging="360"/>
      </w:pPr>
      <w:rPr>
        <w:rFonts w:ascii="Wingdings" w:hAnsi="Wingdings" w:cs="Wingdings" w:hint="default"/>
      </w:rPr>
    </w:lvl>
    <w:lvl w:ilvl="3" w:tplc="8E443E0C">
      <w:start w:val="1"/>
      <w:numFmt w:val="bullet"/>
      <w:lvlText w:val=""/>
      <w:lvlJc w:val="left"/>
      <w:pPr>
        <w:ind w:left="2880" w:hanging="360"/>
      </w:pPr>
      <w:rPr>
        <w:rFonts w:ascii="Symbol" w:hAnsi="Symbol" w:cs="Symbol" w:hint="default"/>
      </w:rPr>
    </w:lvl>
    <w:lvl w:ilvl="4" w:tplc="B8B2FD30">
      <w:start w:val="1"/>
      <w:numFmt w:val="bullet"/>
      <w:lvlText w:val="o"/>
      <w:lvlJc w:val="left"/>
      <w:pPr>
        <w:ind w:left="3600" w:hanging="360"/>
      </w:pPr>
      <w:rPr>
        <w:rFonts w:ascii="Courier New" w:hAnsi="Courier New" w:cs="Courier New" w:hint="default"/>
      </w:rPr>
    </w:lvl>
    <w:lvl w:ilvl="5" w:tplc="A2E498C2">
      <w:start w:val="1"/>
      <w:numFmt w:val="bullet"/>
      <w:lvlText w:val=""/>
      <w:lvlJc w:val="left"/>
      <w:pPr>
        <w:ind w:left="4320" w:hanging="360"/>
      </w:pPr>
      <w:rPr>
        <w:rFonts w:ascii="Wingdings" w:hAnsi="Wingdings" w:cs="Wingdings" w:hint="default"/>
      </w:rPr>
    </w:lvl>
    <w:lvl w:ilvl="6" w:tplc="BCDAA472">
      <w:start w:val="1"/>
      <w:numFmt w:val="bullet"/>
      <w:lvlText w:val=""/>
      <w:lvlJc w:val="left"/>
      <w:pPr>
        <w:ind w:left="5040" w:hanging="360"/>
      </w:pPr>
      <w:rPr>
        <w:rFonts w:ascii="Symbol" w:hAnsi="Symbol" w:cs="Symbol" w:hint="default"/>
      </w:rPr>
    </w:lvl>
    <w:lvl w:ilvl="7" w:tplc="2C82F838">
      <w:start w:val="1"/>
      <w:numFmt w:val="bullet"/>
      <w:lvlText w:val="o"/>
      <w:lvlJc w:val="left"/>
      <w:pPr>
        <w:ind w:left="5760" w:hanging="360"/>
      </w:pPr>
      <w:rPr>
        <w:rFonts w:ascii="Courier New" w:hAnsi="Courier New" w:cs="Courier New" w:hint="default"/>
      </w:rPr>
    </w:lvl>
    <w:lvl w:ilvl="8" w:tplc="0850316C">
      <w:start w:val="1"/>
      <w:numFmt w:val="bullet"/>
      <w:lvlText w:val=""/>
      <w:lvlJc w:val="left"/>
      <w:pPr>
        <w:ind w:left="6480" w:hanging="360"/>
      </w:pPr>
      <w:rPr>
        <w:rFonts w:ascii="Wingdings" w:hAnsi="Wingdings" w:cs="Wingdings" w:hint="default"/>
      </w:rPr>
    </w:lvl>
  </w:abstractNum>
  <w:abstractNum w:abstractNumId="15" w15:restartNumberingAfterBreak="0">
    <w:nsid w:val="549055DB"/>
    <w:multiLevelType w:val="hybridMultilevel"/>
    <w:tmpl w:val="DBC470CC"/>
    <w:lvl w:ilvl="0" w:tplc="7215392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A2E5038"/>
    <w:multiLevelType w:val="hybridMultilevel"/>
    <w:tmpl w:val="5268CEBC"/>
    <w:lvl w:ilvl="0" w:tplc="B97EADFC">
      <w:start w:val="1"/>
      <w:numFmt w:val="bullet"/>
      <w:lvlText w:val=""/>
      <w:lvlJc w:val="left"/>
      <w:pPr>
        <w:ind w:left="720" w:hanging="360"/>
      </w:pPr>
      <w:rPr>
        <w:rFonts w:ascii="Symbol" w:hAnsi="Symbol" w:cs="Symbol" w:hint="default"/>
        <w:sz w:val="18"/>
        <w:szCs w:val="18"/>
      </w:rPr>
    </w:lvl>
    <w:lvl w:ilvl="1" w:tplc="12744348">
      <w:start w:val="1"/>
      <w:numFmt w:val="bullet"/>
      <w:lvlText w:val="o"/>
      <w:lvlJc w:val="left"/>
      <w:pPr>
        <w:ind w:left="1440" w:hanging="360"/>
      </w:pPr>
      <w:rPr>
        <w:rFonts w:ascii="Courier New" w:hAnsi="Courier New" w:cs="Courier New" w:hint="default"/>
      </w:rPr>
    </w:lvl>
    <w:lvl w:ilvl="2" w:tplc="B0B0F87A">
      <w:start w:val="1"/>
      <w:numFmt w:val="bullet"/>
      <w:lvlText w:val=""/>
      <w:lvlJc w:val="left"/>
      <w:pPr>
        <w:ind w:left="2160" w:hanging="360"/>
      </w:pPr>
      <w:rPr>
        <w:rFonts w:ascii="Wingdings" w:hAnsi="Wingdings" w:cs="Wingdings" w:hint="default"/>
      </w:rPr>
    </w:lvl>
    <w:lvl w:ilvl="3" w:tplc="220CA6AE">
      <w:start w:val="1"/>
      <w:numFmt w:val="bullet"/>
      <w:lvlText w:val=""/>
      <w:lvlJc w:val="left"/>
      <w:pPr>
        <w:ind w:left="2880" w:hanging="360"/>
      </w:pPr>
      <w:rPr>
        <w:rFonts w:ascii="Symbol" w:hAnsi="Symbol" w:cs="Symbol" w:hint="default"/>
      </w:rPr>
    </w:lvl>
    <w:lvl w:ilvl="4" w:tplc="E096845A">
      <w:start w:val="1"/>
      <w:numFmt w:val="bullet"/>
      <w:lvlText w:val="o"/>
      <w:lvlJc w:val="left"/>
      <w:pPr>
        <w:ind w:left="3600" w:hanging="360"/>
      </w:pPr>
      <w:rPr>
        <w:rFonts w:ascii="Courier New" w:hAnsi="Courier New" w:cs="Courier New" w:hint="default"/>
      </w:rPr>
    </w:lvl>
    <w:lvl w:ilvl="5" w:tplc="F5541C2A">
      <w:start w:val="1"/>
      <w:numFmt w:val="bullet"/>
      <w:lvlText w:val=""/>
      <w:lvlJc w:val="left"/>
      <w:pPr>
        <w:ind w:left="4320" w:hanging="360"/>
      </w:pPr>
      <w:rPr>
        <w:rFonts w:ascii="Wingdings" w:hAnsi="Wingdings" w:cs="Wingdings" w:hint="default"/>
      </w:rPr>
    </w:lvl>
    <w:lvl w:ilvl="6" w:tplc="F1B41FB8">
      <w:start w:val="1"/>
      <w:numFmt w:val="bullet"/>
      <w:lvlText w:val=""/>
      <w:lvlJc w:val="left"/>
      <w:pPr>
        <w:ind w:left="5040" w:hanging="360"/>
      </w:pPr>
      <w:rPr>
        <w:rFonts w:ascii="Symbol" w:hAnsi="Symbol" w:cs="Symbol" w:hint="default"/>
      </w:rPr>
    </w:lvl>
    <w:lvl w:ilvl="7" w:tplc="4EF8D220">
      <w:start w:val="1"/>
      <w:numFmt w:val="bullet"/>
      <w:lvlText w:val="o"/>
      <w:lvlJc w:val="left"/>
      <w:pPr>
        <w:ind w:left="5760" w:hanging="360"/>
      </w:pPr>
      <w:rPr>
        <w:rFonts w:ascii="Courier New" w:hAnsi="Courier New" w:cs="Courier New" w:hint="default"/>
      </w:rPr>
    </w:lvl>
    <w:lvl w:ilvl="8" w:tplc="CBE4669E">
      <w:start w:val="1"/>
      <w:numFmt w:val="bullet"/>
      <w:lvlText w:val=""/>
      <w:lvlJc w:val="left"/>
      <w:pPr>
        <w:ind w:left="6480" w:hanging="360"/>
      </w:pPr>
      <w:rPr>
        <w:rFonts w:ascii="Wingdings" w:hAnsi="Wingdings" w:cs="Wingdings" w:hint="default"/>
      </w:rPr>
    </w:lvl>
  </w:abstractNum>
  <w:abstractNum w:abstractNumId="1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1E25BA5"/>
    <w:multiLevelType w:val="hybridMultilevel"/>
    <w:tmpl w:val="32485020"/>
    <w:lvl w:ilvl="0" w:tplc="2E049510">
      <w:start w:val="1"/>
      <w:numFmt w:val="bullet"/>
      <w:lvlText w:val=""/>
      <w:lvlJc w:val="left"/>
      <w:pPr>
        <w:ind w:left="720" w:hanging="360"/>
      </w:pPr>
      <w:rPr>
        <w:rFonts w:ascii="Symbol" w:hAnsi="Symbol" w:cs="Symbol" w:hint="default"/>
        <w:sz w:val="18"/>
        <w:szCs w:val="18"/>
      </w:rPr>
    </w:lvl>
    <w:lvl w:ilvl="1" w:tplc="F17481B2">
      <w:start w:val="1"/>
      <w:numFmt w:val="bullet"/>
      <w:lvlText w:val="o"/>
      <w:lvlJc w:val="left"/>
      <w:pPr>
        <w:ind w:left="1440" w:hanging="360"/>
      </w:pPr>
      <w:rPr>
        <w:rFonts w:ascii="Courier New" w:hAnsi="Courier New" w:cs="Courier New" w:hint="default"/>
      </w:rPr>
    </w:lvl>
    <w:lvl w:ilvl="2" w:tplc="1CF0900E">
      <w:start w:val="1"/>
      <w:numFmt w:val="bullet"/>
      <w:lvlText w:val=""/>
      <w:lvlJc w:val="left"/>
      <w:pPr>
        <w:ind w:left="2160" w:hanging="360"/>
      </w:pPr>
      <w:rPr>
        <w:rFonts w:ascii="Wingdings" w:hAnsi="Wingdings" w:cs="Wingdings" w:hint="default"/>
      </w:rPr>
    </w:lvl>
    <w:lvl w:ilvl="3" w:tplc="D1DED0E4">
      <w:start w:val="1"/>
      <w:numFmt w:val="bullet"/>
      <w:lvlText w:val=""/>
      <w:lvlJc w:val="left"/>
      <w:pPr>
        <w:ind w:left="2880" w:hanging="360"/>
      </w:pPr>
      <w:rPr>
        <w:rFonts w:ascii="Symbol" w:hAnsi="Symbol" w:cs="Symbol" w:hint="default"/>
      </w:rPr>
    </w:lvl>
    <w:lvl w:ilvl="4" w:tplc="3B0A418E">
      <w:start w:val="1"/>
      <w:numFmt w:val="bullet"/>
      <w:lvlText w:val="o"/>
      <w:lvlJc w:val="left"/>
      <w:pPr>
        <w:ind w:left="3600" w:hanging="360"/>
      </w:pPr>
      <w:rPr>
        <w:rFonts w:ascii="Courier New" w:hAnsi="Courier New" w:cs="Courier New" w:hint="default"/>
      </w:rPr>
    </w:lvl>
    <w:lvl w:ilvl="5" w:tplc="74AA21E2">
      <w:start w:val="1"/>
      <w:numFmt w:val="bullet"/>
      <w:lvlText w:val=""/>
      <w:lvlJc w:val="left"/>
      <w:pPr>
        <w:ind w:left="4320" w:hanging="360"/>
      </w:pPr>
      <w:rPr>
        <w:rFonts w:ascii="Wingdings" w:hAnsi="Wingdings" w:cs="Wingdings" w:hint="default"/>
      </w:rPr>
    </w:lvl>
    <w:lvl w:ilvl="6" w:tplc="29B8F49A">
      <w:start w:val="1"/>
      <w:numFmt w:val="bullet"/>
      <w:lvlText w:val=""/>
      <w:lvlJc w:val="left"/>
      <w:pPr>
        <w:ind w:left="5040" w:hanging="360"/>
      </w:pPr>
      <w:rPr>
        <w:rFonts w:ascii="Symbol" w:hAnsi="Symbol" w:cs="Symbol" w:hint="default"/>
      </w:rPr>
    </w:lvl>
    <w:lvl w:ilvl="7" w:tplc="559EEB56">
      <w:start w:val="1"/>
      <w:numFmt w:val="bullet"/>
      <w:lvlText w:val="o"/>
      <w:lvlJc w:val="left"/>
      <w:pPr>
        <w:ind w:left="5760" w:hanging="360"/>
      </w:pPr>
      <w:rPr>
        <w:rFonts w:ascii="Courier New" w:hAnsi="Courier New" w:cs="Courier New" w:hint="default"/>
      </w:rPr>
    </w:lvl>
    <w:lvl w:ilvl="8" w:tplc="E9121FBA">
      <w:start w:val="1"/>
      <w:numFmt w:val="bullet"/>
      <w:lvlText w:val=""/>
      <w:lvlJc w:val="left"/>
      <w:pPr>
        <w:ind w:left="6480" w:hanging="360"/>
      </w:pPr>
      <w:rPr>
        <w:rFonts w:ascii="Wingdings" w:hAnsi="Wingdings" w:cs="Wingdings" w:hint="default"/>
      </w:rPr>
    </w:lvl>
  </w:abstractNum>
  <w:abstractNum w:abstractNumId="21" w15:restartNumberingAfterBreak="0">
    <w:nsid w:val="6ECF4271"/>
    <w:multiLevelType w:val="hybridMultilevel"/>
    <w:tmpl w:val="5D2CDB76"/>
    <w:lvl w:ilvl="0" w:tplc="F284333E">
      <w:start w:val="1"/>
      <w:numFmt w:val="bullet"/>
      <w:lvlText w:val=""/>
      <w:lvlJc w:val="left"/>
      <w:pPr>
        <w:ind w:left="720" w:hanging="360"/>
      </w:pPr>
      <w:rPr>
        <w:rFonts w:ascii="Symbol" w:hAnsi="Symbol" w:cs="Symbol" w:hint="default"/>
        <w:sz w:val="18"/>
        <w:szCs w:val="18"/>
      </w:rPr>
    </w:lvl>
    <w:lvl w:ilvl="1" w:tplc="2DF447C8">
      <w:start w:val="1"/>
      <w:numFmt w:val="bullet"/>
      <w:lvlText w:val="o"/>
      <w:lvlJc w:val="left"/>
      <w:pPr>
        <w:ind w:left="1440" w:hanging="360"/>
      </w:pPr>
      <w:rPr>
        <w:rFonts w:ascii="Courier New" w:hAnsi="Courier New" w:cs="Courier New" w:hint="default"/>
      </w:rPr>
    </w:lvl>
    <w:lvl w:ilvl="2" w:tplc="580C2B9E">
      <w:start w:val="1"/>
      <w:numFmt w:val="bullet"/>
      <w:lvlText w:val=""/>
      <w:lvlJc w:val="left"/>
      <w:pPr>
        <w:ind w:left="2160" w:hanging="360"/>
      </w:pPr>
      <w:rPr>
        <w:rFonts w:ascii="Wingdings" w:hAnsi="Wingdings" w:cs="Wingdings" w:hint="default"/>
      </w:rPr>
    </w:lvl>
    <w:lvl w:ilvl="3" w:tplc="A684BC72">
      <w:start w:val="1"/>
      <w:numFmt w:val="bullet"/>
      <w:lvlText w:val=""/>
      <w:lvlJc w:val="left"/>
      <w:pPr>
        <w:ind w:left="2880" w:hanging="360"/>
      </w:pPr>
      <w:rPr>
        <w:rFonts w:ascii="Symbol" w:hAnsi="Symbol" w:cs="Symbol" w:hint="default"/>
      </w:rPr>
    </w:lvl>
    <w:lvl w:ilvl="4" w:tplc="E3EEABF6">
      <w:start w:val="1"/>
      <w:numFmt w:val="bullet"/>
      <w:lvlText w:val="o"/>
      <w:lvlJc w:val="left"/>
      <w:pPr>
        <w:ind w:left="3600" w:hanging="360"/>
      </w:pPr>
      <w:rPr>
        <w:rFonts w:ascii="Courier New" w:hAnsi="Courier New" w:cs="Courier New" w:hint="default"/>
      </w:rPr>
    </w:lvl>
    <w:lvl w:ilvl="5" w:tplc="92AC3836">
      <w:start w:val="1"/>
      <w:numFmt w:val="bullet"/>
      <w:lvlText w:val=""/>
      <w:lvlJc w:val="left"/>
      <w:pPr>
        <w:ind w:left="4320" w:hanging="360"/>
      </w:pPr>
      <w:rPr>
        <w:rFonts w:ascii="Wingdings" w:hAnsi="Wingdings" w:cs="Wingdings" w:hint="default"/>
      </w:rPr>
    </w:lvl>
    <w:lvl w:ilvl="6" w:tplc="D2FCC5DA">
      <w:start w:val="1"/>
      <w:numFmt w:val="bullet"/>
      <w:lvlText w:val=""/>
      <w:lvlJc w:val="left"/>
      <w:pPr>
        <w:ind w:left="5040" w:hanging="360"/>
      </w:pPr>
      <w:rPr>
        <w:rFonts w:ascii="Symbol" w:hAnsi="Symbol" w:cs="Symbol" w:hint="default"/>
      </w:rPr>
    </w:lvl>
    <w:lvl w:ilvl="7" w:tplc="C0503024">
      <w:start w:val="1"/>
      <w:numFmt w:val="bullet"/>
      <w:lvlText w:val="o"/>
      <w:lvlJc w:val="left"/>
      <w:pPr>
        <w:ind w:left="5760" w:hanging="360"/>
      </w:pPr>
      <w:rPr>
        <w:rFonts w:ascii="Courier New" w:hAnsi="Courier New" w:cs="Courier New" w:hint="default"/>
      </w:rPr>
    </w:lvl>
    <w:lvl w:ilvl="8" w:tplc="5434BAD2">
      <w:start w:val="1"/>
      <w:numFmt w:val="bullet"/>
      <w:lvlText w:val=""/>
      <w:lvlJc w:val="left"/>
      <w:pPr>
        <w:ind w:left="6480" w:hanging="360"/>
      </w:pPr>
      <w:rPr>
        <w:rFonts w:ascii="Wingdings" w:hAnsi="Wingdings" w:cs="Wingdings" w:hint="default"/>
      </w:rPr>
    </w:lvl>
  </w:abstractNum>
  <w:abstractNum w:abstractNumId="22" w15:restartNumberingAfterBreak="0">
    <w:nsid w:val="7A433D41"/>
    <w:multiLevelType w:val="hybridMultilevel"/>
    <w:tmpl w:val="53EE4A96"/>
    <w:lvl w:ilvl="0" w:tplc="E02ED53A">
      <w:start w:val="1"/>
      <w:numFmt w:val="bullet"/>
      <w:lvlText w:val=""/>
      <w:lvlJc w:val="left"/>
      <w:pPr>
        <w:ind w:left="720" w:hanging="360"/>
      </w:pPr>
      <w:rPr>
        <w:rFonts w:ascii="Symbol" w:hAnsi="Symbol" w:cs="Symbol" w:hint="default"/>
        <w:sz w:val="18"/>
        <w:szCs w:val="18"/>
      </w:rPr>
    </w:lvl>
    <w:lvl w:ilvl="1" w:tplc="B8E4ACA4">
      <w:start w:val="1"/>
      <w:numFmt w:val="bullet"/>
      <w:lvlText w:val="o"/>
      <w:lvlJc w:val="left"/>
      <w:pPr>
        <w:ind w:left="1440" w:hanging="360"/>
      </w:pPr>
      <w:rPr>
        <w:rFonts w:ascii="Courier New" w:hAnsi="Courier New" w:cs="Courier New" w:hint="default"/>
      </w:rPr>
    </w:lvl>
    <w:lvl w:ilvl="2" w:tplc="86D86D2A">
      <w:start w:val="1"/>
      <w:numFmt w:val="bullet"/>
      <w:lvlText w:val=""/>
      <w:lvlJc w:val="left"/>
      <w:pPr>
        <w:ind w:left="2160" w:hanging="360"/>
      </w:pPr>
      <w:rPr>
        <w:rFonts w:ascii="Wingdings" w:hAnsi="Wingdings" w:cs="Wingdings" w:hint="default"/>
      </w:rPr>
    </w:lvl>
    <w:lvl w:ilvl="3" w:tplc="840C41F0">
      <w:start w:val="1"/>
      <w:numFmt w:val="bullet"/>
      <w:lvlText w:val=""/>
      <w:lvlJc w:val="left"/>
      <w:pPr>
        <w:ind w:left="2880" w:hanging="360"/>
      </w:pPr>
      <w:rPr>
        <w:rFonts w:ascii="Symbol" w:hAnsi="Symbol" w:cs="Symbol" w:hint="default"/>
      </w:rPr>
    </w:lvl>
    <w:lvl w:ilvl="4" w:tplc="FC2CBBE2">
      <w:start w:val="1"/>
      <w:numFmt w:val="bullet"/>
      <w:lvlText w:val="o"/>
      <w:lvlJc w:val="left"/>
      <w:pPr>
        <w:ind w:left="3600" w:hanging="360"/>
      </w:pPr>
      <w:rPr>
        <w:rFonts w:ascii="Courier New" w:hAnsi="Courier New" w:cs="Courier New" w:hint="default"/>
      </w:rPr>
    </w:lvl>
    <w:lvl w:ilvl="5" w:tplc="844A936C">
      <w:start w:val="1"/>
      <w:numFmt w:val="bullet"/>
      <w:lvlText w:val=""/>
      <w:lvlJc w:val="left"/>
      <w:pPr>
        <w:ind w:left="4320" w:hanging="360"/>
      </w:pPr>
      <w:rPr>
        <w:rFonts w:ascii="Wingdings" w:hAnsi="Wingdings" w:cs="Wingdings" w:hint="default"/>
      </w:rPr>
    </w:lvl>
    <w:lvl w:ilvl="6" w:tplc="FD404AC8">
      <w:start w:val="1"/>
      <w:numFmt w:val="bullet"/>
      <w:lvlText w:val=""/>
      <w:lvlJc w:val="left"/>
      <w:pPr>
        <w:ind w:left="5040" w:hanging="360"/>
      </w:pPr>
      <w:rPr>
        <w:rFonts w:ascii="Symbol" w:hAnsi="Symbol" w:cs="Symbol" w:hint="default"/>
      </w:rPr>
    </w:lvl>
    <w:lvl w:ilvl="7" w:tplc="62A0ED9A">
      <w:start w:val="1"/>
      <w:numFmt w:val="bullet"/>
      <w:lvlText w:val="o"/>
      <w:lvlJc w:val="left"/>
      <w:pPr>
        <w:ind w:left="5760" w:hanging="360"/>
      </w:pPr>
      <w:rPr>
        <w:rFonts w:ascii="Courier New" w:hAnsi="Courier New" w:cs="Courier New" w:hint="default"/>
      </w:rPr>
    </w:lvl>
    <w:lvl w:ilvl="8" w:tplc="B85C2526">
      <w:start w:val="1"/>
      <w:numFmt w:val="bullet"/>
      <w:lvlText w:val=""/>
      <w:lvlJc w:val="left"/>
      <w:pPr>
        <w:ind w:left="6480" w:hanging="360"/>
      </w:pPr>
      <w:rPr>
        <w:rFonts w:ascii="Wingdings" w:hAnsi="Wingdings" w:cs="Wingdings" w:hint="default"/>
      </w:rPr>
    </w:lvl>
  </w:abstractNum>
  <w:abstractNum w:abstractNumId="23" w15:restartNumberingAfterBreak="0">
    <w:nsid w:val="7FB22EE1"/>
    <w:multiLevelType w:val="hybridMultilevel"/>
    <w:tmpl w:val="53A8B122"/>
    <w:lvl w:ilvl="0" w:tplc="D64CB740">
      <w:start w:val="1"/>
      <w:numFmt w:val="bullet"/>
      <w:lvlText w:val=""/>
      <w:lvlJc w:val="left"/>
      <w:pPr>
        <w:ind w:left="720" w:hanging="360"/>
      </w:pPr>
      <w:rPr>
        <w:rFonts w:ascii="Symbol" w:hAnsi="Symbol" w:cs="Symbol" w:hint="default"/>
        <w:sz w:val="18"/>
        <w:szCs w:val="18"/>
      </w:rPr>
    </w:lvl>
    <w:lvl w:ilvl="1" w:tplc="BCB6489A">
      <w:start w:val="1"/>
      <w:numFmt w:val="bullet"/>
      <w:lvlText w:val="o"/>
      <w:lvlJc w:val="left"/>
      <w:pPr>
        <w:ind w:left="1440" w:hanging="360"/>
      </w:pPr>
      <w:rPr>
        <w:rFonts w:ascii="Courier New" w:hAnsi="Courier New" w:cs="Courier New" w:hint="default"/>
      </w:rPr>
    </w:lvl>
    <w:lvl w:ilvl="2" w:tplc="AB9E81FA">
      <w:start w:val="1"/>
      <w:numFmt w:val="bullet"/>
      <w:lvlText w:val=""/>
      <w:lvlJc w:val="left"/>
      <w:pPr>
        <w:ind w:left="2160" w:hanging="360"/>
      </w:pPr>
      <w:rPr>
        <w:rFonts w:ascii="Wingdings" w:hAnsi="Wingdings" w:cs="Wingdings" w:hint="default"/>
      </w:rPr>
    </w:lvl>
    <w:lvl w:ilvl="3" w:tplc="BAB06758">
      <w:start w:val="1"/>
      <w:numFmt w:val="bullet"/>
      <w:lvlText w:val=""/>
      <w:lvlJc w:val="left"/>
      <w:pPr>
        <w:ind w:left="2880" w:hanging="360"/>
      </w:pPr>
      <w:rPr>
        <w:rFonts w:ascii="Symbol" w:hAnsi="Symbol" w:cs="Symbol" w:hint="default"/>
      </w:rPr>
    </w:lvl>
    <w:lvl w:ilvl="4" w:tplc="1FC8832E">
      <w:start w:val="1"/>
      <w:numFmt w:val="bullet"/>
      <w:lvlText w:val="o"/>
      <w:lvlJc w:val="left"/>
      <w:pPr>
        <w:ind w:left="3600" w:hanging="360"/>
      </w:pPr>
      <w:rPr>
        <w:rFonts w:ascii="Courier New" w:hAnsi="Courier New" w:cs="Courier New" w:hint="default"/>
      </w:rPr>
    </w:lvl>
    <w:lvl w:ilvl="5" w:tplc="03C046A2">
      <w:start w:val="1"/>
      <w:numFmt w:val="bullet"/>
      <w:lvlText w:val=""/>
      <w:lvlJc w:val="left"/>
      <w:pPr>
        <w:ind w:left="4320" w:hanging="360"/>
      </w:pPr>
      <w:rPr>
        <w:rFonts w:ascii="Wingdings" w:hAnsi="Wingdings" w:cs="Wingdings" w:hint="default"/>
      </w:rPr>
    </w:lvl>
    <w:lvl w:ilvl="6" w:tplc="47B45AB8">
      <w:start w:val="1"/>
      <w:numFmt w:val="bullet"/>
      <w:lvlText w:val=""/>
      <w:lvlJc w:val="left"/>
      <w:pPr>
        <w:ind w:left="5040" w:hanging="360"/>
      </w:pPr>
      <w:rPr>
        <w:rFonts w:ascii="Symbol" w:hAnsi="Symbol" w:cs="Symbol" w:hint="default"/>
      </w:rPr>
    </w:lvl>
    <w:lvl w:ilvl="7" w:tplc="DC7E6A38">
      <w:start w:val="1"/>
      <w:numFmt w:val="bullet"/>
      <w:lvlText w:val="o"/>
      <w:lvlJc w:val="left"/>
      <w:pPr>
        <w:ind w:left="5760" w:hanging="360"/>
      </w:pPr>
      <w:rPr>
        <w:rFonts w:ascii="Courier New" w:hAnsi="Courier New" w:cs="Courier New" w:hint="default"/>
      </w:rPr>
    </w:lvl>
    <w:lvl w:ilvl="8" w:tplc="7548C0A0">
      <w:start w:val="1"/>
      <w:numFmt w:val="bullet"/>
      <w:lvlText w:val=""/>
      <w:lvlJc w:val="left"/>
      <w:pPr>
        <w:ind w:left="6480" w:hanging="360"/>
      </w:pPr>
      <w:rPr>
        <w:rFonts w:ascii="Wingdings" w:hAnsi="Wingdings" w:cs="Wingdings" w:hint="default"/>
      </w:rPr>
    </w:lvl>
  </w:abstractNum>
  <w:num w:numId="1" w16cid:durableId="1123159991">
    <w:abstractNumId w:val="13"/>
  </w:num>
  <w:num w:numId="2" w16cid:durableId="596063439">
    <w:abstractNumId w:val="17"/>
  </w:num>
  <w:num w:numId="3" w16cid:durableId="1940215098">
    <w:abstractNumId w:val="19"/>
  </w:num>
  <w:num w:numId="4" w16cid:durableId="1737850618">
    <w:abstractNumId w:val="16"/>
  </w:num>
  <w:num w:numId="5" w16cid:durableId="1098479414">
    <w:abstractNumId w:val="7"/>
  </w:num>
  <w:num w:numId="6" w16cid:durableId="528764172">
    <w:abstractNumId w:val="4"/>
  </w:num>
  <w:num w:numId="7" w16cid:durableId="839125493">
    <w:abstractNumId w:val="12"/>
  </w:num>
  <w:num w:numId="8" w16cid:durableId="1845591468">
    <w:abstractNumId w:val="15"/>
  </w:num>
  <w:num w:numId="9" w16cid:durableId="1975134820">
    <w:abstractNumId w:val="5"/>
  </w:num>
  <w:num w:numId="10" w16cid:durableId="243226447">
    <w:abstractNumId w:val="6"/>
  </w:num>
  <w:num w:numId="11" w16cid:durableId="1980381548">
    <w:abstractNumId w:val="20"/>
  </w:num>
  <w:num w:numId="12" w16cid:durableId="1353022950">
    <w:abstractNumId w:val="0"/>
  </w:num>
  <w:num w:numId="13" w16cid:durableId="1978609706">
    <w:abstractNumId w:val="23"/>
  </w:num>
  <w:num w:numId="14" w16cid:durableId="1639795809">
    <w:abstractNumId w:val="14"/>
  </w:num>
  <w:num w:numId="15" w16cid:durableId="459998186">
    <w:abstractNumId w:val="21"/>
  </w:num>
  <w:num w:numId="16" w16cid:durableId="1182008463">
    <w:abstractNumId w:val="3"/>
  </w:num>
  <w:num w:numId="17" w16cid:durableId="38171874">
    <w:abstractNumId w:val="8"/>
  </w:num>
  <w:num w:numId="18" w16cid:durableId="962997861">
    <w:abstractNumId w:val="10"/>
  </w:num>
  <w:num w:numId="19" w16cid:durableId="592857886">
    <w:abstractNumId w:val="11"/>
  </w:num>
  <w:num w:numId="20" w16cid:durableId="1497376836">
    <w:abstractNumId w:val="2"/>
  </w:num>
  <w:num w:numId="21" w16cid:durableId="1479759935">
    <w:abstractNumId w:val="9"/>
  </w:num>
  <w:num w:numId="22" w16cid:durableId="504518455">
    <w:abstractNumId w:val="18"/>
  </w:num>
  <w:num w:numId="23" w16cid:durableId="1217468643">
    <w:abstractNumId w:val="1"/>
  </w:num>
  <w:num w:numId="24" w16cid:durableId="13888586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F7FB0"/>
    <w:rsid w:val="00B05771"/>
    <w:rsid w:val="00B169F3"/>
    <w:rsid w:val="00B757D1"/>
    <w:rsid w:val="00B90EA2"/>
    <w:rsid w:val="00B93434"/>
    <w:rsid w:val="00BC2D61"/>
    <w:rsid w:val="00C02EF0"/>
    <w:rsid w:val="00C125C6"/>
    <w:rsid w:val="00C24613"/>
    <w:rsid w:val="00C315C9"/>
    <w:rsid w:val="00C4793C"/>
    <w:rsid w:val="00CD6E25"/>
    <w:rsid w:val="00D379CF"/>
    <w:rsid w:val="00D60A0B"/>
    <w:rsid w:val="00D7467F"/>
    <w:rsid w:val="00D931BF"/>
    <w:rsid w:val="00DD2FA1"/>
    <w:rsid w:val="00E030FC"/>
    <w:rsid w:val="00E338A1"/>
    <w:rsid w:val="00E5505A"/>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4AFB3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ur-lex.europa.eu/legal-content/SL/TXT/PDF/?uri=CELEX:32017R0745&amp;from=SL" TargetMode="Externa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yperlink" Target="https://eur-lex.europa.eu/legal-content/SL/TXT/PDF/?uri=CELEX:32017R0745&amp;from=SL"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43</Pages>
  <Words>13859</Words>
  <Characters>79000</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4</cp:revision>
  <dcterms:created xsi:type="dcterms:W3CDTF">2023-09-19T12:42:00Z</dcterms:created>
  <dcterms:modified xsi:type="dcterms:W3CDTF">2023-09-19T12:47:00Z</dcterms:modified>
</cp:coreProperties>
</file>